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7FCD7B9B" w14:textId="77777777" w:rsidTr="004F2927">
        <w:trPr>
          <w:trHeight w:val="1268"/>
        </w:trPr>
        <w:tc>
          <w:tcPr>
            <w:tcW w:w="1668" w:type="dxa"/>
          </w:tcPr>
          <w:p w14:paraId="3957C0DE" w14:textId="77777777" w:rsidR="004702FB" w:rsidRPr="006F1DA5" w:rsidRDefault="004702FB" w:rsidP="004702FB">
            <w:pPr>
              <w:pStyle w:val="Glava"/>
              <w:rPr>
                <w:rFonts w:ascii="Arial" w:hAnsi="Arial" w:cs="Arial"/>
                <w:b/>
                <w:color w:val="000000" w:themeColor="text1"/>
              </w:rPr>
            </w:pPr>
          </w:p>
        </w:tc>
        <w:tc>
          <w:tcPr>
            <w:tcW w:w="3361" w:type="dxa"/>
          </w:tcPr>
          <w:p w14:paraId="768EE18E" w14:textId="77777777" w:rsidR="004702FB" w:rsidRPr="006F1DA5" w:rsidRDefault="004702FB" w:rsidP="004702FB">
            <w:pPr>
              <w:pStyle w:val="Glava"/>
              <w:rPr>
                <w:rFonts w:ascii="Arial" w:hAnsi="Arial" w:cs="Arial"/>
                <w:b/>
                <w:color w:val="000000" w:themeColor="text1"/>
              </w:rPr>
            </w:pPr>
          </w:p>
        </w:tc>
        <w:tc>
          <w:tcPr>
            <w:tcW w:w="4209" w:type="dxa"/>
          </w:tcPr>
          <w:p w14:paraId="62700DC7" w14:textId="77777777" w:rsidR="004702FB" w:rsidRPr="006F1DA5" w:rsidRDefault="004702FB" w:rsidP="004702FB">
            <w:pPr>
              <w:pStyle w:val="Glava"/>
              <w:rPr>
                <w:rFonts w:ascii="Arial" w:hAnsi="Arial" w:cs="Arial"/>
                <w:b/>
                <w:color w:val="000000" w:themeColor="text1"/>
              </w:rPr>
            </w:pPr>
          </w:p>
        </w:tc>
      </w:tr>
    </w:tbl>
    <w:p w14:paraId="090BF43B" w14:textId="77777777" w:rsidR="004702FB" w:rsidRDefault="004702FB" w:rsidP="006975C6">
      <w:pPr>
        <w:pStyle w:val="Paragraf"/>
        <w:rPr>
          <w:rFonts w:ascii="Arial" w:hAnsi="Arial" w:cs="Arial"/>
        </w:rPr>
      </w:pPr>
    </w:p>
    <w:p w14:paraId="2AA525EB"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16-06/25</w:t>
      </w:r>
    </w:p>
    <w:p w14:paraId="1CAC81D7" w14:textId="6105A459"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057B6D">
        <w:rPr>
          <w:rFonts w:ascii="Arial" w:hAnsi="Arial" w:cs="Arial"/>
        </w:rPr>
        <w:t>12</w:t>
      </w:r>
      <w:r w:rsidRPr="006F1DA5">
        <w:rPr>
          <w:rFonts w:ascii="Arial" w:hAnsi="Arial" w:cs="Arial"/>
        </w:rPr>
        <w:t>.0</w:t>
      </w:r>
      <w:r w:rsidR="00057B6D">
        <w:rPr>
          <w:rFonts w:ascii="Arial" w:hAnsi="Arial" w:cs="Arial"/>
        </w:rPr>
        <w:t>5</w:t>
      </w:r>
      <w:r w:rsidRPr="006F1DA5">
        <w:rPr>
          <w:rFonts w:ascii="Arial" w:hAnsi="Arial" w:cs="Arial"/>
        </w:rPr>
        <w:t>.2025</w:t>
      </w:r>
      <w:r w:rsidR="00FC2646" w:rsidRPr="006F1DA5">
        <w:rPr>
          <w:rFonts w:ascii="Arial" w:hAnsi="Arial" w:cs="Arial"/>
        </w:rPr>
        <w:tab/>
      </w:r>
    </w:p>
    <w:p w14:paraId="20FDC3F0"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422A21F0"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425295D2"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754A65A3" w14:textId="77777777" w:rsidR="00FB3258" w:rsidRPr="00B545CA" w:rsidRDefault="00FB3258" w:rsidP="00B545CA">
            <w:pPr>
              <w:pStyle w:val="Paragraf"/>
              <w:spacing w:before="0"/>
              <w:rPr>
                <w:rFonts w:ascii="Arial" w:hAnsi="Arial" w:cs="Arial"/>
                <w:sz w:val="44"/>
                <w:szCs w:val="44"/>
              </w:rPr>
            </w:pPr>
            <w:r w:rsidRPr="00B545CA">
              <w:rPr>
                <w:rFonts w:ascii="Arial" w:hAnsi="Arial" w:cs="Arial"/>
                <w:sz w:val="28"/>
                <w:szCs w:val="28"/>
              </w:rPr>
              <w:t>ZAMENJAVA NAPRAVE ZA PRIPRAVO VODE ZA DIALIZO IN SISTEMA ZA DISTRIBUCIJO VODE ZA DIALIZO TER PREDPRIPRAVA SISTEMA ZA CENTRALNI ODVZEM KISLIH KONCENTRATOV ZA DIALIZO</w:t>
            </w:r>
          </w:p>
        </w:tc>
      </w:tr>
    </w:tbl>
    <w:p w14:paraId="6564DA9D" w14:textId="77777777" w:rsidR="00FB3258" w:rsidRPr="006F1DA5" w:rsidRDefault="00FB3258" w:rsidP="006975C6">
      <w:pPr>
        <w:pStyle w:val="Paragraf"/>
        <w:rPr>
          <w:rFonts w:ascii="Arial" w:hAnsi="Arial" w:cs="Arial"/>
        </w:rPr>
      </w:pPr>
    </w:p>
    <w:p w14:paraId="69239E7C" w14:textId="77777777" w:rsidR="00FB3258" w:rsidRPr="006F1DA5" w:rsidRDefault="00FB3258" w:rsidP="006975C6">
      <w:pPr>
        <w:pStyle w:val="Paragraf"/>
        <w:rPr>
          <w:rFonts w:ascii="Arial" w:hAnsi="Arial" w:cs="Arial"/>
        </w:rPr>
      </w:pPr>
      <w:r w:rsidRPr="006F1DA5">
        <w:rPr>
          <w:rFonts w:ascii="Arial" w:hAnsi="Arial" w:cs="Arial"/>
        </w:rPr>
        <w:t>Zaporedna številka: 16-06/25</w:t>
      </w:r>
    </w:p>
    <w:p w14:paraId="1683F901"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5FF45BCD" w14:textId="77777777" w:rsidR="00337E4D" w:rsidRDefault="00337E4D">
      <w:pPr>
        <w:rPr>
          <w:rFonts w:ascii="Arial" w:hAnsi="Arial" w:cs="Arial"/>
          <w:sz w:val="18"/>
          <w:szCs w:val="18"/>
        </w:rPr>
      </w:pPr>
    </w:p>
    <w:p w14:paraId="3C72A968" w14:textId="77777777" w:rsidR="00960022" w:rsidRDefault="00E55B9D">
      <w:pPr>
        <w:rPr>
          <w:rFonts w:ascii="Arial" w:hAnsi="Arial" w:cs="Arial"/>
          <w:sz w:val="18"/>
          <w:szCs w:val="18"/>
        </w:rPr>
      </w:pPr>
      <w:r>
        <w:rPr>
          <w:rFonts w:ascii="Arial" w:hAnsi="Arial" w:cs="Arial"/>
        </w:rPr>
        <w:br w:type="page"/>
      </w:r>
    </w:p>
    <w:p w14:paraId="15D9BDC5"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17645F8" w14:textId="77777777" w:rsidTr="004F2927">
        <w:trPr>
          <w:trHeight w:val="1268"/>
        </w:trPr>
        <w:tc>
          <w:tcPr>
            <w:tcW w:w="1668" w:type="dxa"/>
          </w:tcPr>
          <w:p w14:paraId="5D51F0E0" w14:textId="77777777" w:rsidR="004702FB" w:rsidRPr="006F1DA5" w:rsidRDefault="004702FB" w:rsidP="004702FB">
            <w:pPr>
              <w:pStyle w:val="Glava"/>
              <w:rPr>
                <w:rFonts w:ascii="Arial" w:hAnsi="Arial" w:cs="Arial"/>
                <w:b/>
                <w:color w:val="000000" w:themeColor="text1"/>
              </w:rPr>
            </w:pPr>
          </w:p>
        </w:tc>
        <w:tc>
          <w:tcPr>
            <w:tcW w:w="3361" w:type="dxa"/>
          </w:tcPr>
          <w:p w14:paraId="2B92B810" w14:textId="77777777" w:rsidR="004702FB" w:rsidRPr="006F1DA5" w:rsidRDefault="004702FB" w:rsidP="004702FB">
            <w:pPr>
              <w:pStyle w:val="Glava"/>
              <w:rPr>
                <w:rFonts w:ascii="Arial" w:hAnsi="Arial" w:cs="Arial"/>
                <w:b/>
                <w:color w:val="000000" w:themeColor="text1"/>
              </w:rPr>
            </w:pPr>
          </w:p>
        </w:tc>
        <w:tc>
          <w:tcPr>
            <w:tcW w:w="4209" w:type="dxa"/>
          </w:tcPr>
          <w:p w14:paraId="36AC0CDD" w14:textId="77777777" w:rsidR="004702FB" w:rsidRPr="006F1DA5" w:rsidRDefault="004702FB" w:rsidP="004702FB">
            <w:pPr>
              <w:pStyle w:val="Glava"/>
              <w:rPr>
                <w:rFonts w:ascii="Arial" w:hAnsi="Arial" w:cs="Arial"/>
                <w:b/>
                <w:color w:val="000000" w:themeColor="text1"/>
              </w:rPr>
            </w:pPr>
          </w:p>
        </w:tc>
      </w:tr>
    </w:tbl>
    <w:p w14:paraId="3166D9BE" w14:textId="77777777" w:rsidR="00036B4D" w:rsidRPr="002B6779" w:rsidRDefault="00036B4D"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51BC0CAA" w14:textId="77777777" w:rsidR="00036B4D" w:rsidRPr="00D36F2E" w:rsidRDefault="00036B4D"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363EB568" w14:textId="77777777" w:rsidR="001757FB" w:rsidRDefault="00036B4D">
      <w:pPr>
        <w:spacing w:before="225" w:after="225" w:line="240" w:lineRule="auto"/>
      </w:pPr>
      <w:r>
        <w:rPr>
          <w:rFonts w:ascii="Arial" w:hAnsi="Arial" w:cs="Arial"/>
          <w:color w:val="000000"/>
          <w:sz w:val="18"/>
          <w:szCs w:val="18"/>
        </w:rPr>
        <w:t>ZAMENJAVA NAPRAVE ZA PRIPRAVO VODE ZA DIALIZO IN SISTEMA ZA DISTRIBUCIJO VODE ZA DIALIZO TER PREDPRIPRAVA SISTEMA ZA CENTRALNI ODVZEM KISLIH KONCENTRATOV ZA DIALIZO</w:t>
      </w:r>
    </w:p>
    <w:p w14:paraId="1EC21845" w14:textId="77777777" w:rsidR="001757FB" w:rsidRDefault="00036B4D">
      <w:pPr>
        <w:spacing w:before="225" w:after="225" w:line="240" w:lineRule="auto"/>
      </w:pPr>
      <w:r>
        <w:rPr>
          <w:rFonts w:ascii="Arial" w:hAnsi="Arial" w:cs="Arial"/>
          <w:color w:val="000000"/>
          <w:sz w:val="18"/>
          <w:szCs w:val="18"/>
        </w:rPr>
        <w:t>Predmet zajema:</w:t>
      </w:r>
    </w:p>
    <w:tbl>
      <w:tblPr>
        <w:tblStyle w:val="NormalTablePHPDOCX"/>
        <w:tblW w:w="0" w:type="auto"/>
        <w:tblInd w:w="108" w:type="dxa"/>
        <w:tblLook w:val="04A0" w:firstRow="1" w:lastRow="0" w:firstColumn="1" w:lastColumn="0" w:noHBand="0" w:noVBand="1"/>
      </w:tblPr>
      <w:tblGrid>
        <w:gridCol w:w="6920"/>
      </w:tblGrid>
      <w:tr w:rsidR="001757FB" w14:paraId="3F9C8E95" w14:textId="77777777">
        <w:tc>
          <w:tcPr>
            <w:tcW w:w="0" w:type="auto"/>
            <w:tcMar>
              <w:top w:w="0" w:type="auto"/>
              <w:bottom w:w="0" w:type="auto"/>
            </w:tcMar>
          </w:tcPr>
          <w:p w14:paraId="1729DF78" w14:textId="77777777" w:rsidR="001757FB" w:rsidRDefault="00036B4D" w:rsidP="00D9761B">
            <w:pPr>
              <w:numPr>
                <w:ilvl w:val="0"/>
                <w:numId w:val="1"/>
              </w:numPr>
              <w:rPr>
                <w:rFonts w:ascii="Arial" w:hAnsi="Arial" w:cs="Arial"/>
                <w:color w:val="000000"/>
                <w:sz w:val="18"/>
                <w:szCs w:val="18"/>
              </w:rPr>
            </w:pPr>
            <w:r>
              <w:rPr>
                <w:rFonts w:ascii="Arial" w:hAnsi="Arial" w:cs="Arial"/>
                <w:color w:val="000000"/>
                <w:sz w:val="18"/>
                <w:szCs w:val="18"/>
              </w:rPr>
              <w:t>dobavo, montažo in zagon opreme vključno z validacijo in testi in šolanjem </w:t>
            </w:r>
          </w:p>
          <w:p w14:paraId="3C6EAE40" w14:textId="77777777" w:rsidR="001757FB" w:rsidRDefault="00036B4D" w:rsidP="00D9761B">
            <w:pPr>
              <w:numPr>
                <w:ilvl w:val="0"/>
                <w:numId w:val="1"/>
              </w:numPr>
              <w:rPr>
                <w:rFonts w:ascii="Arial" w:hAnsi="Arial" w:cs="Arial"/>
                <w:color w:val="000000"/>
                <w:sz w:val="18"/>
                <w:szCs w:val="18"/>
              </w:rPr>
            </w:pPr>
            <w:r>
              <w:rPr>
                <w:rFonts w:ascii="Arial" w:hAnsi="Arial" w:cs="Arial"/>
                <w:color w:val="000000"/>
                <w:sz w:val="18"/>
                <w:szCs w:val="18"/>
              </w:rPr>
              <w:t>vzdrževanje opreme za dobo 7 let po poteku garancije</w:t>
            </w:r>
          </w:p>
          <w:p w14:paraId="7D1F94CE" w14:textId="77777777" w:rsidR="001757FB" w:rsidRDefault="00036B4D" w:rsidP="00D9761B">
            <w:pPr>
              <w:numPr>
                <w:ilvl w:val="0"/>
                <w:numId w:val="1"/>
              </w:numPr>
              <w:rPr>
                <w:rFonts w:ascii="Arial" w:hAnsi="Arial" w:cs="Arial"/>
                <w:color w:val="000000"/>
                <w:sz w:val="18"/>
                <w:szCs w:val="18"/>
              </w:rPr>
            </w:pPr>
            <w:r>
              <w:rPr>
                <w:rFonts w:ascii="Arial" w:hAnsi="Arial" w:cs="Arial"/>
                <w:color w:val="000000"/>
                <w:sz w:val="18"/>
                <w:szCs w:val="18"/>
              </w:rPr>
              <w:t>dobavo potrošnega materiala za dobo 7 let</w:t>
            </w:r>
          </w:p>
        </w:tc>
      </w:tr>
    </w:tbl>
    <w:p w14:paraId="7416CBC2" w14:textId="77777777" w:rsidR="001757FB" w:rsidRDefault="00036B4D">
      <w:pPr>
        <w:spacing w:before="225" w:after="225" w:line="240" w:lineRule="auto"/>
        <w:jc w:val="both"/>
      </w:pPr>
      <w:r>
        <w:rPr>
          <w:rFonts w:ascii="Arial" w:hAnsi="Arial" w:cs="Arial"/>
          <w:color w:val="000000"/>
          <w:sz w:val="18"/>
          <w:szCs w:val="18"/>
        </w:rPr>
        <w:t xml:space="preserve">Na podlagi Zakona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2993C551" w14:textId="77777777" w:rsidR="001757FB" w:rsidRDefault="00036B4D">
      <w:pPr>
        <w:spacing w:before="225" w:after="225" w:line="240" w:lineRule="auto"/>
        <w:jc w:val="both"/>
      </w:pPr>
      <w:r>
        <w:rPr>
          <w:rFonts w:ascii="Arial" w:hAnsi="Arial" w:cs="Arial"/>
          <w:color w:val="000000"/>
          <w:sz w:val="18"/>
          <w:szCs w:val="18"/>
        </w:rPr>
        <w:t>Predmet javnega naročila je: ZAMENJAVA NAPRAVE ZA PRIPRAVO VODE ZA DIALIZO IN SISTEMA ZA DISTRIBUCIJO VODE ZA DIALIZO TER PREDPRIPRAVA SISTEMA ZA CENTRALNI ODVZEM KISLIH KONCENTRATOV ZA DIALIZO.</w:t>
      </w:r>
    </w:p>
    <w:p w14:paraId="25058760" w14:textId="0E1E3BF1" w:rsidR="001757FB" w:rsidRDefault="00036B4D">
      <w:pPr>
        <w:spacing w:before="225" w:after="225" w:line="240" w:lineRule="auto"/>
        <w:jc w:val="both"/>
      </w:pPr>
      <w:r>
        <w:rPr>
          <w:rFonts w:ascii="Arial" w:hAnsi="Arial" w:cs="Arial"/>
          <w:color w:val="000000"/>
          <w:sz w:val="18"/>
          <w:szCs w:val="18"/>
        </w:rPr>
        <w:t xml:space="preserve">Delitev naročila na sklope: </w:t>
      </w:r>
      <w:r w:rsidR="00B545CA">
        <w:rPr>
          <w:rFonts w:ascii="Arial" w:hAnsi="Arial" w:cs="Arial"/>
          <w:color w:val="000000"/>
          <w:sz w:val="18"/>
          <w:szCs w:val="18"/>
        </w:rPr>
        <w:t>Ne. N</w:t>
      </w:r>
      <w:r>
        <w:rPr>
          <w:rFonts w:ascii="Arial" w:hAnsi="Arial" w:cs="Arial"/>
          <w:color w:val="000000"/>
          <w:sz w:val="18"/>
          <w:szCs w:val="18"/>
        </w:rPr>
        <w:t>aročilo se oddaja celovito.</w:t>
      </w:r>
    </w:p>
    <w:p w14:paraId="60272445" w14:textId="77777777" w:rsidR="001757FB" w:rsidRDefault="00036B4D">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58A76652" w14:textId="77777777" w:rsidR="00036B4D" w:rsidRDefault="00036B4D"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1757FB" w14:paraId="29728E91"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90D5047" w14:textId="77777777" w:rsidR="001757FB" w:rsidRDefault="00036B4D">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ECD6A43" w14:textId="77777777" w:rsidR="001757FB" w:rsidRDefault="00036B4D">
            <w:pPr>
              <w:jc w:val="right"/>
            </w:pPr>
            <w:r>
              <w:rPr>
                <w:rFonts w:ascii="Arial" w:hAnsi="Arial" w:cs="Arial"/>
                <w:b/>
                <w:bCs/>
                <w:color w:val="000000"/>
                <w:position w:val="-2"/>
                <w:sz w:val="18"/>
                <w:szCs w:val="18"/>
                <w:shd w:val="clear" w:color="auto" w:fill="D1D1D1"/>
              </w:rPr>
              <w:t>Datumi</w:t>
            </w:r>
          </w:p>
        </w:tc>
      </w:tr>
      <w:tr w:rsidR="001757FB" w14:paraId="3360DB92"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D41ED4" w14:textId="77777777" w:rsidR="001757FB" w:rsidRDefault="00036B4D">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AF6FCD" w14:textId="68516385" w:rsidR="001757FB" w:rsidRPr="00AE1856" w:rsidRDefault="00036B4D">
            <w:pPr>
              <w:jc w:val="right"/>
            </w:pPr>
            <w:r w:rsidRPr="00AE1856">
              <w:rPr>
                <w:rFonts w:ascii="Arial" w:hAnsi="Arial" w:cs="Arial"/>
                <w:position w:val="-2"/>
                <w:sz w:val="18"/>
                <w:szCs w:val="18"/>
              </w:rPr>
              <w:t xml:space="preserve">do </w:t>
            </w:r>
            <w:r w:rsidR="00AE1856" w:rsidRPr="00AE1856">
              <w:rPr>
                <w:rFonts w:ascii="Arial" w:hAnsi="Arial" w:cs="Arial"/>
                <w:position w:val="-2"/>
                <w:sz w:val="18"/>
                <w:szCs w:val="18"/>
              </w:rPr>
              <w:t>27</w:t>
            </w:r>
            <w:r w:rsidRPr="00AE1856">
              <w:rPr>
                <w:rFonts w:ascii="Arial" w:hAnsi="Arial" w:cs="Arial"/>
                <w:position w:val="-2"/>
                <w:sz w:val="18"/>
                <w:szCs w:val="18"/>
              </w:rPr>
              <w:t>.0</w:t>
            </w:r>
            <w:r w:rsidR="00AE1856" w:rsidRPr="00AE1856">
              <w:rPr>
                <w:rFonts w:ascii="Arial" w:hAnsi="Arial" w:cs="Arial"/>
                <w:position w:val="-2"/>
                <w:sz w:val="18"/>
                <w:szCs w:val="18"/>
              </w:rPr>
              <w:t>5</w:t>
            </w:r>
            <w:r w:rsidRPr="00AE1856">
              <w:rPr>
                <w:rFonts w:ascii="Arial" w:hAnsi="Arial" w:cs="Arial"/>
                <w:position w:val="-2"/>
                <w:sz w:val="18"/>
                <w:szCs w:val="18"/>
              </w:rPr>
              <w:t>.2025 do 09:00</w:t>
            </w:r>
          </w:p>
        </w:tc>
      </w:tr>
      <w:tr w:rsidR="001757FB" w14:paraId="1E677BCE"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D4508C" w14:textId="77777777" w:rsidR="001757FB" w:rsidRDefault="00036B4D">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22E2E6" w14:textId="4233ECD4" w:rsidR="001757FB" w:rsidRPr="00AE1856" w:rsidRDefault="00036B4D">
            <w:pPr>
              <w:jc w:val="right"/>
            </w:pPr>
            <w:r w:rsidRPr="00AE1856">
              <w:rPr>
                <w:rFonts w:ascii="Arial" w:hAnsi="Arial" w:cs="Arial"/>
                <w:position w:val="-2"/>
                <w:sz w:val="18"/>
                <w:szCs w:val="18"/>
              </w:rPr>
              <w:t xml:space="preserve">do </w:t>
            </w:r>
            <w:r w:rsidR="00057B6D" w:rsidRPr="00AE1856">
              <w:rPr>
                <w:rFonts w:ascii="Arial" w:hAnsi="Arial" w:cs="Arial"/>
                <w:position w:val="-2"/>
                <w:sz w:val="18"/>
                <w:szCs w:val="18"/>
              </w:rPr>
              <w:t>1</w:t>
            </w:r>
            <w:r w:rsidRPr="00AE1856">
              <w:rPr>
                <w:rFonts w:ascii="Arial" w:hAnsi="Arial" w:cs="Arial"/>
                <w:position w:val="-2"/>
                <w:sz w:val="18"/>
                <w:szCs w:val="18"/>
              </w:rPr>
              <w:t>2.0</w:t>
            </w:r>
            <w:r w:rsidR="00057B6D" w:rsidRPr="00AE1856">
              <w:rPr>
                <w:rFonts w:ascii="Arial" w:hAnsi="Arial" w:cs="Arial"/>
                <w:position w:val="-2"/>
                <w:sz w:val="18"/>
                <w:szCs w:val="18"/>
              </w:rPr>
              <w:t>6</w:t>
            </w:r>
            <w:r w:rsidRPr="00AE1856">
              <w:rPr>
                <w:rFonts w:ascii="Arial" w:hAnsi="Arial" w:cs="Arial"/>
                <w:position w:val="-2"/>
                <w:sz w:val="18"/>
                <w:szCs w:val="18"/>
              </w:rPr>
              <w:t>.2025 do 09:00</w:t>
            </w:r>
          </w:p>
        </w:tc>
      </w:tr>
      <w:tr w:rsidR="001757FB" w14:paraId="4CA0D8FB"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05570C" w14:textId="77777777" w:rsidR="001757FB" w:rsidRDefault="00036B4D">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E9063A" w14:textId="1199E477" w:rsidR="001757FB" w:rsidRPr="00AE1856" w:rsidRDefault="00057B6D">
            <w:pPr>
              <w:jc w:val="right"/>
            </w:pPr>
            <w:r w:rsidRPr="00AE1856">
              <w:rPr>
                <w:rFonts w:ascii="Arial" w:hAnsi="Arial" w:cs="Arial"/>
                <w:position w:val="-2"/>
                <w:sz w:val="18"/>
                <w:szCs w:val="18"/>
              </w:rPr>
              <w:t>1</w:t>
            </w:r>
            <w:r w:rsidR="00036B4D" w:rsidRPr="00AE1856">
              <w:rPr>
                <w:rFonts w:ascii="Arial" w:hAnsi="Arial" w:cs="Arial"/>
                <w:position w:val="-2"/>
                <w:sz w:val="18"/>
                <w:szCs w:val="18"/>
              </w:rPr>
              <w:t>2.0</w:t>
            </w:r>
            <w:r w:rsidRPr="00AE1856">
              <w:rPr>
                <w:rFonts w:ascii="Arial" w:hAnsi="Arial" w:cs="Arial"/>
                <w:position w:val="-2"/>
                <w:sz w:val="18"/>
                <w:szCs w:val="18"/>
              </w:rPr>
              <w:t>6</w:t>
            </w:r>
            <w:r w:rsidR="00036B4D" w:rsidRPr="00AE1856">
              <w:rPr>
                <w:rFonts w:ascii="Arial" w:hAnsi="Arial" w:cs="Arial"/>
                <w:position w:val="-2"/>
                <w:sz w:val="18"/>
                <w:szCs w:val="18"/>
              </w:rPr>
              <w:t>.2025 ob 12:00</w:t>
            </w:r>
          </w:p>
        </w:tc>
      </w:tr>
    </w:tbl>
    <w:p w14:paraId="51B0F3F8" w14:textId="77777777" w:rsidR="00036B4D" w:rsidRDefault="00036B4D" w:rsidP="00782787">
      <w:pPr>
        <w:pStyle w:val="Paragraf"/>
        <w:spacing w:line="240" w:lineRule="auto"/>
        <w:rPr>
          <w:rFonts w:ascii="Arial" w:hAnsi="Arial" w:cs="Arial"/>
        </w:rPr>
      </w:pPr>
    </w:p>
    <w:p w14:paraId="0C8C4252" w14:textId="77777777" w:rsidR="00036B4D" w:rsidRPr="008806CE" w:rsidRDefault="00036B4D"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7BD8F35D" w14:textId="77777777" w:rsidR="00036B4D" w:rsidRDefault="00036B4D"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Barbara Slak Turk</w:t>
      </w:r>
    </w:p>
    <w:p w14:paraId="4CFD4419" w14:textId="77777777" w:rsidR="00036B4D" w:rsidRDefault="00036B4D"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barbara.turk-slak@sb-nm.si</w:t>
      </w:r>
    </w:p>
    <w:p w14:paraId="2B2A631A" w14:textId="77777777" w:rsidR="00036B4D" w:rsidRDefault="00036B4D"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07 39 16 135</w:t>
      </w:r>
    </w:p>
    <w:p w14:paraId="1428A521" w14:textId="77777777" w:rsidR="001757FB" w:rsidRDefault="00036B4D">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76539DCE" w14:textId="77777777" w:rsidR="00036B4D" w:rsidRPr="008806CE" w:rsidRDefault="00036B4D"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PREDLOŽITEV PONUDBE</w:t>
      </w:r>
    </w:p>
    <w:p w14:paraId="00D9D83C" w14:textId="77777777" w:rsidR="00036B4D" w:rsidRDefault="00036B4D"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1757FB" w14:paraId="4EA7D7CC" w14:textId="77777777">
        <w:tc>
          <w:tcPr>
            <w:tcW w:w="0" w:type="auto"/>
            <w:tcMar>
              <w:top w:w="0" w:type="auto"/>
              <w:bottom w:w="0" w:type="auto"/>
            </w:tcMar>
          </w:tcPr>
          <w:p w14:paraId="40491498" w14:textId="77777777" w:rsidR="001757FB" w:rsidRDefault="00036B4D" w:rsidP="00D9761B">
            <w:pPr>
              <w:numPr>
                <w:ilvl w:val="0"/>
                <w:numId w:val="2"/>
              </w:numPr>
              <w:rPr>
                <w:rFonts w:ascii="Arial" w:hAnsi="Arial" w:cs="Arial"/>
                <w:color w:val="000000"/>
                <w:sz w:val="18"/>
                <w:szCs w:val="18"/>
              </w:rPr>
            </w:pPr>
            <w:r>
              <w:rPr>
                <w:rFonts w:ascii="Arial" w:hAnsi="Arial" w:cs="Arial"/>
                <w:color w:val="000000"/>
                <w:sz w:val="18"/>
                <w:szCs w:val="18"/>
              </w:rPr>
              <w:t>elektronska oddaja na URL: https://ejn.gov.si</w:t>
            </w:r>
          </w:p>
        </w:tc>
      </w:tr>
    </w:tbl>
    <w:p w14:paraId="180E847B" w14:textId="77777777" w:rsidR="001757FB" w:rsidRDefault="00036B4D">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7FFD0E37" w14:textId="77777777" w:rsidR="001757FB" w:rsidRDefault="00036B4D">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2A174247" w14:textId="77777777" w:rsidR="001757FB" w:rsidRDefault="00036B4D">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59565FA7" w14:textId="77777777" w:rsidR="001757FB" w:rsidRDefault="00036B4D">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61A07CE8" w14:textId="77777777" w:rsidR="001757FB" w:rsidRDefault="00036B4D">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4E4B80E" w14:textId="77777777" w:rsidR="001757FB" w:rsidRDefault="00036B4D">
      <w:pPr>
        <w:spacing w:before="225" w:after="225" w:line="240" w:lineRule="auto"/>
        <w:jc w:val="both"/>
      </w:pPr>
      <w:r>
        <w:rPr>
          <w:rFonts w:ascii="Arial" w:hAnsi="Arial" w:cs="Arial"/>
          <w:color w:val="000000"/>
          <w:sz w:val="18"/>
          <w:szCs w:val="18"/>
        </w:rPr>
        <w:t>Po preteku roka za predložitev ponudb ponudbe ne bo več mogoče oddati.</w:t>
      </w:r>
    </w:p>
    <w:p w14:paraId="3575E0E1" w14:textId="77777777" w:rsidR="00036B4D" w:rsidRPr="008806CE" w:rsidRDefault="00036B4D"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0640F1E2" w14:textId="77777777" w:rsidR="00036B4D" w:rsidRPr="00445A62" w:rsidRDefault="00036B4D"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048C0BED" w14:textId="77777777" w:rsidR="00036B4D" w:rsidRPr="00445A62" w:rsidRDefault="00036B4D" w:rsidP="005747CB">
      <w:pPr>
        <w:spacing w:before="120" w:after="120"/>
        <w:jc w:val="both"/>
        <w:rPr>
          <w:rFonts w:ascii="Arial" w:hAnsi="Arial" w:cs="Arial"/>
          <w:b/>
          <w:sz w:val="18"/>
          <w:szCs w:val="18"/>
        </w:rPr>
      </w:pPr>
      <w:r>
        <w:rPr>
          <w:rFonts w:ascii="Arial" w:hAnsi="Arial" w:cs="Arial"/>
          <w:b/>
          <w:sz w:val="18"/>
          <w:szCs w:val="18"/>
        </w:rPr>
        <w:t>Spletna aplikacija e-JN</w:t>
      </w:r>
    </w:p>
    <w:p w14:paraId="0BB225A5" w14:textId="77777777" w:rsidR="001757FB" w:rsidRDefault="00036B4D">
      <w:pPr>
        <w:spacing w:before="225" w:after="225" w:line="240" w:lineRule="auto"/>
        <w:jc w:val="both"/>
      </w:pPr>
      <w:r>
        <w:rPr>
          <w:rFonts w:ascii="Arial" w:hAnsi="Arial" w:cs="Arial"/>
          <w:color w:val="000000"/>
          <w:sz w:val="18"/>
          <w:szCs w:val="18"/>
        </w:rPr>
        <w:t xml:space="preserve">Odpiranje poteka tako, da informacijski sistem e-JN </w:t>
      </w:r>
      <w:proofErr w:type="spellStart"/>
      <w:r>
        <w:rPr>
          <w:rFonts w:ascii="Arial" w:hAnsi="Arial" w:cs="Arial"/>
          <w:color w:val="000000"/>
          <w:sz w:val="18"/>
          <w:szCs w:val="18"/>
        </w:rPr>
        <w:t>samodjeno</w:t>
      </w:r>
      <w:proofErr w:type="spellEnd"/>
      <w:r>
        <w:rPr>
          <w:rFonts w:ascii="Arial" w:hAnsi="Arial" w:cs="Arial"/>
          <w:color w:val="000000"/>
          <w:sz w:val="18"/>
          <w:szCs w:val="18"/>
        </w:rPr>
        <w:t xml:space="preserve">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4C5AD44D" w14:textId="77777777" w:rsidR="00036B4D" w:rsidRPr="008806CE" w:rsidRDefault="00036B4D"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538F7200" w14:textId="77777777" w:rsidR="00036B4D" w:rsidRPr="00445A62" w:rsidRDefault="00036B4D"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411556A5" w14:textId="77777777" w:rsidR="001757FB" w:rsidRDefault="00036B4D">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6AA9E050" w14:textId="77777777" w:rsidR="00036B4D" w:rsidRPr="008806CE" w:rsidRDefault="00036B4D"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120F5E3E" w14:textId="77777777" w:rsidR="00036B4D" w:rsidRPr="00445A62" w:rsidRDefault="00036B4D"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729F29B1" w14:textId="77777777" w:rsidR="001757FB" w:rsidRDefault="00036B4D">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5F0F5BD7" w14:textId="77777777" w:rsidR="00036B4D" w:rsidRPr="008806CE" w:rsidRDefault="00036B4D"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VPRAŠANJA IN ODGOVORI / POJASNILA</w:t>
      </w:r>
    </w:p>
    <w:p w14:paraId="6B4340B6" w14:textId="77777777" w:rsidR="001757FB" w:rsidRDefault="00036B4D">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1757FB" w14:paraId="100976AD" w14:textId="77777777">
        <w:tc>
          <w:tcPr>
            <w:tcW w:w="0" w:type="auto"/>
            <w:tcMar>
              <w:top w:w="0" w:type="auto"/>
              <w:bottom w:w="0" w:type="auto"/>
            </w:tcMar>
          </w:tcPr>
          <w:p w14:paraId="0E167EC1" w14:textId="77777777" w:rsidR="001757FB" w:rsidRDefault="00036B4D" w:rsidP="00D9761B">
            <w:pPr>
              <w:numPr>
                <w:ilvl w:val="0"/>
                <w:numId w:val="3"/>
              </w:numPr>
              <w:rPr>
                <w:rFonts w:ascii="Arial" w:hAnsi="Arial" w:cs="Arial"/>
                <w:color w:val="000000"/>
                <w:sz w:val="18"/>
                <w:szCs w:val="18"/>
              </w:rPr>
            </w:pPr>
            <w:r>
              <w:rPr>
                <w:rFonts w:ascii="Arial" w:hAnsi="Arial" w:cs="Arial"/>
                <w:color w:val="000000"/>
                <w:sz w:val="18"/>
                <w:szCs w:val="18"/>
              </w:rPr>
              <w:t>Portal javnih naročil</w:t>
            </w:r>
          </w:p>
        </w:tc>
      </w:tr>
    </w:tbl>
    <w:p w14:paraId="561A860A" w14:textId="77777777" w:rsidR="001757FB" w:rsidRDefault="00036B4D">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52951A81" w14:textId="77777777" w:rsidR="001757FB" w:rsidRDefault="00036B4D">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3D269DC8" w14:textId="77777777" w:rsidR="00036B4D" w:rsidRPr="008806CE" w:rsidRDefault="00036B4D" w:rsidP="00C1339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rPr>
      </w:pPr>
      <w:r>
        <w:rPr>
          <w:rFonts w:ascii="Arial" w:hAnsi="Arial" w:cs="Arial"/>
          <w:color w:val="FFFFFF" w:themeColor="background1"/>
          <w:sz w:val="22"/>
          <w:szCs w:val="22"/>
        </w:rPr>
        <w:t>OGLED</w:t>
      </w:r>
    </w:p>
    <w:p w14:paraId="0D7FD01C" w14:textId="77777777" w:rsidR="001757FB" w:rsidRDefault="00036B4D">
      <w:pPr>
        <w:spacing w:after="0" w:line="240" w:lineRule="auto"/>
        <w:jc w:val="both"/>
      </w:pPr>
      <w:r>
        <w:rPr>
          <w:rFonts w:ascii="Arial" w:hAnsi="Arial" w:cs="Arial"/>
          <w:color w:val="000000"/>
          <w:sz w:val="18"/>
          <w:szCs w:val="18"/>
        </w:rPr>
        <w:t> </w:t>
      </w:r>
    </w:p>
    <w:p w14:paraId="7B5F7C76" w14:textId="77777777" w:rsidR="001757FB" w:rsidRDefault="00036B4D">
      <w:pPr>
        <w:spacing w:after="0" w:line="240" w:lineRule="auto"/>
      </w:pPr>
      <w:r>
        <w:rPr>
          <w:rFonts w:ascii="Arial" w:hAnsi="Arial" w:cs="Arial"/>
          <w:b/>
          <w:bCs/>
          <w:color w:val="000000"/>
          <w:sz w:val="18"/>
          <w:szCs w:val="18"/>
        </w:rPr>
        <w:t>Termin ogleda je:</w:t>
      </w:r>
    </w:p>
    <w:p w14:paraId="1936C736" w14:textId="19C842E5" w:rsidR="001757FB" w:rsidRPr="00057B6D" w:rsidRDefault="00036B4D">
      <w:pPr>
        <w:spacing w:before="225" w:after="225" w:line="240" w:lineRule="auto"/>
        <w:jc w:val="both"/>
        <w:rPr>
          <w:b/>
          <w:bCs/>
        </w:rPr>
      </w:pPr>
      <w:r w:rsidRPr="00057B6D">
        <w:rPr>
          <w:rFonts w:ascii="Arial" w:hAnsi="Arial" w:cs="Arial"/>
          <w:sz w:val="18"/>
          <w:szCs w:val="18"/>
        </w:rPr>
        <w:t xml:space="preserve">1. termin </w:t>
      </w:r>
      <w:r w:rsidRPr="00057B6D">
        <w:rPr>
          <w:rFonts w:ascii="Arial" w:hAnsi="Arial" w:cs="Arial"/>
          <w:b/>
          <w:bCs/>
          <w:sz w:val="18"/>
          <w:szCs w:val="18"/>
        </w:rPr>
        <w:t>2</w:t>
      </w:r>
      <w:r w:rsidR="00057B6D" w:rsidRPr="00057B6D">
        <w:rPr>
          <w:rFonts w:ascii="Arial" w:hAnsi="Arial" w:cs="Arial"/>
          <w:b/>
          <w:bCs/>
          <w:sz w:val="18"/>
          <w:szCs w:val="18"/>
        </w:rPr>
        <w:t>2</w:t>
      </w:r>
      <w:r w:rsidRPr="00057B6D">
        <w:rPr>
          <w:rFonts w:ascii="Arial" w:hAnsi="Arial" w:cs="Arial"/>
          <w:b/>
          <w:bCs/>
          <w:sz w:val="18"/>
          <w:szCs w:val="18"/>
        </w:rPr>
        <w:t>.0</w:t>
      </w:r>
      <w:r w:rsidR="00057B6D" w:rsidRPr="00057B6D">
        <w:rPr>
          <w:rFonts w:ascii="Arial" w:hAnsi="Arial" w:cs="Arial"/>
          <w:b/>
          <w:bCs/>
          <w:sz w:val="18"/>
          <w:szCs w:val="18"/>
        </w:rPr>
        <w:t>5</w:t>
      </w:r>
      <w:r w:rsidRPr="00057B6D">
        <w:rPr>
          <w:rFonts w:ascii="Arial" w:hAnsi="Arial" w:cs="Arial"/>
          <w:b/>
          <w:bCs/>
          <w:sz w:val="18"/>
          <w:szCs w:val="18"/>
        </w:rPr>
        <w:t xml:space="preserve">.2025 ob </w:t>
      </w:r>
      <w:r w:rsidR="00057B6D" w:rsidRPr="00057B6D">
        <w:rPr>
          <w:rFonts w:ascii="Arial" w:hAnsi="Arial" w:cs="Arial"/>
          <w:b/>
          <w:bCs/>
          <w:sz w:val="18"/>
          <w:szCs w:val="18"/>
        </w:rPr>
        <w:t>20</w:t>
      </w:r>
      <w:r w:rsidRPr="00057B6D">
        <w:rPr>
          <w:rFonts w:ascii="Arial" w:hAnsi="Arial" w:cs="Arial"/>
          <w:b/>
          <w:bCs/>
          <w:sz w:val="18"/>
          <w:szCs w:val="18"/>
        </w:rPr>
        <w:t>:00 uri</w:t>
      </w:r>
    </w:p>
    <w:p w14:paraId="65851E55" w14:textId="77777777" w:rsidR="001757FB" w:rsidRPr="00057B6D" w:rsidRDefault="00036B4D">
      <w:pPr>
        <w:spacing w:after="0" w:line="240" w:lineRule="auto"/>
      </w:pPr>
      <w:r w:rsidRPr="00057B6D">
        <w:rPr>
          <w:rFonts w:ascii="Arial" w:hAnsi="Arial" w:cs="Arial"/>
          <w:sz w:val="18"/>
          <w:szCs w:val="18"/>
        </w:rPr>
        <w:t xml:space="preserve"> Izpred: SPLOŠNA BOLNIŠNICA NOVO MESTO, Šmihelska cesta 1, 8000 Novo mesto </w:t>
      </w:r>
    </w:p>
    <w:p w14:paraId="3EE99A2A" w14:textId="77777777" w:rsidR="001757FB" w:rsidRPr="00057B6D" w:rsidRDefault="00036B4D">
      <w:pPr>
        <w:spacing w:before="225" w:after="225" w:line="240" w:lineRule="auto"/>
      </w:pPr>
      <w:r w:rsidRPr="00057B6D">
        <w:rPr>
          <w:rFonts w:ascii="Arial" w:hAnsi="Arial" w:cs="Arial"/>
          <w:sz w:val="18"/>
          <w:szCs w:val="18"/>
        </w:rPr>
        <w:t>Ogled se bo vršil v postavljenem terminu zgoraj.</w:t>
      </w:r>
    </w:p>
    <w:p w14:paraId="22CC1DB1" w14:textId="77777777" w:rsidR="001757FB" w:rsidRPr="00057B6D" w:rsidRDefault="00036B4D">
      <w:pPr>
        <w:spacing w:before="225" w:after="225" w:line="240" w:lineRule="auto"/>
      </w:pPr>
      <w:r w:rsidRPr="00057B6D">
        <w:rPr>
          <w:rFonts w:ascii="Arial" w:hAnsi="Arial" w:cs="Arial"/>
          <w:sz w:val="18"/>
          <w:szCs w:val="18"/>
        </w:rPr>
        <w:t>Zbor pred vhodom v upravno stavbo SPLOŠNE BOLNIŠNICE NOVO MESTO, Šmihelska cesta 1, 8000 Novo mesto.</w:t>
      </w:r>
    </w:p>
    <w:p w14:paraId="0B9BE060" w14:textId="31EAC471" w:rsidR="001757FB" w:rsidRPr="00057B6D" w:rsidRDefault="00036B4D">
      <w:pPr>
        <w:spacing w:before="225" w:after="225" w:line="240" w:lineRule="auto"/>
      </w:pPr>
      <w:r w:rsidRPr="00057B6D">
        <w:rPr>
          <w:rFonts w:ascii="Arial" w:hAnsi="Arial" w:cs="Arial"/>
          <w:b/>
          <w:bCs/>
          <w:sz w:val="18"/>
          <w:szCs w:val="18"/>
        </w:rPr>
        <w:t>Ogled lokacije JE OBVEZEN</w:t>
      </w:r>
      <w:r w:rsidRPr="00057B6D">
        <w:rPr>
          <w:rFonts w:ascii="Arial" w:hAnsi="Arial" w:cs="Arial"/>
          <w:sz w:val="18"/>
          <w:szCs w:val="18"/>
        </w:rPr>
        <w:t>,</w:t>
      </w:r>
      <w:r w:rsidR="00B545CA" w:rsidRPr="00057B6D">
        <w:t xml:space="preserve"> </w:t>
      </w:r>
      <w:r w:rsidR="00B545CA" w:rsidRPr="00057B6D">
        <w:rPr>
          <w:rFonts w:ascii="Arial" w:hAnsi="Arial" w:cs="Arial"/>
          <w:sz w:val="18"/>
          <w:szCs w:val="18"/>
        </w:rPr>
        <w:t>(tj. pogoj za dopustnost ponudbe)</w:t>
      </w:r>
      <w:r w:rsidRPr="00057B6D">
        <w:rPr>
          <w:rFonts w:ascii="Arial" w:hAnsi="Arial" w:cs="Arial"/>
          <w:sz w:val="18"/>
          <w:szCs w:val="18"/>
        </w:rPr>
        <w:t xml:space="preserve"> saj se </w:t>
      </w:r>
      <w:r w:rsidR="00B545CA" w:rsidRPr="00057B6D">
        <w:rPr>
          <w:rFonts w:ascii="Arial" w:hAnsi="Arial" w:cs="Arial"/>
          <w:sz w:val="18"/>
          <w:szCs w:val="18"/>
        </w:rPr>
        <w:t xml:space="preserve">le </w:t>
      </w:r>
      <w:r w:rsidRPr="00057B6D">
        <w:rPr>
          <w:rFonts w:ascii="Arial" w:hAnsi="Arial" w:cs="Arial"/>
          <w:sz w:val="18"/>
          <w:szCs w:val="18"/>
        </w:rPr>
        <w:t>tako lahko ponudniki seznanijo z vsemi okoliščinami in jih upoštevajo pri pripravi ponudbe oz. ponudbene cene (logistične poti, vnos opreme, potrebna dela pri montaži, obstoječi potek cevi, količina, vrsta in dolžina cevi, obstoječi preboji sten,...).</w:t>
      </w:r>
    </w:p>
    <w:p w14:paraId="75FB8AE1" w14:textId="06C8EF84" w:rsidR="001757FB" w:rsidRPr="00057B6D" w:rsidRDefault="00036B4D">
      <w:pPr>
        <w:spacing w:before="225" w:after="225" w:line="240" w:lineRule="auto"/>
      </w:pPr>
      <w:r w:rsidRPr="00057B6D">
        <w:rPr>
          <w:rFonts w:ascii="Arial" w:hAnsi="Arial" w:cs="Arial"/>
          <w:sz w:val="18"/>
          <w:szCs w:val="18"/>
        </w:rPr>
        <w:t>Naročnik ponudniku v primeru izbire ne bo priznaval dodatnih stroškov iz naslova nepoznavanja okoliščin (ki bi ponudniku lahko bile oz. bi mu morale biti poznane)</w:t>
      </w:r>
      <w:r w:rsidR="00B545CA" w:rsidRPr="00057B6D">
        <w:rPr>
          <w:rFonts w:ascii="Arial" w:hAnsi="Arial" w:cs="Arial"/>
          <w:sz w:val="18"/>
          <w:szCs w:val="18"/>
        </w:rPr>
        <w:t xml:space="preserve"> in s katerimi se je imel možnost seznaniti na ogledu.</w:t>
      </w:r>
    </w:p>
    <w:p w14:paraId="35284195" w14:textId="4696899E" w:rsidR="00036B4D" w:rsidRPr="00057B6D" w:rsidRDefault="00B545CA" w:rsidP="001761E6">
      <w:pPr>
        <w:pStyle w:val="Paragraf"/>
        <w:spacing w:before="0" w:after="0"/>
        <w:jc w:val="both"/>
        <w:rPr>
          <w:rFonts w:ascii="Arial" w:hAnsi="Arial" w:cs="Arial"/>
        </w:rPr>
      </w:pPr>
      <w:r w:rsidRPr="00057B6D">
        <w:rPr>
          <w:rFonts w:ascii="Arial" w:hAnsi="Arial" w:cs="Arial"/>
        </w:rPr>
        <w:t>Ogled ne bo namenjen za pojasnila in razlage, morebitne zahteve za pojasnila lahko potencialni ponudniki postavijo le preko portala za javna naročila. Kakršnekoli dodatne razlage, dopolnila, podatki ali pojasnila, ki ne bodo izdana v zgoraj navedeni obliki, ne obvezujejo naročnika.</w:t>
      </w:r>
    </w:p>
    <w:p w14:paraId="5BE733CA" w14:textId="77777777" w:rsidR="00B545CA" w:rsidRPr="00057B6D" w:rsidRDefault="00B545CA" w:rsidP="001761E6">
      <w:pPr>
        <w:pStyle w:val="Paragraf"/>
        <w:spacing w:before="0" w:after="0"/>
        <w:jc w:val="both"/>
        <w:rPr>
          <w:rFonts w:ascii="Arial" w:hAnsi="Arial" w:cs="Arial"/>
        </w:rPr>
      </w:pPr>
    </w:p>
    <w:p w14:paraId="45BE736F" w14:textId="77777777" w:rsidR="00B545CA" w:rsidRPr="00445A62" w:rsidRDefault="00B545CA" w:rsidP="001761E6">
      <w:pPr>
        <w:pStyle w:val="Paragraf"/>
        <w:spacing w:before="0" w:after="0"/>
        <w:jc w:val="both"/>
        <w:rPr>
          <w:rFonts w:ascii="Arial" w:hAnsi="Arial" w:cs="Arial"/>
        </w:rPr>
      </w:pPr>
    </w:p>
    <w:p w14:paraId="6468B2EA" w14:textId="4BE35BED" w:rsidR="001757FB" w:rsidRDefault="00036B4D">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057B6D">
        <w:rPr>
          <w:rFonts w:ascii="Arial" w:hAnsi="Arial" w:cs="Arial"/>
          <w:color w:val="000000"/>
          <w:sz w:val="18"/>
          <w:szCs w:val="18"/>
        </w:rPr>
        <w:t>12</w:t>
      </w:r>
      <w:r>
        <w:rPr>
          <w:rFonts w:ascii="Arial" w:hAnsi="Arial" w:cs="Arial"/>
          <w:color w:val="000000"/>
          <w:sz w:val="18"/>
          <w:szCs w:val="18"/>
        </w:rPr>
        <w:t>.0</w:t>
      </w:r>
      <w:r w:rsidR="00057B6D">
        <w:rPr>
          <w:rFonts w:ascii="Arial" w:hAnsi="Arial" w:cs="Arial"/>
          <w:color w:val="000000"/>
          <w:sz w:val="18"/>
          <w:szCs w:val="18"/>
        </w:rPr>
        <w:t>5</w:t>
      </w:r>
      <w:r>
        <w:rPr>
          <w:rFonts w:ascii="Arial" w:hAnsi="Arial" w:cs="Arial"/>
          <w:color w:val="000000"/>
          <w:sz w:val="18"/>
          <w:szCs w:val="18"/>
        </w:rPr>
        <w:t>.2025</w:t>
      </w:r>
      <w:r>
        <w:rPr>
          <w:rFonts w:ascii="Arial" w:hAnsi="Arial" w:cs="Arial"/>
          <w:color w:val="000000"/>
          <w:sz w:val="18"/>
          <w:szCs w:val="18"/>
        </w:rPr>
        <w:br/>
        <w:t>Kraj: Novo mesto</w:t>
      </w:r>
    </w:p>
    <w:p w14:paraId="2A3FCBE2" w14:textId="77777777" w:rsidR="00B545CA" w:rsidRDefault="00B545CA">
      <w:pPr>
        <w:spacing w:after="0" w:line="240" w:lineRule="auto"/>
      </w:pPr>
    </w:p>
    <w:p w14:paraId="248DCA1F" w14:textId="77777777" w:rsidR="00B545CA" w:rsidRDefault="00B545CA">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1757FB" w14:paraId="7282615A" w14:textId="77777777">
        <w:trPr>
          <w:cantSplit/>
        </w:trPr>
        <w:tc>
          <w:tcPr>
            <w:tcW w:w="0" w:type="auto"/>
            <w:tcMar>
              <w:top w:w="135" w:type="dxa"/>
              <w:bottom w:w="135" w:type="dxa"/>
            </w:tcMar>
            <w:vAlign w:val="center"/>
          </w:tcPr>
          <w:p w14:paraId="1FA4A748" w14:textId="77777777" w:rsidR="001757FB" w:rsidRDefault="00036B4D">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0AB23AB1" w14:textId="77777777" w:rsidR="001757FB" w:rsidRDefault="00036B4D">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0EDDBDB9" w14:textId="77777777" w:rsidR="001757FB" w:rsidRDefault="001757FB">
      <w:pPr>
        <w:sectPr w:rsidR="001757FB" w:rsidSect="006E7A2B">
          <w:headerReference w:type="default" r:id="rId10"/>
          <w:footerReference w:type="default" r:id="rId11"/>
          <w:pgSz w:w="11906" w:h="16838"/>
          <w:pgMar w:top="1418" w:right="1418" w:bottom="1418" w:left="1418" w:header="567" w:footer="596" w:gutter="0"/>
          <w:cols w:space="708"/>
          <w:docGrid w:linePitch="360"/>
        </w:sectPr>
      </w:pPr>
    </w:p>
    <w:p w14:paraId="6BC417C7" w14:textId="77777777" w:rsidR="00036B4D" w:rsidRPr="00EF740C" w:rsidRDefault="00036B4D"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5CD128A0" w14:textId="77777777" w:rsidR="00036B4D" w:rsidRDefault="00036B4D"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1757FB" w14:paraId="118DE571" w14:textId="77777777">
        <w:tc>
          <w:tcPr>
            <w:tcW w:w="0" w:type="auto"/>
            <w:shd w:val="clear" w:color="auto" w:fill="000000"/>
            <w:tcMar>
              <w:top w:w="150" w:type="dxa"/>
              <w:bottom w:w="150" w:type="dxa"/>
            </w:tcMar>
            <w:vAlign w:val="center"/>
          </w:tcPr>
          <w:p w14:paraId="5F105B5D" w14:textId="77777777" w:rsidR="001757FB" w:rsidRDefault="00036B4D">
            <w:r>
              <w:rPr>
                <w:rFonts w:ascii="Arial" w:hAnsi="Arial" w:cs="Arial"/>
                <w:b/>
                <w:bCs/>
                <w:color w:val="FFFFFF"/>
                <w:position w:val="-2"/>
                <w:sz w:val="18"/>
                <w:szCs w:val="18"/>
                <w:shd w:val="clear" w:color="auto" w:fill="000000"/>
              </w:rPr>
              <w:t>1. Splošna navodila</w:t>
            </w:r>
          </w:p>
        </w:tc>
      </w:tr>
    </w:tbl>
    <w:p w14:paraId="0BA7CDB0" w14:textId="77777777" w:rsidR="001757FB" w:rsidRDefault="00036B4D">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3F8A7DCD" w14:textId="77777777" w:rsidR="001757FB" w:rsidRDefault="00036B4D">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3F090966" w14:textId="77777777" w:rsidR="001757FB" w:rsidRDefault="00036B4D">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58BA656B" w14:textId="77777777" w:rsidR="001757FB" w:rsidRDefault="00036B4D">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01D1B223" w14:textId="77777777" w:rsidR="001757FB" w:rsidRDefault="00036B4D">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64AB8A48" w14:textId="77777777" w:rsidR="001757FB" w:rsidRDefault="00036B4D">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23E4D463" w14:textId="77777777" w:rsidR="001757FB" w:rsidRDefault="00036B4D">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1CB4977C" w14:textId="77777777" w:rsidR="001757FB" w:rsidRDefault="001757FB">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1757FB" w14:paraId="212E74F3" w14:textId="77777777">
        <w:tc>
          <w:tcPr>
            <w:tcW w:w="0" w:type="auto"/>
            <w:shd w:val="clear" w:color="auto" w:fill="000000"/>
            <w:tcMar>
              <w:top w:w="150" w:type="dxa"/>
              <w:bottom w:w="150" w:type="dxa"/>
            </w:tcMar>
            <w:vAlign w:val="center"/>
          </w:tcPr>
          <w:p w14:paraId="57242864" w14:textId="77777777" w:rsidR="001757FB" w:rsidRDefault="00036B4D">
            <w:r>
              <w:rPr>
                <w:rFonts w:ascii="Arial" w:hAnsi="Arial" w:cs="Arial"/>
                <w:b/>
                <w:bCs/>
                <w:color w:val="FFFFFF"/>
                <w:position w:val="-2"/>
                <w:sz w:val="18"/>
                <w:szCs w:val="18"/>
                <w:shd w:val="clear" w:color="auto" w:fill="000000"/>
              </w:rPr>
              <w:t>2. Zakoni in predpisi</w:t>
            </w:r>
          </w:p>
        </w:tc>
      </w:tr>
    </w:tbl>
    <w:p w14:paraId="0E4941FB" w14:textId="77777777" w:rsidR="001757FB" w:rsidRDefault="00036B4D">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1757FB" w14:paraId="3DC7A846" w14:textId="77777777">
        <w:tc>
          <w:tcPr>
            <w:tcW w:w="0" w:type="auto"/>
            <w:tcMar>
              <w:top w:w="0" w:type="auto"/>
              <w:bottom w:w="0" w:type="auto"/>
            </w:tcMar>
          </w:tcPr>
          <w:p w14:paraId="2B74FA66" w14:textId="77777777" w:rsidR="001757FB" w:rsidRDefault="00036B4D" w:rsidP="00D9761B">
            <w:pPr>
              <w:numPr>
                <w:ilvl w:val="0"/>
                <w:numId w:val="4"/>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w:t>
            </w:r>
          </w:p>
          <w:p w14:paraId="41B6E815" w14:textId="77777777" w:rsidR="001757FB" w:rsidRDefault="00036B4D" w:rsidP="00D9761B">
            <w:pPr>
              <w:numPr>
                <w:ilvl w:val="0"/>
                <w:numId w:val="4"/>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20F23CFB" w14:textId="77777777" w:rsidR="001757FB" w:rsidRDefault="00036B4D" w:rsidP="00D9761B">
            <w:pPr>
              <w:numPr>
                <w:ilvl w:val="0"/>
                <w:numId w:val="4"/>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 in 76/23)</w:t>
            </w:r>
          </w:p>
          <w:p w14:paraId="081A2A60" w14:textId="77777777" w:rsidR="001757FB" w:rsidRDefault="00036B4D" w:rsidP="00D9761B">
            <w:pPr>
              <w:numPr>
                <w:ilvl w:val="0"/>
                <w:numId w:val="4"/>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6ED85966" w14:textId="77777777" w:rsidR="001757FB" w:rsidRDefault="00036B4D" w:rsidP="00D9761B">
            <w:pPr>
              <w:numPr>
                <w:ilvl w:val="0"/>
                <w:numId w:val="4"/>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7CEA848E" w14:textId="77777777" w:rsidR="001757FB" w:rsidRDefault="00036B4D" w:rsidP="00D9761B">
            <w:pPr>
              <w:numPr>
                <w:ilvl w:val="0"/>
                <w:numId w:val="4"/>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4BEC2802" w14:textId="77777777" w:rsidR="001757FB" w:rsidRDefault="00036B4D" w:rsidP="00D9761B">
            <w:pPr>
              <w:numPr>
                <w:ilvl w:val="0"/>
                <w:numId w:val="4"/>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2F8F4D36" w14:textId="77777777" w:rsidR="001757FB" w:rsidRDefault="00036B4D">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lastRenderedPageBreak/>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2791EAE8" w14:textId="77777777" w:rsidR="001757FB" w:rsidRDefault="00036B4D">
      <w:pPr>
        <w:spacing w:before="225" w:after="225" w:line="240" w:lineRule="auto"/>
        <w:jc w:val="both"/>
      </w:pPr>
      <w:r>
        <w:rPr>
          <w:rFonts w:ascii="Arial" w:hAnsi="Arial" w:cs="Arial"/>
          <w:color w:val="000000"/>
          <w:sz w:val="18"/>
          <w:szCs w:val="18"/>
        </w:rPr>
        <w:t>Ponudnik v postopku javnega naročanja v ponudbeni dokumentaciji naročniku na za to pripravljenem obrazcu posreduje podatke o:</w:t>
      </w:r>
    </w:p>
    <w:tbl>
      <w:tblPr>
        <w:tblStyle w:val="NormalTablePHPDOCX"/>
        <w:tblW w:w="0" w:type="auto"/>
        <w:tblInd w:w="108" w:type="dxa"/>
        <w:tblLook w:val="04A0" w:firstRow="1" w:lastRow="0" w:firstColumn="1" w:lastColumn="0" w:noHBand="0" w:noVBand="1"/>
      </w:tblPr>
      <w:tblGrid>
        <w:gridCol w:w="8962"/>
      </w:tblGrid>
      <w:tr w:rsidR="001757FB" w14:paraId="696B191A" w14:textId="77777777">
        <w:tc>
          <w:tcPr>
            <w:tcW w:w="0" w:type="auto"/>
            <w:tcMar>
              <w:top w:w="0" w:type="auto"/>
              <w:bottom w:w="0" w:type="auto"/>
            </w:tcMar>
          </w:tcPr>
          <w:p w14:paraId="23ED9B67" w14:textId="77777777" w:rsidR="001757FB" w:rsidRDefault="00036B4D" w:rsidP="00D9761B">
            <w:pPr>
              <w:numPr>
                <w:ilvl w:val="0"/>
                <w:numId w:val="5"/>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6D6F7F14" w14:textId="77777777" w:rsidR="001757FB" w:rsidRDefault="00036B4D" w:rsidP="00D9761B">
            <w:pPr>
              <w:numPr>
                <w:ilvl w:val="0"/>
                <w:numId w:val="5"/>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4CAED795" w14:textId="77777777" w:rsidR="001757FB" w:rsidRDefault="00036B4D">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6A914080" w14:textId="77777777" w:rsidR="001757FB" w:rsidRDefault="00036B4D">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61645261" w14:textId="77777777" w:rsidR="001757FB" w:rsidRDefault="00036B4D">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0" w:type="auto"/>
        <w:tblInd w:w="108" w:type="dxa"/>
        <w:tblLook w:val="04A0" w:firstRow="1" w:lastRow="0" w:firstColumn="1" w:lastColumn="0" w:noHBand="0" w:noVBand="1"/>
      </w:tblPr>
      <w:tblGrid>
        <w:gridCol w:w="4818"/>
      </w:tblGrid>
      <w:tr w:rsidR="001757FB" w14:paraId="52DF1A2B" w14:textId="77777777" w:rsidTr="00B545CA">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1757FB" w14:paraId="3BBE0188" w14:textId="77777777">
              <w:tc>
                <w:tcPr>
                  <w:tcW w:w="0" w:type="auto"/>
                  <w:tcMar>
                    <w:top w:w="0" w:type="auto"/>
                    <w:bottom w:w="0" w:type="auto"/>
                  </w:tcMar>
                </w:tcPr>
                <w:p w14:paraId="60B931F2" w14:textId="77777777" w:rsidR="001757FB" w:rsidRDefault="001757FB"/>
              </w:tc>
            </w:tr>
          </w:tbl>
          <w:p w14:paraId="034D9879" w14:textId="77777777" w:rsidR="001757FB" w:rsidRDefault="001757FB"/>
        </w:tc>
      </w:tr>
      <w:tr w:rsidR="001757FB" w14:paraId="31A3F189" w14:textId="77777777" w:rsidTr="00B545CA">
        <w:tc>
          <w:tcPr>
            <w:tcW w:w="0" w:type="auto"/>
            <w:shd w:val="clear" w:color="auto" w:fill="000000"/>
            <w:tcMar>
              <w:top w:w="150" w:type="dxa"/>
              <w:bottom w:w="150" w:type="dxa"/>
            </w:tcMar>
            <w:vAlign w:val="center"/>
          </w:tcPr>
          <w:p w14:paraId="7F747470" w14:textId="77777777" w:rsidR="001757FB" w:rsidRDefault="00036B4D">
            <w:r>
              <w:rPr>
                <w:rFonts w:ascii="Arial" w:hAnsi="Arial" w:cs="Arial"/>
                <w:b/>
                <w:bCs/>
                <w:color w:val="FFFFFF"/>
                <w:position w:val="-2"/>
                <w:sz w:val="18"/>
                <w:szCs w:val="18"/>
                <w:shd w:val="clear" w:color="auto" w:fill="000000"/>
              </w:rPr>
              <w:t>3. Jezik razpisne dokumentacije in ponudbe ter oblika</w:t>
            </w:r>
          </w:p>
        </w:tc>
      </w:tr>
    </w:tbl>
    <w:p w14:paraId="7975F08E" w14:textId="77777777" w:rsidR="001757FB" w:rsidRDefault="00036B4D">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3C9A64FB" w14:textId="77777777" w:rsidR="001757FB" w:rsidRDefault="00036B4D">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0A20D285" w14:textId="77777777" w:rsidR="001757FB" w:rsidRDefault="00036B4D">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2838E9EC" w14:textId="77777777" w:rsidR="001757FB" w:rsidRDefault="00036B4D">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2A72BFA7" w14:textId="77777777" w:rsidR="001757FB" w:rsidRDefault="00036B4D">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1757FB" w14:paraId="215D997F" w14:textId="77777777">
        <w:tc>
          <w:tcPr>
            <w:tcW w:w="0" w:type="auto"/>
            <w:shd w:val="clear" w:color="auto" w:fill="000000"/>
            <w:tcMar>
              <w:top w:w="150" w:type="dxa"/>
              <w:bottom w:w="150" w:type="dxa"/>
            </w:tcMar>
            <w:vAlign w:val="center"/>
          </w:tcPr>
          <w:p w14:paraId="0F2F36FF" w14:textId="77777777" w:rsidR="001757FB" w:rsidRDefault="00036B4D">
            <w:r>
              <w:rPr>
                <w:rFonts w:ascii="Arial" w:hAnsi="Arial" w:cs="Arial"/>
                <w:b/>
                <w:bCs/>
                <w:color w:val="FFFFFF"/>
                <w:position w:val="-2"/>
                <w:sz w:val="18"/>
                <w:szCs w:val="18"/>
                <w:shd w:val="clear" w:color="auto" w:fill="000000"/>
              </w:rPr>
              <w:t>4. Skupna ponudba</w:t>
            </w:r>
          </w:p>
        </w:tc>
      </w:tr>
    </w:tbl>
    <w:p w14:paraId="1ED67435" w14:textId="77777777" w:rsidR="001757FB" w:rsidRDefault="00036B4D">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1757FB" w14:paraId="3DFDF7A1" w14:textId="77777777">
        <w:tc>
          <w:tcPr>
            <w:tcW w:w="0" w:type="auto"/>
            <w:tcMar>
              <w:top w:w="0" w:type="auto"/>
              <w:bottom w:w="0" w:type="auto"/>
            </w:tcMar>
          </w:tcPr>
          <w:p w14:paraId="2434CB47" w14:textId="77777777" w:rsidR="001757FB" w:rsidRDefault="00036B4D" w:rsidP="00D9761B">
            <w:pPr>
              <w:numPr>
                <w:ilvl w:val="0"/>
                <w:numId w:val="6"/>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18673B36" w14:textId="77777777" w:rsidR="001757FB" w:rsidRDefault="00036B4D" w:rsidP="00D9761B">
            <w:pPr>
              <w:numPr>
                <w:ilvl w:val="0"/>
                <w:numId w:val="6"/>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4B5746FB" w14:textId="77777777" w:rsidR="001757FB" w:rsidRDefault="00036B4D" w:rsidP="00D9761B">
            <w:pPr>
              <w:numPr>
                <w:ilvl w:val="0"/>
                <w:numId w:val="6"/>
              </w:numPr>
              <w:jc w:val="both"/>
              <w:rPr>
                <w:rFonts w:ascii="Arial" w:hAnsi="Arial" w:cs="Arial"/>
                <w:color w:val="000000"/>
                <w:sz w:val="18"/>
                <w:szCs w:val="18"/>
              </w:rPr>
            </w:pPr>
            <w:r>
              <w:rPr>
                <w:rFonts w:ascii="Arial" w:hAnsi="Arial" w:cs="Arial"/>
                <w:color w:val="000000"/>
                <w:sz w:val="18"/>
                <w:szCs w:val="18"/>
              </w:rPr>
              <w:lastRenderedPageBreak/>
              <w:t>obseg posla (natančna navedba vrste in obsega del), ki ga bo opravil posamezni gospodarski subjekt v skupni ponudbi prevzel in odgovornosti posameznega gospodarskega subjekta v skupni ponudbi,</w:t>
            </w:r>
          </w:p>
          <w:p w14:paraId="6E4AE625" w14:textId="77777777" w:rsidR="001757FB" w:rsidRDefault="00036B4D" w:rsidP="00D9761B">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4A6C06E9" w14:textId="77777777" w:rsidR="001757FB" w:rsidRDefault="00036B4D" w:rsidP="00D9761B">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2D520105" w14:textId="77777777" w:rsidR="001757FB" w:rsidRDefault="00036B4D" w:rsidP="00D9761B">
            <w:pPr>
              <w:numPr>
                <w:ilvl w:val="0"/>
                <w:numId w:val="6"/>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5311BB05" w14:textId="77777777" w:rsidR="001757FB" w:rsidRDefault="00036B4D">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6A409F5B" w14:textId="77777777" w:rsidR="001757FB" w:rsidRDefault="00036B4D">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1757FB" w14:paraId="2A1335A7" w14:textId="77777777">
        <w:tc>
          <w:tcPr>
            <w:tcW w:w="0" w:type="auto"/>
            <w:shd w:val="clear" w:color="auto" w:fill="000000"/>
            <w:tcMar>
              <w:top w:w="150" w:type="dxa"/>
              <w:bottom w:w="150" w:type="dxa"/>
            </w:tcMar>
            <w:vAlign w:val="center"/>
          </w:tcPr>
          <w:p w14:paraId="4C2E5F84" w14:textId="77777777" w:rsidR="001757FB" w:rsidRDefault="00036B4D">
            <w:r>
              <w:rPr>
                <w:rFonts w:ascii="Arial" w:hAnsi="Arial" w:cs="Arial"/>
                <w:b/>
                <w:bCs/>
                <w:color w:val="FFFFFF"/>
                <w:position w:val="-2"/>
                <w:sz w:val="18"/>
                <w:szCs w:val="18"/>
                <w:shd w:val="clear" w:color="auto" w:fill="000000"/>
              </w:rPr>
              <w:t>5. ESPD</w:t>
            </w:r>
          </w:p>
        </w:tc>
      </w:tr>
    </w:tbl>
    <w:p w14:paraId="3DFE1452" w14:textId="77777777" w:rsidR="001757FB" w:rsidRDefault="00036B4D">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5AAF0930" w14:textId="6E8FCA9F" w:rsidR="001757FB" w:rsidRDefault="00036B4D" w:rsidP="00B545CA">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1757FB" w14:paraId="0EF4E6E4" w14:textId="77777777">
        <w:tc>
          <w:tcPr>
            <w:tcW w:w="0" w:type="auto"/>
            <w:shd w:val="clear" w:color="auto" w:fill="000000"/>
            <w:tcMar>
              <w:top w:w="150" w:type="dxa"/>
              <w:bottom w:w="150" w:type="dxa"/>
            </w:tcMar>
            <w:vAlign w:val="center"/>
          </w:tcPr>
          <w:p w14:paraId="08004F75" w14:textId="77777777" w:rsidR="001757FB" w:rsidRDefault="00036B4D">
            <w:r>
              <w:rPr>
                <w:rFonts w:ascii="Arial" w:hAnsi="Arial" w:cs="Arial"/>
                <w:b/>
                <w:bCs/>
                <w:color w:val="FFFFFF"/>
                <w:position w:val="-2"/>
                <w:sz w:val="18"/>
                <w:szCs w:val="18"/>
                <w:shd w:val="clear" w:color="auto" w:fill="000000"/>
              </w:rPr>
              <w:t>6. Ustavitev postopka, zavrnitev vseh ponudb, odstop od izvedbe javnega naročila</w:t>
            </w:r>
          </w:p>
        </w:tc>
      </w:tr>
    </w:tbl>
    <w:p w14:paraId="644A72D2" w14:textId="77777777" w:rsidR="001757FB" w:rsidRDefault="00036B4D">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1757FB" w14:paraId="5459289A" w14:textId="77777777">
        <w:tc>
          <w:tcPr>
            <w:tcW w:w="0" w:type="auto"/>
            <w:shd w:val="clear" w:color="auto" w:fill="000000"/>
            <w:tcMar>
              <w:top w:w="150" w:type="dxa"/>
              <w:bottom w:w="150" w:type="dxa"/>
            </w:tcMar>
            <w:vAlign w:val="center"/>
          </w:tcPr>
          <w:p w14:paraId="1723D2C2" w14:textId="77777777" w:rsidR="001757FB" w:rsidRDefault="00036B4D">
            <w:r>
              <w:rPr>
                <w:rFonts w:ascii="Arial" w:hAnsi="Arial" w:cs="Arial"/>
                <w:b/>
                <w:bCs/>
                <w:color w:val="FFFFFF"/>
                <w:position w:val="-2"/>
                <w:sz w:val="18"/>
                <w:szCs w:val="18"/>
                <w:shd w:val="clear" w:color="auto" w:fill="000000"/>
              </w:rPr>
              <w:t>7. Ponudba s podizvajalci</w:t>
            </w:r>
          </w:p>
        </w:tc>
      </w:tr>
    </w:tbl>
    <w:p w14:paraId="7FACFC01" w14:textId="2A4CAA8D" w:rsidR="00B545CA" w:rsidRPr="00B545CA" w:rsidRDefault="00036B4D">
      <w:pPr>
        <w:spacing w:before="225" w:after="225" w:line="240" w:lineRule="auto"/>
        <w:jc w:val="both"/>
        <w:rPr>
          <w:rFonts w:cs="Arial"/>
          <w:color w:val="000000"/>
          <w:sz w:val="18"/>
          <w:szCs w:val="18"/>
        </w:rPr>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tbl>
      <w:tblPr>
        <w:tblStyle w:val="NormalTablePHPDOCX"/>
        <w:tblW w:w="2500" w:type="pct"/>
        <w:tblInd w:w="108" w:type="dxa"/>
        <w:tblLook w:val="04A0" w:firstRow="1" w:lastRow="0" w:firstColumn="1" w:lastColumn="0" w:noHBand="0" w:noVBand="1"/>
      </w:tblPr>
      <w:tblGrid>
        <w:gridCol w:w="4535"/>
      </w:tblGrid>
      <w:tr w:rsidR="001757FB" w14:paraId="2FB0090B" w14:textId="77777777">
        <w:tc>
          <w:tcPr>
            <w:tcW w:w="0" w:type="auto"/>
            <w:shd w:val="clear" w:color="auto" w:fill="000000"/>
            <w:tcMar>
              <w:top w:w="150" w:type="dxa"/>
              <w:bottom w:w="150" w:type="dxa"/>
            </w:tcMar>
            <w:vAlign w:val="center"/>
          </w:tcPr>
          <w:p w14:paraId="63903E39" w14:textId="77777777" w:rsidR="001757FB" w:rsidRDefault="00036B4D">
            <w:r>
              <w:rPr>
                <w:rFonts w:ascii="Arial" w:hAnsi="Arial" w:cs="Arial"/>
                <w:b/>
                <w:bCs/>
                <w:color w:val="FFFFFF"/>
                <w:position w:val="-2"/>
                <w:sz w:val="18"/>
                <w:szCs w:val="18"/>
                <w:shd w:val="clear" w:color="auto" w:fill="000000"/>
              </w:rPr>
              <w:t>8. Navodilo za oddajo elektronske ponudbe</w:t>
            </w:r>
          </w:p>
        </w:tc>
      </w:tr>
    </w:tbl>
    <w:p w14:paraId="0F57B9E6" w14:textId="77777777" w:rsidR="001757FB" w:rsidRDefault="00036B4D">
      <w:pPr>
        <w:spacing w:before="225" w:after="225" w:line="240" w:lineRule="auto"/>
        <w:jc w:val="both"/>
      </w:pPr>
      <w:r>
        <w:rPr>
          <w:rFonts w:ascii="Arial" w:hAnsi="Arial" w:cs="Arial"/>
          <w:color w:val="000000"/>
          <w:sz w:val="18"/>
          <w:szCs w:val="18"/>
        </w:rPr>
        <w:t>Ponudnik dodatne informacije vezane na elektronsko oddajo ponudb dobi na spletni strani Direktorata za javno naročanje:  http://www.djn.mju.gov.si/elektronska-oddaja-ponudb-informacije-za-ponudnike</w:t>
      </w:r>
    </w:p>
    <w:tbl>
      <w:tblPr>
        <w:tblStyle w:val="NormalTablePHPDOCX"/>
        <w:tblW w:w="5000" w:type="pct"/>
        <w:tblInd w:w="108" w:type="dxa"/>
        <w:tblLook w:val="04A0" w:firstRow="1" w:lastRow="0" w:firstColumn="1" w:lastColumn="0" w:noHBand="0" w:noVBand="1"/>
      </w:tblPr>
      <w:tblGrid>
        <w:gridCol w:w="9070"/>
      </w:tblGrid>
      <w:tr w:rsidR="001757FB" w14:paraId="15BD1088"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1757FB" w14:paraId="14AB8A99" w14:textId="77777777">
              <w:tc>
                <w:tcPr>
                  <w:tcW w:w="0" w:type="auto"/>
                  <w:tcMar>
                    <w:top w:w="0" w:type="auto"/>
                    <w:bottom w:w="0" w:type="auto"/>
                  </w:tcMar>
                </w:tcPr>
                <w:p w14:paraId="33836A4C" w14:textId="77777777" w:rsidR="001757FB" w:rsidRDefault="00036B4D" w:rsidP="00D9761B">
                  <w:pPr>
                    <w:numPr>
                      <w:ilvl w:val="0"/>
                      <w:numId w:val="7"/>
                    </w:numPr>
                    <w:rPr>
                      <w:rFonts w:ascii="Arial" w:hAnsi="Arial" w:cs="Arial"/>
                      <w:color w:val="000000"/>
                      <w:sz w:val="18"/>
                      <w:szCs w:val="18"/>
                    </w:rPr>
                  </w:pPr>
                  <w:r>
                    <w:rPr>
                      <w:rFonts w:ascii="Arial" w:hAnsi="Arial" w:cs="Arial"/>
                      <w:color w:val="000000"/>
                      <w:position w:val="-2"/>
                      <w:sz w:val="18"/>
                      <w:szCs w:val="18"/>
                    </w:rPr>
                    <w:t>Ponudnik vnese osnovne podatke o ponudbi;</w:t>
                  </w:r>
                </w:p>
                <w:p w14:paraId="5391B2DC" w14:textId="77777777" w:rsidR="001757FB" w:rsidRDefault="00036B4D" w:rsidP="00D9761B">
                  <w:pPr>
                    <w:numPr>
                      <w:ilvl w:val="0"/>
                      <w:numId w:val="7"/>
                    </w:numPr>
                    <w:rPr>
                      <w:rFonts w:ascii="Arial" w:hAnsi="Arial" w:cs="Arial"/>
                      <w:color w:val="000000"/>
                      <w:sz w:val="18"/>
                      <w:szCs w:val="18"/>
                    </w:rPr>
                  </w:pPr>
                  <w:r>
                    <w:rPr>
                      <w:rFonts w:ascii="Arial" w:hAnsi="Arial" w:cs="Arial"/>
                      <w:color w:val="000000"/>
                      <w:position w:val="-2"/>
                      <w:sz w:val="18"/>
                      <w:szCs w:val="18"/>
                    </w:rPr>
                    <w:t>Ponudnik v razdelek Predračun naloži scan natisa izpolnjenega obrazca 1 Ponudba.</w:t>
                  </w:r>
                </w:p>
                <w:p w14:paraId="1787862E" w14:textId="77777777" w:rsidR="001757FB" w:rsidRDefault="00036B4D" w:rsidP="00D9761B">
                  <w:pPr>
                    <w:numPr>
                      <w:ilvl w:val="0"/>
                      <w:numId w:val="7"/>
                    </w:numPr>
                    <w:rPr>
                      <w:rFonts w:ascii="Arial" w:hAnsi="Arial" w:cs="Arial"/>
                      <w:color w:val="000000"/>
                      <w:sz w:val="18"/>
                      <w:szCs w:val="18"/>
                    </w:rPr>
                  </w:pPr>
                  <w:r>
                    <w:rPr>
                      <w:rFonts w:ascii="Arial" w:hAnsi="Arial" w:cs="Arial"/>
                      <w:color w:val="000000"/>
                      <w:position w:val="-2"/>
                      <w:sz w:val="18"/>
                      <w:szCs w:val="18"/>
                    </w:rPr>
                    <w:t xml:space="preserve">Ponudnik v razdelek ESPD naloži ESPD obrazec ponudnika (v </w:t>
                  </w:r>
                  <w:proofErr w:type="spellStart"/>
                  <w:r>
                    <w:rPr>
                      <w:rFonts w:ascii="Arial" w:hAnsi="Arial" w:cs="Arial"/>
                      <w:color w:val="000000"/>
                      <w:position w:val="-2"/>
                      <w:sz w:val="18"/>
                      <w:szCs w:val="18"/>
                    </w:rPr>
                    <w:t>pdf</w:t>
                  </w:r>
                  <w:proofErr w:type="spellEnd"/>
                  <w:r>
                    <w:rPr>
                      <w:rFonts w:ascii="Arial" w:hAnsi="Arial" w:cs="Arial"/>
                      <w:color w:val="000000"/>
                      <w:position w:val="-2"/>
                      <w:sz w:val="18"/>
                      <w:szCs w:val="18"/>
                    </w:rPr>
                    <w:t xml:space="preserve"> ali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xml:space="preserve"> dat.).</w:t>
                  </w:r>
                </w:p>
                <w:p w14:paraId="45334789" w14:textId="77777777" w:rsidR="001757FB" w:rsidRDefault="00036B4D" w:rsidP="00D9761B">
                  <w:pPr>
                    <w:numPr>
                      <w:ilvl w:val="0"/>
                      <w:numId w:val="7"/>
                    </w:numPr>
                    <w:rPr>
                      <w:rFonts w:ascii="Arial" w:hAnsi="Arial" w:cs="Arial"/>
                      <w:color w:val="000000"/>
                      <w:sz w:val="18"/>
                      <w:szCs w:val="18"/>
                    </w:rPr>
                  </w:pPr>
                  <w:r>
                    <w:rPr>
                      <w:rFonts w:ascii="Arial" w:hAnsi="Arial" w:cs="Arial"/>
                      <w:color w:val="000000"/>
                      <w:position w:val="-2"/>
                      <w:sz w:val="18"/>
                      <w:szCs w:val="18"/>
                    </w:rPr>
                    <w:t>Ponudnik v razdelek Druge priloge naloži ostale dele ponudbe, in sicer: scan celotne ponudbene dokumentacije - vse izjave, priloge, vzorec pogodb, izjav,…</w:t>
                  </w:r>
                </w:p>
                <w:p w14:paraId="5B4C2EC8" w14:textId="77777777" w:rsidR="001757FB" w:rsidRDefault="00036B4D" w:rsidP="00D9761B">
                  <w:pPr>
                    <w:numPr>
                      <w:ilvl w:val="0"/>
                      <w:numId w:val="7"/>
                    </w:numPr>
                    <w:rPr>
                      <w:rFonts w:ascii="Arial" w:hAnsi="Arial" w:cs="Arial"/>
                      <w:color w:val="000000"/>
                      <w:sz w:val="18"/>
                      <w:szCs w:val="18"/>
                    </w:rPr>
                  </w:pPr>
                  <w:r>
                    <w:rPr>
                      <w:rFonts w:ascii="Arial" w:hAnsi="Arial" w:cs="Arial"/>
                      <w:color w:val="000000"/>
                      <w:position w:val="-2"/>
                      <w:sz w:val="18"/>
                      <w:szCs w:val="18"/>
                    </w:rPr>
                    <w:t xml:space="preserve">Ponudnik razdelek »Sodelujoči« izpolni in naloži dokumentacijo samo v primeru skupne ponudbe, uporabe zmogljivosti drugih subjektov in/ali podizvajalcev. ESPD obrazce vseh sodelujočih (partnerjev in/ali podizvajalcev) ponudnik naloži kot scan izpisanega dokumenta, ročno podpisanega s strani </w:t>
                  </w:r>
                  <w:r>
                    <w:rPr>
                      <w:rFonts w:ascii="Arial" w:hAnsi="Arial" w:cs="Arial"/>
                      <w:color w:val="000000"/>
                      <w:position w:val="-2"/>
                      <w:sz w:val="18"/>
                      <w:szCs w:val="18"/>
                    </w:rPr>
                    <w:lastRenderedPageBreak/>
                    <w:t>zakonitega zastopnika posameznega sodelujočega partnerja/podizvajalca/subjekta. Enako velja za vse zahtevane obrazce za partnerje/podizvajalce.</w:t>
                  </w:r>
                </w:p>
              </w:tc>
            </w:tr>
          </w:tbl>
          <w:p w14:paraId="13F0BE31" w14:textId="77777777" w:rsidR="001757FB" w:rsidRDefault="001757FB"/>
        </w:tc>
      </w:tr>
    </w:tbl>
    <w:p w14:paraId="112FE3C3" w14:textId="77777777" w:rsidR="001757FB" w:rsidRDefault="001757FB"/>
    <w:tbl>
      <w:tblPr>
        <w:tblStyle w:val="NormalTablePHPDOCX"/>
        <w:tblW w:w="2500" w:type="pct"/>
        <w:tblInd w:w="108" w:type="dxa"/>
        <w:tblLook w:val="04A0" w:firstRow="1" w:lastRow="0" w:firstColumn="1" w:lastColumn="0" w:noHBand="0" w:noVBand="1"/>
      </w:tblPr>
      <w:tblGrid>
        <w:gridCol w:w="4535"/>
      </w:tblGrid>
      <w:tr w:rsidR="001757FB" w14:paraId="68E7E7F5" w14:textId="77777777">
        <w:tc>
          <w:tcPr>
            <w:tcW w:w="0" w:type="auto"/>
            <w:shd w:val="clear" w:color="auto" w:fill="000000"/>
            <w:tcMar>
              <w:top w:w="150" w:type="dxa"/>
              <w:bottom w:w="150" w:type="dxa"/>
            </w:tcMar>
            <w:vAlign w:val="center"/>
          </w:tcPr>
          <w:p w14:paraId="754165B6" w14:textId="77777777" w:rsidR="001757FB" w:rsidRDefault="00036B4D">
            <w:r>
              <w:rPr>
                <w:rFonts w:ascii="Arial" w:hAnsi="Arial" w:cs="Arial"/>
                <w:b/>
                <w:bCs/>
                <w:color w:val="FFFFFF"/>
                <w:position w:val="-2"/>
                <w:sz w:val="18"/>
                <w:szCs w:val="18"/>
                <w:shd w:val="clear" w:color="auto" w:fill="000000"/>
              </w:rPr>
              <w:t>9. Zmanjšanje obsega naročila</w:t>
            </w:r>
          </w:p>
        </w:tc>
      </w:tr>
    </w:tbl>
    <w:p w14:paraId="23BA9120" w14:textId="77777777" w:rsidR="001757FB" w:rsidRDefault="00036B4D">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75E3A69" w14:textId="77777777" w:rsidR="001757FB" w:rsidRDefault="00036B4D">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1757FB" w14:paraId="15436068" w14:textId="77777777">
        <w:tc>
          <w:tcPr>
            <w:tcW w:w="0" w:type="auto"/>
            <w:shd w:val="clear" w:color="auto" w:fill="000000"/>
            <w:tcMar>
              <w:top w:w="150" w:type="dxa"/>
              <w:bottom w:w="150" w:type="dxa"/>
            </w:tcMar>
            <w:vAlign w:val="center"/>
          </w:tcPr>
          <w:p w14:paraId="04F3BA6B" w14:textId="77777777" w:rsidR="001757FB" w:rsidRDefault="00036B4D">
            <w:r>
              <w:rPr>
                <w:rFonts w:ascii="Arial" w:hAnsi="Arial" w:cs="Arial"/>
                <w:b/>
                <w:bCs/>
                <w:color w:val="FFFFFF"/>
                <w:position w:val="-2"/>
                <w:sz w:val="18"/>
                <w:szCs w:val="18"/>
                <w:shd w:val="clear" w:color="auto" w:fill="000000"/>
              </w:rPr>
              <w:t>10. Dopolnjevanje, spreminjanje ter pojasnjevanje ponudb</w:t>
            </w:r>
          </w:p>
        </w:tc>
      </w:tr>
    </w:tbl>
    <w:p w14:paraId="54D63ED6" w14:textId="77777777" w:rsidR="001757FB" w:rsidRDefault="00036B4D">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3A357567" w14:textId="77777777" w:rsidR="001757FB" w:rsidRDefault="00036B4D">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2FE5CC35" w14:textId="77777777" w:rsidR="001757FB" w:rsidRDefault="00036B4D">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1DD7D44A" w14:textId="77777777" w:rsidR="001757FB" w:rsidRDefault="00036B4D">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7BF7D5D9" w14:textId="77777777" w:rsidR="001757FB" w:rsidRDefault="00036B4D">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6DD3E429" w14:textId="77777777" w:rsidR="001757FB" w:rsidRDefault="00036B4D">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1757FB" w14:paraId="0AE5377E" w14:textId="77777777">
        <w:tc>
          <w:tcPr>
            <w:tcW w:w="0" w:type="auto"/>
            <w:shd w:val="clear" w:color="auto" w:fill="000000"/>
            <w:tcMar>
              <w:top w:w="150" w:type="dxa"/>
              <w:bottom w:w="150" w:type="dxa"/>
            </w:tcMar>
            <w:vAlign w:val="center"/>
          </w:tcPr>
          <w:p w14:paraId="74E4DC52" w14:textId="77777777" w:rsidR="001757FB" w:rsidRDefault="00036B4D">
            <w:r>
              <w:rPr>
                <w:rFonts w:ascii="Arial" w:hAnsi="Arial" w:cs="Arial"/>
                <w:b/>
                <w:bCs/>
                <w:color w:val="FFFFFF"/>
                <w:position w:val="-2"/>
                <w:sz w:val="18"/>
                <w:szCs w:val="18"/>
                <w:shd w:val="clear" w:color="auto" w:fill="000000"/>
              </w:rPr>
              <w:t>11. Obvestilo o oddaji naročila</w:t>
            </w:r>
          </w:p>
        </w:tc>
      </w:tr>
    </w:tbl>
    <w:p w14:paraId="168EA070" w14:textId="77777777" w:rsidR="001757FB" w:rsidRDefault="00036B4D">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78AD9CFC" w14:textId="77777777" w:rsidR="001757FB" w:rsidRDefault="00036B4D">
      <w:pPr>
        <w:spacing w:before="225" w:after="225" w:line="240" w:lineRule="auto"/>
        <w:jc w:val="both"/>
      </w:pPr>
      <w:r>
        <w:rPr>
          <w:rFonts w:ascii="Arial" w:hAnsi="Arial" w:cs="Arial"/>
          <w:b/>
          <w:bCs/>
          <w:color w:val="000000"/>
          <w:sz w:val="18"/>
          <w:szCs w:val="18"/>
        </w:rPr>
        <w:lastRenderedPageBreak/>
        <w:t>Ponudnike opozarjamo, da so sami dolžni spremljati objave odločitev na portalu javnih naročil.</w:t>
      </w:r>
    </w:p>
    <w:p w14:paraId="376C6782" w14:textId="77777777" w:rsidR="001757FB" w:rsidRDefault="00036B4D">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54CBB8B9" w14:textId="77777777" w:rsidR="001757FB" w:rsidRDefault="00036B4D">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1757FB" w14:paraId="41555DF0" w14:textId="77777777">
        <w:tc>
          <w:tcPr>
            <w:tcW w:w="0" w:type="auto"/>
            <w:shd w:val="clear" w:color="auto" w:fill="000000"/>
            <w:tcMar>
              <w:top w:w="150" w:type="dxa"/>
              <w:bottom w:w="150" w:type="dxa"/>
            </w:tcMar>
            <w:vAlign w:val="center"/>
          </w:tcPr>
          <w:p w14:paraId="267A6A86" w14:textId="77777777" w:rsidR="001757FB" w:rsidRDefault="00036B4D">
            <w:r>
              <w:rPr>
                <w:rFonts w:ascii="Arial" w:hAnsi="Arial" w:cs="Arial"/>
                <w:b/>
                <w:bCs/>
                <w:color w:val="FFFFFF"/>
                <w:position w:val="-2"/>
                <w:sz w:val="18"/>
                <w:szCs w:val="18"/>
                <w:shd w:val="clear" w:color="auto" w:fill="000000"/>
              </w:rPr>
              <w:t>12. Zaupnost ponudbene dokumentacije</w:t>
            </w:r>
          </w:p>
        </w:tc>
      </w:tr>
    </w:tbl>
    <w:p w14:paraId="03019011" w14:textId="77777777" w:rsidR="001757FB" w:rsidRDefault="00036B4D">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6E00816A" w14:textId="77777777" w:rsidR="001757FB" w:rsidRDefault="00036B4D">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2471A3EB" w14:textId="77777777" w:rsidR="001757FB" w:rsidRDefault="00036B4D">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w:t>
      </w:r>
      <w:proofErr w:type="spellStart"/>
      <w:r>
        <w:rPr>
          <w:rFonts w:ascii="Arial" w:hAnsi="Arial" w:cs="Arial"/>
          <w:color w:val="000000"/>
          <w:sz w:val="18"/>
          <w:szCs w:val="18"/>
        </w:rPr>
        <w:t>kat.št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w:t>
      </w:r>
    </w:p>
    <w:p w14:paraId="36AA21D9" w14:textId="77777777" w:rsidR="001757FB" w:rsidRDefault="00036B4D">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1757FB" w14:paraId="5A4D5540" w14:textId="77777777">
        <w:tc>
          <w:tcPr>
            <w:tcW w:w="0" w:type="auto"/>
            <w:shd w:val="clear" w:color="auto" w:fill="000000"/>
            <w:tcMar>
              <w:top w:w="150" w:type="dxa"/>
              <w:bottom w:w="150" w:type="dxa"/>
            </w:tcMar>
            <w:vAlign w:val="center"/>
          </w:tcPr>
          <w:p w14:paraId="37E15381" w14:textId="77777777" w:rsidR="001757FB" w:rsidRDefault="00036B4D">
            <w:r>
              <w:rPr>
                <w:rFonts w:ascii="Arial" w:hAnsi="Arial" w:cs="Arial"/>
                <w:b/>
                <w:bCs/>
                <w:color w:val="FFFFFF"/>
                <w:position w:val="-2"/>
                <w:sz w:val="18"/>
                <w:szCs w:val="18"/>
                <w:shd w:val="clear" w:color="auto" w:fill="000000"/>
              </w:rPr>
              <w:t>13. Način predložitve dokumentov v ponudbi</w:t>
            </w:r>
          </w:p>
        </w:tc>
      </w:tr>
    </w:tbl>
    <w:p w14:paraId="63CC6CD6" w14:textId="77777777" w:rsidR="001757FB" w:rsidRDefault="00036B4D">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34783FDC" w14:textId="77777777" w:rsidR="001757FB" w:rsidRDefault="00036B4D">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0436A6E7" w14:textId="77777777" w:rsidR="001757FB" w:rsidRDefault="00036B4D">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3FADA670" w14:textId="77777777" w:rsidR="001757FB" w:rsidRDefault="00036B4D">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03D6EB36" w14:textId="77777777" w:rsidR="001757FB" w:rsidRDefault="00036B4D">
      <w:pPr>
        <w:spacing w:before="225" w:after="225" w:line="240" w:lineRule="auto"/>
        <w:jc w:val="both"/>
      </w:pPr>
      <w:r>
        <w:rPr>
          <w:rFonts w:ascii="Arial" w:hAnsi="Arial" w:cs="Arial"/>
          <w:color w:val="000000"/>
          <w:sz w:val="18"/>
          <w:szCs w:val="18"/>
        </w:rPr>
        <w:t xml:space="preserve">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w:t>
      </w:r>
      <w:r>
        <w:rPr>
          <w:rFonts w:ascii="Arial" w:hAnsi="Arial" w:cs="Arial"/>
          <w:color w:val="000000"/>
          <w:sz w:val="18"/>
          <w:szCs w:val="18"/>
        </w:rPr>
        <w:lastRenderedPageBreak/>
        <w:t>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1757FB" w14:paraId="0B5CB3A3" w14:textId="77777777">
        <w:tc>
          <w:tcPr>
            <w:tcW w:w="0" w:type="auto"/>
            <w:shd w:val="clear" w:color="auto" w:fill="000000"/>
            <w:tcMar>
              <w:top w:w="150" w:type="dxa"/>
              <w:bottom w:w="150" w:type="dxa"/>
            </w:tcMar>
            <w:vAlign w:val="center"/>
          </w:tcPr>
          <w:p w14:paraId="670A25E5" w14:textId="77777777" w:rsidR="001757FB" w:rsidRDefault="00036B4D">
            <w:r>
              <w:rPr>
                <w:rFonts w:ascii="Arial" w:hAnsi="Arial" w:cs="Arial"/>
                <w:b/>
                <w:bCs/>
                <w:color w:val="FFFFFF"/>
                <w:position w:val="-2"/>
                <w:sz w:val="18"/>
                <w:szCs w:val="18"/>
                <w:shd w:val="clear" w:color="auto" w:fill="000000"/>
              </w:rPr>
              <w:t>14. Veljavnost ponudbe</w:t>
            </w:r>
          </w:p>
        </w:tc>
      </w:tr>
    </w:tbl>
    <w:p w14:paraId="7E6427D6" w14:textId="77777777" w:rsidR="001757FB" w:rsidRDefault="00036B4D">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635942B6" w14:textId="77777777" w:rsidR="001757FB" w:rsidRDefault="00036B4D">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1757FB" w14:paraId="169FEA77" w14:textId="77777777">
        <w:tc>
          <w:tcPr>
            <w:tcW w:w="0" w:type="auto"/>
            <w:shd w:val="clear" w:color="auto" w:fill="000000"/>
            <w:tcMar>
              <w:top w:w="150" w:type="dxa"/>
              <w:bottom w:w="150" w:type="dxa"/>
            </w:tcMar>
            <w:vAlign w:val="center"/>
          </w:tcPr>
          <w:p w14:paraId="726137A0" w14:textId="77777777" w:rsidR="001757FB" w:rsidRDefault="00036B4D">
            <w:r>
              <w:rPr>
                <w:rFonts w:ascii="Arial" w:hAnsi="Arial" w:cs="Arial"/>
                <w:b/>
                <w:bCs/>
                <w:color w:val="FFFFFF"/>
                <w:position w:val="-2"/>
                <w:sz w:val="18"/>
                <w:szCs w:val="18"/>
                <w:shd w:val="clear" w:color="auto" w:fill="000000"/>
              </w:rPr>
              <w:t>15. Pravno varstvo</w:t>
            </w:r>
          </w:p>
        </w:tc>
      </w:tr>
    </w:tbl>
    <w:p w14:paraId="0FF29C18" w14:textId="77777777" w:rsidR="001757FB" w:rsidRDefault="00036B4D">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95AF56C" w14:textId="77777777" w:rsidR="001757FB" w:rsidRDefault="00036B4D">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1860C9F" w14:textId="77777777" w:rsidR="001757FB" w:rsidRDefault="00036B4D">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6E9F082D" w14:textId="77777777" w:rsidR="001757FB" w:rsidRDefault="00036B4D">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6098D13" w14:textId="77777777" w:rsidR="001757FB" w:rsidRDefault="00036B4D">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1775ECF1" w14:textId="77777777" w:rsidR="001757FB" w:rsidRDefault="00036B4D">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220FA7A1" w14:textId="77777777" w:rsidR="001757FB" w:rsidRDefault="00036B4D">
      <w:pPr>
        <w:spacing w:before="225" w:after="225" w:line="240" w:lineRule="auto"/>
        <w:jc w:val="both"/>
      </w:pPr>
      <w:r>
        <w:rPr>
          <w:rFonts w:ascii="Arial" w:hAnsi="Arial" w:cs="Arial"/>
          <w:color w:val="000000"/>
          <w:sz w:val="18"/>
          <w:szCs w:val="18"/>
        </w:rPr>
        <w:t>https://ejn.gov.si/sistem/pravno-varstvo.html</w:t>
      </w:r>
    </w:p>
    <w:p w14:paraId="4D9E894E" w14:textId="77777777" w:rsidR="001757FB" w:rsidRDefault="00036B4D">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5606498E" w14:textId="77777777" w:rsidR="001757FB" w:rsidRDefault="00036B4D">
      <w:pPr>
        <w:spacing w:before="225" w:after="225" w:line="240" w:lineRule="auto"/>
        <w:jc w:val="both"/>
      </w:pPr>
      <w:r>
        <w:rPr>
          <w:rFonts w:ascii="Arial" w:hAnsi="Arial" w:cs="Arial"/>
          <w:color w:val="000000"/>
          <w:sz w:val="18"/>
          <w:szCs w:val="18"/>
        </w:rPr>
        <w:t>Zahtevek za revizijo se lahko vloži v roku iz 25. člena ZPVPJN.</w:t>
      </w:r>
    </w:p>
    <w:p w14:paraId="4A40ACB8" w14:textId="77777777" w:rsidR="001757FB" w:rsidRDefault="00036B4D">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1757FB" w14:paraId="58E37045" w14:textId="77777777">
        <w:tc>
          <w:tcPr>
            <w:tcW w:w="0" w:type="auto"/>
            <w:shd w:val="clear" w:color="auto" w:fill="000000"/>
            <w:tcMar>
              <w:top w:w="150" w:type="dxa"/>
              <w:bottom w:w="150" w:type="dxa"/>
            </w:tcMar>
            <w:vAlign w:val="center"/>
          </w:tcPr>
          <w:p w14:paraId="2E2EEA68" w14:textId="77777777" w:rsidR="001757FB" w:rsidRDefault="00036B4D">
            <w:r>
              <w:rPr>
                <w:rFonts w:ascii="Arial" w:hAnsi="Arial" w:cs="Arial"/>
                <w:b/>
                <w:bCs/>
                <w:color w:val="FFFFFF"/>
                <w:position w:val="-2"/>
                <w:sz w:val="18"/>
                <w:szCs w:val="18"/>
                <w:shd w:val="clear" w:color="auto" w:fill="000000"/>
              </w:rPr>
              <w:lastRenderedPageBreak/>
              <w:t>16. Sklenitev pogodb</w:t>
            </w:r>
          </w:p>
        </w:tc>
      </w:tr>
    </w:tbl>
    <w:p w14:paraId="2856F4C3" w14:textId="77777777" w:rsidR="001757FB" w:rsidRDefault="00036B4D">
      <w:pPr>
        <w:spacing w:before="225" w:after="225" w:line="240" w:lineRule="auto"/>
        <w:jc w:val="both"/>
      </w:pPr>
      <w:r>
        <w:rPr>
          <w:rFonts w:ascii="Arial" w:hAnsi="Arial" w:cs="Arial"/>
          <w:color w:val="000000"/>
          <w:sz w:val="18"/>
          <w:szCs w:val="18"/>
        </w:rPr>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14:paraId="2AF8B3AF" w14:textId="77777777" w:rsidR="001757FB" w:rsidRDefault="00036B4D">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2212080F" w14:textId="77777777" w:rsidR="001757FB" w:rsidRDefault="00036B4D">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28CBE5DE" w14:textId="77777777" w:rsidR="001757FB" w:rsidRDefault="001757FB">
      <w:pPr>
        <w:sectPr w:rsidR="001757FB" w:rsidSect="00D931BF">
          <w:pgSz w:w="11906" w:h="16838"/>
          <w:pgMar w:top="1418" w:right="1418" w:bottom="1418" w:left="1418" w:header="567" w:footer="680" w:gutter="0"/>
          <w:cols w:space="708"/>
          <w:docGrid w:linePitch="360"/>
        </w:sectPr>
      </w:pPr>
    </w:p>
    <w:p w14:paraId="313E34E4" w14:textId="77777777" w:rsidR="00036B4D" w:rsidRPr="00A820C7" w:rsidRDefault="00036B4D"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3A7FCDFE" w14:textId="77777777" w:rsidR="00036B4D" w:rsidRDefault="00036B4D" w:rsidP="00C25086">
      <w:pPr>
        <w:rPr>
          <w:rFonts w:ascii="Arial" w:hAnsi="Arial" w:cs="Arial"/>
          <w:sz w:val="18"/>
          <w:szCs w:val="18"/>
        </w:rPr>
      </w:pPr>
    </w:p>
    <w:p w14:paraId="540E67D5" w14:textId="77777777" w:rsidR="001757FB" w:rsidRDefault="00036B4D">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47B2390F" w14:textId="77777777" w:rsidR="001757FB" w:rsidRDefault="00036B4D">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1757FB" w14:paraId="4B5779F5"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43D6C2" w14:textId="77777777" w:rsidR="001757FB" w:rsidRDefault="00036B4D">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928FF2" w14:textId="77777777" w:rsidR="001757FB" w:rsidRDefault="00036B4D">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A8E49F" w14:textId="77777777" w:rsidR="001757FB" w:rsidRDefault="00036B4D">
            <w:pPr>
              <w:spacing w:before="135" w:after="135"/>
              <w:jc w:val="both"/>
              <w:textAlignment w:val="center"/>
            </w:pPr>
            <w:r>
              <w:rPr>
                <w:rFonts w:ascii="Arial" w:hAnsi="Arial" w:cs="Arial"/>
                <w:color w:val="000000"/>
                <w:position w:val="-2"/>
                <w:sz w:val="18"/>
                <w:szCs w:val="18"/>
              </w:rPr>
              <w:t>Najnižja skupna ponudbena cena opreme, vzdrževanja in potrošnega materiala z DDV.</w:t>
            </w:r>
          </w:p>
        </w:tc>
      </w:tr>
    </w:tbl>
    <w:p w14:paraId="75EE8FCE" w14:textId="77777777" w:rsidR="001757FB" w:rsidRDefault="00036B4D">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5C0FCFF0" w14:textId="77777777" w:rsidR="00036B4D" w:rsidRPr="00C25086" w:rsidRDefault="00036B4D" w:rsidP="00C25086"/>
    <w:p w14:paraId="65A91F00" w14:textId="77777777" w:rsidR="001757FB" w:rsidRDefault="001757FB">
      <w:pPr>
        <w:sectPr w:rsidR="001757FB" w:rsidSect="00D931BF">
          <w:pgSz w:w="11906" w:h="16838"/>
          <w:pgMar w:top="1418" w:right="1418" w:bottom="1418" w:left="1418" w:header="567" w:footer="680" w:gutter="0"/>
          <w:cols w:space="708"/>
          <w:docGrid w:linePitch="360"/>
        </w:sectPr>
      </w:pPr>
    </w:p>
    <w:p w14:paraId="241723A9" w14:textId="77777777" w:rsidR="006975C6" w:rsidRPr="00563971" w:rsidRDefault="00036B4D"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26BFCA03" w14:textId="77777777" w:rsidR="001757FB" w:rsidRDefault="00036B4D">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26B590BC" w14:textId="77777777" w:rsidR="001757FB" w:rsidRDefault="00036B4D">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1757FB" w14:paraId="6D59E9CD"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1E7E4641" w14:textId="77777777" w:rsidR="001757FB" w:rsidRDefault="00036B4D">
            <w:r>
              <w:rPr>
                <w:rFonts w:ascii="Arial" w:hAnsi="Arial" w:cs="Arial"/>
                <w:color w:val="FFFFFF"/>
                <w:position w:val="-2"/>
                <w:sz w:val="18"/>
                <w:szCs w:val="18"/>
              </w:rPr>
              <w:t>Razlogi za izključitev</w:t>
            </w:r>
          </w:p>
        </w:tc>
      </w:tr>
    </w:tbl>
    <w:p w14:paraId="2D6B5489" w14:textId="77777777" w:rsidR="001757FB" w:rsidRDefault="001757FB"/>
    <w:tbl>
      <w:tblPr>
        <w:tblStyle w:val="NormalTablePHPDOCX"/>
        <w:tblW w:w="9300" w:type="dxa"/>
        <w:tblInd w:w="108" w:type="dxa"/>
        <w:tblLook w:val="04A0" w:firstRow="1" w:lastRow="0" w:firstColumn="1" w:lastColumn="0" w:noHBand="0" w:noVBand="1"/>
      </w:tblPr>
      <w:tblGrid>
        <w:gridCol w:w="1860"/>
        <w:gridCol w:w="7440"/>
      </w:tblGrid>
      <w:tr w:rsidR="001757FB" w14:paraId="06721133"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996D760" w14:textId="77777777" w:rsidR="001757FB" w:rsidRDefault="00036B4D">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D13BEA" w14:textId="77777777" w:rsidR="001757FB" w:rsidRDefault="00036B4D">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47F46922" w14:textId="77777777" w:rsidR="001757FB" w:rsidRDefault="00036B4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757FB" w14:paraId="4F2AA72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0A8ED1" w14:textId="77777777" w:rsidR="001757FB" w:rsidRDefault="00036B4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15D817" w14:textId="77777777" w:rsidR="001757FB" w:rsidRDefault="00036B4D">
            <w:pPr>
              <w:spacing w:before="135" w:after="135"/>
              <w:jc w:val="both"/>
              <w:textAlignment w:val="center"/>
            </w:pPr>
            <w:r>
              <w:rPr>
                <w:rFonts w:ascii="Arial" w:hAnsi="Arial" w:cs="Arial"/>
                <w:color w:val="000000"/>
                <w:position w:val="-2"/>
                <w:sz w:val="18"/>
                <w:szCs w:val="18"/>
              </w:rPr>
              <w:t>Izjava zakonitega zastopnika gospodarskega subjekta (obrazec ali ESPD) v zvezi s kaznivimi dejanji iz prvega odstavka 75. člena ZJN-3 in seznam članov organov in zastopnikov gospodarskega subjekta.</w:t>
            </w:r>
          </w:p>
          <w:p w14:paraId="7A0FE755" w14:textId="77777777" w:rsidR="001757FB" w:rsidRDefault="00036B4D">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1757FB" w14:paraId="43B7461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5C80EE" w14:textId="77777777" w:rsidR="001757FB" w:rsidRDefault="00036B4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CAEF8C" w14:textId="77777777" w:rsidR="001757FB" w:rsidRDefault="00036B4D">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1549379" w14:textId="77777777" w:rsidR="001757FB" w:rsidRDefault="00036B4D">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24AA329F" w14:textId="77777777" w:rsidR="001757FB" w:rsidRDefault="00036B4D">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14:paraId="68AB1F84" w14:textId="4AA7D251" w:rsidR="00CE097B" w:rsidRDefault="00CE097B">
            <w:pPr>
              <w:spacing w:before="135" w:after="135"/>
              <w:jc w:val="both"/>
              <w:textAlignment w:val="center"/>
              <w:rPr>
                <w:rFonts w:ascii="Arial" w:hAnsi="Arial" w:cs="Arial"/>
                <w:color w:val="000000"/>
                <w:position w:val="-2"/>
                <w:sz w:val="18"/>
                <w:szCs w:val="18"/>
              </w:rPr>
            </w:pPr>
            <w:r w:rsidRPr="00CE097B">
              <w:rPr>
                <w:rFonts w:ascii="Arial" w:hAnsi="Arial" w:cs="Arial"/>
                <w:color w:val="000000"/>
                <w:position w:val="-2"/>
                <w:sz w:val="18"/>
                <w:szCs w:val="18"/>
              </w:rPr>
              <w:t xml:space="preserve">Ponudnik lahko predloži potrdila o nekaznovanju pravne osebe in zakonitih zastopnikov, ki odražajo dejansko stanje in niso starejša od 4 mesecev. Naročnik pa kljub zapisanemu potrebuje izpolnjene in podpisane obrazce Zahtevek za podatke iz kazenske evidence pravnih in fizičnih oseb za kasnejše preverjanje nekaznovanosti po roku za oddajo ponudb. V primeru manjkajočih obrazcev bo naročnik ponudnike pozival k dopolnitvi </w:t>
            </w:r>
            <w:r w:rsidRPr="00CE097B">
              <w:rPr>
                <w:rFonts w:ascii="Arial" w:hAnsi="Arial" w:cs="Arial"/>
                <w:color w:val="000000"/>
                <w:position w:val="-2"/>
                <w:sz w:val="18"/>
                <w:szCs w:val="18"/>
              </w:rPr>
              <w:lastRenderedPageBreak/>
              <w:t>ponudb.</w:t>
            </w:r>
          </w:p>
          <w:p w14:paraId="3064B0F1" w14:textId="43BA99CD" w:rsidR="001757FB" w:rsidRDefault="00036B4D">
            <w:pPr>
              <w:spacing w:before="135" w:after="135"/>
              <w:jc w:val="both"/>
              <w:textAlignment w:val="center"/>
            </w:pPr>
            <w:r>
              <w:rPr>
                <w:rFonts w:ascii="Arial" w:hAnsi="Arial" w:cs="Arial"/>
                <w:color w:val="000000"/>
                <w:position w:val="-2"/>
                <w:sz w:val="18"/>
                <w:szCs w:val="18"/>
              </w:rPr>
              <w:t>Popravni mehanizem</w:t>
            </w:r>
          </w:p>
          <w:p w14:paraId="21E4CEDA" w14:textId="77777777" w:rsidR="001757FB" w:rsidRDefault="00036B4D">
            <w:pPr>
              <w:spacing w:before="135" w:after="135"/>
              <w:jc w:val="both"/>
              <w:textAlignment w:val="center"/>
            </w:pPr>
            <w:r>
              <w:rPr>
                <w:rFonts w:ascii="Arial" w:hAnsi="Arial" w:cs="Arial"/>
                <w:color w:val="000000"/>
                <w:position w:val="-2"/>
                <w:sz w:val="18"/>
                <w:szCs w:val="18"/>
              </w:rPr>
              <w:t>Gospodarski subjekt, ki je v enem od položajev iz točk 75.čl.ZJN-3, lahko najkasneje do roka za oddajo ponudb naročniku predloži dokaze, da je sprejel zadostne ukrepe, s katerimi lahko dokaže svojo zanesljivost kljub obstoju razlogov za izključitev.</w:t>
            </w:r>
          </w:p>
          <w:p w14:paraId="61E0535A" w14:textId="77777777" w:rsidR="001757FB" w:rsidRDefault="00036B4D">
            <w:pPr>
              <w:spacing w:before="135" w:after="135"/>
              <w:jc w:val="both"/>
              <w:textAlignment w:val="center"/>
            </w:pPr>
            <w:r>
              <w:rPr>
                <w:rFonts w:ascii="Arial" w:hAnsi="Arial" w:cs="Arial"/>
                <w:color w:val="000000"/>
                <w:position w:val="-2"/>
                <w:sz w:val="18"/>
                <w:szCs w:val="18"/>
              </w:rPr>
              <w:t>Gospodarski subjekt, ki je bil iz sodelovanja v postopkih javnega naročanja izključen na podlagi pravnomočne sodbe ali odločbe o prekršku, ki učinkuje v Republiki Sloveniji, v času trajanja izključitve ni upravičen do uporabe možnosti iz prejšnjega odstavka. </w:t>
            </w:r>
          </w:p>
          <w:p w14:paraId="75EA9732" w14:textId="77777777" w:rsidR="001757FB" w:rsidRDefault="00036B4D">
            <w:pPr>
              <w:spacing w:before="135" w:after="135"/>
              <w:jc w:val="both"/>
              <w:textAlignment w:val="center"/>
            </w:pPr>
            <w:r>
              <w:rPr>
                <w:rFonts w:ascii="Arial" w:hAnsi="Arial" w:cs="Arial"/>
                <w:color w:val="000000"/>
                <w:position w:val="-2"/>
                <w:sz w:val="18"/>
                <w:szCs w:val="18"/>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ne izključi iz postopka javnega naročanja. </w:t>
            </w:r>
          </w:p>
        </w:tc>
      </w:tr>
      <w:tr w:rsidR="001757FB" w14:paraId="37D9810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097E34" w14:textId="77777777" w:rsidR="001757FB" w:rsidRDefault="00036B4D">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3B8F85" w14:textId="77777777" w:rsidR="001757FB" w:rsidRDefault="00036B4D">
            <w:pPr>
              <w:spacing w:before="135" w:after="135"/>
              <w:jc w:val="both"/>
              <w:textAlignment w:val="center"/>
            </w:pPr>
            <w:r>
              <w:rPr>
                <w:rFonts w:ascii="Arial" w:hAnsi="Arial" w:cs="Arial"/>
                <w:color w:val="000000"/>
                <w:position w:val="-2"/>
                <w:sz w:val="18"/>
                <w:szCs w:val="18"/>
              </w:rPr>
              <w:t>MORAJO izpolnjevati pogoj</w:t>
            </w:r>
          </w:p>
          <w:p w14:paraId="03FDBA1C" w14:textId="77777777" w:rsidR="001757FB" w:rsidRDefault="00036B4D">
            <w:pPr>
              <w:spacing w:before="135" w:after="135"/>
              <w:jc w:val="both"/>
              <w:textAlignment w:val="center"/>
            </w:pPr>
            <w:r>
              <w:rPr>
                <w:rFonts w:ascii="Arial" w:hAnsi="Arial" w:cs="Arial"/>
                <w:color w:val="000000"/>
                <w:position w:val="-2"/>
                <w:sz w:val="18"/>
                <w:szCs w:val="18"/>
              </w:rPr>
              <w:t>Velja enako kot za vodilnega partnerja. Izpolnjen in podpisan Obrazec  KROVNA IZJAVA in ESPD.</w:t>
            </w:r>
          </w:p>
        </w:tc>
      </w:tr>
      <w:tr w:rsidR="001757FB" w14:paraId="18504CF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373CD0" w14:textId="77777777" w:rsidR="001757FB" w:rsidRDefault="00036B4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24C08C" w14:textId="77777777" w:rsidR="001757FB" w:rsidRDefault="00036B4D">
            <w:pPr>
              <w:spacing w:before="135" w:after="135"/>
              <w:jc w:val="both"/>
              <w:textAlignment w:val="center"/>
            </w:pPr>
            <w:r>
              <w:rPr>
                <w:rFonts w:ascii="Arial" w:hAnsi="Arial" w:cs="Arial"/>
                <w:color w:val="000000"/>
                <w:position w:val="-2"/>
                <w:sz w:val="18"/>
                <w:szCs w:val="18"/>
              </w:rPr>
              <w:t>MORAJO izpolnjevati pogoj</w:t>
            </w:r>
          </w:p>
          <w:p w14:paraId="54FB6B30" w14:textId="77777777" w:rsidR="001757FB" w:rsidRDefault="00036B4D">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4C4BF058" w14:textId="77777777" w:rsidR="001757FB" w:rsidRDefault="00036B4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5BA66AC3" w14:textId="77777777" w:rsidR="001757FB" w:rsidRDefault="001757FB"/>
    <w:tbl>
      <w:tblPr>
        <w:tblStyle w:val="NormalTablePHPDOCX"/>
        <w:tblW w:w="9300" w:type="dxa"/>
        <w:tblInd w:w="108" w:type="dxa"/>
        <w:tblLook w:val="04A0" w:firstRow="1" w:lastRow="0" w:firstColumn="1" w:lastColumn="0" w:noHBand="0" w:noVBand="1"/>
      </w:tblPr>
      <w:tblGrid>
        <w:gridCol w:w="1860"/>
        <w:gridCol w:w="7440"/>
      </w:tblGrid>
      <w:tr w:rsidR="001757FB" w14:paraId="0A0A65B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A5AA76A" w14:textId="77777777" w:rsidR="001757FB" w:rsidRDefault="00036B4D">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D5488E" w14:textId="77777777" w:rsidR="001757FB" w:rsidRDefault="00036B4D">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B4D2828" w14:textId="77777777" w:rsidR="001757FB" w:rsidRDefault="00036B4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757FB" w14:paraId="08ED2E0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EC0527" w14:textId="77777777" w:rsidR="001757FB" w:rsidRDefault="00036B4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8E7871" w14:textId="77777777" w:rsidR="001757FB" w:rsidRDefault="00036B4D">
            <w:pPr>
              <w:spacing w:before="135" w:after="135"/>
              <w:jc w:val="both"/>
              <w:textAlignment w:val="center"/>
            </w:pPr>
            <w:r>
              <w:rPr>
                <w:rFonts w:ascii="Arial" w:hAnsi="Arial" w:cs="Arial"/>
                <w:color w:val="000000"/>
                <w:position w:val="-2"/>
                <w:sz w:val="18"/>
                <w:szCs w:val="18"/>
              </w:rPr>
              <w:t>Izpolnjen in podpisan Obrazec  KROVNA IZJAVA in ESPD.</w:t>
            </w:r>
          </w:p>
          <w:p w14:paraId="4CAF67A2" w14:textId="77777777" w:rsidR="001757FB" w:rsidRDefault="00036B4D">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002790DD" w14:textId="77777777" w:rsidR="001757FB" w:rsidRDefault="00036B4D">
            <w:pPr>
              <w:spacing w:before="135" w:after="135"/>
              <w:jc w:val="both"/>
              <w:textAlignment w:val="center"/>
            </w:pPr>
            <w:r>
              <w:rPr>
                <w:rFonts w:ascii="Arial" w:hAnsi="Arial" w:cs="Arial"/>
                <w:color w:val="000000"/>
                <w:position w:val="-2"/>
                <w:sz w:val="18"/>
                <w:szCs w:val="18"/>
              </w:rPr>
              <w:t xml:space="preserve">V kolikor bo gospodarski subjekt predložil zgolj Obrazec KROVNA IZJAVA ali ESPD, bo </w:t>
            </w:r>
            <w:r>
              <w:rPr>
                <w:rFonts w:ascii="Arial" w:hAnsi="Arial" w:cs="Arial"/>
                <w:color w:val="000000"/>
                <w:position w:val="-2"/>
                <w:sz w:val="18"/>
                <w:szCs w:val="18"/>
              </w:rPr>
              <w:lastRenderedPageBreak/>
              <w:t>naročnik potrdilo Finančne uprave RS pridobil sam.</w:t>
            </w:r>
          </w:p>
        </w:tc>
      </w:tr>
      <w:tr w:rsidR="001757FB" w14:paraId="1A73462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0C724F" w14:textId="77777777" w:rsidR="001757FB" w:rsidRDefault="00036B4D">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89EA6E" w14:textId="77777777" w:rsidR="001757FB" w:rsidRDefault="00036B4D">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BF328DB" w14:textId="77777777" w:rsidR="001757FB" w:rsidRDefault="00036B4D">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1757FB" w14:paraId="7C8BE4C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57B14B" w14:textId="77777777" w:rsidR="001757FB" w:rsidRDefault="00036B4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3963A2" w14:textId="77777777" w:rsidR="001757FB" w:rsidRDefault="00036B4D">
            <w:pPr>
              <w:spacing w:before="135" w:after="135"/>
              <w:jc w:val="both"/>
              <w:textAlignment w:val="center"/>
            </w:pPr>
            <w:r>
              <w:rPr>
                <w:rFonts w:ascii="Arial" w:hAnsi="Arial" w:cs="Arial"/>
                <w:color w:val="000000"/>
                <w:position w:val="-2"/>
                <w:sz w:val="18"/>
                <w:szCs w:val="18"/>
              </w:rPr>
              <w:t>MORAJO izpolnjevati pogoj</w:t>
            </w:r>
          </w:p>
          <w:p w14:paraId="42B03271" w14:textId="77777777" w:rsidR="001757FB" w:rsidRDefault="00036B4D">
            <w:pPr>
              <w:spacing w:before="135" w:after="135"/>
              <w:jc w:val="both"/>
              <w:textAlignment w:val="center"/>
            </w:pPr>
            <w:r>
              <w:rPr>
                <w:rFonts w:ascii="Arial" w:hAnsi="Arial" w:cs="Arial"/>
                <w:color w:val="000000"/>
                <w:position w:val="-2"/>
                <w:sz w:val="18"/>
                <w:szCs w:val="18"/>
              </w:rPr>
              <w:t>Velja enako kot za vodilnega partnerja. Izpolnjen in podpisan Obrazec  KROVNA IZJAVA in ESPD.</w:t>
            </w:r>
          </w:p>
        </w:tc>
      </w:tr>
      <w:tr w:rsidR="001757FB" w14:paraId="47C2C01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57ED1" w14:textId="77777777" w:rsidR="001757FB" w:rsidRDefault="00036B4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6ED299" w14:textId="77777777" w:rsidR="001757FB" w:rsidRDefault="00036B4D">
            <w:pPr>
              <w:spacing w:before="135" w:after="135"/>
              <w:jc w:val="both"/>
              <w:textAlignment w:val="center"/>
            </w:pPr>
            <w:r>
              <w:rPr>
                <w:rFonts w:ascii="Arial" w:hAnsi="Arial" w:cs="Arial"/>
                <w:color w:val="000000"/>
                <w:position w:val="-2"/>
                <w:sz w:val="18"/>
                <w:szCs w:val="18"/>
              </w:rPr>
              <w:t>MORAJO izpolnjevati pogoj</w:t>
            </w:r>
          </w:p>
          <w:p w14:paraId="1091F3AE" w14:textId="77777777" w:rsidR="001757FB" w:rsidRDefault="00036B4D">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4A3E0140" w14:textId="77777777" w:rsidR="001757FB" w:rsidRDefault="00036B4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154F9237" w14:textId="77777777" w:rsidR="001757FB" w:rsidRDefault="001757FB"/>
    <w:tbl>
      <w:tblPr>
        <w:tblStyle w:val="NormalTablePHPDOCX"/>
        <w:tblW w:w="9300" w:type="dxa"/>
        <w:tblInd w:w="108" w:type="dxa"/>
        <w:tblLook w:val="04A0" w:firstRow="1" w:lastRow="0" w:firstColumn="1" w:lastColumn="0" w:noHBand="0" w:noVBand="1"/>
      </w:tblPr>
      <w:tblGrid>
        <w:gridCol w:w="1860"/>
        <w:gridCol w:w="7440"/>
      </w:tblGrid>
      <w:tr w:rsidR="001757FB" w14:paraId="63FCC4CB"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8A8FE61" w14:textId="77777777" w:rsidR="001757FB" w:rsidRDefault="00036B4D">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33A421" w14:textId="77777777" w:rsidR="001757FB" w:rsidRDefault="00036B4D">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362C7E79" w14:textId="77777777" w:rsidR="001757FB" w:rsidRDefault="00036B4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757FB" w14:paraId="3C4C20E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167B9B" w14:textId="77777777" w:rsidR="001757FB" w:rsidRDefault="00036B4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90DDAC" w14:textId="77777777" w:rsidR="001757FB" w:rsidRDefault="00036B4D">
            <w:pPr>
              <w:spacing w:before="135" w:after="135"/>
              <w:jc w:val="both"/>
              <w:textAlignment w:val="center"/>
            </w:pPr>
            <w:r>
              <w:rPr>
                <w:rFonts w:ascii="Arial" w:hAnsi="Arial" w:cs="Arial"/>
                <w:color w:val="000000"/>
                <w:position w:val="-2"/>
                <w:sz w:val="18"/>
                <w:szCs w:val="18"/>
              </w:rPr>
              <w:t>Izpolnjen in podpisan Obrazec  KROVNA IZJAVA in ESPD.</w:t>
            </w:r>
          </w:p>
          <w:p w14:paraId="1094ECC6" w14:textId="77777777" w:rsidR="001757FB" w:rsidRDefault="00036B4D">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1757FB" w14:paraId="3E5AF0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960D03" w14:textId="77777777" w:rsidR="001757FB" w:rsidRDefault="00036B4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7E0B8C" w14:textId="77777777" w:rsidR="001757FB" w:rsidRDefault="00036B4D">
            <w:pPr>
              <w:jc w:val="both"/>
              <w:textAlignment w:val="center"/>
            </w:pPr>
            <w:r>
              <w:rPr>
                <w:rFonts w:ascii="Arial" w:hAnsi="Arial" w:cs="Arial"/>
                <w:color w:val="000000"/>
                <w:position w:val="-2"/>
                <w:sz w:val="18"/>
                <w:szCs w:val="18"/>
              </w:rPr>
              <w:t> </w:t>
            </w:r>
          </w:p>
          <w:p w14:paraId="608DE36F" w14:textId="77777777" w:rsidR="001757FB" w:rsidRDefault="00036B4D">
            <w:r>
              <w:rPr>
                <w:rFonts w:ascii="Arial" w:hAnsi="Arial" w:cs="Arial"/>
                <w:color w:val="000000"/>
                <w:position w:val="-2"/>
                <w:sz w:val="18"/>
                <w:szCs w:val="18"/>
              </w:rPr>
              <w:t xml:space="preserve"> /</w:t>
            </w:r>
          </w:p>
        </w:tc>
      </w:tr>
      <w:tr w:rsidR="001757FB" w14:paraId="22AD481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CAC875" w14:textId="77777777" w:rsidR="001757FB" w:rsidRDefault="00036B4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7900AE" w14:textId="77777777" w:rsidR="001757FB" w:rsidRDefault="00036B4D">
            <w:pPr>
              <w:spacing w:before="135" w:after="135"/>
              <w:jc w:val="both"/>
              <w:textAlignment w:val="center"/>
            </w:pPr>
            <w:r>
              <w:rPr>
                <w:rFonts w:ascii="Arial" w:hAnsi="Arial" w:cs="Arial"/>
                <w:color w:val="000000"/>
                <w:position w:val="-2"/>
                <w:sz w:val="18"/>
                <w:szCs w:val="18"/>
              </w:rPr>
              <w:t>MORAJO izpolnjevati pogoj</w:t>
            </w:r>
          </w:p>
          <w:p w14:paraId="0C1BD454" w14:textId="77777777" w:rsidR="001757FB" w:rsidRDefault="00036B4D">
            <w:pPr>
              <w:spacing w:before="135" w:after="135"/>
              <w:jc w:val="both"/>
              <w:textAlignment w:val="center"/>
            </w:pPr>
            <w:r>
              <w:rPr>
                <w:rFonts w:ascii="Arial" w:hAnsi="Arial" w:cs="Arial"/>
                <w:color w:val="000000"/>
                <w:position w:val="-2"/>
                <w:sz w:val="18"/>
                <w:szCs w:val="18"/>
              </w:rPr>
              <w:t>Velja enako kot za vodilnega partnerja. Izpolnjen in podpisan Obrazec  KROVNA IZJAVA in ESPD.</w:t>
            </w:r>
          </w:p>
        </w:tc>
      </w:tr>
      <w:tr w:rsidR="001757FB" w14:paraId="42B5DF5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B2C529" w14:textId="77777777" w:rsidR="001757FB" w:rsidRDefault="00036B4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42A1F1" w14:textId="77777777" w:rsidR="001757FB" w:rsidRDefault="00036B4D">
            <w:pPr>
              <w:spacing w:before="135" w:after="135"/>
              <w:jc w:val="both"/>
              <w:textAlignment w:val="center"/>
            </w:pPr>
            <w:r>
              <w:rPr>
                <w:rFonts w:ascii="Arial" w:hAnsi="Arial" w:cs="Arial"/>
                <w:color w:val="000000"/>
                <w:position w:val="-2"/>
                <w:sz w:val="18"/>
                <w:szCs w:val="18"/>
              </w:rPr>
              <w:t>MORAJO izpolnjevati pogoj</w:t>
            </w:r>
          </w:p>
          <w:p w14:paraId="144B71B2" w14:textId="6249071D" w:rsidR="001757FB" w:rsidRDefault="00036B4D">
            <w:pPr>
              <w:spacing w:before="135" w:after="135"/>
              <w:jc w:val="both"/>
              <w:textAlignment w:val="center"/>
            </w:pPr>
            <w:r>
              <w:rPr>
                <w:rFonts w:ascii="Arial" w:hAnsi="Arial" w:cs="Arial"/>
                <w:color w:val="000000"/>
                <w:position w:val="-2"/>
                <w:sz w:val="18"/>
                <w:szCs w:val="18"/>
              </w:rPr>
              <w:t xml:space="preserve">Izpolnjen in podpisan Obrazec Izjava pooblaščene osebe podizvajalca v zvezi z </w:t>
            </w:r>
            <w:r>
              <w:rPr>
                <w:rFonts w:ascii="Arial" w:hAnsi="Arial" w:cs="Arial"/>
                <w:color w:val="000000"/>
                <w:position w:val="-2"/>
                <w:sz w:val="18"/>
                <w:szCs w:val="18"/>
              </w:rPr>
              <w:lastRenderedPageBreak/>
              <w:t>izpolnjevanjem obveznih pogojev za podizvajalce</w:t>
            </w:r>
            <w:r w:rsidR="00AE18E6">
              <w:rPr>
                <w:rFonts w:ascii="Arial" w:hAnsi="Arial" w:cs="Arial"/>
                <w:color w:val="000000"/>
                <w:position w:val="-2"/>
                <w:sz w:val="18"/>
                <w:szCs w:val="18"/>
              </w:rPr>
              <w:t xml:space="preserve"> in ESPD.</w:t>
            </w:r>
          </w:p>
          <w:p w14:paraId="2D5576A8" w14:textId="77777777" w:rsidR="001757FB" w:rsidRDefault="00036B4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56455A41" w14:textId="77777777" w:rsidR="001757FB" w:rsidRDefault="001757FB"/>
    <w:tbl>
      <w:tblPr>
        <w:tblStyle w:val="NormalTablePHPDOCX"/>
        <w:tblW w:w="9300" w:type="dxa"/>
        <w:tblInd w:w="108" w:type="dxa"/>
        <w:tblLook w:val="04A0" w:firstRow="1" w:lastRow="0" w:firstColumn="1" w:lastColumn="0" w:noHBand="0" w:noVBand="1"/>
      </w:tblPr>
      <w:tblGrid>
        <w:gridCol w:w="1860"/>
        <w:gridCol w:w="2783"/>
        <w:gridCol w:w="4657"/>
      </w:tblGrid>
      <w:tr w:rsidR="001757FB" w14:paraId="74D74460" w14:textId="77777777" w:rsidTr="00B545CA">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DA4470E" w14:textId="77777777" w:rsidR="001757FB" w:rsidRDefault="00036B4D">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46BCF3" w14:textId="77777777" w:rsidR="001757FB" w:rsidRDefault="00036B4D">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ECBA073" w14:textId="77777777" w:rsidR="001757FB" w:rsidRDefault="00036B4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757FB" w14:paraId="5F123943" w14:textId="77777777" w:rsidTr="00B545C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670699" w14:textId="77777777" w:rsidR="001757FB" w:rsidRDefault="00036B4D">
            <w:pPr>
              <w:jc w:val="center"/>
            </w:pPr>
            <w:r>
              <w:rPr>
                <w:rFonts w:ascii="Arial" w:hAnsi="Arial" w:cs="Arial"/>
                <w:color w:val="000000"/>
                <w:position w:val="-2"/>
                <w:sz w:val="18"/>
                <w:szCs w:val="18"/>
              </w:rPr>
              <w:t>DOKAZILO</w:t>
            </w:r>
          </w:p>
        </w:tc>
        <w:tc>
          <w:tcPr>
            <w:tcW w:w="400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74C876" w14:textId="77777777" w:rsidR="001757FB" w:rsidRDefault="00036B4D">
            <w:pPr>
              <w:spacing w:before="135" w:after="135"/>
              <w:jc w:val="both"/>
              <w:textAlignment w:val="center"/>
            </w:pPr>
            <w:r>
              <w:rPr>
                <w:rFonts w:ascii="Arial" w:hAnsi="Arial" w:cs="Arial"/>
                <w:color w:val="000000"/>
                <w:position w:val="-2"/>
                <w:sz w:val="18"/>
                <w:szCs w:val="18"/>
              </w:rPr>
              <w:t>Izpolnjen in podpisan Obrazec  KROVNA IZJAVA in ESPD.</w:t>
            </w:r>
          </w:p>
          <w:p w14:paraId="633B4F80" w14:textId="77777777" w:rsidR="001757FB" w:rsidRDefault="00036B4D">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7565D7BC" w14:textId="77777777" w:rsidR="001757FB" w:rsidRDefault="00036B4D">
            <w:pPr>
              <w:spacing w:before="135" w:after="135"/>
              <w:jc w:val="both"/>
              <w:textAlignment w:val="center"/>
            </w:pPr>
            <w:r>
              <w:rPr>
                <w:rFonts w:ascii="Arial" w:hAnsi="Arial" w:cs="Arial"/>
                <w:color w:val="000000"/>
                <w:position w:val="-2"/>
                <w:sz w:val="18"/>
                <w:szCs w:val="18"/>
              </w:rPr>
              <w:t>V kolikor bo gospodarski subjekt predložil zgolj Obrazec KROVNA IZJAVA in ESPD, lahko naročnik potrdilo pridobi sam.</w:t>
            </w:r>
          </w:p>
        </w:tc>
      </w:tr>
      <w:tr w:rsidR="001757FB" w14:paraId="533F43DF" w14:textId="77777777" w:rsidTr="00B545C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2BA3D1" w14:textId="77777777" w:rsidR="001757FB" w:rsidRDefault="00036B4D">
            <w:pPr>
              <w:jc w:val="center"/>
            </w:pPr>
            <w:r>
              <w:rPr>
                <w:rFonts w:ascii="Arial" w:hAnsi="Arial" w:cs="Arial"/>
                <w:color w:val="000000"/>
                <w:position w:val="-2"/>
                <w:sz w:val="18"/>
                <w:szCs w:val="18"/>
              </w:rPr>
              <w:t>NAVODILO / OPOMBA</w:t>
            </w:r>
          </w:p>
        </w:tc>
        <w:tc>
          <w:tcPr>
            <w:tcW w:w="400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387904" w14:textId="77777777" w:rsidR="001757FB" w:rsidRDefault="00036B4D">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3878477" w14:textId="77777777" w:rsidR="001757FB" w:rsidRDefault="00036B4D">
            <w:pPr>
              <w:spacing w:before="135" w:after="135"/>
              <w:jc w:val="both"/>
              <w:textAlignment w:val="center"/>
            </w:pPr>
            <w:r>
              <w:rPr>
                <w:rFonts w:ascii="Arial" w:hAnsi="Arial" w:cs="Arial"/>
                <w:color w:val="000000"/>
                <w:position w:val="-2"/>
                <w:sz w:val="18"/>
                <w:szCs w:val="18"/>
              </w:rPr>
              <w:t>Popravni mehanizem</w:t>
            </w:r>
          </w:p>
          <w:p w14:paraId="60F1A65D" w14:textId="77777777" w:rsidR="001757FB" w:rsidRDefault="00036B4D">
            <w:pPr>
              <w:spacing w:before="135" w:after="135"/>
              <w:jc w:val="both"/>
              <w:textAlignment w:val="center"/>
            </w:pPr>
            <w:r>
              <w:rPr>
                <w:rFonts w:ascii="Arial" w:hAnsi="Arial" w:cs="Arial"/>
                <w:color w:val="000000"/>
                <w:position w:val="-2"/>
                <w:sz w:val="18"/>
                <w:szCs w:val="18"/>
              </w:rPr>
              <w:t>Gospodarski subjekt, ki je v enem od položajev iz točk 75.čl.ZJN-3, lahko najkasneje do roka za oddajo ponudb naročniku predloži dokaze, da je sprejel zadostne ukrepe, s katerimi lahko dokaže svojo zanesljivost kljub obstoju razlogov za izključitev.</w:t>
            </w:r>
          </w:p>
          <w:p w14:paraId="31883586" w14:textId="77777777" w:rsidR="001757FB" w:rsidRDefault="00036B4D">
            <w:pPr>
              <w:spacing w:before="135" w:after="135"/>
              <w:jc w:val="both"/>
              <w:textAlignment w:val="center"/>
            </w:pPr>
            <w:r>
              <w:rPr>
                <w:rFonts w:ascii="Arial" w:hAnsi="Arial" w:cs="Arial"/>
                <w:color w:val="000000"/>
                <w:position w:val="-2"/>
                <w:sz w:val="18"/>
                <w:szCs w:val="18"/>
              </w:rPr>
              <w:t>Gospodarski subjekt, ki je bil iz sodelovanja v postopkih javnega naročanja izključen na podlagi pravnomočne sodbe ali odločbe o prekršku, ki učinkuje v Republiki Sloveniji, v času trajanja izključitve ni upravičen do uporabe možnosti iz prejšnjega odstavka. </w:t>
            </w:r>
          </w:p>
          <w:p w14:paraId="517A1332" w14:textId="77777777" w:rsidR="001757FB" w:rsidRDefault="00036B4D">
            <w:pPr>
              <w:spacing w:before="135" w:after="135"/>
              <w:jc w:val="both"/>
              <w:textAlignment w:val="center"/>
            </w:pPr>
            <w:r>
              <w:rPr>
                <w:rFonts w:ascii="Arial" w:hAnsi="Arial" w:cs="Arial"/>
                <w:color w:val="000000"/>
                <w:position w:val="-2"/>
                <w:sz w:val="18"/>
                <w:szCs w:val="18"/>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ne izključi iz postopka javnega naročanja. </w:t>
            </w:r>
          </w:p>
        </w:tc>
      </w:tr>
      <w:tr w:rsidR="001757FB" w14:paraId="30C6D480" w14:textId="77777777" w:rsidTr="00CE097B">
        <w:tc>
          <w:tcPr>
            <w:tcW w:w="100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3D1BB2A1" w14:textId="77777777" w:rsidR="001757FB" w:rsidRDefault="00036B4D">
            <w:pPr>
              <w:jc w:val="center"/>
            </w:pPr>
            <w:r>
              <w:rPr>
                <w:rFonts w:ascii="Arial" w:hAnsi="Arial" w:cs="Arial"/>
                <w:color w:val="000000"/>
                <w:position w:val="-2"/>
                <w:sz w:val="18"/>
                <w:szCs w:val="18"/>
              </w:rPr>
              <w:t>Partnerji v skupni ponudbi</w:t>
            </w:r>
          </w:p>
        </w:tc>
        <w:tc>
          <w:tcPr>
            <w:tcW w:w="4000" w:type="pct"/>
            <w:gridSpan w:val="2"/>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6AA0A48D" w14:textId="77777777" w:rsidR="001757FB" w:rsidRDefault="00036B4D">
            <w:pPr>
              <w:spacing w:before="135" w:after="135"/>
              <w:jc w:val="both"/>
              <w:textAlignment w:val="center"/>
            </w:pPr>
            <w:r>
              <w:rPr>
                <w:rFonts w:ascii="Arial" w:hAnsi="Arial" w:cs="Arial"/>
                <w:color w:val="000000"/>
                <w:position w:val="-2"/>
                <w:sz w:val="18"/>
                <w:szCs w:val="18"/>
              </w:rPr>
              <w:t>MORAJO izpolnjevati pogoj</w:t>
            </w:r>
          </w:p>
          <w:p w14:paraId="2FD59BCD" w14:textId="77777777" w:rsidR="001757FB" w:rsidRDefault="00036B4D">
            <w:pPr>
              <w:spacing w:before="135" w:after="135"/>
              <w:jc w:val="both"/>
              <w:textAlignment w:val="center"/>
            </w:pPr>
            <w:r>
              <w:rPr>
                <w:rFonts w:ascii="Arial" w:hAnsi="Arial" w:cs="Arial"/>
                <w:color w:val="000000"/>
                <w:position w:val="-2"/>
                <w:sz w:val="18"/>
                <w:szCs w:val="18"/>
              </w:rPr>
              <w:t>Velja enako kot za vodilnega partnerja. Izpolnjen in podpisan Obrazec  KROVNA IZJAVA in ESPD.</w:t>
            </w:r>
          </w:p>
        </w:tc>
      </w:tr>
      <w:tr w:rsidR="001757FB" w14:paraId="2B057B03" w14:textId="77777777" w:rsidTr="00CE097B">
        <w:tc>
          <w:tcPr>
            <w:tcW w:w="1000" w:type="pct"/>
            <w:tcBorders>
              <w:top w:val="single" w:sz="6" w:space="0" w:color="000000"/>
              <w:left w:val="single" w:sz="6" w:space="0" w:color="000000"/>
              <w:bottom w:val="single" w:sz="4" w:space="0" w:color="auto"/>
              <w:right w:val="single" w:sz="6" w:space="0" w:color="000000"/>
            </w:tcBorders>
            <w:tcMar>
              <w:top w:w="135" w:type="dxa"/>
              <w:bottom w:w="135" w:type="dxa"/>
            </w:tcMar>
            <w:vAlign w:val="center"/>
          </w:tcPr>
          <w:p w14:paraId="56D301D9" w14:textId="77777777" w:rsidR="001757FB" w:rsidRDefault="00036B4D">
            <w:pPr>
              <w:jc w:val="center"/>
            </w:pPr>
            <w:r>
              <w:rPr>
                <w:rFonts w:ascii="Arial" w:hAnsi="Arial" w:cs="Arial"/>
                <w:color w:val="000000"/>
                <w:position w:val="-2"/>
                <w:sz w:val="18"/>
                <w:szCs w:val="18"/>
              </w:rPr>
              <w:lastRenderedPageBreak/>
              <w:t>Podizvajalci</w:t>
            </w:r>
          </w:p>
        </w:tc>
        <w:tc>
          <w:tcPr>
            <w:tcW w:w="4000" w:type="pct"/>
            <w:gridSpan w:val="2"/>
            <w:tcBorders>
              <w:top w:val="single" w:sz="6" w:space="0" w:color="000000"/>
              <w:left w:val="single" w:sz="6" w:space="0" w:color="000000"/>
              <w:bottom w:val="single" w:sz="4" w:space="0" w:color="auto"/>
              <w:right w:val="single" w:sz="6" w:space="0" w:color="000000"/>
            </w:tcBorders>
            <w:tcMar>
              <w:top w:w="135" w:type="dxa"/>
              <w:bottom w:w="135" w:type="dxa"/>
            </w:tcMar>
            <w:vAlign w:val="center"/>
          </w:tcPr>
          <w:p w14:paraId="77FAC961" w14:textId="77777777" w:rsidR="001757FB" w:rsidRDefault="00036B4D">
            <w:pPr>
              <w:spacing w:before="135" w:after="135"/>
              <w:jc w:val="both"/>
              <w:textAlignment w:val="center"/>
            </w:pPr>
            <w:r>
              <w:rPr>
                <w:rFonts w:ascii="Arial" w:hAnsi="Arial" w:cs="Arial"/>
                <w:color w:val="000000"/>
                <w:position w:val="-2"/>
                <w:sz w:val="18"/>
                <w:szCs w:val="18"/>
              </w:rPr>
              <w:t>MORAJO izpolnjevati pogoj</w:t>
            </w:r>
          </w:p>
          <w:p w14:paraId="6B0C8F7D" w14:textId="77777777" w:rsidR="001757FB" w:rsidRDefault="00036B4D">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5BE994FC" w14:textId="77777777" w:rsidR="001757FB" w:rsidRDefault="00036B4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r w:rsidR="00CE097B" w14:paraId="17100F8E" w14:textId="77777777" w:rsidTr="00CE097B">
        <w:tc>
          <w:tcPr>
            <w:tcW w:w="1000" w:type="pct"/>
            <w:tcBorders>
              <w:top w:val="single" w:sz="4" w:space="0" w:color="auto"/>
            </w:tcBorders>
            <w:tcMar>
              <w:top w:w="135" w:type="dxa"/>
              <w:bottom w:w="135" w:type="dxa"/>
            </w:tcMar>
            <w:vAlign w:val="center"/>
          </w:tcPr>
          <w:p w14:paraId="4A45A76B" w14:textId="77777777" w:rsidR="00CE097B" w:rsidRDefault="00CE097B">
            <w:pPr>
              <w:jc w:val="center"/>
              <w:rPr>
                <w:rFonts w:ascii="Arial" w:hAnsi="Arial" w:cs="Arial"/>
                <w:color w:val="000000"/>
                <w:position w:val="-2"/>
                <w:sz w:val="18"/>
                <w:szCs w:val="18"/>
              </w:rPr>
            </w:pPr>
          </w:p>
        </w:tc>
        <w:tc>
          <w:tcPr>
            <w:tcW w:w="4000" w:type="pct"/>
            <w:gridSpan w:val="2"/>
            <w:tcBorders>
              <w:top w:val="single" w:sz="4" w:space="0" w:color="auto"/>
            </w:tcBorders>
            <w:tcMar>
              <w:top w:w="135" w:type="dxa"/>
              <w:bottom w:w="135" w:type="dxa"/>
            </w:tcMar>
            <w:vAlign w:val="center"/>
          </w:tcPr>
          <w:p w14:paraId="6D34A0F7" w14:textId="77777777" w:rsidR="00CE097B" w:rsidRDefault="00CE097B">
            <w:pPr>
              <w:spacing w:before="135" w:after="135"/>
              <w:jc w:val="both"/>
              <w:textAlignment w:val="center"/>
              <w:rPr>
                <w:rFonts w:ascii="Arial" w:hAnsi="Arial" w:cs="Arial"/>
                <w:color w:val="000000"/>
                <w:position w:val="-2"/>
                <w:sz w:val="18"/>
                <w:szCs w:val="18"/>
              </w:rPr>
            </w:pPr>
          </w:p>
        </w:tc>
      </w:tr>
      <w:tr w:rsidR="001757FB" w14:paraId="31E99FE2" w14:textId="77777777" w:rsidTr="00B545CA">
        <w:trPr>
          <w:gridAfter w:val="1"/>
          <w:wAfter w:w="2504" w:type="pct"/>
        </w:trPr>
        <w:tc>
          <w:tcPr>
            <w:tcW w:w="0" w:type="auto"/>
            <w:gridSpan w:val="2"/>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7FE29135" w14:textId="77777777" w:rsidR="001757FB" w:rsidRDefault="00036B4D">
            <w:r>
              <w:rPr>
                <w:rFonts w:ascii="Arial" w:hAnsi="Arial" w:cs="Arial"/>
                <w:color w:val="FFFFFF"/>
                <w:position w:val="-2"/>
                <w:sz w:val="18"/>
                <w:szCs w:val="18"/>
              </w:rPr>
              <w:t>Poslovna in finančna sposobnost</w:t>
            </w:r>
          </w:p>
        </w:tc>
      </w:tr>
    </w:tbl>
    <w:p w14:paraId="6AA75DDE" w14:textId="77777777" w:rsidR="001757FB" w:rsidRDefault="001757FB"/>
    <w:tbl>
      <w:tblPr>
        <w:tblStyle w:val="NormalTablePHPDOCX"/>
        <w:tblW w:w="9300" w:type="dxa"/>
        <w:tblInd w:w="108" w:type="dxa"/>
        <w:tblLook w:val="04A0" w:firstRow="1" w:lastRow="0" w:firstColumn="1" w:lastColumn="0" w:noHBand="0" w:noVBand="1"/>
      </w:tblPr>
      <w:tblGrid>
        <w:gridCol w:w="1860"/>
        <w:gridCol w:w="7440"/>
      </w:tblGrid>
      <w:tr w:rsidR="001757FB" w14:paraId="64785BA2"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1C8F367" w14:textId="77777777" w:rsidR="001757FB" w:rsidRDefault="00036B4D">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Poslovna in finančna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2E8386" w14:textId="77777777" w:rsidR="001757FB" w:rsidRDefault="00036B4D">
            <w:pPr>
              <w:spacing w:before="135" w:after="135"/>
              <w:jc w:val="both"/>
              <w:textAlignment w:val="center"/>
            </w:pPr>
            <w:r>
              <w:rPr>
                <w:rFonts w:ascii="Arial" w:hAnsi="Arial" w:cs="Arial"/>
                <w:color w:val="000000"/>
                <w:position w:val="-2"/>
                <w:sz w:val="18"/>
                <w:szCs w:val="18"/>
              </w:rPr>
              <w:t>Gospodarski subjekt je poslovno in finančno sposoben izvesti predmet javnega naročila.</w:t>
            </w:r>
          </w:p>
        </w:tc>
      </w:tr>
      <w:tr w:rsidR="001757FB" w14:paraId="09D39E0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603947" w14:textId="77777777" w:rsidR="001757FB" w:rsidRDefault="00036B4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825A6C" w14:textId="77777777" w:rsidR="001757FB" w:rsidRDefault="00036B4D">
            <w:pPr>
              <w:spacing w:before="135" w:after="135"/>
              <w:jc w:val="both"/>
              <w:textAlignment w:val="center"/>
            </w:pPr>
            <w:r>
              <w:rPr>
                <w:rFonts w:ascii="Arial" w:hAnsi="Arial" w:cs="Arial"/>
                <w:color w:val="000000"/>
                <w:position w:val="-2"/>
                <w:sz w:val="18"/>
                <w:szCs w:val="18"/>
              </w:rPr>
              <w:t>Izpolnjen in podpisan Obrazec  KROVNA IZJAVA in ESPD.</w:t>
            </w:r>
          </w:p>
        </w:tc>
      </w:tr>
      <w:tr w:rsidR="001757FB" w14:paraId="7E8E43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614BC1" w14:textId="77777777" w:rsidR="001757FB" w:rsidRDefault="00036B4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A3F837" w14:textId="77777777" w:rsidR="001757FB" w:rsidRDefault="00036B4D">
            <w:pPr>
              <w:jc w:val="both"/>
              <w:textAlignment w:val="center"/>
            </w:pPr>
            <w:r>
              <w:rPr>
                <w:rFonts w:ascii="Arial" w:hAnsi="Arial" w:cs="Arial"/>
                <w:color w:val="000000"/>
                <w:position w:val="-2"/>
                <w:sz w:val="18"/>
                <w:szCs w:val="18"/>
              </w:rPr>
              <w:t> </w:t>
            </w:r>
          </w:p>
          <w:p w14:paraId="06762C4D" w14:textId="77777777" w:rsidR="001757FB" w:rsidRDefault="00036B4D">
            <w:r>
              <w:rPr>
                <w:rFonts w:ascii="Arial" w:hAnsi="Arial" w:cs="Arial"/>
                <w:color w:val="000000"/>
                <w:position w:val="-2"/>
                <w:sz w:val="18"/>
                <w:szCs w:val="18"/>
              </w:rPr>
              <w:t xml:space="preserve"> /</w:t>
            </w:r>
          </w:p>
        </w:tc>
      </w:tr>
      <w:tr w:rsidR="001757FB" w14:paraId="72216CA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AEB1E6" w14:textId="77777777" w:rsidR="001757FB" w:rsidRDefault="00036B4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EB8152" w14:textId="77777777" w:rsidR="001757FB" w:rsidRDefault="00036B4D">
            <w:pPr>
              <w:spacing w:before="135" w:after="135"/>
              <w:jc w:val="both"/>
              <w:textAlignment w:val="center"/>
            </w:pPr>
            <w:r>
              <w:rPr>
                <w:rFonts w:ascii="Arial" w:hAnsi="Arial" w:cs="Arial"/>
                <w:color w:val="000000"/>
                <w:position w:val="-2"/>
                <w:sz w:val="18"/>
                <w:szCs w:val="18"/>
              </w:rPr>
              <w:t>MORAJO izpolnjevati pogoj</w:t>
            </w:r>
          </w:p>
          <w:p w14:paraId="4FCD0C8B" w14:textId="77777777" w:rsidR="001757FB" w:rsidRDefault="00036B4D">
            <w:pPr>
              <w:spacing w:before="135" w:after="135"/>
              <w:jc w:val="both"/>
              <w:textAlignment w:val="center"/>
            </w:pPr>
            <w:r>
              <w:rPr>
                <w:rFonts w:ascii="Arial" w:hAnsi="Arial" w:cs="Arial"/>
                <w:color w:val="000000"/>
                <w:position w:val="-2"/>
                <w:sz w:val="18"/>
                <w:szCs w:val="18"/>
              </w:rPr>
              <w:t>Izpolnjen in podpisan Obrazec  KROVNA IZJAVA in ESPD.</w:t>
            </w:r>
          </w:p>
          <w:p w14:paraId="0866FDC0" w14:textId="77777777" w:rsidR="001757FB" w:rsidRDefault="00036B4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1757FB" w14:paraId="17F6303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51AAC5" w14:textId="77777777" w:rsidR="001757FB" w:rsidRDefault="00036B4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10FD4A" w14:textId="77777777" w:rsidR="001757FB" w:rsidRDefault="00036B4D">
            <w:pPr>
              <w:spacing w:before="135" w:after="135"/>
              <w:jc w:val="both"/>
              <w:textAlignment w:val="center"/>
            </w:pPr>
            <w:r>
              <w:rPr>
                <w:rFonts w:ascii="Arial" w:hAnsi="Arial" w:cs="Arial"/>
                <w:color w:val="000000"/>
                <w:position w:val="-2"/>
                <w:sz w:val="18"/>
                <w:szCs w:val="18"/>
              </w:rPr>
              <w:t>MORAJO izpolnjevati pogoj</w:t>
            </w:r>
          </w:p>
          <w:p w14:paraId="1DD1E2CA" w14:textId="77777777" w:rsidR="001757FB" w:rsidRDefault="00036B4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5AA520E6" w14:textId="77777777" w:rsidR="001757FB" w:rsidRDefault="001757FB"/>
    <w:tbl>
      <w:tblPr>
        <w:tblStyle w:val="NormalTablePHPDOCX"/>
        <w:tblW w:w="9300" w:type="dxa"/>
        <w:tblInd w:w="108" w:type="dxa"/>
        <w:tblLook w:val="04A0" w:firstRow="1" w:lastRow="0" w:firstColumn="1" w:lastColumn="0" w:noHBand="0" w:noVBand="1"/>
      </w:tblPr>
      <w:tblGrid>
        <w:gridCol w:w="1860"/>
        <w:gridCol w:w="7440"/>
      </w:tblGrid>
      <w:tr w:rsidR="001757FB" w14:paraId="419A00F4"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BEBECC0" w14:textId="77777777" w:rsidR="001757FB" w:rsidRDefault="00036B4D">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E64961" w14:textId="77777777" w:rsidR="001757FB" w:rsidRDefault="00036B4D">
            <w:pPr>
              <w:spacing w:before="135" w:after="135"/>
              <w:jc w:val="both"/>
              <w:textAlignment w:val="center"/>
            </w:pPr>
            <w:r>
              <w:rPr>
                <w:rFonts w:ascii="Arial" w:hAnsi="Arial" w:cs="Arial"/>
                <w:color w:val="000000"/>
                <w:position w:val="-2"/>
                <w:sz w:val="18"/>
                <w:szCs w:val="18"/>
              </w:rPr>
              <w:t>Gospodarski subjekt je vpisan v enega od poklicnih ali poslovnih registrov, ki se vodijo v državi članici, v kateri ima gospodarski subjekt sedež. Seznam poklicnih ali poslovnih registrov v državah članicah Evropske unije določa Priloga XI Direktive 2014/24/EU (</w:t>
            </w:r>
            <w:proofErr w:type="spellStart"/>
            <w:r>
              <w:rPr>
                <w:rFonts w:ascii="Arial" w:hAnsi="Arial" w:cs="Arial"/>
                <w:color w:val="000000"/>
                <w:position w:val="-2"/>
                <w:sz w:val="18"/>
                <w:szCs w:val="18"/>
              </w:rPr>
              <w:t>Uvrsščenost</w:t>
            </w:r>
            <w:proofErr w:type="spellEnd"/>
            <w:r>
              <w:rPr>
                <w:rFonts w:ascii="Arial" w:hAnsi="Arial" w:cs="Arial"/>
                <w:color w:val="000000"/>
                <w:position w:val="-2"/>
                <w:sz w:val="18"/>
                <w:szCs w:val="18"/>
              </w:rPr>
              <w:t xml:space="preserve"> v ustrezen register na JAZMP za dobavo in montažo medicinskih pripomočkov).</w:t>
            </w:r>
            <w:r>
              <w:rPr>
                <w:rFonts w:ascii="Arial" w:hAnsi="Arial" w:cs="Arial"/>
                <w:color w:val="000000"/>
                <w:position w:val="-2"/>
                <w:sz w:val="18"/>
                <w:szCs w:val="18"/>
              </w:rPr>
              <w:br/>
            </w: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p>
        </w:tc>
      </w:tr>
      <w:tr w:rsidR="001757FB" w14:paraId="23BE71B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236E13" w14:textId="77777777" w:rsidR="001757FB" w:rsidRDefault="00036B4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42BC27" w14:textId="77777777" w:rsidR="001757FB" w:rsidRDefault="00036B4D">
            <w:pPr>
              <w:spacing w:before="135" w:after="135"/>
              <w:jc w:val="both"/>
              <w:textAlignment w:val="center"/>
            </w:pPr>
            <w:r>
              <w:rPr>
                <w:rFonts w:ascii="Arial" w:hAnsi="Arial" w:cs="Arial"/>
                <w:color w:val="000000"/>
                <w:position w:val="-2"/>
                <w:sz w:val="18"/>
                <w:szCs w:val="18"/>
              </w:rPr>
              <w:t>Izpolnjen in podpisan Obrazec  KROVNA IZJAVA in ESPD.</w:t>
            </w:r>
          </w:p>
          <w:p w14:paraId="4938D133" w14:textId="77777777" w:rsidR="001757FB" w:rsidRDefault="00036B4D">
            <w:pPr>
              <w:spacing w:before="135" w:after="135"/>
              <w:jc w:val="both"/>
              <w:textAlignment w:val="center"/>
            </w:pPr>
            <w:r>
              <w:rPr>
                <w:rFonts w:ascii="Arial" w:hAnsi="Arial" w:cs="Arial"/>
                <w:color w:val="000000"/>
                <w:position w:val="-2"/>
                <w:sz w:val="18"/>
                <w:szCs w:val="18"/>
              </w:rPr>
              <w:lastRenderedPageBreak/>
              <w:t>Naročnik lahko izpolnjevanje navedenega pogoja preveri v uradnih registrih in evidencah.</w:t>
            </w:r>
          </w:p>
        </w:tc>
      </w:tr>
      <w:tr w:rsidR="001757FB" w14:paraId="0A244AC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1E1BD4" w14:textId="77777777" w:rsidR="001757FB" w:rsidRDefault="00036B4D">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1E6863" w14:textId="77777777" w:rsidR="001757FB" w:rsidRDefault="00036B4D">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B9765AC" w14:textId="77777777" w:rsidR="001757FB" w:rsidRDefault="00036B4D">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1757FB" w14:paraId="2B6055D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569A14" w14:textId="77777777" w:rsidR="001757FB" w:rsidRDefault="00036B4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61B18D" w14:textId="77777777" w:rsidR="001757FB" w:rsidRDefault="00036B4D">
            <w:pPr>
              <w:spacing w:before="135" w:after="135"/>
              <w:jc w:val="both"/>
              <w:textAlignment w:val="center"/>
            </w:pPr>
            <w:r>
              <w:rPr>
                <w:rFonts w:ascii="Arial" w:hAnsi="Arial" w:cs="Arial"/>
                <w:color w:val="000000"/>
                <w:position w:val="-2"/>
                <w:sz w:val="18"/>
                <w:szCs w:val="18"/>
              </w:rPr>
              <w:t>MORAJO izpolnjevati pogoj</w:t>
            </w:r>
          </w:p>
          <w:p w14:paraId="34E56895" w14:textId="77777777" w:rsidR="001757FB" w:rsidRDefault="00036B4D">
            <w:pPr>
              <w:spacing w:before="135" w:after="135"/>
              <w:jc w:val="both"/>
              <w:textAlignment w:val="center"/>
            </w:pPr>
            <w:r>
              <w:rPr>
                <w:rFonts w:ascii="Arial" w:hAnsi="Arial" w:cs="Arial"/>
                <w:color w:val="000000"/>
                <w:position w:val="-2"/>
                <w:sz w:val="18"/>
                <w:szCs w:val="18"/>
              </w:rPr>
              <w:t>Izpolnjen in podpisan Obrazec  KROVNA IZJAVA in ESPD.</w:t>
            </w:r>
          </w:p>
          <w:p w14:paraId="5FE9E76E" w14:textId="77777777" w:rsidR="001757FB" w:rsidRDefault="00036B4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1757FB" w14:paraId="42A817C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CA85CE" w14:textId="77777777" w:rsidR="001757FB" w:rsidRDefault="00036B4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7C021B" w14:textId="77777777" w:rsidR="001757FB" w:rsidRDefault="00036B4D">
            <w:pPr>
              <w:spacing w:before="135" w:after="135"/>
              <w:jc w:val="both"/>
              <w:textAlignment w:val="center"/>
            </w:pPr>
            <w:r>
              <w:rPr>
                <w:rFonts w:ascii="Arial" w:hAnsi="Arial" w:cs="Arial"/>
                <w:color w:val="000000"/>
                <w:position w:val="-2"/>
                <w:sz w:val="18"/>
                <w:szCs w:val="18"/>
              </w:rPr>
              <w:t>MORAJO izpolnjevati pogoj</w:t>
            </w:r>
          </w:p>
          <w:p w14:paraId="0569B096" w14:textId="77777777" w:rsidR="001757FB" w:rsidRDefault="00036B4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45A3EF80" w14:textId="77777777" w:rsidR="001757FB" w:rsidRDefault="001757FB"/>
    <w:tbl>
      <w:tblPr>
        <w:tblStyle w:val="NormalTablePHPDOCX"/>
        <w:tblW w:w="2500" w:type="pct"/>
        <w:tblInd w:w="108" w:type="dxa"/>
        <w:tblLook w:val="04A0" w:firstRow="1" w:lastRow="0" w:firstColumn="1" w:lastColumn="0" w:noHBand="0" w:noVBand="1"/>
      </w:tblPr>
      <w:tblGrid>
        <w:gridCol w:w="4504"/>
      </w:tblGrid>
      <w:tr w:rsidR="001757FB" w14:paraId="3C89909D"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3D27D7AB" w14:textId="77777777" w:rsidR="001757FB" w:rsidRDefault="00036B4D">
            <w:r>
              <w:rPr>
                <w:rFonts w:ascii="Arial" w:hAnsi="Arial" w:cs="Arial"/>
                <w:color w:val="FFFFFF"/>
                <w:position w:val="-2"/>
                <w:sz w:val="18"/>
                <w:szCs w:val="18"/>
              </w:rPr>
              <w:t>Tehnična sposobnost</w:t>
            </w:r>
          </w:p>
        </w:tc>
      </w:tr>
    </w:tbl>
    <w:p w14:paraId="047DBA8B" w14:textId="77777777" w:rsidR="001757FB" w:rsidRDefault="001757FB"/>
    <w:tbl>
      <w:tblPr>
        <w:tblStyle w:val="NormalTablePHPDOCX"/>
        <w:tblW w:w="9300" w:type="dxa"/>
        <w:tblInd w:w="108" w:type="dxa"/>
        <w:tblLook w:val="04A0" w:firstRow="1" w:lastRow="0" w:firstColumn="1" w:lastColumn="0" w:noHBand="0" w:noVBand="1"/>
      </w:tblPr>
      <w:tblGrid>
        <w:gridCol w:w="1860"/>
        <w:gridCol w:w="7440"/>
      </w:tblGrid>
      <w:tr w:rsidR="001757FB" w14:paraId="10E51A23"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66A225D" w14:textId="77777777" w:rsidR="001757FB" w:rsidRDefault="00036B4D">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vseh strokovnih zahtev naročnika, vse veljavne zakonodaje, predpisov, standardov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B528A6" w14:textId="77777777" w:rsidR="001757FB" w:rsidRDefault="00036B4D">
            <w:pPr>
              <w:spacing w:before="135" w:after="135"/>
              <w:jc w:val="both"/>
              <w:textAlignment w:val="center"/>
            </w:pPr>
            <w:r>
              <w:rPr>
                <w:rFonts w:ascii="Arial" w:hAnsi="Arial" w:cs="Arial"/>
                <w:color w:val="000000"/>
                <w:position w:val="-2"/>
                <w:sz w:val="18"/>
                <w:szCs w:val="18"/>
              </w:rPr>
              <w:t xml:space="preserve">Gospodarski </w:t>
            </w:r>
            <w:proofErr w:type="spellStart"/>
            <w:r>
              <w:rPr>
                <w:rFonts w:ascii="Arial" w:hAnsi="Arial" w:cs="Arial"/>
                <w:color w:val="000000"/>
                <w:position w:val="-2"/>
                <w:sz w:val="18"/>
                <w:szCs w:val="18"/>
              </w:rPr>
              <w:t>subjek</w:t>
            </w:r>
            <w:proofErr w:type="spellEnd"/>
            <w:r>
              <w:rPr>
                <w:rFonts w:ascii="Arial" w:hAnsi="Arial" w:cs="Arial"/>
                <w:color w:val="000000"/>
                <w:position w:val="-2"/>
                <w:sz w:val="18"/>
                <w:szCs w:val="18"/>
              </w:rPr>
              <w:t xml:space="preserve"> nudi novo opremo zadnje generacije, ki ustreza vsem tehničnim in kakovostnim zahtevam naročnika, navedenim v Specifikaciji zahtev naročnika in v ostalih delih te dokumentacije o javnem naročilu ter ustreza predpisom varstva pri delu ter standardom in normativom, ki jih narekujejo predpisi Republike Slovenije in EU.</w:t>
            </w:r>
          </w:p>
        </w:tc>
      </w:tr>
      <w:tr w:rsidR="001757FB" w14:paraId="5C50E1B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285C2C" w14:textId="77777777" w:rsidR="001757FB" w:rsidRDefault="00036B4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64EB4F" w14:textId="77777777" w:rsidR="001757FB" w:rsidRDefault="00036B4D">
            <w:pPr>
              <w:jc w:val="both"/>
              <w:textAlignment w:val="center"/>
            </w:pPr>
            <w:r>
              <w:rPr>
                <w:rFonts w:ascii="Arial" w:hAnsi="Arial" w:cs="Arial"/>
                <w:color w:val="000000"/>
                <w:position w:val="-2"/>
                <w:sz w:val="18"/>
                <w:szCs w:val="18"/>
              </w:rPr>
              <w:t> </w:t>
            </w:r>
          </w:p>
          <w:tbl>
            <w:tblPr>
              <w:tblStyle w:val="NormalTablePHPDOCX"/>
              <w:tblW w:w="5000" w:type="pct"/>
              <w:tblLook w:val="04A0" w:firstRow="1" w:lastRow="0" w:firstColumn="1" w:lastColumn="0" w:noHBand="0" w:noVBand="1"/>
            </w:tblPr>
            <w:tblGrid>
              <w:gridCol w:w="7224"/>
            </w:tblGrid>
            <w:tr w:rsidR="001757FB" w14:paraId="261E3DA8" w14:textId="77777777">
              <w:tc>
                <w:tcPr>
                  <w:tcW w:w="0" w:type="auto"/>
                  <w:tcMar>
                    <w:top w:w="0" w:type="auto"/>
                    <w:bottom w:w="0" w:type="auto"/>
                  </w:tcMar>
                  <w:vAlign w:val="center"/>
                </w:tcPr>
                <w:p w14:paraId="25A4220C" w14:textId="77777777" w:rsidR="001757FB" w:rsidRPr="00CE097B" w:rsidRDefault="00036B4D">
                  <w:pPr>
                    <w:spacing w:before="135" w:after="135"/>
                    <w:jc w:val="both"/>
                    <w:textAlignment w:val="center"/>
                    <w:rPr>
                      <w:color w:val="C00000"/>
                    </w:rPr>
                  </w:pPr>
                  <w:r w:rsidRPr="00CE097B">
                    <w:rPr>
                      <w:rFonts w:ascii="Arial" w:hAnsi="Arial" w:cs="Arial"/>
                      <w:color w:val="C00000"/>
                      <w:position w:val="-2"/>
                      <w:sz w:val="18"/>
                      <w:szCs w:val="18"/>
                    </w:rPr>
                    <w:t>DOKAZILO Izpolnjen in podpisan Obrazec KROVNA IZJAVA in ESPD ter priloge iz katerih je razvidno, da oprema/blago izpolnjuje vse strokovne zahteve naročnika:</w:t>
                  </w:r>
                </w:p>
                <w:p w14:paraId="24BAF2DD" w14:textId="77777777" w:rsidR="001757FB" w:rsidRPr="00CE097B" w:rsidRDefault="00036B4D">
                  <w:pPr>
                    <w:spacing w:before="135" w:after="135"/>
                    <w:jc w:val="both"/>
                    <w:textAlignment w:val="center"/>
                    <w:rPr>
                      <w:color w:val="C00000"/>
                    </w:rPr>
                  </w:pPr>
                  <w:r w:rsidRPr="00CE097B">
                    <w:rPr>
                      <w:rFonts w:ascii="Arial" w:hAnsi="Arial" w:cs="Arial"/>
                      <w:color w:val="C00000"/>
                      <w:position w:val="-2"/>
                      <w:sz w:val="18"/>
                      <w:szCs w:val="18"/>
                    </w:rPr>
                    <w:t>• opisi opreme/</w:t>
                  </w:r>
                  <w:proofErr w:type="spellStart"/>
                  <w:r w:rsidRPr="00CE097B">
                    <w:rPr>
                      <w:rFonts w:ascii="Arial" w:hAnsi="Arial" w:cs="Arial"/>
                      <w:color w:val="C00000"/>
                      <w:position w:val="-2"/>
                      <w:sz w:val="18"/>
                      <w:szCs w:val="18"/>
                    </w:rPr>
                    <w:t>prospektni</w:t>
                  </w:r>
                  <w:proofErr w:type="spellEnd"/>
                  <w:r w:rsidRPr="00CE097B">
                    <w:rPr>
                      <w:rFonts w:ascii="Arial" w:hAnsi="Arial" w:cs="Arial"/>
                      <w:color w:val="C00000"/>
                      <w:position w:val="-2"/>
                      <w:sz w:val="18"/>
                      <w:szCs w:val="18"/>
                    </w:rPr>
                    <w:t xml:space="preserve"> material /katalogi proizvajalca/ tehnična dokumentacija v slovenskem jeziku ali angleškem jeziku ali navodila za uporabo, iz  katerih bodo jasno razvidne vse strokovno tehnične karakteristike ponujenega blaga, ki dokazujejo izpolnjevanje vseh naročnikovih strokovnih zahtev;</w:t>
                  </w:r>
                </w:p>
                <w:p w14:paraId="3303CD38" w14:textId="77777777" w:rsidR="001757FB" w:rsidRPr="00CE097B" w:rsidRDefault="00036B4D">
                  <w:pPr>
                    <w:spacing w:before="135" w:after="135"/>
                    <w:jc w:val="both"/>
                    <w:textAlignment w:val="center"/>
                    <w:rPr>
                      <w:color w:val="C00000"/>
                    </w:rPr>
                  </w:pPr>
                  <w:r w:rsidRPr="00CE097B">
                    <w:rPr>
                      <w:rFonts w:ascii="Arial" w:hAnsi="Arial" w:cs="Arial"/>
                      <w:color w:val="C00000"/>
                      <w:position w:val="-2"/>
                      <w:sz w:val="18"/>
                      <w:szCs w:val="18"/>
                    </w:rPr>
                    <w:t xml:space="preserve">Če bo naročnik ob pregledovanju in ocenjevanju ponudb menil, da je treba del ponudbe (npr. </w:t>
                  </w:r>
                  <w:proofErr w:type="spellStart"/>
                  <w:r w:rsidRPr="00CE097B">
                    <w:rPr>
                      <w:rFonts w:ascii="Arial" w:hAnsi="Arial" w:cs="Arial"/>
                      <w:color w:val="C00000"/>
                      <w:position w:val="-2"/>
                      <w:sz w:val="18"/>
                      <w:szCs w:val="18"/>
                    </w:rPr>
                    <w:t>prospektni</w:t>
                  </w:r>
                  <w:proofErr w:type="spellEnd"/>
                  <w:r w:rsidRPr="00CE097B">
                    <w:rPr>
                      <w:rFonts w:ascii="Arial" w:hAnsi="Arial" w:cs="Arial"/>
                      <w:color w:val="C00000"/>
                      <w:position w:val="-2"/>
                      <w:sz w:val="18"/>
                      <w:szCs w:val="18"/>
                    </w:rPr>
                    <w:t xml:space="preserve"> material, tehnične značilnosti, tehnična dokumentacija, navodila...), ki ni predložena v slovenskem jeziku, prevesti v slovenski jezik, bo prevod v določenem roku naložil ponudniku na njegove stroške.</w:t>
                  </w:r>
                </w:p>
                <w:p w14:paraId="33E4BB61" w14:textId="77777777" w:rsidR="001757FB" w:rsidRPr="00CE097B" w:rsidRDefault="00036B4D">
                  <w:pPr>
                    <w:spacing w:before="135" w:after="135"/>
                    <w:jc w:val="both"/>
                    <w:textAlignment w:val="center"/>
                    <w:rPr>
                      <w:color w:val="C00000"/>
                    </w:rPr>
                  </w:pPr>
                  <w:r w:rsidRPr="00CE097B">
                    <w:rPr>
                      <w:rFonts w:ascii="Arial" w:hAnsi="Arial" w:cs="Arial"/>
                      <w:color w:val="C00000"/>
                      <w:position w:val="-2"/>
                      <w:sz w:val="18"/>
                      <w:szCs w:val="18"/>
                    </w:rPr>
                    <w:t>Iz priložene dokumentacije, mora biti jasno razvidno izpolnjevanje vseh tehničnih zahtev naročnika (natančno označena dokazila tehničnih karakteristik, po enakem vrstnem redu kot si sledijo posamezne točke zahtevane specifikacije predmeta naročila).</w:t>
                  </w:r>
                </w:p>
                <w:p w14:paraId="68F55080" w14:textId="77777777" w:rsidR="001757FB" w:rsidRPr="00CE097B" w:rsidRDefault="00036B4D">
                  <w:pPr>
                    <w:spacing w:before="135" w:after="135"/>
                    <w:jc w:val="both"/>
                    <w:textAlignment w:val="center"/>
                    <w:rPr>
                      <w:color w:val="C00000"/>
                    </w:rPr>
                  </w:pPr>
                  <w:r w:rsidRPr="00CE097B">
                    <w:rPr>
                      <w:rFonts w:ascii="Arial" w:hAnsi="Arial" w:cs="Arial"/>
                      <w:color w:val="C00000"/>
                      <w:position w:val="-2"/>
                      <w:sz w:val="18"/>
                      <w:szCs w:val="18"/>
                    </w:rPr>
                    <w:lastRenderedPageBreak/>
                    <w:t>Če ponudnik ne razpolaga dokumentacijo v slovenskem ali angleškem jeziku, mora k ponudbi priložiti opis blaga v slovenskem jezik</w:t>
                  </w:r>
                </w:p>
              </w:tc>
            </w:tr>
          </w:tbl>
          <w:p w14:paraId="713012DF" w14:textId="77777777" w:rsidR="001757FB" w:rsidRDefault="001757FB"/>
        </w:tc>
      </w:tr>
      <w:tr w:rsidR="001757FB" w14:paraId="436735D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F0B25B" w14:textId="77777777" w:rsidR="001757FB" w:rsidRDefault="00036B4D">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F7045C" w14:textId="77777777" w:rsidR="001757FB" w:rsidRDefault="00036B4D">
            <w:pPr>
              <w:jc w:val="both"/>
              <w:textAlignment w:val="center"/>
            </w:pPr>
            <w:r>
              <w:rPr>
                <w:rFonts w:ascii="Arial" w:hAnsi="Arial" w:cs="Arial"/>
                <w:color w:val="000000"/>
                <w:position w:val="-2"/>
                <w:sz w:val="18"/>
                <w:szCs w:val="18"/>
              </w:rPr>
              <w:t> </w:t>
            </w:r>
          </w:p>
          <w:p w14:paraId="286EF2D9" w14:textId="77777777" w:rsidR="001757FB" w:rsidRDefault="00036B4D">
            <w:r>
              <w:rPr>
                <w:rFonts w:ascii="Arial" w:hAnsi="Arial" w:cs="Arial"/>
                <w:color w:val="000000"/>
                <w:position w:val="-2"/>
                <w:sz w:val="18"/>
                <w:szCs w:val="18"/>
              </w:rPr>
              <w:t xml:space="preserve"> /</w:t>
            </w:r>
          </w:p>
        </w:tc>
      </w:tr>
      <w:tr w:rsidR="001757FB" w14:paraId="41B0AD9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8A409D" w14:textId="77777777" w:rsidR="001757FB" w:rsidRDefault="00036B4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DDC55C" w14:textId="77777777" w:rsidR="001757FB" w:rsidRDefault="00036B4D">
            <w:pPr>
              <w:spacing w:before="135" w:after="135"/>
              <w:jc w:val="both"/>
              <w:textAlignment w:val="center"/>
            </w:pPr>
            <w:r>
              <w:rPr>
                <w:rFonts w:ascii="Arial" w:hAnsi="Arial" w:cs="Arial"/>
                <w:color w:val="000000"/>
                <w:position w:val="-2"/>
                <w:sz w:val="18"/>
                <w:szCs w:val="18"/>
              </w:rPr>
              <w:t>KUMULATIVNO izpolnjevanje pogoja</w:t>
            </w:r>
          </w:p>
          <w:p w14:paraId="11E96411" w14:textId="77777777" w:rsidR="001757FB" w:rsidRDefault="00036B4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757FB" w14:paraId="32A820B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FFD298" w14:textId="77777777" w:rsidR="001757FB" w:rsidRDefault="00036B4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3EE42A" w14:textId="77777777" w:rsidR="001757FB" w:rsidRDefault="00036B4D">
            <w:pPr>
              <w:spacing w:before="135" w:after="135"/>
              <w:jc w:val="both"/>
              <w:textAlignment w:val="center"/>
            </w:pPr>
            <w:r>
              <w:rPr>
                <w:rFonts w:ascii="Arial" w:hAnsi="Arial" w:cs="Arial"/>
                <w:color w:val="000000"/>
                <w:position w:val="-2"/>
                <w:sz w:val="18"/>
                <w:szCs w:val="18"/>
              </w:rPr>
              <w:t>KUMULATIVNO izpolnjevanje pogoja</w:t>
            </w:r>
          </w:p>
          <w:p w14:paraId="0DC3FC06" w14:textId="77777777" w:rsidR="001757FB" w:rsidRDefault="00036B4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76FBB83C" w14:textId="77777777" w:rsidR="001757FB" w:rsidRDefault="001757FB"/>
    <w:tbl>
      <w:tblPr>
        <w:tblStyle w:val="NormalTablePHPDOCX"/>
        <w:tblW w:w="9300" w:type="dxa"/>
        <w:tblInd w:w="108" w:type="dxa"/>
        <w:tblLook w:val="04A0" w:firstRow="1" w:lastRow="0" w:firstColumn="1" w:lastColumn="0" w:noHBand="0" w:noVBand="1"/>
      </w:tblPr>
      <w:tblGrid>
        <w:gridCol w:w="1860"/>
        <w:gridCol w:w="7440"/>
      </w:tblGrid>
      <w:tr w:rsidR="001757FB" w14:paraId="364CFE5F"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1D7D8FF" w14:textId="77777777" w:rsidR="001757FB" w:rsidRDefault="00036B4D">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Nerešene reklamacije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AC8A93" w14:textId="77777777" w:rsidR="001757FB" w:rsidRDefault="00036B4D">
            <w:pPr>
              <w:spacing w:before="135" w:after="135"/>
              <w:jc w:val="both"/>
              <w:textAlignment w:val="center"/>
            </w:pPr>
            <w:r w:rsidRPr="00CE097B">
              <w:rPr>
                <w:rFonts w:ascii="Arial" w:hAnsi="Arial" w:cs="Arial"/>
                <w:color w:val="C00000"/>
                <w:position w:val="-2"/>
                <w:sz w:val="18"/>
                <w:szCs w:val="18"/>
              </w:rPr>
              <w:t>Da gospodarski subjekt v zadnjih treh letih pred oddajo ponudbe nima nerešenih upravičenih reklamacij glede kakovosti blaga ali nespoštovanja drugih določil pogodb in da soglaša, da lahko v primeru, če naročnik razpolaga z dokazili o nespoštovanju pogodbenih obveznosti po pogodbah z naročnikom ali z drugimi naročniki, ponudnika izloči iz predmetnega postopka.</w:t>
            </w:r>
          </w:p>
        </w:tc>
      </w:tr>
      <w:tr w:rsidR="001757FB" w14:paraId="4DF05EA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C75B9A" w14:textId="77777777" w:rsidR="001757FB" w:rsidRDefault="00036B4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11FBA8" w14:textId="77777777" w:rsidR="001757FB" w:rsidRDefault="00036B4D">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 </w:t>
            </w:r>
          </w:p>
        </w:tc>
      </w:tr>
      <w:tr w:rsidR="001757FB" w14:paraId="1392FB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6B3768" w14:textId="77777777" w:rsidR="001757FB" w:rsidRDefault="00036B4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9605B" w14:textId="77777777" w:rsidR="001757FB" w:rsidRDefault="00036B4D">
            <w:pPr>
              <w:jc w:val="both"/>
              <w:textAlignment w:val="center"/>
            </w:pPr>
            <w:r>
              <w:rPr>
                <w:rFonts w:ascii="Arial" w:hAnsi="Arial" w:cs="Arial"/>
                <w:color w:val="000000"/>
                <w:position w:val="-2"/>
                <w:sz w:val="18"/>
                <w:szCs w:val="18"/>
              </w:rPr>
              <w:t> </w:t>
            </w:r>
          </w:p>
          <w:p w14:paraId="51325927" w14:textId="77777777" w:rsidR="001757FB" w:rsidRDefault="00036B4D">
            <w:r>
              <w:rPr>
                <w:rFonts w:ascii="Arial" w:hAnsi="Arial" w:cs="Arial"/>
                <w:color w:val="000000"/>
                <w:position w:val="-2"/>
                <w:sz w:val="18"/>
                <w:szCs w:val="18"/>
              </w:rPr>
              <w:t xml:space="preserve"> /</w:t>
            </w:r>
          </w:p>
        </w:tc>
      </w:tr>
      <w:tr w:rsidR="001757FB" w14:paraId="6B8FCCA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E9CEE" w14:textId="77777777" w:rsidR="001757FB" w:rsidRDefault="00036B4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6711F3" w14:textId="77777777" w:rsidR="001757FB" w:rsidRDefault="00036B4D">
            <w:pPr>
              <w:spacing w:before="135" w:after="135"/>
              <w:jc w:val="both"/>
              <w:textAlignment w:val="center"/>
            </w:pPr>
            <w:r>
              <w:rPr>
                <w:rFonts w:ascii="Arial" w:hAnsi="Arial" w:cs="Arial"/>
                <w:color w:val="000000"/>
                <w:position w:val="-2"/>
                <w:sz w:val="18"/>
                <w:szCs w:val="18"/>
              </w:rPr>
              <w:t>MORAJO izpolnjevati pogoj</w:t>
            </w:r>
          </w:p>
          <w:p w14:paraId="0228A007" w14:textId="77777777" w:rsidR="001757FB" w:rsidRDefault="00036B4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1757FB" w14:paraId="4DAA8EE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AC52DC" w14:textId="77777777" w:rsidR="001757FB" w:rsidRDefault="00036B4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F38117" w14:textId="77777777" w:rsidR="001757FB" w:rsidRDefault="00036B4D">
            <w:pPr>
              <w:spacing w:before="135" w:after="135"/>
              <w:jc w:val="both"/>
              <w:textAlignment w:val="center"/>
            </w:pPr>
            <w:r>
              <w:rPr>
                <w:rFonts w:ascii="Arial" w:hAnsi="Arial" w:cs="Arial"/>
                <w:color w:val="000000"/>
                <w:position w:val="-2"/>
                <w:sz w:val="18"/>
                <w:szCs w:val="18"/>
              </w:rPr>
              <w:t>MORAJO izpolnjevati pogoj</w:t>
            </w:r>
          </w:p>
          <w:p w14:paraId="67AC078D" w14:textId="77777777" w:rsidR="001757FB" w:rsidRDefault="00036B4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2339163A" w14:textId="77777777" w:rsidR="001757FB" w:rsidRDefault="001757FB"/>
    <w:tbl>
      <w:tblPr>
        <w:tblStyle w:val="NormalTablePHPDOCX"/>
        <w:tblW w:w="9300" w:type="dxa"/>
        <w:tblInd w:w="108" w:type="dxa"/>
        <w:tblLook w:val="04A0" w:firstRow="1" w:lastRow="0" w:firstColumn="1" w:lastColumn="0" w:noHBand="0" w:noVBand="1"/>
      </w:tblPr>
      <w:tblGrid>
        <w:gridCol w:w="1860"/>
        <w:gridCol w:w="7440"/>
      </w:tblGrid>
      <w:tr w:rsidR="001757FB" w14:paraId="7C9F774C"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0166E88" w14:textId="77777777" w:rsidR="001757FB" w:rsidRDefault="00036B4D">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CE certifikat in izjava o skladnosti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9B51D7" w14:textId="77777777" w:rsidR="001757FB" w:rsidRDefault="00036B4D">
            <w:pPr>
              <w:spacing w:before="135" w:after="135"/>
              <w:jc w:val="both"/>
              <w:textAlignment w:val="center"/>
            </w:pPr>
            <w:r>
              <w:rPr>
                <w:rFonts w:ascii="Arial" w:hAnsi="Arial" w:cs="Arial"/>
                <w:color w:val="000000"/>
                <w:position w:val="-2"/>
                <w:sz w:val="18"/>
                <w:szCs w:val="18"/>
              </w:rPr>
              <w:t xml:space="preserve">Gospodarski subjekt zagotavlja, da ima ponujena oprema in vse ponujeno blago CE certifikat, s katerim izkazuje varnost, kakovost in uporabnost ponujene opreme v skladu s smernicami  direktive 93/42/EEC ter za vse ponujeno blago razpolaga z izjavami o skladnosti - </w:t>
            </w:r>
            <w:proofErr w:type="spellStart"/>
            <w:r>
              <w:rPr>
                <w:rFonts w:ascii="Arial" w:hAnsi="Arial" w:cs="Arial"/>
                <w:color w:val="000000"/>
                <w:position w:val="-2"/>
                <w:sz w:val="18"/>
                <w:szCs w:val="18"/>
              </w:rPr>
              <w:t>declaration</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of</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conformity</w:t>
            </w:r>
            <w:proofErr w:type="spellEnd"/>
            <w:r>
              <w:rPr>
                <w:rFonts w:ascii="Arial" w:hAnsi="Arial" w:cs="Arial"/>
                <w:color w:val="000000"/>
                <w:position w:val="-2"/>
                <w:sz w:val="18"/>
                <w:szCs w:val="18"/>
              </w:rPr>
              <w:t xml:space="preserve"> oz. skladno z določili Uredbe (EU) 2017/745 Evropskega parlamenta in Sveta z dne 5. aprila 2017 o medicinskih pripomočkih, </w:t>
            </w:r>
            <w:r>
              <w:rPr>
                <w:rFonts w:ascii="Arial" w:hAnsi="Arial" w:cs="Arial"/>
                <w:color w:val="000000"/>
                <w:position w:val="-2"/>
                <w:sz w:val="18"/>
                <w:szCs w:val="18"/>
              </w:rPr>
              <w:lastRenderedPageBreak/>
              <w:t>spremembi Direktive 2001/83/ES, Uredbe (ES) št. 178/2002 in Uredbe (ES) št. 1223/2009 ter razveljavitvi direktiv Sveta 90/385/EGS in 93/42/EGS (UL L št. 117 z dne 5. 5. 2017; v nadaljevanju: MDR) ter Uredbe (EU) 2017/746 Evropskega parlamenta in Sveta z dne 5. aprila 2017 o in vitro medicinskih pripomočkih ter razveljavitvi direktive Sveta 98/79/ES in Sklepa Komisije 2010/227/EU (UL L št. 117 z dne 5. 5. 2017; v nadaljevanju: IVDR).</w:t>
            </w:r>
          </w:p>
        </w:tc>
      </w:tr>
      <w:tr w:rsidR="001757FB" w14:paraId="0985D1A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B0A8C8" w14:textId="77777777" w:rsidR="001757FB" w:rsidRDefault="00036B4D">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47B208" w14:textId="77777777" w:rsidR="001757FB" w:rsidRDefault="00036B4D">
            <w:pPr>
              <w:spacing w:before="135" w:after="135"/>
              <w:jc w:val="both"/>
              <w:textAlignment w:val="center"/>
            </w:pPr>
            <w:r>
              <w:rPr>
                <w:rFonts w:ascii="Arial" w:hAnsi="Arial" w:cs="Arial"/>
                <w:color w:val="000000"/>
                <w:position w:val="-2"/>
                <w:sz w:val="18"/>
                <w:szCs w:val="18"/>
              </w:rPr>
              <w:t>Ponudnik mora predložiti podpisan ter žigosan obrazec Krovne izjave  in ESPD s podpisom katerega izjavlja, da izpolnjuje navedeni pogoj in priloge: kopija veljavnih CE certifikatov in EC izjav o skladnosti za opremo in material.</w:t>
            </w:r>
          </w:p>
        </w:tc>
      </w:tr>
      <w:tr w:rsidR="001757FB" w14:paraId="0C8D520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C880C7" w14:textId="77777777" w:rsidR="001757FB" w:rsidRDefault="00036B4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014A54" w14:textId="77777777" w:rsidR="001757FB" w:rsidRDefault="00036B4D">
            <w:pPr>
              <w:spacing w:before="135" w:after="135"/>
              <w:jc w:val="both"/>
              <w:textAlignment w:val="center"/>
            </w:pPr>
            <w:r>
              <w:rPr>
                <w:rFonts w:ascii="Arial" w:hAnsi="Arial" w:cs="Arial"/>
                <w:color w:val="000000"/>
                <w:position w:val="-2"/>
                <w:sz w:val="18"/>
                <w:szCs w:val="18"/>
              </w:rPr>
              <w:t>/</w:t>
            </w:r>
          </w:p>
        </w:tc>
      </w:tr>
      <w:tr w:rsidR="001757FB" w14:paraId="2233CA8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91BF40" w14:textId="77777777" w:rsidR="001757FB" w:rsidRDefault="00036B4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62BDC4" w14:textId="77777777" w:rsidR="001757FB" w:rsidRDefault="00036B4D">
            <w:pPr>
              <w:spacing w:before="135" w:after="135"/>
              <w:jc w:val="both"/>
              <w:textAlignment w:val="center"/>
            </w:pPr>
            <w:r>
              <w:rPr>
                <w:rFonts w:ascii="Arial" w:hAnsi="Arial" w:cs="Arial"/>
                <w:color w:val="000000"/>
                <w:position w:val="-2"/>
                <w:sz w:val="18"/>
                <w:szCs w:val="18"/>
              </w:rPr>
              <w:t>MORAJO izpolnjevati pogoj</w:t>
            </w:r>
          </w:p>
          <w:p w14:paraId="1516AE92" w14:textId="77777777" w:rsidR="001757FB" w:rsidRDefault="00036B4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1757FB" w14:paraId="5597C07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ECFBA0" w14:textId="77777777" w:rsidR="001757FB" w:rsidRDefault="00036B4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7E0284" w14:textId="77777777" w:rsidR="001757FB" w:rsidRDefault="00036B4D">
            <w:pPr>
              <w:spacing w:before="135" w:after="135"/>
              <w:jc w:val="both"/>
              <w:textAlignment w:val="center"/>
            </w:pPr>
            <w:r>
              <w:rPr>
                <w:rFonts w:ascii="Arial" w:hAnsi="Arial" w:cs="Arial"/>
                <w:color w:val="000000"/>
                <w:position w:val="-2"/>
                <w:sz w:val="18"/>
                <w:szCs w:val="18"/>
              </w:rPr>
              <w:t>MORAJO izpolnjevati pogoj</w:t>
            </w:r>
          </w:p>
          <w:p w14:paraId="1233502E" w14:textId="77777777" w:rsidR="001757FB" w:rsidRDefault="00036B4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39BF6135" w14:textId="77777777" w:rsidR="001757FB" w:rsidRDefault="001757FB"/>
    <w:tbl>
      <w:tblPr>
        <w:tblStyle w:val="NormalTablePHPDOCX"/>
        <w:tblW w:w="9300" w:type="dxa"/>
        <w:tblInd w:w="108" w:type="dxa"/>
        <w:tblLook w:val="04A0" w:firstRow="1" w:lastRow="0" w:firstColumn="1" w:lastColumn="0" w:noHBand="0" w:noVBand="1"/>
      </w:tblPr>
      <w:tblGrid>
        <w:gridCol w:w="1860"/>
        <w:gridCol w:w="7440"/>
      </w:tblGrid>
      <w:tr w:rsidR="001757FB" w14:paraId="07608172"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E010F22" w14:textId="77777777" w:rsidR="001757FB" w:rsidRDefault="00036B4D">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Možnost ogleda delujoče ponujene opreme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AE863D" w14:textId="77777777" w:rsidR="001757FB" w:rsidRDefault="00036B4D">
            <w:pPr>
              <w:spacing w:before="135" w:after="135"/>
              <w:jc w:val="both"/>
              <w:textAlignment w:val="center"/>
            </w:pPr>
            <w:r>
              <w:rPr>
                <w:rFonts w:ascii="Arial" w:hAnsi="Arial" w:cs="Arial"/>
                <w:color w:val="000000"/>
                <w:position w:val="-2"/>
                <w:sz w:val="18"/>
                <w:szCs w:val="18"/>
              </w:rPr>
              <w:t>Gospodarski subjekt bo moral na svoje stroške omogočiti ogled že delujoče opreme (enak model kot ga ponuja v svoji ponudbi) v enem izmed zdravstvenih ustanov v RS Sloveniji ali EU, v kolikor naročnik ponujene opreme ne bi poznal in bi to zahteval. </w:t>
            </w:r>
          </w:p>
        </w:tc>
      </w:tr>
      <w:tr w:rsidR="001757FB" w14:paraId="741EA4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529722" w14:textId="77777777" w:rsidR="001757FB" w:rsidRDefault="00036B4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CA6FB" w14:textId="77777777" w:rsidR="001757FB" w:rsidRDefault="00036B4D">
            <w:pPr>
              <w:spacing w:before="135" w:after="135"/>
              <w:jc w:val="both"/>
              <w:textAlignment w:val="center"/>
            </w:pPr>
            <w:r>
              <w:rPr>
                <w:rFonts w:ascii="Arial" w:hAnsi="Arial" w:cs="Arial"/>
                <w:color w:val="000000"/>
                <w:position w:val="-2"/>
                <w:sz w:val="18"/>
                <w:szCs w:val="18"/>
              </w:rPr>
              <w:t>Ponudnik mora predložiti podpisan ter žigosan obrazec Krovne izjave in ESPD s podpisom katerega izjavlja, da izpolnjuje navedeni pogoj.</w:t>
            </w:r>
          </w:p>
        </w:tc>
      </w:tr>
      <w:tr w:rsidR="001757FB" w14:paraId="2D7107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96E11B" w14:textId="77777777" w:rsidR="001757FB" w:rsidRDefault="00036B4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46BE38" w14:textId="77777777" w:rsidR="001757FB" w:rsidRDefault="00036B4D">
            <w:pPr>
              <w:jc w:val="both"/>
              <w:textAlignment w:val="center"/>
            </w:pPr>
            <w:r>
              <w:rPr>
                <w:rFonts w:ascii="Arial" w:hAnsi="Arial" w:cs="Arial"/>
                <w:color w:val="000000"/>
                <w:position w:val="-2"/>
                <w:sz w:val="18"/>
                <w:szCs w:val="18"/>
              </w:rPr>
              <w:t> </w:t>
            </w:r>
          </w:p>
          <w:p w14:paraId="35FC5C63" w14:textId="77777777" w:rsidR="001757FB" w:rsidRDefault="00036B4D">
            <w:r>
              <w:rPr>
                <w:rFonts w:ascii="Arial" w:hAnsi="Arial" w:cs="Arial"/>
                <w:color w:val="000000"/>
                <w:position w:val="-2"/>
                <w:sz w:val="18"/>
                <w:szCs w:val="18"/>
              </w:rPr>
              <w:t xml:space="preserve"> /</w:t>
            </w:r>
          </w:p>
        </w:tc>
      </w:tr>
      <w:tr w:rsidR="001757FB" w14:paraId="4733B2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2B2333" w14:textId="77777777" w:rsidR="001757FB" w:rsidRDefault="00036B4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F24DCA" w14:textId="77777777" w:rsidR="001757FB" w:rsidRDefault="00036B4D">
            <w:pPr>
              <w:spacing w:before="135" w:after="135"/>
              <w:jc w:val="both"/>
              <w:textAlignment w:val="center"/>
            </w:pPr>
            <w:r>
              <w:rPr>
                <w:rFonts w:ascii="Arial" w:hAnsi="Arial" w:cs="Arial"/>
                <w:color w:val="000000"/>
                <w:position w:val="-2"/>
                <w:sz w:val="18"/>
                <w:szCs w:val="18"/>
              </w:rPr>
              <w:t>NI POTREBNO izpolnjevati pogoja</w:t>
            </w:r>
          </w:p>
          <w:p w14:paraId="1B9F3EAA" w14:textId="77777777" w:rsidR="001757FB" w:rsidRDefault="00036B4D">
            <w:pPr>
              <w:jc w:val="both"/>
              <w:textAlignment w:val="center"/>
            </w:pPr>
            <w:r>
              <w:rPr>
                <w:rFonts w:ascii="Arial" w:hAnsi="Arial" w:cs="Arial"/>
                <w:color w:val="000000"/>
                <w:position w:val="-2"/>
                <w:sz w:val="18"/>
                <w:szCs w:val="18"/>
              </w:rPr>
              <w:t> </w:t>
            </w:r>
          </w:p>
        </w:tc>
      </w:tr>
      <w:tr w:rsidR="001757FB" w14:paraId="4A1950C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41D88A" w14:textId="77777777" w:rsidR="001757FB" w:rsidRDefault="00036B4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1CF4BB" w14:textId="77777777" w:rsidR="001757FB" w:rsidRDefault="00036B4D">
            <w:pPr>
              <w:spacing w:before="135" w:after="135"/>
              <w:jc w:val="both"/>
              <w:textAlignment w:val="center"/>
            </w:pPr>
            <w:r>
              <w:rPr>
                <w:rFonts w:ascii="Arial" w:hAnsi="Arial" w:cs="Arial"/>
                <w:color w:val="000000"/>
                <w:position w:val="-2"/>
                <w:sz w:val="18"/>
                <w:szCs w:val="18"/>
              </w:rPr>
              <w:t>NI POTREBNO izpolnjevati pogoja</w:t>
            </w:r>
          </w:p>
          <w:p w14:paraId="73E59886" w14:textId="77777777" w:rsidR="001757FB" w:rsidRDefault="00036B4D">
            <w:pPr>
              <w:jc w:val="both"/>
              <w:textAlignment w:val="center"/>
            </w:pPr>
            <w:r>
              <w:rPr>
                <w:rFonts w:ascii="Arial" w:hAnsi="Arial" w:cs="Arial"/>
                <w:color w:val="000000"/>
                <w:position w:val="-2"/>
                <w:sz w:val="18"/>
                <w:szCs w:val="18"/>
              </w:rPr>
              <w:t> </w:t>
            </w:r>
          </w:p>
        </w:tc>
      </w:tr>
    </w:tbl>
    <w:p w14:paraId="483CC520" w14:textId="77777777" w:rsidR="001757FB" w:rsidRDefault="001757FB"/>
    <w:tbl>
      <w:tblPr>
        <w:tblStyle w:val="NormalTablePHPDOCX"/>
        <w:tblW w:w="9300" w:type="dxa"/>
        <w:tblInd w:w="108" w:type="dxa"/>
        <w:tblLook w:val="04A0" w:firstRow="1" w:lastRow="0" w:firstColumn="1" w:lastColumn="0" w:noHBand="0" w:noVBand="1"/>
      </w:tblPr>
      <w:tblGrid>
        <w:gridCol w:w="1860"/>
        <w:gridCol w:w="7440"/>
      </w:tblGrid>
      <w:tr w:rsidR="001757FB" w14:paraId="51D92EF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E632681" w14:textId="77777777" w:rsidR="001757FB" w:rsidRDefault="00036B4D">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 xml:space="preserve">Dobavni rok za opremo (rok izvedbe vseh del) </w:t>
            </w:r>
            <w:r>
              <w:rPr>
                <w:rFonts w:ascii="Arial" w:hAnsi="Arial" w:cs="Arial"/>
                <w:b/>
                <w:bCs/>
                <w:color w:val="FFFFFF"/>
                <w:position w:val="-2"/>
                <w:sz w:val="18"/>
                <w:szCs w:val="18"/>
              </w:rPr>
              <w:lastRenderedPageBreak/>
              <w:t>in dobavni rok za dobavo potrošnih materialov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C90074" w14:textId="77777777" w:rsidR="001757FB" w:rsidRDefault="00036B4D">
            <w:pPr>
              <w:jc w:val="both"/>
              <w:textAlignment w:val="center"/>
            </w:pPr>
            <w:r>
              <w:rPr>
                <w:rFonts w:ascii="Arial" w:hAnsi="Arial" w:cs="Arial"/>
                <w:color w:val="000000"/>
                <w:position w:val="-2"/>
                <w:sz w:val="18"/>
                <w:szCs w:val="18"/>
              </w:rPr>
              <w:lastRenderedPageBreak/>
              <w:t> </w:t>
            </w:r>
          </w:p>
          <w:tbl>
            <w:tblPr>
              <w:tblStyle w:val="NormalTablePHPDOCX"/>
              <w:tblW w:w="0" w:type="auto"/>
              <w:tblLook w:val="04A0" w:firstRow="1" w:lastRow="0" w:firstColumn="1" w:lastColumn="0" w:noHBand="0" w:noVBand="1"/>
            </w:tblPr>
            <w:tblGrid>
              <w:gridCol w:w="3188"/>
            </w:tblGrid>
            <w:tr w:rsidR="001757FB" w14:paraId="6A4088BC" w14:textId="77777777">
              <w:tc>
                <w:tcPr>
                  <w:tcW w:w="0" w:type="auto"/>
                  <w:tcMar>
                    <w:top w:w="0" w:type="auto"/>
                    <w:bottom w:w="0" w:type="auto"/>
                  </w:tcMar>
                </w:tcPr>
                <w:p w14:paraId="66231098" w14:textId="77777777" w:rsidR="001757FB" w:rsidRDefault="00036B4D">
                  <w:r>
                    <w:rPr>
                      <w:rFonts w:ascii="Arial" w:hAnsi="Arial" w:cs="Arial"/>
                      <w:color w:val="000000"/>
                      <w:position w:val="-2"/>
                      <w:sz w:val="18"/>
                      <w:szCs w:val="18"/>
                    </w:rPr>
                    <w:t>Da zagotavlja, da bo v primeru izbire:</w:t>
                  </w:r>
                </w:p>
              </w:tc>
            </w:tr>
          </w:tbl>
          <w:p w14:paraId="48CA7541" w14:textId="77777777" w:rsidR="001757FB" w:rsidRDefault="001757FB"/>
          <w:tbl>
            <w:tblPr>
              <w:tblStyle w:val="NormalTablePHPDOCX"/>
              <w:tblW w:w="0" w:type="auto"/>
              <w:tblLook w:val="04A0" w:firstRow="1" w:lastRow="0" w:firstColumn="1" w:lastColumn="0" w:noHBand="0" w:noVBand="1"/>
            </w:tblPr>
            <w:tblGrid>
              <w:gridCol w:w="7224"/>
            </w:tblGrid>
            <w:tr w:rsidR="001757FB" w14:paraId="375328F8" w14:textId="77777777">
              <w:tc>
                <w:tcPr>
                  <w:tcW w:w="0" w:type="auto"/>
                  <w:tcMar>
                    <w:top w:w="0" w:type="auto"/>
                    <w:bottom w:w="0" w:type="auto"/>
                  </w:tcMar>
                </w:tcPr>
                <w:p w14:paraId="1A011A1A" w14:textId="484FCEDB" w:rsidR="001757FB" w:rsidRPr="00AE1856" w:rsidRDefault="00036B4D" w:rsidP="00B545CA">
                  <w:r w:rsidRPr="00AE1856">
                    <w:rPr>
                      <w:rFonts w:ascii="Arial" w:hAnsi="Arial" w:cs="Arial"/>
                      <w:position w:val="-2"/>
                      <w:sz w:val="18"/>
                      <w:szCs w:val="18"/>
                    </w:rPr>
                    <w:lastRenderedPageBreak/>
                    <w:t xml:space="preserve">• dobavil in montiral opremo v največ 60-ih dneh od obojestranskega podpisa pogodbe, pri čemer bo imel ponudnik na voljo največ 14 dni </w:t>
                  </w:r>
                  <w:r w:rsidR="00AE1856" w:rsidRPr="00AE1856">
                    <w:rPr>
                      <w:rFonts w:ascii="Arial" w:hAnsi="Arial" w:cs="Arial"/>
                      <w:position w:val="-2"/>
                      <w:sz w:val="18"/>
                      <w:szCs w:val="18"/>
                    </w:rPr>
                    <w:t xml:space="preserve">v oktobru 2025 </w:t>
                  </w:r>
                  <w:r w:rsidRPr="00AE1856">
                    <w:rPr>
                      <w:rFonts w:ascii="Arial" w:hAnsi="Arial" w:cs="Arial"/>
                      <w:position w:val="-2"/>
                      <w:sz w:val="18"/>
                      <w:szCs w:val="18"/>
                    </w:rPr>
                    <w:t>za izvedbo del demontaže stare opreme, montaže nove opreme, finalizacijo del, zagon, testiranja, validacijo in izvedbo</w:t>
                  </w:r>
                  <w:r w:rsidR="00B545CA" w:rsidRPr="00AE1856">
                    <w:rPr>
                      <w:rFonts w:ascii="Arial" w:hAnsi="Arial" w:cs="Arial"/>
                      <w:position w:val="-2"/>
                      <w:sz w:val="18"/>
                      <w:szCs w:val="18"/>
                    </w:rPr>
                    <w:t xml:space="preserve"> </w:t>
                  </w:r>
                  <w:r w:rsidRPr="00AE1856">
                    <w:rPr>
                      <w:rFonts w:ascii="Arial" w:hAnsi="Arial" w:cs="Arial"/>
                      <w:position w:val="-2"/>
                      <w:sz w:val="18"/>
                      <w:szCs w:val="18"/>
                    </w:rPr>
                    <w:t>šolanja naročnikovega osebja za delo z opremo, </w:t>
                  </w:r>
                </w:p>
              </w:tc>
            </w:tr>
            <w:tr w:rsidR="001757FB" w14:paraId="06627386" w14:textId="77777777">
              <w:tc>
                <w:tcPr>
                  <w:tcW w:w="0" w:type="auto"/>
                  <w:tcMar>
                    <w:top w:w="0" w:type="auto"/>
                    <w:bottom w:w="0" w:type="auto"/>
                  </w:tcMar>
                </w:tcPr>
                <w:p w14:paraId="13783A54" w14:textId="77777777" w:rsidR="001757FB" w:rsidRPr="00AE1856" w:rsidRDefault="00036B4D">
                  <w:r w:rsidRPr="00AE1856">
                    <w:rPr>
                      <w:rFonts w:ascii="Arial" w:hAnsi="Arial" w:cs="Arial"/>
                      <w:position w:val="-2"/>
                      <w:sz w:val="18"/>
                      <w:szCs w:val="18"/>
                    </w:rPr>
                    <w:t>• dobavljal potrošni material v največ 7 del. dneh po prejemu posameznega pisnega naročila </w:t>
                  </w:r>
                </w:p>
              </w:tc>
            </w:tr>
          </w:tbl>
          <w:p w14:paraId="09F68857" w14:textId="77777777" w:rsidR="001757FB" w:rsidRDefault="001757FB"/>
        </w:tc>
      </w:tr>
      <w:tr w:rsidR="001757FB" w14:paraId="540BB7C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EBD73C" w14:textId="77777777" w:rsidR="001757FB" w:rsidRDefault="00036B4D">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ACC4EE" w14:textId="77777777" w:rsidR="001757FB" w:rsidRDefault="00036B4D">
            <w:pPr>
              <w:spacing w:before="135" w:after="135"/>
              <w:jc w:val="both"/>
              <w:textAlignment w:val="center"/>
            </w:pPr>
            <w:r>
              <w:rPr>
                <w:rFonts w:ascii="Arial" w:hAnsi="Arial" w:cs="Arial"/>
                <w:color w:val="000000"/>
                <w:position w:val="-2"/>
                <w:sz w:val="18"/>
                <w:szCs w:val="18"/>
              </w:rPr>
              <w:t>Ponudnik mora predložiti podpisan ter žigosan obrazec Krovne izjave in ESPD s podpisom katerega izjavlja, da izpolnjuje navedeni pogoj.</w:t>
            </w:r>
          </w:p>
        </w:tc>
      </w:tr>
      <w:tr w:rsidR="001757FB" w14:paraId="2EC6DD0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96148C" w14:textId="77777777" w:rsidR="001757FB" w:rsidRDefault="00036B4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9F3518" w14:textId="77777777" w:rsidR="001757FB" w:rsidRDefault="00036B4D">
            <w:pPr>
              <w:jc w:val="both"/>
              <w:textAlignment w:val="center"/>
            </w:pPr>
            <w:r>
              <w:rPr>
                <w:rFonts w:ascii="Arial" w:hAnsi="Arial" w:cs="Arial"/>
                <w:color w:val="000000"/>
                <w:position w:val="-2"/>
                <w:sz w:val="18"/>
                <w:szCs w:val="18"/>
              </w:rPr>
              <w:t> </w:t>
            </w:r>
          </w:p>
          <w:p w14:paraId="0EC4CBB0" w14:textId="77777777" w:rsidR="001757FB" w:rsidRDefault="00036B4D">
            <w:r>
              <w:rPr>
                <w:rFonts w:ascii="Arial" w:hAnsi="Arial" w:cs="Arial"/>
                <w:color w:val="000000"/>
                <w:position w:val="-2"/>
                <w:sz w:val="18"/>
                <w:szCs w:val="18"/>
              </w:rPr>
              <w:t xml:space="preserve"> /</w:t>
            </w:r>
          </w:p>
        </w:tc>
      </w:tr>
      <w:tr w:rsidR="001757FB" w14:paraId="6EC633A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1B2BD1" w14:textId="77777777" w:rsidR="001757FB" w:rsidRDefault="00036B4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6CC094" w14:textId="77777777" w:rsidR="001757FB" w:rsidRDefault="00036B4D">
            <w:pPr>
              <w:spacing w:before="135" w:after="135"/>
              <w:jc w:val="both"/>
              <w:textAlignment w:val="center"/>
            </w:pPr>
            <w:r>
              <w:rPr>
                <w:rFonts w:ascii="Arial" w:hAnsi="Arial" w:cs="Arial"/>
                <w:color w:val="000000"/>
                <w:position w:val="-2"/>
                <w:sz w:val="18"/>
                <w:szCs w:val="18"/>
              </w:rPr>
              <w:t>MORAJO izpolnjevati pogoj</w:t>
            </w:r>
          </w:p>
          <w:p w14:paraId="4E24A476" w14:textId="77777777" w:rsidR="001757FB" w:rsidRDefault="00036B4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757FB" w14:paraId="1B00006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B7B5DA" w14:textId="77777777" w:rsidR="001757FB" w:rsidRDefault="00036B4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C84A87" w14:textId="77777777" w:rsidR="001757FB" w:rsidRDefault="00036B4D">
            <w:pPr>
              <w:spacing w:before="135" w:after="135"/>
              <w:jc w:val="both"/>
              <w:textAlignment w:val="center"/>
            </w:pPr>
            <w:r>
              <w:rPr>
                <w:rFonts w:ascii="Arial" w:hAnsi="Arial" w:cs="Arial"/>
                <w:color w:val="000000"/>
                <w:position w:val="-2"/>
                <w:sz w:val="18"/>
                <w:szCs w:val="18"/>
              </w:rPr>
              <w:t>MORAJO izpolnjevati pogoj</w:t>
            </w:r>
          </w:p>
          <w:p w14:paraId="5CE0112E" w14:textId="77777777" w:rsidR="001757FB" w:rsidRDefault="00036B4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6A1B6DF1" w14:textId="77777777" w:rsidR="001757FB" w:rsidRDefault="001757FB"/>
    <w:tbl>
      <w:tblPr>
        <w:tblStyle w:val="NormalTablePHPDOCX"/>
        <w:tblW w:w="9300" w:type="dxa"/>
        <w:tblInd w:w="108" w:type="dxa"/>
        <w:tblLook w:val="04A0" w:firstRow="1" w:lastRow="0" w:firstColumn="1" w:lastColumn="0" w:noHBand="0" w:noVBand="1"/>
      </w:tblPr>
      <w:tblGrid>
        <w:gridCol w:w="1860"/>
        <w:gridCol w:w="7440"/>
      </w:tblGrid>
      <w:tr w:rsidR="001757FB" w14:paraId="45D33864"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9559530" w14:textId="77777777" w:rsidR="001757FB" w:rsidRDefault="00036B4D">
            <w:pPr>
              <w:jc w:val="center"/>
            </w:pPr>
            <w:r>
              <w:rPr>
                <w:rFonts w:ascii="Arial" w:hAnsi="Arial" w:cs="Arial"/>
                <w:b/>
                <w:bCs/>
                <w:color w:val="FFFFFF"/>
                <w:position w:val="-2"/>
                <w:sz w:val="18"/>
                <w:szCs w:val="18"/>
              </w:rPr>
              <w:t>POGOJ 6</w:t>
            </w:r>
            <w:r>
              <w:rPr>
                <w:rFonts w:ascii="Arial" w:hAnsi="Arial" w:cs="Arial"/>
                <w:b/>
                <w:bCs/>
                <w:color w:val="FFFFFF"/>
                <w:position w:val="-2"/>
                <w:sz w:val="18"/>
                <w:szCs w:val="18"/>
              </w:rPr>
              <w:br/>
              <w:t>Demontaža in odvoz stare opreme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4915BA" w14:textId="77777777" w:rsidR="001757FB" w:rsidRDefault="00036B4D">
            <w:pPr>
              <w:spacing w:before="135" w:after="135"/>
              <w:jc w:val="both"/>
              <w:textAlignment w:val="center"/>
            </w:pPr>
            <w:r>
              <w:rPr>
                <w:rFonts w:ascii="Arial" w:hAnsi="Arial" w:cs="Arial"/>
                <w:color w:val="000000"/>
                <w:position w:val="-2"/>
                <w:sz w:val="18"/>
                <w:szCs w:val="18"/>
              </w:rPr>
              <w:t>Gospodarski subjekt zagotavlja demontažo in odvoz stare naročnikove opreme v sklopu ponudbene cene.</w:t>
            </w:r>
          </w:p>
        </w:tc>
      </w:tr>
      <w:tr w:rsidR="001757FB" w14:paraId="6924CB9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273A88" w14:textId="77777777" w:rsidR="001757FB" w:rsidRDefault="00036B4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FD43F5" w14:textId="77777777" w:rsidR="001757FB" w:rsidRDefault="00036B4D">
            <w:pPr>
              <w:spacing w:before="135" w:after="135"/>
              <w:jc w:val="both"/>
              <w:textAlignment w:val="center"/>
            </w:pPr>
            <w:r>
              <w:rPr>
                <w:rFonts w:ascii="Arial" w:hAnsi="Arial" w:cs="Arial"/>
                <w:color w:val="000000"/>
                <w:position w:val="-2"/>
                <w:sz w:val="18"/>
                <w:szCs w:val="18"/>
              </w:rPr>
              <w:t>Ponudnik mora predložiti podpisan ter žigosan obrazec Krovne izjave in ESPD s podpisom katerega izjavlja, da izpolnjuje navedeni pogoj.</w:t>
            </w:r>
          </w:p>
        </w:tc>
      </w:tr>
      <w:tr w:rsidR="001757FB" w14:paraId="34E0540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A36BE6" w14:textId="77777777" w:rsidR="001757FB" w:rsidRDefault="00036B4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6F1CAF" w14:textId="77777777" w:rsidR="001757FB" w:rsidRDefault="00036B4D">
            <w:pPr>
              <w:jc w:val="both"/>
              <w:textAlignment w:val="center"/>
            </w:pPr>
            <w:r>
              <w:rPr>
                <w:rFonts w:ascii="Arial" w:hAnsi="Arial" w:cs="Arial"/>
                <w:color w:val="000000"/>
                <w:position w:val="-2"/>
                <w:sz w:val="18"/>
                <w:szCs w:val="18"/>
              </w:rPr>
              <w:t> </w:t>
            </w:r>
          </w:p>
          <w:p w14:paraId="14AC6661" w14:textId="77777777" w:rsidR="001757FB" w:rsidRDefault="00036B4D">
            <w:r>
              <w:rPr>
                <w:rFonts w:ascii="Arial" w:hAnsi="Arial" w:cs="Arial"/>
                <w:color w:val="000000"/>
                <w:position w:val="-2"/>
                <w:sz w:val="18"/>
                <w:szCs w:val="18"/>
              </w:rPr>
              <w:t xml:space="preserve"> /</w:t>
            </w:r>
          </w:p>
        </w:tc>
      </w:tr>
      <w:tr w:rsidR="001757FB" w14:paraId="19C940D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03901E" w14:textId="77777777" w:rsidR="001757FB" w:rsidRDefault="00036B4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BC9C00" w14:textId="77777777" w:rsidR="001757FB" w:rsidRDefault="00036B4D">
            <w:pPr>
              <w:spacing w:before="135" w:after="135"/>
              <w:jc w:val="both"/>
              <w:textAlignment w:val="center"/>
            </w:pPr>
            <w:r>
              <w:rPr>
                <w:rFonts w:ascii="Arial" w:hAnsi="Arial" w:cs="Arial"/>
                <w:color w:val="000000"/>
                <w:position w:val="-2"/>
                <w:sz w:val="18"/>
                <w:szCs w:val="18"/>
              </w:rPr>
              <w:t>MORAJO izpolnjevati pogoj</w:t>
            </w:r>
          </w:p>
          <w:p w14:paraId="5AB98251" w14:textId="77777777" w:rsidR="001757FB" w:rsidRDefault="00036B4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757FB" w14:paraId="5DC2787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C9ECD2" w14:textId="77777777" w:rsidR="001757FB" w:rsidRDefault="00036B4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8F1745" w14:textId="77777777" w:rsidR="001757FB" w:rsidRDefault="00036B4D">
            <w:pPr>
              <w:spacing w:before="135" w:after="135"/>
              <w:jc w:val="both"/>
              <w:textAlignment w:val="center"/>
            </w:pPr>
            <w:r>
              <w:rPr>
                <w:rFonts w:ascii="Arial" w:hAnsi="Arial" w:cs="Arial"/>
                <w:color w:val="000000"/>
                <w:position w:val="-2"/>
                <w:sz w:val="18"/>
                <w:szCs w:val="18"/>
              </w:rPr>
              <w:t>MORAJO izpolnjevati pogoj</w:t>
            </w:r>
          </w:p>
          <w:p w14:paraId="6D7C89E1" w14:textId="77777777" w:rsidR="001757FB" w:rsidRDefault="00036B4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08938310" w14:textId="77777777" w:rsidR="001757FB" w:rsidRDefault="001757FB"/>
    <w:tbl>
      <w:tblPr>
        <w:tblStyle w:val="NormalTablePHPDOCX"/>
        <w:tblW w:w="9300" w:type="dxa"/>
        <w:tblInd w:w="108" w:type="dxa"/>
        <w:tblLook w:val="04A0" w:firstRow="1" w:lastRow="0" w:firstColumn="1" w:lastColumn="0" w:noHBand="0" w:noVBand="1"/>
      </w:tblPr>
      <w:tblGrid>
        <w:gridCol w:w="1860"/>
        <w:gridCol w:w="7440"/>
      </w:tblGrid>
      <w:tr w:rsidR="001757FB" w14:paraId="109B1C85"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E17A188" w14:textId="77777777" w:rsidR="001757FB" w:rsidRDefault="00036B4D">
            <w:pPr>
              <w:jc w:val="center"/>
            </w:pPr>
            <w:r>
              <w:rPr>
                <w:rFonts w:ascii="Arial" w:hAnsi="Arial" w:cs="Arial"/>
                <w:b/>
                <w:bCs/>
                <w:color w:val="FFFFFF"/>
                <w:position w:val="-2"/>
                <w:sz w:val="18"/>
                <w:szCs w:val="18"/>
              </w:rPr>
              <w:lastRenderedPageBreak/>
              <w:t>POGOJ 7</w:t>
            </w:r>
            <w:r>
              <w:rPr>
                <w:rFonts w:ascii="Arial" w:hAnsi="Arial" w:cs="Arial"/>
                <w:b/>
                <w:bCs/>
                <w:color w:val="FFFFFF"/>
                <w:position w:val="-2"/>
                <w:sz w:val="18"/>
                <w:szCs w:val="18"/>
              </w:rPr>
              <w:br/>
              <w:t>Dostava, montaža, zagon, šolanje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9C9209" w14:textId="77777777" w:rsidR="001757FB" w:rsidRDefault="00036B4D">
            <w:pPr>
              <w:spacing w:before="135" w:after="135"/>
              <w:jc w:val="both"/>
              <w:textAlignment w:val="center"/>
            </w:pPr>
            <w:r>
              <w:rPr>
                <w:rFonts w:ascii="Arial" w:hAnsi="Arial" w:cs="Arial"/>
                <w:color w:val="000000"/>
                <w:position w:val="-2"/>
                <w:sz w:val="18"/>
                <w:szCs w:val="18"/>
              </w:rPr>
              <w:t xml:space="preserve">Gospodarski subjekt zagotavlja dostavo, montažo in zagon opreme ter izvedbo šolanja </w:t>
            </w:r>
            <w:proofErr w:type="spellStart"/>
            <w:r>
              <w:rPr>
                <w:rFonts w:ascii="Arial" w:hAnsi="Arial" w:cs="Arial"/>
                <w:color w:val="000000"/>
                <w:position w:val="-2"/>
                <w:sz w:val="18"/>
                <w:szCs w:val="18"/>
              </w:rPr>
              <w:t>ddp</w:t>
            </w:r>
            <w:proofErr w:type="spellEnd"/>
            <w:r>
              <w:rPr>
                <w:rFonts w:ascii="Arial" w:hAnsi="Arial" w:cs="Arial"/>
                <w:color w:val="000000"/>
                <w:position w:val="-2"/>
                <w:sz w:val="18"/>
                <w:szCs w:val="18"/>
              </w:rPr>
              <w:t xml:space="preserve"> prostori naročnika, Splošna bolnišnica Novo mesto, razloženo in montirano v prostore naročnika, v sklopu ponudbene cene.</w:t>
            </w:r>
          </w:p>
        </w:tc>
      </w:tr>
      <w:tr w:rsidR="001757FB" w14:paraId="045B04F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A1C51A" w14:textId="77777777" w:rsidR="001757FB" w:rsidRDefault="00036B4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3456C" w14:textId="77777777" w:rsidR="001757FB" w:rsidRDefault="00036B4D">
            <w:pPr>
              <w:spacing w:before="135" w:after="135"/>
              <w:jc w:val="both"/>
              <w:textAlignment w:val="center"/>
            </w:pPr>
            <w:r>
              <w:rPr>
                <w:rFonts w:ascii="Arial" w:hAnsi="Arial" w:cs="Arial"/>
                <w:color w:val="000000"/>
                <w:position w:val="-2"/>
                <w:sz w:val="18"/>
                <w:szCs w:val="18"/>
              </w:rPr>
              <w:t>Ponudnik mora predložiti podpisan ter žigosan obrazec Krovne izjave in ESPD s podpisom katerega izjavlja, da izpolnjuje navedeni pogoj.</w:t>
            </w:r>
          </w:p>
        </w:tc>
      </w:tr>
      <w:tr w:rsidR="001757FB" w14:paraId="1CE4FF2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D9810C" w14:textId="77777777" w:rsidR="001757FB" w:rsidRDefault="00036B4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3867A0" w14:textId="77777777" w:rsidR="001757FB" w:rsidRDefault="00036B4D">
            <w:pPr>
              <w:jc w:val="both"/>
              <w:textAlignment w:val="center"/>
            </w:pPr>
            <w:r>
              <w:rPr>
                <w:rFonts w:ascii="Arial" w:hAnsi="Arial" w:cs="Arial"/>
                <w:color w:val="000000"/>
                <w:position w:val="-2"/>
                <w:sz w:val="18"/>
                <w:szCs w:val="18"/>
              </w:rPr>
              <w:t> </w:t>
            </w:r>
          </w:p>
          <w:p w14:paraId="57EC3CCA" w14:textId="77777777" w:rsidR="001757FB" w:rsidRDefault="00036B4D">
            <w:r>
              <w:rPr>
                <w:rFonts w:ascii="Arial" w:hAnsi="Arial" w:cs="Arial"/>
                <w:color w:val="000000"/>
                <w:position w:val="-2"/>
                <w:sz w:val="18"/>
                <w:szCs w:val="18"/>
              </w:rPr>
              <w:t xml:space="preserve"> /</w:t>
            </w:r>
          </w:p>
        </w:tc>
      </w:tr>
      <w:tr w:rsidR="001757FB" w14:paraId="109C0F6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1D58FB" w14:textId="77777777" w:rsidR="001757FB" w:rsidRDefault="00036B4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EB588B" w14:textId="77777777" w:rsidR="001757FB" w:rsidRDefault="00036B4D">
            <w:pPr>
              <w:spacing w:before="135" w:after="135"/>
              <w:jc w:val="both"/>
              <w:textAlignment w:val="center"/>
            </w:pPr>
            <w:r>
              <w:rPr>
                <w:rFonts w:ascii="Arial" w:hAnsi="Arial" w:cs="Arial"/>
                <w:color w:val="000000"/>
                <w:position w:val="-2"/>
                <w:sz w:val="18"/>
                <w:szCs w:val="18"/>
              </w:rPr>
              <w:t>KUMULATIVNO izpolnjevanje pogoja</w:t>
            </w:r>
          </w:p>
          <w:p w14:paraId="37B0B1A6" w14:textId="77777777" w:rsidR="001757FB" w:rsidRDefault="00036B4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757FB" w14:paraId="3ED2917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0719E3" w14:textId="77777777" w:rsidR="001757FB" w:rsidRDefault="00036B4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78F9E7" w14:textId="77777777" w:rsidR="001757FB" w:rsidRDefault="00036B4D">
            <w:pPr>
              <w:spacing w:before="135" w:after="135"/>
              <w:jc w:val="both"/>
              <w:textAlignment w:val="center"/>
            </w:pPr>
            <w:r>
              <w:rPr>
                <w:rFonts w:ascii="Arial" w:hAnsi="Arial" w:cs="Arial"/>
                <w:color w:val="000000"/>
                <w:position w:val="-2"/>
                <w:sz w:val="18"/>
                <w:szCs w:val="18"/>
              </w:rPr>
              <w:t>KUMULATIVNO izpolnjevanje pogoja</w:t>
            </w:r>
          </w:p>
          <w:p w14:paraId="1917BDA1" w14:textId="77777777" w:rsidR="001757FB" w:rsidRDefault="00036B4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2F248978" w14:textId="77777777" w:rsidR="001757FB" w:rsidRDefault="001757FB"/>
    <w:tbl>
      <w:tblPr>
        <w:tblStyle w:val="NormalTablePHPDOCX"/>
        <w:tblW w:w="9300" w:type="dxa"/>
        <w:tblInd w:w="108" w:type="dxa"/>
        <w:tblLook w:val="04A0" w:firstRow="1" w:lastRow="0" w:firstColumn="1" w:lastColumn="0" w:noHBand="0" w:noVBand="1"/>
      </w:tblPr>
      <w:tblGrid>
        <w:gridCol w:w="1860"/>
        <w:gridCol w:w="7440"/>
      </w:tblGrid>
      <w:tr w:rsidR="001757FB" w14:paraId="761FA113"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7BA97F6" w14:textId="77777777" w:rsidR="001757FB" w:rsidRDefault="00036B4D">
            <w:pPr>
              <w:jc w:val="center"/>
            </w:pPr>
            <w:r>
              <w:rPr>
                <w:rFonts w:ascii="Arial" w:hAnsi="Arial" w:cs="Arial"/>
                <w:b/>
                <w:bCs/>
                <w:color w:val="FFFFFF"/>
                <w:position w:val="-2"/>
                <w:sz w:val="18"/>
                <w:szCs w:val="18"/>
              </w:rPr>
              <w:t>POGOJ 8</w:t>
            </w:r>
            <w:r>
              <w:rPr>
                <w:rFonts w:ascii="Arial" w:hAnsi="Arial" w:cs="Arial"/>
                <w:b/>
                <w:bCs/>
                <w:color w:val="FFFFFF"/>
                <w:position w:val="-2"/>
                <w:sz w:val="18"/>
                <w:szCs w:val="18"/>
              </w:rPr>
              <w:br/>
              <w:t>Testiranja, validacija in certifikati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648A44" w14:textId="77777777" w:rsidR="001757FB" w:rsidRPr="00AE1856" w:rsidRDefault="00036B4D">
            <w:pPr>
              <w:spacing w:before="135" w:after="135"/>
              <w:jc w:val="both"/>
              <w:textAlignment w:val="center"/>
            </w:pPr>
            <w:r w:rsidRPr="00AE1856">
              <w:rPr>
                <w:rFonts w:ascii="Arial" w:hAnsi="Arial" w:cs="Arial"/>
                <w:position w:val="-2"/>
                <w:sz w:val="18"/>
                <w:szCs w:val="18"/>
              </w:rPr>
              <w:t>Gospodarski zagotavlja, da bo v primeru izbire zagotovil v sklopu ponudbene cene opreme zagotoviti tudi postavitveno validacijo dobavljene opreme in ob predaji naročniku izročiti certifikat o ustreznosti pripravljene vode za dializo.</w:t>
            </w:r>
          </w:p>
          <w:p w14:paraId="78191AA2" w14:textId="1563D770" w:rsidR="001757FB" w:rsidRDefault="001757FB">
            <w:pPr>
              <w:spacing w:before="135" w:after="135"/>
              <w:jc w:val="both"/>
              <w:textAlignment w:val="center"/>
            </w:pPr>
          </w:p>
        </w:tc>
      </w:tr>
      <w:tr w:rsidR="001757FB" w14:paraId="6ACDD1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734938" w14:textId="77777777" w:rsidR="001757FB" w:rsidRDefault="00036B4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CCB1CC" w14:textId="77777777" w:rsidR="001757FB" w:rsidRDefault="00036B4D">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w:t>
            </w:r>
          </w:p>
        </w:tc>
      </w:tr>
      <w:tr w:rsidR="001757FB" w14:paraId="1934173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F4894A" w14:textId="77777777" w:rsidR="001757FB" w:rsidRDefault="00036B4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43D44A" w14:textId="40AEA827" w:rsidR="001757FB" w:rsidRDefault="00AE1856">
            <w:pPr>
              <w:spacing w:before="135" w:after="135"/>
              <w:jc w:val="both"/>
              <w:textAlignment w:val="center"/>
            </w:pPr>
            <w:r>
              <w:t>/</w:t>
            </w:r>
          </w:p>
        </w:tc>
      </w:tr>
      <w:tr w:rsidR="001757FB" w14:paraId="4FDB665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A7363" w14:textId="77777777" w:rsidR="001757FB" w:rsidRDefault="00036B4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D98CD5" w14:textId="77777777" w:rsidR="001757FB" w:rsidRDefault="00036B4D">
            <w:pPr>
              <w:spacing w:before="135" w:after="135"/>
              <w:jc w:val="both"/>
              <w:textAlignment w:val="center"/>
            </w:pPr>
            <w:r>
              <w:rPr>
                <w:rFonts w:ascii="Arial" w:hAnsi="Arial" w:cs="Arial"/>
                <w:color w:val="000000"/>
                <w:position w:val="-2"/>
                <w:sz w:val="18"/>
                <w:szCs w:val="18"/>
              </w:rPr>
              <w:t>MORAJO izpolnjevati pogoj</w:t>
            </w:r>
          </w:p>
          <w:p w14:paraId="38FCA890" w14:textId="77777777" w:rsidR="001757FB" w:rsidRDefault="00036B4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1757FB" w14:paraId="28D7F2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F20321" w14:textId="77777777" w:rsidR="001757FB" w:rsidRDefault="00036B4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6ED591" w14:textId="77777777" w:rsidR="001757FB" w:rsidRDefault="00036B4D">
            <w:pPr>
              <w:spacing w:before="135" w:after="135"/>
              <w:jc w:val="both"/>
              <w:textAlignment w:val="center"/>
            </w:pPr>
            <w:r>
              <w:rPr>
                <w:rFonts w:ascii="Arial" w:hAnsi="Arial" w:cs="Arial"/>
                <w:color w:val="000000"/>
                <w:position w:val="-2"/>
                <w:sz w:val="18"/>
                <w:szCs w:val="18"/>
              </w:rPr>
              <w:t>MORAJO izpolnjevati pogoj</w:t>
            </w:r>
          </w:p>
          <w:p w14:paraId="5803E794" w14:textId="77777777" w:rsidR="001757FB" w:rsidRDefault="00036B4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7F85D5D9" w14:textId="77777777" w:rsidR="001757FB" w:rsidRDefault="001757FB"/>
    <w:tbl>
      <w:tblPr>
        <w:tblStyle w:val="NormalTablePHPDOCX"/>
        <w:tblW w:w="9300" w:type="dxa"/>
        <w:tblInd w:w="108" w:type="dxa"/>
        <w:tblLook w:val="04A0" w:firstRow="1" w:lastRow="0" w:firstColumn="1" w:lastColumn="0" w:noHBand="0" w:noVBand="1"/>
      </w:tblPr>
      <w:tblGrid>
        <w:gridCol w:w="1860"/>
        <w:gridCol w:w="7440"/>
      </w:tblGrid>
      <w:tr w:rsidR="001757FB" w14:paraId="0AC4535B"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C69E177" w14:textId="77777777" w:rsidR="001757FB" w:rsidRDefault="00036B4D">
            <w:pPr>
              <w:jc w:val="center"/>
            </w:pPr>
            <w:r>
              <w:rPr>
                <w:rFonts w:ascii="Arial" w:hAnsi="Arial" w:cs="Arial"/>
                <w:b/>
                <w:bCs/>
                <w:color w:val="FFFFFF"/>
                <w:position w:val="-2"/>
                <w:sz w:val="18"/>
                <w:szCs w:val="18"/>
              </w:rPr>
              <w:lastRenderedPageBreak/>
              <w:t>POGOJ 9</w:t>
            </w:r>
            <w:r>
              <w:rPr>
                <w:rFonts w:ascii="Arial" w:hAnsi="Arial" w:cs="Arial"/>
                <w:b/>
                <w:bCs/>
                <w:color w:val="FFFFFF"/>
                <w:position w:val="-2"/>
                <w:sz w:val="18"/>
                <w:szCs w:val="18"/>
              </w:rPr>
              <w:br/>
              <w:t>Šolanje uporabnikov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FB60FC" w14:textId="1C425318" w:rsidR="001757FB" w:rsidRDefault="00036B4D">
            <w:pPr>
              <w:spacing w:before="135" w:after="135"/>
              <w:jc w:val="both"/>
              <w:textAlignment w:val="center"/>
            </w:pPr>
            <w:r>
              <w:rPr>
                <w:rFonts w:ascii="Arial" w:hAnsi="Arial" w:cs="Arial"/>
                <w:color w:val="000000"/>
                <w:position w:val="-2"/>
                <w:sz w:val="18"/>
                <w:szCs w:val="18"/>
              </w:rPr>
              <w:t>Gospodarski subjekt zagotavlja, da bo v primeru izbire naročniku zagotovil izvedbo šolanja naročnikovega osebja</w:t>
            </w:r>
            <w:r w:rsidR="00B545CA">
              <w:rPr>
                <w:rFonts w:ascii="Arial" w:hAnsi="Arial" w:cs="Arial"/>
                <w:color w:val="000000"/>
                <w:position w:val="-2"/>
                <w:sz w:val="18"/>
                <w:szCs w:val="18"/>
              </w:rPr>
              <w:t xml:space="preserve"> (1 tehnika)</w:t>
            </w:r>
            <w:r>
              <w:rPr>
                <w:rFonts w:ascii="Arial" w:hAnsi="Arial" w:cs="Arial"/>
                <w:color w:val="000000"/>
                <w:position w:val="-2"/>
                <w:sz w:val="18"/>
                <w:szCs w:val="18"/>
              </w:rPr>
              <w:t>, v skladu z zahtevami naročnika,  v sklopu ponudbene cene.</w:t>
            </w:r>
          </w:p>
        </w:tc>
      </w:tr>
      <w:tr w:rsidR="001757FB" w14:paraId="505644C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BE7931" w14:textId="77777777" w:rsidR="001757FB" w:rsidRDefault="00036B4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3C09F2" w14:textId="77777777" w:rsidR="001757FB" w:rsidRDefault="00036B4D">
            <w:pPr>
              <w:spacing w:before="135" w:after="135"/>
              <w:jc w:val="both"/>
              <w:textAlignment w:val="center"/>
            </w:pPr>
            <w:r>
              <w:rPr>
                <w:rFonts w:ascii="Arial" w:hAnsi="Arial" w:cs="Arial"/>
                <w:color w:val="000000"/>
                <w:position w:val="-2"/>
                <w:sz w:val="18"/>
                <w:szCs w:val="18"/>
              </w:rPr>
              <w:t>Ponudnik mora predložiti podpisan ter žigosan obrazec Krovne izjave in ESPD s podpisom katerega izjavlja, da izpolnjuje navedeni pogoj.</w:t>
            </w:r>
          </w:p>
        </w:tc>
      </w:tr>
      <w:tr w:rsidR="001757FB" w14:paraId="6DE611A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998B85" w14:textId="77777777" w:rsidR="001757FB" w:rsidRDefault="00036B4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8A1F25" w14:textId="77777777" w:rsidR="001757FB" w:rsidRDefault="00036B4D">
            <w:pPr>
              <w:jc w:val="both"/>
              <w:textAlignment w:val="center"/>
            </w:pPr>
            <w:r>
              <w:rPr>
                <w:rFonts w:ascii="Arial" w:hAnsi="Arial" w:cs="Arial"/>
                <w:color w:val="000000"/>
                <w:position w:val="-2"/>
                <w:sz w:val="18"/>
                <w:szCs w:val="18"/>
              </w:rPr>
              <w:t> </w:t>
            </w:r>
          </w:p>
          <w:p w14:paraId="2ED9A044" w14:textId="77777777" w:rsidR="001757FB" w:rsidRDefault="00036B4D">
            <w:r>
              <w:rPr>
                <w:rFonts w:ascii="Arial" w:hAnsi="Arial" w:cs="Arial"/>
                <w:color w:val="000000"/>
                <w:position w:val="-2"/>
                <w:sz w:val="18"/>
                <w:szCs w:val="18"/>
              </w:rPr>
              <w:t xml:space="preserve"> /</w:t>
            </w:r>
          </w:p>
        </w:tc>
      </w:tr>
      <w:tr w:rsidR="001757FB" w14:paraId="57307C9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40931B" w14:textId="77777777" w:rsidR="001757FB" w:rsidRDefault="00036B4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583F75" w14:textId="77777777" w:rsidR="001757FB" w:rsidRDefault="00036B4D">
            <w:pPr>
              <w:spacing w:before="135" w:after="135"/>
              <w:jc w:val="both"/>
              <w:textAlignment w:val="center"/>
            </w:pPr>
            <w:r>
              <w:rPr>
                <w:rFonts w:ascii="Arial" w:hAnsi="Arial" w:cs="Arial"/>
                <w:color w:val="000000"/>
                <w:position w:val="-2"/>
                <w:sz w:val="18"/>
                <w:szCs w:val="18"/>
              </w:rPr>
              <w:t>KUMULATIVNO izpolnjevanje pogoja</w:t>
            </w:r>
          </w:p>
          <w:p w14:paraId="1A8764BE" w14:textId="77777777" w:rsidR="001757FB" w:rsidRDefault="00036B4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757FB" w14:paraId="49F7D7E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2906E5" w14:textId="77777777" w:rsidR="001757FB" w:rsidRDefault="00036B4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FA6F10" w14:textId="77777777" w:rsidR="001757FB" w:rsidRDefault="00036B4D">
            <w:pPr>
              <w:spacing w:before="135" w:after="135"/>
              <w:jc w:val="both"/>
              <w:textAlignment w:val="center"/>
            </w:pPr>
            <w:r>
              <w:rPr>
                <w:rFonts w:ascii="Arial" w:hAnsi="Arial" w:cs="Arial"/>
                <w:color w:val="000000"/>
                <w:position w:val="-2"/>
                <w:sz w:val="18"/>
                <w:szCs w:val="18"/>
              </w:rPr>
              <w:t>KUMULATIVNO izpolnjevanje pogoja</w:t>
            </w:r>
          </w:p>
          <w:p w14:paraId="2C8373A2" w14:textId="77777777" w:rsidR="001757FB" w:rsidRDefault="00036B4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4421BE43" w14:textId="77777777" w:rsidR="001757FB" w:rsidRDefault="001757FB"/>
    <w:tbl>
      <w:tblPr>
        <w:tblStyle w:val="NormalTablePHPDOCX"/>
        <w:tblW w:w="9300" w:type="dxa"/>
        <w:tblInd w:w="108" w:type="dxa"/>
        <w:tblLook w:val="04A0" w:firstRow="1" w:lastRow="0" w:firstColumn="1" w:lastColumn="0" w:noHBand="0" w:noVBand="1"/>
      </w:tblPr>
      <w:tblGrid>
        <w:gridCol w:w="1860"/>
        <w:gridCol w:w="7440"/>
      </w:tblGrid>
      <w:tr w:rsidR="001757FB" w14:paraId="31FF2A58"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D8CDCEA" w14:textId="77777777" w:rsidR="001757FB" w:rsidRDefault="00036B4D">
            <w:pPr>
              <w:jc w:val="center"/>
            </w:pPr>
            <w:r>
              <w:rPr>
                <w:rFonts w:ascii="Arial" w:hAnsi="Arial" w:cs="Arial"/>
                <w:b/>
                <w:bCs/>
                <w:color w:val="FFFFFF"/>
                <w:position w:val="-2"/>
                <w:sz w:val="18"/>
                <w:szCs w:val="18"/>
              </w:rPr>
              <w:t>POGOJ 10</w:t>
            </w:r>
            <w:r>
              <w:rPr>
                <w:rFonts w:ascii="Arial" w:hAnsi="Arial" w:cs="Arial"/>
                <w:b/>
                <w:bCs/>
                <w:color w:val="FFFFFF"/>
                <w:position w:val="-2"/>
                <w:sz w:val="18"/>
                <w:szCs w:val="18"/>
              </w:rPr>
              <w:br/>
              <w:t>Garancijski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03EF47" w14:textId="77777777" w:rsidR="001757FB" w:rsidRDefault="00036B4D">
            <w:pPr>
              <w:spacing w:before="135" w:after="135"/>
              <w:jc w:val="both"/>
              <w:textAlignment w:val="center"/>
            </w:pPr>
            <w:r>
              <w:rPr>
                <w:rFonts w:ascii="Arial" w:hAnsi="Arial" w:cs="Arial"/>
                <w:color w:val="000000"/>
                <w:position w:val="-2"/>
                <w:sz w:val="18"/>
                <w:szCs w:val="18"/>
              </w:rPr>
              <w:t>Gospodarski subjekt mora zagotavljati, najmanj 24 mesečno garancijo šteto od obojestranskega podpisa primopredajnega zapisnika, za brezhibno delovanje celotne ponujene opreme, pri čemer mora garancija vključevati vse stroške dela, rezervnih delov, drobnega potrošnega materiala, potne stroške ter vse morebitne ostale stroške potrebne za odpravo napak oz. za zagotavljanje brezhibnega delovanja opreme.</w:t>
            </w:r>
          </w:p>
        </w:tc>
      </w:tr>
      <w:tr w:rsidR="001757FB" w14:paraId="416C9F4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084A9D" w14:textId="77777777" w:rsidR="001757FB" w:rsidRDefault="00036B4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2325C4" w14:textId="77777777" w:rsidR="001757FB" w:rsidRDefault="00036B4D">
            <w:pPr>
              <w:spacing w:before="135" w:after="135"/>
              <w:jc w:val="both"/>
              <w:textAlignment w:val="center"/>
            </w:pPr>
            <w:r>
              <w:rPr>
                <w:rFonts w:ascii="Arial" w:hAnsi="Arial" w:cs="Arial"/>
                <w:color w:val="000000"/>
                <w:position w:val="-2"/>
                <w:sz w:val="18"/>
                <w:szCs w:val="18"/>
              </w:rPr>
              <w:t>Izpolnjen in podpisan Obrazec  KROVNA IZJAVA in ESPD obrazec</w:t>
            </w:r>
          </w:p>
        </w:tc>
      </w:tr>
      <w:tr w:rsidR="001757FB" w14:paraId="18898D0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27BC2F" w14:textId="77777777" w:rsidR="001757FB" w:rsidRDefault="00036B4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6B6344" w14:textId="77777777" w:rsidR="001757FB" w:rsidRDefault="00036B4D">
            <w:pPr>
              <w:jc w:val="both"/>
              <w:textAlignment w:val="center"/>
            </w:pPr>
            <w:r>
              <w:rPr>
                <w:rFonts w:ascii="Arial" w:hAnsi="Arial" w:cs="Arial"/>
                <w:color w:val="000000"/>
                <w:position w:val="-2"/>
                <w:sz w:val="18"/>
                <w:szCs w:val="18"/>
              </w:rPr>
              <w:t> </w:t>
            </w:r>
          </w:p>
          <w:p w14:paraId="5CCBFBD9" w14:textId="77777777" w:rsidR="001757FB" w:rsidRDefault="00036B4D">
            <w:r>
              <w:rPr>
                <w:rFonts w:ascii="Arial" w:hAnsi="Arial" w:cs="Arial"/>
                <w:color w:val="000000"/>
                <w:position w:val="-2"/>
                <w:sz w:val="18"/>
                <w:szCs w:val="18"/>
              </w:rPr>
              <w:t xml:space="preserve"> /</w:t>
            </w:r>
          </w:p>
        </w:tc>
      </w:tr>
      <w:tr w:rsidR="001757FB" w14:paraId="707999C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2F251" w14:textId="77777777" w:rsidR="001757FB" w:rsidRDefault="00036B4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470BE7" w14:textId="77777777" w:rsidR="001757FB" w:rsidRDefault="00036B4D">
            <w:pPr>
              <w:spacing w:before="135" w:after="135"/>
              <w:jc w:val="both"/>
              <w:textAlignment w:val="center"/>
            </w:pPr>
            <w:r>
              <w:rPr>
                <w:rFonts w:ascii="Arial" w:hAnsi="Arial" w:cs="Arial"/>
                <w:color w:val="000000"/>
                <w:position w:val="-2"/>
                <w:sz w:val="18"/>
                <w:szCs w:val="18"/>
              </w:rPr>
              <w:t>MORAJO izpolnjevati pogoj</w:t>
            </w:r>
          </w:p>
          <w:p w14:paraId="7EA08E22" w14:textId="77777777" w:rsidR="001757FB" w:rsidRDefault="00036B4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757FB" w14:paraId="1A7CF3B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0E133C" w14:textId="77777777" w:rsidR="001757FB" w:rsidRDefault="00036B4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049C78" w14:textId="77777777" w:rsidR="001757FB" w:rsidRDefault="00036B4D">
            <w:pPr>
              <w:spacing w:before="135" w:after="135"/>
              <w:jc w:val="both"/>
              <w:textAlignment w:val="center"/>
            </w:pPr>
            <w:r>
              <w:rPr>
                <w:rFonts w:ascii="Arial" w:hAnsi="Arial" w:cs="Arial"/>
                <w:color w:val="000000"/>
                <w:position w:val="-2"/>
                <w:sz w:val="18"/>
                <w:szCs w:val="18"/>
              </w:rPr>
              <w:t>MORAJO izpolnjevati pogoj</w:t>
            </w:r>
          </w:p>
          <w:p w14:paraId="6AF37FDB" w14:textId="77777777" w:rsidR="001757FB" w:rsidRDefault="00036B4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469E7066" w14:textId="77777777" w:rsidR="001757FB" w:rsidRDefault="001757FB"/>
    <w:tbl>
      <w:tblPr>
        <w:tblStyle w:val="NormalTablePHPDOCX"/>
        <w:tblW w:w="9300" w:type="dxa"/>
        <w:tblInd w:w="108" w:type="dxa"/>
        <w:tblLook w:val="04A0" w:firstRow="1" w:lastRow="0" w:firstColumn="1" w:lastColumn="0" w:noHBand="0" w:noVBand="1"/>
      </w:tblPr>
      <w:tblGrid>
        <w:gridCol w:w="1860"/>
        <w:gridCol w:w="7440"/>
      </w:tblGrid>
      <w:tr w:rsidR="001757FB" w14:paraId="6F331FEE"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74AC661" w14:textId="77777777" w:rsidR="001757FB" w:rsidRDefault="00036B4D">
            <w:pPr>
              <w:jc w:val="center"/>
            </w:pPr>
            <w:r>
              <w:rPr>
                <w:rFonts w:ascii="Arial" w:hAnsi="Arial" w:cs="Arial"/>
                <w:b/>
                <w:bCs/>
                <w:color w:val="FFFFFF"/>
                <w:position w:val="-2"/>
                <w:sz w:val="18"/>
                <w:szCs w:val="18"/>
              </w:rPr>
              <w:lastRenderedPageBreak/>
              <w:t>POGOJ 11</w:t>
            </w:r>
            <w:r>
              <w:rPr>
                <w:rFonts w:ascii="Arial" w:hAnsi="Arial" w:cs="Arial"/>
                <w:b/>
                <w:bCs/>
                <w:color w:val="FFFFFF"/>
                <w:position w:val="-2"/>
                <w:sz w:val="18"/>
                <w:szCs w:val="18"/>
              </w:rPr>
              <w:br/>
              <w:t>Pooblaščen izvajalec del montaže, priklopa in zagona opreme ter pooblaščen servis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A96277" w14:textId="77777777" w:rsidR="001757FB" w:rsidRPr="00AE1856" w:rsidRDefault="00036B4D">
            <w:pPr>
              <w:spacing w:before="135" w:after="135"/>
              <w:jc w:val="both"/>
              <w:textAlignment w:val="center"/>
            </w:pPr>
            <w:r w:rsidRPr="00AE1856">
              <w:rPr>
                <w:rFonts w:ascii="Arial" w:hAnsi="Arial" w:cs="Arial"/>
                <w:position w:val="-2"/>
                <w:sz w:val="18"/>
                <w:szCs w:val="18"/>
              </w:rPr>
              <w:t>Gospodarski subjekt zagotavlja, da bo dela dobave, montaže, priklopa, zagona izvajal s strani proizvajalca opreme ustrezno pooblaščen subjekt in v nadaljevanju, da zagotavlja pooblaščen in usposobljen servis v RS ali EU (pooblaščen s strani proizvajalca opreme!), ki  zagotavlja odzivne čase in čase odprav napak, okvar v skladu z zahtevami naročnika, pri čemer mora ponudnik v primeru servisa iz tujine zagotoviti komunikacijo med naročnikom in servisom izključno v slovenskem jeziku, na svoje stroške.</w:t>
            </w:r>
          </w:p>
        </w:tc>
      </w:tr>
      <w:tr w:rsidR="001757FB" w14:paraId="33CA484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5CF037" w14:textId="77777777" w:rsidR="001757FB" w:rsidRDefault="00036B4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78201B" w14:textId="77777777" w:rsidR="001757FB" w:rsidRDefault="00036B4D">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1757FB" w14:paraId="1E31C0B5" w14:textId="77777777">
              <w:tc>
                <w:tcPr>
                  <w:tcW w:w="0" w:type="auto"/>
                  <w:tcMar>
                    <w:top w:w="0" w:type="auto"/>
                    <w:bottom w:w="0" w:type="auto"/>
                  </w:tcMar>
                </w:tcPr>
                <w:p w14:paraId="12749982" w14:textId="77777777" w:rsidR="001757FB" w:rsidRDefault="00036B4D">
                  <w:r>
                    <w:rPr>
                      <w:rFonts w:ascii="Arial" w:hAnsi="Arial" w:cs="Arial"/>
                      <w:color w:val="000000"/>
                      <w:position w:val="-2"/>
                      <w:sz w:val="18"/>
                      <w:szCs w:val="18"/>
                    </w:rPr>
                    <w:t>Ponudnik mora predložiti podpisan in žigosan obrazec Krovne izjave in ESPD s podpisom katerega izjavlja, da izpolnjuje navedeni pogoj, priložiti pa mora tudi: </w:t>
                  </w:r>
                </w:p>
              </w:tc>
            </w:tr>
          </w:tbl>
          <w:p w14:paraId="75BAA73C" w14:textId="77777777" w:rsidR="001757FB" w:rsidRDefault="001757FB"/>
          <w:tbl>
            <w:tblPr>
              <w:tblStyle w:val="NormalTablePHPDOCX"/>
              <w:tblW w:w="0" w:type="auto"/>
              <w:tblLook w:val="04A0" w:firstRow="1" w:lastRow="0" w:firstColumn="1" w:lastColumn="0" w:noHBand="0" w:noVBand="1"/>
            </w:tblPr>
            <w:tblGrid>
              <w:gridCol w:w="7224"/>
            </w:tblGrid>
            <w:tr w:rsidR="001757FB" w14:paraId="077A2615" w14:textId="77777777">
              <w:tc>
                <w:tcPr>
                  <w:tcW w:w="0" w:type="auto"/>
                  <w:tcMar>
                    <w:top w:w="0" w:type="auto"/>
                    <w:bottom w:w="0" w:type="auto"/>
                  </w:tcMar>
                </w:tcPr>
                <w:p w14:paraId="14AE8D94" w14:textId="77777777" w:rsidR="001757FB" w:rsidRDefault="00036B4D">
                  <w:r>
                    <w:rPr>
                      <w:rFonts w:ascii="Arial" w:hAnsi="Arial" w:cs="Arial"/>
                      <w:color w:val="000000"/>
                      <w:position w:val="-2"/>
                      <w:sz w:val="18"/>
                      <w:szCs w:val="18"/>
                    </w:rPr>
                    <w:t>• veljaven dokument oz. pogodbo izdan s strani proizvajalca oz. principala ponujene opreme, kjer je jasno razviden status pooblaščenega subjekta, ki bo izvajal dobavo, montažo in zagon opreme in/ali status pooblaščenega servisa ponujene opreme.</w:t>
                  </w:r>
                </w:p>
              </w:tc>
            </w:tr>
          </w:tbl>
          <w:p w14:paraId="7413B9C2" w14:textId="77777777" w:rsidR="001757FB" w:rsidRDefault="001757FB"/>
        </w:tc>
      </w:tr>
      <w:tr w:rsidR="001757FB" w14:paraId="26337DA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43AEEC" w14:textId="77777777" w:rsidR="001757FB" w:rsidRDefault="00036B4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A797D" w14:textId="77777777" w:rsidR="001757FB" w:rsidRPr="00AE1856" w:rsidRDefault="00036B4D">
            <w:pPr>
              <w:spacing w:before="135" w:after="135"/>
              <w:jc w:val="both"/>
              <w:textAlignment w:val="center"/>
              <w:rPr>
                <w:b/>
                <w:bCs/>
              </w:rPr>
            </w:pPr>
            <w:r w:rsidRPr="00AE1856">
              <w:rPr>
                <w:rFonts w:ascii="Arial" w:hAnsi="Arial" w:cs="Arial"/>
                <w:b/>
                <w:bCs/>
                <w:color w:val="000000"/>
                <w:position w:val="-2"/>
                <w:sz w:val="18"/>
                <w:szCs w:val="18"/>
              </w:rPr>
              <w:t>V kolikor ponudnik sam ni ustrezno usposobljen (registriran, pooblaščen) mora izvajalca storitev/del prijaviti v ponudbi kot podizvajalca.</w:t>
            </w:r>
          </w:p>
        </w:tc>
      </w:tr>
      <w:tr w:rsidR="001757FB" w14:paraId="1B7A96F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68A0A7" w14:textId="77777777" w:rsidR="001757FB" w:rsidRDefault="00036B4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E7DB7E" w14:textId="77777777" w:rsidR="001757FB" w:rsidRDefault="00036B4D">
            <w:pPr>
              <w:spacing w:before="135" w:after="135"/>
              <w:jc w:val="both"/>
              <w:textAlignment w:val="center"/>
            </w:pPr>
            <w:r>
              <w:rPr>
                <w:rFonts w:ascii="Arial" w:hAnsi="Arial" w:cs="Arial"/>
                <w:color w:val="000000"/>
                <w:position w:val="-2"/>
                <w:sz w:val="18"/>
                <w:szCs w:val="18"/>
              </w:rPr>
              <w:t>MORAJO izpolnjevati pogoj</w:t>
            </w:r>
          </w:p>
          <w:p w14:paraId="21DC4CCA" w14:textId="77777777" w:rsidR="001757FB" w:rsidRDefault="00036B4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1757FB" w14:paraId="4463E8A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FE09F9" w14:textId="77777777" w:rsidR="001757FB" w:rsidRDefault="00036B4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D16E8C" w14:textId="77777777" w:rsidR="001757FB" w:rsidRDefault="00036B4D">
            <w:pPr>
              <w:spacing w:before="135" w:after="135"/>
              <w:jc w:val="both"/>
              <w:textAlignment w:val="center"/>
            </w:pPr>
            <w:r>
              <w:rPr>
                <w:rFonts w:ascii="Arial" w:hAnsi="Arial" w:cs="Arial"/>
                <w:color w:val="000000"/>
                <w:position w:val="-2"/>
                <w:sz w:val="18"/>
                <w:szCs w:val="18"/>
              </w:rPr>
              <w:t>MORAJO izpolnjevati pogoj</w:t>
            </w:r>
          </w:p>
          <w:p w14:paraId="018AC994" w14:textId="77777777" w:rsidR="001757FB" w:rsidRDefault="00036B4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47E0A60F" w14:textId="77777777" w:rsidR="001757FB" w:rsidRDefault="001757FB"/>
    <w:tbl>
      <w:tblPr>
        <w:tblStyle w:val="NormalTablePHPDOCX"/>
        <w:tblW w:w="9300" w:type="dxa"/>
        <w:tblInd w:w="108" w:type="dxa"/>
        <w:tblLook w:val="04A0" w:firstRow="1" w:lastRow="0" w:firstColumn="1" w:lastColumn="0" w:noHBand="0" w:noVBand="1"/>
      </w:tblPr>
      <w:tblGrid>
        <w:gridCol w:w="1860"/>
        <w:gridCol w:w="7440"/>
      </w:tblGrid>
      <w:tr w:rsidR="001757FB" w14:paraId="27F9E99E"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04F6186" w14:textId="77777777" w:rsidR="001757FB" w:rsidRDefault="00036B4D">
            <w:pPr>
              <w:jc w:val="center"/>
            </w:pPr>
            <w:r>
              <w:rPr>
                <w:rFonts w:ascii="Arial" w:hAnsi="Arial" w:cs="Arial"/>
                <w:b/>
                <w:bCs/>
                <w:color w:val="FFFFFF"/>
                <w:position w:val="-2"/>
                <w:sz w:val="18"/>
                <w:szCs w:val="18"/>
              </w:rPr>
              <w:t>POGOJ 12</w:t>
            </w:r>
            <w:r>
              <w:rPr>
                <w:rFonts w:ascii="Arial" w:hAnsi="Arial" w:cs="Arial"/>
                <w:b/>
                <w:bCs/>
                <w:color w:val="FFFFFF"/>
                <w:position w:val="-2"/>
                <w:sz w:val="18"/>
                <w:szCs w:val="18"/>
              </w:rPr>
              <w:br/>
              <w:t xml:space="preserve">Odzivni čas in čas odprave napak v garancijskem in </w:t>
            </w:r>
            <w:proofErr w:type="spellStart"/>
            <w:r>
              <w:rPr>
                <w:rFonts w:ascii="Arial" w:hAnsi="Arial" w:cs="Arial"/>
                <w:b/>
                <w:bCs/>
                <w:color w:val="FFFFFF"/>
                <w:position w:val="-2"/>
                <w:sz w:val="18"/>
                <w:szCs w:val="18"/>
              </w:rPr>
              <w:t>pogarancijskem</w:t>
            </w:r>
            <w:proofErr w:type="spellEnd"/>
            <w:r>
              <w:rPr>
                <w:rFonts w:ascii="Arial" w:hAnsi="Arial" w:cs="Arial"/>
                <w:b/>
                <w:bCs/>
                <w:color w:val="FFFFFF"/>
                <w:position w:val="-2"/>
                <w:sz w:val="18"/>
                <w:szCs w:val="18"/>
              </w:rPr>
              <w:t xml:space="preserve"> roku</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tbl>
            <w:tblPr>
              <w:tblStyle w:val="NormalTablePHPDOCX"/>
              <w:tblW w:w="0" w:type="auto"/>
              <w:tblLook w:val="04A0" w:firstRow="1" w:lastRow="0" w:firstColumn="1" w:lastColumn="0" w:noHBand="0" w:noVBand="1"/>
            </w:tblPr>
            <w:tblGrid>
              <w:gridCol w:w="7224"/>
            </w:tblGrid>
            <w:tr w:rsidR="001757FB" w14:paraId="4C75F06F" w14:textId="77777777">
              <w:tc>
                <w:tcPr>
                  <w:tcW w:w="0" w:type="auto"/>
                  <w:tcMar>
                    <w:top w:w="0" w:type="auto"/>
                    <w:bottom w:w="0" w:type="auto"/>
                  </w:tcMar>
                </w:tcPr>
                <w:p w14:paraId="1A766E66" w14:textId="5741DB0D" w:rsidR="001757FB" w:rsidRPr="00AE1856" w:rsidRDefault="00036B4D">
                  <w:r w:rsidRPr="00AE1856">
                    <w:rPr>
                      <w:rFonts w:ascii="Arial" w:hAnsi="Arial" w:cs="Arial"/>
                      <w:position w:val="-2"/>
                      <w:sz w:val="18"/>
                      <w:szCs w:val="18"/>
                    </w:rPr>
                    <w:t xml:space="preserve"> Gospodarski subjekt mora v času garancije na lastne stroške (in kasneje v </w:t>
                  </w:r>
                  <w:proofErr w:type="spellStart"/>
                  <w:r w:rsidRPr="00AE1856">
                    <w:rPr>
                      <w:rFonts w:ascii="Arial" w:hAnsi="Arial" w:cs="Arial"/>
                      <w:position w:val="-2"/>
                      <w:sz w:val="18"/>
                      <w:szCs w:val="18"/>
                    </w:rPr>
                    <w:t>pogarancijskem</w:t>
                  </w:r>
                  <w:proofErr w:type="spellEnd"/>
                  <w:r w:rsidRPr="00AE1856">
                    <w:rPr>
                      <w:rFonts w:ascii="Arial" w:hAnsi="Arial" w:cs="Arial"/>
                      <w:position w:val="-2"/>
                      <w:sz w:val="18"/>
                      <w:szCs w:val="18"/>
                    </w:rPr>
                    <w:t xml:space="preserve"> obdobju na stroške naročnika) zagotavljati:</w:t>
                  </w:r>
                </w:p>
              </w:tc>
            </w:tr>
            <w:tr w:rsidR="001757FB" w14:paraId="63B47294" w14:textId="77777777">
              <w:tc>
                <w:tcPr>
                  <w:tcW w:w="0" w:type="auto"/>
                  <w:tcMar>
                    <w:top w:w="0" w:type="auto"/>
                    <w:bottom w:w="0" w:type="auto"/>
                  </w:tcMar>
                </w:tcPr>
                <w:p w14:paraId="7E42CCB7" w14:textId="16084B6A" w:rsidR="001757FB" w:rsidRPr="00AE1856" w:rsidRDefault="00036B4D">
                  <w:r w:rsidRPr="00AE1856">
                    <w:rPr>
                      <w:rFonts w:ascii="Arial" w:hAnsi="Arial" w:cs="Arial"/>
                      <w:position w:val="-2"/>
                      <w:sz w:val="18"/>
                      <w:szCs w:val="18"/>
                    </w:rPr>
                    <w:t xml:space="preserve">• Odzivni čas servisa največ 4 ure in </w:t>
                  </w:r>
                  <w:r w:rsidR="00B545CA" w:rsidRPr="00AE1856">
                    <w:rPr>
                      <w:rFonts w:ascii="Arial" w:hAnsi="Arial" w:cs="Arial"/>
                      <w:position w:val="-2"/>
                      <w:sz w:val="18"/>
                      <w:szCs w:val="18"/>
                    </w:rPr>
                    <w:t xml:space="preserve">čas odprave napak v </w:t>
                  </w:r>
                  <w:r w:rsidRPr="00AE1856">
                    <w:rPr>
                      <w:rFonts w:ascii="Arial" w:hAnsi="Arial" w:cs="Arial"/>
                      <w:position w:val="-2"/>
                      <w:sz w:val="18"/>
                      <w:szCs w:val="18"/>
                    </w:rPr>
                    <w:t>največ 24 ur</w:t>
                  </w:r>
                  <w:r w:rsidR="00B545CA" w:rsidRPr="00AE1856">
                    <w:rPr>
                      <w:rFonts w:ascii="Arial" w:hAnsi="Arial" w:cs="Arial"/>
                      <w:position w:val="-2"/>
                      <w:sz w:val="18"/>
                      <w:szCs w:val="18"/>
                    </w:rPr>
                    <w:t>ah</w:t>
                  </w:r>
                  <w:r w:rsidRPr="00AE1856">
                    <w:rPr>
                      <w:rFonts w:ascii="Arial" w:hAnsi="Arial" w:cs="Arial"/>
                      <w:position w:val="-2"/>
                      <w:sz w:val="18"/>
                      <w:szCs w:val="18"/>
                    </w:rPr>
                    <w:t xml:space="preserve"> po prejemu pisnega obvestila o okvari</w:t>
                  </w:r>
                  <w:r w:rsidR="00B545CA" w:rsidRPr="00AE1856">
                    <w:rPr>
                      <w:rFonts w:ascii="Arial" w:hAnsi="Arial" w:cs="Arial"/>
                      <w:position w:val="-2"/>
                      <w:sz w:val="18"/>
                      <w:szCs w:val="18"/>
                    </w:rPr>
                    <w:t xml:space="preserve"> (v primeru nujnosti tudi telefonskega obvestila)</w:t>
                  </w:r>
                  <w:r w:rsidRPr="00AE1856">
                    <w:rPr>
                      <w:rFonts w:ascii="Arial" w:hAnsi="Arial" w:cs="Arial"/>
                      <w:position w:val="-2"/>
                      <w:sz w:val="18"/>
                      <w:szCs w:val="18"/>
                    </w:rPr>
                    <w:t xml:space="preserve"> oz. izjemoma več po dogovoru z naročnikom (odzivni čas pomeni, da se servis javi in se z naročnikom dogovorita o vsebini in času odprave okvare);</w:t>
                  </w:r>
                </w:p>
              </w:tc>
            </w:tr>
            <w:tr w:rsidR="001757FB" w14:paraId="62C93333" w14:textId="77777777">
              <w:tc>
                <w:tcPr>
                  <w:tcW w:w="0" w:type="auto"/>
                  <w:tcMar>
                    <w:top w:w="0" w:type="auto"/>
                    <w:bottom w:w="0" w:type="auto"/>
                  </w:tcMar>
                </w:tcPr>
                <w:p w14:paraId="39EA0B88" w14:textId="147D6EBF" w:rsidR="001757FB" w:rsidRDefault="001757FB"/>
              </w:tc>
            </w:tr>
          </w:tbl>
          <w:p w14:paraId="5BBE20B7" w14:textId="77777777" w:rsidR="001757FB" w:rsidRDefault="001757FB"/>
        </w:tc>
      </w:tr>
      <w:tr w:rsidR="001757FB" w14:paraId="18B294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8423C5" w14:textId="77777777" w:rsidR="001757FB" w:rsidRDefault="00036B4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5D2073" w14:textId="77777777" w:rsidR="001757FB" w:rsidRDefault="00036B4D">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w:t>
            </w:r>
          </w:p>
        </w:tc>
      </w:tr>
      <w:tr w:rsidR="001757FB" w14:paraId="713518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E959E2" w14:textId="77777777" w:rsidR="001757FB" w:rsidRDefault="00036B4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29E6CE" w14:textId="77777777" w:rsidR="001757FB" w:rsidRDefault="00036B4D">
            <w:pPr>
              <w:jc w:val="both"/>
              <w:textAlignment w:val="center"/>
            </w:pPr>
            <w:r>
              <w:rPr>
                <w:rFonts w:ascii="Arial" w:hAnsi="Arial" w:cs="Arial"/>
                <w:color w:val="000000"/>
                <w:position w:val="-2"/>
                <w:sz w:val="18"/>
                <w:szCs w:val="18"/>
              </w:rPr>
              <w:t> </w:t>
            </w:r>
          </w:p>
          <w:p w14:paraId="46882D0D" w14:textId="77777777" w:rsidR="001757FB" w:rsidRDefault="00036B4D">
            <w:r>
              <w:rPr>
                <w:rFonts w:ascii="Arial" w:hAnsi="Arial" w:cs="Arial"/>
                <w:color w:val="000000"/>
                <w:position w:val="-2"/>
                <w:sz w:val="18"/>
                <w:szCs w:val="18"/>
              </w:rPr>
              <w:t xml:space="preserve"> /</w:t>
            </w:r>
          </w:p>
        </w:tc>
      </w:tr>
      <w:tr w:rsidR="001757FB" w14:paraId="69AB770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034D1A" w14:textId="77777777" w:rsidR="001757FB" w:rsidRDefault="00036B4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B19FB6" w14:textId="77777777" w:rsidR="001757FB" w:rsidRDefault="00036B4D">
            <w:pPr>
              <w:spacing w:before="135" w:after="135"/>
              <w:jc w:val="both"/>
              <w:textAlignment w:val="center"/>
            </w:pPr>
            <w:r>
              <w:rPr>
                <w:rFonts w:ascii="Arial" w:hAnsi="Arial" w:cs="Arial"/>
                <w:color w:val="000000"/>
                <w:position w:val="-2"/>
                <w:sz w:val="18"/>
                <w:szCs w:val="18"/>
              </w:rPr>
              <w:t>MORAJO izpolnjevati pogoj</w:t>
            </w:r>
          </w:p>
          <w:p w14:paraId="1348C49D" w14:textId="77777777" w:rsidR="001757FB" w:rsidRDefault="00036B4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1757FB" w14:paraId="2C4304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031A84" w14:textId="77777777" w:rsidR="001757FB" w:rsidRDefault="00036B4D">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1D3043" w14:textId="77777777" w:rsidR="001757FB" w:rsidRDefault="00036B4D">
            <w:pPr>
              <w:spacing w:before="135" w:after="135"/>
              <w:jc w:val="both"/>
              <w:textAlignment w:val="center"/>
            </w:pPr>
            <w:r>
              <w:rPr>
                <w:rFonts w:ascii="Arial" w:hAnsi="Arial" w:cs="Arial"/>
                <w:color w:val="000000"/>
                <w:position w:val="-2"/>
                <w:sz w:val="18"/>
                <w:szCs w:val="18"/>
              </w:rPr>
              <w:t>MORAJO izpolnjevati pogoj</w:t>
            </w:r>
          </w:p>
          <w:p w14:paraId="06D1735A" w14:textId="77777777" w:rsidR="001757FB" w:rsidRDefault="00036B4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22168D61" w14:textId="77777777" w:rsidR="001757FB" w:rsidRDefault="001757FB"/>
    <w:tbl>
      <w:tblPr>
        <w:tblStyle w:val="NormalTablePHPDOCX"/>
        <w:tblW w:w="9300" w:type="dxa"/>
        <w:tblInd w:w="108" w:type="dxa"/>
        <w:tblLook w:val="04A0" w:firstRow="1" w:lastRow="0" w:firstColumn="1" w:lastColumn="0" w:noHBand="0" w:noVBand="1"/>
      </w:tblPr>
      <w:tblGrid>
        <w:gridCol w:w="1860"/>
        <w:gridCol w:w="7440"/>
      </w:tblGrid>
      <w:tr w:rsidR="001757FB" w14:paraId="790A3C0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63A8EBD" w14:textId="77777777" w:rsidR="001757FB" w:rsidRDefault="00036B4D">
            <w:pPr>
              <w:jc w:val="center"/>
            </w:pPr>
            <w:r>
              <w:rPr>
                <w:rFonts w:ascii="Arial" w:hAnsi="Arial" w:cs="Arial"/>
                <w:b/>
                <w:bCs/>
                <w:color w:val="FFFFFF"/>
                <w:position w:val="-2"/>
                <w:sz w:val="18"/>
                <w:szCs w:val="18"/>
              </w:rPr>
              <w:t>POGOJ 13</w:t>
            </w:r>
            <w:r>
              <w:rPr>
                <w:rFonts w:ascii="Arial" w:hAnsi="Arial" w:cs="Arial"/>
                <w:b/>
                <w:bCs/>
                <w:color w:val="FFFFFF"/>
                <w:position w:val="-2"/>
                <w:sz w:val="18"/>
                <w:szCs w:val="18"/>
              </w:rPr>
              <w:br/>
              <w:t>Rezervni deli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82D3F6" w14:textId="77777777" w:rsidR="001757FB" w:rsidRDefault="00036B4D">
            <w:pPr>
              <w:spacing w:before="135" w:after="135"/>
              <w:jc w:val="both"/>
              <w:textAlignment w:val="center"/>
            </w:pPr>
            <w:r>
              <w:rPr>
                <w:rFonts w:ascii="Arial" w:hAnsi="Arial" w:cs="Arial"/>
                <w:color w:val="000000"/>
                <w:position w:val="-2"/>
                <w:sz w:val="18"/>
                <w:szCs w:val="18"/>
              </w:rPr>
              <w:t>Ponudnik mora zagotavljati dobavo rezervnih delov še najmanj deset (10) let po poteku garancijskega roka.</w:t>
            </w:r>
          </w:p>
        </w:tc>
      </w:tr>
      <w:tr w:rsidR="001757FB" w14:paraId="0EC05DE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AE23E7" w14:textId="77777777" w:rsidR="001757FB" w:rsidRDefault="00036B4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A4077E" w14:textId="77777777" w:rsidR="001757FB" w:rsidRDefault="00036B4D">
            <w:pPr>
              <w:spacing w:before="135" w:after="135"/>
              <w:jc w:val="both"/>
              <w:textAlignment w:val="center"/>
            </w:pPr>
            <w:r>
              <w:rPr>
                <w:rFonts w:ascii="Arial" w:hAnsi="Arial" w:cs="Arial"/>
                <w:color w:val="000000"/>
                <w:position w:val="-2"/>
                <w:sz w:val="18"/>
                <w:szCs w:val="18"/>
              </w:rPr>
              <w:t>Izpolnjen in podpisan Obrazec  KROVNA IZJAVA in ESPD obrazec.</w:t>
            </w:r>
          </w:p>
        </w:tc>
      </w:tr>
      <w:tr w:rsidR="001757FB" w14:paraId="75D564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DFBEA4" w14:textId="77777777" w:rsidR="001757FB" w:rsidRDefault="00036B4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A14AE2" w14:textId="77777777" w:rsidR="001757FB" w:rsidRDefault="00036B4D">
            <w:pPr>
              <w:jc w:val="both"/>
              <w:textAlignment w:val="center"/>
            </w:pPr>
            <w:r>
              <w:rPr>
                <w:rFonts w:ascii="Arial" w:hAnsi="Arial" w:cs="Arial"/>
                <w:color w:val="000000"/>
                <w:position w:val="-2"/>
                <w:sz w:val="18"/>
                <w:szCs w:val="18"/>
              </w:rPr>
              <w:t> </w:t>
            </w:r>
          </w:p>
          <w:p w14:paraId="44C28782" w14:textId="77777777" w:rsidR="001757FB" w:rsidRDefault="00036B4D">
            <w:r>
              <w:rPr>
                <w:rFonts w:ascii="Arial" w:hAnsi="Arial" w:cs="Arial"/>
                <w:color w:val="000000"/>
                <w:position w:val="-2"/>
                <w:sz w:val="18"/>
                <w:szCs w:val="18"/>
              </w:rPr>
              <w:t xml:space="preserve"> /</w:t>
            </w:r>
          </w:p>
        </w:tc>
      </w:tr>
      <w:tr w:rsidR="001757FB" w14:paraId="1D61940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6B96FF" w14:textId="77777777" w:rsidR="001757FB" w:rsidRDefault="00036B4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8C7381" w14:textId="77777777" w:rsidR="001757FB" w:rsidRDefault="00036B4D">
            <w:pPr>
              <w:spacing w:before="135" w:after="135"/>
              <w:jc w:val="both"/>
              <w:textAlignment w:val="center"/>
            </w:pPr>
            <w:r>
              <w:rPr>
                <w:rFonts w:ascii="Arial" w:hAnsi="Arial" w:cs="Arial"/>
                <w:color w:val="000000"/>
                <w:position w:val="-2"/>
                <w:sz w:val="18"/>
                <w:szCs w:val="18"/>
              </w:rPr>
              <w:t>MORAJO izpolnjevati pogoj</w:t>
            </w:r>
          </w:p>
          <w:p w14:paraId="7F37DE8C" w14:textId="77777777" w:rsidR="001757FB" w:rsidRDefault="00036B4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757FB" w14:paraId="10D02AC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788B10" w14:textId="77777777" w:rsidR="001757FB" w:rsidRDefault="00036B4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7BB956" w14:textId="77777777" w:rsidR="001757FB" w:rsidRDefault="00036B4D">
            <w:pPr>
              <w:spacing w:before="135" w:after="135"/>
              <w:jc w:val="both"/>
              <w:textAlignment w:val="center"/>
            </w:pPr>
            <w:r>
              <w:rPr>
                <w:rFonts w:ascii="Arial" w:hAnsi="Arial" w:cs="Arial"/>
                <w:color w:val="000000"/>
                <w:position w:val="-2"/>
                <w:sz w:val="18"/>
                <w:szCs w:val="18"/>
              </w:rPr>
              <w:t>MORAJO izpolnjevati pogoj</w:t>
            </w:r>
          </w:p>
          <w:p w14:paraId="5F81C785" w14:textId="77777777" w:rsidR="001757FB" w:rsidRDefault="00036B4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1D054579" w14:textId="77777777" w:rsidR="001757FB" w:rsidRDefault="001757FB"/>
    <w:tbl>
      <w:tblPr>
        <w:tblStyle w:val="NormalTablePHPDOCX"/>
        <w:tblW w:w="9300" w:type="dxa"/>
        <w:tblInd w:w="108" w:type="dxa"/>
        <w:tblLook w:val="04A0" w:firstRow="1" w:lastRow="0" w:firstColumn="1" w:lastColumn="0" w:noHBand="0" w:noVBand="1"/>
      </w:tblPr>
      <w:tblGrid>
        <w:gridCol w:w="1860"/>
        <w:gridCol w:w="7440"/>
      </w:tblGrid>
      <w:tr w:rsidR="001757FB" w14:paraId="675639FC"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E46E322" w14:textId="77777777" w:rsidR="001757FB" w:rsidRDefault="00036B4D">
            <w:pPr>
              <w:jc w:val="center"/>
            </w:pPr>
            <w:r>
              <w:rPr>
                <w:rFonts w:ascii="Arial" w:hAnsi="Arial" w:cs="Arial"/>
                <w:b/>
                <w:bCs/>
                <w:color w:val="FFFFFF"/>
                <w:position w:val="-2"/>
                <w:sz w:val="18"/>
                <w:szCs w:val="18"/>
              </w:rPr>
              <w:t>POGOJ 14</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8487B0" w14:textId="77777777" w:rsidR="001757FB" w:rsidRDefault="00036B4D">
            <w:pPr>
              <w:spacing w:before="135" w:after="135"/>
              <w:jc w:val="both"/>
              <w:textAlignment w:val="center"/>
            </w:pPr>
            <w:r>
              <w:rPr>
                <w:rFonts w:ascii="Arial" w:hAnsi="Arial" w:cs="Arial"/>
                <w:color w:val="000000"/>
                <w:position w:val="-2"/>
                <w:sz w:val="18"/>
                <w:szCs w:val="18"/>
              </w:rPr>
              <w:t>Da ob dobavah potrošnega materiala zagotavlja opremljenost blaga tudi z dobavnico v elektronski obliki s podatki in v obliki, določeni s strani naročnika razvidnimi v Prilogi 2 (</w:t>
            </w:r>
            <w:proofErr w:type="spellStart"/>
            <w:r>
              <w:rPr>
                <w:rFonts w:ascii="Arial" w:hAnsi="Arial" w:cs="Arial"/>
                <w:color w:val="000000"/>
                <w:position w:val="-2"/>
                <w:sz w:val="18"/>
                <w:szCs w:val="18"/>
              </w:rPr>
              <w:t>pdf</w:t>
            </w:r>
            <w:proofErr w:type="spellEnd"/>
            <w:r>
              <w:rPr>
                <w:rFonts w:ascii="Arial" w:hAnsi="Arial" w:cs="Arial"/>
                <w:color w:val="000000"/>
                <w:position w:val="-2"/>
                <w:sz w:val="18"/>
                <w:szCs w:val="18"/>
              </w:rPr>
              <w:t xml:space="preserve"> datoteka: Format zapisa elektronske dobavnice - Struktura za prenos RACUNOV – DOBAVNIC). Elektronsko dobavnico mora ponudnik urediti v roku dveh mesecev po podpisu predmetne kupoprodajne pogodbe.</w:t>
            </w:r>
          </w:p>
        </w:tc>
      </w:tr>
      <w:tr w:rsidR="001757FB" w14:paraId="69AFEE5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FB6A96" w14:textId="77777777" w:rsidR="001757FB" w:rsidRDefault="00036B4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4E7DD" w14:textId="77777777" w:rsidR="001757FB" w:rsidRDefault="00036B4D">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 </w:t>
            </w:r>
          </w:p>
        </w:tc>
      </w:tr>
      <w:tr w:rsidR="001757FB" w14:paraId="038CCD2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5840E7" w14:textId="77777777" w:rsidR="001757FB" w:rsidRDefault="00036B4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BE8C99" w14:textId="77777777" w:rsidR="001757FB" w:rsidRDefault="00036B4D">
            <w:pPr>
              <w:jc w:val="both"/>
              <w:textAlignment w:val="center"/>
            </w:pPr>
            <w:r>
              <w:rPr>
                <w:rFonts w:ascii="Arial" w:hAnsi="Arial" w:cs="Arial"/>
                <w:color w:val="000000"/>
                <w:position w:val="-2"/>
                <w:sz w:val="18"/>
                <w:szCs w:val="18"/>
              </w:rPr>
              <w:t> </w:t>
            </w:r>
          </w:p>
          <w:p w14:paraId="7224A9A3" w14:textId="77777777" w:rsidR="001757FB" w:rsidRDefault="00036B4D">
            <w:r>
              <w:rPr>
                <w:rFonts w:ascii="Arial" w:hAnsi="Arial" w:cs="Arial"/>
                <w:color w:val="000000"/>
                <w:position w:val="-2"/>
                <w:sz w:val="18"/>
                <w:szCs w:val="18"/>
              </w:rPr>
              <w:t xml:space="preserve"> /</w:t>
            </w:r>
          </w:p>
        </w:tc>
      </w:tr>
      <w:tr w:rsidR="001757FB" w14:paraId="6D2691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A7EDAC" w14:textId="77777777" w:rsidR="001757FB" w:rsidRDefault="00036B4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55AD6A" w14:textId="77777777" w:rsidR="001757FB" w:rsidRDefault="00036B4D">
            <w:pPr>
              <w:spacing w:before="135" w:after="135"/>
              <w:jc w:val="both"/>
              <w:textAlignment w:val="center"/>
            </w:pPr>
            <w:r>
              <w:rPr>
                <w:rFonts w:ascii="Arial" w:hAnsi="Arial" w:cs="Arial"/>
                <w:color w:val="000000"/>
                <w:position w:val="-2"/>
                <w:sz w:val="18"/>
                <w:szCs w:val="18"/>
              </w:rPr>
              <w:t>MORAJO izpolnjevati pogoj</w:t>
            </w:r>
          </w:p>
          <w:p w14:paraId="65EA6B63" w14:textId="77777777" w:rsidR="001757FB" w:rsidRDefault="00036B4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1757FB" w14:paraId="274A828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A5E1FA" w14:textId="77777777" w:rsidR="001757FB" w:rsidRDefault="00036B4D">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DB3CDE" w14:textId="77777777" w:rsidR="001757FB" w:rsidRDefault="00036B4D">
            <w:pPr>
              <w:spacing w:before="135" w:after="135"/>
              <w:jc w:val="both"/>
              <w:textAlignment w:val="center"/>
            </w:pPr>
            <w:r>
              <w:rPr>
                <w:rFonts w:ascii="Arial" w:hAnsi="Arial" w:cs="Arial"/>
                <w:color w:val="000000"/>
                <w:position w:val="-2"/>
                <w:sz w:val="18"/>
                <w:szCs w:val="18"/>
              </w:rPr>
              <w:t>MORAJO izpolnjevati pogoj</w:t>
            </w:r>
          </w:p>
          <w:p w14:paraId="66BACCAA" w14:textId="77777777" w:rsidR="001757FB" w:rsidRDefault="00036B4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707F5188" w14:textId="77777777" w:rsidR="001757FB" w:rsidRDefault="001757FB">
      <w:pPr>
        <w:sectPr w:rsidR="001757FB" w:rsidSect="00D931BF">
          <w:pgSz w:w="11906" w:h="16838"/>
          <w:pgMar w:top="1418" w:right="1418" w:bottom="1418" w:left="1418" w:header="567" w:footer="680" w:gutter="0"/>
          <w:cols w:space="708"/>
          <w:docGrid w:linePitch="360"/>
        </w:sectPr>
      </w:pPr>
    </w:p>
    <w:p w14:paraId="5F67C757" w14:textId="77777777" w:rsidR="00036B4D" w:rsidRPr="00141928" w:rsidRDefault="00036B4D"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1757FB" w14:paraId="4B9A91B4" w14:textId="77777777">
        <w:tc>
          <w:tcPr>
            <w:tcW w:w="0" w:type="auto"/>
            <w:shd w:val="clear" w:color="auto" w:fill="000000"/>
            <w:tcMar>
              <w:top w:w="150" w:type="dxa"/>
              <w:bottom w:w="150" w:type="dxa"/>
            </w:tcMar>
            <w:vAlign w:val="center"/>
          </w:tcPr>
          <w:p w14:paraId="2B57350A" w14:textId="77777777" w:rsidR="001757FB" w:rsidRDefault="00036B4D">
            <w:pPr>
              <w:jc w:val="center"/>
            </w:pPr>
            <w:r>
              <w:rPr>
                <w:rFonts w:ascii="Arial" w:hAnsi="Arial" w:cs="Arial"/>
                <w:b/>
                <w:bCs/>
                <w:color w:val="FFFFFF"/>
                <w:position w:val="-2"/>
                <w:sz w:val="18"/>
                <w:szCs w:val="18"/>
                <w:shd w:val="clear" w:color="auto" w:fill="000000"/>
              </w:rPr>
              <w:t>Zavarovanje za dobro izvedbo po kupoprodajni pogodbi za dobavo in montažo opreme</w:t>
            </w:r>
          </w:p>
        </w:tc>
      </w:tr>
    </w:tbl>
    <w:p w14:paraId="03D494C4" w14:textId="77777777" w:rsidR="001757FB" w:rsidRDefault="00036B4D">
      <w:pPr>
        <w:spacing w:before="225" w:after="225" w:line="240" w:lineRule="auto"/>
        <w:jc w:val="both"/>
      </w:pPr>
      <w:r>
        <w:rPr>
          <w:rFonts w:ascii="Arial" w:hAnsi="Arial" w:cs="Arial"/>
          <w:color w:val="000000"/>
          <w:sz w:val="18"/>
          <w:szCs w:val="18"/>
        </w:rPr>
        <w:t>Instrument zavarovanja: bančna garancija / kavcijsko zavarovanje</w:t>
      </w:r>
    </w:p>
    <w:p w14:paraId="0D5BC5AC" w14:textId="77777777" w:rsidR="001757FB" w:rsidRDefault="00036B4D">
      <w:pPr>
        <w:spacing w:before="225" w:after="225" w:line="240" w:lineRule="auto"/>
        <w:jc w:val="both"/>
      </w:pPr>
      <w:r>
        <w:rPr>
          <w:rFonts w:ascii="Arial" w:hAnsi="Arial" w:cs="Arial"/>
          <w:color w:val="000000"/>
          <w:sz w:val="18"/>
          <w:szCs w:val="18"/>
        </w:rPr>
        <w:t>Višina zavarovanja: 10,00 % pogodbene vrednosti z DDV</w:t>
      </w:r>
    </w:p>
    <w:p w14:paraId="14BB203E" w14:textId="77777777" w:rsidR="001757FB" w:rsidRDefault="00036B4D">
      <w:pPr>
        <w:spacing w:before="225" w:after="225" w:line="240" w:lineRule="auto"/>
        <w:jc w:val="both"/>
      </w:pPr>
      <w:r>
        <w:rPr>
          <w:rFonts w:ascii="Arial" w:hAnsi="Arial" w:cs="Arial"/>
          <w:color w:val="000000"/>
          <w:sz w:val="18"/>
          <w:szCs w:val="18"/>
        </w:rPr>
        <w:t xml:space="preserve">Čas veljavnosti: do podpisa </w:t>
      </w:r>
      <w:proofErr w:type="spellStart"/>
      <w:r>
        <w:rPr>
          <w:rFonts w:ascii="Arial" w:hAnsi="Arial" w:cs="Arial"/>
          <w:color w:val="000000"/>
          <w:sz w:val="18"/>
          <w:szCs w:val="18"/>
        </w:rPr>
        <w:t>primorpedajnega</w:t>
      </w:r>
      <w:proofErr w:type="spellEnd"/>
      <w:r>
        <w:rPr>
          <w:rFonts w:ascii="Arial" w:hAnsi="Arial" w:cs="Arial"/>
          <w:color w:val="000000"/>
          <w:sz w:val="18"/>
          <w:szCs w:val="18"/>
        </w:rPr>
        <w:t xml:space="preserve"> zapisnika in izročitve zavarovanja za odpravo napak v garancijskem roku</w:t>
      </w:r>
    </w:p>
    <w:p w14:paraId="69D0AC4F" w14:textId="77777777" w:rsidR="001757FB" w:rsidRDefault="00036B4D">
      <w:pPr>
        <w:spacing w:before="225" w:after="225" w:line="240" w:lineRule="auto"/>
        <w:jc w:val="both"/>
      </w:pPr>
      <w:r>
        <w:rPr>
          <w:rFonts w:ascii="Arial" w:hAnsi="Arial" w:cs="Arial"/>
          <w:color w:val="000000"/>
          <w:sz w:val="18"/>
          <w:szCs w:val="18"/>
        </w:rPr>
        <w:t>Zahtevanje dokazila: ni zahtevano dokazilo</w:t>
      </w:r>
    </w:p>
    <w:p w14:paraId="056F3EF9" w14:textId="77777777" w:rsidR="001757FB" w:rsidRDefault="00036B4D">
      <w:pPr>
        <w:spacing w:before="225" w:after="225" w:line="240" w:lineRule="auto"/>
      </w:pPr>
      <w:r>
        <w:rPr>
          <w:rFonts w:ascii="Arial" w:hAnsi="Arial" w:cs="Arial"/>
          <w:color w:val="000000"/>
          <w:sz w:val="18"/>
          <w:szCs w:val="18"/>
        </w:rPr>
        <w:t>Ponudnik z oddajo ponudbe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1757FB" w14:paraId="12A02855" w14:textId="77777777">
        <w:tc>
          <w:tcPr>
            <w:tcW w:w="0" w:type="auto"/>
            <w:shd w:val="clear" w:color="auto" w:fill="000000"/>
            <w:tcMar>
              <w:top w:w="150" w:type="dxa"/>
              <w:bottom w:w="150" w:type="dxa"/>
            </w:tcMar>
            <w:vAlign w:val="center"/>
          </w:tcPr>
          <w:p w14:paraId="17CF9BFE" w14:textId="77777777" w:rsidR="001757FB" w:rsidRDefault="00036B4D">
            <w:pPr>
              <w:jc w:val="center"/>
            </w:pPr>
            <w:r>
              <w:rPr>
                <w:rFonts w:ascii="Arial" w:hAnsi="Arial" w:cs="Arial"/>
                <w:b/>
                <w:bCs/>
                <w:color w:val="FFFFFF"/>
                <w:position w:val="-2"/>
                <w:sz w:val="18"/>
                <w:szCs w:val="18"/>
                <w:shd w:val="clear" w:color="auto" w:fill="000000"/>
              </w:rPr>
              <w:t>Zavarovanje za dobro izvedbo po vzdrževalni pogodbi</w:t>
            </w:r>
          </w:p>
        </w:tc>
      </w:tr>
    </w:tbl>
    <w:p w14:paraId="2537FC2E" w14:textId="77777777" w:rsidR="001757FB" w:rsidRDefault="00036B4D">
      <w:pPr>
        <w:spacing w:before="225" w:after="225" w:line="240" w:lineRule="auto"/>
        <w:jc w:val="both"/>
      </w:pPr>
      <w:r>
        <w:rPr>
          <w:rFonts w:ascii="Arial" w:hAnsi="Arial" w:cs="Arial"/>
          <w:color w:val="000000"/>
          <w:sz w:val="18"/>
          <w:szCs w:val="18"/>
        </w:rPr>
        <w:t>Instrument zavarovanja: menica</w:t>
      </w:r>
    </w:p>
    <w:p w14:paraId="6FD22622" w14:textId="77777777" w:rsidR="001757FB" w:rsidRDefault="00036B4D">
      <w:pPr>
        <w:spacing w:before="225" w:after="225" w:line="240" w:lineRule="auto"/>
        <w:jc w:val="both"/>
      </w:pPr>
      <w:r>
        <w:rPr>
          <w:rFonts w:ascii="Arial" w:hAnsi="Arial" w:cs="Arial"/>
          <w:color w:val="000000"/>
          <w:sz w:val="18"/>
          <w:szCs w:val="18"/>
        </w:rPr>
        <w:t>Višina zavarovanja: 10,00 % pogodbene vrednosti za vzdrževanje z DDV</w:t>
      </w:r>
    </w:p>
    <w:p w14:paraId="6C0DD3BF" w14:textId="77777777" w:rsidR="001757FB" w:rsidRDefault="00036B4D">
      <w:pPr>
        <w:spacing w:before="225" w:after="225" w:line="240" w:lineRule="auto"/>
        <w:jc w:val="both"/>
      </w:pPr>
      <w:r>
        <w:rPr>
          <w:rFonts w:ascii="Arial" w:hAnsi="Arial" w:cs="Arial"/>
          <w:color w:val="000000"/>
          <w:sz w:val="18"/>
          <w:szCs w:val="18"/>
        </w:rPr>
        <w:t>Čas veljavnosti: do izteka veljavnosti vzdrževalne pogodbe</w:t>
      </w:r>
    </w:p>
    <w:p w14:paraId="698127B7" w14:textId="77777777" w:rsidR="001757FB" w:rsidRDefault="00036B4D">
      <w:pPr>
        <w:spacing w:before="225" w:after="225" w:line="240" w:lineRule="auto"/>
        <w:jc w:val="both"/>
      </w:pPr>
      <w:r>
        <w:rPr>
          <w:rFonts w:ascii="Arial" w:hAnsi="Arial" w:cs="Arial"/>
          <w:color w:val="000000"/>
          <w:sz w:val="18"/>
          <w:szCs w:val="18"/>
        </w:rPr>
        <w:t>Zahtevanje dokazila: ni zahtevano dokazilo</w:t>
      </w:r>
    </w:p>
    <w:p w14:paraId="1ADD95E3" w14:textId="77777777" w:rsidR="001757FB" w:rsidRDefault="00036B4D">
      <w:pPr>
        <w:spacing w:before="225" w:after="225" w:line="240" w:lineRule="auto"/>
      </w:pPr>
      <w:r>
        <w:rPr>
          <w:rFonts w:ascii="Arial" w:hAnsi="Arial" w:cs="Arial"/>
          <w:color w:val="000000"/>
          <w:sz w:val="18"/>
          <w:szCs w:val="18"/>
        </w:rPr>
        <w:t>Ponudnik z oddajo ponudbe potrjuje, da bo naročniku izročil ustrezno zavarovanje.</w:t>
      </w:r>
    </w:p>
    <w:p w14:paraId="41CBE95A" w14:textId="16848880" w:rsidR="001757FB" w:rsidRPr="00AE1856" w:rsidRDefault="00036B4D">
      <w:pPr>
        <w:spacing w:before="225" w:after="225" w:line="240" w:lineRule="auto"/>
      </w:pPr>
      <w:r w:rsidRPr="00AE1856">
        <w:rPr>
          <w:rFonts w:ascii="Arial" w:hAnsi="Arial" w:cs="Arial"/>
          <w:sz w:val="18"/>
          <w:szCs w:val="18"/>
        </w:rPr>
        <w:t xml:space="preserve">Opomba: pogodbena vrednost za vzdrževanje se izračuna kot skupna ponudbena vrednost preventivnega vzdrževanja za celotno dobo trajanja pogodbe sešteto s kalkulacijo in ocenjene vrednosti kurativnega vzdrževanja v dobi trajanja vzdrževalne pogodbe na način:  </w:t>
      </w:r>
      <w:r w:rsidR="00B545CA" w:rsidRPr="00AE1856">
        <w:rPr>
          <w:rFonts w:ascii="Arial" w:hAnsi="Arial" w:cs="Arial"/>
          <w:sz w:val="18"/>
          <w:szCs w:val="18"/>
        </w:rPr>
        <w:t>2</w:t>
      </w:r>
      <w:r w:rsidRPr="00AE1856">
        <w:rPr>
          <w:rFonts w:ascii="Arial" w:hAnsi="Arial" w:cs="Arial"/>
          <w:sz w:val="18"/>
          <w:szCs w:val="18"/>
        </w:rPr>
        <w:t xml:space="preserve">% </w:t>
      </w:r>
      <w:proofErr w:type="spellStart"/>
      <w:r w:rsidRPr="00AE1856">
        <w:rPr>
          <w:rFonts w:ascii="Arial" w:hAnsi="Arial" w:cs="Arial"/>
          <w:sz w:val="18"/>
          <w:szCs w:val="18"/>
        </w:rPr>
        <w:t>pondbene</w:t>
      </w:r>
      <w:proofErr w:type="spellEnd"/>
      <w:r w:rsidRPr="00AE1856">
        <w:rPr>
          <w:rFonts w:ascii="Arial" w:hAnsi="Arial" w:cs="Arial"/>
          <w:sz w:val="18"/>
          <w:szCs w:val="18"/>
        </w:rPr>
        <w:t xml:space="preserve"> vrednosti opreme na leto X št. let trajanja pogodbe za vzdrževanje.</w:t>
      </w:r>
    </w:p>
    <w:tbl>
      <w:tblPr>
        <w:tblStyle w:val="NormalTablePHPDOCX"/>
        <w:tblW w:w="2500" w:type="pct"/>
        <w:tblInd w:w="108" w:type="dxa"/>
        <w:tblLook w:val="04A0" w:firstRow="1" w:lastRow="0" w:firstColumn="1" w:lastColumn="0" w:noHBand="0" w:noVBand="1"/>
      </w:tblPr>
      <w:tblGrid>
        <w:gridCol w:w="4535"/>
      </w:tblGrid>
      <w:tr w:rsidR="001757FB" w14:paraId="65176526" w14:textId="77777777">
        <w:tc>
          <w:tcPr>
            <w:tcW w:w="0" w:type="auto"/>
            <w:shd w:val="clear" w:color="auto" w:fill="000000"/>
            <w:tcMar>
              <w:top w:w="150" w:type="dxa"/>
              <w:bottom w:w="150" w:type="dxa"/>
            </w:tcMar>
            <w:vAlign w:val="center"/>
          </w:tcPr>
          <w:p w14:paraId="46C3EAE6" w14:textId="77777777" w:rsidR="001757FB" w:rsidRDefault="00036B4D">
            <w:pPr>
              <w:jc w:val="center"/>
            </w:pPr>
            <w:r>
              <w:rPr>
                <w:rFonts w:ascii="Arial" w:hAnsi="Arial" w:cs="Arial"/>
                <w:b/>
                <w:bCs/>
                <w:color w:val="FFFFFF"/>
                <w:position w:val="-2"/>
                <w:sz w:val="18"/>
                <w:szCs w:val="18"/>
                <w:shd w:val="clear" w:color="auto" w:fill="000000"/>
              </w:rPr>
              <w:t>Zavarovanje za dobro izvedbo po pogodbi za sukcesivno dobavo kompatibilnega potrošnega materiala</w:t>
            </w:r>
          </w:p>
        </w:tc>
      </w:tr>
    </w:tbl>
    <w:p w14:paraId="4D905CB6" w14:textId="77777777" w:rsidR="001757FB" w:rsidRDefault="00036B4D">
      <w:pPr>
        <w:spacing w:before="225" w:after="225" w:line="240" w:lineRule="auto"/>
        <w:jc w:val="both"/>
      </w:pPr>
      <w:r>
        <w:rPr>
          <w:rFonts w:ascii="Arial" w:hAnsi="Arial" w:cs="Arial"/>
          <w:color w:val="000000"/>
          <w:sz w:val="18"/>
          <w:szCs w:val="18"/>
        </w:rPr>
        <w:t>Instrument zavarovanja: menica</w:t>
      </w:r>
    </w:p>
    <w:p w14:paraId="3641A043" w14:textId="77777777" w:rsidR="001757FB" w:rsidRDefault="00036B4D">
      <w:pPr>
        <w:spacing w:before="225" w:after="225" w:line="240" w:lineRule="auto"/>
        <w:jc w:val="both"/>
      </w:pPr>
      <w:r>
        <w:rPr>
          <w:rFonts w:ascii="Arial" w:hAnsi="Arial" w:cs="Arial"/>
          <w:color w:val="000000"/>
          <w:sz w:val="18"/>
          <w:szCs w:val="18"/>
        </w:rPr>
        <w:t>Višina zavarovanja: 10,00% skupne vrednosti pogodbe za dobavo potrošnega materiala z DDV</w:t>
      </w:r>
    </w:p>
    <w:p w14:paraId="0EAE04A2" w14:textId="77777777" w:rsidR="001757FB" w:rsidRDefault="00036B4D">
      <w:pPr>
        <w:spacing w:before="225" w:after="225" w:line="240" w:lineRule="auto"/>
        <w:jc w:val="both"/>
      </w:pPr>
      <w:r>
        <w:rPr>
          <w:rFonts w:ascii="Arial" w:hAnsi="Arial" w:cs="Arial"/>
          <w:color w:val="000000"/>
          <w:sz w:val="18"/>
          <w:szCs w:val="18"/>
        </w:rPr>
        <w:t>Čas veljavnosti: do izteka veljavnosti pogodbe za dobavo potrošnega materiala</w:t>
      </w:r>
    </w:p>
    <w:p w14:paraId="44F4699B" w14:textId="77777777" w:rsidR="001757FB" w:rsidRDefault="00036B4D">
      <w:pPr>
        <w:spacing w:before="225" w:after="225" w:line="240" w:lineRule="auto"/>
        <w:jc w:val="both"/>
      </w:pPr>
      <w:r>
        <w:rPr>
          <w:rFonts w:ascii="Arial" w:hAnsi="Arial" w:cs="Arial"/>
          <w:color w:val="000000"/>
          <w:sz w:val="18"/>
          <w:szCs w:val="18"/>
        </w:rPr>
        <w:t>Zahtevanje dokazila: ni zahtevano dokazilo</w:t>
      </w:r>
    </w:p>
    <w:p w14:paraId="6F844655" w14:textId="77777777" w:rsidR="001757FB" w:rsidRDefault="00036B4D">
      <w:pPr>
        <w:spacing w:before="225" w:after="225" w:line="240" w:lineRule="auto"/>
      </w:pPr>
      <w:r>
        <w:rPr>
          <w:rFonts w:ascii="Arial" w:hAnsi="Arial" w:cs="Arial"/>
          <w:color w:val="000000"/>
          <w:sz w:val="18"/>
          <w:szCs w:val="18"/>
        </w:rPr>
        <w:t>Ponudnik z oddajo ponudbe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1757FB" w14:paraId="3499469E" w14:textId="77777777">
        <w:tc>
          <w:tcPr>
            <w:tcW w:w="0" w:type="auto"/>
            <w:shd w:val="clear" w:color="auto" w:fill="000000"/>
            <w:tcMar>
              <w:top w:w="150" w:type="dxa"/>
              <w:bottom w:w="150" w:type="dxa"/>
            </w:tcMar>
            <w:vAlign w:val="center"/>
          </w:tcPr>
          <w:p w14:paraId="408B21B7" w14:textId="77777777" w:rsidR="001757FB" w:rsidRDefault="00036B4D">
            <w:pPr>
              <w:jc w:val="center"/>
            </w:pPr>
            <w:r>
              <w:rPr>
                <w:rFonts w:ascii="Arial" w:hAnsi="Arial" w:cs="Arial"/>
                <w:b/>
                <w:bCs/>
                <w:color w:val="FFFFFF"/>
                <w:position w:val="-2"/>
                <w:sz w:val="18"/>
                <w:szCs w:val="18"/>
                <w:shd w:val="clear" w:color="auto" w:fill="000000"/>
              </w:rPr>
              <w:t>Zavarovanje za odpravo napak</w:t>
            </w:r>
          </w:p>
        </w:tc>
      </w:tr>
    </w:tbl>
    <w:p w14:paraId="7736ECC4" w14:textId="77777777" w:rsidR="001757FB" w:rsidRDefault="00036B4D">
      <w:pPr>
        <w:spacing w:before="225" w:after="225" w:line="240" w:lineRule="auto"/>
        <w:jc w:val="both"/>
      </w:pPr>
      <w:r>
        <w:rPr>
          <w:rFonts w:ascii="Arial" w:hAnsi="Arial" w:cs="Arial"/>
          <w:color w:val="000000"/>
          <w:sz w:val="18"/>
          <w:szCs w:val="18"/>
        </w:rPr>
        <w:t>Instrument zavarovanja: menica</w:t>
      </w:r>
    </w:p>
    <w:p w14:paraId="11262573" w14:textId="77777777" w:rsidR="001757FB" w:rsidRDefault="00036B4D">
      <w:pPr>
        <w:spacing w:before="225" w:after="225" w:line="240" w:lineRule="auto"/>
        <w:jc w:val="both"/>
      </w:pPr>
      <w:r>
        <w:rPr>
          <w:rFonts w:ascii="Arial" w:hAnsi="Arial" w:cs="Arial"/>
          <w:color w:val="000000"/>
          <w:sz w:val="18"/>
          <w:szCs w:val="18"/>
        </w:rPr>
        <w:t>Višina zavarovanja: 5% pogodbene vrednosti opreme z DDV</w:t>
      </w:r>
    </w:p>
    <w:p w14:paraId="7F776532" w14:textId="77777777" w:rsidR="001757FB" w:rsidRDefault="00036B4D">
      <w:pPr>
        <w:spacing w:before="225" w:after="225" w:line="240" w:lineRule="auto"/>
        <w:jc w:val="both"/>
      </w:pPr>
      <w:r>
        <w:rPr>
          <w:rFonts w:ascii="Arial" w:hAnsi="Arial" w:cs="Arial"/>
          <w:color w:val="000000"/>
          <w:sz w:val="18"/>
          <w:szCs w:val="18"/>
        </w:rPr>
        <w:lastRenderedPageBreak/>
        <w:t>Čas veljavnosti: še najmanj 1 mesec po izteku najdaljše garancijske dobe</w:t>
      </w:r>
    </w:p>
    <w:p w14:paraId="227226C0" w14:textId="77777777" w:rsidR="001757FB" w:rsidRDefault="00036B4D">
      <w:pPr>
        <w:spacing w:before="225" w:after="225" w:line="240" w:lineRule="auto"/>
        <w:jc w:val="both"/>
      </w:pPr>
      <w:r>
        <w:rPr>
          <w:rFonts w:ascii="Arial" w:hAnsi="Arial" w:cs="Arial"/>
          <w:color w:val="000000"/>
          <w:sz w:val="18"/>
          <w:szCs w:val="18"/>
        </w:rPr>
        <w:t>Zahtevanje dokazila: ni zahtevano dokazilo</w:t>
      </w:r>
    </w:p>
    <w:p w14:paraId="104569B2" w14:textId="77777777" w:rsidR="001757FB" w:rsidRDefault="00036B4D">
      <w:pPr>
        <w:spacing w:before="225" w:after="225" w:line="240" w:lineRule="auto"/>
      </w:pPr>
      <w:r>
        <w:rPr>
          <w:rFonts w:ascii="Arial" w:hAnsi="Arial" w:cs="Arial"/>
          <w:color w:val="000000"/>
          <w:sz w:val="18"/>
          <w:szCs w:val="18"/>
        </w:rPr>
        <w:t>Ponudnik z oddajo ponudbe potrjuje, da bo naročniku izročil ustrezno zavarovanje.</w:t>
      </w:r>
    </w:p>
    <w:p w14:paraId="51F49240" w14:textId="77777777" w:rsidR="001757FB" w:rsidRDefault="001757FB">
      <w:pPr>
        <w:sectPr w:rsidR="001757FB" w:rsidSect="00D931BF">
          <w:pgSz w:w="11906" w:h="16838"/>
          <w:pgMar w:top="1418" w:right="1418" w:bottom="1418" w:left="1418" w:header="567" w:footer="680" w:gutter="0"/>
          <w:cols w:space="708"/>
          <w:docGrid w:linePitch="360"/>
        </w:sectPr>
      </w:pPr>
    </w:p>
    <w:p w14:paraId="2E9B911F" w14:textId="77777777" w:rsidR="00036B4D" w:rsidRPr="00A207D9" w:rsidRDefault="00036B4D"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211B0D02" w14:textId="77777777" w:rsidR="00036B4D" w:rsidRDefault="00036B4D"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1757FB" w14:paraId="08F9B6AB"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25CEC8CA" w14:textId="77777777" w:rsidR="001757FB" w:rsidRDefault="00036B4D">
            <w:r>
              <w:rPr>
                <w:rFonts w:ascii="Arial" w:hAnsi="Arial" w:cs="Arial"/>
                <w:b/>
                <w:bCs/>
                <w:color w:val="000000"/>
                <w:position w:val="-2"/>
                <w:sz w:val="18"/>
                <w:szCs w:val="18"/>
                <w:shd w:val="clear" w:color="auto" w:fill="FFFFFF"/>
              </w:rPr>
              <w:t>Splošne specifikacije</w:t>
            </w:r>
          </w:p>
        </w:tc>
      </w:tr>
    </w:tbl>
    <w:p w14:paraId="6EE163F5" w14:textId="77777777" w:rsidR="001757FB" w:rsidRPr="00CE097B" w:rsidRDefault="00036B4D">
      <w:pPr>
        <w:spacing w:before="225" w:after="225" w:line="240" w:lineRule="auto"/>
        <w:rPr>
          <w:color w:val="C00000"/>
        </w:rPr>
      </w:pPr>
      <w:r w:rsidRPr="00CE097B">
        <w:rPr>
          <w:rFonts w:ascii="Arial" w:hAnsi="Arial" w:cs="Arial"/>
          <w:color w:val="C00000"/>
          <w:sz w:val="18"/>
          <w:szCs w:val="18"/>
        </w:rPr>
        <w:t>V ponudbi morajo biti zajeta vsa dela skupaj z demontažo in odvozom stare naročnikove opreme ter z vsemi dobavami, transporti in montažami v prostor in njemu pripadajoče prostore, kjer bo nameščena oprema.</w:t>
      </w:r>
    </w:p>
    <w:p w14:paraId="57C4A3CA" w14:textId="77777777" w:rsidR="001757FB" w:rsidRPr="00CE097B" w:rsidRDefault="00036B4D">
      <w:pPr>
        <w:spacing w:before="225" w:after="225" w:line="240" w:lineRule="auto"/>
        <w:rPr>
          <w:color w:val="C00000"/>
        </w:rPr>
      </w:pPr>
      <w:r w:rsidRPr="00CE097B">
        <w:rPr>
          <w:rFonts w:ascii="Arial" w:hAnsi="Arial" w:cs="Arial"/>
          <w:color w:val="C00000"/>
          <w:sz w:val="18"/>
          <w:szCs w:val="18"/>
        </w:rPr>
        <w:t xml:space="preserve">Ponudnik mora za umestitev  ponujene opreme upoštevati, da se v celoti uporabijo obstoječe lokacije naročnika (lokacija opreme, potek cevi, vodila, obstoječi preboji,...) saj gre za nadomestitev stare opreme in napeljave za distribucijo vode za hemodializo z novo opremo. Glede na navedeno mora biti v ponudbeno ceno poleg opreme zajeto vse potrebno za montažo nove opreme in sistema za distribucijo (vključno z vsemi pripravljalnimi deli in morebitnimi prilagoditvenimi deli, kot npr. odstranitev dela visečega stropa, </w:t>
      </w:r>
      <w:proofErr w:type="spellStart"/>
      <w:r w:rsidRPr="00CE097B">
        <w:rPr>
          <w:rFonts w:ascii="Arial" w:hAnsi="Arial" w:cs="Arial"/>
          <w:color w:val="C00000"/>
          <w:sz w:val="18"/>
          <w:szCs w:val="18"/>
        </w:rPr>
        <w:t>suhomontažna</w:t>
      </w:r>
      <w:proofErr w:type="spellEnd"/>
      <w:r w:rsidRPr="00CE097B">
        <w:rPr>
          <w:rFonts w:ascii="Arial" w:hAnsi="Arial" w:cs="Arial"/>
          <w:color w:val="C00000"/>
          <w:sz w:val="18"/>
          <w:szCs w:val="18"/>
        </w:rPr>
        <w:t xml:space="preserve"> dela, prilagoditev kanalov, vodil,.. .)  </w:t>
      </w:r>
    </w:p>
    <w:p w14:paraId="2DCC6AE7" w14:textId="77777777" w:rsidR="001757FB" w:rsidRPr="00CE097B" w:rsidRDefault="00036B4D">
      <w:pPr>
        <w:spacing w:before="225" w:after="225" w:line="240" w:lineRule="auto"/>
        <w:rPr>
          <w:color w:val="C00000"/>
        </w:rPr>
      </w:pPr>
      <w:r w:rsidRPr="00CE097B">
        <w:rPr>
          <w:rFonts w:ascii="Arial" w:hAnsi="Arial" w:cs="Arial"/>
          <w:color w:val="C00000"/>
          <w:sz w:val="18"/>
          <w:szCs w:val="18"/>
        </w:rPr>
        <w:t>Po končanem posegu  in vnosu opreme v prostore, se mora vzpostaviti prvotno stanje v vseh obstoječih prostorih, kjer je bilo potrebno zaradi umestitve opreme v prostor izvesti kakršne koli posege.</w:t>
      </w:r>
    </w:p>
    <w:p w14:paraId="162DF6B0" w14:textId="77777777" w:rsidR="001757FB" w:rsidRPr="00CE097B" w:rsidRDefault="00036B4D">
      <w:pPr>
        <w:spacing w:before="225" w:after="225" w:line="240" w:lineRule="auto"/>
        <w:rPr>
          <w:color w:val="C00000"/>
        </w:rPr>
      </w:pPr>
      <w:r w:rsidRPr="00CE097B">
        <w:rPr>
          <w:rFonts w:ascii="Arial" w:hAnsi="Arial" w:cs="Arial"/>
          <w:color w:val="C00000"/>
          <w:sz w:val="18"/>
          <w:szCs w:val="18"/>
        </w:rPr>
        <w:t>Izvajalec del mora pred pričetkom izvajanja del pregledati:</w:t>
      </w:r>
    </w:p>
    <w:tbl>
      <w:tblPr>
        <w:tblStyle w:val="NormalTablePHPDOCX"/>
        <w:tblW w:w="5000" w:type="pct"/>
        <w:tblInd w:w="108" w:type="dxa"/>
        <w:tblLook w:val="04A0" w:firstRow="1" w:lastRow="0" w:firstColumn="1" w:lastColumn="0" w:noHBand="0" w:noVBand="1"/>
      </w:tblPr>
      <w:tblGrid>
        <w:gridCol w:w="9070"/>
      </w:tblGrid>
      <w:tr w:rsidR="00CE097B" w:rsidRPr="00CE097B" w14:paraId="0588239E"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6599"/>
            </w:tblGrid>
            <w:tr w:rsidR="00CE097B" w:rsidRPr="00CE097B" w14:paraId="54B545EF" w14:textId="77777777">
              <w:tc>
                <w:tcPr>
                  <w:tcW w:w="0" w:type="auto"/>
                  <w:tcMar>
                    <w:top w:w="0" w:type="auto"/>
                    <w:bottom w:w="0" w:type="auto"/>
                  </w:tcMar>
                </w:tcPr>
                <w:p w14:paraId="7C5D7E73" w14:textId="77777777" w:rsidR="001757FB" w:rsidRPr="00CE097B" w:rsidRDefault="00036B4D" w:rsidP="00D9761B">
                  <w:pPr>
                    <w:numPr>
                      <w:ilvl w:val="0"/>
                      <w:numId w:val="8"/>
                    </w:numPr>
                    <w:rPr>
                      <w:rFonts w:ascii="Arial" w:hAnsi="Arial" w:cs="Arial"/>
                      <w:color w:val="C00000"/>
                      <w:sz w:val="18"/>
                      <w:szCs w:val="18"/>
                    </w:rPr>
                  </w:pPr>
                  <w:r w:rsidRPr="00CE097B">
                    <w:rPr>
                      <w:rFonts w:ascii="Arial" w:hAnsi="Arial" w:cs="Arial"/>
                      <w:color w:val="C00000"/>
                      <w:position w:val="-2"/>
                      <w:sz w:val="18"/>
                      <w:szCs w:val="18"/>
                    </w:rPr>
                    <w:t>vse obstoječe prostore, v katerih bo izvajal dela;</w:t>
                  </w:r>
                </w:p>
                <w:p w14:paraId="29C8EAAE" w14:textId="77777777" w:rsidR="001757FB" w:rsidRPr="00CE097B" w:rsidRDefault="00036B4D" w:rsidP="00D9761B">
                  <w:pPr>
                    <w:numPr>
                      <w:ilvl w:val="0"/>
                      <w:numId w:val="8"/>
                    </w:numPr>
                    <w:rPr>
                      <w:rFonts w:ascii="Arial" w:hAnsi="Arial" w:cs="Arial"/>
                      <w:color w:val="C00000"/>
                      <w:sz w:val="18"/>
                      <w:szCs w:val="18"/>
                    </w:rPr>
                  </w:pPr>
                  <w:r w:rsidRPr="00CE097B">
                    <w:rPr>
                      <w:rFonts w:ascii="Arial" w:hAnsi="Arial" w:cs="Arial"/>
                      <w:color w:val="C00000"/>
                      <w:position w:val="-2"/>
                      <w:sz w:val="18"/>
                      <w:szCs w:val="18"/>
                    </w:rPr>
                    <w:t>vse sosednje prostore;</w:t>
                  </w:r>
                </w:p>
                <w:p w14:paraId="1BDFD414" w14:textId="77777777" w:rsidR="001757FB" w:rsidRPr="00CE097B" w:rsidRDefault="00036B4D" w:rsidP="00D9761B">
                  <w:pPr>
                    <w:numPr>
                      <w:ilvl w:val="0"/>
                      <w:numId w:val="8"/>
                    </w:numPr>
                    <w:rPr>
                      <w:rFonts w:ascii="Arial" w:hAnsi="Arial" w:cs="Arial"/>
                      <w:color w:val="C00000"/>
                      <w:sz w:val="18"/>
                      <w:szCs w:val="18"/>
                    </w:rPr>
                  </w:pPr>
                  <w:r w:rsidRPr="00CE097B">
                    <w:rPr>
                      <w:rFonts w:ascii="Arial" w:hAnsi="Arial" w:cs="Arial"/>
                      <w:color w:val="C00000"/>
                      <w:position w:val="-2"/>
                      <w:sz w:val="18"/>
                      <w:szCs w:val="18"/>
                    </w:rPr>
                    <w:t>vse zunanje in notranje hodnike;</w:t>
                  </w:r>
                </w:p>
                <w:p w14:paraId="74D7C5F3" w14:textId="77777777" w:rsidR="001757FB" w:rsidRPr="00CE097B" w:rsidRDefault="00036B4D" w:rsidP="00D9761B">
                  <w:pPr>
                    <w:numPr>
                      <w:ilvl w:val="0"/>
                      <w:numId w:val="8"/>
                    </w:numPr>
                    <w:rPr>
                      <w:rFonts w:ascii="Arial" w:hAnsi="Arial" w:cs="Arial"/>
                      <w:color w:val="C00000"/>
                      <w:sz w:val="18"/>
                      <w:szCs w:val="18"/>
                    </w:rPr>
                  </w:pPr>
                  <w:r w:rsidRPr="00CE097B">
                    <w:rPr>
                      <w:rFonts w:ascii="Arial" w:hAnsi="Arial" w:cs="Arial"/>
                      <w:color w:val="C00000"/>
                      <w:position w:val="-2"/>
                      <w:sz w:val="18"/>
                      <w:szCs w:val="18"/>
                    </w:rPr>
                    <w:t>vse transportne poti, ki vodijo do mesta, kjer se bo izvajalo delo;</w:t>
                  </w:r>
                </w:p>
                <w:p w14:paraId="14D1EE72" w14:textId="77777777" w:rsidR="001757FB" w:rsidRPr="00CE097B" w:rsidRDefault="00036B4D" w:rsidP="00D9761B">
                  <w:pPr>
                    <w:numPr>
                      <w:ilvl w:val="0"/>
                      <w:numId w:val="8"/>
                    </w:numPr>
                    <w:rPr>
                      <w:rFonts w:ascii="Arial" w:hAnsi="Arial" w:cs="Arial"/>
                      <w:color w:val="C00000"/>
                      <w:sz w:val="18"/>
                      <w:szCs w:val="18"/>
                    </w:rPr>
                  </w:pPr>
                  <w:r w:rsidRPr="00CE097B">
                    <w:rPr>
                      <w:rFonts w:ascii="Arial" w:hAnsi="Arial" w:cs="Arial"/>
                      <w:color w:val="C00000"/>
                      <w:position w:val="-2"/>
                      <w:sz w:val="18"/>
                      <w:szCs w:val="18"/>
                    </w:rPr>
                    <w:t>vse odprtine, dvigala, vrata, ki vodijo do mesta, kjer se bo izvajalo delo.</w:t>
                  </w:r>
                </w:p>
              </w:tc>
            </w:tr>
          </w:tbl>
          <w:p w14:paraId="4948B658" w14:textId="77777777" w:rsidR="001757FB" w:rsidRPr="00CE097B" w:rsidRDefault="001757FB">
            <w:pPr>
              <w:rPr>
                <w:color w:val="C00000"/>
              </w:rPr>
            </w:pPr>
          </w:p>
        </w:tc>
      </w:tr>
    </w:tbl>
    <w:p w14:paraId="52CB091D" w14:textId="77777777" w:rsidR="001757FB" w:rsidRPr="00CE097B" w:rsidRDefault="00036B4D">
      <w:pPr>
        <w:spacing w:before="225" w:after="225" w:line="240" w:lineRule="auto"/>
        <w:rPr>
          <w:color w:val="C00000"/>
        </w:rPr>
      </w:pPr>
      <w:r w:rsidRPr="00CE097B">
        <w:rPr>
          <w:rFonts w:ascii="Arial" w:hAnsi="Arial" w:cs="Arial"/>
          <w:color w:val="C00000"/>
          <w:sz w:val="18"/>
          <w:szCs w:val="18"/>
        </w:rPr>
        <w:t>Zapisati in poslikati mora vse morebitne poškodbe na zgradbi (strop, stena, tla, stavbno pohištvo, strojna in elektro oprema, strojne in elektro instalacije) in opremi (medicinska in nemedicinska oprema).</w:t>
      </w:r>
    </w:p>
    <w:p w14:paraId="52297786" w14:textId="77777777" w:rsidR="001757FB" w:rsidRPr="00CE097B" w:rsidRDefault="00036B4D">
      <w:pPr>
        <w:spacing w:before="225" w:after="225" w:line="240" w:lineRule="auto"/>
        <w:rPr>
          <w:color w:val="C00000"/>
        </w:rPr>
      </w:pPr>
      <w:r w:rsidRPr="00CE097B">
        <w:rPr>
          <w:rFonts w:ascii="Arial" w:hAnsi="Arial" w:cs="Arial"/>
          <w:color w:val="C00000"/>
          <w:sz w:val="18"/>
          <w:szCs w:val="18"/>
        </w:rPr>
        <w:t>Po zaključenih delih mora izvajalec, pred primopredajo, odpraviti vse morebitne poškodbe, ki so nastale tekom izvajanja del, na svoje stroške, in prostore, kjer so se dela izvajala povrniti v prvotno stanje, primerno za uporabo in izvajanje dejavnosti naročnika (finalno čiščenje, odstranitev odpadkov, pleskarska dela če bodo potrebna). </w:t>
      </w:r>
    </w:p>
    <w:p w14:paraId="1BDB2F4A" w14:textId="77777777" w:rsidR="001757FB" w:rsidRPr="00CE097B" w:rsidRDefault="00036B4D">
      <w:pPr>
        <w:spacing w:before="225" w:after="225" w:line="240" w:lineRule="auto"/>
        <w:rPr>
          <w:color w:val="C00000"/>
        </w:rPr>
      </w:pPr>
      <w:r w:rsidRPr="00CE097B">
        <w:rPr>
          <w:rFonts w:ascii="Arial" w:hAnsi="Arial" w:cs="Arial"/>
          <w:color w:val="C00000"/>
          <w:sz w:val="18"/>
          <w:szCs w:val="18"/>
        </w:rPr>
        <w:t>​Vsa dela, storitve in dobava blaga z montažo, zagonom in šolanjem morajo biti v skladu z zahtevami naročnika, razvidnimi iz razpisne dokumentacije in njenih prilog.</w:t>
      </w:r>
    </w:p>
    <w:p w14:paraId="42B1FB08" w14:textId="7E25DA06" w:rsidR="001757FB" w:rsidRPr="00CE097B" w:rsidRDefault="00036B4D">
      <w:pPr>
        <w:spacing w:before="225" w:after="225" w:line="240" w:lineRule="auto"/>
        <w:rPr>
          <w:color w:val="C00000"/>
        </w:rPr>
      </w:pPr>
      <w:r w:rsidRPr="00CE097B">
        <w:rPr>
          <w:rFonts w:ascii="Arial" w:hAnsi="Arial" w:cs="Arial"/>
          <w:b/>
          <w:bCs/>
          <w:color w:val="C00000"/>
          <w:sz w:val="18"/>
          <w:szCs w:val="18"/>
        </w:rPr>
        <w:t>Skrajni rok izvedbe vseh del:</w:t>
      </w:r>
      <w:r w:rsidRPr="00CE097B">
        <w:rPr>
          <w:rFonts w:ascii="Arial" w:hAnsi="Arial" w:cs="Arial"/>
          <w:color w:val="C00000"/>
          <w:sz w:val="18"/>
          <w:szCs w:val="18"/>
        </w:rPr>
        <w:t xml:space="preserve"> </w:t>
      </w:r>
      <w:r w:rsidRPr="00CE097B">
        <w:rPr>
          <w:rFonts w:ascii="Arial" w:hAnsi="Arial" w:cs="Arial"/>
          <w:b/>
          <w:bCs/>
          <w:color w:val="C00000"/>
          <w:sz w:val="18"/>
          <w:szCs w:val="18"/>
        </w:rPr>
        <w:t xml:space="preserve">60 dni od sklenitve pogodbe, pri čemer ima izbrani ponudnik za izvedbena dela (demontaža stare, montaža nove opreme, vključno z distribucijskim sistemom, zagonom opreme, testiranja, validacijo, šolanje naročnikovega osebja) na voljo 14 dni </w:t>
      </w:r>
      <w:r w:rsidR="00AE1856">
        <w:rPr>
          <w:rFonts w:ascii="Arial" w:hAnsi="Arial" w:cs="Arial"/>
          <w:b/>
          <w:bCs/>
          <w:color w:val="C00000"/>
          <w:sz w:val="18"/>
          <w:szCs w:val="18"/>
        </w:rPr>
        <w:t xml:space="preserve">v mesecu oktobru 2025, </w:t>
      </w:r>
      <w:r w:rsidRPr="00CE097B">
        <w:rPr>
          <w:rFonts w:ascii="Arial" w:hAnsi="Arial" w:cs="Arial"/>
          <w:b/>
          <w:bCs/>
          <w:color w:val="C00000"/>
          <w:sz w:val="18"/>
          <w:szCs w:val="18"/>
        </w:rPr>
        <w:t>od datuma, ki ga bosta po podpisu pogodbe skupaj dogovorila naročnik in izbrani ponudnik. </w:t>
      </w:r>
    </w:p>
    <w:tbl>
      <w:tblPr>
        <w:tblStyle w:val="NormalTablePHPDOCX"/>
        <w:tblW w:w="2500" w:type="pct"/>
        <w:tblInd w:w="108" w:type="dxa"/>
        <w:tblLook w:val="04A0" w:firstRow="1" w:lastRow="0" w:firstColumn="1" w:lastColumn="0" w:noHBand="0" w:noVBand="1"/>
      </w:tblPr>
      <w:tblGrid>
        <w:gridCol w:w="4529"/>
      </w:tblGrid>
      <w:tr w:rsidR="001757FB" w14:paraId="0C7812D0"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40F830E2" w14:textId="77777777" w:rsidR="001757FB" w:rsidRDefault="00036B4D">
            <w:r>
              <w:rPr>
                <w:rFonts w:ascii="Arial" w:hAnsi="Arial" w:cs="Arial"/>
                <w:b/>
                <w:bCs/>
                <w:color w:val="000000"/>
                <w:position w:val="-2"/>
                <w:sz w:val="18"/>
                <w:szCs w:val="18"/>
                <w:shd w:val="clear" w:color="auto" w:fill="FFFFFF"/>
              </w:rPr>
              <w:t>Opis predmeta/postavke 1: OPREMA</w:t>
            </w:r>
          </w:p>
        </w:tc>
      </w:tr>
    </w:tbl>
    <w:p w14:paraId="75767EB1" w14:textId="77777777" w:rsidR="001757FB" w:rsidRDefault="00036B4D">
      <w:pPr>
        <w:spacing w:before="225" w:after="225" w:line="240" w:lineRule="auto"/>
        <w:jc w:val="both"/>
      </w:pPr>
      <w:r>
        <w:rPr>
          <w:rFonts w:ascii="Arial" w:hAnsi="Arial" w:cs="Arial"/>
          <w:color w:val="000000"/>
          <w:sz w:val="18"/>
          <w:szCs w:val="18"/>
        </w:rPr>
        <w:t>Predmet javnega naročila je sistem za pripravo vode za dializo, ki mora biti najnovejši,  kakovosten, priročen, stroškovno učinkovit in prilagodljiv.</w:t>
      </w:r>
    </w:p>
    <w:p w14:paraId="5DE730EE" w14:textId="77777777" w:rsidR="001757FB" w:rsidRDefault="00036B4D">
      <w:pPr>
        <w:spacing w:before="225" w:after="225" w:line="240" w:lineRule="auto"/>
        <w:jc w:val="both"/>
      </w:pPr>
      <w:r>
        <w:rPr>
          <w:rFonts w:ascii="Arial" w:hAnsi="Arial" w:cs="Arial"/>
          <w:color w:val="000000"/>
          <w:sz w:val="18"/>
          <w:szCs w:val="18"/>
        </w:rPr>
        <w:t>Sistem za pripravo vode za dializo mora vsebovati in združevati:</w:t>
      </w:r>
    </w:p>
    <w:tbl>
      <w:tblPr>
        <w:tblStyle w:val="NormalTablePHPDOCX"/>
        <w:tblW w:w="0" w:type="auto"/>
        <w:tblInd w:w="108" w:type="dxa"/>
        <w:tblLook w:val="04A0" w:firstRow="1" w:lastRow="0" w:firstColumn="1" w:lastColumn="0" w:noHBand="0" w:noVBand="1"/>
      </w:tblPr>
      <w:tblGrid>
        <w:gridCol w:w="6649"/>
      </w:tblGrid>
      <w:tr w:rsidR="001757FB" w14:paraId="5CFB2E3A" w14:textId="77777777">
        <w:tc>
          <w:tcPr>
            <w:tcW w:w="0" w:type="auto"/>
            <w:tcMar>
              <w:top w:w="0" w:type="auto"/>
              <w:bottom w:w="0" w:type="auto"/>
            </w:tcMar>
          </w:tcPr>
          <w:p w14:paraId="094CF235" w14:textId="77777777" w:rsidR="001757FB" w:rsidRDefault="00036B4D" w:rsidP="00D9761B">
            <w:pPr>
              <w:numPr>
                <w:ilvl w:val="0"/>
                <w:numId w:val="9"/>
              </w:numPr>
              <w:rPr>
                <w:rFonts w:ascii="Arial" w:hAnsi="Arial" w:cs="Arial"/>
                <w:color w:val="000000"/>
                <w:sz w:val="18"/>
                <w:szCs w:val="18"/>
              </w:rPr>
            </w:pPr>
            <w:r>
              <w:rPr>
                <w:rFonts w:ascii="Arial" w:hAnsi="Arial" w:cs="Arial"/>
                <w:color w:val="000000"/>
                <w:sz w:val="18"/>
                <w:szCs w:val="18"/>
              </w:rPr>
              <w:t>sistem za predpripravo vode,</w:t>
            </w:r>
          </w:p>
          <w:p w14:paraId="67F48343" w14:textId="77777777" w:rsidR="001757FB" w:rsidRDefault="00036B4D" w:rsidP="00D9761B">
            <w:pPr>
              <w:numPr>
                <w:ilvl w:val="0"/>
                <w:numId w:val="9"/>
              </w:numPr>
              <w:rPr>
                <w:rFonts w:ascii="Arial" w:hAnsi="Arial" w:cs="Arial"/>
                <w:color w:val="000000"/>
                <w:sz w:val="18"/>
                <w:szCs w:val="18"/>
              </w:rPr>
            </w:pPr>
            <w:proofErr w:type="spellStart"/>
            <w:r>
              <w:rPr>
                <w:rFonts w:ascii="Arial" w:hAnsi="Arial" w:cs="Arial"/>
                <w:color w:val="000000"/>
                <w:sz w:val="18"/>
                <w:szCs w:val="18"/>
              </w:rPr>
              <w:t>reverzno</w:t>
            </w:r>
            <w:proofErr w:type="spellEnd"/>
            <w:r>
              <w:rPr>
                <w:rFonts w:ascii="Arial" w:hAnsi="Arial" w:cs="Arial"/>
                <w:color w:val="000000"/>
                <w:sz w:val="18"/>
                <w:szCs w:val="18"/>
              </w:rPr>
              <w:t xml:space="preserve"> osmozo,</w:t>
            </w:r>
          </w:p>
          <w:p w14:paraId="2A5CA165" w14:textId="77777777" w:rsidR="001757FB" w:rsidRDefault="00036B4D" w:rsidP="00D9761B">
            <w:pPr>
              <w:numPr>
                <w:ilvl w:val="0"/>
                <w:numId w:val="9"/>
              </w:numPr>
              <w:rPr>
                <w:rFonts w:ascii="Arial" w:hAnsi="Arial" w:cs="Arial"/>
                <w:color w:val="000000"/>
                <w:sz w:val="18"/>
                <w:szCs w:val="18"/>
              </w:rPr>
            </w:pPr>
            <w:r>
              <w:rPr>
                <w:rFonts w:ascii="Arial" w:hAnsi="Arial" w:cs="Arial"/>
                <w:color w:val="000000"/>
                <w:sz w:val="18"/>
                <w:szCs w:val="18"/>
              </w:rPr>
              <w:t>distribucijski sistem s priključnimi paneli in</w:t>
            </w:r>
          </w:p>
          <w:p w14:paraId="3EA8636D" w14:textId="77777777" w:rsidR="001757FB" w:rsidRDefault="00036B4D" w:rsidP="00D9761B">
            <w:pPr>
              <w:numPr>
                <w:ilvl w:val="0"/>
                <w:numId w:val="9"/>
              </w:numPr>
              <w:rPr>
                <w:rFonts w:ascii="Arial" w:hAnsi="Arial" w:cs="Arial"/>
                <w:color w:val="000000"/>
                <w:sz w:val="18"/>
                <w:szCs w:val="18"/>
              </w:rPr>
            </w:pPr>
            <w:r>
              <w:rPr>
                <w:rFonts w:ascii="Arial" w:hAnsi="Arial" w:cs="Arial"/>
                <w:color w:val="000000"/>
                <w:sz w:val="18"/>
                <w:szCs w:val="18"/>
              </w:rPr>
              <w:t>predpriprava sistema za centralni odvzem kislih koncentratov za dializo.</w:t>
            </w:r>
          </w:p>
        </w:tc>
      </w:tr>
    </w:tbl>
    <w:p w14:paraId="2B295AE9" w14:textId="77777777" w:rsidR="001757FB" w:rsidRDefault="00036B4D">
      <w:pPr>
        <w:spacing w:before="225" w:after="225" w:line="240" w:lineRule="auto"/>
        <w:jc w:val="both"/>
      </w:pPr>
      <w:r>
        <w:rPr>
          <w:rFonts w:ascii="Arial" w:hAnsi="Arial" w:cs="Arial"/>
          <w:color w:val="000000"/>
          <w:sz w:val="18"/>
          <w:szCs w:val="18"/>
        </w:rPr>
        <w:t>Sistem za pripravo vode za dializo mora omogočati preprosto in učinkovito uporabo  ter integracijo obstoječih dializnih monitorjev v celoten sistem. Celoten sistem mora dimenzijsko ustrezati postavitvi v obstoječi prostor na oddelku za dializo.</w:t>
      </w:r>
    </w:p>
    <w:p w14:paraId="6C916F70" w14:textId="77777777" w:rsidR="001757FB" w:rsidRDefault="00036B4D">
      <w:pPr>
        <w:spacing w:before="225" w:after="225" w:line="240" w:lineRule="auto"/>
        <w:jc w:val="both"/>
      </w:pPr>
      <w:proofErr w:type="spellStart"/>
      <w:r>
        <w:rPr>
          <w:rFonts w:ascii="Arial" w:hAnsi="Arial" w:cs="Arial"/>
          <w:color w:val="000000"/>
          <w:sz w:val="18"/>
          <w:szCs w:val="18"/>
        </w:rPr>
        <w:lastRenderedPageBreak/>
        <w:t>Reverzna</w:t>
      </w:r>
      <w:proofErr w:type="spellEnd"/>
      <w:r>
        <w:rPr>
          <w:rFonts w:ascii="Arial" w:hAnsi="Arial" w:cs="Arial"/>
          <w:color w:val="000000"/>
          <w:sz w:val="18"/>
          <w:szCs w:val="18"/>
        </w:rPr>
        <w:t xml:space="preserve"> osmoza in sistem predpriprave vode za dializo morata biti kompaktne izgradnje in nizke glasnosti delovanja, kar bi omogočalo vgradnjo sistema v sam dializni oddelek.</w:t>
      </w:r>
    </w:p>
    <w:p w14:paraId="226D10E1" w14:textId="77777777" w:rsidR="001757FB" w:rsidRDefault="00036B4D">
      <w:pPr>
        <w:spacing w:before="225" w:after="225" w:line="240" w:lineRule="auto"/>
        <w:jc w:val="both"/>
      </w:pPr>
      <w:r>
        <w:rPr>
          <w:rFonts w:ascii="Arial" w:hAnsi="Arial" w:cs="Arial"/>
          <w:color w:val="000000"/>
          <w:sz w:val="18"/>
          <w:szCs w:val="18"/>
          <w:u w:val="single"/>
        </w:rPr>
        <w:t>Tehnične zahteve sistema za predpripravo vode:</w:t>
      </w:r>
    </w:p>
    <w:tbl>
      <w:tblPr>
        <w:tblStyle w:val="NormalTablePHPDOCX"/>
        <w:tblW w:w="0" w:type="auto"/>
        <w:tblInd w:w="108" w:type="dxa"/>
        <w:tblLook w:val="04A0" w:firstRow="1" w:lastRow="0" w:firstColumn="1" w:lastColumn="0" w:noHBand="0" w:noVBand="1"/>
      </w:tblPr>
      <w:tblGrid>
        <w:gridCol w:w="8962"/>
      </w:tblGrid>
      <w:tr w:rsidR="001757FB" w14:paraId="2319CBD7" w14:textId="77777777">
        <w:tc>
          <w:tcPr>
            <w:tcW w:w="0" w:type="auto"/>
            <w:tcMar>
              <w:top w:w="0" w:type="auto"/>
              <w:bottom w:w="0" w:type="auto"/>
            </w:tcMar>
          </w:tcPr>
          <w:p w14:paraId="4D2D3E83" w14:textId="77777777" w:rsidR="001757FB" w:rsidRDefault="00036B4D" w:rsidP="00D9761B">
            <w:pPr>
              <w:numPr>
                <w:ilvl w:val="0"/>
                <w:numId w:val="10"/>
              </w:numPr>
              <w:rPr>
                <w:rFonts w:ascii="Arial" w:hAnsi="Arial" w:cs="Arial"/>
                <w:color w:val="000000"/>
                <w:sz w:val="18"/>
                <w:szCs w:val="18"/>
              </w:rPr>
            </w:pPr>
            <w:r>
              <w:rPr>
                <w:rFonts w:ascii="Arial" w:hAnsi="Arial" w:cs="Arial"/>
                <w:color w:val="000000"/>
                <w:sz w:val="18"/>
                <w:szCs w:val="18"/>
              </w:rPr>
              <w:t>predpriprava vode mora biti sestavljena iz mehanskih filtrov za vodo (odstranjevanje grobih delcev), peščenih filtrov (odstranjevanje finih delcev), filtrov z aktivnim ogljem (odstranjevanje ionov Klora in Kloramina), mehčalcev vode (odstranjevanje ionov Kalcija in Magnezija),</w:t>
            </w:r>
          </w:p>
          <w:p w14:paraId="5BC3F8F6" w14:textId="77777777" w:rsidR="001757FB" w:rsidRDefault="00036B4D" w:rsidP="00D9761B">
            <w:pPr>
              <w:numPr>
                <w:ilvl w:val="0"/>
                <w:numId w:val="10"/>
              </w:numPr>
              <w:rPr>
                <w:rFonts w:ascii="Arial" w:hAnsi="Arial" w:cs="Arial"/>
                <w:color w:val="000000"/>
                <w:sz w:val="18"/>
                <w:szCs w:val="18"/>
              </w:rPr>
            </w:pPr>
            <w:r>
              <w:rPr>
                <w:rFonts w:ascii="Arial" w:hAnsi="Arial" w:cs="Arial"/>
                <w:color w:val="000000"/>
                <w:sz w:val="18"/>
                <w:szCs w:val="18"/>
              </w:rPr>
              <w:t>omogoča ločeno vzorčenje za vsako fazo priprave vode,</w:t>
            </w:r>
          </w:p>
          <w:p w14:paraId="0832D940" w14:textId="77777777" w:rsidR="001757FB" w:rsidRDefault="00036B4D" w:rsidP="00D9761B">
            <w:pPr>
              <w:numPr>
                <w:ilvl w:val="0"/>
                <w:numId w:val="10"/>
              </w:numPr>
              <w:rPr>
                <w:rFonts w:ascii="Arial" w:hAnsi="Arial" w:cs="Arial"/>
                <w:color w:val="000000"/>
                <w:sz w:val="18"/>
                <w:szCs w:val="18"/>
              </w:rPr>
            </w:pPr>
            <w:r>
              <w:rPr>
                <w:rFonts w:ascii="Arial" w:hAnsi="Arial" w:cs="Arial"/>
                <w:color w:val="000000"/>
                <w:sz w:val="18"/>
                <w:szCs w:val="18"/>
              </w:rPr>
              <w:t xml:space="preserve">glasnost delovanja sistema za predpripravo vode in </w:t>
            </w:r>
            <w:proofErr w:type="spellStart"/>
            <w:r>
              <w:rPr>
                <w:rFonts w:ascii="Arial" w:hAnsi="Arial" w:cs="Arial"/>
                <w:color w:val="000000"/>
                <w:sz w:val="18"/>
                <w:szCs w:val="18"/>
              </w:rPr>
              <w:t>reverzne</w:t>
            </w:r>
            <w:proofErr w:type="spellEnd"/>
            <w:r>
              <w:rPr>
                <w:rFonts w:ascii="Arial" w:hAnsi="Arial" w:cs="Arial"/>
                <w:color w:val="000000"/>
                <w:sz w:val="18"/>
                <w:szCs w:val="18"/>
              </w:rPr>
              <w:t xml:space="preserve"> osmoze mora biti  &lt;80db in</w:t>
            </w:r>
          </w:p>
          <w:p w14:paraId="21C52499" w14:textId="77777777" w:rsidR="001757FB" w:rsidRDefault="00036B4D" w:rsidP="00D9761B">
            <w:pPr>
              <w:numPr>
                <w:ilvl w:val="0"/>
                <w:numId w:val="10"/>
              </w:numPr>
              <w:rPr>
                <w:rFonts w:ascii="Arial" w:hAnsi="Arial" w:cs="Arial"/>
                <w:color w:val="000000"/>
                <w:sz w:val="18"/>
                <w:szCs w:val="18"/>
              </w:rPr>
            </w:pPr>
            <w:r>
              <w:rPr>
                <w:rFonts w:ascii="Arial" w:hAnsi="Arial" w:cs="Arial"/>
                <w:color w:val="000000"/>
                <w:sz w:val="18"/>
                <w:szCs w:val="18"/>
              </w:rPr>
              <w:t xml:space="preserve">mikrobiološka in kemična kvaliteta izhodne vode za dializo: skupne raztopljene soli  &gt;95%, bakterije in </w:t>
            </w:r>
            <w:proofErr w:type="spellStart"/>
            <w:r>
              <w:rPr>
                <w:rFonts w:ascii="Arial" w:hAnsi="Arial" w:cs="Arial"/>
                <w:color w:val="000000"/>
                <w:sz w:val="18"/>
                <w:szCs w:val="18"/>
              </w:rPr>
              <w:t>endotoksini</w:t>
            </w:r>
            <w:proofErr w:type="spellEnd"/>
            <w:r>
              <w:rPr>
                <w:rFonts w:ascii="Arial" w:hAnsi="Arial" w:cs="Arial"/>
                <w:color w:val="000000"/>
                <w:sz w:val="18"/>
                <w:szCs w:val="18"/>
              </w:rPr>
              <w:t>  &gt;98%.</w:t>
            </w:r>
          </w:p>
        </w:tc>
      </w:tr>
    </w:tbl>
    <w:p w14:paraId="2FADAACF" w14:textId="77777777" w:rsidR="001757FB" w:rsidRDefault="00036B4D">
      <w:pPr>
        <w:spacing w:before="225" w:after="225" w:line="240" w:lineRule="auto"/>
        <w:jc w:val="both"/>
      </w:pPr>
      <w:r>
        <w:rPr>
          <w:rFonts w:ascii="Arial" w:hAnsi="Arial" w:cs="Arial"/>
          <w:color w:val="000000"/>
          <w:sz w:val="18"/>
          <w:szCs w:val="18"/>
          <w:u w:val="single"/>
        </w:rPr>
        <w:t xml:space="preserve">Tehnične zahteve naprave za pripravo vode za dializo – </w:t>
      </w:r>
      <w:proofErr w:type="spellStart"/>
      <w:r>
        <w:rPr>
          <w:rFonts w:ascii="Arial" w:hAnsi="Arial" w:cs="Arial"/>
          <w:color w:val="000000"/>
          <w:sz w:val="18"/>
          <w:szCs w:val="18"/>
          <w:u w:val="single"/>
        </w:rPr>
        <w:t>reverzna</w:t>
      </w:r>
      <w:proofErr w:type="spellEnd"/>
      <w:r>
        <w:rPr>
          <w:rFonts w:ascii="Arial" w:hAnsi="Arial" w:cs="Arial"/>
          <w:color w:val="000000"/>
          <w:sz w:val="18"/>
          <w:szCs w:val="18"/>
          <w:u w:val="single"/>
        </w:rPr>
        <w:t xml:space="preserve"> osmoza:</w:t>
      </w:r>
    </w:p>
    <w:tbl>
      <w:tblPr>
        <w:tblStyle w:val="NormalTablePHPDOCX"/>
        <w:tblW w:w="0" w:type="auto"/>
        <w:tblInd w:w="108" w:type="dxa"/>
        <w:tblLook w:val="04A0" w:firstRow="1" w:lastRow="0" w:firstColumn="1" w:lastColumn="0" w:noHBand="0" w:noVBand="1"/>
      </w:tblPr>
      <w:tblGrid>
        <w:gridCol w:w="8962"/>
      </w:tblGrid>
      <w:tr w:rsidR="001757FB" w14:paraId="73DC696F" w14:textId="77777777">
        <w:tc>
          <w:tcPr>
            <w:tcW w:w="0" w:type="auto"/>
            <w:tcMar>
              <w:top w:w="0" w:type="auto"/>
              <w:bottom w:w="0" w:type="auto"/>
            </w:tcMar>
          </w:tcPr>
          <w:p w14:paraId="347E876A" w14:textId="77777777" w:rsidR="001757FB" w:rsidRDefault="00036B4D" w:rsidP="00D9761B">
            <w:pPr>
              <w:numPr>
                <w:ilvl w:val="0"/>
                <w:numId w:val="11"/>
              </w:numPr>
              <w:rPr>
                <w:rFonts w:ascii="Arial" w:hAnsi="Arial" w:cs="Arial"/>
                <w:color w:val="000000"/>
                <w:sz w:val="18"/>
                <w:szCs w:val="18"/>
              </w:rPr>
            </w:pPr>
            <w:r>
              <w:rPr>
                <w:rFonts w:ascii="Arial" w:hAnsi="Arial" w:cs="Arial"/>
                <w:color w:val="000000"/>
                <w:sz w:val="18"/>
                <w:szCs w:val="18"/>
              </w:rPr>
              <w:t xml:space="preserve">sodobna tehnologija </w:t>
            </w:r>
            <w:proofErr w:type="spellStart"/>
            <w:r>
              <w:rPr>
                <w:rFonts w:ascii="Arial" w:hAnsi="Arial" w:cs="Arial"/>
                <w:color w:val="000000"/>
                <w:sz w:val="18"/>
                <w:szCs w:val="18"/>
              </w:rPr>
              <w:t>reverzne</w:t>
            </w:r>
            <w:proofErr w:type="spellEnd"/>
            <w:r>
              <w:rPr>
                <w:rFonts w:ascii="Arial" w:hAnsi="Arial" w:cs="Arial"/>
                <w:color w:val="000000"/>
                <w:sz w:val="18"/>
                <w:szCs w:val="18"/>
              </w:rPr>
              <w:t xml:space="preserve"> osmoze, z zmanjšano porabo vode in električne energije,</w:t>
            </w:r>
          </w:p>
          <w:p w14:paraId="751DBA88" w14:textId="77777777" w:rsidR="001757FB" w:rsidRDefault="00036B4D" w:rsidP="00D9761B">
            <w:pPr>
              <w:numPr>
                <w:ilvl w:val="0"/>
                <w:numId w:val="11"/>
              </w:numPr>
              <w:rPr>
                <w:rFonts w:ascii="Arial" w:hAnsi="Arial" w:cs="Arial"/>
                <w:color w:val="000000"/>
                <w:sz w:val="18"/>
                <w:szCs w:val="18"/>
              </w:rPr>
            </w:pPr>
            <w:r>
              <w:rPr>
                <w:rFonts w:ascii="Arial" w:hAnsi="Arial" w:cs="Arial"/>
                <w:color w:val="000000"/>
                <w:sz w:val="18"/>
                <w:szCs w:val="18"/>
              </w:rPr>
              <w:t>celoten sistem mora izpolnjevati najnovejše standarde ISO 23500,</w:t>
            </w:r>
          </w:p>
          <w:p w14:paraId="1089E91F" w14:textId="77777777" w:rsidR="001757FB" w:rsidRDefault="00036B4D" w:rsidP="00D9761B">
            <w:pPr>
              <w:numPr>
                <w:ilvl w:val="0"/>
                <w:numId w:val="11"/>
              </w:numPr>
              <w:rPr>
                <w:rFonts w:ascii="Arial" w:hAnsi="Arial" w:cs="Arial"/>
                <w:color w:val="000000"/>
                <w:sz w:val="18"/>
                <w:szCs w:val="18"/>
              </w:rPr>
            </w:pPr>
            <w:r>
              <w:rPr>
                <w:rFonts w:ascii="Arial" w:hAnsi="Arial" w:cs="Arial"/>
                <w:color w:val="000000"/>
                <w:sz w:val="18"/>
                <w:szCs w:val="18"/>
              </w:rPr>
              <w:t xml:space="preserve">vsi materiali, ki so v kontaktu z dializno vodo so testirani na </w:t>
            </w:r>
            <w:proofErr w:type="spellStart"/>
            <w:r>
              <w:rPr>
                <w:rFonts w:ascii="Arial" w:hAnsi="Arial" w:cs="Arial"/>
                <w:color w:val="000000"/>
                <w:sz w:val="18"/>
                <w:szCs w:val="18"/>
              </w:rPr>
              <w:t>biokompatibilnost</w:t>
            </w:r>
            <w:proofErr w:type="spellEnd"/>
            <w:r>
              <w:rPr>
                <w:rFonts w:ascii="Arial" w:hAnsi="Arial" w:cs="Arial"/>
                <w:color w:val="000000"/>
                <w:sz w:val="18"/>
                <w:szCs w:val="18"/>
              </w:rPr>
              <w:t xml:space="preserve"> v skladu s standardom ISO 10993-1,</w:t>
            </w:r>
          </w:p>
          <w:p w14:paraId="15C10B87" w14:textId="1DF97F06" w:rsidR="001757FB" w:rsidRDefault="00036B4D" w:rsidP="00D9761B">
            <w:pPr>
              <w:numPr>
                <w:ilvl w:val="0"/>
                <w:numId w:val="11"/>
              </w:numPr>
              <w:rPr>
                <w:rFonts w:ascii="Arial" w:hAnsi="Arial" w:cs="Arial"/>
                <w:color w:val="000000"/>
                <w:sz w:val="18"/>
                <w:szCs w:val="18"/>
              </w:rPr>
            </w:pPr>
            <w:r>
              <w:rPr>
                <w:rFonts w:ascii="Arial" w:hAnsi="Arial" w:cs="Arial"/>
                <w:color w:val="000000"/>
                <w:sz w:val="18"/>
                <w:szCs w:val="18"/>
              </w:rPr>
              <w:t xml:space="preserve">kapaciteta izhodne vode – </w:t>
            </w:r>
            <w:proofErr w:type="spellStart"/>
            <w:r>
              <w:rPr>
                <w:rFonts w:ascii="Arial" w:hAnsi="Arial" w:cs="Arial"/>
                <w:color w:val="000000"/>
                <w:sz w:val="18"/>
                <w:szCs w:val="18"/>
              </w:rPr>
              <w:t>permeata</w:t>
            </w:r>
            <w:proofErr w:type="spellEnd"/>
            <w:r>
              <w:rPr>
                <w:rFonts w:ascii="Arial" w:hAnsi="Arial" w:cs="Arial"/>
                <w:color w:val="000000"/>
                <w:sz w:val="18"/>
                <w:szCs w:val="18"/>
              </w:rPr>
              <w:t xml:space="preserve"> mora biti primerna za priključitev 3</w:t>
            </w:r>
            <w:r w:rsidR="00AE1856">
              <w:rPr>
                <w:rFonts w:ascii="Arial" w:hAnsi="Arial" w:cs="Arial"/>
                <w:color w:val="000000"/>
                <w:sz w:val="18"/>
                <w:szCs w:val="18"/>
              </w:rPr>
              <w:t xml:space="preserve">2 </w:t>
            </w:r>
            <w:r>
              <w:rPr>
                <w:rFonts w:ascii="Arial" w:hAnsi="Arial" w:cs="Arial"/>
                <w:color w:val="000000"/>
                <w:sz w:val="18"/>
                <w:szCs w:val="18"/>
              </w:rPr>
              <w:t>kom dializnih monitorjev plus 50%, torej minimalno 1700l/h,</w:t>
            </w:r>
          </w:p>
          <w:p w14:paraId="29E3F58A" w14:textId="77777777" w:rsidR="001757FB" w:rsidRDefault="00036B4D" w:rsidP="00D9761B">
            <w:pPr>
              <w:numPr>
                <w:ilvl w:val="0"/>
                <w:numId w:val="11"/>
              </w:numPr>
              <w:rPr>
                <w:rFonts w:ascii="Arial" w:hAnsi="Arial" w:cs="Arial"/>
                <w:color w:val="000000"/>
                <w:sz w:val="18"/>
                <w:szCs w:val="18"/>
              </w:rPr>
            </w:pPr>
            <w:r>
              <w:rPr>
                <w:rFonts w:ascii="Arial" w:hAnsi="Arial" w:cs="Arial"/>
                <w:color w:val="000000"/>
                <w:sz w:val="18"/>
                <w:szCs w:val="18"/>
              </w:rPr>
              <w:t>izkoristek min 80% glede na količino vhodne vode,</w:t>
            </w:r>
          </w:p>
          <w:p w14:paraId="294F6B27" w14:textId="77777777" w:rsidR="001757FB" w:rsidRDefault="00036B4D" w:rsidP="00D9761B">
            <w:pPr>
              <w:numPr>
                <w:ilvl w:val="0"/>
                <w:numId w:val="11"/>
              </w:numPr>
              <w:rPr>
                <w:rFonts w:ascii="Arial" w:hAnsi="Arial" w:cs="Arial"/>
                <w:color w:val="000000"/>
                <w:sz w:val="18"/>
                <w:szCs w:val="18"/>
              </w:rPr>
            </w:pPr>
            <w:r>
              <w:rPr>
                <w:rFonts w:ascii="Arial" w:hAnsi="Arial" w:cs="Arial"/>
                <w:color w:val="000000"/>
                <w:sz w:val="18"/>
                <w:szCs w:val="18"/>
              </w:rPr>
              <w:t>omogočati mora integrirano toplotno dezinfekcijo (pri &gt;85°C na povratku iz distribucijskega sistema) ter izpolnjevati standard A0=600 (ISO 23500),</w:t>
            </w:r>
          </w:p>
          <w:p w14:paraId="66CE7D99" w14:textId="77777777" w:rsidR="001757FB" w:rsidRDefault="00036B4D" w:rsidP="00D9761B">
            <w:pPr>
              <w:numPr>
                <w:ilvl w:val="0"/>
                <w:numId w:val="11"/>
              </w:numPr>
              <w:rPr>
                <w:rFonts w:ascii="Arial" w:hAnsi="Arial" w:cs="Arial"/>
                <w:color w:val="000000"/>
                <w:sz w:val="18"/>
                <w:szCs w:val="18"/>
              </w:rPr>
            </w:pPr>
            <w:r>
              <w:rPr>
                <w:rFonts w:ascii="Arial" w:hAnsi="Arial" w:cs="Arial"/>
                <w:color w:val="000000"/>
                <w:sz w:val="18"/>
                <w:szCs w:val="18"/>
              </w:rPr>
              <w:t xml:space="preserve">omogočati mora </w:t>
            </w:r>
            <w:proofErr w:type="spellStart"/>
            <w:r>
              <w:rPr>
                <w:rFonts w:ascii="Arial" w:hAnsi="Arial" w:cs="Arial"/>
                <w:color w:val="000000"/>
                <w:sz w:val="18"/>
                <w:szCs w:val="18"/>
              </w:rPr>
              <w:t>nekemično</w:t>
            </w:r>
            <w:proofErr w:type="spellEnd"/>
            <w:r>
              <w:rPr>
                <w:rFonts w:ascii="Arial" w:hAnsi="Arial" w:cs="Arial"/>
                <w:color w:val="000000"/>
                <w:sz w:val="18"/>
                <w:szCs w:val="18"/>
              </w:rPr>
              <w:t xml:space="preserve"> dezinfekcijo celotnega sistema,</w:t>
            </w:r>
          </w:p>
          <w:p w14:paraId="1AB54CE5" w14:textId="77777777" w:rsidR="001757FB" w:rsidRDefault="00036B4D" w:rsidP="00D9761B">
            <w:pPr>
              <w:numPr>
                <w:ilvl w:val="0"/>
                <w:numId w:val="11"/>
              </w:numPr>
              <w:rPr>
                <w:rFonts w:ascii="Arial" w:hAnsi="Arial" w:cs="Arial"/>
                <w:color w:val="000000"/>
                <w:sz w:val="18"/>
                <w:szCs w:val="18"/>
              </w:rPr>
            </w:pPr>
            <w:r>
              <w:rPr>
                <w:rFonts w:ascii="Arial" w:hAnsi="Arial" w:cs="Arial"/>
                <w:color w:val="000000"/>
                <w:sz w:val="18"/>
                <w:szCs w:val="18"/>
              </w:rPr>
              <w:t>zagotavljati mora izpiranje celotnega sistema v času, ko se ne izvaja dializno zdravljenje,</w:t>
            </w:r>
          </w:p>
          <w:p w14:paraId="3853BFC3" w14:textId="77777777" w:rsidR="001757FB" w:rsidRDefault="00036B4D" w:rsidP="00D9761B">
            <w:pPr>
              <w:numPr>
                <w:ilvl w:val="0"/>
                <w:numId w:val="11"/>
              </w:numPr>
              <w:rPr>
                <w:rFonts w:ascii="Arial" w:hAnsi="Arial" w:cs="Arial"/>
                <w:color w:val="000000"/>
                <w:sz w:val="18"/>
                <w:szCs w:val="18"/>
              </w:rPr>
            </w:pPr>
            <w:r>
              <w:rPr>
                <w:rFonts w:ascii="Arial" w:hAnsi="Arial" w:cs="Arial"/>
                <w:color w:val="000000"/>
                <w:sz w:val="18"/>
                <w:szCs w:val="18"/>
              </w:rPr>
              <w:t>omogoča dnevno kontrolo parametrov ter prikaz učinkovitosti modulov,</w:t>
            </w:r>
          </w:p>
          <w:p w14:paraId="7FF07C1E" w14:textId="77777777" w:rsidR="001757FB" w:rsidRDefault="00036B4D" w:rsidP="00D9761B">
            <w:pPr>
              <w:numPr>
                <w:ilvl w:val="0"/>
                <w:numId w:val="11"/>
              </w:numPr>
              <w:rPr>
                <w:rFonts w:ascii="Arial" w:hAnsi="Arial" w:cs="Arial"/>
                <w:color w:val="000000"/>
                <w:sz w:val="18"/>
                <w:szCs w:val="18"/>
              </w:rPr>
            </w:pPr>
            <w:r>
              <w:rPr>
                <w:rFonts w:ascii="Arial" w:hAnsi="Arial" w:cs="Arial"/>
                <w:color w:val="000000"/>
                <w:sz w:val="18"/>
                <w:szCs w:val="18"/>
              </w:rPr>
              <w:t>omogoča beleženje podatkov o delovanju naprave z možnostjo vpogleda vsaj za mesec nazaj,</w:t>
            </w:r>
          </w:p>
          <w:p w14:paraId="47D69AC3" w14:textId="77777777" w:rsidR="001757FB" w:rsidRDefault="00036B4D" w:rsidP="00D9761B">
            <w:pPr>
              <w:numPr>
                <w:ilvl w:val="0"/>
                <w:numId w:val="11"/>
              </w:numPr>
              <w:rPr>
                <w:rFonts w:ascii="Arial" w:hAnsi="Arial" w:cs="Arial"/>
                <w:color w:val="000000"/>
                <w:sz w:val="18"/>
                <w:szCs w:val="18"/>
              </w:rPr>
            </w:pPr>
            <w:r>
              <w:rPr>
                <w:rFonts w:ascii="Arial" w:hAnsi="Arial" w:cs="Arial"/>
                <w:color w:val="000000"/>
                <w:sz w:val="18"/>
                <w:szCs w:val="18"/>
              </w:rPr>
              <w:t>namestitev senzorjev za puščanje vode v prostoru, ki samodejno prekine dotok vode in izključi napravo in</w:t>
            </w:r>
          </w:p>
          <w:p w14:paraId="0EFBFB17" w14:textId="77777777" w:rsidR="001757FB" w:rsidRDefault="00036B4D" w:rsidP="00D9761B">
            <w:pPr>
              <w:numPr>
                <w:ilvl w:val="0"/>
                <w:numId w:val="11"/>
              </w:numPr>
              <w:rPr>
                <w:rFonts w:ascii="Arial" w:hAnsi="Arial" w:cs="Arial"/>
                <w:color w:val="000000"/>
                <w:sz w:val="18"/>
                <w:szCs w:val="18"/>
              </w:rPr>
            </w:pPr>
            <w:r>
              <w:rPr>
                <w:rFonts w:ascii="Arial" w:hAnsi="Arial" w:cs="Arial"/>
                <w:color w:val="000000"/>
                <w:sz w:val="18"/>
                <w:szCs w:val="18"/>
              </w:rPr>
              <w:t>električno napajanje 230/400V, 50Hz.</w:t>
            </w:r>
          </w:p>
        </w:tc>
      </w:tr>
    </w:tbl>
    <w:p w14:paraId="69C5BD7C" w14:textId="77777777" w:rsidR="001757FB" w:rsidRDefault="00036B4D">
      <w:pPr>
        <w:spacing w:before="225" w:after="225" w:line="240" w:lineRule="auto"/>
        <w:jc w:val="both"/>
      </w:pPr>
      <w:r>
        <w:rPr>
          <w:rFonts w:ascii="Arial" w:hAnsi="Arial" w:cs="Arial"/>
          <w:color w:val="000000"/>
          <w:sz w:val="18"/>
          <w:szCs w:val="18"/>
          <w:u w:val="single"/>
        </w:rPr>
        <w:t>Tehnične zahteve distribucijskega sistema vode za dializo in priključnih panelov za dializne monitorje:</w:t>
      </w:r>
    </w:p>
    <w:tbl>
      <w:tblPr>
        <w:tblStyle w:val="NormalTablePHPDOCX"/>
        <w:tblW w:w="0" w:type="auto"/>
        <w:tblInd w:w="108" w:type="dxa"/>
        <w:tblLook w:val="04A0" w:firstRow="1" w:lastRow="0" w:firstColumn="1" w:lastColumn="0" w:noHBand="0" w:noVBand="1"/>
      </w:tblPr>
      <w:tblGrid>
        <w:gridCol w:w="8962"/>
      </w:tblGrid>
      <w:tr w:rsidR="001757FB" w14:paraId="73E4CA42" w14:textId="77777777">
        <w:tc>
          <w:tcPr>
            <w:tcW w:w="0" w:type="auto"/>
            <w:tcMar>
              <w:top w:w="0" w:type="auto"/>
              <w:bottom w:w="0" w:type="auto"/>
            </w:tcMar>
          </w:tcPr>
          <w:p w14:paraId="6203291E" w14:textId="77777777" w:rsidR="001757FB" w:rsidRDefault="00036B4D" w:rsidP="00D9761B">
            <w:pPr>
              <w:numPr>
                <w:ilvl w:val="0"/>
                <w:numId w:val="12"/>
              </w:numPr>
              <w:rPr>
                <w:rFonts w:ascii="Arial" w:hAnsi="Arial" w:cs="Arial"/>
                <w:color w:val="000000"/>
                <w:sz w:val="18"/>
                <w:szCs w:val="18"/>
              </w:rPr>
            </w:pPr>
            <w:r>
              <w:rPr>
                <w:rFonts w:ascii="Arial" w:hAnsi="Arial" w:cs="Arial"/>
                <w:color w:val="000000"/>
                <w:sz w:val="18"/>
                <w:szCs w:val="18"/>
              </w:rPr>
              <w:t>sistem distribucije izhodne vode za dializo mora biti izveden s PEX in/ali PTFE visoko kakovostnimi cevmi in ustrezno toplotno izolacijo le teh,</w:t>
            </w:r>
          </w:p>
          <w:p w14:paraId="2E4D5365" w14:textId="77777777" w:rsidR="001757FB" w:rsidRDefault="00036B4D" w:rsidP="00D9761B">
            <w:pPr>
              <w:numPr>
                <w:ilvl w:val="0"/>
                <w:numId w:val="12"/>
              </w:numPr>
              <w:rPr>
                <w:rFonts w:ascii="Arial" w:hAnsi="Arial" w:cs="Arial"/>
                <w:color w:val="000000"/>
                <w:sz w:val="18"/>
                <w:szCs w:val="18"/>
              </w:rPr>
            </w:pPr>
            <w:r>
              <w:rPr>
                <w:rFonts w:ascii="Arial" w:hAnsi="Arial" w:cs="Arial"/>
                <w:color w:val="000000"/>
                <w:sz w:val="18"/>
                <w:szCs w:val="18"/>
              </w:rPr>
              <w:t>termična obstojnost PEX in/ali PTFE cevi mora biti na 100°C,</w:t>
            </w:r>
          </w:p>
          <w:p w14:paraId="678507F4" w14:textId="77777777" w:rsidR="001757FB" w:rsidRDefault="00036B4D" w:rsidP="00D9761B">
            <w:pPr>
              <w:numPr>
                <w:ilvl w:val="0"/>
                <w:numId w:val="12"/>
              </w:numPr>
              <w:rPr>
                <w:rFonts w:ascii="Arial" w:hAnsi="Arial" w:cs="Arial"/>
                <w:color w:val="000000"/>
                <w:sz w:val="18"/>
                <w:szCs w:val="18"/>
              </w:rPr>
            </w:pPr>
            <w:r>
              <w:rPr>
                <w:rFonts w:ascii="Arial" w:hAnsi="Arial" w:cs="Arial"/>
                <w:color w:val="000000"/>
                <w:sz w:val="18"/>
                <w:szCs w:val="18"/>
              </w:rPr>
              <w:t>ves ostali material distribucijskega sistema mora biti obstojen na 100°C,</w:t>
            </w:r>
          </w:p>
          <w:p w14:paraId="758F19AB" w14:textId="77777777" w:rsidR="001757FB" w:rsidRDefault="00036B4D" w:rsidP="00D9761B">
            <w:pPr>
              <w:numPr>
                <w:ilvl w:val="0"/>
                <w:numId w:val="12"/>
              </w:numPr>
              <w:rPr>
                <w:rFonts w:ascii="Arial" w:hAnsi="Arial" w:cs="Arial"/>
                <w:color w:val="000000"/>
                <w:sz w:val="18"/>
                <w:szCs w:val="18"/>
              </w:rPr>
            </w:pPr>
            <w:r>
              <w:rPr>
                <w:rFonts w:ascii="Arial" w:hAnsi="Arial" w:cs="Arial"/>
                <w:color w:val="000000"/>
                <w:sz w:val="18"/>
                <w:szCs w:val="18"/>
              </w:rPr>
              <w:t>premer PEX ali/in PTFE cevi mora biti 25x3,5mm, da zagotovi ustrezen pretok izhodne vode za dializo,</w:t>
            </w:r>
          </w:p>
          <w:p w14:paraId="0DD8A2E5" w14:textId="77777777" w:rsidR="001757FB" w:rsidRDefault="00036B4D" w:rsidP="00D9761B">
            <w:pPr>
              <w:numPr>
                <w:ilvl w:val="0"/>
                <w:numId w:val="12"/>
              </w:numPr>
              <w:rPr>
                <w:rFonts w:ascii="Arial" w:hAnsi="Arial" w:cs="Arial"/>
                <w:color w:val="000000"/>
                <w:sz w:val="18"/>
                <w:szCs w:val="18"/>
              </w:rPr>
            </w:pPr>
            <w:r>
              <w:rPr>
                <w:rFonts w:ascii="Arial" w:hAnsi="Arial" w:cs="Arial"/>
                <w:color w:val="000000"/>
                <w:sz w:val="18"/>
                <w:szCs w:val="18"/>
              </w:rPr>
              <w:t>zanka distribucijskega sistema mora biti zaključena celota izvedena brez mrtvih prostorov,</w:t>
            </w:r>
          </w:p>
          <w:p w14:paraId="4AEDE2B7" w14:textId="2B271ADD" w:rsidR="001757FB" w:rsidRDefault="00036B4D" w:rsidP="00D9761B">
            <w:pPr>
              <w:numPr>
                <w:ilvl w:val="0"/>
                <w:numId w:val="12"/>
              </w:numPr>
              <w:rPr>
                <w:rFonts w:ascii="Arial" w:hAnsi="Arial" w:cs="Arial"/>
                <w:color w:val="000000"/>
                <w:sz w:val="18"/>
                <w:szCs w:val="18"/>
              </w:rPr>
            </w:pPr>
            <w:r>
              <w:rPr>
                <w:rFonts w:ascii="Arial" w:hAnsi="Arial" w:cs="Arial"/>
                <w:color w:val="000000"/>
                <w:sz w:val="18"/>
                <w:szCs w:val="18"/>
              </w:rPr>
              <w:t>priključni paneli  (2</w:t>
            </w:r>
            <w:r w:rsidR="00C41540">
              <w:rPr>
                <w:rFonts w:ascii="Arial" w:hAnsi="Arial" w:cs="Arial"/>
                <w:color w:val="000000"/>
                <w:sz w:val="18"/>
                <w:szCs w:val="18"/>
              </w:rPr>
              <w:t>6</w:t>
            </w:r>
            <w:r>
              <w:rPr>
                <w:rFonts w:ascii="Arial" w:hAnsi="Arial" w:cs="Arial"/>
                <w:color w:val="000000"/>
                <w:sz w:val="18"/>
                <w:szCs w:val="18"/>
              </w:rPr>
              <w:t>kom dializa + 6kom servisni prostor) morajo ustrezati priključitvi obstoječih dializnih monitorjev na izhodno vodo za dializo in odtok,</w:t>
            </w:r>
          </w:p>
          <w:p w14:paraId="231F50D0" w14:textId="77777777" w:rsidR="001757FB" w:rsidRDefault="00036B4D" w:rsidP="00D9761B">
            <w:pPr>
              <w:numPr>
                <w:ilvl w:val="0"/>
                <w:numId w:val="12"/>
              </w:numPr>
              <w:rPr>
                <w:rFonts w:ascii="Arial" w:hAnsi="Arial" w:cs="Arial"/>
                <w:color w:val="000000"/>
                <w:sz w:val="18"/>
                <w:szCs w:val="18"/>
              </w:rPr>
            </w:pPr>
            <w:r>
              <w:rPr>
                <w:rFonts w:ascii="Arial" w:hAnsi="Arial" w:cs="Arial"/>
                <w:color w:val="000000"/>
                <w:sz w:val="18"/>
                <w:szCs w:val="18"/>
              </w:rPr>
              <w:t>paneli morajo biti izvedeni z lesenimi vodoodpornimi ploščami, odpornimi na razkužila in dializne koncentrate, odpornimi na praske,</w:t>
            </w:r>
          </w:p>
          <w:p w14:paraId="036BF63C" w14:textId="77777777" w:rsidR="001757FB" w:rsidRDefault="00036B4D" w:rsidP="00D9761B">
            <w:pPr>
              <w:numPr>
                <w:ilvl w:val="0"/>
                <w:numId w:val="12"/>
              </w:numPr>
              <w:rPr>
                <w:rFonts w:ascii="Arial" w:hAnsi="Arial" w:cs="Arial"/>
                <w:color w:val="000000"/>
                <w:sz w:val="18"/>
                <w:szCs w:val="18"/>
              </w:rPr>
            </w:pPr>
            <w:r>
              <w:rPr>
                <w:rFonts w:ascii="Arial" w:hAnsi="Arial" w:cs="Arial"/>
                <w:color w:val="000000"/>
                <w:sz w:val="18"/>
                <w:szCs w:val="18"/>
              </w:rPr>
              <w:t xml:space="preserve">plošče morajo biti nameščene na </w:t>
            </w:r>
            <w:proofErr w:type="spellStart"/>
            <w:r>
              <w:rPr>
                <w:rFonts w:ascii="Arial" w:hAnsi="Arial" w:cs="Arial"/>
                <w:color w:val="000000"/>
                <w:sz w:val="18"/>
                <w:szCs w:val="18"/>
              </w:rPr>
              <w:t>podkonstrukcijo</w:t>
            </w:r>
            <w:proofErr w:type="spellEnd"/>
            <w:r>
              <w:rPr>
                <w:rFonts w:ascii="Arial" w:hAnsi="Arial" w:cs="Arial"/>
                <w:color w:val="000000"/>
                <w:sz w:val="18"/>
                <w:szCs w:val="18"/>
              </w:rPr>
              <w:t xml:space="preserve"> iz nerjavečega materiala, lahko snemljive in ustrezne barve,</w:t>
            </w:r>
          </w:p>
          <w:p w14:paraId="5FD217E3" w14:textId="77777777" w:rsidR="001757FB" w:rsidRDefault="00036B4D" w:rsidP="00D9761B">
            <w:pPr>
              <w:numPr>
                <w:ilvl w:val="0"/>
                <w:numId w:val="12"/>
              </w:numPr>
              <w:rPr>
                <w:rFonts w:ascii="Arial" w:hAnsi="Arial" w:cs="Arial"/>
                <w:color w:val="000000"/>
                <w:sz w:val="18"/>
                <w:szCs w:val="18"/>
              </w:rPr>
            </w:pPr>
            <w:r>
              <w:rPr>
                <w:rFonts w:ascii="Arial" w:hAnsi="Arial" w:cs="Arial"/>
                <w:color w:val="000000"/>
                <w:sz w:val="18"/>
                <w:szCs w:val="18"/>
              </w:rPr>
              <w:t>na panelu morajo biti priključki za dovod vode za dializo iz nerjavečega jekla, priključki za odvod odpadne vode in dva priključka za dovod kislega koncentrata za dializo in</w:t>
            </w:r>
          </w:p>
          <w:p w14:paraId="19EB533B" w14:textId="77777777" w:rsidR="001757FB" w:rsidRDefault="00036B4D" w:rsidP="00D9761B">
            <w:pPr>
              <w:numPr>
                <w:ilvl w:val="0"/>
                <w:numId w:val="12"/>
              </w:numPr>
              <w:rPr>
                <w:rFonts w:ascii="Arial" w:hAnsi="Arial" w:cs="Arial"/>
                <w:color w:val="000000"/>
                <w:sz w:val="18"/>
                <w:szCs w:val="18"/>
              </w:rPr>
            </w:pPr>
            <w:r>
              <w:rPr>
                <w:rFonts w:ascii="Arial" w:hAnsi="Arial" w:cs="Arial"/>
                <w:color w:val="000000"/>
                <w:sz w:val="18"/>
                <w:szCs w:val="18"/>
              </w:rPr>
              <w:t>zamenjava obstoječih obojestranskih priključnih spojk dializnih monitorjev v izvedbi iz nerjavečega jekla ali PVDF.</w:t>
            </w:r>
          </w:p>
        </w:tc>
      </w:tr>
    </w:tbl>
    <w:p w14:paraId="2B303F49" w14:textId="77777777" w:rsidR="001757FB" w:rsidRDefault="00036B4D">
      <w:pPr>
        <w:spacing w:before="225" w:after="225" w:line="240" w:lineRule="auto"/>
        <w:jc w:val="both"/>
      </w:pPr>
      <w:r>
        <w:rPr>
          <w:rFonts w:ascii="Arial" w:hAnsi="Arial" w:cs="Arial"/>
          <w:color w:val="000000"/>
          <w:sz w:val="18"/>
          <w:szCs w:val="18"/>
          <w:u w:val="single"/>
        </w:rPr>
        <w:t>Tehnične zahteve izvedbe predpriprave sistema za centralni odvzem kislih koncentratov za dializo:</w:t>
      </w:r>
    </w:p>
    <w:tbl>
      <w:tblPr>
        <w:tblStyle w:val="NormalTablePHPDOCX"/>
        <w:tblW w:w="0" w:type="auto"/>
        <w:tblInd w:w="108" w:type="dxa"/>
        <w:tblLook w:val="04A0" w:firstRow="1" w:lastRow="0" w:firstColumn="1" w:lastColumn="0" w:noHBand="0" w:noVBand="1"/>
      </w:tblPr>
      <w:tblGrid>
        <w:gridCol w:w="8962"/>
      </w:tblGrid>
      <w:tr w:rsidR="001757FB" w14:paraId="1D3EC640" w14:textId="77777777">
        <w:tc>
          <w:tcPr>
            <w:tcW w:w="0" w:type="auto"/>
            <w:tcMar>
              <w:top w:w="0" w:type="auto"/>
              <w:bottom w:w="0" w:type="auto"/>
            </w:tcMar>
          </w:tcPr>
          <w:p w14:paraId="74F8B05A" w14:textId="77777777" w:rsidR="001757FB" w:rsidRDefault="00036B4D" w:rsidP="00D9761B">
            <w:pPr>
              <w:numPr>
                <w:ilvl w:val="0"/>
                <w:numId w:val="13"/>
              </w:numPr>
              <w:rPr>
                <w:rFonts w:ascii="Arial" w:hAnsi="Arial" w:cs="Arial"/>
                <w:color w:val="000000"/>
                <w:sz w:val="18"/>
                <w:szCs w:val="18"/>
              </w:rPr>
            </w:pPr>
            <w:r>
              <w:rPr>
                <w:rFonts w:ascii="Arial" w:hAnsi="Arial" w:cs="Arial"/>
                <w:color w:val="000000"/>
                <w:sz w:val="18"/>
                <w:szCs w:val="18"/>
              </w:rPr>
              <w:t>izvedba dveh zank, ločeno za posamezen koncentrat,</w:t>
            </w:r>
          </w:p>
          <w:p w14:paraId="03926EED" w14:textId="77777777" w:rsidR="001757FB" w:rsidRDefault="00036B4D" w:rsidP="00D9761B">
            <w:pPr>
              <w:numPr>
                <w:ilvl w:val="0"/>
                <w:numId w:val="13"/>
              </w:numPr>
              <w:rPr>
                <w:rFonts w:ascii="Arial" w:hAnsi="Arial" w:cs="Arial"/>
                <w:color w:val="000000"/>
                <w:sz w:val="18"/>
                <w:szCs w:val="18"/>
              </w:rPr>
            </w:pPr>
            <w:r>
              <w:rPr>
                <w:rFonts w:ascii="Arial" w:hAnsi="Arial" w:cs="Arial"/>
                <w:color w:val="000000"/>
                <w:sz w:val="18"/>
                <w:szCs w:val="18"/>
              </w:rPr>
              <w:t>ustrezne cevi  PE, premera najmanj 10x8mm za distribucijo kislih koncentratov do dializnih monitorjev in</w:t>
            </w:r>
          </w:p>
          <w:p w14:paraId="23B621E3" w14:textId="77777777" w:rsidR="001757FB" w:rsidRDefault="00036B4D" w:rsidP="00D9761B">
            <w:pPr>
              <w:numPr>
                <w:ilvl w:val="0"/>
                <w:numId w:val="13"/>
              </w:numPr>
              <w:rPr>
                <w:rFonts w:ascii="Arial" w:hAnsi="Arial" w:cs="Arial"/>
                <w:color w:val="000000"/>
                <w:sz w:val="18"/>
                <w:szCs w:val="18"/>
              </w:rPr>
            </w:pPr>
            <w:r>
              <w:rPr>
                <w:rFonts w:ascii="Arial" w:hAnsi="Arial" w:cs="Arial"/>
                <w:color w:val="000000"/>
                <w:sz w:val="18"/>
                <w:szCs w:val="18"/>
              </w:rPr>
              <w:t>električni priključek v prostoru za pripravo kislih koncentratov (skladišče dializne oddelka).</w:t>
            </w:r>
          </w:p>
        </w:tc>
      </w:tr>
    </w:tbl>
    <w:p w14:paraId="0C48555A" w14:textId="77777777" w:rsidR="001757FB" w:rsidRDefault="00036B4D">
      <w:pPr>
        <w:spacing w:before="225" w:after="225" w:line="240" w:lineRule="auto"/>
        <w:jc w:val="both"/>
      </w:pPr>
      <w:r>
        <w:rPr>
          <w:rFonts w:ascii="Arial" w:hAnsi="Arial" w:cs="Arial"/>
          <w:color w:val="000000"/>
          <w:sz w:val="18"/>
          <w:szCs w:val="18"/>
        </w:rPr>
        <w:t xml:space="preserve">Ponudnik mora izvesti demontažo obstoječe </w:t>
      </w:r>
      <w:proofErr w:type="spellStart"/>
      <w:r>
        <w:rPr>
          <w:rFonts w:ascii="Arial" w:hAnsi="Arial" w:cs="Arial"/>
          <w:color w:val="000000"/>
          <w:sz w:val="18"/>
          <w:szCs w:val="18"/>
        </w:rPr>
        <w:t>reverzne</w:t>
      </w:r>
      <w:proofErr w:type="spellEnd"/>
      <w:r>
        <w:rPr>
          <w:rFonts w:ascii="Arial" w:hAnsi="Arial" w:cs="Arial"/>
          <w:color w:val="000000"/>
          <w:sz w:val="18"/>
          <w:szCs w:val="18"/>
        </w:rPr>
        <w:t xml:space="preserve"> osmoze, sistema za predpripravo vode in sistema za priključitev dializnih monitorjev. Poskrbeti mora za sortiranje odpadnega materiala in odvoz na deponijo.</w:t>
      </w:r>
    </w:p>
    <w:tbl>
      <w:tblPr>
        <w:tblStyle w:val="NormalTablePHPDOCX"/>
        <w:tblW w:w="0" w:type="auto"/>
        <w:tblInd w:w="108" w:type="dxa"/>
        <w:tblLook w:val="04A0" w:firstRow="1" w:lastRow="0" w:firstColumn="1" w:lastColumn="0" w:noHBand="0" w:noVBand="1"/>
      </w:tblPr>
      <w:tblGrid>
        <w:gridCol w:w="8962"/>
      </w:tblGrid>
      <w:tr w:rsidR="001757FB" w14:paraId="4E426B25" w14:textId="77777777">
        <w:tc>
          <w:tcPr>
            <w:tcW w:w="0" w:type="auto"/>
            <w:tcMar>
              <w:top w:w="0" w:type="auto"/>
              <w:bottom w:w="0" w:type="auto"/>
            </w:tcMar>
          </w:tcPr>
          <w:p w14:paraId="4DFF17D7" w14:textId="77777777" w:rsidR="001757FB" w:rsidRPr="00C41540" w:rsidRDefault="00036B4D">
            <w:r w:rsidRPr="00C41540">
              <w:rPr>
                <w:rFonts w:ascii="Arial" w:hAnsi="Arial" w:cs="Arial"/>
                <w:sz w:val="18"/>
                <w:szCs w:val="18"/>
              </w:rPr>
              <w:lastRenderedPageBreak/>
              <w:t>Postavka OPREME vključuje najmanj naslednje: </w:t>
            </w:r>
          </w:p>
        </w:tc>
      </w:tr>
      <w:tr w:rsidR="001757FB" w14:paraId="16E4E777" w14:textId="77777777">
        <w:tc>
          <w:tcPr>
            <w:tcW w:w="0" w:type="auto"/>
            <w:tcMar>
              <w:top w:w="0" w:type="auto"/>
              <w:bottom w:w="0" w:type="auto"/>
            </w:tcMar>
          </w:tcPr>
          <w:p w14:paraId="7E5ED381" w14:textId="77777777" w:rsidR="001757FB" w:rsidRPr="00C41540" w:rsidRDefault="00036B4D">
            <w:r w:rsidRPr="00C41540">
              <w:rPr>
                <w:rFonts w:ascii="Arial" w:hAnsi="Arial" w:cs="Arial"/>
                <w:sz w:val="18"/>
                <w:szCs w:val="18"/>
              </w:rPr>
              <w:t>• demontažo in odvoz stare naročnikove opreme na deponijo, </w:t>
            </w:r>
          </w:p>
        </w:tc>
      </w:tr>
      <w:tr w:rsidR="001757FB" w14:paraId="309C482C" w14:textId="77777777">
        <w:tc>
          <w:tcPr>
            <w:tcW w:w="0" w:type="auto"/>
            <w:tcMar>
              <w:top w:w="0" w:type="auto"/>
              <w:bottom w:w="0" w:type="auto"/>
            </w:tcMar>
          </w:tcPr>
          <w:p w14:paraId="4DC2434A" w14:textId="77777777" w:rsidR="001757FB" w:rsidRPr="00C41540" w:rsidRDefault="00036B4D">
            <w:r w:rsidRPr="00C41540">
              <w:rPr>
                <w:rFonts w:ascii="Arial" w:hAnsi="Arial" w:cs="Arial"/>
                <w:sz w:val="18"/>
                <w:szCs w:val="18"/>
              </w:rPr>
              <w:t>• dobavo, montažo, zagon ter preizkus delovanja nove opreme vključno z validacijo, testiranji, pregledi in izvedbo šolanja naročnikovega osebja (1 tehnik) za varno delo z opremo in tehniško šolanje za osnovni obseg vzdrževanja "</w:t>
            </w:r>
            <w:proofErr w:type="spellStart"/>
            <w:r w:rsidRPr="00C41540">
              <w:rPr>
                <w:rFonts w:ascii="Arial" w:hAnsi="Arial" w:cs="Arial"/>
                <w:sz w:val="18"/>
                <w:szCs w:val="18"/>
              </w:rPr>
              <w:t>first</w:t>
            </w:r>
            <w:proofErr w:type="spellEnd"/>
            <w:r w:rsidRPr="00C41540">
              <w:rPr>
                <w:rFonts w:ascii="Arial" w:hAnsi="Arial" w:cs="Arial"/>
                <w:sz w:val="18"/>
                <w:szCs w:val="18"/>
              </w:rPr>
              <w:t xml:space="preserve"> line </w:t>
            </w:r>
            <w:proofErr w:type="spellStart"/>
            <w:r w:rsidRPr="00C41540">
              <w:rPr>
                <w:rFonts w:ascii="Arial" w:hAnsi="Arial" w:cs="Arial"/>
                <w:sz w:val="18"/>
                <w:szCs w:val="18"/>
              </w:rPr>
              <w:t>service</w:t>
            </w:r>
            <w:proofErr w:type="spellEnd"/>
            <w:r w:rsidRPr="00C41540">
              <w:rPr>
                <w:rFonts w:ascii="Arial" w:hAnsi="Arial" w:cs="Arial"/>
                <w:sz w:val="18"/>
                <w:szCs w:val="18"/>
              </w:rPr>
              <w:t>" testiranje aparata, odkrivanje vzrokov nepravilnega delovanja in bo v pomoč pooblaščenemu serviserju pri diagnosticiranju napak, odpravi motenj in manjših okvar za vso dobavljeno opremo, </w:t>
            </w:r>
          </w:p>
        </w:tc>
      </w:tr>
      <w:tr w:rsidR="001757FB" w14:paraId="3E880B81" w14:textId="77777777">
        <w:tc>
          <w:tcPr>
            <w:tcW w:w="0" w:type="auto"/>
            <w:tcMar>
              <w:top w:w="0" w:type="auto"/>
              <w:bottom w:w="0" w:type="auto"/>
            </w:tcMar>
          </w:tcPr>
          <w:p w14:paraId="1729ED79" w14:textId="77777777" w:rsidR="001757FB" w:rsidRPr="00C41540" w:rsidRDefault="00036B4D">
            <w:r w:rsidRPr="00C41540">
              <w:rPr>
                <w:rFonts w:ascii="Arial" w:hAnsi="Arial" w:cs="Arial"/>
                <w:sz w:val="18"/>
                <w:szCs w:val="18"/>
              </w:rPr>
              <w:t>• vzdrževanje sistema v času garancije oz. v sklopu ponudbene cene opreme). izbrani ponudnik je dolžan v času garancije opreme zagotavljati njeno brezhibno delovanje, in sicer mora v sklopu ponudbene cene v garancijskem obdobju zagotavljati:</w:t>
            </w:r>
          </w:p>
        </w:tc>
      </w:tr>
      <w:tr w:rsidR="001757FB" w14:paraId="7A422A70" w14:textId="77777777">
        <w:tc>
          <w:tcPr>
            <w:tcW w:w="0" w:type="auto"/>
            <w:tcMar>
              <w:top w:w="0" w:type="auto"/>
              <w:bottom w:w="0" w:type="auto"/>
            </w:tcMar>
          </w:tcPr>
          <w:p w14:paraId="7C20329A" w14:textId="77777777" w:rsidR="001757FB" w:rsidRPr="00C41540" w:rsidRDefault="00036B4D">
            <w:r w:rsidRPr="00C41540">
              <w:rPr>
                <w:rFonts w:ascii="Arial" w:hAnsi="Arial" w:cs="Arial"/>
                <w:sz w:val="18"/>
                <w:szCs w:val="18"/>
              </w:rPr>
              <w:t>• preventivno vzdrževanje po navodilih proizvajalca,</w:t>
            </w:r>
          </w:p>
        </w:tc>
      </w:tr>
      <w:tr w:rsidR="001757FB" w14:paraId="17F49CE3" w14:textId="77777777">
        <w:tc>
          <w:tcPr>
            <w:tcW w:w="0" w:type="auto"/>
            <w:tcMar>
              <w:top w:w="0" w:type="auto"/>
              <w:bottom w:w="0" w:type="auto"/>
            </w:tcMar>
          </w:tcPr>
          <w:p w14:paraId="0DBC9D8B" w14:textId="77777777" w:rsidR="001757FB" w:rsidRPr="00C41540" w:rsidRDefault="00036B4D">
            <w:r w:rsidRPr="00C41540">
              <w:rPr>
                <w:rFonts w:ascii="Arial" w:hAnsi="Arial" w:cs="Arial"/>
                <w:sz w:val="18"/>
                <w:szCs w:val="18"/>
              </w:rPr>
              <w:t>• odpravo vseh napak, okvar. </w:t>
            </w:r>
          </w:p>
        </w:tc>
      </w:tr>
      <w:tr w:rsidR="001757FB" w14:paraId="14D768B5" w14:textId="77777777">
        <w:tc>
          <w:tcPr>
            <w:tcW w:w="0" w:type="auto"/>
            <w:tcMar>
              <w:top w:w="0" w:type="auto"/>
              <w:bottom w:w="0" w:type="auto"/>
            </w:tcMar>
          </w:tcPr>
          <w:p w14:paraId="3864F9FE" w14:textId="77777777" w:rsidR="001757FB" w:rsidRPr="00C41540" w:rsidRDefault="00036B4D">
            <w:r w:rsidRPr="00C41540">
              <w:rPr>
                <w:rFonts w:ascii="Arial" w:hAnsi="Arial" w:cs="Arial"/>
                <w:sz w:val="18"/>
                <w:szCs w:val="18"/>
              </w:rPr>
              <w:t>Pri tem mora zagotavljati servisiranje (servis in rez. dele) pri s strani proizvajalca pooblaščenem in usposobljenem serviserju v RS ali EU (v primeru servisa iz tujine mora vsa komunikacija med servisom in naročnikom potekati izključno v slovenskem jeziku) ter odzivni čas: 4 ure po prejemu pisnega obvestila o okvari (po e-pošti) - odzivni čas je čas ko se servis odzove na sporočeno okvaro in prične z ugotavljanjem vzrokov okvare in odpravljanjem težav) in čas za dobavo rezervnih delov in odpravo napak največ 24 ur po prejemu pisnega obvestila o okvari (po e-pošti) oz. v nujnih primerih tudi telefonsko s strani pooblaščene osebe naročnika oz. izjemoma več po predhodnem pisnem dogovoru s pooblaščeno osebo naročnika za nadzor nad izvajanjem pogodbe. Če izvajalec ne odpravi napak v dogovorjenem roku, je dolžan izvajalec naročniku, v primeru, da bi zaradi daljših časov odprav napak le-ta utrpel škodo, kriti nastale stroške, če bi naročnik to zahteval.</w:t>
            </w:r>
          </w:p>
        </w:tc>
      </w:tr>
    </w:tbl>
    <w:p w14:paraId="26D89CA8" w14:textId="77777777" w:rsidR="001757FB" w:rsidRDefault="001757FB"/>
    <w:tbl>
      <w:tblPr>
        <w:tblStyle w:val="NormalTablePHPDOCX"/>
        <w:tblW w:w="0" w:type="auto"/>
        <w:tblInd w:w="108" w:type="dxa"/>
        <w:tblLook w:val="04A0" w:firstRow="1" w:lastRow="0" w:firstColumn="1" w:lastColumn="0" w:noHBand="0" w:noVBand="1"/>
      </w:tblPr>
      <w:tblGrid>
        <w:gridCol w:w="8930"/>
      </w:tblGrid>
      <w:tr w:rsidR="001757FB" w14:paraId="67BFD91E" w14:textId="77777777">
        <w:tc>
          <w:tcPr>
            <w:tcW w:w="0" w:type="auto"/>
            <w:tcMar>
              <w:top w:w="0" w:type="auto"/>
              <w:bottom w:w="0" w:type="auto"/>
            </w:tcMar>
          </w:tcPr>
          <w:p w14:paraId="5EFE95A6" w14:textId="77777777" w:rsidR="001757FB" w:rsidRDefault="00036B4D">
            <w:r>
              <w:rPr>
                <w:rFonts w:ascii="Arial" w:hAnsi="Arial" w:cs="Arial"/>
                <w:color w:val="000000"/>
                <w:sz w:val="18"/>
                <w:szCs w:val="18"/>
              </w:rPr>
              <w:t>GARANCIJSKA DOBA ZA OPREMO: MIN.24 mesecev od podpisa zapisnika o uspešni primopredaji opreme.</w:t>
            </w:r>
          </w:p>
        </w:tc>
      </w:tr>
    </w:tbl>
    <w:p w14:paraId="45F94F9B" w14:textId="3D55E82F" w:rsidR="001757FB" w:rsidRPr="00C41540" w:rsidRDefault="00CE097B">
      <w:pPr>
        <w:spacing w:before="225" w:after="225" w:line="240" w:lineRule="auto"/>
        <w:jc w:val="both"/>
      </w:pPr>
      <w:r>
        <w:rPr>
          <w:rFonts w:ascii="Arial" w:hAnsi="Arial" w:cs="Arial"/>
          <w:color w:val="000000"/>
          <w:sz w:val="18"/>
          <w:szCs w:val="18"/>
        </w:rPr>
        <w:t xml:space="preserve">  </w:t>
      </w:r>
      <w:r w:rsidR="00036B4D" w:rsidRPr="00C41540">
        <w:rPr>
          <w:rFonts w:ascii="Arial" w:hAnsi="Arial" w:cs="Arial"/>
          <w:sz w:val="18"/>
          <w:szCs w:val="18"/>
        </w:rPr>
        <w:t>OSTALE ZAHTEVE ZA OPREMO:</w:t>
      </w:r>
    </w:p>
    <w:tbl>
      <w:tblPr>
        <w:tblStyle w:val="NormalTablePHPDOCX"/>
        <w:tblW w:w="0" w:type="auto"/>
        <w:tblInd w:w="108" w:type="dxa"/>
        <w:tblLook w:val="04A0" w:firstRow="1" w:lastRow="0" w:firstColumn="1" w:lastColumn="0" w:noHBand="0" w:noVBand="1"/>
      </w:tblPr>
      <w:tblGrid>
        <w:gridCol w:w="8962"/>
      </w:tblGrid>
      <w:tr w:rsidR="00C41540" w:rsidRPr="00C41540" w14:paraId="0936DA2C" w14:textId="77777777">
        <w:tc>
          <w:tcPr>
            <w:tcW w:w="0" w:type="auto"/>
            <w:tcMar>
              <w:top w:w="0" w:type="auto"/>
              <w:bottom w:w="0" w:type="auto"/>
            </w:tcMar>
          </w:tcPr>
          <w:tbl>
            <w:tblPr>
              <w:tblStyle w:val="NormalTablePHPDOCX"/>
              <w:tblW w:w="9670" w:type="dxa"/>
              <w:tblLook w:val="04A0" w:firstRow="1" w:lastRow="0" w:firstColumn="1" w:lastColumn="0" w:noHBand="0" w:noVBand="1"/>
            </w:tblPr>
            <w:tblGrid>
              <w:gridCol w:w="9670"/>
            </w:tblGrid>
            <w:tr w:rsidR="00C41540" w:rsidRPr="00C41540" w14:paraId="414B63F1" w14:textId="77777777" w:rsidTr="00CE097B">
              <w:tc>
                <w:tcPr>
                  <w:tcW w:w="0" w:type="auto"/>
                  <w:tcMar>
                    <w:top w:w="0" w:type="auto"/>
                    <w:bottom w:w="0" w:type="auto"/>
                  </w:tcMar>
                </w:tcPr>
                <w:p w14:paraId="4293F5D9" w14:textId="77777777" w:rsidR="001757FB" w:rsidRPr="00C41540" w:rsidRDefault="00036B4D">
                  <w:r w:rsidRPr="00C41540">
                    <w:rPr>
                      <w:rFonts w:ascii="Arial" w:hAnsi="Arial" w:cs="Arial"/>
                      <w:sz w:val="18"/>
                      <w:szCs w:val="18"/>
                    </w:rPr>
                    <w:t>Izbrani ponudnik bo moral naročniku ob primopredaji izročiti najmanj naslednjo dokumentacijo, vezano na opremo: </w:t>
                  </w:r>
                </w:p>
              </w:tc>
            </w:tr>
            <w:tr w:rsidR="00C41540" w:rsidRPr="00C41540" w14:paraId="27AB9227" w14:textId="77777777" w:rsidTr="00CE097B">
              <w:tc>
                <w:tcPr>
                  <w:tcW w:w="0" w:type="auto"/>
                  <w:tcMar>
                    <w:top w:w="0" w:type="auto"/>
                    <w:bottom w:w="0" w:type="auto"/>
                  </w:tcMar>
                </w:tcPr>
                <w:p w14:paraId="26265585" w14:textId="77777777" w:rsidR="001757FB" w:rsidRPr="00C41540" w:rsidRDefault="00036B4D" w:rsidP="00D9761B">
                  <w:pPr>
                    <w:pStyle w:val="Odstavekseznama"/>
                    <w:numPr>
                      <w:ilvl w:val="0"/>
                      <w:numId w:val="20"/>
                    </w:numPr>
                  </w:pPr>
                  <w:r w:rsidRPr="00C41540">
                    <w:rPr>
                      <w:rFonts w:ascii="Arial" w:hAnsi="Arial" w:cs="Arial"/>
                      <w:sz w:val="18"/>
                      <w:szCs w:val="18"/>
                    </w:rPr>
                    <w:t>Navodila za uporabo ter o načinu preizkušanja in vzdrževanja v slovenskem jeziku;</w:t>
                  </w:r>
                </w:p>
              </w:tc>
            </w:tr>
            <w:tr w:rsidR="00C41540" w:rsidRPr="00C41540" w14:paraId="1AABF9E4" w14:textId="77777777" w:rsidTr="00CE097B">
              <w:tc>
                <w:tcPr>
                  <w:tcW w:w="0" w:type="auto"/>
                  <w:tcMar>
                    <w:top w:w="0" w:type="auto"/>
                    <w:bottom w:w="0" w:type="auto"/>
                  </w:tcMar>
                </w:tcPr>
                <w:p w14:paraId="10229B49" w14:textId="77777777" w:rsidR="001757FB" w:rsidRPr="00C41540" w:rsidRDefault="00036B4D" w:rsidP="00D9761B">
                  <w:pPr>
                    <w:pStyle w:val="Odstavekseznama"/>
                    <w:numPr>
                      <w:ilvl w:val="0"/>
                      <w:numId w:val="20"/>
                    </w:numPr>
                  </w:pPr>
                  <w:r w:rsidRPr="00C41540">
                    <w:rPr>
                      <w:rFonts w:ascii="Arial" w:hAnsi="Arial" w:cs="Arial"/>
                      <w:sz w:val="18"/>
                      <w:szCs w:val="18"/>
                    </w:rPr>
                    <w:t>Originalna navodila za uporabo v angleškem jeziku („</w:t>
                  </w:r>
                  <w:proofErr w:type="spellStart"/>
                  <w:r w:rsidRPr="00C41540">
                    <w:rPr>
                      <w:rFonts w:ascii="Arial" w:hAnsi="Arial" w:cs="Arial"/>
                      <w:sz w:val="18"/>
                      <w:szCs w:val="18"/>
                    </w:rPr>
                    <w:t>User</w:t>
                  </w:r>
                  <w:proofErr w:type="spellEnd"/>
                  <w:r w:rsidRPr="00C41540">
                    <w:rPr>
                      <w:rFonts w:ascii="Arial" w:hAnsi="Arial" w:cs="Arial"/>
                      <w:sz w:val="18"/>
                      <w:szCs w:val="18"/>
                    </w:rPr>
                    <w:t xml:space="preserve"> manual“);</w:t>
                  </w:r>
                </w:p>
              </w:tc>
            </w:tr>
            <w:tr w:rsidR="00C41540" w:rsidRPr="00C41540" w14:paraId="3EA7AFD4" w14:textId="77777777" w:rsidTr="00CE097B">
              <w:tc>
                <w:tcPr>
                  <w:tcW w:w="0" w:type="auto"/>
                  <w:tcMar>
                    <w:top w:w="0" w:type="auto"/>
                    <w:bottom w:w="0" w:type="auto"/>
                  </w:tcMar>
                </w:tcPr>
                <w:p w14:paraId="1CFA053D" w14:textId="77777777" w:rsidR="001757FB" w:rsidRPr="00C41540" w:rsidRDefault="00036B4D" w:rsidP="00D9761B">
                  <w:pPr>
                    <w:pStyle w:val="Odstavekseznama"/>
                    <w:numPr>
                      <w:ilvl w:val="0"/>
                      <w:numId w:val="20"/>
                    </w:numPr>
                  </w:pPr>
                  <w:r w:rsidRPr="00C41540">
                    <w:rPr>
                      <w:rFonts w:ascii="Arial" w:hAnsi="Arial" w:cs="Arial"/>
                      <w:sz w:val="18"/>
                      <w:szCs w:val="18"/>
                    </w:rPr>
                    <w:t xml:space="preserve">Naprava za pripravo </w:t>
                  </w:r>
                  <w:proofErr w:type="spellStart"/>
                  <w:r w:rsidRPr="00C41540">
                    <w:rPr>
                      <w:rFonts w:ascii="Arial" w:hAnsi="Arial" w:cs="Arial"/>
                      <w:sz w:val="18"/>
                      <w:szCs w:val="18"/>
                    </w:rPr>
                    <w:t>hemodializne</w:t>
                  </w:r>
                  <w:proofErr w:type="spellEnd"/>
                  <w:r w:rsidRPr="00C41540">
                    <w:rPr>
                      <w:rFonts w:ascii="Arial" w:hAnsi="Arial" w:cs="Arial"/>
                      <w:sz w:val="18"/>
                      <w:szCs w:val="18"/>
                    </w:rPr>
                    <w:t xml:space="preserve"> vode: Potrdilo o varni uporabi sistema (Ponudnik izdela </w:t>
                  </w:r>
                  <w:proofErr w:type="spellStart"/>
                  <w:r w:rsidRPr="00C41540">
                    <w:rPr>
                      <w:rFonts w:ascii="Arial" w:hAnsi="Arial" w:cs="Arial"/>
                      <w:sz w:val="18"/>
                      <w:szCs w:val="18"/>
                    </w:rPr>
                    <w:t>validacijsko</w:t>
                  </w:r>
                  <w:proofErr w:type="spellEnd"/>
                  <w:r w:rsidRPr="00C41540">
                    <w:rPr>
                      <w:rFonts w:ascii="Arial" w:hAnsi="Arial" w:cs="Arial"/>
                      <w:sz w:val="18"/>
                      <w:szCs w:val="18"/>
                    </w:rPr>
                    <w:t xml:space="preserve"> poročilo, rezultate kemične analize </w:t>
                  </w:r>
                  <w:proofErr w:type="spellStart"/>
                  <w:r w:rsidRPr="00C41540">
                    <w:rPr>
                      <w:rFonts w:ascii="Arial" w:hAnsi="Arial" w:cs="Arial"/>
                      <w:sz w:val="18"/>
                      <w:szCs w:val="18"/>
                    </w:rPr>
                    <w:t>permeata</w:t>
                  </w:r>
                  <w:proofErr w:type="spellEnd"/>
                  <w:r w:rsidRPr="00C41540">
                    <w:rPr>
                      <w:rFonts w:ascii="Arial" w:hAnsi="Arial" w:cs="Arial"/>
                      <w:sz w:val="18"/>
                      <w:szCs w:val="18"/>
                    </w:rPr>
                    <w:t xml:space="preserve">, rezultate analiz bakterijskih </w:t>
                  </w:r>
                  <w:proofErr w:type="spellStart"/>
                  <w:r w:rsidRPr="00C41540">
                    <w:rPr>
                      <w:rFonts w:ascii="Arial" w:hAnsi="Arial" w:cs="Arial"/>
                      <w:sz w:val="18"/>
                      <w:szCs w:val="18"/>
                    </w:rPr>
                    <w:t>endotoksinov</w:t>
                  </w:r>
                  <w:proofErr w:type="spellEnd"/>
                  <w:r w:rsidRPr="00C41540">
                    <w:rPr>
                      <w:rFonts w:ascii="Arial" w:hAnsi="Arial" w:cs="Arial"/>
                      <w:sz w:val="18"/>
                      <w:szCs w:val="18"/>
                    </w:rPr>
                    <w:t xml:space="preserve"> in mikrobiološko analizo </w:t>
                  </w:r>
                  <w:proofErr w:type="spellStart"/>
                  <w:r w:rsidRPr="00C41540">
                    <w:rPr>
                      <w:rFonts w:ascii="Arial" w:hAnsi="Arial" w:cs="Arial"/>
                      <w:sz w:val="18"/>
                      <w:szCs w:val="18"/>
                    </w:rPr>
                    <w:t>permeata</w:t>
                  </w:r>
                  <w:proofErr w:type="spellEnd"/>
                  <w:r w:rsidRPr="00C41540">
                    <w:rPr>
                      <w:rFonts w:ascii="Arial" w:hAnsi="Arial" w:cs="Arial"/>
                      <w:sz w:val="18"/>
                      <w:szCs w:val="18"/>
                    </w:rPr>
                    <w:t>.)</w:t>
                  </w:r>
                </w:p>
              </w:tc>
            </w:tr>
            <w:tr w:rsidR="00C41540" w:rsidRPr="00C41540" w14:paraId="663F5432" w14:textId="77777777" w:rsidTr="00CE097B">
              <w:tc>
                <w:tcPr>
                  <w:tcW w:w="0" w:type="auto"/>
                  <w:tcMar>
                    <w:top w:w="0" w:type="auto"/>
                    <w:bottom w:w="0" w:type="auto"/>
                  </w:tcMar>
                </w:tcPr>
                <w:p w14:paraId="6A29F23F" w14:textId="77777777" w:rsidR="001757FB" w:rsidRPr="00C41540" w:rsidRDefault="00036B4D" w:rsidP="00D9761B">
                  <w:pPr>
                    <w:pStyle w:val="Odstavekseznama"/>
                    <w:numPr>
                      <w:ilvl w:val="0"/>
                      <w:numId w:val="20"/>
                    </w:numPr>
                  </w:pPr>
                  <w:r w:rsidRPr="00C41540">
                    <w:rPr>
                      <w:rFonts w:ascii="Arial" w:hAnsi="Arial" w:cs="Arial"/>
                      <w:sz w:val="18"/>
                      <w:szCs w:val="18"/>
                    </w:rPr>
                    <w:t xml:space="preserve">Sistem za distribucijo dializnih tekočin do dializnih mest vključno z razvodom: Poročilo o preizkusu tesnjenja razvodnega sistema za </w:t>
                  </w:r>
                  <w:proofErr w:type="spellStart"/>
                  <w:r w:rsidRPr="00C41540">
                    <w:rPr>
                      <w:rFonts w:ascii="Arial" w:hAnsi="Arial" w:cs="Arial"/>
                      <w:sz w:val="18"/>
                      <w:szCs w:val="18"/>
                    </w:rPr>
                    <w:t>permeat</w:t>
                  </w:r>
                  <w:proofErr w:type="spellEnd"/>
                  <w:r w:rsidRPr="00C41540">
                    <w:rPr>
                      <w:rFonts w:ascii="Arial" w:hAnsi="Arial" w:cs="Arial"/>
                      <w:sz w:val="18"/>
                      <w:szCs w:val="18"/>
                    </w:rPr>
                    <w:t xml:space="preserve"> in koncentrat.</w:t>
                  </w:r>
                </w:p>
              </w:tc>
            </w:tr>
            <w:tr w:rsidR="00C41540" w:rsidRPr="00C41540" w14:paraId="4C468787" w14:textId="77777777" w:rsidTr="00CE097B">
              <w:tc>
                <w:tcPr>
                  <w:tcW w:w="0" w:type="auto"/>
                  <w:tcMar>
                    <w:top w:w="0" w:type="auto"/>
                    <w:bottom w:w="0" w:type="auto"/>
                  </w:tcMar>
                </w:tcPr>
                <w:p w14:paraId="4D1C2865" w14:textId="77777777" w:rsidR="001757FB" w:rsidRPr="00C41540" w:rsidRDefault="00036B4D" w:rsidP="00D9761B">
                  <w:pPr>
                    <w:pStyle w:val="Odstavekseznama"/>
                    <w:numPr>
                      <w:ilvl w:val="0"/>
                      <w:numId w:val="20"/>
                    </w:numPr>
                  </w:pPr>
                  <w:r w:rsidRPr="00C41540">
                    <w:rPr>
                      <w:rFonts w:ascii="Arial" w:hAnsi="Arial" w:cs="Arial"/>
                      <w:sz w:val="18"/>
                      <w:szCs w:val="18"/>
                    </w:rPr>
                    <w:t xml:space="preserve">Kompletno dokumentacijo, ki vsebuje navodila za uporabo in vzdrževanje opreme, iz katere bo razviden servisni interval ("TSC-Tehnično varnostni pregled"), tehnične </w:t>
                  </w:r>
                  <w:proofErr w:type="spellStart"/>
                  <w:r w:rsidRPr="00C41540">
                    <w:rPr>
                      <w:rFonts w:ascii="Arial" w:hAnsi="Arial" w:cs="Arial"/>
                      <w:sz w:val="18"/>
                      <w:szCs w:val="18"/>
                    </w:rPr>
                    <w:t>specifiacije</w:t>
                  </w:r>
                  <w:proofErr w:type="spellEnd"/>
                  <w:r w:rsidRPr="00C41540">
                    <w:rPr>
                      <w:rFonts w:ascii="Arial" w:hAnsi="Arial" w:cs="Arial"/>
                      <w:sz w:val="18"/>
                      <w:szCs w:val="18"/>
                    </w:rPr>
                    <w:t>, kode napak z opisom ("</w:t>
                  </w:r>
                  <w:proofErr w:type="spellStart"/>
                  <w:r w:rsidRPr="00C41540">
                    <w:rPr>
                      <w:rFonts w:ascii="Arial" w:hAnsi="Arial" w:cs="Arial"/>
                      <w:sz w:val="18"/>
                      <w:szCs w:val="18"/>
                    </w:rPr>
                    <w:t>Error</w:t>
                  </w:r>
                  <w:proofErr w:type="spellEnd"/>
                  <w:r w:rsidRPr="00C41540">
                    <w:rPr>
                      <w:rFonts w:ascii="Arial" w:hAnsi="Arial" w:cs="Arial"/>
                      <w:sz w:val="18"/>
                      <w:szCs w:val="18"/>
                    </w:rPr>
                    <w:t xml:space="preserve"> </w:t>
                  </w:r>
                  <w:proofErr w:type="spellStart"/>
                  <w:r w:rsidRPr="00C41540">
                    <w:rPr>
                      <w:rFonts w:ascii="Arial" w:hAnsi="Arial" w:cs="Arial"/>
                      <w:sz w:val="18"/>
                      <w:szCs w:val="18"/>
                    </w:rPr>
                    <w:t>codes</w:t>
                  </w:r>
                  <w:proofErr w:type="spellEnd"/>
                  <w:r w:rsidRPr="00C41540">
                    <w:rPr>
                      <w:rFonts w:ascii="Arial" w:hAnsi="Arial" w:cs="Arial"/>
                      <w:sz w:val="18"/>
                      <w:szCs w:val="18"/>
                    </w:rPr>
                    <w:t>"), ki bodo v pomoč hišnemu vzdrževalcu pri odpravi le teh. Dokumentacija mora biti v pisni in računalniški obliki. Vsebuje podatke o montaži, priključitvi, delovanju, uporabi in vzdrževanju, navodila o odpravi motenj in okvar, opozorila na nevarnosti pri uporabi in načine za njihovo odpravo</w:t>
                  </w:r>
                </w:p>
              </w:tc>
            </w:tr>
            <w:tr w:rsidR="00C41540" w:rsidRPr="00C41540" w14:paraId="635AE07D" w14:textId="77777777" w:rsidTr="00CE097B">
              <w:tc>
                <w:tcPr>
                  <w:tcW w:w="0" w:type="auto"/>
                  <w:tcMar>
                    <w:top w:w="0" w:type="auto"/>
                    <w:bottom w:w="0" w:type="auto"/>
                  </w:tcMar>
                </w:tcPr>
                <w:p w14:paraId="0B1C9A5F" w14:textId="77777777" w:rsidR="001757FB" w:rsidRPr="00C41540" w:rsidRDefault="00036B4D" w:rsidP="00D9761B">
                  <w:pPr>
                    <w:pStyle w:val="Odstavekseznama"/>
                    <w:numPr>
                      <w:ilvl w:val="0"/>
                      <w:numId w:val="20"/>
                    </w:numPr>
                  </w:pPr>
                  <w:r w:rsidRPr="00C41540">
                    <w:rPr>
                      <w:rFonts w:ascii="Arial" w:hAnsi="Arial" w:cs="Arial"/>
                      <w:sz w:val="18"/>
                      <w:szCs w:val="18"/>
                    </w:rPr>
                    <w:t>Certifikat harmonizirane smernice za MDD93/42/EEC za medicinske naprave in CE označbo o skladnosti na omenjeno direktivo. Nalepka naj bo po možnosti pritrjena tudi na opremo.</w:t>
                  </w:r>
                </w:p>
              </w:tc>
            </w:tr>
            <w:tr w:rsidR="00C41540" w:rsidRPr="00C41540" w14:paraId="4002C5DE" w14:textId="77777777" w:rsidTr="00CE097B">
              <w:tc>
                <w:tcPr>
                  <w:tcW w:w="0" w:type="auto"/>
                  <w:tcMar>
                    <w:top w:w="0" w:type="auto"/>
                    <w:bottom w:w="0" w:type="auto"/>
                  </w:tcMar>
                </w:tcPr>
                <w:p w14:paraId="2512097D" w14:textId="000A4C5E" w:rsidR="001757FB" w:rsidRPr="00C41540" w:rsidRDefault="00036B4D" w:rsidP="00D9761B">
                  <w:pPr>
                    <w:pStyle w:val="Odstavekseznama"/>
                    <w:numPr>
                      <w:ilvl w:val="0"/>
                      <w:numId w:val="20"/>
                    </w:numPr>
                  </w:pPr>
                  <w:r w:rsidRPr="00C41540">
                    <w:rPr>
                      <w:rFonts w:ascii="Arial" w:hAnsi="Arial" w:cs="Arial"/>
                      <w:sz w:val="18"/>
                      <w:szCs w:val="18"/>
                    </w:rPr>
                    <w:t>Zapisnik o funkcionalnem preizkusu in instalacijsko poročilo;</w:t>
                  </w:r>
                </w:p>
              </w:tc>
            </w:tr>
          </w:tbl>
          <w:p w14:paraId="326847B3" w14:textId="40FC1E6C" w:rsidR="001757FB" w:rsidRPr="00C41540" w:rsidRDefault="001757FB"/>
          <w:p w14:paraId="65936894" w14:textId="77777777" w:rsidR="001757FB" w:rsidRPr="00C41540" w:rsidRDefault="001757FB" w:rsidP="00CE097B">
            <w:pPr>
              <w:ind w:left="720"/>
              <w:rPr>
                <w:rFonts w:ascii="Arial" w:hAnsi="Arial" w:cs="Arial"/>
                <w:sz w:val="18"/>
                <w:szCs w:val="18"/>
              </w:rPr>
            </w:pPr>
          </w:p>
          <w:tbl>
            <w:tblPr>
              <w:tblStyle w:val="NormalTablePHPDOCX"/>
              <w:tblW w:w="0" w:type="auto"/>
              <w:tblLook w:val="04A0" w:firstRow="1" w:lastRow="0" w:firstColumn="1" w:lastColumn="0" w:noHBand="0" w:noVBand="1"/>
            </w:tblPr>
            <w:tblGrid>
              <w:gridCol w:w="8746"/>
            </w:tblGrid>
            <w:tr w:rsidR="00C41540" w:rsidRPr="00C41540" w14:paraId="5AA22E7B" w14:textId="77777777">
              <w:tc>
                <w:tcPr>
                  <w:tcW w:w="0" w:type="auto"/>
                  <w:tcMar>
                    <w:top w:w="0" w:type="auto"/>
                    <w:bottom w:w="0" w:type="auto"/>
                  </w:tcMar>
                </w:tcPr>
                <w:p w14:paraId="631FEBB3" w14:textId="77777777" w:rsidR="001757FB" w:rsidRPr="00C41540" w:rsidRDefault="00036B4D">
                  <w:r w:rsidRPr="00C41540">
                    <w:rPr>
                      <w:rFonts w:ascii="Arial" w:hAnsi="Arial" w:cs="Arial"/>
                      <w:sz w:val="18"/>
                      <w:szCs w:val="18"/>
                    </w:rPr>
                    <w:t>Ponudnik mora v ponudbi predloži izdelano osnovno tehnično-tehnološko zasnovo, iz katere </w:t>
                  </w:r>
                </w:p>
              </w:tc>
            </w:tr>
            <w:tr w:rsidR="00C41540" w:rsidRPr="00C41540" w14:paraId="584FA49D" w14:textId="77777777">
              <w:tc>
                <w:tcPr>
                  <w:tcW w:w="0" w:type="auto"/>
                  <w:tcMar>
                    <w:top w:w="0" w:type="auto"/>
                    <w:bottom w:w="0" w:type="auto"/>
                  </w:tcMar>
                </w:tcPr>
                <w:p w14:paraId="5587DDAA" w14:textId="77777777" w:rsidR="001757FB" w:rsidRPr="00C41540" w:rsidRDefault="00036B4D">
                  <w:r w:rsidRPr="00C41540">
                    <w:rPr>
                      <w:rFonts w:ascii="Arial" w:hAnsi="Arial" w:cs="Arial"/>
                      <w:sz w:val="18"/>
                      <w:szCs w:val="18"/>
                    </w:rPr>
                    <w:t>je razvidna vsa logistika, vključno z izrisom postavitve opreme in napeljave za distribucijo vode za dializo. Ta tehnično-tehnološka zasnova za vsak posamezen prostor, naj vsebuje tudi načrt z vrisano  opremo in razvodi ter napeljavo. Iz tehnično-tehnološke zasnove naj bo razvidna osnovna umestitev vse ponujene opreme. Ta zasnova ne rabi vsebovati izvedbenih detajlov, kar bo zahtevano zgolj od izbranega ponudnika, pred izvedbo del - PRILOGA V PONUDBI;</w:t>
                  </w:r>
                </w:p>
              </w:tc>
            </w:tr>
          </w:tbl>
          <w:p w14:paraId="5D88B84D" w14:textId="77777777" w:rsidR="001757FB" w:rsidRPr="00C41540" w:rsidRDefault="001757FB" w:rsidP="00CE097B">
            <w:pPr>
              <w:rPr>
                <w:rFonts w:ascii="Arial" w:hAnsi="Arial" w:cs="Arial"/>
                <w:sz w:val="18"/>
                <w:szCs w:val="18"/>
              </w:rPr>
            </w:pPr>
          </w:p>
          <w:tbl>
            <w:tblPr>
              <w:tblStyle w:val="NormalTablePHPDOCX"/>
              <w:tblW w:w="0" w:type="auto"/>
              <w:tblLook w:val="04A0" w:firstRow="1" w:lastRow="0" w:firstColumn="1" w:lastColumn="0" w:noHBand="0" w:noVBand="1"/>
            </w:tblPr>
            <w:tblGrid>
              <w:gridCol w:w="8746"/>
            </w:tblGrid>
            <w:tr w:rsidR="00C41540" w:rsidRPr="00C41540" w14:paraId="3E2ED218" w14:textId="77777777">
              <w:tc>
                <w:tcPr>
                  <w:tcW w:w="0" w:type="auto"/>
                  <w:tcMar>
                    <w:top w:w="0" w:type="auto"/>
                    <w:bottom w:w="0" w:type="auto"/>
                  </w:tcMar>
                </w:tcPr>
                <w:p w14:paraId="61135849" w14:textId="77777777" w:rsidR="001757FB" w:rsidRPr="00C41540" w:rsidRDefault="00036B4D">
                  <w:r w:rsidRPr="00C41540">
                    <w:rPr>
                      <w:rFonts w:ascii="Arial" w:hAnsi="Arial" w:cs="Arial"/>
                      <w:sz w:val="18"/>
                      <w:szCs w:val="18"/>
                    </w:rPr>
                    <w:t>Vsa ponujena oprema mora biti nova, nerabljena, iz redne proizvodnje, tehnološko sodobna ter izdelana skladno s tehničnimi predpisi veljavnimi v EU in ustreza vsem tehničnim in kakovostnim zahtevam naročnika, navedenim v Specifikaciji zahtev naročnika in v ostalih delih te dokumentacije o javnem naročilu. Kot dokazilo mora ponudnik v ponudbi predložiti priloge iz katerih je razvidno, da blago izpolnjuje vse strokovne zahteve naročnika: opisi opreme/</w:t>
                  </w:r>
                  <w:proofErr w:type="spellStart"/>
                  <w:r w:rsidRPr="00C41540">
                    <w:rPr>
                      <w:rFonts w:ascii="Arial" w:hAnsi="Arial" w:cs="Arial"/>
                      <w:sz w:val="18"/>
                      <w:szCs w:val="18"/>
                    </w:rPr>
                    <w:t>prospektni</w:t>
                  </w:r>
                  <w:proofErr w:type="spellEnd"/>
                  <w:r w:rsidRPr="00C41540">
                    <w:rPr>
                      <w:rFonts w:ascii="Arial" w:hAnsi="Arial" w:cs="Arial"/>
                      <w:sz w:val="18"/>
                      <w:szCs w:val="18"/>
                    </w:rPr>
                    <w:t xml:space="preserve"> material /katalogi proizvajalca/ tehnična dokumentacija v slovenskem jeziku ali angleškem jeziku ali navodila za uporabo in morebitna zahtevana dokazila (certifikati) iz  katerih bodo jasno razvidne vse strokovno tehnične karakteristike ponujenega blaga, ki dokazujejo izpolnjevanje vseh naročnikovih strokovnih zahtev- PRILOGE V PONUDBI;</w:t>
                  </w:r>
                </w:p>
              </w:tc>
            </w:tr>
            <w:tr w:rsidR="00C41540" w:rsidRPr="00C41540" w14:paraId="3E24AB72" w14:textId="77777777">
              <w:tc>
                <w:tcPr>
                  <w:tcW w:w="0" w:type="auto"/>
                  <w:tcMar>
                    <w:top w:w="0" w:type="auto"/>
                    <w:bottom w:w="0" w:type="auto"/>
                  </w:tcMar>
                </w:tcPr>
                <w:p w14:paraId="4B5CB1FA" w14:textId="77777777" w:rsidR="001757FB" w:rsidRPr="00C41540" w:rsidRDefault="00036B4D">
                  <w:r w:rsidRPr="00C41540">
                    <w:rPr>
                      <w:rFonts w:ascii="Arial" w:hAnsi="Arial" w:cs="Arial"/>
                      <w:sz w:val="18"/>
                      <w:szCs w:val="18"/>
                    </w:rPr>
                    <w:lastRenderedPageBreak/>
                    <w:t xml:space="preserve">Vsa ponujena oprema/blago mora imeti CE certifikat, s katerim izkazuje varnost, kakovost in uporabnost ponujene opreme v skladu s smernicami  direktive 93/42/EEC ter za vse ponujeno blago razpolaga z izjavami o skladnosti - </w:t>
                  </w:r>
                  <w:proofErr w:type="spellStart"/>
                  <w:r w:rsidRPr="00C41540">
                    <w:rPr>
                      <w:rFonts w:ascii="Arial" w:hAnsi="Arial" w:cs="Arial"/>
                      <w:sz w:val="18"/>
                      <w:szCs w:val="18"/>
                    </w:rPr>
                    <w:t>declaration</w:t>
                  </w:r>
                  <w:proofErr w:type="spellEnd"/>
                  <w:r w:rsidRPr="00C41540">
                    <w:rPr>
                      <w:rFonts w:ascii="Arial" w:hAnsi="Arial" w:cs="Arial"/>
                      <w:sz w:val="18"/>
                      <w:szCs w:val="18"/>
                    </w:rPr>
                    <w:t xml:space="preserve"> </w:t>
                  </w:r>
                  <w:proofErr w:type="spellStart"/>
                  <w:r w:rsidRPr="00C41540">
                    <w:rPr>
                      <w:rFonts w:ascii="Arial" w:hAnsi="Arial" w:cs="Arial"/>
                      <w:sz w:val="18"/>
                      <w:szCs w:val="18"/>
                    </w:rPr>
                    <w:t>of</w:t>
                  </w:r>
                  <w:proofErr w:type="spellEnd"/>
                  <w:r w:rsidRPr="00C41540">
                    <w:rPr>
                      <w:rFonts w:ascii="Arial" w:hAnsi="Arial" w:cs="Arial"/>
                      <w:sz w:val="18"/>
                      <w:szCs w:val="18"/>
                    </w:rPr>
                    <w:t xml:space="preserve"> </w:t>
                  </w:r>
                  <w:proofErr w:type="spellStart"/>
                  <w:r w:rsidRPr="00C41540">
                    <w:rPr>
                      <w:rFonts w:ascii="Arial" w:hAnsi="Arial" w:cs="Arial"/>
                      <w:sz w:val="18"/>
                      <w:szCs w:val="18"/>
                    </w:rPr>
                    <w:t>conformity</w:t>
                  </w:r>
                  <w:proofErr w:type="spellEnd"/>
                  <w:r w:rsidRPr="00C41540">
                    <w:rPr>
                      <w:rFonts w:ascii="Arial" w:hAnsi="Arial" w:cs="Arial"/>
                      <w:sz w:val="18"/>
                      <w:szCs w:val="18"/>
                    </w:rPr>
                    <w:t xml:space="preserve"> - PRILOGE V PONUDBI.</w:t>
                  </w:r>
                </w:p>
              </w:tc>
            </w:tr>
          </w:tbl>
          <w:p w14:paraId="59AD3772" w14:textId="77777777" w:rsidR="001757FB" w:rsidRPr="00C41540" w:rsidRDefault="001757FB" w:rsidP="00CE097B">
            <w:pPr>
              <w:ind w:left="720"/>
              <w:rPr>
                <w:rFonts w:ascii="Arial" w:hAnsi="Arial" w:cs="Arial"/>
                <w:sz w:val="18"/>
                <w:szCs w:val="18"/>
              </w:rPr>
            </w:pPr>
          </w:p>
          <w:tbl>
            <w:tblPr>
              <w:tblStyle w:val="NormalTablePHPDOCX"/>
              <w:tblW w:w="0" w:type="auto"/>
              <w:tblLook w:val="04A0" w:firstRow="1" w:lastRow="0" w:firstColumn="1" w:lastColumn="0" w:noHBand="0" w:noVBand="1"/>
            </w:tblPr>
            <w:tblGrid>
              <w:gridCol w:w="8746"/>
            </w:tblGrid>
            <w:tr w:rsidR="00C41540" w:rsidRPr="00C41540" w14:paraId="3CE2D091" w14:textId="77777777">
              <w:tc>
                <w:tcPr>
                  <w:tcW w:w="0" w:type="auto"/>
                  <w:tcMar>
                    <w:top w:w="0" w:type="auto"/>
                    <w:bottom w:w="0" w:type="auto"/>
                  </w:tcMar>
                </w:tcPr>
                <w:p w14:paraId="6534FD35" w14:textId="77777777" w:rsidR="001757FB" w:rsidRPr="00C41540" w:rsidRDefault="00036B4D">
                  <w:r w:rsidRPr="00C41540">
                    <w:rPr>
                      <w:rFonts w:ascii="Arial" w:hAnsi="Arial" w:cs="Arial"/>
                      <w:sz w:val="18"/>
                      <w:szCs w:val="18"/>
                    </w:rPr>
                    <w:t>Ponujeni sistem mora izkazovati ustrezno kakovost, ki jo ponudnik izkaže s predložitvijo 3 referenc za ponujeno opremo (enak model kot jo ponuja ponudnik v tem javnem naročilu!) v zadnjih 5 letih (dec 2020 – dec 2024) – da je bila ponujena oprema uspešno dobavljena in montiran v vsaj 3 zdravstvenih ustanovah (bolnišnicah, klinikah, dializnih centrih)  v RS ali EU, kjer se oprema redno uporablja več kot 6 mes. in so naročniki - investitorji z njenim delovanjem zadovoljni. Ponudnik v okviru ponudbe referenco predloži na za ta pripravljenem obrazcu v tej razpisni dokumentaciji ali drugem obrazcu, ki izkazuje vse podatke, ki jih zahteva naročnik v povezavi s to referenco - PRILOGE V PONUDBI;</w:t>
                  </w:r>
                </w:p>
              </w:tc>
            </w:tr>
          </w:tbl>
          <w:p w14:paraId="64681D3F" w14:textId="77777777" w:rsidR="001757FB" w:rsidRPr="00C41540" w:rsidRDefault="001757FB"/>
        </w:tc>
      </w:tr>
    </w:tbl>
    <w:p w14:paraId="185C8D1F" w14:textId="77777777" w:rsidR="001757FB" w:rsidRDefault="001757FB"/>
    <w:tbl>
      <w:tblPr>
        <w:tblStyle w:val="NormalTablePHPDOCX"/>
        <w:tblW w:w="3053" w:type="pct"/>
        <w:tblInd w:w="108" w:type="dxa"/>
        <w:tblLook w:val="04A0" w:firstRow="1" w:lastRow="0" w:firstColumn="1" w:lastColumn="0" w:noHBand="0" w:noVBand="1"/>
      </w:tblPr>
      <w:tblGrid>
        <w:gridCol w:w="5531"/>
      </w:tblGrid>
      <w:tr w:rsidR="001757FB" w14:paraId="2F999FAC" w14:textId="77777777" w:rsidTr="00CE097B">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319EAE83" w14:textId="77777777" w:rsidR="001757FB" w:rsidRDefault="00036B4D">
            <w:r>
              <w:rPr>
                <w:rFonts w:ascii="Arial" w:hAnsi="Arial" w:cs="Arial"/>
                <w:b/>
                <w:bCs/>
                <w:color w:val="000000"/>
                <w:position w:val="-2"/>
                <w:sz w:val="18"/>
                <w:szCs w:val="18"/>
                <w:shd w:val="clear" w:color="auto" w:fill="FFFFFF"/>
              </w:rPr>
              <w:t>Opis predmeta/postavke 2: POGARANCIJSKO VZDRŽEVANJE</w:t>
            </w:r>
          </w:p>
        </w:tc>
      </w:tr>
    </w:tbl>
    <w:p w14:paraId="338F5949" w14:textId="77777777" w:rsidR="001757FB" w:rsidRPr="00C41540" w:rsidRDefault="00036B4D">
      <w:pPr>
        <w:spacing w:before="225" w:after="225" w:line="240" w:lineRule="auto"/>
        <w:jc w:val="both"/>
      </w:pPr>
      <w:r w:rsidRPr="00C41540">
        <w:rPr>
          <w:rFonts w:ascii="Arial" w:hAnsi="Arial" w:cs="Arial"/>
          <w:sz w:val="18"/>
          <w:szCs w:val="18"/>
          <w:u w:val="single"/>
        </w:rPr>
        <w:t>PREVENTIVNO VZDRŽEVANJE PO IZTEKU GARANCIJSKE DOBE (7 LET)</w:t>
      </w:r>
    </w:p>
    <w:p w14:paraId="1D610A28" w14:textId="77777777" w:rsidR="001757FB" w:rsidRPr="00C41540" w:rsidRDefault="00036B4D">
      <w:pPr>
        <w:spacing w:before="225" w:after="225" w:line="240" w:lineRule="auto"/>
        <w:jc w:val="both"/>
      </w:pPr>
      <w:r w:rsidRPr="00C41540">
        <w:rPr>
          <w:rFonts w:ascii="Arial" w:hAnsi="Arial" w:cs="Arial"/>
          <w:sz w:val="18"/>
          <w:szCs w:val="18"/>
        </w:rPr>
        <w:t>Naročnik bo z izbranim ponudnikom sklenil pogodbo o vzdrževanju predmetne opreme za obdobje 7 let po izteku garancijske dobe. Ta pogodba bo začela veljati po preteku garancijskega roka.</w:t>
      </w:r>
    </w:p>
    <w:p w14:paraId="2ECF62B2" w14:textId="77777777" w:rsidR="001757FB" w:rsidRPr="00C41540" w:rsidRDefault="00036B4D">
      <w:pPr>
        <w:spacing w:before="225" w:after="225" w:line="240" w:lineRule="auto"/>
        <w:jc w:val="both"/>
      </w:pPr>
      <w:r w:rsidRPr="00C41540">
        <w:rPr>
          <w:rFonts w:ascii="Arial" w:hAnsi="Arial" w:cs="Arial"/>
          <w:sz w:val="18"/>
          <w:szCs w:val="18"/>
        </w:rPr>
        <w:t>Izbrani dobavitelj bo moral v času po izteku garancijske dobe zagotavljati preventivno vzdrževanje opreme </w:t>
      </w:r>
      <w:r w:rsidRPr="00C41540">
        <w:rPr>
          <w:rFonts w:ascii="Arial" w:hAnsi="Arial" w:cs="Arial"/>
          <w:b/>
          <w:bCs/>
          <w:sz w:val="18"/>
          <w:szCs w:val="18"/>
          <w:u w:val="single"/>
        </w:rPr>
        <w:t>na stroške naročnika</w:t>
      </w:r>
      <w:r w:rsidRPr="00C41540">
        <w:rPr>
          <w:rFonts w:ascii="Arial" w:hAnsi="Arial" w:cs="Arial"/>
          <w:sz w:val="18"/>
          <w:szCs w:val="18"/>
          <w:u w:val="single"/>
        </w:rPr>
        <w:t>.</w:t>
      </w:r>
    </w:p>
    <w:p w14:paraId="650A090C" w14:textId="77777777" w:rsidR="001757FB" w:rsidRPr="00C41540" w:rsidRDefault="00036B4D">
      <w:pPr>
        <w:spacing w:before="225" w:after="225" w:line="240" w:lineRule="auto"/>
        <w:jc w:val="both"/>
      </w:pPr>
      <w:r w:rsidRPr="00C41540">
        <w:rPr>
          <w:rFonts w:ascii="Arial" w:hAnsi="Arial" w:cs="Arial"/>
          <w:sz w:val="18"/>
          <w:szCs w:val="18"/>
        </w:rPr>
        <w:t>Pri tem bo moral zagotavljati:</w:t>
      </w:r>
    </w:p>
    <w:tbl>
      <w:tblPr>
        <w:tblStyle w:val="NormalTablePHPDOCX"/>
        <w:tblW w:w="5000" w:type="pct"/>
        <w:tblInd w:w="108" w:type="dxa"/>
        <w:tblLook w:val="04A0" w:firstRow="1" w:lastRow="0" w:firstColumn="1" w:lastColumn="0" w:noHBand="0" w:noVBand="1"/>
      </w:tblPr>
      <w:tblGrid>
        <w:gridCol w:w="9070"/>
      </w:tblGrid>
      <w:tr w:rsidR="00C41540" w:rsidRPr="00C41540" w14:paraId="672519ED"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4"/>
            </w:tblGrid>
            <w:tr w:rsidR="00C41540" w:rsidRPr="00C41540" w14:paraId="2B40FAB7"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C41540" w:rsidRPr="00C41540" w14:paraId="06C996A8" w14:textId="77777777">
                    <w:tc>
                      <w:tcPr>
                        <w:tcW w:w="0" w:type="auto"/>
                        <w:tcMar>
                          <w:top w:w="0" w:type="auto"/>
                          <w:bottom w:w="0" w:type="auto"/>
                        </w:tcMar>
                      </w:tcPr>
                      <w:p w14:paraId="4D0A0F03" w14:textId="77777777" w:rsidR="001757FB" w:rsidRPr="00C41540" w:rsidRDefault="00036B4D" w:rsidP="00D9761B">
                        <w:pPr>
                          <w:numPr>
                            <w:ilvl w:val="0"/>
                            <w:numId w:val="14"/>
                          </w:numPr>
                          <w:rPr>
                            <w:rFonts w:ascii="Arial" w:hAnsi="Arial" w:cs="Arial"/>
                            <w:sz w:val="18"/>
                            <w:szCs w:val="18"/>
                          </w:rPr>
                        </w:pPr>
                        <w:r w:rsidRPr="00C41540">
                          <w:rPr>
                            <w:rFonts w:ascii="Arial" w:hAnsi="Arial" w:cs="Arial"/>
                            <w:position w:val="-2"/>
                            <w:sz w:val="18"/>
                            <w:szCs w:val="18"/>
                          </w:rPr>
                          <w:t>Servisiranje dobavljenega blaga (servis in originalne rez. dele) pri s strani proizvajalca pooblaščenem in usposobljenem serviserju v RS.</w:t>
                        </w:r>
                      </w:p>
                      <w:p w14:paraId="15EED762" w14:textId="77777777" w:rsidR="001757FB" w:rsidRPr="00C41540" w:rsidRDefault="00036B4D" w:rsidP="00D9761B">
                        <w:pPr>
                          <w:numPr>
                            <w:ilvl w:val="0"/>
                            <w:numId w:val="14"/>
                          </w:numPr>
                          <w:rPr>
                            <w:rFonts w:ascii="Arial" w:hAnsi="Arial" w:cs="Arial"/>
                            <w:sz w:val="18"/>
                            <w:szCs w:val="18"/>
                          </w:rPr>
                        </w:pPr>
                        <w:r w:rsidRPr="00C41540">
                          <w:rPr>
                            <w:rFonts w:ascii="Arial" w:hAnsi="Arial" w:cs="Arial"/>
                            <w:position w:val="-2"/>
                            <w:sz w:val="18"/>
                            <w:szCs w:val="18"/>
                          </w:rPr>
                          <w:t>Odzivni čas v primeru preventivnega vzdrževanja po navodilu proizvajalca opreme največ 1 mesec po prejemu obvestila naročnika.</w:t>
                        </w:r>
                      </w:p>
                    </w:tc>
                  </w:tr>
                </w:tbl>
                <w:p w14:paraId="7EA56C84" w14:textId="77777777" w:rsidR="001757FB" w:rsidRPr="00C41540" w:rsidRDefault="001757FB"/>
              </w:tc>
            </w:tr>
          </w:tbl>
          <w:p w14:paraId="76DF1492" w14:textId="77777777" w:rsidR="001757FB" w:rsidRPr="00C41540" w:rsidRDefault="001757FB"/>
        </w:tc>
      </w:tr>
    </w:tbl>
    <w:p w14:paraId="156080BA" w14:textId="77777777" w:rsidR="001757FB" w:rsidRPr="00C41540" w:rsidRDefault="00036B4D">
      <w:pPr>
        <w:spacing w:before="225" w:after="225" w:line="240" w:lineRule="auto"/>
        <w:jc w:val="both"/>
      </w:pPr>
      <w:r w:rsidRPr="00C41540">
        <w:rPr>
          <w:rFonts w:ascii="Arial" w:hAnsi="Arial" w:cs="Arial"/>
          <w:sz w:val="18"/>
          <w:szCs w:val="18"/>
        </w:rPr>
        <w:t xml:space="preserve">Preventivno vzdrževanje mora zajemati vsa potrebna dela, predpisana od proizvajalca ponujene opreme, kot </w:t>
      </w:r>
      <w:proofErr w:type="spellStart"/>
      <w:r w:rsidRPr="00C41540">
        <w:rPr>
          <w:rFonts w:ascii="Arial" w:hAnsi="Arial" w:cs="Arial"/>
          <w:sz w:val="18"/>
          <w:szCs w:val="18"/>
        </w:rPr>
        <w:t>npr</w:t>
      </w:r>
      <w:proofErr w:type="spellEnd"/>
      <w:r w:rsidRPr="00C41540">
        <w:rPr>
          <w:rFonts w:ascii="Arial" w:hAnsi="Arial" w:cs="Arial"/>
          <w:sz w:val="18"/>
          <w:szCs w:val="18"/>
        </w:rPr>
        <w:t>: pregled sistema, čiščenje in vsa ostala potrebna dela za nemoteno delovanje ponujene opreme v skladu z navodili proizvajalca opreme.</w:t>
      </w:r>
    </w:p>
    <w:p w14:paraId="32371B11" w14:textId="77777777" w:rsidR="001757FB" w:rsidRPr="00C41540" w:rsidRDefault="00036B4D">
      <w:pPr>
        <w:spacing w:before="225" w:after="225" w:line="240" w:lineRule="auto"/>
        <w:jc w:val="both"/>
      </w:pPr>
      <w:r w:rsidRPr="00C41540">
        <w:rPr>
          <w:rFonts w:ascii="Arial" w:hAnsi="Arial" w:cs="Arial"/>
          <w:sz w:val="18"/>
          <w:szCs w:val="18"/>
        </w:rPr>
        <w:t>Ponudnik mora k v okviru ponudbene dokumentacije predložiti specifikacijo del preventivnega vzdrževanja  brez rezervnih delov in navesti število potrebnih preventivnih pregledov v obdobju enega leta, ki so predpisani od proizvajalca opreme.</w:t>
      </w:r>
    </w:p>
    <w:p w14:paraId="07161732" w14:textId="77777777" w:rsidR="001757FB" w:rsidRPr="00C41540" w:rsidRDefault="00036B4D">
      <w:pPr>
        <w:spacing w:before="225" w:after="225" w:line="240" w:lineRule="auto"/>
        <w:jc w:val="both"/>
      </w:pPr>
      <w:r w:rsidRPr="00C41540">
        <w:rPr>
          <w:rFonts w:ascii="Arial" w:hAnsi="Arial" w:cs="Arial"/>
          <w:sz w:val="18"/>
          <w:szCs w:val="18"/>
        </w:rPr>
        <w:t>Izvajanje storitev </w:t>
      </w:r>
      <w:r w:rsidRPr="00C41540">
        <w:rPr>
          <w:rFonts w:ascii="Arial" w:hAnsi="Arial" w:cs="Arial"/>
          <w:b/>
          <w:bCs/>
          <w:sz w:val="18"/>
          <w:szCs w:val="18"/>
        </w:rPr>
        <w:t>preventivnega vzdrževanja</w:t>
      </w:r>
      <w:r w:rsidRPr="00C41540">
        <w:rPr>
          <w:rFonts w:ascii="Arial" w:hAnsi="Arial" w:cs="Arial"/>
          <w:sz w:val="18"/>
          <w:szCs w:val="18"/>
        </w:rPr>
        <w:t> obsega redne preventivne servise aparatov/naprav, in sicer po specifikaciji proizvajalca. Cena rednih preventivnih servisov (</w:t>
      </w:r>
      <w:proofErr w:type="spellStart"/>
      <w:r w:rsidRPr="00C41540">
        <w:rPr>
          <w:rFonts w:ascii="Arial" w:hAnsi="Arial" w:cs="Arial"/>
          <w:sz w:val="18"/>
          <w:szCs w:val="18"/>
        </w:rPr>
        <w:t>kpl</w:t>
      </w:r>
      <w:proofErr w:type="spellEnd"/>
      <w:r w:rsidRPr="00C41540">
        <w:rPr>
          <w:rFonts w:ascii="Arial" w:hAnsi="Arial" w:cs="Arial"/>
          <w:sz w:val="18"/>
          <w:szCs w:val="18"/>
        </w:rPr>
        <w:t xml:space="preserve"> storitev za aparaturo) zajema vse stroške (potrošni material, delo, potni stroški,…), ne vključujejo pa stroškov morebitnih zamenjanih rezervnih delov, ki se obračunavajo ločeno, po dejansko nastalih stroških. Obračun se izvede na podlagi s strani naročnika podpisanega poročila o opravljenih storitvah.</w:t>
      </w:r>
    </w:p>
    <w:p w14:paraId="75849F98" w14:textId="77777777" w:rsidR="001757FB" w:rsidRPr="00C41540" w:rsidRDefault="00036B4D">
      <w:pPr>
        <w:spacing w:before="225" w:after="225" w:line="240" w:lineRule="auto"/>
        <w:jc w:val="both"/>
      </w:pPr>
      <w:r w:rsidRPr="00C41540">
        <w:rPr>
          <w:rFonts w:ascii="Arial" w:hAnsi="Arial" w:cs="Arial"/>
          <w:sz w:val="18"/>
          <w:szCs w:val="18"/>
        </w:rPr>
        <w:t>Redni preventivni servis obsega:</w:t>
      </w:r>
    </w:p>
    <w:tbl>
      <w:tblPr>
        <w:tblStyle w:val="NormalTablePHPDOCX"/>
        <w:tblW w:w="0" w:type="auto"/>
        <w:tblInd w:w="108" w:type="dxa"/>
        <w:tblLook w:val="04A0" w:firstRow="1" w:lastRow="0" w:firstColumn="1" w:lastColumn="0" w:noHBand="0" w:noVBand="1"/>
      </w:tblPr>
      <w:tblGrid>
        <w:gridCol w:w="8570"/>
      </w:tblGrid>
      <w:tr w:rsidR="00C41540" w:rsidRPr="00C41540" w14:paraId="46AD12E9" w14:textId="77777777">
        <w:tc>
          <w:tcPr>
            <w:tcW w:w="0" w:type="auto"/>
            <w:tcMar>
              <w:top w:w="0" w:type="auto"/>
              <w:bottom w:w="0" w:type="auto"/>
            </w:tcMar>
          </w:tcPr>
          <w:p w14:paraId="7BEB8087" w14:textId="77777777" w:rsidR="001757FB" w:rsidRPr="00C41540" w:rsidRDefault="00036B4D" w:rsidP="00D9761B">
            <w:pPr>
              <w:numPr>
                <w:ilvl w:val="0"/>
                <w:numId w:val="15"/>
              </w:numPr>
              <w:rPr>
                <w:rFonts w:ascii="Arial" w:hAnsi="Arial" w:cs="Arial"/>
                <w:sz w:val="18"/>
                <w:szCs w:val="18"/>
              </w:rPr>
            </w:pPr>
            <w:r w:rsidRPr="00C41540">
              <w:rPr>
                <w:rFonts w:ascii="Arial" w:hAnsi="Arial" w:cs="Arial"/>
                <w:sz w:val="18"/>
                <w:szCs w:val="18"/>
              </w:rPr>
              <w:t>pregled dejanskega stanja,</w:t>
            </w:r>
          </w:p>
          <w:p w14:paraId="14AEB40E" w14:textId="77777777" w:rsidR="001757FB" w:rsidRPr="00C41540" w:rsidRDefault="00036B4D" w:rsidP="00D9761B">
            <w:pPr>
              <w:numPr>
                <w:ilvl w:val="0"/>
                <w:numId w:val="15"/>
              </w:numPr>
              <w:rPr>
                <w:rFonts w:ascii="Arial" w:hAnsi="Arial" w:cs="Arial"/>
                <w:sz w:val="18"/>
                <w:szCs w:val="18"/>
              </w:rPr>
            </w:pPr>
            <w:r w:rsidRPr="00C41540">
              <w:rPr>
                <w:rFonts w:ascii="Arial" w:hAnsi="Arial" w:cs="Arial"/>
                <w:sz w:val="18"/>
                <w:szCs w:val="18"/>
              </w:rPr>
              <w:t>zamenjava predpisanih delov,</w:t>
            </w:r>
          </w:p>
          <w:p w14:paraId="0D3E3E0D" w14:textId="77777777" w:rsidR="001757FB" w:rsidRPr="00C41540" w:rsidRDefault="00036B4D" w:rsidP="00D9761B">
            <w:pPr>
              <w:numPr>
                <w:ilvl w:val="0"/>
                <w:numId w:val="15"/>
              </w:numPr>
              <w:rPr>
                <w:rFonts w:ascii="Arial" w:hAnsi="Arial" w:cs="Arial"/>
                <w:sz w:val="18"/>
                <w:szCs w:val="18"/>
              </w:rPr>
            </w:pPr>
            <w:r w:rsidRPr="00C41540">
              <w:rPr>
                <w:rFonts w:ascii="Arial" w:hAnsi="Arial" w:cs="Arial"/>
                <w:sz w:val="18"/>
                <w:szCs w:val="18"/>
              </w:rPr>
              <w:t>preverjanje ustreznosti po kontrolnem listu</w:t>
            </w:r>
          </w:p>
          <w:p w14:paraId="27DF3EB5" w14:textId="77777777" w:rsidR="001757FB" w:rsidRPr="00C41540" w:rsidRDefault="00036B4D" w:rsidP="00D9761B">
            <w:pPr>
              <w:numPr>
                <w:ilvl w:val="0"/>
                <w:numId w:val="15"/>
              </w:numPr>
              <w:rPr>
                <w:rFonts w:ascii="Arial" w:hAnsi="Arial" w:cs="Arial"/>
                <w:sz w:val="18"/>
                <w:szCs w:val="18"/>
              </w:rPr>
            </w:pPr>
            <w:r w:rsidRPr="00C41540">
              <w:rPr>
                <w:rFonts w:ascii="Arial" w:hAnsi="Arial" w:cs="Arial"/>
                <w:sz w:val="18"/>
                <w:szCs w:val="18"/>
              </w:rPr>
              <w:t>izdaja pisne izjave o ustreznosti rezultatov delovanja naprave v skladu s predpisanimi normativi.</w:t>
            </w:r>
          </w:p>
          <w:p w14:paraId="3A757242" w14:textId="77777777" w:rsidR="001757FB" w:rsidRPr="00C41540" w:rsidRDefault="00036B4D" w:rsidP="00D9761B">
            <w:pPr>
              <w:numPr>
                <w:ilvl w:val="0"/>
                <w:numId w:val="15"/>
              </w:numPr>
              <w:rPr>
                <w:rFonts w:ascii="Arial" w:hAnsi="Arial" w:cs="Arial"/>
                <w:sz w:val="18"/>
                <w:szCs w:val="18"/>
              </w:rPr>
            </w:pPr>
            <w:r w:rsidRPr="00C41540">
              <w:rPr>
                <w:rFonts w:ascii="Arial" w:hAnsi="Arial" w:cs="Arial"/>
                <w:sz w:val="18"/>
                <w:szCs w:val="18"/>
              </w:rPr>
              <w:t>ostala dela po specifikaciji proizvajalca</w:t>
            </w:r>
          </w:p>
        </w:tc>
      </w:tr>
    </w:tbl>
    <w:p w14:paraId="78BB52AD" w14:textId="77777777" w:rsidR="001757FB" w:rsidRPr="00C41540" w:rsidRDefault="00036B4D">
      <w:pPr>
        <w:spacing w:before="225" w:after="225" w:line="240" w:lineRule="auto"/>
        <w:jc w:val="both"/>
      </w:pPr>
      <w:r w:rsidRPr="00C41540">
        <w:rPr>
          <w:rFonts w:ascii="Arial" w:hAnsi="Arial" w:cs="Arial"/>
          <w:sz w:val="18"/>
          <w:szCs w:val="18"/>
        </w:rPr>
        <w:t>Izvajalec (izbrani ponudnik) bo moral za vsako koledarsko leto izdelati terminski plan rednih vzdrževalnih del in ga dostaviti naročniku v potrditev.</w:t>
      </w:r>
    </w:p>
    <w:p w14:paraId="455FB57A" w14:textId="77777777" w:rsidR="001757FB" w:rsidRPr="00C41540" w:rsidRDefault="00036B4D">
      <w:pPr>
        <w:spacing w:before="225" w:after="225" w:line="240" w:lineRule="auto"/>
        <w:jc w:val="both"/>
      </w:pPr>
      <w:r w:rsidRPr="00C41540">
        <w:rPr>
          <w:rFonts w:ascii="Arial" w:hAnsi="Arial" w:cs="Arial"/>
          <w:sz w:val="18"/>
          <w:szCs w:val="18"/>
        </w:rPr>
        <w:t>Preventivni servis se obračunava skladno z v ponudbi predloženima dokumentoma, ki izkazujeta vsebino posameznega preventivnega pregleda po navodilih proizvajalca in predloženim cenikom posameznega preventivnega pregleda. </w:t>
      </w:r>
    </w:p>
    <w:p w14:paraId="03C1E244" w14:textId="77777777" w:rsidR="001757FB" w:rsidRPr="00C41540" w:rsidRDefault="00036B4D">
      <w:pPr>
        <w:spacing w:before="225" w:after="225" w:line="240" w:lineRule="auto"/>
        <w:jc w:val="both"/>
      </w:pPr>
      <w:r w:rsidRPr="00C41540">
        <w:rPr>
          <w:rFonts w:ascii="Arial" w:hAnsi="Arial" w:cs="Arial"/>
          <w:sz w:val="18"/>
          <w:szCs w:val="18"/>
        </w:rPr>
        <w:lastRenderedPageBreak/>
        <w:t>Naročnik bo plačeval storitve rednih preventivnih pregledov na osnovi s strani naročnika potrjenih poročil o opravljenih storitvah in zamenjanih rezervnih delih, v roku 30 dni po prejemu posameznega računa, ki se izstavi po opravljenih storitvah.</w:t>
      </w:r>
    </w:p>
    <w:p w14:paraId="4011EF1E" w14:textId="77777777" w:rsidR="001757FB" w:rsidRPr="00C41540" w:rsidRDefault="00036B4D">
      <w:pPr>
        <w:spacing w:before="225" w:after="225" w:line="240" w:lineRule="auto"/>
        <w:jc w:val="both"/>
      </w:pPr>
      <w:r w:rsidRPr="00C41540">
        <w:rPr>
          <w:rFonts w:ascii="Arial" w:hAnsi="Arial" w:cs="Arial"/>
          <w:sz w:val="18"/>
          <w:szCs w:val="18"/>
        </w:rPr>
        <w:t>Naročnik dopušča, da se preventivni pregled izvaja tudi v okviru izrednega vzdrževalnega posega.</w:t>
      </w:r>
    </w:p>
    <w:p w14:paraId="0B0F3661" w14:textId="77777777" w:rsidR="001757FB" w:rsidRPr="00C41540" w:rsidRDefault="00036B4D">
      <w:pPr>
        <w:spacing w:before="225" w:after="225" w:line="240" w:lineRule="auto"/>
        <w:jc w:val="both"/>
      </w:pPr>
      <w:r w:rsidRPr="00C41540">
        <w:rPr>
          <w:rFonts w:ascii="Arial" w:hAnsi="Arial" w:cs="Arial"/>
          <w:sz w:val="18"/>
          <w:szCs w:val="18"/>
        </w:rPr>
        <w:t>Ob izvajanju preventivnih servisnih pregledov mora izvajalec poskrbeti, da bo na aparatu nameščena nalepka iz katere je razviden termin naslednjega preventivnega servisa.</w:t>
      </w:r>
    </w:p>
    <w:p w14:paraId="61A5F0F7" w14:textId="77777777" w:rsidR="001757FB" w:rsidRPr="00C41540" w:rsidRDefault="00036B4D">
      <w:pPr>
        <w:spacing w:before="225" w:after="225" w:line="240" w:lineRule="auto"/>
        <w:jc w:val="both"/>
      </w:pPr>
      <w:bookmarkStart w:id="0" w:name="_Hlk191637396"/>
      <w:r w:rsidRPr="00C41540">
        <w:rPr>
          <w:rFonts w:ascii="Arial" w:hAnsi="Arial" w:cs="Arial"/>
          <w:sz w:val="18"/>
          <w:szCs w:val="18"/>
          <w:u w:val="single"/>
        </w:rPr>
        <w:t>IZREDNO VZDRŽEVANJE – ODPRAVA NAPAK, OKVAR PO IZTEKU GARANCIJSKEGA ROKA</w:t>
      </w:r>
    </w:p>
    <w:p w14:paraId="361A29BE" w14:textId="77777777" w:rsidR="001757FB" w:rsidRPr="00C41540" w:rsidRDefault="00036B4D">
      <w:pPr>
        <w:spacing w:before="225" w:after="225" w:line="240" w:lineRule="auto"/>
        <w:jc w:val="both"/>
      </w:pPr>
      <w:r w:rsidRPr="00C41540">
        <w:rPr>
          <w:rFonts w:ascii="Arial" w:hAnsi="Arial" w:cs="Arial"/>
          <w:sz w:val="18"/>
          <w:szCs w:val="18"/>
        </w:rPr>
        <w:t>Izbrani ponudnik bo moral zagotoviti servisiranje dobavljene opreme (servis in rez. dele) pri s strani proizvajalca pooblaščenem in usposobljenem serviserju v RS ali EU.</w:t>
      </w:r>
    </w:p>
    <w:p w14:paraId="24C03B16" w14:textId="77777777" w:rsidR="001757FB" w:rsidRPr="00C41540" w:rsidRDefault="00036B4D">
      <w:pPr>
        <w:spacing w:before="225" w:after="225" w:line="240" w:lineRule="auto"/>
        <w:jc w:val="both"/>
      </w:pPr>
      <w:r w:rsidRPr="00C41540">
        <w:rPr>
          <w:rFonts w:ascii="Arial" w:hAnsi="Arial" w:cs="Arial"/>
          <w:sz w:val="18"/>
          <w:szCs w:val="18"/>
        </w:rPr>
        <w:t>Izredno vzdrževanje zajema zamenjavo iztrošenih, okvarjenih delov in potrošnega servisnega materiala ter vzpostavitev naprav v fazo pravilnega in brezhibnega delovanja.</w:t>
      </w:r>
    </w:p>
    <w:p w14:paraId="7DA78564" w14:textId="77777777" w:rsidR="001757FB" w:rsidRPr="00C41540" w:rsidRDefault="00036B4D">
      <w:pPr>
        <w:spacing w:before="225" w:after="225" w:line="240" w:lineRule="auto"/>
        <w:jc w:val="both"/>
      </w:pPr>
      <w:r w:rsidRPr="00C41540">
        <w:rPr>
          <w:rFonts w:ascii="Arial" w:hAnsi="Arial" w:cs="Arial"/>
          <w:sz w:val="18"/>
          <w:szCs w:val="18"/>
        </w:rPr>
        <w:t>Količine za  servisno in potovalno uro ter kilometrino (na predračunu) so zgolj informativne, da naročnik pridobi cene na enoto mere.</w:t>
      </w:r>
    </w:p>
    <w:p w14:paraId="1EB55BB2" w14:textId="77777777" w:rsidR="001757FB" w:rsidRPr="00C41540" w:rsidRDefault="00036B4D">
      <w:pPr>
        <w:spacing w:before="225" w:after="225" w:line="240" w:lineRule="auto"/>
        <w:jc w:val="both"/>
      </w:pPr>
      <w:r w:rsidRPr="00C41540">
        <w:rPr>
          <w:rFonts w:ascii="Arial" w:hAnsi="Arial" w:cs="Arial"/>
          <w:sz w:val="18"/>
          <w:szCs w:val="18"/>
        </w:rPr>
        <w:t xml:space="preserve">Ponudnik mora ponudbi priložiti cenik originalnih rezervnih delov za dobavljeno opremo na osnovi uradnega cenika proizvajalca aparatur, za vse rezervne dele, ki presegajo znesek </w:t>
      </w:r>
      <w:r w:rsidRPr="00C41540">
        <w:rPr>
          <w:rFonts w:ascii="Arial" w:hAnsi="Arial" w:cs="Arial"/>
          <w:b/>
          <w:bCs/>
          <w:sz w:val="18"/>
          <w:szCs w:val="18"/>
        </w:rPr>
        <w:t>600 EUR</w:t>
      </w:r>
      <w:r w:rsidRPr="00C41540">
        <w:rPr>
          <w:rFonts w:ascii="Arial" w:hAnsi="Arial" w:cs="Arial"/>
          <w:sz w:val="18"/>
          <w:szCs w:val="18"/>
        </w:rPr>
        <w:t xml:space="preserve"> brez DDV/kos.</w:t>
      </w:r>
    </w:p>
    <w:p w14:paraId="2E8B73A3" w14:textId="77777777" w:rsidR="001757FB" w:rsidRPr="00C41540" w:rsidRDefault="00036B4D">
      <w:pPr>
        <w:spacing w:before="225" w:after="225" w:line="240" w:lineRule="auto"/>
        <w:jc w:val="both"/>
      </w:pPr>
      <w:r w:rsidRPr="00C41540">
        <w:rPr>
          <w:rFonts w:ascii="Arial" w:hAnsi="Arial" w:cs="Arial"/>
          <w:sz w:val="18"/>
          <w:szCs w:val="18"/>
        </w:rPr>
        <w:t xml:space="preserve">Odzivni čas: 4 ure po prejemu pisnega obvestila o okvari (po e-pošti) oz. v nujnih primerih tudi telefonsko s strani </w:t>
      </w:r>
      <w:proofErr w:type="spellStart"/>
      <w:r w:rsidRPr="00C41540">
        <w:rPr>
          <w:rFonts w:ascii="Arial" w:hAnsi="Arial" w:cs="Arial"/>
          <w:sz w:val="18"/>
          <w:szCs w:val="18"/>
        </w:rPr>
        <w:t>poobl.osebe</w:t>
      </w:r>
      <w:proofErr w:type="spellEnd"/>
      <w:r w:rsidRPr="00C41540">
        <w:rPr>
          <w:rFonts w:ascii="Arial" w:hAnsi="Arial" w:cs="Arial"/>
          <w:sz w:val="18"/>
          <w:szCs w:val="18"/>
        </w:rPr>
        <w:t xml:space="preserve"> naročnika - odzivni čas je čas ko se servis odzove na sporočeno okvaro in prične z ugotavljanjem vzrokov okvare in odpravljanjem težav).</w:t>
      </w:r>
    </w:p>
    <w:p w14:paraId="36E001FE" w14:textId="77777777" w:rsidR="001757FB" w:rsidRPr="00C41540" w:rsidRDefault="00036B4D">
      <w:pPr>
        <w:spacing w:before="225" w:after="225" w:line="240" w:lineRule="auto"/>
        <w:jc w:val="both"/>
      </w:pPr>
      <w:r w:rsidRPr="00C41540">
        <w:rPr>
          <w:rFonts w:ascii="Arial" w:hAnsi="Arial" w:cs="Arial"/>
          <w:sz w:val="18"/>
          <w:szCs w:val="18"/>
        </w:rPr>
        <w:t>Čas za dobavo rezervnih delov in odpravo napak: največ 24 ur po prejemu pisnega obvestila o okvari (po e-pošti) oz. v nujnih primerih tudi telefonsko s strani pooblaščene osebe naročnika oz. izjemoma več po predhodnem pisnem dogovoru s pooblaščeno osebo naročnika za nadzor nad izvajanjem pogodbe. Če izvajalec ne odpravi napak v dogovorjenem roku, je dolžan izvajalec naročniku, v primeru, da bi zaradi daljših časov odprav napak le-ta utrpel škodo, kriti nastale stroške, če bi naročnik to zahteval.</w:t>
      </w:r>
    </w:p>
    <w:p w14:paraId="4AB93594" w14:textId="77777777" w:rsidR="001757FB" w:rsidRPr="00C41540" w:rsidRDefault="00036B4D">
      <w:pPr>
        <w:spacing w:before="225" w:after="225" w:line="240" w:lineRule="auto"/>
        <w:jc w:val="both"/>
      </w:pPr>
      <w:r w:rsidRPr="00C41540">
        <w:rPr>
          <w:rFonts w:ascii="Arial" w:hAnsi="Arial" w:cs="Arial"/>
          <w:sz w:val="18"/>
          <w:szCs w:val="18"/>
        </w:rPr>
        <w:t>Izredno vzdrževanje se obračunava po dejansko nastalih stroških (porabljeni material, delo, potni stroški). Obračun se izvede na podlagi servisnega naloga – poročila o opravljenih storitvah in zamenjanih rezervnih delih, podpisanega s strani naročnika, ki vsebuje podatke o zamenjanih rezervnih delih, porabljenem materialu, številu ur dela serviserja, potovalnih stroških.</w:t>
      </w:r>
    </w:p>
    <w:p w14:paraId="3E495378" w14:textId="77777777" w:rsidR="001757FB" w:rsidRPr="00C41540" w:rsidRDefault="00036B4D">
      <w:pPr>
        <w:spacing w:before="225" w:after="225" w:line="240" w:lineRule="auto"/>
        <w:jc w:val="both"/>
      </w:pPr>
      <w:r w:rsidRPr="00C41540">
        <w:rPr>
          <w:rFonts w:ascii="Arial" w:hAnsi="Arial" w:cs="Arial"/>
          <w:sz w:val="18"/>
          <w:szCs w:val="18"/>
        </w:rPr>
        <w:t>Izvajalec mora servisno dokumentacijo (servisne naloge, poročila in pisne  izjave o ustreznosti rezultatov delovanja servisirane naprave) vsakokrat dostaviti naročniku v dveh izvodih (original in kopija), od katerih prejme en izvod (kopijo) odgovorna oseba naročnika na oddelku, kjer se oprema, ki je predmet vzdrževanja nahaja, en izvod pa vodja tehnično vzdrževalnih služb naročnika.</w:t>
      </w:r>
    </w:p>
    <w:p w14:paraId="1E14013B" w14:textId="77777777" w:rsidR="001757FB" w:rsidRPr="00C41540" w:rsidRDefault="00036B4D">
      <w:pPr>
        <w:spacing w:before="225" w:after="225" w:line="240" w:lineRule="auto"/>
        <w:jc w:val="both"/>
      </w:pPr>
      <w:r w:rsidRPr="00C41540">
        <w:rPr>
          <w:rFonts w:ascii="Arial" w:hAnsi="Arial" w:cs="Arial"/>
          <w:sz w:val="18"/>
          <w:szCs w:val="18"/>
        </w:rPr>
        <w:t>Naročnik bo storitve izrednega vzdrževanja plačal po dejansko nastalih stroških, na osnovi s strani naročnika potrjenih poročil (servisnih nalogov) o opravljenih storitvah in zamenjanih delih, v roku 30 dni po prejemu posameznega računa, ki se izstavi po opravljenih storitvah.</w:t>
      </w:r>
    </w:p>
    <w:p w14:paraId="007FF7B9" w14:textId="77777777" w:rsidR="001757FB" w:rsidRPr="00C41540" w:rsidRDefault="00036B4D">
      <w:pPr>
        <w:spacing w:before="225" w:after="225" w:line="240" w:lineRule="auto"/>
        <w:jc w:val="both"/>
      </w:pPr>
      <w:r w:rsidRPr="00C41540">
        <w:rPr>
          <w:rFonts w:ascii="Arial" w:hAnsi="Arial" w:cs="Arial"/>
          <w:sz w:val="18"/>
          <w:szCs w:val="18"/>
        </w:rPr>
        <w:t>Izvajalec mora za svoje storitve in vse novo vgrajene dele zagotavljati garancijo najmanj 6 mesecev.</w:t>
      </w:r>
    </w:p>
    <w:tbl>
      <w:tblPr>
        <w:tblStyle w:val="NormalTablePHPDOCX"/>
        <w:tblW w:w="2500" w:type="pct"/>
        <w:tblInd w:w="108" w:type="dxa"/>
        <w:tblLook w:val="04A0" w:firstRow="1" w:lastRow="0" w:firstColumn="1" w:lastColumn="0" w:noHBand="0" w:noVBand="1"/>
      </w:tblPr>
      <w:tblGrid>
        <w:gridCol w:w="4529"/>
      </w:tblGrid>
      <w:tr w:rsidR="00C41540" w:rsidRPr="00C41540" w14:paraId="2058EEC0"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484F2C07" w14:textId="77777777" w:rsidR="001757FB" w:rsidRPr="00C41540" w:rsidRDefault="00036B4D">
            <w:r w:rsidRPr="00C41540">
              <w:rPr>
                <w:rFonts w:ascii="Arial" w:hAnsi="Arial" w:cs="Arial"/>
                <w:b/>
                <w:bCs/>
                <w:position w:val="-2"/>
                <w:sz w:val="18"/>
                <w:szCs w:val="18"/>
                <w:shd w:val="clear" w:color="auto" w:fill="FFFFFF"/>
              </w:rPr>
              <w:t>Opis predmeta/postavke 3: SUKCESIVNA DOBAVA KOMPATIBILNEGA POTROŠNEGA MATERIALA</w:t>
            </w:r>
          </w:p>
        </w:tc>
      </w:tr>
    </w:tbl>
    <w:p w14:paraId="0ECBF167" w14:textId="77777777" w:rsidR="001757FB" w:rsidRPr="00C41540" w:rsidRDefault="00036B4D">
      <w:pPr>
        <w:spacing w:before="225" w:after="225" w:line="240" w:lineRule="auto"/>
        <w:jc w:val="both"/>
      </w:pPr>
      <w:r w:rsidRPr="00C41540">
        <w:rPr>
          <w:rFonts w:ascii="Arial" w:hAnsi="Arial" w:cs="Arial"/>
          <w:sz w:val="18"/>
          <w:szCs w:val="18"/>
        </w:rPr>
        <w:t>Postavka zajema ves potreben (nujno kompatibilen) potrošni material za sistem za pripravo vode za dializo za dobo 7 let. </w:t>
      </w:r>
    </w:p>
    <w:p w14:paraId="40F8B1FE" w14:textId="77777777" w:rsidR="001757FB" w:rsidRDefault="00036B4D">
      <w:pPr>
        <w:spacing w:before="225" w:after="225" w:line="240" w:lineRule="auto"/>
        <w:jc w:val="both"/>
        <w:rPr>
          <w:rFonts w:ascii="Arial" w:hAnsi="Arial" w:cs="Arial"/>
          <w:sz w:val="18"/>
          <w:szCs w:val="18"/>
        </w:rPr>
      </w:pPr>
      <w:r w:rsidRPr="00C41540">
        <w:rPr>
          <w:rFonts w:ascii="Arial" w:hAnsi="Arial" w:cs="Arial"/>
          <w:sz w:val="18"/>
          <w:szCs w:val="18"/>
        </w:rPr>
        <w:t xml:space="preserve">Ponudnik pripravi lasten predračun (na </w:t>
      </w:r>
      <w:proofErr w:type="spellStart"/>
      <w:r w:rsidRPr="00C41540">
        <w:rPr>
          <w:rFonts w:ascii="Arial" w:hAnsi="Arial" w:cs="Arial"/>
          <w:sz w:val="18"/>
          <w:szCs w:val="18"/>
        </w:rPr>
        <w:t>xls</w:t>
      </w:r>
      <w:proofErr w:type="spellEnd"/>
      <w:r w:rsidRPr="00C41540">
        <w:rPr>
          <w:rFonts w:ascii="Arial" w:hAnsi="Arial" w:cs="Arial"/>
          <w:sz w:val="18"/>
          <w:szCs w:val="18"/>
        </w:rPr>
        <w:t xml:space="preserve"> tabeli, ki je priloga te razpisne dokumentacije) vsega potrebnega vendar izključno samo nujno kompatibilnega potrošnega materiala (od istega proizvajalca kot oprema) v kolikor proizvajalec opreme pogojuje uporabo potrošnih materialov od istega proizvajalca kot je oprema, in sicer v zadostnih količinah za dobo 7 let.</w:t>
      </w:r>
    </w:p>
    <w:p w14:paraId="5C3BC29A" w14:textId="52F8B5F5" w:rsidR="00C41540" w:rsidRPr="00C41540" w:rsidRDefault="00C41540">
      <w:pPr>
        <w:spacing w:before="225" w:after="225" w:line="240" w:lineRule="auto"/>
        <w:jc w:val="both"/>
        <w:rPr>
          <w:rFonts w:ascii="Arial" w:hAnsi="Arial" w:cs="Arial"/>
          <w:b/>
          <w:bCs/>
          <w:sz w:val="18"/>
          <w:szCs w:val="18"/>
        </w:rPr>
      </w:pPr>
      <w:r w:rsidRPr="00C41540">
        <w:rPr>
          <w:rFonts w:ascii="Arial" w:hAnsi="Arial" w:cs="Arial"/>
          <w:b/>
          <w:bCs/>
          <w:sz w:val="18"/>
          <w:szCs w:val="18"/>
        </w:rPr>
        <w:lastRenderedPageBreak/>
        <w:t xml:space="preserve">Ponudnik v ponudbo vključi najmanj: mehanske filtre za vodo 5 mikronov in 20 mikronov, kemijo za dezinfekcijo, obdobne predpisane servisne kite, medij v predpripravi vode (aktivno oglje, pesek,…), testne lističe (klor, trdota vode), </w:t>
      </w:r>
      <w:proofErr w:type="spellStart"/>
      <w:r w:rsidRPr="00C41540">
        <w:rPr>
          <w:rFonts w:ascii="Arial" w:hAnsi="Arial" w:cs="Arial"/>
          <w:b/>
          <w:bCs/>
          <w:sz w:val="18"/>
          <w:szCs w:val="18"/>
        </w:rPr>
        <w:t>tabletirana</w:t>
      </w:r>
      <w:proofErr w:type="spellEnd"/>
      <w:r w:rsidRPr="00C41540">
        <w:rPr>
          <w:rFonts w:ascii="Arial" w:hAnsi="Arial" w:cs="Arial"/>
          <w:b/>
          <w:bCs/>
          <w:sz w:val="18"/>
          <w:szCs w:val="18"/>
        </w:rPr>
        <w:t xml:space="preserve"> sol (mehčanje vode). </w:t>
      </w:r>
    </w:p>
    <w:tbl>
      <w:tblPr>
        <w:tblStyle w:val="NormalTablePHPDOCX"/>
        <w:tblW w:w="0" w:type="auto"/>
        <w:tblInd w:w="108" w:type="dxa"/>
        <w:tblLook w:val="04A0" w:firstRow="1" w:lastRow="0" w:firstColumn="1" w:lastColumn="0" w:noHBand="0" w:noVBand="1"/>
      </w:tblPr>
      <w:tblGrid>
        <w:gridCol w:w="8962"/>
      </w:tblGrid>
      <w:tr w:rsidR="00C41540" w:rsidRPr="00C41540" w14:paraId="42984977" w14:textId="77777777">
        <w:tc>
          <w:tcPr>
            <w:tcW w:w="0" w:type="auto"/>
            <w:tcMar>
              <w:top w:w="0" w:type="auto"/>
              <w:bottom w:w="0" w:type="auto"/>
            </w:tcMar>
          </w:tcPr>
          <w:p w14:paraId="5AD899FC" w14:textId="5BA4491E" w:rsidR="001757FB" w:rsidRPr="00C41540" w:rsidRDefault="00036B4D">
            <w:r w:rsidRPr="00C41540">
              <w:rPr>
                <w:rFonts w:ascii="Arial" w:hAnsi="Arial" w:cs="Arial"/>
                <w:sz w:val="18"/>
                <w:szCs w:val="18"/>
              </w:rPr>
              <w:t>V kolikor bo naročnik v času izvajanja pogodbe o dobavi potrošnega materiala ugotovil, da ponudnik določenega potrebnega materiala ni ponudil, ali pa je ponudil premajhne količine  potrošnega glede na</w:t>
            </w:r>
            <w:r w:rsidR="00C41540">
              <w:rPr>
                <w:rFonts w:ascii="Arial" w:hAnsi="Arial" w:cs="Arial"/>
                <w:sz w:val="18"/>
                <w:szCs w:val="18"/>
              </w:rPr>
              <w:t xml:space="preserve"> podane zahteve naročnika</w:t>
            </w:r>
            <w:r w:rsidRPr="00C41540">
              <w:rPr>
                <w:rFonts w:ascii="Arial" w:hAnsi="Arial" w:cs="Arial"/>
                <w:sz w:val="18"/>
                <w:szCs w:val="18"/>
              </w:rPr>
              <w:t>, bo moral izbrani ponudnik naročniku razliko dobaviti brezplačno.</w:t>
            </w:r>
          </w:p>
        </w:tc>
      </w:tr>
      <w:bookmarkEnd w:id="0"/>
    </w:tbl>
    <w:p w14:paraId="674729CD" w14:textId="77777777" w:rsidR="001757FB" w:rsidRDefault="001757FB"/>
    <w:tbl>
      <w:tblPr>
        <w:tblStyle w:val="NormalTablePHPDOCX"/>
        <w:tblW w:w="2500" w:type="pct"/>
        <w:tblInd w:w="108" w:type="dxa"/>
        <w:tblLook w:val="04A0" w:firstRow="1" w:lastRow="0" w:firstColumn="1" w:lastColumn="0" w:noHBand="0" w:noVBand="1"/>
      </w:tblPr>
      <w:tblGrid>
        <w:gridCol w:w="4529"/>
      </w:tblGrid>
      <w:tr w:rsidR="001757FB" w14:paraId="2DED0DFD"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301B99EE" w14:textId="77777777" w:rsidR="001757FB" w:rsidRDefault="00036B4D">
            <w:r>
              <w:rPr>
                <w:rFonts w:ascii="Arial" w:hAnsi="Arial" w:cs="Arial"/>
                <w:b/>
                <w:bCs/>
                <w:color w:val="000000"/>
                <w:position w:val="-2"/>
                <w:sz w:val="18"/>
                <w:szCs w:val="18"/>
                <w:shd w:val="clear" w:color="auto" w:fill="FFFFFF"/>
              </w:rPr>
              <w:t>Garancijska doba</w:t>
            </w:r>
          </w:p>
        </w:tc>
      </w:tr>
    </w:tbl>
    <w:p w14:paraId="7A3E642B" w14:textId="77777777" w:rsidR="001757FB" w:rsidRDefault="00036B4D">
      <w:pPr>
        <w:spacing w:before="225" w:after="225" w:line="240" w:lineRule="auto"/>
      </w:pPr>
      <w:r>
        <w:rPr>
          <w:rFonts w:ascii="Arial" w:hAnsi="Arial" w:cs="Arial"/>
          <w:color w:val="000000"/>
          <w:sz w:val="18"/>
          <w:szCs w:val="18"/>
        </w:rPr>
        <w:t>za opremo min. 24 mes.</w:t>
      </w:r>
    </w:p>
    <w:p w14:paraId="4695CDD7" w14:textId="77777777" w:rsidR="001757FB" w:rsidRDefault="001757FB">
      <w:pPr>
        <w:sectPr w:rsidR="001757FB" w:rsidSect="00D931BF">
          <w:pgSz w:w="11906" w:h="16838"/>
          <w:pgMar w:top="1418" w:right="1418" w:bottom="1418" w:left="1418" w:header="567" w:footer="680" w:gutter="0"/>
          <w:cols w:space="708"/>
          <w:docGrid w:linePitch="360"/>
        </w:sectPr>
      </w:pPr>
    </w:p>
    <w:p w14:paraId="7C0693A2" w14:textId="77777777" w:rsidR="00036B4D" w:rsidRPr="00A17BFF" w:rsidRDefault="00036B4D"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235AA896" w14:textId="77777777" w:rsidR="00036B4D" w:rsidRPr="00A17BFF" w:rsidRDefault="00036B4D" w:rsidP="00827BFC">
      <w:pPr>
        <w:pStyle w:val="Paragraf"/>
        <w:rPr>
          <w:rFonts w:ascii="Arial" w:hAnsi="Arial" w:cs="Arial"/>
        </w:rPr>
      </w:pPr>
    </w:p>
    <w:p w14:paraId="68024A59" w14:textId="77777777" w:rsidR="001757FB" w:rsidRDefault="00036B4D">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AEB1997" w14:textId="77777777" w:rsidR="001757FB" w:rsidRDefault="00036B4D">
      <w:pPr>
        <w:spacing w:before="225" w:after="225" w:line="240" w:lineRule="auto"/>
        <w:jc w:val="both"/>
      </w:pPr>
      <w:r>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 (npr. vizualizacijo elektronskega podpisa).</w:t>
      </w:r>
    </w:p>
    <w:p w14:paraId="684186DA" w14:textId="77777777" w:rsidR="001757FB" w:rsidRDefault="00036B4D">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4DF4099" w14:textId="77777777" w:rsidR="00036B4D" w:rsidRPr="00A17BFF" w:rsidRDefault="00036B4D"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1757FB" w14:paraId="05739D94"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3BDFA88" w14:textId="77777777" w:rsidR="001757FB" w:rsidRDefault="00036B4D">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A412226" w14:textId="77777777" w:rsidR="001757FB" w:rsidRDefault="00036B4D">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FC7F7A1" w14:textId="77777777" w:rsidR="001757FB" w:rsidRDefault="00036B4D">
            <w:pPr>
              <w:jc w:val="center"/>
            </w:pPr>
            <w:r>
              <w:rPr>
                <w:rFonts w:ascii="Arial" w:hAnsi="Arial" w:cs="Arial"/>
                <w:b/>
                <w:bCs/>
                <w:color w:val="000000"/>
                <w:position w:val="-3"/>
                <w:sz w:val="20"/>
                <w:szCs w:val="20"/>
                <w:shd w:val="clear" w:color="auto" w:fill="AAAAAA"/>
              </w:rPr>
              <w:t>Opombe</w:t>
            </w:r>
          </w:p>
        </w:tc>
      </w:tr>
      <w:tr w:rsidR="001757FB" w14:paraId="4F1E8A4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70F22F" w14:textId="77777777" w:rsidR="001757FB" w:rsidRDefault="00036B4D">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7D07C" w14:textId="09E43908" w:rsidR="001757FB" w:rsidRDefault="00036B4D">
            <w:r>
              <w:rPr>
                <w:rFonts w:ascii="Arial" w:hAnsi="Arial" w:cs="Arial"/>
                <w:color w:val="000000"/>
                <w:position w:val="-2"/>
                <w:sz w:val="18"/>
                <w:szCs w:val="18"/>
              </w:rPr>
              <w:t>Ponudba</w:t>
            </w:r>
            <w:r w:rsidR="00CE097B">
              <w:rPr>
                <w:rFonts w:ascii="Arial" w:hAnsi="Arial" w:cs="Arial"/>
                <w:color w:val="000000"/>
                <w:position w:val="-2"/>
                <w:sz w:val="18"/>
                <w:szCs w:val="18"/>
              </w:rPr>
              <w:t xml:space="preserve"> s prilogami</w:t>
            </w:r>
          </w:p>
          <w:p w14:paraId="10AF9A2B" w14:textId="77777777" w:rsidR="00CE097B" w:rsidRPr="00CE097B" w:rsidRDefault="00CE097B" w:rsidP="00CE097B">
            <w:pPr>
              <w:rPr>
                <w:rFonts w:ascii="Arial" w:hAnsi="Arial" w:cs="Arial"/>
                <w:sz w:val="18"/>
                <w:szCs w:val="18"/>
              </w:rPr>
            </w:pPr>
            <w:r w:rsidRPr="00CE097B">
              <w:rPr>
                <w:rFonts w:ascii="Arial" w:hAnsi="Arial" w:cs="Arial"/>
                <w:sz w:val="18"/>
                <w:szCs w:val="18"/>
              </w:rPr>
              <w:t xml:space="preserve">• lasten predračun kjer so posebej specificirane in cenovno ovrednotene posamezne komponente zgoraj navedene opreme, vse opremljeno z nazivi blaga, modelom, kat. št. in podatkom o proizvajalcu ter cenami/EM brez DDV in z DDV; </w:t>
            </w:r>
          </w:p>
          <w:p w14:paraId="3BBA15AC" w14:textId="77777777" w:rsidR="00CE097B" w:rsidRPr="00CE097B" w:rsidRDefault="00CE097B" w:rsidP="00CE097B">
            <w:pPr>
              <w:rPr>
                <w:rFonts w:ascii="Arial" w:hAnsi="Arial" w:cs="Arial"/>
                <w:sz w:val="18"/>
                <w:szCs w:val="18"/>
              </w:rPr>
            </w:pPr>
            <w:r w:rsidRPr="00CE097B">
              <w:rPr>
                <w:rFonts w:ascii="Arial" w:hAnsi="Arial" w:cs="Arial"/>
                <w:sz w:val="18"/>
                <w:szCs w:val="18"/>
              </w:rPr>
              <w:t>• cenik rezervnih delov s sedanjo vrednostjo nad 600 EUR brez DDV;</w:t>
            </w:r>
          </w:p>
          <w:p w14:paraId="6CDE4E35" w14:textId="77777777" w:rsidR="00CE097B" w:rsidRPr="00CE097B" w:rsidRDefault="00CE097B" w:rsidP="00CE097B">
            <w:pPr>
              <w:rPr>
                <w:rFonts w:ascii="Arial" w:hAnsi="Arial" w:cs="Arial"/>
                <w:sz w:val="18"/>
                <w:szCs w:val="18"/>
              </w:rPr>
            </w:pPr>
            <w:r w:rsidRPr="00CE097B">
              <w:rPr>
                <w:rFonts w:ascii="Arial" w:hAnsi="Arial" w:cs="Arial"/>
                <w:sz w:val="18"/>
                <w:szCs w:val="18"/>
              </w:rPr>
              <w:t xml:space="preserve">• podatek o pogostosti in vsebini preventivnih servisov po navodilih proizvajalca za dobo 7 let, kjer bo razvidna vsebina in ponudbena cena posameznega preventivnega pregleda.  </w:t>
            </w:r>
          </w:p>
          <w:p w14:paraId="25D615F7" w14:textId="276B4895" w:rsidR="001757FB" w:rsidRDefault="00CE097B" w:rsidP="00CE097B">
            <w:r w:rsidRPr="00CE097B">
              <w:rPr>
                <w:rFonts w:ascii="Arial" w:hAnsi="Arial" w:cs="Arial"/>
                <w:sz w:val="18"/>
                <w:szCs w:val="18"/>
              </w:rPr>
              <w:t xml:space="preserve">*lasten </w:t>
            </w:r>
            <w:proofErr w:type="spellStart"/>
            <w:r w:rsidRPr="00CE097B">
              <w:rPr>
                <w:rFonts w:ascii="Arial" w:hAnsi="Arial" w:cs="Arial"/>
                <w:sz w:val="18"/>
                <w:szCs w:val="18"/>
              </w:rPr>
              <w:t>xls</w:t>
            </w:r>
            <w:proofErr w:type="spellEnd"/>
            <w:r w:rsidRPr="00CE097B">
              <w:rPr>
                <w:rFonts w:ascii="Arial" w:hAnsi="Arial" w:cs="Arial"/>
                <w:sz w:val="18"/>
                <w:szCs w:val="18"/>
              </w:rPr>
              <w:t xml:space="preserve"> predračun POTREBNEGA nujno kompatibilnega </w:t>
            </w:r>
            <w:proofErr w:type="spellStart"/>
            <w:r w:rsidRPr="00CE097B">
              <w:rPr>
                <w:rFonts w:ascii="Arial" w:hAnsi="Arial" w:cs="Arial"/>
                <w:sz w:val="18"/>
                <w:szCs w:val="18"/>
              </w:rPr>
              <w:t>potr.materiala</w:t>
            </w:r>
            <w:proofErr w:type="spellEnd"/>
            <w:r w:rsidRPr="00CE097B">
              <w:rPr>
                <w:rFonts w:ascii="Arial" w:hAnsi="Arial" w:cs="Arial"/>
                <w:sz w:val="18"/>
                <w:szCs w:val="18"/>
              </w:rPr>
              <w:t xml:space="preserve"> (samo potrošno blago, kjer je zahteva od proizvajalca opreme po nujni kompatibilnosti!) za dobo 7 let.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157462" w14:textId="77777777" w:rsidR="001757FB" w:rsidRDefault="00036B4D">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1757FB" w14:paraId="1496EF8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AC7660" w14:textId="77777777" w:rsidR="001757FB" w:rsidRDefault="00036B4D">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4628E0" w14:textId="77777777" w:rsidR="001757FB" w:rsidRDefault="00036B4D">
            <w:r>
              <w:rPr>
                <w:rFonts w:ascii="Arial" w:hAnsi="Arial" w:cs="Arial"/>
                <w:color w:val="000000"/>
                <w:position w:val="-2"/>
                <w:sz w:val="18"/>
                <w:szCs w:val="18"/>
              </w:rPr>
              <w:t>Krovna izjava</w:t>
            </w:r>
          </w:p>
          <w:p w14:paraId="0E9AF7B7" w14:textId="77777777" w:rsidR="001757FB" w:rsidRDefault="001757F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1DCEE4" w14:textId="77777777" w:rsidR="001757FB" w:rsidRDefault="00036B4D">
            <w:pPr>
              <w:spacing w:before="135" w:after="135"/>
              <w:jc w:val="both"/>
              <w:textAlignment w:val="center"/>
            </w:pPr>
            <w:r>
              <w:rPr>
                <w:rFonts w:ascii="Arial" w:hAnsi="Arial" w:cs="Arial"/>
                <w:color w:val="000000"/>
                <w:position w:val="-2"/>
                <w:sz w:val="18"/>
                <w:szCs w:val="18"/>
              </w:rPr>
              <w:t>Izpolnjen, podpisan in žigosan.</w:t>
            </w:r>
          </w:p>
        </w:tc>
      </w:tr>
      <w:tr w:rsidR="001757FB" w14:paraId="003A266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6EBFD6" w14:textId="77777777" w:rsidR="001757FB" w:rsidRDefault="00036B4D">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C279BE" w14:textId="77777777" w:rsidR="001757FB" w:rsidRDefault="00036B4D">
            <w:r>
              <w:rPr>
                <w:rFonts w:ascii="Arial" w:hAnsi="Arial" w:cs="Arial"/>
                <w:color w:val="000000"/>
                <w:position w:val="-2"/>
                <w:sz w:val="18"/>
                <w:szCs w:val="18"/>
              </w:rPr>
              <w:t>ESPD</w:t>
            </w:r>
          </w:p>
          <w:p w14:paraId="6BC53162" w14:textId="77777777" w:rsidR="001757FB" w:rsidRDefault="001757F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0461C2" w14:textId="77777777" w:rsidR="001757FB" w:rsidRDefault="00036B4D">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e-JN</w:t>
            </w:r>
          </w:p>
          <w:tbl>
            <w:tblPr>
              <w:tblStyle w:val="NormalTablePHPDOCX"/>
              <w:tblW w:w="0" w:type="auto"/>
              <w:tblLook w:val="04A0" w:firstRow="1" w:lastRow="0" w:firstColumn="1" w:lastColumn="0" w:noHBand="0" w:noVBand="1"/>
            </w:tblPr>
            <w:tblGrid>
              <w:gridCol w:w="438"/>
            </w:tblGrid>
            <w:tr w:rsidR="001757FB" w14:paraId="27BE0114"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1757FB" w14:paraId="4AEB0DD4" w14:textId="77777777">
                    <w:tc>
                      <w:tcPr>
                        <w:tcW w:w="0" w:type="auto"/>
                        <w:tcMar>
                          <w:top w:w="0" w:type="auto"/>
                          <w:bottom w:w="0" w:type="auto"/>
                        </w:tcMar>
                      </w:tcPr>
                      <w:p w14:paraId="4E270B58" w14:textId="77777777" w:rsidR="001757FB" w:rsidRDefault="001757FB"/>
                    </w:tc>
                  </w:tr>
                </w:tbl>
                <w:p w14:paraId="367E5635" w14:textId="77777777" w:rsidR="001757FB" w:rsidRDefault="001757FB"/>
              </w:tc>
            </w:tr>
          </w:tbl>
          <w:p w14:paraId="3F3C1D3B" w14:textId="77777777" w:rsidR="001757FB" w:rsidRDefault="001757FB"/>
        </w:tc>
      </w:tr>
      <w:tr w:rsidR="001757FB" w14:paraId="1FFAD71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E0A35F" w14:textId="77777777" w:rsidR="001757FB" w:rsidRDefault="00036B4D">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85ED0" w14:textId="77777777" w:rsidR="001757FB" w:rsidRDefault="00036B4D">
            <w:r>
              <w:rPr>
                <w:rFonts w:ascii="Arial" w:hAnsi="Arial" w:cs="Arial"/>
                <w:color w:val="000000"/>
                <w:position w:val="-2"/>
                <w:sz w:val="18"/>
                <w:szCs w:val="18"/>
              </w:rPr>
              <w:t>Seznam članov organov in zastopnikov gospodarskega subjekta</w:t>
            </w:r>
          </w:p>
          <w:p w14:paraId="3A8A179F" w14:textId="77777777" w:rsidR="001757FB" w:rsidRDefault="001757F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B9023B" w14:textId="77777777" w:rsidR="001757FB" w:rsidRDefault="00036B4D">
            <w:pPr>
              <w:spacing w:before="135" w:after="135"/>
              <w:jc w:val="both"/>
              <w:textAlignment w:val="center"/>
            </w:pPr>
            <w:r>
              <w:rPr>
                <w:rFonts w:ascii="Arial" w:hAnsi="Arial" w:cs="Arial"/>
                <w:color w:val="000000"/>
                <w:position w:val="-2"/>
                <w:sz w:val="18"/>
                <w:szCs w:val="18"/>
              </w:rPr>
              <w:t>Izpolnjen, podpisan in žigosan. </w:t>
            </w:r>
          </w:p>
          <w:p w14:paraId="7A97789B" w14:textId="77777777" w:rsidR="001757FB" w:rsidRDefault="00036B4D">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1757FB" w14:paraId="201DD15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1A155F" w14:textId="77777777" w:rsidR="001757FB" w:rsidRDefault="00036B4D">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B2C810" w14:textId="77777777" w:rsidR="001757FB" w:rsidRDefault="00036B4D">
            <w:r>
              <w:rPr>
                <w:rFonts w:ascii="Arial" w:hAnsi="Arial" w:cs="Arial"/>
                <w:color w:val="000000"/>
                <w:position w:val="-2"/>
                <w:sz w:val="18"/>
                <w:szCs w:val="18"/>
              </w:rPr>
              <w:t>Izjava o nastopu s podizvajalci</w:t>
            </w:r>
          </w:p>
          <w:p w14:paraId="59B1CCAD" w14:textId="77777777" w:rsidR="001757FB" w:rsidRDefault="001757F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05F1E6" w14:textId="77777777" w:rsidR="001757FB" w:rsidRDefault="00036B4D">
            <w:pPr>
              <w:spacing w:before="135" w:after="135"/>
              <w:jc w:val="both"/>
              <w:textAlignment w:val="center"/>
            </w:pPr>
            <w:r>
              <w:rPr>
                <w:rFonts w:ascii="Arial" w:hAnsi="Arial" w:cs="Arial"/>
                <w:color w:val="000000"/>
                <w:position w:val="-2"/>
                <w:sz w:val="18"/>
                <w:szCs w:val="18"/>
              </w:rPr>
              <w:t xml:space="preserve">Izpolnjen, podpisan in žigosan. Priložen izpolnjen ESPD obrazec za vsakega podizvajalca (79. člen ZJN-3). Datoteka za uvoz ESPD je priloga razpisne dokumentacije. ESPD lahko podizvajalci </w:t>
            </w:r>
            <w:r>
              <w:rPr>
                <w:rFonts w:ascii="Arial" w:hAnsi="Arial" w:cs="Arial"/>
                <w:color w:val="000000"/>
                <w:position w:val="-2"/>
                <w:sz w:val="18"/>
                <w:szCs w:val="18"/>
              </w:rPr>
              <w:lastRenderedPageBreak/>
              <w:t>izpolnijo na Portalu javnih naročil.</w:t>
            </w:r>
          </w:p>
        </w:tc>
      </w:tr>
      <w:tr w:rsidR="001757FB" w14:paraId="20798AC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F570DE" w14:textId="77777777" w:rsidR="001757FB" w:rsidRDefault="00036B4D">
            <w:r>
              <w:rPr>
                <w:rFonts w:ascii="Arial" w:hAnsi="Arial" w:cs="Arial"/>
                <w:color w:val="000000"/>
                <w:position w:val="-2"/>
                <w:sz w:val="18"/>
                <w:szCs w:val="18"/>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F7C234" w14:textId="77777777" w:rsidR="001757FB" w:rsidRDefault="00036B4D">
            <w:r>
              <w:rPr>
                <w:rFonts w:ascii="Arial" w:hAnsi="Arial" w:cs="Arial"/>
                <w:color w:val="000000"/>
                <w:position w:val="-2"/>
                <w:sz w:val="18"/>
                <w:szCs w:val="18"/>
              </w:rPr>
              <w:t>Izjava zastopnika podizvajalca v zvezi z izpolnjevanjem obveznih pogojev za podizvajalce</w:t>
            </w:r>
          </w:p>
          <w:p w14:paraId="17E1F84B" w14:textId="77777777" w:rsidR="001757FB" w:rsidRDefault="001757F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FF1FF3" w14:textId="77777777" w:rsidR="001757FB" w:rsidRDefault="00036B4D">
            <w:pPr>
              <w:spacing w:before="135" w:after="135"/>
              <w:jc w:val="both"/>
              <w:textAlignment w:val="center"/>
            </w:pPr>
            <w:r>
              <w:rPr>
                <w:rFonts w:ascii="Arial" w:hAnsi="Arial" w:cs="Arial"/>
                <w:color w:val="000000"/>
                <w:position w:val="-2"/>
                <w:sz w:val="18"/>
                <w:szCs w:val="18"/>
              </w:rPr>
              <w:t>Izpolnjen, podpisan in žigosan.</w:t>
            </w:r>
          </w:p>
        </w:tc>
      </w:tr>
      <w:tr w:rsidR="001757FB" w14:paraId="599BB5F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CE353B" w14:textId="77777777" w:rsidR="001757FB" w:rsidRDefault="00036B4D">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DD0E13" w14:textId="77777777" w:rsidR="001757FB" w:rsidRDefault="00036B4D">
            <w:r>
              <w:rPr>
                <w:rFonts w:ascii="Arial" w:hAnsi="Arial" w:cs="Arial"/>
                <w:color w:val="000000"/>
                <w:position w:val="-2"/>
                <w:sz w:val="18"/>
                <w:szCs w:val="18"/>
              </w:rPr>
              <w:t>Izjava podizvajalca</w:t>
            </w:r>
          </w:p>
          <w:p w14:paraId="5171A945" w14:textId="77777777" w:rsidR="001757FB" w:rsidRDefault="001757F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77A904" w14:textId="77777777" w:rsidR="001757FB" w:rsidRDefault="00036B4D">
            <w:pPr>
              <w:spacing w:before="135" w:after="135"/>
              <w:jc w:val="both"/>
              <w:textAlignment w:val="center"/>
            </w:pPr>
            <w:r>
              <w:rPr>
                <w:rFonts w:ascii="Arial" w:hAnsi="Arial" w:cs="Arial"/>
                <w:color w:val="000000"/>
                <w:position w:val="-2"/>
                <w:sz w:val="18"/>
                <w:szCs w:val="18"/>
              </w:rPr>
              <w:t>Izpolnjen, podpisan in žigosan.</w:t>
            </w:r>
          </w:p>
        </w:tc>
      </w:tr>
      <w:tr w:rsidR="001757FB" w14:paraId="4C80934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A10226" w14:textId="77777777" w:rsidR="001757FB" w:rsidRDefault="00036B4D">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DC4CD6" w14:textId="553E77CB" w:rsidR="001757FB" w:rsidRDefault="00036B4D">
            <w:r>
              <w:rPr>
                <w:rFonts w:ascii="Arial" w:hAnsi="Arial" w:cs="Arial"/>
                <w:color w:val="000000"/>
                <w:position w:val="-2"/>
                <w:sz w:val="18"/>
                <w:szCs w:val="18"/>
              </w:rPr>
              <w:t>Izjava o lastniških deležih</w:t>
            </w:r>
            <w:r w:rsidR="00CE097B">
              <w:rPr>
                <w:rFonts w:ascii="Arial" w:hAnsi="Arial" w:cs="Arial"/>
                <w:color w:val="000000"/>
                <w:position w:val="-2"/>
                <w:sz w:val="18"/>
                <w:szCs w:val="18"/>
              </w:rPr>
              <w:t xml:space="preserve"> za vsak gospodarski subjekt v ponudbi</w:t>
            </w:r>
          </w:p>
          <w:p w14:paraId="3A7C9033" w14:textId="77777777" w:rsidR="001757FB" w:rsidRDefault="001757F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B4C1ED" w14:textId="77777777" w:rsidR="001757FB" w:rsidRDefault="00036B4D">
            <w:pPr>
              <w:spacing w:before="135" w:after="135"/>
              <w:jc w:val="both"/>
              <w:textAlignment w:val="center"/>
            </w:pPr>
            <w:r>
              <w:rPr>
                <w:rFonts w:ascii="Arial" w:hAnsi="Arial" w:cs="Arial"/>
                <w:color w:val="000000"/>
                <w:position w:val="-2"/>
                <w:sz w:val="18"/>
                <w:szCs w:val="18"/>
              </w:rPr>
              <w:t>Izpolnjen, podpisan in žigosan</w:t>
            </w:r>
          </w:p>
        </w:tc>
      </w:tr>
      <w:tr w:rsidR="001757FB" w14:paraId="5015C9B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9F50D3" w14:textId="77777777" w:rsidR="001757FB" w:rsidRDefault="00036B4D">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ECB1C7" w14:textId="332AC66C" w:rsidR="001757FB" w:rsidRDefault="00036B4D">
            <w:r>
              <w:rPr>
                <w:rFonts w:ascii="Arial" w:hAnsi="Arial" w:cs="Arial"/>
                <w:color w:val="000000"/>
                <w:position w:val="-2"/>
                <w:sz w:val="18"/>
                <w:szCs w:val="18"/>
              </w:rPr>
              <w:t>referenca za opremo: POTRDILO O KAKOVOSTI OPREME</w:t>
            </w:r>
            <w:r w:rsidR="00CE097B">
              <w:rPr>
                <w:rFonts w:ascii="Arial" w:hAnsi="Arial" w:cs="Arial"/>
                <w:color w:val="000000"/>
                <w:position w:val="-2"/>
                <w:sz w:val="18"/>
                <w:szCs w:val="18"/>
              </w:rPr>
              <w:t xml:space="preserve"> 3x</w:t>
            </w:r>
          </w:p>
          <w:p w14:paraId="786CF455" w14:textId="77777777" w:rsidR="001757FB" w:rsidRDefault="001757F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E6674E" w14:textId="77777777" w:rsidR="001757FB" w:rsidRDefault="00036B4D">
            <w:pPr>
              <w:spacing w:before="135" w:after="135"/>
              <w:jc w:val="both"/>
              <w:textAlignment w:val="center"/>
            </w:pPr>
            <w:r>
              <w:rPr>
                <w:rFonts w:ascii="Arial" w:hAnsi="Arial" w:cs="Arial"/>
                <w:color w:val="000000"/>
                <w:position w:val="-2"/>
                <w:sz w:val="18"/>
                <w:szCs w:val="18"/>
              </w:rPr>
              <w:t>Izpolnjen, potrjen s strani naročnika posla.</w:t>
            </w:r>
          </w:p>
        </w:tc>
      </w:tr>
      <w:tr w:rsidR="001757FB" w14:paraId="19E9CFD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E85C07" w14:textId="77777777" w:rsidR="001757FB" w:rsidRDefault="00036B4D">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1F5D9F" w14:textId="32D52CBC" w:rsidR="001757FB" w:rsidRDefault="00036B4D">
            <w:r>
              <w:rPr>
                <w:rFonts w:ascii="Arial" w:hAnsi="Arial" w:cs="Arial"/>
                <w:color w:val="000000"/>
                <w:position w:val="-2"/>
                <w:sz w:val="18"/>
                <w:szCs w:val="18"/>
              </w:rPr>
              <w:t>Izpolnjevanje vseh strokovnih zahtev naročnika, vse veljavne zakonodaje, predpisov, standardov</w:t>
            </w:r>
            <w:r w:rsidR="00CE097B">
              <w:rPr>
                <w:rFonts w:ascii="Arial" w:hAnsi="Arial" w:cs="Arial"/>
                <w:color w:val="000000"/>
                <w:position w:val="-2"/>
                <w:sz w:val="18"/>
                <w:szCs w:val="18"/>
              </w:rPr>
              <w:t xml:space="preserve"> (različne zahtevane priloge)</w:t>
            </w:r>
          </w:p>
          <w:p w14:paraId="455777F3" w14:textId="77777777" w:rsidR="001757FB" w:rsidRDefault="001757F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A1814A" w14:textId="77777777" w:rsidR="001757FB" w:rsidRDefault="001757FB"/>
        </w:tc>
      </w:tr>
      <w:tr w:rsidR="001757FB" w14:paraId="45D096A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D68042" w14:textId="77777777" w:rsidR="001757FB" w:rsidRDefault="00036B4D">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033D10" w14:textId="77777777" w:rsidR="001757FB" w:rsidRDefault="00036B4D">
            <w:r>
              <w:rPr>
                <w:rFonts w:ascii="Arial" w:hAnsi="Arial" w:cs="Arial"/>
                <w:color w:val="000000"/>
                <w:position w:val="-2"/>
                <w:sz w:val="18"/>
                <w:szCs w:val="18"/>
              </w:rPr>
              <w:t>Pooblaščen izvajalec del montaže, priklopa in zagona opreme ter pooblaščen servis</w:t>
            </w:r>
          </w:p>
          <w:p w14:paraId="184A8DE5" w14:textId="77777777" w:rsidR="001757FB" w:rsidRDefault="001757F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324010" w14:textId="77777777" w:rsidR="001757FB" w:rsidRDefault="001757FB"/>
        </w:tc>
      </w:tr>
      <w:tr w:rsidR="001757FB" w14:paraId="0413859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3073C9" w14:textId="77777777" w:rsidR="001757FB" w:rsidRDefault="00036B4D">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D6CE2B" w14:textId="73A211CB" w:rsidR="001757FB" w:rsidRDefault="00036B4D">
            <w:r>
              <w:rPr>
                <w:rFonts w:ascii="Arial" w:hAnsi="Arial" w:cs="Arial"/>
                <w:color w:val="000000"/>
                <w:position w:val="-2"/>
                <w:sz w:val="18"/>
                <w:szCs w:val="18"/>
              </w:rPr>
              <w:t xml:space="preserve">Vzorec pogodb: Pogodba o dobavi </w:t>
            </w:r>
            <w:r w:rsidR="00CE097B">
              <w:rPr>
                <w:rFonts w:ascii="Arial" w:hAnsi="Arial" w:cs="Arial"/>
                <w:color w:val="000000"/>
                <w:position w:val="-2"/>
                <w:sz w:val="18"/>
                <w:szCs w:val="18"/>
              </w:rPr>
              <w:t xml:space="preserve">in montaži </w:t>
            </w:r>
            <w:r>
              <w:rPr>
                <w:rFonts w:ascii="Arial" w:hAnsi="Arial" w:cs="Arial"/>
                <w:color w:val="000000"/>
                <w:position w:val="-2"/>
                <w:sz w:val="18"/>
                <w:szCs w:val="18"/>
              </w:rPr>
              <w:t>opreme</w:t>
            </w:r>
            <w:r w:rsidR="00CE097B">
              <w:rPr>
                <w:rFonts w:ascii="Arial" w:hAnsi="Arial" w:cs="Arial"/>
                <w:color w:val="000000"/>
                <w:position w:val="-2"/>
                <w:sz w:val="18"/>
                <w:szCs w:val="18"/>
              </w:rPr>
              <w:t xml:space="preserve"> / Vzdrževalna pogodba / Pogodba za sukcesivno dobavo potrošnega materiala</w:t>
            </w:r>
            <w:r>
              <w:rPr>
                <w:rFonts w:ascii="Arial" w:hAnsi="Arial" w:cs="Arial"/>
                <w:color w:val="000000"/>
                <w:position w:val="-2"/>
                <w:sz w:val="18"/>
                <w:szCs w:val="18"/>
              </w:rPr>
              <w:t>.</w:t>
            </w:r>
          </w:p>
          <w:p w14:paraId="72B0340A" w14:textId="77777777" w:rsidR="001757FB" w:rsidRDefault="001757F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C95D77" w14:textId="77777777" w:rsidR="001757FB" w:rsidRDefault="00036B4D">
            <w:pPr>
              <w:spacing w:before="135" w:after="135"/>
              <w:jc w:val="both"/>
              <w:textAlignment w:val="center"/>
            </w:pPr>
            <w:r>
              <w:rPr>
                <w:rFonts w:ascii="Arial" w:hAnsi="Arial" w:cs="Arial"/>
                <w:color w:val="000000"/>
                <w:position w:val="-2"/>
                <w:sz w:val="18"/>
                <w:szCs w:val="18"/>
              </w:rPr>
              <w:t>Podpisan (ročno ali elektronsko).</w:t>
            </w:r>
          </w:p>
        </w:tc>
      </w:tr>
      <w:tr w:rsidR="001757FB" w14:paraId="68E00BF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F78501" w14:textId="77777777" w:rsidR="001757FB" w:rsidRDefault="00036B4D">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B67132" w14:textId="77777777" w:rsidR="001757FB" w:rsidRDefault="00036B4D">
            <w:r>
              <w:rPr>
                <w:rFonts w:ascii="Arial" w:hAnsi="Arial" w:cs="Arial"/>
                <w:color w:val="000000"/>
                <w:position w:val="-2"/>
                <w:sz w:val="18"/>
                <w:szCs w:val="18"/>
              </w:rPr>
              <w:t>Vzorec bančne garancije / kavcijskega zavarovanja za dobro izvedbo</w:t>
            </w:r>
          </w:p>
          <w:p w14:paraId="2F21727E" w14:textId="77777777" w:rsidR="001757FB" w:rsidRDefault="001757F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3211C2" w14:textId="77777777" w:rsidR="001757FB" w:rsidRDefault="00036B4D">
            <w:pPr>
              <w:spacing w:before="135" w:after="135"/>
              <w:jc w:val="both"/>
              <w:textAlignment w:val="center"/>
            </w:pPr>
            <w:r>
              <w:rPr>
                <w:rFonts w:ascii="Arial" w:hAnsi="Arial" w:cs="Arial"/>
                <w:color w:val="000000"/>
                <w:position w:val="-2"/>
                <w:sz w:val="18"/>
                <w:szCs w:val="18"/>
              </w:rPr>
              <w:t>Parafiran ali elektronsko podpisan.</w:t>
            </w:r>
          </w:p>
        </w:tc>
      </w:tr>
      <w:tr w:rsidR="001757FB" w14:paraId="64A7A56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38611D" w14:textId="77777777" w:rsidR="001757FB" w:rsidRDefault="00036B4D">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F299EE" w14:textId="77777777" w:rsidR="001757FB" w:rsidRDefault="00036B4D">
            <w:r>
              <w:rPr>
                <w:rFonts w:ascii="Arial" w:hAnsi="Arial" w:cs="Arial"/>
                <w:color w:val="000000"/>
                <w:position w:val="-2"/>
                <w:sz w:val="18"/>
                <w:szCs w:val="18"/>
              </w:rPr>
              <w:t>Vzorec menične izjave za dobro izvedbo</w:t>
            </w:r>
          </w:p>
          <w:p w14:paraId="55083E2A" w14:textId="77777777" w:rsidR="001757FB" w:rsidRDefault="001757F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45B118" w14:textId="77777777" w:rsidR="001757FB" w:rsidRDefault="00036B4D">
            <w:pPr>
              <w:spacing w:before="135" w:after="135"/>
              <w:jc w:val="both"/>
              <w:textAlignment w:val="center"/>
            </w:pPr>
            <w:r>
              <w:rPr>
                <w:rFonts w:ascii="Arial" w:hAnsi="Arial" w:cs="Arial"/>
                <w:color w:val="000000"/>
                <w:position w:val="-2"/>
                <w:sz w:val="18"/>
                <w:szCs w:val="18"/>
              </w:rPr>
              <w:t>Parafiran ali elektronsko podpisan.</w:t>
            </w:r>
          </w:p>
        </w:tc>
      </w:tr>
      <w:tr w:rsidR="001757FB" w14:paraId="0C1E1A3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816FC2" w14:textId="77777777" w:rsidR="001757FB" w:rsidRDefault="00036B4D">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A92B50" w14:textId="77777777" w:rsidR="001757FB" w:rsidRDefault="00036B4D">
            <w:r>
              <w:rPr>
                <w:rFonts w:ascii="Arial" w:hAnsi="Arial" w:cs="Arial"/>
                <w:color w:val="000000"/>
                <w:position w:val="-2"/>
                <w:sz w:val="18"/>
                <w:szCs w:val="18"/>
              </w:rPr>
              <w:t>Vzorec menične izjave za dobro izvedbo</w:t>
            </w:r>
          </w:p>
          <w:p w14:paraId="72EF5AA0" w14:textId="77777777" w:rsidR="001757FB" w:rsidRDefault="001757F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749FAA" w14:textId="77777777" w:rsidR="001757FB" w:rsidRDefault="00036B4D">
            <w:pPr>
              <w:spacing w:before="135" w:after="135"/>
              <w:jc w:val="both"/>
              <w:textAlignment w:val="center"/>
            </w:pPr>
            <w:r>
              <w:rPr>
                <w:rFonts w:ascii="Arial" w:hAnsi="Arial" w:cs="Arial"/>
                <w:color w:val="000000"/>
                <w:position w:val="-2"/>
                <w:sz w:val="18"/>
                <w:szCs w:val="18"/>
              </w:rPr>
              <w:t>Parafiran ali elektronsko podpisan.</w:t>
            </w:r>
          </w:p>
        </w:tc>
      </w:tr>
      <w:tr w:rsidR="001757FB" w14:paraId="6440320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DFB70B" w14:textId="77777777" w:rsidR="001757FB" w:rsidRDefault="00036B4D">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7E1AC2" w14:textId="77777777" w:rsidR="001757FB" w:rsidRDefault="00036B4D">
            <w:r>
              <w:rPr>
                <w:rFonts w:ascii="Arial" w:hAnsi="Arial" w:cs="Arial"/>
                <w:color w:val="000000"/>
                <w:position w:val="-2"/>
                <w:sz w:val="18"/>
                <w:szCs w:val="18"/>
              </w:rPr>
              <w:t>Vzorec menične izjave za odpravo napak</w:t>
            </w:r>
          </w:p>
          <w:p w14:paraId="7ED53E65" w14:textId="77777777" w:rsidR="001757FB" w:rsidRDefault="001757F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C79230" w14:textId="77777777" w:rsidR="001757FB" w:rsidRDefault="00036B4D">
            <w:pPr>
              <w:spacing w:before="135" w:after="135"/>
              <w:jc w:val="both"/>
              <w:textAlignment w:val="center"/>
            </w:pPr>
            <w:r>
              <w:rPr>
                <w:rFonts w:ascii="Arial" w:hAnsi="Arial" w:cs="Arial"/>
                <w:color w:val="000000"/>
                <w:position w:val="-2"/>
                <w:sz w:val="18"/>
                <w:szCs w:val="18"/>
              </w:rPr>
              <w:t>Parafiran ali elektronsko podpisan.</w:t>
            </w:r>
          </w:p>
        </w:tc>
      </w:tr>
    </w:tbl>
    <w:p w14:paraId="0DCCE4CF" w14:textId="77777777" w:rsidR="001757FB" w:rsidRDefault="001757FB">
      <w:pPr>
        <w:sectPr w:rsidR="001757FB" w:rsidSect="00D931BF">
          <w:pgSz w:w="11906" w:h="16838"/>
          <w:pgMar w:top="1418" w:right="1418" w:bottom="1418" w:left="1418" w:header="567" w:footer="680" w:gutter="0"/>
          <w:cols w:space="708"/>
          <w:docGrid w:linePitch="360"/>
        </w:sectPr>
      </w:pPr>
    </w:p>
    <w:p w14:paraId="087282A3" w14:textId="77777777" w:rsidR="00036B4D" w:rsidRPr="00590863" w:rsidRDefault="00036B4D"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26D84C5C" w14:textId="77777777" w:rsidR="00036B4D" w:rsidRDefault="00036B4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4862077E" w14:textId="77777777" w:rsidR="001757FB" w:rsidRDefault="00036B4D">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ZAMENJAVA NAPRAVE ZA PRIPRAVO VODE ZA DIALIZO IN SISTEMA ZA DISTRIBUCIJO VODE ZA DIALIZO TER PREDPRIPRAVA SISTEMA ZA CENTRALNI ODVZEM KISLIH KONCENTRATOV ZA DIALIZO</w:t>
      </w:r>
      <w:r>
        <w:rPr>
          <w:rFonts w:ascii="Arial" w:hAnsi="Arial" w:cs="Arial"/>
          <w:color w:val="000000"/>
          <w:sz w:val="18"/>
          <w:szCs w:val="18"/>
        </w:rPr>
        <w:t>« dajemo ponudbo, kot sledi:</w:t>
      </w:r>
    </w:p>
    <w:p w14:paraId="73C637B3" w14:textId="77777777" w:rsidR="001757FB" w:rsidRDefault="00036B4D">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1757FB" w14:paraId="7F4ECC2F"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53C072" w14:textId="77777777" w:rsidR="001757FB" w:rsidRDefault="00036B4D">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0A96FA" w14:textId="77777777" w:rsidR="001757FB" w:rsidRDefault="00036B4D">
            <w:r>
              <w:rPr>
                <w:rFonts w:ascii="Arial" w:hAnsi="Arial" w:cs="Arial"/>
                <w:color w:val="000000"/>
                <w:position w:val="-2"/>
                <w:sz w:val="18"/>
                <w:szCs w:val="18"/>
              </w:rPr>
              <w:t> </w:t>
            </w:r>
          </w:p>
        </w:tc>
      </w:tr>
      <w:tr w:rsidR="001757FB" w14:paraId="38A2D61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FC1F56" w14:textId="77777777" w:rsidR="001757FB" w:rsidRDefault="00036B4D">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4AEE40" w14:textId="77777777" w:rsidR="001757FB" w:rsidRDefault="00036B4D">
            <w:r>
              <w:rPr>
                <w:rFonts w:ascii="Arial" w:hAnsi="Arial" w:cs="Arial"/>
                <w:color w:val="000000"/>
                <w:position w:val="-2"/>
                <w:sz w:val="18"/>
                <w:szCs w:val="18"/>
              </w:rPr>
              <w:t> </w:t>
            </w:r>
          </w:p>
        </w:tc>
      </w:tr>
      <w:tr w:rsidR="001757FB" w14:paraId="552F990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FBAC62" w14:textId="77777777" w:rsidR="001757FB" w:rsidRDefault="00036B4D">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1113C1" w14:textId="77777777" w:rsidR="001757FB" w:rsidRDefault="00036B4D">
            <w:r>
              <w:rPr>
                <w:rFonts w:ascii="Arial" w:hAnsi="Arial" w:cs="Arial"/>
                <w:color w:val="000000"/>
                <w:position w:val="-2"/>
                <w:sz w:val="18"/>
                <w:szCs w:val="18"/>
              </w:rPr>
              <w:t> </w:t>
            </w:r>
          </w:p>
        </w:tc>
      </w:tr>
      <w:tr w:rsidR="001757FB" w14:paraId="4F0AE66E"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E0E40B7" w14:textId="77777777" w:rsidR="001757FB" w:rsidRDefault="00036B4D">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D5758A" w14:textId="77777777" w:rsidR="001757FB" w:rsidRDefault="00036B4D">
            <w:r>
              <w:rPr>
                <w:rFonts w:ascii="Arial" w:hAnsi="Arial" w:cs="Arial"/>
                <w:color w:val="000000"/>
                <w:position w:val="-2"/>
                <w:sz w:val="18"/>
                <w:szCs w:val="18"/>
              </w:rPr>
              <w:t> </w:t>
            </w:r>
          </w:p>
        </w:tc>
      </w:tr>
    </w:tbl>
    <w:p w14:paraId="7036E5BF" w14:textId="77777777" w:rsidR="001757FB" w:rsidRPr="00CB413C" w:rsidRDefault="00036B4D">
      <w:pPr>
        <w:spacing w:before="225" w:after="225" w:line="240" w:lineRule="auto"/>
        <w:rPr>
          <w:sz w:val="20"/>
          <w:szCs w:val="20"/>
        </w:rPr>
      </w:pPr>
      <w:r w:rsidRPr="00CB413C">
        <w:rPr>
          <w:rFonts w:ascii="Arial" w:hAnsi="Arial" w:cs="Arial"/>
          <w:i/>
          <w:iCs/>
          <w:color w:val="000000"/>
          <w:sz w:val="16"/>
          <w:szCs w:val="16"/>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0518BDC9" w14:textId="77777777" w:rsidR="001757FB" w:rsidRDefault="00036B4D">
      <w:pPr>
        <w:spacing w:before="225" w:after="225" w:line="240" w:lineRule="auto"/>
      </w:pPr>
      <w:r>
        <w:rPr>
          <w:rFonts w:ascii="Arial" w:hAnsi="Arial" w:cs="Arial"/>
          <w:color w:val="000000"/>
          <w:sz w:val="18"/>
          <w:szCs w:val="18"/>
        </w:rPr>
        <w:t>Ponudbo oddajamo (ustrezno označite):</w:t>
      </w:r>
    </w:p>
    <w:p w14:paraId="213582FE" w14:textId="77777777" w:rsidR="001757FB" w:rsidRDefault="00036B4D" w:rsidP="00036B4D">
      <w:pPr>
        <w:spacing w:after="0" w:line="240" w:lineRule="auto"/>
      </w:pPr>
      <w:r>
        <w:fldChar w:fldCharType="begin">
          <w:ffData>
            <w:name w:val="cbox167c193713fe2b"/>
            <w:enabled/>
            <w:calcOnExit w:val="0"/>
            <w:checkBox>
              <w:sizeAuto/>
              <w:default w:val="0"/>
            </w:checkBox>
          </w:ffData>
        </w:fldChar>
      </w:r>
      <w:bookmarkStart w:id="1" w:name="cbox167c193713fe2b"/>
      <w:r>
        <w:instrText xml:space="preserve"> FORMCHECKBOX </w:instrText>
      </w:r>
      <w:r>
        <w:fldChar w:fldCharType="separate"/>
      </w:r>
      <w:r>
        <w:fldChar w:fldCharType="end"/>
      </w:r>
      <w:bookmarkEnd w:id="1"/>
      <w:r>
        <w:rPr>
          <w:rFonts w:ascii="Arial" w:hAnsi="Arial" w:cs="Arial"/>
          <w:color w:val="000000"/>
          <w:sz w:val="18"/>
          <w:szCs w:val="18"/>
        </w:rPr>
        <w:t> samostojno</w:t>
      </w:r>
    </w:p>
    <w:p w14:paraId="1CEEFBE1" w14:textId="77777777" w:rsidR="001757FB" w:rsidRDefault="00036B4D" w:rsidP="00036B4D">
      <w:pPr>
        <w:spacing w:after="0" w:line="240" w:lineRule="auto"/>
      </w:pPr>
      <w:r>
        <w:fldChar w:fldCharType="begin">
          <w:ffData>
            <w:name w:val="cbox167c19371400cc"/>
            <w:enabled/>
            <w:calcOnExit w:val="0"/>
            <w:checkBox>
              <w:sizeAuto/>
              <w:default w:val="0"/>
            </w:checkBox>
          </w:ffData>
        </w:fldChar>
      </w:r>
      <w:bookmarkStart w:id="2" w:name="cbox167c19371400cc"/>
      <w:r>
        <w:instrText xml:space="preserve"> FORMCHECKBOX </w:instrText>
      </w:r>
      <w:r>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1741A3A8" w14:textId="77777777" w:rsidR="001757FB" w:rsidRDefault="00036B4D" w:rsidP="00036B4D">
      <w:pPr>
        <w:spacing w:after="0" w:line="240" w:lineRule="auto"/>
      </w:pPr>
      <w:r>
        <w:fldChar w:fldCharType="begin">
          <w:ffData>
            <w:name w:val="cbox167c1937140377"/>
            <w:enabled/>
            <w:calcOnExit w:val="0"/>
            <w:checkBox>
              <w:sizeAuto/>
              <w:default w:val="0"/>
            </w:checkBox>
          </w:ffData>
        </w:fldChar>
      </w:r>
      <w:bookmarkStart w:id="3" w:name="cbox167c1937140377"/>
      <w:r>
        <w:instrText xml:space="preserve"> FORMCHECKBOX </w:instrText>
      </w:r>
      <w:r>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4C30315B" w14:textId="77777777" w:rsidR="001757FB" w:rsidRDefault="00036B4D" w:rsidP="00036B4D">
      <w:pPr>
        <w:spacing w:after="0" w:line="240" w:lineRule="auto"/>
      </w:pPr>
      <w:r>
        <w:fldChar w:fldCharType="begin">
          <w:ffData>
            <w:name w:val="cbox167c1937140607"/>
            <w:enabled/>
            <w:calcOnExit w:val="0"/>
            <w:checkBox>
              <w:sizeAuto/>
              <w:default w:val="0"/>
            </w:checkBox>
          </w:ffData>
        </w:fldChar>
      </w:r>
      <w:bookmarkStart w:id="4" w:name="cbox167c1937140607"/>
      <w:r>
        <w:instrText xml:space="preserve"> FORMCHECKBOX </w:instrText>
      </w:r>
      <w:r>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6FE25B47" w14:textId="25FE3403" w:rsidR="001757FB" w:rsidRDefault="00036B4D">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114" w:type="pct"/>
        <w:tblInd w:w="108" w:type="dxa"/>
        <w:tblLook w:val="04A0" w:firstRow="1" w:lastRow="0" w:firstColumn="1" w:lastColumn="0" w:noHBand="0" w:noVBand="1"/>
      </w:tblPr>
      <w:tblGrid>
        <w:gridCol w:w="1763"/>
        <w:gridCol w:w="3720"/>
        <w:gridCol w:w="1512"/>
        <w:gridCol w:w="656"/>
        <w:gridCol w:w="1614"/>
      </w:tblGrid>
      <w:tr w:rsidR="00036B4D" w14:paraId="2A95DD23" w14:textId="77777777" w:rsidTr="00036B4D">
        <w:tc>
          <w:tcPr>
            <w:tcW w:w="92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F79573E" w14:textId="77777777" w:rsidR="001757FB" w:rsidRDefault="00036B4D">
            <w:pPr>
              <w:jc w:val="center"/>
            </w:pPr>
            <w:r>
              <w:rPr>
                <w:rFonts w:ascii="Arial" w:hAnsi="Arial" w:cs="Arial"/>
                <w:b/>
                <w:bCs/>
                <w:color w:val="000000"/>
                <w:position w:val="-2"/>
                <w:sz w:val="18"/>
                <w:szCs w:val="18"/>
                <w:shd w:val="clear" w:color="auto" w:fill="D1D1D1"/>
              </w:rPr>
              <w:t>Postavka</w:t>
            </w:r>
          </w:p>
        </w:tc>
        <w:tc>
          <w:tcPr>
            <w:tcW w:w="195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D14CBDF" w14:textId="77777777" w:rsidR="001757FB" w:rsidRDefault="00036B4D">
            <w:pPr>
              <w:jc w:val="center"/>
            </w:pPr>
            <w:r>
              <w:rPr>
                <w:rFonts w:ascii="Arial" w:hAnsi="Arial" w:cs="Arial"/>
                <w:b/>
                <w:bCs/>
                <w:color w:val="000000"/>
                <w:position w:val="-2"/>
                <w:sz w:val="18"/>
                <w:szCs w:val="18"/>
                <w:shd w:val="clear" w:color="auto" w:fill="D1D1D1"/>
              </w:rPr>
              <w:t>Opis</w:t>
            </w:r>
          </w:p>
        </w:tc>
        <w:tc>
          <w:tcPr>
            <w:tcW w:w="84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1DE2EDD" w14:textId="77777777" w:rsidR="001757FB" w:rsidRDefault="00036B4D">
            <w:pPr>
              <w:jc w:val="center"/>
            </w:pPr>
            <w:r>
              <w:rPr>
                <w:rFonts w:ascii="Arial" w:hAnsi="Arial" w:cs="Arial"/>
                <w:b/>
                <w:bCs/>
                <w:color w:val="000000"/>
                <w:position w:val="-2"/>
                <w:sz w:val="18"/>
                <w:szCs w:val="18"/>
                <w:shd w:val="clear" w:color="auto" w:fill="D1D1D1"/>
              </w:rPr>
              <w:t>Vrednost brez DDV</w:t>
            </w:r>
          </w:p>
        </w:tc>
        <w:tc>
          <w:tcPr>
            <w:tcW w:w="37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3B889B5" w14:textId="77777777" w:rsidR="001757FB" w:rsidRDefault="00036B4D">
            <w:pPr>
              <w:jc w:val="center"/>
            </w:pPr>
            <w:r>
              <w:rPr>
                <w:rFonts w:ascii="Arial" w:hAnsi="Arial" w:cs="Arial"/>
                <w:b/>
                <w:bCs/>
                <w:color w:val="000000"/>
                <w:position w:val="-2"/>
                <w:sz w:val="18"/>
                <w:szCs w:val="18"/>
                <w:shd w:val="clear" w:color="auto" w:fill="D1D1D1"/>
              </w:rPr>
              <w:t>DDV</w:t>
            </w:r>
          </w:p>
        </w:tc>
        <w:tc>
          <w:tcPr>
            <w:tcW w:w="89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987D226" w14:textId="77777777" w:rsidR="001757FB" w:rsidRDefault="00036B4D">
            <w:pPr>
              <w:jc w:val="center"/>
            </w:pPr>
            <w:r>
              <w:rPr>
                <w:rFonts w:ascii="Arial" w:hAnsi="Arial" w:cs="Arial"/>
                <w:b/>
                <w:bCs/>
                <w:color w:val="000000"/>
                <w:position w:val="-2"/>
                <w:sz w:val="18"/>
                <w:szCs w:val="18"/>
                <w:shd w:val="clear" w:color="auto" w:fill="D1D1D1"/>
              </w:rPr>
              <w:t>Vrednost z DDV</w:t>
            </w:r>
          </w:p>
        </w:tc>
      </w:tr>
      <w:tr w:rsidR="001757FB" w14:paraId="20DF04CF" w14:textId="77777777" w:rsidTr="00036B4D">
        <w:tc>
          <w:tcPr>
            <w:tcW w:w="9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515FAE" w14:textId="77777777" w:rsidR="001757FB" w:rsidRPr="00036B4D" w:rsidRDefault="00036B4D" w:rsidP="00036B4D">
            <w:pPr>
              <w:rPr>
                <w:b/>
                <w:bCs/>
                <w:sz w:val="16"/>
                <w:szCs w:val="16"/>
              </w:rPr>
            </w:pPr>
            <w:r w:rsidRPr="00036B4D">
              <w:rPr>
                <w:rFonts w:ascii="Arial" w:hAnsi="Arial" w:cs="Arial"/>
                <w:b/>
                <w:bCs/>
                <w:color w:val="000000"/>
                <w:position w:val="-2"/>
                <w:sz w:val="16"/>
                <w:szCs w:val="16"/>
              </w:rPr>
              <w:t>1. OPREMA, 1 KPL</w:t>
            </w:r>
          </w:p>
        </w:tc>
        <w:tc>
          <w:tcPr>
            <w:tcW w:w="19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D0797E" w14:textId="77777777" w:rsidR="001757FB" w:rsidRDefault="00036B4D" w:rsidP="00036B4D">
            <w:r>
              <w:rPr>
                <w:rFonts w:ascii="Arial" w:hAnsi="Arial" w:cs="Arial"/>
                <w:color w:val="000000"/>
                <w:position w:val="-2"/>
                <w:sz w:val="18"/>
                <w:szCs w:val="18"/>
              </w:rPr>
              <w:t>ponujeni model in proizvajalec:_________________________</w:t>
            </w:r>
          </w:p>
        </w:tc>
        <w:tc>
          <w:tcPr>
            <w:tcW w:w="8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D1A419" w14:textId="77777777" w:rsidR="001757FB" w:rsidRDefault="00036B4D">
            <w:r>
              <w:rPr>
                <w:rFonts w:ascii="Arial" w:hAnsi="Arial" w:cs="Arial"/>
                <w:color w:val="000000"/>
                <w:position w:val="-2"/>
                <w:sz w:val="18"/>
                <w:szCs w:val="18"/>
              </w:rPr>
              <w:t> </w:t>
            </w:r>
          </w:p>
        </w:tc>
        <w:tc>
          <w:tcPr>
            <w:tcW w:w="3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913E4E" w14:textId="77777777" w:rsidR="001757FB" w:rsidRDefault="00036B4D">
            <w:r>
              <w:rPr>
                <w:rFonts w:ascii="Arial" w:hAnsi="Arial" w:cs="Arial"/>
                <w:color w:val="000000"/>
                <w:position w:val="-2"/>
                <w:sz w:val="18"/>
                <w:szCs w:val="18"/>
              </w:rPr>
              <w:t> </w:t>
            </w:r>
          </w:p>
        </w:tc>
        <w:tc>
          <w:tcPr>
            <w:tcW w:w="8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00D67" w14:textId="77777777" w:rsidR="001757FB" w:rsidRDefault="00036B4D">
            <w:r>
              <w:rPr>
                <w:rFonts w:ascii="Arial" w:hAnsi="Arial" w:cs="Arial"/>
                <w:color w:val="000000"/>
                <w:position w:val="-2"/>
                <w:sz w:val="18"/>
                <w:szCs w:val="18"/>
              </w:rPr>
              <w:t> </w:t>
            </w:r>
          </w:p>
        </w:tc>
      </w:tr>
      <w:tr w:rsidR="001757FB" w14:paraId="307B65F2" w14:textId="77777777" w:rsidTr="00036B4D">
        <w:tc>
          <w:tcPr>
            <w:tcW w:w="9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C82B41" w14:textId="437B1909" w:rsidR="001757FB" w:rsidRPr="00036B4D" w:rsidRDefault="00036B4D" w:rsidP="00036B4D">
            <w:pPr>
              <w:rPr>
                <w:b/>
                <w:bCs/>
                <w:sz w:val="16"/>
                <w:szCs w:val="16"/>
              </w:rPr>
            </w:pPr>
            <w:r w:rsidRPr="00036B4D">
              <w:rPr>
                <w:rFonts w:ascii="Arial" w:hAnsi="Arial" w:cs="Arial"/>
                <w:b/>
                <w:bCs/>
                <w:color w:val="000000"/>
                <w:position w:val="-2"/>
                <w:sz w:val="16"/>
                <w:szCs w:val="16"/>
              </w:rPr>
              <w:t>2.POGARANCIJSKO VZDRŽEVANJE ZA DOBO 7 LET</w:t>
            </w:r>
          </w:p>
        </w:tc>
        <w:tc>
          <w:tcPr>
            <w:tcW w:w="19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098174" w14:textId="635FA66F" w:rsidR="001757FB" w:rsidRDefault="00036B4D" w:rsidP="00036B4D">
            <w:pPr>
              <w:rPr>
                <w:rFonts w:ascii="Arial" w:hAnsi="Arial" w:cs="Arial"/>
                <w:color w:val="C00000"/>
                <w:position w:val="-2"/>
                <w:sz w:val="18"/>
                <w:szCs w:val="18"/>
              </w:rPr>
            </w:pPr>
            <w:r w:rsidRPr="00036B4D">
              <w:rPr>
                <w:rFonts w:ascii="Arial" w:hAnsi="Arial" w:cs="Arial"/>
                <w:color w:val="C00000"/>
                <w:position w:val="-2"/>
                <w:sz w:val="18"/>
                <w:szCs w:val="18"/>
              </w:rPr>
              <w:t xml:space="preserve">vsota stroškov </w:t>
            </w:r>
            <w:proofErr w:type="spellStart"/>
            <w:r w:rsidRPr="00036B4D">
              <w:rPr>
                <w:rFonts w:ascii="Arial" w:hAnsi="Arial" w:cs="Arial"/>
                <w:color w:val="C00000"/>
                <w:position w:val="-2"/>
                <w:sz w:val="18"/>
                <w:szCs w:val="18"/>
              </w:rPr>
              <w:t>prev</w:t>
            </w:r>
            <w:r w:rsidR="00CB413C">
              <w:rPr>
                <w:rFonts w:ascii="Arial" w:hAnsi="Arial" w:cs="Arial"/>
                <w:color w:val="C00000"/>
                <w:position w:val="-2"/>
                <w:sz w:val="18"/>
                <w:szCs w:val="18"/>
              </w:rPr>
              <w:t>.</w:t>
            </w:r>
            <w:r w:rsidRPr="00036B4D">
              <w:rPr>
                <w:rFonts w:ascii="Arial" w:hAnsi="Arial" w:cs="Arial"/>
                <w:color w:val="C00000"/>
                <w:position w:val="-2"/>
                <w:sz w:val="18"/>
                <w:szCs w:val="18"/>
              </w:rPr>
              <w:t>vzdrževanja</w:t>
            </w:r>
            <w:proofErr w:type="spellEnd"/>
            <w:r w:rsidRPr="00036B4D">
              <w:rPr>
                <w:rFonts w:ascii="Arial" w:hAnsi="Arial" w:cs="Arial"/>
                <w:color w:val="C00000"/>
                <w:position w:val="-2"/>
                <w:sz w:val="18"/>
                <w:szCs w:val="18"/>
              </w:rPr>
              <w:t xml:space="preserve"> za</w:t>
            </w:r>
            <w:r w:rsidR="00CB413C">
              <w:rPr>
                <w:rFonts w:ascii="Arial" w:hAnsi="Arial" w:cs="Arial"/>
                <w:color w:val="C00000"/>
                <w:position w:val="-2"/>
                <w:sz w:val="18"/>
                <w:szCs w:val="18"/>
              </w:rPr>
              <w:t xml:space="preserve"> dobo 7let </w:t>
            </w:r>
            <w:r w:rsidRPr="00036B4D">
              <w:rPr>
                <w:rFonts w:ascii="Arial" w:hAnsi="Arial" w:cs="Arial"/>
                <w:color w:val="C00000"/>
                <w:position w:val="-2"/>
                <w:sz w:val="18"/>
                <w:szCs w:val="18"/>
              </w:rPr>
              <w:t>in ocen</w:t>
            </w:r>
            <w:r w:rsidR="00CB413C">
              <w:rPr>
                <w:rFonts w:ascii="Arial" w:hAnsi="Arial" w:cs="Arial"/>
                <w:color w:val="C00000"/>
                <w:position w:val="-2"/>
                <w:sz w:val="18"/>
                <w:szCs w:val="18"/>
              </w:rPr>
              <w:t>e</w:t>
            </w:r>
            <w:r w:rsidRPr="00036B4D">
              <w:rPr>
                <w:rFonts w:ascii="Arial" w:hAnsi="Arial" w:cs="Arial"/>
                <w:color w:val="C00000"/>
                <w:position w:val="-2"/>
                <w:sz w:val="18"/>
                <w:szCs w:val="18"/>
              </w:rPr>
              <w:t xml:space="preserve"> kurativnega vzdrževanja (2% vrednosti opreme za vsako leto X </w:t>
            </w:r>
            <w:r w:rsidR="00CB413C">
              <w:rPr>
                <w:rFonts w:ascii="Arial" w:hAnsi="Arial" w:cs="Arial"/>
                <w:color w:val="C00000"/>
                <w:position w:val="-2"/>
                <w:sz w:val="18"/>
                <w:szCs w:val="18"/>
              </w:rPr>
              <w:t>7 let)</w:t>
            </w:r>
          </w:p>
          <w:p w14:paraId="7C01F033" w14:textId="085BBB64" w:rsidR="00CB413C" w:rsidRDefault="00CB413C" w:rsidP="00036B4D">
            <w:pPr>
              <w:rPr>
                <w:rFonts w:ascii="Arial" w:hAnsi="Arial" w:cs="Arial"/>
                <w:color w:val="C00000"/>
                <w:position w:val="-2"/>
                <w:sz w:val="18"/>
                <w:szCs w:val="18"/>
              </w:rPr>
            </w:pPr>
          </w:p>
          <w:p w14:paraId="1E2D52D5" w14:textId="427ACC71" w:rsidR="00CB413C" w:rsidRDefault="00CB413C" w:rsidP="00036B4D">
            <w:pPr>
              <w:rPr>
                <w:rFonts w:ascii="Arial" w:hAnsi="Arial" w:cs="Arial"/>
                <w:color w:val="C00000"/>
                <w:position w:val="-2"/>
                <w:sz w:val="18"/>
                <w:szCs w:val="18"/>
              </w:rPr>
            </w:pPr>
            <w:proofErr w:type="spellStart"/>
            <w:r>
              <w:rPr>
                <w:rFonts w:ascii="Arial" w:hAnsi="Arial" w:cs="Arial"/>
                <w:color w:val="C00000"/>
                <w:position w:val="-2"/>
                <w:sz w:val="18"/>
                <w:szCs w:val="18"/>
              </w:rPr>
              <w:t>inf.cene</w:t>
            </w:r>
            <w:proofErr w:type="spellEnd"/>
            <w:r>
              <w:rPr>
                <w:rFonts w:ascii="Arial" w:hAnsi="Arial" w:cs="Arial"/>
                <w:color w:val="C00000"/>
                <w:position w:val="-2"/>
                <w:sz w:val="18"/>
                <w:szCs w:val="18"/>
              </w:rPr>
              <w:t xml:space="preserve"> za servisno, potovalno uro in km:</w:t>
            </w:r>
          </w:p>
          <w:p w14:paraId="4BB7EDBF" w14:textId="1EB7EE15" w:rsidR="00CB413C" w:rsidRPr="00CB413C" w:rsidRDefault="00CB413C" w:rsidP="00CB413C">
            <w:pPr>
              <w:pStyle w:val="Odstavekseznama"/>
              <w:numPr>
                <w:ilvl w:val="0"/>
                <w:numId w:val="48"/>
              </w:numPr>
              <w:spacing w:before="135" w:after="135"/>
              <w:ind w:left="212" w:hanging="142"/>
              <w:textAlignment w:val="center"/>
              <w:rPr>
                <w:color w:val="C00000"/>
                <w:sz w:val="16"/>
                <w:szCs w:val="16"/>
              </w:rPr>
            </w:pPr>
            <w:proofErr w:type="spellStart"/>
            <w:r w:rsidRPr="00CB413C">
              <w:rPr>
                <w:rFonts w:ascii="Arial" w:hAnsi="Arial" w:cs="Arial"/>
                <w:color w:val="C00000"/>
                <w:position w:val="-2"/>
                <w:sz w:val="16"/>
                <w:szCs w:val="16"/>
              </w:rPr>
              <w:t>servis.h</w:t>
            </w:r>
            <w:proofErr w:type="spellEnd"/>
            <w:r w:rsidRPr="00CB413C">
              <w:rPr>
                <w:rFonts w:ascii="Arial" w:hAnsi="Arial" w:cs="Arial"/>
                <w:color w:val="C00000"/>
                <w:position w:val="-2"/>
                <w:sz w:val="16"/>
                <w:szCs w:val="16"/>
              </w:rPr>
              <w:t>:</w:t>
            </w:r>
            <w:r w:rsidRPr="00CB413C">
              <w:rPr>
                <w:rFonts w:ascii="Arial" w:hAnsi="Arial" w:cs="Arial"/>
                <w:color w:val="C00000"/>
                <w:position w:val="-2"/>
                <w:sz w:val="16"/>
                <w:szCs w:val="16"/>
                <w:u w:val="single"/>
              </w:rPr>
              <w:t xml:space="preserve">________  </w:t>
            </w:r>
            <w:r w:rsidRPr="00CB413C">
              <w:rPr>
                <w:rFonts w:ascii="Arial" w:hAnsi="Arial" w:cs="Arial"/>
                <w:color w:val="C00000"/>
                <w:position w:val="-2"/>
                <w:sz w:val="16"/>
                <w:szCs w:val="16"/>
              </w:rPr>
              <w:t>EUR brez DDV,</w:t>
            </w:r>
          </w:p>
          <w:p w14:paraId="6A289179" w14:textId="1EC7B0FE" w:rsidR="00CB413C" w:rsidRPr="00CB413C" w:rsidRDefault="00CB413C" w:rsidP="00CB413C">
            <w:pPr>
              <w:pStyle w:val="Odstavekseznama"/>
              <w:numPr>
                <w:ilvl w:val="0"/>
                <w:numId w:val="48"/>
              </w:numPr>
              <w:spacing w:before="135" w:after="135"/>
              <w:ind w:left="212" w:hanging="142"/>
              <w:textAlignment w:val="center"/>
              <w:rPr>
                <w:color w:val="C00000"/>
                <w:sz w:val="16"/>
                <w:szCs w:val="16"/>
              </w:rPr>
            </w:pPr>
            <w:proofErr w:type="spellStart"/>
            <w:r w:rsidRPr="00CB413C">
              <w:rPr>
                <w:rFonts w:ascii="Arial" w:hAnsi="Arial" w:cs="Arial"/>
                <w:color w:val="C00000"/>
                <w:position w:val="-2"/>
                <w:sz w:val="16"/>
                <w:szCs w:val="16"/>
              </w:rPr>
              <w:t>potovalna.h:</w:t>
            </w:r>
            <w:r w:rsidRPr="00CB413C">
              <w:rPr>
                <w:rFonts w:ascii="Arial" w:hAnsi="Arial" w:cs="Arial"/>
                <w:color w:val="C00000"/>
                <w:position w:val="-2"/>
                <w:sz w:val="16"/>
                <w:szCs w:val="16"/>
                <w:u w:val="single"/>
              </w:rPr>
              <w:t>_____</w:t>
            </w:r>
            <w:r w:rsidRPr="00CB413C">
              <w:rPr>
                <w:rFonts w:ascii="Arial" w:hAnsi="Arial" w:cs="Arial"/>
                <w:color w:val="C00000"/>
                <w:position w:val="-2"/>
                <w:sz w:val="16"/>
                <w:szCs w:val="16"/>
              </w:rPr>
              <w:t>_EUR</w:t>
            </w:r>
            <w:proofErr w:type="spellEnd"/>
            <w:r w:rsidRPr="00CB413C">
              <w:rPr>
                <w:rFonts w:ascii="Arial" w:hAnsi="Arial" w:cs="Arial"/>
                <w:color w:val="C00000"/>
                <w:position w:val="-2"/>
                <w:sz w:val="16"/>
                <w:szCs w:val="16"/>
              </w:rPr>
              <w:t xml:space="preserve"> brez DDV</w:t>
            </w:r>
          </w:p>
          <w:p w14:paraId="68301CF9" w14:textId="6DDDCA60" w:rsidR="00CB413C" w:rsidRDefault="00CB413C" w:rsidP="00CB413C">
            <w:pPr>
              <w:pStyle w:val="Odstavekseznama"/>
              <w:numPr>
                <w:ilvl w:val="0"/>
                <w:numId w:val="48"/>
              </w:numPr>
              <w:spacing w:before="135"/>
              <w:ind w:left="212" w:hanging="142"/>
              <w:textAlignment w:val="center"/>
            </w:pPr>
            <w:r w:rsidRPr="00CB413C">
              <w:rPr>
                <w:rFonts w:ascii="Arial" w:hAnsi="Arial" w:cs="Arial"/>
                <w:color w:val="C00000"/>
                <w:position w:val="-2"/>
                <w:sz w:val="16"/>
                <w:szCs w:val="16"/>
              </w:rPr>
              <w:t xml:space="preserve">km: </w:t>
            </w:r>
            <w:r w:rsidRPr="00CB413C">
              <w:rPr>
                <w:rFonts w:ascii="Arial" w:hAnsi="Arial" w:cs="Arial"/>
                <w:color w:val="C00000"/>
                <w:position w:val="-2"/>
                <w:sz w:val="16"/>
                <w:szCs w:val="16"/>
                <w:u w:val="single"/>
              </w:rPr>
              <w:t xml:space="preserve">________         </w:t>
            </w:r>
            <w:r w:rsidRPr="00CB413C">
              <w:rPr>
                <w:rFonts w:ascii="Arial" w:hAnsi="Arial" w:cs="Arial"/>
                <w:color w:val="C00000"/>
                <w:position w:val="-2"/>
                <w:sz w:val="16"/>
                <w:szCs w:val="16"/>
              </w:rPr>
              <w:t>EUR brez DDV</w:t>
            </w:r>
          </w:p>
        </w:tc>
        <w:tc>
          <w:tcPr>
            <w:tcW w:w="8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D47DC9" w14:textId="77777777" w:rsidR="001757FB" w:rsidRDefault="00036B4D">
            <w:r>
              <w:rPr>
                <w:rFonts w:ascii="Arial" w:hAnsi="Arial" w:cs="Arial"/>
                <w:color w:val="000000"/>
                <w:position w:val="-2"/>
                <w:sz w:val="18"/>
                <w:szCs w:val="18"/>
              </w:rPr>
              <w:t> </w:t>
            </w:r>
          </w:p>
        </w:tc>
        <w:tc>
          <w:tcPr>
            <w:tcW w:w="3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EA4F21" w14:textId="77777777" w:rsidR="001757FB" w:rsidRDefault="00036B4D">
            <w:r>
              <w:rPr>
                <w:rFonts w:ascii="Arial" w:hAnsi="Arial" w:cs="Arial"/>
                <w:color w:val="000000"/>
                <w:position w:val="-2"/>
                <w:sz w:val="18"/>
                <w:szCs w:val="18"/>
              </w:rPr>
              <w:t> </w:t>
            </w:r>
          </w:p>
        </w:tc>
        <w:tc>
          <w:tcPr>
            <w:tcW w:w="8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EA66EC" w14:textId="77777777" w:rsidR="001757FB" w:rsidRDefault="00036B4D">
            <w:r>
              <w:rPr>
                <w:rFonts w:ascii="Arial" w:hAnsi="Arial" w:cs="Arial"/>
                <w:color w:val="000000"/>
                <w:position w:val="-2"/>
                <w:sz w:val="18"/>
                <w:szCs w:val="18"/>
              </w:rPr>
              <w:t> </w:t>
            </w:r>
          </w:p>
        </w:tc>
      </w:tr>
      <w:tr w:rsidR="001757FB" w14:paraId="552DC93B" w14:textId="77777777" w:rsidTr="00036B4D">
        <w:tc>
          <w:tcPr>
            <w:tcW w:w="9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02B249" w14:textId="77777777" w:rsidR="001757FB" w:rsidRPr="00036B4D" w:rsidRDefault="00036B4D" w:rsidP="00036B4D">
            <w:pPr>
              <w:rPr>
                <w:b/>
                <w:bCs/>
                <w:sz w:val="16"/>
                <w:szCs w:val="16"/>
              </w:rPr>
            </w:pPr>
            <w:r w:rsidRPr="00036B4D">
              <w:rPr>
                <w:rFonts w:ascii="Arial" w:hAnsi="Arial" w:cs="Arial"/>
                <w:b/>
                <w:bCs/>
                <w:color w:val="000000"/>
                <w:position w:val="-2"/>
                <w:sz w:val="16"/>
                <w:szCs w:val="16"/>
              </w:rPr>
              <w:t>3. POTROŠNI MATERIAL ZA DOBO 7 LET</w:t>
            </w:r>
          </w:p>
        </w:tc>
        <w:tc>
          <w:tcPr>
            <w:tcW w:w="19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7E44EE" w14:textId="77777777" w:rsidR="001757FB" w:rsidRDefault="00036B4D" w:rsidP="00036B4D">
            <w:r>
              <w:rPr>
                <w:rFonts w:ascii="Arial" w:hAnsi="Arial" w:cs="Arial"/>
                <w:color w:val="000000"/>
                <w:position w:val="-2"/>
                <w:sz w:val="18"/>
                <w:szCs w:val="18"/>
              </w:rPr>
              <w:t xml:space="preserve">prepis iz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xml:space="preserve"> priloge predračuna ponudnika</w:t>
            </w:r>
          </w:p>
        </w:tc>
        <w:tc>
          <w:tcPr>
            <w:tcW w:w="8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2730F5" w14:textId="77777777" w:rsidR="001757FB" w:rsidRDefault="00036B4D">
            <w:r>
              <w:rPr>
                <w:rFonts w:ascii="Arial" w:hAnsi="Arial" w:cs="Arial"/>
                <w:color w:val="000000"/>
                <w:position w:val="-2"/>
                <w:sz w:val="18"/>
                <w:szCs w:val="18"/>
              </w:rPr>
              <w:t> </w:t>
            </w:r>
          </w:p>
        </w:tc>
        <w:tc>
          <w:tcPr>
            <w:tcW w:w="3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8E0052" w14:textId="77777777" w:rsidR="001757FB" w:rsidRDefault="00036B4D">
            <w:r>
              <w:rPr>
                <w:rFonts w:ascii="Arial" w:hAnsi="Arial" w:cs="Arial"/>
                <w:color w:val="000000"/>
                <w:position w:val="-2"/>
                <w:sz w:val="18"/>
                <w:szCs w:val="18"/>
              </w:rPr>
              <w:t> </w:t>
            </w:r>
          </w:p>
        </w:tc>
        <w:tc>
          <w:tcPr>
            <w:tcW w:w="8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AF110C" w14:textId="77777777" w:rsidR="001757FB" w:rsidRDefault="00036B4D">
            <w:r>
              <w:rPr>
                <w:rFonts w:ascii="Arial" w:hAnsi="Arial" w:cs="Arial"/>
                <w:color w:val="000000"/>
                <w:position w:val="-2"/>
                <w:sz w:val="18"/>
                <w:szCs w:val="18"/>
              </w:rPr>
              <w:t> </w:t>
            </w:r>
          </w:p>
        </w:tc>
      </w:tr>
      <w:tr w:rsidR="00036B4D" w14:paraId="249D43C3" w14:textId="77777777" w:rsidTr="00036B4D">
        <w:tc>
          <w:tcPr>
            <w:tcW w:w="92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8DCE66" w14:textId="77777777" w:rsidR="001757FB" w:rsidRDefault="00036B4D" w:rsidP="00036B4D">
            <w:r>
              <w:rPr>
                <w:rFonts w:ascii="Arial" w:hAnsi="Arial" w:cs="Arial"/>
                <w:b/>
                <w:bCs/>
                <w:color w:val="000000"/>
                <w:position w:val="-2"/>
                <w:sz w:val="18"/>
                <w:szCs w:val="18"/>
                <w:shd w:val="clear" w:color="auto" w:fill="CCCCCC"/>
              </w:rPr>
              <w:t>Skupaj</w:t>
            </w:r>
          </w:p>
        </w:tc>
        <w:tc>
          <w:tcPr>
            <w:tcW w:w="195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340375" w14:textId="77777777" w:rsidR="001757FB" w:rsidRDefault="00036B4D" w:rsidP="00036B4D">
            <w:r>
              <w:rPr>
                <w:rFonts w:ascii="Arial" w:hAnsi="Arial" w:cs="Arial"/>
                <w:color w:val="000000"/>
                <w:position w:val="-2"/>
                <w:sz w:val="18"/>
                <w:szCs w:val="18"/>
                <w:shd w:val="clear" w:color="auto" w:fill="CCCCCC"/>
              </w:rPr>
              <w:t> </w:t>
            </w:r>
          </w:p>
        </w:tc>
        <w:tc>
          <w:tcPr>
            <w:tcW w:w="8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7588A2" w14:textId="77777777" w:rsidR="001757FB" w:rsidRDefault="00036B4D">
            <w:r>
              <w:rPr>
                <w:rFonts w:ascii="Arial" w:hAnsi="Arial" w:cs="Arial"/>
                <w:color w:val="000000"/>
                <w:position w:val="-2"/>
                <w:sz w:val="18"/>
                <w:szCs w:val="18"/>
                <w:shd w:val="clear" w:color="auto" w:fill="CCCCCC"/>
              </w:rPr>
              <w:t> </w:t>
            </w:r>
          </w:p>
        </w:tc>
        <w:tc>
          <w:tcPr>
            <w:tcW w:w="37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075C41" w14:textId="77777777" w:rsidR="001757FB" w:rsidRDefault="00036B4D">
            <w:r>
              <w:rPr>
                <w:rFonts w:ascii="Arial" w:hAnsi="Arial" w:cs="Arial"/>
                <w:color w:val="000000"/>
                <w:position w:val="-2"/>
                <w:sz w:val="18"/>
                <w:szCs w:val="18"/>
                <w:shd w:val="clear" w:color="auto" w:fill="CCCCCC"/>
              </w:rPr>
              <w:t> </w:t>
            </w:r>
          </w:p>
        </w:tc>
        <w:tc>
          <w:tcPr>
            <w:tcW w:w="89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6B2CAA" w14:textId="77777777" w:rsidR="001757FB" w:rsidRDefault="00036B4D">
            <w:r>
              <w:rPr>
                <w:rFonts w:ascii="Arial" w:hAnsi="Arial" w:cs="Arial"/>
                <w:color w:val="000000"/>
                <w:position w:val="-2"/>
                <w:sz w:val="18"/>
                <w:szCs w:val="18"/>
                <w:shd w:val="clear" w:color="auto" w:fill="CCCCCC"/>
              </w:rPr>
              <w:t> </w:t>
            </w:r>
          </w:p>
        </w:tc>
      </w:tr>
    </w:tbl>
    <w:p w14:paraId="403D46B0" w14:textId="77777777" w:rsidR="001757FB" w:rsidRDefault="00036B4D">
      <w:pPr>
        <w:spacing w:before="225" w:after="225" w:line="240" w:lineRule="auto"/>
      </w:pPr>
      <w:r>
        <w:rPr>
          <w:rFonts w:ascii="Arial" w:hAnsi="Arial" w:cs="Arial"/>
          <w:color w:val="000000"/>
          <w:sz w:val="18"/>
          <w:szCs w:val="18"/>
        </w:rPr>
        <w:lastRenderedPageBreak/>
        <w:t>Ponudnik v ponudbi k temu obrazcu obvezno priloži:</w:t>
      </w:r>
      <w:r>
        <w:rPr>
          <w:rFonts w:ascii="Arial" w:hAnsi="Arial" w:cs="Arial"/>
          <w:color w:val="000000"/>
          <w:sz w:val="18"/>
          <w:szCs w:val="18"/>
        </w:rPr>
        <w:br/>
        <w:t>• lasten predračun kjer so posebej specificirane in cenovno ovrednotene posamezne komponente zgoraj navedene opreme, vse opremljeno z nazivi blaga, modelom, kat. št. in podatkom o proizvajalcu ter cenami/EM brez DDV in z DDV; </w:t>
      </w:r>
      <w:r>
        <w:rPr>
          <w:rFonts w:ascii="Arial" w:hAnsi="Arial" w:cs="Arial"/>
          <w:color w:val="000000"/>
          <w:sz w:val="18"/>
          <w:szCs w:val="18"/>
        </w:rPr>
        <w:br/>
        <w:t>• cenik rezervnih delov s sedanjo vrednostjo nad 600 EUR brez DDV;</w:t>
      </w:r>
      <w:r>
        <w:rPr>
          <w:rFonts w:ascii="Arial" w:hAnsi="Arial" w:cs="Arial"/>
          <w:color w:val="000000"/>
          <w:sz w:val="18"/>
          <w:szCs w:val="18"/>
        </w:rPr>
        <w:br/>
        <w:t>• podatek o pogostosti in vsebini preventivnih servisov po navodilih proizvajalca za dobo 7 let, kjer bo razvidna vsebina in ponudbena cena posameznega preventivnega pregleda.  </w:t>
      </w:r>
      <w:r>
        <w:rPr>
          <w:rFonts w:ascii="Arial" w:hAnsi="Arial" w:cs="Arial"/>
          <w:color w:val="000000"/>
          <w:sz w:val="18"/>
          <w:szCs w:val="18"/>
        </w:rPr>
        <w:br/>
        <w:t xml:space="preserve">*lasten </w:t>
      </w:r>
      <w:proofErr w:type="spellStart"/>
      <w:r>
        <w:rPr>
          <w:rFonts w:ascii="Arial" w:hAnsi="Arial" w:cs="Arial"/>
          <w:color w:val="000000"/>
          <w:sz w:val="18"/>
          <w:szCs w:val="18"/>
        </w:rPr>
        <w:t>xls</w:t>
      </w:r>
      <w:proofErr w:type="spellEnd"/>
      <w:r>
        <w:rPr>
          <w:rFonts w:ascii="Arial" w:hAnsi="Arial" w:cs="Arial"/>
          <w:color w:val="000000"/>
          <w:sz w:val="18"/>
          <w:szCs w:val="18"/>
        </w:rPr>
        <w:t xml:space="preserve"> predračun POTREBNEGA nujno kompatibilnega </w:t>
      </w:r>
      <w:proofErr w:type="spellStart"/>
      <w:r>
        <w:rPr>
          <w:rFonts w:ascii="Arial" w:hAnsi="Arial" w:cs="Arial"/>
          <w:color w:val="000000"/>
          <w:sz w:val="18"/>
          <w:szCs w:val="18"/>
        </w:rPr>
        <w:t>potr.materiala</w:t>
      </w:r>
      <w:proofErr w:type="spellEnd"/>
      <w:r>
        <w:rPr>
          <w:rFonts w:ascii="Arial" w:hAnsi="Arial" w:cs="Arial"/>
          <w:color w:val="000000"/>
          <w:sz w:val="18"/>
          <w:szCs w:val="18"/>
        </w:rPr>
        <w:t xml:space="preserve"> (samo potrošno blago, kjer je zahteva od proizvajalca opreme po nujni kompatibilnosti!) za dobo 7 let.</w:t>
      </w:r>
    </w:p>
    <w:p w14:paraId="09CDA648" w14:textId="77777777" w:rsidR="001757FB" w:rsidRDefault="00036B4D">
      <w:pPr>
        <w:spacing w:before="225" w:after="225" w:line="240" w:lineRule="auto"/>
      </w:pPr>
      <w:r>
        <w:rPr>
          <w:rFonts w:ascii="Arial" w:hAnsi="Arial" w:cs="Arial"/>
          <w:color w:val="000000"/>
          <w:sz w:val="18"/>
          <w:szCs w:val="18"/>
        </w:rPr>
        <w:t> </w:t>
      </w:r>
    </w:p>
    <w:p w14:paraId="3170D18D" w14:textId="77777777" w:rsidR="001757FB" w:rsidRDefault="00036B4D">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e</w:t>
      </w:r>
    </w:p>
    <w:p w14:paraId="5023ED4E" w14:textId="77777777" w:rsidR="001757FB" w:rsidRDefault="00036B4D">
      <w:pPr>
        <w:spacing w:before="225" w:after="225" w:line="240" w:lineRule="auto"/>
        <w:jc w:val="both"/>
      </w:pPr>
      <w:r>
        <w:rPr>
          <w:rFonts w:ascii="Arial" w:hAnsi="Arial" w:cs="Arial"/>
          <w:color w:val="000000"/>
          <w:sz w:val="18"/>
          <w:szCs w:val="18"/>
        </w:rPr>
        <w:t>Ponudba velja najmanj 180 dni od roka za predložitev ponudb.</w:t>
      </w:r>
    </w:p>
    <w:p w14:paraId="0D53B66F" w14:textId="77777777" w:rsidR="001757FB" w:rsidRDefault="00036B4D">
      <w:pPr>
        <w:spacing w:before="225" w:after="225" w:line="240" w:lineRule="auto"/>
        <w:rPr>
          <w:rFonts w:ascii="Arial" w:hAnsi="Arial" w:cs="Arial"/>
          <w:color w:val="000000"/>
          <w:sz w:val="18"/>
          <w:szCs w:val="18"/>
        </w:rPr>
      </w:pPr>
      <w:r>
        <w:rPr>
          <w:rFonts w:ascii="Arial" w:hAnsi="Arial" w:cs="Arial"/>
          <w:color w:val="000000"/>
          <w:sz w:val="18"/>
          <w:szCs w:val="18"/>
        </w:rPr>
        <w:t>Ponudba mora biti veljavna najmanj do navedenega roka. Prekratka veljavnost ponudbe pomeni razlog za zavrnitev ponudbe.</w:t>
      </w:r>
    </w:p>
    <w:p w14:paraId="5A08FDD1" w14:textId="77777777" w:rsidR="00036B4D" w:rsidRDefault="00036B4D">
      <w:pPr>
        <w:spacing w:before="225" w:after="225" w:line="240" w:lineRule="auto"/>
        <w:rPr>
          <w:rFonts w:ascii="Arial" w:hAnsi="Arial" w:cs="Arial"/>
          <w:color w:val="000000"/>
          <w:sz w:val="18"/>
          <w:szCs w:val="18"/>
        </w:rPr>
      </w:pPr>
    </w:p>
    <w:p w14:paraId="5F8A85C8" w14:textId="77777777" w:rsidR="001757FB" w:rsidRDefault="00036B4D">
      <w:pPr>
        <w:spacing w:before="225" w:after="225" w:line="240" w:lineRule="auto"/>
      </w:pPr>
      <w:r>
        <w:rPr>
          <w:rFonts w:ascii="Arial" w:hAnsi="Arial" w:cs="Arial"/>
          <w:color w:val="000000"/>
          <w:sz w:val="18"/>
          <w:szCs w:val="18"/>
        </w:rPr>
        <w:t> </w:t>
      </w:r>
      <w:r>
        <w:rPr>
          <w:rFonts w:ascii="Arial" w:hAnsi="Arial" w:cs="Arial"/>
          <w:b/>
          <w:bCs/>
          <w:color w:val="000000"/>
          <w:sz w:val="18"/>
          <w:szCs w:val="18"/>
        </w:rPr>
        <w:t>IV. Podatki o plačilu</w:t>
      </w:r>
    </w:p>
    <w:p w14:paraId="603B321B" w14:textId="77777777" w:rsidR="001757FB" w:rsidRDefault="00036B4D">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v 30 dneh od datuma prejema pravilno izstavljenega računa. Ponudnik mora na račun obvezno na za to predvideno polje vnesti naročnikovo št. pogodbe. Če naročnik izpodbija del zneska, je dolžan plačati nesporni del zneska. Roki plačil podizvajalcem so enaki kot za izvajalca.</w:t>
      </w:r>
    </w:p>
    <w:p w14:paraId="59FE1797" w14:textId="77777777" w:rsidR="001757FB" w:rsidRDefault="00036B4D">
      <w:pPr>
        <w:spacing w:before="225" w:after="225" w:line="240" w:lineRule="auto"/>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03DBD746" w14:textId="77777777" w:rsidR="001757FB" w:rsidRDefault="00036B4D">
      <w:pPr>
        <w:spacing w:before="225" w:after="225" w:line="240" w:lineRule="auto"/>
        <w:rPr>
          <w:rFonts w:ascii="Arial" w:hAnsi="Arial" w:cs="Arial"/>
          <w:color w:val="000000"/>
          <w:sz w:val="18"/>
          <w:szCs w:val="18"/>
        </w:rPr>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22D1A219" w14:textId="77777777" w:rsidR="00036B4D" w:rsidRDefault="00036B4D">
      <w:pPr>
        <w:spacing w:before="225" w:after="225" w:line="240" w:lineRule="auto"/>
      </w:pPr>
    </w:p>
    <w:p w14:paraId="23DE3C9F" w14:textId="77777777" w:rsidR="001757FB" w:rsidRDefault="00036B4D">
      <w:pPr>
        <w:spacing w:before="225" w:after="225" w:line="240" w:lineRule="auto"/>
      </w:pP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1757FB" w14:paraId="043A0DC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C86F56" w14:textId="77777777" w:rsidR="001757FB" w:rsidRPr="00036B4D" w:rsidRDefault="00036B4D">
            <w:pPr>
              <w:rPr>
                <w:sz w:val="16"/>
                <w:szCs w:val="16"/>
              </w:rPr>
            </w:pPr>
            <w:r w:rsidRPr="00036B4D">
              <w:rPr>
                <w:rFonts w:ascii="Arial" w:hAnsi="Arial" w:cs="Arial"/>
                <w:b/>
                <w:bCs/>
                <w:color w:val="000000"/>
                <w:position w:val="-2"/>
                <w:sz w:val="16"/>
                <w:szCs w:val="16"/>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640C55" w14:textId="77777777" w:rsidR="001757FB" w:rsidRDefault="00036B4D">
            <w:r>
              <w:rPr>
                <w:rFonts w:ascii="Arial" w:hAnsi="Arial" w:cs="Arial"/>
                <w:color w:val="000000"/>
                <w:position w:val="-2"/>
                <w:sz w:val="18"/>
                <w:szCs w:val="18"/>
              </w:rPr>
              <w:t> </w:t>
            </w:r>
          </w:p>
        </w:tc>
      </w:tr>
      <w:tr w:rsidR="001757FB" w14:paraId="0533D26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2EFFD4" w14:textId="77777777" w:rsidR="001757FB" w:rsidRPr="00036B4D" w:rsidRDefault="00036B4D">
            <w:pPr>
              <w:rPr>
                <w:sz w:val="16"/>
                <w:szCs w:val="16"/>
              </w:rPr>
            </w:pPr>
            <w:r w:rsidRPr="00036B4D">
              <w:rPr>
                <w:rFonts w:ascii="Arial" w:hAnsi="Arial" w:cs="Arial"/>
                <w:b/>
                <w:bCs/>
                <w:color w:val="000000"/>
                <w:position w:val="-2"/>
                <w:sz w:val="16"/>
                <w:szCs w:val="16"/>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1949E0" w14:textId="77777777" w:rsidR="001757FB" w:rsidRDefault="00036B4D">
            <w:r>
              <w:rPr>
                <w:rFonts w:ascii="Arial" w:hAnsi="Arial" w:cs="Arial"/>
                <w:color w:val="000000"/>
                <w:position w:val="-2"/>
                <w:sz w:val="18"/>
                <w:szCs w:val="18"/>
              </w:rPr>
              <w:t> </w:t>
            </w:r>
          </w:p>
        </w:tc>
      </w:tr>
      <w:tr w:rsidR="001757FB" w14:paraId="748C33F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1B3320" w14:textId="77777777" w:rsidR="001757FB" w:rsidRPr="00036B4D" w:rsidRDefault="00036B4D">
            <w:pPr>
              <w:rPr>
                <w:sz w:val="16"/>
                <w:szCs w:val="16"/>
              </w:rPr>
            </w:pPr>
            <w:r w:rsidRPr="00036B4D">
              <w:rPr>
                <w:rFonts w:ascii="Arial" w:hAnsi="Arial" w:cs="Arial"/>
                <w:b/>
                <w:bCs/>
                <w:color w:val="000000"/>
                <w:position w:val="-2"/>
                <w:sz w:val="16"/>
                <w:szCs w:val="16"/>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852293" w14:textId="77777777" w:rsidR="001757FB" w:rsidRDefault="00036B4D">
            <w:r>
              <w:rPr>
                <w:rFonts w:ascii="Arial" w:hAnsi="Arial" w:cs="Arial"/>
                <w:color w:val="000000"/>
                <w:position w:val="-2"/>
                <w:sz w:val="18"/>
                <w:szCs w:val="18"/>
              </w:rPr>
              <w:t> </w:t>
            </w:r>
          </w:p>
        </w:tc>
      </w:tr>
      <w:tr w:rsidR="001757FB" w14:paraId="2765500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B2B7BD" w14:textId="77777777" w:rsidR="001757FB" w:rsidRPr="00036B4D" w:rsidRDefault="00036B4D">
            <w:pPr>
              <w:rPr>
                <w:sz w:val="16"/>
                <w:szCs w:val="16"/>
              </w:rPr>
            </w:pPr>
            <w:r w:rsidRPr="00036B4D">
              <w:rPr>
                <w:rFonts w:ascii="Arial" w:hAnsi="Arial" w:cs="Arial"/>
                <w:b/>
                <w:bCs/>
                <w:color w:val="000000"/>
                <w:position w:val="-2"/>
                <w:sz w:val="16"/>
                <w:szCs w:val="16"/>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3FB73D" w14:textId="77777777" w:rsidR="001757FB" w:rsidRDefault="00036B4D">
            <w:r>
              <w:rPr>
                <w:rFonts w:ascii="Arial" w:hAnsi="Arial" w:cs="Arial"/>
                <w:color w:val="000000"/>
                <w:position w:val="-2"/>
                <w:sz w:val="18"/>
                <w:szCs w:val="18"/>
              </w:rPr>
              <w:t> </w:t>
            </w:r>
          </w:p>
        </w:tc>
      </w:tr>
      <w:tr w:rsidR="001757FB" w14:paraId="12C9210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BB6D69" w14:textId="77777777" w:rsidR="001757FB" w:rsidRPr="00036B4D" w:rsidRDefault="00036B4D">
            <w:pPr>
              <w:rPr>
                <w:sz w:val="16"/>
                <w:szCs w:val="16"/>
              </w:rPr>
            </w:pPr>
            <w:r w:rsidRPr="00036B4D">
              <w:rPr>
                <w:rFonts w:ascii="Arial" w:hAnsi="Arial" w:cs="Arial"/>
                <w:b/>
                <w:bCs/>
                <w:color w:val="000000"/>
                <w:position w:val="-2"/>
                <w:sz w:val="16"/>
                <w:szCs w:val="16"/>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615A11" w14:textId="77777777" w:rsidR="001757FB" w:rsidRDefault="00036B4D">
            <w:r>
              <w:rPr>
                <w:rFonts w:ascii="Arial" w:hAnsi="Arial" w:cs="Arial"/>
                <w:color w:val="000000"/>
                <w:position w:val="-2"/>
                <w:sz w:val="18"/>
                <w:szCs w:val="18"/>
              </w:rPr>
              <w:t> </w:t>
            </w:r>
          </w:p>
        </w:tc>
      </w:tr>
      <w:tr w:rsidR="001757FB" w14:paraId="55EF6C0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04139B" w14:textId="77777777" w:rsidR="001757FB" w:rsidRPr="00036B4D" w:rsidRDefault="00036B4D">
            <w:pPr>
              <w:rPr>
                <w:sz w:val="16"/>
                <w:szCs w:val="16"/>
              </w:rPr>
            </w:pPr>
            <w:r w:rsidRPr="00036B4D">
              <w:rPr>
                <w:rFonts w:ascii="Arial" w:hAnsi="Arial" w:cs="Arial"/>
                <w:b/>
                <w:bCs/>
                <w:color w:val="000000"/>
                <w:position w:val="-2"/>
                <w:sz w:val="16"/>
                <w:szCs w:val="16"/>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70FEE5" w14:textId="77777777" w:rsidR="001757FB" w:rsidRDefault="00036B4D">
            <w:r>
              <w:rPr>
                <w:rFonts w:ascii="Arial" w:hAnsi="Arial" w:cs="Arial"/>
                <w:color w:val="000000"/>
                <w:position w:val="-2"/>
                <w:sz w:val="18"/>
                <w:szCs w:val="18"/>
              </w:rPr>
              <w:t> </w:t>
            </w:r>
          </w:p>
        </w:tc>
      </w:tr>
      <w:tr w:rsidR="001757FB" w14:paraId="40C7B32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0F7A3E" w14:textId="77777777" w:rsidR="001757FB" w:rsidRPr="00036B4D" w:rsidRDefault="00036B4D">
            <w:pPr>
              <w:rPr>
                <w:sz w:val="16"/>
                <w:szCs w:val="16"/>
              </w:rPr>
            </w:pPr>
            <w:r w:rsidRPr="00036B4D">
              <w:rPr>
                <w:rFonts w:ascii="Arial" w:hAnsi="Arial" w:cs="Arial"/>
                <w:b/>
                <w:bCs/>
                <w:color w:val="000000"/>
                <w:position w:val="-2"/>
                <w:sz w:val="16"/>
                <w:szCs w:val="16"/>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D17D7B" w14:textId="77777777" w:rsidR="001757FB" w:rsidRDefault="00036B4D">
            <w:r>
              <w:rPr>
                <w:rFonts w:ascii="Arial" w:hAnsi="Arial" w:cs="Arial"/>
                <w:color w:val="000000"/>
                <w:position w:val="-2"/>
                <w:sz w:val="18"/>
                <w:szCs w:val="18"/>
              </w:rPr>
              <w:t> </w:t>
            </w:r>
          </w:p>
        </w:tc>
      </w:tr>
      <w:tr w:rsidR="001757FB" w14:paraId="7EC547A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317082" w14:textId="77777777" w:rsidR="001757FB" w:rsidRPr="00036B4D" w:rsidRDefault="00036B4D">
            <w:pPr>
              <w:rPr>
                <w:sz w:val="16"/>
                <w:szCs w:val="16"/>
              </w:rPr>
            </w:pPr>
            <w:r w:rsidRPr="00036B4D">
              <w:rPr>
                <w:rFonts w:ascii="Arial" w:hAnsi="Arial" w:cs="Arial"/>
                <w:b/>
                <w:bCs/>
                <w:color w:val="000000"/>
                <w:position w:val="-2"/>
                <w:sz w:val="16"/>
                <w:szCs w:val="16"/>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B5F6AE" w14:textId="77777777" w:rsidR="001757FB" w:rsidRDefault="00036B4D">
            <w:r>
              <w:rPr>
                <w:rFonts w:ascii="Arial" w:hAnsi="Arial" w:cs="Arial"/>
                <w:color w:val="000000"/>
                <w:position w:val="-2"/>
                <w:sz w:val="18"/>
                <w:szCs w:val="18"/>
              </w:rPr>
              <w:t> </w:t>
            </w:r>
          </w:p>
        </w:tc>
      </w:tr>
      <w:tr w:rsidR="001757FB" w14:paraId="55F9A1A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5BA936" w14:textId="77777777" w:rsidR="001757FB" w:rsidRPr="00036B4D" w:rsidRDefault="00036B4D">
            <w:pPr>
              <w:rPr>
                <w:sz w:val="16"/>
                <w:szCs w:val="16"/>
              </w:rPr>
            </w:pPr>
            <w:r w:rsidRPr="00036B4D">
              <w:rPr>
                <w:rFonts w:ascii="Arial" w:hAnsi="Arial" w:cs="Arial"/>
                <w:b/>
                <w:bCs/>
                <w:color w:val="000000"/>
                <w:position w:val="-2"/>
                <w:sz w:val="16"/>
                <w:szCs w:val="16"/>
                <w:shd w:val="clear" w:color="auto" w:fill="CCCCCC"/>
              </w:rPr>
              <w:t>POOBLAŠČENA OSEBA PONUDNIKA ZA NADZOR NAD IZVAJANJEM POGODBE (v primeru izbire)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777613" w14:textId="77777777" w:rsidR="001757FB" w:rsidRDefault="00036B4D">
            <w:r>
              <w:rPr>
                <w:rFonts w:ascii="Arial" w:hAnsi="Arial" w:cs="Arial"/>
                <w:color w:val="000000"/>
                <w:position w:val="-2"/>
                <w:sz w:val="18"/>
                <w:szCs w:val="18"/>
              </w:rPr>
              <w:t> </w:t>
            </w:r>
          </w:p>
        </w:tc>
      </w:tr>
      <w:tr w:rsidR="001757FB" w14:paraId="1B1A4D2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BC3D77" w14:textId="77777777" w:rsidR="001757FB" w:rsidRPr="00036B4D" w:rsidRDefault="00036B4D">
            <w:pPr>
              <w:rPr>
                <w:sz w:val="16"/>
                <w:szCs w:val="16"/>
              </w:rPr>
            </w:pPr>
            <w:r w:rsidRPr="00036B4D">
              <w:rPr>
                <w:rFonts w:ascii="Arial" w:hAnsi="Arial" w:cs="Arial"/>
                <w:b/>
                <w:bCs/>
                <w:color w:val="000000"/>
                <w:position w:val="-2"/>
                <w:sz w:val="16"/>
                <w:szCs w:val="16"/>
                <w:shd w:val="clear" w:color="auto" w:fill="CCCCCC"/>
              </w:rPr>
              <w:lastRenderedPageBreak/>
              <w:t>RAZVRSTITEV DRUŽBE PO ZGD:</w:t>
            </w:r>
            <w:r w:rsidRPr="00036B4D">
              <w:rPr>
                <w:rFonts w:ascii="Arial" w:hAnsi="Arial" w:cs="Arial"/>
                <w:i/>
                <w:iCs/>
                <w:color w:val="000000"/>
                <w:position w:val="-2"/>
                <w:sz w:val="16"/>
                <w:szCs w:val="16"/>
                <w:shd w:val="clear" w:color="auto" w:fill="CCCCCC"/>
              </w:rPr>
              <w:br/>
              <w:t>(</w:t>
            </w:r>
            <w:proofErr w:type="spellStart"/>
            <w:r w:rsidRPr="00036B4D">
              <w:rPr>
                <w:rFonts w:ascii="Arial" w:hAnsi="Arial" w:cs="Arial"/>
                <w:i/>
                <w:iCs/>
                <w:color w:val="000000"/>
                <w:position w:val="-2"/>
                <w:sz w:val="16"/>
                <w:szCs w:val="16"/>
                <w:shd w:val="clear" w:color="auto" w:fill="CCCCCC"/>
              </w:rPr>
              <w:t>mikro</w:t>
            </w:r>
            <w:proofErr w:type="spellEnd"/>
            <w:r w:rsidRPr="00036B4D">
              <w:rPr>
                <w:rFonts w:ascii="Arial" w:hAnsi="Arial" w:cs="Arial"/>
                <w:i/>
                <w:iCs/>
                <w:color w:val="000000"/>
                <w:position w:val="-2"/>
                <w:sz w:val="16"/>
                <w:szCs w:val="16"/>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8EF358" w14:textId="77777777" w:rsidR="001757FB" w:rsidRDefault="00036B4D">
            <w:r>
              <w:rPr>
                <w:rFonts w:ascii="Arial" w:hAnsi="Arial" w:cs="Arial"/>
                <w:color w:val="000000"/>
                <w:position w:val="-2"/>
                <w:sz w:val="18"/>
                <w:szCs w:val="18"/>
              </w:rPr>
              <w:t> </w:t>
            </w:r>
          </w:p>
        </w:tc>
      </w:tr>
      <w:tr w:rsidR="001757FB" w14:paraId="19D42DB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0E0D35" w14:textId="77777777" w:rsidR="001757FB" w:rsidRPr="00036B4D" w:rsidRDefault="00036B4D">
            <w:pPr>
              <w:rPr>
                <w:sz w:val="16"/>
                <w:szCs w:val="16"/>
              </w:rPr>
            </w:pPr>
            <w:r w:rsidRPr="00036B4D">
              <w:rPr>
                <w:rFonts w:ascii="Arial" w:hAnsi="Arial" w:cs="Arial"/>
                <w:b/>
                <w:bCs/>
                <w:color w:val="000000"/>
                <w:position w:val="-2"/>
                <w:sz w:val="16"/>
                <w:szCs w:val="16"/>
                <w:shd w:val="clear" w:color="auto" w:fill="CCCCCC"/>
              </w:rPr>
              <w:t>POOBLAŠČENA OSEBA ZA VROČANJE:</w:t>
            </w:r>
            <w:r w:rsidRPr="00036B4D">
              <w:rPr>
                <w:rFonts w:ascii="Arial" w:hAnsi="Arial" w:cs="Arial"/>
                <w:i/>
                <w:iCs/>
                <w:color w:val="000000"/>
                <w:position w:val="-2"/>
                <w:sz w:val="16"/>
                <w:szCs w:val="16"/>
                <w:shd w:val="clear" w:color="auto" w:fill="CCCCCC"/>
              </w:rPr>
              <w:br/>
              <w:t>Ime in priimek, ulica in hišna številka, kraj v Republiki Sloveniji </w:t>
            </w:r>
            <w:r w:rsidRPr="00036B4D">
              <w:rPr>
                <w:rFonts w:ascii="Arial" w:hAnsi="Arial" w:cs="Arial"/>
                <w:i/>
                <w:iCs/>
                <w:color w:val="000000"/>
                <w:position w:val="-2"/>
                <w:sz w:val="16"/>
                <w:szCs w:val="16"/>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1D8DC2" w14:textId="77777777" w:rsidR="001757FB" w:rsidRDefault="00036B4D">
            <w:r>
              <w:rPr>
                <w:rFonts w:ascii="Arial" w:hAnsi="Arial" w:cs="Arial"/>
                <w:color w:val="000000"/>
                <w:position w:val="-2"/>
                <w:sz w:val="18"/>
                <w:szCs w:val="18"/>
              </w:rPr>
              <w:t> </w:t>
            </w:r>
          </w:p>
        </w:tc>
      </w:tr>
    </w:tbl>
    <w:p w14:paraId="7BEA579C" w14:textId="77777777" w:rsidR="001757FB" w:rsidRDefault="00036B4D">
      <w:pPr>
        <w:spacing w:before="225" w:after="225" w:line="240" w:lineRule="auto"/>
      </w:pPr>
      <w:r>
        <w:rPr>
          <w:rFonts w:ascii="Arial" w:hAnsi="Arial" w:cs="Arial"/>
          <w:color w:val="000000"/>
          <w:sz w:val="18"/>
          <w:szCs w:val="18"/>
        </w:rPr>
        <w:t> </w:t>
      </w:r>
    </w:p>
    <w:p w14:paraId="682FFA39" w14:textId="77777777" w:rsidR="001757FB" w:rsidRDefault="00036B4D">
      <w:pPr>
        <w:spacing w:before="225" w:after="225" w:line="240" w:lineRule="auto"/>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757FB" w14:paraId="628B7606" w14:textId="77777777">
        <w:tc>
          <w:tcPr>
            <w:tcW w:w="4080" w:type="dxa"/>
            <w:gridSpan w:val="2"/>
            <w:tcMar>
              <w:top w:w="75" w:type="dxa"/>
              <w:bottom w:w="75" w:type="dxa"/>
            </w:tcMar>
            <w:vAlign w:val="center"/>
          </w:tcPr>
          <w:p w14:paraId="139F54F8" w14:textId="77777777" w:rsidR="001757FB" w:rsidRDefault="00036B4D">
            <w:pPr>
              <w:spacing w:before="135" w:after="135"/>
              <w:textAlignment w:val="center"/>
            </w:pPr>
            <w:r>
              <w:rPr>
                <w:rFonts w:ascii="Arial" w:hAnsi="Arial" w:cs="Arial"/>
                <w:color w:val="000000"/>
                <w:position w:val="-2"/>
                <w:sz w:val="18"/>
                <w:szCs w:val="18"/>
              </w:rPr>
              <w:t> </w:t>
            </w:r>
          </w:p>
        </w:tc>
      </w:tr>
      <w:tr w:rsidR="001757FB" w14:paraId="6ED7BACE" w14:textId="77777777">
        <w:tc>
          <w:tcPr>
            <w:tcW w:w="4080" w:type="dxa"/>
            <w:tcMar>
              <w:top w:w="75" w:type="dxa"/>
              <w:bottom w:w="75" w:type="dxa"/>
            </w:tcMar>
            <w:vAlign w:val="center"/>
          </w:tcPr>
          <w:p w14:paraId="1B3BAC68" w14:textId="77777777" w:rsidR="001757FB" w:rsidRDefault="00036B4D">
            <w:r>
              <w:rPr>
                <w:rFonts w:ascii="Arial" w:hAnsi="Arial" w:cs="Arial"/>
                <w:color w:val="000000"/>
                <w:position w:val="-2"/>
                <w:sz w:val="18"/>
                <w:szCs w:val="18"/>
              </w:rPr>
              <w:t>Kraj in datum:</w:t>
            </w:r>
          </w:p>
        </w:tc>
        <w:tc>
          <w:tcPr>
            <w:tcW w:w="0" w:type="auto"/>
            <w:tcMar>
              <w:top w:w="75" w:type="dxa"/>
              <w:bottom w:w="75" w:type="dxa"/>
            </w:tcMar>
            <w:vAlign w:val="center"/>
          </w:tcPr>
          <w:p w14:paraId="5B51DEA8" w14:textId="77777777" w:rsidR="001757FB" w:rsidRDefault="00036B4D">
            <w:pPr>
              <w:jc w:val="center"/>
            </w:pPr>
            <w:r>
              <w:rPr>
                <w:rFonts w:ascii="Arial" w:hAnsi="Arial" w:cs="Arial"/>
                <w:color w:val="000000"/>
                <w:position w:val="-2"/>
                <w:sz w:val="18"/>
                <w:szCs w:val="18"/>
              </w:rPr>
              <w:t>Ime in priimek: _____________________</w:t>
            </w:r>
          </w:p>
        </w:tc>
      </w:tr>
      <w:tr w:rsidR="001757FB" w14:paraId="2932A464" w14:textId="77777777">
        <w:tc>
          <w:tcPr>
            <w:tcW w:w="4080" w:type="dxa"/>
            <w:tcMar>
              <w:top w:w="75" w:type="dxa"/>
              <w:bottom w:w="75" w:type="dxa"/>
            </w:tcMar>
            <w:vAlign w:val="center"/>
          </w:tcPr>
          <w:p w14:paraId="652660A1" w14:textId="77777777" w:rsidR="001757FB" w:rsidRDefault="00036B4D">
            <w:r>
              <w:rPr>
                <w:rFonts w:ascii="Arial" w:hAnsi="Arial" w:cs="Arial"/>
                <w:color w:val="000000"/>
                <w:position w:val="-2"/>
                <w:sz w:val="18"/>
                <w:szCs w:val="18"/>
              </w:rPr>
              <w:t> </w:t>
            </w:r>
          </w:p>
        </w:tc>
        <w:tc>
          <w:tcPr>
            <w:tcW w:w="0" w:type="auto"/>
            <w:tcMar>
              <w:top w:w="75" w:type="dxa"/>
              <w:bottom w:w="75" w:type="dxa"/>
            </w:tcMar>
            <w:vAlign w:val="center"/>
          </w:tcPr>
          <w:p w14:paraId="0C55DAA1" w14:textId="77777777" w:rsidR="001757FB" w:rsidRDefault="001757FB"/>
          <w:p w14:paraId="54B119AB" w14:textId="77777777" w:rsidR="001757FB" w:rsidRDefault="00036B4D">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16D9600E" w14:textId="77777777" w:rsidR="001757FB" w:rsidRDefault="001757FB">
      <w:pPr>
        <w:sectPr w:rsidR="001757FB" w:rsidSect="006E7A2B">
          <w:footerReference w:type="default" r:id="rId12"/>
          <w:pgSz w:w="11906" w:h="16838"/>
          <w:pgMar w:top="1418" w:right="1418" w:bottom="1418" w:left="1418" w:header="567" w:footer="596" w:gutter="0"/>
          <w:cols w:space="708"/>
          <w:docGrid w:linePitch="360"/>
        </w:sectPr>
      </w:pPr>
    </w:p>
    <w:p w14:paraId="2C46B6C1" w14:textId="77777777" w:rsidR="00036B4D" w:rsidRPr="00590863" w:rsidRDefault="00036B4D"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6B909B10" w14:textId="77777777" w:rsidR="00036B4D" w:rsidRDefault="00036B4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2599B5FE" w14:textId="77777777" w:rsidR="00036B4D" w:rsidRDefault="00036B4D" w:rsidP="00EB2A75">
      <w:pPr>
        <w:spacing w:after="120"/>
        <w:rPr>
          <w:rFonts w:ascii="Arial" w:hAnsi="Arial" w:cs="Arial"/>
        </w:rPr>
      </w:pPr>
    </w:p>
    <w:p w14:paraId="14E78A72" w14:textId="77777777" w:rsidR="001757FB" w:rsidRDefault="00036B4D">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ZAMENJAVA NAPRAVE ZA PRIPRAVO VODE ZA DIALIZO IN SISTEMA ZA DISTRIBUCIJO VODE ZA DIALIZO TER PREDPRIPRAVA SISTEMA ZA CENTRALNI ODVZEM KISLIH KONCENTRATOV ZA DIALIZO</w:t>
      </w:r>
      <w:r>
        <w:rPr>
          <w:rFonts w:ascii="Arial" w:hAnsi="Arial" w:cs="Arial"/>
          <w:color w:val="000000"/>
          <w:sz w:val="18"/>
          <w:szCs w:val="18"/>
        </w:rPr>
        <w:t>«,</w:t>
      </w:r>
    </w:p>
    <w:p w14:paraId="11B70199" w14:textId="77777777" w:rsidR="001757FB" w:rsidRDefault="00036B4D">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4C4F751" w14:textId="77777777" w:rsidR="001757FB" w:rsidRDefault="00036B4D">
      <w:pPr>
        <w:spacing w:before="225" w:after="225" w:line="240" w:lineRule="auto"/>
        <w:jc w:val="both"/>
      </w:pPr>
      <w:r>
        <w:rPr>
          <w:rFonts w:ascii="Arial" w:hAnsi="Arial" w:cs="Arial"/>
          <w:i/>
          <w:iCs/>
          <w:color w:val="000000"/>
          <w:sz w:val="18"/>
          <w:szCs w:val="18"/>
        </w:rPr>
        <w:t>(naziv ponudnika, partnerja v skupni ponudbi)</w:t>
      </w:r>
    </w:p>
    <w:p w14:paraId="0350A2C4" w14:textId="77777777" w:rsidR="001757FB" w:rsidRDefault="00036B4D">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1757FB" w14:paraId="733BEE58" w14:textId="77777777">
        <w:tc>
          <w:tcPr>
            <w:tcW w:w="0" w:type="auto"/>
            <w:tcMar>
              <w:top w:w="0" w:type="auto"/>
              <w:bottom w:w="0" w:type="auto"/>
            </w:tcMar>
          </w:tcPr>
          <w:p w14:paraId="4780DF7E" w14:textId="77777777" w:rsidR="001757FB" w:rsidRDefault="00036B4D" w:rsidP="00D9761B">
            <w:pPr>
              <w:numPr>
                <w:ilvl w:val="0"/>
                <w:numId w:val="16"/>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360AB7A6" w14:textId="77777777" w:rsidR="001757FB" w:rsidRDefault="00036B4D" w:rsidP="00D9761B">
            <w:pPr>
              <w:numPr>
                <w:ilvl w:val="0"/>
                <w:numId w:val="16"/>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543421BD" w14:textId="77777777" w:rsidR="001757FB" w:rsidRDefault="00036B4D" w:rsidP="00D9761B">
            <w:pPr>
              <w:numPr>
                <w:ilvl w:val="0"/>
                <w:numId w:val="16"/>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EFF1F9B" w14:textId="77777777" w:rsidR="001757FB" w:rsidRDefault="00036B4D" w:rsidP="00D9761B">
            <w:pPr>
              <w:numPr>
                <w:ilvl w:val="0"/>
                <w:numId w:val="16"/>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4C6C763E" w14:textId="77777777" w:rsidR="001757FB" w:rsidRDefault="00036B4D" w:rsidP="00D9761B">
            <w:pPr>
              <w:numPr>
                <w:ilvl w:val="0"/>
                <w:numId w:val="16"/>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780108F4" w14:textId="77777777" w:rsidR="001757FB" w:rsidRDefault="00036B4D" w:rsidP="00D9761B">
            <w:pPr>
              <w:numPr>
                <w:ilvl w:val="0"/>
                <w:numId w:val="16"/>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AC17013" w14:textId="77777777" w:rsidR="001757FB" w:rsidRDefault="00036B4D" w:rsidP="00D9761B">
            <w:pPr>
              <w:numPr>
                <w:ilvl w:val="0"/>
                <w:numId w:val="1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49F5776C" w14:textId="77777777" w:rsidR="001757FB" w:rsidRDefault="00036B4D" w:rsidP="00D9761B">
            <w:pPr>
              <w:numPr>
                <w:ilvl w:val="0"/>
                <w:numId w:val="16"/>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68F34100" w14:textId="77777777" w:rsidR="001757FB" w:rsidRDefault="00036B4D" w:rsidP="00D9761B">
            <w:pPr>
              <w:numPr>
                <w:ilvl w:val="0"/>
                <w:numId w:val="16"/>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571183E0" w14:textId="77777777" w:rsidR="001757FB" w:rsidRDefault="00036B4D" w:rsidP="00D9761B">
            <w:pPr>
              <w:numPr>
                <w:ilvl w:val="0"/>
                <w:numId w:val="16"/>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55FD1146" w14:textId="77777777" w:rsidR="001757FB" w:rsidRDefault="00036B4D" w:rsidP="00D9761B">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688C8FA8" w14:textId="77777777" w:rsidR="001757FB" w:rsidRDefault="00036B4D" w:rsidP="00D9761B">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3700914" w14:textId="77777777" w:rsidR="001757FB" w:rsidRDefault="00036B4D" w:rsidP="00D9761B">
            <w:pPr>
              <w:numPr>
                <w:ilvl w:val="0"/>
                <w:numId w:val="16"/>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2C19376F" w14:textId="77777777" w:rsidR="001757FB" w:rsidRDefault="00036B4D" w:rsidP="00D9761B">
            <w:pPr>
              <w:numPr>
                <w:ilvl w:val="0"/>
                <w:numId w:val="16"/>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5E7057D7" w14:textId="77777777" w:rsidR="001757FB" w:rsidRDefault="00036B4D" w:rsidP="00D9761B">
            <w:pPr>
              <w:numPr>
                <w:ilvl w:val="0"/>
                <w:numId w:val="16"/>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16E6CDFE" w14:textId="77777777" w:rsidR="001757FB" w:rsidRDefault="00036B4D" w:rsidP="00D9761B">
            <w:pPr>
              <w:numPr>
                <w:ilvl w:val="0"/>
                <w:numId w:val="16"/>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F79388E" w14:textId="77777777" w:rsidR="001757FB" w:rsidRDefault="00036B4D" w:rsidP="00D9761B">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587B6AAA" w14:textId="77777777" w:rsidR="001757FB" w:rsidRDefault="00036B4D" w:rsidP="00D9761B">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11B7D5C0" w14:textId="77777777" w:rsidR="001757FB" w:rsidRDefault="00036B4D" w:rsidP="00D9761B">
            <w:pPr>
              <w:numPr>
                <w:ilvl w:val="0"/>
                <w:numId w:val="1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548FDFFF" w14:textId="77777777" w:rsidR="001757FB" w:rsidRDefault="00036B4D" w:rsidP="00D9761B">
            <w:pPr>
              <w:numPr>
                <w:ilvl w:val="0"/>
                <w:numId w:val="16"/>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E910AC9" w14:textId="77777777" w:rsidR="001757FB" w:rsidRDefault="00036B4D" w:rsidP="00D9761B">
            <w:pPr>
              <w:numPr>
                <w:ilvl w:val="0"/>
                <w:numId w:val="16"/>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0D578FFF" w14:textId="77777777" w:rsidR="001757FB" w:rsidRDefault="00036B4D" w:rsidP="00D9761B">
            <w:pPr>
              <w:numPr>
                <w:ilvl w:val="0"/>
                <w:numId w:val="16"/>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D339576" w14:textId="77777777" w:rsidR="001757FB" w:rsidRDefault="00036B4D">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1757FB" w14:paraId="0B082385" w14:textId="77777777">
        <w:tc>
          <w:tcPr>
            <w:tcW w:w="0" w:type="auto"/>
            <w:tcMar>
              <w:top w:w="0" w:type="auto"/>
              <w:bottom w:w="0" w:type="auto"/>
            </w:tcMar>
          </w:tcPr>
          <w:p w14:paraId="1EF9B480" w14:textId="77777777" w:rsidR="001757FB" w:rsidRDefault="00036B4D" w:rsidP="00D9761B">
            <w:pPr>
              <w:numPr>
                <w:ilvl w:val="0"/>
                <w:numId w:val="17"/>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6C8E43CD" w14:textId="77777777" w:rsidR="001757FB" w:rsidRDefault="00036B4D" w:rsidP="00D9761B">
            <w:pPr>
              <w:numPr>
                <w:ilvl w:val="0"/>
                <w:numId w:val="17"/>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28CBFD3F" w14:textId="77777777" w:rsidR="001757FB" w:rsidRDefault="00036B4D" w:rsidP="00D9761B">
            <w:pPr>
              <w:numPr>
                <w:ilvl w:val="0"/>
                <w:numId w:val="17"/>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34BF1169" w14:textId="77777777" w:rsidR="001757FB" w:rsidRDefault="00036B4D" w:rsidP="00D9761B">
            <w:pPr>
              <w:numPr>
                <w:ilvl w:val="0"/>
                <w:numId w:val="1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210BB37A" w14:textId="77777777" w:rsidR="001757FB" w:rsidRDefault="00036B4D" w:rsidP="00D9761B">
            <w:pPr>
              <w:numPr>
                <w:ilvl w:val="0"/>
                <w:numId w:val="17"/>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8F109FD" w14:textId="77777777" w:rsidR="001757FB" w:rsidRDefault="00036B4D" w:rsidP="00D9761B">
            <w:pPr>
              <w:numPr>
                <w:ilvl w:val="0"/>
                <w:numId w:val="17"/>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219115E" w14:textId="77777777" w:rsidR="001757FB" w:rsidRDefault="00036B4D" w:rsidP="00D9761B">
            <w:pPr>
              <w:numPr>
                <w:ilvl w:val="0"/>
                <w:numId w:val="17"/>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06BC108E" w14:textId="77777777" w:rsidR="001757FB" w:rsidRDefault="00036B4D" w:rsidP="00D9761B">
            <w:pPr>
              <w:numPr>
                <w:ilvl w:val="0"/>
                <w:numId w:val="1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7D3BD0C" w14:textId="77777777" w:rsidR="001757FB" w:rsidRDefault="00036B4D" w:rsidP="00D9761B">
            <w:pPr>
              <w:numPr>
                <w:ilvl w:val="0"/>
                <w:numId w:val="1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11086EAC" w14:textId="77777777" w:rsidR="001757FB" w:rsidRDefault="00036B4D" w:rsidP="00D9761B">
            <w:pPr>
              <w:numPr>
                <w:ilvl w:val="0"/>
                <w:numId w:val="1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0B8A72F6" w14:textId="77777777" w:rsidR="001757FB" w:rsidRDefault="00036B4D" w:rsidP="00D9761B">
            <w:pPr>
              <w:numPr>
                <w:ilvl w:val="0"/>
                <w:numId w:val="1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968FCDD" w14:textId="77777777" w:rsidR="001757FB" w:rsidRDefault="00036B4D" w:rsidP="00D9761B">
            <w:pPr>
              <w:numPr>
                <w:ilvl w:val="0"/>
                <w:numId w:val="17"/>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BB99EA6" w14:textId="77777777" w:rsidR="001757FB" w:rsidRDefault="00036B4D" w:rsidP="00D9761B">
            <w:pPr>
              <w:numPr>
                <w:ilvl w:val="0"/>
                <w:numId w:val="17"/>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5247574B" w14:textId="77777777" w:rsidR="001757FB" w:rsidRDefault="00036B4D">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5ECB802" w14:textId="77777777" w:rsidR="001757FB" w:rsidRDefault="00036B4D">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ZAMENJAVA NAPRAVE ZA PRIPRAVO VODE ZA DIALIZO IN SISTEMA ZA DISTRIBUCIJO VODE ZA DIALIZO TER PREDPRIPRAVA SISTEMA ZA CENTRALNI ODVZEM KISLIH KONCENTRATOV ZA DIALIZO,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355BDD73" w14:textId="77777777" w:rsidR="001757FB" w:rsidRDefault="00036B4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757FB" w14:paraId="2B9B02D0" w14:textId="77777777">
        <w:tc>
          <w:tcPr>
            <w:tcW w:w="2500" w:type="pct"/>
            <w:tcMar>
              <w:top w:w="75" w:type="dxa"/>
              <w:bottom w:w="75" w:type="dxa"/>
            </w:tcMar>
            <w:vAlign w:val="center"/>
          </w:tcPr>
          <w:p w14:paraId="204B4B83" w14:textId="77777777" w:rsidR="001757FB" w:rsidRDefault="00036B4D">
            <w:r>
              <w:rPr>
                <w:rFonts w:ascii="Arial" w:hAnsi="Arial" w:cs="Arial"/>
                <w:color w:val="000000"/>
                <w:position w:val="-2"/>
                <w:sz w:val="18"/>
                <w:szCs w:val="18"/>
              </w:rPr>
              <w:t>Kraj in datum:</w:t>
            </w:r>
          </w:p>
        </w:tc>
        <w:tc>
          <w:tcPr>
            <w:tcW w:w="0" w:type="auto"/>
            <w:tcMar>
              <w:top w:w="75" w:type="dxa"/>
              <w:bottom w:w="75" w:type="dxa"/>
            </w:tcMar>
            <w:vAlign w:val="center"/>
          </w:tcPr>
          <w:p w14:paraId="039CA60D" w14:textId="77777777" w:rsidR="001757FB" w:rsidRDefault="00036B4D">
            <w:r>
              <w:rPr>
                <w:rFonts w:ascii="Arial" w:hAnsi="Arial" w:cs="Arial"/>
                <w:color w:val="000000"/>
                <w:position w:val="-2"/>
                <w:sz w:val="18"/>
                <w:szCs w:val="18"/>
              </w:rPr>
              <w:t>Ime in priimek: _____________________</w:t>
            </w:r>
          </w:p>
        </w:tc>
      </w:tr>
      <w:tr w:rsidR="001757FB" w14:paraId="067A3E4B" w14:textId="77777777">
        <w:tc>
          <w:tcPr>
            <w:tcW w:w="2500" w:type="pct"/>
            <w:tcMar>
              <w:top w:w="75" w:type="dxa"/>
              <w:bottom w:w="75" w:type="dxa"/>
            </w:tcMar>
            <w:vAlign w:val="center"/>
          </w:tcPr>
          <w:p w14:paraId="74C7A0FA" w14:textId="77777777" w:rsidR="001757FB" w:rsidRDefault="00036B4D">
            <w:r>
              <w:rPr>
                <w:rFonts w:ascii="Arial" w:hAnsi="Arial" w:cs="Arial"/>
                <w:color w:val="000000"/>
                <w:position w:val="-2"/>
                <w:sz w:val="18"/>
                <w:szCs w:val="18"/>
              </w:rPr>
              <w:t> </w:t>
            </w:r>
          </w:p>
        </w:tc>
        <w:tc>
          <w:tcPr>
            <w:tcW w:w="0" w:type="auto"/>
            <w:tcMar>
              <w:top w:w="75" w:type="dxa"/>
              <w:bottom w:w="75" w:type="dxa"/>
            </w:tcMar>
            <w:vAlign w:val="center"/>
          </w:tcPr>
          <w:p w14:paraId="29779899" w14:textId="77777777" w:rsidR="001757FB" w:rsidRDefault="001757FB"/>
          <w:p w14:paraId="6C25F022" w14:textId="77777777" w:rsidR="001757FB" w:rsidRDefault="00036B4D">
            <w:pPr>
              <w:jc w:val="center"/>
            </w:pPr>
            <w:r>
              <w:rPr>
                <w:rFonts w:ascii="Arial" w:hAnsi="Arial" w:cs="Arial"/>
                <w:color w:val="A9A9A9"/>
                <w:position w:val="-2"/>
                <w:sz w:val="18"/>
                <w:szCs w:val="18"/>
              </w:rPr>
              <w:t>(žig in podpis)</w:t>
            </w:r>
          </w:p>
        </w:tc>
      </w:tr>
    </w:tbl>
    <w:p w14:paraId="1AB47321" w14:textId="77777777" w:rsidR="001757FB" w:rsidRDefault="00036B4D">
      <w:pPr>
        <w:spacing w:before="225" w:after="225" w:line="240" w:lineRule="auto"/>
        <w:jc w:val="both"/>
      </w:pPr>
      <w:r>
        <w:rPr>
          <w:rFonts w:ascii="Arial" w:hAnsi="Arial" w:cs="Arial"/>
          <w:color w:val="000000"/>
          <w:sz w:val="18"/>
          <w:szCs w:val="18"/>
        </w:rPr>
        <w:t> </w:t>
      </w:r>
    </w:p>
    <w:p w14:paraId="17B16F17" w14:textId="77777777" w:rsidR="001757FB" w:rsidRDefault="001757FB">
      <w:pPr>
        <w:sectPr w:rsidR="001757FB" w:rsidSect="006E7A2B">
          <w:footerReference w:type="default" r:id="rId13"/>
          <w:pgSz w:w="11906" w:h="16838"/>
          <w:pgMar w:top="1418" w:right="1418" w:bottom="1418" w:left="1418" w:header="567" w:footer="596" w:gutter="0"/>
          <w:cols w:space="708"/>
          <w:docGrid w:linePitch="360"/>
        </w:sectPr>
      </w:pPr>
    </w:p>
    <w:p w14:paraId="0CFF7E61" w14:textId="77777777" w:rsidR="00036B4D" w:rsidRPr="00590863" w:rsidRDefault="00036B4D"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40A00B7B" w14:textId="77777777" w:rsidR="00036B4D" w:rsidRPr="00252358" w:rsidRDefault="00036B4D" w:rsidP="00252358"/>
    <w:p w14:paraId="56E54905" w14:textId="77777777" w:rsidR="00036B4D" w:rsidRDefault="00036B4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352F2EC4" w14:textId="77777777" w:rsidR="00036B4D" w:rsidRDefault="00036B4D" w:rsidP="00EB2A75">
      <w:pPr>
        <w:spacing w:after="120"/>
        <w:rPr>
          <w:rFonts w:ascii="Arial" w:hAnsi="Arial" w:cs="Arial"/>
        </w:rPr>
      </w:pPr>
    </w:p>
    <w:p w14:paraId="6E21E8E5" w14:textId="77777777" w:rsidR="001757FB" w:rsidRDefault="00036B4D">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25F09546" w14:textId="77777777" w:rsidR="001757FB" w:rsidRDefault="00036B4D">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199B707B" w14:textId="77777777" w:rsidR="001757FB" w:rsidRDefault="00036B4D">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7B36CE2F" w14:textId="77777777" w:rsidR="001757FB" w:rsidRDefault="001757FB">
      <w:pPr>
        <w:sectPr w:rsidR="001757FB" w:rsidSect="006E7A2B">
          <w:footerReference w:type="default" r:id="rId14"/>
          <w:pgSz w:w="11906" w:h="16838"/>
          <w:pgMar w:top="1418" w:right="1418" w:bottom="1418" w:left="1418" w:header="567" w:footer="596" w:gutter="0"/>
          <w:cols w:space="708"/>
          <w:docGrid w:linePitch="360"/>
        </w:sectPr>
      </w:pPr>
    </w:p>
    <w:p w14:paraId="0090E76D" w14:textId="77777777" w:rsidR="00036B4D" w:rsidRPr="00590863" w:rsidRDefault="00036B4D"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520AE7EF" w14:textId="77777777" w:rsidR="00036B4D" w:rsidRPr="00252358" w:rsidRDefault="00036B4D" w:rsidP="00252358"/>
    <w:p w14:paraId="0770A388" w14:textId="77777777" w:rsidR="00036B4D" w:rsidRDefault="00036B4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073E3FF9" w14:textId="77777777" w:rsidR="00036B4D" w:rsidRDefault="00036B4D" w:rsidP="00EB2A75">
      <w:pPr>
        <w:spacing w:after="120"/>
        <w:rPr>
          <w:rFonts w:ascii="Arial" w:hAnsi="Arial" w:cs="Arial"/>
        </w:rPr>
      </w:pPr>
    </w:p>
    <w:p w14:paraId="7A28E355" w14:textId="77777777" w:rsidR="001757FB" w:rsidRDefault="00036B4D">
      <w:pPr>
        <w:spacing w:before="225" w:after="225" w:line="240" w:lineRule="auto"/>
        <w:jc w:val="center"/>
      </w:pPr>
      <w:r>
        <w:rPr>
          <w:rFonts w:ascii="Arial" w:hAnsi="Arial" w:cs="Arial"/>
          <w:b/>
          <w:bCs/>
          <w:color w:val="000000"/>
          <w:sz w:val="18"/>
          <w:szCs w:val="18"/>
        </w:rPr>
        <w:t>SEZNAM ČLANOV ORGANOV IN ZASTOPNIKOV GOSPODARSKEGA SUBJEKTA</w:t>
      </w:r>
    </w:p>
    <w:p w14:paraId="0DA636B5" w14:textId="77777777" w:rsidR="001757FB" w:rsidRDefault="00036B4D">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1757FB" w14:paraId="2C6772E4"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8D76ED" w14:textId="77777777" w:rsidR="001757FB" w:rsidRDefault="00036B4D">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182C48" w14:textId="77777777" w:rsidR="001757FB" w:rsidRDefault="00036B4D">
            <w:r>
              <w:rPr>
                <w:rFonts w:ascii="Arial" w:hAnsi="Arial" w:cs="Arial"/>
                <w:color w:val="000000"/>
                <w:position w:val="-2"/>
                <w:sz w:val="18"/>
                <w:szCs w:val="18"/>
              </w:rPr>
              <w:t> </w:t>
            </w:r>
          </w:p>
        </w:tc>
      </w:tr>
      <w:tr w:rsidR="001757FB" w14:paraId="3AEAF984"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AF592A" w14:textId="77777777" w:rsidR="001757FB" w:rsidRDefault="00036B4D">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FC6CE9" w14:textId="77777777" w:rsidR="001757FB" w:rsidRDefault="00036B4D">
            <w:r>
              <w:rPr>
                <w:rFonts w:ascii="Arial" w:hAnsi="Arial" w:cs="Arial"/>
                <w:color w:val="000000"/>
                <w:position w:val="-2"/>
                <w:sz w:val="18"/>
                <w:szCs w:val="18"/>
              </w:rPr>
              <w:t> </w:t>
            </w:r>
          </w:p>
        </w:tc>
      </w:tr>
      <w:tr w:rsidR="001757FB" w14:paraId="189FFB2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7312BF" w14:textId="77777777" w:rsidR="001757FB" w:rsidRDefault="00036B4D">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A30267" w14:textId="77777777" w:rsidR="001757FB" w:rsidRDefault="00036B4D">
            <w:r>
              <w:rPr>
                <w:rFonts w:ascii="Arial" w:hAnsi="Arial" w:cs="Arial"/>
                <w:color w:val="000000"/>
                <w:position w:val="-2"/>
                <w:sz w:val="18"/>
                <w:szCs w:val="18"/>
              </w:rPr>
              <w:t> </w:t>
            </w:r>
          </w:p>
        </w:tc>
      </w:tr>
      <w:tr w:rsidR="001757FB" w14:paraId="370D05F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735A9D" w14:textId="77777777" w:rsidR="001757FB" w:rsidRDefault="00036B4D">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682982" w14:textId="77777777" w:rsidR="001757FB" w:rsidRDefault="00036B4D">
            <w:r>
              <w:rPr>
                <w:rFonts w:ascii="Arial" w:hAnsi="Arial" w:cs="Arial"/>
                <w:color w:val="000000"/>
                <w:position w:val="-2"/>
                <w:sz w:val="18"/>
                <w:szCs w:val="18"/>
              </w:rPr>
              <w:t> </w:t>
            </w:r>
          </w:p>
        </w:tc>
      </w:tr>
    </w:tbl>
    <w:p w14:paraId="09ABA9BC" w14:textId="77777777" w:rsidR="001757FB" w:rsidRDefault="00036B4D">
      <w:pPr>
        <w:spacing w:before="225" w:after="225" w:line="240" w:lineRule="auto"/>
        <w:jc w:val="both"/>
      </w:pPr>
      <w:r>
        <w:rPr>
          <w:rFonts w:ascii="Arial" w:hAnsi="Arial" w:cs="Arial"/>
          <w:color w:val="000000"/>
          <w:sz w:val="18"/>
          <w:szCs w:val="18"/>
        </w:rPr>
        <w:t> </w:t>
      </w:r>
    </w:p>
    <w:p w14:paraId="199B4599" w14:textId="77777777" w:rsidR="001757FB" w:rsidRDefault="00036B4D">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1757FB" w14:paraId="556C5F7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C9D02D" w14:textId="77777777" w:rsidR="001757FB" w:rsidRDefault="00036B4D">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44721" w14:textId="77777777" w:rsidR="001757FB" w:rsidRDefault="00036B4D">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69B5B3" w14:textId="77777777" w:rsidR="001757FB" w:rsidRDefault="00036B4D">
            <w:r>
              <w:rPr>
                <w:rFonts w:ascii="Arial" w:hAnsi="Arial" w:cs="Arial"/>
                <w:color w:val="000000"/>
                <w:position w:val="-2"/>
                <w:sz w:val="18"/>
                <w:szCs w:val="18"/>
              </w:rPr>
              <w:t>EMŠO*</w:t>
            </w:r>
          </w:p>
        </w:tc>
      </w:tr>
      <w:tr w:rsidR="001757FB" w14:paraId="002CCC1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97C827" w14:textId="77777777" w:rsidR="001757FB" w:rsidRDefault="00036B4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E64B2D" w14:textId="77777777" w:rsidR="001757FB" w:rsidRDefault="00036B4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DEAA02" w14:textId="77777777" w:rsidR="001757FB" w:rsidRDefault="00036B4D">
            <w:r>
              <w:rPr>
                <w:rFonts w:ascii="Arial" w:hAnsi="Arial" w:cs="Arial"/>
                <w:color w:val="000000"/>
                <w:position w:val="-2"/>
                <w:sz w:val="18"/>
                <w:szCs w:val="18"/>
              </w:rPr>
              <w:t> </w:t>
            </w:r>
          </w:p>
        </w:tc>
      </w:tr>
      <w:tr w:rsidR="001757FB" w14:paraId="7498BB0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9E857E" w14:textId="77777777" w:rsidR="001757FB" w:rsidRDefault="00036B4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740545" w14:textId="77777777" w:rsidR="001757FB" w:rsidRDefault="00036B4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FB0FC5" w14:textId="77777777" w:rsidR="001757FB" w:rsidRDefault="00036B4D">
            <w:r>
              <w:rPr>
                <w:rFonts w:ascii="Arial" w:hAnsi="Arial" w:cs="Arial"/>
                <w:color w:val="000000"/>
                <w:position w:val="-2"/>
                <w:sz w:val="18"/>
                <w:szCs w:val="18"/>
              </w:rPr>
              <w:t> </w:t>
            </w:r>
          </w:p>
        </w:tc>
      </w:tr>
      <w:tr w:rsidR="001757FB" w14:paraId="2770D8C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4BD9CF" w14:textId="77777777" w:rsidR="001757FB" w:rsidRDefault="00036B4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EF91B8" w14:textId="77777777" w:rsidR="001757FB" w:rsidRDefault="00036B4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B63089" w14:textId="77777777" w:rsidR="001757FB" w:rsidRDefault="00036B4D">
            <w:r>
              <w:rPr>
                <w:rFonts w:ascii="Arial" w:hAnsi="Arial" w:cs="Arial"/>
                <w:color w:val="000000"/>
                <w:position w:val="-2"/>
                <w:sz w:val="18"/>
                <w:szCs w:val="18"/>
              </w:rPr>
              <w:t> </w:t>
            </w:r>
          </w:p>
        </w:tc>
      </w:tr>
      <w:tr w:rsidR="001757FB" w14:paraId="5595F67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3A12EE" w14:textId="77777777" w:rsidR="001757FB" w:rsidRDefault="00036B4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F501DC" w14:textId="77777777" w:rsidR="001757FB" w:rsidRDefault="00036B4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55471E" w14:textId="77777777" w:rsidR="001757FB" w:rsidRDefault="00036B4D">
            <w:r>
              <w:rPr>
                <w:rFonts w:ascii="Arial" w:hAnsi="Arial" w:cs="Arial"/>
                <w:color w:val="000000"/>
                <w:position w:val="-2"/>
                <w:sz w:val="18"/>
                <w:szCs w:val="18"/>
              </w:rPr>
              <w:t> </w:t>
            </w:r>
          </w:p>
        </w:tc>
      </w:tr>
      <w:tr w:rsidR="001757FB" w14:paraId="52EF43F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1DA971" w14:textId="77777777" w:rsidR="001757FB" w:rsidRDefault="00036B4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FA4F50" w14:textId="77777777" w:rsidR="001757FB" w:rsidRDefault="00036B4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C15BE5" w14:textId="77777777" w:rsidR="001757FB" w:rsidRDefault="00036B4D">
            <w:r>
              <w:rPr>
                <w:rFonts w:ascii="Arial" w:hAnsi="Arial" w:cs="Arial"/>
                <w:color w:val="000000"/>
                <w:position w:val="-2"/>
                <w:sz w:val="18"/>
                <w:szCs w:val="18"/>
              </w:rPr>
              <w:t> </w:t>
            </w:r>
          </w:p>
        </w:tc>
      </w:tr>
      <w:tr w:rsidR="001757FB" w14:paraId="0C8BCB4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06561" w14:textId="77777777" w:rsidR="001757FB" w:rsidRDefault="00036B4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0E089D" w14:textId="77777777" w:rsidR="001757FB" w:rsidRDefault="00036B4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6D48B9" w14:textId="77777777" w:rsidR="001757FB" w:rsidRDefault="00036B4D">
            <w:r>
              <w:rPr>
                <w:rFonts w:ascii="Arial" w:hAnsi="Arial" w:cs="Arial"/>
                <w:color w:val="000000"/>
                <w:position w:val="-2"/>
                <w:sz w:val="18"/>
                <w:szCs w:val="18"/>
              </w:rPr>
              <w:t> </w:t>
            </w:r>
          </w:p>
        </w:tc>
      </w:tr>
      <w:tr w:rsidR="001757FB" w14:paraId="3C80669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0350F7" w14:textId="77777777" w:rsidR="001757FB" w:rsidRDefault="00036B4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460792" w14:textId="77777777" w:rsidR="001757FB" w:rsidRDefault="00036B4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9D3ED6" w14:textId="77777777" w:rsidR="001757FB" w:rsidRDefault="00036B4D">
            <w:r>
              <w:rPr>
                <w:rFonts w:ascii="Arial" w:hAnsi="Arial" w:cs="Arial"/>
                <w:color w:val="000000"/>
                <w:position w:val="-2"/>
                <w:sz w:val="18"/>
                <w:szCs w:val="18"/>
              </w:rPr>
              <w:t> </w:t>
            </w:r>
          </w:p>
        </w:tc>
      </w:tr>
      <w:tr w:rsidR="001757FB" w14:paraId="59A851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EBA5D0" w14:textId="77777777" w:rsidR="001757FB" w:rsidRDefault="00036B4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44EDEE" w14:textId="77777777" w:rsidR="001757FB" w:rsidRDefault="00036B4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68CDB5" w14:textId="77777777" w:rsidR="001757FB" w:rsidRDefault="00036B4D">
            <w:r>
              <w:rPr>
                <w:rFonts w:ascii="Arial" w:hAnsi="Arial" w:cs="Arial"/>
                <w:color w:val="000000"/>
                <w:position w:val="-2"/>
                <w:sz w:val="18"/>
                <w:szCs w:val="18"/>
              </w:rPr>
              <w:t> </w:t>
            </w:r>
          </w:p>
        </w:tc>
      </w:tr>
      <w:tr w:rsidR="001757FB" w14:paraId="6BBDCE5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3EFC92" w14:textId="77777777" w:rsidR="001757FB" w:rsidRDefault="00036B4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6C42FB" w14:textId="77777777" w:rsidR="001757FB" w:rsidRDefault="00036B4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527E24" w14:textId="77777777" w:rsidR="001757FB" w:rsidRDefault="00036B4D">
            <w:r>
              <w:rPr>
                <w:rFonts w:ascii="Arial" w:hAnsi="Arial" w:cs="Arial"/>
                <w:color w:val="000000"/>
                <w:position w:val="-2"/>
                <w:sz w:val="18"/>
                <w:szCs w:val="18"/>
              </w:rPr>
              <w:t> </w:t>
            </w:r>
          </w:p>
        </w:tc>
      </w:tr>
    </w:tbl>
    <w:p w14:paraId="6BA2DB31" w14:textId="77777777" w:rsidR="001757FB" w:rsidRDefault="00036B4D">
      <w:pPr>
        <w:spacing w:before="225" w:after="225" w:line="240" w:lineRule="auto"/>
        <w:jc w:val="both"/>
      </w:pPr>
      <w:r>
        <w:rPr>
          <w:rFonts w:ascii="Arial" w:hAnsi="Arial" w:cs="Arial"/>
          <w:color w:val="000000"/>
          <w:sz w:val="18"/>
          <w:szCs w:val="18"/>
        </w:rPr>
        <w:t>* podatek je potreben za preverbo v e-Dosje</w:t>
      </w:r>
    </w:p>
    <w:p w14:paraId="61BFC822" w14:textId="77777777" w:rsidR="001757FB" w:rsidRDefault="00036B4D">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1757FB" w14:paraId="3CADDCF9" w14:textId="77777777">
        <w:tc>
          <w:tcPr>
            <w:tcW w:w="2500" w:type="pct"/>
            <w:tcMar>
              <w:top w:w="75" w:type="dxa"/>
              <w:bottom w:w="75" w:type="dxa"/>
            </w:tcMar>
            <w:vAlign w:val="center"/>
          </w:tcPr>
          <w:p w14:paraId="156D9865" w14:textId="77777777" w:rsidR="001757FB" w:rsidRDefault="00036B4D">
            <w:r>
              <w:rPr>
                <w:rFonts w:ascii="Arial" w:hAnsi="Arial" w:cs="Arial"/>
                <w:color w:val="000000"/>
                <w:position w:val="-2"/>
                <w:sz w:val="18"/>
                <w:szCs w:val="18"/>
              </w:rPr>
              <w:t>Kraj in datum:</w:t>
            </w:r>
          </w:p>
        </w:tc>
        <w:tc>
          <w:tcPr>
            <w:tcW w:w="0" w:type="auto"/>
            <w:tcMar>
              <w:top w:w="75" w:type="dxa"/>
              <w:bottom w:w="75" w:type="dxa"/>
            </w:tcMar>
            <w:vAlign w:val="center"/>
          </w:tcPr>
          <w:p w14:paraId="287C1E94" w14:textId="77777777" w:rsidR="001757FB" w:rsidRDefault="00036B4D">
            <w:r>
              <w:rPr>
                <w:rFonts w:ascii="Arial" w:hAnsi="Arial" w:cs="Arial"/>
                <w:color w:val="000000"/>
                <w:position w:val="-2"/>
                <w:sz w:val="18"/>
                <w:szCs w:val="18"/>
              </w:rPr>
              <w:t>Ime in priimek: _____________________</w:t>
            </w:r>
          </w:p>
        </w:tc>
      </w:tr>
      <w:tr w:rsidR="001757FB" w14:paraId="25C76AB1" w14:textId="77777777">
        <w:tc>
          <w:tcPr>
            <w:tcW w:w="2500" w:type="pct"/>
            <w:tcMar>
              <w:top w:w="75" w:type="dxa"/>
              <w:bottom w:w="75" w:type="dxa"/>
            </w:tcMar>
            <w:vAlign w:val="center"/>
          </w:tcPr>
          <w:p w14:paraId="750301B0" w14:textId="77777777" w:rsidR="001757FB" w:rsidRDefault="00036B4D">
            <w:r>
              <w:rPr>
                <w:rFonts w:ascii="Arial" w:hAnsi="Arial" w:cs="Arial"/>
                <w:color w:val="000000"/>
                <w:position w:val="-2"/>
                <w:sz w:val="18"/>
                <w:szCs w:val="18"/>
              </w:rPr>
              <w:t> </w:t>
            </w:r>
          </w:p>
        </w:tc>
        <w:tc>
          <w:tcPr>
            <w:tcW w:w="0" w:type="auto"/>
            <w:tcMar>
              <w:top w:w="75" w:type="dxa"/>
              <w:bottom w:w="75" w:type="dxa"/>
            </w:tcMar>
            <w:vAlign w:val="center"/>
          </w:tcPr>
          <w:p w14:paraId="0F64B6D9" w14:textId="77777777" w:rsidR="001757FB" w:rsidRDefault="00036B4D">
            <w:pPr>
              <w:jc w:val="center"/>
            </w:pPr>
            <w:r>
              <w:rPr>
                <w:rFonts w:ascii="Arial" w:hAnsi="Arial" w:cs="Arial"/>
                <w:color w:val="A9A9A9"/>
                <w:position w:val="-2"/>
                <w:sz w:val="18"/>
                <w:szCs w:val="18"/>
              </w:rPr>
              <w:t>(podpis)</w:t>
            </w:r>
          </w:p>
        </w:tc>
      </w:tr>
    </w:tbl>
    <w:p w14:paraId="6E54C331" w14:textId="77777777" w:rsidR="001757FB" w:rsidRDefault="00036B4D">
      <w:pPr>
        <w:spacing w:before="225" w:after="225" w:line="240" w:lineRule="auto"/>
        <w:jc w:val="both"/>
      </w:pPr>
      <w:r>
        <w:rPr>
          <w:rFonts w:ascii="Arial" w:hAnsi="Arial" w:cs="Arial"/>
          <w:color w:val="000000"/>
          <w:sz w:val="18"/>
          <w:szCs w:val="18"/>
        </w:rPr>
        <w:t> </w:t>
      </w:r>
    </w:p>
    <w:p w14:paraId="44D12629" w14:textId="77777777" w:rsidR="001757FB" w:rsidRDefault="00036B4D">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26B1DA5F" w14:textId="77777777" w:rsidR="001757FB" w:rsidRDefault="00036B4D">
      <w:pPr>
        <w:spacing w:before="225" w:after="225" w:line="240" w:lineRule="auto"/>
        <w:jc w:val="both"/>
      </w:pPr>
      <w:r>
        <w:rPr>
          <w:rFonts w:ascii="Arial" w:hAnsi="Arial" w:cs="Arial"/>
          <w:color w:val="000000"/>
          <w:sz w:val="18"/>
          <w:szCs w:val="18"/>
        </w:rPr>
        <w:t> </w:t>
      </w:r>
    </w:p>
    <w:p w14:paraId="1013426F" w14:textId="77777777" w:rsidR="001757FB" w:rsidRDefault="001757FB">
      <w:pPr>
        <w:sectPr w:rsidR="001757FB" w:rsidSect="006E7A2B">
          <w:footerReference w:type="default" r:id="rId15"/>
          <w:pgSz w:w="11906" w:h="16838"/>
          <w:pgMar w:top="1418" w:right="1418" w:bottom="1418" w:left="1418" w:header="567" w:footer="596" w:gutter="0"/>
          <w:cols w:space="708"/>
          <w:docGrid w:linePitch="360"/>
        </w:sectPr>
      </w:pPr>
    </w:p>
    <w:p w14:paraId="4DE86095" w14:textId="77777777" w:rsidR="00036B4D" w:rsidRPr="00590863" w:rsidRDefault="00036B4D"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66CE202C" w14:textId="77777777" w:rsidR="00036B4D" w:rsidRPr="00252358" w:rsidRDefault="00036B4D" w:rsidP="00252358"/>
    <w:p w14:paraId="0CB53558" w14:textId="77777777" w:rsidR="00036B4D" w:rsidRDefault="00036B4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ECC2007" w14:textId="77777777" w:rsidR="00036B4D" w:rsidRDefault="00036B4D" w:rsidP="00EB2A75">
      <w:pPr>
        <w:spacing w:after="120"/>
        <w:rPr>
          <w:rFonts w:ascii="Arial" w:hAnsi="Arial" w:cs="Arial"/>
        </w:rPr>
      </w:pPr>
    </w:p>
    <w:p w14:paraId="17F562B8" w14:textId="77777777" w:rsidR="001757FB" w:rsidRDefault="00036B4D">
      <w:pPr>
        <w:spacing w:before="225" w:after="225" w:line="240" w:lineRule="auto"/>
      </w:pPr>
      <w:r>
        <w:rPr>
          <w:rFonts w:ascii="Arial" w:hAnsi="Arial" w:cs="Arial"/>
          <w:color w:val="000000"/>
          <w:sz w:val="18"/>
          <w:szCs w:val="18"/>
        </w:rPr>
        <w:t>V razpisu za izvedbo javnega naročila »</w:t>
      </w:r>
      <w:r>
        <w:rPr>
          <w:rFonts w:ascii="Arial" w:hAnsi="Arial" w:cs="Arial"/>
          <w:b/>
          <w:bCs/>
          <w:color w:val="000000"/>
          <w:sz w:val="18"/>
          <w:szCs w:val="18"/>
        </w:rPr>
        <w:t>ZAMENJAVA NAPRAVE ZA PRIPRAVO VODE ZA DIALIZO IN SISTEMA ZA DISTRIBUCIJO VODE ZA DIALIZO TER PREDPRIPRAVA SISTEMA ZA CENTRALNI ODVZEM KISLIH KONCENTRATOV ZA DIALIZO</w:t>
      </w:r>
      <w:r>
        <w:rPr>
          <w:rFonts w:ascii="Arial" w:hAnsi="Arial" w:cs="Arial"/>
          <w:color w:val="000000"/>
          <w:sz w:val="18"/>
          <w:szCs w:val="18"/>
        </w:rPr>
        <w:t>«,</w:t>
      </w:r>
    </w:p>
    <w:p w14:paraId="3BD8ECD5" w14:textId="77777777" w:rsidR="001757FB" w:rsidRDefault="00036B4D">
      <w:pPr>
        <w:spacing w:before="225" w:after="225" w:line="240" w:lineRule="auto"/>
      </w:pPr>
      <w:r>
        <w:rPr>
          <w:rFonts w:ascii="Arial" w:hAnsi="Arial" w:cs="Arial"/>
          <w:color w:val="000000"/>
          <w:sz w:val="18"/>
          <w:szCs w:val="18"/>
        </w:rPr>
        <w:t>izjavljamo, da (ustrezno označi in izpolni):</w:t>
      </w:r>
    </w:p>
    <w:p w14:paraId="0C0285DE" w14:textId="77777777" w:rsidR="001757FB" w:rsidRDefault="00036B4D">
      <w:pPr>
        <w:spacing w:before="225" w:after="225" w:line="240" w:lineRule="auto"/>
      </w:pPr>
      <w:r>
        <w:rPr>
          <w:rFonts w:ascii="Arial" w:hAnsi="Arial" w:cs="Arial"/>
          <w:b/>
          <w:bCs/>
          <w:color w:val="000000"/>
          <w:sz w:val="18"/>
          <w:szCs w:val="18"/>
        </w:rPr>
        <w:t>[   ] ne nastopamo s podizvajalci</w:t>
      </w:r>
    </w:p>
    <w:p w14:paraId="57D64AFF" w14:textId="77777777" w:rsidR="001757FB" w:rsidRDefault="00036B4D">
      <w:pPr>
        <w:spacing w:before="225" w:after="225" w:line="240" w:lineRule="auto"/>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60"/>
        <w:gridCol w:w="6570"/>
      </w:tblGrid>
      <w:tr w:rsidR="001757FB" w14:paraId="0E517E4C"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307FF10" w14:textId="77777777" w:rsidR="001757FB" w:rsidRDefault="00036B4D">
            <w:pPr>
              <w:jc w:val="right"/>
            </w:pPr>
            <w:r>
              <w:rPr>
                <w:rFonts w:ascii="Arial" w:hAnsi="Arial" w:cs="Arial"/>
                <w:b/>
                <w:bCs/>
                <w:color w:val="000000"/>
                <w:position w:val="-2"/>
                <w:sz w:val="18"/>
                <w:szCs w:val="18"/>
                <w:shd w:val="clear" w:color="auto" w:fill="D1D1D1"/>
              </w:rPr>
              <w:t xml:space="preserve">Podizvajalec 1 (firma, naslov, </w:t>
            </w:r>
            <w:proofErr w:type="spellStart"/>
            <w:r>
              <w:rPr>
                <w:rFonts w:ascii="Arial" w:hAnsi="Arial" w:cs="Arial"/>
                <w:b/>
                <w:bCs/>
                <w:color w:val="000000"/>
                <w:position w:val="-2"/>
                <w:sz w:val="18"/>
                <w:szCs w:val="18"/>
                <w:shd w:val="clear" w:color="auto" w:fill="D1D1D1"/>
              </w:rPr>
              <w:t>mat.št</w:t>
            </w:r>
            <w:proofErr w:type="spellEnd"/>
            <w:r>
              <w:rPr>
                <w:rFonts w:ascii="Arial" w:hAnsi="Arial" w:cs="Arial"/>
                <w:b/>
                <w:bCs/>
                <w:color w:val="000000"/>
                <w:position w:val="-2"/>
                <w:sz w:val="18"/>
                <w:szCs w:val="18"/>
                <w:shd w:val="clear" w:color="auto" w:fill="D1D1D1"/>
              </w:rPr>
              <w:t>. davčna št.):</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4D0EE43" w14:textId="77777777" w:rsidR="001757FB" w:rsidRDefault="00036B4D">
            <w:r>
              <w:rPr>
                <w:rFonts w:ascii="Arial" w:hAnsi="Arial" w:cs="Arial"/>
                <w:color w:val="000000"/>
                <w:position w:val="-2"/>
                <w:sz w:val="18"/>
                <w:szCs w:val="18"/>
              </w:rPr>
              <w:t> </w:t>
            </w:r>
          </w:p>
        </w:tc>
      </w:tr>
      <w:tr w:rsidR="001757FB" w14:paraId="20AEADFC"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766EA1F" w14:textId="77777777" w:rsidR="001757FB" w:rsidRDefault="00036B4D">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2309029" w14:textId="77777777" w:rsidR="001757FB" w:rsidRDefault="00036B4D">
            <w:pPr>
              <w:spacing w:before="135" w:after="135"/>
              <w:textAlignment w:val="center"/>
            </w:pPr>
            <w:r>
              <w:rPr>
                <w:rFonts w:ascii="Arial" w:hAnsi="Arial" w:cs="Arial"/>
                <w:color w:val="000000"/>
                <w:position w:val="-2"/>
                <w:sz w:val="18"/>
                <w:szCs w:val="18"/>
              </w:rPr>
              <w:t>Opis del, ki jih bo izvedel podizvajalec: ____________________________________________________________</w:t>
            </w:r>
          </w:p>
          <w:p w14:paraId="4C175A1F" w14:textId="77777777" w:rsidR="001757FB" w:rsidRDefault="00036B4D">
            <w:pPr>
              <w:spacing w:before="135" w:after="135"/>
              <w:textAlignment w:val="center"/>
            </w:pPr>
            <w:r>
              <w:rPr>
                <w:rFonts w:ascii="Arial" w:hAnsi="Arial" w:cs="Arial"/>
                <w:color w:val="000000"/>
                <w:position w:val="-2"/>
                <w:sz w:val="18"/>
                <w:szCs w:val="18"/>
              </w:rPr>
              <w:t>1.Dobava opreme _______% končne skupne ponudbe vrednosti brez DDV, ki jo bo izvedel podizvajalec, kar znaša ___________EUR brez DDV.</w:t>
            </w:r>
          </w:p>
          <w:p w14:paraId="36E94063" w14:textId="77777777" w:rsidR="001757FB" w:rsidRDefault="00036B4D">
            <w:pPr>
              <w:spacing w:before="135" w:after="135"/>
              <w:textAlignment w:val="center"/>
            </w:pPr>
            <w:r>
              <w:rPr>
                <w:rFonts w:ascii="Arial" w:hAnsi="Arial" w:cs="Arial"/>
                <w:color w:val="000000"/>
                <w:position w:val="-2"/>
                <w:sz w:val="18"/>
                <w:szCs w:val="18"/>
              </w:rPr>
              <w:t xml:space="preserve">2. Vzdrževanje po izteku </w:t>
            </w:r>
            <w:proofErr w:type="spellStart"/>
            <w:r>
              <w:rPr>
                <w:rFonts w:ascii="Arial" w:hAnsi="Arial" w:cs="Arial"/>
                <w:color w:val="000000"/>
                <w:position w:val="-2"/>
                <w:sz w:val="18"/>
                <w:szCs w:val="18"/>
              </w:rPr>
              <w:t>gar.dobe</w:t>
            </w:r>
            <w:proofErr w:type="spellEnd"/>
            <w:r>
              <w:rPr>
                <w:rFonts w:ascii="Arial" w:hAnsi="Arial" w:cs="Arial"/>
                <w:color w:val="000000"/>
                <w:position w:val="-2"/>
                <w:sz w:val="18"/>
                <w:szCs w:val="18"/>
              </w:rPr>
              <w:t xml:space="preserve"> za dobo 7 let _______% končne skupne ponudbe vrednosti brez DDV , ki jo bo izvedel podizvajalec, kar znaša ___________EUR brez DDV.</w:t>
            </w:r>
          </w:p>
          <w:p w14:paraId="2D57E9BC" w14:textId="77777777" w:rsidR="001757FB" w:rsidRDefault="00036B4D">
            <w:pPr>
              <w:spacing w:before="135" w:after="135"/>
              <w:textAlignment w:val="center"/>
            </w:pPr>
            <w:r>
              <w:rPr>
                <w:rFonts w:ascii="Arial" w:hAnsi="Arial" w:cs="Arial"/>
                <w:color w:val="000000"/>
                <w:position w:val="-2"/>
                <w:sz w:val="18"/>
                <w:szCs w:val="18"/>
              </w:rPr>
              <w:t>Dobava potrošnega mat.za dobo 7 let  _______% končne skupne ponudbe vrednosti brez DDV , ki jo bo izvedel podizvajalec, kar znaša ___________EUR brez DDV.</w:t>
            </w:r>
          </w:p>
        </w:tc>
      </w:tr>
      <w:tr w:rsidR="001757FB" w14:paraId="1E76D2FE"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8556A78" w14:textId="77777777" w:rsidR="001757FB" w:rsidRDefault="00036B4D">
            <w:pPr>
              <w:jc w:val="right"/>
            </w:pPr>
            <w:r>
              <w:rPr>
                <w:rFonts w:ascii="Arial" w:hAnsi="Arial" w:cs="Arial"/>
                <w:b/>
                <w:bCs/>
                <w:color w:val="000000"/>
                <w:position w:val="-2"/>
                <w:sz w:val="18"/>
                <w:szCs w:val="18"/>
                <w:shd w:val="clear" w:color="auto" w:fill="D1D1D1"/>
              </w:rPr>
              <w:t xml:space="preserve">Podizvajalec 2 (firma, naslov, </w:t>
            </w:r>
            <w:proofErr w:type="spellStart"/>
            <w:r>
              <w:rPr>
                <w:rFonts w:ascii="Arial" w:hAnsi="Arial" w:cs="Arial"/>
                <w:b/>
                <w:bCs/>
                <w:color w:val="000000"/>
                <w:position w:val="-2"/>
                <w:sz w:val="18"/>
                <w:szCs w:val="18"/>
                <w:shd w:val="clear" w:color="auto" w:fill="D1D1D1"/>
              </w:rPr>
              <w:t>mat.št</w:t>
            </w:r>
            <w:proofErr w:type="spellEnd"/>
            <w:r>
              <w:rPr>
                <w:rFonts w:ascii="Arial" w:hAnsi="Arial" w:cs="Arial"/>
                <w:b/>
                <w:bCs/>
                <w:color w:val="000000"/>
                <w:position w:val="-2"/>
                <w:sz w:val="18"/>
                <w:szCs w:val="18"/>
                <w:shd w:val="clear" w:color="auto" w:fill="D1D1D1"/>
              </w:rPr>
              <w:t>. davčna št.):</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FE27A33" w14:textId="77777777" w:rsidR="001757FB" w:rsidRDefault="00036B4D">
            <w:r>
              <w:rPr>
                <w:rFonts w:ascii="Arial" w:hAnsi="Arial" w:cs="Arial"/>
                <w:color w:val="000000"/>
                <w:position w:val="-2"/>
                <w:sz w:val="18"/>
                <w:szCs w:val="18"/>
              </w:rPr>
              <w:t> </w:t>
            </w:r>
          </w:p>
        </w:tc>
      </w:tr>
      <w:tr w:rsidR="001757FB" w14:paraId="2B6606D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F89134B" w14:textId="77777777" w:rsidR="001757FB" w:rsidRDefault="00036B4D">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8B606DA" w14:textId="77777777" w:rsidR="001757FB" w:rsidRDefault="00036B4D">
            <w:pPr>
              <w:spacing w:before="135" w:after="135"/>
              <w:textAlignment w:val="center"/>
            </w:pPr>
            <w:r>
              <w:rPr>
                <w:rFonts w:ascii="Arial" w:hAnsi="Arial" w:cs="Arial"/>
                <w:color w:val="000000"/>
                <w:position w:val="-2"/>
                <w:sz w:val="18"/>
                <w:szCs w:val="18"/>
              </w:rPr>
              <w:t>Opis del, ki jih bo izvedel podizvajalec: ____________________________________________________________</w:t>
            </w:r>
          </w:p>
          <w:p w14:paraId="5A31B488" w14:textId="77777777" w:rsidR="001757FB" w:rsidRDefault="00036B4D">
            <w:pPr>
              <w:spacing w:before="135" w:after="135"/>
              <w:textAlignment w:val="center"/>
            </w:pPr>
            <w:r>
              <w:rPr>
                <w:rFonts w:ascii="Arial" w:hAnsi="Arial" w:cs="Arial"/>
                <w:color w:val="000000"/>
                <w:position w:val="-2"/>
                <w:sz w:val="18"/>
                <w:szCs w:val="18"/>
              </w:rPr>
              <w:t>1.Dobava opreme _______% končne skupne ponudbe vrednosti brez DDV, ki jo bo izvedel podizvajalec, kar znaša ___________EUR brez DDV.</w:t>
            </w:r>
          </w:p>
          <w:p w14:paraId="3FE7AF5B" w14:textId="77777777" w:rsidR="001757FB" w:rsidRDefault="00036B4D">
            <w:pPr>
              <w:spacing w:before="135" w:after="135"/>
              <w:textAlignment w:val="center"/>
            </w:pPr>
            <w:r>
              <w:rPr>
                <w:rFonts w:ascii="Arial" w:hAnsi="Arial" w:cs="Arial"/>
                <w:color w:val="000000"/>
                <w:position w:val="-2"/>
                <w:sz w:val="18"/>
                <w:szCs w:val="18"/>
              </w:rPr>
              <w:t xml:space="preserve">2. Vzdrževanje po izteku </w:t>
            </w:r>
            <w:proofErr w:type="spellStart"/>
            <w:r>
              <w:rPr>
                <w:rFonts w:ascii="Arial" w:hAnsi="Arial" w:cs="Arial"/>
                <w:color w:val="000000"/>
                <w:position w:val="-2"/>
                <w:sz w:val="18"/>
                <w:szCs w:val="18"/>
              </w:rPr>
              <w:t>gar.dobe</w:t>
            </w:r>
            <w:proofErr w:type="spellEnd"/>
            <w:r>
              <w:rPr>
                <w:rFonts w:ascii="Arial" w:hAnsi="Arial" w:cs="Arial"/>
                <w:color w:val="000000"/>
                <w:position w:val="-2"/>
                <w:sz w:val="18"/>
                <w:szCs w:val="18"/>
              </w:rPr>
              <w:t xml:space="preserve"> za dobo 7 let _______% končne skupne ponudbe vrednosti brez DDV , ki jo bo izvedel podizvajalec, kar znaša ___________EUR brez DDV.</w:t>
            </w:r>
          </w:p>
          <w:p w14:paraId="363F09C1" w14:textId="77777777" w:rsidR="001757FB" w:rsidRDefault="00036B4D">
            <w:pPr>
              <w:spacing w:before="135" w:after="135"/>
              <w:textAlignment w:val="center"/>
            </w:pPr>
            <w:r>
              <w:rPr>
                <w:rFonts w:ascii="Arial" w:hAnsi="Arial" w:cs="Arial"/>
                <w:color w:val="000000"/>
                <w:position w:val="-2"/>
                <w:sz w:val="18"/>
                <w:szCs w:val="18"/>
              </w:rPr>
              <w:t>Dobava potrošnega mat.za dobo 7 let  _______% končne skupne ponudbe vrednosti brez DDV , ki jo bo izvedel podizvajalec, kar znaša ___________EUR brez DDV.</w:t>
            </w:r>
          </w:p>
        </w:tc>
      </w:tr>
    </w:tbl>
    <w:p w14:paraId="0420EB6E" w14:textId="77777777" w:rsidR="001757FB" w:rsidRDefault="00036B4D">
      <w:pPr>
        <w:spacing w:before="225" w:after="225" w:line="240" w:lineRule="auto"/>
      </w:pPr>
      <w:r>
        <w:rPr>
          <w:rFonts w:ascii="Arial" w:hAnsi="Arial" w:cs="Arial"/>
          <w:color w:val="000000"/>
          <w:sz w:val="18"/>
          <w:szCs w:val="18"/>
        </w:rPr>
        <w:t xml:space="preserve">Izjavljamo, da bomo ob morebitni zamenjavi podizvajalca ali uvedbi novega podizvajalca, ki ni priglašen v prijavni/ponudbeni dokumentaciji, predhodno pridobili pisno soglasje naročnika. Seznanjeni smo z dejstvom, da </w:t>
      </w:r>
      <w:r>
        <w:rPr>
          <w:rFonts w:ascii="Arial" w:hAnsi="Arial" w:cs="Arial"/>
          <w:color w:val="000000"/>
          <w:sz w:val="18"/>
          <w:szCs w:val="18"/>
        </w:rPr>
        <w:lastRenderedPageBreak/>
        <w:t>ima naročnik, če ne bomo priglasili vseh podizvajalcev, iz tega razloga pravico krivdno odpovedati sklenjeno pogodbo, če naknadno ugotovi, da nastopamo s podizvajalci ali s podizvajalci, ki jih nismo priglasili.</w:t>
      </w:r>
    </w:p>
    <w:p w14:paraId="7DF48A76" w14:textId="77777777" w:rsidR="001757FB" w:rsidRDefault="00036B4D">
      <w:pPr>
        <w:spacing w:before="225" w:after="225" w:line="240" w:lineRule="auto"/>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1757FB" w14:paraId="52C1C8E9" w14:textId="77777777">
        <w:tc>
          <w:tcPr>
            <w:tcW w:w="4080" w:type="dxa"/>
            <w:tcMar>
              <w:top w:w="135" w:type="dxa"/>
              <w:bottom w:w="135" w:type="dxa"/>
            </w:tcMar>
            <w:vAlign w:val="center"/>
          </w:tcPr>
          <w:p w14:paraId="2970D737" w14:textId="77777777" w:rsidR="001757FB" w:rsidRDefault="00036B4D">
            <w:r>
              <w:rPr>
                <w:rFonts w:ascii="Arial" w:hAnsi="Arial" w:cs="Arial"/>
                <w:color w:val="000000"/>
                <w:position w:val="-2"/>
                <w:sz w:val="18"/>
                <w:szCs w:val="18"/>
              </w:rPr>
              <w:t>Kraj in datum:</w:t>
            </w:r>
          </w:p>
        </w:tc>
        <w:tc>
          <w:tcPr>
            <w:tcW w:w="0" w:type="auto"/>
            <w:tcMar>
              <w:top w:w="135" w:type="dxa"/>
              <w:bottom w:w="135" w:type="dxa"/>
            </w:tcMar>
            <w:vAlign w:val="center"/>
          </w:tcPr>
          <w:p w14:paraId="68FD26AE" w14:textId="77777777" w:rsidR="001757FB" w:rsidRDefault="00036B4D">
            <w:r>
              <w:rPr>
                <w:rFonts w:ascii="Arial" w:hAnsi="Arial" w:cs="Arial"/>
                <w:color w:val="000000"/>
                <w:position w:val="-2"/>
                <w:sz w:val="18"/>
                <w:szCs w:val="18"/>
              </w:rPr>
              <w:t>Ime in priimek: _____________________</w:t>
            </w:r>
          </w:p>
        </w:tc>
      </w:tr>
      <w:tr w:rsidR="001757FB" w14:paraId="0D21A252" w14:textId="77777777">
        <w:tc>
          <w:tcPr>
            <w:tcW w:w="4080" w:type="dxa"/>
            <w:tcMar>
              <w:top w:w="135" w:type="dxa"/>
              <w:bottom w:w="135" w:type="dxa"/>
            </w:tcMar>
            <w:vAlign w:val="center"/>
          </w:tcPr>
          <w:p w14:paraId="6F457B77" w14:textId="77777777" w:rsidR="001757FB" w:rsidRDefault="00036B4D">
            <w:r>
              <w:rPr>
                <w:rFonts w:ascii="Arial" w:hAnsi="Arial" w:cs="Arial"/>
                <w:color w:val="000000"/>
                <w:position w:val="-2"/>
                <w:sz w:val="18"/>
                <w:szCs w:val="18"/>
              </w:rPr>
              <w:t> </w:t>
            </w:r>
          </w:p>
        </w:tc>
        <w:tc>
          <w:tcPr>
            <w:tcW w:w="0" w:type="auto"/>
            <w:tcMar>
              <w:top w:w="135" w:type="dxa"/>
              <w:bottom w:w="135" w:type="dxa"/>
            </w:tcMar>
            <w:vAlign w:val="center"/>
          </w:tcPr>
          <w:p w14:paraId="579E88DA" w14:textId="77777777" w:rsidR="001757FB" w:rsidRDefault="001757FB"/>
          <w:p w14:paraId="77F50083" w14:textId="77777777" w:rsidR="001757FB" w:rsidRDefault="00036B4D">
            <w:pPr>
              <w:jc w:val="center"/>
            </w:pPr>
            <w:r>
              <w:rPr>
                <w:rFonts w:ascii="Arial" w:hAnsi="Arial" w:cs="Arial"/>
                <w:color w:val="A9A9A9"/>
                <w:position w:val="-2"/>
                <w:sz w:val="18"/>
                <w:szCs w:val="18"/>
              </w:rPr>
              <w:t>(žig in podpis)</w:t>
            </w:r>
          </w:p>
        </w:tc>
      </w:tr>
    </w:tbl>
    <w:p w14:paraId="5E5CD9A9" w14:textId="77777777" w:rsidR="001757FB" w:rsidRDefault="00036B4D">
      <w:pPr>
        <w:spacing w:before="225" w:after="225" w:line="240" w:lineRule="auto"/>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2B17193D" w14:textId="77777777" w:rsidR="001757FB" w:rsidRDefault="001757FB">
      <w:pPr>
        <w:sectPr w:rsidR="001757FB" w:rsidSect="006E7A2B">
          <w:footerReference w:type="default" r:id="rId16"/>
          <w:pgSz w:w="11906" w:h="16838"/>
          <w:pgMar w:top="1418" w:right="1418" w:bottom="1418" w:left="1418" w:header="567" w:footer="596" w:gutter="0"/>
          <w:cols w:space="708"/>
          <w:docGrid w:linePitch="360"/>
        </w:sectPr>
      </w:pPr>
    </w:p>
    <w:p w14:paraId="303001C4" w14:textId="77777777" w:rsidR="00036B4D" w:rsidRPr="00590863" w:rsidRDefault="00036B4D"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43575505" w14:textId="77777777" w:rsidR="00036B4D" w:rsidRDefault="00036B4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3AB752D4" w14:textId="77777777" w:rsidR="001757FB" w:rsidRDefault="00036B4D">
      <w:pPr>
        <w:spacing w:before="225" w:after="225" w:line="240" w:lineRule="auto"/>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25F16F86" w14:textId="77777777" w:rsidR="001757FB" w:rsidRDefault="00036B4D">
      <w:pPr>
        <w:spacing w:before="225" w:after="225" w:line="240" w:lineRule="auto"/>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1757FB" w14:paraId="6CC56229" w14:textId="77777777">
        <w:tc>
          <w:tcPr>
            <w:tcW w:w="0" w:type="auto"/>
            <w:tcMar>
              <w:top w:w="0" w:type="auto"/>
              <w:bottom w:w="0" w:type="auto"/>
            </w:tcMar>
          </w:tcPr>
          <w:p w14:paraId="3A503FB9" w14:textId="77777777" w:rsidR="001757FB" w:rsidRDefault="00036B4D" w:rsidP="00D9761B">
            <w:pPr>
              <w:numPr>
                <w:ilvl w:val="0"/>
                <w:numId w:val="18"/>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3A96018" w14:textId="77777777" w:rsidR="001757FB" w:rsidRDefault="00036B4D" w:rsidP="00D9761B">
            <w:pPr>
              <w:numPr>
                <w:ilvl w:val="0"/>
                <w:numId w:val="18"/>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03D841ED" w14:textId="77777777" w:rsidR="001757FB" w:rsidRDefault="00036B4D" w:rsidP="00D9761B">
            <w:pPr>
              <w:numPr>
                <w:ilvl w:val="0"/>
                <w:numId w:val="18"/>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1A65E656" w14:textId="77777777" w:rsidR="001757FB" w:rsidRDefault="00036B4D" w:rsidP="00D9761B">
            <w:pPr>
              <w:numPr>
                <w:ilvl w:val="0"/>
                <w:numId w:val="18"/>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2421E6C" w14:textId="77777777" w:rsidR="001757FB" w:rsidRDefault="00036B4D" w:rsidP="00D9761B">
            <w:pPr>
              <w:numPr>
                <w:ilvl w:val="0"/>
                <w:numId w:val="18"/>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4D960361" w14:textId="77777777" w:rsidR="001757FB" w:rsidRDefault="00036B4D" w:rsidP="00D9761B">
            <w:pPr>
              <w:numPr>
                <w:ilvl w:val="0"/>
                <w:numId w:val="1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0F0C7A88" w14:textId="77777777" w:rsidR="001757FB" w:rsidRDefault="00036B4D" w:rsidP="00D9761B">
            <w:pPr>
              <w:numPr>
                <w:ilvl w:val="0"/>
                <w:numId w:val="18"/>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B53A5EB" w14:textId="77777777" w:rsidR="001757FB" w:rsidRDefault="00036B4D">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3111F49" w14:textId="77777777" w:rsidR="001757FB" w:rsidRDefault="00036B4D">
      <w:pPr>
        <w:spacing w:before="225" w:after="225" w:line="240" w:lineRule="auto"/>
        <w:jc w:val="center"/>
      </w:pPr>
      <w:r>
        <w:rPr>
          <w:rFonts w:ascii="Arial" w:hAnsi="Arial" w:cs="Arial"/>
          <w:b/>
          <w:bCs/>
          <w:color w:val="000000"/>
          <w:sz w:val="21"/>
          <w:szCs w:val="21"/>
        </w:rPr>
        <w:t>in   POOBLASTILO</w:t>
      </w:r>
    </w:p>
    <w:p w14:paraId="42E9F130" w14:textId="77777777" w:rsidR="001757FB" w:rsidRDefault="00036B4D">
      <w:pPr>
        <w:spacing w:before="225" w:after="225" w:line="240" w:lineRule="auto"/>
        <w:jc w:val="both"/>
      </w:pPr>
      <w:r>
        <w:rPr>
          <w:rFonts w:ascii="Arial" w:hAnsi="Arial" w:cs="Arial"/>
          <w:color w:val="000000"/>
          <w:sz w:val="18"/>
          <w:szCs w:val="18"/>
        </w:rPr>
        <w:t xml:space="preserve">Pooblaščamo naročnika SPLOŠNA BOLNIŠNICA NOVO </w:t>
      </w:r>
      <w:proofErr w:type="spellStart"/>
      <w:r>
        <w:rPr>
          <w:rFonts w:ascii="Arial" w:hAnsi="Arial" w:cs="Arial"/>
          <w:color w:val="000000"/>
          <w:sz w:val="18"/>
          <w:szCs w:val="18"/>
        </w:rPr>
        <w:t>MESTO,Šmihelska</w:t>
      </w:r>
      <w:proofErr w:type="spellEnd"/>
      <w:r>
        <w:rPr>
          <w:rFonts w:ascii="Arial" w:hAnsi="Arial" w:cs="Arial"/>
          <w:color w:val="000000"/>
          <w:sz w:val="18"/>
          <w:szCs w:val="18"/>
        </w:rPr>
        <w:t xml:space="preserve"> cesta 1, 8000 Novo mesto, da za potrebe preverjanja izpolnjevanja pogojev v postopku javnega naročila od pristojnih organov ali iz uradnih evidenc (npr. </w:t>
      </w:r>
      <w:proofErr w:type="spellStart"/>
      <w:r>
        <w:rPr>
          <w:rFonts w:ascii="Arial" w:hAnsi="Arial" w:cs="Arial"/>
          <w:color w:val="000000"/>
          <w:sz w:val="18"/>
          <w:szCs w:val="18"/>
        </w:rPr>
        <w:t>edosje</w:t>
      </w:r>
      <w:proofErr w:type="spellEnd"/>
      <w:r>
        <w:rPr>
          <w:rFonts w:ascii="Arial" w:hAnsi="Arial" w:cs="Arial"/>
          <w:color w:val="000000"/>
          <w:sz w:val="18"/>
          <w:szCs w:val="18"/>
        </w:rPr>
        <w:t>)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1757FB" w14:paraId="7D600A7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D684BA" w14:textId="77777777" w:rsidR="001757FB" w:rsidRDefault="00036B4D">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AE8638" w14:textId="77777777" w:rsidR="001757FB" w:rsidRDefault="00036B4D">
            <w:r>
              <w:rPr>
                <w:rFonts w:ascii="Arial" w:hAnsi="Arial" w:cs="Arial"/>
                <w:color w:val="000000"/>
                <w:position w:val="-2"/>
                <w:sz w:val="18"/>
                <w:szCs w:val="18"/>
              </w:rPr>
              <w:t> </w:t>
            </w:r>
          </w:p>
        </w:tc>
      </w:tr>
      <w:tr w:rsidR="001757FB" w14:paraId="3B066C3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7DE492" w14:textId="77777777" w:rsidR="001757FB" w:rsidRDefault="00036B4D">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B6AC8D" w14:textId="77777777" w:rsidR="001757FB" w:rsidRDefault="00036B4D">
            <w:r>
              <w:rPr>
                <w:rFonts w:ascii="Arial" w:hAnsi="Arial" w:cs="Arial"/>
                <w:color w:val="000000"/>
                <w:position w:val="-2"/>
                <w:sz w:val="18"/>
                <w:szCs w:val="18"/>
              </w:rPr>
              <w:t> </w:t>
            </w:r>
          </w:p>
        </w:tc>
      </w:tr>
      <w:tr w:rsidR="001757FB" w14:paraId="0E48A18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71A53E" w14:textId="77777777" w:rsidR="001757FB" w:rsidRDefault="00036B4D">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DCDE4B" w14:textId="77777777" w:rsidR="001757FB" w:rsidRDefault="00036B4D">
            <w:r>
              <w:rPr>
                <w:rFonts w:ascii="Arial" w:hAnsi="Arial" w:cs="Arial"/>
                <w:color w:val="000000"/>
                <w:position w:val="-2"/>
                <w:sz w:val="18"/>
                <w:szCs w:val="18"/>
              </w:rPr>
              <w:t> </w:t>
            </w:r>
          </w:p>
        </w:tc>
      </w:tr>
      <w:tr w:rsidR="001757FB" w14:paraId="33F950A1"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6901C3" w14:textId="77777777" w:rsidR="001757FB" w:rsidRDefault="00036B4D">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754588" w14:textId="77777777" w:rsidR="001757FB" w:rsidRDefault="00036B4D">
            <w:r>
              <w:rPr>
                <w:rFonts w:ascii="Arial" w:hAnsi="Arial" w:cs="Arial"/>
                <w:color w:val="000000"/>
                <w:position w:val="-2"/>
                <w:sz w:val="18"/>
                <w:szCs w:val="18"/>
              </w:rPr>
              <w:t> </w:t>
            </w:r>
          </w:p>
        </w:tc>
      </w:tr>
      <w:tr w:rsidR="001757FB" w14:paraId="33570FD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9706F4" w14:textId="77777777" w:rsidR="001757FB" w:rsidRDefault="00036B4D">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F2B003" w14:textId="77777777" w:rsidR="001757FB" w:rsidRDefault="00036B4D">
            <w:r>
              <w:rPr>
                <w:rFonts w:ascii="Arial" w:hAnsi="Arial" w:cs="Arial"/>
                <w:color w:val="000000"/>
                <w:position w:val="-2"/>
                <w:sz w:val="18"/>
                <w:szCs w:val="18"/>
              </w:rPr>
              <w:t> </w:t>
            </w:r>
          </w:p>
        </w:tc>
      </w:tr>
    </w:tbl>
    <w:p w14:paraId="2E06D5FE" w14:textId="77777777" w:rsidR="001757FB" w:rsidRDefault="00036B4D">
      <w:pPr>
        <w:spacing w:before="225" w:after="225" w:line="240" w:lineRule="auto"/>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757FB" w14:paraId="3107574D" w14:textId="77777777">
        <w:tc>
          <w:tcPr>
            <w:tcW w:w="2500" w:type="pct"/>
            <w:tcMar>
              <w:top w:w="75" w:type="dxa"/>
              <w:bottom w:w="75" w:type="dxa"/>
            </w:tcMar>
            <w:vAlign w:val="center"/>
          </w:tcPr>
          <w:p w14:paraId="574C2E90" w14:textId="77777777" w:rsidR="001757FB" w:rsidRDefault="00036B4D">
            <w:r>
              <w:rPr>
                <w:rFonts w:ascii="Arial" w:hAnsi="Arial" w:cs="Arial"/>
                <w:color w:val="000000"/>
                <w:position w:val="-2"/>
                <w:sz w:val="18"/>
                <w:szCs w:val="18"/>
              </w:rPr>
              <w:t>Kraj in datum:</w:t>
            </w:r>
          </w:p>
        </w:tc>
        <w:tc>
          <w:tcPr>
            <w:tcW w:w="0" w:type="auto"/>
            <w:tcMar>
              <w:top w:w="75" w:type="dxa"/>
              <w:bottom w:w="75" w:type="dxa"/>
            </w:tcMar>
            <w:vAlign w:val="center"/>
          </w:tcPr>
          <w:p w14:paraId="20A33A7B" w14:textId="77777777" w:rsidR="001757FB" w:rsidRDefault="00036B4D">
            <w:r>
              <w:rPr>
                <w:rFonts w:ascii="Arial" w:hAnsi="Arial" w:cs="Arial"/>
                <w:color w:val="000000"/>
                <w:position w:val="-2"/>
                <w:sz w:val="18"/>
                <w:szCs w:val="18"/>
              </w:rPr>
              <w:t>Ime in priimek: _____________________</w:t>
            </w:r>
          </w:p>
        </w:tc>
      </w:tr>
      <w:tr w:rsidR="001757FB" w14:paraId="237D0A3C" w14:textId="77777777">
        <w:tc>
          <w:tcPr>
            <w:tcW w:w="2500" w:type="pct"/>
            <w:tcMar>
              <w:top w:w="75" w:type="dxa"/>
              <w:bottom w:w="75" w:type="dxa"/>
            </w:tcMar>
            <w:vAlign w:val="center"/>
          </w:tcPr>
          <w:p w14:paraId="01ACFDEB" w14:textId="77777777" w:rsidR="001757FB" w:rsidRDefault="00036B4D">
            <w:r>
              <w:rPr>
                <w:rFonts w:ascii="Arial" w:hAnsi="Arial" w:cs="Arial"/>
                <w:color w:val="000000"/>
                <w:position w:val="-2"/>
                <w:sz w:val="18"/>
                <w:szCs w:val="18"/>
              </w:rPr>
              <w:t> </w:t>
            </w:r>
          </w:p>
        </w:tc>
        <w:tc>
          <w:tcPr>
            <w:tcW w:w="0" w:type="auto"/>
            <w:tcMar>
              <w:top w:w="75" w:type="dxa"/>
              <w:bottom w:w="75" w:type="dxa"/>
            </w:tcMar>
            <w:vAlign w:val="center"/>
          </w:tcPr>
          <w:p w14:paraId="6495C4C9" w14:textId="77777777" w:rsidR="001757FB" w:rsidRDefault="001757FB"/>
          <w:p w14:paraId="60AB3780" w14:textId="77777777" w:rsidR="001757FB" w:rsidRDefault="00036B4D">
            <w:pPr>
              <w:jc w:val="center"/>
            </w:pPr>
            <w:r>
              <w:rPr>
                <w:rFonts w:ascii="Arial" w:hAnsi="Arial" w:cs="Arial"/>
                <w:color w:val="A9A9A9"/>
                <w:position w:val="-2"/>
                <w:sz w:val="18"/>
                <w:szCs w:val="18"/>
              </w:rPr>
              <w:t>(žig in podpis)</w:t>
            </w:r>
          </w:p>
        </w:tc>
      </w:tr>
    </w:tbl>
    <w:p w14:paraId="05E96FAD" w14:textId="49234FCB" w:rsidR="00036B4D" w:rsidRPr="00590863" w:rsidRDefault="00036B4D" w:rsidP="00036B4D">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Obrazec št: 7</w:t>
      </w:r>
    </w:p>
    <w:p w14:paraId="016719F5" w14:textId="77777777" w:rsidR="00036B4D" w:rsidRDefault="00036B4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6B5B7177" w14:textId="77777777" w:rsidR="00036B4D" w:rsidRDefault="00036B4D" w:rsidP="00EB2A75">
      <w:pPr>
        <w:spacing w:after="120"/>
        <w:rPr>
          <w:rFonts w:ascii="Arial" w:hAnsi="Arial" w:cs="Arial"/>
        </w:rPr>
      </w:pPr>
    </w:p>
    <w:p w14:paraId="2E1CDB8B" w14:textId="77777777" w:rsidR="001757FB" w:rsidRDefault="00036B4D">
      <w:pPr>
        <w:spacing w:before="225" w:after="225" w:line="240" w:lineRule="auto"/>
        <w:jc w:val="both"/>
      </w:pPr>
      <w:r>
        <w:rPr>
          <w:rFonts w:ascii="Arial" w:hAnsi="Arial" w:cs="Arial"/>
          <w:color w:val="000000"/>
          <w:sz w:val="18"/>
          <w:szCs w:val="18"/>
        </w:rPr>
        <w:t>V zvezi z javnim naročilom »ZAMENJAVA NAPRAVE ZA PRIPRAVO VODE ZA DIALIZO IN SISTEMA ZA DISTRIBUCIJO VODE ZA DIALIZO TER PREDPRIPRAVA SISTEMA ZA CENTRALNI ODVZEM KISLIH KONCENTRATOV ZA DIALIZO«,</w:t>
      </w:r>
    </w:p>
    <w:p w14:paraId="241F2583" w14:textId="77777777" w:rsidR="001757FB" w:rsidRDefault="00036B4D">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59EEC70A" w14:textId="77777777" w:rsidR="001757FB" w:rsidRDefault="00036B4D">
      <w:pPr>
        <w:spacing w:before="225" w:after="225" w:line="240" w:lineRule="auto"/>
        <w:jc w:val="both"/>
      </w:pPr>
      <w:r>
        <w:rPr>
          <w:rFonts w:ascii="Arial" w:hAnsi="Arial" w:cs="Arial"/>
          <w:color w:val="000000"/>
          <w:sz w:val="18"/>
          <w:szCs w:val="18"/>
        </w:rPr>
        <w:t>Izjavljamo (ustrezno označi):</w:t>
      </w:r>
    </w:p>
    <w:p w14:paraId="3856AA2B" w14:textId="77777777" w:rsidR="001757FB" w:rsidRDefault="00036B4D">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6FCAFDCC" w14:textId="77777777" w:rsidR="001757FB" w:rsidRDefault="00036B4D">
      <w:pPr>
        <w:spacing w:before="225" w:after="225" w:line="240" w:lineRule="auto"/>
        <w:jc w:val="both"/>
      </w:pPr>
      <w:r>
        <w:rPr>
          <w:rFonts w:ascii="Arial" w:hAnsi="Arial" w:cs="Arial"/>
          <w:color w:val="000000"/>
          <w:sz w:val="18"/>
          <w:szCs w:val="18"/>
        </w:rPr>
        <w:t>[   ] NE zahtevamo izvedbe neposrednih plačil.</w:t>
      </w:r>
    </w:p>
    <w:p w14:paraId="59777491" w14:textId="77777777" w:rsidR="001757FB" w:rsidRDefault="00036B4D">
      <w:pPr>
        <w:spacing w:before="225" w:after="225" w:line="240" w:lineRule="auto"/>
        <w:jc w:val="both"/>
      </w:pPr>
      <w:r>
        <w:rPr>
          <w:rFonts w:ascii="Arial" w:hAnsi="Arial" w:cs="Arial"/>
          <w:color w:val="000000"/>
          <w:sz w:val="18"/>
          <w:szCs w:val="18"/>
        </w:rPr>
        <w:t> </w:t>
      </w:r>
    </w:p>
    <w:p w14:paraId="56BFC973" w14:textId="77777777" w:rsidR="001757FB" w:rsidRDefault="00036B4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757FB" w14:paraId="7E3DC400" w14:textId="77777777">
        <w:tc>
          <w:tcPr>
            <w:tcW w:w="2500" w:type="pct"/>
            <w:tcMar>
              <w:top w:w="75" w:type="dxa"/>
              <w:bottom w:w="75" w:type="dxa"/>
            </w:tcMar>
            <w:vAlign w:val="center"/>
          </w:tcPr>
          <w:p w14:paraId="16A01466" w14:textId="77777777" w:rsidR="001757FB" w:rsidRDefault="00036B4D">
            <w:r>
              <w:rPr>
                <w:rFonts w:ascii="Arial" w:hAnsi="Arial" w:cs="Arial"/>
                <w:color w:val="000000"/>
                <w:position w:val="-2"/>
                <w:sz w:val="18"/>
                <w:szCs w:val="18"/>
              </w:rPr>
              <w:t>Kraj in datum:</w:t>
            </w:r>
          </w:p>
        </w:tc>
        <w:tc>
          <w:tcPr>
            <w:tcW w:w="0" w:type="auto"/>
            <w:tcMar>
              <w:top w:w="75" w:type="dxa"/>
              <w:bottom w:w="75" w:type="dxa"/>
            </w:tcMar>
            <w:vAlign w:val="center"/>
          </w:tcPr>
          <w:p w14:paraId="163B5BCF" w14:textId="77777777" w:rsidR="001757FB" w:rsidRDefault="00036B4D">
            <w:r>
              <w:rPr>
                <w:rFonts w:ascii="Arial" w:hAnsi="Arial" w:cs="Arial"/>
                <w:color w:val="000000"/>
                <w:position w:val="-2"/>
                <w:sz w:val="18"/>
                <w:szCs w:val="18"/>
              </w:rPr>
              <w:t>Ime in priimek: _____________________</w:t>
            </w:r>
          </w:p>
        </w:tc>
      </w:tr>
      <w:tr w:rsidR="001757FB" w14:paraId="39B81EBF" w14:textId="77777777">
        <w:tc>
          <w:tcPr>
            <w:tcW w:w="2500" w:type="pct"/>
            <w:tcMar>
              <w:top w:w="75" w:type="dxa"/>
              <w:bottom w:w="75" w:type="dxa"/>
            </w:tcMar>
            <w:vAlign w:val="center"/>
          </w:tcPr>
          <w:p w14:paraId="22952FDC" w14:textId="77777777" w:rsidR="001757FB" w:rsidRDefault="00036B4D">
            <w:r>
              <w:rPr>
                <w:rFonts w:ascii="Arial" w:hAnsi="Arial" w:cs="Arial"/>
                <w:color w:val="000000"/>
                <w:position w:val="-2"/>
                <w:sz w:val="18"/>
                <w:szCs w:val="18"/>
              </w:rPr>
              <w:t> </w:t>
            </w:r>
          </w:p>
        </w:tc>
        <w:tc>
          <w:tcPr>
            <w:tcW w:w="0" w:type="auto"/>
            <w:tcMar>
              <w:top w:w="75" w:type="dxa"/>
              <w:bottom w:w="75" w:type="dxa"/>
            </w:tcMar>
            <w:vAlign w:val="center"/>
          </w:tcPr>
          <w:p w14:paraId="5059C823" w14:textId="77777777" w:rsidR="001757FB" w:rsidRDefault="001757FB"/>
          <w:p w14:paraId="1F5FCFEB" w14:textId="77777777" w:rsidR="001757FB" w:rsidRDefault="00036B4D">
            <w:pPr>
              <w:jc w:val="center"/>
            </w:pPr>
            <w:r>
              <w:rPr>
                <w:rFonts w:ascii="Arial" w:hAnsi="Arial" w:cs="Arial"/>
                <w:color w:val="A9A9A9"/>
                <w:position w:val="-2"/>
                <w:sz w:val="18"/>
                <w:szCs w:val="18"/>
              </w:rPr>
              <w:t>(žig in podpis)</w:t>
            </w:r>
          </w:p>
        </w:tc>
      </w:tr>
    </w:tbl>
    <w:p w14:paraId="67805DF3" w14:textId="77777777" w:rsidR="001757FB" w:rsidRDefault="00036B4D">
      <w:pPr>
        <w:spacing w:before="225" w:after="225" w:line="240" w:lineRule="auto"/>
        <w:jc w:val="both"/>
      </w:pPr>
      <w:r>
        <w:rPr>
          <w:rFonts w:ascii="Arial" w:hAnsi="Arial" w:cs="Arial"/>
          <w:color w:val="000000"/>
          <w:sz w:val="18"/>
          <w:szCs w:val="18"/>
        </w:rPr>
        <w:t> </w:t>
      </w:r>
    </w:p>
    <w:p w14:paraId="42A127F1" w14:textId="77777777" w:rsidR="001757FB" w:rsidRDefault="00036B4D">
      <w:pPr>
        <w:spacing w:before="225" w:after="225" w:line="240" w:lineRule="auto"/>
        <w:jc w:val="both"/>
      </w:pPr>
      <w:r>
        <w:rPr>
          <w:rFonts w:ascii="Arial" w:hAnsi="Arial" w:cs="Arial"/>
          <w:color w:val="000000"/>
          <w:sz w:val="18"/>
          <w:szCs w:val="18"/>
        </w:rPr>
        <w:t> </w:t>
      </w:r>
    </w:p>
    <w:p w14:paraId="3B861B46" w14:textId="77777777" w:rsidR="001757FB" w:rsidRDefault="00036B4D">
      <w:pPr>
        <w:spacing w:before="225" w:after="225" w:line="240" w:lineRule="auto"/>
        <w:jc w:val="both"/>
      </w:pPr>
      <w:r>
        <w:rPr>
          <w:rFonts w:ascii="Arial" w:hAnsi="Arial" w:cs="Arial"/>
          <w:color w:val="000000"/>
          <w:sz w:val="18"/>
          <w:szCs w:val="18"/>
        </w:rPr>
        <w:t> </w:t>
      </w:r>
    </w:p>
    <w:p w14:paraId="22D1144A" w14:textId="77777777" w:rsidR="001757FB" w:rsidRDefault="00036B4D">
      <w:pPr>
        <w:spacing w:before="225" w:after="225" w:line="240" w:lineRule="auto"/>
        <w:jc w:val="both"/>
      </w:pPr>
      <w:r>
        <w:rPr>
          <w:rFonts w:ascii="Arial" w:hAnsi="Arial" w:cs="Arial"/>
          <w:b/>
          <w:bCs/>
          <w:i/>
          <w:iCs/>
          <w:color w:val="000000"/>
          <w:sz w:val="18"/>
          <w:szCs w:val="18"/>
          <w:u w:val="single"/>
        </w:rPr>
        <w:t>Opomba:</w:t>
      </w:r>
    </w:p>
    <w:p w14:paraId="4A0415C7" w14:textId="77777777" w:rsidR="001757FB" w:rsidRDefault="00036B4D">
      <w:pPr>
        <w:spacing w:before="225" w:after="225" w:line="240" w:lineRule="auto"/>
        <w:jc w:val="both"/>
      </w:pPr>
      <w:r>
        <w:rPr>
          <w:rFonts w:ascii="Arial" w:hAnsi="Arial" w:cs="Arial"/>
          <w:i/>
          <w:iCs/>
          <w:color w:val="000000"/>
          <w:sz w:val="18"/>
          <w:szCs w:val="18"/>
        </w:rPr>
        <w:t>V primeru večjega števila podizvajalcev se obrazec fotokopira.</w:t>
      </w:r>
    </w:p>
    <w:p w14:paraId="19C4444B" w14:textId="77777777" w:rsidR="001757FB" w:rsidRDefault="001757FB">
      <w:pPr>
        <w:sectPr w:rsidR="001757FB" w:rsidSect="006E7A2B">
          <w:footerReference w:type="default" r:id="rId17"/>
          <w:pgSz w:w="11906" w:h="16838"/>
          <w:pgMar w:top="1418" w:right="1418" w:bottom="1418" w:left="1418" w:header="567" w:footer="596" w:gutter="0"/>
          <w:cols w:space="708"/>
          <w:docGrid w:linePitch="360"/>
        </w:sectPr>
      </w:pPr>
    </w:p>
    <w:p w14:paraId="197CB249" w14:textId="77777777" w:rsidR="00036B4D" w:rsidRPr="00590863" w:rsidRDefault="00036B4D"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5FD06778" w14:textId="77777777" w:rsidR="00036B4D" w:rsidRPr="00252358" w:rsidRDefault="00036B4D" w:rsidP="00252358"/>
    <w:p w14:paraId="591E5556" w14:textId="77777777" w:rsidR="00036B4D" w:rsidRDefault="00036B4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7BBCAFE9" w14:textId="77777777" w:rsidR="00036B4D" w:rsidRDefault="00036B4D" w:rsidP="00EB2A75">
      <w:pPr>
        <w:spacing w:after="120"/>
        <w:rPr>
          <w:rFonts w:ascii="Arial" w:hAnsi="Arial" w:cs="Arial"/>
        </w:rPr>
      </w:pPr>
    </w:p>
    <w:p w14:paraId="10B57E86" w14:textId="77777777" w:rsidR="001757FB" w:rsidRDefault="00036B4D">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DC39E58" w14:textId="77777777" w:rsidR="001757FB" w:rsidRDefault="00036B4D">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757FB" w14:paraId="678FCB4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9E4A44" w14:textId="77777777" w:rsidR="001757FB" w:rsidRDefault="00036B4D">
            <w:pPr>
              <w:spacing w:before="135" w:after="135"/>
              <w:jc w:val="both"/>
              <w:textAlignment w:val="center"/>
            </w:pPr>
            <w:r>
              <w:rPr>
                <w:rFonts w:ascii="Arial" w:hAnsi="Arial" w:cs="Arial"/>
                <w:b/>
                <w:bCs/>
                <w:color w:val="000000"/>
                <w:position w:val="-2"/>
                <w:sz w:val="18"/>
                <w:szCs w:val="18"/>
              </w:rPr>
              <w:t>Ime in priimek</w:t>
            </w:r>
          </w:p>
          <w:p w14:paraId="77940AA9" w14:textId="77777777" w:rsidR="001757FB" w:rsidRDefault="00036B4D">
            <w:pPr>
              <w:spacing w:before="135" w:after="135"/>
              <w:jc w:val="both"/>
              <w:textAlignment w:val="center"/>
            </w:pPr>
            <w:r>
              <w:rPr>
                <w:rFonts w:ascii="Arial" w:hAnsi="Arial" w:cs="Arial"/>
                <w:b/>
                <w:bCs/>
                <w:color w:val="000000"/>
                <w:position w:val="-2"/>
                <w:sz w:val="18"/>
                <w:szCs w:val="18"/>
              </w:rPr>
              <w:t>ali</w:t>
            </w:r>
          </w:p>
          <w:p w14:paraId="0569EE42" w14:textId="77777777" w:rsidR="001757FB" w:rsidRDefault="00036B4D">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E60D01" w14:textId="77777777" w:rsidR="001757FB" w:rsidRDefault="00036B4D">
            <w:pPr>
              <w:spacing w:before="135" w:after="135"/>
              <w:jc w:val="both"/>
              <w:textAlignment w:val="center"/>
            </w:pPr>
            <w:r>
              <w:rPr>
                <w:rFonts w:ascii="Arial" w:hAnsi="Arial" w:cs="Arial"/>
                <w:b/>
                <w:bCs/>
                <w:color w:val="000000"/>
                <w:position w:val="-2"/>
                <w:sz w:val="18"/>
                <w:szCs w:val="18"/>
              </w:rPr>
              <w:t>Naslov prebivališča</w:t>
            </w:r>
          </w:p>
          <w:p w14:paraId="538DAD96" w14:textId="77777777" w:rsidR="001757FB" w:rsidRDefault="00036B4D">
            <w:pPr>
              <w:spacing w:before="135" w:after="135"/>
              <w:jc w:val="both"/>
              <w:textAlignment w:val="center"/>
            </w:pPr>
            <w:r>
              <w:rPr>
                <w:rFonts w:ascii="Arial" w:hAnsi="Arial" w:cs="Arial"/>
                <w:b/>
                <w:bCs/>
                <w:color w:val="000000"/>
                <w:position w:val="-2"/>
                <w:sz w:val="18"/>
                <w:szCs w:val="18"/>
              </w:rPr>
              <w:t>ali</w:t>
            </w:r>
          </w:p>
          <w:p w14:paraId="7D49459B" w14:textId="77777777" w:rsidR="001757FB" w:rsidRDefault="00036B4D">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003DA5" w14:textId="77777777" w:rsidR="001757FB" w:rsidRDefault="00036B4D">
            <w:pPr>
              <w:spacing w:before="135" w:after="135"/>
              <w:jc w:val="both"/>
              <w:textAlignment w:val="center"/>
            </w:pPr>
            <w:r>
              <w:rPr>
                <w:rFonts w:ascii="Arial" w:hAnsi="Arial" w:cs="Arial"/>
                <w:b/>
                <w:bCs/>
                <w:color w:val="000000"/>
                <w:position w:val="-2"/>
                <w:sz w:val="18"/>
                <w:szCs w:val="18"/>
              </w:rPr>
              <w:t>Delež lastništva</w:t>
            </w:r>
          </w:p>
          <w:p w14:paraId="4749EA56" w14:textId="77777777" w:rsidR="001757FB" w:rsidRDefault="00036B4D">
            <w:pPr>
              <w:spacing w:before="135" w:after="135"/>
              <w:jc w:val="both"/>
              <w:textAlignment w:val="center"/>
            </w:pPr>
            <w:r>
              <w:rPr>
                <w:rFonts w:ascii="Arial" w:hAnsi="Arial" w:cs="Arial"/>
                <w:b/>
                <w:bCs/>
                <w:color w:val="000000"/>
                <w:position w:val="-2"/>
                <w:sz w:val="18"/>
                <w:szCs w:val="18"/>
              </w:rPr>
              <w:t>ali</w:t>
            </w:r>
          </w:p>
          <w:p w14:paraId="79AFC7C5" w14:textId="77777777" w:rsidR="001757FB" w:rsidRDefault="00036B4D">
            <w:pPr>
              <w:spacing w:before="135" w:after="135"/>
              <w:jc w:val="both"/>
              <w:textAlignment w:val="center"/>
            </w:pPr>
            <w:r>
              <w:rPr>
                <w:rFonts w:ascii="Arial" w:hAnsi="Arial" w:cs="Arial"/>
                <w:b/>
                <w:bCs/>
                <w:color w:val="000000"/>
                <w:position w:val="-2"/>
                <w:sz w:val="18"/>
                <w:szCs w:val="18"/>
              </w:rPr>
              <w:t>Delež lastništva gospodarskega subjekta</w:t>
            </w:r>
          </w:p>
        </w:tc>
      </w:tr>
      <w:tr w:rsidR="001757FB" w14:paraId="1F98391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7710D5" w14:textId="77777777" w:rsidR="001757FB" w:rsidRDefault="00036B4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CD7645" w14:textId="77777777" w:rsidR="001757FB" w:rsidRDefault="00036B4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3F2C6D" w14:textId="77777777" w:rsidR="001757FB" w:rsidRDefault="00036B4D">
            <w:pPr>
              <w:spacing w:before="135" w:after="135"/>
              <w:jc w:val="both"/>
              <w:textAlignment w:val="center"/>
            </w:pPr>
            <w:r>
              <w:rPr>
                <w:rFonts w:ascii="Arial" w:hAnsi="Arial" w:cs="Arial"/>
                <w:color w:val="000000"/>
                <w:position w:val="-2"/>
                <w:sz w:val="18"/>
                <w:szCs w:val="18"/>
              </w:rPr>
              <w:t> </w:t>
            </w:r>
          </w:p>
        </w:tc>
      </w:tr>
      <w:tr w:rsidR="001757FB" w14:paraId="04AF429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D261E6" w14:textId="77777777" w:rsidR="001757FB" w:rsidRDefault="00036B4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027FC8" w14:textId="77777777" w:rsidR="001757FB" w:rsidRDefault="00036B4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ED0395" w14:textId="77777777" w:rsidR="001757FB" w:rsidRDefault="00036B4D">
            <w:pPr>
              <w:spacing w:before="135" w:after="135"/>
              <w:jc w:val="both"/>
              <w:textAlignment w:val="center"/>
            </w:pPr>
            <w:r>
              <w:rPr>
                <w:rFonts w:ascii="Arial" w:hAnsi="Arial" w:cs="Arial"/>
                <w:color w:val="000000"/>
                <w:position w:val="-2"/>
                <w:sz w:val="18"/>
                <w:szCs w:val="18"/>
              </w:rPr>
              <w:t> </w:t>
            </w:r>
          </w:p>
        </w:tc>
      </w:tr>
      <w:tr w:rsidR="001757FB" w14:paraId="7F10795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99B3E7" w14:textId="77777777" w:rsidR="001757FB" w:rsidRDefault="00036B4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978F17" w14:textId="77777777" w:rsidR="001757FB" w:rsidRDefault="00036B4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594DF4" w14:textId="77777777" w:rsidR="001757FB" w:rsidRDefault="00036B4D">
            <w:pPr>
              <w:spacing w:before="135" w:after="135"/>
              <w:jc w:val="both"/>
              <w:textAlignment w:val="center"/>
            </w:pPr>
            <w:r>
              <w:rPr>
                <w:rFonts w:ascii="Arial" w:hAnsi="Arial" w:cs="Arial"/>
                <w:color w:val="000000"/>
                <w:position w:val="-2"/>
                <w:sz w:val="18"/>
                <w:szCs w:val="18"/>
              </w:rPr>
              <w:t> </w:t>
            </w:r>
          </w:p>
        </w:tc>
      </w:tr>
      <w:tr w:rsidR="001757FB" w14:paraId="159E7EA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0C9198" w14:textId="77777777" w:rsidR="001757FB" w:rsidRDefault="00036B4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3A3FAD" w14:textId="77777777" w:rsidR="001757FB" w:rsidRDefault="00036B4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A97FF4" w14:textId="77777777" w:rsidR="001757FB" w:rsidRDefault="00036B4D">
            <w:pPr>
              <w:spacing w:before="135" w:after="135"/>
              <w:jc w:val="both"/>
              <w:textAlignment w:val="center"/>
            </w:pPr>
            <w:r>
              <w:rPr>
                <w:rFonts w:ascii="Arial" w:hAnsi="Arial" w:cs="Arial"/>
                <w:color w:val="000000"/>
                <w:position w:val="-2"/>
                <w:sz w:val="18"/>
                <w:szCs w:val="18"/>
              </w:rPr>
              <w:t> </w:t>
            </w:r>
          </w:p>
        </w:tc>
      </w:tr>
    </w:tbl>
    <w:p w14:paraId="7C6D52F5" w14:textId="77777777" w:rsidR="001757FB" w:rsidRDefault="00036B4D">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757FB" w14:paraId="24D3EE7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148B1A" w14:textId="77777777" w:rsidR="001757FB" w:rsidRDefault="00036B4D">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290EED" w14:textId="77777777" w:rsidR="001757FB" w:rsidRDefault="00036B4D">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2E99EC" w14:textId="77777777" w:rsidR="001757FB" w:rsidRDefault="00036B4D">
            <w:pPr>
              <w:spacing w:before="135" w:after="135"/>
              <w:jc w:val="both"/>
              <w:textAlignment w:val="center"/>
            </w:pPr>
            <w:r>
              <w:rPr>
                <w:rFonts w:ascii="Arial" w:hAnsi="Arial" w:cs="Arial"/>
                <w:b/>
                <w:bCs/>
                <w:color w:val="000000"/>
                <w:position w:val="-2"/>
                <w:sz w:val="18"/>
                <w:szCs w:val="18"/>
              </w:rPr>
              <w:t>Delež lastništva gospodarskega subjekta</w:t>
            </w:r>
          </w:p>
        </w:tc>
      </w:tr>
      <w:tr w:rsidR="001757FB" w14:paraId="406C9A5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6F3A9E" w14:textId="77777777" w:rsidR="001757FB" w:rsidRDefault="00036B4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28A9DF" w14:textId="77777777" w:rsidR="001757FB" w:rsidRDefault="00036B4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09AE32" w14:textId="77777777" w:rsidR="001757FB" w:rsidRDefault="00036B4D">
            <w:pPr>
              <w:spacing w:before="135" w:after="135"/>
              <w:jc w:val="both"/>
              <w:textAlignment w:val="center"/>
            </w:pPr>
            <w:r>
              <w:rPr>
                <w:rFonts w:ascii="Arial" w:hAnsi="Arial" w:cs="Arial"/>
                <w:color w:val="000000"/>
                <w:position w:val="-2"/>
                <w:sz w:val="18"/>
                <w:szCs w:val="18"/>
              </w:rPr>
              <w:t> </w:t>
            </w:r>
          </w:p>
        </w:tc>
      </w:tr>
      <w:tr w:rsidR="001757FB" w14:paraId="0461746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6AD8B3" w14:textId="77777777" w:rsidR="001757FB" w:rsidRDefault="00036B4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08089F" w14:textId="77777777" w:rsidR="001757FB" w:rsidRDefault="00036B4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F7B14" w14:textId="77777777" w:rsidR="001757FB" w:rsidRDefault="00036B4D">
            <w:pPr>
              <w:spacing w:before="135" w:after="135"/>
              <w:jc w:val="both"/>
              <w:textAlignment w:val="center"/>
            </w:pPr>
            <w:r>
              <w:rPr>
                <w:rFonts w:ascii="Arial" w:hAnsi="Arial" w:cs="Arial"/>
                <w:color w:val="000000"/>
                <w:position w:val="-2"/>
                <w:sz w:val="18"/>
                <w:szCs w:val="18"/>
              </w:rPr>
              <w:t> </w:t>
            </w:r>
          </w:p>
        </w:tc>
      </w:tr>
      <w:tr w:rsidR="001757FB" w14:paraId="3B5A07B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BB477F" w14:textId="77777777" w:rsidR="001757FB" w:rsidRDefault="00036B4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B28FD5" w14:textId="77777777" w:rsidR="001757FB" w:rsidRDefault="00036B4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4496CD" w14:textId="77777777" w:rsidR="001757FB" w:rsidRDefault="00036B4D">
            <w:pPr>
              <w:spacing w:before="135" w:after="135"/>
              <w:jc w:val="both"/>
              <w:textAlignment w:val="center"/>
            </w:pPr>
            <w:r>
              <w:rPr>
                <w:rFonts w:ascii="Arial" w:hAnsi="Arial" w:cs="Arial"/>
                <w:color w:val="000000"/>
                <w:position w:val="-2"/>
                <w:sz w:val="18"/>
                <w:szCs w:val="18"/>
              </w:rPr>
              <w:t> </w:t>
            </w:r>
          </w:p>
        </w:tc>
      </w:tr>
      <w:tr w:rsidR="001757FB" w14:paraId="092B109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E60D9C" w14:textId="77777777" w:rsidR="001757FB" w:rsidRDefault="00036B4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A4DA43" w14:textId="77777777" w:rsidR="001757FB" w:rsidRDefault="00036B4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5605D9" w14:textId="77777777" w:rsidR="001757FB" w:rsidRDefault="00036B4D">
            <w:pPr>
              <w:spacing w:before="135" w:after="135"/>
              <w:jc w:val="both"/>
              <w:textAlignment w:val="center"/>
            </w:pPr>
            <w:r>
              <w:rPr>
                <w:rFonts w:ascii="Arial" w:hAnsi="Arial" w:cs="Arial"/>
                <w:color w:val="000000"/>
                <w:position w:val="-2"/>
                <w:sz w:val="18"/>
                <w:szCs w:val="18"/>
              </w:rPr>
              <w:t> </w:t>
            </w:r>
          </w:p>
        </w:tc>
      </w:tr>
    </w:tbl>
    <w:p w14:paraId="5427C0D3" w14:textId="77777777" w:rsidR="001757FB" w:rsidRDefault="00036B4D">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1757FB" w14:paraId="29874BFD" w14:textId="77777777">
        <w:tc>
          <w:tcPr>
            <w:tcW w:w="4080" w:type="dxa"/>
            <w:tcMar>
              <w:top w:w="75" w:type="dxa"/>
              <w:bottom w:w="75" w:type="dxa"/>
            </w:tcMar>
            <w:vAlign w:val="center"/>
          </w:tcPr>
          <w:p w14:paraId="141D4E4C" w14:textId="77777777" w:rsidR="001757FB" w:rsidRDefault="00036B4D">
            <w:r>
              <w:rPr>
                <w:rFonts w:ascii="Arial" w:hAnsi="Arial" w:cs="Arial"/>
                <w:color w:val="000000"/>
                <w:position w:val="-2"/>
                <w:sz w:val="18"/>
                <w:szCs w:val="18"/>
              </w:rPr>
              <w:t>Kraj in datum:</w:t>
            </w:r>
          </w:p>
        </w:tc>
        <w:tc>
          <w:tcPr>
            <w:tcW w:w="0" w:type="auto"/>
            <w:tcMar>
              <w:top w:w="75" w:type="dxa"/>
              <w:bottom w:w="75" w:type="dxa"/>
            </w:tcMar>
            <w:vAlign w:val="center"/>
          </w:tcPr>
          <w:p w14:paraId="435185D0" w14:textId="77777777" w:rsidR="001757FB" w:rsidRDefault="00036B4D">
            <w:r>
              <w:rPr>
                <w:rFonts w:ascii="Arial" w:hAnsi="Arial" w:cs="Arial"/>
                <w:color w:val="000000"/>
                <w:position w:val="-2"/>
                <w:sz w:val="18"/>
                <w:szCs w:val="18"/>
              </w:rPr>
              <w:t>Ime in priimek: _____________________</w:t>
            </w:r>
          </w:p>
        </w:tc>
      </w:tr>
      <w:tr w:rsidR="001757FB" w14:paraId="21C7D76E" w14:textId="77777777">
        <w:tc>
          <w:tcPr>
            <w:tcW w:w="4080" w:type="dxa"/>
            <w:tcMar>
              <w:top w:w="75" w:type="dxa"/>
              <w:bottom w:w="75" w:type="dxa"/>
            </w:tcMar>
            <w:vAlign w:val="center"/>
          </w:tcPr>
          <w:p w14:paraId="467AF111" w14:textId="77777777" w:rsidR="001757FB" w:rsidRDefault="00036B4D">
            <w:r>
              <w:rPr>
                <w:rFonts w:ascii="Arial" w:hAnsi="Arial" w:cs="Arial"/>
                <w:color w:val="000000"/>
                <w:position w:val="-2"/>
                <w:sz w:val="18"/>
                <w:szCs w:val="18"/>
              </w:rPr>
              <w:t> </w:t>
            </w:r>
          </w:p>
        </w:tc>
        <w:tc>
          <w:tcPr>
            <w:tcW w:w="0" w:type="auto"/>
            <w:tcMar>
              <w:top w:w="75" w:type="dxa"/>
              <w:bottom w:w="75" w:type="dxa"/>
            </w:tcMar>
            <w:vAlign w:val="center"/>
          </w:tcPr>
          <w:p w14:paraId="757EEFF1" w14:textId="77777777" w:rsidR="001757FB" w:rsidRDefault="00036B4D">
            <w:pPr>
              <w:jc w:val="center"/>
            </w:pPr>
            <w:r>
              <w:rPr>
                <w:rFonts w:ascii="Arial" w:hAnsi="Arial" w:cs="Arial"/>
                <w:color w:val="000000"/>
                <w:position w:val="-2"/>
                <w:sz w:val="18"/>
                <w:szCs w:val="18"/>
              </w:rPr>
              <w:t>(žig in podpis)</w:t>
            </w:r>
          </w:p>
        </w:tc>
      </w:tr>
    </w:tbl>
    <w:p w14:paraId="0AA05993" w14:textId="77777777" w:rsidR="001757FB" w:rsidRDefault="00036B4D">
      <w:pPr>
        <w:spacing w:before="225" w:after="225" w:line="240" w:lineRule="auto"/>
        <w:jc w:val="both"/>
      </w:pPr>
      <w:r>
        <w:rPr>
          <w:rFonts w:ascii="Arial" w:hAnsi="Arial" w:cs="Arial"/>
          <w:color w:val="000000"/>
          <w:sz w:val="18"/>
          <w:szCs w:val="18"/>
        </w:rPr>
        <w:t> </w:t>
      </w:r>
    </w:p>
    <w:p w14:paraId="4499223C" w14:textId="77777777" w:rsidR="001757FB" w:rsidRDefault="00036B4D">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C33CBA" w14:textId="77777777" w:rsidR="001757FB" w:rsidRDefault="001757FB">
      <w:pPr>
        <w:sectPr w:rsidR="001757FB" w:rsidSect="006E7A2B">
          <w:footerReference w:type="default" r:id="rId18"/>
          <w:pgSz w:w="11906" w:h="16838"/>
          <w:pgMar w:top="1418" w:right="1418" w:bottom="1418" w:left="1418" w:header="567" w:footer="596" w:gutter="0"/>
          <w:cols w:space="708"/>
          <w:docGrid w:linePitch="360"/>
        </w:sectPr>
      </w:pPr>
    </w:p>
    <w:p w14:paraId="79FD78BE" w14:textId="77777777" w:rsidR="00036B4D" w:rsidRPr="00590863" w:rsidRDefault="00036B4D"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0C0E14AD" w14:textId="77777777" w:rsidR="00036B4D" w:rsidRPr="00252358" w:rsidRDefault="00036B4D" w:rsidP="00252358"/>
    <w:p w14:paraId="133BE9DF" w14:textId="77777777" w:rsidR="00036B4D" w:rsidRDefault="00036B4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referenca za opremo: POTRDILO O KAKOVOSTI OPREME</w:t>
      </w:r>
    </w:p>
    <w:p w14:paraId="7C87CC40" w14:textId="77777777" w:rsidR="00036B4D" w:rsidRDefault="00036B4D" w:rsidP="00EB2A75">
      <w:pPr>
        <w:spacing w:after="120"/>
        <w:rPr>
          <w:rFonts w:ascii="Arial" w:hAnsi="Arial" w:cs="Arial"/>
        </w:rPr>
      </w:pPr>
    </w:p>
    <w:p w14:paraId="00B3B4F4" w14:textId="77777777" w:rsidR="001757FB" w:rsidRDefault="00036B4D">
      <w:pPr>
        <w:spacing w:before="225" w:after="225" w:line="240" w:lineRule="auto"/>
      </w:pPr>
      <w:r>
        <w:rPr>
          <w:rFonts w:ascii="Arial" w:hAnsi="Arial" w:cs="Arial"/>
          <w:b/>
          <w:bCs/>
          <w:color w:val="000000"/>
          <w:sz w:val="18"/>
          <w:szCs w:val="18"/>
        </w:rPr>
        <w:t>Naziv in naslov potrjevalca reference (naročnik investitor opreme): </w:t>
      </w:r>
      <w:r>
        <w:rPr>
          <w:rFonts w:ascii="Arial" w:hAnsi="Arial" w:cs="Arial"/>
          <w:color w:val="000000"/>
          <w:sz w:val="18"/>
          <w:szCs w:val="18"/>
          <w:u w:val="single"/>
        </w:rPr>
        <w:t>____________________________</w:t>
      </w:r>
    </w:p>
    <w:p w14:paraId="0931B84E" w14:textId="77777777" w:rsidR="001757FB" w:rsidRDefault="00036B4D">
      <w:pPr>
        <w:spacing w:before="225" w:after="225" w:line="240" w:lineRule="auto"/>
        <w:jc w:val="center"/>
      </w:pPr>
      <w:r>
        <w:rPr>
          <w:rFonts w:ascii="Arial" w:hAnsi="Arial" w:cs="Arial"/>
          <w:b/>
          <w:bCs/>
          <w:color w:val="000000"/>
          <w:sz w:val="18"/>
          <w:szCs w:val="18"/>
        </w:rPr>
        <w:t>IZJAVA - POTRDILO REFERENCE</w:t>
      </w:r>
    </w:p>
    <w:p w14:paraId="53783CA3" w14:textId="77777777" w:rsidR="001757FB" w:rsidRDefault="00036B4D">
      <w:pPr>
        <w:spacing w:before="225" w:after="225" w:line="240" w:lineRule="auto"/>
      </w:pPr>
      <w:r>
        <w:rPr>
          <w:rFonts w:ascii="Arial" w:hAnsi="Arial" w:cs="Arial"/>
          <w:color w:val="000000"/>
          <w:sz w:val="18"/>
          <w:szCs w:val="18"/>
        </w:rPr>
        <w:t>Pod kazensko in materialno odgovornostjo izjavljamo, da je bila v naši ustanovi dobavljena in montirana oprema (nujno navesti vrsto, model in proizvajalca):</w:t>
      </w:r>
    </w:p>
    <w:p w14:paraId="46BB1650" w14:textId="77777777" w:rsidR="001757FB" w:rsidRDefault="00036B4D">
      <w:pPr>
        <w:spacing w:before="225" w:after="225" w:line="240" w:lineRule="auto"/>
      </w:pPr>
      <w:r>
        <w:rPr>
          <w:rFonts w:ascii="Arial" w:hAnsi="Arial" w:cs="Arial"/>
          <w:color w:val="000000"/>
          <w:sz w:val="18"/>
          <w:szCs w:val="18"/>
        </w:rPr>
        <w:t>_____________________________________________________________________________________</w:t>
      </w:r>
    </w:p>
    <w:p w14:paraId="1253DC2C" w14:textId="77777777" w:rsidR="001757FB" w:rsidRDefault="00036B4D">
      <w:pPr>
        <w:spacing w:before="225" w:after="225" w:line="240" w:lineRule="auto"/>
      </w:pPr>
      <w:r>
        <w:rPr>
          <w:rFonts w:ascii="Arial" w:hAnsi="Arial" w:cs="Arial"/>
          <w:color w:val="000000"/>
          <w:sz w:val="18"/>
          <w:szCs w:val="18"/>
        </w:rPr>
        <w:t>_____________________________________________________________________________________</w:t>
      </w:r>
    </w:p>
    <w:p w14:paraId="3632470C" w14:textId="77777777" w:rsidR="001757FB" w:rsidRDefault="00036B4D">
      <w:pPr>
        <w:spacing w:before="225" w:after="225" w:line="240" w:lineRule="auto"/>
      </w:pPr>
      <w:r>
        <w:rPr>
          <w:rFonts w:ascii="Arial" w:hAnsi="Arial" w:cs="Arial"/>
          <w:color w:val="000000"/>
          <w:sz w:val="18"/>
          <w:szCs w:val="18"/>
        </w:rPr>
        <w:t>_____________________________________________________________________________________</w:t>
      </w:r>
    </w:p>
    <w:p w14:paraId="41DC60A4" w14:textId="77777777" w:rsidR="001757FB" w:rsidRDefault="00036B4D">
      <w:pPr>
        <w:spacing w:before="225" w:after="225" w:line="240" w:lineRule="auto"/>
      </w:pPr>
      <w:r>
        <w:rPr>
          <w:rFonts w:ascii="Arial" w:hAnsi="Arial" w:cs="Arial"/>
          <w:color w:val="000000"/>
          <w:sz w:val="18"/>
          <w:szCs w:val="18"/>
        </w:rPr>
        <w:t> </w:t>
      </w:r>
    </w:p>
    <w:tbl>
      <w:tblPr>
        <w:tblStyle w:val="TableGridPHPDOCX"/>
        <w:tblW w:w="849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945"/>
        <w:gridCol w:w="4545"/>
      </w:tblGrid>
      <w:tr w:rsidR="001757FB" w14:paraId="30130CC9" w14:textId="77777777">
        <w:tc>
          <w:tcPr>
            <w:tcW w:w="39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743FC8" w14:textId="77777777" w:rsidR="001757FB" w:rsidRDefault="00036B4D">
            <w:pPr>
              <w:spacing w:before="135" w:after="135"/>
              <w:textAlignment w:val="center"/>
            </w:pPr>
            <w:r>
              <w:rPr>
                <w:rFonts w:ascii="Arial" w:hAnsi="Arial" w:cs="Arial"/>
                <w:color w:val="000000"/>
                <w:position w:val="-2"/>
                <w:sz w:val="18"/>
                <w:szCs w:val="18"/>
              </w:rPr>
              <w:t>Datum uspešne primopredaje opreme </w:t>
            </w:r>
          </w:p>
        </w:tc>
        <w:tc>
          <w:tcPr>
            <w:tcW w:w="45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BFAB15" w14:textId="77777777" w:rsidR="001757FB" w:rsidRDefault="00036B4D">
            <w:pPr>
              <w:spacing w:before="135" w:after="135"/>
              <w:textAlignment w:val="center"/>
            </w:pPr>
            <w:r>
              <w:rPr>
                <w:rFonts w:ascii="Arial" w:hAnsi="Arial" w:cs="Arial"/>
                <w:color w:val="000000"/>
                <w:position w:val="-2"/>
                <w:sz w:val="18"/>
                <w:szCs w:val="18"/>
              </w:rPr>
              <w:t> </w:t>
            </w:r>
          </w:p>
        </w:tc>
      </w:tr>
    </w:tbl>
    <w:p w14:paraId="65DE51C9" w14:textId="77777777" w:rsidR="001757FB" w:rsidRDefault="00036B4D">
      <w:pPr>
        <w:spacing w:before="225" w:after="225" w:line="240" w:lineRule="auto"/>
      </w:pPr>
      <w:r>
        <w:rPr>
          <w:rFonts w:ascii="Arial" w:hAnsi="Arial" w:cs="Arial"/>
          <w:color w:val="000000"/>
          <w:sz w:val="18"/>
          <w:szCs w:val="18"/>
        </w:rPr>
        <w:t> </w:t>
      </w:r>
    </w:p>
    <w:p w14:paraId="1CF472E6" w14:textId="77777777" w:rsidR="001757FB" w:rsidRDefault="00036B4D">
      <w:pPr>
        <w:spacing w:before="225" w:after="225" w:line="240" w:lineRule="auto"/>
      </w:pPr>
      <w:r>
        <w:rPr>
          <w:rFonts w:ascii="Arial" w:hAnsi="Arial" w:cs="Arial"/>
          <w:color w:val="000000"/>
          <w:sz w:val="18"/>
          <w:szCs w:val="18"/>
        </w:rPr>
        <w:t> </w:t>
      </w:r>
      <w:r>
        <w:rPr>
          <w:rFonts w:ascii="Arial" w:hAnsi="Arial" w:cs="Arial"/>
          <w:b/>
          <w:bCs/>
          <w:color w:val="000000"/>
          <w:sz w:val="18"/>
          <w:szCs w:val="18"/>
        </w:rPr>
        <w:t>Oprema se od primopredaje redno uporablja  in smo z njenim delovanjem zadovoljni.</w:t>
      </w:r>
    </w:p>
    <w:p w14:paraId="68E8A417" w14:textId="77777777" w:rsidR="001757FB" w:rsidRDefault="00036B4D">
      <w:pPr>
        <w:shd w:val="clear" w:color="auto" w:fill="FFFFFF"/>
        <w:spacing w:before="225" w:after="375" w:line="333" w:lineRule="auto"/>
      </w:pPr>
      <w:r>
        <w:rPr>
          <w:rFonts w:ascii="Arial" w:hAnsi="Arial" w:cs="Arial"/>
          <w:color w:val="444444"/>
          <w:sz w:val="18"/>
          <w:szCs w:val="18"/>
          <w:shd w:val="clear" w:color="auto" w:fill="FFFFFF"/>
        </w:rPr>
        <w:t> </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1757FB" w14:paraId="73754B65" w14:textId="77777777">
        <w:tc>
          <w:tcPr>
            <w:tcW w:w="3195" w:type="dxa"/>
            <w:shd w:val="clear" w:color="auto" w:fill="FFFFFF"/>
            <w:tcMar>
              <w:top w:w="75" w:type="dxa"/>
              <w:bottom w:w="75" w:type="dxa"/>
            </w:tcMar>
            <w:vAlign w:val="center"/>
          </w:tcPr>
          <w:p w14:paraId="3FEBEB95" w14:textId="77777777" w:rsidR="001757FB" w:rsidRDefault="00036B4D">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58B99C2D" w14:textId="77777777" w:rsidR="001757FB" w:rsidRDefault="00036B4D">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63A95D83" w14:textId="77777777" w:rsidR="001757FB" w:rsidRDefault="00036B4D">
            <w:r>
              <w:rPr>
                <w:rFonts w:ascii="Arial" w:hAnsi="Arial" w:cs="Arial"/>
                <w:color w:val="000000"/>
                <w:position w:val="-2"/>
                <w:sz w:val="18"/>
                <w:szCs w:val="18"/>
                <w:shd w:val="clear" w:color="auto" w:fill="FFFFFF"/>
              </w:rPr>
              <w:t> </w:t>
            </w:r>
          </w:p>
        </w:tc>
      </w:tr>
      <w:tr w:rsidR="001757FB" w14:paraId="0EAA1F63" w14:textId="77777777">
        <w:tc>
          <w:tcPr>
            <w:tcW w:w="3195" w:type="dxa"/>
            <w:shd w:val="clear" w:color="auto" w:fill="FFFFFF"/>
            <w:tcMar>
              <w:top w:w="75" w:type="dxa"/>
              <w:bottom w:w="75" w:type="dxa"/>
            </w:tcMar>
            <w:vAlign w:val="center"/>
          </w:tcPr>
          <w:p w14:paraId="75DA559A" w14:textId="77777777" w:rsidR="001757FB" w:rsidRDefault="00036B4D">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5412F526" w14:textId="77777777" w:rsidR="001757FB" w:rsidRDefault="00036B4D">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7653848C" w14:textId="77777777" w:rsidR="001757FB" w:rsidRDefault="001757FB"/>
          <w:p w14:paraId="7D10F594" w14:textId="77777777" w:rsidR="001757FB" w:rsidRDefault="00036B4D">
            <w:pPr>
              <w:jc w:val="center"/>
            </w:pPr>
            <w:r>
              <w:rPr>
                <w:rFonts w:ascii="Arial" w:hAnsi="Arial" w:cs="Arial"/>
                <w:color w:val="A9A9A9"/>
                <w:position w:val="-2"/>
                <w:sz w:val="18"/>
                <w:szCs w:val="18"/>
                <w:shd w:val="clear" w:color="auto" w:fill="FFFFFF"/>
              </w:rPr>
              <w:t>(žig in podpis)</w:t>
            </w:r>
          </w:p>
        </w:tc>
      </w:tr>
    </w:tbl>
    <w:p w14:paraId="2F82CCBE" w14:textId="77777777" w:rsidR="001757FB" w:rsidRDefault="00036B4D">
      <w:pPr>
        <w:shd w:val="clear" w:color="auto" w:fill="FFFFFF"/>
        <w:spacing w:before="225" w:after="375" w:line="333" w:lineRule="auto"/>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1757FB" w14:paraId="03820B6F" w14:textId="77777777">
        <w:tc>
          <w:tcPr>
            <w:tcW w:w="0" w:type="auto"/>
            <w:tcMar>
              <w:top w:w="0" w:type="auto"/>
              <w:bottom w:w="0" w:type="auto"/>
            </w:tcMar>
          </w:tcPr>
          <w:p w14:paraId="47F55C35" w14:textId="77777777" w:rsidR="001757FB" w:rsidRDefault="00036B4D" w:rsidP="00D9761B">
            <w:pPr>
              <w:numPr>
                <w:ilvl w:val="0"/>
                <w:numId w:val="19"/>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2ADF2629" w14:textId="77777777" w:rsidR="001757FB" w:rsidRDefault="00036B4D" w:rsidP="00D9761B">
            <w:pPr>
              <w:numPr>
                <w:ilvl w:val="0"/>
                <w:numId w:val="19"/>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4DC7C29E" w14:textId="77777777" w:rsidR="001757FB" w:rsidRDefault="00036B4D" w:rsidP="00D9761B">
            <w:pPr>
              <w:numPr>
                <w:ilvl w:val="0"/>
                <w:numId w:val="19"/>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2EFD413F" w14:textId="77777777" w:rsidR="001757FB" w:rsidRDefault="001757FB">
      <w:pPr>
        <w:sectPr w:rsidR="001757FB" w:rsidSect="006E7A2B">
          <w:footerReference w:type="default" r:id="rId19"/>
          <w:pgSz w:w="11906" w:h="16838"/>
          <w:pgMar w:top="1418" w:right="1418" w:bottom="1418" w:left="1418" w:header="567" w:footer="596" w:gutter="0"/>
          <w:cols w:space="708"/>
          <w:docGrid w:linePitch="360"/>
        </w:sectPr>
      </w:pPr>
    </w:p>
    <w:p w14:paraId="44BCCFE6" w14:textId="77777777" w:rsidR="00036B4D" w:rsidRPr="00590863" w:rsidRDefault="00036B4D" w:rsidP="00252358">
      <w:pPr>
        <w:spacing w:after="0"/>
        <w:jc w:val="right"/>
        <w:rPr>
          <w:rFonts w:ascii="Arial" w:hAnsi="Arial" w:cs="Arial"/>
          <w:sz w:val="18"/>
          <w:szCs w:val="18"/>
        </w:rPr>
      </w:pPr>
      <w:r w:rsidRPr="00590863">
        <w:rPr>
          <w:rFonts w:ascii="Arial" w:hAnsi="Arial" w:cs="Arial"/>
          <w:sz w:val="18"/>
          <w:szCs w:val="18"/>
        </w:rPr>
        <w:lastRenderedPageBreak/>
        <w:t>Obrazec št: 10</w:t>
      </w:r>
    </w:p>
    <w:p w14:paraId="1A80855F" w14:textId="77777777" w:rsidR="00036B4D" w:rsidRPr="00252358" w:rsidRDefault="00036B4D" w:rsidP="00252358"/>
    <w:p w14:paraId="4F8946AE" w14:textId="77777777" w:rsidR="00036B4D" w:rsidRDefault="00036B4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606971C0" w14:textId="77777777" w:rsidR="00036B4D" w:rsidRDefault="00036B4D" w:rsidP="00EB2A75">
      <w:pPr>
        <w:spacing w:after="120"/>
        <w:rPr>
          <w:rFonts w:ascii="Arial" w:hAnsi="Arial" w:cs="Arial"/>
        </w:rPr>
      </w:pPr>
    </w:p>
    <w:p w14:paraId="483DCC35" w14:textId="77777777" w:rsidR="001757FB" w:rsidRDefault="00036B4D">
      <w:pPr>
        <w:spacing w:before="225" w:after="225" w:line="240" w:lineRule="auto"/>
        <w:jc w:val="both"/>
      </w:pPr>
      <w:r>
        <w:rPr>
          <w:rFonts w:ascii="Arial" w:hAnsi="Arial" w:cs="Arial"/>
          <w:i/>
          <w:iCs/>
          <w:color w:val="000000"/>
          <w:sz w:val="18"/>
          <w:szCs w:val="18"/>
        </w:rPr>
        <w:t>Glava s podatki o garantu (zavarovalnici/banki) ali SWIFT ključ</w:t>
      </w:r>
    </w:p>
    <w:p w14:paraId="05CFF7F5" w14:textId="77777777" w:rsidR="001757FB" w:rsidRDefault="00036B4D">
      <w:pPr>
        <w:spacing w:before="225" w:after="225" w:line="240" w:lineRule="auto"/>
        <w:jc w:val="both"/>
      </w:pPr>
      <w:r>
        <w:rPr>
          <w:rFonts w:ascii="Arial" w:hAnsi="Arial" w:cs="Arial"/>
          <w:color w:val="000000"/>
          <w:sz w:val="18"/>
          <w:szCs w:val="18"/>
        </w:rPr>
        <w:t>Za: SPLOŠNA BOLNIŠNICA NOVO MESTO, Šmihelska cesta 1, 8000 Novo mesto</w:t>
      </w:r>
    </w:p>
    <w:p w14:paraId="1668184C" w14:textId="77777777" w:rsidR="001757FB" w:rsidRDefault="00036B4D">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3278C81E" w14:textId="77777777" w:rsidR="001757FB" w:rsidRDefault="00036B4D">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5EA1FCB1" w14:textId="77777777" w:rsidR="001757FB" w:rsidRDefault="00036B4D">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0767EB52" w14:textId="77777777" w:rsidR="001757FB" w:rsidRDefault="00036B4D">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38BB542C" w14:textId="77777777" w:rsidR="001757FB" w:rsidRDefault="00036B4D">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0598FC59" w14:textId="77777777" w:rsidR="001757FB" w:rsidRDefault="00036B4D">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59158612" w14:textId="77777777" w:rsidR="001757FB" w:rsidRDefault="00036B4D">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ZAMENJAVA NAPRAVE ZA PRIPRAVO VODE ZA DIALIZO IN SISTEMA ZA DISTRIBUCIJO VODE ZA DIALIZO TER PREDPRIPRAVA SISTEMA ZA CENTRALNI ODVZEM KISLIH KONCENTRATOV ZA DIALIZO</w:t>
      </w:r>
    </w:p>
    <w:p w14:paraId="29C55308" w14:textId="77777777" w:rsidR="001757FB" w:rsidRDefault="00036B4D">
      <w:pPr>
        <w:spacing w:before="225" w:after="225" w:line="240" w:lineRule="auto"/>
        <w:jc w:val="both"/>
      </w:pPr>
      <w:r>
        <w:rPr>
          <w:rFonts w:ascii="Arial" w:hAnsi="Arial" w:cs="Arial"/>
          <w:b/>
          <w:bCs/>
          <w:color w:val="000000"/>
          <w:sz w:val="18"/>
          <w:szCs w:val="18"/>
        </w:rPr>
        <w:t>ZNESEK IN VALUTA: 10,00 % pogodbene vrednosti z DDV</w:t>
      </w:r>
    </w:p>
    <w:p w14:paraId="120F225D" w14:textId="77777777" w:rsidR="001757FB" w:rsidRDefault="00036B4D">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69A6160F" w14:textId="77777777" w:rsidR="001757FB" w:rsidRDefault="00036B4D">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23A93A35" w14:textId="77777777" w:rsidR="001757FB" w:rsidRDefault="00036B4D">
      <w:pPr>
        <w:spacing w:before="225" w:after="225" w:line="240" w:lineRule="auto"/>
        <w:jc w:val="both"/>
      </w:pPr>
      <w:r>
        <w:rPr>
          <w:rFonts w:ascii="Arial" w:hAnsi="Arial" w:cs="Arial"/>
          <w:color w:val="000000"/>
          <w:sz w:val="18"/>
          <w:szCs w:val="18"/>
        </w:rPr>
        <w:t>2. Kopija garancije št. ______________</w:t>
      </w:r>
    </w:p>
    <w:p w14:paraId="2E2AC74A" w14:textId="77777777" w:rsidR="001757FB" w:rsidRDefault="00036B4D">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3A2C3906" w14:textId="77777777" w:rsidR="001757FB" w:rsidRDefault="00036B4D">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4D947E89" w14:textId="77777777" w:rsidR="001757FB" w:rsidRDefault="00036B4D">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54C72210" w14:textId="77777777" w:rsidR="001757FB" w:rsidRDefault="00036B4D">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7672A6E9" w14:textId="77777777" w:rsidR="001757FB" w:rsidRDefault="00036B4D">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277A3673" w14:textId="77777777" w:rsidR="001757FB" w:rsidRDefault="00036B4D">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687B2B8" w14:textId="77777777" w:rsidR="001757FB" w:rsidRDefault="00036B4D">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6EE0079F" w14:textId="77777777" w:rsidR="001757FB" w:rsidRDefault="00036B4D">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2391433E" w14:textId="77777777" w:rsidR="001757FB" w:rsidRDefault="00036B4D">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16CD6B55" w14:textId="77777777" w:rsidR="001757FB" w:rsidRDefault="00036B4D">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757FB" w14:paraId="186D4107" w14:textId="77777777">
        <w:tc>
          <w:tcPr>
            <w:tcW w:w="4080" w:type="dxa"/>
            <w:tcMar>
              <w:top w:w="75" w:type="dxa"/>
              <w:bottom w:w="75" w:type="dxa"/>
            </w:tcMar>
            <w:vAlign w:val="center"/>
          </w:tcPr>
          <w:p w14:paraId="619B4C22" w14:textId="77777777" w:rsidR="001757FB" w:rsidRDefault="00036B4D">
            <w:r>
              <w:rPr>
                <w:rFonts w:ascii="Arial" w:hAnsi="Arial" w:cs="Arial"/>
                <w:color w:val="000000"/>
                <w:position w:val="-2"/>
                <w:sz w:val="18"/>
                <w:szCs w:val="18"/>
              </w:rPr>
              <w:t> </w:t>
            </w:r>
          </w:p>
        </w:tc>
        <w:tc>
          <w:tcPr>
            <w:tcW w:w="0" w:type="auto"/>
            <w:tcMar>
              <w:top w:w="75" w:type="dxa"/>
              <w:bottom w:w="75" w:type="dxa"/>
            </w:tcMar>
            <w:vAlign w:val="center"/>
          </w:tcPr>
          <w:p w14:paraId="1DC48D4B" w14:textId="77777777" w:rsidR="001757FB" w:rsidRDefault="00036B4D">
            <w:pPr>
              <w:jc w:val="center"/>
            </w:pPr>
            <w:r>
              <w:rPr>
                <w:rFonts w:ascii="Arial" w:hAnsi="Arial" w:cs="Arial"/>
                <w:color w:val="000000"/>
                <w:position w:val="-2"/>
                <w:sz w:val="18"/>
                <w:szCs w:val="18"/>
              </w:rPr>
              <w:t>Garant</w:t>
            </w:r>
          </w:p>
        </w:tc>
      </w:tr>
      <w:tr w:rsidR="001757FB" w14:paraId="7642717D" w14:textId="77777777">
        <w:tc>
          <w:tcPr>
            <w:tcW w:w="4080" w:type="dxa"/>
            <w:tcMar>
              <w:top w:w="75" w:type="dxa"/>
              <w:bottom w:w="75" w:type="dxa"/>
            </w:tcMar>
            <w:vAlign w:val="center"/>
          </w:tcPr>
          <w:p w14:paraId="326467A9" w14:textId="77777777" w:rsidR="001757FB" w:rsidRDefault="00036B4D">
            <w:r>
              <w:rPr>
                <w:rFonts w:ascii="Arial" w:hAnsi="Arial" w:cs="Arial"/>
                <w:color w:val="000000"/>
                <w:position w:val="-2"/>
                <w:sz w:val="18"/>
                <w:szCs w:val="18"/>
              </w:rPr>
              <w:t> </w:t>
            </w:r>
          </w:p>
        </w:tc>
        <w:tc>
          <w:tcPr>
            <w:tcW w:w="0" w:type="auto"/>
            <w:tcMar>
              <w:top w:w="75" w:type="dxa"/>
              <w:bottom w:w="75" w:type="dxa"/>
            </w:tcMar>
            <w:vAlign w:val="center"/>
          </w:tcPr>
          <w:p w14:paraId="50E98820" w14:textId="77777777" w:rsidR="001757FB" w:rsidRDefault="001757FB"/>
          <w:p w14:paraId="2A180347" w14:textId="77777777" w:rsidR="001757FB" w:rsidRDefault="00036B4D">
            <w:pPr>
              <w:jc w:val="center"/>
            </w:pPr>
            <w:r>
              <w:rPr>
                <w:rFonts w:ascii="Arial" w:hAnsi="Arial" w:cs="Arial"/>
                <w:color w:val="A9A9A9"/>
                <w:position w:val="-2"/>
                <w:sz w:val="18"/>
                <w:szCs w:val="18"/>
              </w:rPr>
              <w:t>(žig in podpis)</w:t>
            </w:r>
          </w:p>
        </w:tc>
      </w:tr>
    </w:tbl>
    <w:p w14:paraId="6E08B92D" w14:textId="77777777" w:rsidR="001757FB" w:rsidRDefault="00036B4D">
      <w:pPr>
        <w:spacing w:before="225" w:after="225" w:line="240" w:lineRule="auto"/>
        <w:jc w:val="both"/>
      </w:pPr>
      <w:r>
        <w:rPr>
          <w:rFonts w:ascii="Arial" w:hAnsi="Arial" w:cs="Arial"/>
          <w:color w:val="000000"/>
          <w:sz w:val="18"/>
          <w:szCs w:val="18"/>
        </w:rPr>
        <w:t> </w:t>
      </w:r>
    </w:p>
    <w:p w14:paraId="5FB4DB6C" w14:textId="77777777" w:rsidR="001757FB" w:rsidRDefault="00036B4D">
      <w:pPr>
        <w:spacing w:before="225" w:after="225" w:line="240" w:lineRule="auto"/>
        <w:jc w:val="both"/>
      </w:pPr>
      <w:r>
        <w:rPr>
          <w:rFonts w:ascii="Arial" w:hAnsi="Arial" w:cs="Arial"/>
          <w:color w:val="000000"/>
          <w:sz w:val="18"/>
          <w:szCs w:val="18"/>
        </w:rPr>
        <w:t> </w:t>
      </w:r>
    </w:p>
    <w:p w14:paraId="3852A39D" w14:textId="77777777" w:rsidR="001757FB" w:rsidRDefault="001757FB">
      <w:pPr>
        <w:sectPr w:rsidR="001757FB" w:rsidSect="006E7A2B">
          <w:footerReference w:type="default" r:id="rId20"/>
          <w:pgSz w:w="11906" w:h="16838"/>
          <w:pgMar w:top="1418" w:right="1418" w:bottom="1418" w:left="1418" w:header="567" w:footer="596" w:gutter="0"/>
          <w:cols w:space="708"/>
          <w:docGrid w:linePitch="360"/>
        </w:sectPr>
      </w:pPr>
    </w:p>
    <w:p w14:paraId="555B8EA8" w14:textId="77777777" w:rsidR="00036B4D" w:rsidRPr="00590863" w:rsidRDefault="00036B4D" w:rsidP="00252358">
      <w:pPr>
        <w:spacing w:after="0"/>
        <w:jc w:val="right"/>
        <w:rPr>
          <w:rFonts w:ascii="Arial" w:hAnsi="Arial" w:cs="Arial"/>
          <w:sz w:val="18"/>
          <w:szCs w:val="18"/>
        </w:rPr>
      </w:pPr>
      <w:r w:rsidRPr="00590863">
        <w:rPr>
          <w:rFonts w:ascii="Arial" w:hAnsi="Arial" w:cs="Arial"/>
          <w:sz w:val="18"/>
          <w:szCs w:val="18"/>
        </w:rPr>
        <w:lastRenderedPageBreak/>
        <w:t>Obrazec št: 11</w:t>
      </w:r>
    </w:p>
    <w:p w14:paraId="347CADF4" w14:textId="77777777" w:rsidR="00036B4D" w:rsidRPr="00252358" w:rsidRDefault="00036B4D" w:rsidP="00252358"/>
    <w:p w14:paraId="2E2A4B33" w14:textId="77777777" w:rsidR="00036B4D" w:rsidRDefault="00036B4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2793AA09" w14:textId="77777777" w:rsidR="00036B4D" w:rsidRDefault="00036B4D" w:rsidP="00EB2A75">
      <w:pPr>
        <w:spacing w:after="120"/>
        <w:rPr>
          <w:rFonts w:ascii="Arial" w:hAnsi="Arial" w:cs="Arial"/>
        </w:rPr>
      </w:pPr>
    </w:p>
    <w:p w14:paraId="66EEF22F" w14:textId="77777777" w:rsidR="001757FB" w:rsidRDefault="00036B4D">
      <w:pPr>
        <w:spacing w:before="225" w:after="225" w:line="240" w:lineRule="auto"/>
        <w:jc w:val="center"/>
      </w:pPr>
      <w:r>
        <w:rPr>
          <w:rFonts w:ascii="Arial" w:hAnsi="Arial" w:cs="Arial"/>
          <w:b/>
          <w:bCs/>
          <w:color w:val="000000"/>
          <w:sz w:val="24"/>
          <w:szCs w:val="24"/>
        </w:rPr>
        <w:t>MENIČNA IZJAVA</w:t>
      </w:r>
    </w:p>
    <w:p w14:paraId="77CDE9E2" w14:textId="77777777" w:rsidR="001757FB" w:rsidRDefault="00036B4D">
      <w:pPr>
        <w:spacing w:before="225" w:after="225" w:line="240" w:lineRule="auto"/>
        <w:jc w:val="center"/>
      </w:pPr>
      <w:r>
        <w:rPr>
          <w:rFonts w:ascii="Arial" w:hAnsi="Arial" w:cs="Arial"/>
          <w:color w:val="000000"/>
          <w:sz w:val="21"/>
          <w:szCs w:val="21"/>
        </w:rPr>
        <w:t>s pooblastilom za izpolnitev in unovčenje menice</w:t>
      </w:r>
    </w:p>
    <w:p w14:paraId="31928A20" w14:textId="77777777" w:rsidR="001757FB" w:rsidRDefault="00036B4D">
      <w:pPr>
        <w:spacing w:before="225" w:after="225" w:line="240" w:lineRule="auto"/>
        <w:jc w:val="both"/>
      </w:pPr>
      <w:r>
        <w:rPr>
          <w:rFonts w:ascii="Arial" w:hAnsi="Arial" w:cs="Arial"/>
          <w:color w:val="000000"/>
          <w:sz w:val="18"/>
          <w:szCs w:val="18"/>
        </w:rPr>
        <w:t> </w:t>
      </w:r>
    </w:p>
    <w:p w14:paraId="5DC9AD63" w14:textId="77777777" w:rsidR="001757FB" w:rsidRDefault="00036B4D">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1D0D9EE9" w14:textId="77777777" w:rsidR="001757FB" w:rsidRDefault="00036B4D">
      <w:pPr>
        <w:spacing w:before="225" w:after="225" w:line="240" w:lineRule="auto"/>
        <w:jc w:val="both"/>
      </w:pPr>
      <w:r>
        <w:rPr>
          <w:rFonts w:ascii="Arial" w:hAnsi="Arial" w:cs="Arial"/>
          <w:b/>
          <w:bCs/>
          <w:color w:val="000000"/>
          <w:sz w:val="18"/>
          <w:szCs w:val="18"/>
        </w:rPr>
        <w:t>ZAMENJAVA NAPRAVE ZA PRIPRAVO VODE ZA DIALIZO IN SISTEMA ZA DISTRIBUCIJO VODE ZA DIALIZO TER PREDPRIPRAVA SISTEMA ZA CENTRALNI ODVZEM KISLIH KONCENTRATOV ZA DIALIZO, </w:t>
      </w:r>
      <w:r>
        <w:rPr>
          <w:rFonts w:ascii="Arial" w:hAnsi="Arial" w:cs="Arial"/>
          <w:color w:val="000000"/>
          <w:sz w:val="18"/>
          <w:szCs w:val="18"/>
        </w:rPr>
        <w:t>16-06/25</w:t>
      </w:r>
    </w:p>
    <w:p w14:paraId="2E96125C" w14:textId="77777777" w:rsidR="001757FB" w:rsidRDefault="00036B4D">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E4B125C" w14:textId="77777777" w:rsidR="001757FB" w:rsidRDefault="00036B4D">
      <w:pPr>
        <w:spacing w:before="225" w:after="225" w:line="240" w:lineRule="auto"/>
        <w:jc w:val="both"/>
      </w:pPr>
      <w:r>
        <w:rPr>
          <w:rFonts w:ascii="Arial" w:hAnsi="Arial" w:cs="Arial"/>
          <w:color w:val="000000"/>
          <w:sz w:val="18"/>
          <w:szCs w:val="18"/>
        </w:rPr>
        <w:t> </w:t>
      </w:r>
    </w:p>
    <w:p w14:paraId="310C4371" w14:textId="77777777" w:rsidR="001757FB" w:rsidRDefault="00036B4D">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10,00 % pogodbene vrednosti za vzdrževanje z DDV</w:t>
      </w:r>
    </w:p>
    <w:p w14:paraId="3E840EBB" w14:textId="77777777" w:rsidR="001757FB" w:rsidRDefault="00036B4D">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B35FD1D" w14:textId="77777777" w:rsidR="001757FB" w:rsidRDefault="00036B4D">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113C31EE" w14:textId="77777777" w:rsidR="001757FB" w:rsidRDefault="00036B4D">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4D543C9F" w14:textId="77777777" w:rsidR="001757FB" w:rsidRDefault="00036B4D">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33A66C57" w14:textId="77777777" w:rsidR="001757FB" w:rsidRDefault="00036B4D">
      <w:pPr>
        <w:spacing w:before="225" w:after="225" w:line="240" w:lineRule="auto"/>
        <w:jc w:val="both"/>
      </w:pPr>
      <w:r>
        <w:rPr>
          <w:rFonts w:ascii="Arial" w:hAnsi="Arial" w:cs="Arial"/>
          <w:color w:val="000000"/>
          <w:sz w:val="18"/>
          <w:szCs w:val="18"/>
        </w:rPr>
        <w:t> </w:t>
      </w:r>
    </w:p>
    <w:p w14:paraId="12971183" w14:textId="77777777" w:rsidR="001757FB" w:rsidRDefault="00036B4D">
      <w:pPr>
        <w:spacing w:before="225" w:after="225" w:line="240" w:lineRule="auto"/>
        <w:jc w:val="both"/>
      </w:pPr>
      <w:r>
        <w:rPr>
          <w:rFonts w:ascii="Arial" w:hAnsi="Arial" w:cs="Arial"/>
          <w:color w:val="000000"/>
          <w:sz w:val="18"/>
          <w:szCs w:val="18"/>
        </w:rPr>
        <w:t>Priloga: </w:t>
      </w:r>
    </w:p>
    <w:p w14:paraId="48878224" w14:textId="77777777" w:rsidR="001757FB" w:rsidRDefault="00036B4D">
      <w:pPr>
        <w:spacing w:before="225" w:after="225" w:line="240" w:lineRule="auto"/>
        <w:jc w:val="both"/>
      </w:pPr>
      <w:r>
        <w:rPr>
          <w:rFonts w:ascii="Arial" w:hAnsi="Arial" w:cs="Arial"/>
          <w:color w:val="000000"/>
          <w:sz w:val="18"/>
          <w:szCs w:val="18"/>
        </w:rPr>
        <w:t>- bianco menica, podpisana in žigosana</w:t>
      </w:r>
    </w:p>
    <w:p w14:paraId="119877B9" w14:textId="77777777" w:rsidR="001757FB" w:rsidRDefault="00036B4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757FB" w14:paraId="458B2CF2" w14:textId="77777777">
        <w:tc>
          <w:tcPr>
            <w:tcW w:w="2500" w:type="pct"/>
            <w:tcMar>
              <w:top w:w="75" w:type="dxa"/>
              <w:bottom w:w="75" w:type="dxa"/>
            </w:tcMar>
            <w:vAlign w:val="center"/>
          </w:tcPr>
          <w:p w14:paraId="2135A31D" w14:textId="77777777" w:rsidR="001757FB" w:rsidRDefault="00036B4D">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1BF5E23" w14:textId="77777777" w:rsidR="001757FB" w:rsidRDefault="00036B4D">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757FB" w14:paraId="4047CEFD" w14:textId="77777777">
        <w:tc>
          <w:tcPr>
            <w:tcW w:w="2500" w:type="pct"/>
            <w:tcMar>
              <w:top w:w="75" w:type="dxa"/>
              <w:bottom w:w="75" w:type="dxa"/>
            </w:tcMar>
            <w:vAlign w:val="center"/>
          </w:tcPr>
          <w:p w14:paraId="07481DA7" w14:textId="77777777" w:rsidR="001757FB" w:rsidRDefault="00036B4D">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4A64C0F" w14:textId="77777777" w:rsidR="001757FB" w:rsidRDefault="001757FB"/>
          <w:p w14:paraId="2AC0C4BA" w14:textId="77777777" w:rsidR="001757FB" w:rsidRDefault="00036B4D">
            <w:pPr>
              <w:jc w:val="center"/>
            </w:pPr>
            <w:r>
              <w:rPr>
                <w:rFonts w:ascii="Arial" w:hAnsi="Arial" w:cs="Arial"/>
                <w:color w:val="A9A9A9"/>
                <w:position w:val="-2"/>
                <w:sz w:val="18"/>
                <w:szCs w:val="18"/>
              </w:rPr>
              <w:t>(žig in podpis)</w:t>
            </w:r>
          </w:p>
        </w:tc>
      </w:tr>
    </w:tbl>
    <w:p w14:paraId="1DDC9B53" w14:textId="77777777" w:rsidR="001757FB" w:rsidRDefault="00036B4D">
      <w:pPr>
        <w:spacing w:before="225" w:after="225" w:line="240" w:lineRule="auto"/>
        <w:jc w:val="both"/>
      </w:pPr>
      <w:r>
        <w:rPr>
          <w:rFonts w:ascii="Arial" w:hAnsi="Arial" w:cs="Arial"/>
          <w:color w:val="000000"/>
          <w:sz w:val="18"/>
          <w:szCs w:val="18"/>
        </w:rPr>
        <w:t> </w:t>
      </w:r>
    </w:p>
    <w:p w14:paraId="333F89B5" w14:textId="77777777" w:rsidR="001757FB" w:rsidRDefault="00036B4D">
      <w:pPr>
        <w:spacing w:before="225" w:after="225" w:line="240" w:lineRule="auto"/>
        <w:jc w:val="both"/>
      </w:pPr>
      <w:r>
        <w:rPr>
          <w:rFonts w:ascii="Arial" w:hAnsi="Arial" w:cs="Arial"/>
          <w:color w:val="000000"/>
          <w:sz w:val="18"/>
          <w:szCs w:val="18"/>
        </w:rPr>
        <w:t> </w:t>
      </w:r>
    </w:p>
    <w:p w14:paraId="2792B454" w14:textId="77777777" w:rsidR="001757FB" w:rsidRDefault="001757FB">
      <w:pPr>
        <w:sectPr w:rsidR="001757FB" w:rsidSect="006E7A2B">
          <w:footerReference w:type="default" r:id="rId21"/>
          <w:pgSz w:w="11906" w:h="16838"/>
          <w:pgMar w:top="1418" w:right="1418" w:bottom="1418" w:left="1418" w:header="567" w:footer="596" w:gutter="0"/>
          <w:cols w:space="708"/>
          <w:docGrid w:linePitch="360"/>
        </w:sectPr>
      </w:pPr>
    </w:p>
    <w:p w14:paraId="421CD09C" w14:textId="77777777" w:rsidR="00036B4D" w:rsidRPr="00590863" w:rsidRDefault="00036B4D" w:rsidP="00252358">
      <w:pPr>
        <w:spacing w:after="0"/>
        <w:jc w:val="right"/>
        <w:rPr>
          <w:rFonts w:ascii="Arial" w:hAnsi="Arial" w:cs="Arial"/>
          <w:sz w:val="18"/>
          <w:szCs w:val="18"/>
        </w:rPr>
      </w:pPr>
      <w:r w:rsidRPr="00590863">
        <w:rPr>
          <w:rFonts w:ascii="Arial" w:hAnsi="Arial" w:cs="Arial"/>
          <w:sz w:val="18"/>
          <w:szCs w:val="18"/>
        </w:rPr>
        <w:lastRenderedPageBreak/>
        <w:t>Obrazec št: 12</w:t>
      </w:r>
    </w:p>
    <w:p w14:paraId="667BBF32" w14:textId="77777777" w:rsidR="00036B4D" w:rsidRPr="00252358" w:rsidRDefault="00036B4D" w:rsidP="00252358"/>
    <w:p w14:paraId="3462C8CA" w14:textId="77777777" w:rsidR="00036B4D" w:rsidRDefault="00036B4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4CBDCF3D" w14:textId="77777777" w:rsidR="00036B4D" w:rsidRDefault="00036B4D" w:rsidP="00EB2A75">
      <w:pPr>
        <w:spacing w:after="120"/>
        <w:rPr>
          <w:rFonts w:ascii="Arial" w:hAnsi="Arial" w:cs="Arial"/>
        </w:rPr>
      </w:pPr>
    </w:p>
    <w:p w14:paraId="28C4398B" w14:textId="77777777" w:rsidR="001757FB" w:rsidRDefault="00036B4D">
      <w:pPr>
        <w:spacing w:before="225" w:after="225" w:line="240" w:lineRule="auto"/>
        <w:jc w:val="center"/>
      </w:pPr>
      <w:r>
        <w:rPr>
          <w:rFonts w:ascii="Arial" w:hAnsi="Arial" w:cs="Arial"/>
          <w:b/>
          <w:bCs/>
          <w:color w:val="000000"/>
          <w:sz w:val="24"/>
          <w:szCs w:val="24"/>
        </w:rPr>
        <w:t>MENIČNA IZJAVA</w:t>
      </w:r>
    </w:p>
    <w:p w14:paraId="0AE04FEF" w14:textId="77777777" w:rsidR="001757FB" w:rsidRDefault="00036B4D">
      <w:pPr>
        <w:spacing w:before="225" w:after="225" w:line="240" w:lineRule="auto"/>
        <w:jc w:val="center"/>
      </w:pPr>
      <w:r>
        <w:rPr>
          <w:rFonts w:ascii="Arial" w:hAnsi="Arial" w:cs="Arial"/>
          <w:color w:val="000000"/>
          <w:sz w:val="21"/>
          <w:szCs w:val="21"/>
        </w:rPr>
        <w:t>s pooblastilom za izpolnitev in unovčenje menice</w:t>
      </w:r>
    </w:p>
    <w:p w14:paraId="5A672D68" w14:textId="77777777" w:rsidR="001757FB" w:rsidRDefault="00036B4D">
      <w:pPr>
        <w:spacing w:before="225" w:after="225" w:line="240" w:lineRule="auto"/>
        <w:jc w:val="both"/>
      </w:pPr>
      <w:r>
        <w:rPr>
          <w:rFonts w:ascii="Arial" w:hAnsi="Arial" w:cs="Arial"/>
          <w:color w:val="000000"/>
          <w:sz w:val="18"/>
          <w:szCs w:val="18"/>
        </w:rPr>
        <w:t> </w:t>
      </w:r>
    </w:p>
    <w:p w14:paraId="4345E7B7" w14:textId="77777777" w:rsidR="001757FB" w:rsidRDefault="00036B4D">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6BD737C3" w14:textId="77777777" w:rsidR="001757FB" w:rsidRDefault="00036B4D">
      <w:pPr>
        <w:spacing w:before="225" w:after="225" w:line="240" w:lineRule="auto"/>
        <w:jc w:val="both"/>
      </w:pPr>
      <w:r>
        <w:rPr>
          <w:rFonts w:ascii="Arial" w:hAnsi="Arial" w:cs="Arial"/>
          <w:b/>
          <w:bCs/>
          <w:color w:val="000000"/>
          <w:sz w:val="18"/>
          <w:szCs w:val="18"/>
        </w:rPr>
        <w:t>ZAMENJAVA NAPRAVE ZA PRIPRAVO VODE ZA DIALIZO IN SISTEMA ZA DISTRIBUCIJO VODE ZA DIALIZO TER PREDPRIPRAVA SISTEMA ZA CENTRALNI ODVZEM KISLIH KONCENTRATOV ZA DIALIZO, </w:t>
      </w:r>
      <w:r>
        <w:rPr>
          <w:rFonts w:ascii="Arial" w:hAnsi="Arial" w:cs="Arial"/>
          <w:color w:val="000000"/>
          <w:sz w:val="18"/>
          <w:szCs w:val="18"/>
        </w:rPr>
        <w:t>16-06/25</w:t>
      </w:r>
    </w:p>
    <w:p w14:paraId="3A831D57" w14:textId="77777777" w:rsidR="001757FB" w:rsidRDefault="00036B4D">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30962DA" w14:textId="77777777" w:rsidR="001757FB" w:rsidRDefault="00036B4D">
      <w:pPr>
        <w:spacing w:before="225" w:after="225" w:line="240" w:lineRule="auto"/>
        <w:jc w:val="both"/>
      </w:pPr>
      <w:r>
        <w:rPr>
          <w:rFonts w:ascii="Arial" w:hAnsi="Arial" w:cs="Arial"/>
          <w:color w:val="000000"/>
          <w:sz w:val="18"/>
          <w:szCs w:val="18"/>
        </w:rPr>
        <w:t> </w:t>
      </w:r>
    </w:p>
    <w:p w14:paraId="2A2233A4" w14:textId="77777777" w:rsidR="001757FB" w:rsidRDefault="00036B4D">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10,00% skupne vrednosti pogodbe za dobavo potrošnega materiala z DDV</w:t>
      </w:r>
    </w:p>
    <w:p w14:paraId="7D23EA60" w14:textId="77777777" w:rsidR="001757FB" w:rsidRDefault="00036B4D">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5E34FDF" w14:textId="77777777" w:rsidR="001757FB" w:rsidRDefault="00036B4D">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5C7C0689" w14:textId="77777777" w:rsidR="001757FB" w:rsidRDefault="00036B4D">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1D139E86" w14:textId="77777777" w:rsidR="001757FB" w:rsidRDefault="00036B4D">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4B52B9C" w14:textId="77777777" w:rsidR="001757FB" w:rsidRDefault="00036B4D">
      <w:pPr>
        <w:spacing w:before="225" w:after="225" w:line="240" w:lineRule="auto"/>
        <w:jc w:val="both"/>
      </w:pPr>
      <w:r>
        <w:rPr>
          <w:rFonts w:ascii="Arial" w:hAnsi="Arial" w:cs="Arial"/>
          <w:color w:val="000000"/>
          <w:sz w:val="18"/>
          <w:szCs w:val="18"/>
        </w:rPr>
        <w:t> </w:t>
      </w:r>
    </w:p>
    <w:p w14:paraId="0556CA9B" w14:textId="77777777" w:rsidR="001757FB" w:rsidRDefault="00036B4D">
      <w:pPr>
        <w:spacing w:before="225" w:after="225" w:line="240" w:lineRule="auto"/>
        <w:jc w:val="both"/>
      </w:pPr>
      <w:r>
        <w:rPr>
          <w:rFonts w:ascii="Arial" w:hAnsi="Arial" w:cs="Arial"/>
          <w:color w:val="000000"/>
          <w:sz w:val="18"/>
          <w:szCs w:val="18"/>
        </w:rPr>
        <w:t>Priloga: </w:t>
      </w:r>
    </w:p>
    <w:p w14:paraId="6DA741FF" w14:textId="77777777" w:rsidR="001757FB" w:rsidRDefault="00036B4D">
      <w:pPr>
        <w:spacing w:before="225" w:after="225" w:line="240" w:lineRule="auto"/>
        <w:jc w:val="both"/>
      </w:pPr>
      <w:r>
        <w:rPr>
          <w:rFonts w:ascii="Arial" w:hAnsi="Arial" w:cs="Arial"/>
          <w:color w:val="000000"/>
          <w:sz w:val="18"/>
          <w:szCs w:val="18"/>
        </w:rPr>
        <w:t>- bianco menica, podpisana in žigosana</w:t>
      </w:r>
    </w:p>
    <w:p w14:paraId="449BBB7D" w14:textId="77777777" w:rsidR="001757FB" w:rsidRDefault="00036B4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757FB" w14:paraId="459858AE" w14:textId="77777777">
        <w:tc>
          <w:tcPr>
            <w:tcW w:w="2500" w:type="pct"/>
            <w:tcMar>
              <w:top w:w="75" w:type="dxa"/>
              <w:bottom w:w="75" w:type="dxa"/>
            </w:tcMar>
            <w:vAlign w:val="center"/>
          </w:tcPr>
          <w:p w14:paraId="25747AF6" w14:textId="77777777" w:rsidR="001757FB" w:rsidRDefault="00036B4D">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09DECF6" w14:textId="77777777" w:rsidR="001757FB" w:rsidRDefault="00036B4D">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757FB" w14:paraId="7EF0341D" w14:textId="77777777">
        <w:tc>
          <w:tcPr>
            <w:tcW w:w="2500" w:type="pct"/>
            <w:tcMar>
              <w:top w:w="75" w:type="dxa"/>
              <w:bottom w:w="75" w:type="dxa"/>
            </w:tcMar>
            <w:vAlign w:val="center"/>
          </w:tcPr>
          <w:p w14:paraId="008EF7B6" w14:textId="77777777" w:rsidR="001757FB" w:rsidRDefault="00036B4D">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7C1C0A9" w14:textId="77777777" w:rsidR="001757FB" w:rsidRDefault="001757FB"/>
          <w:p w14:paraId="2F08C812" w14:textId="77777777" w:rsidR="001757FB" w:rsidRDefault="00036B4D">
            <w:pPr>
              <w:jc w:val="center"/>
            </w:pPr>
            <w:r>
              <w:rPr>
                <w:rFonts w:ascii="Arial" w:hAnsi="Arial" w:cs="Arial"/>
                <w:color w:val="A9A9A9"/>
                <w:position w:val="-2"/>
                <w:sz w:val="18"/>
                <w:szCs w:val="18"/>
              </w:rPr>
              <w:t>(žig in podpis)</w:t>
            </w:r>
          </w:p>
        </w:tc>
      </w:tr>
    </w:tbl>
    <w:p w14:paraId="600C2F5C" w14:textId="77777777" w:rsidR="001757FB" w:rsidRDefault="00036B4D">
      <w:pPr>
        <w:spacing w:before="225" w:after="225" w:line="240" w:lineRule="auto"/>
        <w:jc w:val="both"/>
      </w:pPr>
      <w:r>
        <w:rPr>
          <w:rFonts w:ascii="Arial" w:hAnsi="Arial" w:cs="Arial"/>
          <w:color w:val="000000"/>
          <w:sz w:val="18"/>
          <w:szCs w:val="18"/>
        </w:rPr>
        <w:t> </w:t>
      </w:r>
    </w:p>
    <w:p w14:paraId="4E81D787" w14:textId="77777777" w:rsidR="001757FB" w:rsidRDefault="00036B4D">
      <w:pPr>
        <w:spacing w:before="225" w:after="225" w:line="240" w:lineRule="auto"/>
        <w:jc w:val="both"/>
      </w:pPr>
      <w:r>
        <w:rPr>
          <w:rFonts w:ascii="Arial" w:hAnsi="Arial" w:cs="Arial"/>
          <w:color w:val="000000"/>
          <w:sz w:val="18"/>
          <w:szCs w:val="18"/>
        </w:rPr>
        <w:t> </w:t>
      </w:r>
    </w:p>
    <w:p w14:paraId="66364097" w14:textId="77777777" w:rsidR="001757FB" w:rsidRDefault="001757FB">
      <w:pPr>
        <w:sectPr w:rsidR="001757FB" w:rsidSect="006E7A2B">
          <w:footerReference w:type="default" r:id="rId22"/>
          <w:pgSz w:w="11906" w:h="16838"/>
          <w:pgMar w:top="1418" w:right="1418" w:bottom="1418" w:left="1418" w:header="567" w:footer="596" w:gutter="0"/>
          <w:cols w:space="708"/>
          <w:docGrid w:linePitch="360"/>
        </w:sectPr>
      </w:pPr>
    </w:p>
    <w:p w14:paraId="4A58C5EF" w14:textId="77777777" w:rsidR="00036B4D" w:rsidRPr="00590863" w:rsidRDefault="00036B4D" w:rsidP="00252358">
      <w:pPr>
        <w:spacing w:after="0"/>
        <w:jc w:val="right"/>
        <w:rPr>
          <w:rFonts w:ascii="Arial" w:hAnsi="Arial" w:cs="Arial"/>
          <w:sz w:val="18"/>
          <w:szCs w:val="18"/>
        </w:rPr>
      </w:pPr>
      <w:r w:rsidRPr="00590863">
        <w:rPr>
          <w:rFonts w:ascii="Arial" w:hAnsi="Arial" w:cs="Arial"/>
          <w:sz w:val="18"/>
          <w:szCs w:val="18"/>
        </w:rPr>
        <w:lastRenderedPageBreak/>
        <w:t>Obrazec št: 13</w:t>
      </w:r>
    </w:p>
    <w:p w14:paraId="4AAE3CF0" w14:textId="77777777" w:rsidR="00036B4D" w:rsidRPr="00252358" w:rsidRDefault="00036B4D" w:rsidP="00252358"/>
    <w:p w14:paraId="1964983C" w14:textId="77777777" w:rsidR="00036B4D" w:rsidRDefault="00036B4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4330EF7E" w14:textId="77777777" w:rsidR="00036B4D" w:rsidRDefault="00036B4D" w:rsidP="00EB2A75">
      <w:pPr>
        <w:spacing w:after="120"/>
        <w:rPr>
          <w:rFonts w:ascii="Arial" w:hAnsi="Arial" w:cs="Arial"/>
        </w:rPr>
      </w:pPr>
    </w:p>
    <w:p w14:paraId="4760895E" w14:textId="77777777" w:rsidR="001757FB" w:rsidRDefault="00036B4D">
      <w:pPr>
        <w:spacing w:before="225" w:after="225" w:line="240" w:lineRule="auto"/>
        <w:jc w:val="center"/>
      </w:pPr>
      <w:r>
        <w:rPr>
          <w:rFonts w:ascii="Arial" w:hAnsi="Arial" w:cs="Arial"/>
          <w:b/>
          <w:bCs/>
          <w:color w:val="000000"/>
          <w:sz w:val="24"/>
          <w:szCs w:val="24"/>
        </w:rPr>
        <w:t>MENIČNA IZJAVA</w:t>
      </w:r>
    </w:p>
    <w:p w14:paraId="5D82B7C2" w14:textId="77777777" w:rsidR="001757FB" w:rsidRDefault="00036B4D">
      <w:pPr>
        <w:spacing w:before="225" w:after="225" w:line="240" w:lineRule="auto"/>
        <w:jc w:val="center"/>
      </w:pPr>
      <w:r>
        <w:rPr>
          <w:rFonts w:ascii="Arial" w:hAnsi="Arial" w:cs="Arial"/>
          <w:color w:val="000000"/>
          <w:sz w:val="21"/>
          <w:szCs w:val="21"/>
        </w:rPr>
        <w:t>s pooblastilom za izpolnitev in unovčenje menice</w:t>
      </w:r>
    </w:p>
    <w:p w14:paraId="7AD07ACB" w14:textId="77777777" w:rsidR="001757FB" w:rsidRDefault="00036B4D">
      <w:pPr>
        <w:spacing w:before="225" w:after="225" w:line="240" w:lineRule="auto"/>
        <w:jc w:val="both"/>
      </w:pPr>
      <w:r>
        <w:rPr>
          <w:rFonts w:ascii="Arial" w:hAnsi="Arial" w:cs="Arial"/>
          <w:color w:val="000000"/>
          <w:sz w:val="18"/>
          <w:szCs w:val="18"/>
        </w:rPr>
        <w:t> </w:t>
      </w:r>
    </w:p>
    <w:p w14:paraId="2B03BE79" w14:textId="77777777" w:rsidR="001757FB" w:rsidRDefault="00036B4D">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49AF0432" w14:textId="77777777" w:rsidR="001757FB" w:rsidRDefault="00036B4D">
      <w:pPr>
        <w:spacing w:before="225" w:after="225" w:line="240" w:lineRule="auto"/>
        <w:jc w:val="both"/>
      </w:pPr>
      <w:r>
        <w:rPr>
          <w:rFonts w:ascii="Arial" w:hAnsi="Arial" w:cs="Arial"/>
          <w:b/>
          <w:bCs/>
          <w:color w:val="000000"/>
          <w:sz w:val="18"/>
          <w:szCs w:val="18"/>
        </w:rPr>
        <w:t>ZAMENJAVA NAPRAVE ZA PRIPRAVO VODE ZA DIALIZO IN SISTEMA ZA DISTRIBUCIJO VODE ZA DIALIZO TER PREDPRIPRAVA SISTEMA ZA CENTRALNI ODVZEM KISLIH KONCENTRATOV ZA DIALIZO, </w:t>
      </w:r>
      <w:r>
        <w:rPr>
          <w:rFonts w:ascii="Arial" w:hAnsi="Arial" w:cs="Arial"/>
          <w:color w:val="000000"/>
          <w:sz w:val="18"/>
          <w:szCs w:val="18"/>
        </w:rPr>
        <w:t>16-06/25</w:t>
      </w:r>
    </w:p>
    <w:p w14:paraId="5A40BCA4" w14:textId="77777777" w:rsidR="001757FB" w:rsidRDefault="00036B4D">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0091CE8D" w14:textId="77777777" w:rsidR="001757FB" w:rsidRDefault="00036B4D">
      <w:pPr>
        <w:spacing w:before="225" w:after="225" w:line="240" w:lineRule="auto"/>
        <w:jc w:val="both"/>
      </w:pPr>
      <w:r>
        <w:rPr>
          <w:rFonts w:ascii="Arial" w:hAnsi="Arial" w:cs="Arial"/>
          <w:color w:val="000000"/>
          <w:sz w:val="18"/>
          <w:szCs w:val="18"/>
        </w:rPr>
        <w:t> </w:t>
      </w:r>
    </w:p>
    <w:p w14:paraId="74ADAB12" w14:textId="77777777" w:rsidR="001757FB" w:rsidRDefault="00036B4D">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5% pogodbene vrednosti opreme z DDV</w:t>
      </w:r>
    </w:p>
    <w:p w14:paraId="4588C60E" w14:textId="77777777" w:rsidR="001757FB" w:rsidRDefault="00036B4D">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2B22D77C" w14:textId="77777777" w:rsidR="001757FB" w:rsidRDefault="00036B4D">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odpravo napak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72B18610" w14:textId="77777777" w:rsidR="001757FB" w:rsidRDefault="00036B4D">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1F7101BC" w14:textId="77777777" w:rsidR="001757FB" w:rsidRDefault="00036B4D">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4D5C4EC1" w14:textId="77777777" w:rsidR="001757FB" w:rsidRDefault="00036B4D">
      <w:pPr>
        <w:spacing w:before="225" w:after="225" w:line="240" w:lineRule="auto"/>
        <w:jc w:val="both"/>
      </w:pPr>
      <w:r>
        <w:rPr>
          <w:rFonts w:ascii="Arial" w:hAnsi="Arial" w:cs="Arial"/>
          <w:color w:val="000000"/>
          <w:sz w:val="18"/>
          <w:szCs w:val="18"/>
        </w:rPr>
        <w:t>Priloga: </w:t>
      </w:r>
    </w:p>
    <w:p w14:paraId="69462A90" w14:textId="77777777" w:rsidR="001757FB" w:rsidRDefault="00036B4D">
      <w:pPr>
        <w:spacing w:before="225" w:after="225" w:line="240" w:lineRule="auto"/>
        <w:jc w:val="both"/>
      </w:pPr>
      <w:r>
        <w:rPr>
          <w:rFonts w:ascii="Arial" w:hAnsi="Arial" w:cs="Arial"/>
          <w:color w:val="000000"/>
          <w:sz w:val="18"/>
          <w:szCs w:val="18"/>
        </w:rPr>
        <w:t>- bianco menica, podpisana in žigosana</w:t>
      </w:r>
    </w:p>
    <w:p w14:paraId="43DBB818" w14:textId="77777777" w:rsidR="001757FB" w:rsidRDefault="00036B4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757FB" w14:paraId="2CD459DB" w14:textId="77777777">
        <w:tc>
          <w:tcPr>
            <w:tcW w:w="2500" w:type="pct"/>
            <w:tcMar>
              <w:top w:w="75" w:type="dxa"/>
              <w:bottom w:w="75" w:type="dxa"/>
            </w:tcMar>
            <w:vAlign w:val="center"/>
          </w:tcPr>
          <w:p w14:paraId="5F324C21" w14:textId="77777777" w:rsidR="001757FB" w:rsidRDefault="00036B4D">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79F7EE8" w14:textId="77777777" w:rsidR="001757FB" w:rsidRDefault="00036B4D">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757FB" w14:paraId="1D4F4375" w14:textId="77777777">
        <w:tc>
          <w:tcPr>
            <w:tcW w:w="2500" w:type="pct"/>
            <w:tcMar>
              <w:top w:w="75" w:type="dxa"/>
              <w:bottom w:w="75" w:type="dxa"/>
            </w:tcMar>
            <w:vAlign w:val="center"/>
          </w:tcPr>
          <w:p w14:paraId="6987FCA6" w14:textId="77777777" w:rsidR="001757FB" w:rsidRDefault="00036B4D">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0F46132" w14:textId="77777777" w:rsidR="001757FB" w:rsidRDefault="001757FB"/>
          <w:p w14:paraId="5A417C6D" w14:textId="77777777" w:rsidR="001757FB" w:rsidRDefault="00036B4D">
            <w:pPr>
              <w:jc w:val="center"/>
            </w:pPr>
            <w:r>
              <w:rPr>
                <w:rFonts w:ascii="Arial" w:hAnsi="Arial" w:cs="Arial"/>
                <w:color w:val="A9A9A9"/>
                <w:position w:val="-2"/>
                <w:sz w:val="18"/>
                <w:szCs w:val="18"/>
              </w:rPr>
              <w:t>(žig in podpis)</w:t>
            </w:r>
          </w:p>
        </w:tc>
      </w:tr>
    </w:tbl>
    <w:p w14:paraId="04DB9B87" w14:textId="77777777" w:rsidR="001757FB" w:rsidRDefault="00036B4D">
      <w:pPr>
        <w:spacing w:before="225" w:after="225" w:line="240" w:lineRule="auto"/>
        <w:jc w:val="both"/>
      </w:pPr>
      <w:r>
        <w:rPr>
          <w:rFonts w:ascii="Arial" w:hAnsi="Arial" w:cs="Arial"/>
          <w:color w:val="000000"/>
          <w:sz w:val="18"/>
          <w:szCs w:val="18"/>
        </w:rPr>
        <w:t> </w:t>
      </w:r>
    </w:p>
    <w:p w14:paraId="77EA2A1C" w14:textId="77777777" w:rsidR="001757FB" w:rsidRDefault="00036B4D">
      <w:pPr>
        <w:spacing w:before="225" w:after="225" w:line="240" w:lineRule="auto"/>
        <w:jc w:val="both"/>
      </w:pPr>
      <w:r>
        <w:rPr>
          <w:rFonts w:ascii="Arial" w:hAnsi="Arial" w:cs="Arial"/>
          <w:color w:val="000000"/>
          <w:sz w:val="18"/>
          <w:szCs w:val="18"/>
        </w:rPr>
        <w:t> </w:t>
      </w:r>
    </w:p>
    <w:p w14:paraId="6D5E6A7B" w14:textId="77777777" w:rsidR="001757FB" w:rsidRDefault="001757FB">
      <w:pPr>
        <w:sectPr w:rsidR="001757FB" w:rsidSect="006E7A2B">
          <w:footerReference w:type="default" r:id="rId23"/>
          <w:pgSz w:w="11906" w:h="16838"/>
          <w:pgMar w:top="1418" w:right="1418" w:bottom="1418" w:left="1418" w:header="567" w:footer="596" w:gutter="0"/>
          <w:cols w:space="708"/>
          <w:docGrid w:linePitch="360"/>
        </w:sectPr>
      </w:pPr>
    </w:p>
    <w:p w14:paraId="65BDAAD1" w14:textId="77777777" w:rsidR="00036B4D" w:rsidRPr="00116091" w:rsidRDefault="00036B4D" w:rsidP="00036B4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r w:rsidRPr="00C7000C">
        <w:t xml:space="preserve"> </w:t>
      </w:r>
      <w:r w:rsidRPr="00C7000C">
        <w:rPr>
          <w:rFonts w:ascii="Arial" w:hAnsi="Arial" w:cs="Arial"/>
          <w:color w:val="FFFFFF" w:themeColor="background1"/>
        </w:rPr>
        <w:t>O DOBAVI MEDICINSKE OPREME</w:t>
      </w:r>
    </w:p>
    <w:p w14:paraId="384F0239" w14:textId="77777777" w:rsidR="00036B4D" w:rsidRPr="00F60F73" w:rsidRDefault="00036B4D" w:rsidP="00036B4D">
      <w:pPr>
        <w:rPr>
          <w:rFonts w:ascii="Arial" w:hAnsi="Arial" w:cs="Arial"/>
        </w:rPr>
      </w:pPr>
    </w:p>
    <w:p w14:paraId="4A150692" w14:textId="77777777" w:rsidR="00036B4D" w:rsidRPr="00F60F73" w:rsidRDefault="00036B4D" w:rsidP="00036B4D">
      <w:pPr>
        <w:spacing w:before="225" w:after="225" w:line="240" w:lineRule="auto"/>
        <w:jc w:val="center"/>
      </w:pPr>
      <w:r w:rsidRPr="00F60F73">
        <w:rPr>
          <w:rFonts w:ascii="Arial" w:hAnsi="Arial" w:cs="Arial"/>
          <w:sz w:val="18"/>
          <w:szCs w:val="18"/>
        </w:rPr>
        <w:t>sklenjena med</w:t>
      </w:r>
    </w:p>
    <w:p w14:paraId="23A9DBEB" w14:textId="77777777" w:rsidR="00036B4D" w:rsidRPr="00F60F73" w:rsidRDefault="00036B4D" w:rsidP="00036B4D">
      <w:pPr>
        <w:spacing w:after="0" w:line="240" w:lineRule="auto"/>
      </w:pPr>
      <w:r w:rsidRPr="00F60F73">
        <w:rPr>
          <w:rFonts w:ascii="Arial" w:hAnsi="Arial" w:cs="Arial"/>
          <w:b/>
          <w:bCs/>
          <w:sz w:val="18"/>
          <w:szCs w:val="18"/>
        </w:rPr>
        <w:t>NAROČNIKOM: SPLOŠNA BOLNIŠNICA NOVO MESTO, Šmihelska cesta 1, 8000 Novo mesto,</w:t>
      </w:r>
      <w:r w:rsidRPr="00F60F73">
        <w:rPr>
          <w:rFonts w:ascii="Arial" w:hAnsi="Arial" w:cs="Arial"/>
          <w:sz w:val="18"/>
          <w:szCs w:val="18"/>
        </w:rPr>
        <w:br/>
        <w:t>ki ga zastopa doc. dr. Milena Kramar Zupan</w:t>
      </w:r>
      <w:r w:rsidRPr="00F60F73">
        <w:br/>
      </w:r>
    </w:p>
    <w:tbl>
      <w:tblPr>
        <w:tblStyle w:val="NormalTablePHPDOCX"/>
        <w:tblW w:w="3500" w:type="pct"/>
        <w:tblInd w:w="108" w:type="dxa"/>
        <w:tblLook w:val="04A0" w:firstRow="1" w:lastRow="0" w:firstColumn="1" w:lastColumn="0" w:noHBand="0" w:noVBand="1"/>
      </w:tblPr>
      <w:tblGrid>
        <w:gridCol w:w="3300"/>
        <w:gridCol w:w="3049"/>
      </w:tblGrid>
      <w:tr w:rsidR="00F60F73" w:rsidRPr="00F60F73" w14:paraId="094F5CEB" w14:textId="77777777" w:rsidTr="002F5750">
        <w:tc>
          <w:tcPr>
            <w:tcW w:w="3300" w:type="dxa"/>
            <w:vAlign w:val="center"/>
            <w:hideMark/>
          </w:tcPr>
          <w:p w14:paraId="466687C9" w14:textId="77777777" w:rsidR="00036B4D" w:rsidRPr="00F60F73" w:rsidRDefault="00036B4D" w:rsidP="002F5750">
            <w:r w:rsidRPr="00F60F73">
              <w:rPr>
                <w:rFonts w:ascii="Arial" w:hAnsi="Arial" w:cs="Arial"/>
                <w:position w:val="-2"/>
                <w:sz w:val="18"/>
                <w:szCs w:val="18"/>
              </w:rPr>
              <w:t>Matična številka:</w:t>
            </w:r>
          </w:p>
        </w:tc>
        <w:tc>
          <w:tcPr>
            <w:tcW w:w="0" w:type="auto"/>
            <w:vAlign w:val="center"/>
            <w:hideMark/>
          </w:tcPr>
          <w:p w14:paraId="6673F372" w14:textId="77777777" w:rsidR="00036B4D" w:rsidRPr="00F60F73" w:rsidRDefault="00036B4D" w:rsidP="002F5750">
            <w:r w:rsidRPr="00F60F73">
              <w:rPr>
                <w:rFonts w:ascii="Arial" w:hAnsi="Arial" w:cs="Arial"/>
                <w:position w:val="-2"/>
                <w:sz w:val="18"/>
                <w:szCs w:val="18"/>
              </w:rPr>
              <w:t>5054621000</w:t>
            </w:r>
          </w:p>
        </w:tc>
      </w:tr>
      <w:tr w:rsidR="00F60F73" w:rsidRPr="00F60F73" w14:paraId="5080BB7F" w14:textId="77777777" w:rsidTr="002F5750">
        <w:tc>
          <w:tcPr>
            <w:tcW w:w="3300" w:type="dxa"/>
            <w:vAlign w:val="center"/>
            <w:hideMark/>
          </w:tcPr>
          <w:p w14:paraId="44AC6A8E" w14:textId="77777777" w:rsidR="00036B4D" w:rsidRPr="00F60F73" w:rsidRDefault="00036B4D" w:rsidP="002F5750">
            <w:r w:rsidRPr="00F60F73">
              <w:rPr>
                <w:rFonts w:ascii="Arial" w:hAnsi="Arial" w:cs="Arial"/>
                <w:position w:val="-2"/>
                <w:sz w:val="18"/>
                <w:szCs w:val="18"/>
              </w:rPr>
              <w:t>Identifikacijska številka (ID za DDV):</w:t>
            </w:r>
          </w:p>
        </w:tc>
        <w:tc>
          <w:tcPr>
            <w:tcW w:w="0" w:type="auto"/>
            <w:vAlign w:val="center"/>
            <w:hideMark/>
          </w:tcPr>
          <w:p w14:paraId="2580927E" w14:textId="77777777" w:rsidR="00036B4D" w:rsidRPr="00F60F73" w:rsidRDefault="00036B4D" w:rsidP="002F5750">
            <w:r w:rsidRPr="00F60F73">
              <w:rPr>
                <w:rFonts w:ascii="Arial" w:hAnsi="Arial" w:cs="Arial"/>
                <w:position w:val="-2"/>
                <w:sz w:val="18"/>
                <w:szCs w:val="18"/>
              </w:rPr>
              <w:t>SI 82657106</w:t>
            </w:r>
          </w:p>
        </w:tc>
      </w:tr>
      <w:tr w:rsidR="00CB2133" w:rsidRPr="00F60F73" w14:paraId="023C7472" w14:textId="77777777" w:rsidTr="002F5750">
        <w:tc>
          <w:tcPr>
            <w:tcW w:w="3300" w:type="dxa"/>
            <w:vAlign w:val="center"/>
            <w:hideMark/>
          </w:tcPr>
          <w:p w14:paraId="75A5DB2A" w14:textId="77777777" w:rsidR="00036B4D" w:rsidRPr="00F60F73" w:rsidRDefault="00036B4D" w:rsidP="002F5750">
            <w:r w:rsidRPr="00F60F73">
              <w:rPr>
                <w:rFonts w:ascii="Arial" w:hAnsi="Arial" w:cs="Arial"/>
                <w:position w:val="-2"/>
                <w:sz w:val="18"/>
                <w:szCs w:val="18"/>
              </w:rPr>
              <w:t>Transakcijski račun (TRR):</w:t>
            </w:r>
          </w:p>
        </w:tc>
        <w:tc>
          <w:tcPr>
            <w:tcW w:w="0" w:type="auto"/>
            <w:vAlign w:val="center"/>
            <w:hideMark/>
          </w:tcPr>
          <w:p w14:paraId="76D5C6E7" w14:textId="77777777" w:rsidR="00036B4D" w:rsidRPr="00F60F73" w:rsidRDefault="00036B4D" w:rsidP="002F5750">
            <w:r w:rsidRPr="00F60F73">
              <w:rPr>
                <w:rFonts w:ascii="Arial" w:hAnsi="Arial" w:cs="Arial"/>
                <w:position w:val="-2"/>
                <w:sz w:val="18"/>
                <w:szCs w:val="18"/>
              </w:rPr>
              <w:t>SI56 0110 0603 0278 379</w:t>
            </w:r>
          </w:p>
        </w:tc>
      </w:tr>
    </w:tbl>
    <w:p w14:paraId="644BFBE0" w14:textId="77777777" w:rsidR="00036B4D" w:rsidRPr="00F60F73" w:rsidRDefault="00036B4D" w:rsidP="00036B4D"/>
    <w:p w14:paraId="520A9EA3" w14:textId="77777777" w:rsidR="00036B4D" w:rsidRPr="00F60F73" w:rsidRDefault="00036B4D" w:rsidP="00036B4D">
      <w:pPr>
        <w:spacing w:before="225" w:after="225" w:line="240" w:lineRule="auto"/>
        <w:jc w:val="center"/>
      </w:pPr>
      <w:r w:rsidRPr="00F60F73">
        <w:rPr>
          <w:rFonts w:ascii="Arial" w:hAnsi="Arial" w:cs="Arial"/>
          <w:sz w:val="18"/>
          <w:szCs w:val="18"/>
        </w:rPr>
        <w:t>in</w:t>
      </w:r>
    </w:p>
    <w:p w14:paraId="7C74B106" w14:textId="77777777" w:rsidR="00036B4D" w:rsidRPr="00F60F73" w:rsidRDefault="00036B4D" w:rsidP="00036B4D">
      <w:pPr>
        <w:spacing w:before="225" w:after="225" w:line="240" w:lineRule="auto"/>
        <w:jc w:val="both"/>
      </w:pPr>
      <w:r w:rsidRPr="00F60F73">
        <w:rPr>
          <w:rFonts w:ascii="Arial" w:hAnsi="Arial" w:cs="Arial"/>
          <w:b/>
          <w:bCs/>
          <w:sz w:val="18"/>
          <w:szCs w:val="18"/>
        </w:rPr>
        <w:t>IZVAJALCEM: </w:t>
      </w:r>
      <w:r w:rsidRPr="00F60F73">
        <w:rPr>
          <w:rFonts w:ascii="Arial" w:hAnsi="Arial" w:cs="Arial"/>
          <w:sz w:val="18"/>
          <w:szCs w:val="18"/>
        </w:rPr>
        <w:t>___________________________________,</w:t>
      </w:r>
      <w:r w:rsidRPr="00F60F73">
        <w:rPr>
          <w:rFonts w:ascii="Arial" w:hAnsi="Arial" w:cs="Arial"/>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F60F73" w:rsidRPr="00F60F73" w14:paraId="6501077D" w14:textId="77777777" w:rsidTr="002F5750">
        <w:tc>
          <w:tcPr>
            <w:tcW w:w="3300" w:type="dxa"/>
            <w:vAlign w:val="center"/>
            <w:hideMark/>
          </w:tcPr>
          <w:p w14:paraId="23B81CE8" w14:textId="77777777" w:rsidR="00036B4D" w:rsidRPr="00F60F73" w:rsidRDefault="00036B4D" w:rsidP="002F5750">
            <w:r w:rsidRPr="00F60F73">
              <w:rPr>
                <w:rFonts w:ascii="Arial" w:hAnsi="Arial" w:cs="Arial"/>
                <w:position w:val="-2"/>
                <w:sz w:val="18"/>
                <w:szCs w:val="18"/>
              </w:rPr>
              <w:t>Matična številka:</w:t>
            </w:r>
          </w:p>
        </w:tc>
        <w:tc>
          <w:tcPr>
            <w:tcW w:w="0" w:type="auto"/>
            <w:tcBorders>
              <w:top w:val="nil"/>
              <w:left w:val="nil"/>
              <w:bottom w:val="single" w:sz="6" w:space="0" w:color="000000"/>
              <w:right w:val="nil"/>
            </w:tcBorders>
            <w:vAlign w:val="center"/>
            <w:hideMark/>
          </w:tcPr>
          <w:p w14:paraId="6939AF25" w14:textId="77777777" w:rsidR="00036B4D" w:rsidRPr="00F60F73" w:rsidRDefault="00036B4D" w:rsidP="002F5750">
            <w:r w:rsidRPr="00F60F73">
              <w:rPr>
                <w:rFonts w:ascii="Arial" w:hAnsi="Arial" w:cs="Arial"/>
                <w:position w:val="-2"/>
                <w:sz w:val="18"/>
                <w:szCs w:val="18"/>
              </w:rPr>
              <w:t> </w:t>
            </w:r>
          </w:p>
        </w:tc>
      </w:tr>
      <w:tr w:rsidR="00F60F73" w:rsidRPr="00F60F73" w14:paraId="3205EE2B" w14:textId="77777777" w:rsidTr="002F5750">
        <w:tc>
          <w:tcPr>
            <w:tcW w:w="3300" w:type="dxa"/>
            <w:vAlign w:val="center"/>
            <w:hideMark/>
          </w:tcPr>
          <w:p w14:paraId="73893992" w14:textId="77777777" w:rsidR="00036B4D" w:rsidRPr="00F60F73" w:rsidRDefault="00036B4D" w:rsidP="002F5750">
            <w:r w:rsidRPr="00F60F73">
              <w:rPr>
                <w:rFonts w:ascii="Arial" w:hAnsi="Arial" w:cs="Arial"/>
                <w:position w:val="-2"/>
                <w:sz w:val="18"/>
                <w:szCs w:val="18"/>
              </w:rPr>
              <w:t>Identifikacijska številka (ID za DDV):</w:t>
            </w:r>
          </w:p>
        </w:tc>
        <w:tc>
          <w:tcPr>
            <w:tcW w:w="0" w:type="auto"/>
            <w:tcBorders>
              <w:top w:val="nil"/>
              <w:left w:val="nil"/>
              <w:bottom w:val="single" w:sz="6" w:space="0" w:color="000000"/>
              <w:right w:val="nil"/>
            </w:tcBorders>
            <w:vAlign w:val="center"/>
            <w:hideMark/>
          </w:tcPr>
          <w:p w14:paraId="72729D35" w14:textId="77777777" w:rsidR="00036B4D" w:rsidRPr="00F60F73" w:rsidRDefault="00036B4D" w:rsidP="002F5750">
            <w:r w:rsidRPr="00F60F73">
              <w:rPr>
                <w:rFonts w:ascii="Arial" w:hAnsi="Arial" w:cs="Arial"/>
                <w:position w:val="-2"/>
                <w:sz w:val="18"/>
                <w:szCs w:val="18"/>
              </w:rPr>
              <w:t> </w:t>
            </w:r>
          </w:p>
        </w:tc>
      </w:tr>
      <w:tr w:rsidR="00F60F73" w:rsidRPr="00F60F73" w14:paraId="37C89086" w14:textId="77777777" w:rsidTr="002F5750">
        <w:tc>
          <w:tcPr>
            <w:tcW w:w="3300" w:type="dxa"/>
            <w:vAlign w:val="center"/>
            <w:hideMark/>
          </w:tcPr>
          <w:p w14:paraId="288EC176" w14:textId="77777777" w:rsidR="00036B4D" w:rsidRPr="00F60F73" w:rsidRDefault="00036B4D" w:rsidP="002F5750">
            <w:r w:rsidRPr="00F60F73">
              <w:rPr>
                <w:rFonts w:ascii="Arial" w:hAnsi="Arial" w:cs="Arial"/>
                <w:position w:val="-2"/>
                <w:sz w:val="18"/>
                <w:szCs w:val="18"/>
              </w:rPr>
              <w:t>Transakcijski račun (TRR):</w:t>
            </w:r>
          </w:p>
        </w:tc>
        <w:tc>
          <w:tcPr>
            <w:tcW w:w="0" w:type="auto"/>
            <w:tcBorders>
              <w:top w:val="nil"/>
              <w:left w:val="nil"/>
              <w:bottom w:val="single" w:sz="6" w:space="0" w:color="000000"/>
              <w:right w:val="nil"/>
            </w:tcBorders>
            <w:vAlign w:val="center"/>
            <w:hideMark/>
          </w:tcPr>
          <w:p w14:paraId="07A09D8B" w14:textId="77777777" w:rsidR="00036B4D" w:rsidRPr="00F60F73" w:rsidRDefault="00036B4D" w:rsidP="002F5750">
            <w:r w:rsidRPr="00F60F73">
              <w:rPr>
                <w:rFonts w:ascii="Arial" w:hAnsi="Arial" w:cs="Arial"/>
                <w:position w:val="-2"/>
                <w:sz w:val="18"/>
                <w:szCs w:val="18"/>
              </w:rPr>
              <w:t> </w:t>
            </w:r>
          </w:p>
        </w:tc>
      </w:tr>
    </w:tbl>
    <w:p w14:paraId="245D32E8" w14:textId="77777777" w:rsidR="00036B4D" w:rsidRPr="00F60F73" w:rsidRDefault="00036B4D" w:rsidP="00036B4D">
      <w:pPr>
        <w:spacing w:before="225" w:after="225" w:line="240" w:lineRule="auto"/>
        <w:jc w:val="both"/>
      </w:pPr>
      <w:r w:rsidRPr="00F60F73">
        <w:rPr>
          <w:rFonts w:ascii="Arial" w:hAnsi="Arial" w:cs="Arial"/>
          <w:sz w:val="18"/>
          <w:szCs w:val="18"/>
        </w:rPr>
        <w:t> </w:t>
      </w:r>
    </w:p>
    <w:p w14:paraId="2676BA09" w14:textId="77777777" w:rsidR="00036B4D" w:rsidRPr="00F60F73" w:rsidRDefault="00036B4D" w:rsidP="00036B4D">
      <w:pPr>
        <w:spacing w:before="225" w:after="225" w:line="240" w:lineRule="auto"/>
        <w:jc w:val="both"/>
      </w:pPr>
      <w:r w:rsidRPr="00F60F73">
        <w:rPr>
          <w:rFonts w:ascii="Arial" w:hAnsi="Arial" w:cs="Arial"/>
          <w:b/>
          <w:bCs/>
          <w:sz w:val="18"/>
          <w:szCs w:val="18"/>
        </w:rPr>
        <w:t>I. UVODNE DOLOČBE</w:t>
      </w:r>
    </w:p>
    <w:p w14:paraId="33CBB73F" w14:textId="77777777" w:rsidR="00036B4D" w:rsidRPr="00F60F73" w:rsidRDefault="00036B4D" w:rsidP="00036B4D">
      <w:pPr>
        <w:spacing w:after="0" w:line="240" w:lineRule="auto"/>
        <w:jc w:val="center"/>
      </w:pPr>
      <w:r w:rsidRPr="00F60F73">
        <w:rPr>
          <w:rFonts w:ascii="Arial" w:hAnsi="Arial" w:cs="Arial"/>
          <w:b/>
          <w:bCs/>
          <w:sz w:val="18"/>
          <w:szCs w:val="18"/>
        </w:rPr>
        <w:t>1. člen</w:t>
      </w:r>
    </w:p>
    <w:tbl>
      <w:tblPr>
        <w:tblStyle w:val="NormalTablePHPDOCX"/>
        <w:tblW w:w="0" w:type="auto"/>
        <w:tblInd w:w="108" w:type="dxa"/>
        <w:tblLook w:val="04A0" w:firstRow="1" w:lastRow="0" w:firstColumn="1" w:lastColumn="0" w:noHBand="0" w:noVBand="1"/>
      </w:tblPr>
      <w:tblGrid>
        <w:gridCol w:w="8962"/>
      </w:tblGrid>
      <w:tr w:rsidR="00F60F73" w:rsidRPr="00F60F73" w14:paraId="5C597616" w14:textId="77777777" w:rsidTr="002F5750">
        <w:tc>
          <w:tcPr>
            <w:tcW w:w="0" w:type="auto"/>
            <w:hideMark/>
          </w:tcPr>
          <w:p w14:paraId="2941CCC5" w14:textId="77777777" w:rsidR="00036B4D" w:rsidRPr="00F60F73" w:rsidRDefault="00036B4D" w:rsidP="002F5750">
            <w:pPr>
              <w:spacing w:before="225" w:after="225"/>
              <w:jc w:val="both"/>
            </w:pPr>
            <w:r w:rsidRPr="00F60F73">
              <w:rPr>
                <w:rFonts w:ascii="Arial" w:hAnsi="Arial" w:cs="Arial"/>
                <w:sz w:val="18"/>
                <w:szCs w:val="18"/>
              </w:rPr>
              <w:t>Naročnik in izvajalec ugotavljata, da je bil na osnovi:</w:t>
            </w:r>
          </w:p>
        </w:tc>
      </w:tr>
      <w:tr w:rsidR="00F60F73" w:rsidRPr="00F60F73" w14:paraId="1072EB3A" w14:textId="77777777" w:rsidTr="002F5750">
        <w:tc>
          <w:tcPr>
            <w:tcW w:w="0" w:type="auto"/>
            <w:hideMark/>
          </w:tcPr>
          <w:p w14:paraId="6F13FFA2" w14:textId="76EBEBF0" w:rsidR="00036B4D" w:rsidRPr="00F60F73" w:rsidRDefault="00036B4D" w:rsidP="00D9761B">
            <w:pPr>
              <w:numPr>
                <w:ilvl w:val="0"/>
                <w:numId w:val="21"/>
              </w:numPr>
              <w:spacing w:before="225" w:after="225"/>
              <w:jc w:val="both"/>
              <w:rPr>
                <w:rFonts w:ascii="Arial" w:hAnsi="Arial" w:cs="Arial"/>
                <w:sz w:val="18"/>
                <w:szCs w:val="18"/>
              </w:rPr>
            </w:pPr>
            <w:r w:rsidRPr="00F60F73">
              <w:rPr>
                <w:rFonts w:ascii="Arial" w:hAnsi="Arial" w:cs="Arial"/>
                <w:sz w:val="18"/>
                <w:szCs w:val="18"/>
              </w:rPr>
              <w:t xml:space="preserve">javnega naročila po odprtem postopku, objavljenega na Portalu javnih naročil </w:t>
            </w:r>
            <w:r w:rsidR="00612686" w:rsidRPr="00F60F73">
              <w:rPr>
                <w:rFonts w:ascii="Arial" w:hAnsi="Arial" w:cs="Arial"/>
                <w:sz w:val="18"/>
                <w:szCs w:val="18"/>
              </w:rPr>
              <w:t xml:space="preserve">objava </w:t>
            </w:r>
            <w:r w:rsidRPr="00F60F73">
              <w:rPr>
                <w:rFonts w:ascii="Arial" w:hAnsi="Arial" w:cs="Arial"/>
                <w:sz w:val="18"/>
                <w:szCs w:val="18"/>
              </w:rPr>
              <w:t>št</w:t>
            </w:r>
            <w:r w:rsidR="00612686" w:rsidRPr="00F60F73">
              <w:rPr>
                <w:rFonts w:ascii="Arial" w:hAnsi="Arial" w:cs="Arial"/>
                <w:sz w:val="18"/>
                <w:szCs w:val="18"/>
              </w:rPr>
              <w:t>.</w:t>
            </w:r>
            <w:r w:rsidRPr="00F60F73">
              <w:rPr>
                <w:rFonts w:ascii="Arial" w:hAnsi="Arial" w:cs="Arial"/>
                <w:sz w:val="18"/>
                <w:szCs w:val="18"/>
              </w:rPr>
              <w:t xml:space="preserve"> _____________ </w:t>
            </w:r>
            <w:r w:rsidR="00612686" w:rsidRPr="00F60F73">
              <w:rPr>
                <w:rFonts w:ascii="Arial" w:hAnsi="Arial" w:cs="Arial"/>
                <w:sz w:val="18"/>
                <w:szCs w:val="18"/>
              </w:rPr>
              <w:t xml:space="preserve">in v </w:t>
            </w:r>
            <w:proofErr w:type="spellStart"/>
            <w:r w:rsidR="00612686" w:rsidRPr="00F60F73">
              <w:rPr>
                <w:rFonts w:ascii="Arial" w:hAnsi="Arial" w:cs="Arial"/>
                <w:sz w:val="18"/>
                <w:szCs w:val="18"/>
              </w:rPr>
              <w:t>TEDu</w:t>
            </w:r>
            <w:proofErr w:type="spellEnd"/>
            <w:r w:rsidR="00612686" w:rsidRPr="00F60F73">
              <w:rPr>
                <w:rFonts w:ascii="Arial" w:hAnsi="Arial" w:cs="Arial"/>
                <w:sz w:val="18"/>
                <w:szCs w:val="18"/>
              </w:rPr>
              <w:t xml:space="preserve"> objava št.:_________________ oboje </w:t>
            </w:r>
            <w:r w:rsidRPr="00F60F73">
              <w:rPr>
                <w:rFonts w:ascii="Arial" w:hAnsi="Arial" w:cs="Arial"/>
                <w:sz w:val="18"/>
                <w:szCs w:val="18"/>
              </w:rPr>
              <w:t xml:space="preserve">z dne ___________, </w:t>
            </w:r>
          </w:p>
          <w:p w14:paraId="6D42DB4A" w14:textId="77777777" w:rsidR="00036B4D" w:rsidRPr="00F60F73" w:rsidRDefault="00036B4D" w:rsidP="00D9761B">
            <w:pPr>
              <w:numPr>
                <w:ilvl w:val="0"/>
                <w:numId w:val="21"/>
              </w:numPr>
              <w:spacing w:before="225" w:after="225"/>
              <w:jc w:val="both"/>
              <w:rPr>
                <w:rFonts w:ascii="Arial" w:hAnsi="Arial" w:cs="Arial"/>
                <w:sz w:val="18"/>
                <w:szCs w:val="18"/>
              </w:rPr>
            </w:pPr>
            <w:r w:rsidRPr="00F60F73">
              <w:rPr>
                <w:rFonts w:ascii="Arial" w:hAnsi="Arial" w:cs="Arial"/>
                <w:sz w:val="18"/>
                <w:szCs w:val="18"/>
              </w:rPr>
              <w:t>naročnikove odločitve o oddaji javnega naročila številka ________________ z dne ______________</w:t>
            </w:r>
          </w:p>
          <w:p w14:paraId="38E3A663" w14:textId="77777777" w:rsidR="00036B4D" w:rsidRPr="00F60F73" w:rsidRDefault="00036B4D" w:rsidP="002F5750">
            <w:pPr>
              <w:spacing w:before="225" w:after="225"/>
              <w:jc w:val="both"/>
              <w:rPr>
                <w:rFonts w:ascii="Arial" w:hAnsi="Arial" w:cs="Arial"/>
                <w:sz w:val="18"/>
                <w:szCs w:val="18"/>
              </w:rPr>
            </w:pPr>
            <w:r w:rsidRPr="00F60F73">
              <w:rPr>
                <w:rFonts w:ascii="Arial" w:hAnsi="Arial" w:cs="Arial"/>
                <w:sz w:val="18"/>
                <w:szCs w:val="18"/>
              </w:rPr>
              <w:t>izbran izvajalec v okviru omenjenega javnega naročila, zaradi česar se sklepa predmetna pogodba.</w:t>
            </w:r>
          </w:p>
        </w:tc>
      </w:tr>
    </w:tbl>
    <w:p w14:paraId="23B6B995" w14:textId="77777777" w:rsidR="00036B4D" w:rsidRPr="00F60F73" w:rsidRDefault="00036B4D" w:rsidP="00036B4D">
      <w:pPr>
        <w:spacing w:before="225" w:after="225" w:line="240" w:lineRule="auto"/>
        <w:jc w:val="both"/>
      </w:pPr>
      <w:r w:rsidRPr="00F60F73">
        <w:rPr>
          <w:rFonts w:ascii="Arial" w:hAnsi="Arial" w:cs="Arial"/>
          <w:b/>
          <w:bCs/>
          <w:sz w:val="18"/>
          <w:szCs w:val="18"/>
        </w:rPr>
        <w:t>II. PREDMET POGODBE</w:t>
      </w:r>
    </w:p>
    <w:p w14:paraId="33FA54BC" w14:textId="77777777" w:rsidR="00036B4D" w:rsidRPr="00F60F73" w:rsidRDefault="00036B4D" w:rsidP="00036B4D">
      <w:pPr>
        <w:spacing w:after="0" w:line="240" w:lineRule="auto"/>
        <w:jc w:val="center"/>
      </w:pPr>
      <w:r w:rsidRPr="00F60F73">
        <w:rPr>
          <w:rFonts w:ascii="Arial" w:hAnsi="Arial" w:cs="Arial"/>
          <w:b/>
          <w:bCs/>
          <w:sz w:val="18"/>
          <w:szCs w:val="18"/>
        </w:rPr>
        <w:t>2. člen</w:t>
      </w:r>
    </w:p>
    <w:tbl>
      <w:tblPr>
        <w:tblW w:w="0" w:type="auto"/>
        <w:tblInd w:w="108" w:type="dxa"/>
        <w:tblLook w:val="04A0" w:firstRow="1" w:lastRow="0" w:firstColumn="1" w:lastColumn="0" w:noHBand="0" w:noVBand="1"/>
      </w:tblPr>
      <w:tblGrid>
        <w:gridCol w:w="8962"/>
      </w:tblGrid>
      <w:tr w:rsidR="00F60F73" w:rsidRPr="00F60F73" w14:paraId="7D310B0E" w14:textId="77777777" w:rsidTr="002F5750">
        <w:tc>
          <w:tcPr>
            <w:tcW w:w="0" w:type="auto"/>
          </w:tcPr>
          <w:p w14:paraId="25916E57" w14:textId="33115229" w:rsidR="00036B4D" w:rsidRPr="00F60F73" w:rsidRDefault="00036B4D" w:rsidP="002F5750">
            <w:pPr>
              <w:spacing w:before="225" w:after="225"/>
              <w:jc w:val="both"/>
              <w:rPr>
                <w:rFonts w:ascii="Arial" w:hAnsi="Arial" w:cs="Arial"/>
                <w:b/>
                <w:bCs/>
                <w:sz w:val="18"/>
                <w:szCs w:val="18"/>
              </w:rPr>
            </w:pPr>
            <w:r w:rsidRPr="00F60F73">
              <w:rPr>
                <w:rFonts w:ascii="Arial" w:hAnsi="Arial" w:cs="Arial"/>
                <w:sz w:val="18"/>
                <w:szCs w:val="18"/>
              </w:rPr>
              <w:t xml:space="preserve">Predmet pogodbe je obveznost izvajalca, da bo naročniku za pogodbeno dogovorjeno ceno in v rokih ter pod pogoji določenimi s to pogodbo in ponudbo dobavil opremo: </w:t>
            </w:r>
            <w:r w:rsidR="00D9761B" w:rsidRPr="00F60F73">
              <w:rPr>
                <w:rFonts w:ascii="Arial" w:hAnsi="Arial" w:cs="Arial"/>
                <w:b/>
                <w:bCs/>
                <w:sz w:val="18"/>
                <w:szCs w:val="18"/>
              </w:rPr>
              <w:t>ZAMENJAVA NAPRAVE ZA PRIPRAVO VODE ZA DIALIZO IN SISTEMA ZA DISTRIBUCIJO VODE ZA DIALIZO TER PREDPRIPRAVA SISTEMA ZA CENTRALNI ODVZEM KISLIH KONCENTRATOV ZA DIALIZO:</w:t>
            </w:r>
            <w:r w:rsidRPr="00F60F73">
              <w:rPr>
                <w:rFonts w:ascii="Arial" w:hAnsi="Arial" w:cs="Arial"/>
                <w:b/>
                <w:bCs/>
                <w:sz w:val="18"/>
                <w:szCs w:val="18"/>
              </w:rPr>
              <w:t xml:space="preserve"> </w:t>
            </w:r>
          </w:p>
          <w:p w14:paraId="5742C25E" w14:textId="77777777" w:rsidR="00036B4D" w:rsidRPr="00F60F73" w:rsidRDefault="00036B4D" w:rsidP="002F5750">
            <w:pPr>
              <w:spacing w:before="225" w:after="225"/>
              <w:rPr>
                <w:rFonts w:ascii="Arial" w:hAnsi="Arial" w:cs="Arial"/>
                <w:b/>
                <w:bCs/>
                <w:sz w:val="18"/>
                <w:szCs w:val="18"/>
              </w:rPr>
            </w:pPr>
            <w:r w:rsidRPr="00F60F73">
              <w:rPr>
                <w:rFonts w:ascii="Arial" w:hAnsi="Arial" w:cs="Arial"/>
                <w:b/>
                <w:bCs/>
                <w:sz w:val="18"/>
                <w:szCs w:val="18"/>
              </w:rPr>
              <w:t>proizvajalec, model: ______________________________________________________________</w:t>
            </w:r>
          </w:p>
          <w:p w14:paraId="372763EB" w14:textId="77777777" w:rsidR="00036B4D" w:rsidRPr="00F60F73" w:rsidRDefault="00036B4D" w:rsidP="002F5750">
            <w:pPr>
              <w:spacing w:before="225" w:after="225"/>
              <w:jc w:val="both"/>
              <w:rPr>
                <w:rFonts w:ascii="Arial" w:hAnsi="Arial" w:cs="Arial"/>
                <w:sz w:val="18"/>
                <w:szCs w:val="18"/>
              </w:rPr>
            </w:pPr>
            <w:r w:rsidRPr="00F60F73">
              <w:rPr>
                <w:rFonts w:ascii="Arial" w:hAnsi="Arial" w:cs="Arial"/>
                <w:sz w:val="18"/>
                <w:szCs w:val="18"/>
              </w:rPr>
              <w:t>Med predmet te pogodbe sodi tudi obveznost izvajalca, da bo izvedel vsa intelektualna, fizična, organizacijska, strokovna in druga dela ter dobavil in vgradil vse komponente, ki so potrebne za izvedbo in predajo predmeta te pogodbe, ne glede na to, ali so ta dela in komponente izrecno navedena v pogodbi ali ne. </w:t>
            </w:r>
          </w:p>
        </w:tc>
      </w:tr>
    </w:tbl>
    <w:p w14:paraId="5D820C60" w14:textId="77777777" w:rsidR="00036B4D" w:rsidRPr="00F60F73" w:rsidRDefault="00036B4D" w:rsidP="00036B4D">
      <w:pPr>
        <w:spacing w:after="0" w:line="240" w:lineRule="auto"/>
        <w:jc w:val="center"/>
      </w:pPr>
      <w:r w:rsidRPr="00F60F73">
        <w:rPr>
          <w:rFonts w:ascii="Arial" w:hAnsi="Arial" w:cs="Arial"/>
          <w:b/>
          <w:bCs/>
          <w:sz w:val="18"/>
          <w:szCs w:val="18"/>
        </w:rPr>
        <w:t>3. člen</w:t>
      </w:r>
    </w:p>
    <w:tbl>
      <w:tblPr>
        <w:tblW w:w="0" w:type="auto"/>
        <w:tblInd w:w="108" w:type="dxa"/>
        <w:tblLook w:val="04A0" w:firstRow="1" w:lastRow="0" w:firstColumn="1" w:lastColumn="0" w:noHBand="0" w:noVBand="1"/>
      </w:tblPr>
      <w:tblGrid>
        <w:gridCol w:w="8962"/>
      </w:tblGrid>
      <w:tr w:rsidR="00F60F73" w:rsidRPr="00F60F73" w14:paraId="0B5E9AB5" w14:textId="77777777" w:rsidTr="002F5750">
        <w:tc>
          <w:tcPr>
            <w:tcW w:w="0" w:type="auto"/>
            <w:hideMark/>
          </w:tcPr>
          <w:p w14:paraId="6121951E" w14:textId="77777777" w:rsidR="00036B4D" w:rsidRPr="00F60F73" w:rsidRDefault="00036B4D" w:rsidP="002F5750">
            <w:pPr>
              <w:spacing w:before="225" w:after="225"/>
              <w:jc w:val="both"/>
            </w:pPr>
            <w:r w:rsidRPr="00F60F73">
              <w:rPr>
                <w:rFonts w:ascii="Arial" w:hAnsi="Arial" w:cs="Arial"/>
                <w:sz w:val="18"/>
                <w:szCs w:val="18"/>
              </w:rPr>
              <w:t>Izvajalec bo izvedel dobavo v skladu in v obsegu določenem z naslednjimi dokumenti:</w:t>
            </w:r>
          </w:p>
          <w:tbl>
            <w:tblPr>
              <w:tblW w:w="0" w:type="auto"/>
              <w:tblLook w:val="04A0" w:firstRow="1" w:lastRow="0" w:firstColumn="1" w:lastColumn="0" w:noHBand="0" w:noVBand="1"/>
            </w:tblPr>
            <w:tblGrid>
              <w:gridCol w:w="8746"/>
            </w:tblGrid>
            <w:tr w:rsidR="00F60F73" w:rsidRPr="00F60F73" w14:paraId="4D6B3B63" w14:textId="77777777" w:rsidTr="002F5750">
              <w:tc>
                <w:tcPr>
                  <w:tcW w:w="0" w:type="auto"/>
                  <w:hideMark/>
                </w:tcPr>
                <w:p w14:paraId="60627C5C" w14:textId="3C3837E4" w:rsidR="00036B4D" w:rsidRPr="00F60F73" w:rsidRDefault="00036B4D" w:rsidP="00D9761B">
                  <w:pPr>
                    <w:numPr>
                      <w:ilvl w:val="0"/>
                      <w:numId w:val="22"/>
                    </w:numPr>
                    <w:spacing w:line="240" w:lineRule="auto"/>
                    <w:ind w:left="714" w:hanging="357"/>
                    <w:jc w:val="both"/>
                    <w:rPr>
                      <w:rFonts w:ascii="Arial" w:hAnsi="Arial" w:cs="Arial"/>
                      <w:sz w:val="18"/>
                      <w:szCs w:val="18"/>
                    </w:rPr>
                  </w:pPr>
                  <w:r w:rsidRPr="00F60F73">
                    <w:rPr>
                      <w:rFonts w:ascii="Arial" w:hAnsi="Arial" w:cs="Arial"/>
                      <w:sz w:val="18"/>
                      <w:szCs w:val="18"/>
                    </w:rPr>
                    <w:lastRenderedPageBreak/>
                    <w:t>Razpisno dokumentacijo naročnika št. 16-</w:t>
                  </w:r>
                  <w:r w:rsidR="00D9761B" w:rsidRPr="00F60F73">
                    <w:rPr>
                      <w:rFonts w:ascii="Arial" w:hAnsi="Arial" w:cs="Arial"/>
                      <w:sz w:val="18"/>
                      <w:szCs w:val="18"/>
                    </w:rPr>
                    <w:t>06</w:t>
                  </w:r>
                  <w:r w:rsidRPr="00F60F73">
                    <w:rPr>
                      <w:rFonts w:ascii="Arial" w:hAnsi="Arial" w:cs="Arial"/>
                      <w:sz w:val="18"/>
                      <w:szCs w:val="18"/>
                    </w:rPr>
                    <w:t>/2</w:t>
                  </w:r>
                  <w:r w:rsidR="00D9761B" w:rsidRPr="00F60F73">
                    <w:rPr>
                      <w:rFonts w:ascii="Arial" w:hAnsi="Arial" w:cs="Arial"/>
                      <w:sz w:val="18"/>
                      <w:szCs w:val="18"/>
                    </w:rPr>
                    <w:t>5</w:t>
                  </w:r>
                  <w:r w:rsidRPr="00F60F73">
                    <w:rPr>
                      <w:rFonts w:ascii="Arial" w:hAnsi="Arial" w:cs="Arial"/>
                      <w:sz w:val="18"/>
                      <w:szCs w:val="18"/>
                    </w:rPr>
                    <w:t xml:space="preserve"> z dne __________, katere del je tudi specifikacija zahtev naročnika za predmet naročila,</w:t>
                  </w:r>
                </w:p>
                <w:p w14:paraId="3D49B4CE" w14:textId="77777777" w:rsidR="00036B4D" w:rsidRPr="00F60F73" w:rsidRDefault="00036B4D" w:rsidP="00D9761B">
                  <w:pPr>
                    <w:numPr>
                      <w:ilvl w:val="0"/>
                      <w:numId w:val="22"/>
                    </w:numPr>
                    <w:spacing w:line="240" w:lineRule="auto"/>
                    <w:ind w:left="714" w:hanging="357"/>
                    <w:jc w:val="both"/>
                    <w:rPr>
                      <w:rFonts w:ascii="Arial" w:hAnsi="Arial" w:cs="Arial"/>
                      <w:sz w:val="18"/>
                      <w:szCs w:val="18"/>
                    </w:rPr>
                  </w:pPr>
                  <w:r w:rsidRPr="00F60F73">
                    <w:rPr>
                      <w:rFonts w:ascii="Arial" w:hAnsi="Arial" w:cs="Arial"/>
                      <w:sz w:val="18"/>
                      <w:szCs w:val="18"/>
                    </w:rPr>
                    <w:t>Ponudba številka _____________ z dne _______________;</w:t>
                  </w:r>
                </w:p>
                <w:p w14:paraId="4FAA2571" w14:textId="77777777" w:rsidR="00036B4D" w:rsidRPr="00F60F73" w:rsidRDefault="00036B4D" w:rsidP="002F5750">
                  <w:pPr>
                    <w:ind w:left="720"/>
                    <w:jc w:val="both"/>
                    <w:rPr>
                      <w:rFonts w:ascii="Arial" w:hAnsi="Arial" w:cs="Arial"/>
                      <w:sz w:val="18"/>
                      <w:szCs w:val="18"/>
                    </w:rPr>
                  </w:pPr>
                </w:p>
              </w:tc>
            </w:tr>
          </w:tbl>
          <w:p w14:paraId="25D22EEA" w14:textId="77777777" w:rsidR="00036B4D" w:rsidRPr="00F60F73" w:rsidRDefault="00036B4D" w:rsidP="002F5750">
            <w:pPr>
              <w:spacing w:before="225" w:after="225"/>
              <w:jc w:val="both"/>
            </w:pPr>
            <w:r w:rsidRPr="00F60F73">
              <w:rPr>
                <w:rFonts w:ascii="Arial" w:hAnsi="Arial" w:cs="Arial"/>
                <w:sz w:val="18"/>
                <w:szCs w:val="18"/>
              </w:rPr>
              <w:t>Predmetni dokumenti so priloga in sestavni del te pogodbe.</w:t>
            </w:r>
          </w:p>
        </w:tc>
      </w:tr>
    </w:tbl>
    <w:p w14:paraId="4761C11C" w14:textId="77777777" w:rsidR="00036B4D" w:rsidRPr="00F60F73" w:rsidRDefault="00036B4D" w:rsidP="00036B4D">
      <w:pPr>
        <w:spacing w:after="0" w:line="240" w:lineRule="auto"/>
        <w:jc w:val="center"/>
      </w:pPr>
      <w:r w:rsidRPr="00F60F73">
        <w:rPr>
          <w:rFonts w:ascii="Arial" w:hAnsi="Arial" w:cs="Arial"/>
          <w:b/>
          <w:bCs/>
          <w:sz w:val="18"/>
          <w:szCs w:val="18"/>
        </w:rPr>
        <w:lastRenderedPageBreak/>
        <w:t>4. člen</w:t>
      </w:r>
    </w:p>
    <w:tbl>
      <w:tblPr>
        <w:tblW w:w="0" w:type="auto"/>
        <w:tblInd w:w="108" w:type="dxa"/>
        <w:tblLook w:val="04A0" w:firstRow="1" w:lastRow="0" w:firstColumn="1" w:lastColumn="0" w:noHBand="0" w:noVBand="1"/>
      </w:tblPr>
      <w:tblGrid>
        <w:gridCol w:w="8962"/>
      </w:tblGrid>
      <w:tr w:rsidR="00F60F73" w:rsidRPr="00F60F73" w14:paraId="6A86BC56" w14:textId="77777777" w:rsidTr="002F5750">
        <w:tc>
          <w:tcPr>
            <w:tcW w:w="0" w:type="auto"/>
            <w:hideMark/>
          </w:tcPr>
          <w:p w14:paraId="0C3A2139" w14:textId="77777777" w:rsidR="00036B4D" w:rsidRPr="00F60F73" w:rsidRDefault="00036B4D" w:rsidP="002F5750">
            <w:pPr>
              <w:spacing w:before="225" w:after="225"/>
              <w:jc w:val="both"/>
            </w:pPr>
            <w:r w:rsidRPr="00F60F73">
              <w:rPr>
                <w:rFonts w:ascii="Arial" w:hAnsi="Arial" w:cs="Arial"/>
                <w:sz w:val="18"/>
                <w:szCs w:val="18"/>
              </w:rPr>
              <w:t>Predmet pogodbe je dobava medicinske opreme. Zaradi specifičnih zahtev predmeta naročila, mora izvajalec upoštevati naslednje:</w:t>
            </w:r>
          </w:p>
          <w:tbl>
            <w:tblPr>
              <w:tblW w:w="0" w:type="auto"/>
              <w:tblLook w:val="04A0" w:firstRow="1" w:lastRow="0" w:firstColumn="1" w:lastColumn="0" w:noHBand="0" w:noVBand="1"/>
            </w:tblPr>
            <w:tblGrid>
              <w:gridCol w:w="8746"/>
            </w:tblGrid>
            <w:tr w:rsidR="00F60F73" w:rsidRPr="00F60F73" w14:paraId="50F46979" w14:textId="77777777" w:rsidTr="002F5750">
              <w:tc>
                <w:tcPr>
                  <w:tcW w:w="0" w:type="auto"/>
                  <w:hideMark/>
                </w:tcPr>
                <w:p w14:paraId="2D193737" w14:textId="77777777" w:rsidR="00036B4D" w:rsidRPr="00F60F73" w:rsidRDefault="00036B4D" w:rsidP="00612686">
                  <w:pPr>
                    <w:numPr>
                      <w:ilvl w:val="0"/>
                      <w:numId w:val="46"/>
                    </w:numPr>
                    <w:spacing w:after="0" w:line="240" w:lineRule="auto"/>
                    <w:ind w:left="714" w:hanging="357"/>
                    <w:jc w:val="both"/>
                    <w:rPr>
                      <w:rFonts w:ascii="Arial" w:hAnsi="Arial" w:cs="Arial"/>
                      <w:sz w:val="18"/>
                      <w:szCs w:val="18"/>
                    </w:rPr>
                  </w:pPr>
                  <w:r w:rsidRPr="00F60F73">
                    <w:rPr>
                      <w:rFonts w:ascii="Arial" w:hAnsi="Arial" w:cs="Arial"/>
                      <w:sz w:val="18"/>
                      <w:szCs w:val="18"/>
                    </w:rPr>
                    <w:t>dobava opreme z vsemi zahtevanimi karakteristikami je bistven element te pogodbe,</w:t>
                  </w:r>
                </w:p>
                <w:p w14:paraId="3B67F29A" w14:textId="77777777" w:rsidR="00036B4D" w:rsidRPr="00F60F73" w:rsidRDefault="00036B4D" w:rsidP="00612686">
                  <w:pPr>
                    <w:numPr>
                      <w:ilvl w:val="0"/>
                      <w:numId w:val="46"/>
                    </w:numPr>
                    <w:spacing w:after="0" w:line="240" w:lineRule="auto"/>
                    <w:ind w:left="714" w:hanging="357"/>
                    <w:jc w:val="both"/>
                    <w:rPr>
                      <w:rFonts w:ascii="Arial" w:hAnsi="Arial" w:cs="Arial"/>
                      <w:sz w:val="18"/>
                      <w:szCs w:val="18"/>
                    </w:rPr>
                  </w:pPr>
                  <w:r w:rsidRPr="00F60F73">
                    <w:rPr>
                      <w:rFonts w:ascii="Arial" w:hAnsi="Arial" w:cs="Arial"/>
                      <w:sz w:val="18"/>
                      <w:szCs w:val="18"/>
                    </w:rPr>
                    <w:t xml:space="preserve">izvajalec mora opraviti dobavo predmeta na način in pod takšnimi pogoji, da pri prevozu ne pride do poškodovanja ali </w:t>
                  </w:r>
                  <w:proofErr w:type="spellStart"/>
                  <w:r w:rsidRPr="00F60F73">
                    <w:rPr>
                      <w:rFonts w:ascii="Arial" w:hAnsi="Arial" w:cs="Arial"/>
                      <w:sz w:val="18"/>
                      <w:szCs w:val="18"/>
                    </w:rPr>
                    <w:t>dekalibracije</w:t>
                  </w:r>
                  <w:proofErr w:type="spellEnd"/>
                  <w:r w:rsidRPr="00F60F73">
                    <w:rPr>
                      <w:rFonts w:ascii="Arial" w:hAnsi="Arial" w:cs="Arial"/>
                      <w:sz w:val="18"/>
                      <w:szCs w:val="18"/>
                    </w:rPr>
                    <w:t xml:space="preserve"> dobavljene opreme,</w:t>
                  </w:r>
                </w:p>
                <w:p w14:paraId="1DD2CB93" w14:textId="77777777" w:rsidR="00036B4D" w:rsidRPr="00F60F73" w:rsidRDefault="00036B4D" w:rsidP="00612686">
                  <w:pPr>
                    <w:numPr>
                      <w:ilvl w:val="0"/>
                      <w:numId w:val="46"/>
                    </w:numPr>
                    <w:spacing w:after="0" w:line="240" w:lineRule="auto"/>
                    <w:ind w:left="714" w:hanging="357"/>
                    <w:jc w:val="both"/>
                    <w:rPr>
                      <w:rFonts w:ascii="Arial" w:hAnsi="Arial" w:cs="Arial"/>
                      <w:sz w:val="18"/>
                      <w:szCs w:val="18"/>
                    </w:rPr>
                  </w:pPr>
                  <w:r w:rsidRPr="00F60F73">
                    <w:rPr>
                      <w:rFonts w:ascii="Arial" w:hAnsi="Arial" w:cs="Arial"/>
                      <w:sz w:val="18"/>
                      <w:szCs w:val="18"/>
                    </w:rPr>
                    <w:t>pred prevzemom mora izvajalec dobavljeno opremo ustrezno kalibrirati in nastaviti, tako da je primerna za izvedbo testnega preizkusa opreme,</w:t>
                  </w:r>
                </w:p>
                <w:p w14:paraId="3AD880C6" w14:textId="77777777" w:rsidR="00036B4D" w:rsidRPr="00F60F73" w:rsidRDefault="00036B4D" w:rsidP="00612686">
                  <w:pPr>
                    <w:numPr>
                      <w:ilvl w:val="0"/>
                      <w:numId w:val="46"/>
                    </w:numPr>
                    <w:spacing w:after="0" w:line="240" w:lineRule="auto"/>
                    <w:ind w:left="714" w:hanging="357"/>
                    <w:jc w:val="both"/>
                    <w:rPr>
                      <w:rFonts w:ascii="Arial" w:hAnsi="Arial" w:cs="Arial"/>
                      <w:sz w:val="18"/>
                      <w:szCs w:val="18"/>
                    </w:rPr>
                  </w:pPr>
                  <w:r w:rsidRPr="00F60F73">
                    <w:rPr>
                      <w:rFonts w:ascii="Arial" w:hAnsi="Arial" w:cs="Arial"/>
                      <w:sz w:val="18"/>
                      <w:szCs w:val="18"/>
                    </w:rPr>
                    <w:t>pred prevzemom opreme se izvede testni preizkus delovanja opreme, predmet katerega je ugotovitev skladnosti opreme z zahtevanimi karakteristikami in ustrezna natančnost opreme,</w:t>
                  </w:r>
                </w:p>
                <w:p w14:paraId="70803457" w14:textId="77777777" w:rsidR="00036B4D" w:rsidRPr="00F60F73" w:rsidRDefault="00036B4D" w:rsidP="00612686">
                  <w:pPr>
                    <w:numPr>
                      <w:ilvl w:val="0"/>
                      <w:numId w:val="46"/>
                    </w:numPr>
                    <w:spacing w:after="0" w:line="240" w:lineRule="auto"/>
                    <w:ind w:left="714" w:hanging="357"/>
                    <w:jc w:val="both"/>
                    <w:rPr>
                      <w:rFonts w:ascii="Arial" w:hAnsi="Arial" w:cs="Arial"/>
                      <w:sz w:val="18"/>
                      <w:szCs w:val="18"/>
                    </w:rPr>
                  </w:pPr>
                  <w:r w:rsidRPr="00F60F73">
                    <w:rPr>
                      <w:rFonts w:ascii="Arial" w:hAnsi="Arial" w:cs="Arial"/>
                      <w:sz w:val="18"/>
                      <w:szCs w:val="18"/>
                    </w:rPr>
                    <w:t>v primeru, da se v 180 dneh od prevzema izkaže, da dobavljena oprema ne izpolnjuje zahtevanih karakteristik ali ima kakšne skrite napake, ki so se ugotovile šele ob dejanski uporabi opreme, je izvajalec dolžan opremo nadomestiti z novo ali povrniti del kupnine, če se s tem strinja naročnik.</w:t>
                  </w:r>
                </w:p>
                <w:p w14:paraId="1ED0F284" w14:textId="77777777" w:rsidR="00612686" w:rsidRPr="00F60F73" w:rsidRDefault="00612686" w:rsidP="00612686">
                  <w:pPr>
                    <w:spacing w:after="0" w:line="240" w:lineRule="auto"/>
                    <w:ind w:left="714"/>
                    <w:jc w:val="both"/>
                    <w:rPr>
                      <w:rFonts w:ascii="Arial" w:hAnsi="Arial" w:cs="Arial"/>
                      <w:sz w:val="18"/>
                      <w:szCs w:val="18"/>
                    </w:rPr>
                  </w:pPr>
                </w:p>
              </w:tc>
            </w:tr>
          </w:tbl>
          <w:p w14:paraId="4B7F37A6" w14:textId="77777777" w:rsidR="00036B4D" w:rsidRPr="00F60F73" w:rsidRDefault="00036B4D" w:rsidP="002F5750"/>
        </w:tc>
      </w:tr>
    </w:tbl>
    <w:p w14:paraId="4DF411B3" w14:textId="77777777" w:rsidR="00036B4D" w:rsidRPr="00F60F73" w:rsidRDefault="00036B4D" w:rsidP="00036B4D">
      <w:pPr>
        <w:spacing w:after="0" w:line="240" w:lineRule="auto"/>
        <w:jc w:val="center"/>
      </w:pPr>
      <w:r w:rsidRPr="00F60F73">
        <w:rPr>
          <w:rFonts w:ascii="Arial" w:hAnsi="Arial" w:cs="Arial"/>
          <w:b/>
          <w:bCs/>
          <w:sz w:val="18"/>
          <w:szCs w:val="18"/>
        </w:rPr>
        <w:t>5. člen</w:t>
      </w:r>
    </w:p>
    <w:tbl>
      <w:tblPr>
        <w:tblW w:w="0" w:type="auto"/>
        <w:tblInd w:w="108" w:type="dxa"/>
        <w:tblLook w:val="04A0" w:firstRow="1" w:lastRow="0" w:firstColumn="1" w:lastColumn="0" w:noHBand="0" w:noVBand="1"/>
      </w:tblPr>
      <w:tblGrid>
        <w:gridCol w:w="8962"/>
      </w:tblGrid>
      <w:tr w:rsidR="00F60F73" w:rsidRPr="00F60F73" w14:paraId="1397EB5B" w14:textId="77777777" w:rsidTr="002F5750">
        <w:tc>
          <w:tcPr>
            <w:tcW w:w="0" w:type="auto"/>
            <w:hideMark/>
          </w:tcPr>
          <w:p w14:paraId="2757CD6E" w14:textId="77777777" w:rsidR="00036B4D" w:rsidRPr="00F60F73" w:rsidRDefault="00036B4D" w:rsidP="002F5750">
            <w:pPr>
              <w:spacing w:before="225" w:after="225"/>
              <w:jc w:val="both"/>
            </w:pPr>
            <w:r w:rsidRPr="00F60F73">
              <w:rPr>
                <w:rFonts w:ascii="Arial" w:hAnsi="Arial" w:cs="Arial"/>
                <w:sz w:val="18"/>
                <w:szCs w:val="18"/>
              </w:rPr>
              <w:t>Dodatnih nabav, ki niso opredeljene s to pogodbo, izvajalec ne sme izvesti brez predhodnega pisnega soglasja naročnika.</w:t>
            </w:r>
          </w:p>
          <w:p w14:paraId="6E70C0C9" w14:textId="77777777" w:rsidR="00036B4D" w:rsidRPr="00F60F73" w:rsidRDefault="00036B4D" w:rsidP="002F5750">
            <w:pPr>
              <w:spacing w:before="225" w:after="225"/>
              <w:jc w:val="both"/>
            </w:pPr>
            <w:r w:rsidRPr="00F60F73">
              <w:rPr>
                <w:rFonts w:ascii="Arial" w:hAnsi="Arial" w:cs="Arial"/>
                <w:sz w:val="18"/>
                <w:szCs w:val="18"/>
              </w:rPr>
              <w:t>Za dodatne nabave ali nadomestne nabave, ki bi se izkazale za potrebne šele po sklenitvi te pogodbe, lahko naročnik odda naročilo izvajalcu osnovnega naročila ob upoštevanju določb zakona, ki ureja javno naročanje.</w:t>
            </w:r>
          </w:p>
          <w:p w14:paraId="76A0D853" w14:textId="77777777" w:rsidR="00036B4D" w:rsidRPr="00F60F73" w:rsidRDefault="00036B4D" w:rsidP="002F5750">
            <w:pPr>
              <w:spacing w:before="225" w:after="225"/>
              <w:jc w:val="both"/>
            </w:pPr>
            <w:r w:rsidRPr="00F60F73">
              <w:rPr>
                <w:rFonts w:ascii="Arial" w:hAnsi="Arial" w:cs="Arial"/>
                <w:sz w:val="18"/>
                <w:szCs w:val="18"/>
              </w:rPr>
              <w:t>Z izvajalcem se v tem primeru sklene aneks k osnovni pogodbi ali nova pogodba.</w:t>
            </w:r>
          </w:p>
        </w:tc>
      </w:tr>
    </w:tbl>
    <w:p w14:paraId="462CB7A2" w14:textId="77777777" w:rsidR="00036B4D" w:rsidRPr="00F60F73" w:rsidRDefault="00036B4D" w:rsidP="00036B4D">
      <w:pPr>
        <w:spacing w:after="0" w:line="240" w:lineRule="auto"/>
        <w:jc w:val="center"/>
      </w:pPr>
      <w:r w:rsidRPr="00F60F73">
        <w:rPr>
          <w:rFonts w:ascii="Arial" w:hAnsi="Arial" w:cs="Arial"/>
          <w:b/>
          <w:bCs/>
          <w:sz w:val="18"/>
          <w:szCs w:val="18"/>
        </w:rPr>
        <w:t>6. člen</w:t>
      </w:r>
    </w:p>
    <w:tbl>
      <w:tblPr>
        <w:tblW w:w="0" w:type="auto"/>
        <w:tblInd w:w="108" w:type="dxa"/>
        <w:tblLook w:val="04A0" w:firstRow="1" w:lastRow="0" w:firstColumn="1" w:lastColumn="0" w:noHBand="0" w:noVBand="1"/>
      </w:tblPr>
      <w:tblGrid>
        <w:gridCol w:w="8962"/>
      </w:tblGrid>
      <w:tr w:rsidR="00F60F73" w:rsidRPr="00F60F73" w14:paraId="0B2394F5" w14:textId="77777777" w:rsidTr="002F5750">
        <w:tc>
          <w:tcPr>
            <w:tcW w:w="0" w:type="auto"/>
            <w:hideMark/>
          </w:tcPr>
          <w:p w14:paraId="3C8D96D2" w14:textId="77777777" w:rsidR="00036B4D" w:rsidRPr="00F60F73" w:rsidRDefault="00036B4D" w:rsidP="002F5750">
            <w:pPr>
              <w:spacing w:before="225" w:after="225"/>
              <w:jc w:val="both"/>
            </w:pPr>
            <w:r w:rsidRPr="00F60F73">
              <w:rPr>
                <w:rFonts w:ascii="Arial" w:hAnsi="Arial" w:cs="Arial"/>
                <w:sz w:val="18"/>
                <w:szCs w:val="18"/>
              </w:rPr>
              <w:t>Pogodbena vrednost opreme je dogovorjena na osnovi ponudbe izvajalca in znaša  ____________ EUR brez DDV oz. __________________ EUR z DDV.</w:t>
            </w:r>
          </w:p>
          <w:p w14:paraId="1EDFCF62" w14:textId="77777777" w:rsidR="00036B4D" w:rsidRPr="00F60F73" w:rsidRDefault="00036B4D" w:rsidP="002F5750">
            <w:pPr>
              <w:spacing w:before="225" w:after="225"/>
              <w:jc w:val="both"/>
              <w:rPr>
                <w:rFonts w:ascii="Arial" w:hAnsi="Arial" w:cs="Arial"/>
                <w:sz w:val="18"/>
                <w:szCs w:val="18"/>
              </w:rPr>
            </w:pPr>
            <w:r w:rsidRPr="00F60F73">
              <w:rPr>
                <w:rFonts w:ascii="Arial" w:hAnsi="Arial" w:cs="Arial"/>
                <w:sz w:val="18"/>
                <w:szCs w:val="18"/>
              </w:rPr>
              <w:t>V ceno za plačilo so zajeti vsi stroški, in sicer stroški dobave, montaže, šolanja, špediterski, prevozni, carinski, davek na dodano vrednost, ter vsi morebitni drugi stroški, popusti in rabati.</w:t>
            </w:r>
          </w:p>
        </w:tc>
      </w:tr>
    </w:tbl>
    <w:p w14:paraId="6F1630E0" w14:textId="77777777" w:rsidR="00036B4D" w:rsidRPr="00F60F73" w:rsidRDefault="00036B4D" w:rsidP="00036B4D">
      <w:pPr>
        <w:spacing w:after="0" w:line="240" w:lineRule="auto"/>
        <w:jc w:val="center"/>
      </w:pPr>
      <w:r w:rsidRPr="00F60F73">
        <w:rPr>
          <w:rFonts w:ascii="Arial" w:hAnsi="Arial" w:cs="Arial"/>
          <w:b/>
          <w:bCs/>
          <w:sz w:val="18"/>
          <w:szCs w:val="18"/>
        </w:rPr>
        <w:t>7. člen</w:t>
      </w:r>
    </w:p>
    <w:tbl>
      <w:tblPr>
        <w:tblW w:w="0" w:type="auto"/>
        <w:tblInd w:w="108" w:type="dxa"/>
        <w:tblLook w:val="04A0" w:firstRow="1" w:lastRow="0" w:firstColumn="1" w:lastColumn="0" w:noHBand="0" w:noVBand="1"/>
      </w:tblPr>
      <w:tblGrid>
        <w:gridCol w:w="8962"/>
      </w:tblGrid>
      <w:tr w:rsidR="00F60F73" w:rsidRPr="00F60F73" w14:paraId="4C221719" w14:textId="77777777" w:rsidTr="002F5750">
        <w:tc>
          <w:tcPr>
            <w:tcW w:w="0" w:type="auto"/>
            <w:hideMark/>
          </w:tcPr>
          <w:p w14:paraId="415DF238" w14:textId="77777777" w:rsidR="00036B4D" w:rsidRPr="00F60F73" w:rsidRDefault="00036B4D" w:rsidP="002F5750">
            <w:pPr>
              <w:spacing w:before="225" w:after="225"/>
              <w:jc w:val="both"/>
            </w:pPr>
            <w:r w:rsidRPr="00F60F73">
              <w:rPr>
                <w:rFonts w:ascii="Arial" w:hAnsi="Arial" w:cs="Arial"/>
                <w:sz w:val="18"/>
                <w:szCs w:val="18"/>
              </w:rPr>
              <w:t>Rok plačila je v 30-ih dneh od prejema pravilno izstavljenega računa, ki se izstavi po opravljeni dobavi in montaži opreme ter izvedenem šolanju naročnikovega osebja za pravilno in varno uporabo opreme in osnovno vzdrževanje.</w:t>
            </w:r>
          </w:p>
        </w:tc>
      </w:tr>
    </w:tbl>
    <w:p w14:paraId="52DD023B" w14:textId="77777777" w:rsidR="00036B4D" w:rsidRPr="00F60F73" w:rsidRDefault="00036B4D" w:rsidP="00036B4D">
      <w:pPr>
        <w:spacing w:before="225" w:after="225" w:line="240" w:lineRule="auto"/>
        <w:jc w:val="both"/>
        <w:rPr>
          <w:rFonts w:ascii="Arial" w:hAnsi="Arial" w:cs="Arial"/>
          <w:b/>
          <w:bCs/>
          <w:sz w:val="18"/>
          <w:szCs w:val="18"/>
        </w:rPr>
      </w:pPr>
      <w:r w:rsidRPr="00F60F73">
        <w:rPr>
          <w:rFonts w:ascii="Arial" w:hAnsi="Arial" w:cs="Arial"/>
          <w:b/>
          <w:bCs/>
          <w:sz w:val="18"/>
          <w:szCs w:val="18"/>
        </w:rPr>
        <w:t>III. POGODBENA CENA</w:t>
      </w:r>
    </w:p>
    <w:p w14:paraId="248235F1" w14:textId="77777777" w:rsidR="00036B4D" w:rsidRPr="00F60F73" w:rsidRDefault="00036B4D" w:rsidP="00036B4D">
      <w:pPr>
        <w:spacing w:after="0" w:line="240" w:lineRule="auto"/>
        <w:jc w:val="center"/>
      </w:pPr>
      <w:r w:rsidRPr="00F60F73">
        <w:rPr>
          <w:rFonts w:ascii="Arial" w:hAnsi="Arial" w:cs="Arial"/>
          <w:b/>
          <w:bCs/>
          <w:sz w:val="18"/>
          <w:szCs w:val="18"/>
        </w:rPr>
        <w:t>8. člen</w:t>
      </w:r>
    </w:p>
    <w:tbl>
      <w:tblPr>
        <w:tblW w:w="0" w:type="auto"/>
        <w:tblInd w:w="108" w:type="dxa"/>
        <w:tblLook w:val="04A0" w:firstRow="1" w:lastRow="0" w:firstColumn="1" w:lastColumn="0" w:noHBand="0" w:noVBand="1"/>
      </w:tblPr>
      <w:tblGrid>
        <w:gridCol w:w="8962"/>
      </w:tblGrid>
      <w:tr w:rsidR="00F60F73" w:rsidRPr="00F60F73" w14:paraId="0DF71DB8" w14:textId="77777777" w:rsidTr="002F5750">
        <w:tc>
          <w:tcPr>
            <w:tcW w:w="0" w:type="auto"/>
            <w:hideMark/>
          </w:tcPr>
          <w:p w14:paraId="325C15D9" w14:textId="77777777" w:rsidR="00036B4D" w:rsidRPr="00F60F73" w:rsidRDefault="00036B4D" w:rsidP="002F5750">
            <w:pPr>
              <w:spacing w:before="225" w:after="225"/>
              <w:jc w:val="both"/>
            </w:pPr>
            <w:r w:rsidRPr="00F60F73">
              <w:rPr>
                <w:rFonts w:ascii="Arial" w:hAnsi="Arial" w:cs="Arial"/>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1BF019F" w14:textId="77777777" w:rsidR="00036B4D" w:rsidRPr="00F60F73" w:rsidRDefault="00036B4D" w:rsidP="002F5750">
            <w:pPr>
              <w:spacing w:before="225" w:after="225"/>
              <w:jc w:val="both"/>
            </w:pPr>
            <w:r w:rsidRPr="00F60F73">
              <w:rPr>
                <w:rFonts w:ascii="Arial" w:hAnsi="Arial" w:cs="Arial"/>
                <w:sz w:val="18"/>
                <w:szCs w:val="18"/>
              </w:rPr>
              <w:t>Izvajalec izstavi račun v elektronski obliki (</w:t>
            </w:r>
            <w:proofErr w:type="spellStart"/>
            <w:r w:rsidRPr="00F60F73">
              <w:rPr>
                <w:rFonts w:ascii="Arial" w:hAnsi="Arial" w:cs="Arial"/>
                <w:sz w:val="18"/>
                <w:szCs w:val="18"/>
              </w:rPr>
              <w:t>eRačun</w:t>
            </w:r>
            <w:proofErr w:type="spellEnd"/>
            <w:r w:rsidRPr="00F60F73">
              <w:rPr>
                <w:rFonts w:ascii="Arial" w:hAnsi="Arial" w:cs="Arial"/>
                <w:sz w:val="18"/>
                <w:szCs w:val="18"/>
              </w:rPr>
              <w:t xml:space="preserve">) preko spletnega portala </w:t>
            </w:r>
            <w:proofErr w:type="spellStart"/>
            <w:r w:rsidRPr="00F60F73">
              <w:rPr>
                <w:rFonts w:ascii="Arial" w:hAnsi="Arial" w:cs="Arial"/>
                <w:sz w:val="18"/>
                <w:szCs w:val="18"/>
              </w:rPr>
              <w:t>UJPnet</w:t>
            </w:r>
            <w:proofErr w:type="spellEnd"/>
            <w:r w:rsidRPr="00F60F73">
              <w:rPr>
                <w:rFonts w:ascii="Arial" w:hAnsi="Arial" w:cs="Arial"/>
                <w:sz w:val="18"/>
                <w:szCs w:val="18"/>
              </w:rPr>
              <w:t xml:space="preserve">. Kot uradni prejem računa se šteje datum vnosa računa v sistem </w:t>
            </w:r>
            <w:proofErr w:type="spellStart"/>
            <w:r w:rsidRPr="00F60F73">
              <w:rPr>
                <w:rFonts w:ascii="Arial" w:hAnsi="Arial" w:cs="Arial"/>
                <w:sz w:val="18"/>
                <w:szCs w:val="18"/>
              </w:rPr>
              <w:t>UJPnet</w:t>
            </w:r>
            <w:proofErr w:type="spellEnd"/>
            <w:r w:rsidRPr="00F60F73">
              <w:rPr>
                <w:rFonts w:ascii="Arial" w:hAnsi="Arial" w:cs="Arial"/>
                <w:sz w:val="18"/>
                <w:szCs w:val="18"/>
              </w:rPr>
              <w:t>.</w:t>
            </w:r>
          </w:p>
          <w:p w14:paraId="67ADF7CB" w14:textId="77777777" w:rsidR="00036B4D" w:rsidRPr="00F60F73" w:rsidRDefault="00036B4D" w:rsidP="002F5750">
            <w:pPr>
              <w:spacing w:before="225" w:after="225"/>
              <w:jc w:val="both"/>
            </w:pPr>
            <w:r w:rsidRPr="00F60F73">
              <w:rPr>
                <w:rFonts w:ascii="Arial" w:hAnsi="Arial" w:cs="Arial"/>
                <w:sz w:val="18"/>
                <w:szCs w:val="18"/>
              </w:rPr>
              <w:lastRenderedPageBreak/>
              <w:t>V kolikor naročnik računa ne zavrne v roku 8 delovnih dni od prejema, se račun šteje za potrjenega.</w:t>
            </w:r>
          </w:p>
          <w:p w14:paraId="18080815" w14:textId="77777777" w:rsidR="00036B4D" w:rsidRPr="00F60F73" w:rsidRDefault="00036B4D" w:rsidP="002F5750">
            <w:pPr>
              <w:spacing w:before="225" w:after="225"/>
              <w:jc w:val="both"/>
            </w:pPr>
            <w:r w:rsidRPr="00F60F73">
              <w:rPr>
                <w:rFonts w:ascii="Arial" w:hAnsi="Arial" w:cs="Arial"/>
                <w:sz w:val="18"/>
                <w:szCs w:val="18"/>
              </w:rPr>
              <w:t>Naročnik bo pravilno izstavljen in potrjen račun poravnal na transakcijski račun izvajalca naveden na računu. V primeru, da TRR ni naveden na računu, se plačilo nakaže na prvi račun naveden pri podatkih o izvajalcu.</w:t>
            </w:r>
          </w:p>
          <w:p w14:paraId="072ABF3C" w14:textId="77777777" w:rsidR="00036B4D" w:rsidRPr="00F60F73" w:rsidRDefault="00036B4D" w:rsidP="002F5750">
            <w:pPr>
              <w:spacing w:before="225" w:after="225"/>
              <w:jc w:val="both"/>
            </w:pPr>
            <w:r w:rsidRPr="00F60F73">
              <w:rPr>
                <w:rFonts w:ascii="Arial" w:hAnsi="Arial" w:cs="Arial"/>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5C3BC2CE" w14:textId="77777777" w:rsidR="00036B4D" w:rsidRPr="00F60F73" w:rsidRDefault="00036B4D" w:rsidP="00036B4D">
      <w:pPr>
        <w:spacing w:before="225" w:after="225" w:line="240" w:lineRule="auto"/>
        <w:jc w:val="both"/>
      </w:pPr>
      <w:r w:rsidRPr="00F60F73">
        <w:rPr>
          <w:rFonts w:ascii="Arial" w:hAnsi="Arial" w:cs="Arial"/>
          <w:b/>
          <w:bCs/>
          <w:sz w:val="18"/>
          <w:szCs w:val="18"/>
        </w:rPr>
        <w:lastRenderedPageBreak/>
        <w:t>IV. DOBAVNI ROK</w:t>
      </w:r>
    </w:p>
    <w:p w14:paraId="7BAD440E" w14:textId="77777777" w:rsidR="00036B4D" w:rsidRPr="00F60F73" w:rsidRDefault="00036B4D" w:rsidP="00036B4D">
      <w:pPr>
        <w:spacing w:after="0" w:line="240" w:lineRule="auto"/>
        <w:jc w:val="center"/>
      </w:pPr>
      <w:r w:rsidRPr="00F60F73">
        <w:rPr>
          <w:rFonts w:ascii="Arial" w:hAnsi="Arial" w:cs="Arial"/>
          <w:b/>
          <w:bCs/>
          <w:sz w:val="18"/>
          <w:szCs w:val="18"/>
        </w:rPr>
        <w:t>9. člen</w:t>
      </w:r>
    </w:p>
    <w:tbl>
      <w:tblPr>
        <w:tblW w:w="0" w:type="auto"/>
        <w:tblInd w:w="108" w:type="dxa"/>
        <w:tblLook w:val="04A0" w:firstRow="1" w:lastRow="0" w:firstColumn="1" w:lastColumn="0" w:noHBand="0" w:noVBand="1"/>
      </w:tblPr>
      <w:tblGrid>
        <w:gridCol w:w="8962"/>
      </w:tblGrid>
      <w:tr w:rsidR="00F60F73" w:rsidRPr="00F60F73" w14:paraId="1D6A115E" w14:textId="77777777" w:rsidTr="002F5750">
        <w:tc>
          <w:tcPr>
            <w:tcW w:w="0" w:type="auto"/>
            <w:hideMark/>
          </w:tcPr>
          <w:p w14:paraId="45AD1365" w14:textId="41DC769D" w:rsidR="00612686" w:rsidRPr="00F60F73" w:rsidRDefault="00612686" w:rsidP="002F5750">
            <w:pPr>
              <w:spacing w:before="225" w:after="225"/>
              <w:jc w:val="both"/>
              <w:rPr>
                <w:rFonts w:ascii="Arial" w:hAnsi="Arial" w:cs="Arial"/>
                <w:sz w:val="18"/>
                <w:szCs w:val="18"/>
              </w:rPr>
            </w:pPr>
            <w:r w:rsidRPr="00F60F73">
              <w:rPr>
                <w:rFonts w:ascii="Arial" w:hAnsi="Arial" w:cs="Arial"/>
                <w:sz w:val="18"/>
                <w:szCs w:val="18"/>
              </w:rPr>
              <w:t>Skrajni rok izvedbe vseh del: 60 dni od sklenitve pogodbe, pri čemer ima izbrani ponudnik za izvedbena dela (demontaža stare, montaža nove opreme, vključno z distribucijskim sistemom, zagonom opreme, testiranja, validacijo, šolanje naročnikovega osebja) na voljo 14 dni od datuma, ki ga bosta po podpisu te pogodbe skupaj dogovorila naročnik in izbrani ponudnik.</w:t>
            </w:r>
          </w:p>
          <w:p w14:paraId="6F1E067D" w14:textId="77777777" w:rsidR="00036B4D" w:rsidRPr="00F60F73" w:rsidRDefault="00036B4D" w:rsidP="002F5750">
            <w:pPr>
              <w:spacing w:before="225" w:after="225"/>
              <w:ind w:left="45"/>
              <w:jc w:val="both"/>
            </w:pPr>
            <w:r w:rsidRPr="00F60F73">
              <w:rPr>
                <w:rFonts w:ascii="Arial" w:hAnsi="Arial" w:cs="Arial"/>
                <w:sz w:val="18"/>
                <w:szCs w:val="18"/>
              </w:rPr>
              <w:t>Rok dobave je bistvena sestavina te pogodbe.</w:t>
            </w:r>
          </w:p>
          <w:p w14:paraId="6DEBCFC2" w14:textId="77777777" w:rsidR="00036B4D" w:rsidRPr="00F60F73" w:rsidRDefault="00036B4D" w:rsidP="002F5750">
            <w:pPr>
              <w:spacing w:before="225" w:after="225"/>
              <w:jc w:val="both"/>
            </w:pPr>
            <w:r w:rsidRPr="00F60F73">
              <w:rPr>
                <w:rFonts w:ascii="Arial" w:hAnsi="Arial" w:cs="Arial"/>
                <w:sz w:val="18"/>
                <w:szCs w:val="18"/>
              </w:rPr>
              <w:t xml:space="preserve">Za dobavo blaga se upošteva </w:t>
            </w:r>
            <w:proofErr w:type="spellStart"/>
            <w:r w:rsidRPr="00F60F73">
              <w:rPr>
                <w:rFonts w:ascii="Arial" w:hAnsi="Arial" w:cs="Arial"/>
                <w:sz w:val="18"/>
                <w:szCs w:val="18"/>
              </w:rPr>
              <w:t>Incoterms</w:t>
            </w:r>
            <w:proofErr w:type="spellEnd"/>
            <w:r w:rsidRPr="00F60F73">
              <w:rPr>
                <w:rFonts w:ascii="Arial" w:hAnsi="Arial" w:cs="Arial"/>
                <w:sz w:val="18"/>
                <w:szCs w:val="18"/>
              </w:rPr>
              <w:t xml:space="preserve"> 2020 klavzula DDP, na sedežu naročnika, razen kadar je izrecno določeno drugo mesto dobave.</w:t>
            </w:r>
          </w:p>
          <w:p w14:paraId="0A8E4A7A" w14:textId="77777777" w:rsidR="00036B4D" w:rsidRPr="00F60F73" w:rsidRDefault="00036B4D" w:rsidP="002F5750">
            <w:pPr>
              <w:spacing w:before="225" w:after="225"/>
              <w:jc w:val="both"/>
            </w:pPr>
            <w:r w:rsidRPr="00F60F73">
              <w:rPr>
                <w:rFonts w:ascii="Arial" w:hAnsi="Arial" w:cs="Arial"/>
                <w:sz w:val="18"/>
                <w:szCs w:val="18"/>
              </w:rPr>
              <w:t>Izvajalec mora do navedenega datuma opraviti vse pogodbene obveznosti, vključno z montažo oz. vgraditvijo in preizkusom doseganja pogodbeno tehnično – tehnoloških parametrov in funkcionalnega delovanja, če je to potrebno.</w:t>
            </w:r>
          </w:p>
          <w:p w14:paraId="0FCBEDAF" w14:textId="77777777" w:rsidR="00036B4D" w:rsidRPr="00F60F73" w:rsidRDefault="00036B4D" w:rsidP="002F5750">
            <w:pPr>
              <w:spacing w:before="225" w:after="225"/>
              <w:jc w:val="both"/>
            </w:pPr>
            <w:r w:rsidRPr="00F60F73">
              <w:rPr>
                <w:rFonts w:ascii="Arial" w:hAnsi="Arial" w:cs="Arial"/>
                <w:sz w:val="18"/>
                <w:szCs w:val="18"/>
              </w:rPr>
              <w:t>V kolikor izvajalec svojih obveznosti ne bo opravil v pogodbenem roku, je naročniku odškodninsko odgovoren za vso neposredno in posredno škodo iz naslova zamude.</w:t>
            </w:r>
          </w:p>
        </w:tc>
      </w:tr>
    </w:tbl>
    <w:p w14:paraId="0928FEDF" w14:textId="77777777" w:rsidR="00036B4D" w:rsidRPr="00F60F73" w:rsidRDefault="00036B4D" w:rsidP="00036B4D">
      <w:pPr>
        <w:spacing w:before="225" w:after="225" w:line="240" w:lineRule="auto"/>
        <w:jc w:val="both"/>
      </w:pPr>
      <w:r w:rsidRPr="00F60F73">
        <w:rPr>
          <w:rFonts w:ascii="Arial" w:hAnsi="Arial" w:cs="Arial"/>
          <w:b/>
          <w:bCs/>
          <w:sz w:val="18"/>
          <w:szCs w:val="18"/>
        </w:rPr>
        <w:t>V. PODIZVAJALCI</w:t>
      </w:r>
    </w:p>
    <w:p w14:paraId="04C65B93" w14:textId="77777777" w:rsidR="00036B4D" w:rsidRPr="00F60F73" w:rsidRDefault="00036B4D" w:rsidP="00036B4D">
      <w:pPr>
        <w:spacing w:after="0" w:line="240" w:lineRule="auto"/>
        <w:jc w:val="center"/>
      </w:pPr>
      <w:r w:rsidRPr="00F60F73">
        <w:rPr>
          <w:rFonts w:ascii="Arial" w:hAnsi="Arial" w:cs="Arial"/>
          <w:b/>
          <w:bCs/>
          <w:sz w:val="18"/>
          <w:szCs w:val="18"/>
        </w:rPr>
        <w:t>10. člen</w:t>
      </w:r>
    </w:p>
    <w:tbl>
      <w:tblPr>
        <w:tblW w:w="0" w:type="auto"/>
        <w:tblInd w:w="108" w:type="dxa"/>
        <w:tblLook w:val="04A0" w:firstRow="1" w:lastRow="0" w:firstColumn="1" w:lastColumn="0" w:noHBand="0" w:noVBand="1"/>
      </w:tblPr>
      <w:tblGrid>
        <w:gridCol w:w="8962"/>
      </w:tblGrid>
      <w:tr w:rsidR="00F60F73" w:rsidRPr="00F60F73" w14:paraId="5D3FAEDC" w14:textId="77777777" w:rsidTr="002F5750">
        <w:tc>
          <w:tcPr>
            <w:tcW w:w="0" w:type="auto"/>
            <w:hideMark/>
          </w:tcPr>
          <w:p w14:paraId="48B3D079" w14:textId="71AD6906" w:rsidR="00036B4D" w:rsidRPr="00F60F73" w:rsidRDefault="00036B4D" w:rsidP="002F5750">
            <w:pPr>
              <w:spacing w:before="225" w:after="225"/>
              <w:jc w:val="both"/>
            </w:pPr>
            <w:r w:rsidRPr="00F60F73">
              <w:rPr>
                <w:rFonts w:ascii="Arial" w:hAnsi="Arial" w:cs="Arial"/>
                <w:sz w:val="18"/>
                <w:szCs w:val="18"/>
              </w:rPr>
              <w:t>Izvajalec bo dela izvedel z naslednjimi podizvajalci (gre za JN blaga in ponudnik podizvajalce prijavi samo če se sam tako odloči!):</w:t>
            </w:r>
            <w:r w:rsidR="00612686" w:rsidRPr="00F60F73">
              <w:rPr>
                <w:rFonts w:ascii="Arial" w:hAnsi="Arial" w:cs="Arial"/>
                <w:sz w:val="18"/>
                <w:szCs w:val="18"/>
              </w:rPr>
              <w:t xml:space="preserve">   </w:t>
            </w:r>
            <w:r w:rsidRPr="00F60F73">
              <w:rPr>
                <w:rFonts w:ascii="Arial" w:hAnsi="Arial" w:cs="Arial"/>
                <w:sz w:val="18"/>
                <w:szCs w:val="18"/>
              </w:rPr>
              <w:t>__________________________________</w:t>
            </w:r>
          </w:p>
          <w:p w14:paraId="35518308" w14:textId="77777777" w:rsidR="00036B4D" w:rsidRPr="00F60F73" w:rsidRDefault="00036B4D" w:rsidP="002F5750">
            <w:pPr>
              <w:spacing w:before="225" w:after="225"/>
              <w:jc w:val="both"/>
              <w:rPr>
                <w:rFonts w:ascii="Arial" w:hAnsi="Arial" w:cs="Arial"/>
                <w:i/>
                <w:iCs/>
                <w:sz w:val="18"/>
                <w:szCs w:val="18"/>
              </w:rPr>
            </w:pPr>
            <w:r w:rsidRPr="00F60F73">
              <w:rPr>
                <w:rFonts w:ascii="Arial" w:hAnsi="Arial" w:cs="Arial"/>
                <w:i/>
                <w:iCs/>
                <w:sz w:val="18"/>
                <w:szCs w:val="18"/>
              </w:rPr>
              <w:t>Opomba: V KOLIKOR PONUDNIK NE NASTOPA S PODIZVAJALCI SE RAZDELEK IZBRIŠE</w:t>
            </w:r>
          </w:p>
          <w:p w14:paraId="131C91EA" w14:textId="77777777" w:rsidR="00036B4D" w:rsidRPr="00F60F73" w:rsidRDefault="00036B4D" w:rsidP="002F5750">
            <w:pPr>
              <w:spacing w:before="225" w:after="225"/>
              <w:jc w:val="both"/>
              <w:rPr>
                <w:rFonts w:ascii="Arial" w:hAnsi="Arial" w:cs="Arial"/>
                <w:i/>
                <w:iCs/>
                <w:sz w:val="18"/>
                <w:szCs w:val="18"/>
              </w:rPr>
            </w:pPr>
          </w:p>
          <w:p w14:paraId="4A1686D6" w14:textId="77777777" w:rsidR="00036B4D" w:rsidRPr="00F60F73" w:rsidRDefault="00036B4D" w:rsidP="002F5750">
            <w:pPr>
              <w:spacing w:before="225" w:after="225"/>
              <w:jc w:val="both"/>
              <w:rPr>
                <w:rFonts w:ascii="Arial" w:hAnsi="Arial" w:cs="Arial"/>
                <w:i/>
                <w:iCs/>
                <w:sz w:val="18"/>
                <w:szCs w:val="18"/>
              </w:rPr>
            </w:pPr>
          </w:p>
        </w:tc>
      </w:tr>
    </w:tbl>
    <w:p w14:paraId="6F241612" w14:textId="77777777" w:rsidR="00036B4D" w:rsidRPr="00F60F73" w:rsidRDefault="00036B4D" w:rsidP="00036B4D">
      <w:pPr>
        <w:spacing w:after="0" w:line="240" w:lineRule="auto"/>
        <w:jc w:val="center"/>
      </w:pPr>
      <w:r w:rsidRPr="00F60F73">
        <w:rPr>
          <w:rFonts w:ascii="Arial" w:hAnsi="Arial" w:cs="Arial"/>
          <w:b/>
          <w:bCs/>
          <w:sz w:val="18"/>
          <w:szCs w:val="18"/>
        </w:rPr>
        <w:t>11. člen</w:t>
      </w:r>
    </w:p>
    <w:tbl>
      <w:tblPr>
        <w:tblW w:w="0" w:type="auto"/>
        <w:tblInd w:w="108" w:type="dxa"/>
        <w:tblLook w:val="04A0" w:firstRow="1" w:lastRow="0" w:firstColumn="1" w:lastColumn="0" w:noHBand="0" w:noVBand="1"/>
      </w:tblPr>
      <w:tblGrid>
        <w:gridCol w:w="8962"/>
      </w:tblGrid>
      <w:tr w:rsidR="00F60F73" w:rsidRPr="00F60F73" w14:paraId="111A0372" w14:textId="77777777" w:rsidTr="002F5750">
        <w:tc>
          <w:tcPr>
            <w:tcW w:w="0" w:type="auto"/>
            <w:hideMark/>
          </w:tcPr>
          <w:p w14:paraId="566F9CCF" w14:textId="77777777" w:rsidR="00036B4D" w:rsidRPr="00F60F73" w:rsidRDefault="00036B4D" w:rsidP="002F5750">
            <w:pPr>
              <w:spacing w:before="225" w:after="225"/>
              <w:jc w:val="both"/>
            </w:pPr>
            <w:r w:rsidRPr="00F60F73">
              <w:rPr>
                <w:rFonts w:ascii="Arial" w:hAnsi="Arial" w:cs="Arial"/>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2DF9D2D" w14:textId="77777777" w:rsidR="00036B4D" w:rsidRPr="00F60F73" w:rsidRDefault="00036B4D" w:rsidP="002F5750">
            <w:pPr>
              <w:spacing w:before="225" w:after="225"/>
              <w:jc w:val="both"/>
            </w:pPr>
            <w:r w:rsidRPr="00F60F73">
              <w:rPr>
                <w:rFonts w:ascii="Arial" w:hAnsi="Arial" w:cs="Arial"/>
                <w:sz w:val="18"/>
                <w:szCs w:val="18"/>
              </w:rPr>
              <w:t>V kolikor bo podizvajalec v skladu in na način, določen v drugem in tretjem odstavku 94. člena ZJN-3 zahteval neposredna plačila, se šteje, da:</w:t>
            </w:r>
          </w:p>
          <w:tbl>
            <w:tblPr>
              <w:tblW w:w="0" w:type="auto"/>
              <w:tblLook w:val="04A0" w:firstRow="1" w:lastRow="0" w:firstColumn="1" w:lastColumn="0" w:noHBand="0" w:noVBand="1"/>
            </w:tblPr>
            <w:tblGrid>
              <w:gridCol w:w="8746"/>
            </w:tblGrid>
            <w:tr w:rsidR="00F60F73" w:rsidRPr="00F60F73" w14:paraId="14116F29" w14:textId="77777777" w:rsidTr="002F5750">
              <w:tc>
                <w:tcPr>
                  <w:tcW w:w="0" w:type="auto"/>
                  <w:hideMark/>
                </w:tcPr>
                <w:p w14:paraId="279D7102" w14:textId="77777777" w:rsidR="00036B4D" w:rsidRPr="00F60F73" w:rsidRDefault="00036B4D" w:rsidP="00D9761B">
                  <w:pPr>
                    <w:numPr>
                      <w:ilvl w:val="0"/>
                      <w:numId w:val="24"/>
                    </w:numPr>
                    <w:jc w:val="both"/>
                    <w:rPr>
                      <w:rFonts w:ascii="Arial" w:hAnsi="Arial" w:cs="Arial"/>
                      <w:sz w:val="18"/>
                      <w:szCs w:val="18"/>
                    </w:rPr>
                  </w:pPr>
                  <w:r w:rsidRPr="00F60F73">
                    <w:rPr>
                      <w:rFonts w:ascii="Arial" w:hAnsi="Arial" w:cs="Arial"/>
                      <w:sz w:val="18"/>
                      <w:szCs w:val="18"/>
                    </w:rPr>
                    <w:t>glavni izvajalec s podpisom te pogodbe pooblašča naročnika, da na podlagi potrjenega računa oziroma situacije s strani glavnega izvajalca neposredno plačuje podizvajalcu,</w:t>
                  </w:r>
                </w:p>
                <w:p w14:paraId="5E053344" w14:textId="77777777" w:rsidR="00036B4D" w:rsidRPr="00F60F73" w:rsidRDefault="00036B4D" w:rsidP="00D9761B">
                  <w:pPr>
                    <w:numPr>
                      <w:ilvl w:val="0"/>
                      <w:numId w:val="24"/>
                    </w:numPr>
                    <w:jc w:val="both"/>
                    <w:rPr>
                      <w:rFonts w:ascii="Arial" w:hAnsi="Arial" w:cs="Arial"/>
                      <w:sz w:val="18"/>
                      <w:szCs w:val="18"/>
                    </w:rPr>
                  </w:pPr>
                  <w:r w:rsidRPr="00F60F73">
                    <w:rPr>
                      <w:rFonts w:ascii="Arial" w:hAnsi="Arial" w:cs="Arial"/>
                      <w:sz w:val="18"/>
                      <w:szCs w:val="18"/>
                    </w:rPr>
                    <w:t>je podizvajalec dolžan najkasneje z izstavitvijo prvega računa predložiti soglasje, na podlagi katerega naročnik namesto ponudnika poravna podizvajalčevo terjatev do ponudnika, </w:t>
                  </w:r>
                </w:p>
                <w:p w14:paraId="088C93DE" w14:textId="77777777" w:rsidR="00036B4D" w:rsidRPr="00F60F73" w:rsidRDefault="00036B4D" w:rsidP="00D9761B">
                  <w:pPr>
                    <w:numPr>
                      <w:ilvl w:val="0"/>
                      <w:numId w:val="24"/>
                    </w:numPr>
                    <w:jc w:val="both"/>
                    <w:rPr>
                      <w:rFonts w:ascii="Arial" w:hAnsi="Arial" w:cs="Arial"/>
                      <w:sz w:val="18"/>
                      <w:szCs w:val="18"/>
                    </w:rPr>
                  </w:pPr>
                  <w:r w:rsidRPr="00F60F73">
                    <w:rPr>
                      <w:rFonts w:ascii="Arial" w:hAnsi="Arial" w:cs="Arial"/>
                      <w:sz w:val="18"/>
                      <w:szCs w:val="18"/>
                    </w:rPr>
                    <w:lastRenderedPageBreak/>
                    <w:t>glavni izvajalec svojemu računu ali situaciji priložiti račun ali situacijo podizvajalca, ki ga je predhodno potrdil.</w:t>
                  </w:r>
                </w:p>
              </w:tc>
            </w:tr>
          </w:tbl>
          <w:p w14:paraId="7BE2449E" w14:textId="77777777" w:rsidR="00036B4D" w:rsidRPr="00F60F73" w:rsidRDefault="00036B4D" w:rsidP="002F5750">
            <w:pPr>
              <w:spacing w:before="225" w:after="225"/>
              <w:jc w:val="both"/>
            </w:pPr>
            <w:r w:rsidRPr="00F60F73">
              <w:rPr>
                <w:rFonts w:ascii="Arial" w:hAnsi="Arial" w:cs="Arial"/>
                <w:sz w:val="18"/>
                <w:szCs w:val="18"/>
              </w:rPr>
              <w:lastRenderedPageBreak/>
              <w:t>Zgolj ob izpolnitvi vseh pogojev iz predhodnega odstavka, je naročnik obvezan izvršiti neposredno plačilo podizvajalcu. </w:t>
            </w:r>
          </w:p>
          <w:p w14:paraId="326F619A" w14:textId="77777777" w:rsidR="00036B4D" w:rsidRPr="00F60F73" w:rsidRDefault="00036B4D" w:rsidP="002F5750">
            <w:pPr>
              <w:spacing w:before="225" w:after="225"/>
              <w:jc w:val="both"/>
            </w:pPr>
            <w:r w:rsidRPr="00F60F73">
              <w:rPr>
                <w:rFonts w:ascii="Arial" w:hAnsi="Arial" w:cs="Arial"/>
                <w:sz w:val="18"/>
                <w:szCs w:val="18"/>
              </w:rPr>
              <w:t>Plačila podizvajalcem se izvedejo v rokih in na enak način kot velja za plačila izvajalcu.</w:t>
            </w:r>
          </w:p>
          <w:p w14:paraId="760022B0" w14:textId="77777777" w:rsidR="00036B4D" w:rsidRPr="00F60F73" w:rsidRDefault="00036B4D" w:rsidP="002F5750">
            <w:pPr>
              <w:spacing w:before="225" w:after="225"/>
              <w:jc w:val="both"/>
            </w:pPr>
            <w:r w:rsidRPr="00F60F73">
              <w:rPr>
                <w:rFonts w:ascii="Arial" w:hAnsi="Arial" w:cs="Arial"/>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7E3FC0A8" w14:textId="77777777" w:rsidR="00036B4D" w:rsidRPr="00F60F73" w:rsidRDefault="00036B4D" w:rsidP="002F5750">
            <w:pPr>
              <w:spacing w:before="225" w:after="225"/>
              <w:jc w:val="both"/>
            </w:pPr>
            <w:r w:rsidRPr="00F60F73">
              <w:rPr>
                <w:rFonts w:ascii="Arial" w:hAnsi="Arial" w:cs="Arial"/>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6ECEDDA5" w14:textId="77777777" w:rsidR="00036B4D" w:rsidRPr="00F60F73" w:rsidRDefault="00036B4D" w:rsidP="002F5750">
            <w:pPr>
              <w:spacing w:before="225" w:after="225"/>
              <w:jc w:val="both"/>
            </w:pPr>
            <w:r w:rsidRPr="00F60F73">
              <w:rPr>
                <w:rFonts w:ascii="Arial" w:hAnsi="Arial" w:cs="Arial"/>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F60F73">
              <w:rPr>
                <w:rFonts w:ascii="Arial" w:hAnsi="Arial" w:cs="Arial"/>
                <w:sz w:val="18"/>
                <w:szCs w:val="18"/>
              </w:rPr>
              <w:t>Nepredložitev</w:t>
            </w:r>
            <w:proofErr w:type="spellEnd"/>
            <w:r w:rsidRPr="00F60F73">
              <w:rPr>
                <w:rFonts w:ascii="Arial" w:hAnsi="Arial" w:cs="Arial"/>
                <w:sz w:val="18"/>
                <w:szCs w:val="18"/>
              </w:rPr>
              <w:t xml:space="preserve"> izjave v roku je razlog za uvedbo </w:t>
            </w:r>
            <w:proofErr w:type="spellStart"/>
            <w:r w:rsidRPr="00F60F73">
              <w:rPr>
                <w:rFonts w:ascii="Arial" w:hAnsi="Arial" w:cs="Arial"/>
                <w:sz w:val="18"/>
                <w:szCs w:val="18"/>
              </w:rPr>
              <w:t>prekrškovnega</w:t>
            </w:r>
            <w:proofErr w:type="spellEnd"/>
            <w:r w:rsidRPr="00F60F73">
              <w:rPr>
                <w:rFonts w:ascii="Arial" w:hAnsi="Arial" w:cs="Arial"/>
                <w:sz w:val="18"/>
                <w:szCs w:val="18"/>
              </w:rPr>
              <w:t xml:space="preserve"> postopka zoper izvajalca pred Državno revizijsko komisijo. Poleg globe je sankcija tudi izločitev iz postopkov naročanja za predpisano obdobje.</w:t>
            </w:r>
          </w:p>
        </w:tc>
      </w:tr>
    </w:tbl>
    <w:p w14:paraId="2E02F3AC" w14:textId="77777777" w:rsidR="00036B4D" w:rsidRPr="00F60F73" w:rsidRDefault="00036B4D" w:rsidP="00036B4D">
      <w:pPr>
        <w:spacing w:after="0" w:line="240" w:lineRule="auto"/>
        <w:jc w:val="center"/>
      </w:pPr>
      <w:r w:rsidRPr="00F60F73">
        <w:rPr>
          <w:rFonts w:ascii="Arial" w:hAnsi="Arial" w:cs="Arial"/>
          <w:b/>
          <w:bCs/>
          <w:sz w:val="18"/>
          <w:szCs w:val="18"/>
        </w:rPr>
        <w:lastRenderedPageBreak/>
        <w:t>12. člen</w:t>
      </w:r>
    </w:p>
    <w:tbl>
      <w:tblPr>
        <w:tblW w:w="0" w:type="auto"/>
        <w:tblInd w:w="108" w:type="dxa"/>
        <w:tblLook w:val="04A0" w:firstRow="1" w:lastRow="0" w:firstColumn="1" w:lastColumn="0" w:noHBand="0" w:noVBand="1"/>
      </w:tblPr>
      <w:tblGrid>
        <w:gridCol w:w="8962"/>
      </w:tblGrid>
      <w:tr w:rsidR="00F60F73" w:rsidRPr="00F60F73" w14:paraId="7D1FED40" w14:textId="77777777" w:rsidTr="002F5750">
        <w:tc>
          <w:tcPr>
            <w:tcW w:w="0" w:type="auto"/>
            <w:hideMark/>
          </w:tcPr>
          <w:p w14:paraId="424ADD5C" w14:textId="77777777" w:rsidR="00036B4D" w:rsidRPr="00F60F73" w:rsidRDefault="00036B4D" w:rsidP="002F5750">
            <w:pPr>
              <w:spacing w:before="225" w:after="225"/>
              <w:jc w:val="both"/>
            </w:pPr>
            <w:r w:rsidRPr="00F60F73">
              <w:rPr>
                <w:rFonts w:ascii="Arial" w:hAnsi="Arial" w:cs="Arial"/>
                <w:sz w:val="18"/>
                <w:szCs w:val="18"/>
              </w:rPr>
              <w:t>Naročnik se zavezuje poravnati pogodbeno ceno za pravilno dobavo blaga na podlagi te pogodbe.</w:t>
            </w:r>
          </w:p>
          <w:p w14:paraId="4D1ADE06" w14:textId="77777777" w:rsidR="00036B4D" w:rsidRPr="00F60F73" w:rsidRDefault="00036B4D" w:rsidP="002F5750">
            <w:pPr>
              <w:spacing w:before="225" w:after="225"/>
              <w:jc w:val="both"/>
              <w:rPr>
                <w:rFonts w:ascii="Arial" w:hAnsi="Arial" w:cs="Arial"/>
                <w:sz w:val="18"/>
                <w:szCs w:val="18"/>
              </w:rPr>
            </w:pPr>
            <w:r w:rsidRPr="00F60F73">
              <w:rPr>
                <w:rFonts w:ascii="Arial" w:hAnsi="Arial" w:cs="Arial"/>
                <w:sz w:val="18"/>
                <w:szCs w:val="18"/>
              </w:rPr>
              <w:t>Naročnik se zavezuje, da bo za nemoteno izvajanje pogodbenih obveznosti izvajalca zagotovil sodelovanje oseb, ki bodo v stiku z izvajalcem.</w:t>
            </w:r>
          </w:p>
          <w:p w14:paraId="1AC47096" w14:textId="77777777" w:rsidR="00036B4D" w:rsidRPr="00F60F73" w:rsidRDefault="00036B4D" w:rsidP="002F5750">
            <w:pPr>
              <w:spacing w:before="225" w:after="225"/>
              <w:jc w:val="both"/>
            </w:pPr>
          </w:p>
        </w:tc>
      </w:tr>
    </w:tbl>
    <w:p w14:paraId="4CDDAA62" w14:textId="77777777" w:rsidR="00036B4D" w:rsidRPr="00F60F73" w:rsidRDefault="00036B4D" w:rsidP="00036B4D">
      <w:pPr>
        <w:spacing w:before="225" w:after="225" w:line="240" w:lineRule="auto"/>
        <w:jc w:val="both"/>
      </w:pPr>
      <w:r w:rsidRPr="00F60F73">
        <w:rPr>
          <w:rFonts w:ascii="Arial" w:hAnsi="Arial" w:cs="Arial"/>
          <w:b/>
          <w:bCs/>
          <w:sz w:val="18"/>
          <w:szCs w:val="18"/>
        </w:rPr>
        <w:t>VI. OBVEZNOSTI IZVAJALCA</w:t>
      </w:r>
    </w:p>
    <w:p w14:paraId="6EDE4E6F" w14:textId="77777777" w:rsidR="00036B4D" w:rsidRPr="00F60F73" w:rsidRDefault="00036B4D" w:rsidP="00036B4D">
      <w:pPr>
        <w:spacing w:after="0" w:line="240" w:lineRule="auto"/>
        <w:jc w:val="center"/>
      </w:pPr>
      <w:r w:rsidRPr="00F60F73">
        <w:rPr>
          <w:rFonts w:ascii="Arial" w:hAnsi="Arial" w:cs="Arial"/>
          <w:b/>
          <w:bCs/>
          <w:sz w:val="18"/>
          <w:szCs w:val="18"/>
        </w:rPr>
        <w:t>13. člen</w:t>
      </w:r>
    </w:p>
    <w:tbl>
      <w:tblPr>
        <w:tblW w:w="0" w:type="auto"/>
        <w:tblInd w:w="108" w:type="dxa"/>
        <w:tblLook w:val="04A0" w:firstRow="1" w:lastRow="0" w:firstColumn="1" w:lastColumn="0" w:noHBand="0" w:noVBand="1"/>
      </w:tblPr>
      <w:tblGrid>
        <w:gridCol w:w="8962"/>
      </w:tblGrid>
      <w:tr w:rsidR="00F60F73" w:rsidRPr="00F60F73" w14:paraId="3A443307" w14:textId="77777777" w:rsidTr="002F5750">
        <w:tc>
          <w:tcPr>
            <w:tcW w:w="0" w:type="auto"/>
            <w:hideMark/>
          </w:tcPr>
          <w:p w14:paraId="6173FA8C" w14:textId="77777777" w:rsidR="00036B4D" w:rsidRPr="00F60F73" w:rsidRDefault="00036B4D" w:rsidP="002F5750">
            <w:pPr>
              <w:spacing w:before="225" w:after="225"/>
              <w:jc w:val="both"/>
            </w:pPr>
            <w:r w:rsidRPr="00F60F73">
              <w:rPr>
                <w:rFonts w:ascii="Arial" w:hAnsi="Arial" w:cs="Arial"/>
                <w:sz w:val="18"/>
                <w:szCs w:val="18"/>
              </w:rPr>
              <w:t>Izvajalec se obvezuje, da bo:</w:t>
            </w:r>
          </w:p>
          <w:tbl>
            <w:tblPr>
              <w:tblW w:w="0" w:type="auto"/>
              <w:tblLook w:val="04A0" w:firstRow="1" w:lastRow="0" w:firstColumn="1" w:lastColumn="0" w:noHBand="0" w:noVBand="1"/>
            </w:tblPr>
            <w:tblGrid>
              <w:gridCol w:w="8746"/>
            </w:tblGrid>
            <w:tr w:rsidR="00F60F73" w:rsidRPr="00F60F73" w14:paraId="6575F6B6" w14:textId="77777777" w:rsidTr="002F5750">
              <w:tc>
                <w:tcPr>
                  <w:tcW w:w="0" w:type="auto"/>
                  <w:hideMark/>
                </w:tcPr>
                <w:p w14:paraId="395FC160" w14:textId="77777777" w:rsidR="00036B4D" w:rsidRPr="00F60F73" w:rsidRDefault="00036B4D" w:rsidP="00D9761B">
                  <w:pPr>
                    <w:numPr>
                      <w:ilvl w:val="0"/>
                      <w:numId w:val="25"/>
                    </w:numPr>
                    <w:spacing w:after="0" w:line="240" w:lineRule="auto"/>
                    <w:ind w:left="714" w:hanging="357"/>
                    <w:jc w:val="both"/>
                    <w:rPr>
                      <w:rFonts w:ascii="Arial" w:hAnsi="Arial" w:cs="Arial"/>
                      <w:sz w:val="18"/>
                      <w:szCs w:val="18"/>
                    </w:rPr>
                  </w:pPr>
                  <w:r w:rsidRPr="00F60F73">
                    <w:rPr>
                      <w:rFonts w:ascii="Arial" w:hAnsi="Arial" w:cs="Arial"/>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298A44A9" w14:textId="1AC050A6" w:rsidR="00036B4D" w:rsidRPr="00F60F73" w:rsidRDefault="00036B4D" w:rsidP="00D9761B">
                  <w:pPr>
                    <w:numPr>
                      <w:ilvl w:val="0"/>
                      <w:numId w:val="25"/>
                    </w:numPr>
                    <w:spacing w:after="0" w:line="240" w:lineRule="auto"/>
                    <w:ind w:left="714" w:hanging="357"/>
                    <w:jc w:val="both"/>
                    <w:rPr>
                      <w:rFonts w:ascii="Arial" w:hAnsi="Arial" w:cs="Arial"/>
                      <w:sz w:val="18"/>
                      <w:szCs w:val="18"/>
                    </w:rPr>
                  </w:pPr>
                  <w:r w:rsidRPr="00F60F73">
                    <w:rPr>
                      <w:rFonts w:ascii="Arial" w:hAnsi="Arial" w:cs="Arial"/>
                      <w:sz w:val="18"/>
                      <w:szCs w:val="18"/>
                    </w:rPr>
                    <w:t xml:space="preserve">dobavo </w:t>
                  </w:r>
                  <w:r w:rsidR="0063778B" w:rsidRPr="00F60F73">
                    <w:rPr>
                      <w:rFonts w:ascii="Arial" w:hAnsi="Arial" w:cs="Arial"/>
                      <w:sz w:val="18"/>
                      <w:szCs w:val="18"/>
                    </w:rPr>
                    <w:t xml:space="preserve">in vsa dela </w:t>
                  </w:r>
                  <w:r w:rsidRPr="00F60F73">
                    <w:rPr>
                      <w:rFonts w:ascii="Arial" w:hAnsi="Arial" w:cs="Arial"/>
                      <w:sz w:val="18"/>
                      <w:szCs w:val="18"/>
                    </w:rPr>
                    <w:t>izvedel v pogodbeno določenih rokih;</w:t>
                  </w:r>
                </w:p>
                <w:p w14:paraId="3878D77E" w14:textId="77777777" w:rsidR="00036B4D" w:rsidRPr="00F60F73" w:rsidRDefault="00036B4D" w:rsidP="00D9761B">
                  <w:pPr>
                    <w:numPr>
                      <w:ilvl w:val="0"/>
                      <w:numId w:val="25"/>
                    </w:numPr>
                    <w:spacing w:after="0" w:line="240" w:lineRule="auto"/>
                    <w:ind w:left="714" w:hanging="357"/>
                    <w:jc w:val="both"/>
                    <w:rPr>
                      <w:rFonts w:ascii="Arial" w:hAnsi="Arial" w:cs="Arial"/>
                      <w:sz w:val="18"/>
                      <w:szCs w:val="18"/>
                    </w:rPr>
                  </w:pPr>
                  <w:r w:rsidRPr="00F60F73">
                    <w:rPr>
                      <w:rFonts w:ascii="Arial" w:hAnsi="Arial" w:cs="Arial"/>
                      <w:sz w:val="18"/>
                      <w:szCs w:val="18"/>
                    </w:rPr>
                    <w:t>naročniku po predhodnem pozivu posredoval dodatne informacije o poteku dobave;</w:t>
                  </w:r>
                </w:p>
                <w:p w14:paraId="0EEFDD49" w14:textId="77777777" w:rsidR="00036B4D" w:rsidRPr="00F60F73" w:rsidRDefault="00036B4D" w:rsidP="00D9761B">
                  <w:pPr>
                    <w:numPr>
                      <w:ilvl w:val="0"/>
                      <w:numId w:val="25"/>
                    </w:numPr>
                    <w:spacing w:after="0" w:line="240" w:lineRule="auto"/>
                    <w:ind w:left="714" w:hanging="357"/>
                    <w:jc w:val="both"/>
                    <w:rPr>
                      <w:rFonts w:ascii="Arial" w:hAnsi="Arial" w:cs="Arial"/>
                      <w:sz w:val="18"/>
                      <w:szCs w:val="18"/>
                    </w:rPr>
                  </w:pPr>
                  <w:r w:rsidRPr="00F60F73">
                    <w:rPr>
                      <w:rFonts w:ascii="Arial" w:hAnsi="Arial" w:cs="Arial"/>
                      <w:sz w:val="18"/>
                      <w:szCs w:val="18"/>
                    </w:rPr>
                    <w:t>pravočasno opozoril naročnika na morebitne ovire pri dobavi;</w:t>
                  </w:r>
                </w:p>
                <w:p w14:paraId="2308EB33" w14:textId="77777777" w:rsidR="00036B4D" w:rsidRPr="00F60F73" w:rsidRDefault="00036B4D" w:rsidP="00D9761B">
                  <w:pPr>
                    <w:numPr>
                      <w:ilvl w:val="0"/>
                      <w:numId w:val="25"/>
                    </w:numPr>
                    <w:spacing w:after="0" w:line="240" w:lineRule="auto"/>
                    <w:ind w:left="714" w:hanging="357"/>
                    <w:jc w:val="both"/>
                    <w:rPr>
                      <w:rFonts w:ascii="Arial" w:hAnsi="Arial" w:cs="Arial"/>
                      <w:sz w:val="18"/>
                      <w:szCs w:val="18"/>
                    </w:rPr>
                  </w:pPr>
                  <w:r w:rsidRPr="00F60F73">
                    <w:rPr>
                      <w:rFonts w:ascii="Arial" w:hAnsi="Arial" w:cs="Arial"/>
                      <w:sz w:val="18"/>
                      <w:szCs w:val="18"/>
                    </w:rPr>
                    <w:t>ščitil interese naročnika</w:t>
                  </w:r>
                </w:p>
                <w:p w14:paraId="2833C76A" w14:textId="77777777" w:rsidR="00036B4D" w:rsidRPr="00F60F73" w:rsidRDefault="00036B4D" w:rsidP="00D9761B">
                  <w:pPr>
                    <w:numPr>
                      <w:ilvl w:val="0"/>
                      <w:numId w:val="25"/>
                    </w:numPr>
                    <w:spacing w:after="0" w:line="240" w:lineRule="auto"/>
                    <w:ind w:left="714" w:hanging="357"/>
                    <w:jc w:val="both"/>
                    <w:rPr>
                      <w:rFonts w:ascii="Arial" w:hAnsi="Arial" w:cs="Arial"/>
                      <w:sz w:val="18"/>
                      <w:szCs w:val="18"/>
                    </w:rPr>
                  </w:pPr>
                  <w:r w:rsidRPr="00F60F73">
                    <w:rPr>
                      <w:rFonts w:ascii="Arial" w:hAnsi="Arial" w:cs="Arial"/>
                      <w:sz w:val="18"/>
                      <w:szCs w:val="18"/>
                    </w:rPr>
                    <w:t>spoštoval hišni red naročnika za zunanje izvajalce.</w:t>
                  </w:r>
                </w:p>
              </w:tc>
            </w:tr>
          </w:tbl>
          <w:p w14:paraId="79868FB6" w14:textId="77777777" w:rsidR="00036B4D" w:rsidRPr="00F60F73" w:rsidRDefault="00036B4D" w:rsidP="002F5750"/>
        </w:tc>
      </w:tr>
    </w:tbl>
    <w:p w14:paraId="65665B66" w14:textId="77777777" w:rsidR="00036B4D" w:rsidRPr="00F60F73" w:rsidRDefault="00036B4D" w:rsidP="00036B4D">
      <w:pPr>
        <w:spacing w:before="225" w:after="225" w:line="240" w:lineRule="auto"/>
        <w:jc w:val="both"/>
      </w:pPr>
      <w:r w:rsidRPr="00F60F73">
        <w:rPr>
          <w:rFonts w:ascii="Arial" w:hAnsi="Arial" w:cs="Arial"/>
          <w:b/>
          <w:bCs/>
          <w:sz w:val="18"/>
          <w:szCs w:val="18"/>
        </w:rPr>
        <w:t>VII. SKRBNIKI POGODBE</w:t>
      </w:r>
    </w:p>
    <w:p w14:paraId="22CD3950" w14:textId="77777777" w:rsidR="00036B4D" w:rsidRPr="00F60F73" w:rsidRDefault="00036B4D" w:rsidP="00036B4D">
      <w:pPr>
        <w:spacing w:after="0" w:line="240" w:lineRule="auto"/>
        <w:jc w:val="center"/>
      </w:pPr>
      <w:r w:rsidRPr="00F60F73">
        <w:rPr>
          <w:rFonts w:ascii="Arial" w:hAnsi="Arial" w:cs="Arial"/>
          <w:b/>
          <w:bCs/>
          <w:sz w:val="18"/>
          <w:szCs w:val="18"/>
        </w:rPr>
        <w:t>14. člen</w:t>
      </w:r>
    </w:p>
    <w:tbl>
      <w:tblPr>
        <w:tblW w:w="0" w:type="auto"/>
        <w:tblInd w:w="108" w:type="dxa"/>
        <w:tblLook w:val="04A0" w:firstRow="1" w:lastRow="0" w:firstColumn="1" w:lastColumn="0" w:noHBand="0" w:noVBand="1"/>
      </w:tblPr>
      <w:tblGrid>
        <w:gridCol w:w="8962"/>
      </w:tblGrid>
      <w:tr w:rsidR="00F60F73" w:rsidRPr="00F60F73" w14:paraId="39AF90AA" w14:textId="77777777" w:rsidTr="002F5750">
        <w:tc>
          <w:tcPr>
            <w:tcW w:w="0" w:type="auto"/>
            <w:hideMark/>
          </w:tcPr>
          <w:p w14:paraId="361C8310" w14:textId="77777777" w:rsidR="00036B4D" w:rsidRPr="00F60F73" w:rsidRDefault="00036B4D" w:rsidP="002F5750">
            <w:pPr>
              <w:spacing w:before="225" w:after="225"/>
              <w:jc w:val="both"/>
            </w:pPr>
            <w:r w:rsidRPr="00F60F73">
              <w:rPr>
                <w:rFonts w:ascii="Arial" w:hAnsi="Arial" w:cs="Arial"/>
                <w:sz w:val="18"/>
                <w:szCs w:val="18"/>
              </w:rPr>
              <w:lastRenderedPageBreak/>
              <w:t>Skrbnik pogodbe s strani naročnika je Barbara Slak Turk.</w:t>
            </w:r>
          </w:p>
          <w:p w14:paraId="7EDCBDD9" w14:textId="5B6FCACA" w:rsidR="00036B4D" w:rsidRPr="00F60F73" w:rsidRDefault="00036B4D" w:rsidP="002F5750">
            <w:pPr>
              <w:spacing w:before="225" w:after="225"/>
              <w:jc w:val="both"/>
            </w:pPr>
            <w:r w:rsidRPr="00F60F73">
              <w:rPr>
                <w:rFonts w:ascii="Arial" w:hAnsi="Arial" w:cs="Arial"/>
                <w:sz w:val="18"/>
                <w:szCs w:val="18"/>
              </w:rPr>
              <w:t xml:space="preserve">Pooblaščeni predstavnik naročnika za nadzor nad izvedbo pogodbe je </w:t>
            </w:r>
            <w:r w:rsidR="0063778B" w:rsidRPr="00F60F73">
              <w:rPr>
                <w:rFonts w:ascii="Arial" w:hAnsi="Arial" w:cs="Arial"/>
                <w:sz w:val="18"/>
                <w:szCs w:val="18"/>
              </w:rPr>
              <w:t>Vlasta Malnarič Marentič</w:t>
            </w:r>
            <w:r w:rsidRPr="00F60F73">
              <w:rPr>
                <w:rFonts w:ascii="Arial" w:hAnsi="Arial" w:cs="Arial"/>
                <w:sz w:val="18"/>
                <w:szCs w:val="18"/>
              </w:rPr>
              <w:t>.</w:t>
            </w:r>
          </w:p>
          <w:p w14:paraId="756C2125" w14:textId="77777777" w:rsidR="00036B4D" w:rsidRPr="00F60F73" w:rsidRDefault="00036B4D" w:rsidP="002F5750">
            <w:pPr>
              <w:spacing w:before="225" w:after="225"/>
              <w:jc w:val="both"/>
            </w:pPr>
            <w:r w:rsidRPr="00F60F73">
              <w:rPr>
                <w:rFonts w:ascii="Arial" w:hAnsi="Arial" w:cs="Arial"/>
                <w:sz w:val="18"/>
                <w:szCs w:val="18"/>
              </w:rPr>
              <w:t>Pooblaščeni predstavnik naročnika je pooblaščen, da zastopa naročnika v vseh vprašanjih, ki se nanašajo na dobavo, dogovorjeno s to pogodbo.</w:t>
            </w:r>
          </w:p>
          <w:p w14:paraId="50407742" w14:textId="77777777" w:rsidR="00036B4D" w:rsidRPr="00F60F73" w:rsidRDefault="00036B4D" w:rsidP="002F5750">
            <w:pPr>
              <w:spacing w:before="225" w:after="225"/>
              <w:jc w:val="both"/>
            </w:pPr>
            <w:r w:rsidRPr="00F60F73">
              <w:rPr>
                <w:rFonts w:ascii="Arial" w:hAnsi="Arial" w:cs="Arial"/>
                <w:sz w:val="18"/>
                <w:szCs w:val="18"/>
              </w:rPr>
              <w:t>Pooblaščeni predstavnik izvajalca je _______________</w:t>
            </w:r>
          </w:p>
          <w:p w14:paraId="542C11B1" w14:textId="77777777" w:rsidR="00036B4D" w:rsidRPr="00F60F73" w:rsidRDefault="00036B4D" w:rsidP="002F5750">
            <w:pPr>
              <w:spacing w:before="225" w:after="225"/>
              <w:jc w:val="both"/>
            </w:pPr>
            <w:r w:rsidRPr="00F60F73">
              <w:rPr>
                <w:rFonts w:ascii="Arial" w:hAnsi="Arial" w:cs="Arial"/>
                <w:sz w:val="18"/>
                <w:szCs w:val="18"/>
              </w:rPr>
              <w:t>Pooblaščeni predstavnik izvajalca je pooblaščen, da zastopa izvajalca v vseh vprašanjih, ki se nanašajo dobavo po tej pogodbi.</w:t>
            </w:r>
          </w:p>
        </w:tc>
      </w:tr>
    </w:tbl>
    <w:p w14:paraId="1F4D89AD" w14:textId="77777777" w:rsidR="00036B4D" w:rsidRPr="00F60F73" w:rsidRDefault="00036B4D" w:rsidP="00036B4D">
      <w:pPr>
        <w:spacing w:before="225" w:after="225" w:line="240" w:lineRule="auto"/>
        <w:jc w:val="both"/>
      </w:pPr>
      <w:r w:rsidRPr="00F60F73">
        <w:rPr>
          <w:rFonts w:ascii="Arial" w:hAnsi="Arial" w:cs="Arial"/>
          <w:b/>
          <w:bCs/>
          <w:sz w:val="18"/>
          <w:szCs w:val="18"/>
        </w:rPr>
        <w:t>VIII. POGODBENA KAZEN</w:t>
      </w:r>
    </w:p>
    <w:p w14:paraId="7CA762FF" w14:textId="77777777" w:rsidR="00036B4D" w:rsidRPr="00F60F73" w:rsidRDefault="00036B4D" w:rsidP="00036B4D">
      <w:pPr>
        <w:spacing w:after="0" w:line="240" w:lineRule="auto"/>
        <w:jc w:val="center"/>
      </w:pPr>
      <w:r w:rsidRPr="00F60F73">
        <w:rPr>
          <w:rFonts w:ascii="Arial" w:hAnsi="Arial" w:cs="Arial"/>
          <w:b/>
          <w:bCs/>
          <w:sz w:val="18"/>
          <w:szCs w:val="18"/>
        </w:rPr>
        <w:t>15. člen</w:t>
      </w:r>
    </w:p>
    <w:tbl>
      <w:tblPr>
        <w:tblW w:w="0" w:type="auto"/>
        <w:tblInd w:w="108" w:type="dxa"/>
        <w:tblLook w:val="04A0" w:firstRow="1" w:lastRow="0" w:firstColumn="1" w:lastColumn="0" w:noHBand="0" w:noVBand="1"/>
      </w:tblPr>
      <w:tblGrid>
        <w:gridCol w:w="8962"/>
      </w:tblGrid>
      <w:tr w:rsidR="00F60F73" w:rsidRPr="00F60F73" w14:paraId="6311ECF2" w14:textId="77777777" w:rsidTr="002F5750">
        <w:tc>
          <w:tcPr>
            <w:tcW w:w="0" w:type="auto"/>
            <w:hideMark/>
          </w:tcPr>
          <w:p w14:paraId="3C8DD6D5" w14:textId="77777777" w:rsidR="00036B4D" w:rsidRPr="00F60F73" w:rsidRDefault="00036B4D" w:rsidP="002F5750">
            <w:pPr>
              <w:spacing w:before="225" w:after="225"/>
              <w:jc w:val="both"/>
            </w:pPr>
            <w:r w:rsidRPr="00F60F73">
              <w:rPr>
                <w:rFonts w:ascii="Arial" w:hAnsi="Arial" w:cs="Arial"/>
                <w:sz w:val="18"/>
                <w:szCs w:val="18"/>
              </w:rPr>
              <w:t>Če se izvajalec po svoji krivdi pri izvedbi ne drži dogovorjenih rokov, sme naročnik za vsak dan zamude zahtevati plačilo pogodbene kazni v višini 1 odstotka od vrednosti celotne dobave z DDV, vendar skupaj ne več kot 10% celotne pogodbene vrednosti.</w:t>
            </w:r>
          </w:p>
          <w:p w14:paraId="28778F82" w14:textId="77777777" w:rsidR="00036B4D" w:rsidRPr="00F60F73" w:rsidRDefault="00036B4D" w:rsidP="002F5750">
            <w:pPr>
              <w:spacing w:before="225" w:after="225"/>
              <w:jc w:val="both"/>
            </w:pPr>
            <w:r w:rsidRPr="00F60F73">
              <w:rPr>
                <w:rFonts w:ascii="Arial" w:hAnsi="Arial" w:cs="Arial"/>
                <w:sz w:val="18"/>
                <w:szCs w:val="18"/>
              </w:rPr>
              <w:t>Pogodbena kazen se obračuna pri plačilu za opravljeno dobavo.</w:t>
            </w:r>
          </w:p>
          <w:p w14:paraId="0DC937CF" w14:textId="77777777" w:rsidR="00036B4D" w:rsidRPr="00F60F73" w:rsidRDefault="00036B4D" w:rsidP="002F5750">
            <w:pPr>
              <w:spacing w:before="225" w:after="225"/>
              <w:jc w:val="both"/>
              <w:rPr>
                <w:rFonts w:ascii="Arial" w:hAnsi="Arial" w:cs="Arial"/>
                <w:sz w:val="18"/>
                <w:szCs w:val="18"/>
              </w:rPr>
            </w:pPr>
            <w:r w:rsidRPr="00F60F73">
              <w:rPr>
                <w:rFonts w:ascii="Arial" w:hAnsi="Arial" w:cs="Arial"/>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7B6EC1E8" w14:textId="77777777" w:rsidR="00036B4D" w:rsidRPr="00F60F73" w:rsidRDefault="00036B4D" w:rsidP="002F5750">
            <w:pPr>
              <w:spacing w:before="225" w:after="225"/>
              <w:jc w:val="both"/>
            </w:pPr>
          </w:p>
        </w:tc>
      </w:tr>
    </w:tbl>
    <w:p w14:paraId="41BBEFEF" w14:textId="77777777" w:rsidR="00036B4D" w:rsidRPr="00F60F73" w:rsidRDefault="00036B4D" w:rsidP="00036B4D">
      <w:pPr>
        <w:spacing w:before="225" w:after="225" w:line="240" w:lineRule="auto"/>
        <w:jc w:val="both"/>
      </w:pPr>
      <w:r w:rsidRPr="00F60F73">
        <w:rPr>
          <w:rFonts w:ascii="Arial" w:hAnsi="Arial" w:cs="Arial"/>
          <w:b/>
          <w:bCs/>
          <w:sz w:val="18"/>
          <w:szCs w:val="18"/>
        </w:rPr>
        <w:t>IX. PREVZEM IN PRIMOPREDAJA OPREME</w:t>
      </w:r>
    </w:p>
    <w:p w14:paraId="61F06C81" w14:textId="77777777" w:rsidR="00036B4D" w:rsidRPr="00F60F73" w:rsidRDefault="00036B4D" w:rsidP="00036B4D">
      <w:pPr>
        <w:spacing w:after="0" w:line="240" w:lineRule="auto"/>
        <w:jc w:val="center"/>
      </w:pPr>
      <w:r w:rsidRPr="00F60F73">
        <w:rPr>
          <w:rFonts w:ascii="Arial" w:hAnsi="Arial" w:cs="Arial"/>
          <w:b/>
          <w:bCs/>
          <w:sz w:val="18"/>
          <w:szCs w:val="18"/>
        </w:rPr>
        <w:t>16. člen</w:t>
      </w:r>
    </w:p>
    <w:tbl>
      <w:tblPr>
        <w:tblW w:w="0" w:type="auto"/>
        <w:tblInd w:w="108" w:type="dxa"/>
        <w:tblLook w:val="04A0" w:firstRow="1" w:lastRow="0" w:firstColumn="1" w:lastColumn="0" w:noHBand="0" w:noVBand="1"/>
      </w:tblPr>
      <w:tblGrid>
        <w:gridCol w:w="8962"/>
      </w:tblGrid>
      <w:tr w:rsidR="00F60F73" w:rsidRPr="00F60F73" w14:paraId="7B5FEC67" w14:textId="77777777" w:rsidTr="002F5750">
        <w:tc>
          <w:tcPr>
            <w:tcW w:w="0" w:type="auto"/>
            <w:hideMark/>
          </w:tcPr>
          <w:p w14:paraId="5F7F720B" w14:textId="77777777" w:rsidR="00036B4D" w:rsidRPr="00F60F73" w:rsidRDefault="00036B4D" w:rsidP="002F5750">
            <w:pPr>
              <w:spacing w:before="225" w:after="225"/>
              <w:jc w:val="both"/>
            </w:pPr>
            <w:r w:rsidRPr="00F60F73">
              <w:rPr>
                <w:rFonts w:ascii="Arial" w:hAnsi="Arial" w:cs="Arial"/>
                <w:sz w:val="18"/>
                <w:szCs w:val="18"/>
              </w:rPr>
              <w:t>Po uspešni dobavi ter montaži, zagonu ter preizkusu doseganja pogodbeno tehnično – tehnoloških parametrov in funkcionalnega delovanja, kadar je to vključeno v dobavo, izvajalec in naročnik opravita primopredajo opreme ter o tem sestavita pisni zapisnik.</w:t>
            </w:r>
          </w:p>
          <w:p w14:paraId="37470064" w14:textId="77777777" w:rsidR="00036B4D" w:rsidRPr="00F60F73" w:rsidRDefault="00036B4D" w:rsidP="002F5750">
            <w:pPr>
              <w:spacing w:before="225" w:after="225"/>
              <w:jc w:val="both"/>
            </w:pPr>
            <w:r w:rsidRPr="00F60F73">
              <w:rPr>
                <w:rFonts w:ascii="Arial" w:hAnsi="Arial" w:cs="Arial"/>
                <w:sz w:val="18"/>
                <w:szCs w:val="18"/>
              </w:rPr>
              <w:t>O prevzemu blaga sestavijo pooblaščeni predstavniki pogodbenih strank primopredajni zapisnik, v katerem natančno ugotovijo predvsem:</w:t>
            </w:r>
          </w:p>
          <w:tbl>
            <w:tblPr>
              <w:tblW w:w="5000" w:type="pct"/>
              <w:tblLook w:val="04A0" w:firstRow="1" w:lastRow="0" w:firstColumn="1" w:lastColumn="0" w:noHBand="0" w:noVBand="1"/>
            </w:tblPr>
            <w:tblGrid>
              <w:gridCol w:w="8746"/>
            </w:tblGrid>
            <w:tr w:rsidR="00F60F73" w:rsidRPr="00F60F73" w14:paraId="02B9DD24" w14:textId="77777777" w:rsidTr="002F5750">
              <w:tc>
                <w:tcPr>
                  <w:tcW w:w="0" w:type="auto"/>
                  <w:vAlign w:val="center"/>
                  <w:hideMark/>
                </w:tcPr>
                <w:tbl>
                  <w:tblPr>
                    <w:tblW w:w="0" w:type="auto"/>
                    <w:tblLook w:val="04A0" w:firstRow="1" w:lastRow="0" w:firstColumn="1" w:lastColumn="0" w:noHBand="0" w:noVBand="1"/>
                  </w:tblPr>
                  <w:tblGrid>
                    <w:gridCol w:w="8530"/>
                  </w:tblGrid>
                  <w:tr w:rsidR="00F60F73" w:rsidRPr="00F60F73" w14:paraId="3758B7D1" w14:textId="77777777" w:rsidTr="002F5750">
                    <w:tc>
                      <w:tcPr>
                        <w:tcW w:w="0" w:type="auto"/>
                        <w:hideMark/>
                      </w:tcPr>
                      <w:p w14:paraId="39E6C17D" w14:textId="77777777" w:rsidR="00036B4D" w:rsidRPr="00F60F73" w:rsidRDefault="00036B4D" w:rsidP="00D9761B">
                        <w:pPr>
                          <w:numPr>
                            <w:ilvl w:val="0"/>
                            <w:numId w:val="26"/>
                          </w:numPr>
                          <w:spacing w:after="0"/>
                          <w:rPr>
                            <w:rFonts w:ascii="Arial" w:hAnsi="Arial" w:cs="Arial"/>
                            <w:sz w:val="18"/>
                            <w:szCs w:val="18"/>
                          </w:rPr>
                        </w:pPr>
                        <w:r w:rsidRPr="00F60F73">
                          <w:rPr>
                            <w:rFonts w:ascii="Arial" w:hAnsi="Arial" w:cs="Arial"/>
                            <w:position w:val="-2"/>
                            <w:sz w:val="18"/>
                            <w:szCs w:val="18"/>
                          </w:rPr>
                          <w:t>ali blago ustreza določilom razpisne dokumentacije naročnika, specifikacijam, določilom pogodbe, veljavnim zakonskim  predpisom in pravilom stroke;</w:t>
                        </w:r>
                      </w:p>
                      <w:p w14:paraId="6499A4FC" w14:textId="77777777" w:rsidR="00036B4D" w:rsidRPr="00F60F73" w:rsidRDefault="00036B4D" w:rsidP="00D9761B">
                        <w:pPr>
                          <w:numPr>
                            <w:ilvl w:val="0"/>
                            <w:numId w:val="26"/>
                          </w:numPr>
                          <w:spacing w:after="0"/>
                          <w:rPr>
                            <w:rFonts w:ascii="Arial" w:hAnsi="Arial" w:cs="Arial"/>
                            <w:sz w:val="18"/>
                            <w:szCs w:val="18"/>
                          </w:rPr>
                        </w:pPr>
                        <w:r w:rsidRPr="00F60F73">
                          <w:rPr>
                            <w:rFonts w:ascii="Arial" w:hAnsi="Arial" w:cs="Arial"/>
                            <w:position w:val="-2"/>
                            <w:sz w:val="18"/>
                            <w:szCs w:val="18"/>
                          </w:rPr>
                          <w:t>datum prevzema blaga;</w:t>
                        </w:r>
                      </w:p>
                      <w:p w14:paraId="755B49CF" w14:textId="77777777" w:rsidR="00036B4D" w:rsidRPr="00F60F73" w:rsidRDefault="00036B4D" w:rsidP="00D9761B">
                        <w:pPr>
                          <w:numPr>
                            <w:ilvl w:val="0"/>
                            <w:numId w:val="26"/>
                          </w:numPr>
                          <w:spacing w:after="0"/>
                          <w:rPr>
                            <w:rFonts w:ascii="Arial" w:hAnsi="Arial" w:cs="Arial"/>
                            <w:sz w:val="18"/>
                            <w:szCs w:val="18"/>
                          </w:rPr>
                        </w:pPr>
                        <w:r w:rsidRPr="00F60F73">
                          <w:rPr>
                            <w:rFonts w:ascii="Arial" w:hAnsi="Arial" w:cs="Arial"/>
                            <w:position w:val="-2"/>
                            <w:sz w:val="18"/>
                            <w:szCs w:val="18"/>
                          </w:rPr>
                          <w:t>morebitne pripombe naročnika v zvezi s kakovostjo dobavljenega blaga;  </w:t>
                        </w:r>
                      </w:p>
                      <w:p w14:paraId="4A2B8A7A" w14:textId="77777777" w:rsidR="00036B4D" w:rsidRPr="00F60F73" w:rsidRDefault="00036B4D" w:rsidP="00D9761B">
                        <w:pPr>
                          <w:numPr>
                            <w:ilvl w:val="0"/>
                            <w:numId w:val="26"/>
                          </w:numPr>
                          <w:spacing w:after="0"/>
                          <w:rPr>
                            <w:rFonts w:ascii="Arial" w:hAnsi="Arial" w:cs="Arial"/>
                            <w:sz w:val="18"/>
                            <w:szCs w:val="18"/>
                          </w:rPr>
                        </w:pPr>
                        <w:r w:rsidRPr="00F60F73">
                          <w:rPr>
                            <w:rFonts w:ascii="Arial" w:hAnsi="Arial" w:cs="Arial"/>
                            <w:position w:val="-2"/>
                            <w:sz w:val="18"/>
                            <w:szCs w:val="18"/>
                          </w:rPr>
                          <w:t>morebitna odprta, med predstavniki pogodbenih strank sporna vprašanja tehnične narave;</w:t>
                        </w:r>
                      </w:p>
                      <w:p w14:paraId="036C42F7" w14:textId="77777777" w:rsidR="00036B4D" w:rsidRPr="00F60F73" w:rsidRDefault="00036B4D" w:rsidP="00D9761B">
                        <w:pPr>
                          <w:numPr>
                            <w:ilvl w:val="0"/>
                            <w:numId w:val="26"/>
                          </w:numPr>
                          <w:spacing w:after="0"/>
                          <w:rPr>
                            <w:rFonts w:ascii="Arial" w:hAnsi="Arial" w:cs="Arial"/>
                            <w:sz w:val="18"/>
                            <w:szCs w:val="18"/>
                          </w:rPr>
                        </w:pPr>
                        <w:r w:rsidRPr="00F60F73">
                          <w:rPr>
                            <w:rFonts w:ascii="Arial" w:hAnsi="Arial" w:cs="Arial"/>
                            <w:position w:val="-2"/>
                            <w:sz w:val="18"/>
                            <w:szCs w:val="18"/>
                          </w:rPr>
                          <w:t>ugotovitev o sprejemu atestov in morebitnih garancijskih listov;</w:t>
                        </w:r>
                      </w:p>
                      <w:p w14:paraId="6B51ACA2" w14:textId="77777777" w:rsidR="00036B4D" w:rsidRPr="00F60F73" w:rsidRDefault="00036B4D" w:rsidP="00D9761B">
                        <w:pPr>
                          <w:numPr>
                            <w:ilvl w:val="0"/>
                            <w:numId w:val="26"/>
                          </w:numPr>
                          <w:spacing w:after="0"/>
                          <w:rPr>
                            <w:rFonts w:ascii="Arial" w:hAnsi="Arial" w:cs="Arial"/>
                            <w:sz w:val="18"/>
                            <w:szCs w:val="18"/>
                          </w:rPr>
                        </w:pPr>
                        <w:r w:rsidRPr="00F60F73">
                          <w:rPr>
                            <w:rFonts w:ascii="Arial" w:hAnsi="Arial" w:cs="Arial"/>
                            <w:position w:val="-2"/>
                            <w:sz w:val="18"/>
                            <w:szCs w:val="18"/>
                          </w:rPr>
                          <w:t>ugotovitev o izvedbi šolanja.</w:t>
                        </w:r>
                      </w:p>
                    </w:tc>
                  </w:tr>
                </w:tbl>
                <w:p w14:paraId="6190953B" w14:textId="77777777" w:rsidR="00036B4D" w:rsidRPr="00F60F73" w:rsidRDefault="00036B4D" w:rsidP="002F5750"/>
              </w:tc>
            </w:tr>
          </w:tbl>
          <w:p w14:paraId="2F65665A" w14:textId="77777777" w:rsidR="00036B4D" w:rsidRPr="00F60F73" w:rsidRDefault="00036B4D" w:rsidP="002F5750">
            <w:pPr>
              <w:spacing w:before="225" w:after="225"/>
              <w:jc w:val="both"/>
            </w:pPr>
            <w:r w:rsidRPr="00F60F73">
              <w:rPr>
                <w:rFonts w:ascii="Arial" w:hAnsi="Arial" w:cs="Arial"/>
                <w:sz w:val="18"/>
                <w:szCs w:val="18"/>
              </w:rPr>
              <w:t>Ob podpisu primopredajnega zapisnika bo izvajalec naročniku izročil še:</w:t>
            </w:r>
          </w:p>
          <w:tbl>
            <w:tblPr>
              <w:tblW w:w="5000" w:type="pct"/>
              <w:tblLook w:val="04A0" w:firstRow="1" w:lastRow="0" w:firstColumn="1" w:lastColumn="0" w:noHBand="0" w:noVBand="1"/>
            </w:tblPr>
            <w:tblGrid>
              <w:gridCol w:w="8746"/>
            </w:tblGrid>
            <w:tr w:rsidR="00F60F73" w:rsidRPr="00F60F73" w14:paraId="1496D136" w14:textId="77777777" w:rsidTr="002F5750">
              <w:tc>
                <w:tcPr>
                  <w:tcW w:w="0" w:type="auto"/>
                  <w:vAlign w:val="center"/>
                  <w:hideMark/>
                </w:tcPr>
                <w:tbl>
                  <w:tblPr>
                    <w:tblW w:w="0" w:type="auto"/>
                    <w:tblLook w:val="04A0" w:firstRow="1" w:lastRow="0" w:firstColumn="1" w:lastColumn="0" w:noHBand="0" w:noVBand="1"/>
                  </w:tblPr>
                  <w:tblGrid>
                    <w:gridCol w:w="8530"/>
                  </w:tblGrid>
                  <w:tr w:rsidR="00F60F73" w:rsidRPr="00F60F73" w14:paraId="3AD53F48" w14:textId="77777777" w:rsidTr="002F5750">
                    <w:tc>
                      <w:tcPr>
                        <w:tcW w:w="0" w:type="auto"/>
                        <w:hideMark/>
                      </w:tcPr>
                      <w:p w14:paraId="60144DFB" w14:textId="77777777" w:rsidR="00036B4D" w:rsidRPr="00F60F73" w:rsidRDefault="00036B4D" w:rsidP="00D9761B">
                        <w:pPr>
                          <w:numPr>
                            <w:ilvl w:val="0"/>
                            <w:numId w:val="27"/>
                          </w:numPr>
                          <w:spacing w:after="0"/>
                          <w:rPr>
                            <w:rFonts w:ascii="Arial" w:hAnsi="Arial" w:cs="Arial"/>
                            <w:sz w:val="18"/>
                            <w:szCs w:val="18"/>
                          </w:rPr>
                        </w:pPr>
                        <w:r w:rsidRPr="00F60F73">
                          <w:rPr>
                            <w:rFonts w:ascii="Arial" w:hAnsi="Arial" w:cs="Arial"/>
                            <w:position w:val="-2"/>
                            <w:sz w:val="18"/>
                            <w:szCs w:val="18"/>
                          </w:rPr>
                          <w:t>tehnično dokumentacijo dobavljene opreme,</w:t>
                        </w:r>
                      </w:p>
                      <w:p w14:paraId="06008B60" w14:textId="77777777" w:rsidR="00036B4D" w:rsidRPr="00F60F73" w:rsidRDefault="00036B4D" w:rsidP="00D9761B">
                        <w:pPr>
                          <w:numPr>
                            <w:ilvl w:val="0"/>
                            <w:numId w:val="27"/>
                          </w:numPr>
                          <w:spacing w:after="0"/>
                          <w:rPr>
                            <w:rFonts w:ascii="Arial" w:hAnsi="Arial" w:cs="Arial"/>
                            <w:sz w:val="18"/>
                            <w:szCs w:val="18"/>
                          </w:rPr>
                        </w:pPr>
                        <w:r w:rsidRPr="00F60F73">
                          <w:rPr>
                            <w:rFonts w:ascii="Arial" w:hAnsi="Arial" w:cs="Arial"/>
                            <w:position w:val="-2"/>
                            <w:sz w:val="18"/>
                            <w:szCs w:val="18"/>
                          </w:rPr>
                          <w:t>navodila za varno delo in vzdrževanje opreme v slovenskem jeziku,</w:t>
                        </w:r>
                      </w:p>
                      <w:p w14:paraId="5DEF98A5" w14:textId="77777777" w:rsidR="00036B4D" w:rsidRPr="00F60F73" w:rsidRDefault="00036B4D" w:rsidP="00D9761B">
                        <w:pPr>
                          <w:numPr>
                            <w:ilvl w:val="0"/>
                            <w:numId w:val="27"/>
                          </w:numPr>
                          <w:spacing w:after="0"/>
                          <w:rPr>
                            <w:rFonts w:ascii="Arial" w:hAnsi="Arial" w:cs="Arial"/>
                            <w:sz w:val="18"/>
                            <w:szCs w:val="18"/>
                          </w:rPr>
                        </w:pPr>
                        <w:r w:rsidRPr="00F60F73">
                          <w:rPr>
                            <w:rFonts w:ascii="Arial" w:hAnsi="Arial" w:cs="Arial"/>
                            <w:position w:val="-2"/>
                            <w:sz w:val="18"/>
                            <w:szCs w:val="18"/>
                          </w:rPr>
                          <w:t xml:space="preserve">naslov pooblaščenega serviserja opreme v RS ali EU (s kontaktnimi osebami in </w:t>
                        </w:r>
                        <w:proofErr w:type="spellStart"/>
                        <w:r w:rsidRPr="00F60F73">
                          <w:rPr>
                            <w:rFonts w:ascii="Arial" w:hAnsi="Arial" w:cs="Arial"/>
                            <w:position w:val="-2"/>
                            <w:sz w:val="18"/>
                            <w:szCs w:val="18"/>
                          </w:rPr>
                          <w:t>tel</w:t>
                        </w:r>
                        <w:proofErr w:type="spellEnd"/>
                        <w:r w:rsidRPr="00F60F73">
                          <w:rPr>
                            <w:rFonts w:ascii="Arial" w:hAnsi="Arial" w:cs="Arial"/>
                            <w:position w:val="-2"/>
                            <w:sz w:val="18"/>
                            <w:szCs w:val="18"/>
                          </w:rPr>
                          <w:t>/</w:t>
                        </w:r>
                        <w:proofErr w:type="spellStart"/>
                        <w:r w:rsidRPr="00F60F73">
                          <w:rPr>
                            <w:rFonts w:ascii="Arial" w:hAnsi="Arial" w:cs="Arial"/>
                            <w:position w:val="-2"/>
                            <w:sz w:val="18"/>
                            <w:szCs w:val="18"/>
                          </w:rPr>
                          <w:t>gsm</w:t>
                        </w:r>
                        <w:proofErr w:type="spellEnd"/>
                        <w:r w:rsidRPr="00F60F73">
                          <w:rPr>
                            <w:rFonts w:ascii="Arial" w:hAnsi="Arial" w:cs="Arial"/>
                            <w:position w:val="-2"/>
                            <w:sz w:val="18"/>
                            <w:szCs w:val="18"/>
                          </w:rPr>
                          <w:t xml:space="preserve"> številkami ter e-mail naslovi),</w:t>
                        </w:r>
                      </w:p>
                      <w:p w14:paraId="4BBFE9AD" w14:textId="77777777" w:rsidR="00036B4D" w:rsidRPr="00F60F73" w:rsidRDefault="00036B4D" w:rsidP="00D9761B">
                        <w:pPr>
                          <w:numPr>
                            <w:ilvl w:val="0"/>
                            <w:numId w:val="27"/>
                          </w:numPr>
                          <w:spacing w:after="0"/>
                          <w:rPr>
                            <w:rFonts w:ascii="Arial" w:hAnsi="Arial" w:cs="Arial"/>
                            <w:sz w:val="18"/>
                            <w:szCs w:val="18"/>
                          </w:rPr>
                        </w:pPr>
                        <w:r w:rsidRPr="00F60F73">
                          <w:rPr>
                            <w:rFonts w:ascii="Arial" w:hAnsi="Arial" w:cs="Arial"/>
                            <w:position w:val="-2"/>
                            <w:sz w:val="18"/>
                            <w:szCs w:val="18"/>
                          </w:rPr>
                          <w:t>vse potrebne in potrjene garancijske liste proizvajalca ali prodajalca opreme in</w:t>
                        </w:r>
                      </w:p>
                      <w:p w14:paraId="1C7475BB" w14:textId="77777777" w:rsidR="00036B4D" w:rsidRPr="00F60F73" w:rsidRDefault="00036B4D" w:rsidP="00D9761B">
                        <w:pPr>
                          <w:numPr>
                            <w:ilvl w:val="0"/>
                            <w:numId w:val="27"/>
                          </w:numPr>
                          <w:spacing w:after="0"/>
                          <w:rPr>
                            <w:rFonts w:ascii="Arial" w:hAnsi="Arial" w:cs="Arial"/>
                            <w:sz w:val="18"/>
                            <w:szCs w:val="18"/>
                          </w:rPr>
                        </w:pPr>
                        <w:r w:rsidRPr="00F60F73">
                          <w:rPr>
                            <w:rFonts w:ascii="Arial" w:hAnsi="Arial" w:cs="Arial"/>
                            <w:position w:val="-2"/>
                            <w:sz w:val="18"/>
                            <w:szCs w:val="18"/>
                          </w:rPr>
                          <w:t>zavarovanje za odpravo napak v garancijskem roku.</w:t>
                        </w:r>
                      </w:p>
                    </w:tc>
                  </w:tr>
                </w:tbl>
                <w:p w14:paraId="21E9776A" w14:textId="77777777" w:rsidR="00036B4D" w:rsidRPr="00F60F73" w:rsidRDefault="00036B4D" w:rsidP="002F5750"/>
              </w:tc>
            </w:tr>
          </w:tbl>
          <w:p w14:paraId="78E4C4D4" w14:textId="77777777" w:rsidR="00036B4D" w:rsidRPr="00F60F73" w:rsidRDefault="00036B4D" w:rsidP="002F5750">
            <w:pPr>
              <w:spacing w:before="225" w:after="225"/>
              <w:jc w:val="both"/>
            </w:pPr>
            <w:r w:rsidRPr="00F60F73">
              <w:rPr>
                <w:rFonts w:ascii="Arial" w:hAnsi="Arial" w:cs="Arial"/>
                <w:sz w:val="18"/>
                <w:szCs w:val="18"/>
              </w:rPr>
              <w:lastRenderedPageBreak/>
              <w:t>Izvajalec lahko na podlagi podpisanega primopredajnega zapisnika (pisno potrjenega s strani predstavnikov obeh pogodbenih strank) naročniku izstavi račun za dobavljeno, nameščeno in delujočo opremo.</w:t>
            </w:r>
          </w:p>
        </w:tc>
      </w:tr>
    </w:tbl>
    <w:p w14:paraId="29FD2122" w14:textId="77777777" w:rsidR="00036B4D" w:rsidRPr="00F60F73" w:rsidRDefault="00036B4D" w:rsidP="00036B4D">
      <w:pPr>
        <w:spacing w:before="225" w:after="225" w:line="240" w:lineRule="auto"/>
        <w:jc w:val="both"/>
      </w:pPr>
      <w:r w:rsidRPr="00F60F73">
        <w:rPr>
          <w:rFonts w:ascii="Arial" w:hAnsi="Arial" w:cs="Arial"/>
          <w:b/>
          <w:bCs/>
          <w:sz w:val="18"/>
          <w:szCs w:val="18"/>
        </w:rPr>
        <w:lastRenderedPageBreak/>
        <w:t>X. ZAUPNOST IN VARSTVO OSEBNIH PODATKOV</w:t>
      </w:r>
    </w:p>
    <w:p w14:paraId="6EECD69D" w14:textId="77777777" w:rsidR="00036B4D" w:rsidRPr="00F60F73" w:rsidRDefault="00036B4D" w:rsidP="00036B4D">
      <w:pPr>
        <w:spacing w:after="0" w:line="240" w:lineRule="auto"/>
        <w:jc w:val="center"/>
      </w:pPr>
      <w:r w:rsidRPr="00F60F73">
        <w:rPr>
          <w:rFonts w:ascii="Arial" w:hAnsi="Arial" w:cs="Arial"/>
          <w:b/>
          <w:bCs/>
          <w:sz w:val="18"/>
          <w:szCs w:val="18"/>
        </w:rPr>
        <w:t>17. člen</w:t>
      </w:r>
    </w:p>
    <w:p w14:paraId="0EF226E5" w14:textId="77777777" w:rsidR="00036B4D" w:rsidRPr="00F60F73" w:rsidRDefault="00036B4D" w:rsidP="00036B4D">
      <w:pPr>
        <w:jc w:val="both"/>
        <w:rPr>
          <w:rFonts w:ascii="Arial" w:eastAsia="Times New Roman" w:hAnsi="Arial" w:cs="Arial"/>
          <w:sz w:val="18"/>
          <w:szCs w:val="18"/>
          <w:lang w:eastAsia="sl-SI"/>
        </w:rPr>
      </w:pPr>
    </w:p>
    <w:p w14:paraId="7ACADB5B" w14:textId="77777777" w:rsidR="00036B4D" w:rsidRPr="00F60F73" w:rsidRDefault="00036B4D" w:rsidP="00036B4D">
      <w:pPr>
        <w:spacing w:before="225" w:after="225" w:line="240" w:lineRule="auto"/>
        <w:jc w:val="both"/>
      </w:pPr>
      <w:r w:rsidRPr="00F60F73">
        <w:rPr>
          <w:rFonts w:ascii="Arial" w:hAnsi="Arial" w:cs="Arial"/>
          <w:sz w:val="18"/>
          <w:szCs w:val="18"/>
        </w:rPr>
        <w:t>Pogodbeni stranki sta dolžni vse podatke, do katerih prideta pri izpolnjevanju poslovnih obveznosti ali v zvezi z njimi, varovati kot poslovno skrivnost in sta za to odškodninsko odgovorni.</w:t>
      </w:r>
    </w:p>
    <w:p w14:paraId="534E2CCA" w14:textId="77777777" w:rsidR="00036B4D" w:rsidRPr="00F60F73" w:rsidRDefault="00036B4D" w:rsidP="00036B4D">
      <w:pPr>
        <w:spacing w:before="225" w:after="225" w:line="240" w:lineRule="auto"/>
        <w:jc w:val="both"/>
        <w:rPr>
          <w:rFonts w:ascii="Arial" w:hAnsi="Arial" w:cs="Arial"/>
          <w:sz w:val="18"/>
          <w:szCs w:val="18"/>
        </w:rPr>
      </w:pPr>
      <w:r w:rsidRPr="00F60F73">
        <w:rPr>
          <w:rFonts w:ascii="Arial" w:hAnsi="Arial" w:cs="Arial"/>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79192F99" w14:textId="77777777" w:rsidR="00036B4D" w:rsidRPr="00F60F73" w:rsidRDefault="00036B4D" w:rsidP="00036B4D">
      <w:pPr>
        <w:jc w:val="both"/>
        <w:rPr>
          <w:rFonts w:ascii="Arial" w:eastAsia="Times New Roman" w:hAnsi="Arial" w:cs="Arial"/>
          <w:sz w:val="18"/>
          <w:szCs w:val="18"/>
          <w:lang w:eastAsia="sl-SI"/>
        </w:rPr>
      </w:pPr>
      <w:r w:rsidRPr="00F60F73">
        <w:rPr>
          <w:rFonts w:ascii="Arial" w:eastAsia="Times New Roman" w:hAnsi="Arial" w:cs="Arial"/>
          <w:sz w:val="18"/>
          <w:szCs w:val="18"/>
          <w:lang w:eastAsia="sl-SI"/>
        </w:rPr>
        <w:t xml:space="preserve">Izvajalec se zavezuje, da bo pri izvajanju določil te pogodbe in pri obdelavi osebnih podatkov v celoti spoštoval določila Zakona o varstvu osebnih podatkov, določila Uredbe (EU) 2016/679 Evropskega parlamenta in Sveta z dne 27. aprila 2016 o varstvu posameznikov pri obdelavi osebnih podatkov in interni  predpis naročnika, ki ureja varovanje osebnih in drugih zaupnih podatkov, ne glede na to ali se bo z osebnimi podatki seznanil pri neposrednem opravljanju storitev na lokaciji naročnika, pri nadzoru izvajanja določil te pogodbe, preko pisne dokumentacije ali na kakršenkoli drug način. Izvajalec se hkrati zavezuje upoštevati in spoštovati varnostne zahteve, ki jih določajo varnostne politike naročnika. </w:t>
      </w:r>
    </w:p>
    <w:p w14:paraId="6E05429B" w14:textId="77777777" w:rsidR="00036B4D" w:rsidRPr="00F60F73" w:rsidRDefault="00036B4D" w:rsidP="00036B4D">
      <w:pPr>
        <w:spacing w:before="225" w:after="225" w:line="240" w:lineRule="auto"/>
        <w:jc w:val="both"/>
      </w:pPr>
      <w:r w:rsidRPr="00F60F73">
        <w:rPr>
          <w:rFonts w:ascii="Arial" w:hAnsi="Arial" w:cs="Arial"/>
          <w:b/>
          <w:bCs/>
          <w:sz w:val="18"/>
          <w:szCs w:val="18"/>
        </w:rPr>
        <w:t>XI. ODPRAVA NAPAK IN GARANCIJSKA DOBA</w:t>
      </w:r>
    </w:p>
    <w:p w14:paraId="5AD91F61" w14:textId="77777777" w:rsidR="00036B4D" w:rsidRPr="00F60F73" w:rsidRDefault="00036B4D" w:rsidP="00036B4D">
      <w:pPr>
        <w:spacing w:after="0" w:line="240" w:lineRule="auto"/>
        <w:jc w:val="center"/>
      </w:pPr>
      <w:r w:rsidRPr="00F60F73">
        <w:rPr>
          <w:rFonts w:ascii="Arial" w:hAnsi="Arial" w:cs="Arial"/>
          <w:b/>
          <w:bCs/>
          <w:sz w:val="18"/>
          <w:szCs w:val="18"/>
        </w:rPr>
        <w:t>18. člen</w:t>
      </w:r>
    </w:p>
    <w:tbl>
      <w:tblPr>
        <w:tblW w:w="0" w:type="auto"/>
        <w:tblInd w:w="108" w:type="dxa"/>
        <w:tblLook w:val="04A0" w:firstRow="1" w:lastRow="0" w:firstColumn="1" w:lastColumn="0" w:noHBand="0" w:noVBand="1"/>
      </w:tblPr>
      <w:tblGrid>
        <w:gridCol w:w="8962"/>
      </w:tblGrid>
      <w:tr w:rsidR="00F60F73" w:rsidRPr="00F60F73" w14:paraId="654D3076" w14:textId="77777777" w:rsidTr="002F5750">
        <w:tc>
          <w:tcPr>
            <w:tcW w:w="0" w:type="auto"/>
            <w:hideMark/>
          </w:tcPr>
          <w:p w14:paraId="5695BBCE" w14:textId="233E7DB3" w:rsidR="00036B4D" w:rsidRPr="00F60F73" w:rsidRDefault="00036B4D" w:rsidP="002F5750">
            <w:pPr>
              <w:spacing w:before="225" w:after="225"/>
              <w:jc w:val="both"/>
            </w:pPr>
            <w:r w:rsidRPr="00F60F73">
              <w:rPr>
                <w:rFonts w:ascii="Arial" w:hAnsi="Arial" w:cs="Arial"/>
                <w:sz w:val="18"/>
                <w:szCs w:val="18"/>
              </w:rPr>
              <w:t xml:space="preserve">Garancijska doba po tej pogodbi je _____________ (min </w:t>
            </w:r>
            <w:r w:rsidR="0063778B" w:rsidRPr="00F60F73">
              <w:rPr>
                <w:rFonts w:ascii="Arial" w:hAnsi="Arial" w:cs="Arial"/>
                <w:sz w:val="18"/>
                <w:szCs w:val="18"/>
              </w:rPr>
              <w:t>24</w:t>
            </w:r>
            <w:r w:rsidRPr="00F60F73">
              <w:rPr>
                <w:rFonts w:ascii="Arial" w:hAnsi="Arial" w:cs="Arial"/>
                <w:sz w:val="18"/>
                <w:szCs w:val="18"/>
              </w:rPr>
              <w:t>) mesecev.</w:t>
            </w:r>
          </w:p>
          <w:p w14:paraId="4952B96F" w14:textId="77777777" w:rsidR="00036B4D" w:rsidRPr="00F60F73" w:rsidRDefault="00036B4D" w:rsidP="002F5750">
            <w:pPr>
              <w:spacing w:before="225" w:after="225"/>
              <w:jc w:val="both"/>
            </w:pPr>
            <w:r w:rsidRPr="00F60F73">
              <w:rPr>
                <w:rFonts w:ascii="Arial" w:hAnsi="Arial" w:cs="Arial"/>
                <w:sz w:val="18"/>
                <w:szCs w:val="18"/>
              </w:rPr>
              <w:t>Garancijski roki začnejo teči z dnem uspešne pisne primopredaje opreme.</w:t>
            </w:r>
          </w:p>
          <w:p w14:paraId="05A0AAE0" w14:textId="77777777" w:rsidR="00036B4D" w:rsidRPr="00F60F73" w:rsidRDefault="00036B4D" w:rsidP="002F5750">
            <w:pPr>
              <w:spacing w:before="225" w:after="225"/>
              <w:jc w:val="both"/>
            </w:pPr>
            <w:r w:rsidRPr="00F60F73">
              <w:rPr>
                <w:rFonts w:ascii="Arial" w:hAnsi="Arial" w:cs="Arial"/>
                <w:sz w:val="18"/>
                <w:szCs w:val="18"/>
              </w:rPr>
              <w:t>Garancija je vezana na normalne pogoje uporabe in primerno ter strokovno vzdrževanje.</w:t>
            </w:r>
          </w:p>
          <w:p w14:paraId="7FC7F4CA" w14:textId="77777777" w:rsidR="00036B4D" w:rsidRPr="00F60F73" w:rsidRDefault="00036B4D" w:rsidP="002F5750">
            <w:pPr>
              <w:spacing w:before="225" w:after="225"/>
              <w:jc w:val="both"/>
            </w:pPr>
            <w:r w:rsidRPr="00F60F73">
              <w:rPr>
                <w:rFonts w:ascii="Arial" w:hAnsi="Arial" w:cs="Arial"/>
                <w:sz w:val="18"/>
                <w:szCs w:val="18"/>
              </w:rPr>
              <w:t>Izvajalec je naročniku dolžan ne glede na proces ugotovitve in odprave napake zagotoviti funkcionalnost opreme.</w:t>
            </w:r>
          </w:p>
          <w:p w14:paraId="3506EA09" w14:textId="77777777" w:rsidR="00036B4D" w:rsidRPr="00F60F73" w:rsidRDefault="00036B4D" w:rsidP="002F5750">
            <w:pPr>
              <w:spacing w:before="225" w:after="225"/>
              <w:jc w:val="both"/>
            </w:pPr>
            <w:r w:rsidRPr="00F60F73">
              <w:rPr>
                <w:rFonts w:ascii="Arial" w:hAnsi="Arial" w:cs="Arial"/>
                <w:sz w:val="18"/>
                <w:szCs w:val="18"/>
              </w:rPr>
              <w:t>Če je napaka bistvena in vpliva na rabo ter je povzročena po krivdi izvajalca ali njegovih podizvajalcev in kooperantov, je izvajalec dolžan naročniku nadomestiti vso nastalo škodo.</w:t>
            </w:r>
          </w:p>
        </w:tc>
      </w:tr>
    </w:tbl>
    <w:p w14:paraId="5D490CDC" w14:textId="77777777" w:rsidR="00036B4D" w:rsidRPr="00F60F73" w:rsidRDefault="00036B4D" w:rsidP="00036B4D">
      <w:pPr>
        <w:spacing w:before="225" w:after="225" w:line="240" w:lineRule="auto"/>
        <w:jc w:val="both"/>
        <w:rPr>
          <w:rFonts w:ascii="Arial" w:hAnsi="Arial" w:cs="Arial"/>
          <w:b/>
          <w:bCs/>
          <w:sz w:val="18"/>
          <w:szCs w:val="18"/>
        </w:rPr>
      </w:pPr>
      <w:r w:rsidRPr="00F60F73">
        <w:rPr>
          <w:rFonts w:ascii="Arial" w:hAnsi="Arial" w:cs="Arial"/>
          <w:b/>
          <w:bCs/>
          <w:sz w:val="18"/>
          <w:szCs w:val="18"/>
        </w:rPr>
        <w:t>XII. VZDRŽEVANJE OPREME V ČASU GARANCIJSKE DOBE</w:t>
      </w:r>
    </w:p>
    <w:p w14:paraId="1B46C5AF" w14:textId="77777777" w:rsidR="00036B4D" w:rsidRPr="00F60F73" w:rsidRDefault="00036B4D" w:rsidP="00036B4D">
      <w:pPr>
        <w:spacing w:after="0" w:line="240" w:lineRule="auto"/>
        <w:jc w:val="center"/>
      </w:pPr>
      <w:r w:rsidRPr="00F60F73">
        <w:rPr>
          <w:rFonts w:ascii="Arial" w:hAnsi="Arial" w:cs="Arial"/>
          <w:b/>
          <w:bCs/>
          <w:sz w:val="18"/>
          <w:szCs w:val="18"/>
        </w:rPr>
        <w:t>19. člen</w:t>
      </w:r>
    </w:p>
    <w:tbl>
      <w:tblPr>
        <w:tblW w:w="0" w:type="auto"/>
        <w:tblInd w:w="108" w:type="dxa"/>
        <w:tblLook w:val="04A0" w:firstRow="1" w:lastRow="0" w:firstColumn="1" w:lastColumn="0" w:noHBand="0" w:noVBand="1"/>
      </w:tblPr>
      <w:tblGrid>
        <w:gridCol w:w="8962"/>
      </w:tblGrid>
      <w:tr w:rsidR="00F60F73" w:rsidRPr="00F60F73" w14:paraId="24DAE6FC" w14:textId="77777777" w:rsidTr="002F5750">
        <w:tc>
          <w:tcPr>
            <w:tcW w:w="0" w:type="auto"/>
            <w:hideMark/>
          </w:tcPr>
          <w:p w14:paraId="051A7BCE" w14:textId="77777777" w:rsidR="00036B4D" w:rsidRPr="00F60F73" w:rsidRDefault="00036B4D" w:rsidP="002F5750">
            <w:pPr>
              <w:spacing w:before="225" w:after="225"/>
              <w:jc w:val="both"/>
            </w:pPr>
            <w:r w:rsidRPr="00F60F73">
              <w:rPr>
                <w:rFonts w:ascii="Arial" w:hAnsi="Arial" w:cs="Arial"/>
                <w:sz w:val="18"/>
                <w:szCs w:val="18"/>
              </w:rPr>
              <w:t>Izvajalec bo moral v času trajanja garancijske dobe zagotavljati tako preventivno vzdrževanje po specifikaciji proizvajalca opreme, kot tudi odpravo vseh napak oz. nepravilnosti v delovanju opreme, na lastne stroške.</w:t>
            </w:r>
          </w:p>
          <w:p w14:paraId="640C4E46" w14:textId="77777777" w:rsidR="00036B4D" w:rsidRPr="00F60F73" w:rsidRDefault="00036B4D" w:rsidP="002F5750">
            <w:pPr>
              <w:spacing w:before="225" w:after="225"/>
              <w:jc w:val="both"/>
            </w:pPr>
            <w:r w:rsidRPr="00F60F73">
              <w:rPr>
                <w:rFonts w:ascii="Arial" w:hAnsi="Arial" w:cs="Arial"/>
                <w:sz w:val="18"/>
                <w:szCs w:val="18"/>
              </w:rPr>
              <w:t>Pri tem bo moral zagotavljati: </w:t>
            </w:r>
          </w:p>
          <w:tbl>
            <w:tblPr>
              <w:tblW w:w="0" w:type="auto"/>
              <w:tblLook w:val="04A0" w:firstRow="1" w:lastRow="0" w:firstColumn="1" w:lastColumn="0" w:noHBand="0" w:noVBand="1"/>
            </w:tblPr>
            <w:tblGrid>
              <w:gridCol w:w="8746"/>
            </w:tblGrid>
            <w:tr w:rsidR="00F60F73" w:rsidRPr="00F60F73" w14:paraId="08B114AB" w14:textId="77777777" w:rsidTr="002F5750">
              <w:tc>
                <w:tcPr>
                  <w:tcW w:w="0" w:type="auto"/>
                  <w:hideMark/>
                </w:tcPr>
                <w:tbl>
                  <w:tblPr>
                    <w:tblW w:w="0" w:type="auto"/>
                    <w:tblLook w:val="04A0" w:firstRow="1" w:lastRow="0" w:firstColumn="1" w:lastColumn="0" w:noHBand="0" w:noVBand="1"/>
                  </w:tblPr>
                  <w:tblGrid>
                    <w:gridCol w:w="8530"/>
                  </w:tblGrid>
                  <w:tr w:rsidR="00F60F73" w:rsidRPr="00F60F73" w14:paraId="1E2662E2" w14:textId="77777777" w:rsidTr="002F5750">
                    <w:tc>
                      <w:tcPr>
                        <w:tcW w:w="0" w:type="auto"/>
                        <w:hideMark/>
                      </w:tcPr>
                      <w:p w14:paraId="477D5252" w14:textId="77777777" w:rsidR="0063778B" w:rsidRPr="00F60F73" w:rsidRDefault="00036B4D" w:rsidP="0063778B">
                        <w:pPr>
                          <w:pStyle w:val="Odstavekseznama"/>
                          <w:numPr>
                            <w:ilvl w:val="0"/>
                            <w:numId w:val="29"/>
                          </w:numPr>
                          <w:jc w:val="both"/>
                          <w:rPr>
                            <w:rFonts w:ascii="Arial" w:hAnsi="Arial" w:cs="Arial"/>
                            <w:sz w:val="18"/>
                            <w:szCs w:val="18"/>
                          </w:rPr>
                        </w:pPr>
                        <w:r w:rsidRPr="00F60F73">
                          <w:rPr>
                            <w:rFonts w:ascii="Arial" w:hAnsi="Arial" w:cs="Arial"/>
                            <w:sz w:val="18"/>
                            <w:szCs w:val="18"/>
                          </w:rPr>
                          <w:t>servisiranje dobavljenega blaga (servis in rezervne dele) pri s strani proizvajalca pooblaščenem in usposobljenem serviserju v RS ali EU (komunikacija poteka v SLO jeziku, stroške prevajanja krije izvajalec!)</w:t>
                        </w:r>
                      </w:p>
                      <w:p w14:paraId="6B4B7FA6" w14:textId="77777777" w:rsidR="0063778B" w:rsidRPr="00F60F73" w:rsidRDefault="0063778B" w:rsidP="0063778B">
                        <w:pPr>
                          <w:pStyle w:val="Odstavekseznama"/>
                          <w:numPr>
                            <w:ilvl w:val="0"/>
                            <w:numId w:val="29"/>
                          </w:numPr>
                          <w:jc w:val="both"/>
                          <w:rPr>
                            <w:rFonts w:ascii="Arial" w:hAnsi="Arial" w:cs="Arial"/>
                            <w:sz w:val="18"/>
                            <w:szCs w:val="18"/>
                          </w:rPr>
                        </w:pPr>
                        <w:r w:rsidRPr="00F60F73">
                          <w:rPr>
                            <w:rFonts w:ascii="Arial" w:hAnsi="Arial" w:cs="Arial"/>
                            <w:sz w:val="18"/>
                            <w:szCs w:val="18"/>
                          </w:rPr>
                          <w:t xml:space="preserve">Odzivni čas: 4 ure po prejemu pisnega obvestila o okvari (po e-pošti) oz. v nujnih primerih tudi telefonsko s strani </w:t>
                        </w:r>
                        <w:proofErr w:type="spellStart"/>
                        <w:r w:rsidRPr="00F60F73">
                          <w:rPr>
                            <w:rFonts w:ascii="Arial" w:hAnsi="Arial" w:cs="Arial"/>
                            <w:sz w:val="18"/>
                            <w:szCs w:val="18"/>
                          </w:rPr>
                          <w:t>poobl.osebe</w:t>
                        </w:r>
                        <w:proofErr w:type="spellEnd"/>
                        <w:r w:rsidRPr="00F60F73">
                          <w:rPr>
                            <w:rFonts w:ascii="Arial" w:hAnsi="Arial" w:cs="Arial"/>
                            <w:sz w:val="18"/>
                            <w:szCs w:val="18"/>
                          </w:rPr>
                          <w:t xml:space="preserve"> naročnika - odzivni čas je čas ko se servis odzove na sporočeno </w:t>
                        </w:r>
                        <w:r w:rsidRPr="00F60F73">
                          <w:rPr>
                            <w:rFonts w:ascii="Arial" w:hAnsi="Arial" w:cs="Arial"/>
                            <w:sz w:val="18"/>
                            <w:szCs w:val="18"/>
                          </w:rPr>
                          <w:lastRenderedPageBreak/>
                          <w:t>okvaro in prične z ugotavljanjem vzrokov okvare in odpravljanjem težav).</w:t>
                        </w:r>
                      </w:p>
                      <w:p w14:paraId="537FCBB0" w14:textId="77777777" w:rsidR="0063778B" w:rsidRPr="00F60F73" w:rsidRDefault="0063778B" w:rsidP="0063778B">
                        <w:pPr>
                          <w:pStyle w:val="Odstavekseznama"/>
                          <w:numPr>
                            <w:ilvl w:val="0"/>
                            <w:numId w:val="29"/>
                          </w:numPr>
                          <w:jc w:val="both"/>
                          <w:rPr>
                            <w:rFonts w:ascii="Arial" w:hAnsi="Arial" w:cs="Arial"/>
                            <w:sz w:val="18"/>
                            <w:szCs w:val="18"/>
                          </w:rPr>
                        </w:pPr>
                        <w:r w:rsidRPr="00F60F73">
                          <w:rPr>
                            <w:rFonts w:ascii="Arial" w:hAnsi="Arial" w:cs="Arial"/>
                            <w:sz w:val="18"/>
                            <w:szCs w:val="18"/>
                          </w:rPr>
                          <w:t>Čas za dobavo rezervnih delov in odpravo napak: največ 24 ur po prejemu pisnega obvestila o okvari (po e-pošti) oz. v nujnih primerih tudi telefonsko s strani pooblaščene osebe naročnika oz. izjemoma več po predhodnem pisnem dogovoru s pooblaščeno osebo naročnika za nadzor nad izvajanjem pogodbe. Če izvajalec ne odpravi napak v dogovorjenem roku, je dolžan izvajalec naročniku, v primeru, da bi zaradi daljših časov odprav napak le-ta utrpel škodo, kriti nastale stroške, če bi naročnik to zahteval.</w:t>
                        </w:r>
                      </w:p>
                      <w:p w14:paraId="094E5BDA" w14:textId="4A6D05AE" w:rsidR="00036B4D" w:rsidRPr="00F60F73" w:rsidRDefault="00036B4D" w:rsidP="0063778B">
                        <w:pPr>
                          <w:pStyle w:val="Odstavekseznama"/>
                          <w:numPr>
                            <w:ilvl w:val="0"/>
                            <w:numId w:val="29"/>
                          </w:numPr>
                          <w:jc w:val="both"/>
                          <w:rPr>
                            <w:rFonts w:ascii="Arial" w:hAnsi="Arial" w:cs="Arial"/>
                            <w:sz w:val="18"/>
                            <w:szCs w:val="18"/>
                          </w:rPr>
                        </w:pPr>
                        <w:r w:rsidRPr="00F60F73">
                          <w:rPr>
                            <w:rFonts w:ascii="Arial" w:hAnsi="Arial" w:cs="Arial"/>
                            <w:sz w:val="18"/>
                            <w:szCs w:val="18"/>
                          </w:rPr>
                          <w:t>Odzivni čas servisa največ 1 mesec v primeru preventivnega vzdrževanja po navodilu proizvajalca opreme;</w:t>
                        </w:r>
                      </w:p>
                    </w:tc>
                  </w:tr>
                </w:tbl>
                <w:p w14:paraId="41AC43C8" w14:textId="77777777" w:rsidR="00036B4D" w:rsidRPr="00F60F73" w:rsidRDefault="00036B4D" w:rsidP="002F5750">
                  <w:pPr>
                    <w:jc w:val="both"/>
                    <w:rPr>
                      <w:rFonts w:ascii="Arial" w:hAnsi="Arial" w:cs="Arial"/>
                      <w:sz w:val="18"/>
                      <w:szCs w:val="18"/>
                    </w:rPr>
                  </w:pPr>
                </w:p>
              </w:tc>
            </w:tr>
          </w:tbl>
          <w:p w14:paraId="0C72A2C4" w14:textId="77777777" w:rsidR="00036B4D" w:rsidRPr="00F60F73" w:rsidRDefault="00036B4D" w:rsidP="002F5750"/>
        </w:tc>
      </w:tr>
    </w:tbl>
    <w:p w14:paraId="7CDC2AB5" w14:textId="77777777" w:rsidR="00036B4D" w:rsidRPr="00F60F73" w:rsidRDefault="00036B4D" w:rsidP="00036B4D">
      <w:pPr>
        <w:spacing w:after="0" w:line="240" w:lineRule="auto"/>
        <w:jc w:val="center"/>
      </w:pPr>
      <w:r w:rsidRPr="00F60F73">
        <w:rPr>
          <w:rFonts w:ascii="Arial" w:hAnsi="Arial" w:cs="Arial"/>
          <w:b/>
          <w:bCs/>
          <w:sz w:val="18"/>
          <w:szCs w:val="18"/>
        </w:rPr>
        <w:lastRenderedPageBreak/>
        <w:t>20. člen</w:t>
      </w:r>
    </w:p>
    <w:tbl>
      <w:tblPr>
        <w:tblW w:w="0" w:type="auto"/>
        <w:tblInd w:w="108" w:type="dxa"/>
        <w:tblLook w:val="04A0" w:firstRow="1" w:lastRow="0" w:firstColumn="1" w:lastColumn="0" w:noHBand="0" w:noVBand="1"/>
      </w:tblPr>
      <w:tblGrid>
        <w:gridCol w:w="8962"/>
      </w:tblGrid>
      <w:tr w:rsidR="00F60F73" w:rsidRPr="00F60F73" w14:paraId="3E076718" w14:textId="77777777" w:rsidTr="002F5750">
        <w:tc>
          <w:tcPr>
            <w:tcW w:w="0" w:type="auto"/>
            <w:hideMark/>
          </w:tcPr>
          <w:p w14:paraId="255F67CD" w14:textId="77777777" w:rsidR="00036B4D" w:rsidRPr="00F60F73" w:rsidRDefault="00036B4D" w:rsidP="002F5750">
            <w:pPr>
              <w:spacing w:before="225" w:after="225"/>
              <w:jc w:val="both"/>
            </w:pPr>
            <w:r w:rsidRPr="00F60F73">
              <w:rPr>
                <w:rFonts w:ascii="Arial" w:hAnsi="Arial" w:cs="Arial"/>
                <w:sz w:val="18"/>
                <w:szCs w:val="18"/>
              </w:rPr>
              <w:t>Za vse dobavljeno blago bo izvajalec v okviru garancijske dobe in v okviru svoje pogodbene obveznosti iz te pogodbe, izvedel odpravo napak.</w:t>
            </w:r>
          </w:p>
          <w:p w14:paraId="581DFBAA" w14:textId="77777777" w:rsidR="00036B4D" w:rsidRPr="00F60F73" w:rsidRDefault="00036B4D" w:rsidP="002F5750">
            <w:pPr>
              <w:spacing w:before="225" w:after="225"/>
              <w:jc w:val="both"/>
            </w:pPr>
            <w:r w:rsidRPr="00F60F73">
              <w:rPr>
                <w:rFonts w:ascii="Arial" w:hAnsi="Arial" w:cs="Arial"/>
                <w:sz w:val="18"/>
                <w:szCs w:val="18"/>
              </w:rPr>
              <w:t>Če izvajalec v dogovorjenem roku ne odpravi napake in se z naročnikom ne dogovori za nov rok odprave, bo naročnik odpravo napake poveril drugemu izvajalcu na stroške izvajalca iz te pogodbe (kot dober strokovnjak) ali naročil nadomestno dobavo. Naročnik si v tem primeru lahko zaračuna v breme izvajalca 3 % pribitek na celotno vrednost dobave za kritje svojih manipulativnih stroškov. V kolikor izvajalec stroškov odprave napake ne bo pokril, lahko naročnik za plačilo stroškov unovči garancijo za odpravo napak v garancijskem roku.</w:t>
            </w:r>
          </w:p>
          <w:p w14:paraId="114C7A95" w14:textId="77777777" w:rsidR="00036B4D" w:rsidRPr="00F60F73" w:rsidRDefault="00036B4D" w:rsidP="002F5750">
            <w:pPr>
              <w:spacing w:before="225" w:after="225"/>
              <w:jc w:val="both"/>
              <w:rPr>
                <w:rFonts w:ascii="Arial" w:hAnsi="Arial" w:cs="Arial"/>
                <w:sz w:val="18"/>
                <w:szCs w:val="18"/>
              </w:rPr>
            </w:pPr>
            <w:r w:rsidRPr="00F60F73">
              <w:rPr>
                <w:rFonts w:ascii="Arial" w:hAnsi="Arial" w:cs="Arial"/>
                <w:sz w:val="18"/>
                <w:szCs w:val="18"/>
              </w:rPr>
              <w:t>Za zamenjane dele v garancijski dobi prične teči nov garancijski rok z dnem zamenjave.</w:t>
            </w:r>
          </w:p>
        </w:tc>
      </w:tr>
    </w:tbl>
    <w:p w14:paraId="3D0AC9B4" w14:textId="77777777" w:rsidR="00036B4D" w:rsidRPr="00F60F73" w:rsidRDefault="00036B4D" w:rsidP="00036B4D">
      <w:pPr>
        <w:spacing w:after="0" w:line="240" w:lineRule="auto"/>
        <w:jc w:val="center"/>
      </w:pPr>
      <w:r w:rsidRPr="00F60F73">
        <w:rPr>
          <w:rFonts w:ascii="Arial" w:hAnsi="Arial" w:cs="Arial"/>
          <w:b/>
          <w:bCs/>
          <w:sz w:val="18"/>
          <w:szCs w:val="18"/>
        </w:rPr>
        <w:t>21. člen</w:t>
      </w:r>
    </w:p>
    <w:tbl>
      <w:tblPr>
        <w:tblW w:w="0" w:type="auto"/>
        <w:tblInd w:w="108" w:type="dxa"/>
        <w:tblLook w:val="04A0" w:firstRow="1" w:lastRow="0" w:firstColumn="1" w:lastColumn="0" w:noHBand="0" w:noVBand="1"/>
      </w:tblPr>
      <w:tblGrid>
        <w:gridCol w:w="7181"/>
      </w:tblGrid>
      <w:tr w:rsidR="00F60F73" w:rsidRPr="00F60F73" w14:paraId="3ABC7820" w14:textId="77777777" w:rsidTr="002F5750">
        <w:tc>
          <w:tcPr>
            <w:tcW w:w="0" w:type="auto"/>
            <w:hideMark/>
          </w:tcPr>
          <w:p w14:paraId="61E8CAE4" w14:textId="5D1E1EC2" w:rsidR="00036B4D" w:rsidRPr="00F60F73" w:rsidRDefault="00036B4D" w:rsidP="002F5750">
            <w:pPr>
              <w:spacing w:before="225" w:after="225"/>
              <w:jc w:val="both"/>
            </w:pPr>
            <w:r w:rsidRPr="00F60F73">
              <w:rPr>
                <w:rFonts w:ascii="Arial" w:hAnsi="Arial" w:cs="Arial"/>
                <w:sz w:val="18"/>
                <w:szCs w:val="18"/>
              </w:rPr>
              <w:t xml:space="preserve">Izvajalec mora zagotavljati rezervne dele še najmanj </w:t>
            </w:r>
            <w:r w:rsidR="0063778B" w:rsidRPr="00F60F73">
              <w:rPr>
                <w:rFonts w:ascii="Arial" w:hAnsi="Arial" w:cs="Arial"/>
                <w:sz w:val="18"/>
                <w:szCs w:val="18"/>
              </w:rPr>
              <w:t>10</w:t>
            </w:r>
            <w:r w:rsidRPr="00F60F73">
              <w:rPr>
                <w:rFonts w:ascii="Arial" w:hAnsi="Arial" w:cs="Arial"/>
                <w:sz w:val="18"/>
                <w:szCs w:val="18"/>
              </w:rPr>
              <w:t xml:space="preserve"> let po poteku garancijske dobe.</w:t>
            </w:r>
          </w:p>
        </w:tc>
      </w:tr>
    </w:tbl>
    <w:p w14:paraId="6B5941A8" w14:textId="77777777" w:rsidR="00036B4D" w:rsidRPr="00F60F73" w:rsidRDefault="00036B4D" w:rsidP="00036B4D">
      <w:pPr>
        <w:spacing w:after="0" w:line="240" w:lineRule="auto"/>
        <w:jc w:val="center"/>
      </w:pPr>
      <w:r w:rsidRPr="00F60F73">
        <w:rPr>
          <w:rFonts w:ascii="Arial" w:hAnsi="Arial" w:cs="Arial"/>
          <w:b/>
          <w:bCs/>
          <w:sz w:val="18"/>
          <w:szCs w:val="18"/>
        </w:rPr>
        <w:t>22. člen</w:t>
      </w:r>
    </w:p>
    <w:tbl>
      <w:tblPr>
        <w:tblW w:w="0" w:type="auto"/>
        <w:tblInd w:w="108" w:type="dxa"/>
        <w:tblLook w:val="04A0" w:firstRow="1" w:lastRow="0" w:firstColumn="1" w:lastColumn="0" w:noHBand="0" w:noVBand="1"/>
      </w:tblPr>
      <w:tblGrid>
        <w:gridCol w:w="7950"/>
      </w:tblGrid>
      <w:tr w:rsidR="00CB2133" w:rsidRPr="00F60F73" w14:paraId="4F76D455" w14:textId="77777777" w:rsidTr="002F5750">
        <w:tc>
          <w:tcPr>
            <w:tcW w:w="0" w:type="auto"/>
            <w:hideMark/>
          </w:tcPr>
          <w:p w14:paraId="5A38C8A9" w14:textId="77777777" w:rsidR="00036B4D" w:rsidRPr="00F60F73" w:rsidRDefault="00036B4D" w:rsidP="002F5750">
            <w:pPr>
              <w:spacing w:before="225" w:after="225"/>
              <w:jc w:val="both"/>
            </w:pPr>
            <w:r w:rsidRPr="00F60F73">
              <w:rPr>
                <w:rFonts w:ascii="Arial" w:hAnsi="Arial" w:cs="Arial"/>
                <w:sz w:val="18"/>
                <w:szCs w:val="18"/>
              </w:rPr>
              <w:t>Morebitne skrite napake se obravnavajo v skladu z določili zakona, ki ureja obligacijska razmerja.</w:t>
            </w:r>
          </w:p>
        </w:tc>
      </w:tr>
    </w:tbl>
    <w:p w14:paraId="1CBCB206" w14:textId="77777777" w:rsidR="00036B4D" w:rsidRPr="00F60F73" w:rsidRDefault="00036B4D" w:rsidP="00036B4D">
      <w:pPr>
        <w:spacing w:after="0" w:line="240" w:lineRule="auto"/>
        <w:jc w:val="center"/>
        <w:rPr>
          <w:rFonts w:ascii="Arial" w:hAnsi="Arial" w:cs="Arial"/>
          <w:b/>
          <w:bCs/>
          <w:sz w:val="18"/>
          <w:szCs w:val="18"/>
        </w:rPr>
      </w:pPr>
    </w:p>
    <w:p w14:paraId="0E064E4C" w14:textId="77777777" w:rsidR="00036B4D" w:rsidRPr="00F60F73" w:rsidRDefault="00036B4D" w:rsidP="00036B4D">
      <w:pPr>
        <w:spacing w:after="0" w:line="240" w:lineRule="auto"/>
        <w:jc w:val="center"/>
      </w:pPr>
      <w:r w:rsidRPr="00F60F73">
        <w:rPr>
          <w:rFonts w:ascii="Arial" w:hAnsi="Arial" w:cs="Arial"/>
          <w:b/>
          <w:bCs/>
          <w:sz w:val="18"/>
          <w:szCs w:val="18"/>
        </w:rPr>
        <w:t>23. člen</w:t>
      </w:r>
    </w:p>
    <w:tbl>
      <w:tblPr>
        <w:tblW w:w="0" w:type="auto"/>
        <w:tblInd w:w="108" w:type="dxa"/>
        <w:tblLook w:val="04A0" w:firstRow="1" w:lastRow="0" w:firstColumn="1" w:lastColumn="0" w:noHBand="0" w:noVBand="1"/>
      </w:tblPr>
      <w:tblGrid>
        <w:gridCol w:w="8962"/>
      </w:tblGrid>
      <w:tr w:rsidR="00F60F73" w:rsidRPr="00F60F73" w14:paraId="3C4CE729" w14:textId="77777777" w:rsidTr="002F5750">
        <w:tc>
          <w:tcPr>
            <w:tcW w:w="0" w:type="auto"/>
            <w:hideMark/>
          </w:tcPr>
          <w:p w14:paraId="22F68357" w14:textId="77777777" w:rsidR="00036B4D" w:rsidRPr="00F60F73" w:rsidRDefault="00036B4D" w:rsidP="002F5750">
            <w:pPr>
              <w:spacing w:before="225" w:after="225"/>
              <w:jc w:val="both"/>
            </w:pPr>
            <w:r w:rsidRPr="00F60F73">
              <w:rPr>
                <w:rFonts w:ascii="Arial" w:hAnsi="Arial" w:cs="Arial"/>
                <w:sz w:val="18"/>
                <w:szCs w:val="18"/>
              </w:rPr>
              <w:t>ZAVAROVANJE ZA DOBRO IZVEDBO POGODBENIH OBVEZNOSTI</w:t>
            </w:r>
          </w:p>
          <w:p w14:paraId="66197041" w14:textId="678ECF77" w:rsidR="00036B4D" w:rsidRPr="00F60F73" w:rsidRDefault="00036B4D" w:rsidP="002F5750">
            <w:pPr>
              <w:spacing w:before="225" w:after="0"/>
              <w:jc w:val="both"/>
            </w:pPr>
            <w:r w:rsidRPr="00F60F73">
              <w:rPr>
                <w:rFonts w:ascii="Arial" w:hAnsi="Arial" w:cs="Arial"/>
                <w:sz w:val="18"/>
                <w:szCs w:val="18"/>
              </w:rPr>
              <w:t xml:space="preserve">Instrument zavarovanja: bančna garancija </w:t>
            </w:r>
          </w:p>
          <w:p w14:paraId="78F44AAC" w14:textId="77777777" w:rsidR="00036B4D" w:rsidRPr="00F60F73" w:rsidRDefault="00036B4D" w:rsidP="002F5750">
            <w:pPr>
              <w:spacing w:after="0"/>
              <w:jc w:val="both"/>
            </w:pPr>
            <w:r w:rsidRPr="00F60F73">
              <w:rPr>
                <w:rFonts w:ascii="Arial" w:hAnsi="Arial" w:cs="Arial"/>
                <w:sz w:val="18"/>
                <w:szCs w:val="18"/>
              </w:rPr>
              <w:t>Višina zavarovanja: 10 % pogodbene vrednosti z DDV za opremo</w:t>
            </w:r>
          </w:p>
          <w:p w14:paraId="4EE19940" w14:textId="77777777" w:rsidR="00036B4D" w:rsidRPr="00F60F73" w:rsidRDefault="00036B4D" w:rsidP="002F5750">
            <w:pPr>
              <w:spacing w:after="225"/>
              <w:jc w:val="both"/>
            </w:pPr>
            <w:r w:rsidRPr="00F60F73">
              <w:rPr>
                <w:rFonts w:ascii="Arial" w:hAnsi="Arial" w:cs="Arial"/>
                <w:sz w:val="18"/>
                <w:szCs w:val="18"/>
              </w:rPr>
              <w:t>Čas veljavnosti: do izročitve zavarovanja za odpravo napak v garancijskem roku.</w:t>
            </w:r>
          </w:p>
          <w:p w14:paraId="3FC11453" w14:textId="77777777" w:rsidR="00036B4D" w:rsidRPr="00F60F73" w:rsidRDefault="00036B4D" w:rsidP="002F5750">
            <w:pPr>
              <w:spacing w:before="225" w:after="225"/>
              <w:jc w:val="both"/>
            </w:pPr>
            <w:r w:rsidRPr="00F60F73">
              <w:rPr>
                <w:rFonts w:ascii="Arial" w:hAnsi="Arial" w:cs="Arial"/>
                <w:sz w:val="18"/>
                <w:szCs w:val="18"/>
              </w:rPr>
              <w:t>Izvajalec mora najpozneje v 5 dneh od sklenitve pogodbe kot pogoj za veljavnost pogodbe izročiti naročniku zavarovanje za dobro izvedbo pogodbenih obveznosti, v nasprotnem primeru lahko naročnik odstopi od pogodbe.</w:t>
            </w:r>
          </w:p>
          <w:p w14:paraId="6D359974" w14:textId="77777777" w:rsidR="00036B4D" w:rsidRPr="00F60F73" w:rsidRDefault="00036B4D" w:rsidP="002F5750">
            <w:pPr>
              <w:spacing w:before="225" w:after="225"/>
              <w:jc w:val="both"/>
              <w:rPr>
                <w:rFonts w:ascii="Arial" w:hAnsi="Arial" w:cs="Arial"/>
                <w:sz w:val="18"/>
                <w:szCs w:val="18"/>
              </w:rPr>
            </w:pPr>
            <w:r w:rsidRPr="00F60F73">
              <w:rPr>
                <w:rFonts w:ascii="Arial" w:hAnsi="Arial" w:cs="Arial"/>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6D4CD8A6" w14:textId="77777777" w:rsidR="00036B4D" w:rsidRPr="00F60F73" w:rsidRDefault="00036B4D" w:rsidP="00036B4D">
      <w:pPr>
        <w:spacing w:after="0" w:line="240" w:lineRule="auto"/>
        <w:jc w:val="center"/>
        <w:rPr>
          <w:rFonts w:ascii="Arial" w:hAnsi="Arial" w:cs="Arial"/>
          <w:b/>
          <w:bCs/>
          <w:sz w:val="18"/>
          <w:szCs w:val="18"/>
        </w:rPr>
      </w:pPr>
      <w:r w:rsidRPr="00F60F73">
        <w:rPr>
          <w:rFonts w:ascii="Arial" w:hAnsi="Arial" w:cs="Arial"/>
          <w:b/>
          <w:bCs/>
          <w:sz w:val="18"/>
          <w:szCs w:val="18"/>
        </w:rPr>
        <w:t>24. člen</w:t>
      </w:r>
    </w:p>
    <w:p w14:paraId="3738C3A1" w14:textId="77777777" w:rsidR="0063778B" w:rsidRPr="00F60F73" w:rsidRDefault="0063778B" w:rsidP="0063778B">
      <w:pPr>
        <w:spacing w:after="0" w:line="240" w:lineRule="auto"/>
        <w:jc w:val="both"/>
        <w:rPr>
          <w:b/>
          <w:bCs/>
        </w:rPr>
      </w:pPr>
    </w:p>
    <w:tbl>
      <w:tblPr>
        <w:tblW w:w="0" w:type="auto"/>
        <w:tblLook w:val="04A0" w:firstRow="1" w:lastRow="0" w:firstColumn="1" w:lastColumn="0" w:noHBand="0" w:noVBand="1"/>
      </w:tblPr>
      <w:tblGrid>
        <w:gridCol w:w="9070"/>
      </w:tblGrid>
      <w:tr w:rsidR="00CB2133" w:rsidRPr="00F60F73" w14:paraId="30289F4F" w14:textId="77777777" w:rsidTr="002F5750">
        <w:trPr>
          <w:trHeight w:val="3023"/>
        </w:trPr>
        <w:tc>
          <w:tcPr>
            <w:tcW w:w="9070" w:type="dxa"/>
          </w:tcPr>
          <w:p w14:paraId="154AFDC9" w14:textId="77777777" w:rsidR="00036B4D" w:rsidRPr="00F60F73" w:rsidRDefault="00036B4D" w:rsidP="002F5750">
            <w:pPr>
              <w:spacing w:after="0"/>
              <w:jc w:val="both"/>
            </w:pPr>
            <w:r w:rsidRPr="00F60F73">
              <w:rPr>
                <w:rFonts w:ascii="Arial" w:hAnsi="Arial" w:cs="Arial"/>
                <w:sz w:val="18"/>
                <w:szCs w:val="18"/>
              </w:rPr>
              <w:lastRenderedPageBreak/>
              <w:t>ZAVAROVANJE ZA ODPRAVO NAPAK</w:t>
            </w:r>
          </w:p>
          <w:p w14:paraId="78F6C8D4" w14:textId="77777777" w:rsidR="00036B4D" w:rsidRPr="00F60F73" w:rsidRDefault="00036B4D" w:rsidP="002F5750">
            <w:pPr>
              <w:spacing w:after="0"/>
              <w:jc w:val="both"/>
              <w:rPr>
                <w:rFonts w:ascii="Arial" w:hAnsi="Arial" w:cs="Arial"/>
                <w:sz w:val="18"/>
                <w:szCs w:val="18"/>
              </w:rPr>
            </w:pPr>
          </w:p>
          <w:p w14:paraId="2E8371CA" w14:textId="77777777" w:rsidR="00036B4D" w:rsidRPr="00F60F73" w:rsidRDefault="00036B4D" w:rsidP="002F5750">
            <w:pPr>
              <w:spacing w:after="0"/>
              <w:jc w:val="both"/>
            </w:pPr>
            <w:r w:rsidRPr="00F60F73">
              <w:rPr>
                <w:rFonts w:ascii="Arial" w:hAnsi="Arial" w:cs="Arial"/>
                <w:sz w:val="18"/>
                <w:szCs w:val="18"/>
              </w:rPr>
              <w:t>Instrument zavarovanja: bianco menica z menično izjavo</w:t>
            </w:r>
          </w:p>
          <w:p w14:paraId="03B12721" w14:textId="77777777" w:rsidR="00036B4D" w:rsidRPr="00F60F73" w:rsidRDefault="00036B4D" w:rsidP="002F5750">
            <w:pPr>
              <w:spacing w:after="0"/>
              <w:jc w:val="both"/>
            </w:pPr>
            <w:r w:rsidRPr="00F60F73">
              <w:rPr>
                <w:rFonts w:ascii="Arial" w:hAnsi="Arial" w:cs="Arial"/>
                <w:sz w:val="18"/>
                <w:szCs w:val="18"/>
              </w:rPr>
              <w:t>Višina zavarovanja: 5 % pogodbene vrednosti z DDV</w:t>
            </w:r>
          </w:p>
          <w:p w14:paraId="3E36E12C" w14:textId="1E1B78D2" w:rsidR="00036B4D" w:rsidRPr="00F60F73" w:rsidRDefault="00036B4D" w:rsidP="002F5750">
            <w:pPr>
              <w:spacing w:after="0"/>
              <w:jc w:val="both"/>
            </w:pPr>
            <w:r w:rsidRPr="00F60F73">
              <w:rPr>
                <w:rFonts w:ascii="Arial" w:hAnsi="Arial" w:cs="Arial"/>
                <w:sz w:val="18"/>
                <w:szCs w:val="18"/>
              </w:rPr>
              <w:t xml:space="preserve">Čas veljavnosti: še najmanj 1 mesec po poteku </w:t>
            </w:r>
            <w:r w:rsidR="0063778B" w:rsidRPr="00F60F73">
              <w:rPr>
                <w:rFonts w:ascii="Arial" w:hAnsi="Arial" w:cs="Arial"/>
                <w:sz w:val="18"/>
                <w:szCs w:val="18"/>
              </w:rPr>
              <w:t xml:space="preserve">najdaljšega </w:t>
            </w:r>
            <w:r w:rsidRPr="00F60F73">
              <w:rPr>
                <w:rFonts w:ascii="Arial" w:hAnsi="Arial" w:cs="Arial"/>
                <w:sz w:val="18"/>
                <w:szCs w:val="18"/>
              </w:rPr>
              <w:t>garancijskega roka</w:t>
            </w:r>
          </w:p>
          <w:p w14:paraId="5A693A10" w14:textId="77777777" w:rsidR="00036B4D" w:rsidRPr="00F60F73" w:rsidRDefault="00036B4D" w:rsidP="002F5750">
            <w:pPr>
              <w:spacing w:after="0"/>
              <w:jc w:val="both"/>
              <w:rPr>
                <w:rFonts w:ascii="Arial" w:hAnsi="Arial" w:cs="Arial"/>
                <w:sz w:val="18"/>
                <w:szCs w:val="18"/>
              </w:rPr>
            </w:pPr>
          </w:p>
          <w:p w14:paraId="11E552EE" w14:textId="77777777" w:rsidR="00036B4D" w:rsidRPr="00F60F73" w:rsidRDefault="00036B4D" w:rsidP="002F5750">
            <w:pPr>
              <w:spacing w:after="0"/>
              <w:jc w:val="both"/>
            </w:pPr>
            <w:r w:rsidRPr="00F60F73">
              <w:rPr>
                <w:rFonts w:ascii="Arial" w:hAnsi="Arial" w:cs="Arial"/>
                <w:sz w:val="18"/>
                <w:szCs w:val="18"/>
              </w:rPr>
              <w:t>Izvajalec je dolžan ob primopredaji izvedenih del predložiti zavarovanje za odpravo napak v garancijskem roku, sicer se bo štelo, da javno naročilo ni uspešno izvedeno, naročnik pa lahko unovči garancijo za dobro izvedbo pogodbenih obveznosti.</w:t>
            </w:r>
          </w:p>
          <w:p w14:paraId="25AB2325" w14:textId="77777777" w:rsidR="00036B4D" w:rsidRPr="00F60F73" w:rsidRDefault="00036B4D" w:rsidP="002F5750">
            <w:pPr>
              <w:spacing w:after="0"/>
              <w:jc w:val="both"/>
              <w:rPr>
                <w:rFonts w:ascii="Arial" w:hAnsi="Arial" w:cs="Arial"/>
                <w:sz w:val="18"/>
                <w:szCs w:val="18"/>
              </w:rPr>
            </w:pPr>
          </w:p>
          <w:p w14:paraId="316FFC23" w14:textId="77777777" w:rsidR="00036B4D" w:rsidRPr="00F60F73" w:rsidRDefault="00036B4D" w:rsidP="002F5750">
            <w:pPr>
              <w:spacing w:after="0"/>
              <w:jc w:val="both"/>
              <w:rPr>
                <w:rFonts w:ascii="Arial" w:hAnsi="Arial" w:cs="Arial"/>
                <w:sz w:val="18"/>
                <w:szCs w:val="18"/>
              </w:rPr>
            </w:pPr>
            <w:r w:rsidRPr="00F60F73">
              <w:rPr>
                <w:rFonts w:ascii="Arial" w:hAnsi="Arial" w:cs="Arial"/>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21747650" w14:textId="77777777" w:rsidR="00036B4D" w:rsidRPr="00F60F73" w:rsidRDefault="00036B4D" w:rsidP="00036B4D">
      <w:pPr>
        <w:spacing w:after="0" w:line="240" w:lineRule="auto"/>
        <w:jc w:val="both"/>
        <w:rPr>
          <w:rFonts w:ascii="Arial" w:hAnsi="Arial" w:cs="Arial"/>
          <w:b/>
          <w:bCs/>
          <w:sz w:val="18"/>
          <w:szCs w:val="18"/>
        </w:rPr>
      </w:pPr>
    </w:p>
    <w:p w14:paraId="0BEBA206" w14:textId="77777777" w:rsidR="00036B4D" w:rsidRPr="00F60F73" w:rsidRDefault="00036B4D" w:rsidP="00036B4D">
      <w:pPr>
        <w:spacing w:after="0" w:line="240" w:lineRule="auto"/>
        <w:jc w:val="both"/>
        <w:rPr>
          <w:b/>
        </w:rPr>
      </w:pPr>
      <w:r w:rsidRPr="00F60F73">
        <w:rPr>
          <w:rFonts w:ascii="Arial" w:hAnsi="Arial" w:cs="Arial"/>
          <w:b/>
          <w:bCs/>
          <w:sz w:val="18"/>
          <w:szCs w:val="18"/>
        </w:rPr>
        <w:t>XIII. ODSTOP OD POGODBE</w:t>
      </w:r>
    </w:p>
    <w:p w14:paraId="69B3742D" w14:textId="77777777" w:rsidR="00036B4D" w:rsidRPr="00F60F73" w:rsidRDefault="00036B4D" w:rsidP="00036B4D">
      <w:pPr>
        <w:spacing w:after="0" w:line="240" w:lineRule="auto"/>
        <w:jc w:val="center"/>
        <w:rPr>
          <w:b/>
        </w:rPr>
      </w:pPr>
      <w:r w:rsidRPr="00F60F73">
        <w:rPr>
          <w:rFonts w:ascii="Arial" w:hAnsi="Arial" w:cs="Arial"/>
          <w:b/>
          <w:bCs/>
          <w:sz w:val="18"/>
          <w:szCs w:val="18"/>
        </w:rPr>
        <w:t>25. člen</w:t>
      </w:r>
    </w:p>
    <w:tbl>
      <w:tblPr>
        <w:tblW w:w="0" w:type="auto"/>
        <w:tblInd w:w="108" w:type="dxa"/>
        <w:tblLook w:val="04A0" w:firstRow="1" w:lastRow="0" w:firstColumn="1" w:lastColumn="0" w:noHBand="0" w:noVBand="1"/>
      </w:tblPr>
      <w:tblGrid>
        <w:gridCol w:w="8962"/>
      </w:tblGrid>
      <w:tr w:rsidR="00F60F73" w:rsidRPr="00F60F73" w14:paraId="7C2D348D" w14:textId="77777777" w:rsidTr="002F5750">
        <w:tc>
          <w:tcPr>
            <w:tcW w:w="0" w:type="auto"/>
            <w:hideMark/>
          </w:tcPr>
          <w:p w14:paraId="247CE4CD" w14:textId="77777777" w:rsidR="00036B4D" w:rsidRPr="00F60F73" w:rsidRDefault="00036B4D" w:rsidP="002F5750">
            <w:pPr>
              <w:spacing w:before="225" w:after="225"/>
              <w:jc w:val="both"/>
            </w:pPr>
            <w:r w:rsidRPr="00F60F73">
              <w:rPr>
                <w:rFonts w:ascii="Arial" w:hAnsi="Arial" w:cs="Arial"/>
                <w:sz w:val="18"/>
                <w:szCs w:val="18"/>
              </w:rPr>
              <w:t>Vsaka od pogodbenih strank lahko zaradi kršitve pogodbenih določil odpove to pogodbo z enomesečnim odpovednim rokom s priporočenim pismom po pošti. Odpovedni rok prične teči z dnem prejema poštne pošiljke.</w:t>
            </w:r>
          </w:p>
          <w:p w14:paraId="66624903" w14:textId="77777777" w:rsidR="00036B4D" w:rsidRPr="00F60F73" w:rsidRDefault="00036B4D" w:rsidP="002F5750">
            <w:pPr>
              <w:spacing w:before="225" w:after="225"/>
              <w:jc w:val="both"/>
            </w:pPr>
            <w:r w:rsidRPr="00F60F73">
              <w:rPr>
                <w:rFonts w:ascii="Arial" w:hAnsi="Arial" w:cs="Arial"/>
                <w:sz w:val="18"/>
                <w:szCs w:val="18"/>
              </w:rPr>
              <w:t>Če pride do prekinitve del oziroma do razdrtja pogodbe po krivdi ene od pogodbenih strank, nosi nastale stroške tista pogodbena stranka, ki je povzročila prekinitev dela ali razdrtje pogodbe.</w:t>
            </w:r>
          </w:p>
          <w:p w14:paraId="6397EF4D" w14:textId="77777777" w:rsidR="00036B4D" w:rsidRPr="00F60F73" w:rsidRDefault="00036B4D" w:rsidP="002F5750">
            <w:pPr>
              <w:spacing w:before="225" w:after="225"/>
              <w:jc w:val="both"/>
            </w:pPr>
            <w:r w:rsidRPr="00F60F73">
              <w:rPr>
                <w:rFonts w:ascii="Arial" w:hAnsi="Arial" w:cs="Arial"/>
                <w:sz w:val="18"/>
                <w:szCs w:val="18"/>
              </w:rPr>
              <w:t>Naročnik ima pravico odstopiti od pogodbe kadarkoli, brez posledic za naročnika, če:</w:t>
            </w:r>
          </w:p>
          <w:p w14:paraId="56C43670" w14:textId="77777777" w:rsidR="00036B4D" w:rsidRPr="00F60F73" w:rsidRDefault="00036B4D" w:rsidP="00D9761B">
            <w:pPr>
              <w:pStyle w:val="Odstavekseznama"/>
              <w:numPr>
                <w:ilvl w:val="0"/>
                <w:numId w:val="30"/>
              </w:numPr>
              <w:spacing w:before="225" w:after="225"/>
              <w:jc w:val="both"/>
            </w:pPr>
            <w:r w:rsidRPr="00F60F73">
              <w:rPr>
                <w:rFonts w:ascii="Arial" w:hAnsi="Arial" w:cs="Arial"/>
                <w:sz w:val="18"/>
                <w:szCs w:val="18"/>
              </w:rPr>
              <w:t>pride izvajalec v takšno finančno situacijo, ki bi mu onemogočila izvedbo pogodbenih obveznosti;</w:t>
            </w:r>
          </w:p>
          <w:p w14:paraId="40693BE2" w14:textId="77777777" w:rsidR="00036B4D" w:rsidRPr="00F60F73" w:rsidRDefault="00036B4D" w:rsidP="00D9761B">
            <w:pPr>
              <w:pStyle w:val="Odstavekseznama"/>
              <w:numPr>
                <w:ilvl w:val="0"/>
                <w:numId w:val="30"/>
              </w:numPr>
              <w:spacing w:before="225" w:after="225"/>
              <w:jc w:val="both"/>
            </w:pPr>
            <w:r w:rsidRPr="00F60F73">
              <w:rPr>
                <w:rFonts w:ascii="Arial" w:hAnsi="Arial" w:cs="Arial"/>
                <w:sz w:val="18"/>
                <w:szCs w:val="18"/>
              </w:rPr>
              <w:t>izvajalec po svoji krivdi v roku 14 dni od veljavnosti pogodbe in uvedbe v delo ne prične z delom;</w:t>
            </w:r>
          </w:p>
          <w:p w14:paraId="202B14BC" w14:textId="77777777" w:rsidR="00036B4D" w:rsidRPr="00F60F73" w:rsidRDefault="00036B4D" w:rsidP="00D9761B">
            <w:pPr>
              <w:pStyle w:val="Odstavekseznama"/>
              <w:numPr>
                <w:ilvl w:val="0"/>
                <w:numId w:val="30"/>
              </w:numPr>
              <w:spacing w:before="225" w:after="225"/>
              <w:jc w:val="both"/>
            </w:pPr>
            <w:r w:rsidRPr="00F60F73">
              <w:rPr>
                <w:rFonts w:ascii="Arial" w:hAnsi="Arial" w:cs="Arial"/>
                <w:sz w:val="18"/>
                <w:szCs w:val="18"/>
              </w:rPr>
              <w:t xml:space="preserve">izvajalec po svoji krivdi kasni z deli več kot 30 dni, </w:t>
            </w:r>
          </w:p>
          <w:p w14:paraId="2FC73CA6" w14:textId="77777777" w:rsidR="00036B4D" w:rsidRPr="00F60F73" w:rsidRDefault="00036B4D" w:rsidP="00D9761B">
            <w:pPr>
              <w:pStyle w:val="Odstavekseznama"/>
              <w:numPr>
                <w:ilvl w:val="0"/>
                <w:numId w:val="30"/>
              </w:numPr>
              <w:spacing w:before="225" w:after="225"/>
              <w:jc w:val="both"/>
            </w:pPr>
            <w:r w:rsidRPr="00F60F73">
              <w:rPr>
                <w:rFonts w:ascii="Arial" w:hAnsi="Arial" w:cs="Arial"/>
                <w:sz w:val="18"/>
                <w:szCs w:val="18"/>
              </w:rPr>
              <w:t>če ne dosega pogodbeno dogovorjene kvalitete in standardov in je ne more vzpostaviti niti v naknadno dogovorjenem roku, ki mu ga določi naročnik.</w:t>
            </w:r>
          </w:p>
          <w:p w14:paraId="096E89AB" w14:textId="77777777" w:rsidR="00036B4D" w:rsidRPr="00F60F73" w:rsidRDefault="00036B4D" w:rsidP="002F5750">
            <w:pPr>
              <w:spacing w:before="225" w:after="225"/>
              <w:jc w:val="both"/>
            </w:pPr>
            <w:r w:rsidRPr="00F60F73">
              <w:rPr>
                <w:rFonts w:ascii="Arial" w:hAnsi="Arial" w:cs="Arial"/>
                <w:sz w:val="18"/>
                <w:szCs w:val="18"/>
              </w:rPr>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F60F73" w:rsidRPr="00F60F73" w14:paraId="5230403F" w14:textId="77777777" w:rsidTr="002F5750">
              <w:tc>
                <w:tcPr>
                  <w:tcW w:w="0" w:type="auto"/>
                  <w:hideMark/>
                </w:tcPr>
                <w:p w14:paraId="70A42508" w14:textId="77777777" w:rsidR="00036B4D" w:rsidRPr="00F60F73" w:rsidRDefault="00036B4D" w:rsidP="00D9761B">
                  <w:pPr>
                    <w:numPr>
                      <w:ilvl w:val="0"/>
                      <w:numId w:val="31"/>
                    </w:numPr>
                    <w:jc w:val="both"/>
                    <w:rPr>
                      <w:rFonts w:ascii="Arial" w:hAnsi="Arial" w:cs="Arial"/>
                      <w:sz w:val="18"/>
                      <w:szCs w:val="18"/>
                    </w:rPr>
                  </w:pPr>
                  <w:r w:rsidRPr="00F60F73">
                    <w:rPr>
                      <w:rFonts w:ascii="Arial" w:hAnsi="Arial" w:cs="Arial"/>
                      <w:sz w:val="18"/>
                      <w:szCs w:val="18"/>
                    </w:rPr>
                    <w:t>javno naročilo je bilo bistveno spremenjeno, kar terja nov postopek javnega naročanja;</w:t>
                  </w:r>
                </w:p>
                <w:p w14:paraId="642DA1C9" w14:textId="77777777" w:rsidR="00036B4D" w:rsidRPr="00F60F73" w:rsidRDefault="00036B4D" w:rsidP="00D9761B">
                  <w:pPr>
                    <w:numPr>
                      <w:ilvl w:val="0"/>
                      <w:numId w:val="31"/>
                    </w:numPr>
                    <w:jc w:val="both"/>
                    <w:rPr>
                      <w:rFonts w:ascii="Arial" w:hAnsi="Arial" w:cs="Arial"/>
                      <w:sz w:val="18"/>
                      <w:szCs w:val="18"/>
                    </w:rPr>
                  </w:pPr>
                  <w:r w:rsidRPr="00F60F73">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45A47BDA" w14:textId="77777777" w:rsidR="00036B4D" w:rsidRPr="00F60F73" w:rsidRDefault="00036B4D" w:rsidP="00D9761B">
                  <w:pPr>
                    <w:numPr>
                      <w:ilvl w:val="0"/>
                      <w:numId w:val="31"/>
                    </w:numPr>
                    <w:jc w:val="both"/>
                    <w:rPr>
                      <w:rFonts w:ascii="Arial" w:hAnsi="Arial" w:cs="Arial"/>
                      <w:sz w:val="18"/>
                      <w:szCs w:val="18"/>
                    </w:rPr>
                  </w:pPr>
                  <w:r w:rsidRPr="00F60F73">
                    <w:rPr>
                      <w:rFonts w:ascii="Arial" w:hAnsi="Arial" w:cs="Arial"/>
                      <w:sz w:val="18"/>
                      <w:szCs w:val="18"/>
                    </w:rPr>
                    <w:t>zaradi hudih kršitev obveznosti iz PEU, PDEU in ZJN-3, ki jih je po postopku v skladu z 258. členom PDEU ugotovilo Sodišče Evropske unije, javno naročilo ne bi smelo biti oddano izvajalcu.</w:t>
                  </w:r>
                </w:p>
              </w:tc>
            </w:tr>
          </w:tbl>
          <w:p w14:paraId="201D99DD" w14:textId="77777777" w:rsidR="00036B4D" w:rsidRPr="00F60F73" w:rsidRDefault="00036B4D" w:rsidP="002F5750">
            <w:pPr>
              <w:spacing w:before="225" w:after="225"/>
              <w:jc w:val="both"/>
            </w:pPr>
            <w:r w:rsidRPr="00F60F73">
              <w:rPr>
                <w:rFonts w:ascii="Arial" w:hAnsi="Arial" w:cs="Arial"/>
                <w:sz w:val="18"/>
                <w:szCs w:val="18"/>
              </w:rPr>
              <w:t>Odstop od pogodbe učinkuje z dnem, ko izvajalec prejme pisno izjavo naročnika o odstopu.</w:t>
            </w:r>
          </w:p>
          <w:p w14:paraId="2AA4791F" w14:textId="77777777" w:rsidR="00036B4D" w:rsidRPr="00F60F73" w:rsidRDefault="00036B4D" w:rsidP="002F5750">
            <w:pPr>
              <w:spacing w:before="225" w:after="225"/>
              <w:jc w:val="both"/>
            </w:pPr>
            <w:r w:rsidRPr="00F60F73">
              <w:rPr>
                <w:rFonts w:ascii="Arial" w:hAnsi="Arial" w:cs="Arial"/>
                <w:sz w:val="18"/>
                <w:szCs w:val="18"/>
              </w:rPr>
              <w:t>Naročnik lahko odstopi od pogodbe brez odpovednega roka, če izvajalec zamuja s svojimi aktivnostmi, ne izpolni svojih obveznosti ali izpolni svojo obveznost, ki pa je v bistvenih delih v nasprotju z zahtevami naročnika, ne glede na določilo prvega odstavka tega člena.</w:t>
            </w:r>
          </w:p>
          <w:p w14:paraId="02C758D5" w14:textId="77777777" w:rsidR="00036B4D" w:rsidRPr="00F60F73" w:rsidRDefault="00036B4D" w:rsidP="002F5750">
            <w:pPr>
              <w:spacing w:before="225" w:after="225"/>
              <w:jc w:val="both"/>
            </w:pPr>
            <w:r w:rsidRPr="00F60F73">
              <w:rPr>
                <w:rFonts w:ascii="Arial" w:hAnsi="Arial" w:cs="Arial"/>
                <w:sz w:val="18"/>
                <w:szCs w:val="18"/>
              </w:rPr>
              <w:t>Naročnik ima pravico enostransko odstopiti od pogodbe brez odpovednega roka v primeru, da zanjo nima zagotovljenih sredstev.</w:t>
            </w:r>
          </w:p>
          <w:p w14:paraId="34A78A31" w14:textId="77777777" w:rsidR="00036B4D" w:rsidRPr="00F60F73" w:rsidRDefault="00036B4D" w:rsidP="002F5750">
            <w:pPr>
              <w:spacing w:before="225" w:after="225"/>
              <w:jc w:val="both"/>
            </w:pPr>
            <w:r w:rsidRPr="00F60F73">
              <w:rPr>
                <w:rFonts w:ascii="Arial" w:hAnsi="Arial" w:cs="Arial"/>
                <w:sz w:val="18"/>
                <w:szCs w:val="18"/>
              </w:rPr>
              <w:t xml:space="preserve">Naročnik ima pravico enostransko odstopiti od pogodbe brez odpovednega roka tudi v primeru, da bo v času trajanja pogodbe ministrstvo pristojno za izvedbo skupnih javnih naročil začelo in uspešno zaključilo postopek, ki </w:t>
            </w:r>
            <w:r w:rsidRPr="00F60F73">
              <w:rPr>
                <w:rFonts w:ascii="Arial" w:hAnsi="Arial" w:cs="Arial"/>
                <w:sz w:val="18"/>
                <w:szCs w:val="18"/>
              </w:rPr>
              <w:lastRenderedPageBreak/>
              <w:t>bo zajemal tudi blago te pogodbe.  </w:t>
            </w:r>
          </w:p>
          <w:p w14:paraId="1A6D5717" w14:textId="77777777" w:rsidR="00036B4D" w:rsidRPr="00F60F73" w:rsidRDefault="00036B4D" w:rsidP="002F5750">
            <w:pPr>
              <w:spacing w:before="225" w:after="225"/>
              <w:jc w:val="both"/>
            </w:pPr>
            <w:r w:rsidRPr="00F60F73">
              <w:rPr>
                <w:rFonts w:ascii="Arial" w:hAnsi="Arial" w:cs="Arial"/>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6FB2DD4D" w14:textId="77777777" w:rsidR="00036B4D" w:rsidRPr="00F60F73" w:rsidRDefault="00036B4D" w:rsidP="002F5750">
            <w:pPr>
              <w:spacing w:before="225" w:after="225"/>
              <w:jc w:val="both"/>
            </w:pPr>
            <w:r w:rsidRPr="00F60F73">
              <w:rPr>
                <w:rFonts w:ascii="Arial" w:hAnsi="Arial" w:cs="Arial"/>
                <w:sz w:val="18"/>
                <w:szCs w:val="18"/>
              </w:rPr>
              <w:t>V primeru predčasnega prenehanja veljavnosti pogodbe sta pogodbeni strani obvezani poravnati obveznosti, ki jih imata druga do druge in so nastale do trenutka prenehanja pogodbe.</w:t>
            </w:r>
          </w:p>
          <w:p w14:paraId="3BE0CBE8" w14:textId="77777777" w:rsidR="00036B4D" w:rsidRPr="00F60F73" w:rsidRDefault="00036B4D" w:rsidP="002F5750">
            <w:pPr>
              <w:spacing w:before="225" w:after="225"/>
              <w:jc w:val="both"/>
            </w:pPr>
            <w:r w:rsidRPr="00F60F73">
              <w:rPr>
                <w:rFonts w:ascii="Arial" w:hAnsi="Arial" w:cs="Arial"/>
                <w:sz w:val="18"/>
                <w:szCs w:val="18"/>
              </w:rPr>
              <w:t>Odstop od pogodbe učinkuje z dnem, ko izvajalec prejme pisno izjavo naročnika o odstopu.</w:t>
            </w:r>
          </w:p>
          <w:p w14:paraId="39FB63B7" w14:textId="77777777" w:rsidR="00036B4D" w:rsidRPr="00F60F73" w:rsidRDefault="00036B4D" w:rsidP="002F5750">
            <w:pPr>
              <w:spacing w:before="225" w:after="225"/>
              <w:jc w:val="both"/>
            </w:pPr>
            <w:r w:rsidRPr="00F60F73">
              <w:rPr>
                <w:rFonts w:ascii="Arial" w:hAnsi="Arial" w:cs="Arial"/>
                <w:sz w:val="18"/>
                <w:szCs w:val="18"/>
              </w:rPr>
              <w:t>Naročnik bo istočasno z odstopom od pogodbe zaradi kršitev pogodbe s strani izvajalca, pričel s postopki za unovčenje zavarovanja za dobro izvedbo pogodbenih obveznosti.</w:t>
            </w:r>
          </w:p>
        </w:tc>
      </w:tr>
    </w:tbl>
    <w:p w14:paraId="6D45F397" w14:textId="77777777" w:rsidR="00036B4D" w:rsidRPr="00F60F73" w:rsidRDefault="00036B4D" w:rsidP="00036B4D">
      <w:pPr>
        <w:spacing w:before="225" w:after="225" w:line="240" w:lineRule="auto"/>
        <w:jc w:val="both"/>
      </w:pPr>
      <w:r w:rsidRPr="00F60F73">
        <w:rPr>
          <w:rFonts w:ascii="Arial" w:hAnsi="Arial" w:cs="Arial"/>
          <w:b/>
          <w:bCs/>
          <w:sz w:val="18"/>
          <w:szCs w:val="18"/>
        </w:rPr>
        <w:lastRenderedPageBreak/>
        <w:t>XIV. SOCIALNA KLAVZULA IN RAZVEZNI POGOJ</w:t>
      </w:r>
    </w:p>
    <w:p w14:paraId="2F9ED720" w14:textId="77777777" w:rsidR="00036B4D" w:rsidRPr="00F60F73" w:rsidRDefault="00036B4D" w:rsidP="00036B4D">
      <w:pPr>
        <w:spacing w:after="0" w:line="240" w:lineRule="auto"/>
        <w:jc w:val="center"/>
      </w:pPr>
      <w:r w:rsidRPr="00F60F73">
        <w:rPr>
          <w:rFonts w:ascii="Arial" w:hAnsi="Arial" w:cs="Arial"/>
          <w:b/>
          <w:bCs/>
          <w:sz w:val="18"/>
          <w:szCs w:val="18"/>
        </w:rPr>
        <w:t>26. člen</w:t>
      </w:r>
    </w:p>
    <w:tbl>
      <w:tblPr>
        <w:tblW w:w="0" w:type="auto"/>
        <w:tblInd w:w="108" w:type="dxa"/>
        <w:tblLook w:val="04A0" w:firstRow="1" w:lastRow="0" w:firstColumn="1" w:lastColumn="0" w:noHBand="0" w:noVBand="1"/>
      </w:tblPr>
      <w:tblGrid>
        <w:gridCol w:w="8962"/>
      </w:tblGrid>
      <w:tr w:rsidR="00F60F73" w:rsidRPr="00F60F73" w14:paraId="382E5E7D" w14:textId="77777777" w:rsidTr="002F5750">
        <w:tc>
          <w:tcPr>
            <w:tcW w:w="0" w:type="auto"/>
            <w:hideMark/>
          </w:tcPr>
          <w:p w14:paraId="7BAFB66C" w14:textId="77777777" w:rsidR="00036B4D" w:rsidRPr="00F60F73" w:rsidRDefault="00036B4D" w:rsidP="002F5750">
            <w:pPr>
              <w:spacing w:before="225" w:after="225"/>
              <w:jc w:val="both"/>
            </w:pPr>
            <w:r w:rsidRPr="00F60F73">
              <w:rPr>
                <w:rFonts w:ascii="Arial" w:hAnsi="Arial" w:cs="Arial"/>
                <w:sz w:val="18"/>
                <w:szCs w:val="18"/>
              </w:rPr>
              <w:t>Ta pogodba je sklenjena pod razveznim pogojem, ki se uresniči v primeru izpolnitve ene od naslednjih okoliščin:</w:t>
            </w:r>
          </w:p>
          <w:tbl>
            <w:tblPr>
              <w:tblW w:w="0" w:type="auto"/>
              <w:tblLook w:val="04A0" w:firstRow="1" w:lastRow="0" w:firstColumn="1" w:lastColumn="0" w:noHBand="0" w:noVBand="1"/>
            </w:tblPr>
            <w:tblGrid>
              <w:gridCol w:w="8746"/>
            </w:tblGrid>
            <w:tr w:rsidR="00F60F73" w:rsidRPr="00F60F73" w14:paraId="3C0B2C79" w14:textId="77777777" w:rsidTr="002F5750">
              <w:tc>
                <w:tcPr>
                  <w:tcW w:w="0" w:type="auto"/>
                  <w:hideMark/>
                </w:tcPr>
                <w:p w14:paraId="1EF6383C" w14:textId="77777777" w:rsidR="00036B4D" w:rsidRPr="00F60F73" w:rsidRDefault="00036B4D" w:rsidP="00D9761B">
                  <w:pPr>
                    <w:numPr>
                      <w:ilvl w:val="0"/>
                      <w:numId w:val="32"/>
                    </w:numPr>
                    <w:spacing w:after="0"/>
                    <w:jc w:val="both"/>
                    <w:rPr>
                      <w:rFonts w:ascii="Arial" w:hAnsi="Arial" w:cs="Arial"/>
                      <w:sz w:val="18"/>
                      <w:szCs w:val="18"/>
                    </w:rPr>
                  </w:pPr>
                  <w:r w:rsidRPr="00F60F73">
                    <w:rPr>
                      <w:rFonts w:ascii="Arial" w:hAnsi="Arial" w:cs="Arial"/>
                      <w:sz w:val="18"/>
                      <w:szCs w:val="18"/>
                    </w:rPr>
                    <w:t xml:space="preserve">če bo naročnik seznanjen, da je sodišče s pravnomočno odločitvijo ugotovilo kršitev obveznosti delovne, </w:t>
                  </w:r>
                  <w:proofErr w:type="spellStart"/>
                  <w:r w:rsidRPr="00F60F73">
                    <w:rPr>
                      <w:rFonts w:ascii="Arial" w:hAnsi="Arial" w:cs="Arial"/>
                      <w:sz w:val="18"/>
                      <w:szCs w:val="18"/>
                    </w:rPr>
                    <w:t>okoljske</w:t>
                  </w:r>
                  <w:proofErr w:type="spellEnd"/>
                  <w:r w:rsidRPr="00F60F73">
                    <w:rPr>
                      <w:rFonts w:ascii="Arial" w:hAnsi="Arial" w:cs="Arial"/>
                      <w:sz w:val="18"/>
                      <w:szCs w:val="18"/>
                    </w:rPr>
                    <w:t xml:space="preserve"> ali socialne zakonodaje s strani izvajalca ali podizvajalca ali</w:t>
                  </w:r>
                </w:p>
                <w:p w14:paraId="66D817F5" w14:textId="77777777" w:rsidR="00036B4D" w:rsidRPr="00F60F73" w:rsidRDefault="00036B4D" w:rsidP="00D9761B">
                  <w:pPr>
                    <w:numPr>
                      <w:ilvl w:val="0"/>
                      <w:numId w:val="32"/>
                    </w:numPr>
                    <w:jc w:val="both"/>
                    <w:rPr>
                      <w:rFonts w:ascii="Arial" w:hAnsi="Arial" w:cs="Arial"/>
                      <w:sz w:val="18"/>
                      <w:szCs w:val="18"/>
                    </w:rPr>
                  </w:pPr>
                  <w:r w:rsidRPr="00F60F73">
                    <w:rPr>
                      <w:rFonts w:ascii="Arial" w:hAnsi="Arial" w:cs="Arial"/>
                      <w:sz w:val="18"/>
                      <w:szCs w:val="18"/>
                    </w:rPr>
                    <w:t xml:space="preserve">če bo naročnik seznanjen, da je pristojni državni organ pri izvajalcu ali podizvajalcu v času izvajanja pogodbe ugotovil najmanj dve kršitvi v zvezi s: </w:t>
                  </w:r>
                </w:p>
                <w:p w14:paraId="0B1BFAC2" w14:textId="77777777" w:rsidR="00036B4D" w:rsidRPr="00F60F73" w:rsidRDefault="00036B4D" w:rsidP="00D9761B">
                  <w:pPr>
                    <w:numPr>
                      <w:ilvl w:val="1"/>
                      <w:numId w:val="32"/>
                    </w:numPr>
                    <w:spacing w:after="0"/>
                    <w:jc w:val="both"/>
                    <w:rPr>
                      <w:rFonts w:ascii="Arial" w:hAnsi="Arial" w:cs="Arial"/>
                      <w:sz w:val="18"/>
                      <w:szCs w:val="18"/>
                    </w:rPr>
                  </w:pPr>
                  <w:r w:rsidRPr="00F60F73">
                    <w:rPr>
                      <w:rFonts w:ascii="Arial" w:hAnsi="Arial" w:cs="Arial"/>
                      <w:sz w:val="18"/>
                      <w:szCs w:val="18"/>
                    </w:rPr>
                    <w:t>plačilom za delo,</w:t>
                  </w:r>
                </w:p>
                <w:p w14:paraId="4B6F9568" w14:textId="77777777" w:rsidR="00036B4D" w:rsidRPr="00F60F73" w:rsidRDefault="00036B4D" w:rsidP="00D9761B">
                  <w:pPr>
                    <w:numPr>
                      <w:ilvl w:val="1"/>
                      <w:numId w:val="32"/>
                    </w:numPr>
                    <w:spacing w:after="0"/>
                    <w:jc w:val="both"/>
                    <w:rPr>
                      <w:rFonts w:ascii="Arial" w:hAnsi="Arial" w:cs="Arial"/>
                      <w:sz w:val="18"/>
                      <w:szCs w:val="18"/>
                    </w:rPr>
                  </w:pPr>
                  <w:r w:rsidRPr="00F60F73">
                    <w:rPr>
                      <w:rFonts w:ascii="Arial" w:hAnsi="Arial" w:cs="Arial"/>
                      <w:sz w:val="18"/>
                      <w:szCs w:val="18"/>
                    </w:rPr>
                    <w:t>delovnim časom,</w:t>
                  </w:r>
                </w:p>
                <w:p w14:paraId="12C381B6" w14:textId="77777777" w:rsidR="00036B4D" w:rsidRPr="00F60F73" w:rsidRDefault="00036B4D" w:rsidP="00D9761B">
                  <w:pPr>
                    <w:numPr>
                      <w:ilvl w:val="1"/>
                      <w:numId w:val="32"/>
                    </w:numPr>
                    <w:spacing w:after="0"/>
                    <w:jc w:val="both"/>
                    <w:rPr>
                      <w:rFonts w:ascii="Arial" w:hAnsi="Arial" w:cs="Arial"/>
                      <w:sz w:val="18"/>
                      <w:szCs w:val="18"/>
                    </w:rPr>
                  </w:pPr>
                  <w:r w:rsidRPr="00F60F73">
                    <w:rPr>
                      <w:rFonts w:ascii="Arial" w:hAnsi="Arial" w:cs="Arial"/>
                      <w:sz w:val="18"/>
                      <w:szCs w:val="18"/>
                    </w:rPr>
                    <w:t>počitki,</w:t>
                  </w:r>
                </w:p>
                <w:p w14:paraId="7153EF2B" w14:textId="77777777" w:rsidR="00036B4D" w:rsidRPr="00F60F73" w:rsidRDefault="00036B4D" w:rsidP="00D9761B">
                  <w:pPr>
                    <w:numPr>
                      <w:ilvl w:val="1"/>
                      <w:numId w:val="32"/>
                    </w:numPr>
                    <w:spacing w:after="0"/>
                    <w:jc w:val="both"/>
                    <w:rPr>
                      <w:rFonts w:ascii="Arial" w:hAnsi="Arial" w:cs="Arial"/>
                      <w:sz w:val="18"/>
                      <w:szCs w:val="18"/>
                    </w:rPr>
                  </w:pPr>
                  <w:r w:rsidRPr="00F60F73">
                    <w:rPr>
                      <w:rFonts w:ascii="Arial" w:hAnsi="Arial" w:cs="Arial"/>
                      <w:sz w:val="18"/>
                      <w:szCs w:val="18"/>
                    </w:rPr>
                    <w:t>opravljanjem dela na podlagi pogodb civilnega prava kljub obstoju elementov delovnega razmerja ali v zvezi z zaposlovanjem na črno</w:t>
                  </w:r>
                </w:p>
              </w:tc>
            </w:tr>
          </w:tbl>
          <w:p w14:paraId="13B5EE82" w14:textId="77777777" w:rsidR="00036B4D" w:rsidRPr="00F60F73" w:rsidRDefault="00036B4D" w:rsidP="002F5750">
            <w:pPr>
              <w:spacing w:before="225" w:after="225"/>
              <w:jc w:val="both"/>
            </w:pPr>
            <w:r w:rsidRPr="00F60F73">
              <w:rPr>
                <w:rFonts w:ascii="Arial" w:hAnsi="Arial" w:cs="Arial"/>
                <w:sz w:val="18"/>
                <w:szCs w:val="18"/>
              </w:rPr>
              <w:t>in za kateri mu je bila s pravnomočno odločitvijo ali več pravnomočnimi odločitvami izrečena globa za prekršek,</w:t>
            </w:r>
          </w:p>
          <w:p w14:paraId="458BAED1" w14:textId="77777777" w:rsidR="00036B4D" w:rsidRPr="00F60F73" w:rsidRDefault="00036B4D" w:rsidP="002F5750">
            <w:pPr>
              <w:spacing w:before="225" w:after="225"/>
              <w:jc w:val="both"/>
            </w:pPr>
            <w:r w:rsidRPr="00F60F73">
              <w:rPr>
                <w:rFonts w:ascii="Arial" w:hAnsi="Arial" w:cs="Arial"/>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1ABE6D9B" w14:textId="77777777" w:rsidR="00036B4D" w:rsidRPr="00F60F73" w:rsidRDefault="00036B4D" w:rsidP="002F5750">
            <w:pPr>
              <w:spacing w:before="225" w:after="225"/>
              <w:jc w:val="both"/>
            </w:pPr>
            <w:r w:rsidRPr="00F60F73">
              <w:rPr>
                <w:rFonts w:ascii="Arial" w:hAnsi="Arial" w:cs="Arial"/>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167F9972" w14:textId="77777777" w:rsidR="00036B4D" w:rsidRPr="00F60F73" w:rsidRDefault="00036B4D" w:rsidP="002F5750">
            <w:pPr>
              <w:spacing w:before="225" w:after="225"/>
              <w:jc w:val="both"/>
              <w:rPr>
                <w:rFonts w:ascii="Arial" w:hAnsi="Arial" w:cs="Arial"/>
                <w:sz w:val="18"/>
                <w:szCs w:val="18"/>
              </w:rPr>
            </w:pPr>
            <w:r w:rsidRPr="00F60F73">
              <w:rPr>
                <w:rFonts w:ascii="Arial" w:hAnsi="Arial" w:cs="Arial"/>
                <w:sz w:val="18"/>
                <w:szCs w:val="18"/>
              </w:rPr>
              <w:t>Če naročnik v roku 30 dni od seznanitve s kršitvijo ne začne novega postopka javnega naročila, se šteje, da je pogodba  razvezana trideseti dan od seznanitve s kršitvijo.</w:t>
            </w:r>
          </w:p>
        </w:tc>
      </w:tr>
    </w:tbl>
    <w:p w14:paraId="20DCE804" w14:textId="77777777" w:rsidR="00036B4D" w:rsidRPr="00F60F73" w:rsidRDefault="00036B4D" w:rsidP="00036B4D">
      <w:pPr>
        <w:spacing w:before="225" w:after="225" w:line="240" w:lineRule="auto"/>
        <w:jc w:val="both"/>
      </w:pPr>
      <w:r w:rsidRPr="00F60F73">
        <w:rPr>
          <w:rFonts w:ascii="Arial" w:hAnsi="Arial" w:cs="Arial"/>
          <w:b/>
          <w:bCs/>
          <w:sz w:val="18"/>
          <w:szCs w:val="18"/>
        </w:rPr>
        <w:t>XV. REVIZIJSKA SLED</w:t>
      </w:r>
    </w:p>
    <w:p w14:paraId="55BDB2AD" w14:textId="77777777" w:rsidR="00036B4D" w:rsidRPr="00F60F73" w:rsidRDefault="00036B4D" w:rsidP="00036B4D">
      <w:pPr>
        <w:spacing w:after="0" w:line="240" w:lineRule="auto"/>
        <w:jc w:val="center"/>
      </w:pPr>
      <w:r w:rsidRPr="00F60F73">
        <w:rPr>
          <w:rFonts w:ascii="Arial" w:hAnsi="Arial" w:cs="Arial"/>
          <w:b/>
          <w:bCs/>
          <w:sz w:val="18"/>
          <w:szCs w:val="18"/>
        </w:rPr>
        <w:t>27. člen</w:t>
      </w:r>
    </w:p>
    <w:tbl>
      <w:tblPr>
        <w:tblW w:w="0" w:type="auto"/>
        <w:tblInd w:w="108" w:type="dxa"/>
        <w:tblLook w:val="04A0" w:firstRow="1" w:lastRow="0" w:firstColumn="1" w:lastColumn="0" w:noHBand="0" w:noVBand="1"/>
      </w:tblPr>
      <w:tblGrid>
        <w:gridCol w:w="8962"/>
      </w:tblGrid>
      <w:tr w:rsidR="00F60F73" w:rsidRPr="00F60F73" w14:paraId="7B2BF0CE" w14:textId="77777777" w:rsidTr="002F5750">
        <w:tc>
          <w:tcPr>
            <w:tcW w:w="0" w:type="auto"/>
            <w:hideMark/>
          </w:tcPr>
          <w:p w14:paraId="697C6CCA" w14:textId="77777777" w:rsidR="00036B4D" w:rsidRPr="00F60F73" w:rsidRDefault="00036B4D" w:rsidP="002F5750">
            <w:pPr>
              <w:spacing w:before="225" w:after="225"/>
              <w:jc w:val="both"/>
            </w:pPr>
            <w:r w:rsidRPr="00F60F73">
              <w:rPr>
                <w:rFonts w:ascii="Arial" w:hAnsi="Arial" w:cs="Arial"/>
                <w:sz w:val="18"/>
                <w:szCs w:val="18"/>
              </w:rPr>
              <w:t>Vsa dokumentacija, povezana z izvedbo projekta, mora biti hranjena na način, da zagotavlja revizijsko sled dobave blaga.</w:t>
            </w:r>
          </w:p>
          <w:p w14:paraId="65666855" w14:textId="77777777" w:rsidR="00036B4D" w:rsidRPr="00F60F73" w:rsidRDefault="00036B4D" w:rsidP="002F5750">
            <w:pPr>
              <w:spacing w:before="225" w:after="225"/>
              <w:jc w:val="both"/>
            </w:pPr>
            <w:r w:rsidRPr="00F60F73">
              <w:rPr>
                <w:rFonts w:ascii="Arial" w:hAnsi="Arial" w:cs="Arial"/>
                <w:sz w:val="18"/>
                <w:szCs w:val="18"/>
              </w:rPr>
              <w:t xml:space="preserve">Izvajalec je vso dokumentacijo, povezano z izvedbo dobave, dolžan hraniti v skladu z veljavno zakonodajo oziroma še najmanj 10 let po izpolnitvi pogodbenih obveznosti za potrebe naknadnih preverjanj. Dokumentacija </w:t>
            </w:r>
            <w:r w:rsidRPr="00F60F73">
              <w:rPr>
                <w:rFonts w:ascii="Arial" w:hAnsi="Arial" w:cs="Arial"/>
                <w:sz w:val="18"/>
                <w:szCs w:val="18"/>
              </w:rPr>
              <w:lastRenderedPageBreak/>
              <w:t>o dobavi je podlaga za spremljanje in nadzor nad izvedbo dobave.</w:t>
            </w:r>
          </w:p>
          <w:p w14:paraId="24BD74C0" w14:textId="77777777" w:rsidR="00036B4D" w:rsidRPr="00F60F73" w:rsidRDefault="00036B4D" w:rsidP="002F5750">
            <w:pPr>
              <w:spacing w:before="225" w:after="225"/>
              <w:jc w:val="both"/>
            </w:pPr>
            <w:r w:rsidRPr="00F60F73">
              <w:rPr>
                <w:rFonts w:ascii="Arial" w:hAnsi="Arial" w:cs="Arial"/>
                <w:sz w:val="18"/>
                <w:szCs w:val="18"/>
              </w:rPr>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1334A47F" w14:textId="77777777" w:rsidR="00036B4D" w:rsidRPr="00F60F73" w:rsidRDefault="00036B4D" w:rsidP="002F5750">
            <w:pPr>
              <w:spacing w:before="225" w:after="225"/>
              <w:jc w:val="both"/>
            </w:pPr>
            <w:r w:rsidRPr="00F60F73">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5975F32" w14:textId="77777777" w:rsidR="00036B4D" w:rsidRPr="00F60F73" w:rsidRDefault="00036B4D" w:rsidP="002F5750">
            <w:pPr>
              <w:spacing w:before="225" w:after="225"/>
              <w:jc w:val="both"/>
            </w:pPr>
            <w:r w:rsidRPr="00F60F73">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5FC20166" w14:textId="77777777" w:rsidR="00036B4D" w:rsidRPr="00F60F73" w:rsidRDefault="00036B4D" w:rsidP="00036B4D">
      <w:pPr>
        <w:spacing w:before="225" w:after="225" w:line="240" w:lineRule="auto"/>
        <w:jc w:val="both"/>
      </w:pPr>
      <w:r w:rsidRPr="00F60F73">
        <w:rPr>
          <w:rFonts w:ascii="Arial" w:hAnsi="Arial" w:cs="Arial"/>
          <w:b/>
          <w:bCs/>
          <w:sz w:val="18"/>
          <w:szCs w:val="18"/>
        </w:rPr>
        <w:lastRenderedPageBreak/>
        <w:t>XVI. PROTIKORUPCIJSKA KLAVZULA</w:t>
      </w:r>
    </w:p>
    <w:p w14:paraId="30BC9BEB" w14:textId="77777777" w:rsidR="00036B4D" w:rsidRPr="00F60F73" w:rsidRDefault="00036B4D" w:rsidP="00036B4D">
      <w:pPr>
        <w:spacing w:after="0" w:line="240" w:lineRule="auto"/>
        <w:jc w:val="center"/>
      </w:pPr>
      <w:r w:rsidRPr="00F60F73">
        <w:rPr>
          <w:rFonts w:ascii="Arial" w:hAnsi="Arial" w:cs="Arial"/>
          <w:b/>
          <w:bCs/>
          <w:sz w:val="18"/>
          <w:szCs w:val="18"/>
        </w:rPr>
        <w:t>28. člen</w:t>
      </w:r>
    </w:p>
    <w:tbl>
      <w:tblPr>
        <w:tblW w:w="0" w:type="auto"/>
        <w:tblInd w:w="108" w:type="dxa"/>
        <w:tblLook w:val="04A0" w:firstRow="1" w:lastRow="0" w:firstColumn="1" w:lastColumn="0" w:noHBand="0" w:noVBand="1"/>
      </w:tblPr>
      <w:tblGrid>
        <w:gridCol w:w="8962"/>
      </w:tblGrid>
      <w:tr w:rsidR="00F60F73" w:rsidRPr="00F60F73" w14:paraId="69D523D4" w14:textId="77777777" w:rsidTr="002F5750">
        <w:tc>
          <w:tcPr>
            <w:tcW w:w="0" w:type="auto"/>
            <w:hideMark/>
          </w:tcPr>
          <w:p w14:paraId="4EB6557F" w14:textId="77777777" w:rsidR="00036B4D" w:rsidRPr="00F60F73" w:rsidRDefault="00036B4D" w:rsidP="002F5750">
            <w:pPr>
              <w:spacing w:before="225" w:after="225"/>
              <w:jc w:val="both"/>
            </w:pPr>
            <w:r w:rsidRPr="00F60F73">
              <w:rPr>
                <w:rFonts w:ascii="Arial" w:hAnsi="Arial" w:cs="Arial"/>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F60F73" w:rsidRPr="00F60F73" w14:paraId="546F4F60" w14:textId="77777777" w:rsidTr="002F5750">
              <w:tc>
                <w:tcPr>
                  <w:tcW w:w="0" w:type="auto"/>
                  <w:hideMark/>
                </w:tcPr>
                <w:p w14:paraId="43FABBC8" w14:textId="77777777" w:rsidR="00036B4D" w:rsidRPr="00F60F73" w:rsidRDefault="00036B4D" w:rsidP="00D9761B">
                  <w:pPr>
                    <w:numPr>
                      <w:ilvl w:val="0"/>
                      <w:numId w:val="33"/>
                    </w:numPr>
                    <w:jc w:val="both"/>
                    <w:rPr>
                      <w:rFonts w:ascii="Arial" w:hAnsi="Arial" w:cs="Arial"/>
                      <w:sz w:val="18"/>
                      <w:szCs w:val="18"/>
                    </w:rPr>
                  </w:pPr>
                  <w:r w:rsidRPr="00F60F73">
                    <w:rPr>
                      <w:rFonts w:ascii="Arial" w:hAnsi="Arial" w:cs="Arial"/>
                      <w:sz w:val="18"/>
                      <w:szCs w:val="18"/>
                    </w:rPr>
                    <w:t>pridobitev posla ali</w:t>
                  </w:r>
                </w:p>
                <w:p w14:paraId="0502CEE9" w14:textId="77777777" w:rsidR="00036B4D" w:rsidRPr="00F60F73" w:rsidRDefault="00036B4D" w:rsidP="00D9761B">
                  <w:pPr>
                    <w:numPr>
                      <w:ilvl w:val="0"/>
                      <w:numId w:val="33"/>
                    </w:numPr>
                    <w:jc w:val="both"/>
                    <w:rPr>
                      <w:rFonts w:ascii="Arial" w:hAnsi="Arial" w:cs="Arial"/>
                      <w:sz w:val="18"/>
                      <w:szCs w:val="18"/>
                    </w:rPr>
                  </w:pPr>
                  <w:r w:rsidRPr="00F60F73">
                    <w:rPr>
                      <w:rFonts w:ascii="Arial" w:hAnsi="Arial" w:cs="Arial"/>
                      <w:sz w:val="18"/>
                      <w:szCs w:val="18"/>
                    </w:rPr>
                    <w:t>za sklenitev posla pod ugodnejšimi pogoji ali</w:t>
                  </w:r>
                </w:p>
                <w:p w14:paraId="57C87FA8" w14:textId="77777777" w:rsidR="00036B4D" w:rsidRPr="00F60F73" w:rsidRDefault="00036B4D" w:rsidP="00D9761B">
                  <w:pPr>
                    <w:numPr>
                      <w:ilvl w:val="0"/>
                      <w:numId w:val="33"/>
                    </w:numPr>
                    <w:jc w:val="both"/>
                    <w:rPr>
                      <w:rFonts w:ascii="Arial" w:hAnsi="Arial" w:cs="Arial"/>
                      <w:sz w:val="18"/>
                      <w:szCs w:val="18"/>
                    </w:rPr>
                  </w:pPr>
                  <w:r w:rsidRPr="00F60F73">
                    <w:rPr>
                      <w:rFonts w:ascii="Arial" w:hAnsi="Arial" w:cs="Arial"/>
                      <w:sz w:val="18"/>
                      <w:szCs w:val="18"/>
                    </w:rPr>
                    <w:t>za opustitev dolžnega nadzora nad izvajanjem pogodbenih obveznosti ali</w:t>
                  </w:r>
                </w:p>
                <w:p w14:paraId="41D64705" w14:textId="77777777" w:rsidR="00036B4D" w:rsidRPr="00F60F73" w:rsidRDefault="00036B4D" w:rsidP="00D9761B">
                  <w:pPr>
                    <w:numPr>
                      <w:ilvl w:val="0"/>
                      <w:numId w:val="33"/>
                    </w:numPr>
                    <w:jc w:val="both"/>
                    <w:rPr>
                      <w:rFonts w:ascii="Arial" w:hAnsi="Arial" w:cs="Arial"/>
                      <w:sz w:val="18"/>
                      <w:szCs w:val="18"/>
                    </w:rPr>
                  </w:pPr>
                  <w:r w:rsidRPr="00F60F73">
                    <w:rPr>
                      <w:rFonts w:ascii="Arial" w:hAnsi="Arial" w:cs="Arial"/>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4D44F76E" w14:textId="77777777" w:rsidR="00036B4D" w:rsidRPr="00F60F73" w:rsidRDefault="00036B4D" w:rsidP="002F5750">
            <w:pPr>
              <w:spacing w:after="225" w:line="240" w:lineRule="auto"/>
              <w:jc w:val="both"/>
              <w:rPr>
                <w:rFonts w:ascii="Arial" w:hAnsi="Arial" w:cs="Arial"/>
                <w:sz w:val="18"/>
                <w:szCs w:val="18"/>
              </w:rPr>
            </w:pPr>
            <w:r w:rsidRPr="00F60F73">
              <w:rPr>
                <w:rFonts w:ascii="Arial" w:hAnsi="Arial" w:cs="Arial"/>
                <w:sz w:val="18"/>
                <w:szCs w:val="18"/>
              </w:rPr>
              <w:t>je pogodba nična.</w:t>
            </w:r>
          </w:p>
        </w:tc>
      </w:tr>
    </w:tbl>
    <w:p w14:paraId="30CC794C" w14:textId="77777777" w:rsidR="00036B4D" w:rsidRPr="00F60F73" w:rsidRDefault="00036B4D" w:rsidP="00036B4D">
      <w:pPr>
        <w:spacing w:before="225" w:after="225" w:line="240" w:lineRule="auto"/>
        <w:jc w:val="both"/>
      </w:pPr>
      <w:r w:rsidRPr="00F60F73">
        <w:rPr>
          <w:rFonts w:ascii="Arial" w:hAnsi="Arial" w:cs="Arial"/>
          <w:b/>
          <w:bCs/>
          <w:sz w:val="18"/>
          <w:szCs w:val="18"/>
        </w:rPr>
        <w:t>XVII. REŠEVANJE SPOROV</w:t>
      </w:r>
    </w:p>
    <w:p w14:paraId="2F562710" w14:textId="77777777" w:rsidR="00036B4D" w:rsidRPr="00F60F73" w:rsidRDefault="00036B4D" w:rsidP="00036B4D">
      <w:pPr>
        <w:spacing w:after="0" w:line="240" w:lineRule="auto"/>
        <w:jc w:val="center"/>
      </w:pPr>
      <w:r w:rsidRPr="00F60F73">
        <w:rPr>
          <w:rFonts w:ascii="Arial" w:hAnsi="Arial" w:cs="Arial"/>
          <w:b/>
          <w:bCs/>
          <w:sz w:val="18"/>
          <w:szCs w:val="18"/>
        </w:rPr>
        <w:t>29. člen</w:t>
      </w:r>
    </w:p>
    <w:tbl>
      <w:tblPr>
        <w:tblW w:w="0" w:type="auto"/>
        <w:tblInd w:w="108" w:type="dxa"/>
        <w:tblLook w:val="04A0" w:firstRow="1" w:lastRow="0" w:firstColumn="1" w:lastColumn="0" w:noHBand="0" w:noVBand="1"/>
      </w:tblPr>
      <w:tblGrid>
        <w:gridCol w:w="8962"/>
      </w:tblGrid>
      <w:tr w:rsidR="00F60F73" w:rsidRPr="00F60F73" w14:paraId="0CBF30CA" w14:textId="77777777" w:rsidTr="002F5750">
        <w:tc>
          <w:tcPr>
            <w:tcW w:w="0" w:type="auto"/>
            <w:hideMark/>
          </w:tcPr>
          <w:p w14:paraId="17254B1C" w14:textId="77777777" w:rsidR="00036B4D" w:rsidRPr="00F60F73" w:rsidRDefault="00036B4D" w:rsidP="002F5750">
            <w:pPr>
              <w:spacing w:before="225" w:after="225"/>
              <w:jc w:val="both"/>
            </w:pPr>
            <w:r w:rsidRPr="00F60F73">
              <w:rPr>
                <w:rFonts w:ascii="Arial" w:hAnsi="Arial" w:cs="Arial"/>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1DBF7107" w14:textId="77777777" w:rsidR="00036B4D" w:rsidRPr="00F60F73" w:rsidRDefault="00036B4D" w:rsidP="00036B4D">
      <w:pPr>
        <w:spacing w:before="225" w:after="225" w:line="240" w:lineRule="auto"/>
        <w:jc w:val="both"/>
      </w:pPr>
      <w:r w:rsidRPr="00F60F73">
        <w:rPr>
          <w:rFonts w:ascii="Arial" w:hAnsi="Arial" w:cs="Arial"/>
          <w:b/>
          <w:bCs/>
          <w:sz w:val="18"/>
          <w:szCs w:val="18"/>
        </w:rPr>
        <w:t>XVIII. KONČNE DOLOČBE</w:t>
      </w:r>
    </w:p>
    <w:p w14:paraId="545FE37F" w14:textId="77777777" w:rsidR="00036B4D" w:rsidRPr="00F60F73" w:rsidRDefault="00036B4D" w:rsidP="00036B4D">
      <w:pPr>
        <w:spacing w:after="0" w:line="240" w:lineRule="auto"/>
        <w:jc w:val="center"/>
      </w:pPr>
      <w:r w:rsidRPr="00F60F73">
        <w:rPr>
          <w:rFonts w:ascii="Arial" w:hAnsi="Arial" w:cs="Arial"/>
          <w:b/>
          <w:bCs/>
          <w:sz w:val="18"/>
          <w:szCs w:val="18"/>
        </w:rPr>
        <w:t>30. člen</w:t>
      </w:r>
    </w:p>
    <w:tbl>
      <w:tblPr>
        <w:tblW w:w="0" w:type="auto"/>
        <w:tblInd w:w="108" w:type="dxa"/>
        <w:tblLook w:val="04A0" w:firstRow="1" w:lastRow="0" w:firstColumn="1" w:lastColumn="0" w:noHBand="0" w:noVBand="1"/>
      </w:tblPr>
      <w:tblGrid>
        <w:gridCol w:w="8962"/>
      </w:tblGrid>
      <w:tr w:rsidR="00F60F73" w:rsidRPr="00F60F73" w14:paraId="68C5219A" w14:textId="77777777" w:rsidTr="002F5750">
        <w:tc>
          <w:tcPr>
            <w:tcW w:w="0" w:type="auto"/>
            <w:hideMark/>
          </w:tcPr>
          <w:p w14:paraId="7DA763B0" w14:textId="77777777" w:rsidR="00036B4D" w:rsidRPr="00F60F73" w:rsidRDefault="00036B4D" w:rsidP="002F5750">
            <w:pPr>
              <w:spacing w:before="225" w:after="225"/>
              <w:jc w:val="both"/>
            </w:pPr>
            <w:r w:rsidRPr="00F60F73">
              <w:rPr>
                <w:rFonts w:ascii="Arial" w:hAnsi="Arial" w:cs="Arial"/>
                <w:sz w:val="18"/>
                <w:szCs w:val="18"/>
              </w:rPr>
              <w:t>Če katerakoli od določb je ali postane neveljavna, to ne vpliva na ostale pogodbene določbe. Neveljavna določba se nadomesti z veljavno, ki mora čim bolj ustrezati namenu, ki ga je zasledovala neveljavna določba.</w:t>
            </w:r>
          </w:p>
          <w:p w14:paraId="19A84E00" w14:textId="77777777" w:rsidR="00036B4D" w:rsidRPr="00F60F73" w:rsidRDefault="00036B4D" w:rsidP="002F5750">
            <w:pPr>
              <w:spacing w:before="225" w:after="225"/>
              <w:jc w:val="both"/>
              <w:rPr>
                <w:rFonts w:ascii="Arial" w:hAnsi="Arial" w:cs="Arial"/>
                <w:sz w:val="18"/>
                <w:szCs w:val="18"/>
              </w:rPr>
            </w:pPr>
            <w:r w:rsidRPr="00F60F73">
              <w:rPr>
                <w:rFonts w:ascii="Arial" w:hAnsi="Arial" w:cs="Arial"/>
                <w:sz w:val="18"/>
                <w:szCs w:val="18"/>
              </w:rPr>
              <w:t xml:space="preserve">Če pride do statusne spremembe stranke tega sporazuma, pridobi status stranke novi subjekt le v primeru, če naročnik s tem soglaša, razen v primeru univerzalnega pravnega nasledstva. Enako velja tudi v primeru stečaja </w:t>
            </w:r>
            <w:r w:rsidRPr="00F60F73">
              <w:rPr>
                <w:rFonts w:ascii="Arial" w:hAnsi="Arial" w:cs="Arial"/>
                <w:sz w:val="18"/>
                <w:szCs w:val="18"/>
              </w:rPr>
              <w:lastRenderedPageBreak/>
              <w:t>ali prisilne poravnave.</w:t>
            </w:r>
          </w:p>
        </w:tc>
      </w:tr>
    </w:tbl>
    <w:p w14:paraId="6DA6F559" w14:textId="77777777" w:rsidR="00036B4D" w:rsidRPr="00F60F73" w:rsidRDefault="00036B4D" w:rsidP="00036B4D">
      <w:pPr>
        <w:spacing w:after="0" w:line="240" w:lineRule="auto"/>
        <w:jc w:val="center"/>
      </w:pPr>
      <w:r w:rsidRPr="00F60F73">
        <w:rPr>
          <w:rFonts w:ascii="Arial" w:hAnsi="Arial" w:cs="Arial"/>
          <w:b/>
          <w:bCs/>
          <w:sz w:val="18"/>
          <w:szCs w:val="18"/>
        </w:rPr>
        <w:lastRenderedPageBreak/>
        <w:t>31. člen</w:t>
      </w:r>
    </w:p>
    <w:tbl>
      <w:tblPr>
        <w:tblW w:w="0" w:type="auto"/>
        <w:tblInd w:w="108" w:type="dxa"/>
        <w:tblLook w:val="04A0" w:firstRow="1" w:lastRow="0" w:firstColumn="1" w:lastColumn="0" w:noHBand="0" w:noVBand="1"/>
      </w:tblPr>
      <w:tblGrid>
        <w:gridCol w:w="8962"/>
      </w:tblGrid>
      <w:tr w:rsidR="00CB2133" w:rsidRPr="00F60F73" w14:paraId="2292E5FD" w14:textId="77777777" w:rsidTr="002F5750">
        <w:tc>
          <w:tcPr>
            <w:tcW w:w="0" w:type="auto"/>
            <w:hideMark/>
          </w:tcPr>
          <w:p w14:paraId="391F4075" w14:textId="77777777" w:rsidR="00036B4D" w:rsidRPr="00F60F73" w:rsidRDefault="00036B4D" w:rsidP="002F5750">
            <w:pPr>
              <w:spacing w:before="225" w:after="225"/>
              <w:jc w:val="both"/>
            </w:pPr>
            <w:r w:rsidRPr="00F60F73">
              <w:rPr>
                <w:rFonts w:ascii="Arial" w:hAnsi="Arial" w:cs="Arial"/>
                <w:sz w:val="18"/>
                <w:szCs w:val="18"/>
              </w:rPr>
              <w:t>Pogodba stopi v veljavo, ko jo podpiše zadnja od pogodbenih strank, pod pogojem da izvajalec izroči naročniku zavarovanje za dobro izvedbo pogodbenih obveznosti.</w:t>
            </w:r>
          </w:p>
          <w:p w14:paraId="7EF89C58" w14:textId="77777777" w:rsidR="00036B4D" w:rsidRPr="00F60F73" w:rsidRDefault="00036B4D" w:rsidP="002F5750">
            <w:pPr>
              <w:spacing w:before="225" w:after="225"/>
              <w:jc w:val="both"/>
            </w:pPr>
            <w:r w:rsidRPr="00F60F73">
              <w:rPr>
                <w:rFonts w:ascii="Arial" w:hAnsi="Arial" w:cs="Arial"/>
                <w:sz w:val="18"/>
                <w:szCs w:val="18"/>
              </w:rPr>
              <w:t>Pogodba je sestavljena in podpisana v dveh (2) enakih izvodih, od katerih izvajalec prejme en (1) izvod in naročnik en (1) izvod.</w:t>
            </w:r>
          </w:p>
        </w:tc>
      </w:tr>
    </w:tbl>
    <w:p w14:paraId="788DE4DC" w14:textId="77777777" w:rsidR="00036B4D" w:rsidRPr="00F60F73" w:rsidRDefault="00036B4D" w:rsidP="00036B4D">
      <w:pPr>
        <w:spacing w:after="0" w:line="240" w:lineRule="auto"/>
        <w:jc w:val="both"/>
        <w:rPr>
          <w:rFonts w:ascii="Arial" w:hAnsi="Arial" w:cs="Arial"/>
          <w:sz w:val="18"/>
          <w:szCs w:val="18"/>
        </w:rPr>
      </w:pPr>
    </w:p>
    <w:p w14:paraId="7691D6D6" w14:textId="77777777" w:rsidR="00036B4D" w:rsidRPr="00F60F73" w:rsidRDefault="00036B4D" w:rsidP="00036B4D">
      <w:pPr>
        <w:spacing w:after="0" w:line="240" w:lineRule="auto"/>
        <w:ind w:left="-142"/>
        <w:rPr>
          <w:rFonts w:ascii="Arial" w:eastAsia="Times New Roman" w:hAnsi="Arial" w:cs="Arial"/>
          <w:sz w:val="18"/>
          <w:szCs w:val="18"/>
          <w:lang w:eastAsia="sl-SI"/>
        </w:rPr>
      </w:pPr>
      <w:r w:rsidRPr="00F60F73">
        <w:rPr>
          <w:rFonts w:ascii="Arial" w:eastAsia="Times New Roman" w:hAnsi="Arial" w:cs="Arial"/>
          <w:sz w:val="18"/>
          <w:szCs w:val="18"/>
          <w:lang w:eastAsia="sl-SI"/>
        </w:rPr>
        <w:t xml:space="preserve">Priloge: </w:t>
      </w:r>
    </w:p>
    <w:p w14:paraId="173C582F" w14:textId="77777777" w:rsidR="00036B4D" w:rsidRPr="00F60F73" w:rsidRDefault="00036B4D" w:rsidP="00D9761B">
      <w:pPr>
        <w:pStyle w:val="Odstavekseznama"/>
        <w:numPr>
          <w:ilvl w:val="0"/>
          <w:numId w:val="34"/>
        </w:numPr>
        <w:spacing w:after="0" w:line="240" w:lineRule="auto"/>
        <w:rPr>
          <w:rFonts w:ascii="Arial" w:eastAsia="Times New Roman" w:hAnsi="Arial" w:cs="Arial"/>
          <w:sz w:val="18"/>
          <w:szCs w:val="18"/>
          <w:lang w:eastAsia="sl-SI"/>
        </w:rPr>
      </w:pPr>
      <w:r w:rsidRPr="00F60F73">
        <w:rPr>
          <w:rFonts w:ascii="Arial" w:eastAsia="Times New Roman" w:hAnsi="Arial" w:cs="Arial"/>
          <w:sz w:val="18"/>
          <w:szCs w:val="18"/>
          <w:lang w:eastAsia="sl-SI"/>
        </w:rPr>
        <w:t>SPECIFIKACIJE NAROČNIKA ZA PREDMET JN</w:t>
      </w:r>
    </w:p>
    <w:p w14:paraId="65775087" w14:textId="32266B05" w:rsidR="0063778B" w:rsidRPr="00F60F73" w:rsidRDefault="0063778B" w:rsidP="0063778B">
      <w:pPr>
        <w:pStyle w:val="Odstavekseznama"/>
        <w:numPr>
          <w:ilvl w:val="0"/>
          <w:numId w:val="34"/>
        </w:numPr>
        <w:spacing w:after="0" w:line="240" w:lineRule="auto"/>
        <w:rPr>
          <w:rFonts w:ascii="Arial" w:eastAsia="Times New Roman" w:hAnsi="Arial" w:cs="Arial"/>
          <w:sz w:val="18"/>
          <w:szCs w:val="18"/>
          <w:lang w:eastAsia="sl-SI"/>
        </w:rPr>
      </w:pPr>
      <w:r w:rsidRPr="00F60F73">
        <w:rPr>
          <w:rFonts w:ascii="Arial" w:eastAsia="Times New Roman" w:hAnsi="Arial" w:cs="Arial"/>
          <w:sz w:val="18"/>
          <w:szCs w:val="18"/>
          <w:lang w:eastAsia="sl-SI"/>
        </w:rPr>
        <w:t>PONUDBA PONUDNIKA ŠT.____________ in priloge obrazca ponudbe</w:t>
      </w:r>
    </w:p>
    <w:p w14:paraId="061818AD" w14:textId="785FA07E" w:rsidR="0063778B" w:rsidRPr="00F60F73" w:rsidRDefault="0063778B" w:rsidP="00D9761B">
      <w:pPr>
        <w:pStyle w:val="Odstavekseznama"/>
        <w:numPr>
          <w:ilvl w:val="0"/>
          <w:numId w:val="34"/>
        </w:numPr>
        <w:spacing w:after="0" w:line="240" w:lineRule="auto"/>
        <w:rPr>
          <w:rFonts w:ascii="Arial" w:eastAsia="Times New Roman" w:hAnsi="Arial" w:cs="Arial"/>
          <w:sz w:val="18"/>
          <w:szCs w:val="18"/>
          <w:lang w:eastAsia="sl-SI"/>
        </w:rPr>
      </w:pPr>
      <w:r w:rsidRPr="00F60F73">
        <w:rPr>
          <w:rFonts w:ascii="Arial" w:eastAsia="Times New Roman" w:hAnsi="Arial" w:cs="Arial"/>
          <w:sz w:val="18"/>
          <w:szCs w:val="18"/>
          <w:lang w:eastAsia="sl-SI"/>
        </w:rPr>
        <w:t>Dokumentacija o morebitnih podizvajalcih</w:t>
      </w:r>
    </w:p>
    <w:p w14:paraId="010FB8E0" w14:textId="77777777" w:rsidR="00036B4D" w:rsidRPr="00F60F73" w:rsidRDefault="00036B4D" w:rsidP="00036B4D">
      <w:pPr>
        <w:pStyle w:val="Odstavekseznama"/>
        <w:spacing w:after="0" w:line="240" w:lineRule="auto"/>
        <w:ind w:left="578"/>
        <w:rPr>
          <w:rFonts w:ascii="Arial" w:eastAsia="Times New Roman" w:hAnsi="Arial" w:cs="Arial"/>
          <w:sz w:val="18"/>
          <w:szCs w:val="18"/>
          <w:lang w:eastAsia="sl-SI"/>
        </w:rPr>
      </w:pPr>
    </w:p>
    <w:p w14:paraId="53342CE2" w14:textId="77777777" w:rsidR="00036B4D" w:rsidRPr="00F60F73" w:rsidRDefault="00036B4D" w:rsidP="00036B4D">
      <w:pPr>
        <w:spacing w:after="0" w:line="240" w:lineRule="auto"/>
        <w:jc w:val="both"/>
      </w:pPr>
    </w:p>
    <w:p w14:paraId="13AACD32" w14:textId="5624BA6E" w:rsidR="00036B4D" w:rsidRPr="00F60F73" w:rsidRDefault="00036B4D" w:rsidP="00036B4D">
      <w:pPr>
        <w:spacing w:after="0" w:line="240" w:lineRule="auto"/>
        <w:ind w:left="-142"/>
        <w:rPr>
          <w:rFonts w:ascii="Arial" w:eastAsia="Times New Roman" w:hAnsi="Arial" w:cs="Arial"/>
          <w:sz w:val="18"/>
          <w:szCs w:val="18"/>
          <w:lang w:eastAsia="sl-SI"/>
        </w:rPr>
      </w:pPr>
      <w:r w:rsidRPr="00F60F73">
        <w:rPr>
          <w:rFonts w:ascii="Arial" w:eastAsia="Times New Roman" w:hAnsi="Arial" w:cs="Arial"/>
          <w:sz w:val="18"/>
          <w:szCs w:val="18"/>
          <w:lang w:eastAsia="sl-SI"/>
        </w:rPr>
        <w:t>Številka:                                                                             Številka: 16-</w:t>
      </w:r>
      <w:r w:rsidR="00D9761B" w:rsidRPr="00F60F73">
        <w:rPr>
          <w:rFonts w:ascii="Arial" w:eastAsia="Times New Roman" w:hAnsi="Arial" w:cs="Arial"/>
          <w:sz w:val="18"/>
          <w:szCs w:val="18"/>
          <w:lang w:eastAsia="sl-SI"/>
        </w:rPr>
        <w:t>06</w:t>
      </w:r>
      <w:r w:rsidRPr="00F60F73">
        <w:rPr>
          <w:rFonts w:ascii="Arial" w:eastAsia="Times New Roman" w:hAnsi="Arial" w:cs="Arial"/>
          <w:sz w:val="18"/>
          <w:szCs w:val="18"/>
          <w:lang w:eastAsia="sl-SI"/>
        </w:rPr>
        <w:t>/2</w:t>
      </w:r>
      <w:r w:rsidR="00D9761B" w:rsidRPr="00F60F73">
        <w:rPr>
          <w:rFonts w:ascii="Arial" w:eastAsia="Times New Roman" w:hAnsi="Arial" w:cs="Arial"/>
          <w:sz w:val="18"/>
          <w:szCs w:val="18"/>
          <w:lang w:eastAsia="sl-SI"/>
        </w:rPr>
        <w:t>5</w:t>
      </w:r>
      <w:r w:rsidRPr="00F60F73">
        <w:rPr>
          <w:rFonts w:ascii="Arial" w:eastAsia="Times New Roman" w:hAnsi="Arial" w:cs="Arial"/>
          <w:sz w:val="18"/>
          <w:szCs w:val="18"/>
          <w:lang w:eastAsia="sl-SI"/>
        </w:rPr>
        <w:t xml:space="preserve"> KPP</w:t>
      </w:r>
    </w:p>
    <w:p w14:paraId="1A8EB61B" w14:textId="77777777" w:rsidR="00036B4D" w:rsidRPr="00F60F73" w:rsidRDefault="00036B4D" w:rsidP="00036B4D">
      <w:pPr>
        <w:spacing w:after="0" w:line="240" w:lineRule="auto"/>
        <w:ind w:left="-142"/>
        <w:rPr>
          <w:rFonts w:ascii="Arial" w:eastAsia="Times New Roman" w:hAnsi="Arial" w:cs="Arial"/>
          <w:sz w:val="18"/>
          <w:szCs w:val="18"/>
          <w:lang w:eastAsia="sl-SI"/>
        </w:rPr>
      </w:pPr>
      <w:r w:rsidRPr="00F60F73">
        <w:rPr>
          <w:rFonts w:ascii="Arial" w:eastAsia="Times New Roman" w:hAnsi="Arial" w:cs="Arial"/>
          <w:sz w:val="18"/>
          <w:szCs w:val="18"/>
          <w:lang w:eastAsia="sl-SI"/>
        </w:rPr>
        <w:t>Datum:                                                                               Datum:</w:t>
      </w:r>
    </w:p>
    <w:p w14:paraId="6FECF376" w14:textId="77777777" w:rsidR="00036B4D" w:rsidRPr="00F60F73" w:rsidRDefault="00036B4D" w:rsidP="00036B4D">
      <w:pPr>
        <w:spacing w:after="0" w:line="240" w:lineRule="auto"/>
        <w:ind w:left="-142"/>
        <w:rPr>
          <w:rFonts w:ascii="Arial" w:eastAsia="Times New Roman" w:hAnsi="Arial" w:cs="Arial"/>
          <w:sz w:val="18"/>
          <w:szCs w:val="18"/>
          <w:lang w:eastAsia="sl-SI"/>
        </w:rPr>
      </w:pPr>
    </w:p>
    <w:p w14:paraId="7044E4E9" w14:textId="77777777" w:rsidR="00036B4D" w:rsidRPr="00F60F73" w:rsidRDefault="00036B4D" w:rsidP="00036B4D">
      <w:pPr>
        <w:spacing w:after="0" w:line="240" w:lineRule="auto"/>
        <w:ind w:left="-142"/>
        <w:rPr>
          <w:rFonts w:ascii="Arial" w:eastAsia="Times New Roman" w:hAnsi="Arial" w:cs="Arial"/>
          <w:sz w:val="18"/>
          <w:szCs w:val="18"/>
          <w:lang w:eastAsia="sl-SI"/>
        </w:rPr>
      </w:pPr>
    </w:p>
    <w:p w14:paraId="1E0E9FFB" w14:textId="77777777" w:rsidR="00036B4D" w:rsidRPr="00F60F73" w:rsidRDefault="00036B4D" w:rsidP="00036B4D">
      <w:pPr>
        <w:spacing w:after="0" w:line="240" w:lineRule="auto"/>
        <w:ind w:left="-142"/>
        <w:rPr>
          <w:rFonts w:ascii="Arial" w:eastAsia="Times New Roman" w:hAnsi="Arial" w:cs="Arial"/>
          <w:sz w:val="18"/>
          <w:szCs w:val="18"/>
          <w:lang w:eastAsia="sl-SI"/>
        </w:rPr>
      </w:pPr>
      <w:r w:rsidRPr="00F60F73">
        <w:rPr>
          <w:rFonts w:ascii="Arial" w:eastAsia="Times New Roman" w:hAnsi="Arial" w:cs="Arial"/>
          <w:sz w:val="18"/>
          <w:szCs w:val="18"/>
          <w:lang w:eastAsia="sl-SI"/>
        </w:rPr>
        <w:t>IZVAJALEC:                                                                              NAROČNIK:</w:t>
      </w:r>
    </w:p>
    <w:p w14:paraId="321C11DD" w14:textId="77777777" w:rsidR="00036B4D" w:rsidRPr="00F60F73" w:rsidRDefault="00036B4D" w:rsidP="00036B4D">
      <w:pPr>
        <w:spacing w:after="0" w:line="240" w:lineRule="auto"/>
        <w:ind w:left="-142"/>
        <w:rPr>
          <w:rFonts w:ascii="Arial" w:eastAsia="Times New Roman" w:hAnsi="Arial" w:cs="Arial"/>
          <w:sz w:val="18"/>
          <w:szCs w:val="18"/>
          <w:lang w:eastAsia="sl-SI"/>
        </w:rPr>
      </w:pPr>
    </w:p>
    <w:p w14:paraId="79E60F2B" w14:textId="77777777" w:rsidR="00036B4D" w:rsidRPr="00F60F73" w:rsidRDefault="00036B4D" w:rsidP="00036B4D">
      <w:pPr>
        <w:spacing w:after="0" w:line="240" w:lineRule="auto"/>
        <w:ind w:left="-142"/>
        <w:rPr>
          <w:rFonts w:ascii="Arial" w:eastAsia="Times New Roman" w:hAnsi="Arial" w:cs="Arial"/>
          <w:sz w:val="18"/>
          <w:szCs w:val="18"/>
          <w:lang w:eastAsia="sl-SI"/>
        </w:rPr>
      </w:pPr>
      <w:r w:rsidRPr="00F60F73">
        <w:rPr>
          <w:rFonts w:ascii="Arial" w:eastAsia="Times New Roman" w:hAnsi="Arial" w:cs="Arial"/>
          <w:sz w:val="18"/>
          <w:szCs w:val="18"/>
          <w:lang w:eastAsia="sl-SI"/>
        </w:rPr>
        <w:t xml:space="preserve">                                                                               SPLOŠNA BOLNIŠNICA NOVO MESTO</w:t>
      </w:r>
    </w:p>
    <w:p w14:paraId="09E0D431" w14:textId="77777777" w:rsidR="00036B4D" w:rsidRPr="00F60F73" w:rsidRDefault="00036B4D" w:rsidP="00036B4D">
      <w:pPr>
        <w:spacing w:after="0" w:line="240" w:lineRule="auto"/>
        <w:ind w:left="-142"/>
        <w:rPr>
          <w:rFonts w:ascii="Arial" w:eastAsia="Times New Roman" w:hAnsi="Arial" w:cs="Arial"/>
          <w:sz w:val="18"/>
          <w:szCs w:val="18"/>
          <w:lang w:eastAsia="sl-SI"/>
        </w:rPr>
      </w:pPr>
      <w:r w:rsidRPr="00F60F73">
        <w:rPr>
          <w:rFonts w:ascii="Arial" w:eastAsia="Times New Roman" w:hAnsi="Arial" w:cs="Arial"/>
          <w:sz w:val="18"/>
          <w:szCs w:val="18"/>
          <w:lang w:eastAsia="sl-SI"/>
        </w:rPr>
        <w:t xml:space="preserve">                                                                                                      Direktorica: </w:t>
      </w:r>
    </w:p>
    <w:p w14:paraId="1139211D" w14:textId="77777777" w:rsidR="00036B4D" w:rsidRPr="00F60F73" w:rsidRDefault="00036B4D" w:rsidP="00036B4D">
      <w:pPr>
        <w:spacing w:after="0" w:line="240" w:lineRule="auto"/>
        <w:ind w:left="-142"/>
        <w:rPr>
          <w:rFonts w:ascii="Arial" w:eastAsia="Times New Roman" w:hAnsi="Arial" w:cs="Arial"/>
          <w:sz w:val="18"/>
          <w:szCs w:val="18"/>
          <w:lang w:eastAsia="sl-SI"/>
        </w:rPr>
      </w:pPr>
      <w:r w:rsidRPr="00F60F73">
        <w:rPr>
          <w:rFonts w:ascii="Arial" w:eastAsia="Times New Roman" w:hAnsi="Arial" w:cs="Arial"/>
          <w:sz w:val="18"/>
          <w:szCs w:val="18"/>
          <w:lang w:eastAsia="sl-SI"/>
        </w:rPr>
        <w:t xml:space="preserve">                                                                                        </w:t>
      </w:r>
      <w:proofErr w:type="spellStart"/>
      <w:r w:rsidRPr="00F60F73">
        <w:rPr>
          <w:rFonts w:ascii="Arial" w:eastAsia="Times New Roman" w:hAnsi="Arial" w:cs="Arial"/>
          <w:sz w:val="18"/>
          <w:szCs w:val="18"/>
          <w:lang w:eastAsia="sl-SI"/>
        </w:rPr>
        <w:t>Doc.dr</w:t>
      </w:r>
      <w:proofErr w:type="spellEnd"/>
      <w:r w:rsidRPr="00F60F73">
        <w:rPr>
          <w:rFonts w:ascii="Arial" w:eastAsia="Times New Roman" w:hAnsi="Arial" w:cs="Arial"/>
          <w:sz w:val="18"/>
          <w:szCs w:val="18"/>
          <w:lang w:eastAsia="sl-SI"/>
        </w:rPr>
        <w:t>. Milena Kramar Zupan</w:t>
      </w:r>
    </w:p>
    <w:p w14:paraId="57B809AF" w14:textId="77777777" w:rsidR="00036B4D" w:rsidRDefault="00036B4D" w:rsidP="00036B4D">
      <w:pPr>
        <w:rPr>
          <w:rFonts w:ascii="Arial" w:eastAsia="Times New Roman" w:hAnsi="Arial" w:cs="Arial"/>
          <w:sz w:val="18"/>
          <w:szCs w:val="18"/>
          <w:lang w:eastAsia="sl-SI"/>
        </w:rPr>
      </w:pPr>
      <w:r>
        <w:rPr>
          <w:rFonts w:ascii="Arial" w:eastAsia="Times New Roman" w:hAnsi="Arial" w:cs="Arial"/>
          <w:sz w:val="18"/>
          <w:szCs w:val="18"/>
          <w:lang w:eastAsia="sl-SI"/>
        </w:rPr>
        <w:br w:type="page"/>
      </w:r>
    </w:p>
    <w:p w14:paraId="4A586899" w14:textId="77777777" w:rsidR="00036B4D" w:rsidRDefault="00036B4D" w:rsidP="00036B4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VZDRŽEVALNE pogodbe</w:t>
      </w:r>
    </w:p>
    <w:p w14:paraId="3CB1903F" w14:textId="77777777" w:rsidR="00036B4D" w:rsidRPr="00F60F73" w:rsidRDefault="00036B4D" w:rsidP="00036B4D">
      <w:pPr>
        <w:rPr>
          <w:rFonts w:ascii="Arial" w:hAnsi="Arial" w:cs="Arial"/>
          <w:sz w:val="18"/>
          <w:szCs w:val="18"/>
        </w:rPr>
      </w:pPr>
    </w:p>
    <w:p w14:paraId="02F7927D" w14:textId="77777777" w:rsidR="00036B4D" w:rsidRPr="00F60F73" w:rsidRDefault="00036B4D" w:rsidP="00036B4D">
      <w:pPr>
        <w:keepNext/>
        <w:spacing w:after="0" w:line="240" w:lineRule="auto"/>
        <w:ind w:left="-142"/>
        <w:outlineLvl w:val="0"/>
        <w:rPr>
          <w:rFonts w:ascii="Arial" w:eastAsia="Arial Unicode MS" w:hAnsi="Arial" w:cs="Arial"/>
          <w:b/>
          <w:bCs/>
          <w:sz w:val="18"/>
          <w:szCs w:val="18"/>
          <w:lang w:eastAsia="sl-SI"/>
        </w:rPr>
      </w:pPr>
      <w:r w:rsidRPr="00F60F73">
        <w:rPr>
          <w:rFonts w:ascii="Arial" w:eastAsia="Times New Roman" w:hAnsi="Arial" w:cs="Arial"/>
          <w:b/>
          <w:bCs/>
          <w:sz w:val="18"/>
          <w:szCs w:val="18"/>
          <w:lang w:eastAsia="sl-SI"/>
        </w:rPr>
        <w:t>NAROČNIK</w:t>
      </w:r>
    </w:p>
    <w:p w14:paraId="6EBB7177" w14:textId="77777777" w:rsidR="00036B4D" w:rsidRPr="00F60F73" w:rsidRDefault="00036B4D" w:rsidP="00036B4D">
      <w:pPr>
        <w:spacing w:after="0" w:line="240" w:lineRule="auto"/>
        <w:ind w:left="-142"/>
        <w:jc w:val="both"/>
        <w:rPr>
          <w:rFonts w:ascii="Arial" w:eastAsia="Times New Roman" w:hAnsi="Arial" w:cs="Arial"/>
          <w:sz w:val="18"/>
          <w:szCs w:val="18"/>
          <w:lang w:eastAsia="sl-SI"/>
        </w:rPr>
      </w:pPr>
      <w:r w:rsidRPr="00F60F73">
        <w:rPr>
          <w:rFonts w:ascii="Arial" w:eastAsia="Times New Roman" w:hAnsi="Arial" w:cs="Arial"/>
          <w:b/>
          <w:sz w:val="18"/>
          <w:szCs w:val="18"/>
          <w:lang w:eastAsia="sl-SI"/>
        </w:rPr>
        <w:t xml:space="preserve">SPLOŠNA BOLNIŠNICA NOVO MESTO, </w:t>
      </w:r>
      <w:r w:rsidRPr="00F60F73">
        <w:rPr>
          <w:rFonts w:ascii="Arial" w:eastAsia="Times New Roman" w:hAnsi="Arial" w:cs="Arial"/>
          <w:sz w:val="18"/>
          <w:szCs w:val="18"/>
          <w:lang w:eastAsia="sl-SI"/>
        </w:rPr>
        <w:t xml:space="preserve">Šmihelska cesta 1, 8000 Novo mesto, ki jo zastopa direktorica </w:t>
      </w:r>
      <w:proofErr w:type="spellStart"/>
      <w:r w:rsidRPr="00F60F73">
        <w:rPr>
          <w:rFonts w:ascii="Arial" w:eastAsia="Times New Roman" w:hAnsi="Arial" w:cs="Arial"/>
          <w:sz w:val="18"/>
          <w:szCs w:val="18"/>
          <w:lang w:eastAsia="sl-SI"/>
        </w:rPr>
        <w:t>doc.dr</w:t>
      </w:r>
      <w:proofErr w:type="spellEnd"/>
      <w:r w:rsidRPr="00F60F73">
        <w:rPr>
          <w:rFonts w:ascii="Arial" w:eastAsia="Times New Roman" w:hAnsi="Arial" w:cs="Arial"/>
          <w:sz w:val="18"/>
          <w:szCs w:val="18"/>
          <w:lang w:eastAsia="sl-SI"/>
        </w:rPr>
        <w:t xml:space="preserve">. Milena Kramar Zupan    </w:t>
      </w:r>
    </w:p>
    <w:p w14:paraId="27FCDAF2" w14:textId="77777777" w:rsidR="00036B4D" w:rsidRPr="00F60F73" w:rsidRDefault="00036B4D" w:rsidP="00036B4D">
      <w:pPr>
        <w:spacing w:after="0" w:line="240" w:lineRule="auto"/>
        <w:ind w:left="-142"/>
        <w:jc w:val="both"/>
        <w:rPr>
          <w:rFonts w:ascii="Arial" w:eastAsia="Times New Roman" w:hAnsi="Arial" w:cs="Arial"/>
          <w:sz w:val="18"/>
          <w:szCs w:val="18"/>
          <w:lang w:eastAsia="sl-SI"/>
        </w:rPr>
      </w:pPr>
      <w:r w:rsidRPr="00F60F73">
        <w:rPr>
          <w:rFonts w:ascii="Arial" w:eastAsia="Times New Roman" w:hAnsi="Arial" w:cs="Arial"/>
          <w:sz w:val="18"/>
          <w:szCs w:val="18"/>
          <w:lang w:eastAsia="sl-SI"/>
        </w:rPr>
        <w:t>ID številka: SI82657106</w:t>
      </w:r>
    </w:p>
    <w:p w14:paraId="2A6831EF" w14:textId="77777777" w:rsidR="00036B4D" w:rsidRPr="00F60F73" w:rsidRDefault="00036B4D" w:rsidP="00036B4D">
      <w:pPr>
        <w:spacing w:after="0" w:line="240" w:lineRule="auto"/>
        <w:ind w:left="-142"/>
        <w:jc w:val="both"/>
        <w:rPr>
          <w:rFonts w:ascii="Arial" w:eastAsia="Times New Roman" w:hAnsi="Arial" w:cs="Arial"/>
          <w:sz w:val="18"/>
          <w:szCs w:val="18"/>
          <w:lang w:eastAsia="sl-SI"/>
        </w:rPr>
      </w:pPr>
      <w:r w:rsidRPr="00F60F73">
        <w:rPr>
          <w:rFonts w:ascii="Arial" w:eastAsia="Times New Roman" w:hAnsi="Arial" w:cs="Arial"/>
          <w:sz w:val="18"/>
          <w:szCs w:val="18"/>
          <w:lang w:eastAsia="sl-SI"/>
        </w:rPr>
        <w:t>Matična številka: 5054621</w:t>
      </w:r>
    </w:p>
    <w:p w14:paraId="7A506441" w14:textId="77777777" w:rsidR="00036B4D" w:rsidRPr="00F60F73" w:rsidRDefault="00036B4D" w:rsidP="00036B4D">
      <w:pPr>
        <w:spacing w:after="0" w:line="240" w:lineRule="auto"/>
        <w:ind w:left="-142"/>
        <w:jc w:val="both"/>
        <w:rPr>
          <w:rFonts w:ascii="Arial" w:eastAsia="Times New Roman" w:hAnsi="Arial" w:cs="Arial"/>
          <w:sz w:val="18"/>
          <w:szCs w:val="18"/>
          <w:lang w:eastAsia="sl-SI"/>
        </w:rPr>
      </w:pPr>
    </w:p>
    <w:p w14:paraId="792307EC" w14:textId="77777777" w:rsidR="00036B4D" w:rsidRPr="00F60F73" w:rsidRDefault="00036B4D" w:rsidP="00036B4D">
      <w:pPr>
        <w:spacing w:after="0" w:line="240" w:lineRule="auto"/>
        <w:ind w:left="-142"/>
        <w:jc w:val="both"/>
        <w:rPr>
          <w:rFonts w:ascii="Arial" w:eastAsia="Times New Roman" w:hAnsi="Arial" w:cs="Arial"/>
          <w:sz w:val="18"/>
          <w:szCs w:val="18"/>
          <w:lang w:eastAsia="sl-SI"/>
        </w:rPr>
      </w:pPr>
      <w:r w:rsidRPr="00F60F73">
        <w:rPr>
          <w:rFonts w:ascii="Arial" w:eastAsia="Times New Roman" w:hAnsi="Arial" w:cs="Arial"/>
          <w:sz w:val="18"/>
          <w:szCs w:val="18"/>
          <w:lang w:eastAsia="sl-SI"/>
        </w:rPr>
        <w:t xml:space="preserve">in </w:t>
      </w:r>
    </w:p>
    <w:p w14:paraId="4FF3E1BE" w14:textId="77777777" w:rsidR="00036B4D" w:rsidRPr="00F60F73" w:rsidRDefault="00036B4D" w:rsidP="00036B4D">
      <w:pPr>
        <w:tabs>
          <w:tab w:val="center" w:pos="4153"/>
          <w:tab w:val="right" w:pos="8306"/>
        </w:tabs>
        <w:spacing w:after="0" w:line="240" w:lineRule="auto"/>
        <w:ind w:left="-142"/>
        <w:jc w:val="both"/>
        <w:rPr>
          <w:rFonts w:ascii="Arial" w:eastAsia="Times New Roman" w:hAnsi="Arial" w:cs="Arial"/>
          <w:sz w:val="18"/>
          <w:szCs w:val="18"/>
          <w:lang w:val="de-DE" w:eastAsia="sl-SI"/>
        </w:rPr>
      </w:pPr>
      <w:r w:rsidRPr="00F60F73">
        <w:rPr>
          <w:rFonts w:ascii="Arial" w:eastAsia="Times New Roman" w:hAnsi="Arial" w:cs="Arial"/>
          <w:sz w:val="18"/>
          <w:szCs w:val="18"/>
          <w:lang w:val="de-DE" w:eastAsia="sl-SI"/>
        </w:rPr>
        <w:t xml:space="preserve"> </w:t>
      </w:r>
    </w:p>
    <w:p w14:paraId="5A281D59" w14:textId="77777777" w:rsidR="00036B4D" w:rsidRPr="00F60F73" w:rsidRDefault="00036B4D" w:rsidP="00036B4D">
      <w:pPr>
        <w:spacing w:after="0" w:line="240" w:lineRule="auto"/>
        <w:ind w:left="-142"/>
        <w:jc w:val="both"/>
        <w:rPr>
          <w:rFonts w:ascii="Arial" w:eastAsia="Times New Roman" w:hAnsi="Arial" w:cs="Arial"/>
          <w:b/>
          <w:sz w:val="18"/>
          <w:szCs w:val="18"/>
          <w:lang w:eastAsia="sl-SI"/>
        </w:rPr>
      </w:pPr>
      <w:r w:rsidRPr="00F60F73">
        <w:rPr>
          <w:rFonts w:ascii="Arial" w:eastAsia="Times New Roman" w:hAnsi="Arial" w:cs="Arial"/>
          <w:b/>
          <w:sz w:val="18"/>
          <w:szCs w:val="18"/>
          <w:lang w:eastAsia="sl-SI"/>
        </w:rPr>
        <w:t>IZVAJALEC</w:t>
      </w:r>
    </w:p>
    <w:p w14:paraId="4FFACBAD" w14:textId="77777777" w:rsidR="00036B4D" w:rsidRPr="00F60F73" w:rsidRDefault="00036B4D" w:rsidP="00036B4D">
      <w:pPr>
        <w:spacing w:after="0" w:line="240" w:lineRule="auto"/>
        <w:ind w:left="-142"/>
        <w:jc w:val="both"/>
        <w:rPr>
          <w:rFonts w:ascii="Arial" w:eastAsia="Times New Roman" w:hAnsi="Arial" w:cs="Arial"/>
          <w:bCs/>
          <w:sz w:val="18"/>
          <w:szCs w:val="18"/>
          <w:lang w:eastAsia="sl-SI"/>
        </w:rPr>
      </w:pPr>
      <w:r w:rsidRPr="00F60F73">
        <w:rPr>
          <w:rFonts w:ascii="Arial" w:eastAsia="Times New Roman" w:hAnsi="Arial" w:cs="Arial"/>
          <w:b/>
          <w:sz w:val="18"/>
          <w:szCs w:val="18"/>
          <w:lang w:eastAsia="sl-SI"/>
        </w:rPr>
        <w:t>___________________________________________________</w:t>
      </w:r>
      <w:r w:rsidRPr="00F60F73">
        <w:rPr>
          <w:rFonts w:ascii="Arial" w:eastAsia="Times New Roman" w:hAnsi="Arial" w:cs="Arial"/>
          <w:bCs/>
          <w:sz w:val="18"/>
          <w:szCs w:val="18"/>
          <w:lang w:eastAsia="sl-SI"/>
        </w:rPr>
        <w:t>, ki ga/jo zastopa direktor/ica</w:t>
      </w:r>
    </w:p>
    <w:p w14:paraId="63649EB6" w14:textId="77777777" w:rsidR="00036B4D" w:rsidRPr="00F60F73" w:rsidRDefault="00036B4D" w:rsidP="00036B4D">
      <w:pPr>
        <w:spacing w:after="0" w:line="240" w:lineRule="auto"/>
        <w:ind w:left="-142"/>
        <w:jc w:val="both"/>
        <w:rPr>
          <w:rFonts w:ascii="Arial" w:eastAsia="Times New Roman" w:hAnsi="Arial" w:cs="Arial"/>
          <w:sz w:val="18"/>
          <w:szCs w:val="18"/>
          <w:lang w:eastAsia="sl-SI"/>
        </w:rPr>
      </w:pPr>
      <w:r w:rsidRPr="00F60F73">
        <w:rPr>
          <w:rFonts w:ascii="Arial" w:eastAsia="Times New Roman" w:hAnsi="Arial" w:cs="Arial"/>
          <w:sz w:val="18"/>
          <w:szCs w:val="18"/>
          <w:lang w:eastAsia="sl-SI"/>
        </w:rPr>
        <w:t>__________________________</w:t>
      </w:r>
    </w:p>
    <w:p w14:paraId="2629976B" w14:textId="77777777" w:rsidR="00036B4D" w:rsidRPr="00F60F73" w:rsidRDefault="00036B4D" w:rsidP="00036B4D">
      <w:pPr>
        <w:spacing w:after="0" w:line="240" w:lineRule="auto"/>
        <w:ind w:left="-142"/>
        <w:jc w:val="both"/>
        <w:rPr>
          <w:rFonts w:ascii="Arial" w:eastAsia="Times New Roman" w:hAnsi="Arial" w:cs="Arial"/>
          <w:sz w:val="18"/>
          <w:szCs w:val="18"/>
          <w:lang w:eastAsia="sl-SI"/>
        </w:rPr>
      </w:pPr>
    </w:p>
    <w:p w14:paraId="24A29B8B" w14:textId="77777777" w:rsidR="00036B4D" w:rsidRPr="00F60F73" w:rsidRDefault="00036B4D" w:rsidP="00036B4D">
      <w:pPr>
        <w:spacing w:after="0" w:line="240" w:lineRule="auto"/>
        <w:ind w:left="-142"/>
        <w:jc w:val="both"/>
        <w:rPr>
          <w:rFonts w:ascii="Arial" w:eastAsia="Times New Roman" w:hAnsi="Arial" w:cs="Arial"/>
          <w:sz w:val="18"/>
          <w:szCs w:val="18"/>
          <w:lang w:eastAsia="sl-SI"/>
        </w:rPr>
      </w:pPr>
      <w:r w:rsidRPr="00F60F73">
        <w:rPr>
          <w:rFonts w:ascii="Arial" w:eastAsia="Times New Roman" w:hAnsi="Arial" w:cs="Arial"/>
          <w:sz w:val="18"/>
          <w:szCs w:val="18"/>
          <w:lang w:eastAsia="sl-SI"/>
        </w:rPr>
        <w:t>ID številka:           _______________</w:t>
      </w:r>
    </w:p>
    <w:p w14:paraId="0D35FBC4" w14:textId="77777777" w:rsidR="00036B4D" w:rsidRPr="00F60F73" w:rsidRDefault="00036B4D" w:rsidP="00036B4D">
      <w:pPr>
        <w:spacing w:after="0" w:line="240" w:lineRule="auto"/>
        <w:ind w:left="-142"/>
        <w:jc w:val="both"/>
        <w:rPr>
          <w:rFonts w:ascii="Arial" w:eastAsia="Times New Roman" w:hAnsi="Arial" w:cs="Arial"/>
          <w:sz w:val="18"/>
          <w:szCs w:val="18"/>
          <w:lang w:eastAsia="sl-SI"/>
        </w:rPr>
      </w:pPr>
      <w:r w:rsidRPr="00F60F73">
        <w:rPr>
          <w:rFonts w:ascii="Arial" w:eastAsia="Times New Roman" w:hAnsi="Arial" w:cs="Arial"/>
          <w:sz w:val="18"/>
          <w:szCs w:val="18"/>
          <w:lang w:eastAsia="sl-SI"/>
        </w:rPr>
        <w:t>Matična številka:  _______________</w:t>
      </w:r>
    </w:p>
    <w:p w14:paraId="6B0840A1" w14:textId="77777777" w:rsidR="00036B4D" w:rsidRPr="00F60F73" w:rsidRDefault="00036B4D" w:rsidP="00036B4D">
      <w:pPr>
        <w:spacing w:after="0" w:line="240" w:lineRule="auto"/>
        <w:ind w:left="-142"/>
        <w:jc w:val="both"/>
        <w:rPr>
          <w:rFonts w:ascii="Arial" w:eastAsia="Times New Roman" w:hAnsi="Arial" w:cs="Arial"/>
          <w:sz w:val="18"/>
          <w:szCs w:val="18"/>
          <w:lang w:eastAsia="sl-SI"/>
        </w:rPr>
      </w:pPr>
    </w:p>
    <w:p w14:paraId="36A443B2" w14:textId="77777777" w:rsidR="00036B4D" w:rsidRPr="00F60F73" w:rsidRDefault="00036B4D" w:rsidP="00036B4D">
      <w:pPr>
        <w:spacing w:after="0" w:line="240" w:lineRule="auto"/>
        <w:ind w:left="-142"/>
        <w:jc w:val="both"/>
        <w:rPr>
          <w:rFonts w:ascii="Arial" w:eastAsia="Arial Unicode MS" w:hAnsi="Arial" w:cs="Arial"/>
          <w:b/>
          <w:sz w:val="18"/>
          <w:szCs w:val="18"/>
          <w:lang w:eastAsia="sl-SI"/>
        </w:rPr>
      </w:pPr>
      <w:r w:rsidRPr="00F60F73">
        <w:rPr>
          <w:rFonts w:ascii="Arial" w:eastAsia="Times New Roman" w:hAnsi="Arial" w:cs="Arial"/>
          <w:sz w:val="18"/>
          <w:szCs w:val="18"/>
          <w:lang w:eastAsia="sl-SI"/>
        </w:rPr>
        <w:t xml:space="preserve">sta sklenila naslednjo                                </w:t>
      </w:r>
      <w:r w:rsidRPr="00F60F73">
        <w:rPr>
          <w:rFonts w:ascii="Arial" w:eastAsia="Times New Roman" w:hAnsi="Arial" w:cs="Arial"/>
          <w:b/>
          <w:sz w:val="18"/>
          <w:szCs w:val="18"/>
          <w:lang w:eastAsia="sl-SI"/>
        </w:rPr>
        <w:t>VZDRŽEVALNO   POGODBO</w:t>
      </w:r>
    </w:p>
    <w:p w14:paraId="56C5CA05" w14:textId="77777777" w:rsidR="00036B4D" w:rsidRPr="00F60F73" w:rsidRDefault="00036B4D" w:rsidP="00036B4D">
      <w:pPr>
        <w:spacing w:after="0" w:line="240" w:lineRule="auto"/>
        <w:ind w:left="-142"/>
        <w:jc w:val="both"/>
        <w:rPr>
          <w:rFonts w:ascii="Arial" w:eastAsia="Times New Roman" w:hAnsi="Arial" w:cs="Arial"/>
          <w:sz w:val="18"/>
          <w:szCs w:val="18"/>
          <w:lang w:eastAsia="sl-SI"/>
        </w:rPr>
      </w:pPr>
    </w:p>
    <w:p w14:paraId="7CE41128" w14:textId="77777777" w:rsidR="00036B4D" w:rsidRPr="00F60F73" w:rsidRDefault="00036B4D" w:rsidP="00036B4D">
      <w:pPr>
        <w:spacing w:after="0" w:line="240" w:lineRule="auto"/>
        <w:ind w:left="-142"/>
        <w:jc w:val="center"/>
        <w:rPr>
          <w:rFonts w:ascii="Arial" w:eastAsia="Times New Roman" w:hAnsi="Arial" w:cs="Arial"/>
          <w:sz w:val="18"/>
          <w:szCs w:val="18"/>
          <w:lang w:eastAsia="sl-SI"/>
        </w:rPr>
      </w:pPr>
      <w:r w:rsidRPr="00F60F73">
        <w:rPr>
          <w:rFonts w:ascii="Arial" w:eastAsia="Times New Roman" w:hAnsi="Arial" w:cs="Arial"/>
          <w:sz w:val="18"/>
          <w:szCs w:val="18"/>
          <w:lang w:eastAsia="sl-SI"/>
        </w:rPr>
        <w:t>1. člen</w:t>
      </w:r>
    </w:p>
    <w:p w14:paraId="54732896" w14:textId="77777777" w:rsidR="00036B4D" w:rsidRPr="00F60F73" w:rsidRDefault="00036B4D" w:rsidP="00036B4D">
      <w:pPr>
        <w:spacing w:after="0" w:line="240" w:lineRule="auto"/>
        <w:ind w:left="-142"/>
        <w:jc w:val="both"/>
        <w:rPr>
          <w:rFonts w:ascii="Arial" w:eastAsia="Times New Roman" w:hAnsi="Arial" w:cs="Arial"/>
          <w:sz w:val="18"/>
          <w:szCs w:val="18"/>
          <w:lang w:eastAsia="sl-SI"/>
        </w:rPr>
      </w:pPr>
    </w:p>
    <w:p w14:paraId="60E8E279" w14:textId="046328D0" w:rsidR="00036B4D" w:rsidRPr="00F60F73" w:rsidRDefault="00036B4D" w:rsidP="00036B4D">
      <w:pPr>
        <w:spacing w:before="40" w:after="0" w:line="240" w:lineRule="auto"/>
        <w:jc w:val="both"/>
        <w:rPr>
          <w:rFonts w:ascii="Arial" w:eastAsia="Times New Roman" w:hAnsi="Arial" w:cs="Arial"/>
          <w:sz w:val="18"/>
          <w:szCs w:val="18"/>
          <w:lang w:eastAsia="sl-SI"/>
        </w:rPr>
      </w:pPr>
      <w:r w:rsidRPr="00F60F73">
        <w:rPr>
          <w:rFonts w:ascii="Arial" w:eastAsia="Times New Roman" w:hAnsi="Arial" w:cs="Arial"/>
          <w:sz w:val="18"/>
          <w:szCs w:val="18"/>
          <w:lang w:eastAsia="sl-SI"/>
        </w:rPr>
        <w:t xml:space="preserve">Pogodbeni stranki ugotavljata, da je naročnik v skladu z Zakonom o javnem naročanju (Uradni list RS. št. . 91/15, 14/18, 121/21, 10/22, 74/22 – </w:t>
      </w:r>
      <w:proofErr w:type="spellStart"/>
      <w:r w:rsidRPr="00F60F73">
        <w:rPr>
          <w:rFonts w:ascii="Arial" w:eastAsia="Times New Roman" w:hAnsi="Arial" w:cs="Arial"/>
          <w:sz w:val="18"/>
          <w:szCs w:val="18"/>
          <w:lang w:eastAsia="sl-SI"/>
        </w:rPr>
        <w:t>odl</w:t>
      </w:r>
      <w:proofErr w:type="spellEnd"/>
      <w:r w:rsidRPr="00F60F73">
        <w:rPr>
          <w:rFonts w:ascii="Arial" w:eastAsia="Times New Roman" w:hAnsi="Arial" w:cs="Arial"/>
          <w:sz w:val="18"/>
          <w:szCs w:val="18"/>
          <w:lang w:eastAsia="sl-SI"/>
        </w:rPr>
        <w:t xml:space="preserve">. US, 100/22 – ZNUZSZS, 28/23 in 88/23 ZOPNN; v nadaljevanju: ZJN-3)  ter na podlagi javnega naročila po odprtem postopku naročila za javno naročilo: </w:t>
      </w:r>
      <w:r w:rsidR="00D9761B" w:rsidRPr="00F60F73">
        <w:rPr>
          <w:rFonts w:ascii="Arial" w:hAnsi="Arial" w:cs="Arial"/>
          <w:b/>
          <w:bCs/>
          <w:sz w:val="18"/>
          <w:szCs w:val="18"/>
        </w:rPr>
        <w:t xml:space="preserve">ZAMENJAVA NAPRAVE ZA PRIPRAVO VODE ZA DIALIZO IN SISTEMA ZA DISTRIBUCIJO VODE ZA DIALIZO TER PREDPRIPRAVA SISTEMA ZA CENTRALNI ODVZEM KISLIH KONCENTRATOV ZA DIALIZO </w:t>
      </w:r>
      <w:r w:rsidRPr="00F60F73">
        <w:rPr>
          <w:rFonts w:ascii="Arial" w:eastAsia="Times New Roman" w:hAnsi="Arial" w:cs="Arial"/>
          <w:sz w:val="18"/>
          <w:szCs w:val="18"/>
          <w:lang w:eastAsia="sl-SI"/>
        </w:rPr>
        <w:t xml:space="preserve">(v nadaljevanju oprema), objavljenega na portalu javnih naročil, datum objave ………………, številka objave ………………  in v TED (EU) pod št. objave……………..izbral izvajalca za dobavo in  montažo opreme, ki je vključeval  tudi vzdrževanje dobavljene opreme </w:t>
      </w:r>
      <w:r w:rsidRPr="00F60F73">
        <w:rPr>
          <w:rFonts w:ascii="Arial" w:eastAsia="Times New Roman" w:hAnsi="Arial" w:cs="Arial"/>
          <w:b/>
          <w:bCs/>
          <w:sz w:val="18"/>
          <w:szCs w:val="18"/>
          <w:lang w:eastAsia="sl-SI"/>
        </w:rPr>
        <w:t xml:space="preserve">za dobo </w:t>
      </w:r>
      <w:r w:rsidR="0063778B" w:rsidRPr="00F60F73">
        <w:rPr>
          <w:rFonts w:ascii="Arial" w:eastAsia="Times New Roman" w:hAnsi="Arial" w:cs="Arial"/>
          <w:b/>
          <w:bCs/>
          <w:sz w:val="18"/>
          <w:szCs w:val="18"/>
          <w:lang w:eastAsia="sl-SI"/>
        </w:rPr>
        <w:t>7</w:t>
      </w:r>
      <w:r w:rsidRPr="00F60F73">
        <w:rPr>
          <w:rFonts w:ascii="Arial" w:eastAsia="Times New Roman" w:hAnsi="Arial" w:cs="Arial"/>
          <w:b/>
          <w:bCs/>
          <w:sz w:val="18"/>
          <w:szCs w:val="18"/>
          <w:lang w:eastAsia="sl-SI"/>
        </w:rPr>
        <w:t xml:space="preserve"> let</w:t>
      </w:r>
      <w:r w:rsidRPr="00F60F73">
        <w:rPr>
          <w:rFonts w:ascii="Arial" w:eastAsia="Times New Roman" w:hAnsi="Arial" w:cs="Arial"/>
          <w:sz w:val="18"/>
          <w:szCs w:val="18"/>
          <w:lang w:eastAsia="sl-SI"/>
        </w:rPr>
        <w:t xml:space="preserve"> po preteku garancijskega roka opreme. </w:t>
      </w:r>
    </w:p>
    <w:p w14:paraId="61452FF2" w14:textId="77777777" w:rsidR="00036B4D" w:rsidRPr="00F60F73" w:rsidRDefault="00036B4D" w:rsidP="00036B4D">
      <w:pPr>
        <w:spacing w:after="0" w:line="240" w:lineRule="auto"/>
        <w:ind w:left="-142"/>
        <w:jc w:val="both"/>
        <w:rPr>
          <w:rFonts w:ascii="Arial" w:eastAsia="Times New Roman" w:hAnsi="Arial" w:cs="Arial"/>
          <w:sz w:val="18"/>
          <w:szCs w:val="18"/>
          <w:lang w:eastAsia="sl-SI"/>
        </w:rPr>
      </w:pPr>
      <w:r w:rsidRPr="00F60F73">
        <w:rPr>
          <w:rFonts w:ascii="Arial" w:eastAsia="Times New Roman" w:hAnsi="Arial" w:cs="Arial"/>
          <w:sz w:val="18"/>
          <w:szCs w:val="18"/>
          <w:lang w:eastAsia="sl-SI"/>
        </w:rPr>
        <w:t xml:space="preserve">  </w:t>
      </w:r>
    </w:p>
    <w:p w14:paraId="364D37A6" w14:textId="77777777" w:rsidR="00036B4D" w:rsidRPr="00F60F73" w:rsidRDefault="00036B4D" w:rsidP="00036B4D">
      <w:pPr>
        <w:spacing w:after="0" w:line="240" w:lineRule="auto"/>
        <w:ind w:left="-142"/>
        <w:jc w:val="center"/>
        <w:rPr>
          <w:rFonts w:ascii="Arial" w:eastAsia="Times New Roman" w:hAnsi="Arial" w:cs="Arial"/>
          <w:sz w:val="18"/>
          <w:szCs w:val="18"/>
          <w:lang w:eastAsia="sl-SI"/>
        </w:rPr>
      </w:pPr>
      <w:r w:rsidRPr="00F60F73">
        <w:rPr>
          <w:rFonts w:ascii="Arial" w:eastAsia="Times New Roman" w:hAnsi="Arial" w:cs="Arial"/>
          <w:sz w:val="18"/>
          <w:szCs w:val="18"/>
          <w:lang w:eastAsia="sl-SI"/>
        </w:rPr>
        <w:t>2. člen</w:t>
      </w:r>
    </w:p>
    <w:p w14:paraId="4B5CA1E3" w14:textId="77777777" w:rsidR="00036B4D" w:rsidRPr="00F60F73" w:rsidRDefault="00036B4D" w:rsidP="00036B4D">
      <w:pPr>
        <w:spacing w:after="0" w:line="240" w:lineRule="auto"/>
        <w:ind w:left="-142"/>
        <w:jc w:val="center"/>
        <w:rPr>
          <w:rFonts w:ascii="Arial" w:eastAsia="Times New Roman" w:hAnsi="Arial" w:cs="Arial"/>
          <w:sz w:val="18"/>
          <w:szCs w:val="18"/>
          <w:lang w:eastAsia="sl-SI"/>
        </w:rPr>
      </w:pPr>
    </w:p>
    <w:p w14:paraId="3BBB5F5A" w14:textId="32A3835F" w:rsidR="00036B4D" w:rsidRPr="00F60F73" w:rsidRDefault="00036B4D" w:rsidP="00036B4D">
      <w:pPr>
        <w:spacing w:after="0" w:line="240" w:lineRule="auto"/>
        <w:ind w:left="-142"/>
        <w:jc w:val="both"/>
        <w:rPr>
          <w:rFonts w:ascii="Arial" w:eastAsia="Times New Roman" w:hAnsi="Arial" w:cs="Arial"/>
          <w:sz w:val="18"/>
          <w:szCs w:val="18"/>
          <w:lang w:eastAsia="sl-SI"/>
        </w:rPr>
      </w:pPr>
      <w:r w:rsidRPr="00F60F73">
        <w:rPr>
          <w:rFonts w:ascii="Arial" w:eastAsia="Times New Roman" w:hAnsi="Arial" w:cs="Arial"/>
          <w:sz w:val="18"/>
          <w:szCs w:val="18"/>
          <w:lang w:eastAsia="sl-SI"/>
        </w:rPr>
        <w:t xml:space="preserve">S to pogodbo se pogodbeni stranki dogovorita o splošnih in posebnih pogojih izvedbe predmetnega javnega naročila. Sestavni del te pogodbe sta </w:t>
      </w:r>
      <w:r w:rsidR="0063778B" w:rsidRPr="00F60F73">
        <w:rPr>
          <w:rFonts w:ascii="Arial" w:eastAsia="Times New Roman" w:hAnsi="Arial" w:cs="Arial"/>
          <w:sz w:val="18"/>
          <w:szCs w:val="18"/>
          <w:lang w:eastAsia="sl-SI"/>
        </w:rPr>
        <w:t xml:space="preserve">specifikacija zahtev naročnika za predmet javnega naročila  in </w:t>
      </w:r>
      <w:r w:rsidRPr="00F60F73">
        <w:rPr>
          <w:rFonts w:ascii="Arial" w:eastAsia="Times New Roman" w:hAnsi="Arial" w:cs="Arial"/>
          <w:sz w:val="18"/>
          <w:szCs w:val="18"/>
          <w:lang w:eastAsia="sl-SI"/>
        </w:rPr>
        <w:t>ponudba izvajalca št._________ z dne ______________________ .</w:t>
      </w:r>
    </w:p>
    <w:p w14:paraId="1E45CA07" w14:textId="77777777" w:rsidR="00036B4D" w:rsidRPr="00F60F73" w:rsidRDefault="00036B4D" w:rsidP="00036B4D">
      <w:pPr>
        <w:spacing w:after="0" w:line="240" w:lineRule="auto"/>
        <w:ind w:left="-142"/>
        <w:jc w:val="both"/>
        <w:rPr>
          <w:rFonts w:ascii="Arial" w:eastAsia="Times New Roman" w:hAnsi="Arial" w:cs="Arial"/>
          <w:sz w:val="18"/>
          <w:szCs w:val="18"/>
          <w:lang w:eastAsia="sl-SI"/>
        </w:rPr>
      </w:pPr>
      <w:r w:rsidRPr="00F60F73">
        <w:rPr>
          <w:rFonts w:ascii="Arial" w:eastAsia="Times New Roman" w:hAnsi="Arial" w:cs="Arial"/>
          <w:sz w:val="18"/>
          <w:szCs w:val="18"/>
          <w:lang w:eastAsia="sl-SI"/>
        </w:rPr>
        <w:t xml:space="preserve"> </w:t>
      </w:r>
    </w:p>
    <w:p w14:paraId="76642935" w14:textId="77777777" w:rsidR="00036B4D" w:rsidRPr="00F60F73" w:rsidRDefault="00036B4D" w:rsidP="00036B4D">
      <w:pPr>
        <w:spacing w:after="0" w:line="240" w:lineRule="auto"/>
        <w:ind w:left="-142"/>
        <w:jc w:val="both"/>
        <w:rPr>
          <w:rFonts w:ascii="Arial" w:eastAsia="Times New Roman" w:hAnsi="Arial" w:cs="Arial"/>
          <w:sz w:val="18"/>
          <w:szCs w:val="18"/>
          <w:lang w:eastAsia="sl-SI"/>
        </w:rPr>
      </w:pPr>
      <w:r w:rsidRPr="00F60F73">
        <w:rPr>
          <w:rFonts w:ascii="Arial" w:eastAsia="Times New Roman" w:hAnsi="Arial" w:cs="Arial"/>
          <w:sz w:val="18"/>
          <w:szCs w:val="18"/>
          <w:lang w:eastAsia="sl-SI"/>
        </w:rPr>
        <w:t xml:space="preserve">Za razlago veljajo tudi vsi drugi pogoji predmetnega javnega naročila, in sicer razpisna dokumentacija, ponudbena dokumentacija. </w:t>
      </w:r>
    </w:p>
    <w:p w14:paraId="0CB3A975" w14:textId="77777777" w:rsidR="00036B4D" w:rsidRPr="00F60F73" w:rsidRDefault="00036B4D" w:rsidP="00036B4D">
      <w:pPr>
        <w:spacing w:after="0" w:line="240" w:lineRule="auto"/>
        <w:ind w:left="-142"/>
        <w:jc w:val="center"/>
        <w:rPr>
          <w:rFonts w:ascii="Arial" w:eastAsia="Times New Roman" w:hAnsi="Arial" w:cs="Arial"/>
          <w:iCs/>
          <w:sz w:val="18"/>
          <w:szCs w:val="18"/>
          <w:lang w:eastAsia="sl-SI"/>
        </w:rPr>
      </w:pPr>
    </w:p>
    <w:p w14:paraId="6378A0FA" w14:textId="77777777" w:rsidR="00036B4D" w:rsidRPr="00F60F73" w:rsidRDefault="00036B4D" w:rsidP="00036B4D">
      <w:pPr>
        <w:spacing w:after="0" w:line="240" w:lineRule="auto"/>
        <w:ind w:left="-142"/>
        <w:jc w:val="center"/>
        <w:rPr>
          <w:rFonts w:ascii="Arial" w:eastAsia="Times New Roman" w:hAnsi="Arial" w:cs="Arial"/>
          <w:iCs/>
          <w:sz w:val="18"/>
          <w:szCs w:val="18"/>
          <w:lang w:eastAsia="sl-SI"/>
        </w:rPr>
      </w:pPr>
      <w:r w:rsidRPr="00F60F73">
        <w:rPr>
          <w:rFonts w:ascii="Arial" w:eastAsia="Times New Roman" w:hAnsi="Arial" w:cs="Arial"/>
          <w:iCs/>
          <w:sz w:val="18"/>
          <w:szCs w:val="18"/>
          <w:lang w:eastAsia="sl-SI"/>
        </w:rPr>
        <w:t>3. člen</w:t>
      </w:r>
    </w:p>
    <w:p w14:paraId="25C48EDB" w14:textId="77777777" w:rsidR="00036B4D" w:rsidRPr="00F60F73" w:rsidRDefault="00036B4D" w:rsidP="00036B4D">
      <w:pPr>
        <w:spacing w:after="0" w:line="240" w:lineRule="auto"/>
        <w:ind w:left="-142"/>
        <w:jc w:val="both"/>
        <w:rPr>
          <w:rFonts w:ascii="Arial" w:eastAsia="Times New Roman" w:hAnsi="Arial" w:cs="Arial"/>
          <w:sz w:val="18"/>
          <w:szCs w:val="18"/>
          <w:lang w:eastAsia="sl-SI"/>
        </w:rPr>
      </w:pPr>
    </w:p>
    <w:p w14:paraId="00A940F4" w14:textId="77777777" w:rsidR="00036B4D" w:rsidRPr="00F60F73" w:rsidRDefault="00036B4D" w:rsidP="00036B4D">
      <w:pPr>
        <w:keepNext/>
        <w:spacing w:after="0" w:line="240" w:lineRule="auto"/>
        <w:outlineLvl w:val="3"/>
        <w:rPr>
          <w:rFonts w:ascii="Arial" w:eastAsia="Arial Unicode MS" w:hAnsi="Arial" w:cs="Arial"/>
          <w:bCs/>
          <w:sz w:val="18"/>
          <w:szCs w:val="18"/>
          <w:lang w:eastAsia="sl-SI"/>
        </w:rPr>
      </w:pPr>
      <w:r w:rsidRPr="00F60F73">
        <w:rPr>
          <w:rFonts w:ascii="Arial" w:eastAsia="Arial Unicode MS" w:hAnsi="Arial" w:cs="Arial"/>
          <w:bCs/>
          <w:sz w:val="18"/>
          <w:szCs w:val="18"/>
          <w:lang w:eastAsia="sl-SI"/>
        </w:rPr>
        <w:t xml:space="preserve">Predmet te pogodbe je izvajanje storitev: </w:t>
      </w:r>
      <w:r w:rsidRPr="00F60F73">
        <w:rPr>
          <w:rFonts w:ascii="Arial" w:eastAsia="Times New Roman" w:hAnsi="Arial" w:cs="Arial"/>
          <w:b/>
          <w:sz w:val="18"/>
          <w:szCs w:val="18"/>
        </w:rPr>
        <w:t>VZDRŽEVANJE OPREME</w:t>
      </w:r>
      <w:r w:rsidRPr="00F60F73">
        <w:rPr>
          <w:rFonts w:ascii="Arial" w:eastAsia="Times New Roman" w:hAnsi="Arial" w:cs="Arial"/>
          <w:bCs/>
          <w:sz w:val="18"/>
          <w:szCs w:val="18"/>
        </w:rPr>
        <w:t>, in sicer</w:t>
      </w:r>
      <w:r w:rsidRPr="00F60F73">
        <w:rPr>
          <w:rFonts w:ascii="Arial" w:eastAsia="Arial Unicode MS" w:hAnsi="Arial" w:cs="Arial"/>
          <w:bCs/>
          <w:sz w:val="18"/>
          <w:szCs w:val="18"/>
          <w:lang w:eastAsia="sl-SI"/>
        </w:rPr>
        <w:t xml:space="preserve"> </w:t>
      </w:r>
    </w:p>
    <w:p w14:paraId="782D7880" w14:textId="526A41BB" w:rsidR="00036B4D" w:rsidRPr="00F60F73" w:rsidRDefault="00036B4D" w:rsidP="00D9761B">
      <w:pPr>
        <w:numPr>
          <w:ilvl w:val="0"/>
          <w:numId w:val="35"/>
        </w:numPr>
        <w:spacing w:after="0" w:line="240" w:lineRule="auto"/>
        <w:rPr>
          <w:rFonts w:ascii="Arial" w:eastAsia="Times New Roman" w:hAnsi="Arial" w:cs="Arial"/>
          <w:b/>
          <w:bCs/>
          <w:sz w:val="18"/>
          <w:szCs w:val="18"/>
        </w:rPr>
      </w:pPr>
      <w:r w:rsidRPr="00F60F73">
        <w:rPr>
          <w:rFonts w:ascii="Arial" w:eastAsia="Times New Roman" w:hAnsi="Arial" w:cs="Arial"/>
          <w:b/>
          <w:bCs/>
          <w:sz w:val="18"/>
          <w:szCs w:val="18"/>
        </w:rPr>
        <w:t xml:space="preserve">Preventivno vzdrževanje po izteku _________(min </w:t>
      </w:r>
      <w:r w:rsidR="0063778B" w:rsidRPr="00F60F73">
        <w:rPr>
          <w:rFonts w:ascii="Arial" w:eastAsia="Times New Roman" w:hAnsi="Arial" w:cs="Arial"/>
          <w:b/>
          <w:bCs/>
          <w:sz w:val="18"/>
          <w:szCs w:val="18"/>
        </w:rPr>
        <w:t>24</w:t>
      </w:r>
      <w:r w:rsidRPr="00F60F73">
        <w:rPr>
          <w:rFonts w:ascii="Arial" w:eastAsia="Times New Roman" w:hAnsi="Arial" w:cs="Arial"/>
          <w:b/>
          <w:bCs/>
          <w:sz w:val="18"/>
          <w:szCs w:val="18"/>
        </w:rPr>
        <w:t>) mesečne garancijske dobe,</w:t>
      </w:r>
    </w:p>
    <w:p w14:paraId="0374B89F" w14:textId="386983FC" w:rsidR="00036B4D" w:rsidRPr="00F60F73" w:rsidRDefault="00036B4D" w:rsidP="00D9761B">
      <w:pPr>
        <w:numPr>
          <w:ilvl w:val="0"/>
          <w:numId w:val="35"/>
        </w:numPr>
        <w:spacing w:after="0" w:line="240" w:lineRule="auto"/>
        <w:rPr>
          <w:rFonts w:ascii="Arial" w:eastAsia="Times New Roman" w:hAnsi="Arial" w:cs="Arial"/>
          <w:b/>
          <w:bCs/>
          <w:sz w:val="18"/>
          <w:szCs w:val="18"/>
        </w:rPr>
      </w:pPr>
      <w:r w:rsidRPr="00F60F73">
        <w:rPr>
          <w:rFonts w:ascii="Arial" w:eastAsia="Arial Unicode MS" w:hAnsi="Arial" w:cs="Arial"/>
          <w:b/>
          <w:bCs/>
          <w:sz w:val="18"/>
          <w:szCs w:val="18"/>
          <w:lang w:eastAsia="sl-SI"/>
        </w:rPr>
        <w:t xml:space="preserve">Izredno vzdrževanje – odprava napak, okvar </w:t>
      </w:r>
      <w:r w:rsidRPr="00F60F73">
        <w:rPr>
          <w:rFonts w:ascii="Arial" w:eastAsia="Times New Roman" w:hAnsi="Arial" w:cs="Arial"/>
          <w:b/>
          <w:bCs/>
          <w:sz w:val="18"/>
          <w:szCs w:val="18"/>
        </w:rPr>
        <w:t xml:space="preserve"> po izteku _______ (min </w:t>
      </w:r>
      <w:r w:rsidR="0063778B" w:rsidRPr="00F60F73">
        <w:rPr>
          <w:rFonts w:ascii="Arial" w:eastAsia="Times New Roman" w:hAnsi="Arial" w:cs="Arial"/>
          <w:b/>
          <w:bCs/>
          <w:sz w:val="18"/>
          <w:szCs w:val="18"/>
        </w:rPr>
        <w:t>24</w:t>
      </w:r>
      <w:r w:rsidRPr="00F60F73">
        <w:rPr>
          <w:rFonts w:ascii="Arial" w:eastAsia="Times New Roman" w:hAnsi="Arial" w:cs="Arial"/>
          <w:b/>
          <w:bCs/>
          <w:sz w:val="18"/>
          <w:szCs w:val="18"/>
        </w:rPr>
        <w:t>) mesečne garancijske dobe</w:t>
      </w:r>
      <w:r w:rsidRPr="00F60F73">
        <w:rPr>
          <w:rFonts w:ascii="Arial" w:eastAsia="Arial Unicode MS" w:hAnsi="Arial" w:cs="Arial"/>
          <w:b/>
          <w:bCs/>
          <w:sz w:val="18"/>
          <w:szCs w:val="18"/>
          <w:lang w:eastAsia="sl-SI"/>
        </w:rPr>
        <w:t>,</w:t>
      </w:r>
    </w:p>
    <w:p w14:paraId="2FDB5CFE" w14:textId="77777777" w:rsidR="00036B4D" w:rsidRPr="00F60F73" w:rsidRDefault="00036B4D" w:rsidP="00036B4D">
      <w:pPr>
        <w:spacing w:after="0" w:line="240" w:lineRule="auto"/>
        <w:ind w:left="-142"/>
        <w:rPr>
          <w:rFonts w:ascii="Arial" w:eastAsia="Times New Roman" w:hAnsi="Arial" w:cs="Arial"/>
          <w:sz w:val="18"/>
          <w:szCs w:val="18"/>
          <w:lang w:eastAsia="sl-SI"/>
        </w:rPr>
      </w:pPr>
      <w:r w:rsidRPr="00F60F73">
        <w:rPr>
          <w:rFonts w:ascii="Arial" w:eastAsia="Times New Roman" w:hAnsi="Arial" w:cs="Arial"/>
          <w:sz w:val="18"/>
          <w:szCs w:val="18"/>
          <w:lang w:eastAsia="sl-SI"/>
        </w:rPr>
        <w:t xml:space="preserve">  </w:t>
      </w:r>
    </w:p>
    <w:p w14:paraId="0D8B3CB7" w14:textId="77777777" w:rsidR="00036B4D" w:rsidRPr="00F60F73" w:rsidRDefault="00036B4D" w:rsidP="00036B4D">
      <w:pPr>
        <w:spacing w:after="0" w:line="240" w:lineRule="auto"/>
        <w:ind w:left="-142"/>
        <w:rPr>
          <w:rFonts w:ascii="Arial" w:eastAsia="Times New Roman" w:hAnsi="Arial" w:cs="Arial"/>
          <w:sz w:val="18"/>
          <w:szCs w:val="18"/>
          <w:lang w:eastAsia="sl-SI"/>
        </w:rPr>
      </w:pPr>
      <w:r w:rsidRPr="00F60F73">
        <w:rPr>
          <w:rFonts w:ascii="Arial" w:eastAsia="Times New Roman" w:hAnsi="Arial" w:cs="Arial"/>
          <w:sz w:val="18"/>
          <w:szCs w:val="18"/>
          <w:lang w:eastAsia="sl-SI"/>
        </w:rPr>
        <w:t xml:space="preserve">Oprema, ki je predmet vzdrževanja po tej pogodbi: </w:t>
      </w:r>
    </w:p>
    <w:p w14:paraId="31A4F40D" w14:textId="77777777" w:rsidR="00036B4D" w:rsidRPr="00F60F73" w:rsidRDefault="00036B4D" w:rsidP="00D9761B">
      <w:pPr>
        <w:pStyle w:val="Odstavekseznama"/>
        <w:numPr>
          <w:ilvl w:val="0"/>
          <w:numId w:val="35"/>
        </w:numPr>
        <w:spacing w:after="0" w:line="240" w:lineRule="auto"/>
        <w:rPr>
          <w:rFonts w:ascii="Arial" w:eastAsia="Times New Roman" w:hAnsi="Arial" w:cs="Arial"/>
          <w:sz w:val="18"/>
          <w:szCs w:val="18"/>
          <w:lang w:eastAsia="sl-SI"/>
        </w:rPr>
      </w:pPr>
      <w:r w:rsidRPr="00F60F73">
        <w:rPr>
          <w:rFonts w:ascii="Arial" w:eastAsia="Times New Roman" w:hAnsi="Arial" w:cs="Arial"/>
          <w:sz w:val="18"/>
          <w:szCs w:val="18"/>
          <w:lang w:eastAsia="sl-SI"/>
        </w:rPr>
        <w:t>______________________________</w:t>
      </w:r>
    </w:p>
    <w:p w14:paraId="203359B6" w14:textId="77777777" w:rsidR="00036B4D" w:rsidRPr="00F60F73" w:rsidRDefault="00036B4D" w:rsidP="00D9761B">
      <w:pPr>
        <w:pStyle w:val="Odstavekseznama"/>
        <w:numPr>
          <w:ilvl w:val="0"/>
          <w:numId w:val="35"/>
        </w:numPr>
        <w:spacing w:after="0" w:line="240" w:lineRule="auto"/>
        <w:rPr>
          <w:rFonts w:ascii="Arial" w:eastAsia="Times New Roman" w:hAnsi="Arial" w:cs="Arial"/>
          <w:sz w:val="18"/>
          <w:szCs w:val="18"/>
          <w:lang w:eastAsia="sl-SI"/>
        </w:rPr>
      </w:pPr>
      <w:r w:rsidRPr="00F60F73">
        <w:rPr>
          <w:rFonts w:ascii="Arial" w:eastAsia="Times New Roman" w:hAnsi="Arial" w:cs="Arial"/>
          <w:sz w:val="18"/>
          <w:szCs w:val="18"/>
          <w:lang w:eastAsia="sl-SI"/>
        </w:rPr>
        <w:t>______________________________</w:t>
      </w:r>
    </w:p>
    <w:p w14:paraId="6D055D6D" w14:textId="77777777" w:rsidR="00036B4D" w:rsidRPr="00F60F73" w:rsidRDefault="00036B4D" w:rsidP="00036B4D">
      <w:pPr>
        <w:spacing w:after="0" w:line="240" w:lineRule="auto"/>
        <w:ind w:left="-142"/>
        <w:rPr>
          <w:rFonts w:ascii="Arial" w:eastAsia="Times New Roman" w:hAnsi="Arial" w:cs="Arial"/>
          <w:sz w:val="18"/>
          <w:szCs w:val="18"/>
          <w:lang w:eastAsia="sl-SI"/>
        </w:rPr>
      </w:pPr>
    </w:p>
    <w:p w14:paraId="01DE154A" w14:textId="77777777" w:rsidR="00036B4D" w:rsidRPr="00F60F73" w:rsidRDefault="00036B4D" w:rsidP="00036B4D">
      <w:pPr>
        <w:spacing w:after="0" w:line="240" w:lineRule="auto"/>
        <w:ind w:left="-142"/>
        <w:rPr>
          <w:rFonts w:ascii="Arial" w:eastAsia="Times New Roman" w:hAnsi="Arial" w:cs="Arial"/>
          <w:sz w:val="18"/>
          <w:szCs w:val="18"/>
          <w:lang w:eastAsia="sl-SI"/>
        </w:rPr>
      </w:pPr>
      <w:r w:rsidRPr="00F60F73">
        <w:rPr>
          <w:rFonts w:ascii="Arial" w:eastAsia="Times New Roman" w:hAnsi="Arial" w:cs="Arial"/>
          <w:sz w:val="18"/>
          <w:szCs w:val="18"/>
          <w:lang w:eastAsia="sl-SI"/>
        </w:rPr>
        <w:t>v skladu z zahtevami naročnika iz priloge: Specifikacija zahtev naročnika za predmet javnega naročila</w:t>
      </w:r>
    </w:p>
    <w:p w14:paraId="3FE36092" w14:textId="77777777" w:rsidR="00036B4D" w:rsidRPr="00F60F73" w:rsidRDefault="00036B4D" w:rsidP="00036B4D">
      <w:pPr>
        <w:autoSpaceDE w:val="0"/>
        <w:autoSpaceDN w:val="0"/>
        <w:adjustRightInd w:val="0"/>
        <w:spacing w:after="0" w:line="240" w:lineRule="auto"/>
        <w:ind w:left="-142"/>
        <w:jc w:val="both"/>
        <w:rPr>
          <w:rFonts w:ascii="Arial" w:eastAsia="Times New Roman" w:hAnsi="Arial" w:cs="Arial"/>
          <w:iCs/>
          <w:sz w:val="18"/>
          <w:szCs w:val="18"/>
          <w:lang w:eastAsia="sl-SI"/>
        </w:rPr>
      </w:pPr>
    </w:p>
    <w:p w14:paraId="10FC8CB9" w14:textId="77777777" w:rsidR="00036B4D" w:rsidRPr="00F60F73" w:rsidRDefault="00036B4D" w:rsidP="00036B4D">
      <w:pPr>
        <w:autoSpaceDE w:val="0"/>
        <w:autoSpaceDN w:val="0"/>
        <w:adjustRightInd w:val="0"/>
        <w:spacing w:after="0" w:line="240" w:lineRule="auto"/>
        <w:ind w:left="-142"/>
        <w:jc w:val="both"/>
        <w:rPr>
          <w:rFonts w:ascii="Arial" w:eastAsia="Times New Roman" w:hAnsi="Arial" w:cs="Arial"/>
          <w:iCs/>
          <w:sz w:val="18"/>
          <w:szCs w:val="18"/>
          <w:lang w:eastAsia="sl-SI"/>
        </w:rPr>
      </w:pPr>
      <w:r w:rsidRPr="00F60F73">
        <w:rPr>
          <w:rFonts w:ascii="Arial" w:eastAsia="Times New Roman" w:hAnsi="Arial" w:cs="Arial"/>
          <w:iCs/>
          <w:sz w:val="18"/>
          <w:szCs w:val="18"/>
          <w:lang w:eastAsia="sl-SI"/>
        </w:rPr>
        <w:t xml:space="preserve">Naročnik si pridržuje pravico do </w:t>
      </w:r>
      <w:r w:rsidRPr="00F60F73">
        <w:rPr>
          <w:rFonts w:ascii="Arial" w:eastAsia="Times New Roman" w:hAnsi="Arial" w:cs="Arial"/>
          <w:sz w:val="18"/>
          <w:szCs w:val="18"/>
          <w:lang w:eastAsia="sl-SI"/>
        </w:rPr>
        <w:t xml:space="preserve">spremembe obsega pogodbenih storitev glede na spremenjene naročnikove potrebe v času trajanja pogodbe. </w:t>
      </w:r>
      <w:r w:rsidRPr="00F60F73">
        <w:rPr>
          <w:rFonts w:ascii="Arial" w:eastAsia="Times New Roman" w:hAnsi="Arial" w:cs="Arial"/>
          <w:iCs/>
          <w:sz w:val="18"/>
          <w:szCs w:val="18"/>
          <w:lang w:eastAsia="sl-SI"/>
        </w:rPr>
        <w:t>Vse tovrstne spremembe pogodbeni stranki določita z aneksom k tej pogodbi.</w:t>
      </w:r>
    </w:p>
    <w:p w14:paraId="43AF4ADB" w14:textId="77777777" w:rsidR="00036B4D" w:rsidRPr="00F60F73" w:rsidRDefault="00036B4D" w:rsidP="00036B4D">
      <w:pPr>
        <w:autoSpaceDE w:val="0"/>
        <w:autoSpaceDN w:val="0"/>
        <w:adjustRightInd w:val="0"/>
        <w:spacing w:after="0" w:line="240" w:lineRule="auto"/>
        <w:jc w:val="both"/>
        <w:rPr>
          <w:rFonts w:ascii="Arial" w:eastAsia="Times New Roman" w:hAnsi="Arial" w:cs="Arial"/>
          <w:iCs/>
          <w:sz w:val="18"/>
          <w:szCs w:val="18"/>
          <w:lang w:eastAsia="sl-SI"/>
        </w:rPr>
      </w:pPr>
    </w:p>
    <w:p w14:paraId="36D78F7F" w14:textId="77777777" w:rsidR="00036B4D" w:rsidRPr="00F60F73" w:rsidRDefault="00036B4D" w:rsidP="00036B4D">
      <w:pPr>
        <w:spacing w:after="0" w:line="240" w:lineRule="auto"/>
        <w:ind w:left="-142"/>
        <w:jc w:val="center"/>
        <w:rPr>
          <w:rFonts w:ascii="Arial" w:eastAsia="Times New Roman" w:hAnsi="Arial" w:cs="Arial"/>
          <w:bCs/>
          <w:iCs/>
          <w:sz w:val="18"/>
          <w:szCs w:val="18"/>
          <w:lang w:eastAsia="sl-SI"/>
        </w:rPr>
      </w:pPr>
    </w:p>
    <w:p w14:paraId="06A8D01C" w14:textId="77777777" w:rsidR="00036B4D" w:rsidRPr="00F60F73" w:rsidRDefault="00036B4D" w:rsidP="00036B4D">
      <w:pPr>
        <w:spacing w:after="0" w:line="240" w:lineRule="auto"/>
        <w:ind w:left="-142"/>
        <w:jc w:val="center"/>
        <w:rPr>
          <w:rFonts w:ascii="Arial" w:eastAsia="Times New Roman" w:hAnsi="Arial" w:cs="Arial"/>
          <w:bCs/>
          <w:iCs/>
          <w:sz w:val="18"/>
          <w:szCs w:val="18"/>
          <w:lang w:eastAsia="sl-SI"/>
        </w:rPr>
      </w:pPr>
      <w:r w:rsidRPr="00F60F73">
        <w:rPr>
          <w:rFonts w:ascii="Arial" w:eastAsia="Times New Roman" w:hAnsi="Arial" w:cs="Arial"/>
          <w:bCs/>
          <w:iCs/>
          <w:sz w:val="18"/>
          <w:szCs w:val="18"/>
          <w:lang w:eastAsia="sl-SI"/>
        </w:rPr>
        <w:t>4. člen</w:t>
      </w:r>
    </w:p>
    <w:p w14:paraId="154474E7" w14:textId="77777777" w:rsidR="00036B4D" w:rsidRPr="00F60F73" w:rsidRDefault="00036B4D" w:rsidP="00036B4D">
      <w:pPr>
        <w:spacing w:after="0" w:line="240" w:lineRule="auto"/>
        <w:ind w:left="-142"/>
        <w:rPr>
          <w:rFonts w:ascii="Arial" w:eastAsia="Times New Roman" w:hAnsi="Arial" w:cs="Arial"/>
          <w:bCs/>
          <w:iCs/>
          <w:sz w:val="18"/>
          <w:szCs w:val="18"/>
          <w:lang w:eastAsia="sl-SI"/>
        </w:rPr>
      </w:pPr>
    </w:p>
    <w:p w14:paraId="7E457444" w14:textId="77777777" w:rsidR="00036B4D" w:rsidRPr="00F60F73" w:rsidRDefault="00036B4D" w:rsidP="00036B4D">
      <w:pPr>
        <w:spacing w:after="0" w:line="240" w:lineRule="auto"/>
        <w:ind w:left="-142"/>
        <w:jc w:val="both"/>
        <w:rPr>
          <w:rFonts w:ascii="Arial" w:eastAsia="Times New Roman" w:hAnsi="Arial" w:cs="Arial"/>
          <w:bCs/>
          <w:sz w:val="18"/>
          <w:szCs w:val="18"/>
          <w:lang w:eastAsia="sl-SI"/>
        </w:rPr>
      </w:pPr>
      <w:r w:rsidRPr="00F60F73">
        <w:rPr>
          <w:rFonts w:ascii="Arial" w:eastAsia="Times New Roman" w:hAnsi="Arial" w:cs="Arial"/>
          <w:bCs/>
          <w:sz w:val="18"/>
          <w:szCs w:val="18"/>
          <w:lang w:eastAsia="sl-SI"/>
        </w:rPr>
        <w:t>Izvajalec mora za vsako koledarsko leto izdelati terminski plan za storitve Preventivnega vzdrževanja in ga dostaviti pooblaščeni osebi naročnika v potrditev. Obojestransko potrjeni terminski plan za posamezno leto je vsakoletna priloga in sestavni del te pogodbe.</w:t>
      </w:r>
    </w:p>
    <w:p w14:paraId="498A574E" w14:textId="77777777" w:rsidR="00036B4D" w:rsidRPr="00F60F73" w:rsidRDefault="00036B4D" w:rsidP="00036B4D">
      <w:pPr>
        <w:spacing w:after="0" w:line="240" w:lineRule="auto"/>
        <w:ind w:left="-142"/>
        <w:rPr>
          <w:rFonts w:ascii="Arial" w:eastAsia="Times New Roman" w:hAnsi="Arial" w:cs="Arial"/>
          <w:b/>
          <w:iCs/>
          <w:sz w:val="18"/>
          <w:szCs w:val="18"/>
          <w:lang w:eastAsia="sl-SI"/>
        </w:rPr>
      </w:pPr>
    </w:p>
    <w:p w14:paraId="5B4415E3" w14:textId="77777777" w:rsidR="00036B4D" w:rsidRPr="00F60F73" w:rsidRDefault="00036B4D" w:rsidP="00036B4D">
      <w:pPr>
        <w:spacing w:after="0" w:line="240" w:lineRule="auto"/>
        <w:ind w:left="-142"/>
        <w:jc w:val="center"/>
        <w:rPr>
          <w:rFonts w:ascii="Arial" w:eastAsia="Times New Roman" w:hAnsi="Arial" w:cs="Arial"/>
          <w:bCs/>
          <w:iCs/>
          <w:sz w:val="18"/>
          <w:szCs w:val="18"/>
          <w:lang w:eastAsia="sl-SI"/>
        </w:rPr>
      </w:pPr>
      <w:r w:rsidRPr="00F60F73">
        <w:rPr>
          <w:rFonts w:ascii="Arial" w:eastAsia="Times New Roman" w:hAnsi="Arial" w:cs="Arial"/>
          <w:bCs/>
          <w:iCs/>
          <w:sz w:val="18"/>
          <w:szCs w:val="18"/>
          <w:lang w:eastAsia="sl-SI"/>
        </w:rPr>
        <w:t>5. člen</w:t>
      </w:r>
    </w:p>
    <w:p w14:paraId="5E089B67" w14:textId="77777777" w:rsidR="00036B4D" w:rsidRPr="00F60F73" w:rsidRDefault="00036B4D" w:rsidP="00036B4D">
      <w:pPr>
        <w:spacing w:after="0" w:line="240" w:lineRule="auto"/>
        <w:ind w:left="-142"/>
        <w:jc w:val="center"/>
        <w:rPr>
          <w:rFonts w:ascii="Arial" w:eastAsia="Times New Roman" w:hAnsi="Arial" w:cs="Arial"/>
          <w:b/>
          <w:iCs/>
          <w:sz w:val="18"/>
          <w:szCs w:val="18"/>
          <w:lang w:eastAsia="sl-SI"/>
        </w:rPr>
      </w:pPr>
    </w:p>
    <w:p w14:paraId="39E02429" w14:textId="3956DBDF" w:rsidR="00036B4D" w:rsidRPr="00F60F73" w:rsidRDefault="00036B4D" w:rsidP="00036B4D">
      <w:pPr>
        <w:spacing w:after="0" w:line="240" w:lineRule="auto"/>
        <w:ind w:left="-142"/>
        <w:rPr>
          <w:rFonts w:ascii="Arial" w:eastAsia="Times New Roman" w:hAnsi="Arial" w:cs="Arial"/>
          <w:sz w:val="18"/>
          <w:szCs w:val="18"/>
          <w:lang w:eastAsia="sl-SI"/>
        </w:rPr>
      </w:pPr>
      <w:r w:rsidRPr="00F60F73">
        <w:rPr>
          <w:rFonts w:ascii="Arial" w:eastAsia="Times New Roman" w:hAnsi="Arial" w:cs="Arial"/>
          <w:sz w:val="18"/>
          <w:szCs w:val="18"/>
          <w:lang w:eastAsia="sl-SI"/>
        </w:rPr>
        <w:t xml:space="preserve">Okvirna </w:t>
      </w:r>
      <w:r w:rsidR="0063778B" w:rsidRPr="00F60F73">
        <w:rPr>
          <w:rFonts w:ascii="Arial" w:eastAsia="Times New Roman" w:hAnsi="Arial" w:cs="Arial"/>
          <w:sz w:val="18"/>
          <w:szCs w:val="18"/>
          <w:lang w:eastAsia="sl-SI"/>
        </w:rPr>
        <w:t>sedeml</w:t>
      </w:r>
      <w:r w:rsidRPr="00F60F73">
        <w:rPr>
          <w:rFonts w:ascii="Arial" w:eastAsia="Times New Roman" w:hAnsi="Arial" w:cs="Arial"/>
          <w:sz w:val="18"/>
          <w:szCs w:val="18"/>
          <w:lang w:eastAsia="sl-SI"/>
        </w:rPr>
        <w:t xml:space="preserve">etna pogodbena vrednost storitev preventivnega vzdrževanja opreme  znaša </w:t>
      </w:r>
      <w:r w:rsidRPr="00F60F73">
        <w:rPr>
          <w:rFonts w:ascii="Arial" w:eastAsia="Times New Roman" w:hAnsi="Arial" w:cs="Arial"/>
          <w:iCs/>
          <w:sz w:val="18"/>
          <w:szCs w:val="18"/>
          <w:lang w:eastAsia="sl-SI"/>
        </w:rPr>
        <w:t>______________ EUR brez DDV oz. ___________EUR z DDV</w:t>
      </w:r>
      <w:r w:rsidRPr="00F60F73">
        <w:rPr>
          <w:rFonts w:ascii="Arial" w:eastAsia="Times New Roman" w:hAnsi="Arial" w:cs="Arial"/>
          <w:sz w:val="18"/>
          <w:szCs w:val="18"/>
          <w:lang w:eastAsia="sl-SI"/>
        </w:rPr>
        <w:t xml:space="preserve">.  </w:t>
      </w:r>
    </w:p>
    <w:p w14:paraId="66D81AD3" w14:textId="77777777" w:rsidR="00036B4D" w:rsidRPr="00F60F73" w:rsidRDefault="00036B4D" w:rsidP="00036B4D">
      <w:pPr>
        <w:spacing w:after="0" w:line="240" w:lineRule="auto"/>
        <w:ind w:left="-142"/>
        <w:rPr>
          <w:rFonts w:ascii="Arial" w:eastAsia="Times New Roman" w:hAnsi="Arial" w:cs="Arial"/>
          <w:sz w:val="18"/>
          <w:szCs w:val="18"/>
          <w:lang w:eastAsia="sl-SI"/>
        </w:rPr>
      </w:pPr>
    </w:p>
    <w:p w14:paraId="0B89FA01" w14:textId="00823359" w:rsidR="00036B4D" w:rsidRPr="00F60F73" w:rsidRDefault="00036B4D" w:rsidP="00036B4D">
      <w:pPr>
        <w:spacing w:after="0" w:line="240" w:lineRule="auto"/>
        <w:ind w:left="-142"/>
        <w:rPr>
          <w:rFonts w:ascii="Arial" w:eastAsia="Times New Roman" w:hAnsi="Arial" w:cs="Arial"/>
          <w:sz w:val="18"/>
          <w:szCs w:val="18"/>
          <w:lang w:eastAsia="sl-SI"/>
        </w:rPr>
      </w:pPr>
      <w:r w:rsidRPr="00F60F73">
        <w:rPr>
          <w:rFonts w:ascii="Arial" w:eastAsia="Times New Roman" w:hAnsi="Arial" w:cs="Arial"/>
          <w:sz w:val="18"/>
          <w:szCs w:val="18"/>
          <w:lang w:eastAsia="sl-SI"/>
        </w:rPr>
        <w:t>Okvirna</w:t>
      </w:r>
      <w:r w:rsidR="0063778B" w:rsidRPr="00F60F73">
        <w:rPr>
          <w:rFonts w:ascii="Arial" w:eastAsia="Times New Roman" w:hAnsi="Arial" w:cs="Arial"/>
          <w:sz w:val="18"/>
          <w:szCs w:val="18"/>
          <w:lang w:eastAsia="sl-SI"/>
        </w:rPr>
        <w:t xml:space="preserve"> ocena</w:t>
      </w:r>
      <w:r w:rsidRPr="00F60F73">
        <w:rPr>
          <w:rFonts w:ascii="Arial" w:eastAsia="Times New Roman" w:hAnsi="Arial" w:cs="Arial"/>
          <w:sz w:val="18"/>
          <w:szCs w:val="18"/>
          <w:lang w:eastAsia="sl-SI"/>
        </w:rPr>
        <w:t xml:space="preserve"> </w:t>
      </w:r>
      <w:r w:rsidR="0063778B" w:rsidRPr="00F60F73">
        <w:rPr>
          <w:rFonts w:ascii="Arial" w:eastAsia="Times New Roman" w:hAnsi="Arial" w:cs="Arial"/>
          <w:sz w:val="18"/>
          <w:szCs w:val="18"/>
          <w:lang w:eastAsia="sl-SI"/>
        </w:rPr>
        <w:t>sedem</w:t>
      </w:r>
      <w:r w:rsidRPr="00F60F73">
        <w:rPr>
          <w:rFonts w:ascii="Arial" w:eastAsia="Times New Roman" w:hAnsi="Arial" w:cs="Arial"/>
          <w:sz w:val="18"/>
          <w:szCs w:val="18"/>
          <w:lang w:eastAsia="sl-SI"/>
        </w:rPr>
        <w:t>letn</w:t>
      </w:r>
      <w:r w:rsidR="0063778B" w:rsidRPr="00F60F73">
        <w:rPr>
          <w:rFonts w:ascii="Arial" w:eastAsia="Times New Roman" w:hAnsi="Arial" w:cs="Arial"/>
          <w:sz w:val="18"/>
          <w:szCs w:val="18"/>
          <w:lang w:eastAsia="sl-SI"/>
        </w:rPr>
        <w:t>e</w:t>
      </w:r>
      <w:r w:rsidRPr="00F60F73">
        <w:rPr>
          <w:rFonts w:ascii="Arial" w:eastAsia="Times New Roman" w:hAnsi="Arial" w:cs="Arial"/>
          <w:sz w:val="18"/>
          <w:szCs w:val="18"/>
          <w:lang w:eastAsia="sl-SI"/>
        </w:rPr>
        <w:t xml:space="preserve"> pogodben</w:t>
      </w:r>
      <w:r w:rsidR="0063778B" w:rsidRPr="00F60F73">
        <w:rPr>
          <w:rFonts w:ascii="Arial" w:eastAsia="Times New Roman" w:hAnsi="Arial" w:cs="Arial"/>
          <w:sz w:val="18"/>
          <w:szCs w:val="18"/>
          <w:lang w:eastAsia="sl-SI"/>
        </w:rPr>
        <w:t>e</w:t>
      </w:r>
      <w:r w:rsidRPr="00F60F73">
        <w:rPr>
          <w:rFonts w:ascii="Arial" w:eastAsia="Times New Roman" w:hAnsi="Arial" w:cs="Arial"/>
          <w:sz w:val="18"/>
          <w:szCs w:val="18"/>
          <w:lang w:eastAsia="sl-SI"/>
        </w:rPr>
        <w:t xml:space="preserve"> vrednost storitev izrednega vzdrževanja opreme (odprava napak, okvar)  znaša </w:t>
      </w:r>
      <w:r w:rsidRPr="00F60F73">
        <w:rPr>
          <w:rFonts w:ascii="Arial" w:eastAsia="Times New Roman" w:hAnsi="Arial" w:cs="Arial"/>
          <w:iCs/>
          <w:sz w:val="18"/>
          <w:szCs w:val="18"/>
          <w:lang w:eastAsia="sl-SI"/>
        </w:rPr>
        <w:t>______________ EUR brez DDV oz. ___________EUR z DDV</w:t>
      </w:r>
      <w:r w:rsidR="0063778B" w:rsidRPr="00F60F73">
        <w:rPr>
          <w:rFonts w:ascii="Arial" w:eastAsia="Times New Roman" w:hAnsi="Arial" w:cs="Arial"/>
          <w:iCs/>
          <w:sz w:val="18"/>
          <w:szCs w:val="18"/>
          <w:lang w:eastAsia="sl-SI"/>
        </w:rPr>
        <w:t xml:space="preserve">  </w:t>
      </w:r>
      <w:r w:rsidR="0063778B" w:rsidRPr="00F60F73">
        <w:rPr>
          <w:rFonts w:ascii="Arial" w:hAnsi="Arial" w:cs="Arial"/>
          <w:position w:val="-2"/>
          <w:sz w:val="18"/>
          <w:szCs w:val="18"/>
        </w:rPr>
        <w:t xml:space="preserve">(opomba kalkulacija izračuna po metodi: 2% vrednosti opreme za vsako leto </w:t>
      </w:r>
      <w:r w:rsidR="00F60F73" w:rsidRPr="00F60F73">
        <w:rPr>
          <w:rFonts w:ascii="Arial" w:hAnsi="Arial" w:cs="Arial"/>
          <w:position w:val="-2"/>
          <w:sz w:val="18"/>
          <w:szCs w:val="18"/>
        </w:rPr>
        <w:t>x</w:t>
      </w:r>
      <w:r w:rsidR="0063778B" w:rsidRPr="00F60F73">
        <w:rPr>
          <w:rFonts w:ascii="Arial" w:hAnsi="Arial" w:cs="Arial"/>
          <w:position w:val="-2"/>
          <w:sz w:val="18"/>
          <w:szCs w:val="18"/>
        </w:rPr>
        <w:t xml:space="preserve"> </w:t>
      </w:r>
      <w:proofErr w:type="spellStart"/>
      <w:r w:rsidR="0063778B" w:rsidRPr="00F60F73">
        <w:rPr>
          <w:rFonts w:ascii="Arial" w:hAnsi="Arial" w:cs="Arial"/>
          <w:position w:val="-2"/>
          <w:sz w:val="18"/>
          <w:szCs w:val="18"/>
        </w:rPr>
        <w:t>št.let</w:t>
      </w:r>
      <w:proofErr w:type="spellEnd"/>
      <w:r w:rsidR="0063778B" w:rsidRPr="00F60F73">
        <w:rPr>
          <w:rFonts w:ascii="Arial" w:hAnsi="Arial" w:cs="Arial"/>
          <w:position w:val="-2"/>
          <w:sz w:val="18"/>
          <w:szCs w:val="18"/>
        </w:rPr>
        <w:t xml:space="preserve"> trajanja pogodbe)</w:t>
      </w:r>
      <w:r w:rsidRPr="00F60F73">
        <w:rPr>
          <w:rFonts w:ascii="Arial" w:eastAsia="Times New Roman" w:hAnsi="Arial" w:cs="Arial"/>
          <w:sz w:val="18"/>
          <w:szCs w:val="18"/>
          <w:lang w:eastAsia="sl-SI"/>
        </w:rPr>
        <w:t xml:space="preserve">.  </w:t>
      </w:r>
    </w:p>
    <w:p w14:paraId="4748BAAD" w14:textId="77777777" w:rsidR="00036B4D" w:rsidRPr="00F60F73" w:rsidRDefault="00036B4D" w:rsidP="00036B4D">
      <w:pPr>
        <w:spacing w:after="0" w:line="240" w:lineRule="auto"/>
        <w:ind w:left="-142"/>
        <w:rPr>
          <w:rFonts w:ascii="Arial" w:eastAsia="Times New Roman" w:hAnsi="Arial" w:cs="Arial"/>
          <w:bCs/>
          <w:sz w:val="18"/>
          <w:szCs w:val="18"/>
          <w:lang w:eastAsia="sl-SI"/>
        </w:rPr>
      </w:pPr>
    </w:p>
    <w:p w14:paraId="4C2E4F2C" w14:textId="77777777" w:rsidR="00036B4D" w:rsidRPr="00F60F73" w:rsidRDefault="00036B4D" w:rsidP="00036B4D">
      <w:pPr>
        <w:spacing w:after="0" w:line="240" w:lineRule="auto"/>
        <w:ind w:left="-142"/>
        <w:rPr>
          <w:rFonts w:ascii="Arial" w:eastAsia="Times New Roman" w:hAnsi="Arial" w:cs="Arial"/>
          <w:bCs/>
          <w:sz w:val="18"/>
          <w:szCs w:val="18"/>
          <w:lang w:eastAsia="sl-SI"/>
        </w:rPr>
      </w:pPr>
    </w:p>
    <w:p w14:paraId="3E20E6C0" w14:textId="77777777" w:rsidR="00CB413C" w:rsidRPr="00F60F73" w:rsidRDefault="00036B4D" w:rsidP="00CB413C">
      <w:pPr>
        <w:spacing w:after="0" w:line="240" w:lineRule="auto"/>
        <w:ind w:left="-142"/>
        <w:rPr>
          <w:rFonts w:ascii="Arial" w:eastAsia="Times New Roman" w:hAnsi="Arial" w:cs="Arial"/>
          <w:bCs/>
          <w:sz w:val="18"/>
          <w:szCs w:val="18"/>
          <w:lang w:eastAsia="sl-SI"/>
        </w:rPr>
      </w:pPr>
      <w:r w:rsidRPr="00F60F73">
        <w:rPr>
          <w:rFonts w:ascii="Arial" w:eastAsia="Times New Roman" w:hAnsi="Arial" w:cs="Arial"/>
          <w:bCs/>
          <w:sz w:val="18"/>
          <w:szCs w:val="18"/>
          <w:lang w:eastAsia="sl-SI"/>
        </w:rPr>
        <w:t xml:space="preserve">V ceni so vključeni vsi  stroški izvajalca, popusti in rabati. </w:t>
      </w:r>
    </w:p>
    <w:p w14:paraId="53987EDA" w14:textId="77777777" w:rsidR="00CB413C" w:rsidRPr="00F60F73" w:rsidRDefault="00CB413C" w:rsidP="00CB413C">
      <w:pPr>
        <w:spacing w:after="0" w:line="240" w:lineRule="auto"/>
        <w:ind w:left="-142"/>
        <w:rPr>
          <w:rFonts w:ascii="Arial" w:eastAsia="Times New Roman" w:hAnsi="Arial" w:cs="Arial"/>
          <w:bCs/>
          <w:sz w:val="18"/>
          <w:szCs w:val="18"/>
          <w:lang w:eastAsia="sl-SI"/>
        </w:rPr>
      </w:pPr>
    </w:p>
    <w:p w14:paraId="443ED639" w14:textId="0F4134EF" w:rsidR="0063778B" w:rsidRPr="00F60F73" w:rsidRDefault="00036B4D" w:rsidP="00CB413C">
      <w:pPr>
        <w:spacing w:after="0" w:line="240" w:lineRule="auto"/>
        <w:ind w:left="-142"/>
        <w:rPr>
          <w:rFonts w:ascii="Arial" w:eastAsia="Times New Roman" w:hAnsi="Arial" w:cs="Arial"/>
          <w:bCs/>
          <w:sz w:val="18"/>
          <w:szCs w:val="18"/>
          <w:lang w:eastAsia="sl-SI"/>
        </w:rPr>
      </w:pPr>
      <w:r w:rsidRPr="00F60F73">
        <w:rPr>
          <w:rFonts w:ascii="Arial" w:eastAsia="Times New Roman" w:hAnsi="Arial" w:cs="Arial"/>
          <w:bCs/>
          <w:sz w:val="18"/>
          <w:szCs w:val="18"/>
        </w:rPr>
        <w:t>Vrednost storitev</w:t>
      </w:r>
      <w:r w:rsidR="0063778B" w:rsidRPr="00F60F73">
        <w:rPr>
          <w:rFonts w:ascii="Arial" w:eastAsia="Times New Roman" w:hAnsi="Arial" w:cs="Arial"/>
          <w:bCs/>
          <w:sz w:val="18"/>
          <w:szCs w:val="18"/>
        </w:rPr>
        <w:t xml:space="preserve"> preventivnega vzdrževanja se </w:t>
      </w:r>
      <w:r w:rsidR="0063778B" w:rsidRPr="00F60F73">
        <w:rPr>
          <w:rFonts w:ascii="Arial" w:hAnsi="Arial" w:cs="Arial"/>
          <w:sz w:val="18"/>
          <w:szCs w:val="18"/>
        </w:rPr>
        <w:t>obračunava skladno prilogo izvajalca, predloženo v okviru ponudbe</w:t>
      </w:r>
      <w:r w:rsidR="00CB413C" w:rsidRPr="00F60F73">
        <w:rPr>
          <w:rFonts w:ascii="Arial" w:hAnsi="Arial" w:cs="Arial"/>
          <w:sz w:val="18"/>
          <w:szCs w:val="18"/>
        </w:rPr>
        <w:t xml:space="preserve">, kjer je razvidna </w:t>
      </w:r>
      <w:r w:rsidR="0063778B" w:rsidRPr="00F60F73">
        <w:rPr>
          <w:rFonts w:ascii="Arial" w:hAnsi="Arial" w:cs="Arial"/>
          <w:sz w:val="18"/>
          <w:szCs w:val="18"/>
        </w:rPr>
        <w:t xml:space="preserve">vsebino posameznega preventivnega pregleda po navodilih proizvajalca in </w:t>
      </w:r>
      <w:r w:rsidR="00CB413C" w:rsidRPr="00F60F73">
        <w:rPr>
          <w:rFonts w:ascii="Arial" w:hAnsi="Arial" w:cs="Arial"/>
          <w:sz w:val="18"/>
          <w:szCs w:val="18"/>
        </w:rPr>
        <w:t>cena posameznega preventivnega pregleda.</w:t>
      </w:r>
      <w:r w:rsidR="0063778B" w:rsidRPr="00F60F73">
        <w:rPr>
          <w:rFonts w:ascii="Arial" w:hAnsi="Arial" w:cs="Arial"/>
          <w:sz w:val="18"/>
          <w:szCs w:val="18"/>
        </w:rPr>
        <w:t> </w:t>
      </w:r>
    </w:p>
    <w:p w14:paraId="776F00B5" w14:textId="77777777" w:rsidR="0063778B" w:rsidRPr="00F60F73" w:rsidRDefault="0063778B" w:rsidP="00036B4D">
      <w:pPr>
        <w:spacing w:after="0" w:line="240" w:lineRule="auto"/>
        <w:ind w:left="-142"/>
        <w:jc w:val="both"/>
        <w:rPr>
          <w:rFonts w:ascii="Arial" w:eastAsia="Times New Roman" w:hAnsi="Arial" w:cs="Arial"/>
          <w:bCs/>
          <w:sz w:val="18"/>
          <w:szCs w:val="18"/>
        </w:rPr>
      </w:pPr>
    </w:p>
    <w:p w14:paraId="3E92AD49" w14:textId="78BCCB6B" w:rsidR="00036B4D" w:rsidRPr="00F60F73" w:rsidRDefault="00036B4D" w:rsidP="00036B4D">
      <w:pPr>
        <w:spacing w:after="0" w:line="240" w:lineRule="auto"/>
        <w:ind w:left="-142"/>
        <w:jc w:val="both"/>
        <w:rPr>
          <w:rFonts w:ascii="Arial" w:eastAsia="Times New Roman" w:hAnsi="Arial" w:cs="Arial"/>
          <w:bCs/>
          <w:sz w:val="18"/>
          <w:szCs w:val="18"/>
          <w:lang w:eastAsia="sl-SI"/>
        </w:rPr>
      </w:pPr>
      <w:r w:rsidRPr="00F60F73">
        <w:rPr>
          <w:rFonts w:ascii="Arial" w:eastAsia="Times New Roman" w:hAnsi="Arial" w:cs="Arial"/>
          <w:bCs/>
          <w:sz w:val="18"/>
          <w:szCs w:val="18"/>
        </w:rPr>
        <w:t>I</w:t>
      </w:r>
      <w:r w:rsidRPr="00F60F73">
        <w:rPr>
          <w:rFonts w:ascii="Arial" w:eastAsia="Times New Roman" w:hAnsi="Arial" w:cs="Arial"/>
          <w:bCs/>
          <w:sz w:val="18"/>
          <w:szCs w:val="18"/>
          <w:lang w:eastAsia="sl-SI"/>
        </w:rPr>
        <w:t xml:space="preserve">zredno vzdrževanje – odprava napak, okvar se obračunava po </w:t>
      </w:r>
      <w:r w:rsidRPr="00F60F73">
        <w:rPr>
          <w:rFonts w:ascii="Arial" w:eastAsia="Times New Roman" w:hAnsi="Arial" w:cs="Arial"/>
          <w:bCs/>
          <w:sz w:val="18"/>
          <w:szCs w:val="18"/>
          <w:lang w:eastAsia="ar-SA"/>
        </w:rPr>
        <w:t xml:space="preserve">dejansko nastalih stroških (porabljeni material, delo, potni stroški), po cenah </w:t>
      </w:r>
      <w:r w:rsidRPr="00F60F73">
        <w:rPr>
          <w:rFonts w:ascii="Arial" w:eastAsia="Times New Roman" w:hAnsi="Arial" w:cs="Arial"/>
          <w:bCs/>
          <w:sz w:val="18"/>
          <w:szCs w:val="18"/>
          <w:lang w:eastAsia="sl-SI"/>
        </w:rPr>
        <w:t>navedenih v ponudbi ter ceniku rezervnih delov izvajalca (ki je bil predložen v okviru ponudbene dokumentacije), ki sta tudi sestavni del te pogodbe.</w:t>
      </w:r>
      <w:r w:rsidRPr="00F60F73">
        <w:rPr>
          <w:rFonts w:ascii="Arial" w:eastAsia="Times New Roman" w:hAnsi="Arial" w:cs="Arial"/>
          <w:bCs/>
          <w:sz w:val="18"/>
          <w:szCs w:val="18"/>
          <w:lang w:eastAsia="ar-SA"/>
        </w:rPr>
        <w:t xml:space="preserve"> Okvirna </w:t>
      </w:r>
      <w:r w:rsidR="00CB413C" w:rsidRPr="00F60F73">
        <w:rPr>
          <w:rFonts w:ascii="Arial" w:eastAsia="Times New Roman" w:hAnsi="Arial" w:cs="Arial"/>
          <w:bCs/>
          <w:sz w:val="18"/>
          <w:szCs w:val="18"/>
          <w:lang w:eastAsia="ar-SA"/>
        </w:rPr>
        <w:t>7</w:t>
      </w:r>
      <w:r w:rsidRPr="00F60F73">
        <w:rPr>
          <w:rFonts w:ascii="Arial" w:eastAsia="Times New Roman" w:hAnsi="Arial" w:cs="Arial"/>
          <w:bCs/>
          <w:sz w:val="18"/>
          <w:szCs w:val="18"/>
          <w:lang w:eastAsia="ar-SA"/>
        </w:rPr>
        <w:t xml:space="preserve"> letna vrednost je navedena ob upoštevanju izračunane ocenjene vrednosti za to storitev in pomeni v tem primeru </w:t>
      </w:r>
      <w:proofErr w:type="spellStart"/>
      <w:r w:rsidRPr="00F60F73">
        <w:rPr>
          <w:rFonts w:ascii="Arial" w:eastAsia="Times New Roman" w:hAnsi="Arial" w:cs="Arial"/>
          <w:bCs/>
          <w:sz w:val="18"/>
          <w:szCs w:val="18"/>
          <w:lang w:eastAsia="ar-SA"/>
        </w:rPr>
        <w:t>max.možno</w:t>
      </w:r>
      <w:proofErr w:type="spellEnd"/>
      <w:r w:rsidRPr="00F60F73">
        <w:rPr>
          <w:rFonts w:ascii="Arial" w:eastAsia="Times New Roman" w:hAnsi="Arial" w:cs="Arial"/>
          <w:bCs/>
          <w:sz w:val="18"/>
          <w:szCs w:val="18"/>
          <w:lang w:eastAsia="ar-SA"/>
        </w:rPr>
        <w:t xml:space="preserve"> pogodbeno vrednost postavke izrednega vzdrževanja. </w:t>
      </w:r>
    </w:p>
    <w:p w14:paraId="1C0EAE86" w14:textId="77777777" w:rsidR="00036B4D" w:rsidRPr="00F60F73" w:rsidRDefault="00036B4D" w:rsidP="00036B4D">
      <w:pPr>
        <w:spacing w:after="0" w:line="240" w:lineRule="auto"/>
        <w:ind w:left="-142"/>
        <w:rPr>
          <w:rFonts w:ascii="Arial" w:eastAsia="Times New Roman" w:hAnsi="Arial" w:cs="Arial"/>
          <w:bCs/>
          <w:iCs/>
          <w:sz w:val="18"/>
          <w:szCs w:val="18"/>
          <w:lang w:eastAsia="sl-SI"/>
        </w:rPr>
      </w:pPr>
    </w:p>
    <w:p w14:paraId="7A4A1ED2" w14:textId="77777777" w:rsidR="00036B4D" w:rsidRPr="00F60F73" w:rsidRDefault="00036B4D" w:rsidP="00036B4D">
      <w:pPr>
        <w:spacing w:after="0" w:line="240" w:lineRule="auto"/>
        <w:ind w:left="-142"/>
        <w:rPr>
          <w:rFonts w:ascii="Arial" w:eastAsia="Times New Roman" w:hAnsi="Arial" w:cs="Arial"/>
          <w:bCs/>
          <w:iCs/>
          <w:sz w:val="18"/>
          <w:szCs w:val="18"/>
          <w:lang w:eastAsia="sl-SI"/>
        </w:rPr>
      </w:pPr>
      <w:r w:rsidRPr="00F60F73">
        <w:rPr>
          <w:rFonts w:ascii="Arial" w:eastAsia="Times New Roman" w:hAnsi="Arial" w:cs="Arial"/>
          <w:bCs/>
          <w:iCs/>
          <w:sz w:val="18"/>
          <w:szCs w:val="18"/>
          <w:lang w:eastAsia="sl-SI"/>
        </w:rPr>
        <w:t xml:space="preserve">Izvajalec se obvezuje naročniku zagotavljati popust na cene rezervnih delov iz cenika proizvajalca, </w:t>
      </w:r>
      <w:r w:rsidRPr="00F60F73">
        <w:rPr>
          <w:rFonts w:ascii="Arial" w:eastAsia="Times New Roman" w:hAnsi="Arial" w:cs="Arial"/>
          <w:bCs/>
          <w:sz w:val="18"/>
          <w:szCs w:val="18"/>
          <w:lang w:eastAsia="sl-SI"/>
        </w:rPr>
        <w:t>ki je bil predložen v okviru ponudbene dokumentacije, v višini: …………………%.</w:t>
      </w:r>
    </w:p>
    <w:p w14:paraId="3254FAC3" w14:textId="77777777" w:rsidR="00036B4D" w:rsidRPr="00F60F73" w:rsidRDefault="00036B4D" w:rsidP="00036B4D">
      <w:pPr>
        <w:spacing w:after="0" w:line="240" w:lineRule="auto"/>
        <w:ind w:left="-142"/>
        <w:jc w:val="center"/>
        <w:rPr>
          <w:rFonts w:ascii="Arial" w:eastAsia="Times New Roman" w:hAnsi="Arial" w:cs="Arial"/>
          <w:b/>
          <w:iCs/>
          <w:sz w:val="18"/>
          <w:szCs w:val="18"/>
          <w:lang w:eastAsia="sl-SI"/>
        </w:rPr>
      </w:pPr>
    </w:p>
    <w:p w14:paraId="0124CA88" w14:textId="77777777" w:rsidR="00036B4D" w:rsidRPr="00F60F73" w:rsidRDefault="00036B4D" w:rsidP="00036B4D">
      <w:pPr>
        <w:spacing w:after="0" w:line="240" w:lineRule="auto"/>
        <w:ind w:left="-142"/>
        <w:jc w:val="center"/>
        <w:rPr>
          <w:rFonts w:ascii="Arial" w:eastAsia="Times New Roman" w:hAnsi="Arial" w:cs="Arial"/>
          <w:bCs/>
          <w:iCs/>
          <w:sz w:val="18"/>
          <w:szCs w:val="18"/>
          <w:lang w:eastAsia="sl-SI"/>
        </w:rPr>
      </w:pPr>
      <w:r w:rsidRPr="00F60F73">
        <w:rPr>
          <w:rFonts w:ascii="Arial" w:eastAsia="Times New Roman" w:hAnsi="Arial" w:cs="Arial"/>
          <w:bCs/>
          <w:iCs/>
          <w:sz w:val="18"/>
          <w:szCs w:val="18"/>
          <w:lang w:eastAsia="sl-SI"/>
        </w:rPr>
        <w:t>6. člen</w:t>
      </w:r>
    </w:p>
    <w:p w14:paraId="7B7A8604" w14:textId="77777777" w:rsidR="00036B4D" w:rsidRPr="00F60F73" w:rsidRDefault="00036B4D" w:rsidP="00036B4D">
      <w:pPr>
        <w:tabs>
          <w:tab w:val="left" w:pos="1418"/>
        </w:tabs>
        <w:suppressAutoHyphens/>
        <w:spacing w:after="0" w:line="240" w:lineRule="auto"/>
        <w:ind w:left="-142"/>
        <w:rPr>
          <w:rFonts w:ascii="Arial" w:eastAsia="Times New Roman" w:hAnsi="Arial" w:cs="Arial"/>
          <w:b/>
          <w:sz w:val="18"/>
          <w:szCs w:val="18"/>
        </w:rPr>
      </w:pPr>
    </w:p>
    <w:p w14:paraId="267433A7" w14:textId="77777777" w:rsidR="00036B4D" w:rsidRPr="00F60F73" w:rsidRDefault="00036B4D" w:rsidP="00036B4D">
      <w:pPr>
        <w:tabs>
          <w:tab w:val="left" w:pos="1418"/>
        </w:tabs>
        <w:suppressAutoHyphens/>
        <w:spacing w:after="0" w:line="240" w:lineRule="auto"/>
        <w:ind w:left="-142"/>
        <w:jc w:val="both"/>
        <w:rPr>
          <w:rFonts w:ascii="Arial" w:eastAsia="Times New Roman" w:hAnsi="Arial" w:cs="Arial"/>
          <w:bCs/>
          <w:sz w:val="18"/>
          <w:szCs w:val="18"/>
        </w:rPr>
      </w:pPr>
      <w:r w:rsidRPr="00F60F73">
        <w:rPr>
          <w:rFonts w:ascii="Arial" w:eastAsia="Times New Roman" w:hAnsi="Arial" w:cs="Arial"/>
          <w:bCs/>
          <w:sz w:val="18"/>
          <w:szCs w:val="18"/>
        </w:rPr>
        <w:t>Cene po predračunu in cene po</w:t>
      </w:r>
      <w:r w:rsidRPr="00F60F73">
        <w:rPr>
          <w:rFonts w:ascii="Arial" w:eastAsia="Times New Roman" w:hAnsi="Arial" w:cs="Arial"/>
          <w:bCs/>
          <w:sz w:val="18"/>
          <w:szCs w:val="18"/>
          <w:lang w:eastAsia="sl-SI"/>
        </w:rPr>
        <w:t xml:space="preserve"> ceniku rezervnih delov izvajalca (ki je bil predložen v okviru ponudbene dokumentacije) </w:t>
      </w:r>
      <w:r w:rsidRPr="00F60F73">
        <w:rPr>
          <w:rFonts w:ascii="Arial" w:eastAsia="Times New Roman" w:hAnsi="Arial" w:cs="Arial"/>
          <w:bCs/>
          <w:sz w:val="18"/>
          <w:szCs w:val="18"/>
        </w:rPr>
        <w:t xml:space="preserve">so fiksne za obdobje enega leta od datuma sklenitve pogodbe. Po preteku tega obdobja – enega leta od datuma sklenitve pogodbe, se cene lahko usklajujejo z indeksom rasti cen življenjskih potrebščin (v nadaljevanju: indeks), vendar ko ta kumulativno preseže 4 %, pri čemer je izhodišče za izračun indeksa indeks, ki je uradno objavljen po preteku te dobe – enega leta od datuma sklenitve pogodbe. Nadaljnje uskladitve cen se lahko izvedejo, ko indeks kumulativno ponovno preseže 4 %, pri čemer je izhodišče za izračun indeksa indeks, ki je uradno objavljen po zadnji spremembi cen. Cene se v vseh primerih lahko spremenijo največ v višini 80 % izračunanega indeksa (Pravilnik o načinih valorizacije denarnih obveznosti, ki jih v večletnih pogodbah dogovarjajo pravne osebe javnega sektorja, Uradni list RS št.1/04). </w:t>
      </w:r>
    </w:p>
    <w:p w14:paraId="52EE57C5" w14:textId="77777777" w:rsidR="00036B4D" w:rsidRPr="00F60F73" w:rsidRDefault="00036B4D" w:rsidP="00036B4D">
      <w:pPr>
        <w:spacing w:after="0" w:line="240" w:lineRule="auto"/>
        <w:ind w:left="-142"/>
        <w:jc w:val="both"/>
        <w:rPr>
          <w:rFonts w:ascii="Arial" w:eastAsia="Times New Roman" w:hAnsi="Arial" w:cs="Arial"/>
          <w:sz w:val="18"/>
          <w:szCs w:val="18"/>
          <w:lang w:eastAsia="sl-SI"/>
        </w:rPr>
      </w:pPr>
    </w:p>
    <w:p w14:paraId="1CAA130F" w14:textId="77777777" w:rsidR="00036B4D" w:rsidRPr="00F60F73" w:rsidRDefault="00036B4D" w:rsidP="00036B4D">
      <w:pPr>
        <w:spacing w:after="0" w:line="240" w:lineRule="auto"/>
        <w:ind w:left="-142"/>
        <w:jc w:val="both"/>
        <w:rPr>
          <w:rFonts w:ascii="Arial" w:eastAsia="Times New Roman" w:hAnsi="Arial" w:cs="Arial"/>
          <w:sz w:val="18"/>
          <w:szCs w:val="18"/>
          <w:lang w:eastAsia="sl-SI"/>
        </w:rPr>
      </w:pPr>
      <w:r w:rsidRPr="00F60F73">
        <w:rPr>
          <w:rFonts w:ascii="Arial" w:eastAsia="Times New Roman" w:hAnsi="Arial" w:cs="Arial"/>
          <w:sz w:val="18"/>
          <w:szCs w:val="18"/>
          <w:lang w:eastAsia="sl-SI"/>
        </w:rPr>
        <w:t>Izvajalec se zavezuje naročnika pisno zaprositi za spremembo cen. O spremembi cen pogodbeni stranki skleneta aneks k tej pogodbi.</w:t>
      </w:r>
    </w:p>
    <w:p w14:paraId="43A9EEE8" w14:textId="77777777" w:rsidR="00036B4D" w:rsidRPr="00F60F73" w:rsidRDefault="00036B4D" w:rsidP="00036B4D">
      <w:pPr>
        <w:spacing w:after="0" w:line="240" w:lineRule="auto"/>
        <w:ind w:left="-142"/>
        <w:jc w:val="center"/>
        <w:rPr>
          <w:rFonts w:ascii="Arial" w:eastAsia="Times New Roman" w:hAnsi="Arial" w:cs="Arial"/>
          <w:b/>
          <w:iCs/>
          <w:sz w:val="18"/>
          <w:szCs w:val="18"/>
          <w:lang w:eastAsia="sl-SI"/>
        </w:rPr>
      </w:pPr>
    </w:p>
    <w:p w14:paraId="693F068E" w14:textId="77777777" w:rsidR="00036B4D" w:rsidRPr="00F60F73" w:rsidRDefault="00036B4D" w:rsidP="00036B4D">
      <w:pPr>
        <w:spacing w:after="0" w:line="240" w:lineRule="auto"/>
        <w:ind w:left="-142"/>
        <w:jc w:val="center"/>
        <w:rPr>
          <w:rFonts w:ascii="Arial" w:eastAsia="Times New Roman" w:hAnsi="Arial" w:cs="Arial"/>
          <w:bCs/>
          <w:iCs/>
          <w:sz w:val="18"/>
          <w:szCs w:val="18"/>
          <w:lang w:eastAsia="sl-SI"/>
        </w:rPr>
      </w:pPr>
      <w:r w:rsidRPr="00F60F73">
        <w:rPr>
          <w:rFonts w:ascii="Arial" w:eastAsia="Times New Roman" w:hAnsi="Arial" w:cs="Arial"/>
          <w:bCs/>
          <w:iCs/>
          <w:sz w:val="18"/>
          <w:szCs w:val="18"/>
          <w:lang w:eastAsia="sl-SI"/>
        </w:rPr>
        <w:t>7. člen</w:t>
      </w:r>
    </w:p>
    <w:p w14:paraId="31EB7258" w14:textId="77777777" w:rsidR="00036B4D" w:rsidRPr="00F60F73" w:rsidRDefault="00036B4D" w:rsidP="00036B4D">
      <w:pPr>
        <w:spacing w:after="0" w:line="240" w:lineRule="auto"/>
        <w:ind w:left="-142"/>
        <w:jc w:val="both"/>
        <w:rPr>
          <w:rFonts w:ascii="Arial" w:eastAsia="Times New Roman" w:hAnsi="Arial" w:cs="Arial"/>
          <w:sz w:val="18"/>
          <w:szCs w:val="18"/>
          <w:lang w:eastAsia="sl-SI"/>
        </w:rPr>
      </w:pPr>
    </w:p>
    <w:p w14:paraId="308E5E01" w14:textId="77777777" w:rsidR="00036B4D" w:rsidRPr="00F60F73" w:rsidRDefault="00036B4D" w:rsidP="00036B4D">
      <w:pPr>
        <w:spacing w:after="0" w:line="240" w:lineRule="auto"/>
        <w:ind w:left="-142"/>
        <w:jc w:val="both"/>
        <w:rPr>
          <w:rFonts w:ascii="Arial" w:eastAsia="Times New Roman" w:hAnsi="Arial" w:cs="Arial"/>
          <w:sz w:val="18"/>
          <w:szCs w:val="18"/>
          <w:lang w:eastAsia="sl-SI"/>
        </w:rPr>
      </w:pPr>
      <w:r w:rsidRPr="00F60F73">
        <w:rPr>
          <w:rFonts w:ascii="Arial" w:eastAsia="Times New Roman" w:hAnsi="Arial" w:cs="Arial"/>
          <w:iCs/>
          <w:sz w:val="18"/>
          <w:szCs w:val="18"/>
          <w:lang w:eastAsia="sl-SI"/>
        </w:rPr>
        <w:t>Izvajalec se obvezuje, da bo naročniku izvajal storitve skladno s prilogo: Specifikacijo zahtev naročnika za predmet javnega naročila,</w:t>
      </w:r>
      <w:r w:rsidRPr="00F60F73">
        <w:rPr>
          <w:rFonts w:ascii="Arial" w:eastAsia="Times New Roman" w:hAnsi="Arial" w:cs="Arial"/>
          <w:bCs/>
          <w:sz w:val="18"/>
          <w:szCs w:val="18"/>
          <w:lang w:eastAsia="sl-SI"/>
        </w:rPr>
        <w:t xml:space="preserve"> skladno s pravili stroke, mednarodnimi standardi in veljavnimi predpisi v Republiki Sloveniji.</w:t>
      </w:r>
    </w:p>
    <w:p w14:paraId="60B92381" w14:textId="77777777" w:rsidR="00036B4D" w:rsidRPr="00F60F73" w:rsidRDefault="00036B4D" w:rsidP="00036B4D">
      <w:pPr>
        <w:spacing w:after="0" w:line="240" w:lineRule="auto"/>
        <w:ind w:left="-142"/>
        <w:jc w:val="center"/>
        <w:rPr>
          <w:rFonts w:ascii="Arial" w:eastAsia="Times New Roman" w:hAnsi="Arial" w:cs="Arial"/>
          <w:b/>
          <w:iCs/>
          <w:sz w:val="18"/>
          <w:szCs w:val="18"/>
          <w:lang w:eastAsia="sl-SI"/>
        </w:rPr>
      </w:pPr>
    </w:p>
    <w:p w14:paraId="3993EF38" w14:textId="77777777" w:rsidR="00036B4D" w:rsidRPr="00F60F73" w:rsidRDefault="00036B4D" w:rsidP="00036B4D">
      <w:pPr>
        <w:spacing w:after="0" w:line="240" w:lineRule="auto"/>
        <w:ind w:left="-142"/>
        <w:jc w:val="center"/>
        <w:rPr>
          <w:rFonts w:ascii="Arial" w:eastAsia="Times New Roman" w:hAnsi="Arial" w:cs="Arial"/>
          <w:b/>
          <w:iCs/>
          <w:sz w:val="18"/>
          <w:szCs w:val="18"/>
          <w:lang w:eastAsia="sl-SI"/>
        </w:rPr>
      </w:pPr>
    </w:p>
    <w:p w14:paraId="7B4D0BA3" w14:textId="77777777" w:rsidR="00036B4D" w:rsidRPr="00F60F73" w:rsidRDefault="00036B4D" w:rsidP="00036B4D">
      <w:pPr>
        <w:spacing w:after="0" w:line="240" w:lineRule="auto"/>
        <w:ind w:left="-142"/>
        <w:jc w:val="center"/>
        <w:rPr>
          <w:rFonts w:ascii="Arial" w:eastAsia="Times New Roman" w:hAnsi="Arial" w:cs="Arial"/>
          <w:bCs/>
          <w:iCs/>
          <w:sz w:val="18"/>
          <w:szCs w:val="18"/>
          <w:lang w:eastAsia="sl-SI"/>
        </w:rPr>
      </w:pPr>
      <w:r w:rsidRPr="00F60F73">
        <w:rPr>
          <w:rFonts w:ascii="Arial" w:eastAsia="Times New Roman" w:hAnsi="Arial" w:cs="Arial"/>
          <w:bCs/>
          <w:iCs/>
          <w:sz w:val="18"/>
          <w:szCs w:val="18"/>
          <w:lang w:eastAsia="sl-SI"/>
        </w:rPr>
        <w:t>8. člen</w:t>
      </w:r>
    </w:p>
    <w:p w14:paraId="55C45351" w14:textId="77777777" w:rsidR="00036B4D" w:rsidRPr="00F60F73" w:rsidRDefault="00036B4D" w:rsidP="00036B4D">
      <w:pPr>
        <w:spacing w:after="0" w:line="240" w:lineRule="auto"/>
        <w:ind w:left="-142"/>
        <w:jc w:val="center"/>
        <w:rPr>
          <w:rFonts w:ascii="Arial" w:eastAsia="Times New Roman" w:hAnsi="Arial" w:cs="Arial"/>
          <w:bCs/>
          <w:iCs/>
          <w:sz w:val="18"/>
          <w:szCs w:val="18"/>
          <w:lang w:eastAsia="sl-SI"/>
        </w:rPr>
      </w:pPr>
    </w:p>
    <w:p w14:paraId="0BDB0B40" w14:textId="03D1FF60" w:rsidR="00CB413C" w:rsidRPr="00F60F73" w:rsidRDefault="00CB413C" w:rsidP="00CB413C">
      <w:pPr>
        <w:spacing w:after="0" w:line="240" w:lineRule="auto"/>
        <w:ind w:left="-142"/>
        <w:jc w:val="both"/>
        <w:rPr>
          <w:rFonts w:ascii="Arial" w:hAnsi="Arial" w:cs="Arial"/>
          <w:position w:val="-2"/>
          <w:sz w:val="18"/>
          <w:szCs w:val="18"/>
        </w:rPr>
      </w:pPr>
      <w:r w:rsidRPr="00F60F73">
        <w:rPr>
          <w:rFonts w:ascii="Arial" w:hAnsi="Arial" w:cs="Arial"/>
          <w:position w:val="-2"/>
          <w:sz w:val="18"/>
          <w:szCs w:val="18"/>
        </w:rPr>
        <w:t xml:space="preserve">Odzivni čas servisa je največ 4 ure po prejemu pisnega obvestila o okvari (po e-pošti) oz. v nujnih primerih tudi telefonsko s strani </w:t>
      </w:r>
      <w:proofErr w:type="spellStart"/>
      <w:r w:rsidRPr="00F60F73">
        <w:rPr>
          <w:rFonts w:ascii="Arial" w:hAnsi="Arial" w:cs="Arial"/>
          <w:position w:val="-2"/>
          <w:sz w:val="18"/>
          <w:szCs w:val="18"/>
        </w:rPr>
        <w:t>poobl.osebe</w:t>
      </w:r>
      <w:proofErr w:type="spellEnd"/>
      <w:r w:rsidRPr="00F60F73">
        <w:rPr>
          <w:rFonts w:ascii="Arial" w:hAnsi="Arial" w:cs="Arial"/>
          <w:position w:val="-2"/>
          <w:sz w:val="18"/>
          <w:szCs w:val="18"/>
        </w:rPr>
        <w:t xml:space="preserve"> naročnika - odzivni čas je čas ko se servis odzove na sporočeno okvaro in prične z ugotavljanjem vzrokov okvare in odpravljanjem težav).</w:t>
      </w:r>
    </w:p>
    <w:p w14:paraId="45450D41" w14:textId="77777777" w:rsidR="00CB413C" w:rsidRPr="00F60F73" w:rsidRDefault="00CB413C" w:rsidP="00CB413C">
      <w:pPr>
        <w:spacing w:after="0" w:line="240" w:lineRule="auto"/>
        <w:ind w:left="-142"/>
        <w:jc w:val="both"/>
        <w:rPr>
          <w:rFonts w:ascii="Arial" w:hAnsi="Arial" w:cs="Arial"/>
          <w:position w:val="-2"/>
          <w:sz w:val="18"/>
          <w:szCs w:val="18"/>
        </w:rPr>
      </w:pPr>
    </w:p>
    <w:p w14:paraId="070AFDC4" w14:textId="3B065654" w:rsidR="00036B4D" w:rsidRPr="00F60F73" w:rsidRDefault="00CB413C" w:rsidP="00CB413C">
      <w:pPr>
        <w:spacing w:after="0" w:line="240" w:lineRule="auto"/>
        <w:ind w:left="-142"/>
        <w:jc w:val="both"/>
        <w:rPr>
          <w:rFonts w:ascii="Arial" w:hAnsi="Arial" w:cs="Arial"/>
          <w:position w:val="-2"/>
          <w:sz w:val="18"/>
          <w:szCs w:val="18"/>
        </w:rPr>
      </w:pPr>
      <w:r w:rsidRPr="00F60F73">
        <w:rPr>
          <w:rFonts w:ascii="Arial" w:hAnsi="Arial" w:cs="Arial"/>
          <w:position w:val="-2"/>
          <w:sz w:val="18"/>
          <w:szCs w:val="18"/>
        </w:rPr>
        <w:t>Čas za dobavo rezervnih delov in odpravo napak je največ 24 ur po prejemu pisnega obvestila o okvari (po e-pošti) oz. v nujnih primerih tudi telefonsko s strani pooblaščene osebe naročnika oz. izjemoma več po predhodnem pisnem dogovoru s pooblaščeno osebo naročnika za nadzor nad izvajanjem pogodbe. Če izvajalec ne odpravi napak v dogovorjenem roku, je dolžan izvajalec naročniku, v primeru, da bi zaradi daljših časov odprav napak le-ta utrpel škodo, kriti nastale stroške, če bi naročnik to zahteval.</w:t>
      </w:r>
    </w:p>
    <w:p w14:paraId="66C0A9A3" w14:textId="77777777" w:rsidR="00CB413C" w:rsidRPr="00F60F73" w:rsidRDefault="00CB413C" w:rsidP="00CB413C">
      <w:pPr>
        <w:spacing w:after="0" w:line="240" w:lineRule="auto"/>
        <w:ind w:left="-142"/>
        <w:jc w:val="both"/>
        <w:rPr>
          <w:rFonts w:ascii="Arial" w:hAnsi="Arial" w:cs="Arial"/>
          <w:position w:val="-2"/>
          <w:sz w:val="18"/>
          <w:szCs w:val="18"/>
        </w:rPr>
      </w:pPr>
    </w:p>
    <w:p w14:paraId="4BB60A70" w14:textId="77777777" w:rsidR="00036B4D" w:rsidRPr="00F60F73" w:rsidRDefault="00036B4D" w:rsidP="00036B4D">
      <w:pPr>
        <w:spacing w:after="0" w:line="240" w:lineRule="auto"/>
        <w:ind w:left="-142"/>
        <w:jc w:val="both"/>
        <w:rPr>
          <w:rFonts w:ascii="Arial" w:hAnsi="Arial" w:cs="Arial"/>
          <w:position w:val="-2"/>
          <w:sz w:val="18"/>
          <w:szCs w:val="18"/>
        </w:rPr>
      </w:pPr>
      <w:r w:rsidRPr="00F60F73">
        <w:rPr>
          <w:rFonts w:ascii="Arial" w:hAnsi="Arial" w:cs="Arial"/>
          <w:position w:val="-2"/>
          <w:sz w:val="18"/>
          <w:szCs w:val="18"/>
        </w:rPr>
        <w:t xml:space="preserve">Odzivni čas servisa največ 1 mesec v primeru preventivnega vzdrževanja po navodilu proizvajalca opreme. </w:t>
      </w:r>
    </w:p>
    <w:p w14:paraId="21BB5A68" w14:textId="77777777" w:rsidR="00036B4D" w:rsidRPr="00F60F73" w:rsidRDefault="00036B4D" w:rsidP="00036B4D">
      <w:pPr>
        <w:spacing w:after="0" w:line="240" w:lineRule="auto"/>
        <w:ind w:left="-142"/>
        <w:jc w:val="both"/>
        <w:rPr>
          <w:rFonts w:ascii="Arial" w:hAnsi="Arial" w:cs="Arial"/>
          <w:position w:val="-2"/>
          <w:sz w:val="18"/>
          <w:szCs w:val="18"/>
        </w:rPr>
      </w:pPr>
    </w:p>
    <w:p w14:paraId="2B881AF4" w14:textId="77777777" w:rsidR="00036B4D" w:rsidRPr="00F60F73" w:rsidRDefault="00036B4D" w:rsidP="00036B4D">
      <w:pPr>
        <w:spacing w:after="0" w:line="240" w:lineRule="auto"/>
        <w:ind w:left="-142"/>
        <w:jc w:val="both"/>
        <w:rPr>
          <w:rFonts w:ascii="Arial" w:hAnsi="Arial" w:cs="Arial"/>
          <w:position w:val="-2"/>
          <w:sz w:val="18"/>
          <w:szCs w:val="18"/>
        </w:rPr>
      </w:pPr>
      <w:r w:rsidRPr="00F60F73">
        <w:rPr>
          <w:rFonts w:ascii="Arial" w:eastAsia="Times New Roman" w:hAnsi="Arial" w:cs="Arial"/>
          <w:sz w:val="18"/>
          <w:szCs w:val="18"/>
          <w:lang w:eastAsia="sl-SI"/>
        </w:rPr>
        <w:t>Izvajalec zagotavlja dosegljivost servisne službe na:</w:t>
      </w:r>
    </w:p>
    <w:p w14:paraId="1F7ECDF2" w14:textId="77777777" w:rsidR="00036B4D" w:rsidRPr="00F60F73" w:rsidRDefault="00036B4D" w:rsidP="00036B4D">
      <w:pPr>
        <w:spacing w:after="0" w:line="240" w:lineRule="auto"/>
        <w:ind w:left="-142"/>
        <w:rPr>
          <w:rFonts w:ascii="Arial" w:eastAsia="Times New Roman" w:hAnsi="Arial" w:cs="Arial"/>
          <w:sz w:val="18"/>
          <w:szCs w:val="18"/>
        </w:rPr>
      </w:pPr>
    </w:p>
    <w:p w14:paraId="5EAF8571" w14:textId="77777777" w:rsidR="00036B4D" w:rsidRPr="00F60F73" w:rsidRDefault="00036B4D" w:rsidP="00036B4D">
      <w:pPr>
        <w:spacing w:after="0" w:line="240" w:lineRule="auto"/>
        <w:ind w:left="-142"/>
        <w:rPr>
          <w:rFonts w:ascii="Arial" w:eastAsia="Arial Unicode MS" w:hAnsi="Arial" w:cs="Arial"/>
          <w:sz w:val="18"/>
          <w:szCs w:val="18"/>
        </w:rPr>
      </w:pPr>
      <w:r w:rsidRPr="00F60F73">
        <w:rPr>
          <w:rFonts w:ascii="Arial" w:eastAsia="Times New Roman" w:hAnsi="Arial" w:cs="Arial"/>
          <w:sz w:val="18"/>
          <w:szCs w:val="18"/>
          <w:lang w:eastAsia="sl-SI"/>
        </w:rPr>
        <w:t>telefonski številki _____________________________</w:t>
      </w:r>
    </w:p>
    <w:p w14:paraId="0E9F39AA" w14:textId="77777777" w:rsidR="00036B4D" w:rsidRPr="00F60F73" w:rsidRDefault="00036B4D" w:rsidP="00036B4D">
      <w:pPr>
        <w:spacing w:after="0" w:line="240" w:lineRule="auto"/>
        <w:ind w:left="-142"/>
        <w:rPr>
          <w:rFonts w:ascii="Arial" w:eastAsia="Times New Roman" w:hAnsi="Arial" w:cs="Arial"/>
          <w:sz w:val="18"/>
          <w:szCs w:val="18"/>
        </w:rPr>
      </w:pPr>
    </w:p>
    <w:p w14:paraId="0D73DAAB" w14:textId="77777777" w:rsidR="00036B4D" w:rsidRPr="00F60F73" w:rsidRDefault="00036B4D" w:rsidP="00036B4D">
      <w:pPr>
        <w:spacing w:after="0" w:line="240" w:lineRule="auto"/>
        <w:ind w:left="-142"/>
        <w:rPr>
          <w:rFonts w:ascii="Arial" w:eastAsia="Times New Roman" w:hAnsi="Arial" w:cs="Arial"/>
          <w:sz w:val="18"/>
          <w:szCs w:val="18"/>
          <w:lang w:eastAsia="sl-SI"/>
        </w:rPr>
      </w:pPr>
      <w:proofErr w:type="spellStart"/>
      <w:r w:rsidRPr="00F60F73">
        <w:rPr>
          <w:rFonts w:ascii="Arial" w:eastAsia="Times New Roman" w:hAnsi="Arial" w:cs="Arial"/>
          <w:sz w:val="18"/>
          <w:szCs w:val="18"/>
          <w:lang w:eastAsia="sl-SI"/>
        </w:rPr>
        <w:t>gsm</w:t>
      </w:r>
      <w:proofErr w:type="spellEnd"/>
      <w:r w:rsidRPr="00F60F73">
        <w:rPr>
          <w:rFonts w:ascii="Arial" w:eastAsia="Times New Roman" w:hAnsi="Arial" w:cs="Arial"/>
          <w:sz w:val="18"/>
          <w:szCs w:val="18"/>
          <w:lang w:eastAsia="sl-SI"/>
        </w:rPr>
        <w:t>_________________________________________</w:t>
      </w:r>
    </w:p>
    <w:p w14:paraId="30989688" w14:textId="77777777" w:rsidR="00036B4D" w:rsidRPr="00F60F73" w:rsidRDefault="00036B4D" w:rsidP="00036B4D">
      <w:pPr>
        <w:spacing w:after="0" w:line="240" w:lineRule="auto"/>
        <w:ind w:left="-142"/>
        <w:rPr>
          <w:rFonts w:ascii="Arial" w:eastAsia="Times New Roman" w:hAnsi="Arial" w:cs="Arial"/>
          <w:sz w:val="18"/>
          <w:szCs w:val="18"/>
          <w:lang w:eastAsia="sl-SI"/>
        </w:rPr>
      </w:pPr>
    </w:p>
    <w:p w14:paraId="68D3B306" w14:textId="77777777" w:rsidR="00036B4D" w:rsidRPr="00F60F73" w:rsidRDefault="00036B4D" w:rsidP="00036B4D">
      <w:pPr>
        <w:spacing w:after="0" w:line="240" w:lineRule="auto"/>
        <w:ind w:left="-142"/>
        <w:rPr>
          <w:rFonts w:ascii="Arial" w:eastAsia="Arial Unicode MS" w:hAnsi="Arial" w:cs="Arial"/>
          <w:sz w:val="18"/>
          <w:szCs w:val="18"/>
        </w:rPr>
      </w:pPr>
      <w:r w:rsidRPr="00F60F73">
        <w:rPr>
          <w:rFonts w:ascii="Arial" w:eastAsia="Times New Roman" w:hAnsi="Arial" w:cs="Arial"/>
          <w:sz w:val="18"/>
          <w:szCs w:val="18"/>
          <w:lang w:eastAsia="sl-SI"/>
        </w:rPr>
        <w:t>e-mail_______________________________________</w:t>
      </w:r>
    </w:p>
    <w:p w14:paraId="1C87E24C" w14:textId="77777777" w:rsidR="00036B4D" w:rsidRPr="00F60F73" w:rsidRDefault="00036B4D" w:rsidP="00036B4D">
      <w:pPr>
        <w:spacing w:after="0" w:line="240" w:lineRule="auto"/>
        <w:ind w:left="-142"/>
        <w:jc w:val="both"/>
        <w:rPr>
          <w:rFonts w:ascii="Arial" w:eastAsia="Times New Roman" w:hAnsi="Arial" w:cs="Arial"/>
          <w:sz w:val="18"/>
          <w:szCs w:val="18"/>
          <w:lang w:eastAsia="sl-SI"/>
        </w:rPr>
      </w:pPr>
    </w:p>
    <w:p w14:paraId="24012D6A" w14:textId="77777777" w:rsidR="00036B4D" w:rsidRPr="00F60F73" w:rsidRDefault="00036B4D" w:rsidP="00036B4D">
      <w:pPr>
        <w:spacing w:after="0" w:line="240" w:lineRule="auto"/>
        <w:ind w:left="-142"/>
        <w:jc w:val="both"/>
        <w:rPr>
          <w:rFonts w:ascii="Arial" w:eastAsia="Times New Roman" w:hAnsi="Arial" w:cs="Arial"/>
          <w:sz w:val="18"/>
          <w:szCs w:val="18"/>
          <w:lang w:eastAsia="sl-SI"/>
        </w:rPr>
      </w:pPr>
      <w:r w:rsidRPr="00F60F73">
        <w:rPr>
          <w:rFonts w:ascii="Arial" w:eastAsia="Times New Roman" w:hAnsi="Arial" w:cs="Arial"/>
          <w:sz w:val="18"/>
          <w:szCs w:val="18"/>
          <w:lang w:eastAsia="sl-SI"/>
        </w:rPr>
        <w:t>Kontaktna oseba ______________________________</w:t>
      </w:r>
    </w:p>
    <w:p w14:paraId="5C381100" w14:textId="77777777" w:rsidR="00036B4D" w:rsidRPr="00F60F73" w:rsidRDefault="00036B4D" w:rsidP="00036B4D">
      <w:pPr>
        <w:spacing w:after="0" w:line="240" w:lineRule="auto"/>
        <w:ind w:left="-142"/>
        <w:rPr>
          <w:rFonts w:ascii="Arial" w:eastAsia="Times New Roman" w:hAnsi="Arial" w:cs="Arial"/>
          <w:b/>
          <w:iCs/>
          <w:sz w:val="18"/>
          <w:szCs w:val="18"/>
          <w:lang w:eastAsia="sl-SI"/>
        </w:rPr>
      </w:pPr>
    </w:p>
    <w:p w14:paraId="6DF11081" w14:textId="77777777" w:rsidR="00036B4D" w:rsidRPr="00F60F73" w:rsidRDefault="00036B4D" w:rsidP="00036B4D">
      <w:pPr>
        <w:spacing w:after="0" w:line="240" w:lineRule="auto"/>
        <w:ind w:left="-142"/>
        <w:rPr>
          <w:rFonts w:ascii="Arial" w:eastAsia="Times New Roman" w:hAnsi="Arial" w:cs="Arial"/>
          <w:b/>
          <w:iCs/>
          <w:sz w:val="18"/>
          <w:szCs w:val="18"/>
          <w:lang w:eastAsia="sl-SI"/>
        </w:rPr>
      </w:pPr>
    </w:p>
    <w:p w14:paraId="54130718" w14:textId="77777777" w:rsidR="00036B4D" w:rsidRPr="00F60F73" w:rsidRDefault="00036B4D" w:rsidP="00036B4D">
      <w:pPr>
        <w:spacing w:after="0" w:line="240" w:lineRule="auto"/>
        <w:ind w:left="-142"/>
        <w:jc w:val="center"/>
        <w:rPr>
          <w:rFonts w:ascii="Arial" w:eastAsia="Times New Roman" w:hAnsi="Arial" w:cs="Arial"/>
          <w:bCs/>
          <w:iCs/>
          <w:sz w:val="18"/>
          <w:szCs w:val="18"/>
          <w:lang w:eastAsia="sl-SI"/>
        </w:rPr>
      </w:pPr>
      <w:r w:rsidRPr="00F60F73">
        <w:rPr>
          <w:rFonts w:ascii="Arial" w:eastAsia="Times New Roman" w:hAnsi="Arial" w:cs="Arial"/>
          <w:bCs/>
          <w:iCs/>
          <w:sz w:val="18"/>
          <w:szCs w:val="18"/>
          <w:lang w:eastAsia="sl-SI"/>
        </w:rPr>
        <w:t>9. člen</w:t>
      </w:r>
    </w:p>
    <w:p w14:paraId="790402A6" w14:textId="77777777" w:rsidR="00036B4D" w:rsidRPr="00F60F73" w:rsidRDefault="00036B4D" w:rsidP="00036B4D">
      <w:pPr>
        <w:spacing w:after="0" w:line="240" w:lineRule="auto"/>
        <w:ind w:left="-142"/>
        <w:rPr>
          <w:rFonts w:ascii="Arial" w:eastAsia="Times New Roman" w:hAnsi="Arial" w:cs="Arial"/>
          <w:sz w:val="18"/>
          <w:szCs w:val="18"/>
          <w:lang w:eastAsia="sl-SI"/>
        </w:rPr>
      </w:pPr>
    </w:p>
    <w:p w14:paraId="29E69FD4" w14:textId="77777777" w:rsidR="00036B4D" w:rsidRPr="00F60F73" w:rsidRDefault="00036B4D" w:rsidP="00036B4D">
      <w:pPr>
        <w:spacing w:after="0" w:line="240" w:lineRule="auto"/>
        <w:ind w:left="-142"/>
        <w:jc w:val="both"/>
        <w:rPr>
          <w:rFonts w:ascii="Arial" w:eastAsia="Times New Roman" w:hAnsi="Arial" w:cs="Arial"/>
          <w:sz w:val="18"/>
          <w:szCs w:val="18"/>
          <w:lang w:eastAsia="sl-SI"/>
        </w:rPr>
      </w:pPr>
      <w:r w:rsidRPr="00F60F73">
        <w:rPr>
          <w:rFonts w:ascii="Arial" w:eastAsia="Times New Roman" w:hAnsi="Arial" w:cs="Arial"/>
          <w:sz w:val="18"/>
          <w:szCs w:val="18"/>
          <w:lang w:eastAsia="sl-SI"/>
        </w:rPr>
        <w:t xml:space="preserve">Izvajalec se obvezuje po vsakokratnem opravljanju storitev na opremi, vpisati vsa opravljena dela v servisno knjigo aparature (dvojnik servisne knjige se mora nahajati ob aparatu) ter  izdati poročilo o opravljenih storitvah in pisno izjavo o ustreznosti rezultatov delovanja naprave v skladu s predpisanimi normativi. </w:t>
      </w:r>
    </w:p>
    <w:p w14:paraId="0F8E55DF" w14:textId="77777777" w:rsidR="00036B4D" w:rsidRPr="00F60F73" w:rsidRDefault="00036B4D" w:rsidP="00036B4D">
      <w:pPr>
        <w:spacing w:after="0" w:line="240" w:lineRule="auto"/>
        <w:ind w:left="-142"/>
        <w:rPr>
          <w:rFonts w:ascii="Arial" w:eastAsia="Times New Roman" w:hAnsi="Arial" w:cs="Arial"/>
          <w:b/>
          <w:sz w:val="18"/>
          <w:szCs w:val="18"/>
          <w:lang w:eastAsia="sl-SI"/>
        </w:rPr>
      </w:pPr>
    </w:p>
    <w:p w14:paraId="6280F4EC" w14:textId="77777777" w:rsidR="00036B4D" w:rsidRPr="00F60F73" w:rsidRDefault="00036B4D" w:rsidP="00036B4D">
      <w:pPr>
        <w:spacing w:after="0" w:line="240" w:lineRule="auto"/>
        <w:ind w:left="-142"/>
        <w:jc w:val="both"/>
        <w:rPr>
          <w:rFonts w:ascii="Arial" w:eastAsia="Times New Roman" w:hAnsi="Arial" w:cs="Arial"/>
          <w:bCs/>
          <w:sz w:val="18"/>
          <w:szCs w:val="18"/>
          <w:lang w:eastAsia="sl-SI"/>
        </w:rPr>
      </w:pPr>
      <w:r w:rsidRPr="00F60F73">
        <w:rPr>
          <w:rFonts w:ascii="Arial" w:eastAsia="Times New Roman" w:hAnsi="Arial" w:cs="Arial"/>
          <w:bCs/>
          <w:sz w:val="18"/>
          <w:szCs w:val="18"/>
          <w:lang w:eastAsia="sl-SI"/>
        </w:rPr>
        <w:t>Izvajalec se obvezuje po vsakokratnem opravljanju storitev: Izredno vzdrževanje – odprava napak, okvar v poročilo o opravljenih storitvah navesti podatke o zamenjanih rezervnih delih,  porabljenem potrošnem materialu, število ur dela serviserja,  potovalnih urah in podatke o kilometrini.</w:t>
      </w:r>
    </w:p>
    <w:p w14:paraId="0840E252" w14:textId="77777777" w:rsidR="00036B4D" w:rsidRPr="00F60F73" w:rsidRDefault="00036B4D" w:rsidP="00036B4D">
      <w:pPr>
        <w:spacing w:after="0" w:line="240" w:lineRule="auto"/>
        <w:ind w:left="-142"/>
        <w:jc w:val="both"/>
        <w:rPr>
          <w:rFonts w:ascii="Arial" w:eastAsia="Times New Roman" w:hAnsi="Arial" w:cs="Arial"/>
          <w:bCs/>
          <w:sz w:val="18"/>
          <w:szCs w:val="18"/>
          <w:lang w:eastAsia="sl-SI"/>
        </w:rPr>
      </w:pPr>
    </w:p>
    <w:p w14:paraId="3C371C6F" w14:textId="77777777" w:rsidR="00036B4D" w:rsidRPr="00F60F73" w:rsidRDefault="00036B4D" w:rsidP="00036B4D">
      <w:pPr>
        <w:spacing w:after="0" w:line="240" w:lineRule="auto"/>
        <w:ind w:left="-142"/>
        <w:jc w:val="center"/>
        <w:rPr>
          <w:rFonts w:ascii="Arial" w:eastAsia="Times New Roman" w:hAnsi="Arial" w:cs="Arial"/>
          <w:bCs/>
          <w:iCs/>
          <w:sz w:val="18"/>
          <w:szCs w:val="18"/>
          <w:lang w:eastAsia="sl-SI"/>
        </w:rPr>
      </w:pPr>
      <w:r w:rsidRPr="00F60F73">
        <w:rPr>
          <w:rFonts w:ascii="Arial" w:eastAsia="Times New Roman" w:hAnsi="Arial" w:cs="Arial"/>
          <w:bCs/>
          <w:sz w:val="18"/>
          <w:szCs w:val="18"/>
          <w:lang w:eastAsia="sl-SI"/>
        </w:rPr>
        <w:t xml:space="preserve">   </w:t>
      </w:r>
      <w:r w:rsidRPr="00F60F73">
        <w:rPr>
          <w:rFonts w:ascii="Arial" w:eastAsia="Times New Roman" w:hAnsi="Arial" w:cs="Arial"/>
          <w:bCs/>
          <w:iCs/>
          <w:sz w:val="18"/>
          <w:szCs w:val="18"/>
          <w:lang w:eastAsia="sl-SI"/>
        </w:rPr>
        <w:t xml:space="preserve"> 10. člen</w:t>
      </w:r>
    </w:p>
    <w:p w14:paraId="294AB474" w14:textId="77777777" w:rsidR="00036B4D" w:rsidRPr="00F60F73" w:rsidRDefault="00036B4D" w:rsidP="00036B4D">
      <w:pPr>
        <w:spacing w:after="0" w:line="240" w:lineRule="auto"/>
        <w:ind w:left="-142"/>
        <w:jc w:val="center"/>
        <w:rPr>
          <w:rFonts w:ascii="Arial" w:eastAsia="Times New Roman" w:hAnsi="Arial" w:cs="Arial"/>
          <w:bCs/>
          <w:iCs/>
          <w:sz w:val="18"/>
          <w:szCs w:val="18"/>
          <w:lang w:eastAsia="sl-SI"/>
        </w:rPr>
      </w:pPr>
    </w:p>
    <w:p w14:paraId="31F98FB9" w14:textId="0B79F478" w:rsidR="00036B4D" w:rsidRPr="00F60F73" w:rsidRDefault="00036B4D" w:rsidP="00036B4D">
      <w:pPr>
        <w:spacing w:after="0" w:line="240" w:lineRule="auto"/>
        <w:ind w:left="-142"/>
        <w:jc w:val="both"/>
        <w:rPr>
          <w:rFonts w:ascii="Arial" w:eastAsia="Times New Roman" w:hAnsi="Arial" w:cs="Arial"/>
          <w:bCs/>
          <w:sz w:val="18"/>
          <w:szCs w:val="18"/>
          <w:lang w:eastAsia="sl-SI"/>
        </w:rPr>
      </w:pPr>
      <w:r w:rsidRPr="00F60F73">
        <w:rPr>
          <w:rFonts w:ascii="Arial" w:eastAsia="Times New Roman" w:hAnsi="Arial" w:cs="Arial"/>
          <w:bCs/>
          <w:sz w:val="18"/>
          <w:szCs w:val="18"/>
          <w:lang w:eastAsia="sl-SI"/>
        </w:rPr>
        <w:t xml:space="preserve">Izvajalec se obvezuje servisno dokumentacijo (servisne naloge in pisne  izjave o ustreznosti rezultatov delovanja servisirane  naprave, poročila,…) po vsakokratnem opravljanju storitev, ki so predmet pogodbe dostaviti naročniku v dveh izvodih (original in kopija), od katerih prejme en izvod (kopijo) vodja </w:t>
      </w:r>
      <w:proofErr w:type="spellStart"/>
      <w:r w:rsidR="00BF39ED" w:rsidRPr="00F60F73">
        <w:rPr>
          <w:rFonts w:ascii="Arial" w:eastAsia="Times New Roman" w:hAnsi="Arial" w:cs="Arial"/>
          <w:bCs/>
          <w:sz w:val="18"/>
          <w:szCs w:val="18"/>
          <w:lang w:eastAsia="sl-SI"/>
        </w:rPr>
        <w:t>vodja</w:t>
      </w:r>
      <w:proofErr w:type="spellEnd"/>
      <w:r w:rsidR="00BF39ED" w:rsidRPr="00F60F73">
        <w:rPr>
          <w:rFonts w:ascii="Arial" w:eastAsia="Times New Roman" w:hAnsi="Arial" w:cs="Arial"/>
          <w:bCs/>
          <w:sz w:val="18"/>
          <w:szCs w:val="18"/>
          <w:lang w:eastAsia="sl-SI"/>
        </w:rPr>
        <w:t xml:space="preserve"> </w:t>
      </w:r>
      <w:proofErr w:type="spellStart"/>
      <w:r w:rsidR="00BF39ED" w:rsidRPr="00F60F73">
        <w:rPr>
          <w:rFonts w:ascii="Arial" w:eastAsia="Times New Roman" w:hAnsi="Arial" w:cs="Arial"/>
          <w:bCs/>
          <w:sz w:val="18"/>
          <w:szCs w:val="18"/>
          <w:lang w:eastAsia="sl-SI"/>
        </w:rPr>
        <w:t>hemodializnega</w:t>
      </w:r>
      <w:proofErr w:type="spellEnd"/>
      <w:r w:rsidR="00BF39ED" w:rsidRPr="00F60F73">
        <w:rPr>
          <w:rFonts w:ascii="Arial" w:eastAsia="Times New Roman" w:hAnsi="Arial" w:cs="Arial"/>
          <w:bCs/>
          <w:sz w:val="18"/>
          <w:szCs w:val="18"/>
          <w:lang w:eastAsia="sl-SI"/>
        </w:rPr>
        <w:t xml:space="preserve"> </w:t>
      </w:r>
      <w:r w:rsidRPr="00F60F73">
        <w:rPr>
          <w:rFonts w:ascii="Arial" w:eastAsia="Times New Roman" w:hAnsi="Arial" w:cs="Arial"/>
          <w:bCs/>
          <w:sz w:val="18"/>
          <w:szCs w:val="18"/>
          <w:lang w:eastAsia="sl-SI"/>
        </w:rPr>
        <w:t>oddelka, en izvod pa skrbnik medicinske opreme naročnika. Ob izvajanju preventivnih servisnih pregledov mora izvajalec poskrbeti, da bo na aparatu nameščena nalepka, iz katere je razviden termin naslednjega preventivnega servisa.</w:t>
      </w:r>
    </w:p>
    <w:p w14:paraId="4E0B6DEB" w14:textId="77777777" w:rsidR="00036B4D" w:rsidRPr="00F60F73" w:rsidRDefault="00036B4D" w:rsidP="00036B4D">
      <w:pPr>
        <w:spacing w:after="0" w:line="240" w:lineRule="auto"/>
        <w:ind w:left="-142"/>
        <w:rPr>
          <w:rFonts w:ascii="Arial" w:eastAsia="Times New Roman" w:hAnsi="Arial" w:cs="Arial"/>
          <w:b/>
          <w:iCs/>
          <w:sz w:val="18"/>
          <w:szCs w:val="18"/>
          <w:lang w:eastAsia="sl-SI"/>
        </w:rPr>
      </w:pPr>
    </w:p>
    <w:p w14:paraId="2784B5AD" w14:textId="77777777" w:rsidR="00036B4D" w:rsidRPr="00F60F73" w:rsidRDefault="00036B4D" w:rsidP="00036B4D">
      <w:pPr>
        <w:tabs>
          <w:tab w:val="left" w:pos="4320"/>
        </w:tabs>
        <w:spacing w:after="0" w:line="240" w:lineRule="auto"/>
        <w:ind w:left="-142"/>
        <w:jc w:val="center"/>
        <w:rPr>
          <w:rFonts w:ascii="Arial" w:eastAsia="Times New Roman" w:hAnsi="Arial" w:cs="Arial"/>
          <w:sz w:val="18"/>
          <w:szCs w:val="18"/>
          <w:lang w:eastAsia="sl-SI"/>
        </w:rPr>
      </w:pPr>
      <w:r w:rsidRPr="00F60F73">
        <w:rPr>
          <w:rFonts w:ascii="Arial" w:eastAsia="Times New Roman" w:hAnsi="Arial" w:cs="Arial"/>
          <w:sz w:val="18"/>
          <w:szCs w:val="18"/>
          <w:lang w:eastAsia="sl-SI"/>
        </w:rPr>
        <w:t>11. člen</w:t>
      </w:r>
    </w:p>
    <w:p w14:paraId="293A7781" w14:textId="77777777" w:rsidR="00036B4D" w:rsidRPr="00F60F73" w:rsidRDefault="00036B4D" w:rsidP="00036B4D">
      <w:pPr>
        <w:tabs>
          <w:tab w:val="left" w:pos="4320"/>
        </w:tabs>
        <w:spacing w:after="0" w:line="240" w:lineRule="auto"/>
        <w:ind w:left="-142"/>
        <w:rPr>
          <w:rFonts w:ascii="Arial" w:eastAsia="Times New Roman" w:hAnsi="Arial" w:cs="Arial"/>
          <w:sz w:val="18"/>
          <w:szCs w:val="18"/>
          <w:lang w:eastAsia="sl-SI"/>
        </w:rPr>
      </w:pPr>
    </w:p>
    <w:p w14:paraId="4307588B" w14:textId="77777777" w:rsidR="00036B4D" w:rsidRPr="00F60F73" w:rsidRDefault="00036B4D" w:rsidP="00036B4D">
      <w:pPr>
        <w:spacing w:after="0" w:line="240" w:lineRule="auto"/>
        <w:ind w:left="-142"/>
        <w:jc w:val="both"/>
        <w:rPr>
          <w:rFonts w:ascii="Arial" w:eastAsia="Times New Roman" w:hAnsi="Arial" w:cs="Arial"/>
          <w:sz w:val="18"/>
          <w:szCs w:val="18"/>
          <w:lang w:eastAsia="sl-SI"/>
        </w:rPr>
      </w:pPr>
      <w:r w:rsidRPr="00F60F73">
        <w:rPr>
          <w:rFonts w:ascii="Arial" w:eastAsia="Times New Roman" w:hAnsi="Arial" w:cs="Arial"/>
          <w:sz w:val="18"/>
          <w:szCs w:val="18"/>
          <w:lang w:eastAsia="sl-SI"/>
        </w:rPr>
        <w:t xml:space="preserve">Izvajalec se obvezuje za  storitve vzdrževanja in vse novo vgrajene dele zagotavljati garancijo ……………………. </w:t>
      </w:r>
      <w:r w:rsidRPr="00F60F73">
        <w:rPr>
          <w:rFonts w:ascii="Arial" w:eastAsia="Times New Roman" w:hAnsi="Arial" w:cs="Arial"/>
          <w:i/>
          <w:iCs/>
          <w:sz w:val="18"/>
          <w:szCs w:val="18"/>
          <w:lang w:eastAsia="sl-SI"/>
        </w:rPr>
        <w:t>(najmanj 6)</w:t>
      </w:r>
      <w:r w:rsidRPr="00F60F73">
        <w:rPr>
          <w:rFonts w:ascii="Arial" w:eastAsia="Times New Roman" w:hAnsi="Arial" w:cs="Arial"/>
          <w:sz w:val="18"/>
          <w:szCs w:val="18"/>
          <w:lang w:eastAsia="sl-SI"/>
        </w:rPr>
        <w:t xml:space="preserve"> mesecev.  </w:t>
      </w:r>
    </w:p>
    <w:p w14:paraId="0BDCADAE" w14:textId="77777777" w:rsidR="00036B4D" w:rsidRPr="00F60F73" w:rsidRDefault="00036B4D" w:rsidP="00036B4D">
      <w:pPr>
        <w:spacing w:after="0" w:line="240" w:lineRule="auto"/>
        <w:ind w:left="-142"/>
        <w:rPr>
          <w:rFonts w:ascii="Arial" w:eastAsia="Times New Roman" w:hAnsi="Arial" w:cs="Arial"/>
          <w:b/>
          <w:sz w:val="18"/>
          <w:szCs w:val="18"/>
          <w:lang w:eastAsia="sl-SI"/>
        </w:rPr>
      </w:pPr>
    </w:p>
    <w:p w14:paraId="2BFFB63E" w14:textId="77777777" w:rsidR="00036B4D" w:rsidRPr="00F60F73" w:rsidRDefault="00036B4D" w:rsidP="00036B4D">
      <w:pPr>
        <w:spacing w:after="0" w:line="240" w:lineRule="auto"/>
        <w:ind w:left="-142"/>
        <w:jc w:val="both"/>
        <w:rPr>
          <w:rFonts w:ascii="Arial" w:eastAsia="Times New Roman" w:hAnsi="Arial" w:cs="Arial"/>
          <w:bCs/>
          <w:sz w:val="18"/>
          <w:szCs w:val="18"/>
          <w:lang w:eastAsia="sl-SI"/>
        </w:rPr>
      </w:pPr>
      <w:r w:rsidRPr="00F60F73">
        <w:rPr>
          <w:rFonts w:ascii="Arial" w:eastAsia="Times New Roman" w:hAnsi="Arial" w:cs="Arial"/>
          <w:bCs/>
          <w:sz w:val="18"/>
          <w:szCs w:val="18"/>
          <w:lang w:eastAsia="sl-SI"/>
        </w:rPr>
        <w:t>Naročnik izgubi pravico do garancije v primeru da sam ali po tretji osebi brez dovoljenja izvajalca izvaja vzdrževalna dela na opremi navedeni v Prilogi 1: Specifikacija zahtev naročnika.</w:t>
      </w:r>
    </w:p>
    <w:p w14:paraId="0BFF2DB0" w14:textId="77777777" w:rsidR="00036B4D" w:rsidRPr="00F60F73" w:rsidRDefault="00036B4D" w:rsidP="00036B4D">
      <w:pPr>
        <w:spacing w:after="0" w:line="240" w:lineRule="auto"/>
        <w:ind w:left="-142"/>
        <w:rPr>
          <w:rFonts w:ascii="Arial" w:eastAsia="Times New Roman" w:hAnsi="Arial" w:cs="Arial"/>
          <w:bCs/>
          <w:sz w:val="18"/>
          <w:szCs w:val="18"/>
          <w:lang w:eastAsia="sl-SI"/>
        </w:rPr>
      </w:pPr>
    </w:p>
    <w:p w14:paraId="57885F26" w14:textId="77777777" w:rsidR="00036B4D" w:rsidRPr="00F60F73" w:rsidRDefault="00036B4D" w:rsidP="00036B4D">
      <w:pPr>
        <w:spacing w:after="0" w:line="240" w:lineRule="auto"/>
        <w:ind w:left="-142"/>
        <w:rPr>
          <w:rFonts w:ascii="Arial" w:eastAsia="Times New Roman" w:hAnsi="Arial" w:cs="Arial"/>
          <w:bCs/>
          <w:sz w:val="18"/>
          <w:szCs w:val="18"/>
          <w:lang w:eastAsia="sl-SI"/>
        </w:rPr>
      </w:pPr>
    </w:p>
    <w:p w14:paraId="25B72712" w14:textId="77777777" w:rsidR="00036B4D" w:rsidRPr="00F60F73" w:rsidRDefault="00036B4D" w:rsidP="00036B4D">
      <w:pPr>
        <w:tabs>
          <w:tab w:val="left" w:pos="4320"/>
        </w:tabs>
        <w:spacing w:after="0" w:line="240" w:lineRule="auto"/>
        <w:ind w:left="-142"/>
        <w:jc w:val="center"/>
        <w:rPr>
          <w:rFonts w:ascii="Arial" w:eastAsia="Times New Roman" w:hAnsi="Arial" w:cs="Arial"/>
          <w:sz w:val="18"/>
          <w:szCs w:val="18"/>
          <w:lang w:eastAsia="sl-SI"/>
        </w:rPr>
      </w:pPr>
      <w:r w:rsidRPr="00F60F73">
        <w:rPr>
          <w:rFonts w:ascii="Arial" w:eastAsia="Times New Roman" w:hAnsi="Arial" w:cs="Arial"/>
          <w:sz w:val="18"/>
          <w:szCs w:val="18"/>
          <w:lang w:eastAsia="sl-SI"/>
        </w:rPr>
        <w:t>12. člen</w:t>
      </w:r>
    </w:p>
    <w:p w14:paraId="7E62B773" w14:textId="77777777" w:rsidR="00036B4D" w:rsidRPr="00F60F73" w:rsidRDefault="00036B4D" w:rsidP="00036B4D">
      <w:pPr>
        <w:tabs>
          <w:tab w:val="left" w:pos="4320"/>
        </w:tabs>
        <w:spacing w:after="0" w:line="240" w:lineRule="auto"/>
        <w:ind w:left="-142"/>
        <w:jc w:val="center"/>
        <w:rPr>
          <w:rFonts w:ascii="Arial" w:eastAsia="Times New Roman" w:hAnsi="Arial" w:cs="Arial"/>
          <w:sz w:val="18"/>
          <w:szCs w:val="18"/>
          <w:lang w:eastAsia="sl-SI"/>
        </w:rPr>
      </w:pPr>
    </w:p>
    <w:p w14:paraId="2C24B5C8" w14:textId="77777777" w:rsidR="00036B4D" w:rsidRPr="00F60F73" w:rsidRDefault="00036B4D" w:rsidP="00036B4D">
      <w:pPr>
        <w:spacing w:after="0" w:line="240" w:lineRule="auto"/>
        <w:ind w:left="-142"/>
        <w:jc w:val="both"/>
        <w:rPr>
          <w:rFonts w:ascii="Arial" w:eastAsia="Times New Roman" w:hAnsi="Arial" w:cs="Arial"/>
          <w:bCs/>
          <w:sz w:val="18"/>
          <w:szCs w:val="18"/>
          <w:lang w:eastAsia="sl-SI"/>
        </w:rPr>
      </w:pPr>
      <w:r w:rsidRPr="00F60F73">
        <w:rPr>
          <w:rFonts w:ascii="Arial" w:eastAsia="Times New Roman" w:hAnsi="Arial" w:cs="Arial"/>
          <w:bCs/>
          <w:sz w:val="18"/>
          <w:szCs w:val="18"/>
          <w:lang w:eastAsia="sl-SI"/>
        </w:rPr>
        <w:t xml:space="preserve">Izvajalec se obvezuje ob podpisu pogodbe podpisati tudi izjavo o zagotavljanju varnosti in zdravja pri delu ter požarnega varstva pri izvajanju pogodbenih del, ki je v prilogi in je sestavni del te pogodbe. </w:t>
      </w:r>
    </w:p>
    <w:p w14:paraId="175E8F01" w14:textId="77777777" w:rsidR="00036B4D" w:rsidRPr="00F60F73" w:rsidRDefault="00036B4D" w:rsidP="00036B4D">
      <w:pPr>
        <w:spacing w:after="0" w:line="240" w:lineRule="auto"/>
        <w:ind w:left="-142"/>
        <w:jc w:val="both"/>
        <w:rPr>
          <w:rFonts w:ascii="Arial" w:eastAsia="Times New Roman" w:hAnsi="Arial" w:cs="Arial"/>
          <w:bCs/>
          <w:sz w:val="18"/>
          <w:szCs w:val="18"/>
          <w:lang w:eastAsia="sl-SI"/>
        </w:rPr>
      </w:pPr>
    </w:p>
    <w:p w14:paraId="21A0C892" w14:textId="1DF89F32" w:rsidR="00036B4D" w:rsidRPr="00F60F73" w:rsidRDefault="00036B4D" w:rsidP="00036B4D">
      <w:pPr>
        <w:spacing w:after="0" w:line="240" w:lineRule="auto"/>
        <w:ind w:left="-142"/>
        <w:jc w:val="both"/>
        <w:rPr>
          <w:rFonts w:ascii="Arial" w:eastAsia="Times New Roman" w:hAnsi="Arial" w:cs="Arial"/>
          <w:bCs/>
          <w:sz w:val="18"/>
          <w:szCs w:val="18"/>
          <w:lang w:eastAsia="sl-SI"/>
        </w:rPr>
      </w:pPr>
      <w:r w:rsidRPr="00F60F73">
        <w:rPr>
          <w:rFonts w:ascii="Arial" w:eastAsia="Times New Roman" w:hAnsi="Arial" w:cs="Arial"/>
          <w:bCs/>
          <w:sz w:val="18"/>
          <w:szCs w:val="18"/>
          <w:lang w:eastAsia="sl-SI"/>
        </w:rPr>
        <w:t>Izvajalec se zaveže spoštovati hišni red naročnika za zunanje izvajalce.</w:t>
      </w:r>
    </w:p>
    <w:p w14:paraId="303B4D26" w14:textId="77777777" w:rsidR="00036B4D" w:rsidRPr="00F60F73" w:rsidRDefault="00036B4D" w:rsidP="00036B4D">
      <w:pPr>
        <w:spacing w:after="0" w:line="240" w:lineRule="auto"/>
        <w:rPr>
          <w:rFonts w:ascii="Arial" w:eastAsia="Times New Roman" w:hAnsi="Arial" w:cs="Arial"/>
          <w:bCs/>
          <w:sz w:val="18"/>
          <w:szCs w:val="18"/>
          <w:lang w:eastAsia="sl-SI"/>
        </w:rPr>
      </w:pPr>
    </w:p>
    <w:p w14:paraId="6E0B88EA" w14:textId="77777777" w:rsidR="00036B4D" w:rsidRPr="00F60F73" w:rsidRDefault="00036B4D" w:rsidP="00036B4D">
      <w:pPr>
        <w:spacing w:after="0" w:line="240" w:lineRule="auto"/>
        <w:ind w:left="-142"/>
        <w:rPr>
          <w:rFonts w:ascii="Arial" w:eastAsia="Times New Roman" w:hAnsi="Arial" w:cs="Arial"/>
          <w:bCs/>
          <w:sz w:val="18"/>
          <w:szCs w:val="18"/>
          <w:lang w:eastAsia="sl-SI"/>
        </w:rPr>
      </w:pPr>
    </w:p>
    <w:p w14:paraId="4B90583E" w14:textId="77777777" w:rsidR="00036B4D" w:rsidRPr="00F60F73" w:rsidRDefault="00036B4D" w:rsidP="00036B4D">
      <w:pPr>
        <w:tabs>
          <w:tab w:val="left" w:pos="4320"/>
        </w:tabs>
        <w:spacing w:after="0" w:line="240" w:lineRule="auto"/>
        <w:ind w:left="-142"/>
        <w:jc w:val="center"/>
        <w:rPr>
          <w:rFonts w:ascii="Arial" w:eastAsia="Times New Roman" w:hAnsi="Arial" w:cs="Arial"/>
          <w:sz w:val="18"/>
          <w:szCs w:val="18"/>
          <w:lang w:eastAsia="sl-SI"/>
        </w:rPr>
      </w:pPr>
      <w:r w:rsidRPr="00F60F73">
        <w:rPr>
          <w:rFonts w:ascii="Arial" w:eastAsia="Times New Roman" w:hAnsi="Arial" w:cs="Arial"/>
          <w:sz w:val="18"/>
          <w:szCs w:val="18"/>
          <w:lang w:eastAsia="sl-SI"/>
        </w:rPr>
        <w:t>13. člen</w:t>
      </w:r>
    </w:p>
    <w:p w14:paraId="7B961744" w14:textId="77777777" w:rsidR="00036B4D" w:rsidRPr="00F60F73" w:rsidRDefault="00036B4D" w:rsidP="00036B4D">
      <w:pPr>
        <w:tabs>
          <w:tab w:val="left" w:pos="4320"/>
        </w:tabs>
        <w:spacing w:after="0" w:line="240" w:lineRule="auto"/>
        <w:ind w:left="-142"/>
        <w:rPr>
          <w:rFonts w:ascii="Arial" w:eastAsia="Times New Roman" w:hAnsi="Arial" w:cs="Arial"/>
          <w:sz w:val="18"/>
          <w:szCs w:val="18"/>
          <w:lang w:eastAsia="sl-SI"/>
        </w:rPr>
      </w:pPr>
    </w:p>
    <w:p w14:paraId="48077640" w14:textId="77777777" w:rsidR="00036B4D" w:rsidRPr="00F60F73" w:rsidRDefault="00036B4D" w:rsidP="00036B4D">
      <w:pPr>
        <w:tabs>
          <w:tab w:val="left" w:pos="4320"/>
        </w:tabs>
        <w:spacing w:after="0" w:line="240" w:lineRule="auto"/>
        <w:ind w:left="-142"/>
        <w:rPr>
          <w:rFonts w:ascii="Arial" w:eastAsia="Times New Roman" w:hAnsi="Arial" w:cs="Arial"/>
          <w:sz w:val="18"/>
          <w:szCs w:val="18"/>
          <w:lang w:eastAsia="sl-SI"/>
        </w:rPr>
      </w:pPr>
      <w:r w:rsidRPr="00F60F73">
        <w:rPr>
          <w:rFonts w:ascii="Arial" w:eastAsia="Times New Roman" w:hAnsi="Arial" w:cs="Arial"/>
          <w:sz w:val="18"/>
          <w:szCs w:val="18"/>
          <w:lang w:eastAsia="sl-SI"/>
        </w:rPr>
        <w:t>Naročnik se obvezuje izvajalcu omogočiti nemoten dostop do opreme, ki je predmet servisiranja za namen izvajanja pogodbenih storitev.</w:t>
      </w:r>
    </w:p>
    <w:p w14:paraId="61505A7A" w14:textId="77777777" w:rsidR="00036B4D" w:rsidRPr="00F60F73" w:rsidRDefault="00036B4D" w:rsidP="00036B4D">
      <w:pPr>
        <w:tabs>
          <w:tab w:val="left" w:pos="4320"/>
        </w:tabs>
        <w:spacing w:after="0" w:line="240" w:lineRule="auto"/>
        <w:ind w:left="-142"/>
        <w:rPr>
          <w:rFonts w:ascii="Arial" w:eastAsia="Times New Roman" w:hAnsi="Arial" w:cs="Arial"/>
          <w:sz w:val="18"/>
          <w:szCs w:val="18"/>
          <w:lang w:eastAsia="sl-SI"/>
        </w:rPr>
      </w:pPr>
    </w:p>
    <w:p w14:paraId="62ABE35E" w14:textId="77777777" w:rsidR="00036B4D" w:rsidRPr="00F60F73" w:rsidRDefault="00036B4D" w:rsidP="00036B4D">
      <w:pPr>
        <w:tabs>
          <w:tab w:val="left" w:pos="4320"/>
        </w:tabs>
        <w:spacing w:after="0" w:line="240" w:lineRule="auto"/>
        <w:ind w:left="-142"/>
        <w:jc w:val="center"/>
        <w:rPr>
          <w:rFonts w:ascii="Arial" w:eastAsia="Times New Roman" w:hAnsi="Arial" w:cs="Arial"/>
          <w:sz w:val="18"/>
          <w:szCs w:val="18"/>
          <w:lang w:eastAsia="sl-SI"/>
        </w:rPr>
      </w:pPr>
      <w:r w:rsidRPr="00F60F73">
        <w:rPr>
          <w:rFonts w:ascii="Arial" w:eastAsia="Times New Roman" w:hAnsi="Arial" w:cs="Arial"/>
          <w:sz w:val="18"/>
          <w:szCs w:val="18"/>
          <w:lang w:eastAsia="sl-SI"/>
        </w:rPr>
        <w:t>14. člen</w:t>
      </w:r>
    </w:p>
    <w:p w14:paraId="773E804F" w14:textId="77777777" w:rsidR="00036B4D" w:rsidRPr="00F60F73" w:rsidRDefault="00036B4D" w:rsidP="00036B4D">
      <w:pPr>
        <w:spacing w:after="0" w:line="240" w:lineRule="auto"/>
        <w:ind w:left="-142"/>
        <w:rPr>
          <w:rFonts w:ascii="Arial" w:eastAsia="Times New Roman" w:hAnsi="Arial" w:cs="Arial"/>
          <w:b/>
          <w:iCs/>
          <w:sz w:val="18"/>
          <w:szCs w:val="18"/>
          <w:lang w:eastAsia="sl-SI"/>
        </w:rPr>
      </w:pPr>
    </w:p>
    <w:p w14:paraId="33CD5DDF" w14:textId="5FB4212B" w:rsidR="00036B4D" w:rsidRPr="00F60F73" w:rsidRDefault="00036B4D" w:rsidP="00036B4D">
      <w:pPr>
        <w:spacing w:after="0" w:line="240" w:lineRule="auto"/>
        <w:ind w:left="-142"/>
        <w:jc w:val="both"/>
        <w:rPr>
          <w:rFonts w:ascii="Arial" w:eastAsia="Times New Roman" w:hAnsi="Arial" w:cs="Arial"/>
          <w:bCs/>
          <w:iCs/>
          <w:sz w:val="18"/>
          <w:szCs w:val="18"/>
          <w:lang w:eastAsia="sl-SI"/>
        </w:rPr>
      </w:pPr>
      <w:r w:rsidRPr="00F60F73">
        <w:rPr>
          <w:rFonts w:ascii="Arial" w:eastAsia="Times New Roman" w:hAnsi="Arial" w:cs="Arial"/>
          <w:bCs/>
          <w:iCs/>
          <w:sz w:val="18"/>
          <w:szCs w:val="18"/>
          <w:lang w:eastAsia="sl-SI"/>
        </w:rPr>
        <w:t xml:space="preserve">Naročnik se obveže plačevati storitve </w:t>
      </w:r>
      <w:r w:rsidRPr="00F60F73">
        <w:rPr>
          <w:rFonts w:ascii="Arial" w:eastAsia="Times New Roman" w:hAnsi="Arial" w:cs="Arial"/>
          <w:bCs/>
          <w:sz w:val="18"/>
          <w:szCs w:val="18"/>
          <w:lang w:eastAsia="sl-SI"/>
        </w:rPr>
        <w:t xml:space="preserve">preventivnega vzdrževanja opreme </w:t>
      </w:r>
      <w:r w:rsidRPr="00F60F73">
        <w:rPr>
          <w:rFonts w:ascii="Arial" w:eastAsia="Times New Roman" w:hAnsi="Arial" w:cs="Arial"/>
          <w:bCs/>
          <w:iCs/>
          <w:sz w:val="18"/>
          <w:szCs w:val="18"/>
          <w:lang w:eastAsia="sl-SI"/>
        </w:rPr>
        <w:t>v roku 30 dni po prejemu posameznega računa, ki se izstavi po opravljenih storitvah</w:t>
      </w:r>
      <w:r w:rsidRPr="00F60F73">
        <w:rPr>
          <w:rFonts w:ascii="Arial" w:eastAsia="Times New Roman" w:hAnsi="Arial" w:cs="Arial"/>
          <w:bCs/>
          <w:sz w:val="18"/>
          <w:szCs w:val="18"/>
          <w:lang w:eastAsia="ar-SA"/>
        </w:rPr>
        <w:t>,</w:t>
      </w:r>
      <w:r w:rsidRPr="00F60F73">
        <w:rPr>
          <w:rFonts w:ascii="Arial" w:eastAsia="Times New Roman" w:hAnsi="Arial" w:cs="Arial"/>
          <w:bCs/>
          <w:sz w:val="18"/>
          <w:szCs w:val="18"/>
          <w:lang w:eastAsia="sl-SI"/>
        </w:rPr>
        <w:t xml:space="preserve"> na osnovi s strani naročnika potrjenih poročil o opravljenih storitvah in zamenjanih rezervnih delih</w:t>
      </w:r>
      <w:r w:rsidRPr="00F60F73">
        <w:rPr>
          <w:rFonts w:ascii="Arial" w:eastAsia="Times New Roman" w:hAnsi="Arial" w:cs="Arial"/>
          <w:bCs/>
          <w:iCs/>
          <w:sz w:val="18"/>
          <w:szCs w:val="18"/>
          <w:lang w:eastAsia="sl-SI"/>
        </w:rPr>
        <w:t xml:space="preserve">,  storitve </w:t>
      </w:r>
      <w:r w:rsidRPr="00F60F73">
        <w:rPr>
          <w:rFonts w:ascii="Arial" w:eastAsia="Times New Roman" w:hAnsi="Arial" w:cs="Arial"/>
          <w:bCs/>
          <w:sz w:val="18"/>
          <w:szCs w:val="18"/>
          <w:lang w:eastAsia="sl-SI"/>
        </w:rPr>
        <w:t xml:space="preserve">Izrednega vzdrževanja – odprave napak, okvar pa se naročnik obvezuje plačati po dejansko </w:t>
      </w:r>
      <w:r w:rsidRPr="00F60F73">
        <w:rPr>
          <w:rFonts w:ascii="Arial" w:eastAsia="Times New Roman" w:hAnsi="Arial" w:cs="Arial"/>
          <w:bCs/>
          <w:sz w:val="18"/>
          <w:szCs w:val="18"/>
          <w:lang w:eastAsia="ar-SA"/>
        </w:rPr>
        <w:t>nastalih stroških,</w:t>
      </w:r>
      <w:r w:rsidRPr="00F60F73">
        <w:rPr>
          <w:rFonts w:ascii="Arial" w:eastAsia="Times New Roman" w:hAnsi="Arial" w:cs="Arial"/>
          <w:bCs/>
          <w:sz w:val="18"/>
          <w:szCs w:val="18"/>
          <w:lang w:eastAsia="sl-SI"/>
        </w:rPr>
        <w:t xml:space="preserve"> na osnovi s strani naročnika potrjenih poročil o opravljenih storitvah in zamenjanih delih in porabljenem potrošnem materialu, servisnih urah in potovalnih urah v roku 30 dni po prejemu posameznega računa, ki se izstavi po opravljenih storitvah, </w:t>
      </w:r>
      <w:r w:rsidRPr="00F60F73">
        <w:rPr>
          <w:rFonts w:ascii="Arial" w:eastAsia="Times New Roman" w:hAnsi="Arial" w:cs="Arial"/>
          <w:bCs/>
          <w:iCs/>
          <w:sz w:val="18"/>
          <w:szCs w:val="18"/>
          <w:lang w:eastAsia="sl-SI"/>
        </w:rPr>
        <w:t xml:space="preserve">na transakcijski </w:t>
      </w:r>
      <w:r w:rsidRPr="00F60F73">
        <w:rPr>
          <w:rFonts w:ascii="Arial" w:eastAsia="Times New Roman" w:hAnsi="Arial" w:cs="Arial"/>
          <w:bCs/>
          <w:sz w:val="18"/>
          <w:szCs w:val="18"/>
          <w:lang w:eastAsia="sl-SI"/>
        </w:rPr>
        <w:t xml:space="preserve">račun izvajalca št.: ___________________________________, odprt pri ___________________ banki. </w:t>
      </w:r>
    </w:p>
    <w:p w14:paraId="6897018F" w14:textId="77777777" w:rsidR="00036B4D" w:rsidRPr="00F60F73" w:rsidRDefault="00036B4D" w:rsidP="00036B4D">
      <w:pPr>
        <w:tabs>
          <w:tab w:val="left" w:pos="4320"/>
        </w:tabs>
        <w:spacing w:after="0" w:line="240" w:lineRule="auto"/>
        <w:ind w:left="-142"/>
        <w:jc w:val="center"/>
        <w:rPr>
          <w:rFonts w:ascii="Arial" w:eastAsia="Times New Roman" w:hAnsi="Arial" w:cs="Arial"/>
          <w:sz w:val="18"/>
          <w:szCs w:val="18"/>
          <w:lang w:eastAsia="sl-SI"/>
        </w:rPr>
      </w:pPr>
    </w:p>
    <w:p w14:paraId="0423CB15" w14:textId="77777777" w:rsidR="00036B4D" w:rsidRPr="00F60F73" w:rsidRDefault="00036B4D" w:rsidP="00036B4D">
      <w:pPr>
        <w:tabs>
          <w:tab w:val="left" w:pos="4320"/>
        </w:tabs>
        <w:spacing w:after="0" w:line="240" w:lineRule="auto"/>
        <w:ind w:left="-142"/>
        <w:jc w:val="center"/>
        <w:rPr>
          <w:rFonts w:ascii="Arial" w:eastAsia="Times New Roman" w:hAnsi="Arial" w:cs="Arial"/>
          <w:sz w:val="18"/>
          <w:szCs w:val="18"/>
          <w:lang w:eastAsia="sl-SI"/>
        </w:rPr>
      </w:pPr>
    </w:p>
    <w:p w14:paraId="6C3288F7" w14:textId="77777777" w:rsidR="00036B4D" w:rsidRPr="00F60F73" w:rsidRDefault="00036B4D" w:rsidP="00036B4D">
      <w:pPr>
        <w:tabs>
          <w:tab w:val="left" w:pos="4320"/>
        </w:tabs>
        <w:spacing w:after="0" w:line="240" w:lineRule="auto"/>
        <w:ind w:left="-142"/>
        <w:jc w:val="center"/>
        <w:rPr>
          <w:rFonts w:ascii="Arial" w:eastAsia="Times New Roman" w:hAnsi="Arial" w:cs="Arial"/>
          <w:sz w:val="18"/>
          <w:szCs w:val="18"/>
          <w:lang w:eastAsia="sl-SI"/>
        </w:rPr>
      </w:pPr>
      <w:r w:rsidRPr="00F60F73">
        <w:rPr>
          <w:rFonts w:ascii="Arial" w:eastAsia="Times New Roman" w:hAnsi="Arial" w:cs="Arial"/>
          <w:sz w:val="18"/>
          <w:szCs w:val="18"/>
          <w:lang w:eastAsia="sl-SI"/>
        </w:rPr>
        <w:t xml:space="preserve"> 15. člen</w:t>
      </w:r>
    </w:p>
    <w:p w14:paraId="69BD6F9A" w14:textId="77777777" w:rsidR="00036B4D" w:rsidRPr="00F60F73" w:rsidRDefault="00036B4D" w:rsidP="00036B4D">
      <w:pPr>
        <w:spacing w:after="0" w:line="240" w:lineRule="auto"/>
        <w:ind w:left="-142"/>
        <w:rPr>
          <w:rFonts w:ascii="Arial" w:eastAsia="Times New Roman" w:hAnsi="Arial" w:cs="Arial"/>
          <w:sz w:val="18"/>
          <w:szCs w:val="18"/>
          <w:lang w:eastAsia="sl-SI"/>
        </w:rPr>
      </w:pPr>
    </w:p>
    <w:p w14:paraId="236F5B29" w14:textId="77777777" w:rsidR="00036B4D" w:rsidRPr="00F60F73" w:rsidRDefault="00036B4D" w:rsidP="00036B4D">
      <w:pPr>
        <w:spacing w:after="0" w:line="240" w:lineRule="auto"/>
        <w:ind w:left="-142"/>
        <w:rPr>
          <w:rFonts w:ascii="Arial" w:eastAsia="Times New Roman" w:hAnsi="Arial" w:cs="Arial"/>
          <w:sz w:val="18"/>
          <w:szCs w:val="18"/>
          <w:lang w:eastAsia="sl-SI"/>
        </w:rPr>
      </w:pPr>
      <w:r w:rsidRPr="00F60F73">
        <w:rPr>
          <w:rFonts w:ascii="Arial" w:eastAsia="Times New Roman" w:hAnsi="Arial" w:cs="Arial"/>
          <w:sz w:val="18"/>
          <w:szCs w:val="18"/>
          <w:lang w:eastAsia="sl-SI"/>
        </w:rPr>
        <w:t xml:space="preserve">Pogodbeni stranki se dogovorita, da lahko izvajalec naročniku v primeru zamude plačila zaračuna zakonite zamudne obresti. </w:t>
      </w:r>
    </w:p>
    <w:p w14:paraId="0209032C" w14:textId="77777777" w:rsidR="00036B4D" w:rsidRPr="00F60F73" w:rsidRDefault="00036B4D" w:rsidP="00036B4D">
      <w:pPr>
        <w:spacing w:after="0" w:line="240" w:lineRule="auto"/>
        <w:ind w:left="-142"/>
        <w:rPr>
          <w:rFonts w:ascii="Arial" w:eastAsia="Times New Roman" w:hAnsi="Arial" w:cs="Arial"/>
          <w:sz w:val="18"/>
          <w:szCs w:val="18"/>
          <w:lang w:eastAsia="sl-SI"/>
        </w:rPr>
      </w:pPr>
    </w:p>
    <w:p w14:paraId="2ECB6934" w14:textId="77777777" w:rsidR="00036B4D" w:rsidRPr="00F60F73" w:rsidRDefault="00036B4D" w:rsidP="00036B4D">
      <w:pPr>
        <w:spacing w:after="0" w:line="240" w:lineRule="auto"/>
        <w:ind w:left="-142"/>
        <w:jc w:val="center"/>
        <w:rPr>
          <w:rFonts w:ascii="Arial" w:eastAsia="Times New Roman" w:hAnsi="Arial" w:cs="Arial"/>
          <w:sz w:val="18"/>
          <w:szCs w:val="18"/>
          <w:lang w:eastAsia="sl-SI"/>
        </w:rPr>
      </w:pPr>
      <w:r w:rsidRPr="00F60F73">
        <w:rPr>
          <w:rFonts w:ascii="Arial" w:eastAsia="Times New Roman" w:hAnsi="Arial" w:cs="Arial"/>
          <w:sz w:val="18"/>
          <w:szCs w:val="18"/>
          <w:lang w:eastAsia="sl-SI"/>
        </w:rPr>
        <w:lastRenderedPageBreak/>
        <w:t>16. člen</w:t>
      </w:r>
    </w:p>
    <w:p w14:paraId="4C8FCEE7" w14:textId="77777777" w:rsidR="00036B4D" w:rsidRPr="00F60F73" w:rsidRDefault="00036B4D" w:rsidP="00036B4D">
      <w:pPr>
        <w:spacing w:after="0" w:line="240" w:lineRule="auto"/>
        <w:ind w:left="-142"/>
        <w:rPr>
          <w:rFonts w:ascii="Arial" w:eastAsia="Times New Roman" w:hAnsi="Arial" w:cs="Arial"/>
          <w:sz w:val="18"/>
          <w:szCs w:val="18"/>
          <w:lang w:eastAsia="sl-SI"/>
        </w:rPr>
      </w:pPr>
      <w:r w:rsidRPr="00F60F73">
        <w:rPr>
          <w:rFonts w:ascii="Arial" w:eastAsia="Times New Roman" w:hAnsi="Arial" w:cs="Arial"/>
          <w:sz w:val="18"/>
          <w:szCs w:val="18"/>
          <w:lang w:eastAsia="sl-SI"/>
        </w:rPr>
        <w:t xml:space="preserve">  </w:t>
      </w:r>
    </w:p>
    <w:p w14:paraId="44014AAF" w14:textId="77DAFCE7" w:rsidR="00036B4D" w:rsidRPr="00F60F73" w:rsidRDefault="00036B4D" w:rsidP="00036B4D">
      <w:pPr>
        <w:spacing w:after="0" w:line="240" w:lineRule="auto"/>
        <w:ind w:left="-142"/>
        <w:rPr>
          <w:rFonts w:ascii="Arial" w:eastAsia="Times New Roman" w:hAnsi="Arial" w:cs="Arial"/>
          <w:bCs/>
          <w:iCs/>
          <w:sz w:val="18"/>
          <w:szCs w:val="18"/>
          <w:lang w:eastAsia="sl-SI"/>
        </w:rPr>
      </w:pPr>
      <w:r w:rsidRPr="00F60F73">
        <w:rPr>
          <w:rFonts w:ascii="Arial" w:eastAsia="Times New Roman" w:hAnsi="Arial" w:cs="Arial"/>
          <w:bCs/>
          <w:iCs/>
          <w:sz w:val="18"/>
          <w:szCs w:val="18"/>
          <w:lang w:eastAsia="sl-SI"/>
        </w:rPr>
        <w:t xml:space="preserve">Pooblaščeni predstavnik naročnika za nadzor nad izvajanjem pogodbe je: </w:t>
      </w:r>
      <w:r w:rsidR="00CB413C" w:rsidRPr="00F60F73">
        <w:rPr>
          <w:rFonts w:ascii="Arial" w:eastAsia="Times New Roman" w:hAnsi="Arial" w:cs="Arial"/>
          <w:bCs/>
          <w:iCs/>
          <w:sz w:val="18"/>
          <w:szCs w:val="18"/>
          <w:lang w:eastAsia="sl-SI"/>
        </w:rPr>
        <w:t>Marko Kobe</w:t>
      </w:r>
      <w:r w:rsidRPr="00F60F73">
        <w:rPr>
          <w:rFonts w:ascii="Arial" w:eastAsia="Times New Roman" w:hAnsi="Arial" w:cs="Arial"/>
          <w:bCs/>
          <w:iCs/>
          <w:sz w:val="18"/>
          <w:szCs w:val="18"/>
          <w:lang w:eastAsia="sl-SI"/>
        </w:rPr>
        <w:t xml:space="preserve"> (</w:t>
      </w:r>
      <w:proofErr w:type="spellStart"/>
      <w:r w:rsidRPr="00F60F73">
        <w:rPr>
          <w:rFonts w:ascii="Arial" w:eastAsia="Times New Roman" w:hAnsi="Arial" w:cs="Arial"/>
          <w:bCs/>
          <w:iCs/>
          <w:sz w:val="18"/>
          <w:szCs w:val="18"/>
          <w:lang w:eastAsia="sl-SI"/>
        </w:rPr>
        <w:t>gsm</w:t>
      </w:r>
      <w:proofErr w:type="spellEnd"/>
      <w:r w:rsidRPr="00F60F73">
        <w:rPr>
          <w:rFonts w:ascii="Arial" w:eastAsia="Times New Roman" w:hAnsi="Arial" w:cs="Arial"/>
          <w:bCs/>
          <w:iCs/>
          <w:sz w:val="18"/>
          <w:szCs w:val="18"/>
          <w:lang w:eastAsia="sl-SI"/>
        </w:rPr>
        <w:t xml:space="preserve">: </w:t>
      </w:r>
      <w:r w:rsidR="00CB413C" w:rsidRPr="00F60F73">
        <w:rPr>
          <w:rFonts w:ascii="Arial" w:eastAsia="Times New Roman" w:hAnsi="Arial" w:cs="Arial"/>
          <w:bCs/>
          <w:iCs/>
          <w:sz w:val="18"/>
          <w:szCs w:val="18"/>
          <w:lang w:eastAsia="sl-SI"/>
        </w:rPr>
        <w:t>031 259 428</w:t>
      </w:r>
      <w:r w:rsidRPr="00F60F73">
        <w:rPr>
          <w:rFonts w:ascii="Arial" w:eastAsia="Times New Roman" w:hAnsi="Arial" w:cs="Arial"/>
          <w:bCs/>
          <w:iCs/>
          <w:sz w:val="18"/>
          <w:szCs w:val="18"/>
          <w:lang w:eastAsia="sl-SI"/>
        </w:rPr>
        <w:t>).</w:t>
      </w:r>
    </w:p>
    <w:p w14:paraId="009B0274" w14:textId="77777777" w:rsidR="00036B4D" w:rsidRPr="00F60F73" w:rsidRDefault="00036B4D" w:rsidP="00036B4D">
      <w:pPr>
        <w:spacing w:after="0" w:line="240" w:lineRule="auto"/>
        <w:ind w:left="-142"/>
        <w:rPr>
          <w:rFonts w:ascii="Arial" w:eastAsia="Times New Roman" w:hAnsi="Arial" w:cs="Arial"/>
          <w:bCs/>
          <w:iCs/>
          <w:sz w:val="18"/>
          <w:szCs w:val="18"/>
          <w:lang w:eastAsia="sl-SI"/>
        </w:rPr>
      </w:pPr>
    </w:p>
    <w:p w14:paraId="55B9DEAD" w14:textId="77777777" w:rsidR="00036B4D" w:rsidRPr="00F60F73" w:rsidRDefault="00036B4D" w:rsidP="00036B4D">
      <w:pPr>
        <w:spacing w:after="0" w:line="240" w:lineRule="auto"/>
        <w:ind w:left="-142"/>
        <w:rPr>
          <w:rFonts w:ascii="Arial" w:eastAsia="Times New Roman" w:hAnsi="Arial" w:cs="Arial"/>
          <w:bCs/>
          <w:iCs/>
          <w:sz w:val="18"/>
          <w:szCs w:val="18"/>
          <w:lang w:eastAsia="sl-SI"/>
        </w:rPr>
      </w:pPr>
      <w:r w:rsidRPr="00F60F73">
        <w:rPr>
          <w:rFonts w:ascii="Arial" w:eastAsia="Times New Roman" w:hAnsi="Arial" w:cs="Arial"/>
          <w:bCs/>
          <w:iCs/>
          <w:sz w:val="18"/>
          <w:szCs w:val="18"/>
          <w:lang w:eastAsia="sl-SI"/>
        </w:rPr>
        <w:t>Skrbnik  pogodbe s strani naročnika je Barbara Slak Turk.</w:t>
      </w:r>
    </w:p>
    <w:p w14:paraId="56A07813" w14:textId="77777777" w:rsidR="00036B4D" w:rsidRPr="00F60F73" w:rsidRDefault="00036B4D" w:rsidP="00036B4D">
      <w:pPr>
        <w:spacing w:after="0" w:line="240" w:lineRule="auto"/>
        <w:ind w:left="-142"/>
        <w:rPr>
          <w:rFonts w:ascii="Arial" w:eastAsia="Times New Roman" w:hAnsi="Arial" w:cs="Arial"/>
          <w:sz w:val="18"/>
          <w:szCs w:val="18"/>
          <w:lang w:eastAsia="sl-SI"/>
        </w:rPr>
      </w:pPr>
      <w:r w:rsidRPr="00F60F73">
        <w:rPr>
          <w:rFonts w:ascii="Arial" w:eastAsia="Times New Roman" w:hAnsi="Arial" w:cs="Arial"/>
          <w:sz w:val="18"/>
          <w:szCs w:val="18"/>
          <w:lang w:eastAsia="sl-SI"/>
        </w:rPr>
        <w:t xml:space="preserve">                                                               </w:t>
      </w:r>
    </w:p>
    <w:p w14:paraId="652B656A" w14:textId="77777777" w:rsidR="00036B4D" w:rsidRPr="00F60F73" w:rsidRDefault="00036B4D" w:rsidP="00036B4D">
      <w:pPr>
        <w:spacing w:after="0" w:line="240" w:lineRule="auto"/>
        <w:ind w:left="-142"/>
        <w:rPr>
          <w:rFonts w:ascii="Arial" w:eastAsia="Times New Roman" w:hAnsi="Arial" w:cs="Arial"/>
          <w:iCs/>
          <w:sz w:val="18"/>
          <w:szCs w:val="18"/>
          <w:lang w:eastAsia="sl-SI"/>
        </w:rPr>
      </w:pPr>
      <w:r w:rsidRPr="00F60F73">
        <w:rPr>
          <w:rFonts w:ascii="Arial" w:eastAsia="Times New Roman" w:hAnsi="Arial" w:cs="Arial"/>
          <w:iCs/>
          <w:sz w:val="18"/>
          <w:szCs w:val="18"/>
          <w:lang w:eastAsia="sl-SI"/>
        </w:rPr>
        <w:t>Skrbnik  pogodbe s strani izvajalca je ______________________________.</w:t>
      </w:r>
    </w:p>
    <w:p w14:paraId="4CDE7EA8" w14:textId="77777777" w:rsidR="00036B4D" w:rsidRPr="00F60F73" w:rsidRDefault="00036B4D" w:rsidP="00036B4D">
      <w:pPr>
        <w:spacing w:after="0" w:line="240" w:lineRule="auto"/>
        <w:ind w:left="-142"/>
        <w:rPr>
          <w:rFonts w:ascii="Arial" w:eastAsia="Times New Roman" w:hAnsi="Arial" w:cs="Arial"/>
          <w:iCs/>
          <w:sz w:val="18"/>
          <w:szCs w:val="18"/>
          <w:lang w:eastAsia="sl-SI"/>
        </w:rPr>
      </w:pPr>
    </w:p>
    <w:p w14:paraId="0EADC322" w14:textId="77777777" w:rsidR="00036B4D" w:rsidRPr="00F60F73" w:rsidRDefault="00036B4D" w:rsidP="00036B4D">
      <w:pPr>
        <w:spacing w:after="0" w:line="240" w:lineRule="auto"/>
        <w:ind w:left="-142"/>
        <w:jc w:val="center"/>
        <w:rPr>
          <w:rFonts w:ascii="Arial" w:eastAsia="Times New Roman" w:hAnsi="Arial" w:cs="Arial"/>
          <w:iCs/>
          <w:sz w:val="18"/>
          <w:szCs w:val="18"/>
          <w:lang w:eastAsia="sl-SI"/>
        </w:rPr>
      </w:pPr>
      <w:r w:rsidRPr="00F60F73">
        <w:rPr>
          <w:rFonts w:ascii="Arial" w:eastAsia="Times New Roman" w:hAnsi="Arial" w:cs="Arial"/>
          <w:sz w:val="18"/>
          <w:szCs w:val="18"/>
          <w:lang w:eastAsia="sl-SI"/>
        </w:rPr>
        <w:t>17. člen</w:t>
      </w:r>
    </w:p>
    <w:p w14:paraId="3B23A97F" w14:textId="77777777" w:rsidR="00036B4D" w:rsidRPr="00F60F73" w:rsidRDefault="00036B4D" w:rsidP="00036B4D">
      <w:pPr>
        <w:spacing w:after="0" w:line="240" w:lineRule="auto"/>
        <w:ind w:left="-142"/>
        <w:jc w:val="both"/>
        <w:rPr>
          <w:rFonts w:ascii="Arial" w:eastAsia="Times New Roman" w:hAnsi="Arial" w:cs="Arial"/>
          <w:sz w:val="18"/>
          <w:szCs w:val="18"/>
          <w:lang w:eastAsia="sl-SI"/>
        </w:rPr>
      </w:pPr>
    </w:p>
    <w:p w14:paraId="622A452D" w14:textId="77777777" w:rsidR="00036B4D" w:rsidRPr="00F60F73" w:rsidRDefault="00036B4D" w:rsidP="00036B4D">
      <w:pPr>
        <w:spacing w:after="0" w:line="240" w:lineRule="auto"/>
        <w:ind w:left="-142"/>
        <w:jc w:val="both"/>
        <w:rPr>
          <w:rFonts w:ascii="Arial" w:eastAsia="Times New Roman" w:hAnsi="Arial" w:cs="Arial"/>
          <w:sz w:val="18"/>
          <w:szCs w:val="18"/>
          <w:lang w:eastAsia="sl-SI"/>
        </w:rPr>
      </w:pPr>
      <w:r w:rsidRPr="00F60F73">
        <w:rPr>
          <w:rFonts w:ascii="Arial" w:eastAsia="Times New Roman" w:hAnsi="Arial" w:cs="Arial"/>
          <w:sz w:val="18"/>
          <w:szCs w:val="18"/>
          <w:lang w:eastAsia="sl-SI"/>
        </w:rPr>
        <w:t>Pogodbeni stranki se zavezujeta, da bosta vse podatke tehničnega in poslovnega značaja, do katerih imata dostop pri izvrševanju te pogodbe, vzajemno varovali kot poslovno tajnost.</w:t>
      </w:r>
    </w:p>
    <w:p w14:paraId="0AACB999" w14:textId="77777777" w:rsidR="00036B4D" w:rsidRPr="00F60F73" w:rsidRDefault="00036B4D" w:rsidP="00036B4D">
      <w:pPr>
        <w:spacing w:after="0" w:line="240" w:lineRule="auto"/>
        <w:ind w:left="-142"/>
        <w:jc w:val="both"/>
        <w:rPr>
          <w:rFonts w:ascii="Arial" w:eastAsia="Times New Roman" w:hAnsi="Arial" w:cs="Arial"/>
          <w:sz w:val="18"/>
          <w:szCs w:val="18"/>
          <w:lang w:eastAsia="sl-SI"/>
        </w:rPr>
      </w:pPr>
    </w:p>
    <w:p w14:paraId="1F58EBCA" w14:textId="77777777" w:rsidR="00036B4D" w:rsidRPr="00F60F73" w:rsidRDefault="00036B4D" w:rsidP="00036B4D">
      <w:pPr>
        <w:spacing w:after="0" w:line="240" w:lineRule="auto"/>
        <w:ind w:left="-142"/>
        <w:jc w:val="both"/>
        <w:rPr>
          <w:rFonts w:ascii="Arial" w:eastAsia="Times New Roman" w:hAnsi="Arial" w:cs="Arial"/>
          <w:sz w:val="18"/>
          <w:szCs w:val="18"/>
          <w:lang w:eastAsia="sl-SI"/>
        </w:rPr>
      </w:pPr>
      <w:r w:rsidRPr="00F60F73">
        <w:rPr>
          <w:rFonts w:ascii="Arial" w:eastAsia="Times New Roman" w:hAnsi="Arial" w:cs="Arial"/>
          <w:sz w:val="18"/>
          <w:szCs w:val="18"/>
          <w:lang w:eastAsia="sl-SI"/>
        </w:rPr>
        <w:t xml:space="preserve">Za izvajalca so vsi podatki, do katerih pride pri naročniku zaradi opravljanja pogodbenih obveznosti, kakor zaradi ostalih intervencij strogo zaupne narave, razen, če naročnik določi drugače. V tem primeru mora naročnik natančno določiti vrsto podatkov (ali katero od drugih oznak) za katere zaupnost ni potrebna.  </w:t>
      </w:r>
    </w:p>
    <w:p w14:paraId="315A699E" w14:textId="77777777" w:rsidR="00036B4D" w:rsidRPr="00F60F73" w:rsidRDefault="00036B4D" w:rsidP="00036B4D">
      <w:pPr>
        <w:spacing w:after="0" w:line="240" w:lineRule="auto"/>
        <w:ind w:left="-142"/>
        <w:jc w:val="both"/>
        <w:rPr>
          <w:rFonts w:ascii="Arial" w:eastAsia="Times New Roman" w:hAnsi="Arial" w:cs="Arial"/>
          <w:sz w:val="18"/>
          <w:szCs w:val="18"/>
          <w:lang w:eastAsia="sl-SI"/>
        </w:rPr>
      </w:pPr>
    </w:p>
    <w:p w14:paraId="7492A5F1" w14:textId="77777777" w:rsidR="00036B4D" w:rsidRPr="00F60F73" w:rsidRDefault="00036B4D" w:rsidP="00036B4D">
      <w:pPr>
        <w:spacing w:after="0" w:line="240" w:lineRule="auto"/>
        <w:ind w:left="-142"/>
        <w:jc w:val="both"/>
        <w:rPr>
          <w:rFonts w:ascii="Arial" w:eastAsia="Times New Roman" w:hAnsi="Arial" w:cs="Arial"/>
          <w:sz w:val="18"/>
          <w:szCs w:val="18"/>
          <w:lang w:eastAsia="sl-SI"/>
        </w:rPr>
      </w:pPr>
      <w:r w:rsidRPr="00F60F73">
        <w:rPr>
          <w:rFonts w:ascii="Arial" w:eastAsia="Times New Roman" w:hAnsi="Arial" w:cs="Arial"/>
          <w:sz w:val="18"/>
          <w:szCs w:val="18"/>
          <w:lang w:eastAsia="sl-SI"/>
        </w:rPr>
        <w:t>Pogodbeni stranki se zavezujeta, da bosta pri izvajanju določil te pogodbe v celoti spoštovali določila zakona, ki ureja osebne podatke in določila Uredbe (EU) 2016/679 Evropskega parlamenta in Sveta z dne 27. aprila 2016 o varstvu posameznikov pri obdelavi osebnih podatkov, ne glede na to ali se bosta z osebnimi podatki seznanili pri neposrednem opravljanju storitev na lokaciji upravljavca ali pogodbenega obdelovalca, pri nadzoru izvajanja določil te pogodbe, preko pisne dokumentacije ali na kakršenkoli drug način.</w:t>
      </w:r>
    </w:p>
    <w:p w14:paraId="38F4FCB2" w14:textId="77777777" w:rsidR="00036B4D" w:rsidRPr="00F60F73" w:rsidRDefault="00036B4D" w:rsidP="00036B4D">
      <w:pPr>
        <w:spacing w:after="0" w:line="240" w:lineRule="auto"/>
        <w:ind w:left="-142"/>
        <w:jc w:val="both"/>
        <w:rPr>
          <w:rFonts w:ascii="Arial" w:eastAsia="Times New Roman" w:hAnsi="Arial" w:cs="Arial"/>
          <w:sz w:val="18"/>
          <w:szCs w:val="18"/>
          <w:lang w:eastAsia="sl-SI"/>
        </w:rPr>
      </w:pPr>
    </w:p>
    <w:p w14:paraId="298F131B" w14:textId="77777777" w:rsidR="00036B4D" w:rsidRPr="00F60F73" w:rsidRDefault="00036B4D" w:rsidP="00036B4D">
      <w:pPr>
        <w:spacing w:after="0" w:line="240" w:lineRule="auto"/>
        <w:ind w:left="-142"/>
        <w:jc w:val="both"/>
        <w:rPr>
          <w:rFonts w:ascii="Arial" w:eastAsia="Times New Roman" w:hAnsi="Arial" w:cs="Arial"/>
          <w:sz w:val="18"/>
          <w:szCs w:val="18"/>
          <w:lang w:eastAsia="sl-SI"/>
        </w:rPr>
      </w:pPr>
      <w:r w:rsidRPr="00F60F73">
        <w:rPr>
          <w:rFonts w:ascii="Arial" w:eastAsia="Times New Roman" w:hAnsi="Arial" w:cs="Arial"/>
          <w:sz w:val="18"/>
          <w:szCs w:val="18"/>
          <w:lang w:eastAsia="sl-SI"/>
        </w:rPr>
        <w:t xml:space="preserve">Izvajalec je dolžan poravnati škodo, ki bi nastala v zvezi z izvajalčevo obveznostjo po tej pogodbi, če naročnik dokaže, da je škoda nastala po izvajalčevi krivdi. </w:t>
      </w:r>
    </w:p>
    <w:p w14:paraId="70DCAF7F" w14:textId="77777777" w:rsidR="00036B4D" w:rsidRPr="00F60F73" w:rsidRDefault="00036B4D" w:rsidP="00036B4D">
      <w:pPr>
        <w:spacing w:after="0" w:line="240" w:lineRule="auto"/>
        <w:ind w:left="-142"/>
        <w:jc w:val="both"/>
        <w:rPr>
          <w:rFonts w:ascii="Arial" w:eastAsia="Times New Roman" w:hAnsi="Arial" w:cs="Arial"/>
          <w:sz w:val="18"/>
          <w:szCs w:val="18"/>
          <w:lang w:eastAsia="sl-SI"/>
        </w:rPr>
      </w:pPr>
    </w:p>
    <w:p w14:paraId="5D45A048" w14:textId="77777777" w:rsidR="00036B4D" w:rsidRPr="00F60F73" w:rsidRDefault="00036B4D" w:rsidP="00036B4D">
      <w:pPr>
        <w:spacing w:after="0" w:line="240" w:lineRule="auto"/>
        <w:ind w:left="-142"/>
        <w:jc w:val="center"/>
        <w:rPr>
          <w:rFonts w:ascii="Arial" w:eastAsia="Times New Roman" w:hAnsi="Arial" w:cs="Arial"/>
          <w:iCs/>
          <w:sz w:val="18"/>
          <w:szCs w:val="18"/>
          <w:lang w:eastAsia="sl-SI"/>
        </w:rPr>
      </w:pPr>
      <w:r w:rsidRPr="00F60F73">
        <w:rPr>
          <w:rFonts w:ascii="Arial" w:eastAsia="Times New Roman" w:hAnsi="Arial" w:cs="Arial"/>
          <w:sz w:val="18"/>
          <w:szCs w:val="18"/>
          <w:lang w:eastAsia="sl-SI"/>
        </w:rPr>
        <w:t>18. člen</w:t>
      </w:r>
    </w:p>
    <w:p w14:paraId="5322E1D1" w14:textId="77777777" w:rsidR="00036B4D" w:rsidRPr="00F60F73" w:rsidRDefault="00036B4D" w:rsidP="00036B4D">
      <w:pPr>
        <w:spacing w:after="0" w:line="240" w:lineRule="auto"/>
        <w:ind w:left="-142"/>
        <w:rPr>
          <w:rFonts w:ascii="Arial" w:eastAsia="Times New Roman" w:hAnsi="Arial" w:cs="Arial"/>
          <w:iCs/>
          <w:sz w:val="18"/>
          <w:szCs w:val="18"/>
          <w:lang w:eastAsia="sl-SI"/>
        </w:rPr>
      </w:pPr>
    </w:p>
    <w:p w14:paraId="7C3DEBD5" w14:textId="77777777" w:rsidR="00036B4D" w:rsidRPr="00F60F73" w:rsidRDefault="00036B4D" w:rsidP="00036B4D">
      <w:pPr>
        <w:spacing w:after="0" w:line="240" w:lineRule="auto"/>
        <w:ind w:left="-142"/>
        <w:rPr>
          <w:rFonts w:ascii="Arial" w:eastAsia="Times New Roman" w:hAnsi="Arial" w:cs="Arial"/>
          <w:sz w:val="18"/>
          <w:szCs w:val="18"/>
          <w:lang w:eastAsia="sl-SI"/>
        </w:rPr>
      </w:pPr>
      <w:r w:rsidRPr="00F60F73">
        <w:rPr>
          <w:rFonts w:ascii="Arial" w:eastAsia="Times New Roman" w:hAnsi="Arial" w:cs="Arial"/>
          <w:sz w:val="18"/>
          <w:szCs w:val="18"/>
          <w:lang w:eastAsia="sl-SI"/>
        </w:rPr>
        <w:t xml:space="preserve">Pogodbeni stranki se obvezujeta, da bosta naredili vse, kar je potrebno za izvršitev pogodbe in da bosta ravnali kot dobra gospodarstvenika. </w:t>
      </w:r>
    </w:p>
    <w:p w14:paraId="6E8D5392" w14:textId="77777777" w:rsidR="00036B4D" w:rsidRPr="00F60F73" w:rsidRDefault="00036B4D" w:rsidP="00036B4D">
      <w:pPr>
        <w:spacing w:after="0" w:line="240" w:lineRule="auto"/>
        <w:ind w:left="-142"/>
        <w:rPr>
          <w:rFonts w:ascii="Arial" w:eastAsia="Times New Roman" w:hAnsi="Arial" w:cs="Arial"/>
          <w:b/>
          <w:bCs/>
          <w:sz w:val="18"/>
          <w:szCs w:val="18"/>
          <w:lang w:eastAsia="sl-SI"/>
        </w:rPr>
      </w:pPr>
      <w:r w:rsidRPr="00F60F73">
        <w:rPr>
          <w:rFonts w:ascii="Arial" w:eastAsia="Times New Roman" w:hAnsi="Arial" w:cs="Arial"/>
          <w:b/>
          <w:bCs/>
          <w:sz w:val="18"/>
          <w:szCs w:val="18"/>
          <w:lang w:eastAsia="sl-SI"/>
        </w:rPr>
        <w:t xml:space="preserve"> </w:t>
      </w:r>
    </w:p>
    <w:p w14:paraId="3ECBF85B" w14:textId="77777777" w:rsidR="00036B4D" w:rsidRPr="00F60F73" w:rsidRDefault="00036B4D" w:rsidP="00036B4D">
      <w:pPr>
        <w:spacing w:after="0" w:line="240" w:lineRule="auto"/>
        <w:ind w:left="-142"/>
        <w:jc w:val="both"/>
        <w:rPr>
          <w:rFonts w:ascii="Arial" w:eastAsia="Times New Roman" w:hAnsi="Arial" w:cs="Arial"/>
          <w:sz w:val="18"/>
          <w:szCs w:val="18"/>
          <w:lang w:eastAsia="sl-SI"/>
        </w:rPr>
      </w:pPr>
      <w:r w:rsidRPr="00F60F73">
        <w:rPr>
          <w:rFonts w:ascii="Arial" w:eastAsia="Times New Roman" w:hAnsi="Arial" w:cs="Arial"/>
          <w:sz w:val="18"/>
          <w:szCs w:val="18"/>
          <w:lang w:eastAsia="sl-SI"/>
        </w:rPr>
        <w:t xml:space="preserve">Izvajalec je dolžan poravnati škodo,  ki bi nastala v zvezi z izvajalčevo obveznostjo po tej pogodbi, če naročnik dokaže, da je škoda nastala po izvajalčevi krivdi. </w:t>
      </w:r>
    </w:p>
    <w:p w14:paraId="32039FB0" w14:textId="77777777" w:rsidR="00036B4D" w:rsidRPr="00F60F73" w:rsidRDefault="00036B4D" w:rsidP="00036B4D">
      <w:pPr>
        <w:spacing w:after="0" w:line="240" w:lineRule="auto"/>
        <w:ind w:left="-142"/>
        <w:rPr>
          <w:rFonts w:ascii="Arial" w:eastAsia="Times New Roman" w:hAnsi="Arial" w:cs="Arial"/>
          <w:b/>
          <w:bCs/>
          <w:sz w:val="18"/>
          <w:szCs w:val="18"/>
          <w:lang w:eastAsia="sl-SI"/>
        </w:rPr>
      </w:pPr>
    </w:p>
    <w:p w14:paraId="5011FA9A" w14:textId="77777777" w:rsidR="00036B4D" w:rsidRPr="00F60F73" w:rsidRDefault="00036B4D" w:rsidP="00036B4D">
      <w:pPr>
        <w:spacing w:after="0" w:line="240" w:lineRule="auto"/>
        <w:ind w:left="-142"/>
        <w:jc w:val="center"/>
        <w:rPr>
          <w:rFonts w:ascii="Arial" w:eastAsia="Times New Roman" w:hAnsi="Arial" w:cs="Arial"/>
          <w:sz w:val="18"/>
          <w:szCs w:val="18"/>
          <w:lang w:eastAsia="sl-SI"/>
        </w:rPr>
      </w:pPr>
      <w:r w:rsidRPr="00F60F73">
        <w:rPr>
          <w:rFonts w:ascii="Arial" w:eastAsia="Times New Roman" w:hAnsi="Arial" w:cs="Arial"/>
          <w:sz w:val="18"/>
          <w:szCs w:val="18"/>
          <w:lang w:eastAsia="sl-SI"/>
        </w:rPr>
        <w:t>19. člen</w:t>
      </w:r>
    </w:p>
    <w:p w14:paraId="5CC7D3B7" w14:textId="77777777" w:rsidR="00036B4D" w:rsidRPr="00F60F73" w:rsidRDefault="00036B4D" w:rsidP="00036B4D">
      <w:pPr>
        <w:spacing w:after="0" w:line="240" w:lineRule="auto"/>
        <w:ind w:left="-142"/>
        <w:jc w:val="center"/>
        <w:rPr>
          <w:rFonts w:ascii="Arial" w:eastAsia="Times New Roman" w:hAnsi="Arial" w:cs="Arial"/>
          <w:sz w:val="18"/>
          <w:szCs w:val="18"/>
          <w:lang w:eastAsia="sl-SI"/>
        </w:rPr>
      </w:pPr>
    </w:p>
    <w:p w14:paraId="7911F14A" w14:textId="77777777" w:rsidR="00036B4D" w:rsidRPr="00F60F73" w:rsidRDefault="00036B4D" w:rsidP="00036B4D">
      <w:pPr>
        <w:spacing w:after="0" w:line="240" w:lineRule="auto"/>
        <w:ind w:left="-142"/>
        <w:jc w:val="both"/>
        <w:rPr>
          <w:rFonts w:ascii="Arial" w:eastAsia="Times New Roman" w:hAnsi="Arial" w:cs="Arial"/>
          <w:sz w:val="18"/>
          <w:szCs w:val="18"/>
          <w:lang w:eastAsia="sl-SI"/>
        </w:rPr>
      </w:pPr>
      <w:r w:rsidRPr="00F60F73">
        <w:rPr>
          <w:rFonts w:ascii="Arial" w:eastAsia="Times New Roman" w:hAnsi="Arial" w:cs="Arial"/>
          <w:sz w:val="18"/>
          <w:szCs w:val="18"/>
          <w:lang w:eastAsia="sl-SI"/>
        </w:rPr>
        <w:t>Vsaka od pogodbenih strank lahko zaradi kršitve pogodbenih določil odpove to pogodbo z enomesečnim odpovednim rokom s priporočenem pismom po pošti. Odpovedni rok prične teči z dnem prejema poštne pošiljke.</w:t>
      </w:r>
    </w:p>
    <w:p w14:paraId="40628D9B" w14:textId="77777777" w:rsidR="00036B4D" w:rsidRPr="00F60F73" w:rsidRDefault="00036B4D" w:rsidP="00036B4D">
      <w:pPr>
        <w:spacing w:after="0" w:line="240" w:lineRule="auto"/>
        <w:ind w:left="-142"/>
        <w:rPr>
          <w:rFonts w:ascii="Arial" w:eastAsia="Times New Roman" w:hAnsi="Arial" w:cs="Arial"/>
          <w:sz w:val="18"/>
          <w:szCs w:val="18"/>
          <w:lang w:eastAsia="sl-SI"/>
        </w:rPr>
      </w:pPr>
    </w:p>
    <w:p w14:paraId="1FDF588A" w14:textId="77777777" w:rsidR="00036B4D" w:rsidRPr="00F60F73" w:rsidRDefault="00036B4D" w:rsidP="00036B4D">
      <w:pPr>
        <w:spacing w:after="0" w:line="240" w:lineRule="auto"/>
        <w:ind w:left="-142"/>
        <w:rPr>
          <w:rFonts w:ascii="Arial" w:eastAsia="Times New Roman" w:hAnsi="Arial" w:cs="Arial"/>
          <w:sz w:val="18"/>
          <w:szCs w:val="18"/>
          <w:lang w:eastAsia="sl-SI"/>
        </w:rPr>
      </w:pPr>
      <w:r w:rsidRPr="00F60F73">
        <w:rPr>
          <w:rFonts w:ascii="Arial" w:eastAsia="Times New Roman" w:hAnsi="Arial" w:cs="Arial"/>
          <w:sz w:val="18"/>
          <w:szCs w:val="18"/>
          <w:lang w:eastAsia="sl-SI"/>
        </w:rPr>
        <w:t>Če pride do prekinitve del oziroma do razdrtja pogodbe po krivdi ene od pogodbenih strank, nosi nastale stroške tista pogodbena stranka, ki je povzročila prekinitev dela ali razdrtje pogodbe.</w:t>
      </w:r>
    </w:p>
    <w:p w14:paraId="565468D1" w14:textId="77777777" w:rsidR="00036B4D" w:rsidRPr="00F60F73" w:rsidRDefault="00036B4D" w:rsidP="00036B4D">
      <w:pPr>
        <w:spacing w:after="0" w:line="240" w:lineRule="auto"/>
        <w:ind w:left="-142"/>
        <w:rPr>
          <w:rFonts w:ascii="Arial" w:eastAsia="Times New Roman" w:hAnsi="Arial" w:cs="Arial"/>
          <w:sz w:val="18"/>
          <w:szCs w:val="18"/>
          <w:lang w:eastAsia="sl-SI"/>
        </w:rPr>
      </w:pPr>
    </w:p>
    <w:p w14:paraId="7F460D16" w14:textId="77777777" w:rsidR="00036B4D" w:rsidRPr="00F60F73" w:rsidRDefault="00036B4D" w:rsidP="00036B4D">
      <w:pPr>
        <w:spacing w:after="0" w:line="240" w:lineRule="auto"/>
        <w:ind w:left="-142"/>
        <w:rPr>
          <w:rFonts w:ascii="Arial" w:eastAsia="Times New Roman" w:hAnsi="Arial" w:cs="Arial"/>
          <w:sz w:val="18"/>
          <w:szCs w:val="18"/>
          <w:lang w:eastAsia="sl-SI"/>
        </w:rPr>
      </w:pPr>
      <w:r w:rsidRPr="00F60F73">
        <w:rPr>
          <w:rFonts w:ascii="Arial" w:eastAsia="Times New Roman" w:hAnsi="Arial" w:cs="Arial"/>
          <w:sz w:val="18"/>
          <w:szCs w:val="18"/>
          <w:lang w:eastAsia="sl-SI"/>
        </w:rPr>
        <w:t>Naročnik ima pravico odstopiti od pogodbe kadarkoli, brez posledic za naročnika, če:</w:t>
      </w:r>
    </w:p>
    <w:p w14:paraId="3D710C2A" w14:textId="77777777" w:rsidR="00036B4D" w:rsidRPr="00F60F73" w:rsidRDefault="00036B4D" w:rsidP="00D9761B">
      <w:pPr>
        <w:pStyle w:val="Odstavekseznama"/>
        <w:numPr>
          <w:ilvl w:val="0"/>
          <w:numId w:val="36"/>
        </w:numPr>
        <w:spacing w:after="0" w:line="240" w:lineRule="auto"/>
        <w:rPr>
          <w:rFonts w:ascii="Arial" w:eastAsia="Times New Roman" w:hAnsi="Arial" w:cs="Arial"/>
          <w:sz w:val="18"/>
          <w:szCs w:val="18"/>
          <w:lang w:eastAsia="sl-SI"/>
        </w:rPr>
      </w:pPr>
      <w:r w:rsidRPr="00F60F73">
        <w:rPr>
          <w:rFonts w:ascii="Arial" w:eastAsia="Times New Roman" w:hAnsi="Arial" w:cs="Arial"/>
          <w:sz w:val="18"/>
          <w:szCs w:val="18"/>
          <w:lang w:eastAsia="sl-SI"/>
        </w:rPr>
        <w:t>pride izvajalec v takšno finančno situacijo, ki bi mu onemogočila izvedbo pogodbenih obveznosti;</w:t>
      </w:r>
    </w:p>
    <w:p w14:paraId="34EC74CF" w14:textId="77777777" w:rsidR="00036B4D" w:rsidRPr="00F60F73" w:rsidRDefault="00036B4D" w:rsidP="00D9761B">
      <w:pPr>
        <w:pStyle w:val="Odstavekseznama"/>
        <w:numPr>
          <w:ilvl w:val="0"/>
          <w:numId w:val="36"/>
        </w:numPr>
        <w:spacing w:after="0" w:line="240" w:lineRule="auto"/>
        <w:rPr>
          <w:rFonts w:ascii="Arial" w:eastAsia="Times New Roman" w:hAnsi="Arial" w:cs="Arial"/>
          <w:sz w:val="18"/>
          <w:szCs w:val="18"/>
          <w:lang w:eastAsia="sl-SI"/>
        </w:rPr>
      </w:pPr>
      <w:r w:rsidRPr="00F60F73">
        <w:rPr>
          <w:rFonts w:ascii="Arial" w:eastAsia="Times New Roman" w:hAnsi="Arial" w:cs="Arial"/>
          <w:sz w:val="18"/>
          <w:szCs w:val="18"/>
          <w:lang w:eastAsia="sl-SI"/>
        </w:rPr>
        <w:t>izvajalec po svoji krivdi v roku 14 dni od veljavnosti pogodbe in uvedbe v delo ne prične z delom;</w:t>
      </w:r>
    </w:p>
    <w:p w14:paraId="6E4A02F6" w14:textId="77777777" w:rsidR="00036B4D" w:rsidRPr="00F60F73" w:rsidRDefault="00036B4D" w:rsidP="00D9761B">
      <w:pPr>
        <w:pStyle w:val="Odstavekseznama"/>
        <w:numPr>
          <w:ilvl w:val="0"/>
          <w:numId w:val="36"/>
        </w:numPr>
        <w:spacing w:after="0" w:line="240" w:lineRule="auto"/>
        <w:rPr>
          <w:rFonts w:ascii="Arial" w:eastAsia="Times New Roman" w:hAnsi="Arial" w:cs="Arial"/>
          <w:sz w:val="18"/>
          <w:szCs w:val="18"/>
          <w:lang w:eastAsia="sl-SI"/>
        </w:rPr>
      </w:pPr>
      <w:r w:rsidRPr="00F60F73">
        <w:rPr>
          <w:rFonts w:ascii="Arial" w:eastAsia="Times New Roman" w:hAnsi="Arial" w:cs="Arial"/>
          <w:sz w:val="18"/>
          <w:szCs w:val="18"/>
          <w:lang w:eastAsia="sl-SI"/>
        </w:rPr>
        <w:t>izvajalec  po svoji krivdi kasni z deli po faznih rokih iz potrjenega terminskega plana del več kot 30 dni, oziroma če ne dosega pogodbeno dogovorjene kvalitete in standardov in je ne more vzpostaviti niti v naknadno dogovorjenem roku, ki mu ga določi naročnik.</w:t>
      </w:r>
    </w:p>
    <w:p w14:paraId="28608870" w14:textId="77777777" w:rsidR="00036B4D" w:rsidRPr="00F60F73" w:rsidRDefault="00036B4D" w:rsidP="00036B4D">
      <w:pPr>
        <w:spacing w:after="0" w:line="240" w:lineRule="auto"/>
        <w:ind w:left="-142"/>
        <w:rPr>
          <w:rFonts w:ascii="Arial" w:eastAsia="Times New Roman" w:hAnsi="Arial" w:cs="Arial"/>
          <w:sz w:val="18"/>
          <w:szCs w:val="18"/>
          <w:lang w:eastAsia="sl-SI"/>
        </w:rPr>
      </w:pPr>
    </w:p>
    <w:p w14:paraId="1A5EE7EA" w14:textId="77777777" w:rsidR="00036B4D" w:rsidRPr="00F60F73" w:rsidRDefault="00036B4D" w:rsidP="00036B4D">
      <w:pPr>
        <w:spacing w:after="0" w:line="240" w:lineRule="auto"/>
        <w:ind w:left="-142"/>
        <w:rPr>
          <w:rFonts w:ascii="Arial" w:eastAsia="Times New Roman" w:hAnsi="Arial" w:cs="Arial"/>
          <w:sz w:val="18"/>
          <w:szCs w:val="18"/>
          <w:lang w:eastAsia="sl-SI"/>
        </w:rPr>
      </w:pPr>
      <w:r w:rsidRPr="00F60F73">
        <w:rPr>
          <w:rFonts w:ascii="Arial" w:eastAsia="Times New Roman" w:hAnsi="Arial" w:cs="Arial"/>
          <w:sz w:val="18"/>
          <w:szCs w:val="18"/>
          <w:lang w:eastAsia="sl-SI"/>
        </w:rPr>
        <w:t>Med veljavnostjo pogodbe o izvedbi javnega naročila lahko naročnik ne glede na določbe zakona, ki ureja obligacijska razmerja, odstopi od pogodbe v naslednjih okoliščinah:</w:t>
      </w:r>
    </w:p>
    <w:p w14:paraId="45F3AA77" w14:textId="77777777" w:rsidR="00036B4D" w:rsidRPr="00F60F73" w:rsidRDefault="00036B4D" w:rsidP="00D9761B">
      <w:pPr>
        <w:pStyle w:val="Odstavekseznama"/>
        <w:numPr>
          <w:ilvl w:val="0"/>
          <w:numId w:val="36"/>
        </w:numPr>
        <w:spacing w:after="0" w:line="240" w:lineRule="auto"/>
        <w:rPr>
          <w:rFonts w:ascii="Arial" w:eastAsia="Times New Roman" w:hAnsi="Arial" w:cs="Arial"/>
          <w:sz w:val="18"/>
          <w:szCs w:val="18"/>
          <w:lang w:eastAsia="sl-SI"/>
        </w:rPr>
      </w:pPr>
      <w:r w:rsidRPr="00F60F73">
        <w:rPr>
          <w:rFonts w:ascii="Arial" w:eastAsia="Times New Roman" w:hAnsi="Arial" w:cs="Arial"/>
          <w:sz w:val="18"/>
          <w:szCs w:val="18"/>
          <w:lang w:eastAsia="sl-SI"/>
        </w:rPr>
        <w:t>javno naročilo je bilo bistveno spremenjeno, kar terja nov postopek javnega naročanja;</w:t>
      </w:r>
    </w:p>
    <w:p w14:paraId="2FDF6263" w14:textId="77777777" w:rsidR="00036B4D" w:rsidRPr="00F60F73" w:rsidRDefault="00036B4D" w:rsidP="00D9761B">
      <w:pPr>
        <w:pStyle w:val="Odstavekseznama"/>
        <w:numPr>
          <w:ilvl w:val="0"/>
          <w:numId w:val="36"/>
        </w:numPr>
        <w:spacing w:after="0" w:line="240" w:lineRule="auto"/>
        <w:rPr>
          <w:rFonts w:ascii="Arial" w:eastAsia="Times New Roman" w:hAnsi="Arial" w:cs="Arial"/>
          <w:sz w:val="18"/>
          <w:szCs w:val="18"/>
          <w:lang w:eastAsia="sl-SI"/>
        </w:rPr>
      </w:pPr>
      <w:r w:rsidRPr="00F60F73">
        <w:rPr>
          <w:rFonts w:ascii="Arial" w:eastAsia="Times New Roman" w:hAnsi="Arial" w:cs="Arial"/>
          <w:sz w:val="18"/>
          <w:szCs w:val="18"/>
          <w:lang w:eastAsia="sl-SI"/>
        </w:rPr>
        <w:t>v času oddaje javnega naročila je bil izvajalec  v enem od položajev, zaradi katerega bi ga naročnik moral izključiti iz postopka javnega naročanja, pa s tem dejstvom naročnik ni bil seznanjen v postopku javnega naročanja;</w:t>
      </w:r>
    </w:p>
    <w:p w14:paraId="27CE2A90" w14:textId="77777777" w:rsidR="00036B4D" w:rsidRPr="00F60F73" w:rsidRDefault="00036B4D" w:rsidP="00D9761B">
      <w:pPr>
        <w:pStyle w:val="Odstavekseznama"/>
        <w:numPr>
          <w:ilvl w:val="0"/>
          <w:numId w:val="36"/>
        </w:numPr>
        <w:spacing w:after="0" w:line="240" w:lineRule="auto"/>
        <w:rPr>
          <w:rFonts w:ascii="Arial" w:eastAsia="Times New Roman" w:hAnsi="Arial" w:cs="Arial"/>
          <w:sz w:val="18"/>
          <w:szCs w:val="18"/>
          <w:lang w:eastAsia="sl-SI"/>
        </w:rPr>
      </w:pPr>
      <w:r w:rsidRPr="00F60F73">
        <w:rPr>
          <w:rFonts w:ascii="Arial" w:eastAsia="Times New Roman" w:hAnsi="Arial" w:cs="Arial"/>
          <w:sz w:val="18"/>
          <w:szCs w:val="18"/>
          <w:lang w:eastAsia="sl-SI"/>
        </w:rPr>
        <w:t>zaradi hudih kršitev obveznosti iz PEU, PDEU in ZJN-3, ki jih je po postopku v skladu z 258. členom PDEU ugotovilo Sodišče Evropske unije, javno naročilo ne bi smelo biti oddano izvajalcu.</w:t>
      </w:r>
    </w:p>
    <w:p w14:paraId="2B438B70" w14:textId="77777777" w:rsidR="00036B4D" w:rsidRPr="00F60F73" w:rsidRDefault="00036B4D" w:rsidP="00036B4D">
      <w:pPr>
        <w:spacing w:after="0" w:line="240" w:lineRule="auto"/>
        <w:ind w:left="-142"/>
        <w:rPr>
          <w:rFonts w:ascii="Arial" w:eastAsia="Times New Roman" w:hAnsi="Arial" w:cs="Arial"/>
          <w:sz w:val="18"/>
          <w:szCs w:val="18"/>
          <w:lang w:eastAsia="sl-SI"/>
        </w:rPr>
      </w:pPr>
    </w:p>
    <w:p w14:paraId="59491935" w14:textId="77777777" w:rsidR="00036B4D" w:rsidRPr="00F60F73" w:rsidRDefault="00036B4D" w:rsidP="00036B4D">
      <w:pPr>
        <w:spacing w:after="0" w:line="240" w:lineRule="auto"/>
        <w:ind w:left="-142"/>
        <w:rPr>
          <w:rFonts w:ascii="Arial" w:eastAsia="Times New Roman" w:hAnsi="Arial" w:cs="Arial"/>
          <w:sz w:val="18"/>
          <w:szCs w:val="18"/>
          <w:lang w:eastAsia="sl-SI"/>
        </w:rPr>
      </w:pPr>
      <w:r w:rsidRPr="00F60F73">
        <w:rPr>
          <w:rFonts w:ascii="Arial" w:eastAsia="Times New Roman" w:hAnsi="Arial" w:cs="Arial"/>
          <w:sz w:val="18"/>
          <w:szCs w:val="18"/>
          <w:lang w:eastAsia="sl-SI"/>
        </w:rPr>
        <w:t>Odstop od pogodbe v zgoraj navedenih primerih učinkuje z dnem, ko izvajalec prejme pisno izjavo naročnika o odstopu.</w:t>
      </w:r>
    </w:p>
    <w:p w14:paraId="6458F811" w14:textId="77777777" w:rsidR="00036B4D" w:rsidRPr="00F60F73" w:rsidRDefault="00036B4D" w:rsidP="00036B4D">
      <w:pPr>
        <w:spacing w:after="0" w:line="240" w:lineRule="auto"/>
        <w:ind w:left="-142"/>
        <w:rPr>
          <w:rFonts w:ascii="Arial" w:eastAsia="Times New Roman" w:hAnsi="Arial" w:cs="Arial"/>
          <w:sz w:val="18"/>
          <w:szCs w:val="18"/>
          <w:lang w:eastAsia="sl-SI"/>
        </w:rPr>
      </w:pPr>
    </w:p>
    <w:p w14:paraId="4431A102" w14:textId="77777777" w:rsidR="00036B4D" w:rsidRPr="00F60F73" w:rsidRDefault="00036B4D" w:rsidP="00036B4D">
      <w:pPr>
        <w:spacing w:after="0" w:line="240" w:lineRule="auto"/>
        <w:ind w:left="-142"/>
        <w:jc w:val="both"/>
        <w:rPr>
          <w:rFonts w:ascii="Arial" w:eastAsia="Times New Roman" w:hAnsi="Arial" w:cs="Arial"/>
          <w:sz w:val="18"/>
          <w:szCs w:val="18"/>
          <w:lang w:eastAsia="sl-SI"/>
        </w:rPr>
      </w:pPr>
      <w:r w:rsidRPr="00F60F73">
        <w:rPr>
          <w:rFonts w:ascii="Arial" w:eastAsia="Times New Roman" w:hAnsi="Arial" w:cs="Arial"/>
          <w:sz w:val="18"/>
          <w:szCs w:val="18"/>
          <w:lang w:eastAsia="sl-SI"/>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3EFA94BB" w14:textId="77777777" w:rsidR="00036B4D" w:rsidRPr="00F60F73" w:rsidRDefault="00036B4D" w:rsidP="00036B4D">
      <w:pPr>
        <w:spacing w:after="0" w:line="240" w:lineRule="auto"/>
        <w:ind w:left="-142"/>
        <w:rPr>
          <w:rFonts w:ascii="Arial" w:eastAsia="Times New Roman" w:hAnsi="Arial" w:cs="Arial"/>
          <w:sz w:val="18"/>
          <w:szCs w:val="18"/>
          <w:lang w:eastAsia="sl-SI"/>
        </w:rPr>
      </w:pPr>
    </w:p>
    <w:p w14:paraId="2E289CF5" w14:textId="77777777" w:rsidR="00036B4D" w:rsidRPr="00F60F73" w:rsidRDefault="00036B4D" w:rsidP="00036B4D">
      <w:pPr>
        <w:spacing w:after="0" w:line="240" w:lineRule="auto"/>
        <w:ind w:left="-142"/>
        <w:rPr>
          <w:rFonts w:ascii="Arial" w:eastAsia="Times New Roman" w:hAnsi="Arial" w:cs="Arial"/>
          <w:sz w:val="18"/>
          <w:szCs w:val="18"/>
          <w:lang w:eastAsia="sl-SI"/>
        </w:rPr>
      </w:pPr>
      <w:r w:rsidRPr="00F60F73">
        <w:rPr>
          <w:rFonts w:ascii="Arial" w:eastAsia="Times New Roman" w:hAnsi="Arial" w:cs="Arial"/>
          <w:sz w:val="18"/>
          <w:szCs w:val="18"/>
          <w:lang w:eastAsia="sl-SI"/>
        </w:rPr>
        <w:t>Naročnik ima pravico enostransko odstopiti od pogodbe brez odpovednega roka v primeru, da zanjo nima zagotovljenih sredstev.</w:t>
      </w:r>
    </w:p>
    <w:p w14:paraId="671A205E" w14:textId="77777777" w:rsidR="00036B4D" w:rsidRPr="00F60F73" w:rsidRDefault="00036B4D" w:rsidP="00036B4D">
      <w:pPr>
        <w:spacing w:after="0" w:line="240" w:lineRule="auto"/>
        <w:ind w:left="-142"/>
        <w:rPr>
          <w:rFonts w:ascii="Arial" w:eastAsia="Times New Roman" w:hAnsi="Arial" w:cs="Arial"/>
          <w:sz w:val="18"/>
          <w:szCs w:val="18"/>
          <w:lang w:eastAsia="sl-SI"/>
        </w:rPr>
      </w:pPr>
    </w:p>
    <w:p w14:paraId="7058AD48" w14:textId="77777777" w:rsidR="00036B4D" w:rsidRPr="00F60F73" w:rsidRDefault="00036B4D" w:rsidP="00036B4D">
      <w:pPr>
        <w:spacing w:after="0" w:line="240" w:lineRule="auto"/>
        <w:ind w:left="-142"/>
        <w:jc w:val="both"/>
        <w:rPr>
          <w:rFonts w:ascii="Arial" w:eastAsia="Times New Roman" w:hAnsi="Arial" w:cs="Arial"/>
          <w:sz w:val="18"/>
          <w:szCs w:val="18"/>
          <w:lang w:eastAsia="sl-SI"/>
        </w:rPr>
      </w:pPr>
      <w:r w:rsidRPr="00F60F73">
        <w:rPr>
          <w:rFonts w:ascii="Arial" w:eastAsia="Times New Roman" w:hAnsi="Arial" w:cs="Arial"/>
          <w:sz w:val="18"/>
          <w:szCs w:val="18"/>
          <w:lang w:eastAsia="sl-SI"/>
        </w:rPr>
        <w:t xml:space="preserve">V primeru predčasnega prenehanja veljavnosti pogodbe sta pogodbeni strani obvezani poravnati obveznosti, ki jih imata druga do druge in so nastale do trenutka prenehanja pogodbe. </w:t>
      </w:r>
    </w:p>
    <w:p w14:paraId="14FC9C05" w14:textId="77777777" w:rsidR="00036B4D" w:rsidRPr="00F60F73" w:rsidRDefault="00036B4D" w:rsidP="00036B4D">
      <w:pPr>
        <w:spacing w:after="0" w:line="240" w:lineRule="auto"/>
        <w:ind w:left="-142"/>
        <w:jc w:val="both"/>
        <w:rPr>
          <w:rFonts w:ascii="Arial" w:eastAsia="Times New Roman" w:hAnsi="Arial" w:cs="Arial"/>
          <w:sz w:val="18"/>
          <w:szCs w:val="18"/>
          <w:lang w:eastAsia="sl-SI"/>
        </w:rPr>
      </w:pPr>
    </w:p>
    <w:p w14:paraId="39FA1ED8" w14:textId="77777777" w:rsidR="00036B4D" w:rsidRPr="00F60F73" w:rsidRDefault="00036B4D" w:rsidP="00036B4D">
      <w:pPr>
        <w:spacing w:after="0" w:line="240" w:lineRule="auto"/>
        <w:ind w:left="-142"/>
        <w:rPr>
          <w:rFonts w:ascii="Arial" w:eastAsia="Times New Roman" w:hAnsi="Arial" w:cs="Arial"/>
          <w:sz w:val="18"/>
          <w:szCs w:val="18"/>
          <w:lang w:eastAsia="sl-SI"/>
        </w:rPr>
      </w:pPr>
      <w:r w:rsidRPr="00F60F73">
        <w:rPr>
          <w:rFonts w:ascii="Arial" w:eastAsia="Times New Roman" w:hAnsi="Arial" w:cs="Arial"/>
          <w:sz w:val="18"/>
          <w:szCs w:val="18"/>
          <w:lang w:eastAsia="sl-SI"/>
        </w:rPr>
        <w:t>Odstop od pogodbe učinkuje z dnem, ko izvajalec prejme pisno izjavo naročnika o odstopu.</w:t>
      </w:r>
    </w:p>
    <w:p w14:paraId="4B7E12B2" w14:textId="77777777" w:rsidR="00036B4D" w:rsidRPr="00F60F73" w:rsidRDefault="00036B4D" w:rsidP="00036B4D">
      <w:pPr>
        <w:spacing w:after="0" w:line="240" w:lineRule="auto"/>
        <w:ind w:left="-142"/>
        <w:rPr>
          <w:rFonts w:ascii="Arial" w:eastAsia="Times New Roman" w:hAnsi="Arial" w:cs="Arial"/>
          <w:sz w:val="18"/>
          <w:szCs w:val="18"/>
          <w:lang w:eastAsia="sl-SI"/>
        </w:rPr>
      </w:pPr>
    </w:p>
    <w:p w14:paraId="3EA0026B" w14:textId="77777777" w:rsidR="00036B4D" w:rsidRPr="00F60F73" w:rsidRDefault="00036B4D" w:rsidP="00036B4D">
      <w:pPr>
        <w:spacing w:after="0" w:line="240" w:lineRule="auto"/>
        <w:ind w:left="-142"/>
        <w:rPr>
          <w:rFonts w:ascii="Arial" w:eastAsia="Times New Roman" w:hAnsi="Arial" w:cs="Arial"/>
          <w:sz w:val="18"/>
          <w:szCs w:val="18"/>
          <w:lang w:eastAsia="sl-SI"/>
        </w:rPr>
      </w:pPr>
      <w:r w:rsidRPr="00F60F73">
        <w:rPr>
          <w:rFonts w:ascii="Arial" w:eastAsia="Times New Roman" w:hAnsi="Arial" w:cs="Arial"/>
          <w:sz w:val="18"/>
          <w:szCs w:val="18"/>
          <w:lang w:eastAsia="sl-SI"/>
        </w:rPr>
        <w:t>Naročnik bo istočasno z odstopom od pogodbe zaradi kršitev pogodbe s strani izvajalca, lahko pričel s postopki za unovčenje zavarovanja za dobro izvedbo pogodbenih obveznosti.</w:t>
      </w:r>
    </w:p>
    <w:p w14:paraId="1B898EDA" w14:textId="77777777" w:rsidR="00036B4D" w:rsidRPr="00F60F73" w:rsidRDefault="00036B4D" w:rsidP="00036B4D">
      <w:pPr>
        <w:spacing w:after="0" w:line="240" w:lineRule="auto"/>
        <w:ind w:left="-142"/>
        <w:rPr>
          <w:rFonts w:ascii="Arial" w:eastAsia="Times New Roman" w:hAnsi="Arial" w:cs="Arial"/>
          <w:sz w:val="18"/>
          <w:szCs w:val="18"/>
          <w:lang w:eastAsia="sl-SI"/>
        </w:rPr>
      </w:pPr>
    </w:p>
    <w:p w14:paraId="0739FBB8" w14:textId="77777777" w:rsidR="00036B4D" w:rsidRPr="00F60F73" w:rsidRDefault="00036B4D" w:rsidP="00036B4D">
      <w:pPr>
        <w:spacing w:after="0" w:line="240" w:lineRule="auto"/>
        <w:ind w:left="-142"/>
        <w:jc w:val="center"/>
        <w:rPr>
          <w:rFonts w:ascii="Arial" w:eastAsia="Times New Roman" w:hAnsi="Arial" w:cs="Arial"/>
          <w:sz w:val="18"/>
          <w:szCs w:val="18"/>
          <w:lang w:eastAsia="sl-SI"/>
        </w:rPr>
      </w:pPr>
      <w:r w:rsidRPr="00F60F73">
        <w:rPr>
          <w:rFonts w:ascii="Arial" w:eastAsia="Times New Roman" w:hAnsi="Arial" w:cs="Arial"/>
          <w:sz w:val="18"/>
          <w:szCs w:val="18"/>
          <w:lang w:eastAsia="sl-SI"/>
        </w:rPr>
        <w:t>20. člen</w:t>
      </w:r>
    </w:p>
    <w:p w14:paraId="567A7000" w14:textId="77777777" w:rsidR="00036B4D" w:rsidRPr="00F60F73" w:rsidRDefault="00036B4D" w:rsidP="00036B4D">
      <w:pPr>
        <w:spacing w:after="0" w:line="240" w:lineRule="auto"/>
        <w:ind w:left="-142"/>
        <w:jc w:val="center"/>
        <w:rPr>
          <w:rFonts w:ascii="Arial" w:eastAsia="Times New Roman" w:hAnsi="Arial" w:cs="Arial"/>
          <w:sz w:val="18"/>
          <w:szCs w:val="18"/>
          <w:lang w:eastAsia="sl-SI"/>
        </w:rPr>
      </w:pPr>
    </w:p>
    <w:p w14:paraId="322785A5" w14:textId="77777777" w:rsidR="00036B4D" w:rsidRPr="00F60F73" w:rsidRDefault="00036B4D" w:rsidP="00036B4D">
      <w:pPr>
        <w:spacing w:after="100" w:afterAutospacing="1" w:line="240" w:lineRule="auto"/>
        <w:jc w:val="both"/>
        <w:rPr>
          <w:rFonts w:ascii="Arial" w:eastAsia="Times New Roman" w:hAnsi="Arial" w:cs="Arial"/>
          <w:sz w:val="18"/>
          <w:szCs w:val="18"/>
          <w:lang w:eastAsia="sl-SI"/>
        </w:rPr>
      </w:pPr>
      <w:r w:rsidRPr="00F60F73">
        <w:rPr>
          <w:rFonts w:ascii="Arial" w:eastAsia="Times New Roman" w:hAnsi="Arial" w:cs="Arial"/>
          <w:sz w:val="18"/>
          <w:szCs w:val="18"/>
          <w:lang w:eastAsia="sl-SI"/>
        </w:rPr>
        <w:t>Ta pogodba je sklenjena pod razveznim pogojem, ki se uresniči v primeru izpolnitve ene od naslednjih okoliščin:</w:t>
      </w:r>
    </w:p>
    <w:p w14:paraId="313ED605" w14:textId="77777777" w:rsidR="00036B4D" w:rsidRPr="00F60F73" w:rsidRDefault="00036B4D" w:rsidP="00D9761B">
      <w:pPr>
        <w:numPr>
          <w:ilvl w:val="0"/>
          <w:numId w:val="37"/>
        </w:numPr>
        <w:spacing w:before="100" w:beforeAutospacing="1" w:after="100" w:afterAutospacing="1" w:line="240" w:lineRule="auto"/>
        <w:rPr>
          <w:rFonts w:ascii="Arial" w:eastAsia="Times New Roman" w:hAnsi="Arial" w:cs="Arial"/>
          <w:sz w:val="18"/>
          <w:szCs w:val="18"/>
          <w:lang w:eastAsia="sl-SI"/>
        </w:rPr>
      </w:pPr>
      <w:r w:rsidRPr="00F60F73">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F60F73">
        <w:rPr>
          <w:rFonts w:ascii="Arial" w:eastAsia="Times New Roman" w:hAnsi="Arial" w:cs="Arial"/>
          <w:sz w:val="18"/>
          <w:szCs w:val="18"/>
          <w:lang w:eastAsia="sl-SI"/>
        </w:rPr>
        <w:t>okoljske</w:t>
      </w:r>
      <w:proofErr w:type="spellEnd"/>
      <w:r w:rsidRPr="00F60F73">
        <w:rPr>
          <w:rFonts w:ascii="Arial" w:eastAsia="Times New Roman" w:hAnsi="Arial" w:cs="Arial"/>
          <w:sz w:val="18"/>
          <w:szCs w:val="18"/>
          <w:lang w:eastAsia="sl-SI"/>
        </w:rPr>
        <w:t xml:space="preserve"> ali socialne zakonodaje s strani izvajalca ali podizvajalca ali</w:t>
      </w:r>
    </w:p>
    <w:p w14:paraId="52A557CE" w14:textId="77777777" w:rsidR="00036B4D" w:rsidRPr="00F60F73" w:rsidRDefault="00036B4D" w:rsidP="00D9761B">
      <w:pPr>
        <w:numPr>
          <w:ilvl w:val="0"/>
          <w:numId w:val="37"/>
        </w:numPr>
        <w:spacing w:before="100" w:beforeAutospacing="1" w:after="100" w:afterAutospacing="1" w:line="240" w:lineRule="auto"/>
        <w:rPr>
          <w:rFonts w:ascii="Arial" w:eastAsia="Times New Roman" w:hAnsi="Arial" w:cs="Arial"/>
          <w:sz w:val="18"/>
          <w:szCs w:val="18"/>
          <w:lang w:eastAsia="sl-SI"/>
        </w:rPr>
      </w:pPr>
      <w:r w:rsidRPr="00F60F73">
        <w:rPr>
          <w:rFonts w:ascii="Arial" w:eastAsia="Times New Roman" w:hAnsi="Arial" w:cs="Arial"/>
          <w:sz w:val="18"/>
          <w:szCs w:val="18"/>
          <w:lang w:eastAsia="sl-SI"/>
        </w:rPr>
        <w:t>če bo naročnik seznanjen, da je pristojni državni organ pri izvajalcu ali podizvajalcu v času izvajanja pogodbe ugotovil najmanj dve kršitvi v zvezi s:</w:t>
      </w:r>
    </w:p>
    <w:p w14:paraId="2C265972" w14:textId="77777777" w:rsidR="00036B4D" w:rsidRPr="00F60F73" w:rsidRDefault="00036B4D" w:rsidP="00D9761B">
      <w:pPr>
        <w:numPr>
          <w:ilvl w:val="1"/>
          <w:numId w:val="37"/>
        </w:numPr>
        <w:spacing w:before="100" w:beforeAutospacing="1" w:after="100" w:afterAutospacing="1" w:line="240" w:lineRule="auto"/>
        <w:rPr>
          <w:rFonts w:ascii="Arial" w:eastAsia="Times New Roman" w:hAnsi="Arial" w:cs="Arial"/>
          <w:sz w:val="18"/>
          <w:szCs w:val="18"/>
          <w:lang w:eastAsia="sl-SI"/>
        </w:rPr>
      </w:pPr>
      <w:r w:rsidRPr="00F60F73">
        <w:rPr>
          <w:rFonts w:ascii="Arial" w:eastAsia="Times New Roman" w:hAnsi="Arial" w:cs="Arial"/>
          <w:sz w:val="18"/>
          <w:szCs w:val="18"/>
          <w:lang w:eastAsia="sl-SI"/>
        </w:rPr>
        <w:t>plačilom za delo,</w:t>
      </w:r>
    </w:p>
    <w:p w14:paraId="56423B8F" w14:textId="77777777" w:rsidR="00036B4D" w:rsidRPr="00F60F73" w:rsidRDefault="00036B4D" w:rsidP="00D9761B">
      <w:pPr>
        <w:numPr>
          <w:ilvl w:val="1"/>
          <w:numId w:val="37"/>
        </w:numPr>
        <w:spacing w:before="100" w:beforeAutospacing="1" w:after="100" w:afterAutospacing="1" w:line="240" w:lineRule="auto"/>
        <w:rPr>
          <w:rFonts w:ascii="Arial" w:eastAsia="Times New Roman" w:hAnsi="Arial" w:cs="Arial"/>
          <w:sz w:val="18"/>
          <w:szCs w:val="18"/>
          <w:lang w:eastAsia="sl-SI"/>
        </w:rPr>
      </w:pPr>
      <w:r w:rsidRPr="00F60F73">
        <w:rPr>
          <w:rFonts w:ascii="Arial" w:eastAsia="Times New Roman" w:hAnsi="Arial" w:cs="Arial"/>
          <w:sz w:val="18"/>
          <w:szCs w:val="18"/>
          <w:lang w:eastAsia="sl-SI"/>
        </w:rPr>
        <w:t>delovnim časom,</w:t>
      </w:r>
    </w:p>
    <w:p w14:paraId="45F3D249" w14:textId="77777777" w:rsidR="00036B4D" w:rsidRPr="00F60F73" w:rsidRDefault="00036B4D" w:rsidP="00D9761B">
      <w:pPr>
        <w:numPr>
          <w:ilvl w:val="1"/>
          <w:numId w:val="37"/>
        </w:numPr>
        <w:spacing w:before="100" w:beforeAutospacing="1" w:after="100" w:afterAutospacing="1" w:line="240" w:lineRule="auto"/>
        <w:rPr>
          <w:rFonts w:ascii="Arial" w:eastAsia="Times New Roman" w:hAnsi="Arial" w:cs="Arial"/>
          <w:sz w:val="18"/>
          <w:szCs w:val="18"/>
          <w:lang w:eastAsia="sl-SI"/>
        </w:rPr>
      </w:pPr>
      <w:r w:rsidRPr="00F60F73">
        <w:rPr>
          <w:rFonts w:ascii="Arial" w:eastAsia="Times New Roman" w:hAnsi="Arial" w:cs="Arial"/>
          <w:sz w:val="18"/>
          <w:szCs w:val="18"/>
          <w:lang w:eastAsia="sl-SI"/>
        </w:rPr>
        <w:t>počitki,</w:t>
      </w:r>
    </w:p>
    <w:p w14:paraId="35D72598" w14:textId="77777777" w:rsidR="00036B4D" w:rsidRPr="00F60F73" w:rsidRDefault="00036B4D" w:rsidP="00D9761B">
      <w:pPr>
        <w:numPr>
          <w:ilvl w:val="1"/>
          <w:numId w:val="37"/>
        </w:numPr>
        <w:spacing w:before="100" w:beforeAutospacing="1" w:after="100" w:afterAutospacing="1" w:line="240" w:lineRule="auto"/>
        <w:rPr>
          <w:rFonts w:ascii="Arial" w:eastAsia="Times New Roman" w:hAnsi="Arial" w:cs="Arial"/>
          <w:sz w:val="18"/>
          <w:szCs w:val="18"/>
          <w:lang w:eastAsia="sl-SI"/>
        </w:rPr>
      </w:pPr>
      <w:r w:rsidRPr="00F60F73">
        <w:rPr>
          <w:rFonts w:ascii="Arial" w:eastAsia="Times New Roman" w:hAnsi="Arial" w:cs="Arial"/>
          <w:sz w:val="18"/>
          <w:szCs w:val="18"/>
          <w:lang w:eastAsia="sl-SI"/>
        </w:rPr>
        <w:t>opravljanjem dela na podlagi pogodb civilnega prava kljub obstoju elementov delovnega razmerja ali v zvezi z zaposlovanjem na črno</w:t>
      </w:r>
    </w:p>
    <w:p w14:paraId="19CA015A" w14:textId="77777777" w:rsidR="00036B4D" w:rsidRPr="00F60F73" w:rsidRDefault="00036B4D" w:rsidP="00036B4D">
      <w:pPr>
        <w:spacing w:before="100" w:beforeAutospacing="1" w:after="100" w:afterAutospacing="1" w:line="240" w:lineRule="auto"/>
        <w:ind w:left="708"/>
        <w:jc w:val="both"/>
        <w:rPr>
          <w:rFonts w:ascii="Arial" w:eastAsia="Times New Roman" w:hAnsi="Arial" w:cs="Arial"/>
          <w:sz w:val="18"/>
          <w:szCs w:val="18"/>
          <w:lang w:eastAsia="sl-SI"/>
        </w:rPr>
      </w:pPr>
      <w:r w:rsidRPr="00F60F73">
        <w:rPr>
          <w:rFonts w:ascii="Arial" w:eastAsia="Times New Roman" w:hAnsi="Arial" w:cs="Arial"/>
          <w:sz w:val="18"/>
          <w:szCs w:val="18"/>
          <w:lang w:eastAsia="sl-SI"/>
        </w:rPr>
        <w:t>in za kateri mu je bila s pravnomočno odločitvijo ali več pravnomočnimi odločitvami izrečena globa za prekršek,</w:t>
      </w:r>
    </w:p>
    <w:p w14:paraId="75A297F5" w14:textId="77777777" w:rsidR="00036B4D" w:rsidRPr="00F60F73" w:rsidRDefault="00036B4D" w:rsidP="00036B4D">
      <w:pPr>
        <w:spacing w:before="100" w:beforeAutospacing="1" w:after="100" w:afterAutospacing="1" w:line="240" w:lineRule="auto"/>
        <w:jc w:val="both"/>
        <w:rPr>
          <w:rFonts w:ascii="Arial" w:eastAsia="Times New Roman" w:hAnsi="Arial" w:cs="Arial"/>
          <w:sz w:val="18"/>
          <w:szCs w:val="18"/>
          <w:lang w:eastAsia="sl-SI"/>
        </w:rPr>
      </w:pPr>
      <w:r w:rsidRPr="00F60F73">
        <w:rPr>
          <w:rFonts w:ascii="Arial" w:eastAsia="Times New Roman" w:hAnsi="Arial" w:cs="Arial"/>
          <w:sz w:val="18"/>
          <w:szCs w:val="18"/>
          <w:lang w:eastAsia="sl-SI"/>
        </w:rPr>
        <w:t>in pod pogojem, da je od seznanitve s kršitvijo in do izteka veljavnosti pogodbe še najmanj šest mesecev oziroma če izvajalec nastopa s podizvajalcem pa tudi, če zaradi ugotovljene kršitve pri podizvajalcu izvajalca ne nadomesti ali zamenja tega podizvajalca, na način določen v skladu s 94. členom ZJN-3 in določili te pogodbe v roku 30 dni od seznanitve s kršitvijo.</w:t>
      </w:r>
    </w:p>
    <w:p w14:paraId="79AC9008" w14:textId="77777777" w:rsidR="00036B4D" w:rsidRPr="00F60F73" w:rsidRDefault="00036B4D" w:rsidP="00036B4D">
      <w:pPr>
        <w:spacing w:before="100" w:beforeAutospacing="1" w:after="100" w:afterAutospacing="1" w:line="240" w:lineRule="auto"/>
        <w:jc w:val="both"/>
        <w:rPr>
          <w:rFonts w:ascii="Arial" w:eastAsia="Times New Roman" w:hAnsi="Arial" w:cs="Arial"/>
          <w:sz w:val="18"/>
          <w:szCs w:val="18"/>
          <w:lang w:eastAsia="sl-SI"/>
        </w:rPr>
      </w:pPr>
      <w:r w:rsidRPr="00F60F73">
        <w:rPr>
          <w:rFonts w:ascii="Arial" w:eastAsia="Times New Roman" w:hAnsi="Arial" w:cs="Arial"/>
          <w:sz w:val="18"/>
          <w:szCs w:val="18"/>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6C1E70D3" w14:textId="77777777" w:rsidR="00036B4D" w:rsidRPr="00F60F73" w:rsidRDefault="00036B4D" w:rsidP="00036B4D">
      <w:pPr>
        <w:spacing w:before="100" w:beforeAutospacing="1" w:after="100" w:afterAutospacing="1" w:line="240" w:lineRule="auto"/>
        <w:jc w:val="both"/>
        <w:rPr>
          <w:rFonts w:ascii="Arial" w:eastAsia="Times New Roman" w:hAnsi="Arial" w:cs="Arial"/>
          <w:sz w:val="18"/>
          <w:szCs w:val="18"/>
          <w:lang w:eastAsia="sl-SI"/>
        </w:rPr>
      </w:pPr>
      <w:r w:rsidRPr="00F60F73">
        <w:rPr>
          <w:rFonts w:ascii="Arial" w:eastAsia="Times New Roman" w:hAnsi="Arial" w:cs="Arial"/>
          <w:sz w:val="18"/>
          <w:szCs w:val="18"/>
          <w:lang w:eastAsia="sl-SI"/>
        </w:rPr>
        <w:t xml:space="preserve">Če naročnik v roku 30 dni od seznanitve s kršitvijo ne začne novega postopka javnega naročila, se šteje, da je pogodba razvezana trideseti dan od seznanitve s kršitvijo.                                                            </w:t>
      </w:r>
    </w:p>
    <w:p w14:paraId="66DB3A79" w14:textId="77777777" w:rsidR="00036B4D" w:rsidRPr="00F60F73" w:rsidRDefault="00036B4D" w:rsidP="00036B4D">
      <w:pPr>
        <w:tabs>
          <w:tab w:val="left" w:pos="4320"/>
        </w:tabs>
        <w:spacing w:after="0" w:line="240" w:lineRule="auto"/>
        <w:ind w:left="-142"/>
        <w:jc w:val="center"/>
        <w:rPr>
          <w:rFonts w:ascii="Arial" w:eastAsia="Times New Roman" w:hAnsi="Arial" w:cs="Arial"/>
          <w:sz w:val="18"/>
          <w:szCs w:val="18"/>
          <w:lang w:eastAsia="sl-SI"/>
        </w:rPr>
      </w:pPr>
      <w:r w:rsidRPr="00F60F73">
        <w:rPr>
          <w:rFonts w:ascii="Arial" w:eastAsia="Times New Roman" w:hAnsi="Arial" w:cs="Arial"/>
          <w:sz w:val="18"/>
          <w:szCs w:val="18"/>
          <w:lang w:eastAsia="sl-SI"/>
        </w:rPr>
        <w:t>21. člen</w:t>
      </w:r>
    </w:p>
    <w:p w14:paraId="035F1C7C" w14:textId="77777777" w:rsidR="00036B4D" w:rsidRPr="00F60F73" w:rsidRDefault="00036B4D" w:rsidP="00036B4D">
      <w:pPr>
        <w:spacing w:after="0" w:line="240" w:lineRule="auto"/>
        <w:ind w:left="-142"/>
        <w:rPr>
          <w:rFonts w:ascii="Arial" w:eastAsia="Times New Roman" w:hAnsi="Arial" w:cs="Arial"/>
          <w:sz w:val="18"/>
          <w:szCs w:val="18"/>
          <w:lang w:eastAsia="sl-SI"/>
        </w:rPr>
      </w:pPr>
    </w:p>
    <w:p w14:paraId="72D4836E" w14:textId="77777777" w:rsidR="00036B4D" w:rsidRPr="00F60F73" w:rsidRDefault="00036B4D" w:rsidP="00036B4D">
      <w:pPr>
        <w:spacing w:after="0" w:line="240" w:lineRule="auto"/>
        <w:ind w:left="-142"/>
        <w:rPr>
          <w:rFonts w:ascii="Arial" w:eastAsia="Times New Roman" w:hAnsi="Arial" w:cs="Arial"/>
          <w:sz w:val="18"/>
          <w:szCs w:val="18"/>
          <w:lang w:eastAsia="sl-SI"/>
        </w:rPr>
      </w:pPr>
      <w:r w:rsidRPr="00F60F73">
        <w:rPr>
          <w:rFonts w:ascii="Arial" w:eastAsia="Times New Roman" w:hAnsi="Arial" w:cs="Arial"/>
          <w:sz w:val="18"/>
          <w:szCs w:val="18"/>
          <w:lang w:eastAsia="sl-SI"/>
        </w:rPr>
        <w:t>Morebitne spore iz te pogodbe, ki jih pogodbeni stranki ne bi mogli rešiti sporazumno, rešuje stvarno pristojno sodišče v  Novem mestu.</w:t>
      </w:r>
    </w:p>
    <w:p w14:paraId="5DC3109D" w14:textId="77777777" w:rsidR="00036B4D" w:rsidRPr="00F60F73" w:rsidRDefault="00036B4D" w:rsidP="00036B4D">
      <w:pPr>
        <w:spacing w:after="0" w:line="240" w:lineRule="auto"/>
        <w:ind w:left="-142"/>
        <w:rPr>
          <w:rFonts w:ascii="Arial" w:eastAsia="Times New Roman" w:hAnsi="Arial" w:cs="Arial"/>
          <w:sz w:val="18"/>
          <w:szCs w:val="18"/>
          <w:lang w:eastAsia="sl-SI"/>
        </w:rPr>
      </w:pPr>
    </w:p>
    <w:p w14:paraId="1F614867" w14:textId="77777777" w:rsidR="00036B4D" w:rsidRPr="00F60F73" w:rsidRDefault="00036B4D" w:rsidP="00036B4D">
      <w:pPr>
        <w:spacing w:after="0" w:line="240" w:lineRule="auto"/>
        <w:ind w:left="-142"/>
        <w:rPr>
          <w:rFonts w:ascii="Arial" w:eastAsia="Times New Roman" w:hAnsi="Arial" w:cs="Arial"/>
          <w:bCs/>
          <w:sz w:val="18"/>
          <w:szCs w:val="18"/>
          <w:lang w:eastAsia="sl-SI"/>
        </w:rPr>
      </w:pPr>
      <w:r w:rsidRPr="00F60F73">
        <w:rPr>
          <w:rFonts w:ascii="Arial" w:eastAsia="Times New Roman" w:hAnsi="Arial" w:cs="Arial"/>
          <w:bCs/>
          <w:sz w:val="18"/>
          <w:szCs w:val="18"/>
          <w:lang w:eastAsia="sl-SI"/>
        </w:rPr>
        <w:t>Pri tolmačenju te pogodbe in reševanju sporov se poleg pogodbe in Obligacijskega zakonika upoštevajo še: razpisna dokumentacija, ponudbena dokumentacija, dokumentacija o izvedenih pogajanjih in obvestilo ponudniku o oddaji javnega naročila.</w:t>
      </w:r>
    </w:p>
    <w:p w14:paraId="72236A70" w14:textId="77777777" w:rsidR="00036B4D" w:rsidRPr="00F60F73" w:rsidRDefault="00036B4D" w:rsidP="00036B4D">
      <w:pPr>
        <w:spacing w:after="0" w:line="240" w:lineRule="auto"/>
        <w:ind w:left="-142"/>
        <w:rPr>
          <w:rFonts w:ascii="Arial" w:eastAsia="Times New Roman" w:hAnsi="Arial" w:cs="Arial"/>
          <w:sz w:val="18"/>
          <w:szCs w:val="18"/>
          <w:lang w:eastAsia="sl-SI"/>
        </w:rPr>
      </w:pPr>
    </w:p>
    <w:p w14:paraId="53B72E6B" w14:textId="77777777" w:rsidR="00036B4D" w:rsidRPr="00F60F73" w:rsidRDefault="00036B4D" w:rsidP="00036B4D">
      <w:pPr>
        <w:spacing w:after="0" w:line="240" w:lineRule="auto"/>
        <w:ind w:left="-142"/>
        <w:jc w:val="center"/>
        <w:rPr>
          <w:rFonts w:ascii="Arial" w:eastAsia="Times New Roman" w:hAnsi="Arial" w:cs="Arial"/>
          <w:sz w:val="18"/>
          <w:szCs w:val="18"/>
          <w:lang w:eastAsia="sl-SI"/>
        </w:rPr>
      </w:pPr>
      <w:r w:rsidRPr="00F60F73">
        <w:rPr>
          <w:rFonts w:ascii="Arial" w:eastAsia="Times New Roman" w:hAnsi="Arial" w:cs="Arial"/>
          <w:sz w:val="18"/>
          <w:szCs w:val="18"/>
          <w:lang w:eastAsia="sl-SI"/>
        </w:rPr>
        <w:t>22. člen</w:t>
      </w:r>
    </w:p>
    <w:p w14:paraId="357C8FB8" w14:textId="77777777" w:rsidR="00036B4D" w:rsidRPr="00F60F73" w:rsidRDefault="00036B4D" w:rsidP="00036B4D">
      <w:pPr>
        <w:spacing w:after="0" w:line="240" w:lineRule="auto"/>
        <w:ind w:left="-142"/>
        <w:rPr>
          <w:rFonts w:ascii="Arial" w:eastAsia="Times New Roman" w:hAnsi="Arial" w:cs="Arial"/>
          <w:b/>
          <w:bCs/>
          <w:sz w:val="18"/>
          <w:szCs w:val="18"/>
          <w:lang w:eastAsia="sl-SI"/>
        </w:rPr>
      </w:pPr>
    </w:p>
    <w:p w14:paraId="06A25F50" w14:textId="590CCABA" w:rsidR="00036B4D" w:rsidRPr="00F60F73" w:rsidRDefault="00036B4D" w:rsidP="00036B4D">
      <w:pPr>
        <w:spacing w:after="0" w:line="240" w:lineRule="auto"/>
        <w:jc w:val="both"/>
        <w:rPr>
          <w:rFonts w:ascii="Arial" w:eastAsia="Times New Roman" w:hAnsi="Arial" w:cs="Arial"/>
          <w:bCs/>
          <w:sz w:val="18"/>
          <w:szCs w:val="18"/>
          <w:lang w:eastAsia="sl-SI"/>
        </w:rPr>
      </w:pPr>
      <w:r w:rsidRPr="00F60F73">
        <w:rPr>
          <w:rFonts w:ascii="Arial" w:eastAsia="Times New Roman" w:hAnsi="Arial" w:cs="Arial"/>
          <w:bCs/>
          <w:sz w:val="18"/>
          <w:szCs w:val="18"/>
          <w:lang w:eastAsia="sl-SI"/>
        </w:rPr>
        <w:t xml:space="preserve">Ta pogodba prične veljati z dnem obojestranskega podpisa in ko izvajalec izroči naročniku zavarovanje za dobro izvedbo po vzdrževalni pogodbi, uporablja pa se za obdobje </w:t>
      </w:r>
      <w:r w:rsidR="00CB413C" w:rsidRPr="00F60F73">
        <w:rPr>
          <w:rFonts w:ascii="Arial" w:eastAsia="Times New Roman" w:hAnsi="Arial" w:cs="Arial"/>
          <w:bCs/>
          <w:sz w:val="18"/>
          <w:szCs w:val="18"/>
          <w:lang w:eastAsia="sl-SI"/>
        </w:rPr>
        <w:t>7</w:t>
      </w:r>
      <w:r w:rsidRPr="00F60F73">
        <w:rPr>
          <w:rFonts w:ascii="Arial" w:eastAsia="Times New Roman" w:hAnsi="Arial" w:cs="Arial"/>
          <w:bCs/>
          <w:sz w:val="18"/>
          <w:szCs w:val="18"/>
          <w:lang w:eastAsia="sl-SI"/>
        </w:rPr>
        <w:t xml:space="preserve"> let po poteku garancijskega roka za opremo, to je od_____________ do_____________. </w:t>
      </w:r>
    </w:p>
    <w:p w14:paraId="1E2F2EE5" w14:textId="77777777" w:rsidR="00036B4D" w:rsidRPr="00F60F73" w:rsidRDefault="00036B4D" w:rsidP="00036B4D">
      <w:pPr>
        <w:spacing w:after="0" w:line="240" w:lineRule="auto"/>
        <w:jc w:val="both"/>
        <w:rPr>
          <w:rFonts w:ascii="Arial" w:eastAsia="Times New Roman" w:hAnsi="Arial" w:cs="Arial"/>
          <w:bCs/>
          <w:sz w:val="18"/>
          <w:szCs w:val="18"/>
          <w:lang w:eastAsia="sl-SI"/>
        </w:rPr>
      </w:pPr>
    </w:p>
    <w:p w14:paraId="1326CED3" w14:textId="77777777" w:rsidR="00036B4D" w:rsidRPr="00F60F73" w:rsidRDefault="00036B4D" w:rsidP="00036B4D">
      <w:pPr>
        <w:spacing w:after="0" w:line="240" w:lineRule="auto"/>
        <w:jc w:val="both"/>
        <w:rPr>
          <w:rFonts w:ascii="Arial" w:eastAsia="Times New Roman" w:hAnsi="Arial" w:cs="Arial"/>
          <w:bCs/>
          <w:sz w:val="18"/>
          <w:szCs w:val="18"/>
          <w:lang w:eastAsia="sl-SI"/>
        </w:rPr>
      </w:pPr>
    </w:p>
    <w:p w14:paraId="52D94101" w14:textId="77777777" w:rsidR="00036B4D" w:rsidRPr="00F60F73" w:rsidRDefault="00036B4D" w:rsidP="00036B4D">
      <w:pPr>
        <w:spacing w:after="0" w:line="240" w:lineRule="auto"/>
        <w:jc w:val="both"/>
        <w:rPr>
          <w:rFonts w:ascii="Arial" w:eastAsia="Times New Roman" w:hAnsi="Arial" w:cs="Arial"/>
          <w:bCs/>
          <w:sz w:val="18"/>
          <w:szCs w:val="18"/>
          <w:lang w:eastAsia="sl-SI"/>
        </w:rPr>
      </w:pPr>
    </w:p>
    <w:p w14:paraId="739FA0B9" w14:textId="77777777" w:rsidR="00036B4D" w:rsidRPr="00F60F73" w:rsidRDefault="00036B4D" w:rsidP="00036B4D">
      <w:pPr>
        <w:spacing w:after="0" w:line="240" w:lineRule="auto"/>
        <w:jc w:val="both"/>
        <w:rPr>
          <w:rFonts w:ascii="Arial" w:eastAsia="Times New Roman" w:hAnsi="Arial" w:cs="Arial"/>
          <w:bCs/>
          <w:sz w:val="18"/>
          <w:szCs w:val="18"/>
          <w:lang w:eastAsia="sl-SI"/>
        </w:rPr>
      </w:pPr>
    </w:p>
    <w:p w14:paraId="4DE5BF7C" w14:textId="77777777" w:rsidR="00036B4D" w:rsidRPr="00F60F73" w:rsidRDefault="00036B4D" w:rsidP="00036B4D">
      <w:pPr>
        <w:spacing w:after="0" w:line="240" w:lineRule="auto"/>
        <w:jc w:val="both"/>
        <w:rPr>
          <w:rFonts w:ascii="Arial" w:eastAsia="Times New Roman" w:hAnsi="Arial" w:cs="Arial"/>
          <w:bCs/>
          <w:sz w:val="18"/>
          <w:szCs w:val="18"/>
          <w:lang w:eastAsia="sl-SI"/>
        </w:rPr>
      </w:pPr>
    </w:p>
    <w:p w14:paraId="01EFCFA4" w14:textId="77777777" w:rsidR="00036B4D" w:rsidRPr="00F60F73" w:rsidRDefault="00036B4D" w:rsidP="00036B4D">
      <w:pPr>
        <w:spacing w:after="0" w:line="240" w:lineRule="auto"/>
        <w:jc w:val="both"/>
        <w:rPr>
          <w:rFonts w:ascii="Arial" w:eastAsia="Times New Roman" w:hAnsi="Arial" w:cs="Arial"/>
          <w:bCs/>
          <w:sz w:val="18"/>
          <w:szCs w:val="18"/>
          <w:lang w:eastAsia="sl-SI"/>
        </w:rPr>
      </w:pPr>
    </w:p>
    <w:p w14:paraId="04318664" w14:textId="77777777" w:rsidR="00036B4D" w:rsidRPr="00F60F73" w:rsidRDefault="00036B4D" w:rsidP="00036B4D">
      <w:pPr>
        <w:spacing w:after="0" w:line="240" w:lineRule="auto"/>
        <w:jc w:val="both"/>
        <w:rPr>
          <w:rFonts w:ascii="Arial" w:eastAsia="Times New Roman" w:hAnsi="Arial" w:cs="Arial"/>
          <w:bCs/>
          <w:sz w:val="18"/>
          <w:szCs w:val="18"/>
          <w:lang w:eastAsia="sl-SI"/>
        </w:rPr>
      </w:pPr>
    </w:p>
    <w:p w14:paraId="7AFD5DF3" w14:textId="77777777" w:rsidR="00036B4D" w:rsidRPr="00F60F73" w:rsidRDefault="00036B4D" w:rsidP="00036B4D">
      <w:pPr>
        <w:spacing w:after="0" w:line="240" w:lineRule="auto"/>
        <w:jc w:val="both"/>
        <w:rPr>
          <w:rFonts w:ascii="Arial" w:eastAsia="Times New Roman" w:hAnsi="Arial" w:cs="Arial"/>
          <w:bCs/>
          <w:sz w:val="18"/>
          <w:szCs w:val="18"/>
          <w:lang w:eastAsia="sl-SI"/>
        </w:rPr>
      </w:pPr>
    </w:p>
    <w:p w14:paraId="650A393F" w14:textId="77777777" w:rsidR="00036B4D" w:rsidRPr="00F60F73" w:rsidRDefault="00036B4D" w:rsidP="00036B4D">
      <w:pPr>
        <w:spacing w:after="0" w:line="240" w:lineRule="auto"/>
        <w:ind w:left="-142"/>
        <w:rPr>
          <w:rFonts w:ascii="Arial" w:eastAsia="Times New Roman" w:hAnsi="Arial" w:cs="Arial"/>
          <w:sz w:val="18"/>
          <w:szCs w:val="18"/>
          <w:lang w:eastAsia="sl-SI"/>
        </w:rPr>
      </w:pPr>
      <w:r w:rsidRPr="00F60F73">
        <w:rPr>
          <w:rFonts w:ascii="Arial" w:eastAsia="Times New Roman" w:hAnsi="Arial" w:cs="Arial"/>
          <w:sz w:val="18"/>
          <w:szCs w:val="18"/>
          <w:lang w:eastAsia="sl-SI"/>
        </w:rPr>
        <w:t xml:space="preserve">                                                                    </w:t>
      </w:r>
    </w:p>
    <w:p w14:paraId="54431D65" w14:textId="77777777" w:rsidR="00036B4D" w:rsidRPr="00F60F73" w:rsidRDefault="00036B4D" w:rsidP="00036B4D">
      <w:pPr>
        <w:spacing w:after="0" w:line="240" w:lineRule="auto"/>
        <w:ind w:left="-142"/>
        <w:jc w:val="center"/>
        <w:rPr>
          <w:rFonts w:ascii="Arial" w:eastAsia="Times New Roman" w:hAnsi="Arial" w:cs="Arial"/>
          <w:sz w:val="18"/>
          <w:szCs w:val="18"/>
          <w:lang w:eastAsia="sl-SI"/>
        </w:rPr>
      </w:pPr>
      <w:r w:rsidRPr="00F60F73">
        <w:rPr>
          <w:rFonts w:ascii="Arial" w:eastAsia="Times New Roman" w:hAnsi="Arial" w:cs="Arial"/>
          <w:sz w:val="18"/>
          <w:szCs w:val="18"/>
          <w:lang w:eastAsia="sl-SI"/>
        </w:rPr>
        <w:t xml:space="preserve"> 23. člen</w:t>
      </w:r>
    </w:p>
    <w:p w14:paraId="2DCBA108" w14:textId="77777777" w:rsidR="00036B4D" w:rsidRPr="00F60F73" w:rsidRDefault="00036B4D" w:rsidP="00036B4D">
      <w:pPr>
        <w:spacing w:after="0" w:line="240" w:lineRule="auto"/>
        <w:ind w:left="-142"/>
        <w:rPr>
          <w:rFonts w:ascii="Arial" w:eastAsia="Times New Roman" w:hAnsi="Arial" w:cs="Arial"/>
          <w:sz w:val="18"/>
          <w:szCs w:val="18"/>
          <w:lang w:eastAsia="sl-SI"/>
        </w:rPr>
      </w:pPr>
    </w:p>
    <w:p w14:paraId="77ED749D" w14:textId="77777777" w:rsidR="00036B4D" w:rsidRPr="00F60F73" w:rsidRDefault="00036B4D" w:rsidP="00036B4D">
      <w:pPr>
        <w:spacing w:after="0" w:line="240" w:lineRule="auto"/>
        <w:ind w:left="-142"/>
        <w:rPr>
          <w:rFonts w:ascii="Arial" w:eastAsia="Times New Roman" w:hAnsi="Arial" w:cs="Arial"/>
          <w:sz w:val="18"/>
          <w:szCs w:val="18"/>
          <w:lang w:eastAsia="sl-SI"/>
        </w:rPr>
      </w:pPr>
      <w:r w:rsidRPr="00F60F73">
        <w:rPr>
          <w:rFonts w:ascii="Arial" w:eastAsia="Times New Roman" w:hAnsi="Arial" w:cs="Arial"/>
          <w:sz w:val="18"/>
          <w:szCs w:val="18"/>
          <w:lang w:eastAsia="sl-SI"/>
        </w:rPr>
        <w:t>Pogodba je sestavljena v  2 enakih izvodih, od katerih prejme vsaka od pogodbenih strank po 1 izvod.</w:t>
      </w:r>
    </w:p>
    <w:p w14:paraId="6B9F9A87" w14:textId="77777777" w:rsidR="00036B4D" w:rsidRPr="00F60F73" w:rsidRDefault="00036B4D" w:rsidP="00036B4D">
      <w:pPr>
        <w:spacing w:after="0" w:line="240" w:lineRule="auto"/>
        <w:ind w:left="-142"/>
        <w:rPr>
          <w:rFonts w:ascii="Arial" w:eastAsia="Times New Roman" w:hAnsi="Arial" w:cs="Arial"/>
          <w:sz w:val="18"/>
          <w:szCs w:val="18"/>
          <w:lang w:eastAsia="sl-SI"/>
        </w:rPr>
      </w:pPr>
    </w:p>
    <w:p w14:paraId="64F811AB" w14:textId="77777777" w:rsidR="00036B4D" w:rsidRPr="00F60F73" w:rsidRDefault="00036B4D" w:rsidP="00036B4D">
      <w:pPr>
        <w:spacing w:after="0" w:line="240" w:lineRule="auto"/>
        <w:ind w:left="-142"/>
        <w:rPr>
          <w:rFonts w:ascii="Arial" w:eastAsia="Times New Roman" w:hAnsi="Arial" w:cs="Arial"/>
          <w:sz w:val="18"/>
          <w:szCs w:val="18"/>
          <w:lang w:eastAsia="sl-SI"/>
        </w:rPr>
      </w:pPr>
    </w:p>
    <w:p w14:paraId="1BCACB3A" w14:textId="77777777" w:rsidR="00036B4D" w:rsidRPr="00F60F73" w:rsidRDefault="00036B4D" w:rsidP="00036B4D">
      <w:pPr>
        <w:spacing w:after="0" w:line="240" w:lineRule="auto"/>
        <w:ind w:left="-142"/>
        <w:rPr>
          <w:rFonts w:ascii="Arial" w:eastAsia="Times New Roman" w:hAnsi="Arial" w:cs="Arial"/>
          <w:sz w:val="18"/>
          <w:szCs w:val="18"/>
          <w:lang w:eastAsia="sl-SI"/>
        </w:rPr>
      </w:pPr>
    </w:p>
    <w:p w14:paraId="4DE33E72" w14:textId="77777777" w:rsidR="00036B4D" w:rsidRPr="00F60F73" w:rsidRDefault="00036B4D" w:rsidP="00036B4D">
      <w:pPr>
        <w:spacing w:after="0" w:line="240" w:lineRule="auto"/>
        <w:ind w:left="-142"/>
        <w:rPr>
          <w:rFonts w:ascii="Arial" w:eastAsia="Times New Roman" w:hAnsi="Arial" w:cs="Arial"/>
          <w:sz w:val="18"/>
          <w:szCs w:val="18"/>
          <w:lang w:eastAsia="sl-SI"/>
        </w:rPr>
      </w:pPr>
    </w:p>
    <w:p w14:paraId="21DF751B" w14:textId="77777777" w:rsidR="00036B4D" w:rsidRPr="00F60F73" w:rsidRDefault="00036B4D" w:rsidP="00036B4D">
      <w:pPr>
        <w:spacing w:after="0" w:line="240" w:lineRule="auto"/>
        <w:ind w:left="-142"/>
        <w:rPr>
          <w:rFonts w:ascii="Arial" w:eastAsia="Times New Roman" w:hAnsi="Arial" w:cs="Arial"/>
          <w:sz w:val="18"/>
          <w:szCs w:val="18"/>
          <w:lang w:eastAsia="sl-SI"/>
        </w:rPr>
      </w:pPr>
    </w:p>
    <w:p w14:paraId="149C508C" w14:textId="77777777" w:rsidR="00036B4D" w:rsidRPr="00F60F73" w:rsidRDefault="00036B4D" w:rsidP="00036B4D">
      <w:pPr>
        <w:keepNext/>
        <w:spacing w:after="0" w:line="240" w:lineRule="auto"/>
        <w:ind w:left="-142"/>
        <w:outlineLvl w:val="1"/>
        <w:rPr>
          <w:rFonts w:ascii="Arial" w:eastAsia="Times New Roman" w:hAnsi="Arial" w:cs="Arial"/>
          <w:sz w:val="18"/>
          <w:szCs w:val="18"/>
          <w:lang w:eastAsia="sl-SI"/>
        </w:rPr>
      </w:pPr>
    </w:p>
    <w:p w14:paraId="4BCAC621" w14:textId="6B9053EB" w:rsidR="00036B4D" w:rsidRPr="00F60F73" w:rsidRDefault="00036B4D" w:rsidP="00036B4D">
      <w:pPr>
        <w:spacing w:after="0" w:line="240" w:lineRule="auto"/>
        <w:ind w:left="-142"/>
        <w:rPr>
          <w:rFonts w:ascii="Arial" w:eastAsia="Times New Roman" w:hAnsi="Arial" w:cs="Arial"/>
          <w:sz w:val="18"/>
          <w:szCs w:val="18"/>
          <w:lang w:eastAsia="sl-SI"/>
        </w:rPr>
      </w:pPr>
      <w:r w:rsidRPr="00F60F73">
        <w:rPr>
          <w:rFonts w:ascii="Arial" w:eastAsia="Times New Roman" w:hAnsi="Arial" w:cs="Arial"/>
          <w:sz w:val="18"/>
          <w:szCs w:val="18"/>
          <w:lang w:eastAsia="sl-SI"/>
        </w:rPr>
        <w:t>Številka:                                                                             Številka: 16-</w:t>
      </w:r>
      <w:r w:rsidR="00D9761B" w:rsidRPr="00F60F73">
        <w:rPr>
          <w:rFonts w:ascii="Arial" w:eastAsia="Times New Roman" w:hAnsi="Arial" w:cs="Arial"/>
          <w:sz w:val="18"/>
          <w:szCs w:val="18"/>
          <w:lang w:eastAsia="sl-SI"/>
        </w:rPr>
        <w:t>06</w:t>
      </w:r>
      <w:r w:rsidRPr="00F60F73">
        <w:rPr>
          <w:rFonts w:ascii="Arial" w:eastAsia="Times New Roman" w:hAnsi="Arial" w:cs="Arial"/>
          <w:sz w:val="18"/>
          <w:szCs w:val="18"/>
          <w:lang w:eastAsia="sl-SI"/>
        </w:rPr>
        <w:t>/2</w:t>
      </w:r>
      <w:r w:rsidR="00D9761B" w:rsidRPr="00F60F73">
        <w:rPr>
          <w:rFonts w:ascii="Arial" w:eastAsia="Times New Roman" w:hAnsi="Arial" w:cs="Arial"/>
          <w:sz w:val="18"/>
          <w:szCs w:val="18"/>
          <w:lang w:eastAsia="sl-SI"/>
        </w:rPr>
        <w:t>5</w:t>
      </w:r>
      <w:r w:rsidRPr="00F60F73">
        <w:rPr>
          <w:rFonts w:ascii="Arial" w:eastAsia="Times New Roman" w:hAnsi="Arial" w:cs="Arial"/>
          <w:sz w:val="18"/>
          <w:szCs w:val="18"/>
          <w:lang w:eastAsia="sl-SI"/>
        </w:rPr>
        <w:t xml:space="preserve"> VZDP</w:t>
      </w:r>
    </w:p>
    <w:p w14:paraId="3D1FAD77" w14:textId="77777777" w:rsidR="00036B4D" w:rsidRPr="00F60F73" w:rsidRDefault="00036B4D" w:rsidP="00036B4D">
      <w:pPr>
        <w:spacing w:after="0" w:line="240" w:lineRule="auto"/>
        <w:ind w:left="-142"/>
        <w:rPr>
          <w:rFonts w:ascii="Arial" w:eastAsia="Times New Roman" w:hAnsi="Arial" w:cs="Arial"/>
          <w:sz w:val="18"/>
          <w:szCs w:val="18"/>
          <w:lang w:eastAsia="sl-SI"/>
        </w:rPr>
      </w:pPr>
      <w:r w:rsidRPr="00F60F73">
        <w:rPr>
          <w:rFonts w:ascii="Arial" w:eastAsia="Times New Roman" w:hAnsi="Arial" w:cs="Arial"/>
          <w:sz w:val="18"/>
          <w:szCs w:val="18"/>
          <w:lang w:eastAsia="sl-SI"/>
        </w:rPr>
        <w:t>Datum:                                                                               Datum:</w:t>
      </w:r>
    </w:p>
    <w:p w14:paraId="034E8108" w14:textId="77777777" w:rsidR="00036B4D" w:rsidRPr="00F60F73" w:rsidRDefault="00036B4D" w:rsidP="00036B4D">
      <w:pPr>
        <w:spacing w:after="0" w:line="240" w:lineRule="auto"/>
        <w:rPr>
          <w:rFonts w:ascii="Arial" w:eastAsia="Times New Roman" w:hAnsi="Arial" w:cs="Arial"/>
          <w:sz w:val="18"/>
          <w:szCs w:val="18"/>
          <w:lang w:eastAsia="sl-SI"/>
        </w:rPr>
      </w:pPr>
    </w:p>
    <w:p w14:paraId="75B8B85D" w14:textId="77777777" w:rsidR="00036B4D" w:rsidRPr="00F60F73" w:rsidRDefault="00036B4D" w:rsidP="00036B4D">
      <w:pPr>
        <w:spacing w:after="0" w:line="240" w:lineRule="auto"/>
        <w:ind w:left="-142"/>
        <w:rPr>
          <w:rFonts w:ascii="Arial" w:eastAsia="Times New Roman" w:hAnsi="Arial" w:cs="Arial"/>
          <w:sz w:val="18"/>
          <w:szCs w:val="18"/>
          <w:lang w:eastAsia="sl-SI"/>
        </w:rPr>
      </w:pPr>
      <w:r w:rsidRPr="00F60F73">
        <w:rPr>
          <w:rFonts w:ascii="Arial" w:eastAsia="Times New Roman" w:hAnsi="Arial" w:cs="Arial"/>
          <w:sz w:val="18"/>
          <w:szCs w:val="18"/>
          <w:lang w:eastAsia="sl-SI"/>
        </w:rPr>
        <w:t>IZVAJALEC:                                                                              NAROČNIK:</w:t>
      </w:r>
    </w:p>
    <w:p w14:paraId="4A85CB49" w14:textId="77777777" w:rsidR="00036B4D" w:rsidRPr="00F60F73" w:rsidRDefault="00036B4D" w:rsidP="00036B4D">
      <w:pPr>
        <w:spacing w:after="0" w:line="240" w:lineRule="auto"/>
        <w:ind w:left="-142"/>
        <w:rPr>
          <w:rFonts w:ascii="Arial" w:eastAsia="Times New Roman" w:hAnsi="Arial" w:cs="Arial"/>
          <w:sz w:val="18"/>
          <w:szCs w:val="18"/>
          <w:lang w:eastAsia="sl-SI"/>
        </w:rPr>
      </w:pPr>
    </w:p>
    <w:p w14:paraId="09D497E6" w14:textId="77777777" w:rsidR="00036B4D" w:rsidRPr="00F60F73" w:rsidRDefault="00036B4D" w:rsidP="00036B4D">
      <w:pPr>
        <w:spacing w:after="0" w:line="240" w:lineRule="auto"/>
        <w:ind w:left="-142"/>
        <w:rPr>
          <w:rFonts w:ascii="Arial" w:eastAsia="Times New Roman" w:hAnsi="Arial" w:cs="Arial"/>
          <w:sz w:val="18"/>
          <w:szCs w:val="18"/>
          <w:lang w:eastAsia="sl-SI"/>
        </w:rPr>
      </w:pPr>
      <w:r w:rsidRPr="00F60F73">
        <w:rPr>
          <w:rFonts w:ascii="Arial" w:eastAsia="Times New Roman" w:hAnsi="Arial" w:cs="Arial"/>
          <w:sz w:val="18"/>
          <w:szCs w:val="18"/>
          <w:lang w:eastAsia="sl-SI"/>
        </w:rPr>
        <w:t xml:space="preserve">                                                                               SPLOŠNA BOLNIŠNICA NOVO MESTO</w:t>
      </w:r>
    </w:p>
    <w:p w14:paraId="3BD40701" w14:textId="77777777" w:rsidR="00036B4D" w:rsidRPr="00F60F73" w:rsidRDefault="00036B4D" w:rsidP="00036B4D">
      <w:pPr>
        <w:spacing w:after="0" w:line="240" w:lineRule="auto"/>
        <w:ind w:left="-142"/>
        <w:rPr>
          <w:rFonts w:ascii="Arial" w:eastAsia="Times New Roman" w:hAnsi="Arial" w:cs="Arial"/>
          <w:sz w:val="18"/>
          <w:szCs w:val="18"/>
          <w:lang w:eastAsia="sl-SI"/>
        </w:rPr>
      </w:pPr>
      <w:r w:rsidRPr="00F60F73">
        <w:rPr>
          <w:rFonts w:ascii="Arial" w:eastAsia="Times New Roman" w:hAnsi="Arial" w:cs="Arial"/>
          <w:sz w:val="18"/>
          <w:szCs w:val="18"/>
          <w:lang w:eastAsia="sl-SI"/>
        </w:rPr>
        <w:t xml:space="preserve">                                                                                                      Direktorica: </w:t>
      </w:r>
    </w:p>
    <w:p w14:paraId="501D90E5" w14:textId="77777777" w:rsidR="00036B4D" w:rsidRPr="00F60F73" w:rsidRDefault="00036B4D" w:rsidP="00036B4D">
      <w:pPr>
        <w:spacing w:after="0" w:line="240" w:lineRule="auto"/>
        <w:ind w:left="-142"/>
        <w:rPr>
          <w:rFonts w:ascii="Arial" w:eastAsia="Times New Roman" w:hAnsi="Arial" w:cs="Arial"/>
          <w:sz w:val="18"/>
          <w:szCs w:val="18"/>
          <w:lang w:eastAsia="sl-SI"/>
        </w:rPr>
      </w:pPr>
      <w:r w:rsidRPr="00F60F73">
        <w:rPr>
          <w:rFonts w:ascii="Arial" w:eastAsia="Times New Roman" w:hAnsi="Arial" w:cs="Arial"/>
          <w:sz w:val="18"/>
          <w:szCs w:val="18"/>
          <w:lang w:eastAsia="sl-SI"/>
        </w:rPr>
        <w:t xml:space="preserve">                                                                                        </w:t>
      </w:r>
      <w:proofErr w:type="spellStart"/>
      <w:r w:rsidRPr="00F60F73">
        <w:rPr>
          <w:rFonts w:ascii="Arial" w:eastAsia="Times New Roman" w:hAnsi="Arial" w:cs="Arial"/>
          <w:sz w:val="18"/>
          <w:szCs w:val="18"/>
          <w:lang w:eastAsia="sl-SI"/>
        </w:rPr>
        <w:t>Doc.dr</w:t>
      </w:r>
      <w:proofErr w:type="spellEnd"/>
      <w:r w:rsidRPr="00F60F73">
        <w:rPr>
          <w:rFonts w:ascii="Arial" w:eastAsia="Times New Roman" w:hAnsi="Arial" w:cs="Arial"/>
          <w:sz w:val="18"/>
          <w:szCs w:val="18"/>
          <w:lang w:eastAsia="sl-SI"/>
        </w:rPr>
        <w:t>. Milena Kramar Zupan</w:t>
      </w:r>
    </w:p>
    <w:p w14:paraId="0D94F6C3" w14:textId="43F1D552" w:rsidR="00CB413C" w:rsidRDefault="00CB413C">
      <w:pPr>
        <w:rPr>
          <w:rFonts w:ascii="Arial" w:eastAsia="Times New Roman" w:hAnsi="Arial" w:cs="Arial"/>
          <w:bCs/>
          <w:sz w:val="18"/>
          <w:szCs w:val="18"/>
          <w:lang w:eastAsia="sl-SI"/>
        </w:rPr>
      </w:pPr>
      <w:r>
        <w:rPr>
          <w:rFonts w:ascii="Arial" w:eastAsia="Times New Roman" w:hAnsi="Arial" w:cs="Arial"/>
          <w:bCs/>
          <w:sz w:val="18"/>
          <w:szCs w:val="18"/>
          <w:lang w:eastAsia="sl-SI"/>
        </w:rPr>
        <w:br w:type="page"/>
      </w:r>
    </w:p>
    <w:p w14:paraId="623B5B54" w14:textId="78A3BFDF" w:rsidR="00036B4D" w:rsidRDefault="00036B4D" w:rsidP="00036B4D">
      <w:pPr>
        <w:keepNext/>
        <w:spacing w:after="0" w:line="360" w:lineRule="auto"/>
        <w:jc w:val="right"/>
        <w:outlineLvl w:val="5"/>
        <w:rPr>
          <w:rFonts w:ascii="Arial" w:eastAsia="Times New Roman" w:hAnsi="Arial" w:cs="Arial"/>
          <w:bCs/>
          <w:sz w:val="18"/>
          <w:szCs w:val="18"/>
          <w:lang w:eastAsia="sl-SI"/>
        </w:rPr>
      </w:pPr>
      <w:r>
        <w:rPr>
          <w:rFonts w:ascii="Arial" w:eastAsia="Times New Roman" w:hAnsi="Arial" w:cs="Arial"/>
          <w:bCs/>
          <w:sz w:val="18"/>
          <w:szCs w:val="18"/>
          <w:lang w:eastAsia="sl-SI"/>
        </w:rPr>
        <w:lastRenderedPageBreak/>
        <w:t>PRILOGA 1 k vzdrževalni pogodbi</w:t>
      </w:r>
    </w:p>
    <w:p w14:paraId="1A2B8221" w14:textId="77777777" w:rsidR="00036B4D" w:rsidRDefault="00036B4D" w:rsidP="00036B4D">
      <w:pPr>
        <w:keepNext/>
        <w:spacing w:after="0" w:line="360" w:lineRule="auto"/>
        <w:jc w:val="right"/>
        <w:outlineLvl w:val="5"/>
        <w:rPr>
          <w:rFonts w:ascii="Arial" w:eastAsia="Times New Roman" w:hAnsi="Arial" w:cs="Arial"/>
          <w:bCs/>
          <w:sz w:val="18"/>
          <w:szCs w:val="18"/>
          <w:lang w:eastAsia="sl-SI"/>
        </w:rPr>
      </w:pPr>
    </w:p>
    <w:p w14:paraId="122BF2F3" w14:textId="7C2A1CE3" w:rsidR="00036B4D" w:rsidRDefault="00036B4D" w:rsidP="00036B4D">
      <w:pPr>
        <w:keepNext/>
        <w:keepLines/>
        <w:pBdr>
          <w:top w:val="single" w:sz="36" w:space="1" w:color="7EFF09"/>
          <w:left w:val="single" w:sz="36" w:space="5" w:color="7EFF09"/>
          <w:bottom w:val="single" w:sz="36" w:space="1" w:color="7EFF09"/>
          <w:right w:val="single" w:sz="36" w:space="4" w:color="7EFF09"/>
        </w:pBdr>
        <w:shd w:val="clear" w:color="auto" w:fill="7BF949"/>
        <w:spacing w:after="0"/>
        <w:jc w:val="both"/>
        <w:outlineLvl w:val="0"/>
        <w:rPr>
          <w:rFonts w:ascii="Arial" w:eastAsia="Times New Roman" w:hAnsi="Arial" w:cs="Arial"/>
          <w:b/>
          <w:bCs/>
          <w:sz w:val="26"/>
          <w:szCs w:val="28"/>
        </w:rPr>
      </w:pPr>
      <w:r>
        <w:rPr>
          <w:rFonts w:ascii="Arial" w:eastAsia="Times New Roman" w:hAnsi="Arial" w:cs="Arial"/>
          <w:b/>
          <w:bCs/>
          <w:sz w:val="26"/>
          <w:szCs w:val="28"/>
        </w:rPr>
        <w:t xml:space="preserve">Izjava o zagotavljanju varnosti in zdravja pri delu in požarnega varstva pri izvajanju del </w:t>
      </w:r>
      <w:r>
        <w:rPr>
          <w:rFonts w:ascii="Calibri" w:eastAsia="Calibri" w:hAnsi="Calibri" w:cs="Times New Roman"/>
        </w:rPr>
        <w:t xml:space="preserve"> </w:t>
      </w:r>
      <w:r>
        <w:rPr>
          <w:rFonts w:ascii="Arial" w:eastAsia="Times New Roman" w:hAnsi="Arial" w:cs="Arial"/>
          <w:b/>
          <w:bCs/>
          <w:sz w:val="26"/>
          <w:szCs w:val="28"/>
        </w:rPr>
        <w:t>po pogodbi, št. 16-</w:t>
      </w:r>
      <w:r w:rsidR="00D9761B">
        <w:rPr>
          <w:rFonts w:ascii="Arial" w:eastAsia="Times New Roman" w:hAnsi="Arial" w:cs="Arial"/>
          <w:b/>
          <w:bCs/>
          <w:sz w:val="26"/>
          <w:szCs w:val="28"/>
        </w:rPr>
        <w:t>06</w:t>
      </w:r>
      <w:r>
        <w:rPr>
          <w:rFonts w:ascii="Arial" w:eastAsia="Times New Roman" w:hAnsi="Arial" w:cs="Arial"/>
          <w:b/>
          <w:bCs/>
          <w:sz w:val="26"/>
          <w:szCs w:val="28"/>
        </w:rPr>
        <w:t>/2</w:t>
      </w:r>
      <w:r w:rsidR="00D9761B">
        <w:rPr>
          <w:rFonts w:ascii="Arial" w:eastAsia="Times New Roman" w:hAnsi="Arial" w:cs="Arial"/>
          <w:b/>
          <w:bCs/>
          <w:sz w:val="26"/>
          <w:szCs w:val="28"/>
        </w:rPr>
        <w:t>5</w:t>
      </w:r>
      <w:r>
        <w:rPr>
          <w:rFonts w:ascii="Arial" w:eastAsia="Times New Roman" w:hAnsi="Arial" w:cs="Arial"/>
          <w:b/>
          <w:bCs/>
          <w:sz w:val="26"/>
          <w:szCs w:val="28"/>
        </w:rPr>
        <w:t xml:space="preserve"> VZDP z dne ___________</w:t>
      </w:r>
    </w:p>
    <w:p w14:paraId="3B140847" w14:textId="77777777" w:rsidR="00036B4D" w:rsidRDefault="00036B4D" w:rsidP="00036B4D">
      <w:pPr>
        <w:spacing w:after="0" w:line="240" w:lineRule="auto"/>
        <w:jc w:val="both"/>
        <w:rPr>
          <w:rFonts w:eastAsia="Calibri" w:cs="Times New Roman"/>
        </w:rPr>
      </w:pPr>
    </w:p>
    <w:p w14:paraId="0A8E67E2" w14:textId="77777777" w:rsidR="00036B4D" w:rsidRPr="00F60F73" w:rsidRDefault="00036B4D" w:rsidP="00D9761B">
      <w:pPr>
        <w:pStyle w:val="Odstavekseznama"/>
        <w:numPr>
          <w:ilvl w:val="0"/>
          <w:numId w:val="38"/>
        </w:numPr>
        <w:spacing w:after="0" w:line="240" w:lineRule="auto"/>
        <w:jc w:val="center"/>
        <w:rPr>
          <w:rFonts w:ascii="Arial" w:eastAsia="Calibri" w:hAnsi="Arial" w:cs="Arial"/>
          <w:sz w:val="18"/>
          <w:szCs w:val="18"/>
        </w:rPr>
      </w:pPr>
      <w:r w:rsidRPr="00F60F73">
        <w:rPr>
          <w:rFonts w:ascii="Arial" w:eastAsia="Calibri" w:hAnsi="Arial" w:cs="Arial"/>
          <w:sz w:val="18"/>
          <w:szCs w:val="18"/>
        </w:rPr>
        <w:t>člen</w:t>
      </w:r>
    </w:p>
    <w:p w14:paraId="143405A6" w14:textId="77777777" w:rsidR="00036B4D" w:rsidRPr="00F60F73" w:rsidRDefault="00036B4D" w:rsidP="00036B4D">
      <w:pPr>
        <w:spacing w:after="0"/>
        <w:jc w:val="both"/>
        <w:rPr>
          <w:rFonts w:ascii="Arial" w:eastAsia="Calibri" w:hAnsi="Arial" w:cs="Arial"/>
          <w:sz w:val="18"/>
          <w:szCs w:val="18"/>
        </w:rPr>
      </w:pPr>
    </w:p>
    <w:p w14:paraId="2AC95BCA" w14:textId="77777777" w:rsidR="00036B4D" w:rsidRPr="00F60F73" w:rsidRDefault="00036B4D" w:rsidP="00036B4D">
      <w:pPr>
        <w:spacing w:after="0"/>
        <w:jc w:val="both"/>
        <w:rPr>
          <w:rFonts w:ascii="Arial" w:eastAsia="Calibri" w:hAnsi="Arial" w:cs="Arial"/>
          <w:sz w:val="18"/>
          <w:szCs w:val="18"/>
        </w:rPr>
      </w:pPr>
      <w:r w:rsidRPr="00F60F73">
        <w:rPr>
          <w:rFonts w:ascii="Arial" w:eastAsia="Calibri" w:hAnsi="Arial" w:cs="Arial"/>
          <w:sz w:val="18"/>
          <w:szCs w:val="18"/>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14:paraId="09D32DDA" w14:textId="77777777" w:rsidR="00036B4D" w:rsidRPr="00F60F73" w:rsidRDefault="00036B4D" w:rsidP="00036B4D">
      <w:pPr>
        <w:spacing w:after="0"/>
        <w:jc w:val="both"/>
        <w:rPr>
          <w:rFonts w:ascii="Arial" w:eastAsia="Calibri" w:hAnsi="Arial" w:cs="Arial"/>
          <w:sz w:val="18"/>
          <w:szCs w:val="18"/>
        </w:rPr>
      </w:pPr>
    </w:p>
    <w:p w14:paraId="0592B308" w14:textId="77777777" w:rsidR="00036B4D" w:rsidRPr="00F60F73" w:rsidRDefault="00036B4D" w:rsidP="00036B4D">
      <w:pPr>
        <w:spacing w:after="0" w:line="240" w:lineRule="auto"/>
        <w:jc w:val="center"/>
        <w:rPr>
          <w:rFonts w:ascii="Arial" w:eastAsia="Calibri" w:hAnsi="Arial" w:cs="Arial"/>
          <w:sz w:val="18"/>
          <w:szCs w:val="18"/>
        </w:rPr>
      </w:pPr>
      <w:r w:rsidRPr="00F60F73">
        <w:rPr>
          <w:rFonts w:ascii="Arial" w:eastAsia="Calibri" w:hAnsi="Arial" w:cs="Arial"/>
          <w:sz w:val="18"/>
          <w:szCs w:val="18"/>
        </w:rPr>
        <w:t>2. člen</w:t>
      </w:r>
    </w:p>
    <w:p w14:paraId="67EADB2C" w14:textId="77777777" w:rsidR="00036B4D" w:rsidRPr="00F60F73" w:rsidRDefault="00036B4D" w:rsidP="00036B4D">
      <w:pPr>
        <w:spacing w:after="0"/>
        <w:jc w:val="both"/>
        <w:rPr>
          <w:rFonts w:ascii="Arial" w:eastAsia="Calibri" w:hAnsi="Arial" w:cs="Arial"/>
          <w:sz w:val="18"/>
          <w:szCs w:val="18"/>
        </w:rPr>
      </w:pPr>
    </w:p>
    <w:p w14:paraId="37E719B3" w14:textId="77777777" w:rsidR="00036B4D" w:rsidRPr="00F60F73" w:rsidRDefault="00036B4D" w:rsidP="00036B4D">
      <w:pPr>
        <w:spacing w:after="0"/>
        <w:jc w:val="both"/>
        <w:rPr>
          <w:rFonts w:ascii="Arial" w:eastAsia="Calibri" w:hAnsi="Arial" w:cs="Arial"/>
          <w:sz w:val="18"/>
          <w:szCs w:val="18"/>
        </w:rPr>
      </w:pPr>
      <w:r w:rsidRPr="00F60F73">
        <w:rPr>
          <w:rFonts w:ascii="Arial" w:eastAsia="Calibri" w:hAnsi="Arial" w:cs="Arial"/>
          <w:sz w:val="18"/>
          <w:szCs w:val="18"/>
        </w:rPr>
        <w:t>Izvajalec del je dolžan v skladu s 40. členom Zakona o varnosti in zdravju pri delu (Uradni list RS, št. 43/11 – v nadaljevanju ZVZD – 1) obvestiti inšpekcijo dela o začetku opravljanja del najmanj 15 dni pred pričetkom delovnega procesa, pri katerem obstajajo večje nevarnosti za nezgode in poklicne bolezni.</w:t>
      </w:r>
    </w:p>
    <w:p w14:paraId="37D1C564" w14:textId="77777777" w:rsidR="00036B4D" w:rsidRPr="00F60F73" w:rsidRDefault="00036B4D" w:rsidP="00036B4D">
      <w:pPr>
        <w:spacing w:after="0"/>
        <w:jc w:val="both"/>
        <w:rPr>
          <w:rFonts w:ascii="Arial" w:eastAsia="Calibri" w:hAnsi="Arial" w:cs="Arial"/>
          <w:sz w:val="18"/>
          <w:szCs w:val="18"/>
        </w:rPr>
      </w:pPr>
    </w:p>
    <w:p w14:paraId="058E4D3F" w14:textId="77777777" w:rsidR="00036B4D" w:rsidRPr="00F60F73" w:rsidRDefault="00036B4D" w:rsidP="00036B4D">
      <w:pPr>
        <w:spacing w:after="0" w:line="240" w:lineRule="auto"/>
        <w:jc w:val="center"/>
        <w:rPr>
          <w:rFonts w:ascii="Arial" w:eastAsia="Calibri" w:hAnsi="Arial" w:cs="Arial"/>
          <w:sz w:val="18"/>
          <w:szCs w:val="18"/>
        </w:rPr>
      </w:pPr>
      <w:r w:rsidRPr="00F60F73">
        <w:rPr>
          <w:rFonts w:ascii="Arial" w:eastAsia="Calibri" w:hAnsi="Arial" w:cs="Arial"/>
          <w:sz w:val="18"/>
          <w:szCs w:val="18"/>
        </w:rPr>
        <w:t>3. člen</w:t>
      </w:r>
    </w:p>
    <w:p w14:paraId="3F361B0A" w14:textId="77777777" w:rsidR="00036B4D" w:rsidRPr="00F60F73" w:rsidRDefault="00036B4D" w:rsidP="00036B4D">
      <w:pPr>
        <w:spacing w:after="0"/>
        <w:jc w:val="both"/>
        <w:rPr>
          <w:rFonts w:ascii="Arial" w:eastAsia="Calibri" w:hAnsi="Arial" w:cs="Arial"/>
          <w:sz w:val="18"/>
          <w:szCs w:val="18"/>
        </w:rPr>
      </w:pPr>
      <w:r w:rsidRPr="00F60F73">
        <w:rPr>
          <w:rFonts w:ascii="Arial" w:eastAsia="Calibri" w:hAnsi="Arial" w:cs="Arial"/>
          <w:sz w:val="18"/>
          <w:szCs w:val="18"/>
        </w:rPr>
        <w:t> </w:t>
      </w:r>
    </w:p>
    <w:p w14:paraId="19B82E78" w14:textId="77777777" w:rsidR="00036B4D" w:rsidRPr="00F60F73" w:rsidRDefault="00036B4D" w:rsidP="00036B4D">
      <w:pPr>
        <w:spacing w:after="0"/>
        <w:jc w:val="both"/>
        <w:rPr>
          <w:rFonts w:ascii="Arial" w:eastAsia="Calibri" w:hAnsi="Arial" w:cs="Arial"/>
          <w:sz w:val="18"/>
          <w:szCs w:val="18"/>
        </w:rPr>
      </w:pPr>
      <w:r w:rsidRPr="00F60F73">
        <w:rPr>
          <w:rFonts w:ascii="Arial" w:eastAsia="Calibri" w:hAnsi="Arial" w:cs="Arial"/>
          <w:sz w:val="18"/>
          <w:szCs w:val="18"/>
        </w:rPr>
        <w:t>S podpisom Izjave izvajalec izjavlja:</w:t>
      </w:r>
    </w:p>
    <w:tbl>
      <w:tblPr>
        <w:tblStyle w:val="NormalTablePHPDOCX1"/>
        <w:tblW w:w="0" w:type="auto"/>
        <w:tblInd w:w="108" w:type="dxa"/>
        <w:tblLook w:val="04A0" w:firstRow="1" w:lastRow="0" w:firstColumn="1" w:lastColumn="0" w:noHBand="0" w:noVBand="1"/>
      </w:tblPr>
      <w:tblGrid>
        <w:gridCol w:w="8962"/>
      </w:tblGrid>
      <w:tr w:rsidR="00F60F73" w:rsidRPr="00F60F73" w14:paraId="1B62BC7D" w14:textId="77777777" w:rsidTr="002F5750">
        <w:tc>
          <w:tcPr>
            <w:tcW w:w="0" w:type="auto"/>
            <w:hideMark/>
          </w:tcPr>
          <w:p w14:paraId="49DB7148" w14:textId="77777777" w:rsidR="00036B4D" w:rsidRPr="00F60F73" w:rsidRDefault="00036B4D" w:rsidP="00D9761B">
            <w:pPr>
              <w:numPr>
                <w:ilvl w:val="0"/>
                <w:numId w:val="39"/>
              </w:numPr>
              <w:rPr>
                <w:rFonts w:ascii="Arial" w:hAnsi="Arial" w:cs="Arial"/>
                <w:sz w:val="18"/>
                <w:szCs w:val="18"/>
              </w:rPr>
            </w:pPr>
            <w:r w:rsidRPr="00F60F73">
              <w:rPr>
                <w:rFonts w:ascii="Arial" w:hAnsi="Arial" w:cs="Arial"/>
                <w:sz w:val="18"/>
                <w:szCs w:val="18"/>
              </w:rPr>
              <w:t xml:space="preserve">da so vsi delavci izvajalca, njegovih morebitnih kooperantov in podizvajalcev, ki izvajajo dela: </w:t>
            </w:r>
          </w:p>
          <w:p w14:paraId="0295C023" w14:textId="77777777" w:rsidR="00036B4D" w:rsidRPr="00F60F73" w:rsidRDefault="00036B4D" w:rsidP="00D9761B">
            <w:pPr>
              <w:numPr>
                <w:ilvl w:val="1"/>
                <w:numId w:val="39"/>
              </w:numPr>
              <w:rPr>
                <w:rFonts w:ascii="Arial" w:hAnsi="Arial" w:cs="Arial"/>
                <w:sz w:val="18"/>
                <w:szCs w:val="18"/>
              </w:rPr>
            </w:pPr>
            <w:r w:rsidRPr="00F60F73">
              <w:rPr>
                <w:rFonts w:ascii="Arial" w:hAnsi="Arial" w:cs="Arial"/>
                <w:sz w:val="18"/>
                <w:szCs w:val="18"/>
              </w:rPr>
              <w:t>ustrezno usposobljeni za izvajanje del,</w:t>
            </w:r>
          </w:p>
          <w:p w14:paraId="45F89E2F" w14:textId="77777777" w:rsidR="00036B4D" w:rsidRPr="00F60F73" w:rsidRDefault="00036B4D" w:rsidP="00D9761B">
            <w:pPr>
              <w:numPr>
                <w:ilvl w:val="1"/>
                <w:numId w:val="39"/>
              </w:numPr>
              <w:rPr>
                <w:rFonts w:ascii="Arial" w:hAnsi="Arial" w:cs="Arial"/>
                <w:sz w:val="18"/>
                <w:szCs w:val="18"/>
              </w:rPr>
            </w:pPr>
            <w:r w:rsidRPr="00F60F73">
              <w:rPr>
                <w:rFonts w:ascii="Arial" w:hAnsi="Arial" w:cs="Arial"/>
                <w:sz w:val="18"/>
                <w:szCs w:val="18"/>
              </w:rPr>
              <w:t>imajo opravljen preizkus iz varnosti in zdravja pri delu,</w:t>
            </w:r>
          </w:p>
          <w:p w14:paraId="6DD95601" w14:textId="77777777" w:rsidR="00036B4D" w:rsidRPr="00F60F73" w:rsidRDefault="00036B4D" w:rsidP="00D9761B">
            <w:pPr>
              <w:numPr>
                <w:ilvl w:val="1"/>
                <w:numId w:val="39"/>
              </w:numPr>
              <w:rPr>
                <w:rFonts w:ascii="Arial" w:hAnsi="Arial" w:cs="Arial"/>
                <w:sz w:val="18"/>
                <w:szCs w:val="18"/>
              </w:rPr>
            </w:pPr>
            <w:r w:rsidRPr="00F60F73">
              <w:rPr>
                <w:rFonts w:ascii="Arial" w:hAnsi="Arial" w:cs="Arial"/>
                <w:sz w:val="18"/>
                <w:szCs w:val="18"/>
              </w:rPr>
              <w:t>opravljen zdravniški pregled,</w:t>
            </w:r>
          </w:p>
          <w:p w14:paraId="45C5488B" w14:textId="77777777" w:rsidR="00036B4D" w:rsidRPr="00F60F73" w:rsidRDefault="00036B4D" w:rsidP="00D9761B">
            <w:pPr>
              <w:numPr>
                <w:ilvl w:val="1"/>
                <w:numId w:val="39"/>
              </w:numPr>
              <w:rPr>
                <w:rFonts w:ascii="Arial" w:hAnsi="Arial" w:cs="Arial"/>
                <w:sz w:val="18"/>
                <w:szCs w:val="18"/>
              </w:rPr>
            </w:pPr>
            <w:r w:rsidRPr="00F60F73">
              <w:rPr>
                <w:rFonts w:ascii="Arial" w:hAnsi="Arial" w:cs="Arial"/>
                <w:sz w:val="18"/>
                <w:szCs w:val="18"/>
              </w:rPr>
              <w:t>seznanjeni z vsebino te Izjave.</w:t>
            </w:r>
          </w:p>
          <w:p w14:paraId="3C7CD0CA" w14:textId="77777777" w:rsidR="00036B4D" w:rsidRPr="00F60F73" w:rsidRDefault="00036B4D" w:rsidP="00D9761B">
            <w:pPr>
              <w:numPr>
                <w:ilvl w:val="0"/>
                <w:numId w:val="39"/>
              </w:numPr>
              <w:rPr>
                <w:rFonts w:ascii="Arial" w:hAnsi="Arial" w:cs="Arial"/>
                <w:sz w:val="18"/>
                <w:szCs w:val="18"/>
              </w:rPr>
            </w:pPr>
            <w:r w:rsidRPr="00F60F73">
              <w:rPr>
                <w:rFonts w:ascii="Arial" w:hAnsi="Arial" w:cs="Arial"/>
                <w:sz w:val="18"/>
                <w:szCs w:val="18"/>
              </w:rPr>
              <w:t>da je vsa oprema, ki jo uporabljajo delavci izvajalca, morebitnih kooperantov in  podizvajalcev brezhibna in periodično pregledana.</w:t>
            </w:r>
          </w:p>
        </w:tc>
      </w:tr>
    </w:tbl>
    <w:p w14:paraId="35E5B87D" w14:textId="77777777" w:rsidR="00036B4D" w:rsidRPr="00F60F73" w:rsidRDefault="00036B4D" w:rsidP="00036B4D">
      <w:pPr>
        <w:spacing w:after="0" w:line="240" w:lineRule="auto"/>
        <w:jc w:val="center"/>
        <w:rPr>
          <w:rFonts w:ascii="Arial" w:eastAsia="Calibri" w:hAnsi="Arial" w:cs="Arial"/>
          <w:sz w:val="18"/>
          <w:szCs w:val="18"/>
        </w:rPr>
      </w:pPr>
      <w:r w:rsidRPr="00F60F73">
        <w:rPr>
          <w:rFonts w:ascii="Arial" w:eastAsia="Calibri" w:hAnsi="Arial" w:cs="Arial"/>
          <w:sz w:val="18"/>
          <w:szCs w:val="18"/>
        </w:rPr>
        <w:t>4. člen </w:t>
      </w:r>
    </w:p>
    <w:p w14:paraId="48E36C46" w14:textId="77777777" w:rsidR="00036B4D" w:rsidRPr="00F60F73" w:rsidRDefault="00036B4D" w:rsidP="00036B4D">
      <w:pPr>
        <w:spacing w:after="0"/>
        <w:jc w:val="both"/>
        <w:rPr>
          <w:rFonts w:ascii="Arial" w:eastAsia="Calibri" w:hAnsi="Arial" w:cs="Arial"/>
          <w:sz w:val="18"/>
          <w:szCs w:val="18"/>
        </w:rPr>
      </w:pPr>
    </w:p>
    <w:p w14:paraId="5DB6E97D" w14:textId="77777777" w:rsidR="00F60F73" w:rsidRPr="00F60F73" w:rsidRDefault="00F60F73" w:rsidP="00F60F73">
      <w:pPr>
        <w:spacing w:after="0"/>
        <w:jc w:val="both"/>
        <w:rPr>
          <w:rFonts w:ascii="Arial" w:eastAsia="Calibri" w:hAnsi="Arial" w:cs="Arial"/>
          <w:sz w:val="18"/>
          <w:szCs w:val="18"/>
        </w:rPr>
      </w:pPr>
      <w:r w:rsidRPr="00F60F73">
        <w:rPr>
          <w:rFonts w:ascii="Arial" w:eastAsia="Calibri" w:hAnsi="Arial" w:cs="Arial"/>
          <w:sz w:val="18"/>
          <w:szCs w:val="18"/>
        </w:rPr>
        <w:t>Izvajalec del izjavlja, da bo v primeru varjenja, uporabe odprtega plamena ali orodja, ki proizvaja iskre v prostorih, ki so nevarni za požar in niso posebej prilagojeni za ta opravila, izvajal ta dela v skladu s 37. členom Zakon o varstvu pred požarom (Uradni list RS, št. 3/07 – uradno prečiščeno besedilo, 9/11, 83/12, 61/17 – GZ, 189/20 – ZFRO in 43/22)</w:t>
      </w:r>
      <w:r w:rsidRPr="00F60F73">
        <w:rPr>
          <w:rFonts w:ascii="Arial" w:eastAsia="Calibri" w:hAnsi="Arial" w:cs="Arial"/>
          <w:b/>
          <w:bCs/>
          <w:sz w:val="18"/>
          <w:szCs w:val="18"/>
        </w:rPr>
        <w:t xml:space="preserve"> </w:t>
      </w:r>
      <w:r w:rsidRPr="00F60F73">
        <w:rPr>
          <w:rFonts w:ascii="Arial" w:eastAsia="Calibri" w:hAnsi="Arial" w:cs="Arial"/>
          <w:sz w:val="18"/>
          <w:szCs w:val="18"/>
        </w:rPr>
        <w:t xml:space="preserve"> in vsaj dva dni pred izvajanjem zgoraj naštetih del, o takšnem delu obvestil odgovorno osebo naročnika.</w:t>
      </w:r>
    </w:p>
    <w:p w14:paraId="213A338C" w14:textId="77777777" w:rsidR="00036B4D" w:rsidRPr="00F60F73" w:rsidRDefault="00036B4D" w:rsidP="00036B4D">
      <w:pPr>
        <w:spacing w:after="0"/>
        <w:jc w:val="both"/>
        <w:rPr>
          <w:rFonts w:ascii="Arial" w:eastAsia="Calibri" w:hAnsi="Arial" w:cs="Arial"/>
          <w:sz w:val="18"/>
          <w:szCs w:val="18"/>
        </w:rPr>
      </w:pPr>
    </w:p>
    <w:p w14:paraId="50D84B37" w14:textId="77777777" w:rsidR="00036B4D" w:rsidRPr="00F60F73" w:rsidRDefault="00036B4D" w:rsidP="00036B4D">
      <w:pPr>
        <w:spacing w:after="0" w:line="240" w:lineRule="auto"/>
        <w:jc w:val="center"/>
        <w:rPr>
          <w:rFonts w:ascii="Arial" w:eastAsia="Calibri" w:hAnsi="Arial" w:cs="Arial"/>
          <w:sz w:val="18"/>
          <w:szCs w:val="18"/>
        </w:rPr>
      </w:pPr>
      <w:r w:rsidRPr="00F60F73">
        <w:rPr>
          <w:rFonts w:ascii="Arial" w:eastAsia="Calibri" w:hAnsi="Arial" w:cs="Arial"/>
          <w:sz w:val="18"/>
          <w:szCs w:val="18"/>
        </w:rPr>
        <w:t>5. člen</w:t>
      </w:r>
    </w:p>
    <w:p w14:paraId="14CA5027" w14:textId="77777777" w:rsidR="00036B4D" w:rsidRPr="00F60F73" w:rsidRDefault="00036B4D" w:rsidP="00036B4D">
      <w:pPr>
        <w:spacing w:after="0"/>
        <w:jc w:val="both"/>
        <w:rPr>
          <w:rFonts w:ascii="Arial" w:eastAsia="Calibri" w:hAnsi="Arial" w:cs="Arial"/>
          <w:sz w:val="18"/>
          <w:szCs w:val="18"/>
        </w:rPr>
      </w:pPr>
    </w:p>
    <w:p w14:paraId="3071B379" w14:textId="77777777" w:rsidR="00036B4D" w:rsidRPr="00F60F73" w:rsidRDefault="00036B4D" w:rsidP="00036B4D">
      <w:pPr>
        <w:spacing w:after="0"/>
        <w:jc w:val="both"/>
        <w:rPr>
          <w:rFonts w:ascii="Arial" w:eastAsia="Calibri" w:hAnsi="Arial" w:cs="Arial"/>
          <w:sz w:val="18"/>
          <w:szCs w:val="18"/>
        </w:rPr>
      </w:pPr>
      <w:r w:rsidRPr="00F60F73">
        <w:rPr>
          <w:rFonts w:ascii="Arial" w:eastAsia="Calibri" w:hAnsi="Arial" w:cs="Arial"/>
          <w:sz w:val="18"/>
          <w:szCs w:val="18"/>
        </w:rPr>
        <w:t>Izvajalec del nosi polno odgovornost za varnost svojih delavcev in delavcev morebitnih kooperantov ter podizvajalcev.</w:t>
      </w:r>
    </w:p>
    <w:p w14:paraId="14FEF17E" w14:textId="77777777" w:rsidR="00036B4D" w:rsidRPr="00F60F73" w:rsidRDefault="00036B4D" w:rsidP="00036B4D">
      <w:pPr>
        <w:spacing w:after="0"/>
        <w:jc w:val="both"/>
        <w:rPr>
          <w:rFonts w:ascii="Arial" w:eastAsia="Calibri" w:hAnsi="Arial" w:cs="Arial"/>
          <w:sz w:val="18"/>
          <w:szCs w:val="18"/>
        </w:rPr>
      </w:pPr>
    </w:p>
    <w:p w14:paraId="13831BA9" w14:textId="77777777" w:rsidR="00036B4D" w:rsidRPr="00F60F73" w:rsidRDefault="00036B4D" w:rsidP="00036B4D">
      <w:pPr>
        <w:spacing w:after="0" w:line="240" w:lineRule="auto"/>
        <w:jc w:val="center"/>
        <w:rPr>
          <w:rFonts w:ascii="Arial" w:eastAsia="Calibri" w:hAnsi="Arial" w:cs="Arial"/>
          <w:sz w:val="18"/>
          <w:szCs w:val="18"/>
        </w:rPr>
      </w:pPr>
      <w:r w:rsidRPr="00F60F73">
        <w:rPr>
          <w:rFonts w:ascii="Arial" w:eastAsia="Calibri" w:hAnsi="Arial" w:cs="Arial"/>
          <w:sz w:val="18"/>
          <w:szCs w:val="18"/>
        </w:rPr>
        <w:t>6. člen </w:t>
      </w:r>
    </w:p>
    <w:p w14:paraId="27C8CE4E" w14:textId="77777777" w:rsidR="00036B4D" w:rsidRPr="00F60F73" w:rsidRDefault="00036B4D" w:rsidP="00036B4D">
      <w:pPr>
        <w:spacing w:after="0"/>
        <w:jc w:val="both"/>
        <w:rPr>
          <w:rFonts w:ascii="Arial" w:eastAsia="Calibri" w:hAnsi="Arial" w:cs="Arial"/>
          <w:sz w:val="18"/>
          <w:szCs w:val="18"/>
        </w:rPr>
      </w:pPr>
    </w:p>
    <w:p w14:paraId="5D9F4ABE" w14:textId="77777777" w:rsidR="00036B4D" w:rsidRPr="00F60F73" w:rsidRDefault="00036B4D" w:rsidP="00036B4D">
      <w:pPr>
        <w:spacing w:after="0"/>
        <w:jc w:val="both"/>
        <w:rPr>
          <w:rFonts w:ascii="Arial" w:eastAsia="Calibri" w:hAnsi="Arial" w:cs="Arial"/>
          <w:sz w:val="18"/>
          <w:szCs w:val="18"/>
        </w:rPr>
      </w:pPr>
      <w:r w:rsidRPr="00F60F73">
        <w:rPr>
          <w:rFonts w:ascii="Arial" w:eastAsia="Calibri" w:hAnsi="Arial" w:cs="Arial"/>
          <w:sz w:val="18"/>
          <w:szCs w:val="18"/>
        </w:rPr>
        <w:t>Odgovorna oseba izvajalca del je dolžna za primer poškodbe pri delu svojih delavcev obvestiti inšpekcijo dela, kot to določa 41. člen ZVZD-1.</w:t>
      </w:r>
    </w:p>
    <w:p w14:paraId="43035502" w14:textId="77777777" w:rsidR="00036B4D" w:rsidRPr="00F60F73" w:rsidRDefault="00036B4D" w:rsidP="00036B4D">
      <w:pPr>
        <w:spacing w:after="0"/>
        <w:jc w:val="both"/>
        <w:rPr>
          <w:rFonts w:ascii="Arial" w:eastAsia="Calibri" w:hAnsi="Arial" w:cs="Arial"/>
          <w:sz w:val="18"/>
          <w:szCs w:val="18"/>
        </w:rPr>
      </w:pPr>
    </w:p>
    <w:p w14:paraId="71E0FC79" w14:textId="77777777" w:rsidR="00036B4D" w:rsidRPr="00F60F73" w:rsidRDefault="00036B4D" w:rsidP="00036B4D">
      <w:pPr>
        <w:spacing w:after="0" w:line="240" w:lineRule="auto"/>
        <w:jc w:val="center"/>
        <w:rPr>
          <w:rFonts w:ascii="Arial" w:eastAsia="Calibri" w:hAnsi="Arial" w:cs="Arial"/>
          <w:sz w:val="18"/>
          <w:szCs w:val="18"/>
        </w:rPr>
      </w:pPr>
      <w:r w:rsidRPr="00F60F73">
        <w:rPr>
          <w:rFonts w:ascii="Arial" w:eastAsia="Calibri" w:hAnsi="Arial" w:cs="Arial"/>
          <w:sz w:val="18"/>
          <w:szCs w:val="18"/>
        </w:rPr>
        <w:t>7. člen</w:t>
      </w:r>
    </w:p>
    <w:p w14:paraId="5F42AA7C" w14:textId="77777777" w:rsidR="00036B4D" w:rsidRPr="00F60F73" w:rsidRDefault="00036B4D" w:rsidP="00036B4D">
      <w:pPr>
        <w:spacing w:after="0"/>
        <w:jc w:val="both"/>
        <w:rPr>
          <w:rFonts w:ascii="Arial" w:eastAsia="Calibri" w:hAnsi="Arial" w:cs="Arial"/>
          <w:sz w:val="18"/>
          <w:szCs w:val="18"/>
        </w:rPr>
      </w:pPr>
    </w:p>
    <w:p w14:paraId="1B93530E" w14:textId="77777777" w:rsidR="00036B4D" w:rsidRPr="00F60F73" w:rsidRDefault="00036B4D" w:rsidP="00036B4D">
      <w:pPr>
        <w:spacing w:after="0"/>
        <w:jc w:val="both"/>
        <w:rPr>
          <w:rFonts w:ascii="Arial" w:eastAsia="Calibri" w:hAnsi="Arial" w:cs="Arial"/>
          <w:sz w:val="18"/>
          <w:szCs w:val="18"/>
        </w:rPr>
      </w:pPr>
      <w:r w:rsidRPr="00F60F73">
        <w:rPr>
          <w:rFonts w:ascii="Arial" w:eastAsia="Calibri" w:hAnsi="Arial" w:cs="Arial"/>
          <w:sz w:val="18"/>
          <w:szCs w:val="18"/>
        </w:rPr>
        <w:t>Odgovorna oseba naročnika za izvajanje del po pogodbi št. 16-30/23 in odgovorna oseba naročnika za varnost in zdravje pri delu in požarno varnost imata pravico, da v primeru neupoštevanja zahtev varnosti in zdravja pri delu in požarnega varstva zahtevata prekinitev dela in odpravo pomanjkljivosti.</w:t>
      </w:r>
    </w:p>
    <w:p w14:paraId="7DE60B29" w14:textId="77777777" w:rsidR="00036B4D" w:rsidRPr="00F60F73" w:rsidRDefault="00036B4D" w:rsidP="00036B4D">
      <w:pPr>
        <w:spacing w:after="0"/>
        <w:jc w:val="both"/>
        <w:rPr>
          <w:rFonts w:ascii="Arial" w:eastAsia="Calibri" w:hAnsi="Arial" w:cs="Arial"/>
          <w:sz w:val="18"/>
          <w:szCs w:val="18"/>
        </w:rPr>
      </w:pPr>
    </w:p>
    <w:p w14:paraId="7D47243E" w14:textId="77777777" w:rsidR="00036B4D" w:rsidRPr="00F60F73" w:rsidRDefault="00036B4D" w:rsidP="00036B4D">
      <w:pPr>
        <w:spacing w:after="0" w:line="240" w:lineRule="auto"/>
        <w:jc w:val="center"/>
        <w:rPr>
          <w:rFonts w:ascii="Arial" w:eastAsia="Calibri" w:hAnsi="Arial" w:cs="Arial"/>
          <w:sz w:val="18"/>
          <w:szCs w:val="18"/>
        </w:rPr>
      </w:pPr>
      <w:r w:rsidRPr="00F60F73">
        <w:rPr>
          <w:rFonts w:ascii="Arial" w:eastAsia="Calibri" w:hAnsi="Arial" w:cs="Arial"/>
          <w:sz w:val="18"/>
          <w:szCs w:val="18"/>
        </w:rPr>
        <w:t>8. člen </w:t>
      </w:r>
    </w:p>
    <w:p w14:paraId="2D466492" w14:textId="77777777" w:rsidR="00036B4D" w:rsidRPr="00F60F73" w:rsidRDefault="00036B4D" w:rsidP="00036B4D">
      <w:pPr>
        <w:spacing w:after="0"/>
        <w:jc w:val="both"/>
        <w:rPr>
          <w:rFonts w:ascii="Arial" w:eastAsia="Calibri" w:hAnsi="Arial" w:cs="Arial"/>
          <w:sz w:val="18"/>
          <w:szCs w:val="18"/>
        </w:rPr>
      </w:pPr>
    </w:p>
    <w:p w14:paraId="008D0D3C" w14:textId="77777777" w:rsidR="00036B4D" w:rsidRPr="00F60F73" w:rsidRDefault="00036B4D" w:rsidP="00036B4D">
      <w:pPr>
        <w:spacing w:after="0"/>
        <w:jc w:val="both"/>
        <w:rPr>
          <w:rFonts w:ascii="Arial" w:eastAsia="Calibri" w:hAnsi="Arial" w:cs="Arial"/>
          <w:sz w:val="18"/>
          <w:szCs w:val="18"/>
        </w:rPr>
      </w:pPr>
      <w:r w:rsidRPr="00F60F73">
        <w:rPr>
          <w:rFonts w:ascii="Arial" w:eastAsia="Calibri" w:hAnsi="Arial" w:cs="Arial"/>
          <w:sz w:val="18"/>
          <w:szCs w:val="18"/>
        </w:rPr>
        <w:t>Izvajalec je dolžan v primeru opustitve dolžnosti iz te izjave naročniku kriti stroške, ki jih povzroči s svojim dejanjem.</w:t>
      </w:r>
    </w:p>
    <w:p w14:paraId="3E416241" w14:textId="77777777" w:rsidR="00036B4D" w:rsidRPr="00F60F73" w:rsidRDefault="00036B4D" w:rsidP="00036B4D">
      <w:pPr>
        <w:spacing w:after="0" w:line="240" w:lineRule="auto"/>
        <w:jc w:val="center"/>
        <w:rPr>
          <w:rFonts w:ascii="Arial" w:eastAsia="Calibri" w:hAnsi="Arial" w:cs="Arial"/>
          <w:sz w:val="18"/>
          <w:szCs w:val="18"/>
        </w:rPr>
      </w:pPr>
    </w:p>
    <w:p w14:paraId="6D633EF0" w14:textId="77777777" w:rsidR="00036B4D" w:rsidRPr="00F60F73" w:rsidRDefault="00036B4D" w:rsidP="00036B4D">
      <w:pPr>
        <w:spacing w:after="0" w:line="240" w:lineRule="auto"/>
        <w:jc w:val="center"/>
        <w:rPr>
          <w:rFonts w:ascii="Arial" w:eastAsia="Calibri" w:hAnsi="Arial" w:cs="Arial"/>
          <w:sz w:val="18"/>
          <w:szCs w:val="18"/>
        </w:rPr>
      </w:pPr>
    </w:p>
    <w:p w14:paraId="13727500" w14:textId="77777777" w:rsidR="00036B4D" w:rsidRPr="00F60F73" w:rsidRDefault="00036B4D" w:rsidP="00036B4D">
      <w:pPr>
        <w:spacing w:after="0" w:line="240" w:lineRule="auto"/>
        <w:jc w:val="center"/>
        <w:rPr>
          <w:rFonts w:ascii="Arial" w:eastAsia="Calibri" w:hAnsi="Arial" w:cs="Arial"/>
          <w:sz w:val="18"/>
          <w:szCs w:val="18"/>
        </w:rPr>
      </w:pPr>
    </w:p>
    <w:p w14:paraId="28FF4590" w14:textId="77777777" w:rsidR="00036B4D" w:rsidRPr="00F60F73" w:rsidRDefault="00036B4D" w:rsidP="00036B4D">
      <w:pPr>
        <w:spacing w:after="0" w:line="240" w:lineRule="auto"/>
        <w:jc w:val="center"/>
        <w:rPr>
          <w:rFonts w:ascii="Arial" w:eastAsia="Calibri" w:hAnsi="Arial" w:cs="Arial"/>
          <w:sz w:val="18"/>
          <w:szCs w:val="18"/>
        </w:rPr>
      </w:pPr>
    </w:p>
    <w:p w14:paraId="641C6081" w14:textId="77777777" w:rsidR="00036B4D" w:rsidRPr="00F60F73" w:rsidRDefault="00036B4D" w:rsidP="00036B4D">
      <w:pPr>
        <w:spacing w:after="0"/>
        <w:jc w:val="center"/>
        <w:rPr>
          <w:rFonts w:ascii="Arial" w:eastAsia="Calibri" w:hAnsi="Arial" w:cs="Arial"/>
          <w:sz w:val="18"/>
          <w:szCs w:val="18"/>
        </w:rPr>
      </w:pPr>
      <w:r w:rsidRPr="00F60F73">
        <w:rPr>
          <w:rFonts w:ascii="Arial" w:eastAsia="Calibri" w:hAnsi="Arial" w:cs="Arial"/>
          <w:sz w:val="18"/>
          <w:szCs w:val="18"/>
        </w:rPr>
        <w:t>9. člen</w:t>
      </w:r>
    </w:p>
    <w:p w14:paraId="2FAF21BC" w14:textId="77777777" w:rsidR="00036B4D" w:rsidRPr="00F60F73" w:rsidRDefault="00036B4D" w:rsidP="00036B4D">
      <w:pPr>
        <w:spacing w:after="0"/>
        <w:jc w:val="both"/>
        <w:rPr>
          <w:rFonts w:ascii="Arial" w:eastAsia="Calibri" w:hAnsi="Arial" w:cs="Arial"/>
          <w:sz w:val="18"/>
          <w:szCs w:val="18"/>
        </w:rPr>
      </w:pPr>
    </w:p>
    <w:p w14:paraId="6CAE0036" w14:textId="77777777" w:rsidR="00036B4D" w:rsidRPr="00F60F73" w:rsidRDefault="00036B4D" w:rsidP="00036B4D">
      <w:pPr>
        <w:pBdr>
          <w:bottom w:val="single" w:sz="12" w:space="1" w:color="auto"/>
        </w:pBdr>
        <w:spacing w:after="0"/>
        <w:jc w:val="both"/>
        <w:rPr>
          <w:rFonts w:ascii="Arial" w:eastAsia="Calibri" w:hAnsi="Arial" w:cs="Arial"/>
          <w:sz w:val="18"/>
          <w:szCs w:val="18"/>
        </w:rPr>
      </w:pPr>
      <w:r w:rsidRPr="00F60F73">
        <w:rPr>
          <w:rFonts w:ascii="Arial" w:eastAsia="Calibri" w:hAnsi="Arial" w:cs="Arial"/>
          <w:sz w:val="18"/>
          <w:szCs w:val="18"/>
        </w:rPr>
        <w:t xml:space="preserve">Odgovorna oseba izvajalca za zagotavljanje varnega delovnega okolja in varnih delovnih razmer:   </w:t>
      </w:r>
    </w:p>
    <w:p w14:paraId="6A4B0C6E" w14:textId="77777777" w:rsidR="00036B4D" w:rsidRPr="00F60F73" w:rsidRDefault="00036B4D" w:rsidP="00036B4D">
      <w:pPr>
        <w:pBdr>
          <w:bottom w:val="single" w:sz="12" w:space="1" w:color="auto"/>
        </w:pBdr>
        <w:spacing w:after="0"/>
        <w:jc w:val="both"/>
        <w:rPr>
          <w:rFonts w:ascii="Arial" w:eastAsia="Calibri" w:hAnsi="Arial" w:cs="Arial"/>
          <w:sz w:val="18"/>
          <w:szCs w:val="18"/>
        </w:rPr>
      </w:pPr>
    </w:p>
    <w:p w14:paraId="5C28B8B1" w14:textId="77777777" w:rsidR="00036B4D" w:rsidRPr="00F60F73" w:rsidRDefault="00036B4D" w:rsidP="00036B4D">
      <w:pPr>
        <w:spacing w:after="0"/>
        <w:jc w:val="center"/>
        <w:rPr>
          <w:rFonts w:ascii="Arial" w:eastAsia="Calibri" w:hAnsi="Arial" w:cs="Arial"/>
          <w:sz w:val="18"/>
          <w:szCs w:val="18"/>
        </w:rPr>
      </w:pPr>
      <w:r w:rsidRPr="00F60F73">
        <w:rPr>
          <w:rFonts w:ascii="Arial" w:eastAsia="Calibri" w:hAnsi="Arial" w:cs="Arial"/>
          <w:sz w:val="18"/>
          <w:szCs w:val="18"/>
        </w:rPr>
        <w:t>(ime in priimek, tel. )</w:t>
      </w:r>
    </w:p>
    <w:p w14:paraId="21424B40" w14:textId="77777777" w:rsidR="00036B4D" w:rsidRPr="00F60F73" w:rsidRDefault="00036B4D" w:rsidP="00036B4D">
      <w:pPr>
        <w:spacing w:after="0"/>
        <w:jc w:val="both"/>
        <w:rPr>
          <w:rFonts w:ascii="Arial" w:eastAsia="Calibri" w:hAnsi="Arial" w:cs="Arial"/>
          <w:sz w:val="18"/>
          <w:szCs w:val="18"/>
        </w:rPr>
      </w:pPr>
    </w:p>
    <w:p w14:paraId="074D8DC7" w14:textId="77777777" w:rsidR="00036B4D" w:rsidRPr="00F60F73" w:rsidRDefault="00036B4D" w:rsidP="00036B4D">
      <w:pPr>
        <w:spacing w:after="0"/>
        <w:jc w:val="both"/>
        <w:rPr>
          <w:rFonts w:ascii="Arial" w:eastAsia="Calibri" w:hAnsi="Arial" w:cs="Arial"/>
          <w:sz w:val="18"/>
          <w:szCs w:val="18"/>
        </w:rPr>
      </w:pPr>
      <w:r w:rsidRPr="00F60F73">
        <w:rPr>
          <w:rFonts w:ascii="Arial" w:eastAsia="Calibri" w:hAnsi="Arial" w:cs="Arial"/>
          <w:sz w:val="18"/>
          <w:szCs w:val="18"/>
        </w:rPr>
        <w:t>Odgovorna oseba naročnika za izvajanje del: ______________________________________________________</w:t>
      </w:r>
    </w:p>
    <w:p w14:paraId="4544AF42" w14:textId="77777777" w:rsidR="00036B4D" w:rsidRPr="00F60F73" w:rsidRDefault="00036B4D" w:rsidP="00036B4D">
      <w:pPr>
        <w:spacing w:after="0"/>
        <w:jc w:val="both"/>
        <w:rPr>
          <w:rFonts w:ascii="Arial" w:eastAsia="Calibri" w:hAnsi="Arial" w:cs="Arial"/>
          <w:sz w:val="18"/>
          <w:szCs w:val="18"/>
        </w:rPr>
      </w:pPr>
    </w:p>
    <w:p w14:paraId="77045801" w14:textId="77777777" w:rsidR="00036B4D" w:rsidRPr="00F60F73" w:rsidRDefault="00036B4D" w:rsidP="00036B4D">
      <w:pPr>
        <w:spacing w:after="0" w:line="240" w:lineRule="auto"/>
        <w:jc w:val="center"/>
        <w:rPr>
          <w:rFonts w:ascii="Arial" w:eastAsia="Calibri" w:hAnsi="Arial" w:cs="Arial"/>
          <w:sz w:val="18"/>
          <w:szCs w:val="18"/>
        </w:rPr>
      </w:pPr>
      <w:r w:rsidRPr="00F60F73">
        <w:rPr>
          <w:rFonts w:ascii="Arial" w:eastAsia="Calibri" w:hAnsi="Arial" w:cs="Arial"/>
          <w:sz w:val="18"/>
          <w:szCs w:val="18"/>
        </w:rPr>
        <w:t>10. člen </w:t>
      </w:r>
    </w:p>
    <w:p w14:paraId="7CB1272E" w14:textId="77777777" w:rsidR="00036B4D" w:rsidRPr="00F60F73" w:rsidRDefault="00036B4D" w:rsidP="00036B4D">
      <w:pPr>
        <w:spacing w:after="0"/>
        <w:jc w:val="both"/>
        <w:rPr>
          <w:rFonts w:ascii="Arial" w:eastAsia="Calibri" w:hAnsi="Arial" w:cs="Arial"/>
          <w:sz w:val="18"/>
          <w:szCs w:val="18"/>
        </w:rPr>
      </w:pPr>
    </w:p>
    <w:p w14:paraId="333903A0" w14:textId="77777777" w:rsidR="00036B4D" w:rsidRPr="00F60F73" w:rsidRDefault="00036B4D" w:rsidP="00036B4D">
      <w:pPr>
        <w:spacing w:after="0"/>
        <w:jc w:val="both"/>
        <w:rPr>
          <w:rFonts w:ascii="Arial" w:eastAsia="Calibri" w:hAnsi="Arial" w:cs="Arial"/>
          <w:sz w:val="18"/>
          <w:szCs w:val="18"/>
        </w:rPr>
      </w:pPr>
      <w:r w:rsidRPr="00F60F73">
        <w:rPr>
          <w:rFonts w:ascii="Arial" w:eastAsia="Calibri" w:hAnsi="Arial" w:cs="Arial"/>
          <w:sz w:val="18"/>
          <w:szCs w:val="18"/>
        </w:rPr>
        <w:t xml:space="preserve">Za podrobnejše informacije s področja VPD in PV kontaktirati: Aleš Krajšek, </w:t>
      </w:r>
      <w:proofErr w:type="spellStart"/>
      <w:r w:rsidRPr="00F60F73">
        <w:rPr>
          <w:rFonts w:ascii="Arial" w:eastAsia="Calibri" w:hAnsi="Arial" w:cs="Arial"/>
          <w:sz w:val="18"/>
          <w:szCs w:val="18"/>
        </w:rPr>
        <w:t>dipl.var.inž</w:t>
      </w:r>
      <w:proofErr w:type="spellEnd"/>
      <w:r w:rsidRPr="00F60F73">
        <w:rPr>
          <w:rFonts w:ascii="Arial" w:eastAsia="Calibri" w:hAnsi="Arial" w:cs="Arial"/>
          <w:sz w:val="18"/>
          <w:szCs w:val="18"/>
        </w:rPr>
        <w:t>., tel.: 07/39 16 113.</w:t>
      </w:r>
    </w:p>
    <w:p w14:paraId="2D4CEAF7" w14:textId="77777777" w:rsidR="00036B4D" w:rsidRPr="00F60F73" w:rsidRDefault="00036B4D" w:rsidP="00036B4D">
      <w:pPr>
        <w:spacing w:after="0"/>
        <w:jc w:val="both"/>
        <w:rPr>
          <w:rFonts w:ascii="Arial" w:eastAsia="Calibri" w:hAnsi="Arial" w:cs="Arial"/>
          <w:sz w:val="18"/>
          <w:szCs w:val="18"/>
        </w:rPr>
      </w:pPr>
    </w:p>
    <w:p w14:paraId="7ADED766" w14:textId="77777777" w:rsidR="00036B4D" w:rsidRPr="00F60F73" w:rsidRDefault="00036B4D" w:rsidP="00036B4D">
      <w:pPr>
        <w:spacing w:after="0"/>
        <w:jc w:val="both"/>
        <w:rPr>
          <w:rFonts w:ascii="Arial" w:eastAsia="Calibri" w:hAnsi="Arial" w:cs="Arial"/>
          <w:sz w:val="18"/>
          <w:szCs w:val="18"/>
        </w:rPr>
      </w:pPr>
      <w:r w:rsidRPr="00F60F73">
        <w:rPr>
          <w:rFonts w:ascii="Arial" w:eastAsia="Calibri" w:hAnsi="Arial" w:cs="Arial"/>
          <w:sz w:val="18"/>
          <w:szCs w:val="18"/>
        </w:rPr>
        <w:t xml:space="preserve">Za podrobnejše informacije s področja higiene dela kontaktirati: Ingrid Jaklič, </w:t>
      </w:r>
      <w:proofErr w:type="spellStart"/>
      <w:r w:rsidRPr="00F60F73">
        <w:rPr>
          <w:rFonts w:ascii="Arial" w:eastAsia="Calibri" w:hAnsi="Arial" w:cs="Arial"/>
          <w:sz w:val="18"/>
          <w:szCs w:val="18"/>
        </w:rPr>
        <w:t>univ.dipl.san.inž</w:t>
      </w:r>
      <w:proofErr w:type="spellEnd"/>
      <w:r w:rsidRPr="00F60F73">
        <w:rPr>
          <w:rFonts w:ascii="Arial" w:eastAsia="Calibri" w:hAnsi="Arial" w:cs="Arial"/>
          <w:sz w:val="18"/>
          <w:szCs w:val="18"/>
        </w:rPr>
        <w:t>., tel.: 07/39 16 195.</w:t>
      </w:r>
    </w:p>
    <w:p w14:paraId="51FA63CF" w14:textId="77777777" w:rsidR="00036B4D" w:rsidRPr="00F60F73" w:rsidRDefault="00036B4D" w:rsidP="00036B4D">
      <w:pPr>
        <w:spacing w:after="0" w:line="240" w:lineRule="auto"/>
        <w:jc w:val="both"/>
        <w:rPr>
          <w:rFonts w:ascii="Arial" w:eastAsia="Calibri" w:hAnsi="Arial" w:cs="Arial"/>
          <w:sz w:val="18"/>
          <w:szCs w:val="18"/>
        </w:rPr>
      </w:pPr>
      <w:r w:rsidRPr="00F60F73">
        <w:rPr>
          <w:rFonts w:ascii="Arial" w:eastAsia="Calibri" w:hAnsi="Arial" w:cs="Arial"/>
          <w:sz w:val="18"/>
          <w:szCs w:val="18"/>
        </w:rPr>
        <w:t> </w:t>
      </w:r>
    </w:p>
    <w:p w14:paraId="0DD3CA81" w14:textId="77777777" w:rsidR="00036B4D" w:rsidRPr="00F60F73" w:rsidRDefault="00036B4D" w:rsidP="00036B4D">
      <w:pPr>
        <w:spacing w:after="0" w:line="240" w:lineRule="auto"/>
        <w:jc w:val="both"/>
        <w:rPr>
          <w:rFonts w:ascii="Arial" w:eastAsia="Calibri" w:hAnsi="Arial" w:cs="Arial"/>
          <w:sz w:val="18"/>
          <w:szCs w:val="18"/>
        </w:rPr>
      </w:pPr>
      <w:r w:rsidRPr="00F60F73">
        <w:rPr>
          <w:rFonts w:ascii="Arial" w:eastAsia="Calibri" w:hAnsi="Arial" w:cs="Arial"/>
          <w:sz w:val="18"/>
          <w:szCs w:val="18"/>
        </w:rPr>
        <w:t> </w:t>
      </w:r>
    </w:p>
    <w:p w14:paraId="110C6339" w14:textId="77777777" w:rsidR="00036B4D" w:rsidRPr="00F60F73" w:rsidRDefault="00036B4D" w:rsidP="00036B4D">
      <w:pPr>
        <w:spacing w:after="0" w:line="240" w:lineRule="auto"/>
        <w:jc w:val="both"/>
        <w:rPr>
          <w:rFonts w:ascii="Arial" w:eastAsia="Calibri" w:hAnsi="Arial" w:cs="Arial"/>
          <w:sz w:val="18"/>
          <w:szCs w:val="18"/>
        </w:rPr>
      </w:pPr>
      <w:r w:rsidRPr="00F60F73">
        <w:rPr>
          <w:rFonts w:ascii="Arial" w:eastAsia="Calibri" w:hAnsi="Arial" w:cs="Arial"/>
          <w:sz w:val="18"/>
          <w:szCs w:val="18"/>
        </w:rPr>
        <w:t>Datum: ____________________________________________</w:t>
      </w:r>
    </w:p>
    <w:tbl>
      <w:tblPr>
        <w:tblStyle w:val="NormalTablePHPDOCX1"/>
        <w:tblW w:w="9075" w:type="dxa"/>
        <w:tblInd w:w="108" w:type="dxa"/>
        <w:tblLook w:val="04A0" w:firstRow="1" w:lastRow="0" w:firstColumn="1" w:lastColumn="0" w:noHBand="0" w:noVBand="1"/>
      </w:tblPr>
      <w:tblGrid>
        <w:gridCol w:w="3975"/>
        <w:gridCol w:w="1125"/>
        <w:gridCol w:w="3975"/>
      </w:tblGrid>
      <w:tr w:rsidR="00F60F73" w:rsidRPr="00F60F73" w14:paraId="442182E6" w14:textId="77777777" w:rsidTr="002F5750">
        <w:tc>
          <w:tcPr>
            <w:tcW w:w="3975" w:type="dxa"/>
            <w:vAlign w:val="center"/>
          </w:tcPr>
          <w:p w14:paraId="23474991" w14:textId="77777777" w:rsidR="00036B4D" w:rsidRPr="00F60F73" w:rsidRDefault="00036B4D" w:rsidP="002F5750">
            <w:pPr>
              <w:jc w:val="both"/>
              <w:textAlignment w:val="center"/>
              <w:rPr>
                <w:rFonts w:ascii="Arial" w:hAnsi="Arial" w:cs="Arial"/>
                <w:sz w:val="18"/>
                <w:szCs w:val="18"/>
              </w:rPr>
            </w:pPr>
          </w:p>
          <w:p w14:paraId="00DDFA93" w14:textId="77777777" w:rsidR="00036B4D" w:rsidRPr="00F60F73" w:rsidRDefault="00036B4D" w:rsidP="002F5750">
            <w:pPr>
              <w:jc w:val="both"/>
              <w:textAlignment w:val="center"/>
              <w:rPr>
                <w:rFonts w:ascii="Arial" w:hAnsi="Arial" w:cs="Arial"/>
                <w:sz w:val="18"/>
                <w:szCs w:val="18"/>
              </w:rPr>
            </w:pPr>
          </w:p>
        </w:tc>
        <w:tc>
          <w:tcPr>
            <w:tcW w:w="0" w:type="auto"/>
            <w:vAlign w:val="center"/>
            <w:hideMark/>
          </w:tcPr>
          <w:p w14:paraId="5EE28409" w14:textId="77777777" w:rsidR="00036B4D" w:rsidRPr="00F60F73" w:rsidRDefault="00036B4D" w:rsidP="002F5750">
            <w:pPr>
              <w:jc w:val="both"/>
              <w:textAlignment w:val="center"/>
              <w:rPr>
                <w:rFonts w:ascii="Arial" w:hAnsi="Arial" w:cs="Arial"/>
                <w:sz w:val="18"/>
                <w:szCs w:val="18"/>
              </w:rPr>
            </w:pPr>
            <w:r w:rsidRPr="00F60F73">
              <w:rPr>
                <w:rFonts w:ascii="Arial" w:hAnsi="Arial" w:cs="Arial"/>
                <w:position w:val="-2"/>
                <w:sz w:val="18"/>
                <w:szCs w:val="18"/>
              </w:rPr>
              <w:t> </w:t>
            </w:r>
          </w:p>
        </w:tc>
        <w:tc>
          <w:tcPr>
            <w:tcW w:w="3975" w:type="dxa"/>
            <w:vAlign w:val="center"/>
            <w:hideMark/>
          </w:tcPr>
          <w:p w14:paraId="32F034AC" w14:textId="77777777" w:rsidR="00036B4D" w:rsidRPr="00F60F73" w:rsidRDefault="00036B4D" w:rsidP="002F5750">
            <w:pPr>
              <w:jc w:val="center"/>
              <w:textAlignment w:val="center"/>
              <w:rPr>
                <w:rFonts w:ascii="Arial" w:hAnsi="Arial" w:cs="Arial"/>
                <w:sz w:val="18"/>
                <w:szCs w:val="18"/>
              </w:rPr>
            </w:pPr>
            <w:r w:rsidRPr="00F60F73">
              <w:rPr>
                <w:rFonts w:ascii="Arial" w:hAnsi="Arial" w:cs="Arial"/>
                <w:position w:val="-2"/>
                <w:sz w:val="18"/>
                <w:szCs w:val="18"/>
              </w:rPr>
              <w:t> </w:t>
            </w:r>
          </w:p>
        </w:tc>
      </w:tr>
      <w:tr w:rsidR="00F60F73" w:rsidRPr="00F60F73" w14:paraId="39DEBF73" w14:textId="77777777" w:rsidTr="002F5750">
        <w:tc>
          <w:tcPr>
            <w:tcW w:w="3975" w:type="dxa"/>
            <w:vAlign w:val="center"/>
            <w:hideMark/>
          </w:tcPr>
          <w:p w14:paraId="54A79848" w14:textId="77777777" w:rsidR="00036B4D" w:rsidRPr="00F60F73" w:rsidRDefault="00036B4D" w:rsidP="002F5750">
            <w:pPr>
              <w:jc w:val="both"/>
              <w:textAlignment w:val="center"/>
              <w:rPr>
                <w:rFonts w:ascii="Arial" w:hAnsi="Arial" w:cs="Arial"/>
                <w:sz w:val="18"/>
                <w:szCs w:val="18"/>
              </w:rPr>
            </w:pPr>
            <w:r w:rsidRPr="00F60F73">
              <w:rPr>
                <w:rFonts w:ascii="Arial" w:hAnsi="Arial" w:cs="Arial"/>
                <w:sz w:val="18"/>
                <w:szCs w:val="18"/>
              </w:rPr>
              <w:t>Podpis odgovorne osebe naročnika</w:t>
            </w:r>
          </w:p>
        </w:tc>
        <w:tc>
          <w:tcPr>
            <w:tcW w:w="0" w:type="auto"/>
            <w:vAlign w:val="center"/>
            <w:hideMark/>
          </w:tcPr>
          <w:p w14:paraId="3C89DD1F" w14:textId="77777777" w:rsidR="00036B4D" w:rsidRPr="00F60F73" w:rsidRDefault="00036B4D" w:rsidP="002F5750">
            <w:pPr>
              <w:jc w:val="both"/>
              <w:textAlignment w:val="center"/>
              <w:rPr>
                <w:rFonts w:ascii="Arial" w:hAnsi="Arial" w:cs="Arial"/>
                <w:sz w:val="18"/>
                <w:szCs w:val="18"/>
              </w:rPr>
            </w:pPr>
            <w:r w:rsidRPr="00F60F73">
              <w:rPr>
                <w:rFonts w:ascii="Arial" w:hAnsi="Arial" w:cs="Arial"/>
                <w:position w:val="-2"/>
                <w:sz w:val="18"/>
                <w:szCs w:val="18"/>
              </w:rPr>
              <w:t> </w:t>
            </w:r>
          </w:p>
        </w:tc>
        <w:tc>
          <w:tcPr>
            <w:tcW w:w="3975" w:type="dxa"/>
            <w:vAlign w:val="center"/>
            <w:hideMark/>
          </w:tcPr>
          <w:p w14:paraId="0FF4B55F" w14:textId="77777777" w:rsidR="00036B4D" w:rsidRPr="00F60F73" w:rsidRDefault="00036B4D" w:rsidP="002F5750">
            <w:pPr>
              <w:jc w:val="both"/>
              <w:textAlignment w:val="center"/>
              <w:rPr>
                <w:rFonts w:ascii="Arial" w:hAnsi="Arial" w:cs="Arial"/>
                <w:sz w:val="18"/>
                <w:szCs w:val="18"/>
              </w:rPr>
            </w:pPr>
            <w:r w:rsidRPr="00F60F73">
              <w:rPr>
                <w:rFonts w:ascii="Arial" w:hAnsi="Arial" w:cs="Arial"/>
                <w:position w:val="-2"/>
                <w:sz w:val="18"/>
                <w:szCs w:val="18"/>
              </w:rPr>
              <w:t>Podpis odgovorne osebe izvajalca</w:t>
            </w:r>
          </w:p>
        </w:tc>
      </w:tr>
    </w:tbl>
    <w:p w14:paraId="316372A0" w14:textId="77777777" w:rsidR="00036B4D" w:rsidRPr="00F60F73" w:rsidRDefault="00036B4D" w:rsidP="00036B4D">
      <w:pPr>
        <w:spacing w:after="0"/>
        <w:rPr>
          <w:rFonts w:ascii="Arial" w:eastAsia="Calibri" w:hAnsi="Arial" w:cs="Arial"/>
          <w:b/>
          <w:sz w:val="18"/>
          <w:szCs w:val="18"/>
        </w:rPr>
      </w:pPr>
      <w:r w:rsidRPr="00F60F73">
        <w:rPr>
          <w:rFonts w:ascii="Arial" w:eastAsia="Calibri" w:hAnsi="Arial" w:cs="Arial"/>
          <w:b/>
          <w:sz w:val="18"/>
          <w:szCs w:val="18"/>
        </w:rPr>
        <w:t xml:space="preserve"> </w:t>
      </w:r>
    </w:p>
    <w:p w14:paraId="4F31216A" w14:textId="77777777" w:rsidR="00036B4D" w:rsidRPr="00F60F73" w:rsidRDefault="00036B4D" w:rsidP="00036B4D">
      <w:pPr>
        <w:spacing w:after="0"/>
        <w:rPr>
          <w:rFonts w:ascii="Arial" w:eastAsia="Calibri" w:hAnsi="Arial" w:cs="Arial"/>
          <w:b/>
          <w:sz w:val="18"/>
          <w:szCs w:val="18"/>
        </w:rPr>
      </w:pPr>
      <w:r w:rsidRPr="00F60F73">
        <w:rPr>
          <w:rFonts w:ascii="Arial" w:eastAsia="Calibri" w:hAnsi="Arial" w:cs="Arial"/>
          <w:b/>
          <w:sz w:val="18"/>
          <w:szCs w:val="18"/>
        </w:rPr>
        <w:t xml:space="preserve"> ______________________________</w:t>
      </w:r>
      <w:r w:rsidRPr="00F60F73">
        <w:rPr>
          <w:rFonts w:ascii="Arial" w:eastAsia="Calibri" w:hAnsi="Arial" w:cs="Arial"/>
          <w:b/>
          <w:sz w:val="18"/>
          <w:szCs w:val="18"/>
        </w:rPr>
        <w:tab/>
      </w:r>
      <w:r w:rsidRPr="00F60F73">
        <w:rPr>
          <w:rFonts w:ascii="Arial" w:eastAsia="Calibri" w:hAnsi="Arial" w:cs="Arial"/>
          <w:b/>
          <w:sz w:val="18"/>
          <w:szCs w:val="18"/>
        </w:rPr>
        <w:tab/>
      </w:r>
      <w:r w:rsidRPr="00F60F73">
        <w:rPr>
          <w:rFonts w:ascii="Arial" w:eastAsia="Calibri" w:hAnsi="Arial" w:cs="Arial"/>
          <w:b/>
          <w:sz w:val="18"/>
          <w:szCs w:val="18"/>
        </w:rPr>
        <w:tab/>
        <w:t xml:space="preserve">      ______________________________</w:t>
      </w:r>
    </w:p>
    <w:p w14:paraId="2ADBCFAD" w14:textId="77777777" w:rsidR="00036B4D" w:rsidRPr="00F60F73" w:rsidRDefault="00036B4D" w:rsidP="00036B4D">
      <w:pPr>
        <w:spacing w:after="0" w:line="240" w:lineRule="auto"/>
        <w:jc w:val="both"/>
        <w:rPr>
          <w:rFonts w:ascii="Arial" w:eastAsia="Calibri" w:hAnsi="Arial" w:cs="Arial"/>
          <w:sz w:val="18"/>
          <w:szCs w:val="18"/>
        </w:rPr>
      </w:pPr>
      <w:r w:rsidRPr="00F60F73">
        <w:rPr>
          <w:rFonts w:ascii="Arial" w:eastAsia="Calibri" w:hAnsi="Arial" w:cs="Arial"/>
          <w:sz w:val="18"/>
          <w:szCs w:val="18"/>
        </w:rPr>
        <w:t>  </w:t>
      </w:r>
    </w:p>
    <w:p w14:paraId="4DBAF677" w14:textId="77777777" w:rsidR="00036B4D" w:rsidRPr="00F60F73" w:rsidRDefault="00036B4D" w:rsidP="00036B4D">
      <w:pPr>
        <w:spacing w:after="0" w:line="240" w:lineRule="auto"/>
        <w:jc w:val="both"/>
        <w:rPr>
          <w:rFonts w:ascii="Arial" w:eastAsia="Calibri" w:hAnsi="Arial" w:cs="Arial"/>
          <w:sz w:val="18"/>
          <w:szCs w:val="18"/>
        </w:rPr>
      </w:pPr>
    </w:p>
    <w:p w14:paraId="188E0C2C" w14:textId="77777777" w:rsidR="00036B4D" w:rsidRPr="00F60F73" w:rsidRDefault="00036B4D" w:rsidP="00036B4D">
      <w:pPr>
        <w:spacing w:after="0" w:line="240" w:lineRule="auto"/>
        <w:jc w:val="both"/>
        <w:rPr>
          <w:rFonts w:ascii="Arial" w:eastAsia="Calibri" w:hAnsi="Arial" w:cs="Arial"/>
          <w:sz w:val="18"/>
          <w:szCs w:val="18"/>
        </w:rPr>
      </w:pPr>
      <w:r w:rsidRPr="00F60F73">
        <w:rPr>
          <w:rFonts w:ascii="Arial" w:eastAsia="Calibri" w:hAnsi="Arial" w:cs="Arial"/>
          <w:sz w:val="18"/>
          <w:szCs w:val="18"/>
        </w:rPr>
        <w:t>Datum:_______________________________</w:t>
      </w:r>
    </w:p>
    <w:tbl>
      <w:tblPr>
        <w:tblStyle w:val="NormalTablePHPDOCX"/>
        <w:tblW w:w="9075" w:type="dxa"/>
        <w:tblInd w:w="108" w:type="dxa"/>
        <w:tblLook w:val="04A0" w:firstRow="1" w:lastRow="0" w:firstColumn="1" w:lastColumn="0" w:noHBand="0" w:noVBand="1"/>
      </w:tblPr>
      <w:tblGrid>
        <w:gridCol w:w="4100"/>
        <w:gridCol w:w="1000"/>
        <w:gridCol w:w="3975"/>
      </w:tblGrid>
      <w:tr w:rsidR="00F60F73" w:rsidRPr="00F60F73" w14:paraId="59B1ED26" w14:textId="77777777" w:rsidTr="002F5750">
        <w:tc>
          <w:tcPr>
            <w:tcW w:w="3975" w:type="dxa"/>
            <w:vAlign w:val="center"/>
          </w:tcPr>
          <w:p w14:paraId="1C75BEC4" w14:textId="77777777" w:rsidR="00036B4D" w:rsidRPr="00F60F73" w:rsidRDefault="00036B4D" w:rsidP="002F5750">
            <w:pPr>
              <w:jc w:val="both"/>
              <w:textAlignment w:val="center"/>
              <w:rPr>
                <w:rFonts w:ascii="Arial" w:eastAsia="Calibri" w:hAnsi="Arial" w:cs="Arial"/>
                <w:b/>
                <w:bCs/>
                <w:position w:val="-2"/>
                <w:sz w:val="18"/>
                <w:szCs w:val="18"/>
              </w:rPr>
            </w:pPr>
          </w:p>
          <w:p w14:paraId="6C242351" w14:textId="77777777" w:rsidR="00036B4D" w:rsidRPr="00F60F73" w:rsidRDefault="00036B4D" w:rsidP="002F5750">
            <w:pPr>
              <w:jc w:val="both"/>
              <w:textAlignment w:val="center"/>
              <w:rPr>
                <w:rFonts w:ascii="Arial" w:eastAsia="Calibri" w:hAnsi="Arial" w:cs="Arial"/>
                <w:b/>
                <w:bCs/>
                <w:position w:val="-2"/>
                <w:sz w:val="18"/>
                <w:szCs w:val="18"/>
              </w:rPr>
            </w:pPr>
          </w:p>
          <w:p w14:paraId="416BCA85" w14:textId="77777777" w:rsidR="00036B4D" w:rsidRPr="00F60F73" w:rsidRDefault="00036B4D" w:rsidP="002F5750">
            <w:pPr>
              <w:jc w:val="both"/>
              <w:textAlignment w:val="center"/>
              <w:rPr>
                <w:rFonts w:ascii="Arial" w:eastAsia="Calibri" w:hAnsi="Arial" w:cs="Arial"/>
                <w:sz w:val="18"/>
                <w:szCs w:val="18"/>
              </w:rPr>
            </w:pPr>
            <w:r w:rsidRPr="00F60F73">
              <w:rPr>
                <w:rFonts w:ascii="Arial" w:eastAsia="Calibri" w:hAnsi="Arial" w:cs="Arial"/>
                <w:b/>
                <w:bCs/>
                <w:position w:val="-2"/>
                <w:sz w:val="18"/>
                <w:szCs w:val="18"/>
              </w:rPr>
              <w:t>Ponudnik s podpisom predmetne izjave potrjuje, da bo ob podpisu pogodbe potrdil določbe predmetne izjave.</w:t>
            </w:r>
          </w:p>
        </w:tc>
        <w:tc>
          <w:tcPr>
            <w:tcW w:w="0" w:type="auto"/>
            <w:vAlign w:val="center"/>
            <w:hideMark/>
          </w:tcPr>
          <w:p w14:paraId="5F451FF7" w14:textId="77777777" w:rsidR="00036B4D" w:rsidRPr="00F60F73" w:rsidRDefault="00036B4D" w:rsidP="002F5750">
            <w:pPr>
              <w:jc w:val="both"/>
              <w:textAlignment w:val="center"/>
              <w:rPr>
                <w:rFonts w:ascii="Arial" w:eastAsia="Calibri" w:hAnsi="Arial" w:cs="Arial"/>
                <w:sz w:val="18"/>
                <w:szCs w:val="18"/>
              </w:rPr>
            </w:pPr>
            <w:r w:rsidRPr="00F60F73">
              <w:rPr>
                <w:rFonts w:ascii="Arial" w:eastAsia="Calibri" w:hAnsi="Arial" w:cs="Arial"/>
                <w:position w:val="-2"/>
                <w:sz w:val="18"/>
                <w:szCs w:val="18"/>
              </w:rPr>
              <w:t> </w:t>
            </w:r>
          </w:p>
        </w:tc>
        <w:tc>
          <w:tcPr>
            <w:tcW w:w="3975" w:type="dxa"/>
            <w:vAlign w:val="center"/>
            <w:hideMark/>
          </w:tcPr>
          <w:p w14:paraId="79E823CA" w14:textId="77777777" w:rsidR="00036B4D" w:rsidRPr="00F60F73" w:rsidRDefault="00036B4D" w:rsidP="002F5750">
            <w:pPr>
              <w:jc w:val="center"/>
              <w:textAlignment w:val="center"/>
              <w:rPr>
                <w:rFonts w:ascii="Arial" w:eastAsia="Calibri" w:hAnsi="Arial" w:cs="Arial"/>
                <w:sz w:val="18"/>
                <w:szCs w:val="18"/>
              </w:rPr>
            </w:pPr>
            <w:r w:rsidRPr="00F60F73">
              <w:rPr>
                <w:rFonts w:ascii="Arial" w:eastAsia="Calibri" w:hAnsi="Arial" w:cs="Arial"/>
                <w:position w:val="-2"/>
                <w:sz w:val="18"/>
                <w:szCs w:val="18"/>
              </w:rPr>
              <w:t> </w:t>
            </w:r>
          </w:p>
        </w:tc>
      </w:tr>
      <w:tr w:rsidR="00F60F73" w:rsidRPr="00F60F73" w14:paraId="24EBF484" w14:textId="77777777" w:rsidTr="002F5750">
        <w:tc>
          <w:tcPr>
            <w:tcW w:w="3975" w:type="dxa"/>
            <w:vAlign w:val="center"/>
          </w:tcPr>
          <w:p w14:paraId="19E3B2E2" w14:textId="77777777" w:rsidR="00036B4D" w:rsidRPr="00F60F73" w:rsidRDefault="00036B4D" w:rsidP="002F5750">
            <w:pPr>
              <w:jc w:val="both"/>
              <w:textAlignment w:val="center"/>
              <w:rPr>
                <w:rFonts w:ascii="Arial" w:eastAsia="Calibri" w:hAnsi="Arial" w:cs="Arial"/>
                <w:position w:val="-2"/>
                <w:sz w:val="18"/>
                <w:szCs w:val="18"/>
              </w:rPr>
            </w:pPr>
          </w:p>
          <w:p w14:paraId="4F52470A" w14:textId="77777777" w:rsidR="00036B4D" w:rsidRPr="00F60F73" w:rsidRDefault="00036B4D" w:rsidP="002F5750">
            <w:pPr>
              <w:jc w:val="both"/>
              <w:textAlignment w:val="center"/>
              <w:rPr>
                <w:rFonts w:ascii="Arial" w:eastAsia="Calibri" w:hAnsi="Arial" w:cs="Arial"/>
                <w:sz w:val="18"/>
                <w:szCs w:val="18"/>
              </w:rPr>
            </w:pPr>
            <w:r w:rsidRPr="00F60F73">
              <w:rPr>
                <w:rFonts w:ascii="Arial" w:eastAsia="Calibri" w:hAnsi="Arial" w:cs="Arial"/>
                <w:position w:val="-2"/>
                <w:sz w:val="18"/>
                <w:szCs w:val="18"/>
              </w:rPr>
              <w:t>Podpis ponudnika:______________________________</w:t>
            </w:r>
          </w:p>
        </w:tc>
        <w:tc>
          <w:tcPr>
            <w:tcW w:w="0" w:type="auto"/>
            <w:vAlign w:val="center"/>
            <w:hideMark/>
          </w:tcPr>
          <w:p w14:paraId="227C3AA7" w14:textId="77777777" w:rsidR="00036B4D" w:rsidRPr="00F60F73" w:rsidRDefault="00036B4D" w:rsidP="002F5750">
            <w:pPr>
              <w:jc w:val="both"/>
              <w:textAlignment w:val="center"/>
              <w:rPr>
                <w:rFonts w:ascii="Arial" w:eastAsia="Calibri" w:hAnsi="Arial" w:cs="Arial"/>
                <w:sz w:val="18"/>
                <w:szCs w:val="18"/>
              </w:rPr>
            </w:pPr>
            <w:r w:rsidRPr="00F60F73">
              <w:rPr>
                <w:rFonts w:ascii="Arial" w:eastAsia="Calibri" w:hAnsi="Arial" w:cs="Arial"/>
                <w:position w:val="-2"/>
                <w:sz w:val="18"/>
                <w:szCs w:val="18"/>
              </w:rPr>
              <w:t> </w:t>
            </w:r>
          </w:p>
        </w:tc>
        <w:tc>
          <w:tcPr>
            <w:tcW w:w="3975" w:type="dxa"/>
            <w:vAlign w:val="center"/>
            <w:hideMark/>
          </w:tcPr>
          <w:p w14:paraId="12E2E15A" w14:textId="77777777" w:rsidR="00036B4D" w:rsidRPr="00F60F73" w:rsidRDefault="00036B4D" w:rsidP="002F5750">
            <w:pPr>
              <w:jc w:val="both"/>
              <w:textAlignment w:val="center"/>
              <w:rPr>
                <w:rFonts w:ascii="Arial" w:eastAsia="Calibri" w:hAnsi="Arial" w:cs="Arial"/>
                <w:sz w:val="18"/>
                <w:szCs w:val="18"/>
              </w:rPr>
            </w:pPr>
            <w:r w:rsidRPr="00F60F73">
              <w:rPr>
                <w:rFonts w:ascii="Arial" w:eastAsia="Calibri" w:hAnsi="Arial" w:cs="Arial"/>
                <w:position w:val="-2"/>
                <w:sz w:val="18"/>
                <w:szCs w:val="18"/>
              </w:rPr>
              <w:t> </w:t>
            </w:r>
          </w:p>
        </w:tc>
      </w:tr>
    </w:tbl>
    <w:p w14:paraId="0B1035FC" w14:textId="77777777" w:rsidR="00036B4D" w:rsidRDefault="00036B4D" w:rsidP="00036B4D">
      <w:pPr>
        <w:spacing w:before="224" w:after="224" w:line="240" w:lineRule="auto"/>
        <w:jc w:val="center"/>
        <w:outlineLvl w:val="1"/>
      </w:pPr>
    </w:p>
    <w:p w14:paraId="07F3C9B6" w14:textId="77777777" w:rsidR="00036B4D" w:rsidRDefault="00036B4D" w:rsidP="00036B4D">
      <w:pPr>
        <w:spacing w:before="224" w:after="224" w:line="240" w:lineRule="auto"/>
        <w:jc w:val="center"/>
        <w:outlineLvl w:val="1"/>
      </w:pPr>
    </w:p>
    <w:p w14:paraId="5C3B625A" w14:textId="77777777" w:rsidR="00CB413C" w:rsidRDefault="00CB413C" w:rsidP="00036B4D">
      <w:pPr>
        <w:spacing w:before="224" w:after="224" w:line="240" w:lineRule="auto"/>
        <w:jc w:val="center"/>
        <w:outlineLvl w:val="1"/>
      </w:pPr>
    </w:p>
    <w:p w14:paraId="3E2B3587" w14:textId="77777777" w:rsidR="00CB413C" w:rsidRDefault="00CB413C" w:rsidP="00036B4D">
      <w:pPr>
        <w:spacing w:before="224" w:after="224" w:line="240" w:lineRule="auto"/>
        <w:jc w:val="center"/>
        <w:outlineLvl w:val="1"/>
      </w:pPr>
    </w:p>
    <w:p w14:paraId="1D083581" w14:textId="77777777" w:rsidR="00CB413C" w:rsidRDefault="00CB413C" w:rsidP="00036B4D">
      <w:pPr>
        <w:spacing w:before="224" w:after="224" w:line="240" w:lineRule="auto"/>
        <w:jc w:val="center"/>
        <w:outlineLvl w:val="1"/>
      </w:pPr>
    </w:p>
    <w:p w14:paraId="1F597F6E" w14:textId="77777777" w:rsidR="00CB413C" w:rsidRDefault="00CB413C" w:rsidP="00036B4D">
      <w:pPr>
        <w:spacing w:before="224" w:after="224" w:line="240" w:lineRule="auto"/>
        <w:jc w:val="center"/>
        <w:outlineLvl w:val="1"/>
      </w:pPr>
    </w:p>
    <w:p w14:paraId="3EC435CD" w14:textId="77777777" w:rsidR="00CB413C" w:rsidRDefault="00CB413C" w:rsidP="00036B4D">
      <w:pPr>
        <w:spacing w:before="224" w:after="224" w:line="240" w:lineRule="auto"/>
        <w:jc w:val="center"/>
        <w:outlineLvl w:val="1"/>
      </w:pPr>
    </w:p>
    <w:p w14:paraId="219920C9" w14:textId="77777777" w:rsidR="00CB413C" w:rsidRDefault="00CB413C" w:rsidP="00036B4D">
      <w:pPr>
        <w:spacing w:before="224" w:after="224" w:line="240" w:lineRule="auto"/>
        <w:jc w:val="center"/>
        <w:outlineLvl w:val="1"/>
      </w:pPr>
    </w:p>
    <w:p w14:paraId="2E8DF155" w14:textId="77777777" w:rsidR="00036B4D" w:rsidRDefault="00036B4D" w:rsidP="00036B4D">
      <w:pPr>
        <w:spacing w:before="224" w:after="224" w:line="240" w:lineRule="auto"/>
        <w:jc w:val="center"/>
        <w:outlineLvl w:val="1"/>
      </w:pPr>
    </w:p>
    <w:p w14:paraId="167015C9" w14:textId="04D3E873" w:rsidR="00036B4D" w:rsidRPr="00116091" w:rsidRDefault="00036B4D" w:rsidP="00036B4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r w:rsidR="00B16CC3" w:rsidRPr="00B16CC3">
        <w:t xml:space="preserve"> </w:t>
      </w:r>
      <w:r w:rsidR="00B16CC3" w:rsidRPr="00B16CC3">
        <w:rPr>
          <w:rFonts w:ascii="Arial" w:hAnsi="Arial" w:cs="Arial"/>
          <w:color w:val="FFFFFF" w:themeColor="background1"/>
        </w:rPr>
        <w:t>ZA DOBAVO MEDICINSKO POTROŠNEGA MATERIALA</w:t>
      </w:r>
    </w:p>
    <w:p w14:paraId="5D5E80AE" w14:textId="77777777" w:rsidR="00036B4D" w:rsidRPr="00F60F73" w:rsidRDefault="00036B4D" w:rsidP="00036B4D">
      <w:pPr>
        <w:spacing w:before="225" w:after="225" w:line="240" w:lineRule="auto"/>
        <w:jc w:val="center"/>
      </w:pPr>
      <w:r w:rsidRPr="00F60F73">
        <w:rPr>
          <w:rFonts w:ascii="Arial" w:hAnsi="Arial" w:cs="Arial"/>
          <w:sz w:val="18"/>
          <w:szCs w:val="18"/>
        </w:rPr>
        <w:t>sklenjena med</w:t>
      </w:r>
    </w:p>
    <w:p w14:paraId="0D7B687C" w14:textId="77777777" w:rsidR="00036B4D" w:rsidRPr="00F60F73" w:rsidRDefault="00036B4D" w:rsidP="00036B4D">
      <w:pPr>
        <w:spacing w:after="0" w:line="240" w:lineRule="auto"/>
      </w:pPr>
      <w:r w:rsidRPr="00F60F73">
        <w:rPr>
          <w:rFonts w:ascii="Arial" w:hAnsi="Arial" w:cs="Arial"/>
          <w:b/>
          <w:bCs/>
          <w:sz w:val="18"/>
          <w:szCs w:val="18"/>
        </w:rPr>
        <w:t>NAROČNIKOM: SPLOŠNA BOLNIŠNICA NOVO MESTO, Šmihelska cesta 1, 8000 Novo mesto,</w:t>
      </w:r>
      <w:r w:rsidRPr="00F60F73">
        <w:rPr>
          <w:rFonts w:ascii="Arial" w:hAnsi="Arial" w:cs="Arial"/>
          <w:sz w:val="18"/>
          <w:szCs w:val="18"/>
        </w:rPr>
        <w:br/>
        <w:t>ki ga zastopa doc. dr. Milena Kramar Zupan</w:t>
      </w:r>
      <w:r w:rsidRPr="00F60F73">
        <w:br/>
      </w:r>
    </w:p>
    <w:tbl>
      <w:tblPr>
        <w:tblStyle w:val="NormalTablePHPDOCX"/>
        <w:tblW w:w="3500" w:type="pct"/>
        <w:tblInd w:w="108" w:type="dxa"/>
        <w:tblLook w:val="04A0" w:firstRow="1" w:lastRow="0" w:firstColumn="1" w:lastColumn="0" w:noHBand="0" w:noVBand="1"/>
      </w:tblPr>
      <w:tblGrid>
        <w:gridCol w:w="3300"/>
        <w:gridCol w:w="3049"/>
      </w:tblGrid>
      <w:tr w:rsidR="00F60F73" w:rsidRPr="00F60F73" w14:paraId="3B50687C" w14:textId="77777777" w:rsidTr="002F5750">
        <w:tc>
          <w:tcPr>
            <w:tcW w:w="3300" w:type="dxa"/>
            <w:tcMar>
              <w:top w:w="0" w:type="auto"/>
              <w:bottom w:w="0" w:type="auto"/>
            </w:tcMar>
            <w:vAlign w:val="center"/>
          </w:tcPr>
          <w:p w14:paraId="52640548" w14:textId="77777777" w:rsidR="00036B4D" w:rsidRPr="00F60F73" w:rsidRDefault="00036B4D" w:rsidP="002F5750">
            <w:r w:rsidRPr="00F60F73">
              <w:rPr>
                <w:rFonts w:ascii="Arial" w:hAnsi="Arial" w:cs="Arial"/>
                <w:position w:val="-2"/>
                <w:sz w:val="18"/>
                <w:szCs w:val="18"/>
              </w:rPr>
              <w:t>Matična številka:</w:t>
            </w:r>
          </w:p>
        </w:tc>
        <w:tc>
          <w:tcPr>
            <w:tcW w:w="0" w:type="auto"/>
            <w:tcMar>
              <w:top w:w="0" w:type="auto"/>
              <w:bottom w:w="0" w:type="auto"/>
            </w:tcMar>
            <w:vAlign w:val="center"/>
          </w:tcPr>
          <w:p w14:paraId="622B89C0" w14:textId="77777777" w:rsidR="00036B4D" w:rsidRPr="00F60F73" w:rsidRDefault="00036B4D" w:rsidP="002F5750">
            <w:r w:rsidRPr="00F60F73">
              <w:rPr>
                <w:rFonts w:ascii="Arial" w:hAnsi="Arial" w:cs="Arial"/>
                <w:position w:val="-2"/>
                <w:sz w:val="18"/>
                <w:szCs w:val="18"/>
              </w:rPr>
              <w:t>5054621000</w:t>
            </w:r>
          </w:p>
        </w:tc>
      </w:tr>
      <w:tr w:rsidR="00F60F73" w:rsidRPr="00F60F73" w14:paraId="754A7517" w14:textId="77777777" w:rsidTr="002F5750">
        <w:tc>
          <w:tcPr>
            <w:tcW w:w="3300" w:type="dxa"/>
            <w:tcMar>
              <w:top w:w="0" w:type="auto"/>
              <w:bottom w:w="0" w:type="auto"/>
            </w:tcMar>
            <w:vAlign w:val="center"/>
          </w:tcPr>
          <w:p w14:paraId="16C53FCE" w14:textId="77777777" w:rsidR="00036B4D" w:rsidRPr="00F60F73" w:rsidRDefault="00036B4D" w:rsidP="002F5750">
            <w:r w:rsidRPr="00F60F73">
              <w:rPr>
                <w:rFonts w:ascii="Arial" w:hAnsi="Arial" w:cs="Arial"/>
                <w:position w:val="-2"/>
                <w:sz w:val="18"/>
                <w:szCs w:val="18"/>
              </w:rPr>
              <w:t>Identifikacijska številka (ID za DDV):</w:t>
            </w:r>
          </w:p>
        </w:tc>
        <w:tc>
          <w:tcPr>
            <w:tcW w:w="0" w:type="auto"/>
            <w:tcMar>
              <w:top w:w="0" w:type="auto"/>
              <w:bottom w:w="0" w:type="auto"/>
            </w:tcMar>
            <w:vAlign w:val="center"/>
          </w:tcPr>
          <w:p w14:paraId="282D84C0" w14:textId="77777777" w:rsidR="00036B4D" w:rsidRPr="00F60F73" w:rsidRDefault="00036B4D" w:rsidP="002F5750">
            <w:r w:rsidRPr="00F60F73">
              <w:rPr>
                <w:rFonts w:ascii="Arial" w:hAnsi="Arial" w:cs="Arial"/>
                <w:position w:val="-2"/>
                <w:sz w:val="18"/>
                <w:szCs w:val="18"/>
              </w:rPr>
              <w:t>SI 82657106</w:t>
            </w:r>
          </w:p>
        </w:tc>
      </w:tr>
      <w:tr w:rsidR="00CB2133" w:rsidRPr="00F60F73" w14:paraId="5F1472E4" w14:textId="77777777" w:rsidTr="002F5750">
        <w:tc>
          <w:tcPr>
            <w:tcW w:w="3300" w:type="dxa"/>
            <w:tcMar>
              <w:top w:w="0" w:type="auto"/>
              <w:bottom w:w="0" w:type="auto"/>
            </w:tcMar>
            <w:vAlign w:val="center"/>
          </w:tcPr>
          <w:p w14:paraId="447AEE2A" w14:textId="77777777" w:rsidR="00036B4D" w:rsidRPr="00F60F73" w:rsidRDefault="00036B4D" w:rsidP="002F5750">
            <w:r w:rsidRPr="00F60F73">
              <w:rPr>
                <w:rFonts w:ascii="Arial" w:hAnsi="Arial" w:cs="Arial"/>
                <w:position w:val="-2"/>
                <w:sz w:val="18"/>
                <w:szCs w:val="18"/>
              </w:rPr>
              <w:t>Transakcijski račun (TRR):</w:t>
            </w:r>
          </w:p>
        </w:tc>
        <w:tc>
          <w:tcPr>
            <w:tcW w:w="0" w:type="auto"/>
            <w:tcMar>
              <w:top w:w="0" w:type="auto"/>
              <w:bottom w:w="0" w:type="auto"/>
            </w:tcMar>
            <w:vAlign w:val="center"/>
          </w:tcPr>
          <w:p w14:paraId="3B0F9002" w14:textId="77777777" w:rsidR="00036B4D" w:rsidRPr="00F60F73" w:rsidRDefault="00036B4D" w:rsidP="002F5750">
            <w:r w:rsidRPr="00F60F73">
              <w:rPr>
                <w:rFonts w:ascii="Arial" w:hAnsi="Arial" w:cs="Arial"/>
                <w:position w:val="-2"/>
                <w:sz w:val="18"/>
                <w:szCs w:val="18"/>
              </w:rPr>
              <w:t>SI56 0110 0603 0278 379</w:t>
            </w:r>
          </w:p>
        </w:tc>
      </w:tr>
    </w:tbl>
    <w:p w14:paraId="2E8890B0" w14:textId="77777777" w:rsidR="00036B4D" w:rsidRPr="00F60F73" w:rsidRDefault="00036B4D" w:rsidP="00036B4D"/>
    <w:p w14:paraId="48236D14" w14:textId="77777777" w:rsidR="00036B4D" w:rsidRPr="00F60F73" w:rsidRDefault="00036B4D" w:rsidP="00036B4D">
      <w:pPr>
        <w:spacing w:before="225" w:after="225" w:line="240" w:lineRule="auto"/>
        <w:jc w:val="center"/>
      </w:pPr>
      <w:r w:rsidRPr="00F60F73">
        <w:rPr>
          <w:rFonts w:ascii="Arial" w:hAnsi="Arial" w:cs="Arial"/>
          <w:sz w:val="18"/>
          <w:szCs w:val="18"/>
        </w:rPr>
        <w:t>in</w:t>
      </w:r>
    </w:p>
    <w:p w14:paraId="121C7A80" w14:textId="77777777" w:rsidR="00036B4D" w:rsidRPr="00F60F73" w:rsidRDefault="00036B4D" w:rsidP="00036B4D">
      <w:pPr>
        <w:spacing w:before="225" w:after="225" w:line="240" w:lineRule="auto"/>
        <w:jc w:val="both"/>
      </w:pPr>
      <w:r w:rsidRPr="00F60F73">
        <w:rPr>
          <w:rFonts w:ascii="Arial" w:hAnsi="Arial" w:cs="Arial"/>
          <w:b/>
          <w:bCs/>
          <w:sz w:val="18"/>
          <w:szCs w:val="18"/>
        </w:rPr>
        <w:t>IZVAJALCEM: </w:t>
      </w:r>
      <w:r w:rsidRPr="00F60F73">
        <w:rPr>
          <w:rFonts w:ascii="Arial" w:hAnsi="Arial" w:cs="Arial"/>
          <w:sz w:val="18"/>
          <w:szCs w:val="18"/>
        </w:rPr>
        <w:t>___________________________________,</w:t>
      </w:r>
      <w:r w:rsidRPr="00F60F73">
        <w:rPr>
          <w:rFonts w:ascii="Arial" w:hAnsi="Arial" w:cs="Arial"/>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F60F73" w:rsidRPr="00F60F73" w14:paraId="2B84A4D7" w14:textId="77777777" w:rsidTr="002F5750">
        <w:tc>
          <w:tcPr>
            <w:tcW w:w="3300" w:type="dxa"/>
            <w:tcMar>
              <w:top w:w="0" w:type="auto"/>
              <w:bottom w:w="0" w:type="auto"/>
            </w:tcMar>
            <w:vAlign w:val="center"/>
          </w:tcPr>
          <w:p w14:paraId="699438FE" w14:textId="77777777" w:rsidR="00036B4D" w:rsidRPr="00F60F73" w:rsidRDefault="00036B4D" w:rsidP="002F5750">
            <w:r w:rsidRPr="00F60F73">
              <w:rPr>
                <w:rFonts w:ascii="Arial" w:hAnsi="Arial" w:cs="Arial"/>
                <w:position w:val="-2"/>
                <w:sz w:val="18"/>
                <w:szCs w:val="18"/>
              </w:rPr>
              <w:t>Matična številka:</w:t>
            </w:r>
          </w:p>
        </w:tc>
        <w:tc>
          <w:tcPr>
            <w:tcW w:w="0" w:type="auto"/>
            <w:tcBorders>
              <w:bottom w:val="single" w:sz="5" w:space="0" w:color="000000"/>
            </w:tcBorders>
            <w:tcMar>
              <w:top w:w="0" w:type="auto"/>
              <w:bottom w:w="0" w:type="auto"/>
            </w:tcMar>
            <w:vAlign w:val="center"/>
          </w:tcPr>
          <w:p w14:paraId="765B66D3" w14:textId="77777777" w:rsidR="00036B4D" w:rsidRPr="00F60F73" w:rsidRDefault="00036B4D" w:rsidP="002F5750">
            <w:r w:rsidRPr="00F60F73">
              <w:rPr>
                <w:rFonts w:ascii="Arial" w:hAnsi="Arial" w:cs="Arial"/>
                <w:position w:val="-2"/>
                <w:sz w:val="18"/>
                <w:szCs w:val="18"/>
              </w:rPr>
              <w:t> </w:t>
            </w:r>
          </w:p>
        </w:tc>
      </w:tr>
      <w:tr w:rsidR="00F60F73" w:rsidRPr="00F60F73" w14:paraId="326B2E2F" w14:textId="77777777" w:rsidTr="002F5750">
        <w:tc>
          <w:tcPr>
            <w:tcW w:w="3300" w:type="dxa"/>
            <w:tcMar>
              <w:top w:w="0" w:type="auto"/>
              <w:bottom w:w="0" w:type="auto"/>
            </w:tcMar>
            <w:vAlign w:val="center"/>
          </w:tcPr>
          <w:p w14:paraId="1AB48D12" w14:textId="77777777" w:rsidR="00036B4D" w:rsidRPr="00F60F73" w:rsidRDefault="00036B4D" w:rsidP="002F5750">
            <w:r w:rsidRPr="00F60F73">
              <w:rPr>
                <w:rFonts w:ascii="Arial" w:hAnsi="Arial" w:cs="Arial"/>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B94B186" w14:textId="77777777" w:rsidR="00036B4D" w:rsidRPr="00F60F73" w:rsidRDefault="00036B4D" w:rsidP="002F5750">
            <w:r w:rsidRPr="00F60F73">
              <w:rPr>
                <w:rFonts w:ascii="Arial" w:hAnsi="Arial" w:cs="Arial"/>
                <w:position w:val="-2"/>
                <w:sz w:val="18"/>
                <w:szCs w:val="18"/>
              </w:rPr>
              <w:t> </w:t>
            </w:r>
          </w:p>
        </w:tc>
      </w:tr>
      <w:tr w:rsidR="00F60F73" w:rsidRPr="00F60F73" w14:paraId="1854891C" w14:textId="77777777" w:rsidTr="002F5750">
        <w:tc>
          <w:tcPr>
            <w:tcW w:w="3300" w:type="dxa"/>
            <w:tcMar>
              <w:top w:w="0" w:type="auto"/>
              <w:bottom w:w="0" w:type="auto"/>
            </w:tcMar>
            <w:vAlign w:val="center"/>
          </w:tcPr>
          <w:p w14:paraId="54D78602" w14:textId="77777777" w:rsidR="00036B4D" w:rsidRPr="00F60F73" w:rsidRDefault="00036B4D" w:rsidP="002F5750">
            <w:r w:rsidRPr="00F60F73">
              <w:rPr>
                <w:rFonts w:ascii="Arial" w:hAnsi="Arial" w:cs="Arial"/>
                <w:position w:val="-2"/>
                <w:sz w:val="18"/>
                <w:szCs w:val="18"/>
              </w:rPr>
              <w:t>Transakcijski račun (TRR):</w:t>
            </w:r>
          </w:p>
        </w:tc>
        <w:tc>
          <w:tcPr>
            <w:tcW w:w="0" w:type="auto"/>
            <w:tcBorders>
              <w:bottom w:val="single" w:sz="5" w:space="0" w:color="000000"/>
            </w:tcBorders>
            <w:tcMar>
              <w:top w:w="0" w:type="auto"/>
              <w:bottom w:w="0" w:type="auto"/>
            </w:tcMar>
            <w:vAlign w:val="center"/>
          </w:tcPr>
          <w:p w14:paraId="6B3CD8C2" w14:textId="77777777" w:rsidR="00036B4D" w:rsidRPr="00F60F73" w:rsidRDefault="00036B4D" w:rsidP="002F5750">
            <w:r w:rsidRPr="00F60F73">
              <w:rPr>
                <w:rFonts w:ascii="Arial" w:hAnsi="Arial" w:cs="Arial"/>
                <w:position w:val="-2"/>
                <w:sz w:val="18"/>
                <w:szCs w:val="18"/>
              </w:rPr>
              <w:t> </w:t>
            </w:r>
          </w:p>
        </w:tc>
      </w:tr>
    </w:tbl>
    <w:p w14:paraId="7E1CA9BF" w14:textId="77777777" w:rsidR="00036B4D" w:rsidRPr="00F60F73" w:rsidRDefault="00036B4D" w:rsidP="00036B4D">
      <w:pPr>
        <w:spacing w:before="225" w:after="225" w:line="240" w:lineRule="auto"/>
        <w:jc w:val="both"/>
      </w:pPr>
      <w:r w:rsidRPr="00F60F73">
        <w:rPr>
          <w:rFonts w:ascii="Arial" w:hAnsi="Arial" w:cs="Arial"/>
          <w:sz w:val="18"/>
          <w:szCs w:val="18"/>
        </w:rPr>
        <w:t> </w:t>
      </w:r>
    </w:p>
    <w:p w14:paraId="2CA8F588" w14:textId="77777777" w:rsidR="00036B4D" w:rsidRPr="00F60F73" w:rsidRDefault="00036B4D" w:rsidP="00036B4D">
      <w:pPr>
        <w:spacing w:before="225" w:after="225" w:line="240" w:lineRule="auto"/>
        <w:jc w:val="both"/>
      </w:pPr>
      <w:r w:rsidRPr="00F60F73">
        <w:rPr>
          <w:rFonts w:ascii="Arial" w:hAnsi="Arial" w:cs="Arial"/>
          <w:b/>
          <w:bCs/>
          <w:sz w:val="18"/>
          <w:szCs w:val="18"/>
        </w:rPr>
        <w:t>I. SPLOŠNE DOLOČBE</w:t>
      </w:r>
    </w:p>
    <w:p w14:paraId="68E020AB" w14:textId="77777777" w:rsidR="00036B4D" w:rsidRPr="00F60F73" w:rsidRDefault="00036B4D" w:rsidP="00036B4D">
      <w:pPr>
        <w:spacing w:after="0" w:line="240" w:lineRule="auto"/>
        <w:jc w:val="center"/>
        <w:rPr>
          <w:rFonts w:ascii="Arial" w:hAnsi="Arial" w:cs="Arial"/>
          <w:b/>
          <w:bCs/>
          <w:sz w:val="18"/>
          <w:szCs w:val="18"/>
        </w:rPr>
      </w:pPr>
      <w:r w:rsidRPr="00F60F73">
        <w:rPr>
          <w:rFonts w:ascii="Arial" w:hAnsi="Arial" w:cs="Arial"/>
          <w:b/>
          <w:bCs/>
          <w:sz w:val="18"/>
          <w:szCs w:val="18"/>
        </w:rPr>
        <w:t>1. člen</w:t>
      </w:r>
    </w:p>
    <w:p w14:paraId="79523E26" w14:textId="77777777" w:rsidR="00036B4D" w:rsidRPr="00F60F73" w:rsidRDefault="00036B4D" w:rsidP="00036B4D">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F60F73" w:rsidRPr="00F60F73" w14:paraId="7FD01F35" w14:textId="77777777" w:rsidTr="002F5750">
        <w:tc>
          <w:tcPr>
            <w:tcW w:w="0" w:type="auto"/>
            <w:tcMar>
              <w:top w:w="0" w:type="auto"/>
              <w:bottom w:w="0" w:type="auto"/>
            </w:tcMar>
          </w:tcPr>
          <w:p w14:paraId="63272593" w14:textId="3B8105A1" w:rsidR="00036B4D" w:rsidRPr="00F60F73" w:rsidRDefault="00036B4D" w:rsidP="002F5750">
            <w:pPr>
              <w:spacing w:before="40"/>
              <w:jc w:val="both"/>
              <w:rPr>
                <w:rFonts w:ascii="Arial" w:eastAsia="Times New Roman" w:hAnsi="Arial" w:cs="Arial"/>
                <w:sz w:val="18"/>
                <w:szCs w:val="18"/>
                <w:lang w:eastAsia="sl-SI"/>
              </w:rPr>
            </w:pPr>
            <w:r w:rsidRPr="00F60F73">
              <w:rPr>
                <w:rFonts w:ascii="Arial" w:eastAsia="Times New Roman" w:hAnsi="Arial" w:cs="Arial"/>
                <w:sz w:val="18"/>
                <w:szCs w:val="18"/>
                <w:lang w:eastAsia="sl-SI"/>
              </w:rPr>
              <w:t xml:space="preserve">Pogodbeni stranki ugotavljata, da je naročnik v skladu z Zakonom o javnem naročanju (Uradni list RS. št. . 91/15, 14/18, 121/21, 10/22, 74/22 – </w:t>
            </w:r>
            <w:proofErr w:type="spellStart"/>
            <w:r w:rsidRPr="00F60F73">
              <w:rPr>
                <w:rFonts w:ascii="Arial" w:eastAsia="Times New Roman" w:hAnsi="Arial" w:cs="Arial"/>
                <w:sz w:val="18"/>
                <w:szCs w:val="18"/>
                <w:lang w:eastAsia="sl-SI"/>
              </w:rPr>
              <w:t>odl</w:t>
            </w:r>
            <w:proofErr w:type="spellEnd"/>
            <w:r w:rsidRPr="00F60F73">
              <w:rPr>
                <w:rFonts w:ascii="Arial" w:eastAsia="Times New Roman" w:hAnsi="Arial" w:cs="Arial"/>
                <w:sz w:val="18"/>
                <w:szCs w:val="18"/>
                <w:lang w:eastAsia="sl-SI"/>
              </w:rPr>
              <w:t xml:space="preserve">. US, 100/22 – ZNUZSZS, 28/23 in 88/23 ZOPNN; v nadaljevanju: ZJN-3)  ter na podlagi javnega naročila po odprtem postopku naročila za javno naročilo: </w:t>
            </w:r>
            <w:r w:rsidR="00D9761B" w:rsidRPr="00F60F73">
              <w:rPr>
                <w:rFonts w:ascii="Arial" w:hAnsi="Arial" w:cs="Arial"/>
                <w:b/>
                <w:bCs/>
                <w:sz w:val="18"/>
                <w:szCs w:val="18"/>
              </w:rPr>
              <w:t>ZAMENJAVA NAPRAVE ZA PRIPRAVO VODE ZA DIALIZO IN SISTEMA ZA DISTRIBUCIJO VODE ZA DIALIZO TER PREDPRIPRAVA SISTEMA ZA CENTRALNI ODVZEM KISLIH KONCENTRATOV ZA DIALIZO</w:t>
            </w:r>
            <w:r w:rsidRPr="00F60F73">
              <w:rPr>
                <w:rFonts w:ascii="Arial" w:eastAsia="Times New Roman" w:hAnsi="Arial" w:cs="Arial"/>
                <w:sz w:val="18"/>
                <w:szCs w:val="18"/>
                <w:lang w:eastAsia="sl-SI"/>
              </w:rPr>
              <w:t xml:space="preserve">, objavljenega na portalu javnih naročil, datum objave ………………, številka objave ………………  in v TED (EU) pod št. objave……………..  (postopek je poleg dobave opreme vključeval  tudi </w:t>
            </w:r>
            <w:proofErr w:type="spellStart"/>
            <w:r w:rsidRPr="00F60F73">
              <w:rPr>
                <w:rFonts w:ascii="Arial" w:eastAsia="Times New Roman" w:hAnsi="Arial" w:cs="Arial"/>
                <w:sz w:val="18"/>
                <w:szCs w:val="18"/>
                <w:lang w:eastAsia="sl-SI"/>
              </w:rPr>
              <w:t>pogarancijsko</w:t>
            </w:r>
            <w:proofErr w:type="spellEnd"/>
            <w:r w:rsidRPr="00F60F73">
              <w:rPr>
                <w:rFonts w:ascii="Arial" w:eastAsia="Times New Roman" w:hAnsi="Arial" w:cs="Arial"/>
                <w:sz w:val="18"/>
                <w:szCs w:val="18"/>
                <w:lang w:eastAsia="sl-SI"/>
              </w:rPr>
              <w:t xml:space="preserve"> vzdrževanje in sukcesivno dobavo nujno kompatibilnih potrošnih materialov), izbral izvajalca za dobavo nujno kompatibilnih potrošnih materialov za dobo </w:t>
            </w:r>
            <w:r w:rsidR="00B16CC3" w:rsidRPr="00F60F73">
              <w:rPr>
                <w:rFonts w:ascii="Arial" w:eastAsia="Times New Roman" w:hAnsi="Arial" w:cs="Arial"/>
                <w:sz w:val="18"/>
                <w:szCs w:val="18"/>
                <w:lang w:eastAsia="sl-SI"/>
              </w:rPr>
              <w:t>7</w:t>
            </w:r>
            <w:r w:rsidRPr="00F60F73">
              <w:rPr>
                <w:rFonts w:ascii="Arial" w:eastAsia="Times New Roman" w:hAnsi="Arial" w:cs="Arial"/>
                <w:sz w:val="18"/>
                <w:szCs w:val="18"/>
                <w:lang w:eastAsia="sl-SI"/>
              </w:rPr>
              <w:t xml:space="preserve"> let. </w:t>
            </w:r>
          </w:p>
          <w:p w14:paraId="6FD95649" w14:textId="77777777" w:rsidR="00036B4D" w:rsidRPr="00F60F73" w:rsidRDefault="00036B4D" w:rsidP="002F5750">
            <w:pPr>
              <w:spacing w:before="40"/>
              <w:jc w:val="both"/>
              <w:rPr>
                <w:rFonts w:ascii="Arial" w:eastAsia="Times New Roman" w:hAnsi="Arial" w:cs="Arial"/>
                <w:sz w:val="18"/>
                <w:szCs w:val="18"/>
                <w:lang w:eastAsia="sl-SI"/>
              </w:rPr>
            </w:pPr>
          </w:p>
        </w:tc>
      </w:tr>
    </w:tbl>
    <w:p w14:paraId="6E4A3BA6" w14:textId="77777777" w:rsidR="00036B4D" w:rsidRPr="00F60F73" w:rsidRDefault="00036B4D" w:rsidP="00036B4D">
      <w:pPr>
        <w:spacing w:after="0" w:line="240" w:lineRule="auto"/>
        <w:jc w:val="center"/>
      </w:pPr>
      <w:r w:rsidRPr="00F60F73">
        <w:rPr>
          <w:rFonts w:ascii="Arial" w:hAnsi="Arial" w:cs="Arial"/>
          <w:b/>
          <w:bCs/>
          <w:sz w:val="18"/>
          <w:szCs w:val="18"/>
        </w:rPr>
        <w:t>2. člen</w:t>
      </w:r>
    </w:p>
    <w:tbl>
      <w:tblPr>
        <w:tblStyle w:val="NormalTablePHPDOCX"/>
        <w:tblW w:w="0" w:type="auto"/>
        <w:tblInd w:w="108" w:type="dxa"/>
        <w:tblLook w:val="04A0" w:firstRow="1" w:lastRow="0" w:firstColumn="1" w:lastColumn="0" w:noHBand="0" w:noVBand="1"/>
      </w:tblPr>
      <w:tblGrid>
        <w:gridCol w:w="8962"/>
      </w:tblGrid>
      <w:tr w:rsidR="00F60F73" w:rsidRPr="00F60F73" w14:paraId="3507B2E3" w14:textId="77777777" w:rsidTr="002F5750">
        <w:tc>
          <w:tcPr>
            <w:tcW w:w="0" w:type="auto"/>
            <w:tcMar>
              <w:top w:w="0" w:type="auto"/>
              <w:bottom w:w="0" w:type="auto"/>
            </w:tcMar>
          </w:tcPr>
          <w:p w14:paraId="30DF31D6" w14:textId="77777777" w:rsidR="00036B4D" w:rsidRPr="00F60F73" w:rsidRDefault="00036B4D" w:rsidP="002F5750">
            <w:pPr>
              <w:spacing w:before="225" w:after="225"/>
              <w:jc w:val="both"/>
            </w:pPr>
            <w:r w:rsidRPr="00F60F73">
              <w:rPr>
                <w:rFonts w:ascii="Arial" w:hAnsi="Arial" w:cs="Arial"/>
                <w:sz w:val="18"/>
                <w:szCs w:val="18"/>
              </w:rPr>
              <w:t>S to pogodbo se naročnik in izvajalec  dogovorita o splošnih in posebnih pogojih izvajanja pogodbe.</w:t>
            </w:r>
          </w:p>
          <w:p w14:paraId="7D87B32F" w14:textId="77777777" w:rsidR="00036B4D" w:rsidRPr="00F60F73" w:rsidRDefault="00036B4D" w:rsidP="002F5750">
            <w:pPr>
              <w:spacing w:before="225" w:after="225"/>
              <w:jc w:val="both"/>
            </w:pPr>
            <w:r w:rsidRPr="00F60F73">
              <w:rPr>
                <w:rFonts w:ascii="Arial" w:hAnsi="Arial" w:cs="Arial"/>
                <w:sz w:val="18"/>
                <w:szCs w:val="18"/>
              </w:rPr>
              <w:t xml:space="preserve">Vrste blaga, za katere stranki sklepata pogodbo so navedene v prilogi te pogodbe  - Lasten </w:t>
            </w:r>
            <w:proofErr w:type="spellStart"/>
            <w:r w:rsidRPr="00F60F73">
              <w:rPr>
                <w:rFonts w:ascii="Arial" w:hAnsi="Arial" w:cs="Arial"/>
                <w:sz w:val="18"/>
                <w:szCs w:val="18"/>
              </w:rPr>
              <w:t>xls</w:t>
            </w:r>
            <w:proofErr w:type="spellEnd"/>
            <w:r w:rsidRPr="00F60F73">
              <w:rPr>
                <w:rFonts w:ascii="Arial" w:hAnsi="Arial" w:cs="Arial"/>
                <w:sz w:val="18"/>
                <w:szCs w:val="18"/>
              </w:rPr>
              <w:t xml:space="preserve"> predračun ponudnika za nujno kompatibilne potrošne materiale vezane na opremo:________________.</w:t>
            </w:r>
          </w:p>
          <w:p w14:paraId="59F2071C" w14:textId="77777777" w:rsidR="00036B4D" w:rsidRPr="00F60F73" w:rsidRDefault="00036B4D" w:rsidP="002F5750">
            <w:pPr>
              <w:spacing w:before="225" w:after="225"/>
              <w:jc w:val="both"/>
            </w:pPr>
            <w:r w:rsidRPr="00F60F73">
              <w:rPr>
                <w:rFonts w:ascii="Arial" w:hAnsi="Arial" w:cs="Arial"/>
                <w:sz w:val="18"/>
                <w:szCs w:val="18"/>
              </w:rPr>
              <w:t>Ponudbena dokumentacija  in razpisna dokumentacija so sestavni del te pogodbe.</w:t>
            </w:r>
          </w:p>
        </w:tc>
      </w:tr>
    </w:tbl>
    <w:p w14:paraId="03666FA8" w14:textId="77777777" w:rsidR="00036B4D" w:rsidRPr="00F60F73" w:rsidRDefault="00036B4D" w:rsidP="00036B4D">
      <w:pPr>
        <w:spacing w:before="225" w:after="225" w:line="240" w:lineRule="auto"/>
        <w:jc w:val="both"/>
      </w:pPr>
      <w:r w:rsidRPr="00F60F73">
        <w:rPr>
          <w:rFonts w:ascii="Arial" w:hAnsi="Arial" w:cs="Arial"/>
          <w:b/>
          <w:bCs/>
          <w:sz w:val="18"/>
          <w:szCs w:val="18"/>
        </w:rPr>
        <w:t>II. PREDMET POGODBE</w:t>
      </w:r>
    </w:p>
    <w:p w14:paraId="0BD6348F" w14:textId="77777777" w:rsidR="00036B4D" w:rsidRPr="00F60F73" w:rsidRDefault="00036B4D" w:rsidP="00036B4D">
      <w:pPr>
        <w:spacing w:after="0" w:line="240" w:lineRule="auto"/>
        <w:jc w:val="center"/>
      </w:pPr>
      <w:r w:rsidRPr="00F60F73">
        <w:rPr>
          <w:rFonts w:ascii="Arial" w:hAnsi="Arial" w:cs="Arial"/>
          <w:b/>
          <w:bCs/>
          <w:sz w:val="18"/>
          <w:szCs w:val="18"/>
        </w:rPr>
        <w:t>3. člen</w:t>
      </w:r>
    </w:p>
    <w:tbl>
      <w:tblPr>
        <w:tblStyle w:val="NormalTablePHPDOCX"/>
        <w:tblW w:w="0" w:type="auto"/>
        <w:tblInd w:w="108" w:type="dxa"/>
        <w:tblLook w:val="04A0" w:firstRow="1" w:lastRow="0" w:firstColumn="1" w:lastColumn="0" w:noHBand="0" w:noVBand="1"/>
      </w:tblPr>
      <w:tblGrid>
        <w:gridCol w:w="8962"/>
      </w:tblGrid>
      <w:tr w:rsidR="00CB2133" w:rsidRPr="00F60F73" w14:paraId="23EC2FFB" w14:textId="77777777" w:rsidTr="002F5750">
        <w:tc>
          <w:tcPr>
            <w:tcW w:w="0" w:type="auto"/>
            <w:tcMar>
              <w:top w:w="0" w:type="auto"/>
              <w:bottom w:w="0" w:type="auto"/>
            </w:tcMar>
          </w:tcPr>
          <w:p w14:paraId="33AB1217" w14:textId="77777777" w:rsidR="00036B4D" w:rsidRPr="00F60F73" w:rsidRDefault="00036B4D" w:rsidP="002F5750">
            <w:pPr>
              <w:spacing w:before="225" w:after="225"/>
              <w:jc w:val="both"/>
            </w:pPr>
            <w:r w:rsidRPr="00F60F73">
              <w:rPr>
                <w:rFonts w:ascii="Arial" w:hAnsi="Arial" w:cs="Arial"/>
                <w:sz w:val="18"/>
                <w:szCs w:val="18"/>
              </w:rPr>
              <w:t xml:space="preserve">Predmet pogodbe so stalne nabave nujno kompatibilnega potrošnega materiala vezanega na opremo:________________, ki jih naročnik po obsegu in času ne more vnaprej določiti. </w:t>
            </w:r>
          </w:p>
          <w:p w14:paraId="44E1C26A" w14:textId="301A7F17" w:rsidR="00036B4D" w:rsidRPr="00F60F73" w:rsidRDefault="00036B4D" w:rsidP="002F5750">
            <w:pPr>
              <w:spacing w:before="225" w:after="225"/>
              <w:jc w:val="both"/>
            </w:pPr>
            <w:r w:rsidRPr="00F60F73">
              <w:rPr>
                <w:rFonts w:ascii="Arial" w:hAnsi="Arial" w:cs="Arial"/>
                <w:sz w:val="18"/>
                <w:szCs w:val="18"/>
              </w:rPr>
              <w:t xml:space="preserve">Naročnik in izvajalec te pogodbe se izrecno dogovorita, da bo naročnik v času trajanja te pogodbe nabavljal le tiste vrste in količine predmetnega blaga, ki jih bo dejansko potreboval. Naročnik se ne zavezuje k nabavi celotnih količin, določenih v </w:t>
            </w:r>
            <w:proofErr w:type="spellStart"/>
            <w:r w:rsidRPr="00F60F73">
              <w:rPr>
                <w:rFonts w:ascii="Arial" w:hAnsi="Arial" w:cs="Arial"/>
                <w:sz w:val="18"/>
                <w:szCs w:val="18"/>
              </w:rPr>
              <w:t>xls</w:t>
            </w:r>
            <w:proofErr w:type="spellEnd"/>
            <w:r w:rsidRPr="00F60F73">
              <w:rPr>
                <w:rFonts w:ascii="Arial" w:hAnsi="Arial" w:cs="Arial"/>
                <w:sz w:val="18"/>
                <w:szCs w:val="18"/>
              </w:rPr>
              <w:t xml:space="preserve"> Predračunu. Količine in vrste blaga, navedene v predračunu, so okvirne.</w:t>
            </w:r>
          </w:p>
        </w:tc>
      </w:tr>
    </w:tbl>
    <w:p w14:paraId="36F970FF" w14:textId="77777777" w:rsidR="00036B4D" w:rsidRPr="00F60F73" w:rsidRDefault="00036B4D" w:rsidP="00036B4D">
      <w:pPr>
        <w:spacing w:after="0" w:line="240" w:lineRule="auto"/>
        <w:jc w:val="center"/>
        <w:rPr>
          <w:rFonts w:ascii="Arial" w:hAnsi="Arial" w:cs="Arial"/>
          <w:b/>
          <w:bCs/>
          <w:sz w:val="18"/>
          <w:szCs w:val="18"/>
        </w:rPr>
      </w:pPr>
    </w:p>
    <w:p w14:paraId="1A70C50D" w14:textId="77777777" w:rsidR="00036B4D" w:rsidRPr="00F60F73" w:rsidRDefault="00036B4D" w:rsidP="00036B4D">
      <w:pPr>
        <w:spacing w:after="0" w:line="240" w:lineRule="auto"/>
        <w:jc w:val="center"/>
      </w:pPr>
      <w:r w:rsidRPr="00F60F73">
        <w:rPr>
          <w:rFonts w:ascii="Arial" w:hAnsi="Arial" w:cs="Arial"/>
          <w:b/>
          <w:bCs/>
          <w:sz w:val="18"/>
          <w:szCs w:val="18"/>
        </w:rPr>
        <w:t>4. člen</w:t>
      </w:r>
    </w:p>
    <w:tbl>
      <w:tblPr>
        <w:tblStyle w:val="NormalTablePHPDOCX"/>
        <w:tblW w:w="0" w:type="auto"/>
        <w:tblInd w:w="108" w:type="dxa"/>
        <w:tblLook w:val="04A0" w:firstRow="1" w:lastRow="0" w:firstColumn="1" w:lastColumn="0" w:noHBand="0" w:noVBand="1"/>
      </w:tblPr>
      <w:tblGrid>
        <w:gridCol w:w="8962"/>
      </w:tblGrid>
      <w:tr w:rsidR="00F60F73" w:rsidRPr="00F60F73" w14:paraId="07938077" w14:textId="77777777" w:rsidTr="002F5750">
        <w:tc>
          <w:tcPr>
            <w:tcW w:w="0" w:type="auto"/>
            <w:tcMar>
              <w:top w:w="0" w:type="auto"/>
              <w:bottom w:w="0" w:type="auto"/>
            </w:tcMar>
          </w:tcPr>
          <w:p w14:paraId="7344321A" w14:textId="77777777" w:rsidR="00036B4D" w:rsidRPr="00F60F73" w:rsidRDefault="00036B4D" w:rsidP="002F5750">
            <w:pPr>
              <w:spacing w:before="225" w:after="225"/>
              <w:jc w:val="both"/>
            </w:pPr>
            <w:r w:rsidRPr="00F60F73">
              <w:rPr>
                <w:rFonts w:ascii="Arial" w:hAnsi="Arial" w:cs="Arial"/>
                <w:sz w:val="18"/>
                <w:szCs w:val="18"/>
              </w:rPr>
              <w:t>Naročnik in izvajalec te pogodbe se dogovorita: </w:t>
            </w:r>
          </w:p>
          <w:tbl>
            <w:tblPr>
              <w:tblStyle w:val="NormalTablePHPDOCX"/>
              <w:tblW w:w="0" w:type="auto"/>
              <w:tblLook w:val="04A0" w:firstRow="1" w:lastRow="0" w:firstColumn="1" w:lastColumn="0" w:noHBand="0" w:noVBand="1"/>
            </w:tblPr>
            <w:tblGrid>
              <w:gridCol w:w="8746"/>
            </w:tblGrid>
            <w:tr w:rsidR="00F60F73" w:rsidRPr="00F60F73" w14:paraId="0EEE8307" w14:textId="77777777" w:rsidTr="002F5750">
              <w:tc>
                <w:tcPr>
                  <w:tcW w:w="0" w:type="auto"/>
                  <w:tcMar>
                    <w:top w:w="0" w:type="auto"/>
                    <w:bottom w:w="0" w:type="auto"/>
                  </w:tcMar>
                </w:tcPr>
                <w:p w14:paraId="1A42F9FF" w14:textId="77777777" w:rsidR="00036B4D" w:rsidRPr="00F60F73" w:rsidRDefault="00036B4D" w:rsidP="00D9761B">
                  <w:pPr>
                    <w:numPr>
                      <w:ilvl w:val="0"/>
                      <w:numId w:val="40"/>
                    </w:numPr>
                    <w:jc w:val="both"/>
                    <w:rPr>
                      <w:rFonts w:ascii="Arial" w:hAnsi="Arial" w:cs="Arial"/>
                      <w:sz w:val="18"/>
                      <w:szCs w:val="18"/>
                    </w:rPr>
                  </w:pPr>
                  <w:r w:rsidRPr="00F60F73">
                    <w:rPr>
                      <w:rFonts w:ascii="Arial" w:hAnsi="Arial" w:cs="Arial"/>
                      <w:sz w:val="18"/>
                      <w:szCs w:val="18"/>
                    </w:rPr>
                    <w:t>Da bo naročnik v času trajanja pogodbe, v primeru potrebe, od izvajalca na osnovi ponudbe kupoval tudi drugo istovrstno blago, ki ni na Predračunu, na način in po določilih, dogovorjenih v tej pogodbi, pri čemer takšne nabave ne bodo presegale 30% osnovne pogodbene vrednosti.</w:t>
                  </w:r>
                </w:p>
                <w:p w14:paraId="167D6A81" w14:textId="77777777" w:rsidR="00036B4D" w:rsidRPr="00F60F73" w:rsidRDefault="00036B4D" w:rsidP="00D9761B">
                  <w:pPr>
                    <w:numPr>
                      <w:ilvl w:val="0"/>
                      <w:numId w:val="40"/>
                    </w:numPr>
                    <w:jc w:val="both"/>
                    <w:rPr>
                      <w:rFonts w:ascii="Arial" w:hAnsi="Arial" w:cs="Arial"/>
                      <w:sz w:val="18"/>
                      <w:szCs w:val="18"/>
                    </w:rPr>
                  </w:pPr>
                  <w:r w:rsidRPr="00F60F73">
                    <w:rPr>
                      <w:rFonts w:ascii="Arial" w:hAnsi="Arial" w:cs="Arial"/>
                      <w:sz w:val="18"/>
                      <w:szCs w:val="18"/>
                    </w:rPr>
                    <w:t>Da ponudnik izjemoma lahko zamenja posamezni artikel v pogodbi v primeru, ko gre za novo generacijo izbranega blaga istega proizvajalca, ki mora izpolnjevati vse zahteve iz razpisne dokumentacije. Zamenjavo mora potrditi naročnik. Cena mora ostati nespremenjena oz. ne sme bistveno odstopati od pogodbene cene. </w:t>
                  </w:r>
                </w:p>
                <w:p w14:paraId="646B998C" w14:textId="77777777" w:rsidR="00036B4D" w:rsidRPr="00F60F73" w:rsidRDefault="00036B4D" w:rsidP="00D9761B">
                  <w:pPr>
                    <w:numPr>
                      <w:ilvl w:val="0"/>
                      <w:numId w:val="40"/>
                    </w:numPr>
                    <w:jc w:val="both"/>
                    <w:rPr>
                      <w:rFonts w:ascii="Arial" w:hAnsi="Arial" w:cs="Arial"/>
                      <w:sz w:val="18"/>
                      <w:szCs w:val="18"/>
                    </w:rPr>
                  </w:pPr>
                  <w:r w:rsidRPr="00F60F73">
                    <w:rPr>
                      <w:rFonts w:ascii="Arial" w:hAnsi="Arial" w:cs="Arial"/>
                      <w:sz w:val="18"/>
                      <w:szCs w:val="18"/>
                    </w:rPr>
                    <w:t>V primeru, da proizvajalec preneha z izdelovanjem določenega blaga in ga  ponudnik nadomesti z ustreznim novim blagom ima naročnik pravico kupovati blago v okviru predmetne pogodbe. Cena mora ostati nespremenjena oz. ne sme bistveno odstopati od pogodbene cene. </w:t>
                  </w:r>
                </w:p>
              </w:tc>
            </w:tr>
          </w:tbl>
          <w:p w14:paraId="6F255DFC" w14:textId="77777777" w:rsidR="00036B4D" w:rsidRPr="00F60F73" w:rsidRDefault="00036B4D" w:rsidP="002F5750">
            <w:pPr>
              <w:spacing w:before="225" w:after="225"/>
              <w:jc w:val="both"/>
            </w:pPr>
            <w:r w:rsidRPr="00F60F73">
              <w:rPr>
                <w:rFonts w:ascii="Arial" w:hAnsi="Arial" w:cs="Arial"/>
                <w:sz w:val="18"/>
                <w:szCs w:val="18"/>
              </w:rPr>
              <w:t>Vse spremembe morajo biti medsebojno usklajene, pisno obrazložene in dokumentirane.</w:t>
            </w:r>
          </w:p>
        </w:tc>
      </w:tr>
    </w:tbl>
    <w:p w14:paraId="40B408B5" w14:textId="77777777" w:rsidR="00036B4D" w:rsidRPr="00F60F73" w:rsidRDefault="00036B4D" w:rsidP="00036B4D">
      <w:pPr>
        <w:spacing w:after="0" w:line="240" w:lineRule="auto"/>
        <w:jc w:val="center"/>
      </w:pPr>
      <w:r w:rsidRPr="00F60F73">
        <w:rPr>
          <w:rFonts w:ascii="Arial" w:hAnsi="Arial" w:cs="Arial"/>
          <w:b/>
          <w:bCs/>
          <w:sz w:val="18"/>
          <w:szCs w:val="18"/>
        </w:rPr>
        <w:t>5. člen</w:t>
      </w:r>
    </w:p>
    <w:tbl>
      <w:tblPr>
        <w:tblStyle w:val="NormalTablePHPDOCX"/>
        <w:tblW w:w="0" w:type="auto"/>
        <w:tblInd w:w="108" w:type="dxa"/>
        <w:tblLook w:val="04A0" w:firstRow="1" w:lastRow="0" w:firstColumn="1" w:lastColumn="0" w:noHBand="0" w:noVBand="1"/>
      </w:tblPr>
      <w:tblGrid>
        <w:gridCol w:w="7852"/>
      </w:tblGrid>
      <w:tr w:rsidR="00F60F73" w:rsidRPr="00F60F73" w14:paraId="69ADCF22" w14:textId="77777777" w:rsidTr="002F5750">
        <w:tc>
          <w:tcPr>
            <w:tcW w:w="0" w:type="auto"/>
            <w:tcMar>
              <w:top w:w="0" w:type="auto"/>
              <w:bottom w:w="0" w:type="auto"/>
            </w:tcMar>
          </w:tcPr>
          <w:p w14:paraId="55BED96D" w14:textId="6F20D69F" w:rsidR="00036B4D" w:rsidRPr="00F60F73" w:rsidRDefault="00036B4D" w:rsidP="002F5750">
            <w:pPr>
              <w:spacing w:before="225" w:after="225"/>
              <w:jc w:val="both"/>
            </w:pPr>
            <w:r w:rsidRPr="00F60F73">
              <w:rPr>
                <w:rFonts w:ascii="Arial" w:hAnsi="Arial" w:cs="Arial"/>
                <w:sz w:val="18"/>
                <w:szCs w:val="18"/>
              </w:rPr>
              <w:t xml:space="preserve">Ta pogodba se sklepa za obdobje </w:t>
            </w:r>
            <w:r w:rsidR="00B16CC3" w:rsidRPr="00F60F73">
              <w:rPr>
                <w:rFonts w:ascii="Arial" w:hAnsi="Arial" w:cs="Arial"/>
                <w:sz w:val="18"/>
                <w:szCs w:val="18"/>
              </w:rPr>
              <w:t>7</w:t>
            </w:r>
            <w:r w:rsidRPr="00F60F73">
              <w:rPr>
                <w:rFonts w:ascii="Arial" w:hAnsi="Arial" w:cs="Arial"/>
                <w:sz w:val="18"/>
                <w:szCs w:val="18"/>
              </w:rPr>
              <w:t xml:space="preserve"> let od oddaje naročila, in sicer od _________ do________ .</w:t>
            </w:r>
          </w:p>
          <w:p w14:paraId="15A803FD" w14:textId="77777777" w:rsidR="00036B4D" w:rsidRPr="00F60F73" w:rsidRDefault="00036B4D" w:rsidP="002F5750"/>
        </w:tc>
      </w:tr>
    </w:tbl>
    <w:p w14:paraId="4BF03D78" w14:textId="77777777" w:rsidR="00036B4D" w:rsidRPr="00F60F73" w:rsidRDefault="00036B4D" w:rsidP="00036B4D">
      <w:pPr>
        <w:spacing w:before="225" w:after="225" w:line="240" w:lineRule="auto"/>
        <w:jc w:val="both"/>
      </w:pPr>
      <w:r w:rsidRPr="00F60F73">
        <w:rPr>
          <w:rFonts w:ascii="Arial" w:hAnsi="Arial" w:cs="Arial"/>
          <w:b/>
          <w:bCs/>
          <w:sz w:val="18"/>
          <w:szCs w:val="18"/>
        </w:rPr>
        <w:t>III. POGODBENA VREDNOST IN PLAČILNI POGOJI</w:t>
      </w:r>
    </w:p>
    <w:p w14:paraId="5A72F092" w14:textId="77777777" w:rsidR="00036B4D" w:rsidRPr="00F60F73" w:rsidRDefault="00036B4D" w:rsidP="00036B4D">
      <w:pPr>
        <w:spacing w:after="0" w:line="240" w:lineRule="auto"/>
        <w:jc w:val="center"/>
      </w:pPr>
      <w:r w:rsidRPr="00F60F73">
        <w:rPr>
          <w:rFonts w:ascii="Arial" w:hAnsi="Arial" w:cs="Arial"/>
          <w:b/>
          <w:bCs/>
          <w:sz w:val="18"/>
          <w:szCs w:val="18"/>
        </w:rPr>
        <w:t>6. člen</w:t>
      </w:r>
    </w:p>
    <w:tbl>
      <w:tblPr>
        <w:tblStyle w:val="NormalTablePHPDOCX"/>
        <w:tblW w:w="0" w:type="auto"/>
        <w:tblInd w:w="108" w:type="dxa"/>
        <w:tblLook w:val="04A0" w:firstRow="1" w:lastRow="0" w:firstColumn="1" w:lastColumn="0" w:noHBand="0" w:noVBand="1"/>
      </w:tblPr>
      <w:tblGrid>
        <w:gridCol w:w="8962"/>
      </w:tblGrid>
      <w:tr w:rsidR="00F60F73" w:rsidRPr="00F60F73" w14:paraId="2179F441" w14:textId="77777777" w:rsidTr="002F5750">
        <w:tc>
          <w:tcPr>
            <w:tcW w:w="0" w:type="auto"/>
            <w:tcMar>
              <w:top w:w="0" w:type="auto"/>
              <w:bottom w:w="0" w:type="auto"/>
            </w:tcMar>
          </w:tcPr>
          <w:p w14:paraId="0683F1ED" w14:textId="2688E505" w:rsidR="00036B4D" w:rsidRPr="00F60F73" w:rsidRDefault="00036B4D" w:rsidP="002F5750">
            <w:pPr>
              <w:spacing w:before="225" w:after="225"/>
              <w:jc w:val="both"/>
            </w:pPr>
            <w:r w:rsidRPr="00F60F73">
              <w:rPr>
                <w:rFonts w:ascii="Arial" w:hAnsi="Arial" w:cs="Arial"/>
                <w:sz w:val="18"/>
                <w:szCs w:val="18"/>
              </w:rPr>
              <w:t xml:space="preserve">Okvirna enoletna pogodbena vrednost blaga znaša  _______________ EUR brez DDV oz.   _______________________ EUR z DDV, skupna </w:t>
            </w:r>
            <w:r w:rsidR="00B16CC3" w:rsidRPr="00F60F73">
              <w:rPr>
                <w:rFonts w:ascii="Arial" w:hAnsi="Arial" w:cs="Arial"/>
                <w:sz w:val="18"/>
                <w:szCs w:val="18"/>
              </w:rPr>
              <w:t>okvirna 7</w:t>
            </w:r>
            <w:r w:rsidRPr="00F60F73">
              <w:rPr>
                <w:rFonts w:ascii="Arial" w:hAnsi="Arial" w:cs="Arial"/>
                <w:sz w:val="18"/>
                <w:szCs w:val="18"/>
              </w:rPr>
              <w:t xml:space="preserve"> letna ____________ pogodbena vrednost znaša ________________ EUR brez DDV oz. __________________________EUR z DDV.</w:t>
            </w:r>
          </w:p>
          <w:p w14:paraId="0EE4BF42" w14:textId="77777777" w:rsidR="00036B4D" w:rsidRPr="00F60F73" w:rsidRDefault="00036B4D" w:rsidP="002F5750">
            <w:pPr>
              <w:spacing w:before="225" w:after="225"/>
              <w:jc w:val="both"/>
            </w:pPr>
            <w:r w:rsidRPr="00F60F73">
              <w:rPr>
                <w:rFonts w:ascii="Arial" w:hAnsi="Arial" w:cs="Arial"/>
                <w:sz w:val="18"/>
                <w:szCs w:val="18"/>
              </w:rPr>
              <w:t xml:space="preserve">Cene iz Predračuna so izražene v evrih. V ceni so zajeti vsi stroški (dobave blaga, špediterski stroški, prevozni, carinski ter vsi morebitni drugi stroški), vsi popusti in rabati ter davek na dodano vrednost. Cene veljajo </w:t>
            </w:r>
            <w:proofErr w:type="spellStart"/>
            <w:r w:rsidRPr="00F60F73">
              <w:rPr>
                <w:rFonts w:ascii="Arial" w:hAnsi="Arial" w:cs="Arial"/>
                <w:sz w:val="18"/>
                <w:szCs w:val="18"/>
              </w:rPr>
              <w:t>ddp</w:t>
            </w:r>
            <w:proofErr w:type="spellEnd"/>
            <w:r w:rsidRPr="00F60F73">
              <w:rPr>
                <w:rFonts w:ascii="Arial" w:hAnsi="Arial" w:cs="Arial"/>
                <w:sz w:val="18"/>
                <w:szCs w:val="18"/>
              </w:rPr>
              <w:t xml:space="preserve"> skladišča naročnika razloženo.</w:t>
            </w:r>
          </w:p>
          <w:p w14:paraId="7889F641" w14:textId="77777777" w:rsidR="00036B4D" w:rsidRPr="00F60F73" w:rsidRDefault="00036B4D" w:rsidP="002F5750">
            <w:pPr>
              <w:spacing w:before="225" w:after="225"/>
              <w:jc w:val="both"/>
            </w:pPr>
            <w:r w:rsidRPr="00F60F73">
              <w:rPr>
                <w:rFonts w:ascii="Arial" w:hAnsi="Arial" w:cs="Arial"/>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5FB90D0E" w14:textId="77777777" w:rsidR="00036B4D" w:rsidRPr="00F60F73" w:rsidRDefault="00036B4D" w:rsidP="002F5750">
            <w:pPr>
              <w:spacing w:before="225" w:after="225"/>
              <w:jc w:val="both"/>
            </w:pPr>
            <w:r w:rsidRPr="00F60F73">
              <w:rPr>
                <w:rFonts w:ascii="Arial" w:hAnsi="Arial" w:cs="Arial"/>
                <w:sz w:val="18"/>
                <w:szCs w:val="18"/>
              </w:rPr>
              <w:t xml:space="preserve">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w:t>
            </w:r>
            <w:proofErr w:type="spellStart"/>
            <w:r w:rsidRPr="00F60F73">
              <w:rPr>
                <w:rFonts w:ascii="Arial" w:hAnsi="Arial" w:cs="Arial"/>
                <w:sz w:val="18"/>
                <w:szCs w:val="18"/>
              </w:rPr>
              <w:t>Ur.l</w:t>
            </w:r>
            <w:proofErr w:type="spellEnd"/>
            <w:r w:rsidRPr="00F60F73">
              <w:rPr>
                <w:rFonts w:ascii="Arial" w:hAnsi="Arial" w:cs="Arial"/>
                <w:sz w:val="18"/>
                <w:szCs w:val="18"/>
              </w:rPr>
              <w:t>. RS, št.1/04).</w:t>
            </w:r>
          </w:p>
          <w:p w14:paraId="5936AC39" w14:textId="77777777" w:rsidR="00036B4D" w:rsidRPr="00F60F73" w:rsidRDefault="00036B4D" w:rsidP="002F5750">
            <w:pPr>
              <w:spacing w:before="225" w:after="225"/>
              <w:jc w:val="both"/>
            </w:pPr>
            <w:r w:rsidRPr="00F60F73">
              <w:rPr>
                <w:rFonts w:ascii="Arial" w:hAnsi="Arial" w:cs="Arial"/>
                <w:sz w:val="18"/>
                <w:szCs w:val="18"/>
              </w:rPr>
              <w:t>Izvajalec se zavezuje naročnika pisno zaprositi za spremembo cen. O spremembi cen pogodbeni stranki skleneta aneks k tej pogodbi.</w:t>
            </w:r>
          </w:p>
        </w:tc>
      </w:tr>
    </w:tbl>
    <w:p w14:paraId="5E9C2A84" w14:textId="77777777" w:rsidR="00036B4D" w:rsidRPr="00F60F73" w:rsidRDefault="00036B4D" w:rsidP="00036B4D">
      <w:pPr>
        <w:spacing w:after="0" w:line="240" w:lineRule="auto"/>
        <w:jc w:val="center"/>
      </w:pPr>
      <w:r w:rsidRPr="00F60F73">
        <w:rPr>
          <w:rFonts w:ascii="Arial" w:hAnsi="Arial" w:cs="Arial"/>
          <w:b/>
          <w:bCs/>
          <w:sz w:val="18"/>
          <w:szCs w:val="18"/>
        </w:rPr>
        <w:t>7. člen</w:t>
      </w:r>
    </w:p>
    <w:tbl>
      <w:tblPr>
        <w:tblStyle w:val="NormalTablePHPDOCX"/>
        <w:tblW w:w="0" w:type="auto"/>
        <w:tblInd w:w="108" w:type="dxa"/>
        <w:tblLook w:val="04A0" w:firstRow="1" w:lastRow="0" w:firstColumn="1" w:lastColumn="0" w:noHBand="0" w:noVBand="1"/>
      </w:tblPr>
      <w:tblGrid>
        <w:gridCol w:w="8962"/>
      </w:tblGrid>
      <w:tr w:rsidR="00F60F73" w:rsidRPr="00F60F73" w14:paraId="718D7056" w14:textId="77777777" w:rsidTr="002F5750">
        <w:tc>
          <w:tcPr>
            <w:tcW w:w="0" w:type="auto"/>
            <w:tcMar>
              <w:top w:w="0" w:type="auto"/>
              <w:bottom w:w="0" w:type="auto"/>
            </w:tcMar>
          </w:tcPr>
          <w:p w14:paraId="2818000B" w14:textId="77777777" w:rsidR="00036B4D" w:rsidRPr="00F60F73" w:rsidRDefault="00036B4D" w:rsidP="002F5750">
            <w:pPr>
              <w:jc w:val="both"/>
            </w:pPr>
            <w:r w:rsidRPr="00F60F73">
              <w:rPr>
                <w:rFonts w:ascii="Arial" w:hAnsi="Arial" w:cs="Arial"/>
                <w:sz w:val="18"/>
                <w:szCs w:val="18"/>
              </w:rPr>
              <w:t>Izvajalec izda naročniku račun v osmih (8) dneh po opravljeni dobavi blaga, v kolikor se stranki ne dogovorita drugače. Izvajalec izstavi račun v elektronski obliki (</w:t>
            </w:r>
            <w:proofErr w:type="spellStart"/>
            <w:r w:rsidRPr="00F60F73">
              <w:rPr>
                <w:rFonts w:ascii="Arial" w:hAnsi="Arial" w:cs="Arial"/>
                <w:sz w:val="18"/>
                <w:szCs w:val="18"/>
              </w:rPr>
              <w:t>eRačun</w:t>
            </w:r>
            <w:proofErr w:type="spellEnd"/>
            <w:r w:rsidRPr="00F60F73">
              <w:rPr>
                <w:rFonts w:ascii="Arial" w:hAnsi="Arial" w:cs="Arial"/>
                <w:sz w:val="18"/>
                <w:szCs w:val="18"/>
              </w:rPr>
              <w:t xml:space="preserve">) preko spletnega portala </w:t>
            </w:r>
            <w:proofErr w:type="spellStart"/>
            <w:r w:rsidRPr="00F60F73">
              <w:rPr>
                <w:rFonts w:ascii="Arial" w:hAnsi="Arial" w:cs="Arial"/>
                <w:sz w:val="18"/>
                <w:szCs w:val="18"/>
              </w:rPr>
              <w:t>UJPnet</w:t>
            </w:r>
            <w:proofErr w:type="spellEnd"/>
            <w:r w:rsidRPr="00F60F73">
              <w:rPr>
                <w:rFonts w:ascii="Arial" w:hAnsi="Arial" w:cs="Arial"/>
                <w:sz w:val="18"/>
                <w:szCs w:val="18"/>
              </w:rPr>
              <w:t xml:space="preserve">. Kot uradni prejem računa se šteje datum vnosa računa v sistem </w:t>
            </w:r>
            <w:proofErr w:type="spellStart"/>
            <w:r w:rsidRPr="00F60F73">
              <w:rPr>
                <w:rFonts w:ascii="Arial" w:hAnsi="Arial" w:cs="Arial"/>
                <w:sz w:val="18"/>
                <w:szCs w:val="18"/>
              </w:rPr>
              <w:t>UJPnet</w:t>
            </w:r>
            <w:proofErr w:type="spellEnd"/>
            <w:r w:rsidRPr="00F60F73">
              <w:rPr>
                <w:rFonts w:ascii="Arial" w:hAnsi="Arial" w:cs="Arial"/>
                <w:sz w:val="18"/>
                <w:szCs w:val="18"/>
              </w:rPr>
              <w:t>.</w:t>
            </w:r>
          </w:p>
          <w:p w14:paraId="3BC663AA" w14:textId="77777777" w:rsidR="00036B4D" w:rsidRPr="00F60F73" w:rsidRDefault="00036B4D" w:rsidP="002F5750">
            <w:pPr>
              <w:jc w:val="both"/>
              <w:rPr>
                <w:rFonts w:ascii="Arial" w:hAnsi="Arial" w:cs="Arial"/>
                <w:sz w:val="18"/>
                <w:szCs w:val="18"/>
              </w:rPr>
            </w:pPr>
          </w:p>
          <w:p w14:paraId="44EA370A" w14:textId="77777777" w:rsidR="00036B4D" w:rsidRPr="00F60F73" w:rsidRDefault="00036B4D" w:rsidP="002F5750">
            <w:pPr>
              <w:jc w:val="both"/>
            </w:pPr>
            <w:r w:rsidRPr="00F60F73">
              <w:rPr>
                <w:rFonts w:ascii="Arial" w:hAnsi="Arial" w:cs="Arial"/>
                <w:sz w:val="18"/>
                <w:szCs w:val="18"/>
              </w:rPr>
              <w:t>Račun mora, poleg obveznih podatkov, vsebovati še:</w:t>
            </w:r>
          </w:p>
          <w:p w14:paraId="684E6301" w14:textId="77777777" w:rsidR="00036B4D" w:rsidRPr="00F60F73" w:rsidRDefault="00036B4D" w:rsidP="002F5750">
            <w:pPr>
              <w:jc w:val="both"/>
            </w:pPr>
            <w:r w:rsidRPr="00F60F73">
              <w:rPr>
                <w:rFonts w:ascii="Arial" w:hAnsi="Arial" w:cs="Arial"/>
                <w:sz w:val="18"/>
                <w:szCs w:val="18"/>
              </w:rPr>
              <w:t>- navedbo lokacije kamor je bilo blago dostavljeno, </w:t>
            </w:r>
          </w:p>
          <w:p w14:paraId="22391E8B" w14:textId="77777777" w:rsidR="00036B4D" w:rsidRPr="00F60F73" w:rsidRDefault="00036B4D" w:rsidP="002F5750">
            <w:pPr>
              <w:jc w:val="both"/>
            </w:pPr>
            <w:r w:rsidRPr="00F60F73">
              <w:rPr>
                <w:rFonts w:ascii="Arial" w:hAnsi="Arial" w:cs="Arial"/>
                <w:sz w:val="18"/>
                <w:szCs w:val="18"/>
              </w:rPr>
              <w:t>- številko naročila in datum naročila,</w:t>
            </w:r>
          </w:p>
          <w:p w14:paraId="045573AC" w14:textId="7149EBA3" w:rsidR="00036B4D" w:rsidRPr="00F60F73" w:rsidRDefault="00036B4D" w:rsidP="002F5750">
            <w:pPr>
              <w:jc w:val="both"/>
            </w:pPr>
            <w:r w:rsidRPr="00F60F73">
              <w:rPr>
                <w:rFonts w:ascii="Arial" w:hAnsi="Arial" w:cs="Arial"/>
                <w:sz w:val="18"/>
                <w:szCs w:val="18"/>
              </w:rPr>
              <w:t xml:space="preserve">- </w:t>
            </w:r>
            <w:r w:rsidR="00B16CC3" w:rsidRPr="00F60F73">
              <w:rPr>
                <w:rFonts w:ascii="Arial" w:hAnsi="Arial" w:cs="Arial"/>
                <w:sz w:val="18"/>
                <w:szCs w:val="18"/>
              </w:rPr>
              <w:t xml:space="preserve">naročnikovo </w:t>
            </w:r>
            <w:r w:rsidRPr="00F60F73">
              <w:rPr>
                <w:rFonts w:ascii="Arial" w:hAnsi="Arial" w:cs="Arial"/>
                <w:sz w:val="18"/>
                <w:szCs w:val="18"/>
              </w:rPr>
              <w:t>številko pogodbe,</w:t>
            </w:r>
          </w:p>
          <w:p w14:paraId="5D43314C" w14:textId="77777777" w:rsidR="00036B4D" w:rsidRPr="00F60F73" w:rsidRDefault="00036B4D" w:rsidP="002F5750">
            <w:pPr>
              <w:jc w:val="both"/>
            </w:pPr>
            <w:r w:rsidRPr="00F60F73">
              <w:rPr>
                <w:rFonts w:ascii="Arial" w:hAnsi="Arial" w:cs="Arial"/>
                <w:sz w:val="18"/>
                <w:szCs w:val="18"/>
              </w:rPr>
              <w:t>- specifikacijo dobavljenega blaga,</w:t>
            </w:r>
          </w:p>
          <w:p w14:paraId="75C72A11" w14:textId="77777777" w:rsidR="00036B4D" w:rsidRPr="00F60F73" w:rsidRDefault="00036B4D" w:rsidP="002F5750">
            <w:pPr>
              <w:jc w:val="both"/>
            </w:pPr>
            <w:r w:rsidRPr="00F60F73">
              <w:rPr>
                <w:rFonts w:ascii="Arial" w:hAnsi="Arial" w:cs="Arial"/>
                <w:sz w:val="18"/>
                <w:szCs w:val="18"/>
              </w:rPr>
              <w:lastRenderedPageBreak/>
              <w:t xml:space="preserve">- podatke za </w:t>
            </w:r>
            <w:proofErr w:type="spellStart"/>
            <w:r w:rsidRPr="00F60F73">
              <w:rPr>
                <w:rFonts w:ascii="Arial" w:hAnsi="Arial" w:cs="Arial"/>
                <w:sz w:val="18"/>
                <w:szCs w:val="18"/>
              </w:rPr>
              <w:t>Intrastat</w:t>
            </w:r>
            <w:proofErr w:type="spellEnd"/>
            <w:r w:rsidRPr="00F60F73">
              <w:rPr>
                <w:rFonts w:ascii="Arial" w:hAnsi="Arial" w:cs="Arial"/>
                <w:sz w:val="18"/>
                <w:szCs w:val="18"/>
              </w:rPr>
              <w:t>, če gre za izvajalca iz EU.</w:t>
            </w:r>
          </w:p>
          <w:p w14:paraId="5DCE34D3" w14:textId="77777777" w:rsidR="00B16CC3" w:rsidRPr="00F60F73" w:rsidRDefault="00B16CC3" w:rsidP="002F5750">
            <w:pPr>
              <w:jc w:val="both"/>
              <w:rPr>
                <w:rFonts w:ascii="Arial" w:hAnsi="Arial" w:cs="Arial"/>
                <w:sz w:val="18"/>
                <w:szCs w:val="18"/>
              </w:rPr>
            </w:pPr>
          </w:p>
          <w:p w14:paraId="74A5B8DF" w14:textId="3BE1BAF6" w:rsidR="00036B4D" w:rsidRPr="00F60F73" w:rsidRDefault="00036B4D" w:rsidP="002F5750">
            <w:pPr>
              <w:jc w:val="both"/>
            </w:pPr>
            <w:r w:rsidRPr="00F60F73">
              <w:rPr>
                <w:rFonts w:ascii="Arial" w:hAnsi="Arial" w:cs="Arial"/>
                <w:sz w:val="18"/>
                <w:szCs w:val="18"/>
              </w:rPr>
              <w:t>V kolikor naročnik računa ne zavrne v roku 8 delovnih dni od prejema, se račun šteje za potrjenega.</w:t>
            </w:r>
          </w:p>
          <w:p w14:paraId="14B23608" w14:textId="77777777" w:rsidR="00036B4D" w:rsidRPr="00F60F73" w:rsidRDefault="00036B4D" w:rsidP="002F5750">
            <w:pPr>
              <w:jc w:val="both"/>
              <w:rPr>
                <w:rFonts w:ascii="Arial" w:hAnsi="Arial" w:cs="Arial"/>
                <w:sz w:val="18"/>
                <w:szCs w:val="18"/>
              </w:rPr>
            </w:pPr>
          </w:p>
          <w:p w14:paraId="13CF7D7E" w14:textId="77777777" w:rsidR="00036B4D" w:rsidRPr="00F60F73" w:rsidRDefault="00036B4D" w:rsidP="002F5750">
            <w:pPr>
              <w:jc w:val="both"/>
            </w:pPr>
            <w:r w:rsidRPr="00F60F73">
              <w:rPr>
                <w:rFonts w:ascii="Arial" w:hAnsi="Arial" w:cs="Arial"/>
                <w:sz w:val="18"/>
                <w:szCs w:val="18"/>
              </w:rPr>
              <w:t>Rok plačila začne teči naslednji dan po uradnem prejemu računa. Kot dan plačila oziroma izpolnitve naročnikove obveznosti se šteje dan, ko naročnik izroči nalog za plačilo organizaciji, pri kateri ima svoj račun.</w:t>
            </w:r>
          </w:p>
          <w:p w14:paraId="1A0E012D" w14:textId="77777777" w:rsidR="00036B4D" w:rsidRPr="00F60F73" w:rsidRDefault="00036B4D" w:rsidP="002F5750">
            <w:pPr>
              <w:jc w:val="both"/>
              <w:rPr>
                <w:rFonts w:ascii="Arial" w:hAnsi="Arial" w:cs="Arial"/>
                <w:sz w:val="18"/>
                <w:szCs w:val="18"/>
              </w:rPr>
            </w:pPr>
          </w:p>
          <w:p w14:paraId="264FC9E1" w14:textId="77777777" w:rsidR="00036B4D" w:rsidRPr="00F60F73" w:rsidRDefault="00036B4D" w:rsidP="002F5750">
            <w:pPr>
              <w:jc w:val="both"/>
            </w:pPr>
            <w:r w:rsidRPr="00F60F73">
              <w:rPr>
                <w:rFonts w:ascii="Arial" w:hAnsi="Arial" w:cs="Arial"/>
                <w:sz w:val="18"/>
                <w:szCs w:val="18"/>
              </w:rPr>
              <w:t>Naročnik se zaveže plačati račun v roku 30 dni od prejema pravilno izstavljenega računa oziroma skladno z veljavnimi predpisi, ki določajo roke plačila, na transakcijski račun izvajalca. V primeru zamude pri plačilu lahko izvajalec naročniku zaračuna zakonske zamudne obresti.</w:t>
            </w:r>
          </w:p>
          <w:p w14:paraId="5E008EDC" w14:textId="77777777" w:rsidR="00036B4D" w:rsidRPr="00F60F73" w:rsidRDefault="00036B4D" w:rsidP="002F5750">
            <w:pPr>
              <w:jc w:val="both"/>
              <w:rPr>
                <w:rFonts w:ascii="Arial" w:hAnsi="Arial" w:cs="Arial"/>
                <w:sz w:val="18"/>
                <w:szCs w:val="18"/>
              </w:rPr>
            </w:pPr>
          </w:p>
          <w:p w14:paraId="56756AC2" w14:textId="77777777" w:rsidR="00036B4D" w:rsidRPr="00F60F73" w:rsidRDefault="00036B4D" w:rsidP="002F5750">
            <w:pPr>
              <w:jc w:val="both"/>
            </w:pPr>
            <w:r w:rsidRPr="00F60F73">
              <w:rPr>
                <w:rFonts w:ascii="Arial" w:hAnsi="Arial" w:cs="Arial"/>
                <w:sz w:val="18"/>
                <w:szCs w:val="18"/>
              </w:rPr>
              <w:t>Naročnik bo pravilno izstavljen in potrjen račun poravnal na transakcijski račun izvajalca, naveden na računu. V primeru, da TRR ni naveden na računu, se plačilo nakaže na prvi račun pri podatkih o izvajalcu.</w:t>
            </w:r>
          </w:p>
        </w:tc>
      </w:tr>
    </w:tbl>
    <w:p w14:paraId="5A1B879B" w14:textId="77777777" w:rsidR="00036B4D" w:rsidRPr="00F60F73" w:rsidRDefault="00036B4D" w:rsidP="00036B4D">
      <w:pPr>
        <w:spacing w:before="225" w:after="225" w:line="240" w:lineRule="auto"/>
        <w:jc w:val="both"/>
      </w:pPr>
      <w:r w:rsidRPr="00F60F73">
        <w:rPr>
          <w:rFonts w:ascii="Arial" w:hAnsi="Arial" w:cs="Arial"/>
          <w:b/>
          <w:bCs/>
          <w:sz w:val="18"/>
          <w:szCs w:val="18"/>
        </w:rPr>
        <w:lastRenderedPageBreak/>
        <w:t>IV. NAROČANJE, DOBAVA IN PREVZEM BLAGA</w:t>
      </w:r>
    </w:p>
    <w:p w14:paraId="6D2E2298" w14:textId="77777777" w:rsidR="00036B4D" w:rsidRPr="00F60F73" w:rsidRDefault="00036B4D" w:rsidP="00036B4D">
      <w:pPr>
        <w:spacing w:after="0" w:line="240" w:lineRule="auto"/>
        <w:jc w:val="center"/>
      </w:pPr>
      <w:r w:rsidRPr="00F60F73">
        <w:rPr>
          <w:rFonts w:ascii="Arial" w:hAnsi="Arial" w:cs="Arial"/>
          <w:b/>
          <w:bCs/>
          <w:sz w:val="18"/>
          <w:szCs w:val="18"/>
        </w:rPr>
        <w:t>8. člen</w:t>
      </w:r>
    </w:p>
    <w:tbl>
      <w:tblPr>
        <w:tblStyle w:val="NormalTablePHPDOCX"/>
        <w:tblW w:w="0" w:type="auto"/>
        <w:tblInd w:w="108" w:type="dxa"/>
        <w:tblLook w:val="04A0" w:firstRow="1" w:lastRow="0" w:firstColumn="1" w:lastColumn="0" w:noHBand="0" w:noVBand="1"/>
      </w:tblPr>
      <w:tblGrid>
        <w:gridCol w:w="8962"/>
      </w:tblGrid>
      <w:tr w:rsidR="00F60F73" w:rsidRPr="00F60F73" w14:paraId="680B16AE" w14:textId="77777777" w:rsidTr="002F5750">
        <w:tc>
          <w:tcPr>
            <w:tcW w:w="0" w:type="auto"/>
            <w:tcMar>
              <w:top w:w="0" w:type="auto"/>
              <w:bottom w:w="0" w:type="auto"/>
            </w:tcMar>
          </w:tcPr>
          <w:p w14:paraId="1DF20088" w14:textId="77777777" w:rsidR="00036B4D" w:rsidRPr="00F60F73" w:rsidRDefault="00036B4D" w:rsidP="002F5750">
            <w:pPr>
              <w:spacing w:before="225" w:after="225"/>
              <w:jc w:val="both"/>
            </w:pPr>
            <w:r w:rsidRPr="00F60F73">
              <w:rPr>
                <w:rFonts w:ascii="Arial" w:hAnsi="Arial" w:cs="Arial"/>
                <w:sz w:val="18"/>
                <w:szCs w:val="18"/>
              </w:rPr>
              <w:t>Naročnik bo posamezne vrste blaga, ki jih bo potreboval, kupoval od izbranega izvajalca na podlagi sklenjene pogodbe, in sicer na podlagi izstavljenih naročilnic po pošti, telefaksu ali elektronski pošti. Naročnik bo v naročilnici opredelil vrste in količine blaga. </w:t>
            </w:r>
          </w:p>
        </w:tc>
      </w:tr>
    </w:tbl>
    <w:p w14:paraId="0C71F0AC" w14:textId="77777777" w:rsidR="00036B4D" w:rsidRPr="00F60F73" w:rsidRDefault="00036B4D" w:rsidP="00036B4D">
      <w:pPr>
        <w:spacing w:after="0" w:line="240" w:lineRule="auto"/>
        <w:jc w:val="center"/>
      </w:pPr>
      <w:r w:rsidRPr="00F60F73">
        <w:rPr>
          <w:rFonts w:ascii="Arial" w:hAnsi="Arial" w:cs="Arial"/>
          <w:b/>
          <w:bCs/>
          <w:sz w:val="18"/>
          <w:szCs w:val="18"/>
        </w:rPr>
        <w:t>9. člen</w:t>
      </w:r>
    </w:p>
    <w:tbl>
      <w:tblPr>
        <w:tblStyle w:val="NormalTablePHPDOCX"/>
        <w:tblW w:w="0" w:type="auto"/>
        <w:tblInd w:w="108" w:type="dxa"/>
        <w:tblLook w:val="04A0" w:firstRow="1" w:lastRow="0" w:firstColumn="1" w:lastColumn="0" w:noHBand="0" w:noVBand="1"/>
      </w:tblPr>
      <w:tblGrid>
        <w:gridCol w:w="8962"/>
      </w:tblGrid>
      <w:tr w:rsidR="00F60F73" w:rsidRPr="00F60F73" w14:paraId="4F165391" w14:textId="77777777" w:rsidTr="002F5750">
        <w:tc>
          <w:tcPr>
            <w:tcW w:w="0" w:type="auto"/>
            <w:tcMar>
              <w:top w:w="0" w:type="auto"/>
              <w:bottom w:w="0" w:type="auto"/>
            </w:tcMar>
          </w:tcPr>
          <w:p w14:paraId="0A2AB9B3" w14:textId="77777777" w:rsidR="00036B4D" w:rsidRPr="00F60F73" w:rsidRDefault="00036B4D" w:rsidP="002F5750">
            <w:pPr>
              <w:spacing w:before="225" w:after="225"/>
              <w:jc w:val="both"/>
            </w:pPr>
            <w:r w:rsidRPr="00F60F73">
              <w:rPr>
                <w:rFonts w:ascii="Arial" w:hAnsi="Arial" w:cs="Arial"/>
                <w:sz w:val="18"/>
                <w:szCs w:val="18"/>
              </w:rPr>
              <w:t>Izvajalec se zavezuje zagotavljati:</w:t>
            </w:r>
          </w:p>
          <w:tbl>
            <w:tblPr>
              <w:tblStyle w:val="NormalTablePHPDOCX"/>
              <w:tblW w:w="0" w:type="auto"/>
              <w:tblLook w:val="04A0" w:firstRow="1" w:lastRow="0" w:firstColumn="1" w:lastColumn="0" w:noHBand="0" w:noVBand="1"/>
            </w:tblPr>
            <w:tblGrid>
              <w:gridCol w:w="8746"/>
            </w:tblGrid>
            <w:tr w:rsidR="00F60F73" w:rsidRPr="00F60F73" w14:paraId="76F2D639" w14:textId="77777777" w:rsidTr="002F5750">
              <w:tc>
                <w:tcPr>
                  <w:tcW w:w="0" w:type="auto"/>
                  <w:tcMar>
                    <w:top w:w="0" w:type="auto"/>
                    <w:bottom w:w="0" w:type="auto"/>
                  </w:tcMar>
                </w:tcPr>
                <w:p w14:paraId="2422B8E2" w14:textId="77777777" w:rsidR="00036B4D" w:rsidRPr="00F60F73" w:rsidRDefault="00036B4D" w:rsidP="00D9761B">
                  <w:pPr>
                    <w:numPr>
                      <w:ilvl w:val="0"/>
                      <w:numId w:val="41"/>
                    </w:numPr>
                    <w:jc w:val="both"/>
                    <w:rPr>
                      <w:rFonts w:ascii="Arial" w:hAnsi="Arial" w:cs="Arial"/>
                      <w:sz w:val="18"/>
                      <w:szCs w:val="18"/>
                    </w:rPr>
                  </w:pPr>
                  <w:r w:rsidRPr="00F60F73">
                    <w:rPr>
                      <w:rFonts w:ascii="Arial" w:hAnsi="Arial" w:cs="Arial"/>
                      <w:sz w:val="18"/>
                      <w:szCs w:val="18"/>
                    </w:rPr>
                    <w:t>da bo naročniku dobavljal blago v skladu s ponudbeno specifikacijo in specifikacijo zahtev naročnika;</w:t>
                  </w:r>
                </w:p>
                <w:p w14:paraId="631B7A0F" w14:textId="4592A63A" w:rsidR="00036B4D" w:rsidRPr="00F60F73" w:rsidRDefault="00036B4D" w:rsidP="00D9761B">
                  <w:pPr>
                    <w:numPr>
                      <w:ilvl w:val="0"/>
                      <w:numId w:val="41"/>
                    </w:numPr>
                    <w:jc w:val="both"/>
                    <w:rPr>
                      <w:rFonts w:ascii="Arial" w:hAnsi="Arial" w:cs="Arial"/>
                      <w:sz w:val="18"/>
                      <w:szCs w:val="18"/>
                    </w:rPr>
                  </w:pPr>
                  <w:r w:rsidRPr="00F60F73">
                    <w:rPr>
                      <w:rFonts w:ascii="Arial" w:hAnsi="Arial" w:cs="Arial"/>
                      <w:sz w:val="18"/>
                      <w:szCs w:val="18"/>
                    </w:rPr>
                    <w:t xml:space="preserve">dobavo blaga v roku </w:t>
                  </w:r>
                  <w:proofErr w:type="spellStart"/>
                  <w:r w:rsidRPr="00F60F73">
                    <w:rPr>
                      <w:rFonts w:ascii="Arial" w:hAnsi="Arial" w:cs="Arial"/>
                      <w:sz w:val="18"/>
                      <w:szCs w:val="18"/>
                    </w:rPr>
                    <w:t>max</w:t>
                  </w:r>
                  <w:proofErr w:type="spellEnd"/>
                  <w:r w:rsidRPr="00F60F73">
                    <w:rPr>
                      <w:rFonts w:ascii="Arial" w:hAnsi="Arial" w:cs="Arial"/>
                      <w:sz w:val="18"/>
                      <w:szCs w:val="18"/>
                    </w:rPr>
                    <w:t>. 7 dni od prejema pisnega naročila, v nujnih primerih v dogovoru z naročnikom;</w:t>
                  </w:r>
                </w:p>
                <w:p w14:paraId="302687FD" w14:textId="77777777" w:rsidR="00036B4D" w:rsidRPr="00F60F73" w:rsidRDefault="00036B4D" w:rsidP="00D9761B">
                  <w:pPr>
                    <w:numPr>
                      <w:ilvl w:val="0"/>
                      <w:numId w:val="41"/>
                    </w:numPr>
                    <w:jc w:val="both"/>
                    <w:rPr>
                      <w:rFonts w:ascii="Arial" w:hAnsi="Arial" w:cs="Arial"/>
                      <w:sz w:val="18"/>
                      <w:szCs w:val="18"/>
                    </w:rPr>
                  </w:pPr>
                  <w:r w:rsidRPr="00F60F73">
                    <w:rPr>
                      <w:rFonts w:ascii="Arial" w:hAnsi="Arial" w:cs="Arial"/>
                      <w:sz w:val="18"/>
                      <w:szCs w:val="18"/>
                    </w:rPr>
                    <w:t xml:space="preserve">dostavo blaga </w:t>
                  </w:r>
                  <w:proofErr w:type="spellStart"/>
                  <w:r w:rsidRPr="00F60F73">
                    <w:rPr>
                      <w:rFonts w:ascii="Arial" w:hAnsi="Arial" w:cs="Arial"/>
                      <w:sz w:val="18"/>
                      <w:szCs w:val="18"/>
                    </w:rPr>
                    <w:t>ddp</w:t>
                  </w:r>
                  <w:proofErr w:type="spellEnd"/>
                  <w:r w:rsidRPr="00F60F73">
                    <w:rPr>
                      <w:rFonts w:ascii="Arial" w:hAnsi="Arial" w:cs="Arial"/>
                      <w:sz w:val="18"/>
                      <w:szCs w:val="18"/>
                    </w:rPr>
                    <w:t xml:space="preserve"> skladišče bolnišnične lekarne - razloženo v skladišče naročnika, in sicer od 7.00 do 15.00 ure, izven tega časa je dostava dovoljena le ob soglasju naročnika;</w:t>
                  </w:r>
                </w:p>
                <w:p w14:paraId="513BB606" w14:textId="77777777" w:rsidR="00036B4D" w:rsidRPr="00F60F73" w:rsidRDefault="00036B4D" w:rsidP="00D9761B">
                  <w:pPr>
                    <w:numPr>
                      <w:ilvl w:val="0"/>
                      <w:numId w:val="41"/>
                    </w:numPr>
                    <w:jc w:val="both"/>
                    <w:rPr>
                      <w:rFonts w:ascii="Arial" w:hAnsi="Arial" w:cs="Arial"/>
                      <w:sz w:val="18"/>
                      <w:szCs w:val="18"/>
                    </w:rPr>
                  </w:pPr>
                  <w:r w:rsidRPr="00F60F73">
                    <w:rPr>
                      <w:rFonts w:ascii="Arial" w:hAnsi="Arial" w:cs="Arial"/>
                      <w:sz w:val="18"/>
                      <w:szCs w:val="18"/>
                    </w:rPr>
                    <w:t>da bo v primeru, da blaga ne bo mogel dostaviti v pogodbenem roku, o tem pisno obvestil naročnika in ga seznanil z natančnim datumom dostave blaga, in sicer na elektronski naslov: jana.vuckovic@sb-nm.si; </w:t>
                  </w:r>
                </w:p>
                <w:p w14:paraId="7AC2D819" w14:textId="77777777" w:rsidR="00036B4D" w:rsidRPr="00F60F73" w:rsidRDefault="00036B4D" w:rsidP="00D9761B">
                  <w:pPr>
                    <w:numPr>
                      <w:ilvl w:val="0"/>
                      <w:numId w:val="41"/>
                    </w:numPr>
                    <w:jc w:val="both"/>
                    <w:rPr>
                      <w:rFonts w:ascii="Arial" w:hAnsi="Arial" w:cs="Arial"/>
                      <w:sz w:val="18"/>
                      <w:szCs w:val="18"/>
                    </w:rPr>
                  </w:pPr>
                  <w:r w:rsidRPr="00F60F73">
                    <w:rPr>
                      <w:rFonts w:ascii="Arial" w:hAnsi="Arial" w:cs="Arial"/>
                      <w:sz w:val="18"/>
                      <w:szCs w:val="18"/>
                    </w:rPr>
                    <w:t>načelo sledljivosti blaga pri naročniku, pri čemer se zavezuje ob dobavah blaga sklicevati na naročilnico naročnika in zagotavljati ujemanje podatkov: naziv blaga in kataloška številka proizvajalca in/ali črtna koda, v ponudbeni dokumentaciji, na dobavnici in embalaži;</w:t>
                  </w:r>
                </w:p>
                <w:p w14:paraId="1FE921B5" w14:textId="77777777" w:rsidR="00036B4D" w:rsidRPr="00F60F73" w:rsidRDefault="00036B4D" w:rsidP="00D9761B">
                  <w:pPr>
                    <w:numPr>
                      <w:ilvl w:val="0"/>
                      <w:numId w:val="41"/>
                    </w:numPr>
                    <w:jc w:val="both"/>
                    <w:rPr>
                      <w:rFonts w:ascii="Arial" w:hAnsi="Arial" w:cs="Arial"/>
                      <w:sz w:val="18"/>
                      <w:szCs w:val="18"/>
                    </w:rPr>
                  </w:pPr>
                  <w:r w:rsidRPr="00F60F73">
                    <w:rPr>
                      <w:rFonts w:ascii="Arial" w:hAnsi="Arial" w:cs="Arial"/>
                      <w:sz w:val="18"/>
                      <w:szCs w:val="18"/>
                    </w:rPr>
                    <w:t>opremljenost dobavljenega blaga tudi z elektronsko dobavnico po shemi naročnika,</w:t>
                  </w:r>
                </w:p>
                <w:p w14:paraId="4DBEE283" w14:textId="77777777" w:rsidR="00036B4D" w:rsidRPr="00F60F73" w:rsidRDefault="00036B4D" w:rsidP="00D9761B">
                  <w:pPr>
                    <w:numPr>
                      <w:ilvl w:val="0"/>
                      <w:numId w:val="41"/>
                    </w:numPr>
                    <w:jc w:val="both"/>
                    <w:rPr>
                      <w:rFonts w:ascii="Arial" w:hAnsi="Arial" w:cs="Arial"/>
                      <w:sz w:val="18"/>
                      <w:szCs w:val="18"/>
                    </w:rPr>
                  </w:pPr>
                  <w:r w:rsidRPr="00F60F73">
                    <w:rPr>
                      <w:rFonts w:ascii="Arial" w:hAnsi="Arial" w:cs="Arial"/>
                      <w:sz w:val="18"/>
                      <w:szCs w:val="18"/>
                    </w:rPr>
                    <w:t>opremljenost dobavljenega blaga z EAN kodami</w:t>
                  </w:r>
                </w:p>
                <w:p w14:paraId="2F04998D" w14:textId="77777777" w:rsidR="00036B4D" w:rsidRPr="00F60F73" w:rsidRDefault="00036B4D" w:rsidP="00D9761B">
                  <w:pPr>
                    <w:numPr>
                      <w:ilvl w:val="0"/>
                      <w:numId w:val="41"/>
                    </w:numPr>
                    <w:jc w:val="both"/>
                    <w:rPr>
                      <w:rFonts w:ascii="Arial" w:hAnsi="Arial" w:cs="Arial"/>
                      <w:sz w:val="18"/>
                      <w:szCs w:val="18"/>
                    </w:rPr>
                  </w:pPr>
                  <w:r w:rsidRPr="00F60F73">
                    <w:rPr>
                      <w:rFonts w:ascii="Arial" w:hAnsi="Arial" w:cs="Arial"/>
                      <w:sz w:val="18"/>
                      <w:szCs w:val="18"/>
                    </w:rPr>
                    <w:t xml:space="preserve">da bo ob izstavitvi računov v za to predvidena polja vnašal naročnikovo št. pogodbe in naročnikovo </w:t>
                  </w:r>
                  <w:proofErr w:type="spellStart"/>
                  <w:r w:rsidRPr="00F60F73">
                    <w:rPr>
                      <w:rFonts w:ascii="Arial" w:hAnsi="Arial" w:cs="Arial"/>
                      <w:sz w:val="18"/>
                      <w:szCs w:val="18"/>
                    </w:rPr>
                    <w:t>št.naročilnice</w:t>
                  </w:r>
                  <w:proofErr w:type="spellEnd"/>
                  <w:r w:rsidRPr="00F60F73">
                    <w:rPr>
                      <w:rFonts w:ascii="Arial" w:hAnsi="Arial" w:cs="Arial"/>
                      <w:sz w:val="18"/>
                      <w:szCs w:val="18"/>
                    </w:rPr>
                    <w:t>,</w:t>
                  </w:r>
                </w:p>
                <w:p w14:paraId="5E838785" w14:textId="77777777" w:rsidR="00036B4D" w:rsidRPr="00F60F73" w:rsidRDefault="00036B4D" w:rsidP="00D9761B">
                  <w:pPr>
                    <w:numPr>
                      <w:ilvl w:val="0"/>
                      <w:numId w:val="41"/>
                    </w:numPr>
                    <w:jc w:val="both"/>
                    <w:rPr>
                      <w:rFonts w:ascii="Arial" w:hAnsi="Arial" w:cs="Arial"/>
                      <w:sz w:val="18"/>
                      <w:szCs w:val="18"/>
                    </w:rPr>
                  </w:pPr>
                  <w:r w:rsidRPr="00F60F73">
                    <w:rPr>
                      <w:rFonts w:ascii="Arial" w:hAnsi="Arial" w:cs="Arial"/>
                      <w:sz w:val="18"/>
                      <w:szCs w:val="18"/>
                    </w:rPr>
                    <w:t>spoštovanje hišnega reda bolnišnice za zunanje izvajalce.</w:t>
                  </w:r>
                </w:p>
              </w:tc>
            </w:tr>
          </w:tbl>
          <w:p w14:paraId="5D1151E6" w14:textId="77777777" w:rsidR="00036B4D" w:rsidRPr="00F60F73" w:rsidRDefault="00036B4D" w:rsidP="002F5750">
            <w:pPr>
              <w:spacing w:before="225" w:after="225"/>
              <w:jc w:val="both"/>
            </w:pPr>
            <w:r w:rsidRPr="00F60F73">
              <w:rPr>
                <w:rFonts w:ascii="Arial" w:hAnsi="Arial" w:cs="Arial"/>
                <w:sz w:val="18"/>
                <w:szCs w:val="18"/>
              </w:rPr>
              <w:t>V primeru, da izvajalec določene vrste blaga trenutno nima na zalogi, mora naročnika o tem obvestiti najkasneje 1 delovni dan po prejemu naročila in naročniku ponuditi ustrezno nadomestilo (če bo naročnik to zahteval), ki bo enakovredno vrsti blaga, ki je predmet pogodbe (istega ali drugega proizvajalca), po enaki ali nižji ceni. Ustreznost nadomestnega artikla mora potrditi naročnik. V kolikor dobave nadomestnega artikla izbrani ponudnik/dobavitelj ne more zagotoviti, mora naročnika o tem obvestiti, da lahko naročnik pravočasno izvede kritni nakup (blago naroči pri drugem dobavitelju, razliko v ceni pa zaračuna izvajalcu).</w:t>
            </w:r>
          </w:p>
          <w:p w14:paraId="7C7FD4DE" w14:textId="77777777" w:rsidR="00036B4D" w:rsidRPr="00F60F73" w:rsidRDefault="00036B4D" w:rsidP="002F5750">
            <w:pPr>
              <w:spacing w:before="225" w:after="225"/>
              <w:jc w:val="both"/>
            </w:pPr>
            <w:r w:rsidRPr="00F60F73">
              <w:rPr>
                <w:rFonts w:ascii="Arial" w:hAnsi="Arial" w:cs="Arial"/>
                <w:sz w:val="18"/>
                <w:szCs w:val="18"/>
              </w:rPr>
              <w:t>Izvajalec mora dobavljeno blago poleg pisne dobavnice opremiti tudi z dobavnico v elektronski obliki (v skladu s pogojem za priznanje usposobljenosti iz predmetne razpisne dokumentacije/tč. Tehnična sposobnost). Elektronsko obliko dobavnice izvajalec pošlje na naslov: simona.hribar@sb-nm.si.</w:t>
            </w:r>
          </w:p>
        </w:tc>
      </w:tr>
    </w:tbl>
    <w:p w14:paraId="2690B286" w14:textId="77777777" w:rsidR="00036B4D" w:rsidRPr="00F60F73" w:rsidRDefault="00036B4D" w:rsidP="00036B4D">
      <w:pPr>
        <w:spacing w:after="0" w:line="240" w:lineRule="auto"/>
        <w:jc w:val="center"/>
      </w:pPr>
      <w:r w:rsidRPr="00F60F73">
        <w:rPr>
          <w:rFonts w:ascii="Arial" w:hAnsi="Arial" w:cs="Arial"/>
          <w:b/>
          <w:bCs/>
          <w:sz w:val="18"/>
          <w:szCs w:val="18"/>
        </w:rPr>
        <w:t>10. člen</w:t>
      </w:r>
    </w:p>
    <w:tbl>
      <w:tblPr>
        <w:tblStyle w:val="NormalTablePHPDOCX"/>
        <w:tblW w:w="0" w:type="auto"/>
        <w:tblInd w:w="108" w:type="dxa"/>
        <w:tblLook w:val="04A0" w:firstRow="1" w:lastRow="0" w:firstColumn="1" w:lastColumn="0" w:noHBand="0" w:noVBand="1"/>
      </w:tblPr>
      <w:tblGrid>
        <w:gridCol w:w="8962"/>
      </w:tblGrid>
      <w:tr w:rsidR="00F60F73" w:rsidRPr="00F60F73" w14:paraId="722A8599" w14:textId="77777777" w:rsidTr="002F5750">
        <w:tc>
          <w:tcPr>
            <w:tcW w:w="0" w:type="auto"/>
            <w:tcMar>
              <w:top w:w="0" w:type="auto"/>
              <w:bottom w:w="0" w:type="auto"/>
            </w:tcMar>
          </w:tcPr>
          <w:p w14:paraId="181D9826" w14:textId="77777777" w:rsidR="00036B4D" w:rsidRPr="00F60F73" w:rsidRDefault="00036B4D" w:rsidP="002F5750">
            <w:pPr>
              <w:spacing w:before="225" w:after="225"/>
              <w:jc w:val="both"/>
            </w:pPr>
            <w:r w:rsidRPr="00F60F73">
              <w:rPr>
                <w:rFonts w:ascii="Arial" w:hAnsi="Arial" w:cs="Arial"/>
                <w:sz w:val="18"/>
                <w:szCs w:val="18"/>
              </w:rPr>
              <w:t>V kolikor izvajalec naročniku ne bo dobavil naročenega blaga v dogovorjenem roku (ki ni posledica višje sile ali razlogov na strani naročnika), ima naročnik pravico, da brez kakršnih koli odgovornosti do izvajalca, naroči blago pri drugem dobavitelju, razliko v ceni pa zaračuna izvajalcu.</w:t>
            </w:r>
          </w:p>
          <w:p w14:paraId="426298A3" w14:textId="77777777" w:rsidR="00036B4D" w:rsidRPr="00F60F73" w:rsidRDefault="00036B4D" w:rsidP="002F5750">
            <w:pPr>
              <w:spacing w:before="225" w:after="225"/>
              <w:jc w:val="both"/>
            </w:pPr>
            <w:r w:rsidRPr="00F60F73">
              <w:rPr>
                <w:rFonts w:ascii="Arial" w:hAnsi="Arial" w:cs="Arial"/>
                <w:sz w:val="18"/>
                <w:szCs w:val="18"/>
              </w:rPr>
              <w:t xml:space="preserve">Naročnik mora izvajalca o nameravanem kritnem kupu pisno obvestiti. Ko je kritni kup izveden, naročnik izvajalca o tem obvesti - sporoči številko in datum naročila. Za izvajalca to pomeni, da je sporazum za dobavo, </w:t>
            </w:r>
            <w:r w:rsidRPr="00F60F73">
              <w:rPr>
                <w:rFonts w:ascii="Arial" w:hAnsi="Arial" w:cs="Arial"/>
                <w:sz w:val="18"/>
                <w:szCs w:val="18"/>
              </w:rPr>
              <w:lastRenderedPageBreak/>
              <w:t>na podlagi katere je bil izveden kritni kup, razdrt, če se stranki ne dogovorita drugače.</w:t>
            </w:r>
          </w:p>
          <w:p w14:paraId="5B866CD8" w14:textId="77777777" w:rsidR="00036B4D" w:rsidRPr="00F60F73" w:rsidRDefault="00036B4D" w:rsidP="002F5750">
            <w:pPr>
              <w:spacing w:before="225" w:after="225"/>
              <w:jc w:val="both"/>
            </w:pPr>
            <w:r w:rsidRPr="00F60F73">
              <w:rPr>
                <w:rFonts w:ascii="Arial" w:hAnsi="Arial" w:cs="Arial"/>
                <w:sz w:val="18"/>
                <w:szCs w:val="18"/>
              </w:rPr>
              <w:t>Šteje se, da je bil izvajalec o nameravanem kritnem kupu obveščen, če naročnik razpolaga z dokazilom o poslanem obvestilu.</w:t>
            </w:r>
          </w:p>
          <w:p w14:paraId="4F0A8D2F" w14:textId="77777777" w:rsidR="00036B4D" w:rsidRPr="00F60F73" w:rsidRDefault="00036B4D" w:rsidP="002F5750">
            <w:pPr>
              <w:spacing w:before="225" w:after="225"/>
              <w:jc w:val="both"/>
            </w:pPr>
            <w:r w:rsidRPr="00F60F73">
              <w:rPr>
                <w:rFonts w:ascii="Arial" w:hAnsi="Arial" w:cs="Arial"/>
                <w:sz w:val="18"/>
                <w:szCs w:val="18"/>
              </w:rPr>
              <w:t>Razliko med ceno, po kateri je naročnik izvršil kritni kup, in ceno iz pogodbe je dolžan dokazati s kopijo računa, po katerem je bil kritni kup plačan, izvajalec pa je dolžan v roku 30 dni od naročnikovega poziva, za razliko v ceni izstaviti dobropis.</w:t>
            </w:r>
          </w:p>
          <w:p w14:paraId="62D7216F" w14:textId="77777777" w:rsidR="00036B4D" w:rsidRPr="00F60F73" w:rsidRDefault="00036B4D" w:rsidP="002F5750">
            <w:pPr>
              <w:spacing w:before="225" w:after="225"/>
              <w:jc w:val="both"/>
            </w:pPr>
            <w:r w:rsidRPr="00F60F73">
              <w:rPr>
                <w:rFonts w:ascii="Arial" w:hAnsi="Arial" w:cs="Arial"/>
                <w:sz w:val="18"/>
                <w:szCs w:val="18"/>
              </w:rPr>
              <w:t>V kolikor je naročnik primoran izvesti kritni kup, zaradi neizvedene dobave blaga oz. zamude pri dobavi blaga, v skladu s to pogodbo več kot 3-krat, lahko pogodbo z izvajalcem za to vrsto blaga razdre.</w:t>
            </w:r>
          </w:p>
        </w:tc>
      </w:tr>
    </w:tbl>
    <w:p w14:paraId="64543C76" w14:textId="77777777" w:rsidR="00036B4D" w:rsidRPr="00F60F73" w:rsidRDefault="00036B4D" w:rsidP="00036B4D">
      <w:pPr>
        <w:spacing w:after="0" w:line="240" w:lineRule="auto"/>
        <w:jc w:val="center"/>
      </w:pPr>
      <w:r w:rsidRPr="00F60F73">
        <w:rPr>
          <w:rFonts w:ascii="Arial" w:hAnsi="Arial" w:cs="Arial"/>
          <w:b/>
          <w:bCs/>
          <w:sz w:val="18"/>
          <w:szCs w:val="18"/>
        </w:rPr>
        <w:lastRenderedPageBreak/>
        <w:t>11. člen</w:t>
      </w:r>
    </w:p>
    <w:tbl>
      <w:tblPr>
        <w:tblStyle w:val="NormalTablePHPDOCX"/>
        <w:tblW w:w="0" w:type="auto"/>
        <w:tblInd w:w="108" w:type="dxa"/>
        <w:tblLook w:val="04A0" w:firstRow="1" w:lastRow="0" w:firstColumn="1" w:lastColumn="0" w:noHBand="0" w:noVBand="1"/>
      </w:tblPr>
      <w:tblGrid>
        <w:gridCol w:w="8962"/>
      </w:tblGrid>
      <w:tr w:rsidR="00F60F73" w:rsidRPr="00F60F73" w14:paraId="38C46B15" w14:textId="77777777" w:rsidTr="002F5750">
        <w:tc>
          <w:tcPr>
            <w:tcW w:w="0" w:type="auto"/>
            <w:tcMar>
              <w:top w:w="0" w:type="auto"/>
              <w:bottom w:w="0" w:type="auto"/>
            </w:tcMar>
          </w:tcPr>
          <w:p w14:paraId="0EA05AB4" w14:textId="77777777" w:rsidR="00036B4D" w:rsidRPr="00F60F73" w:rsidRDefault="00036B4D" w:rsidP="002F5750">
            <w:pPr>
              <w:spacing w:before="225" w:after="225"/>
              <w:jc w:val="both"/>
            </w:pPr>
            <w:r w:rsidRPr="00F60F73">
              <w:rPr>
                <w:rFonts w:ascii="Arial" w:hAnsi="Arial" w:cs="Arial"/>
                <w:sz w:val="18"/>
                <w:szCs w:val="18"/>
              </w:rPr>
              <w:t>Naročnik se obvezuje naročeno blago v celoti prevzeti na podlagi dobavnice. Dobavnica mora biti napisana v slovenskem jeziku.</w:t>
            </w:r>
          </w:p>
        </w:tc>
      </w:tr>
    </w:tbl>
    <w:p w14:paraId="624CC73D" w14:textId="77777777" w:rsidR="00036B4D" w:rsidRPr="00F60F73" w:rsidRDefault="00036B4D" w:rsidP="00036B4D">
      <w:pPr>
        <w:spacing w:after="0" w:line="240" w:lineRule="auto"/>
        <w:jc w:val="center"/>
      </w:pPr>
      <w:r w:rsidRPr="00F60F73">
        <w:rPr>
          <w:rFonts w:ascii="Arial" w:hAnsi="Arial" w:cs="Arial"/>
          <w:b/>
          <w:bCs/>
          <w:sz w:val="18"/>
          <w:szCs w:val="18"/>
        </w:rPr>
        <w:t>12. člen</w:t>
      </w:r>
    </w:p>
    <w:tbl>
      <w:tblPr>
        <w:tblStyle w:val="NormalTablePHPDOCX"/>
        <w:tblW w:w="0" w:type="auto"/>
        <w:tblInd w:w="108" w:type="dxa"/>
        <w:tblLook w:val="04A0" w:firstRow="1" w:lastRow="0" w:firstColumn="1" w:lastColumn="0" w:noHBand="0" w:noVBand="1"/>
      </w:tblPr>
      <w:tblGrid>
        <w:gridCol w:w="8962"/>
      </w:tblGrid>
      <w:tr w:rsidR="00F60F73" w:rsidRPr="00F60F73" w14:paraId="12D36A48" w14:textId="77777777" w:rsidTr="002F5750">
        <w:tc>
          <w:tcPr>
            <w:tcW w:w="0" w:type="auto"/>
            <w:tcMar>
              <w:top w:w="0" w:type="auto"/>
              <w:bottom w:w="0" w:type="auto"/>
            </w:tcMar>
          </w:tcPr>
          <w:p w14:paraId="36845B5C" w14:textId="77777777" w:rsidR="00036B4D" w:rsidRPr="00F60F73" w:rsidRDefault="00036B4D" w:rsidP="002F5750">
            <w:pPr>
              <w:spacing w:before="225" w:after="225"/>
              <w:jc w:val="both"/>
            </w:pPr>
            <w:r w:rsidRPr="00F60F73">
              <w:rPr>
                <w:rFonts w:ascii="Arial" w:hAnsi="Arial" w:cs="Arial"/>
                <w:sz w:val="18"/>
                <w:szCs w:val="18"/>
              </w:rPr>
              <w:t xml:space="preserve">Količinski prevzem blaga se opravi ob prevzemu, kakovostni pa v </w:t>
            </w:r>
            <w:proofErr w:type="spellStart"/>
            <w:r w:rsidRPr="00F60F73">
              <w:rPr>
                <w:rFonts w:ascii="Arial" w:hAnsi="Arial" w:cs="Arial"/>
                <w:sz w:val="18"/>
                <w:szCs w:val="18"/>
              </w:rPr>
              <w:t>uzančnih</w:t>
            </w:r>
            <w:proofErr w:type="spellEnd"/>
            <w:r w:rsidRPr="00F60F73">
              <w:rPr>
                <w:rFonts w:ascii="Arial" w:hAnsi="Arial" w:cs="Arial"/>
                <w:sz w:val="18"/>
                <w:szCs w:val="18"/>
              </w:rPr>
              <w:t xml:space="preserve"> rokih.</w:t>
            </w:r>
          </w:p>
          <w:p w14:paraId="0EB196FE" w14:textId="77777777" w:rsidR="00036B4D" w:rsidRPr="00F60F73" w:rsidRDefault="00036B4D" w:rsidP="002F5750">
            <w:pPr>
              <w:spacing w:before="225" w:after="225"/>
              <w:jc w:val="both"/>
            </w:pPr>
            <w:r w:rsidRPr="00F60F73">
              <w:rPr>
                <w:rFonts w:ascii="Arial" w:hAnsi="Arial" w:cs="Arial"/>
                <w:sz w:val="18"/>
                <w:szCs w:val="18"/>
              </w:rPr>
              <w:t>Naročnik bo o morebitnih količinskih odstopanjih, očitnih napakah in poškodovani embalaži  prevzetega blaga sestavil reklamacijski zapisnik in obvestil izvajalca o reklamaciji, najkasneje v roku 8 dni po prejemu blaga.</w:t>
            </w:r>
          </w:p>
          <w:p w14:paraId="4DFA3516" w14:textId="77777777" w:rsidR="00036B4D" w:rsidRPr="00F60F73" w:rsidRDefault="00036B4D" w:rsidP="002F5750">
            <w:pPr>
              <w:spacing w:before="225" w:after="225"/>
              <w:jc w:val="both"/>
            </w:pPr>
            <w:r w:rsidRPr="00F60F73">
              <w:rPr>
                <w:rFonts w:ascii="Arial" w:hAnsi="Arial" w:cs="Arial"/>
                <w:sz w:val="18"/>
                <w:szCs w:val="18"/>
              </w:rPr>
              <w:t>O kakovostnih in drugih napakah, ki jih ni mogoče ugotoviti takoj ob prevzemu, bo naročnik ravnal v skladu z določili obligacijskega zakonika.</w:t>
            </w:r>
          </w:p>
        </w:tc>
      </w:tr>
    </w:tbl>
    <w:p w14:paraId="53A1051A" w14:textId="77777777" w:rsidR="00036B4D" w:rsidRPr="00F60F73" w:rsidRDefault="00036B4D" w:rsidP="00036B4D">
      <w:pPr>
        <w:spacing w:before="225" w:after="225" w:line="240" w:lineRule="auto"/>
        <w:jc w:val="both"/>
      </w:pPr>
      <w:r w:rsidRPr="00F60F73">
        <w:rPr>
          <w:rFonts w:ascii="Arial" w:hAnsi="Arial" w:cs="Arial"/>
          <w:b/>
          <w:bCs/>
          <w:sz w:val="18"/>
          <w:szCs w:val="18"/>
        </w:rPr>
        <w:t>VI. KAKOVOST BLAGA</w:t>
      </w:r>
    </w:p>
    <w:p w14:paraId="634D9215" w14:textId="77777777" w:rsidR="00036B4D" w:rsidRPr="00F60F73" w:rsidRDefault="00036B4D" w:rsidP="00036B4D">
      <w:pPr>
        <w:spacing w:after="0" w:line="240" w:lineRule="auto"/>
        <w:jc w:val="center"/>
      </w:pPr>
      <w:r w:rsidRPr="00F60F73">
        <w:rPr>
          <w:rFonts w:ascii="Arial" w:hAnsi="Arial" w:cs="Arial"/>
          <w:b/>
          <w:bCs/>
          <w:sz w:val="18"/>
          <w:szCs w:val="18"/>
        </w:rPr>
        <w:t>13. člen</w:t>
      </w:r>
    </w:p>
    <w:tbl>
      <w:tblPr>
        <w:tblStyle w:val="NormalTablePHPDOCX"/>
        <w:tblW w:w="0" w:type="auto"/>
        <w:tblInd w:w="108" w:type="dxa"/>
        <w:tblLook w:val="04A0" w:firstRow="1" w:lastRow="0" w:firstColumn="1" w:lastColumn="0" w:noHBand="0" w:noVBand="1"/>
      </w:tblPr>
      <w:tblGrid>
        <w:gridCol w:w="8962"/>
      </w:tblGrid>
      <w:tr w:rsidR="00F60F73" w:rsidRPr="00F60F73" w14:paraId="7B51A890" w14:textId="77777777" w:rsidTr="002F5750">
        <w:tc>
          <w:tcPr>
            <w:tcW w:w="0" w:type="auto"/>
            <w:tcMar>
              <w:top w:w="0" w:type="auto"/>
              <w:bottom w:w="0" w:type="auto"/>
            </w:tcMar>
          </w:tcPr>
          <w:p w14:paraId="31EA0F17" w14:textId="77777777" w:rsidR="00036B4D" w:rsidRPr="00F60F73" w:rsidRDefault="00036B4D" w:rsidP="002F5750">
            <w:pPr>
              <w:spacing w:before="225" w:after="225"/>
              <w:jc w:val="both"/>
            </w:pPr>
            <w:r w:rsidRPr="00F60F73">
              <w:rPr>
                <w:rFonts w:ascii="Arial" w:hAnsi="Arial" w:cs="Arial"/>
                <w:sz w:val="18"/>
                <w:szCs w:val="18"/>
              </w:rPr>
              <w:t>Kakovost blaga mora ustrezati vsem strokovnim zahtevam, opisom in karakteristikam, ki so bili dani v okviru razpisne in ponudbene dokumentacije ter obstoječim standardom in deklarirani kakovosti na embalaži blaga. </w:t>
            </w:r>
          </w:p>
        </w:tc>
      </w:tr>
    </w:tbl>
    <w:p w14:paraId="06BC99E5" w14:textId="77777777" w:rsidR="00036B4D" w:rsidRPr="00F60F73" w:rsidRDefault="00036B4D" w:rsidP="00036B4D">
      <w:pPr>
        <w:spacing w:after="0" w:line="240" w:lineRule="auto"/>
        <w:jc w:val="center"/>
      </w:pPr>
      <w:r w:rsidRPr="00F60F73">
        <w:rPr>
          <w:rFonts w:ascii="Arial" w:hAnsi="Arial" w:cs="Arial"/>
          <w:b/>
          <w:bCs/>
          <w:sz w:val="18"/>
          <w:szCs w:val="18"/>
        </w:rPr>
        <w:t>14. člen</w:t>
      </w:r>
    </w:p>
    <w:tbl>
      <w:tblPr>
        <w:tblStyle w:val="NormalTablePHPDOCX"/>
        <w:tblW w:w="0" w:type="auto"/>
        <w:tblInd w:w="108" w:type="dxa"/>
        <w:tblLook w:val="04A0" w:firstRow="1" w:lastRow="0" w:firstColumn="1" w:lastColumn="0" w:noHBand="0" w:noVBand="1"/>
      </w:tblPr>
      <w:tblGrid>
        <w:gridCol w:w="8962"/>
      </w:tblGrid>
      <w:tr w:rsidR="00F60F73" w:rsidRPr="00F60F73" w14:paraId="26546A58" w14:textId="77777777" w:rsidTr="002F5750">
        <w:tc>
          <w:tcPr>
            <w:tcW w:w="0" w:type="auto"/>
            <w:tcMar>
              <w:top w:w="0" w:type="auto"/>
              <w:bottom w:w="0" w:type="auto"/>
            </w:tcMar>
          </w:tcPr>
          <w:p w14:paraId="0C68AA28" w14:textId="77777777" w:rsidR="00036B4D" w:rsidRPr="00F60F73" w:rsidRDefault="00036B4D" w:rsidP="002F5750">
            <w:pPr>
              <w:spacing w:before="225" w:after="225"/>
              <w:jc w:val="both"/>
            </w:pPr>
            <w:r w:rsidRPr="00F60F73">
              <w:rPr>
                <w:rFonts w:ascii="Arial" w:hAnsi="Arial" w:cs="Arial"/>
                <w:sz w:val="18"/>
                <w:szCs w:val="18"/>
              </w:rPr>
              <w:t>Izvajalec naročniku  zagotavlja, da bo nosil vse stroške, ki bi nastali zaradi odpoklica blaga zaradi napake, storjene s strani izvajalca oziroma proizvajalca blaga.</w:t>
            </w:r>
          </w:p>
        </w:tc>
      </w:tr>
    </w:tbl>
    <w:p w14:paraId="0F807316" w14:textId="77777777" w:rsidR="00036B4D" w:rsidRPr="00F60F73" w:rsidRDefault="00036B4D" w:rsidP="00036B4D">
      <w:pPr>
        <w:spacing w:after="0" w:line="240" w:lineRule="auto"/>
        <w:jc w:val="center"/>
      </w:pPr>
      <w:r w:rsidRPr="00F60F73">
        <w:rPr>
          <w:rFonts w:ascii="Arial" w:hAnsi="Arial" w:cs="Arial"/>
          <w:b/>
          <w:bCs/>
          <w:sz w:val="18"/>
          <w:szCs w:val="18"/>
        </w:rPr>
        <w:t>15. člen</w:t>
      </w:r>
    </w:p>
    <w:tbl>
      <w:tblPr>
        <w:tblStyle w:val="NormalTablePHPDOCX"/>
        <w:tblW w:w="0" w:type="auto"/>
        <w:tblInd w:w="108" w:type="dxa"/>
        <w:tblLook w:val="04A0" w:firstRow="1" w:lastRow="0" w:firstColumn="1" w:lastColumn="0" w:noHBand="0" w:noVBand="1"/>
      </w:tblPr>
      <w:tblGrid>
        <w:gridCol w:w="8962"/>
      </w:tblGrid>
      <w:tr w:rsidR="00F60F73" w:rsidRPr="00F60F73" w14:paraId="3E911BED" w14:textId="77777777" w:rsidTr="002F5750">
        <w:tc>
          <w:tcPr>
            <w:tcW w:w="0" w:type="auto"/>
            <w:tcMar>
              <w:top w:w="0" w:type="auto"/>
              <w:bottom w:w="0" w:type="auto"/>
            </w:tcMar>
          </w:tcPr>
          <w:p w14:paraId="4DCBC08C" w14:textId="77777777" w:rsidR="00036B4D" w:rsidRPr="00F60F73" w:rsidRDefault="00036B4D" w:rsidP="002F5750">
            <w:pPr>
              <w:spacing w:before="225" w:after="225"/>
              <w:jc w:val="both"/>
            </w:pPr>
            <w:r w:rsidRPr="00F60F73">
              <w:rPr>
                <w:rFonts w:ascii="Arial" w:hAnsi="Arial" w:cs="Arial"/>
                <w:sz w:val="18"/>
                <w:szCs w:val="18"/>
              </w:rPr>
              <w:t>Naročnik si pridržuje pravico, da reklamira kakovostno neustrezno blago in blago, za katerega se ob dobavah ugotovi, da ne izpolnjuje strokovnih zahtev naročnika oz. če se kasneje pri uporabi izkaže, da blago - kljub temu, da artikel izpolnjuje vse zahteve naročnika - ne ustreza in imajo uporabniki težave, ki jih z drugimi istovrstnimi artikli niso imeli.</w:t>
            </w:r>
          </w:p>
          <w:p w14:paraId="1CA6A57C" w14:textId="77777777" w:rsidR="00036B4D" w:rsidRPr="00F60F73" w:rsidRDefault="00036B4D" w:rsidP="002F5750">
            <w:pPr>
              <w:spacing w:before="225" w:after="225"/>
              <w:jc w:val="both"/>
            </w:pPr>
            <w:r w:rsidRPr="00F60F73">
              <w:rPr>
                <w:rFonts w:ascii="Arial" w:hAnsi="Arial" w:cs="Arial"/>
                <w:sz w:val="18"/>
                <w:szCs w:val="18"/>
              </w:rPr>
              <w:t>Rok za rešitev reklamacije je 30 dni od prejema reklamacije. Šteje se, da je bil izvajalec o reklamaciji  obveščen, če naročnik razpolaga z dokazilom o poslanem obvestilu. Če v tem roku ne pride do rešitve reklamacije med izvajalcem in naročnikom, lahko naročnik (brez kakšne koli obveznosti do izvajalca) izloči kakovostno neustrezno blago in z izvajalcem prekine pogodbo za dobavo predmetnega blaga in prične blago naročati pri drugem dobavitelju.</w:t>
            </w:r>
          </w:p>
          <w:p w14:paraId="40274BBB" w14:textId="77777777" w:rsidR="00036B4D" w:rsidRPr="00F60F73" w:rsidRDefault="00036B4D" w:rsidP="002F5750">
            <w:pPr>
              <w:spacing w:before="225" w:after="225"/>
              <w:jc w:val="both"/>
            </w:pPr>
            <w:r w:rsidRPr="00F60F73">
              <w:rPr>
                <w:rFonts w:ascii="Arial" w:hAnsi="Arial" w:cs="Arial"/>
                <w:sz w:val="18"/>
                <w:szCs w:val="18"/>
              </w:rPr>
              <w:t>V kolikor pride do kakovostne reklamacije blaga, se postopek reševanja reklamacije vodi izključno preko nabavne službe naročnika.</w:t>
            </w:r>
          </w:p>
        </w:tc>
      </w:tr>
    </w:tbl>
    <w:p w14:paraId="5FE92884" w14:textId="77777777" w:rsidR="00036B4D" w:rsidRPr="00F60F73" w:rsidRDefault="00036B4D" w:rsidP="00036B4D">
      <w:pPr>
        <w:spacing w:before="225" w:after="225" w:line="240" w:lineRule="auto"/>
        <w:jc w:val="both"/>
      </w:pPr>
      <w:r w:rsidRPr="00F60F73">
        <w:rPr>
          <w:rFonts w:ascii="Arial" w:hAnsi="Arial" w:cs="Arial"/>
          <w:b/>
          <w:bCs/>
          <w:sz w:val="18"/>
          <w:szCs w:val="18"/>
        </w:rPr>
        <w:t>VII. ZAVAROVANJE OBVEZNOSTI</w:t>
      </w:r>
    </w:p>
    <w:p w14:paraId="0EC42C7E" w14:textId="77777777" w:rsidR="00036B4D" w:rsidRPr="00F60F73" w:rsidRDefault="00036B4D" w:rsidP="00036B4D">
      <w:pPr>
        <w:spacing w:after="0" w:line="240" w:lineRule="auto"/>
        <w:jc w:val="center"/>
      </w:pPr>
      <w:r w:rsidRPr="00F60F73">
        <w:rPr>
          <w:rFonts w:ascii="Arial" w:hAnsi="Arial" w:cs="Arial"/>
          <w:b/>
          <w:bCs/>
          <w:sz w:val="18"/>
          <w:szCs w:val="18"/>
        </w:rPr>
        <w:t>16. člen</w:t>
      </w:r>
    </w:p>
    <w:tbl>
      <w:tblPr>
        <w:tblStyle w:val="NormalTablePHPDOCX"/>
        <w:tblW w:w="0" w:type="auto"/>
        <w:tblInd w:w="108" w:type="dxa"/>
        <w:tblLook w:val="04A0" w:firstRow="1" w:lastRow="0" w:firstColumn="1" w:lastColumn="0" w:noHBand="0" w:noVBand="1"/>
      </w:tblPr>
      <w:tblGrid>
        <w:gridCol w:w="8962"/>
      </w:tblGrid>
      <w:tr w:rsidR="00F60F73" w:rsidRPr="00F60F73" w14:paraId="0F84A453" w14:textId="77777777" w:rsidTr="002F5750">
        <w:tc>
          <w:tcPr>
            <w:tcW w:w="0" w:type="auto"/>
            <w:tcMar>
              <w:top w:w="0" w:type="auto"/>
              <w:bottom w:w="0" w:type="auto"/>
            </w:tcMar>
          </w:tcPr>
          <w:p w14:paraId="16EB9DC4" w14:textId="77777777" w:rsidR="00036B4D" w:rsidRPr="00F60F73" w:rsidRDefault="00036B4D" w:rsidP="002F5750">
            <w:pPr>
              <w:spacing w:before="225" w:after="225"/>
              <w:jc w:val="both"/>
            </w:pPr>
            <w:r w:rsidRPr="00F60F73">
              <w:rPr>
                <w:rFonts w:ascii="Arial" w:hAnsi="Arial" w:cs="Arial"/>
                <w:sz w:val="18"/>
                <w:szCs w:val="18"/>
              </w:rPr>
              <w:t xml:space="preserve">Izbrani izvajalec bo v petih delovnih dneh od podpisa te pogodbe, kot instrument zavarovanja predložil </w:t>
            </w:r>
            <w:r w:rsidRPr="00F60F73">
              <w:rPr>
                <w:rFonts w:ascii="Arial" w:hAnsi="Arial" w:cs="Arial"/>
                <w:sz w:val="18"/>
                <w:szCs w:val="18"/>
              </w:rPr>
              <w:lastRenderedPageBreak/>
              <w:t>naročniku zavarovanje za dobro izvedbo pogodbenih obveznosti z veljavnostjo do izteka pogodbe, in sicer:</w:t>
            </w:r>
          </w:p>
          <w:tbl>
            <w:tblPr>
              <w:tblStyle w:val="NormalTablePHPDOCX"/>
              <w:tblW w:w="0" w:type="auto"/>
              <w:tblLook w:val="04A0" w:firstRow="1" w:lastRow="0" w:firstColumn="1" w:lastColumn="0" w:noHBand="0" w:noVBand="1"/>
            </w:tblPr>
            <w:tblGrid>
              <w:gridCol w:w="6780"/>
            </w:tblGrid>
            <w:tr w:rsidR="00F60F73" w:rsidRPr="00F60F73" w14:paraId="4DB4EBDD" w14:textId="77777777" w:rsidTr="002F5750">
              <w:tc>
                <w:tcPr>
                  <w:tcW w:w="0" w:type="auto"/>
                  <w:tcMar>
                    <w:top w:w="0" w:type="auto"/>
                    <w:bottom w:w="0" w:type="auto"/>
                  </w:tcMar>
                </w:tcPr>
                <w:p w14:paraId="68102053" w14:textId="25A8C1B8" w:rsidR="00036B4D" w:rsidRPr="00F60F73" w:rsidRDefault="00B16CC3" w:rsidP="00D9761B">
                  <w:pPr>
                    <w:numPr>
                      <w:ilvl w:val="0"/>
                      <w:numId w:val="42"/>
                    </w:numPr>
                    <w:jc w:val="both"/>
                    <w:rPr>
                      <w:rFonts w:ascii="Arial" w:hAnsi="Arial" w:cs="Arial"/>
                      <w:sz w:val="18"/>
                      <w:szCs w:val="18"/>
                    </w:rPr>
                  </w:pPr>
                  <w:r w:rsidRPr="00F60F73">
                    <w:rPr>
                      <w:rFonts w:ascii="Arial" w:hAnsi="Arial" w:cs="Arial"/>
                      <w:sz w:val="18"/>
                      <w:szCs w:val="18"/>
                    </w:rPr>
                    <w:t>bianco menica z menično izjavo</w:t>
                  </w:r>
                  <w:r w:rsidR="00036B4D" w:rsidRPr="00F60F73">
                    <w:rPr>
                      <w:rFonts w:ascii="Arial" w:hAnsi="Arial" w:cs="Arial"/>
                      <w:sz w:val="18"/>
                      <w:szCs w:val="18"/>
                    </w:rPr>
                    <w:t xml:space="preserve"> v višini 10% pogodbene vrednosti z DDV</w:t>
                  </w:r>
                </w:p>
              </w:tc>
            </w:tr>
          </w:tbl>
          <w:p w14:paraId="30C963B7" w14:textId="77777777" w:rsidR="00036B4D" w:rsidRPr="00F60F73" w:rsidRDefault="00036B4D" w:rsidP="002F5750"/>
          <w:p w14:paraId="39032292" w14:textId="77777777" w:rsidR="00036B4D" w:rsidRPr="00F60F73" w:rsidRDefault="00036B4D" w:rsidP="002F5750">
            <w:pPr>
              <w:spacing w:before="225" w:after="225"/>
              <w:jc w:val="both"/>
            </w:pPr>
            <w:r w:rsidRPr="00F60F73">
              <w:rPr>
                <w:rFonts w:ascii="Arial" w:hAnsi="Arial" w:cs="Arial"/>
                <w:sz w:val="18"/>
                <w:szCs w:val="18"/>
              </w:rPr>
              <w:t>Naročnik bo zavarovanje za dobro izvedbo pogodbenih obveznosti lahko unovčil, če naročeno blago pri posamezni dobavi:</w:t>
            </w:r>
          </w:p>
          <w:tbl>
            <w:tblPr>
              <w:tblStyle w:val="NormalTablePHPDOCX"/>
              <w:tblW w:w="0" w:type="auto"/>
              <w:tblLook w:val="04A0" w:firstRow="1" w:lastRow="0" w:firstColumn="1" w:lastColumn="0" w:noHBand="0" w:noVBand="1"/>
            </w:tblPr>
            <w:tblGrid>
              <w:gridCol w:w="5619"/>
            </w:tblGrid>
            <w:tr w:rsidR="00F60F73" w:rsidRPr="00F60F73" w14:paraId="444FA5D0" w14:textId="77777777" w:rsidTr="002F5750">
              <w:tc>
                <w:tcPr>
                  <w:tcW w:w="0" w:type="auto"/>
                  <w:tcMar>
                    <w:top w:w="0" w:type="auto"/>
                    <w:bottom w:w="0" w:type="auto"/>
                  </w:tcMar>
                </w:tcPr>
                <w:p w14:paraId="485212A1" w14:textId="77777777" w:rsidR="00036B4D" w:rsidRPr="00F60F73" w:rsidRDefault="00036B4D" w:rsidP="00D9761B">
                  <w:pPr>
                    <w:numPr>
                      <w:ilvl w:val="0"/>
                      <w:numId w:val="43"/>
                    </w:numPr>
                    <w:jc w:val="both"/>
                    <w:rPr>
                      <w:rFonts w:ascii="Arial" w:hAnsi="Arial" w:cs="Arial"/>
                      <w:sz w:val="18"/>
                      <w:szCs w:val="18"/>
                    </w:rPr>
                  </w:pPr>
                  <w:r w:rsidRPr="00F60F73">
                    <w:rPr>
                      <w:rFonts w:ascii="Arial" w:hAnsi="Arial" w:cs="Arial"/>
                      <w:sz w:val="18"/>
                      <w:szCs w:val="18"/>
                    </w:rPr>
                    <w:t>ne bo odgovarjalo dogovorjenim standardom in kvaliteti;</w:t>
                  </w:r>
                </w:p>
                <w:p w14:paraId="0FA1914B" w14:textId="77777777" w:rsidR="00036B4D" w:rsidRPr="00F60F73" w:rsidRDefault="00036B4D" w:rsidP="00D9761B">
                  <w:pPr>
                    <w:numPr>
                      <w:ilvl w:val="0"/>
                      <w:numId w:val="43"/>
                    </w:numPr>
                    <w:jc w:val="both"/>
                    <w:rPr>
                      <w:rFonts w:ascii="Arial" w:hAnsi="Arial" w:cs="Arial"/>
                      <w:sz w:val="18"/>
                      <w:szCs w:val="18"/>
                    </w:rPr>
                  </w:pPr>
                  <w:r w:rsidRPr="00F60F73">
                    <w:rPr>
                      <w:rFonts w:ascii="Arial" w:hAnsi="Arial" w:cs="Arial"/>
                      <w:sz w:val="18"/>
                      <w:szCs w:val="18"/>
                    </w:rPr>
                    <w:t>ne bo prejel v roku in v količinah, opredeljenih v naročilnici.</w:t>
                  </w:r>
                </w:p>
              </w:tc>
            </w:tr>
          </w:tbl>
          <w:p w14:paraId="3E9905E9" w14:textId="77777777" w:rsidR="00036B4D" w:rsidRPr="00F60F73" w:rsidRDefault="00036B4D" w:rsidP="002F5750"/>
        </w:tc>
      </w:tr>
    </w:tbl>
    <w:p w14:paraId="6EA0AE1C" w14:textId="77777777" w:rsidR="00036B4D" w:rsidRPr="00F60F73" w:rsidRDefault="00036B4D" w:rsidP="00036B4D">
      <w:pPr>
        <w:spacing w:before="225" w:after="225" w:line="240" w:lineRule="auto"/>
        <w:jc w:val="both"/>
      </w:pPr>
      <w:r w:rsidRPr="00F60F73">
        <w:rPr>
          <w:rFonts w:ascii="Arial" w:hAnsi="Arial" w:cs="Arial"/>
          <w:b/>
          <w:bCs/>
          <w:sz w:val="18"/>
          <w:szCs w:val="18"/>
        </w:rPr>
        <w:lastRenderedPageBreak/>
        <w:t>VIII. SKRBNIK POGODBE</w:t>
      </w:r>
    </w:p>
    <w:p w14:paraId="25445D96" w14:textId="77777777" w:rsidR="00036B4D" w:rsidRPr="00F60F73" w:rsidRDefault="00036B4D" w:rsidP="00036B4D">
      <w:pPr>
        <w:spacing w:after="0" w:line="240" w:lineRule="auto"/>
        <w:jc w:val="center"/>
      </w:pPr>
      <w:r w:rsidRPr="00F60F73">
        <w:rPr>
          <w:rFonts w:ascii="Arial" w:hAnsi="Arial" w:cs="Arial"/>
          <w:b/>
          <w:bCs/>
          <w:sz w:val="18"/>
          <w:szCs w:val="18"/>
        </w:rPr>
        <w:t>17. člen</w:t>
      </w:r>
    </w:p>
    <w:tbl>
      <w:tblPr>
        <w:tblStyle w:val="NormalTablePHPDOCX"/>
        <w:tblW w:w="0" w:type="auto"/>
        <w:tblInd w:w="108" w:type="dxa"/>
        <w:tblLook w:val="04A0" w:firstRow="1" w:lastRow="0" w:firstColumn="1" w:lastColumn="0" w:noHBand="0" w:noVBand="1"/>
      </w:tblPr>
      <w:tblGrid>
        <w:gridCol w:w="8962"/>
      </w:tblGrid>
      <w:tr w:rsidR="00F60F73" w:rsidRPr="00F60F73" w14:paraId="17FF5025" w14:textId="77777777" w:rsidTr="002F5750">
        <w:tc>
          <w:tcPr>
            <w:tcW w:w="0" w:type="auto"/>
            <w:tcMar>
              <w:top w:w="0" w:type="auto"/>
              <w:bottom w:w="0" w:type="auto"/>
            </w:tcMar>
          </w:tcPr>
          <w:p w14:paraId="4AC70F3F" w14:textId="77777777" w:rsidR="00036B4D" w:rsidRPr="00F60F73" w:rsidRDefault="00036B4D" w:rsidP="002F5750">
            <w:pPr>
              <w:spacing w:before="225" w:after="225"/>
              <w:jc w:val="both"/>
            </w:pPr>
            <w:r w:rsidRPr="00F60F73">
              <w:rPr>
                <w:rFonts w:ascii="Arial" w:hAnsi="Arial" w:cs="Arial"/>
                <w:sz w:val="18"/>
                <w:szCs w:val="18"/>
              </w:rPr>
              <w:t>Pooblaščena predstavnica naročnika za nadzor nad izvajanjem pogodbe, naročanje in prevzem blaga ter kontrolo kakovosti dobavljenega blaga po tej pogodbi je Katja Vernig, mag. farm., vodja oddelka lekarne.</w:t>
            </w:r>
          </w:p>
          <w:p w14:paraId="51A0AFDD" w14:textId="77777777" w:rsidR="00036B4D" w:rsidRPr="00F60F73" w:rsidRDefault="00036B4D" w:rsidP="002F5750">
            <w:pPr>
              <w:spacing w:before="225" w:after="225"/>
              <w:jc w:val="both"/>
            </w:pPr>
            <w:r w:rsidRPr="00F60F73">
              <w:rPr>
                <w:rFonts w:ascii="Arial" w:hAnsi="Arial" w:cs="Arial"/>
                <w:sz w:val="18"/>
                <w:szCs w:val="18"/>
              </w:rPr>
              <w:t>Skrbnik pogodbe s strani naročnika je Barbara Slak Turk, vodja službe za nabavo in skladiščenje.</w:t>
            </w:r>
          </w:p>
          <w:p w14:paraId="1C87922C" w14:textId="77777777" w:rsidR="00036B4D" w:rsidRPr="00F60F73" w:rsidRDefault="00036B4D" w:rsidP="002F5750">
            <w:pPr>
              <w:spacing w:before="225" w:after="225"/>
              <w:jc w:val="both"/>
            </w:pPr>
            <w:r w:rsidRPr="00F60F73">
              <w:rPr>
                <w:rFonts w:ascii="Arial" w:hAnsi="Arial" w:cs="Arial"/>
                <w:sz w:val="18"/>
                <w:szCs w:val="18"/>
              </w:rPr>
              <w:t>Skrbnik pogodbe s strani izvajalca je___________________________.</w:t>
            </w:r>
          </w:p>
        </w:tc>
      </w:tr>
    </w:tbl>
    <w:p w14:paraId="38B24AB9" w14:textId="77777777" w:rsidR="00036B4D" w:rsidRPr="00F60F73" w:rsidRDefault="00036B4D" w:rsidP="00036B4D">
      <w:pPr>
        <w:spacing w:before="225" w:after="225" w:line="240" w:lineRule="auto"/>
        <w:jc w:val="both"/>
      </w:pPr>
      <w:r w:rsidRPr="00F60F73">
        <w:rPr>
          <w:rFonts w:ascii="Arial" w:hAnsi="Arial" w:cs="Arial"/>
          <w:b/>
          <w:bCs/>
          <w:sz w:val="18"/>
          <w:szCs w:val="18"/>
        </w:rPr>
        <w:t>IX. ODSTOP OD POGODBE</w:t>
      </w:r>
    </w:p>
    <w:p w14:paraId="2AE96649" w14:textId="77777777" w:rsidR="00036B4D" w:rsidRPr="00F60F73" w:rsidRDefault="00036B4D" w:rsidP="00036B4D">
      <w:pPr>
        <w:spacing w:after="0" w:line="240" w:lineRule="auto"/>
        <w:jc w:val="center"/>
      </w:pPr>
      <w:r w:rsidRPr="00F60F73">
        <w:rPr>
          <w:rFonts w:ascii="Arial" w:hAnsi="Arial" w:cs="Arial"/>
          <w:b/>
          <w:bCs/>
          <w:sz w:val="18"/>
          <w:szCs w:val="18"/>
        </w:rPr>
        <w:t>18. člen</w:t>
      </w:r>
    </w:p>
    <w:tbl>
      <w:tblPr>
        <w:tblStyle w:val="NormalTablePHPDOCX"/>
        <w:tblW w:w="0" w:type="auto"/>
        <w:tblInd w:w="108" w:type="dxa"/>
        <w:tblLook w:val="04A0" w:firstRow="1" w:lastRow="0" w:firstColumn="1" w:lastColumn="0" w:noHBand="0" w:noVBand="1"/>
      </w:tblPr>
      <w:tblGrid>
        <w:gridCol w:w="8962"/>
      </w:tblGrid>
      <w:tr w:rsidR="00F60F73" w:rsidRPr="00F60F73" w14:paraId="3955E220" w14:textId="77777777" w:rsidTr="002F5750">
        <w:tc>
          <w:tcPr>
            <w:tcW w:w="0" w:type="auto"/>
            <w:tcMar>
              <w:top w:w="0" w:type="auto"/>
              <w:bottom w:w="0" w:type="auto"/>
            </w:tcMar>
          </w:tcPr>
          <w:p w14:paraId="5705D882" w14:textId="77777777" w:rsidR="00036B4D" w:rsidRPr="00F60F73" w:rsidRDefault="00036B4D" w:rsidP="002F5750">
            <w:pPr>
              <w:spacing w:before="225" w:after="225"/>
              <w:jc w:val="both"/>
            </w:pPr>
            <w:r w:rsidRPr="00F60F73">
              <w:rPr>
                <w:rFonts w:ascii="Arial" w:hAnsi="Arial" w:cs="Arial"/>
                <w:sz w:val="18"/>
                <w:szCs w:val="18"/>
              </w:rPr>
              <w:t>Vsaka od pogodbenih strank lahko zaradi kršitve pogodbenih določil odpove to pogodbo z enomesečnim odpovednim rokom s priporočenem pismom po pošti. Odpovedni rok prične teči z dnem prejema poštne pošiljke.</w:t>
            </w:r>
          </w:p>
          <w:p w14:paraId="164FD2D7" w14:textId="77777777" w:rsidR="00036B4D" w:rsidRPr="00F60F73" w:rsidRDefault="00036B4D" w:rsidP="002F5750">
            <w:pPr>
              <w:spacing w:before="225" w:after="225"/>
              <w:jc w:val="both"/>
            </w:pPr>
            <w:r w:rsidRPr="00F60F73">
              <w:rPr>
                <w:rFonts w:ascii="Arial" w:hAnsi="Arial" w:cs="Arial"/>
                <w:sz w:val="18"/>
                <w:szCs w:val="18"/>
              </w:rPr>
              <w:t>Če pride do prekinitve del oziroma do razdrtja pogodbe po krivdi ene od pogodbenih strank, nosi nastale stroške tista pogodbena stranka, ki je povzročila prekinitev dela ali razdrtje pogodbe.</w:t>
            </w:r>
          </w:p>
          <w:p w14:paraId="0F582CE5" w14:textId="77777777" w:rsidR="00036B4D" w:rsidRPr="00F60F73" w:rsidRDefault="00036B4D" w:rsidP="002F5750">
            <w:pPr>
              <w:spacing w:before="225" w:after="225"/>
              <w:jc w:val="both"/>
            </w:pPr>
            <w:r w:rsidRPr="00F60F73">
              <w:rPr>
                <w:rFonts w:ascii="Arial" w:hAnsi="Arial" w:cs="Arial"/>
                <w:sz w:val="18"/>
                <w:szCs w:val="18"/>
              </w:rPr>
              <w:t>Med veljavnostjo pogodbe o izvedbi javnega naročila lahko naročnik ne glede na določbe zakona, ki ureja obligacijska razmerja, odstopi od pogodbe v naslednjih okoliščinah:</w:t>
            </w:r>
          </w:p>
          <w:p w14:paraId="44BEF5CD" w14:textId="77777777" w:rsidR="00036B4D" w:rsidRPr="00F60F73" w:rsidRDefault="00036B4D" w:rsidP="002F5750">
            <w:pPr>
              <w:spacing w:before="225" w:after="225"/>
              <w:jc w:val="both"/>
            </w:pPr>
            <w:r w:rsidRPr="00F60F73">
              <w:rPr>
                <w:rFonts w:ascii="Arial" w:hAnsi="Arial" w:cs="Arial"/>
                <w:sz w:val="18"/>
                <w:szCs w:val="18"/>
              </w:rPr>
              <w:t>• javno naročilo je bilo bistveno spremenjeno, kar terja nov postopek javnega naročanja;</w:t>
            </w:r>
          </w:p>
          <w:p w14:paraId="6CE8A48B" w14:textId="77777777" w:rsidR="00036B4D" w:rsidRPr="00F60F73" w:rsidRDefault="00036B4D" w:rsidP="002F5750">
            <w:pPr>
              <w:spacing w:before="225" w:after="225"/>
              <w:jc w:val="both"/>
            </w:pPr>
            <w:r w:rsidRPr="00F60F73">
              <w:rPr>
                <w:rFonts w:ascii="Arial" w:hAnsi="Arial" w:cs="Arial"/>
                <w:sz w:val="18"/>
                <w:szCs w:val="18"/>
              </w:rPr>
              <w:t>• v času oddaje javnega naročila je bil izvajalec  v enem od položajev, zaradi katerega bi ga naročnik moral izključiti iz postopka javnega naročanja, pa s tem dejstvom naročnik ni bil seznanjen v postopku javnega naročanja;</w:t>
            </w:r>
          </w:p>
          <w:p w14:paraId="33FD57FE" w14:textId="77777777" w:rsidR="00036B4D" w:rsidRPr="00F60F73" w:rsidRDefault="00036B4D" w:rsidP="002F5750">
            <w:pPr>
              <w:spacing w:before="225" w:after="225"/>
              <w:jc w:val="both"/>
            </w:pPr>
            <w:r w:rsidRPr="00F60F73">
              <w:rPr>
                <w:rFonts w:ascii="Arial" w:hAnsi="Arial" w:cs="Arial"/>
                <w:sz w:val="18"/>
                <w:szCs w:val="18"/>
              </w:rPr>
              <w:t>• zaradi hudih kršitev obveznosti iz PEU, PDEU in ZJN-3, ki jih je po postopku v skladu z 258. členom PDEU ugotovilo Sodišče Evropske unije, javno naročilo ne bi smelo biti oddano izvajalcu.</w:t>
            </w:r>
          </w:p>
          <w:p w14:paraId="1925698B" w14:textId="77777777" w:rsidR="00036B4D" w:rsidRPr="00F60F73" w:rsidRDefault="00036B4D" w:rsidP="002F5750">
            <w:pPr>
              <w:spacing w:before="225" w:after="225"/>
              <w:jc w:val="both"/>
            </w:pPr>
            <w:r w:rsidRPr="00F60F73">
              <w:rPr>
                <w:rFonts w:ascii="Arial" w:hAnsi="Arial" w:cs="Arial"/>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4B4EAACC" w14:textId="77777777" w:rsidR="00036B4D" w:rsidRPr="00F60F73" w:rsidRDefault="00036B4D" w:rsidP="002F5750">
            <w:pPr>
              <w:spacing w:before="225" w:after="225"/>
              <w:jc w:val="both"/>
            </w:pPr>
            <w:r w:rsidRPr="00F60F73">
              <w:rPr>
                <w:rFonts w:ascii="Arial" w:hAnsi="Arial" w:cs="Arial"/>
                <w:sz w:val="18"/>
                <w:szCs w:val="18"/>
              </w:rPr>
              <w:t>Naročnik ima pravico enostransko odstopiti od pogodbe brez odpovednega roka v primeru, da zanjo nima zagotovljenih sredstev.</w:t>
            </w:r>
          </w:p>
          <w:p w14:paraId="23FB41E2" w14:textId="77777777" w:rsidR="00036B4D" w:rsidRPr="00F60F73" w:rsidRDefault="00036B4D" w:rsidP="002F5750">
            <w:pPr>
              <w:spacing w:before="225" w:after="225"/>
              <w:jc w:val="both"/>
            </w:pPr>
            <w:r w:rsidRPr="00F60F73">
              <w:rPr>
                <w:rFonts w:ascii="Arial" w:hAnsi="Arial" w:cs="Arial"/>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791B328C" w14:textId="77777777" w:rsidR="00036B4D" w:rsidRPr="00F60F73" w:rsidRDefault="00036B4D" w:rsidP="002F5750">
            <w:pPr>
              <w:spacing w:before="225" w:after="225"/>
              <w:jc w:val="both"/>
            </w:pPr>
            <w:r w:rsidRPr="00F60F73">
              <w:rPr>
                <w:rFonts w:ascii="Arial" w:hAnsi="Arial" w:cs="Arial"/>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236F0E96" w14:textId="77777777" w:rsidR="00036B4D" w:rsidRPr="00F60F73" w:rsidRDefault="00036B4D" w:rsidP="002F5750">
            <w:pPr>
              <w:spacing w:before="225" w:after="225"/>
              <w:jc w:val="both"/>
            </w:pPr>
            <w:r w:rsidRPr="00F60F73">
              <w:rPr>
                <w:rFonts w:ascii="Arial" w:hAnsi="Arial" w:cs="Arial"/>
                <w:sz w:val="18"/>
                <w:szCs w:val="18"/>
              </w:rPr>
              <w:t xml:space="preserve">V primeru predčasnega prenehanja veljavnosti pogodbe sta pogodbeni strani obvezani poravnati obveznosti, ki </w:t>
            </w:r>
            <w:r w:rsidRPr="00F60F73">
              <w:rPr>
                <w:rFonts w:ascii="Arial" w:hAnsi="Arial" w:cs="Arial"/>
                <w:sz w:val="18"/>
                <w:szCs w:val="18"/>
              </w:rPr>
              <w:lastRenderedPageBreak/>
              <w:t>jih imata druga do druge in so nastale do trenutka prenehanja pogodbe.</w:t>
            </w:r>
          </w:p>
          <w:p w14:paraId="768F4F5B" w14:textId="77777777" w:rsidR="00036B4D" w:rsidRPr="00F60F73" w:rsidRDefault="00036B4D" w:rsidP="002F5750">
            <w:pPr>
              <w:spacing w:before="225" w:after="225"/>
              <w:jc w:val="both"/>
            </w:pPr>
            <w:r w:rsidRPr="00F60F73">
              <w:rPr>
                <w:rFonts w:ascii="Arial" w:hAnsi="Arial" w:cs="Arial"/>
                <w:sz w:val="18"/>
                <w:szCs w:val="18"/>
              </w:rPr>
              <w:t>Odstop od pogodbe učinkuje z dnem, ko izvajalec prejme pisno izjavo naročnika o odstopu.</w:t>
            </w:r>
          </w:p>
          <w:p w14:paraId="72E43F1B" w14:textId="77777777" w:rsidR="00036B4D" w:rsidRPr="00F60F73" w:rsidRDefault="00036B4D" w:rsidP="002F5750">
            <w:pPr>
              <w:spacing w:before="225" w:after="225"/>
              <w:jc w:val="both"/>
            </w:pPr>
            <w:r w:rsidRPr="00F60F73">
              <w:rPr>
                <w:rFonts w:ascii="Arial" w:hAnsi="Arial" w:cs="Arial"/>
                <w:sz w:val="18"/>
                <w:szCs w:val="18"/>
              </w:rPr>
              <w:t>Naročnik bo istočasno z odstopom od pogodbe zaradi kršitev pogodbe s strani izvajalca, pričel s postopki za unovčenje zavarovanja za dobro izvedbo pogodbenih obveznosti.</w:t>
            </w:r>
          </w:p>
        </w:tc>
      </w:tr>
    </w:tbl>
    <w:p w14:paraId="2ED0AE15" w14:textId="77777777" w:rsidR="00036B4D" w:rsidRPr="00F60F73" w:rsidRDefault="00036B4D" w:rsidP="00036B4D">
      <w:pPr>
        <w:spacing w:after="0" w:line="240" w:lineRule="auto"/>
        <w:jc w:val="center"/>
      </w:pPr>
      <w:r w:rsidRPr="00F60F73">
        <w:rPr>
          <w:rFonts w:ascii="Arial" w:hAnsi="Arial" w:cs="Arial"/>
          <w:b/>
          <w:bCs/>
          <w:sz w:val="18"/>
          <w:szCs w:val="18"/>
        </w:rPr>
        <w:lastRenderedPageBreak/>
        <w:t>19. člen</w:t>
      </w:r>
    </w:p>
    <w:tbl>
      <w:tblPr>
        <w:tblStyle w:val="NormalTablePHPDOCX"/>
        <w:tblW w:w="0" w:type="auto"/>
        <w:tblInd w:w="108" w:type="dxa"/>
        <w:tblLook w:val="04A0" w:firstRow="1" w:lastRow="0" w:firstColumn="1" w:lastColumn="0" w:noHBand="0" w:noVBand="1"/>
      </w:tblPr>
      <w:tblGrid>
        <w:gridCol w:w="8962"/>
      </w:tblGrid>
      <w:tr w:rsidR="00F60F73" w:rsidRPr="00F60F73" w14:paraId="17D732F2" w14:textId="77777777" w:rsidTr="002F5750">
        <w:tc>
          <w:tcPr>
            <w:tcW w:w="0" w:type="auto"/>
            <w:tcMar>
              <w:top w:w="0" w:type="auto"/>
              <w:bottom w:w="0" w:type="auto"/>
            </w:tcMar>
          </w:tcPr>
          <w:p w14:paraId="16B327E9" w14:textId="77777777" w:rsidR="00036B4D" w:rsidRPr="00F60F73" w:rsidRDefault="00036B4D" w:rsidP="002F5750">
            <w:pPr>
              <w:spacing w:before="225" w:after="225"/>
              <w:jc w:val="both"/>
            </w:pPr>
            <w:r w:rsidRPr="00F60F73">
              <w:rPr>
                <w:rFonts w:ascii="Arial" w:hAnsi="Arial" w:cs="Arial"/>
                <w:sz w:val="18"/>
                <w:szCs w:val="18"/>
              </w:rPr>
              <w:t>Ta pogodba je sklenjena pod razveznim pogojem, ki se uresniči v primeru izpolnitve ene od naslednjih okoliščin:</w:t>
            </w:r>
          </w:p>
          <w:p w14:paraId="720EC5AC" w14:textId="77777777" w:rsidR="00036B4D" w:rsidRPr="00F60F73" w:rsidRDefault="00036B4D" w:rsidP="002F5750">
            <w:pPr>
              <w:spacing w:before="225" w:after="225"/>
              <w:jc w:val="both"/>
            </w:pPr>
            <w:r w:rsidRPr="00F60F73">
              <w:rPr>
                <w:rFonts w:ascii="Arial" w:hAnsi="Arial" w:cs="Arial"/>
                <w:sz w:val="18"/>
                <w:szCs w:val="18"/>
              </w:rPr>
              <w:t xml:space="preserve">- če bo naročnik seznanjen, da je sodišče s pravnomočno odločitvijo ugotovilo kršitev obveznosti delovne, </w:t>
            </w:r>
            <w:proofErr w:type="spellStart"/>
            <w:r w:rsidRPr="00F60F73">
              <w:rPr>
                <w:rFonts w:ascii="Arial" w:hAnsi="Arial" w:cs="Arial"/>
                <w:sz w:val="18"/>
                <w:szCs w:val="18"/>
              </w:rPr>
              <w:t>okoljske</w:t>
            </w:r>
            <w:proofErr w:type="spellEnd"/>
            <w:r w:rsidRPr="00F60F73">
              <w:rPr>
                <w:rFonts w:ascii="Arial" w:hAnsi="Arial" w:cs="Arial"/>
                <w:sz w:val="18"/>
                <w:szCs w:val="18"/>
              </w:rPr>
              <w:t xml:space="preserve"> ali socialne zakonodaje s strani izvajalca ali podizvajalca ali</w:t>
            </w:r>
          </w:p>
          <w:p w14:paraId="3BC241E2" w14:textId="77777777" w:rsidR="00036B4D" w:rsidRPr="00F60F73" w:rsidRDefault="00036B4D" w:rsidP="002F5750">
            <w:pPr>
              <w:spacing w:before="225" w:after="225"/>
              <w:jc w:val="both"/>
            </w:pPr>
            <w:r w:rsidRPr="00F60F73">
              <w:rPr>
                <w:rFonts w:ascii="Arial" w:hAnsi="Arial" w:cs="Arial"/>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6"/>
            </w:tblGrid>
            <w:tr w:rsidR="00F60F73" w:rsidRPr="00F60F73" w14:paraId="660E552A" w14:textId="77777777" w:rsidTr="002F5750">
              <w:tc>
                <w:tcPr>
                  <w:tcW w:w="0" w:type="auto"/>
                  <w:tcMar>
                    <w:top w:w="0" w:type="auto"/>
                    <w:bottom w:w="0" w:type="auto"/>
                  </w:tcMar>
                </w:tcPr>
                <w:p w14:paraId="2666523F" w14:textId="77777777" w:rsidR="00036B4D" w:rsidRPr="00F60F73" w:rsidRDefault="00036B4D" w:rsidP="00D9761B">
                  <w:pPr>
                    <w:numPr>
                      <w:ilvl w:val="0"/>
                      <w:numId w:val="44"/>
                    </w:numPr>
                    <w:jc w:val="both"/>
                    <w:rPr>
                      <w:rFonts w:ascii="Arial" w:hAnsi="Arial" w:cs="Arial"/>
                      <w:sz w:val="18"/>
                      <w:szCs w:val="18"/>
                    </w:rPr>
                  </w:pPr>
                  <w:r w:rsidRPr="00F60F73">
                    <w:rPr>
                      <w:rFonts w:ascii="Arial" w:hAnsi="Arial" w:cs="Arial"/>
                      <w:sz w:val="18"/>
                      <w:szCs w:val="18"/>
                    </w:rPr>
                    <w:t>plačilom za delo,</w:t>
                  </w:r>
                </w:p>
                <w:p w14:paraId="3E6DF7E1" w14:textId="77777777" w:rsidR="00036B4D" w:rsidRPr="00F60F73" w:rsidRDefault="00036B4D" w:rsidP="00D9761B">
                  <w:pPr>
                    <w:numPr>
                      <w:ilvl w:val="0"/>
                      <w:numId w:val="44"/>
                    </w:numPr>
                    <w:jc w:val="both"/>
                    <w:rPr>
                      <w:rFonts w:ascii="Arial" w:hAnsi="Arial" w:cs="Arial"/>
                      <w:sz w:val="18"/>
                      <w:szCs w:val="18"/>
                    </w:rPr>
                  </w:pPr>
                  <w:r w:rsidRPr="00F60F73">
                    <w:rPr>
                      <w:rFonts w:ascii="Arial" w:hAnsi="Arial" w:cs="Arial"/>
                      <w:sz w:val="18"/>
                      <w:szCs w:val="18"/>
                    </w:rPr>
                    <w:t>delovnim časom,</w:t>
                  </w:r>
                </w:p>
                <w:p w14:paraId="1BCB4709" w14:textId="77777777" w:rsidR="00036B4D" w:rsidRPr="00F60F73" w:rsidRDefault="00036B4D" w:rsidP="00D9761B">
                  <w:pPr>
                    <w:numPr>
                      <w:ilvl w:val="0"/>
                      <w:numId w:val="44"/>
                    </w:numPr>
                    <w:jc w:val="both"/>
                    <w:rPr>
                      <w:rFonts w:ascii="Arial" w:hAnsi="Arial" w:cs="Arial"/>
                      <w:sz w:val="18"/>
                      <w:szCs w:val="18"/>
                    </w:rPr>
                  </w:pPr>
                  <w:r w:rsidRPr="00F60F73">
                    <w:rPr>
                      <w:rFonts w:ascii="Arial" w:hAnsi="Arial" w:cs="Arial"/>
                      <w:sz w:val="18"/>
                      <w:szCs w:val="18"/>
                    </w:rPr>
                    <w:t>počitki,</w:t>
                  </w:r>
                </w:p>
                <w:p w14:paraId="6070E502" w14:textId="77777777" w:rsidR="00036B4D" w:rsidRPr="00F60F73" w:rsidRDefault="00036B4D" w:rsidP="00D9761B">
                  <w:pPr>
                    <w:numPr>
                      <w:ilvl w:val="0"/>
                      <w:numId w:val="44"/>
                    </w:numPr>
                    <w:jc w:val="both"/>
                    <w:rPr>
                      <w:rFonts w:ascii="Arial" w:hAnsi="Arial" w:cs="Arial"/>
                      <w:sz w:val="18"/>
                      <w:szCs w:val="18"/>
                    </w:rPr>
                  </w:pPr>
                  <w:r w:rsidRPr="00F60F73">
                    <w:rPr>
                      <w:rFonts w:ascii="Arial" w:hAnsi="Arial" w:cs="Arial"/>
                      <w:sz w:val="18"/>
                      <w:szCs w:val="18"/>
                    </w:rPr>
                    <w:t>opravljanjem dela na podlagi pogodb civilnega prava kljub obstoju elementov delovnega razmerja ali v zvezi z zaposlovanjem na črno in za kateri mu je bila s pravnomočno odločitvijo ali več pravnomočnimi odločitvami izrečena globa za prekršek,</w:t>
                  </w:r>
                </w:p>
              </w:tc>
            </w:tr>
          </w:tbl>
          <w:p w14:paraId="4EE62B7C" w14:textId="77777777" w:rsidR="00036B4D" w:rsidRPr="00F60F73" w:rsidRDefault="00036B4D" w:rsidP="002F5750">
            <w:pPr>
              <w:spacing w:before="225" w:after="225"/>
              <w:jc w:val="both"/>
            </w:pPr>
            <w:r w:rsidRPr="00F60F73">
              <w:rPr>
                <w:rFonts w:ascii="Arial" w:hAnsi="Arial" w:cs="Arial"/>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F60F73">
              <w:rPr>
                <w:rFonts w:ascii="Arial" w:hAnsi="Arial" w:cs="Arial"/>
                <w:sz w:val="18"/>
                <w:szCs w:val="18"/>
              </w:rPr>
              <w:t>podizvajanje</w:t>
            </w:r>
            <w:proofErr w:type="spellEnd"/>
            <w:r w:rsidRPr="00F60F73">
              <w:rPr>
                <w:rFonts w:ascii="Arial" w:hAnsi="Arial" w:cs="Arial"/>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6F1F1E38" w14:textId="77777777" w:rsidR="00036B4D" w:rsidRPr="00F60F73" w:rsidRDefault="00036B4D" w:rsidP="002F5750">
            <w:pPr>
              <w:spacing w:before="225" w:after="225"/>
              <w:jc w:val="both"/>
            </w:pPr>
            <w:r w:rsidRPr="00F60F73">
              <w:rPr>
                <w:rFonts w:ascii="Arial" w:hAnsi="Arial" w:cs="Arial"/>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5CA3745" w14:textId="77777777" w:rsidR="00036B4D" w:rsidRPr="00F60F73" w:rsidRDefault="00036B4D" w:rsidP="00036B4D">
      <w:pPr>
        <w:spacing w:before="225" w:after="225" w:line="240" w:lineRule="auto"/>
        <w:jc w:val="both"/>
      </w:pPr>
      <w:r w:rsidRPr="00F60F73">
        <w:rPr>
          <w:rFonts w:ascii="Arial" w:hAnsi="Arial" w:cs="Arial"/>
          <w:b/>
          <w:bCs/>
          <w:sz w:val="18"/>
          <w:szCs w:val="18"/>
        </w:rPr>
        <w:t>X. PROTIKORUPCIJSKA KLAVZULA</w:t>
      </w:r>
    </w:p>
    <w:p w14:paraId="29B7253D" w14:textId="77777777" w:rsidR="00036B4D" w:rsidRPr="00F60F73" w:rsidRDefault="00036B4D" w:rsidP="00036B4D">
      <w:pPr>
        <w:spacing w:after="0" w:line="240" w:lineRule="auto"/>
        <w:jc w:val="center"/>
      </w:pPr>
      <w:r w:rsidRPr="00F60F73">
        <w:rPr>
          <w:rFonts w:ascii="Arial" w:hAnsi="Arial" w:cs="Arial"/>
          <w:b/>
          <w:bCs/>
          <w:sz w:val="18"/>
          <w:szCs w:val="18"/>
        </w:rPr>
        <w:t>20. člen</w:t>
      </w:r>
    </w:p>
    <w:tbl>
      <w:tblPr>
        <w:tblStyle w:val="NormalTablePHPDOCX"/>
        <w:tblW w:w="0" w:type="auto"/>
        <w:tblInd w:w="108" w:type="dxa"/>
        <w:tblLook w:val="04A0" w:firstRow="1" w:lastRow="0" w:firstColumn="1" w:lastColumn="0" w:noHBand="0" w:noVBand="1"/>
      </w:tblPr>
      <w:tblGrid>
        <w:gridCol w:w="8962"/>
      </w:tblGrid>
      <w:tr w:rsidR="00F60F73" w:rsidRPr="00F60F73" w14:paraId="50104148" w14:textId="77777777" w:rsidTr="002F5750">
        <w:tc>
          <w:tcPr>
            <w:tcW w:w="0" w:type="auto"/>
            <w:tcMar>
              <w:top w:w="0" w:type="auto"/>
              <w:bottom w:w="0" w:type="auto"/>
            </w:tcMar>
          </w:tcPr>
          <w:p w14:paraId="721C6076" w14:textId="77777777" w:rsidR="00036B4D" w:rsidRPr="00F60F73" w:rsidRDefault="00036B4D" w:rsidP="002F5750">
            <w:pPr>
              <w:spacing w:before="225" w:after="225"/>
              <w:jc w:val="both"/>
            </w:pPr>
            <w:r w:rsidRPr="00F60F73">
              <w:rPr>
                <w:rFonts w:ascii="Arial" w:hAnsi="Arial" w:cs="Arial"/>
                <w:sz w:val="18"/>
                <w:szCs w:val="18"/>
              </w:rPr>
              <w:t>Pogodba, pri kateri kdo v imenu ali na račun druge pogodbene stranke, predstavniku ali posredniku organa ali organizacije iz javnega sektorja obljubi, ponudi ali da kakšno nedovoljeno korist za:</w:t>
            </w:r>
          </w:p>
          <w:p w14:paraId="45AD7DC3" w14:textId="77777777" w:rsidR="00036B4D" w:rsidRPr="00F60F73" w:rsidRDefault="00036B4D" w:rsidP="002F5750">
            <w:pPr>
              <w:jc w:val="both"/>
            </w:pPr>
            <w:r w:rsidRPr="00F60F73">
              <w:rPr>
                <w:rFonts w:ascii="Arial" w:hAnsi="Arial" w:cs="Arial"/>
                <w:sz w:val="18"/>
                <w:szCs w:val="18"/>
              </w:rPr>
              <w:t>-pridobitev posla ali</w:t>
            </w:r>
          </w:p>
          <w:p w14:paraId="2BBE7516" w14:textId="77777777" w:rsidR="00036B4D" w:rsidRPr="00F60F73" w:rsidRDefault="00036B4D" w:rsidP="002F5750">
            <w:pPr>
              <w:jc w:val="both"/>
            </w:pPr>
            <w:r w:rsidRPr="00F60F73">
              <w:rPr>
                <w:rFonts w:ascii="Arial" w:hAnsi="Arial" w:cs="Arial"/>
                <w:sz w:val="18"/>
                <w:szCs w:val="18"/>
              </w:rPr>
              <w:t>-sklenitev posla pod ugodnejšimi pogoji ali</w:t>
            </w:r>
          </w:p>
          <w:p w14:paraId="449E9F43" w14:textId="77777777" w:rsidR="00036B4D" w:rsidRPr="00F60F73" w:rsidRDefault="00036B4D" w:rsidP="002F5750">
            <w:pPr>
              <w:jc w:val="both"/>
            </w:pPr>
            <w:r w:rsidRPr="00F60F73">
              <w:rPr>
                <w:rFonts w:ascii="Arial" w:hAnsi="Arial" w:cs="Arial"/>
                <w:sz w:val="18"/>
                <w:szCs w:val="18"/>
              </w:rPr>
              <w:t>-za opustitev dolžnega nadzora nad izvajanjem pogodbenih obveznosti ali</w:t>
            </w:r>
          </w:p>
          <w:p w14:paraId="1450B81E" w14:textId="77777777" w:rsidR="00036B4D" w:rsidRPr="00F60F73" w:rsidRDefault="00036B4D" w:rsidP="002F5750">
            <w:pPr>
              <w:jc w:val="both"/>
            </w:pPr>
            <w:r w:rsidRPr="00F60F73">
              <w:rPr>
                <w:rFonts w:ascii="Arial" w:hAnsi="Arial" w:cs="Arial"/>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77B40427" w14:textId="77777777" w:rsidR="00036B4D" w:rsidRPr="00F60F73" w:rsidRDefault="00036B4D" w:rsidP="002F5750">
            <w:pPr>
              <w:spacing w:before="225" w:after="225"/>
              <w:jc w:val="both"/>
            </w:pPr>
            <w:r w:rsidRPr="00F60F73">
              <w:rPr>
                <w:rFonts w:ascii="Arial" w:hAnsi="Arial" w:cs="Arial"/>
                <w:sz w:val="18"/>
                <w:szCs w:val="18"/>
              </w:rPr>
              <w:t>je nična.</w:t>
            </w:r>
          </w:p>
        </w:tc>
      </w:tr>
    </w:tbl>
    <w:p w14:paraId="1AA53D67" w14:textId="77777777" w:rsidR="00036B4D" w:rsidRPr="00F60F73" w:rsidRDefault="00036B4D" w:rsidP="00036B4D">
      <w:pPr>
        <w:spacing w:before="225" w:after="225" w:line="240" w:lineRule="auto"/>
        <w:jc w:val="both"/>
      </w:pPr>
      <w:r w:rsidRPr="00F60F73">
        <w:rPr>
          <w:rFonts w:ascii="Arial" w:hAnsi="Arial" w:cs="Arial"/>
          <w:b/>
          <w:bCs/>
          <w:sz w:val="18"/>
          <w:szCs w:val="18"/>
        </w:rPr>
        <w:t>XI. KONČNE DOLOČBE</w:t>
      </w:r>
    </w:p>
    <w:p w14:paraId="50314E84" w14:textId="77777777" w:rsidR="00036B4D" w:rsidRPr="00F60F73" w:rsidRDefault="00036B4D" w:rsidP="00036B4D">
      <w:pPr>
        <w:spacing w:after="0" w:line="240" w:lineRule="auto"/>
        <w:jc w:val="center"/>
      </w:pPr>
      <w:r w:rsidRPr="00F60F73">
        <w:rPr>
          <w:rFonts w:ascii="Arial" w:hAnsi="Arial" w:cs="Arial"/>
          <w:b/>
          <w:bCs/>
          <w:sz w:val="18"/>
          <w:szCs w:val="18"/>
        </w:rPr>
        <w:lastRenderedPageBreak/>
        <w:t>21. člen</w:t>
      </w:r>
    </w:p>
    <w:tbl>
      <w:tblPr>
        <w:tblStyle w:val="NormalTablePHPDOCX"/>
        <w:tblW w:w="0" w:type="auto"/>
        <w:tblInd w:w="108" w:type="dxa"/>
        <w:tblLook w:val="04A0" w:firstRow="1" w:lastRow="0" w:firstColumn="1" w:lastColumn="0" w:noHBand="0" w:noVBand="1"/>
      </w:tblPr>
      <w:tblGrid>
        <w:gridCol w:w="8962"/>
      </w:tblGrid>
      <w:tr w:rsidR="00F60F73" w:rsidRPr="00F60F73" w14:paraId="3D39D992" w14:textId="77777777" w:rsidTr="002F5750">
        <w:tc>
          <w:tcPr>
            <w:tcW w:w="0" w:type="auto"/>
            <w:tcMar>
              <w:top w:w="0" w:type="auto"/>
              <w:bottom w:w="0" w:type="auto"/>
            </w:tcMar>
          </w:tcPr>
          <w:p w14:paraId="0E9DFD57" w14:textId="77777777" w:rsidR="00036B4D" w:rsidRPr="00F60F73" w:rsidRDefault="00036B4D" w:rsidP="002F5750">
            <w:pPr>
              <w:spacing w:before="225" w:after="225"/>
              <w:jc w:val="both"/>
            </w:pPr>
            <w:r w:rsidRPr="00F60F73">
              <w:rPr>
                <w:rFonts w:ascii="Arial" w:hAnsi="Arial" w:cs="Arial"/>
                <w:sz w:val="18"/>
                <w:szCs w:val="18"/>
              </w:rPr>
              <w:t>Pogodba je sklenjena z dnem podpisa pogodbenih strank in stopi v veljavo z dnem predložitve zahtevanega finančnega zavarovanja za dobro izvedbo pogodbenih obveznosti s strani izvajalca.</w:t>
            </w:r>
          </w:p>
          <w:p w14:paraId="5E0CAED9" w14:textId="77777777" w:rsidR="00036B4D" w:rsidRPr="00F60F73" w:rsidRDefault="00036B4D" w:rsidP="002F5750">
            <w:pPr>
              <w:spacing w:before="225" w:after="225"/>
              <w:jc w:val="both"/>
            </w:pPr>
            <w:r w:rsidRPr="00F60F73">
              <w:rPr>
                <w:rFonts w:ascii="Arial" w:hAnsi="Arial" w:cs="Arial"/>
                <w:sz w:val="18"/>
                <w:szCs w:val="18"/>
              </w:rPr>
              <w:t>Pogodba je veljavna do izvedbe vseh pogodbenih obveznosti pogodbenih strank in izteka vseh garancijskih rokov.</w:t>
            </w:r>
          </w:p>
          <w:p w14:paraId="279C962C" w14:textId="77777777" w:rsidR="00036B4D" w:rsidRPr="00F60F73" w:rsidRDefault="00036B4D" w:rsidP="002F5750">
            <w:pPr>
              <w:spacing w:before="225" w:after="225"/>
              <w:jc w:val="both"/>
            </w:pPr>
            <w:r w:rsidRPr="00F60F73">
              <w:rPr>
                <w:rFonts w:ascii="Arial" w:hAnsi="Arial" w:cs="Arial"/>
                <w:sz w:val="18"/>
                <w:szCs w:val="18"/>
              </w:rPr>
              <w:t>Pogodba se lahko spremeni ali dopolni s pisnim aneksom, ki ga sprejmeta in podpišeta pogodbeni stranki. </w:t>
            </w:r>
          </w:p>
        </w:tc>
      </w:tr>
    </w:tbl>
    <w:p w14:paraId="6F5C89BB" w14:textId="77777777" w:rsidR="00036B4D" w:rsidRPr="00F60F73" w:rsidRDefault="00036B4D" w:rsidP="00036B4D">
      <w:pPr>
        <w:spacing w:after="0" w:line="240" w:lineRule="auto"/>
        <w:jc w:val="center"/>
      </w:pPr>
      <w:r w:rsidRPr="00F60F73">
        <w:rPr>
          <w:rFonts w:ascii="Arial" w:hAnsi="Arial" w:cs="Arial"/>
          <w:b/>
          <w:bCs/>
          <w:sz w:val="18"/>
          <w:szCs w:val="18"/>
        </w:rPr>
        <w:t>22. člen</w:t>
      </w:r>
    </w:p>
    <w:tbl>
      <w:tblPr>
        <w:tblStyle w:val="NormalTablePHPDOCX"/>
        <w:tblW w:w="0" w:type="auto"/>
        <w:tblInd w:w="108" w:type="dxa"/>
        <w:tblLook w:val="04A0" w:firstRow="1" w:lastRow="0" w:firstColumn="1" w:lastColumn="0" w:noHBand="0" w:noVBand="1"/>
      </w:tblPr>
      <w:tblGrid>
        <w:gridCol w:w="8962"/>
      </w:tblGrid>
      <w:tr w:rsidR="00F60F73" w:rsidRPr="00F60F73" w14:paraId="070BB681" w14:textId="77777777" w:rsidTr="002F5750">
        <w:tc>
          <w:tcPr>
            <w:tcW w:w="0" w:type="auto"/>
            <w:tcMar>
              <w:top w:w="0" w:type="auto"/>
              <w:bottom w:w="0" w:type="auto"/>
            </w:tcMar>
          </w:tcPr>
          <w:p w14:paraId="4C1CC704" w14:textId="77777777" w:rsidR="00036B4D" w:rsidRPr="00F60F73" w:rsidRDefault="00036B4D" w:rsidP="002F5750">
            <w:pPr>
              <w:spacing w:before="225" w:after="225"/>
              <w:jc w:val="both"/>
            </w:pPr>
            <w:r w:rsidRPr="00F60F73">
              <w:rPr>
                <w:rFonts w:ascii="Arial" w:hAnsi="Arial" w:cs="Arial"/>
                <w:sz w:val="18"/>
                <w:szCs w:val="18"/>
              </w:rPr>
              <w:t>Stranki se obvezujeta, da bosta uredili vse, kar je potrebno za izvršitev pogodbe in  ravnali s skrbnostjo dobrega gospodarja.</w:t>
            </w:r>
          </w:p>
        </w:tc>
      </w:tr>
    </w:tbl>
    <w:p w14:paraId="6765225E" w14:textId="77777777" w:rsidR="00036B4D" w:rsidRPr="00F60F73" w:rsidRDefault="00036B4D" w:rsidP="00036B4D">
      <w:pPr>
        <w:spacing w:after="0" w:line="240" w:lineRule="auto"/>
        <w:jc w:val="center"/>
      </w:pPr>
      <w:r w:rsidRPr="00F60F73">
        <w:rPr>
          <w:rFonts w:ascii="Arial" w:hAnsi="Arial" w:cs="Arial"/>
          <w:b/>
          <w:bCs/>
          <w:sz w:val="18"/>
          <w:szCs w:val="18"/>
        </w:rPr>
        <w:t>23. člen</w:t>
      </w:r>
    </w:p>
    <w:tbl>
      <w:tblPr>
        <w:tblStyle w:val="NormalTablePHPDOCX"/>
        <w:tblW w:w="0" w:type="auto"/>
        <w:tblInd w:w="108" w:type="dxa"/>
        <w:tblLook w:val="04A0" w:firstRow="1" w:lastRow="0" w:firstColumn="1" w:lastColumn="0" w:noHBand="0" w:noVBand="1"/>
      </w:tblPr>
      <w:tblGrid>
        <w:gridCol w:w="8962"/>
      </w:tblGrid>
      <w:tr w:rsidR="00F60F73" w:rsidRPr="00F60F73" w14:paraId="2AE2F5FB" w14:textId="77777777" w:rsidTr="002F5750">
        <w:tc>
          <w:tcPr>
            <w:tcW w:w="0" w:type="auto"/>
            <w:tcMar>
              <w:top w:w="0" w:type="auto"/>
              <w:bottom w:w="0" w:type="auto"/>
            </w:tcMar>
          </w:tcPr>
          <w:p w14:paraId="2DE45022" w14:textId="77777777" w:rsidR="00036B4D" w:rsidRPr="00F60F73" w:rsidRDefault="00036B4D" w:rsidP="002F5750">
            <w:pPr>
              <w:spacing w:before="225" w:after="225"/>
              <w:jc w:val="both"/>
            </w:pPr>
            <w:r w:rsidRPr="00F60F73">
              <w:rPr>
                <w:rFonts w:ascii="Arial" w:hAnsi="Arial" w:cs="Arial"/>
                <w:sz w:val="18"/>
                <w:szCs w:val="18"/>
              </w:rPr>
              <w:t>Morebitne spore iz te pogodbe, ki jih pogodbeni stranki ne bi mogli rešiti sporazumno, rešuje stvarno pristojno sodišče v Novem mestu.</w:t>
            </w:r>
          </w:p>
        </w:tc>
      </w:tr>
    </w:tbl>
    <w:p w14:paraId="6003588D" w14:textId="77777777" w:rsidR="00036B4D" w:rsidRPr="00F60F73" w:rsidRDefault="00036B4D" w:rsidP="00036B4D">
      <w:pPr>
        <w:spacing w:after="0" w:line="240" w:lineRule="auto"/>
        <w:jc w:val="center"/>
      </w:pPr>
      <w:r w:rsidRPr="00F60F73">
        <w:rPr>
          <w:rFonts w:ascii="Arial" w:hAnsi="Arial" w:cs="Arial"/>
          <w:b/>
          <w:bCs/>
          <w:sz w:val="18"/>
          <w:szCs w:val="18"/>
        </w:rPr>
        <w:t>24. člen</w:t>
      </w:r>
    </w:p>
    <w:tbl>
      <w:tblPr>
        <w:tblStyle w:val="NormalTablePHPDOCX"/>
        <w:tblW w:w="0" w:type="auto"/>
        <w:tblInd w:w="108" w:type="dxa"/>
        <w:tblLook w:val="04A0" w:firstRow="1" w:lastRow="0" w:firstColumn="1" w:lastColumn="0" w:noHBand="0" w:noVBand="1"/>
      </w:tblPr>
      <w:tblGrid>
        <w:gridCol w:w="8272"/>
      </w:tblGrid>
      <w:tr w:rsidR="00F60F73" w:rsidRPr="00F60F73" w14:paraId="071E7D83" w14:textId="77777777" w:rsidTr="002F5750">
        <w:tc>
          <w:tcPr>
            <w:tcW w:w="0" w:type="auto"/>
            <w:tcMar>
              <w:top w:w="0" w:type="auto"/>
              <w:bottom w:w="0" w:type="auto"/>
            </w:tcMar>
          </w:tcPr>
          <w:p w14:paraId="7B69062A" w14:textId="77777777" w:rsidR="00036B4D" w:rsidRPr="00F60F73" w:rsidRDefault="00036B4D" w:rsidP="002F5750">
            <w:pPr>
              <w:spacing w:before="225" w:after="225"/>
              <w:jc w:val="both"/>
            </w:pPr>
            <w:r w:rsidRPr="00F60F73">
              <w:rPr>
                <w:rFonts w:ascii="Arial" w:hAnsi="Arial" w:cs="Arial"/>
                <w:sz w:val="18"/>
                <w:szCs w:val="18"/>
              </w:rPr>
              <w:t>Pogodba je sestavljena v 2 enakih izvodih, od katerih prejme vsaka od pogodbenih strank po 1 izvod.</w:t>
            </w:r>
          </w:p>
        </w:tc>
      </w:tr>
    </w:tbl>
    <w:p w14:paraId="37C1AEA2" w14:textId="77777777" w:rsidR="00036B4D" w:rsidRPr="00F60F73" w:rsidRDefault="00036B4D" w:rsidP="00036B4D">
      <w:pPr>
        <w:spacing w:after="0" w:line="240" w:lineRule="auto"/>
        <w:jc w:val="center"/>
      </w:pPr>
      <w:r w:rsidRPr="00F60F73">
        <w:rPr>
          <w:rFonts w:ascii="Arial" w:hAnsi="Arial" w:cs="Arial"/>
          <w:b/>
          <w:bCs/>
          <w:sz w:val="18"/>
          <w:szCs w:val="18"/>
        </w:rPr>
        <w:t>25. člen</w:t>
      </w:r>
    </w:p>
    <w:tbl>
      <w:tblPr>
        <w:tblStyle w:val="NormalTablePHPDOCX"/>
        <w:tblW w:w="0" w:type="auto"/>
        <w:tblInd w:w="108" w:type="dxa"/>
        <w:tblLook w:val="04A0" w:firstRow="1" w:lastRow="0" w:firstColumn="1" w:lastColumn="0" w:noHBand="0" w:noVBand="1"/>
      </w:tblPr>
      <w:tblGrid>
        <w:gridCol w:w="3849"/>
      </w:tblGrid>
      <w:tr w:rsidR="00F60F73" w:rsidRPr="00F60F73" w14:paraId="262C0391" w14:textId="77777777" w:rsidTr="002F5750">
        <w:tc>
          <w:tcPr>
            <w:tcW w:w="0" w:type="auto"/>
            <w:tcMar>
              <w:top w:w="0" w:type="auto"/>
              <w:bottom w:w="0" w:type="auto"/>
            </w:tcMar>
          </w:tcPr>
          <w:p w14:paraId="1C553E7E" w14:textId="77777777" w:rsidR="00036B4D" w:rsidRPr="00F60F73" w:rsidRDefault="00036B4D" w:rsidP="002F5750">
            <w:pPr>
              <w:spacing w:before="225" w:after="225"/>
              <w:jc w:val="both"/>
            </w:pPr>
            <w:r w:rsidRPr="00F60F73">
              <w:rPr>
                <w:rFonts w:ascii="Arial" w:hAnsi="Arial" w:cs="Arial"/>
                <w:sz w:val="18"/>
                <w:szCs w:val="18"/>
              </w:rPr>
              <w:t>Sestavni del te pogodbe so naslednje priloge:</w:t>
            </w:r>
          </w:p>
          <w:p w14:paraId="0D4B1FC0" w14:textId="15F738A7" w:rsidR="00036B4D" w:rsidRPr="00F60F73" w:rsidRDefault="00036B4D" w:rsidP="002F5750">
            <w:pPr>
              <w:spacing w:before="225" w:after="225"/>
              <w:jc w:val="both"/>
            </w:pPr>
            <w:r w:rsidRPr="00F60F73">
              <w:rPr>
                <w:rFonts w:ascii="Arial" w:hAnsi="Arial" w:cs="Arial"/>
                <w:sz w:val="18"/>
                <w:szCs w:val="18"/>
              </w:rPr>
              <w:t xml:space="preserve">- ponudba z </w:t>
            </w:r>
            <w:proofErr w:type="spellStart"/>
            <w:r w:rsidR="00B16CC3" w:rsidRPr="00F60F73">
              <w:rPr>
                <w:rFonts w:ascii="Arial" w:hAnsi="Arial" w:cs="Arial"/>
                <w:sz w:val="18"/>
                <w:szCs w:val="18"/>
              </w:rPr>
              <w:t>xls</w:t>
            </w:r>
            <w:proofErr w:type="spellEnd"/>
            <w:r w:rsidRPr="00F60F73">
              <w:rPr>
                <w:rFonts w:ascii="Arial" w:hAnsi="Arial" w:cs="Arial"/>
                <w:sz w:val="18"/>
                <w:szCs w:val="18"/>
              </w:rPr>
              <w:t xml:space="preserve"> Predračunom izvajalca,</w:t>
            </w:r>
          </w:p>
          <w:p w14:paraId="160DB02A" w14:textId="77777777" w:rsidR="00036B4D" w:rsidRPr="00F60F73" w:rsidRDefault="00036B4D" w:rsidP="002F5750">
            <w:pPr>
              <w:spacing w:before="225" w:after="225"/>
              <w:jc w:val="both"/>
            </w:pPr>
          </w:p>
        </w:tc>
      </w:tr>
    </w:tbl>
    <w:p w14:paraId="01919005" w14:textId="77777777" w:rsidR="00036B4D" w:rsidRPr="00F60F73" w:rsidRDefault="00036B4D" w:rsidP="00036B4D">
      <w:pPr>
        <w:spacing w:before="975" w:after="225" w:line="240" w:lineRule="auto"/>
        <w:jc w:val="both"/>
      </w:pPr>
      <w:r w:rsidRPr="00F60F73">
        <w:rPr>
          <w:rFonts w:ascii="Arial" w:hAnsi="Arial" w:cs="Arial"/>
          <w:sz w:val="18"/>
          <w:szCs w:val="18"/>
        </w:rPr>
        <w:t>V/na ________________, dne ________________</w:t>
      </w:r>
    </w:p>
    <w:p w14:paraId="484EC816" w14:textId="77777777" w:rsidR="00036B4D" w:rsidRDefault="00036B4D" w:rsidP="00036B4D">
      <w:pPr>
        <w:spacing w:before="224" w:after="224" w:line="240" w:lineRule="auto"/>
        <w:outlineLvl w:val="1"/>
      </w:pPr>
    </w:p>
    <w:p w14:paraId="4DDE5708" w14:textId="77777777" w:rsidR="00036B4D" w:rsidRPr="00036B4D" w:rsidRDefault="00036B4D" w:rsidP="00036B4D"/>
    <w:sectPr w:rsidR="00036B4D" w:rsidRPr="00036B4D"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F265C" w14:textId="77777777" w:rsidR="006B2936" w:rsidRDefault="006B2936" w:rsidP="006975C6">
      <w:pPr>
        <w:spacing w:after="0" w:line="240" w:lineRule="auto"/>
      </w:pPr>
      <w:r>
        <w:separator/>
      </w:r>
    </w:p>
  </w:endnote>
  <w:endnote w:type="continuationSeparator" w:id="0">
    <w:p w14:paraId="03C9805A"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69F5F"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01CED"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6F36B"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ED471" w14:textId="77777777" w:rsidR="006B2936" w:rsidRDefault="006B2936" w:rsidP="00D43D4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0FB6A" w14:textId="77777777" w:rsidR="006B2936" w:rsidRDefault="006B2936" w:rsidP="00D43D4E">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AC561"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9E599" w14:textId="77777777" w:rsidR="00036B4D" w:rsidRPr="006F1DA5" w:rsidRDefault="00CB2133"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036B4D" w:rsidRPr="006F1DA5">
          <w:rPr>
            <w:rFonts w:ascii="Arial" w:hAnsi="Arial" w:cs="Arial"/>
          </w:rPr>
          <w:fldChar w:fldCharType="begin"/>
        </w:r>
        <w:r w:rsidR="00036B4D" w:rsidRPr="006F1DA5">
          <w:rPr>
            <w:rFonts w:ascii="Arial" w:hAnsi="Arial" w:cs="Arial"/>
          </w:rPr>
          <w:instrText xml:space="preserve"> PAGE   \* MERGEFORMAT </w:instrText>
        </w:r>
        <w:r w:rsidR="00036B4D" w:rsidRPr="006F1DA5">
          <w:rPr>
            <w:rFonts w:ascii="Arial" w:hAnsi="Arial" w:cs="Arial"/>
          </w:rPr>
          <w:fldChar w:fldCharType="separate"/>
        </w:r>
        <w:r w:rsidR="00036B4D">
          <w:rPr>
            <w:rFonts w:ascii="Arial" w:hAnsi="Arial" w:cs="Arial"/>
            <w:noProof/>
          </w:rPr>
          <w:t>1</w:t>
        </w:r>
        <w:r w:rsidR="00036B4D" w:rsidRPr="006F1DA5">
          <w:rPr>
            <w:rFonts w:ascii="Arial" w:hAnsi="Arial" w:cs="Arial"/>
            <w:noProof/>
          </w:rPr>
          <w:fldChar w:fldCharType="end"/>
        </w:r>
      </w:sdtContent>
    </w:sdt>
  </w:p>
  <w:p w14:paraId="4AD9BECD" w14:textId="77777777" w:rsidR="00036B4D" w:rsidRDefault="00036B4D"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056C1"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59C8C"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D314C"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2017D"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339ED"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8BE9E"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2F5DF"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A624E" w14:textId="77777777" w:rsidR="006B2936" w:rsidRDefault="006B2936" w:rsidP="006975C6">
      <w:pPr>
        <w:spacing w:after="0" w:line="240" w:lineRule="auto"/>
      </w:pPr>
      <w:r>
        <w:separator/>
      </w:r>
    </w:p>
  </w:footnote>
  <w:footnote w:type="continuationSeparator" w:id="0">
    <w:p w14:paraId="683D8824"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6"/>
      <w:gridCol w:w="3315"/>
      <w:gridCol w:w="4119"/>
    </w:tblGrid>
    <w:tr w:rsidR="00B05771" w:rsidRPr="006F1DA5" w14:paraId="74096378" w14:textId="77777777" w:rsidTr="007C4767">
      <w:trPr>
        <w:trHeight w:val="1268"/>
      </w:trPr>
      <w:tc>
        <w:tcPr>
          <w:tcW w:w="1668" w:type="dxa"/>
        </w:tcPr>
        <w:p w14:paraId="1238C77F"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5AF3AC6" wp14:editId="7E6E8854">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274A191F"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60B286C3"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3BE8D223"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6DD266BF"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3BBCAC04"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501FEE64"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71710CE0" wp14:editId="1907F213">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2739D713"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8"/>
      <w:gridCol w:w="3263"/>
      <w:gridCol w:w="4209"/>
    </w:tblGrid>
    <w:tr w:rsidR="00BA5911" w:rsidRPr="006F1DA5" w14:paraId="6182A073" w14:textId="77777777" w:rsidTr="00B169F3">
      <w:trPr>
        <w:trHeight w:val="1268"/>
      </w:trPr>
      <w:tc>
        <w:tcPr>
          <w:tcW w:w="1668" w:type="dxa"/>
        </w:tcPr>
        <w:p w14:paraId="45A8A4EB" w14:textId="77777777" w:rsidR="00036B4D" w:rsidRPr="006F1DA5" w:rsidRDefault="00036B4D"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60DE90C0" wp14:editId="55640B63">
                <wp:simplePos x="0" y="0"/>
                <wp:positionH relativeFrom="page">
                  <wp:posOffset>4433</wp:posOffset>
                </wp:positionH>
                <wp:positionV relativeFrom="paragraph">
                  <wp:posOffset>-3810</wp:posOffset>
                </wp:positionV>
                <wp:extent cx="990000" cy="720000"/>
                <wp:effectExtent l="0" t="0" r="0" b="0"/>
                <wp:wrapNone/>
                <wp:docPr id="2024797887"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1CBAFD9" w14:textId="77777777" w:rsidR="00036B4D" w:rsidRPr="006F1DA5" w:rsidRDefault="00036B4D"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2E2607ED" w14:textId="77777777" w:rsidR="00036B4D" w:rsidRPr="006F1DA5" w:rsidRDefault="00036B4D"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040ADEC0" w14:textId="77777777" w:rsidR="00036B4D" w:rsidRPr="006F1DA5" w:rsidRDefault="00036B4D"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30102273" w14:textId="77777777" w:rsidR="00036B4D" w:rsidRPr="006F1DA5" w:rsidRDefault="00036B4D"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7606602E" w14:textId="77777777" w:rsidR="00036B4D" w:rsidRPr="006F1DA5" w:rsidRDefault="00036B4D"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6DA4ACB5" w14:textId="77777777" w:rsidR="00036B4D" w:rsidRPr="006F1DA5" w:rsidRDefault="00036B4D"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7A15B58B" wp14:editId="2DE29ADF">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6B524FFD" w14:textId="77777777" w:rsidR="00036B4D" w:rsidRPr="006F1DA5" w:rsidRDefault="00036B4D"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2499"/>
    <w:multiLevelType w:val="hybridMultilevel"/>
    <w:tmpl w:val="96F474D8"/>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3A2C53"/>
    <w:multiLevelType w:val="hybridMultilevel"/>
    <w:tmpl w:val="5072B5EA"/>
    <w:lvl w:ilvl="0" w:tplc="7A7A1740">
      <w:start w:val="1"/>
      <w:numFmt w:val="bullet"/>
      <w:lvlText w:val=""/>
      <w:lvlJc w:val="left"/>
      <w:pPr>
        <w:ind w:left="720" w:hanging="360"/>
      </w:pPr>
      <w:rPr>
        <w:rFonts w:ascii="Symbol" w:hAnsi="Symbol" w:cs="Symbol" w:hint="default"/>
        <w:sz w:val="18"/>
        <w:szCs w:val="18"/>
      </w:rPr>
    </w:lvl>
    <w:lvl w:ilvl="1" w:tplc="5C103DB2">
      <w:start w:val="1"/>
      <w:numFmt w:val="bullet"/>
      <w:lvlText w:val="o"/>
      <w:lvlJc w:val="left"/>
      <w:pPr>
        <w:ind w:left="1440" w:hanging="360"/>
      </w:pPr>
      <w:rPr>
        <w:rFonts w:ascii="Courier New" w:hAnsi="Courier New" w:cs="Courier New" w:hint="default"/>
      </w:rPr>
    </w:lvl>
    <w:lvl w:ilvl="2" w:tplc="22043BA0">
      <w:start w:val="1"/>
      <w:numFmt w:val="bullet"/>
      <w:lvlText w:val=""/>
      <w:lvlJc w:val="left"/>
      <w:pPr>
        <w:ind w:left="2160" w:hanging="360"/>
      </w:pPr>
      <w:rPr>
        <w:rFonts w:ascii="Wingdings" w:hAnsi="Wingdings" w:cs="Wingdings" w:hint="default"/>
      </w:rPr>
    </w:lvl>
    <w:lvl w:ilvl="3" w:tplc="CB1442F0">
      <w:start w:val="1"/>
      <w:numFmt w:val="bullet"/>
      <w:lvlText w:val=""/>
      <w:lvlJc w:val="left"/>
      <w:pPr>
        <w:ind w:left="2880" w:hanging="360"/>
      </w:pPr>
      <w:rPr>
        <w:rFonts w:ascii="Symbol" w:hAnsi="Symbol" w:cs="Symbol" w:hint="default"/>
      </w:rPr>
    </w:lvl>
    <w:lvl w:ilvl="4" w:tplc="54105174">
      <w:start w:val="1"/>
      <w:numFmt w:val="bullet"/>
      <w:lvlText w:val="o"/>
      <w:lvlJc w:val="left"/>
      <w:pPr>
        <w:ind w:left="3600" w:hanging="360"/>
      </w:pPr>
      <w:rPr>
        <w:rFonts w:ascii="Courier New" w:hAnsi="Courier New" w:cs="Courier New" w:hint="default"/>
      </w:rPr>
    </w:lvl>
    <w:lvl w:ilvl="5" w:tplc="1DBC1D4E">
      <w:start w:val="1"/>
      <w:numFmt w:val="bullet"/>
      <w:lvlText w:val=""/>
      <w:lvlJc w:val="left"/>
      <w:pPr>
        <w:ind w:left="4320" w:hanging="360"/>
      </w:pPr>
      <w:rPr>
        <w:rFonts w:ascii="Wingdings" w:hAnsi="Wingdings" w:cs="Wingdings" w:hint="default"/>
      </w:rPr>
    </w:lvl>
    <w:lvl w:ilvl="6" w:tplc="A89295A0">
      <w:start w:val="1"/>
      <w:numFmt w:val="bullet"/>
      <w:lvlText w:val=""/>
      <w:lvlJc w:val="left"/>
      <w:pPr>
        <w:ind w:left="5040" w:hanging="360"/>
      </w:pPr>
      <w:rPr>
        <w:rFonts w:ascii="Symbol" w:hAnsi="Symbol" w:cs="Symbol" w:hint="default"/>
      </w:rPr>
    </w:lvl>
    <w:lvl w:ilvl="7" w:tplc="8A464956">
      <w:start w:val="1"/>
      <w:numFmt w:val="bullet"/>
      <w:lvlText w:val="o"/>
      <w:lvlJc w:val="left"/>
      <w:pPr>
        <w:ind w:left="5760" w:hanging="360"/>
      </w:pPr>
      <w:rPr>
        <w:rFonts w:ascii="Courier New" w:hAnsi="Courier New" w:cs="Courier New" w:hint="default"/>
      </w:rPr>
    </w:lvl>
    <w:lvl w:ilvl="8" w:tplc="C7C21070">
      <w:start w:val="1"/>
      <w:numFmt w:val="bullet"/>
      <w:lvlText w:val=""/>
      <w:lvlJc w:val="left"/>
      <w:pPr>
        <w:ind w:left="6480" w:hanging="360"/>
      </w:pPr>
      <w:rPr>
        <w:rFonts w:ascii="Wingdings" w:hAnsi="Wingdings" w:cs="Wingdings" w:hint="default"/>
      </w:rPr>
    </w:lvl>
  </w:abstractNum>
  <w:abstractNum w:abstractNumId="2" w15:restartNumberingAfterBreak="0">
    <w:nsid w:val="063133D7"/>
    <w:multiLevelType w:val="hybridMultilevel"/>
    <w:tmpl w:val="15163618"/>
    <w:lvl w:ilvl="0" w:tplc="82685CB2">
      <w:start w:val="1"/>
      <w:numFmt w:val="bullet"/>
      <w:lvlText w:val=""/>
      <w:lvlJc w:val="left"/>
      <w:pPr>
        <w:ind w:left="720" w:hanging="360"/>
      </w:pPr>
      <w:rPr>
        <w:rFonts w:ascii="Symbol" w:hAnsi="Symbol" w:cs="Symbol" w:hint="default"/>
        <w:sz w:val="24"/>
        <w:szCs w:val="24"/>
      </w:rPr>
    </w:lvl>
    <w:lvl w:ilvl="1" w:tplc="73F61ED4">
      <w:start w:val="1"/>
      <w:numFmt w:val="bullet"/>
      <w:lvlText w:val="o"/>
      <w:lvlJc w:val="left"/>
      <w:pPr>
        <w:ind w:left="1440" w:hanging="360"/>
      </w:pPr>
      <w:rPr>
        <w:rFonts w:ascii="Courier New" w:hAnsi="Courier New" w:cs="Courier New" w:hint="default"/>
      </w:rPr>
    </w:lvl>
    <w:lvl w:ilvl="2" w:tplc="366052AA">
      <w:start w:val="1"/>
      <w:numFmt w:val="bullet"/>
      <w:lvlText w:val=""/>
      <w:lvlJc w:val="left"/>
      <w:pPr>
        <w:ind w:left="2160" w:hanging="360"/>
      </w:pPr>
      <w:rPr>
        <w:rFonts w:ascii="Wingdings" w:hAnsi="Wingdings" w:cs="Wingdings" w:hint="default"/>
      </w:rPr>
    </w:lvl>
    <w:lvl w:ilvl="3" w:tplc="9C9ECB38">
      <w:start w:val="1"/>
      <w:numFmt w:val="bullet"/>
      <w:lvlText w:val=""/>
      <w:lvlJc w:val="left"/>
      <w:pPr>
        <w:ind w:left="2880" w:hanging="360"/>
      </w:pPr>
      <w:rPr>
        <w:rFonts w:ascii="Symbol" w:hAnsi="Symbol" w:cs="Symbol" w:hint="default"/>
      </w:rPr>
    </w:lvl>
    <w:lvl w:ilvl="4" w:tplc="BE6A8E7A">
      <w:start w:val="1"/>
      <w:numFmt w:val="bullet"/>
      <w:lvlText w:val="o"/>
      <w:lvlJc w:val="left"/>
      <w:pPr>
        <w:ind w:left="3600" w:hanging="360"/>
      </w:pPr>
      <w:rPr>
        <w:rFonts w:ascii="Courier New" w:hAnsi="Courier New" w:cs="Courier New" w:hint="default"/>
      </w:rPr>
    </w:lvl>
    <w:lvl w:ilvl="5" w:tplc="677EB04C">
      <w:start w:val="1"/>
      <w:numFmt w:val="bullet"/>
      <w:lvlText w:val=""/>
      <w:lvlJc w:val="left"/>
      <w:pPr>
        <w:ind w:left="4320" w:hanging="360"/>
      </w:pPr>
      <w:rPr>
        <w:rFonts w:ascii="Wingdings" w:hAnsi="Wingdings" w:cs="Wingdings" w:hint="default"/>
      </w:rPr>
    </w:lvl>
    <w:lvl w:ilvl="6" w:tplc="0324B780">
      <w:start w:val="1"/>
      <w:numFmt w:val="bullet"/>
      <w:lvlText w:val=""/>
      <w:lvlJc w:val="left"/>
      <w:pPr>
        <w:ind w:left="5040" w:hanging="360"/>
      </w:pPr>
      <w:rPr>
        <w:rFonts w:ascii="Symbol" w:hAnsi="Symbol" w:cs="Symbol" w:hint="default"/>
      </w:rPr>
    </w:lvl>
    <w:lvl w:ilvl="7" w:tplc="5A2E32A8">
      <w:start w:val="1"/>
      <w:numFmt w:val="bullet"/>
      <w:lvlText w:val="o"/>
      <w:lvlJc w:val="left"/>
      <w:pPr>
        <w:ind w:left="5760" w:hanging="360"/>
      </w:pPr>
      <w:rPr>
        <w:rFonts w:ascii="Courier New" w:hAnsi="Courier New" w:cs="Courier New" w:hint="default"/>
      </w:rPr>
    </w:lvl>
    <w:lvl w:ilvl="8" w:tplc="B37E7902">
      <w:start w:val="1"/>
      <w:numFmt w:val="bullet"/>
      <w:lvlText w:val=""/>
      <w:lvlJc w:val="left"/>
      <w:pPr>
        <w:ind w:left="6480" w:hanging="360"/>
      </w:pPr>
      <w:rPr>
        <w:rFonts w:ascii="Wingdings" w:hAnsi="Wingdings" w:cs="Wingdings" w:hint="default"/>
      </w:rPr>
    </w:lvl>
  </w:abstractNum>
  <w:abstractNum w:abstractNumId="3" w15:restartNumberingAfterBreak="0">
    <w:nsid w:val="099251C3"/>
    <w:multiLevelType w:val="hybridMultilevel"/>
    <w:tmpl w:val="C5F01704"/>
    <w:lvl w:ilvl="0" w:tplc="04240001">
      <w:start w:val="1"/>
      <w:numFmt w:val="bullet"/>
      <w:lvlText w:val=""/>
      <w:lvlJc w:val="left"/>
      <w:pPr>
        <w:ind w:left="578" w:hanging="360"/>
      </w:pPr>
      <w:rPr>
        <w:rFonts w:ascii="Symbol" w:hAnsi="Symbol" w:hint="default"/>
      </w:rPr>
    </w:lvl>
    <w:lvl w:ilvl="1" w:tplc="04240003">
      <w:start w:val="1"/>
      <w:numFmt w:val="bullet"/>
      <w:lvlText w:val="o"/>
      <w:lvlJc w:val="left"/>
      <w:pPr>
        <w:ind w:left="1298" w:hanging="360"/>
      </w:pPr>
      <w:rPr>
        <w:rFonts w:ascii="Courier New" w:hAnsi="Courier New" w:cs="Courier New" w:hint="default"/>
      </w:rPr>
    </w:lvl>
    <w:lvl w:ilvl="2" w:tplc="04240005">
      <w:start w:val="1"/>
      <w:numFmt w:val="bullet"/>
      <w:lvlText w:val=""/>
      <w:lvlJc w:val="left"/>
      <w:pPr>
        <w:ind w:left="2018" w:hanging="360"/>
      </w:pPr>
      <w:rPr>
        <w:rFonts w:ascii="Wingdings" w:hAnsi="Wingdings" w:hint="default"/>
      </w:rPr>
    </w:lvl>
    <w:lvl w:ilvl="3" w:tplc="04240001">
      <w:start w:val="1"/>
      <w:numFmt w:val="bullet"/>
      <w:lvlText w:val=""/>
      <w:lvlJc w:val="left"/>
      <w:pPr>
        <w:ind w:left="2738" w:hanging="360"/>
      </w:pPr>
      <w:rPr>
        <w:rFonts w:ascii="Symbol" w:hAnsi="Symbol" w:hint="default"/>
      </w:rPr>
    </w:lvl>
    <w:lvl w:ilvl="4" w:tplc="04240003">
      <w:start w:val="1"/>
      <w:numFmt w:val="bullet"/>
      <w:lvlText w:val="o"/>
      <w:lvlJc w:val="left"/>
      <w:pPr>
        <w:ind w:left="3458" w:hanging="360"/>
      </w:pPr>
      <w:rPr>
        <w:rFonts w:ascii="Courier New" w:hAnsi="Courier New" w:cs="Courier New" w:hint="default"/>
      </w:rPr>
    </w:lvl>
    <w:lvl w:ilvl="5" w:tplc="04240005">
      <w:start w:val="1"/>
      <w:numFmt w:val="bullet"/>
      <w:lvlText w:val=""/>
      <w:lvlJc w:val="left"/>
      <w:pPr>
        <w:ind w:left="4178" w:hanging="360"/>
      </w:pPr>
      <w:rPr>
        <w:rFonts w:ascii="Wingdings" w:hAnsi="Wingdings" w:hint="default"/>
      </w:rPr>
    </w:lvl>
    <w:lvl w:ilvl="6" w:tplc="04240001">
      <w:start w:val="1"/>
      <w:numFmt w:val="bullet"/>
      <w:lvlText w:val=""/>
      <w:lvlJc w:val="left"/>
      <w:pPr>
        <w:ind w:left="4898" w:hanging="360"/>
      </w:pPr>
      <w:rPr>
        <w:rFonts w:ascii="Symbol" w:hAnsi="Symbol" w:hint="default"/>
      </w:rPr>
    </w:lvl>
    <w:lvl w:ilvl="7" w:tplc="04240003">
      <w:start w:val="1"/>
      <w:numFmt w:val="bullet"/>
      <w:lvlText w:val="o"/>
      <w:lvlJc w:val="left"/>
      <w:pPr>
        <w:ind w:left="5618" w:hanging="360"/>
      </w:pPr>
      <w:rPr>
        <w:rFonts w:ascii="Courier New" w:hAnsi="Courier New" w:cs="Courier New" w:hint="default"/>
      </w:rPr>
    </w:lvl>
    <w:lvl w:ilvl="8" w:tplc="04240005">
      <w:start w:val="1"/>
      <w:numFmt w:val="bullet"/>
      <w:lvlText w:val=""/>
      <w:lvlJc w:val="left"/>
      <w:pPr>
        <w:ind w:left="6338" w:hanging="360"/>
      </w:pPr>
      <w:rPr>
        <w:rFonts w:ascii="Wingdings" w:hAnsi="Wingdings" w:hint="default"/>
      </w:rPr>
    </w:lvl>
  </w:abstractNum>
  <w:abstractNum w:abstractNumId="4" w15:restartNumberingAfterBreak="0">
    <w:nsid w:val="0F7D709D"/>
    <w:multiLevelType w:val="multilevel"/>
    <w:tmpl w:val="3076A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6" w15:restartNumberingAfterBreak="0">
    <w:nsid w:val="1256218C"/>
    <w:multiLevelType w:val="hybridMultilevel"/>
    <w:tmpl w:val="759C784C"/>
    <w:lvl w:ilvl="0" w:tplc="56404DFE">
      <w:start w:val="1"/>
      <w:numFmt w:val="decimal"/>
      <w:lvlText w:val="%1."/>
      <w:lvlJc w:val="left"/>
      <w:pPr>
        <w:ind w:left="720" w:hanging="360"/>
      </w:pPr>
      <w:rPr>
        <w:rFonts w:ascii="Arial" w:hAnsi="Arial" w:cs="Arial" w:hint="default"/>
        <w:sz w:val="18"/>
        <w:szCs w:val="18"/>
      </w:rPr>
    </w:lvl>
    <w:lvl w:ilvl="1" w:tplc="8CC0085A">
      <w:start w:val="1"/>
      <w:numFmt w:val="decimal"/>
      <w:lvlText w:val="%2."/>
      <w:lvlJc w:val="left"/>
      <w:pPr>
        <w:ind w:left="1440" w:hanging="360"/>
      </w:pPr>
    </w:lvl>
    <w:lvl w:ilvl="2" w:tplc="B8A64B6A">
      <w:start w:val="1"/>
      <w:numFmt w:val="decimal"/>
      <w:lvlText w:val="%3."/>
      <w:lvlJc w:val="left"/>
      <w:pPr>
        <w:ind w:left="2160" w:hanging="360"/>
      </w:pPr>
    </w:lvl>
    <w:lvl w:ilvl="3" w:tplc="73CCDC44">
      <w:start w:val="1"/>
      <w:numFmt w:val="decimal"/>
      <w:lvlText w:val="%4."/>
      <w:lvlJc w:val="left"/>
      <w:pPr>
        <w:ind w:left="2880" w:hanging="360"/>
      </w:pPr>
    </w:lvl>
    <w:lvl w:ilvl="4" w:tplc="A8369E94">
      <w:start w:val="1"/>
      <w:numFmt w:val="decimal"/>
      <w:lvlText w:val="%5."/>
      <w:lvlJc w:val="left"/>
      <w:pPr>
        <w:ind w:left="3600" w:hanging="360"/>
      </w:pPr>
    </w:lvl>
    <w:lvl w:ilvl="5" w:tplc="04CAFB60">
      <w:start w:val="1"/>
      <w:numFmt w:val="decimal"/>
      <w:lvlText w:val="%6."/>
      <w:lvlJc w:val="left"/>
      <w:pPr>
        <w:ind w:left="4320" w:hanging="360"/>
      </w:pPr>
    </w:lvl>
    <w:lvl w:ilvl="6" w:tplc="15BE5B86">
      <w:start w:val="1"/>
      <w:numFmt w:val="decimal"/>
      <w:lvlText w:val="%7."/>
      <w:lvlJc w:val="left"/>
      <w:pPr>
        <w:ind w:left="5040" w:hanging="360"/>
      </w:pPr>
    </w:lvl>
    <w:lvl w:ilvl="7" w:tplc="9466BB5E">
      <w:start w:val="1"/>
      <w:numFmt w:val="decimal"/>
      <w:lvlText w:val="%8."/>
      <w:lvlJc w:val="left"/>
      <w:pPr>
        <w:ind w:left="5760" w:hanging="360"/>
      </w:pPr>
    </w:lvl>
    <w:lvl w:ilvl="8" w:tplc="7F94F502">
      <w:start w:val="1"/>
      <w:numFmt w:val="decimal"/>
      <w:lvlText w:val="%9."/>
      <w:lvlJc w:val="left"/>
      <w:pPr>
        <w:ind w:left="6480" w:hanging="360"/>
      </w:pPr>
    </w:lvl>
  </w:abstractNum>
  <w:abstractNum w:abstractNumId="7" w15:restartNumberingAfterBreak="0">
    <w:nsid w:val="16BE1BD4"/>
    <w:multiLevelType w:val="hybridMultilevel"/>
    <w:tmpl w:val="955C71DA"/>
    <w:lvl w:ilvl="0" w:tplc="2F4E35FA">
      <w:start w:val="1"/>
      <w:numFmt w:val="bullet"/>
      <w:lvlText w:val=""/>
      <w:lvlJc w:val="left"/>
      <w:pPr>
        <w:ind w:left="720" w:hanging="360"/>
      </w:pPr>
      <w:rPr>
        <w:rFonts w:ascii="Symbol" w:hAnsi="Symbol" w:cs="Symbol" w:hint="default"/>
        <w:sz w:val="18"/>
        <w:szCs w:val="18"/>
      </w:rPr>
    </w:lvl>
    <w:lvl w:ilvl="1" w:tplc="43C2E802">
      <w:start w:val="1"/>
      <w:numFmt w:val="bullet"/>
      <w:lvlText w:val="o"/>
      <w:lvlJc w:val="left"/>
      <w:pPr>
        <w:ind w:left="1440" w:hanging="360"/>
      </w:pPr>
      <w:rPr>
        <w:rFonts w:ascii="Courier New" w:hAnsi="Courier New" w:cs="Courier New" w:hint="default"/>
      </w:rPr>
    </w:lvl>
    <w:lvl w:ilvl="2" w:tplc="1F0ECCE8">
      <w:start w:val="1"/>
      <w:numFmt w:val="bullet"/>
      <w:lvlText w:val=""/>
      <w:lvlJc w:val="left"/>
      <w:pPr>
        <w:ind w:left="2160" w:hanging="360"/>
      </w:pPr>
      <w:rPr>
        <w:rFonts w:ascii="Wingdings" w:hAnsi="Wingdings" w:cs="Wingdings" w:hint="default"/>
      </w:rPr>
    </w:lvl>
    <w:lvl w:ilvl="3" w:tplc="99AABDF8">
      <w:start w:val="1"/>
      <w:numFmt w:val="bullet"/>
      <w:lvlText w:val=""/>
      <w:lvlJc w:val="left"/>
      <w:pPr>
        <w:ind w:left="2880" w:hanging="360"/>
      </w:pPr>
      <w:rPr>
        <w:rFonts w:ascii="Symbol" w:hAnsi="Symbol" w:cs="Symbol" w:hint="default"/>
      </w:rPr>
    </w:lvl>
    <w:lvl w:ilvl="4" w:tplc="73AE63C6">
      <w:start w:val="1"/>
      <w:numFmt w:val="bullet"/>
      <w:lvlText w:val="o"/>
      <w:lvlJc w:val="left"/>
      <w:pPr>
        <w:ind w:left="3600" w:hanging="360"/>
      </w:pPr>
      <w:rPr>
        <w:rFonts w:ascii="Courier New" w:hAnsi="Courier New" w:cs="Courier New" w:hint="default"/>
      </w:rPr>
    </w:lvl>
    <w:lvl w:ilvl="5" w:tplc="3C502B02">
      <w:start w:val="1"/>
      <w:numFmt w:val="bullet"/>
      <w:lvlText w:val=""/>
      <w:lvlJc w:val="left"/>
      <w:pPr>
        <w:ind w:left="4320" w:hanging="360"/>
      </w:pPr>
      <w:rPr>
        <w:rFonts w:ascii="Wingdings" w:hAnsi="Wingdings" w:cs="Wingdings" w:hint="default"/>
      </w:rPr>
    </w:lvl>
    <w:lvl w:ilvl="6" w:tplc="391414E0">
      <w:start w:val="1"/>
      <w:numFmt w:val="bullet"/>
      <w:lvlText w:val=""/>
      <w:lvlJc w:val="left"/>
      <w:pPr>
        <w:ind w:left="5040" w:hanging="360"/>
      </w:pPr>
      <w:rPr>
        <w:rFonts w:ascii="Symbol" w:hAnsi="Symbol" w:cs="Symbol" w:hint="default"/>
      </w:rPr>
    </w:lvl>
    <w:lvl w:ilvl="7" w:tplc="2F7E8406">
      <w:start w:val="1"/>
      <w:numFmt w:val="bullet"/>
      <w:lvlText w:val="o"/>
      <w:lvlJc w:val="left"/>
      <w:pPr>
        <w:ind w:left="5760" w:hanging="360"/>
      </w:pPr>
      <w:rPr>
        <w:rFonts w:ascii="Courier New" w:hAnsi="Courier New" w:cs="Courier New" w:hint="default"/>
      </w:rPr>
    </w:lvl>
    <w:lvl w:ilvl="8" w:tplc="54DCFDC8">
      <w:start w:val="1"/>
      <w:numFmt w:val="bullet"/>
      <w:lvlText w:val=""/>
      <w:lvlJc w:val="left"/>
      <w:pPr>
        <w:ind w:left="6480" w:hanging="360"/>
      </w:pPr>
      <w:rPr>
        <w:rFonts w:ascii="Wingdings" w:hAnsi="Wingdings" w:cs="Wingdings" w:hint="default"/>
      </w:rPr>
    </w:lvl>
  </w:abstractNum>
  <w:abstractNum w:abstractNumId="8" w15:restartNumberingAfterBreak="0">
    <w:nsid w:val="1C9B25D2"/>
    <w:multiLevelType w:val="hybridMultilevel"/>
    <w:tmpl w:val="2132FDAC"/>
    <w:lvl w:ilvl="0" w:tplc="433CA95A">
      <w:start w:val="1"/>
      <w:numFmt w:val="bullet"/>
      <w:lvlText w:val=""/>
      <w:lvlJc w:val="left"/>
      <w:pPr>
        <w:ind w:left="720" w:hanging="360"/>
      </w:pPr>
      <w:rPr>
        <w:rFonts w:ascii="Symbol" w:hAnsi="Symbol" w:cs="Symbol" w:hint="default"/>
        <w:sz w:val="18"/>
        <w:szCs w:val="18"/>
      </w:rPr>
    </w:lvl>
    <w:lvl w:ilvl="1" w:tplc="4B5CA030">
      <w:start w:val="1"/>
      <w:numFmt w:val="bullet"/>
      <w:lvlText w:val="o"/>
      <w:lvlJc w:val="left"/>
      <w:pPr>
        <w:ind w:left="1440" w:hanging="360"/>
      </w:pPr>
      <w:rPr>
        <w:rFonts w:ascii="Courier New" w:hAnsi="Courier New" w:cs="Courier New" w:hint="default"/>
      </w:rPr>
    </w:lvl>
    <w:lvl w:ilvl="2" w:tplc="E542B1A6">
      <w:start w:val="1"/>
      <w:numFmt w:val="bullet"/>
      <w:lvlText w:val=""/>
      <w:lvlJc w:val="left"/>
      <w:pPr>
        <w:ind w:left="2160" w:hanging="360"/>
      </w:pPr>
      <w:rPr>
        <w:rFonts w:ascii="Wingdings" w:hAnsi="Wingdings" w:cs="Wingdings" w:hint="default"/>
      </w:rPr>
    </w:lvl>
    <w:lvl w:ilvl="3" w:tplc="CE169AE4">
      <w:start w:val="1"/>
      <w:numFmt w:val="bullet"/>
      <w:lvlText w:val=""/>
      <w:lvlJc w:val="left"/>
      <w:pPr>
        <w:ind w:left="2880" w:hanging="360"/>
      </w:pPr>
      <w:rPr>
        <w:rFonts w:ascii="Symbol" w:hAnsi="Symbol" w:cs="Symbol" w:hint="default"/>
      </w:rPr>
    </w:lvl>
    <w:lvl w:ilvl="4" w:tplc="BDE0D5E4">
      <w:start w:val="1"/>
      <w:numFmt w:val="bullet"/>
      <w:lvlText w:val="o"/>
      <w:lvlJc w:val="left"/>
      <w:pPr>
        <w:ind w:left="3600" w:hanging="360"/>
      </w:pPr>
      <w:rPr>
        <w:rFonts w:ascii="Courier New" w:hAnsi="Courier New" w:cs="Courier New" w:hint="default"/>
      </w:rPr>
    </w:lvl>
    <w:lvl w:ilvl="5" w:tplc="42EE0F8C">
      <w:start w:val="1"/>
      <w:numFmt w:val="bullet"/>
      <w:lvlText w:val=""/>
      <w:lvlJc w:val="left"/>
      <w:pPr>
        <w:ind w:left="4320" w:hanging="360"/>
      </w:pPr>
      <w:rPr>
        <w:rFonts w:ascii="Wingdings" w:hAnsi="Wingdings" w:cs="Wingdings" w:hint="default"/>
      </w:rPr>
    </w:lvl>
    <w:lvl w:ilvl="6" w:tplc="F3780876">
      <w:start w:val="1"/>
      <w:numFmt w:val="bullet"/>
      <w:lvlText w:val=""/>
      <w:lvlJc w:val="left"/>
      <w:pPr>
        <w:ind w:left="5040" w:hanging="360"/>
      </w:pPr>
      <w:rPr>
        <w:rFonts w:ascii="Symbol" w:hAnsi="Symbol" w:cs="Symbol" w:hint="default"/>
      </w:rPr>
    </w:lvl>
    <w:lvl w:ilvl="7" w:tplc="E3EEE400">
      <w:start w:val="1"/>
      <w:numFmt w:val="bullet"/>
      <w:lvlText w:val="o"/>
      <w:lvlJc w:val="left"/>
      <w:pPr>
        <w:ind w:left="5760" w:hanging="360"/>
      </w:pPr>
      <w:rPr>
        <w:rFonts w:ascii="Courier New" w:hAnsi="Courier New" w:cs="Courier New" w:hint="default"/>
      </w:rPr>
    </w:lvl>
    <w:lvl w:ilvl="8" w:tplc="909C1E12">
      <w:start w:val="1"/>
      <w:numFmt w:val="bullet"/>
      <w:lvlText w:val=""/>
      <w:lvlJc w:val="left"/>
      <w:pPr>
        <w:ind w:left="6480" w:hanging="360"/>
      </w:pPr>
      <w:rPr>
        <w:rFonts w:ascii="Wingdings" w:hAnsi="Wingdings" w:cs="Wingdings" w:hint="default"/>
      </w:rPr>
    </w:lvl>
  </w:abstractNum>
  <w:abstractNum w:abstractNumId="9" w15:restartNumberingAfterBreak="0">
    <w:nsid w:val="1D086B70"/>
    <w:multiLevelType w:val="hybridMultilevel"/>
    <w:tmpl w:val="0518E0EA"/>
    <w:lvl w:ilvl="0" w:tplc="FE9A0EC0">
      <w:start w:val="1"/>
      <w:numFmt w:val="bullet"/>
      <w:lvlText w:val=""/>
      <w:lvlJc w:val="left"/>
      <w:pPr>
        <w:ind w:left="720" w:hanging="360"/>
      </w:pPr>
      <w:rPr>
        <w:rFonts w:ascii="Symbol" w:hAnsi="Symbol" w:cs="Symbol" w:hint="default"/>
        <w:sz w:val="18"/>
        <w:szCs w:val="18"/>
      </w:rPr>
    </w:lvl>
    <w:lvl w:ilvl="1" w:tplc="62E0A28E">
      <w:start w:val="1"/>
      <w:numFmt w:val="bullet"/>
      <w:lvlText w:val="o"/>
      <w:lvlJc w:val="left"/>
      <w:pPr>
        <w:ind w:left="1440" w:hanging="360"/>
      </w:pPr>
      <w:rPr>
        <w:rFonts w:ascii="Courier New" w:hAnsi="Courier New" w:cs="Courier New" w:hint="default"/>
      </w:rPr>
    </w:lvl>
    <w:lvl w:ilvl="2" w:tplc="D28862A6">
      <w:start w:val="1"/>
      <w:numFmt w:val="bullet"/>
      <w:lvlText w:val=""/>
      <w:lvlJc w:val="left"/>
      <w:pPr>
        <w:ind w:left="2160" w:hanging="360"/>
      </w:pPr>
      <w:rPr>
        <w:rFonts w:ascii="Wingdings" w:hAnsi="Wingdings" w:cs="Wingdings" w:hint="default"/>
      </w:rPr>
    </w:lvl>
    <w:lvl w:ilvl="3" w:tplc="E2D6A6F2">
      <w:start w:val="1"/>
      <w:numFmt w:val="bullet"/>
      <w:lvlText w:val=""/>
      <w:lvlJc w:val="left"/>
      <w:pPr>
        <w:ind w:left="2880" w:hanging="360"/>
      </w:pPr>
      <w:rPr>
        <w:rFonts w:ascii="Symbol" w:hAnsi="Symbol" w:cs="Symbol" w:hint="default"/>
      </w:rPr>
    </w:lvl>
    <w:lvl w:ilvl="4" w:tplc="1564EBDE">
      <w:start w:val="1"/>
      <w:numFmt w:val="bullet"/>
      <w:lvlText w:val="o"/>
      <w:lvlJc w:val="left"/>
      <w:pPr>
        <w:ind w:left="3600" w:hanging="360"/>
      </w:pPr>
      <w:rPr>
        <w:rFonts w:ascii="Courier New" w:hAnsi="Courier New" w:cs="Courier New" w:hint="default"/>
      </w:rPr>
    </w:lvl>
    <w:lvl w:ilvl="5" w:tplc="64407E16">
      <w:start w:val="1"/>
      <w:numFmt w:val="bullet"/>
      <w:lvlText w:val=""/>
      <w:lvlJc w:val="left"/>
      <w:pPr>
        <w:ind w:left="4320" w:hanging="360"/>
      </w:pPr>
      <w:rPr>
        <w:rFonts w:ascii="Wingdings" w:hAnsi="Wingdings" w:cs="Wingdings" w:hint="default"/>
      </w:rPr>
    </w:lvl>
    <w:lvl w:ilvl="6" w:tplc="87ECE100">
      <w:start w:val="1"/>
      <w:numFmt w:val="bullet"/>
      <w:lvlText w:val=""/>
      <w:lvlJc w:val="left"/>
      <w:pPr>
        <w:ind w:left="5040" w:hanging="360"/>
      </w:pPr>
      <w:rPr>
        <w:rFonts w:ascii="Symbol" w:hAnsi="Symbol" w:cs="Symbol" w:hint="default"/>
      </w:rPr>
    </w:lvl>
    <w:lvl w:ilvl="7" w:tplc="6F327020">
      <w:start w:val="1"/>
      <w:numFmt w:val="bullet"/>
      <w:lvlText w:val="o"/>
      <w:lvlJc w:val="left"/>
      <w:pPr>
        <w:ind w:left="5760" w:hanging="360"/>
      </w:pPr>
      <w:rPr>
        <w:rFonts w:ascii="Courier New" w:hAnsi="Courier New" w:cs="Courier New" w:hint="default"/>
      </w:rPr>
    </w:lvl>
    <w:lvl w:ilvl="8" w:tplc="0B7AB99E">
      <w:start w:val="1"/>
      <w:numFmt w:val="bullet"/>
      <w:lvlText w:val=""/>
      <w:lvlJc w:val="left"/>
      <w:pPr>
        <w:ind w:left="6480" w:hanging="360"/>
      </w:pPr>
      <w:rPr>
        <w:rFonts w:ascii="Wingdings" w:hAnsi="Wingdings" w:cs="Wingdings" w:hint="default"/>
      </w:rPr>
    </w:lvl>
  </w:abstractNum>
  <w:abstractNum w:abstractNumId="10" w15:restartNumberingAfterBreak="0">
    <w:nsid w:val="1F78037E"/>
    <w:multiLevelType w:val="hybridMultilevel"/>
    <w:tmpl w:val="9F6EA4DA"/>
    <w:lvl w:ilvl="0" w:tplc="BCBCEB9E">
      <w:numFmt w:val="bullet"/>
      <w:lvlText w:val="•"/>
      <w:lvlJc w:val="left"/>
      <w:pPr>
        <w:ind w:left="218" w:hanging="360"/>
      </w:pPr>
      <w:rPr>
        <w:rFonts w:ascii="Times New Roman" w:eastAsia="Times New Roman" w:hAnsi="Times New Roman" w:cs="Times New Roman" w:hint="default"/>
      </w:rPr>
    </w:lvl>
    <w:lvl w:ilvl="1" w:tplc="04240003">
      <w:start w:val="1"/>
      <w:numFmt w:val="bullet"/>
      <w:lvlText w:val="o"/>
      <w:lvlJc w:val="left"/>
      <w:pPr>
        <w:ind w:left="938" w:hanging="360"/>
      </w:pPr>
      <w:rPr>
        <w:rFonts w:ascii="Courier New" w:hAnsi="Courier New" w:cs="Courier New" w:hint="default"/>
      </w:rPr>
    </w:lvl>
    <w:lvl w:ilvl="2" w:tplc="04240005">
      <w:start w:val="1"/>
      <w:numFmt w:val="bullet"/>
      <w:lvlText w:val=""/>
      <w:lvlJc w:val="left"/>
      <w:pPr>
        <w:ind w:left="1658" w:hanging="360"/>
      </w:pPr>
      <w:rPr>
        <w:rFonts w:ascii="Wingdings" w:hAnsi="Wingdings" w:hint="default"/>
      </w:rPr>
    </w:lvl>
    <w:lvl w:ilvl="3" w:tplc="04240001">
      <w:start w:val="1"/>
      <w:numFmt w:val="bullet"/>
      <w:lvlText w:val=""/>
      <w:lvlJc w:val="left"/>
      <w:pPr>
        <w:ind w:left="2378" w:hanging="360"/>
      </w:pPr>
      <w:rPr>
        <w:rFonts w:ascii="Symbol" w:hAnsi="Symbol" w:hint="default"/>
      </w:rPr>
    </w:lvl>
    <w:lvl w:ilvl="4" w:tplc="04240003">
      <w:start w:val="1"/>
      <w:numFmt w:val="bullet"/>
      <w:lvlText w:val="o"/>
      <w:lvlJc w:val="left"/>
      <w:pPr>
        <w:ind w:left="3098" w:hanging="360"/>
      </w:pPr>
      <w:rPr>
        <w:rFonts w:ascii="Courier New" w:hAnsi="Courier New" w:cs="Courier New" w:hint="default"/>
      </w:rPr>
    </w:lvl>
    <w:lvl w:ilvl="5" w:tplc="04240005">
      <w:start w:val="1"/>
      <w:numFmt w:val="bullet"/>
      <w:lvlText w:val=""/>
      <w:lvlJc w:val="left"/>
      <w:pPr>
        <w:ind w:left="3818" w:hanging="360"/>
      </w:pPr>
      <w:rPr>
        <w:rFonts w:ascii="Wingdings" w:hAnsi="Wingdings" w:hint="default"/>
      </w:rPr>
    </w:lvl>
    <w:lvl w:ilvl="6" w:tplc="04240001">
      <w:start w:val="1"/>
      <w:numFmt w:val="bullet"/>
      <w:lvlText w:val=""/>
      <w:lvlJc w:val="left"/>
      <w:pPr>
        <w:ind w:left="4538" w:hanging="360"/>
      </w:pPr>
      <w:rPr>
        <w:rFonts w:ascii="Symbol" w:hAnsi="Symbol" w:hint="default"/>
      </w:rPr>
    </w:lvl>
    <w:lvl w:ilvl="7" w:tplc="04240003">
      <w:start w:val="1"/>
      <w:numFmt w:val="bullet"/>
      <w:lvlText w:val="o"/>
      <w:lvlJc w:val="left"/>
      <w:pPr>
        <w:ind w:left="5258" w:hanging="360"/>
      </w:pPr>
      <w:rPr>
        <w:rFonts w:ascii="Courier New" w:hAnsi="Courier New" w:cs="Courier New" w:hint="default"/>
      </w:rPr>
    </w:lvl>
    <w:lvl w:ilvl="8" w:tplc="04240005">
      <w:start w:val="1"/>
      <w:numFmt w:val="bullet"/>
      <w:lvlText w:val=""/>
      <w:lvlJc w:val="left"/>
      <w:pPr>
        <w:ind w:left="5978" w:hanging="360"/>
      </w:pPr>
      <w:rPr>
        <w:rFonts w:ascii="Wingdings" w:hAnsi="Wingdings" w:hint="default"/>
      </w:rPr>
    </w:lvl>
  </w:abstractNum>
  <w:abstractNum w:abstractNumId="11" w15:restartNumberingAfterBreak="0">
    <w:nsid w:val="22670D1D"/>
    <w:multiLevelType w:val="hybridMultilevel"/>
    <w:tmpl w:val="6670564A"/>
    <w:lvl w:ilvl="0" w:tplc="D5581F60">
      <w:start w:val="1"/>
      <w:numFmt w:val="bullet"/>
      <w:lvlText w:val=""/>
      <w:lvlJc w:val="left"/>
      <w:pPr>
        <w:ind w:left="720" w:hanging="360"/>
      </w:pPr>
      <w:rPr>
        <w:rFonts w:ascii="Symbol" w:hAnsi="Symbol" w:cs="Symbol" w:hint="default"/>
        <w:sz w:val="18"/>
        <w:szCs w:val="18"/>
      </w:rPr>
    </w:lvl>
    <w:lvl w:ilvl="1" w:tplc="3096665C">
      <w:start w:val="1"/>
      <w:numFmt w:val="bullet"/>
      <w:lvlText w:val="o"/>
      <w:lvlJc w:val="left"/>
      <w:pPr>
        <w:ind w:left="1440" w:hanging="360"/>
      </w:pPr>
      <w:rPr>
        <w:rFonts w:ascii="Courier New" w:hAnsi="Courier New" w:cs="Courier New" w:hint="default"/>
        <w:sz w:val="18"/>
        <w:szCs w:val="18"/>
      </w:rPr>
    </w:lvl>
    <w:lvl w:ilvl="2" w:tplc="48241246">
      <w:start w:val="1"/>
      <w:numFmt w:val="bullet"/>
      <w:lvlText w:val=""/>
      <w:lvlJc w:val="left"/>
      <w:pPr>
        <w:ind w:left="2160" w:hanging="360"/>
      </w:pPr>
      <w:rPr>
        <w:rFonts w:ascii="Wingdings" w:hAnsi="Wingdings" w:cs="Wingdings" w:hint="default"/>
      </w:rPr>
    </w:lvl>
    <w:lvl w:ilvl="3" w:tplc="7284BA16">
      <w:start w:val="1"/>
      <w:numFmt w:val="bullet"/>
      <w:lvlText w:val=""/>
      <w:lvlJc w:val="left"/>
      <w:pPr>
        <w:ind w:left="2880" w:hanging="360"/>
      </w:pPr>
      <w:rPr>
        <w:rFonts w:ascii="Symbol" w:hAnsi="Symbol" w:cs="Symbol" w:hint="default"/>
      </w:rPr>
    </w:lvl>
    <w:lvl w:ilvl="4" w:tplc="52CA758E">
      <w:start w:val="1"/>
      <w:numFmt w:val="bullet"/>
      <w:lvlText w:val="o"/>
      <w:lvlJc w:val="left"/>
      <w:pPr>
        <w:ind w:left="3600" w:hanging="360"/>
      </w:pPr>
      <w:rPr>
        <w:rFonts w:ascii="Courier New" w:hAnsi="Courier New" w:cs="Courier New" w:hint="default"/>
      </w:rPr>
    </w:lvl>
    <w:lvl w:ilvl="5" w:tplc="4530CD20">
      <w:start w:val="1"/>
      <w:numFmt w:val="bullet"/>
      <w:lvlText w:val=""/>
      <w:lvlJc w:val="left"/>
      <w:pPr>
        <w:ind w:left="4320" w:hanging="360"/>
      </w:pPr>
      <w:rPr>
        <w:rFonts w:ascii="Wingdings" w:hAnsi="Wingdings" w:cs="Wingdings" w:hint="default"/>
      </w:rPr>
    </w:lvl>
    <w:lvl w:ilvl="6" w:tplc="F3CC7B9A">
      <w:start w:val="1"/>
      <w:numFmt w:val="bullet"/>
      <w:lvlText w:val=""/>
      <w:lvlJc w:val="left"/>
      <w:pPr>
        <w:ind w:left="5040" w:hanging="360"/>
      </w:pPr>
      <w:rPr>
        <w:rFonts w:ascii="Symbol" w:hAnsi="Symbol" w:cs="Symbol" w:hint="default"/>
      </w:rPr>
    </w:lvl>
    <w:lvl w:ilvl="7" w:tplc="665EBF86">
      <w:start w:val="1"/>
      <w:numFmt w:val="bullet"/>
      <w:lvlText w:val="o"/>
      <w:lvlJc w:val="left"/>
      <w:pPr>
        <w:ind w:left="5760" w:hanging="360"/>
      </w:pPr>
      <w:rPr>
        <w:rFonts w:ascii="Courier New" w:hAnsi="Courier New" w:cs="Courier New" w:hint="default"/>
      </w:rPr>
    </w:lvl>
    <w:lvl w:ilvl="8" w:tplc="F91EC0CC">
      <w:start w:val="1"/>
      <w:numFmt w:val="bullet"/>
      <w:lvlText w:val=""/>
      <w:lvlJc w:val="left"/>
      <w:pPr>
        <w:ind w:left="6480" w:hanging="360"/>
      </w:pPr>
      <w:rPr>
        <w:rFonts w:ascii="Wingdings" w:hAnsi="Wingdings" w:cs="Wingdings" w:hint="default"/>
      </w:rPr>
    </w:lvl>
  </w:abstractNum>
  <w:abstractNum w:abstractNumId="12" w15:restartNumberingAfterBreak="0">
    <w:nsid w:val="2656643E"/>
    <w:multiLevelType w:val="hybridMultilevel"/>
    <w:tmpl w:val="F73A1A2E"/>
    <w:lvl w:ilvl="0" w:tplc="CEE4791A">
      <w:start w:val="1"/>
      <w:numFmt w:val="bullet"/>
      <w:lvlText w:val=""/>
      <w:lvlJc w:val="left"/>
      <w:pPr>
        <w:ind w:left="720" w:hanging="360"/>
      </w:pPr>
      <w:rPr>
        <w:rFonts w:ascii="Symbol" w:hAnsi="Symbol" w:cs="Symbol" w:hint="default"/>
        <w:sz w:val="18"/>
        <w:szCs w:val="18"/>
      </w:rPr>
    </w:lvl>
    <w:lvl w:ilvl="1" w:tplc="560A2CD4">
      <w:start w:val="1"/>
      <w:numFmt w:val="bullet"/>
      <w:lvlText w:val="o"/>
      <w:lvlJc w:val="left"/>
      <w:pPr>
        <w:ind w:left="1440" w:hanging="360"/>
      </w:pPr>
      <w:rPr>
        <w:rFonts w:ascii="Courier New" w:hAnsi="Courier New" w:cs="Courier New" w:hint="default"/>
      </w:rPr>
    </w:lvl>
    <w:lvl w:ilvl="2" w:tplc="2528D5D6">
      <w:start w:val="1"/>
      <w:numFmt w:val="bullet"/>
      <w:lvlText w:val=""/>
      <w:lvlJc w:val="left"/>
      <w:pPr>
        <w:ind w:left="2160" w:hanging="360"/>
      </w:pPr>
      <w:rPr>
        <w:rFonts w:ascii="Wingdings" w:hAnsi="Wingdings" w:cs="Wingdings" w:hint="default"/>
      </w:rPr>
    </w:lvl>
    <w:lvl w:ilvl="3" w:tplc="F4A2B214">
      <w:start w:val="1"/>
      <w:numFmt w:val="bullet"/>
      <w:lvlText w:val=""/>
      <w:lvlJc w:val="left"/>
      <w:pPr>
        <w:ind w:left="2880" w:hanging="360"/>
      </w:pPr>
      <w:rPr>
        <w:rFonts w:ascii="Symbol" w:hAnsi="Symbol" w:cs="Symbol" w:hint="default"/>
      </w:rPr>
    </w:lvl>
    <w:lvl w:ilvl="4" w:tplc="299E0A00">
      <w:start w:val="1"/>
      <w:numFmt w:val="bullet"/>
      <w:lvlText w:val="o"/>
      <w:lvlJc w:val="left"/>
      <w:pPr>
        <w:ind w:left="3600" w:hanging="360"/>
      </w:pPr>
      <w:rPr>
        <w:rFonts w:ascii="Courier New" w:hAnsi="Courier New" w:cs="Courier New" w:hint="default"/>
      </w:rPr>
    </w:lvl>
    <w:lvl w:ilvl="5" w:tplc="13EEF936">
      <w:start w:val="1"/>
      <w:numFmt w:val="bullet"/>
      <w:lvlText w:val=""/>
      <w:lvlJc w:val="left"/>
      <w:pPr>
        <w:ind w:left="4320" w:hanging="360"/>
      </w:pPr>
      <w:rPr>
        <w:rFonts w:ascii="Wingdings" w:hAnsi="Wingdings" w:cs="Wingdings" w:hint="default"/>
      </w:rPr>
    </w:lvl>
    <w:lvl w:ilvl="6" w:tplc="1518B782">
      <w:start w:val="1"/>
      <w:numFmt w:val="bullet"/>
      <w:lvlText w:val=""/>
      <w:lvlJc w:val="left"/>
      <w:pPr>
        <w:ind w:left="5040" w:hanging="360"/>
      </w:pPr>
      <w:rPr>
        <w:rFonts w:ascii="Symbol" w:hAnsi="Symbol" w:cs="Symbol" w:hint="default"/>
      </w:rPr>
    </w:lvl>
    <w:lvl w:ilvl="7" w:tplc="81288284">
      <w:start w:val="1"/>
      <w:numFmt w:val="bullet"/>
      <w:lvlText w:val="o"/>
      <w:lvlJc w:val="left"/>
      <w:pPr>
        <w:ind w:left="5760" w:hanging="360"/>
      </w:pPr>
      <w:rPr>
        <w:rFonts w:ascii="Courier New" w:hAnsi="Courier New" w:cs="Courier New" w:hint="default"/>
      </w:rPr>
    </w:lvl>
    <w:lvl w:ilvl="8" w:tplc="9EF45DF8">
      <w:start w:val="1"/>
      <w:numFmt w:val="bullet"/>
      <w:lvlText w:val=""/>
      <w:lvlJc w:val="left"/>
      <w:pPr>
        <w:ind w:left="6480" w:hanging="360"/>
      </w:pPr>
      <w:rPr>
        <w:rFonts w:ascii="Wingdings" w:hAnsi="Wingdings" w:cs="Wingdings" w:hint="default"/>
      </w:rPr>
    </w:lvl>
  </w:abstractNum>
  <w:abstractNum w:abstractNumId="13" w15:restartNumberingAfterBreak="0">
    <w:nsid w:val="265F376B"/>
    <w:multiLevelType w:val="hybridMultilevel"/>
    <w:tmpl w:val="76D8B066"/>
    <w:lvl w:ilvl="0" w:tplc="BABAFECE">
      <w:start w:val="1"/>
      <w:numFmt w:val="bullet"/>
      <w:lvlText w:val=""/>
      <w:lvlJc w:val="left"/>
      <w:pPr>
        <w:ind w:left="720" w:hanging="360"/>
      </w:pPr>
      <w:rPr>
        <w:rFonts w:ascii="Symbol" w:hAnsi="Symbol" w:cs="Symbol" w:hint="default"/>
        <w:sz w:val="18"/>
        <w:szCs w:val="18"/>
      </w:rPr>
    </w:lvl>
    <w:lvl w:ilvl="1" w:tplc="CC16145E">
      <w:start w:val="1"/>
      <w:numFmt w:val="bullet"/>
      <w:lvlText w:val="o"/>
      <w:lvlJc w:val="left"/>
      <w:pPr>
        <w:ind w:left="1440" w:hanging="360"/>
      </w:pPr>
      <w:rPr>
        <w:rFonts w:ascii="Courier New" w:hAnsi="Courier New" w:cs="Courier New" w:hint="default"/>
      </w:rPr>
    </w:lvl>
    <w:lvl w:ilvl="2" w:tplc="B5A86B58">
      <w:start w:val="1"/>
      <w:numFmt w:val="bullet"/>
      <w:lvlText w:val=""/>
      <w:lvlJc w:val="left"/>
      <w:pPr>
        <w:ind w:left="2160" w:hanging="360"/>
      </w:pPr>
      <w:rPr>
        <w:rFonts w:ascii="Wingdings" w:hAnsi="Wingdings" w:cs="Wingdings" w:hint="default"/>
      </w:rPr>
    </w:lvl>
    <w:lvl w:ilvl="3" w:tplc="70D2A5D6">
      <w:start w:val="1"/>
      <w:numFmt w:val="bullet"/>
      <w:lvlText w:val=""/>
      <w:lvlJc w:val="left"/>
      <w:pPr>
        <w:ind w:left="2880" w:hanging="360"/>
      </w:pPr>
      <w:rPr>
        <w:rFonts w:ascii="Symbol" w:hAnsi="Symbol" w:cs="Symbol" w:hint="default"/>
      </w:rPr>
    </w:lvl>
    <w:lvl w:ilvl="4" w:tplc="76BEB2F6">
      <w:start w:val="1"/>
      <w:numFmt w:val="bullet"/>
      <w:lvlText w:val="o"/>
      <w:lvlJc w:val="left"/>
      <w:pPr>
        <w:ind w:left="3600" w:hanging="360"/>
      </w:pPr>
      <w:rPr>
        <w:rFonts w:ascii="Courier New" w:hAnsi="Courier New" w:cs="Courier New" w:hint="default"/>
      </w:rPr>
    </w:lvl>
    <w:lvl w:ilvl="5" w:tplc="FCD05C54">
      <w:start w:val="1"/>
      <w:numFmt w:val="bullet"/>
      <w:lvlText w:val=""/>
      <w:lvlJc w:val="left"/>
      <w:pPr>
        <w:ind w:left="4320" w:hanging="360"/>
      </w:pPr>
      <w:rPr>
        <w:rFonts w:ascii="Wingdings" w:hAnsi="Wingdings" w:cs="Wingdings" w:hint="default"/>
      </w:rPr>
    </w:lvl>
    <w:lvl w:ilvl="6" w:tplc="68D2B426">
      <w:start w:val="1"/>
      <w:numFmt w:val="bullet"/>
      <w:lvlText w:val=""/>
      <w:lvlJc w:val="left"/>
      <w:pPr>
        <w:ind w:left="5040" w:hanging="360"/>
      </w:pPr>
      <w:rPr>
        <w:rFonts w:ascii="Symbol" w:hAnsi="Symbol" w:cs="Symbol" w:hint="default"/>
      </w:rPr>
    </w:lvl>
    <w:lvl w:ilvl="7" w:tplc="B21ECDE4">
      <w:start w:val="1"/>
      <w:numFmt w:val="bullet"/>
      <w:lvlText w:val="o"/>
      <w:lvlJc w:val="left"/>
      <w:pPr>
        <w:ind w:left="5760" w:hanging="360"/>
      </w:pPr>
      <w:rPr>
        <w:rFonts w:ascii="Courier New" w:hAnsi="Courier New" w:cs="Courier New" w:hint="default"/>
      </w:rPr>
    </w:lvl>
    <w:lvl w:ilvl="8" w:tplc="33CED0C0">
      <w:start w:val="1"/>
      <w:numFmt w:val="bullet"/>
      <w:lvlText w:val=""/>
      <w:lvlJc w:val="left"/>
      <w:pPr>
        <w:ind w:left="6480" w:hanging="360"/>
      </w:pPr>
      <w:rPr>
        <w:rFonts w:ascii="Wingdings" w:hAnsi="Wingdings" w:cs="Wingdings" w:hint="default"/>
      </w:rPr>
    </w:lvl>
  </w:abstractNum>
  <w:abstractNum w:abstractNumId="14" w15:restartNumberingAfterBreak="0">
    <w:nsid w:val="275E02DB"/>
    <w:multiLevelType w:val="hybridMultilevel"/>
    <w:tmpl w:val="97E4ADB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84D5B6D"/>
    <w:multiLevelType w:val="hybridMultilevel"/>
    <w:tmpl w:val="AE744A4A"/>
    <w:lvl w:ilvl="0" w:tplc="9016120C">
      <w:start w:val="1"/>
      <w:numFmt w:val="bullet"/>
      <w:lvlText w:val=""/>
      <w:lvlJc w:val="left"/>
      <w:pPr>
        <w:ind w:left="720" w:hanging="360"/>
      </w:pPr>
      <w:rPr>
        <w:rFonts w:ascii="Symbol" w:hAnsi="Symbol" w:cs="Symbol" w:hint="default"/>
        <w:sz w:val="18"/>
        <w:szCs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16" w15:restartNumberingAfterBreak="0">
    <w:nsid w:val="297E1339"/>
    <w:multiLevelType w:val="hybridMultilevel"/>
    <w:tmpl w:val="3AB21F50"/>
    <w:lvl w:ilvl="0" w:tplc="CAD2751C">
      <w:start w:val="1"/>
      <w:numFmt w:val="bullet"/>
      <w:lvlText w:val=""/>
      <w:lvlJc w:val="left"/>
      <w:pPr>
        <w:ind w:left="720" w:hanging="360"/>
      </w:pPr>
      <w:rPr>
        <w:rFonts w:ascii="Symbol" w:hAnsi="Symbol" w:cs="Symbol" w:hint="default"/>
        <w:sz w:val="18"/>
        <w:szCs w:val="18"/>
      </w:rPr>
    </w:lvl>
    <w:lvl w:ilvl="1" w:tplc="33104CD2">
      <w:start w:val="1"/>
      <w:numFmt w:val="bullet"/>
      <w:lvlText w:val="o"/>
      <w:lvlJc w:val="left"/>
      <w:pPr>
        <w:ind w:left="1440" w:hanging="360"/>
      </w:pPr>
      <w:rPr>
        <w:rFonts w:ascii="Courier New" w:hAnsi="Courier New" w:cs="Courier New" w:hint="default"/>
      </w:rPr>
    </w:lvl>
    <w:lvl w:ilvl="2" w:tplc="8F005F3A">
      <w:start w:val="1"/>
      <w:numFmt w:val="bullet"/>
      <w:lvlText w:val=""/>
      <w:lvlJc w:val="left"/>
      <w:pPr>
        <w:ind w:left="2160" w:hanging="360"/>
      </w:pPr>
      <w:rPr>
        <w:rFonts w:ascii="Wingdings" w:hAnsi="Wingdings" w:cs="Wingdings" w:hint="default"/>
      </w:rPr>
    </w:lvl>
    <w:lvl w:ilvl="3" w:tplc="A03486C6">
      <w:start w:val="1"/>
      <w:numFmt w:val="bullet"/>
      <w:lvlText w:val=""/>
      <w:lvlJc w:val="left"/>
      <w:pPr>
        <w:ind w:left="2880" w:hanging="360"/>
      </w:pPr>
      <w:rPr>
        <w:rFonts w:ascii="Symbol" w:hAnsi="Symbol" w:cs="Symbol" w:hint="default"/>
      </w:rPr>
    </w:lvl>
    <w:lvl w:ilvl="4" w:tplc="E39C9AFA">
      <w:start w:val="1"/>
      <w:numFmt w:val="bullet"/>
      <w:lvlText w:val="o"/>
      <w:lvlJc w:val="left"/>
      <w:pPr>
        <w:ind w:left="3600" w:hanging="360"/>
      </w:pPr>
      <w:rPr>
        <w:rFonts w:ascii="Courier New" w:hAnsi="Courier New" w:cs="Courier New" w:hint="default"/>
      </w:rPr>
    </w:lvl>
    <w:lvl w:ilvl="5" w:tplc="FDEC135A">
      <w:start w:val="1"/>
      <w:numFmt w:val="bullet"/>
      <w:lvlText w:val=""/>
      <w:lvlJc w:val="left"/>
      <w:pPr>
        <w:ind w:left="4320" w:hanging="360"/>
      </w:pPr>
      <w:rPr>
        <w:rFonts w:ascii="Wingdings" w:hAnsi="Wingdings" w:cs="Wingdings" w:hint="default"/>
      </w:rPr>
    </w:lvl>
    <w:lvl w:ilvl="6" w:tplc="A34C1D58">
      <w:start w:val="1"/>
      <w:numFmt w:val="bullet"/>
      <w:lvlText w:val=""/>
      <w:lvlJc w:val="left"/>
      <w:pPr>
        <w:ind w:left="5040" w:hanging="360"/>
      </w:pPr>
      <w:rPr>
        <w:rFonts w:ascii="Symbol" w:hAnsi="Symbol" w:cs="Symbol" w:hint="default"/>
      </w:rPr>
    </w:lvl>
    <w:lvl w:ilvl="7" w:tplc="1B76D694">
      <w:start w:val="1"/>
      <w:numFmt w:val="bullet"/>
      <w:lvlText w:val="o"/>
      <w:lvlJc w:val="left"/>
      <w:pPr>
        <w:ind w:left="5760" w:hanging="360"/>
      </w:pPr>
      <w:rPr>
        <w:rFonts w:ascii="Courier New" w:hAnsi="Courier New" w:cs="Courier New" w:hint="default"/>
      </w:rPr>
    </w:lvl>
    <w:lvl w:ilvl="8" w:tplc="6CF68082">
      <w:start w:val="1"/>
      <w:numFmt w:val="bullet"/>
      <w:lvlText w:val=""/>
      <w:lvlJc w:val="left"/>
      <w:pPr>
        <w:ind w:left="6480" w:hanging="360"/>
      </w:pPr>
      <w:rPr>
        <w:rFonts w:ascii="Wingdings" w:hAnsi="Wingdings" w:cs="Wingdings" w:hint="default"/>
      </w:rPr>
    </w:lvl>
  </w:abstractNum>
  <w:abstractNum w:abstractNumId="17" w15:restartNumberingAfterBreak="0">
    <w:nsid w:val="2A233ECD"/>
    <w:multiLevelType w:val="hybridMultilevel"/>
    <w:tmpl w:val="F3606D08"/>
    <w:lvl w:ilvl="0" w:tplc="42C636F8">
      <w:start w:val="1"/>
      <w:numFmt w:val="bullet"/>
      <w:lvlText w:val=""/>
      <w:lvlJc w:val="left"/>
      <w:pPr>
        <w:ind w:left="720" w:hanging="360"/>
      </w:pPr>
      <w:rPr>
        <w:rFonts w:ascii="Symbol" w:hAnsi="Symbol" w:cs="Symbol" w:hint="default"/>
        <w:sz w:val="18"/>
        <w:szCs w:val="18"/>
      </w:rPr>
    </w:lvl>
    <w:lvl w:ilvl="1" w:tplc="4FF8518C">
      <w:start w:val="1"/>
      <w:numFmt w:val="bullet"/>
      <w:lvlText w:val="o"/>
      <w:lvlJc w:val="left"/>
      <w:pPr>
        <w:ind w:left="1440" w:hanging="360"/>
      </w:pPr>
      <w:rPr>
        <w:rFonts w:ascii="Courier New" w:hAnsi="Courier New" w:cs="Courier New" w:hint="default"/>
      </w:rPr>
    </w:lvl>
    <w:lvl w:ilvl="2" w:tplc="E828D4DC">
      <w:start w:val="1"/>
      <w:numFmt w:val="bullet"/>
      <w:lvlText w:val=""/>
      <w:lvlJc w:val="left"/>
      <w:pPr>
        <w:ind w:left="2160" w:hanging="360"/>
      </w:pPr>
      <w:rPr>
        <w:rFonts w:ascii="Wingdings" w:hAnsi="Wingdings" w:cs="Wingdings" w:hint="default"/>
      </w:rPr>
    </w:lvl>
    <w:lvl w:ilvl="3" w:tplc="99A24AEA">
      <w:start w:val="1"/>
      <w:numFmt w:val="bullet"/>
      <w:lvlText w:val=""/>
      <w:lvlJc w:val="left"/>
      <w:pPr>
        <w:ind w:left="2880" w:hanging="360"/>
      </w:pPr>
      <w:rPr>
        <w:rFonts w:ascii="Symbol" w:hAnsi="Symbol" w:cs="Symbol" w:hint="default"/>
      </w:rPr>
    </w:lvl>
    <w:lvl w:ilvl="4" w:tplc="83C0DD06">
      <w:start w:val="1"/>
      <w:numFmt w:val="bullet"/>
      <w:lvlText w:val="o"/>
      <w:lvlJc w:val="left"/>
      <w:pPr>
        <w:ind w:left="3600" w:hanging="360"/>
      </w:pPr>
      <w:rPr>
        <w:rFonts w:ascii="Courier New" w:hAnsi="Courier New" w:cs="Courier New" w:hint="default"/>
      </w:rPr>
    </w:lvl>
    <w:lvl w:ilvl="5" w:tplc="E76E0D1C">
      <w:start w:val="1"/>
      <w:numFmt w:val="bullet"/>
      <w:lvlText w:val=""/>
      <w:lvlJc w:val="left"/>
      <w:pPr>
        <w:ind w:left="4320" w:hanging="360"/>
      </w:pPr>
      <w:rPr>
        <w:rFonts w:ascii="Wingdings" w:hAnsi="Wingdings" w:cs="Wingdings" w:hint="default"/>
      </w:rPr>
    </w:lvl>
    <w:lvl w:ilvl="6" w:tplc="336C3784">
      <w:start w:val="1"/>
      <w:numFmt w:val="bullet"/>
      <w:lvlText w:val=""/>
      <w:lvlJc w:val="left"/>
      <w:pPr>
        <w:ind w:left="5040" w:hanging="360"/>
      </w:pPr>
      <w:rPr>
        <w:rFonts w:ascii="Symbol" w:hAnsi="Symbol" w:cs="Symbol" w:hint="default"/>
      </w:rPr>
    </w:lvl>
    <w:lvl w:ilvl="7" w:tplc="40BE320A">
      <w:start w:val="1"/>
      <w:numFmt w:val="bullet"/>
      <w:lvlText w:val="o"/>
      <w:lvlJc w:val="left"/>
      <w:pPr>
        <w:ind w:left="5760" w:hanging="360"/>
      </w:pPr>
      <w:rPr>
        <w:rFonts w:ascii="Courier New" w:hAnsi="Courier New" w:cs="Courier New" w:hint="default"/>
      </w:rPr>
    </w:lvl>
    <w:lvl w:ilvl="8" w:tplc="0FA69D5C">
      <w:start w:val="1"/>
      <w:numFmt w:val="bullet"/>
      <w:lvlText w:val=""/>
      <w:lvlJc w:val="left"/>
      <w:pPr>
        <w:ind w:left="6480" w:hanging="360"/>
      </w:pPr>
      <w:rPr>
        <w:rFonts w:ascii="Wingdings" w:hAnsi="Wingdings" w:cs="Wingdings" w:hint="default"/>
      </w:rPr>
    </w:lvl>
  </w:abstractNum>
  <w:abstractNum w:abstractNumId="18" w15:restartNumberingAfterBreak="0">
    <w:nsid w:val="2C835972"/>
    <w:multiLevelType w:val="hybridMultilevel"/>
    <w:tmpl w:val="41CE05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04871C2"/>
    <w:multiLevelType w:val="hybridMultilevel"/>
    <w:tmpl w:val="C90C87D8"/>
    <w:lvl w:ilvl="0" w:tplc="0CD24D74">
      <w:start w:val="1"/>
      <w:numFmt w:val="bullet"/>
      <w:lvlText w:val=""/>
      <w:lvlJc w:val="left"/>
      <w:pPr>
        <w:ind w:left="720" w:hanging="360"/>
      </w:pPr>
      <w:rPr>
        <w:rFonts w:ascii="Symbol" w:hAnsi="Symbol" w:cs="Symbol" w:hint="default"/>
        <w:sz w:val="18"/>
        <w:szCs w:val="18"/>
      </w:rPr>
    </w:lvl>
    <w:lvl w:ilvl="1" w:tplc="B0C02256">
      <w:start w:val="1"/>
      <w:numFmt w:val="bullet"/>
      <w:lvlText w:val="o"/>
      <w:lvlJc w:val="left"/>
      <w:pPr>
        <w:ind w:left="1440" w:hanging="360"/>
      </w:pPr>
      <w:rPr>
        <w:rFonts w:ascii="Courier New" w:hAnsi="Courier New" w:cs="Courier New" w:hint="default"/>
      </w:rPr>
    </w:lvl>
    <w:lvl w:ilvl="2" w:tplc="B27AA342">
      <w:start w:val="1"/>
      <w:numFmt w:val="bullet"/>
      <w:lvlText w:val=""/>
      <w:lvlJc w:val="left"/>
      <w:pPr>
        <w:ind w:left="2160" w:hanging="360"/>
      </w:pPr>
      <w:rPr>
        <w:rFonts w:ascii="Wingdings" w:hAnsi="Wingdings" w:cs="Wingdings" w:hint="default"/>
      </w:rPr>
    </w:lvl>
    <w:lvl w:ilvl="3" w:tplc="ADA0529C">
      <w:start w:val="1"/>
      <w:numFmt w:val="bullet"/>
      <w:lvlText w:val=""/>
      <w:lvlJc w:val="left"/>
      <w:pPr>
        <w:ind w:left="2880" w:hanging="360"/>
      </w:pPr>
      <w:rPr>
        <w:rFonts w:ascii="Symbol" w:hAnsi="Symbol" w:cs="Symbol" w:hint="default"/>
      </w:rPr>
    </w:lvl>
    <w:lvl w:ilvl="4" w:tplc="9634D634">
      <w:start w:val="1"/>
      <w:numFmt w:val="bullet"/>
      <w:lvlText w:val="o"/>
      <w:lvlJc w:val="left"/>
      <w:pPr>
        <w:ind w:left="3600" w:hanging="360"/>
      </w:pPr>
      <w:rPr>
        <w:rFonts w:ascii="Courier New" w:hAnsi="Courier New" w:cs="Courier New" w:hint="default"/>
      </w:rPr>
    </w:lvl>
    <w:lvl w:ilvl="5" w:tplc="1A967096">
      <w:start w:val="1"/>
      <w:numFmt w:val="bullet"/>
      <w:lvlText w:val=""/>
      <w:lvlJc w:val="left"/>
      <w:pPr>
        <w:ind w:left="4320" w:hanging="360"/>
      </w:pPr>
      <w:rPr>
        <w:rFonts w:ascii="Wingdings" w:hAnsi="Wingdings" w:cs="Wingdings" w:hint="default"/>
      </w:rPr>
    </w:lvl>
    <w:lvl w:ilvl="6" w:tplc="938CFFEE">
      <w:start w:val="1"/>
      <w:numFmt w:val="bullet"/>
      <w:lvlText w:val=""/>
      <w:lvlJc w:val="left"/>
      <w:pPr>
        <w:ind w:left="5040" w:hanging="360"/>
      </w:pPr>
      <w:rPr>
        <w:rFonts w:ascii="Symbol" w:hAnsi="Symbol" w:cs="Symbol" w:hint="default"/>
      </w:rPr>
    </w:lvl>
    <w:lvl w:ilvl="7" w:tplc="F35E1D7E">
      <w:start w:val="1"/>
      <w:numFmt w:val="bullet"/>
      <w:lvlText w:val="o"/>
      <w:lvlJc w:val="left"/>
      <w:pPr>
        <w:ind w:left="5760" w:hanging="360"/>
      </w:pPr>
      <w:rPr>
        <w:rFonts w:ascii="Courier New" w:hAnsi="Courier New" w:cs="Courier New" w:hint="default"/>
      </w:rPr>
    </w:lvl>
    <w:lvl w:ilvl="8" w:tplc="D36EA4E8">
      <w:start w:val="1"/>
      <w:numFmt w:val="bullet"/>
      <w:lvlText w:val=""/>
      <w:lvlJc w:val="left"/>
      <w:pPr>
        <w:ind w:left="6480" w:hanging="360"/>
      </w:pPr>
      <w:rPr>
        <w:rFonts w:ascii="Wingdings" w:hAnsi="Wingdings" w:cs="Wingdings" w:hint="default"/>
      </w:rPr>
    </w:lvl>
  </w:abstractNum>
  <w:abstractNum w:abstractNumId="20" w15:restartNumberingAfterBreak="0">
    <w:nsid w:val="30695D1E"/>
    <w:multiLevelType w:val="hybridMultilevel"/>
    <w:tmpl w:val="3E968252"/>
    <w:lvl w:ilvl="0" w:tplc="188878A4">
      <w:start w:val="1"/>
      <w:numFmt w:val="bullet"/>
      <w:lvlText w:val=""/>
      <w:lvlJc w:val="left"/>
      <w:pPr>
        <w:ind w:left="720" w:hanging="360"/>
      </w:pPr>
      <w:rPr>
        <w:rFonts w:ascii="Symbol" w:hAnsi="Symbol" w:cs="Symbol" w:hint="default"/>
        <w:sz w:val="18"/>
        <w:szCs w:val="18"/>
      </w:rPr>
    </w:lvl>
    <w:lvl w:ilvl="1" w:tplc="C00E5BDC">
      <w:start w:val="1"/>
      <w:numFmt w:val="bullet"/>
      <w:lvlText w:val="o"/>
      <w:lvlJc w:val="left"/>
      <w:pPr>
        <w:ind w:left="1440" w:hanging="360"/>
      </w:pPr>
      <w:rPr>
        <w:rFonts w:ascii="Courier New" w:hAnsi="Courier New" w:cs="Courier New" w:hint="default"/>
      </w:rPr>
    </w:lvl>
    <w:lvl w:ilvl="2" w:tplc="7F5A154C">
      <w:start w:val="1"/>
      <w:numFmt w:val="bullet"/>
      <w:lvlText w:val=""/>
      <w:lvlJc w:val="left"/>
      <w:pPr>
        <w:ind w:left="2160" w:hanging="360"/>
      </w:pPr>
      <w:rPr>
        <w:rFonts w:ascii="Wingdings" w:hAnsi="Wingdings" w:cs="Wingdings" w:hint="default"/>
      </w:rPr>
    </w:lvl>
    <w:lvl w:ilvl="3" w:tplc="4CACCDD0">
      <w:start w:val="1"/>
      <w:numFmt w:val="bullet"/>
      <w:lvlText w:val=""/>
      <w:lvlJc w:val="left"/>
      <w:pPr>
        <w:ind w:left="2880" w:hanging="360"/>
      </w:pPr>
      <w:rPr>
        <w:rFonts w:ascii="Symbol" w:hAnsi="Symbol" w:cs="Symbol" w:hint="default"/>
      </w:rPr>
    </w:lvl>
    <w:lvl w:ilvl="4" w:tplc="1C0A3322">
      <w:start w:val="1"/>
      <w:numFmt w:val="bullet"/>
      <w:lvlText w:val="o"/>
      <w:lvlJc w:val="left"/>
      <w:pPr>
        <w:ind w:left="3600" w:hanging="360"/>
      </w:pPr>
      <w:rPr>
        <w:rFonts w:ascii="Courier New" w:hAnsi="Courier New" w:cs="Courier New" w:hint="default"/>
      </w:rPr>
    </w:lvl>
    <w:lvl w:ilvl="5" w:tplc="1AB87720">
      <w:start w:val="1"/>
      <w:numFmt w:val="bullet"/>
      <w:lvlText w:val=""/>
      <w:lvlJc w:val="left"/>
      <w:pPr>
        <w:ind w:left="4320" w:hanging="360"/>
      </w:pPr>
      <w:rPr>
        <w:rFonts w:ascii="Wingdings" w:hAnsi="Wingdings" w:cs="Wingdings" w:hint="default"/>
      </w:rPr>
    </w:lvl>
    <w:lvl w:ilvl="6" w:tplc="69928032">
      <w:start w:val="1"/>
      <w:numFmt w:val="bullet"/>
      <w:lvlText w:val=""/>
      <w:lvlJc w:val="left"/>
      <w:pPr>
        <w:ind w:left="5040" w:hanging="360"/>
      </w:pPr>
      <w:rPr>
        <w:rFonts w:ascii="Symbol" w:hAnsi="Symbol" w:cs="Symbol" w:hint="default"/>
      </w:rPr>
    </w:lvl>
    <w:lvl w:ilvl="7" w:tplc="63BC94D6">
      <w:start w:val="1"/>
      <w:numFmt w:val="bullet"/>
      <w:lvlText w:val="o"/>
      <w:lvlJc w:val="left"/>
      <w:pPr>
        <w:ind w:left="5760" w:hanging="360"/>
      </w:pPr>
      <w:rPr>
        <w:rFonts w:ascii="Courier New" w:hAnsi="Courier New" w:cs="Courier New" w:hint="default"/>
      </w:rPr>
    </w:lvl>
    <w:lvl w:ilvl="8" w:tplc="3C0A9750">
      <w:start w:val="1"/>
      <w:numFmt w:val="bullet"/>
      <w:lvlText w:val=""/>
      <w:lvlJc w:val="left"/>
      <w:pPr>
        <w:ind w:left="6480" w:hanging="360"/>
      </w:pPr>
      <w:rPr>
        <w:rFonts w:ascii="Wingdings" w:hAnsi="Wingdings" w:cs="Wingdings" w:hint="default"/>
      </w:rPr>
    </w:lvl>
  </w:abstractNum>
  <w:abstractNum w:abstractNumId="21" w15:restartNumberingAfterBreak="0">
    <w:nsid w:val="38F66E51"/>
    <w:multiLevelType w:val="hybridMultilevel"/>
    <w:tmpl w:val="C3D2CC64"/>
    <w:lvl w:ilvl="0" w:tplc="AB963CAA">
      <w:start w:val="1"/>
      <w:numFmt w:val="bullet"/>
      <w:lvlText w:val=""/>
      <w:lvlJc w:val="left"/>
      <w:pPr>
        <w:ind w:left="720" w:hanging="360"/>
      </w:pPr>
      <w:rPr>
        <w:rFonts w:ascii="Symbol" w:hAnsi="Symbol" w:cs="Symbol" w:hint="default"/>
        <w:sz w:val="18"/>
        <w:szCs w:val="18"/>
      </w:rPr>
    </w:lvl>
    <w:lvl w:ilvl="1" w:tplc="B6A0A800">
      <w:start w:val="1"/>
      <w:numFmt w:val="bullet"/>
      <w:lvlText w:val="o"/>
      <w:lvlJc w:val="left"/>
      <w:pPr>
        <w:ind w:left="1440" w:hanging="360"/>
      </w:pPr>
      <w:rPr>
        <w:rFonts w:ascii="Courier New" w:hAnsi="Courier New" w:cs="Courier New" w:hint="default"/>
      </w:rPr>
    </w:lvl>
    <w:lvl w:ilvl="2" w:tplc="7A0EF5B8">
      <w:start w:val="1"/>
      <w:numFmt w:val="bullet"/>
      <w:lvlText w:val=""/>
      <w:lvlJc w:val="left"/>
      <w:pPr>
        <w:ind w:left="2160" w:hanging="360"/>
      </w:pPr>
      <w:rPr>
        <w:rFonts w:ascii="Wingdings" w:hAnsi="Wingdings" w:cs="Wingdings" w:hint="default"/>
      </w:rPr>
    </w:lvl>
    <w:lvl w:ilvl="3" w:tplc="2D884524">
      <w:start w:val="1"/>
      <w:numFmt w:val="bullet"/>
      <w:lvlText w:val=""/>
      <w:lvlJc w:val="left"/>
      <w:pPr>
        <w:ind w:left="2880" w:hanging="360"/>
      </w:pPr>
      <w:rPr>
        <w:rFonts w:ascii="Symbol" w:hAnsi="Symbol" w:cs="Symbol" w:hint="default"/>
      </w:rPr>
    </w:lvl>
    <w:lvl w:ilvl="4" w:tplc="FE6E6F60">
      <w:start w:val="1"/>
      <w:numFmt w:val="bullet"/>
      <w:lvlText w:val="o"/>
      <w:lvlJc w:val="left"/>
      <w:pPr>
        <w:ind w:left="3600" w:hanging="360"/>
      </w:pPr>
      <w:rPr>
        <w:rFonts w:ascii="Courier New" w:hAnsi="Courier New" w:cs="Courier New" w:hint="default"/>
      </w:rPr>
    </w:lvl>
    <w:lvl w:ilvl="5" w:tplc="27708018">
      <w:start w:val="1"/>
      <w:numFmt w:val="bullet"/>
      <w:lvlText w:val=""/>
      <w:lvlJc w:val="left"/>
      <w:pPr>
        <w:ind w:left="4320" w:hanging="360"/>
      </w:pPr>
      <w:rPr>
        <w:rFonts w:ascii="Wingdings" w:hAnsi="Wingdings" w:cs="Wingdings" w:hint="default"/>
      </w:rPr>
    </w:lvl>
    <w:lvl w:ilvl="6" w:tplc="91A29678">
      <w:start w:val="1"/>
      <w:numFmt w:val="bullet"/>
      <w:lvlText w:val=""/>
      <w:lvlJc w:val="left"/>
      <w:pPr>
        <w:ind w:left="5040" w:hanging="360"/>
      </w:pPr>
      <w:rPr>
        <w:rFonts w:ascii="Symbol" w:hAnsi="Symbol" w:cs="Symbol" w:hint="default"/>
      </w:rPr>
    </w:lvl>
    <w:lvl w:ilvl="7" w:tplc="F952421E">
      <w:start w:val="1"/>
      <w:numFmt w:val="bullet"/>
      <w:lvlText w:val="o"/>
      <w:lvlJc w:val="left"/>
      <w:pPr>
        <w:ind w:left="5760" w:hanging="360"/>
      </w:pPr>
      <w:rPr>
        <w:rFonts w:ascii="Courier New" w:hAnsi="Courier New" w:cs="Courier New" w:hint="default"/>
      </w:rPr>
    </w:lvl>
    <w:lvl w:ilvl="8" w:tplc="C9847092">
      <w:start w:val="1"/>
      <w:numFmt w:val="bullet"/>
      <w:lvlText w:val=""/>
      <w:lvlJc w:val="left"/>
      <w:pPr>
        <w:ind w:left="6480" w:hanging="360"/>
      </w:pPr>
      <w:rPr>
        <w:rFonts w:ascii="Wingdings" w:hAnsi="Wingdings" w:cs="Wingdings" w:hint="default"/>
      </w:rPr>
    </w:lvl>
  </w:abstractNum>
  <w:abstractNum w:abstractNumId="22" w15:restartNumberingAfterBreak="0">
    <w:nsid w:val="3E5B6BBF"/>
    <w:multiLevelType w:val="hybridMultilevel"/>
    <w:tmpl w:val="847AAA3E"/>
    <w:lvl w:ilvl="0" w:tplc="95F66E20">
      <w:start w:val="1"/>
      <w:numFmt w:val="bullet"/>
      <w:lvlText w:val=""/>
      <w:lvlJc w:val="left"/>
      <w:pPr>
        <w:ind w:left="720" w:hanging="360"/>
      </w:pPr>
      <w:rPr>
        <w:rFonts w:ascii="Symbol" w:hAnsi="Symbol" w:cs="Symbol" w:hint="default"/>
        <w:sz w:val="18"/>
        <w:szCs w:val="18"/>
      </w:rPr>
    </w:lvl>
    <w:lvl w:ilvl="1" w:tplc="44586A26">
      <w:start w:val="1"/>
      <w:numFmt w:val="bullet"/>
      <w:lvlText w:val="o"/>
      <w:lvlJc w:val="left"/>
      <w:pPr>
        <w:ind w:left="1440" w:hanging="360"/>
      </w:pPr>
      <w:rPr>
        <w:rFonts w:ascii="Courier New" w:hAnsi="Courier New" w:cs="Courier New" w:hint="default"/>
      </w:rPr>
    </w:lvl>
    <w:lvl w:ilvl="2" w:tplc="97F63194">
      <w:start w:val="1"/>
      <w:numFmt w:val="bullet"/>
      <w:lvlText w:val=""/>
      <w:lvlJc w:val="left"/>
      <w:pPr>
        <w:ind w:left="2160" w:hanging="360"/>
      </w:pPr>
      <w:rPr>
        <w:rFonts w:ascii="Wingdings" w:hAnsi="Wingdings" w:cs="Wingdings" w:hint="default"/>
      </w:rPr>
    </w:lvl>
    <w:lvl w:ilvl="3" w:tplc="695081D6">
      <w:start w:val="1"/>
      <w:numFmt w:val="bullet"/>
      <w:lvlText w:val=""/>
      <w:lvlJc w:val="left"/>
      <w:pPr>
        <w:ind w:left="2880" w:hanging="360"/>
      </w:pPr>
      <w:rPr>
        <w:rFonts w:ascii="Symbol" w:hAnsi="Symbol" w:cs="Symbol" w:hint="default"/>
      </w:rPr>
    </w:lvl>
    <w:lvl w:ilvl="4" w:tplc="96B4EE1E">
      <w:start w:val="1"/>
      <w:numFmt w:val="bullet"/>
      <w:lvlText w:val="o"/>
      <w:lvlJc w:val="left"/>
      <w:pPr>
        <w:ind w:left="3600" w:hanging="360"/>
      </w:pPr>
      <w:rPr>
        <w:rFonts w:ascii="Courier New" w:hAnsi="Courier New" w:cs="Courier New" w:hint="default"/>
      </w:rPr>
    </w:lvl>
    <w:lvl w:ilvl="5" w:tplc="94BC63D8">
      <w:start w:val="1"/>
      <w:numFmt w:val="bullet"/>
      <w:lvlText w:val=""/>
      <w:lvlJc w:val="left"/>
      <w:pPr>
        <w:ind w:left="4320" w:hanging="360"/>
      </w:pPr>
      <w:rPr>
        <w:rFonts w:ascii="Wingdings" w:hAnsi="Wingdings" w:cs="Wingdings" w:hint="default"/>
      </w:rPr>
    </w:lvl>
    <w:lvl w:ilvl="6" w:tplc="EA5A03A0">
      <w:start w:val="1"/>
      <w:numFmt w:val="bullet"/>
      <w:lvlText w:val=""/>
      <w:lvlJc w:val="left"/>
      <w:pPr>
        <w:ind w:left="5040" w:hanging="360"/>
      </w:pPr>
      <w:rPr>
        <w:rFonts w:ascii="Symbol" w:hAnsi="Symbol" w:cs="Symbol" w:hint="default"/>
      </w:rPr>
    </w:lvl>
    <w:lvl w:ilvl="7" w:tplc="55C03C42">
      <w:start w:val="1"/>
      <w:numFmt w:val="bullet"/>
      <w:lvlText w:val="o"/>
      <w:lvlJc w:val="left"/>
      <w:pPr>
        <w:ind w:left="5760" w:hanging="360"/>
      </w:pPr>
      <w:rPr>
        <w:rFonts w:ascii="Courier New" w:hAnsi="Courier New" w:cs="Courier New" w:hint="default"/>
      </w:rPr>
    </w:lvl>
    <w:lvl w:ilvl="8" w:tplc="1372420A">
      <w:start w:val="1"/>
      <w:numFmt w:val="bullet"/>
      <w:lvlText w:val=""/>
      <w:lvlJc w:val="left"/>
      <w:pPr>
        <w:ind w:left="6480" w:hanging="360"/>
      </w:pPr>
      <w:rPr>
        <w:rFonts w:ascii="Wingdings" w:hAnsi="Wingdings" w:cs="Wingdings" w:hint="default"/>
      </w:rPr>
    </w:lvl>
  </w:abstractNum>
  <w:abstractNum w:abstractNumId="23" w15:restartNumberingAfterBreak="0">
    <w:nsid w:val="3EE47357"/>
    <w:multiLevelType w:val="hybridMultilevel"/>
    <w:tmpl w:val="43CC4C48"/>
    <w:lvl w:ilvl="0" w:tplc="D9DA2652">
      <w:start w:val="1"/>
      <w:numFmt w:val="bullet"/>
      <w:lvlText w:val=""/>
      <w:lvlJc w:val="left"/>
      <w:pPr>
        <w:ind w:left="720" w:hanging="360"/>
      </w:pPr>
      <w:rPr>
        <w:rFonts w:ascii="Symbol" w:hAnsi="Symbol" w:cs="Symbol" w:hint="default"/>
        <w:sz w:val="18"/>
        <w:szCs w:val="18"/>
      </w:rPr>
    </w:lvl>
    <w:lvl w:ilvl="1" w:tplc="7200ED1E">
      <w:start w:val="1"/>
      <w:numFmt w:val="bullet"/>
      <w:lvlText w:val="o"/>
      <w:lvlJc w:val="left"/>
      <w:pPr>
        <w:ind w:left="1440" w:hanging="360"/>
      </w:pPr>
      <w:rPr>
        <w:rFonts w:ascii="Courier New" w:hAnsi="Courier New" w:cs="Courier New" w:hint="default"/>
      </w:rPr>
    </w:lvl>
    <w:lvl w:ilvl="2" w:tplc="20DA9568">
      <w:start w:val="1"/>
      <w:numFmt w:val="bullet"/>
      <w:lvlText w:val=""/>
      <w:lvlJc w:val="left"/>
      <w:pPr>
        <w:ind w:left="2160" w:hanging="360"/>
      </w:pPr>
      <w:rPr>
        <w:rFonts w:ascii="Wingdings" w:hAnsi="Wingdings" w:cs="Wingdings" w:hint="default"/>
      </w:rPr>
    </w:lvl>
    <w:lvl w:ilvl="3" w:tplc="5E72D8C8">
      <w:start w:val="1"/>
      <w:numFmt w:val="bullet"/>
      <w:lvlText w:val=""/>
      <w:lvlJc w:val="left"/>
      <w:pPr>
        <w:ind w:left="2880" w:hanging="360"/>
      </w:pPr>
      <w:rPr>
        <w:rFonts w:ascii="Symbol" w:hAnsi="Symbol" w:cs="Symbol" w:hint="default"/>
      </w:rPr>
    </w:lvl>
    <w:lvl w:ilvl="4" w:tplc="34702D2C">
      <w:start w:val="1"/>
      <w:numFmt w:val="bullet"/>
      <w:lvlText w:val="o"/>
      <w:lvlJc w:val="left"/>
      <w:pPr>
        <w:ind w:left="3600" w:hanging="360"/>
      </w:pPr>
      <w:rPr>
        <w:rFonts w:ascii="Courier New" w:hAnsi="Courier New" w:cs="Courier New" w:hint="default"/>
      </w:rPr>
    </w:lvl>
    <w:lvl w:ilvl="5" w:tplc="44F6268C">
      <w:start w:val="1"/>
      <w:numFmt w:val="bullet"/>
      <w:lvlText w:val=""/>
      <w:lvlJc w:val="left"/>
      <w:pPr>
        <w:ind w:left="4320" w:hanging="360"/>
      </w:pPr>
      <w:rPr>
        <w:rFonts w:ascii="Wingdings" w:hAnsi="Wingdings" w:cs="Wingdings" w:hint="default"/>
      </w:rPr>
    </w:lvl>
    <w:lvl w:ilvl="6" w:tplc="1D1AE396">
      <w:start w:val="1"/>
      <w:numFmt w:val="bullet"/>
      <w:lvlText w:val=""/>
      <w:lvlJc w:val="left"/>
      <w:pPr>
        <w:ind w:left="5040" w:hanging="360"/>
      </w:pPr>
      <w:rPr>
        <w:rFonts w:ascii="Symbol" w:hAnsi="Symbol" w:cs="Symbol" w:hint="default"/>
      </w:rPr>
    </w:lvl>
    <w:lvl w:ilvl="7" w:tplc="821A7D7C">
      <w:start w:val="1"/>
      <w:numFmt w:val="bullet"/>
      <w:lvlText w:val="o"/>
      <w:lvlJc w:val="left"/>
      <w:pPr>
        <w:ind w:left="5760" w:hanging="360"/>
      </w:pPr>
      <w:rPr>
        <w:rFonts w:ascii="Courier New" w:hAnsi="Courier New" w:cs="Courier New" w:hint="default"/>
      </w:rPr>
    </w:lvl>
    <w:lvl w:ilvl="8" w:tplc="68A4C312">
      <w:start w:val="1"/>
      <w:numFmt w:val="bullet"/>
      <w:lvlText w:val=""/>
      <w:lvlJc w:val="left"/>
      <w:pPr>
        <w:ind w:left="6480" w:hanging="360"/>
      </w:pPr>
      <w:rPr>
        <w:rFonts w:ascii="Wingdings" w:hAnsi="Wingdings" w:cs="Wingdings" w:hint="default"/>
      </w:rPr>
    </w:lvl>
  </w:abstractNum>
  <w:abstractNum w:abstractNumId="24" w15:restartNumberingAfterBreak="0">
    <w:nsid w:val="407923FA"/>
    <w:multiLevelType w:val="hybridMultilevel"/>
    <w:tmpl w:val="B7244F1E"/>
    <w:lvl w:ilvl="0" w:tplc="BDB8B580">
      <w:start w:val="1"/>
      <w:numFmt w:val="bullet"/>
      <w:lvlText w:val=""/>
      <w:lvlJc w:val="left"/>
      <w:pPr>
        <w:ind w:left="720" w:hanging="360"/>
      </w:pPr>
      <w:rPr>
        <w:rFonts w:ascii="Symbol" w:hAnsi="Symbol" w:cs="Symbol" w:hint="default"/>
        <w:sz w:val="18"/>
        <w:szCs w:val="18"/>
      </w:rPr>
    </w:lvl>
    <w:lvl w:ilvl="1" w:tplc="8CFAB766">
      <w:start w:val="1"/>
      <w:numFmt w:val="bullet"/>
      <w:lvlText w:val="o"/>
      <w:lvlJc w:val="left"/>
      <w:pPr>
        <w:ind w:left="1440" w:hanging="360"/>
      </w:pPr>
      <w:rPr>
        <w:rFonts w:ascii="Courier New" w:hAnsi="Courier New" w:cs="Courier New" w:hint="default"/>
      </w:rPr>
    </w:lvl>
    <w:lvl w:ilvl="2" w:tplc="393C3570">
      <w:start w:val="1"/>
      <w:numFmt w:val="bullet"/>
      <w:lvlText w:val=""/>
      <w:lvlJc w:val="left"/>
      <w:pPr>
        <w:ind w:left="2160" w:hanging="360"/>
      </w:pPr>
      <w:rPr>
        <w:rFonts w:ascii="Wingdings" w:hAnsi="Wingdings" w:cs="Wingdings" w:hint="default"/>
      </w:rPr>
    </w:lvl>
    <w:lvl w:ilvl="3" w:tplc="6C4618A6">
      <w:start w:val="1"/>
      <w:numFmt w:val="bullet"/>
      <w:lvlText w:val=""/>
      <w:lvlJc w:val="left"/>
      <w:pPr>
        <w:ind w:left="2880" w:hanging="360"/>
      </w:pPr>
      <w:rPr>
        <w:rFonts w:ascii="Symbol" w:hAnsi="Symbol" w:cs="Symbol" w:hint="default"/>
      </w:rPr>
    </w:lvl>
    <w:lvl w:ilvl="4" w:tplc="1AC8B282">
      <w:start w:val="1"/>
      <w:numFmt w:val="bullet"/>
      <w:lvlText w:val="o"/>
      <w:lvlJc w:val="left"/>
      <w:pPr>
        <w:ind w:left="3600" w:hanging="360"/>
      </w:pPr>
      <w:rPr>
        <w:rFonts w:ascii="Courier New" w:hAnsi="Courier New" w:cs="Courier New" w:hint="default"/>
      </w:rPr>
    </w:lvl>
    <w:lvl w:ilvl="5" w:tplc="9580C642">
      <w:start w:val="1"/>
      <w:numFmt w:val="bullet"/>
      <w:lvlText w:val=""/>
      <w:lvlJc w:val="left"/>
      <w:pPr>
        <w:ind w:left="4320" w:hanging="360"/>
      </w:pPr>
      <w:rPr>
        <w:rFonts w:ascii="Wingdings" w:hAnsi="Wingdings" w:cs="Wingdings" w:hint="default"/>
      </w:rPr>
    </w:lvl>
    <w:lvl w:ilvl="6" w:tplc="567EB6A8">
      <w:start w:val="1"/>
      <w:numFmt w:val="bullet"/>
      <w:lvlText w:val=""/>
      <w:lvlJc w:val="left"/>
      <w:pPr>
        <w:ind w:left="5040" w:hanging="360"/>
      </w:pPr>
      <w:rPr>
        <w:rFonts w:ascii="Symbol" w:hAnsi="Symbol" w:cs="Symbol" w:hint="default"/>
      </w:rPr>
    </w:lvl>
    <w:lvl w:ilvl="7" w:tplc="CD82B1B4">
      <w:start w:val="1"/>
      <w:numFmt w:val="bullet"/>
      <w:lvlText w:val="o"/>
      <w:lvlJc w:val="left"/>
      <w:pPr>
        <w:ind w:left="5760" w:hanging="360"/>
      </w:pPr>
      <w:rPr>
        <w:rFonts w:ascii="Courier New" w:hAnsi="Courier New" w:cs="Courier New" w:hint="default"/>
      </w:rPr>
    </w:lvl>
    <w:lvl w:ilvl="8" w:tplc="E4FE8AC6">
      <w:start w:val="1"/>
      <w:numFmt w:val="bullet"/>
      <w:lvlText w:val=""/>
      <w:lvlJc w:val="left"/>
      <w:pPr>
        <w:ind w:left="6480" w:hanging="360"/>
      </w:pPr>
      <w:rPr>
        <w:rFonts w:ascii="Wingdings" w:hAnsi="Wingdings" w:cs="Wingdings" w:hint="default"/>
      </w:rPr>
    </w:lvl>
  </w:abstractNum>
  <w:abstractNum w:abstractNumId="25" w15:restartNumberingAfterBreak="0">
    <w:nsid w:val="4CE24EB2"/>
    <w:multiLevelType w:val="hybridMultilevel"/>
    <w:tmpl w:val="A8008D62"/>
    <w:lvl w:ilvl="0" w:tplc="5BE029CE">
      <w:start w:val="1"/>
      <w:numFmt w:val="bullet"/>
      <w:lvlText w:val=""/>
      <w:lvlJc w:val="left"/>
      <w:pPr>
        <w:ind w:left="720" w:hanging="360"/>
      </w:pPr>
      <w:rPr>
        <w:rFonts w:ascii="Symbol" w:hAnsi="Symbol" w:cs="Symbol" w:hint="default"/>
        <w:sz w:val="18"/>
        <w:szCs w:val="18"/>
      </w:rPr>
    </w:lvl>
    <w:lvl w:ilvl="1" w:tplc="4C06CF4E">
      <w:start w:val="1"/>
      <w:numFmt w:val="bullet"/>
      <w:lvlText w:val="o"/>
      <w:lvlJc w:val="left"/>
      <w:pPr>
        <w:ind w:left="1440" w:hanging="360"/>
      </w:pPr>
      <w:rPr>
        <w:rFonts w:ascii="Courier New" w:hAnsi="Courier New" w:cs="Courier New" w:hint="default"/>
      </w:rPr>
    </w:lvl>
    <w:lvl w:ilvl="2" w:tplc="9ADC6862">
      <w:start w:val="1"/>
      <w:numFmt w:val="bullet"/>
      <w:lvlText w:val=""/>
      <w:lvlJc w:val="left"/>
      <w:pPr>
        <w:ind w:left="2160" w:hanging="360"/>
      </w:pPr>
      <w:rPr>
        <w:rFonts w:ascii="Wingdings" w:hAnsi="Wingdings" w:cs="Wingdings" w:hint="default"/>
      </w:rPr>
    </w:lvl>
    <w:lvl w:ilvl="3" w:tplc="D5B87A08">
      <w:start w:val="1"/>
      <w:numFmt w:val="bullet"/>
      <w:lvlText w:val=""/>
      <w:lvlJc w:val="left"/>
      <w:pPr>
        <w:ind w:left="2880" w:hanging="360"/>
      </w:pPr>
      <w:rPr>
        <w:rFonts w:ascii="Symbol" w:hAnsi="Symbol" w:cs="Symbol" w:hint="default"/>
      </w:rPr>
    </w:lvl>
    <w:lvl w:ilvl="4" w:tplc="25823886">
      <w:start w:val="1"/>
      <w:numFmt w:val="bullet"/>
      <w:lvlText w:val="o"/>
      <w:lvlJc w:val="left"/>
      <w:pPr>
        <w:ind w:left="3600" w:hanging="360"/>
      </w:pPr>
      <w:rPr>
        <w:rFonts w:ascii="Courier New" w:hAnsi="Courier New" w:cs="Courier New" w:hint="default"/>
      </w:rPr>
    </w:lvl>
    <w:lvl w:ilvl="5" w:tplc="F6CEE974">
      <w:start w:val="1"/>
      <w:numFmt w:val="bullet"/>
      <w:lvlText w:val=""/>
      <w:lvlJc w:val="left"/>
      <w:pPr>
        <w:ind w:left="4320" w:hanging="360"/>
      </w:pPr>
      <w:rPr>
        <w:rFonts w:ascii="Wingdings" w:hAnsi="Wingdings" w:cs="Wingdings" w:hint="default"/>
      </w:rPr>
    </w:lvl>
    <w:lvl w:ilvl="6" w:tplc="A61E5208">
      <w:start w:val="1"/>
      <w:numFmt w:val="bullet"/>
      <w:lvlText w:val=""/>
      <w:lvlJc w:val="left"/>
      <w:pPr>
        <w:ind w:left="5040" w:hanging="360"/>
      </w:pPr>
      <w:rPr>
        <w:rFonts w:ascii="Symbol" w:hAnsi="Symbol" w:cs="Symbol" w:hint="default"/>
      </w:rPr>
    </w:lvl>
    <w:lvl w:ilvl="7" w:tplc="8568708C">
      <w:start w:val="1"/>
      <w:numFmt w:val="bullet"/>
      <w:lvlText w:val="o"/>
      <w:lvlJc w:val="left"/>
      <w:pPr>
        <w:ind w:left="5760" w:hanging="360"/>
      </w:pPr>
      <w:rPr>
        <w:rFonts w:ascii="Courier New" w:hAnsi="Courier New" w:cs="Courier New" w:hint="default"/>
      </w:rPr>
    </w:lvl>
    <w:lvl w:ilvl="8" w:tplc="1D0A7E36">
      <w:start w:val="1"/>
      <w:numFmt w:val="bullet"/>
      <w:lvlText w:val=""/>
      <w:lvlJc w:val="left"/>
      <w:pPr>
        <w:ind w:left="6480" w:hanging="360"/>
      </w:pPr>
      <w:rPr>
        <w:rFonts w:ascii="Wingdings" w:hAnsi="Wingdings" w:cs="Wingdings" w:hint="default"/>
      </w:rPr>
    </w:lvl>
  </w:abstractNum>
  <w:abstractNum w:abstractNumId="26" w15:restartNumberingAfterBreak="0">
    <w:nsid w:val="4CEA042C"/>
    <w:multiLevelType w:val="hybridMultilevel"/>
    <w:tmpl w:val="4A0C36C4"/>
    <w:lvl w:ilvl="0" w:tplc="A43E5182">
      <w:start w:val="1"/>
      <w:numFmt w:val="decimal"/>
      <w:lvlText w:val="%1."/>
      <w:lvlJc w:val="left"/>
      <w:pPr>
        <w:ind w:left="720" w:hanging="360"/>
      </w:pPr>
      <w:rPr>
        <w:color w:val="00000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50951B04"/>
    <w:multiLevelType w:val="hybridMultilevel"/>
    <w:tmpl w:val="5016F3FE"/>
    <w:lvl w:ilvl="0" w:tplc="1968086E">
      <w:start w:val="1"/>
      <w:numFmt w:val="bullet"/>
      <w:lvlText w:val=""/>
      <w:lvlJc w:val="left"/>
      <w:pPr>
        <w:ind w:left="720" w:hanging="360"/>
      </w:pPr>
      <w:rPr>
        <w:rFonts w:ascii="Symbol" w:hAnsi="Symbol" w:cs="Symbol" w:hint="default"/>
        <w:sz w:val="18"/>
        <w:szCs w:val="18"/>
      </w:rPr>
    </w:lvl>
    <w:lvl w:ilvl="1" w:tplc="A266C764">
      <w:start w:val="1"/>
      <w:numFmt w:val="bullet"/>
      <w:lvlText w:val="o"/>
      <w:lvlJc w:val="left"/>
      <w:pPr>
        <w:ind w:left="1440" w:hanging="360"/>
      </w:pPr>
      <w:rPr>
        <w:rFonts w:ascii="Courier New" w:hAnsi="Courier New" w:cs="Courier New" w:hint="default"/>
      </w:rPr>
    </w:lvl>
    <w:lvl w:ilvl="2" w:tplc="D36C89B8">
      <w:start w:val="1"/>
      <w:numFmt w:val="bullet"/>
      <w:lvlText w:val=""/>
      <w:lvlJc w:val="left"/>
      <w:pPr>
        <w:ind w:left="2160" w:hanging="360"/>
      </w:pPr>
      <w:rPr>
        <w:rFonts w:ascii="Wingdings" w:hAnsi="Wingdings" w:cs="Wingdings" w:hint="default"/>
      </w:rPr>
    </w:lvl>
    <w:lvl w:ilvl="3" w:tplc="E52697A8">
      <w:start w:val="1"/>
      <w:numFmt w:val="bullet"/>
      <w:lvlText w:val=""/>
      <w:lvlJc w:val="left"/>
      <w:pPr>
        <w:ind w:left="2880" w:hanging="360"/>
      </w:pPr>
      <w:rPr>
        <w:rFonts w:ascii="Symbol" w:hAnsi="Symbol" w:cs="Symbol" w:hint="default"/>
      </w:rPr>
    </w:lvl>
    <w:lvl w:ilvl="4" w:tplc="A3EACCC6">
      <w:start w:val="1"/>
      <w:numFmt w:val="bullet"/>
      <w:lvlText w:val="o"/>
      <w:lvlJc w:val="left"/>
      <w:pPr>
        <w:ind w:left="3600" w:hanging="360"/>
      </w:pPr>
      <w:rPr>
        <w:rFonts w:ascii="Courier New" w:hAnsi="Courier New" w:cs="Courier New" w:hint="default"/>
      </w:rPr>
    </w:lvl>
    <w:lvl w:ilvl="5" w:tplc="63C60B12">
      <w:start w:val="1"/>
      <w:numFmt w:val="bullet"/>
      <w:lvlText w:val=""/>
      <w:lvlJc w:val="left"/>
      <w:pPr>
        <w:ind w:left="4320" w:hanging="360"/>
      </w:pPr>
      <w:rPr>
        <w:rFonts w:ascii="Wingdings" w:hAnsi="Wingdings" w:cs="Wingdings" w:hint="default"/>
      </w:rPr>
    </w:lvl>
    <w:lvl w:ilvl="6" w:tplc="02827590">
      <w:start w:val="1"/>
      <w:numFmt w:val="bullet"/>
      <w:lvlText w:val=""/>
      <w:lvlJc w:val="left"/>
      <w:pPr>
        <w:ind w:left="5040" w:hanging="360"/>
      </w:pPr>
      <w:rPr>
        <w:rFonts w:ascii="Symbol" w:hAnsi="Symbol" w:cs="Symbol" w:hint="default"/>
      </w:rPr>
    </w:lvl>
    <w:lvl w:ilvl="7" w:tplc="931E5AFA">
      <w:start w:val="1"/>
      <w:numFmt w:val="bullet"/>
      <w:lvlText w:val="o"/>
      <w:lvlJc w:val="left"/>
      <w:pPr>
        <w:ind w:left="5760" w:hanging="360"/>
      </w:pPr>
      <w:rPr>
        <w:rFonts w:ascii="Courier New" w:hAnsi="Courier New" w:cs="Courier New" w:hint="default"/>
      </w:rPr>
    </w:lvl>
    <w:lvl w:ilvl="8" w:tplc="AFEC76CE">
      <w:start w:val="1"/>
      <w:numFmt w:val="bullet"/>
      <w:lvlText w:val=""/>
      <w:lvlJc w:val="left"/>
      <w:pPr>
        <w:ind w:left="6480" w:hanging="360"/>
      </w:pPr>
      <w:rPr>
        <w:rFonts w:ascii="Wingdings" w:hAnsi="Wingdings" w:cs="Wingdings" w:hint="default"/>
      </w:rPr>
    </w:lvl>
  </w:abstractNum>
  <w:abstractNum w:abstractNumId="28" w15:restartNumberingAfterBreak="0">
    <w:nsid w:val="544F1F60"/>
    <w:multiLevelType w:val="hybridMultilevel"/>
    <w:tmpl w:val="BA5AA582"/>
    <w:lvl w:ilvl="0" w:tplc="053AC4FC">
      <w:start w:val="1"/>
      <w:numFmt w:val="bullet"/>
      <w:lvlText w:val=""/>
      <w:lvlJc w:val="left"/>
      <w:pPr>
        <w:ind w:left="720" w:hanging="360"/>
      </w:pPr>
      <w:rPr>
        <w:rFonts w:ascii="Symbol" w:hAnsi="Symbol" w:cs="Symbol" w:hint="default"/>
        <w:sz w:val="18"/>
        <w:szCs w:val="18"/>
      </w:rPr>
    </w:lvl>
    <w:lvl w:ilvl="1" w:tplc="76842630">
      <w:start w:val="1"/>
      <w:numFmt w:val="bullet"/>
      <w:lvlText w:val="o"/>
      <w:lvlJc w:val="left"/>
      <w:pPr>
        <w:ind w:left="1440" w:hanging="360"/>
      </w:pPr>
      <w:rPr>
        <w:rFonts w:ascii="Courier New" w:hAnsi="Courier New" w:cs="Courier New" w:hint="default"/>
      </w:rPr>
    </w:lvl>
    <w:lvl w:ilvl="2" w:tplc="5646371A">
      <w:start w:val="1"/>
      <w:numFmt w:val="bullet"/>
      <w:lvlText w:val=""/>
      <w:lvlJc w:val="left"/>
      <w:pPr>
        <w:ind w:left="2160" w:hanging="360"/>
      </w:pPr>
      <w:rPr>
        <w:rFonts w:ascii="Wingdings" w:hAnsi="Wingdings" w:cs="Wingdings" w:hint="default"/>
      </w:rPr>
    </w:lvl>
    <w:lvl w:ilvl="3" w:tplc="5044C95A">
      <w:start w:val="1"/>
      <w:numFmt w:val="bullet"/>
      <w:lvlText w:val=""/>
      <w:lvlJc w:val="left"/>
      <w:pPr>
        <w:ind w:left="2880" w:hanging="360"/>
      </w:pPr>
      <w:rPr>
        <w:rFonts w:ascii="Symbol" w:hAnsi="Symbol" w:cs="Symbol" w:hint="default"/>
      </w:rPr>
    </w:lvl>
    <w:lvl w:ilvl="4" w:tplc="2924B59E">
      <w:start w:val="1"/>
      <w:numFmt w:val="bullet"/>
      <w:lvlText w:val="o"/>
      <w:lvlJc w:val="left"/>
      <w:pPr>
        <w:ind w:left="3600" w:hanging="360"/>
      </w:pPr>
      <w:rPr>
        <w:rFonts w:ascii="Courier New" w:hAnsi="Courier New" w:cs="Courier New" w:hint="default"/>
      </w:rPr>
    </w:lvl>
    <w:lvl w:ilvl="5" w:tplc="E188D588">
      <w:start w:val="1"/>
      <w:numFmt w:val="bullet"/>
      <w:lvlText w:val=""/>
      <w:lvlJc w:val="left"/>
      <w:pPr>
        <w:ind w:left="4320" w:hanging="360"/>
      </w:pPr>
      <w:rPr>
        <w:rFonts w:ascii="Wingdings" w:hAnsi="Wingdings" w:cs="Wingdings" w:hint="default"/>
      </w:rPr>
    </w:lvl>
    <w:lvl w:ilvl="6" w:tplc="4DA8A006">
      <w:start w:val="1"/>
      <w:numFmt w:val="bullet"/>
      <w:lvlText w:val=""/>
      <w:lvlJc w:val="left"/>
      <w:pPr>
        <w:ind w:left="5040" w:hanging="360"/>
      </w:pPr>
      <w:rPr>
        <w:rFonts w:ascii="Symbol" w:hAnsi="Symbol" w:cs="Symbol" w:hint="default"/>
      </w:rPr>
    </w:lvl>
    <w:lvl w:ilvl="7" w:tplc="8626E698">
      <w:start w:val="1"/>
      <w:numFmt w:val="bullet"/>
      <w:lvlText w:val="o"/>
      <w:lvlJc w:val="left"/>
      <w:pPr>
        <w:ind w:left="5760" w:hanging="360"/>
      </w:pPr>
      <w:rPr>
        <w:rFonts w:ascii="Courier New" w:hAnsi="Courier New" w:cs="Courier New" w:hint="default"/>
      </w:rPr>
    </w:lvl>
    <w:lvl w:ilvl="8" w:tplc="E28A6396">
      <w:start w:val="1"/>
      <w:numFmt w:val="bullet"/>
      <w:lvlText w:val=""/>
      <w:lvlJc w:val="left"/>
      <w:pPr>
        <w:ind w:left="6480" w:hanging="360"/>
      </w:pPr>
      <w:rPr>
        <w:rFonts w:ascii="Wingdings" w:hAnsi="Wingdings" w:cs="Wingdings" w:hint="default"/>
      </w:rPr>
    </w:lvl>
  </w:abstractNum>
  <w:abstractNum w:abstractNumId="29" w15:restartNumberingAfterBreak="0">
    <w:nsid w:val="54743E95"/>
    <w:multiLevelType w:val="hybridMultilevel"/>
    <w:tmpl w:val="3E6659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8905C13"/>
    <w:multiLevelType w:val="hybridMultilevel"/>
    <w:tmpl w:val="07CC9962"/>
    <w:lvl w:ilvl="0" w:tplc="F1A26D7C">
      <w:start w:val="1"/>
      <w:numFmt w:val="bullet"/>
      <w:lvlText w:val=""/>
      <w:lvlJc w:val="left"/>
      <w:pPr>
        <w:ind w:left="720" w:hanging="360"/>
      </w:pPr>
      <w:rPr>
        <w:rFonts w:ascii="Symbol" w:hAnsi="Symbol" w:cs="Symbol" w:hint="default"/>
        <w:sz w:val="18"/>
        <w:szCs w:val="18"/>
      </w:rPr>
    </w:lvl>
    <w:lvl w:ilvl="1" w:tplc="D13EB8B2">
      <w:start w:val="1"/>
      <w:numFmt w:val="bullet"/>
      <w:lvlText w:val="o"/>
      <w:lvlJc w:val="left"/>
      <w:pPr>
        <w:ind w:left="1440" w:hanging="360"/>
      </w:pPr>
      <w:rPr>
        <w:rFonts w:ascii="Courier New" w:hAnsi="Courier New" w:cs="Courier New" w:hint="default"/>
      </w:rPr>
    </w:lvl>
    <w:lvl w:ilvl="2" w:tplc="377620B2">
      <w:start w:val="1"/>
      <w:numFmt w:val="bullet"/>
      <w:lvlText w:val=""/>
      <w:lvlJc w:val="left"/>
      <w:pPr>
        <w:ind w:left="2160" w:hanging="360"/>
      </w:pPr>
      <w:rPr>
        <w:rFonts w:ascii="Wingdings" w:hAnsi="Wingdings" w:cs="Wingdings" w:hint="default"/>
      </w:rPr>
    </w:lvl>
    <w:lvl w:ilvl="3" w:tplc="BFCA3DE8">
      <w:start w:val="1"/>
      <w:numFmt w:val="bullet"/>
      <w:lvlText w:val=""/>
      <w:lvlJc w:val="left"/>
      <w:pPr>
        <w:ind w:left="2880" w:hanging="360"/>
      </w:pPr>
      <w:rPr>
        <w:rFonts w:ascii="Symbol" w:hAnsi="Symbol" w:cs="Symbol" w:hint="default"/>
      </w:rPr>
    </w:lvl>
    <w:lvl w:ilvl="4" w:tplc="5A608036">
      <w:start w:val="1"/>
      <w:numFmt w:val="bullet"/>
      <w:lvlText w:val="o"/>
      <w:lvlJc w:val="left"/>
      <w:pPr>
        <w:ind w:left="3600" w:hanging="360"/>
      </w:pPr>
      <w:rPr>
        <w:rFonts w:ascii="Courier New" w:hAnsi="Courier New" w:cs="Courier New" w:hint="default"/>
      </w:rPr>
    </w:lvl>
    <w:lvl w:ilvl="5" w:tplc="118ED352">
      <w:start w:val="1"/>
      <w:numFmt w:val="bullet"/>
      <w:lvlText w:val=""/>
      <w:lvlJc w:val="left"/>
      <w:pPr>
        <w:ind w:left="4320" w:hanging="360"/>
      </w:pPr>
      <w:rPr>
        <w:rFonts w:ascii="Wingdings" w:hAnsi="Wingdings" w:cs="Wingdings" w:hint="default"/>
      </w:rPr>
    </w:lvl>
    <w:lvl w:ilvl="6" w:tplc="90DCED70">
      <w:start w:val="1"/>
      <w:numFmt w:val="bullet"/>
      <w:lvlText w:val=""/>
      <w:lvlJc w:val="left"/>
      <w:pPr>
        <w:ind w:left="5040" w:hanging="360"/>
      </w:pPr>
      <w:rPr>
        <w:rFonts w:ascii="Symbol" w:hAnsi="Symbol" w:cs="Symbol" w:hint="default"/>
      </w:rPr>
    </w:lvl>
    <w:lvl w:ilvl="7" w:tplc="6122AB92">
      <w:start w:val="1"/>
      <w:numFmt w:val="bullet"/>
      <w:lvlText w:val="o"/>
      <w:lvlJc w:val="left"/>
      <w:pPr>
        <w:ind w:left="5760" w:hanging="360"/>
      </w:pPr>
      <w:rPr>
        <w:rFonts w:ascii="Courier New" w:hAnsi="Courier New" w:cs="Courier New" w:hint="default"/>
      </w:rPr>
    </w:lvl>
    <w:lvl w:ilvl="8" w:tplc="95C42152">
      <w:start w:val="1"/>
      <w:numFmt w:val="bullet"/>
      <w:lvlText w:val=""/>
      <w:lvlJc w:val="left"/>
      <w:pPr>
        <w:ind w:left="6480" w:hanging="360"/>
      </w:pPr>
      <w:rPr>
        <w:rFonts w:ascii="Wingdings" w:hAnsi="Wingdings" w:cs="Wingdings" w:hint="default"/>
      </w:rPr>
    </w:lvl>
  </w:abstractNum>
  <w:abstractNum w:abstractNumId="31" w15:restartNumberingAfterBreak="0">
    <w:nsid w:val="591539BA"/>
    <w:multiLevelType w:val="hybridMultilevel"/>
    <w:tmpl w:val="BCF6BE2E"/>
    <w:lvl w:ilvl="0" w:tplc="85E06CB8">
      <w:start w:val="1"/>
      <w:numFmt w:val="bullet"/>
      <w:lvlText w:val=""/>
      <w:lvlJc w:val="left"/>
      <w:pPr>
        <w:ind w:left="720" w:hanging="360"/>
      </w:pPr>
      <w:rPr>
        <w:rFonts w:ascii="Symbol" w:hAnsi="Symbol" w:cs="Symbol" w:hint="default"/>
        <w:sz w:val="18"/>
        <w:szCs w:val="18"/>
      </w:rPr>
    </w:lvl>
    <w:lvl w:ilvl="1" w:tplc="477CB952">
      <w:start w:val="1"/>
      <w:numFmt w:val="bullet"/>
      <w:lvlText w:val="o"/>
      <w:lvlJc w:val="left"/>
      <w:pPr>
        <w:ind w:left="1440" w:hanging="360"/>
      </w:pPr>
      <w:rPr>
        <w:rFonts w:ascii="Courier New" w:hAnsi="Courier New" w:cs="Courier New" w:hint="default"/>
      </w:rPr>
    </w:lvl>
    <w:lvl w:ilvl="2" w:tplc="F9827DA6">
      <w:start w:val="1"/>
      <w:numFmt w:val="bullet"/>
      <w:lvlText w:val=""/>
      <w:lvlJc w:val="left"/>
      <w:pPr>
        <w:ind w:left="2160" w:hanging="360"/>
      </w:pPr>
      <w:rPr>
        <w:rFonts w:ascii="Wingdings" w:hAnsi="Wingdings" w:cs="Wingdings" w:hint="default"/>
      </w:rPr>
    </w:lvl>
    <w:lvl w:ilvl="3" w:tplc="E77ABBAE">
      <w:start w:val="1"/>
      <w:numFmt w:val="bullet"/>
      <w:lvlText w:val=""/>
      <w:lvlJc w:val="left"/>
      <w:pPr>
        <w:ind w:left="2880" w:hanging="360"/>
      </w:pPr>
      <w:rPr>
        <w:rFonts w:ascii="Symbol" w:hAnsi="Symbol" w:cs="Symbol" w:hint="default"/>
      </w:rPr>
    </w:lvl>
    <w:lvl w:ilvl="4" w:tplc="AD96F0C4">
      <w:start w:val="1"/>
      <w:numFmt w:val="bullet"/>
      <w:lvlText w:val="o"/>
      <w:lvlJc w:val="left"/>
      <w:pPr>
        <w:ind w:left="3600" w:hanging="360"/>
      </w:pPr>
      <w:rPr>
        <w:rFonts w:ascii="Courier New" w:hAnsi="Courier New" w:cs="Courier New" w:hint="default"/>
      </w:rPr>
    </w:lvl>
    <w:lvl w:ilvl="5" w:tplc="553C6210">
      <w:start w:val="1"/>
      <w:numFmt w:val="bullet"/>
      <w:lvlText w:val=""/>
      <w:lvlJc w:val="left"/>
      <w:pPr>
        <w:ind w:left="4320" w:hanging="360"/>
      </w:pPr>
      <w:rPr>
        <w:rFonts w:ascii="Wingdings" w:hAnsi="Wingdings" w:cs="Wingdings" w:hint="default"/>
      </w:rPr>
    </w:lvl>
    <w:lvl w:ilvl="6" w:tplc="8B7ED2DC">
      <w:start w:val="1"/>
      <w:numFmt w:val="bullet"/>
      <w:lvlText w:val=""/>
      <w:lvlJc w:val="left"/>
      <w:pPr>
        <w:ind w:left="5040" w:hanging="360"/>
      </w:pPr>
      <w:rPr>
        <w:rFonts w:ascii="Symbol" w:hAnsi="Symbol" w:cs="Symbol" w:hint="default"/>
      </w:rPr>
    </w:lvl>
    <w:lvl w:ilvl="7" w:tplc="CB50427E">
      <w:start w:val="1"/>
      <w:numFmt w:val="bullet"/>
      <w:lvlText w:val="o"/>
      <w:lvlJc w:val="left"/>
      <w:pPr>
        <w:ind w:left="5760" w:hanging="360"/>
      </w:pPr>
      <w:rPr>
        <w:rFonts w:ascii="Courier New" w:hAnsi="Courier New" w:cs="Courier New" w:hint="default"/>
      </w:rPr>
    </w:lvl>
    <w:lvl w:ilvl="8" w:tplc="65DAF53E">
      <w:start w:val="1"/>
      <w:numFmt w:val="bullet"/>
      <w:lvlText w:val=""/>
      <w:lvlJc w:val="left"/>
      <w:pPr>
        <w:ind w:left="6480" w:hanging="360"/>
      </w:pPr>
      <w:rPr>
        <w:rFonts w:ascii="Wingdings" w:hAnsi="Wingdings" w:cs="Wingdings" w:hint="default"/>
      </w:rPr>
    </w:lvl>
  </w:abstractNum>
  <w:abstractNum w:abstractNumId="32" w15:restartNumberingAfterBreak="0">
    <w:nsid w:val="597C206D"/>
    <w:multiLevelType w:val="hybridMultilevel"/>
    <w:tmpl w:val="483A261A"/>
    <w:lvl w:ilvl="0" w:tplc="9016120C">
      <w:start w:val="1"/>
      <w:numFmt w:val="bullet"/>
      <w:lvlText w:val=""/>
      <w:lvlJc w:val="left"/>
      <w:pPr>
        <w:ind w:left="360" w:hanging="360"/>
      </w:pPr>
      <w:rPr>
        <w:rFonts w:ascii="Symbol" w:hAnsi="Symbol" w:cs="Symbol" w:hint="default"/>
        <w:sz w:val="18"/>
        <w:szCs w:val="18"/>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D8E4D8D"/>
    <w:multiLevelType w:val="hybridMultilevel"/>
    <w:tmpl w:val="B748E836"/>
    <w:lvl w:ilvl="0" w:tplc="F0B022EC">
      <w:start w:val="1"/>
      <w:numFmt w:val="bullet"/>
      <w:lvlText w:val=""/>
      <w:lvlJc w:val="left"/>
      <w:pPr>
        <w:ind w:left="720" w:hanging="360"/>
      </w:pPr>
      <w:rPr>
        <w:rFonts w:ascii="Symbol" w:hAnsi="Symbol" w:cs="Symbol" w:hint="default"/>
        <w:sz w:val="18"/>
        <w:szCs w:val="18"/>
      </w:rPr>
    </w:lvl>
    <w:lvl w:ilvl="1" w:tplc="16D2C5EC">
      <w:start w:val="1"/>
      <w:numFmt w:val="bullet"/>
      <w:lvlText w:val="o"/>
      <w:lvlJc w:val="left"/>
      <w:pPr>
        <w:ind w:left="1440" w:hanging="360"/>
      </w:pPr>
      <w:rPr>
        <w:rFonts w:ascii="Courier New" w:hAnsi="Courier New" w:cs="Courier New" w:hint="default"/>
      </w:rPr>
    </w:lvl>
    <w:lvl w:ilvl="2" w:tplc="6F0696E2">
      <w:start w:val="1"/>
      <w:numFmt w:val="bullet"/>
      <w:lvlText w:val=""/>
      <w:lvlJc w:val="left"/>
      <w:pPr>
        <w:ind w:left="2160" w:hanging="360"/>
      </w:pPr>
      <w:rPr>
        <w:rFonts w:ascii="Wingdings" w:hAnsi="Wingdings" w:cs="Wingdings" w:hint="default"/>
      </w:rPr>
    </w:lvl>
    <w:lvl w:ilvl="3" w:tplc="D8CE1946">
      <w:start w:val="1"/>
      <w:numFmt w:val="bullet"/>
      <w:lvlText w:val=""/>
      <w:lvlJc w:val="left"/>
      <w:pPr>
        <w:ind w:left="2880" w:hanging="360"/>
      </w:pPr>
      <w:rPr>
        <w:rFonts w:ascii="Symbol" w:hAnsi="Symbol" w:cs="Symbol" w:hint="default"/>
      </w:rPr>
    </w:lvl>
    <w:lvl w:ilvl="4" w:tplc="F956E1B4">
      <w:start w:val="1"/>
      <w:numFmt w:val="bullet"/>
      <w:lvlText w:val="o"/>
      <w:lvlJc w:val="left"/>
      <w:pPr>
        <w:ind w:left="3600" w:hanging="360"/>
      </w:pPr>
      <w:rPr>
        <w:rFonts w:ascii="Courier New" w:hAnsi="Courier New" w:cs="Courier New" w:hint="default"/>
      </w:rPr>
    </w:lvl>
    <w:lvl w:ilvl="5" w:tplc="34FAC984">
      <w:start w:val="1"/>
      <w:numFmt w:val="bullet"/>
      <w:lvlText w:val=""/>
      <w:lvlJc w:val="left"/>
      <w:pPr>
        <w:ind w:left="4320" w:hanging="360"/>
      </w:pPr>
      <w:rPr>
        <w:rFonts w:ascii="Wingdings" w:hAnsi="Wingdings" w:cs="Wingdings" w:hint="default"/>
      </w:rPr>
    </w:lvl>
    <w:lvl w:ilvl="6" w:tplc="7A605022">
      <w:start w:val="1"/>
      <w:numFmt w:val="bullet"/>
      <w:lvlText w:val=""/>
      <w:lvlJc w:val="left"/>
      <w:pPr>
        <w:ind w:left="5040" w:hanging="360"/>
      </w:pPr>
      <w:rPr>
        <w:rFonts w:ascii="Symbol" w:hAnsi="Symbol" w:cs="Symbol" w:hint="default"/>
      </w:rPr>
    </w:lvl>
    <w:lvl w:ilvl="7" w:tplc="783639CC">
      <w:start w:val="1"/>
      <w:numFmt w:val="bullet"/>
      <w:lvlText w:val="o"/>
      <w:lvlJc w:val="left"/>
      <w:pPr>
        <w:ind w:left="5760" w:hanging="360"/>
      </w:pPr>
      <w:rPr>
        <w:rFonts w:ascii="Courier New" w:hAnsi="Courier New" w:cs="Courier New" w:hint="default"/>
      </w:rPr>
    </w:lvl>
    <w:lvl w:ilvl="8" w:tplc="C92425E8">
      <w:start w:val="1"/>
      <w:numFmt w:val="bullet"/>
      <w:lvlText w:val=""/>
      <w:lvlJc w:val="left"/>
      <w:pPr>
        <w:ind w:left="6480" w:hanging="360"/>
      </w:pPr>
      <w:rPr>
        <w:rFonts w:ascii="Wingdings" w:hAnsi="Wingdings" w:cs="Wingdings" w:hint="default"/>
      </w:rPr>
    </w:lvl>
  </w:abstractNum>
  <w:abstractNum w:abstractNumId="34" w15:restartNumberingAfterBreak="0">
    <w:nsid w:val="5DB125AB"/>
    <w:multiLevelType w:val="hybridMultilevel"/>
    <w:tmpl w:val="ABEE4BCA"/>
    <w:lvl w:ilvl="0" w:tplc="E872F6AC">
      <w:start w:val="1"/>
      <w:numFmt w:val="bullet"/>
      <w:lvlText w:val=""/>
      <w:lvlJc w:val="left"/>
      <w:pPr>
        <w:ind w:left="720" w:hanging="360"/>
      </w:pPr>
      <w:rPr>
        <w:rFonts w:ascii="Symbol" w:hAnsi="Symbol" w:cs="Symbol" w:hint="default"/>
        <w:sz w:val="18"/>
        <w:szCs w:val="18"/>
      </w:rPr>
    </w:lvl>
    <w:lvl w:ilvl="1" w:tplc="B8B21406">
      <w:start w:val="1"/>
      <w:numFmt w:val="bullet"/>
      <w:lvlText w:val="o"/>
      <w:lvlJc w:val="left"/>
      <w:pPr>
        <w:ind w:left="1440" w:hanging="360"/>
      </w:pPr>
      <w:rPr>
        <w:rFonts w:ascii="Courier New" w:hAnsi="Courier New" w:cs="Courier New" w:hint="default"/>
      </w:rPr>
    </w:lvl>
    <w:lvl w:ilvl="2" w:tplc="9B045B8C">
      <w:start w:val="1"/>
      <w:numFmt w:val="bullet"/>
      <w:lvlText w:val=""/>
      <w:lvlJc w:val="left"/>
      <w:pPr>
        <w:ind w:left="2160" w:hanging="360"/>
      </w:pPr>
      <w:rPr>
        <w:rFonts w:ascii="Wingdings" w:hAnsi="Wingdings" w:cs="Wingdings" w:hint="default"/>
      </w:rPr>
    </w:lvl>
    <w:lvl w:ilvl="3" w:tplc="7FDCA3DE">
      <w:start w:val="1"/>
      <w:numFmt w:val="bullet"/>
      <w:lvlText w:val=""/>
      <w:lvlJc w:val="left"/>
      <w:pPr>
        <w:ind w:left="2880" w:hanging="360"/>
      </w:pPr>
      <w:rPr>
        <w:rFonts w:ascii="Symbol" w:hAnsi="Symbol" w:cs="Symbol" w:hint="default"/>
      </w:rPr>
    </w:lvl>
    <w:lvl w:ilvl="4" w:tplc="0E7626EC">
      <w:start w:val="1"/>
      <w:numFmt w:val="bullet"/>
      <w:lvlText w:val="o"/>
      <w:lvlJc w:val="left"/>
      <w:pPr>
        <w:ind w:left="3600" w:hanging="360"/>
      </w:pPr>
      <w:rPr>
        <w:rFonts w:ascii="Courier New" w:hAnsi="Courier New" w:cs="Courier New" w:hint="default"/>
      </w:rPr>
    </w:lvl>
    <w:lvl w:ilvl="5" w:tplc="7DA80888">
      <w:start w:val="1"/>
      <w:numFmt w:val="bullet"/>
      <w:lvlText w:val=""/>
      <w:lvlJc w:val="left"/>
      <w:pPr>
        <w:ind w:left="4320" w:hanging="360"/>
      </w:pPr>
      <w:rPr>
        <w:rFonts w:ascii="Wingdings" w:hAnsi="Wingdings" w:cs="Wingdings" w:hint="default"/>
      </w:rPr>
    </w:lvl>
    <w:lvl w:ilvl="6" w:tplc="C17671EC">
      <w:start w:val="1"/>
      <w:numFmt w:val="bullet"/>
      <w:lvlText w:val=""/>
      <w:lvlJc w:val="left"/>
      <w:pPr>
        <w:ind w:left="5040" w:hanging="360"/>
      </w:pPr>
      <w:rPr>
        <w:rFonts w:ascii="Symbol" w:hAnsi="Symbol" w:cs="Symbol" w:hint="default"/>
      </w:rPr>
    </w:lvl>
    <w:lvl w:ilvl="7" w:tplc="E356F836">
      <w:start w:val="1"/>
      <w:numFmt w:val="bullet"/>
      <w:lvlText w:val="o"/>
      <w:lvlJc w:val="left"/>
      <w:pPr>
        <w:ind w:left="5760" w:hanging="360"/>
      </w:pPr>
      <w:rPr>
        <w:rFonts w:ascii="Courier New" w:hAnsi="Courier New" w:cs="Courier New" w:hint="default"/>
      </w:rPr>
    </w:lvl>
    <w:lvl w:ilvl="8" w:tplc="B0D4500E">
      <w:start w:val="1"/>
      <w:numFmt w:val="bullet"/>
      <w:lvlText w:val=""/>
      <w:lvlJc w:val="left"/>
      <w:pPr>
        <w:ind w:left="6480" w:hanging="360"/>
      </w:pPr>
      <w:rPr>
        <w:rFonts w:ascii="Wingdings" w:hAnsi="Wingdings" w:cs="Wingdings" w:hint="default"/>
      </w:rPr>
    </w:lvl>
  </w:abstractNum>
  <w:abstractNum w:abstractNumId="35" w15:restartNumberingAfterBreak="0">
    <w:nsid w:val="60155876"/>
    <w:multiLevelType w:val="hybridMultilevel"/>
    <w:tmpl w:val="FD44BC96"/>
    <w:lvl w:ilvl="0" w:tplc="67A6C9FA">
      <w:start w:val="1"/>
      <w:numFmt w:val="bullet"/>
      <w:lvlText w:val=""/>
      <w:lvlJc w:val="left"/>
      <w:pPr>
        <w:ind w:left="720" w:hanging="360"/>
      </w:pPr>
      <w:rPr>
        <w:rFonts w:ascii="Symbol" w:hAnsi="Symbol" w:cs="Symbol" w:hint="default"/>
        <w:sz w:val="18"/>
        <w:szCs w:val="18"/>
      </w:rPr>
    </w:lvl>
    <w:lvl w:ilvl="1" w:tplc="31C48FAC">
      <w:start w:val="1"/>
      <w:numFmt w:val="bullet"/>
      <w:lvlText w:val="o"/>
      <w:lvlJc w:val="left"/>
      <w:pPr>
        <w:ind w:left="1440" w:hanging="360"/>
      </w:pPr>
      <w:rPr>
        <w:rFonts w:ascii="Courier New" w:hAnsi="Courier New" w:cs="Courier New" w:hint="default"/>
      </w:rPr>
    </w:lvl>
    <w:lvl w:ilvl="2" w:tplc="482E9A44">
      <w:start w:val="1"/>
      <w:numFmt w:val="bullet"/>
      <w:lvlText w:val=""/>
      <w:lvlJc w:val="left"/>
      <w:pPr>
        <w:ind w:left="2160" w:hanging="360"/>
      </w:pPr>
      <w:rPr>
        <w:rFonts w:ascii="Wingdings" w:hAnsi="Wingdings" w:cs="Wingdings" w:hint="default"/>
      </w:rPr>
    </w:lvl>
    <w:lvl w:ilvl="3" w:tplc="C106B428">
      <w:start w:val="1"/>
      <w:numFmt w:val="bullet"/>
      <w:lvlText w:val=""/>
      <w:lvlJc w:val="left"/>
      <w:pPr>
        <w:ind w:left="2880" w:hanging="360"/>
      </w:pPr>
      <w:rPr>
        <w:rFonts w:ascii="Symbol" w:hAnsi="Symbol" w:cs="Symbol" w:hint="default"/>
      </w:rPr>
    </w:lvl>
    <w:lvl w:ilvl="4" w:tplc="FDFA1C74">
      <w:start w:val="1"/>
      <w:numFmt w:val="bullet"/>
      <w:lvlText w:val="o"/>
      <w:lvlJc w:val="left"/>
      <w:pPr>
        <w:ind w:left="3600" w:hanging="360"/>
      </w:pPr>
      <w:rPr>
        <w:rFonts w:ascii="Courier New" w:hAnsi="Courier New" w:cs="Courier New" w:hint="default"/>
      </w:rPr>
    </w:lvl>
    <w:lvl w:ilvl="5" w:tplc="0F0E0878">
      <w:start w:val="1"/>
      <w:numFmt w:val="bullet"/>
      <w:lvlText w:val=""/>
      <w:lvlJc w:val="left"/>
      <w:pPr>
        <w:ind w:left="4320" w:hanging="360"/>
      </w:pPr>
      <w:rPr>
        <w:rFonts w:ascii="Wingdings" w:hAnsi="Wingdings" w:cs="Wingdings" w:hint="default"/>
      </w:rPr>
    </w:lvl>
    <w:lvl w:ilvl="6" w:tplc="386E5634">
      <w:start w:val="1"/>
      <w:numFmt w:val="bullet"/>
      <w:lvlText w:val=""/>
      <w:lvlJc w:val="left"/>
      <w:pPr>
        <w:ind w:left="5040" w:hanging="360"/>
      </w:pPr>
      <w:rPr>
        <w:rFonts w:ascii="Symbol" w:hAnsi="Symbol" w:cs="Symbol" w:hint="default"/>
      </w:rPr>
    </w:lvl>
    <w:lvl w:ilvl="7" w:tplc="922E7698">
      <w:start w:val="1"/>
      <w:numFmt w:val="bullet"/>
      <w:lvlText w:val="o"/>
      <w:lvlJc w:val="left"/>
      <w:pPr>
        <w:ind w:left="5760" w:hanging="360"/>
      </w:pPr>
      <w:rPr>
        <w:rFonts w:ascii="Courier New" w:hAnsi="Courier New" w:cs="Courier New" w:hint="default"/>
      </w:rPr>
    </w:lvl>
    <w:lvl w:ilvl="8" w:tplc="44CCD420">
      <w:start w:val="1"/>
      <w:numFmt w:val="bullet"/>
      <w:lvlText w:val=""/>
      <w:lvlJc w:val="left"/>
      <w:pPr>
        <w:ind w:left="6480" w:hanging="360"/>
      </w:pPr>
      <w:rPr>
        <w:rFonts w:ascii="Wingdings" w:hAnsi="Wingdings" w:cs="Wingdings" w:hint="default"/>
      </w:rPr>
    </w:lvl>
  </w:abstractNum>
  <w:abstractNum w:abstractNumId="36" w15:restartNumberingAfterBreak="0">
    <w:nsid w:val="65147973"/>
    <w:multiLevelType w:val="hybridMultilevel"/>
    <w:tmpl w:val="27647A2E"/>
    <w:lvl w:ilvl="0" w:tplc="A4CCB78C">
      <w:start w:val="1"/>
      <w:numFmt w:val="bullet"/>
      <w:lvlText w:val=""/>
      <w:lvlJc w:val="left"/>
      <w:pPr>
        <w:ind w:left="720" w:hanging="360"/>
      </w:pPr>
      <w:rPr>
        <w:rFonts w:ascii="Symbol" w:hAnsi="Symbol" w:cs="Symbol" w:hint="default"/>
        <w:sz w:val="18"/>
        <w:szCs w:val="18"/>
      </w:rPr>
    </w:lvl>
    <w:lvl w:ilvl="1" w:tplc="08142B20">
      <w:start w:val="1"/>
      <w:numFmt w:val="bullet"/>
      <w:lvlText w:val="o"/>
      <w:lvlJc w:val="left"/>
      <w:pPr>
        <w:ind w:left="1440" w:hanging="360"/>
      </w:pPr>
      <w:rPr>
        <w:rFonts w:ascii="Courier New" w:hAnsi="Courier New" w:cs="Courier New" w:hint="default"/>
      </w:rPr>
    </w:lvl>
    <w:lvl w:ilvl="2" w:tplc="EAF2EC6E">
      <w:start w:val="1"/>
      <w:numFmt w:val="bullet"/>
      <w:lvlText w:val=""/>
      <w:lvlJc w:val="left"/>
      <w:pPr>
        <w:ind w:left="2160" w:hanging="360"/>
      </w:pPr>
      <w:rPr>
        <w:rFonts w:ascii="Wingdings" w:hAnsi="Wingdings" w:cs="Wingdings" w:hint="default"/>
      </w:rPr>
    </w:lvl>
    <w:lvl w:ilvl="3" w:tplc="F49453DA">
      <w:start w:val="1"/>
      <w:numFmt w:val="bullet"/>
      <w:lvlText w:val=""/>
      <w:lvlJc w:val="left"/>
      <w:pPr>
        <w:ind w:left="2880" w:hanging="360"/>
      </w:pPr>
      <w:rPr>
        <w:rFonts w:ascii="Symbol" w:hAnsi="Symbol" w:cs="Symbol" w:hint="default"/>
      </w:rPr>
    </w:lvl>
    <w:lvl w:ilvl="4" w:tplc="5270FBCA">
      <w:start w:val="1"/>
      <w:numFmt w:val="bullet"/>
      <w:lvlText w:val="o"/>
      <w:lvlJc w:val="left"/>
      <w:pPr>
        <w:ind w:left="3600" w:hanging="360"/>
      </w:pPr>
      <w:rPr>
        <w:rFonts w:ascii="Courier New" w:hAnsi="Courier New" w:cs="Courier New" w:hint="default"/>
      </w:rPr>
    </w:lvl>
    <w:lvl w:ilvl="5" w:tplc="F8BA9B64">
      <w:start w:val="1"/>
      <w:numFmt w:val="bullet"/>
      <w:lvlText w:val=""/>
      <w:lvlJc w:val="left"/>
      <w:pPr>
        <w:ind w:left="4320" w:hanging="360"/>
      </w:pPr>
      <w:rPr>
        <w:rFonts w:ascii="Wingdings" w:hAnsi="Wingdings" w:cs="Wingdings" w:hint="default"/>
      </w:rPr>
    </w:lvl>
    <w:lvl w:ilvl="6" w:tplc="E54C1688">
      <w:start w:val="1"/>
      <w:numFmt w:val="bullet"/>
      <w:lvlText w:val=""/>
      <w:lvlJc w:val="left"/>
      <w:pPr>
        <w:ind w:left="5040" w:hanging="360"/>
      </w:pPr>
      <w:rPr>
        <w:rFonts w:ascii="Symbol" w:hAnsi="Symbol" w:cs="Symbol" w:hint="default"/>
      </w:rPr>
    </w:lvl>
    <w:lvl w:ilvl="7" w:tplc="BC8E428C">
      <w:start w:val="1"/>
      <w:numFmt w:val="bullet"/>
      <w:lvlText w:val="o"/>
      <w:lvlJc w:val="left"/>
      <w:pPr>
        <w:ind w:left="5760" w:hanging="360"/>
      </w:pPr>
      <w:rPr>
        <w:rFonts w:ascii="Courier New" w:hAnsi="Courier New" w:cs="Courier New" w:hint="default"/>
      </w:rPr>
    </w:lvl>
    <w:lvl w:ilvl="8" w:tplc="6DA84FBE">
      <w:start w:val="1"/>
      <w:numFmt w:val="bullet"/>
      <w:lvlText w:val=""/>
      <w:lvlJc w:val="left"/>
      <w:pPr>
        <w:ind w:left="6480" w:hanging="360"/>
      </w:pPr>
      <w:rPr>
        <w:rFonts w:ascii="Wingdings" w:hAnsi="Wingdings" w:cs="Wingdings" w:hint="default"/>
      </w:rPr>
    </w:lvl>
  </w:abstractNum>
  <w:abstractNum w:abstractNumId="37" w15:restartNumberingAfterBreak="0">
    <w:nsid w:val="657B6BA4"/>
    <w:multiLevelType w:val="hybridMultilevel"/>
    <w:tmpl w:val="706437B0"/>
    <w:lvl w:ilvl="0" w:tplc="B9406F64">
      <w:start w:val="1"/>
      <w:numFmt w:val="bullet"/>
      <w:lvlText w:val=""/>
      <w:lvlJc w:val="left"/>
      <w:pPr>
        <w:ind w:left="720" w:hanging="360"/>
      </w:pPr>
      <w:rPr>
        <w:rFonts w:ascii="Symbol" w:hAnsi="Symbol" w:cs="Symbol" w:hint="default"/>
        <w:sz w:val="18"/>
        <w:szCs w:val="18"/>
      </w:rPr>
    </w:lvl>
    <w:lvl w:ilvl="1" w:tplc="B276E5E4">
      <w:start w:val="1"/>
      <w:numFmt w:val="bullet"/>
      <w:lvlText w:val="o"/>
      <w:lvlJc w:val="left"/>
      <w:pPr>
        <w:ind w:left="1440" w:hanging="360"/>
      </w:pPr>
      <w:rPr>
        <w:rFonts w:ascii="Courier New" w:hAnsi="Courier New" w:cs="Courier New" w:hint="default"/>
      </w:rPr>
    </w:lvl>
    <w:lvl w:ilvl="2" w:tplc="235616C4">
      <w:start w:val="1"/>
      <w:numFmt w:val="bullet"/>
      <w:lvlText w:val=""/>
      <w:lvlJc w:val="left"/>
      <w:pPr>
        <w:ind w:left="2160" w:hanging="360"/>
      </w:pPr>
      <w:rPr>
        <w:rFonts w:ascii="Wingdings" w:hAnsi="Wingdings" w:cs="Wingdings" w:hint="default"/>
      </w:rPr>
    </w:lvl>
    <w:lvl w:ilvl="3" w:tplc="B43E4486">
      <w:start w:val="1"/>
      <w:numFmt w:val="bullet"/>
      <w:lvlText w:val=""/>
      <w:lvlJc w:val="left"/>
      <w:pPr>
        <w:ind w:left="2880" w:hanging="360"/>
      </w:pPr>
      <w:rPr>
        <w:rFonts w:ascii="Symbol" w:hAnsi="Symbol" w:cs="Symbol" w:hint="default"/>
      </w:rPr>
    </w:lvl>
    <w:lvl w:ilvl="4" w:tplc="3AF2D25A">
      <w:start w:val="1"/>
      <w:numFmt w:val="bullet"/>
      <w:lvlText w:val="o"/>
      <w:lvlJc w:val="left"/>
      <w:pPr>
        <w:ind w:left="3600" w:hanging="360"/>
      </w:pPr>
      <w:rPr>
        <w:rFonts w:ascii="Courier New" w:hAnsi="Courier New" w:cs="Courier New" w:hint="default"/>
      </w:rPr>
    </w:lvl>
    <w:lvl w:ilvl="5" w:tplc="4AB695C8">
      <w:start w:val="1"/>
      <w:numFmt w:val="bullet"/>
      <w:lvlText w:val=""/>
      <w:lvlJc w:val="left"/>
      <w:pPr>
        <w:ind w:left="4320" w:hanging="360"/>
      </w:pPr>
      <w:rPr>
        <w:rFonts w:ascii="Wingdings" w:hAnsi="Wingdings" w:cs="Wingdings" w:hint="default"/>
      </w:rPr>
    </w:lvl>
    <w:lvl w:ilvl="6" w:tplc="8098C8EC">
      <w:start w:val="1"/>
      <w:numFmt w:val="bullet"/>
      <w:lvlText w:val=""/>
      <w:lvlJc w:val="left"/>
      <w:pPr>
        <w:ind w:left="5040" w:hanging="360"/>
      </w:pPr>
      <w:rPr>
        <w:rFonts w:ascii="Symbol" w:hAnsi="Symbol" w:cs="Symbol" w:hint="default"/>
      </w:rPr>
    </w:lvl>
    <w:lvl w:ilvl="7" w:tplc="8F7CF98E">
      <w:start w:val="1"/>
      <w:numFmt w:val="bullet"/>
      <w:lvlText w:val="o"/>
      <w:lvlJc w:val="left"/>
      <w:pPr>
        <w:ind w:left="5760" w:hanging="360"/>
      </w:pPr>
      <w:rPr>
        <w:rFonts w:ascii="Courier New" w:hAnsi="Courier New" w:cs="Courier New" w:hint="default"/>
      </w:rPr>
    </w:lvl>
    <w:lvl w:ilvl="8" w:tplc="4C6AD172">
      <w:start w:val="1"/>
      <w:numFmt w:val="bullet"/>
      <w:lvlText w:val=""/>
      <w:lvlJc w:val="left"/>
      <w:pPr>
        <w:ind w:left="6480" w:hanging="360"/>
      </w:pPr>
      <w:rPr>
        <w:rFonts w:ascii="Wingdings" w:hAnsi="Wingdings" w:cs="Wingdings" w:hint="default"/>
      </w:rPr>
    </w:lvl>
  </w:abstractNum>
  <w:abstractNum w:abstractNumId="38" w15:restartNumberingAfterBreak="0">
    <w:nsid w:val="69D271E0"/>
    <w:multiLevelType w:val="hybridMultilevel"/>
    <w:tmpl w:val="F4B69D60"/>
    <w:lvl w:ilvl="0" w:tplc="19285BD4">
      <w:start w:val="1"/>
      <w:numFmt w:val="bullet"/>
      <w:lvlText w:val=""/>
      <w:lvlJc w:val="left"/>
      <w:pPr>
        <w:ind w:left="720" w:hanging="360"/>
      </w:pPr>
      <w:rPr>
        <w:rFonts w:ascii="Symbol" w:hAnsi="Symbol" w:cs="Symbol" w:hint="default"/>
        <w:sz w:val="18"/>
        <w:szCs w:val="18"/>
      </w:rPr>
    </w:lvl>
    <w:lvl w:ilvl="1" w:tplc="286AEA7E">
      <w:start w:val="1"/>
      <w:numFmt w:val="bullet"/>
      <w:lvlText w:val="o"/>
      <w:lvlJc w:val="left"/>
      <w:pPr>
        <w:ind w:left="1440" w:hanging="360"/>
      </w:pPr>
      <w:rPr>
        <w:rFonts w:ascii="Courier New" w:hAnsi="Courier New" w:cs="Courier New" w:hint="default"/>
      </w:rPr>
    </w:lvl>
    <w:lvl w:ilvl="2" w:tplc="9016129A">
      <w:start w:val="1"/>
      <w:numFmt w:val="bullet"/>
      <w:lvlText w:val=""/>
      <w:lvlJc w:val="left"/>
      <w:pPr>
        <w:ind w:left="2160" w:hanging="360"/>
      </w:pPr>
      <w:rPr>
        <w:rFonts w:ascii="Wingdings" w:hAnsi="Wingdings" w:cs="Wingdings" w:hint="default"/>
      </w:rPr>
    </w:lvl>
    <w:lvl w:ilvl="3" w:tplc="1750CC04">
      <w:start w:val="1"/>
      <w:numFmt w:val="bullet"/>
      <w:lvlText w:val=""/>
      <w:lvlJc w:val="left"/>
      <w:pPr>
        <w:ind w:left="2880" w:hanging="360"/>
      </w:pPr>
      <w:rPr>
        <w:rFonts w:ascii="Symbol" w:hAnsi="Symbol" w:cs="Symbol" w:hint="default"/>
      </w:rPr>
    </w:lvl>
    <w:lvl w:ilvl="4" w:tplc="4D8093A6">
      <w:start w:val="1"/>
      <w:numFmt w:val="bullet"/>
      <w:lvlText w:val="o"/>
      <w:lvlJc w:val="left"/>
      <w:pPr>
        <w:ind w:left="3600" w:hanging="360"/>
      </w:pPr>
      <w:rPr>
        <w:rFonts w:ascii="Courier New" w:hAnsi="Courier New" w:cs="Courier New" w:hint="default"/>
      </w:rPr>
    </w:lvl>
    <w:lvl w:ilvl="5" w:tplc="DAE41EE0">
      <w:start w:val="1"/>
      <w:numFmt w:val="bullet"/>
      <w:lvlText w:val=""/>
      <w:lvlJc w:val="left"/>
      <w:pPr>
        <w:ind w:left="4320" w:hanging="360"/>
      </w:pPr>
      <w:rPr>
        <w:rFonts w:ascii="Wingdings" w:hAnsi="Wingdings" w:cs="Wingdings" w:hint="default"/>
      </w:rPr>
    </w:lvl>
    <w:lvl w:ilvl="6" w:tplc="D9F2B73E">
      <w:start w:val="1"/>
      <w:numFmt w:val="bullet"/>
      <w:lvlText w:val=""/>
      <w:lvlJc w:val="left"/>
      <w:pPr>
        <w:ind w:left="5040" w:hanging="360"/>
      </w:pPr>
      <w:rPr>
        <w:rFonts w:ascii="Symbol" w:hAnsi="Symbol" w:cs="Symbol" w:hint="default"/>
      </w:rPr>
    </w:lvl>
    <w:lvl w:ilvl="7" w:tplc="40E2AE7C">
      <w:start w:val="1"/>
      <w:numFmt w:val="bullet"/>
      <w:lvlText w:val="o"/>
      <w:lvlJc w:val="left"/>
      <w:pPr>
        <w:ind w:left="5760" w:hanging="360"/>
      </w:pPr>
      <w:rPr>
        <w:rFonts w:ascii="Courier New" w:hAnsi="Courier New" w:cs="Courier New" w:hint="default"/>
      </w:rPr>
    </w:lvl>
    <w:lvl w:ilvl="8" w:tplc="5818215A">
      <w:start w:val="1"/>
      <w:numFmt w:val="bullet"/>
      <w:lvlText w:val=""/>
      <w:lvlJc w:val="left"/>
      <w:pPr>
        <w:ind w:left="6480" w:hanging="360"/>
      </w:pPr>
      <w:rPr>
        <w:rFonts w:ascii="Wingdings" w:hAnsi="Wingdings" w:cs="Wingdings" w:hint="default"/>
      </w:rPr>
    </w:lvl>
  </w:abstractNum>
  <w:abstractNum w:abstractNumId="39" w15:restartNumberingAfterBreak="0">
    <w:nsid w:val="6A405D0F"/>
    <w:multiLevelType w:val="hybridMultilevel"/>
    <w:tmpl w:val="BC02175E"/>
    <w:lvl w:ilvl="0" w:tplc="C3F4DEFE">
      <w:start w:val="1"/>
      <w:numFmt w:val="decimal"/>
      <w:lvlText w:val="%1."/>
      <w:lvlJc w:val="left"/>
      <w:pPr>
        <w:ind w:left="720" w:hanging="360"/>
      </w:pPr>
      <w:rPr>
        <w:rFonts w:ascii="Arial" w:hAnsi="Arial" w:cs="Arial" w:hint="default"/>
        <w:sz w:val="18"/>
        <w:szCs w:val="18"/>
      </w:rPr>
    </w:lvl>
    <w:lvl w:ilvl="1" w:tplc="4972F75A">
      <w:start w:val="1"/>
      <w:numFmt w:val="decimal"/>
      <w:lvlText w:val="%2."/>
      <w:lvlJc w:val="left"/>
      <w:pPr>
        <w:ind w:left="1440" w:hanging="360"/>
      </w:pPr>
    </w:lvl>
    <w:lvl w:ilvl="2" w:tplc="C0D8939E">
      <w:start w:val="1"/>
      <w:numFmt w:val="decimal"/>
      <w:lvlText w:val="%3."/>
      <w:lvlJc w:val="left"/>
      <w:pPr>
        <w:ind w:left="2160" w:hanging="360"/>
      </w:pPr>
    </w:lvl>
    <w:lvl w:ilvl="3" w:tplc="BCCC4E78">
      <w:start w:val="1"/>
      <w:numFmt w:val="decimal"/>
      <w:lvlText w:val="%4."/>
      <w:lvlJc w:val="left"/>
      <w:pPr>
        <w:ind w:left="2880" w:hanging="360"/>
      </w:pPr>
    </w:lvl>
    <w:lvl w:ilvl="4" w:tplc="DD4AF14A">
      <w:start w:val="1"/>
      <w:numFmt w:val="decimal"/>
      <w:lvlText w:val="%5."/>
      <w:lvlJc w:val="left"/>
      <w:pPr>
        <w:ind w:left="3600" w:hanging="360"/>
      </w:pPr>
    </w:lvl>
    <w:lvl w:ilvl="5" w:tplc="47A01CF0">
      <w:start w:val="1"/>
      <w:numFmt w:val="decimal"/>
      <w:lvlText w:val="%6."/>
      <w:lvlJc w:val="left"/>
      <w:pPr>
        <w:ind w:left="4320" w:hanging="360"/>
      </w:pPr>
    </w:lvl>
    <w:lvl w:ilvl="6" w:tplc="91CA5C0A">
      <w:start w:val="1"/>
      <w:numFmt w:val="decimal"/>
      <w:lvlText w:val="%7."/>
      <w:lvlJc w:val="left"/>
      <w:pPr>
        <w:ind w:left="5040" w:hanging="360"/>
      </w:pPr>
    </w:lvl>
    <w:lvl w:ilvl="7" w:tplc="55E6A938">
      <w:start w:val="1"/>
      <w:numFmt w:val="decimal"/>
      <w:lvlText w:val="%8."/>
      <w:lvlJc w:val="left"/>
      <w:pPr>
        <w:ind w:left="5760" w:hanging="360"/>
      </w:pPr>
    </w:lvl>
    <w:lvl w:ilvl="8" w:tplc="45FC6240">
      <w:start w:val="1"/>
      <w:numFmt w:val="decimal"/>
      <w:lvlText w:val="%9."/>
      <w:lvlJc w:val="left"/>
      <w:pPr>
        <w:ind w:left="6480" w:hanging="360"/>
      </w:pPr>
    </w:lvl>
  </w:abstractNum>
  <w:abstractNum w:abstractNumId="40" w15:restartNumberingAfterBreak="0">
    <w:nsid w:val="6A6E395D"/>
    <w:multiLevelType w:val="hybridMultilevel"/>
    <w:tmpl w:val="AC40BFA0"/>
    <w:lvl w:ilvl="0" w:tplc="ED346FF6">
      <w:start w:val="1"/>
      <w:numFmt w:val="bullet"/>
      <w:lvlText w:val=""/>
      <w:lvlJc w:val="left"/>
      <w:pPr>
        <w:ind w:left="720" w:hanging="360"/>
      </w:pPr>
      <w:rPr>
        <w:rFonts w:ascii="Symbol" w:hAnsi="Symbol" w:cs="Symbol" w:hint="default"/>
        <w:sz w:val="18"/>
        <w:szCs w:val="18"/>
      </w:rPr>
    </w:lvl>
    <w:lvl w:ilvl="1" w:tplc="AACE3E66">
      <w:start w:val="1"/>
      <w:numFmt w:val="bullet"/>
      <w:lvlText w:val="o"/>
      <w:lvlJc w:val="left"/>
      <w:pPr>
        <w:ind w:left="1440" w:hanging="360"/>
      </w:pPr>
      <w:rPr>
        <w:rFonts w:ascii="Courier New" w:hAnsi="Courier New" w:cs="Courier New" w:hint="default"/>
      </w:rPr>
    </w:lvl>
    <w:lvl w:ilvl="2" w:tplc="5234231C">
      <w:start w:val="1"/>
      <w:numFmt w:val="bullet"/>
      <w:lvlText w:val=""/>
      <w:lvlJc w:val="left"/>
      <w:pPr>
        <w:ind w:left="2160" w:hanging="360"/>
      </w:pPr>
      <w:rPr>
        <w:rFonts w:ascii="Wingdings" w:hAnsi="Wingdings" w:cs="Wingdings" w:hint="default"/>
      </w:rPr>
    </w:lvl>
    <w:lvl w:ilvl="3" w:tplc="4E707572">
      <w:start w:val="1"/>
      <w:numFmt w:val="bullet"/>
      <w:lvlText w:val=""/>
      <w:lvlJc w:val="left"/>
      <w:pPr>
        <w:ind w:left="2880" w:hanging="360"/>
      </w:pPr>
      <w:rPr>
        <w:rFonts w:ascii="Symbol" w:hAnsi="Symbol" w:cs="Symbol" w:hint="default"/>
      </w:rPr>
    </w:lvl>
    <w:lvl w:ilvl="4" w:tplc="F648B58C">
      <w:start w:val="1"/>
      <w:numFmt w:val="bullet"/>
      <w:lvlText w:val="o"/>
      <w:lvlJc w:val="left"/>
      <w:pPr>
        <w:ind w:left="3600" w:hanging="360"/>
      </w:pPr>
      <w:rPr>
        <w:rFonts w:ascii="Courier New" w:hAnsi="Courier New" w:cs="Courier New" w:hint="default"/>
      </w:rPr>
    </w:lvl>
    <w:lvl w:ilvl="5" w:tplc="29D414B2">
      <w:start w:val="1"/>
      <w:numFmt w:val="bullet"/>
      <w:lvlText w:val=""/>
      <w:lvlJc w:val="left"/>
      <w:pPr>
        <w:ind w:left="4320" w:hanging="360"/>
      </w:pPr>
      <w:rPr>
        <w:rFonts w:ascii="Wingdings" w:hAnsi="Wingdings" w:cs="Wingdings" w:hint="default"/>
      </w:rPr>
    </w:lvl>
    <w:lvl w:ilvl="6" w:tplc="67047B4C">
      <w:start w:val="1"/>
      <w:numFmt w:val="bullet"/>
      <w:lvlText w:val=""/>
      <w:lvlJc w:val="left"/>
      <w:pPr>
        <w:ind w:left="5040" w:hanging="360"/>
      </w:pPr>
      <w:rPr>
        <w:rFonts w:ascii="Symbol" w:hAnsi="Symbol" w:cs="Symbol" w:hint="default"/>
      </w:rPr>
    </w:lvl>
    <w:lvl w:ilvl="7" w:tplc="AE0A5600">
      <w:start w:val="1"/>
      <w:numFmt w:val="bullet"/>
      <w:lvlText w:val="o"/>
      <w:lvlJc w:val="left"/>
      <w:pPr>
        <w:ind w:left="5760" w:hanging="360"/>
      </w:pPr>
      <w:rPr>
        <w:rFonts w:ascii="Courier New" w:hAnsi="Courier New" w:cs="Courier New" w:hint="default"/>
      </w:rPr>
    </w:lvl>
    <w:lvl w:ilvl="8" w:tplc="9F4C9860">
      <w:start w:val="1"/>
      <w:numFmt w:val="bullet"/>
      <w:lvlText w:val=""/>
      <w:lvlJc w:val="left"/>
      <w:pPr>
        <w:ind w:left="6480" w:hanging="360"/>
      </w:pPr>
      <w:rPr>
        <w:rFonts w:ascii="Wingdings" w:hAnsi="Wingdings" w:cs="Wingdings" w:hint="default"/>
      </w:rPr>
    </w:lvl>
  </w:abstractNum>
  <w:abstractNum w:abstractNumId="41" w15:restartNumberingAfterBreak="0">
    <w:nsid w:val="6D6C2927"/>
    <w:multiLevelType w:val="hybridMultilevel"/>
    <w:tmpl w:val="EE6E79DE"/>
    <w:lvl w:ilvl="0" w:tplc="96164B34">
      <w:start w:val="1"/>
      <w:numFmt w:val="bullet"/>
      <w:lvlText w:val=""/>
      <w:lvlJc w:val="left"/>
      <w:pPr>
        <w:ind w:left="720" w:hanging="360"/>
      </w:pPr>
      <w:rPr>
        <w:rFonts w:ascii="Symbol" w:hAnsi="Symbol" w:cs="Symbol" w:hint="default"/>
        <w:sz w:val="18"/>
        <w:szCs w:val="18"/>
      </w:rPr>
    </w:lvl>
    <w:lvl w:ilvl="1" w:tplc="639A781C">
      <w:start w:val="1"/>
      <w:numFmt w:val="bullet"/>
      <w:lvlText w:val="o"/>
      <w:lvlJc w:val="left"/>
      <w:pPr>
        <w:ind w:left="1440" w:hanging="360"/>
      </w:pPr>
      <w:rPr>
        <w:rFonts w:ascii="Courier New" w:hAnsi="Courier New" w:cs="Courier New" w:hint="default"/>
      </w:rPr>
    </w:lvl>
    <w:lvl w:ilvl="2" w:tplc="4FDE4B14">
      <w:start w:val="1"/>
      <w:numFmt w:val="bullet"/>
      <w:lvlText w:val=""/>
      <w:lvlJc w:val="left"/>
      <w:pPr>
        <w:ind w:left="2160" w:hanging="360"/>
      </w:pPr>
      <w:rPr>
        <w:rFonts w:ascii="Wingdings" w:hAnsi="Wingdings" w:cs="Wingdings" w:hint="default"/>
      </w:rPr>
    </w:lvl>
    <w:lvl w:ilvl="3" w:tplc="C20E4438">
      <w:start w:val="1"/>
      <w:numFmt w:val="bullet"/>
      <w:lvlText w:val=""/>
      <w:lvlJc w:val="left"/>
      <w:pPr>
        <w:ind w:left="2880" w:hanging="360"/>
      </w:pPr>
      <w:rPr>
        <w:rFonts w:ascii="Symbol" w:hAnsi="Symbol" w:cs="Symbol" w:hint="default"/>
      </w:rPr>
    </w:lvl>
    <w:lvl w:ilvl="4" w:tplc="8BA49FE6">
      <w:start w:val="1"/>
      <w:numFmt w:val="bullet"/>
      <w:lvlText w:val="o"/>
      <w:lvlJc w:val="left"/>
      <w:pPr>
        <w:ind w:left="3600" w:hanging="360"/>
      </w:pPr>
      <w:rPr>
        <w:rFonts w:ascii="Courier New" w:hAnsi="Courier New" w:cs="Courier New" w:hint="default"/>
      </w:rPr>
    </w:lvl>
    <w:lvl w:ilvl="5" w:tplc="B7F4BE30">
      <w:start w:val="1"/>
      <w:numFmt w:val="bullet"/>
      <w:lvlText w:val=""/>
      <w:lvlJc w:val="left"/>
      <w:pPr>
        <w:ind w:left="4320" w:hanging="360"/>
      </w:pPr>
      <w:rPr>
        <w:rFonts w:ascii="Wingdings" w:hAnsi="Wingdings" w:cs="Wingdings" w:hint="default"/>
      </w:rPr>
    </w:lvl>
    <w:lvl w:ilvl="6" w:tplc="C43A9A64">
      <w:start w:val="1"/>
      <w:numFmt w:val="bullet"/>
      <w:lvlText w:val=""/>
      <w:lvlJc w:val="left"/>
      <w:pPr>
        <w:ind w:left="5040" w:hanging="360"/>
      </w:pPr>
      <w:rPr>
        <w:rFonts w:ascii="Symbol" w:hAnsi="Symbol" w:cs="Symbol" w:hint="default"/>
      </w:rPr>
    </w:lvl>
    <w:lvl w:ilvl="7" w:tplc="52FE3D12">
      <w:start w:val="1"/>
      <w:numFmt w:val="bullet"/>
      <w:lvlText w:val="o"/>
      <w:lvlJc w:val="left"/>
      <w:pPr>
        <w:ind w:left="5760" w:hanging="360"/>
      </w:pPr>
      <w:rPr>
        <w:rFonts w:ascii="Courier New" w:hAnsi="Courier New" w:cs="Courier New" w:hint="default"/>
      </w:rPr>
    </w:lvl>
    <w:lvl w:ilvl="8" w:tplc="58A04C6C">
      <w:start w:val="1"/>
      <w:numFmt w:val="bullet"/>
      <w:lvlText w:val=""/>
      <w:lvlJc w:val="left"/>
      <w:pPr>
        <w:ind w:left="6480" w:hanging="360"/>
      </w:pPr>
      <w:rPr>
        <w:rFonts w:ascii="Wingdings" w:hAnsi="Wingdings" w:cs="Wingdings" w:hint="default"/>
      </w:rPr>
    </w:lvl>
  </w:abstractNum>
  <w:abstractNum w:abstractNumId="42" w15:restartNumberingAfterBreak="0">
    <w:nsid w:val="70E555D4"/>
    <w:multiLevelType w:val="hybridMultilevel"/>
    <w:tmpl w:val="C4326ED2"/>
    <w:lvl w:ilvl="0" w:tplc="099E6D08">
      <w:start w:val="1"/>
      <w:numFmt w:val="bullet"/>
      <w:lvlText w:val=""/>
      <w:lvlJc w:val="left"/>
      <w:pPr>
        <w:ind w:left="720" w:hanging="360"/>
      </w:pPr>
      <w:rPr>
        <w:rFonts w:ascii="Symbol" w:hAnsi="Symbol" w:cs="Symbol" w:hint="default"/>
        <w:sz w:val="18"/>
        <w:szCs w:val="18"/>
      </w:rPr>
    </w:lvl>
    <w:lvl w:ilvl="1" w:tplc="43349874">
      <w:start w:val="1"/>
      <w:numFmt w:val="bullet"/>
      <w:lvlText w:val="o"/>
      <w:lvlJc w:val="left"/>
      <w:pPr>
        <w:ind w:left="1440" w:hanging="360"/>
      </w:pPr>
      <w:rPr>
        <w:rFonts w:ascii="Courier New" w:hAnsi="Courier New" w:cs="Courier New" w:hint="default"/>
      </w:rPr>
    </w:lvl>
    <w:lvl w:ilvl="2" w:tplc="1B90C7E8">
      <w:start w:val="1"/>
      <w:numFmt w:val="bullet"/>
      <w:lvlText w:val=""/>
      <w:lvlJc w:val="left"/>
      <w:pPr>
        <w:ind w:left="2160" w:hanging="360"/>
      </w:pPr>
      <w:rPr>
        <w:rFonts w:ascii="Wingdings" w:hAnsi="Wingdings" w:cs="Wingdings" w:hint="default"/>
      </w:rPr>
    </w:lvl>
    <w:lvl w:ilvl="3" w:tplc="A4FA75CC">
      <w:start w:val="1"/>
      <w:numFmt w:val="bullet"/>
      <w:lvlText w:val=""/>
      <w:lvlJc w:val="left"/>
      <w:pPr>
        <w:ind w:left="2880" w:hanging="360"/>
      </w:pPr>
      <w:rPr>
        <w:rFonts w:ascii="Symbol" w:hAnsi="Symbol" w:cs="Symbol" w:hint="default"/>
      </w:rPr>
    </w:lvl>
    <w:lvl w:ilvl="4" w:tplc="8DD81332">
      <w:start w:val="1"/>
      <w:numFmt w:val="bullet"/>
      <w:lvlText w:val="o"/>
      <w:lvlJc w:val="left"/>
      <w:pPr>
        <w:ind w:left="3600" w:hanging="360"/>
      </w:pPr>
      <w:rPr>
        <w:rFonts w:ascii="Courier New" w:hAnsi="Courier New" w:cs="Courier New" w:hint="default"/>
      </w:rPr>
    </w:lvl>
    <w:lvl w:ilvl="5" w:tplc="CF407348">
      <w:start w:val="1"/>
      <w:numFmt w:val="bullet"/>
      <w:lvlText w:val=""/>
      <w:lvlJc w:val="left"/>
      <w:pPr>
        <w:ind w:left="4320" w:hanging="360"/>
      </w:pPr>
      <w:rPr>
        <w:rFonts w:ascii="Wingdings" w:hAnsi="Wingdings" w:cs="Wingdings" w:hint="default"/>
      </w:rPr>
    </w:lvl>
    <w:lvl w:ilvl="6" w:tplc="EDF69F8A">
      <w:start w:val="1"/>
      <w:numFmt w:val="bullet"/>
      <w:lvlText w:val=""/>
      <w:lvlJc w:val="left"/>
      <w:pPr>
        <w:ind w:left="5040" w:hanging="360"/>
      </w:pPr>
      <w:rPr>
        <w:rFonts w:ascii="Symbol" w:hAnsi="Symbol" w:cs="Symbol" w:hint="default"/>
      </w:rPr>
    </w:lvl>
    <w:lvl w:ilvl="7" w:tplc="15F82C56">
      <w:start w:val="1"/>
      <w:numFmt w:val="bullet"/>
      <w:lvlText w:val="o"/>
      <w:lvlJc w:val="left"/>
      <w:pPr>
        <w:ind w:left="5760" w:hanging="360"/>
      </w:pPr>
      <w:rPr>
        <w:rFonts w:ascii="Courier New" w:hAnsi="Courier New" w:cs="Courier New" w:hint="default"/>
      </w:rPr>
    </w:lvl>
    <w:lvl w:ilvl="8" w:tplc="593603C2">
      <w:start w:val="1"/>
      <w:numFmt w:val="bullet"/>
      <w:lvlText w:val=""/>
      <w:lvlJc w:val="left"/>
      <w:pPr>
        <w:ind w:left="6480" w:hanging="360"/>
      </w:pPr>
      <w:rPr>
        <w:rFonts w:ascii="Wingdings" w:hAnsi="Wingdings" w:cs="Wingdings" w:hint="default"/>
      </w:rPr>
    </w:lvl>
  </w:abstractNum>
  <w:abstractNum w:abstractNumId="43" w15:restartNumberingAfterBreak="0">
    <w:nsid w:val="76F608D5"/>
    <w:multiLevelType w:val="hybridMultilevel"/>
    <w:tmpl w:val="E354B860"/>
    <w:lvl w:ilvl="0" w:tplc="C64AB352">
      <w:start w:val="1"/>
      <w:numFmt w:val="bullet"/>
      <w:lvlText w:val=""/>
      <w:lvlJc w:val="left"/>
      <w:pPr>
        <w:ind w:left="720" w:hanging="360"/>
      </w:pPr>
      <w:rPr>
        <w:rFonts w:ascii="Symbol" w:hAnsi="Symbol" w:cs="Symbol" w:hint="default"/>
        <w:sz w:val="18"/>
        <w:szCs w:val="18"/>
      </w:rPr>
    </w:lvl>
    <w:lvl w:ilvl="1" w:tplc="D6700518">
      <w:start w:val="1"/>
      <w:numFmt w:val="bullet"/>
      <w:lvlText w:val="o"/>
      <w:lvlJc w:val="left"/>
      <w:pPr>
        <w:ind w:left="1440" w:hanging="360"/>
      </w:pPr>
      <w:rPr>
        <w:rFonts w:ascii="Courier New" w:hAnsi="Courier New" w:cs="Courier New" w:hint="default"/>
      </w:rPr>
    </w:lvl>
    <w:lvl w:ilvl="2" w:tplc="D1D47060">
      <w:start w:val="1"/>
      <w:numFmt w:val="bullet"/>
      <w:lvlText w:val=""/>
      <w:lvlJc w:val="left"/>
      <w:pPr>
        <w:ind w:left="2160" w:hanging="360"/>
      </w:pPr>
      <w:rPr>
        <w:rFonts w:ascii="Wingdings" w:hAnsi="Wingdings" w:cs="Wingdings" w:hint="default"/>
      </w:rPr>
    </w:lvl>
    <w:lvl w:ilvl="3" w:tplc="91FAAE66">
      <w:start w:val="1"/>
      <w:numFmt w:val="bullet"/>
      <w:lvlText w:val=""/>
      <w:lvlJc w:val="left"/>
      <w:pPr>
        <w:ind w:left="2880" w:hanging="360"/>
      </w:pPr>
      <w:rPr>
        <w:rFonts w:ascii="Symbol" w:hAnsi="Symbol" w:cs="Symbol" w:hint="default"/>
      </w:rPr>
    </w:lvl>
    <w:lvl w:ilvl="4" w:tplc="F936540E">
      <w:start w:val="1"/>
      <w:numFmt w:val="bullet"/>
      <w:lvlText w:val="o"/>
      <w:lvlJc w:val="left"/>
      <w:pPr>
        <w:ind w:left="3600" w:hanging="360"/>
      </w:pPr>
      <w:rPr>
        <w:rFonts w:ascii="Courier New" w:hAnsi="Courier New" w:cs="Courier New" w:hint="default"/>
      </w:rPr>
    </w:lvl>
    <w:lvl w:ilvl="5" w:tplc="1258035E">
      <w:start w:val="1"/>
      <w:numFmt w:val="bullet"/>
      <w:lvlText w:val=""/>
      <w:lvlJc w:val="left"/>
      <w:pPr>
        <w:ind w:left="4320" w:hanging="360"/>
      </w:pPr>
      <w:rPr>
        <w:rFonts w:ascii="Wingdings" w:hAnsi="Wingdings" w:cs="Wingdings" w:hint="default"/>
      </w:rPr>
    </w:lvl>
    <w:lvl w:ilvl="6" w:tplc="88443DCA">
      <w:start w:val="1"/>
      <w:numFmt w:val="bullet"/>
      <w:lvlText w:val=""/>
      <w:lvlJc w:val="left"/>
      <w:pPr>
        <w:ind w:left="5040" w:hanging="360"/>
      </w:pPr>
      <w:rPr>
        <w:rFonts w:ascii="Symbol" w:hAnsi="Symbol" w:cs="Symbol" w:hint="default"/>
      </w:rPr>
    </w:lvl>
    <w:lvl w:ilvl="7" w:tplc="BF5CC128">
      <w:start w:val="1"/>
      <w:numFmt w:val="bullet"/>
      <w:lvlText w:val="o"/>
      <w:lvlJc w:val="left"/>
      <w:pPr>
        <w:ind w:left="5760" w:hanging="360"/>
      </w:pPr>
      <w:rPr>
        <w:rFonts w:ascii="Courier New" w:hAnsi="Courier New" w:cs="Courier New" w:hint="default"/>
      </w:rPr>
    </w:lvl>
    <w:lvl w:ilvl="8" w:tplc="BFB8AAEA">
      <w:start w:val="1"/>
      <w:numFmt w:val="bullet"/>
      <w:lvlText w:val=""/>
      <w:lvlJc w:val="left"/>
      <w:pPr>
        <w:ind w:left="6480" w:hanging="360"/>
      </w:pPr>
      <w:rPr>
        <w:rFonts w:ascii="Wingdings" w:hAnsi="Wingdings" w:cs="Wingdings" w:hint="default"/>
      </w:rPr>
    </w:lvl>
  </w:abstractNum>
  <w:abstractNum w:abstractNumId="44" w15:restartNumberingAfterBreak="0">
    <w:nsid w:val="78C62588"/>
    <w:multiLevelType w:val="hybridMultilevel"/>
    <w:tmpl w:val="3D380C58"/>
    <w:lvl w:ilvl="0" w:tplc="109ED6AC">
      <w:start w:val="1"/>
      <w:numFmt w:val="bullet"/>
      <w:lvlText w:val=""/>
      <w:lvlJc w:val="left"/>
      <w:pPr>
        <w:ind w:left="720" w:hanging="360"/>
      </w:pPr>
      <w:rPr>
        <w:rFonts w:ascii="Symbol" w:hAnsi="Symbol" w:cs="Symbol" w:hint="default"/>
        <w:sz w:val="18"/>
        <w:szCs w:val="18"/>
      </w:rPr>
    </w:lvl>
    <w:lvl w:ilvl="1" w:tplc="3A4AA6A4">
      <w:start w:val="1"/>
      <w:numFmt w:val="bullet"/>
      <w:lvlText w:val="o"/>
      <w:lvlJc w:val="left"/>
      <w:pPr>
        <w:ind w:left="1440" w:hanging="360"/>
      </w:pPr>
      <w:rPr>
        <w:rFonts w:ascii="Courier New" w:hAnsi="Courier New" w:cs="Courier New" w:hint="default"/>
      </w:rPr>
    </w:lvl>
    <w:lvl w:ilvl="2" w:tplc="94DA02BC">
      <w:start w:val="1"/>
      <w:numFmt w:val="bullet"/>
      <w:lvlText w:val=""/>
      <w:lvlJc w:val="left"/>
      <w:pPr>
        <w:ind w:left="2160" w:hanging="360"/>
      </w:pPr>
      <w:rPr>
        <w:rFonts w:ascii="Wingdings" w:hAnsi="Wingdings" w:cs="Wingdings" w:hint="default"/>
      </w:rPr>
    </w:lvl>
    <w:lvl w:ilvl="3" w:tplc="41E8D9BE">
      <w:start w:val="1"/>
      <w:numFmt w:val="bullet"/>
      <w:lvlText w:val=""/>
      <w:lvlJc w:val="left"/>
      <w:pPr>
        <w:ind w:left="2880" w:hanging="360"/>
      </w:pPr>
      <w:rPr>
        <w:rFonts w:ascii="Symbol" w:hAnsi="Symbol" w:cs="Symbol" w:hint="default"/>
      </w:rPr>
    </w:lvl>
    <w:lvl w:ilvl="4" w:tplc="E35CF5F4">
      <w:start w:val="1"/>
      <w:numFmt w:val="bullet"/>
      <w:lvlText w:val="o"/>
      <w:lvlJc w:val="left"/>
      <w:pPr>
        <w:ind w:left="3600" w:hanging="360"/>
      </w:pPr>
      <w:rPr>
        <w:rFonts w:ascii="Courier New" w:hAnsi="Courier New" w:cs="Courier New" w:hint="default"/>
      </w:rPr>
    </w:lvl>
    <w:lvl w:ilvl="5" w:tplc="3EB8AD14">
      <w:start w:val="1"/>
      <w:numFmt w:val="bullet"/>
      <w:lvlText w:val=""/>
      <w:lvlJc w:val="left"/>
      <w:pPr>
        <w:ind w:left="4320" w:hanging="360"/>
      </w:pPr>
      <w:rPr>
        <w:rFonts w:ascii="Wingdings" w:hAnsi="Wingdings" w:cs="Wingdings" w:hint="default"/>
      </w:rPr>
    </w:lvl>
    <w:lvl w:ilvl="6" w:tplc="4CBAE6CA">
      <w:start w:val="1"/>
      <w:numFmt w:val="bullet"/>
      <w:lvlText w:val=""/>
      <w:lvlJc w:val="left"/>
      <w:pPr>
        <w:ind w:left="5040" w:hanging="360"/>
      </w:pPr>
      <w:rPr>
        <w:rFonts w:ascii="Symbol" w:hAnsi="Symbol" w:cs="Symbol" w:hint="default"/>
      </w:rPr>
    </w:lvl>
    <w:lvl w:ilvl="7" w:tplc="6192BADE">
      <w:start w:val="1"/>
      <w:numFmt w:val="bullet"/>
      <w:lvlText w:val="o"/>
      <w:lvlJc w:val="left"/>
      <w:pPr>
        <w:ind w:left="5760" w:hanging="360"/>
      </w:pPr>
      <w:rPr>
        <w:rFonts w:ascii="Courier New" w:hAnsi="Courier New" w:cs="Courier New" w:hint="default"/>
      </w:rPr>
    </w:lvl>
    <w:lvl w:ilvl="8" w:tplc="5F943E1A">
      <w:start w:val="1"/>
      <w:numFmt w:val="bullet"/>
      <w:lvlText w:val=""/>
      <w:lvlJc w:val="left"/>
      <w:pPr>
        <w:ind w:left="6480" w:hanging="360"/>
      </w:pPr>
      <w:rPr>
        <w:rFonts w:ascii="Wingdings" w:hAnsi="Wingdings" w:cs="Wingdings" w:hint="default"/>
      </w:rPr>
    </w:lvl>
  </w:abstractNum>
  <w:abstractNum w:abstractNumId="45" w15:restartNumberingAfterBreak="0">
    <w:nsid w:val="7AF437AF"/>
    <w:multiLevelType w:val="hybridMultilevel"/>
    <w:tmpl w:val="D728ADEA"/>
    <w:lvl w:ilvl="0" w:tplc="5B22B1C6">
      <w:start w:val="1"/>
      <w:numFmt w:val="bullet"/>
      <w:lvlText w:val=""/>
      <w:lvlJc w:val="left"/>
      <w:pPr>
        <w:ind w:left="720" w:hanging="360"/>
      </w:pPr>
      <w:rPr>
        <w:rFonts w:ascii="Symbol" w:hAnsi="Symbol" w:cs="Symbol" w:hint="default"/>
        <w:sz w:val="18"/>
        <w:szCs w:val="18"/>
      </w:rPr>
    </w:lvl>
    <w:lvl w:ilvl="1" w:tplc="6E0A0430">
      <w:start w:val="1"/>
      <w:numFmt w:val="bullet"/>
      <w:lvlText w:val="o"/>
      <w:lvlJc w:val="left"/>
      <w:pPr>
        <w:ind w:left="1440" w:hanging="360"/>
      </w:pPr>
      <w:rPr>
        <w:rFonts w:ascii="Courier New" w:hAnsi="Courier New" w:cs="Courier New" w:hint="default"/>
      </w:rPr>
    </w:lvl>
    <w:lvl w:ilvl="2" w:tplc="EC787E88">
      <w:start w:val="1"/>
      <w:numFmt w:val="bullet"/>
      <w:lvlText w:val=""/>
      <w:lvlJc w:val="left"/>
      <w:pPr>
        <w:ind w:left="2160" w:hanging="360"/>
      </w:pPr>
      <w:rPr>
        <w:rFonts w:ascii="Wingdings" w:hAnsi="Wingdings" w:cs="Wingdings" w:hint="default"/>
      </w:rPr>
    </w:lvl>
    <w:lvl w:ilvl="3" w:tplc="8D48AE54">
      <w:start w:val="1"/>
      <w:numFmt w:val="bullet"/>
      <w:lvlText w:val=""/>
      <w:lvlJc w:val="left"/>
      <w:pPr>
        <w:ind w:left="2880" w:hanging="360"/>
      </w:pPr>
      <w:rPr>
        <w:rFonts w:ascii="Symbol" w:hAnsi="Symbol" w:cs="Symbol" w:hint="default"/>
      </w:rPr>
    </w:lvl>
    <w:lvl w:ilvl="4" w:tplc="63E24580">
      <w:start w:val="1"/>
      <w:numFmt w:val="bullet"/>
      <w:lvlText w:val="o"/>
      <w:lvlJc w:val="left"/>
      <w:pPr>
        <w:ind w:left="3600" w:hanging="360"/>
      </w:pPr>
      <w:rPr>
        <w:rFonts w:ascii="Courier New" w:hAnsi="Courier New" w:cs="Courier New" w:hint="default"/>
      </w:rPr>
    </w:lvl>
    <w:lvl w:ilvl="5" w:tplc="CE9008B6">
      <w:start w:val="1"/>
      <w:numFmt w:val="bullet"/>
      <w:lvlText w:val=""/>
      <w:lvlJc w:val="left"/>
      <w:pPr>
        <w:ind w:left="4320" w:hanging="360"/>
      </w:pPr>
      <w:rPr>
        <w:rFonts w:ascii="Wingdings" w:hAnsi="Wingdings" w:cs="Wingdings" w:hint="default"/>
      </w:rPr>
    </w:lvl>
    <w:lvl w:ilvl="6" w:tplc="92DA56CC">
      <w:start w:val="1"/>
      <w:numFmt w:val="bullet"/>
      <w:lvlText w:val=""/>
      <w:lvlJc w:val="left"/>
      <w:pPr>
        <w:ind w:left="5040" w:hanging="360"/>
      </w:pPr>
      <w:rPr>
        <w:rFonts w:ascii="Symbol" w:hAnsi="Symbol" w:cs="Symbol" w:hint="default"/>
      </w:rPr>
    </w:lvl>
    <w:lvl w:ilvl="7" w:tplc="3E1AB768">
      <w:start w:val="1"/>
      <w:numFmt w:val="bullet"/>
      <w:lvlText w:val="o"/>
      <w:lvlJc w:val="left"/>
      <w:pPr>
        <w:ind w:left="5760" w:hanging="360"/>
      </w:pPr>
      <w:rPr>
        <w:rFonts w:ascii="Courier New" w:hAnsi="Courier New" w:cs="Courier New" w:hint="default"/>
      </w:rPr>
    </w:lvl>
    <w:lvl w:ilvl="8" w:tplc="9B50BBFA">
      <w:start w:val="1"/>
      <w:numFmt w:val="bullet"/>
      <w:lvlText w:val=""/>
      <w:lvlJc w:val="left"/>
      <w:pPr>
        <w:ind w:left="6480" w:hanging="360"/>
      </w:pPr>
      <w:rPr>
        <w:rFonts w:ascii="Wingdings" w:hAnsi="Wingdings" w:cs="Wingdings" w:hint="default"/>
      </w:rPr>
    </w:lvl>
  </w:abstractNum>
  <w:abstractNum w:abstractNumId="46" w15:restartNumberingAfterBreak="0">
    <w:nsid w:val="7DCA0F3C"/>
    <w:multiLevelType w:val="hybridMultilevel"/>
    <w:tmpl w:val="5BF0772E"/>
    <w:lvl w:ilvl="0" w:tplc="8CF65E48">
      <w:start w:val="1"/>
      <w:numFmt w:val="bullet"/>
      <w:lvlText w:val=""/>
      <w:lvlJc w:val="left"/>
      <w:pPr>
        <w:ind w:left="720" w:hanging="360"/>
      </w:pPr>
      <w:rPr>
        <w:rFonts w:ascii="Symbol" w:hAnsi="Symbol" w:cs="Symbol" w:hint="default"/>
        <w:sz w:val="18"/>
        <w:szCs w:val="18"/>
      </w:rPr>
    </w:lvl>
    <w:lvl w:ilvl="1" w:tplc="78467B80">
      <w:start w:val="1"/>
      <w:numFmt w:val="bullet"/>
      <w:lvlText w:val="o"/>
      <w:lvlJc w:val="left"/>
      <w:pPr>
        <w:ind w:left="1440" w:hanging="360"/>
      </w:pPr>
      <w:rPr>
        <w:rFonts w:ascii="Courier New" w:hAnsi="Courier New" w:cs="Courier New" w:hint="default"/>
      </w:rPr>
    </w:lvl>
    <w:lvl w:ilvl="2" w:tplc="3CA2A548">
      <w:start w:val="1"/>
      <w:numFmt w:val="bullet"/>
      <w:lvlText w:val=""/>
      <w:lvlJc w:val="left"/>
      <w:pPr>
        <w:ind w:left="2160" w:hanging="360"/>
      </w:pPr>
      <w:rPr>
        <w:rFonts w:ascii="Wingdings" w:hAnsi="Wingdings" w:cs="Wingdings" w:hint="default"/>
      </w:rPr>
    </w:lvl>
    <w:lvl w:ilvl="3" w:tplc="331C4ADA">
      <w:start w:val="1"/>
      <w:numFmt w:val="bullet"/>
      <w:lvlText w:val=""/>
      <w:lvlJc w:val="left"/>
      <w:pPr>
        <w:ind w:left="2880" w:hanging="360"/>
      </w:pPr>
      <w:rPr>
        <w:rFonts w:ascii="Symbol" w:hAnsi="Symbol" w:cs="Symbol" w:hint="default"/>
      </w:rPr>
    </w:lvl>
    <w:lvl w:ilvl="4" w:tplc="1A9E6180">
      <w:start w:val="1"/>
      <w:numFmt w:val="bullet"/>
      <w:lvlText w:val="o"/>
      <w:lvlJc w:val="left"/>
      <w:pPr>
        <w:ind w:left="3600" w:hanging="360"/>
      </w:pPr>
      <w:rPr>
        <w:rFonts w:ascii="Courier New" w:hAnsi="Courier New" w:cs="Courier New" w:hint="default"/>
      </w:rPr>
    </w:lvl>
    <w:lvl w:ilvl="5" w:tplc="D2F0FD78">
      <w:start w:val="1"/>
      <w:numFmt w:val="bullet"/>
      <w:lvlText w:val=""/>
      <w:lvlJc w:val="left"/>
      <w:pPr>
        <w:ind w:left="4320" w:hanging="360"/>
      </w:pPr>
      <w:rPr>
        <w:rFonts w:ascii="Wingdings" w:hAnsi="Wingdings" w:cs="Wingdings" w:hint="default"/>
      </w:rPr>
    </w:lvl>
    <w:lvl w:ilvl="6" w:tplc="88B2AE02">
      <w:start w:val="1"/>
      <w:numFmt w:val="bullet"/>
      <w:lvlText w:val=""/>
      <w:lvlJc w:val="left"/>
      <w:pPr>
        <w:ind w:left="5040" w:hanging="360"/>
      </w:pPr>
      <w:rPr>
        <w:rFonts w:ascii="Symbol" w:hAnsi="Symbol" w:cs="Symbol" w:hint="default"/>
      </w:rPr>
    </w:lvl>
    <w:lvl w:ilvl="7" w:tplc="34D88C18">
      <w:start w:val="1"/>
      <w:numFmt w:val="bullet"/>
      <w:lvlText w:val="o"/>
      <w:lvlJc w:val="left"/>
      <w:pPr>
        <w:ind w:left="5760" w:hanging="360"/>
      </w:pPr>
      <w:rPr>
        <w:rFonts w:ascii="Courier New" w:hAnsi="Courier New" w:cs="Courier New" w:hint="default"/>
      </w:rPr>
    </w:lvl>
    <w:lvl w:ilvl="8" w:tplc="FF1EEDE8">
      <w:start w:val="1"/>
      <w:numFmt w:val="bullet"/>
      <w:lvlText w:val=""/>
      <w:lvlJc w:val="left"/>
      <w:pPr>
        <w:ind w:left="6480" w:hanging="360"/>
      </w:pPr>
      <w:rPr>
        <w:rFonts w:ascii="Wingdings" w:hAnsi="Wingdings" w:cs="Wingdings" w:hint="default"/>
      </w:rPr>
    </w:lvl>
  </w:abstractNum>
  <w:num w:numId="1" w16cid:durableId="1736052639">
    <w:abstractNumId w:val="16"/>
  </w:num>
  <w:num w:numId="2" w16cid:durableId="834878582">
    <w:abstractNumId w:val="19"/>
  </w:num>
  <w:num w:numId="3" w16cid:durableId="1159954396">
    <w:abstractNumId w:val="7"/>
  </w:num>
  <w:num w:numId="4" w16cid:durableId="1298074114">
    <w:abstractNumId w:val="12"/>
  </w:num>
  <w:num w:numId="5" w16cid:durableId="1210337421">
    <w:abstractNumId w:val="34"/>
  </w:num>
  <w:num w:numId="6" w16cid:durableId="935018687">
    <w:abstractNumId w:val="37"/>
  </w:num>
  <w:num w:numId="7" w16cid:durableId="1087310950">
    <w:abstractNumId w:val="35"/>
  </w:num>
  <w:num w:numId="8" w16cid:durableId="1083651355">
    <w:abstractNumId w:val="23"/>
  </w:num>
  <w:num w:numId="9" w16cid:durableId="804200406">
    <w:abstractNumId w:val="38"/>
  </w:num>
  <w:num w:numId="10" w16cid:durableId="1299145838">
    <w:abstractNumId w:val="21"/>
  </w:num>
  <w:num w:numId="11" w16cid:durableId="318845427">
    <w:abstractNumId w:val="22"/>
  </w:num>
  <w:num w:numId="12" w16cid:durableId="914362223">
    <w:abstractNumId w:val="31"/>
  </w:num>
  <w:num w:numId="13" w16cid:durableId="1495798277">
    <w:abstractNumId w:val="41"/>
  </w:num>
  <w:num w:numId="14" w16cid:durableId="1649894389">
    <w:abstractNumId w:val="28"/>
  </w:num>
  <w:num w:numId="15" w16cid:durableId="580867017">
    <w:abstractNumId w:val="44"/>
  </w:num>
  <w:num w:numId="16" w16cid:durableId="1152061357">
    <w:abstractNumId w:val="30"/>
  </w:num>
  <w:num w:numId="17" w16cid:durableId="374813015">
    <w:abstractNumId w:val="25"/>
  </w:num>
  <w:num w:numId="18" w16cid:durableId="1272545002">
    <w:abstractNumId w:val="27"/>
  </w:num>
  <w:num w:numId="19" w16cid:durableId="1194728951">
    <w:abstractNumId w:val="39"/>
  </w:num>
  <w:num w:numId="20" w16cid:durableId="1933858429">
    <w:abstractNumId w:val="29"/>
  </w:num>
  <w:num w:numId="21" w16cid:durableId="214202247">
    <w:abstractNumId w:val="13"/>
  </w:num>
  <w:num w:numId="22" w16cid:durableId="125468338">
    <w:abstractNumId w:val="43"/>
  </w:num>
  <w:num w:numId="23" w16cid:durableId="1414930910">
    <w:abstractNumId w:val="8"/>
  </w:num>
  <w:num w:numId="24" w16cid:durableId="1133602625">
    <w:abstractNumId w:val="17"/>
  </w:num>
  <w:num w:numId="25" w16cid:durableId="506218593">
    <w:abstractNumId w:val="24"/>
  </w:num>
  <w:num w:numId="26" w16cid:durableId="1300719668">
    <w:abstractNumId w:val="33"/>
  </w:num>
  <w:num w:numId="27" w16cid:durableId="99571577">
    <w:abstractNumId w:val="36"/>
  </w:num>
  <w:num w:numId="28" w16cid:durableId="1234925956">
    <w:abstractNumId w:val="2"/>
  </w:num>
  <w:num w:numId="29" w16cid:durableId="505362240">
    <w:abstractNumId w:val="9"/>
  </w:num>
  <w:num w:numId="30" w16cid:durableId="1475177913">
    <w:abstractNumId w:val="14"/>
  </w:num>
  <w:num w:numId="31" w16cid:durableId="1650668018">
    <w:abstractNumId w:val="1"/>
  </w:num>
  <w:num w:numId="32" w16cid:durableId="747071994">
    <w:abstractNumId w:val="11"/>
  </w:num>
  <w:num w:numId="33" w16cid:durableId="438840935">
    <w:abstractNumId w:val="20"/>
  </w:num>
  <w:num w:numId="34" w16cid:durableId="640310139">
    <w:abstractNumId w:val="3"/>
  </w:num>
  <w:num w:numId="35" w16cid:durableId="1741751529">
    <w:abstractNumId w:val="0"/>
  </w:num>
  <w:num w:numId="36" w16cid:durableId="1384209338">
    <w:abstractNumId w:val="10"/>
  </w:num>
  <w:num w:numId="37" w16cid:durableId="211699179">
    <w:abstractNumId w:val="4"/>
  </w:num>
  <w:num w:numId="38" w16cid:durableId="214573350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09684061">
    <w:abstractNumId w:val="5"/>
  </w:num>
  <w:num w:numId="40" w16cid:durableId="171381219">
    <w:abstractNumId w:val="6"/>
  </w:num>
  <w:num w:numId="41" w16cid:durableId="1050961899">
    <w:abstractNumId w:val="45"/>
  </w:num>
  <w:num w:numId="42" w16cid:durableId="898515409">
    <w:abstractNumId w:val="46"/>
  </w:num>
  <w:num w:numId="43" w16cid:durableId="1413701403">
    <w:abstractNumId w:val="42"/>
  </w:num>
  <w:num w:numId="44" w16cid:durableId="1503088405">
    <w:abstractNumId w:val="40"/>
  </w:num>
  <w:num w:numId="45" w16cid:durableId="463697255">
    <w:abstractNumId w:val="26"/>
  </w:num>
  <w:num w:numId="46" w16cid:durableId="593709769">
    <w:abstractNumId w:val="15"/>
  </w:num>
  <w:num w:numId="47" w16cid:durableId="1815830883">
    <w:abstractNumId w:val="32"/>
  </w:num>
  <w:num w:numId="48" w16cid:durableId="438333629">
    <w:abstractNumId w:val="1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6B4D"/>
    <w:rsid w:val="00037A49"/>
    <w:rsid w:val="00043DDE"/>
    <w:rsid w:val="00057B6D"/>
    <w:rsid w:val="00097F4A"/>
    <w:rsid w:val="000C5527"/>
    <w:rsid w:val="000E76C6"/>
    <w:rsid w:val="00127127"/>
    <w:rsid w:val="00134892"/>
    <w:rsid w:val="0017474C"/>
    <w:rsid w:val="001757FB"/>
    <w:rsid w:val="00204EDB"/>
    <w:rsid w:val="002226DE"/>
    <w:rsid w:val="002634AA"/>
    <w:rsid w:val="002D58B5"/>
    <w:rsid w:val="0033249E"/>
    <w:rsid w:val="00337E4D"/>
    <w:rsid w:val="00343395"/>
    <w:rsid w:val="003A1AA2"/>
    <w:rsid w:val="0041036A"/>
    <w:rsid w:val="004702FB"/>
    <w:rsid w:val="00471503"/>
    <w:rsid w:val="0049479E"/>
    <w:rsid w:val="004D2F9F"/>
    <w:rsid w:val="004F2927"/>
    <w:rsid w:val="0052142A"/>
    <w:rsid w:val="0053510E"/>
    <w:rsid w:val="005423BF"/>
    <w:rsid w:val="00564F31"/>
    <w:rsid w:val="005B6195"/>
    <w:rsid w:val="005C10FE"/>
    <w:rsid w:val="005F2941"/>
    <w:rsid w:val="00612686"/>
    <w:rsid w:val="006347C3"/>
    <w:rsid w:val="0063778B"/>
    <w:rsid w:val="006975C6"/>
    <w:rsid w:val="006A5918"/>
    <w:rsid w:val="006B2936"/>
    <w:rsid w:val="006F1DA5"/>
    <w:rsid w:val="007109D5"/>
    <w:rsid w:val="00785F39"/>
    <w:rsid w:val="007C3EA0"/>
    <w:rsid w:val="007D6FB3"/>
    <w:rsid w:val="007E0E83"/>
    <w:rsid w:val="008278F5"/>
    <w:rsid w:val="00843CB1"/>
    <w:rsid w:val="008B72CE"/>
    <w:rsid w:val="00930868"/>
    <w:rsid w:val="00960022"/>
    <w:rsid w:val="009D4F31"/>
    <w:rsid w:val="009F0C0C"/>
    <w:rsid w:val="00A52459"/>
    <w:rsid w:val="00AE1856"/>
    <w:rsid w:val="00AE18E6"/>
    <w:rsid w:val="00AF7FB0"/>
    <w:rsid w:val="00B05771"/>
    <w:rsid w:val="00B169F3"/>
    <w:rsid w:val="00B16CC3"/>
    <w:rsid w:val="00B545CA"/>
    <w:rsid w:val="00B757D1"/>
    <w:rsid w:val="00B93434"/>
    <w:rsid w:val="00BC2D61"/>
    <w:rsid w:val="00BF39ED"/>
    <w:rsid w:val="00C02EF0"/>
    <w:rsid w:val="00C125C6"/>
    <w:rsid w:val="00C24613"/>
    <w:rsid w:val="00C315C9"/>
    <w:rsid w:val="00C41540"/>
    <w:rsid w:val="00C4793C"/>
    <w:rsid w:val="00CB413C"/>
    <w:rsid w:val="00CD6E25"/>
    <w:rsid w:val="00CE097B"/>
    <w:rsid w:val="00D379CF"/>
    <w:rsid w:val="00D60A0B"/>
    <w:rsid w:val="00D7467F"/>
    <w:rsid w:val="00D931BF"/>
    <w:rsid w:val="00D9761B"/>
    <w:rsid w:val="00DD2FA1"/>
    <w:rsid w:val="00E55B9D"/>
    <w:rsid w:val="00ED41BC"/>
    <w:rsid w:val="00EF3AE5"/>
    <w:rsid w:val="00F60F73"/>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C8C7E0"/>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036B4D"/>
    <w:rPr>
      <w:rFonts w:ascii="Helvetica" w:hAnsi="Helvetica"/>
    </w:rPr>
  </w:style>
  <w:style w:type="table" w:customStyle="1" w:styleId="NormalTablePHPDOCX1">
    <w:name w:val="Normal Table PHPDOCX1"/>
    <w:uiPriority w:val="99"/>
    <w:semiHidden/>
    <w:qFormat/>
    <w:rsid w:val="00036B4D"/>
    <w:pPr>
      <w:spacing w:after="0" w:line="240" w:lineRule="auto"/>
    </w:pPr>
    <w:rPr>
      <w:rFonts w:ascii="Calibri" w:eastAsia="Calibri" w:hAnsi="Calibri" w:cs="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4.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80</Pages>
  <Words>27533</Words>
  <Characters>156943</Characters>
  <Application>Microsoft Office Word</Application>
  <DocSecurity>0</DocSecurity>
  <Lines>1307</Lines>
  <Paragraphs>368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Barbara Slak Turk</cp:lastModifiedBy>
  <cp:revision>2</cp:revision>
  <dcterms:created xsi:type="dcterms:W3CDTF">2025-05-09T12:51:00Z</dcterms:created>
  <dcterms:modified xsi:type="dcterms:W3CDTF">2025-05-09T12:51:00Z</dcterms:modified>
</cp:coreProperties>
</file>