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BA91A" w14:textId="75B4C43A" w:rsidR="00D53AF6" w:rsidRPr="004F5EDE" w:rsidRDefault="00610BA4" w:rsidP="00D530AB">
      <w:pPr>
        <w:spacing w:line="240" w:lineRule="auto"/>
        <w:contextualSpacing/>
        <w:jc w:val="right"/>
        <w:rPr>
          <w:rFonts w:ascii="Arial" w:hAnsi="Arial" w:cs="Arial"/>
          <w:b/>
          <w:sz w:val="18"/>
          <w:szCs w:val="18"/>
          <w:u w:val="single"/>
        </w:rPr>
      </w:pPr>
      <w:r>
        <w:rPr>
          <w:rFonts w:ascii="Arial" w:hAnsi="Arial" w:cs="Arial"/>
          <w:i/>
          <w:sz w:val="18"/>
          <w:szCs w:val="18"/>
        </w:rPr>
        <w:t>PRILOGE - Obrazec št.</w:t>
      </w:r>
      <w:r w:rsidRPr="00085D90">
        <w:rPr>
          <w:rFonts w:ascii="Arial" w:hAnsi="Arial" w:cs="Arial"/>
          <w:i/>
          <w:color w:val="FF0000"/>
          <w:sz w:val="18"/>
          <w:szCs w:val="18"/>
        </w:rPr>
        <w:t xml:space="preserve"> </w:t>
      </w:r>
      <w:r w:rsidR="004F5EDE">
        <w:rPr>
          <w:rFonts w:ascii="Arial" w:hAnsi="Arial" w:cs="Arial"/>
          <w:i/>
          <w:sz w:val="18"/>
          <w:szCs w:val="18"/>
        </w:rPr>
        <w:t>8</w:t>
      </w:r>
    </w:p>
    <w:p w14:paraId="557313B9" w14:textId="4F4AC2B2" w:rsidR="009B1625" w:rsidRPr="0081298A" w:rsidRDefault="009B1625" w:rsidP="00992C8D">
      <w:pPr>
        <w:tabs>
          <w:tab w:val="left" w:pos="426"/>
        </w:tabs>
        <w:jc w:val="center"/>
        <w:rPr>
          <w:rFonts w:ascii="Arial" w:hAnsi="Arial" w:cs="Arial"/>
          <w:b/>
          <w:sz w:val="20"/>
          <w:szCs w:val="18"/>
        </w:rPr>
      </w:pPr>
      <w:bookmarkStart w:id="0" w:name="_Toc451435792"/>
    </w:p>
    <w:p w14:paraId="3AC892C6" w14:textId="70669691" w:rsidR="009B1625" w:rsidRPr="0081298A" w:rsidRDefault="00D530AB" w:rsidP="00D530AB">
      <w:pPr>
        <w:tabs>
          <w:tab w:val="left" w:pos="426"/>
        </w:tabs>
        <w:autoSpaceDE w:val="0"/>
        <w:autoSpaceDN w:val="0"/>
        <w:adjustRightInd w:val="0"/>
        <w:spacing w:after="120"/>
        <w:jc w:val="center"/>
        <w:rPr>
          <w:rFonts w:ascii="Arial" w:hAnsi="Arial" w:cs="Arial"/>
          <w:b/>
          <w:bCs/>
          <w:sz w:val="20"/>
          <w:szCs w:val="18"/>
        </w:rPr>
      </w:pPr>
      <w:r w:rsidRPr="0081298A">
        <w:rPr>
          <w:rFonts w:ascii="Arial" w:hAnsi="Arial" w:cs="Arial"/>
          <w:b/>
          <w:bCs/>
          <w:sz w:val="20"/>
          <w:szCs w:val="18"/>
        </w:rPr>
        <w:t xml:space="preserve">POGODBA - </w:t>
      </w:r>
      <w:r w:rsidR="00470E47">
        <w:rPr>
          <w:rFonts w:ascii="Arial" w:hAnsi="Arial" w:cs="Arial"/>
          <w:b/>
          <w:sz w:val="20"/>
          <w:szCs w:val="18"/>
        </w:rPr>
        <w:t xml:space="preserve">Adaptacija </w:t>
      </w:r>
      <w:r w:rsidR="0038576D">
        <w:rPr>
          <w:rFonts w:ascii="Arial" w:hAnsi="Arial" w:cs="Arial"/>
          <w:b/>
          <w:sz w:val="20"/>
          <w:szCs w:val="18"/>
        </w:rPr>
        <w:t>2</w:t>
      </w:r>
      <w:r w:rsidR="009B1625" w:rsidRPr="0081298A">
        <w:rPr>
          <w:rFonts w:ascii="Arial" w:hAnsi="Arial" w:cs="Arial"/>
          <w:b/>
          <w:sz w:val="20"/>
          <w:szCs w:val="18"/>
        </w:rPr>
        <w:t xml:space="preserve"> stanovanj</w:t>
      </w:r>
      <w:r w:rsidR="0038576D">
        <w:rPr>
          <w:rFonts w:ascii="Arial" w:hAnsi="Arial" w:cs="Arial"/>
          <w:b/>
          <w:sz w:val="20"/>
          <w:szCs w:val="18"/>
        </w:rPr>
        <w:t xml:space="preserve"> in 11 kopalnic</w:t>
      </w:r>
    </w:p>
    <w:p w14:paraId="3BB3855B" w14:textId="02090BC7" w:rsidR="009B1625" w:rsidRPr="0081298A" w:rsidRDefault="009B1625" w:rsidP="009B1625">
      <w:pPr>
        <w:tabs>
          <w:tab w:val="left" w:pos="426"/>
        </w:tabs>
        <w:autoSpaceDE w:val="0"/>
        <w:autoSpaceDN w:val="0"/>
        <w:adjustRightInd w:val="0"/>
        <w:jc w:val="both"/>
        <w:rPr>
          <w:rFonts w:ascii="Arial" w:hAnsi="Arial" w:cs="Arial"/>
          <w:sz w:val="18"/>
          <w:szCs w:val="18"/>
        </w:rPr>
      </w:pPr>
      <w:r w:rsidRPr="0081298A">
        <w:rPr>
          <w:rFonts w:ascii="Arial" w:hAnsi="Arial" w:cs="Arial"/>
          <w:sz w:val="18"/>
          <w:szCs w:val="18"/>
        </w:rPr>
        <w:t>ki jo sklepa</w:t>
      </w:r>
      <w:r w:rsidR="00A1036C">
        <w:rPr>
          <w:rFonts w:ascii="Arial" w:hAnsi="Arial" w:cs="Arial"/>
          <w:sz w:val="18"/>
          <w:szCs w:val="18"/>
        </w:rPr>
        <w:t>ta</w:t>
      </w:r>
    </w:p>
    <w:p w14:paraId="710FBC36" w14:textId="77777777" w:rsidR="009B1625" w:rsidRPr="0081298A" w:rsidRDefault="009B1625" w:rsidP="009B1625">
      <w:pPr>
        <w:pStyle w:val="Naslov"/>
        <w:tabs>
          <w:tab w:val="left" w:pos="426"/>
          <w:tab w:val="left" w:pos="7380"/>
        </w:tabs>
        <w:jc w:val="both"/>
        <w:rPr>
          <w:b/>
          <w:bCs/>
          <w:sz w:val="18"/>
          <w:szCs w:val="18"/>
        </w:rPr>
      </w:pPr>
      <w:r w:rsidRPr="0081298A">
        <w:rPr>
          <w:b/>
          <w:bCs/>
          <w:sz w:val="18"/>
          <w:szCs w:val="18"/>
        </w:rPr>
        <w:t>Mestna občina Velenje</w:t>
      </w:r>
    </w:p>
    <w:p w14:paraId="03B460C0" w14:textId="77777777" w:rsidR="009B1625" w:rsidRPr="0081298A" w:rsidRDefault="009B1625" w:rsidP="009B1625">
      <w:pPr>
        <w:pStyle w:val="Naslov"/>
        <w:tabs>
          <w:tab w:val="left" w:pos="426"/>
          <w:tab w:val="left" w:pos="7380"/>
        </w:tabs>
        <w:spacing w:before="60" w:after="60"/>
        <w:jc w:val="both"/>
        <w:rPr>
          <w:bCs/>
          <w:sz w:val="18"/>
          <w:szCs w:val="18"/>
        </w:rPr>
      </w:pPr>
      <w:r w:rsidRPr="0081298A">
        <w:rPr>
          <w:bCs/>
          <w:sz w:val="18"/>
          <w:szCs w:val="18"/>
        </w:rPr>
        <w:t>Titov trg 1, Velenje</w:t>
      </w:r>
    </w:p>
    <w:p w14:paraId="39F0666A" w14:textId="77777777" w:rsidR="009B1625" w:rsidRPr="0081298A" w:rsidRDefault="009B1625" w:rsidP="009B1625">
      <w:pPr>
        <w:pStyle w:val="Naslov"/>
        <w:tabs>
          <w:tab w:val="left" w:pos="426"/>
          <w:tab w:val="left" w:pos="7380"/>
        </w:tabs>
        <w:spacing w:before="60" w:after="60"/>
        <w:jc w:val="both"/>
        <w:rPr>
          <w:bCs/>
          <w:sz w:val="18"/>
          <w:szCs w:val="18"/>
        </w:rPr>
      </w:pPr>
      <w:r w:rsidRPr="0081298A">
        <w:rPr>
          <w:bCs/>
          <w:sz w:val="18"/>
          <w:szCs w:val="18"/>
        </w:rPr>
        <w:t xml:space="preserve">Podračun EZR MOV </w:t>
      </w:r>
      <w:r w:rsidRPr="0081298A">
        <w:rPr>
          <w:sz w:val="18"/>
          <w:szCs w:val="18"/>
        </w:rPr>
        <w:t>št. SI56 0133 3010 0018 411</w:t>
      </w:r>
      <w:r w:rsidRPr="0081298A">
        <w:rPr>
          <w:bCs/>
          <w:sz w:val="18"/>
          <w:szCs w:val="18"/>
        </w:rPr>
        <w:tab/>
        <w:t xml:space="preserve"> </w:t>
      </w:r>
      <w:r w:rsidRPr="0081298A">
        <w:rPr>
          <w:bCs/>
          <w:sz w:val="18"/>
          <w:szCs w:val="18"/>
        </w:rPr>
        <w:tab/>
      </w:r>
    </w:p>
    <w:p w14:paraId="5695C0FB" w14:textId="77777777" w:rsidR="009B1625" w:rsidRPr="0081298A" w:rsidRDefault="009B1625" w:rsidP="009B1625">
      <w:pPr>
        <w:pStyle w:val="Naslov"/>
        <w:tabs>
          <w:tab w:val="left" w:pos="426"/>
          <w:tab w:val="left" w:pos="7380"/>
        </w:tabs>
        <w:spacing w:before="60" w:after="60"/>
        <w:jc w:val="both"/>
        <w:rPr>
          <w:bCs/>
          <w:sz w:val="18"/>
          <w:szCs w:val="18"/>
        </w:rPr>
      </w:pPr>
      <w:r w:rsidRPr="0081298A">
        <w:rPr>
          <w:bCs/>
          <w:sz w:val="18"/>
          <w:szCs w:val="18"/>
        </w:rPr>
        <w:t xml:space="preserve">ID za DDV  št.: SI49082884 </w:t>
      </w:r>
    </w:p>
    <w:p w14:paraId="4A193A2B" w14:textId="0F41F14A" w:rsidR="009B1625" w:rsidRPr="0081298A" w:rsidRDefault="009B1625" w:rsidP="009B1625">
      <w:pPr>
        <w:pStyle w:val="Naslov"/>
        <w:tabs>
          <w:tab w:val="left" w:pos="426"/>
          <w:tab w:val="left" w:pos="7380"/>
        </w:tabs>
        <w:spacing w:before="60" w:after="60"/>
        <w:jc w:val="both"/>
        <w:rPr>
          <w:bCs/>
          <w:sz w:val="18"/>
          <w:szCs w:val="18"/>
        </w:rPr>
      </w:pPr>
      <w:r w:rsidRPr="0081298A">
        <w:rPr>
          <w:bCs/>
          <w:sz w:val="18"/>
          <w:szCs w:val="18"/>
        </w:rPr>
        <w:t>Matična številka: 5884268</w:t>
      </w:r>
      <w:r w:rsidR="00602597">
        <w:rPr>
          <w:bCs/>
          <w:sz w:val="18"/>
          <w:szCs w:val="18"/>
        </w:rPr>
        <w:t>000</w:t>
      </w:r>
    </w:p>
    <w:p w14:paraId="44D96D6B" w14:textId="77777777" w:rsidR="0081460B" w:rsidRPr="0081298A" w:rsidRDefault="009B1625" w:rsidP="00470E47">
      <w:pPr>
        <w:contextualSpacing/>
        <w:rPr>
          <w:rFonts w:ascii="Arial" w:eastAsia="Arial" w:hAnsi="Arial" w:cs="Arial"/>
          <w:sz w:val="18"/>
          <w:szCs w:val="18"/>
        </w:rPr>
      </w:pPr>
      <w:r w:rsidRPr="0081298A">
        <w:rPr>
          <w:bCs/>
          <w:sz w:val="18"/>
          <w:szCs w:val="18"/>
        </w:rPr>
        <w:t xml:space="preserve">ki jo zastopa župan </w:t>
      </w:r>
    </w:p>
    <w:p w14:paraId="64478DFE" w14:textId="77777777" w:rsidR="009B1625" w:rsidRPr="0081298A" w:rsidRDefault="0081460B" w:rsidP="0081460B">
      <w:pPr>
        <w:contextualSpacing/>
        <w:rPr>
          <w:bCs/>
          <w:sz w:val="18"/>
          <w:szCs w:val="18"/>
        </w:rPr>
      </w:pPr>
      <w:r w:rsidRPr="0081298A">
        <w:rPr>
          <w:rFonts w:ascii="Arial" w:eastAsia="Arial" w:hAnsi="Arial" w:cs="Arial"/>
          <w:b/>
          <w:sz w:val="20"/>
          <w:szCs w:val="20"/>
        </w:rPr>
        <w:t>Peter DERMOL</w:t>
      </w:r>
      <w:r w:rsidR="00470E47">
        <w:rPr>
          <w:rFonts w:ascii="Arial" w:eastAsia="Arial" w:hAnsi="Arial" w:cs="Arial"/>
          <w:b/>
          <w:sz w:val="18"/>
          <w:szCs w:val="18"/>
        </w:rPr>
        <w:t>,</w:t>
      </w:r>
    </w:p>
    <w:p w14:paraId="281F273C" w14:textId="77777777" w:rsidR="009B1625" w:rsidRPr="0081298A" w:rsidRDefault="009B1625" w:rsidP="009B1625">
      <w:pPr>
        <w:pStyle w:val="Naslov"/>
        <w:tabs>
          <w:tab w:val="left" w:pos="426"/>
          <w:tab w:val="left" w:pos="7380"/>
        </w:tabs>
        <w:jc w:val="both"/>
        <w:rPr>
          <w:b/>
          <w:bCs/>
          <w:i/>
          <w:sz w:val="18"/>
          <w:szCs w:val="18"/>
        </w:rPr>
      </w:pPr>
      <w:r w:rsidRPr="0081298A">
        <w:rPr>
          <w:b/>
          <w:bCs/>
          <w:i/>
          <w:sz w:val="18"/>
          <w:szCs w:val="18"/>
        </w:rPr>
        <w:t>(v nadaljevanju kot naročnik)</w:t>
      </w:r>
    </w:p>
    <w:p w14:paraId="4E30FA18" w14:textId="77777777" w:rsidR="009B1625" w:rsidRPr="0081298A" w:rsidRDefault="009B1625" w:rsidP="009B1625">
      <w:pPr>
        <w:pStyle w:val="Naslov"/>
        <w:tabs>
          <w:tab w:val="left" w:pos="426"/>
          <w:tab w:val="left" w:pos="7380"/>
        </w:tabs>
        <w:jc w:val="both"/>
        <w:rPr>
          <w:color w:val="000000"/>
          <w:sz w:val="18"/>
          <w:szCs w:val="18"/>
        </w:rPr>
      </w:pPr>
    </w:p>
    <w:p w14:paraId="47F747A1" w14:textId="77777777" w:rsidR="009B1625" w:rsidRPr="0081298A" w:rsidRDefault="009B1625" w:rsidP="009B1625">
      <w:pPr>
        <w:pStyle w:val="Naslov"/>
        <w:tabs>
          <w:tab w:val="left" w:pos="426"/>
          <w:tab w:val="left" w:pos="7380"/>
        </w:tabs>
        <w:jc w:val="both"/>
        <w:rPr>
          <w:color w:val="000000"/>
          <w:sz w:val="18"/>
          <w:szCs w:val="18"/>
        </w:rPr>
      </w:pPr>
      <w:r w:rsidRPr="0081298A">
        <w:rPr>
          <w:color w:val="000000"/>
          <w:sz w:val="18"/>
          <w:szCs w:val="18"/>
        </w:rPr>
        <w:t>in</w:t>
      </w:r>
    </w:p>
    <w:p w14:paraId="7483CE51" w14:textId="77777777" w:rsidR="009B1625" w:rsidRPr="0081298A" w:rsidRDefault="009B1625" w:rsidP="009B1625">
      <w:pPr>
        <w:pStyle w:val="Naslov"/>
        <w:tabs>
          <w:tab w:val="left" w:pos="426"/>
          <w:tab w:val="left" w:pos="7380"/>
        </w:tabs>
        <w:jc w:val="both"/>
        <w:rPr>
          <w:color w:val="000000"/>
          <w:sz w:val="18"/>
          <w:szCs w:val="18"/>
        </w:rPr>
      </w:pPr>
    </w:p>
    <w:p w14:paraId="7F8EE9AA" w14:textId="77777777" w:rsidR="009B1625" w:rsidRPr="0081298A" w:rsidRDefault="009B1625" w:rsidP="009B1625">
      <w:pPr>
        <w:widowControl w:val="0"/>
        <w:tabs>
          <w:tab w:val="left" w:pos="90"/>
          <w:tab w:val="left" w:pos="426"/>
          <w:tab w:val="left" w:pos="1360"/>
        </w:tabs>
        <w:autoSpaceDE w:val="0"/>
        <w:autoSpaceDN w:val="0"/>
        <w:adjustRightInd w:val="0"/>
        <w:jc w:val="both"/>
        <w:rPr>
          <w:rFonts w:ascii="Arial" w:hAnsi="Arial" w:cs="Arial"/>
          <w:b/>
          <w:bCs/>
          <w:sz w:val="18"/>
          <w:szCs w:val="18"/>
        </w:rPr>
      </w:pPr>
      <w:r w:rsidRPr="0081298A">
        <w:rPr>
          <w:rFonts w:ascii="Arial" w:hAnsi="Arial" w:cs="Arial"/>
          <w:b/>
          <w:bCs/>
          <w:sz w:val="18"/>
          <w:szCs w:val="18"/>
        </w:rPr>
        <w:t>Izvajalec:</w:t>
      </w:r>
    </w:p>
    <w:p w14:paraId="28A722DC" w14:textId="77777777" w:rsidR="009B1625" w:rsidRPr="0081298A" w:rsidRDefault="009B1625" w:rsidP="009B1625">
      <w:pPr>
        <w:pStyle w:val="Naslov"/>
        <w:tabs>
          <w:tab w:val="left" w:pos="426"/>
          <w:tab w:val="left" w:pos="7380"/>
        </w:tabs>
        <w:spacing w:before="60" w:after="60"/>
        <w:jc w:val="both"/>
        <w:rPr>
          <w:bCs/>
          <w:sz w:val="18"/>
          <w:szCs w:val="18"/>
        </w:rPr>
      </w:pPr>
      <w:r w:rsidRPr="0081298A">
        <w:rPr>
          <w:bCs/>
          <w:sz w:val="18"/>
          <w:szCs w:val="18"/>
        </w:rPr>
        <w:t>___________________________________________</w:t>
      </w:r>
    </w:p>
    <w:p w14:paraId="2EF10E64" w14:textId="77777777" w:rsidR="009B1625" w:rsidRPr="0081298A" w:rsidRDefault="009B1625" w:rsidP="009B1625">
      <w:pPr>
        <w:pStyle w:val="Naslov"/>
        <w:tabs>
          <w:tab w:val="left" w:pos="426"/>
          <w:tab w:val="left" w:pos="7380"/>
        </w:tabs>
        <w:spacing w:before="60" w:after="60"/>
        <w:jc w:val="both"/>
        <w:rPr>
          <w:bCs/>
          <w:sz w:val="18"/>
          <w:szCs w:val="18"/>
        </w:rPr>
      </w:pPr>
      <w:r w:rsidRPr="0081298A">
        <w:rPr>
          <w:bCs/>
          <w:sz w:val="18"/>
          <w:szCs w:val="18"/>
        </w:rPr>
        <w:t>Št. transakcijskega računa: _____________________</w:t>
      </w:r>
    </w:p>
    <w:p w14:paraId="70C1DC34" w14:textId="77777777" w:rsidR="009B1625" w:rsidRPr="0081298A" w:rsidRDefault="009B1625" w:rsidP="009B1625">
      <w:pPr>
        <w:pStyle w:val="Naslov"/>
        <w:tabs>
          <w:tab w:val="left" w:pos="426"/>
          <w:tab w:val="left" w:pos="7380"/>
        </w:tabs>
        <w:spacing w:before="60" w:after="60"/>
        <w:jc w:val="both"/>
        <w:rPr>
          <w:bCs/>
          <w:sz w:val="18"/>
          <w:szCs w:val="18"/>
        </w:rPr>
      </w:pPr>
      <w:r w:rsidRPr="0081298A">
        <w:rPr>
          <w:bCs/>
          <w:sz w:val="18"/>
          <w:szCs w:val="18"/>
        </w:rPr>
        <w:t>ID za DDV št.: _______________________________</w:t>
      </w:r>
    </w:p>
    <w:p w14:paraId="5829BAD7" w14:textId="77777777" w:rsidR="009B1625" w:rsidRPr="0081298A" w:rsidRDefault="009B1625" w:rsidP="009B1625">
      <w:pPr>
        <w:pStyle w:val="Naslov"/>
        <w:tabs>
          <w:tab w:val="left" w:pos="426"/>
          <w:tab w:val="left" w:pos="7380"/>
        </w:tabs>
        <w:spacing w:before="60" w:after="60"/>
        <w:jc w:val="both"/>
        <w:rPr>
          <w:bCs/>
          <w:sz w:val="18"/>
          <w:szCs w:val="18"/>
        </w:rPr>
      </w:pPr>
      <w:r w:rsidRPr="0081298A">
        <w:rPr>
          <w:bCs/>
          <w:sz w:val="18"/>
          <w:szCs w:val="18"/>
        </w:rPr>
        <w:t>Matična številka: _____________________________</w:t>
      </w:r>
    </w:p>
    <w:p w14:paraId="53F19F00" w14:textId="77777777" w:rsidR="009B1625" w:rsidRPr="0081298A" w:rsidRDefault="009B1625" w:rsidP="009B1625">
      <w:pPr>
        <w:pStyle w:val="Naslov"/>
        <w:tabs>
          <w:tab w:val="left" w:pos="426"/>
        </w:tabs>
        <w:spacing w:before="60" w:after="120"/>
        <w:jc w:val="both"/>
        <w:rPr>
          <w:bCs/>
          <w:sz w:val="18"/>
          <w:szCs w:val="18"/>
        </w:rPr>
      </w:pPr>
      <w:r w:rsidRPr="0081298A">
        <w:rPr>
          <w:bCs/>
          <w:sz w:val="18"/>
          <w:szCs w:val="18"/>
        </w:rPr>
        <w:t>ki ga zastopa direktor __________________________</w:t>
      </w:r>
    </w:p>
    <w:p w14:paraId="776D951E" w14:textId="77777777" w:rsidR="009B1625" w:rsidRPr="0081298A" w:rsidRDefault="009B1625" w:rsidP="009B1625">
      <w:pPr>
        <w:pStyle w:val="Naslov"/>
        <w:tabs>
          <w:tab w:val="left" w:pos="426"/>
          <w:tab w:val="left" w:pos="7380"/>
        </w:tabs>
        <w:spacing w:before="60" w:after="60"/>
        <w:jc w:val="both"/>
        <w:rPr>
          <w:b/>
          <w:bCs/>
          <w:i/>
          <w:sz w:val="18"/>
          <w:szCs w:val="18"/>
        </w:rPr>
      </w:pPr>
      <w:r w:rsidRPr="0081298A">
        <w:rPr>
          <w:b/>
          <w:bCs/>
          <w:i/>
          <w:sz w:val="18"/>
          <w:szCs w:val="18"/>
        </w:rPr>
        <w:t>(v nadaljevanju kot izvajalec)</w:t>
      </w:r>
    </w:p>
    <w:p w14:paraId="41FEA319" w14:textId="77777777" w:rsidR="009B1625" w:rsidRPr="0081298A" w:rsidRDefault="009B1625" w:rsidP="009B1625">
      <w:pPr>
        <w:tabs>
          <w:tab w:val="left" w:pos="426"/>
        </w:tabs>
        <w:autoSpaceDE w:val="0"/>
        <w:autoSpaceDN w:val="0"/>
        <w:adjustRightInd w:val="0"/>
        <w:spacing w:before="360" w:after="120"/>
        <w:jc w:val="center"/>
        <w:rPr>
          <w:rFonts w:ascii="Arial" w:hAnsi="Arial" w:cs="Arial"/>
          <w:b/>
          <w:bCs/>
          <w:sz w:val="18"/>
          <w:szCs w:val="18"/>
        </w:rPr>
      </w:pPr>
      <w:r w:rsidRPr="0081298A">
        <w:rPr>
          <w:rFonts w:ascii="Arial" w:hAnsi="Arial" w:cs="Arial"/>
          <w:b/>
          <w:bCs/>
          <w:sz w:val="18"/>
          <w:szCs w:val="18"/>
        </w:rPr>
        <w:t>UVODNE DOLOČBE</w:t>
      </w:r>
    </w:p>
    <w:p w14:paraId="60C3D204" w14:textId="77777777" w:rsidR="009B1625" w:rsidRPr="0081298A" w:rsidRDefault="009B1625" w:rsidP="00973071">
      <w:pPr>
        <w:pStyle w:val="Odstavekseznama"/>
        <w:numPr>
          <w:ilvl w:val="0"/>
          <w:numId w:val="28"/>
        </w:numPr>
        <w:spacing w:before="240" w:after="120"/>
        <w:ind w:left="0" w:hanging="284"/>
        <w:jc w:val="center"/>
        <w:rPr>
          <w:rFonts w:ascii="Arial" w:hAnsi="Arial" w:cs="Arial"/>
          <w:sz w:val="18"/>
          <w:szCs w:val="18"/>
        </w:rPr>
      </w:pPr>
      <w:r w:rsidRPr="0081298A">
        <w:rPr>
          <w:rFonts w:ascii="Arial" w:hAnsi="Arial" w:cs="Arial"/>
          <w:sz w:val="18"/>
          <w:szCs w:val="18"/>
        </w:rPr>
        <w:t>člen</w:t>
      </w:r>
    </w:p>
    <w:p w14:paraId="535CDEC9" w14:textId="3796C13A" w:rsidR="009B1625" w:rsidRPr="0081298A" w:rsidRDefault="009B1625" w:rsidP="00B9080A">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 xml:space="preserve">Pogodbeni </w:t>
      </w:r>
      <w:r w:rsidR="00B9080A" w:rsidRPr="0081298A">
        <w:rPr>
          <w:rFonts w:ascii="Arial" w:hAnsi="Arial" w:cs="Arial"/>
          <w:sz w:val="18"/>
          <w:szCs w:val="18"/>
        </w:rPr>
        <w:t xml:space="preserve">stranki uvodoma ugotavljata, da </w:t>
      </w:r>
      <w:r w:rsidRPr="0081298A">
        <w:rPr>
          <w:rFonts w:ascii="Arial" w:hAnsi="Arial" w:cs="Arial"/>
          <w:sz w:val="18"/>
          <w:szCs w:val="18"/>
        </w:rPr>
        <w:t>je bil izvajalec izbran na podlagi javnega razpisa po postopku oddaje naročila male vrednosti, objavljenega dne ……………….na Portalu jav</w:t>
      </w:r>
      <w:r w:rsidR="00470E47">
        <w:rPr>
          <w:rFonts w:ascii="Arial" w:hAnsi="Arial" w:cs="Arial"/>
          <w:sz w:val="18"/>
          <w:szCs w:val="18"/>
        </w:rPr>
        <w:t>nih naročil, št. objave …………/</w:t>
      </w:r>
      <w:r w:rsidR="005012AD">
        <w:rPr>
          <w:rFonts w:ascii="Arial" w:hAnsi="Arial" w:cs="Arial"/>
          <w:sz w:val="18"/>
          <w:szCs w:val="18"/>
        </w:rPr>
        <w:t>202</w:t>
      </w:r>
      <w:r w:rsidR="0038576D">
        <w:rPr>
          <w:rFonts w:ascii="Arial" w:hAnsi="Arial" w:cs="Arial"/>
          <w:sz w:val="18"/>
          <w:szCs w:val="18"/>
        </w:rPr>
        <w:t>5</w:t>
      </w:r>
      <w:r w:rsidRPr="0081298A">
        <w:rPr>
          <w:rFonts w:ascii="Arial" w:hAnsi="Arial" w:cs="Arial"/>
          <w:sz w:val="18"/>
          <w:szCs w:val="18"/>
        </w:rPr>
        <w:t xml:space="preserve"> in obveščen z odločitvijo o oddaji naročila št. ……………………… z dne _________.</w:t>
      </w:r>
      <w:r w:rsidR="00632C10">
        <w:rPr>
          <w:rFonts w:ascii="Arial" w:hAnsi="Arial" w:cs="Arial"/>
          <w:sz w:val="18"/>
          <w:szCs w:val="18"/>
        </w:rPr>
        <w:t xml:space="preserve"> </w:t>
      </w:r>
    </w:p>
    <w:p w14:paraId="2CDB9E1C" w14:textId="77777777" w:rsidR="009B1625" w:rsidRPr="0081298A" w:rsidRDefault="009B1625" w:rsidP="009B1625">
      <w:pPr>
        <w:tabs>
          <w:tab w:val="left" w:pos="426"/>
        </w:tabs>
        <w:autoSpaceDE w:val="0"/>
        <w:autoSpaceDN w:val="0"/>
        <w:spacing w:before="360" w:after="120"/>
        <w:jc w:val="center"/>
        <w:rPr>
          <w:rFonts w:ascii="Arial" w:hAnsi="Arial" w:cs="Arial"/>
          <w:b/>
          <w:bCs/>
          <w:sz w:val="18"/>
          <w:szCs w:val="18"/>
        </w:rPr>
      </w:pPr>
      <w:r w:rsidRPr="0081298A">
        <w:rPr>
          <w:rFonts w:ascii="Arial" w:hAnsi="Arial" w:cs="Arial"/>
          <w:b/>
          <w:bCs/>
          <w:sz w:val="18"/>
          <w:szCs w:val="18"/>
        </w:rPr>
        <w:t>PREDMET POGODBE</w:t>
      </w:r>
    </w:p>
    <w:p w14:paraId="004D70E4" w14:textId="77777777" w:rsidR="009B1625" w:rsidRPr="0081298A" w:rsidRDefault="009B1625" w:rsidP="00973071">
      <w:pPr>
        <w:pStyle w:val="Odstavekseznama"/>
        <w:numPr>
          <w:ilvl w:val="0"/>
          <w:numId w:val="28"/>
        </w:numPr>
        <w:spacing w:before="240" w:after="120"/>
        <w:ind w:left="0" w:hanging="284"/>
        <w:jc w:val="center"/>
        <w:rPr>
          <w:rFonts w:ascii="Arial" w:hAnsi="Arial" w:cs="Arial"/>
          <w:sz w:val="18"/>
          <w:szCs w:val="18"/>
        </w:rPr>
      </w:pPr>
      <w:r w:rsidRPr="0081298A">
        <w:rPr>
          <w:rFonts w:ascii="Arial" w:hAnsi="Arial" w:cs="Arial"/>
          <w:sz w:val="18"/>
          <w:szCs w:val="18"/>
        </w:rPr>
        <w:t>člen</w:t>
      </w:r>
    </w:p>
    <w:p w14:paraId="35F090B4" w14:textId="1C2A1292" w:rsidR="009B1625" w:rsidRPr="0081298A" w:rsidRDefault="009B1625" w:rsidP="009B1625">
      <w:pPr>
        <w:tabs>
          <w:tab w:val="left" w:pos="426"/>
        </w:tabs>
        <w:spacing w:before="120" w:after="0" w:line="240" w:lineRule="auto"/>
        <w:jc w:val="both"/>
        <w:rPr>
          <w:rFonts w:ascii="Arial" w:hAnsi="Arial" w:cs="Arial"/>
          <w:sz w:val="18"/>
          <w:szCs w:val="18"/>
        </w:rPr>
      </w:pPr>
      <w:r w:rsidRPr="0081298A">
        <w:rPr>
          <w:rFonts w:ascii="Arial" w:hAnsi="Arial" w:cs="Arial"/>
          <w:sz w:val="18"/>
          <w:szCs w:val="18"/>
        </w:rPr>
        <w:t>Predmet pogodbe je</w:t>
      </w:r>
      <w:r w:rsidRPr="0081298A">
        <w:rPr>
          <w:rFonts w:ascii="Arial" w:eastAsia="Arial" w:hAnsi="Arial" w:cs="Arial"/>
          <w:b/>
          <w:sz w:val="18"/>
          <w:szCs w:val="18"/>
        </w:rPr>
        <w:t xml:space="preserve"> »</w:t>
      </w:r>
      <w:r w:rsidR="00470E47">
        <w:rPr>
          <w:rFonts w:ascii="Arial" w:hAnsi="Arial" w:cs="Arial"/>
          <w:b/>
          <w:sz w:val="18"/>
          <w:szCs w:val="18"/>
        </w:rPr>
        <w:t xml:space="preserve">Adaptacija </w:t>
      </w:r>
      <w:r w:rsidR="0038576D">
        <w:rPr>
          <w:rFonts w:ascii="Arial" w:hAnsi="Arial" w:cs="Arial"/>
          <w:b/>
          <w:sz w:val="18"/>
          <w:szCs w:val="18"/>
        </w:rPr>
        <w:t>2</w:t>
      </w:r>
      <w:r w:rsidRPr="0081298A">
        <w:rPr>
          <w:rFonts w:ascii="Arial" w:hAnsi="Arial" w:cs="Arial"/>
          <w:b/>
          <w:sz w:val="18"/>
          <w:szCs w:val="18"/>
        </w:rPr>
        <w:t xml:space="preserve"> stanovanj</w:t>
      </w:r>
      <w:r w:rsidR="0038576D">
        <w:rPr>
          <w:rFonts w:ascii="Arial" w:hAnsi="Arial" w:cs="Arial"/>
          <w:b/>
          <w:sz w:val="18"/>
          <w:szCs w:val="18"/>
        </w:rPr>
        <w:t xml:space="preserve"> in 11 kopalnic</w:t>
      </w:r>
      <w:r w:rsidRPr="0081298A">
        <w:rPr>
          <w:rFonts w:ascii="Arial" w:eastAsia="Arial" w:hAnsi="Arial" w:cs="Arial"/>
          <w:sz w:val="18"/>
          <w:szCs w:val="18"/>
        </w:rPr>
        <w:t xml:space="preserve">« </w:t>
      </w:r>
      <w:r w:rsidRPr="0081298A">
        <w:rPr>
          <w:rFonts w:ascii="Arial" w:hAnsi="Arial" w:cs="Arial"/>
          <w:bCs/>
          <w:sz w:val="18"/>
          <w:szCs w:val="18"/>
        </w:rPr>
        <w:t>in</w:t>
      </w:r>
      <w:r w:rsidRPr="0081298A">
        <w:rPr>
          <w:rFonts w:ascii="Arial" w:hAnsi="Arial" w:cs="Arial"/>
          <w:sz w:val="18"/>
          <w:szCs w:val="18"/>
        </w:rPr>
        <w:t xml:space="preserve"> zajema:</w:t>
      </w:r>
    </w:p>
    <w:p w14:paraId="68EC13DE" w14:textId="77777777" w:rsidR="009B1625" w:rsidRPr="0081298A" w:rsidRDefault="00904CC0" w:rsidP="00973071">
      <w:pPr>
        <w:pStyle w:val="Odstavekseznama"/>
        <w:numPr>
          <w:ilvl w:val="0"/>
          <w:numId w:val="26"/>
        </w:numPr>
        <w:autoSpaceDE w:val="0"/>
        <w:autoSpaceDN w:val="0"/>
        <w:adjustRightInd w:val="0"/>
        <w:spacing w:after="0" w:line="240" w:lineRule="auto"/>
        <w:contextualSpacing w:val="0"/>
        <w:jc w:val="both"/>
        <w:rPr>
          <w:rFonts w:ascii="Arial" w:hAnsi="Arial" w:cs="Arial"/>
          <w:sz w:val="18"/>
          <w:szCs w:val="18"/>
        </w:rPr>
      </w:pPr>
      <w:r w:rsidRPr="0081298A">
        <w:rPr>
          <w:rFonts w:ascii="Arial" w:hAnsi="Arial" w:cs="Arial"/>
          <w:sz w:val="18"/>
          <w:szCs w:val="18"/>
        </w:rPr>
        <w:t>gradbeno-zaključna dela,</w:t>
      </w:r>
    </w:p>
    <w:p w14:paraId="43C32901" w14:textId="5B8FD808" w:rsidR="009B1625" w:rsidRPr="0053096C" w:rsidRDefault="00AB789D" w:rsidP="00973071">
      <w:pPr>
        <w:pStyle w:val="Odstavekseznama"/>
        <w:numPr>
          <w:ilvl w:val="0"/>
          <w:numId w:val="26"/>
        </w:numPr>
        <w:autoSpaceDE w:val="0"/>
        <w:autoSpaceDN w:val="0"/>
        <w:adjustRightInd w:val="0"/>
        <w:spacing w:after="0" w:line="240" w:lineRule="auto"/>
        <w:contextualSpacing w:val="0"/>
        <w:jc w:val="both"/>
        <w:rPr>
          <w:rFonts w:ascii="Arial" w:hAnsi="Arial" w:cs="Arial"/>
          <w:sz w:val="18"/>
          <w:szCs w:val="18"/>
        </w:rPr>
      </w:pPr>
      <w:r w:rsidRPr="0053096C">
        <w:rPr>
          <w:rFonts w:ascii="Arial" w:hAnsi="Arial" w:cs="Arial"/>
          <w:sz w:val="18"/>
          <w:szCs w:val="18"/>
        </w:rPr>
        <w:t xml:space="preserve">dela na </w:t>
      </w:r>
      <w:r w:rsidR="009B1625" w:rsidRPr="0053096C">
        <w:rPr>
          <w:rFonts w:ascii="Arial" w:hAnsi="Arial" w:cs="Arial"/>
          <w:sz w:val="18"/>
          <w:szCs w:val="18"/>
        </w:rPr>
        <w:t>elektro in</w:t>
      </w:r>
      <w:r w:rsidR="00904CC0" w:rsidRPr="0053096C">
        <w:rPr>
          <w:rFonts w:ascii="Arial" w:hAnsi="Arial" w:cs="Arial"/>
          <w:sz w:val="18"/>
          <w:szCs w:val="18"/>
        </w:rPr>
        <w:t>š</w:t>
      </w:r>
      <w:r w:rsidR="009B1625" w:rsidRPr="0053096C">
        <w:rPr>
          <w:rFonts w:ascii="Arial" w:hAnsi="Arial" w:cs="Arial"/>
          <w:sz w:val="18"/>
          <w:szCs w:val="18"/>
        </w:rPr>
        <w:t>talacij</w:t>
      </w:r>
      <w:r w:rsidRPr="0053096C">
        <w:rPr>
          <w:rFonts w:ascii="Arial" w:hAnsi="Arial" w:cs="Arial"/>
          <w:sz w:val="18"/>
          <w:szCs w:val="18"/>
        </w:rPr>
        <w:t>ah</w:t>
      </w:r>
      <w:r w:rsidR="00904CC0" w:rsidRPr="0053096C">
        <w:rPr>
          <w:rFonts w:ascii="Arial" w:hAnsi="Arial" w:cs="Arial"/>
          <w:sz w:val="18"/>
          <w:szCs w:val="18"/>
        </w:rPr>
        <w:t>,</w:t>
      </w:r>
    </w:p>
    <w:p w14:paraId="3108E0C8" w14:textId="5C0EE0DF" w:rsidR="009B1625" w:rsidRPr="0053096C" w:rsidRDefault="00AB789D" w:rsidP="00973071">
      <w:pPr>
        <w:pStyle w:val="Odstavekseznama"/>
        <w:numPr>
          <w:ilvl w:val="0"/>
          <w:numId w:val="26"/>
        </w:numPr>
        <w:autoSpaceDE w:val="0"/>
        <w:autoSpaceDN w:val="0"/>
        <w:adjustRightInd w:val="0"/>
        <w:spacing w:after="0" w:line="240" w:lineRule="auto"/>
        <w:contextualSpacing w:val="0"/>
        <w:jc w:val="both"/>
        <w:rPr>
          <w:rFonts w:ascii="Arial" w:hAnsi="Arial" w:cs="Arial"/>
          <w:sz w:val="18"/>
          <w:szCs w:val="18"/>
        </w:rPr>
      </w:pPr>
      <w:r w:rsidRPr="0053096C">
        <w:rPr>
          <w:rFonts w:ascii="Arial" w:hAnsi="Arial" w:cs="Arial"/>
          <w:sz w:val="18"/>
          <w:szCs w:val="18"/>
        </w:rPr>
        <w:t xml:space="preserve">dela na </w:t>
      </w:r>
      <w:r w:rsidR="009B1625" w:rsidRPr="0053096C">
        <w:rPr>
          <w:rFonts w:ascii="Arial" w:hAnsi="Arial" w:cs="Arial"/>
          <w:sz w:val="18"/>
          <w:szCs w:val="18"/>
        </w:rPr>
        <w:t>strojn</w:t>
      </w:r>
      <w:r w:rsidRPr="0053096C">
        <w:rPr>
          <w:rFonts w:ascii="Arial" w:hAnsi="Arial" w:cs="Arial"/>
          <w:sz w:val="18"/>
          <w:szCs w:val="18"/>
        </w:rPr>
        <w:t>ih</w:t>
      </w:r>
      <w:r w:rsidR="009B1625" w:rsidRPr="0053096C">
        <w:rPr>
          <w:rFonts w:ascii="Arial" w:hAnsi="Arial" w:cs="Arial"/>
          <w:sz w:val="18"/>
          <w:szCs w:val="18"/>
        </w:rPr>
        <w:t xml:space="preserve"> in</w:t>
      </w:r>
      <w:r w:rsidR="00904CC0" w:rsidRPr="0053096C">
        <w:rPr>
          <w:rFonts w:ascii="Arial" w:hAnsi="Arial" w:cs="Arial"/>
          <w:sz w:val="18"/>
          <w:szCs w:val="18"/>
        </w:rPr>
        <w:t>š</w:t>
      </w:r>
      <w:r w:rsidR="009B1625" w:rsidRPr="0053096C">
        <w:rPr>
          <w:rFonts w:ascii="Arial" w:hAnsi="Arial" w:cs="Arial"/>
          <w:sz w:val="18"/>
          <w:szCs w:val="18"/>
        </w:rPr>
        <w:t>talacij</w:t>
      </w:r>
      <w:r w:rsidRPr="0053096C">
        <w:rPr>
          <w:rFonts w:ascii="Arial" w:hAnsi="Arial" w:cs="Arial"/>
          <w:sz w:val="18"/>
          <w:szCs w:val="18"/>
        </w:rPr>
        <w:t>ah</w:t>
      </w:r>
      <w:r w:rsidR="00602597">
        <w:rPr>
          <w:rFonts w:ascii="Arial" w:hAnsi="Arial" w:cs="Arial"/>
          <w:sz w:val="18"/>
          <w:szCs w:val="18"/>
        </w:rPr>
        <w:t xml:space="preserve"> (v nadaljevanju tudi: pogodbena dela ali dela)</w:t>
      </w:r>
      <w:r w:rsidR="009B1625" w:rsidRPr="0053096C">
        <w:rPr>
          <w:rFonts w:ascii="Arial" w:hAnsi="Arial" w:cs="Arial"/>
          <w:sz w:val="18"/>
          <w:szCs w:val="18"/>
        </w:rPr>
        <w:t>.</w:t>
      </w:r>
    </w:p>
    <w:p w14:paraId="1F5644FD" w14:textId="77777777" w:rsidR="00602597" w:rsidRDefault="00602597" w:rsidP="009B1625">
      <w:pPr>
        <w:pStyle w:val="Pripombabesedilo"/>
        <w:tabs>
          <w:tab w:val="left" w:pos="426"/>
        </w:tabs>
        <w:spacing w:before="120" w:after="120"/>
        <w:jc w:val="both"/>
        <w:rPr>
          <w:rFonts w:ascii="Arial" w:hAnsi="Arial" w:cs="Arial"/>
          <w:sz w:val="18"/>
          <w:szCs w:val="18"/>
        </w:rPr>
      </w:pPr>
    </w:p>
    <w:p w14:paraId="2AEBB41A" w14:textId="0E1802D9" w:rsidR="00602597" w:rsidRDefault="00010464" w:rsidP="00954DCC">
      <w:pPr>
        <w:pStyle w:val="Pripombabesedilo"/>
        <w:numPr>
          <w:ilvl w:val="0"/>
          <w:numId w:val="28"/>
        </w:numPr>
        <w:tabs>
          <w:tab w:val="left" w:pos="426"/>
        </w:tabs>
        <w:spacing w:before="120" w:after="120"/>
        <w:jc w:val="both"/>
        <w:rPr>
          <w:rFonts w:ascii="Arial" w:hAnsi="Arial" w:cs="Arial"/>
          <w:sz w:val="18"/>
          <w:szCs w:val="18"/>
        </w:rPr>
      </w:pPr>
      <w:r>
        <w:rPr>
          <w:rFonts w:ascii="Arial" w:hAnsi="Arial" w:cs="Arial"/>
          <w:sz w:val="18"/>
          <w:szCs w:val="18"/>
        </w:rPr>
        <w:t>člen</w:t>
      </w:r>
    </w:p>
    <w:p w14:paraId="3CA43531" w14:textId="7D546D22" w:rsidR="009B1625" w:rsidRPr="0081298A" w:rsidRDefault="009B1625" w:rsidP="009B1625">
      <w:pPr>
        <w:pStyle w:val="Pripombabesedilo"/>
        <w:tabs>
          <w:tab w:val="left" w:pos="426"/>
        </w:tabs>
        <w:spacing w:before="120" w:after="120"/>
        <w:jc w:val="both"/>
        <w:rPr>
          <w:rFonts w:ascii="Arial" w:hAnsi="Arial" w:cs="Arial"/>
          <w:sz w:val="18"/>
          <w:szCs w:val="18"/>
        </w:rPr>
      </w:pPr>
      <w:r w:rsidRPr="0081298A">
        <w:rPr>
          <w:rFonts w:ascii="Arial" w:hAnsi="Arial" w:cs="Arial"/>
          <w:sz w:val="18"/>
          <w:szCs w:val="18"/>
        </w:rPr>
        <w:t>Izvajalec bo dela opravil po popisu del in po predračunu iz razpisne dokumentacije za predmetno javno naročilo, na katerem je bil izbran kot najugodnejši ponudnik in v skladu z veljavn</w:t>
      </w:r>
      <w:r w:rsidR="00115618" w:rsidRPr="0081298A">
        <w:rPr>
          <w:rFonts w:ascii="Arial" w:hAnsi="Arial" w:cs="Arial"/>
          <w:sz w:val="18"/>
          <w:szCs w:val="18"/>
        </w:rPr>
        <w:t>o gradbeno zakonodajo.</w:t>
      </w:r>
    </w:p>
    <w:p w14:paraId="02997F28" w14:textId="77777777" w:rsidR="009B1625" w:rsidRPr="0081298A" w:rsidRDefault="009B1625" w:rsidP="009B1625">
      <w:pPr>
        <w:tabs>
          <w:tab w:val="left" w:pos="426"/>
        </w:tabs>
        <w:autoSpaceDE w:val="0"/>
        <w:autoSpaceDN w:val="0"/>
        <w:adjustRightInd w:val="0"/>
        <w:spacing w:before="120" w:after="120"/>
        <w:jc w:val="both"/>
        <w:rPr>
          <w:rFonts w:ascii="Arial" w:hAnsi="Arial" w:cs="Arial"/>
          <w:sz w:val="18"/>
          <w:szCs w:val="18"/>
        </w:rPr>
      </w:pPr>
      <w:r w:rsidRPr="0081298A">
        <w:rPr>
          <w:rFonts w:ascii="Arial" w:hAnsi="Arial" w:cs="Arial"/>
          <w:sz w:val="18"/>
          <w:szCs w:val="18"/>
        </w:rPr>
        <w:t>Izvajalec se obvezuje, da bo za dogovorjeno ceno opravil vsa dela, potrebna do primopredaje pogodbenih del, naročnik pa se obvezuje plačati za opravljena dela ceno, določeno s to pogodbo. Izvajalec se obvezuje izvesti dela iz te pogodbe po sistemu obračuna del po enoti mere po popisu za fiksno in nespremenljivo enotno ceno do zaključka del.</w:t>
      </w:r>
      <w:r w:rsidRPr="0081298A">
        <w:rPr>
          <w:rFonts w:ascii="Arial" w:hAnsi="Arial" w:cs="Arial"/>
          <w:bCs/>
          <w:sz w:val="18"/>
          <w:szCs w:val="18"/>
        </w:rPr>
        <w:t xml:space="preserve"> Izključen je vpliv podražitev materialov med gradnjo ter vpliv morebitnega </w:t>
      </w:r>
      <w:r w:rsidRPr="0081298A">
        <w:rPr>
          <w:rFonts w:ascii="Arial" w:hAnsi="Arial" w:cs="Arial"/>
          <w:sz w:val="18"/>
          <w:szCs w:val="18"/>
        </w:rPr>
        <w:t>zakonskega povečanja stopnje obdavčitve na končno ceno.</w:t>
      </w:r>
    </w:p>
    <w:p w14:paraId="55AFD9A7" w14:textId="77777777" w:rsidR="009B1625" w:rsidRPr="0081298A" w:rsidRDefault="009B1625" w:rsidP="009B1625">
      <w:pPr>
        <w:tabs>
          <w:tab w:val="left" w:pos="426"/>
        </w:tabs>
        <w:spacing w:before="120" w:after="120"/>
        <w:jc w:val="both"/>
        <w:rPr>
          <w:rFonts w:ascii="Arial" w:hAnsi="Arial" w:cs="Arial"/>
          <w:sz w:val="18"/>
          <w:szCs w:val="18"/>
        </w:rPr>
      </w:pPr>
      <w:r w:rsidRPr="0081298A">
        <w:rPr>
          <w:rFonts w:ascii="Arial" w:hAnsi="Arial" w:cs="Arial"/>
          <w:sz w:val="18"/>
          <w:szCs w:val="18"/>
        </w:rPr>
        <w:lastRenderedPageBreak/>
        <w:t>Izvajalec se zavezuje dela opraviti vestno in kvalitetno, v skladu s potrjeno ponudbeno dokumentacijo, razpisno in projektno dokumentacijo, pravili stroke, veljavnimi zakoni, nacionalnimi tehničnimi predpisi in standardi ter z uporabo materialov zahtevane kvalitete, ki ustrezajo veljavnim tehničnimi specifikacijami (standardi in tehnična soglasja) in imajo predpisane certifikate kakovosti.</w:t>
      </w:r>
    </w:p>
    <w:p w14:paraId="563DB762" w14:textId="77777777" w:rsidR="009B1625" w:rsidRPr="0081298A" w:rsidRDefault="009B1625" w:rsidP="009B1625">
      <w:pPr>
        <w:tabs>
          <w:tab w:val="left" w:pos="426"/>
        </w:tabs>
        <w:autoSpaceDE w:val="0"/>
        <w:autoSpaceDN w:val="0"/>
        <w:adjustRightInd w:val="0"/>
        <w:spacing w:before="120" w:after="120"/>
        <w:jc w:val="both"/>
        <w:rPr>
          <w:rFonts w:ascii="Arial" w:hAnsi="Arial" w:cs="Arial"/>
          <w:sz w:val="18"/>
          <w:szCs w:val="18"/>
        </w:rPr>
      </w:pPr>
      <w:r w:rsidRPr="0081298A">
        <w:rPr>
          <w:rFonts w:ascii="Arial" w:hAnsi="Arial" w:cs="Arial"/>
          <w:sz w:val="18"/>
          <w:szCs w:val="18"/>
        </w:rPr>
        <w:t>Izvajalec je upošteval predviden termin opravljanja dela in mu je poznan predmet pogodbe in vsi riziki, ki bodo spremljali delo. Seznanjen je z razpisnimi zahtevami in s prejeto tehnično dokumentacijo ter so mu razumljivi in jasni pogoji in okoliščine za pravilno in pravočasno izvedbo del.</w:t>
      </w:r>
    </w:p>
    <w:p w14:paraId="18B101AC" w14:textId="77777777" w:rsidR="009B1625" w:rsidRPr="0081298A" w:rsidRDefault="009B1625" w:rsidP="009B1625">
      <w:pPr>
        <w:tabs>
          <w:tab w:val="left" w:pos="426"/>
        </w:tabs>
        <w:autoSpaceDE w:val="0"/>
        <w:autoSpaceDN w:val="0"/>
        <w:adjustRightInd w:val="0"/>
        <w:spacing w:before="120" w:after="120"/>
        <w:jc w:val="both"/>
        <w:rPr>
          <w:rFonts w:ascii="Arial" w:hAnsi="Arial" w:cs="Arial"/>
          <w:sz w:val="18"/>
          <w:szCs w:val="18"/>
        </w:rPr>
      </w:pPr>
      <w:r w:rsidRPr="0081298A">
        <w:rPr>
          <w:rFonts w:ascii="Arial" w:hAnsi="Arial" w:cs="Arial"/>
          <w:sz w:val="18"/>
          <w:szCs w:val="18"/>
        </w:rPr>
        <w:t>Naročnik si pridržuje pravico obseg del zmanjšati, pri čemer izvajalec nima pravice do kakršnihkoli zahtevkov iz naslova neoddanega dela javnega naročila. Izvajalec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izvajalec lahko predvidel.</w:t>
      </w:r>
    </w:p>
    <w:p w14:paraId="5999D982" w14:textId="77777777" w:rsidR="009B1625" w:rsidRPr="0081298A" w:rsidRDefault="009B1625" w:rsidP="00973071">
      <w:pPr>
        <w:pStyle w:val="Odstavekseznama"/>
        <w:numPr>
          <w:ilvl w:val="0"/>
          <w:numId w:val="28"/>
        </w:numPr>
        <w:tabs>
          <w:tab w:val="left" w:pos="426"/>
        </w:tabs>
        <w:spacing w:before="240" w:after="120"/>
        <w:rPr>
          <w:rFonts w:ascii="Arial" w:hAnsi="Arial" w:cs="Arial"/>
          <w:sz w:val="18"/>
          <w:szCs w:val="18"/>
        </w:rPr>
      </w:pPr>
      <w:r w:rsidRPr="0081298A">
        <w:rPr>
          <w:rFonts w:ascii="Arial" w:hAnsi="Arial" w:cs="Arial"/>
          <w:sz w:val="18"/>
          <w:szCs w:val="18"/>
        </w:rPr>
        <w:t>člen</w:t>
      </w:r>
    </w:p>
    <w:p w14:paraId="7E3A28A3" w14:textId="77777777"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 xml:space="preserve">Izvajalec se obvezuje, da bo vsa dela izvedel skladno s pogoji, ki so bili določeni v razpisni dokumentaciji naročnika in svojo ponudbo z dne __________, na podlagi katere je bil izbran in je kot priloga sestavni del te pogodbe. </w:t>
      </w:r>
    </w:p>
    <w:p w14:paraId="1836024F" w14:textId="1787910A"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 xml:space="preserve">Izvajalec se zavezuje, da bo ves čas adaptacije </w:t>
      </w:r>
      <w:r w:rsidRPr="0081298A">
        <w:rPr>
          <w:rFonts w:ascii="Arial" w:hAnsi="Arial" w:cs="Arial"/>
          <w:color w:val="000000"/>
          <w:sz w:val="18"/>
          <w:szCs w:val="18"/>
        </w:rPr>
        <w:t>izpolnjeval temeljne okoljske zahteve, kot jih določa Uredba o zelenem javnem naročanju (</w:t>
      </w:r>
      <w:r w:rsidR="00A1242F" w:rsidRPr="00A1242F">
        <w:rPr>
          <w:rFonts w:ascii="Arial" w:hAnsi="Arial" w:cs="Arial"/>
          <w:color w:val="000000"/>
          <w:sz w:val="18"/>
          <w:szCs w:val="18"/>
        </w:rPr>
        <w:t>Uradni list RS, št. 51/17, 64/19, 49/20 - ZIUZEOP, 152/20 - ZZUOOP</w:t>
      </w:r>
      <w:r w:rsidRPr="0081298A">
        <w:rPr>
          <w:rFonts w:ascii="Arial" w:hAnsi="Arial" w:cs="Arial"/>
          <w:color w:val="000000"/>
          <w:sz w:val="18"/>
          <w:szCs w:val="18"/>
        </w:rPr>
        <w:t>).</w:t>
      </w:r>
    </w:p>
    <w:p w14:paraId="6B03455F" w14:textId="77777777"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Izvajalec se zavezuje da bo izvedel druga spremljajoča dela, ki bodo potrebna za izvedbo predmeta te pogodbe, ne glede na njihovo vrsto in obseg in ne glede na to ali so izrecno navedena v tej pogodbi oz. razpisni dokumentaciji in pogodbenih specifikacijah.</w:t>
      </w:r>
    </w:p>
    <w:p w14:paraId="778941F2" w14:textId="77777777" w:rsidR="009B1625" w:rsidRPr="0081298A" w:rsidRDefault="009B1625" w:rsidP="00973071">
      <w:pPr>
        <w:pStyle w:val="Odstavekseznama"/>
        <w:numPr>
          <w:ilvl w:val="0"/>
          <w:numId w:val="28"/>
        </w:numPr>
        <w:tabs>
          <w:tab w:val="left" w:pos="426"/>
        </w:tabs>
        <w:spacing w:before="240" w:after="120"/>
        <w:rPr>
          <w:rFonts w:ascii="Arial" w:hAnsi="Arial" w:cs="Arial"/>
          <w:sz w:val="18"/>
          <w:szCs w:val="18"/>
        </w:rPr>
      </w:pPr>
      <w:r w:rsidRPr="0081298A">
        <w:rPr>
          <w:rFonts w:ascii="Arial" w:hAnsi="Arial" w:cs="Arial"/>
          <w:sz w:val="18"/>
          <w:szCs w:val="18"/>
        </w:rPr>
        <w:t>člen</w:t>
      </w:r>
    </w:p>
    <w:p w14:paraId="67B3EB9B" w14:textId="77777777" w:rsidR="009B1625" w:rsidRPr="0081298A" w:rsidRDefault="009B1625" w:rsidP="009B1625">
      <w:pPr>
        <w:tabs>
          <w:tab w:val="left" w:pos="426"/>
        </w:tabs>
        <w:autoSpaceDE w:val="0"/>
        <w:autoSpaceDN w:val="0"/>
        <w:adjustRightInd w:val="0"/>
        <w:spacing w:after="60"/>
        <w:jc w:val="both"/>
        <w:rPr>
          <w:rFonts w:ascii="Arial" w:hAnsi="Arial" w:cs="Arial"/>
          <w:sz w:val="18"/>
          <w:szCs w:val="18"/>
        </w:rPr>
      </w:pPr>
      <w:r w:rsidRPr="0081298A">
        <w:rPr>
          <w:rFonts w:ascii="Arial" w:hAnsi="Arial" w:cs="Arial"/>
          <w:sz w:val="18"/>
          <w:szCs w:val="18"/>
        </w:rPr>
        <w:t>V zvezi z izvajanjem s to pogodbo prevzetih del se izvajalec na lastne stroške obvezuje, da:</w:t>
      </w:r>
    </w:p>
    <w:p w14:paraId="7C627B89" w14:textId="4314FC71" w:rsidR="009B1625" w:rsidRPr="0081298A" w:rsidRDefault="009B1625" w:rsidP="00973071">
      <w:pPr>
        <w:pStyle w:val="Odstavekseznama"/>
        <w:numPr>
          <w:ilvl w:val="0"/>
          <w:numId w:val="29"/>
        </w:numPr>
        <w:tabs>
          <w:tab w:val="left" w:pos="426"/>
        </w:tabs>
        <w:autoSpaceDE w:val="0"/>
        <w:autoSpaceDN w:val="0"/>
        <w:adjustRightInd w:val="0"/>
        <w:spacing w:before="60" w:after="60" w:line="240" w:lineRule="auto"/>
        <w:ind w:left="284" w:hanging="284"/>
        <w:contextualSpacing w:val="0"/>
        <w:jc w:val="both"/>
        <w:rPr>
          <w:rFonts w:ascii="Arial" w:hAnsi="Arial" w:cs="Arial"/>
          <w:sz w:val="18"/>
          <w:szCs w:val="18"/>
        </w:rPr>
      </w:pPr>
      <w:r w:rsidRPr="0081298A">
        <w:rPr>
          <w:rFonts w:ascii="Arial" w:hAnsi="Arial" w:cs="Arial"/>
          <w:sz w:val="18"/>
          <w:szCs w:val="18"/>
        </w:rPr>
        <w:t xml:space="preserve">bo </w:t>
      </w:r>
      <w:r w:rsidRPr="0081298A">
        <w:rPr>
          <w:rFonts w:ascii="Arial" w:eastAsia="Arial" w:hAnsi="Arial" w:cs="Arial"/>
          <w:sz w:val="18"/>
          <w:szCs w:val="18"/>
        </w:rPr>
        <w:t>v roku 1</w:t>
      </w:r>
      <w:r w:rsidR="000B6363" w:rsidRPr="0081298A">
        <w:rPr>
          <w:rFonts w:ascii="Arial" w:eastAsia="Arial" w:hAnsi="Arial" w:cs="Arial"/>
          <w:sz w:val="18"/>
          <w:szCs w:val="18"/>
        </w:rPr>
        <w:t>5</w:t>
      </w:r>
      <w:r w:rsidRPr="0081298A">
        <w:rPr>
          <w:rFonts w:ascii="Arial" w:eastAsia="Arial" w:hAnsi="Arial" w:cs="Arial"/>
          <w:sz w:val="18"/>
          <w:szCs w:val="18"/>
        </w:rPr>
        <w:t xml:space="preserve"> dni po zapisniški primopredaji zadnjega stanovanja </w:t>
      </w:r>
      <w:r w:rsidRPr="0081298A">
        <w:rPr>
          <w:rFonts w:ascii="Arial" w:hAnsi="Arial" w:cs="Arial"/>
          <w:sz w:val="18"/>
          <w:szCs w:val="18"/>
        </w:rPr>
        <w:t xml:space="preserve">izročil naročniku finančno zavarovanje za odpravo napak v garancijskem roku, v višini </w:t>
      </w:r>
      <w:r w:rsidR="00AF7406" w:rsidRPr="0081298A">
        <w:rPr>
          <w:rFonts w:ascii="Arial" w:hAnsi="Arial" w:cs="Arial"/>
          <w:sz w:val="18"/>
          <w:szCs w:val="18"/>
        </w:rPr>
        <w:t>5</w:t>
      </w:r>
      <w:r w:rsidR="00835637" w:rsidRPr="0081298A">
        <w:rPr>
          <w:rFonts w:ascii="Arial" w:hAnsi="Arial" w:cs="Arial"/>
          <w:sz w:val="18"/>
          <w:szCs w:val="18"/>
        </w:rPr>
        <w:t xml:space="preserve"> </w:t>
      </w:r>
      <w:r w:rsidRPr="0081298A">
        <w:rPr>
          <w:rFonts w:ascii="Arial" w:hAnsi="Arial" w:cs="Arial"/>
          <w:sz w:val="18"/>
          <w:szCs w:val="18"/>
        </w:rPr>
        <w:t xml:space="preserve">% skupne pogodbene vrednosti  kot jamstvo za odpravo pomanjkljivosti, reklamiranih v garancijskem roku za kvaliteto izvršenih del; </w:t>
      </w:r>
    </w:p>
    <w:p w14:paraId="692A3BFD" w14:textId="77777777" w:rsidR="009B1625" w:rsidRPr="0081298A" w:rsidRDefault="009B1625" w:rsidP="00973071">
      <w:pPr>
        <w:pStyle w:val="Odstavekseznama"/>
        <w:numPr>
          <w:ilvl w:val="0"/>
          <w:numId w:val="29"/>
        </w:numPr>
        <w:tabs>
          <w:tab w:val="left" w:pos="426"/>
        </w:tabs>
        <w:autoSpaceDE w:val="0"/>
        <w:autoSpaceDN w:val="0"/>
        <w:adjustRightInd w:val="0"/>
        <w:spacing w:before="60" w:after="60" w:line="240" w:lineRule="auto"/>
        <w:ind w:left="284" w:hanging="284"/>
        <w:contextualSpacing w:val="0"/>
        <w:jc w:val="both"/>
        <w:rPr>
          <w:rFonts w:ascii="Arial" w:hAnsi="Arial" w:cs="Arial"/>
          <w:sz w:val="18"/>
          <w:szCs w:val="18"/>
        </w:rPr>
      </w:pPr>
      <w:r w:rsidRPr="0081298A">
        <w:rPr>
          <w:rFonts w:ascii="Arial" w:hAnsi="Arial" w:cs="Arial"/>
          <w:sz w:val="18"/>
          <w:szCs w:val="18"/>
        </w:rPr>
        <w:t>bo izvršil dela strokovno, pravilno, pravočasno, solidno in kvalitetno, v skladu z veljavnimi tehničnimi predpisi, standardi in gradbenimi normativi, razpisno dokumentacijo in to pogodbo;</w:t>
      </w:r>
    </w:p>
    <w:p w14:paraId="144C579E" w14:textId="77777777" w:rsidR="009B1625" w:rsidRPr="0081298A" w:rsidRDefault="009B1625" w:rsidP="00973071">
      <w:pPr>
        <w:pStyle w:val="Odstavekseznama"/>
        <w:numPr>
          <w:ilvl w:val="0"/>
          <w:numId w:val="29"/>
        </w:numPr>
        <w:tabs>
          <w:tab w:val="left" w:pos="426"/>
        </w:tabs>
        <w:autoSpaceDE w:val="0"/>
        <w:autoSpaceDN w:val="0"/>
        <w:adjustRightInd w:val="0"/>
        <w:spacing w:before="60" w:after="120" w:line="240" w:lineRule="auto"/>
        <w:ind w:left="284" w:hanging="284"/>
        <w:contextualSpacing w:val="0"/>
        <w:jc w:val="both"/>
        <w:rPr>
          <w:rFonts w:ascii="Arial" w:hAnsi="Arial" w:cs="Arial"/>
          <w:sz w:val="18"/>
          <w:szCs w:val="18"/>
        </w:rPr>
      </w:pPr>
      <w:r w:rsidRPr="0081298A">
        <w:rPr>
          <w:rFonts w:ascii="Arial" w:hAnsi="Arial" w:cs="Arial"/>
          <w:sz w:val="18"/>
          <w:szCs w:val="18"/>
        </w:rPr>
        <w:t>bo obvestil naročnika o pričetku in dokončanju del posameznega stanovanja.</w:t>
      </w:r>
    </w:p>
    <w:p w14:paraId="4FCA01CB" w14:textId="17255019" w:rsidR="009B1625" w:rsidRPr="0081298A" w:rsidRDefault="009B1625" w:rsidP="009B1625">
      <w:pPr>
        <w:tabs>
          <w:tab w:val="left" w:pos="426"/>
        </w:tabs>
        <w:autoSpaceDE w:val="0"/>
        <w:autoSpaceDN w:val="0"/>
        <w:adjustRightInd w:val="0"/>
        <w:spacing w:before="360" w:after="120"/>
        <w:jc w:val="center"/>
        <w:rPr>
          <w:rFonts w:ascii="Arial" w:hAnsi="Arial" w:cs="Arial"/>
          <w:b/>
          <w:bCs/>
          <w:sz w:val="18"/>
          <w:szCs w:val="18"/>
        </w:rPr>
      </w:pPr>
      <w:r w:rsidRPr="0081298A">
        <w:rPr>
          <w:rFonts w:ascii="Arial" w:hAnsi="Arial" w:cs="Arial"/>
          <w:b/>
          <w:bCs/>
          <w:sz w:val="18"/>
          <w:szCs w:val="18"/>
        </w:rPr>
        <w:t xml:space="preserve">POGODBENA </w:t>
      </w:r>
      <w:r w:rsidR="00010464">
        <w:rPr>
          <w:rFonts w:ascii="Arial" w:hAnsi="Arial" w:cs="Arial"/>
          <w:b/>
          <w:bCs/>
          <w:sz w:val="18"/>
          <w:szCs w:val="18"/>
        </w:rPr>
        <w:t>VREDNOST</w:t>
      </w:r>
    </w:p>
    <w:p w14:paraId="13B3A7D5" w14:textId="77777777" w:rsidR="009B1625" w:rsidRPr="0081298A" w:rsidRDefault="009B1625" w:rsidP="00973071">
      <w:pPr>
        <w:pStyle w:val="Odstavekseznama"/>
        <w:numPr>
          <w:ilvl w:val="0"/>
          <w:numId w:val="28"/>
        </w:numPr>
        <w:tabs>
          <w:tab w:val="left" w:pos="426"/>
        </w:tabs>
        <w:spacing w:before="240" w:after="120"/>
        <w:rPr>
          <w:rFonts w:ascii="Arial" w:hAnsi="Arial" w:cs="Arial"/>
          <w:sz w:val="18"/>
          <w:szCs w:val="18"/>
        </w:rPr>
      </w:pPr>
      <w:r w:rsidRPr="0081298A">
        <w:rPr>
          <w:rFonts w:ascii="Arial" w:hAnsi="Arial" w:cs="Arial"/>
          <w:sz w:val="18"/>
          <w:szCs w:val="18"/>
        </w:rPr>
        <w:t>člen</w:t>
      </w:r>
    </w:p>
    <w:p w14:paraId="6E3A5D1C" w14:textId="4F49D4C7" w:rsidR="009B1625" w:rsidRPr="0081298A" w:rsidRDefault="009B1625" w:rsidP="00614260">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Izvajalec se obvezuje, da bo dela, ki so predmet te pogodbe, opravil po cenah, ki jih je navedel v predračunu z dne _______________, ki je sestavni del izvajalčeve ponudbe</w:t>
      </w:r>
      <w:r w:rsidR="00010464">
        <w:rPr>
          <w:rFonts w:ascii="Arial" w:hAnsi="Arial" w:cs="Arial"/>
          <w:sz w:val="18"/>
          <w:szCs w:val="18"/>
        </w:rPr>
        <w:t xml:space="preserve"> (v nadaljevanju: pogodbene cene)</w:t>
      </w:r>
      <w:r w:rsidRPr="0081298A">
        <w:rPr>
          <w:rFonts w:ascii="Arial" w:hAnsi="Arial" w:cs="Arial"/>
          <w:sz w:val="18"/>
          <w:szCs w:val="18"/>
        </w:rPr>
        <w:t>.</w:t>
      </w:r>
      <w:r w:rsidR="00614260" w:rsidRPr="0081298A">
        <w:rPr>
          <w:rFonts w:ascii="Arial" w:hAnsi="Arial" w:cs="Arial"/>
          <w:sz w:val="18"/>
          <w:szCs w:val="18"/>
        </w:rPr>
        <w:t xml:space="preserve"> </w:t>
      </w:r>
      <w:r w:rsidRPr="0081298A">
        <w:rPr>
          <w:rFonts w:ascii="Arial" w:hAnsi="Arial" w:cs="Arial"/>
          <w:sz w:val="18"/>
          <w:szCs w:val="18"/>
        </w:rPr>
        <w:t>Izvajalec se obvezuje izvesti dela iz te pogodbe po sistemu “obračuna del po enoti mere” za skupno pogodbeno ceno:</w:t>
      </w:r>
    </w:p>
    <w:p w14:paraId="5012E6FE" w14:textId="0D7E88C8" w:rsidR="009B1625" w:rsidRPr="0081298A" w:rsidRDefault="00010464" w:rsidP="009B1625">
      <w:pPr>
        <w:tabs>
          <w:tab w:val="left" w:pos="426"/>
        </w:tabs>
        <w:spacing w:before="120" w:after="120"/>
        <w:jc w:val="center"/>
        <w:rPr>
          <w:rFonts w:ascii="Arial" w:eastAsia="Arial" w:hAnsi="Arial" w:cs="Arial"/>
          <w:sz w:val="18"/>
          <w:szCs w:val="18"/>
        </w:rPr>
      </w:pPr>
      <w:r>
        <w:rPr>
          <w:rFonts w:ascii="Arial" w:eastAsia="Arial" w:hAnsi="Arial" w:cs="Arial"/>
          <w:sz w:val="18"/>
          <w:szCs w:val="18"/>
        </w:rPr>
        <w:t>Pogodbena vrednost</w:t>
      </w:r>
      <w:r w:rsidRPr="0081298A">
        <w:rPr>
          <w:rFonts w:ascii="Arial" w:eastAsia="Arial" w:hAnsi="Arial" w:cs="Arial"/>
          <w:sz w:val="18"/>
          <w:szCs w:val="18"/>
        </w:rPr>
        <w:t> </w:t>
      </w:r>
      <w:r w:rsidR="009B1625" w:rsidRPr="0081298A">
        <w:rPr>
          <w:rFonts w:ascii="Arial" w:eastAsia="Arial" w:hAnsi="Arial" w:cs="Arial"/>
          <w:sz w:val="18"/>
          <w:szCs w:val="18"/>
        </w:rPr>
        <w:t>brez DDV znaša _________________________ EUR</w:t>
      </w:r>
    </w:p>
    <w:p w14:paraId="003486CD" w14:textId="4911F713" w:rsidR="009B1625" w:rsidRPr="0081298A" w:rsidRDefault="00010464" w:rsidP="009B1625">
      <w:pPr>
        <w:tabs>
          <w:tab w:val="left" w:pos="426"/>
        </w:tabs>
        <w:spacing w:before="120" w:after="120"/>
        <w:jc w:val="center"/>
        <w:rPr>
          <w:rFonts w:ascii="Arial" w:eastAsia="Arial" w:hAnsi="Arial" w:cs="Arial"/>
          <w:sz w:val="18"/>
          <w:szCs w:val="18"/>
        </w:rPr>
      </w:pPr>
      <w:r>
        <w:rPr>
          <w:rFonts w:ascii="Arial" w:eastAsia="Arial" w:hAnsi="Arial" w:cs="Arial"/>
          <w:sz w:val="18"/>
          <w:szCs w:val="18"/>
        </w:rPr>
        <w:t>Znesek DDV po stopnji</w:t>
      </w:r>
      <w:r w:rsidR="009B1625" w:rsidRPr="0081298A">
        <w:rPr>
          <w:rFonts w:ascii="Arial" w:eastAsia="Arial" w:hAnsi="Arial" w:cs="Arial"/>
          <w:sz w:val="18"/>
          <w:szCs w:val="18"/>
        </w:rPr>
        <w:t xml:space="preserve"> 9,5 % znaša ________________________ EUR</w:t>
      </w:r>
    </w:p>
    <w:p w14:paraId="7A2428DB" w14:textId="51408139" w:rsidR="009B1625" w:rsidRPr="0081298A" w:rsidRDefault="00010464" w:rsidP="009B1625">
      <w:pPr>
        <w:tabs>
          <w:tab w:val="left" w:pos="426"/>
        </w:tabs>
        <w:spacing w:before="120" w:after="120"/>
        <w:jc w:val="center"/>
        <w:rPr>
          <w:rFonts w:ascii="Arial" w:eastAsia="Arial" w:hAnsi="Arial" w:cs="Arial"/>
          <w:sz w:val="18"/>
          <w:szCs w:val="18"/>
        </w:rPr>
      </w:pPr>
      <w:r>
        <w:rPr>
          <w:rFonts w:ascii="Arial" w:eastAsia="Arial" w:hAnsi="Arial" w:cs="Arial"/>
          <w:sz w:val="18"/>
          <w:szCs w:val="18"/>
        </w:rPr>
        <w:t>Pogodbena vrednost</w:t>
      </w:r>
      <w:r w:rsidRPr="0081298A">
        <w:rPr>
          <w:rFonts w:ascii="Arial" w:eastAsia="Arial" w:hAnsi="Arial" w:cs="Arial"/>
          <w:sz w:val="18"/>
          <w:szCs w:val="18"/>
        </w:rPr>
        <w:t xml:space="preserve">  </w:t>
      </w:r>
      <w:r w:rsidR="009B1625" w:rsidRPr="0081298A">
        <w:rPr>
          <w:rFonts w:ascii="Arial" w:eastAsia="Arial" w:hAnsi="Arial" w:cs="Arial"/>
          <w:sz w:val="18"/>
          <w:szCs w:val="18"/>
        </w:rPr>
        <w:t>z DDV znaša ____________________________ EUR</w:t>
      </w:r>
    </w:p>
    <w:p w14:paraId="58405737" w14:textId="77777777" w:rsidR="009B1625" w:rsidRPr="0081298A" w:rsidRDefault="009B1625" w:rsidP="009B1625">
      <w:pPr>
        <w:tabs>
          <w:tab w:val="left" w:pos="426"/>
        </w:tabs>
        <w:spacing w:before="120" w:after="240"/>
        <w:jc w:val="center"/>
        <w:rPr>
          <w:rFonts w:ascii="Arial" w:hAnsi="Arial" w:cs="Arial"/>
          <w:sz w:val="18"/>
          <w:szCs w:val="18"/>
        </w:rPr>
      </w:pPr>
      <w:r w:rsidRPr="0081298A">
        <w:rPr>
          <w:rFonts w:ascii="Arial" w:hAnsi="Arial" w:cs="Arial"/>
          <w:sz w:val="18"/>
          <w:szCs w:val="18"/>
        </w:rPr>
        <w:t>z besedo: ___________________________ in ___/100 evrov</w:t>
      </w:r>
    </w:p>
    <w:p w14:paraId="375EB25F" w14:textId="77777777" w:rsidR="0081460B" w:rsidRPr="0081298A" w:rsidRDefault="0081460B">
      <w:pPr>
        <w:rPr>
          <w:rFonts w:ascii="Arial" w:hAnsi="Arial" w:cs="Arial"/>
          <w:sz w:val="18"/>
          <w:szCs w:val="18"/>
        </w:rPr>
      </w:pPr>
      <w:r w:rsidRPr="0081298A">
        <w:rPr>
          <w:rFonts w:ascii="Arial" w:hAnsi="Arial" w:cs="Arial"/>
          <w:sz w:val="18"/>
          <w:szCs w:val="18"/>
        </w:rPr>
        <w:br w:type="page"/>
      </w:r>
    </w:p>
    <w:p w14:paraId="46EDB4BD" w14:textId="77777777" w:rsidR="009B1625" w:rsidRPr="0081298A" w:rsidRDefault="009B1625" w:rsidP="009B1625">
      <w:pPr>
        <w:tabs>
          <w:tab w:val="left" w:pos="426"/>
        </w:tabs>
        <w:spacing w:before="120" w:after="240"/>
        <w:jc w:val="both"/>
        <w:rPr>
          <w:rFonts w:ascii="Arial" w:hAnsi="Arial" w:cs="Arial"/>
          <w:sz w:val="18"/>
          <w:szCs w:val="18"/>
        </w:rPr>
      </w:pPr>
      <w:r w:rsidRPr="0081298A">
        <w:rPr>
          <w:rFonts w:ascii="Arial" w:hAnsi="Arial" w:cs="Arial"/>
          <w:sz w:val="18"/>
          <w:szCs w:val="18"/>
        </w:rPr>
        <w:lastRenderedPageBreak/>
        <w:t>Vrednost del po stanovanjih:</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334"/>
        <w:gridCol w:w="1987"/>
        <w:gridCol w:w="1191"/>
        <w:gridCol w:w="1834"/>
        <w:gridCol w:w="1843"/>
      </w:tblGrid>
      <w:tr w:rsidR="00954DCC" w:rsidRPr="0081298A" w14:paraId="2E4F07B6" w14:textId="77777777" w:rsidTr="00954DCC">
        <w:trPr>
          <w:trHeight w:val="650"/>
        </w:trPr>
        <w:tc>
          <w:tcPr>
            <w:tcW w:w="587" w:type="dxa"/>
            <w:vAlign w:val="center"/>
          </w:tcPr>
          <w:p w14:paraId="283B826A" w14:textId="77777777" w:rsidR="00A1036C" w:rsidRPr="0081298A" w:rsidRDefault="00A1036C" w:rsidP="00674A9B">
            <w:pPr>
              <w:spacing w:after="0"/>
              <w:rPr>
                <w:rFonts w:ascii="Arial" w:hAnsi="Arial" w:cs="Arial"/>
                <w:b/>
                <w:sz w:val="18"/>
                <w:szCs w:val="18"/>
              </w:rPr>
            </w:pPr>
            <w:proofErr w:type="spellStart"/>
            <w:r w:rsidRPr="0081298A">
              <w:rPr>
                <w:rFonts w:ascii="Arial" w:hAnsi="Arial" w:cs="Arial"/>
                <w:b/>
                <w:sz w:val="18"/>
                <w:szCs w:val="18"/>
              </w:rPr>
              <w:t>Zap</w:t>
            </w:r>
            <w:proofErr w:type="spellEnd"/>
            <w:r w:rsidRPr="0081298A">
              <w:rPr>
                <w:rFonts w:ascii="Arial" w:hAnsi="Arial" w:cs="Arial"/>
                <w:b/>
                <w:sz w:val="18"/>
                <w:szCs w:val="18"/>
              </w:rPr>
              <w:t>. št.</w:t>
            </w:r>
          </w:p>
        </w:tc>
        <w:tc>
          <w:tcPr>
            <w:tcW w:w="2334" w:type="dxa"/>
            <w:shd w:val="clear" w:color="auto" w:fill="auto"/>
            <w:vAlign w:val="center"/>
          </w:tcPr>
          <w:p w14:paraId="0E06E87D" w14:textId="77777777" w:rsidR="00A1036C" w:rsidRPr="0081298A" w:rsidRDefault="00A1036C" w:rsidP="00674A9B">
            <w:pPr>
              <w:spacing w:after="0"/>
              <w:rPr>
                <w:rFonts w:ascii="Arial" w:hAnsi="Arial" w:cs="Arial"/>
                <w:b/>
                <w:sz w:val="18"/>
                <w:szCs w:val="18"/>
              </w:rPr>
            </w:pPr>
            <w:r w:rsidRPr="0081298A">
              <w:rPr>
                <w:rFonts w:ascii="Arial" w:hAnsi="Arial" w:cs="Arial"/>
                <w:b/>
                <w:sz w:val="18"/>
                <w:szCs w:val="18"/>
              </w:rPr>
              <w:t>Naslov</w:t>
            </w:r>
          </w:p>
        </w:tc>
        <w:tc>
          <w:tcPr>
            <w:tcW w:w="1987" w:type="dxa"/>
            <w:shd w:val="clear" w:color="auto" w:fill="auto"/>
            <w:vAlign w:val="center"/>
          </w:tcPr>
          <w:p w14:paraId="3A11BDEE" w14:textId="1713D258" w:rsidR="00A1036C" w:rsidRPr="0081298A" w:rsidRDefault="00A1036C" w:rsidP="00674A9B">
            <w:pPr>
              <w:spacing w:after="0"/>
              <w:rPr>
                <w:rFonts w:ascii="Arial" w:hAnsi="Arial" w:cs="Arial"/>
                <w:b/>
                <w:sz w:val="18"/>
                <w:szCs w:val="18"/>
              </w:rPr>
            </w:pPr>
            <w:r w:rsidRPr="0081298A">
              <w:rPr>
                <w:rFonts w:ascii="Arial" w:hAnsi="Arial" w:cs="Arial"/>
                <w:b/>
                <w:sz w:val="18"/>
                <w:szCs w:val="18"/>
              </w:rPr>
              <w:t>Številka stanovanja</w:t>
            </w:r>
            <w:r>
              <w:rPr>
                <w:rFonts w:ascii="Arial" w:hAnsi="Arial" w:cs="Arial"/>
                <w:b/>
                <w:sz w:val="18"/>
                <w:szCs w:val="18"/>
              </w:rPr>
              <w:t>/</w:t>
            </w:r>
          </w:p>
          <w:p w14:paraId="55B027FB" w14:textId="77777777" w:rsidR="00A1036C" w:rsidRPr="0081298A" w:rsidRDefault="00A1036C" w:rsidP="00674A9B">
            <w:pPr>
              <w:spacing w:after="0"/>
              <w:rPr>
                <w:rFonts w:ascii="Arial" w:hAnsi="Arial" w:cs="Arial"/>
                <w:b/>
                <w:sz w:val="18"/>
                <w:szCs w:val="18"/>
              </w:rPr>
            </w:pPr>
            <w:r w:rsidRPr="0081298A">
              <w:rPr>
                <w:rFonts w:ascii="Arial" w:hAnsi="Arial" w:cs="Arial"/>
                <w:b/>
                <w:sz w:val="18"/>
                <w:szCs w:val="18"/>
              </w:rPr>
              <w:t>nadstropje</w:t>
            </w:r>
          </w:p>
        </w:tc>
        <w:tc>
          <w:tcPr>
            <w:tcW w:w="1191" w:type="dxa"/>
          </w:tcPr>
          <w:p w14:paraId="133E38FC" w14:textId="482E4C00" w:rsidR="00A1036C" w:rsidRPr="0081298A" w:rsidDel="00010464" w:rsidRDefault="00A1036C" w:rsidP="00954DCC">
            <w:pPr>
              <w:spacing w:before="120" w:after="0"/>
              <w:jc w:val="center"/>
              <w:rPr>
                <w:rFonts w:ascii="Arial" w:hAnsi="Arial" w:cs="Arial"/>
                <w:b/>
                <w:sz w:val="18"/>
                <w:szCs w:val="18"/>
              </w:rPr>
            </w:pPr>
            <w:r>
              <w:rPr>
                <w:rFonts w:ascii="Arial" w:hAnsi="Arial" w:cs="Arial"/>
                <w:b/>
                <w:sz w:val="18"/>
                <w:szCs w:val="18"/>
              </w:rPr>
              <w:t>Predmet JN</w:t>
            </w:r>
          </w:p>
        </w:tc>
        <w:tc>
          <w:tcPr>
            <w:tcW w:w="1834" w:type="dxa"/>
            <w:shd w:val="clear" w:color="auto" w:fill="auto"/>
            <w:vAlign w:val="center"/>
          </w:tcPr>
          <w:p w14:paraId="61FA9DD3" w14:textId="32AA4212" w:rsidR="00A1036C" w:rsidRPr="0081298A" w:rsidRDefault="00A1036C" w:rsidP="00674A9B">
            <w:pPr>
              <w:spacing w:after="0"/>
              <w:jc w:val="center"/>
              <w:rPr>
                <w:rFonts w:ascii="Arial" w:hAnsi="Arial" w:cs="Arial"/>
                <w:b/>
                <w:sz w:val="18"/>
                <w:szCs w:val="18"/>
              </w:rPr>
            </w:pPr>
            <w:r>
              <w:rPr>
                <w:rFonts w:ascii="Arial" w:hAnsi="Arial" w:cs="Arial"/>
                <w:b/>
                <w:sz w:val="18"/>
                <w:szCs w:val="18"/>
              </w:rPr>
              <w:t>Znesek</w:t>
            </w:r>
            <w:r w:rsidRPr="0081298A">
              <w:rPr>
                <w:rFonts w:ascii="Arial" w:hAnsi="Arial" w:cs="Arial"/>
                <w:b/>
                <w:sz w:val="18"/>
                <w:szCs w:val="18"/>
              </w:rPr>
              <w:t xml:space="preserve"> brez DDV</w:t>
            </w:r>
          </w:p>
        </w:tc>
        <w:tc>
          <w:tcPr>
            <w:tcW w:w="1843" w:type="dxa"/>
            <w:shd w:val="clear" w:color="auto" w:fill="auto"/>
            <w:vAlign w:val="center"/>
          </w:tcPr>
          <w:p w14:paraId="66859917" w14:textId="48B588A0" w:rsidR="00A1036C" w:rsidRPr="0081298A" w:rsidRDefault="00A1036C" w:rsidP="00674A9B">
            <w:pPr>
              <w:spacing w:after="0"/>
              <w:jc w:val="center"/>
              <w:rPr>
                <w:rFonts w:ascii="Arial" w:hAnsi="Arial" w:cs="Arial"/>
                <w:b/>
                <w:sz w:val="18"/>
                <w:szCs w:val="18"/>
              </w:rPr>
            </w:pPr>
            <w:r>
              <w:rPr>
                <w:rFonts w:ascii="Arial" w:hAnsi="Arial" w:cs="Arial"/>
                <w:b/>
                <w:sz w:val="18"/>
                <w:szCs w:val="18"/>
              </w:rPr>
              <w:t>Znesek</w:t>
            </w:r>
            <w:r w:rsidRPr="0081298A">
              <w:rPr>
                <w:rFonts w:ascii="Arial" w:hAnsi="Arial" w:cs="Arial"/>
                <w:b/>
                <w:sz w:val="18"/>
                <w:szCs w:val="18"/>
              </w:rPr>
              <w:t xml:space="preserve"> z DDV</w:t>
            </w:r>
          </w:p>
        </w:tc>
      </w:tr>
      <w:tr w:rsidR="00954DCC" w:rsidRPr="0081298A" w14:paraId="3F265564" w14:textId="77777777" w:rsidTr="00954DCC">
        <w:trPr>
          <w:trHeight w:val="445"/>
        </w:trPr>
        <w:tc>
          <w:tcPr>
            <w:tcW w:w="587" w:type="dxa"/>
            <w:vAlign w:val="center"/>
          </w:tcPr>
          <w:p w14:paraId="28E78A5D" w14:textId="77777777" w:rsidR="00A1036C" w:rsidRPr="0081298A" w:rsidRDefault="00A1036C" w:rsidP="00764A55">
            <w:pPr>
              <w:spacing w:after="0"/>
              <w:rPr>
                <w:rFonts w:ascii="Arial" w:hAnsi="Arial" w:cs="Arial"/>
                <w:sz w:val="18"/>
                <w:szCs w:val="18"/>
              </w:rPr>
            </w:pPr>
            <w:r w:rsidRPr="0081298A">
              <w:rPr>
                <w:rFonts w:ascii="Arial" w:hAnsi="Arial" w:cs="Arial"/>
                <w:sz w:val="18"/>
                <w:szCs w:val="18"/>
              </w:rPr>
              <w:t>1</w:t>
            </w:r>
          </w:p>
        </w:tc>
        <w:tc>
          <w:tcPr>
            <w:tcW w:w="2334" w:type="dxa"/>
            <w:shd w:val="clear" w:color="auto" w:fill="auto"/>
            <w:vAlign w:val="center"/>
          </w:tcPr>
          <w:p w14:paraId="55B3E2EE" w14:textId="63112907" w:rsidR="00A1036C" w:rsidRPr="0081298A" w:rsidRDefault="00A1036C" w:rsidP="00764A55">
            <w:pPr>
              <w:spacing w:after="0"/>
              <w:rPr>
                <w:rFonts w:ascii="Arial" w:hAnsi="Arial" w:cs="Arial"/>
                <w:sz w:val="18"/>
                <w:szCs w:val="18"/>
              </w:rPr>
            </w:pPr>
            <w:r>
              <w:rPr>
                <w:rFonts w:ascii="Arial" w:hAnsi="Arial" w:cs="Arial"/>
                <w:sz w:val="18"/>
                <w:szCs w:val="18"/>
              </w:rPr>
              <w:t>Goriška 51</w:t>
            </w:r>
          </w:p>
        </w:tc>
        <w:tc>
          <w:tcPr>
            <w:tcW w:w="1987" w:type="dxa"/>
            <w:shd w:val="clear" w:color="auto" w:fill="auto"/>
            <w:vAlign w:val="center"/>
          </w:tcPr>
          <w:p w14:paraId="7115B9CC" w14:textId="4B40AC25" w:rsidR="00A1036C" w:rsidRPr="00CE48D6" w:rsidRDefault="00A1036C" w:rsidP="00764A55">
            <w:pPr>
              <w:spacing w:after="0"/>
              <w:jc w:val="center"/>
              <w:rPr>
                <w:rFonts w:ascii="Arial" w:hAnsi="Arial" w:cs="Arial"/>
                <w:sz w:val="18"/>
                <w:szCs w:val="18"/>
              </w:rPr>
            </w:pPr>
            <w:r>
              <w:rPr>
                <w:rFonts w:ascii="Arial" w:hAnsi="Arial" w:cs="Arial"/>
                <w:sz w:val="18"/>
                <w:szCs w:val="18"/>
              </w:rPr>
              <w:t>20/III</w:t>
            </w:r>
          </w:p>
        </w:tc>
        <w:tc>
          <w:tcPr>
            <w:tcW w:w="1191" w:type="dxa"/>
          </w:tcPr>
          <w:p w14:paraId="4DF6E293" w14:textId="13FDE07C" w:rsidR="00A1036C" w:rsidRPr="0081298A" w:rsidRDefault="00A1036C" w:rsidP="00954DCC">
            <w:pPr>
              <w:spacing w:before="120" w:after="0"/>
              <w:jc w:val="center"/>
              <w:rPr>
                <w:rFonts w:ascii="Arial" w:hAnsi="Arial" w:cs="Arial"/>
                <w:sz w:val="18"/>
                <w:szCs w:val="18"/>
              </w:rPr>
            </w:pPr>
            <w:r>
              <w:rPr>
                <w:rFonts w:ascii="Arial" w:hAnsi="Arial" w:cs="Arial"/>
                <w:sz w:val="18"/>
                <w:szCs w:val="18"/>
              </w:rPr>
              <w:t>stanovanje</w:t>
            </w:r>
          </w:p>
        </w:tc>
        <w:tc>
          <w:tcPr>
            <w:tcW w:w="1834" w:type="dxa"/>
            <w:shd w:val="clear" w:color="auto" w:fill="auto"/>
            <w:vAlign w:val="center"/>
          </w:tcPr>
          <w:p w14:paraId="6985B22E" w14:textId="551CD3D1" w:rsidR="00A1036C" w:rsidRPr="0081298A" w:rsidRDefault="00A1036C" w:rsidP="00764A55">
            <w:pPr>
              <w:spacing w:after="0"/>
              <w:rPr>
                <w:rFonts w:ascii="Arial" w:hAnsi="Arial" w:cs="Arial"/>
                <w:sz w:val="18"/>
                <w:szCs w:val="18"/>
              </w:rPr>
            </w:pPr>
          </w:p>
        </w:tc>
        <w:tc>
          <w:tcPr>
            <w:tcW w:w="1843" w:type="dxa"/>
            <w:shd w:val="clear" w:color="auto" w:fill="auto"/>
            <w:vAlign w:val="center"/>
          </w:tcPr>
          <w:p w14:paraId="49117E47" w14:textId="77777777" w:rsidR="00A1036C" w:rsidRPr="0081298A" w:rsidRDefault="00A1036C" w:rsidP="00764A55">
            <w:pPr>
              <w:spacing w:after="0"/>
              <w:rPr>
                <w:rFonts w:ascii="Arial" w:hAnsi="Arial" w:cs="Arial"/>
                <w:sz w:val="18"/>
                <w:szCs w:val="18"/>
              </w:rPr>
            </w:pPr>
          </w:p>
        </w:tc>
      </w:tr>
      <w:tr w:rsidR="00954DCC" w:rsidRPr="0081298A" w14:paraId="1AE327AD" w14:textId="77777777" w:rsidTr="00954DCC">
        <w:trPr>
          <w:trHeight w:val="445"/>
        </w:trPr>
        <w:tc>
          <w:tcPr>
            <w:tcW w:w="587" w:type="dxa"/>
            <w:vAlign w:val="center"/>
          </w:tcPr>
          <w:p w14:paraId="3CA6B0E0" w14:textId="77777777" w:rsidR="00A1036C" w:rsidRPr="0081298A" w:rsidRDefault="00A1036C" w:rsidP="00764A55">
            <w:pPr>
              <w:spacing w:after="0"/>
              <w:rPr>
                <w:rFonts w:ascii="Arial" w:hAnsi="Arial" w:cs="Arial"/>
                <w:sz w:val="18"/>
                <w:szCs w:val="18"/>
              </w:rPr>
            </w:pPr>
            <w:r w:rsidRPr="0081298A">
              <w:rPr>
                <w:rFonts w:ascii="Arial" w:hAnsi="Arial" w:cs="Arial"/>
                <w:sz w:val="18"/>
                <w:szCs w:val="18"/>
              </w:rPr>
              <w:t>2</w:t>
            </w:r>
          </w:p>
        </w:tc>
        <w:tc>
          <w:tcPr>
            <w:tcW w:w="2334" w:type="dxa"/>
            <w:shd w:val="clear" w:color="auto" w:fill="auto"/>
            <w:vAlign w:val="center"/>
          </w:tcPr>
          <w:p w14:paraId="61DC4928" w14:textId="00B4313F" w:rsidR="00A1036C" w:rsidRPr="0081298A" w:rsidRDefault="00A1036C" w:rsidP="00764A55">
            <w:pPr>
              <w:spacing w:after="0"/>
              <w:rPr>
                <w:rFonts w:ascii="Arial" w:hAnsi="Arial" w:cs="Arial"/>
                <w:sz w:val="18"/>
                <w:szCs w:val="18"/>
              </w:rPr>
            </w:pPr>
            <w:r>
              <w:rPr>
                <w:rFonts w:ascii="Arial" w:hAnsi="Arial" w:cs="Arial"/>
                <w:sz w:val="18"/>
                <w:szCs w:val="18"/>
              </w:rPr>
              <w:t>Šalek 100</w:t>
            </w:r>
          </w:p>
        </w:tc>
        <w:tc>
          <w:tcPr>
            <w:tcW w:w="1987" w:type="dxa"/>
            <w:shd w:val="clear" w:color="auto" w:fill="auto"/>
            <w:vAlign w:val="center"/>
          </w:tcPr>
          <w:p w14:paraId="5AEF5DD2" w14:textId="5713DB78" w:rsidR="00A1036C" w:rsidRPr="00CE48D6" w:rsidRDefault="00A1036C" w:rsidP="00764A55">
            <w:pPr>
              <w:spacing w:after="0"/>
              <w:jc w:val="center"/>
              <w:rPr>
                <w:rFonts w:ascii="Arial" w:hAnsi="Arial" w:cs="Arial"/>
                <w:sz w:val="18"/>
                <w:szCs w:val="18"/>
              </w:rPr>
            </w:pPr>
            <w:r>
              <w:rPr>
                <w:rFonts w:ascii="Arial" w:hAnsi="Arial" w:cs="Arial"/>
                <w:sz w:val="18"/>
                <w:szCs w:val="18"/>
              </w:rPr>
              <w:t>23/M</w:t>
            </w:r>
          </w:p>
        </w:tc>
        <w:tc>
          <w:tcPr>
            <w:tcW w:w="1191" w:type="dxa"/>
          </w:tcPr>
          <w:p w14:paraId="3E8003B2" w14:textId="7E1EF9CF" w:rsidR="00A1036C" w:rsidRPr="0081298A" w:rsidRDefault="00A1036C" w:rsidP="00954DCC">
            <w:pPr>
              <w:spacing w:before="120" w:after="0"/>
              <w:jc w:val="center"/>
              <w:rPr>
                <w:rFonts w:ascii="Arial" w:hAnsi="Arial" w:cs="Arial"/>
                <w:sz w:val="18"/>
                <w:szCs w:val="18"/>
              </w:rPr>
            </w:pPr>
            <w:r>
              <w:rPr>
                <w:rFonts w:ascii="Arial" w:hAnsi="Arial" w:cs="Arial"/>
                <w:sz w:val="18"/>
                <w:szCs w:val="18"/>
              </w:rPr>
              <w:t>stanovanje</w:t>
            </w:r>
          </w:p>
        </w:tc>
        <w:tc>
          <w:tcPr>
            <w:tcW w:w="1834" w:type="dxa"/>
            <w:shd w:val="clear" w:color="auto" w:fill="auto"/>
            <w:vAlign w:val="center"/>
          </w:tcPr>
          <w:p w14:paraId="2BEF1669" w14:textId="135EFF97" w:rsidR="00A1036C" w:rsidRPr="0081298A" w:rsidRDefault="00A1036C" w:rsidP="00764A55">
            <w:pPr>
              <w:spacing w:after="0"/>
              <w:rPr>
                <w:rFonts w:ascii="Arial" w:hAnsi="Arial" w:cs="Arial"/>
                <w:sz w:val="18"/>
                <w:szCs w:val="18"/>
              </w:rPr>
            </w:pPr>
          </w:p>
        </w:tc>
        <w:tc>
          <w:tcPr>
            <w:tcW w:w="1843" w:type="dxa"/>
            <w:shd w:val="clear" w:color="auto" w:fill="auto"/>
            <w:vAlign w:val="center"/>
          </w:tcPr>
          <w:p w14:paraId="0E3B7AD0" w14:textId="77777777" w:rsidR="00A1036C" w:rsidRPr="0081298A" w:rsidRDefault="00A1036C" w:rsidP="00764A55">
            <w:pPr>
              <w:spacing w:after="0"/>
              <w:rPr>
                <w:rFonts w:ascii="Arial" w:hAnsi="Arial" w:cs="Arial"/>
                <w:sz w:val="18"/>
                <w:szCs w:val="18"/>
              </w:rPr>
            </w:pPr>
          </w:p>
        </w:tc>
      </w:tr>
      <w:tr w:rsidR="00954DCC" w:rsidRPr="0081298A" w14:paraId="3CEB1EEA" w14:textId="77777777" w:rsidTr="00954DCC">
        <w:trPr>
          <w:trHeight w:val="445"/>
        </w:trPr>
        <w:tc>
          <w:tcPr>
            <w:tcW w:w="587" w:type="dxa"/>
            <w:vAlign w:val="center"/>
          </w:tcPr>
          <w:p w14:paraId="1775CE79" w14:textId="77777777" w:rsidR="00A1036C" w:rsidRPr="0081298A" w:rsidRDefault="00A1036C" w:rsidP="00764A55">
            <w:pPr>
              <w:spacing w:after="0"/>
              <w:rPr>
                <w:rFonts w:ascii="Arial" w:hAnsi="Arial" w:cs="Arial"/>
                <w:sz w:val="18"/>
                <w:szCs w:val="18"/>
              </w:rPr>
            </w:pPr>
            <w:r w:rsidRPr="0081298A">
              <w:rPr>
                <w:rFonts w:ascii="Arial" w:hAnsi="Arial" w:cs="Arial"/>
                <w:sz w:val="18"/>
                <w:szCs w:val="18"/>
              </w:rPr>
              <w:t>3</w:t>
            </w:r>
          </w:p>
        </w:tc>
        <w:tc>
          <w:tcPr>
            <w:tcW w:w="2334" w:type="dxa"/>
            <w:shd w:val="clear" w:color="auto" w:fill="auto"/>
            <w:vAlign w:val="center"/>
          </w:tcPr>
          <w:p w14:paraId="1D7EBB65" w14:textId="543DEB95" w:rsidR="00A1036C" w:rsidRPr="0081298A" w:rsidRDefault="00A1036C" w:rsidP="00764A55">
            <w:pPr>
              <w:spacing w:after="0"/>
              <w:rPr>
                <w:rFonts w:ascii="Arial" w:hAnsi="Arial" w:cs="Arial"/>
                <w:sz w:val="18"/>
                <w:szCs w:val="18"/>
              </w:rPr>
            </w:pPr>
            <w:r>
              <w:rPr>
                <w:rFonts w:ascii="Arial" w:hAnsi="Arial" w:cs="Arial"/>
                <w:sz w:val="18"/>
                <w:szCs w:val="18"/>
              </w:rPr>
              <w:t>Cesta Františka Foita 10</w:t>
            </w:r>
          </w:p>
        </w:tc>
        <w:tc>
          <w:tcPr>
            <w:tcW w:w="1987" w:type="dxa"/>
            <w:shd w:val="clear" w:color="auto" w:fill="auto"/>
            <w:vAlign w:val="center"/>
          </w:tcPr>
          <w:p w14:paraId="21E7D774" w14:textId="6974914B" w:rsidR="00A1036C" w:rsidRPr="00CE48D6" w:rsidRDefault="00A1036C" w:rsidP="00764A55">
            <w:pPr>
              <w:spacing w:after="0"/>
              <w:jc w:val="center"/>
              <w:rPr>
                <w:rFonts w:ascii="Arial" w:hAnsi="Arial" w:cs="Arial"/>
                <w:sz w:val="18"/>
                <w:szCs w:val="18"/>
              </w:rPr>
            </w:pPr>
            <w:r>
              <w:rPr>
                <w:rFonts w:ascii="Arial" w:hAnsi="Arial" w:cs="Arial"/>
                <w:sz w:val="18"/>
                <w:szCs w:val="18"/>
              </w:rPr>
              <w:t>22/VI</w:t>
            </w:r>
          </w:p>
        </w:tc>
        <w:tc>
          <w:tcPr>
            <w:tcW w:w="1191" w:type="dxa"/>
          </w:tcPr>
          <w:p w14:paraId="26B4BF93" w14:textId="336FECA8" w:rsidR="00A1036C" w:rsidRPr="0081298A" w:rsidRDefault="00A1036C" w:rsidP="00954DCC">
            <w:pPr>
              <w:spacing w:before="120" w:after="0"/>
              <w:jc w:val="center"/>
              <w:rPr>
                <w:rFonts w:ascii="Arial" w:hAnsi="Arial" w:cs="Arial"/>
                <w:sz w:val="18"/>
                <w:szCs w:val="18"/>
              </w:rPr>
            </w:pPr>
            <w:r>
              <w:rPr>
                <w:rFonts w:ascii="Arial" w:hAnsi="Arial" w:cs="Arial"/>
                <w:sz w:val="18"/>
                <w:szCs w:val="18"/>
              </w:rPr>
              <w:t>kopalnica</w:t>
            </w:r>
          </w:p>
        </w:tc>
        <w:tc>
          <w:tcPr>
            <w:tcW w:w="1834" w:type="dxa"/>
            <w:shd w:val="clear" w:color="auto" w:fill="auto"/>
            <w:vAlign w:val="center"/>
          </w:tcPr>
          <w:p w14:paraId="564134BD" w14:textId="501A9436" w:rsidR="00A1036C" w:rsidRPr="0081298A" w:rsidRDefault="00A1036C" w:rsidP="00764A55">
            <w:pPr>
              <w:spacing w:after="0"/>
              <w:rPr>
                <w:rFonts w:ascii="Arial" w:hAnsi="Arial" w:cs="Arial"/>
                <w:sz w:val="18"/>
                <w:szCs w:val="18"/>
              </w:rPr>
            </w:pPr>
          </w:p>
        </w:tc>
        <w:tc>
          <w:tcPr>
            <w:tcW w:w="1843" w:type="dxa"/>
            <w:shd w:val="clear" w:color="auto" w:fill="auto"/>
            <w:vAlign w:val="center"/>
          </w:tcPr>
          <w:p w14:paraId="1E9107F6" w14:textId="77777777" w:rsidR="00A1036C" w:rsidRPr="0081298A" w:rsidRDefault="00A1036C" w:rsidP="00764A55">
            <w:pPr>
              <w:spacing w:after="0"/>
              <w:rPr>
                <w:rFonts w:ascii="Arial" w:hAnsi="Arial" w:cs="Arial"/>
                <w:sz w:val="18"/>
                <w:szCs w:val="18"/>
              </w:rPr>
            </w:pPr>
          </w:p>
        </w:tc>
      </w:tr>
      <w:tr w:rsidR="00954DCC" w:rsidRPr="0081298A" w14:paraId="72F306AB" w14:textId="77777777" w:rsidTr="00954DCC">
        <w:trPr>
          <w:trHeight w:val="445"/>
        </w:trPr>
        <w:tc>
          <w:tcPr>
            <w:tcW w:w="587" w:type="dxa"/>
            <w:vAlign w:val="center"/>
          </w:tcPr>
          <w:p w14:paraId="230DD9D7" w14:textId="77777777" w:rsidR="00A1036C" w:rsidRPr="0081298A" w:rsidRDefault="00A1036C" w:rsidP="00764A55">
            <w:pPr>
              <w:spacing w:after="0"/>
              <w:rPr>
                <w:rFonts w:ascii="Arial" w:hAnsi="Arial" w:cs="Arial"/>
                <w:sz w:val="18"/>
                <w:szCs w:val="18"/>
              </w:rPr>
            </w:pPr>
            <w:r w:rsidRPr="0081298A">
              <w:rPr>
                <w:rFonts w:ascii="Arial" w:hAnsi="Arial" w:cs="Arial"/>
                <w:sz w:val="18"/>
                <w:szCs w:val="18"/>
              </w:rPr>
              <w:t>4</w:t>
            </w:r>
          </w:p>
        </w:tc>
        <w:tc>
          <w:tcPr>
            <w:tcW w:w="2334" w:type="dxa"/>
            <w:shd w:val="clear" w:color="auto" w:fill="auto"/>
            <w:vAlign w:val="center"/>
          </w:tcPr>
          <w:p w14:paraId="656AD6FC" w14:textId="26748FCD" w:rsidR="00A1036C" w:rsidRPr="0081298A" w:rsidRDefault="00A1036C" w:rsidP="00764A55">
            <w:pPr>
              <w:spacing w:after="0"/>
              <w:rPr>
                <w:rFonts w:ascii="Arial" w:hAnsi="Arial" w:cs="Arial"/>
                <w:sz w:val="18"/>
                <w:szCs w:val="18"/>
              </w:rPr>
            </w:pPr>
            <w:r>
              <w:rPr>
                <w:rFonts w:ascii="Arial" w:hAnsi="Arial" w:cs="Arial"/>
                <w:sz w:val="18"/>
                <w:szCs w:val="18"/>
              </w:rPr>
              <w:t>Cesta Simona Blatnika 1</w:t>
            </w:r>
          </w:p>
        </w:tc>
        <w:tc>
          <w:tcPr>
            <w:tcW w:w="1987" w:type="dxa"/>
            <w:shd w:val="clear" w:color="auto" w:fill="auto"/>
            <w:vAlign w:val="center"/>
          </w:tcPr>
          <w:p w14:paraId="4EC65F22" w14:textId="185877AE" w:rsidR="00A1036C" w:rsidRPr="00CE48D6" w:rsidRDefault="00A1036C" w:rsidP="00764A55">
            <w:pPr>
              <w:spacing w:after="0"/>
              <w:jc w:val="center"/>
              <w:rPr>
                <w:rFonts w:ascii="Arial" w:hAnsi="Arial" w:cs="Arial"/>
                <w:sz w:val="18"/>
                <w:szCs w:val="18"/>
              </w:rPr>
            </w:pPr>
            <w:r>
              <w:rPr>
                <w:rFonts w:ascii="Arial" w:hAnsi="Arial" w:cs="Arial"/>
                <w:sz w:val="18"/>
                <w:szCs w:val="18"/>
              </w:rPr>
              <w:t>36/II</w:t>
            </w:r>
          </w:p>
        </w:tc>
        <w:tc>
          <w:tcPr>
            <w:tcW w:w="1191" w:type="dxa"/>
          </w:tcPr>
          <w:p w14:paraId="761B3DF9" w14:textId="3F5C2082" w:rsidR="00A1036C" w:rsidRPr="0081298A" w:rsidRDefault="00A1036C" w:rsidP="00954DCC">
            <w:pPr>
              <w:spacing w:before="120" w:after="0"/>
              <w:jc w:val="center"/>
              <w:rPr>
                <w:rFonts w:ascii="Arial" w:hAnsi="Arial" w:cs="Arial"/>
                <w:sz w:val="18"/>
                <w:szCs w:val="18"/>
              </w:rPr>
            </w:pPr>
            <w:r>
              <w:rPr>
                <w:rFonts w:ascii="Arial" w:hAnsi="Arial" w:cs="Arial"/>
                <w:sz w:val="18"/>
                <w:szCs w:val="18"/>
              </w:rPr>
              <w:t>kopalnica</w:t>
            </w:r>
          </w:p>
        </w:tc>
        <w:tc>
          <w:tcPr>
            <w:tcW w:w="1834" w:type="dxa"/>
            <w:shd w:val="clear" w:color="auto" w:fill="auto"/>
            <w:vAlign w:val="center"/>
          </w:tcPr>
          <w:p w14:paraId="2B3C702C" w14:textId="7F2629B7" w:rsidR="00A1036C" w:rsidRPr="0081298A" w:rsidRDefault="00A1036C" w:rsidP="00764A55">
            <w:pPr>
              <w:spacing w:after="0"/>
              <w:rPr>
                <w:rFonts w:ascii="Arial" w:hAnsi="Arial" w:cs="Arial"/>
                <w:sz w:val="18"/>
                <w:szCs w:val="18"/>
              </w:rPr>
            </w:pPr>
          </w:p>
        </w:tc>
        <w:tc>
          <w:tcPr>
            <w:tcW w:w="1843" w:type="dxa"/>
            <w:shd w:val="clear" w:color="auto" w:fill="auto"/>
            <w:vAlign w:val="center"/>
          </w:tcPr>
          <w:p w14:paraId="48A81323" w14:textId="77777777" w:rsidR="00A1036C" w:rsidRPr="0081298A" w:rsidRDefault="00A1036C" w:rsidP="00764A55">
            <w:pPr>
              <w:spacing w:after="0"/>
              <w:rPr>
                <w:rFonts w:ascii="Arial" w:hAnsi="Arial" w:cs="Arial"/>
                <w:sz w:val="18"/>
                <w:szCs w:val="18"/>
              </w:rPr>
            </w:pPr>
          </w:p>
        </w:tc>
      </w:tr>
      <w:tr w:rsidR="00954DCC" w:rsidRPr="0081298A" w14:paraId="7897D35B" w14:textId="77777777" w:rsidTr="00954DCC">
        <w:trPr>
          <w:trHeight w:val="445"/>
        </w:trPr>
        <w:tc>
          <w:tcPr>
            <w:tcW w:w="587" w:type="dxa"/>
            <w:vAlign w:val="center"/>
          </w:tcPr>
          <w:p w14:paraId="7053CFF8" w14:textId="77777777" w:rsidR="00A1036C" w:rsidRPr="0081298A" w:rsidRDefault="00A1036C" w:rsidP="00764A55">
            <w:pPr>
              <w:spacing w:after="0"/>
              <w:rPr>
                <w:rFonts w:ascii="Arial" w:hAnsi="Arial" w:cs="Arial"/>
                <w:sz w:val="18"/>
                <w:szCs w:val="18"/>
              </w:rPr>
            </w:pPr>
            <w:r w:rsidRPr="0081298A">
              <w:rPr>
                <w:rFonts w:ascii="Arial" w:hAnsi="Arial" w:cs="Arial"/>
                <w:sz w:val="18"/>
                <w:szCs w:val="18"/>
              </w:rPr>
              <w:t>5</w:t>
            </w:r>
          </w:p>
        </w:tc>
        <w:tc>
          <w:tcPr>
            <w:tcW w:w="2334" w:type="dxa"/>
            <w:shd w:val="clear" w:color="auto" w:fill="auto"/>
            <w:vAlign w:val="center"/>
          </w:tcPr>
          <w:p w14:paraId="5A5E550D" w14:textId="73D141FD" w:rsidR="00A1036C" w:rsidRPr="0081298A" w:rsidRDefault="00A1036C" w:rsidP="00764A55">
            <w:pPr>
              <w:spacing w:after="0"/>
              <w:rPr>
                <w:rFonts w:ascii="Arial" w:hAnsi="Arial" w:cs="Arial"/>
                <w:sz w:val="18"/>
                <w:szCs w:val="18"/>
              </w:rPr>
            </w:pPr>
            <w:r>
              <w:rPr>
                <w:rFonts w:ascii="Arial" w:hAnsi="Arial" w:cs="Arial"/>
                <w:sz w:val="18"/>
                <w:szCs w:val="18"/>
              </w:rPr>
              <w:t>Cesta Simona Blatnika 1</w:t>
            </w:r>
          </w:p>
        </w:tc>
        <w:tc>
          <w:tcPr>
            <w:tcW w:w="1987" w:type="dxa"/>
            <w:shd w:val="clear" w:color="auto" w:fill="auto"/>
            <w:vAlign w:val="center"/>
          </w:tcPr>
          <w:p w14:paraId="6FF1CC94" w14:textId="1D357CF7" w:rsidR="00A1036C" w:rsidRPr="00CE48D6" w:rsidRDefault="00A1036C" w:rsidP="00764A55">
            <w:pPr>
              <w:spacing w:after="0"/>
              <w:jc w:val="center"/>
              <w:rPr>
                <w:rFonts w:ascii="Arial" w:hAnsi="Arial" w:cs="Arial"/>
                <w:sz w:val="18"/>
                <w:szCs w:val="18"/>
              </w:rPr>
            </w:pPr>
            <w:r>
              <w:rPr>
                <w:rFonts w:ascii="Arial" w:hAnsi="Arial" w:cs="Arial"/>
                <w:sz w:val="18"/>
                <w:szCs w:val="18"/>
              </w:rPr>
              <w:t>17/P</w:t>
            </w:r>
          </w:p>
        </w:tc>
        <w:tc>
          <w:tcPr>
            <w:tcW w:w="1191" w:type="dxa"/>
          </w:tcPr>
          <w:p w14:paraId="4ED0191B" w14:textId="0E23A9EE" w:rsidR="00A1036C" w:rsidRPr="0081298A" w:rsidRDefault="00A1036C" w:rsidP="00954DCC">
            <w:pPr>
              <w:spacing w:before="120" w:after="0"/>
              <w:jc w:val="center"/>
              <w:rPr>
                <w:rFonts w:ascii="Arial" w:hAnsi="Arial" w:cs="Arial"/>
                <w:sz w:val="18"/>
                <w:szCs w:val="18"/>
              </w:rPr>
            </w:pPr>
            <w:r>
              <w:rPr>
                <w:rFonts w:ascii="Arial" w:hAnsi="Arial" w:cs="Arial"/>
                <w:sz w:val="18"/>
                <w:szCs w:val="18"/>
              </w:rPr>
              <w:t>kopalnica</w:t>
            </w:r>
          </w:p>
        </w:tc>
        <w:tc>
          <w:tcPr>
            <w:tcW w:w="1834" w:type="dxa"/>
            <w:shd w:val="clear" w:color="auto" w:fill="auto"/>
            <w:vAlign w:val="center"/>
          </w:tcPr>
          <w:p w14:paraId="2A424972" w14:textId="0E257A43" w:rsidR="00A1036C" w:rsidRPr="0081298A" w:rsidRDefault="00A1036C" w:rsidP="00764A55">
            <w:pPr>
              <w:spacing w:after="0"/>
              <w:rPr>
                <w:rFonts w:ascii="Arial" w:hAnsi="Arial" w:cs="Arial"/>
                <w:sz w:val="18"/>
                <w:szCs w:val="18"/>
              </w:rPr>
            </w:pPr>
          </w:p>
        </w:tc>
        <w:tc>
          <w:tcPr>
            <w:tcW w:w="1843" w:type="dxa"/>
            <w:shd w:val="clear" w:color="auto" w:fill="auto"/>
            <w:vAlign w:val="center"/>
          </w:tcPr>
          <w:p w14:paraId="4C0861AC" w14:textId="77777777" w:rsidR="00A1036C" w:rsidRPr="0081298A" w:rsidRDefault="00A1036C" w:rsidP="00764A55">
            <w:pPr>
              <w:spacing w:after="0"/>
              <w:rPr>
                <w:rFonts w:ascii="Arial" w:hAnsi="Arial" w:cs="Arial"/>
                <w:sz w:val="18"/>
                <w:szCs w:val="18"/>
              </w:rPr>
            </w:pPr>
          </w:p>
        </w:tc>
      </w:tr>
      <w:tr w:rsidR="00954DCC" w:rsidRPr="0081298A" w14:paraId="0EBF6862" w14:textId="77777777" w:rsidTr="00954DCC">
        <w:trPr>
          <w:trHeight w:val="445"/>
        </w:trPr>
        <w:tc>
          <w:tcPr>
            <w:tcW w:w="587" w:type="dxa"/>
            <w:vAlign w:val="center"/>
          </w:tcPr>
          <w:p w14:paraId="73943C06" w14:textId="77777777" w:rsidR="00A1036C" w:rsidRPr="0081298A" w:rsidRDefault="00A1036C" w:rsidP="00764A55">
            <w:pPr>
              <w:spacing w:after="0"/>
              <w:rPr>
                <w:rFonts w:ascii="Arial" w:hAnsi="Arial" w:cs="Arial"/>
                <w:sz w:val="18"/>
                <w:szCs w:val="18"/>
              </w:rPr>
            </w:pPr>
            <w:r w:rsidRPr="0081298A">
              <w:rPr>
                <w:rFonts w:ascii="Arial" w:hAnsi="Arial" w:cs="Arial"/>
                <w:sz w:val="18"/>
                <w:szCs w:val="18"/>
              </w:rPr>
              <w:t>6</w:t>
            </w:r>
          </w:p>
        </w:tc>
        <w:tc>
          <w:tcPr>
            <w:tcW w:w="2334" w:type="dxa"/>
            <w:shd w:val="clear" w:color="auto" w:fill="auto"/>
            <w:vAlign w:val="center"/>
          </w:tcPr>
          <w:p w14:paraId="18CF96A9" w14:textId="15282092" w:rsidR="00A1036C" w:rsidRPr="0081298A" w:rsidRDefault="00A1036C" w:rsidP="00764A55">
            <w:pPr>
              <w:spacing w:after="0"/>
              <w:rPr>
                <w:rFonts w:ascii="Arial" w:hAnsi="Arial" w:cs="Arial"/>
                <w:sz w:val="18"/>
                <w:szCs w:val="18"/>
              </w:rPr>
            </w:pPr>
            <w:r>
              <w:rPr>
                <w:rFonts w:ascii="Arial" w:hAnsi="Arial" w:cs="Arial"/>
                <w:sz w:val="18"/>
                <w:szCs w:val="18"/>
              </w:rPr>
              <w:t>Cesta Simona Blatnika 1a</w:t>
            </w:r>
          </w:p>
        </w:tc>
        <w:tc>
          <w:tcPr>
            <w:tcW w:w="1987" w:type="dxa"/>
            <w:shd w:val="clear" w:color="auto" w:fill="auto"/>
            <w:vAlign w:val="center"/>
          </w:tcPr>
          <w:p w14:paraId="6ED39B32" w14:textId="4CC2BF02" w:rsidR="00A1036C" w:rsidRPr="00CE48D6" w:rsidRDefault="00A1036C" w:rsidP="00764A55">
            <w:pPr>
              <w:spacing w:after="0"/>
              <w:jc w:val="center"/>
              <w:rPr>
                <w:rFonts w:ascii="Arial" w:hAnsi="Arial" w:cs="Arial"/>
                <w:sz w:val="18"/>
                <w:szCs w:val="18"/>
              </w:rPr>
            </w:pPr>
            <w:r>
              <w:rPr>
                <w:rFonts w:ascii="Arial" w:hAnsi="Arial" w:cs="Arial"/>
                <w:sz w:val="18"/>
                <w:szCs w:val="18"/>
              </w:rPr>
              <w:t>10/P</w:t>
            </w:r>
          </w:p>
        </w:tc>
        <w:tc>
          <w:tcPr>
            <w:tcW w:w="1191" w:type="dxa"/>
          </w:tcPr>
          <w:p w14:paraId="1EE88F6B" w14:textId="5BB374B3" w:rsidR="00A1036C" w:rsidRPr="0081298A" w:rsidRDefault="00A1036C" w:rsidP="00954DCC">
            <w:pPr>
              <w:spacing w:before="120" w:after="0"/>
              <w:jc w:val="center"/>
              <w:rPr>
                <w:rFonts w:ascii="Arial" w:hAnsi="Arial" w:cs="Arial"/>
                <w:sz w:val="18"/>
                <w:szCs w:val="18"/>
              </w:rPr>
            </w:pPr>
            <w:r>
              <w:rPr>
                <w:rFonts w:ascii="Arial" w:hAnsi="Arial" w:cs="Arial"/>
                <w:sz w:val="18"/>
                <w:szCs w:val="18"/>
              </w:rPr>
              <w:t>kopalnica</w:t>
            </w:r>
          </w:p>
        </w:tc>
        <w:tc>
          <w:tcPr>
            <w:tcW w:w="1834" w:type="dxa"/>
            <w:shd w:val="clear" w:color="auto" w:fill="auto"/>
            <w:vAlign w:val="center"/>
          </w:tcPr>
          <w:p w14:paraId="46F5CA25" w14:textId="20600690" w:rsidR="00A1036C" w:rsidRPr="0081298A" w:rsidRDefault="00A1036C" w:rsidP="00764A55">
            <w:pPr>
              <w:spacing w:after="0"/>
              <w:rPr>
                <w:rFonts w:ascii="Arial" w:hAnsi="Arial" w:cs="Arial"/>
                <w:sz w:val="18"/>
                <w:szCs w:val="18"/>
              </w:rPr>
            </w:pPr>
          </w:p>
        </w:tc>
        <w:tc>
          <w:tcPr>
            <w:tcW w:w="1843" w:type="dxa"/>
            <w:shd w:val="clear" w:color="auto" w:fill="auto"/>
            <w:vAlign w:val="center"/>
          </w:tcPr>
          <w:p w14:paraId="5E58C661" w14:textId="77777777" w:rsidR="00A1036C" w:rsidRPr="0081298A" w:rsidRDefault="00A1036C" w:rsidP="00764A55">
            <w:pPr>
              <w:spacing w:after="0"/>
              <w:rPr>
                <w:rFonts w:ascii="Arial" w:hAnsi="Arial" w:cs="Arial"/>
                <w:sz w:val="18"/>
                <w:szCs w:val="18"/>
              </w:rPr>
            </w:pPr>
          </w:p>
        </w:tc>
      </w:tr>
      <w:tr w:rsidR="00954DCC" w:rsidRPr="0081298A" w14:paraId="07D5F055" w14:textId="77777777" w:rsidTr="00954DCC">
        <w:trPr>
          <w:trHeight w:val="445"/>
        </w:trPr>
        <w:tc>
          <w:tcPr>
            <w:tcW w:w="587" w:type="dxa"/>
            <w:vAlign w:val="center"/>
          </w:tcPr>
          <w:p w14:paraId="5239B460" w14:textId="67970F97" w:rsidR="00A1036C" w:rsidRPr="0081298A" w:rsidRDefault="00A1036C" w:rsidP="00764A55">
            <w:pPr>
              <w:spacing w:after="0"/>
              <w:rPr>
                <w:rFonts w:ascii="Arial" w:hAnsi="Arial" w:cs="Arial"/>
                <w:sz w:val="18"/>
                <w:szCs w:val="18"/>
              </w:rPr>
            </w:pPr>
            <w:r>
              <w:rPr>
                <w:rFonts w:ascii="Arial" w:hAnsi="Arial" w:cs="Arial"/>
                <w:sz w:val="18"/>
                <w:szCs w:val="18"/>
              </w:rPr>
              <w:t>7</w:t>
            </w:r>
          </w:p>
        </w:tc>
        <w:tc>
          <w:tcPr>
            <w:tcW w:w="2334" w:type="dxa"/>
            <w:shd w:val="clear" w:color="auto" w:fill="auto"/>
            <w:vAlign w:val="center"/>
          </w:tcPr>
          <w:p w14:paraId="0AC9A058" w14:textId="6A522A39" w:rsidR="00A1036C" w:rsidRPr="0081298A" w:rsidRDefault="00A1036C" w:rsidP="00764A55">
            <w:pPr>
              <w:spacing w:after="0"/>
              <w:rPr>
                <w:rFonts w:ascii="Arial" w:hAnsi="Arial" w:cs="Arial"/>
                <w:sz w:val="18"/>
                <w:szCs w:val="18"/>
              </w:rPr>
            </w:pPr>
            <w:r>
              <w:rPr>
                <w:rFonts w:ascii="Arial" w:hAnsi="Arial" w:cs="Arial"/>
                <w:sz w:val="18"/>
                <w:szCs w:val="18"/>
              </w:rPr>
              <w:t>Cesta talcev 18</w:t>
            </w:r>
          </w:p>
        </w:tc>
        <w:tc>
          <w:tcPr>
            <w:tcW w:w="1987" w:type="dxa"/>
            <w:shd w:val="clear" w:color="auto" w:fill="auto"/>
            <w:vAlign w:val="center"/>
          </w:tcPr>
          <w:p w14:paraId="7418FECC" w14:textId="5C352F19" w:rsidR="00A1036C" w:rsidRPr="00CE48D6" w:rsidRDefault="00A1036C" w:rsidP="00764A55">
            <w:pPr>
              <w:spacing w:after="0"/>
              <w:jc w:val="center"/>
              <w:rPr>
                <w:rFonts w:ascii="Arial" w:hAnsi="Arial" w:cs="Arial"/>
                <w:sz w:val="18"/>
                <w:szCs w:val="18"/>
              </w:rPr>
            </w:pPr>
            <w:r>
              <w:rPr>
                <w:rFonts w:ascii="Arial" w:hAnsi="Arial" w:cs="Arial"/>
                <w:sz w:val="18"/>
                <w:szCs w:val="18"/>
              </w:rPr>
              <w:t>62/TE</w:t>
            </w:r>
          </w:p>
        </w:tc>
        <w:tc>
          <w:tcPr>
            <w:tcW w:w="1191" w:type="dxa"/>
          </w:tcPr>
          <w:p w14:paraId="5F16A115" w14:textId="75BFA930" w:rsidR="00A1036C" w:rsidRPr="0081298A" w:rsidRDefault="00A1036C" w:rsidP="00954DCC">
            <w:pPr>
              <w:spacing w:before="120" w:after="0"/>
              <w:jc w:val="center"/>
              <w:rPr>
                <w:rFonts w:ascii="Arial" w:hAnsi="Arial" w:cs="Arial"/>
                <w:sz w:val="18"/>
                <w:szCs w:val="18"/>
              </w:rPr>
            </w:pPr>
            <w:r>
              <w:rPr>
                <w:rFonts w:ascii="Arial" w:hAnsi="Arial" w:cs="Arial"/>
                <w:sz w:val="18"/>
                <w:szCs w:val="18"/>
              </w:rPr>
              <w:t>kopalnica</w:t>
            </w:r>
          </w:p>
        </w:tc>
        <w:tc>
          <w:tcPr>
            <w:tcW w:w="1834" w:type="dxa"/>
            <w:shd w:val="clear" w:color="auto" w:fill="auto"/>
            <w:vAlign w:val="center"/>
          </w:tcPr>
          <w:p w14:paraId="7DF3C61A" w14:textId="5AD2ABD3" w:rsidR="00A1036C" w:rsidRPr="0081298A" w:rsidRDefault="00A1036C" w:rsidP="00764A55">
            <w:pPr>
              <w:spacing w:after="0"/>
              <w:rPr>
                <w:rFonts w:ascii="Arial" w:hAnsi="Arial" w:cs="Arial"/>
                <w:sz w:val="18"/>
                <w:szCs w:val="18"/>
              </w:rPr>
            </w:pPr>
          </w:p>
        </w:tc>
        <w:tc>
          <w:tcPr>
            <w:tcW w:w="1843" w:type="dxa"/>
            <w:shd w:val="clear" w:color="auto" w:fill="auto"/>
            <w:vAlign w:val="center"/>
          </w:tcPr>
          <w:p w14:paraId="0C03C62A" w14:textId="77777777" w:rsidR="00A1036C" w:rsidRPr="0081298A" w:rsidRDefault="00A1036C" w:rsidP="00764A55">
            <w:pPr>
              <w:spacing w:after="0"/>
              <w:rPr>
                <w:rFonts w:ascii="Arial" w:hAnsi="Arial" w:cs="Arial"/>
                <w:sz w:val="18"/>
                <w:szCs w:val="18"/>
              </w:rPr>
            </w:pPr>
          </w:p>
        </w:tc>
      </w:tr>
      <w:tr w:rsidR="00954DCC" w:rsidRPr="0081298A" w14:paraId="6843935A" w14:textId="77777777" w:rsidTr="00954DCC">
        <w:trPr>
          <w:trHeight w:val="445"/>
        </w:trPr>
        <w:tc>
          <w:tcPr>
            <w:tcW w:w="587" w:type="dxa"/>
            <w:vAlign w:val="center"/>
          </w:tcPr>
          <w:p w14:paraId="51FA2F03" w14:textId="7F5CC851" w:rsidR="00A1036C" w:rsidRPr="0081298A" w:rsidRDefault="00A1036C" w:rsidP="00764A55">
            <w:pPr>
              <w:spacing w:after="0"/>
              <w:rPr>
                <w:rFonts w:ascii="Arial" w:hAnsi="Arial" w:cs="Arial"/>
                <w:sz w:val="18"/>
                <w:szCs w:val="18"/>
              </w:rPr>
            </w:pPr>
            <w:r>
              <w:rPr>
                <w:rFonts w:ascii="Arial" w:hAnsi="Arial" w:cs="Arial"/>
                <w:sz w:val="18"/>
                <w:szCs w:val="18"/>
              </w:rPr>
              <w:t>8</w:t>
            </w:r>
          </w:p>
        </w:tc>
        <w:tc>
          <w:tcPr>
            <w:tcW w:w="2334" w:type="dxa"/>
            <w:shd w:val="clear" w:color="auto" w:fill="auto"/>
            <w:vAlign w:val="center"/>
          </w:tcPr>
          <w:p w14:paraId="05EA6B2C" w14:textId="439803A1" w:rsidR="00A1036C" w:rsidRPr="0081298A" w:rsidRDefault="00A1036C" w:rsidP="00764A55">
            <w:pPr>
              <w:spacing w:after="0"/>
              <w:rPr>
                <w:rFonts w:ascii="Arial" w:hAnsi="Arial" w:cs="Arial"/>
                <w:sz w:val="18"/>
                <w:szCs w:val="18"/>
              </w:rPr>
            </w:pPr>
            <w:r>
              <w:rPr>
                <w:rFonts w:ascii="Arial" w:hAnsi="Arial" w:cs="Arial"/>
                <w:sz w:val="18"/>
                <w:szCs w:val="18"/>
              </w:rPr>
              <w:t>Cesta talcev 18</w:t>
            </w:r>
          </w:p>
        </w:tc>
        <w:tc>
          <w:tcPr>
            <w:tcW w:w="1987" w:type="dxa"/>
            <w:shd w:val="clear" w:color="auto" w:fill="auto"/>
            <w:vAlign w:val="center"/>
          </w:tcPr>
          <w:p w14:paraId="0D1E2BBD" w14:textId="199B6A76" w:rsidR="00A1036C" w:rsidRPr="00CE48D6" w:rsidRDefault="00A1036C" w:rsidP="00764A55">
            <w:pPr>
              <w:spacing w:after="0"/>
              <w:jc w:val="center"/>
              <w:rPr>
                <w:rFonts w:ascii="Arial" w:hAnsi="Arial" w:cs="Arial"/>
                <w:sz w:val="18"/>
                <w:szCs w:val="18"/>
              </w:rPr>
            </w:pPr>
            <w:r>
              <w:rPr>
                <w:rFonts w:ascii="Arial" w:hAnsi="Arial" w:cs="Arial"/>
                <w:sz w:val="18"/>
                <w:szCs w:val="18"/>
              </w:rPr>
              <w:t>4/K</w:t>
            </w:r>
          </w:p>
        </w:tc>
        <w:tc>
          <w:tcPr>
            <w:tcW w:w="1191" w:type="dxa"/>
          </w:tcPr>
          <w:p w14:paraId="4CA076CF" w14:textId="1176E2EE" w:rsidR="00A1036C" w:rsidRPr="0081298A" w:rsidRDefault="00A1036C" w:rsidP="00954DCC">
            <w:pPr>
              <w:spacing w:before="120" w:after="0"/>
              <w:jc w:val="center"/>
              <w:rPr>
                <w:rFonts w:ascii="Arial" w:hAnsi="Arial" w:cs="Arial"/>
                <w:sz w:val="18"/>
                <w:szCs w:val="18"/>
              </w:rPr>
            </w:pPr>
            <w:r>
              <w:rPr>
                <w:rFonts w:ascii="Arial" w:hAnsi="Arial" w:cs="Arial"/>
                <w:sz w:val="18"/>
                <w:szCs w:val="18"/>
              </w:rPr>
              <w:t>kopalnica</w:t>
            </w:r>
          </w:p>
        </w:tc>
        <w:tc>
          <w:tcPr>
            <w:tcW w:w="1834" w:type="dxa"/>
            <w:shd w:val="clear" w:color="auto" w:fill="auto"/>
            <w:vAlign w:val="center"/>
          </w:tcPr>
          <w:p w14:paraId="5980A057" w14:textId="022E7DE5" w:rsidR="00A1036C" w:rsidRPr="0081298A" w:rsidRDefault="00A1036C" w:rsidP="00764A55">
            <w:pPr>
              <w:spacing w:after="0"/>
              <w:rPr>
                <w:rFonts w:ascii="Arial" w:hAnsi="Arial" w:cs="Arial"/>
                <w:sz w:val="18"/>
                <w:szCs w:val="18"/>
              </w:rPr>
            </w:pPr>
          </w:p>
        </w:tc>
        <w:tc>
          <w:tcPr>
            <w:tcW w:w="1843" w:type="dxa"/>
            <w:shd w:val="clear" w:color="auto" w:fill="auto"/>
            <w:vAlign w:val="center"/>
          </w:tcPr>
          <w:p w14:paraId="369409AA" w14:textId="77777777" w:rsidR="00A1036C" w:rsidRPr="0081298A" w:rsidRDefault="00A1036C" w:rsidP="00764A55">
            <w:pPr>
              <w:spacing w:after="0"/>
              <w:rPr>
                <w:rFonts w:ascii="Arial" w:hAnsi="Arial" w:cs="Arial"/>
                <w:sz w:val="18"/>
                <w:szCs w:val="18"/>
              </w:rPr>
            </w:pPr>
          </w:p>
        </w:tc>
      </w:tr>
      <w:tr w:rsidR="00954DCC" w:rsidRPr="0081298A" w14:paraId="4991BE6D" w14:textId="77777777" w:rsidTr="00954DCC">
        <w:trPr>
          <w:trHeight w:val="445"/>
        </w:trPr>
        <w:tc>
          <w:tcPr>
            <w:tcW w:w="587" w:type="dxa"/>
            <w:vAlign w:val="center"/>
          </w:tcPr>
          <w:p w14:paraId="2E651AB5" w14:textId="687E8111" w:rsidR="00A1036C" w:rsidRPr="0081298A" w:rsidRDefault="00A1036C" w:rsidP="00764A55">
            <w:pPr>
              <w:spacing w:after="0"/>
              <w:rPr>
                <w:rFonts w:ascii="Arial" w:hAnsi="Arial" w:cs="Arial"/>
                <w:sz w:val="18"/>
                <w:szCs w:val="18"/>
              </w:rPr>
            </w:pPr>
            <w:r>
              <w:rPr>
                <w:rFonts w:ascii="Arial" w:hAnsi="Arial" w:cs="Arial"/>
                <w:sz w:val="18"/>
                <w:szCs w:val="18"/>
              </w:rPr>
              <w:t>9</w:t>
            </w:r>
          </w:p>
        </w:tc>
        <w:tc>
          <w:tcPr>
            <w:tcW w:w="2334" w:type="dxa"/>
            <w:shd w:val="clear" w:color="auto" w:fill="auto"/>
            <w:vAlign w:val="center"/>
          </w:tcPr>
          <w:p w14:paraId="77BE5124" w14:textId="10518348" w:rsidR="00A1036C" w:rsidRPr="0081298A" w:rsidRDefault="00A1036C" w:rsidP="00764A55">
            <w:pPr>
              <w:spacing w:after="0"/>
              <w:rPr>
                <w:rFonts w:ascii="Arial" w:hAnsi="Arial" w:cs="Arial"/>
                <w:sz w:val="18"/>
                <w:szCs w:val="18"/>
              </w:rPr>
            </w:pPr>
            <w:r>
              <w:rPr>
                <w:rFonts w:ascii="Arial" w:hAnsi="Arial" w:cs="Arial"/>
                <w:sz w:val="18"/>
                <w:szCs w:val="18"/>
              </w:rPr>
              <w:t>Cesta talcev 18a</w:t>
            </w:r>
          </w:p>
        </w:tc>
        <w:tc>
          <w:tcPr>
            <w:tcW w:w="1987" w:type="dxa"/>
            <w:shd w:val="clear" w:color="auto" w:fill="auto"/>
            <w:vAlign w:val="center"/>
          </w:tcPr>
          <w:p w14:paraId="5B3BC58B" w14:textId="2D9B52E2" w:rsidR="00A1036C" w:rsidRPr="00CE48D6" w:rsidRDefault="00A1036C" w:rsidP="00764A55">
            <w:pPr>
              <w:spacing w:after="0"/>
              <w:jc w:val="center"/>
              <w:rPr>
                <w:rFonts w:ascii="Arial" w:hAnsi="Arial" w:cs="Arial"/>
                <w:sz w:val="18"/>
                <w:szCs w:val="18"/>
              </w:rPr>
            </w:pPr>
            <w:r>
              <w:rPr>
                <w:rFonts w:ascii="Arial" w:hAnsi="Arial" w:cs="Arial"/>
                <w:sz w:val="18"/>
                <w:szCs w:val="18"/>
              </w:rPr>
              <w:t>16/IV</w:t>
            </w:r>
          </w:p>
        </w:tc>
        <w:tc>
          <w:tcPr>
            <w:tcW w:w="1191" w:type="dxa"/>
          </w:tcPr>
          <w:p w14:paraId="27E574CD" w14:textId="12776C9F" w:rsidR="00A1036C" w:rsidRPr="0081298A" w:rsidRDefault="00A1036C" w:rsidP="00954DCC">
            <w:pPr>
              <w:spacing w:before="120" w:after="0"/>
              <w:jc w:val="center"/>
              <w:rPr>
                <w:rFonts w:ascii="Arial" w:hAnsi="Arial" w:cs="Arial"/>
                <w:sz w:val="18"/>
                <w:szCs w:val="18"/>
              </w:rPr>
            </w:pPr>
            <w:r>
              <w:rPr>
                <w:rFonts w:ascii="Arial" w:hAnsi="Arial" w:cs="Arial"/>
                <w:sz w:val="18"/>
                <w:szCs w:val="18"/>
              </w:rPr>
              <w:t>kopalnica</w:t>
            </w:r>
          </w:p>
        </w:tc>
        <w:tc>
          <w:tcPr>
            <w:tcW w:w="1834" w:type="dxa"/>
            <w:shd w:val="clear" w:color="auto" w:fill="auto"/>
            <w:vAlign w:val="center"/>
          </w:tcPr>
          <w:p w14:paraId="1F163BE4" w14:textId="42FABB05" w:rsidR="00A1036C" w:rsidRPr="0081298A" w:rsidRDefault="00A1036C" w:rsidP="00764A55">
            <w:pPr>
              <w:spacing w:after="0"/>
              <w:rPr>
                <w:rFonts w:ascii="Arial" w:hAnsi="Arial" w:cs="Arial"/>
                <w:sz w:val="18"/>
                <w:szCs w:val="18"/>
              </w:rPr>
            </w:pPr>
          </w:p>
        </w:tc>
        <w:tc>
          <w:tcPr>
            <w:tcW w:w="1843" w:type="dxa"/>
            <w:shd w:val="clear" w:color="auto" w:fill="auto"/>
            <w:vAlign w:val="center"/>
          </w:tcPr>
          <w:p w14:paraId="33045DDD" w14:textId="77777777" w:rsidR="00A1036C" w:rsidRPr="0081298A" w:rsidRDefault="00A1036C" w:rsidP="00764A55">
            <w:pPr>
              <w:spacing w:after="0"/>
              <w:rPr>
                <w:rFonts w:ascii="Arial" w:hAnsi="Arial" w:cs="Arial"/>
                <w:sz w:val="18"/>
                <w:szCs w:val="18"/>
              </w:rPr>
            </w:pPr>
          </w:p>
        </w:tc>
      </w:tr>
      <w:tr w:rsidR="00954DCC" w:rsidRPr="0081298A" w14:paraId="5C9A84ED" w14:textId="77777777" w:rsidTr="00954DCC">
        <w:trPr>
          <w:trHeight w:val="445"/>
        </w:trPr>
        <w:tc>
          <w:tcPr>
            <w:tcW w:w="587" w:type="dxa"/>
            <w:vAlign w:val="center"/>
          </w:tcPr>
          <w:p w14:paraId="21F3F63E" w14:textId="0AEB32B4" w:rsidR="00A1036C" w:rsidRPr="0081298A" w:rsidRDefault="00A1036C" w:rsidP="00764A55">
            <w:pPr>
              <w:spacing w:after="0"/>
              <w:rPr>
                <w:rFonts w:ascii="Arial" w:hAnsi="Arial" w:cs="Arial"/>
                <w:sz w:val="18"/>
                <w:szCs w:val="18"/>
              </w:rPr>
            </w:pPr>
            <w:r>
              <w:rPr>
                <w:rFonts w:ascii="Arial" w:hAnsi="Arial" w:cs="Arial"/>
                <w:sz w:val="18"/>
                <w:szCs w:val="18"/>
              </w:rPr>
              <w:t>10</w:t>
            </w:r>
          </w:p>
        </w:tc>
        <w:tc>
          <w:tcPr>
            <w:tcW w:w="2334" w:type="dxa"/>
            <w:shd w:val="clear" w:color="auto" w:fill="auto"/>
            <w:vAlign w:val="center"/>
          </w:tcPr>
          <w:p w14:paraId="273A7DF2" w14:textId="5108EC66" w:rsidR="00A1036C" w:rsidRPr="0081298A" w:rsidRDefault="00A1036C" w:rsidP="00764A55">
            <w:pPr>
              <w:spacing w:after="0"/>
              <w:rPr>
                <w:rFonts w:ascii="Arial" w:hAnsi="Arial" w:cs="Arial"/>
                <w:sz w:val="18"/>
                <w:szCs w:val="18"/>
              </w:rPr>
            </w:pPr>
            <w:r>
              <w:rPr>
                <w:rFonts w:ascii="Arial" w:hAnsi="Arial" w:cs="Arial"/>
                <w:sz w:val="18"/>
                <w:szCs w:val="18"/>
              </w:rPr>
              <w:t>Koželjskega ulica 3</w:t>
            </w:r>
          </w:p>
        </w:tc>
        <w:tc>
          <w:tcPr>
            <w:tcW w:w="1987" w:type="dxa"/>
            <w:shd w:val="clear" w:color="auto" w:fill="auto"/>
            <w:vAlign w:val="center"/>
          </w:tcPr>
          <w:p w14:paraId="09FE6317" w14:textId="7F653581" w:rsidR="00A1036C" w:rsidRPr="00CE48D6" w:rsidRDefault="00A1036C" w:rsidP="00764A55">
            <w:pPr>
              <w:spacing w:after="0"/>
              <w:jc w:val="center"/>
              <w:rPr>
                <w:rFonts w:ascii="Arial" w:hAnsi="Arial" w:cs="Arial"/>
                <w:sz w:val="18"/>
                <w:szCs w:val="18"/>
              </w:rPr>
            </w:pPr>
            <w:r>
              <w:rPr>
                <w:rFonts w:ascii="Arial" w:hAnsi="Arial" w:cs="Arial"/>
                <w:sz w:val="18"/>
                <w:szCs w:val="18"/>
              </w:rPr>
              <w:t>74/IX</w:t>
            </w:r>
          </w:p>
        </w:tc>
        <w:tc>
          <w:tcPr>
            <w:tcW w:w="1191" w:type="dxa"/>
          </w:tcPr>
          <w:p w14:paraId="356543C1" w14:textId="62E5F05F" w:rsidR="00A1036C" w:rsidRPr="0081298A" w:rsidRDefault="00A1036C" w:rsidP="00954DCC">
            <w:pPr>
              <w:spacing w:before="120" w:after="0"/>
              <w:jc w:val="center"/>
              <w:rPr>
                <w:rFonts w:ascii="Arial" w:hAnsi="Arial" w:cs="Arial"/>
                <w:sz w:val="18"/>
                <w:szCs w:val="18"/>
              </w:rPr>
            </w:pPr>
            <w:r>
              <w:rPr>
                <w:rFonts w:ascii="Arial" w:hAnsi="Arial" w:cs="Arial"/>
                <w:sz w:val="18"/>
                <w:szCs w:val="18"/>
              </w:rPr>
              <w:t>kopalnica</w:t>
            </w:r>
          </w:p>
        </w:tc>
        <w:tc>
          <w:tcPr>
            <w:tcW w:w="1834" w:type="dxa"/>
            <w:shd w:val="clear" w:color="auto" w:fill="auto"/>
            <w:vAlign w:val="center"/>
          </w:tcPr>
          <w:p w14:paraId="7F2C2957" w14:textId="28BEA8FA" w:rsidR="00A1036C" w:rsidRPr="0081298A" w:rsidRDefault="00A1036C" w:rsidP="00764A55">
            <w:pPr>
              <w:spacing w:after="0"/>
              <w:rPr>
                <w:rFonts w:ascii="Arial" w:hAnsi="Arial" w:cs="Arial"/>
                <w:sz w:val="18"/>
                <w:szCs w:val="18"/>
              </w:rPr>
            </w:pPr>
          </w:p>
        </w:tc>
        <w:tc>
          <w:tcPr>
            <w:tcW w:w="1843" w:type="dxa"/>
            <w:shd w:val="clear" w:color="auto" w:fill="auto"/>
            <w:vAlign w:val="center"/>
          </w:tcPr>
          <w:p w14:paraId="5C3AF374" w14:textId="77777777" w:rsidR="00A1036C" w:rsidRPr="0081298A" w:rsidRDefault="00A1036C" w:rsidP="00764A55">
            <w:pPr>
              <w:spacing w:after="0"/>
              <w:rPr>
                <w:rFonts w:ascii="Arial" w:hAnsi="Arial" w:cs="Arial"/>
                <w:sz w:val="18"/>
                <w:szCs w:val="18"/>
              </w:rPr>
            </w:pPr>
          </w:p>
        </w:tc>
      </w:tr>
      <w:tr w:rsidR="00954DCC" w:rsidRPr="0081298A" w14:paraId="6169AB5B" w14:textId="77777777" w:rsidTr="00954DCC">
        <w:trPr>
          <w:trHeight w:val="445"/>
        </w:trPr>
        <w:tc>
          <w:tcPr>
            <w:tcW w:w="587" w:type="dxa"/>
            <w:vAlign w:val="center"/>
          </w:tcPr>
          <w:p w14:paraId="1AD807CC" w14:textId="637134C3" w:rsidR="00A1036C" w:rsidRPr="0081298A" w:rsidRDefault="00A1036C" w:rsidP="00764A55">
            <w:pPr>
              <w:spacing w:after="0"/>
              <w:rPr>
                <w:rFonts w:ascii="Arial" w:hAnsi="Arial" w:cs="Arial"/>
                <w:sz w:val="18"/>
                <w:szCs w:val="18"/>
              </w:rPr>
            </w:pPr>
            <w:r>
              <w:rPr>
                <w:rFonts w:ascii="Arial" w:hAnsi="Arial" w:cs="Arial"/>
                <w:sz w:val="18"/>
                <w:szCs w:val="18"/>
              </w:rPr>
              <w:t>11</w:t>
            </w:r>
          </w:p>
        </w:tc>
        <w:tc>
          <w:tcPr>
            <w:tcW w:w="2334" w:type="dxa"/>
            <w:shd w:val="clear" w:color="auto" w:fill="auto"/>
            <w:vAlign w:val="center"/>
          </w:tcPr>
          <w:p w14:paraId="6CAFEA35" w14:textId="11CC2A7C" w:rsidR="00A1036C" w:rsidRPr="0081298A" w:rsidRDefault="00A1036C" w:rsidP="00764A55">
            <w:pPr>
              <w:spacing w:after="0"/>
              <w:rPr>
                <w:rFonts w:ascii="Arial" w:hAnsi="Arial" w:cs="Arial"/>
                <w:sz w:val="18"/>
                <w:szCs w:val="18"/>
              </w:rPr>
            </w:pPr>
            <w:r>
              <w:rPr>
                <w:rFonts w:ascii="Arial" w:hAnsi="Arial" w:cs="Arial"/>
                <w:sz w:val="18"/>
                <w:szCs w:val="18"/>
              </w:rPr>
              <w:t>Šalek 89</w:t>
            </w:r>
          </w:p>
        </w:tc>
        <w:tc>
          <w:tcPr>
            <w:tcW w:w="1987" w:type="dxa"/>
            <w:shd w:val="clear" w:color="auto" w:fill="auto"/>
            <w:vAlign w:val="center"/>
          </w:tcPr>
          <w:p w14:paraId="33B8EFF0" w14:textId="06E0A51B" w:rsidR="00A1036C" w:rsidRPr="00CE48D6" w:rsidRDefault="00A1036C" w:rsidP="00764A55">
            <w:pPr>
              <w:spacing w:after="0"/>
              <w:jc w:val="center"/>
              <w:rPr>
                <w:rFonts w:ascii="Arial" w:hAnsi="Arial" w:cs="Arial"/>
                <w:sz w:val="18"/>
                <w:szCs w:val="18"/>
              </w:rPr>
            </w:pPr>
            <w:r>
              <w:rPr>
                <w:rFonts w:ascii="Arial" w:hAnsi="Arial" w:cs="Arial"/>
                <w:sz w:val="18"/>
                <w:szCs w:val="18"/>
              </w:rPr>
              <w:t>48/IV</w:t>
            </w:r>
          </w:p>
        </w:tc>
        <w:tc>
          <w:tcPr>
            <w:tcW w:w="1191" w:type="dxa"/>
          </w:tcPr>
          <w:p w14:paraId="59358712" w14:textId="7171D244" w:rsidR="00A1036C" w:rsidRPr="0081298A" w:rsidRDefault="00A1036C" w:rsidP="00954DCC">
            <w:pPr>
              <w:spacing w:before="120" w:after="0"/>
              <w:jc w:val="center"/>
              <w:rPr>
                <w:rFonts w:ascii="Arial" w:hAnsi="Arial" w:cs="Arial"/>
                <w:sz w:val="18"/>
                <w:szCs w:val="18"/>
              </w:rPr>
            </w:pPr>
            <w:r>
              <w:rPr>
                <w:rFonts w:ascii="Arial" w:hAnsi="Arial" w:cs="Arial"/>
                <w:sz w:val="18"/>
                <w:szCs w:val="18"/>
              </w:rPr>
              <w:t>kopalnica</w:t>
            </w:r>
          </w:p>
        </w:tc>
        <w:tc>
          <w:tcPr>
            <w:tcW w:w="1834" w:type="dxa"/>
            <w:shd w:val="clear" w:color="auto" w:fill="auto"/>
            <w:vAlign w:val="center"/>
          </w:tcPr>
          <w:p w14:paraId="58D98741" w14:textId="08E52127" w:rsidR="00A1036C" w:rsidRPr="0081298A" w:rsidRDefault="00A1036C" w:rsidP="00764A55">
            <w:pPr>
              <w:spacing w:after="0"/>
              <w:rPr>
                <w:rFonts w:ascii="Arial" w:hAnsi="Arial" w:cs="Arial"/>
                <w:sz w:val="18"/>
                <w:szCs w:val="18"/>
              </w:rPr>
            </w:pPr>
          </w:p>
        </w:tc>
        <w:tc>
          <w:tcPr>
            <w:tcW w:w="1843" w:type="dxa"/>
            <w:shd w:val="clear" w:color="auto" w:fill="auto"/>
            <w:vAlign w:val="center"/>
          </w:tcPr>
          <w:p w14:paraId="2C26A3E1" w14:textId="77777777" w:rsidR="00A1036C" w:rsidRPr="0081298A" w:rsidRDefault="00A1036C" w:rsidP="00764A55">
            <w:pPr>
              <w:spacing w:after="0"/>
              <w:rPr>
                <w:rFonts w:ascii="Arial" w:hAnsi="Arial" w:cs="Arial"/>
                <w:sz w:val="18"/>
                <w:szCs w:val="18"/>
              </w:rPr>
            </w:pPr>
          </w:p>
        </w:tc>
      </w:tr>
      <w:tr w:rsidR="00954DCC" w:rsidRPr="0081298A" w14:paraId="00DCF4EF" w14:textId="77777777" w:rsidTr="00954DCC">
        <w:trPr>
          <w:trHeight w:val="445"/>
        </w:trPr>
        <w:tc>
          <w:tcPr>
            <w:tcW w:w="587" w:type="dxa"/>
            <w:vAlign w:val="center"/>
          </w:tcPr>
          <w:p w14:paraId="018C4A72" w14:textId="2FDF0F27" w:rsidR="00A1036C" w:rsidRDefault="00A1036C" w:rsidP="00764A55">
            <w:pPr>
              <w:spacing w:after="0"/>
              <w:rPr>
                <w:rFonts w:ascii="Arial" w:hAnsi="Arial" w:cs="Arial"/>
                <w:sz w:val="18"/>
                <w:szCs w:val="18"/>
              </w:rPr>
            </w:pPr>
            <w:r>
              <w:rPr>
                <w:rFonts w:ascii="Arial" w:hAnsi="Arial" w:cs="Arial"/>
                <w:sz w:val="18"/>
                <w:szCs w:val="18"/>
              </w:rPr>
              <w:t>12</w:t>
            </w:r>
          </w:p>
        </w:tc>
        <w:tc>
          <w:tcPr>
            <w:tcW w:w="2334" w:type="dxa"/>
            <w:shd w:val="clear" w:color="auto" w:fill="auto"/>
            <w:vAlign w:val="center"/>
          </w:tcPr>
          <w:p w14:paraId="7E10A8DD" w14:textId="3EC83A94" w:rsidR="00A1036C" w:rsidRDefault="00A1036C" w:rsidP="00764A55">
            <w:pPr>
              <w:spacing w:after="0"/>
              <w:rPr>
                <w:rFonts w:ascii="Arial" w:hAnsi="Arial" w:cs="Arial"/>
                <w:sz w:val="18"/>
                <w:szCs w:val="18"/>
              </w:rPr>
            </w:pPr>
            <w:r>
              <w:rPr>
                <w:rFonts w:ascii="Arial" w:hAnsi="Arial" w:cs="Arial"/>
                <w:sz w:val="18"/>
                <w:szCs w:val="18"/>
              </w:rPr>
              <w:t>Šaleška cesta 2b</w:t>
            </w:r>
          </w:p>
        </w:tc>
        <w:tc>
          <w:tcPr>
            <w:tcW w:w="1987" w:type="dxa"/>
            <w:shd w:val="clear" w:color="auto" w:fill="auto"/>
            <w:vAlign w:val="center"/>
          </w:tcPr>
          <w:p w14:paraId="602B21FE" w14:textId="376D562C" w:rsidR="00A1036C" w:rsidRDefault="00A1036C" w:rsidP="00764A55">
            <w:pPr>
              <w:spacing w:after="0"/>
              <w:jc w:val="center"/>
              <w:rPr>
                <w:rFonts w:ascii="Arial" w:hAnsi="Arial" w:cs="Arial"/>
                <w:sz w:val="18"/>
                <w:szCs w:val="18"/>
              </w:rPr>
            </w:pPr>
            <w:r>
              <w:rPr>
                <w:rFonts w:ascii="Arial" w:hAnsi="Arial" w:cs="Arial"/>
                <w:sz w:val="18"/>
                <w:szCs w:val="18"/>
              </w:rPr>
              <w:t>71/VI</w:t>
            </w:r>
          </w:p>
        </w:tc>
        <w:tc>
          <w:tcPr>
            <w:tcW w:w="1191" w:type="dxa"/>
          </w:tcPr>
          <w:p w14:paraId="0712F7B9" w14:textId="05D56ABD" w:rsidR="00A1036C" w:rsidRPr="0081298A" w:rsidRDefault="00A1036C" w:rsidP="00954DCC">
            <w:pPr>
              <w:spacing w:before="120" w:after="0"/>
              <w:jc w:val="center"/>
              <w:rPr>
                <w:rFonts w:ascii="Arial" w:hAnsi="Arial" w:cs="Arial"/>
                <w:sz w:val="18"/>
                <w:szCs w:val="18"/>
              </w:rPr>
            </w:pPr>
            <w:r>
              <w:rPr>
                <w:rFonts w:ascii="Arial" w:hAnsi="Arial" w:cs="Arial"/>
                <w:sz w:val="18"/>
                <w:szCs w:val="18"/>
              </w:rPr>
              <w:t>kopalnica</w:t>
            </w:r>
          </w:p>
        </w:tc>
        <w:tc>
          <w:tcPr>
            <w:tcW w:w="1834" w:type="dxa"/>
            <w:shd w:val="clear" w:color="auto" w:fill="auto"/>
            <w:vAlign w:val="center"/>
          </w:tcPr>
          <w:p w14:paraId="71C3EE74" w14:textId="758B9653" w:rsidR="00A1036C" w:rsidRPr="0081298A" w:rsidRDefault="00A1036C" w:rsidP="00764A55">
            <w:pPr>
              <w:spacing w:after="0"/>
              <w:rPr>
                <w:rFonts w:ascii="Arial" w:hAnsi="Arial" w:cs="Arial"/>
                <w:sz w:val="18"/>
                <w:szCs w:val="18"/>
              </w:rPr>
            </w:pPr>
          </w:p>
        </w:tc>
        <w:tc>
          <w:tcPr>
            <w:tcW w:w="1843" w:type="dxa"/>
            <w:shd w:val="clear" w:color="auto" w:fill="auto"/>
            <w:vAlign w:val="center"/>
          </w:tcPr>
          <w:p w14:paraId="049FC889" w14:textId="77777777" w:rsidR="00A1036C" w:rsidRPr="0081298A" w:rsidRDefault="00A1036C" w:rsidP="00764A55">
            <w:pPr>
              <w:spacing w:after="0"/>
              <w:rPr>
                <w:rFonts w:ascii="Arial" w:hAnsi="Arial" w:cs="Arial"/>
                <w:sz w:val="18"/>
                <w:szCs w:val="18"/>
              </w:rPr>
            </w:pPr>
          </w:p>
        </w:tc>
      </w:tr>
      <w:tr w:rsidR="00954DCC" w:rsidRPr="0081298A" w14:paraId="0999960E" w14:textId="77777777" w:rsidTr="00954DCC">
        <w:trPr>
          <w:trHeight w:val="445"/>
        </w:trPr>
        <w:tc>
          <w:tcPr>
            <w:tcW w:w="587" w:type="dxa"/>
            <w:vAlign w:val="center"/>
          </w:tcPr>
          <w:p w14:paraId="3731DA59" w14:textId="2C964E1B" w:rsidR="00A1036C" w:rsidRDefault="00A1036C" w:rsidP="00764A55">
            <w:pPr>
              <w:spacing w:after="0"/>
              <w:rPr>
                <w:rFonts w:ascii="Arial" w:hAnsi="Arial" w:cs="Arial"/>
                <w:sz w:val="18"/>
                <w:szCs w:val="18"/>
              </w:rPr>
            </w:pPr>
            <w:r>
              <w:rPr>
                <w:rFonts w:ascii="Arial" w:hAnsi="Arial" w:cs="Arial"/>
                <w:sz w:val="18"/>
                <w:szCs w:val="18"/>
              </w:rPr>
              <w:t>13</w:t>
            </w:r>
          </w:p>
        </w:tc>
        <w:tc>
          <w:tcPr>
            <w:tcW w:w="2334" w:type="dxa"/>
            <w:shd w:val="clear" w:color="auto" w:fill="auto"/>
            <w:vAlign w:val="center"/>
          </w:tcPr>
          <w:p w14:paraId="0E925CC8" w14:textId="77474507" w:rsidR="00A1036C" w:rsidRDefault="00A1036C" w:rsidP="00764A55">
            <w:pPr>
              <w:spacing w:after="0"/>
              <w:rPr>
                <w:rFonts w:ascii="Arial" w:hAnsi="Arial" w:cs="Arial"/>
                <w:sz w:val="18"/>
                <w:szCs w:val="18"/>
              </w:rPr>
            </w:pPr>
            <w:r>
              <w:rPr>
                <w:rFonts w:ascii="Arial" w:hAnsi="Arial" w:cs="Arial"/>
                <w:sz w:val="18"/>
                <w:szCs w:val="18"/>
              </w:rPr>
              <w:t>Šaleška cesta 2c</w:t>
            </w:r>
          </w:p>
        </w:tc>
        <w:tc>
          <w:tcPr>
            <w:tcW w:w="1987" w:type="dxa"/>
            <w:shd w:val="clear" w:color="auto" w:fill="auto"/>
            <w:vAlign w:val="center"/>
          </w:tcPr>
          <w:p w14:paraId="1FFE0CF8" w14:textId="234D4FE3" w:rsidR="00A1036C" w:rsidRDefault="00A1036C" w:rsidP="00764A55">
            <w:pPr>
              <w:spacing w:after="0"/>
              <w:jc w:val="center"/>
              <w:rPr>
                <w:rFonts w:ascii="Arial" w:hAnsi="Arial" w:cs="Arial"/>
                <w:sz w:val="18"/>
                <w:szCs w:val="18"/>
              </w:rPr>
            </w:pPr>
            <w:r>
              <w:rPr>
                <w:rFonts w:ascii="Arial" w:hAnsi="Arial" w:cs="Arial"/>
                <w:sz w:val="18"/>
                <w:szCs w:val="18"/>
              </w:rPr>
              <w:t>145/X</w:t>
            </w:r>
          </w:p>
        </w:tc>
        <w:tc>
          <w:tcPr>
            <w:tcW w:w="1191" w:type="dxa"/>
          </w:tcPr>
          <w:p w14:paraId="52F195A8" w14:textId="7EBEE76D" w:rsidR="00A1036C" w:rsidRPr="0081298A" w:rsidRDefault="00A1036C" w:rsidP="00954DCC">
            <w:pPr>
              <w:spacing w:before="120" w:after="0"/>
              <w:jc w:val="center"/>
              <w:rPr>
                <w:rFonts w:ascii="Arial" w:hAnsi="Arial" w:cs="Arial"/>
                <w:sz w:val="18"/>
                <w:szCs w:val="18"/>
              </w:rPr>
            </w:pPr>
            <w:r>
              <w:rPr>
                <w:rFonts w:ascii="Arial" w:hAnsi="Arial" w:cs="Arial"/>
                <w:sz w:val="18"/>
                <w:szCs w:val="18"/>
              </w:rPr>
              <w:t>kopalnica</w:t>
            </w:r>
          </w:p>
        </w:tc>
        <w:tc>
          <w:tcPr>
            <w:tcW w:w="1834" w:type="dxa"/>
            <w:shd w:val="clear" w:color="auto" w:fill="auto"/>
            <w:vAlign w:val="center"/>
          </w:tcPr>
          <w:p w14:paraId="7044554A" w14:textId="7DB63A90" w:rsidR="00A1036C" w:rsidRPr="0081298A" w:rsidRDefault="00A1036C" w:rsidP="00764A55">
            <w:pPr>
              <w:spacing w:after="0"/>
              <w:rPr>
                <w:rFonts w:ascii="Arial" w:hAnsi="Arial" w:cs="Arial"/>
                <w:sz w:val="18"/>
                <w:szCs w:val="18"/>
              </w:rPr>
            </w:pPr>
          </w:p>
        </w:tc>
        <w:tc>
          <w:tcPr>
            <w:tcW w:w="1843" w:type="dxa"/>
            <w:shd w:val="clear" w:color="auto" w:fill="auto"/>
            <w:vAlign w:val="center"/>
          </w:tcPr>
          <w:p w14:paraId="0888F7DD" w14:textId="77777777" w:rsidR="00A1036C" w:rsidRPr="0081298A" w:rsidRDefault="00A1036C" w:rsidP="00764A55">
            <w:pPr>
              <w:spacing w:after="0"/>
              <w:rPr>
                <w:rFonts w:ascii="Arial" w:hAnsi="Arial" w:cs="Arial"/>
                <w:sz w:val="18"/>
                <w:szCs w:val="18"/>
              </w:rPr>
            </w:pPr>
          </w:p>
        </w:tc>
      </w:tr>
      <w:tr w:rsidR="00954DCC" w:rsidRPr="0081298A" w14:paraId="0F27BBD9" w14:textId="77777777" w:rsidTr="00954DCC">
        <w:trPr>
          <w:trHeight w:val="445"/>
        </w:trPr>
        <w:tc>
          <w:tcPr>
            <w:tcW w:w="587" w:type="dxa"/>
            <w:vAlign w:val="center"/>
          </w:tcPr>
          <w:p w14:paraId="145A2071" w14:textId="77777777" w:rsidR="00A1036C" w:rsidRPr="0081298A" w:rsidRDefault="00A1036C" w:rsidP="00674A9B">
            <w:pPr>
              <w:spacing w:after="0"/>
              <w:rPr>
                <w:rFonts w:ascii="Arial" w:hAnsi="Arial" w:cs="Arial"/>
                <w:b/>
                <w:sz w:val="18"/>
                <w:szCs w:val="18"/>
              </w:rPr>
            </w:pPr>
          </w:p>
        </w:tc>
        <w:tc>
          <w:tcPr>
            <w:tcW w:w="2334" w:type="dxa"/>
            <w:shd w:val="clear" w:color="auto" w:fill="auto"/>
            <w:vAlign w:val="center"/>
          </w:tcPr>
          <w:p w14:paraId="609B3C3B" w14:textId="77777777" w:rsidR="00A1036C" w:rsidRPr="0081298A" w:rsidRDefault="00A1036C" w:rsidP="00674A9B">
            <w:pPr>
              <w:spacing w:after="0"/>
              <w:jc w:val="both"/>
              <w:rPr>
                <w:rFonts w:ascii="Arial" w:hAnsi="Arial" w:cs="Arial"/>
                <w:b/>
                <w:sz w:val="18"/>
                <w:szCs w:val="18"/>
              </w:rPr>
            </w:pPr>
          </w:p>
        </w:tc>
        <w:tc>
          <w:tcPr>
            <w:tcW w:w="1987" w:type="dxa"/>
            <w:shd w:val="clear" w:color="auto" w:fill="auto"/>
            <w:vAlign w:val="center"/>
          </w:tcPr>
          <w:p w14:paraId="3E629194" w14:textId="77777777" w:rsidR="00A1036C" w:rsidRPr="00954DCC" w:rsidRDefault="00A1036C" w:rsidP="00470E47">
            <w:pPr>
              <w:spacing w:after="0" w:line="240" w:lineRule="auto"/>
              <w:jc w:val="center"/>
              <w:rPr>
                <w:rFonts w:ascii="Arial" w:hAnsi="Arial" w:cs="Arial"/>
                <w:b/>
                <w:bCs/>
                <w:sz w:val="18"/>
                <w:szCs w:val="18"/>
              </w:rPr>
            </w:pPr>
            <w:r w:rsidRPr="00954DCC">
              <w:rPr>
                <w:rFonts w:ascii="Arial" w:hAnsi="Arial" w:cs="Arial"/>
                <w:b/>
                <w:bCs/>
                <w:sz w:val="18"/>
                <w:szCs w:val="18"/>
              </w:rPr>
              <w:t>NEPREDVIDENA DELA 10 %</w:t>
            </w:r>
          </w:p>
          <w:p w14:paraId="6677B50D" w14:textId="52C55311" w:rsidR="00A1036C" w:rsidRPr="00954DCC" w:rsidRDefault="00A1036C" w:rsidP="00470E47">
            <w:pPr>
              <w:spacing w:after="0" w:line="240" w:lineRule="auto"/>
              <w:jc w:val="center"/>
              <w:rPr>
                <w:rFonts w:ascii="Arial" w:hAnsi="Arial" w:cs="Arial"/>
                <w:b/>
                <w:bCs/>
                <w:sz w:val="16"/>
                <w:szCs w:val="16"/>
              </w:rPr>
            </w:pPr>
            <w:r w:rsidRPr="00954DCC">
              <w:rPr>
                <w:rFonts w:ascii="Arial" w:hAnsi="Arial" w:cs="Arial"/>
                <w:b/>
                <w:bCs/>
                <w:sz w:val="16"/>
                <w:szCs w:val="16"/>
              </w:rPr>
              <w:t>(obračun po dejansko izvršenih delih ter potrditvi nadzornika in naročnika)</w:t>
            </w:r>
          </w:p>
        </w:tc>
        <w:tc>
          <w:tcPr>
            <w:tcW w:w="1191" w:type="dxa"/>
          </w:tcPr>
          <w:p w14:paraId="421E6CDB" w14:textId="77777777" w:rsidR="00A1036C" w:rsidRPr="0081298A" w:rsidRDefault="00A1036C" w:rsidP="00674A9B">
            <w:pPr>
              <w:spacing w:after="0"/>
              <w:rPr>
                <w:rFonts w:ascii="Arial" w:hAnsi="Arial" w:cs="Arial"/>
                <w:b/>
                <w:sz w:val="18"/>
                <w:szCs w:val="18"/>
                <w:u w:val="single"/>
              </w:rPr>
            </w:pPr>
          </w:p>
        </w:tc>
        <w:tc>
          <w:tcPr>
            <w:tcW w:w="1834" w:type="dxa"/>
            <w:shd w:val="clear" w:color="auto" w:fill="auto"/>
            <w:vAlign w:val="center"/>
          </w:tcPr>
          <w:p w14:paraId="1969AF35" w14:textId="190724E0" w:rsidR="00A1036C" w:rsidRPr="0081298A" w:rsidRDefault="00A1036C" w:rsidP="00674A9B">
            <w:pPr>
              <w:spacing w:after="0"/>
              <w:rPr>
                <w:rFonts w:ascii="Arial" w:hAnsi="Arial" w:cs="Arial"/>
                <w:b/>
                <w:sz w:val="18"/>
                <w:szCs w:val="18"/>
                <w:u w:val="single"/>
              </w:rPr>
            </w:pPr>
          </w:p>
        </w:tc>
        <w:tc>
          <w:tcPr>
            <w:tcW w:w="1843" w:type="dxa"/>
            <w:shd w:val="clear" w:color="auto" w:fill="auto"/>
            <w:vAlign w:val="center"/>
          </w:tcPr>
          <w:p w14:paraId="067344EC" w14:textId="77777777" w:rsidR="00A1036C" w:rsidRPr="0081298A" w:rsidRDefault="00A1036C" w:rsidP="00674A9B">
            <w:pPr>
              <w:spacing w:after="0"/>
              <w:jc w:val="right"/>
              <w:rPr>
                <w:rFonts w:ascii="Arial" w:hAnsi="Arial" w:cs="Arial"/>
                <w:b/>
                <w:sz w:val="18"/>
                <w:szCs w:val="18"/>
                <w:u w:val="single"/>
              </w:rPr>
            </w:pPr>
          </w:p>
        </w:tc>
      </w:tr>
      <w:tr w:rsidR="00954DCC" w:rsidRPr="0081298A" w14:paraId="194E53A6" w14:textId="77777777" w:rsidTr="00954DCC">
        <w:trPr>
          <w:trHeight w:val="445"/>
        </w:trPr>
        <w:tc>
          <w:tcPr>
            <w:tcW w:w="587" w:type="dxa"/>
            <w:vAlign w:val="center"/>
          </w:tcPr>
          <w:p w14:paraId="025E2A75" w14:textId="77777777" w:rsidR="00A1036C" w:rsidRPr="0081298A" w:rsidRDefault="00A1036C" w:rsidP="00674A9B">
            <w:pPr>
              <w:spacing w:after="0"/>
              <w:rPr>
                <w:rFonts w:ascii="Arial" w:hAnsi="Arial" w:cs="Arial"/>
                <w:b/>
                <w:sz w:val="18"/>
                <w:szCs w:val="18"/>
              </w:rPr>
            </w:pPr>
          </w:p>
        </w:tc>
        <w:tc>
          <w:tcPr>
            <w:tcW w:w="2334" w:type="dxa"/>
            <w:shd w:val="clear" w:color="auto" w:fill="auto"/>
            <w:vAlign w:val="center"/>
          </w:tcPr>
          <w:p w14:paraId="718F8DF0" w14:textId="77777777" w:rsidR="00A1036C" w:rsidRPr="0081298A" w:rsidRDefault="00A1036C" w:rsidP="00674A9B">
            <w:pPr>
              <w:spacing w:after="0"/>
              <w:jc w:val="both"/>
              <w:rPr>
                <w:rFonts w:ascii="Arial" w:hAnsi="Arial" w:cs="Arial"/>
                <w:b/>
                <w:sz w:val="18"/>
                <w:szCs w:val="18"/>
              </w:rPr>
            </w:pPr>
          </w:p>
        </w:tc>
        <w:tc>
          <w:tcPr>
            <w:tcW w:w="1987" w:type="dxa"/>
            <w:shd w:val="clear" w:color="auto" w:fill="auto"/>
            <w:vAlign w:val="center"/>
          </w:tcPr>
          <w:p w14:paraId="2B451C50" w14:textId="77777777" w:rsidR="00A1036C" w:rsidRPr="00954DCC" w:rsidRDefault="00A1036C" w:rsidP="00674A9B">
            <w:pPr>
              <w:spacing w:after="0"/>
              <w:jc w:val="center"/>
              <w:rPr>
                <w:rFonts w:ascii="Arial" w:hAnsi="Arial" w:cs="Arial"/>
                <w:b/>
                <w:sz w:val="18"/>
                <w:szCs w:val="18"/>
              </w:rPr>
            </w:pPr>
            <w:r w:rsidRPr="00954DCC">
              <w:rPr>
                <w:rFonts w:ascii="Arial" w:hAnsi="Arial" w:cs="Arial"/>
                <w:b/>
                <w:sz w:val="18"/>
                <w:szCs w:val="18"/>
              </w:rPr>
              <w:t>SKUPAJ</w:t>
            </w:r>
          </w:p>
        </w:tc>
        <w:tc>
          <w:tcPr>
            <w:tcW w:w="1191" w:type="dxa"/>
          </w:tcPr>
          <w:p w14:paraId="3757B2D9" w14:textId="77777777" w:rsidR="00A1036C" w:rsidRPr="0081298A" w:rsidRDefault="00A1036C" w:rsidP="00674A9B">
            <w:pPr>
              <w:spacing w:after="0"/>
              <w:rPr>
                <w:rFonts w:ascii="Arial" w:hAnsi="Arial" w:cs="Arial"/>
                <w:b/>
                <w:sz w:val="18"/>
                <w:szCs w:val="18"/>
                <w:u w:val="single"/>
              </w:rPr>
            </w:pPr>
          </w:p>
        </w:tc>
        <w:tc>
          <w:tcPr>
            <w:tcW w:w="1834" w:type="dxa"/>
            <w:shd w:val="clear" w:color="auto" w:fill="auto"/>
            <w:vAlign w:val="center"/>
          </w:tcPr>
          <w:p w14:paraId="155BF7AA" w14:textId="2442F257" w:rsidR="00A1036C" w:rsidRPr="0081298A" w:rsidRDefault="00A1036C" w:rsidP="00674A9B">
            <w:pPr>
              <w:spacing w:after="0"/>
              <w:rPr>
                <w:rFonts w:ascii="Arial" w:hAnsi="Arial" w:cs="Arial"/>
                <w:b/>
                <w:sz w:val="18"/>
                <w:szCs w:val="18"/>
                <w:u w:val="single"/>
              </w:rPr>
            </w:pPr>
          </w:p>
        </w:tc>
        <w:tc>
          <w:tcPr>
            <w:tcW w:w="1843" w:type="dxa"/>
            <w:shd w:val="clear" w:color="auto" w:fill="auto"/>
            <w:vAlign w:val="center"/>
          </w:tcPr>
          <w:p w14:paraId="0438FCFE" w14:textId="77777777" w:rsidR="00A1036C" w:rsidRPr="0081298A" w:rsidRDefault="00A1036C" w:rsidP="00674A9B">
            <w:pPr>
              <w:spacing w:after="0"/>
              <w:jc w:val="right"/>
              <w:rPr>
                <w:rFonts w:ascii="Arial" w:hAnsi="Arial" w:cs="Arial"/>
                <w:b/>
                <w:sz w:val="18"/>
                <w:szCs w:val="18"/>
                <w:u w:val="single"/>
              </w:rPr>
            </w:pPr>
          </w:p>
        </w:tc>
      </w:tr>
    </w:tbl>
    <w:p w14:paraId="6CEBC3B2" w14:textId="77777777" w:rsidR="00803E91" w:rsidRPr="0081298A" w:rsidRDefault="00803E91" w:rsidP="00803E91">
      <w:pPr>
        <w:jc w:val="both"/>
        <w:rPr>
          <w:rFonts w:ascii="Arial" w:hAnsi="Arial" w:cs="Arial"/>
          <w:sz w:val="18"/>
          <w:szCs w:val="18"/>
        </w:rPr>
      </w:pPr>
    </w:p>
    <w:p w14:paraId="2BBF6CF1" w14:textId="517D1E6F" w:rsidR="009B1625" w:rsidRPr="0081298A" w:rsidRDefault="00803E91" w:rsidP="00803E91">
      <w:pPr>
        <w:jc w:val="both"/>
        <w:rPr>
          <w:rFonts w:ascii="Arial" w:hAnsi="Arial" w:cs="Arial"/>
          <w:sz w:val="18"/>
          <w:szCs w:val="18"/>
        </w:rPr>
      </w:pPr>
      <w:r w:rsidRPr="0053096C">
        <w:rPr>
          <w:rFonts w:ascii="Arial" w:hAnsi="Arial" w:cs="Arial"/>
          <w:sz w:val="18"/>
          <w:szCs w:val="18"/>
        </w:rPr>
        <w:t>Naročnik izjavlja, da je naročena gradbena storitev namenjena neobdavčljivi dejavnosti iz 5. odstavka 5. člena ZDDV-1 in naročnik ni plačnik DDV po 76.a členu ZDDV-1.</w:t>
      </w:r>
    </w:p>
    <w:p w14:paraId="69C314F7" w14:textId="77777777" w:rsidR="009B1625" w:rsidRPr="0081298A" w:rsidRDefault="009B1625" w:rsidP="00992C8D">
      <w:pPr>
        <w:tabs>
          <w:tab w:val="left" w:pos="426"/>
        </w:tabs>
        <w:spacing w:after="120"/>
        <w:jc w:val="both"/>
        <w:rPr>
          <w:rFonts w:ascii="Arial" w:hAnsi="Arial" w:cs="Arial"/>
          <w:sz w:val="18"/>
          <w:szCs w:val="18"/>
        </w:rPr>
      </w:pPr>
      <w:r w:rsidRPr="0081298A">
        <w:rPr>
          <w:rFonts w:ascii="Arial" w:hAnsi="Arial" w:cs="Arial"/>
          <w:sz w:val="18"/>
          <w:szCs w:val="18"/>
        </w:rPr>
        <w:t>Dela se financirajo s sredstvi proračunske postavke 40516009 – Investicijsko vzdrževanje in obnove</w:t>
      </w:r>
      <w:r w:rsidR="00AD2688" w:rsidRPr="0081298A">
        <w:rPr>
          <w:rFonts w:ascii="Arial" w:hAnsi="Arial" w:cs="Arial"/>
          <w:sz w:val="18"/>
          <w:szCs w:val="18"/>
        </w:rPr>
        <w:t xml:space="preserve"> stanovanj</w:t>
      </w:r>
      <w:r w:rsidRPr="0081298A">
        <w:rPr>
          <w:rFonts w:ascii="Arial" w:hAnsi="Arial" w:cs="Arial"/>
          <w:sz w:val="18"/>
          <w:szCs w:val="18"/>
        </w:rPr>
        <w:t>.</w:t>
      </w:r>
    </w:p>
    <w:p w14:paraId="7C084981" w14:textId="77777777" w:rsidR="009B1625" w:rsidRPr="0081298A" w:rsidRDefault="009B1625" w:rsidP="00973071">
      <w:pPr>
        <w:pStyle w:val="Odstavekseznama"/>
        <w:numPr>
          <w:ilvl w:val="0"/>
          <w:numId w:val="28"/>
        </w:numPr>
        <w:tabs>
          <w:tab w:val="left" w:pos="426"/>
        </w:tabs>
        <w:spacing w:before="240" w:after="120"/>
        <w:rPr>
          <w:rFonts w:ascii="Arial" w:hAnsi="Arial" w:cs="Arial"/>
          <w:sz w:val="18"/>
          <w:szCs w:val="18"/>
        </w:rPr>
      </w:pPr>
      <w:r w:rsidRPr="0081298A">
        <w:rPr>
          <w:rFonts w:ascii="Arial" w:hAnsi="Arial" w:cs="Arial"/>
          <w:sz w:val="18"/>
          <w:szCs w:val="18"/>
        </w:rPr>
        <w:t>člen</w:t>
      </w:r>
    </w:p>
    <w:p w14:paraId="64F8CAC7" w14:textId="77777777" w:rsidR="009B1625" w:rsidRPr="0081298A" w:rsidRDefault="009B1625" w:rsidP="009B1625">
      <w:pPr>
        <w:tabs>
          <w:tab w:val="left" w:pos="426"/>
        </w:tabs>
        <w:autoSpaceDE w:val="0"/>
        <w:autoSpaceDN w:val="0"/>
        <w:adjustRightInd w:val="0"/>
        <w:spacing w:after="60"/>
        <w:jc w:val="both"/>
        <w:rPr>
          <w:rFonts w:ascii="Arial" w:hAnsi="Arial" w:cs="Arial"/>
          <w:sz w:val="18"/>
          <w:szCs w:val="18"/>
        </w:rPr>
      </w:pPr>
      <w:r w:rsidRPr="0081298A">
        <w:rPr>
          <w:rFonts w:ascii="Arial" w:hAnsi="Arial" w:cs="Arial"/>
          <w:sz w:val="18"/>
          <w:szCs w:val="18"/>
        </w:rPr>
        <w:t>Izvajalec se izrecno strinja, da je v pogodbeno ceno vključil tudi:</w:t>
      </w:r>
    </w:p>
    <w:p w14:paraId="476C46FA" w14:textId="77777777" w:rsidR="00C55B2E" w:rsidRPr="00C55B2E" w:rsidRDefault="00C55B2E" w:rsidP="00C55B2E">
      <w:pPr>
        <w:pStyle w:val="Odstavekseznama"/>
        <w:numPr>
          <w:ilvl w:val="0"/>
          <w:numId w:val="27"/>
        </w:numPr>
        <w:spacing w:before="60" w:after="60" w:line="240" w:lineRule="auto"/>
        <w:jc w:val="both"/>
        <w:rPr>
          <w:rFonts w:ascii="Arial" w:hAnsi="Arial" w:cs="Arial"/>
          <w:sz w:val="18"/>
          <w:szCs w:val="18"/>
        </w:rPr>
      </w:pPr>
      <w:r w:rsidRPr="00C55B2E">
        <w:rPr>
          <w:rFonts w:ascii="Arial" w:hAnsi="Arial" w:cs="Arial"/>
          <w:sz w:val="18"/>
          <w:szCs w:val="18"/>
        </w:rPr>
        <w:t>vse potrebne preventivne varnostne ukrepe za zaščito delavcev na delovišču;</w:t>
      </w:r>
    </w:p>
    <w:p w14:paraId="1FEBB166" w14:textId="77777777" w:rsidR="00C55B2E" w:rsidRPr="00C55B2E" w:rsidRDefault="00C55B2E" w:rsidP="00C55B2E">
      <w:pPr>
        <w:pStyle w:val="Odstavekseznama"/>
        <w:numPr>
          <w:ilvl w:val="0"/>
          <w:numId w:val="27"/>
        </w:numPr>
        <w:spacing w:before="60" w:after="60" w:line="240" w:lineRule="auto"/>
        <w:jc w:val="both"/>
        <w:rPr>
          <w:rFonts w:ascii="Arial" w:hAnsi="Arial" w:cs="Arial"/>
          <w:sz w:val="18"/>
          <w:szCs w:val="18"/>
        </w:rPr>
      </w:pPr>
      <w:r w:rsidRPr="00C55B2E">
        <w:rPr>
          <w:rFonts w:ascii="Arial" w:hAnsi="Arial" w:cs="Arial"/>
          <w:sz w:val="18"/>
          <w:szCs w:val="18"/>
        </w:rPr>
        <w:t>vsa potrebna opravila, ki so predpisana in določena z veljavnimi predpisi o varstvu pri delu;</w:t>
      </w:r>
    </w:p>
    <w:p w14:paraId="300161F5" w14:textId="77777777" w:rsidR="00C55B2E" w:rsidRPr="00C55B2E" w:rsidRDefault="00C55B2E" w:rsidP="00C55B2E">
      <w:pPr>
        <w:pStyle w:val="Odstavekseznama"/>
        <w:numPr>
          <w:ilvl w:val="0"/>
          <w:numId w:val="27"/>
        </w:numPr>
        <w:spacing w:before="60" w:after="60" w:line="240" w:lineRule="auto"/>
        <w:jc w:val="both"/>
        <w:rPr>
          <w:rFonts w:ascii="Arial" w:hAnsi="Arial" w:cs="Arial"/>
          <w:sz w:val="18"/>
          <w:szCs w:val="18"/>
        </w:rPr>
      </w:pPr>
      <w:r w:rsidRPr="00C55B2E">
        <w:rPr>
          <w:rFonts w:ascii="Arial" w:hAnsi="Arial" w:cs="Arial"/>
          <w:sz w:val="18"/>
          <w:szCs w:val="18"/>
        </w:rPr>
        <w:t>odstranitev vseh ovir, na katere se pri delu naleti;</w:t>
      </w:r>
    </w:p>
    <w:p w14:paraId="4017CDEB" w14:textId="77777777" w:rsidR="00C55B2E" w:rsidRPr="00C55B2E" w:rsidRDefault="00C55B2E" w:rsidP="00C55B2E">
      <w:pPr>
        <w:pStyle w:val="Odstavekseznama"/>
        <w:numPr>
          <w:ilvl w:val="0"/>
          <w:numId w:val="27"/>
        </w:numPr>
        <w:spacing w:before="60" w:after="60" w:line="240" w:lineRule="auto"/>
        <w:jc w:val="both"/>
        <w:rPr>
          <w:rFonts w:ascii="Arial" w:hAnsi="Arial" w:cs="Arial"/>
          <w:sz w:val="18"/>
          <w:szCs w:val="18"/>
        </w:rPr>
      </w:pPr>
      <w:r w:rsidRPr="00C55B2E">
        <w:rPr>
          <w:rFonts w:ascii="Arial" w:hAnsi="Arial" w:cs="Arial"/>
          <w:sz w:val="18"/>
          <w:szCs w:val="18"/>
        </w:rPr>
        <w:t>organiziranje delovišča,</w:t>
      </w:r>
    </w:p>
    <w:p w14:paraId="6C438902" w14:textId="77777777" w:rsidR="00C55B2E" w:rsidRPr="00C55B2E" w:rsidRDefault="00C55B2E" w:rsidP="00C55B2E">
      <w:pPr>
        <w:pStyle w:val="Odstavekseznama"/>
        <w:numPr>
          <w:ilvl w:val="0"/>
          <w:numId w:val="27"/>
        </w:numPr>
        <w:spacing w:before="60" w:after="60" w:line="240" w:lineRule="auto"/>
        <w:jc w:val="both"/>
        <w:rPr>
          <w:rFonts w:ascii="Arial" w:hAnsi="Arial" w:cs="Arial"/>
          <w:sz w:val="18"/>
          <w:szCs w:val="18"/>
        </w:rPr>
      </w:pPr>
      <w:r w:rsidRPr="00C55B2E">
        <w:rPr>
          <w:rFonts w:ascii="Arial" w:hAnsi="Arial" w:cs="Arial"/>
          <w:sz w:val="18"/>
          <w:szCs w:val="18"/>
        </w:rPr>
        <w:t>čiščenje stanovanj po končanih delih in odvoz odvečnega materiala skladno s predpisi;</w:t>
      </w:r>
    </w:p>
    <w:p w14:paraId="75EC0D5B" w14:textId="77777777" w:rsidR="00C55B2E" w:rsidRPr="00C55B2E" w:rsidRDefault="00C55B2E" w:rsidP="00C55B2E">
      <w:pPr>
        <w:pStyle w:val="Odstavekseznama"/>
        <w:numPr>
          <w:ilvl w:val="0"/>
          <w:numId w:val="27"/>
        </w:numPr>
        <w:spacing w:before="60" w:after="60" w:line="240" w:lineRule="auto"/>
        <w:jc w:val="both"/>
        <w:rPr>
          <w:rFonts w:ascii="Arial" w:hAnsi="Arial" w:cs="Arial"/>
          <w:sz w:val="18"/>
          <w:szCs w:val="18"/>
        </w:rPr>
      </w:pPr>
      <w:r w:rsidRPr="00C55B2E">
        <w:rPr>
          <w:rFonts w:ascii="Arial" w:hAnsi="Arial" w:cs="Arial"/>
          <w:sz w:val="18"/>
          <w:szCs w:val="18"/>
        </w:rPr>
        <w:t>vse stroške izvedbe (vsi stroški v zvezi z adaptacijo stanovanj in porabljeno energijo, dobava materiala, zaščita v času izvedbe del, odvozi odvečnega materiala, stroški deponiranja,  vsa pomožna dela in ureditev okolice skladno s prvotnim stanjem);</w:t>
      </w:r>
    </w:p>
    <w:p w14:paraId="7BC9512B" w14:textId="77777777" w:rsidR="00C55B2E" w:rsidRPr="00C55B2E" w:rsidRDefault="00C55B2E" w:rsidP="00C55B2E">
      <w:pPr>
        <w:pStyle w:val="Odstavekseznama"/>
        <w:numPr>
          <w:ilvl w:val="0"/>
          <w:numId w:val="27"/>
        </w:numPr>
        <w:spacing w:before="60" w:after="60" w:line="240" w:lineRule="auto"/>
        <w:jc w:val="both"/>
        <w:rPr>
          <w:rFonts w:ascii="Arial" w:hAnsi="Arial" w:cs="Arial"/>
          <w:sz w:val="18"/>
          <w:szCs w:val="18"/>
        </w:rPr>
      </w:pPr>
      <w:r w:rsidRPr="00C55B2E">
        <w:rPr>
          <w:rFonts w:ascii="Arial" w:hAnsi="Arial" w:cs="Arial"/>
          <w:sz w:val="18"/>
          <w:szCs w:val="18"/>
        </w:rPr>
        <w:lastRenderedPageBreak/>
        <w:t>stroške zaščite vse komunalne opreme in drugih naprav, ki na terenu obstajajo in to skladno z zahtevami upravljavca teh naprav in objektov;</w:t>
      </w:r>
    </w:p>
    <w:p w14:paraId="753BDB39" w14:textId="77777777" w:rsidR="00C55B2E" w:rsidRPr="00C55B2E" w:rsidRDefault="00C55B2E" w:rsidP="00C55B2E">
      <w:pPr>
        <w:pStyle w:val="Odstavekseznama"/>
        <w:numPr>
          <w:ilvl w:val="0"/>
          <w:numId w:val="27"/>
        </w:numPr>
        <w:spacing w:before="60" w:after="60" w:line="240" w:lineRule="auto"/>
        <w:jc w:val="both"/>
        <w:rPr>
          <w:rFonts w:ascii="Arial" w:hAnsi="Arial" w:cs="Arial"/>
          <w:sz w:val="18"/>
          <w:szCs w:val="18"/>
        </w:rPr>
      </w:pPr>
      <w:r w:rsidRPr="00C55B2E">
        <w:rPr>
          <w:rFonts w:ascii="Arial" w:hAnsi="Arial" w:cs="Arial"/>
          <w:sz w:val="18"/>
          <w:szCs w:val="18"/>
        </w:rPr>
        <w:t>stroške odvoza odpadnega materiala na ustrezno deponijo;</w:t>
      </w:r>
    </w:p>
    <w:p w14:paraId="14561C9C" w14:textId="77777777" w:rsidR="00C55B2E" w:rsidRPr="00C55B2E" w:rsidRDefault="00C55B2E" w:rsidP="00C55B2E">
      <w:pPr>
        <w:pStyle w:val="Odstavekseznama"/>
        <w:numPr>
          <w:ilvl w:val="0"/>
          <w:numId w:val="27"/>
        </w:numPr>
        <w:spacing w:before="60" w:after="60" w:line="240" w:lineRule="auto"/>
        <w:jc w:val="both"/>
        <w:rPr>
          <w:rFonts w:ascii="Arial" w:hAnsi="Arial" w:cs="Arial"/>
          <w:sz w:val="18"/>
          <w:szCs w:val="18"/>
        </w:rPr>
      </w:pPr>
      <w:r w:rsidRPr="00C55B2E">
        <w:rPr>
          <w:rFonts w:ascii="Arial" w:hAnsi="Arial" w:cs="Arial"/>
          <w:sz w:val="18"/>
          <w:szCs w:val="18"/>
        </w:rPr>
        <w:t>stroške nabave in vgradnje vsega materiala, predvidenega za vgradnjo;</w:t>
      </w:r>
    </w:p>
    <w:p w14:paraId="46944CBC" w14:textId="77777777" w:rsidR="00C55B2E" w:rsidRPr="00C55B2E" w:rsidRDefault="00C55B2E" w:rsidP="00C55B2E">
      <w:pPr>
        <w:pStyle w:val="Odstavekseznama"/>
        <w:numPr>
          <w:ilvl w:val="0"/>
          <w:numId w:val="27"/>
        </w:numPr>
        <w:spacing w:before="60" w:after="60" w:line="240" w:lineRule="auto"/>
        <w:jc w:val="both"/>
        <w:rPr>
          <w:rFonts w:ascii="Arial" w:hAnsi="Arial" w:cs="Arial"/>
          <w:sz w:val="18"/>
          <w:szCs w:val="18"/>
        </w:rPr>
      </w:pPr>
      <w:r w:rsidRPr="00C55B2E">
        <w:rPr>
          <w:rFonts w:ascii="Arial" w:hAnsi="Arial" w:cs="Arial"/>
          <w:sz w:val="18"/>
          <w:szCs w:val="18"/>
        </w:rPr>
        <w:t>izdelavo ali najem in koriščenje, montažo in demontažo vseh delovnih ter zaščitnih ograj ipd .;</w:t>
      </w:r>
    </w:p>
    <w:p w14:paraId="4250ADC0" w14:textId="77777777" w:rsidR="00C55B2E" w:rsidRPr="00C55B2E" w:rsidRDefault="00C55B2E" w:rsidP="00C55B2E">
      <w:pPr>
        <w:pStyle w:val="Odstavekseznama"/>
        <w:numPr>
          <w:ilvl w:val="0"/>
          <w:numId w:val="27"/>
        </w:numPr>
        <w:spacing w:before="60" w:after="60" w:line="240" w:lineRule="auto"/>
        <w:jc w:val="both"/>
        <w:rPr>
          <w:rFonts w:ascii="Arial" w:hAnsi="Arial" w:cs="Arial"/>
          <w:sz w:val="18"/>
          <w:szCs w:val="18"/>
        </w:rPr>
      </w:pPr>
      <w:r w:rsidRPr="00C55B2E">
        <w:rPr>
          <w:rFonts w:ascii="Arial" w:hAnsi="Arial" w:cs="Arial"/>
          <w:sz w:val="18"/>
          <w:szCs w:val="18"/>
        </w:rPr>
        <w:t>stroške prevozov, raztovarjanja in skladiščenja materiala za adaptacijo stanovanj;</w:t>
      </w:r>
    </w:p>
    <w:p w14:paraId="2C267658" w14:textId="77777777" w:rsidR="00C55B2E" w:rsidRPr="00C55B2E" w:rsidRDefault="00C55B2E" w:rsidP="00C55B2E">
      <w:pPr>
        <w:pStyle w:val="Odstavekseznama"/>
        <w:numPr>
          <w:ilvl w:val="0"/>
          <w:numId w:val="27"/>
        </w:numPr>
        <w:spacing w:before="60" w:after="60" w:line="240" w:lineRule="auto"/>
        <w:jc w:val="both"/>
        <w:rPr>
          <w:rFonts w:ascii="Arial" w:hAnsi="Arial" w:cs="Arial"/>
          <w:sz w:val="18"/>
          <w:szCs w:val="18"/>
        </w:rPr>
      </w:pPr>
      <w:r w:rsidRPr="00C55B2E">
        <w:rPr>
          <w:rFonts w:ascii="Arial" w:hAnsi="Arial" w:cs="Arial"/>
          <w:sz w:val="18"/>
          <w:szCs w:val="18"/>
        </w:rPr>
        <w:t>stroške zaključnih del z odvozom odvečnega materiala in stroške vzpostavitve prvotnega stanja, kjer bo to potrebno;</w:t>
      </w:r>
    </w:p>
    <w:p w14:paraId="5A96CE68" w14:textId="77777777" w:rsidR="00C55B2E" w:rsidRPr="00C55B2E" w:rsidRDefault="00C55B2E" w:rsidP="00C55B2E">
      <w:pPr>
        <w:pStyle w:val="Odstavekseznama"/>
        <w:numPr>
          <w:ilvl w:val="0"/>
          <w:numId w:val="27"/>
        </w:numPr>
        <w:spacing w:before="60" w:after="60" w:line="240" w:lineRule="auto"/>
        <w:jc w:val="both"/>
        <w:rPr>
          <w:rFonts w:ascii="Arial" w:hAnsi="Arial" w:cs="Arial"/>
          <w:sz w:val="18"/>
          <w:szCs w:val="18"/>
        </w:rPr>
      </w:pPr>
      <w:r w:rsidRPr="00C55B2E">
        <w:rPr>
          <w:rFonts w:ascii="Arial" w:hAnsi="Arial" w:cs="Arial"/>
          <w:sz w:val="18"/>
          <w:szCs w:val="18"/>
        </w:rPr>
        <w:t>stroške zavarovanja gradbišča v času izvedbe del in delavcev ter materiala v času izvajanja del, od začetka del do pisne primopredaje del. Zavarovanje mora biti izvršeno pri pooblaščeni zavarovalni družbi, izvajalec mora kopijo police za vrednost predpisanih del dostaviti naročniku;</w:t>
      </w:r>
    </w:p>
    <w:p w14:paraId="66794DB6" w14:textId="77777777" w:rsidR="00C55B2E" w:rsidRPr="00C55B2E" w:rsidRDefault="00C55B2E" w:rsidP="00C55B2E">
      <w:pPr>
        <w:pStyle w:val="Odstavekseznama"/>
        <w:numPr>
          <w:ilvl w:val="0"/>
          <w:numId w:val="27"/>
        </w:numPr>
        <w:spacing w:before="60" w:after="60" w:line="240" w:lineRule="auto"/>
        <w:jc w:val="both"/>
        <w:rPr>
          <w:rFonts w:ascii="Arial" w:hAnsi="Arial" w:cs="Arial"/>
          <w:sz w:val="18"/>
          <w:szCs w:val="18"/>
        </w:rPr>
      </w:pPr>
      <w:r w:rsidRPr="00C55B2E">
        <w:rPr>
          <w:rFonts w:ascii="Arial" w:hAnsi="Arial" w:cs="Arial"/>
          <w:sz w:val="18"/>
          <w:szCs w:val="18"/>
        </w:rPr>
        <w:t>stroške predpisanih ukrepov varstva pri delu in varstva pred požarom, ki jih mora izvajalec obvezno upoštevati;</w:t>
      </w:r>
    </w:p>
    <w:p w14:paraId="56A72877" w14:textId="77777777" w:rsidR="00C55B2E" w:rsidRPr="00C55B2E" w:rsidRDefault="00C55B2E" w:rsidP="00C55B2E">
      <w:pPr>
        <w:pStyle w:val="Odstavekseznama"/>
        <w:numPr>
          <w:ilvl w:val="0"/>
          <w:numId w:val="27"/>
        </w:numPr>
        <w:spacing w:before="60" w:after="60" w:line="240" w:lineRule="auto"/>
        <w:jc w:val="both"/>
        <w:rPr>
          <w:rFonts w:ascii="Arial" w:hAnsi="Arial" w:cs="Arial"/>
          <w:sz w:val="18"/>
          <w:szCs w:val="18"/>
        </w:rPr>
      </w:pPr>
      <w:r w:rsidRPr="00C55B2E">
        <w:rPr>
          <w:rFonts w:ascii="Arial" w:hAnsi="Arial" w:cs="Arial"/>
          <w:sz w:val="18"/>
          <w:szCs w:val="18"/>
        </w:rPr>
        <w:t>stroške za popravilo morebitnih škod, ki bi nastale na objektih, dovoznih cestah, zunanjem okolju, komunalnih vodih in priključkih po krivdi izvajalca;</w:t>
      </w:r>
    </w:p>
    <w:p w14:paraId="65C845E7" w14:textId="77777777" w:rsidR="00C55B2E" w:rsidRPr="00C55B2E" w:rsidRDefault="00C55B2E" w:rsidP="00C55B2E">
      <w:pPr>
        <w:pStyle w:val="Odstavekseznama"/>
        <w:numPr>
          <w:ilvl w:val="0"/>
          <w:numId w:val="27"/>
        </w:numPr>
        <w:spacing w:before="60" w:after="60" w:line="240" w:lineRule="auto"/>
        <w:jc w:val="both"/>
        <w:rPr>
          <w:rFonts w:ascii="Arial" w:hAnsi="Arial" w:cs="Arial"/>
          <w:sz w:val="18"/>
          <w:szCs w:val="18"/>
        </w:rPr>
      </w:pPr>
      <w:r w:rsidRPr="00C55B2E">
        <w:rPr>
          <w:rFonts w:ascii="Arial" w:hAnsi="Arial" w:cs="Arial"/>
          <w:sz w:val="18"/>
          <w:szCs w:val="18"/>
        </w:rPr>
        <w:t>škode povzročene tretjim osebam,  ali odškodnine za poškodbe tretjih oseb;</w:t>
      </w:r>
    </w:p>
    <w:p w14:paraId="4F2EA59B" w14:textId="77777777" w:rsidR="00C55B2E" w:rsidRPr="00C55B2E" w:rsidRDefault="00C55B2E" w:rsidP="00C55B2E">
      <w:pPr>
        <w:pStyle w:val="Odstavekseznama"/>
        <w:numPr>
          <w:ilvl w:val="0"/>
          <w:numId w:val="27"/>
        </w:numPr>
        <w:spacing w:before="60" w:after="60" w:line="240" w:lineRule="auto"/>
        <w:jc w:val="both"/>
        <w:rPr>
          <w:rFonts w:ascii="Arial" w:hAnsi="Arial" w:cs="Arial"/>
          <w:sz w:val="18"/>
          <w:szCs w:val="18"/>
        </w:rPr>
      </w:pPr>
      <w:r w:rsidRPr="00C55B2E">
        <w:rPr>
          <w:rFonts w:ascii="Arial" w:hAnsi="Arial" w:cs="Arial"/>
          <w:sz w:val="18"/>
          <w:szCs w:val="18"/>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7FAE85B7" w14:textId="0C4C1A6B" w:rsidR="009B1625" w:rsidRPr="0081298A" w:rsidRDefault="00C55B2E" w:rsidP="00992C8D">
      <w:pPr>
        <w:pStyle w:val="Odstavekseznama"/>
        <w:numPr>
          <w:ilvl w:val="0"/>
          <w:numId w:val="27"/>
        </w:numPr>
        <w:spacing w:before="60" w:after="60" w:line="240" w:lineRule="auto"/>
        <w:ind w:left="284" w:hanging="284"/>
        <w:jc w:val="both"/>
        <w:rPr>
          <w:rFonts w:ascii="Arial" w:hAnsi="Arial" w:cs="Arial"/>
          <w:sz w:val="18"/>
          <w:szCs w:val="18"/>
        </w:rPr>
      </w:pPr>
      <w:r w:rsidRPr="00C55B2E">
        <w:rPr>
          <w:rFonts w:ascii="Arial" w:hAnsi="Arial" w:cs="Arial"/>
          <w:sz w:val="18"/>
          <w:szCs w:val="18"/>
        </w:rPr>
        <w:t>morebitni ne-našteti, a za izvedbo neobhodno potrebni ostali stroški</w:t>
      </w:r>
      <w:r w:rsidR="009B1625" w:rsidRPr="0081298A">
        <w:rPr>
          <w:rFonts w:ascii="Arial" w:hAnsi="Arial" w:cs="Arial"/>
          <w:sz w:val="18"/>
          <w:szCs w:val="18"/>
        </w:rPr>
        <w:t>.</w:t>
      </w:r>
    </w:p>
    <w:p w14:paraId="49979108" w14:textId="77777777" w:rsidR="009B1625" w:rsidRPr="0081298A" w:rsidRDefault="009B1625" w:rsidP="00992C8D">
      <w:pPr>
        <w:tabs>
          <w:tab w:val="left" w:pos="426"/>
        </w:tabs>
        <w:autoSpaceDE w:val="0"/>
        <w:autoSpaceDN w:val="0"/>
        <w:adjustRightInd w:val="0"/>
        <w:spacing w:after="120" w:line="240" w:lineRule="auto"/>
        <w:jc w:val="both"/>
        <w:rPr>
          <w:rFonts w:ascii="Arial" w:hAnsi="Arial" w:cs="Arial"/>
          <w:sz w:val="18"/>
          <w:szCs w:val="18"/>
        </w:rPr>
      </w:pPr>
      <w:r w:rsidRPr="0081298A">
        <w:rPr>
          <w:rFonts w:ascii="Arial" w:hAnsi="Arial" w:cs="Arial"/>
          <w:sz w:val="18"/>
          <w:szCs w:val="18"/>
        </w:rPr>
        <w:t>Pogodbena vrednost vsebuje vse elemente cene, vključno z davkom na dodano vrednost, manipulativnimi stroški, taksami, idr. in je ni možno povečati na nobeni osnovi.</w:t>
      </w:r>
    </w:p>
    <w:p w14:paraId="56A3BA6B" w14:textId="1249F23E" w:rsidR="009B1625" w:rsidRPr="0081298A" w:rsidRDefault="009B1625" w:rsidP="00881E1D">
      <w:pPr>
        <w:tabs>
          <w:tab w:val="left" w:pos="426"/>
        </w:tabs>
        <w:autoSpaceDE w:val="0"/>
        <w:autoSpaceDN w:val="0"/>
        <w:adjustRightInd w:val="0"/>
        <w:spacing w:after="120" w:line="240" w:lineRule="auto"/>
        <w:jc w:val="both"/>
        <w:rPr>
          <w:rFonts w:ascii="Arial" w:hAnsi="Arial" w:cs="Arial"/>
          <w:sz w:val="18"/>
          <w:szCs w:val="18"/>
        </w:rPr>
      </w:pPr>
      <w:r w:rsidRPr="0081298A">
        <w:rPr>
          <w:rFonts w:ascii="Arial" w:hAnsi="Arial" w:cs="Arial"/>
          <w:sz w:val="18"/>
          <w:szCs w:val="18"/>
        </w:rPr>
        <w:t>Pogodbena vrednost je določena na podlagi predvidenega obsega del in enotnih cen ter je specificirana v ponudbi, navedeni v 3. členu te pogodbe.</w:t>
      </w:r>
    </w:p>
    <w:p w14:paraId="623384E5" w14:textId="77777777" w:rsidR="009B1625" w:rsidRPr="0081298A" w:rsidRDefault="009B1625" w:rsidP="009B1625">
      <w:pPr>
        <w:tabs>
          <w:tab w:val="left" w:pos="426"/>
        </w:tabs>
        <w:autoSpaceDE w:val="0"/>
        <w:autoSpaceDN w:val="0"/>
        <w:adjustRightInd w:val="0"/>
        <w:spacing w:before="360" w:after="120"/>
        <w:jc w:val="center"/>
        <w:rPr>
          <w:rFonts w:ascii="Arial" w:hAnsi="Arial" w:cs="Arial"/>
          <w:b/>
          <w:bCs/>
          <w:sz w:val="18"/>
          <w:szCs w:val="18"/>
        </w:rPr>
      </w:pPr>
      <w:r w:rsidRPr="0081298A">
        <w:rPr>
          <w:rFonts w:ascii="Arial" w:hAnsi="Arial" w:cs="Arial"/>
          <w:b/>
          <w:bCs/>
          <w:sz w:val="18"/>
          <w:szCs w:val="18"/>
        </w:rPr>
        <w:t>SPREMEMBA VREDNOSTI POGODBE</w:t>
      </w:r>
    </w:p>
    <w:p w14:paraId="6D7E1FDA" w14:textId="77777777" w:rsidR="009B1625" w:rsidRPr="0081298A" w:rsidRDefault="009B1625" w:rsidP="00973071">
      <w:pPr>
        <w:pStyle w:val="Odstavekseznama"/>
        <w:numPr>
          <w:ilvl w:val="0"/>
          <w:numId w:val="28"/>
        </w:numPr>
        <w:tabs>
          <w:tab w:val="left" w:pos="426"/>
        </w:tabs>
        <w:spacing w:before="240" w:after="120"/>
        <w:rPr>
          <w:rFonts w:ascii="Arial" w:hAnsi="Arial" w:cs="Arial"/>
          <w:sz w:val="18"/>
          <w:szCs w:val="18"/>
        </w:rPr>
      </w:pPr>
      <w:r w:rsidRPr="0081298A">
        <w:rPr>
          <w:rFonts w:ascii="Arial" w:hAnsi="Arial" w:cs="Arial"/>
          <w:sz w:val="18"/>
          <w:szCs w:val="18"/>
        </w:rPr>
        <w:t>člen</w:t>
      </w:r>
    </w:p>
    <w:p w14:paraId="1A98E628" w14:textId="77777777"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 xml:space="preserve">V zvezi z izvedbo del, ki bi nastala zaradi spremenjenih okoliščin in v primeru povečanja obsega del, ki ga ob sklenitvi te pogodbe ni bilo mogoče predvideti, ali spremembe </w:t>
      </w:r>
      <w:r w:rsidRPr="0081298A">
        <w:rPr>
          <w:rFonts w:ascii="Arial" w:hAnsi="Arial" w:cs="Arial"/>
          <w:color w:val="000000"/>
          <w:sz w:val="18"/>
          <w:szCs w:val="18"/>
        </w:rPr>
        <w:t xml:space="preserve">količin, ki bi vplivale na zvišanje pogodbene </w:t>
      </w:r>
      <w:r w:rsidRPr="0081298A">
        <w:rPr>
          <w:rFonts w:ascii="Arial" w:hAnsi="Arial" w:cs="Arial"/>
          <w:sz w:val="18"/>
          <w:szCs w:val="18"/>
        </w:rPr>
        <w:t>vrednosti, je potrebno o tem skleniti pisni aneks k pogodbi. Nepredvidena</w:t>
      </w:r>
      <w:r w:rsidRPr="0081298A">
        <w:rPr>
          <w:rFonts w:ascii="Arial" w:hAnsi="Arial" w:cs="Arial"/>
          <w:color w:val="000000"/>
          <w:sz w:val="18"/>
          <w:szCs w:val="18"/>
        </w:rPr>
        <w:t xml:space="preserve"> </w:t>
      </w:r>
      <w:r w:rsidRPr="0081298A">
        <w:rPr>
          <w:rFonts w:ascii="Arial" w:hAnsi="Arial" w:cs="Arial"/>
          <w:sz w:val="18"/>
          <w:szCs w:val="18"/>
        </w:rPr>
        <w:t>oz. spremenjena dela in material, ki niso navedena v ponudbi izvajalca, naročnik prizna samo po predhodnem dogovoru in vpisu v gradbeni dnevnik, in sicer po vnaprej dogovorjenih cenah.</w:t>
      </w:r>
    </w:p>
    <w:p w14:paraId="76C25F06" w14:textId="74C3E53E"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Pogodbeni stranki sta soglasni, da za vsa morebitna dodatna ali nepredvidena dela, za katera bosta pogodbeni stranki sklenili aneks k tej pogodbi, oz. bo ta dela naročnik potrdil, veljajo cena in kvaliteta, navedena v 5. in 6. členu te pogodbe. Če je izvajalec v predračunu podal popust, velja ta popust tudi za vsa morebitna dodatna ali nepredvidena dela ali material.</w:t>
      </w:r>
    </w:p>
    <w:p w14:paraId="19C468DC" w14:textId="77777777" w:rsidR="009B1625" w:rsidRPr="0081298A" w:rsidRDefault="009B1625" w:rsidP="00973071">
      <w:pPr>
        <w:pStyle w:val="Odstavekseznama"/>
        <w:numPr>
          <w:ilvl w:val="0"/>
          <w:numId w:val="28"/>
        </w:numPr>
        <w:tabs>
          <w:tab w:val="left" w:pos="426"/>
        </w:tabs>
        <w:spacing w:before="240" w:after="120"/>
        <w:rPr>
          <w:rFonts w:ascii="Arial" w:hAnsi="Arial" w:cs="Arial"/>
          <w:sz w:val="18"/>
          <w:szCs w:val="18"/>
        </w:rPr>
      </w:pPr>
      <w:r w:rsidRPr="0081298A">
        <w:rPr>
          <w:rFonts w:ascii="Arial" w:hAnsi="Arial" w:cs="Arial"/>
          <w:sz w:val="18"/>
          <w:szCs w:val="18"/>
        </w:rPr>
        <w:t>člen</w:t>
      </w:r>
    </w:p>
    <w:p w14:paraId="1EF7872E" w14:textId="77777777"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O kakršnih koli nepredvidenih delih mora izvajalec takoj pisno obvestiti naročnika in mu brez predhodnega poziva s strani naročnika dostaviti predračun teh del. Dodatnih del, ki niso opredeljena s to pogodbo, izvajalec ne sme začeti izvajati brez predhodnega soglasja naročnika.</w:t>
      </w:r>
    </w:p>
    <w:p w14:paraId="1909BF96" w14:textId="77777777"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V kolikor naročnik z vpisom v gradbeni dnevnik zahteva od izvajalca izvedbo del, ki s pogodbo niso predvidena in dogovorjena, skleneta pogodbeni stranki aneks k tej pogodbi po cenah materiala in dela, ki so navedene v osnovni ponudbi, vključno z vsemi popusti.</w:t>
      </w:r>
    </w:p>
    <w:p w14:paraId="2607A919" w14:textId="3765DA73" w:rsidR="009B1625" w:rsidRPr="0081298A" w:rsidRDefault="009B1625" w:rsidP="009B1625">
      <w:pPr>
        <w:tabs>
          <w:tab w:val="left" w:pos="426"/>
        </w:tabs>
        <w:spacing w:before="120" w:after="120"/>
        <w:jc w:val="both"/>
        <w:rPr>
          <w:rFonts w:ascii="Arial" w:hAnsi="Arial" w:cs="Arial"/>
          <w:sz w:val="18"/>
          <w:szCs w:val="18"/>
        </w:rPr>
      </w:pPr>
      <w:r w:rsidRPr="0081298A">
        <w:rPr>
          <w:rFonts w:ascii="Arial" w:hAnsi="Arial" w:cs="Arial"/>
          <w:sz w:val="18"/>
          <w:szCs w:val="18"/>
        </w:rPr>
        <w:t>Za dodatna dela (presežna, manjkajoča, nepredvidena…) ali nova dela - pozneje naročena, ki bi se izkazala za potrebna šele po sklenitvi te pogodbe, lahko naročnik odda naročilo izvajalcu osnovnega naročila, skladno z določbami 95. člena ZJN-3. V primerih iz navedenega člena se lahko pogodba o izvedbi javnega naročila spremeni brez novega postopka javnega naročanja.</w:t>
      </w:r>
    </w:p>
    <w:p w14:paraId="0EEEE220" w14:textId="77777777" w:rsidR="009B1625" w:rsidRPr="0081298A" w:rsidRDefault="009B1625" w:rsidP="009B1625">
      <w:pPr>
        <w:tabs>
          <w:tab w:val="left" w:pos="426"/>
        </w:tabs>
        <w:spacing w:before="120" w:after="120"/>
        <w:jc w:val="both"/>
        <w:rPr>
          <w:rFonts w:ascii="Arial" w:hAnsi="Arial" w:cs="Arial"/>
          <w:sz w:val="18"/>
          <w:szCs w:val="18"/>
        </w:rPr>
      </w:pPr>
      <w:r w:rsidRPr="0081298A">
        <w:rPr>
          <w:rFonts w:ascii="Arial" w:hAnsi="Arial" w:cs="Arial"/>
          <w:sz w:val="18"/>
          <w:szCs w:val="18"/>
        </w:rPr>
        <w:t>Z izvajalcem se v tem primeru sklene aneks k osnovni pogodbi.</w:t>
      </w:r>
    </w:p>
    <w:p w14:paraId="3FF9B1BC" w14:textId="40FDE262" w:rsidR="009B1625" w:rsidRPr="0081298A" w:rsidRDefault="009B1625" w:rsidP="009B1625">
      <w:pPr>
        <w:tabs>
          <w:tab w:val="left" w:pos="426"/>
        </w:tabs>
        <w:autoSpaceDE w:val="0"/>
        <w:autoSpaceDN w:val="0"/>
        <w:adjustRightInd w:val="0"/>
        <w:spacing w:before="120" w:after="120"/>
        <w:jc w:val="both"/>
        <w:rPr>
          <w:rFonts w:ascii="Arial" w:hAnsi="Arial" w:cs="Arial"/>
          <w:sz w:val="18"/>
          <w:szCs w:val="18"/>
        </w:rPr>
      </w:pPr>
      <w:r w:rsidRPr="0081298A">
        <w:rPr>
          <w:rFonts w:ascii="Arial" w:hAnsi="Arial" w:cs="Arial"/>
          <w:sz w:val="18"/>
          <w:szCs w:val="18"/>
        </w:rPr>
        <w:t>S strani naročnika nepotrjene tehnologije dela, ki bi imele za posledico večje količine izvedenih del ali</w:t>
      </w:r>
      <w:r w:rsidR="002F1E0E">
        <w:rPr>
          <w:rFonts w:ascii="Arial" w:hAnsi="Arial" w:cs="Arial"/>
          <w:sz w:val="18"/>
          <w:szCs w:val="18"/>
        </w:rPr>
        <w:t xml:space="preserve"> </w:t>
      </w:r>
      <w:r w:rsidRPr="0081298A">
        <w:rPr>
          <w:rFonts w:ascii="Arial" w:hAnsi="Arial" w:cs="Arial"/>
          <w:sz w:val="18"/>
          <w:szCs w:val="18"/>
        </w:rPr>
        <w:t>odškodnine tretjim osebam, niso predmet stroškov naročnika.</w:t>
      </w:r>
    </w:p>
    <w:p w14:paraId="69245621" w14:textId="77777777" w:rsidR="009B1625" w:rsidRPr="0081298A" w:rsidRDefault="009B1625" w:rsidP="00973071">
      <w:pPr>
        <w:pStyle w:val="Odstavekseznama"/>
        <w:numPr>
          <w:ilvl w:val="0"/>
          <w:numId w:val="28"/>
        </w:numPr>
        <w:tabs>
          <w:tab w:val="left" w:pos="426"/>
        </w:tabs>
        <w:spacing w:before="240" w:after="120"/>
        <w:rPr>
          <w:rFonts w:ascii="Arial" w:hAnsi="Arial" w:cs="Arial"/>
          <w:sz w:val="18"/>
          <w:szCs w:val="18"/>
        </w:rPr>
      </w:pPr>
      <w:r w:rsidRPr="0081298A">
        <w:rPr>
          <w:rFonts w:ascii="Arial" w:hAnsi="Arial" w:cs="Arial"/>
          <w:sz w:val="18"/>
          <w:szCs w:val="18"/>
        </w:rPr>
        <w:lastRenderedPageBreak/>
        <w:t>člen</w:t>
      </w:r>
    </w:p>
    <w:p w14:paraId="32093237" w14:textId="77777777"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Izvajalec lahko, ko gre za izvajanje dodatnih oziroma več del, prične po potrditvi obsega del s strani naročnika.</w:t>
      </w:r>
    </w:p>
    <w:p w14:paraId="25D835FC" w14:textId="77777777" w:rsidR="009B1625" w:rsidRPr="0081298A" w:rsidRDefault="009B1625" w:rsidP="00973071">
      <w:pPr>
        <w:pStyle w:val="Odstavekseznama"/>
        <w:numPr>
          <w:ilvl w:val="0"/>
          <w:numId w:val="28"/>
        </w:numPr>
        <w:tabs>
          <w:tab w:val="left" w:pos="426"/>
        </w:tabs>
        <w:spacing w:before="240" w:after="120"/>
        <w:rPr>
          <w:rFonts w:ascii="Arial" w:hAnsi="Arial" w:cs="Arial"/>
          <w:sz w:val="18"/>
          <w:szCs w:val="18"/>
        </w:rPr>
      </w:pPr>
      <w:r w:rsidRPr="0081298A">
        <w:rPr>
          <w:rFonts w:ascii="Arial" w:hAnsi="Arial" w:cs="Arial"/>
          <w:sz w:val="18"/>
          <w:szCs w:val="18"/>
        </w:rPr>
        <w:t>člen</w:t>
      </w:r>
    </w:p>
    <w:p w14:paraId="729BBB64" w14:textId="77777777" w:rsidR="009B1625" w:rsidRPr="0081298A" w:rsidRDefault="009B1625" w:rsidP="009B1625">
      <w:pPr>
        <w:autoSpaceDE w:val="0"/>
        <w:autoSpaceDN w:val="0"/>
        <w:adjustRightInd w:val="0"/>
        <w:spacing w:after="120"/>
        <w:jc w:val="both"/>
        <w:rPr>
          <w:rFonts w:ascii="Arial" w:hAnsi="Arial" w:cs="Arial"/>
          <w:sz w:val="18"/>
          <w:szCs w:val="18"/>
        </w:rPr>
      </w:pPr>
      <w:r w:rsidRPr="0081298A">
        <w:rPr>
          <w:rFonts w:ascii="Arial" w:hAnsi="Arial" w:cs="Arial"/>
          <w:sz w:val="18"/>
          <w:szCs w:val="18"/>
        </w:rPr>
        <w:t xml:space="preserve">Izvajalec je dolžan dostaviti naročniku veljavne ateste in vso ostalo dokumentacijo </w:t>
      </w:r>
      <w:r w:rsidR="00B9080A" w:rsidRPr="0081298A">
        <w:rPr>
          <w:rFonts w:ascii="Arial" w:hAnsi="Arial" w:cs="Arial"/>
          <w:sz w:val="18"/>
          <w:szCs w:val="18"/>
        </w:rPr>
        <w:t>skladno z</w:t>
      </w:r>
      <w:r w:rsidRPr="0081298A">
        <w:rPr>
          <w:rFonts w:ascii="Arial" w:hAnsi="Arial" w:cs="Arial"/>
          <w:sz w:val="18"/>
          <w:szCs w:val="18"/>
        </w:rPr>
        <w:t xml:space="preserve"> </w:t>
      </w:r>
      <w:r w:rsidR="00B9080A" w:rsidRPr="0081298A">
        <w:rPr>
          <w:rFonts w:ascii="Arial" w:hAnsi="Arial" w:cs="Arial"/>
          <w:sz w:val="18"/>
          <w:szCs w:val="18"/>
        </w:rPr>
        <w:t>veljavno</w:t>
      </w:r>
      <w:r w:rsidR="00CE2574" w:rsidRPr="0081298A">
        <w:rPr>
          <w:rFonts w:ascii="Arial" w:hAnsi="Arial" w:cs="Arial"/>
          <w:sz w:val="18"/>
          <w:szCs w:val="18"/>
        </w:rPr>
        <w:t xml:space="preserve"> gradbeno</w:t>
      </w:r>
      <w:r w:rsidR="00B9080A" w:rsidRPr="0081298A">
        <w:rPr>
          <w:rFonts w:ascii="Arial" w:hAnsi="Arial" w:cs="Arial"/>
          <w:sz w:val="18"/>
          <w:szCs w:val="18"/>
        </w:rPr>
        <w:t xml:space="preserve"> zakonodajo</w:t>
      </w:r>
      <w:r w:rsidR="00FD59F8" w:rsidRPr="0081298A">
        <w:rPr>
          <w:rFonts w:ascii="Arial" w:hAnsi="Arial" w:cs="Arial"/>
          <w:sz w:val="18"/>
          <w:szCs w:val="18"/>
        </w:rPr>
        <w:t>.</w:t>
      </w:r>
    </w:p>
    <w:p w14:paraId="5B70EA08" w14:textId="77777777"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Za vse vgrajene materiale je izvajalec dolžan imeti na stanovanju veljavno atestno dokumentacijo pred njihovo vgradnjo oziroma izjave o skladnosti proizvodov. Na stanovanju mora tudi hraniti poročila o izvršenih preiskavah in poročila o meritvah.</w:t>
      </w:r>
    </w:p>
    <w:p w14:paraId="15CF14BE" w14:textId="39B97DE2" w:rsidR="009B1625" w:rsidRPr="0081298A" w:rsidRDefault="009B1625" w:rsidP="000F19A2">
      <w:pPr>
        <w:jc w:val="center"/>
        <w:rPr>
          <w:rFonts w:ascii="Arial" w:hAnsi="Arial" w:cs="Arial"/>
          <w:b/>
          <w:bCs/>
          <w:sz w:val="18"/>
          <w:szCs w:val="18"/>
        </w:rPr>
      </w:pPr>
      <w:r w:rsidRPr="0081298A">
        <w:rPr>
          <w:rFonts w:ascii="Arial" w:hAnsi="Arial" w:cs="Arial"/>
          <w:b/>
          <w:bCs/>
          <w:sz w:val="18"/>
          <w:szCs w:val="18"/>
        </w:rPr>
        <w:t>ZAČETEK IN DOKONČANJE DEL</w:t>
      </w:r>
    </w:p>
    <w:p w14:paraId="445B7CB6" w14:textId="77777777" w:rsidR="009B1625" w:rsidRPr="0081298A" w:rsidRDefault="009B1625" w:rsidP="00973071">
      <w:pPr>
        <w:pStyle w:val="Odstavekseznama"/>
        <w:numPr>
          <w:ilvl w:val="0"/>
          <w:numId w:val="28"/>
        </w:numPr>
        <w:tabs>
          <w:tab w:val="left" w:pos="426"/>
        </w:tabs>
        <w:spacing w:before="240" w:after="120"/>
        <w:rPr>
          <w:rFonts w:ascii="Arial" w:hAnsi="Arial" w:cs="Arial"/>
          <w:sz w:val="18"/>
          <w:szCs w:val="18"/>
        </w:rPr>
      </w:pPr>
      <w:r w:rsidRPr="0081298A">
        <w:rPr>
          <w:rFonts w:ascii="Arial" w:hAnsi="Arial" w:cs="Arial"/>
          <w:sz w:val="18"/>
          <w:szCs w:val="18"/>
        </w:rPr>
        <w:t>člen</w:t>
      </w:r>
    </w:p>
    <w:p w14:paraId="04CC3B18" w14:textId="1A3E7BE1" w:rsidR="009B1625" w:rsidRPr="0081298A" w:rsidRDefault="009B1625" w:rsidP="009B1625">
      <w:pPr>
        <w:tabs>
          <w:tab w:val="left" w:pos="426"/>
        </w:tabs>
        <w:autoSpaceDE w:val="0"/>
        <w:autoSpaceDN w:val="0"/>
        <w:adjustRightInd w:val="0"/>
        <w:spacing w:after="120"/>
        <w:jc w:val="both"/>
        <w:rPr>
          <w:rFonts w:ascii="Arial" w:hAnsi="Arial" w:cs="Arial"/>
          <w:b/>
          <w:sz w:val="18"/>
          <w:szCs w:val="18"/>
        </w:rPr>
      </w:pPr>
      <w:r w:rsidRPr="0081298A">
        <w:rPr>
          <w:rFonts w:ascii="Arial" w:hAnsi="Arial" w:cs="Arial"/>
          <w:sz w:val="18"/>
          <w:szCs w:val="18"/>
        </w:rPr>
        <w:t>Izvajalec se obvezuje začeti s pogodbenimi deli takoj</w:t>
      </w:r>
      <w:r w:rsidRPr="0081298A">
        <w:rPr>
          <w:rFonts w:ascii="Arial" w:hAnsi="Arial" w:cs="Arial"/>
          <w:bCs/>
          <w:sz w:val="18"/>
          <w:szCs w:val="18"/>
        </w:rPr>
        <w:t xml:space="preserve"> </w:t>
      </w:r>
      <w:r w:rsidRPr="0081298A">
        <w:rPr>
          <w:rFonts w:ascii="Arial" w:hAnsi="Arial" w:cs="Arial"/>
          <w:sz w:val="18"/>
          <w:szCs w:val="18"/>
        </w:rPr>
        <w:t xml:space="preserve">po podpisu pogodbe, dostavi dveh bianco menic z menično izjavo in pooblastilom za unovčenje za dobro izvedbo del. </w:t>
      </w:r>
      <w:r w:rsidRPr="0081298A">
        <w:rPr>
          <w:rFonts w:ascii="Arial" w:hAnsi="Arial" w:cs="Arial"/>
          <w:b/>
          <w:sz w:val="18"/>
          <w:szCs w:val="18"/>
        </w:rPr>
        <w:t xml:space="preserve">Izvajalec se zavezuje dokončati </w:t>
      </w:r>
      <w:r w:rsidR="0070237D">
        <w:rPr>
          <w:rFonts w:ascii="Arial" w:hAnsi="Arial" w:cs="Arial"/>
          <w:b/>
          <w:sz w:val="18"/>
          <w:szCs w:val="18"/>
        </w:rPr>
        <w:t xml:space="preserve">pogodbena </w:t>
      </w:r>
      <w:r w:rsidRPr="0081298A">
        <w:rPr>
          <w:rFonts w:ascii="Arial" w:hAnsi="Arial" w:cs="Arial"/>
          <w:b/>
          <w:sz w:val="18"/>
          <w:szCs w:val="18"/>
        </w:rPr>
        <w:t>dela najkasneje v roku 1</w:t>
      </w:r>
      <w:r w:rsidR="007B53BE">
        <w:rPr>
          <w:rFonts w:ascii="Arial" w:hAnsi="Arial" w:cs="Arial"/>
          <w:b/>
          <w:sz w:val="18"/>
          <w:szCs w:val="18"/>
        </w:rPr>
        <w:t>80</w:t>
      </w:r>
      <w:r w:rsidR="00FD4ABF">
        <w:rPr>
          <w:rFonts w:ascii="Arial" w:hAnsi="Arial" w:cs="Arial"/>
          <w:b/>
          <w:sz w:val="18"/>
          <w:szCs w:val="18"/>
        </w:rPr>
        <w:t xml:space="preserve"> </w:t>
      </w:r>
      <w:r w:rsidRPr="0081298A">
        <w:rPr>
          <w:rFonts w:ascii="Arial" w:hAnsi="Arial" w:cs="Arial"/>
          <w:b/>
          <w:sz w:val="18"/>
          <w:szCs w:val="18"/>
        </w:rPr>
        <w:t>dni od uvedbe v delo prvega stanovanja.</w:t>
      </w:r>
    </w:p>
    <w:p w14:paraId="2A03CD8E" w14:textId="6A23200E"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 xml:space="preserve">Izvajalec se obvezuje v roku, ki je naveden v prvem odstavku tega člena, izvesti </w:t>
      </w:r>
      <w:r w:rsidR="0070237D">
        <w:rPr>
          <w:rFonts w:ascii="Arial" w:hAnsi="Arial" w:cs="Arial"/>
          <w:sz w:val="18"/>
          <w:szCs w:val="18"/>
        </w:rPr>
        <w:t>pogodbena dela</w:t>
      </w:r>
      <w:r w:rsidRPr="0081298A">
        <w:rPr>
          <w:rFonts w:ascii="Arial" w:hAnsi="Arial" w:cs="Arial"/>
          <w:sz w:val="18"/>
          <w:szCs w:val="18"/>
        </w:rPr>
        <w:t xml:space="preserve"> in pri tem upoštevati vse zahteve naročnika v zvezi z roki izvedbe del.</w:t>
      </w:r>
    </w:p>
    <w:p w14:paraId="6EF17F26" w14:textId="77777777"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Če izvajalec ne začne z deli v pogodbeno določenem roku, sme naročnik oddati dela v celoti ali delno drugemu izvajalcu. Vse morebitne višje stroške, vključno pogodbeno kazen in škodo, ki s tem nastane, trpi izvajalec iz te pogodbe. Enako sme ukrepati naročnik, če izvajalec neupravičeno prekine ali ustavi dela.</w:t>
      </w:r>
    </w:p>
    <w:p w14:paraId="41A7C858" w14:textId="77777777"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V primeru, da materiala iz kakršnihkoli razlogov ni mogoče vgraditi v pogodbenem roku, ga je izvajalec dolžan na svoje stroške primerno skladiščiti do odpoklica s strani naročnika.</w:t>
      </w:r>
    </w:p>
    <w:p w14:paraId="5CBDB567" w14:textId="77777777" w:rsidR="009B1625" w:rsidRPr="0081298A" w:rsidRDefault="009B1625" w:rsidP="009B1625">
      <w:pPr>
        <w:tabs>
          <w:tab w:val="left" w:pos="426"/>
        </w:tabs>
        <w:autoSpaceDE w:val="0"/>
        <w:autoSpaceDN w:val="0"/>
        <w:adjustRightInd w:val="0"/>
        <w:spacing w:before="360" w:after="120"/>
        <w:jc w:val="center"/>
        <w:rPr>
          <w:rFonts w:ascii="Arial" w:hAnsi="Arial" w:cs="Arial"/>
          <w:b/>
          <w:bCs/>
          <w:sz w:val="18"/>
          <w:szCs w:val="18"/>
        </w:rPr>
      </w:pPr>
      <w:r w:rsidRPr="0081298A">
        <w:rPr>
          <w:rFonts w:ascii="Arial" w:hAnsi="Arial" w:cs="Arial"/>
          <w:b/>
          <w:bCs/>
          <w:sz w:val="18"/>
          <w:szCs w:val="18"/>
        </w:rPr>
        <w:t>ZAMUDE</w:t>
      </w:r>
    </w:p>
    <w:p w14:paraId="74E51DA9" w14:textId="77777777" w:rsidR="009B1625" w:rsidRPr="0081298A" w:rsidRDefault="009B1625" w:rsidP="00992C8D">
      <w:pPr>
        <w:pStyle w:val="Odstavekseznama"/>
        <w:numPr>
          <w:ilvl w:val="0"/>
          <w:numId w:val="28"/>
        </w:numPr>
        <w:tabs>
          <w:tab w:val="left" w:pos="426"/>
        </w:tabs>
        <w:spacing w:before="240" w:after="120"/>
        <w:rPr>
          <w:rFonts w:ascii="Arial" w:hAnsi="Arial" w:cs="Arial"/>
          <w:sz w:val="18"/>
          <w:szCs w:val="18"/>
        </w:rPr>
      </w:pPr>
      <w:r w:rsidRPr="0081298A">
        <w:rPr>
          <w:rFonts w:ascii="Arial" w:hAnsi="Arial" w:cs="Arial"/>
          <w:sz w:val="18"/>
          <w:szCs w:val="18"/>
        </w:rPr>
        <w:t>člen</w:t>
      </w:r>
    </w:p>
    <w:p w14:paraId="14AFD628" w14:textId="0172D3AB" w:rsidR="009B1625" w:rsidRPr="0081298A" w:rsidRDefault="009B1625" w:rsidP="009B1625">
      <w:pPr>
        <w:tabs>
          <w:tab w:val="left" w:pos="426"/>
        </w:tabs>
        <w:spacing w:after="120"/>
        <w:jc w:val="both"/>
        <w:rPr>
          <w:rFonts w:ascii="Arial" w:hAnsi="Arial" w:cs="Arial"/>
          <w:sz w:val="18"/>
          <w:szCs w:val="18"/>
        </w:rPr>
      </w:pPr>
      <w:r w:rsidRPr="0081298A">
        <w:rPr>
          <w:rFonts w:ascii="Arial" w:hAnsi="Arial" w:cs="Arial"/>
          <w:sz w:val="18"/>
          <w:szCs w:val="18"/>
        </w:rPr>
        <w:t xml:space="preserve">Izvajalec se zavezuje, da bo ob izpolnjenih obveznostih naročnika spoštoval pogodbene roke. Če izvajalec po svoji krivdi zamudi pogodbeno dogovorjene roke, je izvajalec dolžan plačati naročniku pogodbeno kazen v višini </w:t>
      </w:r>
      <w:r w:rsidR="0070237D">
        <w:rPr>
          <w:rFonts w:ascii="Arial" w:hAnsi="Arial" w:cs="Arial"/>
          <w:sz w:val="18"/>
          <w:szCs w:val="18"/>
        </w:rPr>
        <w:t xml:space="preserve">0,5 % </w:t>
      </w:r>
      <w:r w:rsidRPr="0081298A">
        <w:rPr>
          <w:rFonts w:ascii="Arial" w:hAnsi="Arial" w:cs="Arial"/>
          <w:sz w:val="18"/>
          <w:szCs w:val="18"/>
        </w:rPr>
        <w:t>pogodbene vrednosti  za vsak zamujeni koledarski dan, vendar ne več kot 10</w:t>
      </w:r>
      <w:r w:rsidR="00CE2574" w:rsidRPr="0081298A">
        <w:rPr>
          <w:rFonts w:ascii="Arial" w:hAnsi="Arial" w:cs="Arial"/>
          <w:sz w:val="18"/>
          <w:szCs w:val="18"/>
        </w:rPr>
        <w:t xml:space="preserve"> </w:t>
      </w:r>
      <w:r w:rsidRPr="0081298A">
        <w:rPr>
          <w:rFonts w:ascii="Arial" w:hAnsi="Arial" w:cs="Arial"/>
          <w:sz w:val="18"/>
          <w:szCs w:val="18"/>
        </w:rPr>
        <w:t>% skupne pogodbene vrednosti.</w:t>
      </w:r>
    </w:p>
    <w:p w14:paraId="38B77674" w14:textId="77777777" w:rsidR="009B1625" w:rsidRPr="0081298A" w:rsidRDefault="009B1625" w:rsidP="009B1625">
      <w:pPr>
        <w:tabs>
          <w:tab w:val="left" w:pos="426"/>
        </w:tabs>
        <w:spacing w:after="120"/>
        <w:jc w:val="both"/>
        <w:rPr>
          <w:rFonts w:ascii="Arial" w:hAnsi="Arial" w:cs="Arial"/>
          <w:sz w:val="18"/>
          <w:szCs w:val="18"/>
        </w:rPr>
      </w:pPr>
      <w:r w:rsidRPr="0081298A">
        <w:rPr>
          <w:rFonts w:ascii="Arial" w:hAnsi="Arial" w:cs="Arial"/>
          <w:sz w:val="18"/>
          <w:szCs w:val="18"/>
        </w:rPr>
        <w:t>Naročnik ima pravico uveljavljati pogodbeno kazen najkasneje v roku 8 dni po prejemu računa.</w:t>
      </w:r>
    </w:p>
    <w:p w14:paraId="71480346" w14:textId="77777777" w:rsidR="009B1625" w:rsidRPr="0081298A" w:rsidRDefault="009B1625" w:rsidP="009B1625">
      <w:pPr>
        <w:pStyle w:val="Naslov"/>
        <w:tabs>
          <w:tab w:val="left" w:pos="426"/>
          <w:tab w:val="left" w:pos="7380"/>
        </w:tabs>
        <w:spacing w:after="120"/>
        <w:jc w:val="both"/>
        <w:rPr>
          <w:sz w:val="18"/>
          <w:szCs w:val="18"/>
        </w:rPr>
      </w:pPr>
      <w:r w:rsidRPr="0081298A">
        <w:rPr>
          <w:sz w:val="18"/>
          <w:szCs w:val="18"/>
        </w:rPr>
        <w:t>Za uveljavljanje pogodbene kazni naročnik izvajalcu izstavi račun, ki ga je izvajalec dolžan poravnati v 8 (osmih) dneh od izstavitve.</w:t>
      </w:r>
    </w:p>
    <w:p w14:paraId="72B28B0A" w14:textId="77777777" w:rsidR="009B1625" w:rsidRPr="0081298A" w:rsidRDefault="009B1625" w:rsidP="009B1625">
      <w:pPr>
        <w:tabs>
          <w:tab w:val="left" w:pos="426"/>
        </w:tabs>
        <w:spacing w:after="120"/>
        <w:jc w:val="both"/>
        <w:rPr>
          <w:rFonts w:ascii="Arial" w:hAnsi="Arial" w:cs="Arial"/>
          <w:sz w:val="18"/>
          <w:szCs w:val="18"/>
        </w:rPr>
      </w:pPr>
      <w:r w:rsidRPr="0081298A">
        <w:rPr>
          <w:rFonts w:ascii="Arial" w:hAnsi="Arial" w:cs="Arial"/>
          <w:sz w:val="18"/>
          <w:szCs w:val="18"/>
        </w:rPr>
        <w:t>Pogodbeni stranki soglašata, da pravica pogodbene kazni ni pogojena z nastankom škode naročniku. Povračilo tako nastale škode bo naročnik uveljavljal po splošnih načelih odškodninske odgovornosti, neodvisno od uveljavljanja pogodbene kazni. Za poplačilo nastalih stroškov in škode lahko naročnik unovči finančno zavarovanje za dobro izvedbo pogodbenih obveznosti, v kolikor pa le-to ne zadostuje, mora izvajalec plačati razliko do polne višine nastalih stroškov in škode v 8 dneh od datuma prejema pisnega zahtevka naročnika.</w:t>
      </w:r>
    </w:p>
    <w:p w14:paraId="468CED27" w14:textId="77777777" w:rsidR="009B1625" w:rsidRPr="0081298A" w:rsidRDefault="009B1625" w:rsidP="009B1625">
      <w:pPr>
        <w:tabs>
          <w:tab w:val="left" w:pos="426"/>
        </w:tabs>
        <w:autoSpaceDE w:val="0"/>
        <w:autoSpaceDN w:val="0"/>
        <w:adjustRightInd w:val="0"/>
        <w:spacing w:before="360" w:after="120"/>
        <w:jc w:val="center"/>
        <w:rPr>
          <w:rFonts w:ascii="Arial" w:hAnsi="Arial" w:cs="Arial"/>
          <w:b/>
          <w:bCs/>
          <w:sz w:val="18"/>
          <w:szCs w:val="18"/>
        </w:rPr>
      </w:pPr>
      <w:r w:rsidRPr="0081298A">
        <w:rPr>
          <w:rFonts w:ascii="Arial" w:hAnsi="Arial" w:cs="Arial"/>
          <w:b/>
          <w:bCs/>
          <w:sz w:val="18"/>
          <w:szCs w:val="18"/>
        </w:rPr>
        <w:t>FINANČNO ZAVAROVANJE ZA DOBRO IZVEDBO POGODBENIH OBVEZNOSTI</w:t>
      </w:r>
    </w:p>
    <w:p w14:paraId="2772C803" w14:textId="77777777" w:rsidR="009B1625" w:rsidRPr="0081298A" w:rsidRDefault="009B1625" w:rsidP="00973071">
      <w:pPr>
        <w:pStyle w:val="Odstavekseznama"/>
        <w:numPr>
          <w:ilvl w:val="0"/>
          <w:numId w:val="28"/>
        </w:numPr>
        <w:tabs>
          <w:tab w:val="left" w:pos="426"/>
        </w:tabs>
        <w:spacing w:before="240" w:after="120"/>
        <w:rPr>
          <w:rFonts w:ascii="Arial" w:hAnsi="Arial" w:cs="Arial"/>
          <w:sz w:val="18"/>
          <w:szCs w:val="18"/>
        </w:rPr>
      </w:pPr>
      <w:r w:rsidRPr="0081298A">
        <w:rPr>
          <w:rFonts w:ascii="Arial" w:hAnsi="Arial" w:cs="Arial"/>
          <w:sz w:val="18"/>
          <w:szCs w:val="18"/>
        </w:rPr>
        <w:t>člen</w:t>
      </w:r>
    </w:p>
    <w:p w14:paraId="796FE291" w14:textId="7EA9AD3E" w:rsidR="009B1625" w:rsidRPr="0081298A" w:rsidRDefault="009B1625" w:rsidP="009B1625">
      <w:pPr>
        <w:tabs>
          <w:tab w:val="left" w:pos="426"/>
        </w:tabs>
        <w:spacing w:after="120"/>
        <w:jc w:val="both"/>
        <w:rPr>
          <w:rFonts w:ascii="Arial" w:hAnsi="Arial" w:cs="Arial"/>
          <w:sz w:val="18"/>
          <w:szCs w:val="18"/>
        </w:rPr>
      </w:pPr>
      <w:r w:rsidRPr="0081298A">
        <w:rPr>
          <w:rFonts w:ascii="Arial" w:hAnsi="Arial" w:cs="Arial"/>
          <w:sz w:val="18"/>
          <w:szCs w:val="18"/>
        </w:rPr>
        <w:t>Izvajalec se za zavarovanje dobre izvedbe pogodbenih obveznosti zavezuje izročiti naročniku ob podpisu te pogodbe dve bianco menici z menično izjavo in pooblastilom za unovčenje, in sicer v višini 10</w:t>
      </w:r>
      <w:r w:rsidR="00B9080A" w:rsidRPr="0081298A">
        <w:rPr>
          <w:rFonts w:ascii="Arial" w:hAnsi="Arial" w:cs="Arial"/>
          <w:sz w:val="18"/>
          <w:szCs w:val="18"/>
        </w:rPr>
        <w:t xml:space="preserve"> </w:t>
      </w:r>
      <w:r w:rsidRPr="0081298A">
        <w:rPr>
          <w:rFonts w:ascii="Arial" w:hAnsi="Arial" w:cs="Arial"/>
          <w:sz w:val="18"/>
          <w:szCs w:val="18"/>
        </w:rPr>
        <w:t>%  pogodbene vrednosti, z veljavnostjo vsaj še trideset dni po poteku roka za primopredajo opravljenih del.</w:t>
      </w:r>
    </w:p>
    <w:p w14:paraId="5453DFD1" w14:textId="77777777"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 xml:space="preserve">Naročnik bo menici unovčil v primeru, če izvajalec svojih pogodbenih obveznosti ne bo izpolnil v dogovorjeni kakovosti, količini in rokih in na način, opredeljen v tej pogodbi. </w:t>
      </w:r>
    </w:p>
    <w:p w14:paraId="30BE3A9B" w14:textId="77777777" w:rsidR="00992C8D" w:rsidRPr="0081298A" w:rsidRDefault="009B1625" w:rsidP="00992C8D">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lastRenderedPageBreak/>
        <w:t xml:space="preserve">Če se med trajanjem izvedbe pogodbe spremeni rok za izvedbo pogodbenih del, kvaliteta in količina, mora ponudnik </w:t>
      </w:r>
      <w:r w:rsidR="00B9080A" w:rsidRPr="0081298A">
        <w:rPr>
          <w:rFonts w:ascii="Arial" w:hAnsi="Arial" w:cs="Arial"/>
          <w:sz w:val="18"/>
          <w:szCs w:val="18"/>
        </w:rPr>
        <w:t>ob podpisu</w:t>
      </w:r>
      <w:r w:rsidRPr="0081298A">
        <w:rPr>
          <w:rFonts w:ascii="Arial" w:hAnsi="Arial" w:cs="Arial"/>
          <w:sz w:val="18"/>
          <w:szCs w:val="18"/>
        </w:rPr>
        <w:t xml:space="preserve"> aneksa k tej pogodbi predložiti novo menično izjavo in pooblastilo za unovčenje s spremenjeno višino garantiranega zneska, v skladu s spremembo pogodbene vrednosti.</w:t>
      </w:r>
    </w:p>
    <w:p w14:paraId="4B5F537D" w14:textId="4E68221D" w:rsidR="009B1625" w:rsidRPr="0081298A" w:rsidRDefault="009B1625" w:rsidP="00A078E2">
      <w:pPr>
        <w:jc w:val="center"/>
        <w:rPr>
          <w:rFonts w:ascii="Arial" w:hAnsi="Arial" w:cs="Arial"/>
          <w:sz w:val="18"/>
          <w:szCs w:val="18"/>
        </w:rPr>
      </w:pPr>
      <w:r w:rsidRPr="0081298A">
        <w:rPr>
          <w:rFonts w:ascii="Arial" w:hAnsi="Arial" w:cs="Arial"/>
          <w:b/>
          <w:bCs/>
          <w:sz w:val="18"/>
          <w:szCs w:val="18"/>
        </w:rPr>
        <w:t>OBRAČUN, PLAČILO IN PREVZEM DEL</w:t>
      </w:r>
    </w:p>
    <w:p w14:paraId="2312C578" w14:textId="77777777" w:rsidR="009B1625" w:rsidRPr="0081298A" w:rsidRDefault="009B1625" w:rsidP="00973071">
      <w:pPr>
        <w:pStyle w:val="Odstavekseznama"/>
        <w:numPr>
          <w:ilvl w:val="0"/>
          <w:numId w:val="28"/>
        </w:numPr>
        <w:tabs>
          <w:tab w:val="left" w:pos="426"/>
        </w:tabs>
        <w:spacing w:before="240" w:after="120"/>
        <w:rPr>
          <w:rFonts w:ascii="Arial" w:hAnsi="Arial" w:cs="Arial"/>
          <w:sz w:val="18"/>
          <w:szCs w:val="18"/>
        </w:rPr>
      </w:pPr>
      <w:r w:rsidRPr="0081298A">
        <w:rPr>
          <w:rFonts w:ascii="Arial" w:hAnsi="Arial" w:cs="Arial"/>
          <w:sz w:val="18"/>
          <w:szCs w:val="18"/>
        </w:rPr>
        <w:t>člen</w:t>
      </w:r>
    </w:p>
    <w:p w14:paraId="222E4504" w14:textId="0BF19B10"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Izvršena dela v višini pogodbene vrednosti se obračunajo po opravljenem delu po dejansko izvedenih količinah na podlagi izvajalčevega predračuna</w:t>
      </w:r>
      <w:r w:rsidR="00FD59F8" w:rsidRPr="0081298A">
        <w:rPr>
          <w:rFonts w:ascii="Arial" w:hAnsi="Arial" w:cs="Arial"/>
          <w:sz w:val="18"/>
          <w:szCs w:val="18"/>
        </w:rPr>
        <w:t xml:space="preserve"> za vsako </w:t>
      </w:r>
      <w:r w:rsidR="0070237D">
        <w:rPr>
          <w:rFonts w:ascii="Arial" w:hAnsi="Arial" w:cs="Arial"/>
          <w:sz w:val="18"/>
          <w:szCs w:val="18"/>
        </w:rPr>
        <w:t>adaptacijo</w:t>
      </w:r>
      <w:r w:rsidR="0070237D" w:rsidRPr="0081298A">
        <w:rPr>
          <w:rFonts w:ascii="Arial" w:hAnsi="Arial" w:cs="Arial"/>
          <w:sz w:val="18"/>
          <w:szCs w:val="18"/>
        </w:rPr>
        <w:t xml:space="preserve"> </w:t>
      </w:r>
      <w:r w:rsidR="00FD59F8" w:rsidRPr="0081298A">
        <w:rPr>
          <w:rFonts w:ascii="Arial" w:hAnsi="Arial" w:cs="Arial"/>
          <w:sz w:val="18"/>
          <w:szCs w:val="18"/>
        </w:rPr>
        <w:t>posebej</w:t>
      </w:r>
      <w:r w:rsidRPr="0081298A">
        <w:rPr>
          <w:rFonts w:ascii="Arial" w:hAnsi="Arial" w:cs="Arial"/>
          <w:sz w:val="18"/>
          <w:szCs w:val="18"/>
        </w:rPr>
        <w:t>. Količino in vrednost opravljenega dela potrdi naročnik na podlagi pregleda nadzornika, imenovanega s strani naročnika (v nadaljevanju: nadzornik).</w:t>
      </w:r>
    </w:p>
    <w:p w14:paraId="641A7BAC" w14:textId="77777777" w:rsidR="009B1625" w:rsidRPr="0081298A" w:rsidRDefault="009B1625" w:rsidP="009B1625">
      <w:pPr>
        <w:tabs>
          <w:tab w:val="left" w:pos="426"/>
        </w:tabs>
        <w:spacing w:after="120"/>
        <w:jc w:val="both"/>
        <w:rPr>
          <w:rFonts w:ascii="Arial" w:eastAsia="Arial" w:hAnsi="Arial" w:cs="Arial"/>
          <w:sz w:val="18"/>
          <w:szCs w:val="18"/>
        </w:rPr>
      </w:pPr>
      <w:r w:rsidRPr="0081298A">
        <w:rPr>
          <w:rFonts w:ascii="Arial" w:hAnsi="Arial" w:cs="Arial"/>
          <w:sz w:val="18"/>
          <w:szCs w:val="18"/>
        </w:rPr>
        <w:t>Pogodbene cene na enoto so fiksne. Izvajalec ni upravičen do podražitev.</w:t>
      </w:r>
    </w:p>
    <w:p w14:paraId="670771CA" w14:textId="77777777"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Izvajalec je dolžan pisati gradbeni dnevnik in knjigo obračunskih izmer.</w:t>
      </w:r>
    </w:p>
    <w:p w14:paraId="23A53956" w14:textId="77777777" w:rsidR="009B1625" w:rsidRPr="0081298A" w:rsidRDefault="009B1625" w:rsidP="00973071">
      <w:pPr>
        <w:pStyle w:val="Odstavekseznama"/>
        <w:numPr>
          <w:ilvl w:val="0"/>
          <w:numId w:val="28"/>
        </w:numPr>
        <w:tabs>
          <w:tab w:val="left" w:pos="426"/>
        </w:tabs>
        <w:spacing w:before="240" w:after="120"/>
        <w:rPr>
          <w:rFonts w:ascii="Arial" w:hAnsi="Arial" w:cs="Arial"/>
          <w:sz w:val="18"/>
          <w:szCs w:val="18"/>
        </w:rPr>
      </w:pPr>
      <w:r w:rsidRPr="0081298A">
        <w:rPr>
          <w:rFonts w:ascii="Arial" w:hAnsi="Arial" w:cs="Arial"/>
          <w:sz w:val="18"/>
          <w:szCs w:val="18"/>
        </w:rPr>
        <w:t>člen</w:t>
      </w:r>
    </w:p>
    <w:p w14:paraId="037753A4" w14:textId="77777777" w:rsidR="0070237D" w:rsidRPr="0070237D" w:rsidRDefault="0070237D" w:rsidP="0070237D">
      <w:pPr>
        <w:tabs>
          <w:tab w:val="left" w:pos="426"/>
        </w:tabs>
        <w:spacing w:after="120" w:line="240" w:lineRule="auto"/>
        <w:jc w:val="both"/>
        <w:rPr>
          <w:rFonts w:ascii="Arial" w:eastAsia="Times New Roman" w:hAnsi="Arial" w:cs="Arial"/>
          <w:color w:val="000000"/>
          <w:sz w:val="18"/>
          <w:szCs w:val="18"/>
          <w:bdr w:val="none" w:sz="0" w:space="0" w:color="auto" w:frame="1"/>
          <w:lang w:eastAsia="sl-SI"/>
        </w:rPr>
      </w:pPr>
      <w:r w:rsidRPr="0070237D">
        <w:rPr>
          <w:rFonts w:ascii="Arial" w:eastAsia="Times New Roman" w:hAnsi="Arial" w:cs="Arial"/>
          <w:color w:val="000000"/>
          <w:sz w:val="18"/>
          <w:szCs w:val="18"/>
          <w:bdr w:val="none" w:sz="0" w:space="0" w:color="auto" w:frame="1"/>
          <w:lang w:eastAsia="sl-SI"/>
        </w:rPr>
        <w:t>Izvajalec izstavi račun za vsako adaptacijo posebej v elektronski obliki (eRačun) in ga posreduje UJP (spletna aplikacija UJPnet), ki je enotna vstopna in izstopna točka za izmenjavo računov in spremljajočih dokumentov v elektronski obliki. Plačila se opravijo na podlagi izdelanih in potrjenih situacij, ki so priloga računa. Na računu se je potrebno nedvoumno sklicevati na prilogo (primer zapisa na računu: Podatki o vrsti in količini del so razvidni iz situacije št. ….. z dne …., ki je sestavni del tega računa.)  Rok plačila računa je 30. dan in prične teči naslednji dan od dneva prejema pravilno izstavljenega računa, pri čemer se za uradni datum prejema šteje datum prejema  računa v spletno aplikacijo UJPnet. Če naročnik izpodbija del zneska, ki je obračunan s situacijo, račun zavrne. Račun sestavi izvajalec in predloži v izplačilo po opravljenem sprejemu in izročitvi izvedenih del. Roki plačil podizvajalcem so enaki kot za izvajalca.</w:t>
      </w:r>
    </w:p>
    <w:p w14:paraId="73197432" w14:textId="7761A10A" w:rsidR="009B1625" w:rsidRPr="0081298A" w:rsidRDefault="0070237D" w:rsidP="009B1625">
      <w:pPr>
        <w:widowControl w:val="0"/>
        <w:tabs>
          <w:tab w:val="left" w:pos="90"/>
          <w:tab w:val="left" w:pos="426"/>
          <w:tab w:val="left" w:pos="5685"/>
          <w:tab w:val="left" w:pos="8595"/>
        </w:tabs>
        <w:autoSpaceDE w:val="0"/>
        <w:autoSpaceDN w:val="0"/>
        <w:adjustRightInd w:val="0"/>
        <w:spacing w:after="120" w:line="240" w:lineRule="auto"/>
        <w:jc w:val="both"/>
        <w:rPr>
          <w:rFonts w:ascii="Arial" w:hAnsi="Arial" w:cs="Arial"/>
          <w:sz w:val="18"/>
          <w:szCs w:val="18"/>
        </w:rPr>
      </w:pPr>
      <w:r w:rsidRPr="0070237D">
        <w:rPr>
          <w:rFonts w:ascii="Arial" w:eastAsia="Times New Roman" w:hAnsi="Arial" w:cs="Arial"/>
          <w:color w:val="000000"/>
          <w:sz w:val="18"/>
          <w:szCs w:val="18"/>
          <w:bdr w:val="none" w:sz="0" w:space="0" w:color="auto" w:frame="1"/>
          <w:lang w:eastAsia="sl-SI"/>
        </w:rPr>
        <w:t>V primeru izvajanja javnega naročila s podizvajalci, ki skladno z 2. in 3. odstavkom 94. člena ZJN-3 zahtevajo neposredna plačila s strani naročnika,  so obvezne priloge računu izvajalca računi oz. situacije podizvajalcev, ki jih je izvajalec predhodno potrdil.</w:t>
      </w:r>
      <w:r w:rsidR="009B1625" w:rsidRPr="0081298A">
        <w:rPr>
          <w:rFonts w:ascii="Arial" w:hAnsi="Arial" w:cs="Arial"/>
          <w:sz w:val="18"/>
          <w:szCs w:val="18"/>
        </w:rPr>
        <w:t>.</w:t>
      </w:r>
    </w:p>
    <w:p w14:paraId="328B91CF" w14:textId="77777777" w:rsidR="009B1625" w:rsidRPr="0081298A" w:rsidRDefault="009B1625" w:rsidP="00973071">
      <w:pPr>
        <w:pStyle w:val="Odstavekseznama"/>
        <w:numPr>
          <w:ilvl w:val="0"/>
          <w:numId w:val="28"/>
        </w:numPr>
        <w:tabs>
          <w:tab w:val="left" w:pos="426"/>
        </w:tabs>
        <w:spacing w:before="240" w:after="120"/>
        <w:rPr>
          <w:rFonts w:ascii="Arial" w:hAnsi="Arial" w:cs="Arial"/>
          <w:sz w:val="18"/>
          <w:szCs w:val="18"/>
        </w:rPr>
      </w:pPr>
      <w:r w:rsidRPr="0081298A">
        <w:rPr>
          <w:rFonts w:ascii="Arial" w:hAnsi="Arial" w:cs="Arial"/>
          <w:sz w:val="18"/>
          <w:szCs w:val="18"/>
        </w:rPr>
        <w:t>člen</w:t>
      </w:r>
    </w:p>
    <w:p w14:paraId="2F657E8D" w14:textId="77777777" w:rsidR="009B1625" w:rsidRPr="0081298A" w:rsidRDefault="009B1625" w:rsidP="009B1625">
      <w:pPr>
        <w:tabs>
          <w:tab w:val="left" w:pos="426"/>
        </w:tabs>
        <w:autoSpaceDE w:val="0"/>
        <w:autoSpaceDN w:val="0"/>
        <w:adjustRightInd w:val="0"/>
        <w:spacing w:after="120"/>
        <w:jc w:val="both"/>
        <w:rPr>
          <w:rFonts w:ascii="Arial" w:hAnsi="Arial" w:cs="Arial"/>
          <w:b/>
          <w:sz w:val="18"/>
          <w:szCs w:val="18"/>
        </w:rPr>
      </w:pPr>
      <w:r w:rsidRPr="0081298A">
        <w:rPr>
          <w:rFonts w:ascii="Arial" w:hAnsi="Arial" w:cs="Arial"/>
          <w:sz w:val="18"/>
          <w:szCs w:val="18"/>
        </w:rPr>
        <w:t>Izvajalec je dolžan datum začetka in dokončanja del vpisati v gradbeni dnevnik.</w:t>
      </w:r>
    </w:p>
    <w:p w14:paraId="63B4C495" w14:textId="77777777"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Izvajalec je dolžan ob dokončanju del predati naročniku vso potrebno dokumentacijo saniranih stanovanj  predvsem pa:</w:t>
      </w:r>
    </w:p>
    <w:p w14:paraId="28E66E68" w14:textId="77777777" w:rsidR="009B1625" w:rsidRPr="0081298A" w:rsidRDefault="009B1625" w:rsidP="00973071">
      <w:pPr>
        <w:pStyle w:val="Odstavekseznama"/>
        <w:numPr>
          <w:ilvl w:val="0"/>
          <w:numId w:val="29"/>
        </w:numPr>
        <w:tabs>
          <w:tab w:val="left" w:pos="426"/>
        </w:tabs>
        <w:autoSpaceDE w:val="0"/>
        <w:autoSpaceDN w:val="0"/>
        <w:adjustRightInd w:val="0"/>
        <w:spacing w:before="60" w:after="60" w:line="240" w:lineRule="auto"/>
        <w:ind w:left="284" w:hanging="284"/>
        <w:contextualSpacing w:val="0"/>
        <w:jc w:val="both"/>
        <w:rPr>
          <w:rFonts w:ascii="Arial" w:hAnsi="Arial" w:cs="Arial"/>
          <w:sz w:val="18"/>
          <w:szCs w:val="18"/>
        </w:rPr>
      </w:pPr>
      <w:r w:rsidRPr="0081298A">
        <w:rPr>
          <w:rFonts w:ascii="Arial" w:hAnsi="Arial" w:cs="Arial"/>
          <w:sz w:val="18"/>
          <w:szCs w:val="18"/>
        </w:rPr>
        <w:t>vse veljavne ateste vgrajenih materialov in naprav z navodili o rokovanju;</w:t>
      </w:r>
    </w:p>
    <w:p w14:paraId="2B26634D" w14:textId="776C0440" w:rsidR="009B1625" w:rsidRPr="0081298A" w:rsidRDefault="009B1625" w:rsidP="00973071">
      <w:pPr>
        <w:pStyle w:val="Odstavekseznama"/>
        <w:numPr>
          <w:ilvl w:val="0"/>
          <w:numId w:val="29"/>
        </w:numPr>
        <w:tabs>
          <w:tab w:val="left" w:pos="426"/>
        </w:tabs>
        <w:autoSpaceDE w:val="0"/>
        <w:autoSpaceDN w:val="0"/>
        <w:adjustRightInd w:val="0"/>
        <w:spacing w:before="60" w:after="240" w:line="240" w:lineRule="auto"/>
        <w:ind w:left="284" w:hanging="284"/>
        <w:contextualSpacing w:val="0"/>
        <w:jc w:val="both"/>
        <w:rPr>
          <w:rFonts w:ascii="Arial" w:hAnsi="Arial" w:cs="Arial"/>
          <w:color w:val="000000"/>
          <w:sz w:val="18"/>
          <w:szCs w:val="18"/>
        </w:rPr>
      </w:pPr>
      <w:r w:rsidRPr="0081298A">
        <w:rPr>
          <w:rFonts w:ascii="Arial" w:hAnsi="Arial" w:cs="Arial"/>
          <w:color w:val="000000"/>
          <w:sz w:val="18"/>
          <w:szCs w:val="18"/>
        </w:rPr>
        <w:t>dokazila o funkcionalnosti vgrajenih naprav in opreme (elektro meritve, funkcionalni preizkusi, dezinfekcije ipd.).</w:t>
      </w:r>
    </w:p>
    <w:p w14:paraId="7ABC3A70" w14:textId="77777777" w:rsidR="009B1625" w:rsidRPr="0081298A" w:rsidRDefault="009B1625" w:rsidP="009B1625">
      <w:pPr>
        <w:tabs>
          <w:tab w:val="left" w:pos="426"/>
        </w:tabs>
        <w:spacing w:after="60"/>
        <w:jc w:val="both"/>
        <w:rPr>
          <w:rFonts w:ascii="Arial" w:hAnsi="Arial" w:cs="Arial"/>
          <w:sz w:val="18"/>
          <w:szCs w:val="18"/>
        </w:rPr>
      </w:pPr>
      <w:r w:rsidRPr="0081298A">
        <w:rPr>
          <w:rFonts w:ascii="Arial" w:hAnsi="Arial" w:cs="Arial"/>
          <w:sz w:val="18"/>
          <w:szCs w:val="18"/>
        </w:rPr>
        <w:t>O izročitvi in prevzemu del sestavijo in podpišejo pooblaščeni predstavniki pogodbenih strank primopredajni zapisnik za vsako stanovanje, v katerem natančno ugotovijo predvsem:</w:t>
      </w:r>
    </w:p>
    <w:p w14:paraId="221AE71B" w14:textId="77777777" w:rsidR="009B1625" w:rsidRPr="0081298A" w:rsidRDefault="009B1625" w:rsidP="00973071">
      <w:pPr>
        <w:pStyle w:val="Odstavekseznama"/>
        <w:numPr>
          <w:ilvl w:val="0"/>
          <w:numId w:val="29"/>
        </w:numPr>
        <w:tabs>
          <w:tab w:val="left" w:pos="426"/>
        </w:tabs>
        <w:spacing w:before="60" w:after="60" w:line="240" w:lineRule="auto"/>
        <w:ind w:left="284" w:hanging="284"/>
        <w:contextualSpacing w:val="0"/>
        <w:jc w:val="both"/>
        <w:rPr>
          <w:rFonts w:ascii="Arial" w:hAnsi="Arial" w:cs="Arial"/>
          <w:sz w:val="18"/>
          <w:szCs w:val="18"/>
        </w:rPr>
      </w:pPr>
      <w:r w:rsidRPr="0081298A">
        <w:rPr>
          <w:rFonts w:ascii="Arial" w:hAnsi="Arial" w:cs="Arial"/>
          <w:sz w:val="18"/>
          <w:szCs w:val="18"/>
        </w:rPr>
        <w:t xml:space="preserve">ustreznost izvedenih del po določilih te pogodbe in pravilih stroke, </w:t>
      </w:r>
    </w:p>
    <w:p w14:paraId="7D20B991" w14:textId="77777777" w:rsidR="009B1625" w:rsidRPr="0081298A" w:rsidRDefault="009B1625" w:rsidP="00973071">
      <w:pPr>
        <w:numPr>
          <w:ilvl w:val="0"/>
          <w:numId w:val="29"/>
        </w:numPr>
        <w:tabs>
          <w:tab w:val="left" w:pos="426"/>
        </w:tabs>
        <w:spacing w:before="60" w:after="60" w:line="240" w:lineRule="auto"/>
        <w:ind w:left="284" w:hanging="284"/>
        <w:jc w:val="both"/>
        <w:rPr>
          <w:rFonts w:ascii="Arial" w:hAnsi="Arial" w:cs="Arial"/>
          <w:sz w:val="18"/>
          <w:szCs w:val="18"/>
        </w:rPr>
      </w:pPr>
      <w:r w:rsidRPr="0081298A">
        <w:rPr>
          <w:rFonts w:ascii="Arial" w:hAnsi="Arial" w:cs="Arial"/>
          <w:sz w:val="18"/>
          <w:szCs w:val="18"/>
        </w:rPr>
        <w:t>datum začetka, datum dokončanja del ter datum prevzema del,</w:t>
      </w:r>
    </w:p>
    <w:p w14:paraId="6B7BE9CE" w14:textId="77777777" w:rsidR="009B1625" w:rsidRPr="0081298A" w:rsidRDefault="009B1625" w:rsidP="00973071">
      <w:pPr>
        <w:numPr>
          <w:ilvl w:val="0"/>
          <w:numId w:val="29"/>
        </w:numPr>
        <w:tabs>
          <w:tab w:val="left" w:pos="426"/>
        </w:tabs>
        <w:spacing w:before="60" w:after="60" w:line="240" w:lineRule="auto"/>
        <w:ind w:left="284" w:hanging="284"/>
        <w:jc w:val="both"/>
        <w:rPr>
          <w:rFonts w:ascii="Arial" w:hAnsi="Arial" w:cs="Arial"/>
          <w:sz w:val="18"/>
          <w:szCs w:val="18"/>
        </w:rPr>
      </w:pPr>
      <w:r w:rsidRPr="0081298A">
        <w:rPr>
          <w:rFonts w:ascii="Arial" w:hAnsi="Arial" w:cs="Arial"/>
          <w:sz w:val="18"/>
          <w:szCs w:val="18"/>
        </w:rPr>
        <w:t>kakovost izvedenih del in pripombe naročnika v zvezi z njo,</w:t>
      </w:r>
    </w:p>
    <w:p w14:paraId="0BC5870A" w14:textId="77777777" w:rsidR="009B1625" w:rsidRPr="0081298A" w:rsidRDefault="009B1625" w:rsidP="00973071">
      <w:pPr>
        <w:numPr>
          <w:ilvl w:val="0"/>
          <w:numId w:val="29"/>
        </w:numPr>
        <w:tabs>
          <w:tab w:val="left" w:pos="426"/>
        </w:tabs>
        <w:spacing w:before="60" w:after="60" w:line="240" w:lineRule="auto"/>
        <w:ind w:left="284" w:hanging="284"/>
        <w:jc w:val="both"/>
        <w:rPr>
          <w:rFonts w:ascii="Arial" w:hAnsi="Arial" w:cs="Arial"/>
          <w:sz w:val="18"/>
          <w:szCs w:val="18"/>
        </w:rPr>
      </w:pPr>
      <w:r w:rsidRPr="0081298A">
        <w:rPr>
          <w:rFonts w:ascii="Arial" w:hAnsi="Arial" w:cs="Arial"/>
          <w:sz w:val="18"/>
          <w:szCs w:val="18"/>
        </w:rPr>
        <w:t>opredelitev del, ki jih je izvajalec dolžan ponovno izvesti, dokončati ali popraviti,</w:t>
      </w:r>
    </w:p>
    <w:p w14:paraId="33DA4035" w14:textId="77777777" w:rsidR="008528A1" w:rsidRPr="0081298A" w:rsidRDefault="009B1625" w:rsidP="00992C8D">
      <w:pPr>
        <w:numPr>
          <w:ilvl w:val="0"/>
          <w:numId w:val="29"/>
        </w:numPr>
        <w:tabs>
          <w:tab w:val="left" w:pos="426"/>
        </w:tabs>
        <w:spacing w:before="60" w:after="120" w:line="240" w:lineRule="auto"/>
        <w:ind w:left="284" w:hanging="284"/>
        <w:jc w:val="both"/>
        <w:rPr>
          <w:rFonts w:ascii="Arial" w:hAnsi="Arial" w:cs="Arial"/>
          <w:b/>
          <w:bCs/>
          <w:sz w:val="18"/>
          <w:szCs w:val="18"/>
        </w:rPr>
      </w:pPr>
      <w:r w:rsidRPr="0081298A">
        <w:rPr>
          <w:rFonts w:ascii="Arial" w:hAnsi="Arial" w:cs="Arial"/>
          <w:sz w:val="18"/>
          <w:szCs w:val="18"/>
        </w:rPr>
        <w:t>ostalo.</w:t>
      </w:r>
      <w:r w:rsidRPr="0081298A">
        <w:rPr>
          <w:rFonts w:ascii="Arial" w:hAnsi="Arial" w:cs="Arial"/>
          <w:b/>
          <w:bCs/>
          <w:sz w:val="18"/>
          <w:szCs w:val="18"/>
        </w:rPr>
        <w:t xml:space="preserve"> </w:t>
      </w:r>
    </w:p>
    <w:p w14:paraId="56DE0639" w14:textId="77777777" w:rsidR="009B1625" w:rsidRPr="0081298A" w:rsidRDefault="009B1625" w:rsidP="009B1625">
      <w:pPr>
        <w:tabs>
          <w:tab w:val="left" w:pos="426"/>
        </w:tabs>
        <w:autoSpaceDE w:val="0"/>
        <w:autoSpaceDN w:val="0"/>
        <w:adjustRightInd w:val="0"/>
        <w:spacing w:before="360" w:after="120"/>
        <w:jc w:val="center"/>
        <w:rPr>
          <w:rFonts w:ascii="Arial" w:hAnsi="Arial" w:cs="Arial"/>
          <w:b/>
          <w:bCs/>
          <w:sz w:val="18"/>
          <w:szCs w:val="18"/>
        </w:rPr>
      </w:pPr>
      <w:r w:rsidRPr="0081298A">
        <w:rPr>
          <w:rFonts w:ascii="Arial" w:hAnsi="Arial" w:cs="Arial"/>
          <w:b/>
          <w:bCs/>
          <w:sz w:val="18"/>
          <w:szCs w:val="18"/>
        </w:rPr>
        <w:t>POOBLAŠČENI PREDSTAVNIKI POGODBENIH STRANK</w:t>
      </w:r>
    </w:p>
    <w:p w14:paraId="1EA191CD" w14:textId="77777777" w:rsidR="009B1625" w:rsidRPr="0081298A" w:rsidRDefault="009B1625" w:rsidP="00973071">
      <w:pPr>
        <w:pStyle w:val="Odstavekseznama"/>
        <w:numPr>
          <w:ilvl w:val="0"/>
          <w:numId w:val="28"/>
        </w:numPr>
        <w:tabs>
          <w:tab w:val="left" w:pos="426"/>
        </w:tabs>
        <w:spacing w:before="240" w:after="120"/>
        <w:rPr>
          <w:rFonts w:ascii="Arial" w:hAnsi="Arial" w:cs="Arial"/>
          <w:sz w:val="18"/>
          <w:szCs w:val="18"/>
        </w:rPr>
      </w:pPr>
      <w:r w:rsidRPr="0081298A">
        <w:rPr>
          <w:rFonts w:ascii="Arial" w:hAnsi="Arial" w:cs="Arial"/>
          <w:sz w:val="18"/>
          <w:szCs w:val="18"/>
        </w:rPr>
        <w:t>člen</w:t>
      </w:r>
    </w:p>
    <w:p w14:paraId="376317D3" w14:textId="56395ACB" w:rsidR="009B1625" w:rsidRPr="009C22AE" w:rsidRDefault="009B1625" w:rsidP="00973071">
      <w:pPr>
        <w:pStyle w:val="Odstavekseznama"/>
        <w:numPr>
          <w:ilvl w:val="0"/>
          <w:numId w:val="29"/>
        </w:numPr>
        <w:tabs>
          <w:tab w:val="left" w:pos="426"/>
        </w:tabs>
        <w:overflowPunct w:val="0"/>
        <w:autoSpaceDE w:val="0"/>
        <w:spacing w:before="60" w:after="60" w:line="240" w:lineRule="auto"/>
        <w:ind w:left="284" w:hanging="284"/>
        <w:contextualSpacing w:val="0"/>
        <w:textAlignment w:val="baseline"/>
        <w:rPr>
          <w:rFonts w:ascii="Arial" w:hAnsi="Arial" w:cs="Arial"/>
          <w:sz w:val="18"/>
          <w:szCs w:val="18"/>
          <w:lang w:eastAsia="ar-SA"/>
        </w:rPr>
      </w:pPr>
      <w:r w:rsidRPr="009C22AE">
        <w:rPr>
          <w:rFonts w:ascii="Arial" w:hAnsi="Arial" w:cs="Arial"/>
          <w:spacing w:val="4"/>
          <w:sz w:val="18"/>
          <w:szCs w:val="18"/>
        </w:rPr>
        <w:t>Odgovorni vodja del izvajalca po tej pogodbi</w:t>
      </w:r>
      <w:r w:rsidR="00B26FC4" w:rsidRPr="009C22AE">
        <w:rPr>
          <w:rFonts w:ascii="Arial" w:hAnsi="Arial" w:cs="Arial"/>
          <w:spacing w:val="4"/>
          <w:sz w:val="18"/>
          <w:szCs w:val="18"/>
        </w:rPr>
        <w:t>,</w:t>
      </w:r>
      <w:r w:rsidRPr="009C22AE">
        <w:rPr>
          <w:rFonts w:ascii="Arial" w:hAnsi="Arial" w:cs="Arial"/>
          <w:spacing w:val="4"/>
          <w:sz w:val="18"/>
          <w:szCs w:val="18"/>
        </w:rPr>
        <w:t xml:space="preserve"> </w:t>
      </w:r>
      <w:r w:rsidR="00B26FC4" w:rsidRPr="009C22AE">
        <w:rPr>
          <w:rFonts w:ascii="Arial" w:hAnsi="Arial" w:cs="Arial"/>
          <w:spacing w:val="4"/>
          <w:sz w:val="18"/>
          <w:szCs w:val="18"/>
        </w:rPr>
        <w:t xml:space="preserve">vpisan pri OZS ali IZS, </w:t>
      </w:r>
      <w:r w:rsidRPr="009C22AE">
        <w:rPr>
          <w:rFonts w:ascii="Arial" w:hAnsi="Arial" w:cs="Arial"/>
          <w:spacing w:val="4"/>
          <w:sz w:val="18"/>
          <w:szCs w:val="18"/>
        </w:rPr>
        <w:t>je</w:t>
      </w:r>
      <w:r w:rsidR="008856C8" w:rsidRPr="009C22AE">
        <w:rPr>
          <w:rFonts w:ascii="Arial" w:hAnsi="Arial" w:cs="Arial"/>
          <w:sz w:val="18"/>
          <w:szCs w:val="18"/>
          <w:lang w:eastAsia="ar-SA"/>
        </w:rPr>
        <w:t xml:space="preserve"> ___________</w:t>
      </w:r>
      <w:r w:rsidRPr="009C22AE">
        <w:rPr>
          <w:rFonts w:ascii="Arial" w:hAnsi="Arial" w:cs="Arial"/>
          <w:sz w:val="18"/>
          <w:szCs w:val="18"/>
          <w:lang w:eastAsia="ar-SA"/>
        </w:rPr>
        <w:t xml:space="preserve">. </w:t>
      </w:r>
    </w:p>
    <w:p w14:paraId="6F95D5E3" w14:textId="6FCCD358" w:rsidR="009B1625" w:rsidRPr="0081298A" w:rsidRDefault="009B1625" w:rsidP="00973071">
      <w:pPr>
        <w:pStyle w:val="Odstavekseznama"/>
        <w:numPr>
          <w:ilvl w:val="0"/>
          <w:numId w:val="29"/>
        </w:numPr>
        <w:tabs>
          <w:tab w:val="left" w:pos="426"/>
        </w:tabs>
        <w:overflowPunct w:val="0"/>
        <w:autoSpaceDE w:val="0"/>
        <w:spacing w:before="60" w:after="60" w:line="240" w:lineRule="auto"/>
        <w:ind w:left="284" w:hanging="284"/>
        <w:contextualSpacing w:val="0"/>
        <w:textAlignment w:val="baseline"/>
        <w:rPr>
          <w:rFonts w:ascii="Arial" w:hAnsi="Arial" w:cs="Arial"/>
          <w:sz w:val="18"/>
          <w:szCs w:val="18"/>
          <w:lang w:eastAsia="ar-SA"/>
        </w:rPr>
      </w:pPr>
      <w:r w:rsidRPr="00227451">
        <w:rPr>
          <w:rFonts w:ascii="Arial" w:hAnsi="Arial" w:cs="Arial"/>
          <w:sz w:val="18"/>
          <w:szCs w:val="18"/>
          <w:lang w:eastAsia="ar-SA"/>
        </w:rPr>
        <w:t>Nadzor</w:t>
      </w:r>
      <w:r w:rsidR="008856C8" w:rsidRPr="00227451">
        <w:rPr>
          <w:rFonts w:ascii="Arial" w:hAnsi="Arial" w:cs="Arial"/>
          <w:sz w:val="18"/>
          <w:szCs w:val="18"/>
          <w:lang w:eastAsia="ar-SA"/>
        </w:rPr>
        <w:t xml:space="preserve"> nad izvedenimi deli bo izvajal</w:t>
      </w:r>
      <w:r w:rsidRPr="0081298A">
        <w:rPr>
          <w:rFonts w:ascii="Arial" w:hAnsi="Arial" w:cs="Arial"/>
          <w:sz w:val="18"/>
          <w:szCs w:val="18"/>
          <w:lang w:eastAsia="ar-SA"/>
        </w:rPr>
        <w:t xml:space="preserve"> </w:t>
      </w:r>
      <w:r w:rsidR="00FD65F0">
        <w:rPr>
          <w:rFonts w:ascii="Arial" w:hAnsi="Arial" w:cs="Arial"/>
          <w:sz w:val="18"/>
          <w:szCs w:val="18"/>
          <w:lang w:eastAsia="ar-SA"/>
        </w:rPr>
        <w:t>____________________</w:t>
      </w:r>
      <w:r w:rsidR="00326587">
        <w:rPr>
          <w:rFonts w:ascii="Arial" w:hAnsi="Arial" w:cs="Arial"/>
          <w:sz w:val="18"/>
          <w:szCs w:val="18"/>
          <w:lang w:eastAsia="ar-SA"/>
        </w:rPr>
        <w:t>____________________.</w:t>
      </w:r>
    </w:p>
    <w:p w14:paraId="623B564E" w14:textId="765D645D" w:rsidR="009B1625" w:rsidRDefault="009B1625" w:rsidP="00973071">
      <w:pPr>
        <w:pStyle w:val="Odstavekseznama"/>
        <w:numPr>
          <w:ilvl w:val="0"/>
          <w:numId w:val="29"/>
        </w:numPr>
        <w:tabs>
          <w:tab w:val="left" w:pos="426"/>
        </w:tabs>
        <w:overflowPunct w:val="0"/>
        <w:autoSpaceDE w:val="0"/>
        <w:spacing w:before="60" w:after="60" w:line="240" w:lineRule="auto"/>
        <w:ind w:left="284" w:hanging="284"/>
        <w:contextualSpacing w:val="0"/>
        <w:jc w:val="both"/>
        <w:textAlignment w:val="baseline"/>
        <w:rPr>
          <w:rFonts w:ascii="Arial" w:hAnsi="Arial" w:cs="Arial"/>
          <w:sz w:val="18"/>
          <w:szCs w:val="18"/>
          <w:lang w:eastAsia="ar-SA"/>
        </w:rPr>
      </w:pPr>
      <w:r w:rsidRPr="0081298A">
        <w:rPr>
          <w:rFonts w:ascii="Arial" w:hAnsi="Arial" w:cs="Arial"/>
          <w:sz w:val="18"/>
          <w:szCs w:val="18"/>
          <w:lang w:eastAsia="ar-SA"/>
        </w:rPr>
        <w:t xml:space="preserve">Pooblaščena predstavnica naročnika je Alenka Rednjak, vodja Urada za </w:t>
      </w:r>
      <w:r w:rsidR="00794AAE">
        <w:rPr>
          <w:rFonts w:ascii="Arial" w:hAnsi="Arial" w:cs="Arial"/>
          <w:sz w:val="18"/>
          <w:szCs w:val="18"/>
          <w:lang w:eastAsia="ar-SA"/>
        </w:rPr>
        <w:t>premoženje</w:t>
      </w:r>
      <w:r w:rsidRPr="0081298A">
        <w:rPr>
          <w:rFonts w:ascii="Arial" w:hAnsi="Arial" w:cs="Arial"/>
          <w:sz w:val="18"/>
          <w:szCs w:val="18"/>
          <w:lang w:eastAsia="ar-SA"/>
        </w:rPr>
        <w:t xml:space="preserve"> in investicije.</w:t>
      </w:r>
    </w:p>
    <w:p w14:paraId="1FB6CE4D" w14:textId="38826823" w:rsidR="00FD4ABF" w:rsidRPr="0081298A" w:rsidRDefault="00FD4ABF" w:rsidP="00973071">
      <w:pPr>
        <w:pStyle w:val="Odstavekseznama"/>
        <w:numPr>
          <w:ilvl w:val="0"/>
          <w:numId w:val="29"/>
        </w:numPr>
        <w:tabs>
          <w:tab w:val="left" w:pos="426"/>
        </w:tabs>
        <w:overflowPunct w:val="0"/>
        <w:autoSpaceDE w:val="0"/>
        <w:spacing w:before="60" w:after="60" w:line="240" w:lineRule="auto"/>
        <w:ind w:left="284" w:hanging="284"/>
        <w:contextualSpacing w:val="0"/>
        <w:jc w:val="both"/>
        <w:textAlignment w:val="baseline"/>
        <w:rPr>
          <w:rFonts w:ascii="Arial" w:hAnsi="Arial" w:cs="Arial"/>
          <w:sz w:val="18"/>
          <w:szCs w:val="18"/>
          <w:lang w:eastAsia="ar-SA"/>
        </w:rPr>
      </w:pPr>
      <w:r>
        <w:rPr>
          <w:rFonts w:ascii="Arial" w:hAnsi="Arial" w:cs="Arial"/>
          <w:sz w:val="18"/>
          <w:szCs w:val="18"/>
          <w:lang w:eastAsia="ar-SA"/>
        </w:rPr>
        <w:t>Pooblaščeni predstavnik naročnika za tehnično izvedbo sanacij stanovanj je Rotovnik Primož</w:t>
      </w:r>
      <w:r w:rsidR="00882FE1">
        <w:rPr>
          <w:rFonts w:ascii="Arial" w:hAnsi="Arial" w:cs="Arial"/>
          <w:sz w:val="18"/>
          <w:szCs w:val="18"/>
          <w:lang w:eastAsia="ar-SA"/>
        </w:rPr>
        <w:t>, Gradbeni nadzornik VII/2</w:t>
      </w:r>
      <w:r w:rsidR="00E2095F">
        <w:rPr>
          <w:rFonts w:ascii="Arial" w:hAnsi="Arial" w:cs="Arial"/>
          <w:sz w:val="18"/>
          <w:szCs w:val="18"/>
          <w:lang w:eastAsia="ar-SA"/>
        </w:rPr>
        <w:t>.</w:t>
      </w:r>
    </w:p>
    <w:p w14:paraId="196ADD75" w14:textId="05EC02C4" w:rsidR="009B1625" w:rsidRPr="0081298A" w:rsidRDefault="005B36C4" w:rsidP="00973071">
      <w:pPr>
        <w:pStyle w:val="Odstavekseznama"/>
        <w:numPr>
          <w:ilvl w:val="0"/>
          <w:numId w:val="29"/>
        </w:numPr>
        <w:tabs>
          <w:tab w:val="left" w:pos="426"/>
        </w:tabs>
        <w:overflowPunct w:val="0"/>
        <w:autoSpaceDE w:val="0"/>
        <w:spacing w:before="60" w:after="120" w:line="240" w:lineRule="auto"/>
        <w:ind w:left="284" w:hanging="284"/>
        <w:contextualSpacing w:val="0"/>
        <w:jc w:val="both"/>
        <w:textAlignment w:val="baseline"/>
        <w:rPr>
          <w:rFonts w:ascii="Arial" w:hAnsi="Arial" w:cs="Arial"/>
          <w:sz w:val="18"/>
          <w:szCs w:val="18"/>
        </w:rPr>
      </w:pPr>
      <w:r w:rsidRPr="0081298A">
        <w:rPr>
          <w:rFonts w:ascii="Arial" w:hAnsi="Arial" w:cs="Arial"/>
          <w:sz w:val="18"/>
          <w:szCs w:val="18"/>
          <w:lang w:eastAsia="ar-SA"/>
        </w:rPr>
        <w:lastRenderedPageBreak/>
        <w:t>Skrbni</w:t>
      </w:r>
      <w:r w:rsidR="0070237D">
        <w:rPr>
          <w:rFonts w:ascii="Arial" w:hAnsi="Arial" w:cs="Arial"/>
          <w:sz w:val="18"/>
          <w:szCs w:val="18"/>
          <w:lang w:eastAsia="ar-SA"/>
        </w:rPr>
        <w:t>ca</w:t>
      </w:r>
      <w:r w:rsidR="009B1625" w:rsidRPr="0081298A">
        <w:rPr>
          <w:rFonts w:ascii="Arial" w:hAnsi="Arial" w:cs="Arial"/>
          <w:sz w:val="18"/>
          <w:szCs w:val="18"/>
          <w:lang w:eastAsia="ar-SA"/>
        </w:rPr>
        <w:t xml:space="preserve"> te pogodbe s strani naročnika je </w:t>
      </w:r>
      <w:r w:rsidR="00FD4ABF">
        <w:rPr>
          <w:rFonts w:ascii="Arial" w:hAnsi="Arial" w:cs="Arial"/>
          <w:sz w:val="18"/>
          <w:szCs w:val="18"/>
          <w:lang w:eastAsia="ar-SA"/>
        </w:rPr>
        <w:t>Jožica Zupanc</w:t>
      </w:r>
      <w:r w:rsidRPr="0081298A">
        <w:rPr>
          <w:rFonts w:ascii="Arial" w:hAnsi="Arial" w:cs="Arial"/>
          <w:sz w:val="18"/>
          <w:szCs w:val="18"/>
          <w:lang w:eastAsia="ar-SA"/>
        </w:rPr>
        <w:t>, višj</w:t>
      </w:r>
      <w:r w:rsidR="00FD4ABF">
        <w:rPr>
          <w:rFonts w:ascii="Arial" w:hAnsi="Arial" w:cs="Arial"/>
          <w:sz w:val="18"/>
          <w:szCs w:val="18"/>
          <w:lang w:eastAsia="ar-SA"/>
        </w:rPr>
        <w:t>a</w:t>
      </w:r>
      <w:r w:rsidRPr="0081298A">
        <w:rPr>
          <w:rFonts w:ascii="Arial" w:hAnsi="Arial" w:cs="Arial"/>
          <w:sz w:val="18"/>
          <w:szCs w:val="18"/>
          <w:lang w:eastAsia="ar-SA"/>
        </w:rPr>
        <w:t xml:space="preserve"> svetoval</w:t>
      </w:r>
      <w:r w:rsidR="00FD4ABF">
        <w:rPr>
          <w:rFonts w:ascii="Arial" w:hAnsi="Arial" w:cs="Arial"/>
          <w:sz w:val="18"/>
          <w:szCs w:val="18"/>
          <w:lang w:eastAsia="ar-SA"/>
        </w:rPr>
        <w:t>ka</w:t>
      </w:r>
      <w:r w:rsidRPr="0081298A">
        <w:rPr>
          <w:rFonts w:ascii="Arial" w:hAnsi="Arial" w:cs="Arial"/>
          <w:sz w:val="18"/>
          <w:szCs w:val="18"/>
          <w:lang w:eastAsia="ar-SA"/>
        </w:rPr>
        <w:t xml:space="preserve"> III</w:t>
      </w:r>
      <w:r w:rsidR="009B1625" w:rsidRPr="0081298A">
        <w:rPr>
          <w:rFonts w:ascii="Arial" w:hAnsi="Arial" w:cs="Arial"/>
          <w:sz w:val="18"/>
          <w:szCs w:val="18"/>
          <w:lang w:eastAsia="ar-SA"/>
        </w:rPr>
        <w:t xml:space="preserve">. </w:t>
      </w:r>
    </w:p>
    <w:p w14:paraId="33BE934B" w14:textId="77777777"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V primeru zamenjave pooblaščenih predstavnikov morata pogodbeni stranki pisno obvestiti druga drugo, in sicer z navedbo dneva prenehanja pooblastila in o imenu novih odgovornih predstavnikov.</w:t>
      </w:r>
    </w:p>
    <w:p w14:paraId="31256A28" w14:textId="77777777" w:rsidR="009B1625" w:rsidRPr="0081298A" w:rsidRDefault="009B1625" w:rsidP="0081460B">
      <w:pPr>
        <w:tabs>
          <w:tab w:val="left" w:pos="426"/>
        </w:tabs>
        <w:overflowPunct w:val="0"/>
        <w:autoSpaceDE w:val="0"/>
        <w:spacing w:after="0"/>
        <w:jc w:val="center"/>
        <w:textAlignment w:val="baseline"/>
        <w:rPr>
          <w:rFonts w:ascii="Arial" w:hAnsi="Arial" w:cs="Arial"/>
          <w:b/>
          <w:bCs/>
          <w:sz w:val="18"/>
          <w:szCs w:val="18"/>
          <w:lang w:eastAsia="ar-SA"/>
        </w:rPr>
      </w:pPr>
      <w:r w:rsidRPr="0081298A">
        <w:rPr>
          <w:rFonts w:ascii="Arial" w:hAnsi="Arial" w:cs="Arial"/>
          <w:b/>
          <w:bCs/>
          <w:sz w:val="18"/>
          <w:szCs w:val="18"/>
          <w:lang w:eastAsia="ar-SA"/>
        </w:rPr>
        <w:t>ODSTOP OD POGODBE</w:t>
      </w:r>
    </w:p>
    <w:p w14:paraId="03664612" w14:textId="77777777" w:rsidR="009B1625" w:rsidRPr="0081298A" w:rsidRDefault="009B1625" w:rsidP="0081460B">
      <w:pPr>
        <w:pStyle w:val="Odstavekseznama"/>
        <w:numPr>
          <w:ilvl w:val="0"/>
          <w:numId w:val="28"/>
        </w:numPr>
        <w:tabs>
          <w:tab w:val="left" w:pos="426"/>
        </w:tabs>
        <w:spacing w:before="240" w:after="120"/>
        <w:rPr>
          <w:rFonts w:ascii="Arial" w:hAnsi="Arial" w:cs="Arial"/>
          <w:sz w:val="18"/>
          <w:szCs w:val="18"/>
        </w:rPr>
      </w:pPr>
      <w:r w:rsidRPr="0081298A">
        <w:rPr>
          <w:rFonts w:ascii="Arial" w:hAnsi="Arial" w:cs="Arial"/>
          <w:sz w:val="18"/>
          <w:szCs w:val="18"/>
        </w:rPr>
        <w:t>člen</w:t>
      </w:r>
    </w:p>
    <w:p w14:paraId="059AC33C" w14:textId="77777777" w:rsidR="009B1625" w:rsidRPr="0081298A" w:rsidRDefault="009B1625" w:rsidP="009B1625">
      <w:pPr>
        <w:tabs>
          <w:tab w:val="left" w:pos="426"/>
        </w:tabs>
        <w:overflowPunct w:val="0"/>
        <w:autoSpaceDE w:val="0"/>
        <w:spacing w:after="60"/>
        <w:contextualSpacing/>
        <w:jc w:val="both"/>
        <w:textAlignment w:val="baseline"/>
        <w:rPr>
          <w:rFonts w:ascii="Arial" w:hAnsi="Arial" w:cs="Arial"/>
          <w:sz w:val="18"/>
          <w:szCs w:val="18"/>
          <w:lang w:eastAsia="ar-SA"/>
        </w:rPr>
      </w:pPr>
      <w:r w:rsidRPr="0081298A">
        <w:rPr>
          <w:rFonts w:ascii="Arial" w:hAnsi="Arial" w:cs="Arial"/>
          <w:sz w:val="18"/>
          <w:szCs w:val="18"/>
          <w:lang w:eastAsia="ar-SA"/>
        </w:rPr>
        <w:t>Naročnik lahko odstopi od pogodbe, če:</w:t>
      </w:r>
    </w:p>
    <w:p w14:paraId="1D408C19" w14:textId="77777777" w:rsidR="009B1625" w:rsidRPr="0081298A" w:rsidRDefault="009B1625" w:rsidP="00973071">
      <w:pPr>
        <w:pStyle w:val="Odstavekseznama"/>
        <w:numPr>
          <w:ilvl w:val="0"/>
          <w:numId w:val="31"/>
        </w:numPr>
        <w:tabs>
          <w:tab w:val="left" w:pos="426"/>
        </w:tabs>
        <w:spacing w:before="60" w:after="60"/>
        <w:ind w:left="284" w:hanging="284"/>
        <w:rPr>
          <w:rFonts w:ascii="Arial" w:hAnsi="Arial" w:cs="Arial"/>
          <w:sz w:val="18"/>
          <w:szCs w:val="18"/>
        </w:rPr>
      </w:pPr>
      <w:r w:rsidRPr="0081298A">
        <w:rPr>
          <w:rFonts w:ascii="Arial" w:hAnsi="Arial" w:cs="Arial"/>
          <w:sz w:val="18"/>
          <w:szCs w:val="18"/>
        </w:rPr>
        <w:t>izvajalec po pisnem pozivu naročnika in dodatnem roku ne prične z deli ali z njimi po prekinitvi ne nadaljuje;</w:t>
      </w:r>
    </w:p>
    <w:p w14:paraId="504B5081" w14:textId="77777777" w:rsidR="009B1625" w:rsidRPr="0081298A" w:rsidRDefault="009B1625" w:rsidP="00973071">
      <w:pPr>
        <w:pStyle w:val="Odstavekseznama"/>
        <w:numPr>
          <w:ilvl w:val="0"/>
          <w:numId w:val="31"/>
        </w:numPr>
        <w:tabs>
          <w:tab w:val="left" w:pos="426"/>
        </w:tabs>
        <w:spacing w:before="60" w:after="60"/>
        <w:ind w:left="284" w:hanging="284"/>
        <w:rPr>
          <w:rFonts w:ascii="Arial" w:hAnsi="Arial" w:cs="Arial"/>
          <w:sz w:val="18"/>
          <w:szCs w:val="18"/>
        </w:rPr>
      </w:pPr>
      <w:r w:rsidRPr="0081298A">
        <w:rPr>
          <w:rFonts w:ascii="Arial" w:hAnsi="Arial" w:cs="Arial"/>
          <w:sz w:val="18"/>
          <w:szCs w:val="18"/>
        </w:rPr>
        <w:t>izvajalec zamuja z deli za več kot 20 dni;</w:t>
      </w:r>
    </w:p>
    <w:p w14:paraId="745C5241" w14:textId="77777777" w:rsidR="009B1625" w:rsidRPr="0081298A" w:rsidRDefault="009B1625" w:rsidP="00973071">
      <w:pPr>
        <w:pStyle w:val="Odstavekseznama"/>
        <w:numPr>
          <w:ilvl w:val="0"/>
          <w:numId w:val="31"/>
        </w:numPr>
        <w:tabs>
          <w:tab w:val="left" w:pos="426"/>
        </w:tabs>
        <w:spacing w:before="60" w:after="60"/>
        <w:ind w:left="284" w:hanging="284"/>
        <w:rPr>
          <w:rFonts w:ascii="Arial" w:hAnsi="Arial" w:cs="Arial"/>
          <w:sz w:val="18"/>
          <w:szCs w:val="18"/>
        </w:rPr>
      </w:pPr>
      <w:r w:rsidRPr="0081298A">
        <w:rPr>
          <w:rFonts w:ascii="Arial" w:hAnsi="Arial" w:cs="Arial"/>
          <w:sz w:val="18"/>
          <w:szCs w:val="18"/>
        </w:rPr>
        <w:t>nadzorni organ ugotovi, da izvajalec dela nekvalitetno in v nasprotju s pravili stroke;</w:t>
      </w:r>
    </w:p>
    <w:p w14:paraId="14CC8F50" w14:textId="77777777" w:rsidR="009B1625" w:rsidRPr="0081298A" w:rsidRDefault="009B1625" w:rsidP="00973071">
      <w:pPr>
        <w:pStyle w:val="Odstavekseznama"/>
        <w:numPr>
          <w:ilvl w:val="0"/>
          <w:numId w:val="31"/>
        </w:numPr>
        <w:tabs>
          <w:tab w:val="left" w:pos="426"/>
        </w:tabs>
        <w:spacing w:before="60" w:after="60"/>
        <w:ind w:left="284" w:hanging="284"/>
        <w:rPr>
          <w:rFonts w:ascii="Arial" w:hAnsi="Arial" w:cs="Arial"/>
          <w:sz w:val="18"/>
          <w:szCs w:val="18"/>
        </w:rPr>
      </w:pPr>
      <w:r w:rsidRPr="0081298A">
        <w:rPr>
          <w:rFonts w:ascii="Arial" w:hAnsi="Arial" w:cs="Arial"/>
          <w:sz w:val="18"/>
          <w:szCs w:val="18"/>
        </w:rPr>
        <w:t>izvajalec brez soglasja naročnika odda dela podizvajalcem, ki niso bili navedeni v ponudbi;</w:t>
      </w:r>
    </w:p>
    <w:p w14:paraId="06A2A1BE" w14:textId="77777777" w:rsidR="00614260" w:rsidRPr="0081298A" w:rsidRDefault="00614260" w:rsidP="00614260">
      <w:pPr>
        <w:pStyle w:val="Odstavekseznama"/>
        <w:numPr>
          <w:ilvl w:val="0"/>
          <w:numId w:val="31"/>
        </w:numPr>
        <w:tabs>
          <w:tab w:val="left" w:pos="284"/>
        </w:tabs>
        <w:spacing w:before="60" w:after="60"/>
        <w:ind w:left="426"/>
        <w:rPr>
          <w:rFonts w:ascii="Arial" w:hAnsi="Arial" w:cs="Arial"/>
          <w:sz w:val="18"/>
          <w:szCs w:val="18"/>
        </w:rPr>
      </w:pPr>
      <w:r w:rsidRPr="0081298A">
        <w:rPr>
          <w:rFonts w:ascii="Arial" w:hAnsi="Arial" w:cs="Arial"/>
          <w:sz w:val="18"/>
          <w:szCs w:val="18"/>
        </w:rPr>
        <w:t>izvajalec krši obveznosti po tej pogodbi v zvezi z veljavno Uredbo zelenem javnem naročanju,</w:t>
      </w:r>
    </w:p>
    <w:p w14:paraId="2823B9E9" w14:textId="77777777" w:rsidR="009B1625" w:rsidRPr="0081298A" w:rsidRDefault="009B1625" w:rsidP="00973071">
      <w:pPr>
        <w:pStyle w:val="Odstavekseznama"/>
        <w:numPr>
          <w:ilvl w:val="0"/>
          <w:numId w:val="31"/>
        </w:numPr>
        <w:tabs>
          <w:tab w:val="left" w:pos="426"/>
        </w:tabs>
        <w:spacing w:before="60" w:after="60"/>
        <w:ind w:left="284" w:hanging="284"/>
        <w:rPr>
          <w:rFonts w:ascii="Arial" w:hAnsi="Arial" w:cs="Arial"/>
          <w:sz w:val="18"/>
          <w:szCs w:val="18"/>
        </w:rPr>
      </w:pPr>
      <w:r w:rsidRPr="0081298A">
        <w:rPr>
          <w:rFonts w:ascii="Arial" w:hAnsi="Arial" w:cs="Arial"/>
          <w:sz w:val="18"/>
          <w:szCs w:val="18"/>
        </w:rPr>
        <w:t xml:space="preserve">izvajalec krši </w:t>
      </w:r>
      <w:r w:rsidR="00614260" w:rsidRPr="0081298A">
        <w:rPr>
          <w:rFonts w:ascii="Arial" w:hAnsi="Arial" w:cs="Arial"/>
          <w:sz w:val="18"/>
          <w:szCs w:val="18"/>
        </w:rPr>
        <w:t xml:space="preserve">druge </w:t>
      </w:r>
      <w:r w:rsidRPr="0081298A">
        <w:rPr>
          <w:rFonts w:ascii="Arial" w:hAnsi="Arial" w:cs="Arial"/>
          <w:sz w:val="18"/>
          <w:szCs w:val="18"/>
        </w:rPr>
        <w:t>obvezno</w:t>
      </w:r>
      <w:r w:rsidR="00614260" w:rsidRPr="0081298A">
        <w:rPr>
          <w:rFonts w:ascii="Arial" w:hAnsi="Arial" w:cs="Arial"/>
          <w:sz w:val="18"/>
          <w:szCs w:val="18"/>
        </w:rPr>
        <w:t>sti, dogovorjene v tej pogodbi,</w:t>
      </w:r>
    </w:p>
    <w:p w14:paraId="7D9FE8D9" w14:textId="77777777" w:rsidR="009B1625" w:rsidRPr="0081298A" w:rsidRDefault="009B1625" w:rsidP="00973071">
      <w:pPr>
        <w:pStyle w:val="Odstavekseznama"/>
        <w:numPr>
          <w:ilvl w:val="0"/>
          <w:numId w:val="31"/>
        </w:numPr>
        <w:tabs>
          <w:tab w:val="left" w:pos="426"/>
        </w:tabs>
        <w:spacing w:before="60" w:after="60"/>
        <w:ind w:left="284" w:hanging="284"/>
        <w:rPr>
          <w:rFonts w:ascii="Arial" w:hAnsi="Arial" w:cs="Arial"/>
          <w:sz w:val="18"/>
          <w:szCs w:val="18"/>
        </w:rPr>
      </w:pPr>
      <w:r w:rsidRPr="0081298A">
        <w:rPr>
          <w:rFonts w:ascii="Arial" w:hAnsi="Arial" w:cs="Arial"/>
          <w:sz w:val="18"/>
          <w:szCs w:val="18"/>
        </w:rPr>
        <w:t>javno naročilo je bilo bistveno spremenjeno, kar terja nov postopek javnega naročanja;</w:t>
      </w:r>
    </w:p>
    <w:p w14:paraId="7AB4B86D" w14:textId="77777777" w:rsidR="009B1625" w:rsidRPr="0081298A" w:rsidRDefault="009B1625" w:rsidP="00973071">
      <w:pPr>
        <w:pStyle w:val="Odstavekseznama"/>
        <w:numPr>
          <w:ilvl w:val="0"/>
          <w:numId w:val="31"/>
        </w:numPr>
        <w:tabs>
          <w:tab w:val="left" w:pos="426"/>
        </w:tabs>
        <w:spacing w:before="60" w:after="60"/>
        <w:ind w:left="284" w:hanging="284"/>
        <w:rPr>
          <w:rFonts w:ascii="Arial" w:hAnsi="Arial" w:cs="Arial"/>
          <w:sz w:val="18"/>
          <w:szCs w:val="18"/>
        </w:rPr>
      </w:pPr>
      <w:r w:rsidRPr="0081298A">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2142783" w14:textId="77777777" w:rsidR="009B1625" w:rsidRPr="0081298A" w:rsidRDefault="009B1625" w:rsidP="00973071">
      <w:pPr>
        <w:pStyle w:val="Odstavekseznama"/>
        <w:numPr>
          <w:ilvl w:val="0"/>
          <w:numId w:val="31"/>
        </w:numPr>
        <w:tabs>
          <w:tab w:val="left" w:pos="426"/>
        </w:tabs>
        <w:spacing w:before="60" w:after="60"/>
        <w:ind w:left="284" w:hanging="284"/>
        <w:rPr>
          <w:rFonts w:ascii="Arial" w:hAnsi="Arial" w:cs="Arial"/>
          <w:sz w:val="18"/>
          <w:szCs w:val="18"/>
        </w:rPr>
      </w:pPr>
      <w:r w:rsidRPr="0081298A">
        <w:rPr>
          <w:rFonts w:ascii="Arial" w:hAnsi="Arial" w:cs="Arial"/>
          <w:sz w:val="18"/>
          <w:szCs w:val="18"/>
        </w:rPr>
        <w:t>zaradi hudih kršitev obveznosti iz PEU, PDEU in ZJN-3, ki jih je po postopku v skladu z 258. členom PDEU ugotovilo Sodišče Evropske unije, javno naročilo ne bi smelo biti oddano izvajalcu.</w:t>
      </w:r>
    </w:p>
    <w:p w14:paraId="5A3C6E15" w14:textId="77777777" w:rsidR="009B1625" w:rsidRPr="0081298A" w:rsidRDefault="009B1625" w:rsidP="009B1625">
      <w:pPr>
        <w:pStyle w:val="Odstavekseznama"/>
        <w:tabs>
          <w:tab w:val="left" w:pos="426"/>
        </w:tabs>
        <w:spacing w:before="60" w:after="60"/>
        <w:ind w:left="284"/>
        <w:rPr>
          <w:rFonts w:ascii="Arial" w:hAnsi="Arial" w:cs="Arial"/>
          <w:sz w:val="18"/>
          <w:szCs w:val="18"/>
        </w:rPr>
      </w:pPr>
    </w:p>
    <w:p w14:paraId="5B57FCE3" w14:textId="77777777" w:rsidR="009B1625" w:rsidRPr="0081298A" w:rsidRDefault="009B1625" w:rsidP="00973071">
      <w:pPr>
        <w:pStyle w:val="Odstavekseznama"/>
        <w:numPr>
          <w:ilvl w:val="0"/>
          <w:numId w:val="28"/>
        </w:numPr>
        <w:tabs>
          <w:tab w:val="left" w:pos="426"/>
        </w:tabs>
        <w:spacing w:before="240" w:after="120"/>
        <w:contextualSpacing w:val="0"/>
        <w:rPr>
          <w:rFonts w:ascii="Arial" w:hAnsi="Arial" w:cs="Arial"/>
          <w:sz w:val="18"/>
          <w:szCs w:val="18"/>
        </w:rPr>
      </w:pPr>
      <w:r w:rsidRPr="0081298A">
        <w:rPr>
          <w:rFonts w:ascii="Arial" w:hAnsi="Arial" w:cs="Arial"/>
          <w:sz w:val="18"/>
          <w:szCs w:val="18"/>
        </w:rPr>
        <w:t>člen</w:t>
      </w:r>
    </w:p>
    <w:p w14:paraId="598D7877" w14:textId="77777777" w:rsidR="009B1625" w:rsidRPr="0081298A" w:rsidRDefault="009B1625" w:rsidP="009B1625">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120"/>
        <w:jc w:val="both"/>
        <w:textAlignment w:val="baseline"/>
        <w:rPr>
          <w:rFonts w:ascii="Arial" w:hAnsi="Arial" w:cs="Arial"/>
          <w:sz w:val="18"/>
          <w:szCs w:val="18"/>
          <w:lang w:eastAsia="ar-SA"/>
        </w:rPr>
      </w:pPr>
      <w:r w:rsidRPr="0081298A">
        <w:rPr>
          <w:rFonts w:ascii="Arial" w:hAnsi="Arial" w:cs="Arial"/>
          <w:sz w:val="18"/>
          <w:szCs w:val="18"/>
          <w:lang w:eastAsia="ar-SA"/>
        </w:rPr>
        <w:t xml:space="preserve">V primeru odstopa od pogodbe iz razlogov, </w:t>
      </w:r>
      <w:r w:rsidR="00CE2574" w:rsidRPr="0081298A">
        <w:rPr>
          <w:rFonts w:ascii="Arial" w:hAnsi="Arial" w:cs="Arial"/>
          <w:sz w:val="18"/>
          <w:szCs w:val="18"/>
          <w:lang w:eastAsia="ar-SA"/>
        </w:rPr>
        <w:t xml:space="preserve">navedenih v 18. členu te pogodbe, </w:t>
      </w:r>
      <w:r w:rsidRPr="0081298A">
        <w:rPr>
          <w:rFonts w:ascii="Arial" w:hAnsi="Arial" w:cs="Arial"/>
          <w:sz w:val="18"/>
          <w:szCs w:val="18"/>
          <w:lang w:eastAsia="ar-SA"/>
        </w:rPr>
        <w:t>naročnik ustavi vsa plačila izvajalcu do ugotovitve nastale škode, ki jo je dolžan izvajalec plačati.</w:t>
      </w:r>
    </w:p>
    <w:p w14:paraId="23534B91" w14:textId="77777777" w:rsidR="009B1625" w:rsidRPr="0081298A" w:rsidRDefault="009B1625" w:rsidP="009B1625">
      <w:pPr>
        <w:tabs>
          <w:tab w:val="left" w:pos="426"/>
        </w:tabs>
        <w:spacing w:after="120"/>
        <w:rPr>
          <w:rFonts w:ascii="Arial" w:hAnsi="Arial" w:cs="Arial"/>
          <w:sz w:val="18"/>
          <w:szCs w:val="18"/>
        </w:rPr>
      </w:pPr>
      <w:r w:rsidRPr="0081298A">
        <w:rPr>
          <w:rFonts w:ascii="Arial" w:hAnsi="Arial" w:cs="Arial"/>
          <w:sz w:val="18"/>
          <w:szCs w:val="18"/>
        </w:rPr>
        <w:t>Odstop od pogodbe učinkuje z dnem, ko izvajalec prejme pisno izjavo naročnika o odstopu.</w:t>
      </w:r>
    </w:p>
    <w:p w14:paraId="4D86C773" w14:textId="77777777" w:rsidR="00A52910" w:rsidRPr="0081298A" w:rsidRDefault="009B1625" w:rsidP="009B1625">
      <w:pPr>
        <w:tabs>
          <w:tab w:val="left" w:pos="426"/>
        </w:tabs>
        <w:spacing w:before="120" w:after="120"/>
        <w:jc w:val="both"/>
        <w:rPr>
          <w:rFonts w:ascii="Arial" w:hAnsi="Arial" w:cs="Arial"/>
          <w:sz w:val="18"/>
          <w:szCs w:val="18"/>
        </w:rPr>
      </w:pPr>
      <w:r w:rsidRPr="0081298A">
        <w:rPr>
          <w:rFonts w:ascii="Arial" w:hAnsi="Arial" w:cs="Arial"/>
          <w:sz w:val="18"/>
          <w:szCs w:val="18"/>
        </w:rPr>
        <w:t>Naročnik bo istočasno z odstopom od pogodbe pričel s postopki za unovčenje zavarovanja za dobro izvedbo pogodbenih obveznosti.</w:t>
      </w:r>
    </w:p>
    <w:p w14:paraId="469E7572" w14:textId="77777777" w:rsidR="0081460B" w:rsidRPr="0081298A" w:rsidRDefault="0081460B" w:rsidP="0081460B">
      <w:pPr>
        <w:tabs>
          <w:tab w:val="left" w:pos="426"/>
        </w:tabs>
        <w:spacing w:before="120" w:after="120"/>
        <w:jc w:val="center"/>
        <w:rPr>
          <w:rFonts w:ascii="Arial" w:hAnsi="Arial" w:cs="Arial"/>
          <w:b/>
          <w:sz w:val="18"/>
          <w:szCs w:val="18"/>
        </w:rPr>
      </w:pPr>
      <w:r w:rsidRPr="0081298A">
        <w:rPr>
          <w:rFonts w:ascii="Arial" w:hAnsi="Arial" w:cs="Arial"/>
          <w:b/>
          <w:sz w:val="18"/>
          <w:szCs w:val="18"/>
        </w:rPr>
        <w:t>RAZVEZNI POGOJ</w:t>
      </w:r>
    </w:p>
    <w:p w14:paraId="480C7B1E" w14:textId="77777777" w:rsidR="00A52910" w:rsidRPr="0081298A" w:rsidRDefault="00A52910" w:rsidP="00A52910">
      <w:pPr>
        <w:tabs>
          <w:tab w:val="left" w:pos="426"/>
        </w:tabs>
        <w:spacing w:before="120" w:after="120"/>
        <w:jc w:val="center"/>
        <w:rPr>
          <w:rFonts w:ascii="Arial" w:hAnsi="Arial" w:cs="Arial"/>
          <w:sz w:val="18"/>
          <w:szCs w:val="18"/>
        </w:rPr>
      </w:pPr>
      <w:r w:rsidRPr="0081298A">
        <w:rPr>
          <w:rFonts w:ascii="Arial" w:hAnsi="Arial" w:cs="Arial"/>
          <w:sz w:val="18"/>
          <w:szCs w:val="18"/>
        </w:rPr>
        <w:t>20. člen</w:t>
      </w:r>
    </w:p>
    <w:p w14:paraId="21DC0C89" w14:textId="77777777" w:rsidR="00A52910" w:rsidRPr="0081298A" w:rsidRDefault="00A52910" w:rsidP="00A52910">
      <w:pPr>
        <w:jc w:val="both"/>
        <w:rPr>
          <w:rFonts w:ascii="Arial" w:hAnsi="Arial" w:cs="Arial"/>
          <w:sz w:val="18"/>
        </w:rPr>
      </w:pPr>
      <w:r w:rsidRPr="0081298A">
        <w:rPr>
          <w:rFonts w:ascii="Arial" w:hAnsi="Arial" w:cs="Arial"/>
          <w:sz w:val="18"/>
        </w:rPr>
        <w:t>Ta pogodba je sklenjena pod razveznim pogojem, ki se uresniči v primeru izpolnitve ene od naslednjih okoliščin:</w:t>
      </w:r>
    </w:p>
    <w:p w14:paraId="11D9A70F" w14:textId="77777777" w:rsidR="00A52910" w:rsidRPr="0081298A" w:rsidRDefault="00A52910" w:rsidP="00A52910">
      <w:pPr>
        <w:pStyle w:val="Odstavekseznama"/>
        <w:numPr>
          <w:ilvl w:val="0"/>
          <w:numId w:val="34"/>
        </w:numPr>
        <w:spacing w:after="0" w:line="240" w:lineRule="auto"/>
        <w:jc w:val="both"/>
        <w:rPr>
          <w:rFonts w:ascii="Arial" w:hAnsi="Arial" w:cs="Arial"/>
          <w:sz w:val="18"/>
        </w:rPr>
      </w:pPr>
      <w:r w:rsidRPr="0081298A">
        <w:rPr>
          <w:rFonts w:ascii="Arial" w:hAnsi="Arial" w:cs="Arial"/>
          <w:sz w:val="18"/>
        </w:rPr>
        <w:t xml:space="preserve">če bo naročnik seznanjen, da je sodišče s pravnomočno odločitvijo ugotovilo kršitev obveznosti delovne, okoljske ali socialne zakonodaje s strani izvajalca ali podizvajalca ali </w:t>
      </w:r>
    </w:p>
    <w:p w14:paraId="65EAA245" w14:textId="77777777" w:rsidR="00A52910" w:rsidRPr="0081298A" w:rsidRDefault="00A52910" w:rsidP="00A52910">
      <w:pPr>
        <w:pStyle w:val="Odstavekseznama"/>
        <w:numPr>
          <w:ilvl w:val="0"/>
          <w:numId w:val="34"/>
        </w:numPr>
        <w:spacing w:after="0" w:line="240" w:lineRule="auto"/>
        <w:jc w:val="both"/>
        <w:rPr>
          <w:rFonts w:ascii="Arial" w:hAnsi="Arial" w:cs="Arial"/>
          <w:sz w:val="18"/>
        </w:rPr>
      </w:pPr>
      <w:r w:rsidRPr="0081298A">
        <w:rPr>
          <w:rFonts w:ascii="Arial" w:hAnsi="Arial" w:cs="Arial"/>
          <w:sz w:val="18"/>
        </w:rPr>
        <w:t>če bo naročnik seznanjen, da je pristojni državni organ pri izvajalcu ali podizvajalcu v času izvajanja pogodbe ugotovil najmanj dve kršitvi v zvezi s:</w:t>
      </w:r>
    </w:p>
    <w:p w14:paraId="75601744" w14:textId="77777777" w:rsidR="00A52910" w:rsidRPr="0081298A" w:rsidRDefault="00A52910" w:rsidP="00A52910">
      <w:pPr>
        <w:pStyle w:val="Odstavekseznama"/>
        <w:numPr>
          <w:ilvl w:val="1"/>
          <w:numId w:val="34"/>
        </w:numPr>
        <w:spacing w:after="0" w:line="240" w:lineRule="auto"/>
        <w:jc w:val="both"/>
        <w:rPr>
          <w:rFonts w:ascii="Arial" w:hAnsi="Arial" w:cs="Arial"/>
          <w:sz w:val="18"/>
        </w:rPr>
      </w:pPr>
      <w:r w:rsidRPr="0081298A">
        <w:rPr>
          <w:rFonts w:ascii="Arial" w:hAnsi="Arial" w:cs="Arial"/>
          <w:sz w:val="18"/>
        </w:rPr>
        <w:t xml:space="preserve">plačilom za delo, </w:t>
      </w:r>
    </w:p>
    <w:p w14:paraId="0269829E" w14:textId="77777777" w:rsidR="00A52910" w:rsidRPr="0081298A" w:rsidRDefault="00A52910" w:rsidP="00A52910">
      <w:pPr>
        <w:pStyle w:val="Odstavekseznama"/>
        <w:numPr>
          <w:ilvl w:val="1"/>
          <w:numId w:val="34"/>
        </w:numPr>
        <w:spacing w:after="0" w:line="240" w:lineRule="auto"/>
        <w:jc w:val="both"/>
        <w:rPr>
          <w:rFonts w:ascii="Arial" w:hAnsi="Arial" w:cs="Arial"/>
          <w:sz w:val="18"/>
        </w:rPr>
      </w:pPr>
      <w:r w:rsidRPr="0081298A">
        <w:rPr>
          <w:rFonts w:ascii="Arial" w:hAnsi="Arial" w:cs="Arial"/>
          <w:sz w:val="18"/>
        </w:rPr>
        <w:t xml:space="preserve">delovnim časom, </w:t>
      </w:r>
    </w:p>
    <w:p w14:paraId="24C4A511" w14:textId="77777777" w:rsidR="00A52910" w:rsidRPr="0081298A" w:rsidRDefault="00A52910" w:rsidP="00A52910">
      <w:pPr>
        <w:pStyle w:val="Odstavekseznama"/>
        <w:numPr>
          <w:ilvl w:val="1"/>
          <w:numId w:val="34"/>
        </w:numPr>
        <w:spacing w:after="0" w:line="240" w:lineRule="auto"/>
        <w:jc w:val="both"/>
        <w:rPr>
          <w:rFonts w:ascii="Arial" w:hAnsi="Arial" w:cs="Arial"/>
          <w:sz w:val="18"/>
        </w:rPr>
      </w:pPr>
      <w:r w:rsidRPr="0081298A">
        <w:rPr>
          <w:rFonts w:ascii="Arial" w:hAnsi="Arial" w:cs="Arial"/>
          <w:sz w:val="18"/>
        </w:rPr>
        <w:t xml:space="preserve">počitki, </w:t>
      </w:r>
    </w:p>
    <w:p w14:paraId="26FD4376" w14:textId="77777777" w:rsidR="00A52910" w:rsidRPr="0081298A" w:rsidRDefault="00A52910" w:rsidP="00A52910">
      <w:pPr>
        <w:pStyle w:val="Odstavekseznama"/>
        <w:numPr>
          <w:ilvl w:val="1"/>
          <w:numId w:val="34"/>
        </w:numPr>
        <w:spacing w:after="0" w:line="240" w:lineRule="auto"/>
        <w:jc w:val="both"/>
        <w:rPr>
          <w:rFonts w:ascii="Arial" w:hAnsi="Arial" w:cs="Arial"/>
          <w:sz w:val="18"/>
        </w:rPr>
      </w:pPr>
      <w:r w:rsidRPr="0081298A">
        <w:rPr>
          <w:rFonts w:ascii="Arial" w:hAnsi="Arial" w:cs="Arial"/>
          <w:sz w:val="18"/>
        </w:rPr>
        <w:t xml:space="preserve">opravljanjem dela na podlagi pogodb civilnega prava kljub obstoju elementov delovnega razmerja ali v zvezi z zaposlovanjem na črno </w:t>
      </w:r>
    </w:p>
    <w:p w14:paraId="5D11DEE1" w14:textId="77777777" w:rsidR="00A52910" w:rsidRPr="0081298A" w:rsidRDefault="00A52910" w:rsidP="00A52910">
      <w:pPr>
        <w:ind w:left="708"/>
        <w:jc w:val="both"/>
        <w:rPr>
          <w:rFonts w:ascii="Arial" w:hAnsi="Arial" w:cs="Arial"/>
          <w:sz w:val="18"/>
        </w:rPr>
      </w:pPr>
      <w:r w:rsidRPr="0081298A">
        <w:rPr>
          <w:rFonts w:ascii="Arial" w:hAnsi="Arial" w:cs="Arial"/>
          <w:sz w:val="18"/>
        </w:rPr>
        <w:t>in za kateri mu je bila s pravnomočno odločitvijo ali več pravnomočnimi odločitvami izrečena globa za prekršek,</w:t>
      </w:r>
    </w:p>
    <w:p w14:paraId="11A055DA" w14:textId="77777777" w:rsidR="00A52910" w:rsidRPr="0081298A" w:rsidRDefault="00A52910" w:rsidP="00A52910">
      <w:pPr>
        <w:jc w:val="both"/>
        <w:rPr>
          <w:rFonts w:ascii="Arial" w:hAnsi="Arial" w:cs="Arial"/>
          <w:sz w:val="18"/>
        </w:rPr>
      </w:pPr>
      <w:r w:rsidRPr="0081298A">
        <w:rPr>
          <w:rFonts w:ascii="Arial" w:hAnsi="Arial" w:cs="Arial"/>
          <w:sz w:val="18"/>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81298A">
        <w:rPr>
          <w:rFonts w:ascii="Arial" w:hAnsi="Arial" w:cs="Arial"/>
          <w:iCs/>
          <w:sz w:val="18"/>
        </w:rPr>
        <w:t>skladu s 94. členom ZJN-3</w:t>
      </w:r>
      <w:r w:rsidRPr="0081298A">
        <w:rPr>
          <w:rFonts w:ascii="Arial" w:hAnsi="Arial" w:cs="Arial"/>
          <w:sz w:val="18"/>
        </w:rPr>
        <w:t xml:space="preserve"> in določili te pogodbe v roku 30 dni od seznanitve s kršitvijo. </w:t>
      </w:r>
    </w:p>
    <w:p w14:paraId="4F0A4630" w14:textId="77777777" w:rsidR="00A52910" w:rsidRPr="0081298A" w:rsidRDefault="00A52910" w:rsidP="00A52910">
      <w:pPr>
        <w:jc w:val="both"/>
        <w:rPr>
          <w:rFonts w:ascii="Arial" w:hAnsi="Arial" w:cs="Arial"/>
          <w:sz w:val="18"/>
        </w:rPr>
      </w:pPr>
      <w:r w:rsidRPr="0081298A">
        <w:rPr>
          <w:rFonts w:ascii="Arial" w:hAnsi="Arial" w:cs="Arial"/>
          <w:sz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58338FE7" w14:textId="4A32C1E4" w:rsidR="00A52910" w:rsidRPr="0081298A" w:rsidRDefault="00A52910" w:rsidP="00A52910">
      <w:pPr>
        <w:jc w:val="both"/>
      </w:pPr>
      <w:r w:rsidRPr="0081298A">
        <w:rPr>
          <w:rFonts w:ascii="Arial" w:hAnsi="Arial" w:cs="Arial"/>
          <w:sz w:val="18"/>
        </w:rPr>
        <w:lastRenderedPageBreak/>
        <w:t xml:space="preserve">Če naročnik v roku 30 dni od seznanitve s kršitvijo ne začne novega postopka javnega naročila, se šteje, da je pogodba razvezana </w:t>
      </w:r>
      <w:r w:rsidR="0070237D">
        <w:rPr>
          <w:rFonts w:ascii="Arial" w:hAnsi="Arial" w:cs="Arial"/>
          <w:sz w:val="18"/>
        </w:rPr>
        <w:t>30.</w:t>
      </w:r>
      <w:r w:rsidR="0070237D" w:rsidRPr="0081298A">
        <w:rPr>
          <w:rFonts w:ascii="Arial" w:hAnsi="Arial" w:cs="Arial"/>
          <w:sz w:val="18"/>
        </w:rPr>
        <w:t xml:space="preserve"> </w:t>
      </w:r>
      <w:r w:rsidRPr="0081298A">
        <w:rPr>
          <w:rFonts w:ascii="Arial" w:hAnsi="Arial" w:cs="Arial"/>
          <w:sz w:val="18"/>
        </w:rPr>
        <w:t>dan od seznanitve s kršitvijo.</w:t>
      </w:r>
    </w:p>
    <w:p w14:paraId="4D248368" w14:textId="79900DCC" w:rsidR="005B36C4" w:rsidRPr="0081298A" w:rsidRDefault="00A52910" w:rsidP="0081460B">
      <w:pPr>
        <w:jc w:val="both"/>
        <w:rPr>
          <w:rFonts w:ascii="Arial" w:hAnsi="Arial" w:cs="Arial"/>
          <w:sz w:val="18"/>
          <w:szCs w:val="18"/>
        </w:rPr>
      </w:pPr>
      <w:r w:rsidRPr="0081298A">
        <w:rPr>
          <w:rFonts w:ascii="Arial" w:hAnsi="Arial" w:cs="Arial"/>
          <w:sz w:val="18"/>
          <w:szCs w:val="18"/>
        </w:rPr>
        <w:t xml:space="preserve">Izvajalec je dolžan pisno obvestiti naročnika o ugotovljeni kršitvi najkasneje v roku </w:t>
      </w:r>
      <w:r w:rsidR="0070237D">
        <w:rPr>
          <w:rFonts w:ascii="Arial" w:hAnsi="Arial" w:cs="Arial"/>
          <w:sz w:val="18"/>
          <w:szCs w:val="18"/>
        </w:rPr>
        <w:t>petih</w:t>
      </w:r>
      <w:r w:rsidRPr="0081298A">
        <w:rPr>
          <w:rFonts w:ascii="Arial" w:hAnsi="Arial" w:cs="Arial"/>
          <w:sz w:val="18"/>
          <w:szCs w:val="18"/>
        </w:rPr>
        <w:t xml:space="preserve"> delovnih dne od pravnomočnosti odločitve državnega organa ali sodišča o kršitvah delovne, okoljske ali socialne zakonodaje s strani izvajalca pogodbe o izvedbi javnega naročila ali njegovega podizvajalca.</w:t>
      </w:r>
    </w:p>
    <w:p w14:paraId="0CD21B9B" w14:textId="77777777" w:rsidR="009B1625" w:rsidRPr="0081298A" w:rsidRDefault="009B1625" w:rsidP="009B1625">
      <w:pPr>
        <w:tabs>
          <w:tab w:val="left" w:pos="426"/>
        </w:tabs>
        <w:autoSpaceDE w:val="0"/>
        <w:autoSpaceDN w:val="0"/>
        <w:adjustRightInd w:val="0"/>
        <w:spacing w:before="360" w:after="120"/>
        <w:jc w:val="center"/>
        <w:rPr>
          <w:rFonts w:ascii="Arial" w:hAnsi="Arial" w:cs="Arial"/>
          <w:b/>
          <w:bCs/>
          <w:sz w:val="18"/>
          <w:szCs w:val="18"/>
        </w:rPr>
      </w:pPr>
      <w:r w:rsidRPr="0081298A">
        <w:rPr>
          <w:rFonts w:ascii="Arial" w:hAnsi="Arial" w:cs="Arial"/>
          <w:b/>
          <w:bCs/>
          <w:sz w:val="18"/>
          <w:szCs w:val="18"/>
        </w:rPr>
        <w:t>PREHOD RIZIKA, ČAS IN NAČIN IZROČITVE</w:t>
      </w:r>
    </w:p>
    <w:p w14:paraId="7379AF38" w14:textId="77777777" w:rsidR="009B1625" w:rsidRPr="0081298A" w:rsidRDefault="00A52910" w:rsidP="00A52910">
      <w:pPr>
        <w:tabs>
          <w:tab w:val="left" w:pos="426"/>
        </w:tabs>
        <w:spacing w:before="240" w:after="120"/>
        <w:ind w:left="4537"/>
        <w:rPr>
          <w:rFonts w:ascii="Arial" w:hAnsi="Arial" w:cs="Arial"/>
          <w:sz w:val="18"/>
          <w:szCs w:val="18"/>
        </w:rPr>
      </w:pPr>
      <w:r w:rsidRPr="0081298A">
        <w:rPr>
          <w:rFonts w:ascii="Arial" w:hAnsi="Arial" w:cs="Arial"/>
          <w:sz w:val="18"/>
          <w:szCs w:val="18"/>
        </w:rPr>
        <w:t xml:space="preserve">21. </w:t>
      </w:r>
      <w:r w:rsidR="009B1625" w:rsidRPr="0081298A">
        <w:rPr>
          <w:rFonts w:ascii="Arial" w:hAnsi="Arial" w:cs="Arial"/>
          <w:sz w:val="18"/>
          <w:szCs w:val="18"/>
        </w:rPr>
        <w:t>člen</w:t>
      </w:r>
    </w:p>
    <w:p w14:paraId="1E43F41A" w14:textId="77777777"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Odgovornost za riziko preide od izvajalca k naročniku po uspešni primopredaji, razen jamstva za napake, ki od izvajalca k naročniku preide v garancijskih rokih po določilih te pogodbe.</w:t>
      </w:r>
    </w:p>
    <w:p w14:paraId="2FF84D8E" w14:textId="77777777"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Izročitev se opravi skladno s terminskim planom oziroma dejansko izvedbo posameznega stanovanja. To je mogoče opraviti na podlagi uspešno opravljene primopredaje z zapisnikom oz. z zapisnikom o odpravi morebitnih pomanjkljivosti, ugotovljenih pri primopredaji ter z izročitvijo vse pogodbeno opredeljene oziroma potrebne dokumentacije, ki se jih izroči odgovornemu predstavniku naročnika.</w:t>
      </w:r>
    </w:p>
    <w:p w14:paraId="63C41EB2" w14:textId="77777777" w:rsidR="009B1625" w:rsidRPr="0081298A" w:rsidRDefault="009B1625" w:rsidP="009B1625">
      <w:pPr>
        <w:tabs>
          <w:tab w:val="left" w:pos="426"/>
        </w:tabs>
        <w:autoSpaceDE w:val="0"/>
        <w:autoSpaceDN w:val="0"/>
        <w:adjustRightInd w:val="0"/>
        <w:spacing w:before="360" w:after="120"/>
        <w:jc w:val="center"/>
        <w:rPr>
          <w:rFonts w:ascii="Arial" w:hAnsi="Arial" w:cs="Arial"/>
          <w:b/>
          <w:bCs/>
          <w:sz w:val="18"/>
          <w:szCs w:val="18"/>
        </w:rPr>
      </w:pPr>
      <w:r w:rsidRPr="0081298A">
        <w:rPr>
          <w:rFonts w:ascii="Arial" w:hAnsi="Arial" w:cs="Arial"/>
          <w:b/>
          <w:bCs/>
          <w:sz w:val="18"/>
          <w:szCs w:val="18"/>
        </w:rPr>
        <w:t>GARANCIJSKE OBVEZNOSTI, ODPRAVA NAPAK, PREDPISI, NORMATIVI, NADZOR</w:t>
      </w:r>
    </w:p>
    <w:p w14:paraId="75DA71E5" w14:textId="77777777" w:rsidR="009B1625" w:rsidRPr="0081298A" w:rsidRDefault="00A52910" w:rsidP="00A52910">
      <w:pPr>
        <w:tabs>
          <w:tab w:val="left" w:pos="426"/>
          <w:tab w:val="left" w:pos="1134"/>
          <w:tab w:val="left" w:pos="3119"/>
          <w:tab w:val="left" w:pos="4111"/>
        </w:tabs>
        <w:spacing w:before="240" w:after="120"/>
        <w:ind w:left="4537"/>
        <w:rPr>
          <w:rFonts w:ascii="Arial" w:hAnsi="Arial" w:cs="Arial"/>
          <w:sz w:val="18"/>
          <w:szCs w:val="18"/>
        </w:rPr>
      </w:pPr>
      <w:r w:rsidRPr="0081298A">
        <w:rPr>
          <w:rFonts w:ascii="Arial" w:hAnsi="Arial" w:cs="Arial"/>
          <w:sz w:val="18"/>
          <w:szCs w:val="18"/>
        </w:rPr>
        <w:t xml:space="preserve">22. </w:t>
      </w:r>
      <w:r w:rsidR="009B1625" w:rsidRPr="0081298A">
        <w:rPr>
          <w:rFonts w:ascii="Arial" w:hAnsi="Arial" w:cs="Arial"/>
          <w:sz w:val="18"/>
          <w:szCs w:val="18"/>
        </w:rPr>
        <w:t>člen</w:t>
      </w:r>
    </w:p>
    <w:p w14:paraId="58505939" w14:textId="77777777" w:rsidR="009B1625" w:rsidRPr="0081298A" w:rsidRDefault="009B1625" w:rsidP="00835637">
      <w:pPr>
        <w:tabs>
          <w:tab w:val="left" w:pos="426"/>
        </w:tabs>
        <w:autoSpaceDE w:val="0"/>
        <w:autoSpaceDN w:val="0"/>
        <w:adjustRightInd w:val="0"/>
        <w:spacing w:after="60"/>
        <w:jc w:val="both"/>
        <w:rPr>
          <w:rFonts w:ascii="Arial" w:hAnsi="Arial" w:cs="Arial"/>
          <w:color w:val="FF0000"/>
          <w:sz w:val="18"/>
          <w:szCs w:val="18"/>
        </w:rPr>
      </w:pPr>
      <w:r w:rsidRPr="0081298A">
        <w:rPr>
          <w:rFonts w:ascii="Arial" w:hAnsi="Arial" w:cs="Arial"/>
          <w:sz w:val="18"/>
          <w:szCs w:val="18"/>
        </w:rPr>
        <w:t xml:space="preserve">Garancijski rok po tej </w:t>
      </w:r>
      <w:r w:rsidRPr="0081298A">
        <w:rPr>
          <w:rFonts w:ascii="Arial" w:hAnsi="Arial" w:cs="Arial"/>
          <w:color w:val="000000"/>
          <w:sz w:val="18"/>
          <w:szCs w:val="18"/>
        </w:rPr>
        <w:t>pogodbi je:</w:t>
      </w:r>
    </w:p>
    <w:p w14:paraId="1D7BC370" w14:textId="266E459E" w:rsidR="009B1625" w:rsidRPr="0081298A" w:rsidRDefault="009B1625" w:rsidP="00835637">
      <w:pPr>
        <w:numPr>
          <w:ilvl w:val="0"/>
          <w:numId w:val="30"/>
        </w:numPr>
        <w:tabs>
          <w:tab w:val="left" w:pos="426"/>
          <w:tab w:val="left" w:pos="5670"/>
        </w:tabs>
        <w:autoSpaceDE w:val="0"/>
        <w:autoSpaceDN w:val="0"/>
        <w:adjustRightInd w:val="0"/>
        <w:spacing w:before="120" w:after="120" w:line="240" w:lineRule="auto"/>
        <w:ind w:left="284" w:hanging="284"/>
        <w:jc w:val="both"/>
        <w:rPr>
          <w:rFonts w:ascii="Arial" w:hAnsi="Arial" w:cs="Arial"/>
          <w:sz w:val="18"/>
          <w:szCs w:val="18"/>
        </w:rPr>
      </w:pPr>
      <w:r w:rsidRPr="0081298A">
        <w:rPr>
          <w:rFonts w:ascii="Arial" w:hAnsi="Arial" w:cs="Arial"/>
          <w:sz w:val="18"/>
          <w:szCs w:val="18"/>
        </w:rPr>
        <w:t xml:space="preserve">garancijski rok za izvedena dela je </w:t>
      </w:r>
      <w:r w:rsidR="0070237D">
        <w:rPr>
          <w:rFonts w:ascii="Arial" w:hAnsi="Arial" w:cs="Arial"/>
          <w:sz w:val="18"/>
          <w:szCs w:val="18"/>
        </w:rPr>
        <w:t>pet</w:t>
      </w:r>
      <w:r w:rsidRPr="0081298A">
        <w:rPr>
          <w:rFonts w:ascii="Arial" w:hAnsi="Arial" w:cs="Arial"/>
          <w:sz w:val="18"/>
          <w:szCs w:val="18"/>
        </w:rPr>
        <w:t xml:space="preserve"> let od primopredaje zadnjega obnovljenega stanovanja.</w:t>
      </w:r>
    </w:p>
    <w:p w14:paraId="30057076" w14:textId="77777777" w:rsidR="009B1625" w:rsidRPr="0081298A" w:rsidRDefault="009B1625" w:rsidP="00973071">
      <w:pPr>
        <w:numPr>
          <w:ilvl w:val="0"/>
          <w:numId w:val="30"/>
        </w:numPr>
        <w:tabs>
          <w:tab w:val="left" w:pos="426"/>
        </w:tabs>
        <w:autoSpaceDE w:val="0"/>
        <w:autoSpaceDN w:val="0"/>
        <w:adjustRightInd w:val="0"/>
        <w:spacing w:before="120" w:after="120" w:line="240" w:lineRule="auto"/>
        <w:ind w:left="284" w:hanging="284"/>
        <w:jc w:val="both"/>
        <w:rPr>
          <w:rFonts w:ascii="Arial" w:hAnsi="Arial" w:cs="Arial"/>
          <w:sz w:val="18"/>
          <w:szCs w:val="18"/>
        </w:rPr>
      </w:pPr>
      <w:r w:rsidRPr="0081298A">
        <w:rPr>
          <w:rFonts w:ascii="Arial" w:hAnsi="Arial" w:cs="Arial"/>
          <w:sz w:val="18"/>
          <w:szCs w:val="18"/>
        </w:rPr>
        <w:t xml:space="preserve">garancija teče od dneva uspešno opravljenega zapisniškega prevzema </w:t>
      </w:r>
      <w:r w:rsidR="00FD59F8" w:rsidRPr="0081298A">
        <w:rPr>
          <w:rFonts w:ascii="Arial" w:hAnsi="Arial" w:cs="Arial"/>
          <w:sz w:val="18"/>
          <w:szCs w:val="18"/>
        </w:rPr>
        <w:t>zadnjega obnovljenega stanovanja</w:t>
      </w:r>
      <w:r w:rsidRPr="0081298A">
        <w:rPr>
          <w:rFonts w:ascii="Arial" w:hAnsi="Arial" w:cs="Arial"/>
          <w:sz w:val="18"/>
          <w:szCs w:val="18"/>
        </w:rPr>
        <w:t xml:space="preserve">. Izvajalec je dolžan med garancijsko dobo na svoje stroške popraviti oziroma odpraviti ugotovljene napake ali pomanjkljivosti, ki bi nastale na objektu po njegovi krivdi, kar pa mora biti predhodno zapisniško ugotovljeno. Napake, ki so nastale, ker se izvajalec ni držal svojih obveznosti glede kakovosti del in materiala, se štejejo kot njegova krivda. </w:t>
      </w:r>
    </w:p>
    <w:p w14:paraId="5BB8315D" w14:textId="73D32EDD"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 xml:space="preserve">Odzivni čas na obvestilo o napaki je do </w:t>
      </w:r>
      <w:r w:rsidR="0070237D">
        <w:rPr>
          <w:rFonts w:ascii="Arial" w:hAnsi="Arial" w:cs="Arial"/>
          <w:sz w:val="18"/>
          <w:szCs w:val="18"/>
        </w:rPr>
        <w:t>tri</w:t>
      </w:r>
      <w:r w:rsidRPr="0081298A">
        <w:rPr>
          <w:rFonts w:ascii="Arial" w:hAnsi="Arial" w:cs="Arial"/>
          <w:sz w:val="18"/>
          <w:szCs w:val="18"/>
        </w:rPr>
        <w:t xml:space="preserve"> dni in rok za odpravo napak do največ </w:t>
      </w:r>
      <w:r w:rsidR="0070237D">
        <w:rPr>
          <w:rFonts w:ascii="Arial" w:hAnsi="Arial" w:cs="Arial"/>
          <w:sz w:val="18"/>
          <w:szCs w:val="18"/>
        </w:rPr>
        <w:t>sedem</w:t>
      </w:r>
      <w:r w:rsidRPr="0081298A">
        <w:rPr>
          <w:rFonts w:ascii="Arial" w:hAnsi="Arial" w:cs="Arial"/>
          <w:sz w:val="18"/>
          <w:szCs w:val="18"/>
        </w:rPr>
        <w:t xml:space="preserve"> dni, oziroma se rok sporazumno določi v zapisniku (rok za odpravo napak je lahko tudi krajši ali daljši od določenega, odvisno od vrste ugotovljene napake).</w:t>
      </w:r>
    </w:p>
    <w:p w14:paraId="444A961A" w14:textId="77777777"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V primeru nespoštovanja pogodbeno ali sporazumno v zapisniku določenega časa za odpravo ugotovljenih napak ali pomanjkljivosti, bo naročnik unovčil garancijo, ki je sestavni del te pogodbe, za odpravo napak v garancijskem roku.</w:t>
      </w:r>
    </w:p>
    <w:p w14:paraId="7C6D2AB3" w14:textId="77777777"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V garancijskem roku bo izvajalec odpravil vse napake in izdal novo finančno zavarovanje za popravljeni del ob upoštevanju rokov iz prvega odstavka tega člena, ki ga bo izročil odgovornemu predstavniku naročnika.</w:t>
      </w:r>
    </w:p>
    <w:p w14:paraId="030C0B45" w14:textId="77777777"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Izvajalec je dolžan dopustiti in omogočiti naročniku učinkovit nadzor nad kvaliteto dobavljenih stvari in opravljenih storitev, in sicer po nadzorniku, določenem v 1</w:t>
      </w:r>
      <w:r w:rsidR="00FD59F8" w:rsidRPr="0081298A">
        <w:rPr>
          <w:rFonts w:ascii="Arial" w:hAnsi="Arial" w:cs="Arial"/>
          <w:sz w:val="18"/>
          <w:szCs w:val="18"/>
        </w:rPr>
        <w:t>7</w:t>
      </w:r>
      <w:r w:rsidRPr="0081298A">
        <w:rPr>
          <w:rFonts w:ascii="Arial" w:hAnsi="Arial" w:cs="Arial"/>
          <w:sz w:val="18"/>
          <w:szCs w:val="18"/>
        </w:rPr>
        <w:t>. členu te pogodbe.</w:t>
      </w:r>
    </w:p>
    <w:p w14:paraId="0018FB76" w14:textId="77777777"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Naročnik bo pred iztekom garancijskega roka opravil pregled stanja izvedenih del in ostale postopke za zaključitev vseh medsebojnih pogodbenih obveznosti. Izvajalec bo moral v skladu s prvim odstavkom tega člena ugotovljene napake in pomanjkljivosti odpraviti v zahtevanem roku.</w:t>
      </w:r>
    </w:p>
    <w:p w14:paraId="5973837B" w14:textId="77777777" w:rsidR="009B1625" w:rsidRPr="0081298A" w:rsidRDefault="009B1625" w:rsidP="009B1625">
      <w:pPr>
        <w:tabs>
          <w:tab w:val="left" w:pos="426"/>
        </w:tabs>
        <w:autoSpaceDE w:val="0"/>
        <w:autoSpaceDN w:val="0"/>
        <w:adjustRightInd w:val="0"/>
        <w:spacing w:before="360" w:after="120"/>
        <w:jc w:val="center"/>
        <w:rPr>
          <w:rFonts w:ascii="Arial" w:hAnsi="Arial" w:cs="Arial"/>
          <w:b/>
          <w:bCs/>
          <w:sz w:val="18"/>
          <w:szCs w:val="18"/>
        </w:rPr>
      </w:pPr>
      <w:r w:rsidRPr="0081298A">
        <w:rPr>
          <w:rFonts w:ascii="Arial" w:hAnsi="Arial" w:cs="Arial"/>
          <w:b/>
          <w:bCs/>
          <w:sz w:val="18"/>
          <w:szCs w:val="18"/>
        </w:rPr>
        <w:t>FINANČNO ZAVAROVANJE ZA ODPRAVO NAPAK V GARANCIJSKEM ROKU</w:t>
      </w:r>
    </w:p>
    <w:p w14:paraId="3F87FD90" w14:textId="77777777" w:rsidR="009B1625" w:rsidRPr="0081298A" w:rsidRDefault="00A52910" w:rsidP="00A52910">
      <w:pPr>
        <w:tabs>
          <w:tab w:val="left" w:pos="426"/>
        </w:tabs>
        <w:spacing w:before="240" w:after="120"/>
        <w:ind w:left="4537"/>
        <w:rPr>
          <w:rFonts w:ascii="Arial" w:hAnsi="Arial" w:cs="Arial"/>
          <w:sz w:val="18"/>
          <w:szCs w:val="18"/>
        </w:rPr>
      </w:pPr>
      <w:r w:rsidRPr="0081298A">
        <w:rPr>
          <w:rFonts w:ascii="Arial" w:hAnsi="Arial" w:cs="Arial"/>
          <w:sz w:val="18"/>
          <w:szCs w:val="18"/>
        </w:rPr>
        <w:t xml:space="preserve">23. </w:t>
      </w:r>
      <w:r w:rsidR="009B1625" w:rsidRPr="0081298A">
        <w:rPr>
          <w:rFonts w:ascii="Arial" w:hAnsi="Arial" w:cs="Arial"/>
          <w:sz w:val="18"/>
          <w:szCs w:val="18"/>
        </w:rPr>
        <w:t>člen</w:t>
      </w:r>
    </w:p>
    <w:p w14:paraId="5F175E31" w14:textId="1D75A4AD"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Izvajalec se zavezuje izročiti naročniku finančno zavarovanje za odpravo napak v garancijskem roku v roku 1</w:t>
      </w:r>
      <w:r w:rsidR="00803E91" w:rsidRPr="0081298A">
        <w:rPr>
          <w:rFonts w:ascii="Arial" w:hAnsi="Arial" w:cs="Arial"/>
          <w:sz w:val="18"/>
          <w:szCs w:val="18"/>
        </w:rPr>
        <w:t>5</w:t>
      </w:r>
      <w:r w:rsidRPr="0081298A">
        <w:rPr>
          <w:rFonts w:ascii="Arial" w:hAnsi="Arial" w:cs="Arial"/>
          <w:sz w:val="18"/>
          <w:szCs w:val="18"/>
        </w:rPr>
        <w:t xml:space="preserve"> dni po zapisniški primopredaji </w:t>
      </w:r>
      <w:r w:rsidR="00FE2F55">
        <w:rPr>
          <w:rFonts w:ascii="Arial" w:hAnsi="Arial" w:cs="Arial"/>
          <w:sz w:val="18"/>
          <w:szCs w:val="18"/>
        </w:rPr>
        <w:t>zadnje adaptacije</w:t>
      </w:r>
      <w:r w:rsidR="00B9080A" w:rsidRPr="0081298A">
        <w:rPr>
          <w:rFonts w:ascii="Arial" w:hAnsi="Arial" w:cs="Arial"/>
          <w:sz w:val="18"/>
          <w:szCs w:val="18"/>
        </w:rPr>
        <w:t>,</w:t>
      </w:r>
      <w:r w:rsidRPr="0081298A">
        <w:rPr>
          <w:rFonts w:ascii="Arial" w:hAnsi="Arial" w:cs="Arial"/>
          <w:sz w:val="18"/>
          <w:szCs w:val="18"/>
        </w:rPr>
        <w:t xml:space="preserve"> in sicer v višini 5 % končne pogodbene vrednosti. Rok trajanja finančnega zavarovanja mora biti za  30 dni daljši kot</w:t>
      </w:r>
      <w:r w:rsidRPr="0081298A">
        <w:rPr>
          <w:rFonts w:ascii="Arial" w:hAnsi="Arial" w:cs="Arial"/>
          <w:b/>
          <w:bCs/>
          <w:sz w:val="18"/>
          <w:szCs w:val="18"/>
        </w:rPr>
        <w:t xml:space="preserve"> </w:t>
      </w:r>
      <w:r w:rsidRPr="0081298A">
        <w:rPr>
          <w:rFonts w:ascii="Arial" w:hAnsi="Arial" w:cs="Arial"/>
          <w:sz w:val="18"/>
          <w:szCs w:val="18"/>
        </w:rPr>
        <w:t>splošni garancijski rok za kvaliteto izvršenih del. V primeru, da izvajalec ne predloži finančnega zavarovanja za odpravo napak v garancijskem roku, naročnik do prevzema le-</w:t>
      </w:r>
      <w:r w:rsidRPr="0081298A">
        <w:rPr>
          <w:rFonts w:ascii="Arial" w:hAnsi="Arial" w:cs="Arial"/>
          <w:sz w:val="18"/>
          <w:szCs w:val="18"/>
        </w:rPr>
        <w:lastRenderedPageBreak/>
        <w:t>tega oz. do poteka garancijskega roka zadrži plačilo računa izvajalca v višini 5 % celotne pogodbene vrednosti z DDV, o čemer pred plačilom računa pisno obvesti izvajalca, oz. unovči finančno zavarovanje za dobro izvedbo del ter to vrednost obdrži kot zadržani znesek do poteka garancijskega roka.</w:t>
      </w:r>
    </w:p>
    <w:p w14:paraId="1E8578AF" w14:textId="77777777" w:rsidR="009B1625" w:rsidRPr="0081298A" w:rsidRDefault="009B1625" w:rsidP="00881E1D">
      <w:pPr>
        <w:tabs>
          <w:tab w:val="left" w:pos="426"/>
        </w:tabs>
        <w:autoSpaceDE w:val="0"/>
        <w:autoSpaceDN w:val="0"/>
        <w:adjustRightInd w:val="0"/>
        <w:spacing w:before="360" w:after="120"/>
        <w:jc w:val="center"/>
        <w:rPr>
          <w:rFonts w:ascii="Arial" w:hAnsi="Arial" w:cs="Arial"/>
          <w:b/>
          <w:bCs/>
          <w:sz w:val="18"/>
          <w:szCs w:val="18"/>
        </w:rPr>
      </w:pPr>
      <w:r w:rsidRPr="0081298A">
        <w:rPr>
          <w:rFonts w:ascii="Arial" w:hAnsi="Arial" w:cs="Arial"/>
          <w:b/>
          <w:bCs/>
          <w:sz w:val="18"/>
          <w:szCs w:val="18"/>
        </w:rPr>
        <w:t>PODIZVAJALCI</w:t>
      </w:r>
    </w:p>
    <w:p w14:paraId="0173A739" w14:textId="77777777" w:rsidR="009B1625" w:rsidRPr="0081298A" w:rsidRDefault="00A52910" w:rsidP="00A52910">
      <w:pPr>
        <w:pStyle w:val="Odstavekseznama"/>
        <w:tabs>
          <w:tab w:val="left" w:pos="284"/>
        </w:tabs>
        <w:spacing w:before="240" w:after="120"/>
        <w:ind w:left="710"/>
        <w:jc w:val="center"/>
        <w:rPr>
          <w:rFonts w:ascii="Arial" w:hAnsi="Arial" w:cs="Arial"/>
          <w:sz w:val="18"/>
          <w:szCs w:val="18"/>
        </w:rPr>
      </w:pPr>
      <w:r w:rsidRPr="0081298A">
        <w:rPr>
          <w:rFonts w:ascii="Arial" w:hAnsi="Arial" w:cs="Arial"/>
          <w:sz w:val="18"/>
          <w:szCs w:val="18"/>
        </w:rPr>
        <w:t xml:space="preserve">24. </w:t>
      </w:r>
      <w:r w:rsidR="009B1625" w:rsidRPr="0081298A">
        <w:rPr>
          <w:rFonts w:ascii="Arial" w:hAnsi="Arial" w:cs="Arial"/>
          <w:sz w:val="18"/>
          <w:szCs w:val="18"/>
        </w:rPr>
        <w:t>člen</w:t>
      </w:r>
    </w:p>
    <w:p w14:paraId="4CE2DA6C" w14:textId="77777777" w:rsidR="009B1625" w:rsidRPr="0081298A" w:rsidRDefault="009B1625" w:rsidP="009B1625">
      <w:pPr>
        <w:tabs>
          <w:tab w:val="left" w:pos="426"/>
        </w:tabs>
        <w:spacing w:after="120"/>
        <w:jc w:val="both"/>
        <w:rPr>
          <w:rFonts w:ascii="Arial" w:hAnsi="Arial" w:cs="Arial"/>
          <w:sz w:val="18"/>
          <w:szCs w:val="18"/>
        </w:rPr>
      </w:pPr>
      <w:r w:rsidRPr="0081298A">
        <w:rPr>
          <w:rFonts w:ascii="Arial" w:hAnsi="Arial" w:cs="Arial"/>
          <w:sz w:val="18"/>
          <w:szCs w:val="18"/>
        </w:rPr>
        <w:t>Izvajalec je dolžan vsa dela 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35E23B3A" w14:textId="77777777" w:rsidR="009B1625" w:rsidRPr="0081298A" w:rsidRDefault="00A52910" w:rsidP="00A52910">
      <w:pPr>
        <w:pStyle w:val="Odstavekseznama"/>
        <w:tabs>
          <w:tab w:val="left" w:pos="426"/>
        </w:tabs>
        <w:spacing w:after="120"/>
        <w:ind w:left="851"/>
        <w:jc w:val="center"/>
        <w:rPr>
          <w:rFonts w:ascii="Arial" w:hAnsi="Arial" w:cs="Arial"/>
          <w:sz w:val="18"/>
          <w:szCs w:val="18"/>
        </w:rPr>
      </w:pPr>
      <w:r w:rsidRPr="0081298A">
        <w:rPr>
          <w:rFonts w:ascii="Arial" w:hAnsi="Arial" w:cs="Arial"/>
          <w:sz w:val="18"/>
          <w:szCs w:val="18"/>
        </w:rPr>
        <w:t>25. člen</w:t>
      </w:r>
    </w:p>
    <w:p w14:paraId="4306E4C8" w14:textId="77777777" w:rsidR="009B1625" w:rsidRPr="0081298A" w:rsidRDefault="009B1625" w:rsidP="009B1625">
      <w:pPr>
        <w:tabs>
          <w:tab w:val="left" w:pos="426"/>
        </w:tabs>
        <w:spacing w:after="60"/>
        <w:jc w:val="both"/>
        <w:rPr>
          <w:rFonts w:ascii="Arial" w:hAnsi="Arial" w:cs="Arial"/>
          <w:sz w:val="18"/>
          <w:szCs w:val="18"/>
        </w:rPr>
      </w:pPr>
      <w:r w:rsidRPr="0081298A">
        <w:rPr>
          <w:rFonts w:ascii="Arial" w:hAnsi="Arial" w:cs="Arial"/>
          <w:sz w:val="18"/>
          <w:szCs w:val="18"/>
        </w:rPr>
        <w:t>V primeru, da naročnik da soglasje za vključitev podizvajalca v dela po tej pogodbi, mora izvajalec pred podpisom aneksa k tej pogodbi izročiti naročniku:</w:t>
      </w:r>
    </w:p>
    <w:p w14:paraId="7A8395C8" w14:textId="77777777" w:rsidR="009B1625" w:rsidRPr="0081298A" w:rsidRDefault="009B1625" w:rsidP="00973071">
      <w:pPr>
        <w:pStyle w:val="Odstavekseznama"/>
        <w:numPr>
          <w:ilvl w:val="0"/>
          <w:numId w:val="30"/>
        </w:numPr>
        <w:tabs>
          <w:tab w:val="left" w:pos="426"/>
        </w:tabs>
        <w:spacing w:before="60" w:after="60"/>
        <w:ind w:left="284" w:hanging="284"/>
        <w:jc w:val="both"/>
        <w:rPr>
          <w:rFonts w:ascii="Arial" w:hAnsi="Arial" w:cs="Arial"/>
          <w:sz w:val="18"/>
          <w:szCs w:val="18"/>
        </w:rPr>
      </w:pPr>
      <w:r w:rsidRPr="0081298A">
        <w:rPr>
          <w:rFonts w:ascii="Arial" w:hAnsi="Arial" w:cs="Arial"/>
          <w:sz w:val="18"/>
          <w:szCs w:val="18"/>
        </w:rPr>
        <w:t>podatke o podizvajalcu (naziv, polni naslov, matično številko, davčno številko in transakcijski račun)</w:t>
      </w:r>
    </w:p>
    <w:p w14:paraId="251624A6" w14:textId="77777777" w:rsidR="009B1625" w:rsidRPr="0081298A" w:rsidRDefault="009B1625" w:rsidP="00973071">
      <w:pPr>
        <w:pStyle w:val="Odstavekseznama"/>
        <w:numPr>
          <w:ilvl w:val="0"/>
          <w:numId w:val="30"/>
        </w:numPr>
        <w:tabs>
          <w:tab w:val="left" w:pos="426"/>
        </w:tabs>
        <w:spacing w:before="60" w:after="60"/>
        <w:ind w:left="284" w:hanging="284"/>
        <w:jc w:val="both"/>
        <w:rPr>
          <w:rFonts w:ascii="Arial" w:hAnsi="Arial" w:cs="Arial"/>
          <w:sz w:val="18"/>
          <w:szCs w:val="18"/>
        </w:rPr>
      </w:pPr>
      <w:r w:rsidRPr="0081298A">
        <w:rPr>
          <w:rFonts w:ascii="Arial" w:hAnsi="Arial" w:cs="Arial"/>
          <w:sz w:val="18"/>
          <w:szCs w:val="18"/>
        </w:rPr>
        <w:t>podatki o vrsti del, ki jih bo izvedel podizvajalec</w:t>
      </w:r>
    </w:p>
    <w:p w14:paraId="5D88CC0B" w14:textId="77777777" w:rsidR="009B1625" w:rsidRPr="0081298A" w:rsidRDefault="009B1625" w:rsidP="00973071">
      <w:pPr>
        <w:pStyle w:val="Odstavekseznama"/>
        <w:numPr>
          <w:ilvl w:val="0"/>
          <w:numId w:val="30"/>
        </w:numPr>
        <w:tabs>
          <w:tab w:val="left" w:pos="426"/>
        </w:tabs>
        <w:spacing w:before="60" w:after="60"/>
        <w:ind w:left="284" w:hanging="284"/>
        <w:jc w:val="both"/>
        <w:rPr>
          <w:rFonts w:ascii="Arial" w:hAnsi="Arial" w:cs="Arial"/>
          <w:sz w:val="18"/>
          <w:szCs w:val="18"/>
        </w:rPr>
      </w:pPr>
      <w:r w:rsidRPr="0081298A">
        <w:rPr>
          <w:rFonts w:ascii="Arial" w:hAnsi="Arial" w:cs="Arial"/>
          <w:sz w:val="18"/>
          <w:szCs w:val="18"/>
        </w:rPr>
        <w:t>podatke o predmetu, količini in vrednosti del in rok izvedbe teh del</w:t>
      </w:r>
    </w:p>
    <w:p w14:paraId="6408B6BC" w14:textId="77777777" w:rsidR="009B1625" w:rsidRPr="0081298A" w:rsidRDefault="009B1625" w:rsidP="00973071">
      <w:pPr>
        <w:pStyle w:val="Odstavekseznama"/>
        <w:numPr>
          <w:ilvl w:val="0"/>
          <w:numId w:val="30"/>
        </w:numPr>
        <w:tabs>
          <w:tab w:val="left" w:pos="426"/>
        </w:tabs>
        <w:spacing w:before="60" w:after="240"/>
        <w:ind w:left="284" w:hanging="284"/>
        <w:jc w:val="both"/>
        <w:rPr>
          <w:rFonts w:ascii="Arial" w:hAnsi="Arial" w:cs="Arial"/>
          <w:sz w:val="18"/>
          <w:szCs w:val="18"/>
        </w:rPr>
      </w:pPr>
      <w:r w:rsidRPr="0081298A">
        <w:rPr>
          <w:rFonts w:ascii="Arial" w:hAnsi="Arial" w:cs="Arial"/>
          <w:sz w:val="18"/>
          <w:szCs w:val="18"/>
        </w:rPr>
        <w:t>morebitno zahtevo podizvajalca za neposredno plačilo.</w:t>
      </w:r>
    </w:p>
    <w:p w14:paraId="3D5723FD" w14:textId="77777777" w:rsidR="009B1625" w:rsidRPr="0081298A" w:rsidRDefault="009B1625" w:rsidP="009B1625">
      <w:pPr>
        <w:tabs>
          <w:tab w:val="left" w:pos="426"/>
        </w:tabs>
        <w:spacing w:after="120"/>
        <w:jc w:val="both"/>
        <w:rPr>
          <w:rFonts w:ascii="Arial" w:hAnsi="Arial" w:cs="Arial"/>
          <w:sz w:val="18"/>
          <w:szCs w:val="18"/>
        </w:rPr>
      </w:pPr>
      <w:r w:rsidRPr="0081298A">
        <w:rPr>
          <w:rFonts w:ascii="Arial" w:hAnsi="Arial" w:cs="Arial"/>
          <w:sz w:val="18"/>
          <w:szCs w:val="18"/>
        </w:rPr>
        <w:t>Izvajalec se obvezuje, da se bo z aneksom iz prejšnjega odstavka tega člena zavezal, da bo pogodbe o odstopu terjatev po tej pogodbi sklepal samo s soglasjem naročnika.</w:t>
      </w:r>
    </w:p>
    <w:p w14:paraId="530C64A5" w14:textId="77777777" w:rsidR="009B1625" w:rsidRPr="0081298A" w:rsidRDefault="009B1625" w:rsidP="009B1625">
      <w:pPr>
        <w:tabs>
          <w:tab w:val="left" w:pos="426"/>
        </w:tabs>
        <w:spacing w:after="60"/>
        <w:jc w:val="both"/>
        <w:rPr>
          <w:rFonts w:ascii="Arial" w:hAnsi="Arial" w:cs="Arial"/>
          <w:sz w:val="18"/>
          <w:szCs w:val="18"/>
        </w:rPr>
      </w:pPr>
      <w:r w:rsidRPr="0081298A">
        <w:rPr>
          <w:rFonts w:ascii="Arial" w:hAnsi="Arial" w:cs="Arial"/>
          <w:sz w:val="18"/>
          <w:szCs w:val="18"/>
        </w:rPr>
        <w:t>Podatki o podizvajalcih: </w:t>
      </w:r>
    </w:p>
    <w:tbl>
      <w:tblPr>
        <w:tblW w:w="9063"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401"/>
        <w:gridCol w:w="2266"/>
        <w:gridCol w:w="2266"/>
        <w:gridCol w:w="2130"/>
      </w:tblGrid>
      <w:tr w:rsidR="009B1625" w:rsidRPr="0081298A" w14:paraId="5C9D976E" w14:textId="77777777" w:rsidTr="005B36C4">
        <w:trPr>
          <w:trHeight w:val="904"/>
        </w:trPr>
        <w:tc>
          <w:tcPr>
            <w:tcW w:w="2401"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D7DEF93" w14:textId="77777777" w:rsidR="009B1625" w:rsidRPr="0081298A" w:rsidRDefault="009B1625" w:rsidP="009B1625">
            <w:pPr>
              <w:tabs>
                <w:tab w:val="left" w:pos="426"/>
              </w:tabs>
              <w:spacing w:before="60" w:after="0" w:line="240" w:lineRule="auto"/>
              <w:jc w:val="both"/>
              <w:textAlignment w:val="center"/>
              <w:rPr>
                <w:rFonts w:ascii="Arial" w:hAnsi="Arial" w:cs="Arial"/>
                <w:sz w:val="18"/>
                <w:szCs w:val="18"/>
              </w:rPr>
            </w:pPr>
            <w:r w:rsidRPr="0081298A">
              <w:rPr>
                <w:rFonts w:ascii="Arial" w:hAnsi="Arial" w:cs="Arial"/>
                <w:position w:val="-2"/>
                <w:sz w:val="18"/>
                <w:szCs w:val="18"/>
              </w:rPr>
              <w:t>Podatki o podizvajalcu</w:t>
            </w:r>
          </w:p>
          <w:p w14:paraId="035CA7E2" w14:textId="77777777" w:rsidR="005B36C4" w:rsidRPr="0081298A" w:rsidRDefault="009B1625" w:rsidP="005B36C4">
            <w:pPr>
              <w:tabs>
                <w:tab w:val="left" w:pos="426"/>
              </w:tabs>
              <w:spacing w:after="60" w:line="240" w:lineRule="auto"/>
              <w:jc w:val="both"/>
              <w:textAlignment w:val="center"/>
              <w:rPr>
                <w:rFonts w:ascii="Arial" w:hAnsi="Arial" w:cs="Arial"/>
                <w:position w:val="-2"/>
                <w:sz w:val="18"/>
                <w:szCs w:val="18"/>
              </w:rPr>
            </w:pPr>
            <w:r w:rsidRPr="0081298A">
              <w:rPr>
                <w:rFonts w:ascii="Arial" w:hAnsi="Arial" w:cs="Arial"/>
                <w:position w:val="-2"/>
                <w:sz w:val="18"/>
                <w:szCs w:val="18"/>
              </w:rPr>
              <w:t>(naziv, polni naslov, matična številka, davčna številka in transakcijski račun, zakoniti zastopnik):</w:t>
            </w:r>
          </w:p>
        </w:tc>
        <w:tc>
          <w:tcPr>
            <w:tcW w:w="226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4A13589" w14:textId="77777777" w:rsidR="009B1625" w:rsidRPr="0081298A" w:rsidRDefault="009B1625" w:rsidP="009B1625">
            <w:pPr>
              <w:tabs>
                <w:tab w:val="left" w:pos="426"/>
              </w:tabs>
              <w:spacing w:before="60" w:after="60" w:line="240" w:lineRule="auto"/>
              <w:jc w:val="both"/>
              <w:textAlignment w:val="center"/>
              <w:rPr>
                <w:rFonts w:ascii="Arial" w:hAnsi="Arial" w:cs="Arial"/>
                <w:sz w:val="18"/>
                <w:szCs w:val="18"/>
              </w:rPr>
            </w:pPr>
            <w:r w:rsidRPr="0081298A">
              <w:rPr>
                <w:rFonts w:ascii="Arial" w:hAnsi="Arial" w:cs="Arial"/>
                <w:position w:val="-2"/>
                <w:sz w:val="18"/>
                <w:szCs w:val="18"/>
              </w:rPr>
              <w:t>Vsaka vrsta del, ki jih bo izvedel podizvajalec:</w:t>
            </w:r>
          </w:p>
        </w:tc>
        <w:tc>
          <w:tcPr>
            <w:tcW w:w="226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78F9799" w14:textId="77777777" w:rsidR="009B1625" w:rsidRPr="0081298A" w:rsidRDefault="009B1625" w:rsidP="009B1625">
            <w:pPr>
              <w:tabs>
                <w:tab w:val="left" w:pos="426"/>
              </w:tabs>
              <w:spacing w:before="60" w:after="60" w:line="240" w:lineRule="auto"/>
              <w:jc w:val="both"/>
              <w:textAlignment w:val="center"/>
              <w:rPr>
                <w:rFonts w:ascii="Arial" w:hAnsi="Arial" w:cs="Arial"/>
                <w:sz w:val="18"/>
                <w:szCs w:val="18"/>
              </w:rPr>
            </w:pPr>
            <w:r w:rsidRPr="0081298A">
              <w:rPr>
                <w:rFonts w:ascii="Arial" w:hAnsi="Arial" w:cs="Arial"/>
                <w:position w:val="-2"/>
                <w:sz w:val="18"/>
                <w:szCs w:val="18"/>
              </w:rPr>
              <w:t>Vrednost del podizvajalca ali % glede na skupno pogodbeno vrednost:</w:t>
            </w:r>
          </w:p>
        </w:tc>
        <w:tc>
          <w:tcPr>
            <w:tcW w:w="2130" w:type="dxa"/>
            <w:tcBorders>
              <w:top w:val="inset" w:sz="7" w:space="0" w:color="000000"/>
              <w:left w:val="inset" w:sz="7" w:space="0" w:color="000000"/>
              <w:bottom w:val="inset" w:sz="7" w:space="0" w:color="000000"/>
              <w:right w:val="inset" w:sz="7" w:space="0" w:color="000000"/>
            </w:tcBorders>
            <w:vAlign w:val="center"/>
          </w:tcPr>
          <w:p w14:paraId="2AB77F5B" w14:textId="77777777" w:rsidR="009B1625" w:rsidRPr="0081298A" w:rsidRDefault="009B1625" w:rsidP="009B1625">
            <w:pPr>
              <w:tabs>
                <w:tab w:val="left" w:pos="426"/>
              </w:tabs>
              <w:spacing w:before="60" w:after="60" w:line="240" w:lineRule="auto"/>
              <w:jc w:val="both"/>
              <w:textAlignment w:val="center"/>
              <w:rPr>
                <w:rFonts w:ascii="Arial" w:hAnsi="Arial" w:cs="Arial"/>
                <w:position w:val="-2"/>
                <w:sz w:val="18"/>
                <w:szCs w:val="18"/>
              </w:rPr>
            </w:pPr>
            <w:r w:rsidRPr="0081298A">
              <w:rPr>
                <w:rFonts w:ascii="Arial" w:hAnsi="Arial" w:cs="Arial"/>
                <w:position w:val="-2"/>
                <w:sz w:val="18"/>
                <w:szCs w:val="18"/>
              </w:rPr>
              <w:t>Neposredna plačila so obvezna:</w:t>
            </w:r>
          </w:p>
        </w:tc>
      </w:tr>
      <w:tr w:rsidR="009B1625" w:rsidRPr="0081298A" w14:paraId="2B62B643" w14:textId="77777777" w:rsidTr="005B36C4">
        <w:trPr>
          <w:trHeight w:val="1337"/>
        </w:trPr>
        <w:tc>
          <w:tcPr>
            <w:tcW w:w="2401"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4C73AD8" w14:textId="77777777" w:rsidR="009B1625" w:rsidRPr="0081298A" w:rsidRDefault="009B1625" w:rsidP="009B1625">
            <w:pPr>
              <w:tabs>
                <w:tab w:val="left" w:pos="426"/>
              </w:tabs>
              <w:spacing w:before="60" w:after="60" w:line="240" w:lineRule="auto"/>
              <w:rPr>
                <w:rFonts w:ascii="Arial" w:hAnsi="Arial" w:cs="Arial"/>
                <w:sz w:val="18"/>
                <w:szCs w:val="18"/>
              </w:rPr>
            </w:pPr>
          </w:p>
          <w:p w14:paraId="0A2928D2" w14:textId="77777777" w:rsidR="009B1625" w:rsidRPr="0081298A" w:rsidRDefault="009B1625" w:rsidP="009B1625">
            <w:pPr>
              <w:tabs>
                <w:tab w:val="left" w:pos="426"/>
              </w:tabs>
              <w:spacing w:before="60" w:after="60" w:line="240" w:lineRule="auto"/>
              <w:rPr>
                <w:rFonts w:ascii="Arial" w:hAnsi="Arial" w:cs="Arial"/>
                <w:sz w:val="18"/>
                <w:szCs w:val="18"/>
              </w:rPr>
            </w:pPr>
          </w:p>
          <w:p w14:paraId="680FA42D" w14:textId="77777777" w:rsidR="009B1625" w:rsidRPr="0081298A" w:rsidRDefault="009B1625" w:rsidP="009B1625">
            <w:pPr>
              <w:tabs>
                <w:tab w:val="left" w:pos="426"/>
              </w:tabs>
              <w:spacing w:before="60" w:after="60" w:line="240" w:lineRule="auto"/>
              <w:rPr>
                <w:rFonts w:ascii="Arial" w:hAnsi="Arial" w:cs="Arial"/>
                <w:sz w:val="18"/>
                <w:szCs w:val="18"/>
              </w:rPr>
            </w:pPr>
          </w:p>
          <w:p w14:paraId="3B1A52C6" w14:textId="77777777" w:rsidR="009B1625" w:rsidRPr="0081298A" w:rsidRDefault="009B1625" w:rsidP="009B1625">
            <w:pPr>
              <w:tabs>
                <w:tab w:val="left" w:pos="426"/>
              </w:tabs>
              <w:spacing w:before="60" w:after="60" w:line="240" w:lineRule="auto"/>
              <w:rPr>
                <w:rFonts w:ascii="Arial" w:hAnsi="Arial" w:cs="Arial"/>
                <w:sz w:val="18"/>
                <w:szCs w:val="18"/>
              </w:rPr>
            </w:pPr>
          </w:p>
          <w:p w14:paraId="7BE65C81" w14:textId="77777777" w:rsidR="009B1625" w:rsidRPr="0081298A" w:rsidRDefault="009B1625" w:rsidP="009B1625">
            <w:pPr>
              <w:tabs>
                <w:tab w:val="left" w:pos="426"/>
              </w:tabs>
              <w:spacing w:before="60" w:after="60" w:line="240" w:lineRule="auto"/>
              <w:rPr>
                <w:rFonts w:ascii="Arial" w:hAnsi="Arial" w:cs="Arial"/>
                <w:sz w:val="18"/>
                <w:szCs w:val="18"/>
              </w:rPr>
            </w:pPr>
          </w:p>
        </w:tc>
        <w:tc>
          <w:tcPr>
            <w:tcW w:w="226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F77B441" w14:textId="77777777" w:rsidR="009B1625" w:rsidRPr="0081298A" w:rsidRDefault="009B1625" w:rsidP="009B1625">
            <w:pPr>
              <w:tabs>
                <w:tab w:val="left" w:pos="426"/>
              </w:tabs>
              <w:spacing w:before="60" w:after="60" w:line="240" w:lineRule="auto"/>
              <w:rPr>
                <w:rFonts w:ascii="Arial" w:hAnsi="Arial" w:cs="Arial"/>
                <w:sz w:val="18"/>
                <w:szCs w:val="18"/>
              </w:rPr>
            </w:pPr>
          </w:p>
        </w:tc>
        <w:tc>
          <w:tcPr>
            <w:tcW w:w="226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E4AF0F6" w14:textId="77777777" w:rsidR="009B1625" w:rsidRPr="0081298A" w:rsidRDefault="009B1625" w:rsidP="009B1625">
            <w:pPr>
              <w:tabs>
                <w:tab w:val="left" w:pos="426"/>
              </w:tabs>
              <w:spacing w:before="60" w:after="60" w:line="240" w:lineRule="auto"/>
              <w:rPr>
                <w:rFonts w:ascii="Arial" w:hAnsi="Arial" w:cs="Arial"/>
                <w:sz w:val="18"/>
                <w:szCs w:val="18"/>
              </w:rPr>
            </w:pPr>
          </w:p>
        </w:tc>
        <w:tc>
          <w:tcPr>
            <w:tcW w:w="2130" w:type="dxa"/>
            <w:tcBorders>
              <w:top w:val="inset" w:sz="7" w:space="0" w:color="000000"/>
              <w:left w:val="inset" w:sz="7" w:space="0" w:color="000000"/>
              <w:bottom w:val="inset" w:sz="7" w:space="0" w:color="000000"/>
              <w:right w:val="inset" w:sz="7" w:space="0" w:color="000000"/>
            </w:tcBorders>
            <w:vAlign w:val="center"/>
          </w:tcPr>
          <w:p w14:paraId="5C0AF4EB" w14:textId="77777777" w:rsidR="009B1625" w:rsidRPr="0081298A" w:rsidRDefault="009B1625" w:rsidP="009B1625">
            <w:pPr>
              <w:tabs>
                <w:tab w:val="left" w:pos="426"/>
              </w:tabs>
              <w:spacing w:before="60" w:after="60" w:line="240" w:lineRule="auto"/>
              <w:jc w:val="center"/>
              <w:rPr>
                <w:rFonts w:ascii="Arial" w:hAnsi="Arial" w:cs="Arial"/>
                <w:sz w:val="18"/>
                <w:szCs w:val="18"/>
              </w:rPr>
            </w:pPr>
            <w:r w:rsidRPr="0081298A">
              <w:rPr>
                <w:rFonts w:ascii="Arial" w:hAnsi="Arial" w:cs="Arial"/>
                <w:sz w:val="18"/>
                <w:szCs w:val="18"/>
              </w:rPr>
              <w:t>DA / NE</w:t>
            </w:r>
          </w:p>
        </w:tc>
      </w:tr>
    </w:tbl>
    <w:p w14:paraId="04F6E87B" w14:textId="77777777" w:rsidR="009B1625" w:rsidRPr="0081298A" w:rsidRDefault="009B1625" w:rsidP="009B1625">
      <w:pPr>
        <w:tabs>
          <w:tab w:val="left" w:pos="426"/>
        </w:tabs>
        <w:spacing w:after="120"/>
        <w:jc w:val="both"/>
        <w:rPr>
          <w:rFonts w:ascii="Arial" w:hAnsi="Arial" w:cs="Arial"/>
          <w:sz w:val="18"/>
          <w:szCs w:val="18"/>
        </w:rPr>
      </w:pPr>
    </w:p>
    <w:p w14:paraId="0F417CBF" w14:textId="77777777" w:rsidR="009B1625" w:rsidRPr="0081298A" w:rsidRDefault="009B1625" w:rsidP="009B1625">
      <w:pPr>
        <w:tabs>
          <w:tab w:val="left" w:pos="426"/>
        </w:tabs>
        <w:spacing w:after="120"/>
        <w:jc w:val="both"/>
        <w:rPr>
          <w:rFonts w:ascii="Arial" w:hAnsi="Arial" w:cs="Arial"/>
          <w:sz w:val="18"/>
          <w:szCs w:val="18"/>
        </w:rPr>
      </w:pPr>
      <w:r w:rsidRPr="0081298A">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naročnika in glavnega izvajalca. </w:t>
      </w:r>
    </w:p>
    <w:p w14:paraId="5E5B587E" w14:textId="77777777" w:rsidR="009B1625" w:rsidRPr="0081298A" w:rsidRDefault="009B1625" w:rsidP="009B1625">
      <w:pPr>
        <w:tabs>
          <w:tab w:val="left" w:pos="426"/>
        </w:tabs>
        <w:spacing w:after="60"/>
        <w:jc w:val="both"/>
        <w:rPr>
          <w:rFonts w:ascii="Arial" w:hAnsi="Arial" w:cs="Arial"/>
          <w:sz w:val="18"/>
          <w:szCs w:val="18"/>
        </w:rPr>
      </w:pPr>
      <w:r w:rsidRPr="0081298A">
        <w:rPr>
          <w:rFonts w:ascii="Arial" w:hAnsi="Arial" w:cs="Arial"/>
          <w:sz w:val="18"/>
          <w:szCs w:val="18"/>
        </w:rPr>
        <w:t>V kolikor bo podizvajalec v skladu in na način, določen v drugem in tretjem odstavku 94. člena ZJN-3 zahteval neposredna plačila, se šteje, da:</w:t>
      </w:r>
    </w:p>
    <w:p w14:paraId="715EC0F2" w14:textId="77777777" w:rsidR="009B1625" w:rsidRPr="0081298A" w:rsidRDefault="009B1625" w:rsidP="00973071">
      <w:pPr>
        <w:pStyle w:val="Odstavekseznama"/>
        <w:numPr>
          <w:ilvl w:val="0"/>
          <w:numId w:val="30"/>
        </w:numPr>
        <w:tabs>
          <w:tab w:val="left" w:pos="426"/>
        </w:tabs>
        <w:spacing w:before="120" w:after="0"/>
        <w:ind w:left="284"/>
        <w:jc w:val="both"/>
        <w:rPr>
          <w:rFonts w:ascii="Arial" w:hAnsi="Arial" w:cs="Arial"/>
          <w:sz w:val="18"/>
          <w:szCs w:val="18"/>
        </w:rPr>
      </w:pPr>
      <w:r w:rsidRPr="0081298A">
        <w:rPr>
          <w:rFonts w:ascii="Arial" w:hAnsi="Arial" w:cs="Arial"/>
          <w:sz w:val="18"/>
          <w:szCs w:val="18"/>
        </w:rPr>
        <w:t>glavni izvajalec s podpisom te pogodbe pooblašča naročnika, da na podlagi potrjenega računa oziroma situacije s strani glavnega izvajalca neposredno plačuje podizvajalcu,</w:t>
      </w:r>
    </w:p>
    <w:p w14:paraId="5B1D08B0" w14:textId="77777777" w:rsidR="009B1625" w:rsidRPr="0081298A" w:rsidRDefault="009B1625" w:rsidP="00973071">
      <w:pPr>
        <w:pStyle w:val="Odstavekseznama"/>
        <w:numPr>
          <w:ilvl w:val="0"/>
          <w:numId w:val="30"/>
        </w:numPr>
        <w:tabs>
          <w:tab w:val="left" w:pos="426"/>
        </w:tabs>
        <w:spacing w:before="225" w:after="225"/>
        <w:ind w:left="284"/>
        <w:jc w:val="both"/>
        <w:rPr>
          <w:rFonts w:ascii="Arial" w:hAnsi="Arial" w:cs="Arial"/>
          <w:sz w:val="18"/>
          <w:szCs w:val="18"/>
        </w:rPr>
      </w:pPr>
      <w:r w:rsidRPr="0081298A">
        <w:rPr>
          <w:rFonts w:ascii="Arial" w:hAnsi="Arial" w:cs="Arial"/>
          <w:sz w:val="18"/>
          <w:szCs w:val="18"/>
        </w:rPr>
        <w:t xml:space="preserve">je podizvajalec dolžan najkasneje z izstavitvijo prvega računa predložiti soglasje, na podlagi katerega naročnik namesto ponudnika poravna podizvajalčevo terjatev do ponudnika, </w:t>
      </w:r>
    </w:p>
    <w:p w14:paraId="03E31CAF" w14:textId="77777777" w:rsidR="009B1625" w:rsidRPr="0081298A" w:rsidRDefault="009B1625" w:rsidP="00973071">
      <w:pPr>
        <w:pStyle w:val="Odstavekseznama"/>
        <w:numPr>
          <w:ilvl w:val="0"/>
          <w:numId w:val="30"/>
        </w:numPr>
        <w:tabs>
          <w:tab w:val="left" w:pos="426"/>
        </w:tabs>
        <w:spacing w:after="240"/>
        <w:ind w:left="284"/>
        <w:jc w:val="both"/>
        <w:rPr>
          <w:rFonts w:ascii="Arial" w:hAnsi="Arial" w:cs="Arial"/>
          <w:sz w:val="18"/>
          <w:szCs w:val="18"/>
        </w:rPr>
      </w:pPr>
      <w:r w:rsidRPr="0081298A">
        <w:rPr>
          <w:rFonts w:ascii="Arial" w:hAnsi="Arial" w:cs="Arial"/>
          <w:sz w:val="18"/>
          <w:szCs w:val="18"/>
        </w:rPr>
        <w:t>glavni izvajalec svojemu računu ali situaciji priložiti račun ali situacijo podizvajalca, ki ga je predhodno potrdil.</w:t>
      </w:r>
    </w:p>
    <w:p w14:paraId="3AD029C2" w14:textId="77777777" w:rsidR="009B1625" w:rsidRPr="0081298A" w:rsidRDefault="009B1625" w:rsidP="009B1625">
      <w:pPr>
        <w:tabs>
          <w:tab w:val="left" w:pos="426"/>
        </w:tabs>
        <w:spacing w:after="120"/>
        <w:jc w:val="both"/>
        <w:rPr>
          <w:rFonts w:ascii="Arial" w:hAnsi="Arial" w:cs="Arial"/>
          <w:sz w:val="18"/>
          <w:szCs w:val="18"/>
        </w:rPr>
      </w:pPr>
      <w:r w:rsidRPr="0081298A">
        <w:rPr>
          <w:rFonts w:ascii="Arial" w:hAnsi="Arial" w:cs="Arial"/>
          <w:sz w:val="18"/>
          <w:szCs w:val="18"/>
        </w:rPr>
        <w:t xml:space="preserve">Zgolj ob izpolnitvi vseh pogojev iz predhodnega odstavka, je naročnik obvezan izvršiti neposredno plačilo podizvajalcu. </w:t>
      </w:r>
    </w:p>
    <w:p w14:paraId="5EDEDC8E" w14:textId="77777777" w:rsidR="009B1625" w:rsidRPr="0081298A" w:rsidRDefault="009B1625" w:rsidP="009B1625">
      <w:pPr>
        <w:tabs>
          <w:tab w:val="left" w:pos="426"/>
        </w:tabs>
        <w:spacing w:after="120"/>
        <w:jc w:val="both"/>
        <w:rPr>
          <w:rFonts w:ascii="Arial" w:hAnsi="Arial" w:cs="Arial"/>
          <w:sz w:val="18"/>
          <w:szCs w:val="18"/>
        </w:rPr>
      </w:pPr>
      <w:r w:rsidRPr="0081298A">
        <w:rPr>
          <w:rFonts w:ascii="Arial" w:hAnsi="Arial" w:cs="Arial"/>
          <w:sz w:val="18"/>
          <w:szCs w:val="18"/>
        </w:rPr>
        <w:t>Plačila podizvajalcem se izvedejo v rokih in na enak način kot velja za plačila izvajalcu. Naročnik o izvedenem plačilu obvesti izvajalca na e-naslov: ________________________________.</w:t>
      </w:r>
    </w:p>
    <w:p w14:paraId="26C00EB3" w14:textId="77777777" w:rsidR="009B1625" w:rsidRPr="0081298A" w:rsidRDefault="009B1625" w:rsidP="009B1625">
      <w:pPr>
        <w:shd w:val="clear" w:color="auto" w:fill="FFFFFF"/>
        <w:tabs>
          <w:tab w:val="left" w:pos="426"/>
        </w:tabs>
        <w:spacing w:after="120"/>
        <w:jc w:val="both"/>
        <w:rPr>
          <w:rFonts w:ascii="Arial" w:hAnsi="Arial" w:cs="Arial"/>
          <w:sz w:val="18"/>
          <w:szCs w:val="18"/>
          <w:lang w:eastAsia="sl-SI"/>
        </w:rPr>
      </w:pPr>
      <w:r w:rsidRPr="0081298A">
        <w:rPr>
          <w:rFonts w:ascii="Arial" w:hAnsi="Arial" w:cs="Arial"/>
          <w:sz w:val="18"/>
          <w:szCs w:val="18"/>
          <w:lang w:eastAsia="sl-SI"/>
        </w:rPr>
        <w:lastRenderedPageBreak/>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100BE12" w14:textId="77777777" w:rsidR="009B1625" w:rsidRPr="0081298A" w:rsidRDefault="009B1625" w:rsidP="009B1625">
      <w:pPr>
        <w:shd w:val="clear" w:color="auto" w:fill="FFFFFF"/>
        <w:tabs>
          <w:tab w:val="left" w:pos="426"/>
        </w:tabs>
        <w:spacing w:after="120"/>
        <w:jc w:val="both"/>
        <w:rPr>
          <w:rFonts w:ascii="Arial" w:hAnsi="Arial" w:cs="Arial"/>
          <w:sz w:val="18"/>
          <w:szCs w:val="18"/>
          <w:lang w:eastAsia="sl-SI"/>
        </w:rPr>
      </w:pPr>
      <w:r w:rsidRPr="0081298A">
        <w:rPr>
          <w:rFonts w:ascii="Arial" w:hAnsi="Arial" w:cs="Arial"/>
          <w:sz w:val="18"/>
          <w:szCs w:val="18"/>
          <w:lang w:eastAsia="sl-SI"/>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0488989A" w14:textId="77777777" w:rsidR="009B1625" w:rsidRPr="0081298A" w:rsidRDefault="009B1625" w:rsidP="009B1625">
      <w:pPr>
        <w:shd w:val="clear" w:color="auto" w:fill="FFFFFF"/>
        <w:tabs>
          <w:tab w:val="left" w:pos="426"/>
        </w:tabs>
        <w:spacing w:after="120"/>
        <w:jc w:val="both"/>
        <w:rPr>
          <w:rFonts w:ascii="Arial" w:hAnsi="Arial" w:cs="Arial"/>
          <w:sz w:val="18"/>
          <w:szCs w:val="18"/>
          <w:lang w:eastAsia="sl-SI"/>
        </w:rPr>
      </w:pPr>
      <w:r w:rsidRPr="0081298A">
        <w:rPr>
          <w:rFonts w:ascii="Arial" w:hAnsi="Arial" w:cs="Arial"/>
          <w:sz w:val="18"/>
          <w:szCs w:val="18"/>
          <w:shd w:val="clear" w:color="auto" w:fill="FFFFFF"/>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752FA2E" w14:textId="77777777" w:rsidR="009B1625" w:rsidRPr="0081298A" w:rsidRDefault="009B1625" w:rsidP="009B1625">
      <w:pPr>
        <w:tabs>
          <w:tab w:val="left" w:pos="426"/>
        </w:tabs>
        <w:autoSpaceDE w:val="0"/>
        <w:autoSpaceDN w:val="0"/>
        <w:adjustRightInd w:val="0"/>
        <w:spacing w:before="120" w:after="120"/>
        <w:rPr>
          <w:rFonts w:ascii="Arial" w:hAnsi="Arial" w:cs="Arial"/>
          <w:b/>
          <w:i/>
          <w:sz w:val="18"/>
          <w:szCs w:val="18"/>
        </w:rPr>
      </w:pPr>
      <w:r w:rsidRPr="0081298A">
        <w:rPr>
          <w:rFonts w:ascii="Arial" w:hAnsi="Arial" w:cs="Arial"/>
          <w:b/>
          <w:i/>
          <w:sz w:val="18"/>
          <w:szCs w:val="18"/>
        </w:rPr>
        <w:t>(člen se uporabi le v primeru, da bo izvajalec izvedel naročilo s podizvajalcem)</w:t>
      </w:r>
    </w:p>
    <w:p w14:paraId="15546CF6" w14:textId="77777777" w:rsidR="009B1625" w:rsidRPr="0081298A" w:rsidRDefault="009B1625" w:rsidP="009B1625">
      <w:pPr>
        <w:tabs>
          <w:tab w:val="left" w:pos="426"/>
        </w:tabs>
        <w:autoSpaceDE w:val="0"/>
        <w:autoSpaceDN w:val="0"/>
        <w:adjustRightInd w:val="0"/>
        <w:spacing w:before="360" w:after="120"/>
        <w:jc w:val="center"/>
        <w:rPr>
          <w:rFonts w:ascii="Arial" w:hAnsi="Arial" w:cs="Arial"/>
          <w:b/>
          <w:bCs/>
          <w:sz w:val="18"/>
          <w:szCs w:val="18"/>
        </w:rPr>
      </w:pPr>
      <w:r w:rsidRPr="0081298A">
        <w:rPr>
          <w:rFonts w:ascii="Arial" w:hAnsi="Arial" w:cs="Arial"/>
          <w:b/>
          <w:bCs/>
          <w:sz w:val="18"/>
          <w:szCs w:val="18"/>
        </w:rPr>
        <w:t>ZAVAROVANJE DEL, MATERIALA IN OPREME</w:t>
      </w:r>
    </w:p>
    <w:p w14:paraId="62E4E053" w14:textId="77777777" w:rsidR="009B1625" w:rsidRPr="0081298A" w:rsidRDefault="00A52910" w:rsidP="00A52910">
      <w:pPr>
        <w:tabs>
          <w:tab w:val="left" w:pos="426"/>
        </w:tabs>
        <w:spacing w:before="240" w:after="120"/>
        <w:jc w:val="center"/>
        <w:rPr>
          <w:rFonts w:ascii="Arial" w:hAnsi="Arial" w:cs="Arial"/>
          <w:sz w:val="18"/>
          <w:szCs w:val="18"/>
        </w:rPr>
      </w:pPr>
      <w:r w:rsidRPr="0081298A">
        <w:rPr>
          <w:rFonts w:ascii="Arial" w:hAnsi="Arial" w:cs="Arial"/>
          <w:sz w:val="18"/>
          <w:szCs w:val="18"/>
        </w:rPr>
        <w:t xml:space="preserve">26. </w:t>
      </w:r>
      <w:r w:rsidR="009B1625" w:rsidRPr="0081298A">
        <w:rPr>
          <w:rFonts w:ascii="Arial" w:hAnsi="Arial" w:cs="Arial"/>
          <w:sz w:val="18"/>
          <w:szCs w:val="18"/>
        </w:rPr>
        <w:t>člen</w:t>
      </w:r>
    </w:p>
    <w:p w14:paraId="017EAA85" w14:textId="77777777" w:rsidR="006E5DA6" w:rsidRPr="0081298A" w:rsidRDefault="006E5DA6" w:rsidP="006E5DA6">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Izvajalec je dolžan na svoje stroške zavarovati proti vsem rizikom vsa dela, material in opremo do njihove polne vrednosti do izro</w:t>
      </w:r>
      <w:r w:rsidRPr="0081298A">
        <w:rPr>
          <w:rFonts w:ascii="Arial" w:hAnsi="Arial" w:cs="Arial" w:hint="eastAsia"/>
          <w:sz w:val="18"/>
          <w:szCs w:val="18"/>
        </w:rPr>
        <w:t>č</w:t>
      </w:r>
      <w:r w:rsidRPr="0081298A">
        <w:rPr>
          <w:rFonts w:ascii="Arial" w:hAnsi="Arial" w:cs="Arial"/>
          <w:sz w:val="18"/>
          <w:szCs w:val="18"/>
        </w:rPr>
        <w:t>itve objekta naro</w:t>
      </w:r>
      <w:r w:rsidRPr="0081298A">
        <w:rPr>
          <w:rFonts w:ascii="Arial" w:hAnsi="Arial" w:cs="Arial" w:hint="eastAsia"/>
          <w:sz w:val="18"/>
          <w:szCs w:val="18"/>
        </w:rPr>
        <w:t>č</w:t>
      </w:r>
      <w:r w:rsidRPr="0081298A">
        <w:rPr>
          <w:rFonts w:ascii="Arial" w:hAnsi="Arial" w:cs="Arial"/>
          <w:sz w:val="18"/>
          <w:szCs w:val="18"/>
        </w:rPr>
        <w:t>niku, in zavarovati vse vrste svoje odgovornosti za primere, ki bi nastali iz predmeta te pogodbe.</w:t>
      </w:r>
    </w:p>
    <w:p w14:paraId="7360660A" w14:textId="77777777" w:rsidR="006E5DA6" w:rsidRPr="0081298A" w:rsidRDefault="006E5DA6" w:rsidP="006E5DA6">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Izvajalec je dolžan zavarovati svojo dejavnost tudi v skladu z zakonodajo s podro</w:t>
      </w:r>
      <w:r w:rsidRPr="0081298A">
        <w:rPr>
          <w:rFonts w:ascii="Arial" w:hAnsi="Arial" w:cs="Arial" w:hint="eastAsia"/>
          <w:sz w:val="18"/>
          <w:szCs w:val="18"/>
        </w:rPr>
        <w:t>č</w:t>
      </w:r>
      <w:r w:rsidRPr="0081298A">
        <w:rPr>
          <w:rFonts w:ascii="Arial" w:hAnsi="Arial" w:cs="Arial"/>
          <w:sz w:val="18"/>
          <w:szCs w:val="18"/>
        </w:rPr>
        <w:t>ja graditve za škodo, ki bi utegnila nastati naro</w:t>
      </w:r>
      <w:r w:rsidRPr="0081298A">
        <w:rPr>
          <w:rFonts w:ascii="Arial" w:hAnsi="Arial" w:cs="Arial" w:hint="eastAsia"/>
          <w:sz w:val="18"/>
          <w:szCs w:val="18"/>
        </w:rPr>
        <w:t>č</w:t>
      </w:r>
      <w:r w:rsidRPr="0081298A">
        <w:rPr>
          <w:rFonts w:ascii="Arial" w:hAnsi="Arial" w:cs="Arial"/>
          <w:sz w:val="18"/>
          <w:szCs w:val="18"/>
        </w:rPr>
        <w:t>niku in tretjim osebam v zvezi z opravljanjem njegove dejavnosti.</w:t>
      </w:r>
    </w:p>
    <w:p w14:paraId="5437708A" w14:textId="77777777" w:rsidR="006E5DA6" w:rsidRPr="0081298A" w:rsidRDefault="006E5DA6" w:rsidP="006E5DA6">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Naro</w:t>
      </w:r>
      <w:r w:rsidRPr="0081298A">
        <w:rPr>
          <w:rFonts w:ascii="Arial" w:hAnsi="Arial" w:cs="Arial" w:hint="eastAsia"/>
          <w:sz w:val="18"/>
          <w:szCs w:val="18"/>
        </w:rPr>
        <w:t>č</w:t>
      </w:r>
      <w:r w:rsidRPr="0081298A">
        <w:rPr>
          <w:rFonts w:ascii="Arial" w:hAnsi="Arial" w:cs="Arial"/>
          <w:sz w:val="18"/>
          <w:szCs w:val="18"/>
        </w:rPr>
        <w:t>nik je na podlagi zgoraj navedenega prost vsakršne odgovornosti do izro</w:t>
      </w:r>
      <w:r w:rsidRPr="0081298A">
        <w:rPr>
          <w:rFonts w:ascii="Arial" w:hAnsi="Arial" w:cs="Arial" w:hint="eastAsia"/>
          <w:sz w:val="18"/>
          <w:szCs w:val="18"/>
        </w:rPr>
        <w:t>č</w:t>
      </w:r>
      <w:r w:rsidRPr="0081298A">
        <w:rPr>
          <w:rFonts w:ascii="Arial" w:hAnsi="Arial" w:cs="Arial"/>
          <w:sz w:val="18"/>
          <w:szCs w:val="18"/>
        </w:rPr>
        <w:t xml:space="preserve">itve zadnjega stanovanja. </w:t>
      </w:r>
    </w:p>
    <w:p w14:paraId="6DE53A84" w14:textId="77777777" w:rsidR="006E5DA6" w:rsidRPr="0081298A" w:rsidRDefault="006E5DA6" w:rsidP="006E5DA6">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Morebitne odškodninske zahtevke pa bo naro</w:t>
      </w:r>
      <w:r w:rsidRPr="0081298A">
        <w:rPr>
          <w:rFonts w:ascii="Arial" w:hAnsi="Arial" w:cs="Arial" w:hint="eastAsia"/>
          <w:sz w:val="18"/>
          <w:szCs w:val="18"/>
        </w:rPr>
        <w:t>č</w:t>
      </w:r>
      <w:r w:rsidRPr="0081298A">
        <w:rPr>
          <w:rFonts w:ascii="Arial" w:hAnsi="Arial" w:cs="Arial"/>
          <w:sz w:val="18"/>
          <w:szCs w:val="18"/>
        </w:rPr>
        <w:t>nik posredoval v nadaljnje reševanje zavarovalnici, ki je razvidna iz zavarovalne police.</w:t>
      </w:r>
    </w:p>
    <w:p w14:paraId="0E02D8BC" w14:textId="77777777" w:rsidR="00FD59F8" w:rsidRPr="0081298A" w:rsidRDefault="006E5DA6" w:rsidP="006E5DA6">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Izvajalec ne odgovarja za škodo, ki jo povzro</w:t>
      </w:r>
      <w:r w:rsidRPr="0081298A">
        <w:rPr>
          <w:rFonts w:ascii="Arial" w:hAnsi="Arial" w:cs="Arial" w:hint="eastAsia"/>
          <w:sz w:val="18"/>
          <w:szCs w:val="18"/>
        </w:rPr>
        <w:t>č</w:t>
      </w:r>
      <w:r w:rsidRPr="0081298A">
        <w:rPr>
          <w:rFonts w:ascii="Arial" w:hAnsi="Arial" w:cs="Arial"/>
          <w:sz w:val="18"/>
          <w:szCs w:val="18"/>
        </w:rPr>
        <w:t>ijo na stanovanju in skupnih delih in napravah objekta drugi izvajalci, ki so v neposrednem pogodbenem odnosu z naro</w:t>
      </w:r>
      <w:r w:rsidRPr="0081298A">
        <w:rPr>
          <w:rFonts w:ascii="Arial" w:hAnsi="Arial" w:cs="Arial" w:hint="eastAsia"/>
          <w:sz w:val="18"/>
          <w:szCs w:val="18"/>
        </w:rPr>
        <w:t>č</w:t>
      </w:r>
      <w:r w:rsidRPr="0081298A">
        <w:rPr>
          <w:rFonts w:ascii="Arial" w:hAnsi="Arial" w:cs="Arial"/>
          <w:sz w:val="18"/>
          <w:szCs w:val="18"/>
        </w:rPr>
        <w:t>nikom.</w:t>
      </w:r>
    </w:p>
    <w:p w14:paraId="1E4164AA" w14:textId="77777777" w:rsidR="009B1625" w:rsidRPr="0081298A" w:rsidRDefault="009B1625" w:rsidP="009B1625">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120"/>
        <w:jc w:val="center"/>
        <w:rPr>
          <w:rFonts w:ascii="Arial" w:hAnsi="Arial" w:cs="Arial"/>
          <w:b/>
          <w:sz w:val="18"/>
          <w:szCs w:val="18"/>
        </w:rPr>
      </w:pPr>
      <w:r w:rsidRPr="0081298A">
        <w:rPr>
          <w:rFonts w:ascii="Arial" w:hAnsi="Arial" w:cs="Arial"/>
          <w:b/>
          <w:sz w:val="18"/>
          <w:szCs w:val="18"/>
        </w:rPr>
        <w:t>RAVNANJE Z ODPADKI</w:t>
      </w:r>
    </w:p>
    <w:p w14:paraId="4DBF825B" w14:textId="77777777" w:rsidR="009B1625" w:rsidRPr="0081298A" w:rsidRDefault="00A52910" w:rsidP="00A52910">
      <w:pPr>
        <w:pStyle w:val="Odstavekseznama"/>
        <w:tabs>
          <w:tab w:val="left" w:pos="426"/>
        </w:tabs>
        <w:spacing w:before="240" w:after="120"/>
        <w:ind w:left="4897"/>
        <w:rPr>
          <w:rFonts w:ascii="Arial" w:hAnsi="Arial" w:cs="Arial"/>
          <w:sz w:val="18"/>
          <w:szCs w:val="18"/>
        </w:rPr>
      </w:pPr>
      <w:r w:rsidRPr="0081298A">
        <w:rPr>
          <w:rFonts w:ascii="Arial" w:hAnsi="Arial" w:cs="Arial"/>
          <w:sz w:val="18"/>
          <w:szCs w:val="18"/>
        </w:rPr>
        <w:t xml:space="preserve">27. </w:t>
      </w:r>
      <w:r w:rsidR="009B1625" w:rsidRPr="0081298A">
        <w:rPr>
          <w:rFonts w:ascii="Arial" w:hAnsi="Arial" w:cs="Arial"/>
          <w:sz w:val="18"/>
          <w:szCs w:val="18"/>
        </w:rPr>
        <w:t>člen</w:t>
      </w:r>
    </w:p>
    <w:p w14:paraId="46F8CA87" w14:textId="77777777" w:rsidR="009B1625" w:rsidRPr="0081298A" w:rsidRDefault="009B1625" w:rsidP="009B1625">
      <w:pPr>
        <w:tabs>
          <w:tab w:val="left" w:pos="426"/>
        </w:tabs>
        <w:spacing w:after="120"/>
        <w:jc w:val="both"/>
        <w:rPr>
          <w:rFonts w:ascii="Arial" w:hAnsi="Arial" w:cs="Arial"/>
          <w:sz w:val="18"/>
          <w:szCs w:val="18"/>
        </w:rPr>
      </w:pPr>
      <w:r w:rsidRPr="0081298A">
        <w:rPr>
          <w:rFonts w:ascii="Arial" w:hAnsi="Arial" w:cs="Arial"/>
          <w:sz w:val="18"/>
          <w:szCs w:val="18"/>
        </w:rPr>
        <w:t>Izvajalec je dolžan v skladu s predpisi, ki urejajo področje ravnanja z odpadki, na stanovanju hraniti ali začasno skladiščiti odpadke ločeno po vrstah gradbenih odpadkov, pri čemer morajo biti nevarni odpadki shranjeni ali skladiščeni ločeno od drugih odpadkov.</w:t>
      </w:r>
    </w:p>
    <w:p w14:paraId="517E8558" w14:textId="77777777" w:rsidR="009B1625" w:rsidRPr="0081298A" w:rsidRDefault="009B1625" w:rsidP="009B1625">
      <w:pPr>
        <w:tabs>
          <w:tab w:val="left" w:pos="426"/>
        </w:tabs>
        <w:spacing w:after="120"/>
        <w:jc w:val="both"/>
        <w:rPr>
          <w:rFonts w:ascii="Arial" w:hAnsi="Arial" w:cs="Arial"/>
          <w:sz w:val="18"/>
          <w:szCs w:val="18"/>
        </w:rPr>
      </w:pPr>
      <w:r w:rsidRPr="0081298A">
        <w:rPr>
          <w:rFonts w:ascii="Arial" w:hAnsi="Arial" w:cs="Arial"/>
          <w:sz w:val="18"/>
          <w:szCs w:val="18"/>
        </w:rPr>
        <w:t xml:space="preserve">Izvajalec mora zagotoviti hrambo ali začasno skladiščenje gradbenih odpadkov na stanovanju tako, da ne onesnažuje okolja in da je zbiralcu le-teh omogočen dostop za njihov prevzem. </w:t>
      </w:r>
    </w:p>
    <w:p w14:paraId="06F0693E" w14:textId="76183C7E" w:rsidR="00AE743A" w:rsidRPr="0081298A" w:rsidRDefault="009B1625" w:rsidP="009B1625">
      <w:pPr>
        <w:tabs>
          <w:tab w:val="left" w:pos="426"/>
        </w:tabs>
        <w:spacing w:after="120"/>
        <w:jc w:val="both"/>
        <w:rPr>
          <w:rFonts w:ascii="Arial" w:hAnsi="Arial" w:cs="Arial"/>
          <w:sz w:val="18"/>
          <w:szCs w:val="18"/>
        </w:rPr>
      </w:pPr>
      <w:r w:rsidRPr="0081298A">
        <w:rPr>
          <w:rFonts w:ascii="Arial" w:hAnsi="Arial" w:cs="Arial"/>
          <w:sz w:val="18"/>
          <w:szCs w:val="18"/>
        </w:rPr>
        <w:t>Naročnik pooblašča izvajalca za oddajo gradbenih odpadkov  izključno zbiralcu oziroma predelovalcu le-teh, z namenom, da se pretežni del gradbenih odpadkov predela v reciklate in odstrani čim manjši delež preostanka gradbenih odpadkov, pri čemer mora izvajalec ob oddaji vsake pošiljke odpadkov paziti, da se pravilno  izpolni evidenčni list, določen s predpisom, ki ureja ravnanje z odpadki. Paziti mora tudi, da so zbiralci, predelovalci, odstranjevalci  ter prevoznik gradbenih odpadkov vpisani v ustrezne evidenčne sezname na ARSO in da posedujejo ustrezna dovoljenja za zbiranje, predelavo prevoz oziroma odstranjevanje. 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500220D3" w14:textId="77777777" w:rsidR="009B1625" w:rsidRPr="0081298A" w:rsidRDefault="009B1625" w:rsidP="0081460B">
      <w:pPr>
        <w:tabs>
          <w:tab w:val="left" w:pos="426"/>
        </w:tabs>
        <w:autoSpaceDE w:val="0"/>
        <w:autoSpaceDN w:val="0"/>
        <w:adjustRightInd w:val="0"/>
        <w:spacing w:before="360" w:after="0"/>
        <w:jc w:val="center"/>
        <w:rPr>
          <w:rFonts w:ascii="Arial" w:hAnsi="Arial" w:cs="Arial"/>
          <w:b/>
          <w:bCs/>
          <w:sz w:val="18"/>
          <w:szCs w:val="18"/>
        </w:rPr>
      </w:pPr>
      <w:r w:rsidRPr="0081298A">
        <w:rPr>
          <w:rFonts w:ascii="Arial" w:hAnsi="Arial" w:cs="Arial"/>
          <w:b/>
          <w:bCs/>
          <w:sz w:val="18"/>
          <w:szCs w:val="18"/>
        </w:rPr>
        <w:lastRenderedPageBreak/>
        <w:t>KONČNE DOLOČBE</w:t>
      </w:r>
    </w:p>
    <w:p w14:paraId="7CB22C6B" w14:textId="77777777" w:rsidR="009B1625" w:rsidRPr="0081298A" w:rsidRDefault="00A52910" w:rsidP="00A52910">
      <w:pPr>
        <w:tabs>
          <w:tab w:val="left" w:pos="426"/>
        </w:tabs>
        <w:spacing w:before="240" w:after="120"/>
        <w:jc w:val="center"/>
        <w:rPr>
          <w:rFonts w:ascii="Arial" w:hAnsi="Arial" w:cs="Arial"/>
          <w:sz w:val="18"/>
          <w:szCs w:val="18"/>
        </w:rPr>
      </w:pPr>
      <w:r w:rsidRPr="0081298A">
        <w:rPr>
          <w:rFonts w:ascii="Arial" w:hAnsi="Arial" w:cs="Arial"/>
          <w:sz w:val="18"/>
          <w:szCs w:val="18"/>
        </w:rPr>
        <w:t xml:space="preserve">28. </w:t>
      </w:r>
      <w:r w:rsidR="009B1625" w:rsidRPr="0081298A">
        <w:rPr>
          <w:rFonts w:ascii="Arial" w:hAnsi="Arial" w:cs="Arial"/>
          <w:sz w:val="18"/>
          <w:szCs w:val="18"/>
        </w:rPr>
        <w:t>člen</w:t>
      </w:r>
    </w:p>
    <w:p w14:paraId="5A5F090B" w14:textId="77777777" w:rsidR="009B1625" w:rsidRPr="0081298A" w:rsidRDefault="009B1625" w:rsidP="009B1625">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jc w:val="both"/>
        <w:rPr>
          <w:rFonts w:ascii="Arial" w:hAnsi="Arial" w:cs="Arial"/>
          <w:sz w:val="18"/>
          <w:szCs w:val="18"/>
        </w:rPr>
      </w:pPr>
      <w:r w:rsidRPr="0081298A">
        <w:rPr>
          <w:rFonts w:ascii="Arial" w:hAnsi="Arial" w:cs="Arial"/>
          <w:sz w:val="18"/>
          <w:szCs w:val="18"/>
        </w:rPr>
        <w:t>Pogodba je nična, v kolikor kdo v imenu ali na račun izvajalca predstavniku ali posredniku naročnika obljubi, ponudi ali da kakšno nedovoljeno korist za:</w:t>
      </w:r>
    </w:p>
    <w:p w14:paraId="0AEAD4B9" w14:textId="77777777" w:rsidR="009B1625" w:rsidRPr="0081298A" w:rsidRDefault="009B1625" w:rsidP="00973071">
      <w:pPr>
        <w:pStyle w:val="Odstavekseznama"/>
        <w:numPr>
          <w:ilvl w:val="0"/>
          <w:numId w:val="30"/>
        </w:numPr>
        <w:tabs>
          <w:tab w:val="left" w:pos="426"/>
        </w:tabs>
        <w:spacing w:before="60" w:after="60" w:line="240" w:lineRule="auto"/>
        <w:ind w:left="284" w:hanging="284"/>
        <w:contextualSpacing w:val="0"/>
        <w:jc w:val="both"/>
        <w:rPr>
          <w:rFonts w:ascii="Arial" w:hAnsi="Arial" w:cs="Arial"/>
          <w:iCs/>
          <w:sz w:val="18"/>
          <w:szCs w:val="18"/>
        </w:rPr>
      </w:pPr>
      <w:r w:rsidRPr="0081298A">
        <w:rPr>
          <w:rFonts w:ascii="Arial" w:hAnsi="Arial" w:cs="Arial"/>
          <w:sz w:val="18"/>
          <w:szCs w:val="18"/>
        </w:rPr>
        <w:t xml:space="preserve">pridobitev posla ali </w:t>
      </w:r>
    </w:p>
    <w:p w14:paraId="6DEF7BFF" w14:textId="77777777" w:rsidR="009B1625" w:rsidRPr="0081298A" w:rsidRDefault="009B1625" w:rsidP="00973071">
      <w:pPr>
        <w:pStyle w:val="Odstavekseznama"/>
        <w:numPr>
          <w:ilvl w:val="0"/>
          <w:numId w:val="30"/>
        </w:numPr>
        <w:tabs>
          <w:tab w:val="left" w:pos="426"/>
        </w:tabs>
        <w:spacing w:before="60" w:after="60" w:line="240" w:lineRule="auto"/>
        <w:ind w:left="284" w:hanging="284"/>
        <w:contextualSpacing w:val="0"/>
        <w:jc w:val="both"/>
        <w:rPr>
          <w:rFonts w:ascii="Arial" w:hAnsi="Arial" w:cs="Arial"/>
          <w:iCs/>
          <w:sz w:val="18"/>
          <w:szCs w:val="18"/>
        </w:rPr>
      </w:pPr>
      <w:r w:rsidRPr="0081298A">
        <w:rPr>
          <w:rFonts w:ascii="Arial" w:hAnsi="Arial" w:cs="Arial"/>
          <w:sz w:val="18"/>
          <w:szCs w:val="18"/>
        </w:rPr>
        <w:t xml:space="preserve">za sklenitev posla pod ugodnejšimi pogoji ali </w:t>
      </w:r>
    </w:p>
    <w:p w14:paraId="1774C7B8" w14:textId="77777777" w:rsidR="009B1625" w:rsidRPr="0081298A" w:rsidRDefault="009B1625" w:rsidP="00973071">
      <w:pPr>
        <w:pStyle w:val="Odstavekseznama"/>
        <w:numPr>
          <w:ilvl w:val="0"/>
          <w:numId w:val="30"/>
        </w:numPr>
        <w:tabs>
          <w:tab w:val="left" w:pos="426"/>
        </w:tabs>
        <w:spacing w:before="60" w:after="60" w:line="240" w:lineRule="auto"/>
        <w:ind w:left="284" w:hanging="284"/>
        <w:contextualSpacing w:val="0"/>
        <w:jc w:val="both"/>
        <w:rPr>
          <w:rFonts w:ascii="Arial" w:hAnsi="Arial" w:cs="Arial"/>
          <w:iCs/>
          <w:sz w:val="18"/>
          <w:szCs w:val="18"/>
        </w:rPr>
      </w:pPr>
      <w:r w:rsidRPr="0081298A">
        <w:rPr>
          <w:rFonts w:ascii="Arial" w:hAnsi="Arial" w:cs="Arial"/>
          <w:sz w:val="18"/>
          <w:szCs w:val="18"/>
        </w:rPr>
        <w:t xml:space="preserve">za opustitev dolžnega nadzora nad izvajanjem pogodbenih obveznosti ali </w:t>
      </w:r>
    </w:p>
    <w:p w14:paraId="761EAED7" w14:textId="77777777" w:rsidR="009B1625" w:rsidRPr="0081298A" w:rsidRDefault="009B1625" w:rsidP="00973071">
      <w:pPr>
        <w:pStyle w:val="Odstavekseznama"/>
        <w:numPr>
          <w:ilvl w:val="0"/>
          <w:numId w:val="30"/>
        </w:numPr>
        <w:tabs>
          <w:tab w:val="left" w:pos="426"/>
        </w:tabs>
        <w:spacing w:before="60" w:after="240" w:line="240" w:lineRule="auto"/>
        <w:ind w:left="284" w:hanging="284"/>
        <w:contextualSpacing w:val="0"/>
        <w:jc w:val="both"/>
        <w:rPr>
          <w:rFonts w:ascii="Arial" w:hAnsi="Arial" w:cs="Arial"/>
          <w:iCs/>
          <w:sz w:val="18"/>
          <w:szCs w:val="18"/>
        </w:rPr>
      </w:pPr>
      <w:r w:rsidRPr="0081298A">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12265582" w14:textId="77777777" w:rsidR="009B1625" w:rsidRPr="0081298A" w:rsidRDefault="00A52910" w:rsidP="00A52910">
      <w:pPr>
        <w:tabs>
          <w:tab w:val="left" w:pos="426"/>
        </w:tabs>
        <w:spacing w:before="240" w:after="120"/>
        <w:jc w:val="center"/>
        <w:rPr>
          <w:rFonts w:ascii="Arial" w:hAnsi="Arial" w:cs="Arial"/>
          <w:sz w:val="18"/>
          <w:szCs w:val="18"/>
        </w:rPr>
      </w:pPr>
      <w:r w:rsidRPr="0081298A">
        <w:rPr>
          <w:rFonts w:ascii="Arial" w:hAnsi="Arial" w:cs="Arial"/>
          <w:sz w:val="18"/>
          <w:szCs w:val="18"/>
        </w:rPr>
        <w:t xml:space="preserve">29. </w:t>
      </w:r>
      <w:r w:rsidR="009B1625" w:rsidRPr="0081298A">
        <w:rPr>
          <w:rFonts w:ascii="Arial" w:hAnsi="Arial" w:cs="Arial"/>
          <w:sz w:val="18"/>
          <w:szCs w:val="18"/>
        </w:rPr>
        <w:t>člen</w:t>
      </w:r>
    </w:p>
    <w:p w14:paraId="63AB292D" w14:textId="77777777" w:rsidR="009B1625" w:rsidRPr="0081298A" w:rsidRDefault="009B1625" w:rsidP="009B1625">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Arial" w:hAnsi="Arial" w:cs="Arial"/>
          <w:sz w:val="18"/>
          <w:szCs w:val="18"/>
        </w:rPr>
      </w:pPr>
      <w:r w:rsidRPr="0081298A">
        <w:rPr>
          <w:rFonts w:ascii="Arial" w:hAnsi="Arial" w:cs="Arial"/>
          <w:sz w:val="18"/>
          <w:szCs w:val="18"/>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38579218" w14:textId="77777777" w:rsidR="009B1625" w:rsidRPr="0081298A" w:rsidRDefault="009B1625" w:rsidP="009B1625">
      <w:pPr>
        <w:tabs>
          <w:tab w:val="left" w:pos="426"/>
        </w:tabs>
        <w:spacing w:after="120"/>
        <w:jc w:val="both"/>
        <w:rPr>
          <w:rFonts w:ascii="Arial" w:hAnsi="Arial" w:cs="Arial"/>
          <w:sz w:val="18"/>
          <w:szCs w:val="18"/>
        </w:rPr>
      </w:pPr>
      <w:r w:rsidRPr="0081298A">
        <w:rPr>
          <w:rFonts w:ascii="Arial" w:hAnsi="Arial" w:cs="Arial"/>
          <w:sz w:val="18"/>
          <w:szCs w:val="18"/>
        </w:rPr>
        <w:t>V kolikor to ne bo  mogoče, je za reševanje sporov pristojno stvarno in krajevno pristojno sodišče.</w:t>
      </w:r>
    </w:p>
    <w:p w14:paraId="128C6808" w14:textId="77777777" w:rsidR="009B1625" w:rsidRPr="0081298A" w:rsidRDefault="009B1625" w:rsidP="009B1625">
      <w:pPr>
        <w:tabs>
          <w:tab w:val="left" w:pos="426"/>
        </w:tabs>
        <w:spacing w:after="120"/>
        <w:jc w:val="both"/>
        <w:rPr>
          <w:rFonts w:ascii="Arial" w:hAnsi="Arial" w:cs="Arial"/>
          <w:sz w:val="18"/>
          <w:szCs w:val="18"/>
        </w:rPr>
      </w:pPr>
      <w:r w:rsidRPr="0081298A">
        <w:rPr>
          <w:rFonts w:ascii="Arial" w:hAnsi="Arial" w:cs="Arial"/>
          <w:sz w:val="18"/>
          <w:szCs w:val="18"/>
        </w:rPr>
        <w:t>Pogodbeni stranki se zavezujeta, da bosta v morebitnem sodnem sporu iz te pogodbe, soglašali  s predložitvijo spora v mediacijo.</w:t>
      </w:r>
    </w:p>
    <w:p w14:paraId="2F7FAF0F" w14:textId="77777777" w:rsidR="009B1625" w:rsidRPr="0081298A" w:rsidRDefault="00A52910" w:rsidP="00A52910">
      <w:pPr>
        <w:tabs>
          <w:tab w:val="left" w:pos="426"/>
        </w:tabs>
        <w:spacing w:before="240" w:after="120"/>
        <w:jc w:val="center"/>
        <w:rPr>
          <w:rFonts w:ascii="Arial" w:hAnsi="Arial" w:cs="Arial"/>
          <w:sz w:val="18"/>
          <w:szCs w:val="18"/>
        </w:rPr>
      </w:pPr>
      <w:r w:rsidRPr="0081298A">
        <w:rPr>
          <w:rFonts w:ascii="Arial" w:hAnsi="Arial" w:cs="Arial"/>
          <w:sz w:val="18"/>
          <w:szCs w:val="18"/>
        </w:rPr>
        <w:t xml:space="preserve">30. </w:t>
      </w:r>
      <w:r w:rsidR="009B1625" w:rsidRPr="0081298A">
        <w:rPr>
          <w:rFonts w:ascii="Arial" w:hAnsi="Arial" w:cs="Arial"/>
          <w:sz w:val="18"/>
          <w:szCs w:val="18"/>
        </w:rPr>
        <w:t>člen</w:t>
      </w:r>
    </w:p>
    <w:p w14:paraId="506B961C" w14:textId="77777777" w:rsidR="00FD59F8"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Kakršne koli spremembe te pogodbe so možne le s sklenitvijo aneksa k tej pogodbi in le izjemoma, vedno pa ob soglasju obeh pogodbenih strank.</w:t>
      </w:r>
    </w:p>
    <w:p w14:paraId="4A6A8AD6" w14:textId="77777777" w:rsidR="009B1625" w:rsidRPr="0081298A" w:rsidRDefault="00A52910" w:rsidP="00A52910">
      <w:pPr>
        <w:tabs>
          <w:tab w:val="left" w:pos="426"/>
        </w:tabs>
        <w:spacing w:before="240" w:after="120"/>
        <w:rPr>
          <w:rFonts w:ascii="Arial" w:hAnsi="Arial" w:cs="Arial"/>
          <w:sz w:val="18"/>
          <w:szCs w:val="18"/>
        </w:rPr>
      </w:pPr>
      <w:r w:rsidRPr="0081298A">
        <w:rPr>
          <w:rFonts w:ascii="Arial" w:hAnsi="Arial" w:cs="Arial"/>
          <w:sz w:val="18"/>
          <w:szCs w:val="18"/>
        </w:rPr>
        <w:t xml:space="preserve">                                                                                    31. </w:t>
      </w:r>
      <w:r w:rsidR="009B1625" w:rsidRPr="0081298A">
        <w:rPr>
          <w:rFonts w:ascii="Arial" w:hAnsi="Arial" w:cs="Arial"/>
          <w:sz w:val="18"/>
          <w:szCs w:val="18"/>
        </w:rPr>
        <w:t>člen</w:t>
      </w:r>
    </w:p>
    <w:p w14:paraId="745D0556" w14:textId="2F653007" w:rsidR="009B1625" w:rsidRPr="0081298A" w:rsidRDefault="009B1625" w:rsidP="009B1625">
      <w:pPr>
        <w:tabs>
          <w:tab w:val="left" w:pos="426"/>
        </w:tabs>
        <w:spacing w:after="120"/>
        <w:jc w:val="both"/>
        <w:rPr>
          <w:rFonts w:ascii="Arial" w:hAnsi="Arial" w:cs="Arial"/>
          <w:sz w:val="18"/>
          <w:szCs w:val="18"/>
        </w:rPr>
      </w:pPr>
      <w:r w:rsidRPr="0081298A">
        <w:rPr>
          <w:rFonts w:ascii="Arial" w:hAnsi="Arial" w:cs="Arial"/>
          <w:sz w:val="18"/>
          <w:szCs w:val="18"/>
        </w:rPr>
        <w:t xml:space="preserve">Ta pogodba je sestavljena v </w:t>
      </w:r>
      <w:r w:rsidR="00255CF4">
        <w:rPr>
          <w:rFonts w:ascii="Arial" w:hAnsi="Arial" w:cs="Arial"/>
          <w:sz w:val="18"/>
          <w:szCs w:val="18"/>
        </w:rPr>
        <w:t>dve</w:t>
      </w:r>
      <w:r w:rsidR="00325ECD">
        <w:rPr>
          <w:rFonts w:ascii="Arial" w:hAnsi="Arial" w:cs="Arial"/>
          <w:sz w:val="18"/>
          <w:szCs w:val="18"/>
        </w:rPr>
        <w:t xml:space="preserve">h </w:t>
      </w:r>
      <w:r w:rsidRPr="0081298A">
        <w:rPr>
          <w:rFonts w:ascii="Arial" w:hAnsi="Arial" w:cs="Arial"/>
          <w:sz w:val="18"/>
          <w:szCs w:val="18"/>
        </w:rPr>
        <w:t xml:space="preserve"> enakih izvodih in prične veljati, ko jo podpišeta predstavnika obeh pogodbenih strank in ko izvajalec naročniku izroči ustrezno finančno zavarovanje za dobro izvedbo pogodbenih obveznosti v skladu z 13. členom te pogodbe</w:t>
      </w:r>
      <w:r w:rsidR="00CE2574" w:rsidRPr="0081298A">
        <w:rPr>
          <w:rFonts w:ascii="Arial" w:hAnsi="Arial" w:cs="Arial"/>
          <w:sz w:val="18"/>
          <w:szCs w:val="18"/>
        </w:rPr>
        <w:t>.</w:t>
      </w:r>
      <w:r w:rsidRPr="0081298A">
        <w:rPr>
          <w:rFonts w:ascii="Arial" w:hAnsi="Arial" w:cs="Arial"/>
          <w:sz w:val="18"/>
          <w:szCs w:val="18"/>
        </w:rPr>
        <w:t xml:space="preserve"> </w:t>
      </w:r>
    </w:p>
    <w:p w14:paraId="2FA2AD07" w14:textId="0769FFB1"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Naročnik</w:t>
      </w:r>
      <w:r w:rsidR="0064115B">
        <w:rPr>
          <w:rFonts w:ascii="Arial" w:hAnsi="Arial" w:cs="Arial"/>
          <w:sz w:val="18"/>
          <w:szCs w:val="18"/>
        </w:rPr>
        <w:t xml:space="preserve"> in izvajalec</w:t>
      </w:r>
      <w:r w:rsidRPr="0081298A">
        <w:rPr>
          <w:rFonts w:ascii="Arial" w:hAnsi="Arial" w:cs="Arial"/>
          <w:sz w:val="18"/>
          <w:szCs w:val="18"/>
        </w:rPr>
        <w:t xml:space="preserve"> prejme</w:t>
      </w:r>
      <w:r w:rsidR="0064115B">
        <w:rPr>
          <w:rFonts w:ascii="Arial" w:hAnsi="Arial" w:cs="Arial"/>
          <w:sz w:val="18"/>
          <w:szCs w:val="18"/>
        </w:rPr>
        <w:t>ta</w:t>
      </w:r>
      <w:r w:rsidR="003973DC">
        <w:rPr>
          <w:rFonts w:ascii="Arial" w:hAnsi="Arial" w:cs="Arial"/>
          <w:sz w:val="18"/>
          <w:szCs w:val="18"/>
        </w:rPr>
        <w:t xml:space="preserve"> vsak</w:t>
      </w:r>
      <w:r w:rsidR="0064115B">
        <w:rPr>
          <w:rFonts w:ascii="Arial" w:hAnsi="Arial" w:cs="Arial"/>
          <w:sz w:val="18"/>
          <w:szCs w:val="18"/>
        </w:rPr>
        <w:t xml:space="preserve"> po</w:t>
      </w:r>
      <w:r w:rsidRPr="0081298A">
        <w:rPr>
          <w:rFonts w:ascii="Arial" w:hAnsi="Arial" w:cs="Arial"/>
          <w:sz w:val="18"/>
          <w:szCs w:val="18"/>
        </w:rPr>
        <w:t xml:space="preserve"> </w:t>
      </w:r>
      <w:r w:rsidR="008B4678">
        <w:rPr>
          <w:rFonts w:ascii="Arial" w:hAnsi="Arial" w:cs="Arial"/>
          <w:sz w:val="18"/>
          <w:szCs w:val="18"/>
        </w:rPr>
        <w:t>en</w:t>
      </w:r>
      <w:r w:rsidRPr="0081298A">
        <w:rPr>
          <w:rFonts w:ascii="Arial" w:hAnsi="Arial" w:cs="Arial"/>
          <w:sz w:val="18"/>
          <w:szCs w:val="18"/>
        </w:rPr>
        <w:t xml:space="preserve"> </w:t>
      </w:r>
      <w:r w:rsidR="008B4678">
        <w:rPr>
          <w:rFonts w:ascii="Arial" w:hAnsi="Arial" w:cs="Arial"/>
          <w:sz w:val="18"/>
          <w:szCs w:val="18"/>
        </w:rPr>
        <w:t xml:space="preserve"> izvod pogodbe</w:t>
      </w:r>
      <w:r w:rsidR="0064115B">
        <w:rPr>
          <w:rFonts w:ascii="Arial" w:hAnsi="Arial" w:cs="Arial"/>
          <w:sz w:val="18"/>
          <w:szCs w:val="18"/>
        </w:rPr>
        <w:t>.</w:t>
      </w:r>
    </w:p>
    <w:p w14:paraId="0ED4B7E4" w14:textId="1DCD348F" w:rsidR="009B1625" w:rsidRPr="0081298A" w:rsidRDefault="009B1625" w:rsidP="00992C8D">
      <w:pPr>
        <w:tabs>
          <w:tab w:val="left" w:pos="426"/>
        </w:tabs>
        <w:autoSpaceDE w:val="0"/>
        <w:autoSpaceDN w:val="0"/>
        <w:adjustRightInd w:val="0"/>
        <w:jc w:val="both"/>
        <w:rPr>
          <w:rFonts w:ascii="Arial" w:hAnsi="Arial" w:cs="Arial"/>
          <w:sz w:val="18"/>
          <w:szCs w:val="18"/>
        </w:rPr>
      </w:pPr>
      <w:r w:rsidRPr="0081298A">
        <w:rPr>
          <w:rFonts w:ascii="Arial" w:hAnsi="Arial" w:cs="Arial"/>
          <w:sz w:val="18"/>
          <w:szCs w:val="18"/>
        </w:rPr>
        <w:t>Številka: JN</w:t>
      </w:r>
      <w:r w:rsidR="008856C8">
        <w:rPr>
          <w:rFonts w:ascii="Arial" w:hAnsi="Arial" w:cs="Arial"/>
          <w:sz w:val="18"/>
          <w:szCs w:val="18"/>
        </w:rPr>
        <w:t xml:space="preserve"> </w:t>
      </w:r>
      <w:r w:rsidRPr="0081298A">
        <w:rPr>
          <w:rFonts w:ascii="Arial" w:hAnsi="Arial" w:cs="Arial"/>
          <w:sz w:val="18"/>
          <w:szCs w:val="18"/>
        </w:rPr>
        <w:t>-</w:t>
      </w:r>
      <w:r w:rsidR="008856C8">
        <w:rPr>
          <w:rFonts w:ascii="Arial" w:hAnsi="Arial" w:cs="Arial"/>
          <w:sz w:val="18"/>
          <w:szCs w:val="18"/>
        </w:rPr>
        <w:t xml:space="preserve"> </w:t>
      </w:r>
      <w:r w:rsidRPr="0081298A">
        <w:rPr>
          <w:rFonts w:ascii="Arial" w:hAnsi="Arial" w:cs="Arial"/>
          <w:sz w:val="18"/>
          <w:szCs w:val="18"/>
        </w:rPr>
        <w:t>POG</w:t>
      </w:r>
    </w:p>
    <w:p w14:paraId="119F7136" w14:textId="77777777" w:rsidR="009B1625" w:rsidRPr="0081298A" w:rsidRDefault="009B1625" w:rsidP="005B36C4">
      <w:pPr>
        <w:tabs>
          <w:tab w:val="left" w:pos="426"/>
        </w:tabs>
        <w:rPr>
          <w:rFonts w:ascii="Arial" w:hAnsi="Arial" w:cs="Arial"/>
          <w:sz w:val="18"/>
          <w:szCs w:val="18"/>
        </w:rPr>
      </w:pPr>
      <w:r w:rsidRPr="0081298A">
        <w:rPr>
          <w:rFonts w:ascii="Arial" w:hAnsi="Arial" w:cs="Arial"/>
          <w:sz w:val="18"/>
          <w:szCs w:val="18"/>
        </w:rPr>
        <w:t>V _______</w:t>
      </w:r>
      <w:r w:rsidR="005B36C4" w:rsidRPr="0081298A">
        <w:rPr>
          <w:rFonts w:ascii="Arial" w:hAnsi="Arial" w:cs="Arial"/>
          <w:sz w:val="18"/>
          <w:szCs w:val="18"/>
        </w:rPr>
        <w:t>______, _____________</w:t>
      </w:r>
      <w:r w:rsidRPr="0081298A">
        <w:rPr>
          <w:rFonts w:ascii="Arial" w:hAnsi="Arial" w:cs="Arial"/>
          <w:sz w:val="18"/>
          <w:szCs w:val="18"/>
        </w:rPr>
        <w:tab/>
      </w:r>
      <w:r w:rsidRPr="0081298A">
        <w:rPr>
          <w:rFonts w:ascii="Arial" w:hAnsi="Arial" w:cs="Arial"/>
          <w:sz w:val="18"/>
          <w:szCs w:val="18"/>
        </w:rPr>
        <w:tab/>
      </w:r>
      <w:r w:rsidRPr="0081298A">
        <w:rPr>
          <w:rFonts w:ascii="Arial" w:hAnsi="Arial" w:cs="Arial"/>
          <w:sz w:val="18"/>
          <w:szCs w:val="18"/>
        </w:rPr>
        <w:tab/>
      </w:r>
      <w:r w:rsidRPr="0081298A">
        <w:rPr>
          <w:rFonts w:ascii="Arial" w:hAnsi="Arial" w:cs="Arial"/>
          <w:sz w:val="18"/>
          <w:szCs w:val="18"/>
        </w:rPr>
        <w:tab/>
      </w:r>
      <w:r w:rsidR="00FD59F8" w:rsidRPr="0081298A">
        <w:rPr>
          <w:rFonts w:ascii="Arial" w:hAnsi="Arial" w:cs="Arial"/>
          <w:sz w:val="18"/>
          <w:szCs w:val="18"/>
        </w:rPr>
        <w:t xml:space="preserve">V </w:t>
      </w:r>
      <w:r w:rsidRPr="0081298A">
        <w:rPr>
          <w:rFonts w:ascii="Arial" w:hAnsi="Arial" w:cs="Arial"/>
          <w:sz w:val="18"/>
          <w:szCs w:val="18"/>
        </w:rPr>
        <w:t>Velenju, __________________</w:t>
      </w:r>
      <w:r w:rsidRPr="0081298A">
        <w:rPr>
          <w:rFonts w:ascii="Arial" w:hAnsi="Arial" w:cs="Arial"/>
          <w:sz w:val="18"/>
          <w:szCs w:val="18"/>
        </w:rPr>
        <w:tab/>
      </w:r>
      <w:r w:rsidRPr="0081298A">
        <w:rPr>
          <w:rFonts w:ascii="Arial" w:hAnsi="Arial" w:cs="Arial"/>
          <w:sz w:val="18"/>
          <w:szCs w:val="18"/>
        </w:rPr>
        <w:tab/>
      </w:r>
      <w:r w:rsidRPr="0081298A">
        <w:rPr>
          <w:rFonts w:ascii="Arial" w:hAnsi="Arial" w:cs="Arial"/>
          <w:sz w:val="18"/>
          <w:szCs w:val="18"/>
        </w:rPr>
        <w:tab/>
      </w:r>
      <w:r w:rsidRPr="0081298A">
        <w:rPr>
          <w:rFonts w:ascii="Arial" w:hAnsi="Arial" w:cs="Arial"/>
          <w:sz w:val="18"/>
          <w:szCs w:val="18"/>
        </w:rPr>
        <w:tab/>
      </w:r>
    </w:p>
    <w:p w14:paraId="2CC6CDC1" w14:textId="77777777" w:rsidR="009B1625" w:rsidRPr="0081298A" w:rsidRDefault="009B1625" w:rsidP="009B1625">
      <w:pPr>
        <w:tabs>
          <w:tab w:val="left" w:pos="426"/>
        </w:tabs>
        <w:rPr>
          <w:rFonts w:ascii="Arial" w:hAnsi="Arial" w:cs="Arial"/>
          <w:sz w:val="18"/>
          <w:szCs w:val="18"/>
        </w:rPr>
      </w:pPr>
      <w:r w:rsidRPr="0081298A">
        <w:rPr>
          <w:rFonts w:ascii="Arial" w:hAnsi="Arial" w:cs="Arial"/>
          <w:sz w:val="18"/>
          <w:szCs w:val="18"/>
        </w:rPr>
        <w:t>IZVAJALEC</w:t>
      </w:r>
      <w:r w:rsidRPr="0081298A">
        <w:rPr>
          <w:rFonts w:ascii="Arial" w:hAnsi="Arial" w:cs="Arial"/>
          <w:sz w:val="18"/>
          <w:szCs w:val="18"/>
        </w:rPr>
        <w:tab/>
      </w:r>
      <w:r w:rsidRPr="0081298A">
        <w:rPr>
          <w:rFonts w:ascii="Arial" w:hAnsi="Arial" w:cs="Arial"/>
          <w:sz w:val="18"/>
          <w:szCs w:val="18"/>
        </w:rPr>
        <w:tab/>
      </w:r>
      <w:r w:rsidRPr="0081298A">
        <w:rPr>
          <w:rFonts w:ascii="Arial" w:hAnsi="Arial" w:cs="Arial"/>
          <w:sz w:val="18"/>
          <w:szCs w:val="18"/>
        </w:rPr>
        <w:tab/>
      </w:r>
      <w:r w:rsidRPr="0081298A">
        <w:rPr>
          <w:rFonts w:ascii="Arial" w:hAnsi="Arial" w:cs="Arial"/>
          <w:sz w:val="18"/>
          <w:szCs w:val="18"/>
        </w:rPr>
        <w:tab/>
      </w:r>
      <w:r w:rsidRPr="0081298A">
        <w:rPr>
          <w:rFonts w:ascii="Arial" w:hAnsi="Arial" w:cs="Arial"/>
          <w:sz w:val="18"/>
          <w:szCs w:val="18"/>
        </w:rPr>
        <w:tab/>
      </w:r>
      <w:r w:rsidRPr="0081298A">
        <w:rPr>
          <w:rFonts w:ascii="Arial" w:hAnsi="Arial" w:cs="Arial"/>
          <w:sz w:val="18"/>
          <w:szCs w:val="18"/>
        </w:rPr>
        <w:tab/>
      </w:r>
      <w:r w:rsidRPr="0081298A">
        <w:rPr>
          <w:rFonts w:ascii="Arial" w:hAnsi="Arial" w:cs="Arial"/>
          <w:sz w:val="18"/>
          <w:szCs w:val="18"/>
        </w:rPr>
        <w:tab/>
      </w:r>
      <w:r w:rsidRPr="0081298A">
        <w:rPr>
          <w:rFonts w:ascii="Arial" w:hAnsi="Arial" w:cs="Arial"/>
          <w:sz w:val="18"/>
          <w:szCs w:val="18"/>
        </w:rPr>
        <w:tab/>
        <w:t xml:space="preserve">NAROČNIK </w:t>
      </w:r>
    </w:p>
    <w:p w14:paraId="61D0343C" w14:textId="77777777" w:rsidR="009B1625" w:rsidRPr="0081298A" w:rsidRDefault="009B1625" w:rsidP="009B1625">
      <w:pPr>
        <w:tabs>
          <w:tab w:val="left" w:pos="426"/>
        </w:tabs>
        <w:rPr>
          <w:rFonts w:ascii="Arial" w:hAnsi="Arial" w:cs="Arial"/>
          <w:sz w:val="18"/>
          <w:szCs w:val="18"/>
        </w:rPr>
      </w:pPr>
      <w:r w:rsidRPr="0081298A">
        <w:rPr>
          <w:rFonts w:ascii="Arial" w:hAnsi="Arial" w:cs="Arial"/>
          <w:sz w:val="18"/>
          <w:szCs w:val="18"/>
        </w:rPr>
        <w:t>________________________</w:t>
      </w:r>
      <w:r w:rsidRPr="0081298A">
        <w:rPr>
          <w:rFonts w:ascii="Arial" w:hAnsi="Arial" w:cs="Arial"/>
          <w:sz w:val="18"/>
          <w:szCs w:val="18"/>
        </w:rPr>
        <w:tab/>
      </w:r>
      <w:r w:rsidRPr="0081298A">
        <w:rPr>
          <w:rFonts w:ascii="Arial" w:hAnsi="Arial" w:cs="Arial"/>
          <w:sz w:val="18"/>
          <w:szCs w:val="18"/>
        </w:rPr>
        <w:tab/>
      </w:r>
      <w:r w:rsidRPr="0081298A">
        <w:rPr>
          <w:rFonts w:ascii="Arial" w:hAnsi="Arial" w:cs="Arial"/>
          <w:sz w:val="18"/>
          <w:szCs w:val="18"/>
        </w:rPr>
        <w:tab/>
      </w:r>
      <w:r w:rsidRPr="0081298A">
        <w:rPr>
          <w:rFonts w:ascii="Arial" w:hAnsi="Arial" w:cs="Arial"/>
          <w:sz w:val="18"/>
          <w:szCs w:val="18"/>
        </w:rPr>
        <w:tab/>
      </w:r>
      <w:r w:rsidRPr="0081298A">
        <w:rPr>
          <w:rFonts w:ascii="Arial" w:hAnsi="Arial" w:cs="Arial"/>
          <w:sz w:val="18"/>
          <w:szCs w:val="18"/>
        </w:rPr>
        <w:tab/>
      </w:r>
      <w:r w:rsidRPr="0081298A">
        <w:rPr>
          <w:rFonts w:ascii="Arial" w:hAnsi="Arial" w:cs="Arial"/>
          <w:sz w:val="18"/>
          <w:szCs w:val="18"/>
        </w:rPr>
        <w:tab/>
        <w:t>Mestna občina Velenje</w:t>
      </w:r>
    </w:p>
    <w:p w14:paraId="0B70DACF" w14:textId="77777777" w:rsidR="0081460B" w:rsidRPr="0081298A" w:rsidRDefault="009B1625" w:rsidP="00470E47">
      <w:pPr>
        <w:tabs>
          <w:tab w:val="left" w:pos="426"/>
        </w:tabs>
        <w:rPr>
          <w:bCs/>
          <w:sz w:val="18"/>
          <w:szCs w:val="18"/>
        </w:rPr>
      </w:pPr>
      <w:r w:rsidRPr="0081298A">
        <w:rPr>
          <w:rFonts w:ascii="Arial" w:hAnsi="Arial" w:cs="Arial"/>
          <w:sz w:val="18"/>
          <w:szCs w:val="18"/>
        </w:rPr>
        <w:t>________________________, direktor</w:t>
      </w:r>
      <w:r w:rsidRPr="0081298A">
        <w:rPr>
          <w:rFonts w:ascii="Arial" w:hAnsi="Arial" w:cs="Arial"/>
          <w:sz w:val="18"/>
          <w:szCs w:val="18"/>
        </w:rPr>
        <w:tab/>
      </w:r>
      <w:r w:rsidRPr="0081298A">
        <w:rPr>
          <w:rFonts w:ascii="Arial" w:hAnsi="Arial" w:cs="Arial"/>
          <w:sz w:val="18"/>
          <w:szCs w:val="18"/>
        </w:rPr>
        <w:tab/>
      </w:r>
      <w:r w:rsidRPr="0081298A">
        <w:rPr>
          <w:rFonts w:ascii="Arial" w:hAnsi="Arial" w:cs="Arial"/>
          <w:sz w:val="18"/>
          <w:szCs w:val="18"/>
        </w:rPr>
        <w:tab/>
      </w:r>
      <w:r w:rsidRPr="0081298A">
        <w:rPr>
          <w:rFonts w:ascii="Arial" w:hAnsi="Arial" w:cs="Arial"/>
          <w:sz w:val="18"/>
          <w:szCs w:val="18"/>
        </w:rPr>
        <w:tab/>
      </w:r>
      <w:r w:rsidRPr="0081298A">
        <w:rPr>
          <w:rFonts w:ascii="Arial" w:hAnsi="Arial" w:cs="Arial"/>
          <w:sz w:val="18"/>
          <w:szCs w:val="18"/>
        </w:rPr>
        <w:tab/>
      </w:r>
      <w:r w:rsidR="0081460B" w:rsidRPr="0081298A">
        <w:rPr>
          <w:rFonts w:ascii="Arial" w:eastAsia="Arial" w:hAnsi="Arial" w:cs="Arial"/>
          <w:sz w:val="18"/>
          <w:szCs w:val="18"/>
        </w:rPr>
        <w:t>P</w:t>
      </w:r>
      <w:r w:rsidR="00470E47">
        <w:rPr>
          <w:rFonts w:ascii="Arial" w:eastAsia="Arial" w:hAnsi="Arial" w:cs="Arial"/>
          <w:sz w:val="18"/>
          <w:szCs w:val="18"/>
        </w:rPr>
        <w:t xml:space="preserve">eter DERMOL, </w:t>
      </w:r>
      <w:r w:rsidR="0081460B" w:rsidRPr="0081298A">
        <w:rPr>
          <w:rFonts w:ascii="Arial" w:eastAsia="Arial" w:hAnsi="Arial" w:cs="Arial"/>
          <w:sz w:val="18"/>
          <w:szCs w:val="18"/>
        </w:rPr>
        <w:t>župan</w:t>
      </w:r>
    </w:p>
    <w:p w14:paraId="0386F817" w14:textId="77777777" w:rsidR="00D71026" w:rsidRPr="0081298A" w:rsidRDefault="00D71026" w:rsidP="009B1625">
      <w:pPr>
        <w:pStyle w:val="Glava"/>
        <w:tabs>
          <w:tab w:val="left" w:pos="426"/>
        </w:tabs>
        <w:spacing w:after="60"/>
        <w:jc w:val="both"/>
        <w:rPr>
          <w:rFonts w:ascii="Arial" w:hAnsi="Arial" w:cs="Arial"/>
          <w:bCs/>
          <w:sz w:val="18"/>
          <w:szCs w:val="18"/>
        </w:rPr>
      </w:pPr>
    </w:p>
    <w:p w14:paraId="6BE8495E" w14:textId="77777777" w:rsidR="00CE2574" w:rsidRPr="0081298A" w:rsidRDefault="00CE2574" w:rsidP="009B1625">
      <w:pPr>
        <w:pStyle w:val="Glava"/>
        <w:tabs>
          <w:tab w:val="left" w:pos="426"/>
        </w:tabs>
        <w:spacing w:after="60"/>
        <w:jc w:val="both"/>
        <w:rPr>
          <w:rFonts w:ascii="Arial" w:hAnsi="Arial" w:cs="Arial"/>
          <w:bCs/>
          <w:sz w:val="18"/>
          <w:szCs w:val="18"/>
        </w:rPr>
      </w:pPr>
    </w:p>
    <w:p w14:paraId="49539222" w14:textId="77777777" w:rsidR="004B56C5" w:rsidRPr="0081298A" w:rsidRDefault="009B1625" w:rsidP="00CE2574">
      <w:pPr>
        <w:pStyle w:val="Glava"/>
        <w:tabs>
          <w:tab w:val="left" w:pos="426"/>
        </w:tabs>
        <w:spacing w:after="60"/>
        <w:jc w:val="both"/>
        <w:rPr>
          <w:rFonts w:ascii="Arial" w:hAnsi="Arial" w:cs="Arial"/>
          <w:bCs/>
          <w:i/>
          <w:sz w:val="16"/>
          <w:szCs w:val="18"/>
        </w:rPr>
      </w:pPr>
      <w:r w:rsidRPr="0081298A">
        <w:rPr>
          <w:rFonts w:ascii="Arial" w:hAnsi="Arial" w:cs="Arial"/>
          <w:bCs/>
          <w:i/>
          <w:sz w:val="16"/>
          <w:szCs w:val="18"/>
        </w:rPr>
        <w:t>Priloga:</w:t>
      </w:r>
      <w:r w:rsidR="00CE2574" w:rsidRPr="0081298A">
        <w:rPr>
          <w:rFonts w:ascii="Arial" w:hAnsi="Arial" w:cs="Arial"/>
          <w:bCs/>
          <w:i/>
          <w:sz w:val="16"/>
          <w:szCs w:val="18"/>
        </w:rPr>
        <w:t xml:space="preserve"> </w:t>
      </w:r>
      <w:r w:rsidRPr="0081298A">
        <w:rPr>
          <w:rFonts w:ascii="Arial" w:hAnsi="Arial" w:cs="Arial"/>
          <w:bCs/>
          <w:i/>
          <w:sz w:val="16"/>
          <w:szCs w:val="18"/>
        </w:rPr>
        <w:t>Ponudba ponudnika št. ______________________ z dne ______________</w:t>
      </w:r>
      <w:bookmarkEnd w:id="0"/>
    </w:p>
    <w:p w14:paraId="261A0D47" w14:textId="77777777" w:rsidR="00A52910" w:rsidRPr="0081298A" w:rsidRDefault="00A52910" w:rsidP="00CE2574">
      <w:pPr>
        <w:pStyle w:val="Glava"/>
        <w:tabs>
          <w:tab w:val="left" w:pos="426"/>
        </w:tabs>
        <w:spacing w:after="60"/>
        <w:jc w:val="both"/>
        <w:rPr>
          <w:rFonts w:ascii="Arial" w:hAnsi="Arial" w:cs="Arial"/>
          <w:bCs/>
          <w:i/>
          <w:sz w:val="16"/>
          <w:szCs w:val="18"/>
        </w:rPr>
      </w:pPr>
    </w:p>
    <w:p w14:paraId="507C17FC" w14:textId="77777777" w:rsidR="00A52910" w:rsidRPr="0081298A" w:rsidRDefault="00A52910" w:rsidP="00A52910">
      <w:pPr>
        <w:pStyle w:val="Glava"/>
        <w:tabs>
          <w:tab w:val="clear" w:pos="4536"/>
          <w:tab w:val="clear" w:pos="9072"/>
          <w:tab w:val="left" w:pos="426"/>
        </w:tabs>
        <w:jc w:val="both"/>
        <w:rPr>
          <w:rFonts w:ascii="Arial" w:hAnsi="Arial" w:cs="Arial"/>
          <w:bCs/>
          <w:sz w:val="18"/>
          <w:szCs w:val="18"/>
        </w:rPr>
      </w:pPr>
    </w:p>
    <w:p w14:paraId="43B10B6B" w14:textId="77777777" w:rsidR="00A52910" w:rsidRPr="00992C8D" w:rsidRDefault="00A52910" w:rsidP="00992C8D">
      <w:pPr>
        <w:jc w:val="both"/>
        <w:rPr>
          <w:rFonts w:ascii="Arial" w:hAnsi="Arial" w:cs="Arial"/>
          <w:i/>
          <w:sz w:val="16"/>
        </w:rPr>
      </w:pPr>
      <w:r w:rsidRPr="0081298A">
        <w:rPr>
          <w:rFonts w:ascii="Arial" w:hAnsi="Arial" w:cs="Arial"/>
          <w:bCs/>
          <w:i/>
          <w:color w:val="000000"/>
          <w:sz w:val="16"/>
          <w:szCs w:val="18"/>
        </w:rPr>
        <w:t>Opomba: Obdelava osebnih podatkov je skladno z določili člena 6 Splošne uredbe EU o varstvu podatkov (GDPR, 2016/679) potrebna zaradi izvedbe postopka oddaje javnega naročila skladno z veljavnim Zakonom o javnem naročanju.</w:t>
      </w:r>
    </w:p>
    <w:sectPr w:rsidR="00A52910" w:rsidRPr="00992C8D" w:rsidSect="00F30DAB">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CC3B0" w14:textId="77777777" w:rsidR="00CB319F" w:rsidRDefault="00CB319F" w:rsidP="006975C6">
      <w:pPr>
        <w:spacing w:after="0" w:line="240" w:lineRule="auto"/>
      </w:pPr>
      <w:r>
        <w:separator/>
      </w:r>
    </w:p>
  </w:endnote>
  <w:endnote w:type="continuationSeparator" w:id="0">
    <w:p w14:paraId="6E957B26" w14:textId="77777777" w:rsidR="00CB319F" w:rsidRDefault="00CB319F"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40B70" w14:textId="77777777" w:rsidR="007B3D2F" w:rsidRDefault="007B3D2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22E7F" w14:textId="77777777" w:rsidR="007B3D2F" w:rsidRDefault="007B3D2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8D751" w14:textId="77777777" w:rsidR="007B3D2F" w:rsidRDefault="007B3D2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DADB6" w14:textId="77777777" w:rsidR="00CB319F" w:rsidRDefault="00CB319F" w:rsidP="006975C6">
      <w:pPr>
        <w:spacing w:after="0" w:line="240" w:lineRule="auto"/>
      </w:pPr>
      <w:r>
        <w:separator/>
      </w:r>
    </w:p>
  </w:footnote>
  <w:footnote w:type="continuationSeparator" w:id="0">
    <w:p w14:paraId="08CBDFF6" w14:textId="77777777" w:rsidR="00CB319F" w:rsidRDefault="00CB319F"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EE4B1" w14:textId="77777777" w:rsidR="007B3D2F" w:rsidRDefault="007B3D2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331" w:type="dxa"/>
      <w:tblLook w:val="04A0" w:firstRow="1" w:lastRow="0" w:firstColumn="1" w:lastColumn="0" w:noHBand="0" w:noVBand="1"/>
    </w:tblPr>
    <w:tblGrid>
      <w:gridCol w:w="851"/>
      <w:gridCol w:w="3271"/>
      <w:gridCol w:w="4209"/>
    </w:tblGrid>
    <w:tr w:rsidR="00D530AB" w:rsidRPr="006C7DC7" w14:paraId="36874DD2" w14:textId="77777777" w:rsidTr="00B92F7B">
      <w:trPr>
        <w:trHeight w:val="1268"/>
      </w:trPr>
      <w:tc>
        <w:tcPr>
          <w:tcW w:w="851" w:type="dxa"/>
        </w:tcPr>
        <w:p w14:paraId="44D8105F" w14:textId="77777777" w:rsidR="00D530AB" w:rsidRPr="006C7DC7" w:rsidRDefault="00D530AB" w:rsidP="00B92F7B">
          <w:pPr>
            <w:pStyle w:val="Glava"/>
            <w:ind w:right="597"/>
            <w:rPr>
              <w:rFonts w:ascii="Arial" w:hAnsi="Arial" w:cs="Arial"/>
              <w:b/>
              <w:color w:val="000000"/>
            </w:rPr>
          </w:pPr>
          <w:r>
            <w:rPr>
              <w:noProof/>
              <w:lang w:eastAsia="sl-SI"/>
            </w:rPr>
            <w:drawing>
              <wp:anchor distT="0" distB="0" distL="114300" distR="114300" simplePos="0" relativeHeight="251657216" behindDoc="0" locked="0" layoutInCell="1" allowOverlap="1" wp14:anchorId="4196A70A" wp14:editId="4B93000D">
                <wp:simplePos x="0" y="0"/>
                <wp:positionH relativeFrom="page">
                  <wp:posOffset>-518160</wp:posOffset>
                </wp:positionH>
                <wp:positionV relativeFrom="paragraph">
                  <wp:posOffset>-3810</wp:posOffset>
                </wp:positionV>
                <wp:extent cx="989965" cy="720090"/>
                <wp:effectExtent l="0" t="0" r="635" b="3810"/>
                <wp:wrapNone/>
                <wp:docPr id="16"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ent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9965" cy="720090"/>
                        </a:xfrm>
                        <a:prstGeom prst="rect">
                          <a:avLst/>
                        </a:prstGeom>
                        <a:noFill/>
                      </pic:spPr>
                    </pic:pic>
                  </a:graphicData>
                </a:graphic>
                <wp14:sizeRelH relativeFrom="page">
                  <wp14:pctWidth>0</wp14:pctWidth>
                </wp14:sizeRelH>
                <wp14:sizeRelV relativeFrom="page">
                  <wp14:pctHeight>0</wp14:pctHeight>
                </wp14:sizeRelV>
              </wp:anchor>
            </w:drawing>
          </w:r>
        </w:p>
      </w:tc>
      <w:tc>
        <w:tcPr>
          <w:tcW w:w="3271" w:type="dxa"/>
        </w:tcPr>
        <w:p w14:paraId="2FF8DEA2" w14:textId="77777777" w:rsidR="00D530AB" w:rsidRPr="006C7DC7" w:rsidRDefault="00D530AB" w:rsidP="00B92F7B">
          <w:pPr>
            <w:pStyle w:val="Glava"/>
            <w:rPr>
              <w:rFonts w:ascii="Arial" w:hAnsi="Arial" w:cs="Arial"/>
              <w:b/>
              <w:color w:val="000000"/>
              <w:sz w:val="18"/>
              <w:szCs w:val="18"/>
            </w:rPr>
          </w:pPr>
          <w:r w:rsidRPr="006C7DC7">
            <w:rPr>
              <w:rFonts w:ascii="Arial" w:hAnsi="Arial" w:cs="Arial"/>
              <w:b/>
              <w:color w:val="000000"/>
              <w:sz w:val="18"/>
              <w:szCs w:val="18"/>
            </w:rPr>
            <w:t>Mestna občina Velenje</w:t>
          </w:r>
        </w:p>
        <w:p w14:paraId="7981C9AF" w14:textId="77777777" w:rsidR="00D530AB" w:rsidRPr="006C7DC7" w:rsidRDefault="00D530AB" w:rsidP="00B92F7B">
          <w:pPr>
            <w:pStyle w:val="Glava"/>
            <w:rPr>
              <w:rFonts w:ascii="Arial" w:hAnsi="Arial" w:cs="Arial"/>
              <w:color w:val="000000"/>
              <w:sz w:val="16"/>
              <w:szCs w:val="16"/>
            </w:rPr>
          </w:pPr>
          <w:r w:rsidRPr="006C7DC7">
            <w:rPr>
              <w:rFonts w:ascii="Arial" w:hAnsi="Arial" w:cs="Arial"/>
              <w:color w:val="000000"/>
              <w:sz w:val="16"/>
              <w:szCs w:val="16"/>
            </w:rPr>
            <w:t>Titov trg 1</w:t>
          </w:r>
        </w:p>
        <w:p w14:paraId="032340CE" w14:textId="77777777" w:rsidR="00D530AB" w:rsidRPr="006C7DC7" w:rsidRDefault="00D530AB" w:rsidP="00B92F7B">
          <w:pPr>
            <w:pStyle w:val="Glava"/>
            <w:rPr>
              <w:rFonts w:ascii="Arial" w:hAnsi="Arial" w:cs="Arial"/>
              <w:color w:val="000000"/>
              <w:sz w:val="16"/>
              <w:szCs w:val="16"/>
            </w:rPr>
          </w:pPr>
          <w:r w:rsidRPr="006C7DC7">
            <w:rPr>
              <w:rFonts w:ascii="Arial" w:hAnsi="Arial" w:cs="Arial"/>
              <w:color w:val="000000"/>
              <w:sz w:val="16"/>
              <w:szCs w:val="16"/>
            </w:rPr>
            <w:t>3320 Velenje</w:t>
          </w:r>
        </w:p>
        <w:p w14:paraId="7A79C69F" w14:textId="77777777" w:rsidR="00D530AB" w:rsidRPr="006C7DC7" w:rsidRDefault="00D530AB" w:rsidP="00B92F7B">
          <w:pPr>
            <w:pStyle w:val="Glava"/>
            <w:rPr>
              <w:rFonts w:ascii="Arial" w:hAnsi="Arial" w:cs="Arial"/>
              <w:color w:val="000000"/>
              <w:sz w:val="16"/>
              <w:szCs w:val="16"/>
            </w:rPr>
          </w:pPr>
          <w:r w:rsidRPr="006C7DC7">
            <w:rPr>
              <w:rFonts w:ascii="Arial" w:hAnsi="Arial" w:cs="Arial"/>
              <w:color w:val="000000"/>
              <w:sz w:val="16"/>
              <w:szCs w:val="16"/>
            </w:rPr>
            <w:t>www.velenje.si</w:t>
          </w:r>
        </w:p>
      </w:tc>
      <w:tc>
        <w:tcPr>
          <w:tcW w:w="4209" w:type="dxa"/>
        </w:tcPr>
        <w:p w14:paraId="2CC5ACEA" w14:textId="77777777" w:rsidR="00D530AB" w:rsidRPr="006C7DC7" w:rsidRDefault="00D530AB" w:rsidP="00B92F7B">
          <w:pPr>
            <w:pStyle w:val="Glava"/>
            <w:rPr>
              <w:rFonts w:ascii="Arial" w:hAnsi="Arial" w:cs="Arial"/>
              <w:b/>
              <w:color w:val="000000"/>
            </w:rPr>
          </w:pPr>
          <w:r>
            <w:rPr>
              <w:rFonts w:ascii="Arial" w:hAnsi="Arial" w:cs="Arial"/>
              <w:b/>
              <w:noProof/>
              <w:color w:val="000000"/>
              <w:lang w:eastAsia="sl-SI"/>
            </w:rPr>
            <w:drawing>
              <wp:inline distT="0" distB="0" distL="0" distR="0" wp14:anchorId="6175CF42" wp14:editId="7F9CFD53">
                <wp:extent cx="2532380" cy="765810"/>
                <wp:effectExtent l="0" t="0" r="0" b="0"/>
                <wp:docPr id="17" name="Picture 3"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ofinanciranje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32380" cy="765810"/>
                        </a:xfrm>
                        <a:prstGeom prst="rect">
                          <a:avLst/>
                        </a:prstGeom>
                        <a:noFill/>
                        <a:ln>
                          <a:noFill/>
                        </a:ln>
                      </pic:spPr>
                    </pic:pic>
                  </a:graphicData>
                </a:graphic>
              </wp:inline>
            </w:drawing>
          </w:r>
        </w:p>
      </w:tc>
    </w:tr>
  </w:tbl>
  <w:p w14:paraId="7FC14FB2" w14:textId="59FF10E9" w:rsidR="009B1625" w:rsidRDefault="00000000" w:rsidP="00E75C92">
    <w:pPr>
      <w:pStyle w:val="Glava"/>
    </w:pPr>
    <w:sdt>
      <w:sdtPr>
        <w:id w:val="1443416986"/>
        <w:docPartObj>
          <w:docPartGallery w:val="Watermarks"/>
          <w:docPartUnique/>
        </w:docPartObj>
      </w:sdtPr>
      <w:sdtContent>
        <w:r>
          <w:pict w14:anchorId="638922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025" type="#_x0000_t136" style="position:absolute;margin-left:0;margin-top:0;width:461.85pt;height:197.95pt;rotation:315;z-index:-251658240;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sdtContent>
    </w:sdt>
    <w:r w:rsidR="009B1625">
      <w:t xml:space="preserve">    </w:t>
    </w:r>
  </w:p>
  <w:p w14:paraId="361B5AC6" w14:textId="77777777" w:rsidR="009B1625" w:rsidRPr="00072186" w:rsidRDefault="009B1625" w:rsidP="00351FB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243BC" w14:textId="77777777" w:rsidR="007B3D2F" w:rsidRDefault="007B3D2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2EB310D"/>
    <w:multiLevelType w:val="hybridMultilevel"/>
    <w:tmpl w:val="F93AC07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437942"/>
    <w:multiLevelType w:val="hybridMultilevel"/>
    <w:tmpl w:val="43403BD0"/>
    <w:lvl w:ilvl="0" w:tplc="9C2E1B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E53E51"/>
    <w:multiLevelType w:val="hybridMultilevel"/>
    <w:tmpl w:val="EA241B64"/>
    <w:lvl w:ilvl="0" w:tplc="9C2E1BB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8"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1"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5"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6" w15:restartNumberingAfterBreak="0">
    <w:nsid w:val="37F7380B"/>
    <w:multiLevelType w:val="hybridMultilevel"/>
    <w:tmpl w:val="4AE00A84"/>
    <w:lvl w:ilvl="0" w:tplc="511C377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8"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15:restartNumberingAfterBreak="0">
    <w:nsid w:val="40385ED8"/>
    <w:multiLevelType w:val="hybridMultilevel"/>
    <w:tmpl w:val="D1FEAC8A"/>
    <w:lvl w:ilvl="0" w:tplc="15CCA1C0">
      <w:start w:val="26"/>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1"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2"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3"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4"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25"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26"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7"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8"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9" w15:restartNumberingAfterBreak="0">
    <w:nsid w:val="67241621"/>
    <w:multiLevelType w:val="hybridMultilevel"/>
    <w:tmpl w:val="75E2C4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1"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3" w15:restartNumberingAfterBreak="0">
    <w:nsid w:val="75BC0167"/>
    <w:multiLevelType w:val="hybridMultilevel"/>
    <w:tmpl w:val="B78275F6"/>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5"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36" w15:restartNumberingAfterBreak="0">
    <w:nsid w:val="7B5E24A0"/>
    <w:multiLevelType w:val="hybridMultilevel"/>
    <w:tmpl w:val="E1B6908C"/>
    <w:lvl w:ilvl="0" w:tplc="0424000F">
      <w:start w:val="1"/>
      <w:numFmt w:val="decimal"/>
      <w:lvlText w:val="%1."/>
      <w:lvlJc w:val="left"/>
      <w:pPr>
        <w:ind w:left="4897"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46111225">
    <w:abstractNumId w:val="20"/>
  </w:num>
  <w:num w:numId="2" w16cid:durableId="801191195">
    <w:abstractNumId w:val="15"/>
  </w:num>
  <w:num w:numId="3" w16cid:durableId="78867057">
    <w:abstractNumId w:val="35"/>
  </w:num>
  <w:num w:numId="4" w16cid:durableId="1369642723">
    <w:abstractNumId w:val="11"/>
  </w:num>
  <w:num w:numId="5" w16cid:durableId="958340187">
    <w:abstractNumId w:val="22"/>
  </w:num>
  <w:num w:numId="6" w16cid:durableId="1527908930">
    <w:abstractNumId w:val="9"/>
  </w:num>
  <w:num w:numId="7" w16cid:durableId="933322674">
    <w:abstractNumId w:val="14"/>
  </w:num>
  <w:num w:numId="8" w16cid:durableId="1285845550">
    <w:abstractNumId w:val="26"/>
  </w:num>
  <w:num w:numId="9" w16cid:durableId="2036887187">
    <w:abstractNumId w:val="23"/>
  </w:num>
  <w:num w:numId="10" w16cid:durableId="2099397841">
    <w:abstractNumId w:val="21"/>
  </w:num>
  <w:num w:numId="11" w16cid:durableId="944966644">
    <w:abstractNumId w:val="18"/>
  </w:num>
  <w:num w:numId="12" w16cid:durableId="1742096124">
    <w:abstractNumId w:val="32"/>
  </w:num>
  <w:num w:numId="13" w16cid:durableId="1225096168">
    <w:abstractNumId w:val="34"/>
  </w:num>
  <w:num w:numId="14" w16cid:durableId="310670244">
    <w:abstractNumId w:val="12"/>
  </w:num>
  <w:num w:numId="15" w16cid:durableId="1221987049">
    <w:abstractNumId w:val="30"/>
  </w:num>
  <w:num w:numId="16" w16cid:durableId="1955598303">
    <w:abstractNumId w:val="7"/>
  </w:num>
  <w:num w:numId="17" w16cid:durableId="1333072363">
    <w:abstractNumId w:val="10"/>
  </w:num>
  <w:num w:numId="18" w16cid:durableId="1980916037">
    <w:abstractNumId w:val="27"/>
  </w:num>
  <w:num w:numId="19" w16cid:durableId="237402254">
    <w:abstractNumId w:val="8"/>
  </w:num>
  <w:num w:numId="20" w16cid:durableId="286620012">
    <w:abstractNumId w:val="17"/>
  </w:num>
  <w:num w:numId="21" w16cid:durableId="1461728798">
    <w:abstractNumId w:val="28"/>
  </w:num>
  <w:num w:numId="22" w16cid:durableId="17439727">
    <w:abstractNumId w:val="24"/>
  </w:num>
  <w:num w:numId="23" w16cid:durableId="1482700444">
    <w:abstractNumId w:val="3"/>
  </w:num>
  <w:num w:numId="24" w16cid:durableId="1006597251">
    <w:abstractNumId w:val="25"/>
  </w:num>
  <w:num w:numId="25" w16cid:durableId="775253987">
    <w:abstractNumId w:val="31"/>
  </w:num>
  <w:num w:numId="26" w16cid:durableId="1425958370">
    <w:abstractNumId w:val="16"/>
  </w:num>
  <w:num w:numId="27" w16cid:durableId="1000086976">
    <w:abstractNumId w:val="5"/>
  </w:num>
  <w:num w:numId="28" w16cid:durableId="1730885742">
    <w:abstractNumId w:val="36"/>
  </w:num>
  <w:num w:numId="29" w16cid:durableId="1944995020">
    <w:abstractNumId w:val="4"/>
  </w:num>
  <w:num w:numId="30" w16cid:durableId="2105833615">
    <w:abstractNumId w:val="13"/>
  </w:num>
  <w:num w:numId="31" w16cid:durableId="1849829196">
    <w:abstractNumId w:val="6"/>
  </w:num>
  <w:num w:numId="32" w16cid:durableId="1608271873">
    <w:abstractNumId w:val="29"/>
  </w:num>
  <w:num w:numId="33" w16cid:durableId="1203444001">
    <w:abstractNumId w:val="19"/>
  </w:num>
  <w:num w:numId="34" w16cid:durableId="888885814">
    <w:abstractNumId w:val="3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GrammaticalErrors/>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4BC"/>
    <w:rsid w:val="00006BBF"/>
    <w:rsid w:val="0000723E"/>
    <w:rsid w:val="00010464"/>
    <w:rsid w:val="00010FEE"/>
    <w:rsid w:val="000126FF"/>
    <w:rsid w:val="00013C32"/>
    <w:rsid w:val="00014047"/>
    <w:rsid w:val="00021212"/>
    <w:rsid w:val="000270DD"/>
    <w:rsid w:val="0002757C"/>
    <w:rsid w:val="00027F41"/>
    <w:rsid w:val="0003055E"/>
    <w:rsid w:val="00032667"/>
    <w:rsid w:val="00032D09"/>
    <w:rsid w:val="000335DD"/>
    <w:rsid w:val="00037A49"/>
    <w:rsid w:val="00037D8A"/>
    <w:rsid w:val="000419F8"/>
    <w:rsid w:val="0004363E"/>
    <w:rsid w:val="00043DDE"/>
    <w:rsid w:val="000441EB"/>
    <w:rsid w:val="00045BA4"/>
    <w:rsid w:val="0004773B"/>
    <w:rsid w:val="00054EC6"/>
    <w:rsid w:val="000559BA"/>
    <w:rsid w:val="00056224"/>
    <w:rsid w:val="00057D1F"/>
    <w:rsid w:val="00063850"/>
    <w:rsid w:val="000652DA"/>
    <w:rsid w:val="00066C9B"/>
    <w:rsid w:val="00066DD5"/>
    <w:rsid w:val="00070248"/>
    <w:rsid w:val="00070350"/>
    <w:rsid w:val="000710A9"/>
    <w:rsid w:val="00072372"/>
    <w:rsid w:val="00072C41"/>
    <w:rsid w:val="00073542"/>
    <w:rsid w:val="00073C73"/>
    <w:rsid w:val="00073D19"/>
    <w:rsid w:val="000750CA"/>
    <w:rsid w:val="0008024F"/>
    <w:rsid w:val="00081D73"/>
    <w:rsid w:val="00084904"/>
    <w:rsid w:val="00085D90"/>
    <w:rsid w:val="000902D9"/>
    <w:rsid w:val="0009274F"/>
    <w:rsid w:val="000927E6"/>
    <w:rsid w:val="0009498C"/>
    <w:rsid w:val="000953EC"/>
    <w:rsid w:val="00096E21"/>
    <w:rsid w:val="00097F4A"/>
    <w:rsid w:val="000A08FE"/>
    <w:rsid w:val="000A1FDD"/>
    <w:rsid w:val="000A2D8C"/>
    <w:rsid w:val="000A53A1"/>
    <w:rsid w:val="000B08B7"/>
    <w:rsid w:val="000B100F"/>
    <w:rsid w:val="000B147B"/>
    <w:rsid w:val="000B2F5E"/>
    <w:rsid w:val="000B32B7"/>
    <w:rsid w:val="000B4422"/>
    <w:rsid w:val="000B5E92"/>
    <w:rsid w:val="000B6363"/>
    <w:rsid w:val="000B67CB"/>
    <w:rsid w:val="000B7A2A"/>
    <w:rsid w:val="000C1263"/>
    <w:rsid w:val="000C18BB"/>
    <w:rsid w:val="000C2774"/>
    <w:rsid w:val="000C5527"/>
    <w:rsid w:val="000C5946"/>
    <w:rsid w:val="000C733A"/>
    <w:rsid w:val="000D18A2"/>
    <w:rsid w:val="000D28AD"/>
    <w:rsid w:val="000D294F"/>
    <w:rsid w:val="000D2CA6"/>
    <w:rsid w:val="000D4CF1"/>
    <w:rsid w:val="000E054C"/>
    <w:rsid w:val="000E386A"/>
    <w:rsid w:val="000E403F"/>
    <w:rsid w:val="000E74ED"/>
    <w:rsid w:val="000E76C6"/>
    <w:rsid w:val="000F19A2"/>
    <w:rsid w:val="000F34AE"/>
    <w:rsid w:val="000F588F"/>
    <w:rsid w:val="000F6705"/>
    <w:rsid w:val="000F7BE4"/>
    <w:rsid w:val="001008C4"/>
    <w:rsid w:val="0010266D"/>
    <w:rsid w:val="0010295B"/>
    <w:rsid w:val="00106967"/>
    <w:rsid w:val="00107AF7"/>
    <w:rsid w:val="00110D01"/>
    <w:rsid w:val="001112D6"/>
    <w:rsid w:val="00112C72"/>
    <w:rsid w:val="00112CBF"/>
    <w:rsid w:val="001140FE"/>
    <w:rsid w:val="00115618"/>
    <w:rsid w:val="00116E9C"/>
    <w:rsid w:val="001175A4"/>
    <w:rsid w:val="00117C5C"/>
    <w:rsid w:val="00120144"/>
    <w:rsid w:val="00121D1B"/>
    <w:rsid w:val="00124872"/>
    <w:rsid w:val="00126FF5"/>
    <w:rsid w:val="00127127"/>
    <w:rsid w:val="001279AF"/>
    <w:rsid w:val="0013165F"/>
    <w:rsid w:val="00133AAB"/>
    <w:rsid w:val="00134892"/>
    <w:rsid w:val="00134F95"/>
    <w:rsid w:val="001370AA"/>
    <w:rsid w:val="00137B4E"/>
    <w:rsid w:val="00140133"/>
    <w:rsid w:val="00140EA3"/>
    <w:rsid w:val="0014177D"/>
    <w:rsid w:val="00143B37"/>
    <w:rsid w:val="00144482"/>
    <w:rsid w:val="0014647F"/>
    <w:rsid w:val="00146F61"/>
    <w:rsid w:val="0015233E"/>
    <w:rsid w:val="00161B0E"/>
    <w:rsid w:val="00162128"/>
    <w:rsid w:val="00162923"/>
    <w:rsid w:val="0016403C"/>
    <w:rsid w:val="00164227"/>
    <w:rsid w:val="001650B0"/>
    <w:rsid w:val="0017092C"/>
    <w:rsid w:val="00174A57"/>
    <w:rsid w:val="0017588E"/>
    <w:rsid w:val="00175DE9"/>
    <w:rsid w:val="001773BE"/>
    <w:rsid w:val="0018107E"/>
    <w:rsid w:val="00181E18"/>
    <w:rsid w:val="00184A80"/>
    <w:rsid w:val="001851DB"/>
    <w:rsid w:val="00185C34"/>
    <w:rsid w:val="001864B8"/>
    <w:rsid w:val="00186BB9"/>
    <w:rsid w:val="00186C3E"/>
    <w:rsid w:val="001914B1"/>
    <w:rsid w:val="00191F12"/>
    <w:rsid w:val="0019232C"/>
    <w:rsid w:val="00192799"/>
    <w:rsid w:val="00192D5A"/>
    <w:rsid w:val="00194B64"/>
    <w:rsid w:val="00194E13"/>
    <w:rsid w:val="00194E4C"/>
    <w:rsid w:val="00197CE5"/>
    <w:rsid w:val="00197D18"/>
    <w:rsid w:val="001A396B"/>
    <w:rsid w:val="001A5FE0"/>
    <w:rsid w:val="001A6B51"/>
    <w:rsid w:val="001A6FC9"/>
    <w:rsid w:val="001A7439"/>
    <w:rsid w:val="001A7AB1"/>
    <w:rsid w:val="001B15F8"/>
    <w:rsid w:val="001B2E4D"/>
    <w:rsid w:val="001B4C67"/>
    <w:rsid w:val="001B730A"/>
    <w:rsid w:val="001C1015"/>
    <w:rsid w:val="001C28F2"/>
    <w:rsid w:val="001C3297"/>
    <w:rsid w:val="001C626E"/>
    <w:rsid w:val="001C62A5"/>
    <w:rsid w:val="001C69AC"/>
    <w:rsid w:val="001C7A76"/>
    <w:rsid w:val="001D0660"/>
    <w:rsid w:val="001D0E9A"/>
    <w:rsid w:val="001D0F0A"/>
    <w:rsid w:val="001D24BE"/>
    <w:rsid w:val="001D30BF"/>
    <w:rsid w:val="001D4DC6"/>
    <w:rsid w:val="001D67E4"/>
    <w:rsid w:val="001D6B43"/>
    <w:rsid w:val="001D7560"/>
    <w:rsid w:val="001E4A24"/>
    <w:rsid w:val="001E4BB5"/>
    <w:rsid w:val="001E536B"/>
    <w:rsid w:val="001E53AE"/>
    <w:rsid w:val="001E5D1F"/>
    <w:rsid w:val="001E61C9"/>
    <w:rsid w:val="001E640C"/>
    <w:rsid w:val="001E6499"/>
    <w:rsid w:val="001F0995"/>
    <w:rsid w:val="001F0AC3"/>
    <w:rsid w:val="001F191A"/>
    <w:rsid w:val="00201577"/>
    <w:rsid w:val="00201F02"/>
    <w:rsid w:val="00202C1E"/>
    <w:rsid w:val="00204EDB"/>
    <w:rsid w:val="002066F7"/>
    <w:rsid w:val="00207AB1"/>
    <w:rsid w:val="002105B5"/>
    <w:rsid w:val="0021330D"/>
    <w:rsid w:val="002144B2"/>
    <w:rsid w:val="00216264"/>
    <w:rsid w:val="00217F7F"/>
    <w:rsid w:val="0022465C"/>
    <w:rsid w:val="00224E23"/>
    <w:rsid w:val="002251D3"/>
    <w:rsid w:val="00227451"/>
    <w:rsid w:val="00227F0D"/>
    <w:rsid w:val="0023322A"/>
    <w:rsid w:val="00234B5D"/>
    <w:rsid w:val="0023621A"/>
    <w:rsid w:val="00236527"/>
    <w:rsid w:val="0023758A"/>
    <w:rsid w:val="002402DB"/>
    <w:rsid w:val="00240415"/>
    <w:rsid w:val="002470CD"/>
    <w:rsid w:val="002508EE"/>
    <w:rsid w:val="0025231B"/>
    <w:rsid w:val="002523F4"/>
    <w:rsid w:val="00252575"/>
    <w:rsid w:val="002539F0"/>
    <w:rsid w:val="00254E49"/>
    <w:rsid w:val="00255CF4"/>
    <w:rsid w:val="00256756"/>
    <w:rsid w:val="002602B2"/>
    <w:rsid w:val="00261FB2"/>
    <w:rsid w:val="002634AA"/>
    <w:rsid w:val="00267814"/>
    <w:rsid w:val="002704BB"/>
    <w:rsid w:val="00270517"/>
    <w:rsid w:val="00272548"/>
    <w:rsid w:val="00276C64"/>
    <w:rsid w:val="002803A7"/>
    <w:rsid w:val="00282402"/>
    <w:rsid w:val="002845B2"/>
    <w:rsid w:val="00285DD7"/>
    <w:rsid w:val="0028629E"/>
    <w:rsid w:val="00286D2E"/>
    <w:rsid w:val="002877F7"/>
    <w:rsid w:val="002918FA"/>
    <w:rsid w:val="00291C56"/>
    <w:rsid w:val="00296178"/>
    <w:rsid w:val="002965F6"/>
    <w:rsid w:val="00296D0E"/>
    <w:rsid w:val="002A17D9"/>
    <w:rsid w:val="002A2061"/>
    <w:rsid w:val="002A2AD0"/>
    <w:rsid w:val="002A5A50"/>
    <w:rsid w:val="002B2BFC"/>
    <w:rsid w:val="002B395C"/>
    <w:rsid w:val="002C117F"/>
    <w:rsid w:val="002C1570"/>
    <w:rsid w:val="002C1F53"/>
    <w:rsid w:val="002C362B"/>
    <w:rsid w:val="002D1D65"/>
    <w:rsid w:val="002D52B1"/>
    <w:rsid w:val="002D58B5"/>
    <w:rsid w:val="002D63EC"/>
    <w:rsid w:val="002D6E00"/>
    <w:rsid w:val="002D6E4E"/>
    <w:rsid w:val="002D7771"/>
    <w:rsid w:val="002E0841"/>
    <w:rsid w:val="002E0AA6"/>
    <w:rsid w:val="002E139E"/>
    <w:rsid w:val="002E3708"/>
    <w:rsid w:val="002E49CB"/>
    <w:rsid w:val="002E4DDE"/>
    <w:rsid w:val="002E754B"/>
    <w:rsid w:val="002E7C40"/>
    <w:rsid w:val="002F1E0E"/>
    <w:rsid w:val="002F2F30"/>
    <w:rsid w:val="002F2F54"/>
    <w:rsid w:val="002F406A"/>
    <w:rsid w:val="002F4DFD"/>
    <w:rsid w:val="002F5458"/>
    <w:rsid w:val="002F5A7C"/>
    <w:rsid w:val="002F6FF9"/>
    <w:rsid w:val="0030340D"/>
    <w:rsid w:val="00303AED"/>
    <w:rsid w:val="00305048"/>
    <w:rsid w:val="0030642A"/>
    <w:rsid w:val="00310156"/>
    <w:rsid w:val="00310C8B"/>
    <w:rsid w:val="003142A6"/>
    <w:rsid w:val="003158AF"/>
    <w:rsid w:val="00315A73"/>
    <w:rsid w:val="00316712"/>
    <w:rsid w:val="00316996"/>
    <w:rsid w:val="0031778A"/>
    <w:rsid w:val="00320357"/>
    <w:rsid w:val="003214BF"/>
    <w:rsid w:val="0032296D"/>
    <w:rsid w:val="00324182"/>
    <w:rsid w:val="00325B1A"/>
    <w:rsid w:val="00325ECD"/>
    <w:rsid w:val="00325ED0"/>
    <w:rsid w:val="00326587"/>
    <w:rsid w:val="0033249E"/>
    <w:rsid w:val="00333199"/>
    <w:rsid w:val="00335926"/>
    <w:rsid w:val="00337E4D"/>
    <w:rsid w:val="00343395"/>
    <w:rsid w:val="00343DD9"/>
    <w:rsid w:val="00345F6E"/>
    <w:rsid w:val="0034685B"/>
    <w:rsid w:val="00350535"/>
    <w:rsid w:val="00350D81"/>
    <w:rsid w:val="00351FBF"/>
    <w:rsid w:val="003521F9"/>
    <w:rsid w:val="00353690"/>
    <w:rsid w:val="003549EE"/>
    <w:rsid w:val="00356654"/>
    <w:rsid w:val="003571D2"/>
    <w:rsid w:val="00360624"/>
    <w:rsid w:val="00360947"/>
    <w:rsid w:val="00361BF8"/>
    <w:rsid w:val="0036385E"/>
    <w:rsid w:val="00367E33"/>
    <w:rsid w:val="003703C2"/>
    <w:rsid w:val="003707E9"/>
    <w:rsid w:val="00371119"/>
    <w:rsid w:val="0037243E"/>
    <w:rsid w:val="0037360B"/>
    <w:rsid w:val="00377368"/>
    <w:rsid w:val="00377A5E"/>
    <w:rsid w:val="003828BF"/>
    <w:rsid w:val="00383DD3"/>
    <w:rsid w:val="0038576D"/>
    <w:rsid w:val="00385BF7"/>
    <w:rsid w:val="00385DDE"/>
    <w:rsid w:val="00391208"/>
    <w:rsid w:val="003934F5"/>
    <w:rsid w:val="003952FE"/>
    <w:rsid w:val="00395CE6"/>
    <w:rsid w:val="00395DDA"/>
    <w:rsid w:val="003973DC"/>
    <w:rsid w:val="003A0E05"/>
    <w:rsid w:val="003A13C7"/>
    <w:rsid w:val="003A1AA2"/>
    <w:rsid w:val="003A38E9"/>
    <w:rsid w:val="003A4373"/>
    <w:rsid w:val="003A775A"/>
    <w:rsid w:val="003B2CEB"/>
    <w:rsid w:val="003B37B7"/>
    <w:rsid w:val="003B3FBB"/>
    <w:rsid w:val="003B6806"/>
    <w:rsid w:val="003C0A25"/>
    <w:rsid w:val="003C0DBC"/>
    <w:rsid w:val="003C1D06"/>
    <w:rsid w:val="003C256D"/>
    <w:rsid w:val="003C4347"/>
    <w:rsid w:val="003C4837"/>
    <w:rsid w:val="003C495E"/>
    <w:rsid w:val="003C4C2F"/>
    <w:rsid w:val="003D0E30"/>
    <w:rsid w:val="003D0EF0"/>
    <w:rsid w:val="003D2950"/>
    <w:rsid w:val="003D319E"/>
    <w:rsid w:val="003D4554"/>
    <w:rsid w:val="003D5C02"/>
    <w:rsid w:val="003D7E54"/>
    <w:rsid w:val="003E099C"/>
    <w:rsid w:val="003E1D49"/>
    <w:rsid w:val="003E280B"/>
    <w:rsid w:val="003E5B91"/>
    <w:rsid w:val="003F1C8D"/>
    <w:rsid w:val="003F33D2"/>
    <w:rsid w:val="003F41CE"/>
    <w:rsid w:val="003F5AC9"/>
    <w:rsid w:val="0040301F"/>
    <w:rsid w:val="004034F6"/>
    <w:rsid w:val="004044F7"/>
    <w:rsid w:val="00404BBA"/>
    <w:rsid w:val="00405861"/>
    <w:rsid w:val="00410633"/>
    <w:rsid w:val="004131F7"/>
    <w:rsid w:val="00413341"/>
    <w:rsid w:val="0041372F"/>
    <w:rsid w:val="004145AA"/>
    <w:rsid w:val="004148CF"/>
    <w:rsid w:val="00420125"/>
    <w:rsid w:val="004251E5"/>
    <w:rsid w:val="00425928"/>
    <w:rsid w:val="00427480"/>
    <w:rsid w:val="00427CBC"/>
    <w:rsid w:val="00433067"/>
    <w:rsid w:val="00433E9C"/>
    <w:rsid w:val="00434571"/>
    <w:rsid w:val="004347CB"/>
    <w:rsid w:val="00435435"/>
    <w:rsid w:val="00435648"/>
    <w:rsid w:val="004366C2"/>
    <w:rsid w:val="004371CF"/>
    <w:rsid w:val="00440BB8"/>
    <w:rsid w:val="00440E0A"/>
    <w:rsid w:val="004419F7"/>
    <w:rsid w:val="0044381B"/>
    <w:rsid w:val="00446757"/>
    <w:rsid w:val="0044686F"/>
    <w:rsid w:val="00450AD6"/>
    <w:rsid w:val="00453ADC"/>
    <w:rsid w:val="00462861"/>
    <w:rsid w:val="00467580"/>
    <w:rsid w:val="004702FB"/>
    <w:rsid w:val="00470E47"/>
    <w:rsid w:val="00471503"/>
    <w:rsid w:val="00472A48"/>
    <w:rsid w:val="00473525"/>
    <w:rsid w:val="00483879"/>
    <w:rsid w:val="00484066"/>
    <w:rsid w:val="004941CF"/>
    <w:rsid w:val="00494636"/>
    <w:rsid w:val="0049479E"/>
    <w:rsid w:val="004947E8"/>
    <w:rsid w:val="004948A4"/>
    <w:rsid w:val="0049624F"/>
    <w:rsid w:val="004972CD"/>
    <w:rsid w:val="004A09B3"/>
    <w:rsid w:val="004A3A9C"/>
    <w:rsid w:val="004A4982"/>
    <w:rsid w:val="004A53F4"/>
    <w:rsid w:val="004A5765"/>
    <w:rsid w:val="004A77CC"/>
    <w:rsid w:val="004B0F40"/>
    <w:rsid w:val="004B21EE"/>
    <w:rsid w:val="004B26DD"/>
    <w:rsid w:val="004B2CAE"/>
    <w:rsid w:val="004B3AFB"/>
    <w:rsid w:val="004B3ED8"/>
    <w:rsid w:val="004B472B"/>
    <w:rsid w:val="004B56C5"/>
    <w:rsid w:val="004B7F5C"/>
    <w:rsid w:val="004C3458"/>
    <w:rsid w:val="004C4204"/>
    <w:rsid w:val="004C637C"/>
    <w:rsid w:val="004C655E"/>
    <w:rsid w:val="004C6B88"/>
    <w:rsid w:val="004D0466"/>
    <w:rsid w:val="004D2F9F"/>
    <w:rsid w:val="004D3704"/>
    <w:rsid w:val="004D45C1"/>
    <w:rsid w:val="004D5554"/>
    <w:rsid w:val="004D579F"/>
    <w:rsid w:val="004D5BA1"/>
    <w:rsid w:val="004D6B45"/>
    <w:rsid w:val="004E1484"/>
    <w:rsid w:val="004E222E"/>
    <w:rsid w:val="004E22F9"/>
    <w:rsid w:val="004E59DC"/>
    <w:rsid w:val="004F02BD"/>
    <w:rsid w:val="004F2927"/>
    <w:rsid w:val="004F4045"/>
    <w:rsid w:val="004F5EDE"/>
    <w:rsid w:val="004F77C4"/>
    <w:rsid w:val="004F79D0"/>
    <w:rsid w:val="00500126"/>
    <w:rsid w:val="005012AD"/>
    <w:rsid w:val="00501FC8"/>
    <w:rsid w:val="00504CB7"/>
    <w:rsid w:val="00505F62"/>
    <w:rsid w:val="005131B3"/>
    <w:rsid w:val="0051451C"/>
    <w:rsid w:val="00517420"/>
    <w:rsid w:val="00520CDD"/>
    <w:rsid w:val="0052142A"/>
    <w:rsid w:val="00524F1D"/>
    <w:rsid w:val="0052500C"/>
    <w:rsid w:val="00526CCC"/>
    <w:rsid w:val="0053096C"/>
    <w:rsid w:val="005322D7"/>
    <w:rsid w:val="005324DD"/>
    <w:rsid w:val="00533D88"/>
    <w:rsid w:val="0053477D"/>
    <w:rsid w:val="0053510E"/>
    <w:rsid w:val="00535286"/>
    <w:rsid w:val="0053655A"/>
    <w:rsid w:val="005423BF"/>
    <w:rsid w:val="00542937"/>
    <w:rsid w:val="005429F9"/>
    <w:rsid w:val="00543C3C"/>
    <w:rsid w:val="00547004"/>
    <w:rsid w:val="00552DDA"/>
    <w:rsid w:val="00554719"/>
    <w:rsid w:val="005547CE"/>
    <w:rsid w:val="005557A8"/>
    <w:rsid w:val="00556F40"/>
    <w:rsid w:val="00560631"/>
    <w:rsid w:val="00560A26"/>
    <w:rsid w:val="00562EBC"/>
    <w:rsid w:val="00563976"/>
    <w:rsid w:val="00564690"/>
    <w:rsid w:val="00566418"/>
    <w:rsid w:val="00572C2C"/>
    <w:rsid w:val="00573DC4"/>
    <w:rsid w:val="00574275"/>
    <w:rsid w:val="00577730"/>
    <w:rsid w:val="005841AF"/>
    <w:rsid w:val="005845F4"/>
    <w:rsid w:val="0058474E"/>
    <w:rsid w:val="00584DF5"/>
    <w:rsid w:val="005878CC"/>
    <w:rsid w:val="00587BCA"/>
    <w:rsid w:val="005912CB"/>
    <w:rsid w:val="005927E7"/>
    <w:rsid w:val="005969B1"/>
    <w:rsid w:val="005A0DB6"/>
    <w:rsid w:val="005A51CE"/>
    <w:rsid w:val="005A6648"/>
    <w:rsid w:val="005A6F4D"/>
    <w:rsid w:val="005B00E2"/>
    <w:rsid w:val="005B1756"/>
    <w:rsid w:val="005B36C4"/>
    <w:rsid w:val="005B4061"/>
    <w:rsid w:val="005B4C34"/>
    <w:rsid w:val="005B5AF6"/>
    <w:rsid w:val="005B5CEE"/>
    <w:rsid w:val="005B6195"/>
    <w:rsid w:val="005B71FE"/>
    <w:rsid w:val="005B7AD5"/>
    <w:rsid w:val="005C1559"/>
    <w:rsid w:val="005C1ACF"/>
    <w:rsid w:val="005C22F5"/>
    <w:rsid w:val="005C2B6C"/>
    <w:rsid w:val="005C3BD9"/>
    <w:rsid w:val="005C4B3B"/>
    <w:rsid w:val="005D3196"/>
    <w:rsid w:val="005D4684"/>
    <w:rsid w:val="005D4A3D"/>
    <w:rsid w:val="005E0219"/>
    <w:rsid w:val="005E09BB"/>
    <w:rsid w:val="005E125F"/>
    <w:rsid w:val="005E215B"/>
    <w:rsid w:val="005E3357"/>
    <w:rsid w:val="005E4D47"/>
    <w:rsid w:val="005E556C"/>
    <w:rsid w:val="005E68F1"/>
    <w:rsid w:val="005E7047"/>
    <w:rsid w:val="005E7A5C"/>
    <w:rsid w:val="005F07F3"/>
    <w:rsid w:val="005F119E"/>
    <w:rsid w:val="005F1658"/>
    <w:rsid w:val="005F2173"/>
    <w:rsid w:val="005F2A82"/>
    <w:rsid w:val="005F6B65"/>
    <w:rsid w:val="005F74C3"/>
    <w:rsid w:val="006003D5"/>
    <w:rsid w:val="006005EE"/>
    <w:rsid w:val="00601ACD"/>
    <w:rsid w:val="00602597"/>
    <w:rsid w:val="0060531A"/>
    <w:rsid w:val="0060627F"/>
    <w:rsid w:val="006067BE"/>
    <w:rsid w:val="00607F47"/>
    <w:rsid w:val="00610BA4"/>
    <w:rsid w:val="00610E1F"/>
    <w:rsid w:val="006127D9"/>
    <w:rsid w:val="00612EA8"/>
    <w:rsid w:val="006135B6"/>
    <w:rsid w:val="00614260"/>
    <w:rsid w:val="00615FF5"/>
    <w:rsid w:val="00621E0F"/>
    <w:rsid w:val="00622E51"/>
    <w:rsid w:val="006237AA"/>
    <w:rsid w:val="00624979"/>
    <w:rsid w:val="006251A8"/>
    <w:rsid w:val="00627381"/>
    <w:rsid w:val="00627602"/>
    <w:rsid w:val="00630BE0"/>
    <w:rsid w:val="006317AA"/>
    <w:rsid w:val="00631E7A"/>
    <w:rsid w:val="00632C10"/>
    <w:rsid w:val="00633632"/>
    <w:rsid w:val="006347C3"/>
    <w:rsid w:val="00634E47"/>
    <w:rsid w:val="00635091"/>
    <w:rsid w:val="00636EFA"/>
    <w:rsid w:val="0064115B"/>
    <w:rsid w:val="00641F43"/>
    <w:rsid w:val="006425E5"/>
    <w:rsid w:val="0064296D"/>
    <w:rsid w:val="0065017E"/>
    <w:rsid w:val="00650F2D"/>
    <w:rsid w:val="00652430"/>
    <w:rsid w:val="00656BF9"/>
    <w:rsid w:val="00657E65"/>
    <w:rsid w:val="00660827"/>
    <w:rsid w:val="006616C6"/>
    <w:rsid w:val="00663124"/>
    <w:rsid w:val="006709C7"/>
    <w:rsid w:val="00671B57"/>
    <w:rsid w:val="00671D89"/>
    <w:rsid w:val="00673F39"/>
    <w:rsid w:val="00674A9B"/>
    <w:rsid w:val="00675EE0"/>
    <w:rsid w:val="006761D5"/>
    <w:rsid w:val="00677E14"/>
    <w:rsid w:val="00680EE0"/>
    <w:rsid w:val="00681B51"/>
    <w:rsid w:val="00681E19"/>
    <w:rsid w:val="00682EFC"/>
    <w:rsid w:val="006831E2"/>
    <w:rsid w:val="0068329B"/>
    <w:rsid w:val="00683D8A"/>
    <w:rsid w:val="00685EB1"/>
    <w:rsid w:val="0069342D"/>
    <w:rsid w:val="0069394C"/>
    <w:rsid w:val="006945C7"/>
    <w:rsid w:val="00696190"/>
    <w:rsid w:val="00697031"/>
    <w:rsid w:val="006975C6"/>
    <w:rsid w:val="006A08EF"/>
    <w:rsid w:val="006A1F08"/>
    <w:rsid w:val="006A1FDA"/>
    <w:rsid w:val="006A3025"/>
    <w:rsid w:val="006A3454"/>
    <w:rsid w:val="006A3530"/>
    <w:rsid w:val="006A3DF4"/>
    <w:rsid w:val="006A3E52"/>
    <w:rsid w:val="006A4344"/>
    <w:rsid w:val="006A449D"/>
    <w:rsid w:val="006A5918"/>
    <w:rsid w:val="006A5A75"/>
    <w:rsid w:val="006A6678"/>
    <w:rsid w:val="006A67B3"/>
    <w:rsid w:val="006A7CBA"/>
    <w:rsid w:val="006B27A7"/>
    <w:rsid w:val="006B2936"/>
    <w:rsid w:val="006B43C7"/>
    <w:rsid w:val="006B4750"/>
    <w:rsid w:val="006B5169"/>
    <w:rsid w:val="006B78FD"/>
    <w:rsid w:val="006C1BB4"/>
    <w:rsid w:val="006C2884"/>
    <w:rsid w:val="006C7667"/>
    <w:rsid w:val="006D080D"/>
    <w:rsid w:val="006D1402"/>
    <w:rsid w:val="006D168D"/>
    <w:rsid w:val="006D28F2"/>
    <w:rsid w:val="006D2F0E"/>
    <w:rsid w:val="006D4139"/>
    <w:rsid w:val="006D4F65"/>
    <w:rsid w:val="006D51D5"/>
    <w:rsid w:val="006D71B6"/>
    <w:rsid w:val="006D791C"/>
    <w:rsid w:val="006E1778"/>
    <w:rsid w:val="006E4E1C"/>
    <w:rsid w:val="006E4E60"/>
    <w:rsid w:val="006E502B"/>
    <w:rsid w:val="006E5DA6"/>
    <w:rsid w:val="006E6372"/>
    <w:rsid w:val="006E6FAA"/>
    <w:rsid w:val="006F0247"/>
    <w:rsid w:val="006F0B58"/>
    <w:rsid w:val="006F1961"/>
    <w:rsid w:val="006F1DA5"/>
    <w:rsid w:val="006F3205"/>
    <w:rsid w:val="006F77E6"/>
    <w:rsid w:val="00700382"/>
    <w:rsid w:val="007003BE"/>
    <w:rsid w:val="00700675"/>
    <w:rsid w:val="0070237D"/>
    <w:rsid w:val="00704753"/>
    <w:rsid w:val="00706F8F"/>
    <w:rsid w:val="007109D5"/>
    <w:rsid w:val="00713515"/>
    <w:rsid w:val="00714E86"/>
    <w:rsid w:val="007168B1"/>
    <w:rsid w:val="00723088"/>
    <w:rsid w:val="00724DB1"/>
    <w:rsid w:val="0072551B"/>
    <w:rsid w:val="00725B8E"/>
    <w:rsid w:val="00726AA5"/>
    <w:rsid w:val="0073142B"/>
    <w:rsid w:val="007320F8"/>
    <w:rsid w:val="00732150"/>
    <w:rsid w:val="007337B7"/>
    <w:rsid w:val="00733A83"/>
    <w:rsid w:val="00733BF2"/>
    <w:rsid w:val="0073430F"/>
    <w:rsid w:val="0073470A"/>
    <w:rsid w:val="007353F3"/>
    <w:rsid w:val="00735DA0"/>
    <w:rsid w:val="00736442"/>
    <w:rsid w:val="007377F7"/>
    <w:rsid w:val="00741DB9"/>
    <w:rsid w:val="00744280"/>
    <w:rsid w:val="00744822"/>
    <w:rsid w:val="00746E15"/>
    <w:rsid w:val="00752C71"/>
    <w:rsid w:val="007538E6"/>
    <w:rsid w:val="0075462E"/>
    <w:rsid w:val="00755B46"/>
    <w:rsid w:val="00756325"/>
    <w:rsid w:val="00756CD0"/>
    <w:rsid w:val="00757000"/>
    <w:rsid w:val="00757342"/>
    <w:rsid w:val="007600F5"/>
    <w:rsid w:val="00760EF7"/>
    <w:rsid w:val="00761C53"/>
    <w:rsid w:val="007628F1"/>
    <w:rsid w:val="00762AE1"/>
    <w:rsid w:val="00762BF6"/>
    <w:rsid w:val="00762F36"/>
    <w:rsid w:val="00764837"/>
    <w:rsid w:val="00764956"/>
    <w:rsid w:val="00764A55"/>
    <w:rsid w:val="00764FB9"/>
    <w:rsid w:val="00765C4F"/>
    <w:rsid w:val="0076602F"/>
    <w:rsid w:val="00766ABB"/>
    <w:rsid w:val="007745FB"/>
    <w:rsid w:val="0077657A"/>
    <w:rsid w:val="00776E1B"/>
    <w:rsid w:val="00780CBE"/>
    <w:rsid w:val="007821DB"/>
    <w:rsid w:val="0078283C"/>
    <w:rsid w:val="00785073"/>
    <w:rsid w:val="00785298"/>
    <w:rsid w:val="00785DFD"/>
    <w:rsid w:val="00785F39"/>
    <w:rsid w:val="00790916"/>
    <w:rsid w:val="00791D19"/>
    <w:rsid w:val="00791E23"/>
    <w:rsid w:val="00794AAE"/>
    <w:rsid w:val="00794C93"/>
    <w:rsid w:val="0079633E"/>
    <w:rsid w:val="00797DA5"/>
    <w:rsid w:val="007A02C8"/>
    <w:rsid w:val="007A0CE8"/>
    <w:rsid w:val="007A2B93"/>
    <w:rsid w:val="007A6515"/>
    <w:rsid w:val="007A6A2F"/>
    <w:rsid w:val="007A7866"/>
    <w:rsid w:val="007B1ED0"/>
    <w:rsid w:val="007B3D2F"/>
    <w:rsid w:val="007B40B4"/>
    <w:rsid w:val="007B410D"/>
    <w:rsid w:val="007B53BE"/>
    <w:rsid w:val="007B5A2C"/>
    <w:rsid w:val="007B644E"/>
    <w:rsid w:val="007C00F0"/>
    <w:rsid w:val="007C1F72"/>
    <w:rsid w:val="007C2067"/>
    <w:rsid w:val="007C2A7A"/>
    <w:rsid w:val="007C371A"/>
    <w:rsid w:val="007C3BE4"/>
    <w:rsid w:val="007C3EA0"/>
    <w:rsid w:val="007C56B5"/>
    <w:rsid w:val="007C743A"/>
    <w:rsid w:val="007D0479"/>
    <w:rsid w:val="007D1998"/>
    <w:rsid w:val="007D1B68"/>
    <w:rsid w:val="007D2E07"/>
    <w:rsid w:val="007D45D3"/>
    <w:rsid w:val="007D5247"/>
    <w:rsid w:val="007D6FB3"/>
    <w:rsid w:val="007D75EE"/>
    <w:rsid w:val="007E0E83"/>
    <w:rsid w:val="007E1A63"/>
    <w:rsid w:val="007E1BA4"/>
    <w:rsid w:val="007E280B"/>
    <w:rsid w:val="007E6054"/>
    <w:rsid w:val="007E6C40"/>
    <w:rsid w:val="007F13AF"/>
    <w:rsid w:val="007F35C2"/>
    <w:rsid w:val="007F4821"/>
    <w:rsid w:val="007F52ED"/>
    <w:rsid w:val="007F63DE"/>
    <w:rsid w:val="007F6CA5"/>
    <w:rsid w:val="00800C52"/>
    <w:rsid w:val="00801702"/>
    <w:rsid w:val="00803E91"/>
    <w:rsid w:val="00804064"/>
    <w:rsid w:val="00807EE9"/>
    <w:rsid w:val="00807F1D"/>
    <w:rsid w:val="00811A01"/>
    <w:rsid w:val="0081298A"/>
    <w:rsid w:val="00814077"/>
    <w:rsid w:val="0081460B"/>
    <w:rsid w:val="0081481B"/>
    <w:rsid w:val="00814E94"/>
    <w:rsid w:val="00816944"/>
    <w:rsid w:val="008202BC"/>
    <w:rsid w:val="008235B1"/>
    <w:rsid w:val="00825077"/>
    <w:rsid w:val="008251F7"/>
    <w:rsid w:val="00826A87"/>
    <w:rsid w:val="008278F5"/>
    <w:rsid w:val="00827FA4"/>
    <w:rsid w:val="00831499"/>
    <w:rsid w:val="00832BD0"/>
    <w:rsid w:val="00832C7F"/>
    <w:rsid w:val="008342F9"/>
    <w:rsid w:val="0083461A"/>
    <w:rsid w:val="00834936"/>
    <w:rsid w:val="00834FC7"/>
    <w:rsid w:val="008355D2"/>
    <w:rsid w:val="00835637"/>
    <w:rsid w:val="008359D4"/>
    <w:rsid w:val="008363BC"/>
    <w:rsid w:val="008418C1"/>
    <w:rsid w:val="008425D2"/>
    <w:rsid w:val="008456FA"/>
    <w:rsid w:val="00846300"/>
    <w:rsid w:val="0084710A"/>
    <w:rsid w:val="0085079A"/>
    <w:rsid w:val="00851735"/>
    <w:rsid w:val="008528A1"/>
    <w:rsid w:val="008649BE"/>
    <w:rsid w:val="008674DC"/>
    <w:rsid w:val="008676DC"/>
    <w:rsid w:val="00872C33"/>
    <w:rsid w:val="00875D38"/>
    <w:rsid w:val="00881E1D"/>
    <w:rsid w:val="00882FE1"/>
    <w:rsid w:val="008853CE"/>
    <w:rsid w:val="008856C8"/>
    <w:rsid w:val="00885BD5"/>
    <w:rsid w:val="008863E7"/>
    <w:rsid w:val="00890AA1"/>
    <w:rsid w:val="00891CDB"/>
    <w:rsid w:val="008920F9"/>
    <w:rsid w:val="00892BAD"/>
    <w:rsid w:val="00893D99"/>
    <w:rsid w:val="0089665A"/>
    <w:rsid w:val="008A2BF8"/>
    <w:rsid w:val="008A38CB"/>
    <w:rsid w:val="008A3AE2"/>
    <w:rsid w:val="008A3E67"/>
    <w:rsid w:val="008A4A0F"/>
    <w:rsid w:val="008A5D4C"/>
    <w:rsid w:val="008A60B9"/>
    <w:rsid w:val="008A6DD5"/>
    <w:rsid w:val="008A6F5B"/>
    <w:rsid w:val="008B0A1F"/>
    <w:rsid w:val="008B202D"/>
    <w:rsid w:val="008B44FC"/>
    <w:rsid w:val="008B4678"/>
    <w:rsid w:val="008B48DB"/>
    <w:rsid w:val="008B5E3A"/>
    <w:rsid w:val="008B72CE"/>
    <w:rsid w:val="008C0197"/>
    <w:rsid w:val="008C1A72"/>
    <w:rsid w:val="008C3488"/>
    <w:rsid w:val="008C3756"/>
    <w:rsid w:val="008C45F6"/>
    <w:rsid w:val="008C4F87"/>
    <w:rsid w:val="008C5FA6"/>
    <w:rsid w:val="008C5FAE"/>
    <w:rsid w:val="008C697E"/>
    <w:rsid w:val="008C716A"/>
    <w:rsid w:val="008C7A1B"/>
    <w:rsid w:val="008D02BB"/>
    <w:rsid w:val="008D05D9"/>
    <w:rsid w:val="008D60D0"/>
    <w:rsid w:val="008D7B0B"/>
    <w:rsid w:val="008E051B"/>
    <w:rsid w:val="008E112F"/>
    <w:rsid w:val="008E56DD"/>
    <w:rsid w:val="008E617A"/>
    <w:rsid w:val="008E7F3F"/>
    <w:rsid w:val="008F0208"/>
    <w:rsid w:val="008F0C2F"/>
    <w:rsid w:val="008F1F8B"/>
    <w:rsid w:val="008F2731"/>
    <w:rsid w:val="008F3A22"/>
    <w:rsid w:val="008F5044"/>
    <w:rsid w:val="008F6877"/>
    <w:rsid w:val="008F76EA"/>
    <w:rsid w:val="00900D8A"/>
    <w:rsid w:val="00901285"/>
    <w:rsid w:val="00901F6B"/>
    <w:rsid w:val="00903948"/>
    <w:rsid w:val="00904C51"/>
    <w:rsid w:val="00904CC0"/>
    <w:rsid w:val="009077F2"/>
    <w:rsid w:val="00911B7F"/>
    <w:rsid w:val="009142F3"/>
    <w:rsid w:val="009170C5"/>
    <w:rsid w:val="00917602"/>
    <w:rsid w:val="00917EE4"/>
    <w:rsid w:val="00925447"/>
    <w:rsid w:val="0092646E"/>
    <w:rsid w:val="00927A0C"/>
    <w:rsid w:val="00930868"/>
    <w:rsid w:val="009309C8"/>
    <w:rsid w:val="00931799"/>
    <w:rsid w:val="00931A7A"/>
    <w:rsid w:val="00936D77"/>
    <w:rsid w:val="00936E5C"/>
    <w:rsid w:val="00941D07"/>
    <w:rsid w:val="00941FBE"/>
    <w:rsid w:val="0094273A"/>
    <w:rsid w:val="0094329B"/>
    <w:rsid w:val="00944F06"/>
    <w:rsid w:val="00945D47"/>
    <w:rsid w:val="00945FBE"/>
    <w:rsid w:val="00946415"/>
    <w:rsid w:val="00946CA5"/>
    <w:rsid w:val="00950C0B"/>
    <w:rsid w:val="009532E1"/>
    <w:rsid w:val="00953FFE"/>
    <w:rsid w:val="00954DCC"/>
    <w:rsid w:val="0095677B"/>
    <w:rsid w:val="00960022"/>
    <w:rsid w:val="0096004B"/>
    <w:rsid w:val="00960601"/>
    <w:rsid w:val="00962E95"/>
    <w:rsid w:val="00963A80"/>
    <w:rsid w:val="00970709"/>
    <w:rsid w:val="00970EF8"/>
    <w:rsid w:val="00972714"/>
    <w:rsid w:val="00972931"/>
    <w:rsid w:val="00973071"/>
    <w:rsid w:val="00975424"/>
    <w:rsid w:val="0097617D"/>
    <w:rsid w:val="009761A2"/>
    <w:rsid w:val="00976BE6"/>
    <w:rsid w:val="009770BA"/>
    <w:rsid w:val="00981A60"/>
    <w:rsid w:val="00982244"/>
    <w:rsid w:val="00985334"/>
    <w:rsid w:val="00986B5C"/>
    <w:rsid w:val="00987C1E"/>
    <w:rsid w:val="00992070"/>
    <w:rsid w:val="00992C8D"/>
    <w:rsid w:val="00993CDA"/>
    <w:rsid w:val="009950B8"/>
    <w:rsid w:val="009973B6"/>
    <w:rsid w:val="00997E92"/>
    <w:rsid w:val="009A069B"/>
    <w:rsid w:val="009A1BF0"/>
    <w:rsid w:val="009A274E"/>
    <w:rsid w:val="009A2B25"/>
    <w:rsid w:val="009A2FED"/>
    <w:rsid w:val="009A577A"/>
    <w:rsid w:val="009A5ACA"/>
    <w:rsid w:val="009A6023"/>
    <w:rsid w:val="009A6074"/>
    <w:rsid w:val="009A60C6"/>
    <w:rsid w:val="009B1625"/>
    <w:rsid w:val="009B1D84"/>
    <w:rsid w:val="009B466F"/>
    <w:rsid w:val="009B4981"/>
    <w:rsid w:val="009B756B"/>
    <w:rsid w:val="009C0B56"/>
    <w:rsid w:val="009C11D0"/>
    <w:rsid w:val="009C1757"/>
    <w:rsid w:val="009C22AE"/>
    <w:rsid w:val="009C2532"/>
    <w:rsid w:val="009C2A10"/>
    <w:rsid w:val="009C5B8F"/>
    <w:rsid w:val="009C7175"/>
    <w:rsid w:val="009D04C8"/>
    <w:rsid w:val="009D133E"/>
    <w:rsid w:val="009D1A88"/>
    <w:rsid w:val="009D481F"/>
    <w:rsid w:val="009D6169"/>
    <w:rsid w:val="009E10AF"/>
    <w:rsid w:val="009E1328"/>
    <w:rsid w:val="009E3EA1"/>
    <w:rsid w:val="009E58A0"/>
    <w:rsid w:val="009F0A93"/>
    <w:rsid w:val="009F1A08"/>
    <w:rsid w:val="009F1EF1"/>
    <w:rsid w:val="009F3910"/>
    <w:rsid w:val="009F41F8"/>
    <w:rsid w:val="009F53C9"/>
    <w:rsid w:val="009F5EA4"/>
    <w:rsid w:val="009F696C"/>
    <w:rsid w:val="009F7F98"/>
    <w:rsid w:val="00A00DBD"/>
    <w:rsid w:val="00A02B63"/>
    <w:rsid w:val="00A03F60"/>
    <w:rsid w:val="00A06044"/>
    <w:rsid w:val="00A078E2"/>
    <w:rsid w:val="00A07CC5"/>
    <w:rsid w:val="00A1036C"/>
    <w:rsid w:val="00A1242F"/>
    <w:rsid w:val="00A13793"/>
    <w:rsid w:val="00A13F4E"/>
    <w:rsid w:val="00A144FE"/>
    <w:rsid w:val="00A15E5B"/>
    <w:rsid w:val="00A22E8F"/>
    <w:rsid w:val="00A23184"/>
    <w:rsid w:val="00A238A2"/>
    <w:rsid w:val="00A2757D"/>
    <w:rsid w:val="00A332AA"/>
    <w:rsid w:val="00A33302"/>
    <w:rsid w:val="00A341C8"/>
    <w:rsid w:val="00A3567A"/>
    <w:rsid w:val="00A3664F"/>
    <w:rsid w:val="00A37BEC"/>
    <w:rsid w:val="00A37CF4"/>
    <w:rsid w:val="00A424C5"/>
    <w:rsid w:val="00A429ED"/>
    <w:rsid w:val="00A46ED1"/>
    <w:rsid w:val="00A51769"/>
    <w:rsid w:val="00A51B3A"/>
    <w:rsid w:val="00A52459"/>
    <w:rsid w:val="00A52910"/>
    <w:rsid w:val="00A53527"/>
    <w:rsid w:val="00A55B03"/>
    <w:rsid w:val="00A60C89"/>
    <w:rsid w:val="00A623EE"/>
    <w:rsid w:val="00A62405"/>
    <w:rsid w:val="00A6568E"/>
    <w:rsid w:val="00A66504"/>
    <w:rsid w:val="00A6652F"/>
    <w:rsid w:val="00A668DC"/>
    <w:rsid w:val="00A70313"/>
    <w:rsid w:val="00A7059C"/>
    <w:rsid w:val="00A72B0B"/>
    <w:rsid w:val="00A74CCB"/>
    <w:rsid w:val="00A77058"/>
    <w:rsid w:val="00A835B6"/>
    <w:rsid w:val="00A87FE9"/>
    <w:rsid w:val="00A91B02"/>
    <w:rsid w:val="00A92B9E"/>
    <w:rsid w:val="00A930A3"/>
    <w:rsid w:val="00A938EF"/>
    <w:rsid w:val="00A94550"/>
    <w:rsid w:val="00A95E86"/>
    <w:rsid w:val="00A965E7"/>
    <w:rsid w:val="00A96F25"/>
    <w:rsid w:val="00AA0829"/>
    <w:rsid w:val="00AA2AC5"/>
    <w:rsid w:val="00AA2E49"/>
    <w:rsid w:val="00AA4150"/>
    <w:rsid w:val="00AA4B1E"/>
    <w:rsid w:val="00AA76A7"/>
    <w:rsid w:val="00AB789D"/>
    <w:rsid w:val="00AC0291"/>
    <w:rsid w:val="00AC27E7"/>
    <w:rsid w:val="00AC419A"/>
    <w:rsid w:val="00AD0ABB"/>
    <w:rsid w:val="00AD2688"/>
    <w:rsid w:val="00AD711E"/>
    <w:rsid w:val="00AE07EE"/>
    <w:rsid w:val="00AE2009"/>
    <w:rsid w:val="00AE2B07"/>
    <w:rsid w:val="00AE46CA"/>
    <w:rsid w:val="00AE5B25"/>
    <w:rsid w:val="00AE724E"/>
    <w:rsid w:val="00AE743A"/>
    <w:rsid w:val="00AF0D59"/>
    <w:rsid w:val="00AF1F2F"/>
    <w:rsid w:val="00AF2F43"/>
    <w:rsid w:val="00AF2FF8"/>
    <w:rsid w:val="00AF310E"/>
    <w:rsid w:val="00AF4769"/>
    <w:rsid w:val="00AF65BC"/>
    <w:rsid w:val="00AF7406"/>
    <w:rsid w:val="00AF7FB0"/>
    <w:rsid w:val="00B003D2"/>
    <w:rsid w:val="00B01637"/>
    <w:rsid w:val="00B04046"/>
    <w:rsid w:val="00B05771"/>
    <w:rsid w:val="00B05BDB"/>
    <w:rsid w:val="00B07382"/>
    <w:rsid w:val="00B11A13"/>
    <w:rsid w:val="00B15224"/>
    <w:rsid w:val="00B1669F"/>
    <w:rsid w:val="00B169F3"/>
    <w:rsid w:val="00B17103"/>
    <w:rsid w:val="00B17196"/>
    <w:rsid w:val="00B2101E"/>
    <w:rsid w:val="00B220B8"/>
    <w:rsid w:val="00B2332F"/>
    <w:rsid w:val="00B26A2B"/>
    <w:rsid w:val="00B26FC4"/>
    <w:rsid w:val="00B3044F"/>
    <w:rsid w:val="00B30581"/>
    <w:rsid w:val="00B306A6"/>
    <w:rsid w:val="00B319E5"/>
    <w:rsid w:val="00B34487"/>
    <w:rsid w:val="00B34C08"/>
    <w:rsid w:val="00B36AE8"/>
    <w:rsid w:val="00B37377"/>
    <w:rsid w:val="00B37905"/>
    <w:rsid w:val="00B37FA4"/>
    <w:rsid w:val="00B430FC"/>
    <w:rsid w:val="00B43162"/>
    <w:rsid w:val="00B43906"/>
    <w:rsid w:val="00B43D70"/>
    <w:rsid w:val="00B44076"/>
    <w:rsid w:val="00B45801"/>
    <w:rsid w:val="00B46440"/>
    <w:rsid w:val="00B46BF0"/>
    <w:rsid w:val="00B46D35"/>
    <w:rsid w:val="00B500A3"/>
    <w:rsid w:val="00B51720"/>
    <w:rsid w:val="00B52A9E"/>
    <w:rsid w:val="00B57053"/>
    <w:rsid w:val="00B601B4"/>
    <w:rsid w:val="00B61B48"/>
    <w:rsid w:val="00B624F8"/>
    <w:rsid w:val="00B65497"/>
    <w:rsid w:val="00B65670"/>
    <w:rsid w:val="00B66F4D"/>
    <w:rsid w:val="00B67D11"/>
    <w:rsid w:val="00B701F3"/>
    <w:rsid w:val="00B723D3"/>
    <w:rsid w:val="00B757D1"/>
    <w:rsid w:val="00B75915"/>
    <w:rsid w:val="00B75CC8"/>
    <w:rsid w:val="00B7687A"/>
    <w:rsid w:val="00B76A83"/>
    <w:rsid w:val="00B8053B"/>
    <w:rsid w:val="00B81D5B"/>
    <w:rsid w:val="00B8246A"/>
    <w:rsid w:val="00B84D29"/>
    <w:rsid w:val="00B87A0F"/>
    <w:rsid w:val="00B9080A"/>
    <w:rsid w:val="00B91ECF"/>
    <w:rsid w:val="00B92507"/>
    <w:rsid w:val="00B92549"/>
    <w:rsid w:val="00B93434"/>
    <w:rsid w:val="00B934AD"/>
    <w:rsid w:val="00B95E9C"/>
    <w:rsid w:val="00BA0BDE"/>
    <w:rsid w:val="00BA0FC2"/>
    <w:rsid w:val="00BA1DFD"/>
    <w:rsid w:val="00BA36E4"/>
    <w:rsid w:val="00BB0304"/>
    <w:rsid w:val="00BB2FFF"/>
    <w:rsid w:val="00BB35C9"/>
    <w:rsid w:val="00BB761B"/>
    <w:rsid w:val="00BB77B7"/>
    <w:rsid w:val="00BC026B"/>
    <w:rsid w:val="00BC07A7"/>
    <w:rsid w:val="00BC0BBB"/>
    <w:rsid w:val="00BC1BC3"/>
    <w:rsid w:val="00BC2D61"/>
    <w:rsid w:val="00BC598F"/>
    <w:rsid w:val="00BC7526"/>
    <w:rsid w:val="00BD143D"/>
    <w:rsid w:val="00BD56C3"/>
    <w:rsid w:val="00BE153B"/>
    <w:rsid w:val="00BE3953"/>
    <w:rsid w:val="00BE4DE6"/>
    <w:rsid w:val="00BE500B"/>
    <w:rsid w:val="00BE52B1"/>
    <w:rsid w:val="00BF12E4"/>
    <w:rsid w:val="00BF70CD"/>
    <w:rsid w:val="00C011E4"/>
    <w:rsid w:val="00C021AE"/>
    <w:rsid w:val="00C02399"/>
    <w:rsid w:val="00C02EF0"/>
    <w:rsid w:val="00C045B7"/>
    <w:rsid w:val="00C10EC4"/>
    <w:rsid w:val="00C125C6"/>
    <w:rsid w:val="00C16647"/>
    <w:rsid w:val="00C17FE0"/>
    <w:rsid w:val="00C21CE2"/>
    <w:rsid w:val="00C22D3C"/>
    <w:rsid w:val="00C238C0"/>
    <w:rsid w:val="00C24394"/>
    <w:rsid w:val="00C24613"/>
    <w:rsid w:val="00C25C5B"/>
    <w:rsid w:val="00C315C9"/>
    <w:rsid w:val="00C317E3"/>
    <w:rsid w:val="00C31E4C"/>
    <w:rsid w:val="00C33281"/>
    <w:rsid w:val="00C34664"/>
    <w:rsid w:val="00C35AD8"/>
    <w:rsid w:val="00C36988"/>
    <w:rsid w:val="00C40F61"/>
    <w:rsid w:val="00C4182B"/>
    <w:rsid w:val="00C4435E"/>
    <w:rsid w:val="00C45056"/>
    <w:rsid w:val="00C4598E"/>
    <w:rsid w:val="00C45C53"/>
    <w:rsid w:val="00C45F3F"/>
    <w:rsid w:val="00C4650B"/>
    <w:rsid w:val="00C4793C"/>
    <w:rsid w:val="00C50528"/>
    <w:rsid w:val="00C55B2E"/>
    <w:rsid w:val="00C55D99"/>
    <w:rsid w:val="00C600F3"/>
    <w:rsid w:val="00C66102"/>
    <w:rsid w:val="00C710C5"/>
    <w:rsid w:val="00C71560"/>
    <w:rsid w:val="00C71805"/>
    <w:rsid w:val="00C7306F"/>
    <w:rsid w:val="00C73F13"/>
    <w:rsid w:val="00C773A2"/>
    <w:rsid w:val="00C8336C"/>
    <w:rsid w:val="00C83BCA"/>
    <w:rsid w:val="00C83C08"/>
    <w:rsid w:val="00C84875"/>
    <w:rsid w:val="00C850C8"/>
    <w:rsid w:val="00C85C8A"/>
    <w:rsid w:val="00C90712"/>
    <w:rsid w:val="00C9746F"/>
    <w:rsid w:val="00CA484D"/>
    <w:rsid w:val="00CB1FFC"/>
    <w:rsid w:val="00CB319F"/>
    <w:rsid w:val="00CB37CB"/>
    <w:rsid w:val="00CB3976"/>
    <w:rsid w:val="00CB4405"/>
    <w:rsid w:val="00CB54FD"/>
    <w:rsid w:val="00CB71BB"/>
    <w:rsid w:val="00CC2AA0"/>
    <w:rsid w:val="00CD30A4"/>
    <w:rsid w:val="00CD3420"/>
    <w:rsid w:val="00CD6CE0"/>
    <w:rsid w:val="00CD6E25"/>
    <w:rsid w:val="00CE05C2"/>
    <w:rsid w:val="00CE2574"/>
    <w:rsid w:val="00CE48D6"/>
    <w:rsid w:val="00CE5E70"/>
    <w:rsid w:val="00CF0488"/>
    <w:rsid w:val="00CF22BC"/>
    <w:rsid w:val="00CF3AD2"/>
    <w:rsid w:val="00CF444F"/>
    <w:rsid w:val="00CF5128"/>
    <w:rsid w:val="00CF6E5D"/>
    <w:rsid w:val="00D01C2C"/>
    <w:rsid w:val="00D05362"/>
    <w:rsid w:val="00D054FD"/>
    <w:rsid w:val="00D05591"/>
    <w:rsid w:val="00D06748"/>
    <w:rsid w:val="00D107EF"/>
    <w:rsid w:val="00D108AB"/>
    <w:rsid w:val="00D11E5C"/>
    <w:rsid w:val="00D13403"/>
    <w:rsid w:val="00D14A6E"/>
    <w:rsid w:val="00D15A1C"/>
    <w:rsid w:val="00D15AF5"/>
    <w:rsid w:val="00D176E2"/>
    <w:rsid w:val="00D17AAB"/>
    <w:rsid w:val="00D17E5C"/>
    <w:rsid w:val="00D22C54"/>
    <w:rsid w:val="00D24FD6"/>
    <w:rsid w:val="00D251E1"/>
    <w:rsid w:val="00D26562"/>
    <w:rsid w:val="00D3450B"/>
    <w:rsid w:val="00D34780"/>
    <w:rsid w:val="00D35366"/>
    <w:rsid w:val="00D379CF"/>
    <w:rsid w:val="00D37E6C"/>
    <w:rsid w:val="00D41D56"/>
    <w:rsid w:val="00D421C8"/>
    <w:rsid w:val="00D431FF"/>
    <w:rsid w:val="00D4321E"/>
    <w:rsid w:val="00D435B6"/>
    <w:rsid w:val="00D455A4"/>
    <w:rsid w:val="00D464AF"/>
    <w:rsid w:val="00D46DDF"/>
    <w:rsid w:val="00D50BC0"/>
    <w:rsid w:val="00D530AB"/>
    <w:rsid w:val="00D534B5"/>
    <w:rsid w:val="00D53AF6"/>
    <w:rsid w:val="00D579BA"/>
    <w:rsid w:val="00D6020C"/>
    <w:rsid w:val="00D6021C"/>
    <w:rsid w:val="00D60A0B"/>
    <w:rsid w:val="00D615B3"/>
    <w:rsid w:val="00D627BE"/>
    <w:rsid w:val="00D62C8F"/>
    <w:rsid w:val="00D65035"/>
    <w:rsid w:val="00D65AC5"/>
    <w:rsid w:val="00D71026"/>
    <w:rsid w:val="00D71612"/>
    <w:rsid w:val="00D71B4A"/>
    <w:rsid w:val="00D7467F"/>
    <w:rsid w:val="00D7485E"/>
    <w:rsid w:val="00D74CF7"/>
    <w:rsid w:val="00D74E15"/>
    <w:rsid w:val="00D843A1"/>
    <w:rsid w:val="00D85427"/>
    <w:rsid w:val="00D8608B"/>
    <w:rsid w:val="00D8670C"/>
    <w:rsid w:val="00D86F81"/>
    <w:rsid w:val="00D90DD8"/>
    <w:rsid w:val="00D91A29"/>
    <w:rsid w:val="00D931BF"/>
    <w:rsid w:val="00D935A7"/>
    <w:rsid w:val="00D937AA"/>
    <w:rsid w:val="00D9381A"/>
    <w:rsid w:val="00D94E7E"/>
    <w:rsid w:val="00D95141"/>
    <w:rsid w:val="00D9542D"/>
    <w:rsid w:val="00D963EA"/>
    <w:rsid w:val="00DA1D57"/>
    <w:rsid w:val="00DA2F82"/>
    <w:rsid w:val="00DA3B6E"/>
    <w:rsid w:val="00DB089E"/>
    <w:rsid w:val="00DB229C"/>
    <w:rsid w:val="00DB2AA9"/>
    <w:rsid w:val="00DB4167"/>
    <w:rsid w:val="00DB4F7A"/>
    <w:rsid w:val="00DB7175"/>
    <w:rsid w:val="00DC0682"/>
    <w:rsid w:val="00DC06EB"/>
    <w:rsid w:val="00DC145D"/>
    <w:rsid w:val="00DC250D"/>
    <w:rsid w:val="00DC2AE8"/>
    <w:rsid w:val="00DC3021"/>
    <w:rsid w:val="00DC3093"/>
    <w:rsid w:val="00DC6CC7"/>
    <w:rsid w:val="00DD073B"/>
    <w:rsid w:val="00DD2FA1"/>
    <w:rsid w:val="00DD4D02"/>
    <w:rsid w:val="00DD5858"/>
    <w:rsid w:val="00DD6388"/>
    <w:rsid w:val="00DD76CF"/>
    <w:rsid w:val="00DD78A4"/>
    <w:rsid w:val="00DE0A80"/>
    <w:rsid w:val="00DE282C"/>
    <w:rsid w:val="00DE3977"/>
    <w:rsid w:val="00DE3D1B"/>
    <w:rsid w:val="00DE4167"/>
    <w:rsid w:val="00DE4A1D"/>
    <w:rsid w:val="00DF3B70"/>
    <w:rsid w:val="00DF4011"/>
    <w:rsid w:val="00DF40DE"/>
    <w:rsid w:val="00DF42B2"/>
    <w:rsid w:val="00DF4C36"/>
    <w:rsid w:val="00DF57D8"/>
    <w:rsid w:val="00DF5E73"/>
    <w:rsid w:val="00DF78A2"/>
    <w:rsid w:val="00E01750"/>
    <w:rsid w:val="00E03828"/>
    <w:rsid w:val="00E04E9A"/>
    <w:rsid w:val="00E052AA"/>
    <w:rsid w:val="00E056F1"/>
    <w:rsid w:val="00E06A8E"/>
    <w:rsid w:val="00E06D2D"/>
    <w:rsid w:val="00E06F8D"/>
    <w:rsid w:val="00E07D90"/>
    <w:rsid w:val="00E10662"/>
    <w:rsid w:val="00E115FA"/>
    <w:rsid w:val="00E122DB"/>
    <w:rsid w:val="00E147FC"/>
    <w:rsid w:val="00E156FF"/>
    <w:rsid w:val="00E1639E"/>
    <w:rsid w:val="00E171FD"/>
    <w:rsid w:val="00E20086"/>
    <w:rsid w:val="00E208BB"/>
    <w:rsid w:val="00E2095F"/>
    <w:rsid w:val="00E21027"/>
    <w:rsid w:val="00E2654D"/>
    <w:rsid w:val="00E277BC"/>
    <w:rsid w:val="00E30F9D"/>
    <w:rsid w:val="00E33B9C"/>
    <w:rsid w:val="00E33CAA"/>
    <w:rsid w:val="00E3613B"/>
    <w:rsid w:val="00E37141"/>
    <w:rsid w:val="00E378ED"/>
    <w:rsid w:val="00E40231"/>
    <w:rsid w:val="00E409CD"/>
    <w:rsid w:val="00E4521A"/>
    <w:rsid w:val="00E453F2"/>
    <w:rsid w:val="00E45FD8"/>
    <w:rsid w:val="00E46F50"/>
    <w:rsid w:val="00E47ADA"/>
    <w:rsid w:val="00E50A1C"/>
    <w:rsid w:val="00E52875"/>
    <w:rsid w:val="00E5458B"/>
    <w:rsid w:val="00E54738"/>
    <w:rsid w:val="00E557CC"/>
    <w:rsid w:val="00E55B9D"/>
    <w:rsid w:val="00E55CDA"/>
    <w:rsid w:val="00E56456"/>
    <w:rsid w:val="00E60576"/>
    <w:rsid w:val="00E60C13"/>
    <w:rsid w:val="00E627DD"/>
    <w:rsid w:val="00E654B8"/>
    <w:rsid w:val="00E66C92"/>
    <w:rsid w:val="00E66CE8"/>
    <w:rsid w:val="00E7054C"/>
    <w:rsid w:val="00E742EE"/>
    <w:rsid w:val="00E75C92"/>
    <w:rsid w:val="00E75F0A"/>
    <w:rsid w:val="00E77650"/>
    <w:rsid w:val="00E77DD7"/>
    <w:rsid w:val="00E83A8B"/>
    <w:rsid w:val="00E87CD5"/>
    <w:rsid w:val="00E91639"/>
    <w:rsid w:val="00E92745"/>
    <w:rsid w:val="00E9730B"/>
    <w:rsid w:val="00EA04BE"/>
    <w:rsid w:val="00EA2779"/>
    <w:rsid w:val="00EA592A"/>
    <w:rsid w:val="00EA692D"/>
    <w:rsid w:val="00EA6DD4"/>
    <w:rsid w:val="00EB168D"/>
    <w:rsid w:val="00EB1836"/>
    <w:rsid w:val="00EB1D26"/>
    <w:rsid w:val="00EB22F1"/>
    <w:rsid w:val="00EB43A5"/>
    <w:rsid w:val="00EB4C57"/>
    <w:rsid w:val="00EB5F0E"/>
    <w:rsid w:val="00EB7BCF"/>
    <w:rsid w:val="00EC068A"/>
    <w:rsid w:val="00EC0897"/>
    <w:rsid w:val="00EC117C"/>
    <w:rsid w:val="00EC28A6"/>
    <w:rsid w:val="00EC3C75"/>
    <w:rsid w:val="00EC4168"/>
    <w:rsid w:val="00EC4ED4"/>
    <w:rsid w:val="00EC526F"/>
    <w:rsid w:val="00EC7BB0"/>
    <w:rsid w:val="00ED0894"/>
    <w:rsid w:val="00ED2794"/>
    <w:rsid w:val="00ED3071"/>
    <w:rsid w:val="00ED3423"/>
    <w:rsid w:val="00ED41BC"/>
    <w:rsid w:val="00ED4295"/>
    <w:rsid w:val="00ED5AA5"/>
    <w:rsid w:val="00ED7B46"/>
    <w:rsid w:val="00EE3B39"/>
    <w:rsid w:val="00EE41A9"/>
    <w:rsid w:val="00EE50C0"/>
    <w:rsid w:val="00EE67F1"/>
    <w:rsid w:val="00EE699D"/>
    <w:rsid w:val="00EE6A87"/>
    <w:rsid w:val="00EF22A7"/>
    <w:rsid w:val="00EF3445"/>
    <w:rsid w:val="00EF3AE5"/>
    <w:rsid w:val="00EF6B35"/>
    <w:rsid w:val="00F04833"/>
    <w:rsid w:val="00F05645"/>
    <w:rsid w:val="00F07371"/>
    <w:rsid w:val="00F07F34"/>
    <w:rsid w:val="00F12126"/>
    <w:rsid w:val="00F12153"/>
    <w:rsid w:val="00F13141"/>
    <w:rsid w:val="00F13C73"/>
    <w:rsid w:val="00F14F83"/>
    <w:rsid w:val="00F15D86"/>
    <w:rsid w:val="00F16B2B"/>
    <w:rsid w:val="00F16C51"/>
    <w:rsid w:val="00F218BE"/>
    <w:rsid w:val="00F21FD4"/>
    <w:rsid w:val="00F224F6"/>
    <w:rsid w:val="00F23165"/>
    <w:rsid w:val="00F24D15"/>
    <w:rsid w:val="00F30BFF"/>
    <w:rsid w:val="00F30DAB"/>
    <w:rsid w:val="00F313AF"/>
    <w:rsid w:val="00F3261E"/>
    <w:rsid w:val="00F32938"/>
    <w:rsid w:val="00F36610"/>
    <w:rsid w:val="00F37ACD"/>
    <w:rsid w:val="00F37BD9"/>
    <w:rsid w:val="00F40FA3"/>
    <w:rsid w:val="00F42BB9"/>
    <w:rsid w:val="00F479D0"/>
    <w:rsid w:val="00F50D5C"/>
    <w:rsid w:val="00F51390"/>
    <w:rsid w:val="00F54CCE"/>
    <w:rsid w:val="00F54EE6"/>
    <w:rsid w:val="00F574A0"/>
    <w:rsid w:val="00F57517"/>
    <w:rsid w:val="00F61384"/>
    <w:rsid w:val="00F64C6E"/>
    <w:rsid w:val="00F712D5"/>
    <w:rsid w:val="00F76404"/>
    <w:rsid w:val="00F76422"/>
    <w:rsid w:val="00F8226F"/>
    <w:rsid w:val="00F851F3"/>
    <w:rsid w:val="00F90CBF"/>
    <w:rsid w:val="00F92B91"/>
    <w:rsid w:val="00FA7457"/>
    <w:rsid w:val="00FB29F7"/>
    <w:rsid w:val="00FB3235"/>
    <w:rsid w:val="00FB3258"/>
    <w:rsid w:val="00FB46EB"/>
    <w:rsid w:val="00FB5F36"/>
    <w:rsid w:val="00FB7206"/>
    <w:rsid w:val="00FB75B0"/>
    <w:rsid w:val="00FC188E"/>
    <w:rsid w:val="00FC2646"/>
    <w:rsid w:val="00FC27AD"/>
    <w:rsid w:val="00FC3834"/>
    <w:rsid w:val="00FC45DD"/>
    <w:rsid w:val="00FD1395"/>
    <w:rsid w:val="00FD21A8"/>
    <w:rsid w:val="00FD2770"/>
    <w:rsid w:val="00FD47D0"/>
    <w:rsid w:val="00FD4ABF"/>
    <w:rsid w:val="00FD59F8"/>
    <w:rsid w:val="00FD65F0"/>
    <w:rsid w:val="00FD7E05"/>
    <w:rsid w:val="00FE00C9"/>
    <w:rsid w:val="00FE0136"/>
    <w:rsid w:val="00FE0547"/>
    <w:rsid w:val="00FE1EB2"/>
    <w:rsid w:val="00FE20CF"/>
    <w:rsid w:val="00FE20D0"/>
    <w:rsid w:val="00FE24A3"/>
    <w:rsid w:val="00FE2A8E"/>
    <w:rsid w:val="00FE2F55"/>
    <w:rsid w:val="00FE4E6B"/>
    <w:rsid w:val="00FE5DAB"/>
    <w:rsid w:val="00FE5E7E"/>
    <w:rsid w:val="00FE7328"/>
    <w:rsid w:val="00FE77AA"/>
    <w:rsid w:val="00FF03D0"/>
    <w:rsid w:val="00FF06E4"/>
    <w:rsid w:val="00FF4365"/>
    <w:rsid w:val="00FF47F2"/>
    <w:rsid w:val="00FF4C02"/>
    <w:rsid w:val="00FF6753"/>
    <w:rsid w:val="00FF7ED7"/>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601CA"/>
  <w15:docId w15:val="{99CABC00-B2BC-48E5-B2C6-E2FE75AD7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76187704">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044502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876772974">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 w:id="1793938891">
      <w:bodyDiv w:val="1"/>
      <w:marLeft w:val="0"/>
      <w:marRight w:val="0"/>
      <w:marTop w:val="0"/>
      <w:marBottom w:val="0"/>
      <w:divBdr>
        <w:top w:val="none" w:sz="0" w:space="0" w:color="auto"/>
        <w:left w:val="none" w:sz="0" w:space="0" w:color="auto"/>
        <w:bottom w:val="none" w:sz="0" w:space="0" w:color="auto"/>
        <w:right w:val="none" w:sz="0" w:space="0" w:color="auto"/>
      </w:divBdr>
    </w:div>
    <w:div w:id="1806311751">
      <w:bodyDiv w:val="1"/>
      <w:marLeft w:val="0"/>
      <w:marRight w:val="0"/>
      <w:marTop w:val="0"/>
      <w:marBottom w:val="0"/>
      <w:divBdr>
        <w:top w:val="none" w:sz="0" w:space="0" w:color="auto"/>
        <w:left w:val="none" w:sz="0" w:space="0" w:color="auto"/>
        <w:bottom w:val="none" w:sz="0" w:space="0" w:color="auto"/>
        <w:right w:val="none" w:sz="0" w:space="0" w:color="auto"/>
      </w:divBdr>
    </w:div>
    <w:div w:id="182815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10675-A32D-4DC8-A3A3-DE5475509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4802</Words>
  <Characters>27372</Characters>
  <Application>Microsoft Office Word</Application>
  <DocSecurity>0</DocSecurity>
  <Lines>228</Lines>
  <Paragraphs>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32110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Zupanc Jožica</cp:lastModifiedBy>
  <cp:revision>3</cp:revision>
  <cp:lastPrinted>2018-05-15T08:25:00Z</cp:lastPrinted>
  <dcterms:created xsi:type="dcterms:W3CDTF">2025-05-13T07:42:00Z</dcterms:created>
  <dcterms:modified xsi:type="dcterms:W3CDTF">2025-05-13T09:25:00Z</dcterms:modified>
</cp:coreProperties>
</file>