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xml. obliki ali nepodpisan </w:t>
            </w:r>
            <w:r w:rsidR="00E9115D" w:rsidRPr="00E9115D">
              <w:rPr>
                <w:rFonts w:ascii="Arial" w:hAnsi="Arial" w:cs="Arial"/>
                <w:sz w:val="18"/>
                <w:szCs w:val="18"/>
              </w:rPr>
              <w:t xml:space="preserve"> ESPD v xml.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7003B1">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7003B1">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7003B1">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7003B1">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DC605D"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DC605D" w:rsidRPr="0039698F" w:rsidRDefault="00DC605D" w:rsidP="00DC605D">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77D399EF" w:rsidR="00DC605D" w:rsidRPr="00DC605D" w:rsidRDefault="00DC605D" w:rsidP="00DC605D">
            <w:pPr>
              <w:rPr>
                <w:rFonts w:ascii="Arial" w:hAnsi="Arial" w:cs="Arial"/>
                <w:color w:val="000000"/>
                <w:sz w:val="18"/>
                <w:szCs w:val="18"/>
              </w:rPr>
            </w:pPr>
            <w:r w:rsidRPr="00DC605D">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DC605D" w:rsidRPr="00291773" w:rsidRDefault="00DC605D" w:rsidP="00DC605D">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DC605D" w:rsidRPr="00291773" w:rsidRDefault="00DC605D" w:rsidP="00DC605D">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DC605D" w:rsidRPr="00291773" w:rsidRDefault="00DC605D" w:rsidP="00DC605D">
            <w:r w:rsidRPr="00291773">
              <w:rPr>
                <w:rFonts w:ascii="Arial" w:hAnsi="Arial" w:cs="Arial"/>
                <w:color w:val="000000"/>
                <w:position w:val="-2"/>
                <w:sz w:val="18"/>
                <w:szCs w:val="18"/>
              </w:rPr>
              <w:t> </w:t>
            </w:r>
          </w:p>
        </w:tc>
      </w:tr>
      <w:tr w:rsidR="00DC605D"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F18CA05" w:rsidR="00DC605D" w:rsidRPr="00DC605D" w:rsidRDefault="00DC605D" w:rsidP="00DC605D">
            <w:pPr>
              <w:rPr>
                <w:rFonts w:ascii="Arial" w:hAnsi="Arial" w:cs="Arial"/>
                <w:color w:val="000000"/>
                <w:sz w:val="18"/>
                <w:szCs w:val="18"/>
              </w:rPr>
            </w:pPr>
            <w:r w:rsidRPr="00DC605D">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DC605D" w:rsidRPr="00291773" w:rsidRDefault="00DC605D" w:rsidP="00DC605D">
            <w:pPr>
              <w:rPr>
                <w:rFonts w:ascii="Arial" w:hAnsi="Arial" w:cs="Arial"/>
                <w:color w:val="000000"/>
                <w:position w:val="-2"/>
                <w:sz w:val="18"/>
                <w:szCs w:val="18"/>
              </w:rPr>
            </w:pPr>
          </w:p>
        </w:tc>
      </w:tr>
      <w:tr w:rsidR="00DC605D"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6C94052E" w:rsidR="00DC605D" w:rsidRPr="00DC605D" w:rsidRDefault="00DC605D" w:rsidP="00DC605D">
            <w:pPr>
              <w:rPr>
                <w:rFonts w:ascii="Arial" w:hAnsi="Arial" w:cs="Arial"/>
                <w:color w:val="000000"/>
                <w:sz w:val="18"/>
                <w:szCs w:val="18"/>
              </w:rPr>
            </w:pPr>
            <w:r w:rsidRPr="00DC605D">
              <w:rPr>
                <w:rFonts w:ascii="Arial" w:hAnsi="Arial" w:cs="Arial"/>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DC605D" w:rsidRPr="00291773" w:rsidRDefault="00DC605D" w:rsidP="00DC605D">
            <w:pPr>
              <w:rPr>
                <w:rFonts w:ascii="Arial" w:hAnsi="Arial" w:cs="Arial"/>
                <w:color w:val="000000"/>
                <w:position w:val="-2"/>
                <w:sz w:val="18"/>
                <w:szCs w:val="18"/>
              </w:rPr>
            </w:pPr>
          </w:p>
        </w:tc>
      </w:tr>
      <w:tr w:rsidR="00DC605D"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2894FEE5" w:rsidR="00DC605D" w:rsidRPr="00DC605D" w:rsidRDefault="00DC605D" w:rsidP="00DC605D">
            <w:pPr>
              <w:rPr>
                <w:rFonts w:ascii="Arial" w:hAnsi="Arial" w:cs="Arial"/>
                <w:color w:val="000000"/>
                <w:sz w:val="18"/>
                <w:szCs w:val="18"/>
              </w:rPr>
            </w:pPr>
            <w:r w:rsidRPr="00DC605D">
              <w:rPr>
                <w:rFonts w:ascii="Arial" w:hAnsi="Arial" w:cs="Arial"/>
                <w:sz w:val="18"/>
                <w:szCs w:val="18"/>
              </w:rPr>
              <w:t>RIBE IN MORSKI SADEŽI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DC605D" w:rsidRPr="00291773" w:rsidRDefault="00DC605D" w:rsidP="00DC605D">
            <w:pPr>
              <w:rPr>
                <w:rFonts w:ascii="Arial" w:hAnsi="Arial" w:cs="Arial"/>
                <w:color w:val="000000"/>
                <w:position w:val="-2"/>
                <w:sz w:val="18"/>
                <w:szCs w:val="18"/>
              </w:rPr>
            </w:pPr>
          </w:p>
        </w:tc>
      </w:tr>
      <w:tr w:rsidR="00DC605D"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5A2830AC" w:rsidR="00DC605D" w:rsidRPr="00DC605D" w:rsidRDefault="00DC605D" w:rsidP="00DC605D">
            <w:pPr>
              <w:rPr>
                <w:rFonts w:ascii="Arial" w:hAnsi="Arial" w:cs="Arial"/>
                <w:color w:val="000000"/>
                <w:sz w:val="18"/>
                <w:szCs w:val="18"/>
              </w:rPr>
            </w:pPr>
            <w:r w:rsidRPr="00DC605D">
              <w:rPr>
                <w:rFonts w:ascii="Arial"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DC605D" w:rsidRPr="00291773" w:rsidRDefault="00DC605D" w:rsidP="00DC605D">
            <w:pPr>
              <w:rPr>
                <w:rFonts w:ascii="Arial" w:hAnsi="Arial" w:cs="Arial"/>
                <w:color w:val="000000"/>
                <w:position w:val="-2"/>
                <w:sz w:val="18"/>
                <w:szCs w:val="18"/>
              </w:rPr>
            </w:pPr>
          </w:p>
        </w:tc>
      </w:tr>
      <w:tr w:rsidR="00DC605D"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7A3DC20B" w:rsidR="00DC605D" w:rsidRPr="00DC605D" w:rsidRDefault="00DC605D" w:rsidP="00DC605D">
            <w:pPr>
              <w:rPr>
                <w:rFonts w:ascii="Arial" w:hAnsi="Arial" w:cs="Arial"/>
                <w:color w:val="000000"/>
                <w:sz w:val="18"/>
                <w:szCs w:val="18"/>
              </w:rPr>
            </w:pPr>
            <w:r w:rsidRPr="00DC605D">
              <w:rPr>
                <w:rFonts w:ascii="Arial" w:hAnsi="Arial" w:cs="Arial"/>
                <w:sz w:val="18"/>
                <w:szCs w:val="18"/>
              </w:rPr>
              <w:t>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DC605D" w:rsidRPr="00291773" w:rsidRDefault="00DC605D" w:rsidP="00DC605D">
            <w:pPr>
              <w:rPr>
                <w:rFonts w:ascii="Arial" w:hAnsi="Arial" w:cs="Arial"/>
                <w:color w:val="000000"/>
                <w:position w:val="-2"/>
                <w:sz w:val="18"/>
                <w:szCs w:val="18"/>
              </w:rPr>
            </w:pPr>
          </w:p>
        </w:tc>
      </w:tr>
      <w:tr w:rsidR="00DC605D"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6C159E08" w:rsidR="00DC605D" w:rsidRPr="00DC605D" w:rsidRDefault="00DC605D" w:rsidP="00DC605D">
            <w:pPr>
              <w:rPr>
                <w:rFonts w:ascii="Arial" w:hAnsi="Arial" w:cs="Arial"/>
                <w:color w:val="000000"/>
                <w:sz w:val="18"/>
                <w:szCs w:val="18"/>
              </w:rPr>
            </w:pPr>
            <w:r w:rsidRPr="00DC605D">
              <w:rPr>
                <w:rFonts w:ascii="Arial" w:hAnsi="Arial" w:cs="Arial"/>
                <w:sz w:val="18"/>
                <w:szCs w:val="18"/>
              </w:rPr>
              <w:t>SUHO SADJE IN OREŠČKI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DC605D" w:rsidRPr="00291773" w:rsidRDefault="00DC605D" w:rsidP="00DC605D">
            <w:pPr>
              <w:rPr>
                <w:rFonts w:ascii="Arial" w:hAnsi="Arial" w:cs="Arial"/>
                <w:color w:val="000000"/>
                <w:position w:val="-2"/>
                <w:sz w:val="18"/>
                <w:szCs w:val="18"/>
              </w:rPr>
            </w:pPr>
          </w:p>
        </w:tc>
      </w:tr>
      <w:tr w:rsidR="00DC605D"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3D345279" w:rsidR="00DC605D" w:rsidRPr="00DC605D" w:rsidRDefault="00DC605D" w:rsidP="00DC605D">
            <w:pPr>
              <w:rPr>
                <w:rFonts w:ascii="Arial" w:hAnsi="Arial" w:cs="Arial"/>
                <w:color w:val="000000"/>
                <w:sz w:val="18"/>
                <w:szCs w:val="18"/>
              </w:rPr>
            </w:pPr>
            <w:r w:rsidRPr="00DC605D">
              <w:rPr>
                <w:rFonts w:ascii="Arial" w:hAnsi="Arial" w:cs="Arial"/>
                <w:sz w:val="18"/>
                <w:szCs w:val="18"/>
              </w:rPr>
              <w:t>ŽITA, MLEVSKI IZDELKI IN 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DC605D" w:rsidRPr="00291773" w:rsidRDefault="00DC605D" w:rsidP="00DC605D">
            <w:pPr>
              <w:rPr>
                <w:rFonts w:ascii="Arial" w:hAnsi="Arial" w:cs="Arial"/>
                <w:color w:val="000000"/>
                <w:position w:val="-2"/>
                <w:sz w:val="18"/>
                <w:szCs w:val="18"/>
              </w:rPr>
            </w:pPr>
          </w:p>
        </w:tc>
      </w:tr>
      <w:tr w:rsidR="00DC605D"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688134FB" w:rsidR="00DC605D" w:rsidRPr="00DC605D" w:rsidRDefault="00DC605D" w:rsidP="00DC605D">
            <w:pPr>
              <w:rPr>
                <w:rFonts w:ascii="Arial" w:hAnsi="Arial" w:cs="Arial"/>
                <w:color w:val="000000"/>
                <w:sz w:val="18"/>
                <w:szCs w:val="18"/>
              </w:rPr>
            </w:pPr>
            <w:r w:rsidRPr="00DC605D">
              <w:rPr>
                <w:rFonts w:ascii="Arial" w:hAnsi="Arial" w:cs="Arial"/>
                <w:sz w:val="18"/>
                <w:szCs w:val="18"/>
              </w:rPr>
              <w:t>KRUH IN PEKOVSKO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DC605D" w:rsidRPr="00291773" w:rsidRDefault="00DC605D" w:rsidP="00DC605D">
            <w:pPr>
              <w:rPr>
                <w:rFonts w:ascii="Arial" w:hAnsi="Arial" w:cs="Arial"/>
                <w:color w:val="000000"/>
                <w:position w:val="-2"/>
                <w:sz w:val="18"/>
                <w:szCs w:val="18"/>
              </w:rPr>
            </w:pPr>
          </w:p>
        </w:tc>
      </w:tr>
      <w:tr w:rsidR="00DC605D"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3B1E7619" w:rsidR="00DC605D" w:rsidRPr="00DC605D" w:rsidRDefault="00DC605D" w:rsidP="00DC605D">
            <w:pPr>
              <w:rPr>
                <w:rFonts w:ascii="Arial" w:hAnsi="Arial" w:cs="Arial"/>
                <w:color w:val="000000"/>
                <w:sz w:val="18"/>
                <w:szCs w:val="18"/>
              </w:rPr>
            </w:pPr>
            <w:r w:rsidRPr="00DC605D">
              <w:rPr>
                <w:rFonts w:ascii="Arial" w:hAnsi="Arial" w:cs="Arial"/>
                <w:sz w:val="18"/>
                <w:szCs w:val="18"/>
              </w:rPr>
              <w:t>ZAMRZNJENI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DC605D" w:rsidRPr="00291773" w:rsidRDefault="00DC605D" w:rsidP="00DC605D">
            <w:pPr>
              <w:rPr>
                <w:rFonts w:ascii="Arial" w:hAnsi="Arial" w:cs="Arial"/>
                <w:color w:val="000000"/>
                <w:position w:val="-2"/>
                <w:sz w:val="18"/>
                <w:szCs w:val="18"/>
              </w:rPr>
            </w:pPr>
          </w:p>
        </w:tc>
      </w:tr>
      <w:tr w:rsidR="00DC605D"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46E49A05"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55E1CF29" w:rsidR="00DC605D" w:rsidRPr="00DC605D" w:rsidRDefault="00DC605D" w:rsidP="00DC605D">
            <w:pPr>
              <w:rPr>
                <w:rFonts w:ascii="Arial" w:hAnsi="Arial" w:cs="Arial"/>
                <w:color w:val="000000"/>
                <w:sz w:val="18"/>
                <w:szCs w:val="18"/>
              </w:rPr>
            </w:pPr>
            <w:r w:rsidRPr="00DC605D">
              <w:rPr>
                <w:rFonts w:ascii="Arial" w:hAnsi="Arial" w:cs="Arial"/>
                <w:sz w:val="18"/>
                <w:szCs w:val="18"/>
              </w:rPr>
              <w:t>OSTALO 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DC605D" w:rsidRPr="00291773" w:rsidRDefault="00DC605D" w:rsidP="00DC605D">
            <w:pPr>
              <w:rPr>
                <w:rFonts w:ascii="Arial" w:hAnsi="Arial" w:cs="Arial"/>
                <w:color w:val="000000"/>
                <w:position w:val="-2"/>
                <w:sz w:val="18"/>
                <w:szCs w:val="18"/>
              </w:rPr>
            </w:pPr>
          </w:p>
        </w:tc>
      </w:tr>
      <w:tr w:rsidR="00DC605D"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42CEAD9C"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58072949" w:rsidR="00DC605D" w:rsidRPr="00DC605D" w:rsidRDefault="00DC605D" w:rsidP="00DC605D">
            <w:pPr>
              <w:rPr>
                <w:rFonts w:ascii="Arial" w:hAnsi="Arial" w:cs="Arial"/>
                <w:color w:val="000000"/>
                <w:sz w:val="18"/>
                <w:szCs w:val="18"/>
              </w:rPr>
            </w:pPr>
            <w:r w:rsidRPr="00DC605D">
              <w:rPr>
                <w:rFonts w:ascii="Arial" w:hAnsi="Arial" w:cs="Arial"/>
                <w:sz w:val="18"/>
                <w:szCs w:val="18"/>
              </w:rPr>
              <w:t>EKOLOŠKO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DC605D" w:rsidRPr="00291773" w:rsidRDefault="00DC605D" w:rsidP="00DC605D">
            <w:pPr>
              <w:rPr>
                <w:rFonts w:ascii="Arial" w:hAnsi="Arial" w:cs="Arial"/>
                <w:color w:val="000000"/>
                <w:position w:val="-2"/>
                <w:sz w:val="18"/>
                <w:szCs w:val="18"/>
              </w:rPr>
            </w:pPr>
          </w:p>
        </w:tc>
      </w:tr>
      <w:tr w:rsidR="00DC605D" w:rsidRPr="00291773" w14:paraId="0E7FDAF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88364" w14:textId="1CD4F56C" w:rsidR="00DC605D" w:rsidRPr="0039698F" w:rsidRDefault="00DC605D" w:rsidP="00DC605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35539E" w14:textId="25C7C610" w:rsidR="00DC605D" w:rsidRPr="00DC605D" w:rsidRDefault="00DC605D" w:rsidP="00DC605D">
            <w:pPr>
              <w:rPr>
                <w:rFonts w:ascii="Arial" w:hAnsi="Arial" w:cs="Arial"/>
                <w:color w:val="000000"/>
                <w:sz w:val="18"/>
                <w:szCs w:val="18"/>
              </w:rPr>
            </w:pPr>
            <w:r w:rsidRPr="00DC605D">
              <w:rPr>
                <w:rFonts w:ascii="Arial" w:hAnsi="Arial" w:cs="Arial"/>
                <w:sz w:val="18"/>
                <w:szCs w:val="18"/>
              </w:rPr>
              <w:t>EKOLOŠKO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5A865"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F5EC"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204D" w14:textId="77777777" w:rsidR="00DC605D" w:rsidRPr="00291773" w:rsidRDefault="00DC605D" w:rsidP="00DC605D">
            <w:pPr>
              <w:rPr>
                <w:rFonts w:ascii="Arial" w:hAnsi="Arial" w:cs="Arial"/>
                <w:color w:val="000000"/>
                <w:position w:val="-2"/>
                <w:sz w:val="18"/>
                <w:szCs w:val="18"/>
              </w:rPr>
            </w:pPr>
          </w:p>
        </w:tc>
      </w:tr>
      <w:tr w:rsidR="00DC605D" w:rsidRPr="00291773" w14:paraId="1E58D91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D4F5ED8" w14:textId="68BA0715" w:rsidR="00DC605D" w:rsidRPr="0039698F" w:rsidRDefault="00DC605D" w:rsidP="00DC605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F65696" w14:textId="7C0626E8" w:rsidR="00DC605D" w:rsidRPr="00DC605D" w:rsidRDefault="00DC605D" w:rsidP="00DC605D">
            <w:pPr>
              <w:rPr>
                <w:rFonts w:ascii="Arial" w:hAnsi="Arial" w:cs="Arial"/>
                <w:color w:val="000000"/>
                <w:sz w:val="18"/>
                <w:szCs w:val="18"/>
              </w:rPr>
            </w:pPr>
            <w:r w:rsidRPr="00DC605D">
              <w:rPr>
                <w:rFonts w:ascii="Arial" w:hAnsi="Arial" w:cs="Arial"/>
                <w:sz w:val="18"/>
                <w:szCs w:val="18"/>
              </w:rPr>
              <w:t>BIO ŽITA IN MLEVSKI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4BBB2"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513D"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6621" w14:textId="77777777" w:rsidR="00DC605D" w:rsidRPr="00291773" w:rsidRDefault="00DC605D" w:rsidP="00DC605D">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5C6CC2" w:rsidRPr="00CD6135" w:rsidRDefault="005C6CC2" w:rsidP="005C6CC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navesti tudi </w:t>
            </w:r>
            <w:r w:rsidRPr="00CD6135">
              <w:rPr>
                <w:rFonts w:ascii="Arial" w:hAnsi="Arial" w:cs="Arial"/>
                <w:b/>
                <w:bCs/>
                <w:color w:val="000000"/>
                <w:position w:val="-2"/>
                <w:sz w:val="18"/>
                <w:szCs w:val="18"/>
                <w:u w:val="single"/>
              </w:rPr>
              <w:t>podatek o EMŠO številki</w:t>
            </w:r>
            <w:r w:rsidRPr="00CD6135">
              <w:rPr>
                <w:rFonts w:ascii="Arial" w:hAnsi="Arial" w:cs="Arial"/>
                <w:b/>
                <w:bCs/>
                <w:color w:val="000000"/>
                <w:position w:val="-2"/>
                <w:sz w:val="18"/>
                <w:szCs w:val="18"/>
              </w:rPr>
              <w:t xml:space="preserve"> zaradi preverjanja ponudnika v eDosjeju.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5C6CC2" w:rsidRDefault="005C6CC2" w:rsidP="005C6CC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in stranke tega okvirnega sporazuma se nadalje dogovorijo, da bo naročnik pri izbranemu ekonomsko najugodnejšemu ponudniku, kupoval tudi druga istovrstna živila, ki ne bodo zajeta v specifikaciji povabila k oddaji </w:t>
      </w:r>
      <w:r w:rsidRPr="00941380">
        <w:rPr>
          <w:rFonts w:ascii="Arial" w:hAnsi="Arial" w:cs="Arial"/>
          <w:sz w:val="18"/>
          <w:szCs w:val="18"/>
          <w:lang w:eastAsia="sl-SI"/>
        </w:rPr>
        <w:lastRenderedPageBreak/>
        <w:t>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(nezagotavljanje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nedobavljivosti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4F49E239"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(Incoterms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496D43" w:rsidRPr="004034B0">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xml:space="preserve">, če naročnik ugotovi skrite napake na blagu </w:t>
      </w:r>
      <w:r w:rsidR="006243F9">
        <w:rPr>
          <w:rFonts w:ascii="Arial" w:eastAsia="Times New Roman" w:hAnsi="Arial" w:cs="Arial"/>
          <w:sz w:val="18"/>
          <w:szCs w:val="18"/>
          <w:lang w:eastAsia="sl-SI"/>
        </w:rPr>
        <w:lastRenderedPageBreak/>
        <w:t>(npr.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w:t>
      </w:r>
      <w:r w:rsidR="00157A32" w:rsidRPr="00157A32">
        <w:rPr>
          <w:rFonts w:ascii="Arial" w:eastAsia="Times New Roman" w:hAnsi="Arial" w:cs="Arial"/>
          <w:sz w:val="18"/>
          <w:szCs w:val="18"/>
          <w:lang w:eastAsia="sl-SI"/>
        </w:rPr>
        <w:lastRenderedPageBreak/>
        <w:t>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14D1A" w14:textId="77777777" w:rsidR="00D80E3E" w:rsidRDefault="00D80E3E" w:rsidP="006975C6">
      <w:pPr>
        <w:spacing w:after="0" w:line="240" w:lineRule="auto"/>
      </w:pPr>
      <w:r>
        <w:separator/>
      </w:r>
    </w:p>
  </w:endnote>
  <w:endnote w:type="continuationSeparator" w:id="0">
    <w:p w14:paraId="76516464" w14:textId="77777777" w:rsidR="00D80E3E" w:rsidRDefault="00D80E3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AD86" w14:textId="77777777" w:rsidR="00D80E3E" w:rsidRDefault="00D80E3E" w:rsidP="006975C6">
      <w:pPr>
        <w:spacing w:after="0" w:line="240" w:lineRule="auto"/>
      </w:pPr>
      <w:r>
        <w:separator/>
      </w:r>
    </w:p>
  </w:footnote>
  <w:footnote w:type="continuationSeparator" w:id="0">
    <w:p w14:paraId="298CDA23" w14:textId="77777777" w:rsidR="00D80E3E" w:rsidRDefault="00D80E3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8980138">
    <w:abstractNumId w:val="23"/>
  </w:num>
  <w:num w:numId="2" w16cid:durableId="1933663982">
    <w:abstractNumId w:val="5"/>
  </w:num>
  <w:num w:numId="3" w16cid:durableId="496649954">
    <w:abstractNumId w:val="4"/>
  </w:num>
  <w:num w:numId="4" w16cid:durableId="1674261165">
    <w:abstractNumId w:val="27"/>
  </w:num>
  <w:num w:numId="5" w16cid:durableId="661930265">
    <w:abstractNumId w:val="14"/>
  </w:num>
  <w:num w:numId="6" w16cid:durableId="1359504928">
    <w:abstractNumId w:val="21"/>
  </w:num>
  <w:num w:numId="7" w16cid:durableId="1967617606">
    <w:abstractNumId w:val="18"/>
  </w:num>
  <w:num w:numId="8" w16cid:durableId="2142531922">
    <w:abstractNumId w:val="46"/>
  </w:num>
  <w:num w:numId="9" w16cid:durableId="1719084296">
    <w:abstractNumId w:val="12"/>
  </w:num>
  <w:num w:numId="10" w16cid:durableId="418720810">
    <w:abstractNumId w:val="6"/>
  </w:num>
  <w:num w:numId="11" w16cid:durableId="752317850">
    <w:abstractNumId w:val="47"/>
  </w:num>
  <w:num w:numId="12" w16cid:durableId="1688865102">
    <w:abstractNumId w:val="43"/>
  </w:num>
  <w:num w:numId="13" w16cid:durableId="204562554">
    <w:abstractNumId w:val="11"/>
  </w:num>
  <w:num w:numId="14" w16cid:durableId="2005014742">
    <w:abstractNumId w:val="38"/>
  </w:num>
  <w:num w:numId="15" w16cid:durableId="1261723876">
    <w:abstractNumId w:val="8"/>
  </w:num>
  <w:num w:numId="16" w16cid:durableId="1208762936">
    <w:abstractNumId w:val="7"/>
  </w:num>
  <w:num w:numId="17" w16cid:durableId="721948213">
    <w:abstractNumId w:val="42"/>
  </w:num>
  <w:num w:numId="18" w16cid:durableId="650253598">
    <w:abstractNumId w:val="19"/>
  </w:num>
  <w:num w:numId="19" w16cid:durableId="1271430298">
    <w:abstractNumId w:val="37"/>
  </w:num>
  <w:num w:numId="20" w16cid:durableId="1130125065">
    <w:abstractNumId w:val="34"/>
  </w:num>
  <w:num w:numId="21" w16cid:durableId="510611008">
    <w:abstractNumId w:val="40"/>
  </w:num>
  <w:num w:numId="22" w16cid:durableId="1494030788">
    <w:abstractNumId w:val="33"/>
  </w:num>
  <w:num w:numId="23" w16cid:durableId="1062875802">
    <w:abstractNumId w:val="26"/>
  </w:num>
  <w:num w:numId="24" w16cid:durableId="588738934">
    <w:abstractNumId w:val="1"/>
  </w:num>
  <w:num w:numId="25" w16cid:durableId="1586839702">
    <w:abstractNumId w:val="31"/>
  </w:num>
  <w:num w:numId="26" w16cid:durableId="430510691">
    <w:abstractNumId w:val="2"/>
  </w:num>
  <w:num w:numId="27" w16cid:durableId="1765878102">
    <w:abstractNumId w:val="44"/>
  </w:num>
  <w:num w:numId="28" w16cid:durableId="229313182">
    <w:abstractNumId w:val="30"/>
  </w:num>
  <w:num w:numId="29" w16cid:durableId="1519467412">
    <w:abstractNumId w:val="20"/>
  </w:num>
  <w:num w:numId="30" w16cid:durableId="1662612765">
    <w:abstractNumId w:val="39"/>
  </w:num>
  <w:num w:numId="31" w16cid:durableId="1677801264">
    <w:abstractNumId w:val="29"/>
  </w:num>
  <w:num w:numId="32" w16cid:durableId="665863803">
    <w:abstractNumId w:val="36"/>
  </w:num>
  <w:num w:numId="33" w16cid:durableId="1159732605">
    <w:abstractNumId w:val="9"/>
  </w:num>
  <w:num w:numId="34" w16cid:durableId="849222926">
    <w:abstractNumId w:val="3"/>
  </w:num>
  <w:num w:numId="35" w16cid:durableId="1956477705">
    <w:abstractNumId w:val="17"/>
  </w:num>
  <w:num w:numId="36" w16cid:durableId="1831557724">
    <w:abstractNumId w:val="25"/>
  </w:num>
  <w:num w:numId="37" w16cid:durableId="158547701">
    <w:abstractNumId w:val="41"/>
  </w:num>
  <w:num w:numId="38" w16cid:durableId="1094209836">
    <w:abstractNumId w:val="15"/>
  </w:num>
  <w:num w:numId="39" w16cid:durableId="901869669">
    <w:abstractNumId w:val="28"/>
  </w:num>
  <w:num w:numId="40" w16cid:durableId="716585223">
    <w:abstractNumId w:val="22"/>
  </w:num>
  <w:num w:numId="41" w16cid:durableId="406730694">
    <w:abstractNumId w:val="16"/>
  </w:num>
  <w:num w:numId="42" w16cid:durableId="1096900790">
    <w:abstractNumId w:val="45"/>
  </w:num>
  <w:num w:numId="43" w16cid:durableId="739055438">
    <w:abstractNumId w:val="24"/>
  </w:num>
  <w:num w:numId="44" w16cid:durableId="1412653591">
    <w:abstractNumId w:val="13"/>
  </w:num>
  <w:num w:numId="45" w16cid:durableId="1405760414">
    <w:abstractNumId w:val="32"/>
  </w:num>
  <w:num w:numId="46" w16cid:durableId="23212553">
    <w:abstractNumId w:val="35"/>
  </w:num>
  <w:num w:numId="47" w16cid:durableId="1349524851">
    <w:abstractNumId w:val="0"/>
  </w:num>
  <w:num w:numId="48" w16cid:durableId="284166612">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C25D1"/>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1EB3"/>
    <w:rsid w:val="00ED41BC"/>
    <w:rsid w:val="00ED4814"/>
    <w:rsid w:val="00EE5A8F"/>
    <w:rsid w:val="00EF2AA7"/>
    <w:rsid w:val="00EF35BE"/>
    <w:rsid w:val="00EF3AE5"/>
    <w:rsid w:val="00EF76E1"/>
    <w:rsid w:val="00F16441"/>
    <w:rsid w:val="00F16647"/>
    <w:rsid w:val="00F218D2"/>
    <w:rsid w:val="00F22B99"/>
    <w:rsid w:val="00F45A82"/>
    <w:rsid w:val="00F55723"/>
    <w:rsid w:val="00F60761"/>
    <w:rsid w:val="00F660A1"/>
    <w:rsid w:val="00F724AA"/>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7854</Words>
  <Characters>44771</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2025-05-16T05:48:00Z</cp:lastPrinted>
  <dcterms:created xsi:type="dcterms:W3CDTF">2025-05-16T05:50:00Z</dcterms:created>
  <dcterms:modified xsi:type="dcterms:W3CDTF">2025-05-16T05:50:00Z</dcterms:modified>
</cp:coreProperties>
</file>