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5000" w:type="pct"/>
        <w:tblLook w:val="0020" w:firstRow="1" w:lastRow="0" w:firstColumn="0" w:lastColumn="0" w:noHBand="0" w:noVBand="0"/>
      </w:tblPr>
      <w:tblGrid>
        <w:gridCol w:w="4530"/>
        <w:gridCol w:w="4530"/>
      </w:tblGrid>
      <w:tr w:rsidR="00C84FAB" w:rsidRPr="001A7218" w14:paraId="0C852432" w14:textId="77777777" w:rsidTr="000175C1">
        <w:trPr>
          <w:trHeight w:val="292"/>
        </w:trPr>
        <w:tc>
          <w:tcPr>
            <w:tcW w:w="2500" w:type="pct"/>
            <w:vAlign w:val="center"/>
          </w:tcPr>
          <w:p w14:paraId="01934392" w14:textId="77777777" w:rsidR="00C84FAB" w:rsidRPr="001A7218" w:rsidRDefault="00C84FAB" w:rsidP="00C67C3C">
            <w:pPr>
              <w:spacing w:line="240" w:lineRule="auto"/>
              <w:jc w:val="left"/>
              <w:rPr>
                <w:b/>
                <w:bCs/>
              </w:rPr>
            </w:pPr>
            <w:bookmarkStart w:id="0" w:name="_Hlk508131079"/>
            <w:r w:rsidRPr="001A7218">
              <w:rPr>
                <w:b/>
                <w:bCs/>
              </w:rPr>
              <w:t>Naročnik:</w:t>
            </w:r>
          </w:p>
        </w:tc>
        <w:tc>
          <w:tcPr>
            <w:tcW w:w="2500" w:type="pct"/>
            <w:vAlign w:val="center"/>
          </w:tcPr>
          <w:p w14:paraId="0993F75B" w14:textId="7EE2F9C7" w:rsidR="00C84FAB" w:rsidRPr="001A7218" w:rsidRDefault="00C84FAB" w:rsidP="00C67C3C">
            <w:pPr>
              <w:spacing w:line="240" w:lineRule="auto"/>
              <w:jc w:val="left"/>
            </w:pPr>
            <w:r w:rsidRPr="001A7218">
              <w:t>Pod</w:t>
            </w:r>
            <w:r w:rsidR="000E38C3" w:rsidRPr="001A7218">
              <w:t xml:space="preserve">pisnik pogodbe: </w:t>
            </w:r>
            <w:r w:rsidR="00A866BE" w:rsidRPr="001A7218">
              <w:fldChar w:fldCharType="begin">
                <w:ffData>
                  <w:name w:val="Besedilo2"/>
                  <w:enabled/>
                  <w:calcOnExit w:val="0"/>
                  <w:textInput/>
                </w:ffData>
              </w:fldChar>
            </w:r>
            <w:r w:rsidR="00A866BE" w:rsidRPr="001A7218">
              <w:instrText xml:space="preserve"> FORMTEXT </w:instrText>
            </w:r>
            <w:r w:rsidR="00A866BE" w:rsidRPr="001A7218">
              <w:fldChar w:fldCharType="separate"/>
            </w:r>
            <w:r w:rsidR="00A866BE" w:rsidRPr="001A7218">
              <w:t> </w:t>
            </w:r>
            <w:r w:rsidR="00A866BE" w:rsidRPr="001A7218">
              <w:t> </w:t>
            </w:r>
            <w:r w:rsidR="00A866BE" w:rsidRPr="001A7218">
              <w:t> </w:t>
            </w:r>
            <w:r w:rsidR="00A866BE" w:rsidRPr="001A7218">
              <w:t> </w:t>
            </w:r>
            <w:r w:rsidR="00A866BE" w:rsidRPr="001A7218">
              <w:t> </w:t>
            </w:r>
            <w:r w:rsidR="00A866BE" w:rsidRPr="001A7218">
              <w:fldChar w:fldCharType="end"/>
            </w:r>
          </w:p>
        </w:tc>
      </w:tr>
      <w:tr w:rsidR="00C84FAB" w:rsidRPr="001A7218" w14:paraId="3ED71C05" w14:textId="77777777" w:rsidTr="000175C1">
        <w:trPr>
          <w:trHeight w:val="1075"/>
        </w:trPr>
        <w:tc>
          <w:tcPr>
            <w:tcW w:w="2500" w:type="pct"/>
            <w:vAlign w:val="center"/>
          </w:tcPr>
          <w:p w14:paraId="4D79B5C9" w14:textId="77777777" w:rsidR="00C30F5F" w:rsidRPr="001A7218" w:rsidRDefault="00C30F5F" w:rsidP="00C67C3C">
            <w:pPr>
              <w:spacing w:line="240" w:lineRule="auto"/>
              <w:rPr>
                <w:rFonts w:eastAsia="Calibri"/>
                <w:lang w:val="it-IT"/>
              </w:rPr>
            </w:pPr>
            <w:proofErr w:type="spellStart"/>
            <w:r w:rsidRPr="001A7218">
              <w:rPr>
                <w:rFonts w:eastAsia="Calibri"/>
                <w:lang w:val="it-IT"/>
              </w:rPr>
              <w:t>Republika</w:t>
            </w:r>
            <w:proofErr w:type="spellEnd"/>
            <w:r w:rsidRPr="001A7218">
              <w:rPr>
                <w:rFonts w:eastAsia="Calibri"/>
                <w:lang w:val="it-IT"/>
              </w:rPr>
              <w:t xml:space="preserve"> </w:t>
            </w:r>
            <w:proofErr w:type="spellStart"/>
            <w:r w:rsidRPr="001A7218">
              <w:rPr>
                <w:rFonts w:eastAsia="Calibri"/>
                <w:lang w:val="it-IT"/>
              </w:rPr>
              <w:t>Slovenija</w:t>
            </w:r>
            <w:proofErr w:type="spellEnd"/>
          </w:p>
          <w:p w14:paraId="513FAF71" w14:textId="77777777" w:rsidR="00C30F5F" w:rsidRPr="001A7218" w:rsidRDefault="00C30F5F" w:rsidP="00C67C3C">
            <w:pPr>
              <w:spacing w:line="240" w:lineRule="auto"/>
              <w:rPr>
                <w:rFonts w:eastAsia="Calibri"/>
                <w:lang w:val="it-IT"/>
              </w:rPr>
            </w:pPr>
            <w:r w:rsidRPr="001A7218">
              <w:rPr>
                <w:rFonts w:eastAsia="Calibri"/>
                <w:lang w:val="it-IT"/>
              </w:rPr>
              <w:t xml:space="preserve">Ministrstvo za </w:t>
            </w:r>
            <w:proofErr w:type="spellStart"/>
            <w:r w:rsidRPr="001A7218">
              <w:rPr>
                <w:rFonts w:eastAsia="Calibri"/>
                <w:lang w:val="it-IT"/>
              </w:rPr>
              <w:t>digitalno</w:t>
            </w:r>
            <w:proofErr w:type="spellEnd"/>
            <w:r w:rsidRPr="001A7218">
              <w:rPr>
                <w:rFonts w:eastAsia="Calibri"/>
                <w:lang w:val="it-IT"/>
              </w:rPr>
              <w:t xml:space="preserve"> </w:t>
            </w:r>
            <w:proofErr w:type="spellStart"/>
            <w:r w:rsidRPr="001A7218">
              <w:rPr>
                <w:rFonts w:eastAsia="Calibri"/>
                <w:lang w:val="it-IT"/>
              </w:rPr>
              <w:t>preobrazbo</w:t>
            </w:r>
            <w:proofErr w:type="spellEnd"/>
          </w:p>
          <w:p w14:paraId="133A7093" w14:textId="77777777" w:rsidR="00C30F5F" w:rsidRPr="001A7218" w:rsidRDefault="00C30F5F" w:rsidP="00C67C3C">
            <w:pPr>
              <w:spacing w:line="240" w:lineRule="auto"/>
              <w:rPr>
                <w:rFonts w:eastAsia="Calibri"/>
                <w:lang w:val="it-IT"/>
              </w:rPr>
            </w:pPr>
            <w:proofErr w:type="spellStart"/>
            <w:r w:rsidRPr="001A7218">
              <w:rPr>
                <w:rFonts w:eastAsia="Calibri"/>
                <w:lang w:val="it-IT"/>
              </w:rPr>
              <w:t>Davčna</w:t>
            </w:r>
            <w:proofErr w:type="spellEnd"/>
            <w:r w:rsidRPr="001A7218">
              <w:rPr>
                <w:rFonts w:eastAsia="Calibri"/>
                <w:lang w:val="it-IT"/>
              </w:rPr>
              <w:t xml:space="preserve"> </w:t>
            </w:r>
            <w:proofErr w:type="spellStart"/>
            <w:r w:rsidRPr="001A7218">
              <w:rPr>
                <w:rFonts w:eastAsia="Calibri"/>
                <w:lang w:val="it-IT"/>
              </w:rPr>
              <w:t>ulica</w:t>
            </w:r>
            <w:proofErr w:type="spellEnd"/>
            <w:r w:rsidRPr="001A7218">
              <w:rPr>
                <w:rFonts w:eastAsia="Calibri"/>
                <w:lang w:val="it-IT"/>
              </w:rPr>
              <w:t xml:space="preserve"> 1</w:t>
            </w:r>
          </w:p>
          <w:p w14:paraId="43FD67CE" w14:textId="77777777" w:rsidR="00C30F5F" w:rsidRPr="001A7218" w:rsidRDefault="00C30F5F" w:rsidP="00C67C3C">
            <w:pPr>
              <w:spacing w:line="240" w:lineRule="auto"/>
              <w:rPr>
                <w:rFonts w:eastAsia="Calibri"/>
                <w:lang w:val="it-IT"/>
              </w:rPr>
            </w:pPr>
            <w:r w:rsidRPr="001A7218">
              <w:rPr>
                <w:rFonts w:eastAsia="Calibri"/>
                <w:lang w:val="it-IT"/>
              </w:rPr>
              <w:t xml:space="preserve">1000 </w:t>
            </w:r>
            <w:proofErr w:type="spellStart"/>
            <w:r w:rsidRPr="001A7218">
              <w:rPr>
                <w:rFonts w:eastAsia="Calibri"/>
                <w:lang w:val="it-IT"/>
              </w:rPr>
              <w:t>Ljubljana</w:t>
            </w:r>
            <w:proofErr w:type="spellEnd"/>
          </w:p>
          <w:p w14:paraId="0716CC4C" w14:textId="77777777" w:rsidR="00A866BE" w:rsidRPr="001A7218" w:rsidRDefault="00A866BE" w:rsidP="00C67C3C">
            <w:pPr>
              <w:spacing w:line="240" w:lineRule="auto"/>
              <w:jc w:val="left"/>
            </w:pPr>
          </w:p>
          <w:p w14:paraId="10A83CFB" w14:textId="77777777" w:rsidR="00A866BE" w:rsidRPr="001A7218" w:rsidRDefault="00A866BE" w:rsidP="00C67C3C">
            <w:pPr>
              <w:spacing w:line="240" w:lineRule="auto"/>
              <w:jc w:val="left"/>
            </w:pPr>
          </w:p>
          <w:p w14:paraId="6ACA51BD" w14:textId="23B0BFF2" w:rsidR="00AF753D" w:rsidRPr="001A7218" w:rsidRDefault="00A866BE" w:rsidP="00C67C3C">
            <w:pPr>
              <w:spacing w:line="240" w:lineRule="auto"/>
              <w:jc w:val="left"/>
            </w:pPr>
            <w:r w:rsidRPr="001A7218">
              <w:t xml:space="preserve">ki ga zastopa </w:t>
            </w:r>
            <w:r w:rsidR="00A561C8" w:rsidRPr="001A7218">
              <w:t xml:space="preserve">mag. Ksenija </w:t>
            </w:r>
            <w:proofErr w:type="spellStart"/>
            <w:r w:rsidR="00A561C8" w:rsidRPr="001A7218">
              <w:t>Klampfer</w:t>
            </w:r>
            <w:proofErr w:type="spellEnd"/>
            <w:r w:rsidR="00A561C8" w:rsidRPr="001A7218">
              <w:t>, ministrica</w:t>
            </w:r>
          </w:p>
        </w:tc>
        <w:tc>
          <w:tcPr>
            <w:tcW w:w="2500" w:type="pct"/>
            <w:vAlign w:val="center"/>
          </w:tcPr>
          <w:p w14:paraId="6EAEB15C" w14:textId="77777777" w:rsidR="00C84FAB" w:rsidRPr="001A7218" w:rsidRDefault="00C84FAB" w:rsidP="00C67C3C">
            <w:pPr>
              <w:spacing w:line="240" w:lineRule="auto"/>
              <w:jc w:val="left"/>
            </w:pPr>
          </w:p>
        </w:tc>
      </w:tr>
      <w:tr w:rsidR="00C84FAB" w:rsidRPr="001A7218" w14:paraId="1BAAA538" w14:textId="77777777" w:rsidTr="000175C1">
        <w:trPr>
          <w:trHeight w:val="391"/>
        </w:trPr>
        <w:tc>
          <w:tcPr>
            <w:tcW w:w="2500" w:type="pct"/>
            <w:vAlign w:val="center"/>
          </w:tcPr>
          <w:p w14:paraId="5D5AC08F" w14:textId="4A8B427B" w:rsidR="00C84FAB" w:rsidRPr="001A7218" w:rsidRDefault="00C30F5F" w:rsidP="00C67C3C">
            <w:pPr>
              <w:spacing w:line="240" w:lineRule="auto"/>
              <w:jc w:val="left"/>
              <w:rPr>
                <w:highlight w:val="yellow"/>
              </w:rPr>
            </w:pPr>
            <w:bookmarkStart w:id="1" w:name="_Hlk508131093"/>
            <w:bookmarkEnd w:id="0"/>
            <w:r w:rsidRPr="001A7218">
              <w:t xml:space="preserve">Davčna št: </w:t>
            </w:r>
            <w:r w:rsidRPr="001A7218">
              <w:rPr>
                <w:rFonts w:eastAsia="Calibri"/>
              </w:rPr>
              <w:t>29802377</w:t>
            </w:r>
          </w:p>
        </w:tc>
        <w:tc>
          <w:tcPr>
            <w:tcW w:w="2500" w:type="pct"/>
            <w:vAlign w:val="center"/>
          </w:tcPr>
          <w:p w14:paraId="7D9A187E" w14:textId="1435BFCF" w:rsidR="00C84FAB" w:rsidRPr="001A7218" w:rsidRDefault="00C30F5F" w:rsidP="00C67C3C">
            <w:pPr>
              <w:spacing w:line="240" w:lineRule="auto"/>
              <w:jc w:val="left"/>
              <w:rPr>
                <w:highlight w:val="yellow"/>
              </w:rPr>
            </w:pPr>
            <w:r w:rsidRPr="001A7218">
              <w:t xml:space="preserve">Telefon: </w:t>
            </w:r>
            <w:r w:rsidRPr="001A7218">
              <w:rPr>
                <w:rFonts w:eastAsia="Calibri"/>
              </w:rPr>
              <w:t>01 555 58 00</w:t>
            </w:r>
          </w:p>
        </w:tc>
      </w:tr>
      <w:tr w:rsidR="00C30F5F" w:rsidRPr="001A7218" w14:paraId="26D8F5CA" w14:textId="77777777" w:rsidTr="000175C1">
        <w:trPr>
          <w:trHeight w:val="391"/>
        </w:trPr>
        <w:tc>
          <w:tcPr>
            <w:tcW w:w="2500" w:type="pct"/>
            <w:vAlign w:val="center"/>
          </w:tcPr>
          <w:p w14:paraId="7C910A2A" w14:textId="063BB52F" w:rsidR="00C30F5F" w:rsidRPr="001A7218" w:rsidRDefault="00C30F5F" w:rsidP="00C67C3C">
            <w:pPr>
              <w:spacing w:line="240" w:lineRule="auto"/>
              <w:jc w:val="left"/>
              <w:rPr>
                <w:highlight w:val="yellow"/>
              </w:rPr>
            </w:pPr>
            <w:r w:rsidRPr="001A7218">
              <w:t xml:space="preserve">Matična št.: </w:t>
            </w:r>
            <w:r w:rsidRPr="001A7218">
              <w:rPr>
                <w:rFonts w:eastAsia="Calibri"/>
              </w:rPr>
              <w:t>2632586000</w:t>
            </w:r>
          </w:p>
        </w:tc>
        <w:tc>
          <w:tcPr>
            <w:tcW w:w="2500" w:type="pct"/>
            <w:vMerge w:val="restart"/>
            <w:vAlign w:val="center"/>
          </w:tcPr>
          <w:p w14:paraId="633FEFA2" w14:textId="7C84C25C" w:rsidR="00C30F5F" w:rsidRPr="001A7218" w:rsidRDefault="00C30F5F" w:rsidP="00C67C3C">
            <w:pPr>
              <w:spacing w:line="240" w:lineRule="auto"/>
              <w:jc w:val="left"/>
              <w:rPr>
                <w:highlight w:val="yellow"/>
              </w:rPr>
            </w:pPr>
            <w:r w:rsidRPr="001A7218">
              <w:t xml:space="preserve">E-pošta: </w:t>
            </w:r>
            <w:hyperlink r:id="rId8" w:history="1">
              <w:r w:rsidRPr="001A7218">
                <w:rPr>
                  <w:rStyle w:val="Hiperpovezava"/>
                  <w:rFonts w:eastAsia="Calibri"/>
                  <w:lang w:val="it-IT"/>
                </w:rPr>
                <w:t>gp.mdp@gov.si</w:t>
              </w:r>
            </w:hyperlink>
            <w:hyperlink r:id="rId9" w:history="1"/>
          </w:p>
        </w:tc>
      </w:tr>
      <w:tr w:rsidR="00C30F5F" w:rsidRPr="001A7218" w14:paraId="1A080BD0" w14:textId="77777777" w:rsidTr="000175C1">
        <w:trPr>
          <w:trHeight w:val="391"/>
        </w:trPr>
        <w:tc>
          <w:tcPr>
            <w:tcW w:w="2500" w:type="pct"/>
            <w:vAlign w:val="center"/>
          </w:tcPr>
          <w:p w14:paraId="6C5A1B59" w14:textId="785DE77F" w:rsidR="00C30F5F" w:rsidRPr="001A7218" w:rsidRDefault="00C30F5F" w:rsidP="00C67C3C">
            <w:pPr>
              <w:spacing w:line="240" w:lineRule="auto"/>
              <w:jc w:val="left"/>
              <w:rPr>
                <w:highlight w:val="yellow"/>
              </w:rPr>
            </w:pPr>
            <w:r w:rsidRPr="001A7218">
              <w:t xml:space="preserve">Transakcijski račun: </w:t>
            </w:r>
            <w:r w:rsidRPr="001A7218">
              <w:rPr>
                <w:rFonts w:eastAsia="Calibri"/>
              </w:rPr>
              <w:t xml:space="preserve"> SI56 01100 6300 109972</w:t>
            </w:r>
          </w:p>
        </w:tc>
        <w:tc>
          <w:tcPr>
            <w:tcW w:w="2500" w:type="pct"/>
            <w:vMerge/>
            <w:vAlign w:val="center"/>
          </w:tcPr>
          <w:p w14:paraId="57D824C9" w14:textId="77777777" w:rsidR="00C30F5F" w:rsidRPr="001A7218" w:rsidRDefault="00C30F5F" w:rsidP="00C67C3C">
            <w:pPr>
              <w:spacing w:line="240" w:lineRule="auto"/>
              <w:jc w:val="left"/>
            </w:pPr>
          </w:p>
        </w:tc>
      </w:tr>
      <w:bookmarkEnd w:id="1"/>
    </w:tbl>
    <w:p w14:paraId="1DADD63D" w14:textId="77777777" w:rsidR="004A73B7" w:rsidRPr="001A7218" w:rsidRDefault="004A73B7" w:rsidP="00C67C3C">
      <w:pPr>
        <w:spacing w:line="240" w:lineRule="auto"/>
      </w:pPr>
    </w:p>
    <w:p w14:paraId="0F64EEB5" w14:textId="55C188A5" w:rsidR="00292877" w:rsidRPr="001A7218" w:rsidRDefault="00A35DCD" w:rsidP="00C67C3C">
      <w:pPr>
        <w:spacing w:line="240" w:lineRule="auto"/>
      </w:pPr>
      <w:r>
        <w:t>i</w:t>
      </w:r>
      <w:r w:rsidR="00292877" w:rsidRPr="001A7218">
        <w:t>n</w:t>
      </w:r>
    </w:p>
    <w:p w14:paraId="58A11B80" w14:textId="77777777" w:rsidR="00292877" w:rsidRPr="001A7218" w:rsidRDefault="00292877" w:rsidP="00C67C3C">
      <w:pPr>
        <w:spacing w:line="240" w:lineRule="auto"/>
      </w:pPr>
    </w:p>
    <w:tbl>
      <w:tblPr>
        <w:tblStyle w:val="Tabelamrea"/>
        <w:tblW w:w="5000" w:type="pct"/>
        <w:tblLook w:val="0020" w:firstRow="1" w:lastRow="0" w:firstColumn="0" w:lastColumn="0" w:noHBand="0" w:noVBand="0"/>
      </w:tblPr>
      <w:tblGrid>
        <w:gridCol w:w="4530"/>
        <w:gridCol w:w="4530"/>
      </w:tblGrid>
      <w:tr w:rsidR="001C72C5" w:rsidRPr="001A7218" w14:paraId="6AC78B24" w14:textId="77777777" w:rsidTr="000175C1">
        <w:trPr>
          <w:trHeight w:val="157"/>
        </w:trPr>
        <w:tc>
          <w:tcPr>
            <w:tcW w:w="2500" w:type="pct"/>
            <w:vAlign w:val="center"/>
          </w:tcPr>
          <w:p w14:paraId="13EF4724" w14:textId="77777777" w:rsidR="001C72C5" w:rsidRPr="001A7218" w:rsidRDefault="001C72C5" w:rsidP="00C67C3C">
            <w:pPr>
              <w:spacing w:line="240" w:lineRule="auto"/>
              <w:jc w:val="left"/>
              <w:rPr>
                <w:b/>
                <w:bCs/>
              </w:rPr>
            </w:pPr>
            <w:r w:rsidRPr="001A7218">
              <w:rPr>
                <w:b/>
                <w:bCs/>
              </w:rPr>
              <w:t>Izvajalec:</w:t>
            </w:r>
          </w:p>
        </w:tc>
        <w:tc>
          <w:tcPr>
            <w:tcW w:w="2500" w:type="pct"/>
            <w:vAlign w:val="center"/>
          </w:tcPr>
          <w:p w14:paraId="5D88F90F" w14:textId="69DA8B2E" w:rsidR="00BA34E9" w:rsidRPr="001A7218" w:rsidRDefault="001C72C5" w:rsidP="00C67C3C">
            <w:pPr>
              <w:spacing w:line="240" w:lineRule="auto"/>
              <w:jc w:val="left"/>
            </w:pPr>
            <w:r w:rsidRPr="001A7218">
              <w:t xml:space="preserve">Podpisnik pogodbe: </w:t>
            </w:r>
            <w:r w:rsidR="00916C65" w:rsidRPr="001A7218">
              <w:fldChar w:fldCharType="begin">
                <w:ffData>
                  <w:name w:val="Besedilo2"/>
                  <w:enabled/>
                  <w:calcOnExit w:val="0"/>
                  <w:textInput/>
                </w:ffData>
              </w:fldChar>
            </w:r>
            <w:r w:rsidR="00916C65" w:rsidRPr="001A7218">
              <w:instrText xml:space="preserve"> FORMTEXT </w:instrText>
            </w:r>
            <w:r w:rsidR="00916C65" w:rsidRPr="001A7218">
              <w:fldChar w:fldCharType="separate"/>
            </w:r>
            <w:r w:rsidR="00916C65" w:rsidRPr="001A7218">
              <w:t> </w:t>
            </w:r>
            <w:r w:rsidR="00916C65" w:rsidRPr="001A7218">
              <w:t> </w:t>
            </w:r>
            <w:r w:rsidR="00916C65" w:rsidRPr="001A7218">
              <w:t> </w:t>
            </w:r>
            <w:r w:rsidR="00916C65" w:rsidRPr="001A7218">
              <w:t> </w:t>
            </w:r>
            <w:r w:rsidR="00916C65" w:rsidRPr="001A7218">
              <w:t> </w:t>
            </w:r>
            <w:r w:rsidR="00916C65" w:rsidRPr="001A7218">
              <w:fldChar w:fldCharType="end"/>
            </w:r>
          </w:p>
        </w:tc>
      </w:tr>
      <w:tr w:rsidR="001C72C5" w:rsidRPr="001A7218" w14:paraId="6415FD9A" w14:textId="77777777" w:rsidTr="000175C1">
        <w:trPr>
          <w:trHeight w:val="1075"/>
        </w:trPr>
        <w:tc>
          <w:tcPr>
            <w:tcW w:w="2500" w:type="pct"/>
            <w:vAlign w:val="center"/>
          </w:tcPr>
          <w:p w14:paraId="5F5BE99D" w14:textId="13AE3355" w:rsidR="000E38C3" w:rsidRPr="001A7218" w:rsidRDefault="000E38C3" w:rsidP="00C67C3C">
            <w:pPr>
              <w:spacing w:line="240" w:lineRule="auto"/>
              <w:jc w:val="left"/>
            </w:pPr>
            <w:r w:rsidRPr="001A7218">
              <w:fldChar w:fldCharType="begin">
                <w:ffData>
                  <w:name w:val="Besedilo2"/>
                  <w:enabled/>
                  <w:calcOnExit w:val="0"/>
                  <w:textInput/>
                </w:ffData>
              </w:fldChar>
            </w:r>
            <w:r w:rsidRPr="001A7218">
              <w:instrText xml:space="preserve"> FORMTEXT </w:instrText>
            </w:r>
            <w:r w:rsidRPr="001A7218">
              <w:fldChar w:fldCharType="separate"/>
            </w:r>
            <w:r w:rsidRPr="001A7218">
              <w:t> </w:t>
            </w:r>
            <w:r w:rsidRPr="001A7218">
              <w:t> </w:t>
            </w:r>
            <w:r w:rsidRPr="001A7218">
              <w:t> </w:t>
            </w:r>
            <w:r w:rsidRPr="001A7218">
              <w:t> </w:t>
            </w:r>
            <w:r w:rsidRPr="001A7218">
              <w:t> </w:t>
            </w:r>
            <w:r w:rsidRPr="001A7218">
              <w:fldChar w:fldCharType="end"/>
            </w:r>
            <w:r w:rsidRPr="001A7218">
              <w:t xml:space="preserve"> </w:t>
            </w:r>
          </w:p>
          <w:p w14:paraId="1CF3F5C9" w14:textId="77777777" w:rsidR="00AF753D" w:rsidRPr="001A7218" w:rsidRDefault="00AF753D" w:rsidP="00C67C3C">
            <w:pPr>
              <w:spacing w:line="240" w:lineRule="auto"/>
              <w:jc w:val="left"/>
            </w:pPr>
          </w:p>
          <w:p w14:paraId="6115D58C" w14:textId="0EFF8DFB" w:rsidR="00AF753D" w:rsidRPr="001A7218" w:rsidRDefault="00AF753D" w:rsidP="00C67C3C">
            <w:pPr>
              <w:spacing w:line="240" w:lineRule="auto"/>
              <w:jc w:val="left"/>
            </w:pPr>
          </w:p>
          <w:p w14:paraId="7CF67CB1" w14:textId="77777777" w:rsidR="00BA34E9" w:rsidRPr="001A7218" w:rsidRDefault="00BA34E9" w:rsidP="00C67C3C">
            <w:pPr>
              <w:spacing w:line="240" w:lineRule="auto"/>
              <w:jc w:val="left"/>
            </w:pPr>
          </w:p>
          <w:p w14:paraId="6FF686FB" w14:textId="3F0FA88B" w:rsidR="000E38C3" w:rsidRPr="001A7218" w:rsidRDefault="00AF753D" w:rsidP="00C67C3C">
            <w:pPr>
              <w:spacing w:line="240" w:lineRule="auto"/>
              <w:jc w:val="left"/>
            </w:pPr>
            <w:r w:rsidRPr="001A7218">
              <w:t xml:space="preserve">ki ga zastopa </w:t>
            </w:r>
            <w:r w:rsidRPr="001A7218">
              <w:fldChar w:fldCharType="begin">
                <w:ffData>
                  <w:name w:val="Besedilo2"/>
                  <w:enabled/>
                  <w:calcOnExit w:val="0"/>
                  <w:textInput/>
                </w:ffData>
              </w:fldChar>
            </w:r>
            <w:r w:rsidRPr="001A7218">
              <w:instrText xml:space="preserve"> FORMTEXT </w:instrText>
            </w:r>
            <w:r w:rsidRPr="001A7218">
              <w:fldChar w:fldCharType="separate"/>
            </w:r>
            <w:r w:rsidRPr="001A7218">
              <w:t> </w:t>
            </w:r>
            <w:r w:rsidRPr="001A7218">
              <w:t> </w:t>
            </w:r>
            <w:r w:rsidRPr="001A7218">
              <w:t> </w:t>
            </w:r>
            <w:r w:rsidRPr="001A7218">
              <w:t> </w:t>
            </w:r>
            <w:r w:rsidRPr="001A7218">
              <w:t> </w:t>
            </w:r>
            <w:r w:rsidRPr="001A7218">
              <w:fldChar w:fldCharType="end"/>
            </w:r>
            <w:r w:rsidRPr="001A7218">
              <w:t xml:space="preserve"> </w:t>
            </w:r>
          </w:p>
        </w:tc>
        <w:tc>
          <w:tcPr>
            <w:tcW w:w="2500" w:type="pct"/>
            <w:vAlign w:val="center"/>
          </w:tcPr>
          <w:p w14:paraId="5FA550B4" w14:textId="77777777" w:rsidR="001C72C5" w:rsidRPr="001A7218" w:rsidRDefault="001C72C5" w:rsidP="00C67C3C">
            <w:pPr>
              <w:spacing w:line="240" w:lineRule="auto"/>
              <w:jc w:val="left"/>
            </w:pPr>
          </w:p>
        </w:tc>
      </w:tr>
      <w:tr w:rsidR="001C72C5" w:rsidRPr="001A7218" w14:paraId="7AB00B1F" w14:textId="77777777" w:rsidTr="000175C1">
        <w:trPr>
          <w:trHeight w:val="391"/>
        </w:trPr>
        <w:tc>
          <w:tcPr>
            <w:tcW w:w="2500" w:type="pct"/>
            <w:vAlign w:val="center"/>
          </w:tcPr>
          <w:p w14:paraId="3AAEF295" w14:textId="363A95E8" w:rsidR="001C72C5" w:rsidRPr="001A7218" w:rsidRDefault="001C72C5" w:rsidP="00C67C3C">
            <w:pPr>
              <w:spacing w:line="240" w:lineRule="auto"/>
              <w:jc w:val="left"/>
            </w:pPr>
            <w:r w:rsidRPr="001A7218">
              <w:t xml:space="preserve">Identifikacijska št.: </w:t>
            </w:r>
            <w:r w:rsidR="009B11AF" w:rsidRPr="001A7218">
              <w:fldChar w:fldCharType="begin">
                <w:ffData>
                  <w:name w:val="Besedilo2"/>
                  <w:enabled/>
                  <w:calcOnExit w:val="0"/>
                  <w:textInput/>
                </w:ffData>
              </w:fldChar>
            </w:r>
            <w:r w:rsidR="009B11AF" w:rsidRPr="001A7218">
              <w:instrText xml:space="preserve"> FORMTEXT </w:instrText>
            </w:r>
            <w:r w:rsidR="009B11AF" w:rsidRPr="001A7218">
              <w:fldChar w:fldCharType="separate"/>
            </w:r>
            <w:r w:rsidR="009B11AF" w:rsidRPr="001A7218">
              <w:t> </w:t>
            </w:r>
            <w:r w:rsidR="009B11AF" w:rsidRPr="001A7218">
              <w:t> </w:t>
            </w:r>
            <w:r w:rsidR="009B11AF" w:rsidRPr="001A7218">
              <w:t> </w:t>
            </w:r>
            <w:r w:rsidR="009B11AF" w:rsidRPr="001A7218">
              <w:t> </w:t>
            </w:r>
            <w:r w:rsidR="009B11AF" w:rsidRPr="001A7218">
              <w:t> </w:t>
            </w:r>
            <w:r w:rsidR="009B11AF" w:rsidRPr="001A7218">
              <w:fldChar w:fldCharType="end"/>
            </w:r>
          </w:p>
        </w:tc>
        <w:tc>
          <w:tcPr>
            <w:tcW w:w="2500" w:type="pct"/>
            <w:vAlign w:val="center"/>
          </w:tcPr>
          <w:p w14:paraId="649D1EB6" w14:textId="718591E4" w:rsidR="001C72C5" w:rsidRPr="001A7218" w:rsidRDefault="001C72C5" w:rsidP="00C67C3C">
            <w:pPr>
              <w:spacing w:line="240" w:lineRule="auto"/>
              <w:jc w:val="left"/>
            </w:pPr>
            <w:r w:rsidRPr="001A7218">
              <w:t>Telefon:</w:t>
            </w:r>
            <w:r w:rsidR="000E38C3" w:rsidRPr="001A7218">
              <w:t xml:space="preserve"> </w:t>
            </w:r>
            <w:r w:rsidR="009B11AF" w:rsidRPr="001A7218">
              <w:fldChar w:fldCharType="begin">
                <w:ffData>
                  <w:name w:val="Besedilo2"/>
                  <w:enabled/>
                  <w:calcOnExit w:val="0"/>
                  <w:textInput/>
                </w:ffData>
              </w:fldChar>
            </w:r>
            <w:r w:rsidR="009B11AF" w:rsidRPr="001A7218">
              <w:instrText xml:space="preserve"> FORMTEXT </w:instrText>
            </w:r>
            <w:r w:rsidR="009B11AF" w:rsidRPr="001A7218">
              <w:fldChar w:fldCharType="separate"/>
            </w:r>
            <w:r w:rsidR="009B11AF" w:rsidRPr="001A7218">
              <w:t> </w:t>
            </w:r>
            <w:r w:rsidR="009B11AF" w:rsidRPr="001A7218">
              <w:t> </w:t>
            </w:r>
            <w:r w:rsidR="009B11AF" w:rsidRPr="001A7218">
              <w:t> </w:t>
            </w:r>
            <w:r w:rsidR="009B11AF" w:rsidRPr="001A7218">
              <w:t> </w:t>
            </w:r>
            <w:r w:rsidR="009B11AF" w:rsidRPr="001A7218">
              <w:t> </w:t>
            </w:r>
            <w:r w:rsidR="009B11AF" w:rsidRPr="001A7218">
              <w:fldChar w:fldCharType="end"/>
            </w:r>
          </w:p>
        </w:tc>
      </w:tr>
      <w:tr w:rsidR="00503E13" w:rsidRPr="001A7218" w14:paraId="08C83F40" w14:textId="77777777" w:rsidTr="000175C1">
        <w:trPr>
          <w:trHeight w:val="391"/>
        </w:trPr>
        <w:tc>
          <w:tcPr>
            <w:tcW w:w="2500" w:type="pct"/>
            <w:vAlign w:val="center"/>
          </w:tcPr>
          <w:p w14:paraId="4EA7B0C0" w14:textId="0095ACD8" w:rsidR="00503E13" w:rsidRPr="001A7218" w:rsidRDefault="00503E13" w:rsidP="00C67C3C">
            <w:pPr>
              <w:spacing w:line="240" w:lineRule="auto"/>
              <w:jc w:val="left"/>
            </w:pPr>
            <w:r w:rsidRPr="001A7218">
              <w:t xml:space="preserve">Matična št.: </w:t>
            </w:r>
            <w:r w:rsidRPr="001A7218">
              <w:fldChar w:fldCharType="begin">
                <w:ffData>
                  <w:name w:val="Besedilo2"/>
                  <w:enabled/>
                  <w:calcOnExit w:val="0"/>
                  <w:textInput/>
                </w:ffData>
              </w:fldChar>
            </w:r>
            <w:r w:rsidRPr="001A7218">
              <w:instrText xml:space="preserve"> FORMTEXT </w:instrText>
            </w:r>
            <w:r w:rsidRPr="001A7218">
              <w:fldChar w:fldCharType="separate"/>
            </w:r>
            <w:r w:rsidRPr="001A7218">
              <w:t> </w:t>
            </w:r>
            <w:r w:rsidRPr="001A7218">
              <w:t> </w:t>
            </w:r>
            <w:r w:rsidRPr="001A7218">
              <w:t> </w:t>
            </w:r>
            <w:r w:rsidRPr="001A7218">
              <w:t> </w:t>
            </w:r>
            <w:r w:rsidRPr="001A7218">
              <w:t> </w:t>
            </w:r>
            <w:r w:rsidRPr="001A7218">
              <w:fldChar w:fldCharType="end"/>
            </w:r>
          </w:p>
        </w:tc>
        <w:tc>
          <w:tcPr>
            <w:tcW w:w="2500" w:type="pct"/>
            <w:vMerge w:val="restart"/>
            <w:vAlign w:val="center"/>
          </w:tcPr>
          <w:p w14:paraId="1234A5C5" w14:textId="71E4BFE3" w:rsidR="00503E13" w:rsidRPr="001A7218" w:rsidRDefault="00503E13" w:rsidP="00C67C3C">
            <w:pPr>
              <w:spacing w:line="240" w:lineRule="auto"/>
              <w:jc w:val="left"/>
            </w:pPr>
            <w:r w:rsidRPr="001A7218">
              <w:t xml:space="preserve">E-pošta: </w:t>
            </w:r>
            <w:r w:rsidRPr="001A7218">
              <w:fldChar w:fldCharType="begin">
                <w:ffData>
                  <w:name w:val="Besedilo2"/>
                  <w:enabled/>
                  <w:calcOnExit w:val="0"/>
                  <w:textInput/>
                </w:ffData>
              </w:fldChar>
            </w:r>
            <w:r w:rsidRPr="001A7218">
              <w:instrText xml:space="preserve"> FORMTEXT </w:instrText>
            </w:r>
            <w:r w:rsidRPr="001A7218">
              <w:fldChar w:fldCharType="separate"/>
            </w:r>
            <w:r w:rsidRPr="001A7218">
              <w:t> </w:t>
            </w:r>
            <w:r w:rsidRPr="001A7218">
              <w:t> </w:t>
            </w:r>
            <w:r w:rsidRPr="001A7218">
              <w:t> </w:t>
            </w:r>
            <w:r w:rsidRPr="001A7218">
              <w:t> </w:t>
            </w:r>
            <w:r w:rsidRPr="001A7218">
              <w:t> </w:t>
            </w:r>
            <w:r w:rsidRPr="001A7218">
              <w:fldChar w:fldCharType="end"/>
            </w:r>
          </w:p>
        </w:tc>
      </w:tr>
      <w:tr w:rsidR="00503E13" w:rsidRPr="001A7218" w14:paraId="335C4F33" w14:textId="77777777" w:rsidTr="000175C1">
        <w:trPr>
          <w:trHeight w:val="391"/>
        </w:trPr>
        <w:tc>
          <w:tcPr>
            <w:tcW w:w="2500" w:type="pct"/>
            <w:vAlign w:val="center"/>
          </w:tcPr>
          <w:p w14:paraId="052F3513" w14:textId="0914797E" w:rsidR="00503E13" w:rsidRPr="001A7218" w:rsidRDefault="00503E13" w:rsidP="00C67C3C">
            <w:pPr>
              <w:spacing w:line="240" w:lineRule="auto"/>
              <w:jc w:val="left"/>
            </w:pPr>
            <w:r w:rsidRPr="001A7218">
              <w:t xml:space="preserve">Transakcijski račun: </w:t>
            </w:r>
            <w:r w:rsidRPr="001A7218">
              <w:fldChar w:fldCharType="begin">
                <w:ffData>
                  <w:name w:val="Besedilo2"/>
                  <w:enabled/>
                  <w:calcOnExit w:val="0"/>
                  <w:textInput/>
                </w:ffData>
              </w:fldChar>
            </w:r>
            <w:r w:rsidRPr="001A7218">
              <w:instrText xml:space="preserve"> FORMTEXT </w:instrText>
            </w:r>
            <w:r w:rsidRPr="001A7218">
              <w:fldChar w:fldCharType="separate"/>
            </w:r>
            <w:r w:rsidRPr="001A7218">
              <w:t> </w:t>
            </w:r>
            <w:r w:rsidRPr="001A7218">
              <w:t> </w:t>
            </w:r>
            <w:r w:rsidRPr="001A7218">
              <w:t> </w:t>
            </w:r>
            <w:r w:rsidRPr="001A7218">
              <w:t> </w:t>
            </w:r>
            <w:r w:rsidRPr="001A7218">
              <w:t> </w:t>
            </w:r>
            <w:r w:rsidRPr="001A7218">
              <w:fldChar w:fldCharType="end"/>
            </w:r>
          </w:p>
        </w:tc>
        <w:tc>
          <w:tcPr>
            <w:tcW w:w="2500" w:type="pct"/>
            <w:vMerge/>
            <w:vAlign w:val="center"/>
          </w:tcPr>
          <w:p w14:paraId="7F13BD91" w14:textId="297CFCCD" w:rsidR="00503E13" w:rsidRPr="001A7218" w:rsidRDefault="00503E13" w:rsidP="00C67C3C">
            <w:pPr>
              <w:spacing w:line="240" w:lineRule="auto"/>
              <w:jc w:val="left"/>
            </w:pPr>
          </w:p>
        </w:tc>
      </w:tr>
    </w:tbl>
    <w:p w14:paraId="35283756" w14:textId="77777777" w:rsidR="00A11E46" w:rsidRPr="001A7218" w:rsidRDefault="00A11E46" w:rsidP="00C67C3C">
      <w:pPr>
        <w:spacing w:line="240" w:lineRule="auto"/>
        <w:rPr>
          <w:highlight w:val="green"/>
        </w:rPr>
      </w:pPr>
    </w:p>
    <w:p w14:paraId="7389D88D" w14:textId="013A5823" w:rsidR="00BA34E9" w:rsidRPr="001A7218" w:rsidRDefault="00535B9E" w:rsidP="00C67C3C">
      <w:pPr>
        <w:spacing w:line="240" w:lineRule="auto"/>
      </w:pPr>
      <w:r w:rsidRPr="001A7218">
        <w:t>skleneta naslednjo</w:t>
      </w:r>
    </w:p>
    <w:p w14:paraId="3AC83047" w14:textId="77777777" w:rsidR="00A35DCD" w:rsidRPr="001A7218" w:rsidRDefault="00A35DCD" w:rsidP="00C67C3C">
      <w:pPr>
        <w:spacing w:line="240" w:lineRule="auto"/>
      </w:pPr>
    </w:p>
    <w:p w14:paraId="2C328FBA" w14:textId="25DFBA94" w:rsidR="00BA34E9" w:rsidRPr="001A7218" w:rsidRDefault="00535B9E" w:rsidP="00C67C3C">
      <w:pPr>
        <w:spacing w:line="240" w:lineRule="auto"/>
        <w:jc w:val="center"/>
        <w:rPr>
          <w:b/>
        </w:rPr>
      </w:pPr>
      <w:r w:rsidRPr="001A7218">
        <w:rPr>
          <w:b/>
        </w:rPr>
        <w:t>POGODBO</w:t>
      </w:r>
      <w:r w:rsidR="00916C65" w:rsidRPr="001A7218">
        <w:rPr>
          <w:b/>
        </w:rPr>
        <w:t xml:space="preserve"> </w:t>
      </w:r>
      <w:r w:rsidRPr="001A7218">
        <w:rPr>
          <w:b/>
        </w:rPr>
        <w:t xml:space="preserve">št. </w:t>
      </w:r>
      <w:r w:rsidR="009C0A2B" w:rsidRPr="001A7218">
        <w:rPr>
          <w:b/>
        </w:rPr>
        <w:fldChar w:fldCharType="begin">
          <w:ffData>
            <w:name w:val="Besedilo48"/>
            <w:enabled/>
            <w:calcOnExit w:val="0"/>
            <w:textInput/>
          </w:ffData>
        </w:fldChar>
      </w:r>
      <w:r w:rsidR="009C0A2B" w:rsidRPr="001A7218">
        <w:rPr>
          <w:b/>
        </w:rPr>
        <w:instrText xml:space="preserve"> FORMTEXT </w:instrText>
      </w:r>
      <w:r w:rsidR="009C0A2B" w:rsidRPr="001A7218">
        <w:rPr>
          <w:b/>
        </w:rPr>
      </w:r>
      <w:r w:rsidR="009C0A2B" w:rsidRPr="001A7218">
        <w:rPr>
          <w:b/>
        </w:rPr>
        <w:fldChar w:fldCharType="separate"/>
      </w:r>
      <w:r w:rsidR="009C0A2B" w:rsidRPr="001A7218">
        <w:rPr>
          <w:b/>
        </w:rPr>
        <w:t> </w:t>
      </w:r>
      <w:r w:rsidR="009C0A2B" w:rsidRPr="001A7218">
        <w:rPr>
          <w:b/>
        </w:rPr>
        <w:t> </w:t>
      </w:r>
      <w:r w:rsidR="009C0A2B" w:rsidRPr="001A7218">
        <w:rPr>
          <w:b/>
        </w:rPr>
        <w:t> </w:t>
      </w:r>
      <w:r w:rsidR="009C0A2B" w:rsidRPr="001A7218">
        <w:rPr>
          <w:b/>
        </w:rPr>
        <w:t> </w:t>
      </w:r>
      <w:r w:rsidR="009C0A2B" w:rsidRPr="001A7218">
        <w:rPr>
          <w:b/>
        </w:rPr>
        <w:t> </w:t>
      </w:r>
      <w:r w:rsidR="009C0A2B" w:rsidRPr="001A7218">
        <w:rPr>
          <w:b/>
        </w:rPr>
        <w:fldChar w:fldCharType="end"/>
      </w:r>
    </w:p>
    <w:p w14:paraId="3109F59B" w14:textId="77777777" w:rsidR="00C67C3C" w:rsidRPr="001A7218" w:rsidRDefault="00C67C3C" w:rsidP="00C67C3C">
      <w:pPr>
        <w:spacing w:line="240" w:lineRule="auto"/>
        <w:rPr>
          <w:b/>
        </w:rPr>
      </w:pPr>
    </w:p>
    <w:p w14:paraId="3F58DF77" w14:textId="77777777" w:rsidR="00535B9E" w:rsidRPr="001A7218" w:rsidRDefault="00535B9E" w:rsidP="00C67C3C">
      <w:pPr>
        <w:pStyle w:val="Naslov2"/>
        <w:spacing w:before="0" w:after="0" w:line="240" w:lineRule="auto"/>
        <w:ind w:left="357" w:hanging="357"/>
      </w:pPr>
      <w:r w:rsidRPr="001A7218">
        <w:t>UVODNE DOLOČBE</w:t>
      </w:r>
    </w:p>
    <w:p w14:paraId="4F81A46F" w14:textId="77777777" w:rsidR="00535B9E" w:rsidRPr="001A7218" w:rsidRDefault="00535B9E" w:rsidP="00C67C3C">
      <w:pPr>
        <w:pStyle w:val="len"/>
        <w:numPr>
          <w:ilvl w:val="0"/>
          <w:numId w:val="0"/>
        </w:numPr>
        <w:spacing w:before="0" w:after="0" w:line="240" w:lineRule="auto"/>
        <w:jc w:val="both"/>
      </w:pPr>
    </w:p>
    <w:p w14:paraId="6D3377A5" w14:textId="087566D7" w:rsidR="00613C33" w:rsidRPr="001A7218" w:rsidRDefault="00613C33" w:rsidP="00C67C3C">
      <w:pPr>
        <w:pStyle w:val="Odstavekseznama"/>
        <w:numPr>
          <w:ilvl w:val="0"/>
          <w:numId w:val="11"/>
        </w:numPr>
        <w:spacing w:after="0" w:line="240" w:lineRule="auto"/>
        <w:ind w:left="714" w:hanging="357"/>
        <w:jc w:val="center"/>
      </w:pPr>
      <w:r w:rsidRPr="001A7218">
        <w:t>člen</w:t>
      </w:r>
    </w:p>
    <w:p w14:paraId="130B1417" w14:textId="77777777" w:rsidR="00613C33" w:rsidRPr="001A7218" w:rsidRDefault="00613C33" w:rsidP="00C67C3C">
      <w:pPr>
        <w:spacing w:line="240" w:lineRule="auto"/>
      </w:pPr>
    </w:p>
    <w:p w14:paraId="3B8E05C0" w14:textId="6886B643" w:rsidR="00535B9E" w:rsidRPr="001A7218" w:rsidRDefault="00535B9E" w:rsidP="00C67C3C">
      <w:pPr>
        <w:spacing w:line="240" w:lineRule="auto"/>
      </w:pPr>
      <w:r w:rsidRPr="001A7218">
        <w:t>Pogodbeni stranki ugotavljata</w:t>
      </w:r>
      <w:r w:rsidR="000E6EDF" w:rsidRPr="001A7218">
        <w:t>,</w:t>
      </w:r>
      <w:r w:rsidR="00A02640" w:rsidRPr="001A7218">
        <w:t xml:space="preserve"> da</w:t>
      </w:r>
      <w:r w:rsidRPr="001A7218">
        <w:t>:</w:t>
      </w:r>
    </w:p>
    <w:p w14:paraId="5B549250" w14:textId="302D7261" w:rsidR="00A866BE" w:rsidRPr="001A7218" w:rsidRDefault="00A866BE" w:rsidP="00C67C3C">
      <w:pPr>
        <w:pStyle w:val="Odstavekseznama"/>
        <w:numPr>
          <w:ilvl w:val="0"/>
          <w:numId w:val="5"/>
        </w:numPr>
        <w:spacing w:after="0" w:line="240" w:lineRule="auto"/>
      </w:pPr>
      <w:r w:rsidRPr="001A7218">
        <w:t xml:space="preserve">je naročnik javnega naročila Ministrstvo za digitalno preobrazbo, Davčna ulica 1, 1000 Ljubljana. V skladu s tretjim odstavkom 66. člena Zakona o javnem naročanju (Uradni list RS, št. 91/15, 14/18, 121/21, 10/22, 74/22 – </w:t>
      </w:r>
      <w:proofErr w:type="spellStart"/>
      <w:r w:rsidRPr="001A7218">
        <w:t>odl</w:t>
      </w:r>
      <w:proofErr w:type="spellEnd"/>
      <w:r w:rsidRPr="001A7218">
        <w:t xml:space="preserve">. US, 100/22 – ZNUZSZS, 28/23 in 88/23 – ZOPNN-F; v </w:t>
      </w:r>
      <w:bookmarkStart w:id="2" w:name="_Hlk160092320"/>
      <w:r w:rsidRPr="001A7218">
        <w:t>nadaljevanju</w:t>
      </w:r>
      <w:bookmarkEnd w:id="2"/>
      <w:r w:rsidRPr="001A7218">
        <w:t>: ZJN-3) je v imenu in za račun naročnika Ministrstvo za digitalno preobrazbo postopek oddaje javnega naročila izvedlo Ministrstvo za javno upravo, Tržaška cesta 21, 1000 Ljubljana, ki je v postopku oddaje javnega naročila opravljalo vsa procesna dejanja, vključno z objavo na portalu javnih naročil</w:t>
      </w:r>
      <w:r w:rsidR="00F14BC6" w:rsidRPr="001A7218">
        <w:t>;</w:t>
      </w:r>
      <w:r w:rsidRPr="001A7218">
        <w:t xml:space="preserve"> </w:t>
      </w:r>
    </w:p>
    <w:p w14:paraId="66804286" w14:textId="718CC85B" w:rsidR="00A866BE" w:rsidRPr="001A7218" w:rsidRDefault="00A866BE" w:rsidP="00C67C3C">
      <w:pPr>
        <w:pStyle w:val="Odstavekseznama"/>
        <w:numPr>
          <w:ilvl w:val="0"/>
          <w:numId w:val="5"/>
        </w:numPr>
        <w:spacing w:after="0" w:line="240" w:lineRule="auto"/>
      </w:pPr>
      <w:r w:rsidRPr="001A7218">
        <w:t>se pogodba sklepa na podlagi izvedenega postopka oddaje javnega naročila, katerega predmet je »</w:t>
      </w:r>
      <w:r w:rsidRPr="001A7218">
        <w:rPr>
          <w:color w:val="000000"/>
        </w:rPr>
        <w:t>Vzpostavitev razvojne platforme za samostojno kreiranje digitalnih storitev in mobilnih aplikacij«</w:t>
      </w:r>
      <w:r w:rsidR="00595E26" w:rsidRPr="001A7218">
        <w:rPr>
          <w:color w:val="000000"/>
        </w:rPr>
        <w:t>, v dveh sklopih</w:t>
      </w:r>
      <w:r w:rsidRPr="001A7218">
        <w:rPr>
          <w:color w:val="000000"/>
        </w:rPr>
        <w:t>;</w:t>
      </w:r>
    </w:p>
    <w:p w14:paraId="4735381C" w14:textId="4E6BC3F4" w:rsidR="00971823" w:rsidRPr="001A7218" w:rsidRDefault="002A6721" w:rsidP="00C67C3C">
      <w:pPr>
        <w:pStyle w:val="Odstavekseznama"/>
        <w:numPr>
          <w:ilvl w:val="0"/>
          <w:numId w:val="5"/>
        </w:numPr>
        <w:spacing w:after="0" w:line="240" w:lineRule="auto"/>
      </w:pPr>
      <w:r w:rsidRPr="001A7218">
        <w:t xml:space="preserve">je bilo predmetno naročilo izvedeno in oddano po odprtem postopku z oznako </w:t>
      </w:r>
      <w:r w:rsidR="00971823" w:rsidRPr="001A7218">
        <w:t>ODVRP-36/2024</w:t>
      </w:r>
      <w:r w:rsidRPr="001A7218">
        <w:t xml:space="preserve">, objavljenem na Portalu javnih naročil, št. objave </w:t>
      </w:r>
      <w:r w:rsidRPr="001A7218">
        <w:fldChar w:fldCharType="begin">
          <w:ffData>
            <w:name w:val="Besedilo48"/>
            <w:enabled/>
            <w:calcOnExit w:val="0"/>
            <w:textInput/>
          </w:ffData>
        </w:fldChar>
      </w:r>
      <w:r w:rsidRPr="001A7218">
        <w:instrText xml:space="preserve"> FORMTEXT </w:instrText>
      </w:r>
      <w:r w:rsidRPr="001A7218">
        <w:fldChar w:fldCharType="separate"/>
      </w:r>
      <w:r w:rsidRPr="001A7218">
        <w:t> </w:t>
      </w:r>
      <w:r w:rsidRPr="001A7218">
        <w:t> </w:t>
      </w:r>
      <w:r w:rsidRPr="001A7218">
        <w:t> </w:t>
      </w:r>
      <w:r w:rsidRPr="001A7218">
        <w:t> </w:t>
      </w:r>
      <w:r w:rsidRPr="001A7218">
        <w:t> </w:t>
      </w:r>
      <w:r w:rsidRPr="001A7218">
        <w:fldChar w:fldCharType="end"/>
      </w:r>
      <w:r w:rsidRPr="001A7218">
        <w:t xml:space="preserve">, dne </w:t>
      </w:r>
      <w:r w:rsidRPr="001A7218">
        <w:fldChar w:fldCharType="begin">
          <w:ffData>
            <w:name w:val="Besedilo48"/>
            <w:enabled/>
            <w:calcOnExit w:val="0"/>
            <w:textInput/>
          </w:ffData>
        </w:fldChar>
      </w:r>
      <w:r w:rsidRPr="001A7218">
        <w:instrText xml:space="preserve"> FORMTEXT </w:instrText>
      </w:r>
      <w:r w:rsidRPr="001A7218">
        <w:fldChar w:fldCharType="separate"/>
      </w:r>
      <w:r w:rsidRPr="001A7218">
        <w:t>     </w:t>
      </w:r>
      <w:r w:rsidRPr="001A7218">
        <w:fldChar w:fldCharType="end"/>
      </w:r>
      <w:r w:rsidRPr="001A7218">
        <w:t xml:space="preserve"> in v Dodatku k Uradnemu listu EU, št. objave </w:t>
      </w:r>
      <w:r w:rsidRPr="001A7218">
        <w:fldChar w:fldCharType="begin">
          <w:ffData>
            <w:name w:val="Besedilo48"/>
            <w:enabled/>
            <w:calcOnExit w:val="0"/>
            <w:textInput/>
          </w:ffData>
        </w:fldChar>
      </w:r>
      <w:r w:rsidRPr="001A7218">
        <w:instrText xml:space="preserve"> FORMTEXT </w:instrText>
      </w:r>
      <w:r w:rsidRPr="001A7218">
        <w:fldChar w:fldCharType="separate"/>
      </w:r>
      <w:r w:rsidRPr="001A7218">
        <w:t> </w:t>
      </w:r>
      <w:r w:rsidRPr="001A7218">
        <w:t> </w:t>
      </w:r>
      <w:r w:rsidRPr="001A7218">
        <w:t> </w:t>
      </w:r>
      <w:r w:rsidRPr="001A7218">
        <w:t> </w:t>
      </w:r>
      <w:r w:rsidRPr="001A7218">
        <w:t> </w:t>
      </w:r>
      <w:r w:rsidRPr="001A7218">
        <w:fldChar w:fldCharType="end"/>
      </w:r>
      <w:r w:rsidRPr="001A7218">
        <w:t xml:space="preserve">, z dne </w:t>
      </w:r>
      <w:r w:rsidRPr="001A7218">
        <w:fldChar w:fldCharType="begin">
          <w:ffData>
            <w:name w:val="Besedilo48"/>
            <w:enabled/>
            <w:calcOnExit w:val="0"/>
            <w:textInput/>
          </w:ffData>
        </w:fldChar>
      </w:r>
      <w:r w:rsidRPr="001A7218">
        <w:instrText xml:space="preserve"> FORMTEXT </w:instrText>
      </w:r>
      <w:r w:rsidRPr="001A7218">
        <w:fldChar w:fldCharType="separate"/>
      </w:r>
      <w:r w:rsidRPr="001A7218">
        <w:t> </w:t>
      </w:r>
      <w:r w:rsidRPr="001A7218">
        <w:t> </w:t>
      </w:r>
      <w:r w:rsidRPr="001A7218">
        <w:t> </w:t>
      </w:r>
      <w:r w:rsidRPr="001A7218">
        <w:t> </w:t>
      </w:r>
      <w:r w:rsidRPr="001A7218">
        <w:t> </w:t>
      </w:r>
      <w:r w:rsidRPr="001A7218">
        <w:fldChar w:fldCharType="end"/>
      </w:r>
      <w:r w:rsidRPr="001A7218">
        <w:t>;</w:t>
      </w:r>
    </w:p>
    <w:p w14:paraId="574116F5" w14:textId="4B271F1F" w:rsidR="00613C33" w:rsidRPr="001A7218" w:rsidRDefault="00613C33" w:rsidP="00C67C3C">
      <w:pPr>
        <w:pStyle w:val="Telobesedila"/>
        <w:numPr>
          <w:ilvl w:val="0"/>
          <w:numId w:val="5"/>
        </w:numPr>
        <w:spacing w:line="240" w:lineRule="auto"/>
      </w:pPr>
      <w:r w:rsidRPr="001A7218">
        <w:t xml:space="preserve">je bil izvajalec izbran kot najugodnejši ponudnik za sklop 2: </w:t>
      </w:r>
      <w:r w:rsidRPr="001A7218">
        <w:rPr>
          <w:color w:val="000000"/>
        </w:rPr>
        <w:t xml:space="preserve">Izdelava prototipa </w:t>
      </w:r>
      <w:r w:rsidRPr="001A7218">
        <w:t xml:space="preserve">na podlagi odločitve o oddaji naročila št. </w:t>
      </w:r>
      <w:r w:rsidRPr="001A7218">
        <w:fldChar w:fldCharType="begin">
          <w:ffData>
            <w:name w:val="Besedilo2"/>
            <w:enabled/>
            <w:calcOnExit w:val="0"/>
            <w:textInput/>
          </w:ffData>
        </w:fldChar>
      </w:r>
      <w:r w:rsidRPr="001A7218">
        <w:instrText xml:space="preserve"> FORMTEXT </w:instrText>
      </w:r>
      <w:r w:rsidRPr="001A7218">
        <w:fldChar w:fldCharType="separate"/>
      </w:r>
      <w:r w:rsidRPr="001A7218">
        <w:t> </w:t>
      </w:r>
      <w:r w:rsidRPr="001A7218">
        <w:t> </w:t>
      </w:r>
      <w:r w:rsidRPr="001A7218">
        <w:t> </w:t>
      </w:r>
      <w:r w:rsidRPr="001A7218">
        <w:t> </w:t>
      </w:r>
      <w:r w:rsidRPr="001A7218">
        <w:t> </w:t>
      </w:r>
      <w:r w:rsidRPr="001A7218">
        <w:fldChar w:fldCharType="end"/>
      </w:r>
      <w:r w:rsidRPr="001A7218">
        <w:t xml:space="preserve"> z dne </w:t>
      </w:r>
      <w:r w:rsidRPr="001A7218">
        <w:fldChar w:fldCharType="begin">
          <w:ffData>
            <w:name w:val="Besedilo2"/>
            <w:enabled/>
            <w:calcOnExit w:val="0"/>
            <w:textInput/>
          </w:ffData>
        </w:fldChar>
      </w:r>
      <w:r w:rsidRPr="001A7218">
        <w:instrText xml:space="preserve"> FORMTEXT </w:instrText>
      </w:r>
      <w:r w:rsidRPr="001A7218">
        <w:fldChar w:fldCharType="separate"/>
      </w:r>
      <w:r w:rsidRPr="001A7218">
        <w:t> </w:t>
      </w:r>
      <w:r w:rsidRPr="001A7218">
        <w:t> </w:t>
      </w:r>
      <w:r w:rsidRPr="001A7218">
        <w:t> </w:t>
      </w:r>
      <w:r w:rsidRPr="001A7218">
        <w:t> </w:t>
      </w:r>
      <w:r w:rsidRPr="001A7218">
        <w:t> </w:t>
      </w:r>
      <w:r w:rsidRPr="001A7218">
        <w:fldChar w:fldCharType="end"/>
      </w:r>
      <w:r w:rsidRPr="001A7218">
        <w:t>;</w:t>
      </w:r>
    </w:p>
    <w:p w14:paraId="51FB737F" w14:textId="1FB28E13" w:rsidR="00AA31B0" w:rsidRPr="001A7218" w:rsidRDefault="00971823" w:rsidP="00C67C3C">
      <w:pPr>
        <w:pStyle w:val="Odstavekseznama"/>
        <w:widowControl w:val="0"/>
        <w:numPr>
          <w:ilvl w:val="0"/>
          <w:numId w:val="5"/>
        </w:numPr>
        <w:autoSpaceDE w:val="0"/>
        <w:autoSpaceDN w:val="0"/>
        <w:adjustRightInd w:val="0"/>
        <w:spacing w:after="0" w:line="240" w:lineRule="auto"/>
      </w:pPr>
      <w:r w:rsidRPr="001A7218">
        <w:t xml:space="preserve">da se osebni podatki zaposlenih navedenih v tej pogodbi obdelujejo za potrebe izvajanja te pogodbe v skladu z 48. členom Zakona o delovnih razmerjih – ZDR-1 (Uradni list RS, št. 21/13, 78/13 – </w:t>
      </w:r>
      <w:proofErr w:type="spellStart"/>
      <w:r w:rsidRPr="001A7218">
        <w:t>popr</w:t>
      </w:r>
      <w:proofErr w:type="spellEnd"/>
      <w:r w:rsidRPr="001A7218">
        <w:t xml:space="preserve">., 47/15 – ZZSDT, 33/16 – PZ-F, 52/16, 15/17 – </w:t>
      </w:r>
      <w:proofErr w:type="spellStart"/>
      <w:r w:rsidRPr="001A7218">
        <w:t>odl</w:t>
      </w:r>
      <w:proofErr w:type="spellEnd"/>
      <w:r w:rsidRPr="001A7218">
        <w:t xml:space="preserve">. US, 22/19 – </w:t>
      </w:r>
      <w:proofErr w:type="spellStart"/>
      <w:r w:rsidRPr="001A7218">
        <w:t>ZPosS</w:t>
      </w:r>
      <w:proofErr w:type="spellEnd"/>
      <w:r w:rsidRPr="001A7218">
        <w:t xml:space="preserve">, 81/19, 203/20 – ZIUPOPDVE, 119/21 – </w:t>
      </w:r>
      <w:proofErr w:type="spellStart"/>
      <w:r w:rsidRPr="001A7218">
        <w:t>ZČmIS</w:t>
      </w:r>
      <w:proofErr w:type="spellEnd"/>
      <w:r w:rsidRPr="001A7218">
        <w:t xml:space="preserve">-A, 202/21 – </w:t>
      </w:r>
      <w:proofErr w:type="spellStart"/>
      <w:r w:rsidRPr="001A7218">
        <w:t>odl</w:t>
      </w:r>
      <w:proofErr w:type="spellEnd"/>
      <w:r w:rsidRPr="001A7218">
        <w:t xml:space="preserve">. US, 15/22, 54/22 – ZUPŠ-1, 114/23 in 136/23-ZIUZDS) in členom b/1/6 Uredbe (EU) 2016/679 Evropskega parlamenta in sveta z dne 27. aprila 2016 o varstvu posameznikov pri obdelavi osebnih podatkov in o prostem pretoku takih podatkov ter o razveljavitvi Direktive 95/46/ES (v nadaljnjem besedilu: Splošna uredba o </w:t>
      </w:r>
      <w:r w:rsidRPr="001A7218">
        <w:lastRenderedPageBreak/>
        <w:t>varstvu podatkov).</w:t>
      </w:r>
    </w:p>
    <w:p w14:paraId="09B534D7" w14:textId="77777777" w:rsidR="00EF32D0" w:rsidRDefault="00EF32D0" w:rsidP="00C67C3C">
      <w:pPr>
        <w:widowControl/>
        <w:autoSpaceDE/>
        <w:autoSpaceDN/>
        <w:adjustRightInd/>
        <w:spacing w:line="240" w:lineRule="auto"/>
      </w:pPr>
    </w:p>
    <w:p w14:paraId="0198A0AC" w14:textId="77777777" w:rsidR="001A7218" w:rsidRPr="001A7218" w:rsidRDefault="001A7218" w:rsidP="00C67C3C">
      <w:pPr>
        <w:widowControl/>
        <w:autoSpaceDE/>
        <w:autoSpaceDN/>
        <w:adjustRightInd/>
        <w:spacing w:line="240" w:lineRule="auto"/>
      </w:pPr>
    </w:p>
    <w:p w14:paraId="12A44CA3" w14:textId="65467918" w:rsidR="00535B9E" w:rsidRPr="001A7218" w:rsidRDefault="00535B9E" w:rsidP="00C67C3C">
      <w:pPr>
        <w:pStyle w:val="Naslov2"/>
        <w:spacing w:before="0" w:after="0" w:line="240" w:lineRule="auto"/>
        <w:ind w:left="357" w:hanging="357"/>
      </w:pPr>
      <w:r w:rsidRPr="001A7218">
        <w:t>PREDMET</w:t>
      </w:r>
      <w:r w:rsidR="002A078F" w:rsidRPr="001A7218">
        <w:t xml:space="preserve"> </w:t>
      </w:r>
      <w:r w:rsidR="001F0267" w:rsidRPr="001A7218">
        <w:t xml:space="preserve">IN NAČIN IZVAJANJA </w:t>
      </w:r>
      <w:r w:rsidR="002A078F" w:rsidRPr="001A7218">
        <w:t>POGODBE</w:t>
      </w:r>
      <w:r w:rsidRPr="001A7218">
        <w:t xml:space="preserve"> </w:t>
      </w:r>
    </w:p>
    <w:p w14:paraId="28007EF5" w14:textId="77777777" w:rsidR="00A11E46" w:rsidRPr="001A7218" w:rsidRDefault="00A11E46" w:rsidP="00C67C3C">
      <w:pPr>
        <w:spacing w:line="240" w:lineRule="auto"/>
      </w:pPr>
    </w:p>
    <w:p w14:paraId="441CC083" w14:textId="2C4DB0AB" w:rsidR="00535B9E" w:rsidRPr="001A7218" w:rsidRDefault="00613C33" w:rsidP="00C67C3C">
      <w:pPr>
        <w:pStyle w:val="Odstavekseznama"/>
        <w:numPr>
          <w:ilvl w:val="0"/>
          <w:numId w:val="11"/>
        </w:numPr>
        <w:spacing w:after="0" w:line="240" w:lineRule="auto"/>
        <w:ind w:left="714" w:hanging="357"/>
        <w:jc w:val="center"/>
      </w:pPr>
      <w:r w:rsidRPr="001A7218">
        <w:t>člen</w:t>
      </w:r>
    </w:p>
    <w:p w14:paraId="716E30ED" w14:textId="77777777" w:rsidR="00A11E46" w:rsidRPr="001A7218" w:rsidRDefault="00A11E46" w:rsidP="00C67C3C">
      <w:pPr>
        <w:spacing w:line="240" w:lineRule="auto"/>
      </w:pPr>
    </w:p>
    <w:p w14:paraId="239ACCA3" w14:textId="18A1FBA6" w:rsidR="00CD446D" w:rsidRPr="001A7218" w:rsidRDefault="00A33A9A" w:rsidP="00C67C3C">
      <w:pPr>
        <w:spacing w:line="240" w:lineRule="auto"/>
        <w:rPr>
          <w:color w:val="000000"/>
        </w:rPr>
      </w:pPr>
      <w:r w:rsidRPr="001A7218">
        <w:t xml:space="preserve">Predmet </w:t>
      </w:r>
      <w:r w:rsidR="006D7143" w:rsidRPr="001A7218">
        <w:t xml:space="preserve">te </w:t>
      </w:r>
      <w:r w:rsidRPr="001A7218">
        <w:t xml:space="preserve">pogodbe </w:t>
      </w:r>
      <w:r w:rsidR="00DC3444" w:rsidRPr="001A7218">
        <w:t>je</w:t>
      </w:r>
      <w:r w:rsidR="00AD2334" w:rsidRPr="001A7218">
        <w:t xml:space="preserve"> </w:t>
      </w:r>
      <w:r w:rsidR="00420109" w:rsidRPr="001A7218">
        <w:rPr>
          <w:rFonts w:eastAsia="Calibri"/>
          <w:color w:val="000000"/>
          <w:lang w:eastAsia="sl-SI"/>
        </w:rPr>
        <w:t xml:space="preserve">Vzpostavitev razvojne platforme za samostojno kreiranje digitalnih storitev in mobilnih </w:t>
      </w:r>
      <w:r w:rsidR="00653304" w:rsidRPr="001A7218">
        <w:rPr>
          <w:rFonts w:eastAsia="Calibri"/>
          <w:color w:val="000000"/>
          <w:lang w:eastAsia="sl-SI"/>
        </w:rPr>
        <w:t>aplikaciji</w:t>
      </w:r>
      <w:r w:rsidR="00595E26" w:rsidRPr="001A7218">
        <w:rPr>
          <w:rFonts w:eastAsia="Calibri"/>
          <w:color w:val="000000"/>
          <w:lang w:eastAsia="sl-SI"/>
        </w:rPr>
        <w:t xml:space="preserve"> </w:t>
      </w:r>
      <w:r w:rsidR="00D86F72">
        <w:rPr>
          <w:color w:val="000000"/>
        </w:rPr>
        <w:t>-</w:t>
      </w:r>
      <w:r w:rsidR="00D86F72" w:rsidRPr="001A7218">
        <w:rPr>
          <w:color w:val="000000"/>
        </w:rPr>
        <w:t xml:space="preserve"> </w:t>
      </w:r>
      <w:r w:rsidR="00D86F72">
        <w:rPr>
          <w:color w:val="000000"/>
        </w:rPr>
        <w:t>S</w:t>
      </w:r>
      <w:r w:rsidR="00D86F72" w:rsidRPr="001A7218">
        <w:rPr>
          <w:color w:val="000000"/>
        </w:rPr>
        <w:t xml:space="preserve">klop </w:t>
      </w:r>
      <w:r w:rsidR="00613C33" w:rsidRPr="001A7218">
        <w:rPr>
          <w:color w:val="000000"/>
        </w:rPr>
        <w:t>2: Izdelava prototipa. (v nadaljevanju: sklop 2).</w:t>
      </w:r>
    </w:p>
    <w:p w14:paraId="7D38B4C3" w14:textId="3536EBFA" w:rsidR="00197F3F" w:rsidRPr="001A7218" w:rsidRDefault="00197F3F" w:rsidP="00C67C3C">
      <w:pPr>
        <w:spacing w:line="240" w:lineRule="auto"/>
      </w:pPr>
    </w:p>
    <w:p w14:paraId="79A6A8D3" w14:textId="41552000" w:rsidR="00325101" w:rsidRPr="001A7218" w:rsidRDefault="00325101" w:rsidP="00C67C3C">
      <w:pPr>
        <w:spacing w:line="240" w:lineRule="auto"/>
      </w:pPr>
      <w:r w:rsidRPr="001A7218">
        <w:t>Predmet pogodbe</w:t>
      </w:r>
      <w:r w:rsidR="00AD2334" w:rsidRPr="001A7218">
        <w:t xml:space="preserve"> </w:t>
      </w:r>
      <w:r w:rsidRPr="001A7218">
        <w:t xml:space="preserve">je podrobneje specificiran v </w:t>
      </w:r>
      <w:r w:rsidR="00404FEF" w:rsidRPr="001A7218">
        <w:t>T</w:t>
      </w:r>
      <w:r w:rsidRPr="001A7218">
        <w:t>ehničnih specifikacijah</w:t>
      </w:r>
      <w:r w:rsidR="00952F0F" w:rsidRPr="001A7218">
        <w:t xml:space="preserve"> </w:t>
      </w:r>
      <w:r w:rsidRPr="001A7218">
        <w:t xml:space="preserve">(Priloga 1) in </w:t>
      </w:r>
      <w:r w:rsidR="00391031">
        <w:t>P</w:t>
      </w:r>
      <w:r w:rsidR="00391031" w:rsidRPr="001A7218">
        <w:t xml:space="preserve">redračunu </w:t>
      </w:r>
      <w:r w:rsidRPr="001A7218">
        <w:t>(Priloga 2), ki sta prilogi te pogodbe in njen sestavni del, ter se izvaja na način, kot je določen</w:t>
      </w:r>
      <w:r w:rsidR="007366AE" w:rsidRPr="001A7218">
        <w:t>o</w:t>
      </w:r>
      <w:r w:rsidRPr="001A7218">
        <w:t xml:space="preserve"> v teh prilogah in </w:t>
      </w:r>
      <w:r w:rsidR="00B73DAC" w:rsidRPr="001A7218">
        <w:t xml:space="preserve">v </w:t>
      </w:r>
      <w:r w:rsidRPr="001A7218">
        <w:t xml:space="preserve">tej pogodbi. </w:t>
      </w:r>
    </w:p>
    <w:p w14:paraId="36736D6A" w14:textId="5EF86894" w:rsidR="00233A7D" w:rsidRPr="001A7218" w:rsidRDefault="00233A7D" w:rsidP="00C67C3C">
      <w:pPr>
        <w:spacing w:line="240" w:lineRule="auto"/>
      </w:pPr>
    </w:p>
    <w:p w14:paraId="6016A7D8" w14:textId="4CCA92BB" w:rsidR="00C772BE" w:rsidRPr="001A7218" w:rsidRDefault="00613C33" w:rsidP="00C67C3C">
      <w:pPr>
        <w:pStyle w:val="Odstavekseznama"/>
        <w:numPr>
          <w:ilvl w:val="0"/>
          <w:numId w:val="11"/>
        </w:numPr>
        <w:spacing w:after="0" w:line="240" w:lineRule="auto"/>
        <w:ind w:left="714" w:hanging="357"/>
        <w:jc w:val="center"/>
      </w:pPr>
      <w:r w:rsidRPr="001A7218">
        <w:t>člen</w:t>
      </w:r>
    </w:p>
    <w:p w14:paraId="79A644E4" w14:textId="6B28644F" w:rsidR="00D652D3" w:rsidRDefault="00D652D3" w:rsidP="00C67C3C">
      <w:pPr>
        <w:spacing w:line="240" w:lineRule="auto"/>
      </w:pPr>
    </w:p>
    <w:p w14:paraId="06464B79" w14:textId="3AAA71D7" w:rsidR="00D652D3" w:rsidRPr="001A7218" w:rsidRDefault="00D652D3" w:rsidP="00C67C3C">
      <w:pPr>
        <w:spacing w:line="240" w:lineRule="auto"/>
      </w:pPr>
      <w:r>
        <w:t>Rok za izvedbo storitev, ki so predmet te pogodbe, je tri</w:t>
      </w:r>
      <w:r w:rsidR="00873CD7">
        <w:t xml:space="preserve"> (3)</w:t>
      </w:r>
      <w:r>
        <w:t xml:space="preserve"> mesece od dne, ko naročnik izvajalca pisno obvesti o </w:t>
      </w:r>
      <w:r w:rsidR="00873CD7">
        <w:t>podpisu prevzemnega zapisnika za javno naročilo z nazivom »</w:t>
      </w:r>
      <w:r w:rsidR="00873CD7" w:rsidRPr="00873CD7">
        <w:t xml:space="preserve">Vzpostavitev razvojne platforme za samostojno kreiranje digitalnih storitev in mobilnih aplikaciji za - Sklop </w:t>
      </w:r>
      <w:r w:rsidR="00873CD7">
        <w:t>1</w:t>
      </w:r>
      <w:r w:rsidR="00873CD7" w:rsidRPr="00873CD7">
        <w:t xml:space="preserve">: </w:t>
      </w:r>
      <w:r w:rsidR="00873CD7">
        <w:t>Razvoj gradnikov in izvajalcu omogoči dostop do</w:t>
      </w:r>
      <w:r w:rsidR="00DE6725">
        <w:t xml:space="preserve"> razvitih</w:t>
      </w:r>
      <w:r w:rsidR="00873CD7">
        <w:t xml:space="preserve"> gradnikov.</w:t>
      </w:r>
    </w:p>
    <w:p w14:paraId="2E0B2CBE" w14:textId="77777777" w:rsidR="00BA7332" w:rsidRPr="001A7218" w:rsidRDefault="00BA7332" w:rsidP="00C67C3C">
      <w:pPr>
        <w:spacing w:line="240" w:lineRule="auto"/>
      </w:pPr>
    </w:p>
    <w:p w14:paraId="53A16B7F" w14:textId="1F389D7B" w:rsidR="00816458" w:rsidRPr="001A7218" w:rsidRDefault="00613C33" w:rsidP="00C67C3C">
      <w:pPr>
        <w:pStyle w:val="Odstavekseznama"/>
        <w:numPr>
          <w:ilvl w:val="0"/>
          <w:numId w:val="11"/>
        </w:numPr>
        <w:spacing w:after="0" w:line="240" w:lineRule="auto"/>
        <w:ind w:left="714" w:hanging="357"/>
        <w:jc w:val="center"/>
      </w:pPr>
      <w:r w:rsidRPr="001A7218">
        <w:t>člen</w:t>
      </w:r>
    </w:p>
    <w:p w14:paraId="3E90066B" w14:textId="77777777" w:rsidR="00A11E46" w:rsidRPr="001A7218" w:rsidRDefault="00A11E46" w:rsidP="00C67C3C">
      <w:pPr>
        <w:spacing w:line="240" w:lineRule="auto"/>
      </w:pPr>
    </w:p>
    <w:p w14:paraId="027E8004" w14:textId="2348E543" w:rsidR="00535B9E" w:rsidRPr="001A7218" w:rsidRDefault="00535B9E" w:rsidP="00C67C3C">
      <w:pPr>
        <w:spacing w:line="240" w:lineRule="auto"/>
      </w:pPr>
      <w:r w:rsidRPr="001A7218">
        <w:t>Izvajalec s podpisom te pogodbe potrjuje, da je v celoti seznanjen z obsegom in zahtevnostjo pogodbenih storitev.</w:t>
      </w:r>
    </w:p>
    <w:p w14:paraId="418CFEBB" w14:textId="77777777" w:rsidR="00325101" w:rsidRPr="001A7218" w:rsidRDefault="00325101" w:rsidP="00C67C3C">
      <w:pPr>
        <w:spacing w:line="240" w:lineRule="auto"/>
      </w:pPr>
    </w:p>
    <w:p w14:paraId="59152852" w14:textId="77777777" w:rsidR="00325101" w:rsidRPr="001A7218" w:rsidRDefault="00325101" w:rsidP="00C67C3C">
      <w:pPr>
        <w:shd w:val="clear" w:color="auto" w:fill="FFFFFF"/>
        <w:spacing w:line="240" w:lineRule="auto"/>
      </w:pPr>
      <w:r w:rsidRPr="001A7218">
        <w:t>Izvajalec</w:t>
      </w:r>
      <w:r w:rsidRPr="001A7218">
        <w:rPr>
          <w:rFonts w:eastAsia="Calibri"/>
        </w:rPr>
        <w:t xml:space="preserve"> </w:t>
      </w:r>
      <w:r w:rsidRPr="001A7218">
        <w:t>je</w:t>
      </w:r>
      <w:r w:rsidRPr="001A7218">
        <w:rPr>
          <w:rFonts w:eastAsia="Calibri"/>
        </w:rPr>
        <w:t xml:space="preserve"> </w:t>
      </w:r>
      <w:r w:rsidRPr="001A7218">
        <w:t>po</w:t>
      </w:r>
      <w:r w:rsidRPr="001A7218">
        <w:rPr>
          <w:rFonts w:eastAsia="Calibri"/>
        </w:rPr>
        <w:t xml:space="preserve"> </w:t>
      </w:r>
      <w:r w:rsidRPr="001A7218">
        <w:t>tej</w:t>
      </w:r>
      <w:r w:rsidRPr="001A7218">
        <w:rPr>
          <w:rFonts w:eastAsia="Calibri"/>
        </w:rPr>
        <w:t xml:space="preserve"> </w:t>
      </w:r>
      <w:r w:rsidRPr="001A7218">
        <w:t>pogodbi</w:t>
      </w:r>
      <w:r w:rsidRPr="001A7218">
        <w:rPr>
          <w:rFonts w:eastAsia="Calibri"/>
        </w:rPr>
        <w:t xml:space="preserve"> </w:t>
      </w:r>
      <w:r w:rsidRPr="001A7218">
        <w:t>dolžan:</w:t>
      </w:r>
    </w:p>
    <w:p w14:paraId="1BB8AA35" w14:textId="31CA4C79" w:rsidR="00325101" w:rsidRPr="001A7218" w:rsidRDefault="00325101" w:rsidP="00C67C3C">
      <w:pPr>
        <w:pStyle w:val="Odstavekseznama"/>
        <w:tabs>
          <w:tab w:val="clear" w:pos="1496"/>
          <w:tab w:val="num" w:pos="709"/>
        </w:tabs>
        <w:spacing w:after="0" w:line="240" w:lineRule="auto"/>
        <w:ind w:left="709" w:hanging="425"/>
      </w:pPr>
      <w:r w:rsidRPr="001A7218">
        <w:t>svoje pogodbene obveznosti izvajati pravilno, kvalitetno in strokovno ter na najracionalnejši način v okviru naročnikovih specifikacij</w:t>
      </w:r>
      <w:r w:rsidR="00597978" w:rsidRPr="001A7218">
        <w:t>;</w:t>
      </w:r>
    </w:p>
    <w:p w14:paraId="1666739F" w14:textId="38E4916E" w:rsidR="00325101" w:rsidRPr="001A7218" w:rsidRDefault="00325101" w:rsidP="00C67C3C">
      <w:pPr>
        <w:pStyle w:val="Odstavekseznama"/>
        <w:tabs>
          <w:tab w:val="clear" w:pos="1496"/>
          <w:tab w:val="num" w:pos="709"/>
        </w:tabs>
        <w:spacing w:after="0" w:line="240" w:lineRule="auto"/>
        <w:ind w:left="709" w:hanging="425"/>
      </w:pPr>
      <w:r w:rsidRPr="001A7218">
        <w:t>izvršiti pogodbene obveznosti gospodarno v korist naročnika</w:t>
      </w:r>
      <w:r w:rsidR="00597978" w:rsidRPr="001A7218">
        <w:t>;</w:t>
      </w:r>
    </w:p>
    <w:p w14:paraId="736E4F5C" w14:textId="33ABE9C6" w:rsidR="00325101" w:rsidRPr="001A7218" w:rsidRDefault="00325101" w:rsidP="00C67C3C">
      <w:pPr>
        <w:pStyle w:val="Odstavekseznama"/>
        <w:tabs>
          <w:tab w:val="clear" w:pos="1496"/>
          <w:tab w:val="num" w:pos="709"/>
        </w:tabs>
        <w:spacing w:after="0" w:line="240" w:lineRule="auto"/>
        <w:ind w:left="709" w:hanging="425"/>
      </w:pPr>
      <w:r w:rsidRPr="001A7218">
        <w:t>izvajati svoje pogodbene obveznosti v dogovorjenih rokih</w:t>
      </w:r>
      <w:r w:rsidR="00597978" w:rsidRPr="001A7218">
        <w:t>;</w:t>
      </w:r>
    </w:p>
    <w:p w14:paraId="6DD63833" w14:textId="1E08F15A" w:rsidR="00325101" w:rsidRPr="001A7218" w:rsidRDefault="00325101" w:rsidP="00C67C3C">
      <w:pPr>
        <w:pStyle w:val="Odstavekseznama"/>
        <w:tabs>
          <w:tab w:val="clear" w:pos="1496"/>
          <w:tab w:val="num" w:pos="709"/>
        </w:tabs>
        <w:spacing w:after="0" w:line="240" w:lineRule="auto"/>
        <w:ind w:left="709" w:hanging="425"/>
      </w:pPr>
      <w:r w:rsidRPr="001A7218">
        <w:t>omogočati ustrezen nadzor naročniku</w:t>
      </w:r>
      <w:r w:rsidR="00597978" w:rsidRPr="001A7218">
        <w:t>;</w:t>
      </w:r>
    </w:p>
    <w:p w14:paraId="4E36FDB4" w14:textId="581FCDE1" w:rsidR="00325101" w:rsidRPr="001A7218" w:rsidRDefault="00325101" w:rsidP="00C67C3C">
      <w:pPr>
        <w:pStyle w:val="Odstavekseznama"/>
        <w:tabs>
          <w:tab w:val="clear" w:pos="1496"/>
          <w:tab w:val="num" w:pos="709"/>
        </w:tabs>
        <w:spacing w:after="0" w:line="240" w:lineRule="auto"/>
        <w:ind w:left="709" w:hanging="425"/>
      </w:pPr>
      <w:r w:rsidRPr="001A7218">
        <w:t>pisno opozoriti naročnika na težave v zvezi s predmetom naročila, ki lahko ogrozijo izvedbo pogodbenih obveznosti v pogodbenih rokih ali povzročijo kakršnokoli škodo naročniku</w:t>
      </w:r>
      <w:r w:rsidR="00597978" w:rsidRPr="001A7218">
        <w:t>;</w:t>
      </w:r>
    </w:p>
    <w:p w14:paraId="2EAFC1ED" w14:textId="572A15D1" w:rsidR="00325101" w:rsidRPr="001A7218" w:rsidRDefault="00325101" w:rsidP="00C67C3C">
      <w:pPr>
        <w:pStyle w:val="Odstavekseznama"/>
        <w:tabs>
          <w:tab w:val="clear" w:pos="1496"/>
          <w:tab w:val="num" w:pos="709"/>
        </w:tabs>
        <w:spacing w:after="0" w:line="240" w:lineRule="auto"/>
        <w:ind w:left="709" w:hanging="425"/>
      </w:pPr>
      <w:r w:rsidRPr="001A7218">
        <w:t>pravočasno opozoriti na morebitne ovire pri izvajanju pogodbenih obveznosti</w:t>
      </w:r>
      <w:r w:rsidR="00597978" w:rsidRPr="001A7218">
        <w:t>;</w:t>
      </w:r>
    </w:p>
    <w:p w14:paraId="27AF6B47" w14:textId="07DAFAB9" w:rsidR="00325101" w:rsidRPr="001A7218" w:rsidRDefault="00325101" w:rsidP="00C67C3C">
      <w:pPr>
        <w:pStyle w:val="Odstavekseznama"/>
        <w:tabs>
          <w:tab w:val="clear" w:pos="1496"/>
          <w:tab w:val="num" w:pos="709"/>
        </w:tabs>
        <w:spacing w:after="0" w:line="240" w:lineRule="auto"/>
        <w:ind w:left="709" w:hanging="425"/>
      </w:pPr>
      <w:r w:rsidRPr="001A7218">
        <w:t>ščititi interese naročnika</w:t>
      </w:r>
      <w:r w:rsidR="00597978" w:rsidRPr="001A7218">
        <w:t>;</w:t>
      </w:r>
    </w:p>
    <w:p w14:paraId="4A31AB66" w14:textId="77777777" w:rsidR="002122B6" w:rsidRPr="001A7218" w:rsidRDefault="002122B6" w:rsidP="00C67C3C">
      <w:pPr>
        <w:pStyle w:val="Odstavekseznama"/>
        <w:tabs>
          <w:tab w:val="clear" w:pos="1496"/>
          <w:tab w:val="num" w:pos="709"/>
        </w:tabs>
        <w:spacing w:after="0" w:line="240" w:lineRule="auto"/>
        <w:ind w:left="709" w:hanging="425"/>
      </w:pPr>
      <w:r w:rsidRPr="001A7218">
        <w:t>pogodbene obveznosti izvajati s strokovno usposobljenimi kadri;</w:t>
      </w:r>
    </w:p>
    <w:p w14:paraId="0F364B26" w14:textId="77777777" w:rsidR="00580F6E" w:rsidRPr="001A7218" w:rsidRDefault="00106183" w:rsidP="00C67C3C">
      <w:pPr>
        <w:pStyle w:val="Odstavekseznama"/>
        <w:tabs>
          <w:tab w:val="clear" w:pos="1496"/>
          <w:tab w:val="num" w:pos="709"/>
        </w:tabs>
        <w:spacing w:after="0" w:line="240" w:lineRule="auto"/>
        <w:ind w:left="709" w:hanging="425"/>
      </w:pPr>
      <w:r w:rsidRPr="001A7218">
        <w:t xml:space="preserve">zagotoviti, da kadri, ki izvajajo pogodbene storitve </w:t>
      </w:r>
      <w:bookmarkStart w:id="3" w:name="_Hlk516133485"/>
      <w:r w:rsidRPr="001A7218">
        <w:t>z naročnikom komunicirajo v slovenskem jeziku ter poznajo slovensko tehnično izrazoslovje</w:t>
      </w:r>
      <w:bookmarkEnd w:id="3"/>
      <w:r w:rsidRPr="001A7218">
        <w:t>, vezano na predmet te pogodbe. Če kadri ne govorijo slovenskega jezika in ne razumejo ter ne poznajo slovenskega tehničnega izrazoslovja, mora izvajalec na svoje stroške zagotoviti uradnega tolmača z znanjem slovenskega jezika in slovenskega tehničnega izrazoslovja</w:t>
      </w:r>
      <w:r w:rsidR="00B5357C" w:rsidRPr="001A7218">
        <w:t>.</w:t>
      </w:r>
      <w:r w:rsidR="007153BD" w:rsidRPr="001A7218">
        <w:t xml:space="preserve"> </w:t>
      </w:r>
    </w:p>
    <w:p w14:paraId="26541296" w14:textId="77777777" w:rsidR="000175C1" w:rsidRPr="001A7218" w:rsidRDefault="000175C1" w:rsidP="00C67C3C">
      <w:pPr>
        <w:spacing w:line="240" w:lineRule="auto"/>
      </w:pPr>
    </w:p>
    <w:p w14:paraId="69A1248F" w14:textId="46EA51E1" w:rsidR="006F14BC" w:rsidRPr="001A7218" w:rsidRDefault="009B6B8B" w:rsidP="00C67C3C">
      <w:pPr>
        <w:spacing w:line="240" w:lineRule="auto"/>
      </w:pPr>
      <w:r w:rsidRPr="001A7218">
        <w:t>V</w:t>
      </w:r>
      <w:r w:rsidR="00325101" w:rsidRPr="001A7218">
        <w:t xml:space="preserve"> primeru nastanka kakršnihkoli okoliščin, ki </w:t>
      </w:r>
      <w:r w:rsidR="00A71CDA" w:rsidRPr="001A7218">
        <w:t>izvajalcu</w:t>
      </w:r>
      <w:r w:rsidR="00325101" w:rsidRPr="001A7218">
        <w:t xml:space="preserve"> otežujejo ali onemogočajo ali bi mu lahko otežile ali onemogočile pravočasno in pravilno izvedbo p</w:t>
      </w:r>
      <w:r w:rsidR="00AD4280" w:rsidRPr="001A7218">
        <w:t>redmeta pogodbe</w:t>
      </w:r>
      <w:r w:rsidR="00325101" w:rsidRPr="001A7218">
        <w:t>,</w:t>
      </w:r>
      <w:r w:rsidR="00A71CDA" w:rsidRPr="001A7218">
        <w:t xml:space="preserve"> mora</w:t>
      </w:r>
      <w:r w:rsidR="00325101" w:rsidRPr="001A7218">
        <w:t xml:space="preserve"> o tem obvestiti skrbnika pogodbe na strani naročnika.</w:t>
      </w:r>
    </w:p>
    <w:p w14:paraId="1799911B" w14:textId="77777777" w:rsidR="00A11E46" w:rsidRPr="001A7218" w:rsidRDefault="00A11E46" w:rsidP="00C67C3C">
      <w:pPr>
        <w:spacing w:line="240" w:lineRule="auto"/>
      </w:pPr>
    </w:p>
    <w:p w14:paraId="0DBE6898" w14:textId="1F454510" w:rsidR="00535B9E" w:rsidRPr="001A7218" w:rsidRDefault="00613C33" w:rsidP="00C67C3C">
      <w:pPr>
        <w:pStyle w:val="Odstavekseznama"/>
        <w:numPr>
          <w:ilvl w:val="0"/>
          <w:numId w:val="11"/>
        </w:numPr>
        <w:spacing w:after="0" w:line="240" w:lineRule="auto"/>
        <w:ind w:left="714" w:hanging="357"/>
        <w:jc w:val="center"/>
      </w:pPr>
      <w:r w:rsidRPr="001A7218">
        <w:t>člen</w:t>
      </w:r>
    </w:p>
    <w:p w14:paraId="2D3256B4" w14:textId="77777777" w:rsidR="00A11E46" w:rsidRPr="001A7218" w:rsidRDefault="00A11E46" w:rsidP="00C67C3C">
      <w:pPr>
        <w:spacing w:line="240" w:lineRule="auto"/>
      </w:pPr>
    </w:p>
    <w:p w14:paraId="5CBF459E" w14:textId="18C3DE42" w:rsidR="00535B9E" w:rsidRPr="001A7218" w:rsidRDefault="00535B9E" w:rsidP="00C67C3C">
      <w:pPr>
        <w:spacing w:line="240" w:lineRule="auto"/>
      </w:pPr>
      <w:r w:rsidRPr="001A7218">
        <w:t xml:space="preserve">Naročnik ima pravico izvajati nadzor nad </w:t>
      </w:r>
      <w:r w:rsidR="008F72CF" w:rsidRPr="001A7218">
        <w:t>izvajanjem storitev</w:t>
      </w:r>
      <w:r w:rsidRPr="001A7218">
        <w:t xml:space="preserve"> izvajalca po tej pogodbi.</w:t>
      </w:r>
    </w:p>
    <w:p w14:paraId="30DE934B" w14:textId="77777777" w:rsidR="00535B9E" w:rsidRPr="001A7218" w:rsidRDefault="00535B9E" w:rsidP="00C67C3C">
      <w:pPr>
        <w:spacing w:line="240" w:lineRule="auto"/>
      </w:pPr>
    </w:p>
    <w:p w14:paraId="65C5765E" w14:textId="77777777" w:rsidR="00535B9E" w:rsidRPr="001A7218" w:rsidRDefault="00535B9E" w:rsidP="00C67C3C">
      <w:pPr>
        <w:spacing w:line="240" w:lineRule="auto"/>
      </w:pPr>
      <w:r w:rsidRPr="001A7218">
        <w:t>Izvajalec mora naročniku na podlagi predhodne najave omogočiti izvajanje nadzorstvenega pregleda kadarkoli med rednim delovnim časom izvajalca.</w:t>
      </w:r>
    </w:p>
    <w:p w14:paraId="635AD0FC" w14:textId="77777777" w:rsidR="00535B9E" w:rsidRPr="001A7218" w:rsidRDefault="00535B9E" w:rsidP="00C67C3C">
      <w:pPr>
        <w:spacing w:line="240" w:lineRule="auto"/>
      </w:pPr>
    </w:p>
    <w:p w14:paraId="3BEF94E4" w14:textId="5BE5B10C" w:rsidR="006F14BC" w:rsidRPr="001A7218" w:rsidRDefault="00535B9E" w:rsidP="00C67C3C">
      <w:pPr>
        <w:spacing w:line="240" w:lineRule="auto"/>
      </w:pPr>
      <w:r w:rsidRPr="001A7218">
        <w:t>Naročnik lahko izvede nadzorstveni pregled zaradi preverjanja katerekoli izvajalčeve obveznosti po tej pogodbi, vključno s preverjanjem, ali izvaja</w:t>
      </w:r>
      <w:r w:rsidR="00846449" w:rsidRPr="001A7218">
        <w:t>lec</w:t>
      </w:r>
      <w:r w:rsidR="00912E4F" w:rsidRPr="001A7218">
        <w:t xml:space="preserve"> </w:t>
      </w:r>
      <w:r w:rsidRPr="001A7218">
        <w:t>opravlja storitve po tej pogodbi v skladu z zahtevami iz te pogodbe</w:t>
      </w:r>
      <w:r w:rsidR="00912E4F" w:rsidRPr="001A7218">
        <w:t>.</w:t>
      </w:r>
    </w:p>
    <w:p w14:paraId="66296422" w14:textId="77777777" w:rsidR="002122B6" w:rsidRPr="001A7218" w:rsidRDefault="002122B6" w:rsidP="00C67C3C">
      <w:pPr>
        <w:spacing w:line="240" w:lineRule="auto"/>
      </w:pPr>
    </w:p>
    <w:p w14:paraId="1F257C73" w14:textId="466156C5" w:rsidR="002122B6" w:rsidRPr="001A7218" w:rsidRDefault="00613C33" w:rsidP="00C67C3C">
      <w:pPr>
        <w:pStyle w:val="Odstavekseznama"/>
        <w:numPr>
          <w:ilvl w:val="0"/>
          <w:numId w:val="11"/>
        </w:numPr>
        <w:spacing w:after="0" w:line="240" w:lineRule="auto"/>
        <w:ind w:left="714" w:hanging="357"/>
        <w:jc w:val="center"/>
      </w:pPr>
      <w:r w:rsidRPr="001A7218">
        <w:t>člen</w:t>
      </w:r>
      <w:r w:rsidR="004C3D7C" w:rsidRPr="001A7218">
        <w:t xml:space="preserve"> </w:t>
      </w:r>
    </w:p>
    <w:p w14:paraId="0F2CBFA9" w14:textId="77777777" w:rsidR="002122B6" w:rsidRPr="001A7218" w:rsidRDefault="002122B6" w:rsidP="00C67C3C">
      <w:pPr>
        <w:spacing w:line="240" w:lineRule="auto"/>
      </w:pPr>
    </w:p>
    <w:p w14:paraId="0E20A419" w14:textId="77777777" w:rsidR="002122B6" w:rsidRPr="001A7218" w:rsidRDefault="002122B6" w:rsidP="00C67C3C">
      <w:pPr>
        <w:spacing w:line="240" w:lineRule="auto"/>
      </w:pPr>
      <w:r w:rsidRPr="001A7218">
        <w:t xml:space="preserve">Izvajalec mora imeti ves čas izvajanja pogodbenih storitev na voljo kadre, ki izpolnjujejo vse zahtevane </w:t>
      </w:r>
      <w:r w:rsidRPr="001A7218">
        <w:lastRenderedPageBreak/>
        <w:t>pogoje iz dokumentacije v zvezi z oddajo naročila, na podlagi česar je bilo izvajalcu naročilo oddano in podpisana ta pogodba.</w:t>
      </w:r>
    </w:p>
    <w:p w14:paraId="15441000" w14:textId="77777777" w:rsidR="002122B6" w:rsidRPr="001A7218" w:rsidRDefault="002122B6" w:rsidP="00C67C3C">
      <w:pPr>
        <w:spacing w:line="240" w:lineRule="auto"/>
      </w:pPr>
    </w:p>
    <w:p w14:paraId="6F269D53" w14:textId="78A3D97A" w:rsidR="002122B6" w:rsidRPr="001A7218" w:rsidRDefault="002122B6" w:rsidP="00C67C3C">
      <w:pPr>
        <w:spacing w:line="240" w:lineRule="auto"/>
      </w:pPr>
      <w:r w:rsidRPr="001A7218">
        <w:t xml:space="preserve">Izvajalec je dolžan naročnika vnaprej pisno obveščati o vsaki kadrovski spremembi za izvajanje storitev te pogodbe. Kot sprememba se štejejo morebitni dodatni kadri, ki bi opravljali predmetne storitve, kot tudi morebitna zamenjava prijavljenega kadra. Novi kadri morajo izpolnjevati enake pogoje kot so bili zahtevani v razpisni dokumentaciji. Naročnik mora s tako spremembo soglašati. Če naročnik v </w:t>
      </w:r>
      <w:r w:rsidR="00CD2CAA" w:rsidRPr="001A7218">
        <w:t xml:space="preserve">petih </w:t>
      </w:r>
      <w:r w:rsidRPr="001A7218">
        <w:t>delovnih dneh po prejetem obvestilu o napovedani spremembi ne pošlje odgovora izvajalcu, se šteje da s spremembo soglaša.</w:t>
      </w:r>
    </w:p>
    <w:p w14:paraId="376E6460" w14:textId="77777777" w:rsidR="002122B6" w:rsidRPr="001A7218" w:rsidRDefault="002122B6" w:rsidP="00C67C3C">
      <w:pPr>
        <w:spacing w:line="240" w:lineRule="auto"/>
      </w:pPr>
    </w:p>
    <w:p w14:paraId="210D8E05" w14:textId="77777777" w:rsidR="002122B6" w:rsidRDefault="002122B6" w:rsidP="00C67C3C">
      <w:pPr>
        <w:spacing w:line="240" w:lineRule="auto"/>
      </w:pPr>
      <w:r w:rsidRPr="001A7218">
        <w:t>Izvajalec mora ves čas izvajanja pogodbenih obveznosti imeti na voljo zahtevano število kadrov, ki izpolnjujejo vse zahtevane pogoje in dodatne točke iz poglavja merilo, na način kot jih je ponudnik prejel ob vrednotenju ponudb na podlagi merila. Morebitni zamenjani kader mora izpolnjevati vse zahtevane kadrovske pogoje in mora omogočiti, da dosežene točke iz merila ne padejo.</w:t>
      </w:r>
    </w:p>
    <w:p w14:paraId="26889C39" w14:textId="77777777" w:rsidR="009E5269" w:rsidRDefault="009E5269" w:rsidP="00C67C3C">
      <w:pPr>
        <w:spacing w:line="240" w:lineRule="auto"/>
      </w:pPr>
    </w:p>
    <w:p w14:paraId="38156E90" w14:textId="100B3F1E" w:rsidR="000A312F" w:rsidRDefault="000A312F" w:rsidP="00C67C3C">
      <w:pPr>
        <w:spacing w:line="240" w:lineRule="auto"/>
      </w:pPr>
      <w:r w:rsidRPr="000A312F">
        <w:t>V kolikor bo naročnik med izvajanjem sporazuma naletel na jezikovne težave pri komunikaciji z navedenimi kadri, bo izvajalec na zahtevo naročnika zagotovil prevajalca/tolmača v slovenski jezik na svoje stroške brez sprememb pogojev izvajanja storitve.</w:t>
      </w:r>
    </w:p>
    <w:p w14:paraId="287A4707" w14:textId="77777777" w:rsidR="009E5269" w:rsidRDefault="009E5269" w:rsidP="00C67C3C">
      <w:pPr>
        <w:spacing w:line="240" w:lineRule="auto"/>
      </w:pPr>
    </w:p>
    <w:p w14:paraId="79C44CC6" w14:textId="77777777" w:rsidR="00C67C3C" w:rsidRDefault="00C67C3C" w:rsidP="00C67C3C">
      <w:pPr>
        <w:spacing w:line="240" w:lineRule="auto"/>
      </w:pPr>
    </w:p>
    <w:p w14:paraId="07AA05D0" w14:textId="15039466" w:rsidR="009E5269" w:rsidRDefault="009E5269" w:rsidP="00C67C3C">
      <w:pPr>
        <w:pStyle w:val="Naslov2"/>
        <w:spacing w:before="0" w:after="0" w:line="240" w:lineRule="auto"/>
        <w:ind w:left="357" w:hanging="357"/>
      </w:pPr>
      <w:r>
        <w:t>PREVZEM</w:t>
      </w:r>
    </w:p>
    <w:p w14:paraId="0BEE3FBD" w14:textId="77777777" w:rsidR="00C67C3C" w:rsidRPr="00C67C3C" w:rsidRDefault="00C67C3C" w:rsidP="00C67C3C">
      <w:pPr>
        <w:spacing w:line="240" w:lineRule="auto"/>
      </w:pPr>
    </w:p>
    <w:p w14:paraId="064FCAE9" w14:textId="3A7F47F0" w:rsidR="009E5269" w:rsidRPr="009E5269" w:rsidRDefault="009E5269" w:rsidP="00C67C3C">
      <w:pPr>
        <w:pStyle w:val="Odstavekseznama"/>
        <w:numPr>
          <w:ilvl w:val="0"/>
          <w:numId w:val="11"/>
        </w:numPr>
        <w:spacing w:after="0" w:line="240" w:lineRule="auto"/>
        <w:jc w:val="center"/>
      </w:pPr>
      <w:r>
        <w:t>člen</w:t>
      </w:r>
    </w:p>
    <w:p w14:paraId="1A6DE820" w14:textId="77777777" w:rsidR="002122B6" w:rsidRDefault="002122B6" w:rsidP="00C67C3C">
      <w:pPr>
        <w:spacing w:line="240" w:lineRule="auto"/>
        <w:rPr>
          <w:color w:val="0070C0"/>
        </w:rPr>
      </w:pPr>
    </w:p>
    <w:p w14:paraId="6832B738" w14:textId="77777777" w:rsidR="001F5343" w:rsidRDefault="001F5343" w:rsidP="00C67C3C">
      <w:pPr>
        <w:spacing w:line="240" w:lineRule="auto"/>
      </w:pPr>
      <w:r>
        <w:t xml:space="preserve">Naročnik je opravljene storitve dolžan pregledati in, v kolikor so te brez pomanjkljivosti, prevzeti. </w:t>
      </w:r>
      <w:r w:rsidRPr="0041413D">
        <w:t>O prevzemu se sestavi prevzemni zapisnik, ki ga podpišeta obe pogodbeni stranki.</w:t>
      </w:r>
    </w:p>
    <w:p w14:paraId="7CABD1E8" w14:textId="77777777" w:rsidR="001F5343" w:rsidRDefault="001F5343" w:rsidP="00C67C3C">
      <w:pPr>
        <w:spacing w:line="240" w:lineRule="auto"/>
      </w:pPr>
    </w:p>
    <w:p w14:paraId="66A0A711" w14:textId="098AFF46" w:rsidR="001F5343" w:rsidRDefault="001F5343" w:rsidP="00C67C3C">
      <w:pPr>
        <w:spacing w:line="240" w:lineRule="auto"/>
      </w:pPr>
      <w:r>
        <w:t>Pred podpisom prevzemnega zapisnika je izvajalec dolžan naročniku izročiti:</w:t>
      </w:r>
    </w:p>
    <w:p w14:paraId="3C3625B2" w14:textId="77777777" w:rsidR="001F5343" w:rsidRPr="00937680" w:rsidRDefault="001F5343" w:rsidP="00C67C3C">
      <w:pPr>
        <w:pStyle w:val="Odstavekseznama"/>
        <w:tabs>
          <w:tab w:val="clear" w:pos="1496"/>
        </w:tabs>
        <w:spacing w:after="0" w:line="240" w:lineRule="auto"/>
        <w:ind w:left="709"/>
      </w:pPr>
      <w:r w:rsidRPr="00937680">
        <w:t>končno različico izdelka in celovito izvorno kodo, (v celoti, vključujoč izvorno kodo pripadajočih knjižnic), ki j</w:t>
      </w:r>
      <w:r>
        <w:t>o</w:t>
      </w:r>
      <w:r w:rsidRPr="00937680">
        <w:t xml:space="preserve"> mora shraniti v naročnikov </w:t>
      </w:r>
      <w:proofErr w:type="spellStart"/>
      <w:r w:rsidRPr="00937680">
        <w:t>repozitorij</w:t>
      </w:r>
      <w:proofErr w:type="spellEnd"/>
      <w:r w:rsidRPr="00937680">
        <w:t xml:space="preserve"> izvorne kode in dokumentacije,</w:t>
      </w:r>
    </w:p>
    <w:p w14:paraId="0450F46F" w14:textId="77777777" w:rsidR="001F5343" w:rsidRPr="00937680" w:rsidRDefault="001F5343" w:rsidP="00C67C3C">
      <w:pPr>
        <w:pStyle w:val="Odstavekseznama"/>
        <w:spacing w:after="0" w:line="240" w:lineRule="auto"/>
        <w:ind w:left="709"/>
      </w:pPr>
      <w:r w:rsidRPr="00937680">
        <w:t>datoteke, ki so potrebne za izgradnjo namestitvenih paketov, dokumentacijo in navodila za namestitev,</w:t>
      </w:r>
    </w:p>
    <w:p w14:paraId="30BE06D7" w14:textId="77777777" w:rsidR="001F5343" w:rsidRDefault="001F5343" w:rsidP="00C67C3C">
      <w:pPr>
        <w:pStyle w:val="Odstavekseznama"/>
        <w:spacing w:after="0" w:line="240" w:lineRule="auto"/>
        <w:ind w:left="709"/>
      </w:pPr>
      <w:r w:rsidRPr="00937680">
        <w:t>dokumentacijo in navodila za namestitev, vso tehnično dokumentacijo (kot npr. aplikacijske pakete, teste, poročila o testiranju, poročila, objekte podatkovnih zbirk, poročila o namestitvah, navodila za povratek, navodila za namestitev) in uporabniško dokumentacijo,</w:t>
      </w:r>
    </w:p>
    <w:p w14:paraId="1A21B9D8" w14:textId="274C0948" w:rsidR="00F91E38" w:rsidRDefault="001F5343" w:rsidP="00C67C3C">
      <w:pPr>
        <w:pStyle w:val="Odstavekseznama"/>
        <w:spacing w:after="0" w:line="240" w:lineRule="auto"/>
        <w:ind w:left="709"/>
      </w:pPr>
      <w:r w:rsidRPr="00937680">
        <w:t>testne scenarije in poročila o testiranj</w:t>
      </w:r>
      <w:r w:rsidR="00F91E38">
        <w:t>u ter</w:t>
      </w:r>
    </w:p>
    <w:p w14:paraId="1FDCBAB3" w14:textId="12F47CFC" w:rsidR="00F91E38" w:rsidRDefault="00F91E38" w:rsidP="00C67C3C">
      <w:pPr>
        <w:pStyle w:val="Odstavekseznama"/>
        <w:spacing w:after="0" w:line="240" w:lineRule="auto"/>
        <w:ind w:left="709"/>
      </w:pPr>
      <w:r w:rsidRPr="00F91E38">
        <w:t>poročilo o dejansko opravljenih storitvah.</w:t>
      </w:r>
    </w:p>
    <w:p w14:paraId="64929BAA" w14:textId="77777777" w:rsidR="00C67C3C" w:rsidRDefault="00C67C3C" w:rsidP="00C67C3C">
      <w:pPr>
        <w:spacing w:line="240" w:lineRule="auto"/>
        <w:rPr>
          <w:lang w:eastAsia="zh-CN"/>
        </w:rPr>
      </w:pPr>
    </w:p>
    <w:p w14:paraId="051928A5" w14:textId="4F1B477E" w:rsidR="001F5343" w:rsidRDefault="001F5343" w:rsidP="00C67C3C">
      <w:pPr>
        <w:spacing w:line="240" w:lineRule="auto"/>
        <w:rPr>
          <w:lang w:eastAsia="sl-SI"/>
        </w:rPr>
      </w:pPr>
      <w:r w:rsidRPr="00937680">
        <w:rPr>
          <w:lang w:eastAsia="zh-CN"/>
        </w:rPr>
        <w:t xml:space="preserve">Dokumentacija mora naročniku omogočati samostojno upravljanje z novimi funkcionalnostmi oz. izdelki. Vsi izdelki, ki jih mora izvajalec predložiti naročniku, morajo biti v končni različici predloženi v obliki, ki omogoča naročniku nadaljnjo obdelavo, dodelavo, spreminjanje, shranjevanje in izpisovanje. Vsa predana dokumentacija mora naročniku omogočati popolno samostojno upravljanje s prevzetimi izdelki. Vsa dokumentacija mora biti v slovenskem jeziku. </w:t>
      </w:r>
    </w:p>
    <w:p w14:paraId="14F57804" w14:textId="77777777" w:rsidR="001F5343" w:rsidRDefault="001F5343" w:rsidP="00C67C3C">
      <w:pPr>
        <w:spacing w:line="240" w:lineRule="auto"/>
      </w:pPr>
    </w:p>
    <w:p w14:paraId="5B4C46DF" w14:textId="61254BCF" w:rsidR="00A11E46" w:rsidRDefault="001F5343" w:rsidP="00C67C3C">
      <w:pPr>
        <w:spacing w:line="240" w:lineRule="auto"/>
        <w:rPr>
          <w:lang w:eastAsia="zh-CN"/>
        </w:rPr>
      </w:pPr>
      <w:r w:rsidRPr="002822B2">
        <w:rPr>
          <w:lang w:eastAsia="zh-CN"/>
        </w:rPr>
        <w:t>V kolikor so ob prevzemu ugotovljene pomanjkljivosti, jih pogodbeni stranki navedeta v prevzemnem zapisniku in določita rok za njihovo odpravo</w:t>
      </w:r>
      <w:r>
        <w:rPr>
          <w:lang w:eastAsia="zh-CN"/>
        </w:rPr>
        <w:t>, ki ne sme biti daljši od pet dni</w:t>
      </w:r>
      <w:r w:rsidRPr="002822B2">
        <w:rPr>
          <w:lang w:eastAsia="zh-CN"/>
        </w:rPr>
        <w:t xml:space="preserve">. </w:t>
      </w:r>
      <w:r>
        <w:rPr>
          <w:lang w:eastAsia="zh-CN"/>
        </w:rPr>
        <w:t>I</w:t>
      </w:r>
      <w:r w:rsidRPr="002822B2">
        <w:rPr>
          <w:lang w:eastAsia="zh-CN"/>
        </w:rPr>
        <w:t xml:space="preserve">zvajalec je pomanjkljivosti dolžan odpraviti v določenem roku na lastne stroške. </w:t>
      </w:r>
      <w:r>
        <w:rPr>
          <w:lang w:eastAsia="zh-CN"/>
        </w:rPr>
        <w:t xml:space="preserve">Po odpravi pomanjkljivosti se sestavi nov zapisnik o prevzemu. </w:t>
      </w:r>
      <w:r w:rsidRPr="002822B2">
        <w:rPr>
          <w:lang w:eastAsia="zh-CN"/>
        </w:rPr>
        <w:t>Če izvajalec pomanjkljivosti ne odpravi, lahko naročnik storitve naroči drugje na stroške izvajalca in/ali odstopi od pogodbe</w:t>
      </w:r>
      <w:r w:rsidR="00F91E38">
        <w:rPr>
          <w:lang w:eastAsia="zh-CN"/>
        </w:rPr>
        <w:t>.</w:t>
      </w:r>
    </w:p>
    <w:p w14:paraId="159310A5" w14:textId="77777777" w:rsidR="00574360" w:rsidRDefault="00574360" w:rsidP="00C67C3C">
      <w:pPr>
        <w:spacing w:line="240" w:lineRule="auto"/>
        <w:rPr>
          <w:lang w:eastAsia="zh-CN"/>
        </w:rPr>
      </w:pPr>
    </w:p>
    <w:p w14:paraId="7958A57F" w14:textId="77777777" w:rsidR="00574360" w:rsidRPr="001A7218" w:rsidRDefault="00574360" w:rsidP="00C67C3C">
      <w:pPr>
        <w:spacing w:line="240" w:lineRule="auto"/>
      </w:pPr>
    </w:p>
    <w:p w14:paraId="79C4BBB5" w14:textId="0DFDA983" w:rsidR="00535B9E" w:rsidRPr="001A7218" w:rsidRDefault="001F0267" w:rsidP="00C67C3C">
      <w:pPr>
        <w:pStyle w:val="Naslov2"/>
        <w:spacing w:before="0" w:after="0" w:line="240" w:lineRule="auto"/>
        <w:ind w:left="357" w:hanging="357"/>
      </w:pPr>
      <w:r w:rsidRPr="001A7218">
        <w:t xml:space="preserve">POGODBENA </w:t>
      </w:r>
      <w:r w:rsidR="00535B9E" w:rsidRPr="001A7218">
        <w:t>CENA IN PLAČILNI POGOJI</w:t>
      </w:r>
    </w:p>
    <w:p w14:paraId="0A78327E" w14:textId="77777777" w:rsidR="00A11E46" w:rsidRPr="001A7218" w:rsidRDefault="00A11E46" w:rsidP="00C67C3C">
      <w:pPr>
        <w:spacing w:line="240" w:lineRule="auto"/>
      </w:pPr>
    </w:p>
    <w:p w14:paraId="0B61FA5B" w14:textId="43D56F05" w:rsidR="00535B9E" w:rsidRPr="001A7218" w:rsidRDefault="00613C33" w:rsidP="00C67C3C">
      <w:pPr>
        <w:pStyle w:val="Odstavekseznama"/>
        <w:numPr>
          <w:ilvl w:val="0"/>
          <w:numId w:val="11"/>
        </w:numPr>
        <w:spacing w:after="0" w:line="240" w:lineRule="auto"/>
        <w:ind w:left="714" w:hanging="357"/>
        <w:jc w:val="center"/>
      </w:pPr>
      <w:r w:rsidRPr="001A7218">
        <w:t>člen</w:t>
      </w:r>
    </w:p>
    <w:p w14:paraId="5F633190" w14:textId="77777777" w:rsidR="00A11E46" w:rsidRPr="001A7218" w:rsidRDefault="00A11E46" w:rsidP="00C67C3C">
      <w:pPr>
        <w:spacing w:line="240" w:lineRule="auto"/>
      </w:pPr>
    </w:p>
    <w:p w14:paraId="48CE223D" w14:textId="1844789A" w:rsidR="001F7E89" w:rsidRPr="001A7218" w:rsidRDefault="001F7E89" w:rsidP="00C67C3C">
      <w:pPr>
        <w:spacing w:line="240" w:lineRule="auto"/>
      </w:pPr>
      <w:r w:rsidRPr="001A7218">
        <w:t>Storitve</w:t>
      </w:r>
      <w:r w:rsidR="009E5269">
        <w:t>, ki so predmet te pogodbe, izvajalec obračuna po ceni</w:t>
      </w:r>
      <w:r w:rsidRPr="001A7218">
        <w:t xml:space="preserve"> iz Priloge 2.</w:t>
      </w:r>
    </w:p>
    <w:p w14:paraId="71BA04D6" w14:textId="78A64510" w:rsidR="00134C90" w:rsidRPr="001A7218" w:rsidRDefault="00134C90" w:rsidP="00C67C3C">
      <w:pPr>
        <w:spacing w:line="240" w:lineRule="auto"/>
      </w:pPr>
    </w:p>
    <w:p w14:paraId="17BA1B54" w14:textId="62FBD70F" w:rsidR="000C1227" w:rsidRPr="001A7218" w:rsidRDefault="009E5269" w:rsidP="00C67C3C">
      <w:pPr>
        <w:spacing w:line="240" w:lineRule="auto"/>
      </w:pPr>
      <w:r w:rsidRPr="001A7218">
        <w:t>Cen</w:t>
      </w:r>
      <w:r>
        <w:t>a</w:t>
      </w:r>
      <w:r w:rsidRPr="001A7218">
        <w:t xml:space="preserve"> </w:t>
      </w:r>
      <w:r w:rsidR="001F7E89" w:rsidRPr="001A7218">
        <w:t xml:space="preserve">na enoto v EUR z DDV </w:t>
      </w:r>
      <w:r>
        <w:t>je fiksna</w:t>
      </w:r>
      <w:r w:rsidR="001F7E89" w:rsidRPr="001A7218">
        <w:t xml:space="preserve"> ves čas trajanja te pogodbe in vključuje vse stroške za izvedbo predmeta pogodbe.</w:t>
      </w:r>
    </w:p>
    <w:p w14:paraId="11BFBD3F" w14:textId="05728228" w:rsidR="001F7E89" w:rsidRPr="001A7218" w:rsidRDefault="001F7E89" w:rsidP="00C67C3C">
      <w:pPr>
        <w:spacing w:line="240" w:lineRule="auto"/>
      </w:pPr>
    </w:p>
    <w:p w14:paraId="41C7E1AD" w14:textId="1DF3B372" w:rsidR="009100A5" w:rsidRPr="001A7218" w:rsidRDefault="009E5269" w:rsidP="00C67C3C">
      <w:pPr>
        <w:spacing w:line="240" w:lineRule="auto"/>
      </w:pPr>
      <w:r>
        <w:t>P</w:t>
      </w:r>
      <w:r w:rsidR="009100A5" w:rsidRPr="001A7218">
        <w:t xml:space="preserve">ogodbena vrednost znaša </w:t>
      </w:r>
      <w:r w:rsidR="009100A5" w:rsidRPr="001A7218">
        <w:fldChar w:fldCharType="begin">
          <w:ffData>
            <w:name w:val="Besedilo2"/>
            <w:enabled/>
            <w:calcOnExit w:val="0"/>
            <w:textInput/>
          </w:ffData>
        </w:fldChar>
      </w:r>
      <w:r w:rsidR="009100A5" w:rsidRPr="001A7218">
        <w:instrText xml:space="preserve"> FORMTEXT </w:instrText>
      </w:r>
      <w:r w:rsidR="009100A5" w:rsidRPr="001A7218">
        <w:fldChar w:fldCharType="separate"/>
      </w:r>
      <w:r w:rsidR="009100A5" w:rsidRPr="001A7218">
        <w:rPr>
          <w:noProof/>
        </w:rPr>
        <w:t> </w:t>
      </w:r>
      <w:r w:rsidR="009100A5" w:rsidRPr="001A7218">
        <w:rPr>
          <w:noProof/>
        </w:rPr>
        <w:t> </w:t>
      </w:r>
      <w:r w:rsidR="009100A5" w:rsidRPr="001A7218">
        <w:rPr>
          <w:noProof/>
        </w:rPr>
        <w:t> </w:t>
      </w:r>
      <w:r w:rsidR="009100A5" w:rsidRPr="001A7218">
        <w:rPr>
          <w:noProof/>
        </w:rPr>
        <w:t> </w:t>
      </w:r>
      <w:r w:rsidR="009100A5" w:rsidRPr="001A7218">
        <w:rPr>
          <w:noProof/>
        </w:rPr>
        <w:t> </w:t>
      </w:r>
      <w:r w:rsidR="009100A5" w:rsidRPr="001A7218">
        <w:fldChar w:fldCharType="end"/>
      </w:r>
      <w:r w:rsidR="009100A5" w:rsidRPr="001A7218">
        <w:t xml:space="preserve"> EUR z DDV.</w:t>
      </w:r>
    </w:p>
    <w:p w14:paraId="05AF626C" w14:textId="77777777" w:rsidR="00C67C3C" w:rsidRPr="001A7218" w:rsidRDefault="00C67C3C" w:rsidP="00C67C3C">
      <w:pPr>
        <w:spacing w:line="240" w:lineRule="auto"/>
      </w:pPr>
    </w:p>
    <w:p w14:paraId="214240A7" w14:textId="2D494F72" w:rsidR="00535B9E" w:rsidRPr="001A7218" w:rsidRDefault="00613C33" w:rsidP="00C67C3C">
      <w:pPr>
        <w:pStyle w:val="Odstavekseznama"/>
        <w:numPr>
          <w:ilvl w:val="0"/>
          <w:numId w:val="11"/>
        </w:numPr>
        <w:spacing w:after="0" w:line="240" w:lineRule="auto"/>
        <w:ind w:left="714" w:hanging="357"/>
        <w:jc w:val="center"/>
      </w:pPr>
      <w:r w:rsidRPr="001A7218">
        <w:t>člen</w:t>
      </w:r>
      <w:r w:rsidR="00341ABF" w:rsidRPr="001A7218">
        <w:t xml:space="preserve"> </w:t>
      </w:r>
    </w:p>
    <w:p w14:paraId="569B9F44" w14:textId="0883C17B" w:rsidR="002122B6" w:rsidRPr="001A7218" w:rsidRDefault="002122B6" w:rsidP="00C67C3C">
      <w:pPr>
        <w:spacing w:line="240" w:lineRule="auto"/>
      </w:pPr>
      <w:r w:rsidRPr="001A7218">
        <w:t xml:space="preserve"> </w:t>
      </w:r>
    </w:p>
    <w:p w14:paraId="5A28AD84" w14:textId="0E06BA6E" w:rsidR="00251412" w:rsidRPr="001A7218" w:rsidRDefault="00D63284" w:rsidP="00C67C3C">
      <w:pPr>
        <w:spacing w:line="240" w:lineRule="auto"/>
      </w:pPr>
      <w:r>
        <w:t>Storitve, ki so predmet te pogodbe, je naročnik dolžan plačati izvajalcu po opravljenem prevzemu.</w:t>
      </w:r>
    </w:p>
    <w:p w14:paraId="1AC37A17" w14:textId="77777777" w:rsidR="00251412" w:rsidRPr="001A7218" w:rsidRDefault="00251412" w:rsidP="00C67C3C">
      <w:pPr>
        <w:spacing w:line="240" w:lineRule="auto"/>
      </w:pPr>
    </w:p>
    <w:p w14:paraId="34ABF313" w14:textId="09965EA7" w:rsidR="00051D3B" w:rsidRPr="001A7218" w:rsidRDefault="00051D3B" w:rsidP="00C67C3C">
      <w:pPr>
        <w:spacing w:line="240" w:lineRule="auto"/>
      </w:pPr>
      <w:r w:rsidRPr="001A7218">
        <w:t xml:space="preserve">Podlaga za izstavitev računa je obojestransko podpisan prevzemni zapisnik. </w:t>
      </w:r>
      <w:r w:rsidRPr="001A7218">
        <w:rPr>
          <w:snapToGrid w:val="0"/>
        </w:rPr>
        <w:t>Podpisan prevzemni zapisnik je priloga računu.</w:t>
      </w:r>
    </w:p>
    <w:p w14:paraId="002FEA00" w14:textId="77777777" w:rsidR="009100A5" w:rsidRPr="001A7218" w:rsidRDefault="009100A5" w:rsidP="00C67C3C">
      <w:pPr>
        <w:spacing w:line="240" w:lineRule="auto"/>
      </w:pPr>
    </w:p>
    <w:p w14:paraId="6F8E2BC8" w14:textId="0D91264B" w:rsidR="001053F4" w:rsidRPr="001A7218" w:rsidRDefault="00613C33" w:rsidP="00C67C3C">
      <w:pPr>
        <w:pStyle w:val="Odstavekseznama"/>
        <w:numPr>
          <w:ilvl w:val="0"/>
          <w:numId w:val="11"/>
        </w:numPr>
        <w:spacing w:after="0" w:line="240" w:lineRule="auto"/>
        <w:ind w:left="714" w:hanging="357"/>
        <w:jc w:val="center"/>
      </w:pPr>
      <w:r w:rsidRPr="001A7218">
        <w:t>člen</w:t>
      </w:r>
    </w:p>
    <w:p w14:paraId="7BA290BF" w14:textId="77777777" w:rsidR="009100A5" w:rsidRPr="001A7218" w:rsidRDefault="009100A5" w:rsidP="00C67C3C">
      <w:pPr>
        <w:spacing w:line="240" w:lineRule="auto"/>
        <w:rPr>
          <w:snapToGrid w:val="0"/>
          <w:color w:val="000000"/>
        </w:rPr>
      </w:pPr>
    </w:p>
    <w:p w14:paraId="1D99723C" w14:textId="21C2401B" w:rsidR="00FC1FDA" w:rsidRDefault="001053F4" w:rsidP="00C67C3C">
      <w:pPr>
        <w:spacing w:line="240" w:lineRule="auto"/>
        <w:rPr>
          <w:snapToGrid w:val="0"/>
          <w:color w:val="000000"/>
        </w:rPr>
      </w:pPr>
      <w:r w:rsidRPr="001A7218">
        <w:rPr>
          <w:snapToGrid w:val="0"/>
          <w:color w:val="000000"/>
        </w:rPr>
        <w:t xml:space="preserve">Izvajalec </w:t>
      </w:r>
      <w:r w:rsidR="00FC1FDA">
        <w:rPr>
          <w:snapToGrid w:val="0"/>
          <w:color w:val="000000"/>
        </w:rPr>
        <w:t>je dolžan račun naročniku poslati</w:t>
      </w:r>
      <w:r w:rsidRPr="001A7218">
        <w:rPr>
          <w:snapToGrid w:val="0"/>
          <w:color w:val="000000"/>
        </w:rPr>
        <w:t xml:space="preserve"> izključno v elektronski obliki (e-račun), skladno z veljavnim Zakonom o opravljanju plačilnih storitev za proračunske uporabnike. </w:t>
      </w:r>
    </w:p>
    <w:p w14:paraId="0BB84851" w14:textId="77777777" w:rsidR="00FC1FDA" w:rsidRDefault="00FC1FDA" w:rsidP="00C67C3C">
      <w:pPr>
        <w:spacing w:line="240" w:lineRule="auto"/>
        <w:rPr>
          <w:snapToGrid w:val="0"/>
          <w:color w:val="000000"/>
        </w:rPr>
      </w:pPr>
    </w:p>
    <w:p w14:paraId="3C328C78" w14:textId="3D8E008F" w:rsidR="001053F4" w:rsidRPr="001A7218" w:rsidRDefault="001053F4" w:rsidP="00C67C3C">
      <w:pPr>
        <w:spacing w:line="240" w:lineRule="auto"/>
        <w:rPr>
          <w:snapToGrid w:val="0"/>
          <w:color w:val="000000"/>
        </w:rPr>
      </w:pPr>
      <w:r w:rsidRPr="001A7218">
        <w:rPr>
          <w:snapToGrid w:val="0"/>
          <w:color w:val="000000"/>
        </w:rPr>
        <w:t>Račun se mora sklicevati na številko pogodbe, na podlagi katere se izstavlja.</w:t>
      </w:r>
    </w:p>
    <w:p w14:paraId="7A43B853" w14:textId="77777777" w:rsidR="001053F4" w:rsidRPr="001A7218" w:rsidRDefault="001053F4" w:rsidP="00C67C3C">
      <w:pPr>
        <w:spacing w:line="240" w:lineRule="auto"/>
        <w:rPr>
          <w:snapToGrid w:val="0"/>
          <w:color w:val="000000"/>
        </w:rPr>
      </w:pPr>
    </w:p>
    <w:p w14:paraId="7AB1A3BA" w14:textId="77777777" w:rsidR="009E6E3D" w:rsidRPr="001A7218" w:rsidRDefault="009E6E3D" w:rsidP="00C67C3C">
      <w:pPr>
        <w:spacing w:line="240" w:lineRule="auto"/>
      </w:pPr>
      <w:r w:rsidRPr="001A7218">
        <w:t>Rok plačila je največ 30 dni od uradnega prejema pravilno izstavljenega računa.</w:t>
      </w:r>
    </w:p>
    <w:p w14:paraId="7D18DE1D" w14:textId="77777777" w:rsidR="001053F4" w:rsidRPr="001A7218" w:rsidRDefault="001053F4" w:rsidP="00C67C3C">
      <w:pPr>
        <w:spacing w:line="240" w:lineRule="auto"/>
        <w:rPr>
          <w:snapToGrid w:val="0"/>
          <w:color w:val="000000"/>
        </w:rPr>
      </w:pPr>
    </w:p>
    <w:p w14:paraId="3E0DFD2A" w14:textId="77777777" w:rsidR="001053F4" w:rsidRPr="001A7218" w:rsidRDefault="001053F4" w:rsidP="00C67C3C">
      <w:pPr>
        <w:spacing w:line="240" w:lineRule="auto"/>
        <w:rPr>
          <w:snapToGrid w:val="0"/>
          <w:color w:val="000000"/>
        </w:rPr>
      </w:pPr>
      <w:r w:rsidRPr="001A7218">
        <w:rPr>
          <w:snapToGrid w:val="0"/>
          <w:color w:val="000000"/>
        </w:rPr>
        <w:t>Rok plačila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678C7B91" w14:textId="77777777" w:rsidR="00AF1503" w:rsidRPr="001A7218" w:rsidRDefault="00AF1503" w:rsidP="00C67C3C">
      <w:pPr>
        <w:spacing w:line="240" w:lineRule="auto"/>
      </w:pPr>
    </w:p>
    <w:p w14:paraId="2F15E71E" w14:textId="3DDE4593" w:rsidR="0039781E" w:rsidRPr="001A7218" w:rsidRDefault="00613C33" w:rsidP="00C67C3C">
      <w:pPr>
        <w:pStyle w:val="Odstavekseznama"/>
        <w:numPr>
          <w:ilvl w:val="0"/>
          <w:numId w:val="11"/>
        </w:numPr>
        <w:spacing w:after="0" w:line="240" w:lineRule="auto"/>
        <w:ind w:left="714" w:hanging="357"/>
        <w:jc w:val="center"/>
      </w:pPr>
      <w:r w:rsidRPr="001A7218">
        <w:t>člen</w:t>
      </w:r>
    </w:p>
    <w:p w14:paraId="1165884C" w14:textId="77777777" w:rsidR="00A11E46" w:rsidRPr="001A7218" w:rsidRDefault="00A11E46" w:rsidP="00C67C3C">
      <w:pPr>
        <w:shd w:val="clear" w:color="auto" w:fill="FFFFFF"/>
        <w:spacing w:line="240" w:lineRule="auto"/>
      </w:pPr>
    </w:p>
    <w:p w14:paraId="348C6E91" w14:textId="77777777" w:rsidR="00F87854" w:rsidRPr="001A7218" w:rsidRDefault="00F87854" w:rsidP="00C67C3C">
      <w:pPr>
        <w:spacing w:line="240" w:lineRule="auto"/>
      </w:pPr>
      <w:r w:rsidRPr="001A7218">
        <w:t>Naročnik je izvajalcu zavezan za plačila,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ta pogodba za razvezano. Obveznosti in pravice, nastale do dne razveze te pogodbe, sta naročnik in izvajalec dolžna medsebojno izpolniti in poravnati.</w:t>
      </w:r>
    </w:p>
    <w:p w14:paraId="7DBF7E57" w14:textId="77777777" w:rsidR="006270BF" w:rsidRPr="001A7218" w:rsidRDefault="006270BF" w:rsidP="00C67C3C">
      <w:pPr>
        <w:shd w:val="clear" w:color="auto" w:fill="FFFFFF"/>
        <w:spacing w:line="240" w:lineRule="auto"/>
      </w:pPr>
    </w:p>
    <w:p w14:paraId="267B343A" w14:textId="77777777" w:rsidR="00EF32D0" w:rsidRPr="001A7218" w:rsidRDefault="00EF32D0" w:rsidP="00C67C3C">
      <w:pPr>
        <w:shd w:val="clear" w:color="auto" w:fill="FFFFFF"/>
        <w:spacing w:line="240" w:lineRule="auto"/>
      </w:pPr>
    </w:p>
    <w:p w14:paraId="708F177A" w14:textId="77777777" w:rsidR="006270BF" w:rsidRPr="001A7218" w:rsidRDefault="006270BF" w:rsidP="00C67C3C">
      <w:pPr>
        <w:pStyle w:val="Naslov2"/>
        <w:spacing w:before="0" w:after="0" w:line="240" w:lineRule="auto"/>
        <w:ind w:left="357" w:hanging="357"/>
      </w:pPr>
      <w:r w:rsidRPr="001A7218">
        <w:t xml:space="preserve">VIRI FINANCIRANJA </w:t>
      </w:r>
    </w:p>
    <w:p w14:paraId="7A815CE1" w14:textId="25D56E9E" w:rsidR="006270BF" w:rsidRPr="001A7218" w:rsidRDefault="00613C33" w:rsidP="00C67C3C">
      <w:pPr>
        <w:pStyle w:val="Odstavekseznama"/>
        <w:numPr>
          <w:ilvl w:val="0"/>
          <w:numId w:val="11"/>
        </w:numPr>
        <w:spacing w:after="0" w:line="240" w:lineRule="auto"/>
        <w:ind w:left="714" w:hanging="357"/>
        <w:jc w:val="center"/>
      </w:pPr>
      <w:r w:rsidRPr="001A7218">
        <w:t>člen</w:t>
      </w:r>
    </w:p>
    <w:p w14:paraId="7C0CE9A6" w14:textId="77777777" w:rsidR="005812EF" w:rsidRPr="001A7218" w:rsidRDefault="005812EF" w:rsidP="00C67C3C">
      <w:pPr>
        <w:spacing w:line="240" w:lineRule="auto"/>
      </w:pPr>
    </w:p>
    <w:p w14:paraId="3DCE2E7B" w14:textId="25130751" w:rsidR="0053124B" w:rsidRPr="001A7218" w:rsidRDefault="0053124B" w:rsidP="00C67C3C">
      <w:pPr>
        <w:spacing w:line="240" w:lineRule="auto"/>
      </w:pPr>
      <w:r w:rsidRPr="001A7218">
        <w:t xml:space="preserve">Naročilo sofinancirata Evropska unija iz Mehanizma za okrevanje in odpornost in Republika Slovenija, v okviru projekta/ukrepa </w:t>
      </w:r>
      <w:r w:rsidRPr="001A7218">
        <w:rPr>
          <w:rFonts w:eastAsia="ArialMT"/>
        </w:rPr>
        <w:t>komponenta Digitalna preobrazba javnega sektorja in javne uprave (C2K7), ukrepa Modernizacija digitalnega okolja javne uprave, projekt Razvoj novih dinamičnih e-storitev</w:t>
      </w:r>
      <w:r w:rsidRPr="001A7218" w:rsidDel="00921FA5">
        <w:t xml:space="preserve"> </w:t>
      </w:r>
      <w:r w:rsidRPr="001A7218">
        <w:t xml:space="preserve">iz Načrta za okrevanje in odpornost za storitve </w:t>
      </w:r>
      <w:r w:rsidRPr="001A7218">
        <w:rPr>
          <w:rFonts w:eastAsia="ArialMT"/>
          <w:lang w:eastAsia="ja-JP"/>
        </w:rPr>
        <w:t>za aktivnosti iz prvega</w:t>
      </w:r>
      <w:r w:rsidRPr="001A7218">
        <w:t xml:space="preserve"> odstavka 2. člena. </w:t>
      </w:r>
    </w:p>
    <w:p w14:paraId="7EE5A476" w14:textId="77777777" w:rsidR="00150260" w:rsidRPr="001A7218" w:rsidRDefault="00150260" w:rsidP="00C67C3C">
      <w:pPr>
        <w:shd w:val="clear" w:color="auto" w:fill="FFFFFF"/>
        <w:spacing w:line="240" w:lineRule="auto"/>
        <w:rPr>
          <w:rFonts w:eastAsia="Calibri"/>
          <w:kern w:val="2"/>
          <w:lang w:eastAsia="sl-SI"/>
          <w14:ligatures w14:val="standardContextual"/>
        </w:rPr>
      </w:pPr>
    </w:p>
    <w:p w14:paraId="44C3EAEA" w14:textId="114B213D" w:rsidR="00435CCD" w:rsidRPr="001A7218" w:rsidRDefault="006270BF" w:rsidP="00C67C3C">
      <w:pPr>
        <w:shd w:val="clear" w:color="auto" w:fill="FFFFFF"/>
        <w:spacing w:line="240" w:lineRule="auto"/>
      </w:pPr>
      <w:r w:rsidRPr="001A7218">
        <w:rPr>
          <w:kern w:val="2"/>
          <w14:ligatures w14:val="standardContextual"/>
        </w:rPr>
        <w:t xml:space="preserve">Za blago/storitve/dela, ki so upravičena do sofinanciranja iz </w:t>
      </w:r>
      <w:r w:rsidRPr="001A7218">
        <w:t>Mehanizma za okrevanje in odpornost</w:t>
      </w:r>
      <w:r w:rsidRPr="001A7218">
        <w:rPr>
          <w:kern w:val="2"/>
          <w14:ligatures w14:val="standardContextual"/>
        </w:rPr>
        <w:t>, se pripadajoči davek na dodano vrednost (DDV) krije iz integralnih sredstev proračuna Republike Slovenije.</w:t>
      </w:r>
    </w:p>
    <w:p w14:paraId="4DE93434" w14:textId="77777777" w:rsidR="00EF32D0" w:rsidRPr="001A7218" w:rsidRDefault="00EF32D0" w:rsidP="00C67C3C">
      <w:pPr>
        <w:shd w:val="clear" w:color="auto" w:fill="FFFFFF"/>
        <w:spacing w:line="240" w:lineRule="auto"/>
      </w:pPr>
    </w:p>
    <w:p w14:paraId="46B82567" w14:textId="77777777" w:rsidR="0053334B" w:rsidRPr="001A7218" w:rsidRDefault="0053334B" w:rsidP="00C67C3C">
      <w:pPr>
        <w:shd w:val="clear" w:color="auto" w:fill="FFFFFF"/>
        <w:spacing w:line="240" w:lineRule="auto"/>
      </w:pPr>
    </w:p>
    <w:p w14:paraId="0E38CDF2" w14:textId="77777777" w:rsidR="001F0267" w:rsidRPr="001A7218" w:rsidRDefault="001F0267" w:rsidP="00C67C3C">
      <w:pPr>
        <w:pStyle w:val="Naslov2"/>
        <w:spacing w:before="0" w:after="0" w:line="240" w:lineRule="auto"/>
        <w:ind w:left="357" w:hanging="357"/>
      </w:pPr>
      <w:r w:rsidRPr="001A7218">
        <w:t xml:space="preserve">PREPOVED DVOJNEGA FINANCIRANJA </w:t>
      </w:r>
    </w:p>
    <w:p w14:paraId="449AAA00" w14:textId="77777777" w:rsidR="005812EF" w:rsidRPr="001A7218" w:rsidRDefault="005812EF" w:rsidP="00C67C3C">
      <w:pPr>
        <w:spacing w:line="240" w:lineRule="auto"/>
      </w:pPr>
    </w:p>
    <w:p w14:paraId="34418765" w14:textId="679ACD0F" w:rsidR="001F0267" w:rsidRPr="001A7218" w:rsidRDefault="00613C33" w:rsidP="00C67C3C">
      <w:pPr>
        <w:pStyle w:val="Odstavekseznama"/>
        <w:numPr>
          <w:ilvl w:val="0"/>
          <w:numId w:val="11"/>
        </w:numPr>
        <w:spacing w:after="0" w:line="240" w:lineRule="auto"/>
        <w:ind w:left="714" w:hanging="357"/>
        <w:jc w:val="center"/>
      </w:pPr>
      <w:r w:rsidRPr="001A7218">
        <w:t>člen</w:t>
      </w:r>
    </w:p>
    <w:p w14:paraId="4538F93C" w14:textId="77777777" w:rsidR="00A11E46" w:rsidRPr="001A7218" w:rsidRDefault="00A11E46" w:rsidP="00C67C3C">
      <w:pPr>
        <w:spacing w:line="240" w:lineRule="auto"/>
        <w:rPr>
          <w:iCs/>
          <w:snapToGrid w:val="0"/>
          <w:color w:val="000000"/>
        </w:rPr>
      </w:pPr>
    </w:p>
    <w:p w14:paraId="484CB06C" w14:textId="56540193" w:rsidR="001F0267" w:rsidRPr="001A7218" w:rsidRDefault="001F0267" w:rsidP="00C67C3C">
      <w:pPr>
        <w:shd w:val="clear" w:color="auto" w:fill="FFFFFF"/>
        <w:spacing w:line="240" w:lineRule="auto"/>
        <w:rPr>
          <w:iCs/>
          <w:snapToGrid w:val="0"/>
          <w:color w:val="000000"/>
        </w:rPr>
      </w:pPr>
      <w:r w:rsidRPr="001A7218">
        <w:rPr>
          <w:iCs/>
          <w:snapToGrid w:val="0"/>
          <w:color w:val="000000"/>
        </w:rPr>
        <w:t xml:space="preserve">Noben strošek/izdatek po tej pogodbi ne sme biti dvojno financiran iz kakršnih koli drugih evropskih in/ali nacionalnih sredstev. To pomeni, da se za iste stroške/izdatke ne sme dvakrat zahtevati plačila/povračila. </w:t>
      </w:r>
    </w:p>
    <w:p w14:paraId="5397DD65" w14:textId="77777777" w:rsidR="00846379" w:rsidRPr="001A7218" w:rsidRDefault="00846379" w:rsidP="00C67C3C">
      <w:pPr>
        <w:shd w:val="clear" w:color="auto" w:fill="FFFFFF"/>
        <w:spacing w:line="240" w:lineRule="auto"/>
      </w:pPr>
    </w:p>
    <w:p w14:paraId="3D0BCDEF" w14:textId="77777777" w:rsidR="00EF32D0" w:rsidRPr="001A7218" w:rsidRDefault="00EF32D0" w:rsidP="00C67C3C">
      <w:pPr>
        <w:shd w:val="clear" w:color="auto" w:fill="FFFFFF"/>
        <w:spacing w:line="240" w:lineRule="auto"/>
      </w:pPr>
    </w:p>
    <w:p w14:paraId="18CB89BE" w14:textId="77777777" w:rsidR="001F0267" w:rsidRPr="001A7218" w:rsidRDefault="001F0267" w:rsidP="00C67C3C">
      <w:pPr>
        <w:pStyle w:val="Naslov2"/>
        <w:spacing w:before="0" w:after="0" w:line="240" w:lineRule="auto"/>
        <w:ind w:left="357" w:hanging="357"/>
      </w:pPr>
      <w:r w:rsidRPr="001A7218">
        <w:t>PODATKI O DEJANSKIH LASTNIKIH</w:t>
      </w:r>
    </w:p>
    <w:p w14:paraId="73EA677A" w14:textId="77777777" w:rsidR="00A11E46" w:rsidRPr="001A7218" w:rsidRDefault="00A11E46" w:rsidP="00C67C3C">
      <w:pPr>
        <w:spacing w:line="240" w:lineRule="auto"/>
      </w:pPr>
    </w:p>
    <w:p w14:paraId="537006DA" w14:textId="0A77DEFE" w:rsidR="001F0267" w:rsidRPr="001A7218" w:rsidRDefault="00140EC2" w:rsidP="00C67C3C">
      <w:pPr>
        <w:pStyle w:val="Odstavekseznama"/>
        <w:numPr>
          <w:ilvl w:val="0"/>
          <w:numId w:val="11"/>
        </w:numPr>
        <w:spacing w:after="0" w:line="240" w:lineRule="auto"/>
        <w:ind w:left="714" w:hanging="357"/>
        <w:jc w:val="center"/>
      </w:pPr>
      <w:bookmarkStart w:id="4" w:name="_Hlk167957227"/>
      <w:r w:rsidRPr="001A7218">
        <w:t xml:space="preserve">člen </w:t>
      </w:r>
    </w:p>
    <w:p w14:paraId="45391A3E" w14:textId="77777777" w:rsidR="00A11E46" w:rsidRPr="001A7218" w:rsidRDefault="00A11E46" w:rsidP="00C67C3C">
      <w:pPr>
        <w:spacing w:line="240" w:lineRule="auto"/>
        <w:rPr>
          <w:iCs/>
          <w:snapToGrid w:val="0"/>
          <w:color w:val="000000"/>
        </w:rPr>
      </w:pPr>
    </w:p>
    <w:bookmarkEnd w:id="4"/>
    <w:p w14:paraId="2F210B78" w14:textId="77777777" w:rsidR="002750D1" w:rsidRPr="001A7218" w:rsidRDefault="002750D1" w:rsidP="00C67C3C">
      <w:pPr>
        <w:spacing w:line="240" w:lineRule="auto"/>
      </w:pPr>
      <w:r w:rsidRPr="001A7218">
        <w:t xml:space="preserve">Se doda v pogodbo za </w:t>
      </w:r>
      <w:r w:rsidRPr="001A7218">
        <w:rPr>
          <w:u w:val="single"/>
        </w:rPr>
        <w:t>gospodarski subjekt, ki je vpisan v Poslovni register Slovenije</w:t>
      </w:r>
      <w:r w:rsidRPr="001A7218">
        <w:t xml:space="preserve"> (izjema so samostojni podjetniki in druge fizične osebe, ki opravljajo dejavnost):</w:t>
      </w:r>
    </w:p>
    <w:p w14:paraId="21C1BF9B" w14:textId="639BE9D3" w:rsidR="002750D1" w:rsidRPr="001A7218" w:rsidRDefault="002750D1" w:rsidP="00C67C3C">
      <w:pPr>
        <w:spacing w:line="240" w:lineRule="auto"/>
      </w:pPr>
      <w:r w:rsidRPr="001A7218">
        <w:t xml:space="preserve">Na podlagi 22(2)(d) člena Uredbe (EU)2021/241 Evropskega parlamenta in Sveta z dne 12. februarja 2021 o vzpostavitvi Mehanizma za okrevanje in odpornost s spremembami, ministrstvo za namen </w:t>
      </w:r>
      <w:r w:rsidRPr="001A7218">
        <w:lastRenderedPageBreak/>
        <w:t xml:space="preserve">revizije, nadzora in za zagotovitev primerljivih informacij o porabi sredstev v zvezi z ukrepi za izvajanje reform in naložb v okviru Mehanizma za okrevanje in odpornost, preverja obstoj podatkov o dejanskih lastnikih. S podpisom te pogodbe se izvajalec/dobavitelj zaveže, da bo vsakršno spremembo lastništva v roku osmih dni uredil v Registru dejanskih lastnikov – </w:t>
      </w:r>
      <w:proofErr w:type="spellStart"/>
      <w:r w:rsidRPr="001A7218">
        <w:t>eRDL</w:t>
      </w:r>
      <w:proofErr w:type="spellEnd"/>
      <w:r w:rsidRPr="001A7218">
        <w:t xml:space="preserve"> (AJPES). </w:t>
      </w:r>
    </w:p>
    <w:p w14:paraId="6870A84A" w14:textId="77777777" w:rsidR="002750D1" w:rsidRPr="001A7218" w:rsidRDefault="002750D1" w:rsidP="00C67C3C">
      <w:pPr>
        <w:spacing w:line="240" w:lineRule="auto"/>
      </w:pPr>
    </w:p>
    <w:p w14:paraId="20E05BF3" w14:textId="77777777" w:rsidR="002750D1" w:rsidRPr="001A7218" w:rsidRDefault="002750D1" w:rsidP="00C67C3C">
      <w:pPr>
        <w:spacing w:line="240" w:lineRule="auto"/>
      </w:pPr>
      <w:r w:rsidRPr="001A7218">
        <w:t xml:space="preserve">Se doda v pogodbo </w:t>
      </w:r>
      <w:r w:rsidRPr="001A7218">
        <w:rPr>
          <w:u w:val="single"/>
        </w:rPr>
        <w:t xml:space="preserve">v primeru tujih gospodarskih subjektov, ki niso vpisani v Poslovni register Slovenije in enoosebnih </w:t>
      </w:r>
      <w:proofErr w:type="spellStart"/>
      <w:r w:rsidRPr="001A7218">
        <w:rPr>
          <w:u w:val="single"/>
        </w:rPr>
        <w:t>d.o.o</w:t>
      </w:r>
      <w:proofErr w:type="spellEnd"/>
      <w:r w:rsidRPr="001A7218">
        <w:rPr>
          <w:u w:val="single"/>
        </w:rPr>
        <w:t>.:</w:t>
      </w:r>
      <w:r w:rsidRPr="001A7218">
        <w:t xml:space="preserve"> </w:t>
      </w:r>
    </w:p>
    <w:p w14:paraId="75BAD5BD" w14:textId="6397D150" w:rsidR="003E684F" w:rsidRPr="001A7218" w:rsidRDefault="002750D1" w:rsidP="00C67C3C">
      <w:pPr>
        <w:spacing w:line="240" w:lineRule="auto"/>
        <w:rPr>
          <w:b/>
          <w:bCs/>
        </w:rPr>
      </w:pPr>
      <w:r w:rsidRPr="001A7218">
        <w:t>Na podlagi 22(2)(d) člena Uredbe (EU)2021/241 Evropskega parlamenta in Sveta z dne 12. februarja 2021 o vzpostavitvi Mehanizma za okrevanje in odpornost s spremembami, ministrstvo za namen revizije, nadzora in za zagotovitev primerljivih informacij o porabi sredstev v zvezi z ukrepi za izvajanje reform in naložb v okviru Mehanizma za okrevanje in odpornost, preverja in zbira obstoj podatkov o dejanskih lastnikih. S podpisom te pogodbe se izvajalec/dobavitelj zaveže, da bo naročniku v osmih dneh sporočil vsakršno spremembo lastništva z novo izjavo o lastniški strukturi in njihovimi osebnimi podatki (ime in priimek, datum rojstva).</w:t>
      </w:r>
    </w:p>
    <w:p w14:paraId="7D44A764" w14:textId="77777777" w:rsidR="005D3850" w:rsidRPr="001A7218" w:rsidRDefault="005D3850" w:rsidP="00C67C3C">
      <w:pPr>
        <w:spacing w:line="240" w:lineRule="auto"/>
        <w:rPr>
          <w:color w:val="0070C0"/>
          <w:lang w:eastAsia="zh-CN"/>
        </w:rPr>
      </w:pPr>
    </w:p>
    <w:p w14:paraId="4569A31D" w14:textId="77777777" w:rsidR="00A11E46" w:rsidRPr="001A7218" w:rsidRDefault="00A11E46" w:rsidP="00C67C3C">
      <w:pPr>
        <w:spacing w:line="240" w:lineRule="auto"/>
        <w:rPr>
          <w:lang w:eastAsia="zh-CN"/>
        </w:rPr>
      </w:pPr>
    </w:p>
    <w:p w14:paraId="52A0AC94" w14:textId="77777777" w:rsidR="00535B9E" w:rsidRPr="001A7218" w:rsidRDefault="00535B9E" w:rsidP="00C67C3C">
      <w:pPr>
        <w:pStyle w:val="Naslov2"/>
        <w:spacing w:before="0" w:after="0" w:line="240" w:lineRule="auto"/>
        <w:ind w:left="357" w:hanging="357"/>
      </w:pPr>
      <w:r w:rsidRPr="001A7218">
        <w:t>JAMČEVANJE</w:t>
      </w:r>
    </w:p>
    <w:p w14:paraId="44DA74C1" w14:textId="77777777" w:rsidR="00A11E46" w:rsidRPr="001A7218" w:rsidRDefault="00A11E46" w:rsidP="00C67C3C">
      <w:pPr>
        <w:spacing w:line="240" w:lineRule="auto"/>
        <w:rPr>
          <w:highlight w:val="yellow"/>
        </w:rPr>
      </w:pPr>
    </w:p>
    <w:p w14:paraId="790979C9" w14:textId="2D74EC14" w:rsidR="00535B9E" w:rsidRPr="001A7218" w:rsidRDefault="00744DBE" w:rsidP="00C67C3C">
      <w:pPr>
        <w:pStyle w:val="Odstavekseznama"/>
        <w:numPr>
          <w:ilvl w:val="0"/>
          <w:numId w:val="11"/>
        </w:numPr>
        <w:spacing w:after="0" w:line="240" w:lineRule="auto"/>
        <w:ind w:left="714" w:hanging="357"/>
        <w:jc w:val="center"/>
      </w:pPr>
      <w:r w:rsidRPr="001A7218">
        <w:t>člen</w:t>
      </w:r>
    </w:p>
    <w:p w14:paraId="62EC4AF0" w14:textId="77777777" w:rsidR="00A11E46" w:rsidRPr="001A7218" w:rsidRDefault="00A11E46" w:rsidP="00C67C3C">
      <w:pPr>
        <w:spacing w:line="240" w:lineRule="auto"/>
        <w:rPr>
          <w:highlight w:val="yellow"/>
        </w:rPr>
      </w:pPr>
    </w:p>
    <w:p w14:paraId="633A65A8" w14:textId="79918D9C" w:rsidR="00056300" w:rsidRPr="001A7218" w:rsidRDefault="00056300" w:rsidP="00C67C3C">
      <w:pPr>
        <w:spacing w:line="240" w:lineRule="auto"/>
      </w:pPr>
      <w:r w:rsidRPr="001A7218">
        <w:t>Izvajalec jamči, da bo interaktivni prototip aplikacije deloval v skladu s specificiranimi naročnikovimi zahtevami.</w:t>
      </w:r>
    </w:p>
    <w:p w14:paraId="525AB95E" w14:textId="77777777" w:rsidR="00056300" w:rsidRPr="001A7218" w:rsidRDefault="00056300" w:rsidP="00C67C3C">
      <w:pPr>
        <w:spacing w:line="240" w:lineRule="auto"/>
      </w:pPr>
    </w:p>
    <w:p w14:paraId="7D863518" w14:textId="751ED8E7" w:rsidR="00056300" w:rsidRPr="001A7218" w:rsidRDefault="00056300" w:rsidP="00C67C3C">
      <w:pPr>
        <w:spacing w:line="240" w:lineRule="auto"/>
      </w:pPr>
      <w:r w:rsidRPr="001A7218">
        <w:t xml:space="preserve">Za izdelavo interaktivnega prototipa aplikacije iz te pogodbe daje izvajalec </w:t>
      </w:r>
      <w:r w:rsidR="006C40C9" w:rsidRPr="001A7218">
        <w:t>12</w:t>
      </w:r>
      <w:r w:rsidRPr="001A7218">
        <w:t xml:space="preserve"> mesečno garancijo za brezhibno delovanje. Garancijski rok teče od dneva podpisa prevzemnega zapisnika </w:t>
      </w:r>
      <w:r w:rsidR="00E4322B">
        <w:t>dalje</w:t>
      </w:r>
      <w:r w:rsidRPr="001A7218">
        <w:t>. V tem obdobju se izvajalec zavezuje brezplačno popraviti/odpraviti vse morebitne napake v delovanju sistema ter njegovih nadgradenj in prilagoditev in odstopanju delovanja le-teh glede na predmetne specifikacije naročnika oziroma če to ni možno izdelati funkcionalno nadomestno rešitev, ne more pa naročnik v sklopu garancije brezplačno zahtevati dodatnih sprememb.</w:t>
      </w:r>
    </w:p>
    <w:p w14:paraId="65DDC04D" w14:textId="77777777" w:rsidR="004A364B" w:rsidRPr="001A7218" w:rsidRDefault="004A364B" w:rsidP="00C67C3C">
      <w:pPr>
        <w:spacing w:line="240" w:lineRule="auto"/>
        <w:rPr>
          <w:iCs/>
        </w:rPr>
      </w:pPr>
      <w:bookmarkStart w:id="5" w:name="OLE_LINK3"/>
      <w:bookmarkStart w:id="6" w:name="OLE_LINK4"/>
    </w:p>
    <w:p w14:paraId="37C7324D" w14:textId="77777777" w:rsidR="00EF32D0" w:rsidRPr="001A7218" w:rsidRDefault="00EF32D0" w:rsidP="00C67C3C">
      <w:pPr>
        <w:spacing w:line="240" w:lineRule="auto"/>
        <w:rPr>
          <w:iCs/>
        </w:rPr>
      </w:pPr>
    </w:p>
    <w:p w14:paraId="42D8F769" w14:textId="77777777" w:rsidR="004A364B" w:rsidRPr="001A7218" w:rsidRDefault="004A364B" w:rsidP="00C67C3C">
      <w:pPr>
        <w:pStyle w:val="Naslov2"/>
        <w:spacing w:before="0" w:after="0" w:line="240" w:lineRule="auto"/>
        <w:ind w:left="357" w:hanging="357"/>
      </w:pPr>
      <w:r w:rsidRPr="001A7218">
        <w:t>PRESOJA KAKOVOSTI IN OBSEGA REALIZACIJE POGODBE</w:t>
      </w:r>
    </w:p>
    <w:p w14:paraId="480C0F10" w14:textId="77777777" w:rsidR="00A11E46" w:rsidRPr="001A7218" w:rsidRDefault="00A11E46" w:rsidP="00C67C3C">
      <w:pPr>
        <w:spacing w:line="240" w:lineRule="auto"/>
        <w:rPr>
          <w:highlight w:val="green"/>
        </w:rPr>
      </w:pPr>
    </w:p>
    <w:p w14:paraId="18985BED" w14:textId="7A1C56DD" w:rsidR="004A364B" w:rsidRPr="001A7218" w:rsidRDefault="00744DBE" w:rsidP="00C67C3C">
      <w:pPr>
        <w:pStyle w:val="Odstavekseznama"/>
        <w:numPr>
          <w:ilvl w:val="0"/>
          <w:numId w:val="11"/>
        </w:numPr>
        <w:spacing w:after="0" w:line="240" w:lineRule="auto"/>
        <w:ind w:left="714" w:hanging="357"/>
        <w:jc w:val="center"/>
      </w:pPr>
      <w:r w:rsidRPr="001A7218">
        <w:t>člen</w:t>
      </w:r>
      <w:r w:rsidR="005812EF" w:rsidRPr="001A7218">
        <w:t xml:space="preserve"> </w:t>
      </w:r>
    </w:p>
    <w:p w14:paraId="3DCC42A5" w14:textId="77777777" w:rsidR="00A11E46" w:rsidRPr="001A7218" w:rsidRDefault="00A11E46" w:rsidP="00C67C3C">
      <w:pPr>
        <w:spacing w:line="240" w:lineRule="auto"/>
        <w:rPr>
          <w:color w:val="0070C0"/>
        </w:rPr>
      </w:pPr>
    </w:p>
    <w:p w14:paraId="280B5257" w14:textId="61315D11" w:rsidR="004A364B" w:rsidRPr="001A7218" w:rsidRDefault="004A364B" w:rsidP="00C67C3C">
      <w:pPr>
        <w:spacing w:line="240" w:lineRule="auto"/>
      </w:pPr>
      <w:r w:rsidRPr="001A7218">
        <w:t>Če naročnik ugotovi in pisno obvesti izvajalca, da sta kvaliteta in obseg sporna, zadrži izplačilo zadnjega izdanega računa.</w:t>
      </w:r>
    </w:p>
    <w:p w14:paraId="556292C5" w14:textId="77777777" w:rsidR="004A364B" w:rsidRPr="001A7218" w:rsidRDefault="004A364B" w:rsidP="00C67C3C">
      <w:pPr>
        <w:spacing w:line="240" w:lineRule="auto"/>
      </w:pPr>
    </w:p>
    <w:p w14:paraId="41A56E20" w14:textId="77777777" w:rsidR="004A364B" w:rsidRPr="001A7218" w:rsidRDefault="004A364B" w:rsidP="00C67C3C">
      <w:pPr>
        <w:spacing w:line="240" w:lineRule="auto"/>
      </w:pPr>
      <w:r w:rsidRPr="001A7218">
        <w:t>Preverjanje kvalitete in obsega realizacije predmeta izvaja naročnik, ki po potrebi, za posamezne naloge predmeta, lahko organizira komisijo za preverjanje kvalitete in obsega v sestavi: naročnik, izvajalec, druge odgovorne osebe pri naročniku in zunanji svetovalec, po potrebi, na način:</w:t>
      </w:r>
    </w:p>
    <w:p w14:paraId="027EA44F" w14:textId="77777777" w:rsidR="004A364B" w:rsidRPr="001A7218" w:rsidRDefault="004A364B" w:rsidP="00C67C3C">
      <w:pPr>
        <w:widowControl/>
        <w:numPr>
          <w:ilvl w:val="0"/>
          <w:numId w:val="1"/>
        </w:numPr>
        <w:tabs>
          <w:tab w:val="clear" w:pos="1496"/>
        </w:tabs>
        <w:autoSpaceDE/>
        <w:autoSpaceDN/>
        <w:adjustRightInd/>
        <w:spacing w:line="240" w:lineRule="auto"/>
        <w:ind w:left="709" w:hanging="284"/>
      </w:pPr>
      <w:r w:rsidRPr="001A7218">
        <w:t>primerjava z vsebino predmeta pogodbe,</w:t>
      </w:r>
    </w:p>
    <w:p w14:paraId="4F7226A4" w14:textId="77777777" w:rsidR="004A364B" w:rsidRPr="001A7218" w:rsidRDefault="004A364B" w:rsidP="00C67C3C">
      <w:pPr>
        <w:widowControl/>
        <w:numPr>
          <w:ilvl w:val="0"/>
          <w:numId w:val="1"/>
        </w:numPr>
        <w:tabs>
          <w:tab w:val="clear" w:pos="1496"/>
        </w:tabs>
        <w:autoSpaceDE/>
        <w:autoSpaceDN/>
        <w:adjustRightInd/>
        <w:spacing w:line="240" w:lineRule="auto"/>
        <w:ind w:left="709" w:hanging="284"/>
      </w:pPr>
      <w:r w:rsidRPr="001A7218">
        <w:t>primerjava z dostavljenimi mesečnimi poročili,</w:t>
      </w:r>
    </w:p>
    <w:p w14:paraId="69414768" w14:textId="77777777" w:rsidR="004A364B" w:rsidRPr="001A7218" w:rsidRDefault="004A364B" w:rsidP="00C67C3C">
      <w:pPr>
        <w:widowControl/>
        <w:numPr>
          <w:ilvl w:val="0"/>
          <w:numId w:val="1"/>
        </w:numPr>
        <w:tabs>
          <w:tab w:val="clear" w:pos="1496"/>
        </w:tabs>
        <w:autoSpaceDE/>
        <w:autoSpaceDN/>
        <w:adjustRightInd/>
        <w:spacing w:line="240" w:lineRule="auto"/>
        <w:ind w:left="709" w:hanging="284"/>
      </w:pPr>
      <w:r w:rsidRPr="001A7218">
        <w:t>primerjava s tehničnimi specifikacijami,</w:t>
      </w:r>
    </w:p>
    <w:p w14:paraId="085D4BDC" w14:textId="77777777" w:rsidR="004A364B" w:rsidRPr="001A7218" w:rsidRDefault="004A364B" w:rsidP="00C67C3C">
      <w:pPr>
        <w:widowControl/>
        <w:numPr>
          <w:ilvl w:val="0"/>
          <w:numId w:val="1"/>
        </w:numPr>
        <w:tabs>
          <w:tab w:val="clear" w:pos="1496"/>
        </w:tabs>
        <w:autoSpaceDE/>
        <w:autoSpaceDN/>
        <w:adjustRightInd/>
        <w:spacing w:line="240" w:lineRule="auto"/>
        <w:ind w:left="709" w:hanging="284"/>
      </w:pPr>
      <w:r w:rsidRPr="001A7218">
        <w:t>primerjava s standardi stroke in zahtevami naročnika.</w:t>
      </w:r>
    </w:p>
    <w:p w14:paraId="7E33D9AF" w14:textId="77777777" w:rsidR="004A364B" w:rsidRPr="001A7218" w:rsidRDefault="004A364B" w:rsidP="00C67C3C">
      <w:pPr>
        <w:spacing w:line="240" w:lineRule="auto"/>
      </w:pPr>
    </w:p>
    <w:p w14:paraId="26331991" w14:textId="4F7902BB" w:rsidR="004A364B" w:rsidRPr="001A7218" w:rsidRDefault="004A364B" w:rsidP="00C67C3C">
      <w:pPr>
        <w:spacing w:line="240" w:lineRule="auto"/>
      </w:pPr>
      <w:r w:rsidRPr="001A7218">
        <w:t>Rezultati teh preverjanj morajo biti dokumentirani in so tudi pogoj za realizacijo ali zavrnitev plačil.</w:t>
      </w:r>
      <w:r w:rsidR="006C40C9" w:rsidRPr="001A7218">
        <w:t xml:space="preserve"> Dokumentiranje je lahko v pisni ali elektronski obliki.</w:t>
      </w:r>
    </w:p>
    <w:p w14:paraId="71A81159" w14:textId="77777777" w:rsidR="004A364B" w:rsidRPr="001A7218" w:rsidRDefault="004A364B" w:rsidP="00C67C3C">
      <w:pPr>
        <w:spacing w:line="240" w:lineRule="auto"/>
        <w:rPr>
          <w:iCs/>
        </w:rPr>
      </w:pPr>
    </w:p>
    <w:p w14:paraId="18EC7314" w14:textId="77777777" w:rsidR="00EF32D0" w:rsidRPr="001A7218" w:rsidRDefault="00EF32D0" w:rsidP="00C67C3C">
      <w:pPr>
        <w:spacing w:line="240" w:lineRule="auto"/>
        <w:rPr>
          <w:iCs/>
        </w:rPr>
      </w:pPr>
    </w:p>
    <w:p w14:paraId="00FD733E" w14:textId="77777777" w:rsidR="004A364B" w:rsidRPr="001A7218" w:rsidRDefault="004A364B" w:rsidP="00C67C3C">
      <w:pPr>
        <w:pStyle w:val="Naslov2"/>
        <w:spacing w:before="0" w:after="0" w:line="240" w:lineRule="auto"/>
        <w:ind w:left="357" w:hanging="357"/>
        <w:rPr>
          <w:i/>
          <w:iCs w:val="0"/>
        </w:rPr>
      </w:pPr>
      <w:r w:rsidRPr="001A7218">
        <w:rPr>
          <w:i/>
          <w:iCs w:val="0"/>
        </w:rPr>
        <w:t>PODIZVAJALCI</w:t>
      </w:r>
    </w:p>
    <w:p w14:paraId="5E9C6195" w14:textId="77777777" w:rsidR="00A11E46" w:rsidRPr="001A7218" w:rsidRDefault="00A11E46" w:rsidP="00C67C3C">
      <w:pPr>
        <w:spacing w:line="240" w:lineRule="auto"/>
        <w:rPr>
          <w:highlight w:val="green"/>
        </w:rPr>
      </w:pPr>
    </w:p>
    <w:p w14:paraId="6C00FFA6" w14:textId="77777777" w:rsidR="00E04DE3" w:rsidRPr="001A7218" w:rsidRDefault="00E04DE3" w:rsidP="00C67C3C">
      <w:pPr>
        <w:spacing w:line="240" w:lineRule="auto"/>
        <w:rPr>
          <w:i/>
          <w:iCs/>
        </w:rPr>
      </w:pPr>
      <w:r w:rsidRPr="001A7218">
        <w:rPr>
          <w:i/>
          <w:iCs/>
        </w:rPr>
        <w:t>(Opomba: Določbe navedene v tem delu bodo vključene v pogodbo le v primeru, če bo izvajalec nastopal skupaj s podizvajalci. V nasprotnem primeru se ta del osnutka pogodbe, ki se nanaša na izvajanje storitev s podizvajalci, črta).</w:t>
      </w:r>
    </w:p>
    <w:p w14:paraId="7D5C7711" w14:textId="77777777" w:rsidR="00E04DE3" w:rsidRPr="001A7218" w:rsidRDefault="00E04DE3" w:rsidP="00C67C3C">
      <w:pPr>
        <w:spacing w:line="240" w:lineRule="auto"/>
        <w:rPr>
          <w:i/>
          <w:iCs/>
        </w:rPr>
      </w:pPr>
    </w:p>
    <w:p w14:paraId="5F50B971" w14:textId="77777777" w:rsidR="00E04DE3" w:rsidRPr="001A7218" w:rsidRDefault="00E04DE3" w:rsidP="00C67C3C">
      <w:pPr>
        <w:spacing w:line="240" w:lineRule="auto"/>
        <w:jc w:val="center"/>
        <w:rPr>
          <w:i/>
          <w:iCs/>
        </w:rPr>
      </w:pPr>
      <w:r w:rsidRPr="001A7218">
        <w:rPr>
          <w:i/>
          <w:iCs/>
        </w:rPr>
        <w:t>xx. člen</w:t>
      </w:r>
    </w:p>
    <w:p w14:paraId="36E6FE0A" w14:textId="5612A0D0" w:rsidR="00E04DE3" w:rsidRPr="001A7218" w:rsidRDefault="001708A7" w:rsidP="00C67C3C">
      <w:pPr>
        <w:spacing w:line="240" w:lineRule="auto"/>
        <w:rPr>
          <w:i/>
          <w:iCs/>
        </w:rPr>
      </w:pPr>
      <w:r w:rsidRPr="001A7218">
        <w:rPr>
          <w:i/>
          <w:iCs/>
        </w:rPr>
        <w:t>I</w:t>
      </w:r>
      <w:r w:rsidR="00E04DE3" w:rsidRPr="001A7218">
        <w:rPr>
          <w:i/>
          <w:iCs/>
        </w:rPr>
        <w:t xml:space="preserve">zvajalec bo pogodbene storitve izvajal s podizvajalci, navedenimi v izpolnjenem obrazcu ESPD, ki je priloga te pogodbe in njen sestavni del, v obsegu in načinu, ki je določen v tej prilogi. </w:t>
      </w:r>
    </w:p>
    <w:p w14:paraId="56ACA53E" w14:textId="77777777" w:rsidR="00E04DE3" w:rsidRPr="001A7218" w:rsidRDefault="00E04DE3" w:rsidP="00C67C3C">
      <w:pPr>
        <w:spacing w:line="240" w:lineRule="auto"/>
        <w:rPr>
          <w:i/>
          <w:iCs/>
        </w:rPr>
      </w:pPr>
    </w:p>
    <w:p w14:paraId="384C0CAC" w14:textId="77777777" w:rsidR="00E04DE3" w:rsidRPr="001A7218" w:rsidRDefault="00E04DE3" w:rsidP="00C67C3C">
      <w:pPr>
        <w:spacing w:line="240" w:lineRule="auto"/>
        <w:jc w:val="center"/>
        <w:rPr>
          <w:i/>
          <w:iCs/>
        </w:rPr>
      </w:pPr>
      <w:r w:rsidRPr="001A7218">
        <w:rPr>
          <w:i/>
          <w:iCs/>
        </w:rPr>
        <w:t>xx. člen</w:t>
      </w:r>
    </w:p>
    <w:p w14:paraId="588EF175" w14:textId="77777777" w:rsidR="00E04DE3" w:rsidRPr="001A7218" w:rsidRDefault="00E04DE3" w:rsidP="00C67C3C">
      <w:pPr>
        <w:spacing w:line="240" w:lineRule="auto"/>
        <w:rPr>
          <w:i/>
          <w:iCs/>
        </w:rPr>
      </w:pPr>
      <w:r w:rsidRPr="001A7218">
        <w:rPr>
          <w:i/>
          <w:iCs/>
        </w:rPr>
        <w:lastRenderedPageBreak/>
        <w:t xml:space="preserve">Izvajalec mora med izvajanjem te pogodbe naročnika obvestiti o spremembah informacij iz drugega odstavka 94. člena </w:t>
      </w:r>
      <w:r w:rsidRPr="001A7218">
        <w:rPr>
          <w:rFonts w:eastAsia="Calibri"/>
          <w:i/>
          <w:iCs/>
        </w:rPr>
        <w:t xml:space="preserve">ZJN-3 </w:t>
      </w:r>
      <w:r w:rsidRPr="001A7218">
        <w:rPr>
          <w:i/>
          <w:iCs/>
        </w:rPr>
        <w:t xml:space="preserve">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7ED20093" w14:textId="77777777" w:rsidR="00E04DE3" w:rsidRPr="001A7218" w:rsidRDefault="00E04DE3" w:rsidP="00C67C3C">
      <w:pPr>
        <w:pStyle w:val="Odstavekseznama"/>
        <w:numPr>
          <w:ilvl w:val="0"/>
          <w:numId w:val="6"/>
        </w:numPr>
        <w:spacing w:after="0" w:line="240" w:lineRule="auto"/>
        <w:rPr>
          <w:i/>
          <w:iCs/>
        </w:rPr>
      </w:pPr>
      <w:r w:rsidRPr="001A7218">
        <w:rPr>
          <w:i/>
          <w:iCs/>
        </w:rPr>
        <w:t>kontaktne podatke in zakonite zastopnike novih podizvajalcev,</w:t>
      </w:r>
    </w:p>
    <w:p w14:paraId="2F9EEE60" w14:textId="1D97ABCC" w:rsidR="007062FF" w:rsidRPr="001A7218" w:rsidRDefault="007062FF" w:rsidP="00C67C3C">
      <w:pPr>
        <w:pStyle w:val="Odstavekseznama"/>
        <w:numPr>
          <w:ilvl w:val="0"/>
          <w:numId w:val="6"/>
        </w:numPr>
        <w:spacing w:after="0" w:line="240" w:lineRule="auto"/>
        <w:rPr>
          <w:i/>
        </w:rPr>
      </w:pPr>
      <w:r w:rsidRPr="001A7218">
        <w:rPr>
          <w:i/>
        </w:rPr>
        <w:t>izpolnjene ESPD novih podizvajalcev v skladu z 79. členom ZJN-3</w:t>
      </w:r>
      <w:r w:rsidR="001708A7" w:rsidRPr="001A7218">
        <w:rPr>
          <w:i/>
        </w:rPr>
        <w:t xml:space="preserve"> in ostala zahtevana dokazila za podizvajalce, v skladu z dokumentacijo v zvezi z oddajo javnega naročila, na podlagi katere je bilo naročilo oddano izvajalcu,</w:t>
      </w:r>
      <w:r w:rsidRPr="001A7218">
        <w:rPr>
          <w:i/>
        </w:rPr>
        <w:t xml:space="preserve"> in</w:t>
      </w:r>
    </w:p>
    <w:p w14:paraId="729DB8D7" w14:textId="77777777" w:rsidR="007062FF" w:rsidRPr="001A7218" w:rsidRDefault="007062FF" w:rsidP="00C67C3C">
      <w:pPr>
        <w:pStyle w:val="Odstavekseznama"/>
        <w:numPr>
          <w:ilvl w:val="0"/>
          <w:numId w:val="6"/>
        </w:numPr>
        <w:spacing w:after="0" w:line="240" w:lineRule="auto"/>
        <w:rPr>
          <w:i/>
          <w:iCs/>
        </w:rPr>
      </w:pPr>
      <w:r w:rsidRPr="001A7218">
        <w:rPr>
          <w:i/>
          <w:iCs/>
        </w:rPr>
        <w:t>pisno zahtevo novega podizvajalca za neposredno plačilo, če novi podizvajalec to zahteva in</w:t>
      </w:r>
    </w:p>
    <w:p w14:paraId="5504A026" w14:textId="77777777" w:rsidR="001708A7" w:rsidRPr="001A7218" w:rsidRDefault="001708A7" w:rsidP="00C67C3C">
      <w:pPr>
        <w:spacing w:line="240" w:lineRule="auto"/>
        <w:rPr>
          <w:i/>
        </w:rPr>
      </w:pPr>
    </w:p>
    <w:p w14:paraId="654CD857" w14:textId="45F4A256" w:rsidR="001708A7" w:rsidRPr="001A7218" w:rsidRDefault="001708A7" w:rsidP="00C67C3C">
      <w:pPr>
        <w:spacing w:line="240" w:lineRule="auto"/>
        <w:rPr>
          <w:i/>
        </w:rPr>
      </w:pPr>
      <w:r w:rsidRPr="001A7218">
        <w:rPr>
          <w:i/>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0A0E7296" w14:textId="77777777" w:rsidR="001708A7" w:rsidRPr="001A7218" w:rsidRDefault="001708A7" w:rsidP="00C67C3C">
      <w:pPr>
        <w:spacing w:line="240" w:lineRule="auto"/>
        <w:rPr>
          <w:i/>
          <w:iCs/>
        </w:rPr>
      </w:pPr>
    </w:p>
    <w:p w14:paraId="6C869C68" w14:textId="77777777" w:rsidR="00E04DE3" w:rsidRPr="001A7218" w:rsidRDefault="00E04DE3" w:rsidP="00C67C3C">
      <w:pPr>
        <w:spacing w:line="240" w:lineRule="auto"/>
        <w:rPr>
          <w:i/>
          <w:iCs/>
        </w:rPr>
      </w:pPr>
      <w:r w:rsidRPr="001A7218">
        <w:rPr>
          <w:i/>
          <w:iCs/>
        </w:rPr>
        <w:t xml:space="preserve">                                                                           xx. člen</w:t>
      </w:r>
    </w:p>
    <w:p w14:paraId="032B45F5" w14:textId="77777777" w:rsidR="00E04DE3" w:rsidRPr="001A7218" w:rsidRDefault="00E04DE3" w:rsidP="00C67C3C">
      <w:pPr>
        <w:spacing w:line="240" w:lineRule="auto"/>
        <w:rPr>
          <w:i/>
          <w:iCs/>
        </w:rPr>
      </w:pPr>
      <w:r w:rsidRPr="001A7218">
        <w:rPr>
          <w:i/>
          <w:iCs/>
        </w:rPr>
        <w:t xml:space="preserve">V razmerju do naročnika izvajalec v celoti odgovarja za izvedbo storitev, ki so predmet te pogodbe. </w:t>
      </w:r>
    </w:p>
    <w:p w14:paraId="2E278B5E" w14:textId="77777777" w:rsidR="00E04DE3" w:rsidRPr="001A7218" w:rsidRDefault="00E04DE3" w:rsidP="00C67C3C">
      <w:pPr>
        <w:spacing w:line="240" w:lineRule="auto"/>
        <w:rPr>
          <w:i/>
          <w:iCs/>
        </w:rPr>
      </w:pPr>
    </w:p>
    <w:p w14:paraId="3E1A53F1" w14:textId="77777777" w:rsidR="00E04DE3" w:rsidRPr="001A7218" w:rsidRDefault="00E04DE3" w:rsidP="00C67C3C">
      <w:pPr>
        <w:spacing w:line="240" w:lineRule="auto"/>
        <w:jc w:val="center"/>
        <w:rPr>
          <w:i/>
          <w:iCs/>
        </w:rPr>
      </w:pPr>
      <w:r w:rsidRPr="001A7218">
        <w:rPr>
          <w:i/>
          <w:iCs/>
        </w:rPr>
        <w:t>xx. člen</w:t>
      </w:r>
    </w:p>
    <w:p w14:paraId="13131746" w14:textId="77777777" w:rsidR="00E04DE3" w:rsidRPr="001A7218" w:rsidRDefault="00E04DE3" w:rsidP="00C67C3C">
      <w:pPr>
        <w:spacing w:line="240" w:lineRule="auto"/>
        <w:rPr>
          <w:i/>
          <w:iCs/>
        </w:rPr>
      </w:pPr>
      <w:r w:rsidRPr="001A7218">
        <w:rPr>
          <w:i/>
          <w:iCs/>
        </w:rPr>
        <w:t>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 koli preveri delavce katerega koli od podizvajalcev, ki opravljajo dela. Vsi delavci so naročniku dolžni dati verodostojne podatke.</w:t>
      </w:r>
    </w:p>
    <w:p w14:paraId="5E70A049" w14:textId="77777777" w:rsidR="00E04DE3" w:rsidRPr="001A7218" w:rsidRDefault="00E04DE3" w:rsidP="00C67C3C">
      <w:pPr>
        <w:spacing w:line="240" w:lineRule="auto"/>
        <w:jc w:val="center"/>
        <w:rPr>
          <w:i/>
          <w:iCs/>
        </w:rPr>
      </w:pPr>
      <w:r w:rsidRPr="001A7218">
        <w:rPr>
          <w:i/>
          <w:iCs/>
        </w:rPr>
        <w:t>xx. člen</w:t>
      </w:r>
    </w:p>
    <w:p w14:paraId="21C1F1C7" w14:textId="77777777" w:rsidR="00E04DE3" w:rsidRPr="001A7218" w:rsidRDefault="00E04DE3" w:rsidP="00C67C3C">
      <w:pPr>
        <w:spacing w:line="240" w:lineRule="auto"/>
        <w:rPr>
          <w:i/>
          <w:iCs/>
        </w:rPr>
      </w:pPr>
    </w:p>
    <w:p w14:paraId="2865304B" w14:textId="77777777" w:rsidR="00E04DE3" w:rsidRPr="001A7218" w:rsidRDefault="00E04DE3" w:rsidP="00C67C3C">
      <w:pPr>
        <w:spacing w:line="240" w:lineRule="auto"/>
        <w:rPr>
          <w:i/>
          <w:iCs/>
        </w:rPr>
      </w:pPr>
      <w:r w:rsidRPr="001A7218">
        <w:rPr>
          <w:i/>
          <w:iCs/>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4CFA6E49" w14:textId="77777777" w:rsidR="00E04DE3" w:rsidRPr="001A7218" w:rsidRDefault="00E04DE3" w:rsidP="00C67C3C">
      <w:pPr>
        <w:spacing w:line="240" w:lineRule="auto"/>
        <w:rPr>
          <w:i/>
          <w:iCs/>
        </w:rPr>
      </w:pPr>
    </w:p>
    <w:p w14:paraId="3E65B379" w14:textId="2D8920BB" w:rsidR="00E04DE3" w:rsidRPr="001A7218" w:rsidRDefault="00E04DE3" w:rsidP="00C67C3C">
      <w:pPr>
        <w:spacing w:line="240" w:lineRule="auto"/>
      </w:pPr>
      <w:r w:rsidRPr="001A7218">
        <w:rPr>
          <w:i/>
          <w:iCs/>
        </w:rPr>
        <w:t>/če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w:t>
      </w:r>
    </w:p>
    <w:bookmarkEnd w:id="5"/>
    <w:bookmarkEnd w:id="6"/>
    <w:p w14:paraId="2FB0BD34" w14:textId="77777777" w:rsidR="00BF0347" w:rsidRDefault="00BF0347" w:rsidP="00C67C3C">
      <w:pPr>
        <w:spacing w:line="240" w:lineRule="auto"/>
        <w:rPr>
          <w:color w:val="0070C0"/>
        </w:rPr>
      </w:pPr>
    </w:p>
    <w:p w14:paraId="5D5F13AA" w14:textId="77777777" w:rsidR="001A7218" w:rsidRPr="001A7218" w:rsidRDefault="001A7218" w:rsidP="00C67C3C">
      <w:pPr>
        <w:spacing w:line="240" w:lineRule="auto"/>
        <w:rPr>
          <w:color w:val="0070C0"/>
        </w:rPr>
      </w:pPr>
    </w:p>
    <w:p w14:paraId="22F808FD" w14:textId="77777777" w:rsidR="00386155" w:rsidRDefault="00386155" w:rsidP="00C67C3C">
      <w:pPr>
        <w:pStyle w:val="Naslov2"/>
        <w:spacing w:before="0" w:after="0" w:line="240" w:lineRule="auto"/>
        <w:ind w:left="357" w:hanging="357"/>
      </w:pPr>
      <w:bookmarkStart w:id="7" w:name="_Hlk193806288"/>
      <w:r w:rsidRPr="001A7218">
        <w:t>POGODBENA KAZEN</w:t>
      </w:r>
    </w:p>
    <w:p w14:paraId="6A7D5469" w14:textId="77777777" w:rsidR="00800DAA" w:rsidRPr="00800DAA" w:rsidRDefault="00800DAA" w:rsidP="00C67C3C">
      <w:pPr>
        <w:spacing w:line="240" w:lineRule="auto"/>
      </w:pPr>
    </w:p>
    <w:p w14:paraId="207DA994" w14:textId="77777777" w:rsidR="00386155" w:rsidRPr="001A7218" w:rsidRDefault="00386155" w:rsidP="00C67C3C">
      <w:pPr>
        <w:pStyle w:val="Odstavekseznama"/>
        <w:numPr>
          <w:ilvl w:val="0"/>
          <w:numId w:val="11"/>
        </w:numPr>
        <w:spacing w:after="0" w:line="240" w:lineRule="auto"/>
        <w:ind w:left="714" w:hanging="357"/>
        <w:jc w:val="center"/>
      </w:pPr>
      <w:r w:rsidRPr="001A7218">
        <w:t xml:space="preserve">člen </w:t>
      </w:r>
    </w:p>
    <w:p w14:paraId="15D6D625" w14:textId="49077EC8" w:rsidR="001211CE" w:rsidRDefault="00E75FCB" w:rsidP="00C67C3C">
      <w:pPr>
        <w:shd w:val="clear" w:color="auto" w:fill="FFFFFF"/>
        <w:spacing w:line="240" w:lineRule="auto"/>
        <w:rPr>
          <w:color w:val="252423"/>
          <w:lang w:eastAsia="sl-SI"/>
        </w:rPr>
      </w:pPr>
      <w:r>
        <w:rPr>
          <w:color w:val="252423"/>
          <w:lang w:eastAsia="sl-SI"/>
        </w:rPr>
        <w:t xml:space="preserve"> </w:t>
      </w:r>
    </w:p>
    <w:p w14:paraId="41619DB0" w14:textId="1330CB20" w:rsidR="001211CE" w:rsidRDefault="001211CE" w:rsidP="00C67C3C">
      <w:pPr>
        <w:spacing w:line="240" w:lineRule="auto"/>
      </w:pPr>
      <w:r w:rsidRPr="001211CE">
        <w:t xml:space="preserve">Če izvajalec zamuja z izvedbo storitev iz te pogodbe, je naročniku dolžan plačati pogodbeno kazen v višini </w:t>
      </w:r>
      <w:r w:rsidR="00D20E48">
        <w:t>0,2</w:t>
      </w:r>
      <w:r w:rsidR="00D20E48" w:rsidRPr="001211CE">
        <w:t xml:space="preserve"> </w:t>
      </w:r>
      <w:r w:rsidR="00C67C3C">
        <w:t>%</w:t>
      </w:r>
      <w:r w:rsidRPr="001211CE">
        <w:t xml:space="preserve"> od pogodbene vrednosti z DDV za vsak dan zamude, vendar največ</w:t>
      </w:r>
      <w:r w:rsidR="00C67C3C">
        <w:t xml:space="preserve"> 10 % </w:t>
      </w:r>
      <w:r w:rsidRPr="001211CE">
        <w:t>pogodbene vrednosti z DDV.</w:t>
      </w:r>
    </w:p>
    <w:p w14:paraId="46C0AB2A" w14:textId="77777777" w:rsidR="00C67C3C" w:rsidRDefault="00C67C3C" w:rsidP="00C67C3C">
      <w:pPr>
        <w:spacing w:line="240" w:lineRule="auto"/>
      </w:pPr>
    </w:p>
    <w:p w14:paraId="2A6F9497" w14:textId="36D85B17" w:rsidR="00C67C3C" w:rsidRPr="00D20E48" w:rsidRDefault="00C67C3C" w:rsidP="00C67C3C">
      <w:pPr>
        <w:spacing w:line="240" w:lineRule="auto"/>
      </w:pPr>
      <w:r w:rsidRPr="00C67C3C">
        <w:t>Za vsako drugo posamezno kršitev pogodbe, ki ni opredeljena v prejšnjem odstavku tega člena, lahko naročnik izvajalcu zaračuna pogodbeno kazen v višini 0,2 % skupne okvirne vrednosti te pogodbe z DDV. V primeru ponovitve kršitve pogodbe, naročnik lahko unovči zavarovanje za dobro izvedbo pogodbenih obveznosti.</w:t>
      </w:r>
    </w:p>
    <w:p w14:paraId="04BF6179" w14:textId="4D9DFF8D" w:rsidR="00386155" w:rsidRPr="001A7218" w:rsidRDefault="00386155" w:rsidP="00C67C3C">
      <w:pPr>
        <w:shd w:val="clear" w:color="auto" w:fill="FFFFFF"/>
        <w:spacing w:line="240" w:lineRule="auto"/>
        <w:rPr>
          <w:color w:val="252423"/>
          <w:lang w:eastAsia="sl-SI"/>
        </w:rPr>
      </w:pPr>
      <w:r w:rsidRPr="001A7218">
        <w:rPr>
          <w:color w:val="252423"/>
          <w:lang w:eastAsia="sl-SI"/>
        </w:rPr>
        <w:t> </w:t>
      </w:r>
    </w:p>
    <w:p w14:paraId="3D0B0984" w14:textId="2C76C1B4" w:rsidR="00386155" w:rsidRPr="001A7218" w:rsidRDefault="00386155" w:rsidP="00C67C3C">
      <w:pPr>
        <w:shd w:val="clear" w:color="auto" w:fill="FFFFFF"/>
        <w:spacing w:line="240" w:lineRule="auto"/>
        <w:rPr>
          <w:color w:val="252423"/>
          <w:lang w:eastAsia="sl-SI"/>
        </w:rPr>
      </w:pPr>
      <w:r w:rsidRPr="001A7218">
        <w:rPr>
          <w:color w:val="252423"/>
          <w:lang w:eastAsia="sl-SI"/>
        </w:rPr>
        <w:t xml:space="preserve">Če izvajalec zamuja z izvajanjem pogodbenih obveznosti toliko, da bi lahko naročniku nastala škoda ali da bi izvedba izgubila pomen, lahko naročnik nadomestne storitve naroči pri drugem izvajalcu na stroške zamudnika ter zahteva povrnitev dejanske škode </w:t>
      </w:r>
      <w:r w:rsidR="001211CE">
        <w:rPr>
          <w:color w:val="252423"/>
          <w:lang w:eastAsia="sl-SI"/>
        </w:rPr>
        <w:t>in/</w:t>
      </w:r>
      <w:r w:rsidRPr="001A7218">
        <w:rPr>
          <w:color w:val="252423"/>
          <w:lang w:eastAsia="sl-SI"/>
        </w:rPr>
        <w:t>ali odstopi od pogodbe.</w:t>
      </w:r>
    </w:p>
    <w:p w14:paraId="6B78ED62" w14:textId="77777777" w:rsidR="00386155" w:rsidRPr="001A7218" w:rsidRDefault="00386155" w:rsidP="00C67C3C">
      <w:pPr>
        <w:shd w:val="clear" w:color="auto" w:fill="FFFFFF"/>
        <w:spacing w:line="240" w:lineRule="auto"/>
        <w:rPr>
          <w:color w:val="252423"/>
          <w:lang w:eastAsia="sl-SI"/>
        </w:rPr>
      </w:pPr>
      <w:r w:rsidRPr="001A7218">
        <w:rPr>
          <w:color w:val="252423"/>
          <w:lang w:eastAsia="sl-SI"/>
        </w:rPr>
        <w:t> </w:t>
      </w:r>
    </w:p>
    <w:p w14:paraId="1937C00A" w14:textId="5BA9F322" w:rsidR="00386155" w:rsidRPr="001A7218" w:rsidRDefault="00386155" w:rsidP="00C67C3C">
      <w:pPr>
        <w:shd w:val="clear" w:color="auto" w:fill="FFFFFF"/>
        <w:spacing w:line="240" w:lineRule="auto"/>
        <w:rPr>
          <w:color w:val="252423"/>
          <w:lang w:eastAsia="sl-SI"/>
        </w:rPr>
      </w:pPr>
      <w:r w:rsidRPr="001A7218">
        <w:rPr>
          <w:color w:val="252423"/>
          <w:lang w:eastAsia="sl-SI"/>
        </w:rPr>
        <w:t xml:space="preserve">Izvajalec ne odgovarja za </w:t>
      </w:r>
      <w:r w:rsidR="001211CE">
        <w:rPr>
          <w:color w:val="252423"/>
          <w:lang w:eastAsia="sl-SI"/>
        </w:rPr>
        <w:t>zamudo</w:t>
      </w:r>
      <w:r w:rsidRPr="001A7218">
        <w:rPr>
          <w:color w:val="252423"/>
          <w:lang w:eastAsia="sl-SI"/>
        </w:rPr>
        <w:t>, če naročnik ne izpolni svojih obveznosti, ki so predpogoj za izvajalčevo pravočasno izvedbo pogodbenih obveznosti.</w:t>
      </w:r>
    </w:p>
    <w:p w14:paraId="0ACF07CB" w14:textId="77777777" w:rsidR="00386155" w:rsidRPr="001A7218" w:rsidRDefault="00386155" w:rsidP="00C67C3C">
      <w:pPr>
        <w:shd w:val="clear" w:color="auto" w:fill="FFFFFF"/>
        <w:spacing w:line="240" w:lineRule="auto"/>
        <w:rPr>
          <w:color w:val="252423"/>
          <w:lang w:eastAsia="sl-SI"/>
        </w:rPr>
      </w:pPr>
    </w:p>
    <w:p w14:paraId="436AA726" w14:textId="0867EDF4" w:rsidR="00386155" w:rsidRPr="001A7218" w:rsidRDefault="00386155" w:rsidP="00C67C3C">
      <w:pPr>
        <w:shd w:val="clear" w:color="auto" w:fill="FFFFFF"/>
        <w:spacing w:line="240" w:lineRule="auto"/>
        <w:rPr>
          <w:color w:val="252423"/>
          <w:lang w:eastAsia="sl-SI"/>
        </w:rPr>
      </w:pPr>
      <w:r w:rsidRPr="001A7218">
        <w:rPr>
          <w:color w:val="252423"/>
          <w:lang w:eastAsia="sl-SI"/>
        </w:rPr>
        <w:t xml:space="preserve">Pogodbeni stranki </w:t>
      </w:r>
      <w:r w:rsidR="001211CE">
        <w:rPr>
          <w:color w:val="252423"/>
          <w:lang w:eastAsia="sl-SI"/>
        </w:rPr>
        <w:t>soglašata</w:t>
      </w:r>
      <w:r w:rsidRPr="001A7218">
        <w:rPr>
          <w:color w:val="252423"/>
          <w:lang w:eastAsia="sl-SI"/>
        </w:rPr>
        <w:t>, da v primeru zamude z izpolnitvijo, izvajalca ob sprejemu izpolnitve ni potrebno posebej obvestiti o pridržanju pravice do obračuna pogodbene kazni, pač pa se pogodbena kazen lahko obračuna v skladu z določili te pogodbe ob vsaki zamudi brez obvestila.</w:t>
      </w:r>
    </w:p>
    <w:p w14:paraId="6D9B43AE" w14:textId="77777777" w:rsidR="00386155" w:rsidRPr="001A7218" w:rsidRDefault="00386155" w:rsidP="00C67C3C">
      <w:pPr>
        <w:shd w:val="clear" w:color="auto" w:fill="FFFFFF"/>
        <w:spacing w:line="240" w:lineRule="auto"/>
        <w:rPr>
          <w:color w:val="252423"/>
          <w:lang w:eastAsia="sl-SI"/>
        </w:rPr>
      </w:pPr>
    </w:p>
    <w:p w14:paraId="7880531B" w14:textId="4CA55E34" w:rsidR="00386155" w:rsidRPr="001A7218" w:rsidRDefault="00386155" w:rsidP="00C67C3C">
      <w:pPr>
        <w:shd w:val="clear" w:color="auto" w:fill="FFFFFF"/>
        <w:spacing w:line="240" w:lineRule="auto"/>
        <w:rPr>
          <w:color w:val="252423"/>
          <w:lang w:eastAsia="sl-SI"/>
        </w:rPr>
      </w:pPr>
      <w:r w:rsidRPr="001A7218">
        <w:rPr>
          <w:color w:val="252423"/>
          <w:lang w:eastAsia="sl-SI"/>
        </w:rPr>
        <w:t xml:space="preserve">Pogodbena kazen ali kritje za nadomestno storitev se </w:t>
      </w:r>
      <w:r w:rsidR="001211CE">
        <w:rPr>
          <w:color w:val="252423"/>
          <w:lang w:eastAsia="sl-SI"/>
        </w:rPr>
        <w:t>lahko pobota z</w:t>
      </w:r>
      <w:r w:rsidRPr="001A7218">
        <w:rPr>
          <w:color w:val="252423"/>
          <w:lang w:eastAsia="sl-SI"/>
        </w:rPr>
        <w:t xml:space="preserve"> izplačili izvajalcu oziroma če </w:t>
      </w:r>
      <w:r w:rsidRPr="001A7218">
        <w:rPr>
          <w:color w:val="252423"/>
          <w:lang w:eastAsia="sl-SI"/>
        </w:rPr>
        <w:lastRenderedPageBreak/>
        <w:t>navedeno ni mogoče, se iz tega naslova izstavi poseben račun, ki ga mora izvajalec plačati v roku osem dni od prejema.</w:t>
      </w:r>
    </w:p>
    <w:bookmarkEnd w:id="7"/>
    <w:p w14:paraId="74EE0271" w14:textId="77777777" w:rsidR="00EB0A24" w:rsidRPr="001A7218" w:rsidRDefault="00EB0A24" w:rsidP="00C67C3C">
      <w:pPr>
        <w:spacing w:line="240" w:lineRule="auto"/>
        <w:rPr>
          <w:color w:val="0070C0"/>
        </w:rPr>
      </w:pPr>
    </w:p>
    <w:p w14:paraId="3D531003" w14:textId="77777777" w:rsidR="00A11E46" w:rsidRPr="001A7218" w:rsidRDefault="00A11E46" w:rsidP="00C67C3C">
      <w:pPr>
        <w:spacing w:line="240" w:lineRule="auto"/>
      </w:pPr>
    </w:p>
    <w:p w14:paraId="1CEE86D6" w14:textId="77777777" w:rsidR="00535B9E" w:rsidRPr="001A7218" w:rsidRDefault="00535B9E" w:rsidP="00C67C3C">
      <w:pPr>
        <w:pStyle w:val="Naslov2"/>
        <w:spacing w:before="0" w:after="0" w:line="240" w:lineRule="auto"/>
        <w:ind w:left="357" w:hanging="357"/>
      </w:pPr>
      <w:r w:rsidRPr="001A7218">
        <w:t>ZAVAROVANJE ZA DOBRO IZVEDBO POGODBENIH OBVEZNOSTI</w:t>
      </w:r>
    </w:p>
    <w:p w14:paraId="522047B9" w14:textId="77777777" w:rsidR="00A11E46" w:rsidRPr="001A7218" w:rsidRDefault="00A11E46" w:rsidP="00C67C3C">
      <w:pPr>
        <w:spacing w:line="240" w:lineRule="auto"/>
        <w:rPr>
          <w:highlight w:val="green"/>
        </w:rPr>
      </w:pPr>
    </w:p>
    <w:p w14:paraId="5C15C47A" w14:textId="209434B9" w:rsidR="00106183" w:rsidRPr="001A7218" w:rsidRDefault="00744DBE" w:rsidP="00C67C3C">
      <w:pPr>
        <w:pStyle w:val="Odstavekseznama"/>
        <w:numPr>
          <w:ilvl w:val="0"/>
          <w:numId w:val="11"/>
        </w:numPr>
        <w:spacing w:after="0" w:line="240" w:lineRule="auto"/>
        <w:ind w:left="714" w:hanging="357"/>
        <w:jc w:val="center"/>
      </w:pPr>
      <w:r w:rsidRPr="001A7218">
        <w:t>člen</w:t>
      </w:r>
    </w:p>
    <w:p w14:paraId="46C90641" w14:textId="77777777" w:rsidR="00A11E46" w:rsidRPr="001A7218" w:rsidRDefault="00A11E46" w:rsidP="00C67C3C">
      <w:pPr>
        <w:spacing w:line="240" w:lineRule="auto"/>
      </w:pPr>
    </w:p>
    <w:p w14:paraId="738D53FC" w14:textId="162C48CB" w:rsidR="000E194E" w:rsidRPr="001A7218" w:rsidRDefault="000E194E" w:rsidP="00C67C3C">
      <w:pPr>
        <w:shd w:val="clear" w:color="auto" w:fill="FFFFFF"/>
        <w:spacing w:line="240" w:lineRule="auto"/>
        <w:rPr>
          <w:lang w:eastAsia="sl-SI"/>
        </w:rPr>
      </w:pPr>
      <w:r w:rsidRPr="001A7218">
        <w:rPr>
          <w:color w:val="252423"/>
          <w:lang w:eastAsia="sl-SI"/>
        </w:rPr>
        <w:t xml:space="preserve">Izvajalec se zavezuje, da bo v roku desetih delovnih dni od </w:t>
      </w:r>
      <w:r w:rsidR="00D203AD">
        <w:rPr>
          <w:color w:val="252423"/>
          <w:lang w:eastAsia="sl-SI"/>
        </w:rPr>
        <w:t xml:space="preserve">dneva, ko bo prejel obvestilo naročnika iz </w:t>
      </w:r>
      <w:r w:rsidR="00C67C3C">
        <w:rPr>
          <w:color w:val="252423"/>
          <w:lang w:eastAsia="sl-SI"/>
        </w:rPr>
        <w:t>3.</w:t>
      </w:r>
      <w:r w:rsidR="00D203AD">
        <w:rPr>
          <w:color w:val="252423"/>
          <w:lang w:eastAsia="sl-SI"/>
        </w:rPr>
        <w:t xml:space="preserve"> člena te pogodbe, </w:t>
      </w:r>
      <w:r w:rsidRPr="001A7218">
        <w:rPr>
          <w:color w:val="252423"/>
          <w:lang w:eastAsia="sl-SI"/>
        </w:rPr>
        <w:t xml:space="preserve">naročniku predložil zavarovanje za dobro izvedbo pogodbenih obveznosti v višini 2 </w:t>
      </w:r>
      <w:r w:rsidR="00C43215" w:rsidRPr="001A7218">
        <w:rPr>
          <w:color w:val="252423"/>
          <w:lang w:eastAsia="sl-SI"/>
        </w:rPr>
        <w:t>%</w:t>
      </w:r>
      <w:r w:rsidRPr="001A7218">
        <w:rPr>
          <w:color w:val="252423"/>
          <w:lang w:eastAsia="sl-SI"/>
        </w:rPr>
        <w:t xml:space="preserve"> od skupne predvidene pogodbene vrednosti v EUR z DDV</w:t>
      </w:r>
      <w:r w:rsidR="00063A4E">
        <w:rPr>
          <w:color w:val="252423"/>
          <w:lang w:eastAsia="sl-SI"/>
        </w:rPr>
        <w:t xml:space="preserve"> z veljavnostjo</w:t>
      </w:r>
      <w:r w:rsidRPr="001A7218">
        <w:rPr>
          <w:color w:val="252423"/>
          <w:lang w:eastAsia="sl-SI"/>
        </w:rPr>
        <w:t xml:space="preserve"> še</w:t>
      </w:r>
      <w:r w:rsidR="00063A4E">
        <w:rPr>
          <w:color w:val="252423"/>
          <w:lang w:eastAsia="sl-SI"/>
        </w:rPr>
        <w:t xml:space="preserve"> najmanj</w:t>
      </w:r>
      <w:r w:rsidRPr="001A7218">
        <w:rPr>
          <w:color w:val="252423"/>
          <w:lang w:eastAsia="sl-SI"/>
        </w:rPr>
        <w:t xml:space="preserve"> </w:t>
      </w:r>
      <w:r w:rsidR="00FF2E7B" w:rsidRPr="001A7218">
        <w:rPr>
          <w:color w:val="252423"/>
          <w:lang w:eastAsia="sl-SI"/>
        </w:rPr>
        <w:t xml:space="preserve">30 </w:t>
      </w:r>
      <w:r w:rsidRPr="001A7218">
        <w:rPr>
          <w:color w:val="252423"/>
          <w:lang w:eastAsia="sl-SI"/>
        </w:rPr>
        <w:t>dni po preteku veljavnosti</w:t>
      </w:r>
      <w:r w:rsidR="00063A4E">
        <w:rPr>
          <w:color w:val="252423"/>
          <w:lang w:eastAsia="sl-SI"/>
        </w:rPr>
        <w:t xml:space="preserve"> te</w:t>
      </w:r>
      <w:r w:rsidRPr="001A7218">
        <w:rPr>
          <w:color w:val="252423"/>
          <w:lang w:eastAsia="sl-SI"/>
        </w:rPr>
        <w:t xml:space="preserve"> pogodbe.</w:t>
      </w:r>
      <w:r w:rsidR="00B173B1">
        <w:rPr>
          <w:color w:val="252423"/>
          <w:lang w:eastAsia="sl-SI"/>
        </w:rPr>
        <w:t xml:space="preserve"> </w:t>
      </w:r>
    </w:p>
    <w:p w14:paraId="6ABFD5F4" w14:textId="77777777" w:rsidR="00F577E6" w:rsidRPr="001A7218" w:rsidRDefault="00F577E6" w:rsidP="00C67C3C">
      <w:pPr>
        <w:spacing w:line="240" w:lineRule="auto"/>
        <w:rPr>
          <w:color w:val="0070C0"/>
          <w:highlight w:val="yellow"/>
        </w:rPr>
      </w:pPr>
    </w:p>
    <w:p w14:paraId="118BED17" w14:textId="3767DE9A" w:rsidR="004A364B" w:rsidRPr="001A7218" w:rsidRDefault="004A364B" w:rsidP="00C67C3C">
      <w:pPr>
        <w:spacing w:line="240" w:lineRule="auto"/>
      </w:pPr>
      <w:r w:rsidRPr="001A7218">
        <w:t xml:space="preserve">V primeru sprememb pogodbe, ki bi vplivale na višino oziroma veljavnost zavarovanja, mora izvajalec </w:t>
      </w:r>
      <w:r w:rsidR="00063A4E">
        <w:t>to</w:t>
      </w:r>
      <w:r w:rsidRPr="001A7218">
        <w:t xml:space="preserve"> ustrezno spremeniti oziroma podaljšati njegovo veljavnost.</w:t>
      </w:r>
    </w:p>
    <w:p w14:paraId="336DBD24" w14:textId="77777777" w:rsidR="00F577E6" w:rsidRPr="001A7218" w:rsidRDefault="00F577E6" w:rsidP="00C67C3C">
      <w:pPr>
        <w:spacing w:line="240" w:lineRule="auto"/>
        <w:rPr>
          <w:highlight w:val="yellow"/>
        </w:rPr>
      </w:pPr>
    </w:p>
    <w:p w14:paraId="13FDE778" w14:textId="77777777" w:rsidR="00F577E6" w:rsidRPr="001A7218" w:rsidRDefault="00F577E6" w:rsidP="00C67C3C">
      <w:pPr>
        <w:spacing w:line="240" w:lineRule="auto"/>
      </w:pPr>
      <w:r w:rsidRPr="001A7218">
        <w:t>Naročnik bo unovčil zavarovanje za dobro izvedbo pogodbenih obveznosti, v primeru če izvajalec:</w:t>
      </w:r>
    </w:p>
    <w:p w14:paraId="0EA5B4D2" w14:textId="77777777" w:rsidR="00F577E6" w:rsidRPr="001A7218" w:rsidRDefault="00F577E6" w:rsidP="00C67C3C">
      <w:pPr>
        <w:pStyle w:val="Odstavekseznama"/>
        <w:tabs>
          <w:tab w:val="clear" w:pos="1496"/>
          <w:tab w:val="num" w:pos="709"/>
        </w:tabs>
        <w:spacing w:after="0" w:line="240" w:lineRule="auto"/>
        <w:ind w:left="709" w:hanging="425"/>
      </w:pPr>
      <w:r w:rsidRPr="001A7218">
        <w:t>ne bo pričel izvajati svojih pogodbenih obveznosti v skladu z določili pogodbe ali</w:t>
      </w:r>
    </w:p>
    <w:p w14:paraId="0616A80C" w14:textId="77777777" w:rsidR="00F577E6" w:rsidRPr="001A7218" w:rsidRDefault="00F577E6" w:rsidP="00C67C3C">
      <w:pPr>
        <w:pStyle w:val="Odstavekseznama"/>
        <w:tabs>
          <w:tab w:val="clear" w:pos="1496"/>
          <w:tab w:val="num" w:pos="709"/>
        </w:tabs>
        <w:spacing w:after="0" w:line="240" w:lineRule="auto"/>
        <w:ind w:left="709" w:hanging="425"/>
      </w:pPr>
      <w:r w:rsidRPr="001A7218">
        <w:t>ne bo izpolnil svojih pogodbenih obveznosti v skladu z določili pogodbe ali</w:t>
      </w:r>
    </w:p>
    <w:p w14:paraId="2E3979FA" w14:textId="77777777" w:rsidR="00F577E6" w:rsidRPr="001A7218" w:rsidRDefault="00F577E6" w:rsidP="00C67C3C">
      <w:pPr>
        <w:pStyle w:val="Odstavekseznama"/>
        <w:tabs>
          <w:tab w:val="clear" w:pos="1496"/>
          <w:tab w:val="num" w:pos="709"/>
        </w:tabs>
        <w:spacing w:after="0" w:line="240" w:lineRule="auto"/>
        <w:ind w:left="709" w:hanging="425"/>
      </w:pPr>
      <w:r w:rsidRPr="001A7218">
        <w:t>ne bo pravočasno izpolnil svojih pogodbenih obveznosti v skladu z določili pogodbe ali</w:t>
      </w:r>
    </w:p>
    <w:p w14:paraId="6E092656" w14:textId="77777777" w:rsidR="00F577E6" w:rsidRPr="001A7218" w:rsidRDefault="00F577E6" w:rsidP="00C67C3C">
      <w:pPr>
        <w:pStyle w:val="Odstavekseznama"/>
        <w:tabs>
          <w:tab w:val="clear" w:pos="1496"/>
          <w:tab w:val="num" w:pos="709"/>
        </w:tabs>
        <w:spacing w:after="0" w:line="240" w:lineRule="auto"/>
        <w:ind w:left="709" w:hanging="425"/>
      </w:pPr>
      <w:r w:rsidRPr="001A7218">
        <w:t>ne bo pravilno izpolnil svojih pogodbenih obveznosti v skladu z določili pogodbe ali</w:t>
      </w:r>
    </w:p>
    <w:p w14:paraId="7010AC1F" w14:textId="77777777" w:rsidR="00F577E6" w:rsidRPr="001A7218" w:rsidRDefault="00F577E6" w:rsidP="00C67C3C">
      <w:pPr>
        <w:pStyle w:val="Odstavekseznama"/>
        <w:tabs>
          <w:tab w:val="clear" w:pos="1496"/>
          <w:tab w:val="num" w:pos="709"/>
        </w:tabs>
        <w:spacing w:after="0" w:line="240" w:lineRule="auto"/>
        <w:ind w:left="709" w:hanging="425"/>
      </w:pPr>
      <w:r w:rsidRPr="001A7218">
        <w:t>bo prenehal izpolnjevati svoje pogodbene obveznosti določene v pogodbi.</w:t>
      </w:r>
    </w:p>
    <w:p w14:paraId="4AA81D45" w14:textId="77777777" w:rsidR="00F577E6" w:rsidRPr="001A7218" w:rsidRDefault="00F577E6" w:rsidP="00C67C3C">
      <w:pPr>
        <w:spacing w:line="240" w:lineRule="auto"/>
        <w:rPr>
          <w:highlight w:val="yellow"/>
        </w:rPr>
      </w:pPr>
    </w:p>
    <w:p w14:paraId="1B609FF5" w14:textId="77777777" w:rsidR="004A364B" w:rsidRPr="001A7218" w:rsidRDefault="004A364B" w:rsidP="00C67C3C">
      <w:pPr>
        <w:spacing w:line="240" w:lineRule="auto"/>
      </w:pPr>
      <w:r w:rsidRPr="001A7218">
        <w:t>Če bo naročnik unovčil zavarovanje za dobro izvedbo pogodbenih obveznosti, bo moral ponudnik naročniku v roku desetih dni od unovčenja zavarovanja, predložiti novo zavarovanje za dobro izvedbo pogodbenih obveznosti v enaki višini in z enako končno veljavnostjo, kot prvotno zavarovanje za dobro izvedbo pogodbenih obveznosti.</w:t>
      </w:r>
    </w:p>
    <w:p w14:paraId="27DA7115" w14:textId="77777777" w:rsidR="00264017" w:rsidRPr="001A7218" w:rsidRDefault="00264017" w:rsidP="00C67C3C">
      <w:pPr>
        <w:spacing w:line="240" w:lineRule="auto"/>
      </w:pPr>
    </w:p>
    <w:p w14:paraId="79766DCE" w14:textId="77777777" w:rsidR="00EF32D0" w:rsidRPr="001A7218" w:rsidRDefault="00EF32D0" w:rsidP="00C67C3C">
      <w:pPr>
        <w:spacing w:line="240" w:lineRule="auto"/>
      </w:pPr>
    </w:p>
    <w:p w14:paraId="07E23BD0" w14:textId="77777777" w:rsidR="00535B9E" w:rsidRPr="001A7218" w:rsidRDefault="00535B9E" w:rsidP="00C67C3C">
      <w:pPr>
        <w:pStyle w:val="Naslov2"/>
        <w:spacing w:before="0" w:after="0" w:line="240" w:lineRule="auto"/>
        <w:ind w:left="357" w:hanging="357"/>
      </w:pPr>
      <w:r w:rsidRPr="001A7218">
        <w:t>AVTORSKE PRAVICE</w:t>
      </w:r>
    </w:p>
    <w:p w14:paraId="623A3C88" w14:textId="77777777" w:rsidR="00A11E46" w:rsidRPr="001A7218" w:rsidRDefault="00A11E46" w:rsidP="00C67C3C">
      <w:pPr>
        <w:spacing w:line="240" w:lineRule="auto"/>
        <w:rPr>
          <w:highlight w:val="green"/>
        </w:rPr>
      </w:pPr>
    </w:p>
    <w:p w14:paraId="0D1D4174" w14:textId="2A921E63" w:rsidR="00535B9E" w:rsidRPr="001A7218" w:rsidRDefault="00744DBE" w:rsidP="00C67C3C">
      <w:pPr>
        <w:pStyle w:val="Odstavekseznama"/>
        <w:numPr>
          <w:ilvl w:val="0"/>
          <w:numId w:val="11"/>
        </w:numPr>
        <w:spacing w:after="0" w:line="240" w:lineRule="auto"/>
        <w:ind w:left="714" w:hanging="357"/>
        <w:jc w:val="center"/>
      </w:pPr>
      <w:r w:rsidRPr="001A7218">
        <w:t>člen</w:t>
      </w:r>
    </w:p>
    <w:p w14:paraId="361052B7" w14:textId="77777777" w:rsidR="00034E89" w:rsidRPr="001A7218" w:rsidRDefault="00034E89" w:rsidP="00C67C3C">
      <w:pPr>
        <w:spacing w:line="240" w:lineRule="auto"/>
      </w:pPr>
    </w:p>
    <w:p w14:paraId="34EB0E5D" w14:textId="3F535E91" w:rsidR="00276F7A" w:rsidRPr="001A7218" w:rsidRDefault="00276F7A" w:rsidP="00C67C3C">
      <w:pPr>
        <w:spacing w:line="240" w:lineRule="auto"/>
      </w:pPr>
      <w:r w:rsidRPr="001A7218">
        <w:t xml:space="preserve">Za izdelke, ki nastanejo v okviru izvajanja te pogodbe in imajo značaj avtorskega dela, se materialne avtorske pravice s prevzemom izdelka (programske ali druge stvaritve) </w:t>
      </w:r>
      <w:proofErr w:type="spellStart"/>
      <w:r w:rsidRPr="001A7218">
        <w:t>neizključno</w:t>
      </w:r>
      <w:proofErr w:type="spellEnd"/>
      <w:r w:rsidRPr="001A7218">
        <w:t xml:space="preserve"> prenesejo na naročnika, prostorsko in časovno neomejeno, in sicer pravica do reproduciranja sestavnih delov ali celote programske opreme ali druge stvaritve, pravica do objave, pravica predelave, pravica prevoda, prilagoditve, priredbe oziroma drugačne predelave ter reproduciranja teh predelav in pravica distribucije v okviru javnega sektorja v katerikoli obliki ter </w:t>
      </w:r>
      <w:r w:rsidR="00063A4E" w:rsidRPr="001A7218">
        <w:t>pravic</w:t>
      </w:r>
      <w:r w:rsidR="00063A4E">
        <w:t>a</w:t>
      </w:r>
      <w:r w:rsidR="00063A4E" w:rsidRPr="001A7218">
        <w:t xml:space="preserve"> </w:t>
      </w:r>
      <w:r w:rsidRPr="001A7218">
        <w:t>dajanja v najem.</w:t>
      </w:r>
    </w:p>
    <w:p w14:paraId="3892C2C7" w14:textId="77777777" w:rsidR="00276F7A" w:rsidRPr="001A7218" w:rsidRDefault="00276F7A" w:rsidP="00C67C3C">
      <w:pPr>
        <w:spacing w:line="240" w:lineRule="auto"/>
      </w:pPr>
    </w:p>
    <w:p w14:paraId="71472096" w14:textId="77777777" w:rsidR="00276F7A" w:rsidRPr="001A7218" w:rsidRDefault="00276F7A" w:rsidP="00C67C3C">
      <w:pPr>
        <w:spacing w:line="240" w:lineRule="auto"/>
      </w:pPr>
      <w:r w:rsidRPr="001A7218">
        <w:t>Prenesena avtorska pravica naročniku omogoča, da lahko komurkoli naroči obdelovanje, predelovanje, nadgrajevanje in vzdrževanje izdelka, ki je predmet te pogodbe. Naročnik lahko avtorska dela, ki so predmet te pogodbe, uporablja brez omejitev za vse primere. Naročnik ima pravico, da za potrebe javnega sektorja pravice, ki jih je pridobil na podlagi te pogodbe, prenaša na tretje osebe, ne da bi za to potreboval soglasje avtorja in ne da bi za tak prenos avtorskih pravic moral avtorju izplačevati kakršnokoli dodatno plačilo.</w:t>
      </w:r>
    </w:p>
    <w:p w14:paraId="50BA0198" w14:textId="77777777" w:rsidR="00276F7A" w:rsidRPr="001A7218" w:rsidRDefault="00276F7A" w:rsidP="00C67C3C">
      <w:pPr>
        <w:spacing w:line="240" w:lineRule="auto"/>
      </w:pPr>
    </w:p>
    <w:p w14:paraId="0ADBFBAA" w14:textId="77777777" w:rsidR="00276F7A" w:rsidRPr="001A7218" w:rsidRDefault="00276F7A" w:rsidP="00C67C3C">
      <w:pPr>
        <w:spacing w:line="240" w:lineRule="auto"/>
      </w:pPr>
      <w:r w:rsidRPr="001A7218">
        <w:t>Če izvajalec v okviru izvajanja te pogodbe ponudi informacijsko rešitev ali uporabi komponento, ki je že izdelana izven te pogodbe, ali njen del, se šteje, da so ti izdelki nastali v okviru izvajanja te pogodbe, razen kolikor so izdelani z odprtokodnimi licencami. V tem primeru mora izvajalec podrobno dokumentirati tehnične lastnosti, uporabo in način integracije z drugimi komponentami sistema ter naročniku omogočiti njeno nemoteno nadaljnjo uporabo. Naročniku zaradi morebitne uporabe že izdelane informacijske rešitve ali uporabe komponente, ki je že izdelana izven te pogodbe, ali njenega dela, v nobenem primeru ne smejo nastati nobeni stroški.</w:t>
      </w:r>
    </w:p>
    <w:p w14:paraId="34525B43" w14:textId="77777777" w:rsidR="00276F7A" w:rsidRPr="001A7218" w:rsidRDefault="00276F7A" w:rsidP="00C67C3C">
      <w:pPr>
        <w:spacing w:line="240" w:lineRule="auto"/>
      </w:pPr>
    </w:p>
    <w:p w14:paraId="5683DD26" w14:textId="77777777" w:rsidR="00276F7A" w:rsidRPr="001A7218" w:rsidRDefault="00276F7A" w:rsidP="00C67C3C">
      <w:pPr>
        <w:spacing w:line="240" w:lineRule="auto"/>
      </w:pPr>
      <w:r w:rsidRPr="001A7218">
        <w:t>Izvajalec jamči, da ni nobene, niti tretje, fizične ali pravne osebe, ki bi si lastile kakršnokoli moralno ali materialno avtorsko pravico na avtorskih delih, ki so predmet te pogodbe, kar bi lahko imelo za posledico omejitev pri obdelovanju, predelovanju, nadgrajevanju in vzdrževanju izdelka, ki je predmet te pogodbe, ter da naročnik lahko zakonito razpolaga z avtorskimi pravicami, ki se prenašajo s to pogodbo in mu omogočajo neomejeno obdelovanje, predelovanje, nadgrajevanje in vzdrževanje izdelka, ki je predmet te pogodbe, v okviru javnega sektorja.</w:t>
      </w:r>
    </w:p>
    <w:p w14:paraId="5D53225A" w14:textId="77777777" w:rsidR="00C67C3C" w:rsidRPr="001A7218" w:rsidRDefault="00C67C3C" w:rsidP="00C67C3C">
      <w:pPr>
        <w:spacing w:line="240" w:lineRule="auto"/>
        <w:rPr>
          <w:color w:val="0070C0"/>
        </w:rPr>
      </w:pPr>
    </w:p>
    <w:p w14:paraId="030FAA95" w14:textId="28ADBE62" w:rsidR="00535B9E" w:rsidRPr="001A7218" w:rsidRDefault="00535B9E" w:rsidP="00C67C3C">
      <w:pPr>
        <w:pStyle w:val="Naslov2"/>
        <w:spacing w:before="0" w:after="0" w:line="240" w:lineRule="auto"/>
        <w:ind w:left="357" w:hanging="357"/>
      </w:pPr>
      <w:r w:rsidRPr="001A7218">
        <w:t>VAR</w:t>
      </w:r>
      <w:r w:rsidR="00233A7D" w:rsidRPr="001A7218">
        <w:t>STVO OSEBNIH PODATKOV</w:t>
      </w:r>
    </w:p>
    <w:p w14:paraId="3F4F43B4" w14:textId="77777777" w:rsidR="00A11E46" w:rsidRPr="001A7218" w:rsidRDefault="00A11E46" w:rsidP="00C67C3C">
      <w:pPr>
        <w:spacing w:line="240" w:lineRule="auto"/>
      </w:pPr>
    </w:p>
    <w:p w14:paraId="69448438" w14:textId="70FD382D" w:rsidR="00233A7D" w:rsidRPr="001A7218" w:rsidRDefault="00744DBE" w:rsidP="00C67C3C">
      <w:pPr>
        <w:pStyle w:val="Odstavekseznama"/>
        <w:numPr>
          <w:ilvl w:val="0"/>
          <w:numId w:val="11"/>
        </w:numPr>
        <w:spacing w:after="0" w:line="240" w:lineRule="auto"/>
        <w:ind w:left="714" w:hanging="357"/>
        <w:jc w:val="center"/>
      </w:pPr>
      <w:r w:rsidRPr="001A7218">
        <w:t>člen</w:t>
      </w:r>
    </w:p>
    <w:p w14:paraId="04D14642" w14:textId="77777777" w:rsidR="00A11E46" w:rsidRPr="001A7218" w:rsidRDefault="00A11E46" w:rsidP="00C67C3C">
      <w:pPr>
        <w:spacing w:line="240" w:lineRule="auto"/>
      </w:pPr>
    </w:p>
    <w:p w14:paraId="4E738449" w14:textId="77777777" w:rsidR="000A312F" w:rsidRPr="000A312F" w:rsidRDefault="000A312F" w:rsidP="00C67C3C">
      <w:pPr>
        <w:spacing w:line="240" w:lineRule="auto"/>
      </w:pPr>
      <w:r w:rsidRPr="000A312F">
        <w:t>Pogodbeni stranki soglašata, da morebitnih osebnih podatkov ne bosta uporabljali v nasprotju z določili predpisov, ki urejajo varstvo osebnih podatkov. Pogodbeni stranki bosta tudi zagotavljali pogoje in ukrepe za zagotovitev varstva osebnih podatkov in preprečevali morebitne zlorabe, v smislu določil teh predpisov.</w:t>
      </w:r>
    </w:p>
    <w:p w14:paraId="40A6C9D3" w14:textId="77777777" w:rsidR="000A312F" w:rsidRPr="000A312F" w:rsidRDefault="000A312F" w:rsidP="00C67C3C">
      <w:pPr>
        <w:spacing w:line="240" w:lineRule="auto"/>
      </w:pPr>
    </w:p>
    <w:p w14:paraId="59996D4E" w14:textId="77777777" w:rsidR="000A312F" w:rsidRPr="000A312F" w:rsidRDefault="000A312F" w:rsidP="00C67C3C">
      <w:pPr>
        <w:spacing w:line="240" w:lineRule="auto"/>
      </w:pPr>
      <w:r w:rsidRPr="000A312F">
        <w:t xml:space="preserve">Pogodbeni stranki se zavezujeta, da bosta ves čas strogo varovali kot poslovno skrivnost vse podatke in informacije v zvezi z delom in poslovanjem pogodbenih strank, ki jih bosta na kakršenkoli način pridobili pri delu oziroma v zvezi z delom po tej pogodbi. </w:t>
      </w:r>
    </w:p>
    <w:p w14:paraId="6E033861" w14:textId="77777777" w:rsidR="000A312F" w:rsidRPr="000A312F" w:rsidRDefault="000A312F" w:rsidP="00C67C3C">
      <w:pPr>
        <w:spacing w:line="240" w:lineRule="auto"/>
      </w:pPr>
    </w:p>
    <w:p w14:paraId="0C96C26C" w14:textId="77777777" w:rsidR="000A312F" w:rsidRPr="000A312F" w:rsidRDefault="000A312F" w:rsidP="00C67C3C">
      <w:pPr>
        <w:spacing w:line="240" w:lineRule="auto"/>
      </w:pPr>
    </w:p>
    <w:p w14:paraId="0EAD7357" w14:textId="77777777" w:rsidR="000A312F" w:rsidRPr="000A312F" w:rsidRDefault="000A312F" w:rsidP="00C67C3C">
      <w:pPr>
        <w:spacing w:line="240" w:lineRule="auto"/>
      </w:pPr>
      <w:r w:rsidRPr="000A312F">
        <w:t>Izvajalec se je dolžan seznaniti in se ravnati po internih predpisih naročnika glede varovanja in zaščite podatkov. Naročnik je dolžan izvajalca obvestiti o morebitnih spremembah, dopolnitvah ali razveljavitvah  svojih internih predpisov glede varovanja in zaščite podatkov. Izvajalec je dolžan obvestiti svoje delavce, da lahko pri svojem delu pridejo v stik z zaupnimi podatki, pri delu z njimi pa morajo le-ti ravnati z največjo mero skrbnosti.</w:t>
      </w:r>
    </w:p>
    <w:p w14:paraId="2F2E9CBC" w14:textId="77777777" w:rsidR="000A312F" w:rsidRPr="000A312F" w:rsidRDefault="000A312F" w:rsidP="00C67C3C">
      <w:pPr>
        <w:spacing w:line="240" w:lineRule="auto"/>
      </w:pPr>
    </w:p>
    <w:p w14:paraId="2A3FA0C1" w14:textId="77777777" w:rsidR="000A312F" w:rsidRPr="000A312F" w:rsidRDefault="000A312F" w:rsidP="00C67C3C">
      <w:pPr>
        <w:spacing w:line="240" w:lineRule="auto"/>
      </w:pPr>
      <w:r w:rsidRPr="000A312F">
        <w:t xml:space="preserve">Vsi izvajalčevi kadri, ki bodo sodelovali pri izvajanju predmeta te pogodbe, morajo varovati vse (osebne, poslovne in zaupne) podatke naročnika in drugih državnih organov, s katerimi bodo prišli v stik pri izvajanju naročila. </w:t>
      </w:r>
    </w:p>
    <w:p w14:paraId="6606D863" w14:textId="77777777" w:rsidR="000A312F" w:rsidRPr="000A312F" w:rsidRDefault="000A312F" w:rsidP="00C67C3C">
      <w:pPr>
        <w:spacing w:line="240" w:lineRule="auto"/>
      </w:pPr>
    </w:p>
    <w:p w14:paraId="2FA84AB9" w14:textId="549BF13D" w:rsidR="000A312F" w:rsidRPr="000A312F" w:rsidRDefault="000A312F" w:rsidP="00C67C3C">
      <w:pPr>
        <w:spacing w:line="240" w:lineRule="auto"/>
      </w:pPr>
      <w:r>
        <w:t>I</w:t>
      </w:r>
      <w:r w:rsidRPr="000A312F">
        <w:t>zvajalec je dolžan z obveznostmi iz tega in prejšnjega člena seznaniti svoje zaposlene.</w:t>
      </w:r>
    </w:p>
    <w:p w14:paraId="70ECBD91" w14:textId="77777777" w:rsidR="00264017" w:rsidRPr="001A7218" w:rsidRDefault="00264017" w:rsidP="00C67C3C">
      <w:pPr>
        <w:spacing w:line="240" w:lineRule="auto"/>
      </w:pPr>
    </w:p>
    <w:p w14:paraId="3B5695C2" w14:textId="4B8A69CB" w:rsidR="003836FD" w:rsidRPr="001A7218" w:rsidRDefault="00744DBE" w:rsidP="00C67C3C">
      <w:pPr>
        <w:pStyle w:val="Odstavekseznama"/>
        <w:numPr>
          <w:ilvl w:val="0"/>
          <w:numId w:val="11"/>
        </w:numPr>
        <w:spacing w:after="0" w:line="240" w:lineRule="auto"/>
        <w:ind w:left="714" w:hanging="357"/>
        <w:jc w:val="center"/>
      </w:pPr>
      <w:r w:rsidRPr="001A7218">
        <w:t>člen</w:t>
      </w:r>
    </w:p>
    <w:p w14:paraId="1352DAFA" w14:textId="77777777" w:rsidR="00A11E46" w:rsidRPr="001A7218" w:rsidRDefault="00A11E46" w:rsidP="00C67C3C">
      <w:pPr>
        <w:spacing w:line="240" w:lineRule="auto"/>
      </w:pPr>
    </w:p>
    <w:p w14:paraId="12AEE5F8" w14:textId="3D0C1372" w:rsidR="0065706C" w:rsidRPr="001A7218" w:rsidRDefault="0065706C" w:rsidP="00C67C3C">
      <w:pPr>
        <w:spacing w:line="240" w:lineRule="auto"/>
      </w:pPr>
      <w:r w:rsidRPr="001A7218">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7F011F08" w14:textId="77777777" w:rsidR="00846379" w:rsidRPr="001A7218" w:rsidRDefault="00846379" w:rsidP="00C67C3C">
      <w:pPr>
        <w:spacing w:line="240" w:lineRule="auto"/>
      </w:pPr>
    </w:p>
    <w:p w14:paraId="0CC7C756" w14:textId="77777777" w:rsidR="006F5514" w:rsidRPr="001A7218" w:rsidRDefault="006F5514" w:rsidP="00C67C3C">
      <w:pPr>
        <w:spacing w:line="240" w:lineRule="auto"/>
      </w:pPr>
    </w:p>
    <w:p w14:paraId="48C3D819" w14:textId="77777777" w:rsidR="00F367BB" w:rsidRPr="001A7218" w:rsidRDefault="00F367BB" w:rsidP="00C67C3C">
      <w:pPr>
        <w:pStyle w:val="Naslov2"/>
        <w:spacing w:before="0" w:after="0" w:line="240" w:lineRule="auto"/>
        <w:ind w:left="357" w:hanging="357"/>
      </w:pPr>
      <w:r w:rsidRPr="001A7218">
        <w:t>VARNOSTNE DOLOČBE</w:t>
      </w:r>
    </w:p>
    <w:p w14:paraId="1C46162B" w14:textId="77777777" w:rsidR="00F367BB" w:rsidRPr="001A7218" w:rsidRDefault="00F367BB" w:rsidP="00C67C3C">
      <w:pPr>
        <w:spacing w:line="240" w:lineRule="auto"/>
      </w:pPr>
    </w:p>
    <w:p w14:paraId="47CD365A" w14:textId="3905F642" w:rsidR="00F367BB" w:rsidRPr="001A7218" w:rsidRDefault="00744DBE" w:rsidP="00C67C3C">
      <w:pPr>
        <w:pStyle w:val="Odstavekseznama"/>
        <w:numPr>
          <w:ilvl w:val="0"/>
          <w:numId w:val="11"/>
        </w:numPr>
        <w:spacing w:after="0" w:line="240" w:lineRule="auto"/>
        <w:ind w:left="714" w:hanging="357"/>
        <w:jc w:val="center"/>
      </w:pPr>
      <w:r w:rsidRPr="001A7218">
        <w:t>člen</w:t>
      </w:r>
    </w:p>
    <w:p w14:paraId="26AB0685" w14:textId="77777777" w:rsidR="00F367BB" w:rsidRPr="001A7218" w:rsidRDefault="00F367BB" w:rsidP="00C67C3C">
      <w:pPr>
        <w:spacing w:line="240" w:lineRule="auto"/>
      </w:pPr>
    </w:p>
    <w:p w14:paraId="319F0331" w14:textId="6E100887" w:rsidR="001B4FD1" w:rsidRPr="001A7218" w:rsidRDefault="001B4FD1" w:rsidP="00C67C3C">
      <w:pPr>
        <w:spacing w:line="240" w:lineRule="auto"/>
      </w:pPr>
      <w:r w:rsidRPr="001A7218">
        <w:t xml:space="preserve">Izvajalec se zavezuje, da bo vse podatke, dejstva in listine naročnika, s katerimi bo prišel v stik ob izvajanju te pogodbe, skrbno varoval in jih ne bo razkril </w:t>
      </w:r>
      <w:r w:rsidR="000A312F" w:rsidRPr="000A312F">
        <w:t>tretjim osebam ali uporabil v svojo korist, ne v času trajanja te pogodbe, niti kadarkoli po njenem prenehanju.</w:t>
      </w:r>
      <w:r w:rsidRPr="001A7218">
        <w:t>. Izvajalec se zavezuje, da rezultati dela ne bodo zapustili delovnega okolja izvajalca in naročnika in ne bodo uporabljeni za druge namene.</w:t>
      </w:r>
    </w:p>
    <w:p w14:paraId="3C4A49D7" w14:textId="77777777" w:rsidR="001B4FD1" w:rsidRPr="001A7218" w:rsidRDefault="001B4FD1" w:rsidP="00C67C3C">
      <w:pPr>
        <w:spacing w:line="240" w:lineRule="auto"/>
      </w:pPr>
    </w:p>
    <w:p w14:paraId="08FF8B2F" w14:textId="470433BF" w:rsidR="001B4FD1" w:rsidRPr="001A7218" w:rsidRDefault="001B4FD1" w:rsidP="00C67C3C">
      <w:pPr>
        <w:spacing w:line="240" w:lineRule="auto"/>
      </w:pPr>
      <w:r w:rsidRPr="001A7218">
        <w:t xml:space="preserve">Informacij v zvezi z komunikacijskim omrežjem in aplikacijami državnih organov, do katerih pride med svojim delom, </w:t>
      </w:r>
      <w:r w:rsidR="000A312F" w:rsidRPr="001A7218">
        <w:t xml:space="preserve">izvajalec </w:t>
      </w:r>
      <w:r w:rsidRPr="001A7218">
        <w:t>ne sme uporabljati za druge namene in izven obsega te pogodbe.</w:t>
      </w:r>
    </w:p>
    <w:p w14:paraId="4E8B47E4" w14:textId="77777777" w:rsidR="001B4FD1" w:rsidRPr="001A7218" w:rsidRDefault="001B4FD1" w:rsidP="00C67C3C">
      <w:pPr>
        <w:spacing w:line="240" w:lineRule="auto"/>
      </w:pPr>
    </w:p>
    <w:p w14:paraId="5051CA0C" w14:textId="77777777" w:rsidR="001B4FD1" w:rsidRPr="001A7218" w:rsidRDefault="001B4FD1" w:rsidP="00C67C3C">
      <w:pPr>
        <w:spacing w:line="240" w:lineRule="auto"/>
      </w:pPr>
      <w:r w:rsidRPr="001A7218">
        <w:t>Vse pogodbene obveznosti bo izvajalec izvajal le v dogovorjenih časovnih okvirih in s soglasjem ter vednostjo naročnika. Vse aktivnosti, ki jih bo izvajal izvajalec ne smejo ogroziti delovanja informacijskih sistemov državnih organov. V primeru ogrožanja delovanja informacijskih sistemov ali na zahtevo naročnika mora izvajalec takoj prekiniti z aktivnostmi in po potrebi sodelovati pri vzpostavitvi prvotnega stanja.</w:t>
      </w:r>
    </w:p>
    <w:p w14:paraId="6CC10E7D" w14:textId="77777777" w:rsidR="001B4FD1" w:rsidRPr="001A7218" w:rsidRDefault="001B4FD1" w:rsidP="00C67C3C">
      <w:pPr>
        <w:spacing w:line="240" w:lineRule="auto"/>
      </w:pPr>
    </w:p>
    <w:p w14:paraId="4555D356" w14:textId="77777777" w:rsidR="001B4FD1" w:rsidRPr="001A7218" w:rsidRDefault="001B4FD1" w:rsidP="00C67C3C">
      <w:pPr>
        <w:spacing w:line="240" w:lineRule="auto"/>
      </w:pPr>
      <w:r w:rsidRPr="001A7218">
        <w:t>Za morebitne kršitve obveznosti, določene v prvem, drugem in tretjem odstavku tega člena, je izvajalec odškodninsko odgovoren.</w:t>
      </w:r>
    </w:p>
    <w:p w14:paraId="089962E3" w14:textId="77777777" w:rsidR="001B4FD1" w:rsidRPr="001A7218" w:rsidRDefault="001B4FD1" w:rsidP="00C67C3C">
      <w:pPr>
        <w:spacing w:line="240" w:lineRule="auto"/>
      </w:pPr>
    </w:p>
    <w:p w14:paraId="7F734D5E" w14:textId="77777777" w:rsidR="001B4FD1" w:rsidRPr="001A7218" w:rsidRDefault="001B4FD1" w:rsidP="00C67C3C">
      <w:pPr>
        <w:spacing w:line="240" w:lineRule="auto"/>
      </w:pPr>
      <w:r w:rsidRPr="001A7218">
        <w:t>Izvajalec naročniku omogoča izvajanje nadzora nad izvajanjem postopkov in ukrepov iz tega poglavja.</w:t>
      </w:r>
    </w:p>
    <w:p w14:paraId="3F6162A9" w14:textId="77777777" w:rsidR="00A11E46" w:rsidRDefault="00A11E46" w:rsidP="00C67C3C">
      <w:pPr>
        <w:spacing w:line="240" w:lineRule="auto"/>
      </w:pPr>
      <w:bookmarkStart w:id="8" w:name="_Hlk533750737"/>
      <w:bookmarkStart w:id="9" w:name="_Hlk533750710"/>
      <w:bookmarkStart w:id="10" w:name="_Hlk34746443"/>
      <w:bookmarkEnd w:id="8"/>
      <w:bookmarkEnd w:id="9"/>
      <w:bookmarkEnd w:id="10"/>
    </w:p>
    <w:p w14:paraId="62183AF5" w14:textId="77777777" w:rsidR="00C67C3C" w:rsidRDefault="00C67C3C" w:rsidP="00C67C3C">
      <w:pPr>
        <w:spacing w:line="240" w:lineRule="auto"/>
      </w:pPr>
    </w:p>
    <w:p w14:paraId="0526CCFD" w14:textId="77777777" w:rsidR="00C67C3C" w:rsidRDefault="00C67C3C" w:rsidP="00C67C3C">
      <w:pPr>
        <w:spacing w:line="240" w:lineRule="auto"/>
      </w:pPr>
    </w:p>
    <w:p w14:paraId="01E7BC3E" w14:textId="77777777" w:rsidR="006F5514" w:rsidRPr="001A7218" w:rsidRDefault="006F5514" w:rsidP="00C67C3C">
      <w:pPr>
        <w:spacing w:line="240" w:lineRule="auto"/>
      </w:pPr>
    </w:p>
    <w:p w14:paraId="0583425A" w14:textId="77777777" w:rsidR="00535B9E" w:rsidRPr="001A7218" w:rsidRDefault="00535B9E" w:rsidP="00C67C3C">
      <w:pPr>
        <w:pStyle w:val="Naslov2"/>
        <w:spacing w:before="0" w:after="0" w:line="240" w:lineRule="auto"/>
        <w:ind w:left="357" w:hanging="357"/>
      </w:pPr>
      <w:r w:rsidRPr="001A7218">
        <w:t>PROTIKORUPCIJSKA KLAVZULA</w:t>
      </w:r>
    </w:p>
    <w:p w14:paraId="792BBF5E" w14:textId="77777777" w:rsidR="00A11E46" w:rsidRPr="001A7218" w:rsidRDefault="00A11E46" w:rsidP="00C67C3C">
      <w:pPr>
        <w:spacing w:line="240" w:lineRule="auto"/>
        <w:rPr>
          <w:highlight w:val="green"/>
        </w:rPr>
      </w:pPr>
    </w:p>
    <w:p w14:paraId="17952108" w14:textId="6A94E7F2" w:rsidR="00535B9E" w:rsidRPr="001A7218" w:rsidRDefault="00744DBE" w:rsidP="00C67C3C">
      <w:pPr>
        <w:pStyle w:val="Odstavekseznama"/>
        <w:numPr>
          <w:ilvl w:val="0"/>
          <w:numId w:val="11"/>
        </w:numPr>
        <w:spacing w:after="0" w:line="240" w:lineRule="auto"/>
        <w:ind w:left="714" w:hanging="357"/>
        <w:jc w:val="center"/>
      </w:pPr>
      <w:r w:rsidRPr="001A7218">
        <w:t>člen</w:t>
      </w:r>
    </w:p>
    <w:p w14:paraId="2376290A" w14:textId="77777777" w:rsidR="002743B3" w:rsidRPr="001A7218" w:rsidRDefault="002743B3" w:rsidP="00C67C3C">
      <w:pPr>
        <w:spacing w:line="240" w:lineRule="auto"/>
      </w:pPr>
    </w:p>
    <w:p w14:paraId="5C240579" w14:textId="77777777" w:rsidR="002743B3" w:rsidRPr="001A7218" w:rsidRDefault="002743B3" w:rsidP="00C67C3C">
      <w:pPr>
        <w:spacing w:line="240" w:lineRule="auto"/>
      </w:pPr>
      <w:r w:rsidRPr="001A7218">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CF2D376" w14:textId="77777777" w:rsidR="002743B3" w:rsidRPr="001A7218" w:rsidRDefault="002743B3" w:rsidP="00C67C3C">
      <w:pPr>
        <w:spacing w:line="240" w:lineRule="auto"/>
      </w:pPr>
    </w:p>
    <w:p w14:paraId="741A515C" w14:textId="1D7DE8A5" w:rsidR="002743B3" w:rsidRPr="001A7218" w:rsidRDefault="002743B3" w:rsidP="00C67C3C">
      <w:pPr>
        <w:spacing w:line="240" w:lineRule="auto"/>
      </w:pPr>
      <w:r w:rsidRPr="001A7218">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7F77349" w14:textId="77777777" w:rsidR="002743B3" w:rsidRPr="001A7218" w:rsidRDefault="002743B3" w:rsidP="00C67C3C">
      <w:pPr>
        <w:spacing w:line="240" w:lineRule="auto"/>
      </w:pPr>
    </w:p>
    <w:p w14:paraId="6719BC42" w14:textId="5409A58B" w:rsidR="00A20180" w:rsidRPr="001A7218" w:rsidRDefault="00744DBE" w:rsidP="00C67C3C">
      <w:pPr>
        <w:pStyle w:val="Odstavekseznama"/>
        <w:numPr>
          <w:ilvl w:val="0"/>
          <w:numId w:val="11"/>
        </w:numPr>
        <w:spacing w:after="0" w:line="240" w:lineRule="auto"/>
        <w:ind w:left="714" w:hanging="357"/>
        <w:jc w:val="center"/>
      </w:pPr>
      <w:r w:rsidRPr="001A7218">
        <w:t>člen</w:t>
      </w:r>
    </w:p>
    <w:p w14:paraId="1F346804" w14:textId="6FBC70D5" w:rsidR="002743B3" w:rsidRPr="001A7218" w:rsidRDefault="002743B3" w:rsidP="00C67C3C">
      <w:pPr>
        <w:pStyle w:val="Odstavekseznama"/>
        <w:numPr>
          <w:ilvl w:val="0"/>
          <w:numId w:val="0"/>
        </w:numPr>
        <w:spacing w:after="0" w:line="240" w:lineRule="auto"/>
        <w:ind w:left="709"/>
      </w:pPr>
    </w:p>
    <w:p w14:paraId="6D543760" w14:textId="649A7796" w:rsidR="002743B3" w:rsidRPr="001A7218" w:rsidRDefault="009061C9" w:rsidP="00C67C3C">
      <w:pPr>
        <w:spacing w:line="240" w:lineRule="auto"/>
      </w:pPr>
      <w:r w:rsidRPr="001A7218">
        <w:t>Izvajalec</w:t>
      </w:r>
      <w:r w:rsidR="002743B3" w:rsidRPr="001A7218">
        <w:t xml:space="preserve"> je na poziv naročnika pri izvajanju predmeta javnega naročila oziroma te pogodbe, v roku osmih dni od prejema poziva, naročniku dolžan posredovati podatke o:</w:t>
      </w:r>
    </w:p>
    <w:p w14:paraId="52DD43DA" w14:textId="77777777" w:rsidR="002743B3" w:rsidRPr="001A7218" w:rsidRDefault="002743B3" w:rsidP="00C67C3C">
      <w:pPr>
        <w:pStyle w:val="Odstavekseznama"/>
        <w:tabs>
          <w:tab w:val="clear" w:pos="1496"/>
        </w:tabs>
        <w:spacing w:after="0" w:line="240" w:lineRule="auto"/>
        <w:ind w:left="709"/>
      </w:pPr>
      <w:r w:rsidRPr="001A7218">
        <w:t xml:space="preserve">svojih ustanoviteljih, družbenikih, delničarjih, </w:t>
      </w:r>
      <w:proofErr w:type="spellStart"/>
      <w:r w:rsidRPr="001A7218">
        <w:t>komanditistih</w:t>
      </w:r>
      <w:proofErr w:type="spellEnd"/>
      <w:r w:rsidRPr="001A7218">
        <w:t xml:space="preserve"> ali drugih lastnikih in podatke o lastniških deležih navedenih oseb,</w:t>
      </w:r>
    </w:p>
    <w:p w14:paraId="0D80E448" w14:textId="77777777" w:rsidR="002743B3" w:rsidRPr="001A7218" w:rsidRDefault="002743B3" w:rsidP="00C67C3C">
      <w:pPr>
        <w:pStyle w:val="Odstavekseznama"/>
        <w:tabs>
          <w:tab w:val="clear" w:pos="1496"/>
        </w:tabs>
        <w:spacing w:after="0" w:line="240" w:lineRule="auto"/>
        <w:ind w:left="709"/>
      </w:pPr>
      <w:r w:rsidRPr="001A7218">
        <w:t>gospodarskih subjektih, za katere se glede na določbe zakona, ki ureja gospodarske družbe, šteje, da so z njim povezane družbe.</w:t>
      </w:r>
    </w:p>
    <w:p w14:paraId="4C70D1D8" w14:textId="77777777" w:rsidR="00800DAA" w:rsidRPr="001A7218" w:rsidRDefault="00800DAA" w:rsidP="00C67C3C">
      <w:pPr>
        <w:spacing w:line="240" w:lineRule="auto"/>
      </w:pPr>
    </w:p>
    <w:p w14:paraId="3D0BD8C1" w14:textId="77777777" w:rsidR="006F5514" w:rsidRPr="001A7218" w:rsidRDefault="006F5514" w:rsidP="00C67C3C">
      <w:pPr>
        <w:spacing w:line="240" w:lineRule="auto"/>
      </w:pPr>
    </w:p>
    <w:p w14:paraId="12986D28" w14:textId="77777777" w:rsidR="00535B9E" w:rsidRPr="001A7218" w:rsidRDefault="00535B9E" w:rsidP="00C67C3C">
      <w:pPr>
        <w:pStyle w:val="Naslov2"/>
        <w:spacing w:before="0" w:after="0" w:line="240" w:lineRule="auto"/>
        <w:ind w:left="357" w:hanging="357"/>
      </w:pPr>
      <w:r w:rsidRPr="001A7218">
        <w:t>SKRBNIK POGODBE</w:t>
      </w:r>
    </w:p>
    <w:p w14:paraId="18595208" w14:textId="77777777" w:rsidR="00A11E46" w:rsidRPr="001A7218" w:rsidRDefault="00A11E46" w:rsidP="00C67C3C">
      <w:pPr>
        <w:spacing w:line="240" w:lineRule="auto"/>
        <w:rPr>
          <w:highlight w:val="green"/>
        </w:rPr>
      </w:pPr>
    </w:p>
    <w:p w14:paraId="7CA053B2" w14:textId="30D33818" w:rsidR="00535B9E" w:rsidRPr="001A7218" w:rsidRDefault="00744DBE" w:rsidP="00C67C3C">
      <w:pPr>
        <w:pStyle w:val="Odstavekseznama"/>
        <w:numPr>
          <w:ilvl w:val="0"/>
          <w:numId w:val="11"/>
        </w:numPr>
        <w:spacing w:after="0" w:line="240" w:lineRule="auto"/>
        <w:ind w:left="714" w:hanging="357"/>
        <w:jc w:val="center"/>
      </w:pPr>
      <w:r w:rsidRPr="001A7218">
        <w:t>člen</w:t>
      </w:r>
    </w:p>
    <w:p w14:paraId="6B596436" w14:textId="77777777" w:rsidR="00A11E46" w:rsidRPr="001A7218" w:rsidRDefault="00A11E46" w:rsidP="00C67C3C">
      <w:pPr>
        <w:spacing w:line="240" w:lineRule="auto"/>
      </w:pPr>
    </w:p>
    <w:p w14:paraId="67E96577" w14:textId="0145A6EE" w:rsidR="0075636B" w:rsidRDefault="00A20180" w:rsidP="00C67C3C">
      <w:pPr>
        <w:spacing w:line="240" w:lineRule="auto"/>
      </w:pPr>
      <w:r w:rsidRPr="001A7218">
        <w:t xml:space="preserve">Skrbnik te pogodbe na strani naročnika je </w:t>
      </w:r>
      <w:r w:rsidRPr="001A7218">
        <w:fldChar w:fldCharType="begin">
          <w:ffData>
            <w:name w:val="Besedilo15"/>
            <w:enabled/>
            <w:calcOnExit w:val="0"/>
            <w:textInput/>
          </w:ffData>
        </w:fldChar>
      </w:r>
      <w:r w:rsidRPr="001A7218">
        <w:instrText xml:space="preserve"> FORMTEXT </w:instrText>
      </w:r>
      <w:r w:rsidRPr="001A7218">
        <w:fldChar w:fldCharType="separate"/>
      </w:r>
      <w:r w:rsidRPr="001A7218">
        <w:t> </w:t>
      </w:r>
      <w:r w:rsidRPr="001A7218">
        <w:t> </w:t>
      </w:r>
      <w:r w:rsidRPr="001A7218">
        <w:t> </w:t>
      </w:r>
      <w:r w:rsidRPr="001A7218">
        <w:t> </w:t>
      </w:r>
      <w:r w:rsidRPr="001A7218">
        <w:t> </w:t>
      </w:r>
      <w:r w:rsidRPr="001A7218">
        <w:fldChar w:fldCharType="end"/>
      </w:r>
      <w:r w:rsidR="0075636B">
        <w:t xml:space="preserve">, elektronski naslov: </w:t>
      </w:r>
      <w:r w:rsidR="0075636B">
        <w:fldChar w:fldCharType="begin">
          <w:ffData>
            <w:name w:val="Text1"/>
            <w:enabled/>
            <w:calcOnExit w:val="0"/>
            <w:textInput/>
          </w:ffData>
        </w:fldChar>
      </w:r>
      <w:bookmarkStart w:id="11" w:name="Text1"/>
      <w:r w:rsidR="0075636B">
        <w:instrText xml:space="preserve"> FORMTEXT </w:instrText>
      </w:r>
      <w:r w:rsidR="0075636B">
        <w:fldChar w:fldCharType="separate"/>
      </w:r>
      <w:r w:rsidR="0075636B">
        <w:rPr>
          <w:noProof/>
        </w:rPr>
        <w:t> </w:t>
      </w:r>
      <w:r w:rsidR="0075636B">
        <w:rPr>
          <w:noProof/>
        </w:rPr>
        <w:t> </w:t>
      </w:r>
      <w:r w:rsidR="0075636B">
        <w:rPr>
          <w:noProof/>
        </w:rPr>
        <w:t> </w:t>
      </w:r>
      <w:r w:rsidR="0075636B">
        <w:rPr>
          <w:noProof/>
        </w:rPr>
        <w:t> </w:t>
      </w:r>
      <w:r w:rsidR="0075636B">
        <w:rPr>
          <w:noProof/>
        </w:rPr>
        <w:t> </w:t>
      </w:r>
      <w:r w:rsidR="0075636B">
        <w:fldChar w:fldCharType="end"/>
      </w:r>
      <w:bookmarkEnd w:id="11"/>
      <w:r w:rsidR="0075636B">
        <w:t xml:space="preserve">, tel. št.: </w:t>
      </w:r>
      <w:r w:rsidR="0075636B">
        <w:fldChar w:fldCharType="begin">
          <w:ffData>
            <w:name w:val="Text2"/>
            <w:enabled/>
            <w:calcOnExit w:val="0"/>
            <w:textInput/>
          </w:ffData>
        </w:fldChar>
      </w:r>
      <w:bookmarkStart w:id="12" w:name="Text2"/>
      <w:r w:rsidR="0075636B">
        <w:instrText xml:space="preserve"> FORMTEXT </w:instrText>
      </w:r>
      <w:r w:rsidR="0075636B">
        <w:fldChar w:fldCharType="separate"/>
      </w:r>
      <w:r w:rsidR="0075636B">
        <w:rPr>
          <w:noProof/>
        </w:rPr>
        <w:t> </w:t>
      </w:r>
      <w:r w:rsidR="0075636B">
        <w:rPr>
          <w:noProof/>
        </w:rPr>
        <w:t> </w:t>
      </w:r>
      <w:r w:rsidR="0075636B">
        <w:rPr>
          <w:noProof/>
        </w:rPr>
        <w:t> </w:t>
      </w:r>
      <w:r w:rsidR="0075636B">
        <w:rPr>
          <w:noProof/>
        </w:rPr>
        <w:t> </w:t>
      </w:r>
      <w:r w:rsidR="0075636B">
        <w:rPr>
          <w:noProof/>
        </w:rPr>
        <w:t> </w:t>
      </w:r>
      <w:r w:rsidR="0075636B">
        <w:fldChar w:fldCharType="end"/>
      </w:r>
      <w:bookmarkEnd w:id="12"/>
      <w:r w:rsidR="0075636B" w:rsidRPr="009100A5">
        <w:t xml:space="preserve">. </w:t>
      </w:r>
    </w:p>
    <w:p w14:paraId="177D9A2A" w14:textId="77777777" w:rsidR="0075636B" w:rsidRDefault="0075636B" w:rsidP="00C67C3C">
      <w:pPr>
        <w:spacing w:line="240" w:lineRule="auto"/>
      </w:pPr>
    </w:p>
    <w:p w14:paraId="584ED203" w14:textId="77777777" w:rsidR="0075636B" w:rsidRDefault="00A20180" w:rsidP="00C67C3C">
      <w:pPr>
        <w:spacing w:line="240" w:lineRule="auto"/>
      </w:pPr>
      <w:r w:rsidRPr="001A7218">
        <w:t>Skrbnik te pogodbe na strani izvajalca je</w:t>
      </w:r>
      <w:r w:rsidR="00264017" w:rsidRPr="001A7218">
        <w:t xml:space="preserve"> </w:t>
      </w:r>
      <w:r w:rsidRPr="001A7218">
        <w:fldChar w:fldCharType="begin">
          <w:ffData>
            <w:name w:val="Besedilo15"/>
            <w:enabled/>
            <w:calcOnExit w:val="0"/>
            <w:textInput/>
          </w:ffData>
        </w:fldChar>
      </w:r>
      <w:r w:rsidRPr="001A7218">
        <w:instrText xml:space="preserve"> FORMTEXT </w:instrText>
      </w:r>
      <w:r w:rsidRPr="001A7218">
        <w:fldChar w:fldCharType="separate"/>
      </w:r>
      <w:r w:rsidRPr="001A7218">
        <w:t> </w:t>
      </w:r>
      <w:r w:rsidRPr="001A7218">
        <w:t> </w:t>
      </w:r>
      <w:r w:rsidRPr="001A7218">
        <w:t> </w:t>
      </w:r>
      <w:r w:rsidRPr="001A7218">
        <w:t> </w:t>
      </w:r>
      <w:r w:rsidRPr="001A7218">
        <w:t> </w:t>
      </w:r>
      <w:r w:rsidRPr="001A7218">
        <w:fldChar w:fldCharType="end"/>
      </w:r>
      <w:r w:rsidR="0075636B">
        <w:t xml:space="preserve">,, elektronski naslov: </w:t>
      </w:r>
      <w:r w:rsidR="0075636B">
        <w:fldChar w:fldCharType="begin">
          <w:ffData>
            <w:name w:val="Text1"/>
            <w:enabled/>
            <w:calcOnExit w:val="0"/>
            <w:textInput/>
          </w:ffData>
        </w:fldChar>
      </w:r>
      <w:r w:rsidR="0075636B">
        <w:instrText xml:space="preserve"> FORMTEXT </w:instrText>
      </w:r>
      <w:r w:rsidR="0075636B">
        <w:fldChar w:fldCharType="separate"/>
      </w:r>
      <w:r w:rsidR="0075636B">
        <w:rPr>
          <w:noProof/>
        </w:rPr>
        <w:t> </w:t>
      </w:r>
      <w:r w:rsidR="0075636B">
        <w:rPr>
          <w:noProof/>
        </w:rPr>
        <w:t> </w:t>
      </w:r>
      <w:r w:rsidR="0075636B">
        <w:rPr>
          <w:noProof/>
        </w:rPr>
        <w:t> </w:t>
      </w:r>
      <w:r w:rsidR="0075636B">
        <w:rPr>
          <w:noProof/>
        </w:rPr>
        <w:t> </w:t>
      </w:r>
      <w:r w:rsidR="0075636B">
        <w:rPr>
          <w:noProof/>
        </w:rPr>
        <w:t> </w:t>
      </w:r>
      <w:r w:rsidR="0075636B">
        <w:fldChar w:fldCharType="end"/>
      </w:r>
      <w:r w:rsidR="0075636B">
        <w:t xml:space="preserve">, tel. št.: </w:t>
      </w:r>
      <w:r w:rsidR="0075636B">
        <w:fldChar w:fldCharType="begin">
          <w:ffData>
            <w:name w:val="Text2"/>
            <w:enabled/>
            <w:calcOnExit w:val="0"/>
            <w:textInput/>
          </w:ffData>
        </w:fldChar>
      </w:r>
      <w:r w:rsidR="0075636B">
        <w:instrText xml:space="preserve"> FORMTEXT </w:instrText>
      </w:r>
      <w:r w:rsidR="0075636B">
        <w:fldChar w:fldCharType="separate"/>
      </w:r>
      <w:r w:rsidR="0075636B">
        <w:rPr>
          <w:noProof/>
        </w:rPr>
        <w:t> </w:t>
      </w:r>
      <w:r w:rsidR="0075636B">
        <w:rPr>
          <w:noProof/>
        </w:rPr>
        <w:t> </w:t>
      </w:r>
      <w:r w:rsidR="0075636B">
        <w:rPr>
          <w:noProof/>
        </w:rPr>
        <w:t> </w:t>
      </w:r>
      <w:r w:rsidR="0075636B">
        <w:rPr>
          <w:noProof/>
        </w:rPr>
        <w:t> </w:t>
      </w:r>
      <w:r w:rsidR="0075636B">
        <w:rPr>
          <w:noProof/>
        </w:rPr>
        <w:t> </w:t>
      </w:r>
      <w:r w:rsidR="0075636B">
        <w:fldChar w:fldCharType="end"/>
      </w:r>
      <w:r w:rsidR="0075636B" w:rsidRPr="009100A5">
        <w:t xml:space="preserve">. </w:t>
      </w:r>
    </w:p>
    <w:p w14:paraId="756A730C" w14:textId="77777777" w:rsidR="00846379" w:rsidRPr="001A7218" w:rsidRDefault="00846379" w:rsidP="00C67C3C">
      <w:pPr>
        <w:spacing w:line="240" w:lineRule="auto"/>
      </w:pPr>
    </w:p>
    <w:p w14:paraId="3562B734" w14:textId="77777777" w:rsidR="00846379" w:rsidRPr="001A7218" w:rsidRDefault="00846379" w:rsidP="00C67C3C">
      <w:pPr>
        <w:spacing w:line="240" w:lineRule="auto"/>
      </w:pPr>
    </w:p>
    <w:p w14:paraId="692859E6" w14:textId="77777777" w:rsidR="00535B9E" w:rsidRPr="001A7218" w:rsidRDefault="00535B9E" w:rsidP="00C67C3C">
      <w:pPr>
        <w:pStyle w:val="Naslov2"/>
        <w:spacing w:before="0" w:after="0" w:line="240" w:lineRule="auto"/>
        <w:ind w:left="357" w:hanging="357"/>
      </w:pPr>
      <w:r w:rsidRPr="001A7218">
        <w:t>POSEBNE IN KONČNE DOLOČBE</w:t>
      </w:r>
    </w:p>
    <w:p w14:paraId="7458BB06" w14:textId="77777777" w:rsidR="00A11E46" w:rsidRPr="001A7218" w:rsidRDefault="00A11E46" w:rsidP="00C67C3C">
      <w:pPr>
        <w:spacing w:line="240" w:lineRule="auto"/>
        <w:rPr>
          <w:highlight w:val="green"/>
        </w:rPr>
      </w:pPr>
    </w:p>
    <w:p w14:paraId="7678D7B1" w14:textId="2206EC3C" w:rsidR="00233A7D" w:rsidRPr="001A7218" w:rsidRDefault="00744DBE" w:rsidP="00C67C3C">
      <w:pPr>
        <w:pStyle w:val="Odstavekseznama"/>
        <w:numPr>
          <w:ilvl w:val="0"/>
          <w:numId w:val="11"/>
        </w:numPr>
        <w:spacing w:after="0" w:line="240" w:lineRule="auto"/>
        <w:ind w:left="714" w:hanging="357"/>
        <w:jc w:val="center"/>
      </w:pPr>
      <w:bookmarkStart w:id="13" w:name="_Hlk533752568"/>
      <w:r w:rsidRPr="001A7218">
        <w:t>člen</w:t>
      </w:r>
    </w:p>
    <w:p w14:paraId="3C0B446B" w14:textId="5530B854" w:rsidR="00F367BB" w:rsidRPr="001A7218" w:rsidRDefault="00F367BB" w:rsidP="00C67C3C">
      <w:pPr>
        <w:pStyle w:val="Telobesedila"/>
        <w:spacing w:line="240" w:lineRule="auto"/>
      </w:pPr>
    </w:p>
    <w:p w14:paraId="33B9ABEB" w14:textId="29BB44F2" w:rsidR="009F4B36" w:rsidRPr="001A7218" w:rsidRDefault="009F4B36" w:rsidP="00C67C3C">
      <w:pPr>
        <w:spacing w:line="240" w:lineRule="auto"/>
      </w:pPr>
      <w:r w:rsidRPr="001A7218">
        <w:t xml:space="preserve">Stranki te pogodbe sta sporazumni, da začne pogodba veljati z dnem obojestranskega podpisa pogodbe, v primeru elektronskega podpisa pogodbe pa z dnem, ko jo obe pogodbeni stranki podpišeta s kvalificiranim elektronskim podpisom, pod pogojem, da </w:t>
      </w:r>
      <w:r w:rsidR="00516D6F" w:rsidRPr="001A7218">
        <w:t>izvajalec</w:t>
      </w:r>
      <w:r w:rsidRPr="001A7218">
        <w:t xml:space="preserve"> naročniku izroči zavarovanje za dobro izvedbo pogodbenih obveznosti iz te pogodbe. </w:t>
      </w:r>
    </w:p>
    <w:p w14:paraId="00425CF2" w14:textId="77777777" w:rsidR="00574360" w:rsidRDefault="00574360" w:rsidP="00C67C3C">
      <w:pPr>
        <w:pStyle w:val="Telobesedila"/>
        <w:spacing w:line="240" w:lineRule="auto"/>
      </w:pPr>
    </w:p>
    <w:p w14:paraId="731AB98E" w14:textId="525ACB9E" w:rsidR="00357984" w:rsidRDefault="00220705" w:rsidP="00C67C3C">
      <w:pPr>
        <w:pStyle w:val="Telobesedila"/>
        <w:spacing w:line="240" w:lineRule="auto"/>
      </w:pPr>
      <w:r w:rsidRPr="001A7218">
        <w:t xml:space="preserve">Pogodba je sklenjena za obdobje </w:t>
      </w:r>
      <w:r w:rsidR="00357984" w:rsidRPr="001A7218">
        <w:t>tr</w:t>
      </w:r>
      <w:r w:rsidR="00485ED2" w:rsidRPr="001A7218">
        <w:t>eh</w:t>
      </w:r>
      <w:r w:rsidR="00744DBE" w:rsidRPr="001A7218">
        <w:t xml:space="preserve"> mesecev</w:t>
      </w:r>
      <w:r w:rsidRPr="001A7218">
        <w:t xml:space="preserve"> od začetka </w:t>
      </w:r>
      <w:r w:rsidR="00485ED2" w:rsidRPr="001A7218">
        <w:t xml:space="preserve">uporabe </w:t>
      </w:r>
      <w:r w:rsidRPr="001A7218">
        <w:t>pogodbe</w:t>
      </w:r>
      <w:r w:rsidR="00485ED2" w:rsidRPr="001A7218">
        <w:t xml:space="preserve">, ko izvajalec prejme obvestilo iz 3. člena te pogodbe, </w:t>
      </w:r>
    </w:p>
    <w:p w14:paraId="6BABEBF1" w14:textId="77777777" w:rsidR="00C67C3C" w:rsidRPr="001A7218" w:rsidRDefault="00C67C3C" w:rsidP="00C67C3C">
      <w:pPr>
        <w:pStyle w:val="Telobesedila"/>
        <w:spacing w:line="240" w:lineRule="auto"/>
      </w:pPr>
    </w:p>
    <w:bookmarkEnd w:id="13"/>
    <w:p w14:paraId="3F4CB7F4" w14:textId="4D11F7E2" w:rsidR="00E47F72" w:rsidRPr="001A7218" w:rsidRDefault="00744DBE" w:rsidP="00C67C3C">
      <w:pPr>
        <w:pStyle w:val="Odstavekseznama"/>
        <w:numPr>
          <w:ilvl w:val="0"/>
          <w:numId w:val="11"/>
        </w:numPr>
        <w:spacing w:after="0" w:line="240" w:lineRule="auto"/>
        <w:ind w:left="714" w:hanging="357"/>
        <w:jc w:val="center"/>
      </w:pPr>
      <w:r w:rsidRPr="001A7218">
        <w:t>člen</w:t>
      </w:r>
    </w:p>
    <w:p w14:paraId="4A98B3AC" w14:textId="77777777" w:rsidR="00A11E46" w:rsidRPr="001A7218" w:rsidRDefault="00A11E46" w:rsidP="00C67C3C">
      <w:pPr>
        <w:spacing w:line="240" w:lineRule="auto"/>
      </w:pPr>
    </w:p>
    <w:p w14:paraId="7CD7B5FA" w14:textId="79DA666F" w:rsidR="00971823" w:rsidRPr="001A7218" w:rsidRDefault="00971823" w:rsidP="00C67C3C">
      <w:pPr>
        <w:spacing w:line="240" w:lineRule="auto"/>
      </w:pPr>
      <w:r w:rsidRPr="001A7218">
        <w:t>Ta pogodba je sklenjena pod razveznim pogojem, ki se uresniči v primeru izpolnitve ene od naslednjih okoliščin:</w:t>
      </w:r>
    </w:p>
    <w:p w14:paraId="7A6D31F3" w14:textId="484B4E9D" w:rsidR="00971823" w:rsidRPr="001A7218" w:rsidRDefault="00971823" w:rsidP="00C67C3C">
      <w:pPr>
        <w:pStyle w:val="Odstavekseznama"/>
        <w:numPr>
          <w:ilvl w:val="0"/>
          <w:numId w:val="8"/>
        </w:numPr>
        <w:spacing w:after="0" w:line="240" w:lineRule="auto"/>
      </w:pPr>
      <w:r w:rsidRPr="001A7218">
        <w:t xml:space="preserve">če bo naročnik seznanjen, da je sodišče s pravnomočno odločitvijo ugotovilo kršitev obveznosti delovne, </w:t>
      </w:r>
      <w:proofErr w:type="spellStart"/>
      <w:r w:rsidRPr="001A7218">
        <w:t>okoljske</w:t>
      </w:r>
      <w:proofErr w:type="spellEnd"/>
      <w:r w:rsidRPr="001A7218">
        <w:t xml:space="preserve"> ali socialne zakonodaje s strani </w:t>
      </w:r>
      <w:r w:rsidR="00516D6F" w:rsidRPr="001A7218">
        <w:t>izvajalca</w:t>
      </w:r>
      <w:r w:rsidRPr="001A7218">
        <w:t xml:space="preserve"> ali </w:t>
      </w:r>
    </w:p>
    <w:p w14:paraId="4A223A7A" w14:textId="7A08DE6D" w:rsidR="00971823" w:rsidRPr="001A7218" w:rsidRDefault="00971823" w:rsidP="00C67C3C">
      <w:pPr>
        <w:pStyle w:val="Odstavekseznama"/>
        <w:numPr>
          <w:ilvl w:val="0"/>
          <w:numId w:val="8"/>
        </w:numPr>
        <w:spacing w:after="0" w:line="240" w:lineRule="auto"/>
      </w:pPr>
      <w:r w:rsidRPr="001A7218">
        <w:t xml:space="preserve">če bo naročnik seznanjen, da je pristojni državni organ pri </w:t>
      </w:r>
      <w:r w:rsidR="00516D6F" w:rsidRPr="001A7218">
        <w:t>izvajalcu</w:t>
      </w:r>
      <w:r w:rsidRPr="001A7218">
        <w:t xml:space="preserve"> v času izvajanja pogodbe ugotovil najmanj dve kršitvi v zvezi s:</w:t>
      </w:r>
    </w:p>
    <w:p w14:paraId="1E2A3642" w14:textId="77777777" w:rsidR="00971823" w:rsidRPr="001A7218" w:rsidRDefault="00971823" w:rsidP="00C67C3C">
      <w:pPr>
        <w:pStyle w:val="Odstavekseznama"/>
        <w:numPr>
          <w:ilvl w:val="1"/>
          <w:numId w:val="8"/>
        </w:numPr>
        <w:spacing w:after="0" w:line="240" w:lineRule="auto"/>
      </w:pPr>
      <w:r w:rsidRPr="001A7218">
        <w:t xml:space="preserve">plačilom za delo, </w:t>
      </w:r>
    </w:p>
    <w:p w14:paraId="547056F2" w14:textId="77777777" w:rsidR="00971823" w:rsidRPr="001A7218" w:rsidRDefault="00971823" w:rsidP="00C67C3C">
      <w:pPr>
        <w:pStyle w:val="Odstavekseznama"/>
        <w:numPr>
          <w:ilvl w:val="1"/>
          <w:numId w:val="8"/>
        </w:numPr>
        <w:spacing w:after="0" w:line="240" w:lineRule="auto"/>
      </w:pPr>
      <w:r w:rsidRPr="001A7218">
        <w:t xml:space="preserve">delovnim časom, </w:t>
      </w:r>
    </w:p>
    <w:p w14:paraId="74C45B00" w14:textId="77777777" w:rsidR="00971823" w:rsidRPr="001A7218" w:rsidRDefault="00971823" w:rsidP="00C67C3C">
      <w:pPr>
        <w:pStyle w:val="Odstavekseznama"/>
        <w:numPr>
          <w:ilvl w:val="1"/>
          <w:numId w:val="8"/>
        </w:numPr>
        <w:spacing w:after="0" w:line="240" w:lineRule="auto"/>
      </w:pPr>
      <w:r w:rsidRPr="001A7218">
        <w:t xml:space="preserve">počitki, </w:t>
      </w:r>
    </w:p>
    <w:p w14:paraId="2BE40E14" w14:textId="77777777" w:rsidR="00971823" w:rsidRPr="001A7218" w:rsidRDefault="00971823" w:rsidP="00C67C3C">
      <w:pPr>
        <w:pStyle w:val="Odstavekseznama"/>
        <w:numPr>
          <w:ilvl w:val="1"/>
          <w:numId w:val="8"/>
        </w:numPr>
        <w:spacing w:after="0" w:line="240" w:lineRule="auto"/>
      </w:pPr>
      <w:r w:rsidRPr="001A7218">
        <w:lastRenderedPageBreak/>
        <w:t xml:space="preserve">opravljanjem dela na podlagi pogodb civilnega prava kljub obstoju elementov delovnega razmerja ali </w:t>
      </w:r>
    </w:p>
    <w:p w14:paraId="66FCF180" w14:textId="77777777" w:rsidR="00971823" w:rsidRPr="001A7218" w:rsidRDefault="00971823" w:rsidP="00C67C3C">
      <w:pPr>
        <w:pStyle w:val="Odstavekseznama"/>
        <w:numPr>
          <w:ilvl w:val="1"/>
          <w:numId w:val="8"/>
        </w:numPr>
        <w:spacing w:after="0" w:line="240" w:lineRule="auto"/>
      </w:pPr>
      <w:r w:rsidRPr="001A7218">
        <w:t xml:space="preserve">v zvezi z zaposlovanjem na črno </w:t>
      </w:r>
    </w:p>
    <w:p w14:paraId="10C9AC58" w14:textId="77777777" w:rsidR="00971823" w:rsidRPr="001A7218" w:rsidRDefault="00971823" w:rsidP="00C67C3C">
      <w:pPr>
        <w:spacing w:line="240" w:lineRule="auto"/>
        <w:ind w:left="708"/>
      </w:pPr>
      <w:r w:rsidRPr="001A7218">
        <w:t>in za kateri mu je bila s pravnomočno odločitvijo ali več pravnomočnimi odločitvami izrečena globa za prekršek.</w:t>
      </w:r>
    </w:p>
    <w:p w14:paraId="23E57494" w14:textId="77777777" w:rsidR="00971823" w:rsidRPr="001A7218" w:rsidRDefault="00971823" w:rsidP="00C67C3C">
      <w:pPr>
        <w:spacing w:line="240" w:lineRule="auto"/>
      </w:pPr>
    </w:p>
    <w:p w14:paraId="34B6059E" w14:textId="4149F941" w:rsidR="00971823" w:rsidRPr="001A7218" w:rsidRDefault="00971823" w:rsidP="00C67C3C">
      <w:pPr>
        <w:spacing w:line="240" w:lineRule="auto"/>
      </w:pPr>
      <w:r w:rsidRPr="001A7218">
        <w:t xml:space="preserve">V primeru seznanitve naročnika s kršitvijo bo naročnik o tem obvestil </w:t>
      </w:r>
      <w:r w:rsidR="00516D6F" w:rsidRPr="001A7218">
        <w:t>izvajalca</w:t>
      </w:r>
      <w:r w:rsidRPr="001A7218">
        <w:t xml:space="preserve"> v desetih dneh. </w:t>
      </w:r>
    </w:p>
    <w:p w14:paraId="46024C8C" w14:textId="77777777" w:rsidR="00971823" w:rsidRPr="001A7218" w:rsidRDefault="00971823" w:rsidP="00C67C3C">
      <w:pPr>
        <w:spacing w:line="240" w:lineRule="auto"/>
      </w:pPr>
    </w:p>
    <w:p w14:paraId="613F8201" w14:textId="74DB59CB" w:rsidR="00971823" w:rsidRPr="001A7218" w:rsidRDefault="00516D6F" w:rsidP="00C67C3C">
      <w:pPr>
        <w:spacing w:line="240" w:lineRule="auto"/>
      </w:pPr>
      <w:r w:rsidRPr="001A7218">
        <w:t>Izvajalec</w:t>
      </w:r>
      <w:r w:rsidR="00971823" w:rsidRPr="001A7218">
        <w:t xml:space="preserve">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w:t>
      </w:r>
      <w:r w:rsidRPr="001A7218">
        <w:t>izvajalec</w:t>
      </w:r>
      <w:r w:rsidR="00971823" w:rsidRPr="001A7218">
        <w:t xml:space="preserve"> ne bo predložil dokazov za podizvajalca ali če jih bo, pa bo naročnik ocenil, da ti ukrepi ne zadoščajo, lahko </w:t>
      </w:r>
      <w:r w:rsidRPr="001A7218">
        <w:t>izvajalec</w:t>
      </w:r>
      <w:r w:rsidR="00971823" w:rsidRPr="001A7218">
        <w:t xml:space="preserve"> zamenja podizvajalca v roku, ki ga bo določil naročnik in ne sme biti daljši od 15-ih dni v skladu s 94. členom ZJN-3, ali sam prevzame del, ki ga je oddal v </w:t>
      </w:r>
      <w:proofErr w:type="spellStart"/>
      <w:r w:rsidR="00971823" w:rsidRPr="001A7218">
        <w:t>podizvajanje</w:t>
      </w:r>
      <w:proofErr w:type="spellEnd"/>
      <w:r w:rsidR="00971823" w:rsidRPr="001A7218">
        <w:t xml:space="preserve"> temu podizvajalcu, če ta zamenjava ali prevzem ne pomeni bistvene spremembe pogodbe. Če </w:t>
      </w:r>
      <w:r w:rsidRPr="001A7218">
        <w:t>izvajalec</w:t>
      </w:r>
      <w:r w:rsidR="00971823" w:rsidRPr="001A7218">
        <w:t xml:space="preserve"> ne bo predložil dokazov zase ali če jih bo, pa bo naročnik ocenil, da ti ukrepi ne zadoščajo, se razvezni pogoj uresniči pod pogojem, da je od seznanitve naročnika s kršitvijo in do izteka veljavnosti pogodbe še najmanj šest mesecev. </w:t>
      </w:r>
    </w:p>
    <w:p w14:paraId="5C6B56D3" w14:textId="77777777" w:rsidR="00971823" w:rsidRPr="001A7218" w:rsidRDefault="00971823" w:rsidP="00C67C3C">
      <w:pPr>
        <w:spacing w:line="240" w:lineRule="auto"/>
      </w:pPr>
    </w:p>
    <w:p w14:paraId="1CEEBD2A" w14:textId="04876BCE" w:rsidR="00971823" w:rsidRPr="001A7218" w:rsidRDefault="00971823" w:rsidP="00C67C3C">
      <w:pPr>
        <w:spacing w:line="240" w:lineRule="auto"/>
      </w:pPr>
      <w:r w:rsidRPr="001A7218">
        <w:t xml:space="preserve">V primeru izpolnitve razveznega pogoja se šteje, da je pogodba za tega </w:t>
      </w:r>
      <w:r w:rsidR="00516D6F" w:rsidRPr="001A7218">
        <w:t xml:space="preserve">izvajalca </w:t>
      </w:r>
      <w:r w:rsidRPr="001A7218">
        <w:t xml:space="preserve"> razvezana z dnem sklenitve nove pogodbe o izvedbi javnega naročila za predmetno naročilo. O datumu sklenitve nove pogodbe bo naročnik obvestil </w:t>
      </w:r>
      <w:r w:rsidR="00516D6F" w:rsidRPr="001A7218">
        <w:t>izvajalca</w:t>
      </w:r>
      <w:r w:rsidR="0010014B" w:rsidRPr="001A7218">
        <w:t>.</w:t>
      </w:r>
    </w:p>
    <w:p w14:paraId="0DDBA5F0" w14:textId="77777777" w:rsidR="00971823" w:rsidRPr="001A7218" w:rsidRDefault="00971823" w:rsidP="00C67C3C">
      <w:pPr>
        <w:spacing w:line="240" w:lineRule="auto"/>
      </w:pPr>
    </w:p>
    <w:p w14:paraId="3E79AC13" w14:textId="3AD24CF0" w:rsidR="00971823" w:rsidRPr="001A7218" w:rsidRDefault="00971823" w:rsidP="00C67C3C">
      <w:pPr>
        <w:spacing w:line="240" w:lineRule="auto"/>
      </w:pPr>
      <w:r w:rsidRPr="001A7218">
        <w:t xml:space="preserve">Če naročnik v 60 dneh od seznanitve s kršitvijo ne začne novega postopka javnega naročila, se šteje, da je pogodba razvezana </w:t>
      </w:r>
      <w:r w:rsidR="00AC49C3" w:rsidRPr="001A7218">
        <w:t xml:space="preserve"> 60.</w:t>
      </w:r>
      <w:r w:rsidRPr="001A7218">
        <w:t xml:space="preserve"> dan od seznanitve s kršitvijo.</w:t>
      </w:r>
    </w:p>
    <w:p w14:paraId="21DEE4A8" w14:textId="1167322C" w:rsidR="00A20180" w:rsidRPr="001A7218" w:rsidRDefault="00A20180" w:rsidP="00C67C3C">
      <w:pPr>
        <w:shd w:val="clear" w:color="auto" w:fill="FFFFFF"/>
        <w:spacing w:line="240" w:lineRule="auto"/>
      </w:pPr>
    </w:p>
    <w:p w14:paraId="54233FC3" w14:textId="1BCF94B4" w:rsidR="00A20180" w:rsidRPr="001A7218" w:rsidRDefault="00744DBE" w:rsidP="00C67C3C">
      <w:pPr>
        <w:pStyle w:val="Odstavekseznama"/>
        <w:numPr>
          <w:ilvl w:val="0"/>
          <w:numId w:val="11"/>
        </w:numPr>
        <w:spacing w:after="0" w:line="240" w:lineRule="auto"/>
        <w:ind w:left="714" w:hanging="357"/>
        <w:jc w:val="center"/>
      </w:pPr>
      <w:r w:rsidRPr="001A7218">
        <w:t>člen</w:t>
      </w:r>
    </w:p>
    <w:p w14:paraId="1096C774" w14:textId="77777777" w:rsidR="00A11E46" w:rsidRPr="001A7218" w:rsidRDefault="00A11E46" w:rsidP="00C67C3C">
      <w:pPr>
        <w:shd w:val="clear" w:color="auto" w:fill="FFFFFF"/>
        <w:spacing w:line="240" w:lineRule="auto"/>
        <w:ind w:left="19" w:right="5"/>
      </w:pPr>
    </w:p>
    <w:p w14:paraId="6428871B" w14:textId="154368F9" w:rsidR="00A20180" w:rsidRPr="001A7218" w:rsidRDefault="00A20180" w:rsidP="00C67C3C">
      <w:pPr>
        <w:shd w:val="clear" w:color="auto" w:fill="FFFFFF"/>
        <w:spacing w:line="240" w:lineRule="auto"/>
        <w:ind w:left="19" w:right="5"/>
      </w:pPr>
      <w:r w:rsidRPr="001A7218">
        <w:t>Naročnik lahko odstopi od pogodbe.</w:t>
      </w:r>
      <w:r w:rsidR="002A1BB8" w:rsidRPr="001A7218">
        <w:t xml:space="preserve"> </w:t>
      </w:r>
      <w:r w:rsidR="002A1BB8" w:rsidRPr="001A7218">
        <w:rPr>
          <w:spacing w:val="1"/>
        </w:rPr>
        <w:t>Odstop mora biti pisen.</w:t>
      </w:r>
      <w:r w:rsidRPr="001A7218">
        <w:t xml:space="preserve"> Odstopni rok je </w:t>
      </w:r>
      <w:r w:rsidR="005812EF" w:rsidRPr="001A7218">
        <w:t xml:space="preserve">90 dni </w:t>
      </w:r>
      <w:r w:rsidRPr="001A7218">
        <w:rPr>
          <w:spacing w:val="1"/>
        </w:rPr>
        <w:t>in začne teči naslednji dan po prejemu odstopa..</w:t>
      </w:r>
    </w:p>
    <w:p w14:paraId="01D415E4" w14:textId="77777777" w:rsidR="00A20180" w:rsidRPr="001A7218" w:rsidRDefault="00A20180" w:rsidP="00C67C3C">
      <w:pPr>
        <w:shd w:val="clear" w:color="auto" w:fill="FFFFFF"/>
        <w:spacing w:line="240" w:lineRule="auto"/>
        <w:ind w:left="19" w:right="5"/>
      </w:pPr>
    </w:p>
    <w:p w14:paraId="4F72F890" w14:textId="796625B8" w:rsidR="00A20180" w:rsidRPr="001A7218" w:rsidRDefault="00A20180" w:rsidP="00C67C3C">
      <w:pPr>
        <w:shd w:val="clear" w:color="auto" w:fill="FFFFFF"/>
        <w:spacing w:line="240" w:lineRule="auto"/>
      </w:pPr>
      <w:r w:rsidRPr="001A7218">
        <w:t xml:space="preserve">V primeru bistvenih ali ponavljajočih kršitev določil </w:t>
      </w:r>
      <w:r w:rsidR="002A1BB8" w:rsidRPr="001A7218">
        <w:t xml:space="preserve">te </w:t>
      </w:r>
      <w:r w:rsidRPr="001A7218">
        <w:t xml:space="preserve">pogodbe lahko </w:t>
      </w:r>
      <w:r w:rsidR="002A1BB8" w:rsidRPr="001A7218">
        <w:t xml:space="preserve">katerakoli od pogodbenih strank </w:t>
      </w:r>
      <w:r w:rsidRPr="001A7218">
        <w:t xml:space="preserve">odstopi od </w:t>
      </w:r>
      <w:r w:rsidR="002A1BB8" w:rsidRPr="001A7218">
        <w:t xml:space="preserve">te </w:t>
      </w:r>
      <w:r w:rsidRPr="001A7218">
        <w:t>pogodbe. Odstopni rok je v tem primeru 30 dni.</w:t>
      </w:r>
      <w:r w:rsidRPr="001A7218">
        <w:rPr>
          <w:spacing w:val="2"/>
        </w:rPr>
        <w:t xml:space="preserve"> </w:t>
      </w:r>
      <w:r w:rsidRPr="001A7218">
        <w:t>V primeru uveljavljanja skrajšanega odpovednega roka morata stranki predhodno pisno opozoriti na bistvene ali ponavljajoče se kršitve s 30 dnevnim rokom za odpravo pomanjkljivosti.</w:t>
      </w:r>
    </w:p>
    <w:p w14:paraId="6018BB3B" w14:textId="77777777" w:rsidR="00A11E46" w:rsidRPr="001A7218" w:rsidRDefault="00A11E46" w:rsidP="00C67C3C">
      <w:pPr>
        <w:shd w:val="clear" w:color="auto" w:fill="FFFFFF"/>
        <w:spacing w:line="240" w:lineRule="auto"/>
      </w:pPr>
    </w:p>
    <w:p w14:paraId="13CA4B36" w14:textId="338A1ACF" w:rsidR="00A20180" w:rsidRPr="001A7218" w:rsidRDefault="00744DBE" w:rsidP="00C67C3C">
      <w:pPr>
        <w:pStyle w:val="Odstavekseznama"/>
        <w:numPr>
          <w:ilvl w:val="0"/>
          <w:numId w:val="11"/>
        </w:numPr>
        <w:spacing w:after="0" w:line="240" w:lineRule="auto"/>
        <w:ind w:left="714" w:hanging="357"/>
        <w:jc w:val="center"/>
      </w:pPr>
      <w:r w:rsidRPr="001A7218">
        <w:t>člen</w:t>
      </w:r>
    </w:p>
    <w:p w14:paraId="4EB468F5" w14:textId="77777777" w:rsidR="00A11E46" w:rsidRPr="001A7218" w:rsidRDefault="00A11E46" w:rsidP="00C67C3C">
      <w:pPr>
        <w:spacing w:line="240" w:lineRule="auto"/>
      </w:pPr>
    </w:p>
    <w:p w14:paraId="1D4E883B" w14:textId="60F5BF2F" w:rsidR="00A20180" w:rsidRPr="001A7218" w:rsidRDefault="00A20180" w:rsidP="00C67C3C">
      <w:pPr>
        <w:spacing w:line="240" w:lineRule="auto"/>
      </w:pPr>
      <w:r w:rsidRPr="001A7218">
        <w:t>Med veljavnostjo te pogodbe lahko naročnik ne glede na določbe zakona, ki ureja obligacijska razmerja, odstopi od pogodbe v naslednjih okoliščinah:</w:t>
      </w:r>
    </w:p>
    <w:p w14:paraId="68CD0C4F" w14:textId="77777777" w:rsidR="00A20180" w:rsidRPr="001A7218" w:rsidRDefault="00A20180" w:rsidP="00C67C3C">
      <w:pPr>
        <w:pStyle w:val="Odstavekseznama"/>
        <w:tabs>
          <w:tab w:val="clear" w:pos="1496"/>
          <w:tab w:val="num" w:pos="709"/>
        </w:tabs>
        <w:spacing w:after="0" w:line="240" w:lineRule="auto"/>
        <w:ind w:left="709" w:hanging="425"/>
      </w:pPr>
      <w:r w:rsidRPr="001A7218">
        <w:t>javno naročilo je bilo bistveno spremenjeno, kar terja nov postopek javnega naročanja,</w:t>
      </w:r>
    </w:p>
    <w:p w14:paraId="1D5E1A7A" w14:textId="77777777" w:rsidR="00A20180" w:rsidRPr="001A7218" w:rsidRDefault="00A20180" w:rsidP="00C67C3C">
      <w:pPr>
        <w:pStyle w:val="Odstavekseznama"/>
        <w:tabs>
          <w:tab w:val="clear" w:pos="1496"/>
          <w:tab w:val="num" w:pos="709"/>
        </w:tabs>
        <w:spacing w:after="0" w:line="240" w:lineRule="auto"/>
        <w:ind w:left="709" w:hanging="425"/>
      </w:pPr>
      <w:r w:rsidRPr="001A7218">
        <w:t>v času oddaje javnega naročila je bil izvajalec v enem od položajev, zaradi katerega bi ga naročnik moral izključiti iz postopka javnega naročanja, pa s tem dejstvom naročnik ni bil seznanjen v postopku javnega naročanja,</w:t>
      </w:r>
    </w:p>
    <w:p w14:paraId="3CA923E9" w14:textId="281E5BCD" w:rsidR="002A1BB8" w:rsidRPr="001A7218" w:rsidRDefault="002A1BB8" w:rsidP="00C67C3C">
      <w:pPr>
        <w:pStyle w:val="Odstavekseznama"/>
        <w:tabs>
          <w:tab w:val="clear" w:pos="1496"/>
          <w:tab w:val="num" w:pos="709"/>
        </w:tabs>
        <w:spacing w:after="0" w:line="240" w:lineRule="auto"/>
        <w:ind w:left="709" w:hanging="425"/>
      </w:pPr>
      <w:r w:rsidRPr="001A7218">
        <w:t>zaradi hudih kršitev obveznosti iz Pogodbe o Evropski uniji – PEU, Pogodbe o delovanju Evropske unije – PDEU in ZJN-3, ki jih je po postopku v skladu z 258. členom PDEU ugotovilo Sodišče Evropske unije, javno naročilo ne bi smelo biti oddano izvajalcu.</w:t>
      </w:r>
    </w:p>
    <w:p w14:paraId="000D36E5" w14:textId="77777777" w:rsidR="00A20180" w:rsidRPr="001A7218" w:rsidRDefault="00A20180" w:rsidP="00C67C3C">
      <w:pPr>
        <w:spacing w:line="240" w:lineRule="auto"/>
      </w:pPr>
    </w:p>
    <w:p w14:paraId="15FF9003" w14:textId="77777777" w:rsidR="00A20180" w:rsidRPr="001A7218" w:rsidRDefault="00A20180" w:rsidP="00C67C3C">
      <w:pPr>
        <w:spacing w:line="240" w:lineRule="auto"/>
      </w:pPr>
      <w:r w:rsidRPr="001A7218">
        <w:t>Odstop učinkuje z dnem, ko izvajalec prejme pisno izjavo naročnika o odstopu.</w:t>
      </w:r>
    </w:p>
    <w:p w14:paraId="08448C00" w14:textId="77777777" w:rsidR="00A20180" w:rsidRPr="001A7218" w:rsidRDefault="00A20180" w:rsidP="00C67C3C">
      <w:pPr>
        <w:spacing w:line="240" w:lineRule="auto"/>
      </w:pPr>
    </w:p>
    <w:p w14:paraId="48BB9304" w14:textId="77777777" w:rsidR="00A20180" w:rsidRPr="001A7218" w:rsidRDefault="00A20180" w:rsidP="00C67C3C">
      <w:pPr>
        <w:spacing w:line="240" w:lineRule="auto"/>
      </w:pPr>
      <w:r w:rsidRPr="001A7218">
        <w:t xml:space="preserve">Izvajalec ima v primerih iz prvega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izvajalec. </w:t>
      </w:r>
    </w:p>
    <w:p w14:paraId="5F03DEE1" w14:textId="77777777" w:rsidR="00A20180" w:rsidRPr="001A7218" w:rsidRDefault="00A20180" w:rsidP="00C67C3C">
      <w:pPr>
        <w:spacing w:line="240" w:lineRule="auto"/>
      </w:pPr>
    </w:p>
    <w:p w14:paraId="328A50FB" w14:textId="77777777" w:rsidR="00A20180" w:rsidRPr="001A7218" w:rsidRDefault="00A20180" w:rsidP="00C67C3C">
      <w:pPr>
        <w:spacing w:line="240" w:lineRule="auto"/>
      </w:pPr>
      <w:r w:rsidRPr="001A7218">
        <w:t>Naročnik ne odgovarja za škodo, ki je ali bi iz gornjih razlogov utegnila nastati izvajalcu.</w:t>
      </w:r>
    </w:p>
    <w:p w14:paraId="7F516E98" w14:textId="77777777" w:rsidR="00A20180" w:rsidRPr="001A7218" w:rsidRDefault="00A20180" w:rsidP="00C67C3C">
      <w:pPr>
        <w:spacing w:line="240" w:lineRule="auto"/>
      </w:pPr>
    </w:p>
    <w:p w14:paraId="697F154D" w14:textId="09570434" w:rsidR="00A20180" w:rsidRPr="001A7218" w:rsidRDefault="00A20180" w:rsidP="00C67C3C">
      <w:pPr>
        <w:spacing w:line="240" w:lineRule="auto"/>
      </w:pPr>
      <w:r w:rsidRPr="001A7218">
        <w:t xml:space="preserve">V primeru odstopa po 2. ali 3. alineji prvega odstavka tega člena se šteje, da </w:t>
      </w:r>
      <w:r w:rsidR="00AC49C3" w:rsidRPr="001A7218">
        <w:t xml:space="preserve">izvajalec ne izpolnjuje </w:t>
      </w:r>
      <w:r w:rsidRPr="001A7218">
        <w:t>pogodbenih obveznosti skladno z določili te pogodbe, zaradi česar je naročnik z odstopom od pogodbe upravičen unovčiti zavarovanje za dobro izvedbo pogodbenih obveznosti.</w:t>
      </w:r>
    </w:p>
    <w:p w14:paraId="3A3C6E18" w14:textId="77777777" w:rsidR="003C02E0" w:rsidRDefault="003C02E0" w:rsidP="00C67C3C">
      <w:pPr>
        <w:shd w:val="clear" w:color="auto" w:fill="FFFFFF"/>
        <w:spacing w:line="240" w:lineRule="auto"/>
        <w:rPr>
          <w:rFonts w:eastAsia="Calibri"/>
        </w:rPr>
      </w:pPr>
    </w:p>
    <w:p w14:paraId="1C4F6F40" w14:textId="77777777" w:rsidR="00C67C3C" w:rsidRDefault="00C67C3C" w:rsidP="00C67C3C">
      <w:pPr>
        <w:shd w:val="clear" w:color="auto" w:fill="FFFFFF"/>
        <w:spacing w:line="240" w:lineRule="auto"/>
        <w:rPr>
          <w:rFonts w:eastAsia="Calibri"/>
        </w:rPr>
      </w:pPr>
    </w:p>
    <w:p w14:paraId="6F8017ED" w14:textId="77777777" w:rsidR="00C67C3C" w:rsidRPr="001A7218" w:rsidRDefault="00C67C3C" w:rsidP="00C67C3C">
      <w:pPr>
        <w:shd w:val="clear" w:color="auto" w:fill="FFFFFF"/>
        <w:spacing w:line="240" w:lineRule="auto"/>
        <w:rPr>
          <w:rFonts w:eastAsia="Calibri"/>
        </w:rPr>
      </w:pPr>
    </w:p>
    <w:p w14:paraId="01C87439" w14:textId="3536C809" w:rsidR="00A20180" w:rsidRPr="001A7218" w:rsidRDefault="00744DBE" w:rsidP="00C67C3C">
      <w:pPr>
        <w:pStyle w:val="Odstavekseznama"/>
        <w:numPr>
          <w:ilvl w:val="0"/>
          <w:numId w:val="11"/>
        </w:numPr>
        <w:spacing w:after="0" w:line="240" w:lineRule="auto"/>
        <w:ind w:left="714" w:hanging="357"/>
        <w:jc w:val="center"/>
      </w:pPr>
      <w:r w:rsidRPr="001A7218">
        <w:t>člen</w:t>
      </w:r>
    </w:p>
    <w:p w14:paraId="2050325E" w14:textId="77777777" w:rsidR="00A11E46" w:rsidRPr="001A7218" w:rsidRDefault="00A11E46" w:rsidP="00C67C3C">
      <w:pPr>
        <w:shd w:val="clear" w:color="auto" w:fill="FFFFFF"/>
        <w:spacing w:line="240" w:lineRule="auto"/>
        <w:rPr>
          <w:highlight w:val="yellow"/>
        </w:rPr>
      </w:pPr>
    </w:p>
    <w:p w14:paraId="4CB17B39" w14:textId="1CFB2F5F" w:rsidR="00626C88" w:rsidRPr="001A7218" w:rsidRDefault="006E1D2C" w:rsidP="00C67C3C">
      <w:pPr>
        <w:shd w:val="clear" w:color="auto" w:fill="FFFFFF"/>
        <w:spacing w:line="240" w:lineRule="auto"/>
      </w:pPr>
      <w:r w:rsidRPr="001A7218">
        <w:t xml:space="preserve">Ta pogodba se lahko spremeni ali dopolni s pisnim aneksom, ki ga sporazumno sprejmeta in podpišeta obe pogodbeni stranki. </w:t>
      </w:r>
    </w:p>
    <w:p w14:paraId="76B4AAEC" w14:textId="77777777" w:rsidR="001B4FD1" w:rsidRPr="001A7218" w:rsidRDefault="001B4FD1" w:rsidP="00C67C3C">
      <w:pPr>
        <w:shd w:val="clear" w:color="auto" w:fill="FFFFFF"/>
        <w:spacing w:line="240" w:lineRule="auto"/>
      </w:pPr>
    </w:p>
    <w:p w14:paraId="69C97DEC" w14:textId="0D68DB0A" w:rsidR="006E1D2C" w:rsidRPr="001A7218" w:rsidRDefault="001B4FD1" w:rsidP="00C67C3C">
      <w:pPr>
        <w:pStyle w:val="Odstavekseznama"/>
        <w:numPr>
          <w:ilvl w:val="0"/>
          <w:numId w:val="0"/>
        </w:numPr>
        <w:tabs>
          <w:tab w:val="left" w:pos="426"/>
        </w:tabs>
        <w:spacing w:after="0" w:line="240" w:lineRule="auto"/>
      </w:pPr>
      <w:r w:rsidRPr="001A7218">
        <w:t xml:space="preserve">Pogodbeni stranki soglašata, da se lahko vse spremembe, ki se nanašajo na naziv pogodbenih strank (firma izvajalca ali naziv naročnika), razen </w:t>
      </w:r>
      <w:proofErr w:type="spellStart"/>
      <w:r w:rsidRPr="001A7218">
        <w:t>statusnopravnih</w:t>
      </w:r>
      <w:proofErr w:type="spellEnd"/>
      <w:r w:rsidRPr="001A7218">
        <w:t xml:space="preserve"> sprememb, spremembe naslova oziroma sedeža pogodbenih strank, nazivi in naslovi organizacijskih enot, elektronski naslovi, telefonske številke in imena zakonitih zastopnikov, skrbnikov pogodb in kontaktnih oseb naročnika in izvajalca, uredijo z enostranskim pisnim obvestilom, zato za takšne spremembe pogodbe ni treba skleniti dodatka k pogodbi.</w:t>
      </w:r>
    </w:p>
    <w:p w14:paraId="60CE7DD8" w14:textId="77777777" w:rsidR="001B4FD1" w:rsidRPr="001A7218" w:rsidRDefault="001B4FD1" w:rsidP="00C67C3C">
      <w:pPr>
        <w:pStyle w:val="Odstavekseznama"/>
        <w:numPr>
          <w:ilvl w:val="0"/>
          <w:numId w:val="0"/>
        </w:numPr>
        <w:tabs>
          <w:tab w:val="left" w:pos="426"/>
        </w:tabs>
        <w:spacing w:after="0" w:line="240" w:lineRule="auto"/>
      </w:pPr>
    </w:p>
    <w:p w14:paraId="46C88289" w14:textId="37DC8B26" w:rsidR="006E1D2C" w:rsidRDefault="006E1D2C" w:rsidP="00C67C3C">
      <w:pPr>
        <w:shd w:val="clear" w:color="auto" w:fill="FFFFFF"/>
        <w:spacing w:line="240" w:lineRule="auto"/>
      </w:pPr>
      <w:r w:rsidRPr="001A7218">
        <w:t>Če katerokoli od pogodbenih določil je ali postane neveljavno, to ne vpliva na ostala pogodbena določila. Neveljavno določilo se nadomesti z veljavnim, ki mora čim bolj ustrezati namenu, ki ga je želelo doseči neveljavno.</w:t>
      </w:r>
    </w:p>
    <w:p w14:paraId="5839984B" w14:textId="77777777" w:rsidR="001A7218" w:rsidRPr="001A7218" w:rsidRDefault="001A7218" w:rsidP="00C67C3C">
      <w:pPr>
        <w:shd w:val="clear" w:color="auto" w:fill="FFFFFF"/>
        <w:spacing w:line="240" w:lineRule="auto"/>
      </w:pPr>
    </w:p>
    <w:p w14:paraId="7D666149" w14:textId="63FF433C" w:rsidR="00233A7D" w:rsidRPr="001A7218" w:rsidRDefault="00744DBE" w:rsidP="00C67C3C">
      <w:pPr>
        <w:pStyle w:val="Odstavekseznama"/>
        <w:numPr>
          <w:ilvl w:val="0"/>
          <w:numId w:val="11"/>
        </w:numPr>
        <w:spacing w:after="0" w:line="240" w:lineRule="auto"/>
        <w:ind w:left="714" w:hanging="357"/>
        <w:jc w:val="center"/>
      </w:pPr>
      <w:r w:rsidRPr="001A7218">
        <w:t>člen</w:t>
      </w:r>
    </w:p>
    <w:p w14:paraId="58B57E7D" w14:textId="77777777" w:rsidR="002A1BB8" w:rsidRPr="001A7218" w:rsidRDefault="002A1BB8" w:rsidP="00C67C3C">
      <w:pPr>
        <w:spacing w:line="240" w:lineRule="auto"/>
      </w:pPr>
    </w:p>
    <w:p w14:paraId="7D40890C" w14:textId="77777777" w:rsidR="002A1BB8" w:rsidRPr="001A7218" w:rsidRDefault="002A1BB8" w:rsidP="00C67C3C">
      <w:pPr>
        <w:shd w:val="clear" w:color="auto" w:fill="FFFFFF"/>
        <w:spacing w:line="240" w:lineRule="auto"/>
        <w:rPr>
          <w:rFonts w:eastAsia="Calibri"/>
        </w:rPr>
      </w:pPr>
      <w:r w:rsidRPr="001A7218">
        <w:t>Pogodbeni stranki bosta pri tolmačenju posameznih določb pogodbe ter za ostala razmerja in vprašanja, ki niso urejena med strankama po tej pogodbi, uporabljali ZJN-3</w:t>
      </w:r>
      <w:r w:rsidRPr="001A7218">
        <w:rPr>
          <w:rFonts w:eastAsia="Calibri"/>
        </w:rPr>
        <w:t xml:space="preserve">, v delu, ki ga ta zakon ne ureja pa se dogovorita, da bosta uporabljali Obligacijski zakonik </w:t>
      </w:r>
      <w:r w:rsidRPr="001A7218">
        <w:t xml:space="preserve">(Uradni list RS, št. 97/07 – UPB1, 64/16 – </w:t>
      </w:r>
      <w:proofErr w:type="spellStart"/>
      <w:r w:rsidRPr="001A7218">
        <w:t>odl</w:t>
      </w:r>
      <w:proofErr w:type="spellEnd"/>
      <w:r w:rsidRPr="001A7218">
        <w:t>. US in 20/18 – OROZ631; OZ)</w:t>
      </w:r>
      <w:r w:rsidRPr="001A7218">
        <w:rPr>
          <w:rFonts w:eastAsia="Calibri"/>
        </w:rPr>
        <w:t>.</w:t>
      </w:r>
    </w:p>
    <w:p w14:paraId="37E36DC1" w14:textId="77777777" w:rsidR="002A1BB8" w:rsidRPr="001A7218" w:rsidRDefault="002A1BB8" w:rsidP="00C67C3C">
      <w:pPr>
        <w:spacing w:line="240" w:lineRule="auto"/>
      </w:pPr>
    </w:p>
    <w:p w14:paraId="2C3A5ECA" w14:textId="7810CF08" w:rsidR="00535B9E" w:rsidRPr="001A7218" w:rsidRDefault="00A72588" w:rsidP="00C67C3C">
      <w:pPr>
        <w:spacing w:line="240" w:lineRule="auto"/>
      </w:pPr>
      <w:r w:rsidRPr="001A7218">
        <w:t>Pogodbeni stranki se zavezujeta, da bosta morebitne spore reševali sporazumno. Če to ne bo mogoče, spore rešuje stvarno pristojno sodišče v Ljubljani.</w:t>
      </w:r>
    </w:p>
    <w:p w14:paraId="094B6F62" w14:textId="77777777" w:rsidR="00626FA4" w:rsidRPr="001A7218" w:rsidRDefault="00626FA4" w:rsidP="00C67C3C">
      <w:pPr>
        <w:spacing w:line="240" w:lineRule="auto"/>
      </w:pPr>
    </w:p>
    <w:p w14:paraId="5DFD2124" w14:textId="382DC4D7" w:rsidR="00233A7D" w:rsidRPr="001A7218" w:rsidRDefault="00744DBE" w:rsidP="00C67C3C">
      <w:pPr>
        <w:pStyle w:val="Odstavekseznama"/>
        <w:numPr>
          <w:ilvl w:val="0"/>
          <w:numId w:val="11"/>
        </w:numPr>
        <w:spacing w:after="0" w:line="240" w:lineRule="auto"/>
        <w:ind w:left="714" w:hanging="357"/>
        <w:jc w:val="center"/>
      </w:pPr>
      <w:r w:rsidRPr="001A7218">
        <w:t>člen</w:t>
      </w:r>
    </w:p>
    <w:p w14:paraId="0E5690E8" w14:textId="77777777" w:rsidR="00971823" w:rsidRPr="001A7218" w:rsidRDefault="00971823" w:rsidP="00C67C3C">
      <w:pPr>
        <w:spacing w:line="240" w:lineRule="auto"/>
      </w:pPr>
    </w:p>
    <w:p w14:paraId="7FB5E1B4" w14:textId="349458E7" w:rsidR="00971823" w:rsidRPr="001A7218" w:rsidRDefault="00971823" w:rsidP="00C67C3C">
      <w:pPr>
        <w:spacing w:line="240" w:lineRule="auto"/>
      </w:pPr>
      <w:r w:rsidRPr="001A7218">
        <w:t>Pogodba se podpiše elektronsko.</w:t>
      </w:r>
    </w:p>
    <w:p w14:paraId="6AD02012" w14:textId="7FA0A0DC" w:rsidR="00233A7D" w:rsidRPr="001A7218" w:rsidRDefault="00971823" w:rsidP="00C67C3C">
      <w:pPr>
        <w:spacing w:line="240" w:lineRule="auto"/>
      </w:pPr>
      <w:r w:rsidRPr="001A7218">
        <w:rPr>
          <w:i/>
          <w:iCs/>
          <w:color w:val="000000"/>
        </w:rPr>
        <w:t>/Če bo pogodba podpisana v fizični obliki, se besedilo tega člena spremeni tako, da se glasi: »Ta pogodba je sestavljena v 2 (dveh) enakih izvodih, od katerih prejme naročnik 1 (en) in izvajalec 1 (en) izvod.«</w:t>
      </w:r>
    </w:p>
    <w:p w14:paraId="03737B7F" w14:textId="77777777" w:rsidR="00FD24D2" w:rsidRPr="001A7218" w:rsidRDefault="00FD24D2" w:rsidP="00C67C3C">
      <w:pPr>
        <w:tabs>
          <w:tab w:val="left" w:pos="5855"/>
        </w:tabs>
        <w:spacing w:line="240" w:lineRule="auto"/>
      </w:pPr>
    </w:p>
    <w:p w14:paraId="478CD756" w14:textId="1797D279" w:rsidR="001B4FD1" w:rsidRDefault="001B4FD1" w:rsidP="00C67C3C">
      <w:pPr>
        <w:tabs>
          <w:tab w:val="left" w:pos="5855"/>
        </w:tabs>
        <w:spacing w:line="240" w:lineRule="auto"/>
      </w:pPr>
    </w:p>
    <w:p w14:paraId="705412F7" w14:textId="77777777" w:rsidR="00C67C3C" w:rsidRDefault="00C67C3C" w:rsidP="00C67C3C">
      <w:pPr>
        <w:tabs>
          <w:tab w:val="left" w:pos="5855"/>
        </w:tabs>
        <w:spacing w:line="240" w:lineRule="auto"/>
      </w:pPr>
    </w:p>
    <w:p w14:paraId="179E983B" w14:textId="77777777" w:rsidR="00C67C3C" w:rsidRPr="001A7218" w:rsidRDefault="00C67C3C" w:rsidP="00C67C3C">
      <w:pPr>
        <w:tabs>
          <w:tab w:val="left" w:pos="5855"/>
        </w:tabs>
        <w:spacing w:line="240" w:lineRule="auto"/>
      </w:pPr>
    </w:p>
    <w:p w14:paraId="1FDA09AB" w14:textId="0040C7DA" w:rsidR="001B4FD1" w:rsidRPr="001A7218" w:rsidRDefault="00EA7CA2" w:rsidP="00C67C3C">
      <w:pPr>
        <w:spacing w:line="240" w:lineRule="auto"/>
        <w:jc w:val="left"/>
      </w:pPr>
      <w:r w:rsidRPr="001A7218">
        <w:t>Priloge:</w:t>
      </w:r>
    </w:p>
    <w:p w14:paraId="7B7679C6" w14:textId="60E5A51D" w:rsidR="001B4FD1" w:rsidRPr="001A7218" w:rsidRDefault="00EA7CA2" w:rsidP="00C67C3C">
      <w:pPr>
        <w:pStyle w:val="Odstavekseznama"/>
        <w:tabs>
          <w:tab w:val="clear" w:pos="1496"/>
          <w:tab w:val="num" w:pos="426"/>
        </w:tabs>
        <w:spacing w:after="0" w:line="240" w:lineRule="auto"/>
        <w:ind w:left="426"/>
      </w:pPr>
      <w:r w:rsidRPr="001A7218">
        <w:t>Priloga 1: Tehnične specifikacije</w:t>
      </w:r>
    </w:p>
    <w:p w14:paraId="46421F92" w14:textId="3B9ABD7B" w:rsidR="00233A7D" w:rsidRPr="001A7218" w:rsidRDefault="00EA7CA2" w:rsidP="00C67C3C">
      <w:pPr>
        <w:pStyle w:val="Odstavekseznama"/>
        <w:tabs>
          <w:tab w:val="clear" w:pos="1496"/>
          <w:tab w:val="num" w:pos="426"/>
        </w:tabs>
        <w:spacing w:after="0" w:line="240" w:lineRule="auto"/>
        <w:ind w:left="426"/>
      </w:pPr>
      <w:r w:rsidRPr="001A7218">
        <w:t>Priloga 2: Predračun</w:t>
      </w:r>
      <w:bookmarkStart w:id="14" w:name="_Toc42250997"/>
      <w:bookmarkStart w:id="15" w:name="_Toc42250685"/>
      <w:bookmarkStart w:id="16" w:name="_Toc34396568"/>
      <w:bookmarkStart w:id="17" w:name="_Toc42250996"/>
      <w:bookmarkStart w:id="18" w:name="_Toc42250684"/>
      <w:bookmarkStart w:id="19" w:name="_Toc34396567"/>
      <w:bookmarkStart w:id="20" w:name="_Toc14271924"/>
      <w:bookmarkStart w:id="21" w:name="_Toc14271720"/>
      <w:bookmarkStart w:id="22" w:name="_Toc14271923"/>
      <w:bookmarkStart w:id="23" w:name="_Toc14271719"/>
      <w:bookmarkStart w:id="24" w:name="_Toc14271922"/>
      <w:bookmarkStart w:id="25" w:name="_Toc14271718"/>
      <w:bookmarkStart w:id="26" w:name="_Toc14271921"/>
      <w:bookmarkStart w:id="27" w:name="_Toc14271717"/>
      <w:bookmarkStart w:id="28" w:name="_Toc14271920"/>
      <w:bookmarkStart w:id="29" w:name="_Toc14271716"/>
      <w:bookmarkStart w:id="30" w:name="_Toc14271919"/>
      <w:bookmarkStart w:id="31" w:name="_Toc14271715"/>
      <w:bookmarkStart w:id="32" w:name="_Toc14271918"/>
      <w:bookmarkStart w:id="33" w:name="_Toc14271714"/>
      <w:bookmarkStart w:id="34" w:name="_Toc14271917"/>
      <w:bookmarkStart w:id="35" w:name="_Toc14271713"/>
      <w:bookmarkStart w:id="36" w:name="_Toc14271916"/>
      <w:bookmarkStart w:id="37" w:name="_Toc14271712"/>
      <w:bookmarkStart w:id="38" w:name="_Toc34396371"/>
      <w:bookmarkStart w:id="39" w:name="_Toc29372662"/>
      <w:bookmarkStart w:id="40" w:name="_Toc14435433"/>
      <w:bookmarkStart w:id="41" w:name="_Toc14391843"/>
      <w:bookmarkStart w:id="42" w:name="_Toc14391607"/>
      <w:bookmarkStart w:id="43" w:name="_Toc14391524"/>
      <w:bookmarkStart w:id="44" w:name="_Toc14271915"/>
      <w:bookmarkStart w:id="45" w:name="_Toc14271711"/>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sectPr w:rsidR="00233A7D" w:rsidRPr="001A7218" w:rsidSect="00A45AC0">
      <w:headerReference w:type="default" r:id="rId10"/>
      <w:footerReference w:type="default" r:id="rId11"/>
      <w:headerReference w:type="first" r:id="rId12"/>
      <w:pgSz w:w="11906" w:h="16838" w:code="9"/>
      <w:pgMar w:top="851" w:right="1418" w:bottom="1418" w:left="1418" w:header="85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9ACD0" w14:textId="77777777" w:rsidR="00955EE0" w:rsidRDefault="00955EE0" w:rsidP="009060FB">
      <w:r>
        <w:separator/>
      </w:r>
    </w:p>
    <w:p w14:paraId="051775F1" w14:textId="77777777" w:rsidR="00955EE0" w:rsidRDefault="00955EE0" w:rsidP="009060FB"/>
  </w:endnote>
  <w:endnote w:type="continuationSeparator" w:id="0">
    <w:p w14:paraId="5695E879" w14:textId="77777777" w:rsidR="00955EE0" w:rsidRDefault="00955EE0" w:rsidP="009060FB">
      <w:r>
        <w:continuationSeparator/>
      </w:r>
    </w:p>
    <w:p w14:paraId="50044B97" w14:textId="77777777" w:rsidR="00955EE0" w:rsidRDefault="00955EE0" w:rsidP="00906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MT">
    <w:altName w:val="Arial"/>
    <w:panose1 w:val="00000000000000000000"/>
    <w:charset w:val="80"/>
    <w:family w:val="auto"/>
    <w:notTrueType/>
    <w:pitch w:val="default"/>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3109D" w14:textId="58B38639" w:rsidR="008136B2" w:rsidRPr="00715803" w:rsidRDefault="008136B2" w:rsidP="002F0B80">
    <w:pPr>
      <w:pStyle w:val="Noga"/>
      <w:pBdr>
        <w:top w:val="single" w:sz="4" w:space="1" w:color="auto"/>
      </w:pBdr>
    </w:pPr>
    <w:r w:rsidRPr="001C3623">
      <w:rPr>
        <w:sz w:val="16"/>
        <w:szCs w:val="16"/>
      </w:rPr>
      <w:t>OD</w:t>
    </w:r>
    <w:r w:rsidR="00A41285">
      <w:rPr>
        <w:sz w:val="16"/>
        <w:szCs w:val="16"/>
      </w:rPr>
      <w:t>VRP-36/2024</w:t>
    </w:r>
    <w:r w:rsidRPr="00A71E5A">
      <w:rPr>
        <w:sz w:val="16"/>
        <w:szCs w:val="16"/>
      </w:rPr>
      <w:tab/>
    </w:r>
    <w:r w:rsidRPr="00A71E5A">
      <w:rPr>
        <w:sz w:val="16"/>
        <w:szCs w:val="16"/>
      </w:rPr>
      <w:tab/>
      <w:t xml:space="preserve">Stran </w:t>
    </w:r>
    <w:r w:rsidRPr="00A71E5A">
      <w:rPr>
        <w:sz w:val="16"/>
        <w:szCs w:val="16"/>
      </w:rPr>
      <w:fldChar w:fldCharType="begin"/>
    </w:r>
    <w:r w:rsidRPr="00A71E5A">
      <w:rPr>
        <w:sz w:val="16"/>
        <w:szCs w:val="16"/>
      </w:rPr>
      <w:instrText xml:space="preserve"> PAGE </w:instrText>
    </w:r>
    <w:r w:rsidRPr="00A71E5A">
      <w:rPr>
        <w:sz w:val="16"/>
        <w:szCs w:val="16"/>
      </w:rPr>
      <w:fldChar w:fldCharType="separate"/>
    </w:r>
    <w:r>
      <w:rPr>
        <w:sz w:val="16"/>
        <w:szCs w:val="16"/>
      </w:rPr>
      <w:t>1</w:t>
    </w:r>
    <w:r w:rsidRPr="00A71E5A">
      <w:rPr>
        <w:sz w:val="16"/>
        <w:szCs w:val="16"/>
      </w:rPr>
      <w:fldChar w:fldCharType="end"/>
    </w:r>
    <w:r w:rsidRPr="00A71E5A">
      <w:rPr>
        <w:sz w:val="16"/>
        <w:szCs w:val="16"/>
      </w:rPr>
      <w:t xml:space="preserve"> od </w:t>
    </w:r>
    <w:r w:rsidRPr="00A71E5A">
      <w:rPr>
        <w:sz w:val="16"/>
        <w:szCs w:val="16"/>
      </w:rPr>
      <w:fldChar w:fldCharType="begin"/>
    </w:r>
    <w:r w:rsidRPr="00A71E5A">
      <w:rPr>
        <w:sz w:val="16"/>
        <w:szCs w:val="16"/>
      </w:rPr>
      <w:instrText xml:space="preserve"> NUMPAGES </w:instrText>
    </w:r>
    <w:r w:rsidRPr="00A71E5A">
      <w:rPr>
        <w:sz w:val="16"/>
        <w:szCs w:val="16"/>
      </w:rPr>
      <w:fldChar w:fldCharType="separate"/>
    </w:r>
    <w:r>
      <w:rPr>
        <w:sz w:val="16"/>
        <w:szCs w:val="16"/>
      </w:rPr>
      <w:t>14</w:t>
    </w:r>
    <w:r w:rsidRPr="00A71E5A">
      <w:rPr>
        <w:sz w:val="16"/>
        <w:szCs w:val="16"/>
      </w:rPr>
      <w:fldChar w:fldCharType="end"/>
    </w:r>
  </w:p>
  <w:p w14:paraId="059979D0" w14:textId="1FBBEF88" w:rsidR="008136B2" w:rsidRDefault="008136B2" w:rsidP="00906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C8CC7" w14:textId="77777777" w:rsidR="00955EE0" w:rsidRDefault="00955EE0" w:rsidP="009060FB">
      <w:r>
        <w:separator/>
      </w:r>
    </w:p>
    <w:p w14:paraId="15B16A3D" w14:textId="77777777" w:rsidR="00955EE0" w:rsidRDefault="00955EE0" w:rsidP="009060FB"/>
  </w:footnote>
  <w:footnote w:type="continuationSeparator" w:id="0">
    <w:p w14:paraId="4B587F32" w14:textId="77777777" w:rsidR="00955EE0" w:rsidRDefault="00955EE0" w:rsidP="009060FB">
      <w:r>
        <w:continuationSeparator/>
      </w:r>
    </w:p>
    <w:p w14:paraId="1D14735D" w14:textId="77777777" w:rsidR="00955EE0" w:rsidRDefault="00955EE0" w:rsidP="009060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86C6B" w14:textId="47556D2D" w:rsidR="008136B2" w:rsidRPr="00A45AC0" w:rsidRDefault="002A6721" w:rsidP="00A45AC0">
    <w:pPr>
      <w:pStyle w:val="Glava"/>
      <w:pBdr>
        <w:bottom w:val="single" w:sz="4" w:space="7" w:color="auto"/>
      </w:pBdr>
      <w:spacing w:line="240" w:lineRule="auto"/>
      <w:rPr>
        <w:sz w:val="18"/>
        <w:szCs w:val="18"/>
      </w:rPr>
    </w:pPr>
    <w:r w:rsidRPr="00A45AC0">
      <w:rPr>
        <w:sz w:val="18"/>
        <w:szCs w:val="18"/>
      </w:rPr>
      <w:t xml:space="preserve">Osnutek </w:t>
    </w:r>
    <w:r w:rsidR="008136B2" w:rsidRPr="00A45AC0">
      <w:rPr>
        <w:sz w:val="18"/>
        <w:szCs w:val="18"/>
      </w:rPr>
      <w:t>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3482D" w14:textId="3E73AF1B" w:rsidR="002A6721" w:rsidRDefault="008406C9" w:rsidP="002A6721">
    <w:pPr>
      <w:pStyle w:val="Glava"/>
      <w:pBdr>
        <w:bottom w:val="single" w:sz="4" w:space="1" w:color="auto"/>
      </w:pBdr>
    </w:pPr>
    <w:r>
      <w:rPr>
        <w:noProof/>
        <w:sz w:val="18"/>
        <w:szCs w:val="18"/>
      </w:rPr>
      <w:drawing>
        <wp:anchor distT="0" distB="0" distL="114300" distR="114300" simplePos="0" relativeHeight="251661312" behindDoc="0" locked="0" layoutInCell="1" allowOverlap="1" wp14:anchorId="29A8D6B0" wp14:editId="3EECC6D7">
          <wp:simplePos x="0" y="0"/>
          <wp:positionH relativeFrom="margin">
            <wp:posOffset>4004945</wp:posOffset>
          </wp:positionH>
          <wp:positionV relativeFrom="paragraph">
            <wp:posOffset>-478790</wp:posOffset>
          </wp:positionV>
          <wp:extent cx="1571625" cy="473710"/>
          <wp:effectExtent l="0" t="0" r="9525" b="2540"/>
          <wp:wrapSquare wrapText="bothSides"/>
          <wp:docPr id="1973449317" name="Slika 1973449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1625" cy="473710"/>
                  </a:xfrm>
                  <a:prstGeom prst="rect">
                    <a:avLst/>
                  </a:prstGeom>
                  <a:noFill/>
                </pic:spPr>
              </pic:pic>
            </a:graphicData>
          </a:graphic>
          <wp14:sizeRelH relativeFrom="margin">
            <wp14:pctWidth>0</wp14:pctWidth>
          </wp14:sizeRelH>
          <wp14:sizeRelV relativeFrom="margin">
            <wp14:pctHeight>0</wp14:pctHeight>
          </wp14:sizeRelV>
        </wp:anchor>
      </w:drawing>
    </w:r>
    <w:r>
      <w:rPr>
        <w:noProof/>
        <w:sz w:val="18"/>
        <w:szCs w:val="18"/>
      </w:rPr>
      <w:drawing>
        <wp:anchor distT="0" distB="0" distL="114300" distR="114300" simplePos="0" relativeHeight="251659264" behindDoc="1" locked="0" layoutInCell="1" allowOverlap="1" wp14:anchorId="46DBF9CD" wp14:editId="655A695E">
          <wp:simplePos x="0" y="0"/>
          <wp:positionH relativeFrom="margin">
            <wp:align>center</wp:align>
          </wp:positionH>
          <wp:positionV relativeFrom="paragraph">
            <wp:posOffset>-401955</wp:posOffset>
          </wp:positionV>
          <wp:extent cx="2038350" cy="391160"/>
          <wp:effectExtent l="0" t="0" r="0" b="8890"/>
          <wp:wrapTight wrapText="bothSides">
            <wp:wrapPolygon edited="0">
              <wp:start x="14736" y="0"/>
              <wp:lineTo x="0" y="0"/>
              <wp:lineTo x="0" y="21039"/>
              <wp:lineTo x="21398" y="21039"/>
              <wp:lineTo x="21398" y="1052"/>
              <wp:lineTo x="15948" y="0"/>
              <wp:lineTo x="14736" y="0"/>
            </wp:wrapPolygon>
          </wp:wrapTight>
          <wp:docPr id="218030666" name="Slika 218030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8350" cy="391160"/>
                  </a:xfrm>
                  <a:prstGeom prst="rect">
                    <a:avLst/>
                  </a:prstGeom>
                  <a:noFill/>
                </pic:spPr>
              </pic:pic>
            </a:graphicData>
          </a:graphic>
          <wp14:sizeRelH relativeFrom="margin">
            <wp14:pctWidth>0</wp14:pctWidth>
          </wp14:sizeRelH>
          <wp14:sizeRelV relativeFrom="margin">
            <wp14:pctHeight>0</wp14:pctHeight>
          </wp14:sizeRelV>
        </wp:anchor>
      </w:drawing>
    </w:r>
    <w:r w:rsidR="002A6721">
      <w:t>Osnutek pogodbe</w:t>
    </w:r>
    <w:r w:rsidR="004043FF">
      <w:t xml:space="preserve">  </w:t>
    </w:r>
  </w:p>
  <w:p w14:paraId="5A95A357" w14:textId="66B8D56A" w:rsidR="008136B2" w:rsidRDefault="008136B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numFmt w:val="bullet"/>
      <w:lvlText w:val="-"/>
      <w:lvlJc w:val="left"/>
      <w:pPr>
        <w:tabs>
          <w:tab w:val="num" w:pos="-76"/>
        </w:tabs>
        <w:ind w:left="1004" w:hanging="720"/>
      </w:pPr>
      <w:rPr>
        <w:rFonts w:ascii="Verdana" w:hAnsi="Verdana" w:cs="Arial" w:hint="default"/>
        <w:color w:val="000000"/>
        <w:sz w:val="20"/>
        <w:szCs w:val="20"/>
        <w:shd w:val="clear" w:color="auto" w:fill="C0C0C0"/>
      </w:rPr>
    </w:lvl>
  </w:abstractNum>
  <w:abstractNum w:abstractNumId="1"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2" w15:restartNumberingAfterBreak="0">
    <w:nsid w:val="00000006"/>
    <w:multiLevelType w:val="singleLevel"/>
    <w:tmpl w:val="00000006"/>
    <w:name w:val="WW8Num6"/>
    <w:lvl w:ilvl="0">
      <w:start w:val="1"/>
      <w:numFmt w:val="decimal"/>
      <w:pStyle w:val="Slog1"/>
      <w:lvlText w:val="%1."/>
      <w:lvlJc w:val="left"/>
      <w:pPr>
        <w:tabs>
          <w:tab w:val="num" w:pos="510"/>
        </w:tabs>
        <w:ind w:left="510" w:hanging="510"/>
      </w:pPr>
    </w:lvl>
  </w:abstractNum>
  <w:abstractNum w:abstractNumId="3" w15:restartNumberingAfterBreak="0">
    <w:nsid w:val="00000007"/>
    <w:multiLevelType w:val="singleLevel"/>
    <w:tmpl w:val="00000007"/>
    <w:name w:val="WW8Num7"/>
    <w:lvl w:ilvl="0">
      <w:start w:val="2"/>
      <w:numFmt w:val="bullet"/>
      <w:lvlText w:val="-"/>
      <w:lvlJc w:val="left"/>
      <w:pPr>
        <w:tabs>
          <w:tab w:val="num" w:pos="0"/>
        </w:tabs>
        <w:ind w:left="1080" w:hanging="720"/>
      </w:pPr>
      <w:rPr>
        <w:rFonts w:ascii="Times New Roman" w:hAnsi="Times New Roman" w:cs="Times New Roman" w:hint="default"/>
      </w:rPr>
    </w:lvl>
  </w:abstractNum>
  <w:abstractNum w:abstractNumId="4"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8734A4A"/>
    <w:multiLevelType w:val="hybridMultilevel"/>
    <w:tmpl w:val="5A1A13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B377FE"/>
    <w:multiLevelType w:val="hybridMultilevel"/>
    <w:tmpl w:val="68702156"/>
    <w:lvl w:ilvl="0" w:tplc="78F25C44">
      <w:start w:val="1"/>
      <w:numFmt w:val="decimal"/>
      <w:pStyle w:val="pogodbaleni"/>
      <w:lvlText w:val="%1. člen"/>
      <w:lvlJc w:val="left"/>
      <w:pPr>
        <w:ind w:left="5039" w:hanging="360"/>
      </w:pPr>
      <w:rPr>
        <w:rFonts w:ascii="Arial" w:hAnsi="Arial" w:hint="default"/>
        <w:b w:val="0"/>
        <w:i w:val="0"/>
        <w:caps w:val="0"/>
        <w:strike w:val="0"/>
        <w:dstrike w:val="0"/>
        <w:vanish w:val="0"/>
        <w:kern w:val="0"/>
        <w:sz w:val="20"/>
        <w:vertAlign w:val="base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1F484A84"/>
    <w:multiLevelType w:val="multilevel"/>
    <w:tmpl w:val="8D1604E2"/>
    <w:lvl w:ilvl="0">
      <w:start w:val="1"/>
      <w:numFmt w:val="decimal"/>
      <w:pStyle w:val="leni"/>
      <w:lvlText w:val="%1. člen"/>
      <w:lvlJc w:val="center"/>
      <w:pPr>
        <w:tabs>
          <w:tab w:val="num" w:pos="3800"/>
        </w:tabs>
        <w:ind w:left="3800" w:firstLine="737"/>
      </w:pPr>
      <w:rPr>
        <w:rFonts w:cs="Times New Roman" w:hint="default"/>
      </w:rPr>
    </w:lvl>
    <w:lvl w:ilvl="1">
      <w:start w:val="1"/>
      <w:numFmt w:val="lowerLetter"/>
      <w:lvlText w:val="%2."/>
      <w:lvlJc w:val="left"/>
      <w:pPr>
        <w:tabs>
          <w:tab w:val="num" w:pos="0"/>
        </w:tabs>
        <w:ind w:left="2160" w:hanging="360"/>
      </w:pPr>
      <w:rPr>
        <w:rFonts w:cs="Times New Roman" w:hint="default"/>
      </w:rPr>
    </w:lvl>
    <w:lvl w:ilvl="2">
      <w:start w:val="1"/>
      <w:numFmt w:val="lowerRoman"/>
      <w:lvlText w:val="%3."/>
      <w:lvlJc w:val="right"/>
      <w:pPr>
        <w:tabs>
          <w:tab w:val="num" w:pos="0"/>
        </w:tabs>
        <w:ind w:left="2880" w:hanging="180"/>
      </w:pPr>
      <w:rPr>
        <w:rFonts w:cs="Times New Roman" w:hint="default"/>
      </w:rPr>
    </w:lvl>
    <w:lvl w:ilvl="3">
      <w:start w:val="1"/>
      <w:numFmt w:val="decimal"/>
      <w:lvlText w:val="%4."/>
      <w:lvlJc w:val="left"/>
      <w:pPr>
        <w:tabs>
          <w:tab w:val="num" w:pos="0"/>
        </w:tabs>
        <w:ind w:left="3600" w:hanging="360"/>
      </w:pPr>
      <w:rPr>
        <w:rFonts w:cs="Times New Roman" w:hint="default"/>
      </w:rPr>
    </w:lvl>
    <w:lvl w:ilvl="4">
      <w:start w:val="1"/>
      <w:numFmt w:val="lowerLetter"/>
      <w:lvlText w:val="%5."/>
      <w:lvlJc w:val="left"/>
      <w:pPr>
        <w:tabs>
          <w:tab w:val="num" w:pos="0"/>
        </w:tabs>
        <w:ind w:left="4320" w:hanging="360"/>
      </w:pPr>
      <w:rPr>
        <w:rFonts w:cs="Times New Roman" w:hint="default"/>
      </w:rPr>
    </w:lvl>
    <w:lvl w:ilvl="5">
      <w:start w:val="1"/>
      <w:numFmt w:val="lowerRoman"/>
      <w:lvlText w:val="%6."/>
      <w:lvlJc w:val="right"/>
      <w:pPr>
        <w:tabs>
          <w:tab w:val="num" w:pos="0"/>
        </w:tabs>
        <w:ind w:left="5040" w:hanging="180"/>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480" w:hanging="360"/>
      </w:pPr>
      <w:rPr>
        <w:rFonts w:cs="Times New Roman" w:hint="default"/>
      </w:rPr>
    </w:lvl>
    <w:lvl w:ilvl="8">
      <w:start w:val="1"/>
      <w:numFmt w:val="lowerRoman"/>
      <w:lvlText w:val="%9."/>
      <w:lvlJc w:val="right"/>
      <w:pPr>
        <w:tabs>
          <w:tab w:val="num" w:pos="0"/>
        </w:tabs>
        <w:ind w:left="7200" w:hanging="180"/>
      </w:pPr>
      <w:rPr>
        <w:rFonts w:cs="Times New Roman" w:hint="default"/>
      </w:rPr>
    </w:lvl>
  </w:abstractNum>
  <w:abstractNum w:abstractNumId="8" w15:restartNumberingAfterBreak="0">
    <w:nsid w:val="2340796F"/>
    <w:multiLevelType w:val="hybridMultilevel"/>
    <w:tmpl w:val="F2927428"/>
    <w:lvl w:ilvl="0" w:tplc="E84E8F74">
      <w:start w:val="1"/>
      <w:numFmt w:val="bullet"/>
      <w:lvlText w:val="-"/>
      <w:lvlJc w:val="left"/>
      <w:pPr>
        <w:ind w:left="360" w:hanging="360"/>
      </w:pPr>
      <w:rPr>
        <w:rFonts w:ascii="Sylfaen" w:hAnsi="Sylfae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C94305F"/>
    <w:multiLevelType w:val="hybridMultilevel"/>
    <w:tmpl w:val="90628A18"/>
    <w:lvl w:ilvl="0" w:tplc="F5F2DE8A">
      <w:start w:val="18"/>
      <w:numFmt w:val="decimal"/>
      <w:pStyle w:val="len"/>
      <w:lvlText w:val="%1. člen"/>
      <w:lvlJc w:val="left"/>
      <w:pPr>
        <w:ind w:left="6598" w:hanging="360"/>
      </w:pPr>
      <w:rPr>
        <w:rFonts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ECB2DF3"/>
    <w:multiLevelType w:val="hybridMultilevel"/>
    <w:tmpl w:val="ACC0D3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A7C2987"/>
    <w:multiLevelType w:val="hybridMultilevel"/>
    <w:tmpl w:val="4BCC4DA8"/>
    <w:lvl w:ilvl="0" w:tplc="9A40FC00">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55D34016"/>
    <w:multiLevelType w:val="hybridMultilevel"/>
    <w:tmpl w:val="324A965E"/>
    <w:lvl w:ilvl="0" w:tplc="FFFFFFFF">
      <w:start w:val="8"/>
      <w:numFmt w:val="bullet"/>
      <w:pStyle w:val="Odstavekseznama"/>
      <w:lvlText w:val="-"/>
      <w:lvlJc w:val="left"/>
      <w:pPr>
        <w:tabs>
          <w:tab w:val="num" w:pos="1496"/>
        </w:tabs>
        <w:ind w:left="1496" w:hanging="360"/>
      </w:pPr>
      <w:rPr>
        <w:rFonts w:ascii="Arial" w:hAnsi="Arial" w:hint="default"/>
      </w:rPr>
    </w:lvl>
    <w:lvl w:ilvl="1" w:tplc="04240003">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1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83021088">
    <w:abstractNumId w:val="13"/>
  </w:num>
  <w:num w:numId="2" w16cid:durableId="600187370">
    <w:abstractNumId w:val="12"/>
  </w:num>
  <w:num w:numId="3" w16cid:durableId="585772920">
    <w:abstractNumId w:val="6"/>
  </w:num>
  <w:num w:numId="4" w16cid:durableId="182019981">
    <w:abstractNumId w:val="7"/>
  </w:num>
  <w:num w:numId="5" w16cid:durableId="1028334171">
    <w:abstractNumId w:val="11"/>
  </w:num>
  <w:num w:numId="6" w16cid:durableId="389964567">
    <w:abstractNumId w:val="14"/>
  </w:num>
  <w:num w:numId="7" w16cid:durableId="451899311">
    <w:abstractNumId w:val="2"/>
  </w:num>
  <w:num w:numId="8" w16cid:durableId="1344161243">
    <w:abstractNumId w:val="15"/>
  </w:num>
  <w:num w:numId="9" w16cid:durableId="1377044815">
    <w:abstractNumId w:val="9"/>
  </w:num>
  <w:num w:numId="10" w16cid:durableId="295645220">
    <w:abstractNumId w:val="8"/>
  </w:num>
  <w:num w:numId="11" w16cid:durableId="1058286099">
    <w:abstractNumId w:val="10"/>
  </w:num>
  <w:num w:numId="12" w16cid:durableId="1619751756">
    <w:abstractNumId w:val="5"/>
  </w:num>
  <w:num w:numId="13" w16cid:durableId="1601253929">
    <w:abstractNumId w:val="13"/>
  </w:num>
  <w:num w:numId="14" w16cid:durableId="1955791164">
    <w:abstractNumId w:val="13"/>
  </w:num>
  <w:num w:numId="15" w16cid:durableId="158094678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0E58"/>
    <w:rsid w:val="00001781"/>
    <w:rsid w:val="00003057"/>
    <w:rsid w:val="00003566"/>
    <w:rsid w:val="00005BB1"/>
    <w:rsid w:val="000067C9"/>
    <w:rsid w:val="00007D8A"/>
    <w:rsid w:val="00010BC3"/>
    <w:rsid w:val="0001135A"/>
    <w:rsid w:val="00014913"/>
    <w:rsid w:val="00014EC9"/>
    <w:rsid w:val="000155BB"/>
    <w:rsid w:val="000175C1"/>
    <w:rsid w:val="00021F97"/>
    <w:rsid w:val="00023791"/>
    <w:rsid w:val="000245E2"/>
    <w:rsid w:val="0002493A"/>
    <w:rsid w:val="00025DEC"/>
    <w:rsid w:val="0002680F"/>
    <w:rsid w:val="00026A54"/>
    <w:rsid w:val="0003192C"/>
    <w:rsid w:val="000319EF"/>
    <w:rsid w:val="00032879"/>
    <w:rsid w:val="00034BD1"/>
    <w:rsid w:val="00034E77"/>
    <w:rsid w:val="00034E89"/>
    <w:rsid w:val="00035B74"/>
    <w:rsid w:val="00035C2B"/>
    <w:rsid w:val="00036B38"/>
    <w:rsid w:val="0004106C"/>
    <w:rsid w:val="00043BFE"/>
    <w:rsid w:val="000462ED"/>
    <w:rsid w:val="00046BB1"/>
    <w:rsid w:val="00046D3C"/>
    <w:rsid w:val="0004751D"/>
    <w:rsid w:val="00047D22"/>
    <w:rsid w:val="00050D47"/>
    <w:rsid w:val="00051D3B"/>
    <w:rsid w:val="0005487D"/>
    <w:rsid w:val="000558A9"/>
    <w:rsid w:val="00056300"/>
    <w:rsid w:val="000602C0"/>
    <w:rsid w:val="000602F3"/>
    <w:rsid w:val="00060E93"/>
    <w:rsid w:val="00061B03"/>
    <w:rsid w:val="00063865"/>
    <w:rsid w:val="00063A4E"/>
    <w:rsid w:val="00063A52"/>
    <w:rsid w:val="00063BD0"/>
    <w:rsid w:val="00064C13"/>
    <w:rsid w:val="00065E2E"/>
    <w:rsid w:val="000703AD"/>
    <w:rsid w:val="00071534"/>
    <w:rsid w:val="00072FBC"/>
    <w:rsid w:val="00080E94"/>
    <w:rsid w:val="00082749"/>
    <w:rsid w:val="00083D23"/>
    <w:rsid w:val="00087F3E"/>
    <w:rsid w:val="00090770"/>
    <w:rsid w:val="000917D1"/>
    <w:rsid w:val="0009183F"/>
    <w:rsid w:val="00091B2A"/>
    <w:rsid w:val="0009715A"/>
    <w:rsid w:val="00097777"/>
    <w:rsid w:val="000A03C9"/>
    <w:rsid w:val="000A146C"/>
    <w:rsid w:val="000A1794"/>
    <w:rsid w:val="000A22D7"/>
    <w:rsid w:val="000A2714"/>
    <w:rsid w:val="000A312F"/>
    <w:rsid w:val="000A3C5A"/>
    <w:rsid w:val="000A4EAF"/>
    <w:rsid w:val="000A5994"/>
    <w:rsid w:val="000A66D1"/>
    <w:rsid w:val="000B0920"/>
    <w:rsid w:val="000B0BCB"/>
    <w:rsid w:val="000B0D87"/>
    <w:rsid w:val="000B4941"/>
    <w:rsid w:val="000B4BCB"/>
    <w:rsid w:val="000B4FF2"/>
    <w:rsid w:val="000C001C"/>
    <w:rsid w:val="000C1227"/>
    <w:rsid w:val="000C569B"/>
    <w:rsid w:val="000C5748"/>
    <w:rsid w:val="000C7C92"/>
    <w:rsid w:val="000D2168"/>
    <w:rsid w:val="000D2A51"/>
    <w:rsid w:val="000D493F"/>
    <w:rsid w:val="000D5063"/>
    <w:rsid w:val="000D63F8"/>
    <w:rsid w:val="000E04C2"/>
    <w:rsid w:val="000E11EA"/>
    <w:rsid w:val="000E13C9"/>
    <w:rsid w:val="000E194E"/>
    <w:rsid w:val="000E2554"/>
    <w:rsid w:val="000E2917"/>
    <w:rsid w:val="000E38C3"/>
    <w:rsid w:val="000E38D6"/>
    <w:rsid w:val="000E486B"/>
    <w:rsid w:val="000E6EDF"/>
    <w:rsid w:val="000E7880"/>
    <w:rsid w:val="000E7B40"/>
    <w:rsid w:val="000F37BD"/>
    <w:rsid w:val="000F6F99"/>
    <w:rsid w:val="0010014B"/>
    <w:rsid w:val="001004BA"/>
    <w:rsid w:val="001028D9"/>
    <w:rsid w:val="00104447"/>
    <w:rsid w:val="001049CA"/>
    <w:rsid w:val="00104DC9"/>
    <w:rsid w:val="001053F4"/>
    <w:rsid w:val="00105EF0"/>
    <w:rsid w:val="00106183"/>
    <w:rsid w:val="0010680A"/>
    <w:rsid w:val="001070FB"/>
    <w:rsid w:val="001076D7"/>
    <w:rsid w:val="00113D3D"/>
    <w:rsid w:val="00114BFB"/>
    <w:rsid w:val="00120094"/>
    <w:rsid w:val="00120427"/>
    <w:rsid w:val="001211CE"/>
    <w:rsid w:val="00122647"/>
    <w:rsid w:val="00122992"/>
    <w:rsid w:val="00123AAC"/>
    <w:rsid w:val="00124BF7"/>
    <w:rsid w:val="00124F0E"/>
    <w:rsid w:val="001276A8"/>
    <w:rsid w:val="001305CE"/>
    <w:rsid w:val="001314E3"/>
    <w:rsid w:val="0013202B"/>
    <w:rsid w:val="00134C90"/>
    <w:rsid w:val="001361F1"/>
    <w:rsid w:val="001364E7"/>
    <w:rsid w:val="00140EC2"/>
    <w:rsid w:val="00141152"/>
    <w:rsid w:val="0014652B"/>
    <w:rsid w:val="00147FD4"/>
    <w:rsid w:val="00150260"/>
    <w:rsid w:val="001507DD"/>
    <w:rsid w:val="00150F52"/>
    <w:rsid w:val="00156E71"/>
    <w:rsid w:val="00161006"/>
    <w:rsid w:val="00161613"/>
    <w:rsid w:val="00162FB6"/>
    <w:rsid w:val="0016354D"/>
    <w:rsid w:val="00163BF6"/>
    <w:rsid w:val="00164B59"/>
    <w:rsid w:val="00164B84"/>
    <w:rsid w:val="00164D81"/>
    <w:rsid w:val="00166BC3"/>
    <w:rsid w:val="00166D30"/>
    <w:rsid w:val="00166E65"/>
    <w:rsid w:val="001678DB"/>
    <w:rsid w:val="001679EE"/>
    <w:rsid w:val="001708A7"/>
    <w:rsid w:val="001711D2"/>
    <w:rsid w:val="00173D42"/>
    <w:rsid w:val="001779C2"/>
    <w:rsid w:val="0018058A"/>
    <w:rsid w:val="00181F93"/>
    <w:rsid w:val="001841AE"/>
    <w:rsid w:val="001879C2"/>
    <w:rsid w:val="0019258A"/>
    <w:rsid w:val="00192A9F"/>
    <w:rsid w:val="00193E6D"/>
    <w:rsid w:val="0019660C"/>
    <w:rsid w:val="00197F3F"/>
    <w:rsid w:val="001A0789"/>
    <w:rsid w:val="001A27A4"/>
    <w:rsid w:val="001A29CF"/>
    <w:rsid w:val="001A446C"/>
    <w:rsid w:val="001A7218"/>
    <w:rsid w:val="001B0873"/>
    <w:rsid w:val="001B142B"/>
    <w:rsid w:val="001B22FC"/>
    <w:rsid w:val="001B4FD1"/>
    <w:rsid w:val="001B5851"/>
    <w:rsid w:val="001B6480"/>
    <w:rsid w:val="001C3623"/>
    <w:rsid w:val="001C48C0"/>
    <w:rsid w:val="001C72C5"/>
    <w:rsid w:val="001C7663"/>
    <w:rsid w:val="001D0ED6"/>
    <w:rsid w:val="001D305B"/>
    <w:rsid w:val="001D4204"/>
    <w:rsid w:val="001D5418"/>
    <w:rsid w:val="001D6EC4"/>
    <w:rsid w:val="001E00B9"/>
    <w:rsid w:val="001E479B"/>
    <w:rsid w:val="001E74C7"/>
    <w:rsid w:val="001F0267"/>
    <w:rsid w:val="001F1AFA"/>
    <w:rsid w:val="001F23DC"/>
    <w:rsid w:val="001F2F66"/>
    <w:rsid w:val="001F3F5B"/>
    <w:rsid w:val="001F41AB"/>
    <w:rsid w:val="001F4C5F"/>
    <w:rsid w:val="001F52AB"/>
    <w:rsid w:val="001F5343"/>
    <w:rsid w:val="001F7E89"/>
    <w:rsid w:val="002005AA"/>
    <w:rsid w:val="00200695"/>
    <w:rsid w:val="002012E5"/>
    <w:rsid w:val="002013A9"/>
    <w:rsid w:val="002014F8"/>
    <w:rsid w:val="0020312A"/>
    <w:rsid w:val="00203F0B"/>
    <w:rsid w:val="002045CA"/>
    <w:rsid w:val="002052A8"/>
    <w:rsid w:val="00205A2B"/>
    <w:rsid w:val="002066E1"/>
    <w:rsid w:val="00210696"/>
    <w:rsid w:val="00210DE6"/>
    <w:rsid w:val="002122B6"/>
    <w:rsid w:val="00212D9D"/>
    <w:rsid w:val="00214977"/>
    <w:rsid w:val="00214A5A"/>
    <w:rsid w:val="00216E0C"/>
    <w:rsid w:val="002204A5"/>
    <w:rsid w:val="00220705"/>
    <w:rsid w:val="00224DDB"/>
    <w:rsid w:val="002254AB"/>
    <w:rsid w:val="002254E8"/>
    <w:rsid w:val="002324D7"/>
    <w:rsid w:val="00233A7D"/>
    <w:rsid w:val="00233E13"/>
    <w:rsid w:val="00235326"/>
    <w:rsid w:val="002364F0"/>
    <w:rsid w:val="002365EB"/>
    <w:rsid w:val="00240471"/>
    <w:rsid w:val="002409BC"/>
    <w:rsid w:val="00241F1E"/>
    <w:rsid w:val="002439E1"/>
    <w:rsid w:val="00244020"/>
    <w:rsid w:val="002440C5"/>
    <w:rsid w:val="00246121"/>
    <w:rsid w:val="00247BB9"/>
    <w:rsid w:val="00251412"/>
    <w:rsid w:val="00251CC4"/>
    <w:rsid w:val="00251F9C"/>
    <w:rsid w:val="002527F2"/>
    <w:rsid w:val="00252983"/>
    <w:rsid w:val="002529A2"/>
    <w:rsid w:val="00256254"/>
    <w:rsid w:val="00256581"/>
    <w:rsid w:val="002567E9"/>
    <w:rsid w:val="00256AFB"/>
    <w:rsid w:val="0026067F"/>
    <w:rsid w:val="00260DC2"/>
    <w:rsid w:val="00262DCA"/>
    <w:rsid w:val="002639BC"/>
    <w:rsid w:val="00263EE0"/>
    <w:rsid w:val="00264017"/>
    <w:rsid w:val="00264328"/>
    <w:rsid w:val="00264423"/>
    <w:rsid w:val="002648F4"/>
    <w:rsid w:val="00264E8C"/>
    <w:rsid w:val="0026503C"/>
    <w:rsid w:val="00265A40"/>
    <w:rsid w:val="00266675"/>
    <w:rsid w:val="0026756E"/>
    <w:rsid w:val="00270012"/>
    <w:rsid w:val="00270994"/>
    <w:rsid w:val="00272301"/>
    <w:rsid w:val="00272911"/>
    <w:rsid w:val="002743B3"/>
    <w:rsid w:val="002750D1"/>
    <w:rsid w:val="00275292"/>
    <w:rsid w:val="00276F7A"/>
    <w:rsid w:val="0028139B"/>
    <w:rsid w:val="00281FED"/>
    <w:rsid w:val="00282E81"/>
    <w:rsid w:val="0029037B"/>
    <w:rsid w:val="00290F80"/>
    <w:rsid w:val="00291FC0"/>
    <w:rsid w:val="002921AB"/>
    <w:rsid w:val="002927A3"/>
    <w:rsid w:val="00292877"/>
    <w:rsid w:val="002935FD"/>
    <w:rsid w:val="002941F3"/>
    <w:rsid w:val="002941FA"/>
    <w:rsid w:val="00295631"/>
    <w:rsid w:val="002A078F"/>
    <w:rsid w:val="002A0825"/>
    <w:rsid w:val="002A084D"/>
    <w:rsid w:val="002A1224"/>
    <w:rsid w:val="002A1BB8"/>
    <w:rsid w:val="002A6721"/>
    <w:rsid w:val="002A79DC"/>
    <w:rsid w:val="002A7EE7"/>
    <w:rsid w:val="002B0D30"/>
    <w:rsid w:val="002B17B5"/>
    <w:rsid w:val="002B4076"/>
    <w:rsid w:val="002B51AF"/>
    <w:rsid w:val="002B5B40"/>
    <w:rsid w:val="002B6061"/>
    <w:rsid w:val="002B6900"/>
    <w:rsid w:val="002C1485"/>
    <w:rsid w:val="002C148B"/>
    <w:rsid w:val="002C2C8C"/>
    <w:rsid w:val="002C415E"/>
    <w:rsid w:val="002D09AF"/>
    <w:rsid w:val="002D46C6"/>
    <w:rsid w:val="002D4779"/>
    <w:rsid w:val="002D5BE6"/>
    <w:rsid w:val="002E22EF"/>
    <w:rsid w:val="002E2AF8"/>
    <w:rsid w:val="002E306A"/>
    <w:rsid w:val="002E4660"/>
    <w:rsid w:val="002E4952"/>
    <w:rsid w:val="002E67B1"/>
    <w:rsid w:val="002E7943"/>
    <w:rsid w:val="002F0B80"/>
    <w:rsid w:val="002F3AE0"/>
    <w:rsid w:val="002F3F50"/>
    <w:rsid w:val="002F6ABC"/>
    <w:rsid w:val="00300F12"/>
    <w:rsid w:val="00304D0D"/>
    <w:rsid w:val="00304D1D"/>
    <w:rsid w:val="0030580B"/>
    <w:rsid w:val="00306758"/>
    <w:rsid w:val="00307541"/>
    <w:rsid w:val="00307EE1"/>
    <w:rsid w:val="00310720"/>
    <w:rsid w:val="00310923"/>
    <w:rsid w:val="00310C04"/>
    <w:rsid w:val="00310F7E"/>
    <w:rsid w:val="003112A7"/>
    <w:rsid w:val="003131C9"/>
    <w:rsid w:val="00313771"/>
    <w:rsid w:val="0031450B"/>
    <w:rsid w:val="00316FAC"/>
    <w:rsid w:val="003174E8"/>
    <w:rsid w:val="00321619"/>
    <w:rsid w:val="00322EFB"/>
    <w:rsid w:val="00322FED"/>
    <w:rsid w:val="0032358A"/>
    <w:rsid w:val="00323933"/>
    <w:rsid w:val="00325101"/>
    <w:rsid w:val="00325BFB"/>
    <w:rsid w:val="00330A93"/>
    <w:rsid w:val="00330CBC"/>
    <w:rsid w:val="00332055"/>
    <w:rsid w:val="00332818"/>
    <w:rsid w:val="003331B6"/>
    <w:rsid w:val="00334834"/>
    <w:rsid w:val="003353EF"/>
    <w:rsid w:val="00340CF7"/>
    <w:rsid w:val="00341ABF"/>
    <w:rsid w:val="00341CA3"/>
    <w:rsid w:val="00342D0D"/>
    <w:rsid w:val="00343299"/>
    <w:rsid w:val="0034367B"/>
    <w:rsid w:val="00343871"/>
    <w:rsid w:val="003440EE"/>
    <w:rsid w:val="00345C96"/>
    <w:rsid w:val="003507C0"/>
    <w:rsid w:val="00353D11"/>
    <w:rsid w:val="00354A8B"/>
    <w:rsid w:val="00357984"/>
    <w:rsid w:val="00360D3B"/>
    <w:rsid w:val="00362901"/>
    <w:rsid w:val="00362F7A"/>
    <w:rsid w:val="0036308C"/>
    <w:rsid w:val="003632F4"/>
    <w:rsid w:val="003644D4"/>
    <w:rsid w:val="00365F6A"/>
    <w:rsid w:val="0036760C"/>
    <w:rsid w:val="00370A0E"/>
    <w:rsid w:val="00377FA1"/>
    <w:rsid w:val="003823D4"/>
    <w:rsid w:val="00382686"/>
    <w:rsid w:val="0038289D"/>
    <w:rsid w:val="00382FBF"/>
    <w:rsid w:val="003831F4"/>
    <w:rsid w:val="003836FD"/>
    <w:rsid w:val="0038565D"/>
    <w:rsid w:val="00386155"/>
    <w:rsid w:val="0038748F"/>
    <w:rsid w:val="0038750D"/>
    <w:rsid w:val="00387E3C"/>
    <w:rsid w:val="00387F24"/>
    <w:rsid w:val="003906E1"/>
    <w:rsid w:val="00391031"/>
    <w:rsid w:val="00391572"/>
    <w:rsid w:val="0039327F"/>
    <w:rsid w:val="00394375"/>
    <w:rsid w:val="00396606"/>
    <w:rsid w:val="00396871"/>
    <w:rsid w:val="00397503"/>
    <w:rsid w:val="00397682"/>
    <w:rsid w:val="0039781E"/>
    <w:rsid w:val="003A0336"/>
    <w:rsid w:val="003A050D"/>
    <w:rsid w:val="003A229E"/>
    <w:rsid w:val="003A2E37"/>
    <w:rsid w:val="003A54CC"/>
    <w:rsid w:val="003B5B5B"/>
    <w:rsid w:val="003B5FA5"/>
    <w:rsid w:val="003B6625"/>
    <w:rsid w:val="003B69D1"/>
    <w:rsid w:val="003C0001"/>
    <w:rsid w:val="003C02E0"/>
    <w:rsid w:val="003C09C9"/>
    <w:rsid w:val="003C0CCA"/>
    <w:rsid w:val="003C173C"/>
    <w:rsid w:val="003C19CA"/>
    <w:rsid w:val="003C26A9"/>
    <w:rsid w:val="003C3A61"/>
    <w:rsid w:val="003C4B61"/>
    <w:rsid w:val="003C5119"/>
    <w:rsid w:val="003C6062"/>
    <w:rsid w:val="003C73B5"/>
    <w:rsid w:val="003D3307"/>
    <w:rsid w:val="003D3AC6"/>
    <w:rsid w:val="003D5FF9"/>
    <w:rsid w:val="003D7D0A"/>
    <w:rsid w:val="003E18E3"/>
    <w:rsid w:val="003E2F57"/>
    <w:rsid w:val="003E4D54"/>
    <w:rsid w:val="003E5CB8"/>
    <w:rsid w:val="003E684F"/>
    <w:rsid w:val="003E6BD4"/>
    <w:rsid w:val="003F291B"/>
    <w:rsid w:val="003F62B6"/>
    <w:rsid w:val="003F67BC"/>
    <w:rsid w:val="003F6871"/>
    <w:rsid w:val="004000D3"/>
    <w:rsid w:val="00403EC6"/>
    <w:rsid w:val="004043FF"/>
    <w:rsid w:val="00404F5F"/>
    <w:rsid w:val="00404FEF"/>
    <w:rsid w:val="00405103"/>
    <w:rsid w:val="00406254"/>
    <w:rsid w:val="00413825"/>
    <w:rsid w:val="00413E72"/>
    <w:rsid w:val="0041469A"/>
    <w:rsid w:val="004146DC"/>
    <w:rsid w:val="00416070"/>
    <w:rsid w:val="004165C4"/>
    <w:rsid w:val="00420109"/>
    <w:rsid w:val="004221FF"/>
    <w:rsid w:val="00423EEC"/>
    <w:rsid w:val="00425534"/>
    <w:rsid w:val="004261FE"/>
    <w:rsid w:val="00427278"/>
    <w:rsid w:val="0042751D"/>
    <w:rsid w:val="00431554"/>
    <w:rsid w:val="00431921"/>
    <w:rsid w:val="00432CEE"/>
    <w:rsid w:val="00434038"/>
    <w:rsid w:val="004343B1"/>
    <w:rsid w:val="00435CCD"/>
    <w:rsid w:val="00436F7C"/>
    <w:rsid w:val="004376F3"/>
    <w:rsid w:val="00442B95"/>
    <w:rsid w:val="00443F90"/>
    <w:rsid w:val="00444DD3"/>
    <w:rsid w:val="00445682"/>
    <w:rsid w:val="00447180"/>
    <w:rsid w:val="0045210C"/>
    <w:rsid w:val="004531A6"/>
    <w:rsid w:val="00453717"/>
    <w:rsid w:val="004537D8"/>
    <w:rsid w:val="00453FA4"/>
    <w:rsid w:val="00454562"/>
    <w:rsid w:val="00454FB3"/>
    <w:rsid w:val="00455019"/>
    <w:rsid w:val="00461588"/>
    <w:rsid w:val="004620FB"/>
    <w:rsid w:val="00466598"/>
    <w:rsid w:val="004674AE"/>
    <w:rsid w:val="004674E0"/>
    <w:rsid w:val="00467D35"/>
    <w:rsid w:val="004730CF"/>
    <w:rsid w:val="0047353A"/>
    <w:rsid w:val="0047363E"/>
    <w:rsid w:val="00473A41"/>
    <w:rsid w:val="00473CD1"/>
    <w:rsid w:val="00473E32"/>
    <w:rsid w:val="00474D4C"/>
    <w:rsid w:val="00475A28"/>
    <w:rsid w:val="00475E72"/>
    <w:rsid w:val="00476B01"/>
    <w:rsid w:val="00476BBE"/>
    <w:rsid w:val="004773CC"/>
    <w:rsid w:val="00477B5B"/>
    <w:rsid w:val="00485ED2"/>
    <w:rsid w:val="004868B9"/>
    <w:rsid w:val="00491543"/>
    <w:rsid w:val="0049211A"/>
    <w:rsid w:val="00493D90"/>
    <w:rsid w:val="00494F1F"/>
    <w:rsid w:val="0049693F"/>
    <w:rsid w:val="004969F2"/>
    <w:rsid w:val="00496A00"/>
    <w:rsid w:val="004A2073"/>
    <w:rsid w:val="004A322D"/>
    <w:rsid w:val="004A364B"/>
    <w:rsid w:val="004A3A8A"/>
    <w:rsid w:val="004A3DCB"/>
    <w:rsid w:val="004A683C"/>
    <w:rsid w:val="004A6F49"/>
    <w:rsid w:val="004A73B7"/>
    <w:rsid w:val="004A79D4"/>
    <w:rsid w:val="004B024E"/>
    <w:rsid w:val="004B4041"/>
    <w:rsid w:val="004B46B1"/>
    <w:rsid w:val="004B5FA4"/>
    <w:rsid w:val="004B62D5"/>
    <w:rsid w:val="004B7254"/>
    <w:rsid w:val="004C047A"/>
    <w:rsid w:val="004C092A"/>
    <w:rsid w:val="004C143F"/>
    <w:rsid w:val="004C1F8E"/>
    <w:rsid w:val="004C3D7C"/>
    <w:rsid w:val="004C47D9"/>
    <w:rsid w:val="004D07C6"/>
    <w:rsid w:val="004D1BB7"/>
    <w:rsid w:val="004D1BFB"/>
    <w:rsid w:val="004D1D0A"/>
    <w:rsid w:val="004D3A04"/>
    <w:rsid w:val="004D4CF5"/>
    <w:rsid w:val="004D4D28"/>
    <w:rsid w:val="004D5FCC"/>
    <w:rsid w:val="004D6604"/>
    <w:rsid w:val="004D7AE3"/>
    <w:rsid w:val="004E043B"/>
    <w:rsid w:val="004E2791"/>
    <w:rsid w:val="004E33DC"/>
    <w:rsid w:val="004E3A93"/>
    <w:rsid w:val="004E59CE"/>
    <w:rsid w:val="004E6B04"/>
    <w:rsid w:val="004F151F"/>
    <w:rsid w:val="004F1B31"/>
    <w:rsid w:val="004F262D"/>
    <w:rsid w:val="004F4C6E"/>
    <w:rsid w:val="004F52D5"/>
    <w:rsid w:val="004F6873"/>
    <w:rsid w:val="00502010"/>
    <w:rsid w:val="00503E13"/>
    <w:rsid w:val="00504F5D"/>
    <w:rsid w:val="00507A6D"/>
    <w:rsid w:val="0051020A"/>
    <w:rsid w:val="00511915"/>
    <w:rsid w:val="00511DA8"/>
    <w:rsid w:val="00513B66"/>
    <w:rsid w:val="005160F1"/>
    <w:rsid w:val="0051657C"/>
    <w:rsid w:val="00516993"/>
    <w:rsid w:val="00516D6F"/>
    <w:rsid w:val="00521DA9"/>
    <w:rsid w:val="0052342D"/>
    <w:rsid w:val="00523F01"/>
    <w:rsid w:val="0052451B"/>
    <w:rsid w:val="00525F02"/>
    <w:rsid w:val="00527511"/>
    <w:rsid w:val="0053124B"/>
    <w:rsid w:val="0053334B"/>
    <w:rsid w:val="00533D0F"/>
    <w:rsid w:val="00534CFF"/>
    <w:rsid w:val="00535B77"/>
    <w:rsid w:val="00535B9E"/>
    <w:rsid w:val="00537045"/>
    <w:rsid w:val="00542612"/>
    <w:rsid w:val="00542F1E"/>
    <w:rsid w:val="005438BD"/>
    <w:rsid w:val="0054525B"/>
    <w:rsid w:val="005455FB"/>
    <w:rsid w:val="00545872"/>
    <w:rsid w:val="005508C3"/>
    <w:rsid w:val="00550F65"/>
    <w:rsid w:val="0055266B"/>
    <w:rsid w:val="00555063"/>
    <w:rsid w:val="005569BF"/>
    <w:rsid w:val="00560841"/>
    <w:rsid w:val="00560AF1"/>
    <w:rsid w:val="005634E0"/>
    <w:rsid w:val="0056483B"/>
    <w:rsid w:val="00565513"/>
    <w:rsid w:val="00565778"/>
    <w:rsid w:val="00565C0F"/>
    <w:rsid w:val="0056707A"/>
    <w:rsid w:val="00567419"/>
    <w:rsid w:val="00570DF6"/>
    <w:rsid w:val="00574360"/>
    <w:rsid w:val="005743F6"/>
    <w:rsid w:val="00574B62"/>
    <w:rsid w:val="005767C4"/>
    <w:rsid w:val="005776E2"/>
    <w:rsid w:val="00580449"/>
    <w:rsid w:val="00580F6E"/>
    <w:rsid w:val="005812EF"/>
    <w:rsid w:val="00581604"/>
    <w:rsid w:val="005843BB"/>
    <w:rsid w:val="00585A01"/>
    <w:rsid w:val="005868F5"/>
    <w:rsid w:val="00586A4C"/>
    <w:rsid w:val="00587275"/>
    <w:rsid w:val="00591146"/>
    <w:rsid w:val="00592FB5"/>
    <w:rsid w:val="00593125"/>
    <w:rsid w:val="00593861"/>
    <w:rsid w:val="00593B7A"/>
    <w:rsid w:val="00595E26"/>
    <w:rsid w:val="00597301"/>
    <w:rsid w:val="00597978"/>
    <w:rsid w:val="005A3723"/>
    <w:rsid w:val="005A43D2"/>
    <w:rsid w:val="005A4D30"/>
    <w:rsid w:val="005A58C5"/>
    <w:rsid w:val="005A6150"/>
    <w:rsid w:val="005B0D46"/>
    <w:rsid w:val="005B1785"/>
    <w:rsid w:val="005B1908"/>
    <w:rsid w:val="005B1A93"/>
    <w:rsid w:val="005B3D27"/>
    <w:rsid w:val="005B65DE"/>
    <w:rsid w:val="005C325F"/>
    <w:rsid w:val="005C3E78"/>
    <w:rsid w:val="005C3F55"/>
    <w:rsid w:val="005C5E5B"/>
    <w:rsid w:val="005D1B40"/>
    <w:rsid w:val="005D1F31"/>
    <w:rsid w:val="005D3850"/>
    <w:rsid w:val="005D3C2C"/>
    <w:rsid w:val="005D5BDF"/>
    <w:rsid w:val="005D7A95"/>
    <w:rsid w:val="005E0791"/>
    <w:rsid w:val="005E58B6"/>
    <w:rsid w:val="005E6F81"/>
    <w:rsid w:val="005F255B"/>
    <w:rsid w:val="005F5779"/>
    <w:rsid w:val="005F6D32"/>
    <w:rsid w:val="005F6EBC"/>
    <w:rsid w:val="005F71CA"/>
    <w:rsid w:val="00600289"/>
    <w:rsid w:val="00601363"/>
    <w:rsid w:val="00601E85"/>
    <w:rsid w:val="0060379A"/>
    <w:rsid w:val="00612019"/>
    <w:rsid w:val="006133E4"/>
    <w:rsid w:val="0061370D"/>
    <w:rsid w:val="00613C33"/>
    <w:rsid w:val="00614589"/>
    <w:rsid w:val="00615EFD"/>
    <w:rsid w:val="00617A61"/>
    <w:rsid w:val="00622D2E"/>
    <w:rsid w:val="00623C66"/>
    <w:rsid w:val="00626A68"/>
    <w:rsid w:val="00626C88"/>
    <w:rsid w:val="00626FA4"/>
    <w:rsid w:val="006270BF"/>
    <w:rsid w:val="00630B7D"/>
    <w:rsid w:val="00630ED1"/>
    <w:rsid w:val="00631481"/>
    <w:rsid w:val="006329D7"/>
    <w:rsid w:val="00633052"/>
    <w:rsid w:val="006339EF"/>
    <w:rsid w:val="00634A71"/>
    <w:rsid w:val="00634C4B"/>
    <w:rsid w:val="00635C71"/>
    <w:rsid w:val="006375C6"/>
    <w:rsid w:val="00640375"/>
    <w:rsid w:val="006418FB"/>
    <w:rsid w:val="00641DA7"/>
    <w:rsid w:val="006427C8"/>
    <w:rsid w:val="006431C4"/>
    <w:rsid w:val="006438F1"/>
    <w:rsid w:val="0065014A"/>
    <w:rsid w:val="00651988"/>
    <w:rsid w:val="00651A55"/>
    <w:rsid w:val="00652BA4"/>
    <w:rsid w:val="00653304"/>
    <w:rsid w:val="006541B3"/>
    <w:rsid w:val="0065706C"/>
    <w:rsid w:val="006573A6"/>
    <w:rsid w:val="00660796"/>
    <w:rsid w:val="00660EC2"/>
    <w:rsid w:val="00660F17"/>
    <w:rsid w:val="0066123D"/>
    <w:rsid w:val="00662603"/>
    <w:rsid w:val="006646E8"/>
    <w:rsid w:val="00664CEC"/>
    <w:rsid w:val="006666AB"/>
    <w:rsid w:val="00666783"/>
    <w:rsid w:val="00670147"/>
    <w:rsid w:val="00672049"/>
    <w:rsid w:val="00674B94"/>
    <w:rsid w:val="00676986"/>
    <w:rsid w:val="00677DF8"/>
    <w:rsid w:val="006807C6"/>
    <w:rsid w:val="00681A8A"/>
    <w:rsid w:val="0068306F"/>
    <w:rsid w:val="006839CF"/>
    <w:rsid w:val="00685F6A"/>
    <w:rsid w:val="00686470"/>
    <w:rsid w:val="0068773F"/>
    <w:rsid w:val="0069659E"/>
    <w:rsid w:val="0069682C"/>
    <w:rsid w:val="006A0706"/>
    <w:rsid w:val="006A0F06"/>
    <w:rsid w:val="006A1025"/>
    <w:rsid w:val="006A2297"/>
    <w:rsid w:val="006A2C02"/>
    <w:rsid w:val="006A3365"/>
    <w:rsid w:val="006A3730"/>
    <w:rsid w:val="006B18A8"/>
    <w:rsid w:val="006B1D57"/>
    <w:rsid w:val="006B2398"/>
    <w:rsid w:val="006B5E93"/>
    <w:rsid w:val="006B6104"/>
    <w:rsid w:val="006B7813"/>
    <w:rsid w:val="006C0603"/>
    <w:rsid w:val="006C2196"/>
    <w:rsid w:val="006C40C9"/>
    <w:rsid w:val="006C46D5"/>
    <w:rsid w:val="006C4E1F"/>
    <w:rsid w:val="006C6FD1"/>
    <w:rsid w:val="006C79A0"/>
    <w:rsid w:val="006D0935"/>
    <w:rsid w:val="006D254B"/>
    <w:rsid w:val="006D345A"/>
    <w:rsid w:val="006D348D"/>
    <w:rsid w:val="006D5637"/>
    <w:rsid w:val="006D590C"/>
    <w:rsid w:val="006D5939"/>
    <w:rsid w:val="006D60B9"/>
    <w:rsid w:val="006D7143"/>
    <w:rsid w:val="006E1D2C"/>
    <w:rsid w:val="006E2726"/>
    <w:rsid w:val="006E457A"/>
    <w:rsid w:val="006E554C"/>
    <w:rsid w:val="006E5E35"/>
    <w:rsid w:val="006F00C8"/>
    <w:rsid w:val="006F0A66"/>
    <w:rsid w:val="006F14BC"/>
    <w:rsid w:val="006F20E0"/>
    <w:rsid w:val="006F2D96"/>
    <w:rsid w:val="006F3538"/>
    <w:rsid w:val="006F39F2"/>
    <w:rsid w:val="006F45B6"/>
    <w:rsid w:val="006F4B6C"/>
    <w:rsid w:val="006F5514"/>
    <w:rsid w:val="006F7498"/>
    <w:rsid w:val="00700D71"/>
    <w:rsid w:val="007062FF"/>
    <w:rsid w:val="00706564"/>
    <w:rsid w:val="00713B45"/>
    <w:rsid w:val="0071412A"/>
    <w:rsid w:val="00714131"/>
    <w:rsid w:val="0071461B"/>
    <w:rsid w:val="00714635"/>
    <w:rsid w:val="007153BD"/>
    <w:rsid w:val="00715803"/>
    <w:rsid w:val="00716FAC"/>
    <w:rsid w:val="00720D5C"/>
    <w:rsid w:val="00720EB5"/>
    <w:rsid w:val="0072149D"/>
    <w:rsid w:val="007240EA"/>
    <w:rsid w:val="00726F15"/>
    <w:rsid w:val="00727280"/>
    <w:rsid w:val="007355BA"/>
    <w:rsid w:val="0073573F"/>
    <w:rsid w:val="007366AE"/>
    <w:rsid w:val="00744DBE"/>
    <w:rsid w:val="00744E2D"/>
    <w:rsid w:val="00746625"/>
    <w:rsid w:val="007478B2"/>
    <w:rsid w:val="00750D83"/>
    <w:rsid w:val="00752B99"/>
    <w:rsid w:val="007556B1"/>
    <w:rsid w:val="0075636B"/>
    <w:rsid w:val="007607CF"/>
    <w:rsid w:val="007610B3"/>
    <w:rsid w:val="007620B5"/>
    <w:rsid w:val="007624B5"/>
    <w:rsid w:val="007624EC"/>
    <w:rsid w:val="007646AF"/>
    <w:rsid w:val="007648BB"/>
    <w:rsid w:val="00764BDE"/>
    <w:rsid w:val="00764D8D"/>
    <w:rsid w:val="0076584C"/>
    <w:rsid w:val="007662AF"/>
    <w:rsid w:val="00767817"/>
    <w:rsid w:val="00767903"/>
    <w:rsid w:val="00767A5D"/>
    <w:rsid w:val="007705EA"/>
    <w:rsid w:val="00771652"/>
    <w:rsid w:val="007720B0"/>
    <w:rsid w:val="007730F0"/>
    <w:rsid w:val="0077349A"/>
    <w:rsid w:val="00773B1C"/>
    <w:rsid w:val="00774264"/>
    <w:rsid w:val="0077482B"/>
    <w:rsid w:val="00775198"/>
    <w:rsid w:val="0077691C"/>
    <w:rsid w:val="00777794"/>
    <w:rsid w:val="007816A7"/>
    <w:rsid w:val="00781A27"/>
    <w:rsid w:val="00785468"/>
    <w:rsid w:val="00790B30"/>
    <w:rsid w:val="007921BE"/>
    <w:rsid w:val="00793D73"/>
    <w:rsid w:val="00794A39"/>
    <w:rsid w:val="007956DE"/>
    <w:rsid w:val="00796712"/>
    <w:rsid w:val="007A2F89"/>
    <w:rsid w:val="007A3217"/>
    <w:rsid w:val="007A3BEF"/>
    <w:rsid w:val="007A4BA0"/>
    <w:rsid w:val="007B106C"/>
    <w:rsid w:val="007B55E3"/>
    <w:rsid w:val="007B6ED9"/>
    <w:rsid w:val="007C0299"/>
    <w:rsid w:val="007C118D"/>
    <w:rsid w:val="007C2BCF"/>
    <w:rsid w:val="007C3C3D"/>
    <w:rsid w:val="007C469F"/>
    <w:rsid w:val="007C46F5"/>
    <w:rsid w:val="007C5A21"/>
    <w:rsid w:val="007C6BFF"/>
    <w:rsid w:val="007C7D57"/>
    <w:rsid w:val="007D0A73"/>
    <w:rsid w:val="007D0C60"/>
    <w:rsid w:val="007D0DDA"/>
    <w:rsid w:val="007D2115"/>
    <w:rsid w:val="007D3C36"/>
    <w:rsid w:val="007D4EB6"/>
    <w:rsid w:val="007D639E"/>
    <w:rsid w:val="007D751A"/>
    <w:rsid w:val="007D76F4"/>
    <w:rsid w:val="007E05B3"/>
    <w:rsid w:val="007F4050"/>
    <w:rsid w:val="007F53D4"/>
    <w:rsid w:val="00800DAA"/>
    <w:rsid w:val="008014D5"/>
    <w:rsid w:val="00801B87"/>
    <w:rsid w:val="00804E8D"/>
    <w:rsid w:val="008055BE"/>
    <w:rsid w:val="0081082D"/>
    <w:rsid w:val="00811A53"/>
    <w:rsid w:val="00811AFE"/>
    <w:rsid w:val="008136B2"/>
    <w:rsid w:val="0081445C"/>
    <w:rsid w:val="00816458"/>
    <w:rsid w:val="0081740F"/>
    <w:rsid w:val="008205F9"/>
    <w:rsid w:val="00821EAE"/>
    <w:rsid w:val="00824940"/>
    <w:rsid w:val="00826495"/>
    <w:rsid w:val="00831FFA"/>
    <w:rsid w:val="00832FA9"/>
    <w:rsid w:val="0083669D"/>
    <w:rsid w:val="008406C9"/>
    <w:rsid w:val="008435D8"/>
    <w:rsid w:val="008446B5"/>
    <w:rsid w:val="00845B26"/>
    <w:rsid w:val="00846379"/>
    <w:rsid w:val="00846449"/>
    <w:rsid w:val="00847E79"/>
    <w:rsid w:val="00852CEC"/>
    <w:rsid w:val="008543FE"/>
    <w:rsid w:val="008546B4"/>
    <w:rsid w:val="00854BEE"/>
    <w:rsid w:val="00854D94"/>
    <w:rsid w:val="00855336"/>
    <w:rsid w:val="00855E0E"/>
    <w:rsid w:val="0085625E"/>
    <w:rsid w:val="008611DE"/>
    <w:rsid w:val="00861384"/>
    <w:rsid w:val="00861E67"/>
    <w:rsid w:val="0086616C"/>
    <w:rsid w:val="00867894"/>
    <w:rsid w:val="00870CBF"/>
    <w:rsid w:val="00871ED6"/>
    <w:rsid w:val="00872376"/>
    <w:rsid w:val="00873CD7"/>
    <w:rsid w:val="0087485F"/>
    <w:rsid w:val="00874FC8"/>
    <w:rsid w:val="0087510B"/>
    <w:rsid w:val="00876704"/>
    <w:rsid w:val="008767D8"/>
    <w:rsid w:val="00877179"/>
    <w:rsid w:val="00880BA0"/>
    <w:rsid w:val="00883482"/>
    <w:rsid w:val="00885296"/>
    <w:rsid w:val="0088727D"/>
    <w:rsid w:val="0089022A"/>
    <w:rsid w:val="00893CB1"/>
    <w:rsid w:val="0089436E"/>
    <w:rsid w:val="008971B1"/>
    <w:rsid w:val="008A0841"/>
    <w:rsid w:val="008A152E"/>
    <w:rsid w:val="008A3F30"/>
    <w:rsid w:val="008A490B"/>
    <w:rsid w:val="008A4EE5"/>
    <w:rsid w:val="008A64C3"/>
    <w:rsid w:val="008A7119"/>
    <w:rsid w:val="008A78D2"/>
    <w:rsid w:val="008A7D2B"/>
    <w:rsid w:val="008B1F80"/>
    <w:rsid w:val="008B368F"/>
    <w:rsid w:val="008B622F"/>
    <w:rsid w:val="008C16DD"/>
    <w:rsid w:val="008C1BE4"/>
    <w:rsid w:val="008C419A"/>
    <w:rsid w:val="008C522E"/>
    <w:rsid w:val="008C6D06"/>
    <w:rsid w:val="008D0C31"/>
    <w:rsid w:val="008D1710"/>
    <w:rsid w:val="008D1C06"/>
    <w:rsid w:val="008D22E7"/>
    <w:rsid w:val="008D2948"/>
    <w:rsid w:val="008D2B57"/>
    <w:rsid w:val="008D5613"/>
    <w:rsid w:val="008D6A2A"/>
    <w:rsid w:val="008E25A8"/>
    <w:rsid w:val="008E447A"/>
    <w:rsid w:val="008E73F9"/>
    <w:rsid w:val="008F194A"/>
    <w:rsid w:val="008F5E48"/>
    <w:rsid w:val="008F6760"/>
    <w:rsid w:val="008F72CF"/>
    <w:rsid w:val="00902CAC"/>
    <w:rsid w:val="00904D0E"/>
    <w:rsid w:val="009060FB"/>
    <w:rsid w:val="009061C9"/>
    <w:rsid w:val="009061FA"/>
    <w:rsid w:val="00906738"/>
    <w:rsid w:val="00907B14"/>
    <w:rsid w:val="009100A5"/>
    <w:rsid w:val="00912E4F"/>
    <w:rsid w:val="00913AAC"/>
    <w:rsid w:val="00916C65"/>
    <w:rsid w:val="009210B3"/>
    <w:rsid w:val="0092154A"/>
    <w:rsid w:val="00921BCA"/>
    <w:rsid w:val="00921FA5"/>
    <w:rsid w:val="009229CD"/>
    <w:rsid w:val="009238BD"/>
    <w:rsid w:val="00923C13"/>
    <w:rsid w:val="00924C15"/>
    <w:rsid w:val="0092546E"/>
    <w:rsid w:val="00930B31"/>
    <w:rsid w:val="00931230"/>
    <w:rsid w:val="00934CA2"/>
    <w:rsid w:val="00937D07"/>
    <w:rsid w:val="00941F5A"/>
    <w:rsid w:val="009425EE"/>
    <w:rsid w:val="00943031"/>
    <w:rsid w:val="00943F30"/>
    <w:rsid w:val="00945C5E"/>
    <w:rsid w:val="00947B22"/>
    <w:rsid w:val="009525AF"/>
    <w:rsid w:val="00952F0F"/>
    <w:rsid w:val="00953E8C"/>
    <w:rsid w:val="009547CC"/>
    <w:rsid w:val="00955EE0"/>
    <w:rsid w:val="009569DB"/>
    <w:rsid w:val="00957E8D"/>
    <w:rsid w:val="00960D36"/>
    <w:rsid w:val="00961036"/>
    <w:rsid w:val="009629C7"/>
    <w:rsid w:val="00963203"/>
    <w:rsid w:val="009632DA"/>
    <w:rsid w:val="009664A6"/>
    <w:rsid w:val="0096778F"/>
    <w:rsid w:val="00970211"/>
    <w:rsid w:val="009711A5"/>
    <w:rsid w:val="00971823"/>
    <w:rsid w:val="009736AB"/>
    <w:rsid w:val="009752F8"/>
    <w:rsid w:val="0097570F"/>
    <w:rsid w:val="00976EAF"/>
    <w:rsid w:val="009813F9"/>
    <w:rsid w:val="00981C26"/>
    <w:rsid w:val="00986277"/>
    <w:rsid w:val="0098656E"/>
    <w:rsid w:val="00986DBE"/>
    <w:rsid w:val="009878B7"/>
    <w:rsid w:val="00991881"/>
    <w:rsid w:val="00993C01"/>
    <w:rsid w:val="00994C55"/>
    <w:rsid w:val="009A025B"/>
    <w:rsid w:val="009A2826"/>
    <w:rsid w:val="009A3F45"/>
    <w:rsid w:val="009A4B78"/>
    <w:rsid w:val="009A5175"/>
    <w:rsid w:val="009A6FBC"/>
    <w:rsid w:val="009B0588"/>
    <w:rsid w:val="009B065E"/>
    <w:rsid w:val="009B11AF"/>
    <w:rsid w:val="009B13DE"/>
    <w:rsid w:val="009B3C51"/>
    <w:rsid w:val="009B6559"/>
    <w:rsid w:val="009B6B8B"/>
    <w:rsid w:val="009C0A2B"/>
    <w:rsid w:val="009C1910"/>
    <w:rsid w:val="009C1C15"/>
    <w:rsid w:val="009C281A"/>
    <w:rsid w:val="009C2DE5"/>
    <w:rsid w:val="009C5CAF"/>
    <w:rsid w:val="009C61AF"/>
    <w:rsid w:val="009C7324"/>
    <w:rsid w:val="009D25D3"/>
    <w:rsid w:val="009D491D"/>
    <w:rsid w:val="009E10FA"/>
    <w:rsid w:val="009E1676"/>
    <w:rsid w:val="009E208B"/>
    <w:rsid w:val="009E223D"/>
    <w:rsid w:val="009E3131"/>
    <w:rsid w:val="009E39BB"/>
    <w:rsid w:val="009E5269"/>
    <w:rsid w:val="009E6E3D"/>
    <w:rsid w:val="009F02B5"/>
    <w:rsid w:val="009F067A"/>
    <w:rsid w:val="009F1D62"/>
    <w:rsid w:val="009F36EC"/>
    <w:rsid w:val="009F3FD8"/>
    <w:rsid w:val="009F4B36"/>
    <w:rsid w:val="009F54B3"/>
    <w:rsid w:val="009F6F08"/>
    <w:rsid w:val="00A002AE"/>
    <w:rsid w:val="00A02640"/>
    <w:rsid w:val="00A02DC5"/>
    <w:rsid w:val="00A03047"/>
    <w:rsid w:val="00A04F46"/>
    <w:rsid w:val="00A07AE1"/>
    <w:rsid w:val="00A104C9"/>
    <w:rsid w:val="00A10705"/>
    <w:rsid w:val="00A10918"/>
    <w:rsid w:val="00A10CF7"/>
    <w:rsid w:val="00A11E46"/>
    <w:rsid w:val="00A12B18"/>
    <w:rsid w:val="00A14C12"/>
    <w:rsid w:val="00A17C56"/>
    <w:rsid w:val="00A20180"/>
    <w:rsid w:val="00A216A0"/>
    <w:rsid w:val="00A227D4"/>
    <w:rsid w:val="00A228ED"/>
    <w:rsid w:val="00A2296F"/>
    <w:rsid w:val="00A241D2"/>
    <w:rsid w:val="00A24904"/>
    <w:rsid w:val="00A25A77"/>
    <w:rsid w:val="00A2751F"/>
    <w:rsid w:val="00A27A1B"/>
    <w:rsid w:val="00A30FF4"/>
    <w:rsid w:val="00A322D8"/>
    <w:rsid w:val="00A33A9A"/>
    <w:rsid w:val="00A341F3"/>
    <w:rsid w:val="00A350AB"/>
    <w:rsid w:val="00A35DCD"/>
    <w:rsid w:val="00A40486"/>
    <w:rsid w:val="00A41285"/>
    <w:rsid w:val="00A42B1B"/>
    <w:rsid w:val="00A43245"/>
    <w:rsid w:val="00A4593A"/>
    <w:rsid w:val="00A45AC0"/>
    <w:rsid w:val="00A468FA"/>
    <w:rsid w:val="00A523CF"/>
    <w:rsid w:val="00A53F9F"/>
    <w:rsid w:val="00A5520D"/>
    <w:rsid w:val="00A55DC4"/>
    <w:rsid w:val="00A561C8"/>
    <w:rsid w:val="00A567FB"/>
    <w:rsid w:val="00A61C32"/>
    <w:rsid w:val="00A62347"/>
    <w:rsid w:val="00A62E7A"/>
    <w:rsid w:val="00A6413E"/>
    <w:rsid w:val="00A65085"/>
    <w:rsid w:val="00A71CDA"/>
    <w:rsid w:val="00A71DEE"/>
    <w:rsid w:val="00A71E5A"/>
    <w:rsid w:val="00A72588"/>
    <w:rsid w:val="00A741A0"/>
    <w:rsid w:val="00A75AE8"/>
    <w:rsid w:val="00A76D23"/>
    <w:rsid w:val="00A801A4"/>
    <w:rsid w:val="00A80BB6"/>
    <w:rsid w:val="00A82E32"/>
    <w:rsid w:val="00A835BB"/>
    <w:rsid w:val="00A8390E"/>
    <w:rsid w:val="00A83AAB"/>
    <w:rsid w:val="00A84FB3"/>
    <w:rsid w:val="00A866BE"/>
    <w:rsid w:val="00A86E37"/>
    <w:rsid w:val="00A91F5C"/>
    <w:rsid w:val="00A9258E"/>
    <w:rsid w:val="00A92D92"/>
    <w:rsid w:val="00A92DEA"/>
    <w:rsid w:val="00A94164"/>
    <w:rsid w:val="00A95F48"/>
    <w:rsid w:val="00A972B6"/>
    <w:rsid w:val="00AA2108"/>
    <w:rsid w:val="00AA2903"/>
    <w:rsid w:val="00AA31B0"/>
    <w:rsid w:val="00AA32CD"/>
    <w:rsid w:val="00AA3BA2"/>
    <w:rsid w:val="00AA3C34"/>
    <w:rsid w:val="00AA665A"/>
    <w:rsid w:val="00AB0008"/>
    <w:rsid w:val="00AB0276"/>
    <w:rsid w:val="00AB1501"/>
    <w:rsid w:val="00AB2350"/>
    <w:rsid w:val="00AB40AF"/>
    <w:rsid w:val="00AB4850"/>
    <w:rsid w:val="00AB6E14"/>
    <w:rsid w:val="00AB7031"/>
    <w:rsid w:val="00AC01B3"/>
    <w:rsid w:val="00AC4120"/>
    <w:rsid w:val="00AC49C3"/>
    <w:rsid w:val="00AC6591"/>
    <w:rsid w:val="00AC66BD"/>
    <w:rsid w:val="00AD2334"/>
    <w:rsid w:val="00AD2F5D"/>
    <w:rsid w:val="00AD3AEC"/>
    <w:rsid w:val="00AD405B"/>
    <w:rsid w:val="00AD4280"/>
    <w:rsid w:val="00AE01C3"/>
    <w:rsid w:val="00AE0D27"/>
    <w:rsid w:val="00AE2265"/>
    <w:rsid w:val="00AE27E6"/>
    <w:rsid w:val="00AE322C"/>
    <w:rsid w:val="00AE46D4"/>
    <w:rsid w:val="00AE47BD"/>
    <w:rsid w:val="00AE5690"/>
    <w:rsid w:val="00AE6F1F"/>
    <w:rsid w:val="00AF00D5"/>
    <w:rsid w:val="00AF1503"/>
    <w:rsid w:val="00AF3359"/>
    <w:rsid w:val="00AF3F21"/>
    <w:rsid w:val="00AF617C"/>
    <w:rsid w:val="00AF6F52"/>
    <w:rsid w:val="00AF753D"/>
    <w:rsid w:val="00AF7606"/>
    <w:rsid w:val="00B00B31"/>
    <w:rsid w:val="00B01756"/>
    <w:rsid w:val="00B050F2"/>
    <w:rsid w:val="00B0560E"/>
    <w:rsid w:val="00B060AF"/>
    <w:rsid w:val="00B076AF"/>
    <w:rsid w:val="00B11A17"/>
    <w:rsid w:val="00B1254D"/>
    <w:rsid w:val="00B13FF0"/>
    <w:rsid w:val="00B14A61"/>
    <w:rsid w:val="00B15AF8"/>
    <w:rsid w:val="00B173B1"/>
    <w:rsid w:val="00B21BBF"/>
    <w:rsid w:val="00B22D3D"/>
    <w:rsid w:val="00B23BA4"/>
    <w:rsid w:val="00B244DE"/>
    <w:rsid w:val="00B2567A"/>
    <w:rsid w:val="00B25A86"/>
    <w:rsid w:val="00B310E8"/>
    <w:rsid w:val="00B342FD"/>
    <w:rsid w:val="00B344BB"/>
    <w:rsid w:val="00B35AF6"/>
    <w:rsid w:val="00B371F5"/>
    <w:rsid w:val="00B409B6"/>
    <w:rsid w:val="00B40BB7"/>
    <w:rsid w:val="00B40E9A"/>
    <w:rsid w:val="00B4110B"/>
    <w:rsid w:val="00B41C03"/>
    <w:rsid w:val="00B42DB4"/>
    <w:rsid w:val="00B42F80"/>
    <w:rsid w:val="00B434D2"/>
    <w:rsid w:val="00B452C1"/>
    <w:rsid w:val="00B461D5"/>
    <w:rsid w:val="00B46AEB"/>
    <w:rsid w:val="00B474B3"/>
    <w:rsid w:val="00B5357C"/>
    <w:rsid w:val="00B5587F"/>
    <w:rsid w:val="00B564A6"/>
    <w:rsid w:val="00B57977"/>
    <w:rsid w:val="00B61979"/>
    <w:rsid w:val="00B61D36"/>
    <w:rsid w:val="00B6752F"/>
    <w:rsid w:val="00B67F62"/>
    <w:rsid w:val="00B70B1E"/>
    <w:rsid w:val="00B729CD"/>
    <w:rsid w:val="00B73DAC"/>
    <w:rsid w:val="00B74126"/>
    <w:rsid w:val="00B755FC"/>
    <w:rsid w:val="00B841E3"/>
    <w:rsid w:val="00B84306"/>
    <w:rsid w:val="00B848E6"/>
    <w:rsid w:val="00B85F35"/>
    <w:rsid w:val="00B870E0"/>
    <w:rsid w:val="00B87CFA"/>
    <w:rsid w:val="00B90B27"/>
    <w:rsid w:val="00B90F46"/>
    <w:rsid w:val="00B919AF"/>
    <w:rsid w:val="00B91BDF"/>
    <w:rsid w:val="00B91C96"/>
    <w:rsid w:val="00B925B1"/>
    <w:rsid w:val="00B93814"/>
    <w:rsid w:val="00B94727"/>
    <w:rsid w:val="00B964EC"/>
    <w:rsid w:val="00B97AEB"/>
    <w:rsid w:val="00B97C7C"/>
    <w:rsid w:val="00BA0FBD"/>
    <w:rsid w:val="00BA34E9"/>
    <w:rsid w:val="00BA4502"/>
    <w:rsid w:val="00BA569B"/>
    <w:rsid w:val="00BA6242"/>
    <w:rsid w:val="00BA6613"/>
    <w:rsid w:val="00BA7332"/>
    <w:rsid w:val="00BB0264"/>
    <w:rsid w:val="00BB087B"/>
    <w:rsid w:val="00BB0A2C"/>
    <w:rsid w:val="00BB3092"/>
    <w:rsid w:val="00BB3571"/>
    <w:rsid w:val="00BB4705"/>
    <w:rsid w:val="00BB6B9A"/>
    <w:rsid w:val="00BB763C"/>
    <w:rsid w:val="00BC2B9F"/>
    <w:rsid w:val="00BC2C36"/>
    <w:rsid w:val="00BC4755"/>
    <w:rsid w:val="00BC53D5"/>
    <w:rsid w:val="00BC7440"/>
    <w:rsid w:val="00BD37BC"/>
    <w:rsid w:val="00BD3DF9"/>
    <w:rsid w:val="00BD5D52"/>
    <w:rsid w:val="00BD7DC5"/>
    <w:rsid w:val="00BE0D13"/>
    <w:rsid w:val="00BE18EC"/>
    <w:rsid w:val="00BE2189"/>
    <w:rsid w:val="00BE383A"/>
    <w:rsid w:val="00BE4CFA"/>
    <w:rsid w:val="00BE5E79"/>
    <w:rsid w:val="00BE68D4"/>
    <w:rsid w:val="00BE6FC3"/>
    <w:rsid w:val="00BE7764"/>
    <w:rsid w:val="00BE7D03"/>
    <w:rsid w:val="00BF0347"/>
    <w:rsid w:val="00BF05CE"/>
    <w:rsid w:val="00BF2442"/>
    <w:rsid w:val="00BF3F81"/>
    <w:rsid w:val="00BF41C0"/>
    <w:rsid w:val="00BF65C7"/>
    <w:rsid w:val="00BF6A49"/>
    <w:rsid w:val="00BF6CD5"/>
    <w:rsid w:val="00C01456"/>
    <w:rsid w:val="00C0190E"/>
    <w:rsid w:val="00C02C7A"/>
    <w:rsid w:val="00C03506"/>
    <w:rsid w:val="00C03CEB"/>
    <w:rsid w:val="00C04577"/>
    <w:rsid w:val="00C04D1C"/>
    <w:rsid w:val="00C06A32"/>
    <w:rsid w:val="00C11A97"/>
    <w:rsid w:val="00C12F39"/>
    <w:rsid w:val="00C13C35"/>
    <w:rsid w:val="00C16C14"/>
    <w:rsid w:val="00C17F7E"/>
    <w:rsid w:val="00C209D4"/>
    <w:rsid w:val="00C210FD"/>
    <w:rsid w:val="00C224AD"/>
    <w:rsid w:val="00C23FA0"/>
    <w:rsid w:val="00C252E4"/>
    <w:rsid w:val="00C26295"/>
    <w:rsid w:val="00C30550"/>
    <w:rsid w:val="00C30F5F"/>
    <w:rsid w:val="00C31171"/>
    <w:rsid w:val="00C3210B"/>
    <w:rsid w:val="00C32818"/>
    <w:rsid w:val="00C328AF"/>
    <w:rsid w:val="00C34ADF"/>
    <w:rsid w:val="00C34F1B"/>
    <w:rsid w:val="00C35B64"/>
    <w:rsid w:val="00C366CD"/>
    <w:rsid w:val="00C36C57"/>
    <w:rsid w:val="00C3795D"/>
    <w:rsid w:val="00C4016F"/>
    <w:rsid w:val="00C422CA"/>
    <w:rsid w:val="00C431F3"/>
    <w:rsid w:val="00C43215"/>
    <w:rsid w:val="00C437E9"/>
    <w:rsid w:val="00C457DC"/>
    <w:rsid w:val="00C471A1"/>
    <w:rsid w:val="00C4727C"/>
    <w:rsid w:val="00C50939"/>
    <w:rsid w:val="00C51402"/>
    <w:rsid w:val="00C530E9"/>
    <w:rsid w:val="00C5348E"/>
    <w:rsid w:val="00C538B2"/>
    <w:rsid w:val="00C53AE1"/>
    <w:rsid w:val="00C56934"/>
    <w:rsid w:val="00C603D5"/>
    <w:rsid w:val="00C65BE7"/>
    <w:rsid w:val="00C6625D"/>
    <w:rsid w:val="00C665A0"/>
    <w:rsid w:val="00C67C3C"/>
    <w:rsid w:val="00C7181E"/>
    <w:rsid w:val="00C765D9"/>
    <w:rsid w:val="00C770A9"/>
    <w:rsid w:val="00C772BE"/>
    <w:rsid w:val="00C84FAB"/>
    <w:rsid w:val="00CA60CD"/>
    <w:rsid w:val="00CA6207"/>
    <w:rsid w:val="00CA7533"/>
    <w:rsid w:val="00CA75C3"/>
    <w:rsid w:val="00CA789D"/>
    <w:rsid w:val="00CB176C"/>
    <w:rsid w:val="00CB6AAB"/>
    <w:rsid w:val="00CB7B3B"/>
    <w:rsid w:val="00CC0859"/>
    <w:rsid w:val="00CC0AE0"/>
    <w:rsid w:val="00CC0C12"/>
    <w:rsid w:val="00CC6609"/>
    <w:rsid w:val="00CC6F8C"/>
    <w:rsid w:val="00CC72CC"/>
    <w:rsid w:val="00CC7A33"/>
    <w:rsid w:val="00CD1410"/>
    <w:rsid w:val="00CD1E87"/>
    <w:rsid w:val="00CD2CAA"/>
    <w:rsid w:val="00CD446D"/>
    <w:rsid w:val="00CD4A47"/>
    <w:rsid w:val="00CD5CA8"/>
    <w:rsid w:val="00CD7717"/>
    <w:rsid w:val="00CE1949"/>
    <w:rsid w:val="00CE1EAB"/>
    <w:rsid w:val="00CE26B9"/>
    <w:rsid w:val="00CF005D"/>
    <w:rsid w:val="00CF18C9"/>
    <w:rsid w:val="00CF1B16"/>
    <w:rsid w:val="00CF2C32"/>
    <w:rsid w:val="00CF5021"/>
    <w:rsid w:val="00CF5289"/>
    <w:rsid w:val="00CF5CBF"/>
    <w:rsid w:val="00CF7C4D"/>
    <w:rsid w:val="00D0065D"/>
    <w:rsid w:val="00D00F5F"/>
    <w:rsid w:val="00D0273F"/>
    <w:rsid w:val="00D03DEB"/>
    <w:rsid w:val="00D04E2C"/>
    <w:rsid w:val="00D106D8"/>
    <w:rsid w:val="00D11B4E"/>
    <w:rsid w:val="00D12855"/>
    <w:rsid w:val="00D13079"/>
    <w:rsid w:val="00D137D8"/>
    <w:rsid w:val="00D13D8B"/>
    <w:rsid w:val="00D14BCC"/>
    <w:rsid w:val="00D14E05"/>
    <w:rsid w:val="00D15A6C"/>
    <w:rsid w:val="00D16874"/>
    <w:rsid w:val="00D17377"/>
    <w:rsid w:val="00D17468"/>
    <w:rsid w:val="00D203AD"/>
    <w:rsid w:val="00D20E48"/>
    <w:rsid w:val="00D21109"/>
    <w:rsid w:val="00D21575"/>
    <w:rsid w:val="00D215B4"/>
    <w:rsid w:val="00D2195E"/>
    <w:rsid w:val="00D2371F"/>
    <w:rsid w:val="00D23FBC"/>
    <w:rsid w:val="00D24B42"/>
    <w:rsid w:val="00D25FD5"/>
    <w:rsid w:val="00D26429"/>
    <w:rsid w:val="00D26710"/>
    <w:rsid w:val="00D27D81"/>
    <w:rsid w:val="00D32505"/>
    <w:rsid w:val="00D3254C"/>
    <w:rsid w:val="00D32F42"/>
    <w:rsid w:val="00D330A8"/>
    <w:rsid w:val="00D34010"/>
    <w:rsid w:val="00D348E0"/>
    <w:rsid w:val="00D3520A"/>
    <w:rsid w:val="00D356E8"/>
    <w:rsid w:val="00D365C9"/>
    <w:rsid w:val="00D37B00"/>
    <w:rsid w:val="00D412F2"/>
    <w:rsid w:val="00D44D65"/>
    <w:rsid w:val="00D44E94"/>
    <w:rsid w:val="00D4517F"/>
    <w:rsid w:val="00D45B1D"/>
    <w:rsid w:val="00D461CB"/>
    <w:rsid w:val="00D47903"/>
    <w:rsid w:val="00D5134B"/>
    <w:rsid w:val="00D52912"/>
    <w:rsid w:val="00D532BF"/>
    <w:rsid w:val="00D54D96"/>
    <w:rsid w:val="00D56432"/>
    <w:rsid w:val="00D57E0F"/>
    <w:rsid w:val="00D60F55"/>
    <w:rsid w:val="00D61723"/>
    <w:rsid w:val="00D6292C"/>
    <w:rsid w:val="00D63284"/>
    <w:rsid w:val="00D652D3"/>
    <w:rsid w:val="00D656AD"/>
    <w:rsid w:val="00D6663E"/>
    <w:rsid w:val="00D667B5"/>
    <w:rsid w:val="00D66A8D"/>
    <w:rsid w:val="00D7173D"/>
    <w:rsid w:val="00D73D1D"/>
    <w:rsid w:val="00D74D2B"/>
    <w:rsid w:val="00D750A1"/>
    <w:rsid w:val="00D761C3"/>
    <w:rsid w:val="00D768EA"/>
    <w:rsid w:val="00D76949"/>
    <w:rsid w:val="00D77122"/>
    <w:rsid w:val="00D83D61"/>
    <w:rsid w:val="00D83F5C"/>
    <w:rsid w:val="00D853A8"/>
    <w:rsid w:val="00D869F9"/>
    <w:rsid w:val="00D86F72"/>
    <w:rsid w:val="00D872E7"/>
    <w:rsid w:val="00D9269D"/>
    <w:rsid w:val="00D93519"/>
    <w:rsid w:val="00D958B6"/>
    <w:rsid w:val="00D966FE"/>
    <w:rsid w:val="00DA0179"/>
    <w:rsid w:val="00DA0561"/>
    <w:rsid w:val="00DA0876"/>
    <w:rsid w:val="00DA0DBC"/>
    <w:rsid w:val="00DA1A1A"/>
    <w:rsid w:val="00DA4450"/>
    <w:rsid w:val="00DA5097"/>
    <w:rsid w:val="00DA555E"/>
    <w:rsid w:val="00DA6A6E"/>
    <w:rsid w:val="00DB068B"/>
    <w:rsid w:val="00DB3CE5"/>
    <w:rsid w:val="00DC0A07"/>
    <w:rsid w:val="00DC0E9F"/>
    <w:rsid w:val="00DC1A2F"/>
    <w:rsid w:val="00DC3444"/>
    <w:rsid w:val="00DC43ED"/>
    <w:rsid w:val="00DC500D"/>
    <w:rsid w:val="00DC5968"/>
    <w:rsid w:val="00DC6281"/>
    <w:rsid w:val="00DC71AB"/>
    <w:rsid w:val="00DD035A"/>
    <w:rsid w:val="00DD0B32"/>
    <w:rsid w:val="00DD1270"/>
    <w:rsid w:val="00DD2EE7"/>
    <w:rsid w:val="00DD3CF7"/>
    <w:rsid w:val="00DD52DF"/>
    <w:rsid w:val="00DD5B2B"/>
    <w:rsid w:val="00DE2185"/>
    <w:rsid w:val="00DE5DAE"/>
    <w:rsid w:val="00DE6725"/>
    <w:rsid w:val="00DE6987"/>
    <w:rsid w:val="00DE7DAA"/>
    <w:rsid w:val="00DF113A"/>
    <w:rsid w:val="00DF36D9"/>
    <w:rsid w:val="00DF5D73"/>
    <w:rsid w:val="00E018DC"/>
    <w:rsid w:val="00E02E90"/>
    <w:rsid w:val="00E02FC3"/>
    <w:rsid w:val="00E0333E"/>
    <w:rsid w:val="00E04DE3"/>
    <w:rsid w:val="00E06D38"/>
    <w:rsid w:val="00E10963"/>
    <w:rsid w:val="00E11B12"/>
    <w:rsid w:val="00E14D0D"/>
    <w:rsid w:val="00E17C55"/>
    <w:rsid w:val="00E219DC"/>
    <w:rsid w:val="00E21DA5"/>
    <w:rsid w:val="00E21E02"/>
    <w:rsid w:val="00E237F1"/>
    <w:rsid w:val="00E24570"/>
    <w:rsid w:val="00E2476F"/>
    <w:rsid w:val="00E27000"/>
    <w:rsid w:val="00E27638"/>
    <w:rsid w:val="00E3154C"/>
    <w:rsid w:val="00E31BE9"/>
    <w:rsid w:val="00E33B3E"/>
    <w:rsid w:val="00E3533E"/>
    <w:rsid w:val="00E4322B"/>
    <w:rsid w:val="00E470D4"/>
    <w:rsid w:val="00E47F72"/>
    <w:rsid w:val="00E51348"/>
    <w:rsid w:val="00E54184"/>
    <w:rsid w:val="00E54A2C"/>
    <w:rsid w:val="00E54D6F"/>
    <w:rsid w:val="00E54F5E"/>
    <w:rsid w:val="00E55199"/>
    <w:rsid w:val="00E638F2"/>
    <w:rsid w:val="00E6757C"/>
    <w:rsid w:val="00E67FDC"/>
    <w:rsid w:val="00E67FE1"/>
    <w:rsid w:val="00E70DD7"/>
    <w:rsid w:val="00E740F9"/>
    <w:rsid w:val="00E75FCB"/>
    <w:rsid w:val="00E761CA"/>
    <w:rsid w:val="00E77CA3"/>
    <w:rsid w:val="00E82870"/>
    <w:rsid w:val="00E82A44"/>
    <w:rsid w:val="00E82C05"/>
    <w:rsid w:val="00E84B57"/>
    <w:rsid w:val="00E869F4"/>
    <w:rsid w:val="00E8785A"/>
    <w:rsid w:val="00E9129B"/>
    <w:rsid w:val="00E917F5"/>
    <w:rsid w:val="00E93982"/>
    <w:rsid w:val="00E95082"/>
    <w:rsid w:val="00EA1D6B"/>
    <w:rsid w:val="00EA47E3"/>
    <w:rsid w:val="00EA4C2E"/>
    <w:rsid w:val="00EA7A29"/>
    <w:rsid w:val="00EA7CA2"/>
    <w:rsid w:val="00EB0A24"/>
    <w:rsid w:val="00EB0C6E"/>
    <w:rsid w:val="00EB12A8"/>
    <w:rsid w:val="00EB1387"/>
    <w:rsid w:val="00EB2089"/>
    <w:rsid w:val="00EB2525"/>
    <w:rsid w:val="00EB2D45"/>
    <w:rsid w:val="00EB31A0"/>
    <w:rsid w:val="00EB412D"/>
    <w:rsid w:val="00EB500D"/>
    <w:rsid w:val="00EB6F3B"/>
    <w:rsid w:val="00EC1039"/>
    <w:rsid w:val="00EC16BD"/>
    <w:rsid w:val="00EC1E46"/>
    <w:rsid w:val="00EC4054"/>
    <w:rsid w:val="00ED0944"/>
    <w:rsid w:val="00ED12E5"/>
    <w:rsid w:val="00ED773A"/>
    <w:rsid w:val="00EE1570"/>
    <w:rsid w:val="00EE68D7"/>
    <w:rsid w:val="00EE739A"/>
    <w:rsid w:val="00EF22CD"/>
    <w:rsid w:val="00EF32D0"/>
    <w:rsid w:val="00EF334B"/>
    <w:rsid w:val="00EF39FC"/>
    <w:rsid w:val="00EF4057"/>
    <w:rsid w:val="00EF420A"/>
    <w:rsid w:val="00EF7E3B"/>
    <w:rsid w:val="00EF7EC3"/>
    <w:rsid w:val="00F014A2"/>
    <w:rsid w:val="00F020E8"/>
    <w:rsid w:val="00F02A58"/>
    <w:rsid w:val="00F03234"/>
    <w:rsid w:val="00F032CE"/>
    <w:rsid w:val="00F03851"/>
    <w:rsid w:val="00F049E7"/>
    <w:rsid w:val="00F04DE0"/>
    <w:rsid w:val="00F04F18"/>
    <w:rsid w:val="00F07382"/>
    <w:rsid w:val="00F10592"/>
    <w:rsid w:val="00F105BA"/>
    <w:rsid w:val="00F106D6"/>
    <w:rsid w:val="00F1082A"/>
    <w:rsid w:val="00F12285"/>
    <w:rsid w:val="00F14BC6"/>
    <w:rsid w:val="00F15261"/>
    <w:rsid w:val="00F16BE9"/>
    <w:rsid w:val="00F20B19"/>
    <w:rsid w:val="00F2405B"/>
    <w:rsid w:val="00F2600F"/>
    <w:rsid w:val="00F26CDE"/>
    <w:rsid w:val="00F30E5E"/>
    <w:rsid w:val="00F31FA2"/>
    <w:rsid w:val="00F321B8"/>
    <w:rsid w:val="00F333EA"/>
    <w:rsid w:val="00F34016"/>
    <w:rsid w:val="00F3579B"/>
    <w:rsid w:val="00F367BB"/>
    <w:rsid w:val="00F370B0"/>
    <w:rsid w:val="00F449B6"/>
    <w:rsid w:val="00F45BB1"/>
    <w:rsid w:val="00F4771D"/>
    <w:rsid w:val="00F50530"/>
    <w:rsid w:val="00F51095"/>
    <w:rsid w:val="00F51281"/>
    <w:rsid w:val="00F5199F"/>
    <w:rsid w:val="00F519E6"/>
    <w:rsid w:val="00F52064"/>
    <w:rsid w:val="00F577E6"/>
    <w:rsid w:val="00F64899"/>
    <w:rsid w:val="00F65629"/>
    <w:rsid w:val="00F6715C"/>
    <w:rsid w:val="00F677C7"/>
    <w:rsid w:val="00F71BE2"/>
    <w:rsid w:val="00F730A0"/>
    <w:rsid w:val="00F73B49"/>
    <w:rsid w:val="00F7493B"/>
    <w:rsid w:val="00F804EE"/>
    <w:rsid w:val="00F813EE"/>
    <w:rsid w:val="00F84E66"/>
    <w:rsid w:val="00F85EE6"/>
    <w:rsid w:val="00F87854"/>
    <w:rsid w:val="00F91E38"/>
    <w:rsid w:val="00F93B39"/>
    <w:rsid w:val="00F94DF0"/>
    <w:rsid w:val="00FA1A97"/>
    <w:rsid w:val="00FA3BC1"/>
    <w:rsid w:val="00FA5736"/>
    <w:rsid w:val="00FA60B7"/>
    <w:rsid w:val="00FA75CA"/>
    <w:rsid w:val="00FA7AE7"/>
    <w:rsid w:val="00FB1014"/>
    <w:rsid w:val="00FB33E0"/>
    <w:rsid w:val="00FB37F2"/>
    <w:rsid w:val="00FB38FB"/>
    <w:rsid w:val="00FB4620"/>
    <w:rsid w:val="00FB54DF"/>
    <w:rsid w:val="00FB5E04"/>
    <w:rsid w:val="00FB64F7"/>
    <w:rsid w:val="00FC1FDA"/>
    <w:rsid w:val="00FC383A"/>
    <w:rsid w:val="00FC3971"/>
    <w:rsid w:val="00FC4F6A"/>
    <w:rsid w:val="00FC54FE"/>
    <w:rsid w:val="00FD0293"/>
    <w:rsid w:val="00FD04E9"/>
    <w:rsid w:val="00FD1A68"/>
    <w:rsid w:val="00FD24D2"/>
    <w:rsid w:val="00FD34DF"/>
    <w:rsid w:val="00FD5295"/>
    <w:rsid w:val="00FD5436"/>
    <w:rsid w:val="00FE304E"/>
    <w:rsid w:val="00FE39DB"/>
    <w:rsid w:val="00FE40BC"/>
    <w:rsid w:val="00FE6655"/>
    <w:rsid w:val="00FE69AD"/>
    <w:rsid w:val="00FF128D"/>
    <w:rsid w:val="00FF20AC"/>
    <w:rsid w:val="00FF2E7B"/>
    <w:rsid w:val="00FF4740"/>
    <w:rsid w:val="0226A519"/>
    <w:rsid w:val="023023CA"/>
    <w:rsid w:val="032332E2"/>
    <w:rsid w:val="03483336"/>
    <w:rsid w:val="039911B0"/>
    <w:rsid w:val="03A916F1"/>
    <w:rsid w:val="05F11AF2"/>
    <w:rsid w:val="07D69F25"/>
    <w:rsid w:val="09552693"/>
    <w:rsid w:val="0BBF80B7"/>
    <w:rsid w:val="0C38CA6D"/>
    <w:rsid w:val="0D5B3B33"/>
    <w:rsid w:val="0D6A1A4A"/>
    <w:rsid w:val="0FF7B399"/>
    <w:rsid w:val="113ECF12"/>
    <w:rsid w:val="11CEBFBC"/>
    <w:rsid w:val="126409F3"/>
    <w:rsid w:val="12DBAD1E"/>
    <w:rsid w:val="14A37F5E"/>
    <w:rsid w:val="14B89E4F"/>
    <w:rsid w:val="14D77281"/>
    <w:rsid w:val="17401A70"/>
    <w:rsid w:val="17F76EEC"/>
    <w:rsid w:val="18221F91"/>
    <w:rsid w:val="1ACF9EC7"/>
    <w:rsid w:val="1BAE7530"/>
    <w:rsid w:val="1CB53840"/>
    <w:rsid w:val="1D1F5D4B"/>
    <w:rsid w:val="1E30568F"/>
    <w:rsid w:val="1F5E694F"/>
    <w:rsid w:val="1F5F3716"/>
    <w:rsid w:val="1FC55BB9"/>
    <w:rsid w:val="20BA1CCD"/>
    <w:rsid w:val="22336A99"/>
    <w:rsid w:val="2254AB01"/>
    <w:rsid w:val="22C401D4"/>
    <w:rsid w:val="22D8AE9D"/>
    <w:rsid w:val="24EA7556"/>
    <w:rsid w:val="25C68538"/>
    <w:rsid w:val="26D33521"/>
    <w:rsid w:val="26E1E042"/>
    <w:rsid w:val="29FFD399"/>
    <w:rsid w:val="2A57015F"/>
    <w:rsid w:val="2AAE4FCD"/>
    <w:rsid w:val="2AD1848A"/>
    <w:rsid w:val="2B29B809"/>
    <w:rsid w:val="2CAF7883"/>
    <w:rsid w:val="2CD1B1F0"/>
    <w:rsid w:val="2D1AE806"/>
    <w:rsid w:val="2EEDDE96"/>
    <w:rsid w:val="2F42EF1D"/>
    <w:rsid w:val="2FBB1584"/>
    <w:rsid w:val="317D0D7E"/>
    <w:rsid w:val="31E950C6"/>
    <w:rsid w:val="3332642D"/>
    <w:rsid w:val="3477387F"/>
    <w:rsid w:val="36325C5F"/>
    <w:rsid w:val="364E6820"/>
    <w:rsid w:val="3796A9A4"/>
    <w:rsid w:val="37E62B83"/>
    <w:rsid w:val="383E3CAA"/>
    <w:rsid w:val="39FDA38B"/>
    <w:rsid w:val="3A77ABDC"/>
    <w:rsid w:val="3A8EA0D9"/>
    <w:rsid w:val="3B509C31"/>
    <w:rsid w:val="3BDD77DB"/>
    <w:rsid w:val="3C919795"/>
    <w:rsid w:val="3D783866"/>
    <w:rsid w:val="3DD76243"/>
    <w:rsid w:val="3E4D0A66"/>
    <w:rsid w:val="3E61BB86"/>
    <w:rsid w:val="3E89A3E2"/>
    <w:rsid w:val="3EB8FC99"/>
    <w:rsid w:val="3F5A283F"/>
    <w:rsid w:val="40331CD9"/>
    <w:rsid w:val="409E1E24"/>
    <w:rsid w:val="40B02537"/>
    <w:rsid w:val="42203209"/>
    <w:rsid w:val="42C6BDAF"/>
    <w:rsid w:val="45B98CA4"/>
    <w:rsid w:val="45CA53C0"/>
    <w:rsid w:val="466FFD16"/>
    <w:rsid w:val="471B5C06"/>
    <w:rsid w:val="47D099ED"/>
    <w:rsid w:val="47E6B700"/>
    <w:rsid w:val="482FD543"/>
    <w:rsid w:val="48999CD9"/>
    <w:rsid w:val="49C75941"/>
    <w:rsid w:val="49EA0B06"/>
    <w:rsid w:val="4A57016D"/>
    <w:rsid w:val="4AD669E9"/>
    <w:rsid w:val="4AFEE787"/>
    <w:rsid w:val="4B11875A"/>
    <w:rsid w:val="4B1E3CF4"/>
    <w:rsid w:val="4CA6BEFD"/>
    <w:rsid w:val="4DEE69E6"/>
    <w:rsid w:val="4DF773B2"/>
    <w:rsid w:val="4E33FF24"/>
    <w:rsid w:val="4E56FADB"/>
    <w:rsid w:val="4E825E8E"/>
    <w:rsid w:val="4F194D6F"/>
    <w:rsid w:val="4F2EA372"/>
    <w:rsid w:val="4FDE17DE"/>
    <w:rsid w:val="5009481B"/>
    <w:rsid w:val="5088FBF0"/>
    <w:rsid w:val="50D05A8B"/>
    <w:rsid w:val="5113FEFC"/>
    <w:rsid w:val="5278FA28"/>
    <w:rsid w:val="5306FE40"/>
    <w:rsid w:val="531CEDF5"/>
    <w:rsid w:val="5507D790"/>
    <w:rsid w:val="551487D2"/>
    <w:rsid w:val="5549F911"/>
    <w:rsid w:val="56DD38B3"/>
    <w:rsid w:val="5A68EB7B"/>
    <w:rsid w:val="5A701D01"/>
    <w:rsid w:val="5C191605"/>
    <w:rsid w:val="5C556B79"/>
    <w:rsid w:val="5C6B6088"/>
    <w:rsid w:val="5FB2EF16"/>
    <w:rsid w:val="6006C85A"/>
    <w:rsid w:val="601ACE4B"/>
    <w:rsid w:val="60DF8FA8"/>
    <w:rsid w:val="61FC007A"/>
    <w:rsid w:val="621DA712"/>
    <w:rsid w:val="63BFAD32"/>
    <w:rsid w:val="63C78EC9"/>
    <w:rsid w:val="63E6CFA9"/>
    <w:rsid w:val="64BA0D3D"/>
    <w:rsid w:val="663A9872"/>
    <w:rsid w:val="666943FD"/>
    <w:rsid w:val="67239A55"/>
    <w:rsid w:val="68147C06"/>
    <w:rsid w:val="6861AFCE"/>
    <w:rsid w:val="69FEAF62"/>
    <w:rsid w:val="6A921D62"/>
    <w:rsid w:val="6BFDCBB4"/>
    <w:rsid w:val="6CA8D671"/>
    <w:rsid w:val="6D596530"/>
    <w:rsid w:val="6DCB0085"/>
    <w:rsid w:val="71B57530"/>
    <w:rsid w:val="72478A61"/>
    <w:rsid w:val="731CEE85"/>
    <w:rsid w:val="740E4BAB"/>
    <w:rsid w:val="75466ACD"/>
    <w:rsid w:val="754DD740"/>
    <w:rsid w:val="76272558"/>
    <w:rsid w:val="7635E5CD"/>
    <w:rsid w:val="767BC76C"/>
    <w:rsid w:val="76F8B7AE"/>
    <w:rsid w:val="79E96227"/>
    <w:rsid w:val="7B4B081D"/>
    <w:rsid w:val="7BB60DE6"/>
    <w:rsid w:val="7BBEFEC8"/>
    <w:rsid w:val="7BDFBCCA"/>
    <w:rsid w:val="7CD4CE60"/>
    <w:rsid w:val="7D2D11E4"/>
    <w:rsid w:val="7D51B8D9"/>
    <w:rsid w:val="7DBA3D48"/>
    <w:rsid w:val="7E9AD3B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346F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60FB"/>
    <w:pPr>
      <w:widowControl w:val="0"/>
      <w:autoSpaceDE w:val="0"/>
      <w:autoSpaceDN w:val="0"/>
      <w:adjustRightInd w:val="0"/>
      <w:spacing w:line="260" w:lineRule="atLeast"/>
      <w:jc w:val="both"/>
    </w:pPr>
    <w:rPr>
      <w:rFonts w:ascii="Arial" w:eastAsia="Times New Roman" w:hAnsi="Arial" w:cs="Arial"/>
      <w:lang w:eastAsia="en-US"/>
    </w:rPr>
  </w:style>
  <w:style w:type="paragraph" w:styleId="Naslov1">
    <w:name w:val="heading 1"/>
    <w:basedOn w:val="Navaden"/>
    <w:next w:val="Navaden"/>
    <w:link w:val="Naslov1Znak"/>
    <w:qFormat/>
    <w:locked/>
    <w:rsid w:val="00EA7A29"/>
    <w:pPr>
      <w:keepNext/>
      <w:keepLines/>
      <w:spacing w:before="240"/>
      <w:outlineLvl w:val="0"/>
    </w:pPr>
    <w:rPr>
      <w:rFonts w:ascii="Cambria" w:hAnsi="Cambria" w:cs="Times New Roman"/>
      <w:color w:val="365F91"/>
      <w:sz w:val="32"/>
      <w:szCs w:val="32"/>
    </w:rPr>
  </w:style>
  <w:style w:type="paragraph" w:styleId="Naslov2">
    <w:name w:val="heading 2"/>
    <w:basedOn w:val="Navaden"/>
    <w:next w:val="Navaden"/>
    <w:link w:val="Naslov2Znak"/>
    <w:uiPriority w:val="99"/>
    <w:qFormat/>
    <w:rsid w:val="00674B94"/>
    <w:pPr>
      <w:numPr>
        <w:numId w:val="2"/>
      </w:numPr>
      <w:spacing w:before="240" w:after="240"/>
      <w:outlineLvl w:val="1"/>
    </w:pPr>
    <w:rPr>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locked/>
    <w:rsid w:val="00674B94"/>
    <w:rPr>
      <w:rFonts w:ascii="Arial" w:eastAsia="Times New Roman" w:hAnsi="Arial" w:cs="Arial"/>
      <w:b/>
      <w:bCs/>
      <w:iCs/>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link w:val="Noga"/>
    <w:uiPriority w:val="99"/>
    <w:locked/>
    <w:rsid w:val="00674B94"/>
    <w:rPr>
      <w:rFonts w:ascii="Arial" w:hAnsi="Arial" w:cs="Times New Roman"/>
      <w:sz w:val="20"/>
      <w:szCs w:val="20"/>
    </w:rPr>
  </w:style>
  <w:style w:type="paragraph" w:customStyle="1" w:styleId="pogodbaleni">
    <w:name w:val="pogodba členi"/>
    <w:next w:val="Navaden"/>
    <w:uiPriority w:val="99"/>
    <w:rsid w:val="009D491D"/>
    <w:pPr>
      <w:numPr>
        <w:numId w:val="3"/>
      </w:numPr>
      <w:tabs>
        <w:tab w:val="left" w:pos="357"/>
      </w:tabs>
      <w:spacing w:before="120" w:after="120" w:line="260" w:lineRule="atLeast"/>
      <w:jc w:val="center"/>
    </w:pPr>
    <w:rPr>
      <w:rFonts w:ascii="Arial" w:hAnsi="Arial" w:cs="Arial"/>
      <w:lang w:eastAsia="en-US"/>
    </w:rPr>
  </w:style>
  <w:style w:type="paragraph" w:customStyle="1" w:styleId="DefaultText">
    <w:name w:val="Default Text"/>
    <w:basedOn w:val="Navaden"/>
    <w:uiPriority w:val="99"/>
    <w:rsid w:val="00674B94"/>
    <w:pPr>
      <w:widowControl/>
      <w:autoSpaceDE/>
      <w:autoSpaceDN/>
      <w:adjustRightInd/>
    </w:pPr>
    <w:rPr>
      <w:lang w:eastAsia="sl-SI"/>
    </w:rPr>
  </w:style>
  <w:style w:type="character" w:styleId="Pripombasklic">
    <w:name w:val="annotation reference"/>
    <w:qFormat/>
    <w:rsid w:val="00D47903"/>
    <w:rPr>
      <w:rFonts w:cs="Times New Roman"/>
      <w:sz w:val="16"/>
      <w:szCs w:val="16"/>
    </w:rPr>
  </w:style>
  <w:style w:type="paragraph" w:styleId="Pripombabesedilo">
    <w:name w:val="annotation text"/>
    <w:basedOn w:val="Navaden"/>
    <w:link w:val="PripombabesediloZnak"/>
    <w:uiPriority w:val="99"/>
    <w:semiHidden/>
    <w:rsid w:val="00D47903"/>
  </w:style>
  <w:style w:type="character" w:customStyle="1" w:styleId="PripombabesediloZnak">
    <w:name w:val="Pripomba – besedilo Znak"/>
    <w:link w:val="Pripombabesedilo"/>
    <w:uiPriority w:val="99"/>
    <w:semiHidden/>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link w:val="Besedilooblaka"/>
    <w:uiPriority w:val="99"/>
    <w:semiHidden/>
    <w:locked/>
    <w:rsid w:val="00923C13"/>
    <w:rPr>
      <w:rFonts w:ascii="Times New Roman" w:hAnsi="Times New Roman" w:cs="Times New Roman"/>
      <w:sz w:val="2"/>
      <w:lang w:eastAsia="en-US"/>
    </w:rPr>
  </w:style>
  <w:style w:type="paragraph" w:customStyle="1" w:styleId="BodyText23">
    <w:name w:val="Body Text 23"/>
    <w:basedOn w:val="Navaden"/>
    <w:rsid w:val="00A25A7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pPr>
    <w:rPr>
      <w:rFonts w:ascii="Times New Roman" w:hAnsi="Times New Roman"/>
      <w:sz w:val="24"/>
      <w:lang w:eastAsia="sl-SI"/>
    </w:rPr>
  </w:style>
  <w:style w:type="paragraph" w:customStyle="1" w:styleId="leni">
    <w:name w:val="Členi"/>
    <w:basedOn w:val="Navaden"/>
    <w:rsid w:val="00622D2E"/>
    <w:pPr>
      <w:widowControl/>
      <w:numPr>
        <w:numId w:val="4"/>
      </w:numPr>
      <w:tabs>
        <w:tab w:val="clear" w:pos="3800"/>
        <w:tab w:val="num" w:pos="3375"/>
        <w:tab w:val="num" w:pos="4483"/>
      </w:tabs>
      <w:autoSpaceDE/>
      <w:autoSpaceDN/>
      <w:adjustRightInd/>
      <w:spacing w:after="120"/>
      <w:ind w:left="3375"/>
      <w:jc w:val="center"/>
      <w:outlineLvl w:val="0"/>
    </w:pPr>
    <w:rPr>
      <w:rFonts w:eastAsia="Calibri"/>
      <w:lang w:eastAsia="sl-SI"/>
    </w:rPr>
  </w:style>
  <w:style w:type="paragraph" w:customStyle="1" w:styleId="StyleleniBefore30ptAfter12pt">
    <w:name w:val="Style Členi + Before:  30 pt After:  12 pt"/>
    <w:basedOn w:val="leni"/>
    <w:rsid w:val="00622D2E"/>
    <w:pPr>
      <w:tabs>
        <w:tab w:val="clear" w:pos="3375"/>
      </w:tabs>
      <w:spacing w:before="600"/>
      <w:ind w:left="4483"/>
    </w:pPr>
  </w:style>
  <w:style w:type="paragraph" w:customStyle="1" w:styleId="StyleArialCentered">
    <w:name w:val="Style Arial Centered"/>
    <w:basedOn w:val="Navaden"/>
    <w:rsid w:val="00622D2E"/>
    <w:pPr>
      <w:widowControl/>
      <w:autoSpaceDE/>
      <w:autoSpaceDN/>
      <w:adjustRightInd/>
      <w:spacing w:before="120" w:after="240"/>
      <w:jc w:val="center"/>
    </w:pPr>
    <w:rPr>
      <w:rFonts w:eastAsia="Calibri"/>
      <w:lang w:eastAsia="sl-SI"/>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Bullet Number"/>
    <w:basedOn w:val="Navaden"/>
    <w:link w:val="OdstavekseznamaZnak"/>
    <w:uiPriority w:val="34"/>
    <w:qFormat/>
    <w:rsid w:val="009060FB"/>
    <w:pPr>
      <w:widowControl/>
      <w:numPr>
        <w:numId w:val="1"/>
      </w:numPr>
      <w:autoSpaceDE/>
      <w:autoSpaceDN/>
      <w:adjustRightInd/>
      <w:spacing w:after="120"/>
      <w:contextualSpacing/>
    </w:pPr>
    <w:rPr>
      <w:rFonts w:eastAsia="Calibri"/>
      <w:lang w:eastAsia="sl-SI"/>
    </w:rPr>
  </w:style>
  <w:style w:type="paragraph" w:styleId="Revizija">
    <w:name w:val="Revision"/>
    <w:hidden/>
    <w:uiPriority w:val="99"/>
    <w:semiHidden/>
    <w:rsid w:val="001305CE"/>
    <w:rPr>
      <w:rFonts w:ascii="Arial" w:eastAsia="Times New Roman" w:hAnsi="Arial"/>
      <w:sz w:val="22"/>
      <w:lang w:eastAsia="en-US"/>
    </w:rPr>
  </w:style>
  <w:style w:type="character" w:styleId="Hiperpovezava">
    <w:name w:val="Hyperlink"/>
    <w:uiPriority w:val="99"/>
    <w:unhideWhenUsed/>
    <w:rsid w:val="00FD0293"/>
    <w:rPr>
      <w:color w:val="0000FF"/>
      <w:u w:val="single"/>
    </w:rPr>
  </w:style>
  <w:style w:type="character" w:customStyle="1" w:styleId="Nerazreenaomemba1">
    <w:name w:val="Nerazrešena omemba1"/>
    <w:uiPriority w:val="99"/>
    <w:semiHidden/>
    <w:unhideWhenUsed/>
    <w:rsid w:val="00FD0293"/>
    <w:rPr>
      <w:color w:val="808080"/>
      <w:shd w:val="clear" w:color="auto" w:fill="E6E6E6"/>
    </w:rPr>
  </w:style>
  <w:style w:type="character" w:customStyle="1" w:styleId="Naslov1Znak">
    <w:name w:val="Naslov 1 Znak"/>
    <w:link w:val="Naslov1"/>
    <w:rsid w:val="00EA7A29"/>
    <w:rPr>
      <w:rFonts w:ascii="Cambria" w:eastAsia="Times New Roman" w:hAnsi="Cambria" w:cs="Times New Roman"/>
      <w:color w:val="365F91"/>
      <w:sz w:val="32"/>
      <w:szCs w:val="32"/>
      <w:lang w:eastAsia="en-US"/>
    </w:rPr>
  </w:style>
  <w:style w:type="paragraph" w:customStyle="1" w:styleId="len">
    <w:name w:val="člen"/>
    <w:basedOn w:val="DefaultText"/>
    <w:qFormat/>
    <w:rsid w:val="00233A7D"/>
    <w:pPr>
      <w:numPr>
        <w:numId w:val="9"/>
      </w:numPr>
      <w:spacing w:before="120" w:after="120" w:line="264" w:lineRule="auto"/>
      <w:jc w:val="center"/>
    </w:p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locked/>
    <w:rsid w:val="009060FB"/>
    <w:rPr>
      <w:rFonts w:ascii="Arial" w:hAnsi="Arial" w:cs="Arial"/>
      <w:lang w:eastAsia="sl-SI"/>
    </w:rPr>
  </w:style>
  <w:style w:type="character" w:customStyle="1" w:styleId="Nerazreenaomemba2">
    <w:name w:val="Nerazrešena omemba2"/>
    <w:basedOn w:val="Privzetapisavaodstavka"/>
    <w:uiPriority w:val="99"/>
    <w:semiHidden/>
    <w:unhideWhenUsed/>
    <w:rsid w:val="00AF753D"/>
    <w:rPr>
      <w:color w:val="605E5C"/>
      <w:shd w:val="clear" w:color="auto" w:fill="E1DFDD"/>
    </w:rPr>
  </w:style>
  <w:style w:type="paragraph" w:styleId="Telobesedila3">
    <w:name w:val="Body Text 3"/>
    <w:basedOn w:val="Navaden"/>
    <w:link w:val="Telobesedila3Znak"/>
    <w:uiPriority w:val="99"/>
    <w:unhideWhenUsed/>
    <w:rsid w:val="00EE1570"/>
    <w:pPr>
      <w:spacing w:after="120"/>
    </w:pPr>
    <w:rPr>
      <w:sz w:val="16"/>
      <w:szCs w:val="16"/>
    </w:rPr>
  </w:style>
  <w:style w:type="character" w:customStyle="1" w:styleId="Telobesedila3Znak">
    <w:name w:val="Telo besedila 3 Znak"/>
    <w:basedOn w:val="Privzetapisavaodstavka"/>
    <w:link w:val="Telobesedila3"/>
    <w:uiPriority w:val="99"/>
    <w:rsid w:val="00EE1570"/>
    <w:rPr>
      <w:rFonts w:ascii="Arial" w:eastAsia="Times New Roman" w:hAnsi="Arial" w:cs="Arial"/>
      <w:sz w:val="16"/>
      <w:szCs w:val="16"/>
      <w:lang w:eastAsia="en-US"/>
    </w:rPr>
  </w:style>
  <w:style w:type="character" w:customStyle="1" w:styleId="descriptionid3siteid0">
    <w:name w:val="descriptionid3siteid0"/>
    <w:rsid w:val="0020312A"/>
  </w:style>
  <w:style w:type="paragraph" w:styleId="Sprotnaopomba-besedilo">
    <w:name w:val="footnote text"/>
    <w:basedOn w:val="Navaden"/>
    <w:link w:val="Sprotnaopomba-besediloZnak"/>
    <w:uiPriority w:val="99"/>
    <w:semiHidden/>
    <w:unhideWhenUsed/>
    <w:rsid w:val="00106183"/>
    <w:pPr>
      <w:spacing w:line="240" w:lineRule="auto"/>
    </w:pPr>
  </w:style>
  <w:style w:type="character" w:customStyle="1" w:styleId="Sprotnaopomba-besediloZnak">
    <w:name w:val="Sprotna opomba - besedilo Znak"/>
    <w:basedOn w:val="Privzetapisavaodstavka"/>
    <w:link w:val="Sprotnaopomba-besedilo"/>
    <w:uiPriority w:val="99"/>
    <w:semiHidden/>
    <w:rsid w:val="00106183"/>
    <w:rPr>
      <w:rFonts w:ascii="Arial" w:eastAsia="Times New Roman" w:hAnsi="Arial" w:cs="Arial"/>
      <w:lang w:eastAsia="en-US"/>
    </w:rPr>
  </w:style>
  <w:style w:type="character" w:styleId="Sprotnaopomba-sklic">
    <w:name w:val="footnote reference"/>
    <w:basedOn w:val="Privzetapisavaodstavka"/>
    <w:uiPriority w:val="99"/>
    <w:semiHidden/>
    <w:unhideWhenUsed/>
    <w:rsid w:val="00106183"/>
    <w:rPr>
      <w:vertAlign w:val="superscript"/>
    </w:rPr>
  </w:style>
  <w:style w:type="paragraph" w:styleId="Navadensplet">
    <w:name w:val="Normal (Web)"/>
    <w:basedOn w:val="Navaden"/>
    <w:uiPriority w:val="99"/>
    <w:unhideWhenUsed/>
    <w:rsid w:val="009B0588"/>
    <w:pPr>
      <w:widowControl/>
      <w:autoSpaceDE/>
      <w:autoSpaceDN/>
      <w:adjustRightInd/>
      <w:spacing w:before="100" w:beforeAutospacing="1" w:after="100" w:afterAutospacing="1" w:line="240" w:lineRule="auto"/>
      <w:jc w:val="left"/>
    </w:pPr>
    <w:rPr>
      <w:rFonts w:ascii="Times New Roman" w:hAnsi="Times New Roman" w:cs="Times New Roman"/>
      <w:sz w:val="24"/>
      <w:szCs w:val="24"/>
      <w:lang w:eastAsia="sl-SI"/>
    </w:rPr>
  </w:style>
  <w:style w:type="table" w:styleId="Tabelamrea">
    <w:name w:val="Table Grid"/>
    <w:basedOn w:val="Navadnatabela"/>
    <w:locked/>
    <w:rsid w:val="00496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Navaden"/>
    <w:rsid w:val="003D7D0A"/>
    <w:pPr>
      <w:widowControl/>
      <w:numPr>
        <w:numId w:val="7"/>
      </w:numPr>
      <w:suppressAutoHyphens/>
      <w:autoSpaceDE/>
      <w:autoSpaceDN/>
      <w:adjustRightInd/>
      <w:spacing w:before="240" w:after="60" w:line="240" w:lineRule="auto"/>
    </w:pPr>
    <w:rPr>
      <w:lang w:eastAsia="sl-SI"/>
    </w:rPr>
  </w:style>
  <w:style w:type="paragraph" w:customStyle="1" w:styleId="telobesedila1">
    <w:name w:val="telo besedila 1"/>
    <w:basedOn w:val="Navaden"/>
    <w:qFormat/>
    <w:rsid w:val="004F262D"/>
    <w:pPr>
      <w:widowControl/>
      <w:autoSpaceDE/>
      <w:autoSpaceDN/>
      <w:adjustRightInd/>
      <w:contextualSpacing/>
    </w:pPr>
    <w:rPr>
      <w:rFonts w:eastAsiaTheme="minorHAnsi"/>
    </w:rPr>
  </w:style>
  <w:style w:type="character" w:customStyle="1" w:styleId="cf01">
    <w:name w:val="cf01"/>
    <w:basedOn w:val="Privzetapisavaodstavka"/>
    <w:rsid w:val="0043155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91866">
      <w:bodyDiv w:val="1"/>
      <w:marLeft w:val="0"/>
      <w:marRight w:val="0"/>
      <w:marTop w:val="0"/>
      <w:marBottom w:val="0"/>
      <w:divBdr>
        <w:top w:val="none" w:sz="0" w:space="0" w:color="auto"/>
        <w:left w:val="none" w:sz="0" w:space="0" w:color="auto"/>
        <w:bottom w:val="none" w:sz="0" w:space="0" w:color="auto"/>
        <w:right w:val="none" w:sz="0" w:space="0" w:color="auto"/>
      </w:divBdr>
    </w:div>
    <w:div w:id="292251880">
      <w:bodyDiv w:val="1"/>
      <w:marLeft w:val="0"/>
      <w:marRight w:val="0"/>
      <w:marTop w:val="0"/>
      <w:marBottom w:val="0"/>
      <w:divBdr>
        <w:top w:val="none" w:sz="0" w:space="0" w:color="auto"/>
        <w:left w:val="none" w:sz="0" w:space="0" w:color="auto"/>
        <w:bottom w:val="none" w:sz="0" w:space="0" w:color="auto"/>
        <w:right w:val="none" w:sz="0" w:space="0" w:color="auto"/>
      </w:divBdr>
    </w:div>
    <w:div w:id="614097336">
      <w:bodyDiv w:val="1"/>
      <w:marLeft w:val="0"/>
      <w:marRight w:val="0"/>
      <w:marTop w:val="0"/>
      <w:marBottom w:val="0"/>
      <w:divBdr>
        <w:top w:val="none" w:sz="0" w:space="0" w:color="auto"/>
        <w:left w:val="none" w:sz="0" w:space="0" w:color="auto"/>
        <w:bottom w:val="none" w:sz="0" w:space="0" w:color="auto"/>
        <w:right w:val="none" w:sz="0" w:space="0" w:color="auto"/>
      </w:divBdr>
    </w:div>
    <w:div w:id="777725634">
      <w:bodyDiv w:val="1"/>
      <w:marLeft w:val="0"/>
      <w:marRight w:val="0"/>
      <w:marTop w:val="0"/>
      <w:marBottom w:val="0"/>
      <w:divBdr>
        <w:top w:val="none" w:sz="0" w:space="0" w:color="auto"/>
        <w:left w:val="none" w:sz="0" w:space="0" w:color="auto"/>
        <w:bottom w:val="none" w:sz="0" w:space="0" w:color="auto"/>
        <w:right w:val="none" w:sz="0" w:space="0" w:color="auto"/>
      </w:divBdr>
    </w:div>
    <w:div w:id="1270120013">
      <w:bodyDiv w:val="1"/>
      <w:marLeft w:val="0"/>
      <w:marRight w:val="0"/>
      <w:marTop w:val="0"/>
      <w:marBottom w:val="0"/>
      <w:divBdr>
        <w:top w:val="none" w:sz="0" w:space="0" w:color="auto"/>
        <w:left w:val="none" w:sz="0" w:space="0" w:color="auto"/>
        <w:bottom w:val="none" w:sz="0" w:space="0" w:color="auto"/>
        <w:right w:val="none" w:sz="0" w:space="0" w:color="auto"/>
      </w:divBdr>
      <w:divsChild>
        <w:div w:id="546113325">
          <w:marLeft w:val="0"/>
          <w:marRight w:val="0"/>
          <w:marTop w:val="0"/>
          <w:marBottom w:val="0"/>
          <w:divBdr>
            <w:top w:val="none" w:sz="0" w:space="0" w:color="auto"/>
            <w:left w:val="none" w:sz="0" w:space="0" w:color="auto"/>
            <w:bottom w:val="none" w:sz="0" w:space="0" w:color="auto"/>
            <w:right w:val="none" w:sz="0" w:space="0" w:color="auto"/>
          </w:divBdr>
        </w:div>
      </w:divsChild>
    </w:div>
    <w:div w:id="1556427893">
      <w:bodyDiv w:val="1"/>
      <w:marLeft w:val="0"/>
      <w:marRight w:val="0"/>
      <w:marTop w:val="0"/>
      <w:marBottom w:val="0"/>
      <w:divBdr>
        <w:top w:val="none" w:sz="0" w:space="0" w:color="auto"/>
        <w:left w:val="none" w:sz="0" w:space="0" w:color="auto"/>
        <w:bottom w:val="none" w:sz="0" w:space="0" w:color="auto"/>
        <w:right w:val="none" w:sz="0" w:space="0" w:color="auto"/>
      </w:divBdr>
    </w:div>
    <w:div w:id="1682704231">
      <w:bodyDiv w:val="1"/>
      <w:marLeft w:val="0"/>
      <w:marRight w:val="0"/>
      <w:marTop w:val="0"/>
      <w:marBottom w:val="0"/>
      <w:divBdr>
        <w:top w:val="none" w:sz="0" w:space="0" w:color="auto"/>
        <w:left w:val="none" w:sz="0" w:space="0" w:color="auto"/>
        <w:bottom w:val="none" w:sz="0" w:space="0" w:color="auto"/>
        <w:right w:val="none" w:sz="0" w:space="0" w:color="auto"/>
      </w:divBdr>
    </w:div>
    <w:div w:id="1828547288">
      <w:bodyDiv w:val="1"/>
      <w:marLeft w:val="0"/>
      <w:marRight w:val="0"/>
      <w:marTop w:val="0"/>
      <w:marBottom w:val="0"/>
      <w:divBdr>
        <w:top w:val="none" w:sz="0" w:space="0" w:color="auto"/>
        <w:left w:val="none" w:sz="0" w:space="0" w:color="auto"/>
        <w:bottom w:val="none" w:sz="0" w:space="0" w:color="auto"/>
        <w:right w:val="none" w:sz="0" w:space="0" w:color="auto"/>
      </w:divBdr>
    </w:div>
    <w:div w:id="2042780615">
      <w:bodyDiv w:val="1"/>
      <w:marLeft w:val="0"/>
      <w:marRight w:val="0"/>
      <w:marTop w:val="0"/>
      <w:marBottom w:val="0"/>
      <w:divBdr>
        <w:top w:val="none" w:sz="0" w:space="0" w:color="auto"/>
        <w:left w:val="none" w:sz="0" w:space="0" w:color="auto"/>
        <w:bottom w:val="none" w:sz="0" w:space="0" w:color="auto"/>
        <w:right w:val="none" w:sz="0" w:space="0" w:color="auto"/>
      </w:divBdr>
    </w:div>
    <w:div w:id="2057585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dp@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p.mju@gov.si"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C79737-87A9-431F-B73D-2B2184064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4891</Words>
  <Characters>28999</Characters>
  <Application>Microsoft Office Word</Application>
  <DocSecurity>0</DocSecurity>
  <Lines>241</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2025-04-23T11:49:00Z</dcterms:created>
  <dcterms:modified xsi:type="dcterms:W3CDTF">2025-04-24T04:56:00Z</dcterms:modified>
</cp:coreProperties>
</file>