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4DF66A5" w14:textId="77777777" w:rsidTr="004F2927">
        <w:trPr>
          <w:trHeight w:val="1268"/>
        </w:trPr>
        <w:tc>
          <w:tcPr>
            <w:tcW w:w="1668" w:type="dxa"/>
          </w:tcPr>
          <w:p w14:paraId="3695FD1D" w14:textId="77777777" w:rsidR="004702FB" w:rsidRPr="006F1DA5" w:rsidRDefault="004702FB" w:rsidP="004702FB">
            <w:pPr>
              <w:pStyle w:val="Glava"/>
              <w:rPr>
                <w:rFonts w:ascii="Arial" w:hAnsi="Arial" w:cs="Arial"/>
                <w:b/>
                <w:color w:val="000000" w:themeColor="text1"/>
              </w:rPr>
            </w:pPr>
          </w:p>
        </w:tc>
        <w:tc>
          <w:tcPr>
            <w:tcW w:w="3361" w:type="dxa"/>
          </w:tcPr>
          <w:p w14:paraId="331C0B57" w14:textId="77777777" w:rsidR="004702FB" w:rsidRPr="006F1DA5" w:rsidRDefault="004702FB" w:rsidP="004702FB">
            <w:pPr>
              <w:pStyle w:val="Glava"/>
              <w:rPr>
                <w:rFonts w:ascii="Arial" w:hAnsi="Arial" w:cs="Arial"/>
                <w:b/>
                <w:color w:val="000000" w:themeColor="text1"/>
              </w:rPr>
            </w:pPr>
          </w:p>
        </w:tc>
        <w:tc>
          <w:tcPr>
            <w:tcW w:w="4209" w:type="dxa"/>
          </w:tcPr>
          <w:p w14:paraId="55EBDF39" w14:textId="77777777" w:rsidR="004702FB" w:rsidRPr="006F1DA5" w:rsidRDefault="004702FB" w:rsidP="004702FB">
            <w:pPr>
              <w:pStyle w:val="Glava"/>
              <w:rPr>
                <w:rFonts w:ascii="Arial" w:hAnsi="Arial" w:cs="Arial"/>
                <w:b/>
                <w:color w:val="000000" w:themeColor="text1"/>
              </w:rPr>
            </w:pPr>
          </w:p>
        </w:tc>
      </w:tr>
    </w:tbl>
    <w:p w14:paraId="1971B916" w14:textId="77777777" w:rsidR="004702FB" w:rsidRDefault="004702FB" w:rsidP="006975C6">
      <w:pPr>
        <w:pStyle w:val="Paragraf"/>
        <w:rPr>
          <w:rFonts w:ascii="Arial" w:hAnsi="Arial" w:cs="Arial"/>
        </w:rPr>
      </w:pPr>
    </w:p>
    <w:p w14:paraId="3AD63F1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16-16/25</w:t>
      </w:r>
    </w:p>
    <w:p w14:paraId="483FDEE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19.05.2025</w:t>
      </w:r>
      <w:r w:rsidR="00FC2646" w:rsidRPr="006F1DA5">
        <w:rPr>
          <w:rFonts w:ascii="Arial" w:hAnsi="Arial" w:cs="Arial"/>
        </w:rPr>
        <w:tab/>
      </w:r>
    </w:p>
    <w:p w14:paraId="5557139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E7BC4C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967EB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088E311"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MREŽICE KIRURŠKE, VSADKI ZA INKONTINENCO, ŽILNE IN PRSNE PROTEZE</w:t>
            </w:r>
          </w:p>
        </w:tc>
      </w:tr>
    </w:tbl>
    <w:p w14:paraId="1D3A3DE6" w14:textId="77777777" w:rsidR="00FB3258" w:rsidRPr="006F1DA5" w:rsidRDefault="00FB3258" w:rsidP="006975C6">
      <w:pPr>
        <w:pStyle w:val="Paragraf"/>
        <w:rPr>
          <w:rFonts w:ascii="Arial" w:hAnsi="Arial" w:cs="Arial"/>
        </w:rPr>
      </w:pPr>
    </w:p>
    <w:p w14:paraId="5E656E67" w14:textId="77777777" w:rsidR="00FB3258" w:rsidRPr="006F1DA5" w:rsidRDefault="00FB3258" w:rsidP="006975C6">
      <w:pPr>
        <w:pStyle w:val="Paragraf"/>
        <w:rPr>
          <w:rFonts w:ascii="Arial" w:hAnsi="Arial" w:cs="Arial"/>
        </w:rPr>
      </w:pPr>
      <w:r w:rsidRPr="006F1DA5">
        <w:rPr>
          <w:rFonts w:ascii="Arial" w:hAnsi="Arial" w:cs="Arial"/>
        </w:rPr>
        <w:t>Zaporedna številka: 16-16-25</w:t>
      </w:r>
    </w:p>
    <w:p w14:paraId="74495B0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D3708AB" w14:textId="77777777" w:rsidR="00337E4D" w:rsidRDefault="00337E4D">
      <w:pPr>
        <w:rPr>
          <w:rFonts w:ascii="Arial" w:hAnsi="Arial" w:cs="Arial"/>
          <w:sz w:val="18"/>
          <w:szCs w:val="18"/>
        </w:rPr>
      </w:pPr>
    </w:p>
    <w:p w14:paraId="03546736" w14:textId="77777777" w:rsidR="00960022" w:rsidRDefault="00E55B9D">
      <w:pPr>
        <w:rPr>
          <w:rFonts w:ascii="Arial" w:hAnsi="Arial" w:cs="Arial"/>
          <w:sz w:val="18"/>
          <w:szCs w:val="18"/>
        </w:rPr>
      </w:pPr>
      <w:r>
        <w:rPr>
          <w:rFonts w:ascii="Arial" w:hAnsi="Arial" w:cs="Arial"/>
        </w:rPr>
        <w:br w:type="page"/>
      </w:r>
    </w:p>
    <w:p w14:paraId="580822F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00695A3" w14:textId="77777777" w:rsidTr="004F2927">
        <w:trPr>
          <w:trHeight w:val="1268"/>
        </w:trPr>
        <w:tc>
          <w:tcPr>
            <w:tcW w:w="1668" w:type="dxa"/>
          </w:tcPr>
          <w:p w14:paraId="4B33095F" w14:textId="77777777" w:rsidR="004702FB" w:rsidRPr="006F1DA5" w:rsidRDefault="004702FB" w:rsidP="004702FB">
            <w:pPr>
              <w:pStyle w:val="Glava"/>
              <w:rPr>
                <w:rFonts w:ascii="Arial" w:hAnsi="Arial" w:cs="Arial"/>
                <w:b/>
                <w:color w:val="000000" w:themeColor="text1"/>
              </w:rPr>
            </w:pPr>
          </w:p>
        </w:tc>
        <w:tc>
          <w:tcPr>
            <w:tcW w:w="3361" w:type="dxa"/>
          </w:tcPr>
          <w:p w14:paraId="7FFB5A99" w14:textId="77777777" w:rsidR="004702FB" w:rsidRPr="006F1DA5" w:rsidRDefault="004702FB" w:rsidP="004702FB">
            <w:pPr>
              <w:pStyle w:val="Glava"/>
              <w:rPr>
                <w:rFonts w:ascii="Arial" w:hAnsi="Arial" w:cs="Arial"/>
                <w:b/>
                <w:color w:val="000000" w:themeColor="text1"/>
              </w:rPr>
            </w:pPr>
          </w:p>
        </w:tc>
        <w:tc>
          <w:tcPr>
            <w:tcW w:w="4209" w:type="dxa"/>
          </w:tcPr>
          <w:p w14:paraId="68CF9EA9" w14:textId="77777777" w:rsidR="004702FB" w:rsidRPr="006F1DA5" w:rsidRDefault="004702FB" w:rsidP="004702FB">
            <w:pPr>
              <w:pStyle w:val="Glava"/>
              <w:rPr>
                <w:rFonts w:ascii="Arial" w:hAnsi="Arial" w:cs="Arial"/>
                <w:b/>
                <w:color w:val="000000" w:themeColor="text1"/>
              </w:rPr>
            </w:pPr>
          </w:p>
        </w:tc>
      </w:tr>
    </w:tbl>
    <w:p w14:paraId="17A73255" w14:textId="77777777" w:rsidR="00491E2C" w:rsidRPr="002B6779" w:rsidRDefault="00491E2C"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442AF7D" w14:textId="77777777" w:rsidR="00491E2C" w:rsidRPr="00D36F2E" w:rsidRDefault="00491E2C"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D530FEB" w14:textId="77777777" w:rsidR="005D155E" w:rsidRDefault="00491E2C">
      <w:pPr>
        <w:spacing w:before="225" w:after="225" w:line="240" w:lineRule="auto"/>
      </w:pPr>
      <w:r>
        <w:rPr>
          <w:rFonts w:ascii="Arial" w:hAnsi="Arial" w:cs="Arial"/>
          <w:color w:val="000000"/>
          <w:sz w:val="18"/>
          <w:szCs w:val="18"/>
        </w:rPr>
        <w:t>Sukcesivni nakup kirurških mrežic, vsadkov in raznih protez.</w:t>
      </w:r>
    </w:p>
    <w:p w14:paraId="469672EC" w14:textId="77777777" w:rsidR="005D155E" w:rsidRDefault="00491E2C">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14C39322" w14:textId="77777777" w:rsidR="005D155E" w:rsidRDefault="00491E2C">
      <w:pPr>
        <w:spacing w:before="225" w:after="225" w:line="240" w:lineRule="auto"/>
      </w:pPr>
      <w:r>
        <w:rPr>
          <w:rFonts w:ascii="Arial" w:hAnsi="Arial" w:cs="Arial"/>
          <w:color w:val="000000"/>
          <w:sz w:val="18"/>
          <w:szCs w:val="18"/>
        </w:rPr>
        <w:t>Predmet javnega naročila je: MREŽICE KIRURŠKE, VSADKI ZA INKONTINENCO, ŽILNE IN PRSNE PROTEZE.</w:t>
      </w:r>
    </w:p>
    <w:p w14:paraId="2DF046FC" w14:textId="77777777" w:rsidR="005D155E" w:rsidRDefault="00491E2C">
      <w:pPr>
        <w:spacing w:before="225" w:after="225" w:line="240" w:lineRule="auto"/>
      </w:pPr>
      <w:r>
        <w:rPr>
          <w:rFonts w:ascii="Arial" w:hAnsi="Arial" w:cs="Arial"/>
          <w:color w:val="000000"/>
          <w:sz w:val="18"/>
          <w:szCs w:val="18"/>
        </w:rPr>
        <w:t>Delitev naročila na sklope. Podrobnejše informacije o sklopih se nahajajo v poglavju Sklopi.</w:t>
      </w:r>
    </w:p>
    <w:p w14:paraId="75DFFDE5" w14:textId="77777777" w:rsidR="005D155E" w:rsidRDefault="00491E2C">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2D1C3DEB" w14:textId="77777777" w:rsidR="00491E2C" w:rsidRDefault="00491E2C"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5D155E" w14:paraId="1A27D4E3"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02070" w14:textId="77777777" w:rsidR="005D155E" w:rsidRDefault="00491E2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6927C7" w14:textId="77777777" w:rsidR="005D155E" w:rsidRDefault="00491E2C">
            <w:pPr>
              <w:jc w:val="right"/>
            </w:pPr>
            <w:r>
              <w:rPr>
                <w:rFonts w:ascii="Arial" w:hAnsi="Arial" w:cs="Arial"/>
                <w:b/>
                <w:bCs/>
                <w:color w:val="000000"/>
                <w:position w:val="-2"/>
                <w:sz w:val="18"/>
                <w:szCs w:val="18"/>
                <w:shd w:val="clear" w:color="auto" w:fill="D1D1D1"/>
              </w:rPr>
              <w:t>Datumi</w:t>
            </w:r>
          </w:p>
        </w:tc>
      </w:tr>
      <w:tr w:rsidR="005D155E" w14:paraId="7F1B992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EC8E8" w14:textId="77777777" w:rsidR="005D155E" w:rsidRDefault="00491E2C">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E27DA" w14:textId="0D32B787" w:rsidR="005D155E" w:rsidRDefault="00491E2C">
            <w:pPr>
              <w:jc w:val="right"/>
            </w:pPr>
            <w:r>
              <w:rPr>
                <w:rFonts w:ascii="Arial" w:hAnsi="Arial" w:cs="Arial"/>
                <w:color w:val="000000"/>
                <w:position w:val="-2"/>
                <w:sz w:val="18"/>
                <w:szCs w:val="18"/>
              </w:rPr>
              <w:t xml:space="preserve">do </w:t>
            </w:r>
            <w:r w:rsidR="00FA7540">
              <w:rPr>
                <w:rFonts w:ascii="Arial" w:hAnsi="Arial" w:cs="Arial"/>
                <w:color w:val="000000"/>
                <w:position w:val="-2"/>
                <w:sz w:val="18"/>
                <w:szCs w:val="18"/>
              </w:rPr>
              <w:t>12.06</w:t>
            </w:r>
            <w:r>
              <w:rPr>
                <w:rFonts w:ascii="Arial" w:hAnsi="Arial" w:cs="Arial"/>
                <w:color w:val="000000"/>
                <w:position w:val="-2"/>
                <w:sz w:val="18"/>
                <w:szCs w:val="18"/>
              </w:rPr>
              <w:t>.2025 do 09:00</w:t>
            </w:r>
          </w:p>
        </w:tc>
      </w:tr>
      <w:tr w:rsidR="005D155E" w14:paraId="08C105C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6262" w14:textId="77777777" w:rsidR="005D155E" w:rsidRDefault="00491E2C">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B405D" w14:textId="4C73DEA7" w:rsidR="005D155E" w:rsidRDefault="00491E2C">
            <w:pPr>
              <w:jc w:val="right"/>
            </w:pPr>
            <w:r>
              <w:rPr>
                <w:rFonts w:ascii="Arial" w:hAnsi="Arial" w:cs="Arial"/>
                <w:color w:val="000000"/>
                <w:position w:val="-2"/>
                <w:sz w:val="18"/>
                <w:szCs w:val="18"/>
              </w:rPr>
              <w:t xml:space="preserve">do </w:t>
            </w:r>
            <w:r w:rsidR="00FA7540">
              <w:rPr>
                <w:rFonts w:ascii="Arial" w:hAnsi="Arial" w:cs="Arial"/>
                <w:color w:val="000000"/>
                <w:position w:val="-2"/>
                <w:sz w:val="18"/>
                <w:szCs w:val="18"/>
              </w:rPr>
              <w:t>30.06</w:t>
            </w:r>
            <w:r>
              <w:rPr>
                <w:rFonts w:ascii="Arial" w:hAnsi="Arial" w:cs="Arial"/>
                <w:color w:val="000000"/>
                <w:position w:val="-2"/>
                <w:sz w:val="18"/>
                <w:szCs w:val="18"/>
              </w:rPr>
              <w:t>.2025 do 09:00</w:t>
            </w:r>
          </w:p>
        </w:tc>
      </w:tr>
      <w:tr w:rsidR="005D155E" w14:paraId="1823718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87764" w14:textId="77777777" w:rsidR="005D155E" w:rsidRDefault="00491E2C">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92314" w14:textId="75E0DFC4" w:rsidR="005D155E" w:rsidRDefault="00FA7540">
            <w:pPr>
              <w:jc w:val="right"/>
            </w:pPr>
            <w:r>
              <w:rPr>
                <w:rFonts w:ascii="Arial" w:hAnsi="Arial" w:cs="Arial"/>
                <w:color w:val="000000"/>
                <w:position w:val="-2"/>
                <w:sz w:val="18"/>
                <w:szCs w:val="18"/>
              </w:rPr>
              <w:t>30.06</w:t>
            </w:r>
            <w:r w:rsidR="00491E2C">
              <w:rPr>
                <w:rFonts w:ascii="Arial" w:hAnsi="Arial" w:cs="Arial"/>
                <w:color w:val="000000"/>
                <w:position w:val="-2"/>
                <w:sz w:val="18"/>
                <w:szCs w:val="18"/>
              </w:rPr>
              <w:t>.2025 ob 1</w:t>
            </w:r>
            <w:r>
              <w:rPr>
                <w:rFonts w:ascii="Arial" w:hAnsi="Arial" w:cs="Arial"/>
                <w:color w:val="000000"/>
                <w:position w:val="-2"/>
                <w:sz w:val="18"/>
                <w:szCs w:val="18"/>
              </w:rPr>
              <w:t>2</w:t>
            </w:r>
            <w:r w:rsidR="00491E2C">
              <w:rPr>
                <w:rFonts w:ascii="Arial" w:hAnsi="Arial" w:cs="Arial"/>
                <w:color w:val="000000"/>
                <w:position w:val="-2"/>
                <w:sz w:val="18"/>
                <w:szCs w:val="18"/>
              </w:rPr>
              <w:t>:00</w:t>
            </w:r>
          </w:p>
        </w:tc>
      </w:tr>
    </w:tbl>
    <w:p w14:paraId="22C7623F" w14:textId="77777777" w:rsidR="00491E2C" w:rsidRDefault="00491E2C" w:rsidP="00782787">
      <w:pPr>
        <w:pStyle w:val="Paragraf"/>
        <w:spacing w:line="240" w:lineRule="auto"/>
        <w:rPr>
          <w:rFonts w:ascii="Arial" w:hAnsi="Arial" w:cs="Arial"/>
        </w:rPr>
      </w:pPr>
    </w:p>
    <w:p w14:paraId="5610DDAE" w14:textId="77777777" w:rsidR="00491E2C" w:rsidRPr="008806CE" w:rsidRDefault="00491E2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0155166" w14:textId="77777777" w:rsidR="00491E2C" w:rsidRDefault="00491E2C"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CE09331" w14:textId="77777777" w:rsidR="00491E2C" w:rsidRDefault="00491E2C"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3E7B902C" w14:textId="77777777" w:rsidR="00491E2C" w:rsidRDefault="00491E2C"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2556CBDE" w14:textId="77777777" w:rsidR="005D155E" w:rsidRDefault="00491E2C">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DD7BBFF" w14:textId="77777777" w:rsidR="00491E2C" w:rsidRPr="008806CE" w:rsidRDefault="00491E2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853EFE4" w14:textId="77777777" w:rsidR="00491E2C" w:rsidRDefault="00491E2C"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D155E" w14:paraId="68352C67" w14:textId="77777777">
        <w:tc>
          <w:tcPr>
            <w:tcW w:w="0" w:type="auto"/>
            <w:tcMar>
              <w:top w:w="0" w:type="auto"/>
              <w:bottom w:w="0" w:type="auto"/>
            </w:tcMar>
          </w:tcPr>
          <w:p w14:paraId="3726D7E5" w14:textId="77777777" w:rsidR="005D155E" w:rsidRDefault="00491E2C">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AF55ECE" w14:textId="77777777" w:rsidR="005D155E" w:rsidRDefault="00491E2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242FA8D" w14:textId="77777777" w:rsidR="005D155E" w:rsidRDefault="00491E2C">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2E92B469" w14:textId="77777777" w:rsidR="005D155E" w:rsidRDefault="00491E2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D1FFB08" w14:textId="77777777" w:rsidR="005D155E" w:rsidRDefault="00491E2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EEE4868" w14:textId="77777777" w:rsidR="005D155E" w:rsidRDefault="00491E2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5CAA33" w14:textId="77777777" w:rsidR="005D155E" w:rsidRDefault="00491E2C">
      <w:pPr>
        <w:spacing w:before="225" w:after="225" w:line="240" w:lineRule="auto"/>
        <w:jc w:val="both"/>
      </w:pPr>
      <w:r>
        <w:rPr>
          <w:rFonts w:ascii="Arial" w:hAnsi="Arial" w:cs="Arial"/>
          <w:color w:val="000000"/>
          <w:sz w:val="18"/>
          <w:szCs w:val="18"/>
        </w:rPr>
        <w:t>Po preteku roka za predložitev ponudb ponudbe ne bo več mogoče oddati.</w:t>
      </w:r>
    </w:p>
    <w:p w14:paraId="5BFA605C" w14:textId="77777777" w:rsidR="00491E2C" w:rsidRPr="008806CE" w:rsidRDefault="00491E2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F4F90C0" w14:textId="77777777" w:rsidR="00491E2C" w:rsidRPr="00445A62" w:rsidRDefault="00491E2C"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A70DBBC" w14:textId="77777777" w:rsidR="00491E2C" w:rsidRPr="00445A62" w:rsidRDefault="00491E2C" w:rsidP="005747CB">
      <w:pPr>
        <w:spacing w:before="120" w:after="120"/>
        <w:jc w:val="both"/>
        <w:rPr>
          <w:rFonts w:ascii="Arial" w:hAnsi="Arial" w:cs="Arial"/>
          <w:b/>
          <w:sz w:val="18"/>
          <w:szCs w:val="18"/>
        </w:rPr>
      </w:pPr>
      <w:r>
        <w:rPr>
          <w:rFonts w:ascii="Arial" w:hAnsi="Arial" w:cs="Arial"/>
          <w:b/>
          <w:sz w:val="18"/>
          <w:szCs w:val="18"/>
        </w:rPr>
        <w:t>Spletna aplikacija e-JN</w:t>
      </w:r>
    </w:p>
    <w:p w14:paraId="76AA87CC" w14:textId="77777777" w:rsidR="005D155E" w:rsidRDefault="00491E2C">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7288869" w14:textId="77777777" w:rsidR="00491E2C" w:rsidRPr="008806CE" w:rsidRDefault="00491E2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905DBD1" w14:textId="77777777" w:rsidR="00491E2C" w:rsidRPr="00445A62" w:rsidRDefault="00491E2C"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0CEB931" w14:textId="77777777" w:rsidR="005D155E" w:rsidRDefault="00491E2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A36598" w14:textId="77777777" w:rsidR="00491E2C" w:rsidRPr="008806CE" w:rsidRDefault="00491E2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87D350F" w14:textId="77777777" w:rsidR="00491E2C" w:rsidRPr="00445A62" w:rsidRDefault="00491E2C"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6696D2C" w14:textId="77777777" w:rsidR="005D155E" w:rsidRDefault="00491E2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58DF9F7" w14:textId="77777777" w:rsidR="00491E2C" w:rsidRPr="008806CE" w:rsidRDefault="00491E2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2BB4F6D" w14:textId="77777777" w:rsidR="005D155E" w:rsidRDefault="00491E2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D155E" w14:paraId="443ECC19" w14:textId="77777777">
        <w:tc>
          <w:tcPr>
            <w:tcW w:w="0" w:type="auto"/>
            <w:tcMar>
              <w:top w:w="0" w:type="auto"/>
              <w:bottom w:w="0" w:type="auto"/>
            </w:tcMar>
          </w:tcPr>
          <w:p w14:paraId="06E2C225" w14:textId="77777777" w:rsidR="005D155E" w:rsidRDefault="00491E2C">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3828BFF0" w14:textId="77777777" w:rsidR="005D155E" w:rsidRDefault="00491E2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E582066" w14:textId="77777777" w:rsidR="005D155E" w:rsidRDefault="00491E2C">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5DFA419" w14:textId="77777777" w:rsidR="00491E2C" w:rsidRPr="00BB1848" w:rsidRDefault="00491E2C" w:rsidP="00872C8A">
      <w:pPr>
        <w:pStyle w:val="Paragraf"/>
        <w:spacing w:before="0" w:after="0"/>
        <w:rPr>
          <w:rFonts w:cs="Arial"/>
        </w:rPr>
      </w:pPr>
    </w:p>
    <w:p w14:paraId="4FA73204" w14:textId="77777777" w:rsidR="00491E2C" w:rsidRPr="00445A62" w:rsidRDefault="00491E2C" w:rsidP="001761E6">
      <w:pPr>
        <w:pStyle w:val="Paragraf"/>
        <w:spacing w:before="0" w:after="0"/>
        <w:jc w:val="both"/>
        <w:rPr>
          <w:rFonts w:ascii="Arial" w:hAnsi="Arial" w:cs="Arial"/>
        </w:rPr>
      </w:pPr>
    </w:p>
    <w:p w14:paraId="5C36A29C" w14:textId="77777777" w:rsidR="005D155E" w:rsidRDefault="00491E2C">
      <w:pPr>
        <w:spacing w:after="0" w:line="240" w:lineRule="auto"/>
        <w:rPr>
          <w:rFonts w:ascii="Arial" w:hAnsi="Arial" w:cs="Arial"/>
          <w:color w:val="000000"/>
          <w:sz w:val="18"/>
          <w:szCs w:val="18"/>
        </w:rPr>
      </w:pPr>
      <w:r>
        <w:rPr>
          <w:rFonts w:ascii="Arial" w:hAnsi="Arial" w:cs="Arial"/>
          <w:color w:val="000000"/>
          <w:sz w:val="18"/>
          <w:szCs w:val="18"/>
        </w:rPr>
        <w:t>Datum: 19.05.2025</w:t>
      </w:r>
      <w:r>
        <w:rPr>
          <w:rFonts w:ascii="Arial" w:hAnsi="Arial" w:cs="Arial"/>
          <w:color w:val="000000"/>
          <w:sz w:val="18"/>
          <w:szCs w:val="18"/>
        </w:rPr>
        <w:br/>
        <w:t>Kraj: Novo mesto</w:t>
      </w:r>
    </w:p>
    <w:p w14:paraId="5C2DE538" w14:textId="77777777" w:rsidR="00544D2C" w:rsidRDefault="00544D2C">
      <w:pPr>
        <w:spacing w:after="0" w:line="240" w:lineRule="auto"/>
        <w:rPr>
          <w:color w:val="000000"/>
          <w:sz w:val="18"/>
          <w:szCs w:val="18"/>
        </w:rPr>
      </w:pPr>
    </w:p>
    <w:p w14:paraId="399A0766" w14:textId="77777777" w:rsidR="00544D2C" w:rsidRDefault="00544D2C">
      <w:pPr>
        <w:spacing w:after="0" w:line="240" w:lineRule="auto"/>
        <w:rPr>
          <w:color w:val="000000"/>
          <w:sz w:val="18"/>
          <w:szCs w:val="18"/>
        </w:rPr>
      </w:pPr>
    </w:p>
    <w:p w14:paraId="4885DEC8" w14:textId="77777777" w:rsidR="00544D2C" w:rsidRDefault="00544D2C">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5D155E" w14:paraId="611C2476" w14:textId="77777777">
        <w:trPr>
          <w:cantSplit/>
        </w:trPr>
        <w:tc>
          <w:tcPr>
            <w:tcW w:w="0" w:type="auto"/>
            <w:tcMar>
              <w:top w:w="135" w:type="dxa"/>
              <w:bottom w:w="135" w:type="dxa"/>
            </w:tcMar>
            <w:vAlign w:val="center"/>
          </w:tcPr>
          <w:p w14:paraId="37092EBD" w14:textId="77777777" w:rsidR="005D155E" w:rsidRDefault="00491E2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652C9FF" w14:textId="77777777" w:rsidR="005D155E" w:rsidRDefault="00491E2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FAFA135" w14:textId="77777777" w:rsidR="005D155E" w:rsidRDefault="005D155E">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D155E" w14:paraId="421A7F4D" w14:textId="77777777">
        <w:tc>
          <w:tcPr>
            <w:tcW w:w="0" w:type="auto"/>
            <w:tcMar>
              <w:top w:w="135" w:type="dxa"/>
              <w:bottom w:w="135" w:type="dxa"/>
            </w:tcMar>
            <w:vAlign w:val="center"/>
          </w:tcPr>
          <w:p w14:paraId="5FC815AA" w14:textId="77777777" w:rsidR="005D155E" w:rsidRDefault="005D155E"/>
        </w:tc>
        <w:tc>
          <w:tcPr>
            <w:tcW w:w="4000" w:type="pct"/>
            <w:shd w:val="clear" w:color="auto" w:fill="3E8BC9"/>
            <w:tcMar>
              <w:top w:w="135" w:type="dxa"/>
              <w:bottom w:w="135" w:type="dxa"/>
            </w:tcMar>
            <w:vAlign w:val="center"/>
          </w:tcPr>
          <w:p w14:paraId="19F4096E" w14:textId="77777777" w:rsidR="005D155E" w:rsidRDefault="00491E2C">
            <w:r>
              <w:rPr>
                <w:rFonts w:ascii="Arial" w:hAnsi="Arial" w:cs="Arial"/>
                <w:color w:val="FFFFFF"/>
                <w:position w:val="-2"/>
                <w:sz w:val="18"/>
                <w:szCs w:val="18"/>
                <w:shd w:val="clear" w:color="auto" w:fill="3E8BC9"/>
              </w:rPr>
              <w:t>Sklopi</w:t>
            </w:r>
          </w:p>
        </w:tc>
      </w:tr>
    </w:tbl>
    <w:p w14:paraId="0D928B9C" w14:textId="77777777" w:rsidR="005D155E" w:rsidRDefault="00491E2C">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4A02A2F5" w14:textId="77777777" w:rsidR="005D155E" w:rsidRDefault="00491E2C">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62326F30" w14:textId="77777777" w:rsidR="005D155E" w:rsidRDefault="00491E2C">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D155E" w14:paraId="13F43D95"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E06AA4" w14:textId="77777777" w:rsidR="005D155E" w:rsidRDefault="00491E2C">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67E621" w14:textId="77777777" w:rsidR="005D155E" w:rsidRDefault="00491E2C">
            <w:pPr>
              <w:jc w:val="center"/>
            </w:pPr>
            <w:r>
              <w:rPr>
                <w:rFonts w:ascii="Arial" w:hAnsi="Arial" w:cs="Arial"/>
                <w:b/>
                <w:bCs/>
                <w:color w:val="000000"/>
                <w:position w:val="-2"/>
                <w:sz w:val="18"/>
                <w:szCs w:val="18"/>
                <w:shd w:val="clear" w:color="auto" w:fill="D1D1D1"/>
              </w:rPr>
              <w:t>Naziv sklopa</w:t>
            </w:r>
          </w:p>
        </w:tc>
      </w:tr>
      <w:tr w:rsidR="005D155E" w14:paraId="3E7A80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B3C72" w14:textId="77777777" w:rsidR="005D155E" w:rsidRDefault="00491E2C">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AA78C" w14:textId="77777777" w:rsidR="005D155E" w:rsidRDefault="00491E2C">
            <w:r>
              <w:rPr>
                <w:rFonts w:ascii="Arial" w:hAnsi="Arial" w:cs="Arial"/>
                <w:color w:val="000000"/>
                <w:position w:val="-2"/>
                <w:sz w:val="18"/>
                <w:szCs w:val="18"/>
              </w:rPr>
              <w:t>Sklop 1: MREŽICE KIRURŠKE</w:t>
            </w:r>
          </w:p>
        </w:tc>
      </w:tr>
      <w:tr w:rsidR="005D155E" w14:paraId="014113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8C6A9" w14:textId="77777777" w:rsidR="005D155E" w:rsidRDefault="00491E2C">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468C" w14:textId="77777777" w:rsidR="005D155E" w:rsidRDefault="00491E2C">
            <w:r>
              <w:rPr>
                <w:rFonts w:ascii="Arial" w:hAnsi="Arial" w:cs="Arial"/>
                <w:color w:val="000000"/>
                <w:position w:val="-2"/>
                <w:sz w:val="18"/>
                <w:szCs w:val="18"/>
              </w:rPr>
              <w:t>Sklop 2: VSADKI ZA INKONTINENCO, PROLAPS MEHURJA, PRSNE IN TESTIKULARNE PROTEZE</w:t>
            </w:r>
          </w:p>
        </w:tc>
      </w:tr>
      <w:tr w:rsidR="005D155E" w14:paraId="257C4D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12FA8" w14:textId="77777777" w:rsidR="005D155E" w:rsidRDefault="00491E2C">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E22DE" w14:textId="77777777" w:rsidR="005D155E" w:rsidRDefault="00491E2C">
            <w:r>
              <w:rPr>
                <w:rFonts w:ascii="Arial" w:hAnsi="Arial" w:cs="Arial"/>
                <w:color w:val="000000"/>
                <w:position w:val="-2"/>
                <w:sz w:val="18"/>
                <w:szCs w:val="18"/>
              </w:rPr>
              <w:t>Sklop 3: PROTEZE ŽILNE</w:t>
            </w:r>
          </w:p>
        </w:tc>
      </w:tr>
    </w:tbl>
    <w:p w14:paraId="2CBAEF0F" w14:textId="77777777" w:rsidR="005D155E" w:rsidRDefault="005D155E">
      <w:pPr>
        <w:sectPr w:rsidR="005D155E" w:rsidSect="006E7A2B">
          <w:headerReference w:type="default" r:id="rId10"/>
          <w:footerReference w:type="default" r:id="rId11"/>
          <w:pgSz w:w="11906" w:h="16838"/>
          <w:pgMar w:top="1418" w:right="1418" w:bottom="1418" w:left="1418" w:header="567" w:footer="596" w:gutter="0"/>
          <w:cols w:space="708"/>
          <w:docGrid w:linePitch="360"/>
        </w:sectPr>
      </w:pPr>
    </w:p>
    <w:p w14:paraId="1A71D690" w14:textId="77777777" w:rsidR="00491E2C" w:rsidRPr="00EF740C" w:rsidRDefault="00491E2C"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C410A10" w14:textId="77777777" w:rsidR="00491E2C" w:rsidRDefault="00491E2C"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D155E" w14:paraId="578BCE3E" w14:textId="77777777">
        <w:tc>
          <w:tcPr>
            <w:tcW w:w="0" w:type="auto"/>
            <w:shd w:val="clear" w:color="auto" w:fill="000000"/>
            <w:tcMar>
              <w:top w:w="150" w:type="dxa"/>
              <w:bottom w:w="150" w:type="dxa"/>
            </w:tcMar>
            <w:vAlign w:val="center"/>
          </w:tcPr>
          <w:p w14:paraId="062BC0B0" w14:textId="77777777" w:rsidR="005D155E" w:rsidRDefault="00491E2C">
            <w:r>
              <w:rPr>
                <w:rFonts w:ascii="Arial" w:hAnsi="Arial" w:cs="Arial"/>
                <w:b/>
                <w:bCs/>
                <w:color w:val="FFFFFF"/>
                <w:position w:val="-2"/>
                <w:sz w:val="18"/>
                <w:szCs w:val="18"/>
                <w:shd w:val="clear" w:color="auto" w:fill="000000"/>
              </w:rPr>
              <w:t>1. Splošna navodila</w:t>
            </w:r>
          </w:p>
        </w:tc>
      </w:tr>
    </w:tbl>
    <w:p w14:paraId="2974041B" w14:textId="77777777" w:rsidR="005D155E" w:rsidRDefault="00491E2C">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2CE42A5" w14:textId="77777777" w:rsidR="005D155E" w:rsidRDefault="00491E2C">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DDF8EAF" w14:textId="77777777" w:rsidR="005D155E" w:rsidRDefault="00491E2C">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47181C7" w14:textId="77777777" w:rsidR="005D155E" w:rsidRDefault="00491E2C">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18C7D98" w14:textId="77777777" w:rsidR="005D155E" w:rsidRDefault="00491E2C">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5BB02F0" w14:textId="77777777" w:rsidR="005D155E" w:rsidRDefault="00491E2C">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26C9F69" w14:textId="77777777" w:rsidR="005D155E" w:rsidRDefault="00491E2C">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C2C3A1D" w14:textId="77777777" w:rsidR="005D155E" w:rsidRDefault="005D155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D155E" w14:paraId="290A0BC8" w14:textId="77777777">
        <w:tc>
          <w:tcPr>
            <w:tcW w:w="0" w:type="auto"/>
            <w:shd w:val="clear" w:color="auto" w:fill="000000"/>
            <w:tcMar>
              <w:top w:w="150" w:type="dxa"/>
              <w:bottom w:w="150" w:type="dxa"/>
            </w:tcMar>
            <w:vAlign w:val="center"/>
          </w:tcPr>
          <w:p w14:paraId="07BE4281" w14:textId="77777777" w:rsidR="005D155E" w:rsidRDefault="00491E2C">
            <w:r>
              <w:rPr>
                <w:rFonts w:ascii="Arial" w:hAnsi="Arial" w:cs="Arial"/>
                <w:b/>
                <w:bCs/>
                <w:color w:val="FFFFFF"/>
                <w:position w:val="-2"/>
                <w:sz w:val="18"/>
                <w:szCs w:val="18"/>
                <w:shd w:val="clear" w:color="auto" w:fill="000000"/>
              </w:rPr>
              <w:t>2. Zakoni in predpisi</w:t>
            </w:r>
          </w:p>
        </w:tc>
      </w:tr>
    </w:tbl>
    <w:p w14:paraId="0172C4FD" w14:textId="77777777" w:rsidR="005D155E" w:rsidRDefault="00491E2C">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D155E" w14:paraId="72E1E332" w14:textId="77777777">
        <w:tc>
          <w:tcPr>
            <w:tcW w:w="0" w:type="auto"/>
            <w:tcMar>
              <w:top w:w="0" w:type="auto"/>
              <w:bottom w:w="0" w:type="auto"/>
            </w:tcMar>
          </w:tcPr>
          <w:p w14:paraId="2AFBBC68"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1677B8DA"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9FB44B9"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07882DE9"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E56046C"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4F46AFB"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FB8E2CE" w14:textId="77777777" w:rsidR="005D155E" w:rsidRDefault="00491E2C">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ED5DC0A" w14:textId="77777777" w:rsidR="005D155E" w:rsidRDefault="00491E2C">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D67549B" w14:textId="77777777" w:rsidR="005D155E" w:rsidRDefault="00491E2C">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1025AA82" w14:textId="77777777" w:rsidR="005D155E" w:rsidRDefault="00491E2C">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100AFBCC" w14:textId="77777777" w:rsidR="005D155E" w:rsidRDefault="00491E2C">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106A67ED" w14:textId="77777777" w:rsidR="005D155E" w:rsidRDefault="00491E2C">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D21A605" w14:textId="77777777" w:rsidR="005D155E" w:rsidRDefault="00491E2C">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EEAED1F" w14:textId="77777777" w:rsidR="005D155E" w:rsidRDefault="00491E2C">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D155E" w14:paraId="69B7A9DF" w14:textId="77777777">
        <w:tc>
          <w:tcPr>
            <w:tcW w:w="0" w:type="auto"/>
            <w:shd w:val="clear" w:color="auto" w:fill="000000"/>
            <w:tcMar>
              <w:top w:w="150" w:type="dxa"/>
              <w:bottom w:w="150" w:type="dxa"/>
            </w:tcMar>
            <w:vAlign w:val="center"/>
          </w:tcPr>
          <w:p w14:paraId="4597C043" w14:textId="77777777" w:rsidR="005D155E" w:rsidRDefault="00491E2C">
            <w:r>
              <w:rPr>
                <w:rFonts w:ascii="Arial" w:hAnsi="Arial" w:cs="Arial"/>
                <w:b/>
                <w:bCs/>
                <w:color w:val="FFFFFF"/>
                <w:position w:val="-2"/>
                <w:sz w:val="18"/>
                <w:szCs w:val="18"/>
                <w:shd w:val="clear" w:color="auto" w:fill="000000"/>
              </w:rPr>
              <w:t>3. Jezik razpisne dokumentacije in ponudbe ter oblika</w:t>
            </w:r>
          </w:p>
        </w:tc>
      </w:tr>
    </w:tbl>
    <w:p w14:paraId="45FCC08E" w14:textId="77777777" w:rsidR="005D155E" w:rsidRDefault="00491E2C">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C73DAAF" w14:textId="77777777" w:rsidR="005D155E" w:rsidRDefault="00491E2C">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3992FE8" w14:textId="77777777" w:rsidR="005D155E" w:rsidRDefault="00491E2C">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6CFCA4C" w14:textId="77777777" w:rsidR="005D155E" w:rsidRDefault="00491E2C">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C90987B" w14:textId="77777777" w:rsidR="005D155E" w:rsidRDefault="00491E2C">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D155E" w14:paraId="6F522D55" w14:textId="77777777">
        <w:tc>
          <w:tcPr>
            <w:tcW w:w="0" w:type="auto"/>
            <w:shd w:val="clear" w:color="auto" w:fill="000000"/>
            <w:tcMar>
              <w:top w:w="150" w:type="dxa"/>
              <w:bottom w:w="150" w:type="dxa"/>
            </w:tcMar>
            <w:vAlign w:val="center"/>
          </w:tcPr>
          <w:p w14:paraId="32367C7A" w14:textId="77777777" w:rsidR="005D155E" w:rsidRDefault="00491E2C">
            <w:r>
              <w:rPr>
                <w:rFonts w:ascii="Arial" w:hAnsi="Arial" w:cs="Arial"/>
                <w:b/>
                <w:bCs/>
                <w:color w:val="FFFFFF"/>
                <w:position w:val="-2"/>
                <w:sz w:val="18"/>
                <w:szCs w:val="18"/>
                <w:shd w:val="clear" w:color="auto" w:fill="000000"/>
              </w:rPr>
              <w:t>4. Skupna ponudba</w:t>
            </w:r>
          </w:p>
        </w:tc>
      </w:tr>
    </w:tbl>
    <w:p w14:paraId="3EA20DFD" w14:textId="77777777" w:rsidR="005D155E" w:rsidRDefault="00491E2C">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D155E" w14:paraId="3A072476" w14:textId="77777777">
        <w:tc>
          <w:tcPr>
            <w:tcW w:w="0" w:type="auto"/>
            <w:tcMar>
              <w:top w:w="0" w:type="auto"/>
              <w:bottom w:w="0" w:type="auto"/>
            </w:tcMar>
          </w:tcPr>
          <w:p w14:paraId="69FF8357" w14:textId="77777777" w:rsidR="005D155E" w:rsidRDefault="00491E2C">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A5E980B" w14:textId="77777777" w:rsidR="005D155E" w:rsidRDefault="00491E2C">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69FBA600" w14:textId="77777777" w:rsidR="005D155E" w:rsidRDefault="00491E2C">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61C3D31" w14:textId="77777777" w:rsidR="005D155E" w:rsidRDefault="00491E2C">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4646FEC" w14:textId="77777777" w:rsidR="005D155E" w:rsidRDefault="00491E2C">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C26729A" w14:textId="77777777" w:rsidR="005D155E" w:rsidRDefault="00491E2C">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F0E8448" w14:textId="77777777" w:rsidR="005D155E" w:rsidRDefault="00491E2C">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AF58796" w14:textId="77777777" w:rsidR="005D155E" w:rsidRDefault="00491E2C">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D155E" w14:paraId="6DE49108" w14:textId="77777777">
        <w:tc>
          <w:tcPr>
            <w:tcW w:w="0" w:type="auto"/>
            <w:shd w:val="clear" w:color="auto" w:fill="000000"/>
            <w:tcMar>
              <w:top w:w="150" w:type="dxa"/>
              <w:bottom w:w="150" w:type="dxa"/>
            </w:tcMar>
            <w:vAlign w:val="center"/>
          </w:tcPr>
          <w:p w14:paraId="285F5FA2" w14:textId="77777777" w:rsidR="005D155E" w:rsidRDefault="00491E2C">
            <w:r>
              <w:rPr>
                <w:rFonts w:ascii="Arial" w:hAnsi="Arial" w:cs="Arial"/>
                <w:b/>
                <w:bCs/>
                <w:color w:val="FFFFFF"/>
                <w:position w:val="-2"/>
                <w:sz w:val="18"/>
                <w:szCs w:val="18"/>
                <w:shd w:val="clear" w:color="auto" w:fill="000000"/>
              </w:rPr>
              <w:t>5. ESPD</w:t>
            </w:r>
          </w:p>
        </w:tc>
      </w:tr>
    </w:tbl>
    <w:p w14:paraId="749CCF2C" w14:textId="77777777" w:rsidR="005D155E" w:rsidRDefault="00491E2C">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EC4C126" w14:textId="77777777" w:rsidR="005D155E" w:rsidRDefault="00491E2C">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D329384" w14:textId="77777777" w:rsidR="005D155E" w:rsidRDefault="005D155E">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D155E" w14:paraId="3BA72242" w14:textId="77777777">
        <w:tc>
          <w:tcPr>
            <w:tcW w:w="0" w:type="auto"/>
            <w:shd w:val="clear" w:color="auto" w:fill="000000"/>
            <w:tcMar>
              <w:top w:w="150" w:type="dxa"/>
              <w:bottom w:w="150" w:type="dxa"/>
            </w:tcMar>
            <w:vAlign w:val="center"/>
          </w:tcPr>
          <w:p w14:paraId="3851F815" w14:textId="77777777" w:rsidR="005D155E" w:rsidRDefault="00491E2C">
            <w:r>
              <w:rPr>
                <w:rFonts w:ascii="Arial" w:hAnsi="Arial" w:cs="Arial"/>
                <w:b/>
                <w:bCs/>
                <w:color w:val="FFFFFF"/>
                <w:position w:val="-2"/>
                <w:sz w:val="18"/>
                <w:szCs w:val="18"/>
                <w:shd w:val="clear" w:color="auto" w:fill="000000"/>
              </w:rPr>
              <w:t>6. Ponudba s podizvajalci</w:t>
            </w:r>
          </w:p>
        </w:tc>
      </w:tr>
    </w:tbl>
    <w:p w14:paraId="15DA15A5" w14:textId="77777777" w:rsidR="005D155E" w:rsidRDefault="00491E2C">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A7D2259" w14:textId="77777777" w:rsidR="005D155E" w:rsidRDefault="00491E2C">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D155E" w14:paraId="33A8E4CE" w14:textId="77777777">
        <w:tc>
          <w:tcPr>
            <w:tcW w:w="0" w:type="auto"/>
            <w:shd w:val="clear" w:color="auto" w:fill="000000"/>
            <w:tcMar>
              <w:top w:w="150" w:type="dxa"/>
              <w:bottom w:w="150" w:type="dxa"/>
            </w:tcMar>
            <w:vAlign w:val="center"/>
          </w:tcPr>
          <w:p w14:paraId="5D9B8E24" w14:textId="77777777" w:rsidR="005D155E" w:rsidRDefault="00491E2C">
            <w:r>
              <w:rPr>
                <w:rFonts w:ascii="Arial" w:hAnsi="Arial" w:cs="Arial"/>
                <w:b/>
                <w:bCs/>
                <w:color w:val="FFFFFF"/>
                <w:position w:val="-2"/>
                <w:sz w:val="18"/>
                <w:szCs w:val="18"/>
                <w:shd w:val="clear" w:color="auto" w:fill="000000"/>
              </w:rPr>
              <w:t>7. Ustavitev postopka, zavrnitev vseh ponudb, odstop od izvedbe javnega naročila</w:t>
            </w:r>
          </w:p>
        </w:tc>
      </w:tr>
    </w:tbl>
    <w:p w14:paraId="715E71A0" w14:textId="77777777" w:rsidR="005D155E" w:rsidRDefault="00491E2C">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D155E" w14:paraId="7BB46740" w14:textId="77777777">
        <w:tc>
          <w:tcPr>
            <w:tcW w:w="0" w:type="auto"/>
            <w:shd w:val="clear" w:color="auto" w:fill="000000"/>
            <w:tcMar>
              <w:top w:w="150" w:type="dxa"/>
              <w:bottom w:w="150" w:type="dxa"/>
            </w:tcMar>
            <w:vAlign w:val="center"/>
          </w:tcPr>
          <w:p w14:paraId="4F39E935" w14:textId="77777777" w:rsidR="005D155E" w:rsidRDefault="00491E2C">
            <w:r>
              <w:rPr>
                <w:rFonts w:ascii="Arial" w:hAnsi="Arial" w:cs="Arial"/>
                <w:b/>
                <w:bCs/>
                <w:color w:val="FFFFFF"/>
                <w:position w:val="-2"/>
                <w:sz w:val="18"/>
                <w:szCs w:val="18"/>
                <w:shd w:val="clear" w:color="auto" w:fill="000000"/>
              </w:rPr>
              <w:t>8. Zmanjšanje obsega naročila</w:t>
            </w:r>
          </w:p>
        </w:tc>
      </w:tr>
    </w:tbl>
    <w:p w14:paraId="52E9E9A6" w14:textId="77777777" w:rsidR="005D155E" w:rsidRDefault="00491E2C">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2B5789E" w14:textId="77777777" w:rsidR="005D155E" w:rsidRDefault="00491E2C">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D155E" w14:paraId="789A34E6" w14:textId="77777777">
        <w:tc>
          <w:tcPr>
            <w:tcW w:w="0" w:type="auto"/>
            <w:shd w:val="clear" w:color="auto" w:fill="000000"/>
            <w:tcMar>
              <w:top w:w="150" w:type="dxa"/>
              <w:bottom w:w="150" w:type="dxa"/>
            </w:tcMar>
            <w:vAlign w:val="center"/>
          </w:tcPr>
          <w:p w14:paraId="36E13425" w14:textId="77777777" w:rsidR="005D155E" w:rsidRDefault="00491E2C">
            <w:r>
              <w:rPr>
                <w:rFonts w:ascii="Arial" w:hAnsi="Arial" w:cs="Arial"/>
                <w:b/>
                <w:bCs/>
                <w:color w:val="FFFFFF"/>
                <w:position w:val="-2"/>
                <w:sz w:val="18"/>
                <w:szCs w:val="18"/>
                <w:shd w:val="clear" w:color="auto" w:fill="000000"/>
              </w:rPr>
              <w:t>9. Dopolnjevanje, spreminjanje ter pojasnjevanje ponudb</w:t>
            </w:r>
          </w:p>
        </w:tc>
      </w:tr>
    </w:tbl>
    <w:p w14:paraId="4EEC4401" w14:textId="77777777" w:rsidR="005D155E" w:rsidRDefault="00491E2C">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8F9BC4B" w14:textId="77777777" w:rsidR="005D155E" w:rsidRDefault="00491E2C">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FB97297" w14:textId="77777777" w:rsidR="005D155E" w:rsidRDefault="00491E2C">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86E19E6" w14:textId="77777777" w:rsidR="005D155E" w:rsidRDefault="00491E2C">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2E43698" w14:textId="77777777" w:rsidR="005D155E" w:rsidRDefault="00491E2C">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80F14E0" w14:textId="77777777" w:rsidR="005D155E" w:rsidRDefault="00491E2C">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D155E" w14:paraId="3DB15934" w14:textId="77777777">
        <w:tc>
          <w:tcPr>
            <w:tcW w:w="0" w:type="auto"/>
            <w:shd w:val="clear" w:color="auto" w:fill="000000"/>
            <w:tcMar>
              <w:top w:w="150" w:type="dxa"/>
              <w:bottom w:w="150" w:type="dxa"/>
            </w:tcMar>
            <w:vAlign w:val="center"/>
          </w:tcPr>
          <w:p w14:paraId="45A09CEF" w14:textId="77777777" w:rsidR="005D155E" w:rsidRDefault="00491E2C">
            <w:r>
              <w:rPr>
                <w:rFonts w:ascii="Arial" w:hAnsi="Arial" w:cs="Arial"/>
                <w:b/>
                <w:bCs/>
                <w:color w:val="FFFFFF"/>
                <w:position w:val="-2"/>
                <w:sz w:val="18"/>
                <w:szCs w:val="18"/>
                <w:shd w:val="clear" w:color="auto" w:fill="000000"/>
              </w:rPr>
              <w:t>10. Obvestilo o oddaji naročila</w:t>
            </w:r>
          </w:p>
        </w:tc>
      </w:tr>
    </w:tbl>
    <w:p w14:paraId="57B7E905" w14:textId="77777777" w:rsidR="005D155E" w:rsidRDefault="00491E2C">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5734972" w14:textId="77777777" w:rsidR="005D155E" w:rsidRDefault="00491E2C">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2D57214" w14:textId="77777777" w:rsidR="005D155E" w:rsidRDefault="00491E2C">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186570A" w14:textId="77777777" w:rsidR="005D155E" w:rsidRDefault="00491E2C">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D155E" w14:paraId="551C12DC" w14:textId="77777777">
        <w:tc>
          <w:tcPr>
            <w:tcW w:w="0" w:type="auto"/>
            <w:shd w:val="clear" w:color="auto" w:fill="000000"/>
            <w:tcMar>
              <w:top w:w="150" w:type="dxa"/>
              <w:bottom w:w="150" w:type="dxa"/>
            </w:tcMar>
            <w:vAlign w:val="center"/>
          </w:tcPr>
          <w:p w14:paraId="19C5D228" w14:textId="77777777" w:rsidR="005D155E" w:rsidRDefault="00491E2C">
            <w:r>
              <w:rPr>
                <w:rFonts w:ascii="Arial" w:hAnsi="Arial" w:cs="Arial"/>
                <w:b/>
                <w:bCs/>
                <w:color w:val="FFFFFF"/>
                <w:position w:val="-2"/>
                <w:sz w:val="18"/>
                <w:szCs w:val="18"/>
                <w:shd w:val="clear" w:color="auto" w:fill="000000"/>
              </w:rPr>
              <w:lastRenderedPageBreak/>
              <w:t>11. Zaupnost ponudbene dokumentacije</w:t>
            </w:r>
          </w:p>
        </w:tc>
      </w:tr>
    </w:tbl>
    <w:p w14:paraId="310C6E75" w14:textId="77777777" w:rsidR="005D155E" w:rsidRDefault="00491E2C">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4F64948" w14:textId="77777777" w:rsidR="005D155E" w:rsidRDefault="00491E2C">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76633A3" w14:textId="77777777" w:rsidR="005D155E" w:rsidRDefault="00491E2C">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D155E" w14:paraId="29D1D66E" w14:textId="77777777">
        <w:tc>
          <w:tcPr>
            <w:tcW w:w="0" w:type="auto"/>
            <w:tcMar>
              <w:top w:w="0" w:type="auto"/>
              <w:bottom w:w="0" w:type="auto"/>
            </w:tcMar>
          </w:tcPr>
          <w:p w14:paraId="66D7BDF1" w14:textId="77777777" w:rsidR="005D155E" w:rsidRDefault="00491E2C">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D9EBC8F" w14:textId="77777777" w:rsidR="005D155E" w:rsidRDefault="00491E2C">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4DB4BD5F" w14:textId="77777777" w:rsidR="005D155E" w:rsidRDefault="00491E2C">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21C0988" w14:textId="77777777" w:rsidR="005D155E" w:rsidRDefault="00491E2C">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8A6A2DD" w14:textId="77777777" w:rsidR="005D155E" w:rsidRDefault="00491E2C">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BC2C6E2" w14:textId="77777777" w:rsidR="005D155E" w:rsidRDefault="00491E2C">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D155E" w14:paraId="0F8B1C67" w14:textId="77777777">
        <w:tc>
          <w:tcPr>
            <w:tcW w:w="0" w:type="auto"/>
            <w:shd w:val="clear" w:color="auto" w:fill="000000"/>
            <w:tcMar>
              <w:top w:w="150" w:type="dxa"/>
              <w:bottom w:w="150" w:type="dxa"/>
            </w:tcMar>
            <w:vAlign w:val="center"/>
          </w:tcPr>
          <w:p w14:paraId="2A54BAB3" w14:textId="77777777" w:rsidR="005D155E" w:rsidRDefault="00491E2C">
            <w:r>
              <w:rPr>
                <w:rFonts w:ascii="Arial" w:hAnsi="Arial" w:cs="Arial"/>
                <w:b/>
                <w:bCs/>
                <w:color w:val="FFFFFF"/>
                <w:position w:val="-2"/>
                <w:sz w:val="18"/>
                <w:szCs w:val="18"/>
                <w:shd w:val="clear" w:color="auto" w:fill="000000"/>
              </w:rPr>
              <w:t>12. Način predložitve dokumentov v ponudbi</w:t>
            </w:r>
          </w:p>
        </w:tc>
      </w:tr>
    </w:tbl>
    <w:p w14:paraId="66CD57CF" w14:textId="77777777" w:rsidR="005D155E" w:rsidRDefault="00491E2C">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EAE8979" w14:textId="77777777" w:rsidR="005D155E" w:rsidRDefault="00491E2C">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8DCC8AA" w14:textId="77777777" w:rsidR="005D155E" w:rsidRDefault="00491E2C">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90AF635" w14:textId="77777777" w:rsidR="005D155E" w:rsidRDefault="00491E2C">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493F792" w14:textId="77777777" w:rsidR="005D155E" w:rsidRDefault="00491E2C">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D155E" w14:paraId="35981EFD" w14:textId="77777777">
        <w:tc>
          <w:tcPr>
            <w:tcW w:w="0" w:type="auto"/>
            <w:shd w:val="clear" w:color="auto" w:fill="000000"/>
            <w:tcMar>
              <w:top w:w="150" w:type="dxa"/>
              <w:bottom w:w="150" w:type="dxa"/>
            </w:tcMar>
            <w:vAlign w:val="center"/>
          </w:tcPr>
          <w:p w14:paraId="3B8D44E0" w14:textId="77777777" w:rsidR="005D155E" w:rsidRDefault="00491E2C">
            <w:r>
              <w:rPr>
                <w:rFonts w:ascii="Arial" w:hAnsi="Arial" w:cs="Arial"/>
                <w:b/>
                <w:bCs/>
                <w:color w:val="FFFFFF"/>
                <w:position w:val="-2"/>
                <w:sz w:val="18"/>
                <w:szCs w:val="18"/>
                <w:shd w:val="clear" w:color="auto" w:fill="000000"/>
              </w:rPr>
              <w:lastRenderedPageBreak/>
              <w:t>13. Veljavnost ponudbe</w:t>
            </w:r>
          </w:p>
        </w:tc>
      </w:tr>
    </w:tbl>
    <w:p w14:paraId="27E9B30B" w14:textId="77777777" w:rsidR="005D155E" w:rsidRDefault="00491E2C">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4B866C63" w14:textId="77777777" w:rsidR="005D155E" w:rsidRDefault="00491E2C">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D155E" w14:paraId="2C92657F" w14:textId="77777777">
        <w:tc>
          <w:tcPr>
            <w:tcW w:w="0" w:type="auto"/>
            <w:shd w:val="clear" w:color="auto" w:fill="000000"/>
            <w:tcMar>
              <w:top w:w="150" w:type="dxa"/>
              <w:bottom w:w="150" w:type="dxa"/>
            </w:tcMar>
            <w:vAlign w:val="center"/>
          </w:tcPr>
          <w:p w14:paraId="7EF8DF10" w14:textId="77777777" w:rsidR="005D155E" w:rsidRDefault="00491E2C">
            <w:r>
              <w:rPr>
                <w:rFonts w:ascii="Arial" w:hAnsi="Arial" w:cs="Arial"/>
                <w:b/>
                <w:bCs/>
                <w:color w:val="FFFFFF"/>
                <w:position w:val="-2"/>
                <w:sz w:val="18"/>
                <w:szCs w:val="18"/>
                <w:shd w:val="clear" w:color="auto" w:fill="000000"/>
              </w:rPr>
              <w:t>14. Pravno varstvo</w:t>
            </w:r>
          </w:p>
        </w:tc>
      </w:tr>
    </w:tbl>
    <w:p w14:paraId="074C7635" w14:textId="77777777" w:rsidR="005D155E" w:rsidRDefault="00491E2C">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5F8428" w14:textId="77777777" w:rsidR="005D155E" w:rsidRDefault="00491E2C">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A5DAF26" w14:textId="77777777" w:rsidR="005D155E" w:rsidRDefault="00491E2C">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7151C9F" w14:textId="77777777" w:rsidR="005D155E" w:rsidRDefault="00491E2C">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FF7D51B" w14:textId="77777777" w:rsidR="005D155E" w:rsidRDefault="00491E2C">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1B74261" w14:textId="77777777" w:rsidR="005D155E" w:rsidRDefault="00491E2C">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7A475A" w14:textId="77777777" w:rsidR="005D155E" w:rsidRDefault="00491E2C">
      <w:pPr>
        <w:spacing w:before="225" w:after="225" w:line="240" w:lineRule="auto"/>
        <w:jc w:val="both"/>
      </w:pPr>
      <w:r>
        <w:rPr>
          <w:rFonts w:ascii="Arial" w:hAnsi="Arial" w:cs="Arial"/>
          <w:color w:val="000000"/>
          <w:sz w:val="18"/>
          <w:szCs w:val="18"/>
        </w:rPr>
        <w:t>https://ejn.gov.si/sistem/pravno-varstvo.html</w:t>
      </w:r>
    </w:p>
    <w:p w14:paraId="040FFF72" w14:textId="77777777" w:rsidR="005D155E" w:rsidRDefault="00491E2C">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4C77148" w14:textId="77777777" w:rsidR="005D155E" w:rsidRDefault="00491E2C">
      <w:pPr>
        <w:spacing w:before="225" w:after="225" w:line="240" w:lineRule="auto"/>
        <w:jc w:val="both"/>
      </w:pPr>
      <w:r>
        <w:rPr>
          <w:rFonts w:ascii="Arial" w:hAnsi="Arial" w:cs="Arial"/>
          <w:color w:val="000000"/>
          <w:sz w:val="18"/>
          <w:szCs w:val="18"/>
        </w:rPr>
        <w:t>Zahtevek za revizijo se lahko vloži v roku iz 25. člena ZPVPJN.</w:t>
      </w:r>
    </w:p>
    <w:p w14:paraId="2251D231" w14:textId="77777777" w:rsidR="005D155E" w:rsidRDefault="00491E2C">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D155E" w14:paraId="74C4C564" w14:textId="77777777">
        <w:tc>
          <w:tcPr>
            <w:tcW w:w="0" w:type="auto"/>
            <w:shd w:val="clear" w:color="auto" w:fill="000000"/>
            <w:tcMar>
              <w:top w:w="150" w:type="dxa"/>
              <w:bottom w:w="150" w:type="dxa"/>
            </w:tcMar>
            <w:vAlign w:val="center"/>
          </w:tcPr>
          <w:p w14:paraId="37F95F2B" w14:textId="77777777" w:rsidR="005D155E" w:rsidRDefault="00491E2C">
            <w:r>
              <w:rPr>
                <w:rFonts w:ascii="Arial" w:hAnsi="Arial" w:cs="Arial"/>
                <w:b/>
                <w:bCs/>
                <w:color w:val="FFFFFF"/>
                <w:position w:val="-2"/>
                <w:sz w:val="18"/>
                <w:szCs w:val="18"/>
                <w:shd w:val="clear" w:color="auto" w:fill="000000"/>
              </w:rPr>
              <w:t>15. Sklenitev pogodbe</w:t>
            </w:r>
          </w:p>
        </w:tc>
      </w:tr>
    </w:tbl>
    <w:p w14:paraId="3BD58630" w14:textId="77777777" w:rsidR="005D155E" w:rsidRDefault="00491E2C">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0989B8D5" w14:textId="77777777" w:rsidR="005D155E" w:rsidRDefault="00491E2C">
      <w:pPr>
        <w:spacing w:before="225" w:after="225" w:line="240" w:lineRule="auto"/>
        <w:jc w:val="both"/>
      </w:pPr>
      <w:r>
        <w:rPr>
          <w:rFonts w:ascii="Arial" w:hAnsi="Arial" w:cs="Arial"/>
          <w:color w:val="000000"/>
          <w:sz w:val="18"/>
          <w:szCs w:val="18"/>
        </w:rPr>
        <w:t>Če se ponudnik v desetih (10) dneh po pozivu k podpisu pogodbe ne bo odzval na poziv, lahko naročnik šteje, da je odstopil od ponudbe.</w:t>
      </w:r>
    </w:p>
    <w:p w14:paraId="03846B3F" w14:textId="77777777" w:rsidR="005D155E" w:rsidRDefault="00491E2C">
      <w:pPr>
        <w:spacing w:before="225" w:after="225" w:line="240" w:lineRule="auto"/>
        <w:jc w:val="both"/>
      </w:pPr>
      <w:r>
        <w:rPr>
          <w:rFonts w:ascii="Arial" w:hAnsi="Arial" w:cs="Arial"/>
          <w:color w:val="000000"/>
          <w:sz w:val="18"/>
          <w:szCs w:val="18"/>
        </w:rPr>
        <w:t>Naročnik od ponudnika ne zahteva instrumenta za zavarovanje resnosti ponudbe, vendar ga opozarja, da bo ponudnika v spodaj navedenih primerih uvrstil na lastno evidenco ponudnikov z negativnimi referencami  za obdobje 3 let: </w:t>
      </w:r>
    </w:p>
    <w:tbl>
      <w:tblPr>
        <w:tblStyle w:val="NormalTablePHPDOCX"/>
        <w:tblW w:w="0" w:type="auto"/>
        <w:tblInd w:w="108" w:type="dxa"/>
        <w:tblLook w:val="04A0" w:firstRow="1" w:lastRow="0" w:firstColumn="1" w:lastColumn="0" w:noHBand="0" w:noVBand="1"/>
      </w:tblPr>
      <w:tblGrid>
        <w:gridCol w:w="8962"/>
      </w:tblGrid>
      <w:tr w:rsidR="005D155E" w14:paraId="74364F40" w14:textId="77777777">
        <w:tc>
          <w:tcPr>
            <w:tcW w:w="0" w:type="auto"/>
            <w:tcMar>
              <w:top w:w="0" w:type="auto"/>
              <w:bottom w:w="0" w:type="auto"/>
            </w:tcMar>
          </w:tcPr>
          <w:p w14:paraId="0A12F548" w14:textId="77777777" w:rsidR="005D155E" w:rsidRDefault="00491E2C">
            <w:pPr>
              <w:numPr>
                <w:ilvl w:val="0"/>
                <w:numId w:val="14"/>
              </w:numPr>
              <w:rPr>
                <w:rFonts w:ascii="Arial" w:hAnsi="Arial" w:cs="Arial"/>
                <w:color w:val="000000"/>
                <w:sz w:val="18"/>
                <w:szCs w:val="18"/>
              </w:rPr>
            </w:pPr>
            <w:r>
              <w:rPr>
                <w:rFonts w:ascii="Arial" w:hAnsi="Arial" w:cs="Arial"/>
                <w:color w:val="000000"/>
                <w:sz w:val="18"/>
                <w:szCs w:val="18"/>
              </w:rPr>
              <w:t>če ponudnik umakne ponudbo po poteku roka za prejem ponudb ali nedopustno spremeni ponudbo v času njene veljavnosti,</w:t>
            </w:r>
          </w:p>
          <w:p w14:paraId="145870C6" w14:textId="77777777" w:rsidR="005D155E" w:rsidRDefault="00491E2C">
            <w:pPr>
              <w:numPr>
                <w:ilvl w:val="0"/>
                <w:numId w:val="14"/>
              </w:numPr>
              <w:rPr>
                <w:rFonts w:ascii="Arial" w:hAnsi="Arial" w:cs="Arial"/>
                <w:color w:val="000000"/>
                <w:sz w:val="18"/>
                <w:szCs w:val="18"/>
              </w:rPr>
            </w:pPr>
            <w:r>
              <w:rPr>
                <w:rFonts w:ascii="Arial" w:hAnsi="Arial" w:cs="Arial"/>
                <w:color w:val="000000"/>
                <w:sz w:val="18"/>
                <w:szCs w:val="18"/>
              </w:rPr>
              <w:t>če ponudnik na poziv naročnika ne sklene pogodbe,</w:t>
            </w:r>
          </w:p>
          <w:p w14:paraId="1FEB1673" w14:textId="77777777" w:rsidR="005D155E" w:rsidRDefault="00491E2C">
            <w:pPr>
              <w:numPr>
                <w:ilvl w:val="0"/>
                <w:numId w:val="14"/>
              </w:numPr>
              <w:rPr>
                <w:rFonts w:ascii="Arial" w:hAnsi="Arial" w:cs="Arial"/>
                <w:color w:val="000000"/>
                <w:sz w:val="18"/>
                <w:szCs w:val="18"/>
              </w:rPr>
            </w:pPr>
            <w:r>
              <w:rPr>
                <w:rFonts w:ascii="Arial" w:hAnsi="Arial" w:cs="Arial"/>
                <w:color w:val="000000"/>
                <w:sz w:val="18"/>
                <w:szCs w:val="18"/>
              </w:rPr>
              <w:t>če ponudnik ne dostavi, ne dostavi pravočasno ali ne dostavi ustreznega zavarovanja za dobro izvedbo pogodbenih obveznosti,</w:t>
            </w:r>
          </w:p>
          <w:p w14:paraId="18C90E4D" w14:textId="77777777" w:rsidR="005D155E" w:rsidRDefault="00491E2C">
            <w:pPr>
              <w:numPr>
                <w:ilvl w:val="0"/>
                <w:numId w:val="14"/>
              </w:numPr>
              <w:rPr>
                <w:rFonts w:ascii="Arial" w:hAnsi="Arial" w:cs="Arial"/>
                <w:color w:val="000000"/>
                <w:sz w:val="18"/>
                <w:szCs w:val="18"/>
              </w:rPr>
            </w:pPr>
            <w:r>
              <w:rPr>
                <w:rFonts w:ascii="Arial" w:hAnsi="Arial" w:cs="Arial"/>
                <w:color w:val="000000"/>
                <w:sz w:val="18"/>
                <w:szCs w:val="18"/>
              </w:rPr>
              <w:t>v drugih primerih na strani ponudnika, zaradi katerih podpisana pogodba ne bi stopila v veljavo.</w:t>
            </w:r>
          </w:p>
        </w:tc>
      </w:tr>
    </w:tbl>
    <w:p w14:paraId="628B3BB1" w14:textId="77777777" w:rsidR="005D155E" w:rsidRDefault="005D155E">
      <w:pPr>
        <w:sectPr w:rsidR="005D155E" w:rsidSect="00D931BF">
          <w:pgSz w:w="11906" w:h="16838"/>
          <w:pgMar w:top="1418" w:right="1418" w:bottom="1418" w:left="1418" w:header="567" w:footer="680" w:gutter="0"/>
          <w:cols w:space="708"/>
          <w:docGrid w:linePitch="360"/>
        </w:sectPr>
      </w:pPr>
    </w:p>
    <w:p w14:paraId="127DCF71" w14:textId="77777777" w:rsidR="00491E2C" w:rsidRPr="00A820C7" w:rsidRDefault="00491E2C"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F8BE93B" w14:textId="77777777" w:rsidR="00491E2C" w:rsidRDefault="00491E2C" w:rsidP="00C25086">
      <w:pPr>
        <w:rPr>
          <w:rFonts w:ascii="Arial" w:hAnsi="Arial" w:cs="Arial"/>
          <w:sz w:val="18"/>
          <w:szCs w:val="18"/>
        </w:rPr>
      </w:pPr>
    </w:p>
    <w:p w14:paraId="357F6BB4" w14:textId="77777777" w:rsidR="005D155E" w:rsidRDefault="00491E2C">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453A830" w14:textId="77777777" w:rsidR="005D155E" w:rsidRDefault="00491E2C">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D155E" w14:paraId="3A0DD26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8246F" w14:textId="77777777" w:rsidR="005D155E" w:rsidRDefault="00491E2C">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A9ED9" w14:textId="77777777" w:rsidR="005D155E" w:rsidRDefault="00491E2C">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CD394" w14:textId="77777777" w:rsidR="005D155E" w:rsidRDefault="00491E2C">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3F4E443D" w14:textId="77777777" w:rsidR="005D155E" w:rsidRDefault="005D155E">
      <w:pPr>
        <w:spacing w:before="225" w:after="225" w:line="240" w:lineRule="auto"/>
      </w:pPr>
    </w:p>
    <w:p w14:paraId="389CAB2E" w14:textId="77777777" w:rsidR="005D155E" w:rsidRDefault="00491E2C">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6D5FE770" w14:textId="77777777" w:rsidR="00491E2C" w:rsidRPr="00C25086" w:rsidRDefault="00491E2C" w:rsidP="00C25086"/>
    <w:p w14:paraId="133EAAD4" w14:textId="77777777" w:rsidR="005D155E" w:rsidRDefault="005D155E">
      <w:pPr>
        <w:sectPr w:rsidR="005D155E" w:rsidSect="00D931BF">
          <w:pgSz w:w="11906" w:h="16838"/>
          <w:pgMar w:top="1418" w:right="1418" w:bottom="1418" w:left="1418" w:header="567" w:footer="680" w:gutter="0"/>
          <w:cols w:space="708"/>
          <w:docGrid w:linePitch="360"/>
        </w:sectPr>
      </w:pPr>
    </w:p>
    <w:p w14:paraId="662C334C" w14:textId="77777777" w:rsidR="006975C6" w:rsidRPr="00563971" w:rsidRDefault="00491E2C"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8B8D1DC" w14:textId="77777777" w:rsidR="005D155E" w:rsidRDefault="00491E2C">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557CA4C" w14:textId="77777777" w:rsidR="005D155E" w:rsidRDefault="00491E2C">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D155E" w14:paraId="3867FE2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3F8BC98" w14:textId="77777777" w:rsidR="005D155E" w:rsidRDefault="00491E2C">
            <w:r>
              <w:rPr>
                <w:rFonts w:ascii="Arial" w:hAnsi="Arial" w:cs="Arial"/>
                <w:color w:val="FFFFFF"/>
                <w:position w:val="-2"/>
                <w:sz w:val="18"/>
                <w:szCs w:val="18"/>
              </w:rPr>
              <w:t>Razlogi za izključitev</w:t>
            </w:r>
          </w:p>
        </w:tc>
      </w:tr>
    </w:tbl>
    <w:p w14:paraId="088D8CA3"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51EF068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590FB9" w14:textId="77777777" w:rsidR="005D155E" w:rsidRDefault="00491E2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D0320" w14:textId="77777777" w:rsidR="005D155E" w:rsidRDefault="00491E2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762DB112" w14:textId="77777777" w:rsidR="005D155E" w:rsidRDefault="00491E2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155E" w14:paraId="35DDB9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B8213"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2D8" w14:textId="77777777" w:rsidR="005D155E" w:rsidRDefault="00491E2C">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61EC008B" w14:textId="77777777" w:rsidR="005D155E" w:rsidRDefault="00491E2C">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D155E" w14:paraId="21325F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DB721"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735AA" w14:textId="77777777" w:rsidR="005D155E" w:rsidRDefault="00491E2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532C24E" w14:textId="77777777" w:rsidR="005D155E" w:rsidRDefault="00491E2C">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754F471" w14:textId="77777777" w:rsidR="005D155E" w:rsidRDefault="00491E2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D155E" w14:paraId="35D4FC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A302B"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6ADE5"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759A26F2" w14:textId="77777777" w:rsidR="005D155E" w:rsidRDefault="00491E2C">
            <w:pPr>
              <w:spacing w:before="135" w:after="135"/>
              <w:jc w:val="both"/>
              <w:textAlignment w:val="center"/>
            </w:pPr>
            <w:r>
              <w:rPr>
                <w:rFonts w:ascii="Arial" w:hAnsi="Arial" w:cs="Arial"/>
                <w:color w:val="000000"/>
                <w:position w:val="-2"/>
                <w:sz w:val="18"/>
                <w:szCs w:val="18"/>
              </w:rPr>
              <w:t>Velja enako kot za vodilnega partnerja.</w:t>
            </w:r>
          </w:p>
        </w:tc>
      </w:tr>
      <w:tr w:rsidR="005D155E" w14:paraId="1E18CF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34026" w14:textId="77777777" w:rsidR="005D155E" w:rsidRDefault="00491E2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0D802"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620B9546" w14:textId="77777777" w:rsidR="005D155E" w:rsidRDefault="00491E2C">
            <w:pPr>
              <w:spacing w:before="135" w:after="135"/>
              <w:jc w:val="both"/>
              <w:textAlignment w:val="center"/>
            </w:pPr>
            <w:r>
              <w:rPr>
                <w:rFonts w:ascii="Arial" w:hAnsi="Arial" w:cs="Arial"/>
                <w:color w:val="000000"/>
                <w:position w:val="-2"/>
                <w:sz w:val="18"/>
                <w:szCs w:val="18"/>
              </w:rPr>
              <w:t>Velja enako kot za ponudnika.</w:t>
            </w:r>
          </w:p>
          <w:p w14:paraId="716A8262" w14:textId="77777777" w:rsidR="005D155E" w:rsidRDefault="00491E2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8D4C35D"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275C03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57A831" w14:textId="77777777" w:rsidR="005D155E" w:rsidRDefault="00491E2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C3EBD" w14:textId="77777777" w:rsidR="005D155E" w:rsidRDefault="00491E2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25F9176" w14:textId="77777777" w:rsidR="005D155E" w:rsidRDefault="00491E2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155E" w14:paraId="5278A0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3C999"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9A5B0"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p w14:paraId="39A5FFC5" w14:textId="77777777" w:rsidR="005D155E" w:rsidRDefault="00491E2C">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051F033" w14:textId="77777777" w:rsidR="005D155E" w:rsidRDefault="00491E2C">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5D155E" w14:paraId="24ADEC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0B519"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0665D" w14:textId="77777777" w:rsidR="005D155E" w:rsidRDefault="00491E2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893AF04" w14:textId="77777777" w:rsidR="005D155E" w:rsidRDefault="00491E2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D155E" w14:paraId="46D26C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5C8C2"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3A3D3"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5840BE53" w14:textId="77777777" w:rsidR="005D155E" w:rsidRDefault="00491E2C">
            <w:pPr>
              <w:spacing w:before="135" w:after="135"/>
              <w:jc w:val="both"/>
              <w:textAlignment w:val="center"/>
            </w:pPr>
            <w:r>
              <w:rPr>
                <w:rFonts w:ascii="Arial" w:hAnsi="Arial" w:cs="Arial"/>
                <w:color w:val="000000"/>
                <w:position w:val="-2"/>
                <w:sz w:val="18"/>
                <w:szCs w:val="18"/>
              </w:rPr>
              <w:t>Veljajo enake zahteve kot za vodilnega partnerja.</w:t>
            </w:r>
          </w:p>
        </w:tc>
      </w:tr>
      <w:tr w:rsidR="005D155E" w14:paraId="1F3D2A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64328"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B2136"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52E5D9A0" w14:textId="77777777" w:rsidR="005D155E" w:rsidRDefault="00491E2C">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56DAB421" w14:textId="77777777" w:rsidR="005D155E" w:rsidRDefault="00491E2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8863385"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0FDD0F6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732EA4" w14:textId="77777777" w:rsidR="005D155E" w:rsidRDefault="00491E2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0FB55" w14:textId="77777777" w:rsidR="005D155E" w:rsidRDefault="00491E2C">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C46B6BC" w14:textId="77777777" w:rsidR="005D155E" w:rsidRDefault="00491E2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155E" w14:paraId="3F3FDB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3E836"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02FA4"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p w14:paraId="4500801E" w14:textId="77777777" w:rsidR="005D155E" w:rsidRDefault="00491E2C">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D155E" w14:paraId="6F4260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3B853"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314E1" w14:textId="77777777" w:rsidR="005D155E" w:rsidRDefault="00491E2C">
            <w:pPr>
              <w:jc w:val="both"/>
              <w:textAlignment w:val="center"/>
            </w:pPr>
            <w:r>
              <w:rPr>
                <w:rFonts w:ascii="Arial" w:hAnsi="Arial" w:cs="Arial"/>
                <w:color w:val="000000"/>
                <w:position w:val="-2"/>
                <w:sz w:val="18"/>
                <w:szCs w:val="18"/>
              </w:rPr>
              <w:t> </w:t>
            </w:r>
          </w:p>
          <w:p w14:paraId="59C4D593" w14:textId="77777777" w:rsidR="005D155E" w:rsidRDefault="00491E2C">
            <w:r>
              <w:rPr>
                <w:rFonts w:ascii="Arial" w:hAnsi="Arial" w:cs="Arial"/>
                <w:color w:val="000000"/>
                <w:position w:val="-2"/>
                <w:sz w:val="18"/>
                <w:szCs w:val="18"/>
              </w:rPr>
              <w:t xml:space="preserve"> /</w:t>
            </w:r>
          </w:p>
        </w:tc>
      </w:tr>
      <w:tr w:rsidR="005D155E" w14:paraId="324CC8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A8213"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D0791"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78781865"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tc>
      </w:tr>
      <w:tr w:rsidR="005D155E" w14:paraId="30C78E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473FA"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215C8"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5A2AA34C" w14:textId="77777777" w:rsidR="005D155E" w:rsidRDefault="00491E2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2ADC4B3"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212E0F2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F600057" w14:textId="77777777" w:rsidR="005D155E" w:rsidRDefault="00491E2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9C013" w14:textId="77777777" w:rsidR="005D155E" w:rsidRDefault="00491E2C">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84A9B21" w14:textId="77777777" w:rsidR="005D155E" w:rsidRDefault="00491E2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D155E" w14:paraId="50CC1F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79CDC"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99A62"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p w14:paraId="0B448230" w14:textId="77777777" w:rsidR="005D155E" w:rsidRDefault="00491E2C">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E432415" w14:textId="77777777" w:rsidR="005D155E" w:rsidRDefault="00491E2C">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5D155E" w14:paraId="222ABE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B1F0E"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34429" w14:textId="77777777" w:rsidR="005D155E" w:rsidRDefault="00491E2C">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5D155E" w14:paraId="7EBA95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F742E" w14:textId="77777777" w:rsidR="005D155E" w:rsidRDefault="00491E2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8F7C2"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7635884B"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tc>
      </w:tr>
      <w:tr w:rsidR="005D155E" w14:paraId="3FDA7F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B79BC"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A144F"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2AFA13EF" w14:textId="77777777" w:rsidR="005D155E" w:rsidRDefault="00491E2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6DB8DC4" w14:textId="77777777" w:rsidR="005D155E" w:rsidRDefault="00491E2C">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3C4CEB09" w14:textId="77777777" w:rsidR="005D155E" w:rsidRDefault="005D155E"/>
    <w:tbl>
      <w:tblPr>
        <w:tblStyle w:val="NormalTablePHPDOCX"/>
        <w:tblW w:w="2500" w:type="pct"/>
        <w:tblInd w:w="108" w:type="dxa"/>
        <w:tblLook w:val="04A0" w:firstRow="1" w:lastRow="0" w:firstColumn="1" w:lastColumn="0" w:noHBand="0" w:noVBand="1"/>
      </w:tblPr>
      <w:tblGrid>
        <w:gridCol w:w="4504"/>
      </w:tblGrid>
      <w:tr w:rsidR="005D155E" w14:paraId="02C5E14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DE19960" w14:textId="77777777" w:rsidR="005D155E" w:rsidRDefault="00491E2C">
            <w:r>
              <w:rPr>
                <w:rFonts w:ascii="Arial" w:hAnsi="Arial" w:cs="Arial"/>
                <w:color w:val="FFFFFF"/>
                <w:position w:val="-2"/>
                <w:sz w:val="18"/>
                <w:szCs w:val="18"/>
              </w:rPr>
              <w:t>Poslovna in finančna sposobnost</w:t>
            </w:r>
          </w:p>
        </w:tc>
      </w:tr>
    </w:tbl>
    <w:p w14:paraId="7C611053"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1F05CB3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2BC39B1" w14:textId="77777777" w:rsidR="005D155E" w:rsidRDefault="00491E2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DF751" w14:textId="77777777" w:rsidR="005D155E" w:rsidRDefault="00491E2C">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D155E" w14:paraId="3BB638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219A8"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F149A"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tc>
      </w:tr>
      <w:tr w:rsidR="005D155E" w14:paraId="5DC32C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7F291"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19B49" w14:textId="77777777" w:rsidR="005D155E" w:rsidRDefault="00491E2C">
            <w:pPr>
              <w:jc w:val="both"/>
              <w:textAlignment w:val="center"/>
            </w:pPr>
            <w:r>
              <w:rPr>
                <w:rFonts w:ascii="Arial" w:hAnsi="Arial" w:cs="Arial"/>
                <w:color w:val="000000"/>
                <w:position w:val="-2"/>
                <w:sz w:val="18"/>
                <w:szCs w:val="18"/>
              </w:rPr>
              <w:t> </w:t>
            </w:r>
          </w:p>
          <w:p w14:paraId="67EF2DF6" w14:textId="77777777" w:rsidR="005D155E" w:rsidRDefault="00491E2C">
            <w:r>
              <w:rPr>
                <w:rFonts w:ascii="Arial" w:hAnsi="Arial" w:cs="Arial"/>
                <w:color w:val="000000"/>
                <w:position w:val="-2"/>
                <w:sz w:val="18"/>
                <w:szCs w:val="18"/>
              </w:rPr>
              <w:t xml:space="preserve"> /</w:t>
            </w:r>
          </w:p>
        </w:tc>
      </w:tr>
      <w:tr w:rsidR="005D155E" w14:paraId="0AB7DE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0220B"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6C228"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46036148" w14:textId="77777777" w:rsidR="005D155E" w:rsidRDefault="00491E2C">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D155E" w14:paraId="0F3EAC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36C72"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3B97"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302ED218" w14:textId="77777777" w:rsidR="005D155E" w:rsidRDefault="00491E2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25C2812"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3B8073D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7A2C34" w14:textId="77777777" w:rsidR="005D155E" w:rsidRDefault="00491E2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EB5DB" w14:textId="77777777" w:rsidR="005D155E" w:rsidRDefault="00491E2C">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F939322" w14:textId="77777777" w:rsidR="005D155E" w:rsidRDefault="00491E2C">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5D155E" w14:paraId="664B56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9D06F" w14:textId="77777777" w:rsidR="005D155E" w:rsidRDefault="00491E2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E026D" w14:textId="77777777" w:rsidR="005D155E" w:rsidRDefault="00491E2C">
            <w:pPr>
              <w:spacing w:before="135" w:after="135"/>
              <w:jc w:val="both"/>
              <w:textAlignment w:val="center"/>
            </w:pPr>
            <w:r>
              <w:rPr>
                <w:rFonts w:ascii="Arial" w:hAnsi="Arial" w:cs="Arial"/>
                <w:color w:val="000000"/>
                <w:position w:val="-2"/>
                <w:sz w:val="18"/>
                <w:szCs w:val="18"/>
              </w:rPr>
              <w:t>Izpolnjen in podpisan Obrazec  KROVNA IZJAVA in ESPD.</w:t>
            </w:r>
          </w:p>
          <w:p w14:paraId="2ADFC9BE" w14:textId="77777777" w:rsidR="005D155E" w:rsidRDefault="00491E2C">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D155E" w14:paraId="773FA4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18E0F"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3C504" w14:textId="77777777" w:rsidR="005D155E" w:rsidRDefault="00491E2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4A1620" w14:textId="77777777" w:rsidR="005D155E" w:rsidRDefault="00491E2C">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D155E" w14:paraId="125BA0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8BCBD"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D7967"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4EE7169F" w14:textId="77777777" w:rsidR="005D155E" w:rsidRDefault="00491E2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D155E" w14:paraId="32B4CE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85888"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947A1"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7C0DA661" w14:textId="77777777" w:rsidR="005D155E" w:rsidRDefault="00491E2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D66AB0E"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7C6FB39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6BD325E" w14:textId="77777777" w:rsidR="005D155E" w:rsidRDefault="00491E2C">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22AC5" w14:textId="77777777" w:rsidR="005D155E" w:rsidRDefault="00491E2C">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5D155E" w14:paraId="7B5AC5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A6506"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2930A" w14:textId="77777777" w:rsidR="005D155E" w:rsidRDefault="00491E2C">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049FA3C7" w14:textId="77777777" w:rsidR="005D155E" w:rsidRDefault="00491E2C">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5D155E" w14:paraId="6634A9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A94C0"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98875" w14:textId="77777777" w:rsidR="005D155E" w:rsidRDefault="00491E2C">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5D155E" w14:paraId="4FCAA1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6BBA4"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94950"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65BE4785" w14:textId="77777777" w:rsidR="005D155E" w:rsidRDefault="00491E2C">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5D155E" w14:paraId="0B6F97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CBDFC" w14:textId="77777777" w:rsidR="005D155E" w:rsidRDefault="00491E2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147F6" w14:textId="77777777" w:rsidR="005D155E" w:rsidRDefault="00491E2C">
            <w:pPr>
              <w:spacing w:before="135" w:after="135"/>
              <w:jc w:val="both"/>
              <w:textAlignment w:val="center"/>
            </w:pPr>
            <w:r>
              <w:rPr>
                <w:rFonts w:ascii="Arial" w:hAnsi="Arial" w:cs="Arial"/>
                <w:color w:val="000000"/>
                <w:position w:val="-2"/>
                <w:sz w:val="18"/>
                <w:szCs w:val="18"/>
              </w:rPr>
              <w:t>NI POTREBNO izpolnjevati pogoja</w:t>
            </w:r>
          </w:p>
          <w:p w14:paraId="553272EB" w14:textId="77777777" w:rsidR="005D155E" w:rsidRDefault="00491E2C">
            <w:pPr>
              <w:jc w:val="both"/>
              <w:textAlignment w:val="center"/>
            </w:pPr>
            <w:r>
              <w:rPr>
                <w:rFonts w:ascii="Arial" w:hAnsi="Arial" w:cs="Arial"/>
                <w:color w:val="000000"/>
                <w:position w:val="-2"/>
                <w:sz w:val="18"/>
                <w:szCs w:val="18"/>
              </w:rPr>
              <w:t> </w:t>
            </w:r>
          </w:p>
        </w:tc>
      </w:tr>
    </w:tbl>
    <w:p w14:paraId="530C87CA" w14:textId="77777777" w:rsidR="005D155E" w:rsidRDefault="005D155E"/>
    <w:tbl>
      <w:tblPr>
        <w:tblStyle w:val="NormalTablePHPDOCX"/>
        <w:tblW w:w="2500" w:type="pct"/>
        <w:tblInd w:w="108" w:type="dxa"/>
        <w:tblLook w:val="04A0" w:firstRow="1" w:lastRow="0" w:firstColumn="1" w:lastColumn="0" w:noHBand="0" w:noVBand="1"/>
      </w:tblPr>
      <w:tblGrid>
        <w:gridCol w:w="4504"/>
      </w:tblGrid>
      <w:tr w:rsidR="005D155E" w14:paraId="11E84FB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2C24546" w14:textId="77777777" w:rsidR="005D155E" w:rsidRDefault="00491E2C">
            <w:r>
              <w:rPr>
                <w:rFonts w:ascii="Arial" w:hAnsi="Arial" w:cs="Arial"/>
                <w:color w:val="FFFFFF"/>
                <w:position w:val="-2"/>
                <w:sz w:val="18"/>
                <w:szCs w:val="18"/>
              </w:rPr>
              <w:t>Tehnična sposobnost</w:t>
            </w:r>
          </w:p>
        </w:tc>
      </w:tr>
    </w:tbl>
    <w:p w14:paraId="18461B29"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661140F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8CAFE9" w14:textId="77777777" w:rsidR="005D155E" w:rsidRDefault="00491E2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56A71" w14:textId="77777777" w:rsidR="005D155E" w:rsidRDefault="00491E2C">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5D155E" w14:paraId="0D9877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76F92"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01453" w14:textId="77777777" w:rsidR="005D155E" w:rsidRDefault="00491E2C">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5D155E" w14:paraId="516284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52222"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B3A70" w14:textId="77777777" w:rsidR="005D155E" w:rsidRDefault="00491E2C">
            <w:pPr>
              <w:jc w:val="both"/>
              <w:textAlignment w:val="center"/>
            </w:pPr>
            <w:r>
              <w:rPr>
                <w:rFonts w:ascii="Arial" w:hAnsi="Arial" w:cs="Arial"/>
                <w:color w:val="000000"/>
                <w:position w:val="-2"/>
                <w:sz w:val="18"/>
                <w:szCs w:val="18"/>
              </w:rPr>
              <w:t> </w:t>
            </w:r>
          </w:p>
          <w:p w14:paraId="521D841F" w14:textId="77777777" w:rsidR="005D155E" w:rsidRDefault="00491E2C">
            <w:r>
              <w:rPr>
                <w:rFonts w:ascii="Arial" w:hAnsi="Arial" w:cs="Arial"/>
                <w:color w:val="000000"/>
                <w:position w:val="-2"/>
                <w:sz w:val="18"/>
                <w:szCs w:val="18"/>
              </w:rPr>
              <w:t xml:space="preserve"> /</w:t>
            </w:r>
          </w:p>
        </w:tc>
      </w:tr>
      <w:tr w:rsidR="005D155E" w14:paraId="7C2464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8C080" w14:textId="77777777" w:rsidR="005D155E" w:rsidRDefault="00491E2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DD73F"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60B7898A" w14:textId="77777777" w:rsidR="005D155E" w:rsidRDefault="00491E2C">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D155E" w14:paraId="29D77E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05586"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DB30C"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47DAA422" w14:textId="77777777" w:rsidR="005D155E" w:rsidRDefault="00491E2C">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4B2A2425" w14:textId="77777777" w:rsidR="005D155E" w:rsidRDefault="005D155E"/>
    <w:tbl>
      <w:tblPr>
        <w:tblStyle w:val="NormalTablePHPDOCX"/>
        <w:tblW w:w="9300" w:type="dxa"/>
        <w:tblInd w:w="108" w:type="dxa"/>
        <w:tblLook w:val="04A0" w:firstRow="1" w:lastRow="0" w:firstColumn="1" w:lastColumn="0" w:noHBand="0" w:noVBand="1"/>
      </w:tblPr>
      <w:tblGrid>
        <w:gridCol w:w="1860"/>
        <w:gridCol w:w="7440"/>
      </w:tblGrid>
      <w:tr w:rsidR="005D155E" w14:paraId="6D5421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AB98D10" w14:textId="77777777" w:rsidR="005D155E" w:rsidRDefault="00491E2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56EB0" w14:textId="77777777" w:rsidR="005D155E" w:rsidRDefault="00491E2C">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5D155E" w14:paraId="00871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78F89" w14:textId="77777777" w:rsidR="005D155E" w:rsidRDefault="00491E2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A63E6" w14:textId="77777777" w:rsidR="005D155E" w:rsidRDefault="00491E2C">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5D155E" w14:paraId="5B2BF6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8890D" w14:textId="77777777" w:rsidR="005D155E" w:rsidRDefault="00491E2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EAC04" w14:textId="77777777" w:rsidR="005D155E" w:rsidRDefault="00491E2C">
            <w:pPr>
              <w:jc w:val="both"/>
              <w:textAlignment w:val="center"/>
            </w:pPr>
            <w:r>
              <w:rPr>
                <w:rFonts w:ascii="Arial" w:hAnsi="Arial" w:cs="Arial"/>
                <w:color w:val="000000"/>
                <w:position w:val="-2"/>
                <w:sz w:val="18"/>
                <w:szCs w:val="18"/>
              </w:rPr>
              <w:t> </w:t>
            </w:r>
          </w:p>
          <w:p w14:paraId="4CD9D0CC" w14:textId="77777777" w:rsidR="005D155E" w:rsidRDefault="00491E2C">
            <w:r>
              <w:rPr>
                <w:rFonts w:ascii="Arial" w:hAnsi="Arial" w:cs="Arial"/>
                <w:color w:val="000000"/>
                <w:position w:val="-2"/>
                <w:sz w:val="18"/>
                <w:szCs w:val="18"/>
              </w:rPr>
              <w:t xml:space="preserve"> /</w:t>
            </w:r>
          </w:p>
        </w:tc>
      </w:tr>
      <w:tr w:rsidR="005D155E" w14:paraId="243F32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E7443" w14:textId="77777777" w:rsidR="005D155E" w:rsidRDefault="00491E2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EFD8B"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1AB170C0" w14:textId="77777777" w:rsidR="005D155E" w:rsidRDefault="00491E2C">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D155E" w14:paraId="0BA39E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1D7B5" w14:textId="77777777" w:rsidR="005D155E" w:rsidRDefault="00491E2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D07DB" w14:textId="77777777" w:rsidR="005D155E" w:rsidRDefault="00491E2C">
            <w:pPr>
              <w:spacing w:before="135" w:after="135"/>
              <w:jc w:val="both"/>
              <w:textAlignment w:val="center"/>
            </w:pPr>
            <w:r>
              <w:rPr>
                <w:rFonts w:ascii="Arial" w:hAnsi="Arial" w:cs="Arial"/>
                <w:color w:val="000000"/>
                <w:position w:val="-2"/>
                <w:sz w:val="18"/>
                <w:szCs w:val="18"/>
              </w:rPr>
              <w:t>MORAJO izpolnjevati pogoj</w:t>
            </w:r>
          </w:p>
          <w:p w14:paraId="2F6332E1" w14:textId="77777777" w:rsidR="005D155E" w:rsidRDefault="00491E2C">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1F10201A" w14:textId="77777777" w:rsidR="005D155E" w:rsidRDefault="005D155E">
      <w:pPr>
        <w:sectPr w:rsidR="005D155E" w:rsidSect="00D931BF">
          <w:pgSz w:w="11906" w:h="16838"/>
          <w:pgMar w:top="1418" w:right="1418" w:bottom="1418" w:left="1418" w:header="567" w:footer="680" w:gutter="0"/>
          <w:cols w:space="708"/>
          <w:docGrid w:linePitch="360"/>
        </w:sectPr>
      </w:pPr>
    </w:p>
    <w:p w14:paraId="48AC4210" w14:textId="77777777" w:rsidR="00491E2C" w:rsidRPr="00141928" w:rsidRDefault="00491E2C"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D155E" w14:paraId="2CB5F0D5" w14:textId="77777777">
        <w:tc>
          <w:tcPr>
            <w:tcW w:w="0" w:type="auto"/>
            <w:shd w:val="clear" w:color="auto" w:fill="000000"/>
            <w:tcMar>
              <w:top w:w="150" w:type="dxa"/>
              <w:bottom w:w="150" w:type="dxa"/>
            </w:tcMar>
            <w:vAlign w:val="center"/>
          </w:tcPr>
          <w:p w14:paraId="136F37A2" w14:textId="77777777" w:rsidR="005D155E" w:rsidRDefault="00491E2C">
            <w:pPr>
              <w:jc w:val="center"/>
            </w:pPr>
            <w:r>
              <w:rPr>
                <w:rFonts w:ascii="Arial" w:hAnsi="Arial" w:cs="Arial"/>
                <w:b/>
                <w:bCs/>
                <w:color w:val="FFFFFF"/>
                <w:position w:val="-2"/>
                <w:sz w:val="18"/>
                <w:szCs w:val="18"/>
                <w:shd w:val="clear" w:color="auto" w:fill="000000"/>
              </w:rPr>
              <w:t>Zavarovanje za dobro izvedbo</w:t>
            </w:r>
          </w:p>
        </w:tc>
      </w:tr>
    </w:tbl>
    <w:p w14:paraId="5AE4F0F2" w14:textId="77777777" w:rsidR="005D155E" w:rsidRDefault="00491E2C" w:rsidP="00544D2C">
      <w:pPr>
        <w:spacing w:before="225" w:after="225" w:line="240" w:lineRule="auto"/>
      </w:pPr>
      <w:r>
        <w:rPr>
          <w:rFonts w:ascii="Arial" w:hAnsi="Arial" w:cs="Arial"/>
          <w:color w:val="000000"/>
          <w:sz w:val="18"/>
          <w:szCs w:val="18"/>
        </w:rPr>
        <w:t>Instrument zavarovanja: bančna garancija / kavcijsko zavarovanje, menica</w:t>
      </w:r>
    </w:p>
    <w:p w14:paraId="1BFC5E64" w14:textId="77777777" w:rsidR="005D155E" w:rsidRDefault="00491E2C" w:rsidP="00544D2C">
      <w:pPr>
        <w:spacing w:before="225" w:after="225" w:line="240" w:lineRule="auto"/>
      </w:pPr>
      <w:r>
        <w:rPr>
          <w:rFonts w:ascii="Arial" w:hAnsi="Arial" w:cs="Arial"/>
          <w:color w:val="000000"/>
          <w:sz w:val="18"/>
          <w:szCs w:val="18"/>
        </w:rPr>
        <w:t>Višina zavarovanja: 10 % pogodbene vrednosti z DDV</w:t>
      </w:r>
    </w:p>
    <w:p w14:paraId="3BBDDA13" w14:textId="77777777" w:rsidR="005D155E" w:rsidRDefault="00491E2C" w:rsidP="00544D2C">
      <w:pPr>
        <w:spacing w:before="225" w:after="225" w:line="240" w:lineRule="auto"/>
      </w:pPr>
      <w:r>
        <w:rPr>
          <w:rFonts w:ascii="Arial" w:hAnsi="Arial" w:cs="Arial"/>
          <w:color w:val="000000"/>
          <w:sz w:val="18"/>
          <w:szCs w:val="18"/>
        </w:rPr>
        <w:t>Čas veljavnosti: do izteka veljavnosti predmetne pogodbe</w:t>
      </w:r>
    </w:p>
    <w:p w14:paraId="7D63EA22" w14:textId="77777777" w:rsidR="005D155E" w:rsidRDefault="00491E2C" w:rsidP="00544D2C">
      <w:pPr>
        <w:spacing w:before="225" w:after="225" w:line="240" w:lineRule="auto"/>
      </w:pPr>
      <w:r>
        <w:rPr>
          <w:rFonts w:ascii="Arial" w:hAnsi="Arial" w:cs="Arial"/>
          <w:color w:val="000000"/>
          <w:sz w:val="18"/>
          <w:szCs w:val="18"/>
        </w:rPr>
        <w:t>Zahtevanje dokazila: ni zahtevano dokazilo</w:t>
      </w:r>
    </w:p>
    <w:p w14:paraId="7D1A1561" w14:textId="77777777" w:rsidR="005D155E" w:rsidRDefault="00491E2C" w:rsidP="00544D2C">
      <w:pPr>
        <w:spacing w:before="225" w:after="225" w:line="240" w:lineRule="auto"/>
      </w:pPr>
      <w:r>
        <w:rPr>
          <w:rFonts w:ascii="Arial" w:hAnsi="Arial" w:cs="Arial"/>
          <w:color w:val="000000"/>
          <w:sz w:val="18"/>
          <w:szCs w:val="18"/>
        </w:rPr>
        <w:t>Ponudnik z oddajo ponudbe in s podpisom krovne izjave potrjuje, da bo naročniku izročil ustrezno zavarovanje:</w:t>
      </w:r>
    </w:p>
    <w:p w14:paraId="6CB33454" w14:textId="77777777" w:rsidR="005D155E" w:rsidRPr="00544D2C" w:rsidRDefault="00491E2C" w:rsidP="00544D2C">
      <w:pPr>
        <w:spacing w:before="225" w:after="225" w:line="240" w:lineRule="auto"/>
        <w:rPr>
          <w:rFonts w:ascii="Arial" w:hAnsi="Arial" w:cs="Arial"/>
          <w:sz w:val="18"/>
          <w:szCs w:val="18"/>
        </w:rPr>
      </w:pPr>
      <w:r w:rsidRPr="00544D2C">
        <w:rPr>
          <w:rFonts w:ascii="Arial" w:hAnsi="Arial" w:cs="Arial"/>
          <w:color w:val="000000"/>
          <w:sz w:val="18"/>
          <w:szCs w:val="18"/>
        </w:rPr>
        <w:t>Ponudnik z oddajo ponudbe in s podpisom krovne izjave jamči, da bo naročniku za dobro izvedbo pogodbenih obveznosti predložil zavarovanje:</w:t>
      </w:r>
      <w:r w:rsidRPr="00544D2C">
        <w:rPr>
          <w:rFonts w:ascii="Arial" w:hAnsi="Arial" w:cs="Arial"/>
          <w:color w:val="000000"/>
          <w:sz w:val="18"/>
          <w:szCs w:val="18"/>
        </w:rPr>
        <w:br/>
        <w:t> </w:t>
      </w:r>
    </w:p>
    <w:p w14:paraId="31EB71BA" w14:textId="77777777" w:rsidR="005D155E" w:rsidRPr="00544D2C" w:rsidRDefault="00491E2C" w:rsidP="00544D2C">
      <w:pPr>
        <w:spacing w:before="225" w:after="225" w:line="240" w:lineRule="auto"/>
        <w:rPr>
          <w:rFonts w:ascii="Arial" w:hAnsi="Arial" w:cs="Arial"/>
          <w:sz w:val="18"/>
          <w:szCs w:val="18"/>
        </w:rPr>
      </w:pPr>
      <w:r w:rsidRPr="00544D2C">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3076C61C" w14:textId="77777777" w:rsidR="005D155E" w:rsidRPr="00544D2C" w:rsidRDefault="00491E2C" w:rsidP="00544D2C">
      <w:pPr>
        <w:spacing w:before="225" w:after="225" w:line="240" w:lineRule="auto"/>
        <w:rPr>
          <w:rFonts w:ascii="Arial" w:hAnsi="Arial" w:cs="Arial"/>
          <w:sz w:val="18"/>
          <w:szCs w:val="18"/>
        </w:rPr>
      </w:pPr>
      <w:r w:rsidRPr="00544D2C">
        <w:rPr>
          <w:rFonts w:ascii="Arial" w:hAnsi="Arial" w:cs="Arial"/>
          <w:color w:val="000000"/>
          <w:sz w:val="18"/>
          <w:szCs w:val="18"/>
        </w:rPr>
        <w:t>·         bančno garancijo za dobro izvedbo pogodbenih obveznosti v višini 10% pogodbene vrednosti z DDV v primeru, da bo pogodbena vrednost višja od 125.000,00 EUR z DDV.</w:t>
      </w:r>
    </w:p>
    <w:p w14:paraId="6FCF32C0" w14:textId="77777777" w:rsidR="005D155E" w:rsidRDefault="00491E2C">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7ADAE2D6" w14:textId="77777777" w:rsidR="005D155E" w:rsidRDefault="005D155E">
      <w:pPr>
        <w:sectPr w:rsidR="005D155E" w:rsidSect="00D931BF">
          <w:pgSz w:w="11906" w:h="16838"/>
          <w:pgMar w:top="1418" w:right="1418" w:bottom="1418" w:left="1418" w:header="567" w:footer="680" w:gutter="0"/>
          <w:cols w:space="708"/>
          <w:docGrid w:linePitch="360"/>
        </w:sectPr>
      </w:pPr>
    </w:p>
    <w:p w14:paraId="3A3D2BF2" w14:textId="77777777" w:rsidR="00491E2C" w:rsidRPr="00A207D9" w:rsidRDefault="00491E2C"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7CBB4A9" w14:textId="77777777" w:rsidR="00491E2C" w:rsidRDefault="00491E2C"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D155E" w14:paraId="4270913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CDE97C1" w14:textId="77777777" w:rsidR="005D155E" w:rsidRDefault="00491E2C">
            <w:r>
              <w:rPr>
                <w:rFonts w:ascii="Arial" w:hAnsi="Arial" w:cs="Arial"/>
                <w:b/>
                <w:bCs/>
                <w:color w:val="000000"/>
                <w:position w:val="-2"/>
                <w:sz w:val="18"/>
                <w:szCs w:val="18"/>
                <w:shd w:val="clear" w:color="auto" w:fill="FFFFFF"/>
              </w:rPr>
              <w:t>Splošne specifikacije</w:t>
            </w:r>
          </w:p>
        </w:tc>
      </w:tr>
    </w:tbl>
    <w:p w14:paraId="737FDD78" w14:textId="77777777" w:rsidR="005D155E" w:rsidRDefault="00491E2C">
      <w:pPr>
        <w:spacing w:before="225" w:after="225" w:line="240" w:lineRule="auto"/>
      </w:pPr>
      <w:r>
        <w:rPr>
          <w:rFonts w:ascii="Arial" w:hAnsi="Arial" w:cs="Arial"/>
          <w:color w:val="000000"/>
          <w:sz w:val="18"/>
          <w:szCs w:val="18"/>
        </w:rPr>
        <w:t>1. Vsi ponujeni medicinski pripomočki morajo biti v skladu:</w:t>
      </w:r>
    </w:p>
    <w:p w14:paraId="04A135DD" w14:textId="77777777" w:rsidR="005D155E" w:rsidRDefault="00491E2C">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7A0FAE6E" w14:textId="77777777" w:rsidR="005D155E" w:rsidRDefault="00491E2C">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109DAAF1" w14:textId="77777777" w:rsidR="005D155E" w:rsidRDefault="00491E2C">
      <w:pPr>
        <w:spacing w:before="225" w:after="225" w:line="240" w:lineRule="auto"/>
      </w:pPr>
      <w:r>
        <w:rPr>
          <w:rFonts w:ascii="Arial" w:hAnsi="Arial" w:cs="Arial"/>
          <w:b/>
          <w:bCs/>
          <w:color w:val="000000"/>
          <w:sz w:val="18"/>
          <w:szCs w:val="18"/>
        </w:rPr>
        <w:t>Izbrani ponudnik bo moral pred podpisom pogodbe naročniku predložiti ustrezne CE certifikate in izjave o skladnosti za vse izbrane vrste blaga.</w:t>
      </w:r>
    </w:p>
    <w:p w14:paraId="04F0D023" w14:textId="77777777" w:rsidR="005D155E" w:rsidRDefault="00491E2C">
      <w:pPr>
        <w:spacing w:before="225" w:after="225" w:line="240" w:lineRule="auto"/>
      </w:pPr>
      <w:r>
        <w:rPr>
          <w:rFonts w:ascii="Arial" w:hAnsi="Arial" w:cs="Arial"/>
          <w:color w:val="000000"/>
          <w:sz w:val="18"/>
          <w:szCs w:val="18"/>
        </w:rPr>
        <w:t>Zahteve glede CE oznake na ovojnini:</w:t>
      </w:r>
    </w:p>
    <w:tbl>
      <w:tblPr>
        <w:tblStyle w:val="NormalTablePHPDOCX"/>
        <w:tblW w:w="0" w:type="auto"/>
        <w:tblInd w:w="108" w:type="dxa"/>
        <w:tblLook w:val="04A0" w:firstRow="1" w:lastRow="0" w:firstColumn="1" w:lastColumn="0" w:noHBand="0" w:noVBand="1"/>
      </w:tblPr>
      <w:tblGrid>
        <w:gridCol w:w="8962"/>
      </w:tblGrid>
      <w:tr w:rsidR="005D155E" w14:paraId="6172D062" w14:textId="77777777">
        <w:tc>
          <w:tcPr>
            <w:tcW w:w="0" w:type="auto"/>
            <w:tcMar>
              <w:top w:w="0" w:type="auto"/>
              <w:bottom w:w="0" w:type="auto"/>
            </w:tcMar>
          </w:tcPr>
          <w:p w14:paraId="256D948D" w14:textId="77777777" w:rsidR="005D155E" w:rsidRDefault="00491E2C">
            <w:pPr>
              <w:numPr>
                <w:ilvl w:val="0"/>
                <w:numId w:val="15"/>
              </w:numPr>
              <w:rPr>
                <w:rFonts w:ascii="Arial" w:hAnsi="Arial" w:cs="Arial"/>
                <w:color w:val="000000"/>
                <w:sz w:val="18"/>
                <w:szCs w:val="18"/>
              </w:rPr>
            </w:pPr>
            <w:r>
              <w:rPr>
                <w:rFonts w:ascii="Arial" w:hAnsi="Arial" w:cs="Arial"/>
                <w:color w:val="000000"/>
                <w:sz w:val="18"/>
                <w:szCs w:val="18"/>
              </w:rPr>
              <w:t>Vidno, čitljivo in neizbrisno nameščena na pripomočku ali na njegovem sterilnem pakiranju. Če to ni mogoče ali upravičeno zaradi narave pripomočka, mora biti nameščena na ovojnini.</w:t>
            </w:r>
          </w:p>
          <w:p w14:paraId="77E8A3C9" w14:textId="77777777" w:rsidR="005D155E" w:rsidRDefault="00491E2C">
            <w:pPr>
              <w:numPr>
                <w:ilvl w:val="0"/>
                <w:numId w:val="15"/>
              </w:numPr>
              <w:rPr>
                <w:rFonts w:ascii="Arial" w:hAnsi="Arial" w:cs="Arial"/>
                <w:color w:val="000000"/>
                <w:sz w:val="18"/>
                <w:szCs w:val="18"/>
              </w:rPr>
            </w:pPr>
            <w:r>
              <w:rPr>
                <w:rFonts w:ascii="Arial" w:hAnsi="Arial" w:cs="Arial"/>
                <w:color w:val="000000"/>
                <w:sz w:val="18"/>
                <w:szCs w:val="18"/>
              </w:rPr>
              <w:t>Oznaka CE mora biti navedena tudi na vseh navodilih za uporabo in na vsaki prodajni ovojnini.</w:t>
            </w:r>
          </w:p>
          <w:p w14:paraId="32E0498F" w14:textId="77777777" w:rsidR="005D155E" w:rsidRDefault="00491E2C">
            <w:pPr>
              <w:numPr>
                <w:ilvl w:val="0"/>
                <w:numId w:val="15"/>
              </w:numPr>
              <w:rPr>
                <w:rFonts w:ascii="Arial" w:hAnsi="Arial" w:cs="Arial"/>
                <w:color w:val="000000"/>
                <w:sz w:val="18"/>
                <w:szCs w:val="18"/>
              </w:rPr>
            </w:pPr>
            <w:r>
              <w:rPr>
                <w:rFonts w:ascii="Arial" w:hAnsi="Arial" w:cs="Arial"/>
                <w:color w:val="000000"/>
                <w:sz w:val="18"/>
                <w:szCs w:val="18"/>
              </w:rPr>
              <w:t>Oznaki CE mora po potrebi slediti identifikacijska številka priglašenega organa</w:t>
            </w:r>
          </w:p>
        </w:tc>
      </w:tr>
    </w:tbl>
    <w:p w14:paraId="4E361547" w14:textId="77777777" w:rsidR="005D155E" w:rsidRDefault="00491E2C">
      <w:pPr>
        <w:spacing w:before="225" w:after="225" w:line="240" w:lineRule="auto"/>
      </w:pPr>
      <w:r>
        <w:rPr>
          <w:rFonts w:ascii="Arial" w:hAnsi="Arial" w:cs="Arial"/>
          <w:color w:val="000000"/>
          <w:sz w:val="18"/>
          <w:szCs w:val="18"/>
        </w:rPr>
        <w:t>1. Vrste in količine razpisanega blaga so podane v Predračunu-seznamu razpisanega blaga. Razpisane količine so okvirne za obdobje 2 (dveh) let.</w:t>
      </w:r>
    </w:p>
    <w:p w14:paraId="0BDB2754" w14:textId="77777777" w:rsidR="005D155E" w:rsidRDefault="00491E2C">
      <w:pPr>
        <w:spacing w:before="225" w:after="225" w:line="240" w:lineRule="auto"/>
      </w:pPr>
      <w:r>
        <w:rPr>
          <w:rFonts w:ascii="Arial" w:hAnsi="Arial" w:cs="Arial"/>
          <w:color w:val="000000"/>
          <w:sz w:val="18"/>
          <w:szCs w:val="18"/>
        </w:rPr>
        <w:t>2. Skladnost z naročnikovimi  strokovnimi zahtevami</w:t>
      </w:r>
    </w:p>
    <w:p w14:paraId="177DBC5D" w14:textId="77777777" w:rsidR="005D155E" w:rsidRDefault="00491E2C">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726F0404" w14:textId="77777777" w:rsidR="005D155E" w:rsidRDefault="00491E2C">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5D155E" w14:paraId="05FCB4DD" w14:textId="77777777">
        <w:tc>
          <w:tcPr>
            <w:tcW w:w="0" w:type="auto"/>
            <w:tcMar>
              <w:top w:w="0" w:type="auto"/>
              <w:bottom w:w="0" w:type="auto"/>
            </w:tcMar>
          </w:tcPr>
          <w:p w14:paraId="27FA0830" w14:textId="77777777" w:rsidR="005D155E" w:rsidRDefault="00491E2C">
            <w:pPr>
              <w:numPr>
                <w:ilvl w:val="0"/>
                <w:numId w:val="16"/>
              </w:numPr>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3E18E14B" w14:textId="77777777" w:rsidR="005D155E" w:rsidRDefault="00491E2C">
            <w:pPr>
              <w:numPr>
                <w:ilvl w:val="0"/>
                <w:numId w:val="16"/>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5B87DB80" w14:textId="77777777" w:rsidR="005D155E" w:rsidRDefault="00491E2C">
            <w:pPr>
              <w:numPr>
                <w:ilvl w:val="0"/>
                <w:numId w:val="16"/>
              </w:numPr>
              <w:rPr>
                <w:rFonts w:ascii="Arial" w:hAnsi="Arial" w:cs="Arial"/>
                <w:color w:val="000000"/>
                <w:sz w:val="18"/>
                <w:szCs w:val="18"/>
              </w:rPr>
            </w:pPr>
            <w:r>
              <w:rPr>
                <w:rFonts w:ascii="Arial" w:hAnsi="Arial" w:cs="Arial"/>
                <w:color w:val="000000"/>
                <w:sz w:val="18"/>
                <w:szCs w:val="18"/>
              </w:rPr>
              <w:t>Ponudnik lahko navede tudi samo povezavo  - spletni naslov na katerem lahko naročnik preveri ustreznost ponujenega blaga, če obstajajo spletni katalogi ponujenega blaga.</w:t>
            </w:r>
          </w:p>
        </w:tc>
      </w:tr>
    </w:tbl>
    <w:p w14:paraId="5A2A941A" w14:textId="77777777" w:rsidR="005D155E" w:rsidRDefault="00491E2C">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2E809831" w14:textId="77777777" w:rsidR="005D155E" w:rsidRDefault="005D155E">
      <w:pPr>
        <w:spacing w:before="225" w:after="225" w:line="240" w:lineRule="auto"/>
      </w:pPr>
    </w:p>
    <w:p w14:paraId="165B551D" w14:textId="77777777" w:rsidR="005D155E" w:rsidRDefault="00491E2C">
      <w:pPr>
        <w:spacing w:before="225" w:after="225" w:line="240" w:lineRule="auto"/>
      </w:pPr>
      <w:r>
        <w:rPr>
          <w:rFonts w:ascii="Arial" w:hAnsi="Arial" w:cs="Arial"/>
          <w:color w:val="000000"/>
          <w:sz w:val="18"/>
          <w:szCs w:val="18"/>
        </w:rPr>
        <w:lastRenderedPageBreak/>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E973C99" w14:textId="77777777" w:rsidR="005D155E" w:rsidRDefault="00491E2C">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6AFC943E" w14:textId="77777777" w:rsidR="005D155E" w:rsidRDefault="00491E2C">
      <w:pPr>
        <w:spacing w:before="225" w:after="225" w:line="240" w:lineRule="auto"/>
      </w:pPr>
      <w:r>
        <w:rPr>
          <w:rFonts w:ascii="Arial" w:hAnsi="Arial" w:cs="Arial"/>
          <w:color w:val="000000"/>
          <w:sz w:val="18"/>
          <w:szCs w:val="18"/>
        </w:rPr>
        <w:t xml:space="preserve">Ponudnik k tehnični specifikaciji </w:t>
      </w:r>
      <w:r>
        <w:rPr>
          <w:rFonts w:ascii="Arial" w:hAnsi="Arial" w:cs="Arial"/>
          <w:color w:val="000000"/>
          <w:sz w:val="18"/>
          <w:szCs w:val="18"/>
          <w:u w:val="single"/>
        </w:rPr>
        <w:t>ne prilaga</w:t>
      </w:r>
      <w:r>
        <w:rPr>
          <w:rFonts w:ascii="Arial" w:hAnsi="Arial" w:cs="Arial"/>
          <w:color w:val="000000"/>
          <w:sz w:val="18"/>
          <w:szCs w:val="18"/>
        </w:rPr>
        <w:t xml:space="preserve"> izjav o skladnosti in EC certifikatov ter drugih dokazil o izpolnjevanju zahtevanih standardov. Ponudnik bo izjave o skladnosti in EC certifikate dostavil samo za izbrano blago, in sicer pred podpisom pogodbe. Dokaze o izpolnjevanje zahtevanih standardov pa samo v kolikor ga bo naročnik k temu pozval (bodisi med pregledom ponudb ali kasneje ob uporabi).</w:t>
      </w:r>
    </w:p>
    <w:p w14:paraId="7696CEE2" w14:textId="77777777" w:rsidR="005D155E" w:rsidRDefault="00491E2C">
      <w:pPr>
        <w:spacing w:before="225" w:after="225" w:line="240" w:lineRule="auto"/>
      </w:pPr>
      <w:r>
        <w:rPr>
          <w:rFonts w:ascii="Arial" w:hAnsi="Arial" w:cs="Arial"/>
          <w:color w:val="000000"/>
          <w:sz w:val="18"/>
          <w:szCs w:val="18"/>
        </w:rPr>
        <w:t>5. Plačilni pogoji: kot je navedeno v vzorcu pogodbe</w:t>
      </w:r>
    </w:p>
    <w:p w14:paraId="12D35A0E" w14:textId="77777777" w:rsidR="005D155E" w:rsidRDefault="00491E2C">
      <w:pPr>
        <w:spacing w:before="225" w:after="225" w:line="240" w:lineRule="auto"/>
      </w:pPr>
      <w:r>
        <w:rPr>
          <w:rFonts w:ascii="Arial" w:hAnsi="Arial" w:cs="Arial"/>
          <w:color w:val="000000"/>
          <w:sz w:val="18"/>
          <w:szCs w:val="18"/>
        </w:rPr>
        <w:t>6. Sledljivost blaga</w:t>
      </w:r>
    </w:p>
    <w:p w14:paraId="1CDA21B2" w14:textId="77777777" w:rsidR="005D155E" w:rsidRDefault="00491E2C">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2634A6B8" w14:textId="77777777" w:rsidR="005D155E" w:rsidRDefault="00491E2C">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2E8F3698" w14:textId="77777777" w:rsidR="005D155E" w:rsidRDefault="00491E2C">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54753146" w14:textId="77777777" w:rsidR="005D155E" w:rsidRDefault="00491E2C">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2EF03C3F" w14:textId="77777777" w:rsidR="005D155E" w:rsidRDefault="00491E2C">
      <w:pPr>
        <w:spacing w:before="225" w:after="225" w:line="240" w:lineRule="auto"/>
      </w:pPr>
      <w:r>
        <w:rPr>
          <w:rFonts w:ascii="Arial" w:hAnsi="Arial" w:cs="Arial"/>
          <w:b/>
          <w:bCs/>
          <w:color w:val="000000"/>
          <w:sz w:val="18"/>
          <w:szCs w:val="18"/>
        </w:rPr>
        <w:t>Črtna koda je obvezen podatek, ki ga mora v predračunu navesti ponudnik. V kolikor ponudnik iz kakršnega koli razloga kode ne uspe vnesti v predračun, lahko to predloži na priloženem obrazcu OBRAZEC ZA VPIS ČRTNIH KOD.</w:t>
      </w:r>
    </w:p>
    <w:p w14:paraId="3BA75510" w14:textId="77777777" w:rsidR="005D155E" w:rsidRDefault="00491E2C">
      <w:pPr>
        <w:spacing w:before="225" w:after="225" w:line="240" w:lineRule="auto"/>
      </w:pPr>
      <w:r>
        <w:rPr>
          <w:rFonts w:ascii="Arial" w:hAnsi="Arial" w:cs="Arial"/>
          <w:color w:val="000000"/>
          <w:sz w:val="18"/>
          <w:szCs w:val="18"/>
        </w:rPr>
        <w:t>8. Vzorčenje blaga</w:t>
      </w:r>
    </w:p>
    <w:p w14:paraId="7D26E41B" w14:textId="77777777" w:rsidR="005D155E" w:rsidRDefault="00491E2C">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0C87D490" w14:textId="77777777" w:rsidR="005D155E" w:rsidRDefault="00491E2C">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5954DEE7" w14:textId="77777777" w:rsidR="005D155E" w:rsidRDefault="00491E2C">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78F89AD6" w14:textId="77777777" w:rsidR="005D155E" w:rsidRDefault="00491E2C">
      <w:pPr>
        <w:spacing w:before="225" w:after="225" w:line="240" w:lineRule="auto"/>
      </w:pPr>
      <w:r>
        <w:rPr>
          <w:rFonts w:ascii="Arial" w:hAnsi="Arial" w:cs="Arial"/>
          <w:color w:val="000000"/>
          <w:sz w:val="18"/>
          <w:szCs w:val="18"/>
        </w:rPr>
        <w:t>Ostalo</w:t>
      </w:r>
    </w:p>
    <w:p w14:paraId="74590BA9" w14:textId="77777777" w:rsidR="005D155E" w:rsidRDefault="00491E2C">
      <w:pPr>
        <w:spacing w:before="225" w:after="225" w:line="240" w:lineRule="auto"/>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5D155E" w14:paraId="718AAA6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7213F6B" w14:textId="77777777" w:rsidR="005D155E" w:rsidRDefault="00491E2C">
            <w:r>
              <w:rPr>
                <w:rFonts w:ascii="Arial" w:hAnsi="Arial" w:cs="Arial"/>
                <w:b/>
                <w:bCs/>
                <w:color w:val="000000"/>
                <w:position w:val="-2"/>
                <w:sz w:val="18"/>
                <w:szCs w:val="18"/>
                <w:shd w:val="clear" w:color="auto" w:fill="FFFFFF"/>
              </w:rPr>
              <w:t>Opis predmeta/postavke 1: NAČIN DOBAVE</w:t>
            </w:r>
          </w:p>
        </w:tc>
      </w:tr>
    </w:tbl>
    <w:p w14:paraId="6FB957DC" w14:textId="77777777" w:rsidR="005D155E" w:rsidRDefault="00491E2C">
      <w:pPr>
        <w:spacing w:before="225" w:after="225" w:line="240" w:lineRule="auto"/>
        <w:jc w:val="both"/>
      </w:pPr>
      <w:r>
        <w:rPr>
          <w:rFonts w:ascii="Arial" w:hAnsi="Arial" w:cs="Arial"/>
          <w:color w:val="000000"/>
          <w:sz w:val="18"/>
          <w:szCs w:val="18"/>
        </w:rPr>
        <w:t>Naročnik je predvidel dva načina nakupa blaga, in sicer:</w:t>
      </w:r>
    </w:p>
    <w:p w14:paraId="346C96B9" w14:textId="10A9F988" w:rsidR="005D155E" w:rsidRDefault="00491E2C">
      <w:pPr>
        <w:spacing w:before="225" w:after="225" w:line="240" w:lineRule="auto"/>
        <w:jc w:val="both"/>
      </w:pPr>
      <w:r>
        <w:rPr>
          <w:rFonts w:ascii="Arial" w:hAnsi="Arial" w:cs="Arial"/>
          <w:color w:val="000000"/>
          <w:sz w:val="18"/>
          <w:szCs w:val="18"/>
        </w:rPr>
        <w:lastRenderedPageBreak/>
        <w:t xml:space="preserve">- komisijski nakup za blago (sklop.podsklop): </w:t>
      </w:r>
      <w:r w:rsidR="00021561">
        <w:rPr>
          <w:rFonts w:ascii="Arial" w:hAnsi="Arial" w:cs="Arial"/>
          <w:color w:val="000000"/>
          <w:sz w:val="18"/>
          <w:szCs w:val="18"/>
        </w:rPr>
        <w:t>I.1-6, II.1-2 in III.1-3</w:t>
      </w:r>
    </w:p>
    <w:p w14:paraId="44DEFE2A" w14:textId="443A6A54" w:rsidR="005D155E" w:rsidRDefault="00491E2C">
      <w:pPr>
        <w:spacing w:before="225" w:after="225" w:line="240" w:lineRule="auto"/>
        <w:jc w:val="both"/>
      </w:pPr>
      <w:r>
        <w:rPr>
          <w:rFonts w:ascii="Arial" w:hAnsi="Arial" w:cs="Arial"/>
          <w:color w:val="000000"/>
          <w:sz w:val="18"/>
          <w:szCs w:val="18"/>
        </w:rPr>
        <w:t xml:space="preserve">- redni nakup za blago (sklop.podsklop): </w:t>
      </w:r>
      <w:r w:rsidR="00021561">
        <w:rPr>
          <w:rFonts w:ascii="Arial" w:hAnsi="Arial" w:cs="Arial"/>
          <w:color w:val="000000"/>
          <w:sz w:val="18"/>
          <w:szCs w:val="18"/>
        </w:rPr>
        <w:t>I.7., II.3., II.4. in III.4</w:t>
      </w:r>
    </w:p>
    <w:p w14:paraId="39C96B9F" w14:textId="77777777" w:rsidR="005D155E" w:rsidRDefault="00491E2C">
      <w:pPr>
        <w:spacing w:before="225" w:after="225" w:line="240" w:lineRule="auto"/>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p w14:paraId="7F328ED8" w14:textId="77777777" w:rsidR="005D155E" w:rsidRDefault="00491E2C">
      <w:pPr>
        <w:spacing w:before="225" w:after="225" w:line="240" w:lineRule="auto"/>
        <w:jc w:val="both"/>
      </w:pPr>
      <w:r>
        <w:rPr>
          <w:rFonts w:ascii="Arial" w:hAnsi="Arial" w:cs="Arial"/>
          <w:color w:val="000000"/>
          <w:sz w:val="18"/>
          <w:szCs w:val="18"/>
        </w:rPr>
        <w:t>8.1 Komisijski način dobave</w:t>
      </w:r>
    </w:p>
    <w:p w14:paraId="519EFDBD" w14:textId="77777777" w:rsidR="005D155E" w:rsidRDefault="00491E2C">
      <w:pPr>
        <w:spacing w:before="225" w:after="225" w:line="240" w:lineRule="auto"/>
        <w:jc w:val="both"/>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posameznih vrst blaga, ki jih bo moral zagotavljati izbrani ponudnik v komisijskem skladišču na lokaciji naročnika v času izvajanja pogodbe bo naročnik posredoval v pozivu  za napolnitev komisijskega skladišča. Količine se bodo sproti usklajevale, in sicer v skladu z dejanskimi potrebami naročnika. Naročnik bo lahko navedene količine povečal (v primeru, da bo pri nadomeščanju blaga v komisijskem skladišču prihajalo do zastojev s strani ponudnika, v primeru povečanja programa operacij, ipd....) ali zmanjšal. </w:t>
      </w:r>
    </w:p>
    <w:p w14:paraId="5B790C82" w14:textId="77777777" w:rsidR="005D155E" w:rsidRDefault="00491E2C">
      <w:pPr>
        <w:spacing w:before="225" w:after="225" w:line="240" w:lineRule="auto"/>
        <w:jc w:val="both"/>
      </w:pPr>
      <w:r>
        <w:rPr>
          <w:rFonts w:ascii="Arial" w:hAnsi="Arial" w:cs="Arial"/>
          <w:color w:val="000000"/>
          <w:sz w:val="18"/>
          <w:szCs w:val="18"/>
        </w:rPr>
        <w:t>Postopek komisijskega načina nakupa blaga:</w:t>
      </w:r>
    </w:p>
    <w:p w14:paraId="4DE1B0B1" w14:textId="77777777" w:rsidR="005D155E" w:rsidRDefault="00491E2C">
      <w:pPr>
        <w:spacing w:before="225" w:after="225" w:line="240" w:lineRule="auto"/>
        <w:jc w:val="both"/>
      </w:pPr>
      <w:r>
        <w:rPr>
          <w:rFonts w:ascii="Arial" w:hAnsi="Arial" w:cs="Arial"/>
          <w:color w:val="000000"/>
          <w:sz w:val="18"/>
          <w:szCs w:val="18"/>
        </w:rPr>
        <w:t>•             Izbrani ponudnik bo moral po sklenitvi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14:paraId="66444B7E" w14:textId="77777777" w:rsidR="005D155E" w:rsidRDefault="00491E2C">
      <w:pPr>
        <w:spacing w:before="225" w:after="225" w:line="240" w:lineRule="auto"/>
        <w:jc w:val="both"/>
      </w:pPr>
      <w:r>
        <w:rPr>
          <w:rFonts w:ascii="Arial" w:hAnsi="Arial" w:cs="Arial"/>
          <w:color w:val="000000"/>
          <w:sz w:val="18"/>
          <w:szCs w:val="18"/>
        </w:rPr>
        <w:t>•             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65110EC4" w14:textId="77777777" w:rsidR="005D155E" w:rsidRDefault="00491E2C">
      <w:pPr>
        <w:spacing w:before="225" w:after="225" w:line="240" w:lineRule="auto"/>
        <w:jc w:val="both"/>
      </w:pPr>
      <w:r>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14:paraId="5A7067EB" w14:textId="77777777" w:rsidR="005D155E" w:rsidRDefault="00491E2C">
      <w:pPr>
        <w:spacing w:before="225" w:after="225" w:line="240" w:lineRule="auto"/>
        <w:jc w:val="both"/>
      </w:pPr>
      <w:r>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14:paraId="254F7FBC" w14:textId="77777777" w:rsidR="005D155E" w:rsidRDefault="00491E2C">
      <w:pPr>
        <w:spacing w:before="225" w:after="225" w:line="240" w:lineRule="auto"/>
        <w:jc w:val="both"/>
      </w:pPr>
      <w:r>
        <w:rPr>
          <w:rFonts w:ascii="Arial" w:hAnsi="Arial" w:cs="Arial"/>
          <w:color w:val="000000"/>
          <w:sz w:val="18"/>
          <w:szCs w:val="18"/>
        </w:rPr>
        <w:t>•             Dobavljeno komisijsko blago ostane v lasti izbranega ponudnika  do njegove končne uporabe s strani naročnika.</w:t>
      </w:r>
    </w:p>
    <w:p w14:paraId="75E40F35" w14:textId="77777777" w:rsidR="005D155E" w:rsidRDefault="00491E2C">
      <w:pPr>
        <w:spacing w:before="225" w:after="225" w:line="240" w:lineRule="auto"/>
        <w:jc w:val="both"/>
      </w:pPr>
      <w:r>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pa naročnik.</w:t>
      </w:r>
    </w:p>
    <w:p w14:paraId="49286222" w14:textId="77777777" w:rsidR="005D155E" w:rsidRDefault="00491E2C">
      <w:pPr>
        <w:spacing w:before="225" w:after="225" w:line="240" w:lineRule="auto"/>
        <w:jc w:val="both"/>
      </w:pPr>
      <w:r>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14:paraId="2D499230" w14:textId="77777777" w:rsidR="005D155E" w:rsidRDefault="00491E2C">
      <w:pPr>
        <w:spacing w:before="225" w:after="225" w:line="240" w:lineRule="auto"/>
        <w:jc w:val="both"/>
      </w:pPr>
      <w:r>
        <w:rPr>
          <w:rFonts w:ascii="Arial" w:hAnsi="Arial" w:cs="Arial"/>
          <w:color w:val="000000"/>
          <w:sz w:val="18"/>
          <w:szCs w:val="18"/>
        </w:rPr>
        <w:t>•             Po poteku pogodbe mora izbrani ponudnik izprazniti komisijsko skladišče v roku enega tedna po pozivu naročnika.</w:t>
      </w:r>
    </w:p>
    <w:p w14:paraId="7A79FB20" w14:textId="77777777" w:rsidR="005D155E" w:rsidRDefault="00491E2C">
      <w:pPr>
        <w:spacing w:before="225" w:after="225" w:line="240" w:lineRule="auto"/>
        <w:jc w:val="both"/>
      </w:pPr>
      <w:r>
        <w:rPr>
          <w:rFonts w:ascii="Arial" w:hAnsi="Arial" w:cs="Arial"/>
          <w:color w:val="000000"/>
          <w:sz w:val="18"/>
          <w:szCs w:val="18"/>
        </w:rPr>
        <w:t>8.2. Redni nakup blaga – izbrani ponudnik bo moral dobavo artiklov izvršiti v roku največ 5 dni, v primeru nujnosti pa v roku 48 ur od prejema pisnega naročila s strani naročnika.</w:t>
      </w:r>
    </w:p>
    <w:p w14:paraId="34A3E39A" w14:textId="77777777" w:rsidR="005D155E" w:rsidRDefault="00491E2C">
      <w:pPr>
        <w:spacing w:before="225" w:after="225" w:line="240" w:lineRule="auto"/>
        <w:jc w:val="both"/>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0E5F50DB" w14:textId="77777777" w:rsidR="005D155E" w:rsidRDefault="005D155E">
      <w:pPr>
        <w:sectPr w:rsidR="005D155E" w:rsidSect="00D931BF">
          <w:pgSz w:w="11906" w:h="16838"/>
          <w:pgMar w:top="1418" w:right="1418" w:bottom="1418" w:left="1418" w:header="567" w:footer="680" w:gutter="0"/>
          <w:cols w:space="708"/>
          <w:docGrid w:linePitch="360"/>
        </w:sectPr>
      </w:pPr>
    </w:p>
    <w:p w14:paraId="79ADA717" w14:textId="77777777" w:rsidR="00491E2C" w:rsidRPr="00A17BFF" w:rsidRDefault="00491E2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5F00CC7" w14:textId="77777777" w:rsidR="00491E2C" w:rsidRPr="00A17BFF" w:rsidRDefault="00491E2C" w:rsidP="00827BFC">
      <w:pPr>
        <w:pStyle w:val="Paragraf"/>
        <w:rPr>
          <w:rFonts w:ascii="Arial" w:hAnsi="Arial" w:cs="Arial"/>
        </w:rPr>
      </w:pPr>
    </w:p>
    <w:p w14:paraId="3526E5AA" w14:textId="77777777" w:rsidR="005D155E" w:rsidRDefault="00491E2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0458D84" w14:textId="77777777" w:rsidR="005D155E" w:rsidRDefault="00491E2C">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752C3DC" w14:textId="77777777" w:rsidR="005D155E" w:rsidRDefault="00491E2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D30D6FE" w14:textId="77777777" w:rsidR="00491E2C" w:rsidRPr="00A17BFF" w:rsidRDefault="00491E2C"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155E" w14:paraId="647B9D9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5B4A2B8" w14:textId="77777777" w:rsidR="005D155E" w:rsidRDefault="00491E2C">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D33B85" w14:textId="77777777" w:rsidR="005D155E" w:rsidRDefault="00491E2C">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9F2C84" w14:textId="77777777" w:rsidR="005D155E" w:rsidRDefault="00491E2C">
            <w:pPr>
              <w:jc w:val="center"/>
            </w:pPr>
            <w:r>
              <w:rPr>
                <w:rFonts w:ascii="Arial" w:hAnsi="Arial" w:cs="Arial"/>
                <w:b/>
                <w:bCs/>
                <w:color w:val="000000"/>
                <w:position w:val="-3"/>
                <w:sz w:val="20"/>
                <w:szCs w:val="20"/>
                <w:shd w:val="clear" w:color="auto" w:fill="AAAAAA"/>
              </w:rPr>
              <w:t>Opombe</w:t>
            </w:r>
          </w:p>
        </w:tc>
      </w:tr>
      <w:tr w:rsidR="005D155E" w14:paraId="7A0228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8A6CE" w14:textId="77777777" w:rsidR="005D155E" w:rsidRDefault="00491E2C">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41296" w14:textId="77777777" w:rsidR="005D155E" w:rsidRDefault="00491E2C">
            <w:r>
              <w:rPr>
                <w:rFonts w:ascii="Arial" w:hAnsi="Arial" w:cs="Arial"/>
                <w:color w:val="000000"/>
                <w:position w:val="-2"/>
                <w:sz w:val="18"/>
                <w:szCs w:val="18"/>
              </w:rPr>
              <w:t>Ponudba</w:t>
            </w:r>
          </w:p>
          <w:p w14:paraId="6849F81B"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080F" w14:textId="77777777" w:rsidR="005D155E" w:rsidRDefault="00491E2C">
            <w:pPr>
              <w:spacing w:before="135" w:after="135"/>
              <w:ind w:left="360"/>
              <w:textAlignment w:val="center"/>
            </w:pPr>
            <w:r>
              <w:rPr>
                <w:rFonts w:ascii="Arial" w:hAnsi="Arial" w:cs="Arial"/>
                <w:color w:val="000000"/>
                <w:position w:val="-2"/>
                <w:sz w:val="18"/>
                <w:szCs w:val="18"/>
              </w:rPr>
              <w:t>Izpolnjen, podpisan in žigosan in priložen v razdelek »Drugi dokumenti«</w:t>
            </w:r>
          </w:p>
        </w:tc>
      </w:tr>
      <w:tr w:rsidR="005D155E" w14:paraId="62192A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BC116" w14:textId="77777777" w:rsidR="005D155E" w:rsidRDefault="00491E2C">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B4BF9" w14:textId="77777777" w:rsidR="005D155E" w:rsidRDefault="00491E2C">
            <w:r>
              <w:rPr>
                <w:rFonts w:ascii="Arial" w:hAnsi="Arial" w:cs="Arial"/>
                <w:color w:val="000000"/>
                <w:position w:val="-2"/>
                <w:sz w:val="18"/>
                <w:szCs w:val="18"/>
              </w:rPr>
              <w:t>Krovna izjava</w:t>
            </w:r>
          </w:p>
          <w:p w14:paraId="137E6747"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CBDC5" w14:textId="77777777" w:rsidR="005D155E" w:rsidRDefault="00491E2C">
            <w:pPr>
              <w:spacing w:before="135" w:after="135"/>
              <w:jc w:val="both"/>
              <w:textAlignment w:val="center"/>
            </w:pPr>
            <w:r>
              <w:rPr>
                <w:rFonts w:ascii="Arial" w:hAnsi="Arial" w:cs="Arial"/>
                <w:color w:val="000000"/>
                <w:position w:val="-2"/>
                <w:sz w:val="18"/>
                <w:szCs w:val="18"/>
              </w:rPr>
              <w:t>Izpolnjen, podpisan in žigosan.</w:t>
            </w:r>
          </w:p>
        </w:tc>
      </w:tr>
      <w:tr w:rsidR="005D155E" w14:paraId="3BBC9A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034C2" w14:textId="77777777" w:rsidR="005D155E" w:rsidRDefault="00491E2C">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4E286" w14:textId="77777777" w:rsidR="005D155E" w:rsidRDefault="00491E2C">
            <w:r>
              <w:rPr>
                <w:rFonts w:ascii="Arial" w:hAnsi="Arial" w:cs="Arial"/>
                <w:color w:val="000000"/>
                <w:position w:val="-2"/>
                <w:sz w:val="18"/>
                <w:szCs w:val="18"/>
              </w:rPr>
              <w:t>ESPD</w:t>
            </w:r>
          </w:p>
          <w:p w14:paraId="562305D2"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32CA6" w14:textId="77777777" w:rsidR="005D155E" w:rsidRDefault="00491E2C">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5D155E" w14:paraId="37111B8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D155E" w14:paraId="2E6806E6" w14:textId="77777777">
                    <w:tc>
                      <w:tcPr>
                        <w:tcW w:w="0" w:type="auto"/>
                        <w:tcMar>
                          <w:top w:w="0" w:type="auto"/>
                          <w:bottom w:w="0" w:type="auto"/>
                        </w:tcMar>
                      </w:tcPr>
                      <w:p w14:paraId="46F48A3C" w14:textId="77777777" w:rsidR="005D155E" w:rsidRDefault="005D155E"/>
                    </w:tc>
                  </w:tr>
                </w:tbl>
                <w:p w14:paraId="67DD7CFE" w14:textId="77777777" w:rsidR="005D155E" w:rsidRDefault="005D155E"/>
              </w:tc>
            </w:tr>
          </w:tbl>
          <w:p w14:paraId="2658E7AD" w14:textId="77777777" w:rsidR="005D155E" w:rsidRDefault="005D155E"/>
        </w:tc>
      </w:tr>
      <w:tr w:rsidR="005D155E" w14:paraId="6F86F1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00759" w14:textId="77777777" w:rsidR="005D155E" w:rsidRDefault="00491E2C">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B480" w14:textId="77777777" w:rsidR="005D155E" w:rsidRDefault="00491E2C">
            <w:r>
              <w:rPr>
                <w:rFonts w:ascii="Arial" w:hAnsi="Arial" w:cs="Arial"/>
                <w:color w:val="000000"/>
                <w:position w:val="-2"/>
                <w:sz w:val="18"/>
                <w:szCs w:val="18"/>
              </w:rPr>
              <w:t>Seznam članov organov in zastopnikov gospodarskega subjekta</w:t>
            </w:r>
          </w:p>
          <w:p w14:paraId="10D7842B"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62E27" w14:textId="77777777" w:rsidR="005D155E" w:rsidRDefault="00491E2C">
            <w:pPr>
              <w:spacing w:before="135" w:after="135"/>
              <w:jc w:val="both"/>
              <w:textAlignment w:val="center"/>
            </w:pPr>
            <w:r>
              <w:rPr>
                <w:rFonts w:ascii="Arial" w:hAnsi="Arial" w:cs="Arial"/>
                <w:color w:val="000000"/>
                <w:position w:val="-2"/>
                <w:sz w:val="18"/>
                <w:szCs w:val="18"/>
              </w:rPr>
              <w:t>Izpolnjen, podpisan in žigosan. </w:t>
            </w:r>
          </w:p>
          <w:p w14:paraId="1D55616A" w14:textId="77777777" w:rsidR="005D155E" w:rsidRDefault="00491E2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155E" w14:paraId="42E013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64A11" w14:textId="77777777" w:rsidR="005D155E" w:rsidRDefault="00491E2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441DF" w14:textId="77777777" w:rsidR="005D155E" w:rsidRDefault="00491E2C">
            <w:r>
              <w:rPr>
                <w:rFonts w:ascii="Arial" w:hAnsi="Arial" w:cs="Arial"/>
                <w:color w:val="000000"/>
                <w:position w:val="-2"/>
                <w:sz w:val="18"/>
                <w:szCs w:val="18"/>
              </w:rPr>
              <w:t>Vzorec bančne garancije / kavcijskega zavarovanja za dobro izvedbo</w:t>
            </w:r>
          </w:p>
          <w:p w14:paraId="59DFDDBA"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A20FA" w14:textId="77777777" w:rsidR="005D155E" w:rsidRDefault="00491E2C">
            <w:pPr>
              <w:spacing w:before="135" w:after="135"/>
              <w:jc w:val="both"/>
              <w:textAlignment w:val="center"/>
            </w:pPr>
            <w:r>
              <w:rPr>
                <w:rFonts w:ascii="Arial" w:hAnsi="Arial" w:cs="Arial"/>
                <w:color w:val="000000"/>
                <w:position w:val="-2"/>
                <w:sz w:val="18"/>
                <w:szCs w:val="18"/>
              </w:rPr>
              <w:t>Parafiran ali elektronsko podpisan.</w:t>
            </w:r>
          </w:p>
        </w:tc>
      </w:tr>
      <w:tr w:rsidR="005D155E" w14:paraId="13E382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7B9DB" w14:textId="77777777" w:rsidR="005D155E" w:rsidRDefault="00491E2C">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1E21F" w14:textId="77777777" w:rsidR="005D155E" w:rsidRDefault="00491E2C">
            <w:r>
              <w:rPr>
                <w:rFonts w:ascii="Arial" w:hAnsi="Arial" w:cs="Arial"/>
                <w:color w:val="000000"/>
                <w:position w:val="-2"/>
                <w:sz w:val="18"/>
                <w:szCs w:val="18"/>
              </w:rPr>
              <w:t>Vzorec menične izjave za dobro izvedbo</w:t>
            </w:r>
          </w:p>
          <w:p w14:paraId="263C97C1"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68E71" w14:textId="77777777" w:rsidR="005D155E" w:rsidRDefault="00491E2C">
            <w:pPr>
              <w:spacing w:before="135" w:after="135"/>
              <w:jc w:val="both"/>
              <w:textAlignment w:val="center"/>
            </w:pPr>
            <w:r>
              <w:rPr>
                <w:rFonts w:ascii="Arial" w:hAnsi="Arial" w:cs="Arial"/>
                <w:color w:val="000000"/>
                <w:position w:val="-2"/>
                <w:sz w:val="18"/>
                <w:szCs w:val="18"/>
              </w:rPr>
              <w:t>Parafiran ali elektronsko podpisan.</w:t>
            </w:r>
          </w:p>
        </w:tc>
      </w:tr>
      <w:tr w:rsidR="005D155E" w14:paraId="26AE71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8E589" w14:textId="77777777" w:rsidR="005D155E" w:rsidRDefault="00491E2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A7E27" w14:textId="77777777" w:rsidR="005D155E" w:rsidRDefault="00491E2C">
            <w:r>
              <w:rPr>
                <w:rFonts w:ascii="Arial" w:hAnsi="Arial" w:cs="Arial"/>
                <w:color w:val="000000"/>
                <w:position w:val="-2"/>
                <w:sz w:val="18"/>
                <w:szCs w:val="18"/>
              </w:rPr>
              <w:t>Izjava o lastniških deležih</w:t>
            </w:r>
          </w:p>
          <w:p w14:paraId="44A67FA6"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BE935" w14:textId="77777777" w:rsidR="005D155E" w:rsidRDefault="00491E2C">
            <w:pPr>
              <w:spacing w:before="135" w:after="135"/>
              <w:jc w:val="both"/>
              <w:textAlignment w:val="center"/>
            </w:pPr>
            <w:r>
              <w:rPr>
                <w:rFonts w:ascii="Arial" w:hAnsi="Arial" w:cs="Arial"/>
                <w:color w:val="000000"/>
                <w:position w:val="-2"/>
                <w:sz w:val="18"/>
                <w:szCs w:val="18"/>
              </w:rPr>
              <w:t>Izpolnjen, podpisan in žigosan</w:t>
            </w:r>
          </w:p>
        </w:tc>
      </w:tr>
      <w:tr w:rsidR="005D155E" w14:paraId="15DF89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D1853" w14:textId="77777777" w:rsidR="005D155E" w:rsidRDefault="00491E2C">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AE5F7" w14:textId="77777777" w:rsidR="005D155E" w:rsidRDefault="00491E2C">
            <w:r>
              <w:rPr>
                <w:rFonts w:ascii="Arial" w:hAnsi="Arial" w:cs="Arial"/>
                <w:color w:val="000000"/>
                <w:position w:val="-2"/>
                <w:sz w:val="18"/>
                <w:szCs w:val="18"/>
              </w:rPr>
              <w:t>Tehnična dokumentacija</w:t>
            </w:r>
          </w:p>
          <w:p w14:paraId="17B52F51"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4F033" w14:textId="77777777" w:rsidR="005D155E" w:rsidRDefault="00491E2C">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w:t>
            </w:r>
            <w:r>
              <w:rPr>
                <w:rFonts w:ascii="Arial" w:hAnsi="Arial" w:cs="Arial"/>
                <w:color w:val="000000"/>
                <w:position w:val="-2"/>
                <w:sz w:val="18"/>
                <w:szCs w:val="18"/>
              </w:rPr>
              <w:lastRenderedPageBreak/>
              <w:t>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5D155E" w14:paraId="780E7C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37D10" w14:textId="77777777" w:rsidR="005D155E" w:rsidRDefault="00491E2C">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19624" w14:textId="77777777" w:rsidR="005D155E" w:rsidRDefault="00491E2C">
            <w:r>
              <w:rPr>
                <w:rFonts w:ascii="Arial" w:hAnsi="Arial" w:cs="Arial"/>
                <w:color w:val="000000"/>
                <w:position w:val="-2"/>
                <w:sz w:val="18"/>
                <w:szCs w:val="18"/>
              </w:rPr>
              <w:t>Predračun - seznam razpisanega blaga ali storitev</w:t>
            </w:r>
          </w:p>
          <w:p w14:paraId="5679E048"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E1814" w14:textId="77777777" w:rsidR="005D155E" w:rsidRDefault="00491E2C">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5D155E" w14:paraId="7F0115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0CDC9" w14:textId="77777777" w:rsidR="005D155E" w:rsidRDefault="00491E2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37E00" w14:textId="77777777" w:rsidR="005D155E" w:rsidRDefault="00491E2C">
            <w:r>
              <w:rPr>
                <w:rFonts w:ascii="Arial" w:hAnsi="Arial" w:cs="Arial"/>
                <w:color w:val="000000"/>
                <w:position w:val="-2"/>
                <w:sz w:val="18"/>
                <w:szCs w:val="18"/>
              </w:rPr>
              <w:t>Vzorec pogodbe: POGODBA_KOMISIJSKA SKLADIŠČA.</w:t>
            </w:r>
          </w:p>
          <w:p w14:paraId="68B581A4" w14:textId="77777777" w:rsidR="005D155E" w:rsidRDefault="005D155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B60E6" w14:textId="77777777" w:rsidR="005D155E" w:rsidRDefault="00491E2C">
            <w:pPr>
              <w:spacing w:before="135" w:after="135"/>
              <w:jc w:val="both"/>
              <w:textAlignment w:val="center"/>
            </w:pPr>
            <w:r>
              <w:rPr>
                <w:rFonts w:ascii="Arial" w:hAnsi="Arial" w:cs="Arial"/>
                <w:color w:val="000000"/>
                <w:position w:val="-2"/>
                <w:sz w:val="18"/>
                <w:szCs w:val="18"/>
              </w:rPr>
              <w:t>Podpisan (ročno ali elektronsko).</w:t>
            </w:r>
          </w:p>
        </w:tc>
      </w:tr>
    </w:tbl>
    <w:p w14:paraId="67AC1115" w14:textId="77777777" w:rsidR="005D155E" w:rsidRDefault="005D155E">
      <w:pPr>
        <w:sectPr w:rsidR="005D155E" w:rsidSect="00D931BF">
          <w:pgSz w:w="11906" w:h="16838"/>
          <w:pgMar w:top="1418" w:right="1418" w:bottom="1418" w:left="1418" w:header="567" w:footer="680" w:gutter="0"/>
          <w:cols w:space="708"/>
          <w:docGrid w:linePitch="360"/>
        </w:sectPr>
      </w:pPr>
    </w:p>
    <w:p w14:paraId="4F184498"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10C5F9F" w14:textId="77777777" w:rsidR="00491E2C" w:rsidRPr="00252358" w:rsidRDefault="00491E2C" w:rsidP="00252358"/>
    <w:p w14:paraId="02BD3FE4"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148BB50" w14:textId="77777777" w:rsidR="00491E2C" w:rsidRDefault="00491E2C" w:rsidP="00EB2A75">
      <w:pPr>
        <w:spacing w:after="120"/>
        <w:rPr>
          <w:rFonts w:ascii="Arial" w:hAnsi="Arial" w:cs="Arial"/>
        </w:rPr>
      </w:pPr>
    </w:p>
    <w:p w14:paraId="4E46A95B" w14:textId="77777777" w:rsidR="005D155E" w:rsidRDefault="00491E2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MREŽICE KIRURŠKE, VSADKI ZA INKONTINENCO, ŽILNE IN PRSNE PROTEZE</w:t>
      </w:r>
      <w:r>
        <w:rPr>
          <w:rFonts w:ascii="Arial" w:hAnsi="Arial" w:cs="Arial"/>
          <w:color w:val="000000"/>
          <w:sz w:val="18"/>
          <w:szCs w:val="18"/>
        </w:rPr>
        <w:t>« dajemo ponudbo, kot sledi:</w:t>
      </w:r>
    </w:p>
    <w:p w14:paraId="07DBE8DF" w14:textId="77777777" w:rsidR="005D155E" w:rsidRDefault="00491E2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D155E" w14:paraId="713F77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815A34" w14:textId="77777777" w:rsidR="005D155E" w:rsidRDefault="00491E2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E304A" w14:textId="77777777" w:rsidR="005D155E" w:rsidRDefault="00491E2C">
            <w:r>
              <w:rPr>
                <w:rFonts w:ascii="Arial" w:hAnsi="Arial" w:cs="Arial"/>
                <w:color w:val="000000"/>
                <w:position w:val="-2"/>
                <w:sz w:val="18"/>
                <w:szCs w:val="18"/>
              </w:rPr>
              <w:t> </w:t>
            </w:r>
          </w:p>
        </w:tc>
      </w:tr>
      <w:tr w:rsidR="005D155E" w14:paraId="61280FD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E982DD" w14:textId="77777777" w:rsidR="005D155E" w:rsidRDefault="00491E2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E2D2D" w14:textId="77777777" w:rsidR="005D155E" w:rsidRDefault="00491E2C">
            <w:r>
              <w:rPr>
                <w:rFonts w:ascii="Arial" w:hAnsi="Arial" w:cs="Arial"/>
                <w:color w:val="000000"/>
                <w:position w:val="-2"/>
                <w:sz w:val="18"/>
                <w:szCs w:val="18"/>
              </w:rPr>
              <w:t> </w:t>
            </w:r>
          </w:p>
        </w:tc>
      </w:tr>
      <w:tr w:rsidR="005D155E" w14:paraId="3FDE947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F43B37" w14:textId="77777777" w:rsidR="005D155E" w:rsidRDefault="00491E2C">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088D8" w14:textId="77777777" w:rsidR="005D155E" w:rsidRDefault="00491E2C">
            <w:r>
              <w:rPr>
                <w:rFonts w:ascii="Arial" w:hAnsi="Arial" w:cs="Arial"/>
                <w:color w:val="000000"/>
                <w:position w:val="-2"/>
                <w:sz w:val="18"/>
                <w:szCs w:val="18"/>
              </w:rPr>
              <w:t> </w:t>
            </w:r>
          </w:p>
        </w:tc>
      </w:tr>
      <w:tr w:rsidR="005D155E" w14:paraId="4EC7951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F29CCE" w14:textId="77777777" w:rsidR="005D155E" w:rsidRDefault="00491E2C">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6632D" w14:textId="77777777" w:rsidR="005D155E" w:rsidRDefault="00491E2C">
            <w:r>
              <w:rPr>
                <w:rFonts w:ascii="Arial" w:hAnsi="Arial" w:cs="Arial"/>
                <w:color w:val="000000"/>
                <w:position w:val="-2"/>
                <w:sz w:val="18"/>
                <w:szCs w:val="18"/>
              </w:rPr>
              <w:t> </w:t>
            </w:r>
          </w:p>
        </w:tc>
      </w:tr>
    </w:tbl>
    <w:p w14:paraId="59B00C0B" w14:textId="77777777" w:rsidR="005D155E" w:rsidRDefault="00491E2C">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1CAD6AA" w14:textId="77777777" w:rsidR="005D155E" w:rsidRDefault="00491E2C">
      <w:pPr>
        <w:spacing w:before="225" w:after="225" w:line="240" w:lineRule="auto"/>
      </w:pPr>
      <w:r>
        <w:rPr>
          <w:rFonts w:ascii="Arial" w:hAnsi="Arial" w:cs="Arial"/>
          <w:color w:val="000000"/>
          <w:sz w:val="18"/>
          <w:szCs w:val="18"/>
        </w:rPr>
        <w:t>Ponudbo oddajamo (ustrezno označite):</w:t>
      </w:r>
    </w:p>
    <w:p w14:paraId="6D9A1B56" w14:textId="77777777" w:rsidR="005D155E" w:rsidRDefault="00491E2C">
      <w:pPr>
        <w:spacing w:before="225" w:after="225" w:line="240" w:lineRule="auto"/>
      </w:pPr>
      <w:r>
        <w:fldChar w:fldCharType="begin">
          <w:ffData>
            <w:name w:val="cbox1682d6e890bc80"/>
            <w:enabled/>
            <w:calcOnExit w:val="0"/>
            <w:checkBox>
              <w:sizeAuto/>
              <w:default w:val="0"/>
            </w:checkBox>
          </w:ffData>
        </w:fldChar>
      </w:r>
      <w:bookmarkStart w:id="0" w:name="cbox1682d6e890bc80"/>
      <w:r>
        <w:instrText xml:space="preserve"> FORMCHECKBOX </w:instrText>
      </w:r>
      <w:r>
        <w:fldChar w:fldCharType="separate"/>
      </w:r>
      <w:r>
        <w:fldChar w:fldCharType="end"/>
      </w:r>
      <w:bookmarkEnd w:id="0"/>
      <w:r>
        <w:rPr>
          <w:rFonts w:ascii="Arial" w:hAnsi="Arial" w:cs="Arial"/>
          <w:color w:val="000000"/>
          <w:sz w:val="18"/>
          <w:szCs w:val="18"/>
        </w:rPr>
        <w:t> samostojno</w:t>
      </w:r>
    </w:p>
    <w:p w14:paraId="4C179B71" w14:textId="77777777" w:rsidR="005D155E" w:rsidRDefault="00491E2C">
      <w:pPr>
        <w:spacing w:before="225" w:after="225" w:line="240" w:lineRule="auto"/>
      </w:pPr>
      <w:r>
        <w:fldChar w:fldCharType="begin">
          <w:ffData>
            <w:name w:val="cbox1682d6e890be98"/>
            <w:enabled/>
            <w:calcOnExit w:val="0"/>
            <w:checkBox>
              <w:sizeAuto/>
              <w:default w:val="0"/>
            </w:checkBox>
          </w:ffData>
        </w:fldChar>
      </w:r>
      <w:bookmarkStart w:id="1" w:name="cbox1682d6e890be98"/>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0B318CA" w14:textId="77777777" w:rsidR="005D155E" w:rsidRDefault="00491E2C">
      <w:pPr>
        <w:spacing w:before="225" w:after="225" w:line="240" w:lineRule="auto"/>
      </w:pPr>
      <w:r>
        <w:fldChar w:fldCharType="begin">
          <w:ffData>
            <w:name w:val="cbox1682d6e890c0a8"/>
            <w:enabled/>
            <w:calcOnExit w:val="0"/>
            <w:checkBox>
              <w:sizeAuto/>
              <w:default w:val="0"/>
            </w:checkBox>
          </w:ffData>
        </w:fldChar>
      </w:r>
      <w:bookmarkStart w:id="2" w:name="cbox1682d6e890c0a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1CAD5F3" w14:textId="77777777" w:rsidR="005D155E" w:rsidRDefault="00491E2C">
      <w:pPr>
        <w:spacing w:before="225" w:after="225" w:line="240" w:lineRule="auto"/>
      </w:pPr>
      <w:r>
        <w:fldChar w:fldCharType="begin">
          <w:ffData>
            <w:name w:val="cbox1682d6e890c2df"/>
            <w:enabled/>
            <w:calcOnExit w:val="0"/>
            <w:checkBox>
              <w:sizeAuto/>
              <w:default w:val="0"/>
            </w:checkBox>
          </w:ffData>
        </w:fldChar>
      </w:r>
      <w:bookmarkStart w:id="3" w:name="cbox1682d6e890c2d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D7E9994" w14:textId="77777777" w:rsidR="005D155E" w:rsidRDefault="00491E2C">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0CD6957D" w14:textId="77777777" w:rsidR="005D155E" w:rsidRDefault="00491E2C">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1F31A445" w14:textId="77777777" w:rsidR="005D155E" w:rsidRDefault="00491E2C">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4E77A5F6" w14:textId="77777777" w:rsidR="005D155E" w:rsidRDefault="00491E2C">
      <w:pPr>
        <w:spacing w:before="225" w:after="225" w:line="240" w:lineRule="auto"/>
        <w:jc w:val="both"/>
      </w:pPr>
      <w:r>
        <w:rPr>
          <w:rFonts w:ascii="Arial" w:hAnsi="Arial" w:cs="Arial"/>
          <w:color w:val="000000"/>
          <w:sz w:val="18"/>
          <w:szCs w:val="18"/>
        </w:rPr>
        <w:t>Ponudba velja najmanj 180 dni od roka za predložitev ponudb.</w:t>
      </w:r>
    </w:p>
    <w:p w14:paraId="5F269F5D" w14:textId="77777777" w:rsidR="005D155E" w:rsidRDefault="00491E2C">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67BC9A2F" w14:textId="77777777" w:rsidR="005D155E" w:rsidRDefault="00491E2C">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4973F063" w14:textId="77777777" w:rsidR="005D155E" w:rsidRDefault="00491E2C">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FD9F4B5" w14:textId="77777777" w:rsidR="005D155E" w:rsidRDefault="00491E2C">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78DAF6C" w14:textId="77777777" w:rsidR="005D155E" w:rsidRDefault="00491E2C">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18FC330" w14:textId="77777777" w:rsidR="005D155E" w:rsidRDefault="00491E2C">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D155E" w14:paraId="112EA9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3FD311" w14:textId="77777777" w:rsidR="005D155E" w:rsidRDefault="00491E2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109B9" w14:textId="77777777" w:rsidR="005D155E" w:rsidRDefault="00491E2C">
            <w:r>
              <w:rPr>
                <w:rFonts w:ascii="Arial" w:hAnsi="Arial" w:cs="Arial"/>
                <w:color w:val="000000"/>
                <w:position w:val="-2"/>
                <w:sz w:val="18"/>
                <w:szCs w:val="18"/>
              </w:rPr>
              <w:t> </w:t>
            </w:r>
          </w:p>
        </w:tc>
      </w:tr>
      <w:tr w:rsidR="005D155E" w14:paraId="7749FF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3585D4" w14:textId="77777777" w:rsidR="005D155E" w:rsidRDefault="00491E2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BEAC3" w14:textId="77777777" w:rsidR="005D155E" w:rsidRDefault="00491E2C">
            <w:r>
              <w:rPr>
                <w:rFonts w:ascii="Arial" w:hAnsi="Arial" w:cs="Arial"/>
                <w:color w:val="000000"/>
                <w:position w:val="-2"/>
                <w:sz w:val="18"/>
                <w:szCs w:val="18"/>
              </w:rPr>
              <w:t> </w:t>
            </w:r>
          </w:p>
        </w:tc>
      </w:tr>
      <w:tr w:rsidR="005D155E" w14:paraId="050DE85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C96E41" w14:textId="77777777" w:rsidR="005D155E" w:rsidRDefault="00491E2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7B52B" w14:textId="77777777" w:rsidR="005D155E" w:rsidRDefault="00491E2C">
            <w:r>
              <w:rPr>
                <w:rFonts w:ascii="Arial" w:hAnsi="Arial" w:cs="Arial"/>
                <w:color w:val="000000"/>
                <w:position w:val="-2"/>
                <w:sz w:val="18"/>
                <w:szCs w:val="18"/>
              </w:rPr>
              <w:t> </w:t>
            </w:r>
          </w:p>
        </w:tc>
      </w:tr>
      <w:tr w:rsidR="005D155E" w14:paraId="00C2A82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75AE1" w14:textId="77777777" w:rsidR="005D155E" w:rsidRDefault="00491E2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61439" w14:textId="77777777" w:rsidR="005D155E" w:rsidRDefault="00491E2C">
            <w:r>
              <w:rPr>
                <w:rFonts w:ascii="Arial" w:hAnsi="Arial" w:cs="Arial"/>
                <w:color w:val="000000"/>
                <w:position w:val="-2"/>
                <w:sz w:val="18"/>
                <w:szCs w:val="18"/>
              </w:rPr>
              <w:t> </w:t>
            </w:r>
          </w:p>
        </w:tc>
      </w:tr>
      <w:tr w:rsidR="005D155E" w14:paraId="77C6DF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BA80AE" w14:textId="77777777" w:rsidR="005D155E" w:rsidRDefault="00491E2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7697D" w14:textId="77777777" w:rsidR="005D155E" w:rsidRDefault="00491E2C">
            <w:r>
              <w:rPr>
                <w:rFonts w:ascii="Arial" w:hAnsi="Arial" w:cs="Arial"/>
                <w:color w:val="000000"/>
                <w:position w:val="-2"/>
                <w:sz w:val="18"/>
                <w:szCs w:val="18"/>
              </w:rPr>
              <w:t> </w:t>
            </w:r>
          </w:p>
        </w:tc>
      </w:tr>
      <w:tr w:rsidR="005D155E" w14:paraId="213E661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675B93" w14:textId="77777777" w:rsidR="005D155E" w:rsidRDefault="00491E2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0E141" w14:textId="77777777" w:rsidR="005D155E" w:rsidRDefault="00491E2C">
            <w:r>
              <w:rPr>
                <w:rFonts w:ascii="Arial" w:hAnsi="Arial" w:cs="Arial"/>
                <w:color w:val="000000"/>
                <w:position w:val="-2"/>
                <w:sz w:val="18"/>
                <w:szCs w:val="18"/>
              </w:rPr>
              <w:t> </w:t>
            </w:r>
          </w:p>
        </w:tc>
      </w:tr>
      <w:tr w:rsidR="005D155E" w14:paraId="410921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DE396B" w14:textId="77777777" w:rsidR="005D155E" w:rsidRDefault="00491E2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DB441" w14:textId="77777777" w:rsidR="005D155E" w:rsidRDefault="00491E2C">
            <w:r>
              <w:rPr>
                <w:rFonts w:ascii="Arial" w:hAnsi="Arial" w:cs="Arial"/>
                <w:color w:val="000000"/>
                <w:position w:val="-2"/>
                <w:sz w:val="18"/>
                <w:szCs w:val="18"/>
              </w:rPr>
              <w:t> </w:t>
            </w:r>
          </w:p>
        </w:tc>
      </w:tr>
      <w:tr w:rsidR="005D155E" w14:paraId="4A1E55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7A131" w14:textId="77777777" w:rsidR="005D155E" w:rsidRDefault="00491E2C">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F9F48" w14:textId="77777777" w:rsidR="005D155E" w:rsidRDefault="00491E2C">
            <w:r>
              <w:rPr>
                <w:rFonts w:ascii="Arial" w:hAnsi="Arial" w:cs="Arial"/>
                <w:color w:val="000000"/>
                <w:position w:val="-2"/>
                <w:sz w:val="18"/>
                <w:szCs w:val="18"/>
              </w:rPr>
              <w:t> </w:t>
            </w:r>
          </w:p>
        </w:tc>
      </w:tr>
      <w:tr w:rsidR="005D155E" w14:paraId="6AD967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CCF40F" w14:textId="77777777" w:rsidR="005D155E" w:rsidRDefault="00491E2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B8B3D" w14:textId="77777777" w:rsidR="005D155E" w:rsidRDefault="00491E2C">
            <w:r>
              <w:rPr>
                <w:rFonts w:ascii="Arial" w:hAnsi="Arial" w:cs="Arial"/>
                <w:color w:val="000000"/>
                <w:position w:val="-2"/>
                <w:sz w:val="18"/>
                <w:szCs w:val="18"/>
              </w:rPr>
              <w:t> </w:t>
            </w:r>
          </w:p>
        </w:tc>
      </w:tr>
      <w:tr w:rsidR="005D155E" w14:paraId="3E5383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757F03" w14:textId="77777777" w:rsidR="005D155E" w:rsidRDefault="00491E2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676AD" w14:textId="77777777" w:rsidR="005D155E" w:rsidRDefault="00491E2C">
            <w:r>
              <w:rPr>
                <w:rFonts w:ascii="Arial" w:hAnsi="Arial" w:cs="Arial"/>
                <w:color w:val="000000"/>
                <w:position w:val="-2"/>
                <w:sz w:val="18"/>
                <w:szCs w:val="18"/>
              </w:rPr>
              <w:t> </w:t>
            </w:r>
          </w:p>
        </w:tc>
      </w:tr>
      <w:tr w:rsidR="005D155E" w14:paraId="2E7A29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E85EE7" w14:textId="77777777" w:rsidR="005D155E" w:rsidRDefault="00491E2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D8D80" w14:textId="77777777" w:rsidR="005D155E" w:rsidRDefault="00491E2C">
            <w:r>
              <w:rPr>
                <w:rFonts w:ascii="Arial" w:hAnsi="Arial" w:cs="Arial"/>
                <w:color w:val="000000"/>
                <w:position w:val="-2"/>
                <w:sz w:val="18"/>
                <w:szCs w:val="18"/>
              </w:rPr>
              <w:t> </w:t>
            </w:r>
          </w:p>
        </w:tc>
      </w:tr>
    </w:tbl>
    <w:p w14:paraId="1F8BE1EC" w14:textId="77777777" w:rsidR="005D155E" w:rsidRDefault="005D155E"/>
    <w:tbl>
      <w:tblPr>
        <w:tblStyle w:val="NormalTablePHPDOCX"/>
        <w:tblW w:w="8745" w:type="dxa"/>
        <w:tblInd w:w="108" w:type="dxa"/>
        <w:tblLook w:val="04A0" w:firstRow="1" w:lastRow="0" w:firstColumn="1" w:lastColumn="0" w:noHBand="0" w:noVBand="1"/>
      </w:tblPr>
      <w:tblGrid>
        <w:gridCol w:w="4080"/>
        <w:gridCol w:w="4665"/>
      </w:tblGrid>
      <w:tr w:rsidR="005D155E" w14:paraId="0C0DD529" w14:textId="77777777">
        <w:tc>
          <w:tcPr>
            <w:tcW w:w="4080" w:type="dxa"/>
            <w:gridSpan w:val="2"/>
            <w:tcMar>
              <w:top w:w="75" w:type="dxa"/>
              <w:bottom w:w="75" w:type="dxa"/>
            </w:tcMar>
            <w:vAlign w:val="center"/>
          </w:tcPr>
          <w:p w14:paraId="5466EFE4" w14:textId="77777777" w:rsidR="005D155E" w:rsidRDefault="00491E2C">
            <w:pPr>
              <w:spacing w:before="135" w:after="135"/>
              <w:textAlignment w:val="center"/>
            </w:pPr>
            <w:r>
              <w:rPr>
                <w:rFonts w:ascii="Arial" w:hAnsi="Arial" w:cs="Arial"/>
                <w:color w:val="000000"/>
                <w:position w:val="-2"/>
                <w:sz w:val="18"/>
                <w:szCs w:val="18"/>
              </w:rPr>
              <w:t> </w:t>
            </w:r>
          </w:p>
        </w:tc>
      </w:tr>
      <w:tr w:rsidR="005D155E" w14:paraId="43415634" w14:textId="77777777">
        <w:tc>
          <w:tcPr>
            <w:tcW w:w="4080" w:type="dxa"/>
            <w:tcMar>
              <w:top w:w="75" w:type="dxa"/>
              <w:bottom w:w="75" w:type="dxa"/>
            </w:tcMar>
            <w:vAlign w:val="center"/>
          </w:tcPr>
          <w:p w14:paraId="09B74117" w14:textId="77777777" w:rsidR="005D155E" w:rsidRDefault="00491E2C">
            <w:r>
              <w:rPr>
                <w:rFonts w:ascii="Arial" w:hAnsi="Arial" w:cs="Arial"/>
                <w:color w:val="000000"/>
                <w:position w:val="-2"/>
                <w:sz w:val="18"/>
                <w:szCs w:val="18"/>
              </w:rPr>
              <w:t>Kraj in datum:</w:t>
            </w:r>
          </w:p>
        </w:tc>
        <w:tc>
          <w:tcPr>
            <w:tcW w:w="0" w:type="auto"/>
            <w:tcMar>
              <w:top w:w="75" w:type="dxa"/>
              <w:bottom w:w="75" w:type="dxa"/>
            </w:tcMar>
            <w:vAlign w:val="center"/>
          </w:tcPr>
          <w:p w14:paraId="5648D5DD" w14:textId="77777777" w:rsidR="005D155E" w:rsidRDefault="00491E2C">
            <w:pPr>
              <w:jc w:val="center"/>
            </w:pPr>
            <w:r>
              <w:rPr>
                <w:rFonts w:ascii="Arial" w:hAnsi="Arial" w:cs="Arial"/>
                <w:color w:val="000000"/>
                <w:position w:val="-2"/>
                <w:sz w:val="18"/>
                <w:szCs w:val="18"/>
              </w:rPr>
              <w:t>Ime in priimek: _____________________</w:t>
            </w:r>
          </w:p>
        </w:tc>
      </w:tr>
      <w:tr w:rsidR="005D155E" w14:paraId="05092270" w14:textId="77777777">
        <w:tc>
          <w:tcPr>
            <w:tcW w:w="4080" w:type="dxa"/>
            <w:tcMar>
              <w:top w:w="75" w:type="dxa"/>
              <w:bottom w:w="75" w:type="dxa"/>
            </w:tcMar>
            <w:vAlign w:val="center"/>
          </w:tcPr>
          <w:p w14:paraId="3C94D757" w14:textId="77777777" w:rsidR="005D155E" w:rsidRDefault="00491E2C">
            <w:r>
              <w:rPr>
                <w:rFonts w:ascii="Arial" w:hAnsi="Arial" w:cs="Arial"/>
                <w:color w:val="000000"/>
                <w:position w:val="-2"/>
                <w:sz w:val="18"/>
                <w:szCs w:val="18"/>
              </w:rPr>
              <w:t> </w:t>
            </w:r>
          </w:p>
        </w:tc>
        <w:tc>
          <w:tcPr>
            <w:tcW w:w="0" w:type="auto"/>
            <w:tcMar>
              <w:top w:w="75" w:type="dxa"/>
              <w:bottom w:w="75" w:type="dxa"/>
            </w:tcMar>
            <w:vAlign w:val="center"/>
          </w:tcPr>
          <w:p w14:paraId="35160544" w14:textId="77777777" w:rsidR="005D155E" w:rsidRDefault="005D155E"/>
          <w:p w14:paraId="28D4C152" w14:textId="77777777" w:rsidR="005D155E" w:rsidRDefault="00491E2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A7AC647" w14:textId="77777777" w:rsidR="005D155E" w:rsidRDefault="005D155E">
      <w:pPr>
        <w:sectPr w:rsidR="005D155E" w:rsidSect="006E7A2B">
          <w:footerReference w:type="default" r:id="rId12"/>
          <w:pgSz w:w="11906" w:h="16838"/>
          <w:pgMar w:top="1418" w:right="1418" w:bottom="1418" w:left="1418" w:header="567" w:footer="596" w:gutter="0"/>
          <w:cols w:space="708"/>
          <w:docGrid w:linePitch="360"/>
        </w:sectPr>
      </w:pPr>
    </w:p>
    <w:p w14:paraId="63157658"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96A0508" w14:textId="77777777" w:rsidR="00491E2C" w:rsidRPr="00252358" w:rsidRDefault="00491E2C" w:rsidP="00252358"/>
    <w:p w14:paraId="034FCF70"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7D5B2C3" w14:textId="77777777" w:rsidR="00491E2C" w:rsidRDefault="00491E2C" w:rsidP="00EB2A75">
      <w:pPr>
        <w:spacing w:after="120"/>
        <w:rPr>
          <w:rFonts w:ascii="Arial" w:hAnsi="Arial" w:cs="Arial"/>
        </w:rPr>
      </w:pPr>
    </w:p>
    <w:p w14:paraId="4C37A9B9" w14:textId="77777777" w:rsidR="005D155E" w:rsidRDefault="00491E2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MREŽICE KIRURŠKE, VSADKI ZA INKONTINENCO, ŽILNE IN PRSNE PROTEZE</w:t>
      </w:r>
      <w:r>
        <w:rPr>
          <w:rFonts w:ascii="Arial" w:hAnsi="Arial" w:cs="Arial"/>
          <w:color w:val="000000"/>
          <w:sz w:val="18"/>
          <w:szCs w:val="18"/>
        </w:rPr>
        <w:t>«,</w:t>
      </w:r>
    </w:p>
    <w:p w14:paraId="0E77089C" w14:textId="77777777" w:rsidR="005D155E" w:rsidRDefault="00491E2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791F974" w14:textId="77777777" w:rsidR="005D155E" w:rsidRDefault="00491E2C">
      <w:pPr>
        <w:spacing w:before="225" w:after="225" w:line="240" w:lineRule="auto"/>
        <w:jc w:val="both"/>
      </w:pPr>
      <w:r>
        <w:rPr>
          <w:rFonts w:ascii="Arial" w:hAnsi="Arial" w:cs="Arial"/>
          <w:i/>
          <w:iCs/>
          <w:color w:val="000000"/>
          <w:sz w:val="18"/>
          <w:szCs w:val="18"/>
        </w:rPr>
        <w:t>(naziv ponudnika, partnerja v skupni ponudbi)</w:t>
      </w:r>
    </w:p>
    <w:p w14:paraId="061B9423" w14:textId="77777777" w:rsidR="005D155E" w:rsidRDefault="00491E2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155E" w14:paraId="143FE2FA" w14:textId="77777777">
        <w:tc>
          <w:tcPr>
            <w:tcW w:w="0" w:type="auto"/>
            <w:tcMar>
              <w:top w:w="0" w:type="auto"/>
              <w:bottom w:w="0" w:type="auto"/>
            </w:tcMar>
          </w:tcPr>
          <w:p w14:paraId="6B0EB0A5"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D9B910B"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4182A70"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20E38D"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EC68264"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085455E"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3C2F78C"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99F8BE0"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C5FE4B"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EB96EFE"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AE3E7C1"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43EBD04"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E61D7E"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80638D9"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1BFC104"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45C644F"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7810AD5"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C897FF3"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1FE3657"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0776FC2"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107629B"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35EBB2F" w14:textId="77777777" w:rsidR="005D155E" w:rsidRDefault="00491E2C">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1F34FAF" w14:textId="77777777" w:rsidR="005D155E" w:rsidRDefault="00491E2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155E" w14:paraId="7634768B" w14:textId="77777777">
        <w:tc>
          <w:tcPr>
            <w:tcW w:w="0" w:type="auto"/>
            <w:tcMar>
              <w:top w:w="0" w:type="auto"/>
              <w:bottom w:w="0" w:type="auto"/>
            </w:tcMar>
          </w:tcPr>
          <w:p w14:paraId="1E44D5A0"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1C42813"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D424FA5"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F6589E"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CB259A0"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12519C1"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759D7A8"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CB31A01"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DF96743"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3FB5972"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CA337A9"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C9B5904"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EB2A36E" w14:textId="77777777" w:rsidR="005D155E" w:rsidRDefault="00491E2C">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5B4AC8E" w14:textId="77777777" w:rsidR="005D155E" w:rsidRDefault="00491E2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F4C9962" w14:textId="77777777" w:rsidR="005D155E" w:rsidRDefault="00491E2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MREŽICE KIRURŠKE, VSADKI ZA INKONTINENCO, ŽILNE IN PRSNE PROTEZE,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8A4F742" w14:textId="77777777" w:rsidR="005D155E" w:rsidRDefault="00491E2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155E" w14:paraId="276A41C3" w14:textId="77777777">
        <w:tc>
          <w:tcPr>
            <w:tcW w:w="2500" w:type="pct"/>
            <w:tcMar>
              <w:top w:w="75" w:type="dxa"/>
              <w:bottom w:w="75" w:type="dxa"/>
            </w:tcMar>
            <w:vAlign w:val="center"/>
          </w:tcPr>
          <w:p w14:paraId="3BAE4A5C" w14:textId="77777777" w:rsidR="005D155E" w:rsidRDefault="00491E2C">
            <w:r>
              <w:rPr>
                <w:rFonts w:ascii="Arial" w:hAnsi="Arial" w:cs="Arial"/>
                <w:color w:val="000000"/>
                <w:position w:val="-2"/>
                <w:sz w:val="18"/>
                <w:szCs w:val="18"/>
              </w:rPr>
              <w:t>Kraj in datum:</w:t>
            </w:r>
          </w:p>
        </w:tc>
        <w:tc>
          <w:tcPr>
            <w:tcW w:w="0" w:type="auto"/>
            <w:tcMar>
              <w:top w:w="75" w:type="dxa"/>
              <w:bottom w:w="75" w:type="dxa"/>
            </w:tcMar>
            <w:vAlign w:val="center"/>
          </w:tcPr>
          <w:p w14:paraId="28678BC8" w14:textId="77777777" w:rsidR="005D155E" w:rsidRDefault="00491E2C">
            <w:r>
              <w:rPr>
                <w:rFonts w:ascii="Arial" w:hAnsi="Arial" w:cs="Arial"/>
                <w:color w:val="000000"/>
                <w:position w:val="-2"/>
                <w:sz w:val="18"/>
                <w:szCs w:val="18"/>
              </w:rPr>
              <w:t>Ime in priimek: _____________________</w:t>
            </w:r>
          </w:p>
        </w:tc>
      </w:tr>
      <w:tr w:rsidR="005D155E" w14:paraId="7C5A44E4" w14:textId="77777777">
        <w:tc>
          <w:tcPr>
            <w:tcW w:w="2500" w:type="pct"/>
            <w:tcMar>
              <w:top w:w="75" w:type="dxa"/>
              <w:bottom w:w="75" w:type="dxa"/>
            </w:tcMar>
            <w:vAlign w:val="center"/>
          </w:tcPr>
          <w:p w14:paraId="3269A1F8" w14:textId="77777777" w:rsidR="005D155E" w:rsidRDefault="00491E2C">
            <w:r>
              <w:rPr>
                <w:rFonts w:ascii="Arial" w:hAnsi="Arial" w:cs="Arial"/>
                <w:color w:val="000000"/>
                <w:position w:val="-2"/>
                <w:sz w:val="18"/>
                <w:szCs w:val="18"/>
              </w:rPr>
              <w:t> </w:t>
            </w:r>
          </w:p>
        </w:tc>
        <w:tc>
          <w:tcPr>
            <w:tcW w:w="0" w:type="auto"/>
            <w:tcMar>
              <w:top w:w="75" w:type="dxa"/>
              <w:bottom w:w="75" w:type="dxa"/>
            </w:tcMar>
            <w:vAlign w:val="center"/>
          </w:tcPr>
          <w:p w14:paraId="19776F8D" w14:textId="77777777" w:rsidR="005D155E" w:rsidRDefault="005D155E"/>
          <w:p w14:paraId="15FF4081" w14:textId="77777777" w:rsidR="005D155E" w:rsidRDefault="00491E2C">
            <w:pPr>
              <w:jc w:val="center"/>
            </w:pPr>
            <w:r>
              <w:rPr>
                <w:rFonts w:ascii="Arial" w:hAnsi="Arial" w:cs="Arial"/>
                <w:color w:val="A9A9A9"/>
                <w:position w:val="-2"/>
                <w:sz w:val="18"/>
                <w:szCs w:val="18"/>
              </w:rPr>
              <w:t>(žig in podpis)</w:t>
            </w:r>
          </w:p>
        </w:tc>
      </w:tr>
    </w:tbl>
    <w:p w14:paraId="2E11C93A" w14:textId="77777777" w:rsidR="005D155E" w:rsidRDefault="00491E2C">
      <w:pPr>
        <w:spacing w:before="225" w:after="225" w:line="240" w:lineRule="auto"/>
        <w:jc w:val="both"/>
      </w:pPr>
      <w:r>
        <w:rPr>
          <w:rFonts w:ascii="Arial" w:hAnsi="Arial" w:cs="Arial"/>
          <w:color w:val="000000"/>
          <w:sz w:val="18"/>
          <w:szCs w:val="18"/>
        </w:rPr>
        <w:t> </w:t>
      </w:r>
    </w:p>
    <w:p w14:paraId="7B618D35" w14:textId="77777777" w:rsidR="005D155E" w:rsidRDefault="005D155E">
      <w:pPr>
        <w:sectPr w:rsidR="005D155E" w:rsidSect="006E7A2B">
          <w:footerReference w:type="default" r:id="rId13"/>
          <w:pgSz w:w="11906" w:h="16838"/>
          <w:pgMar w:top="1418" w:right="1418" w:bottom="1418" w:left="1418" w:header="567" w:footer="596" w:gutter="0"/>
          <w:cols w:space="708"/>
          <w:docGrid w:linePitch="360"/>
        </w:sectPr>
      </w:pPr>
    </w:p>
    <w:p w14:paraId="687333F8"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69DABE7" w14:textId="77777777" w:rsidR="00491E2C" w:rsidRPr="00252358" w:rsidRDefault="00491E2C" w:rsidP="00252358"/>
    <w:p w14:paraId="09D88B99"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370156B" w14:textId="77777777" w:rsidR="00491E2C" w:rsidRDefault="00491E2C" w:rsidP="00EB2A75">
      <w:pPr>
        <w:spacing w:after="120"/>
        <w:rPr>
          <w:rFonts w:ascii="Arial" w:hAnsi="Arial" w:cs="Arial"/>
        </w:rPr>
      </w:pPr>
    </w:p>
    <w:p w14:paraId="0DF2837D" w14:textId="77777777" w:rsidR="005D155E" w:rsidRDefault="00491E2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BAB0F2E" w14:textId="77777777" w:rsidR="005D155E" w:rsidRDefault="00491E2C">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C721719" w14:textId="77777777" w:rsidR="005D155E" w:rsidRDefault="00491E2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FED0D8C" w14:textId="77777777" w:rsidR="005D155E" w:rsidRDefault="005D155E">
      <w:pPr>
        <w:sectPr w:rsidR="005D155E" w:rsidSect="006E7A2B">
          <w:footerReference w:type="default" r:id="rId14"/>
          <w:pgSz w:w="11906" w:h="16838"/>
          <w:pgMar w:top="1418" w:right="1418" w:bottom="1418" w:left="1418" w:header="567" w:footer="596" w:gutter="0"/>
          <w:cols w:space="708"/>
          <w:docGrid w:linePitch="360"/>
        </w:sectPr>
      </w:pPr>
    </w:p>
    <w:p w14:paraId="642D8A2D"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21AC3C7" w14:textId="77777777" w:rsidR="00491E2C" w:rsidRPr="00252358" w:rsidRDefault="00491E2C" w:rsidP="00252358"/>
    <w:p w14:paraId="17D5848F"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54B1E90" w14:textId="77777777" w:rsidR="00491E2C" w:rsidRDefault="00491E2C" w:rsidP="00EB2A75">
      <w:pPr>
        <w:spacing w:after="120"/>
        <w:rPr>
          <w:rFonts w:ascii="Arial" w:hAnsi="Arial" w:cs="Arial"/>
        </w:rPr>
      </w:pPr>
    </w:p>
    <w:p w14:paraId="5DE0787E" w14:textId="77777777" w:rsidR="005D155E" w:rsidRDefault="00491E2C">
      <w:pPr>
        <w:spacing w:before="225" w:after="225" w:line="240" w:lineRule="auto"/>
        <w:jc w:val="center"/>
      </w:pPr>
      <w:r>
        <w:rPr>
          <w:rFonts w:ascii="Arial" w:hAnsi="Arial" w:cs="Arial"/>
          <w:b/>
          <w:bCs/>
          <w:color w:val="000000"/>
          <w:sz w:val="18"/>
          <w:szCs w:val="18"/>
        </w:rPr>
        <w:t>SEZNAM ČLANOV ORGANOV IN ZASTOPNIKOV GOSPODARSKEGA SUBJEKTA</w:t>
      </w:r>
    </w:p>
    <w:p w14:paraId="077B4F1F" w14:textId="77777777" w:rsidR="005D155E" w:rsidRDefault="00491E2C">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155E" w14:paraId="556CB9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70778" w14:textId="77777777" w:rsidR="005D155E" w:rsidRDefault="00491E2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64AB4" w14:textId="77777777" w:rsidR="005D155E" w:rsidRDefault="00491E2C">
            <w:r>
              <w:rPr>
                <w:rFonts w:ascii="Arial" w:hAnsi="Arial" w:cs="Arial"/>
                <w:color w:val="000000"/>
                <w:position w:val="-2"/>
                <w:sz w:val="18"/>
                <w:szCs w:val="18"/>
              </w:rPr>
              <w:t> </w:t>
            </w:r>
          </w:p>
        </w:tc>
      </w:tr>
      <w:tr w:rsidR="005D155E" w14:paraId="4E81B94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542BC" w14:textId="77777777" w:rsidR="005D155E" w:rsidRDefault="00491E2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DFAF8" w14:textId="77777777" w:rsidR="005D155E" w:rsidRDefault="00491E2C">
            <w:r>
              <w:rPr>
                <w:rFonts w:ascii="Arial" w:hAnsi="Arial" w:cs="Arial"/>
                <w:color w:val="000000"/>
                <w:position w:val="-2"/>
                <w:sz w:val="18"/>
                <w:szCs w:val="18"/>
              </w:rPr>
              <w:t> </w:t>
            </w:r>
          </w:p>
        </w:tc>
      </w:tr>
      <w:tr w:rsidR="005D155E" w14:paraId="69F673C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EF4E6" w14:textId="77777777" w:rsidR="005D155E" w:rsidRDefault="00491E2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5F64C" w14:textId="77777777" w:rsidR="005D155E" w:rsidRDefault="00491E2C">
            <w:r>
              <w:rPr>
                <w:rFonts w:ascii="Arial" w:hAnsi="Arial" w:cs="Arial"/>
                <w:color w:val="000000"/>
                <w:position w:val="-2"/>
                <w:sz w:val="18"/>
                <w:szCs w:val="18"/>
              </w:rPr>
              <w:t> </w:t>
            </w:r>
          </w:p>
        </w:tc>
      </w:tr>
      <w:tr w:rsidR="005D155E" w14:paraId="4487619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5C0DD" w14:textId="77777777" w:rsidR="005D155E" w:rsidRDefault="00491E2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4B101" w14:textId="77777777" w:rsidR="005D155E" w:rsidRDefault="00491E2C">
            <w:r>
              <w:rPr>
                <w:rFonts w:ascii="Arial" w:hAnsi="Arial" w:cs="Arial"/>
                <w:color w:val="000000"/>
                <w:position w:val="-2"/>
                <w:sz w:val="18"/>
                <w:szCs w:val="18"/>
              </w:rPr>
              <w:t> </w:t>
            </w:r>
          </w:p>
        </w:tc>
      </w:tr>
    </w:tbl>
    <w:p w14:paraId="18B77277" w14:textId="77777777" w:rsidR="005D155E" w:rsidRDefault="00491E2C">
      <w:pPr>
        <w:spacing w:before="225" w:after="225" w:line="240" w:lineRule="auto"/>
        <w:jc w:val="both"/>
      </w:pPr>
      <w:r>
        <w:rPr>
          <w:rFonts w:ascii="Arial" w:hAnsi="Arial" w:cs="Arial"/>
          <w:color w:val="000000"/>
          <w:sz w:val="18"/>
          <w:szCs w:val="18"/>
        </w:rPr>
        <w:t> </w:t>
      </w:r>
    </w:p>
    <w:p w14:paraId="50AEF0D5" w14:textId="77777777" w:rsidR="005D155E" w:rsidRDefault="00491E2C">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155E" w14:paraId="663A3F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9FEA8" w14:textId="77777777" w:rsidR="005D155E" w:rsidRDefault="00491E2C">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B66B9" w14:textId="77777777" w:rsidR="005D155E" w:rsidRDefault="00491E2C">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08C11" w14:textId="77777777" w:rsidR="005D155E" w:rsidRDefault="00491E2C">
            <w:r>
              <w:rPr>
                <w:rFonts w:ascii="Arial" w:hAnsi="Arial" w:cs="Arial"/>
                <w:color w:val="000000"/>
                <w:position w:val="-2"/>
                <w:sz w:val="18"/>
                <w:szCs w:val="18"/>
              </w:rPr>
              <w:t>EMŠO*</w:t>
            </w:r>
          </w:p>
        </w:tc>
      </w:tr>
      <w:tr w:rsidR="005D155E" w14:paraId="33B4AF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909E8"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E0810"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80E2C" w14:textId="77777777" w:rsidR="005D155E" w:rsidRDefault="00491E2C">
            <w:r>
              <w:rPr>
                <w:rFonts w:ascii="Arial" w:hAnsi="Arial" w:cs="Arial"/>
                <w:color w:val="000000"/>
                <w:position w:val="-2"/>
                <w:sz w:val="18"/>
                <w:szCs w:val="18"/>
              </w:rPr>
              <w:t> </w:t>
            </w:r>
          </w:p>
        </w:tc>
      </w:tr>
      <w:tr w:rsidR="005D155E" w14:paraId="4640B1A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662B6"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5A102"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E88BD" w14:textId="77777777" w:rsidR="005D155E" w:rsidRDefault="00491E2C">
            <w:r>
              <w:rPr>
                <w:rFonts w:ascii="Arial" w:hAnsi="Arial" w:cs="Arial"/>
                <w:color w:val="000000"/>
                <w:position w:val="-2"/>
                <w:sz w:val="18"/>
                <w:szCs w:val="18"/>
              </w:rPr>
              <w:t> </w:t>
            </w:r>
          </w:p>
        </w:tc>
      </w:tr>
      <w:tr w:rsidR="005D155E" w14:paraId="59344DB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BF1DD"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8CD8"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A00FB" w14:textId="77777777" w:rsidR="005D155E" w:rsidRDefault="00491E2C">
            <w:r>
              <w:rPr>
                <w:rFonts w:ascii="Arial" w:hAnsi="Arial" w:cs="Arial"/>
                <w:color w:val="000000"/>
                <w:position w:val="-2"/>
                <w:sz w:val="18"/>
                <w:szCs w:val="18"/>
              </w:rPr>
              <w:t> </w:t>
            </w:r>
          </w:p>
        </w:tc>
      </w:tr>
      <w:tr w:rsidR="005D155E" w14:paraId="3F9D584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971A1C"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184D5"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19EFE" w14:textId="77777777" w:rsidR="005D155E" w:rsidRDefault="00491E2C">
            <w:r>
              <w:rPr>
                <w:rFonts w:ascii="Arial" w:hAnsi="Arial" w:cs="Arial"/>
                <w:color w:val="000000"/>
                <w:position w:val="-2"/>
                <w:sz w:val="18"/>
                <w:szCs w:val="18"/>
              </w:rPr>
              <w:t> </w:t>
            </w:r>
          </w:p>
        </w:tc>
      </w:tr>
      <w:tr w:rsidR="005D155E" w14:paraId="779A14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08C1D"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BF2BA"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B9A45" w14:textId="77777777" w:rsidR="005D155E" w:rsidRDefault="00491E2C">
            <w:r>
              <w:rPr>
                <w:rFonts w:ascii="Arial" w:hAnsi="Arial" w:cs="Arial"/>
                <w:color w:val="000000"/>
                <w:position w:val="-2"/>
                <w:sz w:val="18"/>
                <w:szCs w:val="18"/>
              </w:rPr>
              <w:t> </w:t>
            </w:r>
          </w:p>
        </w:tc>
      </w:tr>
      <w:tr w:rsidR="005D155E" w14:paraId="567EC0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4E8A7"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E3BFD"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C03359" w14:textId="77777777" w:rsidR="005D155E" w:rsidRDefault="00491E2C">
            <w:r>
              <w:rPr>
                <w:rFonts w:ascii="Arial" w:hAnsi="Arial" w:cs="Arial"/>
                <w:color w:val="000000"/>
                <w:position w:val="-2"/>
                <w:sz w:val="18"/>
                <w:szCs w:val="18"/>
              </w:rPr>
              <w:t> </w:t>
            </w:r>
          </w:p>
        </w:tc>
      </w:tr>
      <w:tr w:rsidR="005D155E" w14:paraId="0442080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A774BF"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6BAF9"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AFB867" w14:textId="77777777" w:rsidR="005D155E" w:rsidRDefault="00491E2C">
            <w:r>
              <w:rPr>
                <w:rFonts w:ascii="Arial" w:hAnsi="Arial" w:cs="Arial"/>
                <w:color w:val="000000"/>
                <w:position w:val="-2"/>
                <w:sz w:val="18"/>
                <w:szCs w:val="18"/>
              </w:rPr>
              <w:t> </w:t>
            </w:r>
          </w:p>
        </w:tc>
      </w:tr>
      <w:tr w:rsidR="005D155E" w14:paraId="7537804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9FE3A"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AFE8A"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DD8F" w14:textId="77777777" w:rsidR="005D155E" w:rsidRDefault="00491E2C">
            <w:r>
              <w:rPr>
                <w:rFonts w:ascii="Arial" w:hAnsi="Arial" w:cs="Arial"/>
                <w:color w:val="000000"/>
                <w:position w:val="-2"/>
                <w:sz w:val="18"/>
                <w:szCs w:val="18"/>
              </w:rPr>
              <w:t> </w:t>
            </w:r>
          </w:p>
        </w:tc>
      </w:tr>
      <w:tr w:rsidR="005D155E" w14:paraId="468968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420381" w14:textId="77777777" w:rsidR="005D155E" w:rsidRDefault="00491E2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D5DAF" w14:textId="77777777" w:rsidR="005D155E" w:rsidRDefault="00491E2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FB2C2" w14:textId="77777777" w:rsidR="005D155E" w:rsidRDefault="00491E2C">
            <w:r>
              <w:rPr>
                <w:rFonts w:ascii="Arial" w:hAnsi="Arial" w:cs="Arial"/>
                <w:color w:val="000000"/>
                <w:position w:val="-2"/>
                <w:sz w:val="18"/>
                <w:szCs w:val="18"/>
              </w:rPr>
              <w:t> </w:t>
            </w:r>
          </w:p>
        </w:tc>
      </w:tr>
    </w:tbl>
    <w:p w14:paraId="206AE2E5" w14:textId="77777777" w:rsidR="005D155E" w:rsidRDefault="00491E2C">
      <w:pPr>
        <w:spacing w:before="225" w:after="225" w:line="240" w:lineRule="auto"/>
        <w:jc w:val="both"/>
      </w:pPr>
      <w:r>
        <w:rPr>
          <w:rFonts w:ascii="Arial" w:hAnsi="Arial" w:cs="Arial"/>
          <w:color w:val="000000"/>
          <w:sz w:val="18"/>
          <w:szCs w:val="18"/>
        </w:rPr>
        <w:t>* podatek je potreben za preverbo v e-Dosje</w:t>
      </w:r>
    </w:p>
    <w:p w14:paraId="3F8F3FF0" w14:textId="77777777" w:rsidR="005D155E" w:rsidRDefault="00491E2C">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155E" w14:paraId="673A870B" w14:textId="77777777">
        <w:tc>
          <w:tcPr>
            <w:tcW w:w="2500" w:type="pct"/>
            <w:tcMar>
              <w:top w:w="75" w:type="dxa"/>
              <w:bottom w:w="75" w:type="dxa"/>
            </w:tcMar>
            <w:vAlign w:val="center"/>
          </w:tcPr>
          <w:p w14:paraId="75949E5F" w14:textId="77777777" w:rsidR="005D155E" w:rsidRDefault="00491E2C">
            <w:r>
              <w:rPr>
                <w:rFonts w:ascii="Arial" w:hAnsi="Arial" w:cs="Arial"/>
                <w:color w:val="000000"/>
                <w:position w:val="-2"/>
                <w:sz w:val="18"/>
                <w:szCs w:val="18"/>
              </w:rPr>
              <w:t>Kraj in datum:</w:t>
            </w:r>
          </w:p>
        </w:tc>
        <w:tc>
          <w:tcPr>
            <w:tcW w:w="0" w:type="auto"/>
            <w:tcMar>
              <w:top w:w="75" w:type="dxa"/>
              <w:bottom w:w="75" w:type="dxa"/>
            </w:tcMar>
            <w:vAlign w:val="center"/>
          </w:tcPr>
          <w:p w14:paraId="618C8797" w14:textId="77777777" w:rsidR="005D155E" w:rsidRDefault="00491E2C">
            <w:r>
              <w:rPr>
                <w:rFonts w:ascii="Arial" w:hAnsi="Arial" w:cs="Arial"/>
                <w:color w:val="000000"/>
                <w:position w:val="-2"/>
                <w:sz w:val="18"/>
                <w:szCs w:val="18"/>
              </w:rPr>
              <w:t>Ime in priimek: _____________________</w:t>
            </w:r>
          </w:p>
        </w:tc>
      </w:tr>
      <w:tr w:rsidR="005D155E" w14:paraId="57D88BBA" w14:textId="77777777">
        <w:tc>
          <w:tcPr>
            <w:tcW w:w="2500" w:type="pct"/>
            <w:tcMar>
              <w:top w:w="75" w:type="dxa"/>
              <w:bottom w:w="75" w:type="dxa"/>
            </w:tcMar>
            <w:vAlign w:val="center"/>
          </w:tcPr>
          <w:p w14:paraId="4B5B8D02" w14:textId="77777777" w:rsidR="005D155E" w:rsidRDefault="00491E2C">
            <w:r>
              <w:rPr>
                <w:rFonts w:ascii="Arial" w:hAnsi="Arial" w:cs="Arial"/>
                <w:color w:val="000000"/>
                <w:position w:val="-2"/>
                <w:sz w:val="18"/>
                <w:szCs w:val="18"/>
              </w:rPr>
              <w:t> </w:t>
            </w:r>
          </w:p>
        </w:tc>
        <w:tc>
          <w:tcPr>
            <w:tcW w:w="0" w:type="auto"/>
            <w:tcMar>
              <w:top w:w="75" w:type="dxa"/>
              <w:bottom w:w="75" w:type="dxa"/>
            </w:tcMar>
            <w:vAlign w:val="center"/>
          </w:tcPr>
          <w:p w14:paraId="123D61AB" w14:textId="77777777" w:rsidR="005D155E" w:rsidRDefault="00491E2C">
            <w:pPr>
              <w:jc w:val="center"/>
            </w:pPr>
            <w:r>
              <w:rPr>
                <w:rFonts w:ascii="Arial" w:hAnsi="Arial" w:cs="Arial"/>
                <w:color w:val="A9A9A9"/>
                <w:position w:val="-2"/>
                <w:sz w:val="18"/>
                <w:szCs w:val="18"/>
              </w:rPr>
              <w:t>(podpis)</w:t>
            </w:r>
          </w:p>
        </w:tc>
      </w:tr>
    </w:tbl>
    <w:p w14:paraId="297537A9" w14:textId="77777777" w:rsidR="005D155E" w:rsidRDefault="00491E2C">
      <w:pPr>
        <w:spacing w:before="225" w:after="225" w:line="240" w:lineRule="auto"/>
        <w:jc w:val="both"/>
      </w:pPr>
      <w:r>
        <w:rPr>
          <w:rFonts w:ascii="Arial" w:hAnsi="Arial" w:cs="Arial"/>
          <w:color w:val="000000"/>
          <w:sz w:val="18"/>
          <w:szCs w:val="18"/>
        </w:rPr>
        <w:t> </w:t>
      </w:r>
    </w:p>
    <w:p w14:paraId="10E5271D" w14:textId="77777777" w:rsidR="005D155E" w:rsidRDefault="00491E2C">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21A3969" w14:textId="77777777" w:rsidR="005D155E" w:rsidRDefault="00491E2C">
      <w:pPr>
        <w:spacing w:before="225" w:after="225" w:line="240" w:lineRule="auto"/>
        <w:jc w:val="both"/>
      </w:pPr>
      <w:r>
        <w:rPr>
          <w:rFonts w:ascii="Arial" w:hAnsi="Arial" w:cs="Arial"/>
          <w:color w:val="000000"/>
          <w:sz w:val="18"/>
          <w:szCs w:val="18"/>
        </w:rPr>
        <w:t> </w:t>
      </w:r>
    </w:p>
    <w:p w14:paraId="03193BA1" w14:textId="77777777" w:rsidR="005D155E" w:rsidRDefault="005D155E">
      <w:pPr>
        <w:sectPr w:rsidR="005D155E" w:rsidSect="006E7A2B">
          <w:footerReference w:type="default" r:id="rId15"/>
          <w:pgSz w:w="11906" w:h="16838"/>
          <w:pgMar w:top="1418" w:right="1418" w:bottom="1418" w:left="1418" w:header="567" w:footer="596" w:gutter="0"/>
          <w:cols w:space="708"/>
          <w:docGrid w:linePitch="360"/>
        </w:sectPr>
      </w:pPr>
    </w:p>
    <w:p w14:paraId="7A1131BA"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0ADAD27" w14:textId="77777777" w:rsidR="00491E2C" w:rsidRPr="00252358" w:rsidRDefault="00491E2C" w:rsidP="00252358"/>
    <w:p w14:paraId="21D87009"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74ECBF6" w14:textId="77777777" w:rsidR="00491E2C" w:rsidRDefault="00491E2C" w:rsidP="00EB2A75">
      <w:pPr>
        <w:spacing w:after="120"/>
        <w:rPr>
          <w:rFonts w:ascii="Arial" w:hAnsi="Arial" w:cs="Arial"/>
        </w:rPr>
      </w:pPr>
    </w:p>
    <w:p w14:paraId="74F34E4E" w14:textId="77777777" w:rsidR="005D155E" w:rsidRDefault="00491E2C">
      <w:pPr>
        <w:spacing w:before="225" w:after="225" w:line="240" w:lineRule="auto"/>
        <w:jc w:val="both"/>
      </w:pPr>
      <w:r>
        <w:rPr>
          <w:rFonts w:ascii="Arial" w:hAnsi="Arial" w:cs="Arial"/>
          <w:i/>
          <w:iCs/>
          <w:color w:val="000000"/>
          <w:sz w:val="18"/>
          <w:szCs w:val="18"/>
        </w:rPr>
        <w:t>Glava s podatki o garantu (zavarovalnici/banki) ali SWIFT ključ</w:t>
      </w:r>
    </w:p>
    <w:p w14:paraId="350FF5CB" w14:textId="77777777" w:rsidR="005D155E" w:rsidRDefault="00491E2C">
      <w:pPr>
        <w:spacing w:before="225" w:after="225" w:line="240" w:lineRule="auto"/>
        <w:jc w:val="both"/>
      </w:pPr>
      <w:r>
        <w:rPr>
          <w:rFonts w:ascii="Arial" w:hAnsi="Arial" w:cs="Arial"/>
          <w:color w:val="000000"/>
          <w:sz w:val="18"/>
          <w:szCs w:val="18"/>
        </w:rPr>
        <w:t>Za: SPLOŠNA BOLNIŠNICA NOVO MESTO, Šmihelska cesta 1, 8000 Novo mesto</w:t>
      </w:r>
    </w:p>
    <w:p w14:paraId="40553ABF" w14:textId="77777777" w:rsidR="005D155E" w:rsidRDefault="00491E2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0BB8E9A" w14:textId="77777777" w:rsidR="005D155E" w:rsidRDefault="00491E2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65A5BEC" w14:textId="77777777" w:rsidR="005D155E" w:rsidRDefault="00491E2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3854C7E" w14:textId="77777777" w:rsidR="005D155E" w:rsidRDefault="00491E2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BD45CDC" w14:textId="77777777" w:rsidR="005D155E" w:rsidRDefault="00491E2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CFB2AA7" w14:textId="77777777" w:rsidR="005D155E" w:rsidRDefault="00491E2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AA0347D" w14:textId="24866909" w:rsidR="005D155E" w:rsidRDefault="00491E2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MREŽICE KIRURŠKE, VSADKI ZA INKONTINENCO, ŽILNE IN PRSNE PROTEZE</w:t>
      </w:r>
      <w:r w:rsidR="005E7A42">
        <w:rPr>
          <w:rFonts w:ascii="Arial" w:hAnsi="Arial" w:cs="Arial"/>
          <w:b/>
          <w:bCs/>
          <w:color w:val="000000"/>
          <w:sz w:val="18"/>
          <w:szCs w:val="18"/>
        </w:rPr>
        <w:t>, št. 16-16/25</w:t>
      </w:r>
    </w:p>
    <w:p w14:paraId="6F0A87EF" w14:textId="53783617" w:rsidR="005D155E" w:rsidRDefault="00491E2C">
      <w:pPr>
        <w:spacing w:before="225" w:after="225" w:line="240" w:lineRule="auto"/>
        <w:jc w:val="both"/>
      </w:pPr>
      <w:r>
        <w:rPr>
          <w:rFonts w:ascii="Arial" w:hAnsi="Arial" w:cs="Arial"/>
          <w:b/>
          <w:bCs/>
          <w:color w:val="000000"/>
          <w:sz w:val="18"/>
          <w:szCs w:val="18"/>
        </w:rPr>
        <w:t>ZNESEK IN VALUTA: 10 % pogodbene vrednosti z DDV</w:t>
      </w:r>
    </w:p>
    <w:p w14:paraId="020DC4A7" w14:textId="77777777" w:rsidR="005D155E" w:rsidRDefault="00491E2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53DF2A3" w14:textId="77777777" w:rsidR="005D155E" w:rsidRDefault="00491E2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4924B5C" w14:textId="77777777" w:rsidR="005D155E" w:rsidRDefault="00491E2C">
      <w:pPr>
        <w:spacing w:before="225" w:after="225" w:line="240" w:lineRule="auto"/>
        <w:jc w:val="both"/>
      </w:pPr>
      <w:r>
        <w:rPr>
          <w:rFonts w:ascii="Arial" w:hAnsi="Arial" w:cs="Arial"/>
          <w:color w:val="000000"/>
          <w:sz w:val="18"/>
          <w:szCs w:val="18"/>
        </w:rPr>
        <w:t>2. Kopija garancije št. ______________</w:t>
      </w:r>
    </w:p>
    <w:p w14:paraId="4B61C15E" w14:textId="77777777" w:rsidR="005D155E" w:rsidRDefault="00491E2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0440ECA" w14:textId="77777777" w:rsidR="005D155E" w:rsidRDefault="00491E2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DF8147A" w14:textId="77777777" w:rsidR="005D155E" w:rsidRDefault="00491E2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13675E5" w14:textId="77777777" w:rsidR="005D155E" w:rsidRDefault="00491E2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155B7CB" w14:textId="77777777" w:rsidR="005D155E" w:rsidRDefault="00491E2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078CC46" w14:textId="77777777" w:rsidR="005D155E" w:rsidRDefault="00491E2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4177FE" w14:textId="77777777" w:rsidR="005D155E" w:rsidRDefault="00491E2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BA50797" w14:textId="77777777" w:rsidR="005D155E" w:rsidRDefault="00491E2C">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5210E29" w14:textId="77777777" w:rsidR="005D155E" w:rsidRDefault="00491E2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02920B9" w14:textId="77777777" w:rsidR="005D155E" w:rsidRDefault="00491E2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155E" w14:paraId="25D3A3B7" w14:textId="77777777">
        <w:tc>
          <w:tcPr>
            <w:tcW w:w="4080" w:type="dxa"/>
            <w:tcMar>
              <w:top w:w="75" w:type="dxa"/>
              <w:bottom w:w="75" w:type="dxa"/>
            </w:tcMar>
            <w:vAlign w:val="center"/>
          </w:tcPr>
          <w:p w14:paraId="04D92D48" w14:textId="77777777" w:rsidR="005D155E" w:rsidRDefault="00491E2C">
            <w:r>
              <w:rPr>
                <w:rFonts w:ascii="Arial" w:hAnsi="Arial" w:cs="Arial"/>
                <w:color w:val="000000"/>
                <w:position w:val="-2"/>
                <w:sz w:val="18"/>
                <w:szCs w:val="18"/>
              </w:rPr>
              <w:t> </w:t>
            </w:r>
          </w:p>
        </w:tc>
        <w:tc>
          <w:tcPr>
            <w:tcW w:w="0" w:type="auto"/>
            <w:tcMar>
              <w:top w:w="75" w:type="dxa"/>
              <w:bottom w:w="75" w:type="dxa"/>
            </w:tcMar>
            <w:vAlign w:val="center"/>
          </w:tcPr>
          <w:p w14:paraId="1AAACEFE" w14:textId="77777777" w:rsidR="005D155E" w:rsidRDefault="00491E2C">
            <w:pPr>
              <w:jc w:val="center"/>
            </w:pPr>
            <w:r>
              <w:rPr>
                <w:rFonts w:ascii="Arial" w:hAnsi="Arial" w:cs="Arial"/>
                <w:color w:val="000000"/>
                <w:position w:val="-2"/>
                <w:sz w:val="18"/>
                <w:szCs w:val="18"/>
              </w:rPr>
              <w:t>Garant</w:t>
            </w:r>
          </w:p>
        </w:tc>
      </w:tr>
      <w:tr w:rsidR="005D155E" w14:paraId="2E80F887" w14:textId="77777777">
        <w:tc>
          <w:tcPr>
            <w:tcW w:w="4080" w:type="dxa"/>
            <w:tcMar>
              <w:top w:w="75" w:type="dxa"/>
              <w:bottom w:w="75" w:type="dxa"/>
            </w:tcMar>
            <w:vAlign w:val="center"/>
          </w:tcPr>
          <w:p w14:paraId="433C7B39" w14:textId="77777777" w:rsidR="005D155E" w:rsidRDefault="00491E2C">
            <w:r>
              <w:rPr>
                <w:rFonts w:ascii="Arial" w:hAnsi="Arial" w:cs="Arial"/>
                <w:color w:val="000000"/>
                <w:position w:val="-2"/>
                <w:sz w:val="18"/>
                <w:szCs w:val="18"/>
              </w:rPr>
              <w:t> </w:t>
            </w:r>
          </w:p>
        </w:tc>
        <w:tc>
          <w:tcPr>
            <w:tcW w:w="0" w:type="auto"/>
            <w:tcMar>
              <w:top w:w="75" w:type="dxa"/>
              <w:bottom w:w="75" w:type="dxa"/>
            </w:tcMar>
            <w:vAlign w:val="center"/>
          </w:tcPr>
          <w:p w14:paraId="02500816" w14:textId="77777777" w:rsidR="005D155E" w:rsidRDefault="005D155E"/>
          <w:p w14:paraId="5352E751" w14:textId="77777777" w:rsidR="005D155E" w:rsidRDefault="00491E2C">
            <w:pPr>
              <w:jc w:val="center"/>
            </w:pPr>
            <w:r>
              <w:rPr>
                <w:rFonts w:ascii="Arial" w:hAnsi="Arial" w:cs="Arial"/>
                <w:color w:val="A9A9A9"/>
                <w:position w:val="-2"/>
                <w:sz w:val="18"/>
                <w:szCs w:val="18"/>
              </w:rPr>
              <w:t>(žig in podpis)</w:t>
            </w:r>
          </w:p>
        </w:tc>
      </w:tr>
    </w:tbl>
    <w:p w14:paraId="24CB2551" w14:textId="77777777" w:rsidR="005D155E" w:rsidRDefault="00491E2C">
      <w:pPr>
        <w:spacing w:before="225" w:after="225" w:line="240" w:lineRule="auto"/>
        <w:jc w:val="both"/>
      </w:pPr>
      <w:r>
        <w:rPr>
          <w:rFonts w:ascii="Arial" w:hAnsi="Arial" w:cs="Arial"/>
          <w:color w:val="000000"/>
          <w:sz w:val="18"/>
          <w:szCs w:val="18"/>
        </w:rPr>
        <w:t> </w:t>
      </w:r>
    </w:p>
    <w:p w14:paraId="206358D6" w14:textId="77777777" w:rsidR="005D155E" w:rsidRDefault="00491E2C">
      <w:pPr>
        <w:spacing w:before="225" w:after="225" w:line="240" w:lineRule="auto"/>
        <w:jc w:val="both"/>
      </w:pPr>
      <w:r>
        <w:rPr>
          <w:rFonts w:ascii="Arial" w:hAnsi="Arial" w:cs="Arial"/>
          <w:color w:val="000000"/>
          <w:sz w:val="18"/>
          <w:szCs w:val="18"/>
        </w:rPr>
        <w:t> </w:t>
      </w:r>
    </w:p>
    <w:p w14:paraId="1E53DD5D" w14:textId="77777777" w:rsidR="005D155E" w:rsidRDefault="005D155E">
      <w:pPr>
        <w:sectPr w:rsidR="005D155E" w:rsidSect="006E7A2B">
          <w:footerReference w:type="default" r:id="rId16"/>
          <w:pgSz w:w="11906" w:h="16838"/>
          <w:pgMar w:top="1418" w:right="1418" w:bottom="1418" w:left="1418" w:header="567" w:footer="596" w:gutter="0"/>
          <w:cols w:space="708"/>
          <w:docGrid w:linePitch="360"/>
        </w:sectPr>
      </w:pPr>
    </w:p>
    <w:p w14:paraId="1260078A"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90DE8F1" w14:textId="77777777" w:rsidR="00491E2C" w:rsidRPr="00252358" w:rsidRDefault="00491E2C" w:rsidP="00252358"/>
    <w:p w14:paraId="75AE14AD"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25C3AB8" w14:textId="77777777" w:rsidR="00491E2C" w:rsidRDefault="00491E2C" w:rsidP="00EB2A75">
      <w:pPr>
        <w:spacing w:after="120"/>
        <w:rPr>
          <w:rFonts w:ascii="Arial" w:hAnsi="Arial" w:cs="Arial"/>
        </w:rPr>
      </w:pPr>
    </w:p>
    <w:p w14:paraId="174560B7" w14:textId="77777777" w:rsidR="005D155E" w:rsidRDefault="00491E2C">
      <w:pPr>
        <w:spacing w:before="225" w:after="225" w:line="240" w:lineRule="auto"/>
        <w:jc w:val="center"/>
      </w:pPr>
      <w:r>
        <w:rPr>
          <w:rFonts w:ascii="Arial" w:hAnsi="Arial" w:cs="Arial"/>
          <w:b/>
          <w:bCs/>
          <w:color w:val="000000"/>
          <w:sz w:val="24"/>
          <w:szCs w:val="24"/>
        </w:rPr>
        <w:t>MENIČNA IZJAVA</w:t>
      </w:r>
    </w:p>
    <w:p w14:paraId="5B9C04FA" w14:textId="77777777" w:rsidR="005D155E" w:rsidRDefault="00491E2C">
      <w:pPr>
        <w:spacing w:before="225" w:after="225" w:line="240" w:lineRule="auto"/>
        <w:jc w:val="center"/>
      </w:pPr>
      <w:r>
        <w:rPr>
          <w:rFonts w:ascii="Arial" w:hAnsi="Arial" w:cs="Arial"/>
          <w:color w:val="000000"/>
          <w:sz w:val="21"/>
          <w:szCs w:val="21"/>
        </w:rPr>
        <w:t>s pooblastilom za izpolnitev in unovčenje menice</w:t>
      </w:r>
    </w:p>
    <w:p w14:paraId="0B77C304" w14:textId="77777777" w:rsidR="005D155E" w:rsidRDefault="00491E2C">
      <w:pPr>
        <w:spacing w:before="225" w:after="225" w:line="240" w:lineRule="auto"/>
        <w:jc w:val="both"/>
      </w:pPr>
      <w:r>
        <w:rPr>
          <w:rFonts w:ascii="Arial" w:hAnsi="Arial" w:cs="Arial"/>
          <w:color w:val="000000"/>
          <w:sz w:val="18"/>
          <w:szCs w:val="18"/>
        </w:rPr>
        <w:t> </w:t>
      </w:r>
    </w:p>
    <w:p w14:paraId="0C811BEA" w14:textId="77777777" w:rsidR="005D155E" w:rsidRDefault="00491E2C">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018A0F8" w14:textId="1FBF91A5" w:rsidR="005D155E" w:rsidRDefault="00491E2C">
      <w:pPr>
        <w:spacing w:before="225" w:after="225" w:line="240" w:lineRule="auto"/>
        <w:jc w:val="both"/>
      </w:pPr>
      <w:r>
        <w:rPr>
          <w:rFonts w:ascii="Arial" w:hAnsi="Arial" w:cs="Arial"/>
          <w:b/>
          <w:bCs/>
          <w:color w:val="000000"/>
          <w:sz w:val="18"/>
          <w:szCs w:val="18"/>
        </w:rPr>
        <w:t>MREŽICE KIRURŠKE, VSADKI ZA INKONTINENCO, ŽILNE IN PRSNE PROTEZE, </w:t>
      </w:r>
      <w:r w:rsidR="00544D2C">
        <w:rPr>
          <w:rFonts w:ascii="Arial" w:hAnsi="Arial" w:cs="Arial"/>
          <w:b/>
          <w:bCs/>
          <w:color w:val="000000"/>
          <w:sz w:val="18"/>
          <w:szCs w:val="18"/>
        </w:rPr>
        <w:t xml:space="preserve">št. </w:t>
      </w:r>
      <w:r>
        <w:rPr>
          <w:rFonts w:ascii="Arial" w:hAnsi="Arial" w:cs="Arial"/>
          <w:color w:val="000000"/>
          <w:sz w:val="18"/>
          <w:szCs w:val="18"/>
        </w:rPr>
        <w:t>16-16</w:t>
      </w:r>
      <w:r w:rsidR="00544D2C">
        <w:rPr>
          <w:rFonts w:ascii="Arial" w:hAnsi="Arial" w:cs="Arial"/>
          <w:color w:val="000000"/>
          <w:sz w:val="18"/>
          <w:szCs w:val="18"/>
        </w:rPr>
        <w:t>/</w:t>
      </w:r>
      <w:r>
        <w:rPr>
          <w:rFonts w:ascii="Arial" w:hAnsi="Arial" w:cs="Arial"/>
          <w:color w:val="000000"/>
          <w:sz w:val="18"/>
          <w:szCs w:val="18"/>
        </w:rPr>
        <w:t>25</w:t>
      </w:r>
    </w:p>
    <w:p w14:paraId="5BE43670" w14:textId="77777777" w:rsidR="005D155E" w:rsidRDefault="00491E2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09598D" w14:textId="77777777" w:rsidR="005D155E" w:rsidRDefault="00491E2C">
      <w:pPr>
        <w:spacing w:before="225" w:after="225" w:line="240" w:lineRule="auto"/>
        <w:jc w:val="both"/>
      </w:pPr>
      <w:r>
        <w:rPr>
          <w:rFonts w:ascii="Arial" w:hAnsi="Arial" w:cs="Arial"/>
          <w:color w:val="000000"/>
          <w:sz w:val="18"/>
          <w:szCs w:val="18"/>
        </w:rPr>
        <w:t> </w:t>
      </w:r>
    </w:p>
    <w:p w14:paraId="4ABD6185" w14:textId="1A5BA9D8" w:rsidR="005D155E" w:rsidRDefault="00491E2C">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r w:rsidR="00544D2C">
        <w:rPr>
          <w:rFonts w:ascii="Arial" w:hAnsi="Arial" w:cs="Arial"/>
          <w:b/>
          <w:bCs/>
          <w:color w:val="000000"/>
          <w:sz w:val="18"/>
          <w:szCs w:val="18"/>
        </w:rPr>
        <w:t xml:space="preserve">, </w:t>
      </w:r>
      <w:r>
        <w:rPr>
          <w:rFonts w:ascii="Arial" w:hAnsi="Arial" w:cs="Arial"/>
          <w:b/>
          <w:bCs/>
          <w:color w:val="000000"/>
          <w:sz w:val="18"/>
          <w:szCs w:val="18"/>
        </w:rPr>
        <w:t>kar</w:t>
      </w:r>
      <w:r w:rsidR="00544D2C">
        <w:rPr>
          <w:rFonts w:ascii="Arial" w:hAnsi="Arial" w:cs="Arial"/>
          <w:b/>
          <w:bCs/>
          <w:color w:val="000000"/>
          <w:sz w:val="18"/>
          <w:szCs w:val="18"/>
        </w:rPr>
        <w:t xml:space="preserve"> znaša ____________________ EUR z DDV</w:t>
      </w:r>
    </w:p>
    <w:p w14:paraId="5E53095A" w14:textId="77777777" w:rsidR="005D155E" w:rsidRDefault="00491E2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29A99F6" w14:textId="77777777" w:rsidR="005D155E" w:rsidRDefault="00491E2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0114B28" w14:textId="77777777" w:rsidR="005D155E" w:rsidRDefault="00491E2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27D20BC" w14:textId="77777777" w:rsidR="005D155E" w:rsidRDefault="00491E2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5DB904" w14:textId="77777777" w:rsidR="005D155E" w:rsidRDefault="00491E2C">
      <w:pPr>
        <w:spacing w:before="225" w:after="225" w:line="240" w:lineRule="auto"/>
        <w:jc w:val="both"/>
      </w:pPr>
      <w:r>
        <w:rPr>
          <w:rFonts w:ascii="Arial" w:hAnsi="Arial" w:cs="Arial"/>
          <w:color w:val="000000"/>
          <w:sz w:val="18"/>
          <w:szCs w:val="18"/>
        </w:rPr>
        <w:t> </w:t>
      </w:r>
    </w:p>
    <w:p w14:paraId="278FBDCC" w14:textId="77777777" w:rsidR="005D155E" w:rsidRDefault="00491E2C">
      <w:pPr>
        <w:spacing w:before="225" w:after="225" w:line="240" w:lineRule="auto"/>
        <w:jc w:val="both"/>
      </w:pPr>
      <w:r>
        <w:rPr>
          <w:rFonts w:ascii="Arial" w:hAnsi="Arial" w:cs="Arial"/>
          <w:color w:val="000000"/>
          <w:sz w:val="18"/>
          <w:szCs w:val="18"/>
        </w:rPr>
        <w:t>Priloga: </w:t>
      </w:r>
    </w:p>
    <w:p w14:paraId="507111F3" w14:textId="77777777" w:rsidR="005D155E" w:rsidRDefault="00491E2C">
      <w:pPr>
        <w:spacing w:before="225" w:after="225" w:line="240" w:lineRule="auto"/>
        <w:jc w:val="both"/>
      </w:pPr>
      <w:r>
        <w:rPr>
          <w:rFonts w:ascii="Arial" w:hAnsi="Arial" w:cs="Arial"/>
          <w:color w:val="000000"/>
          <w:sz w:val="18"/>
          <w:szCs w:val="18"/>
        </w:rPr>
        <w:t>- bianco menica, podpisana in žigosana</w:t>
      </w:r>
    </w:p>
    <w:p w14:paraId="1CCA8520" w14:textId="77777777" w:rsidR="005D155E" w:rsidRDefault="00491E2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155E" w14:paraId="22D28754" w14:textId="77777777">
        <w:tc>
          <w:tcPr>
            <w:tcW w:w="2500" w:type="pct"/>
            <w:tcMar>
              <w:top w:w="75" w:type="dxa"/>
              <w:bottom w:w="75" w:type="dxa"/>
            </w:tcMar>
            <w:vAlign w:val="center"/>
          </w:tcPr>
          <w:p w14:paraId="2061DB0B" w14:textId="77777777" w:rsidR="005D155E" w:rsidRDefault="00491E2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1CF43C" w14:textId="77777777" w:rsidR="005D155E" w:rsidRDefault="00491E2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D155E" w14:paraId="55CD1CD6" w14:textId="77777777">
        <w:tc>
          <w:tcPr>
            <w:tcW w:w="2500" w:type="pct"/>
            <w:tcMar>
              <w:top w:w="75" w:type="dxa"/>
              <w:bottom w:w="75" w:type="dxa"/>
            </w:tcMar>
            <w:vAlign w:val="center"/>
          </w:tcPr>
          <w:p w14:paraId="019E59B7" w14:textId="77777777" w:rsidR="005D155E" w:rsidRDefault="00491E2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2E47DCD" w14:textId="77777777" w:rsidR="005D155E" w:rsidRDefault="005D155E"/>
          <w:p w14:paraId="02BADD6C" w14:textId="77777777" w:rsidR="005D155E" w:rsidRDefault="00491E2C">
            <w:pPr>
              <w:jc w:val="center"/>
            </w:pPr>
            <w:r>
              <w:rPr>
                <w:rFonts w:ascii="Arial" w:hAnsi="Arial" w:cs="Arial"/>
                <w:color w:val="A9A9A9"/>
                <w:position w:val="-2"/>
                <w:sz w:val="18"/>
                <w:szCs w:val="18"/>
              </w:rPr>
              <w:t>(žig in podpis)</w:t>
            </w:r>
          </w:p>
        </w:tc>
      </w:tr>
    </w:tbl>
    <w:p w14:paraId="38D82077" w14:textId="77777777" w:rsidR="005D155E" w:rsidRDefault="00491E2C">
      <w:pPr>
        <w:spacing w:before="225" w:after="225" w:line="240" w:lineRule="auto"/>
        <w:jc w:val="both"/>
      </w:pPr>
      <w:r>
        <w:rPr>
          <w:rFonts w:ascii="Arial" w:hAnsi="Arial" w:cs="Arial"/>
          <w:color w:val="000000"/>
          <w:sz w:val="18"/>
          <w:szCs w:val="18"/>
        </w:rPr>
        <w:t> </w:t>
      </w:r>
    </w:p>
    <w:p w14:paraId="56623871" w14:textId="77777777" w:rsidR="005D155E" w:rsidRDefault="00491E2C">
      <w:pPr>
        <w:spacing w:before="225" w:after="225" w:line="240" w:lineRule="auto"/>
        <w:jc w:val="both"/>
      </w:pPr>
      <w:r>
        <w:rPr>
          <w:rFonts w:ascii="Arial" w:hAnsi="Arial" w:cs="Arial"/>
          <w:color w:val="000000"/>
          <w:sz w:val="18"/>
          <w:szCs w:val="18"/>
        </w:rPr>
        <w:t> </w:t>
      </w:r>
    </w:p>
    <w:p w14:paraId="111C1E45" w14:textId="77777777" w:rsidR="005D155E" w:rsidRDefault="005D155E">
      <w:pPr>
        <w:sectPr w:rsidR="005D155E" w:rsidSect="006E7A2B">
          <w:footerReference w:type="default" r:id="rId17"/>
          <w:pgSz w:w="11906" w:h="16838"/>
          <w:pgMar w:top="1418" w:right="1418" w:bottom="1418" w:left="1418" w:header="567" w:footer="596" w:gutter="0"/>
          <w:cols w:space="708"/>
          <w:docGrid w:linePitch="360"/>
        </w:sectPr>
      </w:pPr>
    </w:p>
    <w:p w14:paraId="7EC20106" w14:textId="77777777" w:rsidR="00491E2C" w:rsidRPr="00590863" w:rsidRDefault="00491E2C"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3AE39B7" w14:textId="77777777" w:rsidR="00491E2C" w:rsidRPr="00252358" w:rsidRDefault="00491E2C" w:rsidP="00252358"/>
    <w:p w14:paraId="7DE9091A" w14:textId="77777777" w:rsidR="00491E2C" w:rsidRDefault="00491E2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00F32BD" w14:textId="77777777" w:rsidR="00491E2C" w:rsidRDefault="00491E2C" w:rsidP="00EB2A75">
      <w:pPr>
        <w:spacing w:after="120"/>
        <w:rPr>
          <w:rFonts w:ascii="Arial" w:hAnsi="Arial" w:cs="Arial"/>
        </w:rPr>
      </w:pPr>
    </w:p>
    <w:p w14:paraId="121A6616" w14:textId="77777777" w:rsidR="005D155E" w:rsidRDefault="00491E2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9CB235A" w14:textId="77777777" w:rsidR="005D155E" w:rsidRDefault="00491E2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155E" w14:paraId="74EC81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7E081" w14:textId="77777777" w:rsidR="005D155E" w:rsidRDefault="00491E2C">
            <w:pPr>
              <w:spacing w:before="135" w:after="135"/>
              <w:jc w:val="both"/>
              <w:textAlignment w:val="center"/>
            </w:pPr>
            <w:r>
              <w:rPr>
                <w:rFonts w:ascii="Arial" w:hAnsi="Arial" w:cs="Arial"/>
                <w:b/>
                <w:bCs/>
                <w:color w:val="000000"/>
                <w:position w:val="-2"/>
                <w:sz w:val="18"/>
                <w:szCs w:val="18"/>
              </w:rPr>
              <w:t>Ime in priimek</w:t>
            </w:r>
          </w:p>
          <w:p w14:paraId="2C0C802B" w14:textId="77777777" w:rsidR="005D155E" w:rsidRDefault="00491E2C">
            <w:pPr>
              <w:spacing w:before="135" w:after="135"/>
              <w:jc w:val="both"/>
              <w:textAlignment w:val="center"/>
            </w:pPr>
            <w:r>
              <w:rPr>
                <w:rFonts w:ascii="Arial" w:hAnsi="Arial" w:cs="Arial"/>
                <w:b/>
                <w:bCs/>
                <w:color w:val="000000"/>
                <w:position w:val="-2"/>
                <w:sz w:val="18"/>
                <w:szCs w:val="18"/>
              </w:rPr>
              <w:t>ali</w:t>
            </w:r>
          </w:p>
          <w:p w14:paraId="769DBA26" w14:textId="77777777" w:rsidR="005D155E" w:rsidRDefault="00491E2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B3D6A" w14:textId="77777777" w:rsidR="005D155E" w:rsidRDefault="00491E2C">
            <w:pPr>
              <w:spacing w:before="135" w:after="135"/>
              <w:jc w:val="both"/>
              <w:textAlignment w:val="center"/>
            </w:pPr>
            <w:r>
              <w:rPr>
                <w:rFonts w:ascii="Arial" w:hAnsi="Arial" w:cs="Arial"/>
                <w:b/>
                <w:bCs/>
                <w:color w:val="000000"/>
                <w:position w:val="-2"/>
                <w:sz w:val="18"/>
                <w:szCs w:val="18"/>
              </w:rPr>
              <w:t>Naslov prebivališča</w:t>
            </w:r>
          </w:p>
          <w:p w14:paraId="106FDDDB" w14:textId="77777777" w:rsidR="005D155E" w:rsidRDefault="00491E2C">
            <w:pPr>
              <w:spacing w:before="135" w:after="135"/>
              <w:jc w:val="both"/>
              <w:textAlignment w:val="center"/>
            </w:pPr>
            <w:r>
              <w:rPr>
                <w:rFonts w:ascii="Arial" w:hAnsi="Arial" w:cs="Arial"/>
                <w:b/>
                <w:bCs/>
                <w:color w:val="000000"/>
                <w:position w:val="-2"/>
                <w:sz w:val="18"/>
                <w:szCs w:val="18"/>
              </w:rPr>
              <w:t>ali</w:t>
            </w:r>
          </w:p>
          <w:p w14:paraId="2E9EE5F0" w14:textId="77777777" w:rsidR="005D155E" w:rsidRDefault="00491E2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E7F7B0" w14:textId="77777777" w:rsidR="005D155E" w:rsidRDefault="00491E2C">
            <w:pPr>
              <w:spacing w:before="135" w:after="135"/>
              <w:jc w:val="both"/>
              <w:textAlignment w:val="center"/>
            </w:pPr>
            <w:r>
              <w:rPr>
                <w:rFonts w:ascii="Arial" w:hAnsi="Arial" w:cs="Arial"/>
                <w:b/>
                <w:bCs/>
                <w:color w:val="000000"/>
                <w:position w:val="-2"/>
                <w:sz w:val="18"/>
                <w:szCs w:val="18"/>
              </w:rPr>
              <w:t>Delež lastništva</w:t>
            </w:r>
          </w:p>
          <w:p w14:paraId="7E15EA0F" w14:textId="77777777" w:rsidR="005D155E" w:rsidRDefault="00491E2C">
            <w:pPr>
              <w:spacing w:before="135" w:after="135"/>
              <w:jc w:val="both"/>
              <w:textAlignment w:val="center"/>
            </w:pPr>
            <w:r>
              <w:rPr>
                <w:rFonts w:ascii="Arial" w:hAnsi="Arial" w:cs="Arial"/>
                <w:b/>
                <w:bCs/>
                <w:color w:val="000000"/>
                <w:position w:val="-2"/>
                <w:sz w:val="18"/>
                <w:szCs w:val="18"/>
              </w:rPr>
              <w:t>ali</w:t>
            </w:r>
          </w:p>
          <w:p w14:paraId="29C13A76" w14:textId="77777777" w:rsidR="005D155E" w:rsidRDefault="00491E2C">
            <w:pPr>
              <w:spacing w:before="135" w:after="135"/>
              <w:jc w:val="both"/>
              <w:textAlignment w:val="center"/>
            </w:pPr>
            <w:r>
              <w:rPr>
                <w:rFonts w:ascii="Arial" w:hAnsi="Arial" w:cs="Arial"/>
                <w:b/>
                <w:bCs/>
                <w:color w:val="000000"/>
                <w:position w:val="-2"/>
                <w:sz w:val="18"/>
                <w:szCs w:val="18"/>
              </w:rPr>
              <w:t>Delež lastništva gospodarskega subjekta</w:t>
            </w:r>
          </w:p>
        </w:tc>
      </w:tr>
      <w:tr w:rsidR="005D155E" w14:paraId="34D2F4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D8E5D"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B5270"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6658F" w14:textId="77777777" w:rsidR="005D155E" w:rsidRDefault="00491E2C">
            <w:pPr>
              <w:spacing w:before="135" w:after="135"/>
              <w:jc w:val="both"/>
              <w:textAlignment w:val="center"/>
            </w:pPr>
            <w:r>
              <w:rPr>
                <w:rFonts w:ascii="Arial" w:hAnsi="Arial" w:cs="Arial"/>
                <w:color w:val="000000"/>
                <w:position w:val="-2"/>
                <w:sz w:val="18"/>
                <w:szCs w:val="18"/>
              </w:rPr>
              <w:t> </w:t>
            </w:r>
          </w:p>
        </w:tc>
      </w:tr>
      <w:tr w:rsidR="005D155E" w14:paraId="2AFD43B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3F60A"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2AF61"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EFC9A" w14:textId="77777777" w:rsidR="005D155E" w:rsidRDefault="00491E2C">
            <w:pPr>
              <w:spacing w:before="135" w:after="135"/>
              <w:jc w:val="both"/>
              <w:textAlignment w:val="center"/>
            </w:pPr>
            <w:r>
              <w:rPr>
                <w:rFonts w:ascii="Arial" w:hAnsi="Arial" w:cs="Arial"/>
                <w:color w:val="000000"/>
                <w:position w:val="-2"/>
                <w:sz w:val="18"/>
                <w:szCs w:val="18"/>
              </w:rPr>
              <w:t> </w:t>
            </w:r>
          </w:p>
        </w:tc>
      </w:tr>
      <w:tr w:rsidR="005D155E" w14:paraId="794532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A8310"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2EBA3"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7221" w14:textId="77777777" w:rsidR="005D155E" w:rsidRDefault="00491E2C">
            <w:pPr>
              <w:spacing w:before="135" w:after="135"/>
              <w:jc w:val="both"/>
              <w:textAlignment w:val="center"/>
            </w:pPr>
            <w:r>
              <w:rPr>
                <w:rFonts w:ascii="Arial" w:hAnsi="Arial" w:cs="Arial"/>
                <w:color w:val="000000"/>
                <w:position w:val="-2"/>
                <w:sz w:val="18"/>
                <w:szCs w:val="18"/>
              </w:rPr>
              <w:t> </w:t>
            </w:r>
          </w:p>
        </w:tc>
      </w:tr>
      <w:tr w:rsidR="005D155E" w14:paraId="3F7F05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AA923"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7898B"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46DA5" w14:textId="77777777" w:rsidR="005D155E" w:rsidRDefault="00491E2C">
            <w:pPr>
              <w:spacing w:before="135" w:after="135"/>
              <w:jc w:val="both"/>
              <w:textAlignment w:val="center"/>
            </w:pPr>
            <w:r>
              <w:rPr>
                <w:rFonts w:ascii="Arial" w:hAnsi="Arial" w:cs="Arial"/>
                <w:color w:val="000000"/>
                <w:position w:val="-2"/>
                <w:sz w:val="18"/>
                <w:szCs w:val="18"/>
              </w:rPr>
              <w:t> </w:t>
            </w:r>
          </w:p>
        </w:tc>
      </w:tr>
    </w:tbl>
    <w:p w14:paraId="070C29B6" w14:textId="77777777" w:rsidR="005D155E" w:rsidRDefault="00491E2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155E" w14:paraId="6ACFFFC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8DCDE" w14:textId="77777777" w:rsidR="005D155E" w:rsidRDefault="00491E2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E21DF" w14:textId="77777777" w:rsidR="005D155E" w:rsidRDefault="00491E2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606CE" w14:textId="77777777" w:rsidR="005D155E" w:rsidRDefault="00491E2C">
            <w:pPr>
              <w:spacing w:before="135" w:after="135"/>
              <w:jc w:val="both"/>
              <w:textAlignment w:val="center"/>
            </w:pPr>
            <w:r>
              <w:rPr>
                <w:rFonts w:ascii="Arial" w:hAnsi="Arial" w:cs="Arial"/>
                <w:b/>
                <w:bCs/>
                <w:color w:val="000000"/>
                <w:position w:val="-2"/>
                <w:sz w:val="18"/>
                <w:szCs w:val="18"/>
              </w:rPr>
              <w:t>Delež lastništva gospodarskega subjekta</w:t>
            </w:r>
          </w:p>
        </w:tc>
      </w:tr>
      <w:tr w:rsidR="005D155E" w14:paraId="5FA1D4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44CA9"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DC170"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02E1EB" w14:textId="77777777" w:rsidR="005D155E" w:rsidRDefault="00491E2C">
            <w:pPr>
              <w:spacing w:before="135" w:after="135"/>
              <w:jc w:val="both"/>
              <w:textAlignment w:val="center"/>
            </w:pPr>
            <w:r>
              <w:rPr>
                <w:rFonts w:ascii="Arial" w:hAnsi="Arial" w:cs="Arial"/>
                <w:color w:val="000000"/>
                <w:position w:val="-2"/>
                <w:sz w:val="18"/>
                <w:szCs w:val="18"/>
              </w:rPr>
              <w:t> </w:t>
            </w:r>
          </w:p>
        </w:tc>
      </w:tr>
      <w:tr w:rsidR="005D155E" w14:paraId="6BEC0D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2346D"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21216"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CC3B0" w14:textId="77777777" w:rsidR="005D155E" w:rsidRDefault="00491E2C">
            <w:pPr>
              <w:spacing w:before="135" w:after="135"/>
              <w:jc w:val="both"/>
              <w:textAlignment w:val="center"/>
            </w:pPr>
            <w:r>
              <w:rPr>
                <w:rFonts w:ascii="Arial" w:hAnsi="Arial" w:cs="Arial"/>
                <w:color w:val="000000"/>
                <w:position w:val="-2"/>
                <w:sz w:val="18"/>
                <w:szCs w:val="18"/>
              </w:rPr>
              <w:t> </w:t>
            </w:r>
          </w:p>
        </w:tc>
      </w:tr>
      <w:tr w:rsidR="005D155E" w14:paraId="2E993F3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97923"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0918A6"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33F1F" w14:textId="77777777" w:rsidR="005D155E" w:rsidRDefault="00491E2C">
            <w:pPr>
              <w:spacing w:before="135" w:after="135"/>
              <w:jc w:val="both"/>
              <w:textAlignment w:val="center"/>
            </w:pPr>
            <w:r>
              <w:rPr>
                <w:rFonts w:ascii="Arial" w:hAnsi="Arial" w:cs="Arial"/>
                <w:color w:val="000000"/>
                <w:position w:val="-2"/>
                <w:sz w:val="18"/>
                <w:szCs w:val="18"/>
              </w:rPr>
              <w:t> </w:t>
            </w:r>
          </w:p>
        </w:tc>
      </w:tr>
      <w:tr w:rsidR="005D155E" w14:paraId="4FEECE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9CD63"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E91B3E" w14:textId="77777777" w:rsidR="005D155E" w:rsidRDefault="00491E2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6EFEB" w14:textId="77777777" w:rsidR="005D155E" w:rsidRDefault="00491E2C">
            <w:pPr>
              <w:spacing w:before="135" w:after="135"/>
              <w:jc w:val="both"/>
              <w:textAlignment w:val="center"/>
            </w:pPr>
            <w:r>
              <w:rPr>
                <w:rFonts w:ascii="Arial" w:hAnsi="Arial" w:cs="Arial"/>
                <w:color w:val="000000"/>
                <w:position w:val="-2"/>
                <w:sz w:val="18"/>
                <w:szCs w:val="18"/>
              </w:rPr>
              <w:t> </w:t>
            </w:r>
          </w:p>
        </w:tc>
      </w:tr>
    </w:tbl>
    <w:p w14:paraId="177142ED" w14:textId="77777777" w:rsidR="005D155E" w:rsidRDefault="00491E2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155E" w14:paraId="2919887C" w14:textId="77777777">
        <w:tc>
          <w:tcPr>
            <w:tcW w:w="4080" w:type="dxa"/>
            <w:tcMar>
              <w:top w:w="75" w:type="dxa"/>
              <w:bottom w:w="75" w:type="dxa"/>
            </w:tcMar>
            <w:vAlign w:val="center"/>
          </w:tcPr>
          <w:p w14:paraId="6F213B16" w14:textId="77777777" w:rsidR="005D155E" w:rsidRDefault="00491E2C">
            <w:r>
              <w:rPr>
                <w:rFonts w:ascii="Arial" w:hAnsi="Arial" w:cs="Arial"/>
                <w:color w:val="000000"/>
                <w:position w:val="-2"/>
                <w:sz w:val="18"/>
                <w:szCs w:val="18"/>
              </w:rPr>
              <w:t>Kraj in datum:</w:t>
            </w:r>
          </w:p>
        </w:tc>
        <w:tc>
          <w:tcPr>
            <w:tcW w:w="0" w:type="auto"/>
            <w:tcMar>
              <w:top w:w="75" w:type="dxa"/>
              <w:bottom w:w="75" w:type="dxa"/>
            </w:tcMar>
            <w:vAlign w:val="center"/>
          </w:tcPr>
          <w:p w14:paraId="68E4B5A6" w14:textId="77777777" w:rsidR="005D155E" w:rsidRDefault="00491E2C">
            <w:r>
              <w:rPr>
                <w:rFonts w:ascii="Arial" w:hAnsi="Arial" w:cs="Arial"/>
                <w:color w:val="000000"/>
                <w:position w:val="-2"/>
                <w:sz w:val="18"/>
                <w:szCs w:val="18"/>
              </w:rPr>
              <w:t>Ime in priimek: _____________________</w:t>
            </w:r>
          </w:p>
        </w:tc>
      </w:tr>
      <w:tr w:rsidR="005D155E" w14:paraId="12704F6B" w14:textId="77777777">
        <w:tc>
          <w:tcPr>
            <w:tcW w:w="4080" w:type="dxa"/>
            <w:tcMar>
              <w:top w:w="75" w:type="dxa"/>
              <w:bottom w:w="75" w:type="dxa"/>
            </w:tcMar>
            <w:vAlign w:val="center"/>
          </w:tcPr>
          <w:p w14:paraId="5395B518" w14:textId="77777777" w:rsidR="005D155E" w:rsidRDefault="00491E2C">
            <w:r>
              <w:rPr>
                <w:rFonts w:ascii="Arial" w:hAnsi="Arial" w:cs="Arial"/>
                <w:color w:val="000000"/>
                <w:position w:val="-2"/>
                <w:sz w:val="18"/>
                <w:szCs w:val="18"/>
              </w:rPr>
              <w:t> </w:t>
            </w:r>
          </w:p>
        </w:tc>
        <w:tc>
          <w:tcPr>
            <w:tcW w:w="0" w:type="auto"/>
            <w:tcMar>
              <w:top w:w="75" w:type="dxa"/>
              <w:bottom w:w="75" w:type="dxa"/>
            </w:tcMar>
            <w:vAlign w:val="center"/>
          </w:tcPr>
          <w:p w14:paraId="31512E77" w14:textId="77777777" w:rsidR="005D155E" w:rsidRDefault="00491E2C">
            <w:pPr>
              <w:jc w:val="center"/>
            </w:pPr>
            <w:r>
              <w:rPr>
                <w:rFonts w:ascii="Arial" w:hAnsi="Arial" w:cs="Arial"/>
                <w:color w:val="000000"/>
                <w:position w:val="-2"/>
                <w:sz w:val="18"/>
                <w:szCs w:val="18"/>
              </w:rPr>
              <w:t>(žig in podpis)</w:t>
            </w:r>
          </w:p>
        </w:tc>
      </w:tr>
    </w:tbl>
    <w:p w14:paraId="79A37A95" w14:textId="77777777" w:rsidR="005D155E" w:rsidRDefault="00491E2C">
      <w:pPr>
        <w:spacing w:before="225" w:after="225" w:line="240" w:lineRule="auto"/>
        <w:jc w:val="both"/>
      </w:pPr>
      <w:r>
        <w:rPr>
          <w:rFonts w:ascii="Arial" w:hAnsi="Arial" w:cs="Arial"/>
          <w:color w:val="000000"/>
          <w:sz w:val="18"/>
          <w:szCs w:val="18"/>
        </w:rPr>
        <w:t> </w:t>
      </w:r>
    </w:p>
    <w:p w14:paraId="0FA2A79C" w14:textId="77777777" w:rsidR="005D155E" w:rsidRDefault="00491E2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E04BA5A" w14:textId="77777777" w:rsidR="005D155E" w:rsidRDefault="005D155E">
      <w:pPr>
        <w:sectPr w:rsidR="005D155E" w:rsidSect="006E7A2B">
          <w:footerReference w:type="default" r:id="rId18"/>
          <w:pgSz w:w="11906" w:h="16838"/>
          <w:pgMar w:top="1418" w:right="1418" w:bottom="1418" w:left="1418" w:header="567" w:footer="596" w:gutter="0"/>
          <w:cols w:space="708"/>
          <w:docGrid w:linePitch="360"/>
        </w:sectPr>
      </w:pPr>
    </w:p>
    <w:p w14:paraId="466DEEC1" w14:textId="77777777" w:rsidR="00491E2C" w:rsidRPr="00116091" w:rsidRDefault="00491E2C"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26D36DC" w14:textId="77777777" w:rsidR="00491E2C" w:rsidRDefault="00491E2C" w:rsidP="00AC0380">
      <w:pPr>
        <w:rPr>
          <w:rFonts w:ascii="Arial" w:hAnsi="Arial" w:cs="Arial"/>
        </w:rPr>
      </w:pPr>
    </w:p>
    <w:p w14:paraId="32DE5A1C" w14:textId="77777777" w:rsidR="005D155E" w:rsidRDefault="00491E2C">
      <w:pPr>
        <w:spacing w:before="224" w:after="224" w:line="240" w:lineRule="auto"/>
        <w:jc w:val="center"/>
        <w:outlineLvl w:val="1"/>
      </w:pPr>
      <w:r>
        <w:rPr>
          <w:rFonts w:ascii="Arial" w:hAnsi="Arial" w:cs="Arial"/>
          <w:b/>
          <w:bCs/>
          <w:color w:val="000000"/>
          <w:sz w:val="27"/>
          <w:szCs w:val="27"/>
        </w:rPr>
        <w:t>POGODBA_KOMISIJSKA SKLADIŠČA</w:t>
      </w:r>
    </w:p>
    <w:p w14:paraId="1733A2E4" w14:textId="77777777" w:rsidR="005D155E" w:rsidRDefault="00491E2C">
      <w:pPr>
        <w:spacing w:before="225" w:after="225" w:line="240" w:lineRule="auto"/>
        <w:jc w:val="center"/>
      </w:pPr>
      <w:r>
        <w:rPr>
          <w:rFonts w:ascii="Arial" w:hAnsi="Arial" w:cs="Arial"/>
          <w:color w:val="000000"/>
          <w:sz w:val="18"/>
          <w:szCs w:val="18"/>
        </w:rPr>
        <w:t>sklenjena med</w:t>
      </w:r>
    </w:p>
    <w:p w14:paraId="32FCD095" w14:textId="77777777" w:rsidR="005D155E" w:rsidRDefault="00491E2C">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D155E" w14:paraId="01F946D3" w14:textId="77777777">
        <w:tc>
          <w:tcPr>
            <w:tcW w:w="3300" w:type="dxa"/>
            <w:tcMar>
              <w:top w:w="0" w:type="auto"/>
              <w:bottom w:w="0" w:type="auto"/>
            </w:tcMar>
            <w:vAlign w:val="center"/>
          </w:tcPr>
          <w:p w14:paraId="27DAB01C" w14:textId="77777777" w:rsidR="005D155E" w:rsidRDefault="00491E2C">
            <w:r>
              <w:rPr>
                <w:rFonts w:ascii="Arial" w:hAnsi="Arial" w:cs="Arial"/>
                <w:color w:val="000000"/>
                <w:position w:val="-2"/>
                <w:sz w:val="18"/>
                <w:szCs w:val="18"/>
              </w:rPr>
              <w:t>Matična številka:</w:t>
            </w:r>
          </w:p>
        </w:tc>
        <w:tc>
          <w:tcPr>
            <w:tcW w:w="0" w:type="auto"/>
            <w:tcMar>
              <w:top w:w="0" w:type="auto"/>
              <w:bottom w:w="0" w:type="auto"/>
            </w:tcMar>
            <w:vAlign w:val="center"/>
          </w:tcPr>
          <w:p w14:paraId="0BA2DCB2" w14:textId="77777777" w:rsidR="005D155E" w:rsidRDefault="00491E2C">
            <w:r>
              <w:rPr>
                <w:rFonts w:ascii="Arial" w:hAnsi="Arial" w:cs="Arial"/>
                <w:color w:val="000000"/>
                <w:position w:val="-2"/>
                <w:sz w:val="18"/>
                <w:szCs w:val="18"/>
              </w:rPr>
              <w:t>5054621000</w:t>
            </w:r>
          </w:p>
        </w:tc>
      </w:tr>
      <w:tr w:rsidR="005D155E" w14:paraId="2B09B0E9" w14:textId="77777777">
        <w:tc>
          <w:tcPr>
            <w:tcW w:w="3300" w:type="dxa"/>
            <w:tcMar>
              <w:top w:w="0" w:type="auto"/>
              <w:bottom w:w="0" w:type="auto"/>
            </w:tcMar>
            <w:vAlign w:val="center"/>
          </w:tcPr>
          <w:p w14:paraId="531EBBEE" w14:textId="77777777" w:rsidR="005D155E" w:rsidRDefault="00491E2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D1C8AE7" w14:textId="77777777" w:rsidR="005D155E" w:rsidRDefault="00491E2C">
            <w:r>
              <w:rPr>
                <w:rFonts w:ascii="Arial" w:hAnsi="Arial" w:cs="Arial"/>
                <w:color w:val="000000"/>
                <w:position w:val="-2"/>
                <w:sz w:val="18"/>
                <w:szCs w:val="18"/>
              </w:rPr>
              <w:t>SI 82657106</w:t>
            </w:r>
          </w:p>
        </w:tc>
      </w:tr>
      <w:tr w:rsidR="005D155E" w14:paraId="7B7F9B0A" w14:textId="77777777">
        <w:tc>
          <w:tcPr>
            <w:tcW w:w="3300" w:type="dxa"/>
            <w:tcMar>
              <w:top w:w="0" w:type="auto"/>
              <w:bottom w:w="0" w:type="auto"/>
            </w:tcMar>
            <w:vAlign w:val="center"/>
          </w:tcPr>
          <w:p w14:paraId="2DD4B130" w14:textId="77777777" w:rsidR="005D155E" w:rsidRDefault="00491E2C">
            <w:r>
              <w:rPr>
                <w:rFonts w:ascii="Arial" w:hAnsi="Arial" w:cs="Arial"/>
                <w:color w:val="000000"/>
                <w:position w:val="-2"/>
                <w:sz w:val="18"/>
                <w:szCs w:val="18"/>
              </w:rPr>
              <w:t>Transakcijski račun (TRR):</w:t>
            </w:r>
          </w:p>
        </w:tc>
        <w:tc>
          <w:tcPr>
            <w:tcW w:w="0" w:type="auto"/>
            <w:tcMar>
              <w:top w:w="0" w:type="auto"/>
              <w:bottom w:w="0" w:type="auto"/>
            </w:tcMar>
            <w:vAlign w:val="center"/>
          </w:tcPr>
          <w:p w14:paraId="539E5068" w14:textId="77777777" w:rsidR="005D155E" w:rsidRDefault="00491E2C">
            <w:r>
              <w:rPr>
                <w:rFonts w:ascii="Arial" w:hAnsi="Arial" w:cs="Arial"/>
                <w:color w:val="000000"/>
                <w:position w:val="-2"/>
                <w:sz w:val="18"/>
                <w:szCs w:val="18"/>
              </w:rPr>
              <w:t>SI56 0110 0603 0278 379</w:t>
            </w:r>
          </w:p>
        </w:tc>
      </w:tr>
    </w:tbl>
    <w:p w14:paraId="696BD919" w14:textId="77777777" w:rsidR="005D155E" w:rsidRDefault="005D155E"/>
    <w:p w14:paraId="697487B2" w14:textId="77777777" w:rsidR="005D155E" w:rsidRDefault="00491E2C">
      <w:pPr>
        <w:spacing w:before="225" w:after="225" w:line="240" w:lineRule="auto"/>
        <w:jc w:val="center"/>
      </w:pPr>
      <w:r>
        <w:rPr>
          <w:rFonts w:ascii="Arial" w:hAnsi="Arial" w:cs="Arial"/>
          <w:color w:val="000000"/>
          <w:sz w:val="18"/>
          <w:szCs w:val="18"/>
        </w:rPr>
        <w:t>in</w:t>
      </w:r>
    </w:p>
    <w:p w14:paraId="36869BEB" w14:textId="77777777" w:rsidR="005D155E" w:rsidRDefault="00491E2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D155E" w14:paraId="4C3D674E" w14:textId="77777777">
        <w:tc>
          <w:tcPr>
            <w:tcW w:w="3300" w:type="dxa"/>
            <w:tcMar>
              <w:top w:w="0" w:type="auto"/>
              <w:bottom w:w="0" w:type="auto"/>
            </w:tcMar>
            <w:vAlign w:val="center"/>
          </w:tcPr>
          <w:p w14:paraId="6518618F" w14:textId="77777777" w:rsidR="005D155E" w:rsidRDefault="00491E2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36386F5" w14:textId="77777777" w:rsidR="005D155E" w:rsidRDefault="00491E2C">
            <w:r>
              <w:rPr>
                <w:rFonts w:ascii="Arial" w:hAnsi="Arial" w:cs="Arial"/>
                <w:color w:val="000000"/>
                <w:position w:val="-2"/>
                <w:sz w:val="18"/>
                <w:szCs w:val="18"/>
              </w:rPr>
              <w:t> </w:t>
            </w:r>
          </w:p>
        </w:tc>
      </w:tr>
      <w:tr w:rsidR="005D155E" w14:paraId="7BBFCD33" w14:textId="77777777">
        <w:tc>
          <w:tcPr>
            <w:tcW w:w="3300" w:type="dxa"/>
            <w:tcMar>
              <w:top w:w="0" w:type="auto"/>
              <w:bottom w:w="0" w:type="auto"/>
            </w:tcMar>
            <w:vAlign w:val="center"/>
          </w:tcPr>
          <w:p w14:paraId="6AB0F061" w14:textId="77777777" w:rsidR="005D155E" w:rsidRDefault="00491E2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102994C" w14:textId="77777777" w:rsidR="005D155E" w:rsidRDefault="00491E2C">
            <w:r>
              <w:rPr>
                <w:rFonts w:ascii="Arial" w:hAnsi="Arial" w:cs="Arial"/>
                <w:color w:val="000000"/>
                <w:position w:val="-2"/>
                <w:sz w:val="18"/>
                <w:szCs w:val="18"/>
              </w:rPr>
              <w:t> </w:t>
            </w:r>
          </w:p>
        </w:tc>
      </w:tr>
      <w:tr w:rsidR="005D155E" w14:paraId="0F4141A8" w14:textId="77777777">
        <w:tc>
          <w:tcPr>
            <w:tcW w:w="3300" w:type="dxa"/>
            <w:tcMar>
              <w:top w:w="0" w:type="auto"/>
              <w:bottom w:w="0" w:type="auto"/>
            </w:tcMar>
            <w:vAlign w:val="center"/>
          </w:tcPr>
          <w:p w14:paraId="08302081" w14:textId="77777777" w:rsidR="005D155E" w:rsidRDefault="00491E2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95BBBD2" w14:textId="77777777" w:rsidR="005D155E" w:rsidRDefault="00491E2C">
            <w:r>
              <w:rPr>
                <w:rFonts w:ascii="Arial" w:hAnsi="Arial" w:cs="Arial"/>
                <w:color w:val="000000"/>
                <w:position w:val="-2"/>
                <w:sz w:val="18"/>
                <w:szCs w:val="18"/>
              </w:rPr>
              <w:t> </w:t>
            </w:r>
          </w:p>
        </w:tc>
      </w:tr>
    </w:tbl>
    <w:p w14:paraId="55807FC1" w14:textId="77777777" w:rsidR="005D155E" w:rsidRDefault="00491E2C">
      <w:pPr>
        <w:spacing w:before="225" w:after="225" w:line="240" w:lineRule="auto"/>
        <w:jc w:val="both"/>
      </w:pPr>
      <w:r>
        <w:rPr>
          <w:rFonts w:ascii="Arial" w:hAnsi="Arial" w:cs="Arial"/>
          <w:color w:val="000000"/>
          <w:sz w:val="18"/>
          <w:szCs w:val="18"/>
        </w:rPr>
        <w:t> </w:t>
      </w:r>
    </w:p>
    <w:p w14:paraId="3DB1F205" w14:textId="77777777" w:rsidR="005D155E" w:rsidRDefault="00491E2C">
      <w:pPr>
        <w:spacing w:before="225" w:after="225" w:line="240" w:lineRule="auto"/>
        <w:jc w:val="both"/>
      </w:pPr>
      <w:r>
        <w:rPr>
          <w:rFonts w:ascii="Arial" w:hAnsi="Arial" w:cs="Arial"/>
          <w:b/>
          <w:bCs/>
          <w:color w:val="000000"/>
          <w:sz w:val="18"/>
          <w:szCs w:val="18"/>
        </w:rPr>
        <w:t>I. SPLOŠNE DOLOČBE</w:t>
      </w:r>
    </w:p>
    <w:p w14:paraId="6E9E7AA9" w14:textId="77777777" w:rsidR="005D155E" w:rsidRDefault="00491E2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D155E" w14:paraId="750554B0" w14:textId="77777777">
        <w:tc>
          <w:tcPr>
            <w:tcW w:w="0" w:type="auto"/>
            <w:tcMar>
              <w:top w:w="0" w:type="auto"/>
              <w:bottom w:w="0" w:type="auto"/>
            </w:tcMar>
          </w:tcPr>
          <w:p w14:paraId="50D4A539" w14:textId="77777777" w:rsidR="005D155E" w:rsidRDefault="00491E2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5D155E" w14:paraId="00DE425C" w14:textId="77777777">
              <w:tc>
                <w:tcPr>
                  <w:tcW w:w="0" w:type="auto"/>
                  <w:tcMar>
                    <w:top w:w="0" w:type="auto"/>
                    <w:bottom w:w="0" w:type="auto"/>
                  </w:tcMar>
                </w:tcPr>
                <w:p w14:paraId="08D3510E" w14:textId="5433227B" w:rsidR="005D155E" w:rsidRDefault="00491E2C">
                  <w:pPr>
                    <w:numPr>
                      <w:ilvl w:val="0"/>
                      <w:numId w:val="19"/>
                    </w:numPr>
                    <w:jc w:val="both"/>
                    <w:rPr>
                      <w:rFonts w:ascii="Arial" w:hAnsi="Arial" w:cs="Arial"/>
                      <w:color w:val="000000"/>
                      <w:sz w:val="18"/>
                      <w:szCs w:val="18"/>
                    </w:rPr>
                  </w:pPr>
                  <w:r>
                    <w:rPr>
                      <w:rFonts w:ascii="Arial" w:hAnsi="Arial" w:cs="Arial"/>
                      <w:color w:val="000000"/>
                      <w:sz w:val="18"/>
                      <w:szCs w:val="18"/>
                    </w:rPr>
                    <w:t xml:space="preserve">javnega naročila za predmet: </w:t>
                  </w:r>
                  <w:r w:rsidRPr="00491E2C">
                    <w:rPr>
                      <w:rFonts w:ascii="Arial" w:hAnsi="Arial" w:cs="Arial"/>
                      <w:b/>
                      <w:bCs/>
                      <w:color w:val="000000"/>
                      <w:sz w:val="18"/>
                      <w:szCs w:val="18"/>
                    </w:rPr>
                    <w:t>MREŽICE KIRURŠKE, VSADKI ZA INKONTINENCO, ŽILNE IN PRSNE PROTEZE</w:t>
                  </w:r>
                  <w:r>
                    <w:rPr>
                      <w:rFonts w:ascii="Arial" w:hAnsi="Arial" w:cs="Arial"/>
                      <w:color w:val="000000"/>
                      <w:sz w:val="18"/>
                      <w:szCs w:val="18"/>
                    </w:rPr>
                    <w:t>, objavljenega na Portalu javnih naročil številka _____________ z dne ___________ in</w:t>
                  </w:r>
                </w:p>
                <w:p w14:paraId="2DD9354B" w14:textId="77777777" w:rsidR="005D155E" w:rsidRDefault="00491E2C">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9A47B2B" w14:textId="77777777" w:rsidR="005D155E" w:rsidRDefault="005D155E"/>
          <w:p w14:paraId="6615FFDB" w14:textId="77777777" w:rsidR="005D155E" w:rsidRDefault="00491E2C">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688EE5DC" w14:textId="77777777" w:rsidR="005D155E" w:rsidRDefault="00491E2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D155E" w14:paraId="105305FC" w14:textId="77777777">
        <w:tc>
          <w:tcPr>
            <w:tcW w:w="0" w:type="auto"/>
            <w:tcMar>
              <w:top w:w="0" w:type="auto"/>
              <w:bottom w:w="0" w:type="auto"/>
            </w:tcMar>
          </w:tcPr>
          <w:p w14:paraId="4D1527ED" w14:textId="77777777" w:rsidR="005D155E" w:rsidRDefault="00491E2C">
            <w:pPr>
              <w:spacing w:before="225" w:after="225"/>
              <w:jc w:val="both"/>
            </w:pPr>
            <w:r>
              <w:rPr>
                <w:rFonts w:ascii="Arial" w:hAnsi="Arial" w:cs="Arial"/>
                <w:color w:val="000000"/>
                <w:sz w:val="18"/>
                <w:szCs w:val="18"/>
              </w:rPr>
              <w:t>S to pogodbo se naročnik in izvajalec  dogovorita o splošnih in posebnih pogojih izvajanja pogodbe.</w:t>
            </w:r>
          </w:p>
          <w:p w14:paraId="3FA9845E" w14:textId="77777777" w:rsidR="005D155E" w:rsidRDefault="00491E2C">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6547D8BF" w14:textId="77777777" w:rsidR="005D155E" w:rsidRDefault="00491E2C">
            <w:pPr>
              <w:spacing w:before="225" w:after="225"/>
              <w:jc w:val="both"/>
            </w:pPr>
            <w:r>
              <w:rPr>
                <w:rFonts w:ascii="Arial" w:hAnsi="Arial" w:cs="Arial"/>
                <w:color w:val="000000"/>
                <w:sz w:val="18"/>
                <w:szCs w:val="18"/>
              </w:rPr>
              <w:t>Ponudbena dokumentacija  in razpisna dokumentacija so sestavni del te pogodbe.</w:t>
            </w:r>
          </w:p>
        </w:tc>
      </w:tr>
    </w:tbl>
    <w:p w14:paraId="5C194BEB" w14:textId="77777777" w:rsidR="005D155E" w:rsidRDefault="00491E2C">
      <w:pPr>
        <w:spacing w:before="225" w:after="225" w:line="240" w:lineRule="auto"/>
        <w:jc w:val="both"/>
      </w:pPr>
      <w:r>
        <w:rPr>
          <w:rFonts w:ascii="Arial" w:hAnsi="Arial" w:cs="Arial"/>
          <w:b/>
          <w:bCs/>
          <w:color w:val="000000"/>
          <w:sz w:val="18"/>
          <w:szCs w:val="18"/>
        </w:rPr>
        <w:t>II. VELJAVNOST IN PREDMET POGODBE</w:t>
      </w:r>
    </w:p>
    <w:p w14:paraId="51825920" w14:textId="77777777" w:rsidR="005D155E" w:rsidRDefault="00491E2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D155E" w14:paraId="695E44C8" w14:textId="77777777">
        <w:tc>
          <w:tcPr>
            <w:tcW w:w="0" w:type="auto"/>
            <w:tcMar>
              <w:top w:w="0" w:type="auto"/>
              <w:bottom w:w="0" w:type="auto"/>
            </w:tcMar>
          </w:tcPr>
          <w:p w14:paraId="10A209E7" w14:textId="77777777" w:rsidR="005D155E" w:rsidRDefault="00491E2C">
            <w:pPr>
              <w:spacing w:before="225" w:after="225"/>
              <w:jc w:val="both"/>
            </w:pPr>
            <w:r>
              <w:rPr>
                <w:rFonts w:ascii="Arial" w:hAnsi="Arial" w:cs="Arial"/>
                <w:color w:val="000000"/>
                <w:sz w:val="18"/>
                <w:szCs w:val="18"/>
              </w:rPr>
              <w:t>Predmet pogodbe so stalne nabave blaga, in sicer: _________________, ki jih naročnik po obsegu in času ne more vnaprej določiti.</w:t>
            </w:r>
          </w:p>
          <w:p w14:paraId="33629E43" w14:textId="77777777" w:rsidR="005D155E" w:rsidRDefault="00491E2C">
            <w:pPr>
              <w:spacing w:before="225" w:after="225"/>
              <w:jc w:val="both"/>
            </w:pPr>
            <w:r>
              <w:rPr>
                <w:rFonts w:ascii="Arial" w:hAnsi="Arial" w:cs="Arial"/>
                <w:color w:val="000000"/>
                <w:sz w:val="18"/>
                <w:szCs w:val="18"/>
              </w:rPr>
              <w:lastRenderedPageBreak/>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6081A1B1" w14:textId="77777777" w:rsidR="005D155E" w:rsidRDefault="00491E2C">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D155E" w14:paraId="43FE9C2B" w14:textId="77777777">
        <w:tc>
          <w:tcPr>
            <w:tcW w:w="0" w:type="auto"/>
            <w:tcMar>
              <w:top w:w="0" w:type="auto"/>
              <w:bottom w:w="0" w:type="auto"/>
            </w:tcMar>
          </w:tcPr>
          <w:p w14:paraId="6824F8DC" w14:textId="77777777" w:rsidR="005D155E" w:rsidRDefault="00491E2C">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5D155E" w14:paraId="26607B7D" w14:textId="77777777">
              <w:tc>
                <w:tcPr>
                  <w:tcW w:w="0" w:type="auto"/>
                  <w:tcMar>
                    <w:top w:w="0" w:type="auto"/>
                    <w:bottom w:w="0" w:type="auto"/>
                  </w:tcMar>
                </w:tcPr>
                <w:p w14:paraId="6D6C0FE6" w14:textId="77777777" w:rsidR="005D155E" w:rsidRDefault="00491E2C">
                  <w:pPr>
                    <w:numPr>
                      <w:ilvl w:val="0"/>
                      <w:numId w:val="20"/>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65AACDAF" w14:textId="77777777" w:rsidR="005D155E" w:rsidRDefault="00491E2C">
                  <w:pPr>
                    <w:numPr>
                      <w:ilvl w:val="0"/>
                      <w:numId w:val="20"/>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64A19866" w14:textId="77777777" w:rsidR="005D155E" w:rsidRDefault="00491E2C">
                  <w:pPr>
                    <w:numPr>
                      <w:ilvl w:val="0"/>
                      <w:numId w:val="20"/>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w:t>
                  </w:r>
                </w:p>
              </w:tc>
            </w:tr>
          </w:tbl>
          <w:p w14:paraId="5E6E3C9B" w14:textId="77777777" w:rsidR="005D155E" w:rsidRDefault="005D155E"/>
          <w:p w14:paraId="4617EA1D" w14:textId="77777777" w:rsidR="005D155E" w:rsidRDefault="00491E2C">
            <w:pPr>
              <w:spacing w:before="225" w:after="225"/>
              <w:jc w:val="both"/>
            </w:pPr>
            <w:r>
              <w:rPr>
                <w:rFonts w:ascii="Arial" w:hAnsi="Arial" w:cs="Arial"/>
                <w:color w:val="000000"/>
                <w:sz w:val="18"/>
                <w:szCs w:val="18"/>
              </w:rPr>
              <w:t>Vse spremembe morajo biti medsebojno usklajene, pisno obrazložene in dokumentirane.</w:t>
            </w:r>
          </w:p>
          <w:p w14:paraId="1E7D3247" w14:textId="77777777" w:rsidR="005D155E" w:rsidRDefault="00491E2C">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19B9F750" w14:textId="77777777" w:rsidR="005D155E" w:rsidRDefault="00491E2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152"/>
      </w:tblGrid>
      <w:tr w:rsidR="005D155E" w14:paraId="670722BD" w14:textId="77777777">
        <w:tc>
          <w:tcPr>
            <w:tcW w:w="0" w:type="auto"/>
            <w:tcMar>
              <w:top w:w="0" w:type="auto"/>
              <w:bottom w:w="0" w:type="auto"/>
            </w:tcMar>
          </w:tcPr>
          <w:p w14:paraId="0E517BCD" w14:textId="77777777" w:rsidR="005D155E" w:rsidRDefault="00491E2C">
            <w:pPr>
              <w:spacing w:before="225" w:after="225"/>
              <w:jc w:val="both"/>
            </w:pPr>
            <w:r>
              <w:rPr>
                <w:rFonts w:ascii="Arial" w:hAnsi="Arial" w:cs="Arial"/>
                <w:color w:val="000000"/>
                <w:sz w:val="18"/>
                <w:szCs w:val="18"/>
              </w:rPr>
              <w:t xml:space="preserve">Ta pogodba se sklepa za obdobje treh (3) let od oddaje naročila, in sicer od </w:t>
            </w:r>
            <w:r w:rsidRPr="00491E2C">
              <w:rPr>
                <w:rFonts w:ascii="Arial" w:hAnsi="Arial" w:cs="Arial"/>
                <w:b/>
                <w:bCs/>
                <w:color w:val="000000"/>
                <w:sz w:val="18"/>
                <w:szCs w:val="18"/>
              </w:rPr>
              <w:t>1.9.2025 do 31.8.2028</w:t>
            </w:r>
            <w:r>
              <w:rPr>
                <w:rFonts w:ascii="Arial" w:hAnsi="Arial" w:cs="Arial"/>
                <w:color w:val="000000"/>
                <w:sz w:val="18"/>
                <w:szCs w:val="18"/>
              </w:rPr>
              <w:t>.</w:t>
            </w:r>
          </w:p>
        </w:tc>
      </w:tr>
    </w:tbl>
    <w:p w14:paraId="17CCA081" w14:textId="77777777" w:rsidR="005D155E" w:rsidRDefault="00491E2C">
      <w:pPr>
        <w:spacing w:before="225" w:after="225" w:line="240" w:lineRule="auto"/>
        <w:jc w:val="both"/>
      </w:pPr>
      <w:r>
        <w:rPr>
          <w:rFonts w:ascii="Arial" w:hAnsi="Arial" w:cs="Arial"/>
          <w:b/>
          <w:bCs/>
          <w:color w:val="000000"/>
          <w:sz w:val="18"/>
          <w:szCs w:val="18"/>
        </w:rPr>
        <w:t>III. IZVAJANJE POGODBE</w:t>
      </w:r>
    </w:p>
    <w:p w14:paraId="2036214C" w14:textId="77777777" w:rsidR="005D155E" w:rsidRDefault="00491E2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D155E" w14:paraId="61B4A057" w14:textId="77777777">
        <w:tc>
          <w:tcPr>
            <w:tcW w:w="0" w:type="auto"/>
            <w:tcMar>
              <w:top w:w="0" w:type="auto"/>
              <w:bottom w:w="0" w:type="auto"/>
            </w:tcMar>
          </w:tcPr>
          <w:p w14:paraId="57A82F6F" w14:textId="77777777" w:rsidR="005D155E" w:rsidRDefault="00491E2C">
            <w:pPr>
              <w:spacing w:before="225" w:after="225"/>
              <w:jc w:val="both"/>
            </w:pPr>
            <w:r>
              <w:rPr>
                <w:rFonts w:ascii="Arial" w:hAnsi="Arial" w:cs="Arial"/>
                <w:color w:val="000000"/>
                <w:sz w:val="18"/>
                <w:szCs w:val="18"/>
              </w:rPr>
              <w:t>Naročnik in izvajalec se dogovorita, da bo naročnik posamezne vrste blaga kupoval na dva načina, in sicer:</w:t>
            </w:r>
          </w:p>
          <w:p w14:paraId="70964B6E" w14:textId="5BC118DC" w:rsidR="00021561" w:rsidRPr="00021561" w:rsidRDefault="00491E2C" w:rsidP="00021561">
            <w:pPr>
              <w:spacing w:before="225" w:after="225"/>
              <w:jc w:val="both"/>
              <w:rPr>
                <w:rFonts w:ascii="Arial" w:hAnsi="Arial" w:cs="Arial"/>
                <w:color w:val="000000"/>
                <w:sz w:val="18"/>
                <w:szCs w:val="18"/>
              </w:rPr>
            </w:pPr>
            <w:r>
              <w:rPr>
                <w:rFonts w:ascii="Arial" w:hAnsi="Arial" w:cs="Arial"/>
                <w:color w:val="000000"/>
                <w:sz w:val="18"/>
                <w:szCs w:val="18"/>
              </w:rPr>
              <w:t>- komisijski nakup za blago (sklop.podsklop):</w:t>
            </w:r>
            <w:r w:rsidR="00021561">
              <w:rPr>
                <w:rFonts w:ascii="Arial" w:hAnsi="Arial" w:cs="Arial"/>
                <w:color w:val="000000"/>
                <w:sz w:val="18"/>
                <w:szCs w:val="18"/>
              </w:rPr>
              <w:t xml:space="preserve"> </w:t>
            </w:r>
            <w:r w:rsidR="00021561" w:rsidRPr="00021561">
              <w:rPr>
                <w:rFonts w:ascii="Arial" w:hAnsi="Arial" w:cs="Arial"/>
                <w:color w:val="000000"/>
                <w:sz w:val="18"/>
                <w:szCs w:val="18"/>
              </w:rPr>
              <w:t>I.1-6, II.1-2 in III.1-3</w:t>
            </w:r>
            <w:r w:rsidR="00021561">
              <w:rPr>
                <w:rFonts w:ascii="Arial" w:hAnsi="Arial" w:cs="Arial"/>
                <w:color w:val="000000"/>
                <w:sz w:val="18"/>
                <w:szCs w:val="18"/>
              </w:rPr>
              <w:t>,</w:t>
            </w:r>
          </w:p>
          <w:p w14:paraId="75230699" w14:textId="77777777" w:rsidR="00021561" w:rsidRDefault="00021561" w:rsidP="00021561">
            <w:pPr>
              <w:spacing w:before="225" w:after="225"/>
              <w:jc w:val="both"/>
              <w:rPr>
                <w:rFonts w:ascii="Arial" w:hAnsi="Arial" w:cs="Arial"/>
                <w:color w:val="000000"/>
                <w:sz w:val="18"/>
                <w:szCs w:val="18"/>
              </w:rPr>
            </w:pPr>
            <w:r w:rsidRPr="00021561">
              <w:rPr>
                <w:rFonts w:ascii="Arial" w:hAnsi="Arial" w:cs="Arial"/>
                <w:color w:val="000000"/>
                <w:sz w:val="18"/>
                <w:szCs w:val="18"/>
              </w:rPr>
              <w:t>- redni nakup za blago (sklop.podsklop): I.7., II.3., II.4. in III.4</w:t>
            </w:r>
            <w:r>
              <w:rPr>
                <w:rFonts w:ascii="Arial" w:hAnsi="Arial" w:cs="Arial"/>
                <w:color w:val="000000"/>
                <w:sz w:val="18"/>
                <w:szCs w:val="18"/>
              </w:rPr>
              <w:t>,</w:t>
            </w:r>
          </w:p>
          <w:p w14:paraId="26172A0B" w14:textId="09B80EF8" w:rsidR="005D155E" w:rsidRDefault="00491E2C" w:rsidP="00021561">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14:paraId="69781A38" w14:textId="77777777" w:rsidR="005D155E" w:rsidRDefault="00491E2C">
      <w:pPr>
        <w:spacing w:before="225" w:after="225" w:line="240" w:lineRule="auto"/>
        <w:jc w:val="both"/>
      </w:pPr>
      <w:r>
        <w:rPr>
          <w:rFonts w:ascii="Arial" w:hAnsi="Arial" w:cs="Arial"/>
          <w:b/>
          <w:bCs/>
          <w:color w:val="000000"/>
          <w:sz w:val="18"/>
          <w:szCs w:val="18"/>
        </w:rPr>
        <w:t>IV. CENE, VREDNOST POGODBE IN PLAČILNI POGOJI</w:t>
      </w:r>
    </w:p>
    <w:p w14:paraId="3F92D6C5" w14:textId="77777777" w:rsidR="005D155E" w:rsidRDefault="00491E2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D155E" w14:paraId="2775FC62" w14:textId="77777777">
        <w:tc>
          <w:tcPr>
            <w:tcW w:w="0" w:type="auto"/>
            <w:tcMar>
              <w:top w:w="0" w:type="auto"/>
              <w:bottom w:w="0" w:type="auto"/>
            </w:tcMar>
          </w:tcPr>
          <w:p w14:paraId="7F462A24" w14:textId="77777777" w:rsidR="005D155E" w:rsidRDefault="00491E2C">
            <w:pPr>
              <w:spacing w:before="225" w:after="225"/>
              <w:jc w:val="both"/>
            </w:pPr>
            <w:r>
              <w:rPr>
                <w:rFonts w:ascii="Arial" w:hAnsi="Arial" w:cs="Arial"/>
                <w:color w:val="000000"/>
                <w:sz w:val="18"/>
                <w:szCs w:val="18"/>
              </w:rPr>
              <w:t>Okvirna triletna pogodbena vrednost blaga znaša  _______________ EUR brez DDV oz.   _______________________ EUR z DDV.</w:t>
            </w:r>
          </w:p>
          <w:p w14:paraId="41CB9A78" w14:textId="77777777" w:rsidR="005D155E" w:rsidRDefault="00491E2C">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3AF1BCF2" w14:textId="77777777" w:rsidR="005D155E" w:rsidRDefault="00491E2C">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66EA511A" w14:textId="77777777" w:rsidR="005D155E" w:rsidRDefault="00491E2C">
            <w:pPr>
              <w:spacing w:before="225" w:after="225"/>
              <w:jc w:val="both"/>
            </w:pPr>
            <w:r>
              <w:rPr>
                <w:rFonts w:ascii="Arial" w:hAnsi="Arial" w:cs="Arial"/>
                <w:color w:val="000000"/>
                <w:sz w:val="18"/>
                <w:szCs w:val="18"/>
              </w:rPr>
              <w:lastRenderedPageBreak/>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46362D55" w14:textId="77777777" w:rsidR="005D155E" w:rsidRDefault="00491E2C">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746001A8" w14:textId="77777777" w:rsidR="005D155E" w:rsidRDefault="00491E2C">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5D155E" w14:paraId="2F9E1016" w14:textId="77777777">
        <w:tc>
          <w:tcPr>
            <w:tcW w:w="0" w:type="auto"/>
            <w:tcMar>
              <w:top w:w="0" w:type="auto"/>
              <w:bottom w:w="0" w:type="auto"/>
            </w:tcMar>
          </w:tcPr>
          <w:p w14:paraId="222C83DE" w14:textId="77777777" w:rsidR="005D155E" w:rsidRDefault="00491E2C">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(eRačun) preko spletnega portala UJPnet. Kot uradni prejem računa se šteje datum vnosa računa v sistem UJPnet.</w:t>
            </w:r>
          </w:p>
          <w:p w14:paraId="20CB9C9D" w14:textId="77777777" w:rsidR="005D155E" w:rsidRDefault="00491E2C">
            <w:pPr>
              <w:spacing w:before="225" w:after="225"/>
              <w:jc w:val="both"/>
            </w:pPr>
            <w:r>
              <w:rPr>
                <w:rFonts w:ascii="Arial" w:hAnsi="Arial" w:cs="Arial"/>
                <w:color w:val="000000"/>
                <w:sz w:val="18"/>
                <w:szCs w:val="18"/>
              </w:rPr>
              <w:t>Račun mora, poleg obveznih podatkov, vsebovati še:</w:t>
            </w:r>
          </w:p>
          <w:p w14:paraId="3E43F905" w14:textId="77777777" w:rsidR="005D155E" w:rsidRDefault="00491E2C">
            <w:pPr>
              <w:spacing w:before="225" w:after="225"/>
              <w:jc w:val="both"/>
            </w:pPr>
            <w:r>
              <w:rPr>
                <w:rFonts w:ascii="Arial" w:hAnsi="Arial" w:cs="Arial"/>
                <w:color w:val="000000"/>
                <w:sz w:val="18"/>
                <w:szCs w:val="18"/>
              </w:rPr>
              <w:t>- navedbo lokacije kamor je bilo blago dostavljeno, </w:t>
            </w:r>
          </w:p>
          <w:p w14:paraId="50B50151" w14:textId="77777777" w:rsidR="005D155E" w:rsidRDefault="00491E2C">
            <w:pPr>
              <w:spacing w:before="225" w:after="225"/>
              <w:jc w:val="both"/>
            </w:pPr>
            <w:r>
              <w:rPr>
                <w:rFonts w:ascii="Arial" w:hAnsi="Arial" w:cs="Arial"/>
                <w:color w:val="000000"/>
                <w:sz w:val="18"/>
                <w:szCs w:val="18"/>
              </w:rPr>
              <w:t>- številko naročila in datum naročila,</w:t>
            </w:r>
          </w:p>
          <w:p w14:paraId="4B006BB9" w14:textId="77777777" w:rsidR="005D155E" w:rsidRDefault="00491E2C">
            <w:pPr>
              <w:spacing w:before="225" w:after="225"/>
              <w:jc w:val="both"/>
            </w:pPr>
            <w:r>
              <w:rPr>
                <w:rFonts w:ascii="Arial" w:hAnsi="Arial" w:cs="Arial"/>
                <w:color w:val="000000"/>
                <w:sz w:val="18"/>
                <w:szCs w:val="18"/>
              </w:rPr>
              <w:t>- št. pogodbe,</w:t>
            </w:r>
          </w:p>
          <w:p w14:paraId="6A31763D" w14:textId="77777777" w:rsidR="005D155E" w:rsidRDefault="00491E2C">
            <w:pPr>
              <w:spacing w:before="225" w:after="225"/>
              <w:jc w:val="both"/>
            </w:pPr>
            <w:r>
              <w:rPr>
                <w:rFonts w:ascii="Arial" w:hAnsi="Arial" w:cs="Arial"/>
                <w:color w:val="000000"/>
                <w:sz w:val="18"/>
                <w:szCs w:val="18"/>
              </w:rPr>
              <w:t>- specifikacijo dobavljenega blaga,</w:t>
            </w:r>
          </w:p>
          <w:p w14:paraId="069200CB" w14:textId="77777777" w:rsidR="005D155E" w:rsidRDefault="00491E2C">
            <w:pPr>
              <w:spacing w:before="225" w:after="225"/>
              <w:jc w:val="both"/>
            </w:pPr>
            <w:r>
              <w:rPr>
                <w:rFonts w:ascii="Arial" w:hAnsi="Arial" w:cs="Arial"/>
                <w:color w:val="000000"/>
                <w:sz w:val="18"/>
                <w:szCs w:val="18"/>
              </w:rPr>
              <w:t>- podatke za Intrastat, če gre za izvajalca iz EU.</w:t>
            </w:r>
          </w:p>
          <w:p w14:paraId="2A351E2D" w14:textId="77777777" w:rsidR="005D155E" w:rsidRDefault="00491E2C">
            <w:pPr>
              <w:spacing w:before="225" w:after="225"/>
              <w:jc w:val="both"/>
            </w:pPr>
            <w:r>
              <w:rPr>
                <w:rFonts w:ascii="Arial" w:hAnsi="Arial" w:cs="Arial"/>
                <w:color w:val="000000"/>
                <w:sz w:val="18"/>
                <w:szCs w:val="18"/>
              </w:rPr>
              <w:t>V kolikor naročnik računa ne zavrne v roku 8 delovnih dni od prejema, se račun šteje za potrjenega.</w:t>
            </w:r>
          </w:p>
          <w:p w14:paraId="52D36130" w14:textId="77777777" w:rsidR="005D155E" w:rsidRDefault="00491E2C">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2445B29" w14:textId="77777777" w:rsidR="005D155E" w:rsidRDefault="00491E2C">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6369FCDF" w14:textId="77777777" w:rsidR="005D155E" w:rsidRDefault="00491E2C">
            <w:pPr>
              <w:spacing w:before="225" w:after="225"/>
              <w:jc w:val="both"/>
            </w:pPr>
            <w:r>
              <w:rPr>
                <w:rFonts w:ascii="Arial" w:hAnsi="Arial" w:cs="Arial"/>
                <w:color w:val="000000"/>
                <w:sz w:val="18"/>
                <w:szCs w:val="18"/>
              </w:rPr>
              <w:t>V primeru zamude pri plačilu lahko izvajalec naročniku zaračuna zakonske zamudne obresti.</w:t>
            </w:r>
          </w:p>
          <w:p w14:paraId="7416F410" w14:textId="77777777" w:rsidR="005D155E" w:rsidRDefault="00491E2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5DDBE2A6" w14:textId="77777777" w:rsidR="005D155E" w:rsidRDefault="00491E2C">
      <w:pPr>
        <w:spacing w:before="225" w:after="225" w:line="240" w:lineRule="auto"/>
        <w:jc w:val="both"/>
      </w:pPr>
      <w:r>
        <w:rPr>
          <w:rFonts w:ascii="Arial" w:hAnsi="Arial" w:cs="Arial"/>
          <w:b/>
          <w:bCs/>
          <w:color w:val="000000"/>
          <w:sz w:val="18"/>
          <w:szCs w:val="18"/>
        </w:rPr>
        <w:t>V. VZPOSTAVITEV KOMISIJSKEGA SKLADIŠČA</w:t>
      </w:r>
    </w:p>
    <w:p w14:paraId="5792DF28" w14:textId="77777777" w:rsidR="005D155E" w:rsidRDefault="00491E2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D155E" w14:paraId="100A0F27" w14:textId="77777777">
        <w:tc>
          <w:tcPr>
            <w:tcW w:w="0" w:type="auto"/>
            <w:tcMar>
              <w:top w:w="0" w:type="auto"/>
              <w:bottom w:w="0" w:type="auto"/>
            </w:tcMar>
          </w:tcPr>
          <w:p w14:paraId="3887EE1A" w14:textId="77777777" w:rsidR="005D155E" w:rsidRDefault="00491E2C">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51C63CDA" w14:textId="77777777" w:rsidR="005D155E" w:rsidRDefault="00491E2C">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14:paraId="3D195621" w14:textId="77777777" w:rsidR="005D155E" w:rsidRDefault="00491E2C">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6CF3F281" w14:textId="77777777" w:rsidR="005D155E" w:rsidRDefault="00491E2C">
      <w:pPr>
        <w:spacing w:before="225" w:after="225" w:line="240" w:lineRule="auto"/>
        <w:jc w:val="both"/>
      </w:pPr>
      <w:r>
        <w:rPr>
          <w:rFonts w:ascii="Arial" w:hAnsi="Arial" w:cs="Arial"/>
          <w:b/>
          <w:bCs/>
          <w:color w:val="000000"/>
          <w:sz w:val="18"/>
          <w:szCs w:val="18"/>
        </w:rPr>
        <w:t>VI. NAROČANJE</w:t>
      </w:r>
    </w:p>
    <w:p w14:paraId="65AB2690" w14:textId="77777777" w:rsidR="005D155E" w:rsidRDefault="00491E2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5D155E" w14:paraId="4FB1311E" w14:textId="77777777">
        <w:tc>
          <w:tcPr>
            <w:tcW w:w="0" w:type="auto"/>
            <w:tcMar>
              <w:top w:w="0" w:type="auto"/>
              <w:bottom w:w="0" w:type="auto"/>
            </w:tcMar>
          </w:tcPr>
          <w:p w14:paraId="71F34B22" w14:textId="77777777" w:rsidR="005D155E" w:rsidRDefault="00491E2C">
            <w:pPr>
              <w:spacing w:before="225" w:after="225"/>
              <w:jc w:val="both"/>
            </w:pPr>
            <w:r>
              <w:rPr>
                <w:rFonts w:ascii="Arial" w:hAnsi="Arial" w:cs="Arial"/>
                <w:color w:val="000000"/>
                <w:sz w:val="18"/>
                <w:szCs w:val="18"/>
              </w:rPr>
              <w:lastRenderedPageBreak/>
              <w:t>Naročnik bo blago  iz posameznega sklopa/podsklopa naročal na dva načina:</w:t>
            </w:r>
          </w:p>
          <w:p w14:paraId="1D965BFA" w14:textId="77777777" w:rsidR="005D155E" w:rsidRDefault="00491E2C">
            <w:pPr>
              <w:spacing w:before="225" w:after="225"/>
              <w:jc w:val="both"/>
            </w:pPr>
            <w:r>
              <w:rPr>
                <w:rFonts w:ascii="Arial" w:hAnsi="Arial" w:cs="Arial"/>
                <w:color w:val="000000"/>
                <w:sz w:val="18"/>
                <w:szCs w:val="18"/>
              </w:rPr>
              <w:t>- v primeru komisijskih nakupov na podlagi odjav porabljenega blaga v komisijskem skladišču,</w:t>
            </w:r>
          </w:p>
          <w:p w14:paraId="2C534CC7" w14:textId="77777777" w:rsidR="005D155E" w:rsidRDefault="00491E2C">
            <w:pPr>
              <w:spacing w:before="225" w:after="225"/>
              <w:jc w:val="both"/>
            </w:pPr>
            <w:r>
              <w:rPr>
                <w:rFonts w:ascii="Arial" w:hAnsi="Arial" w:cs="Arial"/>
                <w:color w:val="000000"/>
                <w:sz w:val="18"/>
                <w:szCs w:val="18"/>
              </w:rPr>
              <w:t>-  v primeru rednih nakupov na podlagi izstavljenih naročilnic po pošti, telefaksu ali e-mailu.</w:t>
            </w:r>
          </w:p>
          <w:p w14:paraId="12B548A9" w14:textId="77777777" w:rsidR="005D155E" w:rsidRDefault="00491E2C">
            <w:pPr>
              <w:spacing w:before="225" w:after="225"/>
              <w:jc w:val="both"/>
            </w:pPr>
            <w:r>
              <w:rPr>
                <w:rFonts w:ascii="Arial" w:hAnsi="Arial" w:cs="Arial"/>
                <w:color w:val="000000"/>
                <w:sz w:val="18"/>
                <w:szCs w:val="18"/>
              </w:rPr>
              <w:t>Naročnik bo v naročilnici oz. odjavi (v nadaljevanju izdajnica) opredelil vrste in količine blaga. </w:t>
            </w:r>
          </w:p>
        </w:tc>
      </w:tr>
    </w:tbl>
    <w:p w14:paraId="5BB62ECD" w14:textId="77777777" w:rsidR="005D155E" w:rsidRDefault="00491E2C">
      <w:pPr>
        <w:spacing w:before="225" w:after="225" w:line="240" w:lineRule="auto"/>
        <w:jc w:val="both"/>
      </w:pPr>
      <w:r>
        <w:rPr>
          <w:rFonts w:ascii="Arial" w:hAnsi="Arial" w:cs="Arial"/>
          <w:b/>
          <w:bCs/>
          <w:color w:val="000000"/>
          <w:sz w:val="18"/>
          <w:szCs w:val="18"/>
        </w:rPr>
        <w:t>VII. DOBAVA BLAGA</w:t>
      </w:r>
    </w:p>
    <w:p w14:paraId="772E65AE" w14:textId="77777777" w:rsidR="005D155E" w:rsidRDefault="00491E2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D155E" w14:paraId="2D401BB2" w14:textId="77777777">
        <w:tc>
          <w:tcPr>
            <w:tcW w:w="0" w:type="auto"/>
            <w:tcMar>
              <w:top w:w="0" w:type="auto"/>
              <w:bottom w:w="0" w:type="auto"/>
            </w:tcMar>
          </w:tcPr>
          <w:p w14:paraId="49FFC40A" w14:textId="77777777" w:rsidR="005D155E" w:rsidRDefault="00491E2C">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5D155E" w14:paraId="7A4679F5" w14:textId="77777777">
              <w:tc>
                <w:tcPr>
                  <w:tcW w:w="0" w:type="auto"/>
                  <w:tcMar>
                    <w:top w:w="0" w:type="auto"/>
                    <w:bottom w:w="0" w:type="auto"/>
                  </w:tcMar>
                </w:tcPr>
                <w:p w14:paraId="741088F9"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14:paraId="3963B464"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skladišča naročnika;</w:t>
                  </w:r>
                </w:p>
                <w:p w14:paraId="410C2497"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dobavni rok, in sicer max. 5 dni, v primeru nujnosti v roku 48 ur od prejema pisnega naročila/izdajnice s strani pooblaščenega predstavnika naročnika;</w:t>
                  </w:r>
                </w:p>
                <w:p w14:paraId="09E47A8B"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e-maila: jana.vuckovic@sb-nm.si in katarina.prah@sb-nm.si; </w:t>
                  </w:r>
                </w:p>
                <w:p w14:paraId="1D3DD721"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6872BC0B"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14:paraId="14A4CE89"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w:t>
                  </w:r>
                </w:p>
                <w:p w14:paraId="11941DC3" w14:textId="77777777" w:rsidR="005D155E" w:rsidRDefault="00491E2C">
                  <w:pPr>
                    <w:numPr>
                      <w:ilvl w:val="0"/>
                      <w:numId w:val="21"/>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7CC1AE13" w14:textId="77777777" w:rsidR="005D155E" w:rsidRDefault="005D155E"/>
        </w:tc>
      </w:tr>
    </w:tbl>
    <w:p w14:paraId="0F733AD5" w14:textId="77777777" w:rsidR="005D155E" w:rsidRDefault="00491E2C">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D155E" w14:paraId="2D6E26F0" w14:textId="77777777">
        <w:tc>
          <w:tcPr>
            <w:tcW w:w="0" w:type="auto"/>
            <w:tcMar>
              <w:top w:w="0" w:type="auto"/>
              <w:bottom w:w="0" w:type="auto"/>
            </w:tcMar>
          </w:tcPr>
          <w:p w14:paraId="52A4B593" w14:textId="77777777" w:rsidR="005D155E" w:rsidRDefault="00491E2C">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w:t>
            </w:r>
          </w:p>
          <w:p w14:paraId="13D6AB16" w14:textId="77777777" w:rsidR="005D155E" w:rsidRDefault="00491E2C">
            <w:pPr>
              <w:spacing w:before="225" w:after="225"/>
              <w:jc w:val="both"/>
            </w:pPr>
            <w:r>
              <w:rPr>
                <w:rFonts w:ascii="Arial" w:hAnsi="Arial" w:cs="Arial"/>
                <w:color w:val="000000"/>
                <w:sz w:val="18"/>
                <w:szCs w:val="18"/>
              </w:rPr>
              <w:t>V primeru, da pride v času izvajanja pogodbe do zamenjave blaga, za katerega ima izvajalec sklenjeno pogodbo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w:t>
            </w:r>
          </w:p>
        </w:tc>
      </w:tr>
    </w:tbl>
    <w:p w14:paraId="75D884A6" w14:textId="77777777" w:rsidR="005D155E" w:rsidRDefault="00491E2C">
      <w:pPr>
        <w:spacing w:before="225" w:after="225" w:line="240" w:lineRule="auto"/>
        <w:jc w:val="both"/>
      </w:pPr>
      <w:r>
        <w:rPr>
          <w:rFonts w:ascii="Arial" w:hAnsi="Arial" w:cs="Arial"/>
          <w:b/>
          <w:bCs/>
          <w:color w:val="000000"/>
          <w:sz w:val="18"/>
          <w:szCs w:val="18"/>
        </w:rPr>
        <w:t>VIII. KRITNI KUP</w:t>
      </w:r>
    </w:p>
    <w:p w14:paraId="0E65CEBE" w14:textId="77777777" w:rsidR="005D155E" w:rsidRDefault="00491E2C">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D155E" w14:paraId="621FC344" w14:textId="77777777">
        <w:tc>
          <w:tcPr>
            <w:tcW w:w="0" w:type="auto"/>
            <w:tcMar>
              <w:top w:w="0" w:type="auto"/>
              <w:bottom w:w="0" w:type="auto"/>
            </w:tcMar>
          </w:tcPr>
          <w:p w14:paraId="72B8FB01" w14:textId="77777777" w:rsidR="005D155E" w:rsidRDefault="00491E2C">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pogodbeni stranki.</w:t>
            </w:r>
          </w:p>
          <w:p w14:paraId="3D82471B" w14:textId="77777777" w:rsidR="005D155E" w:rsidRDefault="00491E2C">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49EEA675" w14:textId="77777777" w:rsidR="005D155E" w:rsidRDefault="00491E2C">
            <w:pPr>
              <w:spacing w:before="225" w:after="225"/>
              <w:jc w:val="both"/>
            </w:pPr>
            <w:r>
              <w:rPr>
                <w:rFonts w:ascii="Arial" w:hAnsi="Arial" w:cs="Arial"/>
                <w:color w:val="000000"/>
                <w:sz w:val="18"/>
                <w:szCs w:val="18"/>
              </w:rPr>
              <w:t>Šteje se, da je bila stranka o nameravanem kritnem kupu obveščena, če naročnik razpolaga z dokazilom o poslanem obvestilu.</w:t>
            </w:r>
          </w:p>
          <w:p w14:paraId="6374B390" w14:textId="77777777" w:rsidR="005D155E" w:rsidRDefault="00491E2C">
            <w:pPr>
              <w:spacing w:before="225" w:after="225"/>
              <w:jc w:val="both"/>
            </w:pPr>
            <w:r>
              <w:rPr>
                <w:rFonts w:ascii="Arial" w:hAnsi="Arial" w:cs="Arial"/>
                <w:color w:val="000000"/>
                <w:sz w:val="18"/>
                <w:szCs w:val="18"/>
              </w:rPr>
              <w:lastRenderedPageBreak/>
              <w:t>Razliko med ceno, po kateri je naročnik izvršil kritni kup, in ceno iz pogodbe je dolžan dokazati s kopijo računa, po katerem je bil kritni kup plačan, izvajalec pa je dolžen v roku 30 dni od naročnikovega poziva, za razliko v ceni izstaviti dobropis.</w:t>
            </w:r>
          </w:p>
          <w:p w14:paraId="0F198C15" w14:textId="77777777" w:rsidR="005D155E" w:rsidRDefault="00491E2C">
            <w:pPr>
              <w:spacing w:before="225" w:after="225"/>
              <w:jc w:val="both"/>
            </w:pPr>
            <w:r>
              <w:rPr>
                <w:rFonts w:ascii="Arial" w:hAnsi="Arial" w:cs="Arial"/>
                <w:color w:val="000000"/>
                <w:sz w:val="18"/>
                <w:szCs w:val="18"/>
              </w:rPr>
              <w:t>V kolikor je naročnik primoran izvesti kritni kup, zaradi neizvedene dobave blaga oz. zamude pri dobavi blaga, v skladu to pogodbo več kot 3-krat, lahko pogodbo z izvajalcem  za to vrsto blaga razdre.</w:t>
            </w:r>
          </w:p>
        </w:tc>
      </w:tr>
    </w:tbl>
    <w:p w14:paraId="7792E609" w14:textId="77777777" w:rsidR="005D155E" w:rsidRDefault="00491E2C">
      <w:pPr>
        <w:spacing w:before="225" w:after="225" w:line="240" w:lineRule="auto"/>
        <w:jc w:val="both"/>
      </w:pPr>
      <w:r>
        <w:rPr>
          <w:rFonts w:ascii="Arial" w:hAnsi="Arial" w:cs="Arial"/>
          <w:b/>
          <w:bCs/>
          <w:color w:val="000000"/>
          <w:sz w:val="18"/>
          <w:szCs w:val="18"/>
        </w:rPr>
        <w:lastRenderedPageBreak/>
        <w:t>IX. PREVZEM BLAGA</w:t>
      </w:r>
    </w:p>
    <w:p w14:paraId="598FDB68" w14:textId="77777777" w:rsidR="005D155E" w:rsidRDefault="00491E2C">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D155E" w14:paraId="564A7C4F" w14:textId="77777777">
        <w:tc>
          <w:tcPr>
            <w:tcW w:w="0" w:type="auto"/>
            <w:tcMar>
              <w:top w:w="0" w:type="auto"/>
              <w:bottom w:w="0" w:type="auto"/>
            </w:tcMar>
          </w:tcPr>
          <w:p w14:paraId="7EE11399" w14:textId="77777777" w:rsidR="005D155E" w:rsidRDefault="00491E2C">
            <w:pPr>
              <w:spacing w:before="225" w:after="225"/>
              <w:jc w:val="center"/>
            </w:pPr>
            <w:r>
              <w:rPr>
                <w:rFonts w:ascii="Arial" w:hAnsi="Arial" w:cs="Arial"/>
                <w:color w:val="000000"/>
                <w:sz w:val="18"/>
                <w:szCs w:val="18"/>
              </w:rPr>
              <w:t>(prevzem blaga v komisijsko skladišče-komisijski nakup)</w:t>
            </w:r>
          </w:p>
          <w:p w14:paraId="1BB9C73A" w14:textId="77777777" w:rsidR="005D155E" w:rsidRDefault="00491E2C">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411CAC40" w14:textId="77777777" w:rsidR="005D155E" w:rsidRDefault="00491E2C">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5D155E" w14:paraId="726CE61E" w14:textId="77777777">
              <w:tc>
                <w:tcPr>
                  <w:tcW w:w="0" w:type="auto"/>
                  <w:tcMar>
                    <w:top w:w="0" w:type="auto"/>
                    <w:bottom w:w="0" w:type="auto"/>
                  </w:tcMar>
                </w:tcPr>
                <w:p w14:paraId="0408E53A" w14:textId="77777777" w:rsidR="005D155E" w:rsidRDefault="00491E2C">
                  <w:pPr>
                    <w:numPr>
                      <w:ilvl w:val="0"/>
                      <w:numId w:val="22"/>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644E8A9B" w14:textId="77777777" w:rsidR="005D155E" w:rsidRDefault="00491E2C">
                  <w:pPr>
                    <w:numPr>
                      <w:ilvl w:val="0"/>
                      <w:numId w:val="22"/>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3428406A" w14:textId="77777777" w:rsidR="005D155E" w:rsidRDefault="00491E2C">
                  <w:pPr>
                    <w:numPr>
                      <w:ilvl w:val="0"/>
                      <w:numId w:val="22"/>
                    </w:numPr>
                    <w:jc w:val="both"/>
                    <w:rPr>
                      <w:rFonts w:ascii="Arial" w:hAnsi="Arial" w:cs="Arial"/>
                      <w:color w:val="000000"/>
                      <w:sz w:val="18"/>
                      <w:szCs w:val="18"/>
                    </w:rPr>
                  </w:pPr>
                  <w:r>
                    <w:rPr>
                      <w:rFonts w:ascii="Arial" w:hAnsi="Arial" w:cs="Arial"/>
                      <w:color w:val="000000"/>
                      <w:sz w:val="18"/>
                      <w:szCs w:val="18"/>
                    </w:rPr>
                    <w:t>da bo o porabi blaga iz komisijskega skladišča najmanj enkrat tedensko pisno obvesti izvajalca, in sicer z izpolnjenim in potrjenim obrazcem odjave z nazivom »izdajnica«. Vsaka odjava pomeni za izvajalca novo naročilo v komisijsko skladišče, če se stranki  ne dogovorita drugače;</w:t>
                  </w:r>
                </w:p>
                <w:p w14:paraId="073BEFC3" w14:textId="77777777" w:rsidR="005D155E" w:rsidRDefault="00491E2C">
                  <w:pPr>
                    <w:numPr>
                      <w:ilvl w:val="0"/>
                      <w:numId w:val="22"/>
                    </w:numPr>
                    <w:jc w:val="both"/>
                    <w:rPr>
                      <w:rFonts w:ascii="Arial" w:hAnsi="Arial" w:cs="Arial"/>
                      <w:color w:val="000000"/>
                      <w:sz w:val="18"/>
                      <w:szCs w:val="18"/>
                    </w:rPr>
                  </w:pPr>
                  <w:r>
                    <w:rPr>
                      <w:rFonts w:ascii="Arial" w:hAnsi="Arial" w:cs="Arial"/>
                      <w:color w:val="000000"/>
                      <w:sz w:val="18"/>
                      <w:szCs w:val="18"/>
                    </w:rPr>
                    <w:t>da na pisni odjavi (izdajnici) oziroma naročilnici opredeli podatke o porabljenem/naročenem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14:paraId="2169C9BC" w14:textId="77777777" w:rsidR="005D155E" w:rsidRDefault="00491E2C">
                  <w:pPr>
                    <w:numPr>
                      <w:ilvl w:val="0"/>
                      <w:numId w:val="22"/>
                    </w:numPr>
                    <w:jc w:val="both"/>
                    <w:rPr>
                      <w:rFonts w:ascii="Arial" w:hAnsi="Arial" w:cs="Arial"/>
                      <w:color w:val="000000"/>
                      <w:sz w:val="18"/>
                      <w:szCs w:val="18"/>
                    </w:rPr>
                  </w:pPr>
                  <w:r>
                    <w:rPr>
                      <w:rFonts w:ascii="Arial" w:hAnsi="Arial" w:cs="Arial"/>
                      <w:color w:val="000000"/>
                      <w:sz w:val="18"/>
                      <w:szCs w:val="18"/>
                    </w:rPr>
                    <w:t>najmanj enkrat letno omogočiti izvajalcu dostop do zaloge blaga v komisijskem skladišču za namen inventure komisijskega blaga in usklajevanje vsebine blaga v komisijskem skladišču s potrebami naročnika, ob prisotnosti predstavnika naročnika, pooblaščenega za hrambo in kontrolo blaga ter nadzor nad porabo blaga, in sicer v času in terminu po dogovoru med predstavniki pogodbenih strank.</w:t>
                  </w:r>
                </w:p>
              </w:tc>
            </w:tr>
          </w:tbl>
          <w:p w14:paraId="56C50F46" w14:textId="77777777" w:rsidR="005D155E" w:rsidRDefault="005D155E"/>
          <w:p w14:paraId="60E7CC5D" w14:textId="77777777" w:rsidR="005D155E" w:rsidRDefault="00491E2C">
            <w:pPr>
              <w:spacing w:before="225" w:after="225"/>
              <w:jc w:val="both"/>
            </w:pPr>
            <w:r>
              <w:rPr>
                <w:rFonts w:ascii="Arial" w:hAnsi="Arial" w:cs="Arial"/>
                <w:color w:val="000000"/>
                <w:sz w:val="18"/>
                <w:szCs w:val="18"/>
              </w:rPr>
              <w:t>Dobavljeno komisijsko blago ostane v lasti izbranega ponudnika do njegove končne uporabe s strani naročnika.</w:t>
            </w:r>
          </w:p>
          <w:p w14:paraId="3798071E" w14:textId="77777777" w:rsidR="005D155E" w:rsidRDefault="00491E2C">
            <w:pPr>
              <w:spacing w:before="225" w:after="225"/>
              <w:jc w:val="both"/>
            </w:pPr>
            <w:r>
              <w:rPr>
                <w:rFonts w:ascii="Arial" w:hAnsi="Arial" w:cs="Arial"/>
                <w:color w:val="000000"/>
                <w:sz w:val="18"/>
                <w:szCs w:val="18"/>
              </w:rPr>
              <w:t>Odgovornost za blago in tveganje v zvezi z blagom nosi do prevzema blaga v komisijsko skladišče – izbrani ponudnik, po prevzemu blaga v komisijsko skladišče- po podpisu dokumenta o prevzemu pa naročnik.</w:t>
            </w:r>
          </w:p>
          <w:p w14:paraId="5E55E2FD" w14:textId="77777777" w:rsidR="005D155E" w:rsidRDefault="00491E2C">
            <w:pPr>
              <w:spacing w:before="225" w:after="225"/>
              <w:jc w:val="both"/>
            </w:pPr>
            <w:r>
              <w:rPr>
                <w:rFonts w:ascii="Arial" w:hAnsi="Arial" w:cs="Arial"/>
                <w:color w:val="000000"/>
                <w:sz w:val="18"/>
                <w:szCs w:val="18"/>
              </w:rPr>
              <w:t>Izvajalec se obvezuje:</w:t>
            </w:r>
          </w:p>
          <w:tbl>
            <w:tblPr>
              <w:tblStyle w:val="NormalTablePHPDOCX"/>
              <w:tblW w:w="0" w:type="auto"/>
              <w:tblLook w:val="04A0" w:firstRow="1" w:lastRow="0" w:firstColumn="1" w:lastColumn="0" w:noHBand="0" w:noVBand="1"/>
            </w:tblPr>
            <w:tblGrid>
              <w:gridCol w:w="8746"/>
            </w:tblGrid>
            <w:tr w:rsidR="005D155E" w14:paraId="49A15428" w14:textId="77777777">
              <w:tc>
                <w:tcPr>
                  <w:tcW w:w="0" w:type="auto"/>
                  <w:tcMar>
                    <w:top w:w="0" w:type="auto"/>
                    <w:bottom w:w="0" w:type="auto"/>
                  </w:tcMar>
                </w:tcPr>
                <w:p w14:paraId="4C4424A7" w14:textId="77777777" w:rsidR="00491E2C" w:rsidRPr="00491E2C" w:rsidRDefault="00491E2C" w:rsidP="00E844DA">
                  <w:pPr>
                    <w:numPr>
                      <w:ilvl w:val="0"/>
                      <w:numId w:val="23"/>
                    </w:numPr>
                    <w:spacing w:before="225" w:after="225"/>
                    <w:jc w:val="both"/>
                  </w:pPr>
                  <w:r w:rsidRPr="00491E2C">
                    <w:rPr>
                      <w:rFonts w:ascii="Arial" w:hAnsi="Arial" w:cs="Arial"/>
                      <w:color w:val="000000"/>
                      <w:sz w:val="18"/>
                      <w:szCs w:val="18"/>
                    </w:rPr>
                    <w:t>v svojem komisijskem skladišču izvajati redne inventure blaga, in sicer najmanj enkrat letno ter o ugotovljenem stanju blaga v skladišču vsakokrat obveščati pooblaščene osebe naročnika;</w:t>
                  </w:r>
                </w:p>
                <w:p w14:paraId="6B62F4D9" w14:textId="77777777" w:rsidR="00491E2C" w:rsidRPr="00491E2C" w:rsidRDefault="00491E2C" w:rsidP="00491E2C">
                  <w:pPr>
                    <w:numPr>
                      <w:ilvl w:val="0"/>
                      <w:numId w:val="23"/>
                    </w:numPr>
                    <w:spacing w:before="225" w:after="225"/>
                    <w:jc w:val="both"/>
                  </w:pPr>
                  <w:r w:rsidRPr="00491E2C">
                    <w:rPr>
                      <w:rFonts w:ascii="Arial" w:hAnsi="Arial" w:cs="Arial"/>
                      <w:color w:val="000000"/>
                      <w:sz w:val="18"/>
                      <w:szCs w:val="18"/>
                    </w:rPr>
                    <w:t>spremljati roke uporabe blaga v komisijskem skladišču in blago pred iztekom roka uporabe izločiti oz. nadomestiti z istovrstnim blagom novejšega datuma;</w:t>
                  </w:r>
                </w:p>
                <w:p w14:paraId="3995F9EA" w14:textId="4893DBC5" w:rsidR="005D155E" w:rsidRDefault="00491E2C" w:rsidP="00491E2C">
                  <w:pPr>
                    <w:numPr>
                      <w:ilvl w:val="0"/>
                      <w:numId w:val="23"/>
                    </w:numPr>
                    <w:spacing w:before="225" w:after="225"/>
                    <w:jc w:val="both"/>
                  </w:pPr>
                  <w:r>
                    <w:rPr>
                      <w:rFonts w:ascii="Arial" w:hAnsi="Arial" w:cs="Arial"/>
                      <w:color w:val="000000"/>
                      <w:sz w:val="18"/>
                      <w:szCs w:val="18"/>
                    </w:rPr>
                    <w:t>po poteku pogodbe izprazniti komisijsko skladišče v roku enega tedna po pozivu naročnika v kolikor se stranki ne dogovorita drugače.</w:t>
                  </w:r>
                </w:p>
              </w:tc>
            </w:tr>
          </w:tbl>
          <w:p w14:paraId="4D266DAE" w14:textId="77777777" w:rsidR="005D155E" w:rsidRDefault="005D155E"/>
        </w:tc>
      </w:tr>
    </w:tbl>
    <w:p w14:paraId="028FC336" w14:textId="77777777" w:rsidR="005D155E" w:rsidRDefault="00491E2C">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D155E" w14:paraId="24261980" w14:textId="77777777">
        <w:tc>
          <w:tcPr>
            <w:tcW w:w="0" w:type="auto"/>
            <w:tcMar>
              <w:top w:w="0" w:type="auto"/>
              <w:bottom w:w="0" w:type="auto"/>
            </w:tcMar>
          </w:tcPr>
          <w:p w14:paraId="6040A04B" w14:textId="77777777" w:rsidR="005D155E" w:rsidRDefault="00491E2C">
            <w:pPr>
              <w:spacing w:before="225" w:after="225"/>
              <w:ind w:left="360"/>
              <w:jc w:val="center"/>
            </w:pPr>
            <w:r>
              <w:rPr>
                <w:rFonts w:ascii="Arial" w:hAnsi="Arial" w:cs="Arial"/>
                <w:i/>
                <w:iCs/>
                <w:color w:val="000000"/>
                <w:sz w:val="18"/>
                <w:szCs w:val="18"/>
              </w:rPr>
              <w:t>(prevzem blaga v skladišče naročnika-redni nakup)</w:t>
            </w:r>
          </w:p>
          <w:p w14:paraId="2A524780" w14:textId="77777777" w:rsidR="005D155E" w:rsidRDefault="00491E2C">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p w14:paraId="318DB359" w14:textId="77777777" w:rsidR="005D155E" w:rsidRDefault="005D155E">
            <w:pPr>
              <w:spacing w:before="225" w:after="225"/>
              <w:ind w:left="1440"/>
              <w:jc w:val="both"/>
            </w:pPr>
          </w:p>
        </w:tc>
      </w:tr>
    </w:tbl>
    <w:p w14:paraId="64AD17DE" w14:textId="77777777" w:rsidR="005D155E" w:rsidRDefault="00491E2C">
      <w:pPr>
        <w:spacing w:before="225" w:after="225" w:line="240" w:lineRule="auto"/>
        <w:jc w:val="both"/>
      </w:pPr>
      <w:r>
        <w:rPr>
          <w:rFonts w:ascii="Arial" w:hAnsi="Arial" w:cs="Arial"/>
          <w:b/>
          <w:bCs/>
          <w:color w:val="000000"/>
          <w:sz w:val="18"/>
          <w:szCs w:val="18"/>
        </w:rPr>
        <w:lastRenderedPageBreak/>
        <w:t>X. KAKOVOST BLAGA IN REŠEVANJE REKLAMACIJ</w:t>
      </w:r>
    </w:p>
    <w:p w14:paraId="5F798DB7" w14:textId="77777777" w:rsidR="005D155E" w:rsidRDefault="00491E2C">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D155E" w14:paraId="12F9D9CB" w14:textId="77777777">
        <w:tc>
          <w:tcPr>
            <w:tcW w:w="0" w:type="auto"/>
            <w:tcMar>
              <w:top w:w="0" w:type="auto"/>
              <w:bottom w:w="0" w:type="auto"/>
            </w:tcMar>
          </w:tcPr>
          <w:p w14:paraId="553E9F2A" w14:textId="77777777" w:rsidR="005D155E" w:rsidRDefault="00491E2C">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p w14:paraId="5E6CE77F" w14:textId="77777777" w:rsidR="005D155E" w:rsidRDefault="00491E2C">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1624EE61" w14:textId="77777777" w:rsidR="005D155E" w:rsidRDefault="00491E2C">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D155E" w14:paraId="710F1D14" w14:textId="77777777">
        <w:tc>
          <w:tcPr>
            <w:tcW w:w="0" w:type="auto"/>
            <w:tcMar>
              <w:top w:w="0" w:type="auto"/>
              <w:bottom w:w="0" w:type="auto"/>
            </w:tcMar>
          </w:tcPr>
          <w:p w14:paraId="21D9CA78" w14:textId="77777777" w:rsidR="005D155E" w:rsidRDefault="00491E2C">
            <w:pPr>
              <w:spacing w:before="225" w:after="225"/>
              <w:jc w:val="both"/>
            </w:pPr>
            <w:r>
              <w:rPr>
                <w:rFonts w:ascii="Arial" w:hAnsi="Arial" w:cs="Arial"/>
                <w:color w:val="000000"/>
                <w:sz w:val="18"/>
                <w:szCs w:val="18"/>
              </w:rPr>
              <w:t>Količinski prevzem blaga se opravi ob prevzemu, kakovostni pa v uzančnih rokih.</w:t>
            </w:r>
          </w:p>
          <w:p w14:paraId="3B391F28" w14:textId="77777777" w:rsidR="005D155E" w:rsidRDefault="00491E2C">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196D18E6" w14:textId="77777777" w:rsidR="005D155E" w:rsidRDefault="00491E2C">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p w14:paraId="09610174" w14:textId="77777777" w:rsidR="005D155E" w:rsidRDefault="00491E2C">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  </w:t>
            </w:r>
          </w:p>
          <w:p w14:paraId="69818712" w14:textId="77777777" w:rsidR="005D155E" w:rsidRDefault="00491E2C">
            <w:pPr>
              <w:spacing w:before="225" w:after="225"/>
              <w:jc w:val="both"/>
            </w:pPr>
            <w:r>
              <w:rPr>
                <w:rFonts w:ascii="Arial" w:hAnsi="Arial" w:cs="Arial"/>
                <w:color w:val="000000"/>
                <w:sz w:val="18"/>
                <w:szCs w:val="18"/>
              </w:rPr>
              <w:t>Rok rešitve reklamacije je največ 30 dni od vročitve reklamacije dobavitelju. </w:t>
            </w:r>
          </w:p>
          <w:p w14:paraId="2927A5C4" w14:textId="77777777" w:rsidR="005D155E" w:rsidRDefault="00491E2C">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BDB700A" w14:textId="77777777" w:rsidR="005D155E" w:rsidRDefault="00491E2C">
      <w:pPr>
        <w:spacing w:before="225" w:after="225" w:line="240" w:lineRule="auto"/>
        <w:jc w:val="both"/>
      </w:pPr>
      <w:r>
        <w:rPr>
          <w:rFonts w:ascii="Arial" w:hAnsi="Arial" w:cs="Arial"/>
          <w:b/>
          <w:bCs/>
          <w:color w:val="000000"/>
          <w:sz w:val="18"/>
          <w:szCs w:val="18"/>
        </w:rPr>
        <w:t>XI. ZAVAROVANJE OBVEZNOSTI</w:t>
      </w:r>
    </w:p>
    <w:p w14:paraId="5C661F80" w14:textId="77777777" w:rsidR="005D155E" w:rsidRDefault="00491E2C">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D155E" w14:paraId="7B9D58A6" w14:textId="77777777">
        <w:tc>
          <w:tcPr>
            <w:tcW w:w="0" w:type="auto"/>
            <w:tcMar>
              <w:top w:w="0" w:type="auto"/>
              <w:bottom w:w="0" w:type="auto"/>
            </w:tcMar>
          </w:tcPr>
          <w:p w14:paraId="4A17CD9A" w14:textId="77777777" w:rsidR="005D155E" w:rsidRDefault="00491E2C">
            <w:pPr>
              <w:spacing w:before="225" w:after="225"/>
              <w:jc w:val="both"/>
            </w:pPr>
            <w:r>
              <w:rPr>
                <w:rFonts w:ascii="Arial" w:hAnsi="Arial" w:cs="Arial"/>
                <w:color w:val="000000"/>
                <w:sz w:val="18"/>
                <w:szCs w:val="18"/>
              </w:rPr>
              <w:t>Izbrani izvajalec bo v desetih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5D155E" w14:paraId="0115602D" w14:textId="77777777">
              <w:tc>
                <w:tcPr>
                  <w:tcW w:w="0" w:type="auto"/>
                  <w:tcMar>
                    <w:top w:w="0" w:type="auto"/>
                    <w:bottom w:w="0" w:type="auto"/>
                  </w:tcMar>
                </w:tcPr>
                <w:p w14:paraId="0E377879" w14:textId="77777777" w:rsidR="005D155E" w:rsidRDefault="00491E2C">
                  <w:pPr>
                    <w:numPr>
                      <w:ilvl w:val="0"/>
                      <w:numId w:val="24"/>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tc>
            </w:tr>
          </w:tbl>
          <w:p w14:paraId="2C1743E3" w14:textId="77777777" w:rsidR="005D155E" w:rsidRDefault="005D155E"/>
          <w:tbl>
            <w:tblPr>
              <w:tblStyle w:val="NormalTablePHPDOCX"/>
              <w:tblW w:w="0" w:type="auto"/>
              <w:tblLook w:val="04A0" w:firstRow="1" w:lastRow="0" w:firstColumn="1" w:lastColumn="0" w:noHBand="0" w:noVBand="1"/>
            </w:tblPr>
            <w:tblGrid>
              <w:gridCol w:w="8746"/>
            </w:tblGrid>
            <w:tr w:rsidR="005D155E" w14:paraId="5BBEA327" w14:textId="77777777">
              <w:tc>
                <w:tcPr>
                  <w:tcW w:w="0" w:type="auto"/>
                  <w:tcMar>
                    <w:top w:w="0" w:type="auto"/>
                    <w:bottom w:w="0" w:type="auto"/>
                  </w:tcMar>
                </w:tcPr>
                <w:p w14:paraId="37D0AE61" w14:textId="77777777" w:rsidR="005D155E" w:rsidRDefault="00491E2C">
                  <w:pPr>
                    <w:numPr>
                      <w:ilvl w:val="0"/>
                      <w:numId w:val="25"/>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p>
              </w:tc>
            </w:tr>
          </w:tbl>
          <w:p w14:paraId="1F67B3F0" w14:textId="77777777" w:rsidR="005D155E" w:rsidRDefault="00491E2C">
            <w:pPr>
              <w:spacing w:before="225" w:after="225"/>
              <w:jc w:val="both"/>
            </w:pPr>
            <w:r>
              <w:rPr>
                <w:rFonts w:ascii="Arial" w:hAnsi="Arial" w:cs="Arial"/>
                <w:color w:val="000000"/>
                <w:sz w:val="18"/>
                <w:szCs w:val="18"/>
              </w:rPr>
              <w:t>V primeru, da je skupna pogodbena vrednost  nižja ob 5.000 EUR z DDV, menice ni potrebno prilagati.</w:t>
            </w:r>
          </w:p>
          <w:p w14:paraId="7CE1530D" w14:textId="77777777" w:rsidR="005D155E" w:rsidRDefault="00491E2C">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5D155E" w14:paraId="6207A1F1" w14:textId="77777777">
              <w:tc>
                <w:tcPr>
                  <w:tcW w:w="0" w:type="auto"/>
                  <w:tcMar>
                    <w:top w:w="0" w:type="auto"/>
                    <w:bottom w:w="0" w:type="auto"/>
                  </w:tcMar>
                </w:tcPr>
                <w:p w14:paraId="6B3C17C0" w14:textId="77777777" w:rsidR="005D155E" w:rsidRDefault="00491E2C">
                  <w:pPr>
                    <w:numPr>
                      <w:ilvl w:val="0"/>
                      <w:numId w:val="2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7B680EAB" w14:textId="77777777" w:rsidR="005D155E" w:rsidRDefault="00491E2C">
                  <w:pPr>
                    <w:numPr>
                      <w:ilvl w:val="0"/>
                      <w:numId w:val="26"/>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59DC8313" w14:textId="77777777" w:rsidR="005D155E" w:rsidRDefault="005D155E"/>
        </w:tc>
      </w:tr>
    </w:tbl>
    <w:p w14:paraId="5E5ED5F5" w14:textId="77777777" w:rsidR="005D155E" w:rsidRDefault="00491E2C">
      <w:pPr>
        <w:spacing w:before="225" w:after="225" w:line="240" w:lineRule="auto"/>
        <w:jc w:val="both"/>
      </w:pPr>
      <w:r>
        <w:rPr>
          <w:rFonts w:ascii="Arial" w:hAnsi="Arial" w:cs="Arial"/>
          <w:b/>
          <w:bCs/>
          <w:color w:val="000000"/>
          <w:sz w:val="18"/>
          <w:szCs w:val="18"/>
        </w:rPr>
        <w:t>XII. SKRBNIKI POGODBE</w:t>
      </w:r>
    </w:p>
    <w:p w14:paraId="7743095E" w14:textId="77777777" w:rsidR="005D155E" w:rsidRDefault="00491E2C">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D155E" w14:paraId="762E8AAB" w14:textId="77777777">
        <w:tc>
          <w:tcPr>
            <w:tcW w:w="0" w:type="auto"/>
            <w:tcMar>
              <w:top w:w="0" w:type="auto"/>
              <w:bottom w:w="0" w:type="auto"/>
            </w:tcMar>
          </w:tcPr>
          <w:p w14:paraId="61CB5488" w14:textId="77777777" w:rsidR="005D155E" w:rsidRDefault="00491E2C">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bolnišnice lekarne.</w:t>
            </w:r>
          </w:p>
          <w:p w14:paraId="5076C923" w14:textId="77777777" w:rsidR="005D155E" w:rsidRDefault="00491E2C">
            <w:pPr>
              <w:spacing w:before="225" w:after="225"/>
              <w:jc w:val="both"/>
            </w:pPr>
            <w:r>
              <w:rPr>
                <w:rFonts w:ascii="Arial" w:hAnsi="Arial" w:cs="Arial"/>
                <w:color w:val="000000"/>
                <w:sz w:val="18"/>
                <w:szCs w:val="18"/>
              </w:rPr>
              <w:lastRenderedPageBreak/>
              <w:t>Pooblaščen predstavnik naročnika za hrambo, kontrolo blaga  ter nadzor nad porabo blaga v komisijskem skladišču po tej pogodbi je: Katarina Prah, vodja Centralno operacijskega bloka.</w:t>
            </w:r>
          </w:p>
          <w:p w14:paraId="780F147C" w14:textId="77777777" w:rsidR="005D155E" w:rsidRDefault="00491E2C">
            <w:pPr>
              <w:spacing w:before="225" w:after="225"/>
              <w:jc w:val="both"/>
            </w:pPr>
            <w:r>
              <w:rPr>
                <w:rFonts w:ascii="Arial" w:hAnsi="Arial" w:cs="Arial"/>
                <w:color w:val="000000"/>
                <w:sz w:val="18"/>
                <w:szCs w:val="18"/>
              </w:rPr>
              <w:t>Skrbnik pogodbe s strani naročnika je Barbara Slak Turk , vodja službe za nabavo in skladiščenje.</w:t>
            </w:r>
          </w:p>
          <w:p w14:paraId="7591D1E7" w14:textId="77777777" w:rsidR="005D155E" w:rsidRDefault="00491E2C">
            <w:pPr>
              <w:spacing w:before="225" w:after="225"/>
              <w:jc w:val="both"/>
            </w:pPr>
            <w:r>
              <w:rPr>
                <w:rFonts w:ascii="Arial" w:hAnsi="Arial" w:cs="Arial"/>
                <w:color w:val="000000"/>
                <w:sz w:val="18"/>
                <w:szCs w:val="18"/>
              </w:rPr>
              <w:t>Skrbnik pogodbe s strani izvajalca je___________________________.</w:t>
            </w:r>
          </w:p>
        </w:tc>
      </w:tr>
    </w:tbl>
    <w:p w14:paraId="728AB6C8" w14:textId="77777777" w:rsidR="005D155E" w:rsidRDefault="00491E2C">
      <w:pPr>
        <w:spacing w:before="225" w:after="225" w:line="240" w:lineRule="auto"/>
        <w:jc w:val="both"/>
      </w:pPr>
      <w:r>
        <w:rPr>
          <w:rFonts w:ascii="Arial" w:hAnsi="Arial" w:cs="Arial"/>
          <w:b/>
          <w:bCs/>
          <w:color w:val="000000"/>
          <w:sz w:val="18"/>
          <w:szCs w:val="18"/>
        </w:rPr>
        <w:lastRenderedPageBreak/>
        <w:t>XIII. ODSTOP OD POGODBE</w:t>
      </w:r>
    </w:p>
    <w:p w14:paraId="4E930FD1" w14:textId="77777777" w:rsidR="005D155E" w:rsidRDefault="00491E2C">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D155E" w14:paraId="543C3B48" w14:textId="77777777">
        <w:tc>
          <w:tcPr>
            <w:tcW w:w="0" w:type="auto"/>
            <w:tcMar>
              <w:top w:w="0" w:type="auto"/>
              <w:bottom w:w="0" w:type="auto"/>
            </w:tcMar>
          </w:tcPr>
          <w:p w14:paraId="7AD293D2" w14:textId="77777777" w:rsidR="005D155E" w:rsidRDefault="00491E2C">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B7DE9C1" w14:textId="77777777" w:rsidR="005D155E" w:rsidRDefault="00491E2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87D84BB" w14:textId="77777777" w:rsidR="005D155E" w:rsidRDefault="00491E2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7259B7E6" w14:textId="77777777" w:rsidR="005D155E" w:rsidRDefault="00491E2C">
            <w:pPr>
              <w:spacing w:before="225" w:after="225"/>
              <w:jc w:val="both"/>
            </w:pPr>
            <w:r>
              <w:rPr>
                <w:rFonts w:ascii="Arial" w:hAnsi="Arial" w:cs="Arial"/>
                <w:color w:val="000000"/>
                <w:sz w:val="18"/>
                <w:szCs w:val="18"/>
              </w:rPr>
              <w:t>• javno naročilo je bilo bistveno spremenjeno, kar terja nov postopek javnega naročanja;</w:t>
            </w:r>
          </w:p>
          <w:p w14:paraId="76F0D4B5" w14:textId="77777777" w:rsidR="005D155E" w:rsidRDefault="00491E2C">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01D2229" w14:textId="77777777" w:rsidR="005D155E" w:rsidRDefault="00491E2C">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48B442DB" w14:textId="77777777" w:rsidR="005D155E" w:rsidRDefault="00491E2C">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6759BBB" w14:textId="77777777" w:rsidR="005D155E" w:rsidRDefault="00491E2C">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28E43C69" w14:textId="77777777" w:rsidR="005D155E" w:rsidRDefault="00491E2C">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56EE5C10" w14:textId="77777777" w:rsidR="005D155E" w:rsidRDefault="00491E2C">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114EBC70" w14:textId="77777777" w:rsidR="005D155E" w:rsidRDefault="00491E2C">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49FDA60" w14:textId="77777777" w:rsidR="005D155E" w:rsidRDefault="00491E2C">
            <w:pPr>
              <w:spacing w:before="225" w:after="225"/>
              <w:jc w:val="both"/>
            </w:pPr>
            <w:r>
              <w:rPr>
                <w:rFonts w:ascii="Arial" w:hAnsi="Arial" w:cs="Arial"/>
                <w:color w:val="000000"/>
                <w:sz w:val="18"/>
                <w:szCs w:val="18"/>
              </w:rPr>
              <w:t>Odstop od pogodbe učinkuje z dnem, ko izvajalec prejme pisno izjavo naročnika o odstopu.</w:t>
            </w:r>
          </w:p>
          <w:p w14:paraId="53894581" w14:textId="77777777" w:rsidR="005D155E" w:rsidRDefault="00491E2C">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25BB15B2" w14:textId="77777777" w:rsidR="005D155E" w:rsidRDefault="00491E2C">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D155E" w14:paraId="7CBC3589" w14:textId="77777777">
        <w:tc>
          <w:tcPr>
            <w:tcW w:w="0" w:type="auto"/>
            <w:tcMar>
              <w:top w:w="0" w:type="auto"/>
              <w:bottom w:w="0" w:type="auto"/>
            </w:tcMar>
          </w:tcPr>
          <w:p w14:paraId="153C0DA8" w14:textId="77777777" w:rsidR="005D155E" w:rsidRDefault="00491E2C">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3BE49E27" w14:textId="77777777" w:rsidR="005D155E" w:rsidRDefault="00491E2C">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4C9419E1" w14:textId="77777777" w:rsidR="005D155E" w:rsidRDefault="00491E2C">
            <w:pPr>
              <w:spacing w:before="225" w:after="225"/>
              <w:jc w:val="both"/>
            </w:pPr>
            <w:r>
              <w:rPr>
                <w:rFonts w:ascii="Arial" w:hAnsi="Arial" w:cs="Arial"/>
                <w:color w:val="000000"/>
                <w:sz w:val="18"/>
                <w:szCs w:val="18"/>
              </w:rPr>
              <w:lastRenderedPageBreak/>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5D155E" w14:paraId="69702F84" w14:textId="77777777">
              <w:tc>
                <w:tcPr>
                  <w:tcW w:w="0" w:type="auto"/>
                  <w:tcMar>
                    <w:top w:w="0" w:type="auto"/>
                    <w:bottom w:w="0" w:type="auto"/>
                  </w:tcMar>
                </w:tcPr>
                <w:p w14:paraId="68B1B32A" w14:textId="77777777" w:rsidR="005D155E" w:rsidRDefault="00491E2C">
                  <w:pPr>
                    <w:numPr>
                      <w:ilvl w:val="0"/>
                      <w:numId w:val="27"/>
                    </w:numPr>
                    <w:jc w:val="both"/>
                    <w:rPr>
                      <w:rFonts w:ascii="Arial" w:hAnsi="Arial" w:cs="Arial"/>
                      <w:color w:val="000000"/>
                      <w:sz w:val="18"/>
                      <w:szCs w:val="18"/>
                    </w:rPr>
                  </w:pPr>
                  <w:r>
                    <w:rPr>
                      <w:rFonts w:ascii="Arial" w:hAnsi="Arial" w:cs="Arial"/>
                      <w:color w:val="000000"/>
                      <w:sz w:val="18"/>
                      <w:szCs w:val="18"/>
                    </w:rPr>
                    <w:t>plačilom za delo,</w:t>
                  </w:r>
                </w:p>
                <w:p w14:paraId="043337B7" w14:textId="77777777" w:rsidR="005D155E" w:rsidRDefault="00491E2C">
                  <w:pPr>
                    <w:numPr>
                      <w:ilvl w:val="0"/>
                      <w:numId w:val="27"/>
                    </w:numPr>
                    <w:jc w:val="both"/>
                    <w:rPr>
                      <w:rFonts w:ascii="Arial" w:hAnsi="Arial" w:cs="Arial"/>
                      <w:color w:val="000000"/>
                      <w:sz w:val="18"/>
                      <w:szCs w:val="18"/>
                    </w:rPr>
                  </w:pPr>
                  <w:r>
                    <w:rPr>
                      <w:rFonts w:ascii="Arial" w:hAnsi="Arial" w:cs="Arial"/>
                      <w:color w:val="000000"/>
                      <w:sz w:val="18"/>
                      <w:szCs w:val="18"/>
                    </w:rPr>
                    <w:t>delovnim časom,</w:t>
                  </w:r>
                </w:p>
                <w:p w14:paraId="3BED18B5" w14:textId="77777777" w:rsidR="005D155E" w:rsidRDefault="00491E2C">
                  <w:pPr>
                    <w:numPr>
                      <w:ilvl w:val="0"/>
                      <w:numId w:val="27"/>
                    </w:numPr>
                    <w:jc w:val="both"/>
                    <w:rPr>
                      <w:rFonts w:ascii="Arial" w:hAnsi="Arial" w:cs="Arial"/>
                      <w:color w:val="000000"/>
                      <w:sz w:val="18"/>
                      <w:szCs w:val="18"/>
                    </w:rPr>
                  </w:pPr>
                  <w:r>
                    <w:rPr>
                      <w:rFonts w:ascii="Arial" w:hAnsi="Arial" w:cs="Arial"/>
                      <w:color w:val="000000"/>
                      <w:sz w:val="18"/>
                      <w:szCs w:val="18"/>
                    </w:rPr>
                    <w:t>počitki,</w:t>
                  </w:r>
                </w:p>
                <w:p w14:paraId="11D9BE8F" w14:textId="77777777" w:rsidR="005D155E" w:rsidRDefault="00491E2C">
                  <w:pPr>
                    <w:numPr>
                      <w:ilvl w:val="0"/>
                      <w:numId w:val="2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7D06A6A5" w14:textId="77777777" w:rsidR="005D155E" w:rsidRDefault="00491E2C">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333FEA2" w14:textId="77777777" w:rsidR="005D155E" w:rsidRDefault="00491E2C">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B5EBAD0" w14:textId="77777777" w:rsidR="005D155E" w:rsidRDefault="00491E2C">
      <w:pPr>
        <w:spacing w:before="225" w:after="225" w:line="240" w:lineRule="auto"/>
        <w:jc w:val="both"/>
      </w:pPr>
      <w:r>
        <w:rPr>
          <w:rFonts w:ascii="Arial" w:hAnsi="Arial" w:cs="Arial"/>
          <w:b/>
          <w:bCs/>
          <w:color w:val="000000"/>
          <w:sz w:val="18"/>
          <w:szCs w:val="18"/>
        </w:rPr>
        <w:lastRenderedPageBreak/>
        <w:t>XIV. PROTIKORUPCIJSKA KLAVZULA</w:t>
      </w:r>
    </w:p>
    <w:p w14:paraId="5C3199A6" w14:textId="77777777" w:rsidR="005D155E" w:rsidRDefault="00491E2C">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D155E" w14:paraId="0012150C" w14:textId="77777777">
        <w:tc>
          <w:tcPr>
            <w:tcW w:w="0" w:type="auto"/>
            <w:tcMar>
              <w:top w:w="0" w:type="auto"/>
              <w:bottom w:w="0" w:type="auto"/>
            </w:tcMar>
          </w:tcPr>
          <w:p w14:paraId="75E05835" w14:textId="77777777" w:rsidR="005D155E" w:rsidRDefault="00491E2C">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3AA4E077" w14:textId="77777777" w:rsidR="005D155E" w:rsidRDefault="00491E2C">
            <w:pPr>
              <w:spacing w:before="225" w:after="225"/>
              <w:ind w:left="360"/>
              <w:jc w:val="both"/>
            </w:pPr>
            <w:r>
              <w:rPr>
                <w:rFonts w:ascii="Arial" w:hAnsi="Arial" w:cs="Arial"/>
                <w:color w:val="000000"/>
                <w:sz w:val="18"/>
                <w:szCs w:val="18"/>
              </w:rPr>
              <w:t>-pridobitev posla ali</w:t>
            </w:r>
          </w:p>
          <w:p w14:paraId="62440EC5" w14:textId="77777777" w:rsidR="005D155E" w:rsidRDefault="00491E2C">
            <w:pPr>
              <w:spacing w:before="225" w:after="225"/>
              <w:ind w:left="360"/>
              <w:jc w:val="both"/>
            </w:pPr>
            <w:r>
              <w:rPr>
                <w:rFonts w:ascii="Arial" w:hAnsi="Arial" w:cs="Arial"/>
                <w:color w:val="000000"/>
                <w:sz w:val="18"/>
                <w:szCs w:val="18"/>
              </w:rPr>
              <w:t>-sklenitev posla pod ugodnejšimi pogoji ali</w:t>
            </w:r>
          </w:p>
          <w:p w14:paraId="67F777BA" w14:textId="77777777" w:rsidR="005D155E" w:rsidRDefault="00491E2C">
            <w:pPr>
              <w:spacing w:before="225" w:after="225"/>
              <w:ind w:left="360"/>
              <w:jc w:val="both"/>
            </w:pPr>
            <w:r>
              <w:rPr>
                <w:rFonts w:ascii="Arial" w:hAnsi="Arial" w:cs="Arial"/>
                <w:color w:val="000000"/>
                <w:sz w:val="18"/>
                <w:szCs w:val="18"/>
              </w:rPr>
              <w:t>-za opustitev dolžnega nadzora nad izvajanjem pogodbenih obveznosti ali</w:t>
            </w:r>
          </w:p>
          <w:p w14:paraId="1BB90472" w14:textId="77777777" w:rsidR="005D155E" w:rsidRDefault="00491E2C">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3CB17CEB" w14:textId="23C41721" w:rsidR="005D155E" w:rsidRDefault="00491E2C" w:rsidP="00491E2C">
            <w:pPr>
              <w:spacing w:before="225" w:after="225"/>
              <w:jc w:val="both"/>
            </w:pPr>
            <w:r>
              <w:rPr>
                <w:rFonts w:ascii="Arial" w:hAnsi="Arial" w:cs="Arial"/>
                <w:color w:val="000000"/>
                <w:sz w:val="18"/>
                <w:szCs w:val="18"/>
              </w:rPr>
              <w:t>je nična</w:t>
            </w:r>
            <w:r>
              <w:rPr>
                <w:rFonts w:cs="Arial"/>
                <w:color w:val="000000"/>
                <w:sz w:val="18"/>
                <w:szCs w:val="18"/>
              </w:rPr>
              <w:t>.</w:t>
            </w:r>
          </w:p>
        </w:tc>
      </w:tr>
    </w:tbl>
    <w:p w14:paraId="50BE2063" w14:textId="77777777" w:rsidR="005D155E" w:rsidRDefault="00491E2C">
      <w:pPr>
        <w:spacing w:before="225" w:after="225" w:line="240" w:lineRule="auto"/>
        <w:jc w:val="both"/>
      </w:pPr>
      <w:r>
        <w:rPr>
          <w:rFonts w:ascii="Arial" w:hAnsi="Arial" w:cs="Arial"/>
          <w:b/>
          <w:bCs/>
          <w:color w:val="000000"/>
          <w:sz w:val="18"/>
          <w:szCs w:val="18"/>
        </w:rPr>
        <w:t>XV. KONČNE DOLOČBE</w:t>
      </w:r>
    </w:p>
    <w:p w14:paraId="28ED4431" w14:textId="77777777" w:rsidR="005D155E" w:rsidRDefault="00491E2C">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D155E" w14:paraId="0ACCF6AA" w14:textId="77777777">
        <w:tc>
          <w:tcPr>
            <w:tcW w:w="0" w:type="auto"/>
            <w:tcMar>
              <w:top w:w="0" w:type="auto"/>
              <w:bottom w:w="0" w:type="auto"/>
            </w:tcMar>
          </w:tcPr>
          <w:p w14:paraId="315DE531" w14:textId="77777777" w:rsidR="005D155E" w:rsidRDefault="00491E2C">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A2E5706" w14:textId="77777777" w:rsidR="005D155E" w:rsidRDefault="00491E2C">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5ECD734B" w14:textId="77777777" w:rsidR="005D155E" w:rsidRDefault="00491E2C">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741F993E" w14:textId="77777777" w:rsidR="005D155E" w:rsidRDefault="00491E2C">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D155E" w14:paraId="6797849C" w14:textId="77777777">
        <w:tc>
          <w:tcPr>
            <w:tcW w:w="0" w:type="auto"/>
            <w:tcMar>
              <w:top w:w="0" w:type="auto"/>
              <w:bottom w:w="0" w:type="auto"/>
            </w:tcMar>
          </w:tcPr>
          <w:p w14:paraId="7B46D648" w14:textId="77777777" w:rsidR="005D155E" w:rsidRDefault="00491E2C">
            <w:pPr>
              <w:spacing w:before="225" w:after="225"/>
              <w:jc w:val="both"/>
            </w:pPr>
            <w:r>
              <w:rPr>
                <w:rFonts w:ascii="Arial" w:hAnsi="Arial" w:cs="Arial"/>
                <w:color w:val="000000"/>
                <w:sz w:val="18"/>
                <w:szCs w:val="18"/>
              </w:rPr>
              <w:lastRenderedPageBreak/>
              <w:t>Stranki se obvezujeta, da bosta uredili vse, kar je potrebno za izvršitev pogodbe in  ravnali s skrbnostjo dobrega gospodarja.</w:t>
            </w:r>
          </w:p>
        </w:tc>
      </w:tr>
    </w:tbl>
    <w:p w14:paraId="3AC749A3" w14:textId="77777777" w:rsidR="005D155E" w:rsidRDefault="00491E2C">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D155E" w14:paraId="3C49E590" w14:textId="77777777">
        <w:tc>
          <w:tcPr>
            <w:tcW w:w="0" w:type="auto"/>
            <w:tcMar>
              <w:top w:w="0" w:type="auto"/>
              <w:bottom w:w="0" w:type="auto"/>
            </w:tcMar>
          </w:tcPr>
          <w:p w14:paraId="0A60BA73" w14:textId="77777777" w:rsidR="005D155E" w:rsidRDefault="00491E2C">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3BDD8526" w14:textId="77777777" w:rsidR="005D155E" w:rsidRDefault="00491E2C">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79F88838" w14:textId="77777777" w:rsidR="005D155E" w:rsidRDefault="00491E2C">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272"/>
      </w:tblGrid>
      <w:tr w:rsidR="005D155E" w14:paraId="5877BAF3" w14:textId="77777777">
        <w:tc>
          <w:tcPr>
            <w:tcW w:w="0" w:type="auto"/>
            <w:tcMar>
              <w:top w:w="0" w:type="auto"/>
              <w:bottom w:w="0" w:type="auto"/>
            </w:tcMar>
          </w:tcPr>
          <w:p w14:paraId="4E8ED46A" w14:textId="77777777" w:rsidR="005D155E" w:rsidRDefault="00491E2C">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044BF152" w14:textId="77777777" w:rsidR="005D155E" w:rsidRDefault="00491E2C">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5D155E" w14:paraId="2E359223" w14:textId="77777777">
        <w:tc>
          <w:tcPr>
            <w:tcW w:w="0" w:type="auto"/>
            <w:tcMar>
              <w:top w:w="0" w:type="auto"/>
              <w:bottom w:w="0" w:type="auto"/>
            </w:tcMar>
          </w:tcPr>
          <w:p w14:paraId="70757F9F" w14:textId="77777777" w:rsidR="005D155E" w:rsidRDefault="00491E2C">
            <w:pPr>
              <w:spacing w:before="225" w:after="225"/>
              <w:jc w:val="both"/>
            </w:pPr>
            <w:r>
              <w:rPr>
                <w:rFonts w:ascii="Arial" w:hAnsi="Arial" w:cs="Arial"/>
                <w:color w:val="000000"/>
                <w:sz w:val="18"/>
                <w:szCs w:val="18"/>
              </w:rPr>
              <w:t>Sestavni del te pogodbe so naslednje priloge:</w:t>
            </w:r>
          </w:p>
          <w:p w14:paraId="66ADF6BD" w14:textId="77777777" w:rsidR="005D155E" w:rsidRDefault="00491E2C">
            <w:pPr>
              <w:spacing w:before="225" w:after="225"/>
              <w:jc w:val="both"/>
            </w:pPr>
            <w:r>
              <w:rPr>
                <w:rFonts w:ascii="Arial" w:hAnsi="Arial" w:cs="Arial"/>
                <w:color w:val="000000"/>
                <w:sz w:val="18"/>
                <w:szCs w:val="18"/>
              </w:rPr>
              <w:t>- ponudba izvajalca,</w:t>
            </w:r>
          </w:p>
          <w:p w14:paraId="3ADF93CA" w14:textId="77777777" w:rsidR="005D155E" w:rsidRDefault="00491E2C">
            <w:pPr>
              <w:spacing w:before="225" w:after="225"/>
              <w:jc w:val="both"/>
            </w:pPr>
            <w:r>
              <w:rPr>
                <w:rFonts w:ascii="Arial" w:hAnsi="Arial" w:cs="Arial"/>
                <w:color w:val="000000"/>
                <w:sz w:val="18"/>
                <w:szCs w:val="18"/>
              </w:rPr>
              <w:t>- Izbrane ponudbe po ponudnikih.</w:t>
            </w:r>
          </w:p>
        </w:tc>
      </w:tr>
    </w:tbl>
    <w:p w14:paraId="583415D1" w14:textId="77777777" w:rsidR="005D155E" w:rsidRDefault="00491E2C">
      <w:pPr>
        <w:spacing w:before="975" w:after="225" w:line="240" w:lineRule="auto"/>
        <w:jc w:val="both"/>
      </w:pPr>
      <w:r>
        <w:rPr>
          <w:rFonts w:ascii="Arial" w:hAnsi="Arial" w:cs="Arial"/>
          <w:color w:val="000000"/>
          <w:sz w:val="18"/>
          <w:szCs w:val="18"/>
        </w:rPr>
        <w:t>V/na ________________, dne ________________</w:t>
      </w:r>
    </w:p>
    <w:sectPr w:rsidR="005D155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2DDC" w14:textId="77777777" w:rsidR="006B2936" w:rsidRDefault="006B2936" w:rsidP="006975C6">
      <w:pPr>
        <w:spacing w:after="0" w:line="240" w:lineRule="auto"/>
      </w:pPr>
      <w:r>
        <w:separator/>
      </w:r>
    </w:p>
  </w:endnote>
  <w:endnote w:type="continuationSeparator" w:id="0">
    <w:p w14:paraId="6BA9B619"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AB2BF"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CBF6" w14:textId="77777777" w:rsidR="00491E2C" w:rsidRPr="006F1DA5" w:rsidRDefault="00FA754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91E2C" w:rsidRPr="006F1DA5">
          <w:rPr>
            <w:rFonts w:ascii="Arial" w:hAnsi="Arial" w:cs="Arial"/>
          </w:rPr>
          <w:fldChar w:fldCharType="begin"/>
        </w:r>
        <w:r w:rsidR="00491E2C" w:rsidRPr="006F1DA5">
          <w:rPr>
            <w:rFonts w:ascii="Arial" w:hAnsi="Arial" w:cs="Arial"/>
          </w:rPr>
          <w:instrText xml:space="preserve"> PAGE   \* MERGEFORMAT </w:instrText>
        </w:r>
        <w:r w:rsidR="00491E2C" w:rsidRPr="006F1DA5">
          <w:rPr>
            <w:rFonts w:ascii="Arial" w:hAnsi="Arial" w:cs="Arial"/>
          </w:rPr>
          <w:fldChar w:fldCharType="separate"/>
        </w:r>
        <w:r w:rsidR="00491E2C">
          <w:rPr>
            <w:rFonts w:ascii="Arial" w:hAnsi="Arial" w:cs="Arial"/>
            <w:noProof/>
          </w:rPr>
          <w:t>1</w:t>
        </w:r>
        <w:r w:rsidR="00491E2C" w:rsidRPr="006F1DA5">
          <w:rPr>
            <w:rFonts w:ascii="Arial" w:hAnsi="Arial" w:cs="Arial"/>
            <w:noProof/>
          </w:rPr>
          <w:fldChar w:fldCharType="end"/>
        </w:r>
      </w:sdtContent>
    </w:sdt>
  </w:p>
  <w:p w14:paraId="762F4EB7" w14:textId="77777777" w:rsidR="00491E2C" w:rsidRDefault="00491E2C"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4981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C3F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584D"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33B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6F4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9EAA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14D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632F4" w14:textId="77777777" w:rsidR="006B2936" w:rsidRDefault="006B2936" w:rsidP="006975C6">
      <w:pPr>
        <w:spacing w:after="0" w:line="240" w:lineRule="auto"/>
      </w:pPr>
      <w:r>
        <w:separator/>
      </w:r>
    </w:p>
  </w:footnote>
  <w:footnote w:type="continuationSeparator" w:id="0">
    <w:p w14:paraId="1EBCA1E7"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72B1966" w14:textId="77777777" w:rsidTr="007C4767">
      <w:trPr>
        <w:trHeight w:val="1268"/>
      </w:trPr>
      <w:tc>
        <w:tcPr>
          <w:tcW w:w="1668" w:type="dxa"/>
        </w:tcPr>
        <w:p w14:paraId="0509260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C68BCBA" wp14:editId="791CE84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B04FBF0"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94209C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57D8D6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CA6832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B026E18"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746836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507311F" wp14:editId="5FF469EC">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B7A2CE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1F85F068" w14:textId="77777777" w:rsidTr="00B169F3">
      <w:trPr>
        <w:trHeight w:val="1268"/>
      </w:trPr>
      <w:tc>
        <w:tcPr>
          <w:tcW w:w="1668" w:type="dxa"/>
        </w:tcPr>
        <w:p w14:paraId="14632828" w14:textId="77777777" w:rsidR="00491E2C" w:rsidRPr="006F1DA5" w:rsidRDefault="00491E2C"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E905FA5" wp14:editId="43B21FC6">
                <wp:simplePos x="0" y="0"/>
                <wp:positionH relativeFrom="page">
                  <wp:posOffset>4433</wp:posOffset>
                </wp:positionH>
                <wp:positionV relativeFrom="paragraph">
                  <wp:posOffset>-3810</wp:posOffset>
                </wp:positionV>
                <wp:extent cx="990000" cy="720000"/>
                <wp:effectExtent l="0" t="0" r="0" b="0"/>
                <wp:wrapNone/>
                <wp:docPr id="62843311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B08488B" w14:textId="77777777" w:rsidR="00491E2C" w:rsidRPr="006F1DA5" w:rsidRDefault="00491E2C"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7D3D74F" w14:textId="77777777" w:rsidR="00491E2C" w:rsidRPr="006F1DA5" w:rsidRDefault="00491E2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4F7D13C" w14:textId="77777777" w:rsidR="00491E2C" w:rsidRPr="006F1DA5" w:rsidRDefault="00491E2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222B4FA" w14:textId="77777777" w:rsidR="00491E2C" w:rsidRPr="006F1DA5" w:rsidRDefault="00491E2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885ADEB" w14:textId="77777777" w:rsidR="00491E2C" w:rsidRPr="006F1DA5" w:rsidRDefault="00491E2C"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B6DD4B4" w14:textId="77777777" w:rsidR="00491E2C" w:rsidRPr="006F1DA5" w:rsidRDefault="00491E2C"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379B8D0" wp14:editId="0FB3BAC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06498A6" w14:textId="77777777" w:rsidR="00491E2C" w:rsidRPr="006F1DA5" w:rsidRDefault="00491E2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DF1"/>
    <w:multiLevelType w:val="hybridMultilevel"/>
    <w:tmpl w:val="CC988856"/>
    <w:lvl w:ilvl="0" w:tplc="EFB46AF6">
      <w:start w:val="1"/>
      <w:numFmt w:val="bullet"/>
      <w:lvlText w:val=""/>
      <w:lvlJc w:val="left"/>
      <w:pPr>
        <w:ind w:left="720" w:hanging="360"/>
      </w:pPr>
      <w:rPr>
        <w:rFonts w:ascii="Symbol" w:hAnsi="Symbol" w:cs="Symbol" w:hint="default"/>
        <w:sz w:val="24"/>
        <w:szCs w:val="24"/>
      </w:rPr>
    </w:lvl>
    <w:lvl w:ilvl="1" w:tplc="C3B8E7E6">
      <w:start w:val="1"/>
      <w:numFmt w:val="bullet"/>
      <w:lvlText w:val="o"/>
      <w:lvlJc w:val="left"/>
      <w:pPr>
        <w:ind w:left="1440" w:hanging="360"/>
      </w:pPr>
      <w:rPr>
        <w:rFonts w:ascii="Courier New" w:hAnsi="Courier New" w:cs="Courier New" w:hint="default"/>
      </w:rPr>
    </w:lvl>
    <w:lvl w:ilvl="2" w:tplc="138C42A6">
      <w:start w:val="1"/>
      <w:numFmt w:val="bullet"/>
      <w:lvlText w:val=""/>
      <w:lvlJc w:val="left"/>
      <w:pPr>
        <w:ind w:left="2160" w:hanging="360"/>
      </w:pPr>
      <w:rPr>
        <w:rFonts w:ascii="Wingdings" w:hAnsi="Wingdings" w:cs="Wingdings" w:hint="default"/>
      </w:rPr>
    </w:lvl>
    <w:lvl w:ilvl="3" w:tplc="5CDA8B08">
      <w:start w:val="1"/>
      <w:numFmt w:val="bullet"/>
      <w:lvlText w:val=""/>
      <w:lvlJc w:val="left"/>
      <w:pPr>
        <w:ind w:left="2880" w:hanging="360"/>
      </w:pPr>
      <w:rPr>
        <w:rFonts w:ascii="Symbol" w:hAnsi="Symbol" w:cs="Symbol" w:hint="default"/>
      </w:rPr>
    </w:lvl>
    <w:lvl w:ilvl="4" w:tplc="2062D4B0">
      <w:start w:val="1"/>
      <w:numFmt w:val="bullet"/>
      <w:lvlText w:val="o"/>
      <w:lvlJc w:val="left"/>
      <w:pPr>
        <w:ind w:left="3600" w:hanging="360"/>
      </w:pPr>
      <w:rPr>
        <w:rFonts w:ascii="Courier New" w:hAnsi="Courier New" w:cs="Courier New" w:hint="default"/>
      </w:rPr>
    </w:lvl>
    <w:lvl w:ilvl="5" w:tplc="F47823A2">
      <w:start w:val="1"/>
      <w:numFmt w:val="bullet"/>
      <w:lvlText w:val=""/>
      <w:lvlJc w:val="left"/>
      <w:pPr>
        <w:ind w:left="4320" w:hanging="360"/>
      </w:pPr>
      <w:rPr>
        <w:rFonts w:ascii="Wingdings" w:hAnsi="Wingdings" w:cs="Wingdings" w:hint="default"/>
      </w:rPr>
    </w:lvl>
    <w:lvl w:ilvl="6" w:tplc="4DF2994E">
      <w:start w:val="1"/>
      <w:numFmt w:val="bullet"/>
      <w:lvlText w:val=""/>
      <w:lvlJc w:val="left"/>
      <w:pPr>
        <w:ind w:left="5040" w:hanging="360"/>
      </w:pPr>
      <w:rPr>
        <w:rFonts w:ascii="Symbol" w:hAnsi="Symbol" w:cs="Symbol" w:hint="default"/>
      </w:rPr>
    </w:lvl>
    <w:lvl w:ilvl="7" w:tplc="BDCCC8D0">
      <w:start w:val="1"/>
      <w:numFmt w:val="bullet"/>
      <w:lvlText w:val="o"/>
      <w:lvlJc w:val="left"/>
      <w:pPr>
        <w:ind w:left="5760" w:hanging="360"/>
      </w:pPr>
      <w:rPr>
        <w:rFonts w:ascii="Courier New" w:hAnsi="Courier New" w:cs="Courier New" w:hint="default"/>
      </w:rPr>
    </w:lvl>
    <w:lvl w:ilvl="8" w:tplc="6C78A1D6">
      <w:start w:val="1"/>
      <w:numFmt w:val="bullet"/>
      <w:lvlText w:val=""/>
      <w:lvlJc w:val="left"/>
      <w:pPr>
        <w:ind w:left="6480" w:hanging="360"/>
      </w:pPr>
      <w:rPr>
        <w:rFonts w:ascii="Wingdings" w:hAnsi="Wingdings" w:cs="Wingdings" w:hint="default"/>
      </w:rPr>
    </w:lvl>
  </w:abstractNum>
  <w:abstractNum w:abstractNumId="1" w15:restartNumberingAfterBreak="0">
    <w:nsid w:val="11546B26"/>
    <w:multiLevelType w:val="hybridMultilevel"/>
    <w:tmpl w:val="D27ED862"/>
    <w:lvl w:ilvl="0" w:tplc="CD4EBDBE">
      <w:start w:val="1"/>
      <w:numFmt w:val="bullet"/>
      <w:lvlText w:val=""/>
      <w:lvlJc w:val="left"/>
      <w:pPr>
        <w:ind w:left="720" w:hanging="360"/>
      </w:pPr>
      <w:rPr>
        <w:rFonts w:ascii="Symbol" w:hAnsi="Symbol" w:cs="Symbol" w:hint="default"/>
        <w:sz w:val="18"/>
        <w:szCs w:val="18"/>
      </w:rPr>
    </w:lvl>
    <w:lvl w:ilvl="1" w:tplc="A6A0C000">
      <w:start w:val="1"/>
      <w:numFmt w:val="bullet"/>
      <w:lvlText w:val="o"/>
      <w:lvlJc w:val="left"/>
      <w:pPr>
        <w:ind w:left="1440" w:hanging="360"/>
      </w:pPr>
      <w:rPr>
        <w:rFonts w:ascii="Courier New" w:hAnsi="Courier New" w:cs="Courier New" w:hint="default"/>
      </w:rPr>
    </w:lvl>
    <w:lvl w:ilvl="2" w:tplc="65E46D7C">
      <w:start w:val="1"/>
      <w:numFmt w:val="bullet"/>
      <w:lvlText w:val=""/>
      <w:lvlJc w:val="left"/>
      <w:pPr>
        <w:ind w:left="2160" w:hanging="360"/>
      </w:pPr>
      <w:rPr>
        <w:rFonts w:ascii="Wingdings" w:hAnsi="Wingdings" w:cs="Wingdings" w:hint="default"/>
      </w:rPr>
    </w:lvl>
    <w:lvl w:ilvl="3" w:tplc="BD3A1046">
      <w:start w:val="1"/>
      <w:numFmt w:val="bullet"/>
      <w:lvlText w:val=""/>
      <w:lvlJc w:val="left"/>
      <w:pPr>
        <w:ind w:left="2880" w:hanging="360"/>
      </w:pPr>
      <w:rPr>
        <w:rFonts w:ascii="Symbol" w:hAnsi="Symbol" w:cs="Symbol" w:hint="default"/>
      </w:rPr>
    </w:lvl>
    <w:lvl w:ilvl="4" w:tplc="AE4C3008">
      <w:start w:val="1"/>
      <w:numFmt w:val="bullet"/>
      <w:lvlText w:val="o"/>
      <w:lvlJc w:val="left"/>
      <w:pPr>
        <w:ind w:left="3600" w:hanging="360"/>
      </w:pPr>
      <w:rPr>
        <w:rFonts w:ascii="Courier New" w:hAnsi="Courier New" w:cs="Courier New" w:hint="default"/>
      </w:rPr>
    </w:lvl>
    <w:lvl w:ilvl="5" w:tplc="10746D8E">
      <w:start w:val="1"/>
      <w:numFmt w:val="bullet"/>
      <w:lvlText w:val=""/>
      <w:lvlJc w:val="left"/>
      <w:pPr>
        <w:ind w:left="4320" w:hanging="360"/>
      </w:pPr>
      <w:rPr>
        <w:rFonts w:ascii="Wingdings" w:hAnsi="Wingdings" w:cs="Wingdings" w:hint="default"/>
      </w:rPr>
    </w:lvl>
    <w:lvl w:ilvl="6" w:tplc="75025578">
      <w:start w:val="1"/>
      <w:numFmt w:val="bullet"/>
      <w:lvlText w:val=""/>
      <w:lvlJc w:val="left"/>
      <w:pPr>
        <w:ind w:left="5040" w:hanging="360"/>
      </w:pPr>
      <w:rPr>
        <w:rFonts w:ascii="Symbol" w:hAnsi="Symbol" w:cs="Symbol" w:hint="default"/>
      </w:rPr>
    </w:lvl>
    <w:lvl w:ilvl="7" w:tplc="4926A56E">
      <w:start w:val="1"/>
      <w:numFmt w:val="bullet"/>
      <w:lvlText w:val="o"/>
      <w:lvlJc w:val="left"/>
      <w:pPr>
        <w:ind w:left="5760" w:hanging="360"/>
      </w:pPr>
      <w:rPr>
        <w:rFonts w:ascii="Courier New" w:hAnsi="Courier New" w:cs="Courier New" w:hint="default"/>
      </w:rPr>
    </w:lvl>
    <w:lvl w:ilvl="8" w:tplc="DED07654">
      <w:start w:val="1"/>
      <w:numFmt w:val="bullet"/>
      <w:lvlText w:val=""/>
      <w:lvlJc w:val="left"/>
      <w:pPr>
        <w:ind w:left="6480" w:hanging="360"/>
      </w:pPr>
      <w:rPr>
        <w:rFonts w:ascii="Wingdings" w:hAnsi="Wingdings" w:cs="Wingdings" w:hint="default"/>
      </w:rPr>
    </w:lvl>
  </w:abstractNum>
  <w:abstractNum w:abstractNumId="2" w15:restartNumberingAfterBreak="0">
    <w:nsid w:val="19A75E83"/>
    <w:multiLevelType w:val="hybridMultilevel"/>
    <w:tmpl w:val="086C74B4"/>
    <w:lvl w:ilvl="0" w:tplc="8ED4D34A">
      <w:start w:val="1"/>
      <w:numFmt w:val="bullet"/>
      <w:lvlText w:val=""/>
      <w:lvlJc w:val="left"/>
      <w:pPr>
        <w:ind w:left="720" w:hanging="360"/>
      </w:pPr>
      <w:rPr>
        <w:rFonts w:ascii="Symbol" w:hAnsi="Symbol" w:cs="Symbol" w:hint="default"/>
        <w:sz w:val="18"/>
        <w:szCs w:val="18"/>
      </w:rPr>
    </w:lvl>
    <w:lvl w:ilvl="1" w:tplc="4F421A1E">
      <w:start w:val="1"/>
      <w:numFmt w:val="bullet"/>
      <w:lvlText w:val="o"/>
      <w:lvlJc w:val="left"/>
      <w:pPr>
        <w:ind w:left="1440" w:hanging="360"/>
      </w:pPr>
      <w:rPr>
        <w:rFonts w:ascii="Courier New" w:hAnsi="Courier New" w:cs="Courier New" w:hint="default"/>
      </w:rPr>
    </w:lvl>
    <w:lvl w:ilvl="2" w:tplc="666801E8">
      <w:start w:val="1"/>
      <w:numFmt w:val="bullet"/>
      <w:lvlText w:val=""/>
      <w:lvlJc w:val="left"/>
      <w:pPr>
        <w:ind w:left="2160" w:hanging="360"/>
      </w:pPr>
      <w:rPr>
        <w:rFonts w:ascii="Wingdings" w:hAnsi="Wingdings" w:cs="Wingdings" w:hint="default"/>
      </w:rPr>
    </w:lvl>
    <w:lvl w:ilvl="3" w:tplc="5A083A04">
      <w:start w:val="1"/>
      <w:numFmt w:val="bullet"/>
      <w:lvlText w:val=""/>
      <w:lvlJc w:val="left"/>
      <w:pPr>
        <w:ind w:left="2880" w:hanging="360"/>
      </w:pPr>
      <w:rPr>
        <w:rFonts w:ascii="Symbol" w:hAnsi="Symbol" w:cs="Symbol" w:hint="default"/>
      </w:rPr>
    </w:lvl>
    <w:lvl w:ilvl="4" w:tplc="3254090E">
      <w:start w:val="1"/>
      <w:numFmt w:val="bullet"/>
      <w:lvlText w:val="o"/>
      <w:lvlJc w:val="left"/>
      <w:pPr>
        <w:ind w:left="3600" w:hanging="360"/>
      </w:pPr>
      <w:rPr>
        <w:rFonts w:ascii="Courier New" w:hAnsi="Courier New" w:cs="Courier New" w:hint="default"/>
      </w:rPr>
    </w:lvl>
    <w:lvl w:ilvl="5" w:tplc="B652F8AE">
      <w:start w:val="1"/>
      <w:numFmt w:val="bullet"/>
      <w:lvlText w:val=""/>
      <w:lvlJc w:val="left"/>
      <w:pPr>
        <w:ind w:left="4320" w:hanging="360"/>
      </w:pPr>
      <w:rPr>
        <w:rFonts w:ascii="Wingdings" w:hAnsi="Wingdings" w:cs="Wingdings" w:hint="default"/>
      </w:rPr>
    </w:lvl>
    <w:lvl w:ilvl="6" w:tplc="C1EC2A74">
      <w:start w:val="1"/>
      <w:numFmt w:val="bullet"/>
      <w:lvlText w:val=""/>
      <w:lvlJc w:val="left"/>
      <w:pPr>
        <w:ind w:left="5040" w:hanging="360"/>
      </w:pPr>
      <w:rPr>
        <w:rFonts w:ascii="Symbol" w:hAnsi="Symbol" w:cs="Symbol" w:hint="default"/>
      </w:rPr>
    </w:lvl>
    <w:lvl w:ilvl="7" w:tplc="07CEC7BC">
      <w:start w:val="1"/>
      <w:numFmt w:val="bullet"/>
      <w:lvlText w:val="o"/>
      <w:lvlJc w:val="left"/>
      <w:pPr>
        <w:ind w:left="5760" w:hanging="360"/>
      </w:pPr>
      <w:rPr>
        <w:rFonts w:ascii="Courier New" w:hAnsi="Courier New" w:cs="Courier New" w:hint="default"/>
      </w:rPr>
    </w:lvl>
    <w:lvl w:ilvl="8" w:tplc="EDAC7166">
      <w:start w:val="1"/>
      <w:numFmt w:val="bullet"/>
      <w:lvlText w:val=""/>
      <w:lvlJc w:val="left"/>
      <w:pPr>
        <w:ind w:left="6480" w:hanging="360"/>
      </w:pPr>
      <w:rPr>
        <w:rFonts w:ascii="Wingdings" w:hAnsi="Wingdings" w:cs="Wingdings" w:hint="default"/>
      </w:rPr>
    </w:lvl>
  </w:abstractNum>
  <w:abstractNum w:abstractNumId="3" w15:restartNumberingAfterBreak="0">
    <w:nsid w:val="1EF72867"/>
    <w:multiLevelType w:val="hybridMultilevel"/>
    <w:tmpl w:val="89DA0588"/>
    <w:lvl w:ilvl="0" w:tplc="9B70C750">
      <w:start w:val="1"/>
      <w:numFmt w:val="bullet"/>
      <w:lvlText w:val=""/>
      <w:lvlJc w:val="left"/>
      <w:pPr>
        <w:ind w:left="720" w:hanging="360"/>
      </w:pPr>
      <w:rPr>
        <w:rFonts w:ascii="Symbol" w:hAnsi="Symbol" w:cs="Symbol" w:hint="default"/>
        <w:sz w:val="18"/>
        <w:szCs w:val="18"/>
      </w:rPr>
    </w:lvl>
    <w:lvl w:ilvl="1" w:tplc="03B22728">
      <w:start w:val="1"/>
      <w:numFmt w:val="bullet"/>
      <w:lvlText w:val="o"/>
      <w:lvlJc w:val="left"/>
      <w:pPr>
        <w:ind w:left="1440" w:hanging="360"/>
      </w:pPr>
      <w:rPr>
        <w:rFonts w:ascii="Courier New" w:hAnsi="Courier New" w:cs="Courier New" w:hint="default"/>
      </w:rPr>
    </w:lvl>
    <w:lvl w:ilvl="2" w:tplc="A3206D68">
      <w:start w:val="1"/>
      <w:numFmt w:val="bullet"/>
      <w:lvlText w:val=""/>
      <w:lvlJc w:val="left"/>
      <w:pPr>
        <w:ind w:left="2160" w:hanging="360"/>
      </w:pPr>
      <w:rPr>
        <w:rFonts w:ascii="Wingdings" w:hAnsi="Wingdings" w:cs="Wingdings" w:hint="default"/>
      </w:rPr>
    </w:lvl>
    <w:lvl w:ilvl="3" w:tplc="CFD46D12">
      <w:start w:val="1"/>
      <w:numFmt w:val="bullet"/>
      <w:lvlText w:val=""/>
      <w:lvlJc w:val="left"/>
      <w:pPr>
        <w:ind w:left="2880" w:hanging="360"/>
      </w:pPr>
      <w:rPr>
        <w:rFonts w:ascii="Symbol" w:hAnsi="Symbol" w:cs="Symbol" w:hint="default"/>
      </w:rPr>
    </w:lvl>
    <w:lvl w:ilvl="4" w:tplc="B52CE606">
      <w:start w:val="1"/>
      <w:numFmt w:val="bullet"/>
      <w:lvlText w:val="o"/>
      <w:lvlJc w:val="left"/>
      <w:pPr>
        <w:ind w:left="3600" w:hanging="360"/>
      </w:pPr>
      <w:rPr>
        <w:rFonts w:ascii="Courier New" w:hAnsi="Courier New" w:cs="Courier New" w:hint="default"/>
      </w:rPr>
    </w:lvl>
    <w:lvl w:ilvl="5" w:tplc="13261242">
      <w:start w:val="1"/>
      <w:numFmt w:val="bullet"/>
      <w:lvlText w:val=""/>
      <w:lvlJc w:val="left"/>
      <w:pPr>
        <w:ind w:left="4320" w:hanging="360"/>
      </w:pPr>
      <w:rPr>
        <w:rFonts w:ascii="Wingdings" w:hAnsi="Wingdings" w:cs="Wingdings" w:hint="default"/>
      </w:rPr>
    </w:lvl>
    <w:lvl w:ilvl="6" w:tplc="B282CD0E">
      <w:start w:val="1"/>
      <w:numFmt w:val="bullet"/>
      <w:lvlText w:val=""/>
      <w:lvlJc w:val="left"/>
      <w:pPr>
        <w:ind w:left="5040" w:hanging="360"/>
      </w:pPr>
      <w:rPr>
        <w:rFonts w:ascii="Symbol" w:hAnsi="Symbol" w:cs="Symbol" w:hint="default"/>
      </w:rPr>
    </w:lvl>
    <w:lvl w:ilvl="7" w:tplc="4FACFC64">
      <w:start w:val="1"/>
      <w:numFmt w:val="bullet"/>
      <w:lvlText w:val="o"/>
      <w:lvlJc w:val="left"/>
      <w:pPr>
        <w:ind w:left="5760" w:hanging="360"/>
      </w:pPr>
      <w:rPr>
        <w:rFonts w:ascii="Courier New" w:hAnsi="Courier New" w:cs="Courier New" w:hint="default"/>
      </w:rPr>
    </w:lvl>
    <w:lvl w:ilvl="8" w:tplc="0EECF9C8">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D891ED7"/>
    <w:multiLevelType w:val="hybridMultilevel"/>
    <w:tmpl w:val="C79C2682"/>
    <w:lvl w:ilvl="0" w:tplc="CDF0F5E4">
      <w:start w:val="1"/>
      <w:numFmt w:val="bullet"/>
      <w:lvlText w:val=""/>
      <w:lvlJc w:val="left"/>
      <w:pPr>
        <w:ind w:left="720" w:hanging="360"/>
      </w:pPr>
      <w:rPr>
        <w:rFonts w:ascii="Symbol" w:hAnsi="Symbol" w:cs="Symbol" w:hint="default"/>
        <w:sz w:val="18"/>
        <w:szCs w:val="18"/>
      </w:rPr>
    </w:lvl>
    <w:lvl w:ilvl="1" w:tplc="AD482616">
      <w:start w:val="1"/>
      <w:numFmt w:val="bullet"/>
      <w:lvlText w:val="o"/>
      <w:lvlJc w:val="left"/>
      <w:pPr>
        <w:ind w:left="1440" w:hanging="360"/>
      </w:pPr>
      <w:rPr>
        <w:rFonts w:ascii="Courier New" w:hAnsi="Courier New" w:cs="Courier New" w:hint="default"/>
      </w:rPr>
    </w:lvl>
    <w:lvl w:ilvl="2" w:tplc="791CBD54">
      <w:start w:val="1"/>
      <w:numFmt w:val="bullet"/>
      <w:lvlText w:val=""/>
      <w:lvlJc w:val="left"/>
      <w:pPr>
        <w:ind w:left="2160" w:hanging="360"/>
      </w:pPr>
      <w:rPr>
        <w:rFonts w:ascii="Wingdings" w:hAnsi="Wingdings" w:cs="Wingdings" w:hint="default"/>
      </w:rPr>
    </w:lvl>
    <w:lvl w:ilvl="3" w:tplc="F07A2078">
      <w:start w:val="1"/>
      <w:numFmt w:val="bullet"/>
      <w:lvlText w:val=""/>
      <w:lvlJc w:val="left"/>
      <w:pPr>
        <w:ind w:left="2880" w:hanging="360"/>
      </w:pPr>
      <w:rPr>
        <w:rFonts w:ascii="Symbol" w:hAnsi="Symbol" w:cs="Symbol" w:hint="default"/>
      </w:rPr>
    </w:lvl>
    <w:lvl w:ilvl="4" w:tplc="F1E8EBCA">
      <w:start w:val="1"/>
      <w:numFmt w:val="bullet"/>
      <w:lvlText w:val="o"/>
      <w:lvlJc w:val="left"/>
      <w:pPr>
        <w:ind w:left="3600" w:hanging="360"/>
      </w:pPr>
      <w:rPr>
        <w:rFonts w:ascii="Courier New" w:hAnsi="Courier New" w:cs="Courier New" w:hint="default"/>
      </w:rPr>
    </w:lvl>
    <w:lvl w:ilvl="5" w:tplc="2CFC39FA">
      <w:start w:val="1"/>
      <w:numFmt w:val="bullet"/>
      <w:lvlText w:val=""/>
      <w:lvlJc w:val="left"/>
      <w:pPr>
        <w:ind w:left="4320" w:hanging="360"/>
      </w:pPr>
      <w:rPr>
        <w:rFonts w:ascii="Wingdings" w:hAnsi="Wingdings" w:cs="Wingdings" w:hint="default"/>
      </w:rPr>
    </w:lvl>
    <w:lvl w:ilvl="6" w:tplc="B3A8C7A6">
      <w:start w:val="1"/>
      <w:numFmt w:val="bullet"/>
      <w:lvlText w:val=""/>
      <w:lvlJc w:val="left"/>
      <w:pPr>
        <w:ind w:left="5040" w:hanging="360"/>
      </w:pPr>
      <w:rPr>
        <w:rFonts w:ascii="Symbol" w:hAnsi="Symbol" w:cs="Symbol" w:hint="default"/>
      </w:rPr>
    </w:lvl>
    <w:lvl w:ilvl="7" w:tplc="E946B02C">
      <w:start w:val="1"/>
      <w:numFmt w:val="bullet"/>
      <w:lvlText w:val="o"/>
      <w:lvlJc w:val="left"/>
      <w:pPr>
        <w:ind w:left="5760" w:hanging="360"/>
      </w:pPr>
      <w:rPr>
        <w:rFonts w:ascii="Courier New" w:hAnsi="Courier New" w:cs="Courier New" w:hint="default"/>
      </w:rPr>
    </w:lvl>
    <w:lvl w:ilvl="8" w:tplc="1C94CB16">
      <w:start w:val="1"/>
      <w:numFmt w:val="bullet"/>
      <w:lvlText w:val=""/>
      <w:lvlJc w:val="left"/>
      <w:pPr>
        <w:ind w:left="6480" w:hanging="360"/>
      </w:pPr>
      <w:rPr>
        <w:rFonts w:ascii="Wingdings" w:hAnsi="Wingdings" w:cs="Wingdings" w:hint="default"/>
      </w:rPr>
    </w:lvl>
  </w:abstractNum>
  <w:abstractNum w:abstractNumId="6" w15:restartNumberingAfterBreak="0">
    <w:nsid w:val="2E093F5D"/>
    <w:multiLevelType w:val="hybridMultilevel"/>
    <w:tmpl w:val="3FB44656"/>
    <w:lvl w:ilvl="0" w:tplc="BB52A78E">
      <w:start w:val="1"/>
      <w:numFmt w:val="bullet"/>
      <w:lvlText w:val=""/>
      <w:lvlJc w:val="left"/>
      <w:pPr>
        <w:ind w:left="720" w:hanging="360"/>
      </w:pPr>
      <w:rPr>
        <w:rFonts w:ascii="Symbol" w:hAnsi="Symbol" w:cs="Symbol" w:hint="default"/>
        <w:sz w:val="18"/>
        <w:szCs w:val="18"/>
      </w:rPr>
    </w:lvl>
    <w:lvl w:ilvl="1" w:tplc="6EFAFA30">
      <w:start w:val="1"/>
      <w:numFmt w:val="bullet"/>
      <w:lvlText w:val="o"/>
      <w:lvlJc w:val="left"/>
      <w:pPr>
        <w:ind w:left="1440" w:hanging="360"/>
      </w:pPr>
      <w:rPr>
        <w:rFonts w:ascii="Courier New" w:hAnsi="Courier New" w:cs="Courier New" w:hint="default"/>
      </w:rPr>
    </w:lvl>
    <w:lvl w:ilvl="2" w:tplc="99087884">
      <w:start w:val="1"/>
      <w:numFmt w:val="bullet"/>
      <w:lvlText w:val=""/>
      <w:lvlJc w:val="left"/>
      <w:pPr>
        <w:ind w:left="2160" w:hanging="360"/>
      </w:pPr>
      <w:rPr>
        <w:rFonts w:ascii="Wingdings" w:hAnsi="Wingdings" w:cs="Wingdings" w:hint="default"/>
      </w:rPr>
    </w:lvl>
    <w:lvl w:ilvl="3" w:tplc="EDA4472C">
      <w:start w:val="1"/>
      <w:numFmt w:val="bullet"/>
      <w:lvlText w:val=""/>
      <w:lvlJc w:val="left"/>
      <w:pPr>
        <w:ind w:left="2880" w:hanging="360"/>
      </w:pPr>
      <w:rPr>
        <w:rFonts w:ascii="Symbol" w:hAnsi="Symbol" w:cs="Symbol" w:hint="default"/>
      </w:rPr>
    </w:lvl>
    <w:lvl w:ilvl="4" w:tplc="D9CE5798">
      <w:start w:val="1"/>
      <w:numFmt w:val="bullet"/>
      <w:lvlText w:val="o"/>
      <w:lvlJc w:val="left"/>
      <w:pPr>
        <w:ind w:left="3600" w:hanging="360"/>
      </w:pPr>
      <w:rPr>
        <w:rFonts w:ascii="Courier New" w:hAnsi="Courier New" w:cs="Courier New" w:hint="default"/>
      </w:rPr>
    </w:lvl>
    <w:lvl w:ilvl="5" w:tplc="F8462C1E">
      <w:start w:val="1"/>
      <w:numFmt w:val="bullet"/>
      <w:lvlText w:val=""/>
      <w:lvlJc w:val="left"/>
      <w:pPr>
        <w:ind w:left="4320" w:hanging="360"/>
      </w:pPr>
      <w:rPr>
        <w:rFonts w:ascii="Wingdings" w:hAnsi="Wingdings" w:cs="Wingdings" w:hint="default"/>
      </w:rPr>
    </w:lvl>
    <w:lvl w:ilvl="6" w:tplc="EBBAE2EC">
      <w:start w:val="1"/>
      <w:numFmt w:val="bullet"/>
      <w:lvlText w:val=""/>
      <w:lvlJc w:val="left"/>
      <w:pPr>
        <w:ind w:left="5040" w:hanging="360"/>
      </w:pPr>
      <w:rPr>
        <w:rFonts w:ascii="Symbol" w:hAnsi="Symbol" w:cs="Symbol" w:hint="default"/>
      </w:rPr>
    </w:lvl>
    <w:lvl w:ilvl="7" w:tplc="138E745C">
      <w:start w:val="1"/>
      <w:numFmt w:val="bullet"/>
      <w:lvlText w:val="o"/>
      <w:lvlJc w:val="left"/>
      <w:pPr>
        <w:ind w:left="5760" w:hanging="360"/>
      </w:pPr>
      <w:rPr>
        <w:rFonts w:ascii="Courier New" w:hAnsi="Courier New" w:cs="Courier New" w:hint="default"/>
      </w:rPr>
    </w:lvl>
    <w:lvl w:ilvl="8" w:tplc="610429EE">
      <w:start w:val="1"/>
      <w:numFmt w:val="bullet"/>
      <w:lvlText w:val=""/>
      <w:lvlJc w:val="left"/>
      <w:pPr>
        <w:ind w:left="6480" w:hanging="360"/>
      </w:pPr>
      <w:rPr>
        <w:rFonts w:ascii="Wingdings" w:hAnsi="Wingdings" w:cs="Wingdings" w:hint="default"/>
      </w:r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5553887"/>
    <w:multiLevelType w:val="hybridMultilevel"/>
    <w:tmpl w:val="AB92B2DE"/>
    <w:lvl w:ilvl="0" w:tplc="956A6E66">
      <w:start w:val="1"/>
      <w:numFmt w:val="bullet"/>
      <w:lvlText w:val=""/>
      <w:lvlJc w:val="left"/>
      <w:pPr>
        <w:ind w:left="720" w:hanging="360"/>
      </w:pPr>
      <w:rPr>
        <w:rFonts w:ascii="Symbol" w:hAnsi="Symbol" w:cs="Symbol" w:hint="default"/>
        <w:sz w:val="18"/>
        <w:szCs w:val="18"/>
      </w:rPr>
    </w:lvl>
    <w:lvl w:ilvl="1" w:tplc="C94CEED8">
      <w:start w:val="1"/>
      <w:numFmt w:val="bullet"/>
      <w:lvlText w:val="o"/>
      <w:lvlJc w:val="left"/>
      <w:pPr>
        <w:ind w:left="1440" w:hanging="360"/>
      </w:pPr>
      <w:rPr>
        <w:rFonts w:ascii="Courier New" w:hAnsi="Courier New" w:cs="Courier New" w:hint="default"/>
      </w:rPr>
    </w:lvl>
    <w:lvl w:ilvl="2" w:tplc="97C4E57C">
      <w:start w:val="1"/>
      <w:numFmt w:val="bullet"/>
      <w:lvlText w:val=""/>
      <w:lvlJc w:val="left"/>
      <w:pPr>
        <w:ind w:left="2160" w:hanging="360"/>
      </w:pPr>
      <w:rPr>
        <w:rFonts w:ascii="Wingdings" w:hAnsi="Wingdings" w:cs="Wingdings" w:hint="default"/>
      </w:rPr>
    </w:lvl>
    <w:lvl w:ilvl="3" w:tplc="874A8092">
      <w:start w:val="1"/>
      <w:numFmt w:val="bullet"/>
      <w:lvlText w:val=""/>
      <w:lvlJc w:val="left"/>
      <w:pPr>
        <w:ind w:left="2880" w:hanging="360"/>
      </w:pPr>
      <w:rPr>
        <w:rFonts w:ascii="Symbol" w:hAnsi="Symbol" w:cs="Symbol" w:hint="default"/>
      </w:rPr>
    </w:lvl>
    <w:lvl w:ilvl="4" w:tplc="C5084964">
      <w:start w:val="1"/>
      <w:numFmt w:val="bullet"/>
      <w:lvlText w:val="o"/>
      <w:lvlJc w:val="left"/>
      <w:pPr>
        <w:ind w:left="3600" w:hanging="360"/>
      </w:pPr>
      <w:rPr>
        <w:rFonts w:ascii="Courier New" w:hAnsi="Courier New" w:cs="Courier New" w:hint="default"/>
      </w:rPr>
    </w:lvl>
    <w:lvl w:ilvl="5" w:tplc="00BCA58C">
      <w:start w:val="1"/>
      <w:numFmt w:val="bullet"/>
      <w:lvlText w:val=""/>
      <w:lvlJc w:val="left"/>
      <w:pPr>
        <w:ind w:left="4320" w:hanging="360"/>
      </w:pPr>
      <w:rPr>
        <w:rFonts w:ascii="Wingdings" w:hAnsi="Wingdings" w:cs="Wingdings" w:hint="default"/>
      </w:rPr>
    </w:lvl>
    <w:lvl w:ilvl="6" w:tplc="92368A32">
      <w:start w:val="1"/>
      <w:numFmt w:val="bullet"/>
      <w:lvlText w:val=""/>
      <w:lvlJc w:val="left"/>
      <w:pPr>
        <w:ind w:left="5040" w:hanging="360"/>
      </w:pPr>
      <w:rPr>
        <w:rFonts w:ascii="Symbol" w:hAnsi="Symbol" w:cs="Symbol" w:hint="default"/>
      </w:rPr>
    </w:lvl>
    <w:lvl w:ilvl="7" w:tplc="01100BAA">
      <w:start w:val="1"/>
      <w:numFmt w:val="bullet"/>
      <w:lvlText w:val="o"/>
      <w:lvlJc w:val="left"/>
      <w:pPr>
        <w:ind w:left="5760" w:hanging="360"/>
      </w:pPr>
      <w:rPr>
        <w:rFonts w:ascii="Courier New" w:hAnsi="Courier New" w:cs="Courier New" w:hint="default"/>
      </w:rPr>
    </w:lvl>
    <w:lvl w:ilvl="8" w:tplc="B3BE0B9A">
      <w:start w:val="1"/>
      <w:numFmt w:val="bullet"/>
      <w:lvlText w:val=""/>
      <w:lvlJc w:val="left"/>
      <w:pPr>
        <w:ind w:left="6480" w:hanging="360"/>
      </w:pPr>
      <w:rPr>
        <w:rFonts w:ascii="Wingdings" w:hAnsi="Wingdings" w:cs="Wingdings" w:hint="default"/>
      </w:rPr>
    </w:lvl>
  </w:abstractNum>
  <w:abstractNum w:abstractNumId="9" w15:restartNumberingAfterBreak="0">
    <w:nsid w:val="3D595008"/>
    <w:multiLevelType w:val="hybridMultilevel"/>
    <w:tmpl w:val="1616A794"/>
    <w:lvl w:ilvl="0" w:tplc="41A009E2">
      <w:start w:val="1"/>
      <w:numFmt w:val="bullet"/>
      <w:lvlText w:val=""/>
      <w:lvlJc w:val="left"/>
      <w:pPr>
        <w:ind w:left="720" w:hanging="360"/>
      </w:pPr>
      <w:rPr>
        <w:rFonts w:ascii="Symbol" w:hAnsi="Symbol" w:cs="Symbol" w:hint="default"/>
        <w:sz w:val="18"/>
        <w:szCs w:val="18"/>
      </w:rPr>
    </w:lvl>
    <w:lvl w:ilvl="1" w:tplc="85D4AA92">
      <w:start w:val="1"/>
      <w:numFmt w:val="bullet"/>
      <w:lvlText w:val="o"/>
      <w:lvlJc w:val="left"/>
      <w:pPr>
        <w:ind w:left="1440" w:hanging="360"/>
      </w:pPr>
      <w:rPr>
        <w:rFonts w:ascii="Courier New" w:hAnsi="Courier New" w:cs="Courier New" w:hint="default"/>
      </w:rPr>
    </w:lvl>
    <w:lvl w:ilvl="2" w:tplc="4A82CF1A">
      <w:start w:val="1"/>
      <w:numFmt w:val="bullet"/>
      <w:lvlText w:val=""/>
      <w:lvlJc w:val="left"/>
      <w:pPr>
        <w:ind w:left="2160" w:hanging="360"/>
      </w:pPr>
      <w:rPr>
        <w:rFonts w:ascii="Wingdings" w:hAnsi="Wingdings" w:cs="Wingdings" w:hint="default"/>
      </w:rPr>
    </w:lvl>
    <w:lvl w:ilvl="3" w:tplc="995A9B68">
      <w:start w:val="1"/>
      <w:numFmt w:val="bullet"/>
      <w:lvlText w:val=""/>
      <w:lvlJc w:val="left"/>
      <w:pPr>
        <w:ind w:left="2880" w:hanging="360"/>
      </w:pPr>
      <w:rPr>
        <w:rFonts w:ascii="Symbol" w:hAnsi="Symbol" w:cs="Symbol" w:hint="default"/>
      </w:rPr>
    </w:lvl>
    <w:lvl w:ilvl="4" w:tplc="50B83CAA">
      <w:start w:val="1"/>
      <w:numFmt w:val="bullet"/>
      <w:lvlText w:val="o"/>
      <w:lvlJc w:val="left"/>
      <w:pPr>
        <w:ind w:left="3600" w:hanging="360"/>
      </w:pPr>
      <w:rPr>
        <w:rFonts w:ascii="Courier New" w:hAnsi="Courier New" w:cs="Courier New" w:hint="default"/>
      </w:rPr>
    </w:lvl>
    <w:lvl w:ilvl="5" w:tplc="AE8E0978">
      <w:start w:val="1"/>
      <w:numFmt w:val="bullet"/>
      <w:lvlText w:val=""/>
      <w:lvlJc w:val="left"/>
      <w:pPr>
        <w:ind w:left="4320" w:hanging="360"/>
      </w:pPr>
      <w:rPr>
        <w:rFonts w:ascii="Wingdings" w:hAnsi="Wingdings" w:cs="Wingdings" w:hint="default"/>
      </w:rPr>
    </w:lvl>
    <w:lvl w:ilvl="6" w:tplc="A2C4CAD0">
      <w:start w:val="1"/>
      <w:numFmt w:val="bullet"/>
      <w:lvlText w:val=""/>
      <w:lvlJc w:val="left"/>
      <w:pPr>
        <w:ind w:left="5040" w:hanging="360"/>
      </w:pPr>
      <w:rPr>
        <w:rFonts w:ascii="Symbol" w:hAnsi="Symbol" w:cs="Symbol" w:hint="default"/>
      </w:rPr>
    </w:lvl>
    <w:lvl w:ilvl="7" w:tplc="04160F72">
      <w:start w:val="1"/>
      <w:numFmt w:val="bullet"/>
      <w:lvlText w:val="o"/>
      <w:lvlJc w:val="left"/>
      <w:pPr>
        <w:ind w:left="5760" w:hanging="360"/>
      </w:pPr>
      <w:rPr>
        <w:rFonts w:ascii="Courier New" w:hAnsi="Courier New" w:cs="Courier New" w:hint="default"/>
      </w:rPr>
    </w:lvl>
    <w:lvl w:ilvl="8" w:tplc="00809FF4">
      <w:start w:val="1"/>
      <w:numFmt w:val="bullet"/>
      <w:lvlText w:val=""/>
      <w:lvlJc w:val="left"/>
      <w:pPr>
        <w:ind w:left="6480" w:hanging="360"/>
      </w:pPr>
      <w:rPr>
        <w:rFonts w:ascii="Wingdings" w:hAnsi="Wingdings" w:cs="Wingdings" w:hint="default"/>
      </w:rPr>
    </w:lvl>
  </w:abstractNum>
  <w:abstractNum w:abstractNumId="10" w15:restartNumberingAfterBreak="0">
    <w:nsid w:val="4049029C"/>
    <w:multiLevelType w:val="hybridMultilevel"/>
    <w:tmpl w:val="A0684D7E"/>
    <w:lvl w:ilvl="0" w:tplc="68B2F8C0">
      <w:start w:val="1"/>
      <w:numFmt w:val="bullet"/>
      <w:lvlText w:val=""/>
      <w:lvlJc w:val="left"/>
      <w:pPr>
        <w:ind w:left="720" w:hanging="360"/>
      </w:pPr>
      <w:rPr>
        <w:rFonts w:ascii="Symbol" w:hAnsi="Symbol" w:cs="Symbol" w:hint="default"/>
        <w:sz w:val="18"/>
        <w:szCs w:val="18"/>
      </w:rPr>
    </w:lvl>
    <w:lvl w:ilvl="1" w:tplc="8C4EFD58">
      <w:start w:val="1"/>
      <w:numFmt w:val="bullet"/>
      <w:lvlText w:val="o"/>
      <w:lvlJc w:val="left"/>
      <w:pPr>
        <w:ind w:left="1440" w:hanging="360"/>
      </w:pPr>
      <w:rPr>
        <w:rFonts w:ascii="Courier New" w:hAnsi="Courier New" w:cs="Courier New" w:hint="default"/>
      </w:rPr>
    </w:lvl>
    <w:lvl w:ilvl="2" w:tplc="B04250CC">
      <w:start w:val="1"/>
      <w:numFmt w:val="bullet"/>
      <w:lvlText w:val=""/>
      <w:lvlJc w:val="left"/>
      <w:pPr>
        <w:ind w:left="2160" w:hanging="360"/>
      </w:pPr>
      <w:rPr>
        <w:rFonts w:ascii="Wingdings" w:hAnsi="Wingdings" w:cs="Wingdings" w:hint="default"/>
      </w:rPr>
    </w:lvl>
    <w:lvl w:ilvl="3" w:tplc="12F6CA14">
      <w:start w:val="1"/>
      <w:numFmt w:val="bullet"/>
      <w:lvlText w:val=""/>
      <w:lvlJc w:val="left"/>
      <w:pPr>
        <w:ind w:left="2880" w:hanging="360"/>
      </w:pPr>
      <w:rPr>
        <w:rFonts w:ascii="Symbol" w:hAnsi="Symbol" w:cs="Symbol" w:hint="default"/>
      </w:rPr>
    </w:lvl>
    <w:lvl w:ilvl="4" w:tplc="1D9432B6">
      <w:start w:val="1"/>
      <w:numFmt w:val="bullet"/>
      <w:lvlText w:val="o"/>
      <w:lvlJc w:val="left"/>
      <w:pPr>
        <w:ind w:left="3600" w:hanging="360"/>
      </w:pPr>
      <w:rPr>
        <w:rFonts w:ascii="Courier New" w:hAnsi="Courier New" w:cs="Courier New" w:hint="default"/>
      </w:rPr>
    </w:lvl>
    <w:lvl w:ilvl="5" w:tplc="CFE082D8">
      <w:start w:val="1"/>
      <w:numFmt w:val="bullet"/>
      <w:lvlText w:val=""/>
      <w:lvlJc w:val="left"/>
      <w:pPr>
        <w:ind w:left="4320" w:hanging="360"/>
      </w:pPr>
      <w:rPr>
        <w:rFonts w:ascii="Wingdings" w:hAnsi="Wingdings" w:cs="Wingdings" w:hint="default"/>
      </w:rPr>
    </w:lvl>
    <w:lvl w:ilvl="6" w:tplc="0172CC94">
      <w:start w:val="1"/>
      <w:numFmt w:val="bullet"/>
      <w:lvlText w:val=""/>
      <w:lvlJc w:val="left"/>
      <w:pPr>
        <w:ind w:left="5040" w:hanging="360"/>
      </w:pPr>
      <w:rPr>
        <w:rFonts w:ascii="Symbol" w:hAnsi="Symbol" w:cs="Symbol" w:hint="default"/>
      </w:rPr>
    </w:lvl>
    <w:lvl w:ilvl="7" w:tplc="CC3252CA">
      <w:start w:val="1"/>
      <w:numFmt w:val="bullet"/>
      <w:lvlText w:val="o"/>
      <w:lvlJc w:val="left"/>
      <w:pPr>
        <w:ind w:left="5760" w:hanging="360"/>
      </w:pPr>
      <w:rPr>
        <w:rFonts w:ascii="Courier New" w:hAnsi="Courier New" w:cs="Courier New" w:hint="default"/>
      </w:rPr>
    </w:lvl>
    <w:lvl w:ilvl="8" w:tplc="620A6DC8">
      <w:start w:val="1"/>
      <w:numFmt w:val="bullet"/>
      <w:lvlText w:val=""/>
      <w:lvlJc w:val="left"/>
      <w:pPr>
        <w:ind w:left="6480" w:hanging="360"/>
      </w:pPr>
      <w:rPr>
        <w:rFonts w:ascii="Wingdings" w:hAnsi="Wingdings" w:cs="Wingdings" w:hint="default"/>
      </w:rPr>
    </w:lvl>
  </w:abstractNum>
  <w:abstractNum w:abstractNumId="11" w15:restartNumberingAfterBreak="0">
    <w:nsid w:val="49F80159"/>
    <w:multiLevelType w:val="hybridMultilevel"/>
    <w:tmpl w:val="AC607E24"/>
    <w:lvl w:ilvl="0" w:tplc="97869408">
      <w:start w:val="1"/>
      <w:numFmt w:val="bullet"/>
      <w:lvlText w:val=""/>
      <w:lvlJc w:val="left"/>
      <w:pPr>
        <w:ind w:left="720" w:hanging="360"/>
      </w:pPr>
      <w:rPr>
        <w:rFonts w:ascii="Symbol" w:hAnsi="Symbol" w:cs="Symbol" w:hint="default"/>
        <w:sz w:val="18"/>
        <w:szCs w:val="18"/>
      </w:rPr>
    </w:lvl>
    <w:lvl w:ilvl="1" w:tplc="65560B8A">
      <w:start w:val="1"/>
      <w:numFmt w:val="bullet"/>
      <w:lvlText w:val="o"/>
      <w:lvlJc w:val="left"/>
      <w:pPr>
        <w:ind w:left="1440" w:hanging="360"/>
      </w:pPr>
      <w:rPr>
        <w:rFonts w:ascii="Courier New" w:hAnsi="Courier New" w:cs="Courier New" w:hint="default"/>
      </w:rPr>
    </w:lvl>
    <w:lvl w:ilvl="2" w:tplc="EA847484">
      <w:start w:val="1"/>
      <w:numFmt w:val="bullet"/>
      <w:lvlText w:val=""/>
      <w:lvlJc w:val="left"/>
      <w:pPr>
        <w:ind w:left="2160" w:hanging="360"/>
      </w:pPr>
      <w:rPr>
        <w:rFonts w:ascii="Wingdings" w:hAnsi="Wingdings" w:cs="Wingdings" w:hint="default"/>
      </w:rPr>
    </w:lvl>
    <w:lvl w:ilvl="3" w:tplc="47ACF5F8">
      <w:start w:val="1"/>
      <w:numFmt w:val="bullet"/>
      <w:lvlText w:val=""/>
      <w:lvlJc w:val="left"/>
      <w:pPr>
        <w:ind w:left="2880" w:hanging="360"/>
      </w:pPr>
      <w:rPr>
        <w:rFonts w:ascii="Symbol" w:hAnsi="Symbol" w:cs="Symbol" w:hint="default"/>
      </w:rPr>
    </w:lvl>
    <w:lvl w:ilvl="4" w:tplc="DFECDC18">
      <w:start w:val="1"/>
      <w:numFmt w:val="bullet"/>
      <w:lvlText w:val="o"/>
      <w:lvlJc w:val="left"/>
      <w:pPr>
        <w:ind w:left="3600" w:hanging="360"/>
      </w:pPr>
      <w:rPr>
        <w:rFonts w:ascii="Courier New" w:hAnsi="Courier New" w:cs="Courier New" w:hint="default"/>
      </w:rPr>
    </w:lvl>
    <w:lvl w:ilvl="5" w:tplc="15BC32EC">
      <w:start w:val="1"/>
      <w:numFmt w:val="bullet"/>
      <w:lvlText w:val=""/>
      <w:lvlJc w:val="left"/>
      <w:pPr>
        <w:ind w:left="4320" w:hanging="360"/>
      </w:pPr>
      <w:rPr>
        <w:rFonts w:ascii="Wingdings" w:hAnsi="Wingdings" w:cs="Wingdings" w:hint="default"/>
      </w:rPr>
    </w:lvl>
    <w:lvl w:ilvl="6" w:tplc="EEAA886E">
      <w:start w:val="1"/>
      <w:numFmt w:val="bullet"/>
      <w:lvlText w:val=""/>
      <w:lvlJc w:val="left"/>
      <w:pPr>
        <w:ind w:left="5040" w:hanging="360"/>
      </w:pPr>
      <w:rPr>
        <w:rFonts w:ascii="Symbol" w:hAnsi="Symbol" w:cs="Symbol" w:hint="default"/>
      </w:rPr>
    </w:lvl>
    <w:lvl w:ilvl="7" w:tplc="443C10AC">
      <w:start w:val="1"/>
      <w:numFmt w:val="bullet"/>
      <w:lvlText w:val="o"/>
      <w:lvlJc w:val="left"/>
      <w:pPr>
        <w:ind w:left="5760" w:hanging="360"/>
      </w:pPr>
      <w:rPr>
        <w:rFonts w:ascii="Courier New" w:hAnsi="Courier New" w:cs="Courier New" w:hint="default"/>
      </w:rPr>
    </w:lvl>
    <w:lvl w:ilvl="8" w:tplc="1B0E57F6">
      <w:start w:val="1"/>
      <w:numFmt w:val="bullet"/>
      <w:lvlText w:val=""/>
      <w:lvlJc w:val="left"/>
      <w:pPr>
        <w:ind w:left="6480" w:hanging="360"/>
      </w:pPr>
      <w:rPr>
        <w:rFonts w:ascii="Wingdings" w:hAnsi="Wingdings" w:cs="Wingdings" w:hint="default"/>
      </w:rPr>
    </w:lvl>
  </w:abstractNum>
  <w:abstractNum w:abstractNumId="12" w15:restartNumberingAfterBreak="0">
    <w:nsid w:val="4B0548CA"/>
    <w:multiLevelType w:val="hybridMultilevel"/>
    <w:tmpl w:val="4844EBB0"/>
    <w:lvl w:ilvl="0" w:tplc="5671938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B56E8E"/>
    <w:multiLevelType w:val="hybridMultilevel"/>
    <w:tmpl w:val="33E2DD9A"/>
    <w:lvl w:ilvl="0" w:tplc="E3FA9B72">
      <w:start w:val="1"/>
      <w:numFmt w:val="bullet"/>
      <w:lvlText w:val=""/>
      <w:lvlJc w:val="left"/>
      <w:pPr>
        <w:ind w:left="720" w:hanging="360"/>
      </w:pPr>
      <w:rPr>
        <w:rFonts w:ascii="Symbol" w:hAnsi="Symbol" w:cs="Symbol" w:hint="default"/>
        <w:sz w:val="18"/>
        <w:szCs w:val="18"/>
      </w:rPr>
    </w:lvl>
    <w:lvl w:ilvl="1" w:tplc="E47AC16C">
      <w:start w:val="1"/>
      <w:numFmt w:val="bullet"/>
      <w:lvlText w:val="o"/>
      <w:lvlJc w:val="left"/>
      <w:pPr>
        <w:ind w:left="1440" w:hanging="360"/>
      </w:pPr>
      <w:rPr>
        <w:rFonts w:ascii="Courier New" w:hAnsi="Courier New" w:cs="Courier New" w:hint="default"/>
      </w:rPr>
    </w:lvl>
    <w:lvl w:ilvl="2" w:tplc="D81C492C">
      <w:start w:val="1"/>
      <w:numFmt w:val="bullet"/>
      <w:lvlText w:val=""/>
      <w:lvlJc w:val="left"/>
      <w:pPr>
        <w:ind w:left="2160" w:hanging="360"/>
      </w:pPr>
      <w:rPr>
        <w:rFonts w:ascii="Wingdings" w:hAnsi="Wingdings" w:cs="Wingdings" w:hint="default"/>
      </w:rPr>
    </w:lvl>
    <w:lvl w:ilvl="3" w:tplc="A3AC7F42">
      <w:start w:val="1"/>
      <w:numFmt w:val="bullet"/>
      <w:lvlText w:val=""/>
      <w:lvlJc w:val="left"/>
      <w:pPr>
        <w:ind w:left="2880" w:hanging="360"/>
      </w:pPr>
      <w:rPr>
        <w:rFonts w:ascii="Symbol" w:hAnsi="Symbol" w:cs="Symbol" w:hint="default"/>
      </w:rPr>
    </w:lvl>
    <w:lvl w:ilvl="4" w:tplc="9E6ACFBC">
      <w:start w:val="1"/>
      <w:numFmt w:val="bullet"/>
      <w:lvlText w:val="o"/>
      <w:lvlJc w:val="left"/>
      <w:pPr>
        <w:ind w:left="3600" w:hanging="360"/>
      </w:pPr>
      <w:rPr>
        <w:rFonts w:ascii="Courier New" w:hAnsi="Courier New" w:cs="Courier New" w:hint="default"/>
      </w:rPr>
    </w:lvl>
    <w:lvl w:ilvl="5" w:tplc="FDE4DBD2">
      <w:start w:val="1"/>
      <w:numFmt w:val="bullet"/>
      <w:lvlText w:val=""/>
      <w:lvlJc w:val="left"/>
      <w:pPr>
        <w:ind w:left="4320" w:hanging="360"/>
      </w:pPr>
      <w:rPr>
        <w:rFonts w:ascii="Wingdings" w:hAnsi="Wingdings" w:cs="Wingdings" w:hint="default"/>
      </w:rPr>
    </w:lvl>
    <w:lvl w:ilvl="6" w:tplc="BB78A078">
      <w:start w:val="1"/>
      <w:numFmt w:val="bullet"/>
      <w:lvlText w:val=""/>
      <w:lvlJc w:val="left"/>
      <w:pPr>
        <w:ind w:left="5040" w:hanging="360"/>
      </w:pPr>
      <w:rPr>
        <w:rFonts w:ascii="Symbol" w:hAnsi="Symbol" w:cs="Symbol" w:hint="default"/>
      </w:rPr>
    </w:lvl>
    <w:lvl w:ilvl="7" w:tplc="CE74ED0A">
      <w:start w:val="1"/>
      <w:numFmt w:val="bullet"/>
      <w:lvlText w:val="o"/>
      <w:lvlJc w:val="left"/>
      <w:pPr>
        <w:ind w:left="5760" w:hanging="360"/>
      </w:pPr>
      <w:rPr>
        <w:rFonts w:ascii="Courier New" w:hAnsi="Courier New" w:cs="Courier New" w:hint="default"/>
      </w:rPr>
    </w:lvl>
    <w:lvl w:ilvl="8" w:tplc="3F389E50">
      <w:start w:val="1"/>
      <w:numFmt w:val="bullet"/>
      <w:lvlText w:val=""/>
      <w:lvlJc w:val="left"/>
      <w:pPr>
        <w:ind w:left="6480" w:hanging="360"/>
      </w:pPr>
      <w:rPr>
        <w:rFonts w:ascii="Wingdings" w:hAnsi="Wingdings" w:cs="Wingdings" w:hint="default"/>
      </w:rPr>
    </w:lvl>
  </w:abstractNum>
  <w:abstractNum w:abstractNumId="1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DEE2CB3"/>
    <w:multiLevelType w:val="hybridMultilevel"/>
    <w:tmpl w:val="1456A1C8"/>
    <w:lvl w:ilvl="0" w:tplc="F08CC83E">
      <w:start w:val="1"/>
      <w:numFmt w:val="bullet"/>
      <w:lvlText w:val=""/>
      <w:lvlJc w:val="left"/>
      <w:pPr>
        <w:ind w:left="720" w:hanging="360"/>
      </w:pPr>
      <w:rPr>
        <w:rFonts w:ascii="Symbol" w:hAnsi="Symbol" w:cs="Symbol" w:hint="default"/>
        <w:sz w:val="18"/>
        <w:szCs w:val="18"/>
      </w:rPr>
    </w:lvl>
    <w:lvl w:ilvl="1" w:tplc="9DAA0B1C">
      <w:start w:val="1"/>
      <w:numFmt w:val="bullet"/>
      <w:lvlText w:val="o"/>
      <w:lvlJc w:val="left"/>
      <w:pPr>
        <w:ind w:left="1440" w:hanging="360"/>
      </w:pPr>
      <w:rPr>
        <w:rFonts w:ascii="Courier New" w:hAnsi="Courier New" w:cs="Courier New" w:hint="default"/>
      </w:rPr>
    </w:lvl>
    <w:lvl w:ilvl="2" w:tplc="AA888EE8">
      <w:start w:val="1"/>
      <w:numFmt w:val="bullet"/>
      <w:lvlText w:val=""/>
      <w:lvlJc w:val="left"/>
      <w:pPr>
        <w:ind w:left="2160" w:hanging="360"/>
      </w:pPr>
      <w:rPr>
        <w:rFonts w:ascii="Wingdings" w:hAnsi="Wingdings" w:cs="Wingdings" w:hint="default"/>
      </w:rPr>
    </w:lvl>
    <w:lvl w:ilvl="3" w:tplc="F57A0868">
      <w:start w:val="1"/>
      <w:numFmt w:val="bullet"/>
      <w:lvlText w:val=""/>
      <w:lvlJc w:val="left"/>
      <w:pPr>
        <w:ind w:left="2880" w:hanging="360"/>
      </w:pPr>
      <w:rPr>
        <w:rFonts w:ascii="Symbol" w:hAnsi="Symbol" w:cs="Symbol" w:hint="default"/>
      </w:rPr>
    </w:lvl>
    <w:lvl w:ilvl="4" w:tplc="F9109D46">
      <w:start w:val="1"/>
      <w:numFmt w:val="bullet"/>
      <w:lvlText w:val="o"/>
      <w:lvlJc w:val="left"/>
      <w:pPr>
        <w:ind w:left="3600" w:hanging="360"/>
      </w:pPr>
      <w:rPr>
        <w:rFonts w:ascii="Courier New" w:hAnsi="Courier New" w:cs="Courier New" w:hint="default"/>
      </w:rPr>
    </w:lvl>
    <w:lvl w:ilvl="5" w:tplc="1DB86A84">
      <w:start w:val="1"/>
      <w:numFmt w:val="bullet"/>
      <w:lvlText w:val=""/>
      <w:lvlJc w:val="left"/>
      <w:pPr>
        <w:ind w:left="4320" w:hanging="360"/>
      </w:pPr>
      <w:rPr>
        <w:rFonts w:ascii="Wingdings" w:hAnsi="Wingdings" w:cs="Wingdings" w:hint="default"/>
      </w:rPr>
    </w:lvl>
    <w:lvl w:ilvl="6" w:tplc="B418711A">
      <w:start w:val="1"/>
      <w:numFmt w:val="bullet"/>
      <w:lvlText w:val=""/>
      <w:lvlJc w:val="left"/>
      <w:pPr>
        <w:ind w:left="5040" w:hanging="360"/>
      </w:pPr>
      <w:rPr>
        <w:rFonts w:ascii="Symbol" w:hAnsi="Symbol" w:cs="Symbol" w:hint="default"/>
      </w:rPr>
    </w:lvl>
    <w:lvl w:ilvl="7" w:tplc="7D76BCAA">
      <w:start w:val="1"/>
      <w:numFmt w:val="bullet"/>
      <w:lvlText w:val="o"/>
      <w:lvlJc w:val="left"/>
      <w:pPr>
        <w:ind w:left="5760" w:hanging="360"/>
      </w:pPr>
      <w:rPr>
        <w:rFonts w:ascii="Courier New" w:hAnsi="Courier New" w:cs="Courier New" w:hint="default"/>
      </w:rPr>
    </w:lvl>
    <w:lvl w:ilvl="8" w:tplc="37AAE588">
      <w:start w:val="1"/>
      <w:numFmt w:val="bullet"/>
      <w:lvlText w:val=""/>
      <w:lvlJc w:val="left"/>
      <w:pPr>
        <w:ind w:left="6480" w:hanging="360"/>
      </w:pPr>
      <w:rPr>
        <w:rFonts w:ascii="Wingdings" w:hAnsi="Wingdings" w:cs="Wingdings" w:hint="default"/>
      </w:r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123546"/>
    <w:multiLevelType w:val="hybridMultilevel"/>
    <w:tmpl w:val="E190F99C"/>
    <w:lvl w:ilvl="0" w:tplc="7D743F32">
      <w:start w:val="1"/>
      <w:numFmt w:val="bullet"/>
      <w:lvlText w:val=""/>
      <w:lvlJc w:val="left"/>
      <w:pPr>
        <w:ind w:left="720" w:hanging="360"/>
      </w:pPr>
      <w:rPr>
        <w:rFonts w:ascii="Symbol" w:hAnsi="Symbol" w:cs="Symbol" w:hint="default"/>
        <w:sz w:val="18"/>
        <w:szCs w:val="18"/>
      </w:rPr>
    </w:lvl>
    <w:lvl w:ilvl="1" w:tplc="D1B0DBB2">
      <w:start w:val="1"/>
      <w:numFmt w:val="bullet"/>
      <w:lvlText w:val="o"/>
      <w:lvlJc w:val="left"/>
      <w:pPr>
        <w:ind w:left="1440" w:hanging="360"/>
      </w:pPr>
      <w:rPr>
        <w:rFonts w:ascii="Courier New" w:hAnsi="Courier New" w:cs="Courier New" w:hint="default"/>
      </w:rPr>
    </w:lvl>
    <w:lvl w:ilvl="2" w:tplc="D1B0FE8E">
      <w:start w:val="1"/>
      <w:numFmt w:val="bullet"/>
      <w:lvlText w:val=""/>
      <w:lvlJc w:val="left"/>
      <w:pPr>
        <w:ind w:left="2160" w:hanging="360"/>
      </w:pPr>
      <w:rPr>
        <w:rFonts w:ascii="Wingdings" w:hAnsi="Wingdings" w:cs="Wingdings" w:hint="default"/>
      </w:rPr>
    </w:lvl>
    <w:lvl w:ilvl="3" w:tplc="3210F74E">
      <w:start w:val="1"/>
      <w:numFmt w:val="bullet"/>
      <w:lvlText w:val=""/>
      <w:lvlJc w:val="left"/>
      <w:pPr>
        <w:ind w:left="2880" w:hanging="360"/>
      </w:pPr>
      <w:rPr>
        <w:rFonts w:ascii="Symbol" w:hAnsi="Symbol" w:cs="Symbol" w:hint="default"/>
      </w:rPr>
    </w:lvl>
    <w:lvl w:ilvl="4" w:tplc="28E08EAA">
      <w:start w:val="1"/>
      <w:numFmt w:val="bullet"/>
      <w:lvlText w:val="o"/>
      <w:lvlJc w:val="left"/>
      <w:pPr>
        <w:ind w:left="3600" w:hanging="360"/>
      </w:pPr>
      <w:rPr>
        <w:rFonts w:ascii="Courier New" w:hAnsi="Courier New" w:cs="Courier New" w:hint="default"/>
      </w:rPr>
    </w:lvl>
    <w:lvl w:ilvl="5" w:tplc="8FAC1DCA">
      <w:start w:val="1"/>
      <w:numFmt w:val="bullet"/>
      <w:lvlText w:val=""/>
      <w:lvlJc w:val="left"/>
      <w:pPr>
        <w:ind w:left="4320" w:hanging="360"/>
      </w:pPr>
      <w:rPr>
        <w:rFonts w:ascii="Wingdings" w:hAnsi="Wingdings" w:cs="Wingdings" w:hint="default"/>
      </w:rPr>
    </w:lvl>
    <w:lvl w:ilvl="6" w:tplc="2A70650E">
      <w:start w:val="1"/>
      <w:numFmt w:val="bullet"/>
      <w:lvlText w:val=""/>
      <w:lvlJc w:val="left"/>
      <w:pPr>
        <w:ind w:left="5040" w:hanging="360"/>
      </w:pPr>
      <w:rPr>
        <w:rFonts w:ascii="Symbol" w:hAnsi="Symbol" w:cs="Symbol" w:hint="default"/>
      </w:rPr>
    </w:lvl>
    <w:lvl w:ilvl="7" w:tplc="3C8A0B22">
      <w:start w:val="1"/>
      <w:numFmt w:val="bullet"/>
      <w:lvlText w:val="o"/>
      <w:lvlJc w:val="left"/>
      <w:pPr>
        <w:ind w:left="5760" w:hanging="360"/>
      </w:pPr>
      <w:rPr>
        <w:rFonts w:ascii="Courier New" w:hAnsi="Courier New" w:cs="Courier New" w:hint="default"/>
      </w:rPr>
    </w:lvl>
    <w:lvl w:ilvl="8" w:tplc="90E641F0">
      <w:start w:val="1"/>
      <w:numFmt w:val="bullet"/>
      <w:lvlText w:val=""/>
      <w:lvlJc w:val="left"/>
      <w:pPr>
        <w:ind w:left="6480" w:hanging="360"/>
      </w:pPr>
      <w:rPr>
        <w:rFonts w:ascii="Wingdings" w:hAnsi="Wingdings" w:cs="Wingdings" w:hint="default"/>
      </w:rPr>
    </w:lvl>
  </w:abstractNum>
  <w:abstractNum w:abstractNumId="21" w15:restartNumberingAfterBreak="0">
    <w:nsid w:val="64E86CB1"/>
    <w:multiLevelType w:val="hybridMultilevel"/>
    <w:tmpl w:val="306624DC"/>
    <w:lvl w:ilvl="0" w:tplc="4E5216AA">
      <w:start w:val="1"/>
      <w:numFmt w:val="decimal"/>
      <w:lvlText w:val="%1."/>
      <w:lvlJc w:val="left"/>
      <w:pPr>
        <w:ind w:left="720" w:hanging="360"/>
      </w:pPr>
      <w:rPr>
        <w:rFonts w:ascii="Arial" w:hAnsi="Arial" w:cs="Arial" w:hint="default"/>
        <w:sz w:val="18"/>
        <w:szCs w:val="18"/>
      </w:rPr>
    </w:lvl>
    <w:lvl w:ilvl="1" w:tplc="FF7CD1D4">
      <w:start w:val="1"/>
      <w:numFmt w:val="decimal"/>
      <w:lvlText w:val="%2."/>
      <w:lvlJc w:val="left"/>
      <w:pPr>
        <w:ind w:left="1440" w:hanging="360"/>
      </w:pPr>
    </w:lvl>
    <w:lvl w:ilvl="2" w:tplc="5EC045EC">
      <w:start w:val="1"/>
      <w:numFmt w:val="decimal"/>
      <w:lvlText w:val="%3."/>
      <w:lvlJc w:val="left"/>
      <w:pPr>
        <w:ind w:left="2160" w:hanging="360"/>
      </w:pPr>
    </w:lvl>
    <w:lvl w:ilvl="3" w:tplc="CFFC93F6">
      <w:start w:val="1"/>
      <w:numFmt w:val="decimal"/>
      <w:lvlText w:val="%4."/>
      <w:lvlJc w:val="left"/>
      <w:pPr>
        <w:ind w:left="2880" w:hanging="360"/>
      </w:pPr>
    </w:lvl>
    <w:lvl w:ilvl="4" w:tplc="E34EAF52">
      <w:start w:val="1"/>
      <w:numFmt w:val="decimal"/>
      <w:lvlText w:val="%5."/>
      <w:lvlJc w:val="left"/>
      <w:pPr>
        <w:ind w:left="3600" w:hanging="360"/>
      </w:pPr>
    </w:lvl>
    <w:lvl w:ilvl="5" w:tplc="6A52310C">
      <w:start w:val="1"/>
      <w:numFmt w:val="decimal"/>
      <w:lvlText w:val="%6."/>
      <w:lvlJc w:val="left"/>
      <w:pPr>
        <w:ind w:left="4320" w:hanging="360"/>
      </w:pPr>
    </w:lvl>
    <w:lvl w:ilvl="6" w:tplc="17741A6A">
      <w:start w:val="1"/>
      <w:numFmt w:val="decimal"/>
      <w:lvlText w:val="%7."/>
      <w:lvlJc w:val="left"/>
      <w:pPr>
        <w:ind w:left="5040" w:hanging="360"/>
      </w:pPr>
    </w:lvl>
    <w:lvl w:ilvl="7" w:tplc="ABF686A0">
      <w:start w:val="1"/>
      <w:numFmt w:val="decimal"/>
      <w:lvlText w:val="%8."/>
      <w:lvlJc w:val="left"/>
      <w:pPr>
        <w:ind w:left="5760" w:hanging="360"/>
      </w:pPr>
    </w:lvl>
    <w:lvl w:ilvl="8" w:tplc="26C6E486">
      <w:start w:val="1"/>
      <w:numFmt w:val="decimal"/>
      <w:lvlText w:val="%9."/>
      <w:lvlJc w:val="left"/>
      <w:pPr>
        <w:ind w:left="6480" w:hanging="360"/>
      </w:pPr>
    </w:lvl>
  </w:abstractNum>
  <w:abstractNum w:abstractNumId="22" w15:restartNumberingAfterBreak="0">
    <w:nsid w:val="6D412278"/>
    <w:multiLevelType w:val="hybridMultilevel"/>
    <w:tmpl w:val="04B874FE"/>
    <w:lvl w:ilvl="0" w:tplc="B4442D66">
      <w:start w:val="1"/>
      <w:numFmt w:val="bullet"/>
      <w:lvlText w:val=""/>
      <w:lvlJc w:val="left"/>
      <w:pPr>
        <w:ind w:left="720" w:hanging="360"/>
      </w:pPr>
      <w:rPr>
        <w:rFonts w:ascii="Symbol" w:hAnsi="Symbol" w:cs="Symbol" w:hint="default"/>
        <w:sz w:val="18"/>
        <w:szCs w:val="18"/>
      </w:rPr>
    </w:lvl>
    <w:lvl w:ilvl="1" w:tplc="13502B22">
      <w:start w:val="1"/>
      <w:numFmt w:val="bullet"/>
      <w:lvlText w:val="o"/>
      <w:lvlJc w:val="left"/>
      <w:pPr>
        <w:ind w:left="1440" w:hanging="360"/>
      </w:pPr>
      <w:rPr>
        <w:rFonts w:ascii="Courier New" w:hAnsi="Courier New" w:cs="Courier New" w:hint="default"/>
      </w:rPr>
    </w:lvl>
    <w:lvl w:ilvl="2" w:tplc="1CFC46C6">
      <w:start w:val="1"/>
      <w:numFmt w:val="bullet"/>
      <w:lvlText w:val=""/>
      <w:lvlJc w:val="left"/>
      <w:pPr>
        <w:ind w:left="2160" w:hanging="360"/>
      </w:pPr>
      <w:rPr>
        <w:rFonts w:ascii="Wingdings" w:hAnsi="Wingdings" w:cs="Wingdings" w:hint="default"/>
      </w:rPr>
    </w:lvl>
    <w:lvl w:ilvl="3" w:tplc="660EC85E">
      <w:start w:val="1"/>
      <w:numFmt w:val="bullet"/>
      <w:lvlText w:val=""/>
      <w:lvlJc w:val="left"/>
      <w:pPr>
        <w:ind w:left="2880" w:hanging="360"/>
      </w:pPr>
      <w:rPr>
        <w:rFonts w:ascii="Symbol" w:hAnsi="Symbol" w:cs="Symbol" w:hint="default"/>
      </w:rPr>
    </w:lvl>
    <w:lvl w:ilvl="4" w:tplc="7A300020">
      <w:start w:val="1"/>
      <w:numFmt w:val="bullet"/>
      <w:lvlText w:val="o"/>
      <w:lvlJc w:val="left"/>
      <w:pPr>
        <w:ind w:left="3600" w:hanging="360"/>
      </w:pPr>
      <w:rPr>
        <w:rFonts w:ascii="Courier New" w:hAnsi="Courier New" w:cs="Courier New" w:hint="default"/>
      </w:rPr>
    </w:lvl>
    <w:lvl w:ilvl="5" w:tplc="23329106">
      <w:start w:val="1"/>
      <w:numFmt w:val="bullet"/>
      <w:lvlText w:val=""/>
      <w:lvlJc w:val="left"/>
      <w:pPr>
        <w:ind w:left="4320" w:hanging="360"/>
      </w:pPr>
      <w:rPr>
        <w:rFonts w:ascii="Wingdings" w:hAnsi="Wingdings" w:cs="Wingdings" w:hint="default"/>
      </w:rPr>
    </w:lvl>
    <w:lvl w:ilvl="6" w:tplc="2738F0FC">
      <w:start w:val="1"/>
      <w:numFmt w:val="bullet"/>
      <w:lvlText w:val=""/>
      <w:lvlJc w:val="left"/>
      <w:pPr>
        <w:ind w:left="5040" w:hanging="360"/>
      </w:pPr>
      <w:rPr>
        <w:rFonts w:ascii="Symbol" w:hAnsi="Symbol" w:cs="Symbol" w:hint="default"/>
      </w:rPr>
    </w:lvl>
    <w:lvl w:ilvl="7" w:tplc="A51C91EE">
      <w:start w:val="1"/>
      <w:numFmt w:val="bullet"/>
      <w:lvlText w:val="o"/>
      <w:lvlJc w:val="left"/>
      <w:pPr>
        <w:ind w:left="5760" w:hanging="360"/>
      </w:pPr>
      <w:rPr>
        <w:rFonts w:ascii="Courier New" w:hAnsi="Courier New" w:cs="Courier New" w:hint="default"/>
      </w:rPr>
    </w:lvl>
    <w:lvl w:ilvl="8" w:tplc="FB9C49AA">
      <w:start w:val="1"/>
      <w:numFmt w:val="bullet"/>
      <w:lvlText w:val=""/>
      <w:lvlJc w:val="left"/>
      <w:pPr>
        <w:ind w:left="6480" w:hanging="360"/>
      </w:pPr>
      <w:rPr>
        <w:rFonts w:ascii="Wingdings" w:hAnsi="Wingdings" w:cs="Wingdings" w:hint="default"/>
      </w:rPr>
    </w:lvl>
  </w:abstractNum>
  <w:abstractNum w:abstractNumId="23" w15:restartNumberingAfterBreak="0">
    <w:nsid w:val="6D5E0A95"/>
    <w:multiLevelType w:val="hybridMultilevel"/>
    <w:tmpl w:val="2B54BCAA"/>
    <w:lvl w:ilvl="0" w:tplc="6332CCDA">
      <w:start w:val="1"/>
      <w:numFmt w:val="bullet"/>
      <w:lvlText w:val=""/>
      <w:lvlJc w:val="left"/>
      <w:pPr>
        <w:ind w:left="720" w:hanging="360"/>
      </w:pPr>
      <w:rPr>
        <w:rFonts w:ascii="Symbol" w:hAnsi="Symbol" w:cs="Symbol" w:hint="default"/>
        <w:sz w:val="18"/>
        <w:szCs w:val="18"/>
      </w:rPr>
    </w:lvl>
    <w:lvl w:ilvl="1" w:tplc="3FD4FFA8">
      <w:start w:val="1"/>
      <w:numFmt w:val="bullet"/>
      <w:lvlText w:val="o"/>
      <w:lvlJc w:val="left"/>
      <w:pPr>
        <w:ind w:left="1440" w:hanging="360"/>
      </w:pPr>
      <w:rPr>
        <w:rFonts w:ascii="Courier New" w:hAnsi="Courier New" w:cs="Courier New" w:hint="default"/>
      </w:rPr>
    </w:lvl>
    <w:lvl w:ilvl="2" w:tplc="8EDAC146">
      <w:start w:val="1"/>
      <w:numFmt w:val="bullet"/>
      <w:lvlText w:val=""/>
      <w:lvlJc w:val="left"/>
      <w:pPr>
        <w:ind w:left="2160" w:hanging="360"/>
      </w:pPr>
      <w:rPr>
        <w:rFonts w:ascii="Wingdings" w:hAnsi="Wingdings" w:cs="Wingdings" w:hint="default"/>
      </w:rPr>
    </w:lvl>
    <w:lvl w:ilvl="3" w:tplc="32CC281E">
      <w:start w:val="1"/>
      <w:numFmt w:val="bullet"/>
      <w:lvlText w:val=""/>
      <w:lvlJc w:val="left"/>
      <w:pPr>
        <w:ind w:left="2880" w:hanging="360"/>
      </w:pPr>
      <w:rPr>
        <w:rFonts w:ascii="Symbol" w:hAnsi="Symbol" w:cs="Symbol" w:hint="default"/>
      </w:rPr>
    </w:lvl>
    <w:lvl w:ilvl="4" w:tplc="4CD01B8A">
      <w:start w:val="1"/>
      <w:numFmt w:val="bullet"/>
      <w:lvlText w:val="o"/>
      <w:lvlJc w:val="left"/>
      <w:pPr>
        <w:ind w:left="3600" w:hanging="360"/>
      </w:pPr>
      <w:rPr>
        <w:rFonts w:ascii="Courier New" w:hAnsi="Courier New" w:cs="Courier New" w:hint="default"/>
      </w:rPr>
    </w:lvl>
    <w:lvl w:ilvl="5" w:tplc="E5300E24">
      <w:start w:val="1"/>
      <w:numFmt w:val="bullet"/>
      <w:lvlText w:val=""/>
      <w:lvlJc w:val="left"/>
      <w:pPr>
        <w:ind w:left="4320" w:hanging="360"/>
      </w:pPr>
      <w:rPr>
        <w:rFonts w:ascii="Wingdings" w:hAnsi="Wingdings" w:cs="Wingdings" w:hint="default"/>
      </w:rPr>
    </w:lvl>
    <w:lvl w:ilvl="6" w:tplc="F0B63480">
      <w:start w:val="1"/>
      <w:numFmt w:val="bullet"/>
      <w:lvlText w:val=""/>
      <w:lvlJc w:val="left"/>
      <w:pPr>
        <w:ind w:left="5040" w:hanging="360"/>
      </w:pPr>
      <w:rPr>
        <w:rFonts w:ascii="Symbol" w:hAnsi="Symbol" w:cs="Symbol" w:hint="default"/>
      </w:rPr>
    </w:lvl>
    <w:lvl w:ilvl="7" w:tplc="5C06D800">
      <w:start w:val="1"/>
      <w:numFmt w:val="bullet"/>
      <w:lvlText w:val="o"/>
      <w:lvlJc w:val="left"/>
      <w:pPr>
        <w:ind w:left="5760" w:hanging="360"/>
      </w:pPr>
      <w:rPr>
        <w:rFonts w:ascii="Courier New" w:hAnsi="Courier New" w:cs="Courier New" w:hint="default"/>
      </w:rPr>
    </w:lvl>
    <w:lvl w:ilvl="8" w:tplc="FA704120">
      <w:start w:val="1"/>
      <w:numFmt w:val="bullet"/>
      <w:lvlText w:val=""/>
      <w:lvlJc w:val="left"/>
      <w:pPr>
        <w:ind w:left="6480" w:hanging="360"/>
      </w:pPr>
      <w:rPr>
        <w:rFonts w:ascii="Wingdings" w:hAnsi="Wingdings" w:cs="Wingdings" w:hint="default"/>
      </w:rPr>
    </w:lvl>
  </w:abstractNum>
  <w:abstractNum w:abstractNumId="24" w15:restartNumberingAfterBreak="0">
    <w:nsid w:val="70152290"/>
    <w:multiLevelType w:val="hybridMultilevel"/>
    <w:tmpl w:val="5EB83752"/>
    <w:lvl w:ilvl="0" w:tplc="B2C23496">
      <w:start w:val="1"/>
      <w:numFmt w:val="bullet"/>
      <w:lvlText w:val=""/>
      <w:lvlJc w:val="left"/>
      <w:pPr>
        <w:ind w:left="720" w:hanging="360"/>
      </w:pPr>
      <w:rPr>
        <w:rFonts w:ascii="Symbol" w:hAnsi="Symbol" w:cs="Symbol" w:hint="default"/>
        <w:sz w:val="18"/>
        <w:szCs w:val="18"/>
      </w:rPr>
    </w:lvl>
    <w:lvl w:ilvl="1" w:tplc="D0D8807A">
      <w:start w:val="1"/>
      <w:numFmt w:val="bullet"/>
      <w:lvlText w:val="o"/>
      <w:lvlJc w:val="left"/>
      <w:pPr>
        <w:ind w:left="1440" w:hanging="360"/>
      </w:pPr>
      <w:rPr>
        <w:rFonts w:ascii="Courier New" w:hAnsi="Courier New" w:cs="Courier New" w:hint="default"/>
      </w:rPr>
    </w:lvl>
    <w:lvl w:ilvl="2" w:tplc="31C82016">
      <w:start w:val="1"/>
      <w:numFmt w:val="bullet"/>
      <w:lvlText w:val=""/>
      <w:lvlJc w:val="left"/>
      <w:pPr>
        <w:ind w:left="2160" w:hanging="360"/>
      </w:pPr>
      <w:rPr>
        <w:rFonts w:ascii="Wingdings" w:hAnsi="Wingdings" w:cs="Wingdings" w:hint="default"/>
      </w:rPr>
    </w:lvl>
    <w:lvl w:ilvl="3" w:tplc="637CF322">
      <w:start w:val="1"/>
      <w:numFmt w:val="bullet"/>
      <w:lvlText w:val=""/>
      <w:lvlJc w:val="left"/>
      <w:pPr>
        <w:ind w:left="2880" w:hanging="360"/>
      </w:pPr>
      <w:rPr>
        <w:rFonts w:ascii="Symbol" w:hAnsi="Symbol" w:cs="Symbol" w:hint="default"/>
      </w:rPr>
    </w:lvl>
    <w:lvl w:ilvl="4" w:tplc="032AADC6">
      <w:start w:val="1"/>
      <w:numFmt w:val="bullet"/>
      <w:lvlText w:val="o"/>
      <w:lvlJc w:val="left"/>
      <w:pPr>
        <w:ind w:left="3600" w:hanging="360"/>
      </w:pPr>
      <w:rPr>
        <w:rFonts w:ascii="Courier New" w:hAnsi="Courier New" w:cs="Courier New" w:hint="default"/>
      </w:rPr>
    </w:lvl>
    <w:lvl w:ilvl="5" w:tplc="1954F7BC">
      <w:start w:val="1"/>
      <w:numFmt w:val="bullet"/>
      <w:lvlText w:val=""/>
      <w:lvlJc w:val="left"/>
      <w:pPr>
        <w:ind w:left="4320" w:hanging="360"/>
      </w:pPr>
      <w:rPr>
        <w:rFonts w:ascii="Wingdings" w:hAnsi="Wingdings" w:cs="Wingdings" w:hint="default"/>
      </w:rPr>
    </w:lvl>
    <w:lvl w:ilvl="6" w:tplc="A54C085E">
      <w:start w:val="1"/>
      <w:numFmt w:val="bullet"/>
      <w:lvlText w:val=""/>
      <w:lvlJc w:val="left"/>
      <w:pPr>
        <w:ind w:left="5040" w:hanging="360"/>
      </w:pPr>
      <w:rPr>
        <w:rFonts w:ascii="Symbol" w:hAnsi="Symbol" w:cs="Symbol" w:hint="default"/>
      </w:rPr>
    </w:lvl>
    <w:lvl w:ilvl="7" w:tplc="621E8294">
      <w:start w:val="1"/>
      <w:numFmt w:val="bullet"/>
      <w:lvlText w:val="o"/>
      <w:lvlJc w:val="left"/>
      <w:pPr>
        <w:ind w:left="5760" w:hanging="360"/>
      </w:pPr>
      <w:rPr>
        <w:rFonts w:ascii="Courier New" w:hAnsi="Courier New" w:cs="Courier New" w:hint="default"/>
      </w:rPr>
    </w:lvl>
    <w:lvl w:ilvl="8" w:tplc="D81895FA">
      <w:start w:val="1"/>
      <w:numFmt w:val="bullet"/>
      <w:lvlText w:val=""/>
      <w:lvlJc w:val="left"/>
      <w:pPr>
        <w:ind w:left="6480" w:hanging="360"/>
      </w:pPr>
      <w:rPr>
        <w:rFonts w:ascii="Wingdings" w:hAnsi="Wingdings" w:cs="Wingdings" w:hint="default"/>
      </w:rPr>
    </w:lvl>
  </w:abstractNum>
  <w:abstractNum w:abstractNumId="25" w15:restartNumberingAfterBreak="0">
    <w:nsid w:val="7050087A"/>
    <w:multiLevelType w:val="hybridMultilevel"/>
    <w:tmpl w:val="A84A8F3C"/>
    <w:lvl w:ilvl="0" w:tplc="84423D60">
      <w:start w:val="1"/>
      <w:numFmt w:val="bullet"/>
      <w:lvlText w:val=""/>
      <w:lvlJc w:val="left"/>
      <w:pPr>
        <w:ind w:left="720" w:hanging="360"/>
      </w:pPr>
      <w:rPr>
        <w:rFonts w:ascii="Symbol" w:hAnsi="Symbol" w:cs="Symbol" w:hint="default"/>
        <w:sz w:val="24"/>
        <w:szCs w:val="24"/>
      </w:rPr>
    </w:lvl>
    <w:lvl w:ilvl="1" w:tplc="1A92A1A0">
      <w:start w:val="1"/>
      <w:numFmt w:val="bullet"/>
      <w:lvlText w:val="o"/>
      <w:lvlJc w:val="left"/>
      <w:pPr>
        <w:ind w:left="1440" w:hanging="360"/>
      </w:pPr>
      <w:rPr>
        <w:rFonts w:ascii="Courier New" w:hAnsi="Courier New" w:cs="Courier New" w:hint="default"/>
      </w:rPr>
    </w:lvl>
    <w:lvl w:ilvl="2" w:tplc="0F0CB060">
      <w:start w:val="1"/>
      <w:numFmt w:val="bullet"/>
      <w:lvlText w:val=""/>
      <w:lvlJc w:val="left"/>
      <w:pPr>
        <w:ind w:left="2160" w:hanging="360"/>
      </w:pPr>
      <w:rPr>
        <w:rFonts w:ascii="Wingdings" w:hAnsi="Wingdings" w:cs="Wingdings" w:hint="default"/>
      </w:rPr>
    </w:lvl>
    <w:lvl w:ilvl="3" w:tplc="CA3252DE">
      <w:start w:val="1"/>
      <w:numFmt w:val="bullet"/>
      <w:lvlText w:val=""/>
      <w:lvlJc w:val="left"/>
      <w:pPr>
        <w:ind w:left="2880" w:hanging="360"/>
      </w:pPr>
      <w:rPr>
        <w:rFonts w:ascii="Symbol" w:hAnsi="Symbol" w:cs="Symbol" w:hint="default"/>
      </w:rPr>
    </w:lvl>
    <w:lvl w:ilvl="4" w:tplc="9C40D73A">
      <w:start w:val="1"/>
      <w:numFmt w:val="bullet"/>
      <w:lvlText w:val="o"/>
      <w:lvlJc w:val="left"/>
      <w:pPr>
        <w:ind w:left="3600" w:hanging="360"/>
      </w:pPr>
      <w:rPr>
        <w:rFonts w:ascii="Courier New" w:hAnsi="Courier New" w:cs="Courier New" w:hint="default"/>
      </w:rPr>
    </w:lvl>
    <w:lvl w:ilvl="5" w:tplc="7D2EDCDE">
      <w:start w:val="1"/>
      <w:numFmt w:val="bullet"/>
      <w:lvlText w:val=""/>
      <w:lvlJc w:val="left"/>
      <w:pPr>
        <w:ind w:left="4320" w:hanging="360"/>
      </w:pPr>
      <w:rPr>
        <w:rFonts w:ascii="Wingdings" w:hAnsi="Wingdings" w:cs="Wingdings" w:hint="default"/>
      </w:rPr>
    </w:lvl>
    <w:lvl w:ilvl="6" w:tplc="F1DE704A">
      <w:start w:val="1"/>
      <w:numFmt w:val="bullet"/>
      <w:lvlText w:val=""/>
      <w:lvlJc w:val="left"/>
      <w:pPr>
        <w:ind w:left="5040" w:hanging="360"/>
      </w:pPr>
      <w:rPr>
        <w:rFonts w:ascii="Symbol" w:hAnsi="Symbol" w:cs="Symbol" w:hint="default"/>
      </w:rPr>
    </w:lvl>
    <w:lvl w:ilvl="7" w:tplc="2A1AAE76">
      <w:start w:val="1"/>
      <w:numFmt w:val="bullet"/>
      <w:lvlText w:val="o"/>
      <w:lvlJc w:val="left"/>
      <w:pPr>
        <w:ind w:left="5760" w:hanging="360"/>
      </w:pPr>
      <w:rPr>
        <w:rFonts w:ascii="Courier New" w:hAnsi="Courier New" w:cs="Courier New" w:hint="default"/>
      </w:rPr>
    </w:lvl>
    <w:lvl w:ilvl="8" w:tplc="9B0ED5A6">
      <w:start w:val="1"/>
      <w:numFmt w:val="bullet"/>
      <w:lvlText w:val=""/>
      <w:lvlJc w:val="left"/>
      <w:pPr>
        <w:ind w:left="6480" w:hanging="360"/>
      </w:pPr>
      <w:rPr>
        <w:rFonts w:ascii="Wingdings" w:hAnsi="Wingdings" w:cs="Wingdings" w:hint="default"/>
      </w:rPr>
    </w:lvl>
  </w:abstractNum>
  <w:abstractNum w:abstractNumId="26" w15:restartNumberingAfterBreak="0">
    <w:nsid w:val="7B4E3FB8"/>
    <w:multiLevelType w:val="hybridMultilevel"/>
    <w:tmpl w:val="8362BE12"/>
    <w:lvl w:ilvl="0" w:tplc="3C0888F0">
      <w:start w:val="1"/>
      <w:numFmt w:val="bullet"/>
      <w:lvlText w:val=""/>
      <w:lvlJc w:val="left"/>
      <w:pPr>
        <w:ind w:left="720" w:hanging="360"/>
      </w:pPr>
      <w:rPr>
        <w:rFonts w:ascii="Symbol" w:hAnsi="Symbol" w:cs="Symbol" w:hint="default"/>
        <w:sz w:val="24"/>
        <w:szCs w:val="24"/>
      </w:rPr>
    </w:lvl>
    <w:lvl w:ilvl="1" w:tplc="CFFC905A">
      <w:start w:val="1"/>
      <w:numFmt w:val="bullet"/>
      <w:lvlText w:val="o"/>
      <w:lvlJc w:val="left"/>
      <w:pPr>
        <w:ind w:left="1440" w:hanging="360"/>
      </w:pPr>
      <w:rPr>
        <w:rFonts w:ascii="Courier New" w:hAnsi="Courier New" w:cs="Courier New" w:hint="default"/>
      </w:rPr>
    </w:lvl>
    <w:lvl w:ilvl="2" w:tplc="73587DE8">
      <w:start w:val="1"/>
      <w:numFmt w:val="bullet"/>
      <w:lvlText w:val=""/>
      <w:lvlJc w:val="left"/>
      <w:pPr>
        <w:ind w:left="2160" w:hanging="360"/>
      </w:pPr>
      <w:rPr>
        <w:rFonts w:ascii="Wingdings" w:hAnsi="Wingdings" w:cs="Wingdings" w:hint="default"/>
      </w:rPr>
    </w:lvl>
    <w:lvl w:ilvl="3" w:tplc="CB645334">
      <w:start w:val="1"/>
      <w:numFmt w:val="bullet"/>
      <w:lvlText w:val=""/>
      <w:lvlJc w:val="left"/>
      <w:pPr>
        <w:ind w:left="2880" w:hanging="360"/>
      </w:pPr>
      <w:rPr>
        <w:rFonts w:ascii="Symbol" w:hAnsi="Symbol" w:cs="Symbol" w:hint="default"/>
      </w:rPr>
    </w:lvl>
    <w:lvl w:ilvl="4" w:tplc="86F03CC2">
      <w:start w:val="1"/>
      <w:numFmt w:val="bullet"/>
      <w:lvlText w:val="o"/>
      <w:lvlJc w:val="left"/>
      <w:pPr>
        <w:ind w:left="3600" w:hanging="360"/>
      </w:pPr>
      <w:rPr>
        <w:rFonts w:ascii="Courier New" w:hAnsi="Courier New" w:cs="Courier New" w:hint="default"/>
      </w:rPr>
    </w:lvl>
    <w:lvl w:ilvl="5" w:tplc="6CBCC3C4">
      <w:start w:val="1"/>
      <w:numFmt w:val="bullet"/>
      <w:lvlText w:val=""/>
      <w:lvlJc w:val="left"/>
      <w:pPr>
        <w:ind w:left="4320" w:hanging="360"/>
      </w:pPr>
      <w:rPr>
        <w:rFonts w:ascii="Wingdings" w:hAnsi="Wingdings" w:cs="Wingdings" w:hint="default"/>
      </w:rPr>
    </w:lvl>
    <w:lvl w:ilvl="6" w:tplc="C3D6851C">
      <w:start w:val="1"/>
      <w:numFmt w:val="bullet"/>
      <w:lvlText w:val=""/>
      <w:lvlJc w:val="left"/>
      <w:pPr>
        <w:ind w:left="5040" w:hanging="360"/>
      </w:pPr>
      <w:rPr>
        <w:rFonts w:ascii="Symbol" w:hAnsi="Symbol" w:cs="Symbol" w:hint="default"/>
      </w:rPr>
    </w:lvl>
    <w:lvl w:ilvl="7" w:tplc="2D2C5544">
      <w:start w:val="1"/>
      <w:numFmt w:val="bullet"/>
      <w:lvlText w:val="o"/>
      <w:lvlJc w:val="left"/>
      <w:pPr>
        <w:ind w:left="5760" w:hanging="360"/>
      </w:pPr>
      <w:rPr>
        <w:rFonts w:ascii="Courier New" w:hAnsi="Courier New" w:cs="Courier New" w:hint="default"/>
      </w:rPr>
    </w:lvl>
    <w:lvl w:ilvl="8" w:tplc="690ECAFC">
      <w:start w:val="1"/>
      <w:numFmt w:val="bullet"/>
      <w:lvlText w:val=""/>
      <w:lvlJc w:val="left"/>
      <w:pPr>
        <w:ind w:left="6480" w:hanging="360"/>
      </w:pPr>
      <w:rPr>
        <w:rFonts w:ascii="Wingdings" w:hAnsi="Wingdings" w:cs="Wingdings" w:hint="default"/>
      </w:rPr>
    </w:lvl>
  </w:abstractNum>
  <w:num w:numId="1" w16cid:durableId="2126070907">
    <w:abstractNumId w:val="15"/>
  </w:num>
  <w:num w:numId="2" w16cid:durableId="1355764665">
    <w:abstractNumId w:val="17"/>
  </w:num>
  <w:num w:numId="3" w16cid:durableId="750472513">
    <w:abstractNumId w:val="19"/>
  </w:num>
  <w:num w:numId="4" w16cid:durableId="1256552117">
    <w:abstractNumId w:val="16"/>
  </w:num>
  <w:num w:numId="5" w16cid:durableId="2079554462">
    <w:abstractNumId w:val="7"/>
  </w:num>
  <w:num w:numId="6" w16cid:durableId="96216967">
    <w:abstractNumId w:val="4"/>
  </w:num>
  <w:num w:numId="7" w16cid:durableId="290789861">
    <w:abstractNumId w:val="13"/>
  </w:num>
  <w:num w:numId="8" w16cid:durableId="182671791">
    <w:abstractNumId w:val="12"/>
  </w:num>
  <w:num w:numId="9" w16cid:durableId="670915718">
    <w:abstractNumId w:val="8"/>
  </w:num>
  <w:num w:numId="10" w16cid:durableId="1185752337">
    <w:abstractNumId w:val="24"/>
  </w:num>
  <w:num w:numId="11" w16cid:durableId="531847048">
    <w:abstractNumId w:val="20"/>
  </w:num>
  <w:num w:numId="12" w16cid:durableId="143862666">
    <w:abstractNumId w:val="2"/>
  </w:num>
  <w:num w:numId="13" w16cid:durableId="1761366837">
    <w:abstractNumId w:val="5"/>
  </w:num>
  <w:num w:numId="14" w16cid:durableId="733773261">
    <w:abstractNumId w:val="10"/>
  </w:num>
  <w:num w:numId="15" w16cid:durableId="1140347656">
    <w:abstractNumId w:val="1"/>
  </w:num>
  <w:num w:numId="16" w16cid:durableId="982540114">
    <w:abstractNumId w:val="11"/>
  </w:num>
  <w:num w:numId="17" w16cid:durableId="1070999388">
    <w:abstractNumId w:val="14"/>
  </w:num>
  <w:num w:numId="18" w16cid:durableId="1201743188">
    <w:abstractNumId w:val="9"/>
  </w:num>
  <w:num w:numId="19" w16cid:durableId="1114516793">
    <w:abstractNumId w:val="6"/>
  </w:num>
  <w:num w:numId="20" w16cid:durableId="1445543386">
    <w:abstractNumId w:val="21"/>
  </w:num>
  <w:num w:numId="21" w16cid:durableId="1725832619">
    <w:abstractNumId w:val="18"/>
  </w:num>
  <w:num w:numId="22" w16cid:durableId="1866671842">
    <w:abstractNumId w:val="22"/>
  </w:num>
  <w:num w:numId="23" w16cid:durableId="722488119">
    <w:abstractNumId w:val="3"/>
  </w:num>
  <w:num w:numId="24" w16cid:durableId="1498033825">
    <w:abstractNumId w:val="25"/>
  </w:num>
  <w:num w:numId="25" w16cid:durableId="76874533">
    <w:abstractNumId w:val="0"/>
  </w:num>
  <w:num w:numId="26" w16cid:durableId="405886245">
    <w:abstractNumId w:val="26"/>
  </w:num>
  <w:num w:numId="27" w16cid:durableId="16619583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1561"/>
    <w:rsid w:val="00027F41"/>
    <w:rsid w:val="00037A49"/>
    <w:rsid w:val="00043DDE"/>
    <w:rsid w:val="0008176B"/>
    <w:rsid w:val="00097F4A"/>
    <w:rsid w:val="000C5527"/>
    <w:rsid w:val="000E028C"/>
    <w:rsid w:val="000E76C6"/>
    <w:rsid w:val="00127127"/>
    <w:rsid w:val="00134892"/>
    <w:rsid w:val="00204EDB"/>
    <w:rsid w:val="002634AA"/>
    <w:rsid w:val="002D58B5"/>
    <w:rsid w:val="0033249E"/>
    <w:rsid w:val="00337E4D"/>
    <w:rsid w:val="00343395"/>
    <w:rsid w:val="003A1AA2"/>
    <w:rsid w:val="004702FB"/>
    <w:rsid w:val="00471503"/>
    <w:rsid w:val="00491E2C"/>
    <w:rsid w:val="0049479E"/>
    <w:rsid w:val="004D2F9F"/>
    <w:rsid w:val="004F2927"/>
    <w:rsid w:val="0052142A"/>
    <w:rsid w:val="0053510E"/>
    <w:rsid w:val="005423BF"/>
    <w:rsid w:val="00544D2C"/>
    <w:rsid w:val="005B6195"/>
    <w:rsid w:val="005D155E"/>
    <w:rsid w:val="005E7A42"/>
    <w:rsid w:val="006347C3"/>
    <w:rsid w:val="006975C6"/>
    <w:rsid w:val="006A5918"/>
    <w:rsid w:val="006B2936"/>
    <w:rsid w:val="006F1DA5"/>
    <w:rsid w:val="007109D5"/>
    <w:rsid w:val="00785F39"/>
    <w:rsid w:val="0078719C"/>
    <w:rsid w:val="007C3EA0"/>
    <w:rsid w:val="007D6FB3"/>
    <w:rsid w:val="007E0E83"/>
    <w:rsid w:val="008278F5"/>
    <w:rsid w:val="008B538D"/>
    <w:rsid w:val="008B72CE"/>
    <w:rsid w:val="00930868"/>
    <w:rsid w:val="00960022"/>
    <w:rsid w:val="00A52459"/>
    <w:rsid w:val="00AF7FB0"/>
    <w:rsid w:val="00B05771"/>
    <w:rsid w:val="00B10F07"/>
    <w:rsid w:val="00B169F3"/>
    <w:rsid w:val="00B757D1"/>
    <w:rsid w:val="00B93434"/>
    <w:rsid w:val="00BC2D61"/>
    <w:rsid w:val="00C02EF0"/>
    <w:rsid w:val="00C125C6"/>
    <w:rsid w:val="00C24613"/>
    <w:rsid w:val="00C315C9"/>
    <w:rsid w:val="00C4793C"/>
    <w:rsid w:val="00CD2CE3"/>
    <w:rsid w:val="00CD6E25"/>
    <w:rsid w:val="00D379CF"/>
    <w:rsid w:val="00D60A0B"/>
    <w:rsid w:val="00D7467F"/>
    <w:rsid w:val="00D931BF"/>
    <w:rsid w:val="00DD2FA1"/>
    <w:rsid w:val="00E55B9D"/>
    <w:rsid w:val="00ED41BC"/>
    <w:rsid w:val="00EF3AE5"/>
    <w:rsid w:val="00F851F3"/>
    <w:rsid w:val="00FA7540"/>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8544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45</Pages>
  <Words>15163</Words>
  <Characters>86435</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7</cp:revision>
  <cp:lastPrinted>2025-05-21T06:18:00Z</cp:lastPrinted>
  <dcterms:created xsi:type="dcterms:W3CDTF">2025-05-21T06:18:00Z</dcterms:created>
  <dcterms:modified xsi:type="dcterms:W3CDTF">2025-05-26T10:20:00Z</dcterms:modified>
</cp:coreProperties>
</file>