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915580" w14:paraId="5BCC3ECB" w14:textId="77777777" w:rsidTr="00915580">
        <w:tc>
          <w:tcPr>
            <w:tcW w:w="2625" w:type="dxa"/>
            <w:hideMark/>
          </w:tcPr>
          <w:p w14:paraId="73D9FFAB" w14:textId="77777777" w:rsidR="00915580" w:rsidRDefault="00915580" w:rsidP="00F135D1">
            <w:pPr>
              <w:suppressAutoHyphens w:val="0"/>
              <w:spacing w:before="120" w:after="120" w:line="260" w:lineRule="exact"/>
              <w:rPr>
                <w:rFonts w:ascii="Arial" w:hAnsi="Arial" w:cs="Arial"/>
                <w:kern w:val="2"/>
                <w:szCs w:val="20"/>
              </w:rPr>
            </w:pPr>
            <w:r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  <w:hideMark/>
          </w:tcPr>
          <w:p w14:paraId="0D323FF4" w14:textId="44216EA1" w:rsidR="00915580" w:rsidRDefault="009474BA" w:rsidP="00EB51B0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9474BA">
              <w:rPr>
                <w:rFonts w:ascii="Arial" w:hAnsi="Arial" w:cs="Arial"/>
                <w:b/>
                <w:szCs w:val="20"/>
              </w:rPr>
              <w:t>Podaljšanje mednarodne garancij</w:t>
            </w:r>
            <w:r w:rsidR="00EB51B0">
              <w:rPr>
                <w:rFonts w:ascii="Arial" w:hAnsi="Arial" w:cs="Arial"/>
                <w:b/>
                <w:szCs w:val="20"/>
              </w:rPr>
              <w:t>e za strežnike proizvajalca HPE</w:t>
            </w:r>
          </w:p>
        </w:tc>
      </w:tr>
      <w:tr w:rsidR="00915580" w14:paraId="57A66F42" w14:textId="77777777" w:rsidTr="00915580">
        <w:tc>
          <w:tcPr>
            <w:tcW w:w="2625" w:type="dxa"/>
            <w:hideMark/>
          </w:tcPr>
          <w:p w14:paraId="4591D2B4" w14:textId="77777777" w:rsidR="00915580" w:rsidRDefault="00915580" w:rsidP="00F135D1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  <w:hideMark/>
          </w:tcPr>
          <w:p w14:paraId="064D1EE2" w14:textId="6C1ABD3A" w:rsidR="00915580" w:rsidRDefault="009474BA" w:rsidP="00F135D1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010</w:t>
            </w:r>
            <w:r w:rsidR="00511AC1">
              <w:rPr>
                <w:rFonts w:ascii="Arial" w:hAnsi="Arial" w:cs="Arial"/>
                <w:b/>
                <w:szCs w:val="20"/>
              </w:rPr>
              <w:t>/25</w:t>
            </w:r>
            <w:r w:rsidR="00915580">
              <w:rPr>
                <w:rFonts w:ascii="Arial" w:hAnsi="Arial" w:cs="Arial"/>
                <w:b/>
                <w:szCs w:val="20"/>
              </w:rPr>
              <w:t xml:space="preserve"> JN MZEZ</w:t>
            </w:r>
          </w:p>
        </w:tc>
      </w:tr>
    </w:tbl>
    <w:p w14:paraId="270728CB" w14:textId="77777777" w:rsidR="0083592D" w:rsidRDefault="0083592D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58B4CA36" w14:textId="77777777" w:rsidR="006255FE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2ABE6AFC" w14:textId="77777777" w:rsidR="006255FE" w:rsidRPr="00984C28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 w:rsidRPr="00984C28">
        <w:rPr>
          <w:rFonts w:ascii="Arial" w:hAnsi="Arial" w:cs="Arial"/>
          <w:sz w:val="28"/>
          <w:szCs w:val="28"/>
        </w:rPr>
        <w:t>PRIJAVA</w:t>
      </w:r>
    </w:p>
    <w:p w14:paraId="661B1891" w14:textId="77777777" w:rsidR="001C635F" w:rsidRDefault="001C635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388A5668" w14:textId="77777777" w:rsidR="006255FE" w:rsidRPr="00984C28" w:rsidRDefault="006255FE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2E21A48E" w14:textId="77777777" w:rsidR="00271021" w:rsidRPr="00984C28" w:rsidRDefault="00271021" w:rsidP="00A90C2D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984C28">
        <w:rPr>
          <w:rFonts w:ascii="Arial" w:eastAsia="Times New Roman" w:hAnsi="Arial" w:cs="Arial"/>
          <w:bCs/>
          <w:szCs w:val="20"/>
        </w:rPr>
        <w:t xml:space="preserve">Obrazec </w:t>
      </w:r>
      <w:r w:rsidR="00F2508F" w:rsidRPr="00984C28">
        <w:rPr>
          <w:rFonts w:ascii="Arial" w:eastAsia="Times New Roman" w:hAnsi="Arial" w:cs="Arial"/>
          <w:bCs/>
          <w:szCs w:val="20"/>
        </w:rPr>
        <w:t xml:space="preserve">je </w:t>
      </w:r>
      <w:r w:rsidR="00F2508F" w:rsidRPr="00920130">
        <w:rPr>
          <w:rFonts w:ascii="Arial" w:eastAsia="Times New Roman" w:hAnsi="Arial" w:cs="Arial"/>
          <w:bCs/>
          <w:szCs w:val="20"/>
        </w:rPr>
        <w:t xml:space="preserve">sestavljen iz </w:t>
      </w:r>
      <w:r w:rsidR="004A39AF">
        <w:rPr>
          <w:rFonts w:ascii="Arial" w:eastAsia="Times New Roman" w:hAnsi="Arial" w:cs="Arial"/>
          <w:bCs/>
          <w:szCs w:val="20"/>
        </w:rPr>
        <w:t>naslednjih</w:t>
      </w:r>
      <w:r w:rsidRPr="00920130">
        <w:rPr>
          <w:rFonts w:ascii="Arial" w:eastAsia="Times New Roman" w:hAnsi="Arial" w:cs="Arial"/>
          <w:bCs/>
          <w:szCs w:val="20"/>
        </w:rPr>
        <w:t xml:space="preserve"> točk</w:t>
      </w:r>
      <w:r w:rsidRPr="00B84882">
        <w:rPr>
          <w:rFonts w:ascii="Arial" w:eastAsia="Times New Roman" w:hAnsi="Arial" w:cs="Arial"/>
          <w:bCs/>
          <w:szCs w:val="20"/>
        </w:rPr>
        <w:t>:</w:t>
      </w:r>
    </w:p>
    <w:p w14:paraId="5BB2AE15" w14:textId="77777777" w:rsidR="00AF4E60" w:rsidRPr="00984C28" w:rsidRDefault="00A353F7" w:rsidP="00A90C2D">
      <w:pPr>
        <w:numPr>
          <w:ilvl w:val="0"/>
          <w:numId w:val="17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S</w:t>
      </w:r>
      <w:r w:rsidR="00680900">
        <w:rPr>
          <w:rFonts w:ascii="Arial" w:hAnsi="Arial" w:cs="Arial"/>
          <w:b/>
          <w:szCs w:val="20"/>
        </w:rPr>
        <w:t>kupni</w:t>
      </w:r>
      <w:r w:rsidRPr="00984C28">
        <w:rPr>
          <w:rFonts w:ascii="Arial" w:hAnsi="Arial" w:cs="Arial"/>
          <w:b/>
          <w:szCs w:val="20"/>
        </w:rPr>
        <w:t xml:space="preserve"> podatk</w:t>
      </w:r>
      <w:r w:rsidR="00AF4E60" w:rsidRPr="00984C28">
        <w:rPr>
          <w:rFonts w:ascii="Arial" w:hAnsi="Arial" w:cs="Arial"/>
          <w:b/>
          <w:szCs w:val="20"/>
        </w:rPr>
        <w:t>i</w:t>
      </w:r>
      <w:r w:rsidRPr="00984C28">
        <w:rPr>
          <w:rFonts w:ascii="Arial" w:hAnsi="Arial" w:cs="Arial"/>
          <w:b/>
          <w:szCs w:val="20"/>
        </w:rPr>
        <w:t xml:space="preserve"> o udeležencih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70CD34F1" w14:textId="77777777" w:rsidR="00A353F7" w:rsidRPr="00984C28" w:rsidRDefault="004A39AF" w:rsidP="00A90C2D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N</w:t>
      </w:r>
      <w:r w:rsidR="00A353F7" w:rsidRPr="00984C28">
        <w:rPr>
          <w:rFonts w:ascii="Arial" w:hAnsi="Arial" w:cs="Arial"/>
          <w:bCs/>
          <w:szCs w:val="20"/>
        </w:rPr>
        <w:t>avedeni</w:t>
      </w:r>
      <w:r>
        <w:rPr>
          <w:rFonts w:ascii="Arial" w:hAnsi="Arial" w:cs="Arial"/>
          <w:bCs/>
          <w:szCs w:val="20"/>
        </w:rPr>
        <w:t xml:space="preserve"> so</w:t>
      </w:r>
      <w:r w:rsidR="00A353F7" w:rsidRPr="00984C28">
        <w:rPr>
          <w:rFonts w:ascii="Arial" w:hAnsi="Arial" w:cs="Arial"/>
          <w:bCs/>
          <w:szCs w:val="20"/>
        </w:rPr>
        <w:t xml:space="preserve"> splošni podatki o ponudniku in ostalih udeležencih. Ta del obrazca izpolni ponudnik, ki nastopa samostojno v svojem imenu oz. pooblaščeni predstavnik </w:t>
      </w:r>
      <w:proofErr w:type="spellStart"/>
      <w:r w:rsidR="00A353F7" w:rsidRPr="00984C28">
        <w:rPr>
          <w:rFonts w:ascii="Arial" w:hAnsi="Arial" w:cs="Arial"/>
          <w:bCs/>
          <w:szCs w:val="20"/>
        </w:rPr>
        <w:t>poslovodečega</w:t>
      </w:r>
      <w:proofErr w:type="spellEnd"/>
      <w:r w:rsidR="00F2508F" w:rsidRPr="00984C28">
        <w:rPr>
          <w:rFonts w:ascii="Arial" w:hAnsi="Arial" w:cs="Arial"/>
          <w:bCs/>
          <w:szCs w:val="20"/>
        </w:rPr>
        <w:t xml:space="preserve"> (vodilnega)</w:t>
      </w:r>
      <w:r w:rsidR="00A353F7" w:rsidRPr="00984C28">
        <w:rPr>
          <w:rFonts w:ascii="Arial" w:hAnsi="Arial" w:cs="Arial"/>
          <w:bCs/>
          <w:szCs w:val="20"/>
        </w:rPr>
        <w:t xml:space="preserve"> ponudnika v imenu vseh udeležencev, če gre za skupni posel.</w:t>
      </w:r>
    </w:p>
    <w:p w14:paraId="0B74EF2D" w14:textId="77777777" w:rsidR="0065763E" w:rsidRPr="0065763E" w:rsidRDefault="0065763E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14:paraId="20083AEF" w14:textId="77777777" w:rsidR="00AF4E60" w:rsidRPr="00984C28" w:rsidRDefault="00A353F7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Podatki in zaveze posameznih udeležencev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76C9B564" w14:textId="77777777" w:rsidR="000E6BD2" w:rsidRDefault="004A39AF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A353F7" w:rsidRPr="00984C28">
        <w:rPr>
          <w:rFonts w:ascii="Arial" w:hAnsi="Arial" w:cs="Arial"/>
          <w:bCs/>
          <w:szCs w:val="20"/>
        </w:rPr>
        <w:t>točk</w:t>
      </w:r>
      <w:r w:rsidR="00AF4E60" w:rsidRPr="00984C28">
        <w:rPr>
          <w:rFonts w:ascii="Arial" w:hAnsi="Arial" w:cs="Arial"/>
          <w:bCs/>
          <w:szCs w:val="20"/>
        </w:rPr>
        <w:t>o</w:t>
      </w:r>
      <w:r w:rsidR="00A353F7" w:rsidRPr="00984C28">
        <w:rPr>
          <w:rFonts w:ascii="Arial" w:hAnsi="Arial" w:cs="Arial"/>
          <w:bCs/>
          <w:szCs w:val="20"/>
        </w:rPr>
        <w:t xml:space="preserve"> obrazca</w:t>
      </w:r>
      <w:r w:rsidR="000E6BD2">
        <w:rPr>
          <w:rFonts w:ascii="Arial" w:hAnsi="Arial" w:cs="Arial"/>
          <w:bCs/>
          <w:szCs w:val="20"/>
        </w:rPr>
        <w:t xml:space="preserve"> izpolni/jo in podpiše/jo:</w:t>
      </w:r>
    </w:p>
    <w:p w14:paraId="3340C3FA" w14:textId="77777777" w:rsidR="000E6BD2" w:rsidRPr="00984C28" w:rsidRDefault="000E6BD2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56AB1108" w14:textId="77777777" w:rsidR="000E6BD2" w:rsidRDefault="000E6BD2" w:rsidP="00A90C2D">
      <w:pPr>
        <w:numPr>
          <w:ilvl w:val="0"/>
          <w:numId w:val="30"/>
        </w:numPr>
        <w:suppressAutoHyphens w:val="0"/>
        <w:spacing w:line="260" w:lineRule="exact"/>
        <w:ind w:left="143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v primeru skupne ponudbe, vsak ponudnik/partner v skupni ponudbi</w:t>
      </w:r>
      <w:r w:rsidR="00BD0E95">
        <w:rPr>
          <w:rFonts w:ascii="Arial" w:hAnsi="Arial" w:cs="Arial"/>
          <w:bCs/>
          <w:szCs w:val="20"/>
        </w:rPr>
        <w:t>.</w:t>
      </w:r>
    </w:p>
    <w:p w14:paraId="0EE97D1C" w14:textId="2DCFCBD7" w:rsidR="0097193A" w:rsidRPr="0065763E" w:rsidRDefault="0097193A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2E7144C2" w14:textId="77777777" w:rsidR="00AF4E60" w:rsidRPr="00984C28" w:rsidRDefault="00F2508F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Izjava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4A67990C" w14:textId="77777777" w:rsidR="00F2508F" w:rsidRPr="00984C28" w:rsidRDefault="00250092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F2508F" w:rsidRPr="00B84882">
        <w:rPr>
          <w:rFonts w:ascii="Arial" w:hAnsi="Arial" w:cs="Arial"/>
          <w:bCs/>
          <w:szCs w:val="20"/>
        </w:rPr>
        <w:t>točko obrazca</w:t>
      </w:r>
      <w:r w:rsidR="00F2508F" w:rsidRPr="00984C28">
        <w:rPr>
          <w:rFonts w:ascii="Arial" w:hAnsi="Arial" w:cs="Arial"/>
          <w:bCs/>
          <w:szCs w:val="20"/>
        </w:rPr>
        <w:t xml:space="preserve"> izpolni/jo in podpiše/jo: </w:t>
      </w:r>
    </w:p>
    <w:p w14:paraId="036741A5" w14:textId="77777777" w:rsidR="00F2508F" w:rsidRPr="00984C28" w:rsidRDefault="00F2508F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2B4E1A14" w14:textId="77777777" w:rsidR="0097193A" w:rsidRPr="00FF31BE" w:rsidRDefault="00F2508F" w:rsidP="00FF31BE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C27117">
        <w:rPr>
          <w:rFonts w:ascii="Arial" w:hAnsi="Arial" w:cs="Arial"/>
          <w:bCs/>
          <w:szCs w:val="20"/>
        </w:rPr>
        <w:t>v primeru skupne ponudbe, vsak ponudnik/partner v skupni ponudbi</w:t>
      </w:r>
      <w:r w:rsidR="00FF31BE">
        <w:rPr>
          <w:rFonts w:ascii="Arial" w:hAnsi="Arial" w:cs="Arial"/>
          <w:bCs/>
          <w:szCs w:val="20"/>
        </w:rPr>
        <w:t>.</w:t>
      </w:r>
      <w:r w:rsidR="0097193A" w:rsidRPr="00FF31BE">
        <w:rPr>
          <w:rFonts w:ascii="Arial" w:hAnsi="Arial" w:cs="Arial"/>
          <w:bCs/>
          <w:szCs w:val="20"/>
        </w:rPr>
        <w:br w:type="page"/>
      </w:r>
    </w:p>
    <w:p w14:paraId="6E4B4183" w14:textId="77777777" w:rsidR="001C635F" w:rsidRPr="0011057E" w:rsidRDefault="001C635F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11057E">
        <w:rPr>
          <w:rFonts w:ascii="Arial" w:hAnsi="Arial" w:cs="Arial"/>
          <w:b/>
          <w:bCs/>
          <w:szCs w:val="20"/>
        </w:rPr>
        <w:lastRenderedPageBreak/>
        <w:t>SKUPNI PODATKI O UDELEŽENCIH</w:t>
      </w:r>
    </w:p>
    <w:p w14:paraId="581D2D08" w14:textId="77777777" w:rsidR="0074059D" w:rsidRPr="0011057E" w:rsidRDefault="0011057E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UDELEŽENCI</w:t>
      </w:r>
    </w:p>
    <w:p w14:paraId="72558237" w14:textId="77777777" w:rsidR="00635A46" w:rsidRPr="00984C28" w:rsidRDefault="00635A46" w:rsidP="00A90C2D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958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4878"/>
        <w:gridCol w:w="3260"/>
      </w:tblGrid>
      <w:tr w:rsidR="00F23839" w:rsidRPr="00984C28" w14:paraId="06A8BCC9" w14:textId="77777777" w:rsidTr="00043829">
        <w:trPr>
          <w:trHeight w:val="306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14:paraId="557170EA" w14:textId="77777777"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C05A170" w14:textId="77777777"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Firma in </w:t>
            </w:r>
            <w:r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7F0F3D1F" w14:textId="4E407424" w:rsidR="00F23839" w:rsidRPr="00043829" w:rsidRDefault="004647AC" w:rsidP="00043829">
            <w:pPr>
              <w:pStyle w:val="TableContents"/>
              <w:suppressAutoHyphens w:val="0"/>
              <w:spacing w:line="260" w:lineRule="exact"/>
              <w:jc w:val="center"/>
              <w:rPr>
                <w:rFonts w:ascii="Arial" w:hAnsi="Arial" w:cs="Arial"/>
                <w:bCs/>
                <w:i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Država sedeža</w:t>
            </w:r>
          </w:p>
        </w:tc>
      </w:tr>
      <w:tr w:rsidR="00043829" w:rsidRPr="00984C28" w14:paraId="149C83F9" w14:textId="77777777" w:rsidTr="004647AC">
        <w:trPr>
          <w:trHeight w:val="536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25F1B80" w14:textId="77777777" w:rsidR="00043829" w:rsidRPr="00B53196" w:rsidRDefault="00043829" w:rsidP="00043829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Cs w:val="20"/>
              </w:rPr>
            </w:pPr>
            <w:r w:rsidRPr="00B53196">
              <w:rPr>
                <w:rFonts w:ascii="Arial" w:hAnsi="Arial" w:cs="Arial"/>
                <w:b/>
                <w:szCs w:val="20"/>
              </w:rPr>
              <w:t xml:space="preserve">Ponudnik oz. </w:t>
            </w:r>
            <w:proofErr w:type="spellStart"/>
            <w:r w:rsidRPr="00B53196">
              <w:rPr>
                <w:rFonts w:ascii="Arial" w:hAnsi="Arial" w:cs="Arial"/>
                <w:b/>
                <w:szCs w:val="20"/>
              </w:rPr>
              <w:t>poslovodeči</w:t>
            </w:r>
            <w:proofErr w:type="spellEnd"/>
            <w:r w:rsidRPr="00B53196">
              <w:rPr>
                <w:rFonts w:ascii="Arial" w:hAnsi="Arial" w:cs="Arial"/>
                <w:b/>
                <w:szCs w:val="20"/>
              </w:rPr>
              <w:t xml:space="preserve"> partner</w:t>
            </w:r>
          </w:p>
        </w:tc>
        <w:tc>
          <w:tcPr>
            <w:tcW w:w="4878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14:paraId="65AEC4FB" w14:textId="77777777" w:rsidR="00043829" w:rsidRPr="00984C28" w:rsidRDefault="00043829" w:rsidP="00043829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6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CC7B5F5" w14:textId="284E1A4B" w:rsidR="00043829" w:rsidRPr="00402BB5" w:rsidRDefault="004647AC" w:rsidP="004647AC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043829" w:rsidRPr="00984C28" w14:paraId="1233D9E7" w14:textId="77777777" w:rsidTr="004647AC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37FA69F" w14:textId="77777777" w:rsidR="00043829" w:rsidRPr="00B53196" w:rsidRDefault="00043829" w:rsidP="00043829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Cs w:val="20"/>
              </w:rPr>
            </w:pPr>
            <w:r w:rsidRPr="00B53196">
              <w:rPr>
                <w:rFonts w:ascii="Arial" w:hAnsi="Arial" w:cs="Arial"/>
                <w:b/>
                <w:szCs w:val="20"/>
              </w:rPr>
              <w:t>Partner</w:t>
            </w:r>
          </w:p>
        </w:tc>
        <w:tc>
          <w:tcPr>
            <w:tcW w:w="4878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63280052" w14:textId="77777777" w:rsidR="00043829" w:rsidRPr="00984C28" w:rsidRDefault="00043829" w:rsidP="00043829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0A12C79" w14:textId="11C3F101" w:rsidR="00043829" w:rsidRPr="00402BB5" w:rsidRDefault="004647AC" w:rsidP="004647AC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043829" w:rsidRPr="00984C28" w14:paraId="10450418" w14:textId="77777777" w:rsidTr="004647AC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A3B3261" w14:textId="77777777" w:rsidR="00043829" w:rsidRPr="00B53196" w:rsidRDefault="00043829" w:rsidP="00043829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Cs w:val="20"/>
              </w:rPr>
            </w:pPr>
            <w:r w:rsidRPr="00B53196">
              <w:rPr>
                <w:rFonts w:ascii="Arial" w:hAnsi="Arial" w:cs="Arial"/>
                <w:b/>
                <w:szCs w:val="20"/>
              </w:rPr>
              <w:t>Podizvajalec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</w:tcBorders>
            <w:vAlign w:val="center"/>
          </w:tcPr>
          <w:p w14:paraId="7C08ADAB" w14:textId="77777777" w:rsidR="00043829" w:rsidRPr="00984C28" w:rsidRDefault="00043829" w:rsidP="00043829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3FB71AE" w14:textId="641F989E" w:rsidR="00043829" w:rsidRPr="00402BB5" w:rsidRDefault="004647AC" w:rsidP="004647AC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42BAC524" w14:textId="77777777" w:rsidR="001079ED" w:rsidRDefault="00026527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 xml:space="preserve">(opomba: </w:t>
      </w:r>
      <w:r w:rsidR="00F018E0">
        <w:rPr>
          <w:rFonts w:ascii="Arial" w:hAnsi="Arial" w:cs="Arial"/>
          <w:i/>
          <w:sz w:val="18"/>
          <w:szCs w:val="18"/>
        </w:rPr>
        <w:t>v primeru več partnerjev ali podizvajalcev</w:t>
      </w:r>
      <w:r w:rsidRPr="00944A84">
        <w:rPr>
          <w:rFonts w:ascii="Arial" w:hAnsi="Arial" w:cs="Arial"/>
          <w:i/>
          <w:sz w:val="18"/>
          <w:szCs w:val="18"/>
        </w:rPr>
        <w:t xml:space="preserve"> dodati vrstice)</w:t>
      </w:r>
    </w:p>
    <w:p w14:paraId="1229C74E" w14:textId="77777777" w:rsidR="005D5BBF" w:rsidRDefault="005D5BBF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67CFAAEA" w14:textId="77777777" w:rsidR="001360A1" w:rsidRPr="00490408" w:rsidRDefault="001360A1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24DCB9F6" w14:textId="77777777" w:rsidR="001C635F" w:rsidRPr="00984C28" w:rsidRDefault="001C635F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t>KONTAKTNA OSEBA</w:t>
      </w:r>
    </w:p>
    <w:p w14:paraId="42D6DBDF" w14:textId="77777777" w:rsidR="001C635F" w:rsidRPr="00984C28" w:rsidRDefault="001C635F" w:rsidP="00A90C2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p w14:paraId="47BDDB1E" w14:textId="77777777" w:rsidR="001C635F" w:rsidRPr="00532C21" w:rsidRDefault="00016FC8" w:rsidP="00A90C2D">
      <w:pPr>
        <w:keepNext/>
        <w:keepLines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>
        <w:rPr>
          <w:rFonts w:ascii="Arial" w:eastAsia="Times New Roman" w:hAnsi="Arial" w:cs="Arial"/>
          <w:bCs/>
          <w:szCs w:val="20"/>
        </w:rPr>
        <w:t xml:space="preserve">Ponudnik navede kontaktne podatke. </w:t>
      </w:r>
      <w:r w:rsidR="00F05406" w:rsidRPr="00F05406">
        <w:rPr>
          <w:rFonts w:ascii="Arial" w:eastAsia="Times New Roman" w:hAnsi="Arial" w:cs="Arial"/>
          <w:bCs/>
          <w:szCs w:val="20"/>
        </w:rPr>
        <w:t xml:space="preserve">V primeru skupne ponudbe, ponudnik navede kontaktne podatke </w:t>
      </w:r>
      <w:proofErr w:type="spellStart"/>
      <w:r w:rsidR="00F05406" w:rsidRPr="00F05406">
        <w:rPr>
          <w:rFonts w:ascii="Arial" w:eastAsia="Times New Roman" w:hAnsi="Arial" w:cs="Arial"/>
          <w:bCs/>
          <w:szCs w:val="20"/>
        </w:rPr>
        <w:t>poslovodečega</w:t>
      </w:r>
      <w:proofErr w:type="spellEnd"/>
      <w:r w:rsidR="00F05406" w:rsidRPr="00F05406">
        <w:rPr>
          <w:rFonts w:ascii="Arial" w:eastAsia="Times New Roman" w:hAnsi="Arial" w:cs="Arial"/>
          <w:bCs/>
          <w:szCs w:val="20"/>
        </w:rPr>
        <w:t xml:space="preserve"> (vodilnega) partnerja. Naročnik bo komuniciral le z </w:t>
      </w:r>
      <w:proofErr w:type="spellStart"/>
      <w:r w:rsidR="00F05406" w:rsidRPr="00F05406">
        <w:rPr>
          <w:rFonts w:ascii="Arial" w:eastAsia="Times New Roman" w:hAnsi="Arial" w:cs="Arial"/>
          <w:bCs/>
          <w:szCs w:val="20"/>
        </w:rPr>
        <w:t>poslovodečim</w:t>
      </w:r>
      <w:proofErr w:type="spellEnd"/>
      <w:r w:rsidR="00F05406" w:rsidRPr="00F05406">
        <w:rPr>
          <w:rFonts w:ascii="Arial" w:eastAsia="Times New Roman" w:hAnsi="Arial" w:cs="Arial"/>
          <w:bCs/>
          <w:szCs w:val="20"/>
        </w:rPr>
        <w:t xml:space="preserve"> (vodilnim) partnerjem v skupni ponudbi. Šteje se, da je bilo kakršnokoli sporočilo v zvezi z zadevnim javnim naročilom pravilno naslovljeno na ponudnika, če je bilo poslano na kateregakoli od vpisanih kontaktnih </w:t>
      </w:r>
      <w:r w:rsidR="00F05406" w:rsidRPr="00532C21">
        <w:rPr>
          <w:rFonts w:ascii="Arial" w:eastAsia="Times New Roman" w:hAnsi="Arial" w:cs="Arial"/>
          <w:bCs/>
          <w:szCs w:val="20"/>
        </w:rPr>
        <w:t>podatkov</w:t>
      </w:r>
      <w:r w:rsidR="00532C21" w:rsidRPr="00532C21">
        <w:rPr>
          <w:rFonts w:ascii="Arial" w:eastAsia="Times New Roman" w:hAnsi="Arial" w:cs="Arial"/>
          <w:bCs/>
          <w:szCs w:val="20"/>
        </w:rPr>
        <w:t xml:space="preserve"> ali na elektronski naslov, zabeležen v sistemu e-JN, s katerim se je ponudnik registriral pri oddaji ponudbe.</w:t>
      </w:r>
    </w:p>
    <w:p w14:paraId="598BF752" w14:textId="77777777" w:rsidR="001C635F" w:rsidRPr="00984C28" w:rsidRDefault="001C635F" w:rsidP="00A90C2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1C635F" w:rsidRPr="00984C28" w14:paraId="6DBC9477" w14:textId="77777777" w:rsidTr="00915580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99BF46E" w14:textId="77777777" w:rsidR="001C635F" w:rsidRPr="00984C28" w:rsidRDefault="001C635F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Ime in priimek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EFD1287" w14:textId="77777777" w:rsidR="001C635F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14:paraId="18D639C7" w14:textId="77777777" w:rsidTr="00915580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69887BF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Organizacija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49CA797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14:paraId="7D68FE7D" w14:textId="77777777" w:rsidTr="00915580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D734CAD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Naslov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B516A53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14:paraId="502619FC" w14:textId="77777777" w:rsidTr="00915580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FF809DB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Telefon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99EE78F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14:paraId="4F6C566E" w14:textId="77777777" w:rsidTr="00915580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0BFCBDC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8FCA5AB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0A3C947A" w14:textId="77777777" w:rsidR="00407F1E" w:rsidRDefault="00407F1E" w:rsidP="00A90C2D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</w:p>
    <w:p w14:paraId="5118CFFB" w14:textId="77777777" w:rsidR="0041244B" w:rsidRPr="00984C28" w:rsidRDefault="00407F1E" w:rsidP="00A90C2D">
      <w:pPr>
        <w:widowControl/>
        <w:suppressAutoHyphens w:val="0"/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br w:type="page"/>
      </w:r>
    </w:p>
    <w:p w14:paraId="3FEFAAD9" w14:textId="77777777" w:rsidR="00CE7874" w:rsidRPr="0053121B" w:rsidRDefault="001C635F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lastRenderedPageBreak/>
        <w:t>PODATKI IN ZAVEZE POSAMEZNIH UDELEŽENCEV</w:t>
      </w:r>
    </w:p>
    <w:p w14:paraId="687A186D" w14:textId="77777777" w:rsidR="00CE7874" w:rsidRPr="00984C28" w:rsidRDefault="00CE7874" w:rsidP="00A90C2D">
      <w:pPr>
        <w:tabs>
          <w:tab w:val="left" w:pos="536"/>
        </w:tabs>
        <w:suppressAutoHyphens w:val="0"/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</w:p>
    <w:p w14:paraId="2F080662" w14:textId="77777777" w:rsidR="001C635F" w:rsidRPr="0053121B" w:rsidRDefault="001C635F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t>REGISTRACIJA IN DEJAVNOSTI</w:t>
      </w:r>
    </w:p>
    <w:p w14:paraId="61E9AFF2" w14:textId="77777777" w:rsidR="008573D1" w:rsidRPr="00984C28" w:rsidRDefault="008573D1" w:rsidP="00A90C2D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1C635F" w:rsidRPr="00984C28" w14:paraId="4191A488" w14:textId="77777777" w:rsidTr="00915580">
        <w:tc>
          <w:tcPr>
            <w:tcW w:w="96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shd w:val="clear" w:color="auto" w:fill="D9D9D9" w:themeFill="background1" w:themeFillShade="D9"/>
          </w:tcPr>
          <w:p w14:paraId="5D0FC8A7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Registrski podatki</w:t>
            </w:r>
          </w:p>
        </w:tc>
      </w:tr>
      <w:tr w:rsidR="001C635F" w:rsidRPr="00984C28" w14:paraId="3D4DA1F9" w14:textId="77777777" w:rsidTr="00915580">
        <w:trPr>
          <w:trHeight w:val="714"/>
        </w:trPr>
        <w:tc>
          <w:tcPr>
            <w:tcW w:w="2410" w:type="dxa"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B61C489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Popol</w:t>
            </w:r>
            <w:r w:rsidR="00CE7874" w:rsidRPr="00984C28">
              <w:rPr>
                <w:rFonts w:ascii="Arial" w:hAnsi="Arial" w:cs="Arial"/>
                <w:b/>
                <w:bCs/>
                <w:szCs w:val="20"/>
              </w:rPr>
              <w:t>n naziv podjetja</w:t>
            </w:r>
          </w:p>
        </w:tc>
        <w:tc>
          <w:tcPr>
            <w:tcW w:w="7227" w:type="dxa"/>
            <w:gridSpan w:val="3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0BD680D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C635F" w:rsidRPr="00984C28" w14:paraId="40A91212" w14:textId="77777777" w:rsidTr="00915580">
        <w:trPr>
          <w:trHeight w:val="321"/>
        </w:trPr>
        <w:tc>
          <w:tcPr>
            <w:tcW w:w="2410" w:type="dxa"/>
            <w:tcBorders>
              <w:top w:val="single" w:sz="12" w:space="0" w:color="000000"/>
              <w:left w:val="single" w:sz="12" w:space="0" w:color="auto"/>
              <w:bottom w:val="single" w:sz="1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64BB2D5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01188C5F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Številka</w:t>
            </w:r>
          </w:p>
        </w:tc>
        <w:tc>
          <w:tcPr>
            <w:tcW w:w="1221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25CDB6B6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Datum</w:t>
            </w:r>
          </w:p>
        </w:tc>
        <w:tc>
          <w:tcPr>
            <w:tcW w:w="3596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5FE71F4F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Registrsko sodišče</w:t>
            </w:r>
          </w:p>
        </w:tc>
      </w:tr>
      <w:tr w:rsidR="001C635F" w:rsidRPr="00984C28" w14:paraId="2082AFD3" w14:textId="77777777" w:rsidTr="00915580">
        <w:trPr>
          <w:trHeight w:val="519"/>
        </w:trPr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1272225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Prva registracija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555A49B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198ACDF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left w:val="single" w:sz="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2CA354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C635F" w:rsidRPr="00984C28" w14:paraId="2F55F823" w14:textId="77777777" w:rsidTr="00915580">
        <w:trPr>
          <w:trHeight w:val="599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9FFC94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Zadnja sprememba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9AC2F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4890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CF8CB6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5E5591" w:rsidRPr="00984C28" w14:paraId="7CFBACE5" w14:textId="77777777" w:rsidTr="00915580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1D1E46" w14:textId="77777777" w:rsidR="00F73BE9" w:rsidRPr="00984C28" w:rsidRDefault="00F73BE9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Malo, </w:t>
            </w:r>
            <w:proofErr w:type="spellStart"/>
            <w:r w:rsidRPr="00984C28">
              <w:rPr>
                <w:rFonts w:ascii="Arial" w:hAnsi="Arial" w:cs="Arial"/>
                <w:b/>
                <w:bCs/>
                <w:szCs w:val="20"/>
              </w:rPr>
              <w:t>mikro</w:t>
            </w:r>
            <w:proofErr w:type="spellEnd"/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 ali srednje podjetje:</w:t>
            </w:r>
          </w:p>
          <w:p w14:paraId="481F28D0" w14:textId="77777777" w:rsidR="005E5591" w:rsidRPr="00984C28" w:rsidRDefault="00F73BE9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t>(</w:t>
            </w:r>
            <w:r w:rsidRPr="00984C28">
              <w:rPr>
                <w:rFonts w:ascii="Arial" w:hAnsi="Arial" w:cs="Arial"/>
                <w:bCs/>
                <w:i/>
                <w:szCs w:val="20"/>
              </w:rPr>
              <w:t>ustrezno označiti</w:t>
            </w:r>
            <w:r w:rsidRPr="00984C28">
              <w:rPr>
                <w:rFonts w:ascii="Arial" w:hAnsi="Arial" w:cs="Arial"/>
                <w:bCs/>
                <w:szCs w:val="20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6D950B" w14:textId="77777777" w:rsidR="005E5591" w:rsidRPr="00984C28" w:rsidRDefault="00031742" w:rsidP="00A90C2D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9A6150">
              <w:rPr>
                <w:rFonts w:ascii="Arial" w:hAnsi="Arial" w:cs="Arial"/>
                <w:bCs/>
                <w:szCs w:val="20"/>
              </w:rPr>
            </w:r>
            <w:r w:rsidR="009A615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="005E5591"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9A6150">
              <w:rPr>
                <w:rFonts w:ascii="Arial" w:hAnsi="Arial" w:cs="Arial"/>
                <w:bCs/>
                <w:szCs w:val="20"/>
              </w:rPr>
            </w:r>
            <w:r w:rsidR="009A615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A53339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</w:tbl>
    <w:p w14:paraId="5E24CE97" w14:textId="77777777" w:rsidR="001C635F" w:rsidRDefault="001C635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45166B5E" w14:textId="77777777" w:rsidR="0065763E" w:rsidRPr="00984C28" w:rsidRDefault="0065763E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0821E04D" w14:textId="77777777" w:rsidR="00836C49" w:rsidRPr="00836C49" w:rsidRDefault="00836C49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836C49">
        <w:rPr>
          <w:rFonts w:ascii="Arial" w:hAnsi="Arial" w:cs="Arial"/>
          <w:b/>
          <w:bCs/>
          <w:szCs w:val="20"/>
        </w:rPr>
        <w:t>NASTOPANJE S PODIZVAJALCI</w:t>
      </w:r>
    </w:p>
    <w:p w14:paraId="16A693B6" w14:textId="77777777" w:rsidR="00836C4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14:paraId="0F7D6744" w14:textId="77777777" w:rsidR="00836C49" w:rsidRDefault="00836C49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 xml:space="preserve">Ponudnik nastopa s podizvajalci </w:t>
      </w:r>
      <w:r w:rsidRPr="00F73BE9">
        <w:rPr>
          <w:rFonts w:ascii="Arial" w:hAnsi="Arial" w:cs="Arial"/>
          <w:i/>
          <w:szCs w:val="20"/>
        </w:rPr>
        <w:t>(izberite ustrezen odgovor)</w:t>
      </w:r>
      <w:r w:rsidRPr="00F73BE9">
        <w:rPr>
          <w:rFonts w:ascii="Arial" w:hAnsi="Arial" w:cs="Arial"/>
          <w:szCs w:val="20"/>
        </w:rPr>
        <w:t>:</w:t>
      </w:r>
    </w:p>
    <w:p w14:paraId="58EF4D61" w14:textId="77777777" w:rsidR="00836C49" w:rsidRPr="00F73BE9" w:rsidRDefault="00836C49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6F786C7C" w14:textId="77777777" w:rsidR="00836C49" w:rsidRPr="00F73BE9" w:rsidRDefault="00836C49" w:rsidP="00A90C2D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  <w:r w:rsidRPr="00F73BE9">
        <w:rPr>
          <w:rFonts w:ascii="Arial" w:hAnsi="Arial" w:cs="Arial"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9A6150">
        <w:rPr>
          <w:rFonts w:ascii="Arial" w:hAnsi="Arial" w:cs="Arial"/>
          <w:bCs/>
          <w:szCs w:val="20"/>
        </w:rPr>
      </w:r>
      <w:r w:rsidR="009A6150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 DA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 xml:space="preserve">   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ab/>
        <w:t xml:space="preserve">  </w:t>
      </w:r>
      <w:r w:rsidRPr="00F73BE9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9A6150">
        <w:rPr>
          <w:rFonts w:ascii="Arial" w:hAnsi="Arial" w:cs="Arial"/>
          <w:bCs/>
          <w:szCs w:val="20"/>
        </w:rPr>
      </w:r>
      <w:r w:rsidR="009A6150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NE</w:t>
      </w:r>
    </w:p>
    <w:p w14:paraId="79E6C09D" w14:textId="77777777" w:rsidR="00836C49" w:rsidRPr="00F73BE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247832B6" w14:textId="77777777" w:rsidR="00836C49" w:rsidRPr="00E8723D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>Ponudnik oziroma udeleženec v skupnem poslu, ki nastopa s podizvajalci, mora za vsakega od pod</w:t>
      </w:r>
      <w:r w:rsidR="00857733">
        <w:rPr>
          <w:rFonts w:ascii="Arial" w:hAnsi="Arial" w:cs="Arial"/>
          <w:szCs w:val="20"/>
        </w:rPr>
        <w:t>izvajalcev predložiti izpolnjen</w:t>
      </w:r>
      <w:r w:rsidRPr="00F73BE9">
        <w:rPr>
          <w:rFonts w:ascii="Arial" w:hAnsi="Arial" w:cs="Arial"/>
          <w:szCs w:val="20"/>
        </w:rPr>
        <w:t xml:space="preserve"> </w:t>
      </w:r>
      <w:r w:rsidRPr="00E8723D">
        <w:rPr>
          <w:rFonts w:ascii="Arial" w:hAnsi="Arial" w:cs="Arial"/>
          <w:b/>
          <w:szCs w:val="20"/>
        </w:rPr>
        <w:t xml:space="preserve">obrazec P-6 </w:t>
      </w:r>
      <w:r w:rsidR="00DC0EC0" w:rsidRPr="00E8723D">
        <w:rPr>
          <w:rFonts w:ascii="Arial" w:hAnsi="Arial" w:cs="Arial"/>
          <w:b/>
          <w:color w:val="000000"/>
          <w:szCs w:val="20"/>
        </w:rPr>
        <w:t>Podatki o podizvajalcu</w:t>
      </w:r>
      <w:r w:rsidRPr="00E8723D">
        <w:rPr>
          <w:rFonts w:ascii="Arial" w:hAnsi="Arial" w:cs="Arial"/>
          <w:szCs w:val="20"/>
        </w:rPr>
        <w:t>, v katerega mora navesti vse zahtevane podatke.</w:t>
      </w:r>
    </w:p>
    <w:p w14:paraId="323E2458" w14:textId="77777777" w:rsidR="00836C49" w:rsidRPr="00E8723D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15050E9A" w14:textId="77777777" w:rsidR="00836C49" w:rsidRPr="00BA53CC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E8723D">
        <w:rPr>
          <w:rFonts w:ascii="Arial" w:hAnsi="Arial" w:cs="Arial"/>
          <w:bCs/>
          <w:szCs w:val="20"/>
        </w:rPr>
        <w:t xml:space="preserve">V primeru, če podizvajalci zahtevajo neposredna plačila, mora ponudnik za vse nominirane podizvajalce </w:t>
      </w:r>
      <w:r w:rsidR="00857733">
        <w:rPr>
          <w:rFonts w:ascii="Arial" w:hAnsi="Arial" w:cs="Arial"/>
          <w:bCs/>
          <w:szCs w:val="20"/>
        </w:rPr>
        <w:t>v ponudbi predložiti izpolnjeno</w:t>
      </w:r>
      <w:r w:rsidRPr="00E8723D">
        <w:rPr>
          <w:rFonts w:ascii="Arial" w:hAnsi="Arial" w:cs="Arial"/>
          <w:bCs/>
          <w:szCs w:val="20"/>
        </w:rPr>
        <w:t xml:space="preserve"> </w:t>
      </w:r>
      <w:r w:rsidRPr="00027735">
        <w:rPr>
          <w:rFonts w:ascii="Arial" w:hAnsi="Arial" w:cs="Arial"/>
          <w:b/>
          <w:bCs/>
          <w:szCs w:val="20"/>
        </w:rPr>
        <w:t>Soglasje podizvajalca</w:t>
      </w:r>
      <w:r w:rsidRPr="00E8723D">
        <w:rPr>
          <w:rFonts w:ascii="Arial" w:hAnsi="Arial" w:cs="Arial"/>
          <w:bCs/>
          <w:szCs w:val="20"/>
        </w:rPr>
        <w:t xml:space="preserve"> v obrazcu P-6 </w:t>
      </w:r>
      <w:r w:rsidR="00DC0EC0" w:rsidRPr="00E8723D">
        <w:rPr>
          <w:rFonts w:ascii="Arial" w:hAnsi="Arial" w:cs="Arial"/>
          <w:color w:val="000000"/>
          <w:szCs w:val="20"/>
        </w:rPr>
        <w:t>Podatki o podizvajalcu</w:t>
      </w:r>
      <w:r w:rsidRPr="00E8723D">
        <w:rPr>
          <w:rFonts w:ascii="Arial" w:hAnsi="Arial" w:cs="Arial"/>
          <w:bCs/>
          <w:szCs w:val="20"/>
        </w:rPr>
        <w:t>.</w:t>
      </w:r>
    </w:p>
    <w:p w14:paraId="7E0DDA1F" w14:textId="77777777" w:rsidR="00836C49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7475CF98" w14:textId="77777777" w:rsidR="0041244B" w:rsidRPr="00836C49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BA53CC">
        <w:rPr>
          <w:rFonts w:ascii="Arial" w:hAnsi="Arial" w:cs="Arial"/>
          <w:szCs w:val="20"/>
        </w:rPr>
        <w:t xml:space="preserve">Ponudniku oz. udeležencu v skupnem poslu, ki nastopa brez podizvajalcev, ni potrebno predložiti obrazca P-6 </w:t>
      </w:r>
      <w:r w:rsidR="00DC0EC0">
        <w:rPr>
          <w:rFonts w:ascii="Arial" w:hAnsi="Arial" w:cs="Arial"/>
          <w:color w:val="000000"/>
          <w:szCs w:val="20"/>
        </w:rPr>
        <w:t>Podatki o podizvajalcu</w:t>
      </w:r>
      <w:r w:rsidRPr="00BA53CC">
        <w:rPr>
          <w:rFonts w:ascii="Arial" w:hAnsi="Arial" w:cs="Arial"/>
          <w:szCs w:val="20"/>
        </w:rPr>
        <w:t>.</w:t>
      </w:r>
    </w:p>
    <w:p w14:paraId="66A9EFA1" w14:textId="77777777" w:rsidR="005E4017" w:rsidRDefault="002E2682" w:rsidP="00A90C2D">
      <w:pPr>
        <w:widowControl/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br w:type="page"/>
      </w:r>
    </w:p>
    <w:p w14:paraId="021F2280" w14:textId="77777777" w:rsidR="00FC403A" w:rsidRPr="0053121B" w:rsidRDefault="00FC403A" w:rsidP="00C9767A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lastRenderedPageBreak/>
        <w:t>IZJAVA</w:t>
      </w:r>
    </w:p>
    <w:p w14:paraId="7F7B2D83" w14:textId="77777777" w:rsidR="00890D3C" w:rsidRDefault="00890D3C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338DF075" w14:textId="77777777" w:rsidR="008A5357" w:rsidRPr="00D94B7D" w:rsidRDefault="00FC403A" w:rsidP="00A90C2D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bCs/>
          <w:szCs w:val="20"/>
        </w:rPr>
        <w:t>S podpisom te izjave pooblaščen predstavnik</w:t>
      </w:r>
      <w:r w:rsidR="00177BC1">
        <w:rPr>
          <w:rFonts w:ascii="Arial" w:hAnsi="Arial" w:cs="Arial"/>
          <w:bCs/>
          <w:szCs w:val="20"/>
        </w:rPr>
        <w:t xml:space="preserve"> </w:t>
      </w:r>
      <w:r w:rsidRPr="00984C28">
        <w:rPr>
          <w:rFonts w:ascii="Arial" w:hAnsi="Arial" w:cs="Arial"/>
          <w:bCs/>
          <w:szCs w:val="20"/>
        </w:rPr>
        <w:t>ponudnika</w:t>
      </w:r>
      <w:r w:rsidR="00177BC1">
        <w:rPr>
          <w:rFonts w:ascii="Arial" w:hAnsi="Arial" w:cs="Arial"/>
          <w:bCs/>
          <w:szCs w:val="20"/>
        </w:rPr>
        <w:t xml:space="preserve"> </w:t>
      </w:r>
      <w:r w:rsidRPr="00984C28">
        <w:rPr>
          <w:rFonts w:ascii="Arial" w:hAnsi="Arial" w:cs="Arial"/>
          <w:bCs/>
          <w:szCs w:val="20"/>
        </w:rPr>
        <w:t>pod kazensko in materialno odgovornostjo i</w:t>
      </w:r>
      <w:r w:rsidRPr="004174E6">
        <w:rPr>
          <w:rFonts w:ascii="Arial" w:hAnsi="Arial" w:cs="Arial"/>
          <w:szCs w:val="20"/>
        </w:rPr>
        <w:t>zjavljam, da</w:t>
      </w:r>
      <w:r w:rsidR="00040C0B" w:rsidRPr="004174E6">
        <w:rPr>
          <w:rFonts w:ascii="Arial" w:hAnsi="Arial" w:cs="Arial"/>
          <w:szCs w:val="20"/>
        </w:rPr>
        <w:t>:</w:t>
      </w:r>
    </w:p>
    <w:p w14:paraId="674E7844" w14:textId="67AA1EBB" w:rsidR="00D94B7D" w:rsidRPr="00F87865" w:rsidRDefault="00D94B7D" w:rsidP="004647AC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szCs w:val="20"/>
        </w:rPr>
        <w:t>izpolnjujem</w:t>
      </w:r>
      <w:r>
        <w:rPr>
          <w:rFonts w:ascii="Arial" w:hAnsi="Arial" w:cs="Arial"/>
          <w:szCs w:val="20"/>
        </w:rPr>
        <w:t>o</w:t>
      </w:r>
      <w:r w:rsidRPr="00984C28">
        <w:rPr>
          <w:rFonts w:ascii="Arial" w:hAnsi="Arial" w:cs="Arial"/>
          <w:szCs w:val="20"/>
        </w:rPr>
        <w:t xml:space="preserve"> pogoje v skladu z Zak</w:t>
      </w:r>
      <w:r w:rsidR="00626A2E">
        <w:rPr>
          <w:rFonts w:ascii="Arial" w:hAnsi="Arial" w:cs="Arial"/>
          <w:szCs w:val="20"/>
        </w:rPr>
        <w:t>onom o javnem naročanju (</w:t>
      </w:r>
      <w:r w:rsidRPr="005E1EE6">
        <w:rPr>
          <w:rFonts w:ascii="Arial" w:hAnsi="Arial" w:cs="Arial"/>
          <w:szCs w:val="20"/>
        </w:rPr>
        <w:t xml:space="preserve">Uradni list RS, št. 91/15, </w:t>
      </w:r>
      <w:r w:rsidR="00626A2E">
        <w:rPr>
          <w:rFonts w:ascii="Arial" w:hAnsi="Arial" w:cs="Arial"/>
          <w:szCs w:val="20"/>
        </w:rPr>
        <w:t>s spremembami in dopolnitvami</w:t>
      </w:r>
      <w:r w:rsidRPr="00984C28">
        <w:rPr>
          <w:rFonts w:ascii="Arial" w:hAnsi="Arial" w:cs="Arial"/>
          <w:szCs w:val="20"/>
        </w:rPr>
        <w:t xml:space="preserve">) ter pogoje in ostale zahteve iz dokumentacije v zvezi z oddajo javnega naročila za javno naročilo, katerega </w:t>
      </w:r>
      <w:r w:rsidRPr="00027735">
        <w:rPr>
          <w:rFonts w:ascii="Arial" w:hAnsi="Arial" w:cs="Arial"/>
          <w:szCs w:val="20"/>
        </w:rPr>
        <w:t xml:space="preserve">predmet </w:t>
      </w:r>
      <w:r w:rsidR="004647AC">
        <w:rPr>
          <w:rFonts w:ascii="Arial" w:hAnsi="Arial" w:cs="Arial"/>
          <w:szCs w:val="20"/>
        </w:rPr>
        <w:t>je</w:t>
      </w:r>
      <w:r w:rsidRPr="00027735">
        <w:rPr>
          <w:rFonts w:ascii="Arial" w:hAnsi="Arial" w:cs="Arial"/>
          <w:szCs w:val="20"/>
        </w:rPr>
        <w:t xml:space="preserve"> "</w:t>
      </w:r>
      <w:r w:rsidR="004647AC" w:rsidRPr="004647AC">
        <w:rPr>
          <w:rFonts w:ascii="Arial" w:hAnsi="Arial" w:cs="Arial"/>
          <w:szCs w:val="20"/>
        </w:rPr>
        <w:t>Podaljšanje mednarodne garancije</w:t>
      </w:r>
      <w:r w:rsidR="00EB51B0">
        <w:rPr>
          <w:rFonts w:ascii="Arial" w:hAnsi="Arial" w:cs="Arial"/>
          <w:szCs w:val="20"/>
        </w:rPr>
        <w:t xml:space="preserve"> za strežnike proizvajalca HPE</w:t>
      </w:r>
      <w:r w:rsidRPr="00F87865">
        <w:rPr>
          <w:rFonts w:ascii="Arial" w:hAnsi="Arial" w:cs="Arial"/>
          <w:szCs w:val="20"/>
        </w:rPr>
        <w:t xml:space="preserve">", z oznako </w:t>
      </w:r>
      <w:r w:rsidR="004647AC">
        <w:rPr>
          <w:rFonts w:ascii="Arial" w:hAnsi="Arial" w:cs="Arial"/>
          <w:szCs w:val="20"/>
        </w:rPr>
        <w:t>010</w:t>
      </w:r>
      <w:r w:rsidR="002B63E1" w:rsidRPr="00F87865">
        <w:rPr>
          <w:rFonts w:ascii="Arial" w:hAnsi="Arial" w:cs="Arial"/>
          <w:szCs w:val="20"/>
        </w:rPr>
        <w:t>/2</w:t>
      </w:r>
      <w:r w:rsidR="00E02D5A" w:rsidRPr="00F87865">
        <w:rPr>
          <w:rFonts w:ascii="Arial" w:hAnsi="Arial" w:cs="Arial"/>
          <w:szCs w:val="20"/>
        </w:rPr>
        <w:t>5</w:t>
      </w:r>
      <w:r w:rsidR="00705AE0" w:rsidRPr="00F87865">
        <w:rPr>
          <w:rFonts w:ascii="Arial" w:hAnsi="Arial" w:cs="Arial"/>
          <w:szCs w:val="20"/>
        </w:rPr>
        <w:t xml:space="preserve"> JN MZEZ</w:t>
      </w:r>
      <w:r w:rsidRPr="00F87865">
        <w:rPr>
          <w:rFonts w:ascii="Arial" w:hAnsi="Arial" w:cs="Arial"/>
          <w:szCs w:val="20"/>
        </w:rPr>
        <w:t>;</w:t>
      </w:r>
    </w:p>
    <w:p w14:paraId="4868B8A5" w14:textId="77777777" w:rsidR="00D94B7D" w:rsidRPr="005B0EB4" w:rsidRDefault="00D94B7D" w:rsidP="00D94B7D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F87865">
        <w:rPr>
          <w:rFonts w:ascii="Arial" w:hAnsi="Arial" w:cs="Arial"/>
          <w:szCs w:val="20"/>
        </w:rPr>
        <w:t>z oddajo ponudbe potrjujemo, da v celoti sprejemamo pogoje tega javnega naročila, in vse</w:t>
      </w:r>
      <w:r w:rsidRPr="005B0EB4">
        <w:rPr>
          <w:rFonts w:ascii="Arial" w:hAnsi="Arial" w:cs="Arial"/>
          <w:szCs w:val="20"/>
        </w:rPr>
        <w:t xml:space="preserve"> pogoje, navedene v razpisni dokumentaciji, pod katerimi dajemo svojo ponudbo, ter v celoti sprejemamo vsebino osnutka pogodbe, ki je sestavni del razpisne dokumentacije; </w:t>
      </w:r>
    </w:p>
    <w:p w14:paraId="74807A04" w14:textId="77777777" w:rsidR="00D94B7D" w:rsidRPr="00FF31BE" w:rsidRDefault="00D94B7D" w:rsidP="00D94B7D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so podatki oz. izjave, navedeni v tem dokumentu in drugje v ponudbi, ter vsi predloženi dokumenti v ponudbi točni in verodostojni, fotokopije priloženih listin ustrezajo originalu ter da za podane podatke, </w:t>
      </w:r>
      <w:r w:rsidRPr="00FF31BE">
        <w:rPr>
          <w:rFonts w:ascii="Arial" w:hAnsi="Arial" w:cs="Arial"/>
          <w:szCs w:val="20"/>
        </w:rPr>
        <w:t xml:space="preserve">njihovo resničnost in ustreznost fotokopij prevzemamo popolno odgovornost; </w:t>
      </w:r>
    </w:p>
    <w:p w14:paraId="7FD5D0C1" w14:textId="77777777" w:rsidR="00D94B7D" w:rsidRPr="009D3BB0" w:rsidRDefault="00D94B7D" w:rsidP="00D94B7D">
      <w:pPr>
        <w:pStyle w:val="ListParagraph"/>
        <w:numPr>
          <w:ilvl w:val="0"/>
          <w:numId w:val="24"/>
        </w:numPr>
        <w:spacing w:line="260" w:lineRule="exact"/>
        <w:rPr>
          <w:rFonts w:ascii="Arial" w:hAnsi="Arial" w:cs="Arial"/>
          <w:szCs w:val="20"/>
        </w:rPr>
      </w:pPr>
      <w:r w:rsidRPr="009D3BB0">
        <w:rPr>
          <w:rFonts w:ascii="Arial" w:hAnsi="Arial" w:cs="Arial" w:hint="eastAsia"/>
          <w:szCs w:val="20"/>
        </w:rPr>
        <w:t>v zadnjih</w:t>
      </w:r>
      <w:r w:rsidRPr="009D3BB0">
        <w:rPr>
          <w:rFonts w:ascii="Arial" w:hAnsi="Arial" w:cs="Arial"/>
          <w:szCs w:val="20"/>
        </w:rPr>
        <w:t xml:space="preserve"> šestih</w:t>
      </w:r>
      <w:r w:rsidRPr="009D3BB0">
        <w:rPr>
          <w:rFonts w:ascii="Arial" w:hAnsi="Arial" w:cs="Arial" w:hint="eastAsia"/>
          <w:szCs w:val="20"/>
        </w:rPr>
        <w:t xml:space="preserve"> </w:t>
      </w:r>
      <w:r w:rsidRPr="009D3BB0">
        <w:rPr>
          <w:rFonts w:ascii="Arial" w:hAnsi="Arial" w:cs="Arial"/>
          <w:szCs w:val="20"/>
        </w:rPr>
        <w:t>(</w:t>
      </w:r>
      <w:r w:rsidRPr="009D3BB0">
        <w:rPr>
          <w:rFonts w:ascii="Arial" w:hAnsi="Arial" w:cs="Arial" w:hint="eastAsia"/>
          <w:szCs w:val="20"/>
        </w:rPr>
        <w:t>6</w:t>
      </w:r>
      <w:r w:rsidRPr="009D3BB0">
        <w:rPr>
          <w:rFonts w:ascii="Arial" w:hAnsi="Arial" w:cs="Arial"/>
          <w:szCs w:val="20"/>
        </w:rPr>
        <w:t>)</w:t>
      </w:r>
      <w:r w:rsidRPr="009D3BB0">
        <w:rPr>
          <w:rFonts w:ascii="Arial" w:hAnsi="Arial" w:cs="Arial" w:hint="eastAsia"/>
          <w:szCs w:val="20"/>
        </w:rPr>
        <w:t xml:space="preserve"> mesecih od roka za oddajo ponudbe nismo imeli blokiranih poslovnih računov</w:t>
      </w:r>
      <w:r w:rsidRPr="009D3BB0">
        <w:rPr>
          <w:rFonts w:ascii="Arial" w:hAnsi="Arial" w:cs="Arial"/>
          <w:szCs w:val="20"/>
        </w:rPr>
        <w:t>;</w:t>
      </w:r>
    </w:p>
    <w:p w14:paraId="5DEF507E" w14:textId="6C9AAF9F" w:rsidR="004647AC" w:rsidRPr="009D3BB0" w:rsidRDefault="004647AC" w:rsidP="004647AC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9D3BB0">
        <w:rPr>
          <w:rFonts w:ascii="Arial" w:hAnsi="Arial" w:cs="Arial"/>
          <w:szCs w:val="20"/>
        </w:rPr>
        <w:t xml:space="preserve">bomo za kadre, ki bodo opravljali dela predmetnega javnega naročila, takoj, ko bomo seznanjeni, da smo izbrani kot najugodnejši ponudnik, pričeli s postopkom pridobivanja dovoljenja za dostop do tajnih podatkov (Personal </w:t>
      </w:r>
      <w:proofErr w:type="spellStart"/>
      <w:r w:rsidRPr="009D3BB0">
        <w:rPr>
          <w:rFonts w:ascii="Arial" w:hAnsi="Arial" w:cs="Arial"/>
          <w:szCs w:val="20"/>
        </w:rPr>
        <w:t>Security</w:t>
      </w:r>
      <w:proofErr w:type="spellEnd"/>
      <w:r w:rsidRPr="009D3BB0">
        <w:rPr>
          <w:rFonts w:ascii="Arial" w:hAnsi="Arial" w:cs="Arial"/>
          <w:szCs w:val="20"/>
        </w:rPr>
        <w:t xml:space="preserve"> </w:t>
      </w:r>
      <w:proofErr w:type="spellStart"/>
      <w:r w:rsidRPr="009D3BB0">
        <w:rPr>
          <w:rFonts w:ascii="Arial" w:hAnsi="Arial" w:cs="Arial"/>
          <w:szCs w:val="20"/>
        </w:rPr>
        <w:t>Clearance</w:t>
      </w:r>
      <w:proofErr w:type="spellEnd"/>
      <w:r w:rsidRPr="009D3BB0">
        <w:rPr>
          <w:rFonts w:ascii="Arial" w:hAnsi="Arial" w:cs="Arial"/>
          <w:szCs w:val="20"/>
        </w:rPr>
        <w:t xml:space="preserve"> - PSC) stopnje tajnosti ZAUPNO, v kolikor tega dovoljenja kader še nima;</w:t>
      </w:r>
    </w:p>
    <w:p w14:paraId="191677B8" w14:textId="195F2E1F" w:rsidR="009D3BB0" w:rsidRPr="009D3BB0" w:rsidRDefault="009D3BB0" w:rsidP="009D3BB0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9D3BB0">
        <w:rPr>
          <w:rFonts w:ascii="Arial" w:hAnsi="Arial" w:cs="Arial"/>
          <w:szCs w:val="20"/>
        </w:rPr>
        <w:t>bomo takoj, ko bomo seznanjeni, da smo izbrani kot najugodnejši ponudnik, pričeli s postopkom pridobivanja varnostnega dovoljenja za organizacijo (</w:t>
      </w:r>
      <w:proofErr w:type="spellStart"/>
      <w:r w:rsidRPr="009D3BB0">
        <w:rPr>
          <w:rFonts w:ascii="Arial" w:hAnsi="Arial" w:cs="Arial"/>
          <w:szCs w:val="20"/>
        </w:rPr>
        <w:t>Facility</w:t>
      </w:r>
      <w:proofErr w:type="spellEnd"/>
      <w:r w:rsidRPr="009D3BB0">
        <w:rPr>
          <w:rFonts w:ascii="Arial" w:hAnsi="Arial" w:cs="Arial"/>
          <w:szCs w:val="20"/>
        </w:rPr>
        <w:t xml:space="preserve"> </w:t>
      </w:r>
      <w:proofErr w:type="spellStart"/>
      <w:r w:rsidRPr="009D3BB0">
        <w:rPr>
          <w:rFonts w:ascii="Arial" w:hAnsi="Arial" w:cs="Arial"/>
          <w:szCs w:val="20"/>
        </w:rPr>
        <w:t>Security</w:t>
      </w:r>
      <w:proofErr w:type="spellEnd"/>
      <w:r w:rsidRPr="009D3BB0">
        <w:rPr>
          <w:rFonts w:ascii="Arial" w:hAnsi="Arial" w:cs="Arial"/>
          <w:szCs w:val="20"/>
        </w:rPr>
        <w:t xml:space="preserve"> </w:t>
      </w:r>
      <w:proofErr w:type="spellStart"/>
      <w:r w:rsidRPr="009D3BB0">
        <w:rPr>
          <w:rFonts w:ascii="Arial" w:hAnsi="Arial" w:cs="Arial"/>
          <w:szCs w:val="20"/>
        </w:rPr>
        <w:t>Clearance</w:t>
      </w:r>
      <w:proofErr w:type="spellEnd"/>
      <w:r w:rsidRPr="009D3BB0">
        <w:rPr>
          <w:rFonts w:ascii="Arial" w:hAnsi="Arial" w:cs="Arial"/>
          <w:szCs w:val="20"/>
        </w:rPr>
        <w:t xml:space="preserve"> – FSC) za obravnavanje in varovanje tajnih podatkov</w:t>
      </w:r>
      <w:r w:rsidR="009A6150">
        <w:rPr>
          <w:rFonts w:ascii="Arial" w:hAnsi="Arial" w:cs="Arial"/>
          <w:szCs w:val="20"/>
        </w:rPr>
        <w:t xml:space="preserve"> najmanj</w:t>
      </w:r>
      <w:r w:rsidRPr="009D3BB0">
        <w:rPr>
          <w:rFonts w:ascii="Arial" w:hAnsi="Arial" w:cs="Arial"/>
          <w:szCs w:val="20"/>
        </w:rPr>
        <w:t xml:space="preserve"> </w:t>
      </w:r>
      <w:bookmarkStart w:id="0" w:name="_GoBack"/>
      <w:bookmarkEnd w:id="0"/>
      <w:r w:rsidRPr="009D3BB0">
        <w:rPr>
          <w:rFonts w:ascii="Arial" w:hAnsi="Arial" w:cs="Arial"/>
          <w:szCs w:val="20"/>
        </w:rPr>
        <w:t>stopnje tajnosti ZAUPNO v varnostnem območju naro</w:t>
      </w:r>
      <w:r>
        <w:rPr>
          <w:rFonts w:ascii="Arial" w:hAnsi="Arial" w:cs="Arial"/>
          <w:szCs w:val="20"/>
        </w:rPr>
        <w:t>čnika</w:t>
      </w:r>
      <w:r w:rsidRPr="009D3BB0">
        <w:rPr>
          <w:rFonts w:ascii="Arial" w:hAnsi="Arial" w:cs="Arial"/>
          <w:szCs w:val="20"/>
        </w:rPr>
        <w:t>, v kolikor tega dovoljenja še nimamo;</w:t>
      </w:r>
    </w:p>
    <w:p w14:paraId="4E0C2D8C" w14:textId="25BF1BE9" w:rsidR="004647AC" w:rsidRPr="009D3BB0" w:rsidRDefault="009D3BB0" w:rsidP="009D3BB0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9D3BB0">
        <w:rPr>
          <w:rFonts w:ascii="Arial" w:hAnsi="Arial" w:cs="Arial"/>
          <w:szCs w:val="20"/>
        </w:rPr>
        <w:t xml:space="preserve">bomo pred potekom dovoljenj Personal </w:t>
      </w:r>
      <w:proofErr w:type="spellStart"/>
      <w:r w:rsidRPr="009D3BB0">
        <w:rPr>
          <w:rFonts w:ascii="Arial" w:hAnsi="Arial" w:cs="Arial"/>
          <w:szCs w:val="20"/>
        </w:rPr>
        <w:t>Security</w:t>
      </w:r>
      <w:proofErr w:type="spellEnd"/>
      <w:r w:rsidRPr="009D3BB0">
        <w:rPr>
          <w:rFonts w:ascii="Arial" w:hAnsi="Arial" w:cs="Arial"/>
          <w:szCs w:val="20"/>
        </w:rPr>
        <w:t xml:space="preserve"> </w:t>
      </w:r>
      <w:proofErr w:type="spellStart"/>
      <w:r w:rsidRPr="009D3BB0">
        <w:rPr>
          <w:rFonts w:ascii="Arial" w:hAnsi="Arial" w:cs="Arial"/>
          <w:szCs w:val="20"/>
        </w:rPr>
        <w:t>Clearance</w:t>
      </w:r>
      <w:proofErr w:type="spellEnd"/>
      <w:r w:rsidRPr="009D3BB0">
        <w:rPr>
          <w:rFonts w:ascii="Arial" w:hAnsi="Arial" w:cs="Arial"/>
          <w:szCs w:val="20"/>
        </w:rPr>
        <w:t xml:space="preserve"> – PSC in </w:t>
      </w:r>
      <w:proofErr w:type="spellStart"/>
      <w:r w:rsidRPr="009D3BB0">
        <w:rPr>
          <w:rFonts w:ascii="Arial" w:hAnsi="Arial" w:cs="Arial"/>
          <w:szCs w:val="20"/>
        </w:rPr>
        <w:t>Facility</w:t>
      </w:r>
      <w:proofErr w:type="spellEnd"/>
      <w:r w:rsidRPr="009D3BB0">
        <w:rPr>
          <w:rFonts w:ascii="Arial" w:hAnsi="Arial" w:cs="Arial"/>
          <w:szCs w:val="20"/>
        </w:rPr>
        <w:t xml:space="preserve"> </w:t>
      </w:r>
      <w:proofErr w:type="spellStart"/>
      <w:r w:rsidRPr="009D3BB0">
        <w:rPr>
          <w:rFonts w:ascii="Arial" w:hAnsi="Arial" w:cs="Arial"/>
          <w:szCs w:val="20"/>
        </w:rPr>
        <w:t>Security</w:t>
      </w:r>
      <w:proofErr w:type="spellEnd"/>
      <w:r w:rsidRPr="009D3BB0">
        <w:rPr>
          <w:rFonts w:ascii="Arial" w:hAnsi="Arial" w:cs="Arial"/>
          <w:szCs w:val="20"/>
        </w:rPr>
        <w:t xml:space="preserve"> </w:t>
      </w:r>
      <w:proofErr w:type="spellStart"/>
      <w:r w:rsidRPr="009D3BB0">
        <w:rPr>
          <w:rFonts w:ascii="Arial" w:hAnsi="Arial" w:cs="Arial"/>
          <w:szCs w:val="20"/>
        </w:rPr>
        <w:t>Clearance</w:t>
      </w:r>
      <w:proofErr w:type="spellEnd"/>
      <w:r w:rsidRPr="009D3BB0">
        <w:rPr>
          <w:rFonts w:ascii="Arial" w:hAnsi="Arial" w:cs="Arial"/>
          <w:szCs w:val="20"/>
        </w:rPr>
        <w:t xml:space="preserve"> – FSC poskrbeli za podaljšanje veljavnosti le-teh, saj morajo biti veljavna ves čas izvajanja storitev predmetnega javnega naročila</w:t>
      </w:r>
      <w:r w:rsidR="004647AC" w:rsidRPr="009D3BB0">
        <w:rPr>
          <w:rFonts w:ascii="Arial" w:hAnsi="Arial" w:cs="Arial"/>
          <w:szCs w:val="20"/>
        </w:rPr>
        <w:t>;</w:t>
      </w:r>
    </w:p>
    <w:p w14:paraId="195F1D1C" w14:textId="77777777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0620A0">
        <w:rPr>
          <w:rFonts w:ascii="Arial" w:hAnsi="Arial" w:cs="Arial"/>
          <w:szCs w:val="20"/>
        </w:rPr>
        <w:t>sprejemamo izključno uporabo slovenskega prava, razen določil mednarodnega zasebnega</w:t>
      </w:r>
      <w:r w:rsidRPr="00B52F4A">
        <w:rPr>
          <w:rFonts w:ascii="Arial" w:hAnsi="Arial" w:cs="Arial"/>
          <w:szCs w:val="20"/>
        </w:rPr>
        <w:t xml:space="preserve"> prava,</w:t>
      </w:r>
      <w:r w:rsidRPr="0037308D">
        <w:rPr>
          <w:rFonts w:ascii="Arial" w:hAnsi="Arial" w:cs="Arial"/>
          <w:szCs w:val="20"/>
        </w:rPr>
        <w:t xml:space="preserve"> prav tako sprejemamo pristojnost Državne revizijske komisije in slovensko sodno pristojnost v zvezi s tem javnim naročilom;</w:t>
      </w:r>
    </w:p>
    <w:p w14:paraId="70EC7CF5" w14:textId="77777777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soglašamo, da naročnik pridobi podatke o izpolnjevanju teh pogojev iz uradnih evidenc in se zavezujemo, da bomo naročniku na njegovo zahtevo izdali ustrezno pooblastilo za vpogled v uradne evidence za namen preverjanja resničnosti vseh trditev v tej izjavi;</w:t>
      </w:r>
    </w:p>
    <w:p w14:paraId="3B82AF47" w14:textId="77777777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so podatki oz. izjave, navedene v tem dokumentu in drugje v ponudbi, ter vsi predloženi dokumenti v ponudbi točni in verodostojni;</w:t>
      </w:r>
    </w:p>
    <w:p w14:paraId="1F8AFC67" w14:textId="77777777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so vsi dokumenti, ki smo jih predložili, enaki originalu in odražajo zadnje stanje;</w:t>
      </w:r>
    </w:p>
    <w:p w14:paraId="3201CB71" w14:textId="77777777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bomo na poziv naročnika za vse kopije dokumentov, predloženih v ponudbi, v zahtevanem roku, dostavili v vpogled vse originalne dokumente;</w:t>
      </w:r>
    </w:p>
    <w:p w14:paraId="09E68798" w14:textId="77777777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je veljavnost naše ponudbe 90 dni od roka za predložitev ponudb.</w:t>
      </w:r>
    </w:p>
    <w:p w14:paraId="6BEC8804" w14:textId="77777777" w:rsidR="00D94B7D" w:rsidRPr="00984C28" w:rsidRDefault="00D94B7D" w:rsidP="00A90C2D">
      <w:pPr>
        <w:suppressAutoHyphens w:val="0"/>
        <w:spacing w:line="260" w:lineRule="exact"/>
        <w:jc w:val="both"/>
        <w:rPr>
          <w:rFonts w:ascii="Arial" w:eastAsia="Calibri" w:hAnsi="Arial" w:cs="Arial"/>
          <w:b/>
          <w:i/>
          <w:kern w:val="0"/>
          <w:szCs w:val="20"/>
          <w:highlight w:val="magenta"/>
          <w:lang w:eastAsia="en-US"/>
        </w:rPr>
      </w:pPr>
    </w:p>
    <w:p w14:paraId="6C2AEB53" w14:textId="77777777" w:rsidR="00487C00" w:rsidRPr="00984C28" w:rsidRDefault="00487C00" w:rsidP="00A90C2D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14:paraId="4592C251" w14:textId="77777777" w:rsidR="007506E9" w:rsidRPr="00167859" w:rsidRDefault="007506E9" w:rsidP="00A90C2D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2A357E4F" w14:textId="77777777" w:rsidR="007506E9" w:rsidRDefault="002B4133" w:rsidP="00A90C2D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Ponudnik</w:t>
      </w:r>
      <w:r w:rsidR="007506E9">
        <w:rPr>
          <w:rFonts w:ascii="Arial" w:hAnsi="Arial" w:cs="Arial"/>
          <w:szCs w:val="20"/>
        </w:rPr>
        <w:t xml:space="preserve">: </w:t>
      </w:r>
      <w:r w:rsidR="007506E9"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7506E9" w:rsidRPr="00167859">
        <w:rPr>
          <w:rFonts w:ascii="Arial" w:hAnsi="Arial" w:cs="Arial"/>
        </w:rPr>
        <w:instrText xml:space="preserve"> FORMTEXT </w:instrText>
      </w:r>
      <w:r w:rsidR="007506E9" w:rsidRPr="00167859">
        <w:rPr>
          <w:rFonts w:ascii="Arial" w:hAnsi="Arial" w:cs="Arial"/>
        </w:rPr>
      </w:r>
      <w:r w:rsidR="007506E9" w:rsidRPr="00167859">
        <w:rPr>
          <w:rFonts w:ascii="Arial" w:hAnsi="Arial" w:cs="Arial"/>
        </w:rPr>
        <w:fldChar w:fldCharType="separate"/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fldChar w:fldCharType="end"/>
      </w:r>
    </w:p>
    <w:p w14:paraId="613B7137" w14:textId="77777777" w:rsidR="006A71AC" w:rsidRPr="00984C28" w:rsidRDefault="006A71AC" w:rsidP="00A90C2D">
      <w:pPr>
        <w:suppressAutoHyphens w:val="0"/>
        <w:spacing w:line="260" w:lineRule="exact"/>
        <w:jc w:val="both"/>
        <w:rPr>
          <w:rFonts w:ascii="Arial" w:eastAsia="Times New Roman" w:hAnsi="Arial" w:cs="Arial"/>
          <w:kern w:val="0"/>
          <w:szCs w:val="20"/>
        </w:rPr>
      </w:pPr>
    </w:p>
    <w:sectPr w:rsidR="006A71AC" w:rsidRPr="00984C28" w:rsidSect="00C66003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/>
      <w:pgMar w:top="1418" w:right="1134" w:bottom="1276" w:left="1134" w:header="851" w:footer="6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FC8E4" w14:textId="77777777" w:rsidR="00D46EF8" w:rsidRDefault="00D46EF8">
      <w:r>
        <w:separator/>
      </w:r>
    </w:p>
  </w:endnote>
  <w:endnote w:type="continuationSeparator" w:id="0">
    <w:p w14:paraId="19F6CED0" w14:textId="77777777" w:rsidR="00D46EF8" w:rsidRDefault="00D46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D46EF8" w:rsidRPr="00FF674A" w14:paraId="41EA075B" w14:textId="77777777">
      <w:tc>
        <w:tcPr>
          <w:tcW w:w="9639" w:type="dxa"/>
          <w:tcBorders>
            <w:top w:val="single" w:sz="1" w:space="0" w:color="000000"/>
          </w:tcBorders>
        </w:tcPr>
        <w:p w14:paraId="41F728EE" w14:textId="1F66A1FC" w:rsidR="00D46EF8" w:rsidRPr="00FF674A" w:rsidRDefault="00D46EF8" w:rsidP="00711C68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9A6150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9A6150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4A29002E" w14:textId="77777777" w:rsidR="00D46EF8" w:rsidRDefault="00D46E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133EF1" w14:textId="77777777" w:rsidR="00D46EF8" w:rsidRDefault="00D46EF8">
      <w:r>
        <w:separator/>
      </w:r>
    </w:p>
  </w:footnote>
  <w:footnote w:type="continuationSeparator" w:id="0">
    <w:p w14:paraId="7103D067" w14:textId="77777777" w:rsidR="00D46EF8" w:rsidRDefault="00D46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5D130" w14:textId="77777777" w:rsidR="00D46EF8" w:rsidRPr="007E5A8D" w:rsidRDefault="00D46EF8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</w:t>
    </w:r>
    <w:r w:rsidRPr="007E5A8D">
      <w:rPr>
        <w:rFonts w:ascii="Arial" w:hAnsi="Arial" w:cs="Arial"/>
        <w:sz w:val="16"/>
        <w:szCs w:val="16"/>
      </w:rPr>
      <w:t>Prijava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5F3B8" w14:textId="77777777" w:rsidR="00D46EF8" w:rsidRPr="007E5A8D" w:rsidRDefault="00D46EF8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14:paraId="4E03CE35" w14:textId="77777777" w:rsidR="00D46EF8" w:rsidRDefault="00D46E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260EA5"/>
    <w:multiLevelType w:val="hybridMultilevel"/>
    <w:tmpl w:val="31E800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AD3E0D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8"/>
  </w:num>
  <w:num w:numId="8">
    <w:abstractNumId w:val="20"/>
  </w:num>
  <w:num w:numId="9">
    <w:abstractNumId w:val="19"/>
  </w:num>
  <w:num w:numId="10">
    <w:abstractNumId w:val="31"/>
  </w:num>
  <w:num w:numId="11">
    <w:abstractNumId w:val="36"/>
  </w:num>
  <w:num w:numId="12">
    <w:abstractNumId w:val="21"/>
  </w:num>
  <w:num w:numId="13">
    <w:abstractNumId w:val="26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8"/>
  </w:num>
  <w:num w:numId="20">
    <w:abstractNumId w:val="6"/>
  </w:num>
  <w:num w:numId="21">
    <w:abstractNumId w:val="34"/>
  </w:num>
  <w:num w:numId="22">
    <w:abstractNumId w:val="24"/>
  </w:num>
  <w:num w:numId="23">
    <w:abstractNumId w:val="25"/>
  </w:num>
  <w:num w:numId="24">
    <w:abstractNumId w:val="11"/>
  </w:num>
  <w:num w:numId="25">
    <w:abstractNumId w:val="32"/>
  </w:num>
  <w:num w:numId="26">
    <w:abstractNumId w:val="8"/>
  </w:num>
  <w:num w:numId="27">
    <w:abstractNumId w:val="30"/>
  </w:num>
  <w:num w:numId="28">
    <w:abstractNumId w:val="7"/>
  </w:num>
  <w:num w:numId="29">
    <w:abstractNumId w:val="35"/>
  </w:num>
  <w:num w:numId="30">
    <w:abstractNumId w:val="23"/>
  </w:num>
  <w:num w:numId="31">
    <w:abstractNumId w:val="33"/>
  </w:num>
  <w:num w:numId="32">
    <w:abstractNumId w:val="9"/>
  </w:num>
  <w:num w:numId="33">
    <w:abstractNumId w:val="12"/>
  </w:num>
  <w:num w:numId="34">
    <w:abstractNumId w:val="37"/>
  </w:num>
  <w:num w:numId="35">
    <w:abstractNumId w:val="27"/>
  </w:num>
  <w:num w:numId="36">
    <w:abstractNumId w:val="29"/>
  </w:num>
  <w:num w:numId="37">
    <w:abstractNumId w:val="22"/>
  </w:num>
  <w:num w:numId="38">
    <w:abstractNumId w:val="17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9968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3D1"/>
    <w:rsid w:val="00003A9C"/>
    <w:rsid w:val="000109C5"/>
    <w:rsid w:val="00011EEE"/>
    <w:rsid w:val="00012022"/>
    <w:rsid w:val="00016FC8"/>
    <w:rsid w:val="00017C80"/>
    <w:rsid w:val="00020704"/>
    <w:rsid w:val="00020BBC"/>
    <w:rsid w:val="000244F4"/>
    <w:rsid w:val="00026527"/>
    <w:rsid w:val="00027735"/>
    <w:rsid w:val="00031742"/>
    <w:rsid w:val="00031A40"/>
    <w:rsid w:val="000341DC"/>
    <w:rsid w:val="0003515F"/>
    <w:rsid w:val="000408B4"/>
    <w:rsid w:val="00040C0B"/>
    <w:rsid w:val="00041AB1"/>
    <w:rsid w:val="00043829"/>
    <w:rsid w:val="0004794E"/>
    <w:rsid w:val="00051A87"/>
    <w:rsid w:val="00053594"/>
    <w:rsid w:val="00053F2F"/>
    <w:rsid w:val="00054BA9"/>
    <w:rsid w:val="0006194D"/>
    <w:rsid w:val="000620A0"/>
    <w:rsid w:val="00065B38"/>
    <w:rsid w:val="000666C1"/>
    <w:rsid w:val="00070613"/>
    <w:rsid w:val="00070A4A"/>
    <w:rsid w:val="000718FA"/>
    <w:rsid w:val="00073116"/>
    <w:rsid w:val="00090DDD"/>
    <w:rsid w:val="000910EA"/>
    <w:rsid w:val="000925F9"/>
    <w:rsid w:val="000A20A8"/>
    <w:rsid w:val="000A2849"/>
    <w:rsid w:val="000B09B2"/>
    <w:rsid w:val="000B45CE"/>
    <w:rsid w:val="000B55A9"/>
    <w:rsid w:val="000C3CF8"/>
    <w:rsid w:val="000C5444"/>
    <w:rsid w:val="000C5C16"/>
    <w:rsid w:val="000D1A64"/>
    <w:rsid w:val="000D4F0B"/>
    <w:rsid w:val="000D5731"/>
    <w:rsid w:val="000D6A45"/>
    <w:rsid w:val="000D6B28"/>
    <w:rsid w:val="000E6BD2"/>
    <w:rsid w:val="000F1F62"/>
    <w:rsid w:val="000F39B8"/>
    <w:rsid w:val="000F4806"/>
    <w:rsid w:val="000F64DB"/>
    <w:rsid w:val="0010031F"/>
    <w:rsid w:val="0010629A"/>
    <w:rsid w:val="001079ED"/>
    <w:rsid w:val="00107E25"/>
    <w:rsid w:val="0011057E"/>
    <w:rsid w:val="00113CE6"/>
    <w:rsid w:val="0011415E"/>
    <w:rsid w:val="001142F6"/>
    <w:rsid w:val="001178CA"/>
    <w:rsid w:val="00117F21"/>
    <w:rsid w:val="00124BA6"/>
    <w:rsid w:val="001279D6"/>
    <w:rsid w:val="00130B30"/>
    <w:rsid w:val="00133855"/>
    <w:rsid w:val="00133F79"/>
    <w:rsid w:val="001356B5"/>
    <w:rsid w:val="001360A1"/>
    <w:rsid w:val="00151506"/>
    <w:rsid w:val="00152C0B"/>
    <w:rsid w:val="00155599"/>
    <w:rsid w:val="0015745E"/>
    <w:rsid w:val="00160DC5"/>
    <w:rsid w:val="00162353"/>
    <w:rsid w:val="001633AF"/>
    <w:rsid w:val="00165CFC"/>
    <w:rsid w:val="0017020E"/>
    <w:rsid w:val="00173D8B"/>
    <w:rsid w:val="00174580"/>
    <w:rsid w:val="00177BC1"/>
    <w:rsid w:val="001A2B1E"/>
    <w:rsid w:val="001A4CAC"/>
    <w:rsid w:val="001B217A"/>
    <w:rsid w:val="001B23EC"/>
    <w:rsid w:val="001B5775"/>
    <w:rsid w:val="001B738E"/>
    <w:rsid w:val="001C2BC9"/>
    <w:rsid w:val="001C3CD6"/>
    <w:rsid w:val="001C4310"/>
    <w:rsid w:val="001C5287"/>
    <w:rsid w:val="001C635F"/>
    <w:rsid w:val="001C7C3C"/>
    <w:rsid w:val="001D0BA5"/>
    <w:rsid w:val="001D2E4B"/>
    <w:rsid w:val="001D3034"/>
    <w:rsid w:val="001D4697"/>
    <w:rsid w:val="001D68D2"/>
    <w:rsid w:val="001D6D1F"/>
    <w:rsid w:val="001F0A5E"/>
    <w:rsid w:val="002016A9"/>
    <w:rsid w:val="00204B5D"/>
    <w:rsid w:val="00207C52"/>
    <w:rsid w:val="00213D32"/>
    <w:rsid w:val="002140B3"/>
    <w:rsid w:val="00220488"/>
    <w:rsid w:val="002270C2"/>
    <w:rsid w:val="0023594F"/>
    <w:rsid w:val="00247AD8"/>
    <w:rsid w:val="00250092"/>
    <w:rsid w:val="002501E1"/>
    <w:rsid w:val="00271021"/>
    <w:rsid w:val="00276D96"/>
    <w:rsid w:val="002906C6"/>
    <w:rsid w:val="00294DBE"/>
    <w:rsid w:val="00296476"/>
    <w:rsid w:val="00297966"/>
    <w:rsid w:val="002A3BD3"/>
    <w:rsid w:val="002B09BD"/>
    <w:rsid w:val="002B4133"/>
    <w:rsid w:val="002B63E1"/>
    <w:rsid w:val="002C6DAB"/>
    <w:rsid w:val="002C6DD2"/>
    <w:rsid w:val="002C738D"/>
    <w:rsid w:val="002D0FFA"/>
    <w:rsid w:val="002D7A93"/>
    <w:rsid w:val="002E0D73"/>
    <w:rsid w:val="002E1D32"/>
    <w:rsid w:val="002E2682"/>
    <w:rsid w:val="002E519B"/>
    <w:rsid w:val="003012BB"/>
    <w:rsid w:val="003140E5"/>
    <w:rsid w:val="00324366"/>
    <w:rsid w:val="00325FD9"/>
    <w:rsid w:val="00337E24"/>
    <w:rsid w:val="00341F7B"/>
    <w:rsid w:val="003501AE"/>
    <w:rsid w:val="003510B5"/>
    <w:rsid w:val="0035388C"/>
    <w:rsid w:val="003559B9"/>
    <w:rsid w:val="003618F8"/>
    <w:rsid w:val="00363DB4"/>
    <w:rsid w:val="0036795A"/>
    <w:rsid w:val="003700DB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A64B6"/>
    <w:rsid w:val="003B0070"/>
    <w:rsid w:val="003B651A"/>
    <w:rsid w:val="003B745B"/>
    <w:rsid w:val="003C4CAB"/>
    <w:rsid w:val="003C62B7"/>
    <w:rsid w:val="003D05FD"/>
    <w:rsid w:val="003D11B1"/>
    <w:rsid w:val="003E1E2F"/>
    <w:rsid w:val="003E3106"/>
    <w:rsid w:val="003F015A"/>
    <w:rsid w:val="003F087F"/>
    <w:rsid w:val="003F7816"/>
    <w:rsid w:val="00402BB5"/>
    <w:rsid w:val="00403644"/>
    <w:rsid w:val="0040746E"/>
    <w:rsid w:val="00407F1E"/>
    <w:rsid w:val="0041244B"/>
    <w:rsid w:val="00413238"/>
    <w:rsid w:val="004136BA"/>
    <w:rsid w:val="004174E6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44FB8"/>
    <w:rsid w:val="00457C65"/>
    <w:rsid w:val="00460234"/>
    <w:rsid w:val="00460A7A"/>
    <w:rsid w:val="004647AC"/>
    <w:rsid w:val="0046546B"/>
    <w:rsid w:val="004720DC"/>
    <w:rsid w:val="00473A73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9AF"/>
    <w:rsid w:val="004A3B65"/>
    <w:rsid w:val="004A438A"/>
    <w:rsid w:val="004A5834"/>
    <w:rsid w:val="004B3A9C"/>
    <w:rsid w:val="004B6738"/>
    <w:rsid w:val="004C3CF7"/>
    <w:rsid w:val="004C6F95"/>
    <w:rsid w:val="004D3251"/>
    <w:rsid w:val="004D597A"/>
    <w:rsid w:val="004D67B3"/>
    <w:rsid w:val="004D70FC"/>
    <w:rsid w:val="004E134C"/>
    <w:rsid w:val="004E448A"/>
    <w:rsid w:val="004F0770"/>
    <w:rsid w:val="004F3CFB"/>
    <w:rsid w:val="004F7447"/>
    <w:rsid w:val="00500633"/>
    <w:rsid w:val="005043ED"/>
    <w:rsid w:val="00504797"/>
    <w:rsid w:val="00507025"/>
    <w:rsid w:val="00510CD8"/>
    <w:rsid w:val="00511AC1"/>
    <w:rsid w:val="0051264D"/>
    <w:rsid w:val="00512A8D"/>
    <w:rsid w:val="005143D2"/>
    <w:rsid w:val="00520108"/>
    <w:rsid w:val="00522248"/>
    <w:rsid w:val="0052348D"/>
    <w:rsid w:val="0052597A"/>
    <w:rsid w:val="0053121B"/>
    <w:rsid w:val="00532C21"/>
    <w:rsid w:val="00535099"/>
    <w:rsid w:val="005408CC"/>
    <w:rsid w:val="00543F70"/>
    <w:rsid w:val="0054413E"/>
    <w:rsid w:val="0054462E"/>
    <w:rsid w:val="00545381"/>
    <w:rsid w:val="005470D3"/>
    <w:rsid w:val="00551942"/>
    <w:rsid w:val="00555709"/>
    <w:rsid w:val="0055723A"/>
    <w:rsid w:val="00557986"/>
    <w:rsid w:val="00561C5D"/>
    <w:rsid w:val="005666A9"/>
    <w:rsid w:val="00566E40"/>
    <w:rsid w:val="005713E0"/>
    <w:rsid w:val="00577E0A"/>
    <w:rsid w:val="00581F18"/>
    <w:rsid w:val="00587D1A"/>
    <w:rsid w:val="00587E51"/>
    <w:rsid w:val="005938B9"/>
    <w:rsid w:val="005A0A56"/>
    <w:rsid w:val="005A17E0"/>
    <w:rsid w:val="005A1CA9"/>
    <w:rsid w:val="005A49D6"/>
    <w:rsid w:val="005A59D6"/>
    <w:rsid w:val="005A76C0"/>
    <w:rsid w:val="005B0EB4"/>
    <w:rsid w:val="005B15A1"/>
    <w:rsid w:val="005B2752"/>
    <w:rsid w:val="005B4BE3"/>
    <w:rsid w:val="005C1D9C"/>
    <w:rsid w:val="005C3587"/>
    <w:rsid w:val="005C3E3E"/>
    <w:rsid w:val="005D1D51"/>
    <w:rsid w:val="005D1FC7"/>
    <w:rsid w:val="005D5BBF"/>
    <w:rsid w:val="005D6705"/>
    <w:rsid w:val="005E4017"/>
    <w:rsid w:val="005E4985"/>
    <w:rsid w:val="005E4AF1"/>
    <w:rsid w:val="005E5591"/>
    <w:rsid w:val="005E6CE0"/>
    <w:rsid w:val="005F1FAF"/>
    <w:rsid w:val="005F6283"/>
    <w:rsid w:val="006030A7"/>
    <w:rsid w:val="006127BD"/>
    <w:rsid w:val="006255FE"/>
    <w:rsid w:val="00626A2E"/>
    <w:rsid w:val="00635A46"/>
    <w:rsid w:val="00642A61"/>
    <w:rsid w:val="006430B8"/>
    <w:rsid w:val="00646222"/>
    <w:rsid w:val="0065004F"/>
    <w:rsid w:val="0065763E"/>
    <w:rsid w:val="00660744"/>
    <w:rsid w:val="00664D85"/>
    <w:rsid w:val="006703DB"/>
    <w:rsid w:val="00680900"/>
    <w:rsid w:val="00693C31"/>
    <w:rsid w:val="00695442"/>
    <w:rsid w:val="00696570"/>
    <w:rsid w:val="00697015"/>
    <w:rsid w:val="006A0B70"/>
    <w:rsid w:val="006A1DBA"/>
    <w:rsid w:val="006A2C86"/>
    <w:rsid w:val="006A71AC"/>
    <w:rsid w:val="006B45F1"/>
    <w:rsid w:val="006B6D6C"/>
    <w:rsid w:val="006B755D"/>
    <w:rsid w:val="006C2264"/>
    <w:rsid w:val="006C3D2C"/>
    <w:rsid w:val="006D260C"/>
    <w:rsid w:val="006D50C5"/>
    <w:rsid w:val="006E66D8"/>
    <w:rsid w:val="006F1183"/>
    <w:rsid w:val="006F3365"/>
    <w:rsid w:val="006F7D80"/>
    <w:rsid w:val="00702121"/>
    <w:rsid w:val="00705959"/>
    <w:rsid w:val="00705AE0"/>
    <w:rsid w:val="0070694F"/>
    <w:rsid w:val="00711C68"/>
    <w:rsid w:val="00714A26"/>
    <w:rsid w:val="00715EE1"/>
    <w:rsid w:val="00725E7C"/>
    <w:rsid w:val="00727C7B"/>
    <w:rsid w:val="00727D96"/>
    <w:rsid w:val="007321B8"/>
    <w:rsid w:val="007322BD"/>
    <w:rsid w:val="007355EF"/>
    <w:rsid w:val="0074059D"/>
    <w:rsid w:val="00745164"/>
    <w:rsid w:val="007506E9"/>
    <w:rsid w:val="00754706"/>
    <w:rsid w:val="0075563D"/>
    <w:rsid w:val="00765946"/>
    <w:rsid w:val="00765FE8"/>
    <w:rsid w:val="007673F2"/>
    <w:rsid w:val="00771BCE"/>
    <w:rsid w:val="007720DA"/>
    <w:rsid w:val="00775280"/>
    <w:rsid w:val="007779C5"/>
    <w:rsid w:val="00777CB7"/>
    <w:rsid w:val="00786536"/>
    <w:rsid w:val="00795092"/>
    <w:rsid w:val="007962DB"/>
    <w:rsid w:val="00796F83"/>
    <w:rsid w:val="007A3517"/>
    <w:rsid w:val="007B02FB"/>
    <w:rsid w:val="007B0DE4"/>
    <w:rsid w:val="007B2B24"/>
    <w:rsid w:val="007C01D8"/>
    <w:rsid w:val="007D1731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52A"/>
    <w:rsid w:val="00802A2D"/>
    <w:rsid w:val="008048CD"/>
    <w:rsid w:val="00805894"/>
    <w:rsid w:val="00811EE7"/>
    <w:rsid w:val="00814606"/>
    <w:rsid w:val="00815FB4"/>
    <w:rsid w:val="0082183C"/>
    <w:rsid w:val="00826E98"/>
    <w:rsid w:val="00827F9E"/>
    <w:rsid w:val="00832C95"/>
    <w:rsid w:val="0083592D"/>
    <w:rsid w:val="00836576"/>
    <w:rsid w:val="00836C49"/>
    <w:rsid w:val="0084364C"/>
    <w:rsid w:val="00844488"/>
    <w:rsid w:val="008476E6"/>
    <w:rsid w:val="00852ED8"/>
    <w:rsid w:val="00855DBC"/>
    <w:rsid w:val="00857072"/>
    <w:rsid w:val="008573D1"/>
    <w:rsid w:val="00857733"/>
    <w:rsid w:val="00857775"/>
    <w:rsid w:val="0086246F"/>
    <w:rsid w:val="00865C79"/>
    <w:rsid w:val="0087165A"/>
    <w:rsid w:val="0087356D"/>
    <w:rsid w:val="00874F88"/>
    <w:rsid w:val="00877548"/>
    <w:rsid w:val="00882056"/>
    <w:rsid w:val="00890399"/>
    <w:rsid w:val="00890CCE"/>
    <w:rsid w:val="00890D3C"/>
    <w:rsid w:val="00893830"/>
    <w:rsid w:val="0089500C"/>
    <w:rsid w:val="00897AE5"/>
    <w:rsid w:val="008A21BE"/>
    <w:rsid w:val="008A3AB2"/>
    <w:rsid w:val="008A40B4"/>
    <w:rsid w:val="008A40DD"/>
    <w:rsid w:val="008A4FE1"/>
    <w:rsid w:val="008A5357"/>
    <w:rsid w:val="008B316E"/>
    <w:rsid w:val="008B36AE"/>
    <w:rsid w:val="008B68B4"/>
    <w:rsid w:val="008C2937"/>
    <w:rsid w:val="008C34D8"/>
    <w:rsid w:val="008D11A8"/>
    <w:rsid w:val="008D3249"/>
    <w:rsid w:val="008D5567"/>
    <w:rsid w:val="008E2D7A"/>
    <w:rsid w:val="008F2876"/>
    <w:rsid w:val="008F351F"/>
    <w:rsid w:val="008F3C8E"/>
    <w:rsid w:val="008F525D"/>
    <w:rsid w:val="008F599E"/>
    <w:rsid w:val="008F5A8A"/>
    <w:rsid w:val="00900407"/>
    <w:rsid w:val="00900581"/>
    <w:rsid w:val="009007CE"/>
    <w:rsid w:val="00907950"/>
    <w:rsid w:val="009111A1"/>
    <w:rsid w:val="0091455D"/>
    <w:rsid w:val="00915580"/>
    <w:rsid w:val="00920130"/>
    <w:rsid w:val="00921B12"/>
    <w:rsid w:val="00921B81"/>
    <w:rsid w:val="00923CEF"/>
    <w:rsid w:val="009301FE"/>
    <w:rsid w:val="00932901"/>
    <w:rsid w:val="00942E0B"/>
    <w:rsid w:val="00943AA6"/>
    <w:rsid w:val="00944A84"/>
    <w:rsid w:val="009474BA"/>
    <w:rsid w:val="00950040"/>
    <w:rsid w:val="00952C6D"/>
    <w:rsid w:val="00962D8F"/>
    <w:rsid w:val="0097193A"/>
    <w:rsid w:val="0097474D"/>
    <w:rsid w:val="00984394"/>
    <w:rsid w:val="00984C28"/>
    <w:rsid w:val="00985600"/>
    <w:rsid w:val="00985A3D"/>
    <w:rsid w:val="0098631D"/>
    <w:rsid w:val="00986B79"/>
    <w:rsid w:val="00992B45"/>
    <w:rsid w:val="00996117"/>
    <w:rsid w:val="00996CD3"/>
    <w:rsid w:val="00997679"/>
    <w:rsid w:val="009A3814"/>
    <w:rsid w:val="009A6150"/>
    <w:rsid w:val="009B0329"/>
    <w:rsid w:val="009B0C92"/>
    <w:rsid w:val="009B5F54"/>
    <w:rsid w:val="009B6608"/>
    <w:rsid w:val="009B69CB"/>
    <w:rsid w:val="009B7C98"/>
    <w:rsid w:val="009D3270"/>
    <w:rsid w:val="009D3BB0"/>
    <w:rsid w:val="009D4E19"/>
    <w:rsid w:val="009E01A1"/>
    <w:rsid w:val="009E5295"/>
    <w:rsid w:val="009F0D0A"/>
    <w:rsid w:val="009F3791"/>
    <w:rsid w:val="00A01441"/>
    <w:rsid w:val="00A01530"/>
    <w:rsid w:val="00A03BC2"/>
    <w:rsid w:val="00A05966"/>
    <w:rsid w:val="00A144DB"/>
    <w:rsid w:val="00A21CD8"/>
    <w:rsid w:val="00A22336"/>
    <w:rsid w:val="00A26047"/>
    <w:rsid w:val="00A30240"/>
    <w:rsid w:val="00A32CCE"/>
    <w:rsid w:val="00A33A33"/>
    <w:rsid w:val="00A33F4E"/>
    <w:rsid w:val="00A353F7"/>
    <w:rsid w:val="00A40997"/>
    <w:rsid w:val="00A52A1F"/>
    <w:rsid w:val="00A53339"/>
    <w:rsid w:val="00A6098D"/>
    <w:rsid w:val="00A6564F"/>
    <w:rsid w:val="00A74449"/>
    <w:rsid w:val="00A7523A"/>
    <w:rsid w:val="00A8152B"/>
    <w:rsid w:val="00A90C2D"/>
    <w:rsid w:val="00A91CB6"/>
    <w:rsid w:val="00A924A7"/>
    <w:rsid w:val="00AA6743"/>
    <w:rsid w:val="00AA787F"/>
    <w:rsid w:val="00AB18FD"/>
    <w:rsid w:val="00AB3B7C"/>
    <w:rsid w:val="00AB72E9"/>
    <w:rsid w:val="00AC2D1C"/>
    <w:rsid w:val="00AC6B2A"/>
    <w:rsid w:val="00AC7C48"/>
    <w:rsid w:val="00AD3FC2"/>
    <w:rsid w:val="00AE1CEA"/>
    <w:rsid w:val="00AE21C1"/>
    <w:rsid w:val="00AE40FE"/>
    <w:rsid w:val="00AE4EFB"/>
    <w:rsid w:val="00AE6E3E"/>
    <w:rsid w:val="00AF4E60"/>
    <w:rsid w:val="00AF7A39"/>
    <w:rsid w:val="00B00D3C"/>
    <w:rsid w:val="00B04FF6"/>
    <w:rsid w:val="00B0551F"/>
    <w:rsid w:val="00B06501"/>
    <w:rsid w:val="00B16952"/>
    <w:rsid w:val="00B2151A"/>
    <w:rsid w:val="00B33B38"/>
    <w:rsid w:val="00B350F1"/>
    <w:rsid w:val="00B37874"/>
    <w:rsid w:val="00B40ED4"/>
    <w:rsid w:val="00B42700"/>
    <w:rsid w:val="00B4570C"/>
    <w:rsid w:val="00B460B7"/>
    <w:rsid w:val="00B52F4A"/>
    <w:rsid w:val="00B53196"/>
    <w:rsid w:val="00B63846"/>
    <w:rsid w:val="00B72E89"/>
    <w:rsid w:val="00B756CE"/>
    <w:rsid w:val="00B80689"/>
    <w:rsid w:val="00B8324F"/>
    <w:rsid w:val="00B84882"/>
    <w:rsid w:val="00B90F9E"/>
    <w:rsid w:val="00B92961"/>
    <w:rsid w:val="00B97FCB"/>
    <w:rsid w:val="00BA0744"/>
    <w:rsid w:val="00BA12F5"/>
    <w:rsid w:val="00BA53CC"/>
    <w:rsid w:val="00BB088D"/>
    <w:rsid w:val="00BB444C"/>
    <w:rsid w:val="00BB70A8"/>
    <w:rsid w:val="00BC2BB1"/>
    <w:rsid w:val="00BC51C4"/>
    <w:rsid w:val="00BD0E95"/>
    <w:rsid w:val="00BD1B09"/>
    <w:rsid w:val="00BD358D"/>
    <w:rsid w:val="00BD5070"/>
    <w:rsid w:val="00BD5923"/>
    <w:rsid w:val="00BD5FF9"/>
    <w:rsid w:val="00BD7C3F"/>
    <w:rsid w:val="00BE1BCB"/>
    <w:rsid w:val="00BF78FD"/>
    <w:rsid w:val="00C0753C"/>
    <w:rsid w:val="00C14CD5"/>
    <w:rsid w:val="00C152EB"/>
    <w:rsid w:val="00C153ED"/>
    <w:rsid w:val="00C20CAB"/>
    <w:rsid w:val="00C27117"/>
    <w:rsid w:val="00C326A2"/>
    <w:rsid w:val="00C32BA6"/>
    <w:rsid w:val="00C330A4"/>
    <w:rsid w:val="00C35436"/>
    <w:rsid w:val="00C35CC4"/>
    <w:rsid w:val="00C46A81"/>
    <w:rsid w:val="00C51F6E"/>
    <w:rsid w:val="00C52F67"/>
    <w:rsid w:val="00C66003"/>
    <w:rsid w:val="00C700D9"/>
    <w:rsid w:val="00C70EC8"/>
    <w:rsid w:val="00C7212F"/>
    <w:rsid w:val="00C734F6"/>
    <w:rsid w:val="00C75DAD"/>
    <w:rsid w:val="00C810B2"/>
    <w:rsid w:val="00C919F7"/>
    <w:rsid w:val="00C94A05"/>
    <w:rsid w:val="00C95191"/>
    <w:rsid w:val="00C9641B"/>
    <w:rsid w:val="00C9767A"/>
    <w:rsid w:val="00CA017E"/>
    <w:rsid w:val="00CA058A"/>
    <w:rsid w:val="00CA4AD4"/>
    <w:rsid w:val="00CA4F38"/>
    <w:rsid w:val="00CA580B"/>
    <w:rsid w:val="00CA62A6"/>
    <w:rsid w:val="00CA6739"/>
    <w:rsid w:val="00CB0423"/>
    <w:rsid w:val="00CC53D1"/>
    <w:rsid w:val="00CC678A"/>
    <w:rsid w:val="00CE17AC"/>
    <w:rsid w:val="00CE2FDC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3A6E"/>
    <w:rsid w:val="00D256D2"/>
    <w:rsid w:val="00D25B5E"/>
    <w:rsid w:val="00D27479"/>
    <w:rsid w:val="00D27D12"/>
    <w:rsid w:val="00D31A15"/>
    <w:rsid w:val="00D31AE1"/>
    <w:rsid w:val="00D33D21"/>
    <w:rsid w:val="00D34075"/>
    <w:rsid w:val="00D352D4"/>
    <w:rsid w:val="00D40DD9"/>
    <w:rsid w:val="00D42AD0"/>
    <w:rsid w:val="00D45BD0"/>
    <w:rsid w:val="00D46EF8"/>
    <w:rsid w:val="00D50480"/>
    <w:rsid w:val="00D50CB1"/>
    <w:rsid w:val="00D50E88"/>
    <w:rsid w:val="00D57A60"/>
    <w:rsid w:val="00D63924"/>
    <w:rsid w:val="00D64EB0"/>
    <w:rsid w:val="00D82845"/>
    <w:rsid w:val="00D82FD4"/>
    <w:rsid w:val="00D86E8A"/>
    <w:rsid w:val="00D914C4"/>
    <w:rsid w:val="00D94447"/>
    <w:rsid w:val="00D94B7D"/>
    <w:rsid w:val="00DA55B6"/>
    <w:rsid w:val="00DA5683"/>
    <w:rsid w:val="00DB2FEE"/>
    <w:rsid w:val="00DB3627"/>
    <w:rsid w:val="00DB38EA"/>
    <w:rsid w:val="00DB6FBB"/>
    <w:rsid w:val="00DC04AC"/>
    <w:rsid w:val="00DC0EC0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F234D"/>
    <w:rsid w:val="00DF4735"/>
    <w:rsid w:val="00DF5183"/>
    <w:rsid w:val="00E00D0F"/>
    <w:rsid w:val="00E02D5A"/>
    <w:rsid w:val="00E0326C"/>
    <w:rsid w:val="00E0658D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50451"/>
    <w:rsid w:val="00E52A8D"/>
    <w:rsid w:val="00E55804"/>
    <w:rsid w:val="00E61468"/>
    <w:rsid w:val="00E62B8B"/>
    <w:rsid w:val="00E656D1"/>
    <w:rsid w:val="00E71C6B"/>
    <w:rsid w:val="00E7225C"/>
    <w:rsid w:val="00E73A98"/>
    <w:rsid w:val="00E8042B"/>
    <w:rsid w:val="00E82669"/>
    <w:rsid w:val="00E83FFA"/>
    <w:rsid w:val="00E858F4"/>
    <w:rsid w:val="00E862E9"/>
    <w:rsid w:val="00E865F3"/>
    <w:rsid w:val="00E8723D"/>
    <w:rsid w:val="00E9147E"/>
    <w:rsid w:val="00E93463"/>
    <w:rsid w:val="00E948C5"/>
    <w:rsid w:val="00E94EC9"/>
    <w:rsid w:val="00E95342"/>
    <w:rsid w:val="00E97CD7"/>
    <w:rsid w:val="00EA1134"/>
    <w:rsid w:val="00EA20C8"/>
    <w:rsid w:val="00EA34C2"/>
    <w:rsid w:val="00EA799B"/>
    <w:rsid w:val="00EB2753"/>
    <w:rsid w:val="00EB51B0"/>
    <w:rsid w:val="00EC2EA4"/>
    <w:rsid w:val="00EC2EE6"/>
    <w:rsid w:val="00EC3DAE"/>
    <w:rsid w:val="00ED29B3"/>
    <w:rsid w:val="00EE3D93"/>
    <w:rsid w:val="00EE49E3"/>
    <w:rsid w:val="00EE73EB"/>
    <w:rsid w:val="00EF4311"/>
    <w:rsid w:val="00F018E0"/>
    <w:rsid w:val="00F043EA"/>
    <w:rsid w:val="00F05406"/>
    <w:rsid w:val="00F06E24"/>
    <w:rsid w:val="00F079AC"/>
    <w:rsid w:val="00F11E9D"/>
    <w:rsid w:val="00F16E68"/>
    <w:rsid w:val="00F17100"/>
    <w:rsid w:val="00F23839"/>
    <w:rsid w:val="00F2508F"/>
    <w:rsid w:val="00F27D0B"/>
    <w:rsid w:val="00F30240"/>
    <w:rsid w:val="00F317C1"/>
    <w:rsid w:val="00F32883"/>
    <w:rsid w:val="00F360D1"/>
    <w:rsid w:val="00F4778B"/>
    <w:rsid w:val="00F51919"/>
    <w:rsid w:val="00F604D8"/>
    <w:rsid w:val="00F60E89"/>
    <w:rsid w:val="00F61B3D"/>
    <w:rsid w:val="00F6364A"/>
    <w:rsid w:val="00F72EA2"/>
    <w:rsid w:val="00F73BE9"/>
    <w:rsid w:val="00F7711B"/>
    <w:rsid w:val="00F81293"/>
    <w:rsid w:val="00F832F8"/>
    <w:rsid w:val="00F8460F"/>
    <w:rsid w:val="00F87865"/>
    <w:rsid w:val="00F95398"/>
    <w:rsid w:val="00FB1E54"/>
    <w:rsid w:val="00FB2487"/>
    <w:rsid w:val="00FB4318"/>
    <w:rsid w:val="00FB7C0C"/>
    <w:rsid w:val="00FC1971"/>
    <w:rsid w:val="00FC1C7E"/>
    <w:rsid w:val="00FC403A"/>
    <w:rsid w:val="00FC4921"/>
    <w:rsid w:val="00FC5742"/>
    <w:rsid w:val="00FC596B"/>
    <w:rsid w:val="00FC7EB0"/>
    <w:rsid w:val="00FD5510"/>
    <w:rsid w:val="00FE1034"/>
    <w:rsid w:val="00FE2526"/>
    <w:rsid w:val="00FE2C18"/>
    <w:rsid w:val="00FE374E"/>
    <w:rsid w:val="00FE4625"/>
    <w:rsid w:val="00FF2861"/>
    <w:rsid w:val="00FF31BE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9681"/>
    <o:shapelayout v:ext="edit">
      <o:idmap v:ext="edit" data="1"/>
    </o:shapelayout>
  </w:shapeDefaults>
  <w:decimalSymbol w:val=","/>
  <w:listSeparator w:val=";"/>
  <w14:docId w14:val="2E6F5133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836C49"/>
    <w:rPr>
      <w:rFonts w:ascii="Verdana" w:eastAsia="Arial Unicode MS" w:hAnsi="Verdana"/>
      <w:b/>
      <w:bCs/>
      <w:kern w:val="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D4F87-B738-4F93-8615-339671276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873</Words>
  <Characters>4980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Irena Habinc</cp:lastModifiedBy>
  <cp:revision>43</cp:revision>
  <cp:lastPrinted>2022-11-15T09:34:00Z</cp:lastPrinted>
  <dcterms:created xsi:type="dcterms:W3CDTF">2023-08-04T11:44:00Z</dcterms:created>
  <dcterms:modified xsi:type="dcterms:W3CDTF">2025-05-14T08:38:00Z</dcterms:modified>
</cp:coreProperties>
</file>