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F66DB0" w14:paraId="4045D10F" w14:textId="77777777" w:rsidTr="00147324">
        <w:tc>
          <w:tcPr>
            <w:tcW w:w="2625" w:type="dxa"/>
            <w:hideMark/>
          </w:tcPr>
          <w:p w14:paraId="1ED4DDA4" w14:textId="77777777" w:rsidR="00F66DB0" w:rsidRDefault="00F66DB0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674795AC" w14:textId="04F0E769" w:rsidR="00F66DB0" w:rsidRDefault="00F66DB0" w:rsidP="009B274D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474BA">
              <w:rPr>
                <w:rFonts w:ascii="Arial" w:hAnsi="Arial" w:cs="Arial"/>
                <w:b/>
                <w:szCs w:val="20"/>
              </w:rPr>
              <w:t>Podaljšanje mednarodne garancij</w:t>
            </w:r>
            <w:r w:rsidR="009B274D">
              <w:rPr>
                <w:rFonts w:ascii="Arial" w:hAnsi="Arial" w:cs="Arial"/>
                <w:b/>
                <w:szCs w:val="20"/>
              </w:rPr>
              <w:t>e za strežnike proizvajalca HPE</w:t>
            </w:r>
          </w:p>
        </w:tc>
      </w:tr>
      <w:tr w:rsidR="00F66DB0" w14:paraId="0695A4CE" w14:textId="77777777" w:rsidTr="00147324">
        <w:tc>
          <w:tcPr>
            <w:tcW w:w="2625" w:type="dxa"/>
            <w:hideMark/>
          </w:tcPr>
          <w:p w14:paraId="517203AA" w14:textId="77777777" w:rsidR="00F66DB0" w:rsidRDefault="00F66DB0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1E037B15" w14:textId="77777777" w:rsidR="00F66DB0" w:rsidRDefault="00F66DB0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010/25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0D6A049D" w:rsidR="006255FE" w:rsidRPr="00984C28" w:rsidRDefault="00E80134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REFERENCA</w:t>
      </w:r>
    </w:p>
    <w:p w14:paraId="4C2940B9" w14:textId="7B1C7F7C"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E742F0" w:rsidRPr="00DB2FEE" w14:paraId="4478B074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1031D9A2" w14:textId="77777777" w:rsidTr="00F41F15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0D877" w14:textId="41B527C7" w:rsidR="00E742F0" w:rsidRPr="003263CB" w:rsidRDefault="00E742F0" w:rsidP="007545BB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3263CB">
              <w:rPr>
                <w:rFonts w:ascii="Arial" w:hAnsi="Arial" w:cs="Arial"/>
                <w:bCs/>
                <w:i/>
                <w:szCs w:val="20"/>
              </w:rPr>
              <w:t>(</w:t>
            </w:r>
            <w:r w:rsidR="00F66DB0" w:rsidRPr="009A3814">
              <w:rPr>
                <w:rFonts w:ascii="Arial" w:hAnsi="Arial" w:cs="Arial"/>
                <w:bCs/>
                <w:i/>
                <w:szCs w:val="20"/>
              </w:rPr>
              <w:t>npr. vrst</w:t>
            </w:r>
            <w:r w:rsidR="007545BB">
              <w:rPr>
                <w:rFonts w:ascii="Arial" w:hAnsi="Arial" w:cs="Arial"/>
                <w:bCs/>
                <w:i/>
                <w:szCs w:val="20"/>
              </w:rPr>
              <w:t>e storitev, izvedene aktivnosti</w:t>
            </w:r>
            <w:r w:rsidR="00F66DB0" w:rsidRPr="009A3814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0E7D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AB7604" w:rsidRPr="00DB2FEE" w14:paraId="511A0EDD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2351A" w14:textId="3997BB9E" w:rsidR="00F66DB0" w:rsidRPr="003263CB" w:rsidRDefault="00F66DB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bookmarkStart w:id="0" w:name="_GoBack"/>
            <w:bookmarkEnd w:id="0"/>
            <w:r w:rsidRPr="007545BB">
              <w:rPr>
                <w:rFonts w:ascii="Arial" w:hAnsi="Arial" w:cs="Arial"/>
                <w:b/>
                <w:bCs/>
                <w:szCs w:val="20"/>
              </w:rPr>
              <w:t>Št. kosov vzdrževane opreme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F0" w14:textId="51A858C1" w:rsidR="00AB7604" w:rsidRPr="00DB2FEE" w:rsidRDefault="00AB7604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5536B0DE"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7545BB">
        <w:rPr>
          <w:rFonts w:ascii="Arial" w:hAnsi="Arial" w:cs="Arial"/>
          <w:szCs w:val="20"/>
        </w:rPr>
        <w:t>Odgovorna oseba naročnika referenčnega posla</w:t>
      </w:r>
      <w:r w:rsidR="000932C9" w:rsidRPr="007545BB">
        <w:rPr>
          <w:rFonts w:ascii="Arial" w:hAnsi="Arial" w:cs="Arial"/>
          <w:szCs w:val="20"/>
        </w:rPr>
        <w:t xml:space="preserve"> </w:t>
      </w:r>
      <w:r w:rsidR="00F66DB0" w:rsidRPr="007545BB">
        <w:rPr>
          <w:rFonts w:ascii="Arial" w:hAnsi="Arial" w:cs="Arial"/>
          <w:szCs w:val="20"/>
        </w:rPr>
        <w:t>oz. potrjevalec reference</w:t>
      </w:r>
      <w:r w:rsidR="00F66DB0" w:rsidRPr="007545BB">
        <w:t xml:space="preserve"> </w:t>
      </w:r>
      <w:r w:rsidR="002C738D" w:rsidRPr="007545BB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14:paraId="483608C7" w14:textId="77777777"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5BFB94F4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D8E4C99" w14:textId="6620F891" w:rsidR="009A3814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A9A480A" w14:textId="75B5A468" w:rsidR="00F41F15" w:rsidRDefault="00F41F15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4711288" w14:textId="3276C453" w:rsidR="007545BB" w:rsidRDefault="007545BB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1567753" w14:textId="77777777" w:rsidR="007545BB" w:rsidRPr="002C738D" w:rsidRDefault="007545BB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13B7137" w14:textId="6E47CB5B" w:rsidR="006A71AC" w:rsidRPr="007743F2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0C18BF">
        <w:rPr>
          <w:rFonts w:ascii="Arial" w:hAnsi="Arial" w:cs="Arial"/>
          <w:bCs/>
          <w:i/>
          <w:sz w:val="18"/>
          <w:szCs w:val="18"/>
        </w:rPr>
        <w:t>* (</w:t>
      </w:r>
      <w:r w:rsidR="00341F7B" w:rsidRPr="000C18BF">
        <w:rPr>
          <w:rFonts w:ascii="Arial" w:hAnsi="Arial" w:cs="Arial"/>
          <w:bCs/>
          <w:i/>
          <w:sz w:val="18"/>
          <w:szCs w:val="18"/>
        </w:rPr>
        <w:t>Elektronski podpis ali p</w:t>
      </w:r>
      <w:r w:rsidRPr="000C18BF">
        <w:rPr>
          <w:rFonts w:ascii="Arial" w:hAnsi="Arial" w:cs="Arial"/>
          <w:bCs/>
          <w:i/>
          <w:sz w:val="18"/>
          <w:szCs w:val="18"/>
        </w:rPr>
        <w:t>odpis in žig nista potrebna v kolikor je referenca pri naročniku predmetnega javnega naročila. Ostali podatki pa morajo biti izpolnjeni.)</w:t>
      </w:r>
    </w:p>
    <w:sectPr w:rsidR="006A71AC" w:rsidRPr="007743F2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5D9C9E55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545B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545B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17B4BC7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</w:t>
    </w:r>
    <w:r w:rsidR="00E77723">
      <w:rPr>
        <w:rFonts w:ascii="Arial" w:hAnsi="Arial" w:cs="Arial"/>
        <w:sz w:val="16"/>
        <w:szCs w:val="16"/>
      </w:rPr>
      <w:t>brazec P-9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996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5BB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274D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66DB0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3AB6D-7962-469D-A558-9974F08B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18</cp:revision>
  <cp:lastPrinted>2022-11-15T09:34:00Z</cp:lastPrinted>
  <dcterms:created xsi:type="dcterms:W3CDTF">2024-12-23T11:27:00Z</dcterms:created>
  <dcterms:modified xsi:type="dcterms:W3CDTF">2025-05-07T08:09:00Z</dcterms:modified>
</cp:coreProperties>
</file>