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F4B3F" w14:textId="77777777" w:rsidR="0084141A" w:rsidRDefault="000F3713" w:rsidP="001119EB">
      <w:pPr>
        <w:rPr>
          <w:rFonts w:ascii="Times New Roman" w:hAnsi="Times New Roman"/>
          <w:noProof/>
          <w:sz w:val="18"/>
          <w:lang w:eastAsia="sl-SI"/>
        </w:rPr>
      </w:pPr>
      <w:r>
        <w:rPr>
          <w:rFonts w:ascii="Times New Roman" w:hAnsi="Times New Roman"/>
          <w:noProof/>
          <w:sz w:val="18"/>
          <w:lang w:eastAsia="sl-SI"/>
        </w:rPr>
        <w:t xml:space="preserve">                               </w:t>
      </w:r>
    </w:p>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7E9F26F1" w14:textId="77777777" w:rsidR="0055262E" w:rsidRDefault="0055262E" w:rsidP="0055262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AA5DF3E" w14:textId="77777777" w:rsidR="0055262E" w:rsidRDefault="0055262E" w:rsidP="0055262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8721263" w14:textId="77777777" w:rsidR="0055262E" w:rsidRPr="00546145" w:rsidRDefault="0055262E" w:rsidP="0055262E">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4 in 5</w:t>
      </w:r>
      <w:r w:rsidRPr="00546145">
        <w:rPr>
          <w:rFonts w:ascii="Arial" w:hAnsi="Arial" w:cs="Arial"/>
          <w:sz w:val="18"/>
          <w:szCs w:val="18"/>
        </w:rPr>
        <w:t xml:space="preserve"> ne rabi izpolniti in priložiti k ponudbeni dokumentaciji. V tem primeru izpolni le obrazec št. </w:t>
      </w:r>
      <w:r>
        <w:rPr>
          <w:rFonts w:ascii="Arial" w:hAnsi="Arial" w:cs="Arial"/>
          <w:sz w:val="18"/>
          <w:szCs w:val="18"/>
        </w:rPr>
        <w:t>6</w:t>
      </w:r>
      <w:r w:rsidRPr="00546145">
        <w:rPr>
          <w:rFonts w:ascii="Arial" w:hAnsi="Arial" w:cs="Arial"/>
          <w:sz w:val="18"/>
          <w:szCs w:val="18"/>
        </w:rPr>
        <w:t xml:space="preserve"> – Izjava o nastopu s podizvajalci, kjer ustrezno označi, da ne nastopa s podizvajalci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11867" w14:paraId="59439AD3" w14:textId="77777777" w:rsidTr="000F427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DB592B" w14:textId="77777777" w:rsidR="00F11867" w:rsidRDefault="00F11867" w:rsidP="000F4278">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F89764" w14:textId="77777777" w:rsidR="00F11867" w:rsidRDefault="00F11867" w:rsidP="000F4278">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D4D031" w14:textId="77777777" w:rsidR="00F11867" w:rsidRDefault="00F11867" w:rsidP="000F4278">
            <w:pPr>
              <w:jc w:val="center"/>
            </w:pPr>
            <w:r>
              <w:rPr>
                <w:rFonts w:ascii="Arial" w:hAnsi="Arial" w:cs="Arial"/>
                <w:b/>
                <w:bCs/>
                <w:color w:val="000000"/>
                <w:position w:val="-3"/>
                <w:shd w:val="clear" w:color="auto" w:fill="AAAAAA"/>
              </w:rPr>
              <w:t>Opombe</w:t>
            </w:r>
          </w:p>
        </w:tc>
      </w:tr>
      <w:tr w:rsidR="00F11867" w14:paraId="05DD080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7853E" w14:textId="77777777" w:rsidR="00F11867" w:rsidRDefault="00F11867" w:rsidP="000F427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F6746" w14:textId="77777777" w:rsidR="00F11867" w:rsidRDefault="00F11867" w:rsidP="000F4278">
            <w:r>
              <w:rPr>
                <w:rFonts w:ascii="Arial" w:hAnsi="Arial" w:cs="Arial"/>
                <w:color w:val="000000"/>
                <w:position w:val="-2"/>
                <w:sz w:val="18"/>
                <w:szCs w:val="18"/>
              </w:rPr>
              <w:t>Ponudba</w:t>
            </w:r>
          </w:p>
          <w:p w14:paraId="2189DAC6"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A9899"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1246094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B8A350A" w14:textId="77777777" w:rsidR="00F11867" w:rsidRDefault="00F11867" w:rsidP="000F4278">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50216619" w14:textId="77777777" w:rsidR="00F11867" w:rsidRDefault="00F11867" w:rsidP="000F4278">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C56A007" w14:textId="77777777" w:rsidR="00F11867" w:rsidRDefault="00F11867" w:rsidP="000F4278">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F11867" w14:paraId="7510071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CA3B" w14:textId="77777777" w:rsidR="00F11867" w:rsidRDefault="00F11867" w:rsidP="000F427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0B8E" w14:textId="77777777" w:rsidR="00F11867" w:rsidRDefault="00F11867" w:rsidP="000F4278">
            <w:r>
              <w:rPr>
                <w:rFonts w:ascii="Arial" w:hAnsi="Arial" w:cs="Arial"/>
                <w:color w:val="000000"/>
                <w:position w:val="-2"/>
                <w:sz w:val="18"/>
                <w:szCs w:val="18"/>
              </w:rPr>
              <w:t xml:space="preserve">Krovna izjava </w:t>
            </w:r>
          </w:p>
          <w:p w14:paraId="41EE236C"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1C218"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5858CC" w14:paraId="4763A309"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5B2B0" w14:textId="5472775F" w:rsidR="005858CC" w:rsidRDefault="005858CC" w:rsidP="005858CC">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4BAB7" w14:textId="1AEAC879" w:rsidR="005858CC" w:rsidRDefault="005858CC" w:rsidP="005858CC">
            <w:pPr>
              <w:rPr>
                <w:rFonts w:ascii="Arial" w:hAnsi="Arial" w:cs="Arial"/>
                <w:color w:val="000000"/>
                <w:position w:val="-2"/>
                <w:sz w:val="18"/>
                <w:szCs w:val="18"/>
              </w:rPr>
            </w:pPr>
            <w:r w:rsidRPr="00B91561">
              <w:rPr>
                <w:rFonts w:ascii="Arial" w:hAnsi="Arial" w:cs="Arial"/>
                <w:color w:val="000000"/>
                <w:position w:val="-2"/>
                <w:sz w:val="18"/>
                <w:szCs w:val="18"/>
              </w:rPr>
              <w:t>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BE1D6" w14:textId="3C197989" w:rsidR="005858CC" w:rsidRDefault="005858CC" w:rsidP="005858CC">
            <w:pPr>
              <w:spacing w:before="135" w:after="135"/>
              <w:jc w:val="both"/>
              <w:textAlignment w:val="center"/>
              <w:rPr>
                <w:rFonts w:ascii="Arial" w:hAnsi="Arial" w:cs="Arial"/>
                <w:color w:val="000000"/>
                <w:position w:val="-2"/>
                <w:sz w:val="18"/>
                <w:szCs w:val="18"/>
              </w:rPr>
            </w:pPr>
            <w:r w:rsidRPr="00B91561">
              <w:rPr>
                <w:rFonts w:ascii="Arial" w:hAnsi="Arial" w:cs="Arial"/>
                <w:color w:val="000000"/>
                <w:position w:val="-2"/>
                <w:sz w:val="18"/>
                <w:szCs w:val="18"/>
              </w:rPr>
              <w:t>Izpolnjen, podpisan in žigosan.</w:t>
            </w:r>
          </w:p>
        </w:tc>
      </w:tr>
      <w:tr w:rsidR="00F11867" w14:paraId="3A4D548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B02B9" w14:textId="31F679B6" w:rsidR="00F11867" w:rsidRDefault="005858CC" w:rsidP="000F4278">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45DFB" w14:textId="77777777" w:rsidR="00F11867" w:rsidRDefault="00F11867" w:rsidP="000F4278">
            <w:r>
              <w:rPr>
                <w:rFonts w:ascii="Arial" w:hAnsi="Arial" w:cs="Arial"/>
                <w:color w:val="000000"/>
                <w:position w:val="-2"/>
                <w:sz w:val="18"/>
                <w:szCs w:val="18"/>
              </w:rPr>
              <w:t>Menična izjava za dobro izvedbo pogodbenih obveznosti</w:t>
            </w:r>
          </w:p>
          <w:p w14:paraId="4F6639E1"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74275"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1F4C9C2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17B17" w14:textId="674FA021" w:rsidR="00F11867" w:rsidRDefault="005858CC" w:rsidP="000F4278">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CC0158" w14:textId="77777777" w:rsidR="00F11867" w:rsidRDefault="00F11867" w:rsidP="000F4278">
            <w:pPr>
              <w:rPr>
                <w:rFonts w:ascii="Arial" w:hAnsi="Arial" w:cs="Arial"/>
                <w:color w:val="000000"/>
                <w:position w:val="-2"/>
                <w:sz w:val="18"/>
                <w:szCs w:val="18"/>
              </w:rPr>
            </w:pPr>
            <w:r>
              <w:rPr>
                <w:rFonts w:ascii="Arial" w:hAnsi="Arial" w:cs="Arial"/>
                <w:color w:val="000000"/>
                <w:position w:val="-2"/>
                <w:sz w:val="18"/>
                <w:szCs w:val="18"/>
              </w:rPr>
              <w:t>Vzorec menične izjave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C343B" w14:textId="77777777" w:rsidR="00F11867" w:rsidRDefault="00F11867" w:rsidP="000F427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F11867" w14:paraId="55359A33"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FE434" w14:textId="5EAE700D" w:rsidR="00F11867" w:rsidRDefault="005858CC" w:rsidP="000F4278">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27CC6" w14:textId="77777777" w:rsidR="00F11867" w:rsidRDefault="00F11867" w:rsidP="000F4278">
            <w:r>
              <w:rPr>
                <w:rFonts w:ascii="Arial" w:hAnsi="Arial" w:cs="Arial"/>
                <w:color w:val="000000"/>
                <w:position w:val="-2"/>
                <w:sz w:val="18"/>
                <w:szCs w:val="18"/>
              </w:rPr>
              <w:t xml:space="preserve">Izjava zastopnika podizvajalca v zvezi z izpolnjevanjem obveznih pogojev za podizvajalce </w:t>
            </w:r>
          </w:p>
          <w:p w14:paraId="4769A89F"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6BCCB"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6C1F31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8A4C" w14:textId="55A3819E" w:rsidR="00F11867" w:rsidRDefault="005858CC" w:rsidP="000F4278">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B2B12" w14:textId="77777777" w:rsidR="00F11867" w:rsidRDefault="00F11867" w:rsidP="000F4278">
            <w:r>
              <w:rPr>
                <w:rFonts w:ascii="Arial" w:hAnsi="Arial" w:cs="Arial"/>
                <w:color w:val="000000"/>
                <w:position w:val="-2"/>
                <w:sz w:val="18"/>
                <w:szCs w:val="18"/>
              </w:rPr>
              <w:t>Izjava podizvajalca</w:t>
            </w:r>
          </w:p>
          <w:p w14:paraId="5BE04AD9"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44398"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5E34C91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871A7" w14:textId="14EE5640" w:rsidR="00F11867" w:rsidRDefault="005858CC" w:rsidP="000F4278">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D16DE" w14:textId="77777777" w:rsidR="00F11867" w:rsidRDefault="00F11867" w:rsidP="000F4278">
            <w:r>
              <w:rPr>
                <w:rFonts w:ascii="Arial" w:hAnsi="Arial" w:cs="Arial"/>
                <w:color w:val="000000"/>
                <w:position w:val="-2"/>
                <w:sz w:val="18"/>
                <w:szCs w:val="18"/>
              </w:rPr>
              <w:t>Izjava o nastopu s podizvajalci</w:t>
            </w:r>
          </w:p>
          <w:p w14:paraId="70731E95"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93577"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32F8652"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3F776" w14:textId="519D8511" w:rsidR="00F11867" w:rsidRDefault="005858CC" w:rsidP="000F4278">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93DDC" w14:textId="77777777" w:rsidR="00F11867" w:rsidRDefault="00F11867" w:rsidP="000F4278">
            <w:r>
              <w:rPr>
                <w:rFonts w:ascii="Arial" w:hAnsi="Arial" w:cs="Arial"/>
                <w:color w:val="000000"/>
                <w:position w:val="-2"/>
                <w:sz w:val="18"/>
                <w:szCs w:val="18"/>
              </w:rPr>
              <w:t>Izjava o lastniških deležih</w:t>
            </w:r>
          </w:p>
          <w:p w14:paraId="0C971284"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E1385"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650E64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0C9AF" w14:textId="3FA9021D" w:rsidR="00F11867" w:rsidRDefault="005858CC" w:rsidP="000F4278">
            <w: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2CDE" w14:textId="77777777" w:rsidR="00F11867" w:rsidRDefault="00F11867" w:rsidP="000F4278">
            <w:pPr>
              <w:rPr>
                <w:rFonts w:ascii="Arial" w:hAnsi="Arial" w:cs="Arial"/>
                <w:color w:val="000000"/>
                <w:position w:val="-2"/>
                <w:sz w:val="18"/>
                <w:szCs w:val="18"/>
              </w:rPr>
            </w:pPr>
            <w:bookmarkStart w:id="0" w:name="_Hlk512503251"/>
            <w:r>
              <w:rPr>
                <w:rFonts w:ascii="Arial" w:hAnsi="Arial" w:cs="Arial"/>
                <w:color w:val="000000"/>
                <w:position w:val="-2"/>
                <w:sz w:val="18"/>
                <w:szCs w:val="18"/>
              </w:rPr>
              <w:t>S</w:t>
            </w:r>
            <w:r w:rsidRPr="007651DB">
              <w:rPr>
                <w:rFonts w:ascii="Arial" w:hAnsi="Arial" w:cs="Arial"/>
                <w:color w:val="000000"/>
                <w:position w:val="-2"/>
                <w:sz w:val="18"/>
                <w:szCs w:val="18"/>
              </w:rPr>
              <w:t>eznam opravljenih dobav</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28DF" w14:textId="77777777" w:rsidR="00F11867" w:rsidRDefault="00F11867" w:rsidP="000F427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BE291E" w14:paraId="58A4628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99B3C" w14:textId="239BF124" w:rsidR="00BE291E" w:rsidRDefault="00BE291E" w:rsidP="000F4278">
            <w: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52D02" w14:textId="12255BB0" w:rsidR="00BE291E" w:rsidRDefault="00BE291E" w:rsidP="000F4278">
            <w:pPr>
              <w:rPr>
                <w:rFonts w:ascii="Arial" w:hAnsi="Arial" w:cs="Arial"/>
                <w:color w:val="000000"/>
                <w:position w:val="-2"/>
                <w:sz w:val="18"/>
                <w:szCs w:val="18"/>
              </w:rPr>
            </w:pPr>
            <w:r>
              <w:rPr>
                <w:rFonts w:ascii="Arial" w:hAnsi="Arial" w:cs="Arial"/>
                <w:color w:val="000000"/>
                <w:position w:val="-2"/>
                <w:sz w:val="18"/>
                <w:szCs w:val="18"/>
              </w:rPr>
              <w:t>Izjava o prevzemu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C61E5" w14:textId="70C2AC23" w:rsidR="00BE291E" w:rsidRDefault="00BE291E" w:rsidP="000F427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11867" w14:paraId="10B078F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1FAD9" w14:textId="3A3BADBE" w:rsidR="00F11867" w:rsidRPr="008D0741" w:rsidRDefault="00F11867" w:rsidP="000F4278">
            <w:r w:rsidRPr="008D0741">
              <w:t>1</w:t>
            </w:r>
            <w:r w:rsidR="00BE291E">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13158" w14:textId="77777777" w:rsidR="00F11867" w:rsidRPr="001F7761" w:rsidRDefault="00F11867" w:rsidP="000F4278">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EE6FF" w14:textId="77777777" w:rsidR="00F11867" w:rsidRPr="001F7761" w:rsidRDefault="00F11867" w:rsidP="000F4278">
            <w:pPr>
              <w:spacing w:before="135" w:after="135"/>
              <w:jc w:val="both"/>
              <w:textAlignment w:val="center"/>
              <w:rPr>
                <w:rFonts w:ascii="Arial" w:hAnsi="Arial" w:cs="Arial"/>
                <w:color w:val="000000"/>
                <w:position w:val="-2"/>
                <w:sz w:val="18"/>
                <w:szCs w:val="18"/>
              </w:rPr>
            </w:pPr>
          </w:p>
        </w:tc>
      </w:tr>
      <w:tr w:rsidR="00F11867" w14:paraId="2371A68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B53D4" w14:textId="73DFA6C0" w:rsidR="00F11867" w:rsidRDefault="00F11867" w:rsidP="000F4278">
            <w:r>
              <w:t>1</w:t>
            </w:r>
            <w:r w:rsidR="00BE291E">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B94C6" w14:textId="77777777" w:rsidR="00F11867" w:rsidRDefault="00F11867" w:rsidP="000F4278">
            <w:r>
              <w:rPr>
                <w:rFonts w:ascii="Arial" w:hAnsi="Arial" w:cs="Arial"/>
                <w:color w:val="000000"/>
                <w:position w:val="-2"/>
                <w:sz w:val="18"/>
                <w:szCs w:val="18"/>
              </w:rPr>
              <w:t>Vzorec pogodbe o izvajanju storitev</w:t>
            </w:r>
            <w:r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768F1" w14:textId="77777777" w:rsidR="00F11867" w:rsidRDefault="00F11867" w:rsidP="000F4278">
            <w:pPr>
              <w:spacing w:before="135" w:after="135"/>
              <w:jc w:val="both"/>
              <w:textAlignment w:val="center"/>
            </w:pPr>
            <w:r>
              <w:rPr>
                <w:rFonts w:ascii="Arial" w:hAnsi="Arial" w:cs="Arial"/>
                <w:color w:val="000000"/>
                <w:position w:val="-2"/>
                <w:sz w:val="18"/>
                <w:szCs w:val="18"/>
              </w:rPr>
              <w:t>Parafiran, podpisan in žigosan.</w:t>
            </w:r>
          </w:p>
        </w:tc>
      </w:tr>
      <w:tr w:rsidR="00BE291E" w14:paraId="456B7B15" w14:textId="77777777" w:rsidTr="006A171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5C08DFB5" w14:textId="571E3290" w:rsidR="00BE291E" w:rsidRDefault="00BE291E" w:rsidP="00BE291E">
            <w:r w:rsidRPr="00593F59">
              <w:t>1</w:t>
            </w:r>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5B7B09B4" w14:textId="3329EDD3" w:rsidR="00BE291E" w:rsidRDefault="00BE291E" w:rsidP="00BE291E">
            <w:pPr>
              <w:rPr>
                <w:rFonts w:ascii="Arial" w:hAnsi="Arial" w:cs="Arial"/>
                <w:color w:val="000000"/>
                <w:position w:val="-2"/>
                <w:sz w:val="18"/>
                <w:szCs w:val="18"/>
              </w:rPr>
            </w:pPr>
            <w:r>
              <w:rPr>
                <w:rFonts w:ascii="Arial" w:hAnsi="Arial" w:cs="Arial"/>
                <w:color w:val="000000"/>
                <w:position w:val="-2"/>
                <w:sz w:val="18"/>
                <w:szCs w:val="18"/>
              </w:rPr>
              <w:t>Vzorec s</w:t>
            </w:r>
            <w:r w:rsidRPr="00BE291E">
              <w:rPr>
                <w:rFonts w:ascii="Arial" w:hAnsi="Arial" w:cs="Arial"/>
                <w:color w:val="000000"/>
                <w:position w:val="-2"/>
                <w:sz w:val="18"/>
                <w:szCs w:val="18"/>
              </w:rPr>
              <w:t>porazum</w:t>
            </w:r>
            <w:r>
              <w:rPr>
                <w:rFonts w:ascii="Arial" w:hAnsi="Arial" w:cs="Arial"/>
                <w:color w:val="000000"/>
                <w:position w:val="-2"/>
                <w:sz w:val="18"/>
                <w:szCs w:val="18"/>
              </w:rPr>
              <w:t>a</w:t>
            </w:r>
            <w:r w:rsidRPr="00BE291E">
              <w:rPr>
                <w:rFonts w:ascii="Arial" w:hAnsi="Arial" w:cs="Arial"/>
                <w:color w:val="000000"/>
                <w:position w:val="-2"/>
                <w:sz w:val="18"/>
                <w:szCs w:val="18"/>
              </w:rPr>
              <w:t xml:space="preserve"> o prevzemu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A302E43" w14:textId="5828E73F" w:rsidR="00BE291E" w:rsidRDefault="00BE291E" w:rsidP="00BE291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Pr="00BE291E">
              <w:rPr>
                <w:rFonts w:ascii="Arial" w:hAnsi="Arial" w:cs="Arial"/>
                <w:color w:val="000000"/>
                <w:position w:val="-2"/>
                <w:sz w:val="18"/>
                <w:szCs w:val="18"/>
              </w:rPr>
              <w:t>arafiran.</w:t>
            </w:r>
          </w:p>
        </w:tc>
      </w:tr>
    </w:tbl>
    <w:p w14:paraId="4B90CFA5" w14:textId="77777777" w:rsidR="00F11867" w:rsidRDefault="00F11867" w:rsidP="00F11867"/>
    <w:p w14:paraId="0D7AC5BC" w14:textId="77777777" w:rsidR="00F11867" w:rsidRDefault="00F11867" w:rsidP="00F11867">
      <w:pPr>
        <w:sectPr w:rsidR="00F11867" w:rsidSect="00D82CC3">
          <w:footerReference w:type="default" r:id="rId8"/>
          <w:pgSz w:w="11906" w:h="16838"/>
          <w:pgMar w:top="1418" w:right="1418" w:bottom="1418" w:left="1418" w:header="567" w:footer="680" w:gutter="0"/>
          <w:cols w:space="708"/>
          <w:docGrid w:linePitch="360"/>
        </w:sectPr>
      </w:pPr>
    </w:p>
    <w:p w14:paraId="3A007A24" w14:textId="77777777" w:rsidR="00F11867" w:rsidRDefault="00F11867" w:rsidP="00F11867">
      <w:pPr>
        <w:spacing w:after="0"/>
        <w:jc w:val="right"/>
        <w:rPr>
          <w:rFonts w:ascii="Arial" w:hAnsi="Arial" w:cs="Arial"/>
          <w:sz w:val="18"/>
          <w:szCs w:val="18"/>
        </w:rPr>
      </w:pPr>
      <w:r w:rsidRPr="00590863">
        <w:rPr>
          <w:rFonts w:ascii="Arial" w:hAnsi="Arial" w:cs="Arial"/>
          <w:sz w:val="18"/>
          <w:szCs w:val="18"/>
        </w:rPr>
        <w:t>Obrazec št: 1</w:t>
      </w:r>
    </w:p>
    <w:p w14:paraId="3F5A7D70" w14:textId="77777777" w:rsidR="00F11867" w:rsidRDefault="00F11867" w:rsidP="00F11867">
      <w:pPr>
        <w:spacing w:after="0"/>
        <w:jc w:val="right"/>
        <w:rPr>
          <w:rFonts w:ascii="Arial" w:hAnsi="Arial" w:cs="Arial"/>
          <w:sz w:val="18"/>
          <w:szCs w:val="18"/>
        </w:rPr>
      </w:pPr>
    </w:p>
    <w:p w14:paraId="0D8AFAAC" w14:textId="77777777" w:rsidR="00F11867" w:rsidRPr="00590863" w:rsidRDefault="00F11867" w:rsidP="00F11867">
      <w:pPr>
        <w:spacing w:after="0"/>
        <w:jc w:val="right"/>
        <w:rPr>
          <w:rFonts w:ascii="Arial" w:hAnsi="Arial" w:cs="Arial"/>
          <w:sz w:val="18"/>
          <w:szCs w:val="18"/>
        </w:rPr>
      </w:pPr>
    </w:p>
    <w:p w14:paraId="27BF48D1"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0593378" w14:textId="77777777" w:rsidR="00F11867" w:rsidRDefault="00F11867" w:rsidP="00F11867">
      <w:pPr>
        <w:rPr>
          <w:rFonts w:ascii="Arial" w:hAnsi="Arial" w:cs="Arial"/>
        </w:rPr>
      </w:pPr>
    </w:p>
    <w:p w14:paraId="29186F9E" w14:textId="2B2D529C" w:rsidR="00F11867" w:rsidRDefault="00F11867" w:rsidP="00F11867">
      <w:pPr>
        <w:spacing w:before="225" w:after="225" w:line="240" w:lineRule="auto"/>
        <w:jc w:val="both"/>
      </w:pPr>
      <w:r>
        <w:rPr>
          <w:rFonts w:ascii="Arial" w:hAnsi="Arial" w:cs="Arial"/>
          <w:color w:val="000000"/>
          <w:sz w:val="18"/>
          <w:szCs w:val="18"/>
        </w:rPr>
        <w:t>Na osnovi povabila za naročilo »</w:t>
      </w:r>
      <w:bookmarkStart w:id="1" w:name="_Hlk198898212"/>
      <w:r w:rsidR="005858CC" w:rsidRPr="005858CC">
        <w:rPr>
          <w:rFonts w:ascii="Arial" w:hAnsi="Arial" w:cs="Arial"/>
          <w:b/>
          <w:bCs/>
          <w:color w:val="000000"/>
          <w:sz w:val="18"/>
          <w:szCs w:val="18"/>
        </w:rPr>
        <w:t>Izvajanje prehranskih storitev v šolski kuhinji Osnovne šole Dolenjske Toplice</w:t>
      </w:r>
      <w:bookmarkEnd w:id="1"/>
      <w:r>
        <w:rPr>
          <w:rFonts w:ascii="Arial" w:hAnsi="Arial" w:cs="Arial"/>
          <w:color w:val="000000"/>
          <w:sz w:val="18"/>
          <w:szCs w:val="18"/>
        </w:rPr>
        <w:t>« dajemo ponudbo, kot sledi:</w:t>
      </w:r>
    </w:p>
    <w:p w14:paraId="297EBEF7" w14:textId="77777777" w:rsidR="00F11867" w:rsidRDefault="00F11867" w:rsidP="00F1186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11867" w14:paraId="4BEC1D0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0D6E7" w14:textId="77777777" w:rsidR="00F11867" w:rsidRDefault="00F11867" w:rsidP="000F427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15F91" w14:textId="77777777" w:rsidR="00F11867" w:rsidRDefault="00F11867" w:rsidP="000F4278">
            <w:r>
              <w:rPr>
                <w:rFonts w:ascii="Arial" w:hAnsi="Arial" w:cs="Arial"/>
                <w:color w:val="000000"/>
                <w:position w:val="-2"/>
                <w:sz w:val="18"/>
                <w:szCs w:val="18"/>
              </w:rPr>
              <w:t> </w:t>
            </w:r>
          </w:p>
        </w:tc>
      </w:tr>
      <w:tr w:rsidR="00F11867" w14:paraId="4A04002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23AB0E" w14:textId="77777777" w:rsidR="00F11867" w:rsidRDefault="00F11867" w:rsidP="000F427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6136D" w14:textId="77777777" w:rsidR="00F11867" w:rsidRDefault="00F11867" w:rsidP="000F4278">
            <w:r>
              <w:rPr>
                <w:rFonts w:ascii="Arial" w:hAnsi="Arial" w:cs="Arial"/>
                <w:color w:val="000000"/>
                <w:position w:val="-2"/>
                <w:sz w:val="18"/>
                <w:szCs w:val="18"/>
              </w:rPr>
              <w:t> </w:t>
            </w:r>
          </w:p>
        </w:tc>
      </w:tr>
    </w:tbl>
    <w:p w14:paraId="1687DEC6" w14:textId="77777777" w:rsidR="00F11867" w:rsidRDefault="00F11867" w:rsidP="00F11867">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1E3B5A" w14:textId="77777777" w:rsidR="00F11867" w:rsidRDefault="00F11867" w:rsidP="00F11867">
      <w:pPr>
        <w:spacing w:before="225" w:after="225" w:line="240" w:lineRule="auto"/>
        <w:jc w:val="both"/>
      </w:pPr>
      <w:r>
        <w:fldChar w:fldCharType="begin">
          <w:ffData>
            <w:name w:val="cbox1597eb9af70fc5"/>
            <w:enabled/>
            <w:calcOnExit w:val="0"/>
            <w:checkBox>
              <w:sizeAuto/>
              <w:default w:val="0"/>
            </w:checkBox>
          </w:ffData>
        </w:fldChar>
      </w:r>
      <w:bookmarkStart w:id="2" w:name="cbox1597eb9af70fc5"/>
      <w:r>
        <w:instrText xml:space="preserve"> FORMCHECKBOX </w:instrText>
      </w:r>
      <w:r w:rsidR="00376D78">
        <w:fldChar w:fldCharType="separate"/>
      </w:r>
      <w:r>
        <w:fldChar w:fldCharType="end"/>
      </w:r>
      <w:bookmarkEnd w:id="2"/>
      <w:r>
        <w:rPr>
          <w:rFonts w:ascii="Arial" w:hAnsi="Arial" w:cs="Arial"/>
          <w:color w:val="000000"/>
          <w:sz w:val="18"/>
          <w:szCs w:val="18"/>
        </w:rPr>
        <w:t> samostojno</w:t>
      </w:r>
    </w:p>
    <w:p w14:paraId="43D7B533" w14:textId="77777777" w:rsidR="00F11867" w:rsidRDefault="00F11867" w:rsidP="00F11867">
      <w:pPr>
        <w:spacing w:before="225" w:after="225" w:line="240" w:lineRule="auto"/>
        <w:jc w:val="both"/>
      </w:pPr>
      <w:r>
        <w:fldChar w:fldCharType="begin">
          <w:ffData>
            <w:name w:val="cbox1597eb9af711fa"/>
            <w:enabled/>
            <w:calcOnExit w:val="0"/>
            <w:checkBox>
              <w:sizeAuto/>
              <w:default w:val="0"/>
            </w:checkBox>
          </w:ffData>
        </w:fldChar>
      </w:r>
      <w:bookmarkStart w:id="3" w:name="cbox1597eb9af711fa"/>
      <w:r>
        <w:instrText xml:space="preserve"> FORMCHECKBOX </w:instrText>
      </w:r>
      <w:r w:rsidR="00376D78">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454F46A2" w14:textId="77777777" w:rsidR="00F11867" w:rsidRDefault="00F11867" w:rsidP="00F11867">
      <w:pPr>
        <w:spacing w:before="225" w:after="225" w:line="240" w:lineRule="auto"/>
        <w:jc w:val="both"/>
      </w:pPr>
      <w:r>
        <w:fldChar w:fldCharType="begin">
          <w:ffData>
            <w:name w:val="cbox1597eb9af71425"/>
            <w:enabled/>
            <w:calcOnExit w:val="0"/>
            <w:checkBox>
              <w:sizeAuto/>
              <w:default w:val="0"/>
            </w:checkBox>
          </w:ffData>
        </w:fldChar>
      </w:r>
      <w:bookmarkStart w:id="4" w:name="cbox1597eb9af71425"/>
      <w:r>
        <w:instrText xml:space="preserve"> FORMCHECKBOX </w:instrText>
      </w:r>
      <w:r w:rsidR="00376D78">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0D559E47" w14:textId="77777777" w:rsidR="00F11867" w:rsidRDefault="00F11867" w:rsidP="00F11867">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5" w:name="cbox1597eb9af71651"/>
      <w:r>
        <w:instrText xml:space="preserve"> FORMCHECKBOX </w:instrText>
      </w:r>
      <w:r w:rsidR="00376D78">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28A5D313" w14:textId="77777777" w:rsidR="00F11867" w:rsidRDefault="00F11867" w:rsidP="00F11867">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Pr>
          <w:rFonts w:ascii="Arial" w:hAnsi="Arial" w:cs="Arial"/>
          <w:b/>
          <w:bCs/>
          <w:color w:val="000000"/>
          <w:sz w:val="18"/>
          <w:szCs w:val="18"/>
        </w:rPr>
        <w:t>II. Ponudbena cena</w:t>
      </w:r>
    </w:p>
    <w:tbl>
      <w:tblPr>
        <w:tblStyle w:val="NormalTablePHPDOCX"/>
        <w:tblW w:w="9809" w:type="dxa"/>
        <w:tblInd w:w="108" w:type="dxa"/>
        <w:tblLook w:val="04A0" w:firstRow="1" w:lastRow="0" w:firstColumn="1" w:lastColumn="0" w:noHBand="0" w:noVBand="1"/>
      </w:tblPr>
      <w:tblGrid>
        <w:gridCol w:w="1587"/>
        <w:gridCol w:w="1441"/>
        <w:gridCol w:w="1811"/>
        <w:gridCol w:w="1717"/>
        <w:gridCol w:w="1407"/>
        <w:gridCol w:w="1846"/>
      </w:tblGrid>
      <w:tr w:rsidR="005858CC" w:rsidRPr="005858CC" w14:paraId="1950D1A2" w14:textId="77777777" w:rsidTr="008C769D">
        <w:tc>
          <w:tcPr>
            <w:tcW w:w="8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2DE5FA" w14:textId="77777777" w:rsidR="005858CC" w:rsidRPr="005858CC" w:rsidRDefault="005858CC" w:rsidP="005858CC">
            <w:pPr>
              <w:jc w:val="center"/>
              <w:rPr>
                <w:rFonts w:cstheme="minorBidi"/>
                <w:b/>
                <w:bCs/>
              </w:rPr>
            </w:pPr>
            <w:r w:rsidRPr="005858CC">
              <w:rPr>
                <w:rFonts w:cstheme="minorBidi"/>
                <w:b/>
                <w:bCs/>
              </w:rPr>
              <w:t>Vrsta obroka</w:t>
            </w:r>
          </w:p>
        </w:tc>
        <w:tc>
          <w:tcPr>
            <w:tcW w:w="73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DC8FE5" w14:textId="6E83438F" w:rsidR="005858CC" w:rsidRPr="005858CC" w:rsidRDefault="005858CC" w:rsidP="005858CC">
            <w:pPr>
              <w:jc w:val="center"/>
              <w:rPr>
                <w:rFonts w:cstheme="minorBidi"/>
              </w:rPr>
            </w:pPr>
            <w:r w:rsidRPr="005858CC">
              <w:rPr>
                <w:rFonts w:ascii="Arial" w:hAnsi="Arial" w:cs="Arial"/>
                <w:b/>
                <w:bCs/>
                <w:color w:val="000000"/>
                <w:position w:val="-2"/>
                <w:sz w:val="18"/>
                <w:szCs w:val="18"/>
                <w:shd w:val="clear" w:color="auto" w:fill="D1D1D1"/>
              </w:rPr>
              <w:t>PONUDBENA CENA ZA EN OBROK</w:t>
            </w:r>
            <w:r>
              <w:rPr>
                <w:rFonts w:ascii="Arial" w:hAnsi="Arial" w:cs="Arial"/>
                <w:b/>
                <w:bCs/>
                <w:color w:val="000000"/>
                <w:position w:val="-2"/>
                <w:sz w:val="18"/>
                <w:szCs w:val="18"/>
                <w:shd w:val="clear" w:color="auto" w:fill="D1D1D1"/>
              </w:rPr>
              <w:t xml:space="preserve"> (brez DDV)</w:t>
            </w:r>
          </w:p>
        </w:tc>
        <w:tc>
          <w:tcPr>
            <w:tcW w:w="923" w:type="pct"/>
            <w:tcBorders>
              <w:top w:val="single" w:sz="5" w:space="0" w:color="000000"/>
              <w:left w:val="single" w:sz="5" w:space="0" w:color="000000"/>
              <w:bottom w:val="single" w:sz="5" w:space="0" w:color="000000"/>
              <w:right w:val="single" w:sz="5" w:space="0" w:color="000000"/>
            </w:tcBorders>
            <w:shd w:val="clear" w:color="auto" w:fill="D1D1D1"/>
          </w:tcPr>
          <w:p w14:paraId="1689297F" w14:textId="77777777" w:rsidR="005858CC" w:rsidRPr="005858CC" w:rsidRDefault="005858CC" w:rsidP="005858CC">
            <w:pPr>
              <w:jc w:val="center"/>
              <w:rPr>
                <w:rFonts w:ascii="Arial" w:hAnsi="Arial" w:cs="Arial"/>
                <w:b/>
                <w:bCs/>
                <w:color w:val="000000"/>
                <w:position w:val="-2"/>
                <w:sz w:val="18"/>
                <w:szCs w:val="18"/>
                <w:shd w:val="clear" w:color="auto" w:fill="D1D1D1"/>
              </w:rPr>
            </w:pPr>
            <w:r w:rsidRPr="005858CC">
              <w:rPr>
                <w:rFonts w:ascii="Arial" w:hAnsi="Arial" w:cs="Arial"/>
                <w:b/>
                <w:bCs/>
                <w:color w:val="000000"/>
                <w:position w:val="-2"/>
                <w:sz w:val="18"/>
                <w:szCs w:val="18"/>
                <w:shd w:val="clear" w:color="auto" w:fill="D1D1D1"/>
              </w:rPr>
              <w:t xml:space="preserve">PREDVIDENO </w:t>
            </w:r>
          </w:p>
          <w:p w14:paraId="2709B6CB" w14:textId="77777777" w:rsidR="005858CC" w:rsidRPr="005858CC" w:rsidRDefault="005858CC" w:rsidP="005858CC">
            <w:pPr>
              <w:jc w:val="center"/>
              <w:rPr>
                <w:rFonts w:ascii="Arial" w:hAnsi="Arial" w:cs="Arial"/>
                <w:b/>
                <w:bCs/>
                <w:color w:val="000000"/>
                <w:position w:val="-2"/>
                <w:sz w:val="18"/>
                <w:szCs w:val="18"/>
                <w:shd w:val="clear" w:color="auto" w:fill="D1D1D1"/>
              </w:rPr>
            </w:pPr>
            <w:r w:rsidRPr="005858CC">
              <w:rPr>
                <w:rFonts w:ascii="Arial" w:hAnsi="Arial" w:cs="Arial"/>
                <w:b/>
                <w:bCs/>
                <w:color w:val="000000"/>
                <w:position w:val="-2"/>
                <w:sz w:val="18"/>
                <w:szCs w:val="18"/>
                <w:shd w:val="clear" w:color="auto" w:fill="D1D1D1"/>
              </w:rPr>
              <w:t xml:space="preserve">ŠTEVILO DNI </w:t>
            </w:r>
          </w:p>
          <w:p w14:paraId="3AB6526D" w14:textId="77777777" w:rsidR="005858CC" w:rsidRPr="005858CC" w:rsidRDefault="005858CC" w:rsidP="005858CC">
            <w:pPr>
              <w:jc w:val="center"/>
              <w:rPr>
                <w:rFonts w:ascii="Arial" w:hAnsi="Arial" w:cs="Arial"/>
                <w:b/>
                <w:bCs/>
                <w:color w:val="000000"/>
                <w:position w:val="-2"/>
                <w:sz w:val="18"/>
                <w:szCs w:val="18"/>
                <w:shd w:val="clear" w:color="auto" w:fill="D1D1D1"/>
              </w:rPr>
            </w:pPr>
            <w:r w:rsidRPr="005858CC">
              <w:rPr>
                <w:rFonts w:ascii="Arial" w:hAnsi="Arial" w:cs="Arial"/>
                <w:b/>
                <w:bCs/>
                <w:color w:val="000000"/>
                <w:position w:val="-2"/>
                <w:sz w:val="18"/>
                <w:szCs w:val="18"/>
                <w:shd w:val="clear" w:color="auto" w:fill="D1D1D1"/>
              </w:rPr>
              <w:t>IZVAJANJE VZGOJNOIZO</w:t>
            </w:r>
          </w:p>
          <w:p w14:paraId="7F8500C7" w14:textId="77777777" w:rsidR="005858CC" w:rsidRPr="005858CC" w:rsidRDefault="005858CC" w:rsidP="005858CC">
            <w:pPr>
              <w:jc w:val="center"/>
              <w:rPr>
                <w:rFonts w:ascii="Arial" w:hAnsi="Arial" w:cs="Arial"/>
                <w:b/>
                <w:bCs/>
                <w:color w:val="000000"/>
                <w:position w:val="-2"/>
                <w:sz w:val="18"/>
                <w:szCs w:val="18"/>
                <w:shd w:val="clear" w:color="auto" w:fill="D1D1D1"/>
              </w:rPr>
            </w:pPr>
            <w:r w:rsidRPr="005858CC">
              <w:rPr>
                <w:rFonts w:ascii="Arial" w:hAnsi="Arial" w:cs="Arial"/>
                <w:b/>
                <w:bCs/>
                <w:color w:val="000000"/>
                <w:position w:val="-2"/>
                <w:sz w:val="18"/>
                <w:szCs w:val="18"/>
                <w:shd w:val="clear" w:color="auto" w:fill="D1D1D1"/>
              </w:rPr>
              <w:t xml:space="preserve">BRAŽEVALNEGA PROGRAMA ZA </w:t>
            </w:r>
          </w:p>
          <w:p w14:paraId="2C7BC2B0" w14:textId="77777777" w:rsidR="005858CC" w:rsidRPr="005858CC" w:rsidRDefault="005858CC" w:rsidP="005858CC">
            <w:pPr>
              <w:jc w:val="center"/>
              <w:rPr>
                <w:rFonts w:ascii="Arial" w:hAnsi="Arial" w:cs="Arial"/>
                <w:b/>
                <w:bCs/>
                <w:color w:val="000000"/>
                <w:position w:val="-2"/>
                <w:sz w:val="18"/>
                <w:szCs w:val="18"/>
                <w:shd w:val="clear" w:color="auto" w:fill="D1D1D1"/>
              </w:rPr>
            </w:pPr>
            <w:r w:rsidRPr="005858CC">
              <w:rPr>
                <w:rFonts w:ascii="Arial" w:hAnsi="Arial" w:cs="Arial"/>
                <w:b/>
                <w:bCs/>
                <w:color w:val="000000"/>
                <w:position w:val="-2"/>
                <w:sz w:val="18"/>
                <w:szCs w:val="18"/>
                <w:shd w:val="clear" w:color="auto" w:fill="D1D1D1"/>
              </w:rPr>
              <w:t>ENO LETO</w:t>
            </w:r>
          </w:p>
        </w:tc>
        <w:tc>
          <w:tcPr>
            <w:tcW w:w="87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E89F19" w14:textId="77777777" w:rsidR="005858CC" w:rsidRPr="005858CC" w:rsidRDefault="005858CC" w:rsidP="005858CC">
            <w:pPr>
              <w:jc w:val="center"/>
              <w:rPr>
                <w:rFonts w:ascii="Arial" w:hAnsi="Arial" w:cs="Arial"/>
                <w:b/>
                <w:sz w:val="18"/>
                <w:szCs w:val="18"/>
              </w:rPr>
            </w:pPr>
            <w:r w:rsidRPr="005858CC">
              <w:rPr>
                <w:rFonts w:ascii="Arial" w:hAnsi="Arial" w:cs="Arial"/>
                <w:b/>
                <w:sz w:val="18"/>
                <w:szCs w:val="18"/>
              </w:rPr>
              <w:t xml:space="preserve">PREDVIDENO </w:t>
            </w:r>
          </w:p>
          <w:p w14:paraId="512C4EA8" w14:textId="77777777" w:rsidR="005858CC" w:rsidRPr="005858CC" w:rsidRDefault="005858CC" w:rsidP="005858CC">
            <w:pPr>
              <w:jc w:val="center"/>
              <w:rPr>
                <w:rFonts w:ascii="Arial" w:hAnsi="Arial" w:cs="Arial"/>
                <w:b/>
                <w:sz w:val="18"/>
                <w:szCs w:val="18"/>
              </w:rPr>
            </w:pPr>
            <w:r w:rsidRPr="005858CC">
              <w:rPr>
                <w:rFonts w:ascii="Arial" w:hAnsi="Arial" w:cs="Arial"/>
                <w:b/>
                <w:sz w:val="18"/>
                <w:szCs w:val="18"/>
              </w:rPr>
              <w:t xml:space="preserve">ŠTEVILO DNI </w:t>
            </w:r>
          </w:p>
          <w:p w14:paraId="2BD2754C" w14:textId="77777777" w:rsidR="005858CC" w:rsidRPr="005858CC" w:rsidRDefault="005858CC" w:rsidP="005858CC">
            <w:pPr>
              <w:jc w:val="center"/>
              <w:rPr>
                <w:rFonts w:ascii="Arial" w:hAnsi="Arial" w:cs="Arial"/>
                <w:b/>
                <w:sz w:val="18"/>
                <w:szCs w:val="18"/>
              </w:rPr>
            </w:pPr>
            <w:r w:rsidRPr="005858CC">
              <w:rPr>
                <w:rFonts w:ascii="Arial" w:hAnsi="Arial" w:cs="Arial"/>
                <w:b/>
                <w:sz w:val="18"/>
                <w:szCs w:val="18"/>
              </w:rPr>
              <w:t>IZVAJANJE VZGOJNOIZO</w:t>
            </w:r>
          </w:p>
          <w:p w14:paraId="43EABE86" w14:textId="77777777" w:rsidR="005858CC" w:rsidRPr="005858CC" w:rsidRDefault="005858CC" w:rsidP="005858CC">
            <w:pPr>
              <w:jc w:val="center"/>
              <w:rPr>
                <w:rFonts w:ascii="Arial" w:hAnsi="Arial" w:cs="Arial"/>
                <w:b/>
                <w:sz w:val="18"/>
                <w:szCs w:val="18"/>
              </w:rPr>
            </w:pPr>
            <w:r w:rsidRPr="005858CC">
              <w:rPr>
                <w:rFonts w:ascii="Arial" w:hAnsi="Arial" w:cs="Arial"/>
                <w:b/>
                <w:sz w:val="18"/>
                <w:szCs w:val="18"/>
              </w:rPr>
              <w:t xml:space="preserve">BRAŽEVALNEGA PROGRAMA ZA </w:t>
            </w:r>
          </w:p>
          <w:p w14:paraId="1F9BF352" w14:textId="77777777" w:rsidR="005858CC" w:rsidRPr="005858CC" w:rsidRDefault="005858CC" w:rsidP="005858CC">
            <w:pPr>
              <w:jc w:val="center"/>
              <w:rPr>
                <w:rFonts w:ascii="Arial" w:hAnsi="Arial" w:cs="Arial"/>
                <w:b/>
              </w:rPr>
            </w:pPr>
            <w:r w:rsidRPr="005858CC">
              <w:rPr>
                <w:rFonts w:ascii="Arial" w:hAnsi="Arial" w:cs="Arial"/>
                <w:b/>
                <w:sz w:val="18"/>
                <w:szCs w:val="18"/>
              </w:rPr>
              <w:t>TRI LETA</w:t>
            </w:r>
          </w:p>
        </w:tc>
        <w:tc>
          <w:tcPr>
            <w:tcW w:w="717" w:type="pct"/>
            <w:tcBorders>
              <w:top w:val="single" w:sz="5" w:space="0" w:color="000000"/>
              <w:left w:val="single" w:sz="5" w:space="0" w:color="000000"/>
              <w:bottom w:val="single" w:sz="5" w:space="0" w:color="000000"/>
              <w:right w:val="single" w:sz="5" w:space="0" w:color="000000"/>
            </w:tcBorders>
            <w:shd w:val="clear" w:color="auto" w:fill="D1D1D1"/>
          </w:tcPr>
          <w:p w14:paraId="3CD2660F" w14:textId="77777777" w:rsidR="005858CC" w:rsidRPr="005858CC" w:rsidRDefault="005858CC" w:rsidP="005858CC">
            <w:pPr>
              <w:jc w:val="center"/>
              <w:rPr>
                <w:rFonts w:ascii="Arial" w:hAnsi="Arial" w:cs="Arial"/>
                <w:b/>
                <w:sz w:val="18"/>
                <w:szCs w:val="18"/>
              </w:rPr>
            </w:pPr>
            <w:r w:rsidRPr="005858CC">
              <w:rPr>
                <w:rFonts w:ascii="Arial" w:hAnsi="Arial" w:cs="Arial"/>
                <w:b/>
                <w:sz w:val="18"/>
                <w:szCs w:val="18"/>
              </w:rPr>
              <w:t>PREDVIDENO ŠTEVILO ABONENTOV DNEVNO</w:t>
            </w:r>
          </w:p>
        </w:tc>
        <w:tc>
          <w:tcPr>
            <w:tcW w:w="941" w:type="pct"/>
            <w:tcBorders>
              <w:top w:val="single" w:sz="5" w:space="0" w:color="000000"/>
              <w:left w:val="single" w:sz="5" w:space="0" w:color="000000"/>
              <w:bottom w:val="single" w:sz="5" w:space="0" w:color="000000"/>
              <w:right w:val="single" w:sz="5" w:space="0" w:color="000000"/>
            </w:tcBorders>
            <w:shd w:val="clear" w:color="auto" w:fill="D1D1D1"/>
          </w:tcPr>
          <w:p w14:paraId="6EA21C0C" w14:textId="77777777" w:rsidR="005858CC" w:rsidRPr="005858CC" w:rsidRDefault="005858CC" w:rsidP="005858CC">
            <w:pPr>
              <w:jc w:val="center"/>
              <w:rPr>
                <w:rFonts w:ascii="Arial" w:hAnsi="Arial" w:cs="Arial"/>
                <w:b/>
                <w:sz w:val="18"/>
                <w:szCs w:val="18"/>
              </w:rPr>
            </w:pPr>
            <w:r w:rsidRPr="005858CC">
              <w:rPr>
                <w:rFonts w:ascii="Arial" w:hAnsi="Arial" w:cs="Arial"/>
                <w:b/>
                <w:sz w:val="18"/>
                <w:szCs w:val="18"/>
              </w:rPr>
              <w:t xml:space="preserve">PONUDBENA </w:t>
            </w:r>
          </w:p>
          <w:p w14:paraId="5C1AE6F4" w14:textId="77777777" w:rsidR="005858CC" w:rsidRPr="005858CC" w:rsidRDefault="005858CC" w:rsidP="005858CC">
            <w:pPr>
              <w:jc w:val="center"/>
              <w:rPr>
                <w:rFonts w:ascii="Arial" w:hAnsi="Arial" w:cs="Arial"/>
                <w:b/>
                <w:sz w:val="18"/>
                <w:szCs w:val="18"/>
              </w:rPr>
            </w:pPr>
            <w:r w:rsidRPr="005858CC">
              <w:rPr>
                <w:rFonts w:ascii="Arial" w:hAnsi="Arial" w:cs="Arial"/>
                <w:b/>
                <w:sz w:val="18"/>
                <w:szCs w:val="18"/>
              </w:rPr>
              <w:t xml:space="preserve">CENA ZA </w:t>
            </w:r>
          </w:p>
          <w:p w14:paraId="3DA8B854" w14:textId="77777777" w:rsidR="005858CC" w:rsidRDefault="005858CC" w:rsidP="005858CC">
            <w:pPr>
              <w:jc w:val="center"/>
              <w:rPr>
                <w:rFonts w:ascii="Arial" w:hAnsi="Arial" w:cs="Arial"/>
                <w:b/>
                <w:sz w:val="18"/>
                <w:szCs w:val="18"/>
              </w:rPr>
            </w:pPr>
            <w:r w:rsidRPr="005858CC">
              <w:rPr>
                <w:rFonts w:ascii="Arial" w:hAnsi="Arial" w:cs="Arial"/>
                <w:b/>
                <w:sz w:val="18"/>
                <w:szCs w:val="18"/>
              </w:rPr>
              <w:t>CELOTNO RAZPISANO OBDOBJE IN RAZPISANO KOLIČINO</w:t>
            </w:r>
          </w:p>
          <w:p w14:paraId="0F1AFC61" w14:textId="7B77796D" w:rsidR="005858CC" w:rsidRPr="005858CC" w:rsidRDefault="005858CC" w:rsidP="005858CC">
            <w:pPr>
              <w:jc w:val="center"/>
              <w:rPr>
                <w:rFonts w:ascii="Arial" w:hAnsi="Arial" w:cs="Arial"/>
                <w:b/>
                <w:sz w:val="18"/>
                <w:szCs w:val="18"/>
              </w:rPr>
            </w:pPr>
            <w:r>
              <w:rPr>
                <w:rFonts w:ascii="Arial" w:hAnsi="Arial" w:cs="Arial"/>
                <w:b/>
                <w:sz w:val="18"/>
                <w:szCs w:val="18"/>
              </w:rPr>
              <w:t>(brez DDV)</w:t>
            </w:r>
          </w:p>
        </w:tc>
      </w:tr>
      <w:tr w:rsidR="005858CC" w:rsidRPr="005858CC" w14:paraId="5BE0193B" w14:textId="77777777" w:rsidTr="008C76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4C86F6C3" w14:textId="77777777" w:rsidR="005858CC" w:rsidRPr="005858CC" w:rsidRDefault="005858CC" w:rsidP="005858CC">
            <w:pPr>
              <w:rPr>
                <w:rFonts w:ascii="Arial" w:hAnsi="Arial" w:cs="Arial"/>
                <w:color w:val="000000"/>
                <w:position w:val="-2"/>
                <w:sz w:val="18"/>
                <w:szCs w:val="18"/>
              </w:rPr>
            </w:pPr>
            <w:r w:rsidRPr="005858CC">
              <w:rPr>
                <w:rFonts w:ascii="Arial" w:hAnsi="Arial" w:cs="Arial"/>
                <w:color w:val="000000"/>
                <w:position w:val="-2"/>
                <w:sz w:val="18"/>
                <w:szCs w:val="18"/>
              </w:rPr>
              <w:t>1.</w:t>
            </w:r>
          </w:p>
        </w:tc>
        <w:tc>
          <w:tcPr>
            <w:tcW w:w="735" w:type="pct"/>
            <w:tcMar>
              <w:top w:w="135" w:type="dxa"/>
              <w:bottom w:w="135" w:type="dxa"/>
            </w:tcMar>
            <w:vAlign w:val="center"/>
          </w:tcPr>
          <w:p w14:paraId="70B5788B" w14:textId="77777777" w:rsidR="005858CC" w:rsidRPr="005858CC" w:rsidRDefault="005858CC" w:rsidP="005858CC">
            <w:pPr>
              <w:rPr>
                <w:rFonts w:cstheme="minorBidi"/>
              </w:rPr>
            </w:pPr>
            <w:r w:rsidRPr="005858CC">
              <w:rPr>
                <w:rFonts w:cstheme="minorBidi"/>
              </w:rPr>
              <w:t>2.</w:t>
            </w:r>
          </w:p>
        </w:tc>
        <w:tc>
          <w:tcPr>
            <w:tcW w:w="923" w:type="pct"/>
          </w:tcPr>
          <w:p w14:paraId="7CDE674D" w14:textId="77777777" w:rsidR="005858CC" w:rsidRPr="005858CC" w:rsidRDefault="005858CC" w:rsidP="005858CC">
            <w:pPr>
              <w:rPr>
                <w:rFonts w:cstheme="minorBidi"/>
              </w:rPr>
            </w:pPr>
            <w:r w:rsidRPr="005858CC">
              <w:rPr>
                <w:rFonts w:cstheme="minorBidi"/>
              </w:rPr>
              <w:t>3.</w:t>
            </w:r>
          </w:p>
        </w:tc>
        <w:tc>
          <w:tcPr>
            <w:tcW w:w="875" w:type="pct"/>
          </w:tcPr>
          <w:p w14:paraId="7B2DEA15" w14:textId="77777777" w:rsidR="005858CC" w:rsidRPr="005858CC" w:rsidRDefault="005858CC" w:rsidP="005858CC">
            <w:pPr>
              <w:rPr>
                <w:rFonts w:cstheme="minorBidi"/>
              </w:rPr>
            </w:pPr>
            <w:r w:rsidRPr="005858CC">
              <w:rPr>
                <w:rFonts w:cstheme="minorBidi"/>
              </w:rPr>
              <w:t>4.</w:t>
            </w:r>
          </w:p>
        </w:tc>
        <w:tc>
          <w:tcPr>
            <w:tcW w:w="717" w:type="pct"/>
          </w:tcPr>
          <w:p w14:paraId="2B7A243C" w14:textId="77777777" w:rsidR="005858CC" w:rsidRPr="005858CC" w:rsidRDefault="005858CC" w:rsidP="005858CC">
            <w:pPr>
              <w:rPr>
                <w:rFonts w:cstheme="minorBidi"/>
              </w:rPr>
            </w:pPr>
            <w:r w:rsidRPr="005858CC">
              <w:rPr>
                <w:rFonts w:cstheme="minorBidi"/>
              </w:rPr>
              <w:t>5.</w:t>
            </w:r>
          </w:p>
        </w:tc>
        <w:tc>
          <w:tcPr>
            <w:tcW w:w="941" w:type="pct"/>
          </w:tcPr>
          <w:p w14:paraId="07CCEE56" w14:textId="77777777" w:rsidR="005858CC" w:rsidRPr="005858CC" w:rsidRDefault="005858CC" w:rsidP="005858CC">
            <w:pPr>
              <w:rPr>
                <w:rFonts w:cstheme="minorBidi"/>
              </w:rPr>
            </w:pPr>
            <w:r w:rsidRPr="005858CC">
              <w:rPr>
                <w:rFonts w:cstheme="minorBidi"/>
              </w:rPr>
              <w:t>2x4x5</w:t>
            </w:r>
          </w:p>
        </w:tc>
      </w:tr>
      <w:tr w:rsidR="005858CC" w:rsidRPr="005858CC" w14:paraId="2F04A271" w14:textId="77777777" w:rsidTr="008C76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3F34CAEB" w14:textId="77777777" w:rsidR="005858CC" w:rsidRPr="005858CC" w:rsidRDefault="005858CC" w:rsidP="005858CC">
            <w:pPr>
              <w:rPr>
                <w:rFonts w:cstheme="minorBidi"/>
              </w:rPr>
            </w:pPr>
            <w:r w:rsidRPr="005858CC">
              <w:rPr>
                <w:rFonts w:cstheme="minorBidi"/>
              </w:rPr>
              <w:t>ZAJTRK</w:t>
            </w:r>
          </w:p>
        </w:tc>
        <w:tc>
          <w:tcPr>
            <w:tcW w:w="735" w:type="pct"/>
            <w:tcMar>
              <w:top w:w="135" w:type="dxa"/>
              <w:bottom w:w="135" w:type="dxa"/>
            </w:tcMar>
            <w:vAlign w:val="center"/>
          </w:tcPr>
          <w:p w14:paraId="67597515" w14:textId="77777777" w:rsidR="005858CC" w:rsidRPr="005858CC" w:rsidRDefault="005858CC" w:rsidP="005858CC">
            <w:pPr>
              <w:rPr>
                <w:rFonts w:cstheme="minorBidi"/>
                <w:highlight w:val="yellow"/>
              </w:rPr>
            </w:pPr>
          </w:p>
        </w:tc>
        <w:tc>
          <w:tcPr>
            <w:tcW w:w="923" w:type="pct"/>
          </w:tcPr>
          <w:p w14:paraId="6DED8D0E" w14:textId="77777777" w:rsidR="005858CC" w:rsidRPr="005858CC" w:rsidRDefault="005858CC" w:rsidP="005858CC">
            <w:pPr>
              <w:rPr>
                <w:rFonts w:cstheme="minorBidi"/>
              </w:rPr>
            </w:pPr>
          </w:p>
        </w:tc>
        <w:tc>
          <w:tcPr>
            <w:tcW w:w="875" w:type="pct"/>
          </w:tcPr>
          <w:p w14:paraId="4D49378A" w14:textId="77777777" w:rsidR="005858CC" w:rsidRPr="005858CC" w:rsidRDefault="005858CC" w:rsidP="005858CC">
            <w:pPr>
              <w:rPr>
                <w:rFonts w:cstheme="minorBidi"/>
              </w:rPr>
            </w:pPr>
          </w:p>
        </w:tc>
        <w:tc>
          <w:tcPr>
            <w:tcW w:w="717" w:type="pct"/>
          </w:tcPr>
          <w:p w14:paraId="0CE480E1" w14:textId="77777777" w:rsidR="005858CC" w:rsidRPr="005858CC" w:rsidRDefault="005858CC" w:rsidP="005858CC">
            <w:pPr>
              <w:rPr>
                <w:rFonts w:cstheme="minorBidi"/>
              </w:rPr>
            </w:pPr>
          </w:p>
        </w:tc>
        <w:tc>
          <w:tcPr>
            <w:tcW w:w="941" w:type="pct"/>
          </w:tcPr>
          <w:p w14:paraId="3530DFC0" w14:textId="77777777" w:rsidR="005858CC" w:rsidRPr="005858CC" w:rsidRDefault="005858CC" w:rsidP="005858CC">
            <w:pPr>
              <w:rPr>
                <w:rFonts w:cstheme="minorBidi"/>
              </w:rPr>
            </w:pPr>
          </w:p>
        </w:tc>
      </w:tr>
      <w:tr w:rsidR="005858CC" w:rsidRPr="005858CC" w14:paraId="76252CD6" w14:textId="77777777" w:rsidTr="008C76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5FD88CC9" w14:textId="77777777" w:rsidR="005858CC" w:rsidRPr="005858CC" w:rsidRDefault="005858CC" w:rsidP="005858CC">
            <w:pPr>
              <w:rPr>
                <w:rFonts w:ascii="Arial" w:hAnsi="Arial" w:cs="Arial"/>
                <w:color w:val="000000"/>
                <w:position w:val="-2"/>
                <w:sz w:val="18"/>
                <w:szCs w:val="18"/>
              </w:rPr>
            </w:pPr>
            <w:r w:rsidRPr="005858CC">
              <w:rPr>
                <w:rFonts w:ascii="Arial" w:hAnsi="Arial" w:cs="Arial"/>
                <w:color w:val="000000"/>
                <w:position w:val="-2"/>
                <w:sz w:val="18"/>
                <w:szCs w:val="18"/>
              </w:rPr>
              <w:t>DOPOLDANSKA MALICA ŠOLA</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119DDCA7" w14:textId="77777777" w:rsidR="005858CC" w:rsidRPr="005858CC" w:rsidRDefault="005858CC" w:rsidP="005858CC">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7026C024" w14:textId="77777777" w:rsidR="005858CC" w:rsidRPr="005858CC" w:rsidRDefault="005858CC" w:rsidP="005858CC">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19A61E3D" w14:textId="77777777" w:rsidR="005858CC" w:rsidRPr="005858CC" w:rsidRDefault="005858CC" w:rsidP="005858CC">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14E2D910" w14:textId="77777777" w:rsidR="005858CC" w:rsidRPr="005858CC" w:rsidRDefault="005858CC" w:rsidP="005858CC">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5DADF88D" w14:textId="77777777" w:rsidR="005858CC" w:rsidRPr="005858CC" w:rsidRDefault="005858CC" w:rsidP="005858CC">
            <w:pPr>
              <w:rPr>
                <w:rFonts w:ascii="Arial" w:hAnsi="Arial" w:cs="Arial"/>
                <w:color w:val="000000"/>
                <w:position w:val="-2"/>
                <w:sz w:val="18"/>
                <w:szCs w:val="18"/>
              </w:rPr>
            </w:pPr>
          </w:p>
        </w:tc>
      </w:tr>
      <w:tr w:rsidR="005858CC" w:rsidRPr="005858CC" w14:paraId="0372CD45" w14:textId="77777777" w:rsidTr="008C76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809" w:type="pct"/>
            <w:tcMar>
              <w:top w:w="135" w:type="dxa"/>
              <w:bottom w:w="135" w:type="dxa"/>
            </w:tcMar>
            <w:vAlign w:val="center"/>
          </w:tcPr>
          <w:p w14:paraId="0B35F200" w14:textId="77777777" w:rsidR="005858CC" w:rsidRPr="005858CC" w:rsidRDefault="005858CC" w:rsidP="005858CC">
            <w:pPr>
              <w:rPr>
                <w:rFonts w:ascii="Arial" w:hAnsi="Arial" w:cs="Arial"/>
                <w:color w:val="000000"/>
                <w:position w:val="-2"/>
                <w:sz w:val="18"/>
                <w:szCs w:val="18"/>
              </w:rPr>
            </w:pPr>
            <w:r w:rsidRPr="005858CC">
              <w:rPr>
                <w:rFonts w:ascii="Arial" w:hAnsi="Arial" w:cs="Arial"/>
                <w:color w:val="000000"/>
                <w:position w:val="-2"/>
                <w:sz w:val="18"/>
                <w:szCs w:val="18"/>
              </w:rPr>
              <w:t>DOPOLDANSKA MALICA VRTEC</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2F919EFA" w14:textId="77777777" w:rsidR="005858CC" w:rsidRPr="005858CC" w:rsidRDefault="005858CC" w:rsidP="005858CC">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008CA069" w14:textId="77777777" w:rsidR="005858CC" w:rsidRPr="005858CC" w:rsidRDefault="005858CC" w:rsidP="005858CC">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2DF2897A" w14:textId="77777777" w:rsidR="005858CC" w:rsidRPr="005858CC" w:rsidRDefault="005858CC" w:rsidP="005858CC">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4C90E30A" w14:textId="77777777" w:rsidR="005858CC" w:rsidRPr="005858CC" w:rsidRDefault="005858CC" w:rsidP="005858CC">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6D62D42E" w14:textId="77777777" w:rsidR="005858CC" w:rsidRPr="005858CC" w:rsidRDefault="005858CC" w:rsidP="005858CC">
            <w:pPr>
              <w:rPr>
                <w:rFonts w:ascii="Arial" w:hAnsi="Arial" w:cs="Arial"/>
                <w:color w:val="000000"/>
                <w:position w:val="-2"/>
                <w:sz w:val="18"/>
                <w:szCs w:val="18"/>
              </w:rPr>
            </w:pPr>
          </w:p>
        </w:tc>
      </w:tr>
      <w:tr w:rsidR="005858CC" w:rsidRPr="005858CC" w14:paraId="4BCEBE49" w14:textId="77777777" w:rsidTr="008C76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66397A8C" w14:textId="77777777" w:rsidR="005858CC" w:rsidRPr="005858CC" w:rsidRDefault="005858CC" w:rsidP="005858CC">
            <w:pPr>
              <w:rPr>
                <w:rFonts w:ascii="Arial" w:hAnsi="Arial" w:cs="Arial"/>
                <w:color w:val="000000"/>
                <w:position w:val="-2"/>
                <w:sz w:val="18"/>
                <w:szCs w:val="18"/>
              </w:rPr>
            </w:pPr>
            <w:r w:rsidRPr="005858CC">
              <w:rPr>
                <w:rFonts w:ascii="Arial" w:hAnsi="Arial" w:cs="Arial"/>
                <w:color w:val="000000"/>
                <w:position w:val="-2"/>
                <w:sz w:val="18"/>
                <w:szCs w:val="18"/>
              </w:rPr>
              <w:t>MALICA ZAPOSLENI</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461F4CB0" w14:textId="77777777" w:rsidR="005858CC" w:rsidRPr="005858CC" w:rsidRDefault="005858CC" w:rsidP="005858CC">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39CDD122" w14:textId="77777777" w:rsidR="005858CC" w:rsidRPr="005858CC" w:rsidRDefault="005858CC" w:rsidP="005858CC">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27DCCCFC" w14:textId="77777777" w:rsidR="005858CC" w:rsidRPr="005858CC" w:rsidRDefault="005858CC" w:rsidP="005858CC">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5CB0ABE6" w14:textId="77777777" w:rsidR="005858CC" w:rsidRPr="005858CC" w:rsidRDefault="005858CC" w:rsidP="005858CC">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00BF73EB" w14:textId="77777777" w:rsidR="005858CC" w:rsidRPr="005858CC" w:rsidRDefault="005858CC" w:rsidP="005858CC">
            <w:pPr>
              <w:rPr>
                <w:rFonts w:ascii="Arial" w:hAnsi="Arial" w:cs="Arial"/>
                <w:color w:val="000000"/>
                <w:position w:val="-2"/>
                <w:sz w:val="18"/>
                <w:szCs w:val="18"/>
              </w:rPr>
            </w:pPr>
          </w:p>
        </w:tc>
      </w:tr>
      <w:tr w:rsidR="005858CC" w:rsidRPr="005858CC" w14:paraId="798ED920" w14:textId="77777777" w:rsidTr="008C76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5566CE09" w14:textId="77777777" w:rsidR="005858CC" w:rsidRPr="005858CC" w:rsidRDefault="005858CC" w:rsidP="005858CC">
            <w:pPr>
              <w:rPr>
                <w:rFonts w:ascii="Arial" w:hAnsi="Arial" w:cs="Arial"/>
                <w:color w:val="000000"/>
                <w:position w:val="-2"/>
                <w:sz w:val="18"/>
                <w:szCs w:val="18"/>
              </w:rPr>
            </w:pPr>
            <w:r w:rsidRPr="005858CC">
              <w:rPr>
                <w:rFonts w:ascii="Arial" w:hAnsi="Arial" w:cs="Arial"/>
                <w:color w:val="000000"/>
                <w:position w:val="-2"/>
                <w:sz w:val="18"/>
                <w:szCs w:val="18"/>
              </w:rPr>
              <w:t>KOSILO 1. – 5. RAZRED</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63FB1A91" w14:textId="77777777" w:rsidR="005858CC" w:rsidRPr="005858CC" w:rsidRDefault="005858CC" w:rsidP="005858CC">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33370AB6" w14:textId="77777777" w:rsidR="005858CC" w:rsidRPr="005858CC" w:rsidRDefault="005858CC" w:rsidP="005858CC">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61A2C062" w14:textId="77777777" w:rsidR="005858CC" w:rsidRPr="005858CC" w:rsidRDefault="005858CC" w:rsidP="005858CC">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3BBB4864" w14:textId="77777777" w:rsidR="005858CC" w:rsidRPr="005858CC" w:rsidRDefault="005858CC" w:rsidP="005858CC">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1AD50789" w14:textId="77777777" w:rsidR="005858CC" w:rsidRPr="005858CC" w:rsidRDefault="005858CC" w:rsidP="005858CC">
            <w:pPr>
              <w:rPr>
                <w:rFonts w:ascii="Arial" w:hAnsi="Arial" w:cs="Arial"/>
                <w:color w:val="000000"/>
                <w:position w:val="-2"/>
                <w:sz w:val="18"/>
                <w:szCs w:val="18"/>
              </w:rPr>
            </w:pPr>
          </w:p>
        </w:tc>
      </w:tr>
      <w:tr w:rsidR="005858CC" w:rsidRPr="005858CC" w14:paraId="132F8E62" w14:textId="77777777" w:rsidTr="008C76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782C8FF7" w14:textId="77777777" w:rsidR="005858CC" w:rsidRPr="005858CC" w:rsidRDefault="005858CC" w:rsidP="005858CC">
            <w:pPr>
              <w:rPr>
                <w:rFonts w:ascii="Arial" w:hAnsi="Arial" w:cs="Arial"/>
                <w:color w:val="000000"/>
                <w:position w:val="-2"/>
                <w:sz w:val="18"/>
                <w:szCs w:val="18"/>
              </w:rPr>
            </w:pPr>
            <w:r w:rsidRPr="005858CC">
              <w:rPr>
                <w:rFonts w:ascii="Arial" w:hAnsi="Arial" w:cs="Arial"/>
                <w:color w:val="000000"/>
                <w:position w:val="-2"/>
                <w:sz w:val="18"/>
                <w:szCs w:val="18"/>
              </w:rPr>
              <w:t>KOSILO 6. – 9. RAZRED</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609BF3EF" w14:textId="77777777" w:rsidR="005858CC" w:rsidRPr="005858CC" w:rsidRDefault="005858CC" w:rsidP="005858CC">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59EA05BE" w14:textId="77777777" w:rsidR="005858CC" w:rsidRPr="005858CC" w:rsidRDefault="005858CC" w:rsidP="005858CC">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01EB35C6" w14:textId="77777777" w:rsidR="005858CC" w:rsidRPr="005858CC" w:rsidRDefault="005858CC" w:rsidP="005858CC">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377AA80D" w14:textId="77777777" w:rsidR="005858CC" w:rsidRPr="005858CC" w:rsidRDefault="005858CC" w:rsidP="005858CC">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778DBA43" w14:textId="77777777" w:rsidR="005858CC" w:rsidRPr="005858CC" w:rsidRDefault="005858CC" w:rsidP="005858CC">
            <w:pPr>
              <w:rPr>
                <w:rFonts w:ascii="Arial" w:hAnsi="Arial" w:cs="Arial"/>
                <w:color w:val="000000"/>
                <w:position w:val="-2"/>
                <w:sz w:val="18"/>
                <w:szCs w:val="18"/>
              </w:rPr>
            </w:pPr>
          </w:p>
        </w:tc>
      </w:tr>
      <w:tr w:rsidR="005858CC" w:rsidRPr="005858CC" w14:paraId="32409F86" w14:textId="77777777" w:rsidTr="008C76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22760AC3" w14:textId="77777777" w:rsidR="005858CC" w:rsidRPr="005858CC" w:rsidRDefault="005858CC" w:rsidP="005858CC">
            <w:pPr>
              <w:rPr>
                <w:rFonts w:ascii="Arial" w:hAnsi="Arial" w:cs="Arial"/>
                <w:color w:val="000000"/>
                <w:position w:val="-2"/>
                <w:sz w:val="18"/>
                <w:szCs w:val="18"/>
              </w:rPr>
            </w:pPr>
            <w:r w:rsidRPr="005858CC">
              <w:rPr>
                <w:rFonts w:ascii="Arial" w:hAnsi="Arial" w:cs="Arial"/>
                <w:color w:val="000000"/>
                <w:position w:val="-2"/>
                <w:sz w:val="18"/>
                <w:szCs w:val="18"/>
              </w:rPr>
              <w:t>KOSILO VRTEC</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2587A76B" w14:textId="77777777" w:rsidR="005858CC" w:rsidRPr="005858CC" w:rsidRDefault="005858CC" w:rsidP="005858CC">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602E7FC6" w14:textId="77777777" w:rsidR="005858CC" w:rsidRPr="005858CC" w:rsidRDefault="005858CC" w:rsidP="005858CC">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72E8A8D7" w14:textId="77777777" w:rsidR="005858CC" w:rsidRPr="005858CC" w:rsidRDefault="005858CC" w:rsidP="005858CC">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62A23F1B" w14:textId="77777777" w:rsidR="005858CC" w:rsidRPr="005858CC" w:rsidRDefault="005858CC" w:rsidP="005858CC">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055BEA85" w14:textId="77777777" w:rsidR="005858CC" w:rsidRPr="005858CC" w:rsidRDefault="005858CC" w:rsidP="005858CC">
            <w:pPr>
              <w:rPr>
                <w:rFonts w:ascii="Arial" w:hAnsi="Arial" w:cs="Arial"/>
                <w:color w:val="000000"/>
                <w:position w:val="-2"/>
                <w:sz w:val="18"/>
                <w:szCs w:val="18"/>
              </w:rPr>
            </w:pPr>
          </w:p>
        </w:tc>
      </w:tr>
      <w:tr w:rsidR="005858CC" w:rsidRPr="005858CC" w14:paraId="1DCBC172" w14:textId="77777777" w:rsidTr="008C76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74349BC9" w14:textId="77777777" w:rsidR="005858CC" w:rsidRPr="005858CC" w:rsidRDefault="005858CC" w:rsidP="005858CC">
            <w:pPr>
              <w:rPr>
                <w:rFonts w:ascii="Arial" w:hAnsi="Arial" w:cs="Arial"/>
                <w:color w:val="000000"/>
                <w:position w:val="-2"/>
                <w:sz w:val="18"/>
                <w:szCs w:val="18"/>
              </w:rPr>
            </w:pPr>
            <w:r w:rsidRPr="005858CC">
              <w:rPr>
                <w:rFonts w:ascii="Arial" w:hAnsi="Arial" w:cs="Arial"/>
                <w:color w:val="000000"/>
                <w:position w:val="-2"/>
                <w:sz w:val="18"/>
                <w:szCs w:val="18"/>
              </w:rPr>
              <w:lastRenderedPageBreak/>
              <w:t>KOSILO ZAPOSLENI</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2149727F" w14:textId="77777777" w:rsidR="005858CC" w:rsidRPr="005858CC" w:rsidRDefault="005858CC" w:rsidP="005858CC">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19BA2B03" w14:textId="77777777" w:rsidR="005858CC" w:rsidRPr="005858CC" w:rsidRDefault="005858CC" w:rsidP="005858CC">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1610C066" w14:textId="77777777" w:rsidR="005858CC" w:rsidRPr="005858CC" w:rsidRDefault="005858CC" w:rsidP="005858CC">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1BB1C646" w14:textId="77777777" w:rsidR="005858CC" w:rsidRPr="005858CC" w:rsidRDefault="005858CC" w:rsidP="005858CC">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0E102E45" w14:textId="77777777" w:rsidR="005858CC" w:rsidRPr="005858CC" w:rsidRDefault="005858CC" w:rsidP="005858CC">
            <w:pPr>
              <w:rPr>
                <w:rFonts w:ascii="Arial" w:hAnsi="Arial" w:cs="Arial"/>
                <w:color w:val="000000"/>
                <w:position w:val="-2"/>
                <w:sz w:val="18"/>
                <w:szCs w:val="18"/>
              </w:rPr>
            </w:pPr>
          </w:p>
        </w:tc>
      </w:tr>
      <w:tr w:rsidR="005858CC" w:rsidRPr="005858CC" w14:paraId="279462C7" w14:textId="77777777" w:rsidTr="008C76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2CC8E49E" w14:textId="77777777" w:rsidR="005858CC" w:rsidRPr="005858CC" w:rsidRDefault="005858CC" w:rsidP="005858CC">
            <w:pPr>
              <w:rPr>
                <w:rFonts w:ascii="Arial" w:hAnsi="Arial" w:cs="Arial"/>
                <w:color w:val="000000"/>
                <w:position w:val="-2"/>
                <w:sz w:val="18"/>
                <w:szCs w:val="18"/>
              </w:rPr>
            </w:pPr>
            <w:r w:rsidRPr="005858CC">
              <w:rPr>
                <w:rFonts w:ascii="Arial" w:hAnsi="Arial" w:cs="Arial"/>
                <w:color w:val="000000"/>
                <w:position w:val="-2"/>
                <w:sz w:val="18"/>
                <w:szCs w:val="18"/>
              </w:rPr>
              <w:t>POPOLDANSKA MALICA VRTEC</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31F74FB3" w14:textId="77777777" w:rsidR="005858CC" w:rsidRPr="005858CC" w:rsidRDefault="005858CC" w:rsidP="005858CC">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77B958BF" w14:textId="77777777" w:rsidR="005858CC" w:rsidRPr="005858CC" w:rsidRDefault="005858CC" w:rsidP="005858CC">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1C8E859C" w14:textId="77777777" w:rsidR="005858CC" w:rsidRPr="005858CC" w:rsidRDefault="005858CC" w:rsidP="005858CC">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22A86CA4" w14:textId="77777777" w:rsidR="005858CC" w:rsidRPr="005858CC" w:rsidRDefault="005858CC" w:rsidP="005858CC">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325CA78C" w14:textId="77777777" w:rsidR="005858CC" w:rsidRPr="005858CC" w:rsidRDefault="005858CC" w:rsidP="005858CC">
            <w:pPr>
              <w:rPr>
                <w:rFonts w:ascii="Arial" w:hAnsi="Arial" w:cs="Arial"/>
                <w:color w:val="000000"/>
                <w:position w:val="-2"/>
                <w:sz w:val="18"/>
                <w:szCs w:val="18"/>
              </w:rPr>
            </w:pPr>
          </w:p>
        </w:tc>
      </w:tr>
      <w:tr w:rsidR="005858CC" w:rsidRPr="005858CC" w14:paraId="3E246449" w14:textId="77777777" w:rsidTr="008C76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029E399F" w14:textId="77777777" w:rsidR="005858CC" w:rsidRPr="005858CC" w:rsidRDefault="005858CC" w:rsidP="005858CC">
            <w:pPr>
              <w:rPr>
                <w:rFonts w:ascii="Arial" w:hAnsi="Arial" w:cs="Arial"/>
                <w:color w:val="000000"/>
                <w:position w:val="-2"/>
                <w:sz w:val="18"/>
                <w:szCs w:val="18"/>
              </w:rPr>
            </w:pPr>
            <w:r w:rsidRPr="005858CC">
              <w:rPr>
                <w:rFonts w:ascii="Arial" w:hAnsi="Arial" w:cs="Arial"/>
                <w:color w:val="000000"/>
                <w:position w:val="-2"/>
                <w:sz w:val="18"/>
                <w:szCs w:val="18"/>
              </w:rPr>
              <w:t>POPOLDANSKA MALICA ŠOLA</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0B154DA0" w14:textId="77777777" w:rsidR="005858CC" w:rsidRPr="005858CC" w:rsidRDefault="005858CC" w:rsidP="005858CC">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4B4FA3D5" w14:textId="77777777" w:rsidR="005858CC" w:rsidRPr="005858CC" w:rsidRDefault="005858CC" w:rsidP="005858CC">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494CEF65" w14:textId="77777777" w:rsidR="005858CC" w:rsidRPr="005858CC" w:rsidRDefault="005858CC" w:rsidP="005858CC">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2788DC1F" w14:textId="77777777" w:rsidR="005858CC" w:rsidRPr="005858CC" w:rsidRDefault="005858CC" w:rsidP="005858CC">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4871505A" w14:textId="77777777" w:rsidR="005858CC" w:rsidRPr="005858CC" w:rsidRDefault="005858CC" w:rsidP="005858CC">
            <w:pPr>
              <w:rPr>
                <w:rFonts w:ascii="Arial" w:hAnsi="Arial" w:cs="Arial"/>
                <w:color w:val="000000"/>
                <w:position w:val="-2"/>
                <w:sz w:val="18"/>
                <w:szCs w:val="18"/>
              </w:rPr>
            </w:pPr>
          </w:p>
        </w:tc>
      </w:tr>
      <w:tr w:rsidR="005858CC" w:rsidRPr="005858CC" w14:paraId="398E4052" w14:textId="77777777" w:rsidTr="008C769D">
        <w:tc>
          <w:tcPr>
            <w:tcW w:w="80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30EAA7" w14:textId="77777777" w:rsidR="005858CC" w:rsidRPr="005858CC" w:rsidRDefault="005858CC" w:rsidP="005858CC">
            <w:pPr>
              <w:jc w:val="right"/>
              <w:rPr>
                <w:rFonts w:cstheme="minorBidi"/>
                <w:highlight w:val="yellow"/>
              </w:rPr>
            </w:pPr>
            <w:r w:rsidRPr="005858CC">
              <w:rPr>
                <w:rFonts w:ascii="Arial" w:hAnsi="Arial" w:cs="Arial"/>
                <w:b/>
                <w:bCs/>
                <w:color w:val="000000"/>
                <w:position w:val="-2"/>
                <w:sz w:val="18"/>
                <w:szCs w:val="18"/>
                <w:shd w:val="clear" w:color="auto" w:fill="CCCCCC"/>
              </w:rPr>
              <w:t>Skupaj</w:t>
            </w:r>
          </w:p>
        </w:tc>
        <w:tc>
          <w:tcPr>
            <w:tcW w:w="735"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EA6C74F" w14:textId="77777777" w:rsidR="005858CC" w:rsidRPr="005858CC" w:rsidRDefault="005858CC" w:rsidP="005858CC">
            <w:pPr>
              <w:rPr>
                <w:rFonts w:cstheme="minorBidi"/>
                <w:highlight w:val="yellow"/>
              </w:rPr>
            </w:pPr>
          </w:p>
        </w:tc>
        <w:tc>
          <w:tcPr>
            <w:tcW w:w="923"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1F38F5D9" w14:textId="77777777" w:rsidR="005858CC" w:rsidRPr="005858CC" w:rsidRDefault="005858CC" w:rsidP="005858CC">
            <w:pPr>
              <w:rPr>
                <w:rFonts w:cstheme="minorBidi"/>
              </w:rPr>
            </w:pPr>
          </w:p>
        </w:tc>
        <w:tc>
          <w:tcPr>
            <w:tcW w:w="875"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673C38A2" w14:textId="77777777" w:rsidR="005858CC" w:rsidRPr="005858CC" w:rsidRDefault="005858CC" w:rsidP="005858CC">
            <w:pPr>
              <w:rPr>
                <w:rFonts w:cstheme="minorBidi"/>
              </w:rPr>
            </w:pPr>
          </w:p>
        </w:tc>
        <w:tc>
          <w:tcPr>
            <w:tcW w:w="717"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0C557E8A" w14:textId="77777777" w:rsidR="005858CC" w:rsidRPr="005858CC" w:rsidRDefault="005858CC" w:rsidP="005858CC">
            <w:pPr>
              <w:rPr>
                <w:rFonts w:cstheme="minorBidi"/>
              </w:rPr>
            </w:pPr>
          </w:p>
        </w:tc>
        <w:tc>
          <w:tcPr>
            <w:tcW w:w="941" w:type="pct"/>
            <w:tcBorders>
              <w:top w:val="single" w:sz="5" w:space="0" w:color="000000"/>
              <w:left w:val="single" w:sz="5" w:space="0" w:color="000000"/>
              <w:bottom w:val="single" w:sz="5" w:space="0" w:color="000000"/>
              <w:right w:val="single" w:sz="5" w:space="0" w:color="000000"/>
            </w:tcBorders>
          </w:tcPr>
          <w:p w14:paraId="46E425E3" w14:textId="77777777" w:rsidR="005858CC" w:rsidRPr="005858CC" w:rsidRDefault="005858CC" w:rsidP="005858CC">
            <w:pPr>
              <w:rPr>
                <w:rFonts w:cstheme="minorBidi"/>
              </w:rPr>
            </w:pPr>
          </w:p>
        </w:tc>
      </w:tr>
    </w:tbl>
    <w:p w14:paraId="542D6812" w14:textId="26875CE7" w:rsidR="00F11867" w:rsidRDefault="00F11867" w:rsidP="00F11867">
      <w:pPr>
        <w:spacing w:before="225" w:after="225" w:line="240" w:lineRule="auto"/>
        <w:jc w:val="both"/>
      </w:pPr>
      <w:r>
        <w:rPr>
          <w:rFonts w:ascii="Arial" w:hAnsi="Arial" w:cs="Arial"/>
          <w:b/>
          <w:bCs/>
          <w:color w:val="000000"/>
          <w:sz w:val="18"/>
          <w:szCs w:val="18"/>
        </w:rPr>
        <w:t> III. Rok veljavnosti ponudb</w:t>
      </w:r>
      <w:r>
        <w:rPr>
          <w:rFonts w:ascii="Arial" w:hAnsi="Arial" w:cs="Arial"/>
          <w:color w:val="000000"/>
          <w:sz w:val="18"/>
          <w:szCs w:val="18"/>
        </w:rPr>
        <w:t xml:space="preserve">e Ponudba velja </w:t>
      </w:r>
      <w:r w:rsidR="009A6E47">
        <w:rPr>
          <w:rFonts w:ascii="Arial" w:hAnsi="Arial" w:cs="Arial"/>
          <w:color w:val="000000"/>
          <w:sz w:val="18"/>
          <w:szCs w:val="18"/>
        </w:rPr>
        <w:t>60 dni od roka za oddajo ponudb</w:t>
      </w:r>
      <w:r>
        <w:rPr>
          <w:rFonts w:ascii="Arial" w:hAnsi="Arial" w:cs="Arial"/>
          <w:color w:val="000000"/>
          <w:sz w:val="18"/>
          <w:szCs w:val="18"/>
        </w:rPr>
        <w:t>.</w:t>
      </w:r>
    </w:p>
    <w:p w14:paraId="6CFE6A2E" w14:textId="77777777" w:rsidR="00F11867" w:rsidRDefault="00F11867" w:rsidP="00F1186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73C5946" w14:textId="77777777" w:rsidR="00F11867" w:rsidRDefault="00F11867" w:rsidP="00F11867">
      <w:pPr>
        <w:spacing w:before="225" w:after="225" w:line="240" w:lineRule="auto"/>
        <w:jc w:val="both"/>
      </w:pPr>
      <w:r>
        <w:rPr>
          <w:rFonts w:ascii="Arial" w:hAnsi="Arial" w:cs="Arial"/>
          <w:b/>
          <w:bCs/>
          <w:color w:val="000000"/>
          <w:sz w:val="18"/>
          <w:szCs w:val="18"/>
        </w:rPr>
        <w:t>IV. Podatki o plačilu </w:t>
      </w:r>
    </w:p>
    <w:p w14:paraId="6139C84A" w14:textId="77777777" w:rsidR="00F11867" w:rsidRPr="00586186" w:rsidRDefault="00F11867" w:rsidP="00F11867">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e-račune pa </w:t>
      </w:r>
      <w:r>
        <w:rPr>
          <w:rFonts w:ascii="Arial" w:hAnsi="Arial" w:cs="Arial"/>
          <w:color w:val="000000"/>
          <w:sz w:val="18"/>
          <w:szCs w:val="18"/>
        </w:rPr>
        <w:t>izvajalec</w:t>
      </w:r>
      <w:r w:rsidRPr="00E66AEF">
        <w:rPr>
          <w:rFonts w:ascii="Arial" w:hAnsi="Arial" w:cs="Arial"/>
          <w:color w:val="000000"/>
          <w:sz w:val="18"/>
          <w:szCs w:val="18"/>
        </w:rPr>
        <w:t xml:space="preserve"> izdajajo zbirno 1 x mesečno</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F11867" w14:paraId="438616AD" w14:textId="77777777" w:rsidTr="000F4278">
        <w:tc>
          <w:tcPr>
            <w:tcW w:w="4080" w:type="dxa"/>
            <w:tcMar>
              <w:top w:w="75" w:type="dxa"/>
              <w:bottom w:w="75" w:type="dxa"/>
            </w:tcMar>
            <w:vAlign w:val="center"/>
          </w:tcPr>
          <w:p w14:paraId="00C5B473"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3BA85307"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031230EF" w14:textId="77777777" w:rsidTr="000F4278">
        <w:tc>
          <w:tcPr>
            <w:tcW w:w="4080" w:type="dxa"/>
            <w:tcMar>
              <w:top w:w="75" w:type="dxa"/>
              <w:bottom w:w="75" w:type="dxa"/>
            </w:tcMar>
            <w:vAlign w:val="center"/>
          </w:tcPr>
          <w:p w14:paraId="0A20B5B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23E77F7A"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BEBEA7B" w14:textId="77777777" w:rsidR="00F11867" w:rsidRDefault="00F11867" w:rsidP="00F11867">
      <w:pPr>
        <w:sectPr w:rsidR="00F11867" w:rsidSect="00D82CC3">
          <w:footerReference w:type="default" r:id="rId9"/>
          <w:pgSz w:w="11906" w:h="16838"/>
          <w:pgMar w:top="1418" w:right="1418" w:bottom="1418" w:left="1418" w:header="567" w:footer="596" w:gutter="0"/>
          <w:cols w:space="708"/>
          <w:docGrid w:linePitch="360"/>
        </w:sectPr>
      </w:pPr>
    </w:p>
    <w:p w14:paraId="1DDF1DA9" w14:textId="77777777" w:rsidR="00F11867" w:rsidRPr="004624AA" w:rsidRDefault="00F11867" w:rsidP="00F1186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138196D7" w14:textId="77777777" w:rsidR="00F11867" w:rsidRPr="004624AA" w:rsidRDefault="00F11867" w:rsidP="00F11867"/>
    <w:p w14:paraId="6D8483A7" w14:textId="77777777" w:rsidR="00F11867" w:rsidRPr="004624AA"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FBB9DCC" w14:textId="77777777" w:rsidR="00F11867" w:rsidRDefault="00F11867" w:rsidP="00F11867">
      <w:pPr>
        <w:rPr>
          <w:rFonts w:ascii="Arial" w:hAnsi="Arial" w:cs="Arial"/>
          <w:sz w:val="18"/>
          <w:szCs w:val="18"/>
        </w:rPr>
      </w:pPr>
    </w:p>
    <w:p w14:paraId="2BA165F7" w14:textId="77777777" w:rsidR="00F11867" w:rsidRDefault="00F11867" w:rsidP="00F1186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F11867" w14:paraId="085CB3CC"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D179D0" w14:textId="77777777" w:rsidR="00F11867" w:rsidRDefault="00F11867" w:rsidP="000F4278">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0C89" w14:textId="77777777" w:rsidR="00F11867" w:rsidRDefault="00F11867" w:rsidP="000F4278">
            <w:r>
              <w:rPr>
                <w:rFonts w:ascii="Arial" w:hAnsi="Arial" w:cs="Arial"/>
                <w:color w:val="000000"/>
                <w:position w:val="-2"/>
                <w:sz w:val="18"/>
                <w:szCs w:val="18"/>
              </w:rPr>
              <w:t> </w:t>
            </w:r>
          </w:p>
        </w:tc>
      </w:tr>
      <w:tr w:rsidR="00F11867" w14:paraId="5BA5C51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A4C49" w14:textId="77777777" w:rsidR="00F11867" w:rsidRDefault="00F11867" w:rsidP="000F4278">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D68AE" w14:textId="77777777" w:rsidR="00F11867" w:rsidRDefault="00F11867" w:rsidP="000F4278">
            <w:r>
              <w:rPr>
                <w:rFonts w:ascii="Arial" w:hAnsi="Arial" w:cs="Arial"/>
                <w:color w:val="000000"/>
                <w:position w:val="-2"/>
                <w:sz w:val="18"/>
                <w:szCs w:val="18"/>
              </w:rPr>
              <w:t> </w:t>
            </w:r>
          </w:p>
        </w:tc>
      </w:tr>
      <w:tr w:rsidR="00F11867" w14:paraId="1BA46224"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6A9CC" w14:textId="77777777" w:rsidR="00F11867" w:rsidRDefault="00F11867" w:rsidP="000F4278">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CB18E" w14:textId="77777777" w:rsidR="00F11867" w:rsidRDefault="00F11867" w:rsidP="000F4278">
            <w:r>
              <w:rPr>
                <w:rFonts w:ascii="Arial" w:hAnsi="Arial" w:cs="Arial"/>
                <w:color w:val="000000"/>
                <w:position w:val="-2"/>
                <w:sz w:val="18"/>
                <w:szCs w:val="18"/>
              </w:rPr>
              <w:t> </w:t>
            </w:r>
          </w:p>
        </w:tc>
      </w:tr>
      <w:tr w:rsidR="00F11867" w14:paraId="78D4A8B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5BDFC" w14:textId="77777777" w:rsidR="00F11867" w:rsidRDefault="00F11867" w:rsidP="000F4278">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61F89" w14:textId="77777777" w:rsidR="00F11867" w:rsidRDefault="00F11867" w:rsidP="000F4278">
            <w:r>
              <w:rPr>
                <w:rFonts w:ascii="Arial" w:hAnsi="Arial" w:cs="Arial"/>
                <w:color w:val="000000"/>
                <w:position w:val="-2"/>
                <w:sz w:val="18"/>
                <w:szCs w:val="18"/>
              </w:rPr>
              <w:t> </w:t>
            </w:r>
          </w:p>
        </w:tc>
      </w:tr>
      <w:tr w:rsidR="00F11867" w14:paraId="0C23F07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86F43" w14:textId="77777777" w:rsidR="00F11867" w:rsidRDefault="00F11867" w:rsidP="000F4278">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1129E" w14:textId="77777777" w:rsidR="00F11867" w:rsidRDefault="00F11867" w:rsidP="000F4278">
            <w:r>
              <w:rPr>
                <w:rFonts w:ascii="Arial" w:hAnsi="Arial" w:cs="Arial"/>
                <w:color w:val="000000"/>
                <w:position w:val="-2"/>
                <w:sz w:val="18"/>
                <w:szCs w:val="18"/>
              </w:rPr>
              <w:t> </w:t>
            </w:r>
          </w:p>
        </w:tc>
      </w:tr>
      <w:tr w:rsidR="00F11867" w14:paraId="305B512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CDFB59" w14:textId="77777777" w:rsidR="00F11867" w:rsidRDefault="00F11867" w:rsidP="000F4278">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05C8C" w14:textId="77777777" w:rsidR="00F11867" w:rsidRDefault="00F11867" w:rsidP="000F4278">
            <w:r>
              <w:rPr>
                <w:rFonts w:ascii="Arial" w:hAnsi="Arial" w:cs="Arial"/>
                <w:color w:val="000000"/>
                <w:position w:val="-2"/>
                <w:sz w:val="18"/>
                <w:szCs w:val="18"/>
              </w:rPr>
              <w:t> </w:t>
            </w:r>
          </w:p>
        </w:tc>
      </w:tr>
      <w:tr w:rsidR="00F11867" w14:paraId="1F9F43B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64840" w14:textId="77777777" w:rsidR="00F11867" w:rsidRDefault="00F11867" w:rsidP="000F4278">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E805D" w14:textId="77777777" w:rsidR="00F11867" w:rsidRDefault="00F11867" w:rsidP="000F4278">
            <w:r>
              <w:rPr>
                <w:rFonts w:ascii="Arial" w:hAnsi="Arial" w:cs="Arial"/>
                <w:color w:val="000000"/>
                <w:position w:val="-2"/>
                <w:sz w:val="18"/>
                <w:szCs w:val="18"/>
              </w:rPr>
              <w:t> </w:t>
            </w:r>
          </w:p>
        </w:tc>
      </w:tr>
      <w:tr w:rsidR="00F11867" w14:paraId="1021EBB6"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53B04" w14:textId="77777777" w:rsidR="00F11867" w:rsidRDefault="00F11867" w:rsidP="000F4278">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5CE23" w14:textId="77777777" w:rsidR="00F11867" w:rsidRDefault="00F11867" w:rsidP="000F4278">
            <w:r>
              <w:rPr>
                <w:rFonts w:ascii="Arial" w:hAnsi="Arial" w:cs="Arial"/>
                <w:color w:val="000000"/>
                <w:position w:val="-2"/>
                <w:sz w:val="18"/>
                <w:szCs w:val="18"/>
              </w:rPr>
              <w:t> </w:t>
            </w:r>
          </w:p>
        </w:tc>
      </w:tr>
      <w:tr w:rsidR="00F11867" w14:paraId="72EBECAB"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5C542D" w14:textId="77777777" w:rsidR="00F11867" w:rsidRDefault="00F11867" w:rsidP="000F427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5F885" w14:textId="77777777" w:rsidR="00F11867" w:rsidRDefault="00F11867" w:rsidP="000F4278">
            <w:r>
              <w:rPr>
                <w:rFonts w:ascii="Arial" w:hAnsi="Arial" w:cs="Arial"/>
                <w:color w:val="000000"/>
                <w:position w:val="-2"/>
                <w:sz w:val="18"/>
                <w:szCs w:val="18"/>
              </w:rPr>
              <w:t> </w:t>
            </w:r>
          </w:p>
        </w:tc>
      </w:tr>
      <w:tr w:rsidR="00F11867" w14:paraId="587A791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E348FE" w14:textId="77777777" w:rsidR="00F11867" w:rsidRDefault="00F11867" w:rsidP="000F427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40F44" w14:textId="77777777" w:rsidR="00F11867" w:rsidRDefault="00F11867" w:rsidP="000F4278">
            <w:r>
              <w:rPr>
                <w:rFonts w:ascii="Arial" w:hAnsi="Arial" w:cs="Arial"/>
                <w:color w:val="000000"/>
                <w:position w:val="-2"/>
                <w:sz w:val="18"/>
                <w:szCs w:val="18"/>
              </w:rPr>
              <w:t> </w:t>
            </w:r>
          </w:p>
        </w:tc>
      </w:tr>
      <w:tr w:rsidR="00F11867" w14:paraId="7DA0CB8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8576CC" w14:textId="77777777" w:rsidR="00F11867" w:rsidRDefault="00F11867" w:rsidP="000F427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B5676" w14:textId="77777777" w:rsidR="00F11867" w:rsidRDefault="00F11867" w:rsidP="000F4278">
            <w:r>
              <w:rPr>
                <w:rFonts w:ascii="Arial" w:hAnsi="Arial" w:cs="Arial"/>
                <w:color w:val="000000"/>
                <w:position w:val="-2"/>
                <w:sz w:val="18"/>
                <w:szCs w:val="18"/>
              </w:rPr>
              <w:t> </w:t>
            </w:r>
          </w:p>
        </w:tc>
      </w:tr>
      <w:tr w:rsidR="00F11867" w14:paraId="7BD751D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ABD727" w14:textId="77777777" w:rsidR="00F11867" w:rsidRDefault="00F11867" w:rsidP="000F427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9AB25" w14:textId="77777777" w:rsidR="00F11867" w:rsidRDefault="00F11867" w:rsidP="000F4278">
            <w:r>
              <w:rPr>
                <w:rFonts w:ascii="Arial" w:hAnsi="Arial" w:cs="Arial"/>
                <w:color w:val="000000"/>
                <w:position w:val="-2"/>
                <w:sz w:val="18"/>
                <w:szCs w:val="18"/>
              </w:rPr>
              <w:t> </w:t>
            </w:r>
          </w:p>
        </w:tc>
      </w:tr>
      <w:tr w:rsidR="00F11867" w14:paraId="5C77186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6C06DE" w14:textId="77777777" w:rsidR="00F11867" w:rsidRDefault="00F11867" w:rsidP="000F427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03110" w14:textId="77777777" w:rsidR="00F11867" w:rsidRDefault="00F11867" w:rsidP="000F4278">
            <w:r>
              <w:rPr>
                <w:rFonts w:ascii="Arial" w:hAnsi="Arial" w:cs="Arial"/>
                <w:color w:val="000000"/>
                <w:position w:val="-2"/>
                <w:sz w:val="18"/>
                <w:szCs w:val="18"/>
              </w:rPr>
              <w:t> </w:t>
            </w:r>
          </w:p>
        </w:tc>
      </w:tr>
      <w:tr w:rsidR="00F11867" w14:paraId="4C1657EC" w14:textId="77777777" w:rsidTr="000F4278">
        <w:tblPrEx>
          <w:shd w:val="clear" w:color="auto" w:fill="auto"/>
        </w:tblPrEx>
        <w:tc>
          <w:tcPr>
            <w:tcW w:w="4080" w:type="dxa"/>
            <w:gridSpan w:val="3"/>
            <w:tcMar>
              <w:top w:w="75" w:type="dxa"/>
              <w:bottom w:w="75" w:type="dxa"/>
            </w:tcMar>
            <w:vAlign w:val="center"/>
          </w:tcPr>
          <w:p w14:paraId="4CD2EA9C" w14:textId="77777777" w:rsidR="0055262E" w:rsidRDefault="0055262E" w:rsidP="000F4278">
            <w:pPr>
              <w:rPr>
                <w:rFonts w:ascii="Arial" w:hAnsi="Arial" w:cs="Arial"/>
                <w:color w:val="000000"/>
                <w:position w:val="-2"/>
                <w:sz w:val="18"/>
                <w:szCs w:val="18"/>
              </w:rPr>
            </w:pPr>
          </w:p>
          <w:p w14:paraId="78D0A1C6" w14:textId="77777777" w:rsidR="0055262E" w:rsidRDefault="0055262E" w:rsidP="000F4278">
            <w:pPr>
              <w:rPr>
                <w:rFonts w:ascii="Arial" w:hAnsi="Arial" w:cs="Arial"/>
                <w:color w:val="000000"/>
                <w:position w:val="-2"/>
                <w:sz w:val="18"/>
                <w:szCs w:val="18"/>
              </w:rPr>
            </w:pPr>
          </w:p>
          <w:p w14:paraId="6DD522B2" w14:textId="527F4D98"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24A0E8F9"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179E8FB7" w14:textId="77777777" w:rsidTr="000F4278">
        <w:tblPrEx>
          <w:shd w:val="clear" w:color="auto" w:fill="auto"/>
        </w:tblPrEx>
        <w:tc>
          <w:tcPr>
            <w:tcW w:w="4080" w:type="dxa"/>
            <w:gridSpan w:val="3"/>
            <w:tcMar>
              <w:top w:w="75" w:type="dxa"/>
              <w:bottom w:w="75" w:type="dxa"/>
            </w:tcMar>
            <w:vAlign w:val="center"/>
          </w:tcPr>
          <w:p w14:paraId="1037CCCF"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7B8CD08"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8FC10DC" w14:textId="77777777" w:rsidR="00F11867" w:rsidRDefault="00F11867" w:rsidP="00F11867">
      <w:pPr>
        <w:rPr>
          <w:rFonts w:ascii="Arial" w:hAnsi="Arial" w:cs="Arial"/>
          <w:sz w:val="18"/>
          <w:szCs w:val="18"/>
        </w:rPr>
      </w:pPr>
      <w:r>
        <w:rPr>
          <w:rFonts w:ascii="Arial" w:hAnsi="Arial" w:cs="Arial"/>
          <w:sz w:val="18"/>
          <w:szCs w:val="18"/>
        </w:rPr>
        <w:br w:type="page"/>
      </w:r>
    </w:p>
    <w:p w14:paraId="391F964C" w14:textId="77777777" w:rsidR="00F11867" w:rsidRPr="00590863"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 2</w:t>
      </w:r>
    </w:p>
    <w:p w14:paraId="0BD5BB4D" w14:textId="77777777" w:rsidR="00F11867" w:rsidRPr="00252358" w:rsidRDefault="00F11867" w:rsidP="00F11867"/>
    <w:p w14:paraId="217F3CB6"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948CD63" w14:textId="2B9C67D9" w:rsidR="00F11867" w:rsidRDefault="00F11867" w:rsidP="00F11867">
      <w:pPr>
        <w:spacing w:before="225" w:after="225" w:line="240" w:lineRule="auto"/>
        <w:jc w:val="both"/>
      </w:pPr>
      <w:r>
        <w:rPr>
          <w:rFonts w:ascii="Arial" w:hAnsi="Arial" w:cs="Arial"/>
          <w:color w:val="000000"/>
          <w:sz w:val="18"/>
          <w:szCs w:val="18"/>
        </w:rPr>
        <w:t>V zvezi z javnim naročilom »</w:t>
      </w:r>
      <w:r w:rsidR="005858CC" w:rsidRPr="005858CC">
        <w:rPr>
          <w:rFonts w:ascii="Arial" w:hAnsi="Arial" w:cs="Arial"/>
          <w:b/>
          <w:bCs/>
          <w:color w:val="000000"/>
          <w:sz w:val="18"/>
          <w:szCs w:val="18"/>
        </w:rPr>
        <w:t>Izvajanje prehranskih storitev v šolski kuhinji Osnovne šole Dolenjske Toplice</w:t>
      </w:r>
      <w:r>
        <w:rPr>
          <w:rFonts w:ascii="Arial" w:hAnsi="Arial" w:cs="Arial"/>
          <w:color w:val="000000"/>
          <w:sz w:val="18"/>
          <w:szCs w:val="18"/>
        </w:rPr>
        <w:t>«</w:t>
      </w:r>
    </w:p>
    <w:p w14:paraId="68FC1C70" w14:textId="77777777" w:rsidR="00F11867" w:rsidRDefault="00F11867" w:rsidP="00F1186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ADBEDD9" w14:textId="77777777" w:rsidR="00F11867" w:rsidRDefault="00F11867" w:rsidP="00F11867">
      <w:pPr>
        <w:spacing w:before="225" w:after="225" w:line="240" w:lineRule="auto"/>
        <w:jc w:val="both"/>
      </w:pPr>
      <w:r>
        <w:rPr>
          <w:rFonts w:ascii="Arial" w:hAnsi="Arial" w:cs="Arial"/>
          <w:i/>
          <w:iCs/>
          <w:color w:val="000000"/>
          <w:sz w:val="18"/>
          <w:szCs w:val="18"/>
        </w:rPr>
        <w:t>(naziv ponudnika, partnerja v skupni ponudbi)</w:t>
      </w:r>
    </w:p>
    <w:p w14:paraId="52406CA8" w14:textId="77777777" w:rsidR="00F11867" w:rsidRDefault="00F11867" w:rsidP="00F11867">
      <w:pPr>
        <w:spacing w:before="225" w:after="225" w:line="240" w:lineRule="auto"/>
        <w:jc w:val="both"/>
      </w:pPr>
      <w:r>
        <w:rPr>
          <w:rFonts w:ascii="Arial" w:hAnsi="Arial" w:cs="Arial"/>
          <w:color w:val="000000"/>
          <w:sz w:val="18"/>
          <w:szCs w:val="18"/>
        </w:rPr>
        <w:t>s polno odgovornostjo izjavljamo, da:</w:t>
      </w:r>
    </w:p>
    <w:tbl>
      <w:tblPr>
        <w:tblStyle w:val="NormalTablePHPDOCX6"/>
        <w:tblW w:w="0" w:type="auto"/>
        <w:tblInd w:w="108" w:type="dxa"/>
        <w:tblLook w:val="04A0" w:firstRow="1" w:lastRow="0" w:firstColumn="1" w:lastColumn="0" w:noHBand="0" w:noVBand="1"/>
      </w:tblPr>
      <w:tblGrid>
        <w:gridCol w:w="8962"/>
      </w:tblGrid>
      <w:tr w:rsidR="0055262E" w:rsidRPr="0055262E" w14:paraId="065EB9F4" w14:textId="77777777" w:rsidTr="008C769D">
        <w:tc>
          <w:tcPr>
            <w:tcW w:w="0" w:type="auto"/>
            <w:tcMar>
              <w:top w:w="0" w:type="auto"/>
              <w:bottom w:w="0" w:type="auto"/>
            </w:tcMar>
          </w:tcPr>
          <w:p w14:paraId="2638B260"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vse kopije dokumentov, ki so priloženi ponudbi, ustrezajo originalom;</w:t>
            </w:r>
          </w:p>
          <w:p w14:paraId="681FD22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7CF2F97"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2617784"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0032DD9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3A6CC7F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zanesljiv ponudnik, sposoben upravljanja, z izkušnjami, ugledom in zaposlenimi, ki so sposobni izvesti zahteve iz javnega naročila;</w:t>
            </w:r>
          </w:p>
          <w:p w14:paraId="7A41540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 primeru zamenjave priglašenih podizvajalcev ali priglašenih kadrov pred njihovo menjavo pridobili pisno soglasje naročnika;</w:t>
            </w:r>
          </w:p>
          <w:p w14:paraId="3742A42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 primeru uvedbe novih podizvajalcev, ki niso priglašeni v ponudbi, predhodno pridobili pisno soglasje naročnika;</w:t>
            </w:r>
          </w:p>
          <w:p w14:paraId="12A165BC"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bodo vsi novi podizvajalci, ki niso navedeni v ponudbi, izpolnjevali vse naročnikove pogoje, ki jih morajo izpolnjevati podizvajalci;</w:t>
            </w:r>
          </w:p>
          <w:p w14:paraId="54C89BC9"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F0D5A98"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2E593443"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predložili vsa zahtevana zavarovanja posla;</w:t>
            </w:r>
          </w:p>
          <w:p w14:paraId="2F36CD46"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ob izdelavi ponudbe pregledali vso razpoložljivo razpisno dokumentacijo;</w:t>
            </w:r>
          </w:p>
          <w:p w14:paraId="646DD596"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v celoti seznanjeni z vso relevantno zakonodajo, ki se upošteva pri oddaji tega javnega naročila;</w:t>
            </w:r>
          </w:p>
          <w:p w14:paraId="64A7CF8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v celoti seznanjeni z obsegom in zahtevnostjo javnega naročila;</w:t>
            </w:r>
          </w:p>
          <w:p w14:paraId="14D2624A"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vse prevzete obveznosti izpolnili v predpisani količini, kvaliteti in rokih, kot to izhaja iz razpisne dokumentacije za oddajo tega javnega naročila;</w:t>
            </w:r>
          </w:p>
          <w:p w14:paraId="66117358"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pri sestavi ponudbe upoštevali obveznosti do svojih morebitnih podizvajalcev;</w:t>
            </w:r>
          </w:p>
          <w:p w14:paraId="4682D53A"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za nas ne obstaja absolutna prepoved poslovanja z naročnikom, kot izhaja iz 35. člena ZIntPK;</w:t>
            </w:r>
          </w:p>
          <w:p w14:paraId="243AFF3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so navedeni podatki v ponudbi in prilogah resnični in verodostojni.</w:t>
            </w:r>
          </w:p>
        </w:tc>
      </w:tr>
    </w:tbl>
    <w:p w14:paraId="7B10839A" w14:textId="77777777" w:rsidR="0055262E" w:rsidRPr="0055262E" w:rsidRDefault="0055262E" w:rsidP="0055262E">
      <w:pPr>
        <w:pageBreakBefore/>
        <w:spacing w:before="225" w:after="225" w:line="240" w:lineRule="auto"/>
        <w:jc w:val="both"/>
      </w:pPr>
      <w:r w:rsidRPr="0055262E">
        <w:rPr>
          <w:rFonts w:ascii="Arial" w:hAnsi="Arial" w:cs="Arial"/>
          <w:color w:val="000000"/>
          <w:sz w:val="18"/>
          <w:szCs w:val="18"/>
        </w:rPr>
        <w:lastRenderedPageBreak/>
        <w:t>Izjavljamo, da izpolnjujemo naslednje obvezne pogoje skladno z zakonskimi zahtevami in zahtevami naročnika:</w:t>
      </w:r>
    </w:p>
    <w:tbl>
      <w:tblPr>
        <w:tblStyle w:val="NormalTablePHPDOCX6"/>
        <w:tblW w:w="0" w:type="auto"/>
        <w:tblInd w:w="108" w:type="dxa"/>
        <w:tblLook w:val="04A0" w:firstRow="1" w:lastRow="0" w:firstColumn="1" w:lastColumn="0" w:noHBand="0" w:noVBand="1"/>
      </w:tblPr>
      <w:tblGrid>
        <w:gridCol w:w="8962"/>
      </w:tblGrid>
      <w:tr w:rsidR="0055262E" w:rsidRPr="0055262E" w14:paraId="3EAE687C" w14:textId="77777777" w:rsidTr="008C769D">
        <w:tc>
          <w:tcPr>
            <w:tcW w:w="0" w:type="auto"/>
            <w:tcMar>
              <w:top w:w="0" w:type="auto"/>
              <w:bottom w:w="0" w:type="auto"/>
            </w:tcMar>
          </w:tcPr>
          <w:p w14:paraId="4395B377"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imamo dovoljenje za opravljanje dejavnosti, ki je predmet javnega naročila,</w:t>
            </w:r>
          </w:p>
          <w:p w14:paraId="6112B445"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smo vpisani v poklicni oziroma poslovni register v državi sedeža,</w:t>
            </w:r>
          </w:p>
          <w:p w14:paraId="259AA551"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bili pravnomočno obsojeni zaradi storitve kaznivega dejanja naštetega v prvem odstavku 75. člena ZJN-3,</w:t>
            </w:r>
          </w:p>
          <w:p w14:paraId="38C4DDA2"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izločeni iz postopkov javnih naročil zaradi uvrstitve v evidenco gospodarskih subjektov z negativnimi referencami,</w:t>
            </w:r>
          </w:p>
          <w:p w14:paraId="73775515"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408008A"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na dan roka za oddajo ponudbe ali prijave nimamo nepredloženih obračunov davčnih odtegljajev za dohodke iz delovnega razmerja za obdobje zadnjih petih let do dne roka za oddajo ponudbe ali prijave,</w:t>
            </w:r>
          </w:p>
          <w:p w14:paraId="020975FE"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v zadnjih 6 mesecih noben od naših odprtih transakcijskih računov ni bil blokiran iz razloga neporavnanih obveznosti iz davčnega naslova, zakonskega naslova ali naslova sodnih izvršb za več kot pet dni skupaj,</w:t>
            </w:r>
          </w:p>
          <w:p w14:paraId="40004C2B"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6676DE9E"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z drugimi gospodarskimi subjekti nismo sklenili dogovora, katerega cilj ali učinek je preprečevati, omejevati ali izkrivljati konkurenco,</w:t>
            </w:r>
          </w:p>
          <w:p w14:paraId="794751CD"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bili s pravnomočno sodbo v katerikoli državi obsojeni za prestopek v zvezi s poklicnim ravnanjem,</w:t>
            </w:r>
          </w:p>
          <w:p w14:paraId="401A0FB9"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pri dajanju informacij v tem ali predhodnih postopkih, nismo namerno podali zavajajoče razlage ali teh informacij nismo zagotovili,</w:t>
            </w:r>
          </w:p>
          <w:p w14:paraId="42D9F590"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izpolnjujemo vse ostale pogoje za izvedbo naročila, ki jih določa razpisna dokumentacija.</w:t>
            </w:r>
          </w:p>
        </w:tc>
      </w:tr>
    </w:tbl>
    <w:p w14:paraId="43EB285A" w14:textId="77777777" w:rsidR="0055262E" w:rsidRPr="0055262E" w:rsidRDefault="0055262E" w:rsidP="0055262E">
      <w:pPr>
        <w:spacing w:before="225" w:after="225" w:line="240" w:lineRule="auto"/>
        <w:jc w:val="both"/>
      </w:pPr>
      <w:r w:rsidRPr="0055262E">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F98D4F"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489E0B73" w14:textId="77777777" w:rsidTr="000F4278">
        <w:tc>
          <w:tcPr>
            <w:tcW w:w="2500" w:type="pct"/>
            <w:tcMar>
              <w:top w:w="75" w:type="dxa"/>
              <w:bottom w:w="75" w:type="dxa"/>
            </w:tcMar>
            <w:vAlign w:val="center"/>
          </w:tcPr>
          <w:p w14:paraId="23AEFD2C"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0B334300" w14:textId="77777777" w:rsidR="00F11867" w:rsidRDefault="00F11867" w:rsidP="000F4278">
            <w:r>
              <w:rPr>
                <w:rFonts w:ascii="Arial" w:hAnsi="Arial" w:cs="Arial"/>
                <w:color w:val="000000"/>
                <w:position w:val="-2"/>
                <w:sz w:val="18"/>
                <w:szCs w:val="18"/>
              </w:rPr>
              <w:t>Ime in priimek: _____________________</w:t>
            </w:r>
          </w:p>
        </w:tc>
      </w:tr>
      <w:tr w:rsidR="00F11867" w14:paraId="5202A1D6" w14:textId="77777777" w:rsidTr="000F4278">
        <w:tc>
          <w:tcPr>
            <w:tcW w:w="2500" w:type="pct"/>
            <w:tcMar>
              <w:top w:w="75" w:type="dxa"/>
              <w:bottom w:w="75" w:type="dxa"/>
            </w:tcMar>
            <w:vAlign w:val="center"/>
          </w:tcPr>
          <w:p w14:paraId="722A1A4F"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5440393E" w14:textId="77777777" w:rsidR="00F11867" w:rsidRDefault="00F11867" w:rsidP="000F4278"/>
          <w:p w14:paraId="3EE0D2C5" w14:textId="77777777" w:rsidR="00F11867" w:rsidRDefault="00F11867" w:rsidP="000F4278">
            <w:pPr>
              <w:jc w:val="center"/>
            </w:pPr>
            <w:r>
              <w:rPr>
                <w:rFonts w:ascii="Arial" w:hAnsi="Arial" w:cs="Arial"/>
                <w:color w:val="A9A9A9"/>
                <w:position w:val="-2"/>
                <w:sz w:val="18"/>
                <w:szCs w:val="18"/>
              </w:rPr>
              <w:t>(žig in podpis)</w:t>
            </w:r>
          </w:p>
        </w:tc>
      </w:tr>
    </w:tbl>
    <w:p w14:paraId="4A077984" w14:textId="77777777" w:rsidR="00F11867" w:rsidRDefault="00F11867" w:rsidP="00F11867">
      <w:pPr>
        <w:spacing w:before="225" w:after="225" w:line="240" w:lineRule="auto"/>
        <w:jc w:val="both"/>
      </w:pPr>
      <w:r>
        <w:rPr>
          <w:rFonts w:ascii="Arial" w:hAnsi="Arial" w:cs="Arial"/>
          <w:color w:val="000000"/>
          <w:sz w:val="18"/>
          <w:szCs w:val="18"/>
        </w:rPr>
        <w:t> </w:t>
      </w:r>
    </w:p>
    <w:p w14:paraId="1BCD9093" w14:textId="77777777" w:rsidR="00F11867" w:rsidRDefault="00F11867" w:rsidP="00F11867">
      <w:pPr>
        <w:sectPr w:rsidR="00F11867" w:rsidSect="00D82CC3">
          <w:footerReference w:type="default" r:id="rId10"/>
          <w:pgSz w:w="11906" w:h="16838"/>
          <w:pgMar w:top="1418" w:right="1418" w:bottom="1418" w:left="1418" w:header="567" w:footer="596" w:gutter="0"/>
          <w:cols w:space="708"/>
          <w:docGrid w:linePitch="360"/>
        </w:sectPr>
      </w:pPr>
    </w:p>
    <w:p w14:paraId="43701667" w14:textId="3EE77658" w:rsidR="00F11867"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w:t>
      </w:r>
      <w:r w:rsidR="0055262E">
        <w:rPr>
          <w:rFonts w:ascii="Arial" w:hAnsi="Arial" w:cs="Arial"/>
          <w:sz w:val="18"/>
          <w:szCs w:val="18"/>
        </w:rPr>
        <w:t>3</w:t>
      </w:r>
    </w:p>
    <w:p w14:paraId="6455A515" w14:textId="77777777" w:rsidR="005858CC" w:rsidRDefault="005858CC" w:rsidP="00F11867">
      <w:pPr>
        <w:spacing w:after="0"/>
        <w:jc w:val="right"/>
        <w:rPr>
          <w:rFonts w:ascii="Arial" w:hAnsi="Arial" w:cs="Arial"/>
          <w:sz w:val="18"/>
          <w:szCs w:val="18"/>
        </w:rPr>
      </w:pPr>
    </w:p>
    <w:p w14:paraId="097C269A" w14:textId="77777777" w:rsidR="005858CC" w:rsidRPr="005858CC" w:rsidRDefault="005858CC" w:rsidP="005858CC">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5858CC">
        <w:rPr>
          <w:rFonts w:ascii="Arial" w:eastAsiaTheme="majorEastAsia" w:hAnsi="Arial" w:cs="Arial"/>
          <w:color w:val="365F91" w:themeColor="accent1" w:themeShade="BF"/>
          <w:sz w:val="32"/>
          <w:szCs w:val="32"/>
        </w:rPr>
        <w:t>Zavarovanje za resnost ponudbe</w:t>
      </w:r>
    </w:p>
    <w:p w14:paraId="7AE19BB6" w14:textId="77777777" w:rsidR="005858CC" w:rsidRPr="005858CC" w:rsidRDefault="005858CC" w:rsidP="005858CC">
      <w:pPr>
        <w:rPr>
          <w:rFonts w:ascii="Arial" w:hAnsi="Arial" w:cs="Arial"/>
        </w:rPr>
      </w:pPr>
    </w:p>
    <w:p w14:paraId="3C1F970B" w14:textId="77777777" w:rsidR="005858CC" w:rsidRPr="005858CC" w:rsidRDefault="005858CC" w:rsidP="005858CC">
      <w:pPr>
        <w:spacing w:before="225" w:after="225" w:line="240" w:lineRule="auto"/>
        <w:jc w:val="both"/>
        <w:rPr>
          <w:rFonts w:ascii="Arial" w:hAnsi="Arial" w:cs="Arial"/>
          <w:i/>
          <w:iCs/>
          <w:color w:val="000000"/>
          <w:sz w:val="18"/>
          <w:szCs w:val="18"/>
        </w:rPr>
      </w:pPr>
      <w:r w:rsidRPr="005858CC">
        <w:rPr>
          <w:rFonts w:ascii="Arial" w:hAnsi="Arial" w:cs="Arial"/>
          <w:i/>
          <w:iCs/>
          <w:color w:val="000000"/>
          <w:sz w:val="18"/>
          <w:szCs w:val="18"/>
        </w:rPr>
        <w:tab/>
      </w:r>
    </w:p>
    <w:p w14:paraId="22F259A3" w14:textId="77777777" w:rsidR="005858CC" w:rsidRPr="005858CC" w:rsidRDefault="005858CC" w:rsidP="005858CC">
      <w:pPr>
        <w:jc w:val="both"/>
        <w:rPr>
          <w:rFonts w:ascii="Arial" w:hAnsi="Arial" w:cs="Arial"/>
          <w:iCs/>
          <w:color w:val="000000"/>
          <w:sz w:val="18"/>
          <w:szCs w:val="18"/>
        </w:rPr>
      </w:pPr>
      <w:r w:rsidRPr="005858CC">
        <w:rPr>
          <w:rFonts w:ascii="Arial" w:hAnsi="Arial" w:cs="Arial"/>
          <w:iCs/>
          <w:color w:val="000000"/>
          <w:sz w:val="18"/>
          <w:szCs w:val="18"/>
        </w:rPr>
        <w:t xml:space="preserve">Finančno zavarovanje za resnost ponudbe – pooblastilo za unovčenje bianco menice </w:t>
      </w:r>
    </w:p>
    <w:p w14:paraId="4665977C" w14:textId="77777777" w:rsidR="005858CC" w:rsidRPr="005858CC" w:rsidRDefault="005858CC" w:rsidP="005858CC">
      <w:pPr>
        <w:jc w:val="both"/>
        <w:rPr>
          <w:rFonts w:ascii="Arial" w:hAnsi="Arial" w:cs="Arial"/>
          <w:iCs/>
          <w:color w:val="000000"/>
          <w:sz w:val="18"/>
          <w:szCs w:val="18"/>
        </w:rPr>
      </w:pPr>
    </w:p>
    <w:p w14:paraId="42713EA6" w14:textId="77777777" w:rsidR="005858CC" w:rsidRPr="005858CC" w:rsidRDefault="005858CC" w:rsidP="005858CC">
      <w:pPr>
        <w:jc w:val="both"/>
        <w:rPr>
          <w:rFonts w:ascii="Arial" w:hAnsi="Arial" w:cs="Arial"/>
          <w:iCs/>
          <w:color w:val="000000"/>
          <w:sz w:val="18"/>
          <w:szCs w:val="18"/>
        </w:rPr>
      </w:pPr>
      <w:r w:rsidRPr="005858CC">
        <w:rPr>
          <w:rFonts w:ascii="Arial" w:hAnsi="Arial" w:cs="Arial"/>
          <w:iCs/>
          <w:color w:val="000000"/>
          <w:sz w:val="18"/>
          <w:szCs w:val="18"/>
        </w:rPr>
        <w:t>V skladu s pogoji javnega razpisa za “</w:t>
      </w:r>
      <w:r w:rsidRPr="005858CC">
        <w:rPr>
          <w:rFonts w:cstheme="minorBidi"/>
        </w:rPr>
        <w:t xml:space="preserve"> </w:t>
      </w:r>
      <w:r w:rsidRPr="005858CC">
        <w:rPr>
          <w:rFonts w:ascii="Arial" w:hAnsi="Arial" w:cs="Arial"/>
          <w:iCs/>
          <w:color w:val="000000"/>
          <w:sz w:val="18"/>
          <w:szCs w:val="18"/>
        </w:rPr>
        <w:t>Izvajanje prehranskih storitev v šolski kuhinji Osnovne šole Dolenjske Toplice”  je ponudnik dolžan za resnost svoje ponudbe naročniku  izročiti eno (1) bianco menico, na kateri je podpisana pooblaščena oseba:</w:t>
      </w:r>
    </w:p>
    <w:p w14:paraId="0D7D2E8A" w14:textId="77777777" w:rsidR="005858CC" w:rsidRPr="005858CC" w:rsidRDefault="005858CC" w:rsidP="005858CC">
      <w:pPr>
        <w:jc w:val="both"/>
        <w:rPr>
          <w:rFonts w:ascii="Arial" w:hAnsi="Arial" w:cs="Arial"/>
          <w:iCs/>
          <w:color w:val="000000"/>
          <w:sz w:val="18"/>
          <w:szCs w:val="18"/>
        </w:rPr>
      </w:pPr>
    </w:p>
    <w:p w14:paraId="166F1B82" w14:textId="77777777" w:rsidR="005858CC" w:rsidRPr="005858CC" w:rsidRDefault="005858CC" w:rsidP="005858CC">
      <w:pPr>
        <w:jc w:val="both"/>
        <w:rPr>
          <w:rFonts w:ascii="Arial" w:hAnsi="Arial" w:cs="Arial"/>
          <w:iCs/>
          <w:color w:val="000000"/>
          <w:sz w:val="18"/>
          <w:szCs w:val="18"/>
        </w:rPr>
      </w:pPr>
    </w:p>
    <w:p w14:paraId="3F7F069E" w14:textId="77777777" w:rsidR="005858CC" w:rsidRPr="005858CC" w:rsidRDefault="005858CC" w:rsidP="005858CC">
      <w:pPr>
        <w:jc w:val="both"/>
        <w:rPr>
          <w:rFonts w:ascii="Arial" w:hAnsi="Arial" w:cs="Arial"/>
          <w:iCs/>
          <w:color w:val="000000"/>
          <w:sz w:val="18"/>
          <w:szCs w:val="18"/>
        </w:rPr>
      </w:pPr>
      <w:r w:rsidRPr="005858CC">
        <w:rPr>
          <w:rFonts w:ascii="Arial" w:hAnsi="Arial" w:cs="Arial"/>
          <w:iCs/>
          <w:color w:val="000000"/>
          <w:sz w:val="18"/>
          <w:szCs w:val="18"/>
        </w:rPr>
        <w:t xml:space="preserve">_____________________________________ </w:t>
      </w:r>
      <w:r w:rsidRPr="005858CC">
        <w:rPr>
          <w:rFonts w:ascii="Arial" w:hAnsi="Arial" w:cs="Arial"/>
          <w:iCs/>
          <w:color w:val="000000"/>
          <w:sz w:val="18"/>
          <w:szCs w:val="18"/>
        </w:rPr>
        <w:tab/>
        <w:t>_____________________________</w:t>
      </w:r>
    </w:p>
    <w:p w14:paraId="072DC4AD" w14:textId="77777777" w:rsidR="005858CC" w:rsidRPr="005858CC" w:rsidRDefault="005858CC" w:rsidP="005858CC">
      <w:pPr>
        <w:jc w:val="both"/>
        <w:rPr>
          <w:rFonts w:ascii="Arial" w:hAnsi="Arial" w:cs="Arial"/>
          <w:iCs/>
          <w:color w:val="000000"/>
          <w:sz w:val="18"/>
          <w:szCs w:val="18"/>
        </w:rPr>
      </w:pPr>
      <w:r w:rsidRPr="005858CC">
        <w:rPr>
          <w:rFonts w:ascii="Arial" w:hAnsi="Arial" w:cs="Arial"/>
          <w:iCs/>
          <w:color w:val="000000"/>
          <w:sz w:val="18"/>
          <w:szCs w:val="18"/>
        </w:rPr>
        <w:tab/>
        <w:t>(ime in priimek)</w:t>
      </w:r>
      <w:r w:rsidRPr="005858CC">
        <w:rPr>
          <w:rFonts w:ascii="Arial" w:hAnsi="Arial" w:cs="Arial"/>
          <w:iCs/>
          <w:color w:val="000000"/>
          <w:sz w:val="18"/>
          <w:szCs w:val="18"/>
        </w:rPr>
        <w:tab/>
        <w:t xml:space="preserve">                                          (podpis pooblaščene osebe)</w:t>
      </w:r>
    </w:p>
    <w:p w14:paraId="01DEDC32" w14:textId="77777777" w:rsidR="005858CC" w:rsidRPr="005858CC" w:rsidRDefault="005858CC" w:rsidP="005858CC">
      <w:pPr>
        <w:jc w:val="both"/>
        <w:rPr>
          <w:rFonts w:ascii="Arial" w:hAnsi="Arial" w:cs="Arial"/>
          <w:iCs/>
          <w:color w:val="000000"/>
          <w:sz w:val="18"/>
          <w:szCs w:val="18"/>
        </w:rPr>
      </w:pPr>
    </w:p>
    <w:p w14:paraId="5DB2183E" w14:textId="0E8969C4" w:rsidR="005858CC" w:rsidRPr="005858CC" w:rsidRDefault="005858CC" w:rsidP="005858CC">
      <w:pPr>
        <w:jc w:val="both"/>
        <w:rPr>
          <w:rFonts w:ascii="Arial" w:hAnsi="Arial" w:cs="Arial"/>
          <w:iCs/>
          <w:color w:val="000000"/>
          <w:sz w:val="18"/>
          <w:szCs w:val="18"/>
        </w:rPr>
      </w:pPr>
      <w:r w:rsidRPr="005858CC">
        <w:rPr>
          <w:rFonts w:ascii="Arial" w:hAnsi="Arial" w:cs="Arial"/>
          <w:iCs/>
          <w:color w:val="000000"/>
          <w:sz w:val="18"/>
          <w:szCs w:val="18"/>
        </w:rPr>
        <w:t>Osnovno šolo Dolenjske Toplice, Pionirska cesta 35, 8350 Dolenjske Toplice,  pooblaščamo, da izpolni bianco menico v višini 10 % naše ponudbene vrednosti</w:t>
      </w:r>
      <w:r>
        <w:rPr>
          <w:rFonts w:ascii="Arial" w:hAnsi="Arial" w:cs="Arial"/>
          <w:iCs/>
          <w:color w:val="000000"/>
          <w:sz w:val="18"/>
          <w:szCs w:val="18"/>
        </w:rPr>
        <w:t xml:space="preserve"> brez DDV</w:t>
      </w:r>
      <w:r w:rsidRPr="005858CC">
        <w:rPr>
          <w:rFonts w:ascii="Arial" w:hAnsi="Arial" w:cs="Arial"/>
          <w:iCs/>
          <w:color w:val="000000"/>
          <w:sz w:val="18"/>
          <w:szCs w:val="18"/>
        </w:rPr>
        <w:t>, to je znesek ______________EUR (z besedo: _________________________________00/100) in da izpolni vse druge sestavne dele menice, ki niso izpolnjeni ter uporabi menico za izterjavo obveznosti naslednjih primerih:</w:t>
      </w:r>
    </w:p>
    <w:p w14:paraId="1458F791" w14:textId="77777777" w:rsidR="005858CC" w:rsidRPr="005858CC" w:rsidRDefault="005858CC" w:rsidP="005858CC">
      <w:pPr>
        <w:numPr>
          <w:ilvl w:val="0"/>
          <w:numId w:val="36"/>
        </w:numPr>
        <w:contextualSpacing/>
        <w:jc w:val="both"/>
        <w:rPr>
          <w:rFonts w:ascii="Arial" w:hAnsi="Arial" w:cs="Arial"/>
          <w:iCs/>
          <w:color w:val="000000"/>
          <w:sz w:val="18"/>
          <w:szCs w:val="18"/>
        </w:rPr>
      </w:pPr>
      <w:r w:rsidRPr="005858CC">
        <w:rPr>
          <w:rFonts w:ascii="Arial" w:hAnsi="Arial" w:cs="Arial"/>
          <w:iCs/>
          <w:color w:val="000000"/>
          <w:sz w:val="18"/>
          <w:szCs w:val="18"/>
        </w:rPr>
        <w:t>če kot ponudnik umaknemo ali spremenimo ponudbo v času njene veljavnosti, navedene v ponudbi ali</w:t>
      </w:r>
    </w:p>
    <w:p w14:paraId="341E3584" w14:textId="77777777" w:rsidR="005858CC" w:rsidRPr="005858CC" w:rsidRDefault="005858CC" w:rsidP="005858CC">
      <w:pPr>
        <w:numPr>
          <w:ilvl w:val="0"/>
          <w:numId w:val="36"/>
        </w:numPr>
        <w:contextualSpacing/>
        <w:jc w:val="both"/>
        <w:rPr>
          <w:rFonts w:ascii="Arial" w:hAnsi="Arial" w:cs="Arial"/>
          <w:iCs/>
          <w:color w:val="000000"/>
          <w:sz w:val="18"/>
          <w:szCs w:val="18"/>
        </w:rPr>
      </w:pPr>
      <w:r w:rsidRPr="005858CC">
        <w:rPr>
          <w:rFonts w:ascii="Arial" w:hAnsi="Arial" w:cs="Arial"/>
          <w:iCs/>
          <w:color w:val="000000"/>
          <w:sz w:val="18"/>
          <w:szCs w:val="18"/>
        </w:rPr>
        <w:t>če kot ponudnik, ki ga je naročnik v času veljavnosti ponudbe obvestil o sprejetju njegove ponudbe:</w:t>
      </w:r>
    </w:p>
    <w:p w14:paraId="05F7D981" w14:textId="77777777" w:rsidR="005858CC" w:rsidRPr="005858CC" w:rsidRDefault="005858CC" w:rsidP="005858CC">
      <w:pPr>
        <w:numPr>
          <w:ilvl w:val="0"/>
          <w:numId w:val="36"/>
        </w:numPr>
        <w:contextualSpacing/>
        <w:jc w:val="both"/>
        <w:rPr>
          <w:rFonts w:ascii="Arial" w:hAnsi="Arial" w:cs="Arial"/>
          <w:iCs/>
          <w:color w:val="000000"/>
          <w:sz w:val="18"/>
          <w:szCs w:val="18"/>
        </w:rPr>
      </w:pPr>
      <w:r w:rsidRPr="005858CC">
        <w:rPr>
          <w:rFonts w:ascii="Arial" w:hAnsi="Arial" w:cs="Arial"/>
          <w:iCs/>
          <w:color w:val="000000"/>
          <w:sz w:val="18"/>
          <w:szCs w:val="18"/>
        </w:rPr>
        <w:t>ne izpolnimo  ali zavrnemo sklenitev pogodbe v skladu z določbami navodil ponudniku ali</w:t>
      </w:r>
    </w:p>
    <w:p w14:paraId="105FE775" w14:textId="77777777" w:rsidR="005858CC" w:rsidRPr="005858CC" w:rsidRDefault="005858CC" w:rsidP="005858CC">
      <w:pPr>
        <w:numPr>
          <w:ilvl w:val="0"/>
          <w:numId w:val="36"/>
        </w:numPr>
        <w:contextualSpacing/>
        <w:jc w:val="both"/>
        <w:rPr>
          <w:rFonts w:ascii="Arial" w:hAnsi="Arial" w:cs="Arial"/>
          <w:iCs/>
          <w:color w:val="000000"/>
          <w:sz w:val="18"/>
          <w:szCs w:val="18"/>
        </w:rPr>
      </w:pPr>
      <w:r w:rsidRPr="005858CC">
        <w:rPr>
          <w:rFonts w:ascii="Arial" w:hAnsi="Arial" w:cs="Arial"/>
          <w:iCs/>
          <w:color w:val="000000"/>
          <w:sz w:val="18"/>
          <w:szCs w:val="18"/>
        </w:rPr>
        <w:t>ne predložimo ali zavrnemo predložitev finančnega zavarovanja za dobro izvedbo posla v skladu z določbami navodil ponudnikom.</w:t>
      </w:r>
    </w:p>
    <w:p w14:paraId="4A3F32D1" w14:textId="77777777" w:rsidR="005858CC" w:rsidRPr="005858CC" w:rsidRDefault="005858CC" w:rsidP="005858CC">
      <w:pPr>
        <w:jc w:val="both"/>
        <w:rPr>
          <w:rFonts w:ascii="Arial" w:hAnsi="Arial" w:cs="Arial"/>
          <w:iCs/>
          <w:color w:val="000000"/>
          <w:sz w:val="18"/>
          <w:szCs w:val="18"/>
        </w:rPr>
      </w:pPr>
    </w:p>
    <w:p w14:paraId="758D686B" w14:textId="77777777" w:rsidR="005858CC" w:rsidRPr="005858CC" w:rsidRDefault="005858CC" w:rsidP="005858CC">
      <w:pPr>
        <w:jc w:val="both"/>
        <w:rPr>
          <w:rFonts w:ascii="Arial" w:hAnsi="Arial" w:cs="Arial"/>
          <w:iCs/>
          <w:color w:val="000000"/>
          <w:sz w:val="18"/>
          <w:szCs w:val="18"/>
        </w:rPr>
      </w:pPr>
      <w:r w:rsidRPr="005858CC">
        <w:rPr>
          <w:rFonts w:ascii="Arial" w:hAnsi="Arial" w:cs="Arial"/>
          <w:iCs/>
          <w:color w:val="000000"/>
          <w:sz w:val="18"/>
          <w:szCs w:val="18"/>
        </w:rPr>
        <w:t>Izdajatelj izrecno potrjuje in soglaša, da velja to pooblastilo in bianco podpisana menica tudi v primeru spremembe pooblaščenega podpisnika izdajatelja.</w:t>
      </w:r>
    </w:p>
    <w:p w14:paraId="4CEBD1AC" w14:textId="77777777" w:rsidR="005858CC" w:rsidRPr="005858CC" w:rsidRDefault="005858CC" w:rsidP="005858CC">
      <w:pPr>
        <w:jc w:val="both"/>
        <w:rPr>
          <w:rFonts w:ascii="Arial" w:hAnsi="Arial" w:cs="Arial"/>
          <w:iCs/>
          <w:color w:val="000000"/>
          <w:sz w:val="18"/>
          <w:szCs w:val="18"/>
        </w:rPr>
      </w:pPr>
    </w:p>
    <w:p w14:paraId="0DD7969E" w14:textId="77777777" w:rsidR="005858CC" w:rsidRPr="005858CC" w:rsidRDefault="005858CC" w:rsidP="005858CC">
      <w:pPr>
        <w:jc w:val="both"/>
        <w:rPr>
          <w:rFonts w:ascii="Arial" w:hAnsi="Arial" w:cs="Arial"/>
          <w:iCs/>
          <w:color w:val="000000"/>
          <w:sz w:val="18"/>
          <w:szCs w:val="18"/>
        </w:rPr>
      </w:pPr>
      <w:r w:rsidRPr="005858CC">
        <w:rPr>
          <w:rFonts w:ascii="Arial" w:hAnsi="Arial" w:cs="Arial"/>
          <w:iCs/>
          <w:color w:val="000000"/>
          <w:sz w:val="18"/>
          <w:szCs w:val="18"/>
        </w:rPr>
        <w:t>Pooblaščamo Osnovno šolo Dolenjske Toplice, Pionirska cesta 35, 8350 Dolenjske Toplice, da menico domicilira pri _____________________________(BANKA), ki vodi naš transakcijski račun št. _________________________ ali pri katerikoli drugi osebi, ki vodi katerikoli drug račun izdajatelja menice, v katerega breme je možno poplačilo te menice, v skladu z vsakokrat veljavnimi predpisi.</w:t>
      </w:r>
    </w:p>
    <w:p w14:paraId="22B9EACA" w14:textId="3BF52370" w:rsidR="005858CC" w:rsidRPr="005858CC" w:rsidRDefault="005858CC" w:rsidP="005858CC">
      <w:pPr>
        <w:jc w:val="both"/>
        <w:rPr>
          <w:rFonts w:ascii="Arial" w:hAnsi="Arial" w:cs="Arial"/>
          <w:iCs/>
          <w:color w:val="000000"/>
          <w:sz w:val="18"/>
          <w:szCs w:val="18"/>
        </w:rPr>
      </w:pPr>
      <w:r w:rsidRPr="005858CC">
        <w:rPr>
          <w:rFonts w:ascii="Arial" w:hAnsi="Arial" w:cs="Arial"/>
          <w:iCs/>
          <w:color w:val="000000"/>
          <w:sz w:val="18"/>
          <w:szCs w:val="18"/>
        </w:rPr>
        <w:t xml:space="preserve">To ponujeno finančno zavarovanje za resnost ponudbe velja 60 dni od roka za oddajo ponudb.  </w:t>
      </w:r>
    </w:p>
    <w:p w14:paraId="5171147C" w14:textId="77777777" w:rsidR="005858CC" w:rsidRPr="005858CC" w:rsidRDefault="005858CC" w:rsidP="005858CC">
      <w:pPr>
        <w:jc w:val="both"/>
        <w:rPr>
          <w:rFonts w:ascii="Arial" w:hAnsi="Arial" w:cs="Arial"/>
          <w:iCs/>
          <w:color w:val="000000"/>
          <w:sz w:val="18"/>
          <w:szCs w:val="18"/>
        </w:rPr>
      </w:pPr>
    </w:p>
    <w:p w14:paraId="7A2BAF5C" w14:textId="77777777" w:rsidR="005858CC" w:rsidRPr="005858CC" w:rsidRDefault="005858CC" w:rsidP="005858CC">
      <w:pPr>
        <w:jc w:val="both"/>
        <w:rPr>
          <w:rFonts w:ascii="Arial" w:hAnsi="Arial" w:cs="Arial"/>
          <w:iCs/>
          <w:color w:val="000000"/>
          <w:sz w:val="18"/>
          <w:szCs w:val="18"/>
        </w:rPr>
      </w:pPr>
    </w:p>
    <w:p w14:paraId="78F36636" w14:textId="77777777" w:rsidR="005858CC" w:rsidRPr="005858CC" w:rsidRDefault="005858CC" w:rsidP="005858CC">
      <w:pPr>
        <w:jc w:val="both"/>
        <w:rPr>
          <w:rFonts w:ascii="Arial" w:hAnsi="Arial" w:cs="Arial"/>
          <w:iCs/>
          <w:color w:val="000000"/>
          <w:sz w:val="18"/>
          <w:szCs w:val="18"/>
        </w:rPr>
      </w:pPr>
      <w:r w:rsidRPr="005858CC">
        <w:rPr>
          <w:rFonts w:ascii="Arial" w:hAnsi="Arial" w:cs="Arial"/>
          <w:iCs/>
          <w:color w:val="000000"/>
          <w:sz w:val="18"/>
          <w:szCs w:val="18"/>
        </w:rPr>
        <w:t>Kraj in datum: ______________________                                                      Podpis pooblaščene osebe:</w:t>
      </w:r>
    </w:p>
    <w:p w14:paraId="2CA52752" w14:textId="77777777" w:rsidR="005858CC" w:rsidRPr="005858CC" w:rsidRDefault="005858CC" w:rsidP="005858CC">
      <w:pPr>
        <w:jc w:val="both"/>
        <w:rPr>
          <w:rFonts w:ascii="Arial" w:hAnsi="Arial" w:cs="Arial"/>
          <w:iCs/>
          <w:color w:val="000000"/>
          <w:sz w:val="18"/>
          <w:szCs w:val="18"/>
        </w:rPr>
      </w:pPr>
    </w:p>
    <w:p w14:paraId="56E23873" w14:textId="77777777" w:rsidR="005858CC" w:rsidRPr="005858CC" w:rsidRDefault="005858CC" w:rsidP="005858CC">
      <w:pPr>
        <w:jc w:val="both"/>
        <w:rPr>
          <w:rFonts w:ascii="Arial" w:hAnsi="Arial" w:cs="Arial"/>
          <w:iCs/>
          <w:color w:val="000000"/>
          <w:sz w:val="18"/>
          <w:szCs w:val="18"/>
        </w:rPr>
      </w:pPr>
      <w:r w:rsidRPr="005858CC">
        <w:rPr>
          <w:rFonts w:ascii="Arial" w:hAnsi="Arial" w:cs="Arial"/>
          <w:iCs/>
          <w:color w:val="000000"/>
          <w:sz w:val="18"/>
          <w:szCs w:val="18"/>
        </w:rPr>
        <w:t xml:space="preserve">                                                                                                                _________________________________</w:t>
      </w:r>
    </w:p>
    <w:p w14:paraId="6FBD9BE6" w14:textId="77777777" w:rsidR="005858CC" w:rsidRPr="00590863" w:rsidRDefault="005858CC" w:rsidP="005858CC">
      <w:pPr>
        <w:spacing w:after="0"/>
        <w:jc w:val="both"/>
        <w:rPr>
          <w:rFonts w:ascii="Arial" w:hAnsi="Arial" w:cs="Arial"/>
          <w:sz w:val="18"/>
          <w:szCs w:val="18"/>
        </w:rPr>
      </w:pPr>
    </w:p>
    <w:p w14:paraId="3E184708" w14:textId="2A48CD0B" w:rsidR="005858CC" w:rsidRDefault="005858CC">
      <w:r>
        <w:br w:type="page"/>
      </w:r>
    </w:p>
    <w:p w14:paraId="45EEF756" w14:textId="773A0CC5" w:rsidR="00F11867" w:rsidRDefault="005858CC" w:rsidP="005858CC">
      <w:pPr>
        <w:spacing w:after="0"/>
        <w:jc w:val="right"/>
        <w:rPr>
          <w:rFonts w:ascii="Arial" w:hAnsi="Arial" w:cs="Arial"/>
          <w:sz w:val="18"/>
          <w:szCs w:val="18"/>
        </w:rPr>
      </w:pPr>
      <w:r w:rsidRPr="005858CC">
        <w:rPr>
          <w:rFonts w:ascii="Arial" w:hAnsi="Arial" w:cs="Arial"/>
          <w:sz w:val="18"/>
          <w:szCs w:val="18"/>
        </w:rPr>
        <w:lastRenderedPageBreak/>
        <w:t>Obrazec št.:4</w:t>
      </w:r>
    </w:p>
    <w:p w14:paraId="38EF641F" w14:textId="77777777" w:rsidR="005858CC" w:rsidRPr="005858CC" w:rsidRDefault="005858CC" w:rsidP="005858CC">
      <w:pPr>
        <w:spacing w:after="0"/>
        <w:jc w:val="right"/>
        <w:rPr>
          <w:rFonts w:ascii="Arial" w:hAnsi="Arial" w:cs="Arial"/>
          <w:sz w:val="18"/>
          <w:szCs w:val="18"/>
        </w:rPr>
      </w:pPr>
    </w:p>
    <w:p w14:paraId="4469E109"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2CEAFC06" w14:textId="77777777" w:rsidR="00F11867" w:rsidRDefault="00F11867" w:rsidP="00F11867">
      <w:pPr>
        <w:rPr>
          <w:rFonts w:ascii="Arial" w:hAnsi="Arial" w:cs="Arial"/>
        </w:rPr>
      </w:pPr>
    </w:p>
    <w:p w14:paraId="4DD33F48" w14:textId="77777777" w:rsidR="00F11867" w:rsidRPr="00E807DF" w:rsidRDefault="00F11867" w:rsidP="00F11867">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3C2F8379" w14:textId="74B5A76B" w:rsidR="00F11867" w:rsidRPr="00A4001A" w:rsidRDefault="00F11867" w:rsidP="00F11867">
      <w:pPr>
        <w:spacing w:before="225" w:after="225" w:line="240" w:lineRule="auto"/>
        <w:jc w:val="both"/>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da bomo</w:t>
      </w:r>
      <w:r w:rsidRPr="00A4001A">
        <w:rPr>
          <w:rFonts w:ascii="Arial" w:hAnsi="Arial" w:cs="Arial"/>
          <w:iCs/>
          <w:color w:val="000000"/>
          <w:sz w:val="18"/>
          <w:szCs w:val="18"/>
        </w:rPr>
        <w:t xml:space="preserve"> v kolikor bomo pozvani k </w:t>
      </w:r>
      <w:r>
        <w:rPr>
          <w:rFonts w:ascii="Arial" w:hAnsi="Arial" w:cs="Arial"/>
          <w:iCs/>
          <w:color w:val="000000"/>
          <w:sz w:val="18"/>
          <w:szCs w:val="18"/>
        </w:rPr>
        <w:t xml:space="preserve">podpisu </w:t>
      </w:r>
      <w:r w:rsidRPr="00DE76E2">
        <w:rPr>
          <w:rFonts w:ascii="Arial" w:hAnsi="Arial" w:cs="Arial"/>
          <w:iCs/>
          <w:color w:val="000000"/>
          <w:sz w:val="18"/>
          <w:szCs w:val="18"/>
        </w:rPr>
        <w:t>pogodbe o izvajanju storitev</w:t>
      </w:r>
      <w:r w:rsidRPr="00A4001A">
        <w:rPr>
          <w:rFonts w:ascii="Arial" w:hAnsi="Arial" w:cs="Arial"/>
          <w:iCs/>
          <w:color w:val="000000"/>
          <w:sz w:val="18"/>
          <w:szCs w:val="18"/>
        </w:rPr>
        <w:t xml:space="preserve">, najkasneje v 5 (petih) dneh po podpisu </w:t>
      </w:r>
      <w:r>
        <w:rPr>
          <w:rFonts w:ascii="Arial" w:hAnsi="Arial" w:cs="Arial"/>
          <w:iCs/>
          <w:color w:val="000000"/>
          <w:sz w:val="18"/>
          <w:szCs w:val="18"/>
        </w:rPr>
        <w:t>pogodbe o izvajanju storitev</w:t>
      </w:r>
      <w:r w:rsidRPr="00A4001A">
        <w:rPr>
          <w:rFonts w:ascii="Arial" w:hAnsi="Arial" w:cs="Arial"/>
          <w:iCs/>
          <w:color w:val="000000"/>
          <w:sz w:val="18"/>
          <w:szCs w:val="18"/>
        </w:rPr>
        <w:t xml:space="preserve"> po javnem razpisu </w:t>
      </w:r>
      <w:bookmarkStart w:id="6" w:name="_Hlk501441185"/>
      <w:r w:rsidRPr="00A4001A">
        <w:rPr>
          <w:rFonts w:ascii="Arial" w:hAnsi="Arial" w:cs="Arial"/>
          <w:iCs/>
          <w:color w:val="000000"/>
          <w:sz w:val="18"/>
          <w:szCs w:val="18"/>
        </w:rPr>
        <w:t>»</w:t>
      </w:r>
      <w:r w:rsidR="003812E0" w:rsidRPr="003812E0">
        <w:rPr>
          <w:rFonts w:ascii="Arial" w:hAnsi="Arial" w:cs="Arial"/>
          <w:iCs/>
          <w:color w:val="000000"/>
          <w:sz w:val="18"/>
          <w:szCs w:val="18"/>
        </w:rPr>
        <w:t>Izvajanje prehranskih storitev v šolski kuhinji Osnovne šole Dolenjske Toplice</w:t>
      </w:r>
      <w:r w:rsidRPr="00A4001A">
        <w:rPr>
          <w:rFonts w:ascii="Arial" w:hAnsi="Arial" w:cs="Arial"/>
          <w:iCs/>
          <w:color w:val="000000"/>
          <w:sz w:val="18"/>
          <w:szCs w:val="18"/>
        </w:rPr>
        <w:t xml:space="preserve">«, ki je objavljen na Portalu javnih naročil pri Uradnem listu RS, oznaka naročila ………………………. z dne __________, predložili  </w:t>
      </w:r>
      <w:r>
        <w:rPr>
          <w:rFonts w:ascii="Arial" w:hAnsi="Arial" w:cs="Arial"/>
          <w:iCs/>
          <w:color w:val="000000"/>
          <w:sz w:val="18"/>
          <w:szCs w:val="18"/>
        </w:rPr>
        <w:t>eno</w:t>
      </w:r>
      <w:r w:rsidRPr="00A4001A">
        <w:rPr>
          <w:rFonts w:ascii="Arial" w:hAnsi="Arial" w:cs="Arial"/>
          <w:iCs/>
          <w:color w:val="000000"/>
          <w:sz w:val="18"/>
          <w:szCs w:val="18"/>
        </w:rPr>
        <w:t xml:space="preserve"> (</w:t>
      </w:r>
      <w:r>
        <w:rPr>
          <w:rFonts w:ascii="Arial" w:hAnsi="Arial" w:cs="Arial"/>
          <w:iCs/>
          <w:color w:val="000000"/>
          <w:sz w:val="18"/>
          <w:szCs w:val="18"/>
        </w:rPr>
        <w:t>1</w:t>
      </w:r>
      <w:r w:rsidRPr="00A4001A">
        <w:rPr>
          <w:rFonts w:ascii="Arial" w:hAnsi="Arial" w:cs="Arial"/>
          <w:iCs/>
          <w:color w:val="000000"/>
          <w:sz w:val="18"/>
          <w:szCs w:val="18"/>
        </w:rPr>
        <w:t xml:space="preserve">) bianco menice z menično izjavo za dobro izvedbo pogodbenih obveznosti </w:t>
      </w:r>
      <w:r w:rsidRPr="007651DB">
        <w:rPr>
          <w:rFonts w:ascii="Arial" w:hAnsi="Arial" w:cs="Arial"/>
          <w:iCs/>
          <w:color w:val="000000"/>
          <w:sz w:val="18"/>
          <w:szCs w:val="18"/>
        </w:rPr>
        <w:t>v v</w:t>
      </w:r>
      <w:r>
        <w:rPr>
          <w:rFonts w:ascii="Arial" w:hAnsi="Arial" w:cs="Arial"/>
          <w:iCs/>
          <w:color w:val="000000"/>
          <w:sz w:val="18"/>
          <w:szCs w:val="18"/>
        </w:rPr>
        <w:t>i</w:t>
      </w:r>
      <w:r w:rsidRPr="007651DB">
        <w:rPr>
          <w:rFonts w:ascii="Arial" w:hAnsi="Arial" w:cs="Arial"/>
          <w:iCs/>
          <w:color w:val="000000"/>
          <w:sz w:val="18"/>
          <w:szCs w:val="18"/>
        </w:rPr>
        <w:t xml:space="preserve">šini </w:t>
      </w:r>
      <w:r w:rsidR="003812E0" w:rsidRPr="003812E0">
        <w:rPr>
          <w:rFonts w:ascii="Arial" w:hAnsi="Arial" w:cs="Arial"/>
          <w:iCs/>
          <w:color w:val="000000"/>
          <w:sz w:val="18"/>
          <w:szCs w:val="18"/>
        </w:rPr>
        <w:t xml:space="preserve">10 % od ponujene vrednosti z DDV </w:t>
      </w:r>
      <w:r w:rsidRPr="003812E0">
        <w:rPr>
          <w:rFonts w:ascii="Arial" w:hAnsi="Arial" w:cs="Arial"/>
          <w:iCs/>
          <w:color w:val="000000"/>
          <w:sz w:val="18"/>
          <w:szCs w:val="18"/>
        </w:rPr>
        <w:t>z dobo</w:t>
      </w:r>
      <w:r>
        <w:t xml:space="preserve"> </w:t>
      </w:r>
      <w:r w:rsidRPr="00F11867">
        <w:rPr>
          <w:rFonts w:ascii="Arial" w:hAnsi="Arial" w:cs="Arial"/>
          <w:iCs/>
          <w:color w:val="000000"/>
          <w:sz w:val="18"/>
          <w:szCs w:val="18"/>
        </w:rPr>
        <w:t>veljavnosti še trideset (30) dni po preteku veljavnosti pogodbe ter z oznako »brez protesta« in »plačljivo na prvi poziv«</w:t>
      </w:r>
      <w:r w:rsidRPr="00A4001A">
        <w:rPr>
          <w:rFonts w:ascii="Arial" w:hAnsi="Arial" w:cs="Arial"/>
          <w:iCs/>
          <w:color w:val="000000"/>
          <w:sz w:val="18"/>
          <w:szCs w:val="18"/>
        </w:rPr>
        <w:t>.</w:t>
      </w:r>
      <w:bookmarkEnd w:id="6"/>
      <w:r w:rsidRPr="00A4001A">
        <w:rPr>
          <w:rFonts w:ascii="Arial" w:hAnsi="Arial" w:cs="Arial"/>
          <w:color w:val="000000"/>
          <w:sz w:val="18"/>
          <w:szCs w:val="18"/>
        </w:rPr>
        <w:t> </w:t>
      </w:r>
    </w:p>
    <w:p w14:paraId="05D39C64" w14:textId="77777777" w:rsidR="00F11867" w:rsidRDefault="00F11867" w:rsidP="00F11867">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2235D3B" w14:textId="77777777" w:rsidR="00F11867" w:rsidRDefault="00F11867" w:rsidP="00F11867">
      <w:pPr>
        <w:spacing w:before="225" w:after="225" w:line="240" w:lineRule="auto"/>
        <w:jc w:val="both"/>
      </w:pPr>
    </w:p>
    <w:p w14:paraId="41BC5D0D" w14:textId="77777777" w:rsidR="00F11867" w:rsidRDefault="00F11867" w:rsidP="00F1186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F11867" w14:paraId="032111D0" w14:textId="77777777" w:rsidTr="000F4278">
        <w:tc>
          <w:tcPr>
            <w:tcW w:w="2500" w:type="pct"/>
            <w:tcMar>
              <w:top w:w="75" w:type="dxa"/>
              <w:bottom w:w="75" w:type="dxa"/>
            </w:tcMar>
            <w:vAlign w:val="center"/>
          </w:tcPr>
          <w:p w14:paraId="724A938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320AEA7A"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67D21FF6" w14:textId="77777777" w:rsidR="00F11867" w:rsidRDefault="00F11867" w:rsidP="000F4278">
            <w:r>
              <w:rPr>
                <w:rFonts w:ascii="Arial" w:hAnsi="Arial" w:cs="Arial"/>
                <w:color w:val="000000"/>
                <w:position w:val="-2"/>
                <w:sz w:val="18"/>
                <w:szCs w:val="18"/>
              </w:rPr>
              <w:t>Ime in priimek: _____________________</w:t>
            </w:r>
          </w:p>
        </w:tc>
      </w:tr>
      <w:tr w:rsidR="00F11867" w14:paraId="7767607F" w14:textId="77777777" w:rsidTr="000F4278">
        <w:tc>
          <w:tcPr>
            <w:tcW w:w="2500" w:type="pct"/>
            <w:tcMar>
              <w:top w:w="75" w:type="dxa"/>
              <w:bottom w:w="75" w:type="dxa"/>
            </w:tcMar>
            <w:vAlign w:val="center"/>
          </w:tcPr>
          <w:p w14:paraId="26B50C31"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0AA16D0D" w14:textId="77777777" w:rsidR="00F11867" w:rsidRDefault="00F11867" w:rsidP="000F4278"/>
          <w:p w14:paraId="6DE14D82" w14:textId="77777777" w:rsidR="00F11867" w:rsidRDefault="00F11867" w:rsidP="000F4278">
            <w:pPr>
              <w:jc w:val="center"/>
            </w:pPr>
            <w:r>
              <w:rPr>
                <w:rFonts w:ascii="Arial" w:hAnsi="Arial" w:cs="Arial"/>
                <w:color w:val="A9A9A9"/>
                <w:position w:val="-2"/>
                <w:sz w:val="18"/>
                <w:szCs w:val="18"/>
              </w:rPr>
              <w:t>(žig in podpis)</w:t>
            </w:r>
          </w:p>
        </w:tc>
      </w:tr>
    </w:tbl>
    <w:p w14:paraId="53EDD41C" w14:textId="77777777" w:rsidR="00F11867" w:rsidRDefault="00F11867" w:rsidP="00F11867">
      <w:pPr>
        <w:spacing w:before="225" w:after="225" w:line="240" w:lineRule="auto"/>
        <w:jc w:val="both"/>
      </w:pPr>
    </w:p>
    <w:p w14:paraId="65EF0645" w14:textId="77777777" w:rsidR="00F11867" w:rsidRDefault="00F11867" w:rsidP="00F11867">
      <w:pPr>
        <w:spacing w:before="225" w:after="225" w:line="240" w:lineRule="auto"/>
        <w:jc w:val="both"/>
      </w:pPr>
    </w:p>
    <w:p w14:paraId="1DD06594" w14:textId="77777777" w:rsidR="00F11867" w:rsidRDefault="00F11867" w:rsidP="00F11867">
      <w:pPr>
        <w:spacing w:before="225" w:after="225" w:line="240" w:lineRule="auto"/>
        <w:jc w:val="both"/>
      </w:pPr>
    </w:p>
    <w:p w14:paraId="5ED59071" w14:textId="77777777" w:rsidR="00F11867" w:rsidRDefault="00F11867" w:rsidP="00F11867">
      <w:pPr>
        <w:spacing w:before="225" w:after="225" w:line="240" w:lineRule="auto"/>
        <w:jc w:val="both"/>
      </w:pPr>
    </w:p>
    <w:p w14:paraId="4213294D" w14:textId="77777777" w:rsidR="00F11867" w:rsidRDefault="00F11867" w:rsidP="00F11867">
      <w:pPr>
        <w:spacing w:before="225" w:after="225" w:line="240" w:lineRule="auto"/>
        <w:jc w:val="both"/>
      </w:pPr>
    </w:p>
    <w:p w14:paraId="7424382D" w14:textId="77777777" w:rsidR="00F11867" w:rsidRDefault="00F11867" w:rsidP="00F11867">
      <w:pPr>
        <w:spacing w:before="225" w:after="225" w:line="240" w:lineRule="auto"/>
        <w:jc w:val="both"/>
      </w:pPr>
    </w:p>
    <w:p w14:paraId="2C8C01F2" w14:textId="77777777" w:rsidR="00F11867" w:rsidRDefault="00F11867" w:rsidP="00F11867">
      <w:pPr>
        <w:spacing w:before="225" w:after="225" w:line="240" w:lineRule="auto"/>
        <w:jc w:val="both"/>
      </w:pPr>
    </w:p>
    <w:p w14:paraId="12337476" w14:textId="77777777" w:rsidR="00F11867" w:rsidRDefault="00F11867" w:rsidP="00F11867">
      <w:pPr>
        <w:spacing w:before="225" w:after="225" w:line="240" w:lineRule="auto"/>
        <w:jc w:val="both"/>
      </w:pPr>
    </w:p>
    <w:p w14:paraId="5B079AA6" w14:textId="77777777" w:rsidR="00F11867" w:rsidRDefault="00F11867" w:rsidP="00F11867">
      <w:pPr>
        <w:spacing w:after="0"/>
        <w:jc w:val="right"/>
        <w:rPr>
          <w:rFonts w:ascii="Arial" w:hAnsi="Arial" w:cs="Arial"/>
          <w:i/>
          <w:iCs/>
          <w:color w:val="000000"/>
          <w:sz w:val="18"/>
          <w:szCs w:val="18"/>
        </w:rPr>
      </w:pPr>
    </w:p>
    <w:p w14:paraId="4DC4AC98" w14:textId="77777777" w:rsidR="00F11867" w:rsidRDefault="00F11867" w:rsidP="00F11867">
      <w:pPr>
        <w:spacing w:after="0"/>
        <w:jc w:val="right"/>
        <w:rPr>
          <w:rFonts w:ascii="Arial" w:hAnsi="Arial" w:cs="Arial"/>
          <w:i/>
          <w:iCs/>
          <w:color w:val="000000"/>
          <w:sz w:val="18"/>
          <w:szCs w:val="18"/>
        </w:rPr>
      </w:pPr>
    </w:p>
    <w:p w14:paraId="0D1E1857" w14:textId="77777777" w:rsidR="00F11867" w:rsidRDefault="00F11867" w:rsidP="00F11867">
      <w:pPr>
        <w:spacing w:after="0"/>
        <w:jc w:val="right"/>
        <w:rPr>
          <w:rFonts w:ascii="Arial" w:hAnsi="Arial" w:cs="Arial"/>
          <w:i/>
          <w:iCs/>
          <w:color w:val="000000"/>
          <w:sz w:val="18"/>
          <w:szCs w:val="18"/>
        </w:rPr>
      </w:pPr>
    </w:p>
    <w:p w14:paraId="56988244" w14:textId="77777777" w:rsidR="00F11867" w:rsidRDefault="00F11867" w:rsidP="00F11867">
      <w:pPr>
        <w:spacing w:after="0"/>
        <w:jc w:val="right"/>
        <w:rPr>
          <w:rFonts w:ascii="Arial" w:hAnsi="Arial" w:cs="Arial"/>
          <w:i/>
          <w:iCs/>
          <w:color w:val="000000"/>
          <w:sz w:val="18"/>
          <w:szCs w:val="18"/>
        </w:rPr>
      </w:pPr>
    </w:p>
    <w:p w14:paraId="33CA618A" w14:textId="77777777" w:rsidR="00F11867" w:rsidRDefault="00F11867" w:rsidP="00F11867">
      <w:pPr>
        <w:spacing w:after="0"/>
        <w:jc w:val="right"/>
        <w:rPr>
          <w:rFonts w:ascii="Arial" w:hAnsi="Arial" w:cs="Arial"/>
          <w:i/>
          <w:iCs/>
          <w:color w:val="000000"/>
          <w:sz w:val="18"/>
          <w:szCs w:val="18"/>
        </w:rPr>
      </w:pPr>
    </w:p>
    <w:p w14:paraId="760CC81E" w14:textId="77777777" w:rsidR="00F11867" w:rsidRDefault="00F11867" w:rsidP="00F11867">
      <w:pPr>
        <w:spacing w:after="0"/>
        <w:jc w:val="right"/>
        <w:rPr>
          <w:rFonts w:ascii="Arial" w:hAnsi="Arial" w:cs="Arial"/>
          <w:i/>
          <w:iCs/>
          <w:color w:val="000000"/>
          <w:sz w:val="18"/>
          <w:szCs w:val="18"/>
        </w:rPr>
      </w:pPr>
    </w:p>
    <w:p w14:paraId="636610B2" w14:textId="77777777" w:rsidR="00F11867" w:rsidRDefault="00F11867" w:rsidP="00F11867">
      <w:pPr>
        <w:spacing w:after="0"/>
        <w:jc w:val="right"/>
        <w:rPr>
          <w:rFonts w:ascii="Arial" w:hAnsi="Arial" w:cs="Arial"/>
          <w:i/>
          <w:iCs/>
          <w:color w:val="000000"/>
          <w:sz w:val="18"/>
          <w:szCs w:val="18"/>
        </w:rPr>
      </w:pPr>
    </w:p>
    <w:p w14:paraId="5D9B68C9" w14:textId="77777777" w:rsidR="00F11867" w:rsidRDefault="00F11867" w:rsidP="00F11867">
      <w:pPr>
        <w:spacing w:after="0"/>
        <w:jc w:val="right"/>
        <w:rPr>
          <w:rFonts w:ascii="Arial" w:hAnsi="Arial" w:cs="Arial"/>
          <w:i/>
          <w:iCs/>
          <w:color w:val="000000"/>
          <w:sz w:val="18"/>
          <w:szCs w:val="18"/>
        </w:rPr>
      </w:pPr>
    </w:p>
    <w:p w14:paraId="2E0FC4FB" w14:textId="77777777" w:rsidR="00F11867" w:rsidRDefault="00F11867" w:rsidP="00F11867">
      <w:pPr>
        <w:spacing w:after="0"/>
        <w:jc w:val="right"/>
        <w:rPr>
          <w:rFonts w:ascii="Arial" w:hAnsi="Arial" w:cs="Arial"/>
          <w:i/>
          <w:iCs/>
          <w:color w:val="000000"/>
          <w:sz w:val="18"/>
          <w:szCs w:val="18"/>
        </w:rPr>
      </w:pPr>
    </w:p>
    <w:p w14:paraId="2E04A27B" w14:textId="77777777" w:rsidR="00F11867" w:rsidRDefault="00F11867" w:rsidP="00F11867">
      <w:pPr>
        <w:spacing w:after="0"/>
        <w:jc w:val="right"/>
        <w:rPr>
          <w:rFonts w:ascii="Arial" w:hAnsi="Arial" w:cs="Arial"/>
          <w:i/>
          <w:iCs/>
          <w:color w:val="000000"/>
          <w:sz w:val="18"/>
          <w:szCs w:val="18"/>
        </w:rPr>
      </w:pPr>
    </w:p>
    <w:p w14:paraId="02DA2599" w14:textId="77777777" w:rsidR="00F11867" w:rsidRDefault="00F11867" w:rsidP="00F11867">
      <w:pPr>
        <w:spacing w:after="0"/>
        <w:jc w:val="right"/>
        <w:rPr>
          <w:rFonts w:ascii="Arial" w:hAnsi="Arial" w:cs="Arial"/>
          <w:i/>
          <w:iCs/>
          <w:color w:val="000000"/>
          <w:sz w:val="18"/>
          <w:szCs w:val="18"/>
        </w:rPr>
      </w:pPr>
    </w:p>
    <w:p w14:paraId="05E11B0E" w14:textId="77777777" w:rsidR="00F11867" w:rsidRDefault="00F11867" w:rsidP="00F11867">
      <w:pPr>
        <w:spacing w:after="0"/>
        <w:jc w:val="right"/>
        <w:rPr>
          <w:rFonts w:ascii="Arial" w:hAnsi="Arial" w:cs="Arial"/>
          <w:i/>
          <w:iCs/>
          <w:color w:val="000000"/>
          <w:sz w:val="18"/>
          <w:szCs w:val="18"/>
        </w:rPr>
      </w:pPr>
    </w:p>
    <w:p w14:paraId="27D78B9B" w14:textId="77777777" w:rsidR="00F11867" w:rsidRDefault="00F11867" w:rsidP="00F11867">
      <w:pPr>
        <w:spacing w:after="0"/>
        <w:jc w:val="right"/>
        <w:rPr>
          <w:rFonts w:ascii="Arial" w:hAnsi="Arial" w:cs="Arial"/>
          <w:i/>
          <w:iCs/>
          <w:color w:val="000000"/>
          <w:sz w:val="18"/>
          <w:szCs w:val="18"/>
        </w:rPr>
      </w:pPr>
    </w:p>
    <w:p w14:paraId="13138787" w14:textId="77777777" w:rsidR="00F11867" w:rsidRDefault="00F11867" w:rsidP="00F11867">
      <w:pPr>
        <w:spacing w:after="0"/>
        <w:jc w:val="right"/>
        <w:rPr>
          <w:rFonts w:ascii="Arial" w:hAnsi="Arial" w:cs="Arial"/>
          <w:i/>
          <w:iCs/>
          <w:color w:val="000000"/>
          <w:sz w:val="18"/>
          <w:szCs w:val="18"/>
        </w:rPr>
      </w:pPr>
    </w:p>
    <w:p w14:paraId="6F43028C" w14:textId="77777777" w:rsidR="00F11867" w:rsidRDefault="00F11867" w:rsidP="00F11867">
      <w:pPr>
        <w:spacing w:after="0"/>
        <w:jc w:val="right"/>
        <w:rPr>
          <w:rFonts w:ascii="Arial" w:hAnsi="Arial" w:cs="Arial"/>
          <w:i/>
          <w:iCs/>
          <w:color w:val="000000"/>
          <w:sz w:val="18"/>
          <w:szCs w:val="18"/>
        </w:rPr>
      </w:pPr>
    </w:p>
    <w:p w14:paraId="78C59567" w14:textId="46093F99" w:rsidR="00F11867" w:rsidRPr="004E2AF0" w:rsidRDefault="00F11867" w:rsidP="00F11867">
      <w:pPr>
        <w:spacing w:after="0"/>
        <w:jc w:val="right"/>
        <w:rPr>
          <w:rFonts w:ascii="Arial" w:hAnsi="Arial" w:cs="Arial"/>
          <w:sz w:val="18"/>
          <w:szCs w:val="18"/>
        </w:rPr>
      </w:pPr>
      <w:r w:rsidRPr="004E2AF0">
        <w:rPr>
          <w:rFonts w:ascii="Arial" w:hAnsi="Arial" w:cs="Arial"/>
          <w:sz w:val="18"/>
          <w:szCs w:val="18"/>
        </w:rPr>
        <w:t xml:space="preserve">Obrazec št. </w:t>
      </w:r>
      <w:r w:rsidR="003812E0">
        <w:rPr>
          <w:rFonts w:ascii="Arial" w:hAnsi="Arial" w:cs="Arial"/>
          <w:sz w:val="18"/>
          <w:szCs w:val="18"/>
        </w:rPr>
        <w:t>5</w:t>
      </w:r>
    </w:p>
    <w:p w14:paraId="4F017F3C" w14:textId="77777777" w:rsidR="00F11867" w:rsidRDefault="00F11867" w:rsidP="00F11867">
      <w:pPr>
        <w:spacing w:after="0"/>
        <w:jc w:val="right"/>
        <w:rPr>
          <w:rFonts w:ascii="Arial" w:hAnsi="Arial" w:cs="Arial"/>
          <w:i/>
          <w:iCs/>
          <w:color w:val="000000"/>
          <w:sz w:val="18"/>
          <w:szCs w:val="18"/>
        </w:rPr>
      </w:pPr>
    </w:p>
    <w:p w14:paraId="077B1384" w14:textId="77777777" w:rsidR="00F11867" w:rsidRPr="004E2AF0"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Vzorec menične izjave za dobro izvedbo pogodbenih obveznosti</w:t>
      </w:r>
    </w:p>
    <w:p w14:paraId="17A865F4" w14:textId="77777777" w:rsidR="00F11867" w:rsidRPr="004E2AF0" w:rsidRDefault="00F11867" w:rsidP="00F11867">
      <w:pPr>
        <w:spacing w:line="276" w:lineRule="auto"/>
        <w:rPr>
          <w:rFonts w:ascii="Arial" w:eastAsiaTheme="minorHAnsi" w:hAnsi="Arial" w:cs="Arial"/>
          <w:sz w:val="22"/>
          <w:szCs w:val="22"/>
        </w:rPr>
      </w:pPr>
    </w:p>
    <w:p w14:paraId="325C018E" w14:textId="77777777" w:rsidR="00F11867" w:rsidRPr="004E2AF0" w:rsidRDefault="00F11867" w:rsidP="00F11867">
      <w:pPr>
        <w:spacing w:before="225" w:after="225" w:line="240" w:lineRule="auto"/>
        <w:jc w:val="center"/>
        <w:rPr>
          <w:rFonts w:ascii="Helvetica" w:eastAsiaTheme="minorHAnsi" w:hAnsi="Helvetica"/>
          <w:sz w:val="18"/>
          <w:szCs w:val="18"/>
        </w:rPr>
      </w:pPr>
      <w:r w:rsidRPr="004E2AF0">
        <w:rPr>
          <w:rFonts w:ascii="Arial" w:eastAsiaTheme="minorHAnsi" w:hAnsi="Arial" w:cs="Arial"/>
          <w:b/>
          <w:bCs/>
          <w:color w:val="000000"/>
          <w:sz w:val="18"/>
          <w:szCs w:val="18"/>
        </w:rPr>
        <w:t>MENIČNA IZJAVA</w:t>
      </w:r>
    </w:p>
    <w:p w14:paraId="0EB47C1B" w14:textId="77777777" w:rsidR="00F11867" w:rsidRPr="004E2AF0" w:rsidRDefault="00F11867" w:rsidP="00F11867">
      <w:pPr>
        <w:spacing w:before="225" w:after="225" w:line="240" w:lineRule="auto"/>
        <w:jc w:val="center"/>
        <w:rPr>
          <w:rFonts w:ascii="Helvetica" w:eastAsiaTheme="minorHAnsi" w:hAnsi="Helvetica"/>
          <w:sz w:val="18"/>
          <w:szCs w:val="18"/>
        </w:rPr>
      </w:pPr>
      <w:r w:rsidRPr="004E2AF0">
        <w:rPr>
          <w:rFonts w:ascii="Arial" w:eastAsiaTheme="minorHAnsi" w:hAnsi="Arial" w:cs="Arial"/>
          <w:color w:val="000000"/>
          <w:sz w:val="18"/>
          <w:szCs w:val="18"/>
        </w:rPr>
        <w:t>s pooblastilom za izpolnitev in unovčenje menice</w:t>
      </w:r>
    </w:p>
    <w:p w14:paraId="3D09D147"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3CAE76D9" w14:textId="07C8977A"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Naročniku </w:t>
      </w:r>
      <w:r w:rsidR="0055262E">
        <w:rPr>
          <w:rFonts w:ascii="Arial" w:hAnsi="Arial" w:cs="Arial"/>
          <w:color w:val="000000"/>
          <w:sz w:val="18"/>
          <w:szCs w:val="18"/>
        </w:rPr>
        <w:t>____________________________</w:t>
      </w:r>
      <w:r w:rsidRPr="004E2AF0">
        <w:rPr>
          <w:rFonts w:ascii="Arial" w:eastAsiaTheme="minorHAnsi" w:hAnsi="Arial" w:cs="Arial"/>
          <w:color w:val="000000"/>
          <w:sz w:val="18"/>
          <w:szCs w:val="18"/>
        </w:rPr>
        <w:t xml:space="preserve">, kot zavarovanje za </w:t>
      </w:r>
      <w:r w:rsidRPr="004E2AF0">
        <w:rPr>
          <w:rFonts w:ascii="Arial" w:eastAsiaTheme="minorHAnsi" w:hAnsi="Arial" w:cs="Arial"/>
          <w:b/>
          <w:bCs/>
          <w:color w:val="000000"/>
          <w:sz w:val="18"/>
          <w:szCs w:val="18"/>
        </w:rPr>
        <w:t>dobro izvedbo del,</w:t>
      </w:r>
      <w:r w:rsidRPr="004E2AF0">
        <w:rPr>
          <w:rFonts w:ascii="Arial" w:eastAsiaTheme="minorHAnsi" w:hAnsi="Arial" w:cs="Arial"/>
          <w:color w:val="000000"/>
          <w:sz w:val="18"/>
          <w:szCs w:val="18"/>
        </w:rPr>
        <w:t xml:space="preserve"> ki so opredeljena v javnem naročilu</w:t>
      </w:r>
    </w:p>
    <w:p w14:paraId="6144ED10" w14:textId="1B712E3F" w:rsidR="003812E0" w:rsidRDefault="003812E0" w:rsidP="003812E0">
      <w:pPr>
        <w:spacing w:before="225" w:after="225" w:line="240" w:lineRule="auto"/>
        <w:jc w:val="center"/>
        <w:rPr>
          <w:rFonts w:ascii="Arial" w:eastAsiaTheme="minorHAnsi" w:hAnsi="Arial" w:cs="Arial"/>
          <w:b/>
          <w:bCs/>
          <w:color w:val="000000"/>
          <w:sz w:val="18"/>
          <w:szCs w:val="18"/>
        </w:rPr>
      </w:pPr>
      <w:r w:rsidRPr="003812E0">
        <w:rPr>
          <w:rFonts w:ascii="Arial" w:eastAsiaTheme="minorHAnsi" w:hAnsi="Arial" w:cs="Arial"/>
          <w:b/>
          <w:bCs/>
          <w:color w:val="000000"/>
          <w:sz w:val="18"/>
          <w:szCs w:val="18"/>
        </w:rPr>
        <w:t>IZVAJANJE PREHRANSKIH STORITEV V ŠOLSKI KUHINJI OSNOVNE ŠOLE DOLENJSKE TOPLICE</w:t>
      </w:r>
    </w:p>
    <w:p w14:paraId="2F334C40" w14:textId="2A462D4F"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izročamo bianko lastno menico ter menično izjavo s pooblastilom za izpolnitev in unovčenje menice.</w:t>
      </w:r>
    </w:p>
    <w:p w14:paraId="5E00F1D0"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549AC1A" w14:textId="6457F581"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Naročnika </w:t>
      </w:r>
      <w:r w:rsidR="0055262E">
        <w:rPr>
          <w:rFonts w:ascii="Arial" w:hAnsi="Arial" w:cs="Arial"/>
          <w:color w:val="000000"/>
          <w:sz w:val="18"/>
          <w:szCs w:val="18"/>
        </w:rPr>
        <w:t>________________________</w:t>
      </w:r>
      <w:r>
        <w:rPr>
          <w:rFonts w:ascii="Arial" w:eastAsiaTheme="minorHAnsi" w:hAnsi="Arial" w:cs="Arial"/>
          <w:color w:val="000000"/>
          <w:sz w:val="18"/>
          <w:szCs w:val="18"/>
        </w:rPr>
        <w:t>,</w:t>
      </w:r>
      <w:r w:rsidRPr="005734D0">
        <w:rPr>
          <w:rFonts w:ascii="Arial" w:eastAsiaTheme="minorHAnsi" w:hAnsi="Arial" w:cs="Arial"/>
          <w:color w:val="000000"/>
          <w:sz w:val="18"/>
          <w:szCs w:val="18"/>
        </w:rPr>
        <w:t xml:space="preserve"> </w:t>
      </w:r>
      <w:r w:rsidRPr="004E2AF0">
        <w:rPr>
          <w:rFonts w:ascii="Arial" w:eastAsiaTheme="minorHAnsi" w:hAnsi="Arial" w:cs="Arial"/>
          <w:color w:val="000000"/>
          <w:sz w:val="18"/>
          <w:szCs w:val="18"/>
        </w:rPr>
        <w:t xml:space="preserve">pooblaščamo, da izpolni priloženo menico z zneskom v višini </w:t>
      </w:r>
      <w:r w:rsidR="003812E0" w:rsidRPr="003812E0">
        <w:rPr>
          <w:rFonts w:ascii="Arial" w:eastAsiaTheme="minorHAnsi" w:hAnsi="Arial" w:cs="Arial"/>
          <w:b/>
          <w:bCs/>
          <w:color w:val="000000"/>
          <w:sz w:val="18"/>
          <w:szCs w:val="18"/>
        </w:rPr>
        <w:t>10 % od ponujene vrednosti z DDV</w:t>
      </w:r>
      <w:r w:rsidR="003812E0">
        <w:rPr>
          <w:rFonts w:ascii="Arial" w:eastAsiaTheme="minorHAnsi" w:hAnsi="Arial" w:cs="Arial"/>
          <w:b/>
          <w:bCs/>
          <w:color w:val="000000"/>
          <w:sz w:val="18"/>
          <w:szCs w:val="18"/>
        </w:rPr>
        <w:t>, to je znesek _____________ EUR</w:t>
      </w:r>
      <w:r>
        <w:rPr>
          <w:rFonts w:ascii="Arial" w:eastAsiaTheme="minorHAnsi" w:hAnsi="Arial" w:cs="Arial"/>
          <w:b/>
          <w:bCs/>
          <w:color w:val="000000"/>
          <w:sz w:val="18"/>
          <w:szCs w:val="18"/>
        </w:rPr>
        <w:t>.</w:t>
      </w:r>
    </w:p>
    <w:p w14:paraId="565C3EBB"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BDF6B3E"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Menična izjava je veljavna od njenega podpisa do izteka roka veljavnosti zavarovanja za dobro izvedbo po predmetnem naročilu, t.j. najkasneje do ____________.</w:t>
      </w:r>
    </w:p>
    <w:p w14:paraId="35220529"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Menica je unovčljiva pri: </w:t>
      </w:r>
      <w:r w:rsidRPr="004E2AF0">
        <w:rPr>
          <w:rFonts w:ascii="Arial" w:eastAsiaTheme="minorHAnsi" w:hAnsi="Arial" w:cs="Arial"/>
          <w:color w:val="000000"/>
          <w:sz w:val="18"/>
          <w:szCs w:val="18"/>
          <w:u w:val="single"/>
        </w:rPr>
        <w:t>_______________</w:t>
      </w:r>
    </w:p>
    <w:p w14:paraId="752CD55A"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s transakcijskega računa (TRR): </w:t>
      </w:r>
      <w:r w:rsidRPr="004E2AF0">
        <w:rPr>
          <w:rFonts w:ascii="Arial" w:eastAsiaTheme="minorHAnsi" w:hAnsi="Arial" w:cs="Arial"/>
          <w:color w:val="000000"/>
          <w:sz w:val="18"/>
          <w:szCs w:val="18"/>
          <w:u w:val="single"/>
        </w:rPr>
        <w:t>_______________</w:t>
      </w:r>
    </w:p>
    <w:p w14:paraId="5401C745"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346795B"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Priloga: </w:t>
      </w:r>
    </w:p>
    <w:p w14:paraId="21AA895A"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bianco menica, podpisana in žigosana</w:t>
      </w:r>
    </w:p>
    <w:p w14:paraId="26640DC0"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tbl>
      <w:tblPr>
        <w:tblStyle w:val="NormalTablePHPDOCX3"/>
        <w:tblW w:w="5000" w:type="pct"/>
        <w:tblInd w:w="108" w:type="dxa"/>
        <w:tblLook w:val="04A0" w:firstRow="1" w:lastRow="0" w:firstColumn="1" w:lastColumn="0" w:noHBand="0" w:noVBand="1"/>
      </w:tblPr>
      <w:tblGrid>
        <w:gridCol w:w="4535"/>
        <w:gridCol w:w="4535"/>
      </w:tblGrid>
      <w:tr w:rsidR="00F11867" w:rsidRPr="004E2AF0" w14:paraId="0AB627F8" w14:textId="77777777" w:rsidTr="000F4278">
        <w:tc>
          <w:tcPr>
            <w:tcW w:w="2500" w:type="pct"/>
            <w:tcMar>
              <w:top w:w="75" w:type="dxa"/>
              <w:bottom w:w="75" w:type="dxa"/>
            </w:tcMar>
            <w:vAlign w:val="center"/>
          </w:tcPr>
          <w:p w14:paraId="6770403C"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Kraj: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585D348F" w14:textId="77777777" w:rsidR="00F11867" w:rsidRPr="004E2AF0" w:rsidRDefault="00F11867" w:rsidP="000F4278">
            <w:pPr>
              <w:jc w:val="center"/>
              <w:rPr>
                <w:rFonts w:ascii="Helvetica" w:hAnsi="Helvetica"/>
                <w:sz w:val="18"/>
                <w:szCs w:val="18"/>
              </w:rPr>
            </w:pPr>
            <w:r w:rsidRPr="004E2AF0">
              <w:rPr>
                <w:rFonts w:ascii="Arial" w:hAnsi="Arial" w:cs="Arial"/>
                <w:color w:val="000000"/>
                <w:position w:val="-2"/>
                <w:sz w:val="18"/>
                <w:szCs w:val="18"/>
              </w:rPr>
              <w:t xml:space="preserve">Izdajatelj menice: </w:t>
            </w:r>
            <w:r w:rsidRPr="004E2AF0">
              <w:rPr>
                <w:rFonts w:ascii="Arial" w:hAnsi="Arial" w:cs="Arial"/>
                <w:color w:val="000000"/>
                <w:position w:val="-2"/>
                <w:sz w:val="18"/>
                <w:szCs w:val="18"/>
                <w:u w:val="single"/>
              </w:rPr>
              <w:t>_______________</w:t>
            </w:r>
          </w:p>
        </w:tc>
      </w:tr>
      <w:tr w:rsidR="00F11867" w:rsidRPr="004E2AF0" w14:paraId="26E16CCC" w14:textId="77777777" w:rsidTr="000F4278">
        <w:tc>
          <w:tcPr>
            <w:tcW w:w="2500" w:type="pct"/>
            <w:tcMar>
              <w:top w:w="75" w:type="dxa"/>
              <w:bottom w:w="75" w:type="dxa"/>
            </w:tcMar>
            <w:vAlign w:val="center"/>
          </w:tcPr>
          <w:p w14:paraId="09281CA7"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Datum: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62DFF80D" w14:textId="77777777" w:rsidR="00F11867" w:rsidRPr="004E2AF0" w:rsidRDefault="00F11867" w:rsidP="000F4278">
            <w:pPr>
              <w:rPr>
                <w:rFonts w:ascii="Helvetica" w:hAnsi="Helvetica"/>
                <w:sz w:val="18"/>
                <w:szCs w:val="18"/>
              </w:rPr>
            </w:pPr>
          </w:p>
          <w:p w14:paraId="453BEC34" w14:textId="77777777" w:rsidR="00F11867" w:rsidRPr="004E2AF0" w:rsidRDefault="00F11867" w:rsidP="000F4278">
            <w:pPr>
              <w:jc w:val="center"/>
              <w:rPr>
                <w:rFonts w:ascii="Helvetica" w:hAnsi="Helvetica"/>
                <w:sz w:val="18"/>
                <w:szCs w:val="18"/>
              </w:rPr>
            </w:pPr>
            <w:r w:rsidRPr="004E2AF0">
              <w:rPr>
                <w:rFonts w:ascii="Arial" w:hAnsi="Arial" w:cs="Arial"/>
                <w:color w:val="A9A9A9"/>
                <w:position w:val="-2"/>
                <w:sz w:val="18"/>
                <w:szCs w:val="18"/>
              </w:rPr>
              <w:t>(žig in podpis)</w:t>
            </w:r>
          </w:p>
        </w:tc>
      </w:tr>
    </w:tbl>
    <w:p w14:paraId="311782C9" w14:textId="77777777" w:rsidR="00F11867" w:rsidRDefault="00F11867" w:rsidP="00F11867">
      <w:pPr>
        <w:rPr>
          <w:rFonts w:ascii="Arial" w:hAnsi="Arial" w:cs="Arial"/>
          <w:sz w:val="18"/>
          <w:szCs w:val="18"/>
        </w:rPr>
      </w:pPr>
      <w:r>
        <w:rPr>
          <w:rFonts w:ascii="Arial" w:hAnsi="Arial" w:cs="Arial"/>
          <w:sz w:val="18"/>
          <w:szCs w:val="18"/>
        </w:rPr>
        <w:br w:type="page"/>
      </w:r>
    </w:p>
    <w:p w14:paraId="6E012718" w14:textId="19041C0E"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3812E0">
        <w:rPr>
          <w:rFonts w:ascii="Arial" w:hAnsi="Arial" w:cs="Arial"/>
          <w:sz w:val="18"/>
          <w:szCs w:val="18"/>
        </w:rPr>
        <w:t>6</w:t>
      </w:r>
    </w:p>
    <w:p w14:paraId="3D45A7E6" w14:textId="77777777" w:rsidR="00F11867" w:rsidRPr="00252358" w:rsidRDefault="00F11867" w:rsidP="00F11867"/>
    <w:p w14:paraId="3446F6D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178C9F0" w14:textId="77777777" w:rsidR="00F11867" w:rsidRDefault="00F11867" w:rsidP="00F11867">
      <w:pPr>
        <w:rPr>
          <w:rFonts w:ascii="Arial" w:hAnsi="Arial" w:cs="Arial"/>
        </w:rPr>
      </w:pPr>
    </w:p>
    <w:p w14:paraId="31E7AD44" w14:textId="77777777" w:rsidR="00F11867" w:rsidRDefault="00F11867" w:rsidP="00F1186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FEEE292" w14:textId="77777777" w:rsidR="00F11867" w:rsidRDefault="00F11867" w:rsidP="00F1186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11867" w14:paraId="4D791BE0" w14:textId="77777777" w:rsidTr="000F4278">
        <w:tc>
          <w:tcPr>
            <w:tcW w:w="0" w:type="auto"/>
            <w:tcMar>
              <w:top w:w="0" w:type="auto"/>
              <w:bottom w:w="0" w:type="auto"/>
            </w:tcMar>
          </w:tcPr>
          <w:p w14:paraId="2A76BEDA"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84736F"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C4D32AD"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89E1062"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2E74B0E"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E372E8E"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601C897"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A2F441B" w14:textId="77777777" w:rsidR="00F11867" w:rsidRDefault="00F11867" w:rsidP="00F1186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2549095" w14:textId="77777777" w:rsidR="00F11867" w:rsidRDefault="00F11867" w:rsidP="00F11867">
      <w:pPr>
        <w:spacing w:before="225" w:after="225" w:line="240" w:lineRule="auto"/>
        <w:jc w:val="center"/>
      </w:pPr>
      <w:r>
        <w:rPr>
          <w:rFonts w:ascii="Arial" w:hAnsi="Arial" w:cs="Arial"/>
          <w:b/>
          <w:bCs/>
          <w:color w:val="000000"/>
          <w:sz w:val="21"/>
          <w:szCs w:val="21"/>
        </w:rPr>
        <w:t>in</w:t>
      </w:r>
    </w:p>
    <w:p w14:paraId="413B76A0" w14:textId="77777777" w:rsidR="00F11867" w:rsidRDefault="00F11867" w:rsidP="00F11867">
      <w:pPr>
        <w:spacing w:before="225" w:after="225" w:line="240" w:lineRule="auto"/>
        <w:jc w:val="center"/>
      </w:pPr>
      <w:r>
        <w:rPr>
          <w:rFonts w:ascii="Arial" w:hAnsi="Arial" w:cs="Arial"/>
          <w:b/>
          <w:bCs/>
          <w:color w:val="000000"/>
          <w:sz w:val="21"/>
          <w:szCs w:val="21"/>
        </w:rPr>
        <w:t>POOBLASTILO</w:t>
      </w:r>
    </w:p>
    <w:p w14:paraId="2142B171" w14:textId="76CAF407" w:rsidR="00F11867" w:rsidRDefault="00F11867" w:rsidP="00F11867">
      <w:pPr>
        <w:spacing w:before="225" w:after="225" w:line="240" w:lineRule="auto"/>
        <w:jc w:val="both"/>
      </w:pPr>
      <w:r>
        <w:rPr>
          <w:rFonts w:ascii="Arial" w:hAnsi="Arial" w:cs="Arial"/>
          <w:color w:val="000000"/>
          <w:sz w:val="18"/>
          <w:szCs w:val="18"/>
        </w:rPr>
        <w:t xml:space="preserve">Pooblaščamo naročnika </w:t>
      </w:r>
      <w:r w:rsidR="003812E0" w:rsidRPr="003812E0">
        <w:rPr>
          <w:rFonts w:ascii="Arial" w:hAnsi="Arial" w:cs="Arial"/>
          <w:b/>
          <w:color w:val="000000"/>
          <w:sz w:val="18"/>
          <w:szCs w:val="18"/>
        </w:rPr>
        <w:t>Osnovn</w:t>
      </w:r>
      <w:r w:rsidR="003812E0">
        <w:rPr>
          <w:rFonts w:ascii="Arial" w:hAnsi="Arial" w:cs="Arial"/>
          <w:b/>
          <w:color w:val="000000"/>
          <w:sz w:val="18"/>
          <w:szCs w:val="18"/>
        </w:rPr>
        <w:t>o</w:t>
      </w:r>
      <w:r w:rsidR="003812E0" w:rsidRPr="003812E0">
        <w:rPr>
          <w:rFonts w:ascii="Arial" w:hAnsi="Arial" w:cs="Arial"/>
          <w:b/>
          <w:color w:val="000000"/>
          <w:sz w:val="18"/>
          <w:szCs w:val="18"/>
        </w:rPr>
        <w:t xml:space="preserve"> šol</w:t>
      </w:r>
      <w:r w:rsidR="003812E0">
        <w:rPr>
          <w:rFonts w:ascii="Arial" w:hAnsi="Arial" w:cs="Arial"/>
          <w:b/>
          <w:color w:val="000000"/>
          <w:sz w:val="18"/>
          <w:szCs w:val="18"/>
        </w:rPr>
        <w:t>o</w:t>
      </w:r>
      <w:r w:rsidR="003812E0" w:rsidRPr="003812E0">
        <w:rPr>
          <w:rFonts w:ascii="Arial" w:hAnsi="Arial" w:cs="Arial"/>
          <w:b/>
          <w:color w:val="000000"/>
          <w:sz w:val="18"/>
          <w:szCs w:val="18"/>
        </w:rPr>
        <w:t xml:space="preserve"> Dolenjske Toplice, Pionirska cesta 35, 8350 Dolenjske Toplice</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11867" w14:paraId="43027C01"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E034F" w14:textId="77777777" w:rsidR="00F11867" w:rsidRDefault="00F11867" w:rsidP="000F427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1BD93" w14:textId="77777777" w:rsidR="00F11867" w:rsidRDefault="00F11867" w:rsidP="000F4278">
            <w:r>
              <w:rPr>
                <w:rFonts w:ascii="Arial" w:hAnsi="Arial" w:cs="Arial"/>
                <w:color w:val="000000"/>
                <w:position w:val="-2"/>
                <w:sz w:val="18"/>
                <w:szCs w:val="18"/>
              </w:rPr>
              <w:t> </w:t>
            </w:r>
          </w:p>
        </w:tc>
      </w:tr>
      <w:tr w:rsidR="00F11867" w14:paraId="07B0D84A"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C16C4" w14:textId="77777777" w:rsidR="00F11867" w:rsidRDefault="00F11867" w:rsidP="000F427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24654" w14:textId="77777777" w:rsidR="00F11867" w:rsidRDefault="00F11867" w:rsidP="000F4278">
            <w:r>
              <w:rPr>
                <w:rFonts w:ascii="Arial" w:hAnsi="Arial" w:cs="Arial"/>
                <w:color w:val="000000"/>
                <w:position w:val="-2"/>
                <w:sz w:val="18"/>
                <w:szCs w:val="18"/>
              </w:rPr>
              <w:t> </w:t>
            </w:r>
          </w:p>
        </w:tc>
      </w:tr>
      <w:tr w:rsidR="00F11867" w14:paraId="28344AF5"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64535" w14:textId="77777777" w:rsidR="00F11867" w:rsidRDefault="00F11867" w:rsidP="000F427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9D02E" w14:textId="77777777" w:rsidR="00F11867" w:rsidRDefault="00F11867" w:rsidP="000F4278">
            <w:r>
              <w:rPr>
                <w:rFonts w:ascii="Arial" w:hAnsi="Arial" w:cs="Arial"/>
                <w:color w:val="000000"/>
                <w:position w:val="-2"/>
                <w:sz w:val="18"/>
                <w:szCs w:val="18"/>
              </w:rPr>
              <w:t> </w:t>
            </w:r>
          </w:p>
        </w:tc>
      </w:tr>
      <w:tr w:rsidR="00F11867" w14:paraId="3878E2B2"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C4F19" w14:textId="77777777" w:rsidR="00F11867" w:rsidRDefault="00F11867" w:rsidP="000F427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377D5" w14:textId="77777777" w:rsidR="00F11867" w:rsidRDefault="00F11867" w:rsidP="000F4278">
            <w:r>
              <w:rPr>
                <w:rFonts w:ascii="Arial" w:hAnsi="Arial" w:cs="Arial"/>
                <w:color w:val="000000"/>
                <w:position w:val="-2"/>
                <w:sz w:val="18"/>
                <w:szCs w:val="18"/>
              </w:rPr>
              <w:t> </w:t>
            </w:r>
          </w:p>
        </w:tc>
      </w:tr>
      <w:tr w:rsidR="00F11867" w14:paraId="336A8CCE"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DA8F9" w14:textId="77777777" w:rsidR="00F11867" w:rsidRDefault="00F11867" w:rsidP="000F427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817ED" w14:textId="77777777" w:rsidR="00F11867" w:rsidRDefault="00F11867" w:rsidP="000F4278">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F11867" w14:paraId="60CE565F" w14:textId="77777777" w:rsidTr="000F4278">
        <w:tc>
          <w:tcPr>
            <w:tcW w:w="2500" w:type="pct"/>
            <w:tcMar>
              <w:top w:w="75" w:type="dxa"/>
              <w:bottom w:w="75" w:type="dxa"/>
            </w:tcMar>
            <w:vAlign w:val="center"/>
          </w:tcPr>
          <w:p w14:paraId="19A88D0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72374FB5"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4EF9D0DC" w14:textId="77777777" w:rsidR="00F11867" w:rsidRDefault="00F11867" w:rsidP="000F4278">
            <w:r>
              <w:rPr>
                <w:rFonts w:ascii="Arial" w:hAnsi="Arial" w:cs="Arial"/>
                <w:color w:val="000000"/>
                <w:position w:val="-2"/>
                <w:sz w:val="18"/>
                <w:szCs w:val="18"/>
              </w:rPr>
              <w:t>Ime in priimek: _____________________</w:t>
            </w:r>
          </w:p>
        </w:tc>
      </w:tr>
      <w:tr w:rsidR="00F11867" w14:paraId="2487B3D0" w14:textId="77777777" w:rsidTr="000F4278">
        <w:tc>
          <w:tcPr>
            <w:tcW w:w="2500" w:type="pct"/>
            <w:tcMar>
              <w:top w:w="75" w:type="dxa"/>
              <w:bottom w:w="75" w:type="dxa"/>
            </w:tcMar>
            <w:vAlign w:val="center"/>
          </w:tcPr>
          <w:p w14:paraId="66D45B2B"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7BBA6698" w14:textId="77777777" w:rsidR="00F11867" w:rsidRDefault="00F11867" w:rsidP="000F4278"/>
          <w:p w14:paraId="38FEDD97" w14:textId="77777777" w:rsidR="00F11867" w:rsidRDefault="00F11867" w:rsidP="000F4278">
            <w:pPr>
              <w:jc w:val="center"/>
            </w:pPr>
            <w:r>
              <w:rPr>
                <w:rFonts w:ascii="Arial" w:hAnsi="Arial" w:cs="Arial"/>
                <w:color w:val="A9A9A9"/>
                <w:position w:val="-2"/>
                <w:sz w:val="18"/>
                <w:szCs w:val="18"/>
              </w:rPr>
              <w:t>(žig in podpis)</w:t>
            </w:r>
          </w:p>
        </w:tc>
      </w:tr>
    </w:tbl>
    <w:p w14:paraId="0509F0C2" w14:textId="77777777" w:rsidR="00F11867" w:rsidRDefault="00F11867" w:rsidP="00F11867">
      <w:pPr>
        <w:spacing w:after="0"/>
        <w:jc w:val="right"/>
        <w:rPr>
          <w:rFonts w:ascii="Arial" w:hAnsi="Arial" w:cs="Arial"/>
          <w:sz w:val="18"/>
          <w:szCs w:val="18"/>
        </w:rPr>
      </w:pPr>
    </w:p>
    <w:p w14:paraId="6965ECCF" w14:textId="2D38B92C"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3812E0">
        <w:rPr>
          <w:rFonts w:ascii="Arial" w:hAnsi="Arial" w:cs="Arial"/>
          <w:sz w:val="18"/>
          <w:szCs w:val="18"/>
        </w:rPr>
        <w:t>7</w:t>
      </w:r>
    </w:p>
    <w:p w14:paraId="063AB318" w14:textId="77777777" w:rsidR="00F11867" w:rsidRPr="00252358" w:rsidRDefault="00F11867" w:rsidP="00F11867"/>
    <w:p w14:paraId="14F556CB"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30F70A1" w14:textId="77777777" w:rsidR="00F11867" w:rsidRDefault="00F11867" w:rsidP="00F11867">
      <w:pPr>
        <w:rPr>
          <w:rFonts w:ascii="Arial" w:hAnsi="Arial" w:cs="Arial"/>
        </w:rPr>
      </w:pPr>
    </w:p>
    <w:p w14:paraId="2260A3E3" w14:textId="03757266" w:rsidR="00F11867" w:rsidRDefault="00F11867" w:rsidP="00F11867">
      <w:pPr>
        <w:spacing w:before="225" w:after="225" w:line="240" w:lineRule="auto"/>
        <w:jc w:val="both"/>
      </w:pPr>
      <w:r>
        <w:rPr>
          <w:rFonts w:ascii="Arial" w:hAnsi="Arial" w:cs="Arial"/>
          <w:color w:val="000000"/>
          <w:sz w:val="18"/>
          <w:szCs w:val="18"/>
        </w:rPr>
        <w:t>V zvezi z javnim naročilom »</w:t>
      </w:r>
      <w:r w:rsidR="003812E0" w:rsidRPr="003812E0">
        <w:rPr>
          <w:rFonts w:ascii="Arial" w:hAnsi="Arial" w:cs="Arial"/>
          <w:color w:val="000000"/>
          <w:sz w:val="18"/>
          <w:szCs w:val="18"/>
        </w:rPr>
        <w:t>Izvajanje prehranskih storitev v šolski kuhinji Osnovne šole Dolenjske Toplice</w:t>
      </w:r>
      <w:r>
        <w:rPr>
          <w:rFonts w:ascii="Arial" w:hAnsi="Arial" w:cs="Arial"/>
          <w:color w:val="000000"/>
          <w:sz w:val="18"/>
          <w:szCs w:val="18"/>
        </w:rPr>
        <w:t>«,</w:t>
      </w:r>
    </w:p>
    <w:p w14:paraId="707BF54F" w14:textId="77777777" w:rsidR="00F11867" w:rsidRDefault="00F11867" w:rsidP="00F1186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E7EBA3A" w14:textId="77777777" w:rsidR="00F11867" w:rsidRDefault="00F11867" w:rsidP="00F11867">
      <w:pPr>
        <w:spacing w:before="225" w:after="225" w:line="240" w:lineRule="auto"/>
        <w:jc w:val="both"/>
      </w:pPr>
      <w:r>
        <w:rPr>
          <w:rFonts w:ascii="Arial" w:hAnsi="Arial" w:cs="Arial"/>
          <w:color w:val="000000"/>
          <w:sz w:val="18"/>
          <w:szCs w:val="18"/>
        </w:rPr>
        <w:t>Izjavljamo (ustrezno označi):</w:t>
      </w:r>
    </w:p>
    <w:p w14:paraId="3EBB3DE1" w14:textId="77777777" w:rsidR="00F11867" w:rsidRDefault="00F11867" w:rsidP="00F1186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041AF6A" w14:textId="77777777" w:rsidR="00F11867" w:rsidRDefault="00F11867" w:rsidP="00F11867">
      <w:pPr>
        <w:spacing w:before="225" w:after="225" w:line="240" w:lineRule="auto"/>
        <w:jc w:val="both"/>
      </w:pPr>
      <w:r>
        <w:rPr>
          <w:rFonts w:ascii="Arial" w:hAnsi="Arial" w:cs="Arial"/>
          <w:color w:val="000000"/>
          <w:sz w:val="18"/>
          <w:szCs w:val="18"/>
        </w:rPr>
        <w:t>[   ] NE zahtevamo izvedbe neposrednih plačil.</w:t>
      </w:r>
    </w:p>
    <w:p w14:paraId="62F344B5" w14:textId="77777777" w:rsidR="00F11867" w:rsidRDefault="00F11867" w:rsidP="00F11867">
      <w:pPr>
        <w:spacing w:before="225" w:after="225" w:line="240" w:lineRule="auto"/>
        <w:jc w:val="both"/>
      </w:pPr>
      <w:r>
        <w:rPr>
          <w:rFonts w:ascii="Arial" w:hAnsi="Arial" w:cs="Arial"/>
          <w:color w:val="000000"/>
          <w:sz w:val="18"/>
          <w:szCs w:val="18"/>
        </w:rPr>
        <w:t> </w:t>
      </w:r>
    </w:p>
    <w:p w14:paraId="299FAD5F"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104D6F1D" w14:textId="77777777" w:rsidTr="000F4278">
        <w:tc>
          <w:tcPr>
            <w:tcW w:w="2500" w:type="pct"/>
            <w:tcMar>
              <w:top w:w="75" w:type="dxa"/>
              <w:bottom w:w="75" w:type="dxa"/>
            </w:tcMar>
            <w:vAlign w:val="center"/>
          </w:tcPr>
          <w:p w14:paraId="6DCAD247"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18F1D38C" w14:textId="77777777" w:rsidR="00F11867" w:rsidRDefault="00F11867" w:rsidP="000F4278">
            <w:r>
              <w:rPr>
                <w:rFonts w:ascii="Arial" w:hAnsi="Arial" w:cs="Arial"/>
                <w:color w:val="000000"/>
                <w:position w:val="-2"/>
                <w:sz w:val="18"/>
                <w:szCs w:val="18"/>
              </w:rPr>
              <w:t>Ime in priimek: _____________________</w:t>
            </w:r>
          </w:p>
        </w:tc>
      </w:tr>
      <w:tr w:rsidR="00F11867" w14:paraId="5AADFAD8" w14:textId="77777777" w:rsidTr="000F4278">
        <w:tc>
          <w:tcPr>
            <w:tcW w:w="2500" w:type="pct"/>
            <w:tcMar>
              <w:top w:w="75" w:type="dxa"/>
              <w:bottom w:w="75" w:type="dxa"/>
            </w:tcMar>
            <w:vAlign w:val="center"/>
          </w:tcPr>
          <w:p w14:paraId="05AC696E"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25555C9" w14:textId="77777777" w:rsidR="00F11867" w:rsidRDefault="00F11867" w:rsidP="000F4278"/>
          <w:p w14:paraId="5EC8DC08" w14:textId="77777777" w:rsidR="00F11867" w:rsidRDefault="00F11867" w:rsidP="000F4278">
            <w:pPr>
              <w:jc w:val="center"/>
            </w:pPr>
            <w:r>
              <w:rPr>
                <w:rFonts w:ascii="Arial" w:hAnsi="Arial" w:cs="Arial"/>
                <w:color w:val="A9A9A9"/>
                <w:position w:val="-2"/>
                <w:sz w:val="18"/>
                <w:szCs w:val="18"/>
              </w:rPr>
              <w:t>(žig in podpis)</w:t>
            </w:r>
          </w:p>
        </w:tc>
      </w:tr>
    </w:tbl>
    <w:p w14:paraId="5F7D0570" w14:textId="77777777" w:rsidR="00F11867" w:rsidRDefault="00F11867" w:rsidP="00F11867">
      <w:pPr>
        <w:spacing w:before="225" w:after="225" w:line="240" w:lineRule="auto"/>
        <w:jc w:val="both"/>
      </w:pPr>
      <w:r>
        <w:rPr>
          <w:rFonts w:ascii="Arial" w:hAnsi="Arial" w:cs="Arial"/>
          <w:color w:val="000000"/>
          <w:sz w:val="18"/>
          <w:szCs w:val="18"/>
        </w:rPr>
        <w:t> </w:t>
      </w:r>
    </w:p>
    <w:p w14:paraId="5A4672C7" w14:textId="77777777" w:rsidR="00F11867" w:rsidRDefault="00F11867" w:rsidP="00F11867">
      <w:pPr>
        <w:spacing w:before="225" w:after="225" w:line="240" w:lineRule="auto"/>
        <w:jc w:val="both"/>
      </w:pPr>
      <w:r>
        <w:rPr>
          <w:rFonts w:ascii="Arial" w:hAnsi="Arial" w:cs="Arial"/>
          <w:color w:val="000000"/>
          <w:sz w:val="18"/>
          <w:szCs w:val="18"/>
        </w:rPr>
        <w:t> </w:t>
      </w:r>
    </w:p>
    <w:p w14:paraId="5BAE1502" w14:textId="77777777" w:rsidR="00F11867" w:rsidRDefault="00F11867" w:rsidP="00F11867">
      <w:pPr>
        <w:spacing w:before="225" w:after="225" w:line="240" w:lineRule="auto"/>
        <w:jc w:val="both"/>
      </w:pPr>
      <w:r>
        <w:rPr>
          <w:rFonts w:ascii="Arial" w:hAnsi="Arial" w:cs="Arial"/>
          <w:color w:val="000000"/>
          <w:sz w:val="18"/>
          <w:szCs w:val="18"/>
        </w:rPr>
        <w:t> </w:t>
      </w:r>
    </w:p>
    <w:p w14:paraId="4068C9F7" w14:textId="77777777" w:rsidR="00F11867" w:rsidRDefault="00F11867" w:rsidP="00F11867">
      <w:pPr>
        <w:spacing w:before="225" w:after="225" w:line="240" w:lineRule="auto"/>
        <w:jc w:val="both"/>
      </w:pPr>
      <w:r>
        <w:rPr>
          <w:rFonts w:ascii="Arial" w:hAnsi="Arial" w:cs="Arial"/>
          <w:b/>
          <w:bCs/>
          <w:i/>
          <w:iCs/>
          <w:color w:val="000000"/>
          <w:sz w:val="18"/>
          <w:szCs w:val="18"/>
          <w:u w:val="single"/>
        </w:rPr>
        <w:t>Opomba:</w:t>
      </w:r>
    </w:p>
    <w:p w14:paraId="0F18D336" w14:textId="77777777" w:rsidR="00F11867" w:rsidRDefault="00F11867" w:rsidP="00F11867">
      <w:pPr>
        <w:spacing w:before="225" w:after="225" w:line="240" w:lineRule="auto"/>
        <w:jc w:val="both"/>
      </w:pPr>
      <w:r>
        <w:rPr>
          <w:rFonts w:ascii="Arial" w:hAnsi="Arial" w:cs="Arial"/>
          <w:i/>
          <w:iCs/>
          <w:color w:val="000000"/>
          <w:sz w:val="18"/>
          <w:szCs w:val="18"/>
        </w:rPr>
        <w:t>V primeru večjega števila podizvajalcev se obrazec fotokopira.</w:t>
      </w:r>
    </w:p>
    <w:p w14:paraId="466B8739" w14:textId="77777777" w:rsidR="00F11867" w:rsidRDefault="00F11867" w:rsidP="00F11867">
      <w:pPr>
        <w:sectPr w:rsidR="00F11867" w:rsidSect="00D82CC3">
          <w:footerReference w:type="default" r:id="rId11"/>
          <w:pgSz w:w="11906" w:h="16838"/>
          <w:pgMar w:top="1418" w:right="1418" w:bottom="1418" w:left="1418" w:header="567" w:footer="596" w:gutter="0"/>
          <w:cols w:space="708"/>
          <w:docGrid w:linePitch="360"/>
        </w:sectPr>
      </w:pPr>
    </w:p>
    <w:p w14:paraId="262F6FEC" w14:textId="42D10DCE"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3812E0">
        <w:rPr>
          <w:rFonts w:ascii="Arial" w:hAnsi="Arial" w:cs="Arial"/>
          <w:sz w:val="18"/>
          <w:szCs w:val="18"/>
        </w:rPr>
        <w:t>8</w:t>
      </w:r>
    </w:p>
    <w:p w14:paraId="04E57EE3" w14:textId="77777777" w:rsidR="00F11867" w:rsidRPr="00252358" w:rsidRDefault="00F11867" w:rsidP="00F11867"/>
    <w:p w14:paraId="73418F3F"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215A59" w14:textId="77777777" w:rsidR="00F11867" w:rsidRDefault="00F11867" w:rsidP="00F11867">
      <w:pPr>
        <w:rPr>
          <w:rFonts w:ascii="Arial" w:hAnsi="Arial" w:cs="Arial"/>
        </w:rPr>
      </w:pPr>
    </w:p>
    <w:p w14:paraId="5B93E8EA" w14:textId="52B57284" w:rsidR="00F11867" w:rsidRDefault="00F11867" w:rsidP="00F11867">
      <w:pPr>
        <w:spacing w:before="225" w:after="225" w:line="240" w:lineRule="auto"/>
        <w:jc w:val="both"/>
      </w:pPr>
      <w:r>
        <w:rPr>
          <w:rFonts w:ascii="Arial" w:hAnsi="Arial" w:cs="Arial"/>
          <w:color w:val="000000"/>
          <w:sz w:val="18"/>
          <w:szCs w:val="18"/>
        </w:rPr>
        <w:t>Pri izvedbi javnega naročila »</w:t>
      </w:r>
      <w:r w:rsidR="003812E0" w:rsidRPr="003812E0">
        <w:rPr>
          <w:rFonts w:ascii="Arial" w:hAnsi="Arial" w:cs="Arial"/>
          <w:b/>
          <w:bCs/>
          <w:color w:val="000000"/>
          <w:sz w:val="18"/>
          <w:szCs w:val="18"/>
        </w:rPr>
        <w:t>Izvajanje prehranskih storitev v šolski kuhinji Osnovne šole Dolenjske Toplice</w:t>
      </w:r>
      <w:r>
        <w:rPr>
          <w:rFonts w:ascii="Arial" w:hAnsi="Arial" w:cs="Arial"/>
          <w:color w:val="000000"/>
          <w:sz w:val="18"/>
          <w:szCs w:val="18"/>
        </w:rPr>
        <w:t>«,</w:t>
      </w:r>
    </w:p>
    <w:p w14:paraId="545B3804" w14:textId="77777777" w:rsidR="00F11867" w:rsidRDefault="00F11867" w:rsidP="00F11867">
      <w:pPr>
        <w:spacing w:before="225" w:after="225" w:line="240" w:lineRule="auto"/>
        <w:jc w:val="both"/>
      </w:pPr>
      <w:r>
        <w:rPr>
          <w:rFonts w:ascii="Arial" w:hAnsi="Arial" w:cs="Arial"/>
          <w:color w:val="000000"/>
          <w:sz w:val="18"/>
          <w:szCs w:val="18"/>
        </w:rPr>
        <w:t>izjavljamo, da (ustrezno označi in izpolni):</w:t>
      </w:r>
    </w:p>
    <w:p w14:paraId="4A80D794" w14:textId="77777777" w:rsidR="00F11867" w:rsidRDefault="00F11867" w:rsidP="00F11867">
      <w:pPr>
        <w:spacing w:before="225" w:after="225" w:line="240" w:lineRule="auto"/>
        <w:jc w:val="both"/>
      </w:pPr>
      <w:r>
        <w:rPr>
          <w:rFonts w:ascii="Arial" w:hAnsi="Arial" w:cs="Arial"/>
          <w:b/>
          <w:bCs/>
          <w:color w:val="000000"/>
          <w:sz w:val="18"/>
          <w:szCs w:val="18"/>
        </w:rPr>
        <w:t>[   ] ne nastopamo s podizvajalci</w:t>
      </w:r>
    </w:p>
    <w:p w14:paraId="4BDB38B5" w14:textId="77777777" w:rsidR="00F11867" w:rsidRDefault="00F11867" w:rsidP="00F1186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11867" w14:paraId="1B2F6C72"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41B5FD5" w14:textId="77777777" w:rsidR="00F11867" w:rsidRDefault="00F11867" w:rsidP="000F427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382D52" w14:textId="77777777" w:rsidR="00F11867" w:rsidRDefault="00F11867" w:rsidP="000F4278">
            <w:r>
              <w:rPr>
                <w:rFonts w:ascii="Arial" w:hAnsi="Arial" w:cs="Arial"/>
                <w:color w:val="000000"/>
                <w:position w:val="-2"/>
                <w:sz w:val="18"/>
                <w:szCs w:val="18"/>
              </w:rPr>
              <w:t> </w:t>
            </w:r>
          </w:p>
        </w:tc>
      </w:tr>
      <w:tr w:rsidR="00F11867" w14:paraId="67FE1E56"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601A1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D5EBE6"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73C7C6F2"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52281D6F"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11867" w14:paraId="5FF3698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DEC27B" w14:textId="77777777" w:rsidR="00F11867" w:rsidRDefault="00F11867" w:rsidP="000F427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D7981C" w14:textId="77777777" w:rsidR="00F11867" w:rsidRDefault="00F11867" w:rsidP="000F4278">
            <w:r>
              <w:rPr>
                <w:rFonts w:ascii="Arial" w:hAnsi="Arial" w:cs="Arial"/>
                <w:color w:val="000000"/>
                <w:position w:val="-2"/>
                <w:sz w:val="18"/>
                <w:szCs w:val="18"/>
              </w:rPr>
              <w:t> </w:t>
            </w:r>
          </w:p>
        </w:tc>
      </w:tr>
      <w:tr w:rsidR="00F11867" w14:paraId="4B0229E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2517F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156573"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69E1DD3E"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18F18604"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p w14:paraId="04AF0FE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D0F1921" w14:textId="77777777" w:rsidR="00F11867" w:rsidRDefault="00F11867" w:rsidP="00F11867">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sklenjena </w:t>
      </w:r>
      <w:r w:rsidRPr="00DE76E2">
        <w:rPr>
          <w:rFonts w:ascii="Arial" w:hAnsi="Arial" w:cs="Arial"/>
          <w:color w:val="000000"/>
          <w:sz w:val="18"/>
          <w:szCs w:val="18"/>
        </w:rPr>
        <w:t>pogodb</w:t>
      </w:r>
      <w:r>
        <w:rPr>
          <w:rFonts w:ascii="Arial" w:hAnsi="Arial" w:cs="Arial"/>
          <w:color w:val="000000"/>
          <w:sz w:val="18"/>
          <w:szCs w:val="18"/>
        </w:rPr>
        <w:t>a</w:t>
      </w:r>
      <w:r w:rsidRPr="00DE76E2">
        <w:rPr>
          <w:rFonts w:ascii="Arial" w:hAnsi="Arial" w:cs="Arial"/>
          <w:color w:val="000000"/>
          <w:sz w:val="18"/>
          <w:szCs w:val="18"/>
        </w:rPr>
        <w:t xml:space="preserve"> o izvajanju storitev</w:t>
      </w:r>
      <w:r>
        <w:rPr>
          <w:rFonts w:ascii="Arial" w:hAnsi="Arial" w:cs="Arial"/>
          <w:color w:val="000000"/>
          <w:sz w:val="18"/>
          <w:szCs w:val="18"/>
        </w:rPr>
        <w:t>, če naknadno ugotovi, da ponudnik nastopa s podizvajalci ali s podizvajalci, ki jih ponudnik ni priglasil.</w:t>
      </w:r>
    </w:p>
    <w:p w14:paraId="3743CB06"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11867" w14:paraId="712314BC" w14:textId="77777777" w:rsidTr="000F4278">
        <w:tc>
          <w:tcPr>
            <w:tcW w:w="4080" w:type="dxa"/>
            <w:tcMar>
              <w:top w:w="135" w:type="dxa"/>
              <w:bottom w:w="135" w:type="dxa"/>
            </w:tcMar>
            <w:vAlign w:val="center"/>
          </w:tcPr>
          <w:p w14:paraId="3ED07C52" w14:textId="77777777" w:rsidR="00F11867" w:rsidRDefault="00F11867" w:rsidP="000F4278">
            <w:r>
              <w:rPr>
                <w:rFonts w:ascii="Arial" w:hAnsi="Arial" w:cs="Arial"/>
                <w:color w:val="000000"/>
                <w:position w:val="-2"/>
                <w:sz w:val="18"/>
                <w:szCs w:val="18"/>
              </w:rPr>
              <w:t>Kraj in datum:</w:t>
            </w:r>
          </w:p>
        </w:tc>
        <w:tc>
          <w:tcPr>
            <w:tcW w:w="0" w:type="auto"/>
            <w:tcMar>
              <w:top w:w="135" w:type="dxa"/>
              <w:bottom w:w="135" w:type="dxa"/>
            </w:tcMar>
            <w:vAlign w:val="center"/>
          </w:tcPr>
          <w:p w14:paraId="5F3E3924" w14:textId="77777777" w:rsidR="00F11867" w:rsidRDefault="00F11867" w:rsidP="000F4278">
            <w:r>
              <w:rPr>
                <w:rFonts w:ascii="Arial" w:hAnsi="Arial" w:cs="Arial"/>
                <w:color w:val="000000"/>
                <w:position w:val="-2"/>
                <w:sz w:val="18"/>
                <w:szCs w:val="18"/>
              </w:rPr>
              <w:t>Ime in priimek: _____________________</w:t>
            </w:r>
          </w:p>
        </w:tc>
      </w:tr>
      <w:tr w:rsidR="00F11867" w14:paraId="60117A2C" w14:textId="77777777" w:rsidTr="000F4278">
        <w:tc>
          <w:tcPr>
            <w:tcW w:w="4080" w:type="dxa"/>
            <w:tcMar>
              <w:top w:w="135" w:type="dxa"/>
              <w:bottom w:w="135" w:type="dxa"/>
            </w:tcMar>
            <w:vAlign w:val="center"/>
          </w:tcPr>
          <w:p w14:paraId="69DF5765" w14:textId="77777777" w:rsidR="00F11867" w:rsidRDefault="00F11867" w:rsidP="000F4278">
            <w:r>
              <w:rPr>
                <w:rFonts w:ascii="Arial" w:hAnsi="Arial" w:cs="Arial"/>
                <w:color w:val="000000"/>
                <w:position w:val="-2"/>
                <w:sz w:val="18"/>
                <w:szCs w:val="18"/>
              </w:rPr>
              <w:t> </w:t>
            </w:r>
          </w:p>
        </w:tc>
        <w:tc>
          <w:tcPr>
            <w:tcW w:w="0" w:type="auto"/>
            <w:tcMar>
              <w:top w:w="135" w:type="dxa"/>
              <w:bottom w:w="135" w:type="dxa"/>
            </w:tcMar>
            <w:vAlign w:val="center"/>
          </w:tcPr>
          <w:p w14:paraId="3828BB7F" w14:textId="77777777" w:rsidR="00F11867" w:rsidRDefault="00F11867" w:rsidP="000F4278"/>
          <w:p w14:paraId="0DADD001" w14:textId="77777777" w:rsidR="00F11867" w:rsidRDefault="00F11867" w:rsidP="000F4278">
            <w:pPr>
              <w:jc w:val="center"/>
            </w:pPr>
            <w:r>
              <w:rPr>
                <w:rFonts w:ascii="Arial" w:hAnsi="Arial" w:cs="Arial"/>
                <w:color w:val="A9A9A9"/>
                <w:position w:val="-2"/>
                <w:sz w:val="18"/>
                <w:szCs w:val="18"/>
              </w:rPr>
              <w:t>(žig in podpis)</w:t>
            </w:r>
          </w:p>
        </w:tc>
      </w:tr>
    </w:tbl>
    <w:p w14:paraId="1988D296" w14:textId="77777777" w:rsidR="00F11867" w:rsidRDefault="00F11867" w:rsidP="00F1186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1038DD9" w14:textId="77777777" w:rsidR="00F11867" w:rsidRDefault="00F11867" w:rsidP="00F11867">
      <w:pPr>
        <w:sectPr w:rsidR="00F11867" w:rsidSect="00D82CC3">
          <w:footerReference w:type="default" r:id="rId12"/>
          <w:pgSz w:w="11906" w:h="16838"/>
          <w:pgMar w:top="1418" w:right="1418" w:bottom="1418" w:left="1418" w:header="567" w:footer="596" w:gutter="0"/>
          <w:cols w:space="708"/>
          <w:docGrid w:linePitch="360"/>
        </w:sectPr>
      </w:pPr>
    </w:p>
    <w:p w14:paraId="70659100" w14:textId="76377579"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3812E0">
        <w:rPr>
          <w:rFonts w:ascii="Arial" w:hAnsi="Arial" w:cs="Arial"/>
          <w:sz w:val="18"/>
          <w:szCs w:val="18"/>
        </w:rPr>
        <w:t>9</w:t>
      </w:r>
    </w:p>
    <w:p w14:paraId="03789EAC" w14:textId="77777777" w:rsidR="00F11867" w:rsidRPr="00252358" w:rsidRDefault="00F11867" w:rsidP="00F11867"/>
    <w:p w14:paraId="456BCEB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7" w:name="_Hlk512503225"/>
      <w:r>
        <w:rPr>
          <w:rFonts w:ascii="Arial" w:hAnsi="Arial" w:cs="Arial"/>
        </w:rPr>
        <w:t>Izjava o lastniških deležih</w:t>
      </w:r>
    </w:p>
    <w:bookmarkEnd w:id="7"/>
    <w:p w14:paraId="53E68FC8" w14:textId="77777777" w:rsidR="00F11867" w:rsidRDefault="00F11867" w:rsidP="00F11867">
      <w:pPr>
        <w:rPr>
          <w:rFonts w:ascii="Arial" w:hAnsi="Arial" w:cs="Arial"/>
        </w:rPr>
      </w:pPr>
    </w:p>
    <w:p w14:paraId="4F26E02B" w14:textId="77777777" w:rsidR="00F11867" w:rsidRDefault="00F11867" w:rsidP="00F1186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172BCC5" w14:textId="77777777" w:rsidR="00F11867" w:rsidRDefault="00F11867" w:rsidP="00F1186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6FE6B0CE"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0A1AA" w14:textId="77777777" w:rsidR="00F11867" w:rsidRDefault="00F11867" w:rsidP="000F4278">
            <w:pPr>
              <w:spacing w:before="135" w:after="135"/>
              <w:jc w:val="both"/>
              <w:textAlignment w:val="center"/>
            </w:pPr>
            <w:r>
              <w:rPr>
                <w:rFonts w:ascii="Arial" w:hAnsi="Arial" w:cs="Arial"/>
                <w:b/>
                <w:bCs/>
                <w:color w:val="000000"/>
                <w:position w:val="-2"/>
                <w:sz w:val="18"/>
                <w:szCs w:val="18"/>
              </w:rPr>
              <w:t>Ime in priimek</w:t>
            </w:r>
          </w:p>
          <w:p w14:paraId="7E06D743"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677D23BE"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11A59" w14:textId="77777777" w:rsidR="00F11867" w:rsidRDefault="00F11867" w:rsidP="000F4278">
            <w:pPr>
              <w:spacing w:before="135" w:after="135"/>
              <w:jc w:val="both"/>
              <w:textAlignment w:val="center"/>
            </w:pPr>
            <w:r>
              <w:rPr>
                <w:rFonts w:ascii="Arial" w:hAnsi="Arial" w:cs="Arial"/>
                <w:b/>
                <w:bCs/>
                <w:color w:val="000000"/>
                <w:position w:val="-2"/>
                <w:sz w:val="18"/>
                <w:szCs w:val="18"/>
              </w:rPr>
              <w:t>Naslov prebivališča</w:t>
            </w:r>
          </w:p>
          <w:p w14:paraId="5EEC9881"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35A37457"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30186"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w:t>
            </w:r>
          </w:p>
          <w:p w14:paraId="204E5C4E"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7937E204"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4CA862B6"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9CAB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1CBE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75F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F177D9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C8D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9C3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EBF8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9C2B81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A870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B5B6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E77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7770555F"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DD16E"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838D6"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93558"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B8806A3" w14:textId="77777777" w:rsidR="00F11867" w:rsidRDefault="00F11867" w:rsidP="00F1186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329264A7"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36F10"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8761B"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7B39E"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20A20FC8"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C339C"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C4B27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FECA4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6FA9565C"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442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F505F"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B174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3FDA0621"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2F784"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E529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3BB0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A2A07FE" w14:textId="77777777" w:rsidR="00F11867" w:rsidRDefault="00F11867" w:rsidP="00F1186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11867" w14:paraId="3D3FF310" w14:textId="77777777" w:rsidTr="000F4278">
        <w:tc>
          <w:tcPr>
            <w:tcW w:w="4080" w:type="dxa"/>
            <w:tcMar>
              <w:top w:w="75" w:type="dxa"/>
              <w:bottom w:w="75" w:type="dxa"/>
            </w:tcMar>
            <w:vAlign w:val="center"/>
          </w:tcPr>
          <w:p w14:paraId="2981533F" w14:textId="77777777" w:rsidR="00F11867" w:rsidRDefault="00F11867" w:rsidP="000F4278">
            <w:bookmarkStart w:id="8"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616365A9" w14:textId="77777777" w:rsidR="00F11867" w:rsidRDefault="00F11867" w:rsidP="000F4278">
            <w:r>
              <w:rPr>
                <w:rFonts w:ascii="Arial" w:hAnsi="Arial" w:cs="Arial"/>
                <w:color w:val="000000"/>
                <w:position w:val="-2"/>
                <w:sz w:val="18"/>
                <w:szCs w:val="18"/>
              </w:rPr>
              <w:t>Ime in priimek: _____________________</w:t>
            </w:r>
          </w:p>
        </w:tc>
      </w:tr>
      <w:tr w:rsidR="00F11867" w14:paraId="7E5E8B23" w14:textId="77777777" w:rsidTr="000F4278">
        <w:tc>
          <w:tcPr>
            <w:tcW w:w="4080" w:type="dxa"/>
            <w:tcMar>
              <w:top w:w="75" w:type="dxa"/>
              <w:bottom w:w="75" w:type="dxa"/>
            </w:tcMar>
            <w:vAlign w:val="center"/>
          </w:tcPr>
          <w:p w14:paraId="595C918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F475396" w14:textId="77777777" w:rsidR="00F11867" w:rsidRDefault="00F11867" w:rsidP="000F4278">
            <w:pPr>
              <w:jc w:val="center"/>
            </w:pPr>
            <w:r>
              <w:rPr>
                <w:rFonts w:ascii="Arial" w:hAnsi="Arial" w:cs="Arial"/>
                <w:color w:val="000000"/>
                <w:position w:val="-2"/>
                <w:sz w:val="18"/>
                <w:szCs w:val="18"/>
              </w:rPr>
              <w:t>(žig in podpis)</w:t>
            </w:r>
          </w:p>
        </w:tc>
      </w:tr>
      <w:bookmarkEnd w:id="8"/>
    </w:tbl>
    <w:p w14:paraId="0C0CC244" w14:textId="77777777" w:rsidR="00F11867" w:rsidRDefault="00F11867" w:rsidP="00F11867">
      <w:pPr>
        <w:spacing w:before="225" w:after="225" w:line="240" w:lineRule="auto"/>
        <w:jc w:val="both"/>
      </w:pPr>
    </w:p>
    <w:p w14:paraId="60856A9E" w14:textId="77777777" w:rsidR="00F11867" w:rsidRDefault="00F11867" w:rsidP="00F11867">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95806E9" w14:textId="77777777" w:rsidR="00F11867" w:rsidRDefault="00F11867" w:rsidP="00F11867">
      <w:pPr>
        <w:spacing w:before="225" w:after="225" w:line="240" w:lineRule="auto"/>
        <w:jc w:val="both"/>
        <w:rPr>
          <w:rFonts w:ascii="Arial" w:hAnsi="Arial" w:cs="Arial"/>
          <w:i/>
          <w:iCs/>
          <w:color w:val="000000"/>
          <w:sz w:val="18"/>
          <w:szCs w:val="18"/>
        </w:rPr>
      </w:pPr>
    </w:p>
    <w:p w14:paraId="410E1ED7" w14:textId="77777777" w:rsidR="00F11867" w:rsidRDefault="00F11867" w:rsidP="00F11867">
      <w:pPr>
        <w:spacing w:before="225" w:after="225" w:line="240" w:lineRule="auto"/>
        <w:jc w:val="both"/>
        <w:rPr>
          <w:rFonts w:ascii="Arial" w:hAnsi="Arial" w:cs="Arial"/>
          <w:i/>
          <w:iCs/>
          <w:color w:val="000000"/>
          <w:sz w:val="18"/>
          <w:szCs w:val="18"/>
        </w:rPr>
      </w:pPr>
    </w:p>
    <w:p w14:paraId="55C2043B" w14:textId="77777777" w:rsidR="00F11867" w:rsidRDefault="00F11867" w:rsidP="00F11867">
      <w:pPr>
        <w:spacing w:before="225" w:after="225" w:line="240" w:lineRule="auto"/>
        <w:jc w:val="both"/>
        <w:rPr>
          <w:rFonts w:ascii="Arial" w:hAnsi="Arial" w:cs="Arial"/>
          <w:i/>
          <w:iCs/>
          <w:color w:val="000000"/>
          <w:sz w:val="18"/>
          <w:szCs w:val="18"/>
        </w:rPr>
      </w:pPr>
    </w:p>
    <w:p w14:paraId="0F293B61" w14:textId="4327F086" w:rsidR="00F11867" w:rsidRPr="00907ECE" w:rsidRDefault="00F11867" w:rsidP="00F11867">
      <w:pPr>
        <w:jc w:val="right"/>
        <w:rPr>
          <w:rFonts w:ascii="Arial" w:hAnsi="Arial" w:cs="Arial"/>
          <w:sz w:val="18"/>
          <w:szCs w:val="18"/>
        </w:rPr>
      </w:pPr>
      <w:r w:rsidRPr="00907ECE">
        <w:rPr>
          <w:rFonts w:ascii="Arial" w:hAnsi="Arial" w:cs="Arial"/>
          <w:sz w:val="18"/>
          <w:szCs w:val="18"/>
        </w:rPr>
        <w:lastRenderedPageBreak/>
        <w:t xml:space="preserve">Obrazec št. </w:t>
      </w:r>
      <w:r w:rsidR="003812E0">
        <w:rPr>
          <w:rFonts w:ascii="Arial" w:hAnsi="Arial" w:cs="Arial"/>
          <w:sz w:val="18"/>
          <w:szCs w:val="18"/>
        </w:rPr>
        <w:t>10</w:t>
      </w:r>
    </w:p>
    <w:p w14:paraId="3BD7B9F3" w14:textId="77777777" w:rsidR="00F11867" w:rsidRPr="00907ECE" w:rsidRDefault="00F11867" w:rsidP="00F11867">
      <w:pPr>
        <w:jc w:val="right"/>
      </w:pPr>
    </w:p>
    <w:p w14:paraId="5E058494" w14:textId="77777777" w:rsidR="00F11867" w:rsidRPr="00907ECE"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907ECE">
        <w:rPr>
          <w:rFonts w:ascii="Arial" w:eastAsiaTheme="majorEastAsia" w:hAnsi="Arial" w:cs="Arial"/>
          <w:color w:val="365F91" w:themeColor="accent1" w:themeShade="BF"/>
          <w:sz w:val="32"/>
          <w:szCs w:val="32"/>
        </w:rPr>
        <w:t>Seznam opravljenih dobav</w:t>
      </w:r>
    </w:p>
    <w:p w14:paraId="14BC11C9" w14:textId="77777777" w:rsidR="00F11867" w:rsidRPr="00907ECE" w:rsidRDefault="00F11867" w:rsidP="00F11867"/>
    <w:p w14:paraId="0E0314B4" w14:textId="77777777" w:rsidR="00F11867" w:rsidRDefault="00F11867" w:rsidP="00F11867">
      <w:pPr>
        <w:autoSpaceDE w:val="0"/>
        <w:autoSpaceDN w:val="0"/>
        <w:adjustRightInd w:val="0"/>
        <w:jc w:val="both"/>
        <w:rPr>
          <w:rFonts w:ascii="Arial" w:hAnsi="Arial" w:cs="Arial"/>
          <w:color w:val="000000"/>
          <w:sz w:val="18"/>
          <w:szCs w:val="18"/>
        </w:rPr>
      </w:pPr>
    </w:p>
    <w:p w14:paraId="273DF836" w14:textId="4A5B1BCB" w:rsidR="00F11867" w:rsidRPr="00907ECE" w:rsidRDefault="00F11867" w:rsidP="00F11867">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 xml:space="preserve">Izjavljamo, da smo v zadnjih </w:t>
      </w:r>
      <w:r>
        <w:rPr>
          <w:rFonts w:ascii="Arial" w:hAnsi="Arial" w:cs="Arial"/>
          <w:color w:val="000000"/>
          <w:sz w:val="18"/>
          <w:szCs w:val="18"/>
        </w:rPr>
        <w:t>treh</w:t>
      </w:r>
      <w:r w:rsidRPr="00907ECE">
        <w:rPr>
          <w:rFonts w:ascii="Arial" w:hAnsi="Arial" w:cs="Arial"/>
          <w:color w:val="000000"/>
          <w:sz w:val="18"/>
          <w:szCs w:val="18"/>
        </w:rPr>
        <w:t xml:space="preserve"> letih </w:t>
      </w:r>
      <w:r w:rsidRPr="004E2AF0">
        <w:rPr>
          <w:rFonts w:ascii="Arial" w:hAnsi="Arial" w:cs="Arial"/>
          <w:color w:val="000000"/>
          <w:sz w:val="18"/>
          <w:szCs w:val="18"/>
        </w:rPr>
        <w:t>pred objavo tega naročila n</w:t>
      </w:r>
      <w:r>
        <w:rPr>
          <w:rFonts w:ascii="Arial" w:hAnsi="Arial" w:cs="Arial"/>
          <w:color w:val="000000"/>
          <w:sz w:val="18"/>
          <w:szCs w:val="18"/>
        </w:rPr>
        <w:t>a Portalu javnih naročil, izvedli</w:t>
      </w:r>
      <w:r w:rsidRPr="004E2AF0">
        <w:rPr>
          <w:rFonts w:ascii="Arial" w:hAnsi="Arial" w:cs="Arial"/>
          <w:color w:val="000000"/>
          <w:sz w:val="18"/>
          <w:szCs w:val="18"/>
        </w:rPr>
        <w:t xml:space="preserve"> najmanj 3 (tri) istovrstne storitve s področja javnega naročila – </w:t>
      </w:r>
      <w:r w:rsidR="003812E0" w:rsidRPr="00BD1BD2">
        <w:rPr>
          <w:rFonts w:ascii="Arial" w:hAnsi="Arial" w:cs="Arial"/>
          <w:color w:val="000000"/>
          <w:sz w:val="18"/>
          <w:szCs w:val="18"/>
        </w:rPr>
        <w:t>STORITVE PRIPRAVE HRANE V JAVNIH ZAVODIH</w:t>
      </w:r>
      <w:r w:rsidR="003812E0">
        <w:rPr>
          <w:rFonts w:ascii="Arial" w:hAnsi="Arial" w:cs="Arial"/>
          <w:color w:val="000000"/>
          <w:sz w:val="18"/>
          <w:szCs w:val="18"/>
        </w:rPr>
        <w:t xml:space="preserve">. </w:t>
      </w:r>
      <w:r w:rsidR="003812E0" w:rsidRPr="00B91561">
        <w:rPr>
          <w:rFonts w:ascii="Arial" w:hAnsi="Arial" w:cs="Arial"/>
          <w:b/>
          <w:bCs/>
          <w:color w:val="000000"/>
          <w:sz w:val="18"/>
          <w:szCs w:val="18"/>
        </w:rPr>
        <w:t>Najmanj ena izmed referenc mora izkazovati opravljanje storitev priprave hrane v vrtcu ali šoli.</w:t>
      </w:r>
    </w:p>
    <w:p w14:paraId="0F67F9A6" w14:textId="77777777" w:rsidR="00F11867" w:rsidRPr="00907ECE" w:rsidRDefault="00F11867" w:rsidP="00F11867">
      <w:pPr>
        <w:widowControl w:val="0"/>
        <w:jc w:val="both"/>
        <w:rPr>
          <w:rFonts w:ascii="Arial" w:hAnsi="Arial" w:cs="Arial"/>
          <w:color w:val="000000"/>
          <w:sz w:val="18"/>
          <w:szCs w:val="18"/>
        </w:rPr>
      </w:pPr>
    </w:p>
    <w:p w14:paraId="22E11A77" w14:textId="77777777" w:rsidR="00F11867" w:rsidRPr="00907ECE" w:rsidRDefault="00F11867" w:rsidP="00F11867">
      <w:pPr>
        <w:widowControl w:val="0"/>
        <w:jc w:val="both"/>
        <w:rPr>
          <w:rFonts w:ascii="Arial" w:hAnsi="Arial" w:cs="Arial"/>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6"/>
        <w:gridCol w:w="3402"/>
        <w:gridCol w:w="2332"/>
        <w:gridCol w:w="2220"/>
      </w:tblGrid>
      <w:tr w:rsidR="00F11867" w:rsidRPr="00907ECE" w14:paraId="6859A427"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30C113CF"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Zaporedna št.</w:t>
            </w:r>
          </w:p>
        </w:tc>
        <w:tc>
          <w:tcPr>
            <w:tcW w:w="3402" w:type="dxa"/>
            <w:tcBorders>
              <w:top w:val="single" w:sz="4" w:space="0" w:color="auto"/>
              <w:left w:val="single" w:sz="4" w:space="0" w:color="auto"/>
              <w:bottom w:val="single" w:sz="4" w:space="0" w:color="auto"/>
              <w:right w:val="single" w:sz="4" w:space="0" w:color="auto"/>
            </w:tcBorders>
          </w:tcPr>
          <w:p w14:paraId="7A21B819"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Naročnik</w:t>
            </w:r>
          </w:p>
        </w:tc>
        <w:tc>
          <w:tcPr>
            <w:tcW w:w="2332" w:type="dxa"/>
            <w:tcBorders>
              <w:top w:val="single" w:sz="4" w:space="0" w:color="auto"/>
              <w:left w:val="single" w:sz="4" w:space="0" w:color="auto"/>
              <w:bottom w:val="single" w:sz="4" w:space="0" w:color="auto"/>
              <w:right w:val="single" w:sz="4" w:space="0" w:color="auto"/>
            </w:tcBorders>
          </w:tcPr>
          <w:p w14:paraId="7AA0975B"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Čas trajanja dobav</w:t>
            </w:r>
          </w:p>
        </w:tc>
        <w:tc>
          <w:tcPr>
            <w:tcW w:w="2220" w:type="dxa"/>
            <w:tcBorders>
              <w:top w:val="single" w:sz="4" w:space="0" w:color="auto"/>
              <w:left w:val="single" w:sz="4" w:space="0" w:color="auto"/>
              <w:bottom w:val="single" w:sz="4" w:space="0" w:color="auto"/>
              <w:right w:val="single" w:sz="4" w:space="0" w:color="auto"/>
            </w:tcBorders>
          </w:tcPr>
          <w:p w14:paraId="7DDB7D0F" w14:textId="77777777" w:rsidR="00F11867" w:rsidRPr="00907ECE" w:rsidRDefault="00F11867" w:rsidP="000F4278">
            <w:pPr>
              <w:widowControl w:val="0"/>
              <w:jc w:val="center"/>
              <w:rPr>
                <w:rFonts w:ascii="Arial" w:hAnsi="Arial" w:cs="Arial"/>
                <w:color w:val="000000"/>
                <w:sz w:val="18"/>
                <w:szCs w:val="18"/>
              </w:rPr>
            </w:pPr>
            <w:r>
              <w:rPr>
                <w:rFonts w:ascii="Arial" w:hAnsi="Arial" w:cs="Arial"/>
                <w:color w:val="000000"/>
                <w:sz w:val="18"/>
                <w:szCs w:val="18"/>
              </w:rPr>
              <w:t xml:space="preserve">Kontaktni podatki osebe </w:t>
            </w:r>
            <w:r w:rsidRPr="004E2AF0">
              <w:rPr>
                <w:rFonts w:ascii="Arial" w:hAnsi="Arial" w:cs="Arial"/>
                <w:color w:val="000000"/>
                <w:sz w:val="16"/>
                <w:szCs w:val="16"/>
              </w:rPr>
              <w:t>pri kateri lahko naročnik preveri resničnost podatkov</w:t>
            </w:r>
          </w:p>
        </w:tc>
      </w:tr>
      <w:tr w:rsidR="00F11867" w:rsidRPr="00907ECE" w14:paraId="6762E497"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1FB682C"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4D8516D"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69B89C96"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6A5C0619" w14:textId="77777777" w:rsidR="00F11867" w:rsidRPr="00907ECE" w:rsidRDefault="00F11867" w:rsidP="000F4278">
            <w:pPr>
              <w:widowControl w:val="0"/>
              <w:jc w:val="both"/>
              <w:rPr>
                <w:rFonts w:ascii="Arial" w:hAnsi="Arial" w:cs="Arial"/>
                <w:color w:val="000000"/>
                <w:sz w:val="18"/>
                <w:szCs w:val="18"/>
              </w:rPr>
            </w:pPr>
          </w:p>
        </w:tc>
      </w:tr>
      <w:tr w:rsidR="00F11867" w:rsidRPr="00907ECE" w14:paraId="3C7AEC71"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7E86A31"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0A3EC4E0"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25138E82"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7A4ECF7D" w14:textId="77777777" w:rsidR="00F11867" w:rsidRPr="00907ECE" w:rsidRDefault="00F11867" w:rsidP="000F4278">
            <w:pPr>
              <w:widowControl w:val="0"/>
              <w:jc w:val="both"/>
              <w:rPr>
                <w:rFonts w:ascii="Arial" w:hAnsi="Arial" w:cs="Arial"/>
                <w:color w:val="000000"/>
                <w:sz w:val="18"/>
                <w:szCs w:val="18"/>
              </w:rPr>
            </w:pPr>
          </w:p>
        </w:tc>
      </w:tr>
      <w:tr w:rsidR="00F11867" w:rsidRPr="00907ECE" w14:paraId="07C842CF"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2CD729B"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2EB2900F"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134D4A92"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17328295" w14:textId="77777777" w:rsidR="00F11867" w:rsidRPr="00907ECE" w:rsidRDefault="00F11867" w:rsidP="000F4278">
            <w:pPr>
              <w:widowControl w:val="0"/>
              <w:jc w:val="both"/>
              <w:rPr>
                <w:rFonts w:ascii="Arial" w:hAnsi="Arial" w:cs="Arial"/>
                <w:color w:val="000000"/>
                <w:sz w:val="18"/>
                <w:szCs w:val="18"/>
              </w:rPr>
            </w:pPr>
          </w:p>
        </w:tc>
      </w:tr>
    </w:tbl>
    <w:p w14:paraId="28B7A6EA" w14:textId="77777777" w:rsidR="00F11867" w:rsidRPr="00907ECE" w:rsidRDefault="00F11867" w:rsidP="00F11867">
      <w:pPr>
        <w:widowControl w:val="0"/>
        <w:jc w:val="both"/>
        <w:rPr>
          <w:rFonts w:ascii="Arial" w:hAnsi="Arial" w:cs="Arial"/>
          <w:color w:val="000000"/>
          <w:sz w:val="18"/>
          <w:szCs w:val="18"/>
        </w:rPr>
      </w:pPr>
    </w:p>
    <w:p w14:paraId="288B1CD3" w14:textId="77777777" w:rsidR="00F11867" w:rsidRPr="00907ECE" w:rsidRDefault="00F11867" w:rsidP="00F11867">
      <w:pPr>
        <w:widowControl w:val="0"/>
        <w:jc w:val="both"/>
        <w:rPr>
          <w:rFonts w:ascii="Arial" w:hAnsi="Arial" w:cs="Arial"/>
          <w:color w:val="000000"/>
          <w:sz w:val="18"/>
          <w:szCs w:val="18"/>
        </w:rPr>
      </w:pPr>
    </w:p>
    <w:p w14:paraId="7BDD9EDE" w14:textId="77777777" w:rsidR="00F11867" w:rsidRPr="00907ECE" w:rsidRDefault="00F11867" w:rsidP="00F11867">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Obenem izjavljamo, da smo ves čas trajanja pogodbe upoštevali zahteve naročnikov in spoštovali pogodbena določila.</w:t>
      </w:r>
    </w:p>
    <w:p w14:paraId="0024B126" w14:textId="77777777" w:rsidR="00F11867" w:rsidRPr="00907ECE" w:rsidRDefault="00F11867" w:rsidP="00F11867">
      <w:pPr>
        <w:widowControl w:val="0"/>
        <w:jc w:val="both"/>
        <w:rPr>
          <w:rFonts w:ascii="Arial" w:hAnsi="Arial" w:cs="Arial"/>
          <w:color w:val="000000"/>
          <w:sz w:val="18"/>
          <w:szCs w:val="18"/>
        </w:rPr>
      </w:pPr>
    </w:p>
    <w:p w14:paraId="1AACB415" w14:textId="77777777" w:rsidR="00F11867" w:rsidRPr="00907ECE" w:rsidRDefault="00F11867" w:rsidP="00F11867">
      <w:pPr>
        <w:jc w:val="both"/>
        <w:rPr>
          <w:rFonts w:ascii="Arial" w:hAnsi="Arial" w:cs="Arial"/>
          <w:color w:val="000000"/>
          <w:sz w:val="18"/>
          <w:szCs w:val="18"/>
        </w:rPr>
      </w:pPr>
      <w:r>
        <w:rPr>
          <w:rFonts w:ascii="Arial" w:hAnsi="Arial" w:cs="Arial"/>
          <w:color w:val="000000"/>
          <w:sz w:val="18"/>
          <w:szCs w:val="18"/>
        </w:rPr>
        <w:t>Naročnik si pridržuje pravico, da reference preveri.</w:t>
      </w:r>
    </w:p>
    <w:p w14:paraId="6E8542B9" w14:textId="77777777" w:rsidR="00F11867" w:rsidRPr="00907ECE" w:rsidRDefault="00F11867" w:rsidP="00F11867"/>
    <w:p w14:paraId="095DAB27" w14:textId="77777777" w:rsidR="00F11867" w:rsidRPr="00907ECE" w:rsidRDefault="00F11867" w:rsidP="00F11867"/>
    <w:p w14:paraId="697BAB17" w14:textId="77777777" w:rsidR="00F11867" w:rsidRPr="00907ECE" w:rsidRDefault="00F11867" w:rsidP="00F11867"/>
    <w:p w14:paraId="485F8CD6" w14:textId="77777777" w:rsidR="00F11867" w:rsidRPr="00907ECE" w:rsidRDefault="00F11867" w:rsidP="00F11867"/>
    <w:tbl>
      <w:tblPr>
        <w:tblStyle w:val="NormalTablePHPDOCX2"/>
        <w:tblW w:w="8745" w:type="dxa"/>
        <w:tblInd w:w="108" w:type="dxa"/>
        <w:tblLook w:val="04A0" w:firstRow="1" w:lastRow="0" w:firstColumn="1" w:lastColumn="0" w:noHBand="0" w:noVBand="1"/>
      </w:tblPr>
      <w:tblGrid>
        <w:gridCol w:w="4080"/>
        <w:gridCol w:w="4665"/>
      </w:tblGrid>
      <w:tr w:rsidR="00F11867" w:rsidRPr="00907ECE" w14:paraId="46D80E9E" w14:textId="77777777" w:rsidTr="000F4278">
        <w:tc>
          <w:tcPr>
            <w:tcW w:w="4080" w:type="dxa"/>
            <w:tcMar>
              <w:top w:w="75" w:type="dxa"/>
              <w:bottom w:w="75" w:type="dxa"/>
            </w:tcMar>
            <w:vAlign w:val="center"/>
          </w:tcPr>
          <w:p w14:paraId="14AAD4C6" w14:textId="77777777" w:rsidR="00F11867" w:rsidRPr="00907ECE" w:rsidRDefault="00F11867" w:rsidP="000F4278">
            <w:r w:rsidRPr="00907ECE">
              <w:rPr>
                <w:rFonts w:ascii="Arial" w:hAnsi="Arial" w:cs="Arial"/>
                <w:color w:val="000000"/>
                <w:position w:val="-2"/>
                <w:sz w:val="18"/>
                <w:szCs w:val="18"/>
              </w:rPr>
              <w:t>Kraj in datum:</w:t>
            </w:r>
          </w:p>
        </w:tc>
        <w:tc>
          <w:tcPr>
            <w:tcW w:w="0" w:type="auto"/>
            <w:tcMar>
              <w:top w:w="75" w:type="dxa"/>
              <w:bottom w:w="75" w:type="dxa"/>
            </w:tcMar>
            <w:vAlign w:val="center"/>
          </w:tcPr>
          <w:p w14:paraId="78B15A09" w14:textId="77777777" w:rsidR="00F11867" w:rsidRPr="00907ECE" w:rsidRDefault="00F11867" w:rsidP="000F4278">
            <w:r w:rsidRPr="00907ECE">
              <w:rPr>
                <w:rFonts w:ascii="Arial" w:hAnsi="Arial" w:cs="Arial"/>
                <w:color w:val="000000"/>
                <w:position w:val="-2"/>
                <w:sz w:val="18"/>
                <w:szCs w:val="18"/>
              </w:rPr>
              <w:t>Ime in priimek: _____________________</w:t>
            </w:r>
          </w:p>
        </w:tc>
      </w:tr>
      <w:tr w:rsidR="00F11867" w:rsidRPr="00907ECE" w14:paraId="1AE28F5F" w14:textId="77777777" w:rsidTr="000F4278">
        <w:tc>
          <w:tcPr>
            <w:tcW w:w="4080" w:type="dxa"/>
            <w:tcMar>
              <w:top w:w="75" w:type="dxa"/>
              <w:bottom w:w="75" w:type="dxa"/>
            </w:tcMar>
            <w:vAlign w:val="center"/>
          </w:tcPr>
          <w:p w14:paraId="69B5AD45" w14:textId="77777777" w:rsidR="00F11867" w:rsidRPr="00907ECE" w:rsidRDefault="00F11867" w:rsidP="000F4278">
            <w:r w:rsidRPr="00907ECE">
              <w:rPr>
                <w:rFonts w:ascii="Arial" w:hAnsi="Arial" w:cs="Arial"/>
                <w:color w:val="000000"/>
                <w:position w:val="-2"/>
                <w:sz w:val="18"/>
                <w:szCs w:val="18"/>
              </w:rPr>
              <w:t> </w:t>
            </w:r>
          </w:p>
        </w:tc>
        <w:tc>
          <w:tcPr>
            <w:tcW w:w="0" w:type="auto"/>
            <w:tcMar>
              <w:top w:w="75" w:type="dxa"/>
              <w:bottom w:w="75" w:type="dxa"/>
            </w:tcMar>
            <w:vAlign w:val="center"/>
          </w:tcPr>
          <w:p w14:paraId="79C52327" w14:textId="77777777" w:rsidR="00F11867" w:rsidRPr="00907ECE" w:rsidRDefault="00F11867" w:rsidP="000F4278">
            <w:pPr>
              <w:jc w:val="center"/>
            </w:pPr>
            <w:r w:rsidRPr="00907ECE">
              <w:rPr>
                <w:rFonts w:ascii="Arial" w:hAnsi="Arial" w:cs="Arial"/>
                <w:color w:val="000000"/>
                <w:position w:val="-2"/>
                <w:sz w:val="18"/>
                <w:szCs w:val="18"/>
              </w:rPr>
              <w:t>(žig in podpis)</w:t>
            </w:r>
          </w:p>
        </w:tc>
      </w:tr>
    </w:tbl>
    <w:p w14:paraId="00A30143" w14:textId="6647374D" w:rsidR="00CA77F4" w:rsidRDefault="00CA77F4" w:rsidP="00F11867">
      <w:pPr>
        <w:spacing w:before="225" w:after="225" w:line="240" w:lineRule="auto"/>
        <w:jc w:val="both"/>
      </w:pPr>
    </w:p>
    <w:p w14:paraId="55218313" w14:textId="77777777" w:rsidR="00CA77F4" w:rsidRDefault="00CA77F4">
      <w:r>
        <w:br w:type="page"/>
      </w:r>
    </w:p>
    <w:p w14:paraId="18E8127C" w14:textId="77777777" w:rsidR="00BE291E" w:rsidRDefault="00BE291E"/>
    <w:p w14:paraId="3A46423C" w14:textId="5BD43822" w:rsidR="00BE291E" w:rsidRPr="00BE291E" w:rsidRDefault="00BE291E" w:rsidP="00BE291E">
      <w:pPr>
        <w:jc w:val="right"/>
        <w:rPr>
          <w:rFonts w:ascii="Arial" w:hAnsi="Arial" w:cs="Arial"/>
          <w:sz w:val="18"/>
          <w:szCs w:val="18"/>
        </w:rPr>
      </w:pPr>
      <w:r w:rsidRPr="00BE291E">
        <w:rPr>
          <w:rFonts w:ascii="Arial" w:hAnsi="Arial" w:cs="Arial"/>
          <w:sz w:val="18"/>
          <w:szCs w:val="18"/>
        </w:rPr>
        <w:t>Obrazec št. 1</w:t>
      </w:r>
      <w:r>
        <w:rPr>
          <w:rFonts w:ascii="Arial" w:hAnsi="Arial" w:cs="Arial"/>
          <w:sz w:val="18"/>
          <w:szCs w:val="18"/>
        </w:rPr>
        <w:t>1</w:t>
      </w:r>
    </w:p>
    <w:p w14:paraId="3467BDA2" w14:textId="77777777" w:rsidR="00BE291E" w:rsidRPr="00BE291E" w:rsidRDefault="00BE291E" w:rsidP="00BE291E">
      <w:pPr>
        <w:jc w:val="right"/>
      </w:pPr>
    </w:p>
    <w:p w14:paraId="0AE2AE6C" w14:textId="77777777" w:rsidR="00BE291E" w:rsidRPr="00BE291E" w:rsidRDefault="00BE291E" w:rsidP="00BE291E">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BE291E">
        <w:rPr>
          <w:rFonts w:ascii="Arial" w:eastAsiaTheme="majorEastAsia" w:hAnsi="Arial" w:cs="Arial"/>
          <w:color w:val="365F91" w:themeColor="accent1" w:themeShade="BF"/>
          <w:sz w:val="32"/>
          <w:szCs w:val="32"/>
        </w:rPr>
        <w:t>Izjava o prevzemu delavcev</w:t>
      </w:r>
    </w:p>
    <w:p w14:paraId="354A0C0C" w14:textId="77777777" w:rsidR="00BE291E" w:rsidRPr="00BE291E" w:rsidRDefault="00BE291E" w:rsidP="00BE291E"/>
    <w:p w14:paraId="74BD05A4" w14:textId="77777777" w:rsidR="00BE291E" w:rsidRPr="00BE291E" w:rsidRDefault="00BE291E" w:rsidP="00BE291E">
      <w:pPr>
        <w:widowControl w:val="0"/>
        <w:jc w:val="both"/>
        <w:rPr>
          <w:rFonts w:ascii="Arial" w:hAnsi="Arial" w:cs="Arial"/>
          <w:color w:val="000000"/>
          <w:sz w:val="18"/>
          <w:szCs w:val="18"/>
        </w:rPr>
      </w:pPr>
    </w:p>
    <w:p w14:paraId="128E6A41" w14:textId="77777777" w:rsidR="00BE291E" w:rsidRPr="00BE291E" w:rsidRDefault="00BE291E" w:rsidP="00BE291E">
      <w:pPr>
        <w:widowControl w:val="0"/>
        <w:jc w:val="both"/>
        <w:rPr>
          <w:rFonts w:ascii="Arial" w:hAnsi="Arial" w:cs="Arial"/>
          <w:color w:val="000000"/>
          <w:sz w:val="18"/>
          <w:szCs w:val="18"/>
        </w:rPr>
      </w:pPr>
    </w:p>
    <w:p w14:paraId="7C8EF4E2" w14:textId="4E1EB93B" w:rsidR="00BE291E" w:rsidRPr="00BE291E" w:rsidRDefault="00BE291E" w:rsidP="00BE291E">
      <w:pPr>
        <w:widowControl w:val="0"/>
        <w:jc w:val="both"/>
        <w:rPr>
          <w:rFonts w:ascii="Arial" w:hAnsi="Arial" w:cs="Arial"/>
          <w:color w:val="000000"/>
          <w:sz w:val="18"/>
          <w:szCs w:val="18"/>
        </w:rPr>
      </w:pPr>
      <w:r w:rsidRPr="00BE291E">
        <w:rPr>
          <w:rFonts w:ascii="Arial" w:hAnsi="Arial" w:cs="Arial"/>
          <w:color w:val="000000"/>
          <w:sz w:val="18"/>
          <w:szCs w:val="18"/>
        </w:rPr>
        <w:t xml:space="preserve">Izjavljamo, da bomo kot del merila prevzeli eno delavko, zaposleno </w:t>
      </w:r>
      <w:r w:rsidR="00376D78" w:rsidRPr="00376D78">
        <w:rPr>
          <w:rFonts w:ascii="Arial" w:hAnsi="Arial" w:cs="Arial"/>
          <w:color w:val="000000"/>
          <w:sz w:val="18"/>
          <w:szCs w:val="18"/>
        </w:rPr>
        <w:t>za krajši delovni čas z odločbo ZPIZ</w:t>
      </w:r>
      <w:r w:rsidRPr="00BE291E">
        <w:rPr>
          <w:rFonts w:ascii="Arial" w:hAnsi="Arial" w:cs="Arial"/>
          <w:color w:val="000000"/>
          <w:sz w:val="18"/>
          <w:szCs w:val="18"/>
        </w:rPr>
        <w:t xml:space="preserve">. </w:t>
      </w:r>
      <w:bookmarkStart w:id="9" w:name="_Hlk8810893"/>
      <w:r w:rsidRPr="00BE291E">
        <w:rPr>
          <w:rFonts w:ascii="Arial" w:hAnsi="Arial" w:cs="Arial"/>
          <w:color w:val="000000"/>
          <w:sz w:val="18"/>
          <w:szCs w:val="18"/>
        </w:rPr>
        <w:t xml:space="preserve">Ponudnik bo s to delavko sklenil aneks k pogodbi o zaposlitvi o spremembi delodajalca. </w:t>
      </w:r>
      <w:bookmarkEnd w:id="9"/>
    </w:p>
    <w:p w14:paraId="135587ED" w14:textId="77777777" w:rsidR="00BE291E" w:rsidRPr="00BE291E" w:rsidRDefault="00BE291E" w:rsidP="00BE291E">
      <w:pPr>
        <w:widowControl w:val="0"/>
        <w:jc w:val="both"/>
        <w:rPr>
          <w:rFonts w:ascii="Arial" w:hAnsi="Arial" w:cs="Arial"/>
          <w:color w:val="000000"/>
          <w:sz w:val="18"/>
          <w:szCs w:val="18"/>
        </w:rPr>
      </w:pPr>
    </w:p>
    <w:p w14:paraId="534C5275" w14:textId="77777777" w:rsidR="00BE291E" w:rsidRPr="00BE291E" w:rsidRDefault="00BE291E" w:rsidP="00BE291E">
      <w:pPr>
        <w:widowControl w:val="0"/>
        <w:jc w:val="both"/>
        <w:rPr>
          <w:rFonts w:ascii="Arial" w:hAnsi="Arial" w:cs="Arial"/>
          <w:color w:val="000000"/>
          <w:sz w:val="18"/>
          <w:szCs w:val="18"/>
        </w:rPr>
      </w:pPr>
      <w:r w:rsidRPr="00BE291E">
        <w:rPr>
          <w:rFonts w:ascii="Arial" w:hAnsi="Arial" w:cs="Arial"/>
          <w:color w:val="000000"/>
          <w:sz w:val="18"/>
          <w:szCs w:val="18"/>
        </w:rPr>
        <w:t>Prevzeti delavki bomo zagotavljati pravice in obveznosti v skladu z veljavno zakonodajo.</w:t>
      </w:r>
    </w:p>
    <w:p w14:paraId="320437A9" w14:textId="77777777" w:rsidR="00BE291E" w:rsidRPr="00BE291E" w:rsidRDefault="00BE291E" w:rsidP="00BE291E">
      <w:pPr>
        <w:widowControl w:val="0"/>
        <w:jc w:val="both"/>
        <w:rPr>
          <w:rFonts w:ascii="Arial" w:hAnsi="Arial" w:cs="Arial"/>
          <w:color w:val="000000"/>
          <w:sz w:val="18"/>
          <w:szCs w:val="18"/>
        </w:rPr>
      </w:pPr>
    </w:p>
    <w:p w14:paraId="66D80A1C" w14:textId="77777777" w:rsidR="00BE291E" w:rsidRPr="00BE291E" w:rsidRDefault="00BE291E" w:rsidP="00BE291E">
      <w:pPr>
        <w:widowControl w:val="0"/>
        <w:jc w:val="both"/>
        <w:rPr>
          <w:rFonts w:ascii="Arial" w:hAnsi="Arial" w:cs="Arial"/>
          <w:color w:val="000000"/>
          <w:sz w:val="18"/>
          <w:szCs w:val="18"/>
        </w:rPr>
      </w:pPr>
      <w:r w:rsidRPr="00BE291E">
        <w:rPr>
          <w:rFonts w:ascii="Arial" w:hAnsi="Arial" w:cs="Arial"/>
          <w:color w:val="000000"/>
          <w:sz w:val="18"/>
          <w:szCs w:val="18"/>
        </w:rPr>
        <w:t>Podrobnejši podatki o zaposleni delavki se nahajajo v Prilogi 1 te razpisne dokumentacije.</w:t>
      </w:r>
    </w:p>
    <w:p w14:paraId="0908CB76" w14:textId="77777777" w:rsidR="00BE291E" w:rsidRPr="00BE291E" w:rsidRDefault="00BE291E" w:rsidP="00BE291E"/>
    <w:p w14:paraId="317227F0" w14:textId="77777777" w:rsidR="00BE291E" w:rsidRPr="00BE291E" w:rsidRDefault="00BE291E" w:rsidP="00BE291E">
      <w:pPr>
        <w:spacing w:after="0" w:line="240" w:lineRule="auto"/>
        <w:rPr>
          <w:rFonts w:ascii="Arial" w:hAnsi="Arial" w:cs="Arial"/>
          <w:color w:val="000000"/>
          <w:sz w:val="18"/>
          <w:szCs w:val="18"/>
          <w:lang w:eastAsia="sl-SI"/>
        </w:rPr>
      </w:pPr>
    </w:p>
    <w:p w14:paraId="0372F344" w14:textId="77777777" w:rsidR="00BE291E" w:rsidRPr="00BE291E" w:rsidRDefault="00BE291E" w:rsidP="00BE291E"/>
    <w:p w14:paraId="6BEB1958" w14:textId="77777777" w:rsidR="00BE291E" w:rsidRPr="00BE291E" w:rsidRDefault="00BE291E" w:rsidP="00BE291E"/>
    <w:p w14:paraId="3538342A" w14:textId="77777777" w:rsidR="00BE291E" w:rsidRPr="00BE291E" w:rsidRDefault="00BE291E" w:rsidP="00BE291E"/>
    <w:tbl>
      <w:tblPr>
        <w:tblStyle w:val="NormalTablePHPDOCX21"/>
        <w:tblW w:w="8745" w:type="dxa"/>
        <w:tblInd w:w="108" w:type="dxa"/>
        <w:tblLook w:val="04A0" w:firstRow="1" w:lastRow="0" w:firstColumn="1" w:lastColumn="0" w:noHBand="0" w:noVBand="1"/>
      </w:tblPr>
      <w:tblGrid>
        <w:gridCol w:w="4080"/>
        <w:gridCol w:w="4665"/>
      </w:tblGrid>
      <w:tr w:rsidR="00BE291E" w:rsidRPr="00BE291E" w14:paraId="7CE9D76E" w14:textId="77777777" w:rsidTr="006A1711">
        <w:tc>
          <w:tcPr>
            <w:tcW w:w="4080" w:type="dxa"/>
            <w:tcMar>
              <w:top w:w="75" w:type="dxa"/>
              <w:bottom w:w="75" w:type="dxa"/>
            </w:tcMar>
            <w:vAlign w:val="center"/>
          </w:tcPr>
          <w:p w14:paraId="4835F803" w14:textId="77777777" w:rsidR="00BE291E" w:rsidRPr="00BE291E" w:rsidRDefault="00BE291E" w:rsidP="00BE291E">
            <w:r w:rsidRPr="00BE291E">
              <w:rPr>
                <w:rFonts w:ascii="Arial" w:hAnsi="Arial" w:cs="Arial"/>
                <w:color w:val="000000"/>
                <w:position w:val="-2"/>
                <w:sz w:val="18"/>
                <w:szCs w:val="18"/>
              </w:rPr>
              <w:t>Kraj in datum:</w:t>
            </w:r>
          </w:p>
        </w:tc>
        <w:tc>
          <w:tcPr>
            <w:tcW w:w="0" w:type="auto"/>
            <w:tcMar>
              <w:top w:w="75" w:type="dxa"/>
              <w:bottom w:w="75" w:type="dxa"/>
            </w:tcMar>
            <w:vAlign w:val="center"/>
          </w:tcPr>
          <w:p w14:paraId="5978733D" w14:textId="77777777" w:rsidR="00BE291E" w:rsidRPr="00BE291E" w:rsidRDefault="00BE291E" w:rsidP="00BE291E">
            <w:r w:rsidRPr="00BE291E">
              <w:rPr>
                <w:rFonts w:ascii="Arial" w:hAnsi="Arial" w:cs="Arial"/>
                <w:color w:val="000000"/>
                <w:position w:val="-2"/>
                <w:sz w:val="18"/>
                <w:szCs w:val="18"/>
              </w:rPr>
              <w:t>Ime in priimek: _____________________</w:t>
            </w:r>
          </w:p>
        </w:tc>
      </w:tr>
      <w:tr w:rsidR="00BE291E" w:rsidRPr="00BE291E" w14:paraId="72FB267A" w14:textId="77777777" w:rsidTr="006A1711">
        <w:tc>
          <w:tcPr>
            <w:tcW w:w="4080" w:type="dxa"/>
            <w:tcMar>
              <w:top w:w="75" w:type="dxa"/>
              <w:bottom w:w="75" w:type="dxa"/>
            </w:tcMar>
            <w:vAlign w:val="center"/>
          </w:tcPr>
          <w:p w14:paraId="31FA82DC" w14:textId="77777777" w:rsidR="00BE291E" w:rsidRPr="00BE291E" w:rsidRDefault="00BE291E" w:rsidP="00BE291E">
            <w:r w:rsidRPr="00BE291E">
              <w:rPr>
                <w:rFonts w:ascii="Arial" w:hAnsi="Arial" w:cs="Arial"/>
                <w:color w:val="000000"/>
                <w:position w:val="-2"/>
                <w:sz w:val="18"/>
                <w:szCs w:val="18"/>
              </w:rPr>
              <w:t> </w:t>
            </w:r>
          </w:p>
        </w:tc>
        <w:tc>
          <w:tcPr>
            <w:tcW w:w="0" w:type="auto"/>
            <w:tcMar>
              <w:top w:w="75" w:type="dxa"/>
              <w:bottom w:w="75" w:type="dxa"/>
            </w:tcMar>
            <w:vAlign w:val="center"/>
          </w:tcPr>
          <w:p w14:paraId="727AFAF9" w14:textId="77777777" w:rsidR="00BE291E" w:rsidRPr="00BE291E" w:rsidRDefault="00BE291E" w:rsidP="00BE291E">
            <w:pPr>
              <w:jc w:val="center"/>
            </w:pPr>
            <w:r w:rsidRPr="00BE291E">
              <w:rPr>
                <w:rFonts w:ascii="Arial" w:hAnsi="Arial" w:cs="Arial"/>
                <w:color w:val="000000"/>
                <w:position w:val="-2"/>
                <w:sz w:val="18"/>
                <w:szCs w:val="18"/>
              </w:rPr>
              <w:t>(žig in podpis)</w:t>
            </w:r>
          </w:p>
        </w:tc>
      </w:tr>
    </w:tbl>
    <w:p w14:paraId="159B2CAA" w14:textId="0D398C16" w:rsidR="00BE291E" w:rsidRDefault="00BE291E"/>
    <w:p w14:paraId="73BFEE59" w14:textId="77777777" w:rsidR="00BE291E" w:rsidRDefault="00BE291E">
      <w:r>
        <w:br w:type="page"/>
      </w:r>
    </w:p>
    <w:p w14:paraId="5B7A7BC3" w14:textId="77777777" w:rsidR="00F11867" w:rsidRPr="005734D0" w:rsidRDefault="00F11867" w:rsidP="00F11867">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color w:val="FFFFFF" w:themeColor="background1"/>
          <w:sz w:val="26"/>
          <w:szCs w:val="28"/>
        </w:rPr>
      </w:pPr>
      <w:r w:rsidRPr="005734D0">
        <w:rPr>
          <w:rFonts w:ascii="Arial" w:eastAsiaTheme="majorEastAsia" w:hAnsi="Arial" w:cs="Arial"/>
          <w:b/>
          <w:bCs/>
          <w:color w:val="FFFFFF" w:themeColor="background1"/>
          <w:sz w:val="26"/>
          <w:szCs w:val="28"/>
        </w:rPr>
        <w:lastRenderedPageBreak/>
        <w:t>Vzorec pogodbe</w:t>
      </w:r>
    </w:p>
    <w:p w14:paraId="04EACDF9" w14:textId="77777777" w:rsidR="00F11867" w:rsidRPr="005734D0" w:rsidRDefault="00F11867" w:rsidP="00F11867">
      <w:pPr>
        <w:spacing w:after="200" w:line="276" w:lineRule="auto"/>
        <w:rPr>
          <w:rFonts w:ascii="Arial" w:eastAsiaTheme="minorHAnsi" w:hAnsi="Arial" w:cs="Arial"/>
          <w:sz w:val="22"/>
          <w:szCs w:val="22"/>
        </w:rPr>
      </w:pPr>
    </w:p>
    <w:p w14:paraId="1AFAC6B2" w14:textId="77777777" w:rsidR="003812E0" w:rsidRPr="003812E0" w:rsidRDefault="003812E0" w:rsidP="003812E0">
      <w:pPr>
        <w:spacing w:before="224" w:after="224" w:line="240" w:lineRule="auto"/>
        <w:jc w:val="center"/>
        <w:outlineLvl w:val="1"/>
        <w:rPr>
          <w:rFonts w:ascii="Arial" w:eastAsiaTheme="minorHAnsi" w:hAnsi="Arial" w:cs="Arial"/>
          <w:b/>
          <w:bCs/>
          <w:color w:val="000000"/>
          <w:sz w:val="27"/>
          <w:szCs w:val="27"/>
        </w:rPr>
      </w:pPr>
      <w:r w:rsidRPr="003812E0">
        <w:rPr>
          <w:rFonts w:ascii="Arial" w:eastAsiaTheme="minorHAnsi" w:hAnsi="Arial" w:cs="Arial"/>
          <w:b/>
          <w:bCs/>
          <w:color w:val="000000"/>
          <w:sz w:val="27"/>
          <w:szCs w:val="27"/>
        </w:rPr>
        <w:t xml:space="preserve">POGODBA O IZVAJANJU </w:t>
      </w:r>
    </w:p>
    <w:p w14:paraId="21A562E6" w14:textId="77777777" w:rsidR="003812E0" w:rsidRPr="003812E0" w:rsidRDefault="003812E0" w:rsidP="003812E0">
      <w:pPr>
        <w:spacing w:before="225" w:after="225" w:line="240" w:lineRule="auto"/>
        <w:jc w:val="center"/>
        <w:rPr>
          <w:rFonts w:ascii="Arial" w:eastAsiaTheme="minorHAnsi" w:hAnsi="Arial" w:cs="Arial"/>
          <w:b/>
          <w:bCs/>
          <w:color w:val="000000"/>
          <w:sz w:val="27"/>
          <w:szCs w:val="27"/>
        </w:rPr>
      </w:pPr>
      <w:r w:rsidRPr="003812E0">
        <w:rPr>
          <w:rFonts w:ascii="Arial" w:eastAsiaTheme="minorHAnsi" w:hAnsi="Arial" w:cs="Arial"/>
          <w:b/>
          <w:bCs/>
          <w:color w:val="000000"/>
          <w:sz w:val="27"/>
          <w:szCs w:val="27"/>
        </w:rPr>
        <w:t xml:space="preserve">PREHRANSKIH STORITEV V ŠOLSKI KUHINJI OSNOVNE ŠOLE DOLENJSKE TOPLICE </w:t>
      </w:r>
    </w:p>
    <w:p w14:paraId="60CFC8ED" w14:textId="77777777" w:rsidR="003812E0" w:rsidRPr="003812E0" w:rsidRDefault="003812E0" w:rsidP="003812E0">
      <w:pPr>
        <w:spacing w:before="225" w:after="225" w:line="240" w:lineRule="auto"/>
        <w:jc w:val="center"/>
        <w:rPr>
          <w:rFonts w:ascii="Helvetica" w:eastAsiaTheme="minorHAnsi" w:hAnsi="Helvetica" w:cstheme="minorBidi"/>
          <w:sz w:val="22"/>
          <w:szCs w:val="22"/>
        </w:rPr>
      </w:pPr>
      <w:r w:rsidRPr="003812E0">
        <w:rPr>
          <w:rFonts w:ascii="Arial" w:eastAsiaTheme="minorHAnsi" w:hAnsi="Arial" w:cs="Arial"/>
          <w:color w:val="000000"/>
          <w:sz w:val="18"/>
          <w:szCs w:val="18"/>
        </w:rPr>
        <w:t>sklenjena med</w:t>
      </w:r>
    </w:p>
    <w:p w14:paraId="1E5C0EDB" w14:textId="77777777" w:rsidR="003812E0" w:rsidRPr="003812E0" w:rsidRDefault="003812E0" w:rsidP="003812E0">
      <w:pPr>
        <w:spacing w:after="0" w:line="240" w:lineRule="auto"/>
        <w:rPr>
          <w:rFonts w:ascii="Helvetica" w:eastAsiaTheme="minorHAnsi" w:hAnsi="Helvetica" w:cstheme="minorBidi"/>
          <w:sz w:val="22"/>
          <w:szCs w:val="22"/>
        </w:rPr>
      </w:pPr>
      <w:r w:rsidRPr="003812E0">
        <w:rPr>
          <w:rFonts w:ascii="Arial" w:eastAsiaTheme="minorHAnsi" w:hAnsi="Arial" w:cs="Arial"/>
          <w:b/>
          <w:bCs/>
          <w:color w:val="000000"/>
          <w:sz w:val="18"/>
          <w:szCs w:val="18"/>
        </w:rPr>
        <w:t>NAROČNIKOM: Osnovna šola Dolenjske Toplice, Pionirska cesta 35, 8350 Dolenjske Toplice,</w:t>
      </w:r>
      <w:r w:rsidRPr="003812E0">
        <w:rPr>
          <w:rFonts w:ascii="Arial" w:eastAsiaTheme="minorHAnsi" w:hAnsi="Arial" w:cs="Arial"/>
          <w:color w:val="000000"/>
          <w:sz w:val="18"/>
          <w:szCs w:val="18"/>
        </w:rPr>
        <w:br/>
        <w:t>ki jo zastopa ravnateljica Andreja Koščak, prof.</w:t>
      </w:r>
      <w:r w:rsidRPr="003812E0">
        <w:rPr>
          <w:rFonts w:ascii="Helvetica" w:eastAsiaTheme="minorHAnsi" w:hAnsi="Helvetica" w:cstheme="minorBidi"/>
          <w:sz w:val="22"/>
          <w:szCs w:val="22"/>
        </w:rPr>
        <w:br/>
      </w:r>
    </w:p>
    <w:tbl>
      <w:tblPr>
        <w:tblStyle w:val="NormalTablePHPDOCX4"/>
        <w:tblW w:w="3500" w:type="pct"/>
        <w:tblInd w:w="108" w:type="dxa"/>
        <w:tblLook w:val="04A0" w:firstRow="1" w:lastRow="0" w:firstColumn="1" w:lastColumn="0" w:noHBand="0" w:noVBand="1"/>
      </w:tblPr>
      <w:tblGrid>
        <w:gridCol w:w="3300"/>
        <w:gridCol w:w="3049"/>
      </w:tblGrid>
      <w:tr w:rsidR="003812E0" w:rsidRPr="003812E0" w14:paraId="7FE6216A" w14:textId="77777777" w:rsidTr="008C769D">
        <w:tc>
          <w:tcPr>
            <w:tcW w:w="3300" w:type="dxa"/>
            <w:tcMar>
              <w:top w:w="0" w:type="auto"/>
              <w:bottom w:w="0" w:type="auto"/>
            </w:tcMar>
            <w:vAlign w:val="center"/>
          </w:tcPr>
          <w:p w14:paraId="4CB2AA78"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Matična številka:</w:t>
            </w:r>
          </w:p>
        </w:tc>
        <w:tc>
          <w:tcPr>
            <w:tcW w:w="0" w:type="auto"/>
            <w:tcMar>
              <w:top w:w="0" w:type="auto"/>
              <w:bottom w:w="0" w:type="auto"/>
            </w:tcMar>
            <w:vAlign w:val="center"/>
          </w:tcPr>
          <w:p w14:paraId="7D429F4C"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______________</w:t>
            </w:r>
          </w:p>
        </w:tc>
      </w:tr>
      <w:tr w:rsidR="003812E0" w:rsidRPr="003812E0" w14:paraId="624138D3" w14:textId="77777777" w:rsidTr="008C769D">
        <w:tc>
          <w:tcPr>
            <w:tcW w:w="3300" w:type="dxa"/>
            <w:tcMar>
              <w:top w:w="0" w:type="auto"/>
              <w:bottom w:w="0" w:type="auto"/>
            </w:tcMar>
            <w:vAlign w:val="center"/>
          </w:tcPr>
          <w:p w14:paraId="3A9CD49F"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D95AE01"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______________</w:t>
            </w:r>
          </w:p>
        </w:tc>
      </w:tr>
      <w:tr w:rsidR="003812E0" w:rsidRPr="003812E0" w14:paraId="4416E1B6" w14:textId="77777777" w:rsidTr="008C769D">
        <w:tc>
          <w:tcPr>
            <w:tcW w:w="3300" w:type="dxa"/>
            <w:tcMar>
              <w:top w:w="0" w:type="auto"/>
              <w:bottom w:w="0" w:type="auto"/>
            </w:tcMar>
            <w:vAlign w:val="center"/>
          </w:tcPr>
          <w:p w14:paraId="7B2DD608"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Transakcijski račun (TRR):</w:t>
            </w:r>
          </w:p>
        </w:tc>
        <w:tc>
          <w:tcPr>
            <w:tcW w:w="0" w:type="auto"/>
            <w:tcMar>
              <w:top w:w="0" w:type="auto"/>
              <w:bottom w:w="0" w:type="auto"/>
            </w:tcMar>
            <w:vAlign w:val="center"/>
          </w:tcPr>
          <w:p w14:paraId="2878F9E0"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______________</w:t>
            </w:r>
          </w:p>
        </w:tc>
      </w:tr>
    </w:tbl>
    <w:p w14:paraId="3CDDED11" w14:textId="77777777" w:rsidR="003812E0" w:rsidRPr="003812E0" w:rsidRDefault="003812E0" w:rsidP="003812E0">
      <w:pPr>
        <w:spacing w:after="200" w:line="276" w:lineRule="auto"/>
        <w:rPr>
          <w:rFonts w:ascii="Helvetica" w:eastAsiaTheme="minorHAnsi" w:hAnsi="Helvetica" w:cstheme="minorBidi"/>
          <w:sz w:val="22"/>
          <w:szCs w:val="22"/>
        </w:rPr>
      </w:pPr>
    </w:p>
    <w:p w14:paraId="28DC78DF" w14:textId="77777777" w:rsidR="003812E0" w:rsidRPr="003812E0" w:rsidRDefault="003812E0" w:rsidP="003812E0">
      <w:pPr>
        <w:spacing w:before="225" w:after="225" w:line="240" w:lineRule="auto"/>
        <w:jc w:val="center"/>
        <w:rPr>
          <w:rFonts w:ascii="Helvetica" w:eastAsiaTheme="minorHAnsi" w:hAnsi="Helvetica" w:cstheme="minorBidi"/>
          <w:sz w:val="22"/>
          <w:szCs w:val="22"/>
        </w:rPr>
      </w:pPr>
      <w:r w:rsidRPr="003812E0">
        <w:rPr>
          <w:rFonts w:ascii="Arial" w:eastAsiaTheme="minorHAnsi" w:hAnsi="Arial" w:cs="Arial"/>
          <w:color w:val="000000"/>
          <w:sz w:val="18"/>
          <w:szCs w:val="18"/>
        </w:rPr>
        <w:t>in</w:t>
      </w:r>
    </w:p>
    <w:p w14:paraId="2D15D8BB"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t>IZVAJALCEM: </w:t>
      </w:r>
      <w:r w:rsidRPr="003812E0">
        <w:rPr>
          <w:rFonts w:ascii="Arial" w:eastAsiaTheme="minorHAnsi" w:hAnsi="Arial" w:cs="Arial"/>
          <w:color w:val="000000"/>
          <w:sz w:val="18"/>
          <w:szCs w:val="18"/>
        </w:rPr>
        <w:t>___________________________________,</w:t>
      </w:r>
      <w:r w:rsidRPr="003812E0">
        <w:rPr>
          <w:rFonts w:ascii="Arial" w:eastAsiaTheme="minorHAnsi" w:hAnsi="Arial" w:cs="Arial"/>
          <w:color w:val="000000"/>
          <w:sz w:val="18"/>
          <w:szCs w:val="18"/>
        </w:rPr>
        <w:br/>
        <w:t>ki ga zastopa ___________________________________,</w:t>
      </w:r>
    </w:p>
    <w:tbl>
      <w:tblPr>
        <w:tblStyle w:val="NormalTablePHPDOCX4"/>
        <w:tblW w:w="3500" w:type="pct"/>
        <w:tblInd w:w="108" w:type="dxa"/>
        <w:tblLook w:val="04A0" w:firstRow="1" w:lastRow="0" w:firstColumn="1" w:lastColumn="0" w:noHBand="0" w:noVBand="1"/>
      </w:tblPr>
      <w:tblGrid>
        <w:gridCol w:w="3300"/>
        <w:gridCol w:w="3049"/>
      </w:tblGrid>
      <w:tr w:rsidR="003812E0" w:rsidRPr="003812E0" w14:paraId="566DA0B4" w14:textId="77777777" w:rsidTr="008C769D">
        <w:tc>
          <w:tcPr>
            <w:tcW w:w="3300" w:type="dxa"/>
            <w:tcMar>
              <w:top w:w="0" w:type="auto"/>
              <w:bottom w:w="0" w:type="auto"/>
            </w:tcMar>
            <w:vAlign w:val="center"/>
          </w:tcPr>
          <w:p w14:paraId="3A284FFB"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791260D"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 </w:t>
            </w:r>
          </w:p>
        </w:tc>
      </w:tr>
      <w:tr w:rsidR="003812E0" w:rsidRPr="003812E0" w14:paraId="5A33710A" w14:textId="77777777" w:rsidTr="008C769D">
        <w:tc>
          <w:tcPr>
            <w:tcW w:w="3300" w:type="dxa"/>
            <w:tcMar>
              <w:top w:w="0" w:type="auto"/>
              <w:bottom w:w="0" w:type="auto"/>
            </w:tcMar>
            <w:vAlign w:val="center"/>
          </w:tcPr>
          <w:p w14:paraId="46BB0D61"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FD22F9"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 </w:t>
            </w:r>
          </w:p>
        </w:tc>
      </w:tr>
      <w:tr w:rsidR="003812E0" w:rsidRPr="003812E0" w14:paraId="2391ACFA" w14:textId="77777777" w:rsidTr="008C769D">
        <w:tc>
          <w:tcPr>
            <w:tcW w:w="3300" w:type="dxa"/>
            <w:tcMar>
              <w:top w:w="0" w:type="auto"/>
              <w:bottom w:w="0" w:type="auto"/>
            </w:tcMar>
            <w:vAlign w:val="center"/>
          </w:tcPr>
          <w:p w14:paraId="02846A86"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CF73AA6" w14:textId="77777777" w:rsidR="003812E0" w:rsidRPr="003812E0" w:rsidRDefault="003812E0" w:rsidP="003812E0">
            <w:pPr>
              <w:rPr>
                <w:rFonts w:ascii="Helvetica" w:hAnsi="Helvetica" w:cstheme="minorBidi"/>
              </w:rPr>
            </w:pPr>
            <w:r w:rsidRPr="003812E0">
              <w:rPr>
                <w:rFonts w:ascii="Arial" w:hAnsi="Arial" w:cs="Arial"/>
                <w:color w:val="000000"/>
                <w:position w:val="-2"/>
                <w:sz w:val="18"/>
                <w:szCs w:val="18"/>
              </w:rPr>
              <w:t> </w:t>
            </w:r>
          </w:p>
        </w:tc>
      </w:tr>
    </w:tbl>
    <w:p w14:paraId="26A5C5EB"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color w:val="000000"/>
          <w:sz w:val="18"/>
          <w:szCs w:val="18"/>
        </w:rPr>
        <w:t> </w:t>
      </w:r>
    </w:p>
    <w:p w14:paraId="40A68CB5"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t>I. UVODNE DOLOČBE</w:t>
      </w:r>
    </w:p>
    <w:p w14:paraId="5070C868"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1. člen</w:t>
      </w:r>
    </w:p>
    <w:tbl>
      <w:tblPr>
        <w:tblStyle w:val="NormalTablePHPDOCX4"/>
        <w:tblW w:w="0" w:type="auto"/>
        <w:tblInd w:w="108" w:type="dxa"/>
        <w:tblLook w:val="04A0" w:firstRow="1" w:lastRow="0" w:firstColumn="1" w:lastColumn="0" w:noHBand="0" w:noVBand="1"/>
      </w:tblPr>
      <w:tblGrid>
        <w:gridCol w:w="8962"/>
      </w:tblGrid>
      <w:tr w:rsidR="003812E0" w:rsidRPr="003812E0" w14:paraId="3C9B224D" w14:textId="77777777" w:rsidTr="008C769D">
        <w:tc>
          <w:tcPr>
            <w:tcW w:w="0" w:type="auto"/>
            <w:tcMar>
              <w:top w:w="0" w:type="auto"/>
              <w:bottom w:w="0" w:type="auto"/>
            </w:tcMar>
          </w:tcPr>
          <w:p w14:paraId="11C510A8"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Naročnik in izvajalec ugotavljata, da je bil na osnovi:</w:t>
            </w:r>
          </w:p>
          <w:tbl>
            <w:tblPr>
              <w:tblStyle w:val="NormalTablePHPDOCX4"/>
              <w:tblW w:w="0" w:type="auto"/>
              <w:tblLook w:val="04A0" w:firstRow="1" w:lastRow="0" w:firstColumn="1" w:lastColumn="0" w:noHBand="0" w:noVBand="1"/>
            </w:tblPr>
            <w:tblGrid>
              <w:gridCol w:w="8746"/>
            </w:tblGrid>
            <w:tr w:rsidR="003812E0" w:rsidRPr="003812E0" w14:paraId="62CEC6D9" w14:textId="77777777" w:rsidTr="008C769D">
              <w:tc>
                <w:tcPr>
                  <w:tcW w:w="0" w:type="auto"/>
                  <w:tcMar>
                    <w:top w:w="0" w:type="auto"/>
                    <w:bottom w:w="0" w:type="auto"/>
                  </w:tcMar>
                </w:tcPr>
                <w:p w14:paraId="501CAC76" w14:textId="77777777" w:rsidR="003812E0" w:rsidRPr="003812E0" w:rsidRDefault="003812E0" w:rsidP="003812E0">
                  <w:pPr>
                    <w:numPr>
                      <w:ilvl w:val="0"/>
                      <w:numId w:val="16"/>
                    </w:numPr>
                    <w:jc w:val="both"/>
                    <w:rPr>
                      <w:rFonts w:ascii="Arial" w:hAnsi="Arial" w:cs="Arial"/>
                      <w:color w:val="000000"/>
                      <w:sz w:val="18"/>
                      <w:szCs w:val="18"/>
                    </w:rPr>
                  </w:pPr>
                  <w:r w:rsidRPr="003812E0">
                    <w:rPr>
                      <w:rFonts w:ascii="Arial" w:hAnsi="Arial" w:cs="Arial"/>
                      <w:color w:val="000000"/>
                      <w:sz w:val="18"/>
                      <w:szCs w:val="18"/>
                    </w:rPr>
                    <w:t>javnega naročila, objavljenega na Portalu javnih naročil, številka _____________ z dne ___________ in</w:t>
                  </w:r>
                </w:p>
                <w:p w14:paraId="771103E1" w14:textId="77777777" w:rsidR="003812E0" w:rsidRPr="003812E0" w:rsidRDefault="003812E0" w:rsidP="003812E0">
                  <w:pPr>
                    <w:numPr>
                      <w:ilvl w:val="0"/>
                      <w:numId w:val="16"/>
                    </w:numPr>
                    <w:jc w:val="both"/>
                    <w:rPr>
                      <w:rFonts w:ascii="Arial" w:hAnsi="Arial" w:cs="Arial"/>
                      <w:color w:val="000000"/>
                      <w:sz w:val="18"/>
                      <w:szCs w:val="18"/>
                    </w:rPr>
                  </w:pPr>
                  <w:r w:rsidRPr="003812E0">
                    <w:rPr>
                      <w:rFonts w:ascii="Arial" w:hAnsi="Arial" w:cs="Arial"/>
                      <w:color w:val="000000"/>
                      <w:sz w:val="18"/>
                      <w:szCs w:val="18"/>
                    </w:rPr>
                    <w:t>naročnikove odločitve o oddaji naročila javnega naročila številka _____________ z dne _____________,</w:t>
                  </w:r>
                </w:p>
              </w:tc>
            </w:tr>
          </w:tbl>
          <w:p w14:paraId="31AF5344" w14:textId="77777777" w:rsidR="003812E0" w:rsidRPr="003812E0" w:rsidRDefault="003812E0" w:rsidP="003812E0">
            <w:pPr>
              <w:rPr>
                <w:rFonts w:ascii="Helvetica" w:hAnsi="Helvetica" w:cstheme="minorBidi"/>
              </w:rPr>
            </w:pPr>
          </w:p>
          <w:p w14:paraId="2E1A28C7"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izbran izvajalec kot najugodnejši ponudnik v okviru predmetnega javnega naročila, zaradi česar se sklepa predmetna pogodba.</w:t>
            </w:r>
          </w:p>
        </w:tc>
      </w:tr>
    </w:tbl>
    <w:p w14:paraId="267FACCE"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t>II. PREDMET POGODBE</w:t>
      </w:r>
    </w:p>
    <w:p w14:paraId="0B152398"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2. člen</w:t>
      </w:r>
    </w:p>
    <w:tbl>
      <w:tblPr>
        <w:tblStyle w:val="NormalTablePHPDOCX4"/>
        <w:tblW w:w="0" w:type="auto"/>
        <w:tblInd w:w="108" w:type="dxa"/>
        <w:tblLook w:val="04A0" w:firstRow="1" w:lastRow="0" w:firstColumn="1" w:lastColumn="0" w:noHBand="0" w:noVBand="1"/>
      </w:tblPr>
      <w:tblGrid>
        <w:gridCol w:w="8962"/>
      </w:tblGrid>
      <w:tr w:rsidR="003812E0" w:rsidRPr="003812E0" w14:paraId="28BB52A3" w14:textId="77777777" w:rsidTr="008C769D">
        <w:tc>
          <w:tcPr>
            <w:tcW w:w="0" w:type="auto"/>
            <w:tcMar>
              <w:top w:w="0" w:type="auto"/>
              <w:bottom w:w="0" w:type="auto"/>
            </w:tcMar>
          </w:tcPr>
          <w:p w14:paraId="45034001"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S to pogodbo naročnik oddaja, izvajalec pa prevzema v izvedbo izvajanje prehranskih storitev v šolski kuhinji Osnovne šole Dolenjske Toplice skladu s specifikacijami in opredelitvijo iz razpisne dokumentacije in ponudbe, ki predstavljata sestavni del te pogodbe, v kolikor v tej pogodbi ni kaj izrecno drugače urejeno</w:t>
            </w:r>
            <w:r w:rsidRPr="003812E0">
              <w:rPr>
                <w:rFonts w:ascii="Arial" w:hAnsi="Arial" w:cs="Arial"/>
                <w:b/>
                <w:bCs/>
                <w:color w:val="000000"/>
                <w:sz w:val="18"/>
                <w:szCs w:val="18"/>
              </w:rPr>
              <w:t>.</w:t>
            </w:r>
          </w:p>
        </w:tc>
      </w:tr>
    </w:tbl>
    <w:p w14:paraId="355DFCC0"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3. člen</w:t>
      </w:r>
    </w:p>
    <w:tbl>
      <w:tblPr>
        <w:tblStyle w:val="NormalTablePHPDOCX4"/>
        <w:tblW w:w="0" w:type="auto"/>
        <w:tblInd w:w="108" w:type="dxa"/>
        <w:tblLook w:val="04A0" w:firstRow="1" w:lastRow="0" w:firstColumn="1" w:lastColumn="0" w:noHBand="0" w:noVBand="1"/>
      </w:tblPr>
      <w:tblGrid>
        <w:gridCol w:w="7300"/>
      </w:tblGrid>
      <w:tr w:rsidR="003812E0" w:rsidRPr="003812E0" w14:paraId="7E0BB333" w14:textId="77777777" w:rsidTr="008C769D">
        <w:tc>
          <w:tcPr>
            <w:tcW w:w="0" w:type="auto"/>
            <w:tcMar>
              <w:top w:w="0" w:type="auto"/>
              <w:bottom w:w="0" w:type="auto"/>
            </w:tcMar>
          </w:tcPr>
          <w:p w14:paraId="71B61ACD"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Izvajalec bo vršil prevzeta dela v skladu in v obsegu določenem z naslednjimi dokumenti:</w:t>
            </w:r>
          </w:p>
          <w:tbl>
            <w:tblPr>
              <w:tblStyle w:val="NormalTablePHPDOCX4"/>
              <w:tblW w:w="0" w:type="auto"/>
              <w:tblLook w:val="04A0" w:firstRow="1" w:lastRow="0" w:firstColumn="1" w:lastColumn="0" w:noHBand="0" w:noVBand="1"/>
            </w:tblPr>
            <w:tblGrid>
              <w:gridCol w:w="6400"/>
            </w:tblGrid>
            <w:tr w:rsidR="003812E0" w:rsidRPr="003812E0" w14:paraId="7F7E9FF1" w14:textId="77777777" w:rsidTr="008C769D">
              <w:tc>
                <w:tcPr>
                  <w:tcW w:w="0" w:type="auto"/>
                  <w:tcMar>
                    <w:top w:w="0" w:type="auto"/>
                    <w:bottom w:w="0" w:type="auto"/>
                  </w:tcMar>
                </w:tcPr>
                <w:p w14:paraId="722F2E7E" w14:textId="77777777" w:rsidR="003812E0" w:rsidRPr="003812E0" w:rsidRDefault="003812E0" w:rsidP="003812E0">
                  <w:pPr>
                    <w:numPr>
                      <w:ilvl w:val="0"/>
                      <w:numId w:val="17"/>
                    </w:numPr>
                    <w:jc w:val="both"/>
                    <w:rPr>
                      <w:rFonts w:ascii="Arial" w:hAnsi="Arial" w:cs="Arial"/>
                      <w:color w:val="000000"/>
                      <w:sz w:val="18"/>
                      <w:szCs w:val="18"/>
                    </w:rPr>
                  </w:pPr>
                  <w:r w:rsidRPr="003812E0">
                    <w:rPr>
                      <w:rFonts w:ascii="Arial" w:hAnsi="Arial" w:cs="Arial"/>
                      <w:color w:val="000000"/>
                      <w:sz w:val="18"/>
                      <w:szCs w:val="18"/>
                    </w:rPr>
                    <w:t>Ponudba številka _____________ z dne _______________;</w:t>
                  </w:r>
                </w:p>
                <w:p w14:paraId="17179A14" w14:textId="77777777" w:rsidR="003812E0" w:rsidRPr="003812E0" w:rsidRDefault="003812E0" w:rsidP="003812E0">
                  <w:pPr>
                    <w:numPr>
                      <w:ilvl w:val="0"/>
                      <w:numId w:val="17"/>
                    </w:numPr>
                    <w:jc w:val="both"/>
                    <w:rPr>
                      <w:rFonts w:ascii="Arial" w:hAnsi="Arial" w:cs="Arial"/>
                      <w:color w:val="000000"/>
                      <w:sz w:val="18"/>
                      <w:szCs w:val="18"/>
                    </w:rPr>
                  </w:pPr>
                  <w:r w:rsidRPr="003812E0">
                    <w:rPr>
                      <w:rFonts w:ascii="Arial" w:hAnsi="Arial" w:cs="Arial"/>
                      <w:color w:val="000000"/>
                      <w:sz w:val="18"/>
                      <w:szCs w:val="18"/>
                    </w:rPr>
                    <w:t>Razpisna dokumentacija naročnika v postopku številka __________.</w:t>
                  </w:r>
                </w:p>
              </w:tc>
            </w:tr>
          </w:tbl>
          <w:p w14:paraId="37CAE6F9"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lastRenderedPageBreak/>
              <w:t>Predmetni dokumenti so priloga in sestavni del te pogodbe.</w:t>
            </w:r>
          </w:p>
        </w:tc>
      </w:tr>
    </w:tbl>
    <w:p w14:paraId="21E69614"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lastRenderedPageBreak/>
        <w:t>4. člen</w:t>
      </w:r>
    </w:p>
    <w:tbl>
      <w:tblPr>
        <w:tblStyle w:val="NormalTablePHPDOCX4"/>
        <w:tblW w:w="0" w:type="auto"/>
        <w:tblInd w:w="108" w:type="dxa"/>
        <w:tblLook w:val="04A0" w:firstRow="1" w:lastRow="0" w:firstColumn="1" w:lastColumn="0" w:noHBand="0" w:noVBand="1"/>
      </w:tblPr>
      <w:tblGrid>
        <w:gridCol w:w="8962"/>
      </w:tblGrid>
      <w:tr w:rsidR="003812E0" w:rsidRPr="003812E0" w14:paraId="6E9A1212" w14:textId="77777777" w:rsidTr="008C769D">
        <w:tc>
          <w:tcPr>
            <w:tcW w:w="0" w:type="auto"/>
            <w:tcMar>
              <w:top w:w="0" w:type="auto"/>
              <w:bottom w:w="0" w:type="auto"/>
            </w:tcMar>
          </w:tcPr>
          <w:p w14:paraId="26183C22"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Izvajalec bo med trajanjem pogodbe v povprečju vsak delovni dan poskrbel za pripravo:</w:t>
            </w:r>
          </w:p>
          <w:p w14:paraId="0AC7A70B" w14:textId="77777777" w:rsidR="003812E0" w:rsidRPr="003812E0" w:rsidRDefault="003812E0" w:rsidP="003812E0">
            <w:pPr>
              <w:autoSpaceDE w:val="0"/>
              <w:autoSpaceDN w:val="0"/>
              <w:adjustRightInd w:val="0"/>
              <w:jc w:val="both"/>
              <w:rPr>
                <w:rFonts w:ascii="Arial" w:hAnsi="Arial" w:cs="Arial"/>
                <w:color w:val="000000"/>
                <w:sz w:val="18"/>
                <w:szCs w:val="18"/>
              </w:rPr>
            </w:pPr>
          </w:p>
          <w:p w14:paraId="285FF770" w14:textId="77777777" w:rsidR="003812E0" w:rsidRPr="003812E0" w:rsidRDefault="003812E0" w:rsidP="003812E0">
            <w:pPr>
              <w:autoSpaceDE w:val="0"/>
              <w:autoSpaceDN w:val="0"/>
              <w:adjustRightInd w:val="0"/>
              <w:jc w:val="both"/>
              <w:rPr>
                <w:rFonts w:ascii="Arial" w:hAnsi="Arial" w:cs="Arial"/>
                <w:b/>
                <w:bCs/>
                <w:color w:val="000000"/>
                <w:sz w:val="18"/>
                <w:szCs w:val="18"/>
                <w:u w:val="single"/>
              </w:rPr>
            </w:pPr>
            <w:r w:rsidRPr="003812E0">
              <w:rPr>
                <w:rFonts w:ascii="Arial" w:hAnsi="Arial" w:cs="Arial"/>
                <w:b/>
                <w:bCs/>
                <w:color w:val="000000"/>
                <w:sz w:val="18"/>
                <w:szCs w:val="18"/>
                <w:u w:val="single"/>
              </w:rPr>
              <w:t>ŠOLA:</w:t>
            </w:r>
          </w:p>
          <w:p w14:paraId="04A43E23"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 xml:space="preserve">1. _______ zajtrkov </w:t>
            </w:r>
          </w:p>
          <w:p w14:paraId="2BF06BE7"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2._______ dopoldanskih malic (od tega ______ dietnih malic), ______ popoldanski malic, ____ malic za zaposlene delavce naročnika;</w:t>
            </w:r>
          </w:p>
          <w:p w14:paraId="416856AF"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3. _______ kosil za učence od 1. do 5 razreda, ________ kosil za učence od 6. do 9. razreda (od skupnega števila kosil za učence _______ dietnih kosil) in ____ kosil za zaposlene delavce naročnika.</w:t>
            </w:r>
          </w:p>
          <w:p w14:paraId="5AD24247" w14:textId="77777777" w:rsidR="003812E0" w:rsidRPr="003812E0" w:rsidRDefault="003812E0" w:rsidP="003812E0">
            <w:pPr>
              <w:autoSpaceDE w:val="0"/>
              <w:autoSpaceDN w:val="0"/>
              <w:adjustRightInd w:val="0"/>
              <w:jc w:val="both"/>
              <w:rPr>
                <w:rFonts w:ascii="Arial" w:hAnsi="Arial" w:cs="Arial"/>
                <w:color w:val="000000"/>
                <w:sz w:val="18"/>
                <w:szCs w:val="18"/>
              </w:rPr>
            </w:pPr>
          </w:p>
          <w:p w14:paraId="4F457B4E" w14:textId="77777777" w:rsidR="003812E0" w:rsidRPr="003812E0" w:rsidRDefault="003812E0" w:rsidP="003812E0">
            <w:pPr>
              <w:autoSpaceDE w:val="0"/>
              <w:autoSpaceDN w:val="0"/>
              <w:adjustRightInd w:val="0"/>
              <w:jc w:val="both"/>
              <w:rPr>
                <w:rFonts w:ascii="Arial" w:hAnsi="Arial" w:cs="Arial"/>
                <w:b/>
                <w:bCs/>
                <w:color w:val="000000"/>
                <w:sz w:val="18"/>
                <w:szCs w:val="18"/>
                <w:u w:val="single"/>
              </w:rPr>
            </w:pPr>
            <w:r w:rsidRPr="003812E0">
              <w:rPr>
                <w:rFonts w:ascii="Arial" w:hAnsi="Arial" w:cs="Arial"/>
                <w:b/>
                <w:bCs/>
                <w:color w:val="000000"/>
                <w:sz w:val="18"/>
                <w:szCs w:val="18"/>
                <w:u w:val="single"/>
              </w:rPr>
              <w:t xml:space="preserve">VRTEC: </w:t>
            </w:r>
          </w:p>
          <w:p w14:paraId="37982D30"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 xml:space="preserve">1. _______ zajtrkov </w:t>
            </w:r>
          </w:p>
          <w:p w14:paraId="640A59B6"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2._______ dopoldanskih malic (od tega ______ dietnih malic), ______ popoldanski malic, ____ malic za zaposlene delavce naročnika;</w:t>
            </w:r>
          </w:p>
          <w:p w14:paraId="7C207BB2"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3. _______ kosil (od tega _______ dietnih kosil) in ____ kosil za zaposlene delavce naročnika.</w:t>
            </w:r>
          </w:p>
          <w:p w14:paraId="0536610A" w14:textId="77777777" w:rsidR="003812E0" w:rsidRPr="003812E0" w:rsidRDefault="003812E0" w:rsidP="003812E0">
            <w:pPr>
              <w:autoSpaceDE w:val="0"/>
              <w:autoSpaceDN w:val="0"/>
              <w:adjustRightInd w:val="0"/>
              <w:jc w:val="both"/>
              <w:rPr>
                <w:rFonts w:ascii="Arial" w:hAnsi="Arial" w:cs="Arial"/>
                <w:color w:val="000000"/>
                <w:sz w:val="18"/>
                <w:szCs w:val="18"/>
              </w:rPr>
            </w:pPr>
          </w:p>
          <w:p w14:paraId="12357C66" w14:textId="77777777" w:rsidR="003812E0" w:rsidRPr="003812E0" w:rsidRDefault="003812E0" w:rsidP="003812E0">
            <w:pPr>
              <w:autoSpaceDE w:val="0"/>
              <w:autoSpaceDN w:val="0"/>
              <w:adjustRightInd w:val="0"/>
              <w:jc w:val="both"/>
              <w:rPr>
                <w:rFonts w:ascii="Arial" w:hAnsi="Arial" w:cs="Arial"/>
                <w:color w:val="000000"/>
                <w:sz w:val="18"/>
                <w:szCs w:val="18"/>
              </w:rPr>
            </w:pPr>
          </w:p>
          <w:p w14:paraId="28F21EA3"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Izvajalec bo na podlagi pravočasnega naročila (vsaj tri dni prej) nudil svoje storitve tudi izven delovnega časa (nedelje, prazniki), za kar bo prejel posebno nadomestilo.</w:t>
            </w:r>
          </w:p>
          <w:p w14:paraId="6B8E14ED"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44C5AD67"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27B42B96"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t>III. POGODBENA CENA IN PLAČILNI POGOJI</w:t>
      </w:r>
    </w:p>
    <w:p w14:paraId="45F8D476"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5. člen</w:t>
      </w:r>
    </w:p>
    <w:tbl>
      <w:tblPr>
        <w:tblStyle w:val="NormalTablePHPDOCX4"/>
        <w:tblW w:w="0" w:type="auto"/>
        <w:tblInd w:w="108" w:type="dxa"/>
        <w:tblLook w:val="04A0" w:firstRow="1" w:lastRow="0" w:firstColumn="1" w:lastColumn="0" w:noHBand="0" w:noVBand="1"/>
      </w:tblPr>
      <w:tblGrid>
        <w:gridCol w:w="8962"/>
      </w:tblGrid>
      <w:tr w:rsidR="003812E0" w:rsidRPr="003812E0" w14:paraId="25769DBA" w14:textId="77777777" w:rsidTr="008C769D">
        <w:tc>
          <w:tcPr>
            <w:tcW w:w="8962" w:type="dxa"/>
            <w:tcMar>
              <w:top w:w="0" w:type="auto"/>
              <w:bottom w:w="0" w:type="auto"/>
            </w:tcMar>
          </w:tcPr>
          <w:p w14:paraId="75FB8AD4" w14:textId="77777777" w:rsidR="003812E0" w:rsidRPr="003812E0" w:rsidRDefault="003812E0" w:rsidP="004E5B14">
            <w:pPr>
              <w:spacing w:before="225" w:after="225"/>
              <w:jc w:val="both"/>
              <w:rPr>
                <w:rFonts w:ascii="Arial" w:hAnsi="Arial" w:cs="Arial"/>
                <w:color w:val="000000"/>
                <w:sz w:val="18"/>
                <w:szCs w:val="18"/>
              </w:rPr>
            </w:pPr>
            <w:r w:rsidRPr="003812E0">
              <w:rPr>
                <w:rFonts w:ascii="Arial" w:hAnsi="Arial" w:cs="Arial"/>
                <w:color w:val="000000"/>
                <w:sz w:val="18"/>
                <w:szCs w:val="18"/>
              </w:rPr>
              <w:t>Pogodbena vrednost del je dogovorjena na osnovi ponudbe izvajalca in je za celotno trajanje pogodbe ocenjena na:</w:t>
            </w:r>
          </w:p>
          <w:p w14:paraId="4E09F0A9" w14:textId="77777777" w:rsidR="003812E0" w:rsidRPr="003812E0" w:rsidRDefault="003812E0" w:rsidP="004E5B14">
            <w:pPr>
              <w:spacing w:before="225" w:after="225"/>
              <w:jc w:val="both"/>
              <w:rPr>
                <w:rFonts w:ascii="Arial" w:hAnsi="Arial" w:cs="Arial"/>
                <w:color w:val="000000"/>
                <w:sz w:val="18"/>
                <w:szCs w:val="18"/>
              </w:rPr>
            </w:pPr>
            <w:r w:rsidRPr="003812E0">
              <w:rPr>
                <w:rFonts w:ascii="Arial" w:hAnsi="Arial" w:cs="Arial"/>
                <w:color w:val="000000"/>
                <w:sz w:val="18"/>
                <w:szCs w:val="18"/>
              </w:rPr>
              <w:t>Vrednost brez davka na dodano vrednost (DDV): ____________ EUR</w:t>
            </w:r>
          </w:p>
          <w:p w14:paraId="6E6250CB" w14:textId="77777777" w:rsidR="003812E0" w:rsidRPr="003812E0" w:rsidRDefault="003812E0" w:rsidP="004E5B14">
            <w:pPr>
              <w:spacing w:before="225" w:after="225"/>
              <w:jc w:val="both"/>
              <w:rPr>
                <w:rFonts w:ascii="Arial" w:hAnsi="Arial" w:cs="Arial"/>
                <w:color w:val="000000"/>
                <w:sz w:val="18"/>
                <w:szCs w:val="18"/>
              </w:rPr>
            </w:pPr>
            <w:r w:rsidRPr="003812E0">
              <w:rPr>
                <w:rFonts w:ascii="Arial" w:hAnsi="Arial" w:cs="Arial"/>
                <w:color w:val="000000"/>
                <w:sz w:val="18"/>
                <w:szCs w:val="18"/>
              </w:rPr>
              <w:t>Davek na dodano vrednost (DDV): __________________ EUR</w:t>
            </w:r>
          </w:p>
          <w:p w14:paraId="4CC26DF0" w14:textId="77777777" w:rsidR="003812E0" w:rsidRPr="003812E0" w:rsidRDefault="003812E0" w:rsidP="004E5B14">
            <w:pPr>
              <w:spacing w:before="225" w:after="225"/>
              <w:jc w:val="both"/>
              <w:rPr>
                <w:rFonts w:ascii="Arial" w:hAnsi="Arial" w:cs="Arial"/>
                <w:color w:val="000000"/>
                <w:sz w:val="18"/>
                <w:szCs w:val="18"/>
              </w:rPr>
            </w:pPr>
            <w:r w:rsidRPr="003812E0">
              <w:rPr>
                <w:rFonts w:ascii="Arial" w:hAnsi="Arial" w:cs="Arial"/>
                <w:color w:val="000000"/>
                <w:sz w:val="18"/>
                <w:szCs w:val="18"/>
              </w:rPr>
              <w:t>Pogodbena vrednost vključno z davkom na dodano vrednost (DDV): _________________ EUR</w:t>
            </w:r>
          </w:p>
          <w:p w14:paraId="5A006322" w14:textId="77777777" w:rsidR="003812E0" w:rsidRPr="003812E0" w:rsidRDefault="003812E0" w:rsidP="004E5B14">
            <w:pPr>
              <w:spacing w:before="225" w:after="225"/>
              <w:jc w:val="both"/>
              <w:rPr>
                <w:rFonts w:ascii="Arial" w:hAnsi="Arial" w:cs="Arial"/>
                <w:color w:val="000000"/>
                <w:sz w:val="18"/>
                <w:szCs w:val="18"/>
              </w:rPr>
            </w:pPr>
            <w:r w:rsidRPr="003812E0">
              <w:rPr>
                <w:rFonts w:ascii="Arial" w:hAnsi="Arial" w:cs="Arial"/>
                <w:color w:val="000000"/>
                <w:sz w:val="18"/>
                <w:szCs w:val="18"/>
              </w:rPr>
              <w:t>Predračun, ki je priloga te pogodbe, natančneje določa ceno za posamezni obrok glede na vrsto obroka.</w:t>
            </w:r>
          </w:p>
          <w:p w14:paraId="5BE7EC1D" w14:textId="77777777" w:rsidR="003812E0" w:rsidRPr="003812E0" w:rsidRDefault="003812E0" w:rsidP="004E5B14">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V kolikor se bodo količine iz predračuna, upoštevajoč skupno število kosil, v dveh zaporednih mesecih spremenile za več kot 15% ali se bodo okoliščine iz razpisne dokumentacije bistveno spremenile (ter bo krivda izvajalca storitve pri tem izključena), je izvajalec upravičen podati nov pisni predlog cen, upoštevajoč dejanske količine posameznih obrokov. Naročnik se mora s predlogom nove cene za kosila strinjati. Nove cene veljajo z naslednjim mesecem po podaji soglasja naročnika.</w:t>
            </w:r>
          </w:p>
          <w:p w14:paraId="6B59E96D" w14:textId="77777777" w:rsidR="003812E0" w:rsidRPr="003812E0" w:rsidRDefault="003812E0" w:rsidP="004E5B14">
            <w:pPr>
              <w:spacing w:before="225" w:after="225"/>
              <w:jc w:val="both"/>
              <w:rPr>
                <w:rFonts w:ascii="Arial" w:hAnsi="Arial" w:cs="Arial"/>
                <w:color w:val="000000"/>
                <w:sz w:val="18"/>
                <w:szCs w:val="18"/>
              </w:rPr>
            </w:pPr>
            <w:r w:rsidRPr="003812E0">
              <w:rPr>
                <w:rFonts w:ascii="Arial" w:hAnsi="Arial" w:cs="Arial"/>
                <w:color w:val="000000"/>
                <w:sz w:val="18"/>
                <w:szCs w:val="18"/>
              </w:rPr>
              <w:t>Sredstva za izvedbo naročila so zagotovljena.</w:t>
            </w:r>
          </w:p>
          <w:p w14:paraId="735CF314" w14:textId="77777777" w:rsidR="003812E0" w:rsidRPr="003812E0" w:rsidRDefault="003812E0" w:rsidP="004E5B14">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Cene storitev bodo v času trajanja pogodbe fiksne za čas enega leta od začetka izvajanja storitev. Po preteku enoletnega obdobja se cene lahko spremenijo samo, če se rast stroškov gostinskih storitev poveča za več kot 5 % in bo to javno objavljeno.</w:t>
            </w:r>
          </w:p>
          <w:p w14:paraId="4FE64977" w14:textId="77777777" w:rsidR="003812E0" w:rsidRPr="003812E0" w:rsidRDefault="003812E0" w:rsidP="004E5B14">
            <w:pPr>
              <w:autoSpaceDE w:val="0"/>
              <w:autoSpaceDN w:val="0"/>
              <w:adjustRightInd w:val="0"/>
              <w:jc w:val="both"/>
              <w:rPr>
                <w:rFonts w:ascii="Arial" w:hAnsi="Arial" w:cs="Arial"/>
                <w:color w:val="000000"/>
                <w:sz w:val="18"/>
                <w:szCs w:val="18"/>
              </w:rPr>
            </w:pPr>
          </w:p>
          <w:p w14:paraId="509D362B" w14:textId="77777777" w:rsidR="003812E0" w:rsidRPr="003812E0" w:rsidRDefault="003812E0" w:rsidP="004E5B14">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Predlog za spremembo cen in dokaze, da je predlog utemeljen, izvajalec naročniku predlaga pisno, in sicer najkasneje do 31.8. tekočega leta. Naročnik se mora z dvigom cen strinjati, kar pisno potrdi. V primeru, da se naročnik z dvigom cen strinja, začnejo nove cene veljati s prvim dnem naslednjega meseca po izdanem naročnikovem soglasju.</w:t>
            </w:r>
          </w:p>
          <w:p w14:paraId="3A33E497" w14:textId="77777777" w:rsidR="003812E0" w:rsidRPr="003812E0" w:rsidRDefault="003812E0" w:rsidP="004E5B14">
            <w:pPr>
              <w:autoSpaceDE w:val="0"/>
              <w:autoSpaceDN w:val="0"/>
              <w:adjustRightInd w:val="0"/>
              <w:jc w:val="both"/>
              <w:rPr>
                <w:rFonts w:ascii="Arial" w:hAnsi="Arial" w:cs="Arial"/>
                <w:color w:val="000000"/>
                <w:sz w:val="18"/>
                <w:szCs w:val="18"/>
              </w:rPr>
            </w:pPr>
          </w:p>
          <w:p w14:paraId="73D54DF1" w14:textId="77777777" w:rsidR="003812E0" w:rsidRPr="003812E0" w:rsidRDefault="003812E0" w:rsidP="004E5B14">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lastRenderedPageBreak/>
              <w:t>Nadaljnja povišanja se lahko izvedejo, ko kumulativno povečanje dogovorjenega indeksa cen življenjskih potrebščin ponovno preseže 5% vrednosti od zadnjega povišanja denarnih obveznosti.</w:t>
            </w:r>
          </w:p>
          <w:p w14:paraId="591C15A1" w14:textId="77777777" w:rsidR="003812E0" w:rsidRPr="003812E0" w:rsidRDefault="003812E0" w:rsidP="004E5B14">
            <w:pPr>
              <w:spacing w:before="225" w:after="225"/>
              <w:jc w:val="both"/>
              <w:rPr>
                <w:rFonts w:ascii="Arial" w:hAnsi="Arial" w:cs="Arial"/>
                <w:color w:val="000000"/>
                <w:sz w:val="18"/>
                <w:szCs w:val="18"/>
              </w:rPr>
            </w:pPr>
          </w:p>
        </w:tc>
      </w:tr>
    </w:tbl>
    <w:p w14:paraId="528DB30C"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lastRenderedPageBreak/>
        <w:t>6. člen</w:t>
      </w:r>
    </w:p>
    <w:tbl>
      <w:tblPr>
        <w:tblStyle w:val="NormalTablePHPDOCX4"/>
        <w:tblW w:w="0" w:type="auto"/>
        <w:tblInd w:w="108" w:type="dxa"/>
        <w:tblLook w:val="04A0" w:firstRow="1" w:lastRow="0" w:firstColumn="1" w:lastColumn="0" w:noHBand="0" w:noVBand="1"/>
      </w:tblPr>
      <w:tblGrid>
        <w:gridCol w:w="8962"/>
      </w:tblGrid>
      <w:tr w:rsidR="003812E0" w:rsidRPr="003812E0" w14:paraId="1A1BCEC7" w14:textId="77777777" w:rsidTr="008C769D">
        <w:tc>
          <w:tcPr>
            <w:tcW w:w="0" w:type="auto"/>
            <w:tcMar>
              <w:top w:w="0" w:type="auto"/>
              <w:bottom w:w="0" w:type="auto"/>
            </w:tcMar>
          </w:tcPr>
          <w:p w14:paraId="211AC255"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1A9DEABB"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V kolikor naročnik računa ne zavrne v roku 8 delovnih dni od prejema, se račun šteje za potrjenega.</w:t>
            </w:r>
          </w:p>
          <w:p w14:paraId="3742D616"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7D87864"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7. člen</w:t>
      </w:r>
    </w:p>
    <w:tbl>
      <w:tblPr>
        <w:tblStyle w:val="NormalTablePHPDOCX4"/>
        <w:tblW w:w="0" w:type="auto"/>
        <w:tblInd w:w="108" w:type="dxa"/>
        <w:tblLook w:val="04A0" w:firstRow="1" w:lastRow="0" w:firstColumn="1" w:lastColumn="0" w:noHBand="0" w:noVBand="1"/>
      </w:tblPr>
      <w:tblGrid>
        <w:gridCol w:w="8962"/>
      </w:tblGrid>
      <w:tr w:rsidR="003812E0" w:rsidRPr="003812E0" w14:paraId="7C04DC7C" w14:textId="77777777" w:rsidTr="008C769D">
        <w:tc>
          <w:tcPr>
            <w:tcW w:w="0" w:type="auto"/>
            <w:tcMar>
              <w:top w:w="0" w:type="auto"/>
              <w:bottom w:w="0" w:type="auto"/>
            </w:tcMar>
          </w:tcPr>
          <w:p w14:paraId="068F74D7"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14:paraId="48820DC8" w14:textId="77777777" w:rsidR="003812E0" w:rsidRPr="003812E0" w:rsidRDefault="003812E0" w:rsidP="003812E0">
            <w:pPr>
              <w:spacing w:before="225" w:after="225"/>
              <w:jc w:val="both"/>
              <w:rPr>
                <w:rFonts w:ascii="Arial" w:hAnsi="Arial" w:cs="Arial"/>
                <w:color w:val="000000"/>
                <w:sz w:val="18"/>
                <w:szCs w:val="18"/>
              </w:rPr>
            </w:pPr>
            <w:r w:rsidRPr="003812E0">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p w14:paraId="40579BE8" w14:textId="77777777" w:rsidR="003812E0" w:rsidRPr="003812E0" w:rsidRDefault="003812E0" w:rsidP="003812E0">
            <w:pPr>
              <w:spacing w:before="225" w:after="225"/>
              <w:jc w:val="both"/>
              <w:rPr>
                <w:rFonts w:ascii="Helvetica" w:hAnsi="Helvetica" w:cstheme="minorBidi"/>
              </w:rPr>
            </w:pPr>
          </w:p>
        </w:tc>
      </w:tr>
    </w:tbl>
    <w:p w14:paraId="618B6CA4"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8. člen</w:t>
      </w:r>
    </w:p>
    <w:tbl>
      <w:tblPr>
        <w:tblStyle w:val="NormalTablePHPDOCX4"/>
        <w:tblW w:w="0" w:type="auto"/>
        <w:tblInd w:w="108" w:type="dxa"/>
        <w:tblLook w:val="04A0" w:firstRow="1" w:lastRow="0" w:firstColumn="1" w:lastColumn="0" w:noHBand="0" w:noVBand="1"/>
      </w:tblPr>
      <w:tblGrid>
        <w:gridCol w:w="8962"/>
      </w:tblGrid>
      <w:tr w:rsidR="003812E0" w:rsidRPr="003812E0" w14:paraId="281245A8" w14:textId="77777777" w:rsidTr="008C769D">
        <w:tc>
          <w:tcPr>
            <w:tcW w:w="0" w:type="auto"/>
            <w:tcMar>
              <w:top w:w="0" w:type="auto"/>
              <w:bottom w:w="0" w:type="auto"/>
            </w:tcMar>
          </w:tcPr>
          <w:p w14:paraId="3CD3C97D"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Izvajalec bo med trajanjem pogodbe kril:</w:t>
            </w:r>
          </w:p>
          <w:p w14:paraId="23E58832" w14:textId="77777777" w:rsidR="003812E0" w:rsidRPr="003812E0" w:rsidRDefault="003812E0" w:rsidP="003812E0">
            <w:pPr>
              <w:numPr>
                <w:ilvl w:val="0"/>
                <w:numId w:val="36"/>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dela prevzetih zaposlenih delavcev pri pripravi malic in kosil (ob upoštevanju določil pogodbe o začasnem prevzemu delavcev naročnik tudi ves čas trajanja pogodbenega razmerja izvajalcu na podlagi predmetne pogodbe nakazilu sredstva ministrstva za šolstvo za 1,37 delavca za pripravo šolskih malic – sredstva ministrstva lahko varirajo, ker so odvisna od števila pripravljenih malic);</w:t>
            </w:r>
          </w:p>
          <w:p w14:paraId="37A69A17"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živil (vključno transportne, manipulativne in druge stroške, ki so povezani z nabavo živil);</w:t>
            </w:r>
          </w:p>
          <w:p w14:paraId="0D72397A"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čistil in drugega potrošnega materiala,</w:t>
            </w:r>
          </w:p>
          <w:p w14:paraId="7213BDFB"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mikrobioloških analiz;</w:t>
            </w:r>
          </w:p>
          <w:p w14:paraId="7A6C3D04"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internega in zunanjega nadzora higiene in kakovosti;</w:t>
            </w:r>
          </w:p>
          <w:p w14:paraId="256DC5F4"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nabave delovnih in zaščitnih sredstev (obleke in čevljev) za delavce v kuhinji;</w:t>
            </w:r>
          </w:p>
          <w:p w14:paraId="7F4FF316"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pranja zaščitnih sredstev in ostalega inventarja iz blaga;</w:t>
            </w:r>
          </w:p>
          <w:p w14:paraId="392D7DD7"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za strokovno usposabljanje in preglede s področja varstva pri delu,</w:t>
            </w:r>
          </w:p>
          <w:p w14:paraId="21417BD9" w14:textId="171F7501"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pridobitve odločbe za opravljanje storitve (obratovalnega dovoljenja);</w:t>
            </w:r>
          </w:p>
          <w:p w14:paraId="6838E608"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odvoza odpadkov hrane;</w:t>
            </w:r>
          </w:p>
          <w:p w14:paraId="69DDB591"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stroški ogrevanja v sorazmernem deležu;</w:t>
            </w:r>
          </w:p>
          <w:p w14:paraId="798B74C2"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energentov (voda in plin pavšalno ter elektrika po odčitevalnem števcu);</w:t>
            </w:r>
          </w:p>
          <w:p w14:paraId="760B24B1"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tekočega vzdrževanja opreme in prostorov;</w:t>
            </w:r>
          </w:p>
          <w:p w14:paraId="248BA1FF"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nadomeščanja drobnega inventarja;</w:t>
            </w:r>
          </w:p>
          <w:p w14:paraId="1BD28BAE" w14:textId="77777777"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stroške telefona v kuhinji (naročnine in porabljenih impulzov).</w:t>
            </w:r>
          </w:p>
          <w:p w14:paraId="77455618" w14:textId="18C6C5BB"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 xml:space="preserve">stroške za računovodske storitve v mesečnem znesku </w:t>
            </w:r>
            <w:r>
              <w:rPr>
                <w:rFonts w:ascii="Arial" w:hAnsi="Arial" w:cs="Arial"/>
                <w:color w:val="000000"/>
                <w:sz w:val="18"/>
                <w:szCs w:val="18"/>
              </w:rPr>
              <w:t>487,31</w:t>
            </w:r>
            <w:r w:rsidRPr="003812E0">
              <w:rPr>
                <w:rFonts w:ascii="Arial" w:hAnsi="Arial" w:cs="Arial"/>
                <w:color w:val="000000"/>
                <w:sz w:val="18"/>
                <w:szCs w:val="18"/>
              </w:rPr>
              <w:t xml:space="preserve"> EUR (brez DDV), ki se poravnavajo vseh 12 mesecev v posameznem šolskem letu;</w:t>
            </w:r>
          </w:p>
          <w:p w14:paraId="6437CA31" w14:textId="5B1F31E0" w:rsidR="003812E0" w:rsidRPr="003812E0" w:rsidRDefault="003812E0" w:rsidP="003812E0">
            <w:pPr>
              <w:numPr>
                <w:ilvl w:val="0"/>
                <w:numId w:val="37"/>
              </w:numPr>
              <w:autoSpaceDE w:val="0"/>
              <w:autoSpaceDN w:val="0"/>
              <w:adjustRightInd w:val="0"/>
              <w:contextualSpacing/>
              <w:jc w:val="both"/>
              <w:rPr>
                <w:rFonts w:ascii="Arial" w:hAnsi="Arial" w:cs="Arial"/>
                <w:color w:val="000000"/>
                <w:sz w:val="18"/>
                <w:szCs w:val="18"/>
              </w:rPr>
            </w:pPr>
            <w:r w:rsidRPr="003812E0">
              <w:rPr>
                <w:rFonts w:ascii="Arial" w:hAnsi="Arial" w:cs="Arial"/>
                <w:color w:val="000000"/>
                <w:sz w:val="18"/>
                <w:szCs w:val="18"/>
              </w:rPr>
              <w:t>strošek –</w:t>
            </w:r>
            <w:r>
              <w:rPr>
                <w:rFonts w:ascii="Arial" w:hAnsi="Arial" w:cs="Arial"/>
                <w:color w:val="000000"/>
                <w:sz w:val="18"/>
                <w:szCs w:val="18"/>
              </w:rPr>
              <w:t xml:space="preserve"> </w:t>
            </w:r>
            <w:r w:rsidRPr="003812E0">
              <w:rPr>
                <w:rFonts w:ascii="Arial" w:hAnsi="Arial" w:cs="Arial"/>
                <w:color w:val="000000"/>
                <w:sz w:val="18"/>
                <w:szCs w:val="18"/>
              </w:rPr>
              <w:t xml:space="preserve">najemnino za uporabo prostorov kuhinje </w:t>
            </w:r>
            <w:r>
              <w:rPr>
                <w:rFonts w:ascii="Arial" w:hAnsi="Arial" w:cs="Arial"/>
                <w:color w:val="000000"/>
                <w:sz w:val="18"/>
                <w:szCs w:val="18"/>
              </w:rPr>
              <w:t>600</w:t>
            </w:r>
            <w:r w:rsidRPr="003812E0">
              <w:rPr>
                <w:rFonts w:ascii="Arial" w:hAnsi="Arial" w:cs="Arial"/>
                <w:color w:val="000000"/>
                <w:sz w:val="18"/>
                <w:szCs w:val="18"/>
              </w:rPr>
              <w:t xml:space="preserve">,00 EUR (brez DDV), najemnino za uporabo osnovnih sredstev </w:t>
            </w:r>
            <w:r>
              <w:rPr>
                <w:rFonts w:ascii="Arial" w:hAnsi="Arial" w:cs="Arial"/>
                <w:color w:val="000000"/>
                <w:sz w:val="18"/>
                <w:szCs w:val="18"/>
              </w:rPr>
              <w:t>5</w:t>
            </w:r>
            <w:r w:rsidRPr="003812E0">
              <w:rPr>
                <w:rFonts w:ascii="Arial" w:hAnsi="Arial" w:cs="Arial"/>
                <w:color w:val="000000"/>
                <w:sz w:val="18"/>
                <w:szCs w:val="18"/>
              </w:rPr>
              <w:t xml:space="preserve">00,00 EUR (brez DDV), strošek za komunalne storitve (voda, kanalščina) </w:t>
            </w:r>
            <w:r>
              <w:rPr>
                <w:rFonts w:ascii="Arial" w:hAnsi="Arial" w:cs="Arial"/>
                <w:color w:val="000000"/>
                <w:sz w:val="18"/>
                <w:szCs w:val="18"/>
              </w:rPr>
              <w:t>4</w:t>
            </w:r>
            <w:r w:rsidRPr="003812E0">
              <w:rPr>
                <w:rFonts w:ascii="Arial" w:hAnsi="Arial" w:cs="Arial"/>
                <w:color w:val="000000"/>
                <w:sz w:val="18"/>
                <w:szCs w:val="18"/>
              </w:rPr>
              <w:t xml:space="preserve">00,00 EUR (brez DDV), vse skupaj v skupnem mesečnem znesku </w:t>
            </w:r>
            <w:r>
              <w:rPr>
                <w:rFonts w:ascii="Arial" w:hAnsi="Arial" w:cs="Arial"/>
                <w:color w:val="000000"/>
                <w:sz w:val="18"/>
                <w:szCs w:val="18"/>
              </w:rPr>
              <w:t>1.500</w:t>
            </w:r>
            <w:r w:rsidRPr="003812E0">
              <w:rPr>
                <w:rFonts w:ascii="Arial" w:hAnsi="Arial" w:cs="Arial"/>
                <w:color w:val="000000"/>
                <w:sz w:val="18"/>
                <w:szCs w:val="18"/>
              </w:rPr>
              <w:t>,00 EUR (brez vračunanega DDV), ki se poravnavajo vseh 12 mesecev v posameznem šolskem letu.</w:t>
            </w:r>
          </w:p>
          <w:p w14:paraId="4B549450" w14:textId="77777777" w:rsidR="003812E0" w:rsidRPr="003812E0" w:rsidRDefault="003812E0" w:rsidP="003812E0">
            <w:pPr>
              <w:autoSpaceDE w:val="0"/>
              <w:autoSpaceDN w:val="0"/>
              <w:adjustRightInd w:val="0"/>
              <w:jc w:val="both"/>
              <w:rPr>
                <w:rFonts w:ascii="Arial" w:hAnsi="Arial" w:cs="Arial"/>
                <w:color w:val="000000"/>
                <w:sz w:val="18"/>
                <w:szCs w:val="18"/>
              </w:rPr>
            </w:pPr>
          </w:p>
          <w:p w14:paraId="06CAAB17"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Najemnino, stroške energentov, strošek za računovodske storitve in strošek</w:t>
            </w:r>
            <w:r w:rsidRPr="003812E0">
              <w:rPr>
                <w:rFonts w:cstheme="minorBidi"/>
              </w:rPr>
              <w:t xml:space="preserve"> razvoza </w:t>
            </w:r>
            <w:r w:rsidRPr="003812E0">
              <w:rPr>
                <w:rFonts w:ascii="Arial" w:hAnsi="Arial" w:cs="Arial"/>
                <w:color w:val="000000"/>
                <w:sz w:val="18"/>
                <w:szCs w:val="18"/>
              </w:rPr>
              <w:t>kosil zunanjim uporabnikom  bo izvajalec plačeval mesečno in sicer na transakcijski račun naročnika št. ______________, oziroma jo medsebojno kompenziral z računom za izdane prehranske obroke.</w:t>
            </w:r>
          </w:p>
        </w:tc>
      </w:tr>
    </w:tbl>
    <w:p w14:paraId="60070FA0"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t>V. PODIZVAJALCI</w:t>
      </w:r>
    </w:p>
    <w:p w14:paraId="09EF65EA"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9. člen</w:t>
      </w:r>
    </w:p>
    <w:tbl>
      <w:tblPr>
        <w:tblStyle w:val="NormalTablePHPDOCX4"/>
        <w:tblW w:w="0" w:type="auto"/>
        <w:tblInd w:w="108" w:type="dxa"/>
        <w:tblLook w:val="04A0" w:firstRow="1" w:lastRow="0" w:firstColumn="1" w:lastColumn="0" w:noHBand="0" w:noVBand="1"/>
      </w:tblPr>
      <w:tblGrid>
        <w:gridCol w:w="8658"/>
      </w:tblGrid>
      <w:tr w:rsidR="003812E0" w:rsidRPr="003812E0" w14:paraId="2F414B05" w14:textId="77777777" w:rsidTr="008C769D">
        <w:tc>
          <w:tcPr>
            <w:tcW w:w="0" w:type="auto"/>
            <w:tcMar>
              <w:top w:w="0" w:type="auto"/>
              <w:bottom w:w="0" w:type="auto"/>
            </w:tcMar>
          </w:tcPr>
          <w:p w14:paraId="40256DFE"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812E0" w:rsidRPr="003812E0" w14:paraId="361612D2" w14:textId="77777777" w:rsidTr="008C769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F974A6" w14:textId="77777777" w:rsidR="003812E0" w:rsidRPr="003812E0" w:rsidRDefault="003812E0" w:rsidP="003812E0">
                  <w:pPr>
                    <w:jc w:val="right"/>
                    <w:rPr>
                      <w:rFonts w:ascii="Helvetica" w:hAnsi="Helvetica" w:cstheme="minorBidi"/>
                    </w:rPr>
                  </w:pPr>
                  <w:r w:rsidRPr="003812E0">
                    <w:rPr>
                      <w:rFonts w:ascii="Arial" w:hAnsi="Arial" w:cs="Arial"/>
                      <w:b/>
                      <w:bCs/>
                      <w:color w:val="000000"/>
                      <w:position w:val="-2"/>
                      <w:sz w:val="18"/>
                      <w:szCs w:val="18"/>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AFCFA2A" w14:textId="77777777" w:rsidR="003812E0" w:rsidRPr="003812E0" w:rsidRDefault="003812E0" w:rsidP="003812E0">
                  <w:pPr>
                    <w:rPr>
                      <w:rFonts w:ascii="Helvetica" w:hAnsi="Helvetica" w:cstheme="minorBidi"/>
                    </w:rPr>
                  </w:pPr>
                </w:p>
              </w:tc>
            </w:tr>
            <w:tr w:rsidR="003812E0" w:rsidRPr="003812E0" w14:paraId="7AC55FA2" w14:textId="77777777" w:rsidTr="008C769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DCDBE8" w14:textId="77777777" w:rsidR="003812E0" w:rsidRPr="003812E0" w:rsidRDefault="003812E0" w:rsidP="003812E0">
                  <w:pPr>
                    <w:jc w:val="right"/>
                    <w:rPr>
                      <w:rFonts w:ascii="Helvetica" w:hAnsi="Helvetica" w:cstheme="minorBidi"/>
                    </w:rPr>
                  </w:pPr>
                  <w:r w:rsidRPr="003812E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EED100C" w14:textId="77777777" w:rsidR="003812E0" w:rsidRPr="003812E0" w:rsidRDefault="003812E0" w:rsidP="003812E0">
                  <w:pPr>
                    <w:spacing w:before="135" w:after="135"/>
                    <w:jc w:val="both"/>
                    <w:textAlignment w:val="center"/>
                    <w:rPr>
                      <w:rFonts w:ascii="Helvetica" w:hAnsi="Helvetica" w:cstheme="minorBidi"/>
                    </w:rPr>
                  </w:pPr>
                  <w:r w:rsidRPr="003812E0">
                    <w:rPr>
                      <w:rFonts w:ascii="Arial" w:hAnsi="Arial" w:cs="Arial"/>
                      <w:color w:val="000000"/>
                      <w:position w:val="-2"/>
                      <w:sz w:val="18"/>
                      <w:szCs w:val="18"/>
                    </w:rPr>
                    <w:t>Opis del, ki jih bo izvedel podizvajalec:</w:t>
                  </w:r>
                </w:p>
                <w:p w14:paraId="278D821D" w14:textId="77777777" w:rsidR="003812E0" w:rsidRPr="003812E0" w:rsidRDefault="003812E0" w:rsidP="003812E0">
                  <w:pPr>
                    <w:spacing w:before="135" w:after="135"/>
                    <w:jc w:val="both"/>
                    <w:textAlignment w:val="center"/>
                    <w:rPr>
                      <w:rFonts w:ascii="Helvetica" w:hAnsi="Helvetica" w:cstheme="minorBidi"/>
                    </w:rPr>
                  </w:pPr>
                  <w:r w:rsidRPr="003812E0">
                    <w:rPr>
                      <w:rFonts w:ascii="Arial" w:hAnsi="Arial" w:cs="Arial"/>
                      <w:color w:val="000000"/>
                      <w:position w:val="-2"/>
                      <w:sz w:val="18"/>
                      <w:szCs w:val="18"/>
                    </w:rPr>
                    <w:t>% končne ponudbe vrednosti, ki jo bo izvedel podizvajalec: ____</w:t>
                  </w:r>
                </w:p>
              </w:tc>
            </w:tr>
            <w:tr w:rsidR="003812E0" w:rsidRPr="003812E0" w14:paraId="1B261702" w14:textId="77777777" w:rsidTr="008C769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F2C689" w14:textId="77777777" w:rsidR="003812E0" w:rsidRPr="003812E0" w:rsidRDefault="003812E0" w:rsidP="003812E0">
                  <w:pPr>
                    <w:jc w:val="right"/>
                    <w:rPr>
                      <w:rFonts w:ascii="Helvetica" w:hAnsi="Helvetica" w:cstheme="minorBidi"/>
                    </w:rPr>
                  </w:pPr>
                  <w:r w:rsidRPr="003812E0">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CB732D5" w14:textId="77777777" w:rsidR="003812E0" w:rsidRPr="003812E0" w:rsidRDefault="003812E0" w:rsidP="003812E0">
                  <w:pPr>
                    <w:rPr>
                      <w:rFonts w:ascii="Helvetica" w:hAnsi="Helvetica" w:cstheme="minorBidi"/>
                    </w:rPr>
                  </w:pPr>
                </w:p>
              </w:tc>
            </w:tr>
            <w:tr w:rsidR="003812E0" w:rsidRPr="003812E0" w14:paraId="0C131BA8" w14:textId="77777777" w:rsidTr="008C769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4D6FE3" w14:textId="77777777" w:rsidR="003812E0" w:rsidRPr="003812E0" w:rsidRDefault="003812E0" w:rsidP="003812E0">
                  <w:pPr>
                    <w:jc w:val="right"/>
                    <w:rPr>
                      <w:rFonts w:ascii="Helvetica" w:hAnsi="Helvetica" w:cstheme="minorBidi"/>
                    </w:rPr>
                  </w:pPr>
                  <w:r w:rsidRPr="003812E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8CA07DE" w14:textId="77777777" w:rsidR="003812E0" w:rsidRPr="003812E0" w:rsidRDefault="003812E0" w:rsidP="003812E0">
                  <w:pPr>
                    <w:spacing w:before="135" w:after="135"/>
                    <w:jc w:val="both"/>
                    <w:textAlignment w:val="center"/>
                    <w:rPr>
                      <w:rFonts w:ascii="Helvetica" w:hAnsi="Helvetica" w:cstheme="minorBidi"/>
                    </w:rPr>
                  </w:pPr>
                  <w:r w:rsidRPr="003812E0">
                    <w:rPr>
                      <w:rFonts w:ascii="Arial" w:hAnsi="Arial" w:cs="Arial"/>
                      <w:color w:val="000000"/>
                      <w:position w:val="-2"/>
                      <w:sz w:val="18"/>
                      <w:szCs w:val="18"/>
                    </w:rPr>
                    <w:t>Opis del, ki jih bo izvedel podizvajalec:</w:t>
                  </w:r>
                </w:p>
                <w:p w14:paraId="799CB686" w14:textId="77777777" w:rsidR="003812E0" w:rsidRPr="003812E0" w:rsidRDefault="003812E0" w:rsidP="003812E0">
                  <w:pPr>
                    <w:spacing w:before="135" w:after="135"/>
                    <w:jc w:val="both"/>
                    <w:textAlignment w:val="center"/>
                    <w:rPr>
                      <w:rFonts w:ascii="Helvetica" w:hAnsi="Helvetica" w:cstheme="minorBidi"/>
                    </w:rPr>
                  </w:pPr>
                  <w:r w:rsidRPr="003812E0">
                    <w:rPr>
                      <w:rFonts w:ascii="Arial" w:hAnsi="Arial" w:cs="Arial"/>
                      <w:color w:val="000000"/>
                      <w:position w:val="-2"/>
                      <w:sz w:val="18"/>
                      <w:szCs w:val="18"/>
                    </w:rPr>
                    <w:t>% končne ponudbe vrednosti, ki jo bo izvedel podizvajalec: ____</w:t>
                  </w:r>
                </w:p>
              </w:tc>
            </w:tr>
          </w:tbl>
          <w:p w14:paraId="54D50015" w14:textId="77777777" w:rsidR="003812E0" w:rsidRPr="003812E0" w:rsidRDefault="003812E0" w:rsidP="003812E0">
            <w:pPr>
              <w:spacing w:before="225" w:after="225"/>
              <w:jc w:val="both"/>
              <w:rPr>
                <w:rFonts w:ascii="Helvetica" w:hAnsi="Helvetica" w:cstheme="minorBidi"/>
              </w:rPr>
            </w:pPr>
            <w:r w:rsidRPr="003812E0">
              <w:rPr>
                <w:rFonts w:ascii="Arial" w:hAnsi="Arial" w:cs="Arial"/>
                <w:i/>
                <w:iCs/>
                <w:color w:val="000000"/>
                <w:sz w:val="18"/>
                <w:szCs w:val="18"/>
              </w:rPr>
              <w:t>Opomba:</w:t>
            </w:r>
          </w:p>
          <w:p w14:paraId="0A71150D" w14:textId="77777777" w:rsidR="003812E0" w:rsidRPr="003812E0" w:rsidRDefault="003812E0" w:rsidP="003812E0">
            <w:pPr>
              <w:spacing w:before="225" w:after="225"/>
              <w:jc w:val="both"/>
              <w:rPr>
                <w:rFonts w:ascii="Helvetica" w:hAnsi="Helvetica" w:cstheme="minorBidi"/>
              </w:rPr>
            </w:pPr>
            <w:r w:rsidRPr="003812E0">
              <w:rPr>
                <w:rFonts w:ascii="Arial" w:hAnsi="Arial" w:cs="Arial"/>
                <w:i/>
                <w:iCs/>
                <w:color w:val="000000"/>
                <w:sz w:val="18"/>
                <w:szCs w:val="18"/>
              </w:rPr>
              <w:t>V KOLIKOR PONUDNIK NE NASTOPA S PODIZVAJALCI SE RAZDELEK IZBRIŠE</w:t>
            </w:r>
          </w:p>
        </w:tc>
      </w:tr>
    </w:tbl>
    <w:p w14:paraId="76E7DA9A"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lastRenderedPageBreak/>
        <w:t>10. člen</w:t>
      </w:r>
    </w:p>
    <w:tbl>
      <w:tblPr>
        <w:tblStyle w:val="NormalTablePHPDOCX4"/>
        <w:tblW w:w="0" w:type="auto"/>
        <w:tblInd w:w="108" w:type="dxa"/>
        <w:tblLook w:val="04A0" w:firstRow="1" w:lastRow="0" w:firstColumn="1" w:lastColumn="0" w:noHBand="0" w:noVBand="1"/>
      </w:tblPr>
      <w:tblGrid>
        <w:gridCol w:w="8962"/>
      </w:tblGrid>
      <w:tr w:rsidR="003812E0" w:rsidRPr="003812E0" w14:paraId="4E5CEB91" w14:textId="77777777" w:rsidTr="008C769D">
        <w:tc>
          <w:tcPr>
            <w:tcW w:w="0" w:type="auto"/>
            <w:tcMar>
              <w:top w:w="0" w:type="auto"/>
              <w:bottom w:w="0" w:type="auto"/>
            </w:tcMar>
          </w:tcPr>
          <w:p w14:paraId="37BA3357"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D5071EF"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4"/>
              <w:tblW w:w="0" w:type="auto"/>
              <w:tblLook w:val="04A0" w:firstRow="1" w:lastRow="0" w:firstColumn="1" w:lastColumn="0" w:noHBand="0" w:noVBand="1"/>
            </w:tblPr>
            <w:tblGrid>
              <w:gridCol w:w="8746"/>
            </w:tblGrid>
            <w:tr w:rsidR="003812E0" w:rsidRPr="003812E0" w14:paraId="74700872" w14:textId="77777777" w:rsidTr="008C769D">
              <w:tc>
                <w:tcPr>
                  <w:tcW w:w="0" w:type="auto"/>
                  <w:tcMar>
                    <w:top w:w="0" w:type="auto"/>
                    <w:bottom w:w="0" w:type="auto"/>
                  </w:tcMar>
                </w:tcPr>
                <w:p w14:paraId="122FDC28" w14:textId="77777777" w:rsidR="003812E0" w:rsidRPr="003812E0" w:rsidRDefault="003812E0" w:rsidP="003812E0">
                  <w:pPr>
                    <w:numPr>
                      <w:ilvl w:val="0"/>
                      <w:numId w:val="18"/>
                    </w:numPr>
                    <w:jc w:val="both"/>
                    <w:rPr>
                      <w:rFonts w:ascii="Arial" w:hAnsi="Arial" w:cs="Arial"/>
                      <w:color w:val="000000"/>
                      <w:sz w:val="18"/>
                      <w:szCs w:val="18"/>
                    </w:rPr>
                  </w:pPr>
                  <w:r w:rsidRPr="003812E0">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11DA799" w14:textId="77777777" w:rsidR="003812E0" w:rsidRPr="003812E0" w:rsidRDefault="003812E0" w:rsidP="003812E0">
                  <w:pPr>
                    <w:numPr>
                      <w:ilvl w:val="0"/>
                      <w:numId w:val="18"/>
                    </w:numPr>
                    <w:jc w:val="both"/>
                    <w:rPr>
                      <w:rFonts w:ascii="Arial" w:hAnsi="Arial" w:cs="Arial"/>
                      <w:color w:val="000000"/>
                      <w:sz w:val="18"/>
                      <w:szCs w:val="18"/>
                    </w:rPr>
                  </w:pPr>
                  <w:r w:rsidRPr="003812E0">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9B373D7" w14:textId="77777777" w:rsidR="003812E0" w:rsidRPr="003812E0" w:rsidRDefault="003812E0" w:rsidP="003812E0">
                  <w:pPr>
                    <w:numPr>
                      <w:ilvl w:val="0"/>
                      <w:numId w:val="18"/>
                    </w:numPr>
                    <w:jc w:val="both"/>
                    <w:rPr>
                      <w:rFonts w:ascii="Arial" w:hAnsi="Arial" w:cs="Arial"/>
                      <w:color w:val="000000"/>
                      <w:sz w:val="18"/>
                      <w:szCs w:val="18"/>
                    </w:rPr>
                  </w:pPr>
                  <w:r w:rsidRPr="003812E0">
                    <w:rPr>
                      <w:rFonts w:ascii="Arial" w:hAnsi="Arial" w:cs="Arial"/>
                      <w:color w:val="000000"/>
                      <w:sz w:val="18"/>
                      <w:szCs w:val="18"/>
                    </w:rPr>
                    <w:t>glavni izvajalec svojemu računu ali situaciji priložiti račun ali situacijo podizvajalca, ki ga je predhodno potrdil.</w:t>
                  </w:r>
                </w:p>
              </w:tc>
            </w:tr>
          </w:tbl>
          <w:p w14:paraId="0900FBAC" w14:textId="77777777" w:rsidR="003812E0" w:rsidRPr="003812E0" w:rsidRDefault="003812E0" w:rsidP="003812E0">
            <w:pPr>
              <w:rPr>
                <w:rFonts w:ascii="Helvetica" w:hAnsi="Helvetica" w:cstheme="minorBidi"/>
              </w:rPr>
            </w:pPr>
          </w:p>
          <w:p w14:paraId="05C3AB83"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Zgolj ob izpolnitvi vseh pogojev iz predhodnega odstavka, je naročnik obvezan izvršiti neposredno plačilo podizvajalcu. </w:t>
            </w:r>
          </w:p>
          <w:p w14:paraId="3E9772A4"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Plačila podizvajalcem se izvedejo v rokih in na enak način kot velja za plačila izvajalcu.</w:t>
            </w:r>
          </w:p>
          <w:p w14:paraId="5315E44E"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9E45F4D"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928D415"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DC5ED85"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lastRenderedPageBreak/>
        <w:t>VI. OBVEZNOSTI IZVAJALCA</w:t>
      </w:r>
    </w:p>
    <w:p w14:paraId="0D35EAF9"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11. člen</w:t>
      </w:r>
    </w:p>
    <w:tbl>
      <w:tblPr>
        <w:tblStyle w:val="NormalTablePHPDOCX4"/>
        <w:tblW w:w="0" w:type="auto"/>
        <w:tblInd w:w="108" w:type="dxa"/>
        <w:tblLook w:val="04A0" w:firstRow="1" w:lastRow="0" w:firstColumn="1" w:lastColumn="0" w:noHBand="0" w:noVBand="1"/>
      </w:tblPr>
      <w:tblGrid>
        <w:gridCol w:w="8962"/>
      </w:tblGrid>
      <w:tr w:rsidR="003812E0" w:rsidRPr="003812E0" w14:paraId="5191FBEB" w14:textId="77777777" w:rsidTr="008C769D">
        <w:tc>
          <w:tcPr>
            <w:tcW w:w="0" w:type="auto"/>
            <w:tcMar>
              <w:top w:w="0" w:type="auto"/>
              <w:bottom w:w="0" w:type="auto"/>
            </w:tcMar>
          </w:tcPr>
          <w:p w14:paraId="68841C42"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Izvajalec bo izpolnil naročilo v skladu s pogoji razpisne dokumentacije, v ustrezne količini, kvaliteti in rokih.</w:t>
            </w:r>
          </w:p>
          <w:p w14:paraId="2F3D0CF5" w14:textId="77777777" w:rsidR="003812E0" w:rsidRPr="003812E0" w:rsidRDefault="003812E0" w:rsidP="003812E0">
            <w:pPr>
              <w:autoSpaceDE w:val="0"/>
              <w:autoSpaceDN w:val="0"/>
              <w:adjustRightInd w:val="0"/>
              <w:jc w:val="both"/>
              <w:rPr>
                <w:rFonts w:ascii="Arial" w:hAnsi="Arial" w:cs="Arial"/>
                <w:color w:val="000000"/>
                <w:sz w:val="18"/>
                <w:szCs w:val="18"/>
              </w:rPr>
            </w:pPr>
          </w:p>
          <w:p w14:paraId="5426EBF1"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Kakovost storitve mora ustrezati obstoječim standardom oziroma ustrezati predpisom, ki se nanašajo na storitve, ki so predmet pogodbe in Smernicam zdravega prehranjevanja v vzgojno izobraževalnih ustanovah v Republiki Sloveniji.</w:t>
            </w:r>
          </w:p>
          <w:p w14:paraId="74366DB1" w14:textId="77777777" w:rsidR="003812E0" w:rsidRPr="003812E0" w:rsidRDefault="003812E0" w:rsidP="003812E0">
            <w:pPr>
              <w:autoSpaceDE w:val="0"/>
              <w:autoSpaceDN w:val="0"/>
              <w:adjustRightInd w:val="0"/>
              <w:jc w:val="both"/>
              <w:rPr>
                <w:rFonts w:ascii="Arial" w:hAnsi="Arial" w:cs="Arial"/>
                <w:color w:val="000000"/>
                <w:sz w:val="18"/>
                <w:szCs w:val="18"/>
              </w:rPr>
            </w:pPr>
          </w:p>
          <w:p w14:paraId="671B03C7"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Najmanj 30 % živil za pripravo obrokov mora biti pridelanih na ekološki način, kot ga določajo Uredba Sveta (ES) št. 834/20072, Uredba Komisije (ES) št. 889/20083 ali predpis, ki ureja ekološko pridelavo in predelavo kmetijskih pridelkov oziroma živil. Za živila, ki so pridelana v preusmeritvenem obdobju, se šteje, da so pridelana na ekološki način (npr. ekološko vzrejeno meso, zlasti govedina, mlečni izdelki, jajca, žitni izdelki in posamezne vrste sadja).</w:t>
            </w:r>
          </w:p>
          <w:p w14:paraId="126CD977" w14:textId="77777777" w:rsidR="003812E0" w:rsidRPr="003812E0" w:rsidRDefault="003812E0" w:rsidP="003812E0">
            <w:pPr>
              <w:autoSpaceDE w:val="0"/>
              <w:autoSpaceDN w:val="0"/>
              <w:adjustRightInd w:val="0"/>
              <w:jc w:val="both"/>
              <w:rPr>
                <w:rFonts w:ascii="Arial" w:hAnsi="Arial" w:cs="Arial"/>
                <w:color w:val="000000"/>
                <w:sz w:val="18"/>
                <w:szCs w:val="18"/>
              </w:rPr>
            </w:pPr>
          </w:p>
          <w:p w14:paraId="74DF5A7B"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Najmanj 80 % od vseh potrebnih živil za pripravo obrokov (v ta % je vključena tudi dobava ekoloških živil) mora izvirati iz t.i. kratkih verig, to je lokalno pridelanih živil. Skladno z določbami Zakona o kmetijstvu se kot lokalno pridelano šteje vse kar je pridelano in vzrejeno v Republiki Sloveniji.</w:t>
            </w:r>
          </w:p>
          <w:p w14:paraId="379F1FFD" w14:textId="77777777" w:rsidR="003812E0" w:rsidRPr="003812E0" w:rsidRDefault="003812E0" w:rsidP="003812E0">
            <w:pPr>
              <w:autoSpaceDE w:val="0"/>
              <w:autoSpaceDN w:val="0"/>
              <w:adjustRightInd w:val="0"/>
              <w:jc w:val="both"/>
              <w:rPr>
                <w:rFonts w:ascii="Arial" w:hAnsi="Arial" w:cs="Arial"/>
                <w:color w:val="000000"/>
                <w:sz w:val="18"/>
                <w:szCs w:val="18"/>
              </w:rPr>
            </w:pPr>
          </w:p>
          <w:p w14:paraId="6E9AF7C3"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Izvajalec mora svojo storitev izvajati v skladu z načeli HACCP sistema. Blago, ki se uporablja pri izvajanju storitev mora biti znanega izvora. Živila in embalaža morajo biti opremljeni z ustreznimi deklaracijami.</w:t>
            </w:r>
          </w:p>
          <w:p w14:paraId="4A1FDF49" w14:textId="77777777" w:rsidR="003812E0" w:rsidRPr="003812E0" w:rsidRDefault="003812E0" w:rsidP="003812E0">
            <w:pPr>
              <w:autoSpaceDE w:val="0"/>
              <w:autoSpaceDN w:val="0"/>
              <w:adjustRightInd w:val="0"/>
              <w:jc w:val="both"/>
              <w:rPr>
                <w:rFonts w:ascii="Arial" w:hAnsi="Arial" w:cs="Arial"/>
                <w:color w:val="000000"/>
                <w:sz w:val="18"/>
                <w:szCs w:val="18"/>
              </w:rPr>
            </w:pPr>
          </w:p>
          <w:p w14:paraId="43C5DFA4"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Hrano bo pripravljal pod ustreznimi higienskimi pogoji na lokaciji matične šole in pod ustreznimi higienskimi pogoji, za transport na podružnični šoli poskrbi naročnik sam.</w:t>
            </w:r>
          </w:p>
          <w:p w14:paraId="1921748A" w14:textId="77777777" w:rsidR="003812E0" w:rsidRPr="003812E0" w:rsidRDefault="003812E0" w:rsidP="003812E0">
            <w:pPr>
              <w:autoSpaceDE w:val="0"/>
              <w:autoSpaceDN w:val="0"/>
              <w:adjustRightInd w:val="0"/>
              <w:jc w:val="both"/>
              <w:rPr>
                <w:rFonts w:ascii="Arial" w:hAnsi="Arial" w:cs="Arial"/>
                <w:color w:val="000000"/>
                <w:sz w:val="18"/>
                <w:szCs w:val="18"/>
              </w:rPr>
            </w:pPr>
          </w:p>
          <w:p w14:paraId="3380A36E"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Kvaliteto storitev bo pri naročniku preverjal organizator šolske prehrane.</w:t>
            </w:r>
          </w:p>
          <w:p w14:paraId="690A8FDF" w14:textId="77777777" w:rsidR="003812E0" w:rsidRPr="003812E0" w:rsidRDefault="003812E0" w:rsidP="003812E0">
            <w:pPr>
              <w:autoSpaceDE w:val="0"/>
              <w:autoSpaceDN w:val="0"/>
              <w:adjustRightInd w:val="0"/>
              <w:jc w:val="both"/>
              <w:rPr>
                <w:rFonts w:ascii="Arial" w:hAnsi="Arial" w:cs="Arial"/>
                <w:color w:val="000000"/>
                <w:sz w:val="18"/>
                <w:szCs w:val="18"/>
              </w:rPr>
            </w:pPr>
          </w:p>
          <w:p w14:paraId="553E40D7"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Naročnik lahko oporeka kakovost in količino hrane v zakonsko določenih rokih po tem, ko ugotovi neustrezno kakovost oziroma količino.</w:t>
            </w:r>
          </w:p>
          <w:p w14:paraId="504A6859" w14:textId="77777777" w:rsidR="003812E0" w:rsidRPr="003812E0" w:rsidRDefault="003812E0" w:rsidP="003812E0">
            <w:pPr>
              <w:autoSpaceDE w:val="0"/>
              <w:autoSpaceDN w:val="0"/>
              <w:adjustRightInd w:val="0"/>
              <w:jc w:val="both"/>
              <w:rPr>
                <w:rFonts w:ascii="Arial" w:hAnsi="Arial" w:cs="Arial"/>
                <w:color w:val="000000"/>
                <w:sz w:val="18"/>
                <w:szCs w:val="18"/>
              </w:rPr>
            </w:pPr>
          </w:p>
        </w:tc>
      </w:tr>
    </w:tbl>
    <w:p w14:paraId="687A3B30" w14:textId="77777777" w:rsidR="003812E0" w:rsidRPr="003812E0" w:rsidRDefault="003812E0" w:rsidP="003812E0">
      <w:pPr>
        <w:spacing w:after="0" w:line="240" w:lineRule="auto"/>
        <w:jc w:val="center"/>
        <w:rPr>
          <w:rFonts w:ascii="Arial" w:eastAsiaTheme="minorHAnsi" w:hAnsi="Arial" w:cs="Arial"/>
          <w:b/>
          <w:bCs/>
          <w:color w:val="000000"/>
          <w:sz w:val="18"/>
          <w:szCs w:val="18"/>
        </w:rPr>
      </w:pPr>
      <w:r w:rsidRPr="003812E0">
        <w:rPr>
          <w:rFonts w:ascii="Arial" w:eastAsiaTheme="minorHAnsi" w:hAnsi="Arial" w:cs="Arial"/>
          <w:b/>
          <w:bCs/>
          <w:color w:val="000000"/>
          <w:sz w:val="18"/>
          <w:szCs w:val="18"/>
        </w:rPr>
        <w:t>12. člen</w:t>
      </w:r>
    </w:p>
    <w:p w14:paraId="343D91F4" w14:textId="77777777" w:rsidR="003812E0" w:rsidRPr="003812E0" w:rsidRDefault="003812E0" w:rsidP="003812E0">
      <w:pPr>
        <w:spacing w:after="0" w:line="240" w:lineRule="auto"/>
        <w:jc w:val="center"/>
        <w:rPr>
          <w:rFonts w:ascii="Helvetica" w:eastAsiaTheme="minorHAnsi" w:hAnsi="Helvetica" w:cstheme="minorBidi"/>
          <w:sz w:val="22"/>
          <w:szCs w:val="22"/>
        </w:rPr>
      </w:pPr>
    </w:p>
    <w:tbl>
      <w:tblPr>
        <w:tblStyle w:val="NormalTablePHPDOCX4"/>
        <w:tblW w:w="0" w:type="auto"/>
        <w:tblInd w:w="108" w:type="dxa"/>
        <w:tblLook w:val="04A0" w:firstRow="1" w:lastRow="0" w:firstColumn="1" w:lastColumn="0" w:noHBand="0" w:noVBand="1"/>
      </w:tblPr>
      <w:tblGrid>
        <w:gridCol w:w="8962"/>
      </w:tblGrid>
      <w:tr w:rsidR="003812E0" w:rsidRPr="003812E0" w14:paraId="618EE32B" w14:textId="77777777" w:rsidTr="008C769D">
        <w:tc>
          <w:tcPr>
            <w:tcW w:w="0" w:type="auto"/>
            <w:tcMar>
              <w:top w:w="0" w:type="auto"/>
              <w:bottom w:w="0" w:type="auto"/>
            </w:tcMar>
          </w:tcPr>
          <w:p w14:paraId="39151E99"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Izvajalec bo naročnikove prostore, v katerih bo opravljal dogovorjeno dejavnost, uporabljal sam in izključno za izvajanje prehranske storitve v obsegu, ki je določen z razpisno dokumentacijo in s to pogodbo.</w:t>
            </w:r>
          </w:p>
          <w:p w14:paraId="7A43AF11" w14:textId="77777777" w:rsidR="003812E0" w:rsidRPr="003812E0" w:rsidRDefault="003812E0" w:rsidP="003812E0">
            <w:pPr>
              <w:autoSpaceDE w:val="0"/>
              <w:autoSpaceDN w:val="0"/>
              <w:adjustRightInd w:val="0"/>
              <w:jc w:val="both"/>
              <w:rPr>
                <w:rFonts w:ascii="Arial" w:hAnsi="Arial" w:cs="Arial"/>
                <w:color w:val="000000"/>
                <w:sz w:val="18"/>
                <w:szCs w:val="18"/>
              </w:rPr>
            </w:pPr>
          </w:p>
          <w:p w14:paraId="11A01710" w14:textId="77777777" w:rsidR="003812E0" w:rsidRPr="003812E0" w:rsidRDefault="003812E0" w:rsidP="003812E0">
            <w:pPr>
              <w:autoSpaceDE w:val="0"/>
              <w:autoSpaceDN w:val="0"/>
              <w:adjustRightInd w:val="0"/>
              <w:jc w:val="both"/>
              <w:rPr>
                <w:rFonts w:ascii="Arial" w:hAnsi="Arial" w:cs="Arial"/>
                <w:color w:val="000000"/>
                <w:sz w:val="18"/>
                <w:szCs w:val="18"/>
              </w:rPr>
            </w:pPr>
            <w:r w:rsidRPr="003812E0">
              <w:rPr>
                <w:rFonts w:ascii="Arial" w:hAnsi="Arial" w:cs="Arial"/>
                <w:color w:val="000000"/>
                <w:sz w:val="18"/>
                <w:szCs w:val="18"/>
              </w:rPr>
              <w:t>V kolikor bi se v času izvajanja s to pogodbo prevzetih prehranskih storitev izkazala potreba po izvajanju prehranskih storitev v naročnikovih prostorih tudi za drugega javnega naročnika, katerega ustanovitelj je lokalna skupnost, bosta naročnik in izvajalec sklenila dodatek k tej pogodbi, v katerem bosta opredelila pogoje izvajanja le-teh. V nobenem primeru pa to dodatno izvajanje prehranskih storitev za drugega javnega naročnika ne bo vplivalo na dogovorjen obseg, trajanje izvajanja prehranskih storitev za naročnika in dogovorjeno ceno prehranskih storitev.</w:t>
            </w:r>
          </w:p>
          <w:p w14:paraId="45A18C44"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V primeru kršitve tega določila, je to razlog za prenehanje pogodbe.</w:t>
            </w:r>
          </w:p>
        </w:tc>
      </w:tr>
    </w:tbl>
    <w:p w14:paraId="41ADD9FD"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t>VIII. SKRBNIKI POGODBE</w:t>
      </w:r>
    </w:p>
    <w:p w14:paraId="459091EE"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13. člen</w:t>
      </w:r>
    </w:p>
    <w:tbl>
      <w:tblPr>
        <w:tblStyle w:val="NormalTablePHPDOCX4"/>
        <w:tblW w:w="0" w:type="auto"/>
        <w:tblInd w:w="108" w:type="dxa"/>
        <w:tblLook w:val="04A0" w:firstRow="1" w:lastRow="0" w:firstColumn="1" w:lastColumn="0" w:noHBand="0" w:noVBand="1"/>
      </w:tblPr>
      <w:tblGrid>
        <w:gridCol w:w="8962"/>
      </w:tblGrid>
      <w:tr w:rsidR="003812E0" w:rsidRPr="003812E0" w14:paraId="4A8C9645" w14:textId="77777777" w:rsidTr="008C769D">
        <w:tc>
          <w:tcPr>
            <w:tcW w:w="0" w:type="auto"/>
            <w:tcMar>
              <w:top w:w="0" w:type="auto"/>
              <w:bottom w:w="0" w:type="auto"/>
            </w:tcMar>
          </w:tcPr>
          <w:p w14:paraId="563B3B31"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Skrbnik pogodbe s strani naročnika je _________________, tel.: _____________, e-mail: ___________________</w:t>
            </w:r>
          </w:p>
          <w:p w14:paraId="395A9793"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Predstavnik naročnika je pooblaščen, da zastopa naročnika v vseh vprašanjih, ki se nanašajo na izvedbo storitev, dogovorjenih s to pogodbo.</w:t>
            </w:r>
          </w:p>
          <w:p w14:paraId="6375B4E6"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Pooblaščeni predstavnik izvajalca je _______________</w:t>
            </w:r>
          </w:p>
          <w:p w14:paraId="2BD6C457" w14:textId="77777777" w:rsidR="003812E0" w:rsidRDefault="003812E0" w:rsidP="003812E0">
            <w:pPr>
              <w:spacing w:before="225" w:after="225"/>
              <w:jc w:val="both"/>
              <w:rPr>
                <w:rFonts w:ascii="Arial" w:hAnsi="Arial" w:cs="Arial"/>
                <w:color w:val="000000"/>
                <w:sz w:val="18"/>
                <w:szCs w:val="18"/>
              </w:rPr>
            </w:pPr>
            <w:r w:rsidRPr="003812E0">
              <w:rPr>
                <w:rFonts w:ascii="Arial" w:hAnsi="Arial" w:cs="Arial"/>
                <w:color w:val="000000"/>
                <w:sz w:val="18"/>
                <w:szCs w:val="18"/>
              </w:rPr>
              <w:t>Pooblaščeni predstavnik izvajalca je pooblaščen, da zastopa izvajalca v vseh vprašanjih, ki se nanašajo izvajanje storitev po tej pogodbi.</w:t>
            </w:r>
          </w:p>
          <w:p w14:paraId="01716341" w14:textId="77777777" w:rsidR="00AA1BDF" w:rsidRDefault="00AA1BDF" w:rsidP="003812E0">
            <w:pPr>
              <w:spacing w:before="225" w:after="225"/>
              <w:jc w:val="both"/>
              <w:rPr>
                <w:rFonts w:ascii="Helvetica" w:hAnsi="Helvetica" w:cstheme="minorBidi"/>
              </w:rPr>
            </w:pPr>
          </w:p>
          <w:p w14:paraId="35A9B4DF" w14:textId="77777777" w:rsidR="00AA1BDF" w:rsidRPr="003812E0" w:rsidRDefault="00AA1BDF" w:rsidP="003812E0">
            <w:pPr>
              <w:spacing w:before="225" w:after="225"/>
              <w:jc w:val="both"/>
              <w:rPr>
                <w:rFonts w:ascii="Helvetica" w:hAnsi="Helvetica" w:cstheme="minorBidi"/>
              </w:rPr>
            </w:pPr>
          </w:p>
        </w:tc>
      </w:tr>
    </w:tbl>
    <w:p w14:paraId="0E6DA4F1"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lastRenderedPageBreak/>
        <w:t>IX. ZAVAROVANJE POSLA</w:t>
      </w:r>
    </w:p>
    <w:p w14:paraId="1F5D7D28"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14. člen</w:t>
      </w:r>
    </w:p>
    <w:tbl>
      <w:tblPr>
        <w:tblStyle w:val="NormalTablePHPDOCX4"/>
        <w:tblW w:w="0" w:type="auto"/>
        <w:tblInd w:w="108" w:type="dxa"/>
        <w:tblLook w:val="04A0" w:firstRow="1" w:lastRow="0" w:firstColumn="1" w:lastColumn="0" w:noHBand="0" w:noVBand="1"/>
      </w:tblPr>
      <w:tblGrid>
        <w:gridCol w:w="8962"/>
      </w:tblGrid>
      <w:tr w:rsidR="003812E0" w:rsidRPr="003812E0" w14:paraId="28AF8E08" w14:textId="77777777" w:rsidTr="008C769D">
        <w:tc>
          <w:tcPr>
            <w:tcW w:w="0" w:type="auto"/>
            <w:tcMar>
              <w:top w:w="0" w:type="auto"/>
              <w:bottom w:w="0" w:type="auto"/>
            </w:tcMar>
          </w:tcPr>
          <w:p w14:paraId="60972592"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 xml:space="preserve">Izvajalec mora ob podpisu pogodbe oz. najkasneje v desetih dneh po sklenitvi pogodbe izročiti naročniku finančno zavarovanje oz. garancijo za dobro in pravočasno izvedbo pogodbenih obveznosti. Kot garancijo naročnik zahteva od izbranega najugodnejšega ponudnika izročitev lastne bianco menice, s pooblastilom za izpolnitev in uporabo, v višini </w:t>
            </w:r>
            <w:r w:rsidRPr="003812E0">
              <w:rPr>
                <w:rFonts w:ascii="Arial" w:hAnsi="Arial" w:cs="Arial"/>
                <w:b/>
                <w:bCs/>
                <w:color w:val="000000"/>
                <w:sz w:val="18"/>
                <w:szCs w:val="18"/>
              </w:rPr>
              <w:t>10 % od vrednosti pogodbe, pri čemer se upošteva rok trajanja izvedbe posla.</w:t>
            </w:r>
          </w:p>
          <w:p w14:paraId="21893B2A"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1E87F3A"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t>X. ODSTOP OD POGODBE</w:t>
      </w:r>
    </w:p>
    <w:p w14:paraId="7F65C85B"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15. člen</w:t>
      </w:r>
    </w:p>
    <w:tbl>
      <w:tblPr>
        <w:tblStyle w:val="NormalTablePHPDOCX4"/>
        <w:tblW w:w="0" w:type="auto"/>
        <w:tblInd w:w="108" w:type="dxa"/>
        <w:tblLook w:val="04A0" w:firstRow="1" w:lastRow="0" w:firstColumn="1" w:lastColumn="0" w:noHBand="0" w:noVBand="1"/>
      </w:tblPr>
      <w:tblGrid>
        <w:gridCol w:w="8962"/>
      </w:tblGrid>
      <w:tr w:rsidR="003812E0" w:rsidRPr="003812E0" w14:paraId="620F02A0" w14:textId="77777777" w:rsidTr="008C769D">
        <w:tc>
          <w:tcPr>
            <w:tcW w:w="0" w:type="auto"/>
            <w:tcMar>
              <w:top w:w="0" w:type="auto"/>
              <w:bottom w:w="0" w:type="auto"/>
            </w:tcMar>
          </w:tcPr>
          <w:p w14:paraId="7EC447A9"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AFE214B"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Naročnik ima pravico odstopiti od pogodbe kadarkoli, brez posledic za naročnika, če:</w:t>
            </w:r>
          </w:p>
          <w:tbl>
            <w:tblPr>
              <w:tblStyle w:val="NormalTablePHPDOCX4"/>
              <w:tblW w:w="0" w:type="auto"/>
              <w:tblLook w:val="04A0" w:firstRow="1" w:lastRow="0" w:firstColumn="1" w:lastColumn="0" w:noHBand="0" w:noVBand="1"/>
            </w:tblPr>
            <w:tblGrid>
              <w:gridCol w:w="8746"/>
            </w:tblGrid>
            <w:tr w:rsidR="003812E0" w:rsidRPr="003812E0" w14:paraId="01A57219" w14:textId="77777777" w:rsidTr="008C769D">
              <w:tc>
                <w:tcPr>
                  <w:tcW w:w="0" w:type="auto"/>
                  <w:tcMar>
                    <w:top w:w="0" w:type="auto"/>
                    <w:bottom w:w="0" w:type="auto"/>
                  </w:tcMar>
                </w:tcPr>
                <w:p w14:paraId="125020AD" w14:textId="77777777" w:rsidR="003812E0" w:rsidRPr="003812E0" w:rsidRDefault="003812E0" w:rsidP="003812E0">
                  <w:pPr>
                    <w:numPr>
                      <w:ilvl w:val="0"/>
                      <w:numId w:val="20"/>
                    </w:numPr>
                    <w:jc w:val="both"/>
                    <w:rPr>
                      <w:rFonts w:ascii="Arial" w:hAnsi="Arial" w:cs="Arial"/>
                      <w:color w:val="000000"/>
                      <w:sz w:val="18"/>
                      <w:szCs w:val="18"/>
                    </w:rPr>
                  </w:pPr>
                  <w:r w:rsidRPr="003812E0">
                    <w:rPr>
                      <w:rFonts w:ascii="Arial" w:hAnsi="Arial" w:cs="Arial"/>
                      <w:color w:val="000000"/>
                      <w:sz w:val="18"/>
                      <w:szCs w:val="18"/>
                    </w:rPr>
                    <w:t>pride izvajalec v takšno finančno situacijo, ki bi mu onemogočila izvedbo pogodbenih obveznosti;</w:t>
                  </w:r>
                </w:p>
                <w:p w14:paraId="27024BF0" w14:textId="77777777" w:rsidR="003812E0" w:rsidRPr="003812E0" w:rsidRDefault="003812E0" w:rsidP="003812E0">
                  <w:pPr>
                    <w:numPr>
                      <w:ilvl w:val="0"/>
                      <w:numId w:val="20"/>
                    </w:numPr>
                    <w:jc w:val="both"/>
                    <w:rPr>
                      <w:rFonts w:ascii="Arial" w:hAnsi="Arial" w:cs="Arial"/>
                      <w:color w:val="000000"/>
                      <w:sz w:val="18"/>
                      <w:szCs w:val="18"/>
                    </w:rPr>
                  </w:pPr>
                  <w:r w:rsidRPr="003812E0">
                    <w:rPr>
                      <w:rFonts w:ascii="Arial" w:hAnsi="Arial" w:cs="Arial"/>
                      <w:color w:val="000000"/>
                      <w:sz w:val="18"/>
                      <w:szCs w:val="18"/>
                    </w:rPr>
                    <w:t>izvajalec po svoji krivdi v roku 14 dni od veljavnosti pogodbe in uvedbe v delo ne prične z delom;</w:t>
                  </w:r>
                </w:p>
                <w:p w14:paraId="1E280DC8" w14:textId="77777777" w:rsidR="003812E0" w:rsidRPr="003812E0" w:rsidRDefault="003812E0" w:rsidP="003812E0">
                  <w:pPr>
                    <w:numPr>
                      <w:ilvl w:val="0"/>
                      <w:numId w:val="20"/>
                    </w:numPr>
                    <w:jc w:val="both"/>
                    <w:rPr>
                      <w:rFonts w:ascii="Arial" w:hAnsi="Arial" w:cs="Arial"/>
                      <w:color w:val="000000"/>
                      <w:sz w:val="18"/>
                      <w:szCs w:val="18"/>
                    </w:rPr>
                  </w:pPr>
                  <w:r w:rsidRPr="003812E0">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316E4A6" w14:textId="77777777" w:rsidR="003812E0" w:rsidRPr="003812E0" w:rsidRDefault="003812E0" w:rsidP="003812E0">
            <w:pPr>
              <w:rPr>
                <w:rFonts w:ascii="Helvetica" w:hAnsi="Helvetica" w:cstheme="minorBidi"/>
              </w:rPr>
            </w:pPr>
          </w:p>
          <w:p w14:paraId="604E9DA7"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4"/>
              <w:tblW w:w="0" w:type="auto"/>
              <w:tblLook w:val="04A0" w:firstRow="1" w:lastRow="0" w:firstColumn="1" w:lastColumn="0" w:noHBand="0" w:noVBand="1"/>
            </w:tblPr>
            <w:tblGrid>
              <w:gridCol w:w="8746"/>
            </w:tblGrid>
            <w:tr w:rsidR="003812E0" w:rsidRPr="003812E0" w14:paraId="396F8A59" w14:textId="77777777" w:rsidTr="008C769D">
              <w:tc>
                <w:tcPr>
                  <w:tcW w:w="0" w:type="auto"/>
                  <w:tcMar>
                    <w:top w:w="0" w:type="auto"/>
                    <w:bottom w:w="0" w:type="auto"/>
                  </w:tcMar>
                </w:tcPr>
                <w:p w14:paraId="430303CF" w14:textId="77777777" w:rsidR="003812E0" w:rsidRPr="003812E0" w:rsidRDefault="003812E0" w:rsidP="003812E0">
                  <w:pPr>
                    <w:numPr>
                      <w:ilvl w:val="0"/>
                      <w:numId w:val="21"/>
                    </w:numPr>
                    <w:jc w:val="both"/>
                    <w:rPr>
                      <w:rFonts w:ascii="Arial" w:hAnsi="Arial" w:cs="Arial"/>
                      <w:color w:val="000000"/>
                      <w:sz w:val="18"/>
                      <w:szCs w:val="18"/>
                    </w:rPr>
                  </w:pPr>
                  <w:r w:rsidRPr="003812E0">
                    <w:rPr>
                      <w:rFonts w:ascii="Arial" w:hAnsi="Arial" w:cs="Arial"/>
                      <w:color w:val="000000"/>
                      <w:sz w:val="18"/>
                      <w:szCs w:val="18"/>
                    </w:rPr>
                    <w:t>javno naročilo je bilo bistveno spremenjeno, kar terja nov postopek javnega naročanja;</w:t>
                  </w:r>
                </w:p>
                <w:p w14:paraId="65B5E481" w14:textId="77777777" w:rsidR="003812E0" w:rsidRPr="003812E0" w:rsidRDefault="003812E0" w:rsidP="003812E0">
                  <w:pPr>
                    <w:numPr>
                      <w:ilvl w:val="0"/>
                      <w:numId w:val="21"/>
                    </w:numPr>
                    <w:jc w:val="both"/>
                    <w:rPr>
                      <w:rFonts w:ascii="Arial" w:hAnsi="Arial" w:cs="Arial"/>
                      <w:color w:val="000000"/>
                      <w:sz w:val="18"/>
                      <w:szCs w:val="18"/>
                    </w:rPr>
                  </w:pPr>
                  <w:r w:rsidRPr="003812E0">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E0C0D92" w14:textId="77777777" w:rsidR="003812E0" w:rsidRPr="003812E0" w:rsidRDefault="003812E0" w:rsidP="003812E0">
                  <w:pPr>
                    <w:numPr>
                      <w:ilvl w:val="0"/>
                      <w:numId w:val="21"/>
                    </w:numPr>
                    <w:jc w:val="both"/>
                    <w:rPr>
                      <w:rFonts w:ascii="Arial" w:hAnsi="Arial" w:cs="Arial"/>
                      <w:color w:val="000000"/>
                      <w:sz w:val="18"/>
                      <w:szCs w:val="18"/>
                    </w:rPr>
                  </w:pPr>
                  <w:r w:rsidRPr="003812E0">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p w14:paraId="7F71524F" w14:textId="77777777" w:rsidR="003812E0" w:rsidRPr="003812E0" w:rsidRDefault="003812E0" w:rsidP="003812E0">
                  <w:pPr>
                    <w:numPr>
                      <w:ilvl w:val="0"/>
                      <w:numId w:val="21"/>
                    </w:numPr>
                    <w:jc w:val="both"/>
                    <w:rPr>
                      <w:rFonts w:ascii="Arial" w:hAnsi="Arial" w:cs="Arial"/>
                      <w:color w:val="000000"/>
                      <w:sz w:val="18"/>
                      <w:szCs w:val="18"/>
                    </w:rPr>
                  </w:pPr>
                  <w:r w:rsidRPr="003812E0">
                    <w:rPr>
                      <w:rFonts w:ascii="Arial" w:hAnsi="Arial" w:cs="Arial"/>
                      <w:color w:val="000000"/>
                      <w:sz w:val="18"/>
                      <w:szCs w:val="18"/>
                    </w:rPr>
                    <w:t>da naročniku zmanjka zagotovljenih sredstev.</w:t>
                  </w:r>
                </w:p>
              </w:tc>
            </w:tr>
          </w:tbl>
          <w:p w14:paraId="071B56AC" w14:textId="77777777" w:rsidR="003812E0" w:rsidRPr="003812E0" w:rsidRDefault="003812E0" w:rsidP="003812E0">
            <w:pPr>
              <w:rPr>
                <w:rFonts w:ascii="Helvetica" w:hAnsi="Helvetica" w:cstheme="minorBidi"/>
              </w:rPr>
            </w:pPr>
          </w:p>
          <w:p w14:paraId="3ED8ABE6"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Odstop od pogodbe učinkuje z dnem, ko izvajalec prejme pisno izjavo naročnika o odstopu.</w:t>
            </w:r>
          </w:p>
          <w:p w14:paraId="19475EDD"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Naročnik bo istočasno z odstopom od pogodbe pričel s postopki za unovčenje zavarovanja za dobro izvedbo pogodbenih obveznosti.</w:t>
            </w:r>
          </w:p>
        </w:tc>
      </w:tr>
    </w:tbl>
    <w:p w14:paraId="74E492C2"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t>XI. SOCIALNA KLAVZULA</w:t>
      </w:r>
    </w:p>
    <w:p w14:paraId="7FDF061F"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16. člen</w:t>
      </w:r>
    </w:p>
    <w:tbl>
      <w:tblPr>
        <w:tblStyle w:val="NormalTablePHPDOCX4"/>
        <w:tblW w:w="0" w:type="auto"/>
        <w:tblInd w:w="108" w:type="dxa"/>
        <w:tblLook w:val="04A0" w:firstRow="1" w:lastRow="0" w:firstColumn="1" w:lastColumn="0" w:noHBand="0" w:noVBand="1"/>
      </w:tblPr>
      <w:tblGrid>
        <w:gridCol w:w="8962"/>
      </w:tblGrid>
      <w:tr w:rsidR="003812E0" w:rsidRPr="003812E0" w14:paraId="30868AFB" w14:textId="77777777" w:rsidTr="008C769D">
        <w:tc>
          <w:tcPr>
            <w:tcW w:w="0" w:type="auto"/>
            <w:tcMar>
              <w:top w:w="0" w:type="auto"/>
              <w:bottom w:w="0" w:type="auto"/>
            </w:tcMar>
          </w:tcPr>
          <w:p w14:paraId="29FAD7F6"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3BC638"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 xml:space="preserve">Razvezni pogoj se uresniči pod pogojem, da je od seznanitve s kršitvijo in do izteka veljavnosti pogodbe še najmanj šest mesecev, v primeru nastopanja s podizvajalci pa tudi, če zaradi ugotovljene kršitve pri </w:t>
            </w:r>
            <w:r w:rsidRPr="003812E0">
              <w:rPr>
                <w:rFonts w:ascii="Arial" w:hAnsi="Arial" w:cs="Arial"/>
                <w:color w:val="000000"/>
                <w:sz w:val="18"/>
                <w:szCs w:val="18"/>
              </w:rPr>
              <w:lastRenderedPageBreak/>
              <w:t>podizvajalcu izvajalec ustrezno ne nadomesti ali zamenja tega podizvajalca v roku 30 dni od seznanitve s kršitvijo.</w:t>
            </w:r>
          </w:p>
          <w:p w14:paraId="6B30219E"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348E9E45"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lastRenderedPageBreak/>
        <w:t>XII. POSLOVNA SKRIVNOST</w:t>
      </w:r>
    </w:p>
    <w:p w14:paraId="5E5A83CC"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17. člen</w:t>
      </w:r>
    </w:p>
    <w:tbl>
      <w:tblPr>
        <w:tblStyle w:val="NormalTablePHPDOCX4"/>
        <w:tblW w:w="0" w:type="auto"/>
        <w:tblInd w:w="108" w:type="dxa"/>
        <w:tblLook w:val="04A0" w:firstRow="1" w:lastRow="0" w:firstColumn="1" w:lastColumn="0" w:noHBand="0" w:noVBand="1"/>
      </w:tblPr>
      <w:tblGrid>
        <w:gridCol w:w="8962"/>
      </w:tblGrid>
      <w:tr w:rsidR="003812E0" w:rsidRPr="003812E0" w14:paraId="6C0B8A6C" w14:textId="77777777" w:rsidTr="008C769D">
        <w:tc>
          <w:tcPr>
            <w:tcW w:w="0" w:type="auto"/>
            <w:tcMar>
              <w:top w:w="0" w:type="auto"/>
              <w:bottom w:w="0" w:type="auto"/>
            </w:tcMar>
          </w:tcPr>
          <w:p w14:paraId="517F14EE"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1352D6EA" w14:textId="77777777" w:rsidR="003812E0" w:rsidRPr="003812E0" w:rsidRDefault="003812E0" w:rsidP="003812E0">
            <w:pPr>
              <w:spacing w:before="225" w:after="225"/>
              <w:jc w:val="both"/>
              <w:rPr>
                <w:rFonts w:ascii="Arial" w:hAnsi="Arial" w:cs="Arial"/>
                <w:color w:val="000000"/>
                <w:sz w:val="18"/>
                <w:szCs w:val="18"/>
              </w:rPr>
            </w:pPr>
            <w:r w:rsidRPr="003812E0">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11CA5303"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t>XIII. REVIZIJSKA SLED</w:t>
      </w:r>
    </w:p>
    <w:p w14:paraId="19DF64A5"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18. člen</w:t>
      </w:r>
    </w:p>
    <w:tbl>
      <w:tblPr>
        <w:tblStyle w:val="NormalTablePHPDOCX4"/>
        <w:tblW w:w="0" w:type="auto"/>
        <w:tblInd w:w="108" w:type="dxa"/>
        <w:tblLook w:val="04A0" w:firstRow="1" w:lastRow="0" w:firstColumn="1" w:lastColumn="0" w:noHBand="0" w:noVBand="1"/>
      </w:tblPr>
      <w:tblGrid>
        <w:gridCol w:w="8962"/>
      </w:tblGrid>
      <w:tr w:rsidR="003812E0" w:rsidRPr="003812E0" w14:paraId="0EF67ADA" w14:textId="77777777" w:rsidTr="008C769D">
        <w:tc>
          <w:tcPr>
            <w:tcW w:w="0" w:type="auto"/>
            <w:tcMar>
              <w:top w:w="0" w:type="auto"/>
              <w:bottom w:w="0" w:type="auto"/>
            </w:tcMar>
          </w:tcPr>
          <w:p w14:paraId="2A24DD84"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Vsa dokumentacija, povezana z izvedbo projekta, mora biti hranjena na način, da zagotavlja revizijsko sled izvedbe storitev.</w:t>
            </w:r>
          </w:p>
          <w:p w14:paraId="6352E70B"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7E7685E1"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23FB16BB"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2A3BF80"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0D3BFA9" w14:textId="77777777" w:rsidR="003812E0" w:rsidRPr="003812E0" w:rsidRDefault="003812E0" w:rsidP="003812E0">
      <w:pPr>
        <w:spacing w:before="225" w:after="225" w:line="240" w:lineRule="auto"/>
        <w:jc w:val="both"/>
        <w:rPr>
          <w:rFonts w:ascii="Arial" w:eastAsiaTheme="minorHAnsi" w:hAnsi="Arial" w:cs="Arial"/>
          <w:b/>
          <w:bCs/>
          <w:color w:val="000000"/>
          <w:sz w:val="18"/>
          <w:szCs w:val="18"/>
        </w:rPr>
      </w:pPr>
      <w:r w:rsidRPr="003812E0">
        <w:rPr>
          <w:rFonts w:ascii="Arial" w:eastAsiaTheme="minorHAnsi" w:hAnsi="Arial" w:cs="Arial"/>
          <w:b/>
          <w:bCs/>
          <w:color w:val="000000"/>
          <w:sz w:val="18"/>
          <w:szCs w:val="18"/>
        </w:rPr>
        <w:t>XIV. PROTIKORUPCIJSKA KLAVZULA</w:t>
      </w:r>
    </w:p>
    <w:p w14:paraId="766C6E4A"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19. člen</w:t>
      </w:r>
    </w:p>
    <w:tbl>
      <w:tblPr>
        <w:tblStyle w:val="NormalTablePHPDOCX4"/>
        <w:tblW w:w="0" w:type="auto"/>
        <w:tblInd w:w="108" w:type="dxa"/>
        <w:tblLook w:val="04A0" w:firstRow="1" w:lastRow="0" w:firstColumn="1" w:lastColumn="0" w:noHBand="0" w:noVBand="1"/>
      </w:tblPr>
      <w:tblGrid>
        <w:gridCol w:w="8962"/>
      </w:tblGrid>
      <w:tr w:rsidR="003812E0" w:rsidRPr="003812E0" w14:paraId="261F0BD4" w14:textId="77777777" w:rsidTr="008C769D">
        <w:tc>
          <w:tcPr>
            <w:tcW w:w="0" w:type="auto"/>
            <w:tcMar>
              <w:top w:w="0" w:type="auto"/>
              <w:bottom w:w="0" w:type="auto"/>
            </w:tcMar>
          </w:tcPr>
          <w:p w14:paraId="38CFFA0E"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4"/>
              <w:tblW w:w="0" w:type="auto"/>
              <w:tblLook w:val="04A0" w:firstRow="1" w:lastRow="0" w:firstColumn="1" w:lastColumn="0" w:noHBand="0" w:noVBand="1"/>
            </w:tblPr>
            <w:tblGrid>
              <w:gridCol w:w="8746"/>
            </w:tblGrid>
            <w:tr w:rsidR="003812E0" w:rsidRPr="003812E0" w14:paraId="6BB2AFA7" w14:textId="77777777" w:rsidTr="008C769D">
              <w:tc>
                <w:tcPr>
                  <w:tcW w:w="0" w:type="auto"/>
                  <w:tcMar>
                    <w:top w:w="0" w:type="auto"/>
                    <w:bottom w:w="0" w:type="auto"/>
                  </w:tcMar>
                </w:tcPr>
                <w:p w14:paraId="1DB8B797" w14:textId="77777777" w:rsidR="003812E0" w:rsidRPr="003812E0" w:rsidRDefault="003812E0" w:rsidP="003812E0">
                  <w:pPr>
                    <w:numPr>
                      <w:ilvl w:val="0"/>
                      <w:numId w:val="22"/>
                    </w:numPr>
                    <w:jc w:val="both"/>
                    <w:rPr>
                      <w:rFonts w:ascii="Arial" w:hAnsi="Arial" w:cs="Arial"/>
                      <w:color w:val="000000"/>
                      <w:sz w:val="18"/>
                      <w:szCs w:val="18"/>
                    </w:rPr>
                  </w:pPr>
                  <w:r w:rsidRPr="003812E0">
                    <w:rPr>
                      <w:rFonts w:ascii="Arial" w:hAnsi="Arial" w:cs="Arial"/>
                      <w:color w:val="000000"/>
                      <w:sz w:val="18"/>
                      <w:szCs w:val="18"/>
                    </w:rPr>
                    <w:t>pridobitev posla ali</w:t>
                  </w:r>
                </w:p>
                <w:p w14:paraId="5267E0CA" w14:textId="77777777" w:rsidR="003812E0" w:rsidRPr="003812E0" w:rsidRDefault="003812E0" w:rsidP="003812E0">
                  <w:pPr>
                    <w:numPr>
                      <w:ilvl w:val="0"/>
                      <w:numId w:val="22"/>
                    </w:numPr>
                    <w:jc w:val="both"/>
                    <w:rPr>
                      <w:rFonts w:ascii="Arial" w:hAnsi="Arial" w:cs="Arial"/>
                      <w:color w:val="000000"/>
                      <w:sz w:val="18"/>
                      <w:szCs w:val="18"/>
                    </w:rPr>
                  </w:pPr>
                  <w:r w:rsidRPr="003812E0">
                    <w:rPr>
                      <w:rFonts w:ascii="Arial" w:hAnsi="Arial" w:cs="Arial"/>
                      <w:color w:val="000000"/>
                      <w:sz w:val="18"/>
                      <w:szCs w:val="18"/>
                    </w:rPr>
                    <w:t>za sklenitev posla pod ugodnejšimi pogoji ali</w:t>
                  </w:r>
                </w:p>
                <w:p w14:paraId="7627836A" w14:textId="77777777" w:rsidR="003812E0" w:rsidRPr="003812E0" w:rsidRDefault="003812E0" w:rsidP="003812E0">
                  <w:pPr>
                    <w:numPr>
                      <w:ilvl w:val="0"/>
                      <w:numId w:val="22"/>
                    </w:numPr>
                    <w:jc w:val="both"/>
                    <w:rPr>
                      <w:rFonts w:ascii="Arial" w:hAnsi="Arial" w:cs="Arial"/>
                      <w:color w:val="000000"/>
                      <w:sz w:val="18"/>
                      <w:szCs w:val="18"/>
                    </w:rPr>
                  </w:pPr>
                  <w:r w:rsidRPr="003812E0">
                    <w:rPr>
                      <w:rFonts w:ascii="Arial" w:hAnsi="Arial" w:cs="Arial"/>
                      <w:color w:val="000000"/>
                      <w:sz w:val="18"/>
                      <w:szCs w:val="18"/>
                    </w:rPr>
                    <w:t>za opustitev dolžnega nadzora nad izvajanjem pogodbenih obveznosti ali</w:t>
                  </w:r>
                </w:p>
                <w:p w14:paraId="64E97822" w14:textId="77777777" w:rsidR="003812E0" w:rsidRPr="003812E0" w:rsidRDefault="003812E0" w:rsidP="003812E0">
                  <w:pPr>
                    <w:numPr>
                      <w:ilvl w:val="0"/>
                      <w:numId w:val="22"/>
                    </w:numPr>
                    <w:jc w:val="both"/>
                    <w:rPr>
                      <w:rFonts w:ascii="Arial" w:hAnsi="Arial" w:cs="Arial"/>
                      <w:color w:val="000000"/>
                      <w:sz w:val="18"/>
                      <w:szCs w:val="18"/>
                    </w:rPr>
                  </w:pPr>
                  <w:r w:rsidRPr="003812E0">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1098ACF"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lastRenderedPageBreak/>
              <w:t>je pogodba nična.</w:t>
            </w:r>
          </w:p>
        </w:tc>
      </w:tr>
    </w:tbl>
    <w:p w14:paraId="10159BAF"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lastRenderedPageBreak/>
        <w:t>XV. REŠEVANJE SPOROV</w:t>
      </w:r>
    </w:p>
    <w:p w14:paraId="28024FFC" w14:textId="77777777"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20. člen</w:t>
      </w:r>
    </w:p>
    <w:tbl>
      <w:tblPr>
        <w:tblStyle w:val="NormalTablePHPDOCX4"/>
        <w:tblW w:w="0" w:type="auto"/>
        <w:tblInd w:w="108" w:type="dxa"/>
        <w:tblLook w:val="04A0" w:firstRow="1" w:lastRow="0" w:firstColumn="1" w:lastColumn="0" w:noHBand="0" w:noVBand="1"/>
      </w:tblPr>
      <w:tblGrid>
        <w:gridCol w:w="8962"/>
      </w:tblGrid>
      <w:tr w:rsidR="003812E0" w:rsidRPr="003812E0" w14:paraId="09C85300" w14:textId="77777777" w:rsidTr="008C769D">
        <w:tc>
          <w:tcPr>
            <w:tcW w:w="0" w:type="auto"/>
            <w:tcMar>
              <w:top w:w="0" w:type="auto"/>
              <w:bottom w:w="0" w:type="auto"/>
            </w:tcMar>
          </w:tcPr>
          <w:p w14:paraId="7BC32DFE" w14:textId="77777777" w:rsidR="003812E0" w:rsidRPr="003812E0" w:rsidRDefault="003812E0" w:rsidP="003812E0">
            <w:pPr>
              <w:spacing w:before="225" w:after="225"/>
              <w:jc w:val="both"/>
              <w:rPr>
                <w:rFonts w:ascii="Arial" w:hAnsi="Arial" w:cs="Arial"/>
                <w:color w:val="000000"/>
                <w:sz w:val="18"/>
                <w:szCs w:val="18"/>
              </w:rPr>
            </w:pPr>
            <w:r w:rsidRPr="003812E0">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524E5DD" w14:textId="77777777" w:rsidR="003812E0" w:rsidRPr="003812E0" w:rsidRDefault="003812E0" w:rsidP="003812E0">
      <w:pPr>
        <w:spacing w:before="225" w:after="225" w:line="240" w:lineRule="auto"/>
        <w:jc w:val="both"/>
        <w:rPr>
          <w:rFonts w:ascii="Helvetica" w:eastAsiaTheme="minorHAnsi" w:hAnsi="Helvetica" w:cstheme="minorBidi"/>
          <w:sz w:val="22"/>
          <w:szCs w:val="22"/>
        </w:rPr>
      </w:pPr>
      <w:r w:rsidRPr="003812E0">
        <w:rPr>
          <w:rFonts w:ascii="Arial" w:eastAsiaTheme="minorHAnsi" w:hAnsi="Arial" w:cs="Arial"/>
          <w:b/>
          <w:bCs/>
          <w:color w:val="000000"/>
          <w:sz w:val="18"/>
          <w:szCs w:val="18"/>
        </w:rPr>
        <w:t>XVI. KONČNE DOLOČBE</w:t>
      </w:r>
    </w:p>
    <w:p w14:paraId="53933855" w14:textId="01200E2B" w:rsidR="003812E0" w:rsidRPr="003812E0" w:rsidRDefault="00AA1BDF" w:rsidP="003812E0">
      <w:pPr>
        <w:spacing w:after="0" w:line="240" w:lineRule="auto"/>
        <w:jc w:val="center"/>
        <w:rPr>
          <w:rFonts w:ascii="Helvetica" w:eastAsiaTheme="minorHAnsi" w:hAnsi="Helvetica" w:cstheme="minorBidi"/>
          <w:sz w:val="22"/>
          <w:szCs w:val="22"/>
        </w:rPr>
      </w:pPr>
      <w:r w:rsidRPr="00AA1BDF">
        <w:rPr>
          <w:rFonts w:ascii="Arial" w:eastAsiaTheme="minorHAnsi" w:hAnsi="Arial" w:cs="Arial"/>
          <w:b/>
          <w:bCs/>
          <w:color w:val="000000"/>
          <w:sz w:val="18"/>
          <w:szCs w:val="18"/>
        </w:rPr>
        <w:t>2</w:t>
      </w:r>
      <w:r>
        <w:rPr>
          <w:rFonts w:ascii="Arial" w:eastAsiaTheme="minorHAnsi" w:hAnsi="Arial" w:cs="Arial"/>
          <w:b/>
          <w:bCs/>
          <w:color w:val="000000"/>
          <w:sz w:val="18"/>
          <w:szCs w:val="18"/>
        </w:rPr>
        <w:t>1</w:t>
      </w:r>
      <w:r w:rsidRPr="00AA1BDF">
        <w:rPr>
          <w:rFonts w:ascii="Arial" w:eastAsiaTheme="minorHAns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3812E0" w:rsidRPr="003812E0" w14:paraId="30AE6034" w14:textId="77777777" w:rsidTr="008C769D">
        <w:tc>
          <w:tcPr>
            <w:tcW w:w="0" w:type="auto"/>
            <w:tcMar>
              <w:top w:w="0" w:type="auto"/>
              <w:bottom w:w="0" w:type="auto"/>
            </w:tcMar>
          </w:tcPr>
          <w:p w14:paraId="51E5080B" w14:textId="77777777" w:rsidR="003812E0" w:rsidRPr="003812E0" w:rsidRDefault="003812E0" w:rsidP="003812E0">
            <w:pPr>
              <w:spacing w:before="225" w:after="225"/>
              <w:jc w:val="both"/>
              <w:rPr>
                <w:rFonts w:ascii="Arial" w:hAnsi="Arial" w:cs="Arial"/>
                <w:color w:val="000000"/>
                <w:sz w:val="18"/>
                <w:szCs w:val="18"/>
              </w:rPr>
            </w:pPr>
            <w:r w:rsidRPr="003812E0">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5A726ECD" w14:textId="51ED508F" w:rsidR="003812E0" w:rsidRPr="003812E0" w:rsidRDefault="003812E0" w:rsidP="003812E0">
            <w:pPr>
              <w:spacing w:before="225" w:after="225"/>
              <w:jc w:val="both"/>
              <w:rPr>
                <w:rFonts w:ascii="Arial" w:hAnsi="Arial" w:cs="Arial"/>
                <w:color w:val="000000"/>
                <w:sz w:val="18"/>
                <w:szCs w:val="18"/>
              </w:rPr>
            </w:pPr>
            <w:r w:rsidRPr="003812E0">
              <w:rPr>
                <w:rFonts w:ascii="Arial" w:hAnsi="Arial" w:cs="Arial"/>
                <w:color w:val="000000"/>
                <w:sz w:val="18"/>
                <w:szCs w:val="18"/>
              </w:rPr>
              <w:t xml:space="preserve">Pogodba je sklenjena za določen čas in sicer za čas 37 mesecev od dneva začetka izvajanja sporazuma, to je </w:t>
            </w:r>
            <w:r w:rsidRPr="003812E0">
              <w:rPr>
                <w:rFonts w:ascii="Arial" w:hAnsi="Arial" w:cs="Arial"/>
                <w:b/>
                <w:color w:val="000000"/>
                <w:sz w:val="18"/>
                <w:szCs w:val="18"/>
              </w:rPr>
              <w:t xml:space="preserve">od </w:t>
            </w:r>
            <w:r w:rsidR="00AA1BDF">
              <w:rPr>
                <w:rFonts w:ascii="Arial" w:hAnsi="Arial" w:cs="Arial"/>
                <w:b/>
                <w:color w:val="000000"/>
                <w:sz w:val="18"/>
                <w:szCs w:val="18"/>
              </w:rPr>
              <w:t>15.09</w:t>
            </w:r>
            <w:r w:rsidRPr="003812E0">
              <w:rPr>
                <w:rFonts w:ascii="Arial" w:hAnsi="Arial" w:cs="Arial"/>
                <w:b/>
                <w:color w:val="000000"/>
                <w:sz w:val="18"/>
                <w:szCs w:val="18"/>
              </w:rPr>
              <w:t>.202</w:t>
            </w:r>
            <w:r w:rsidR="00AA1BDF">
              <w:rPr>
                <w:rFonts w:ascii="Arial" w:hAnsi="Arial" w:cs="Arial"/>
                <w:b/>
                <w:color w:val="000000"/>
                <w:sz w:val="18"/>
                <w:szCs w:val="18"/>
              </w:rPr>
              <w:t>5</w:t>
            </w:r>
            <w:r w:rsidRPr="003812E0">
              <w:rPr>
                <w:rFonts w:ascii="Arial" w:hAnsi="Arial" w:cs="Arial"/>
                <w:b/>
                <w:color w:val="000000"/>
                <w:sz w:val="18"/>
                <w:szCs w:val="18"/>
              </w:rPr>
              <w:t xml:space="preserve">  do </w:t>
            </w:r>
            <w:r w:rsidR="00AA1BDF">
              <w:rPr>
                <w:rFonts w:ascii="Arial" w:hAnsi="Arial" w:cs="Arial"/>
                <w:b/>
                <w:color w:val="000000"/>
                <w:sz w:val="18"/>
                <w:szCs w:val="18"/>
              </w:rPr>
              <w:t>14.09.2029</w:t>
            </w:r>
            <w:r w:rsidRPr="003812E0">
              <w:rPr>
                <w:rFonts w:ascii="Arial" w:hAnsi="Arial" w:cs="Arial"/>
                <w:color w:val="000000"/>
                <w:sz w:val="18"/>
                <w:szCs w:val="18"/>
              </w:rPr>
              <w:t>.</w:t>
            </w:r>
          </w:p>
          <w:p w14:paraId="7311A262"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Pogodba se lahko spremeni ali dopolni s pisnim dodatkom, ki ga sprejmeta in podpišeta obe stranki.</w:t>
            </w:r>
          </w:p>
          <w:p w14:paraId="068F89BC"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Za razmerja, ki jih predmetna pogodba ne ureja, veljajo določbe zakona, ki ureja obligacijska razmerja.</w:t>
            </w:r>
          </w:p>
          <w:p w14:paraId="4BA395C9"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DB62B77"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CAD7AEA" w14:textId="496E03F3" w:rsidR="003812E0" w:rsidRPr="003812E0" w:rsidRDefault="003812E0" w:rsidP="003812E0">
      <w:pPr>
        <w:spacing w:after="0" w:line="240" w:lineRule="auto"/>
        <w:jc w:val="center"/>
        <w:rPr>
          <w:rFonts w:ascii="Helvetica" w:eastAsiaTheme="minorHAnsi" w:hAnsi="Helvetica" w:cstheme="minorBidi"/>
          <w:sz w:val="22"/>
          <w:szCs w:val="22"/>
        </w:rPr>
      </w:pPr>
      <w:r w:rsidRPr="003812E0">
        <w:rPr>
          <w:rFonts w:ascii="Arial" w:eastAsiaTheme="minorHAnsi" w:hAnsi="Arial" w:cs="Arial"/>
          <w:b/>
          <w:bCs/>
          <w:color w:val="000000"/>
          <w:sz w:val="18"/>
          <w:szCs w:val="18"/>
        </w:rPr>
        <w:t>2</w:t>
      </w:r>
      <w:r w:rsidR="00AA1BDF">
        <w:rPr>
          <w:rFonts w:ascii="Arial" w:eastAsiaTheme="minorHAnsi" w:hAnsi="Arial" w:cs="Arial"/>
          <w:b/>
          <w:bCs/>
          <w:color w:val="000000"/>
          <w:sz w:val="18"/>
          <w:szCs w:val="18"/>
        </w:rPr>
        <w:t>2</w:t>
      </w:r>
      <w:r w:rsidRPr="003812E0">
        <w:rPr>
          <w:rFonts w:ascii="Arial" w:eastAsiaTheme="minorHAns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3812E0" w:rsidRPr="003812E0" w14:paraId="458CA305" w14:textId="77777777" w:rsidTr="008C769D">
        <w:tc>
          <w:tcPr>
            <w:tcW w:w="0" w:type="auto"/>
            <w:tcMar>
              <w:top w:w="0" w:type="auto"/>
              <w:bottom w:w="0" w:type="auto"/>
            </w:tcMar>
          </w:tcPr>
          <w:p w14:paraId="16513C8D" w14:textId="77777777" w:rsidR="003812E0" w:rsidRPr="003812E0" w:rsidRDefault="003812E0" w:rsidP="003812E0">
            <w:pPr>
              <w:spacing w:before="225" w:after="225"/>
              <w:jc w:val="both"/>
              <w:rPr>
                <w:rFonts w:ascii="Helvetica" w:hAnsi="Helvetica" w:cstheme="minorBidi"/>
              </w:rPr>
            </w:pPr>
            <w:r w:rsidRPr="003812E0">
              <w:rPr>
                <w:rFonts w:ascii="Arial" w:hAnsi="Arial" w:cs="Arial"/>
                <w:color w:val="000000"/>
                <w:sz w:val="18"/>
                <w:szCs w:val="18"/>
              </w:rPr>
              <w:t>Pogodba je sestavljena in podpisana v dveh (2) enakih izvodih, od katerih izvajalec prejme en (1) izvod in naročnik en (1) izvoda.</w:t>
            </w:r>
          </w:p>
        </w:tc>
      </w:tr>
    </w:tbl>
    <w:p w14:paraId="3F56E0B1" w14:textId="77777777" w:rsidR="003812E0" w:rsidRPr="003812E0" w:rsidRDefault="003812E0" w:rsidP="003812E0">
      <w:pPr>
        <w:spacing w:before="975" w:after="225" w:line="240" w:lineRule="auto"/>
        <w:jc w:val="both"/>
        <w:rPr>
          <w:rFonts w:ascii="Helvetica" w:eastAsiaTheme="minorHAnsi" w:hAnsi="Helvetica" w:cstheme="minorBidi"/>
          <w:sz w:val="22"/>
          <w:szCs w:val="22"/>
        </w:rPr>
      </w:pPr>
      <w:r w:rsidRPr="003812E0">
        <w:rPr>
          <w:rFonts w:ascii="Arial" w:eastAsiaTheme="minorHAnsi" w:hAnsi="Arial" w:cs="Arial"/>
          <w:color w:val="000000"/>
          <w:sz w:val="18"/>
          <w:szCs w:val="18"/>
        </w:rPr>
        <w:t>V/na ________________, dne ________________</w:t>
      </w:r>
    </w:p>
    <w:p w14:paraId="1EAD4B94" w14:textId="77777777" w:rsidR="00E01C78" w:rsidRDefault="00E01C78" w:rsidP="003812E0">
      <w:pPr>
        <w:spacing w:before="224" w:after="224" w:line="240" w:lineRule="auto"/>
        <w:jc w:val="center"/>
        <w:outlineLvl w:val="1"/>
      </w:pPr>
    </w:p>
    <w:p w14:paraId="474501F6" w14:textId="69C012E5" w:rsidR="00AA1BDF" w:rsidRPr="007F0B8D" w:rsidRDefault="00AA1BDF" w:rsidP="00AA1BDF">
      <w:pPr>
        <w:autoSpaceDE w:val="0"/>
        <w:autoSpaceDN w:val="0"/>
        <w:adjustRightInd w:val="0"/>
        <w:spacing w:after="0" w:line="240" w:lineRule="auto"/>
        <w:jc w:val="both"/>
        <w:rPr>
          <w:rFonts w:ascii="Arial" w:hAnsi="Arial" w:cs="Arial"/>
          <w:bCs/>
          <w:i/>
          <w:sz w:val="18"/>
          <w:szCs w:val="18"/>
          <w:u w:val="single"/>
          <w:lang w:eastAsia="sl-SI"/>
        </w:rPr>
      </w:pPr>
      <w:r w:rsidRPr="00874652">
        <w:rPr>
          <w:rFonts w:ascii="Arial" w:hAnsi="Arial" w:cs="Arial"/>
          <w:b/>
          <w:i/>
          <w:sz w:val="18"/>
          <w:szCs w:val="18"/>
          <w:u w:val="single"/>
          <w:lang w:eastAsia="sl-SI"/>
        </w:rPr>
        <w:t>OPOMBA:</w:t>
      </w:r>
      <w:r>
        <w:rPr>
          <w:rFonts w:ascii="Arial" w:hAnsi="Arial" w:cs="Arial"/>
          <w:b/>
          <w:i/>
          <w:sz w:val="18"/>
          <w:szCs w:val="18"/>
          <w:u w:val="single"/>
          <w:lang w:eastAsia="sl-SI"/>
        </w:rPr>
        <w:t xml:space="preserve"> </w:t>
      </w:r>
      <w:r w:rsidRPr="007F0B8D">
        <w:rPr>
          <w:rFonts w:ascii="Arial" w:hAnsi="Arial" w:cs="Arial"/>
          <w:bCs/>
          <w:i/>
          <w:sz w:val="18"/>
          <w:szCs w:val="18"/>
          <w:lang w:eastAsia="sl-SI"/>
        </w:rPr>
        <w:t>Ponudnik mora okvirni sporazum izpolniti v uvodu z navedbo svojih podatkov ter v 1</w:t>
      </w:r>
      <w:r>
        <w:rPr>
          <w:rFonts w:ascii="Arial" w:hAnsi="Arial" w:cs="Arial"/>
          <w:bCs/>
          <w:i/>
          <w:sz w:val="18"/>
          <w:szCs w:val="18"/>
          <w:lang w:eastAsia="sl-SI"/>
        </w:rPr>
        <w:t>3</w:t>
      </w:r>
      <w:r w:rsidRPr="007F0B8D">
        <w:rPr>
          <w:rFonts w:ascii="Arial" w:hAnsi="Arial" w:cs="Arial"/>
          <w:bCs/>
          <w:i/>
          <w:sz w:val="18"/>
          <w:szCs w:val="18"/>
          <w:lang w:eastAsia="sl-SI"/>
        </w:rPr>
        <w:t xml:space="preserve">. členu z navedbo kontaktne osebe.  </w:t>
      </w:r>
    </w:p>
    <w:p w14:paraId="3D690DEA" w14:textId="77777777" w:rsidR="00AA1BDF" w:rsidRPr="007F0B8D" w:rsidRDefault="00AA1BDF" w:rsidP="00AA1BDF">
      <w:pPr>
        <w:autoSpaceDE w:val="0"/>
        <w:autoSpaceDN w:val="0"/>
        <w:adjustRightInd w:val="0"/>
        <w:spacing w:after="0" w:line="240" w:lineRule="auto"/>
        <w:jc w:val="both"/>
        <w:rPr>
          <w:rFonts w:ascii="Arial" w:hAnsi="Arial" w:cs="Arial"/>
          <w:bCs/>
          <w:i/>
          <w:sz w:val="18"/>
          <w:szCs w:val="18"/>
          <w:lang w:eastAsia="sl-SI"/>
        </w:rPr>
      </w:pPr>
    </w:p>
    <w:p w14:paraId="024791CB" w14:textId="77777777" w:rsidR="00AA1BDF" w:rsidRPr="007F0B8D" w:rsidRDefault="00AA1BDF" w:rsidP="00AA1BDF">
      <w:pPr>
        <w:autoSpaceDE w:val="0"/>
        <w:autoSpaceDN w:val="0"/>
        <w:adjustRightInd w:val="0"/>
        <w:spacing w:after="0" w:line="240" w:lineRule="auto"/>
        <w:jc w:val="both"/>
        <w:rPr>
          <w:rFonts w:ascii="Arial" w:hAnsi="Arial" w:cs="Arial"/>
          <w:bCs/>
          <w:i/>
          <w:sz w:val="18"/>
          <w:szCs w:val="18"/>
          <w:lang w:eastAsia="sl-SI"/>
        </w:rPr>
      </w:pPr>
      <w:r w:rsidRPr="007F0B8D">
        <w:rPr>
          <w:rFonts w:ascii="Arial" w:hAnsi="Arial" w:cs="Arial"/>
          <w:bCs/>
          <w:i/>
          <w:sz w:val="18"/>
          <w:szCs w:val="18"/>
          <w:lang w:eastAsia="sl-SI"/>
        </w:rPr>
        <w:t>Ponudnik mora parafirati okvirni sporazum, in sicer vsako stran okvirnega sporazuma, s čimer jamči, da se bo, v primeru da bo izbran, strinjal s pogodbenimi določili.</w:t>
      </w:r>
    </w:p>
    <w:p w14:paraId="0EB0CCAD" w14:textId="77777777" w:rsidR="00AA1BDF" w:rsidRPr="007F0B8D" w:rsidRDefault="00AA1BDF" w:rsidP="00AA1BDF">
      <w:pPr>
        <w:autoSpaceDE w:val="0"/>
        <w:autoSpaceDN w:val="0"/>
        <w:adjustRightInd w:val="0"/>
        <w:spacing w:after="0" w:line="240" w:lineRule="auto"/>
        <w:jc w:val="both"/>
        <w:rPr>
          <w:rFonts w:ascii="Arial" w:hAnsi="Arial" w:cs="Arial"/>
          <w:bCs/>
          <w:i/>
          <w:sz w:val="18"/>
          <w:szCs w:val="18"/>
          <w:lang w:eastAsia="sl-SI"/>
        </w:rPr>
      </w:pPr>
    </w:p>
    <w:p w14:paraId="438FBD6F" w14:textId="2FA8B79B" w:rsidR="00AA1BDF" w:rsidRDefault="00AA1BDF" w:rsidP="00AA1BDF">
      <w:pPr>
        <w:spacing w:before="224" w:after="224" w:line="240" w:lineRule="auto"/>
        <w:jc w:val="both"/>
        <w:outlineLvl w:val="1"/>
        <w:rPr>
          <w:rFonts w:ascii="Arial" w:hAnsi="Arial" w:cs="Arial"/>
          <w:bCs/>
          <w:i/>
          <w:sz w:val="18"/>
          <w:szCs w:val="18"/>
          <w:lang w:eastAsia="sl-SI"/>
        </w:rPr>
      </w:pPr>
      <w:r w:rsidRPr="007F0B8D">
        <w:rPr>
          <w:rFonts w:ascii="Arial" w:hAnsi="Arial" w:cs="Arial"/>
          <w:bCs/>
          <w:i/>
          <w:sz w:val="18"/>
          <w:szCs w:val="18"/>
          <w:lang w:eastAsia="sl-SI"/>
        </w:rPr>
        <w:t>Naročnik si pridržuje pravico do manjših sprememb ali vsebinskih dopolnitev predloženega vzorca okvirnega sporazuma, odvisno tudi od tega ali bo šlo za izvajanje v skupni ponudbi ali s podizvajalci ali s samostojnim ponudnikom.</w:t>
      </w:r>
    </w:p>
    <w:p w14:paraId="0057B2B2" w14:textId="77777777" w:rsidR="00BE291E" w:rsidRDefault="00BE291E" w:rsidP="00AA1BDF">
      <w:pPr>
        <w:spacing w:before="224" w:after="224" w:line="240" w:lineRule="auto"/>
        <w:jc w:val="both"/>
        <w:outlineLvl w:val="1"/>
        <w:rPr>
          <w:rFonts w:ascii="Arial" w:hAnsi="Arial" w:cs="Arial"/>
          <w:bCs/>
          <w:i/>
          <w:sz w:val="18"/>
          <w:szCs w:val="18"/>
          <w:lang w:eastAsia="sl-SI"/>
        </w:rPr>
      </w:pPr>
    </w:p>
    <w:p w14:paraId="1F249870" w14:textId="77777777" w:rsidR="00BE291E" w:rsidRDefault="00BE291E" w:rsidP="00AA1BDF">
      <w:pPr>
        <w:spacing w:before="224" w:after="224" w:line="240" w:lineRule="auto"/>
        <w:jc w:val="both"/>
        <w:outlineLvl w:val="1"/>
        <w:rPr>
          <w:rFonts w:ascii="Arial" w:hAnsi="Arial" w:cs="Arial"/>
          <w:bCs/>
          <w:i/>
          <w:sz w:val="18"/>
          <w:szCs w:val="18"/>
          <w:lang w:eastAsia="sl-SI"/>
        </w:rPr>
      </w:pPr>
    </w:p>
    <w:p w14:paraId="390FB3CC" w14:textId="77777777" w:rsidR="00BE291E" w:rsidRDefault="00BE291E" w:rsidP="00AA1BDF">
      <w:pPr>
        <w:spacing w:before="224" w:after="224" w:line="240" w:lineRule="auto"/>
        <w:jc w:val="both"/>
        <w:outlineLvl w:val="1"/>
        <w:rPr>
          <w:rFonts w:ascii="Arial" w:hAnsi="Arial" w:cs="Arial"/>
          <w:bCs/>
          <w:i/>
          <w:sz w:val="18"/>
          <w:szCs w:val="18"/>
          <w:lang w:eastAsia="sl-SI"/>
        </w:rPr>
      </w:pPr>
    </w:p>
    <w:p w14:paraId="58FBACAA" w14:textId="77777777" w:rsidR="00BE291E" w:rsidRPr="00BE291E" w:rsidRDefault="00BE291E" w:rsidP="00BE291E">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color w:val="FFFFFF" w:themeColor="background1"/>
          <w:sz w:val="26"/>
          <w:szCs w:val="28"/>
        </w:rPr>
      </w:pPr>
      <w:r w:rsidRPr="00BE291E">
        <w:rPr>
          <w:rFonts w:ascii="Arial" w:eastAsiaTheme="majorEastAsia" w:hAnsi="Arial" w:cs="Arial"/>
          <w:b/>
          <w:bCs/>
          <w:color w:val="FFFFFF" w:themeColor="background1"/>
          <w:sz w:val="26"/>
          <w:szCs w:val="28"/>
        </w:rPr>
        <w:lastRenderedPageBreak/>
        <w:t>Vzorec Sporazuma o prenosu delavcev</w:t>
      </w:r>
    </w:p>
    <w:p w14:paraId="4A1BD5AA" w14:textId="77777777" w:rsidR="00BE291E" w:rsidRPr="00BE291E" w:rsidRDefault="00BE291E" w:rsidP="00BE291E">
      <w:pPr>
        <w:spacing w:after="160" w:line="259" w:lineRule="auto"/>
        <w:jc w:val="both"/>
        <w:rPr>
          <w:rFonts w:ascii="Calibri" w:eastAsia="Times New Roman" w:hAnsi="Calibri" w:cs="Calibri"/>
          <w:b/>
          <w:sz w:val="22"/>
          <w:szCs w:val="22"/>
        </w:rPr>
      </w:pPr>
    </w:p>
    <w:p w14:paraId="28E0C7C8" w14:textId="77777777" w:rsidR="00BE291E" w:rsidRPr="00BE291E" w:rsidRDefault="00BE291E" w:rsidP="00BE291E">
      <w:pPr>
        <w:spacing w:after="200" w:line="276" w:lineRule="auto"/>
        <w:jc w:val="both"/>
        <w:rPr>
          <w:rFonts w:ascii="Arial" w:eastAsia="Times New Roman" w:hAnsi="Arial" w:cs="Arial"/>
          <w:b/>
          <w:sz w:val="18"/>
          <w:szCs w:val="18"/>
        </w:rPr>
      </w:pPr>
      <w:r w:rsidRPr="00BE291E">
        <w:rPr>
          <w:rFonts w:ascii="Arial" w:eastAsia="Times New Roman" w:hAnsi="Arial" w:cs="Arial"/>
          <w:b/>
          <w:sz w:val="18"/>
          <w:szCs w:val="18"/>
        </w:rPr>
        <w:t>Osnovna šola Dolenjske Toplice, Pionirska cesta 35, 8350 Dolenjske Toplice,</w:t>
      </w:r>
    </w:p>
    <w:p w14:paraId="525D0225" w14:textId="77777777" w:rsidR="00BE291E" w:rsidRPr="00BE291E" w:rsidRDefault="00BE291E" w:rsidP="00BE291E">
      <w:pPr>
        <w:spacing w:after="200" w:line="276" w:lineRule="auto"/>
        <w:jc w:val="both"/>
        <w:rPr>
          <w:rFonts w:ascii="Arial" w:eastAsia="Times New Roman" w:hAnsi="Arial" w:cs="Arial"/>
          <w:sz w:val="18"/>
          <w:szCs w:val="18"/>
        </w:rPr>
      </w:pPr>
      <w:r w:rsidRPr="00BE291E">
        <w:rPr>
          <w:rFonts w:ascii="Arial" w:eastAsia="Times New Roman" w:hAnsi="Arial" w:cs="Arial"/>
          <w:b/>
          <w:sz w:val="18"/>
          <w:szCs w:val="18"/>
        </w:rPr>
        <w:t>ki jo zastopa ravnateljica Andreja Koščak, prof.</w:t>
      </w:r>
      <w:r w:rsidRPr="00BE291E">
        <w:rPr>
          <w:rFonts w:ascii="Arial" w:eastAsia="Times New Roman" w:hAnsi="Arial" w:cs="Arial"/>
          <w:sz w:val="18"/>
          <w:szCs w:val="18"/>
        </w:rPr>
        <w:t xml:space="preserve"> (v nadaljevanju: prenosnik)</w:t>
      </w:r>
    </w:p>
    <w:p w14:paraId="55283203" w14:textId="77777777" w:rsidR="00BE291E" w:rsidRPr="00BE291E" w:rsidRDefault="00BE291E" w:rsidP="00BE291E">
      <w:pPr>
        <w:spacing w:after="200" w:line="276" w:lineRule="auto"/>
        <w:jc w:val="both"/>
        <w:rPr>
          <w:rFonts w:ascii="Arial" w:eastAsia="Times New Roman" w:hAnsi="Arial" w:cs="Arial"/>
          <w:sz w:val="18"/>
          <w:szCs w:val="18"/>
        </w:rPr>
      </w:pPr>
    </w:p>
    <w:p w14:paraId="02137E80" w14:textId="77777777" w:rsidR="00BE291E" w:rsidRPr="00BE291E" w:rsidRDefault="00BE291E" w:rsidP="00BE291E">
      <w:pPr>
        <w:spacing w:after="200" w:line="276" w:lineRule="auto"/>
        <w:jc w:val="both"/>
        <w:rPr>
          <w:rFonts w:ascii="Arial" w:eastAsia="Times New Roman" w:hAnsi="Arial" w:cs="Arial"/>
          <w:sz w:val="18"/>
          <w:szCs w:val="18"/>
        </w:rPr>
      </w:pPr>
      <w:r w:rsidRPr="00BE291E">
        <w:rPr>
          <w:rFonts w:ascii="Arial" w:eastAsia="Times New Roman" w:hAnsi="Arial" w:cs="Arial"/>
          <w:b/>
          <w:sz w:val="18"/>
          <w:szCs w:val="18"/>
        </w:rPr>
        <w:t>_______________________________________________________________</w:t>
      </w:r>
      <w:r w:rsidRPr="00BE291E">
        <w:rPr>
          <w:rFonts w:ascii="Arial" w:eastAsia="Times New Roman" w:hAnsi="Arial" w:cs="Arial"/>
          <w:sz w:val="18"/>
          <w:szCs w:val="18"/>
        </w:rPr>
        <w:t xml:space="preserve"> (v nadaljevanju: prevzemnik)</w:t>
      </w:r>
    </w:p>
    <w:p w14:paraId="40E8AD12" w14:textId="77777777" w:rsidR="00BE291E" w:rsidRPr="00BE291E" w:rsidRDefault="00BE291E" w:rsidP="00BE291E">
      <w:pPr>
        <w:spacing w:after="200" w:line="276" w:lineRule="auto"/>
        <w:jc w:val="both"/>
        <w:rPr>
          <w:rFonts w:ascii="Arial" w:eastAsia="Times New Roman" w:hAnsi="Arial" w:cs="Arial"/>
          <w:sz w:val="18"/>
          <w:szCs w:val="18"/>
        </w:rPr>
      </w:pPr>
    </w:p>
    <w:p w14:paraId="39446AB3" w14:textId="77777777" w:rsidR="00BE291E" w:rsidRPr="00BE291E" w:rsidRDefault="00BE291E" w:rsidP="00BE291E">
      <w:pPr>
        <w:spacing w:after="200" w:line="276" w:lineRule="auto"/>
        <w:jc w:val="both"/>
        <w:rPr>
          <w:rFonts w:ascii="Arial" w:eastAsia="Times New Roman" w:hAnsi="Arial" w:cs="Arial"/>
          <w:sz w:val="18"/>
          <w:szCs w:val="18"/>
        </w:rPr>
      </w:pPr>
    </w:p>
    <w:p w14:paraId="10BE39BC" w14:textId="77777777" w:rsidR="00BE291E" w:rsidRPr="00BE291E" w:rsidRDefault="00BE291E" w:rsidP="00BE291E">
      <w:pPr>
        <w:spacing w:after="200" w:line="276" w:lineRule="auto"/>
        <w:jc w:val="both"/>
        <w:rPr>
          <w:rFonts w:ascii="Arial" w:eastAsia="Times New Roman" w:hAnsi="Arial" w:cs="Arial"/>
          <w:sz w:val="18"/>
          <w:szCs w:val="18"/>
        </w:rPr>
      </w:pPr>
      <w:r w:rsidRPr="00BE291E">
        <w:rPr>
          <w:rFonts w:ascii="Arial" w:eastAsia="Times New Roman" w:hAnsi="Arial" w:cs="Arial"/>
          <w:sz w:val="18"/>
          <w:szCs w:val="18"/>
        </w:rPr>
        <w:t>sklepata na podlagi določil 75. člena Zakona o delovnih razmerjih (Uradni list RS, št. 21/13 s sprem.; ZDR-1) in  Pogodbe o izvajanju storitev, naslednji</w:t>
      </w:r>
    </w:p>
    <w:p w14:paraId="6CB99991" w14:textId="77777777" w:rsidR="00BE291E" w:rsidRPr="00BE291E" w:rsidRDefault="00BE291E" w:rsidP="00BE291E">
      <w:pPr>
        <w:spacing w:after="200" w:line="276" w:lineRule="auto"/>
        <w:rPr>
          <w:rFonts w:ascii="Arial" w:eastAsia="Times New Roman" w:hAnsi="Arial" w:cs="Arial"/>
          <w:sz w:val="18"/>
          <w:szCs w:val="18"/>
        </w:rPr>
      </w:pPr>
    </w:p>
    <w:p w14:paraId="27453954" w14:textId="77777777" w:rsidR="00BE291E" w:rsidRPr="00BE291E" w:rsidRDefault="00BE291E" w:rsidP="00BE291E">
      <w:pPr>
        <w:spacing w:after="200" w:line="276" w:lineRule="auto"/>
        <w:jc w:val="center"/>
        <w:rPr>
          <w:rFonts w:ascii="Arial" w:eastAsia="Times New Roman" w:hAnsi="Arial" w:cs="Arial"/>
          <w:b/>
          <w:sz w:val="18"/>
          <w:szCs w:val="18"/>
        </w:rPr>
      </w:pPr>
      <w:r w:rsidRPr="00BE291E">
        <w:rPr>
          <w:rFonts w:ascii="Arial" w:eastAsia="Times New Roman" w:hAnsi="Arial" w:cs="Arial"/>
          <w:b/>
          <w:sz w:val="18"/>
          <w:szCs w:val="18"/>
        </w:rPr>
        <w:t>SPORAZUM O PRENOSU DELAVCEV</w:t>
      </w:r>
    </w:p>
    <w:p w14:paraId="25B5037D" w14:textId="77777777" w:rsidR="00BE291E" w:rsidRPr="00BE291E" w:rsidRDefault="00BE291E" w:rsidP="00BE291E">
      <w:pPr>
        <w:spacing w:after="200" w:line="276" w:lineRule="auto"/>
        <w:jc w:val="center"/>
        <w:rPr>
          <w:rFonts w:ascii="Arial" w:eastAsia="Times New Roman" w:hAnsi="Arial" w:cs="Arial"/>
          <w:b/>
          <w:sz w:val="18"/>
          <w:szCs w:val="18"/>
        </w:rPr>
      </w:pPr>
    </w:p>
    <w:p w14:paraId="2C53A030" w14:textId="77777777" w:rsidR="00BE291E" w:rsidRPr="00BE291E" w:rsidRDefault="00BE291E" w:rsidP="00BE291E">
      <w:pPr>
        <w:numPr>
          <w:ilvl w:val="0"/>
          <w:numId w:val="30"/>
        </w:numPr>
        <w:spacing w:after="200" w:line="276" w:lineRule="auto"/>
        <w:contextualSpacing/>
        <w:jc w:val="center"/>
        <w:rPr>
          <w:rFonts w:ascii="Arial" w:eastAsia="Times New Roman" w:hAnsi="Arial" w:cs="Arial"/>
          <w:b/>
          <w:sz w:val="18"/>
          <w:szCs w:val="18"/>
        </w:rPr>
      </w:pPr>
      <w:r w:rsidRPr="00BE291E">
        <w:rPr>
          <w:rFonts w:ascii="Arial" w:eastAsia="Times New Roman" w:hAnsi="Arial" w:cs="Arial"/>
          <w:b/>
          <w:sz w:val="18"/>
          <w:szCs w:val="18"/>
        </w:rPr>
        <w:t>člen</w:t>
      </w:r>
    </w:p>
    <w:p w14:paraId="1F3519BF" w14:textId="77777777" w:rsidR="00BE291E" w:rsidRPr="00BE291E" w:rsidRDefault="00BE291E" w:rsidP="00BE291E">
      <w:pPr>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Stranki uvodoma ugotavljata:</w:t>
      </w:r>
    </w:p>
    <w:p w14:paraId="532972BA" w14:textId="77777777" w:rsidR="00BE291E" w:rsidRPr="00BE291E" w:rsidRDefault="00BE291E" w:rsidP="00BE291E">
      <w:pPr>
        <w:numPr>
          <w:ilvl w:val="0"/>
          <w:numId w:val="31"/>
        </w:num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da je prenosnik kot izvajalca za izvajanje prehranskih storitev v šolski kuhinji Osnovne šole Dolenjske Toplice izbral izvajalca _________________ prevzemnik</w:t>
      </w:r>
    </w:p>
    <w:p w14:paraId="78232834" w14:textId="77777777" w:rsidR="00BE291E" w:rsidRPr="00BE291E" w:rsidRDefault="00BE291E" w:rsidP="00BE291E">
      <w:pPr>
        <w:numPr>
          <w:ilvl w:val="0"/>
          <w:numId w:val="31"/>
        </w:num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da na podlagi določbe 8. odstavka 75. člena ZDR-1 pogodbene in druge pravice in obveznosti iz delovnih razmerij, s prevzemom dejavnosti čiščenja in prevzemom delavcev, direktno preidejo na ______________ kot delodajalca prevzemnika, zato je potrebno skleniti ta sporazum</w:t>
      </w:r>
    </w:p>
    <w:p w14:paraId="77CA3C89" w14:textId="77777777" w:rsidR="00BE291E" w:rsidRPr="00BE291E" w:rsidRDefault="00BE291E" w:rsidP="00BE291E">
      <w:pPr>
        <w:numPr>
          <w:ilvl w:val="0"/>
          <w:numId w:val="31"/>
        </w:num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da je bilo dne _____________ delavcem posredovano obvestilo javnega zavoda OŠ Dolenjske Toplice in ____________________________ o nameravanem prevzemu delavcev</w:t>
      </w:r>
    </w:p>
    <w:p w14:paraId="24815878" w14:textId="77777777" w:rsidR="00BE291E" w:rsidRPr="00BE291E" w:rsidRDefault="00BE291E" w:rsidP="00BE291E">
      <w:pPr>
        <w:numPr>
          <w:ilvl w:val="0"/>
          <w:numId w:val="31"/>
        </w:num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da je bilo skupno posvetovanje z delavci opravljeno dne _____________________</w:t>
      </w:r>
    </w:p>
    <w:p w14:paraId="112BC173" w14:textId="77777777" w:rsidR="00BE291E" w:rsidRPr="00BE291E" w:rsidRDefault="00BE291E" w:rsidP="00BE291E">
      <w:pPr>
        <w:spacing w:after="0" w:line="240" w:lineRule="auto"/>
        <w:jc w:val="both"/>
        <w:rPr>
          <w:rFonts w:ascii="Arial" w:eastAsia="Times New Roman" w:hAnsi="Arial" w:cs="Arial"/>
          <w:sz w:val="18"/>
          <w:szCs w:val="18"/>
        </w:rPr>
      </w:pPr>
    </w:p>
    <w:p w14:paraId="56A901B0" w14:textId="77777777" w:rsidR="00BE291E" w:rsidRPr="00BE291E" w:rsidRDefault="00BE291E" w:rsidP="00BE291E">
      <w:pPr>
        <w:spacing w:after="0" w:line="240" w:lineRule="auto"/>
        <w:jc w:val="both"/>
        <w:rPr>
          <w:rFonts w:ascii="Arial" w:eastAsia="Times New Roman" w:hAnsi="Arial" w:cs="Arial"/>
          <w:sz w:val="18"/>
          <w:szCs w:val="18"/>
        </w:rPr>
      </w:pPr>
    </w:p>
    <w:p w14:paraId="2CB29D86" w14:textId="77777777" w:rsidR="00BE291E" w:rsidRPr="00BE291E" w:rsidRDefault="00BE291E" w:rsidP="00BE291E">
      <w:pPr>
        <w:numPr>
          <w:ilvl w:val="0"/>
          <w:numId w:val="30"/>
        </w:numPr>
        <w:spacing w:after="0" w:line="240" w:lineRule="auto"/>
        <w:contextualSpacing/>
        <w:jc w:val="center"/>
        <w:rPr>
          <w:rFonts w:ascii="Arial" w:eastAsia="Times New Roman" w:hAnsi="Arial" w:cs="Arial"/>
          <w:b/>
          <w:sz w:val="18"/>
          <w:szCs w:val="18"/>
        </w:rPr>
      </w:pPr>
      <w:r w:rsidRPr="00BE291E">
        <w:rPr>
          <w:rFonts w:ascii="Arial" w:eastAsia="Times New Roman" w:hAnsi="Arial" w:cs="Arial"/>
          <w:b/>
          <w:sz w:val="18"/>
          <w:szCs w:val="18"/>
        </w:rPr>
        <w:t>člen</w:t>
      </w:r>
    </w:p>
    <w:p w14:paraId="5B51D653" w14:textId="77777777" w:rsidR="00BE291E" w:rsidRPr="00BE291E" w:rsidRDefault="00BE291E" w:rsidP="00BE291E">
      <w:pPr>
        <w:spacing w:after="0" w:line="240" w:lineRule="auto"/>
        <w:jc w:val="center"/>
        <w:rPr>
          <w:rFonts w:ascii="Arial" w:eastAsia="Times New Roman" w:hAnsi="Arial" w:cs="Arial"/>
          <w:sz w:val="18"/>
          <w:szCs w:val="18"/>
        </w:rPr>
      </w:pPr>
    </w:p>
    <w:p w14:paraId="6D981447" w14:textId="77777777" w:rsidR="00BE291E" w:rsidRPr="00BE291E" w:rsidRDefault="00BE291E" w:rsidP="00BE291E">
      <w:pPr>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Stranki sta sporazumni, da se prevzamejo naslednji delavci:</w:t>
      </w:r>
    </w:p>
    <w:p w14:paraId="7E4ED7BB" w14:textId="77777777" w:rsidR="00BE291E" w:rsidRPr="00BE291E" w:rsidRDefault="00BE291E" w:rsidP="00BE291E">
      <w:pPr>
        <w:spacing w:after="0" w:line="240" w:lineRule="auto"/>
        <w:jc w:val="both"/>
        <w:rPr>
          <w:rFonts w:ascii="Arial" w:eastAsia="Times New Roman" w:hAnsi="Arial" w:cs="Arial"/>
          <w:sz w:val="18"/>
          <w:szCs w:val="18"/>
        </w:rPr>
      </w:pPr>
    </w:p>
    <w:tbl>
      <w:tblPr>
        <w:tblStyle w:val="Tabelamrea111"/>
        <w:tblW w:w="9322" w:type="dxa"/>
        <w:tblLayout w:type="fixed"/>
        <w:tblLook w:val="04A0" w:firstRow="1" w:lastRow="0" w:firstColumn="1" w:lastColumn="0" w:noHBand="0" w:noVBand="1"/>
      </w:tblPr>
      <w:tblGrid>
        <w:gridCol w:w="1303"/>
        <w:gridCol w:w="1288"/>
        <w:gridCol w:w="1203"/>
        <w:gridCol w:w="1984"/>
        <w:gridCol w:w="1276"/>
        <w:gridCol w:w="1134"/>
        <w:gridCol w:w="1134"/>
      </w:tblGrid>
      <w:tr w:rsidR="00BE291E" w:rsidRPr="00BE291E" w14:paraId="648623AA" w14:textId="77777777" w:rsidTr="006A1711">
        <w:tc>
          <w:tcPr>
            <w:tcW w:w="1303" w:type="dxa"/>
          </w:tcPr>
          <w:p w14:paraId="31B72F86" w14:textId="77777777" w:rsidR="00BE291E" w:rsidRPr="00BE291E" w:rsidRDefault="00BE291E" w:rsidP="00BE291E">
            <w:pPr>
              <w:spacing w:after="160" w:line="259" w:lineRule="auto"/>
              <w:jc w:val="both"/>
              <w:rPr>
                <w:rFonts w:ascii="Arial" w:hAnsi="Arial" w:cs="Arial"/>
                <w:b/>
                <w:sz w:val="18"/>
                <w:szCs w:val="18"/>
              </w:rPr>
            </w:pPr>
            <w:r w:rsidRPr="00BE291E">
              <w:rPr>
                <w:rFonts w:ascii="Arial" w:hAnsi="Arial" w:cs="Arial"/>
                <w:b/>
                <w:sz w:val="18"/>
                <w:szCs w:val="18"/>
              </w:rPr>
              <w:t>Priimek</w:t>
            </w:r>
          </w:p>
        </w:tc>
        <w:tc>
          <w:tcPr>
            <w:tcW w:w="1288" w:type="dxa"/>
          </w:tcPr>
          <w:p w14:paraId="5BA6F4A1" w14:textId="77777777" w:rsidR="00BE291E" w:rsidRPr="00BE291E" w:rsidRDefault="00BE291E" w:rsidP="00BE291E">
            <w:pPr>
              <w:spacing w:after="160" w:line="259" w:lineRule="auto"/>
              <w:jc w:val="both"/>
              <w:rPr>
                <w:rFonts w:ascii="Arial" w:hAnsi="Arial" w:cs="Arial"/>
                <w:b/>
                <w:sz w:val="18"/>
                <w:szCs w:val="18"/>
              </w:rPr>
            </w:pPr>
            <w:r w:rsidRPr="00BE291E">
              <w:rPr>
                <w:rFonts w:ascii="Arial" w:hAnsi="Arial" w:cs="Arial"/>
                <w:b/>
                <w:sz w:val="18"/>
                <w:szCs w:val="18"/>
              </w:rPr>
              <w:t>Ime</w:t>
            </w:r>
          </w:p>
        </w:tc>
        <w:tc>
          <w:tcPr>
            <w:tcW w:w="1203" w:type="dxa"/>
          </w:tcPr>
          <w:p w14:paraId="2F03B33C" w14:textId="77777777" w:rsidR="00BE291E" w:rsidRPr="00BE291E" w:rsidRDefault="00BE291E" w:rsidP="00BE291E">
            <w:pPr>
              <w:spacing w:after="160" w:line="259" w:lineRule="auto"/>
              <w:jc w:val="both"/>
              <w:rPr>
                <w:rFonts w:ascii="Arial" w:hAnsi="Arial" w:cs="Arial"/>
                <w:b/>
                <w:sz w:val="18"/>
                <w:szCs w:val="18"/>
              </w:rPr>
            </w:pPr>
            <w:r w:rsidRPr="00BE291E">
              <w:rPr>
                <w:rFonts w:ascii="Arial" w:hAnsi="Arial" w:cs="Arial"/>
                <w:b/>
                <w:sz w:val="18"/>
                <w:szCs w:val="18"/>
              </w:rPr>
              <w:t>Datum rojstva</w:t>
            </w:r>
          </w:p>
        </w:tc>
        <w:tc>
          <w:tcPr>
            <w:tcW w:w="1984" w:type="dxa"/>
          </w:tcPr>
          <w:p w14:paraId="3BFFCA1B" w14:textId="77777777" w:rsidR="00BE291E" w:rsidRPr="00BE291E" w:rsidRDefault="00BE291E" w:rsidP="00BE291E">
            <w:pPr>
              <w:spacing w:after="160" w:line="259" w:lineRule="auto"/>
              <w:jc w:val="both"/>
              <w:rPr>
                <w:rFonts w:ascii="Arial" w:hAnsi="Arial" w:cs="Arial"/>
                <w:b/>
                <w:sz w:val="18"/>
                <w:szCs w:val="18"/>
              </w:rPr>
            </w:pPr>
            <w:r w:rsidRPr="00BE291E">
              <w:rPr>
                <w:rFonts w:ascii="Arial" w:hAnsi="Arial" w:cs="Arial"/>
                <w:b/>
                <w:sz w:val="18"/>
                <w:szCs w:val="18"/>
              </w:rPr>
              <w:t>Prebivališče</w:t>
            </w:r>
          </w:p>
        </w:tc>
        <w:tc>
          <w:tcPr>
            <w:tcW w:w="1276" w:type="dxa"/>
          </w:tcPr>
          <w:p w14:paraId="5EF94852" w14:textId="77777777" w:rsidR="00BE291E" w:rsidRPr="00BE291E" w:rsidRDefault="00BE291E" w:rsidP="00BE291E">
            <w:pPr>
              <w:spacing w:after="160" w:line="259" w:lineRule="auto"/>
              <w:jc w:val="both"/>
              <w:rPr>
                <w:rFonts w:ascii="Arial" w:hAnsi="Arial" w:cs="Arial"/>
                <w:b/>
                <w:sz w:val="18"/>
                <w:szCs w:val="18"/>
              </w:rPr>
            </w:pPr>
            <w:r w:rsidRPr="00BE291E">
              <w:rPr>
                <w:rFonts w:ascii="Arial" w:hAnsi="Arial" w:cs="Arial"/>
                <w:b/>
                <w:sz w:val="18"/>
                <w:szCs w:val="18"/>
              </w:rPr>
              <w:t>Delovno mesto</w:t>
            </w:r>
          </w:p>
        </w:tc>
        <w:tc>
          <w:tcPr>
            <w:tcW w:w="1134" w:type="dxa"/>
          </w:tcPr>
          <w:p w14:paraId="1C585BD1" w14:textId="77777777" w:rsidR="00BE291E" w:rsidRPr="00BE291E" w:rsidRDefault="00BE291E" w:rsidP="00BE291E">
            <w:pPr>
              <w:spacing w:after="160" w:line="259" w:lineRule="auto"/>
              <w:jc w:val="both"/>
              <w:rPr>
                <w:rFonts w:ascii="Arial" w:hAnsi="Arial" w:cs="Arial"/>
                <w:b/>
                <w:sz w:val="18"/>
                <w:szCs w:val="18"/>
              </w:rPr>
            </w:pPr>
            <w:r w:rsidRPr="00BE291E">
              <w:rPr>
                <w:rFonts w:ascii="Arial" w:hAnsi="Arial" w:cs="Arial"/>
                <w:b/>
                <w:sz w:val="18"/>
                <w:szCs w:val="18"/>
              </w:rPr>
              <w:t>Izobrazba</w:t>
            </w:r>
          </w:p>
        </w:tc>
        <w:tc>
          <w:tcPr>
            <w:tcW w:w="1134" w:type="dxa"/>
          </w:tcPr>
          <w:p w14:paraId="04C7153B" w14:textId="77777777" w:rsidR="00BE291E" w:rsidRPr="00BE291E" w:rsidRDefault="00BE291E" w:rsidP="00BE291E">
            <w:pPr>
              <w:spacing w:after="160" w:line="259" w:lineRule="auto"/>
              <w:jc w:val="both"/>
              <w:rPr>
                <w:rFonts w:ascii="Arial" w:hAnsi="Arial" w:cs="Arial"/>
                <w:b/>
                <w:sz w:val="18"/>
                <w:szCs w:val="18"/>
              </w:rPr>
            </w:pPr>
            <w:r w:rsidRPr="00BE291E">
              <w:rPr>
                <w:rFonts w:ascii="Arial" w:hAnsi="Arial" w:cs="Arial"/>
                <w:b/>
                <w:sz w:val="18"/>
                <w:szCs w:val="18"/>
              </w:rPr>
              <w:t>Osnovna plača</w:t>
            </w:r>
          </w:p>
        </w:tc>
      </w:tr>
      <w:tr w:rsidR="00BE291E" w:rsidRPr="00BE291E" w14:paraId="5E8F3C32" w14:textId="77777777" w:rsidTr="006A1711">
        <w:tc>
          <w:tcPr>
            <w:tcW w:w="1303" w:type="dxa"/>
          </w:tcPr>
          <w:p w14:paraId="0913298C" w14:textId="77777777" w:rsidR="00BE291E" w:rsidRPr="00BE291E" w:rsidRDefault="00BE291E" w:rsidP="00BE291E">
            <w:pPr>
              <w:spacing w:after="160" w:line="259" w:lineRule="auto"/>
              <w:rPr>
                <w:rFonts w:ascii="Arial" w:hAnsi="Arial" w:cs="Arial"/>
                <w:sz w:val="18"/>
                <w:szCs w:val="18"/>
              </w:rPr>
            </w:pPr>
          </w:p>
        </w:tc>
        <w:tc>
          <w:tcPr>
            <w:tcW w:w="1288" w:type="dxa"/>
          </w:tcPr>
          <w:p w14:paraId="3F2D8BD8" w14:textId="77777777" w:rsidR="00BE291E" w:rsidRPr="00BE291E" w:rsidRDefault="00BE291E" w:rsidP="00BE291E">
            <w:pPr>
              <w:spacing w:after="160" w:line="259" w:lineRule="auto"/>
              <w:rPr>
                <w:rFonts w:ascii="Arial" w:hAnsi="Arial" w:cs="Arial"/>
                <w:sz w:val="18"/>
                <w:szCs w:val="18"/>
              </w:rPr>
            </w:pPr>
          </w:p>
        </w:tc>
        <w:tc>
          <w:tcPr>
            <w:tcW w:w="1203" w:type="dxa"/>
          </w:tcPr>
          <w:p w14:paraId="515AA8D9" w14:textId="77777777" w:rsidR="00BE291E" w:rsidRPr="00BE291E" w:rsidRDefault="00BE291E" w:rsidP="00BE291E">
            <w:pPr>
              <w:spacing w:after="160" w:line="259" w:lineRule="auto"/>
              <w:rPr>
                <w:rFonts w:ascii="Arial" w:hAnsi="Arial" w:cs="Arial"/>
                <w:sz w:val="18"/>
                <w:szCs w:val="18"/>
              </w:rPr>
            </w:pPr>
          </w:p>
        </w:tc>
        <w:tc>
          <w:tcPr>
            <w:tcW w:w="1984" w:type="dxa"/>
          </w:tcPr>
          <w:p w14:paraId="1E0C5C55" w14:textId="77777777" w:rsidR="00BE291E" w:rsidRPr="00BE291E" w:rsidRDefault="00BE291E" w:rsidP="00BE291E">
            <w:pPr>
              <w:spacing w:after="160" w:line="259" w:lineRule="auto"/>
              <w:rPr>
                <w:rFonts w:ascii="Arial" w:hAnsi="Arial" w:cs="Arial"/>
                <w:sz w:val="18"/>
                <w:szCs w:val="18"/>
              </w:rPr>
            </w:pPr>
          </w:p>
        </w:tc>
        <w:tc>
          <w:tcPr>
            <w:tcW w:w="1276" w:type="dxa"/>
          </w:tcPr>
          <w:p w14:paraId="5B3EF800" w14:textId="77777777" w:rsidR="00BE291E" w:rsidRPr="00BE291E" w:rsidRDefault="00BE291E" w:rsidP="00BE291E">
            <w:pPr>
              <w:spacing w:after="160" w:line="259" w:lineRule="auto"/>
              <w:rPr>
                <w:rFonts w:ascii="Arial" w:hAnsi="Arial" w:cs="Arial"/>
                <w:sz w:val="18"/>
                <w:szCs w:val="18"/>
              </w:rPr>
            </w:pPr>
          </w:p>
        </w:tc>
        <w:tc>
          <w:tcPr>
            <w:tcW w:w="1134" w:type="dxa"/>
          </w:tcPr>
          <w:p w14:paraId="19BD1103" w14:textId="77777777" w:rsidR="00BE291E" w:rsidRPr="00BE291E" w:rsidRDefault="00BE291E" w:rsidP="00BE291E">
            <w:pPr>
              <w:spacing w:after="160" w:line="259" w:lineRule="auto"/>
              <w:rPr>
                <w:rFonts w:ascii="Arial" w:hAnsi="Arial" w:cs="Arial"/>
                <w:sz w:val="18"/>
                <w:szCs w:val="18"/>
              </w:rPr>
            </w:pPr>
          </w:p>
        </w:tc>
        <w:tc>
          <w:tcPr>
            <w:tcW w:w="1134" w:type="dxa"/>
          </w:tcPr>
          <w:p w14:paraId="054260FB" w14:textId="77777777" w:rsidR="00BE291E" w:rsidRPr="00BE291E" w:rsidRDefault="00BE291E" w:rsidP="00BE291E">
            <w:pPr>
              <w:spacing w:after="160" w:line="259" w:lineRule="auto"/>
              <w:rPr>
                <w:rFonts w:ascii="Arial" w:hAnsi="Arial" w:cs="Arial"/>
                <w:sz w:val="18"/>
                <w:szCs w:val="18"/>
              </w:rPr>
            </w:pPr>
          </w:p>
        </w:tc>
      </w:tr>
    </w:tbl>
    <w:p w14:paraId="38054127" w14:textId="77777777" w:rsidR="00BE291E" w:rsidRPr="00BE291E" w:rsidRDefault="00BE291E" w:rsidP="00BE291E">
      <w:pPr>
        <w:spacing w:after="200" w:line="276" w:lineRule="auto"/>
        <w:jc w:val="both"/>
        <w:rPr>
          <w:rFonts w:ascii="Arial" w:eastAsia="Times New Roman" w:hAnsi="Arial" w:cs="Arial"/>
          <w:sz w:val="18"/>
          <w:szCs w:val="18"/>
        </w:rPr>
      </w:pPr>
    </w:p>
    <w:p w14:paraId="3CA139BA" w14:textId="77777777" w:rsidR="00BE291E" w:rsidRPr="00BE291E" w:rsidRDefault="00BE291E" w:rsidP="00BE291E">
      <w:pPr>
        <w:spacing w:after="200" w:line="276" w:lineRule="auto"/>
        <w:jc w:val="both"/>
        <w:rPr>
          <w:rFonts w:ascii="Arial" w:eastAsia="Times New Roman" w:hAnsi="Arial" w:cs="Arial"/>
          <w:sz w:val="18"/>
          <w:szCs w:val="18"/>
        </w:rPr>
      </w:pPr>
      <w:r w:rsidRPr="00BE291E">
        <w:rPr>
          <w:rFonts w:ascii="Arial" w:eastAsia="Times New Roman" w:hAnsi="Arial" w:cs="Arial"/>
          <w:sz w:val="18"/>
          <w:szCs w:val="18"/>
        </w:rPr>
        <w:t>Prevzem delavcev se opravi 01.09.2021 za čas trajanja pogodbe o izvajanju storitev, ki je bila sklenjena dne __________ na osnovi postopka javnega naročila.</w:t>
      </w:r>
    </w:p>
    <w:p w14:paraId="10307621" w14:textId="77777777" w:rsidR="00BE291E" w:rsidRPr="00BE291E" w:rsidRDefault="00BE291E" w:rsidP="00BE291E">
      <w:pPr>
        <w:spacing w:after="200" w:line="276" w:lineRule="auto"/>
        <w:jc w:val="both"/>
        <w:rPr>
          <w:rFonts w:ascii="Arial" w:eastAsia="Times New Roman" w:hAnsi="Arial" w:cs="Arial"/>
          <w:sz w:val="18"/>
          <w:szCs w:val="18"/>
        </w:rPr>
      </w:pPr>
    </w:p>
    <w:p w14:paraId="2E30967F" w14:textId="77777777" w:rsidR="00BE291E" w:rsidRPr="00BE291E" w:rsidRDefault="00BE291E" w:rsidP="00BE291E">
      <w:pPr>
        <w:numPr>
          <w:ilvl w:val="0"/>
          <w:numId w:val="30"/>
        </w:numPr>
        <w:spacing w:after="200" w:line="276" w:lineRule="auto"/>
        <w:contextualSpacing/>
        <w:jc w:val="center"/>
        <w:rPr>
          <w:rFonts w:ascii="Arial" w:eastAsia="Times New Roman" w:hAnsi="Arial" w:cs="Arial"/>
          <w:b/>
          <w:sz w:val="18"/>
          <w:szCs w:val="18"/>
        </w:rPr>
      </w:pPr>
      <w:r w:rsidRPr="00BE291E">
        <w:rPr>
          <w:rFonts w:ascii="Arial" w:eastAsia="Times New Roman" w:hAnsi="Arial" w:cs="Arial"/>
          <w:b/>
          <w:sz w:val="18"/>
          <w:szCs w:val="18"/>
        </w:rPr>
        <w:t>člen</w:t>
      </w:r>
    </w:p>
    <w:p w14:paraId="190A5D0E" w14:textId="77777777" w:rsidR="00BE291E" w:rsidRPr="00BE291E" w:rsidRDefault="00BE291E" w:rsidP="00BE291E">
      <w:pPr>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S spremembo delodajalca se prevzetim delavcem pravni, ekonomski in socialni položaj dejansko ne bo v ničemer spremenil saj bo novi prevzemnik - ___________________________ najmanj eno leto v celoti spoštoval pravice in obveznosti iz kolektivne pogodbe, ki zavezuje prevzemnika - _______________________.</w:t>
      </w:r>
    </w:p>
    <w:p w14:paraId="3DA0B089" w14:textId="77777777" w:rsidR="00BE291E" w:rsidRPr="00BE291E" w:rsidRDefault="00BE291E" w:rsidP="00BE291E">
      <w:pPr>
        <w:spacing w:after="0" w:line="240" w:lineRule="auto"/>
        <w:jc w:val="both"/>
        <w:rPr>
          <w:rFonts w:ascii="Arial" w:eastAsia="Times New Roman" w:hAnsi="Arial" w:cs="Arial"/>
          <w:sz w:val="18"/>
          <w:szCs w:val="18"/>
        </w:rPr>
      </w:pPr>
    </w:p>
    <w:p w14:paraId="58A1586D" w14:textId="77777777" w:rsidR="00BE291E" w:rsidRPr="00BE291E" w:rsidRDefault="00BE291E" w:rsidP="00BE291E">
      <w:pPr>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Delovna doba prevzetih delavcev se bo upoštevala kot da do predmetne spremembe delodajalca ne bi prišlo (kontinuiteta delovne dobe).</w:t>
      </w:r>
    </w:p>
    <w:p w14:paraId="40CA3393" w14:textId="77777777" w:rsidR="00BE291E" w:rsidRPr="00BE291E" w:rsidRDefault="00BE291E" w:rsidP="00BE291E">
      <w:pPr>
        <w:spacing w:after="0" w:line="240" w:lineRule="auto"/>
        <w:jc w:val="both"/>
        <w:rPr>
          <w:rFonts w:ascii="Arial" w:eastAsia="Times New Roman" w:hAnsi="Arial" w:cs="Arial"/>
          <w:sz w:val="18"/>
          <w:szCs w:val="18"/>
        </w:rPr>
      </w:pPr>
    </w:p>
    <w:p w14:paraId="28297069" w14:textId="77777777" w:rsidR="00BE291E" w:rsidRPr="00BE291E" w:rsidRDefault="00BE291E" w:rsidP="00BE291E">
      <w:pPr>
        <w:spacing w:after="0" w:line="240" w:lineRule="auto"/>
        <w:jc w:val="both"/>
        <w:rPr>
          <w:rFonts w:ascii="Arial" w:eastAsia="Times New Roman" w:hAnsi="Arial" w:cs="Arial"/>
          <w:sz w:val="18"/>
          <w:szCs w:val="18"/>
        </w:rPr>
      </w:pPr>
    </w:p>
    <w:p w14:paraId="58CA3619" w14:textId="77777777" w:rsidR="00BE291E" w:rsidRPr="00BE291E" w:rsidRDefault="00BE291E" w:rsidP="00BE291E">
      <w:pPr>
        <w:spacing w:after="0" w:line="240" w:lineRule="auto"/>
        <w:contextualSpacing/>
        <w:jc w:val="both"/>
        <w:rPr>
          <w:rFonts w:ascii="Arial" w:eastAsia="Times New Roman" w:hAnsi="Arial" w:cs="Arial"/>
          <w:sz w:val="18"/>
          <w:szCs w:val="18"/>
        </w:rPr>
      </w:pPr>
    </w:p>
    <w:p w14:paraId="608A41A2" w14:textId="77777777" w:rsidR="00BE291E" w:rsidRPr="00BE291E" w:rsidRDefault="00BE291E" w:rsidP="00BE291E">
      <w:pPr>
        <w:spacing w:after="0" w:line="240" w:lineRule="auto"/>
        <w:contextualSpacing/>
        <w:jc w:val="both"/>
        <w:rPr>
          <w:rFonts w:ascii="Arial" w:eastAsia="Times New Roman" w:hAnsi="Arial" w:cs="Arial"/>
          <w:sz w:val="18"/>
          <w:szCs w:val="18"/>
        </w:rPr>
      </w:pPr>
    </w:p>
    <w:p w14:paraId="3304DAEA" w14:textId="77777777" w:rsidR="00BE291E" w:rsidRPr="00BE291E" w:rsidRDefault="00BE291E" w:rsidP="00BE291E">
      <w:pPr>
        <w:numPr>
          <w:ilvl w:val="0"/>
          <w:numId w:val="30"/>
        </w:numPr>
        <w:spacing w:after="0" w:line="240" w:lineRule="auto"/>
        <w:contextualSpacing/>
        <w:jc w:val="center"/>
        <w:rPr>
          <w:rFonts w:ascii="Arial" w:eastAsia="Times New Roman" w:hAnsi="Arial" w:cs="Arial"/>
          <w:b/>
          <w:sz w:val="18"/>
          <w:szCs w:val="18"/>
        </w:rPr>
      </w:pPr>
      <w:r w:rsidRPr="00BE291E">
        <w:rPr>
          <w:rFonts w:ascii="Arial" w:eastAsia="Times New Roman" w:hAnsi="Arial" w:cs="Arial"/>
          <w:b/>
          <w:sz w:val="18"/>
          <w:szCs w:val="18"/>
        </w:rPr>
        <w:lastRenderedPageBreak/>
        <w:t>člen</w:t>
      </w:r>
    </w:p>
    <w:p w14:paraId="5C4F0E89" w14:textId="77777777" w:rsidR="00BE291E" w:rsidRPr="00BE291E" w:rsidRDefault="00BE291E" w:rsidP="00BE291E">
      <w:pPr>
        <w:spacing w:after="0" w:line="240" w:lineRule="auto"/>
        <w:jc w:val="center"/>
        <w:rPr>
          <w:rFonts w:ascii="Arial" w:eastAsia="Times New Roman" w:hAnsi="Arial" w:cs="Arial"/>
          <w:sz w:val="18"/>
          <w:szCs w:val="18"/>
        </w:rPr>
      </w:pPr>
    </w:p>
    <w:p w14:paraId="5FED7B34" w14:textId="77777777" w:rsidR="00BE291E" w:rsidRPr="00BE291E" w:rsidRDefault="00BE291E" w:rsidP="00BE291E">
      <w:pPr>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Prevzemnik - ______________________________ bo prevzetim delavcem ob upoštevanju določil 75. člena Zakona o delovnih razmerjih najmanj eno leto zagotavljal:</w:t>
      </w:r>
    </w:p>
    <w:p w14:paraId="349C6723" w14:textId="77777777" w:rsidR="00BE291E" w:rsidRPr="00BE291E" w:rsidRDefault="00BE291E" w:rsidP="00BE291E">
      <w:pPr>
        <w:numPr>
          <w:ilvl w:val="0"/>
          <w:numId w:val="31"/>
        </w:num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najmanj enake bruto plače kot so jih prejemali v _______________________,</w:t>
      </w:r>
    </w:p>
    <w:p w14:paraId="6F2D7D1C" w14:textId="77777777" w:rsidR="00BE291E" w:rsidRPr="00BE291E" w:rsidRDefault="00BE291E" w:rsidP="00BE291E">
      <w:pPr>
        <w:numPr>
          <w:ilvl w:val="0"/>
          <w:numId w:val="31"/>
        </w:num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stroške prevoza na delo kot jih obračunava __________________________,</w:t>
      </w:r>
    </w:p>
    <w:p w14:paraId="3F257B61" w14:textId="77777777" w:rsidR="00BE291E" w:rsidRPr="00BE291E" w:rsidRDefault="00BE291E" w:rsidP="00BE291E">
      <w:pPr>
        <w:numPr>
          <w:ilvl w:val="0"/>
          <w:numId w:val="31"/>
        </w:num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delovni čas (polni, krajši) delavk pri prevzemniku, pri čemer se delo opravlja po veljavnem razporedu delovnega časa v družbi ____________________________,</w:t>
      </w:r>
    </w:p>
    <w:p w14:paraId="1BFB1AC6" w14:textId="77777777" w:rsidR="00BE291E" w:rsidRPr="00BE291E" w:rsidRDefault="00BE291E" w:rsidP="00BE291E">
      <w:pPr>
        <w:numPr>
          <w:ilvl w:val="0"/>
          <w:numId w:val="31"/>
        </w:num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v prvem letu po spremembi delodajalca najmanj toliko dni letnega dopusta, kot bi ga imeli pri prevzemniku,</w:t>
      </w:r>
    </w:p>
    <w:p w14:paraId="0B3ECBF0" w14:textId="77777777" w:rsidR="00BE291E" w:rsidRPr="00BE291E" w:rsidRDefault="00BE291E" w:rsidP="00BE291E">
      <w:pPr>
        <w:numPr>
          <w:ilvl w:val="0"/>
          <w:numId w:val="31"/>
        </w:num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izplačilo dodatkov za delovno dobo in za delo v delovnem času, ki je manj ugoden.</w:t>
      </w:r>
    </w:p>
    <w:p w14:paraId="03227DE6" w14:textId="77777777" w:rsidR="00BE291E" w:rsidRPr="00BE291E" w:rsidRDefault="00BE291E" w:rsidP="00BE291E">
      <w:pPr>
        <w:spacing w:after="0" w:line="240" w:lineRule="auto"/>
        <w:jc w:val="both"/>
        <w:rPr>
          <w:rFonts w:ascii="Arial" w:eastAsia="Times New Roman" w:hAnsi="Arial" w:cs="Arial"/>
          <w:sz w:val="18"/>
          <w:szCs w:val="18"/>
        </w:rPr>
      </w:pPr>
    </w:p>
    <w:p w14:paraId="5D448D83" w14:textId="77777777" w:rsidR="00BE291E" w:rsidRPr="00BE291E" w:rsidRDefault="00BE291E" w:rsidP="00BE291E">
      <w:pPr>
        <w:spacing w:after="0" w:line="240" w:lineRule="auto"/>
        <w:jc w:val="both"/>
        <w:rPr>
          <w:rFonts w:ascii="Arial" w:eastAsia="Times New Roman" w:hAnsi="Arial" w:cs="Arial"/>
          <w:sz w:val="18"/>
          <w:szCs w:val="18"/>
        </w:rPr>
      </w:pPr>
    </w:p>
    <w:p w14:paraId="29F5B3D5" w14:textId="77777777" w:rsidR="00BE291E" w:rsidRPr="00BE291E" w:rsidRDefault="00BE291E" w:rsidP="00BE291E">
      <w:pPr>
        <w:numPr>
          <w:ilvl w:val="0"/>
          <w:numId w:val="30"/>
        </w:numPr>
        <w:spacing w:after="0" w:line="240" w:lineRule="auto"/>
        <w:contextualSpacing/>
        <w:jc w:val="center"/>
        <w:rPr>
          <w:rFonts w:ascii="Arial" w:eastAsia="Times New Roman" w:hAnsi="Arial" w:cs="Arial"/>
          <w:b/>
          <w:sz w:val="18"/>
          <w:szCs w:val="18"/>
        </w:rPr>
      </w:pPr>
      <w:r w:rsidRPr="00BE291E">
        <w:rPr>
          <w:rFonts w:ascii="Arial" w:eastAsia="Times New Roman" w:hAnsi="Arial" w:cs="Arial"/>
          <w:b/>
          <w:sz w:val="18"/>
          <w:szCs w:val="18"/>
        </w:rPr>
        <w:t>člen</w:t>
      </w:r>
    </w:p>
    <w:p w14:paraId="5200C9AB" w14:textId="77777777" w:rsidR="00BE291E" w:rsidRPr="00BE291E" w:rsidRDefault="00BE291E" w:rsidP="00BE291E">
      <w:pPr>
        <w:spacing w:after="0" w:line="240" w:lineRule="auto"/>
        <w:jc w:val="center"/>
        <w:rPr>
          <w:rFonts w:ascii="Arial" w:eastAsia="Times New Roman" w:hAnsi="Arial" w:cs="Arial"/>
          <w:sz w:val="18"/>
          <w:szCs w:val="18"/>
        </w:rPr>
      </w:pPr>
    </w:p>
    <w:p w14:paraId="0345966B" w14:textId="77777777" w:rsidR="00BE291E" w:rsidRPr="00BE291E" w:rsidRDefault="00BE291E" w:rsidP="00BE291E">
      <w:pPr>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Pri __________________________________ bo za prevzete delavce na enak način kot pri prevzemniku poskrbljeno za njihovo socialno varnost. Zaposleni so namreč ključna interesna skupina in pomemben člen v verigi ustvarjanja vrednosti za celotno družbo, zato se posebna skrb posveča zagotavljanju dolgoročne socialne varnosti vseh delavcev.</w:t>
      </w:r>
    </w:p>
    <w:p w14:paraId="1FA82C90" w14:textId="77777777" w:rsidR="00BE291E" w:rsidRPr="00BE291E" w:rsidRDefault="00BE291E" w:rsidP="00BE291E">
      <w:pPr>
        <w:spacing w:after="0" w:line="240" w:lineRule="auto"/>
        <w:jc w:val="both"/>
        <w:rPr>
          <w:rFonts w:ascii="Arial" w:eastAsia="Times New Roman" w:hAnsi="Arial" w:cs="Arial"/>
          <w:sz w:val="18"/>
          <w:szCs w:val="18"/>
        </w:rPr>
      </w:pPr>
    </w:p>
    <w:p w14:paraId="11C251CE" w14:textId="77777777" w:rsidR="00BE291E" w:rsidRPr="00BE291E" w:rsidRDefault="00BE291E" w:rsidP="00BE291E">
      <w:pPr>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Glede na navedeno prevzemnik in novi prevzemnik za prevzete delavce ne predvidevata nobenih posebnih ukrepov, saj bo prevzetim delavcem v skladu s poslovanjem zagotavljal ustrezno delo in vse pravice, ki jim gredo iz sklenjenega delovnega razmerja.</w:t>
      </w:r>
    </w:p>
    <w:p w14:paraId="66C90CDF" w14:textId="77777777" w:rsidR="00BE291E" w:rsidRPr="00BE291E" w:rsidRDefault="00BE291E" w:rsidP="00BE291E">
      <w:pPr>
        <w:spacing w:after="0" w:line="240" w:lineRule="auto"/>
        <w:jc w:val="both"/>
        <w:rPr>
          <w:rFonts w:ascii="Arial" w:eastAsia="Times New Roman" w:hAnsi="Arial" w:cs="Arial"/>
          <w:sz w:val="18"/>
          <w:szCs w:val="18"/>
        </w:rPr>
      </w:pPr>
    </w:p>
    <w:p w14:paraId="49FFBA53" w14:textId="77777777" w:rsidR="00BE291E" w:rsidRPr="00BE291E" w:rsidRDefault="00BE291E" w:rsidP="00BE291E">
      <w:pPr>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Delavcem bo izplačan regres kot ga določa Kolektivna pogodba, ki zavezuje prevzemnika. Regres za letni dopust za leto 2021 delavcem v sorazmernem delu izplačata delodajalec prevzemnik in delodajalec novi prevzemnik.</w:t>
      </w:r>
    </w:p>
    <w:p w14:paraId="729BF0E5" w14:textId="77777777" w:rsidR="00BE291E" w:rsidRPr="00BE291E" w:rsidRDefault="00BE291E" w:rsidP="00BE291E">
      <w:pPr>
        <w:spacing w:after="0" w:line="240" w:lineRule="auto"/>
        <w:jc w:val="both"/>
        <w:rPr>
          <w:rFonts w:ascii="Arial" w:eastAsia="Times New Roman" w:hAnsi="Arial" w:cs="Arial"/>
          <w:sz w:val="18"/>
          <w:szCs w:val="18"/>
        </w:rPr>
      </w:pPr>
    </w:p>
    <w:p w14:paraId="63756CDD" w14:textId="77777777" w:rsidR="00BE291E" w:rsidRPr="00BE291E" w:rsidRDefault="00BE291E" w:rsidP="00BE291E">
      <w:pPr>
        <w:numPr>
          <w:ilvl w:val="0"/>
          <w:numId w:val="30"/>
        </w:numPr>
        <w:spacing w:after="0" w:line="240" w:lineRule="auto"/>
        <w:contextualSpacing/>
        <w:jc w:val="center"/>
        <w:rPr>
          <w:rFonts w:ascii="Arial" w:eastAsia="Times New Roman" w:hAnsi="Arial" w:cs="Arial"/>
          <w:b/>
          <w:sz w:val="18"/>
          <w:szCs w:val="18"/>
        </w:rPr>
      </w:pPr>
      <w:r w:rsidRPr="00BE291E">
        <w:rPr>
          <w:rFonts w:ascii="Arial" w:eastAsia="Times New Roman" w:hAnsi="Arial" w:cs="Arial"/>
          <w:b/>
          <w:sz w:val="18"/>
          <w:szCs w:val="18"/>
        </w:rPr>
        <w:t>člen</w:t>
      </w:r>
    </w:p>
    <w:p w14:paraId="2ADE34E0" w14:textId="77777777" w:rsidR="00BE291E" w:rsidRPr="00BE291E" w:rsidRDefault="00BE291E" w:rsidP="00BE291E">
      <w:pPr>
        <w:spacing w:after="0" w:line="240" w:lineRule="auto"/>
        <w:contextualSpacing/>
        <w:jc w:val="center"/>
        <w:rPr>
          <w:rFonts w:ascii="Arial" w:eastAsia="Times New Roman" w:hAnsi="Arial" w:cs="Arial"/>
          <w:b/>
          <w:sz w:val="18"/>
          <w:szCs w:val="18"/>
        </w:rPr>
      </w:pPr>
    </w:p>
    <w:p w14:paraId="299F4001" w14:textId="77777777" w:rsidR="00BE291E" w:rsidRPr="00BE291E" w:rsidRDefault="00BE291E" w:rsidP="00BE291E">
      <w:p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Prevzemnik je z delavci, navedenima v 2. členu tega sporazuma, dolžan skleniti aneks k pogodbi o zaposlitvi o spremembi delodajalca.</w:t>
      </w:r>
    </w:p>
    <w:p w14:paraId="5D673CE7" w14:textId="77777777" w:rsidR="00BE291E" w:rsidRPr="00BE291E" w:rsidRDefault="00BE291E" w:rsidP="00BE291E">
      <w:pPr>
        <w:spacing w:after="0" w:line="240" w:lineRule="auto"/>
        <w:contextualSpacing/>
        <w:jc w:val="both"/>
        <w:rPr>
          <w:rFonts w:ascii="Arial" w:eastAsia="Times New Roman" w:hAnsi="Arial" w:cs="Arial"/>
          <w:sz w:val="18"/>
          <w:szCs w:val="18"/>
        </w:rPr>
      </w:pPr>
    </w:p>
    <w:p w14:paraId="5C986240" w14:textId="77777777" w:rsidR="00BE291E" w:rsidRPr="00BE291E" w:rsidRDefault="00BE291E" w:rsidP="00BE291E">
      <w:pPr>
        <w:numPr>
          <w:ilvl w:val="0"/>
          <w:numId w:val="30"/>
        </w:numPr>
        <w:spacing w:after="0" w:line="240" w:lineRule="auto"/>
        <w:contextualSpacing/>
        <w:jc w:val="center"/>
        <w:rPr>
          <w:rFonts w:ascii="Arial" w:eastAsia="Times New Roman" w:hAnsi="Arial" w:cs="Arial"/>
          <w:b/>
          <w:sz w:val="18"/>
          <w:szCs w:val="18"/>
        </w:rPr>
      </w:pPr>
      <w:r w:rsidRPr="00BE291E">
        <w:rPr>
          <w:rFonts w:ascii="Arial" w:eastAsia="Times New Roman" w:hAnsi="Arial" w:cs="Arial"/>
          <w:b/>
          <w:sz w:val="18"/>
          <w:szCs w:val="18"/>
        </w:rPr>
        <w:t>člen</w:t>
      </w:r>
    </w:p>
    <w:p w14:paraId="5CFE2683" w14:textId="77777777" w:rsidR="00BE291E" w:rsidRPr="00BE291E" w:rsidRDefault="00BE291E" w:rsidP="00BE291E">
      <w:pPr>
        <w:spacing w:after="0" w:line="240" w:lineRule="auto"/>
        <w:ind w:left="720"/>
        <w:contextualSpacing/>
        <w:rPr>
          <w:rFonts w:ascii="Arial" w:eastAsia="Times New Roman" w:hAnsi="Arial" w:cs="Arial"/>
          <w:b/>
          <w:sz w:val="18"/>
          <w:szCs w:val="18"/>
        </w:rPr>
      </w:pPr>
    </w:p>
    <w:p w14:paraId="1D1853B2" w14:textId="77777777" w:rsidR="00BE291E" w:rsidRPr="00BE291E" w:rsidRDefault="00BE291E" w:rsidP="00BE291E">
      <w:p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V kolikor delavec odkloni prenos in dejansko opravljanje dela pri novem prevzemniku, mu lahko delodajalec prenosnik skladno z določili 7. odstavka 75. člena ZDR-1 izredno odpove pogodbo o zaposlitvi.</w:t>
      </w:r>
    </w:p>
    <w:p w14:paraId="494FA0EA" w14:textId="77777777" w:rsidR="00BE291E" w:rsidRPr="00BE291E" w:rsidRDefault="00BE291E" w:rsidP="00BE291E">
      <w:pPr>
        <w:spacing w:after="0" w:line="240" w:lineRule="auto"/>
        <w:contextualSpacing/>
        <w:jc w:val="both"/>
        <w:rPr>
          <w:rFonts w:ascii="Arial" w:eastAsia="Times New Roman" w:hAnsi="Arial" w:cs="Arial"/>
          <w:sz w:val="18"/>
          <w:szCs w:val="18"/>
        </w:rPr>
      </w:pPr>
    </w:p>
    <w:p w14:paraId="0EDD1544" w14:textId="77777777" w:rsidR="00BE291E" w:rsidRPr="00BE291E" w:rsidRDefault="00BE291E" w:rsidP="00BE291E">
      <w:p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Delavci so z vsebino tega sporazuma seznanjeni, kar potrjujejo s podpisom.</w:t>
      </w:r>
    </w:p>
    <w:p w14:paraId="52858687" w14:textId="77777777" w:rsidR="00BE291E" w:rsidRPr="00BE291E" w:rsidRDefault="00BE291E" w:rsidP="00BE291E">
      <w:pPr>
        <w:spacing w:after="0" w:line="240" w:lineRule="auto"/>
        <w:contextualSpacing/>
        <w:rPr>
          <w:rFonts w:ascii="Arial" w:eastAsia="Times New Roman" w:hAnsi="Arial" w:cs="Arial"/>
          <w:sz w:val="18"/>
          <w:szCs w:val="18"/>
        </w:rPr>
      </w:pPr>
    </w:p>
    <w:p w14:paraId="6786C50E" w14:textId="77777777" w:rsidR="00BE291E" w:rsidRPr="00BE291E" w:rsidRDefault="00BE291E" w:rsidP="00BE291E">
      <w:pPr>
        <w:spacing w:after="0" w:line="240" w:lineRule="auto"/>
        <w:contextualSpacing/>
        <w:rPr>
          <w:rFonts w:ascii="Arial" w:eastAsia="Times New Roman" w:hAnsi="Arial" w:cs="Arial"/>
          <w:sz w:val="18"/>
          <w:szCs w:val="18"/>
        </w:rPr>
      </w:pPr>
    </w:p>
    <w:p w14:paraId="38428606" w14:textId="77777777" w:rsidR="00BE291E" w:rsidRPr="00BE291E" w:rsidRDefault="00BE291E" w:rsidP="00BE291E">
      <w:pPr>
        <w:numPr>
          <w:ilvl w:val="0"/>
          <w:numId w:val="30"/>
        </w:numPr>
        <w:spacing w:after="0" w:line="240" w:lineRule="auto"/>
        <w:contextualSpacing/>
        <w:jc w:val="center"/>
        <w:rPr>
          <w:rFonts w:ascii="Arial" w:eastAsia="Times New Roman" w:hAnsi="Arial" w:cs="Arial"/>
          <w:b/>
          <w:sz w:val="18"/>
          <w:szCs w:val="18"/>
        </w:rPr>
      </w:pPr>
      <w:r w:rsidRPr="00BE291E">
        <w:rPr>
          <w:rFonts w:ascii="Arial" w:eastAsia="Times New Roman" w:hAnsi="Arial" w:cs="Arial"/>
          <w:b/>
          <w:sz w:val="18"/>
          <w:szCs w:val="18"/>
        </w:rPr>
        <w:t>člen</w:t>
      </w:r>
    </w:p>
    <w:p w14:paraId="6B1C6925" w14:textId="77777777" w:rsidR="00BE291E" w:rsidRPr="00BE291E" w:rsidRDefault="00BE291E" w:rsidP="00BE291E">
      <w:pPr>
        <w:spacing w:after="0" w:line="240" w:lineRule="auto"/>
        <w:ind w:left="720"/>
        <w:contextualSpacing/>
        <w:rPr>
          <w:rFonts w:ascii="Arial" w:eastAsia="Times New Roman" w:hAnsi="Arial" w:cs="Arial"/>
          <w:b/>
          <w:sz w:val="18"/>
          <w:szCs w:val="18"/>
        </w:rPr>
      </w:pPr>
    </w:p>
    <w:p w14:paraId="3BFAAFE5" w14:textId="77777777" w:rsidR="00BE291E" w:rsidRPr="00BE291E" w:rsidRDefault="00BE291E" w:rsidP="00BE291E">
      <w:p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Stranke tega sporazuma se dogovorijo, da bodo morebitne spore iz te pogodbe reševale sporazumno,  v primeru spora pa kot krajevno in stvarno pristojno sodišče določajo sodišče v Novem mestu.</w:t>
      </w:r>
    </w:p>
    <w:p w14:paraId="1B3ABCFC" w14:textId="77777777" w:rsidR="00BE291E" w:rsidRPr="00BE291E" w:rsidRDefault="00BE291E" w:rsidP="00BE291E">
      <w:pPr>
        <w:spacing w:after="0" w:line="240" w:lineRule="auto"/>
        <w:contextualSpacing/>
        <w:jc w:val="both"/>
        <w:rPr>
          <w:rFonts w:ascii="Arial" w:eastAsia="Times New Roman" w:hAnsi="Arial" w:cs="Arial"/>
          <w:sz w:val="18"/>
          <w:szCs w:val="18"/>
        </w:rPr>
      </w:pPr>
    </w:p>
    <w:p w14:paraId="3770CC64" w14:textId="77777777" w:rsidR="00BE291E" w:rsidRPr="00BE291E" w:rsidRDefault="00BE291E" w:rsidP="00BE291E">
      <w:pPr>
        <w:spacing w:after="0" w:line="240" w:lineRule="auto"/>
        <w:contextualSpacing/>
        <w:jc w:val="both"/>
        <w:rPr>
          <w:rFonts w:ascii="Arial" w:eastAsia="Times New Roman" w:hAnsi="Arial" w:cs="Arial"/>
          <w:sz w:val="18"/>
          <w:szCs w:val="18"/>
        </w:rPr>
      </w:pPr>
    </w:p>
    <w:p w14:paraId="7D5DDEAF" w14:textId="77777777" w:rsidR="00BE291E" w:rsidRPr="00BE291E" w:rsidRDefault="00BE291E" w:rsidP="00BE291E">
      <w:pPr>
        <w:numPr>
          <w:ilvl w:val="0"/>
          <w:numId w:val="30"/>
        </w:numPr>
        <w:spacing w:after="0" w:line="240" w:lineRule="auto"/>
        <w:contextualSpacing/>
        <w:jc w:val="center"/>
        <w:rPr>
          <w:rFonts w:ascii="Arial" w:eastAsia="Times New Roman" w:hAnsi="Arial" w:cs="Arial"/>
          <w:b/>
          <w:sz w:val="18"/>
          <w:szCs w:val="18"/>
        </w:rPr>
      </w:pPr>
      <w:r w:rsidRPr="00BE291E">
        <w:rPr>
          <w:rFonts w:ascii="Arial" w:eastAsia="Times New Roman" w:hAnsi="Arial" w:cs="Arial"/>
          <w:b/>
          <w:sz w:val="18"/>
          <w:szCs w:val="18"/>
        </w:rPr>
        <w:t>člen</w:t>
      </w:r>
    </w:p>
    <w:p w14:paraId="1534CEEC" w14:textId="77777777" w:rsidR="00BE291E" w:rsidRPr="00BE291E" w:rsidRDefault="00BE291E" w:rsidP="00BE291E">
      <w:pPr>
        <w:spacing w:after="0" w:line="240" w:lineRule="auto"/>
        <w:ind w:left="720"/>
        <w:contextualSpacing/>
        <w:rPr>
          <w:rFonts w:ascii="Arial" w:eastAsia="Times New Roman" w:hAnsi="Arial" w:cs="Arial"/>
          <w:b/>
          <w:sz w:val="18"/>
          <w:szCs w:val="18"/>
        </w:rPr>
      </w:pPr>
    </w:p>
    <w:p w14:paraId="25F2E437" w14:textId="77777777" w:rsidR="00BE291E" w:rsidRPr="00BE291E" w:rsidRDefault="00BE291E" w:rsidP="00BE291E">
      <w:p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Ta sporazum stopi v veljavo, ko ga podpišejo vse stranke sporazuma.</w:t>
      </w:r>
    </w:p>
    <w:p w14:paraId="7229D976" w14:textId="77777777" w:rsidR="00BE291E" w:rsidRPr="00BE291E" w:rsidRDefault="00BE291E" w:rsidP="00BE291E">
      <w:pPr>
        <w:spacing w:after="0" w:line="240" w:lineRule="auto"/>
        <w:contextualSpacing/>
        <w:jc w:val="both"/>
        <w:rPr>
          <w:rFonts w:ascii="Arial" w:eastAsia="Times New Roman" w:hAnsi="Arial" w:cs="Arial"/>
          <w:sz w:val="18"/>
          <w:szCs w:val="18"/>
        </w:rPr>
      </w:pPr>
    </w:p>
    <w:p w14:paraId="4A8868A5" w14:textId="77777777" w:rsidR="00BE291E" w:rsidRPr="00BE291E" w:rsidRDefault="00BE291E" w:rsidP="00BE291E">
      <w:pPr>
        <w:spacing w:after="0" w:line="240" w:lineRule="auto"/>
        <w:contextualSpacing/>
        <w:jc w:val="both"/>
        <w:rPr>
          <w:rFonts w:ascii="Arial" w:eastAsia="Times New Roman" w:hAnsi="Arial" w:cs="Arial"/>
          <w:sz w:val="18"/>
          <w:szCs w:val="18"/>
        </w:rPr>
      </w:pPr>
      <w:r w:rsidRPr="00BE291E">
        <w:rPr>
          <w:rFonts w:ascii="Arial" w:eastAsia="Times New Roman" w:hAnsi="Arial" w:cs="Arial"/>
          <w:sz w:val="18"/>
          <w:szCs w:val="18"/>
        </w:rPr>
        <w:t>Sporazum je napisan in podpisan v  3 (treh) enakih izvodih, od katerih  prejme vsaka stranka po 1 (en) izvod.</w:t>
      </w:r>
    </w:p>
    <w:p w14:paraId="6E23679E" w14:textId="77777777" w:rsidR="00BE291E" w:rsidRPr="00BE291E" w:rsidRDefault="00BE291E" w:rsidP="00BE291E">
      <w:pPr>
        <w:spacing w:after="0" w:line="240" w:lineRule="auto"/>
        <w:jc w:val="both"/>
        <w:rPr>
          <w:rFonts w:ascii="Arial" w:eastAsia="Times New Roman" w:hAnsi="Arial" w:cs="Arial"/>
          <w:sz w:val="18"/>
          <w:szCs w:val="18"/>
        </w:rPr>
      </w:pPr>
    </w:p>
    <w:p w14:paraId="5F4B04E5" w14:textId="77777777" w:rsidR="00BE291E" w:rsidRPr="00BE291E" w:rsidRDefault="00BE291E" w:rsidP="00BE291E">
      <w:pPr>
        <w:spacing w:after="0" w:line="240" w:lineRule="auto"/>
        <w:jc w:val="both"/>
        <w:rPr>
          <w:rFonts w:ascii="Arial" w:eastAsia="Times New Roman" w:hAnsi="Arial" w:cs="Arial"/>
          <w:sz w:val="18"/>
          <w:szCs w:val="18"/>
        </w:rPr>
      </w:pPr>
    </w:p>
    <w:p w14:paraId="5C079FA1" w14:textId="77777777" w:rsidR="00BE291E" w:rsidRPr="00BE291E" w:rsidRDefault="00BE291E" w:rsidP="00BE291E">
      <w:pPr>
        <w:spacing w:after="0" w:line="240" w:lineRule="auto"/>
        <w:jc w:val="both"/>
        <w:rPr>
          <w:rFonts w:ascii="Arial" w:eastAsia="Times New Roman" w:hAnsi="Arial" w:cs="Arial"/>
          <w:sz w:val="18"/>
          <w:szCs w:val="18"/>
        </w:rPr>
      </w:pPr>
    </w:p>
    <w:p w14:paraId="2B83C68C" w14:textId="77777777" w:rsidR="00BE291E" w:rsidRPr="00BE291E" w:rsidRDefault="00BE291E" w:rsidP="00BE291E">
      <w:pPr>
        <w:tabs>
          <w:tab w:val="left" w:pos="6158"/>
        </w:tabs>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_________, ___________________</w:t>
      </w:r>
      <w:r w:rsidRPr="00BE291E">
        <w:rPr>
          <w:rFonts w:ascii="Arial" w:eastAsia="Times New Roman" w:hAnsi="Arial" w:cs="Arial"/>
          <w:sz w:val="18"/>
          <w:szCs w:val="18"/>
        </w:rPr>
        <w:tab/>
        <w:t>____________, _____________</w:t>
      </w:r>
    </w:p>
    <w:p w14:paraId="7964A147" w14:textId="77777777" w:rsidR="00BE291E" w:rsidRPr="00BE291E" w:rsidRDefault="00BE291E" w:rsidP="00BE291E">
      <w:pPr>
        <w:spacing w:after="0" w:line="240" w:lineRule="auto"/>
        <w:jc w:val="both"/>
        <w:rPr>
          <w:rFonts w:ascii="Arial" w:eastAsia="Times New Roman" w:hAnsi="Arial" w:cs="Arial"/>
          <w:sz w:val="18"/>
          <w:szCs w:val="18"/>
        </w:rPr>
      </w:pPr>
    </w:p>
    <w:p w14:paraId="248C1861" w14:textId="77777777" w:rsidR="00BE291E" w:rsidRPr="00BE291E" w:rsidRDefault="00BE291E" w:rsidP="00BE291E">
      <w:pPr>
        <w:spacing w:after="0" w:line="240" w:lineRule="auto"/>
        <w:jc w:val="both"/>
        <w:rPr>
          <w:rFonts w:ascii="Arial" w:eastAsia="Times New Roman" w:hAnsi="Arial" w:cs="Arial"/>
          <w:sz w:val="18"/>
          <w:szCs w:val="18"/>
        </w:rPr>
      </w:pPr>
    </w:p>
    <w:p w14:paraId="2D90172F" w14:textId="77777777" w:rsidR="00BE291E" w:rsidRPr="00BE291E" w:rsidRDefault="00BE291E" w:rsidP="00BE291E">
      <w:pPr>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 xml:space="preserve">PRENOSNIK:                                                               </w:t>
      </w:r>
      <w:bookmarkStart w:id="10" w:name="_Hlk8903539"/>
      <w:r w:rsidRPr="00BE291E">
        <w:rPr>
          <w:rFonts w:ascii="Arial" w:eastAsia="Times New Roman" w:hAnsi="Arial" w:cs="Arial"/>
          <w:sz w:val="18"/>
          <w:szCs w:val="18"/>
        </w:rPr>
        <w:t xml:space="preserve">                                      PREVZEMNIK:</w:t>
      </w:r>
    </w:p>
    <w:p w14:paraId="0BD626AA" w14:textId="77777777" w:rsidR="00BE291E" w:rsidRPr="00BE291E" w:rsidRDefault="00BE291E" w:rsidP="00BE291E">
      <w:pPr>
        <w:tabs>
          <w:tab w:val="left" w:pos="6120"/>
        </w:tabs>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 xml:space="preserve">_____________________________                                   </w:t>
      </w:r>
      <w:r w:rsidRPr="00BE291E">
        <w:rPr>
          <w:rFonts w:ascii="Arial" w:eastAsia="Times New Roman" w:hAnsi="Arial" w:cs="Arial"/>
          <w:sz w:val="18"/>
          <w:szCs w:val="18"/>
        </w:rPr>
        <w:tab/>
        <w:t>__________________________</w:t>
      </w:r>
    </w:p>
    <w:p w14:paraId="31961144" w14:textId="77777777" w:rsidR="00BE291E" w:rsidRPr="00BE291E" w:rsidRDefault="00BE291E" w:rsidP="00BE291E">
      <w:pPr>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Ravnateljica                                                                                                          Direktor</w:t>
      </w:r>
    </w:p>
    <w:bookmarkEnd w:id="10"/>
    <w:p w14:paraId="65211872"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_____________________________</w:t>
      </w:r>
      <w:r w:rsidRPr="00BE291E">
        <w:rPr>
          <w:rFonts w:ascii="Arial" w:eastAsia="Times New Roman" w:hAnsi="Arial" w:cs="Arial"/>
          <w:sz w:val="18"/>
          <w:szCs w:val="18"/>
        </w:rPr>
        <w:tab/>
        <w:t>__________________________</w:t>
      </w:r>
    </w:p>
    <w:p w14:paraId="41B3B6D7"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p>
    <w:p w14:paraId="267A1F63"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p>
    <w:p w14:paraId="3612E52B"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p>
    <w:p w14:paraId="0DEE720C"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p>
    <w:p w14:paraId="0F99FE85"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p>
    <w:p w14:paraId="21C5E4B9"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p>
    <w:p w14:paraId="3FE44DB8"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p>
    <w:p w14:paraId="348674BF"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p>
    <w:p w14:paraId="25398241"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p>
    <w:p w14:paraId="2A46BA4D"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DELAVCI:</w:t>
      </w:r>
    </w:p>
    <w:p w14:paraId="7665E8C5"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r w:rsidRPr="00BE291E">
        <w:rPr>
          <w:rFonts w:ascii="Arial" w:eastAsia="Times New Roman" w:hAnsi="Arial" w:cs="Arial"/>
          <w:sz w:val="18"/>
          <w:szCs w:val="18"/>
        </w:rPr>
        <w:t>_____________________________</w:t>
      </w:r>
    </w:p>
    <w:p w14:paraId="3E9FD4BD" w14:textId="77777777" w:rsidR="00BE291E" w:rsidRPr="00BE291E" w:rsidRDefault="00BE291E" w:rsidP="00BE291E">
      <w:pPr>
        <w:tabs>
          <w:tab w:val="left" w:pos="6105"/>
        </w:tabs>
        <w:spacing w:after="0" w:line="240" w:lineRule="auto"/>
        <w:jc w:val="both"/>
        <w:rPr>
          <w:rFonts w:ascii="Arial" w:eastAsia="Times New Roman" w:hAnsi="Arial" w:cs="Arial"/>
          <w:sz w:val="18"/>
          <w:szCs w:val="18"/>
        </w:rPr>
      </w:pPr>
    </w:p>
    <w:p w14:paraId="14B12437" w14:textId="77777777" w:rsidR="00BE291E" w:rsidRPr="00BE291E" w:rsidRDefault="00BE291E" w:rsidP="00BE291E">
      <w:pPr>
        <w:tabs>
          <w:tab w:val="left" w:pos="6105"/>
        </w:tabs>
        <w:spacing w:after="0" w:line="240" w:lineRule="auto"/>
        <w:jc w:val="both"/>
        <w:rPr>
          <w:rFonts w:ascii="Arial" w:hAnsi="Arial" w:cs="Arial"/>
          <w:sz w:val="18"/>
          <w:szCs w:val="18"/>
        </w:rPr>
      </w:pPr>
      <w:r w:rsidRPr="00BE291E">
        <w:rPr>
          <w:rFonts w:ascii="Arial" w:eastAsia="Times New Roman" w:hAnsi="Arial" w:cs="Arial"/>
          <w:sz w:val="18"/>
          <w:szCs w:val="18"/>
        </w:rPr>
        <w:t>_____________________________</w:t>
      </w:r>
    </w:p>
    <w:p w14:paraId="5A70E72F" w14:textId="77777777" w:rsidR="00BE291E" w:rsidRDefault="00BE291E" w:rsidP="00AA1BDF">
      <w:pPr>
        <w:spacing w:before="224" w:after="224" w:line="240" w:lineRule="auto"/>
        <w:jc w:val="both"/>
        <w:outlineLvl w:val="1"/>
        <w:rPr>
          <w:rFonts w:ascii="Arial" w:hAnsi="Arial" w:cs="Arial"/>
          <w:bCs/>
          <w:i/>
          <w:sz w:val="18"/>
          <w:szCs w:val="18"/>
          <w:lang w:eastAsia="sl-SI"/>
        </w:rPr>
      </w:pPr>
    </w:p>
    <w:p w14:paraId="5921BF31" w14:textId="77777777" w:rsidR="00CA77F4" w:rsidRDefault="00CA77F4" w:rsidP="00AA1BDF">
      <w:pPr>
        <w:spacing w:before="224" w:after="224" w:line="240" w:lineRule="auto"/>
        <w:jc w:val="both"/>
        <w:outlineLvl w:val="1"/>
        <w:rPr>
          <w:rFonts w:ascii="Arial" w:hAnsi="Arial" w:cs="Arial"/>
          <w:bCs/>
          <w:i/>
          <w:sz w:val="18"/>
          <w:szCs w:val="18"/>
          <w:lang w:eastAsia="sl-SI"/>
        </w:rPr>
      </w:pPr>
    </w:p>
    <w:p w14:paraId="58A79936" w14:textId="77777777" w:rsidR="00CA77F4" w:rsidRDefault="00CA77F4" w:rsidP="00AA1BDF">
      <w:pPr>
        <w:spacing w:before="224" w:after="224" w:line="240" w:lineRule="auto"/>
        <w:jc w:val="both"/>
        <w:outlineLvl w:val="1"/>
        <w:rPr>
          <w:rFonts w:ascii="Arial" w:hAnsi="Arial" w:cs="Arial"/>
          <w:bCs/>
          <w:i/>
          <w:sz w:val="18"/>
          <w:szCs w:val="18"/>
          <w:lang w:eastAsia="sl-SI"/>
        </w:rPr>
      </w:pPr>
    </w:p>
    <w:p w14:paraId="0FE8DBB1" w14:textId="77777777" w:rsidR="00CA77F4" w:rsidRDefault="00CA77F4" w:rsidP="00AA1BDF">
      <w:pPr>
        <w:spacing w:before="224" w:after="224" w:line="240" w:lineRule="auto"/>
        <w:jc w:val="both"/>
        <w:outlineLvl w:val="1"/>
        <w:rPr>
          <w:rFonts w:ascii="Arial" w:hAnsi="Arial" w:cs="Arial"/>
          <w:bCs/>
          <w:i/>
          <w:sz w:val="18"/>
          <w:szCs w:val="18"/>
          <w:lang w:eastAsia="sl-SI"/>
        </w:rPr>
      </w:pPr>
    </w:p>
    <w:sectPr w:rsidR="00CA77F4" w:rsidSect="00D82CC3">
      <w:footerReference w:type="default" r:id="rId1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321C5" w14:textId="77777777" w:rsidR="00A46AB0" w:rsidRDefault="00A46AB0" w:rsidP="006975C6">
      <w:pPr>
        <w:spacing w:after="0" w:line="240" w:lineRule="auto"/>
      </w:pPr>
      <w:r>
        <w:separator/>
      </w:r>
    </w:p>
  </w:endnote>
  <w:endnote w:type="continuationSeparator" w:id="0">
    <w:p w14:paraId="2444E0F9" w14:textId="77777777" w:rsidR="00A46AB0" w:rsidRDefault="00A46AB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SL Cour">
    <w:altName w:val="Times New Roman"/>
    <w:panose1 w:val="00000000000000000000"/>
    <w:charset w:val="00"/>
    <w:family w:val="auto"/>
    <w:notTrueType/>
    <w:pitch w:val="variable"/>
    <w:sig w:usb0="00000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2E3D9ABA" w14:textId="1D063C3D" w:rsidR="006A1711" w:rsidRDefault="006A1711"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8BEC368" w:rsidR="006A1711" w:rsidRPr="006F1DA5" w:rsidRDefault="006A1711"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4</w:t>
        </w:r>
        <w:r w:rsidRPr="006F1DA5">
          <w:rPr>
            <w:rFonts w:ascii="Arial" w:hAnsi="Arial" w:cs="Arial"/>
            <w:noProof/>
          </w:rPr>
          <w:fldChar w:fldCharType="end"/>
        </w:r>
      </w:p>
    </w:sdtContent>
  </w:sdt>
  <w:p w14:paraId="5ACFDF11" w14:textId="77777777" w:rsidR="006A1711" w:rsidRDefault="006A1711"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31C2" w14:textId="77777777" w:rsidR="006A1711" w:rsidRDefault="006A1711"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7CED" w14:textId="77777777" w:rsidR="006A1711" w:rsidRDefault="006A1711"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9CEB" w14:textId="77777777" w:rsidR="006A1711" w:rsidRDefault="006A1711"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0168" w14:textId="77777777" w:rsidR="006A1711" w:rsidRDefault="006A1711"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6A1711" w:rsidRDefault="006A1711"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EED09" w14:textId="77777777" w:rsidR="00A46AB0" w:rsidRDefault="00A46AB0" w:rsidP="006975C6">
      <w:pPr>
        <w:spacing w:after="0" w:line="240" w:lineRule="auto"/>
      </w:pPr>
      <w:r>
        <w:separator/>
      </w:r>
    </w:p>
  </w:footnote>
  <w:footnote w:type="continuationSeparator" w:id="0">
    <w:p w14:paraId="015416F1" w14:textId="77777777" w:rsidR="00A46AB0" w:rsidRDefault="00A46AB0"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FFFFFFFF"/>
    <w:name w:val="WW8Num4"/>
    <w:lvl w:ilvl="0">
      <w:start w:val="1"/>
      <w:numFmt w:val="bullet"/>
      <w:lvlText w:val=""/>
      <w:lvlJc w:val="left"/>
      <w:pPr>
        <w:tabs>
          <w:tab w:val="num" w:pos="720"/>
        </w:tabs>
        <w:ind w:left="720" w:hanging="360"/>
      </w:pPr>
      <w:rPr>
        <w:rFonts w:ascii="Symbol" w:hAnsi="Symbol"/>
        <w:b/>
      </w:rPr>
    </w:lvl>
  </w:abstractNum>
  <w:abstractNum w:abstractNumId="1" w15:restartNumberingAfterBreak="0">
    <w:nsid w:val="00000005"/>
    <w:multiLevelType w:val="multilevel"/>
    <w:tmpl w:val="FFFFFFFF"/>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6"/>
    <w:multiLevelType w:val="singleLevel"/>
    <w:tmpl w:val="FFFFFFFF"/>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multilevel"/>
    <w:tmpl w:val="FFFFFFFF"/>
    <w:name w:val="WW8Num7"/>
    <w:lvl w:ilvl="0">
      <w:start w:val="1"/>
      <w:numFmt w:val="decimal"/>
      <w:lvlText w:val="%1)"/>
      <w:lvlJc w:val="left"/>
      <w:pPr>
        <w:tabs>
          <w:tab w:val="num" w:pos="0"/>
        </w:tabs>
      </w:pPr>
      <w:rPr>
        <w:rFonts w:ascii="Symbol" w:hAnsi="Symbol"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C"/>
    <w:multiLevelType w:val="multilevel"/>
    <w:tmpl w:val="FFFFFFFF"/>
    <w:name w:val="WW8Num1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5" w15:restartNumberingAfterBreak="0">
    <w:nsid w:val="0000000D"/>
    <w:multiLevelType w:val="multilevel"/>
    <w:tmpl w:val="FFFFFFFF"/>
    <w:name w:val="WW8Num1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6"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9"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10"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11" w15:restartNumberingAfterBreak="0">
    <w:nsid w:val="0FC11E67"/>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843ABF"/>
    <w:multiLevelType w:val="hybridMultilevel"/>
    <w:tmpl w:val="8DDE1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5A3779"/>
    <w:multiLevelType w:val="hybridMultilevel"/>
    <w:tmpl w:val="9D0094A0"/>
    <w:lvl w:ilvl="0" w:tplc="69D20CAE">
      <w:start w:val="1"/>
      <w:numFmt w:val="bullet"/>
      <w:lvlText w:val=""/>
      <w:lvlJc w:val="left"/>
      <w:pPr>
        <w:ind w:left="720" w:hanging="360"/>
      </w:pPr>
      <w:rPr>
        <w:rFonts w:ascii="Symbol" w:hAnsi="Symbol" w:cs="Symbol" w:hint="default"/>
        <w:sz w:val="24"/>
        <w:szCs w:val="24"/>
      </w:rPr>
    </w:lvl>
    <w:lvl w:ilvl="1" w:tplc="CD0494F6">
      <w:start w:val="1"/>
      <w:numFmt w:val="bullet"/>
      <w:lvlText w:val="o"/>
      <w:lvlJc w:val="left"/>
      <w:pPr>
        <w:ind w:left="1440" w:hanging="360"/>
      </w:pPr>
      <w:rPr>
        <w:rFonts w:ascii="Courier New" w:hAnsi="Courier New" w:cs="Courier New" w:hint="default"/>
      </w:rPr>
    </w:lvl>
    <w:lvl w:ilvl="2" w:tplc="25045E06">
      <w:start w:val="1"/>
      <w:numFmt w:val="bullet"/>
      <w:lvlText w:val=""/>
      <w:lvlJc w:val="left"/>
      <w:pPr>
        <w:ind w:left="2160" w:hanging="360"/>
      </w:pPr>
      <w:rPr>
        <w:rFonts w:ascii="Wingdings" w:hAnsi="Wingdings" w:cs="Wingdings" w:hint="default"/>
      </w:rPr>
    </w:lvl>
    <w:lvl w:ilvl="3" w:tplc="9650EC16">
      <w:start w:val="1"/>
      <w:numFmt w:val="bullet"/>
      <w:lvlText w:val=""/>
      <w:lvlJc w:val="left"/>
      <w:pPr>
        <w:ind w:left="2880" w:hanging="360"/>
      </w:pPr>
      <w:rPr>
        <w:rFonts w:ascii="Symbol" w:hAnsi="Symbol" w:cs="Symbol" w:hint="default"/>
      </w:rPr>
    </w:lvl>
    <w:lvl w:ilvl="4" w:tplc="B9581864">
      <w:start w:val="1"/>
      <w:numFmt w:val="bullet"/>
      <w:lvlText w:val="o"/>
      <w:lvlJc w:val="left"/>
      <w:pPr>
        <w:ind w:left="3600" w:hanging="360"/>
      </w:pPr>
      <w:rPr>
        <w:rFonts w:ascii="Courier New" w:hAnsi="Courier New" w:cs="Courier New" w:hint="default"/>
      </w:rPr>
    </w:lvl>
    <w:lvl w:ilvl="5" w:tplc="068EC1E0">
      <w:start w:val="1"/>
      <w:numFmt w:val="bullet"/>
      <w:lvlText w:val=""/>
      <w:lvlJc w:val="left"/>
      <w:pPr>
        <w:ind w:left="4320" w:hanging="360"/>
      </w:pPr>
      <w:rPr>
        <w:rFonts w:ascii="Wingdings" w:hAnsi="Wingdings" w:cs="Wingdings" w:hint="default"/>
      </w:rPr>
    </w:lvl>
    <w:lvl w:ilvl="6" w:tplc="3D20544C">
      <w:start w:val="1"/>
      <w:numFmt w:val="bullet"/>
      <w:lvlText w:val=""/>
      <w:lvlJc w:val="left"/>
      <w:pPr>
        <w:ind w:left="5040" w:hanging="360"/>
      </w:pPr>
      <w:rPr>
        <w:rFonts w:ascii="Symbol" w:hAnsi="Symbol" w:cs="Symbol" w:hint="default"/>
      </w:rPr>
    </w:lvl>
    <w:lvl w:ilvl="7" w:tplc="7F6CB020">
      <w:start w:val="1"/>
      <w:numFmt w:val="bullet"/>
      <w:lvlText w:val="o"/>
      <w:lvlJc w:val="left"/>
      <w:pPr>
        <w:ind w:left="5760" w:hanging="360"/>
      </w:pPr>
      <w:rPr>
        <w:rFonts w:ascii="Courier New" w:hAnsi="Courier New" w:cs="Courier New" w:hint="default"/>
      </w:rPr>
    </w:lvl>
    <w:lvl w:ilvl="8" w:tplc="3A2CFC00">
      <w:start w:val="1"/>
      <w:numFmt w:val="bullet"/>
      <w:lvlText w:val=""/>
      <w:lvlJc w:val="left"/>
      <w:pPr>
        <w:ind w:left="6480" w:hanging="360"/>
      </w:pPr>
      <w:rPr>
        <w:rFonts w:ascii="Wingdings" w:hAnsi="Wingdings" w:cs="Wingdings" w:hint="default"/>
      </w:r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17D44AB9"/>
    <w:multiLevelType w:val="hybridMultilevel"/>
    <w:tmpl w:val="DA102304"/>
    <w:lvl w:ilvl="0" w:tplc="935E2AC4">
      <w:start w:val="1"/>
      <w:numFmt w:val="bullet"/>
      <w:lvlText w:val=""/>
      <w:lvlJc w:val="left"/>
      <w:pPr>
        <w:ind w:left="720" w:hanging="360"/>
      </w:pPr>
      <w:rPr>
        <w:rFonts w:ascii="Symbol" w:hAnsi="Symbol" w:cs="Symbol" w:hint="default"/>
        <w:sz w:val="24"/>
        <w:szCs w:val="24"/>
      </w:rPr>
    </w:lvl>
    <w:lvl w:ilvl="1" w:tplc="EDB26B98">
      <w:start w:val="1"/>
      <w:numFmt w:val="bullet"/>
      <w:lvlText w:val="o"/>
      <w:lvlJc w:val="left"/>
      <w:pPr>
        <w:ind w:left="1440" w:hanging="360"/>
      </w:pPr>
      <w:rPr>
        <w:rFonts w:ascii="Courier New" w:hAnsi="Courier New" w:cs="Courier New" w:hint="default"/>
      </w:rPr>
    </w:lvl>
    <w:lvl w:ilvl="2" w:tplc="34203B50">
      <w:start w:val="1"/>
      <w:numFmt w:val="bullet"/>
      <w:lvlText w:val=""/>
      <w:lvlJc w:val="left"/>
      <w:pPr>
        <w:ind w:left="2160" w:hanging="360"/>
      </w:pPr>
      <w:rPr>
        <w:rFonts w:ascii="Wingdings" w:hAnsi="Wingdings" w:cs="Wingdings" w:hint="default"/>
      </w:rPr>
    </w:lvl>
    <w:lvl w:ilvl="3" w:tplc="D9DEAC44">
      <w:start w:val="1"/>
      <w:numFmt w:val="bullet"/>
      <w:lvlText w:val=""/>
      <w:lvlJc w:val="left"/>
      <w:pPr>
        <w:ind w:left="2880" w:hanging="360"/>
      </w:pPr>
      <w:rPr>
        <w:rFonts w:ascii="Symbol" w:hAnsi="Symbol" w:cs="Symbol" w:hint="default"/>
      </w:rPr>
    </w:lvl>
    <w:lvl w:ilvl="4" w:tplc="50E4AC5E">
      <w:start w:val="1"/>
      <w:numFmt w:val="bullet"/>
      <w:lvlText w:val="o"/>
      <w:lvlJc w:val="left"/>
      <w:pPr>
        <w:ind w:left="3600" w:hanging="360"/>
      </w:pPr>
      <w:rPr>
        <w:rFonts w:ascii="Courier New" w:hAnsi="Courier New" w:cs="Courier New" w:hint="default"/>
      </w:rPr>
    </w:lvl>
    <w:lvl w:ilvl="5" w:tplc="2A1E29EE">
      <w:start w:val="1"/>
      <w:numFmt w:val="bullet"/>
      <w:lvlText w:val=""/>
      <w:lvlJc w:val="left"/>
      <w:pPr>
        <w:ind w:left="4320" w:hanging="360"/>
      </w:pPr>
      <w:rPr>
        <w:rFonts w:ascii="Wingdings" w:hAnsi="Wingdings" w:cs="Wingdings" w:hint="default"/>
      </w:rPr>
    </w:lvl>
    <w:lvl w:ilvl="6" w:tplc="F94093CA">
      <w:start w:val="1"/>
      <w:numFmt w:val="bullet"/>
      <w:lvlText w:val=""/>
      <w:lvlJc w:val="left"/>
      <w:pPr>
        <w:ind w:left="5040" w:hanging="360"/>
      </w:pPr>
      <w:rPr>
        <w:rFonts w:ascii="Symbol" w:hAnsi="Symbol" w:cs="Symbol" w:hint="default"/>
      </w:rPr>
    </w:lvl>
    <w:lvl w:ilvl="7" w:tplc="368C2136">
      <w:start w:val="1"/>
      <w:numFmt w:val="bullet"/>
      <w:lvlText w:val="o"/>
      <w:lvlJc w:val="left"/>
      <w:pPr>
        <w:ind w:left="5760" w:hanging="360"/>
      </w:pPr>
      <w:rPr>
        <w:rFonts w:ascii="Courier New" w:hAnsi="Courier New" w:cs="Courier New" w:hint="default"/>
      </w:rPr>
    </w:lvl>
    <w:lvl w:ilvl="8" w:tplc="9B7EBE7C">
      <w:start w:val="1"/>
      <w:numFmt w:val="bullet"/>
      <w:lvlText w:val=""/>
      <w:lvlJc w:val="left"/>
      <w:pPr>
        <w:ind w:left="6480" w:hanging="360"/>
      </w:pPr>
      <w:rPr>
        <w:rFonts w:ascii="Wingdings" w:hAnsi="Wingdings" w:cs="Wingdings" w:hint="default"/>
      </w:rPr>
    </w:lvl>
  </w:abstractNum>
  <w:abstractNum w:abstractNumId="16" w15:restartNumberingAfterBreak="0">
    <w:nsid w:val="1B1110B6"/>
    <w:multiLevelType w:val="hybridMultilevel"/>
    <w:tmpl w:val="F5740326"/>
    <w:lvl w:ilvl="0" w:tplc="B3B01E4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745B0B"/>
    <w:multiLevelType w:val="hybridMultilevel"/>
    <w:tmpl w:val="0818C368"/>
    <w:lvl w:ilvl="0" w:tplc="F990D5BA">
      <w:start w:val="1"/>
      <w:numFmt w:val="bullet"/>
      <w:lvlText w:val=""/>
      <w:lvlJc w:val="left"/>
      <w:pPr>
        <w:ind w:left="720" w:hanging="360"/>
      </w:pPr>
      <w:rPr>
        <w:rFonts w:ascii="Symbol" w:hAnsi="Symbol" w:cs="Symbol" w:hint="default"/>
        <w:sz w:val="18"/>
        <w:szCs w:val="18"/>
      </w:rPr>
    </w:lvl>
    <w:lvl w:ilvl="1" w:tplc="DB6C801E">
      <w:start w:val="1"/>
      <w:numFmt w:val="bullet"/>
      <w:lvlText w:val="o"/>
      <w:lvlJc w:val="left"/>
      <w:pPr>
        <w:ind w:left="1440" w:hanging="360"/>
      </w:pPr>
      <w:rPr>
        <w:rFonts w:ascii="Courier New" w:hAnsi="Courier New" w:cs="Courier New" w:hint="default"/>
      </w:rPr>
    </w:lvl>
    <w:lvl w:ilvl="2" w:tplc="5DE484D6">
      <w:start w:val="1"/>
      <w:numFmt w:val="bullet"/>
      <w:lvlText w:val=""/>
      <w:lvlJc w:val="left"/>
      <w:pPr>
        <w:ind w:left="2160" w:hanging="360"/>
      </w:pPr>
      <w:rPr>
        <w:rFonts w:ascii="Wingdings" w:hAnsi="Wingdings" w:cs="Wingdings" w:hint="default"/>
      </w:rPr>
    </w:lvl>
    <w:lvl w:ilvl="3" w:tplc="988A66BA">
      <w:start w:val="1"/>
      <w:numFmt w:val="bullet"/>
      <w:lvlText w:val=""/>
      <w:lvlJc w:val="left"/>
      <w:pPr>
        <w:ind w:left="2880" w:hanging="360"/>
      </w:pPr>
      <w:rPr>
        <w:rFonts w:ascii="Symbol" w:hAnsi="Symbol" w:cs="Symbol" w:hint="default"/>
      </w:rPr>
    </w:lvl>
    <w:lvl w:ilvl="4" w:tplc="83C47602">
      <w:start w:val="1"/>
      <w:numFmt w:val="bullet"/>
      <w:lvlText w:val="o"/>
      <w:lvlJc w:val="left"/>
      <w:pPr>
        <w:ind w:left="3600" w:hanging="360"/>
      </w:pPr>
      <w:rPr>
        <w:rFonts w:ascii="Courier New" w:hAnsi="Courier New" w:cs="Courier New" w:hint="default"/>
      </w:rPr>
    </w:lvl>
    <w:lvl w:ilvl="5" w:tplc="BDD645AC">
      <w:start w:val="1"/>
      <w:numFmt w:val="bullet"/>
      <w:lvlText w:val=""/>
      <w:lvlJc w:val="left"/>
      <w:pPr>
        <w:ind w:left="4320" w:hanging="360"/>
      </w:pPr>
      <w:rPr>
        <w:rFonts w:ascii="Wingdings" w:hAnsi="Wingdings" w:cs="Wingdings" w:hint="default"/>
      </w:rPr>
    </w:lvl>
    <w:lvl w:ilvl="6" w:tplc="32703FEE">
      <w:start w:val="1"/>
      <w:numFmt w:val="bullet"/>
      <w:lvlText w:val=""/>
      <w:lvlJc w:val="left"/>
      <w:pPr>
        <w:ind w:left="5040" w:hanging="360"/>
      </w:pPr>
      <w:rPr>
        <w:rFonts w:ascii="Symbol" w:hAnsi="Symbol" w:cs="Symbol" w:hint="default"/>
      </w:rPr>
    </w:lvl>
    <w:lvl w:ilvl="7" w:tplc="15D4C1A2">
      <w:start w:val="1"/>
      <w:numFmt w:val="bullet"/>
      <w:lvlText w:val="o"/>
      <w:lvlJc w:val="left"/>
      <w:pPr>
        <w:ind w:left="5760" w:hanging="360"/>
      </w:pPr>
      <w:rPr>
        <w:rFonts w:ascii="Courier New" w:hAnsi="Courier New" w:cs="Courier New" w:hint="default"/>
      </w:rPr>
    </w:lvl>
    <w:lvl w:ilvl="8" w:tplc="FCC6BD72">
      <w:start w:val="1"/>
      <w:numFmt w:val="bullet"/>
      <w:lvlText w:val=""/>
      <w:lvlJc w:val="left"/>
      <w:pPr>
        <w:ind w:left="6480" w:hanging="360"/>
      </w:pPr>
      <w:rPr>
        <w:rFonts w:ascii="Wingdings" w:hAnsi="Wingdings" w:cs="Wingdings" w:hint="default"/>
      </w:rPr>
    </w:lvl>
  </w:abstractNum>
  <w:abstractNum w:abstractNumId="18"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20"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21" w15:restartNumberingAfterBreak="0">
    <w:nsid w:val="262D3888"/>
    <w:multiLevelType w:val="hybridMultilevel"/>
    <w:tmpl w:val="FFFFFFFF"/>
    <w:lvl w:ilvl="0" w:tplc="CCFEE180">
      <w:start w:val="11"/>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412DC8"/>
    <w:multiLevelType w:val="hybridMultilevel"/>
    <w:tmpl w:val="1CF42586"/>
    <w:lvl w:ilvl="0" w:tplc="11649676">
      <w:start w:val="1"/>
      <w:numFmt w:val="bullet"/>
      <w:lvlText w:val=""/>
      <w:lvlJc w:val="left"/>
      <w:pPr>
        <w:ind w:left="720" w:hanging="360"/>
      </w:pPr>
      <w:rPr>
        <w:rFonts w:ascii="Symbol" w:hAnsi="Symbol" w:cs="Symbol" w:hint="default"/>
        <w:sz w:val="18"/>
        <w:szCs w:val="18"/>
      </w:rPr>
    </w:lvl>
    <w:lvl w:ilvl="1" w:tplc="D958C44C">
      <w:start w:val="1"/>
      <w:numFmt w:val="bullet"/>
      <w:lvlText w:val="o"/>
      <w:lvlJc w:val="left"/>
      <w:pPr>
        <w:ind w:left="1440" w:hanging="360"/>
      </w:pPr>
      <w:rPr>
        <w:rFonts w:ascii="Courier New" w:hAnsi="Courier New" w:cs="Courier New" w:hint="default"/>
      </w:rPr>
    </w:lvl>
    <w:lvl w:ilvl="2" w:tplc="49F84208">
      <w:start w:val="1"/>
      <w:numFmt w:val="bullet"/>
      <w:lvlText w:val=""/>
      <w:lvlJc w:val="left"/>
      <w:pPr>
        <w:ind w:left="2160" w:hanging="360"/>
      </w:pPr>
      <w:rPr>
        <w:rFonts w:ascii="Wingdings" w:hAnsi="Wingdings" w:cs="Wingdings" w:hint="default"/>
      </w:rPr>
    </w:lvl>
    <w:lvl w:ilvl="3" w:tplc="8EA60C96">
      <w:start w:val="1"/>
      <w:numFmt w:val="bullet"/>
      <w:lvlText w:val=""/>
      <w:lvlJc w:val="left"/>
      <w:pPr>
        <w:ind w:left="2880" w:hanging="360"/>
      </w:pPr>
      <w:rPr>
        <w:rFonts w:ascii="Symbol" w:hAnsi="Symbol" w:cs="Symbol" w:hint="default"/>
      </w:rPr>
    </w:lvl>
    <w:lvl w:ilvl="4" w:tplc="4926B1BC">
      <w:start w:val="1"/>
      <w:numFmt w:val="bullet"/>
      <w:lvlText w:val="o"/>
      <w:lvlJc w:val="left"/>
      <w:pPr>
        <w:ind w:left="3600" w:hanging="360"/>
      </w:pPr>
      <w:rPr>
        <w:rFonts w:ascii="Courier New" w:hAnsi="Courier New" w:cs="Courier New" w:hint="default"/>
      </w:rPr>
    </w:lvl>
    <w:lvl w:ilvl="5" w:tplc="18DE4D56">
      <w:start w:val="1"/>
      <w:numFmt w:val="bullet"/>
      <w:lvlText w:val=""/>
      <w:lvlJc w:val="left"/>
      <w:pPr>
        <w:ind w:left="4320" w:hanging="360"/>
      </w:pPr>
      <w:rPr>
        <w:rFonts w:ascii="Wingdings" w:hAnsi="Wingdings" w:cs="Wingdings" w:hint="default"/>
      </w:rPr>
    </w:lvl>
    <w:lvl w:ilvl="6" w:tplc="2B826BEC">
      <w:start w:val="1"/>
      <w:numFmt w:val="bullet"/>
      <w:lvlText w:val=""/>
      <w:lvlJc w:val="left"/>
      <w:pPr>
        <w:ind w:left="5040" w:hanging="360"/>
      </w:pPr>
      <w:rPr>
        <w:rFonts w:ascii="Symbol" w:hAnsi="Symbol" w:cs="Symbol" w:hint="default"/>
      </w:rPr>
    </w:lvl>
    <w:lvl w:ilvl="7" w:tplc="9DE26E0E">
      <w:start w:val="1"/>
      <w:numFmt w:val="bullet"/>
      <w:lvlText w:val="o"/>
      <w:lvlJc w:val="left"/>
      <w:pPr>
        <w:ind w:left="5760" w:hanging="360"/>
      </w:pPr>
      <w:rPr>
        <w:rFonts w:ascii="Courier New" w:hAnsi="Courier New" w:cs="Courier New" w:hint="default"/>
      </w:rPr>
    </w:lvl>
    <w:lvl w:ilvl="8" w:tplc="A9AA806A">
      <w:start w:val="1"/>
      <w:numFmt w:val="bullet"/>
      <w:lvlText w:val=""/>
      <w:lvlJc w:val="left"/>
      <w:pPr>
        <w:ind w:left="6480" w:hanging="360"/>
      </w:pPr>
      <w:rPr>
        <w:rFonts w:ascii="Wingdings" w:hAnsi="Wingdings" w:cs="Wingdings" w:hint="default"/>
      </w:rPr>
    </w:lvl>
  </w:abstractNum>
  <w:abstractNum w:abstractNumId="23"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4" w15:restartNumberingAfterBreak="0">
    <w:nsid w:val="3835186A"/>
    <w:multiLevelType w:val="hybridMultilevel"/>
    <w:tmpl w:val="8B4A2AD8"/>
    <w:lvl w:ilvl="0" w:tplc="297010F0">
      <w:start w:val="1"/>
      <w:numFmt w:val="bullet"/>
      <w:lvlText w:val=""/>
      <w:lvlJc w:val="left"/>
      <w:pPr>
        <w:ind w:left="720" w:hanging="360"/>
      </w:pPr>
      <w:rPr>
        <w:rFonts w:ascii="Symbol" w:hAnsi="Symbol" w:cs="Symbol" w:hint="default"/>
        <w:sz w:val="18"/>
        <w:szCs w:val="18"/>
      </w:rPr>
    </w:lvl>
    <w:lvl w:ilvl="1" w:tplc="474E01AC">
      <w:start w:val="1"/>
      <w:numFmt w:val="bullet"/>
      <w:lvlText w:val="o"/>
      <w:lvlJc w:val="left"/>
      <w:pPr>
        <w:ind w:left="1440" w:hanging="360"/>
      </w:pPr>
      <w:rPr>
        <w:rFonts w:ascii="Courier New" w:hAnsi="Courier New" w:cs="Courier New" w:hint="default"/>
      </w:rPr>
    </w:lvl>
    <w:lvl w:ilvl="2" w:tplc="7E46D4DC">
      <w:start w:val="1"/>
      <w:numFmt w:val="bullet"/>
      <w:lvlText w:val=""/>
      <w:lvlJc w:val="left"/>
      <w:pPr>
        <w:ind w:left="2160" w:hanging="360"/>
      </w:pPr>
      <w:rPr>
        <w:rFonts w:ascii="Wingdings" w:hAnsi="Wingdings" w:cs="Wingdings" w:hint="default"/>
      </w:rPr>
    </w:lvl>
    <w:lvl w:ilvl="3" w:tplc="BAE8CB24">
      <w:start w:val="1"/>
      <w:numFmt w:val="bullet"/>
      <w:lvlText w:val=""/>
      <w:lvlJc w:val="left"/>
      <w:pPr>
        <w:ind w:left="2880" w:hanging="360"/>
      </w:pPr>
      <w:rPr>
        <w:rFonts w:ascii="Symbol" w:hAnsi="Symbol" w:cs="Symbol" w:hint="default"/>
      </w:rPr>
    </w:lvl>
    <w:lvl w:ilvl="4" w:tplc="B3541B80">
      <w:start w:val="1"/>
      <w:numFmt w:val="bullet"/>
      <w:lvlText w:val="o"/>
      <w:lvlJc w:val="left"/>
      <w:pPr>
        <w:ind w:left="3600" w:hanging="360"/>
      </w:pPr>
      <w:rPr>
        <w:rFonts w:ascii="Courier New" w:hAnsi="Courier New" w:cs="Courier New" w:hint="default"/>
      </w:rPr>
    </w:lvl>
    <w:lvl w:ilvl="5" w:tplc="5CE40A62">
      <w:start w:val="1"/>
      <w:numFmt w:val="bullet"/>
      <w:lvlText w:val=""/>
      <w:lvlJc w:val="left"/>
      <w:pPr>
        <w:ind w:left="4320" w:hanging="360"/>
      </w:pPr>
      <w:rPr>
        <w:rFonts w:ascii="Wingdings" w:hAnsi="Wingdings" w:cs="Wingdings" w:hint="default"/>
      </w:rPr>
    </w:lvl>
    <w:lvl w:ilvl="6" w:tplc="D220992A">
      <w:start w:val="1"/>
      <w:numFmt w:val="bullet"/>
      <w:lvlText w:val=""/>
      <w:lvlJc w:val="left"/>
      <w:pPr>
        <w:ind w:left="5040" w:hanging="360"/>
      </w:pPr>
      <w:rPr>
        <w:rFonts w:ascii="Symbol" w:hAnsi="Symbol" w:cs="Symbol" w:hint="default"/>
      </w:rPr>
    </w:lvl>
    <w:lvl w:ilvl="7" w:tplc="82DEE342">
      <w:start w:val="1"/>
      <w:numFmt w:val="bullet"/>
      <w:lvlText w:val="o"/>
      <w:lvlJc w:val="left"/>
      <w:pPr>
        <w:ind w:left="5760" w:hanging="360"/>
      </w:pPr>
      <w:rPr>
        <w:rFonts w:ascii="Courier New" w:hAnsi="Courier New" w:cs="Courier New" w:hint="default"/>
      </w:rPr>
    </w:lvl>
    <w:lvl w:ilvl="8" w:tplc="F81282BC">
      <w:start w:val="1"/>
      <w:numFmt w:val="bullet"/>
      <w:lvlText w:val=""/>
      <w:lvlJc w:val="left"/>
      <w:pPr>
        <w:ind w:left="6480" w:hanging="360"/>
      </w:pPr>
      <w:rPr>
        <w:rFonts w:ascii="Wingdings" w:hAnsi="Wingdings" w:cs="Wingdings" w:hint="default"/>
      </w:rPr>
    </w:lvl>
  </w:abstractNum>
  <w:abstractNum w:abstractNumId="25" w15:restartNumberingAfterBreak="0">
    <w:nsid w:val="389D2B26"/>
    <w:multiLevelType w:val="hybridMultilevel"/>
    <w:tmpl w:val="9B8A673E"/>
    <w:lvl w:ilvl="0" w:tplc="44A85AB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E9097F"/>
    <w:multiLevelType w:val="hybridMultilevel"/>
    <w:tmpl w:val="ED0A2856"/>
    <w:lvl w:ilvl="0" w:tplc="AE6A886A">
      <w:start w:val="1"/>
      <w:numFmt w:val="bullet"/>
      <w:lvlText w:val=""/>
      <w:lvlJc w:val="left"/>
      <w:pPr>
        <w:ind w:left="720" w:hanging="360"/>
      </w:pPr>
      <w:rPr>
        <w:rFonts w:ascii="Symbol" w:hAnsi="Symbol" w:cs="Symbol" w:hint="default"/>
        <w:sz w:val="18"/>
        <w:szCs w:val="18"/>
      </w:rPr>
    </w:lvl>
    <w:lvl w:ilvl="1" w:tplc="B8040F48">
      <w:start w:val="1"/>
      <w:numFmt w:val="bullet"/>
      <w:lvlText w:val="o"/>
      <w:lvlJc w:val="left"/>
      <w:pPr>
        <w:ind w:left="1440" w:hanging="360"/>
      </w:pPr>
      <w:rPr>
        <w:rFonts w:ascii="Courier New" w:hAnsi="Courier New" w:cs="Courier New" w:hint="default"/>
      </w:rPr>
    </w:lvl>
    <w:lvl w:ilvl="2" w:tplc="8804A92A">
      <w:start w:val="1"/>
      <w:numFmt w:val="bullet"/>
      <w:lvlText w:val=""/>
      <w:lvlJc w:val="left"/>
      <w:pPr>
        <w:ind w:left="2160" w:hanging="360"/>
      </w:pPr>
      <w:rPr>
        <w:rFonts w:ascii="Wingdings" w:hAnsi="Wingdings" w:cs="Wingdings" w:hint="default"/>
      </w:rPr>
    </w:lvl>
    <w:lvl w:ilvl="3" w:tplc="6026F3F4">
      <w:start w:val="1"/>
      <w:numFmt w:val="bullet"/>
      <w:lvlText w:val=""/>
      <w:lvlJc w:val="left"/>
      <w:pPr>
        <w:ind w:left="2880" w:hanging="360"/>
      </w:pPr>
      <w:rPr>
        <w:rFonts w:ascii="Symbol" w:hAnsi="Symbol" w:cs="Symbol" w:hint="default"/>
      </w:rPr>
    </w:lvl>
    <w:lvl w:ilvl="4" w:tplc="73D8AA8A">
      <w:start w:val="1"/>
      <w:numFmt w:val="bullet"/>
      <w:lvlText w:val="o"/>
      <w:lvlJc w:val="left"/>
      <w:pPr>
        <w:ind w:left="3600" w:hanging="360"/>
      </w:pPr>
      <w:rPr>
        <w:rFonts w:ascii="Courier New" w:hAnsi="Courier New" w:cs="Courier New" w:hint="default"/>
      </w:rPr>
    </w:lvl>
    <w:lvl w:ilvl="5" w:tplc="E3E68D5E">
      <w:start w:val="1"/>
      <w:numFmt w:val="bullet"/>
      <w:lvlText w:val=""/>
      <w:lvlJc w:val="left"/>
      <w:pPr>
        <w:ind w:left="4320" w:hanging="360"/>
      </w:pPr>
      <w:rPr>
        <w:rFonts w:ascii="Wingdings" w:hAnsi="Wingdings" w:cs="Wingdings" w:hint="default"/>
      </w:rPr>
    </w:lvl>
    <w:lvl w:ilvl="6" w:tplc="D9BA59B8">
      <w:start w:val="1"/>
      <w:numFmt w:val="bullet"/>
      <w:lvlText w:val=""/>
      <w:lvlJc w:val="left"/>
      <w:pPr>
        <w:ind w:left="5040" w:hanging="360"/>
      </w:pPr>
      <w:rPr>
        <w:rFonts w:ascii="Symbol" w:hAnsi="Symbol" w:cs="Symbol" w:hint="default"/>
      </w:rPr>
    </w:lvl>
    <w:lvl w:ilvl="7" w:tplc="51EADC1A">
      <w:start w:val="1"/>
      <w:numFmt w:val="bullet"/>
      <w:lvlText w:val="o"/>
      <w:lvlJc w:val="left"/>
      <w:pPr>
        <w:ind w:left="5760" w:hanging="360"/>
      </w:pPr>
      <w:rPr>
        <w:rFonts w:ascii="Courier New" w:hAnsi="Courier New" w:cs="Courier New" w:hint="default"/>
      </w:rPr>
    </w:lvl>
    <w:lvl w:ilvl="8" w:tplc="4C00119E">
      <w:start w:val="1"/>
      <w:numFmt w:val="bullet"/>
      <w:lvlText w:val=""/>
      <w:lvlJc w:val="left"/>
      <w:pPr>
        <w:ind w:left="6480" w:hanging="360"/>
      </w:pPr>
      <w:rPr>
        <w:rFonts w:ascii="Wingdings" w:hAnsi="Wingdings" w:cs="Wingdings" w:hint="default"/>
      </w:rPr>
    </w:lvl>
  </w:abstractNum>
  <w:abstractNum w:abstractNumId="27" w15:restartNumberingAfterBreak="0">
    <w:nsid w:val="3F7C37E3"/>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9"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30" w15:restartNumberingAfterBreak="0">
    <w:nsid w:val="45465CFA"/>
    <w:multiLevelType w:val="hybridMultilevel"/>
    <w:tmpl w:val="7AB4BCCE"/>
    <w:lvl w:ilvl="0" w:tplc="B3B01E4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32" w15:restartNumberingAfterBreak="0">
    <w:nsid w:val="5AF837CE"/>
    <w:multiLevelType w:val="hybridMultilevel"/>
    <w:tmpl w:val="4878ACB4"/>
    <w:lvl w:ilvl="0" w:tplc="B3B01E4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97437C"/>
    <w:multiLevelType w:val="hybridMultilevel"/>
    <w:tmpl w:val="FFFFFFFF"/>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955B2"/>
    <w:multiLevelType w:val="hybridMultilevel"/>
    <w:tmpl w:val="C9C6495C"/>
    <w:lvl w:ilvl="0" w:tplc="DE32E7B0">
      <w:start w:val="1"/>
      <w:numFmt w:val="bullet"/>
      <w:lvlText w:val=""/>
      <w:lvlJc w:val="left"/>
      <w:pPr>
        <w:ind w:left="720" w:hanging="360"/>
      </w:pPr>
      <w:rPr>
        <w:rFonts w:ascii="Symbol" w:hAnsi="Symbol" w:cs="Symbol" w:hint="default"/>
        <w:sz w:val="24"/>
        <w:szCs w:val="24"/>
      </w:rPr>
    </w:lvl>
    <w:lvl w:ilvl="1" w:tplc="DDA6A74E">
      <w:start w:val="1"/>
      <w:numFmt w:val="bullet"/>
      <w:lvlText w:val="o"/>
      <w:lvlJc w:val="left"/>
      <w:pPr>
        <w:ind w:left="1440" w:hanging="360"/>
      </w:pPr>
      <w:rPr>
        <w:rFonts w:ascii="Courier New" w:hAnsi="Courier New" w:cs="Courier New" w:hint="default"/>
      </w:rPr>
    </w:lvl>
    <w:lvl w:ilvl="2" w:tplc="0822651A">
      <w:start w:val="1"/>
      <w:numFmt w:val="bullet"/>
      <w:lvlText w:val=""/>
      <w:lvlJc w:val="left"/>
      <w:pPr>
        <w:ind w:left="2160" w:hanging="360"/>
      </w:pPr>
      <w:rPr>
        <w:rFonts w:ascii="Wingdings" w:hAnsi="Wingdings" w:cs="Wingdings" w:hint="default"/>
      </w:rPr>
    </w:lvl>
    <w:lvl w:ilvl="3" w:tplc="1A885B3E">
      <w:start w:val="1"/>
      <w:numFmt w:val="bullet"/>
      <w:lvlText w:val=""/>
      <w:lvlJc w:val="left"/>
      <w:pPr>
        <w:ind w:left="2880" w:hanging="360"/>
      </w:pPr>
      <w:rPr>
        <w:rFonts w:ascii="Symbol" w:hAnsi="Symbol" w:cs="Symbol" w:hint="default"/>
      </w:rPr>
    </w:lvl>
    <w:lvl w:ilvl="4" w:tplc="E6FE2D52">
      <w:start w:val="1"/>
      <w:numFmt w:val="bullet"/>
      <w:lvlText w:val="o"/>
      <w:lvlJc w:val="left"/>
      <w:pPr>
        <w:ind w:left="3600" w:hanging="360"/>
      </w:pPr>
      <w:rPr>
        <w:rFonts w:ascii="Courier New" w:hAnsi="Courier New" w:cs="Courier New" w:hint="default"/>
      </w:rPr>
    </w:lvl>
    <w:lvl w:ilvl="5" w:tplc="16C017C8">
      <w:start w:val="1"/>
      <w:numFmt w:val="bullet"/>
      <w:lvlText w:val=""/>
      <w:lvlJc w:val="left"/>
      <w:pPr>
        <w:ind w:left="4320" w:hanging="360"/>
      </w:pPr>
      <w:rPr>
        <w:rFonts w:ascii="Wingdings" w:hAnsi="Wingdings" w:cs="Wingdings" w:hint="default"/>
      </w:rPr>
    </w:lvl>
    <w:lvl w:ilvl="6" w:tplc="D7209FDA">
      <w:start w:val="1"/>
      <w:numFmt w:val="bullet"/>
      <w:lvlText w:val=""/>
      <w:lvlJc w:val="left"/>
      <w:pPr>
        <w:ind w:left="5040" w:hanging="360"/>
      </w:pPr>
      <w:rPr>
        <w:rFonts w:ascii="Symbol" w:hAnsi="Symbol" w:cs="Symbol" w:hint="default"/>
      </w:rPr>
    </w:lvl>
    <w:lvl w:ilvl="7" w:tplc="0E461620">
      <w:start w:val="1"/>
      <w:numFmt w:val="bullet"/>
      <w:lvlText w:val="o"/>
      <w:lvlJc w:val="left"/>
      <w:pPr>
        <w:ind w:left="5760" w:hanging="360"/>
      </w:pPr>
      <w:rPr>
        <w:rFonts w:ascii="Courier New" w:hAnsi="Courier New" w:cs="Courier New" w:hint="default"/>
      </w:rPr>
    </w:lvl>
    <w:lvl w:ilvl="8" w:tplc="3A4A731C">
      <w:start w:val="1"/>
      <w:numFmt w:val="bullet"/>
      <w:lvlText w:val=""/>
      <w:lvlJc w:val="left"/>
      <w:pPr>
        <w:ind w:left="6480" w:hanging="360"/>
      </w:pPr>
      <w:rPr>
        <w:rFonts w:ascii="Wingdings" w:hAnsi="Wingdings" w:cs="Wingdings" w:hint="default"/>
      </w:rPr>
    </w:lvl>
  </w:abstractNum>
  <w:abstractNum w:abstractNumId="36" w15:restartNumberingAfterBreak="0">
    <w:nsid w:val="6E353E4F"/>
    <w:multiLevelType w:val="hybridMultilevel"/>
    <w:tmpl w:val="6758222C"/>
    <w:lvl w:ilvl="0" w:tplc="B3B01E48">
      <w:numFmt w:val="bullet"/>
      <w:lvlText w:val="-"/>
      <w:lvlJc w:val="left"/>
      <w:pPr>
        <w:ind w:left="1080" w:hanging="360"/>
      </w:pPr>
      <w:rPr>
        <w:rFonts w:ascii="Arial" w:eastAsiaTheme="minorEastAsia" w:hAnsi="Arial" w:cs="Arial" w:hint="default"/>
      </w:rPr>
    </w:lvl>
    <w:lvl w:ilvl="1" w:tplc="3438A74A">
      <w:start w:val="9"/>
      <w:numFmt w:val="bullet"/>
      <w:lvlText w:val="–"/>
      <w:lvlJc w:val="left"/>
      <w:pPr>
        <w:ind w:left="1800" w:hanging="360"/>
      </w:pPr>
      <w:rPr>
        <w:rFonts w:ascii="Arial" w:eastAsiaTheme="minorEastAsia" w:hAnsi="Arial"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F196721"/>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CC5C5B"/>
    <w:multiLevelType w:val="hybridMultilevel"/>
    <w:tmpl w:val="CFB4BCFA"/>
    <w:lvl w:ilvl="0" w:tplc="B3B01E4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0" w15:restartNumberingAfterBreak="0">
    <w:nsid w:val="7B9D010D"/>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C17C51"/>
    <w:multiLevelType w:val="hybridMultilevel"/>
    <w:tmpl w:val="58648810"/>
    <w:lvl w:ilvl="0" w:tplc="BA46A84E">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22080171">
    <w:abstractNumId w:val="29"/>
  </w:num>
  <w:num w:numId="2" w16cid:durableId="1438330114">
    <w:abstractNumId w:val="9"/>
  </w:num>
  <w:num w:numId="3" w16cid:durableId="1840997563">
    <w:abstractNumId w:val="8"/>
  </w:num>
  <w:num w:numId="4" w16cid:durableId="495191537">
    <w:abstractNumId w:val="31"/>
  </w:num>
  <w:num w:numId="5" w16cid:durableId="1933080700">
    <w:abstractNumId w:val="20"/>
  </w:num>
  <w:num w:numId="6" w16cid:durableId="1826389813">
    <w:abstractNumId w:val="28"/>
  </w:num>
  <w:num w:numId="7" w16cid:durableId="837695197">
    <w:abstractNumId w:val="23"/>
  </w:num>
  <w:num w:numId="8" w16cid:durableId="1949117525">
    <w:abstractNumId w:val="39"/>
  </w:num>
  <w:num w:numId="9" w16cid:durableId="1863085041">
    <w:abstractNumId w:val="19"/>
  </w:num>
  <w:num w:numId="10" w16cid:durableId="228659852">
    <w:abstractNumId w:val="10"/>
  </w:num>
  <w:num w:numId="11" w16cid:durableId="727191173">
    <w:abstractNumId w:val="18"/>
  </w:num>
  <w:num w:numId="12" w16cid:durableId="1433210797">
    <w:abstractNumId w:val="14"/>
  </w:num>
  <w:num w:numId="13" w16cid:durableId="983924197">
    <w:abstractNumId w:val="34"/>
  </w:num>
  <w:num w:numId="14" w16cid:durableId="338310340">
    <w:abstractNumId w:val="6"/>
  </w:num>
  <w:num w:numId="15" w16cid:durableId="424809049">
    <w:abstractNumId w:val="7"/>
  </w:num>
  <w:num w:numId="16" w16cid:durableId="1701785503">
    <w:abstractNumId w:val="24"/>
  </w:num>
  <w:num w:numId="17" w16cid:durableId="1379354326">
    <w:abstractNumId w:val="35"/>
  </w:num>
  <w:num w:numId="18" w16cid:durableId="1647659479">
    <w:abstractNumId w:val="22"/>
  </w:num>
  <w:num w:numId="19" w16cid:durableId="704453391">
    <w:abstractNumId w:val="13"/>
  </w:num>
  <w:num w:numId="20" w16cid:durableId="180053891">
    <w:abstractNumId w:val="26"/>
  </w:num>
  <w:num w:numId="21" w16cid:durableId="353464813">
    <w:abstractNumId w:val="17"/>
  </w:num>
  <w:num w:numId="22" w16cid:durableId="999776555">
    <w:abstractNumId w:val="15"/>
  </w:num>
  <w:num w:numId="23" w16cid:durableId="154034789">
    <w:abstractNumId w:val="25"/>
  </w:num>
  <w:num w:numId="24" w16cid:durableId="1548444679">
    <w:abstractNumId w:val="21"/>
  </w:num>
  <w:num w:numId="25" w16cid:durableId="114714633">
    <w:abstractNumId w:val="33"/>
  </w:num>
  <w:num w:numId="26" w16cid:durableId="1567452546">
    <w:abstractNumId w:val="40"/>
  </w:num>
  <w:num w:numId="27" w16cid:durableId="1323268742">
    <w:abstractNumId w:val="11"/>
  </w:num>
  <w:num w:numId="28" w16cid:durableId="2079816212">
    <w:abstractNumId w:val="37"/>
  </w:num>
  <w:num w:numId="29" w16cid:durableId="1421607071">
    <w:abstractNumId w:val="27"/>
  </w:num>
  <w:num w:numId="30" w16cid:durableId="1079984658">
    <w:abstractNumId w:val="12"/>
  </w:num>
  <w:num w:numId="31" w16cid:durableId="568925079">
    <w:abstractNumId w:val="41"/>
  </w:num>
  <w:num w:numId="32" w16cid:durableId="1110665016">
    <w:abstractNumId w:val="42"/>
  </w:num>
  <w:num w:numId="33" w16cid:durableId="873494540">
    <w:abstractNumId w:val="16"/>
  </w:num>
  <w:num w:numId="34" w16cid:durableId="487554506">
    <w:abstractNumId w:val="36"/>
  </w:num>
  <w:num w:numId="35" w16cid:durableId="680661767">
    <w:abstractNumId w:val="32"/>
  </w:num>
  <w:num w:numId="36" w16cid:durableId="1326472338">
    <w:abstractNumId w:val="30"/>
  </w:num>
  <w:num w:numId="37" w16cid:durableId="1210915853">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65A5C"/>
    <w:rsid w:val="0006765A"/>
    <w:rsid w:val="00070580"/>
    <w:rsid w:val="00070A09"/>
    <w:rsid w:val="00070E5C"/>
    <w:rsid w:val="00076643"/>
    <w:rsid w:val="000771AC"/>
    <w:rsid w:val="0008431E"/>
    <w:rsid w:val="00090A58"/>
    <w:rsid w:val="00091A9D"/>
    <w:rsid w:val="000946F3"/>
    <w:rsid w:val="00095250"/>
    <w:rsid w:val="00097F4A"/>
    <w:rsid w:val="000A1F28"/>
    <w:rsid w:val="000A3E98"/>
    <w:rsid w:val="000A4DBD"/>
    <w:rsid w:val="000A6F36"/>
    <w:rsid w:val="000A71A1"/>
    <w:rsid w:val="000A7F54"/>
    <w:rsid w:val="000B302B"/>
    <w:rsid w:val="000B3B55"/>
    <w:rsid w:val="000B5E92"/>
    <w:rsid w:val="000B7E57"/>
    <w:rsid w:val="000C4461"/>
    <w:rsid w:val="000C5527"/>
    <w:rsid w:val="000D5ED5"/>
    <w:rsid w:val="000E04E6"/>
    <w:rsid w:val="000E0574"/>
    <w:rsid w:val="000E2102"/>
    <w:rsid w:val="000E58C9"/>
    <w:rsid w:val="000E5B1B"/>
    <w:rsid w:val="000E73FE"/>
    <w:rsid w:val="000E76C6"/>
    <w:rsid w:val="000F070B"/>
    <w:rsid w:val="000F281B"/>
    <w:rsid w:val="000F3713"/>
    <w:rsid w:val="000F4278"/>
    <w:rsid w:val="000F52E3"/>
    <w:rsid w:val="000F584D"/>
    <w:rsid w:val="000F7B0A"/>
    <w:rsid w:val="001011E2"/>
    <w:rsid w:val="0010659D"/>
    <w:rsid w:val="00106F76"/>
    <w:rsid w:val="001119EB"/>
    <w:rsid w:val="00111F1E"/>
    <w:rsid w:val="00115B55"/>
    <w:rsid w:val="001226B2"/>
    <w:rsid w:val="00127127"/>
    <w:rsid w:val="001312D7"/>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5296"/>
    <w:rsid w:val="001A699E"/>
    <w:rsid w:val="001B50D6"/>
    <w:rsid w:val="001B69AE"/>
    <w:rsid w:val="001C1B81"/>
    <w:rsid w:val="001C5203"/>
    <w:rsid w:val="001C6AFD"/>
    <w:rsid w:val="001D0598"/>
    <w:rsid w:val="001D7150"/>
    <w:rsid w:val="001E3D03"/>
    <w:rsid w:val="001E5435"/>
    <w:rsid w:val="001E6018"/>
    <w:rsid w:val="001E78BB"/>
    <w:rsid w:val="001F11D0"/>
    <w:rsid w:val="001F2643"/>
    <w:rsid w:val="001F5386"/>
    <w:rsid w:val="001F5FD8"/>
    <w:rsid w:val="001F72D0"/>
    <w:rsid w:val="001F7761"/>
    <w:rsid w:val="00204EDB"/>
    <w:rsid w:val="00205646"/>
    <w:rsid w:val="00210A38"/>
    <w:rsid w:val="00210F0B"/>
    <w:rsid w:val="002110F9"/>
    <w:rsid w:val="00222D15"/>
    <w:rsid w:val="00226973"/>
    <w:rsid w:val="002312D3"/>
    <w:rsid w:val="002332D2"/>
    <w:rsid w:val="00236146"/>
    <w:rsid w:val="00246422"/>
    <w:rsid w:val="0024678A"/>
    <w:rsid w:val="002500B7"/>
    <w:rsid w:val="00250B95"/>
    <w:rsid w:val="002520D3"/>
    <w:rsid w:val="002561E5"/>
    <w:rsid w:val="0026095E"/>
    <w:rsid w:val="00262B3A"/>
    <w:rsid w:val="002634AA"/>
    <w:rsid w:val="002649DC"/>
    <w:rsid w:val="00265F67"/>
    <w:rsid w:val="00271F38"/>
    <w:rsid w:val="002733BB"/>
    <w:rsid w:val="00281200"/>
    <w:rsid w:val="002825DF"/>
    <w:rsid w:val="002832EC"/>
    <w:rsid w:val="00285147"/>
    <w:rsid w:val="00297165"/>
    <w:rsid w:val="002A4AD9"/>
    <w:rsid w:val="002A4E74"/>
    <w:rsid w:val="002A55F9"/>
    <w:rsid w:val="002A5D7F"/>
    <w:rsid w:val="002A7180"/>
    <w:rsid w:val="002B2E09"/>
    <w:rsid w:val="002C2BB6"/>
    <w:rsid w:val="002C782B"/>
    <w:rsid w:val="002D0B81"/>
    <w:rsid w:val="002D16C6"/>
    <w:rsid w:val="002D26E6"/>
    <w:rsid w:val="002D3368"/>
    <w:rsid w:val="002D58B5"/>
    <w:rsid w:val="002F0BE9"/>
    <w:rsid w:val="002F2B2F"/>
    <w:rsid w:val="00301E06"/>
    <w:rsid w:val="00303D1E"/>
    <w:rsid w:val="00304053"/>
    <w:rsid w:val="00314C32"/>
    <w:rsid w:val="003163EA"/>
    <w:rsid w:val="0032603C"/>
    <w:rsid w:val="00331855"/>
    <w:rsid w:val="0033249E"/>
    <w:rsid w:val="00337882"/>
    <w:rsid w:val="00337E4D"/>
    <w:rsid w:val="00343395"/>
    <w:rsid w:val="003451DB"/>
    <w:rsid w:val="003611DD"/>
    <w:rsid w:val="00362D71"/>
    <w:rsid w:val="0036650F"/>
    <w:rsid w:val="00366604"/>
    <w:rsid w:val="00376387"/>
    <w:rsid w:val="00376D78"/>
    <w:rsid w:val="00380113"/>
    <w:rsid w:val="003811C8"/>
    <w:rsid w:val="003812E0"/>
    <w:rsid w:val="0038427A"/>
    <w:rsid w:val="0039263C"/>
    <w:rsid w:val="003926CF"/>
    <w:rsid w:val="00393133"/>
    <w:rsid w:val="003937C8"/>
    <w:rsid w:val="0039740C"/>
    <w:rsid w:val="003A1AA2"/>
    <w:rsid w:val="003A1C47"/>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77C7"/>
    <w:rsid w:val="003F03D5"/>
    <w:rsid w:val="003F7E52"/>
    <w:rsid w:val="0040217E"/>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3FD3"/>
    <w:rsid w:val="004742A4"/>
    <w:rsid w:val="004749F9"/>
    <w:rsid w:val="00476FF7"/>
    <w:rsid w:val="004776F1"/>
    <w:rsid w:val="004825C9"/>
    <w:rsid w:val="00484126"/>
    <w:rsid w:val="00490DF5"/>
    <w:rsid w:val="00491F58"/>
    <w:rsid w:val="0049479E"/>
    <w:rsid w:val="00495438"/>
    <w:rsid w:val="004A00B7"/>
    <w:rsid w:val="004A01F9"/>
    <w:rsid w:val="004A2A62"/>
    <w:rsid w:val="004A74DD"/>
    <w:rsid w:val="004B0148"/>
    <w:rsid w:val="004B060F"/>
    <w:rsid w:val="004B1234"/>
    <w:rsid w:val="004B1820"/>
    <w:rsid w:val="004B27AF"/>
    <w:rsid w:val="004C315C"/>
    <w:rsid w:val="004D2F9F"/>
    <w:rsid w:val="004D5B09"/>
    <w:rsid w:val="004E0C24"/>
    <w:rsid w:val="004E0D13"/>
    <w:rsid w:val="004E2A61"/>
    <w:rsid w:val="004E3A80"/>
    <w:rsid w:val="004E5B14"/>
    <w:rsid w:val="004F2927"/>
    <w:rsid w:val="004F6D95"/>
    <w:rsid w:val="004F76E3"/>
    <w:rsid w:val="00500822"/>
    <w:rsid w:val="0050208A"/>
    <w:rsid w:val="00502924"/>
    <w:rsid w:val="0051146A"/>
    <w:rsid w:val="005116E9"/>
    <w:rsid w:val="0051414E"/>
    <w:rsid w:val="00520848"/>
    <w:rsid w:val="0052142A"/>
    <w:rsid w:val="005220EC"/>
    <w:rsid w:val="0052760D"/>
    <w:rsid w:val="00527FBB"/>
    <w:rsid w:val="00530814"/>
    <w:rsid w:val="00534DD3"/>
    <w:rsid w:val="0053510E"/>
    <w:rsid w:val="005423BF"/>
    <w:rsid w:val="00542CCA"/>
    <w:rsid w:val="00545CD4"/>
    <w:rsid w:val="00546145"/>
    <w:rsid w:val="00550BE3"/>
    <w:rsid w:val="005515F1"/>
    <w:rsid w:val="00551C43"/>
    <w:rsid w:val="0055262E"/>
    <w:rsid w:val="00556F9B"/>
    <w:rsid w:val="005622D7"/>
    <w:rsid w:val="00566D4E"/>
    <w:rsid w:val="00567567"/>
    <w:rsid w:val="0057347A"/>
    <w:rsid w:val="00573700"/>
    <w:rsid w:val="00575969"/>
    <w:rsid w:val="00577336"/>
    <w:rsid w:val="0058216C"/>
    <w:rsid w:val="0058311B"/>
    <w:rsid w:val="00584A12"/>
    <w:rsid w:val="00585897"/>
    <w:rsid w:val="005858CC"/>
    <w:rsid w:val="00586186"/>
    <w:rsid w:val="005A6B32"/>
    <w:rsid w:val="005A72E0"/>
    <w:rsid w:val="005B1C0F"/>
    <w:rsid w:val="005B6195"/>
    <w:rsid w:val="005B6A3D"/>
    <w:rsid w:val="005B6BD4"/>
    <w:rsid w:val="005B7C6D"/>
    <w:rsid w:val="005C3C80"/>
    <w:rsid w:val="005C43DC"/>
    <w:rsid w:val="005D262B"/>
    <w:rsid w:val="005D3E25"/>
    <w:rsid w:val="005D559C"/>
    <w:rsid w:val="005F7AFB"/>
    <w:rsid w:val="00601528"/>
    <w:rsid w:val="00611C76"/>
    <w:rsid w:val="00612172"/>
    <w:rsid w:val="00612471"/>
    <w:rsid w:val="006139A7"/>
    <w:rsid w:val="0062112A"/>
    <w:rsid w:val="006224E7"/>
    <w:rsid w:val="006243F9"/>
    <w:rsid w:val="00627D98"/>
    <w:rsid w:val="00634411"/>
    <w:rsid w:val="006347C3"/>
    <w:rsid w:val="00635300"/>
    <w:rsid w:val="00635CA0"/>
    <w:rsid w:val="00635FFC"/>
    <w:rsid w:val="0064050F"/>
    <w:rsid w:val="00646A9C"/>
    <w:rsid w:val="0065010A"/>
    <w:rsid w:val="00655C1C"/>
    <w:rsid w:val="006613E5"/>
    <w:rsid w:val="00662A46"/>
    <w:rsid w:val="00663A49"/>
    <w:rsid w:val="006760AA"/>
    <w:rsid w:val="0067763E"/>
    <w:rsid w:val="006851B8"/>
    <w:rsid w:val="00686594"/>
    <w:rsid w:val="00686BAD"/>
    <w:rsid w:val="0068737D"/>
    <w:rsid w:val="00691A62"/>
    <w:rsid w:val="00692F8B"/>
    <w:rsid w:val="0069526B"/>
    <w:rsid w:val="00695A52"/>
    <w:rsid w:val="006975C6"/>
    <w:rsid w:val="006A0AD1"/>
    <w:rsid w:val="006A1711"/>
    <w:rsid w:val="006A5918"/>
    <w:rsid w:val="006A5AB1"/>
    <w:rsid w:val="006B2936"/>
    <w:rsid w:val="006B5529"/>
    <w:rsid w:val="006C0057"/>
    <w:rsid w:val="006D37C2"/>
    <w:rsid w:val="006D4B75"/>
    <w:rsid w:val="006D75DE"/>
    <w:rsid w:val="006D7BB0"/>
    <w:rsid w:val="006E026A"/>
    <w:rsid w:val="006E3195"/>
    <w:rsid w:val="006E4105"/>
    <w:rsid w:val="006E5AC5"/>
    <w:rsid w:val="006E6B5D"/>
    <w:rsid w:val="006F035E"/>
    <w:rsid w:val="006F1DA5"/>
    <w:rsid w:val="006F313A"/>
    <w:rsid w:val="006F4C34"/>
    <w:rsid w:val="006F6B74"/>
    <w:rsid w:val="00700D70"/>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30FF"/>
    <w:rsid w:val="00754998"/>
    <w:rsid w:val="0076391C"/>
    <w:rsid w:val="007641C0"/>
    <w:rsid w:val="007651DB"/>
    <w:rsid w:val="0076594C"/>
    <w:rsid w:val="007710BE"/>
    <w:rsid w:val="0077407D"/>
    <w:rsid w:val="007774D2"/>
    <w:rsid w:val="00783297"/>
    <w:rsid w:val="00785F39"/>
    <w:rsid w:val="00790B22"/>
    <w:rsid w:val="007912DB"/>
    <w:rsid w:val="00793793"/>
    <w:rsid w:val="007960F5"/>
    <w:rsid w:val="007A3639"/>
    <w:rsid w:val="007B3000"/>
    <w:rsid w:val="007B5219"/>
    <w:rsid w:val="007B52EB"/>
    <w:rsid w:val="007C3EA0"/>
    <w:rsid w:val="007D3A19"/>
    <w:rsid w:val="007D5002"/>
    <w:rsid w:val="007D6FB3"/>
    <w:rsid w:val="007E0E83"/>
    <w:rsid w:val="007E4767"/>
    <w:rsid w:val="007E5B92"/>
    <w:rsid w:val="007E6677"/>
    <w:rsid w:val="007F0B8D"/>
    <w:rsid w:val="007F42EA"/>
    <w:rsid w:val="00801F81"/>
    <w:rsid w:val="008032C7"/>
    <w:rsid w:val="00804747"/>
    <w:rsid w:val="0081029A"/>
    <w:rsid w:val="008208BE"/>
    <w:rsid w:val="00823F01"/>
    <w:rsid w:val="00825EF9"/>
    <w:rsid w:val="008264B7"/>
    <w:rsid w:val="008278F5"/>
    <w:rsid w:val="008323C6"/>
    <w:rsid w:val="00835010"/>
    <w:rsid w:val="008350D6"/>
    <w:rsid w:val="0083623F"/>
    <w:rsid w:val="00837821"/>
    <w:rsid w:val="008409EE"/>
    <w:rsid w:val="00840A30"/>
    <w:rsid w:val="0084141A"/>
    <w:rsid w:val="0084176C"/>
    <w:rsid w:val="008417DF"/>
    <w:rsid w:val="00842EB4"/>
    <w:rsid w:val="0084419F"/>
    <w:rsid w:val="00854D94"/>
    <w:rsid w:val="00857E81"/>
    <w:rsid w:val="00860FE4"/>
    <w:rsid w:val="0086366F"/>
    <w:rsid w:val="008662B3"/>
    <w:rsid w:val="00867769"/>
    <w:rsid w:val="00867DAB"/>
    <w:rsid w:val="00873E82"/>
    <w:rsid w:val="00874652"/>
    <w:rsid w:val="0087536D"/>
    <w:rsid w:val="00876A30"/>
    <w:rsid w:val="00883CF4"/>
    <w:rsid w:val="0088698C"/>
    <w:rsid w:val="00887E53"/>
    <w:rsid w:val="008914F4"/>
    <w:rsid w:val="008943EC"/>
    <w:rsid w:val="008978D4"/>
    <w:rsid w:val="008A008F"/>
    <w:rsid w:val="008A12D4"/>
    <w:rsid w:val="008A30E7"/>
    <w:rsid w:val="008A3697"/>
    <w:rsid w:val="008B3BC6"/>
    <w:rsid w:val="008B4143"/>
    <w:rsid w:val="008B72CE"/>
    <w:rsid w:val="008C769D"/>
    <w:rsid w:val="008D0741"/>
    <w:rsid w:val="008D14B9"/>
    <w:rsid w:val="008D1A42"/>
    <w:rsid w:val="008D20B3"/>
    <w:rsid w:val="008D22B2"/>
    <w:rsid w:val="008D2DCD"/>
    <w:rsid w:val="008D58B9"/>
    <w:rsid w:val="008D7A44"/>
    <w:rsid w:val="008E400F"/>
    <w:rsid w:val="008F07DC"/>
    <w:rsid w:val="008F7955"/>
    <w:rsid w:val="0090724D"/>
    <w:rsid w:val="009138A3"/>
    <w:rsid w:val="009145FF"/>
    <w:rsid w:val="00917A41"/>
    <w:rsid w:val="0092094D"/>
    <w:rsid w:val="00922345"/>
    <w:rsid w:val="00926458"/>
    <w:rsid w:val="00930868"/>
    <w:rsid w:val="00931B5A"/>
    <w:rsid w:val="00933900"/>
    <w:rsid w:val="00935E34"/>
    <w:rsid w:val="00941EAE"/>
    <w:rsid w:val="00946107"/>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5988"/>
    <w:rsid w:val="009A6DCF"/>
    <w:rsid w:val="009A6E47"/>
    <w:rsid w:val="009B6FA3"/>
    <w:rsid w:val="009B733C"/>
    <w:rsid w:val="009D0B6B"/>
    <w:rsid w:val="009D5EA4"/>
    <w:rsid w:val="009D7A22"/>
    <w:rsid w:val="009E214E"/>
    <w:rsid w:val="009E7E51"/>
    <w:rsid w:val="009F579A"/>
    <w:rsid w:val="009F696F"/>
    <w:rsid w:val="00A01F5C"/>
    <w:rsid w:val="00A062AA"/>
    <w:rsid w:val="00A074E0"/>
    <w:rsid w:val="00A11567"/>
    <w:rsid w:val="00A143E9"/>
    <w:rsid w:val="00A171A1"/>
    <w:rsid w:val="00A203BD"/>
    <w:rsid w:val="00A22338"/>
    <w:rsid w:val="00A24321"/>
    <w:rsid w:val="00A30660"/>
    <w:rsid w:val="00A31DC6"/>
    <w:rsid w:val="00A3318A"/>
    <w:rsid w:val="00A36627"/>
    <w:rsid w:val="00A366BF"/>
    <w:rsid w:val="00A4001A"/>
    <w:rsid w:val="00A40797"/>
    <w:rsid w:val="00A413CE"/>
    <w:rsid w:val="00A41A63"/>
    <w:rsid w:val="00A43002"/>
    <w:rsid w:val="00A46AB0"/>
    <w:rsid w:val="00A52459"/>
    <w:rsid w:val="00A61EE6"/>
    <w:rsid w:val="00A62A15"/>
    <w:rsid w:val="00A66E29"/>
    <w:rsid w:val="00A7389A"/>
    <w:rsid w:val="00A75C55"/>
    <w:rsid w:val="00A842E2"/>
    <w:rsid w:val="00A950C9"/>
    <w:rsid w:val="00A968EF"/>
    <w:rsid w:val="00AA1BDF"/>
    <w:rsid w:val="00AA2CAB"/>
    <w:rsid w:val="00AB0BE9"/>
    <w:rsid w:val="00AB12A2"/>
    <w:rsid w:val="00AB5F0F"/>
    <w:rsid w:val="00AC0622"/>
    <w:rsid w:val="00AC1297"/>
    <w:rsid w:val="00AC4FBC"/>
    <w:rsid w:val="00AD292A"/>
    <w:rsid w:val="00AD469C"/>
    <w:rsid w:val="00AD47D6"/>
    <w:rsid w:val="00AE2046"/>
    <w:rsid w:val="00AF1C0D"/>
    <w:rsid w:val="00AF36DA"/>
    <w:rsid w:val="00AF451C"/>
    <w:rsid w:val="00AF6B61"/>
    <w:rsid w:val="00AF7FB0"/>
    <w:rsid w:val="00AF7FF9"/>
    <w:rsid w:val="00B00552"/>
    <w:rsid w:val="00B03882"/>
    <w:rsid w:val="00B04ED9"/>
    <w:rsid w:val="00B05760"/>
    <w:rsid w:val="00B05771"/>
    <w:rsid w:val="00B14B09"/>
    <w:rsid w:val="00B169F3"/>
    <w:rsid w:val="00B2042F"/>
    <w:rsid w:val="00B2338C"/>
    <w:rsid w:val="00B24190"/>
    <w:rsid w:val="00B25D36"/>
    <w:rsid w:val="00B35942"/>
    <w:rsid w:val="00B35D88"/>
    <w:rsid w:val="00B36CD0"/>
    <w:rsid w:val="00B508B6"/>
    <w:rsid w:val="00B51092"/>
    <w:rsid w:val="00B5220B"/>
    <w:rsid w:val="00B535CB"/>
    <w:rsid w:val="00B6382B"/>
    <w:rsid w:val="00B6413F"/>
    <w:rsid w:val="00B6470B"/>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76D"/>
    <w:rsid w:val="00BB0E49"/>
    <w:rsid w:val="00BB3484"/>
    <w:rsid w:val="00BB3959"/>
    <w:rsid w:val="00BB4D96"/>
    <w:rsid w:val="00BC2D61"/>
    <w:rsid w:val="00BD2BE3"/>
    <w:rsid w:val="00BD2F84"/>
    <w:rsid w:val="00BE291E"/>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4656"/>
    <w:rsid w:val="00C40152"/>
    <w:rsid w:val="00C430E8"/>
    <w:rsid w:val="00C4634F"/>
    <w:rsid w:val="00C4793C"/>
    <w:rsid w:val="00C50D42"/>
    <w:rsid w:val="00C55D29"/>
    <w:rsid w:val="00C56373"/>
    <w:rsid w:val="00C64255"/>
    <w:rsid w:val="00C65C1F"/>
    <w:rsid w:val="00C745BC"/>
    <w:rsid w:val="00C76D3F"/>
    <w:rsid w:val="00C80624"/>
    <w:rsid w:val="00C84C31"/>
    <w:rsid w:val="00C92F23"/>
    <w:rsid w:val="00C949C2"/>
    <w:rsid w:val="00C94F47"/>
    <w:rsid w:val="00C95F67"/>
    <w:rsid w:val="00CA5C46"/>
    <w:rsid w:val="00CA77F4"/>
    <w:rsid w:val="00CB0190"/>
    <w:rsid w:val="00CB4A95"/>
    <w:rsid w:val="00CC044B"/>
    <w:rsid w:val="00CC2CC5"/>
    <w:rsid w:val="00CC6217"/>
    <w:rsid w:val="00CC7D88"/>
    <w:rsid w:val="00CD0D70"/>
    <w:rsid w:val="00CD218D"/>
    <w:rsid w:val="00CD6E25"/>
    <w:rsid w:val="00CD7DD4"/>
    <w:rsid w:val="00CE19FB"/>
    <w:rsid w:val="00CE349A"/>
    <w:rsid w:val="00CF38DC"/>
    <w:rsid w:val="00CF52BB"/>
    <w:rsid w:val="00D02BAC"/>
    <w:rsid w:val="00D0323B"/>
    <w:rsid w:val="00D1108A"/>
    <w:rsid w:val="00D24E73"/>
    <w:rsid w:val="00D26F91"/>
    <w:rsid w:val="00D3178C"/>
    <w:rsid w:val="00D32291"/>
    <w:rsid w:val="00D32894"/>
    <w:rsid w:val="00D32BAD"/>
    <w:rsid w:val="00D379CF"/>
    <w:rsid w:val="00D37BB3"/>
    <w:rsid w:val="00D401DC"/>
    <w:rsid w:val="00D425A0"/>
    <w:rsid w:val="00D42C31"/>
    <w:rsid w:val="00D443D7"/>
    <w:rsid w:val="00D45079"/>
    <w:rsid w:val="00D46EA4"/>
    <w:rsid w:val="00D47018"/>
    <w:rsid w:val="00D505EF"/>
    <w:rsid w:val="00D53E85"/>
    <w:rsid w:val="00D547C6"/>
    <w:rsid w:val="00D57E2D"/>
    <w:rsid w:val="00D60A0B"/>
    <w:rsid w:val="00D67CA2"/>
    <w:rsid w:val="00D711E3"/>
    <w:rsid w:val="00D71591"/>
    <w:rsid w:val="00D7180C"/>
    <w:rsid w:val="00D7467F"/>
    <w:rsid w:val="00D7788E"/>
    <w:rsid w:val="00D77C3E"/>
    <w:rsid w:val="00D82CC3"/>
    <w:rsid w:val="00D875DB"/>
    <w:rsid w:val="00D931BF"/>
    <w:rsid w:val="00D968D5"/>
    <w:rsid w:val="00DA4414"/>
    <w:rsid w:val="00DA62CA"/>
    <w:rsid w:val="00DA74CC"/>
    <w:rsid w:val="00DB6FAA"/>
    <w:rsid w:val="00DC08F8"/>
    <w:rsid w:val="00DC2ACE"/>
    <w:rsid w:val="00DC2CFF"/>
    <w:rsid w:val="00DC46B1"/>
    <w:rsid w:val="00DC569F"/>
    <w:rsid w:val="00DC75CE"/>
    <w:rsid w:val="00DD25D6"/>
    <w:rsid w:val="00DD2FA1"/>
    <w:rsid w:val="00DD3AEB"/>
    <w:rsid w:val="00DD45F9"/>
    <w:rsid w:val="00DE16CA"/>
    <w:rsid w:val="00DE5603"/>
    <w:rsid w:val="00DE5A28"/>
    <w:rsid w:val="00DE5D69"/>
    <w:rsid w:val="00E00331"/>
    <w:rsid w:val="00E0113E"/>
    <w:rsid w:val="00E01C78"/>
    <w:rsid w:val="00E022EF"/>
    <w:rsid w:val="00E07227"/>
    <w:rsid w:val="00E07F42"/>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B9D"/>
    <w:rsid w:val="00E61593"/>
    <w:rsid w:val="00E62CBF"/>
    <w:rsid w:val="00E66AEF"/>
    <w:rsid w:val="00E71C9A"/>
    <w:rsid w:val="00E7762C"/>
    <w:rsid w:val="00E807DF"/>
    <w:rsid w:val="00E81FD0"/>
    <w:rsid w:val="00E8480C"/>
    <w:rsid w:val="00E925E5"/>
    <w:rsid w:val="00E92CA1"/>
    <w:rsid w:val="00E952DB"/>
    <w:rsid w:val="00E953B8"/>
    <w:rsid w:val="00EA04D8"/>
    <w:rsid w:val="00EA04E3"/>
    <w:rsid w:val="00EA4035"/>
    <w:rsid w:val="00EA524C"/>
    <w:rsid w:val="00EB1EB9"/>
    <w:rsid w:val="00EB2D52"/>
    <w:rsid w:val="00EB47FC"/>
    <w:rsid w:val="00EB4F16"/>
    <w:rsid w:val="00EB7DE0"/>
    <w:rsid w:val="00EC1958"/>
    <w:rsid w:val="00EC5847"/>
    <w:rsid w:val="00ED41BC"/>
    <w:rsid w:val="00ED4814"/>
    <w:rsid w:val="00EE4A56"/>
    <w:rsid w:val="00EE5A8F"/>
    <w:rsid w:val="00EF35BE"/>
    <w:rsid w:val="00EF3AE5"/>
    <w:rsid w:val="00EF76E1"/>
    <w:rsid w:val="00F01E0C"/>
    <w:rsid w:val="00F11867"/>
    <w:rsid w:val="00F16441"/>
    <w:rsid w:val="00F16647"/>
    <w:rsid w:val="00F17F0F"/>
    <w:rsid w:val="00F22B99"/>
    <w:rsid w:val="00F30B46"/>
    <w:rsid w:val="00F37E45"/>
    <w:rsid w:val="00F427B5"/>
    <w:rsid w:val="00F45A82"/>
    <w:rsid w:val="00F55723"/>
    <w:rsid w:val="00F660A1"/>
    <w:rsid w:val="00F7078C"/>
    <w:rsid w:val="00F76F87"/>
    <w:rsid w:val="00F776A0"/>
    <w:rsid w:val="00F8109A"/>
    <w:rsid w:val="00F82098"/>
    <w:rsid w:val="00F829F3"/>
    <w:rsid w:val="00F83F3C"/>
    <w:rsid w:val="00F84396"/>
    <w:rsid w:val="00F851F3"/>
    <w:rsid w:val="00F921E5"/>
    <w:rsid w:val="00F95874"/>
    <w:rsid w:val="00FA1DBE"/>
    <w:rsid w:val="00FB2BA3"/>
    <w:rsid w:val="00FB2D6A"/>
    <w:rsid w:val="00FB2FD2"/>
    <w:rsid w:val="00FB3258"/>
    <w:rsid w:val="00FB6593"/>
    <w:rsid w:val="00FC2646"/>
    <w:rsid w:val="00FC26C7"/>
    <w:rsid w:val="00FC307E"/>
    <w:rsid w:val="00FC532C"/>
    <w:rsid w:val="00FD13DE"/>
    <w:rsid w:val="00FD20D3"/>
    <w:rsid w:val="00FD2770"/>
    <w:rsid w:val="00FD3C8C"/>
    <w:rsid w:val="00FD5688"/>
    <w:rsid w:val="00FD5D22"/>
    <w:rsid w:val="00FE0A63"/>
    <w:rsid w:val="00FE1836"/>
    <w:rsid w:val="00FE3423"/>
    <w:rsid w:val="00FE5EBE"/>
    <w:rsid w:val="00FF50CB"/>
    <w:rsid w:val="00FF60E6"/>
    <w:rsid w:val="00FF6A13"/>
    <w:rsid w:val="00FF7D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13CE"/>
    <w:rPr>
      <w:rFonts w:cs="Times New Roman"/>
    </w:rPr>
  </w:style>
  <w:style w:type="paragraph" w:styleId="Naslov1">
    <w:name w:val="heading 1"/>
    <w:basedOn w:val="Navaden"/>
    <w:next w:val="Navaden"/>
    <w:link w:val="Naslov1Znak"/>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semiHidden/>
    <w:unhideWhenUsed/>
    <w:rsid w:val="009B6FA3"/>
    <w:rPr>
      <w:sz w:val="16"/>
      <w:szCs w:val="16"/>
    </w:rPr>
  </w:style>
  <w:style w:type="paragraph" w:styleId="Pripombabesedilo">
    <w:name w:val="annotation text"/>
    <w:basedOn w:val="Navaden"/>
    <w:link w:val="PripombabesediloZnak"/>
    <w:unhideWhenUsed/>
    <w:rsid w:val="009B6FA3"/>
    <w:pPr>
      <w:spacing w:line="240" w:lineRule="auto"/>
    </w:pPr>
  </w:style>
  <w:style w:type="character" w:customStyle="1" w:styleId="PripombabesediloZnak">
    <w:name w:val="Pripomba – besedilo Znak"/>
    <w:basedOn w:val="Privzetapisavaodstavka"/>
    <w:link w:val="Pripombabesedilo"/>
    <w:rsid w:val="009B6FA3"/>
    <w:rPr>
      <w:rFonts w:ascii="Helvetica" w:hAnsi="Helvetica"/>
      <w:sz w:val="20"/>
      <w:szCs w:val="20"/>
    </w:rPr>
  </w:style>
  <w:style w:type="paragraph" w:styleId="Zadevapripombe">
    <w:name w:val="annotation subject"/>
    <w:basedOn w:val="Pripombabesedilo"/>
    <w:next w:val="Pripombabesedilo"/>
    <w:link w:val="ZadevapripombeZnak"/>
    <w:semiHidden/>
    <w:unhideWhenUsed/>
    <w:rsid w:val="009B6FA3"/>
    <w:rPr>
      <w:b/>
      <w:bCs/>
    </w:rPr>
  </w:style>
  <w:style w:type="character" w:customStyle="1" w:styleId="ZadevapripombeZnak">
    <w:name w:val="Zadeva pripombe Znak"/>
    <w:basedOn w:val="PripombabesediloZnak"/>
    <w:link w:val="Zadevapripombe"/>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aliases w:val="Znak"/>
    <w:basedOn w:val="Navaden"/>
    <w:next w:val="Navaden"/>
    <w:link w:val="NaslovZnak"/>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aliases w:val="Znak Znak"/>
    <w:basedOn w:val="Privzetapisavaodstavka"/>
    <w:link w:val="Naslov"/>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rsid w:val="00B6413F"/>
    <w:rPr>
      <w:rFonts w:asciiTheme="majorHAnsi" w:eastAsiaTheme="majorEastAsia" w:hAnsiTheme="majorHAnsi" w:cstheme="majorBidi"/>
      <w:sz w:val="24"/>
      <w:szCs w:val="24"/>
    </w:rPr>
  </w:style>
  <w:style w:type="character" w:styleId="Krepko">
    <w:name w:val="Strong"/>
    <w:basedOn w:val="Privzetapisavaodstavka"/>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2"/>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2"/>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2"/>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99"/>
    <w:locked/>
    <w:rsid w:val="009A6DCF"/>
  </w:style>
  <w:style w:type="numbering" w:customStyle="1" w:styleId="WWNum14">
    <w:name w:val="WWNum14"/>
    <w:basedOn w:val="Brezseznama"/>
    <w:rsid w:val="00A61EE6"/>
    <w:pPr>
      <w:numPr>
        <w:numId w:val="14"/>
      </w:numPr>
    </w:pPr>
  </w:style>
  <w:style w:type="numbering" w:customStyle="1" w:styleId="WWNum12">
    <w:name w:val="WWNum12"/>
    <w:basedOn w:val="Brezseznama"/>
    <w:rsid w:val="00A61EE6"/>
    <w:pPr>
      <w:numPr>
        <w:numId w:val="15"/>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table" w:customStyle="1" w:styleId="Tabelamrea3">
    <w:name w:val="Tabela – mreža3"/>
    <w:basedOn w:val="Navadnatabela"/>
    <w:next w:val="Tabelamrea"/>
    <w:uiPriority w:val="39"/>
    <w:rsid w:val="00A3662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11867"/>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TableGridPHPDOCX1">
    <w:name w:val="Table Grid PHPDOCX1"/>
    <w:uiPriority w:val="59"/>
    <w:rsid w:val="00F11867"/>
    <w:pPr>
      <w:spacing w:after="0" w:line="240" w:lineRule="auto"/>
    </w:pPr>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uiPriority w:val="59"/>
    <w:rsid w:val="00F1186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5">
    <w:name w:val="Nerazrešena omemba5"/>
    <w:basedOn w:val="Privzetapisavaodstavka"/>
    <w:uiPriority w:val="99"/>
    <w:semiHidden/>
    <w:unhideWhenUsed/>
    <w:rsid w:val="00F11867"/>
    <w:rPr>
      <w:color w:val="605E5C"/>
      <w:shd w:val="clear" w:color="auto" w:fill="E1DFDD"/>
    </w:rPr>
  </w:style>
  <w:style w:type="paragraph" w:customStyle="1" w:styleId="Default">
    <w:name w:val="Default"/>
    <w:rsid w:val="000E2102"/>
    <w:pPr>
      <w:autoSpaceDE w:val="0"/>
      <w:autoSpaceDN w:val="0"/>
      <w:adjustRightInd w:val="0"/>
      <w:spacing w:after="0" w:line="240" w:lineRule="auto"/>
    </w:pPr>
    <w:rPr>
      <w:rFonts w:ascii="Arial" w:hAnsi="Arial" w:cs="Arial"/>
      <w:color w:val="000000"/>
      <w:sz w:val="24"/>
      <w:szCs w:val="24"/>
    </w:rPr>
  </w:style>
  <w:style w:type="table" w:customStyle="1" w:styleId="NormalTablePHPDOCX5">
    <w:name w:val="Normal Table PHPDOCX5"/>
    <w:uiPriority w:val="99"/>
    <w:semiHidden/>
    <w:unhideWhenUsed/>
    <w:qFormat/>
    <w:rsid w:val="002A4AD9"/>
    <w:pPr>
      <w:spacing w:after="0" w:line="240" w:lineRule="auto"/>
    </w:pPr>
    <w:rPr>
      <w:rFonts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2A4AD9"/>
  </w:style>
  <w:style w:type="paragraph" w:styleId="Navadensplet">
    <w:name w:val="Normal (Web)"/>
    <w:basedOn w:val="Navaden"/>
    <w:rsid w:val="002A4AD9"/>
    <w:pPr>
      <w:spacing w:before="100" w:beforeAutospacing="1" w:after="100" w:afterAutospacing="1" w:line="240" w:lineRule="auto"/>
    </w:pPr>
    <w:rPr>
      <w:rFonts w:ascii="Times New Roman" w:eastAsia="Times New Roman" w:hAnsi="Times New Roman"/>
      <w:sz w:val="24"/>
      <w:szCs w:val="24"/>
      <w:lang w:eastAsia="sl-SI"/>
    </w:rPr>
  </w:style>
  <w:style w:type="paragraph" w:styleId="Zgradbadokumenta">
    <w:name w:val="Document Map"/>
    <w:basedOn w:val="Navaden"/>
    <w:link w:val="ZgradbadokumentaZnak"/>
    <w:semiHidden/>
    <w:rsid w:val="002A4AD9"/>
    <w:pPr>
      <w:shd w:val="clear" w:color="auto" w:fill="000080"/>
      <w:spacing w:after="0" w:line="240" w:lineRule="auto"/>
    </w:pPr>
    <w:rPr>
      <w:rFonts w:ascii="Tahoma" w:eastAsia="Times New Roman" w:hAnsi="Tahoma" w:cs="Tahoma"/>
      <w:lang w:eastAsia="sl-SI"/>
    </w:rPr>
  </w:style>
  <w:style w:type="character" w:customStyle="1" w:styleId="ZgradbadokumentaZnak">
    <w:name w:val="Zgradba dokumenta Znak"/>
    <w:basedOn w:val="Privzetapisavaodstavka"/>
    <w:link w:val="Zgradbadokumenta"/>
    <w:semiHidden/>
    <w:rsid w:val="002A4AD9"/>
    <w:rPr>
      <w:rFonts w:ascii="Tahoma" w:eastAsia="Times New Roman" w:hAnsi="Tahoma" w:cs="Tahoma"/>
      <w:shd w:val="clear" w:color="auto" w:fill="000080"/>
      <w:lang w:eastAsia="sl-SI"/>
    </w:rPr>
  </w:style>
  <w:style w:type="table" w:customStyle="1" w:styleId="Tabelamrea4">
    <w:name w:val="Tabela – mreža4"/>
    <w:basedOn w:val="Navadnatabela"/>
    <w:next w:val="Tabelamrea"/>
    <w:rsid w:val="002A4AD9"/>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f">
    <w:name w:val="specif"/>
    <w:basedOn w:val="Navaden"/>
    <w:rsid w:val="002A4AD9"/>
    <w:pPr>
      <w:spacing w:after="0" w:line="240" w:lineRule="auto"/>
      <w:jc w:val="both"/>
    </w:pPr>
    <w:rPr>
      <w:rFonts w:ascii="SL Cour" w:eastAsia="Times New Roman" w:hAnsi="SL Cour"/>
      <w:lang w:eastAsia="sl-SI"/>
    </w:rPr>
  </w:style>
  <w:style w:type="paragraph" w:styleId="Golobesedilo">
    <w:name w:val="Plain Text"/>
    <w:basedOn w:val="Navaden"/>
    <w:link w:val="GolobesediloZnak"/>
    <w:rsid w:val="002A4AD9"/>
    <w:pPr>
      <w:spacing w:after="0" w:line="240" w:lineRule="auto"/>
    </w:pPr>
    <w:rPr>
      <w:rFonts w:ascii="Courier New" w:eastAsia="Times New Roman" w:hAnsi="Courier New"/>
    </w:rPr>
  </w:style>
  <w:style w:type="character" w:customStyle="1" w:styleId="GolobesediloZnak">
    <w:name w:val="Golo besedilo Znak"/>
    <w:basedOn w:val="Privzetapisavaodstavka"/>
    <w:link w:val="Golobesedilo"/>
    <w:rsid w:val="002A4AD9"/>
    <w:rPr>
      <w:rFonts w:ascii="Courier New" w:eastAsia="Times New Roman" w:hAnsi="Courier New" w:cs="Times New Roman"/>
    </w:rPr>
  </w:style>
  <w:style w:type="paragraph" w:customStyle="1" w:styleId="headeld">
    <w:name w:val="head_eld"/>
    <w:basedOn w:val="Navaden"/>
    <w:rsid w:val="002A4AD9"/>
    <w:pPr>
      <w:spacing w:after="0" w:line="240" w:lineRule="auto"/>
      <w:jc w:val="both"/>
    </w:pPr>
    <w:rPr>
      <w:rFonts w:ascii="SL Swiss" w:eastAsia="Times New Roman" w:hAnsi="SL Swiss"/>
      <w:lang w:eastAsia="sl-SI"/>
    </w:rPr>
  </w:style>
  <w:style w:type="paragraph" w:customStyle="1" w:styleId="tehpo">
    <w:name w:val="tehpo"/>
    <w:basedOn w:val="Navaden"/>
    <w:rsid w:val="002A4AD9"/>
    <w:pPr>
      <w:spacing w:after="0" w:line="240" w:lineRule="auto"/>
      <w:jc w:val="both"/>
    </w:pPr>
    <w:rPr>
      <w:rFonts w:ascii="SL Swiss" w:eastAsia="Times New Roman" w:hAnsi="SL Swiss"/>
      <w:lang w:eastAsia="sl-SI"/>
    </w:rPr>
  </w:style>
  <w:style w:type="paragraph" w:customStyle="1" w:styleId="xl33">
    <w:name w:val="xl33"/>
    <w:basedOn w:val="Navaden"/>
    <w:rsid w:val="002A4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sl-SI"/>
    </w:rPr>
  </w:style>
  <w:style w:type="paragraph" w:customStyle="1" w:styleId="xl24">
    <w:name w:val="xl24"/>
    <w:basedOn w:val="Navaden"/>
    <w:rsid w:val="002A4AD9"/>
    <w:pPr>
      <w:spacing w:before="100" w:beforeAutospacing="1" w:after="100" w:afterAutospacing="1" w:line="240" w:lineRule="auto"/>
    </w:pPr>
    <w:rPr>
      <w:rFonts w:ascii="Times New Roman" w:eastAsia="Times New Roman" w:hAnsi="Times New Roman"/>
      <w:sz w:val="16"/>
      <w:szCs w:val="16"/>
      <w:lang w:eastAsia="sl-SI"/>
    </w:rPr>
  </w:style>
  <w:style w:type="paragraph" w:customStyle="1" w:styleId="CharChar1CharZnakZnakCharZnakZnakZnakZnakZnakZnakZnakZnakZnak">
    <w:name w:val="Char Char1 Char Znak Znak Char Znak Znak Znak Znak Znak Znak Znak Znak Znak"/>
    <w:basedOn w:val="Navaden"/>
    <w:rsid w:val="002A4AD9"/>
    <w:pPr>
      <w:spacing w:after="160" w:line="240" w:lineRule="exact"/>
    </w:pPr>
    <w:rPr>
      <w:rFonts w:ascii="Tahoma" w:eastAsia="Times New Roman" w:hAnsi="Tahoma" w:cs="Tahoma"/>
      <w:color w:val="222222"/>
      <w:lang w:val="en-US"/>
    </w:rPr>
  </w:style>
  <w:style w:type="paragraph" w:customStyle="1" w:styleId="esegmenth4">
    <w:name w:val="esegment_h4"/>
    <w:basedOn w:val="Navaden"/>
    <w:rsid w:val="002A4AD9"/>
    <w:pPr>
      <w:spacing w:after="210" w:line="240" w:lineRule="auto"/>
      <w:jc w:val="center"/>
    </w:pPr>
    <w:rPr>
      <w:rFonts w:ascii="Times New Roman" w:eastAsia="Times New Roman" w:hAnsi="Times New Roman"/>
      <w:b/>
      <w:bCs/>
      <w:color w:val="333333"/>
      <w:sz w:val="18"/>
      <w:szCs w:val="18"/>
      <w:lang w:eastAsia="sl-SI"/>
    </w:rPr>
  </w:style>
  <w:style w:type="paragraph" w:customStyle="1" w:styleId="Tabela">
    <w:name w:val="Tabela"/>
    <w:basedOn w:val="Navaden"/>
    <w:rsid w:val="002A4AD9"/>
    <w:pPr>
      <w:widowControl w:val="0"/>
      <w:suppressAutoHyphens/>
      <w:autoSpaceDE w:val="0"/>
      <w:spacing w:after="0" w:line="240" w:lineRule="auto"/>
    </w:pPr>
    <w:rPr>
      <w:rFonts w:ascii="Verdana" w:eastAsia="Times New Roman" w:hAnsi="Verdana"/>
      <w:kern w:val="1"/>
      <w:szCs w:val="24"/>
      <w:lang w:eastAsia="sl-SI"/>
    </w:rPr>
  </w:style>
  <w:style w:type="paragraph" w:customStyle="1" w:styleId="NavadenTimesNewRoman">
    <w:name w:val="Navaden Times New Roman"/>
    <w:basedOn w:val="Navaden"/>
    <w:rsid w:val="002A4AD9"/>
    <w:pPr>
      <w:widowControl w:val="0"/>
      <w:spacing w:after="0" w:line="240" w:lineRule="auto"/>
    </w:pPr>
    <w:rPr>
      <w:rFonts w:ascii="Arial" w:eastAsia="Times New Roman" w:hAnsi="Arial"/>
      <w:sz w:val="22"/>
      <w:lang w:eastAsia="sl-SI"/>
    </w:rPr>
  </w:style>
  <w:style w:type="paragraph" w:customStyle="1" w:styleId="CharChar1CharZnak">
    <w:name w:val="Char Char1 Char Znak"/>
    <w:basedOn w:val="Navaden"/>
    <w:rsid w:val="002A4AD9"/>
    <w:pPr>
      <w:spacing w:after="160" w:line="240" w:lineRule="exact"/>
    </w:pPr>
    <w:rPr>
      <w:rFonts w:ascii="Tahoma" w:eastAsia="Times New Roman" w:hAnsi="Tahoma" w:cs="Tahoma"/>
      <w:color w:val="222222"/>
      <w:lang w:val="en-US"/>
    </w:rPr>
  </w:style>
  <w:style w:type="paragraph" w:customStyle="1" w:styleId="gumbi">
    <w:name w:val="gumbi"/>
    <w:basedOn w:val="Navaden"/>
    <w:rsid w:val="002A4AD9"/>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Vsebinatabele">
    <w:name w:val="Vsebina tabele"/>
    <w:basedOn w:val="Navaden"/>
    <w:rsid w:val="002A4AD9"/>
    <w:pPr>
      <w:suppressLineNumbers/>
      <w:suppressAutoHyphens/>
      <w:spacing w:after="0" w:line="240" w:lineRule="auto"/>
    </w:pPr>
    <w:rPr>
      <w:rFonts w:ascii="Times New Roman" w:eastAsia="Times New Roman" w:hAnsi="Times New Roman"/>
      <w:sz w:val="22"/>
      <w:lang w:eastAsia="ar-SA"/>
    </w:rPr>
  </w:style>
  <w:style w:type="paragraph" w:customStyle="1" w:styleId="Naslov10">
    <w:name w:val="Naslov1"/>
    <w:basedOn w:val="Navaden"/>
    <w:next w:val="Telobesedila"/>
    <w:rsid w:val="002A4AD9"/>
    <w:pPr>
      <w:keepNext/>
      <w:suppressAutoHyphens/>
      <w:spacing w:before="240" w:line="240" w:lineRule="auto"/>
    </w:pPr>
    <w:rPr>
      <w:rFonts w:ascii="Tahoma" w:eastAsia="Times New Roman" w:hAnsi="Tahoma" w:cs="Tahoma"/>
      <w:sz w:val="28"/>
      <w:szCs w:val="28"/>
      <w:lang w:eastAsia="ar-SA"/>
    </w:rPr>
  </w:style>
  <w:style w:type="paragraph" w:customStyle="1" w:styleId="BodyText31">
    <w:name w:val="Body Text 31"/>
    <w:basedOn w:val="Navaden"/>
    <w:rsid w:val="002A4AD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lang w:eastAsia="ar-SA"/>
    </w:rPr>
  </w:style>
  <w:style w:type="paragraph" w:customStyle="1" w:styleId="PlainText1">
    <w:name w:val="Plain Text1"/>
    <w:basedOn w:val="Navaden"/>
    <w:rsid w:val="002A4AD9"/>
    <w:pPr>
      <w:suppressAutoHyphens/>
      <w:spacing w:after="0" w:line="240" w:lineRule="auto"/>
    </w:pPr>
    <w:rPr>
      <w:rFonts w:ascii="Courier New" w:eastAsia="Times New Roman" w:hAnsi="Courier New"/>
      <w:kern w:val="1"/>
      <w:lang w:eastAsia="ar-SA"/>
    </w:rPr>
  </w:style>
  <w:style w:type="paragraph" w:customStyle="1" w:styleId="BodyText21">
    <w:name w:val="Body Text 21"/>
    <w:basedOn w:val="Navaden"/>
    <w:rsid w:val="002A4AD9"/>
    <w:pPr>
      <w:snapToGrid w:val="0"/>
      <w:spacing w:after="0" w:line="240" w:lineRule="auto"/>
      <w:jc w:val="both"/>
    </w:pPr>
    <w:rPr>
      <w:rFonts w:ascii="Times New Roman" w:eastAsia="Times New Roman" w:hAnsi="Times New Roman"/>
      <w:sz w:val="24"/>
      <w:lang w:eastAsia="sl-SI"/>
    </w:rPr>
  </w:style>
  <w:style w:type="paragraph" w:customStyle="1" w:styleId="BodyText22">
    <w:name w:val="Body Text 22"/>
    <w:basedOn w:val="Navaden"/>
    <w:rsid w:val="002A4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b/>
      <w:sz w:val="24"/>
      <w:lang w:eastAsia="sl-SI"/>
    </w:rPr>
  </w:style>
  <w:style w:type="paragraph" w:customStyle="1" w:styleId="Style10">
    <w:name w:val="Style 1"/>
    <w:rsid w:val="002A4AD9"/>
    <w:pPr>
      <w:widowControl w:val="0"/>
      <w:autoSpaceDE w:val="0"/>
      <w:autoSpaceDN w:val="0"/>
      <w:adjustRightInd w:val="0"/>
      <w:spacing w:after="0" w:line="240" w:lineRule="auto"/>
    </w:pPr>
    <w:rPr>
      <w:rFonts w:ascii="Times New Roman" w:eastAsia="Times New Roman" w:hAnsi="Times New Roman" w:cs="Times New Roman"/>
      <w:lang w:eastAsia="sl-SI"/>
    </w:rPr>
  </w:style>
  <w:style w:type="paragraph" w:styleId="HTML-oblikovano">
    <w:name w:val="HTML Preformatted"/>
    <w:basedOn w:val="Navaden"/>
    <w:link w:val="HTML-oblikovanoZnak"/>
    <w:rsid w:val="002A4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rPr>
  </w:style>
  <w:style w:type="character" w:customStyle="1" w:styleId="HTML-oblikovanoZnak">
    <w:name w:val="HTML-oblikovano Znak"/>
    <w:basedOn w:val="Privzetapisavaodstavka"/>
    <w:link w:val="HTML-oblikovano"/>
    <w:rsid w:val="002A4AD9"/>
    <w:rPr>
      <w:rFonts w:ascii="Courier New" w:eastAsia="Times New Roman" w:hAnsi="Courier New" w:cs="Times New Roman"/>
      <w:color w:val="000000"/>
      <w:sz w:val="18"/>
      <w:szCs w:val="18"/>
    </w:rPr>
  </w:style>
  <w:style w:type="table" w:customStyle="1" w:styleId="NormalTablePHPDOCX6">
    <w:name w:val="Normal Table PHPDOCX6"/>
    <w:uiPriority w:val="99"/>
    <w:semiHidden/>
    <w:unhideWhenUsed/>
    <w:qFormat/>
    <w:rsid w:val="0055262E"/>
    <w:pPr>
      <w:spacing w:after="0" w:line="240" w:lineRule="auto"/>
    </w:pPr>
    <w:rPr>
      <w:rFonts w:cs="Times New Roman"/>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BE291E"/>
    <w:pPr>
      <w:spacing w:after="0" w:line="240" w:lineRule="auto"/>
    </w:pPr>
    <w:rPr>
      <w:rFonts w:cs="Times New Roman"/>
    </w:rPr>
    <w:tblPr>
      <w:tblInd w:w="0" w:type="dxa"/>
      <w:tblCellMar>
        <w:top w:w="0" w:type="dxa"/>
        <w:left w:w="108" w:type="dxa"/>
        <w:bottom w:w="0" w:type="dxa"/>
        <w:right w:w="108" w:type="dxa"/>
      </w:tblCellMar>
    </w:tblPr>
  </w:style>
  <w:style w:type="table" w:customStyle="1" w:styleId="NormalTablePHPDOCX21">
    <w:name w:val="Normal Table PHPDOCX21"/>
    <w:uiPriority w:val="99"/>
    <w:semiHidden/>
    <w:unhideWhenUsed/>
    <w:qFormat/>
    <w:rsid w:val="00BE291E"/>
    <w:pPr>
      <w:spacing w:after="0" w:line="240" w:lineRule="auto"/>
    </w:pPr>
    <w:rPr>
      <w:rFonts w:cs="Times New Roman"/>
    </w:rPr>
    <w:tblPr>
      <w:tblInd w:w="0" w:type="dxa"/>
      <w:tblCellMar>
        <w:top w:w="0" w:type="dxa"/>
        <w:left w:w="108" w:type="dxa"/>
        <w:bottom w:w="0" w:type="dxa"/>
        <w:right w:w="108" w:type="dxa"/>
      </w:tblCellMar>
    </w:tblPr>
  </w:style>
  <w:style w:type="table" w:customStyle="1" w:styleId="Tabelamrea111">
    <w:name w:val="Tabela – mreža111"/>
    <w:basedOn w:val="Navadnatabela"/>
    <w:next w:val="Tabelamrea"/>
    <w:uiPriority w:val="59"/>
    <w:rsid w:val="00BE291E"/>
    <w:pPr>
      <w:spacing w:after="0" w:line="240" w:lineRule="auto"/>
    </w:pPr>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8CE36-0503-497A-9922-8BD80A0C2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27</Pages>
  <Words>7335</Words>
  <Characters>41814</Characters>
  <Application>Microsoft Office Word</Application>
  <DocSecurity>0</DocSecurity>
  <Lines>348</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3</cp:revision>
  <cp:lastPrinted>2025-06-02T12:09:00Z</cp:lastPrinted>
  <dcterms:created xsi:type="dcterms:W3CDTF">2025-06-02T12:12:00Z</dcterms:created>
  <dcterms:modified xsi:type="dcterms:W3CDTF">2025-06-02T12:16:00Z</dcterms:modified>
</cp:coreProperties>
</file>