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7CF4CDE" w14:textId="77777777" w:rsidTr="004F2927">
        <w:trPr>
          <w:trHeight w:val="1268"/>
        </w:trPr>
        <w:tc>
          <w:tcPr>
            <w:tcW w:w="1668" w:type="dxa"/>
          </w:tcPr>
          <w:p w14:paraId="225B14FB" w14:textId="77777777" w:rsidR="004702FB" w:rsidRPr="006F1DA5" w:rsidRDefault="004702FB" w:rsidP="004702FB">
            <w:pPr>
              <w:pStyle w:val="Glava"/>
              <w:rPr>
                <w:rFonts w:ascii="Arial" w:hAnsi="Arial" w:cs="Arial"/>
                <w:b/>
                <w:color w:val="000000" w:themeColor="text1"/>
              </w:rPr>
            </w:pPr>
          </w:p>
        </w:tc>
        <w:tc>
          <w:tcPr>
            <w:tcW w:w="3361" w:type="dxa"/>
          </w:tcPr>
          <w:p w14:paraId="1B409CAE" w14:textId="77777777" w:rsidR="004702FB" w:rsidRPr="006F1DA5" w:rsidRDefault="004702FB" w:rsidP="004702FB">
            <w:pPr>
              <w:pStyle w:val="Glava"/>
              <w:rPr>
                <w:rFonts w:ascii="Arial" w:hAnsi="Arial" w:cs="Arial"/>
                <w:b/>
                <w:color w:val="000000" w:themeColor="text1"/>
              </w:rPr>
            </w:pPr>
          </w:p>
        </w:tc>
        <w:tc>
          <w:tcPr>
            <w:tcW w:w="4209" w:type="dxa"/>
          </w:tcPr>
          <w:p w14:paraId="18C77B3B" w14:textId="77777777" w:rsidR="004702FB" w:rsidRPr="006F1DA5" w:rsidRDefault="004702FB" w:rsidP="004702FB">
            <w:pPr>
              <w:pStyle w:val="Glava"/>
              <w:rPr>
                <w:rFonts w:ascii="Arial" w:hAnsi="Arial" w:cs="Arial"/>
                <w:b/>
                <w:color w:val="000000" w:themeColor="text1"/>
              </w:rPr>
            </w:pPr>
          </w:p>
        </w:tc>
      </w:tr>
    </w:tbl>
    <w:p w14:paraId="26C4B099" w14:textId="77777777" w:rsidR="004702FB" w:rsidRDefault="004702FB" w:rsidP="006975C6">
      <w:pPr>
        <w:pStyle w:val="Paragraf"/>
        <w:rPr>
          <w:rFonts w:ascii="Arial" w:hAnsi="Arial" w:cs="Arial"/>
        </w:rPr>
      </w:pPr>
    </w:p>
    <w:p w14:paraId="62B7B027"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16-17/25</w:t>
      </w:r>
    </w:p>
    <w:p w14:paraId="3BEDA87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21.05.2025</w:t>
      </w:r>
      <w:r w:rsidR="00FC2646" w:rsidRPr="006F1DA5">
        <w:rPr>
          <w:rFonts w:ascii="Arial" w:hAnsi="Arial" w:cs="Arial"/>
        </w:rPr>
        <w:tab/>
      </w:r>
    </w:p>
    <w:p w14:paraId="27642D4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4CCBA1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929CD0A"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3ABE713"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POTROŠNI MATERIAL ZA IZVAJANJE ENDOSKOPIJ IN BRONHOSKOPIJ</w:t>
            </w:r>
          </w:p>
        </w:tc>
      </w:tr>
    </w:tbl>
    <w:p w14:paraId="4D0AE2CF" w14:textId="77777777" w:rsidR="00FB3258" w:rsidRPr="006F1DA5" w:rsidRDefault="00FB3258" w:rsidP="006975C6">
      <w:pPr>
        <w:pStyle w:val="Paragraf"/>
        <w:rPr>
          <w:rFonts w:ascii="Arial" w:hAnsi="Arial" w:cs="Arial"/>
        </w:rPr>
      </w:pPr>
    </w:p>
    <w:p w14:paraId="35AC07BA" w14:textId="77777777" w:rsidR="00FB3258" w:rsidRPr="006F1DA5" w:rsidRDefault="00FB3258" w:rsidP="006975C6">
      <w:pPr>
        <w:pStyle w:val="Paragraf"/>
        <w:rPr>
          <w:rFonts w:ascii="Arial" w:hAnsi="Arial" w:cs="Arial"/>
        </w:rPr>
      </w:pPr>
      <w:r w:rsidRPr="006F1DA5">
        <w:rPr>
          <w:rFonts w:ascii="Arial" w:hAnsi="Arial" w:cs="Arial"/>
        </w:rPr>
        <w:t>Zaporedna številka: 16-17/25</w:t>
      </w:r>
    </w:p>
    <w:p w14:paraId="23B12CF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F168A4B" w14:textId="77777777" w:rsidR="00337E4D" w:rsidRDefault="00337E4D">
      <w:pPr>
        <w:rPr>
          <w:rFonts w:ascii="Arial" w:hAnsi="Arial" w:cs="Arial"/>
          <w:sz w:val="18"/>
          <w:szCs w:val="18"/>
        </w:rPr>
      </w:pPr>
    </w:p>
    <w:p w14:paraId="7EC45089" w14:textId="77777777" w:rsidR="00960022" w:rsidRDefault="00E55B9D">
      <w:pPr>
        <w:rPr>
          <w:rFonts w:ascii="Arial" w:hAnsi="Arial" w:cs="Arial"/>
          <w:sz w:val="18"/>
          <w:szCs w:val="18"/>
        </w:rPr>
      </w:pPr>
      <w:r>
        <w:rPr>
          <w:rFonts w:ascii="Arial" w:hAnsi="Arial" w:cs="Arial"/>
        </w:rPr>
        <w:br w:type="page"/>
      </w:r>
    </w:p>
    <w:p w14:paraId="4C528A2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E39144A" w14:textId="77777777" w:rsidTr="004F2927">
        <w:trPr>
          <w:trHeight w:val="1268"/>
        </w:trPr>
        <w:tc>
          <w:tcPr>
            <w:tcW w:w="1668" w:type="dxa"/>
          </w:tcPr>
          <w:p w14:paraId="158C1501" w14:textId="77777777" w:rsidR="004702FB" w:rsidRPr="006F1DA5" w:rsidRDefault="004702FB" w:rsidP="004702FB">
            <w:pPr>
              <w:pStyle w:val="Glava"/>
              <w:rPr>
                <w:rFonts w:ascii="Arial" w:hAnsi="Arial" w:cs="Arial"/>
                <w:b/>
                <w:color w:val="000000" w:themeColor="text1"/>
              </w:rPr>
            </w:pPr>
          </w:p>
        </w:tc>
        <w:tc>
          <w:tcPr>
            <w:tcW w:w="3361" w:type="dxa"/>
          </w:tcPr>
          <w:p w14:paraId="3A0E785E" w14:textId="77777777" w:rsidR="004702FB" w:rsidRPr="006F1DA5" w:rsidRDefault="004702FB" w:rsidP="004702FB">
            <w:pPr>
              <w:pStyle w:val="Glava"/>
              <w:rPr>
                <w:rFonts w:ascii="Arial" w:hAnsi="Arial" w:cs="Arial"/>
                <w:b/>
                <w:color w:val="000000" w:themeColor="text1"/>
              </w:rPr>
            </w:pPr>
          </w:p>
        </w:tc>
        <w:tc>
          <w:tcPr>
            <w:tcW w:w="4209" w:type="dxa"/>
          </w:tcPr>
          <w:p w14:paraId="582C800B" w14:textId="77777777" w:rsidR="004702FB" w:rsidRPr="006F1DA5" w:rsidRDefault="004702FB" w:rsidP="004702FB">
            <w:pPr>
              <w:pStyle w:val="Glava"/>
              <w:rPr>
                <w:rFonts w:ascii="Arial" w:hAnsi="Arial" w:cs="Arial"/>
                <w:b/>
                <w:color w:val="000000" w:themeColor="text1"/>
              </w:rPr>
            </w:pPr>
          </w:p>
        </w:tc>
      </w:tr>
    </w:tbl>
    <w:p w14:paraId="2ECC431C" w14:textId="77777777" w:rsidR="0025640B" w:rsidRPr="002B6779" w:rsidRDefault="0025640B"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D37560C" w14:textId="77777777" w:rsidR="0025640B" w:rsidRPr="00D36F2E" w:rsidRDefault="0025640B"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EECF222" w14:textId="77777777" w:rsidR="0021327C" w:rsidRDefault="0025640B">
      <w:pPr>
        <w:spacing w:before="225" w:after="225" w:line="240" w:lineRule="auto"/>
      </w:pPr>
      <w:r>
        <w:rPr>
          <w:rFonts w:ascii="Arial" w:hAnsi="Arial" w:cs="Arial"/>
          <w:color w:val="000000"/>
          <w:sz w:val="18"/>
          <w:szCs w:val="18"/>
        </w:rPr>
        <w:t>Sukcesivni nakup potrošnega materiala za izvajanje endoskopij in bronhoskopij.</w:t>
      </w:r>
    </w:p>
    <w:p w14:paraId="6311F238" w14:textId="77777777" w:rsidR="0021327C" w:rsidRDefault="0025640B">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2862F87" w14:textId="77777777" w:rsidR="0021327C" w:rsidRDefault="0025640B">
      <w:pPr>
        <w:spacing w:before="225" w:after="225" w:line="240" w:lineRule="auto"/>
      </w:pPr>
      <w:r>
        <w:rPr>
          <w:rFonts w:ascii="Arial" w:hAnsi="Arial" w:cs="Arial"/>
          <w:color w:val="000000"/>
          <w:sz w:val="18"/>
          <w:szCs w:val="18"/>
        </w:rPr>
        <w:t>Predmet javnega naročila je: POTROŠNI MATERIAL ZA IZVAJANJE ENDOSKOPIJ IN BRONHOSKOPIJ.</w:t>
      </w:r>
    </w:p>
    <w:p w14:paraId="30DA1813" w14:textId="77777777" w:rsidR="0021327C" w:rsidRDefault="0025640B">
      <w:pPr>
        <w:spacing w:before="225" w:after="225" w:line="240" w:lineRule="auto"/>
        <w:ind w:left="720"/>
      </w:pPr>
      <w:r>
        <w:rPr>
          <w:rFonts w:ascii="Arial" w:hAnsi="Arial" w:cs="Arial"/>
          <w:color w:val="000000"/>
          <w:sz w:val="18"/>
          <w:szCs w:val="18"/>
        </w:rPr>
        <w:t>Blago je znotraj sklopa razdeljeno na več podsklopov. Ponudniki lahko predložijo ponudbo za eden, več ali vse razpisane podsklope.  Podsklopi so zaprti ali odprti.</w:t>
      </w:r>
    </w:p>
    <w:p w14:paraId="39DA5610" w14:textId="77777777" w:rsidR="0021327C" w:rsidRDefault="0025640B">
      <w:pPr>
        <w:spacing w:before="225" w:after="225" w:line="240" w:lineRule="auto"/>
        <w:ind w:left="720"/>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08247065" w14:textId="77777777" w:rsidR="0021327C" w:rsidRDefault="0025640B">
      <w:pPr>
        <w:spacing w:before="225" w:after="225" w:line="240" w:lineRule="auto"/>
        <w:ind w:left="720"/>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78F8783A" w14:textId="77777777" w:rsidR="0021327C" w:rsidRDefault="0025640B">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6F294958" w14:textId="77777777" w:rsidR="0025640B" w:rsidRDefault="0025640B"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1327C" w14:paraId="733B8A0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EFB3FA" w14:textId="77777777" w:rsidR="0021327C" w:rsidRDefault="0025640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82CCE" w14:textId="77777777" w:rsidR="0021327C" w:rsidRDefault="0025640B">
            <w:pPr>
              <w:jc w:val="right"/>
            </w:pPr>
            <w:r>
              <w:rPr>
                <w:rFonts w:ascii="Arial" w:hAnsi="Arial" w:cs="Arial"/>
                <w:b/>
                <w:bCs/>
                <w:color w:val="000000"/>
                <w:position w:val="-2"/>
                <w:sz w:val="18"/>
                <w:szCs w:val="18"/>
                <w:shd w:val="clear" w:color="auto" w:fill="D1D1D1"/>
              </w:rPr>
              <w:t>Datumi</w:t>
            </w:r>
          </w:p>
        </w:tc>
      </w:tr>
      <w:tr w:rsidR="0021327C" w14:paraId="6D7A877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B8C1B" w14:textId="77777777" w:rsidR="0021327C" w:rsidRDefault="0025640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AC5FE" w14:textId="2E41A93C" w:rsidR="0021327C" w:rsidRDefault="0025640B">
            <w:pPr>
              <w:jc w:val="right"/>
            </w:pPr>
            <w:r>
              <w:rPr>
                <w:rFonts w:ascii="Arial" w:hAnsi="Arial" w:cs="Arial"/>
                <w:color w:val="000000"/>
                <w:position w:val="-2"/>
                <w:sz w:val="18"/>
                <w:szCs w:val="18"/>
              </w:rPr>
              <w:t xml:space="preserve">do </w:t>
            </w:r>
            <w:r w:rsidR="005741B7">
              <w:rPr>
                <w:rFonts w:ascii="Arial" w:hAnsi="Arial" w:cs="Arial"/>
                <w:color w:val="000000"/>
                <w:position w:val="-2"/>
                <w:sz w:val="18"/>
                <w:szCs w:val="18"/>
              </w:rPr>
              <w:t>04</w:t>
            </w:r>
            <w:r>
              <w:rPr>
                <w:rFonts w:ascii="Arial" w:hAnsi="Arial" w:cs="Arial"/>
                <w:color w:val="000000"/>
                <w:position w:val="-2"/>
                <w:sz w:val="18"/>
                <w:szCs w:val="18"/>
              </w:rPr>
              <w:t>.07.2025 do 09:00</w:t>
            </w:r>
          </w:p>
        </w:tc>
      </w:tr>
      <w:tr w:rsidR="0021327C" w14:paraId="1ED9DC7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C23DF" w14:textId="77777777" w:rsidR="0021327C" w:rsidRDefault="0025640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8DFAE" w14:textId="33291AFB" w:rsidR="0021327C" w:rsidRDefault="0025640B">
            <w:pPr>
              <w:jc w:val="right"/>
            </w:pPr>
            <w:r>
              <w:rPr>
                <w:rFonts w:ascii="Arial" w:hAnsi="Arial" w:cs="Arial"/>
                <w:color w:val="000000"/>
                <w:position w:val="-2"/>
                <w:sz w:val="18"/>
                <w:szCs w:val="18"/>
              </w:rPr>
              <w:t xml:space="preserve">do </w:t>
            </w:r>
            <w:r w:rsidR="005741B7">
              <w:rPr>
                <w:rFonts w:ascii="Arial" w:hAnsi="Arial" w:cs="Arial"/>
                <w:color w:val="000000"/>
                <w:position w:val="-2"/>
                <w:sz w:val="18"/>
                <w:szCs w:val="18"/>
              </w:rPr>
              <w:t>17</w:t>
            </w:r>
            <w:r>
              <w:rPr>
                <w:rFonts w:ascii="Arial" w:hAnsi="Arial" w:cs="Arial"/>
                <w:color w:val="000000"/>
                <w:position w:val="-2"/>
                <w:sz w:val="18"/>
                <w:szCs w:val="18"/>
              </w:rPr>
              <w:t>.07.2025 do 09:00</w:t>
            </w:r>
          </w:p>
        </w:tc>
      </w:tr>
      <w:tr w:rsidR="0021327C" w14:paraId="4DE24EE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CB627" w14:textId="77777777" w:rsidR="0021327C" w:rsidRDefault="0025640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4AA9E" w14:textId="0696F044" w:rsidR="0021327C" w:rsidRDefault="005741B7">
            <w:pPr>
              <w:jc w:val="right"/>
            </w:pPr>
            <w:r>
              <w:rPr>
                <w:rFonts w:ascii="Arial" w:hAnsi="Arial" w:cs="Arial"/>
                <w:color w:val="000000"/>
                <w:position w:val="-2"/>
                <w:sz w:val="18"/>
                <w:szCs w:val="18"/>
              </w:rPr>
              <w:t>17</w:t>
            </w:r>
            <w:r w:rsidR="0025640B">
              <w:rPr>
                <w:rFonts w:ascii="Arial" w:hAnsi="Arial" w:cs="Arial"/>
                <w:color w:val="000000"/>
                <w:position w:val="-2"/>
                <w:sz w:val="18"/>
                <w:szCs w:val="18"/>
              </w:rPr>
              <w:t xml:space="preserve">.07.2025 ob </w:t>
            </w:r>
            <w:r>
              <w:rPr>
                <w:rFonts w:ascii="Arial" w:hAnsi="Arial" w:cs="Arial"/>
                <w:color w:val="000000"/>
                <w:position w:val="-2"/>
                <w:sz w:val="18"/>
                <w:szCs w:val="18"/>
              </w:rPr>
              <w:t>12</w:t>
            </w:r>
            <w:r w:rsidR="0025640B">
              <w:rPr>
                <w:rFonts w:ascii="Arial" w:hAnsi="Arial" w:cs="Arial"/>
                <w:color w:val="000000"/>
                <w:position w:val="-2"/>
                <w:sz w:val="18"/>
                <w:szCs w:val="18"/>
              </w:rPr>
              <w:t>:00</w:t>
            </w:r>
          </w:p>
        </w:tc>
      </w:tr>
    </w:tbl>
    <w:p w14:paraId="7DFAF100" w14:textId="77777777" w:rsidR="0025640B" w:rsidRDefault="0025640B" w:rsidP="00782787">
      <w:pPr>
        <w:pStyle w:val="Paragraf"/>
        <w:spacing w:line="240" w:lineRule="auto"/>
        <w:rPr>
          <w:rFonts w:ascii="Arial" w:hAnsi="Arial" w:cs="Arial"/>
        </w:rPr>
      </w:pPr>
    </w:p>
    <w:p w14:paraId="1EFC8676" w14:textId="77777777" w:rsidR="0025640B" w:rsidRPr="008806CE" w:rsidRDefault="0025640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8BF2147" w14:textId="77777777" w:rsidR="0025640B" w:rsidRDefault="0025640B"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76C746A" w14:textId="77777777" w:rsidR="0025640B" w:rsidRDefault="0025640B"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56BAD542" w14:textId="77777777" w:rsidR="0025640B" w:rsidRDefault="0025640B"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58941B25" w14:textId="77777777" w:rsidR="0021327C" w:rsidRDefault="0025640B">
      <w:pPr>
        <w:spacing w:before="225" w:after="225" w:line="240" w:lineRule="auto"/>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4E22FEF" w14:textId="77777777" w:rsidR="0025640B" w:rsidRPr="008806CE" w:rsidRDefault="0025640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3455C754" w14:textId="77777777" w:rsidR="0025640B" w:rsidRDefault="0025640B"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1327C" w14:paraId="1F7E5540" w14:textId="77777777">
        <w:tc>
          <w:tcPr>
            <w:tcW w:w="0" w:type="auto"/>
            <w:tcMar>
              <w:top w:w="0" w:type="auto"/>
              <w:bottom w:w="0" w:type="auto"/>
            </w:tcMar>
          </w:tcPr>
          <w:p w14:paraId="59CCC3BF" w14:textId="77777777" w:rsidR="0021327C" w:rsidRDefault="0025640B">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C992A14" w14:textId="77777777" w:rsidR="0021327C" w:rsidRDefault="0025640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AF01317" w14:textId="77777777" w:rsidR="0021327C" w:rsidRDefault="0025640B">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7191A51" w14:textId="77777777" w:rsidR="0021327C" w:rsidRDefault="0025640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91381C5" w14:textId="77777777" w:rsidR="0021327C" w:rsidRDefault="0025640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C66556E" w14:textId="77777777" w:rsidR="0021327C" w:rsidRDefault="0025640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CE84854" w14:textId="77777777" w:rsidR="0021327C" w:rsidRDefault="0025640B">
      <w:pPr>
        <w:spacing w:before="225" w:after="225" w:line="240" w:lineRule="auto"/>
        <w:jc w:val="both"/>
      </w:pPr>
      <w:r>
        <w:rPr>
          <w:rFonts w:ascii="Arial" w:hAnsi="Arial" w:cs="Arial"/>
          <w:color w:val="000000"/>
          <w:sz w:val="18"/>
          <w:szCs w:val="18"/>
        </w:rPr>
        <w:t>Po preteku roka za predložitev ponudb ponudbe ne bo več mogoče oddati.</w:t>
      </w:r>
    </w:p>
    <w:p w14:paraId="762BC9F4" w14:textId="77777777" w:rsidR="0025640B" w:rsidRPr="008806CE" w:rsidRDefault="0025640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8EF9732" w14:textId="77777777" w:rsidR="0025640B" w:rsidRPr="00445A62" w:rsidRDefault="0025640B"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A880EE3" w14:textId="77777777" w:rsidR="0025640B" w:rsidRPr="00445A62" w:rsidRDefault="0025640B" w:rsidP="005747CB">
      <w:pPr>
        <w:spacing w:before="120" w:after="120"/>
        <w:jc w:val="both"/>
        <w:rPr>
          <w:rFonts w:ascii="Arial" w:hAnsi="Arial" w:cs="Arial"/>
          <w:b/>
          <w:sz w:val="18"/>
          <w:szCs w:val="18"/>
        </w:rPr>
      </w:pPr>
      <w:r>
        <w:rPr>
          <w:rFonts w:ascii="Arial" w:hAnsi="Arial" w:cs="Arial"/>
          <w:b/>
          <w:sz w:val="18"/>
          <w:szCs w:val="18"/>
        </w:rPr>
        <w:t>Spletna aplikacija e-JN</w:t>
      </w:r>
    </w:p>
    <w:p w14:paraId="00AFFD60" w14:textId="77777777" w:rsidR="0021327C" w:rsidRDefault="0025640B">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A97F65B" w14:textId="77777777" w:rsidR="0025640B" w:rsidRPr="008806CE" w:rsidRDefault="0025640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2D300E3" w14:textId="77777777" w:rsidR="0025640B" w:rsidRPr="00445A62" w:rsidRDefault="0025640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3D5E532" w14:textId="77777777" w:rsidR="0021327C" w:rsidRDefault="0025640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FC69C1D" w14:textId="77777777" w:rsidR="0025640B" w:rsidRPr="008806CE" w:rsidRDefault="0025640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15FBC0F" w14:textId="77777777" w:rsidR="0025640B" w:rsidRPr="00445A62" w:rsidRDefault="0025640B"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0BE55C7" w14:textId="77777777" w:rsidR="0021327C" w:rsidRDefault="0025640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0ED9453" w14:textId="77777777" w:rsidR="0025640B" w:rsidRPr="008806CE" w:rsidRDefault="0025640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456016AF" w14:textId="77777777" w:rsidR="0021327C" w:rsidRDefault="0025640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1327C" w14:paraId="16FE0AA0" w14:textId="77777777">
        <w:tc>
          <w:tcPr>
            <w:tcW w:w="0" w:type="auto"/>
            <w:tcMar>
              <w:top w:w="0" w:type="auto"/>
              <w:bottom w:w="0" w:type="auto"/>
            </w:tcMar>
          </w:tcPr>
          <w:p w14:paraId="12530BF2" w14:textId="77777777" w:rsidR="0021327C" w:rsidRDefault="0025640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2AEA4915" w14:textId="77777777" w:rsidR="0021327C" w:rsidRDefault="0025640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90283DE" w14:textId="77777777" w:rsidR="0021327C" w:rsidRDefault="0025640B">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089C24C" w14:textId="77777777" w:rsidR="0025640B" w:rsidRPr="00BB1848" w:rsidRDefault="0025640B" w:rsidP="00872C8A">
      <w:pPr>
        <w:pStyle w:val="Paragraf"/>
        <w:spacing w:before="0" w:after="0"/>
        <w:rPr>
          <w:rFonts w:cs="Arial"/>
        </w:rPr>
      </w:pPr>
    </w:p>
    <w:p w14:paraId="6FEFD81D" w14:textId="77777777" w:rsidR="0025640B" w:rsidRPr="00445A62" w:rsidRDefault="0025640B" w:rsidP="001761E6">
      <w:pPr>
        <w:pStyle w:val="Paragraf"/>
        <w:spacing w:before="0" w:after="0"/>
        <w:jc w:val="both"/>
        <w:rPr>
          <w:rFonts w:ascii="Arial" w:hAnsi="Arial" w:cs="Arial"/>
        </w:rPr>
      </w:pPr>
    </w:p>
    <w:p w14:paraId="5F42D023" w14:textId="77777777" w:rsidR="0021327C" w:rsidRDefault="0025640B">
      <w:pPr>
        <w:spacing w:after="0" w:line="240" w:lineRule="auto"/>
        <w:rPr>
          <w:rFonts w:ascii="Arial" w:hAnsi="Arial" w:cs="Arial"/>
          <w:color w:val="000000"/>
          <w:sz w:val="18"/>
          <w:szCs w:val="18"/>
        </w:rPr>
      </w:pPr>
      <w:r>
        <w:rPr>
          <w:rFonts w:ascii="Arial" w:hAnsi="Arial" w:cs="Arial"/>
          <w:color w:val="000000"/>
          <w:sz w:val="18"/>
          <w:szCs w:val="18"/>
        </w:rPr>
        <w:t>Datum: 21.05.2025</w:t>
      </w:r>
      <w:r>
        <w:rPr>
          <w:rFonts w:ascii="Arial" w:hAnsi="Arial" w:cs="Arial"/>
          <w:color w:val="000000"/>
          <w:sz w:val="18"/>
          <w:szCs w:val="18"/>
        </w:rPr>
        <w:br/>
        <w:t>Kraj: Novo mesto</w:t>
      </w:r>
    </w:p>
    <w:p w14:paraId="766054FD" w14:textId="77777777" w:rsidR="003623F2" w:rsidRDefault="003623F2">
      <w:pPr>
        <w:spacing w:after="0" w:line="240" w:lineRule="auto"/>
        <w:rPr>
          <w:rFonts w:ascii="Arial" w:hAnsi="Arial" w:cs="Arial"/>
          <w:color w:val="000000"/>
          <w:sz w:val="18"/>
          <w:szCs w:val="18"/>
        </w:rPr>
      </w:pPr>
    </w:p>
    <w:p w14:paraId="4374286D" w14:textId="77777777" w:rsidR="003623F2" w:rsidRDefault="003623F2">
      <w:pPr>
        <w:spacing w:after="0" w:line="240" w:lineRule="auto"/>
        <w:rPr>
          <w:rFonts w:ascii="Arial" w:hAnsi="Arial" w:cs="Arial"/>
          <w:color w:val="000000"/>
          <w:sz w:val="18"/>
          <w:szCs w:val="18"/>
        </w:rPr>
      </w:pPr>
    </w:p>
    <w:p w14:paraId="5BB49B1B" w14:textId="77777777" w:rsidR="003623F2" w:rsidRDefault="003623F2">
      <w:pPr>
        <w:spacing w:after="0" w:line="240" w:lineRule="auto"/>
        <w:rPr>
          <w:rFonts w:ascii="Arial" w:hAnsi="Arial" w:cs="Arial"/>
          <w:color w:val="000000"/>
          <w:sz w:val="18"/>
          <w:szCs w:val="18"/>
        </w:rPr>
      </w:pPr>
    </w:p>
    <w:p w14:paraId="6F8EE9F2" w14:textId="77777777" w:rsidR="003623F2" w:rsidRDefault="003623F2">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21327C" w14:paraId="2139DF90" w14:textId="77777777">
        <w:trPr>
          <w:cantSplit/>
        </w:trPr>
        <w:tc>
          <w:tcPr>
            <w:tcW w:w="0" w:type="auto"/>
            <w:tcMar>
              <w:top w:w="135" w:type="dxa"/>
              <w:bottom w:w="135" w:type="dxa"/>
            </w:tcMar>
            <w:vAlign w:val="center"/>
          </w:tcPr>
          <w:p w14:paraId="2137B572" w14:textId="77777777" w:rsidR="0021327C" w:rsidRDefault="0025640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1388B03" w14:textId="77777777" w:rsidR="0021327C" w:rsidRDefault="0025640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4425953" w14:textId="77777777" w:rsidR="0021327C" w:rsidRDefault="0021327C">
      <w:pPr>
        <w:sectPr w:rsidR="0021327C" w:rsidSect="006E7A2B">
          <w:headerReference w:type="default" r:id="rId10"/>
          <w:footerReference w:type="default" r:id="rId11"/>
          <w:pgSz w:w="11906" w:h="16838"/>
          <w:pgMar w:top="1418" w:right="1418" w:bottom="1418" w:left="1418" w:header="567" w:footer="596" w:gutter="0"/>
          <w:cols w:space="708"/>
          <w:docGrid w:linePitch="360"/>
        </w:sectPr>
      </w:pPr>
    </w:p>
    <w:p w14:paraId="40699FF7" w14:textId="77777777" w:rsidR="0025640B" w:rsidRPr="00EF740C" w:rsidRDefault="0025640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F2AA644" w14:textId="77777777" w:rsidR="0025640B" w:rsidRDefault="0025640B"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1327C" w14:paraId="3AADD933" w14:textId="77777777">
        <w:tc>
          <w:tcPr>
            <w:tcW w:w="0" w:type="auto"/>
            <w:shd w:val="clear" w:color="auto" w:fill="000000"/>
            <w:tcMar>
              <w:top w:w="150" w:type="dxa"/>
              <w:bottom w:w="150" w:type="dxa"/>
            </w:tcMar>
            <w:vAlign w:val="center"/>
          </w:tcPr>
          <w:p w14:paraId="123948E3" w14:textId="77777777" w:rsidR="0021327C" w:rsidRDefault="0025640B">
            <w:r>
              <w:rPr>
                <w:rFonts w:ascii="Arial" w:hAnsi="Arial" w:cs="Arial"/>
                <w:b/>
                <w:bCs/>
                <w:color w:val="FFFFFF"/>
                <w:position w:val="-2"/>
                <w:sz w:val="18"/>
                <w:szCs w:val="18"/>
                <w:shd w:val="clear" w:color="auto" w:fill="000000"/>
              </w:rPr>
              <w:t>1. Splošna navodila</w:t>
            </w:r>
          </w:p>
        </w:tc>
      </w:tr>
    </w:tbl>
    <w:p w14:paraId="3A723DDD" w14:textId="77777777" w:rsidR="0021327C" w:rsidRDefault="0025640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BBC13F0" w14:textId="77777777" w:rsidR="0021327C" w:rsidRDefault="0025640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955B110" w14:textId="77777777" w:rsidR="0021327C" w:rsidRDefault="0025640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776623E" w14:textId="77777777" w:rsidR="0021327C" w:rsidRDefault="0025640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3A3BD8A" w14:textId="77777777" w:rsidR="0021327C" w:rsidRDefault="0025640B">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BAB28E1" w14:textId="77777777" w:rsidR="0021327C" w:rsidRDefault="0025640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04C201A" w14:textId="77777777" w:rsidR="0021327C" w:rsidRDefault="0025640B">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3782931" w14:textId="77777777" w:rsidR="0021327C" w:rsidRDefault="0021327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1327C" w14:paraId="6F90AB80" w14:textId="77777777">
        <w:tc>
          <w:tcPr>
            <w:tcW w:w="0" w:type="auto"/>
            <w:shd w:val="clear" w:color="auto" w:fill="000000"/>
            <w:tcMar>
              <w:top w:w="150" w:type="dxa"/>
              <w:bottom w:w="150" w:type="dxa"/>
            </w:tcMar>
            <w:vAlign w:val="center"/>
          </w:tcPr>
          <w:p w14:paraId="33D0E291" w14:textId="77777777" w:rsidR="0021327C" w:rsidRDefault="0025640B">
            <w:r>
              <w:rPr>
                <w:rFonts w:ascii="Arial" w:hAnsi="Arial" w:cs="Arial"/>
                <w:b/>
                <w:bCs/>
                <w:color w:val="FFFFFF"/>
                <w:position w:val="-2"/>
                <w:sz w:val="18"/>
                <w:szCs w:val="18"/>
                <w:shd w:val="clear" w:color="auto" w:fill="000000"/>
              </w:rPr>
              <w:t>2. Zakoni in predpisi</w:t>
            </w:r>
          </w:p>
        </w:tc>
      </w:tr>
    </w:tbl>
    <w:p w14:paraId="1C104AD2" w14:textId="77777777" w:rsidR="0021327C" w:rsidRDefault="0025640B">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1327C" w14:paraId="14269FF1" w14:textId="77777777">
        <w:tc>
          <w:tcPr>
            <w:tcW w:w="0" w:type="auto"/>
            <w:tcMar>
              <w:top w:w="0" w:type="auto"/>
              <w:bottom w:w="0" w:type="auto"/>
            </w:tcMar>
          </w:tcPr>
          <w:p w14:paraId="38131928"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4FB8D638"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0FEEF26"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4F293F40"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C6C47CC"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10B68B3"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DBC8428" w14:textId="77777777" w:rsidR="0021327C" w:rsidRDefault="0025640B">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8D296E0" w14:textId="77777777" w:rsidR="0021327C" w:rsidRDefault="0025640B">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1F2DD4D" w14:textId="77777777" w:rsidR="0021327C" w:rsidRDefault="0025640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D20A937" w14:textId="77777777" w:rsidR="0021327C" w:rsidRDefault="0025640B">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79087F70" w14:textId="77777777" w:rsidR="0021327C" w:rsidRDefault="0025640B">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60DF16F" w14:textId="77777777" w:rsidR="0021327C" w:rsidRDefault="0025640B">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FF41201" w14:textId="77777777" w:rsidR="0021327C" w:rsidRDefault="0025640B">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16392AC" w14:textId="77777777" w:rsidR="0021327C" w:rsidRDefault="0025640B">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1327C" w14:paraId="37E53159" w14:textId="77777777">
        <w:tc>
          <w:tcPr>
            <w:tcW w:w="0" w:type="auto"/>
            <w:shd w:val="clear" w:color="auto" w:fill="000000"/>
            <w:tcMar>
              <w:top w:w="150" w:type="dxa"/>
              <w:bottom w:w="150" w:type="dxa"/>
            </w:tcMar>
            <w:vAlign w:val="center"/>
          </w:tcPr>
          <w:p w14:paraId="63FE8FF2" w14:textId="77777777" w:rsidR="0021327C" w:rsidRDefault="0025640B">
            <w:r>
              <w:rPr>
                <w:rFonts w:ascii="Arial" w:hAnsi="Arial" w:cs="Arial"/>
                <w:b/>
                <w:bCs/>
                <w:color w:val="FFFFFF"/>
                <w:position w:val="-2"/>
                <w:sz w:val="18"/>
                <w:szCs w:val="18"/>
                <w:shd w:val="clear" w:color="auto" w:fill="000000"/>
              </w:rPr>
              <w:t>3. Jezik razpisne dokumentacije in ponudbe ter oblika</w:t>
            </w:r>
          </w:p>
        </w:tc>
      </w:tr>
    </w:tbl>
    <w:p w14:paraId="6EA300FD" w14:textId="77777777" w:rsidR="0021327C" w:rsidRDefault="0025640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E69EC0F" w14:textId="77777777" w:rsidR="0021327C" w:rsidRDefault="0025640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091E8EB" w14:textId="77777777" w:rsidR="0021327C" w:rsidRDefault="0025640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8A167BF" w14:textId="77777777" w:rsidR="0021327C" w:rsidRDefault="0025640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315E534" w14:textId="77777777" w:rsidR="0021327C" w:rsidRDefault="0025640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1327C" w14:paraId="0E5CF0FF" w14:textId="77777777">
        <w:tc>
          <w:tcPr>
            <w:tcW w:w="0" w:type="auto"/>
            <w:shd w:val="clear" w:color="auto" w:fill="000000"/>
            <w:tcMar>
              <w:top w:w="150" w:type="dxa"/>
              <w:bottom w:w="150" w:type="dxa"/>
            </w:tcMar>
            <w:vAlign w:val="center"/>
          </w:tcPr>
          <w:p w14:paraId="1A06B510" w14:textId="77777777" w:rsidR="0021327C" w:rsidRDefault="0025640B">
            <w:r>
              <w:rPr>
                <w:rFonts w:ascii="Arial" w:hAnsi="Arial" w:cs="Arial"/>
                <w:b/>
                <w:bCs/>
                <w:color w:val="FFFFFF"/>
                <w:position w:val="-2"/>
                <w:sz w:val="18"/>
                <w:szCs w:val="18"/>
                <w:shd w:val="clear" w:color="auto" w:fill="000000"/>
              </w:rPr>
              <w:t>4. Skupna ponudba</w:t>
            </w:r>
          </w:p>
        </w:tc>
      </w:tr>
    </w:tbl>
    <w:p w14:paraId="1E96135F" w14:textId="77777777" w:rsidR="0021327C" w:rsidRDefault="0025640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1327C" w14:paraId="76800B2B" w14:textId="77777777">
        <w:tc>
          <w:tcPr>
            <w:tcW w:w="0" w:type="auto"/>
            <w:tcMar>
              <w:top w:w="0" w:type="auto"/>
              <w:bottom w:w="0" w:type="auto"/>
            </w:tcMar>
          </w:tcPr>
          <w:p w14:paraId="7E71E7D8" w14:textId="77777777" w:rsidR="0021327C" w:rsidRDefault="0025640B">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2D83C7B" w14:textId="77777777" w:rsidR="0021327C" w:rsidRDefault="0025640B">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6C9533FD" w14:textId="77777777" w:rsidR="0021327C" w:rsidRDefault="0025640B">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2F8741C" w14:textId="77777777" w:rsidR="0021327C" w:rsidRDefault="0025640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08B321D" w14:textId="77777777" w:rsidR="0021327C" w:rsidRDefault="0025640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70E3123" w14:textId="77777777" w:rsidR="0021327C" w:rsidRDefault="0025640B">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93954F4" w14:textId="77777777" w:rsidR="0021327C" w:rsidRDefault="0025640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77CD083" w14:textId="77777777" w:rsidR="0021327C" w:rsidRDefault="0025640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1327C" w14:paraId="09BC2630" w14:textId="77777777">
        <w:tc>
          <w:tcPr>
            <w:tcW w:w="0" w:type="auto"/>
            <w:shd w:val="clear" w:color="auto" w:fill="000000"/>
            <w:tcMar>
              <w:top w:w="150" w:type="dxa"/>
              <w:bottom w:w="150" w:type="dxa"/>
            </w:tcMar>
            <w:vAlign w:val="center"/>
          </w:tcPr>
          <w:p w14:paraId="2A57EA16" w14:textId="77777777" w:rsidR="0021327C" w:rsidRDefault="0025640B">
            <w:r>
              <w:rPr>
                <w:rFonts w:ascii="Arial" w:hAnsi="Arial" w:cs="Arial"/>
                <w:b/>
                <w:bCs/>
                <w:color w:val="FFFFFF"/>
                <w:position w:val="-2"/>
                <w:sz w:val="18"/>
                <w:szCs w:val="18"/>
                <w:shd w:val="clear" w:color="auto" w:fill="000000"/>
              </w:rPr>
              <w:t>5. ESPD</w:t>
            </w:r>
          </w:p>
        </w:tc>
      </w:tr>
    </w:tbl>
    <w:p w14:paraId="1211AAE6" w14:textId="77777777" w:rsidR="0021327C" w:rsidRDefault="0025640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AD5FA84" w14:textId="77777777" w:rsidR="0021327C" w:rsidRDefault="0025640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DF8864E" w14:textId="77777777" w:rsidR="0021327C" w:rsidRDefault="0021327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21327C" w14:paraId="7CC98140" w14:textId="77777777">
        <w:tc>
          <w:tcPr>
            <w:tcW w:w="0" w:type="auto"/>
            <w:shd w:val="clear" w:color="auto" w:fill="000000"/>
            <w:tcMar>
              <w:top w:w="150" w:type="dxa"/>
              <w:bottom w:w="150" w:type="dxa"/>
            </w:tcMar>
            <w:vAlign w:val="center"/>
          </w:tcPr>
          <w:p w14:paraId="1245047A" w14:textId="77777777" w:rsidR="0021327C" w:rsidRDefault="0025640B">
            <w:r>
              <w:rPr>
                <w:rFonts w:ascii="Arial" w:hAnsi="Arial" w:cs="Arial"/>
                <w:b/>
                <w:bCs/>
                <w:color w:val="FFFFFF"/>
                <w:position w:val="-2"/>
                <w:sz w:val="18"/>
                <w:szCs w:val="18"/>
                <w:shd w:val="clear" w:color="auto" w:fill="000000"/>
              </w:rPr>
              <w:t>6. Ponudba s podizvajalci</w:t>
            </w:r>
          </w:p>
        </w:tc>
      </w:tr>
    </w:tbl>
    <w:p w14:paraId="597078A6" w14:textId="77777777" w:rsidR="0021327C" w:rsidRDefault="0025640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AD150A5" w14:textId="77777777" w:rsidR="0021327C" w:rsidRDefault="0025640B">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1327C" w14:paraId="02EE171E" w14:textId="77777777">
        <w:tc>
          <w:tcPr>
            <w:tcW w:w="0" w:type="auto"/>
            <w:shd w:val="clear" w:color="auto" w:fill="000000"/>
            <w:tcMar>
              <w:top w:w="150" w:type="dxa"/>
              <w:bottom w:w="150" w:type="dxa"/>
            </w:tcMar>
            <w:vAlign w:val="center"/>
          </w:tcPr>
          <w:p w14:paraId="5B0FA9B3" w14:textId="77777777" w:rsidR="0021327C" w:rsidRDefault="0025640B">
            <w:r>
              <w:rPr>
                <w:rFonts w:ascii="Arial" w:hAnsi="Arial" w:cs="Arial"/>
                <w:b/>
                <w:bCs/>
                <w:color w:val="FFFFFF"/>
                <w:position w:val="-2"/>
                <w:sz w:val="18"/>
                <w:szCs w:val="18"/>
                <w:shd w:val="clear" w:color="auto" w:fill="000000"/>
              </w:rPr>
              <w:t>7. Ustavitev postopka, zavrnitev vseh ponudb, odstop od izvedbe javnega naročila</w:t>
            </w:r>
          </w:p>
        </w:tc>
      </w:tr>
    </w:tbl>
    <w:p w14:paraId="02F97A46" w14:textId="77777777" w:rsidR="0021327C" w:rsidRDefault="0025640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1327C" w14:paraId="6BA10A20" w14:textId="77777777">
        <w:tc>
          <w:tcPr>
            <w:tcW w:w="0" w:type="auto"/>
            <w:shd w:val="clear" w:color="auto" w:fill="000000"/>
            <w:tcMar>
              <w:top w:w="150" w:type="dxa"/>
              <w:bottom w:w="150" w:type="dxa"/>
            </w:tcMar>
            <w:vAlign w:val="center"/>
          </w:tcPr>
          <w:p w14:paraId="37D46E87" w14:textId="77777777" w:rsidR="0021327C" w:rsidRDefault="0025640B">
            <w:r>
              <w:rPr>
                <w:rFonts w:ascii="Arial" w:hAnsi="Arial" w:cs="Arial"/>
                <w:b/>
                <w:bCs/>
                <w:color w:val="FFFFFF"/>
                <w:position w:val="-2"/>
                <w:sz w:val="18"/>
                <w:szCs w:val="18"/>
                <w:shd w:val="clear" w:color="auto" w:fill="000000"/>
              </w:rPr>
              <w:t>8. Zmanjšanje obsega naročila</w:t>
            </w:r>
          </w:p>
        </w:tc>
      </w:tr>
    </w:tbl>
    <w:p w14:paraId="1C0E6510" w14:textId="77777777" w:rsidR="0021327C" w:rsidRDefault="0025640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F47DEF7" w14:textId="77777777" w:rsidR="0021327C" w:rsidRDefault="0025640B">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1327C" w14:paraId="78AB2CF2" w14:textId="77777777">
        <w:tc>
          <w:tcPr>
            <w:tcW w:w="0" w:type="auto"/>
            <w:shd w:val="clear" w:color="auto" w:fill="000000"/>
            <w:tcMar>
              <w:top w:w="150" w:type="dxa"/>
              <w:bottom w:w="150" w:type="dxa"/>
            </w:tcMar>
            <w:vAlign w:val="center"/>
          </w:tcPr>
          <w:p w14:paraId="3341A6DD" w14:textId="77777777" w:rsidR="0021327C" w:rsidRDefault="0025640B">
            <w:r>
              <w:rPr>
                <w:rFonts w:ascii="Arial" w:hAnsi="Arial" w:cs="Arial"/>
                <w:b/>
                <w:bCs/>
                <w:color w:val="FFFFFF"/>
                <w:position w:val="-2"/>
                <w:sz w:val="18"/>
                <w:szCs w:val="18"/>
                <w:shd w:val="clear" w:color="auto" w:fill="000000"/>
              </w:rPr>
              <w:t>9. Dopolnjevanje, spreminjanje ter pojasnjevanje ponudb</w:t>
            </w:r>
          </w:p>
        </w:tc>
      </w:tr>
    </w:tbl>
    <w:p w14:paraId="59E836C0" w14:textId="77777777" w:rsidR="0021327C" w:rsidRDefault="0025640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C8940E3" w14:textId="77777777" w:rsidR="0021327C" w:rsidRDefault="0025640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88B15D5" w14:textId="77777777" w:rsidR="0021327C" w:rsidRDefault="0025640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AD196A0" w14:textId="77777777" w:rsidR="0021327C" w:rsidRDefault="0025640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58C308C" w14:textId="77777777" w:rsidR="0021327C" w:rsidRDefault="0025640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E2F3C16" w14:textId="77777777" w:rsidR="0021327C" w:rsidRDefault="0025640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1327C" w14:paraId="159512FE" w14:textId="77777777">
        <w:tc>
          <w:tcPr>
            <w:tcW w:w="0" w:type="auto"/>
            <w:shd w:val="clear" w:color="auto" w:fill="000000"/>
            <w:tcMar>
              <w:top w:w="150" w:type="dxa"/>
              <w:bottom w:w="150" w:type="dxa"/>
            </w:tcMar>
            <w:vAlign w:val="center"/>
          </w:tcPr>
          <w:p w14:paraId="4520C792" w14:textId="77777777" w:rsidR="0021327C" w:rsidRDefault="0025640B">
            <w:r>
              <w:rPr>
                <w:rFonts w:ascii="Arial" w:hAnsi="Arial" w:cs="Arial"/>
                <w:b/>
                <w:bCs/>
                <w:color w:val="FFFFFF"/>
                <w:position w:val="-2"/>
                <w:sz w:val="18"/>
                <w:szCs w:val="18"/>
                <w:shd w:val="clear" w:color="auto" w:fill="000000"/>
              </w:rPr>
              <w:t>10. Obvestilo o oddaji naročila</w:t>
            </w:r>
          </w:p>
        </w:tc>
      </w:tr>
    </w:tbl>
    <w:p w14:paraId="130663C8" w14:textId="77777777" w:rsidR="0021327C" w:rsidRDefault="0025640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2EAA66" w14:textId="77777777" w:rsidR="0021327C" w:rsidRDefault="0025640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44BF47A" w14:textId="77777777" w:rsidR="0021327C" w:rsidRDefault="0025640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0EEDC0B" w14:textId="77777777" w:rsidR="0021327C" w:rsidRDefault="0025640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1327C" w14:paraId="47823024" w14:textId="77777777">
        <w:tc>
          <w:tcPr>
            <w:tcW w:w="0" w:type="auto"/>
            <w:shd w:val="clear" w:color="auto" w:fill="000000"/>
            <w:tcMar>
              <w:top w:w="150" w:type="dxa"/>
              <w:bottom w:w="150" w:type="dxa"/>
            </w:tcMar>
            <w:vAlign w:val="center"/>
          </w:tcPr>
          <w:p w14:paraId="667C3ECD" w14:textId="77777777" w:rsidR="0021327C" w:rsidRDefault="0025640B">
            <w:r>
              <w:rPr>
                <w:rFonts w:ascii="Arial" w:hAnsi="Arial" w:cs="Arial"/>
                <w:b/>
                <w:bCs/>
                <w:color w:val="FFFFFF"/>
                <w:position w:val="-2"/>
                <w:sz w:val="18"/>
                <w:szCs w:val="18"/>
                <w:shd w:val="clear" w:color="auto" w:fill="000000"/>
              </w:rPr>
              <w:lastRenderedPageBreak/>
              <w:t>11. Zaupnost ponudbene dokumentacije</w:t>
            </w:r>
          </w:p>
        </w:tc>
      </w:tr>
    </w:tbl>
    <w:p w14:paraId="687DA912" w14:textId="77777777" w:rsidR="0021327C" w:rsidRDefault="0025640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7CC0922" w14:textId="77777777" w:rsidR="0021327C" w:rsidRDefault="0025640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9871EEA" w14:textId="77777777" w:rsidR="0021327C" w:rsidRDefault="0025640B">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1327C" w14:paraId="21FC8126" w14:textId="77777777">
        <w:tc>
          <w:tcPr>
            <w:tcW w:w="0" w:type="auto"/>
            <w:tcMar>
              <w:top w:w="0" w:type="auto"/>
              <w:bottom w:w="0" w:type="auto"/>
            </w:tcMar>
          </w:tcPr>
          <w:p w14:paraId="3FB9CE60" w14:textId="77777777" w:rsidR="0021327C" w:rsidRDefault="0025640B">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62F0AC5" w14:textId="77777777" w:rsidR="0021327C" w:rsidRDefault="0025640B">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5BD15DC" w14:textId="77777777" w:rsidR="0021327C" w:rsidRDefault="0025640B">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EF35BAE" w14:textId="77777777" w:rsidR="0021327C" w:rsidRDefault="0025640B">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91109FE" w14:textId="77777777" w:rsidR="0021327C" w:rsidRDefault="0025640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DB8F86A" w14:textId="77777777" w:rsidR="0021327C" w:rsidRDefault="0025640B">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1327C" w14:paraId="76DBFF75" w14:textId="77777777">
        <w:tc>
          <w:tcPr>
            <w:tcW w:w="0" w:type="auto"/>
            <w:shd w:val="clear" w:color="auto" w:fill="000000"/>
            <w:tcMar>
              <w:top w:w="150" w:type="dxa"/>
              <w:bottom w:w="150" w:type="dxa"/>
            </w:tcMar>
            <w:vAlign w:val="center"/>
          </w:tcPr>
          <w:p w14:paraId="6C1EDB9D" w14:textId="77777777" w:rsidR="0021327C" w:rsidRDefault="0025640B">
            <w:r>
              <w:rPr>
                <w:rFonts w:ascii="Arial" w:hAnsi="Arial" w:cs="Arial"/>
                <w:b/>
                <w:bCs/>
                <w:color w:val="FFFFFF"/>
                <w:position w:val="-2"/>
                <w:sz w:val="18"/>
                <w:szCs w:val="18"/>
                <w:shd w:val="clear" w:color="auto" w:fill="000000"/>
              </w:rPr>
              <w:t>12. Način predložitve dokumentov v ponudbi</w:t>
            </w:r>
          </w:p>
        </w:tc>
      </w:tr>
    </w:tbl>
    <w:p w14:paraId="70E41B38" w14:textId="77777777" w:rsidR="0021327C" w:rsidRDefault="0025640B">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9F52CF3" w14:textId="77777777" w:rsidR="0021327C" w:rsidRDefault="0025640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DCA5EFC" w14:textId="77777777" w:rsidR="0021327C" w:rsidRDefault="0025640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7AADB5C" w14:textId="77777777" w:rsidR="0021327C" w:rsidRDefault="0025640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0AE5541" w14:textId="77777777" w:rsidR="0021327C" w:rsidRDefault="0025640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1327C" w14:paraId="1325A56C" w14:textId="77777777">
        <w:tc>
          <w:tcPr>
            <w:tcW w:w="0" w:type="auto"/>
            <w:shd w:val="clear" w:color="auto" w:fill="000000"/>
            <w:tcMar>
              <w:top w:w="150" w:type="dxa"/>
              <w:bottom w:w="150" w:type="dxa"/>
            </w:tcMar>
            <w:vAlign w:val="center"/>
          </w:tcPr>
          <w:p w14:paraId="5B09699D" w14:textId="77777777" w:rsidR="0021327C" w:rsidRDefault="0025640B">
            <w:r>
              <w:rPr>
                <w:rFonts w:ascii="Arial" w:hAnsi="Arial" w:cs="Arial"/>
                <w:b/>
                <w:bCs/>
                <w:color w:val="FFFFFF"/>
                <w:position w:val="-2"/>
                <w:sz w:val="18"/>
                <w:szCs w:val="18"/>
                <w:shd w:val="clear" w:color="auto" w:fill="000000"/>
              </w:rPr>
              <w:lastRenderedPageBreak/>
              <w:t>13. Veljavnost ponudbe</w:t>
            </w:r>
          </w:p>
        </w:tc>
      </w:tr>
    </w:tbl>
    <w:p w14:paraId="2647DD9A" w14:textId="77777777" w:rsidR="0021327C" w:rsidRDefault="0025640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E0D2DB8" w14:textId="77777777" w:rsidR="0021327C" w:rsidRDefault="0025640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1327C" w14:paraId="6D55E8EB" w14:textId="77777777">
        <w:tc>
          <w:tcPr>
            <w:tcW w:w="0" w:type="auto"/>
            <w:shd w:val="clear" w:color="auto" w:fill="000000"/>
            <w:tcMar>
              <w:top w:w="150" w:type="dxa"/>
              <w:bottom w:w="150" w:type="dxa"/>
            </w:tcMar>
            <w:vAlign w:val="center"/>
          </w:tcPr>
          <w:p w14:paraId="4A9FBE57" w14:textId="77777777" w:rsidR="0021327C" w:rsidRDefault="0025640B">
            <w:r>
              <w:rPr>
                <w:rFonts w:ascii="Arial" w:hAnsi="Arial" w:cs="Arial"/>
                <w:b/>
                <w:bCs/>
                <w:color w:val="FFFFFF"/>
                <w:position w:val="-2"/>
                <w:sz w:val="18"/>
                <w:szCs w:val="18"/>
                <w:shd w:val="clear" w:color="auto" w:fill="000000"/>
              </w:rPr>
              <w:t>14. Pravno varstvo</w:t>
            </w:r>
          </w:p>
        </w:tc>
      </w:tr>
    </w:tbl>
    <w:p w14:paraId="13D56CFF" w14:textId="77777777" w:rsidR="0021327C" w:rsidRDefault="0025640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DC31C38" w14:textId="77777777" w:rsidR="0021327C" w:rsidRDefault="0025640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11E8947" w14:textId="77777777" w:rsidR="0021327C" w:rsidRDefault="0025640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B85493A" w14:textId="77777777" w:rsidR="0021327C" w:rsidRDefault="0025640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3570724" w14:textId="77777777" w:rsidR="0021327C" w:rsidRDefault="0025640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CB9DE72" w14:textId="77777777" w:rsidR="0021327C" w:rsidRDefault="0025640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197AA9C" w14:textId="77777777" w:rsidR="0021327C" w:rsidRDefault="0025640B">
      <w:pPr>
        <w:spacing w:before="225" w:after="225" w:line="240" w:lineRule="auto"/>
        <w:jc w:val="both"/>
      </w:pPr>
      <w:r>
        <w:rPr>
          <w:rFonts w:ascii="Arial" w:hAnsi="Arial" w:cs="Arial"/>
          <w:color w:val="000000"/>
          <w:sz w:val="18"/>
          <w:szCs w:val="18"/>
        </w:rPr>
        <w:t>https://ejn.gov.si/sistem/pravno-varstvo.html</w:t>
      </w:r>
    </w:p>
    <w:p w14:paraId="0278EB6E" w14:textId="77777777" w:rsidR="0021327C" w:rsidRDefault="0025640B">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3EC9CBF" w14:textId="77777777" w:rsidR="0021327C" w:rsidRDefault="0025640B">
      <w:pPr>
        <w:spacing w:before="225" w:after="225" w:line="240" w:lineRule="auto"/>
        <w:jc w:val="both"/>
      </w:pPr>
      <w:r>
        <w:rPr>
          <w:rFonts w:ascii="Arial" w:hAnsi="Arial" w:cs="Arial"/>
          <w:color w:val="000000"/>
          <w:sz w:val="18"/>
          <w:szCs w:val="18"/>
        </w:rPr>
        <w:t>Zahtevek za revizijo se lahko vloži v roku iz 25. člena ZPVPJN.</w:t>
      </w:r>
    </w:p>
    <w:p w14:paraId="574637A9" w14:textId="77777777" w:rsidR="0021327C" w:rsidRDefault="0025640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1327C" w14:paraId="08C5D2D1" w14:textId="77777777">
        <w:tc>
          <w:tcPr>
            <w:tcW w:w="0" w:type="auto"/>
            <w:shd w:val="clear" w:color="auto" w:fill="000000"/>
            <w:tcMar>
              <w:top w:w="150" w:type="dxa"/>
              <w:bottom w:w="150" w:type="dxa"/>
            </w:tcMar>
            <w:vAlign w:val="center"/>
          </w:tcPr>
          <w:p w14:paraId="3BD22AEE" w14:textId="77777777" w:rsidR="0021327C" w:rsidRDefault="0025640B">
            <w:r>
              <w:rPr>
                <w:rFonts w:ascii="Arial" w:hAnsi="Arial" w:cs="Arial"/>
                <w:b/>
                <w:bCs/>
                <w:color w:val="FFFFFF"/>
                <w:position w:val="-2"/>
                <w:sz w:val="18"/>
                <w:szCs w:val="18"/>
                <w:shd w:val="clear" w:color="auto" w:fill="000000"/>
              </w:rPr>
              <w:t>15. Sklenitev pogodbe</w:t>
            </w:r>
          </w:p>
        </w:tc>
      </w:tr>
    </w:tbl>
    <w:p w14:paraId="2835540D" w14:textId="77777777" w:rsidR="0021327C" w:rsidRDefault="0025640B">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20E62C13" w14:textId="77777777" w:rsidR="0021327C" w:rsidRDefault="0025640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93594F7" w14:textId="77777777" w:rsidR="0021327C" w:rsidRDefault="0025640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7A0AD2F" w14:textId="77777777" w:rsidR="0021327C" w:rsidRDefault="0021327C">
      <w:pPr>
        <w:sectPr w:rsidR="0021327C" w:rsidSect="00D931BF">
          <w:pgSz w:w="11906" w:h="16838"/>
          <w:pgMar w:top="1418" w:right="1418" w:bottom="1418" w:left="1418" w:header="567" w:footer="680" w:gutter="0"/>
          <w:cols w:space="708"/>
          <w:docGrid w:linePitch="360"/>
        </w:sectPr>
      </w:pPr>
    </w:p>
    <w:p w14:paraId="4A20BBAA" w14:textId="77777777" w:rsidR="0025640B" w:rsidRPr="00A820C7" w:rsidRDefault="0025640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4CC4F8F" w14:textId="77777777" w:rsidR="0025640B" w:rsidRDefault="0025640B" w:rsidP="00C25086">
      <w:pPr>
        <w:rPr>
          <w:rFonts w:ascii="Arial" w:hAnsi="Arial" w:cs="Arial"/>
          <w:sz w:val="18"/>
          <w:szCs w:val="18"/>
        </w:rPr>
      </w:pPr>
    </w:p>
    <w:p w14:paraId="0D1502E2" w14:textId="77777777" w:rsidR="0021327C" w:rsidRDefault="0025640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A1C5B16" w14:textId="77777777" w:rsidR="0021327C" w:rsidRDefault="0025640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21327C" w14:paraId="1AAB1DC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F43AB" w14:textId="77777777" w:rsidR="0021327C" w:rsidRDefault="0025640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3C786" w14:textId="77777777" w:rsidR="0021327C" w:rsidRDefault="0025640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A0F56" w14:textId="77777777" w:rsidR="0021327C" w:rsidRDefault="0025640B">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31A306DC" w14:textId="77777777" w:rsidR="0021327C" w:rsidRDefault="0025640B">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64AE10A" w14:textId="77777777" w:rsidR="0025640B" w:rsidRPr="00C25086" w:rsidRDefault="0025640B" w:rsidP="00C25086"/>
    <w:p w14:paraId="11A8228A" w14:textId="77777777" w:rsidR="0021327C" w:rsidRDefault="0021327C">
      <w:pPr>
        <w:sectPr w:rsidR="0021327C" w:rsidSect="00D931BF">
          <w:pgSz w:w="11906" w:h="16838"/>
          <w:pgMar w:top="1418" w:right="1418" w:bottom="1418" w:left="1418" w:header="567" w:footer="680" w:gutter="0"/>
          <w:cols w:space="708"/>
          <w:docGrid w:linePitch="360"/>
        </w:sectPr>
      </w:pPr>
    </w:p>
    <w:p w14:paraId="7A41BCCE" w14:textId="77777777" w:rsidR="006975C6" w:rsidRPr="00563971" w:rsidRDefault="0025640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6F51F46" w14:textId="77777777" w:rsidR="0021327C" w:rsidRDefault="0025640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4BDA4C2" w14:textId="77777777" w:rsidR="0021327C" w:rsidRDefault="0025640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1327C" w14:paraId="0A9486B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A6688A2" w14:textId="77777777" w:rsidR="0021327C" w:rsidRDefault="0025640B">
            <w:r>
              <w:rPr>
                <w:rFonts w:ascii="Arial" w:hAnsi="Arial" w:cs="Arial"/>
                <w:color w:val="FFFFFF"/>
                <w:position w:val="-2"/>
                <w:sz w:val="18"/>
                <w:szCs w:val="18"/>
              </w:rPr>
              <w:t>Razlogi za izključitev</w:t>
            </w:r>
          </w:p>
        </w:tc>
      </w:tr>
    </w:tbl>
    <w:p w14:paraId="7F020355"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2A721B3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B46CBB1" w14:textId="77777777" w:rsidR="0021327C" w:rsidRDefault="002564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109DC" w14:textId="77777777" w:rsidR="0021327C" w:rsidRDefault="0025640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0E41E7A" w14:textId="77777777" w:rsidR="0021327C" w:rsidRDefault="002564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327C" w14:paraId="2DEE06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9FDB7"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74A4C" w14:textId="77777777" w:rsidR="0021327C" w:rsidRDefault="0025640B">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C49FFFB" w14:textId="77777777" w:rsidR="0021327C" w:rsidRDefault="0025640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1327C" w14:paraId="455160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66B17"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71BB0" w14:textId="77777777" w:rsidR="0021327C" w:rsidRDefault="002564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B7DE99C" w14:textId="77777777" w:rsidR="0021327C" w:rsidRDefault="0025640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877C1C5" w14:textId="77777777" w:rsidR="0021327C" w:rsidRDefault="0025640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1327C" w14:paraId="66D099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4036E"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48D17"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7C15AE67" w14:textId="77777777" w:rsidR="0021327C" w:rsidRDefault="0025640B">
            <w:pPr>
              <w:spacing w:before="135" w:after="135"/>
              <w:jc w:val="both"/>
              <w:textAlignment w:val="center"/>
            </w:pPr>
            <w:r>
              <w:rPr>
                <w:rFonts w:ascii="Arial" w:hAnsi="Arial" w:cs="Arial"/>
                <w:color w:val="000000"/>
                <w:position w:val="-2"/>
                <w:sz w:val="18"/>
                <w:szCs w:val="18"/>
              </w:rPr>
              <w:t>Velja enako kot za vodilnega partnerja.</w:t>
            </w:r>
          </w:p>
        </w:tc>
      </w:tr>
      <w:tr w:rsidR="0021327C" w14:paraId="0EBB99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86AF1" w14:textId="77777777" w:rsidR="0021327C" w:rsidRDefault="0025640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B7EDC"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34DE998F" w14:textId="77777777" w:rsidR="0021327C" w:rsidRDefault="0025640B">
            <w:pPr>
              <w:spacing w:before="135" w:after="135"/>
              <w:jc w:val="both"/>
              <w:textAlignment w:val="center"/>
            </w:pPr>
            <w:r>
              <w:rPr>
                <w:rFonts w:ascii="Arial" w:hAnsi="Arial" w:cs="Arial"/>
                <w:color w:val="000000"/>
                <w:position w:val="-2"/>
                <w:sz w:val="18"/>
                <w:szCs w:val="18"/>
              </w:rPr>
              <w:t>Velja enako kot za ponudnika.</w:t>
            </w:r>
          </w:p>
          <w:p w14:paraId="5AB5E268" w14:textId="77777777" w:rsidR="0021327C" w:rsidRDefault="0025640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DF70F46"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0700038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11DAC1" w14:textId="77777777" w:rsidR="0021327C" w:rsidRDefault="0025640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1EE4A" w14:textId="77777777" w:rsidR="0021327C" w:rsidRDefault="0025640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1F4DFE" w14:textId="77777777" w:rsidR="0021327C" w:rsidRDefault="002564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327C" w14:paraId="72B7AD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54936"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6624D"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 in ESPD.</w:t>
            </w:r>
          </w:p>
          <w:p w14:paraId="0395FAF8" w14:textId="77777777" w:rsidR="0021327C" w:rsidRDefault="0025640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BC9AB26" w14:textId="77777777" w:rsidR="0021327C" w:rsidRDefault="0025640B">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21327C" w14:paraId="183A1F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1C8F6"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73DA4" w14:textId="77777777" w:rsidR="0021327C" w:rsidRDefault="002564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9D47FDD" w14:textId="77777777" w:rsidR="0021327C" w:rsidRDefault="0025640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1327C" w14:paraId="3D1F1F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624CD"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E76A9"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4F2AEEFC" w14:textId="77777777" w:rsidR="0021327C" w:rsidRDefault="0025640B">
            <w:pPr>
              <w:spacing w:before="135" w:after="135"/>
              <w:jc w:val="both"/>
              <w:textAlignment w:val="center"/>
            </w:pPr>
            <w:r>
              <w:rPr>
                <w:rFonts w:ascii="Arial" w:hAnsi="Arial" w:cs="Arial"/>
                <w:color w:val="000000"/>
                <w:position w:val="-2"/>
                <w:sz w:val="18"/>
                <w:szCs w:val="18"/>
              </w:rPr>
              <w:t>Veljajo enake zahteve kot za vodilnega partnerja.</w:t>
            </w:r>
          </w:p>
        </w:tc>
      </w:tr>
      <w:tr w:rsidR="0021327C" w14:paraId="330B50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DBA33"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3754"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76A074A5" w14:textId="77777777" w:rsidR="0021327C" w:rsidRDefault="0025640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04A7C3B3" w14:textId="77777777" w:rsidR="0021327C" w:rsidRDefault="0025640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42C0543"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431E592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D2B687" w14:textId="77777777" w:rsidR="0021327C" w:rsidRDefault="0025640B">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1350E" w14:textId="77777777" w:rsidR="0021327C" w:rsidRDefault="0025640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E4D3607" w14:textId="77777777" w:rsidR="0021327C" w:rsidRDefault="002564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327C" w14:paraId="303C64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EDFE4"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02CE8"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 in ESPD.</w:t>
            </w:r>
          </w:p>
          <w:p w14:paraId="42F79C85" w14:textId="77777777" w:rsidR="0021327C" w:rsidRDefault="0025640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1327C" w14:paraId="5E9EC4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3AEB8"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27CB1" w14:textId="77777777" w:rsidR="0021327C" w:rsidRDefault="0025640B">
            <w:pPr>
              <w:jc w:val="both"/>
              <w:textAlignment w:val="center"/>
            </w:pPr>
            <w:r>
              <w:rPr>
                <w:rFonts w:ascii="Arial" w:hAnsi="Arial" w:cs="Arial"/>
                <w:color w:val="000000"/>
                <w:position w:val="-2"/>
                <w:sz w:val="18"/>
                <w:szCs w:val="18"/>
              </w:rPr>
              <w:t> </w:t>
            </w:r>
          </w:p>
          <w:p w14:paraId="7AF686D0" w14:textId="77777777" w:rsidR="0021327C" w:rsidRDefault="0025640B">
            <w:r>
              <w:rPr>
                <w:rFonts w:ascii="Arial" w:hAnsi="Arial" w:cs="Arial"/>
                <w:color w:val="000000"/>
                <w:position w:val="-2"/>
                <w:sz w:val="18"/>
                <w:szCs w:val="18"/>
              </w:rPr>
              <w:t xml:space="preserve"> /</w:t>
            </w:r>
          </w:p>
        </w:tc>
      </w:tr>
      <w:tr w:rsidR="0021327C" w14:paraId="0782B4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02A2A"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E4A41"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48C34D8B"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 in ESPD.</w:t>
            </w:r>
          </w:p>
        </w:tc>
      </w:tr>
      <w:tr w:rsidR="0021327C" w14:paraId="0E476E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72906"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DA40B"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4A1B242B" w14:textId="77777777" w:rsidR="0021327C" w:rsidRDefault="0025640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55F29EE"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56D5BCB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ED884E0" w14:textId="77777777" w:rsidR="0021327C" w:rsidRDefault="0025640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E510E" w14:textId="77777777" w:rsidR="0021327C" w:rsidRDefault="0025640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84B18" w14:textId="77777777" w:rsidR="0021327C" w:rsidRDefault="0025640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327C" w14:paraId="514D4B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5D95A"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02ADC"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 in ESPD.</w:t>
            </w:r>
          </w:p>
          <w:p w14:paraId="7359199A" w14:textId="77777777" w:rsidR="0021327C" w:rsidRDefault="0025640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C38276D" w14:textId="77777777" w:rsidR="0021327C" w:rsidRDefault="0025640B">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21327C" w14:paraId="1208D7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4663A"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284AE" w14:textId="77777777" w:rsidR="0021327C" w:rsidRDefault="0025640B">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21327C" w14:paraId="67F7CF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5F255" w14:textId="77777777" w:rsidR="0021327C" w:rsidRDefault="0025640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EA967"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09D5BE72"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 in ESPD.</w:t>
            </w:r>
          </w:p>
        </w:tc>
      </w:tr>
      <w:tr w:rsidR="0021327C" w14:paraId="3915AD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87114"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6DEAF"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51D9D848" w14:textId="77777777" w:rsidR="0021327C" w:rsidRDefault="0025640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D4B33F9" w14:textId="77777777" w:rsidR="0021327C" w:rsidRDefault="0025640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0FBE281B" w14:textId="77777777" w:rsidR="0021327C" w:rsidRDefault="0021327C"/>
    <w:tbl>
      <w:tblPr>
        <w:tblStyle w:val="NormalTablePHPDOCX"/>
        <w:tblW w:w="2500" w:type="pct"/>
        <w:tblInd w:w="108" w:type="dxa"/>
        <w:tblLook w:val="04A0" w:firstRow="1" w:lastRow="0" w:firstColumn="1" w:lastColumn="0" w:noHBand="0" w:noVBand="1"/>
      </w:tblPr>
      <w:tblGrid>
        <w:gridCol w:w="4504"/>
      </w:tblGrid>
      <w:tr w:rsidR="0021327C" w14:paraId="0356F8F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D154078" w14:textId="77777777" w:rsidR="0021327C" w:rsidRDefault="0025640B">
            <w:r>
              <w:rPr>
                <w:rFonts w:ascii="Arial" w:hAnsi="Arial" w:cs="Arial"/>
                <w:color w:val="FFFFFF"/>
                <w:position w:val="-2"/>
                <w:sz w:val="18"/>
                <w:szCs w:val="18"/>
              </w:rPr>
              <w:t>Poslovna in finančna sposobnost</w:t>
            </w:r>
          </w:p>
        </w:tc>
      </w:tr>
    </w:tbl>
    <w:p w14:paraId="3A99C624"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5AACC71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532593" w14:textId="77777777" w:rsidR="0021327C" w:rsidRDefault="002564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551B7" w14:textId="77777777" w:rsidR="0021327C" w:rsidRDefault="0025640B">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21327C" w14:paraId="12ED81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F0052"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C1565"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 in ESPD</w:t>
            </w:r>
          </w:p>
        </w:tc>
      </w:tr>
      <w:tr w:rsidR="0021327C" w14:paraId="489B84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6CC0F"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F2F39" w14:textId="77777777" w:rsidR="0021327C" w:rsidRDefault="0025640B">
            <w:pPr>
              <w:jc w:val="both"/>
              <w:textAlignment w:val="center"/>
            </w:pPr>
            <w:r>
              <w:rPr>
                <w:rFonts w:ascii="Arial" w:hAnsi="Arial" w:cs="Arial"/>
                <w:color w:val="000000"/>
                <w:position w:val="-2"/>
                <w:sz w:val="18"/>
                <w:szCs w:val="18"/>
              </w:rPr>
              <w:t> </w:t>
            </w:r>
          </w:p>
          <w:p w14:paraId="47635408" w14:textId="77777777" w:rsidR="0021327C" w:rsidRDefault="0025640B">
            <w:r>
              <w:rPr>
                <w:rFonts w:ascii="Arial" w:hAnsi="Arial" w:cs="Arial"/>
                <w:color w:val="000000"/>
                <w:position w:val="-2"/>
                <w:sz w:val="18"/>
                <w:szCs w:val="18"/>
              </w:rPr>
              <w:t xml:space="preserve"> /</w:t>
            </w:r>
          </w:p>
        </w:tc>
      </w:tr>
      <w:tr w:rsidR="0021327C" w14:paraId="3948B6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3C403"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35864"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3422E219" w14:textId="77777777" w:rsidR="0021327C" w:rsidRDefault="0025640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21327C" w14:paraId="7E18C3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0126C"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F9A44"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7AFE0528" w14:textId="77777777" w:rsidR="0021327C" w:rsidRDefault="002564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7090684"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58481B2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04BA994" w14:textId="77777777" w:rsidR="0021327C" w:rsidRDefault="0025640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57261" w14:textId="77777777" w:rsidR="0021327C" w:rsidRDefault="0025640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8F19E06" w14:textId="77777777" w:rsidR="0021327C" w:rsidRDefault="0025640B">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21327C" w14:paraId="29118D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6A93E" w14:textId="77777777" w:rsidR="0021327C" w:rsidRDefault="0025640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795F3" w14:textId="77777777" w:rsidR="0021327C" w:rsidRDefault="0025640B">
            <w:pPr>
              <w:spacing w:before="135" w:after="135"/>
              <w:jc w:val="both"/>
              <w:textAlignment w:val="center"/>
            </w:pPr>
            <w:r>
              <w:rPr>
                <w:rFonts w:ascii="Arial" w:hAnsi="Arial" w:cs="Arial"/>
                <w:color w:val="000000"/>
                <w:position w:val="-2"/>
                <w:sz w:val="18"/>
                <w:szCs w:val="18"/>
              </w:rPr>
              <w:t>Izpolnjen in podpisan Obrazec  KROVNA IZJAVA.</w:t>
            </w:r>
          </w:p>
          <w:p w14:paraId="5FA070BB" w14:textId="77777777" w:rsidR="0021327C" w:rsidRDefault="0025640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1327C" w14:paraId="6AABC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4F43A"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0866" w14:textId="77777777" w:rsidR="0021327C" w:rsidRDefault="0025640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B0F4CA" w14:textId="77777777" w:rsidR="0021327C" w:rsidRDefault="0025640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1327C" w14:paraId="5F121D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825ED"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3EE41"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070828CE" w14:textId="77777777" w:rsidR="0021327C" w:rsidRDefault="0025640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327C" w14:paraId="1C56FE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6BB0B"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278DF"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57240815" w14:textId="77777777" w:rsidR="0021327C" w:rsidRDefault="0025640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06490F3"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04684FD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D19A0DB" w14:textId="77777777" w:rsidR="0021327C" w:rsidRDefault="0025640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CBE96" w14:textId="77777777" w:rsidR="0021327C" w:rsidRDefault="0025640B">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21327C" w14:paraId="030879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BD2A8"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D51EC" w14:textId="77777777" w:rsidR="0021327C" w:rsidRDefault="0025640B">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151C8AE0" w14:textId="77777777" w:rsidR="0021327C" w:rsidRDefault="0025640B">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21327C" w14:paraId="254D57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76ACB"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8D4ED" w14:textId="77777777" w:rsidR="0021327C" w:rsidRDefault="0025640B">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21327C" w14:paraId="326FAE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5187C"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9120D"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23168817" w14:textId="77777777" w:rsidR="0021327C" w:rsidRDefault="0025640B">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21327C" w14:paraId="1686A4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63DAB" w14:textId="77777777" w:rsidR="0021327C" w:rsidRDefault="0025640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88272" w14:textId="77777777" w:rsidR="0021327C" w:rsidRDefault="0025640B">
            <w:pPr>
              <w:spacing w:before="135" w:after="135"/>
              <w:jc w:val="both"/>
              <w:textAlignment w:val="center"/>
            </w:pPr>
            <w:r>
              <w:rPr>
                <w:rFonts w:ascii="Arial" w:hAnsi="Arial" w:cs="Arial"/>
                <w:color w:val="000000"/>
                <w:position w:val="-2"/>
                <w:sz w:val="18"/>
                <w:szCs w:val="18"/>
              </w:rPr>
              <w:t>NI POTREBNO izpolnjevati pogoja</w:t>
            </w:r>
          </w:p>
          <w:p w14:paraId="79B1012A" w14:textId="77777777" w:rsidR="0021327C" w:rsidRDefault="0025640B">
            <w:pPr>
              <w:jc w:val="both"/>
              <w:textAlignment w:val="center"/>
            </w:pPr>
            <w:r>
              <w:rPr>
                <w:rFonts w:ascii="Arial" w:hAnsi="Arial" w:cs="Arial"/>
                <w:color w:val="000000"/>
                <w:position w:val="-2"/>
                <w:sz w:val="18"/>
                <w:szCs w:val="18"/>
              </w:rPr>
              <w:t> </w:t>
            </w:r>
          </w:p>
        </w:tc>
      </w:tr>
    </w:tbl>
    <w:p w14:paraId="4673DEAA" w14:textId="77777777" w:rsidR="0021327C" w:rsidRDefault="0021327C"/>
    <w:tbl>
      <w:tblPr>
        <w:tblStyle w:val="NormalTablePHPDOCX"/>
        <w:tblW w:w="2500" w:type="pct"/>
        <w:tblInd w:w="108" w:type="dxa"/>
        <w:tblLook w:val="04A0" w:firstRow="1" w:lastRow="0" w:firstColumn="1" w:lastColumn="0" w:noHBand="0" w:noVBand="1"/>
      </w:tblPr>
      <w:tblGrid>
        <w:gridCol w:w="4504"/>
      </w:tblGrid>
      <w:tr w:rsidR="0021327C" w14:paraId="27B9C35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6320369" w14:textId="77777777" w:rsidR="0021327C" w:rsidRDefault="0025640B">
            <w:r>
              <w:rPr>
                <w:rFonts w:ascii="Arial" w:hAnsi="Arial" w:cs="Arial"/>
                <w:color w:val="FFFFFF"/>
                <w:position w:val="-2"/>
                <w:sz w:val="18"/>
                <w:szCs w:val="18"/>
              </w:rPr>
              <w:t>Tehnična sposobnost</w:t>
            </w:r>
          </w:p>
        </w:tc>
      </w:tr>
    </w:tbl>
    <w:p w14:paraId="1C86AAAF"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383EA08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4EAE26" w14:textId="77777777" w:rsidR="0021327C" w:rsidRDefault="0025640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BD8F2" w14:textId="77777777" w:rsidR="0021327C" w:rsidRDefault="0025640B">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21327C" w14:paraId="29650D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1CC29"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22EAA" w14:textId="77777777" w:rsidR="0021327C" w:rsidRDefault="0025640B">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21327C" w14:paraId="499A4A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65D67"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9F735" w14:textId="77777777" w:rsidR="0021327C" w:rsidRDefault="0025640B">
            <w:pPr>
              <w:jc w:val="both"/>
              <w:textAlignment w:val="center"/>
            </w:pPr>
            <w:r>
              <w:rPr>
                <w:rFonts w:ascii="Arial" w:hAnsi="Arial" w:cs="Arial"/>
                <w:color w:val="000000"/>
                <w:position w:val="-2"/>
                <w:sz w:val="18"/>
                <w:szCs w:val="18"/>
              </w:rPr>
              <w:t> </w:t>
            </w:r>
          </w:p>
          <w:p w14:paraId="588D8E55" w14:textId="77777777" w:rsidR="0021327C" w:rsidRDefault="0025640B">
            <w:r>
              <w:rPr>
                <w:rFonts w:ascii="Arial" w:hAnsi="Arial" w:cs="Arial"/>
                <w:color w:val="000000"/>
                <w:position w:val="-2"/>
                <w:sz w:val="18"/>
                <w:szCs w:val="18"/>
              </w:rPr>
              <w:t xml:space="preserve"> /</w:t>
            </w:r>
          </w:p>
        </w:tc>
      </w:tr>
      <w:tr w:rsidR="0021327C" w14:paraId="1F1B78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C0DB1" w14:textId="77777777" w:rsidR="0021327C" w:rsidRDefault="0025640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61060"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44EEFAE2" w14:textId="77777777" w:rsidR="0021327C" w:rsidRDefault="0025640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21327C" w14:paraId="0856AA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B3194"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9E2EA" w14:textId="77777777" w:rsidR="0021327C" w:rsidRDefault="0025640B">
            <w:pPr>
              <w:spacing w:before="135" w:after="135"/>
              <w:jc w:val="both"/>
              <w:textAlignment w:val="center"/>
            </w:pPr>
            <w:r>
              <w:rPr>
                <w:rFonts w:ascii="Arial" w:hAnsi="Arial" w:cs="Arial"/>
                <w:color w:val="000000"/>
                <w:position w:val="-2"/>
                <w:sz w:val="18"/>
                <w:szCs w:val="18"/>
              </w:rPr>
              <w:t>NI POTREBNO izpolnjevati pogoja</w:t>
            </w:r>
          </w:p>
          <w:p w14:paraId="0673176F" w14:textId="77777777" w:rsidR="0021327C" w:rsidRDefault="0025640B">
            <w:pPr>
              <w:jc w:val="both"/>
              <w:textAlignment w:val="center"/>
            </w:pPr>
            <w:r>
              <w:rPr>
                <w:rFonts w:ascii="Arial" w:hAnsi="Arial" w:cs="Arial"/>
                <w:color w:val="000000"/>
                <w:position w:val="-2"/>
                <w:sz w:val="18"/>
                <w:szCs w:val="18"/>
              </w:rPr>
              <w:t> </w:t>
            </w:r>
          </w:p>
        </w:tc>
      </w:tr>
    </w:tbl>
    <w:p w14:paraId="7FD80501" w14:textId="77777777" w:rsidR="0021327C" w:rsidRDefault="0021327C"/>
    <w:tbl>
      <w:tblPr>
        <w:tblStyle w:val="NormalTablePHPDOCX"/>
        <w:tblW w:w="9300" w:type="dxa"/>
        <w:tblInd w:w="108" w:type="dxa"/>
        <w:tblLook w:val="04A0" w:firstRow="1" w:lastRow="0" w:firstColumn="1" w:lastColumn="0" w:noHBand="0" w:noVBand="1"/>
      </w:tblPr>
      <w:tblGrid>
        <w:gridCol w:w="1860"/>
        <w:gridCol w:w="7440"/>
      </w:tblGrid>
      <w:tr w:rsidR="0021327C" w14:paraId="5B9955E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D44F805" w14:textId="77777777" w:rsidR="0021327C" w:rsidRDefault="0025640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B86A5" w14:textId="77777777" w:rsidR="0021327C" w:rsidRDefault="0025640B">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enega meseca po podpisu predmetne pogodbe.</w:t>
            </w:r>
          </w:p>
        </w:tc>
      </w:tr>
      <w:tr w:rsidR="0021327C" w14:paraId="6A980B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2A48B" w14:textId="77777777" w:rsidR="0021327C" w:rsidRDefault="0025640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F1F7E" w14:textId="77777777" w:rsidR="0021327C" w:rsidRDefault="0025640B">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21327C" w14:paraId="7447FF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CC93D" w14:textId="77777777" w:rsidR="0021327C" w:rsidRDefault="0025640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108FE" w14:textId="77777777" w:rsidR="0021327C" w:rsidRDefault="0025640B">
            <w:pPr>
              <w:jc w:val="both"/>
              <w:textAlignment w:val="center"/>
            </w:pPr>
            <w:r>
              <w:rPr>
                <w:rFonts w:ascii="Arial" w:hAnsi="Arial" w:cs="Arial"/>
                <w:color w:val="000000"/>
                <w:position w:val="-2"/>
                <w:sz w:val="18"/>
                <w:szCs w:val="18"/>
              </w:rPr>
              <w:t> </w:t>
            </w:r>
          </w:p>
          <w:p w14:paraId="04F2DE54" w14:textId="77777777" w:rsidR="0021327C" w:rsidRDefault="0025640B">
            <w:r>
              <w:rPr>
                <w:rFonts w:ascii="Arial" w:hAnsi="Arial" w:cs="Arial"/>
                <w:color w:val="000000"/>
                <w:position w:val="-2"/>
                <w:sz w:val="18"/>
                <w:szCs w:val="18"/>
              </w:rPr>
              <w:t xml:space="preserve"> /</w:t>
            </w:r>
          </w:p>
        </w:tc>
      </w:tr>
      <w:tr w:rsidR="0021327C" w14:paraId="0A485F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35AD3" w14:textId="77777777" w:rsidR="0021327C" w:rsidRDefault="0025640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00F38" w14:textId="77777777" w:rsidR="0021327C" w:rsidRDefault="0025640B">
            <w:pPr>
              <w:spacing w:before="135" w:after="135"/>
              <w:jc w:val="both"/>
              <w:textAlignment w:val="center"/>
            </w:pPr>
            <w:r>
              <w:rPr>
                <w:rFonts w:ascii="Arial" w:hAnsi="Arial" w:cs="Arial"/>
                <w:color w:val="000000"/>
                <w:position w:val="-2"/>
                <w:sz w:val="18"/>
                <w:szCs w:val="18"/>
              </w:rPr>
              <w:t>MORAJO izpolnjevati pogoj</w:t>
            </w:r>
          </w:p>
          <w:p w14:paraId="1FA4A486" w14:textId="77777777" w:rsidR="0021327C" w:rsidRDefault="0025640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21327C" w14:paraId="2C6256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87642" w14:textId="77777777" w:rsidR="0021327C" w:rsidRDefault="0025640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D7740" w14:textId="77777777" w:rsidR="0021327C" w:rsidRDefault="0025640B">
            <w:pPr>
              <w:spacing w:before="135" w:after="135"/>
              <w:jc w:val="both"/>
              <w:textAlignment w:val="center"/>
            </w:pPr>
            <w:r>
              <w:rPr>
                <w:rFonts w:ascii="Arial" w:hAnsi="Arial" w:cs="Arial"/>
                <w:color w:val="000000"/>
                <w:position w:val="-2"/>
                <w:sz w:val="18"/>
                <w:szCs w:val="18"/>
              </w:rPr>
              <w:t>NI POTREBNO izpolnjevati pogoja</w:t>
            </w:r>
          </w:p>
          <w:p w14:paraId="7E44B1B5" w14:textId="77777777" w:rsidR="0021327C" w:rsidRDefault="0025640B">
            <w:pPr>
              <w:jc w:val="both"/>
              <w:textAlignment w:val="center"/>
            </w:pPr>
            <w:r>
              <w:rPr>
                <w:rFonts w:ascii="Arial" w:hAnsi="Arial" w:cs="Arial"/>
                <w:color w:val="000000"/>
                <w:position w:val="-2"/>
                <w:sz w:val="18"/>
                <w:szCs w:val="18"/>
              </w:rPr>
              <w:t> </w:t>
            </w:r>
          </w:p>
        </w:tc>
      </w:tr>
    </w:tbl>
    <w:p w14:paraId="5396ABCE" w14:textId="77777777" w:rsidR="0021327C" w:rsidRDefault="0021327C">
      <w:pPr>
        <w:sectPr w:rsidR="0021327C" w:rsidSect="00D931BF">
          <w:pgSz w:w="11906" w:h="16838"/>
          <w:pgMar w:top="1418" w:right="1418" w:bottom="1418" w:left="1418" w:header="567" w:footer="680" w:gutter="0"/>
          <w:cols w:space="708"/>
          <w:docGrid w:linePitch="360"/>
        </w:sectPr>
      </w:pPr>
    </w:p>
    <w:p w14:paraId="5649EF20" w14:textId="77777777" w:rsidR="0025640B" w:rsidRPr="00141928" w:rsidRDefault="0025640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1327C" w14:paraId="3934147C" w14:textId="77777777">
        <w:tc>
          <w:tcPr>
            <w:tcW w:w="0" w:type="auto"/>
            <w:shd w:val="clear" w:color="auto" w:fill="000000"/>
            <w:tcMar>
              <w:top w:w="150" w:type="dxa"/>
              <w:bottom w:w="150" w:type="dxa"/>
            </w:tcMar>
            <w:vAlign w:val="center"/>
          </w:tcPr>
          <w:p w14:paraId="6D67910A" w14:textId="77777777" w:rsidR="0021327C" w:rsidRDefault="0025640B">
            <w:pPr>
              <w:jc w:val="center"/>
            </w:pPr>
            <w:r>
              <w:rPr>
                <w:rFonts w:ascii="Arial" w:hAnsi="Arial" w:cs="Arial"/>
                <w:b/>
                <w:bCs/>
                <w:color w:val="FFFFFF"/>
                <w:position w:val="-2"/>
                <w:sz w:val="18"/>
                <w:szCs w:val="18"/>
                <w:shd w:val="clear" w:color="auto" w:fill="000000"/>
              </w:rPr>
              <w:t>Zavarovanje za dobro izvedbo</w:t>
            </w:r>
          </w:p>
        </w:tc>
      </w:tr>
    </w:tbl>
    <w:p w14:paraId="1E02A999" w14:textId="77777777" w:rsidR="0021327C" w:rsidRDefault="0025640B">
      <w:pPr>
        <w:spacing w:before="225" w:after="225" w:line="240" w:lineRule="auto"/>
        <w:jc w:val="both"/>
      </w:pPr>
      <w:r>
        <w:rPr>
          <w:rFonts w:ascii="Arial" w:hAnsi="Arial" w:cs="Arial"/>
          <w:color w:val="000000"/>
          <w:sz w:val="18"/>
          <w:szCs w:val="18"/>
        </w:rPr>
        <w:t>Instrument zavarovanja: bančna garancija / kavcijsko zavarovanje, menica</w:t>
      </w:r>
    </w:p>
    <w:p w14:paraId="6731102C" w14:textId="77777777" w:rsidR="0021327C" w:rsidRDefault="0025640B">
      <w:pPr>
        <w:spacing w:before="225" w:after="225" w:line="240" w:lineRule="auto"/>
        <w:jc w:val="both"/>
      </w:pPr>
      <w:r>
        <w:rPr>
          <w:rFonts w:ascii="Arial" w:hAnsi="Arial" w:cs="Arial"/>
          <w:color w:val="000000"/>
          <w:sz w:val="18"/>
          <w:szCs w:val="18"/>
        </w:rPr>
        <w:t>Višina zavarovanja: 10% pogodbene vrednosti z DDV</w:t>
      </w:r>
    </w:p>
    <w:p w14:paraId="60464DA9" w14:textId="77777777" w:rsidR="0021327C" w:rsidRDefault="0025640B">
      <w:pPr>
        <w:spacing w:before="225" w:after="225" w:line="240" w:lineRule="auto"/>
        <w:jc w:val="both"/>
      </w:pPr>
      <w:r>
        <w:rPr>
          <w:rFonts w:ascii="Arial" w:hAnsi="Arial" w:cs="Arial"/>
          <w:color w:val="000000"/>
          <w:sz w:val="18"/>
          <w:szCs w:val="18"/>
        </w:rPr>
        <w:t>Čas veljavnosti: do izteka predmetne pogodbe</w:t>
      </w:r>
    </w:p>
    <w:p w14:paraId="041E38E5" w14:textId="77777777" w:rsidR="0021327C" w:rsidRDefault="0025640B">
      <w:pPr>
        <w:spacing w:before="225" w:after="225" w:line="240" w:lineRule="auto"/>
        <w:jc w:val="both"/>
      </w:pPr>
      <w:r>
        <w:rPr>
          <w:rFonts w:ascii="Arial" w:hAnsi="Arial" w:cs="Arial"/>
          <w:color w:val="000000"/>
          <w:sz w:val="18"/>
          <w:szCs w:val="18"/>
        </w:rPr>
        <w:t>Zahtevanje dokazila: ni zahtevano dokazilo</w:t>
      </w:r>
    </w:p>
    <w:p w14:paraId="16795D45" w14:textId="77777777" w:rsidR="0021327C" w:rsidRDefault="0025640B">
      <w:pPr>
        <w:spacing w:before="225" w:after="225" w:line="240" w:lineRule="auto"/>
      </w:pPr>
      <w:r>
        <w:rPr>
          <w:rFonts w:ascii="Arial" w:hAnsi="Arial" w:cs="Arial"/>
          <w:color w:val="000000"/>
          <w:sz w:val="18"/>
          <w:szCs w:val="18"/>
        </w:rPr>
        <w:t>Ponudnik z oddajo ponudbe potrjuje, da bo naročniku izročil ustrezno zavarovanje.</w:t>
      </w:r>
    </w:p>
    <w:p w14:paraId="48FBDCC2" w14:textId="77777777" w:rsidR="0021327C" w:rsidRDefault="0025640B">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0150DD44" w14:textId="77777777" w:rsidR="0021327C" w:rsidRDefault="0021327C">
      <w:pPr>
        <w:sectPr w:rsidR="0021327C" w:rsidSect="00D931BF">
          <w:pgSz w:w="11906" w:h="16838"/>
          <w:pgMar w:top="1418" w:right="1418" w:bottom="1418" w:left="1418" w:header="567" w:footer="680" w:gutter="0"/>
          <w:cols w:space="708"/>
          <w:docGrid w:linePitch="360"/>
        </w:sectPr>
      </w:pPr>
    </w:p>
    <w:p w14:paraId="16452491" w14:textId="77777777" w:rsidR="0025640B" w:rsidRPr="00A207D9" w:rsidRDefault="0025640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5987E41" w14:textId="77777777" w:rsidR="0025640B" w:rsidRDefault="0025640B"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1327C" w14:paraId="3C2E425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307610" w14:textId="77777777" w:rsidR="0021327C" w:rsidRDefault="0025640B">
            <w:r>
              <w:rPr>
                <w:rFonts w:ascii="Arial" w:hAnsi="Arial" w:cs="Arial"/>
                <w:b/>
                <w:bCs/>
                <w:color w:val="000000"/>
                <w:position w:val="-2"/>
                <w:sz w:val="18"/>
                <w:szCs w:val="18"/>
                <w:shd w:val="clear" w:color="auto" w:fill="FFFFFF"/>
              </w:rPr>
              <w:t>Splošne specifikacije</w:t>
            </w:r>
          </w:p>
        </w:tc>
      </w:tr>
    </w:tbl>
    <w:p w14:paraId="55B4E20B" w14:textId="77777777" w:rsidR="0021327C" w:rsidRDefault="0025640B">
      <w:pPr>
        <w:spacing w:before="225" w:after="225" w:line="240" w:lineRule="auto"/>
      </w:pPr>
      <w:r>
        <w:rPr>
          <w:rFonts w:ascii="Arial" w:hAnsi="Arial" w:cs="Arial"/>
          <w:color w:val="000000"/>
          <w:sz w:val="18"/>
          <w:szCs w:val="18"/>
        </w:rPr>
        <w:t>1. Vsi ponujeni medicinski pripomočki morajo biti v skladu:</w:t>
      </w:r>
    </w:p>
    <w:p w14:paraId="0D3B351D" w14:textId="77777777" w:rsidR="0021327C" w:rsidRDefault="0025640B">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1AB2F423" w14:textId="77777777" w:rsidR="0021327C" w:rsidRDefault="0025640B">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3E74E195" w14:textId="77777777" w:rsidR="0021327C" w:rsidRDefault="0025640B">
      <w:pPr>
        <w:spacing w:before="225" w:after="225" w:line="240" w:lineRule="auto"/>
      </w:pPr>
      <w:r>
        <w:rPr>
          <w:rFonts w:ascii="Arial" w:hAnsi="Arial" w:cs="Arial"/>
          <w:b/>
          <w:bCs/>
          <w:color w:val="000000"/>
          <w:sz w:val="18"/>
          <w:szCs w:val="18"/>
        </w:rPr>
        <w:t>Izbrani ponudnik bo moral pred podpisom pogodbe naročniku predložiti ustrezne CE certifikate in izjave o skladnosti za vse izbrane vrste blaga.</w:t>
      </w:r>
    </w:p>
    <w:p w14:paraId="5FBD3DF7" w14:textId="77777777" w:rsidR="0021327C" w:rsidRDefault="0025640B">
      <w:pPr>
        <w:spacing w:before="225" w:after="225" w:line="240" w:lineRule="auto"/>
      </w:pPr>
      <w:r>
        <w:rPr>
          <w:rFonts w:ascii="Arial" w:hAnsi="Arial" w:cs="Arial"/>
          <w:b/>
          <w:bCs/>
          <w:color w:val="000000"/>
          <w:sz w:val="18"/>
          <w:szCs w:val="18"/>
        </w:rPr>
        <w:t>Zahteve glede CE oznake na ovojnini:</w:t>
      </w:r>
    </w:p>
    <w:tbl>
      <w:tblPr>
        <w:tblStyle w:val="NormalTablePHPDOCX"/>
        <w:tblW w:w="0" w:type="auto"/>
        <w:tblInd w:w="108" w:type="dxa"/>
        <w:tblLook w:val="04A0" w:firstRow="1" w:lastRow="0" w:firstColumn="1" w:lastColumn="0" w:noHBand="0" w:noVBand="1"/>
      </w:tblPr>
      <w:tblGrid>
        <w:gridCol w:w="8962"/>
      </w:tblGrid>
      <w:tr w:rsidR="0021327C" w14:paraId="130568C5" w14:textId="77777777">
        <w:tc>
          <w:tcPr>
            <w:tcW w:w="0" w:type="auto"/>
            <w:tcMar>
              <w:top w:w="0" w:type="auto"/>
              <w:bottom w:w="0" w:type="auto"/>
            </w:tcMar>
          </w:tcPr>
          <w:p w14:paraId="79FF22D0" w14:textId="77777777" w:rsidR="0021327C" w:rsidRDefault="0025640B">
            <w:pPr>
              <w:numPr>
                <w:ilvl w:val="0"/>
                <w:numId w:val="14"/>
              </w:numPr>
              <w:rPr>
                <w:rFonts w:ascii="Arial" w:hAnsi="Arial" w:cs="Arial"/>
                <w:color w:val="000000"/>
                <w:sz w:val="18"/>
                <w:szCs w:val="18"/>
              </w:rPr>
            </w:pPr>
            <w:r>
              <w:rPr>
                <w:rFonts w:ascii="Arial" w:hAnsi="Arial" w:cs="Arial"/>
                <w:b/>
                <w:bCs/>
                <w:color w:val="000000"/>
                <w:sz w:val="18"/>
                <w:szCs w:val="18"/>
              </w:rPr>
              <w:t>Vidno, čitljivo in neizbrisno nameščena na pripomočku ali na njegovem sterilnem pakiranju. Če to ni mogoče ali upravičeno zaradi narave pripomočka, mora biti nameščena na ovojnini.</w:t>
            </w:r>
          </w:p>
          <w:p w14:paraId="4BE78FF4" w14:textId="77777777" w:rsidR="0021327C" w:rsidRDefault="0025640B">
            <w:pPr>
              <w:numPr>
                <w:ilvl w:val="0"/>
                <w:numId w:val="14"/>
              </w:numPr>
              <w:rPr>
                <w:rFonts w:ascii="Arial" w:hAnsi="Arial" w:cs="Arial"/>
                <w:color w:val="000000"/>
                <w:sz w:val="18"/>
                <w:szCs w:val="18"/>
              </w:rPr>
            </w:pPr>
            <w:r>
              <w:rPr>
                <w:rFonts w:ascii="Arial" w:hAnsi="Arial" w:cs="Arial"/>
                <w:b/>
                <w:bCs/>
                <w:color w:val="000000"/>
                <w:sz w:val="18"/>
                <w:szCs w:val="18"/>
              </w:rPr>
              <w:t>Oznaka CE mora biti navedena tudi na vseh navodilih za uporabo in na vsaki prodajni ovojnini.</w:t>
            </w:r>
          </w:p>
          <w:p w14:paraId="0D8A705D" w14:textId="77777777" w:rsidR="0021327C" w:rsidRDefault="0025640B">
            <w:pPr>
              <w:numPr>
                <w:ilvl w:val="0"/>
                <w:numId w:val="14"/>
              </w:numPr>
              <w:rPr>
                <w:rFonts w:ascii="Arial" w:hAnsi="Arial" w:cs="Arial"/>
                <w:color w:val="000000"/>
                <w:sz w:val="18"/>
                <w:szCs w:val="18"/>
              </w:rPr>
            </w:pPr>
            <w:r>
              <w:rPr>
                <w:rFonts w:ascii="Arial" w:hAnsi="Arial" w:cs="Arial"/>
                <w:b/>
                <w:bCs/>
                <w:color w:val="000000"/>
                <w:sz w:val="18"/>
                <w:szCs w:val="18"/>
              </w:rPr>
              <w:t>Oznaki CE mora po potrebi slediti identifikacijska številka priglašenega organa.</w:t>
            </w:r>
          </w:p>
        </w:tc>
      </w:tr>
    </w:tbl>
    <w:p w14:paraId="42691A1A" w14:textId="77777777" w:rsidR="0021327C" w:rsidRDefault="0025640B">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dveh let.</w:t>
      </w:r>
    </w:p>
    <w:p w14:paraId="551B1E1A" w14:textId="77777777" w:rsidR="0021327C" w:rsidRDefault="0025640B">
      <w:pPr>
        <w:spacing w:before="225" w:after="225" w:line="240" w:lineRule="auto"/>
      </w:pPr>
      <w:r>
        <w:rPr>
          <w:rFonts w:ascii="Arial" w:hAnsi="Arial" w:cs="Arial"/>
          <w:color w:val="000000"/>
          <w:sz w:val="18"/>
          <w:szCs w:val="18"/>
        </w:rPr>
        <w:t>3. Skladnost z naročnikovimi  strokovnimi zahtevami</w:t>
      </w:r>
    </w:p>
    <w:p w14:paraId="7D11061D" w14:textId="77777777" w:rsidR="0021327C" w:rsidRDefault="0025640B">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4215499D" w14:textId="77777777" w:rsidR="0021327C" w:rsidRDefault="0025640B">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21327C" w14:paraId="62601AFC" w14:textId="77777777">
        <w:tc>
          <w:tcPr>
            <w:tcW w:w="0" w:type="auto"/>
            <w:tcMar>
              <w:top w:w="0" w:type="auto"/>
              <w:bottom w:w="0" w:type="auto"/>
            </w:tcMar>
          </w:tcPr>
          <w:p w14:paraId="45B5E0B4" w14:textId="77777777" w:rsidR="0021327C" w:rsidRDefault="0025640B">
            <w:pPr>
              <w:numPr>
                <w:ilvl w:val="0"/>
                <w:numId w:val="15"/>
              </w:numPr>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6D7A3CF8" w14:textId="77777777" w:rsidR="0021327C" w:rsidRDefault="0025640B">
            <w:pPr>
              <w:numPr>
                <w:ilvl w:val="0"/>
                <w:numId w:val="15"/>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0581DF4C" w14:textId="77777777" w:rsidR="0021327C" w:rsidRDefault="0025640B">
            <w:pPr>
              <w:numPr>
                <w:ilvl w:val="0"/>
                <w:numId w:val="15"/>
              </w:numPr>
              <w:rPr>
                <w:rFonts w:ascii="Arial" w:hAnsi="Arial" w:cs="Arial"/>
                <w:color w:val="000000"/>
                <w:sz w:val="18"/>
                <w:szCs w:val="18"/>
              </w:rPr>
            </w:pPr>
            <w:r>
              <w:rPr>
                <w:rFonts w:ascii="Arial" w:hAnsi="Arial" w:cs="Arial"/>
                <w:color w:val="000000"/>
                <w:sz w:val="18"/>
                <w:szCs w:val="18"/>
              </w:rPr>
              <w:t>Ponudnik lahko navede tudi samo povezavo  - spletni naslov na katerem lahko naročnik preveri ustreznost ponujenega blaga, če obstajajo spletni katalogi ponujenega blaga.</w:t>
            </w:r>
          </w:p>
        </w:tc>
      </w:tr>
    </w:tbl>
    <w:p w14:paraId="16423CD7" w14:textId="77777777" w:rsidR="0021327C" w:rsidRDefault="0025640B">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0624B078" w14:textId="77777777" w:rsidR="0021327C" w:rsidRDefault="0021327C">
      <w:pPr>
        <w:spacing w:before="225" w:after="225" w:line="240" w:lineRule="auto"/>
      </w:pPr>
    </w:p>
    <w:p w14:paraId="48928D16" w14:textId="77777777" w:rsidR="0021327C" w:rsidRDefault="0025640B">
      <w:pPr>
        <w:spacing w:before="225" w:after="225" w:line="240" w:lineRule="auto"/>
      </w:pPr>
      <w:r>
        <w:rPr>
          <w:rFonts w:ascii="Arial" w:hAnsi="Arial" w:cs="Arial"/>
          <w:color w:val="000000"/>
          <w:sz w:val="18"/>
          <w:szCs w:val="18"/>
        </w:rPr>
        <w:lastRenderedPageBreak/>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36CE7640" w14:textId="77777777" w:rsidR="0021327C" w:rsidRDefault="0025640B">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427E81D6" w14:textId="77777777" w:rsidR="0021327C" w:rsidRDefault="0025640B">
      <w:pPr>
        <w:spacing w:before="225" w:after="225" w:line="240" w:lineRule="auto"/>
      </w:pPr>
      <w:r>
        <w:rPr>
          <w:rFonts w:ascii="Arial" w:hAnsi="Arial" w:cs="Arial"/>
          <w:b/>
          <w:bCs/>
          <w:color w:val="000000"/>
          <w:sz w:val="18"/>
          <w:szCs w:val="18"/>
        </w:rPr>
        <w:t xml:space="preserve">Ponudnik k tehnični specifikaciji </w:t>
      </w:r>
      <w:r>
        <w:rPr>
          <w:rFonts w:ascii="Arial" w:hAnsi="Arial" w:cs="Arial"/>
          <w:b/>
          <w:bCs/>
          <w:color w:val="000000"/>
          <w:sz w:val="18"/>
          <w:szCs w:val="18"/>
          <w:u w:val="single"/>
        </w:rPr>
        <w:t>ne prilaga</w:t>
      </w:r>
      <w:r>
        <w:rPr>
          <w:rFonts w:ascii="Arial" w:hAnsi="Arial" w:cs="Arial"/>
          <w:b/>
          <w:bCs/>
          <w:color w:val="000000"/>
          <w:sz w:val="18"/>
          <w:szCs w:val="18"/>
        </w:rPr>
        <w:t xml:space="preserve"> izjav o skladnosti in EC certifikatov ter drugih dokazil o izpolnjevanju zahtevanih standardov. Ponudnik bo izjave o skladnosti in EC certifikate dostavil samo za izbrano blago, in sicer pred podpisom pogodbe. Dokaze o izpolnjevanje zahtevanih standardov pa samo v kolikor ga bo naročnik k temu pozval (bodisi med pregledom ponudb ali kasneje ob uporabi).</w:t>
      </w:r>
    </w:p>
    <w:p w14:paraId="7C490BEE" w14:textId="77777777" w:rsidR="0021327C" w:rsidRDefault="0025640B">
      <w:pPr>
        <w:spacing w:before="225" w:after="225" w:line="240" w:lineRule="auto"/>
      </w:pPr>
      <w:r>
        <w:rPr>
          <w:rFonts w:ascii="Arial" w:hAnsi="Arial" w:cs="Arial"/>
          <w:color w:val="000000"/>
          <w:sz w:val="18"/>
          <w:szCs w:val="18"/>
        </w:rPr>
        <w:t>4. Rok dobave in plačilni pogoji: kot je navedeno v vzorcu pogodbe.</w:t>
      </w:r>
    </w:p>
    <w:p w14:paraId="6CA28F43" w14:textId="77777777" w:rsidR="0021327C" w:rsidRDefault="0025640B">
      <w:pPr>
        <w:spacing w:before="225" w:after="225" w:line="240" w:lineRule="auto"/>
      </w:pPr>
      <w:r>
        <w:rPr>
          <w:rFonts w:ascii="Arial" w:hAnsi="Arial" w:cs="Arial"/>
          <w:color w:val="000000"/>
          <w:sz w:val="18"/>
          <w:szCs w:val="18"/>
        </w:rPr>
        <w:t>5. Sledljivost blaga</w:t>
      </w:r>
    </w:p>
    <w:p w14:paraId="5E512DE5" w14:textId="77777777" w:rsidR="0021327C" w:rsidRDefault="0025640B">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0B820D55" w14:textId="649C7A3C" w:rsidR="0021327C" w:rsidRDefault="0025640B">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w:t>
      </w:r>
      <w:r w:rsidR="0085699D">
        <w:rPr>
          <w:rFonts w:ascii="Arial" w:hAnsi="Arial" w:cs="Arial"/>
          <w:color w:val="000000"/>
          <w:sz w:val="18"/>
          <w:szCs w:val="18"/>
        </w:rPr>
        <w:t>o</w:t>
      </w:r>
      <w:r>
        <w:rPr>
          <w:rFonts w:ascii="Arial" w:hAnsi="Arial" w:cs="Arial"/>
          <w:color w:val="000000"/>
          <w:sz w:val="18"/>
          <w:szCs w:val="18"/>
        </w:rPr>
        <w:t>izvajalca in/ali črtno kodo.</w:t>
      </w:r>
    </w:p>
    <w:p w14:paraId="77A23144" w14:textId="77777777" w:rsidR="0021327C" w:rsidRDefault="0025640B">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1C9B1D8D" w14:textId="77777777" w:rsidR="0021327C" w:rsidRDefault="0025640B">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1C1BEB2C" w14:textId="77777777" w:rsidR="0021327C" w:rsidRDefault="0025640B">
      <w:pPr>
        <w:spacing w:before="225" w:after="225" w:line="240" w:lineRule="auto"/>
      </w:pPr>
      <w:r>
        <w:rPr>
          <w:rFonts w:ascii="Arial" w:hAnsi="Arial" w:cs="Arial"/>
          <w:b/>
          <w:bCs/>
          <w:color w:val="000000"/>
          <w:sz w:val="18"/>
          <w:szCs w:val="18"/>
        </w:rPr>
        <w:t>Črtna koda je obvezen podatek, ki ga mora v predračunu navesti ponudnik. V kolikor ponudnik iz kakršnega koli razloga kode ne uspe vnesti v predračun, lahko to predloži na priloženem obrazcu OBRAZEC ZA VPIS ČRTNIH KOD.</w:t>
      </w:r>
    </w:p>
    <w:p w14:paraId="200D726F" w14:textId="77777777" w:rsidR="0021327C" w:rsidRDefault="0025640B">
      <w:pPr>
        <w:spacing w:before="225" w:after="225" w:line="240" w:lineRule="auto"/>
      </w:pPr>
      <w:r>
        <w:rPr>
          <w:rFonts w:ascii="Arial" w:hAnsi="Arial" w:cs="Arial"/>
          <w:color w:val="000000"/>
          <w:sz w:val="18"/>
          <w:szCs w:val="18"/>
        </w:rPr>
        <w:t>6. Vzorčenje blaga</w:t>
      </w:r>
    </w:p>
    <w:p w14:paraId="778871DB" w14:textId="77777777" w:rsidR="0021327C" w:rsidRDefault="0025640B">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287D3D64" w14:textId="77777777" w:rsidR="0021327C" w:rsidRDefault="0025640B">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5516370C" w14:textId="77777777" w:rsidR="0021327C" w:rsidRDefault="0025640B">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CE2B2FF" w14:textId="77777777" w:rsidR="0021327C" w:rsidRDefault="0025640B">
      <w:pPr>
        <w:spacing w:before="225" w:after="225" w:line="240" w:lineRule="auto"/>
      </w:pPr>
      <w:r>
        <w:rPr>
          <w:rFonts w:ascii="Arial" w:hAnsi="Arial" w:cs="Arial"/>
          <w:color w:val="000000"/>
          <w:sz w:val="18"/>
          <w:szCs w:val="18"/>
        </w:rPr>
        <w:t>7.Ostalo</w:t>
      </w:r>
    </w:p>
    <w:p w14:paraId="7FF9C3B0" w14:textId="77777777" w:rsidR="0021327C" w:rsidRDefault="0025640B">
      <w:pPr>
        <w:spacing w:before="225" w:after="225" w:line="240" w:lineRule="auto"/>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21327C" w14:paraId="2E6EE94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BD53C16" w14:textId="77777777" w:rsidR="0021327C" w:rsidRDefault="0025640B">
            <w:r>
              <w:rPr>
                <w:rFonts w:ascii="Arial" w:hAnsi="Arial" w:cs="Arial"/>
                <w:b/>
                <w:bCs/>
                <w:color w:val="000000"/>
                <w:position w:val="-2"/>
                <w:sz w:val="18"/>
                <w:szCs w:val="18"/>
                <w:shd w:val="clear" w:color="auto" w:fill="FFFFFF"/>
              </w:rPr>
              <w:t>Opis predmeta/postavke 1: POTROŠNI MATERIAL ZA IZVAJANJE ENDOSKOPIJ IN BRONHOSKOPIJ</w:t>
            </w:r>
          </w:p>
        </w:tc>
      </w:tr>
    </w:tbl>
    <w:p w14:paraId="6FF898CB" w14:textId="77777777" w:rsidR="0021327C" w:rsidRDefault="0025640B">
      <w:pPr>
        <w:spacing w:after="0" w:line="240" w:lineRule="auto"/>
        <w:jc w:val="both"/>
      </w:pPr>
      <w:r>
        <w:rPr>
          <w:rFonts w:ascii="Arial" w:hAnsi="Arial" w:cs="Arial"/>
          <w:color w:val="000000"/>
          <w:sz w:val="18"/>
          <w:szCs w:val="18"/>
        </w:rPr>
        <w:t> </w:t>
      </w:r>
    </w:p>
    <w:p w14:paraId="2F0A8694" w14:textId="77777777" w:rsidR="0021327C" w:rsidRDefault="0021327C">
      <w:pPr>
        <w:sectPr w:rsidR="0021327C" w:rsidSect="00D931BF">
          <w:pgSz w:w="11906" w:h="16838"/>
          <w:pgMar w:top="1418" w:right="1418" w:bottom="1418" w:left="1418" w:header="567" w:footer="680" w:gutter="0"/>
          <w:cols w:space="708"/>
          <w:docGrid w:linePitch="360"/>
        </w:sectPr>
      </w:pPr>
    </w:p>
    <w:p w14:paraId="41D9A5B8" w14:textId="77777777" w:rsidR="0025640B" w:rsidRPr="00A17BFF" w:rsidRDefault="0025640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5B76866" w14:textId="77777777" w:rsidR="0025640B" w:rsidRPr="00A17BFF" w:rsidRDefault="0025640B" w:rsidP="00827BFC">
      <w:pPr>
        <w:pStyle w:val="Paragraf"/>
        <w:rPr>
          <w:rFonts w:ascii="Arial" w:hAnsi="Arial" w:cs="Arial"/>
        </w:rPr>
      </w:pPr>
    </w:p>
    <w:p w14:paraId="782CE1C0" w14:textId="77777777" w:rsidR="0021327C" w:rsidRDefault="0025640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CDD74A3" w14:textId="77777777" w:rsidR="0021327C" w:rsidRDefault="0025640B">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6D09504" w14:textId="77777777" w:rsidR="0021327C" w:rsidRDefault="0025640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AF1816A" w14:textId="77777777" w:rsidR="0025640B" w:rsidRPr="00A17BFF" w:rsidRDefault="0025640B"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1327C" w14:paraId="72C76BCF"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DFE7381" w14:textId="77777777" w:rsidR="0021327C" w:rsidRDefault="0025640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5A21E50" w14:textId="77777777" w:rsidR="0021327C" w:rsidRDefault="0025640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71C60B" w14:textId="77777777" w:rsidR="0021327C" w:rsidRDefault="0025640B">
            <w:pPr>
              <w:jc w:val="center"/>
            </w:pPr>
            <w:r>
              <w:rPr>
                <w:rFonts w:ascii="Arial" w:hAnsi="Arial" w:cs="Arial"/>
                <w:b/>
                <w:bCs/>
                <w:color w:val="000000"/>
                <w:position w:val="-3"/>
                <w:sz w:val="20"/>
                <w:szCs w:val="20"/>
                <w:shd w:val="clear" w:color="auto" w:fill="AAAAAA"/>
              </w:rPr>
              <w:t>Opombe</w:t>
            </w:r>
          </w:p>
        </w:tc>
      </w:tr>
      <w:tr w:rsidR="0021327C" w14:paraId="729D0D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FDFE7" w14:textId="77777777" w:rsidR="0021327C" w:rsidRDefault="0025640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D9CED" w14:textId="77777777" w:rsidR="0021327C" w:rsidRDefault="0025640B">
            <w:r>
              <w:rPr>
                <w:rFonts w:ascii="Arial" w:hAnsi="Arial" w:cs="Arial"/>
                <w:color w:val="000000"/>
                <w:position w:val="-2"/>
                <w:sz w:val="18"/>
                <w:szCs w:val="18"/>
              </w:rPr>
              <w:t>Ponudba</w:t>
            </w:r>
          </w:p>
          <w:p w14:paraId="1839FB2E"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5C757" w14:textId="77777777" w:rsidR="0021327C" w:rsidRDefault="0025640B">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21327C" w14:paraId="68004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93559" w14:textId="77777777" w:rsidR="0021327C" w:rsidRDefault="0025640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04004" w14:textId="77777777" w:rsidR="0021327C" w:rsidRDefault="0025640B">
            <w:r>
              <w:rPr>
                <w:rFonts w:ascii="Arial" w:hAnsi="Arial" w:cs="Arial"/>
                <w:color w:val="000000"/>
                <w:position w:val="-2"/>
                <w:sz w:val="18"/>
                <w:szCs w:val="18"/>
              </w:rPr>
              <w:t>Krovna izjava</w:t>
            </w:r>
          </w:p>
          <w:p w14:paraId="64D4CB7E"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F8C25" w14:textId="77777777" w:rsidR="0021327C" w:rsidRDefault="0025640B">
            <w:pPr>
              <w:spacing w:before="135" w:after="135"/>
              <w:jc w:val="both"/>
              <w:textAlignment w:val="center"/>
            </w:pPr>
            <w:r>
              <w:rPr>
                <w:rFonts w:ascii="Arial" w:hAnsi="Arial" w:cs="Arial"/>
                <w:color w:val="000000"/>
                <w:position w:val="-2"/>
                <w:sz w:val="18"/>
                <w:szCs w:val="18"/>
              </w:rPr>
              <w:t>Izpolnjen, podpisan in žigosan.</w:t>
            </w:r>
          </w:p>
        </w:tc>
      </w:tr>
      <w:tr w:rsidR="0021327C" w14:paraId="511F0B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1858E" w14:textId="77777777" w:rsidR="0021327C" w:rsidRDefault="0025640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D981C" w14:textId="77777777" w:rsidR="0021327C" w:rsidRDefault="0025640B">
            <w:r>
              <w:rPr>
                <w:rFonts w:ascii="Arial" w:hAnsi="Arial" w:cs="Arial"/>
                <w:color w:val="000000"/>
                <w:position w:val="-2"/>
                <w:sz w:val="18"/>
                <w:szCs w:val="18"/>
              </w:rPr>
              <w:t>ESPD</w:t>
            </w:r>
          </w:p>
          <w:p w14:paraId="2AF1705F"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0AC47" w14:textId="77777777" w:rsidR="0021327C" w:rsidRDefault="0025640B">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21327C" w14:paraId="3CD28FB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1327C" w14:paraId="6B3EC996" w14:textId="77777777">
                    <w:tc>
                      <w:tcPr>
                        <w:tcW w:w="0" w:type="auto"/>
                        <w:tcMar>
                          <w:top w:w="0" w:type="auto"/>
                          <w:bottom w:w="0" w:type="auto"/>
                        </w:tcMar>
                      </w:tcPr>
                      <w:p w14:paraId="7C8DE95F" w14:textId="77777777" w:rsidR="0021327C" w:rsidRDefault="0021327C"/>
                    </w:tc>
                  </w:tr>
                </w:tbl>
                <w:p w14:paraId="62C864DE" w14:textId="77777777" w:rsidR="0021327C" w:rsidRDefault="0021327C"/>
              </w:tc>
            </w:tr>
          </w:tbl>
          <w:p w14:paraId="74E004A4" w14:textId="77777777" w:rsidR="0021327C" w:rsidRDefault="0021327C"/>
        </w:tc>
      </w:tr>
      <w:tr w:rsidR="0021327C" w14:paraId="155FA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44F32" w14:textId="77777777" w:rsidR="0021327C" w:rsidRDefault="002564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F0B87" w14:textId="77777777" w:rsidR="0021327C" w:rsidRDefault="0025640B">
            <w:r>
              <w:rPr>
                <w:rFonts w:ascii="Arial" w:hAnsi="Arial" w:cs="Arial"/>
                <w:color w:val="000000"/>
                <w:position w:val="-2"/>
                <w:sz w:val="18"/>
                <w:szCs w:val="18"/>
              </w:rPr>
              <w:t>Seznam članov organov in zastopnikov gospodarskega subjekta</w:t>
            </w:r>
          </w:p>
          <w:p w14:paraId="004A1622"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FD2E5" w14:textId="77777777" w:rsidR="0021327C" w:rsidRDefault="0025640B">
            <w:pPr>
              <w:spacing w:before="135" w:after="135"/>
              <w:jc w:val="both"/>
              <w:textAlignment w:val="center"/>
            </w:pPr>
            <w:r>
              <w:rPr>
                <w:rFonts w:ascii="Arial" w:hAnsi="Arial" w:cs="Arial"/>
                <w:color w:val="000000"/>
                <w:position w:val="-2"/>
                <w:sz w:val="18"/>
                <w:szCs w:val="18"/>
              </w:rPr>
              <w:t>Izpolnjen, podpisan in žigosan. </w:t>
            </w:r>
          </w:p>
          <w:p w14:paraId="6C8A6C0A" w14:textId="77777777" w:rsidR="0021327C" w:rsidRDefault="0025640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1327C" w14:paraId="19D0C0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F9C99" w14:textId="77777777" w:rsidR="0021327C" w:rsidRDefault="0025640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7572D" w14:textId="77777777" w:rsidR="0021327C" w:rsidRDefault="0025640B">
            <w:r>
              <w:rPr>
                <w:rFonts w:ascii="Arial" w:hAnsi="Arial" w:cs="Arial"/>
                <w:color w:val="000000"/>
                <w:position w:val="-2"/>
                <w:sz w:val="18"/>
                <w:szCs w:val="18"/>
              </w:rPr>
              <w:t>Vzorec bančne garancije / kavcijskega zavarovanja za dobro izvedbo</w:t>
            </w:r>
          </w:p>
          <w:p w14:paraId="11D818AA"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6F7E4" w14:textId="77777777" w:rsidR="0021327C" w:rsidRDefault="0025640B">
            <w:pPr>
              <w:spacing w:before="135" w:after="135"/>
              <w:jc w:val="both"/>
              <w:textAlignment w:val="center"/>
            </w:pPr>
            <w:r>
              <w:rPr>
                <w:rFonts w:ascii="Arial" w:hAnsi="Arial" w:cs="Arial"/>
                <w:color w:val="000000"/>
                <w:position w:val="-2"/>
                <w:sz w:val="18"/>
                <w:szCs w:val="18"/>
              </w:rPr>
              <w:t>Parafiran ali elektronsko podpisan.</w:t>
            </w:r>
          </w:p>
        </w:tc>
      </w:tr>
      <w:tr w:rsidR="0021327C" w14:paraId="731192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CD3C1" w14:textId="77777777" w:rsidR="0021327C" w:rsidRDefault="0025640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49844" w14:textId="77777777" w:rsidR="0021327C" w:rsidRDefault="0025640B">
            <w:r>
              <w:rPr>
                <w:rFonts w:ascii="Arial" w:hAnsi="Arial" w:cs="Arial"/>
                <w:color w:val="000000"/>
                <w:position w:val="-2"/>
                <w:sz w:val="18"/>
                <w:szCs w:val="18"/>
              </w:rPr>
              <w:t>Vzorec menične izjave za dobro izvedbo</w:t>
            </w:r>
          </w:p>
          <w:p w14:paraId="055213A4"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83121" w14:textId="77777777" w:rsidR="0021327C" w:rsidRDefault="0025640B">
            <w:pPr>
              <w:spacing w:before="135" w:after="135"/>
              <w:jc w:val="both"/>
              <w:textAlignment w:val="center"/>
            </w:pPr>
            <w:r>
              <w:rPr>
                <w:rFonts w:ascii="Arial" w:hAnsi="Arial" w:cs="Arial"/>
                <w:color w:val="000000"/>
                <w:position w:val="-2"/>
                <w:sz w:val="18"/>
                <w:szCs w:val="18"/>
              </w:rPr>
              <w:t>Parafiran ali elektronsko podpisan.</w:t>
            </w:r>
          </w:p>
        </w:tc>
      </w:tr>
      <w:tr w:rsidR="0021327C" w14:paraId="32C921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C1DAC" w14:textId="77777777" w:rsidR="0021327C" w:rsidRDefault="0025640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B0582" w14:textId="77777777" w:rsidR="0021327C" w:rsidRDefault="0025640B">
            <w:r>
              <w:rPr>
                <w:rFonts w:ascii="Arial" w:hAnsi="Arial" w:cs="Arial"/>
                <w:color w:val="000000"/>
                <w:position w:val="-2"/>
                <w:sz w:val="18"/>
                <w:szCs w:val="18"/>
              </w:rPr>
              <w:t>Izjava o lastniških deležih</w:t>
            </w:r>
          </w:p>
          <w:p w14:paraId="298F24A5"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D8E4D" w14:textId="77777777" w:rsidR="0021327C" w:rsidRDefault="0025640B">
            <w:pPr>
              <w:spacing w:before="135" w:after="135"/>
              <w:jc w:val="both"/>
              <w:textAlignment w:val="center"/>
            </w:pPr>
            <w:r>
              <w:rPr>
                <w:rFonts w:ascii="Arial" w:hAnsi="Arial" w:cs="Arial"/>
                <w:color w:val="000000"/>
                <w:position w:val="-2"/>
                <w:sz w:val="18"/>
                <w:szCs w:val="18"/>
              </w:rPr>
              <w:t>Izpolnjen, podpisan in žigosan</w:t>
            </w:r>
          </w:p>
        </w:tc>
      </w:tr>
      <w:tr w:rsidR="0021327C" w14:paraId="2C056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F4E3A" w14:textId="77777777" w:rsidR="0021327C" w:rsidRDefault="0025640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8FD50" w14:textId="77777777" w:rsidR="0021327C" w:rsidRDefault="0025640B">
            <w:r>
              <w:rPr>
                <w:rFonts w:ascii="Arial" w:hAnsi="Arial" w:cs="Arial"/>
                <w:color w:val="000000"/>
                <w:position w:val="-2"/>
                <w:sz w:val="18"/>
                <w:szCs w:val="18"/>
              </w:rPr>
              <w:t>Tehnična dokumentacija</w:t>
            </w:r>
          </w:p>
          <w:p w14:paraId="245A8B4E"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EED60" w14:textId="77777777" w:rsidR="0021327C" w:rsidRDefault="0025640B">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w:t>
            </w:r>
            <w:r>
              <w:rPr>
                <w:rFonts w:ascii="Arial" w:hAnsi="Arial" w:cs="Arial"/>
                <w:color w:val="000000"/>
                <w:position w:val="-2"/>
                <w:sz w:val="18"/>
                <w:szCs w:val="18"/>
              </w:rPr>
              <w:lastRenderedPageBreak/>
              <w:t>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21327C" w14:paraId="741E04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084C5" w14:textId="77777777" w:rsidR="0021327C" w:rsidRDefault="0025640B">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25641" w14:textId="77777777" w:rsidR="0021327C" w:rsidRDefault="0025640B">
            <w:r>
              <w:rPr>
                <w:rFonts w:ascii="Arial" w:hAnsi="Arial" w:cs="Arial"/>
                <w:color w:val="000000"/>
                <w:position w:val="-2"/>
                <w:sz w:val="18"/>
                <w:szCs w:val="18"/>
              </w:rPr>
              <w:t>Predračun - seznam razpisanega blaga ali storitev</w:t>
            </w:r>
          </w:p>
          <w:p w14:paraId="37E3C98A"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78960" w14:textId="77777777" w:rsidR="0021327C" w:rsidRDefault="0025640B">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21327C" w14:paraId="710F65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936A0" w14:textId="77777777" w:rsidR="0021327C" w:rsidRDefault="0025640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17ACF" w14:textId="77777777" w:rsidR="0021327C" w:rsidRDefault="0025640B">
            <w:r>
              <w:rPr>
                <w:rFonts w:ascii="Arial" w:hAnsi="Arial" w:cs="Arial"/>
                <w:color w:val="000000"/>
                <w:position w:val="-2"/>
                <w:sz w:val="18"/>
                <w:szCs w:val="18"/>
              </w:rPr>
              <w:t>Vzorec pogodbe: Pogodba za dobavo medicinsko potrošnega materiala_možnost podaljšanja.</w:t>
            </w:r>
          </w:p>
          <w:p w14:paraId="7D611323" w14:textId="77777777" w:rsidR="0021327C" w:rsidRDefault="002132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831E9" w14:textId="77777777" w:rsidR="0021327C" w:rsidRDefault="0025640B">
            <w:pPr>
              <w:spacing w:before="135" w:after="135"/>
              <w:jc w:val="both"/>
              <w:textAlignment w:val="center"/>
            </w:pPr>
            <w:r>
              <w:rPr>
                <w:rFonts w:ascii="Arial" w:hAnsi="Arial" w:cs="Arial"/>
                <w:color w:val="000000"/>
                <w:position w:val="-2"/>
                <w:sz w:val="18"/>
                <w:szCs w:val="18"/>
              </w:rPr>
              <w:t>Podpisan (ročno ali elektronsko).</w:t>
            </w:r>
          </w:p>
        </w:tc>
      </w:tr>
    </w:tbl>
    <w:p w14:paraId="76B2DFC2" w14:textId="77777777" w:rsidR="0021327C" w:rsidRDefault="0021327C">
      <w:pPr>
        <w:sectPr w:rsidR="0021327C" w:rsidSect="00D931BF">
          <w:pgSz w:w="11906" w:h="16838"/>
          <w:pgMar w:top="1418" w:right="1418" w:bottom="1418" w:left="1418" w:header="567" w:footer="680" w:gutter="0"/>
          <w:cols w:space="708"/>
          <w:docGrid w:linePitch="360"/>
        </w:sectPr>
      </w:pPr>
    </w:p>
    <w:p w14:paraId="473F1BAC"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B157B9C" w14:textId="77777777" w:rsidR="0025640B" w:rsidRPr="00252358" w:rsidRDefault="0025640B" w:rsidP="00252358"/>
    <w:p w14:paraId="6233FF9D"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FE2121B" w14:textId="77777777" w:rsidR="0025640B" w:rsidRDefault="0025640B" w:rsidP="00EB2A75">
      <w:pPr>
        <w:spacing w:after="120"/>
        <w:rPr>
          <w:rFonts w:ascii="Arial" w:hAnsi="Arial" w:cs="Arial"/>
        </w:rPr>
      </w:pPr>
    </w:p>
    <w:p w14:paraId="1EDDA17A" w14:textId="77777777" w:rsidR="0021327C" w:rsidRDefault="0025640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POTROŠNI MATERIAL ZA IZVAJANJE ENDOSKOPIJ IN BRONHOSKOPIJ</w:t>
      </w:r>
      <w:r>
        <w:rPr>
          <w:rFonts w:ascii="Arial" w:hAnsi="Arial" w:cs="Arial"/>
          <w:color w:val="000000"/>
          <w:sz w:val="18"/>
          <w:szCs w:val="18"/>
        </w:rPr>
        <w:t>« dajemo ponudbo, kot sledi:</w:t>
      </w:r>
    </w:p>
    <w:p w14:paraId="37888EFA" w14:textId="77777777" w:rsidR="0021327C" w:rsidRDefault="0025640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1327C" w14:paraId="7A97B39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1D581" w14:textId="77777777" w:rsidR="0021327C" w:rsidRDefault="0025640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870AE" w14:textId="77777777" w:rsidR="0021327C" w:rsidRDefault="0025640B">
            <w:r>
              <w:rPr>
                <w:rFonts w:ascii="Arial" w:hAnsi="Arial" w:cs="Arial"/>
                <w:color w:val="000000"/>
                <w:position w:val="-2"/>
                <w:sz w:val="18"/>
                <w:szCs w:val="18"/>
              </w:rPr>
              <w:t> </w:t>
            </w:r>
          </w:p>
        </w:tc>
      </w:tr>
      <w:tr w:rsidR="0021327C" w14:paraId="1C49A1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20678" w14:textId="77777777" w:rsidR="0021327C" w:rsidRDefault="0025640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EF63F" w14:textId="77777777" w:rsidR="0021327C" w:rsidRDefault="0025640B">
            <w:r>
              <w:rPr>
                <w:rFonts w:ascii="Arial" w:hAnsi="Arial" w:cs="Arial"/>
                <w:color w:val="000000"/>
                <w:position w:val="-2"/>
                <w:sz w:val="18"/>
                <w:szCs w:val="18"/>
              </w:rPr>
              <w:t> </w:t>
            </w:r>
          </w:p>
        </w:tc>
      </w:tr>
      <w:tr w:rsidR="0021327C" w14:paraId="0603B46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CF6545" w14:textId="77777777" w:rsidR="0021327C" w:rsidRDefault="0025640B">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CE114" w14:textId="77777777" w:rsidR="0021327C" w:rsidRDefault="0025640B">
            <w:r>
              <w:rPr>
                <w:rFonts w:ascii="Arial" w:hAnsi="Arial" w:cs="Arial"/>
                <w:color w:val="000000"/>
                <w:position w:val="-2"/>
                <w:sz w:val="18"/>
                <w:szCs w:val="18"/>
              </w:rPr>
              <w:t> </w:t>
            </w:r>
          </w:p>
        </w:tc>
      </w:tr>
      <w:tr w:rsidR="0021327C" w14:paraId="7233D40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2BA73B" w14:textId="77777777" w:rsidR="0021327C" w:rsidRDefault="0025640B">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B72E7" w14:textId="77777777" w:rsidR="0021327C" w:rsidRDefault="0025640B">
            <w:r>
              <w:rPr>
                <w:rFonts w:ascii="Arial" w:hAnsi="Arial" w:cs="Arial"/>
                <w:color w:val="000000"/>
                <w:position w:val="-2"/>
                <w:sz w:val="18"/>
                <w:szCs w:val="18"/>
              </w:rPr>
              <w:t> </w:t>
            </w:r>
          </w:p>
        </w:tc>
      </w:tr>
    </w:tbl>
    <w:p w14:paraId="495A98D1" w14:textId="77777777" w:rsidR="0021327C" w:rsidRDefault="0025640B">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3A55647" w14:textId="77777777" w:rsidR="0021327C" w:rsidRDefault="0025640B">
      <w:pPr>
        <w:spacing w:before="225" w:after="225" w:line="240" w:lineRule="auto"/>
      </w:pPr>
      <w:r>
        <w:rPr>
          <w:rFonts w:ascii="Arial" w:hAnsi="Arial" w:cs="Arial"/>
          <w:color w:val="000000"/>
          <w:sz w:val="18"/>
          <w:szCs w:val="18"/>
        </w:rPr>
        <w:t>Ponudbo oddajamo (ustrezno označite):</w:t>
      </w:r>
    </w:p>
    <w:p w14:paraId="68EBBF27" w14:textId="77777777" w:rsidR="0021327C" w:rsidRDefault="0025640B">
      <w:pPr>
        <w:spacing w:before="225" w:after="225" w:line="240" w:lineRule="auto"/>
      </w:pPr>
      <w:r>
        <w:fldChar w:fldCharType="begin">
          <w:ffData>
            <w:name w:val="cbox1682db5034bc53"/>
            <w:enabled/>
            <w:calcOnExit w:val="0"/>
            <w:checkBox>
              <w:sizeAuto/>
              <w:default w:val="0"/>
            </w:checkBox>
          </w:ffData>
        </w:fldChar>
      </w:r>
      <w:bookmarkStart w:id="0" w:name="cbox1682db5034bc53"/>
      <w:r>
        <w:instrText xml:space="preserve"> FORMCHECKBOX </w:instrText>
      </w:r>
      <w:r>
        <w:fldChar w:fldCharType="separate"/>
      </w:r>
      <w:r>
        <w:fldChar w:fldCharType="end"/>
      </w:r>
      <w:bookmarkEnd w:id="0"/>
      <w:r>
        <w:rPr>
          <w:rFonts w:ascii="Arial" w:hAnsi="Arial" w:cs="Arial"/>
          <w:color w:val="000000"/>
          <w:sz w:val="18"/>
          <w:szCs w:val="18"/>
        </w:rPr>
        <w:t> samostojno</w:t>
      </w:r>
    </w:p>
    <w:p w14:paraId="37112172" w14:textId="77777777" w:rsidR="0021327C" w:rsidRDefault="0025640B">
      <w:pPr>
        <w:spacing w:before="225" w:after="225" w:line="240" w:lineRule="auto"/>
      </w:pPr>
      <w:r>
        <w:fldChar w:fldCharType="begin">
          <w:ffData>
            <w:name w:val="cbox1682db5034be59"/>
            <w:enabled/>
            <w:calcOnExit w:val="0"/>
            <w:checkBox>
              <w:sizeAuto/>
              <w:default w:val="0"/>
            </w:checkBox>
          </w:ffData>
        </w:fldChar>
      </w:r>
      <w:bookmarkStart w:id="1" w:name="cbox1682db5034be5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73CE9EF" w14:textId="77777777" w:rsidR="0021327C" w:rsidRDefault="0025640B">
      <w:pPr>
        <w:spacing w:before="225" w:after="225" w:line="240" w:lineRule="auto"/>
      </w:pPr>
      <w:r>
        <w:fldChar w:fldCharType="begin">
          <w:ffData>
            <w:name w:val="cbox1682db5034c054"/>
            <w:enabled/>
            <w:calcOnExit w:val="0"/>
            <w:checkBox>
              <w:sizeAuto/>
              <w:default w:val="0"/>
            </w:checkBox>
          </w:ffData>
        </w:fldChar>
      </w:r>
      <w:bookmarkStart w:id="2" w:name="cbox1682db5034c054"/>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6E72F4B" w14:textId="77777777" w:rsidR="0021327C" w:rsidRDefault="0025640B">
      <w:pPr>
        <w:spacing w:before="225" w:after="225" w:line="240" w:lineRule="auto"/>
      </w:pPr>
      <w:r>
        <w:fldChar w:fldCharType="begin">
          <w:ffData>
            <w:name w:val="cbox1682db5034c24c"/>
            <w:enabled/>
            <w:calcOnExit w:val="0"/>
            <w:checkBox>
              <w:sizeAuto/>
              <w:default w:val="0"/>
            </w:checkBox>
          </w:ffData>
        </w:fldChar>
      </w:r>
      <w:bookmarkStart w:id="3" w:name="cbox1682db5034c24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E0E364C" w14:textId="77777777" w:rsidR="0021327C" w:rsidRDefault="0025640B">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1245EA96" w14:textId="77777777" w:rsidR="0021327C" w:rsidRDefault="0025640B">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1F454254" w14:textId="77777777" w:rsidR="0021327C" w:rsidRDefault="0025640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F0E4F15" w14:textId="77777777" w:rsidR="0021327C" w:rsidRDefault="0025640B">
      <w:pPr>
        <w:spacing w:before="225" w:after="225" w:line="240" w:lineRule="auto"/>
        <w:jc w:val="both"/>
      </w:pPr>
      <w:r>
        <w:rPr>
          <w:rFonts w:ascii="Arial" w:hAnsi="Arial" w:cs="Arial"/>
          <w:color w:val="000000"/>
          <w:sz w:val="18"/>
          <w:szCs w:val="18"/>
        </w:rPr>
        <w:t>Ponudba velja najmanj 180 dni od roka za predložitev ponudb.</w:t>
      </w:r>
    </w:p>
    <w:p w14:paraId="22FCA5CF" w14:textId="77777777" w:rsidR="0021327C" w:rsidRDefault="0025640B">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5171AD1F" w14:textId="77777777" w:rsidR="0021327C" w:rsidRDefault="0025640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10B5D93" w14:textId="77777777" w:rsidR="0021327C" w:rsidRDefault="0025640B">
      <w:pPr>
        <w:spacing w:before="225" w:after="225" w:line="240" w:lineRule="auto"/>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C1185AC" w14:textId="77777777" w:rsidR="0021327C" w:rsidRDefault="0025640B">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7421D4E" w14:textId="77777777" w:rsidR="0021327C" w:rsidRDefault="0025640B">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E6B230F" w14:textId="77777777" w:rsidR="0021327C" w:rsidRDefault="0025640B">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21327C" w14:paraId="2A892E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2CDB99" w14:textId="77777777" w:rsidR="0021327C" w:rsidRDefault="0025640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18506" w14:textId="77777777" w:rsidR="0021327C" w:rsidRDefault="0025640B">
            <w:r>
              <w:rPr>
                <w:rFonts w:ascii="Arial" w:hAnsi="Arial" w:cs="Arial"/>
                <w:color w:val="000000"/>
                <w:position w:val="-2"/>
                <w:sz w:val="18"/>
                <w:szCs w:val="18"/>
              </w:rPr>
              <w:t> </w:t>
            </w:r>
          </w:p>
        </w:tc>
      </w:tr>
      <w:tr w:rsidR="0021327C" w14:paraId="04FF527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CB4B9B" w14:textId="77777777" w:rsidR="0021327C" w:rsidRDefault="0025640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07397" w14:textId="77777777" w:rsidR="0021327C" w:rsidRDefault="0025640B">
            <w:r>
              <w:rPr>
                <w:rFonts w:ascii="Arial" w:hAnsi="Arial" w:cs="Arial"/>
                <w:color w:val="000000"/>
                <w:position w:val="-2"/>
                <w:sz w:val="18"/>
                <w:szCs w:val="18"/>
              </w:rPr>
              <w:t> </w:t>
            </w:r>
          </w:p>
        </w:tc>
      </w:tr>
      <w:tr w:rsidR="0021327C" w14:paraId="293F2B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0BFE71" w14:textId="77777777" w:rsidR="0021327C" w:rsidRDefault="0025640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D1303" w14:textId="77777777" w:rsidR="0021327C" w:rsidRDefault="0025640B">
            <w:r>
              <w:rPr>
                <w:rFonts w:ascii="Arial" w:hAnsi="Arial" w:cs="Arial"/>
                <w:color w:val="000000"/>
                <w:position w:val="-2"/>
                <w:sz w:val="18"/>
                <w:szCs w:val="18"/>
              </w:rPr>
              <w:t> </w:t>
            </w:r>
          </w:p>
        </w:tc>
      </w:tr>
      <w:tr w:rsidR="0021327C" w14:paraId="022978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051DF" w14:textId="77777777" w:rsidR="0021327C" w:rsidRDefault="0025640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1E135" w14:textId="77777777" w:rsidR="0021327C" w:rsidRDefault="0025640B">
            <w:r>
              <w:rPr>
                <w:rFonts w:ascii="Arial" w:hAnsi="Arial" w:cs="Arial"/>
                <w:color w:val="000000"/>
                <w:position w:val="-2"/>
                <w:sz w:val="18"/>
                <w:szCs w:val="18"/>
              </w:rPr>
              <w:t> </w:t>
            </w:r>
          </w:p>
        </w:tc>
      </w:tr>
      <w:tr w:rsidR="0021327C" w14:paraId="63E5501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F56DD0" w14:textId="77777777" w:rsidR="0021327C" w:rsidRDefault="0025640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26EE6" w14:textId="77777777" w:rsidR="0021327C" w:rsidRDefault="0025640B">
            <w:r>
              <w:rPr>
                <w:rFonts w:ascii="Arial" w:hAnsi="Arial" w:cs="Arial"/>
                <w:color w:val="000000"/>
                <w:position w:val="-2"/>
                <w:sz w:val="18"/>
                <w:szCs w:val="18"/>
              </w:rPr>
              <w:t> </w:t>
            </w:r>
          </w:p>
        </w:tc>
      </w:tr>
      <w:tr w:rsidR="0021327C" w14:paraId="027DEE7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DD459" w14:textId="77777777" w:rsidR="0021327C" w:rsidRDefault="0025640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8464E" w14:textId="77777777" w:rsidR="0021327C" w:rsidRDefault="0025640B">
            <w:r>
              <w:rPr>
                <w:rFonts w:ascii="Arial" w:hAnsi="Arial" w:cs="Arial"/>
                <w:color w:val="000000"/>
                <w:position w:val="-2"/>
                <w:sz w:val="18"/>
                <w:szCs w:val="18"/>
              </w:rPr>
              <w:t> </w:t>
            </w:r>
          </w:p>
        </w:tc>
      </w:tr>
      <w:tr w:rsidR="0021327C" w14:paraId="48DC991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30F8D5" w14:textId="77777777" w:rsidR="0021327C" w:rsidRDefault="0025640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6DB6C" w14:textId="77777777" w:rsidR="0021327C" w:rsidRDefault="0025640B">
            <w:r>
              <w:rPr>
                <w:rFonts w:ascii="Arial" w:hAnsi="Arial" w:cs="Arial"/>
                <w:color w:val="000000"/>
                <w:position w:val="-2"/>
                <w:sz w:val="18"/>
                <w:szCs w:val="18"/>
              </w:rPr>
              <w:t> </w:t>
            </w:r>
          </w:p>
        </w:tc>
      </w:tr>
      <w:tr w:rsidR="0021327C" w14:paraId="03206ED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EB20C3" w14:textId="77777777" w:rsidR="0021327C" w:rsidRDefault="0025640B">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4C543" w14:textId="77777777" w:rsidR="0021327C" w:rsidRDefault="0025640B">
            <w:r>
              <w:rPr>
                <w:rFonts w:ascii="Arial" w:hAnsi="Arial" w:cs="Arial"/>
                <w:color w:val="000000"/>
                <w:position w:val="-2"/>
                <w:sz w:val="18"/>
                <w:szCs w:val="18"/>
              </w:rPr>
              <w:t> </w:t>
            </w:r>
          </w:p>
        </w:tc>
      </w:tr>
      <w:tr w:rsidR="0021327C" w14:paraId="65EEEB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7E261" w14:textId="77777777" w:rsidR="0021327C" w:rsidRDefault="0025640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45B49" w14:textId="77777777" w:rsidR="0021327C" w:rsidRDefault="0025640B">
            <w:r>
              <w:rPr>
                <w:rFonts w:ascii="Arial" w:hAnsi="Arial" w:cs="Arial"/>
                <w:color w:val="000000"/>
                <w:position w:val="-2"/>
                <w:sz w:val="18"/>
                <w:szCs w:val="18"/>
              </w:rPr>
              <w:t> </w:t>
            </w:r>
          </w:p>
        </w:tc>
      </w:tr>
      <w:tr w:rsidR="0021327C" w14:paraId="55470E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C47156" w14:textId="77777777" w:rsidR="0021327C" w:rsidRDefault="0025640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CBDB8" w14:textId="77777777" w:rsidR="0021327C" w:rsidRDefault="0025640B">
            <w:r>
              <w:rPr>
                <w:rFonts w:ascii="Arial" w:hAnsi="Arial" w:cs="Arial"/>
                <w:color w:val="000000"/>
                <w:position w:val="-2"/>
                <w:sz w:val="18"/>
                <w:szCs w:val="18"/>
              </w:rPr>
              <w:t> </w:t>
            </w:r>
          </w:p>
        </w:tc>
      </w:tr>
      <w:tr w:rsidR="0021327C" w14:paraId="66B8EC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097868" w14:textId="77777777" w:rsidR="0021327C" w:rsidRDefault="0025640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CE48D" w14:textId="77777777" w:rsidR="0021327C" w:rsidRDefault="0025640B">
            <w:r>
              <w:rPr>
                <w:rFonts w:ascii="Arial" w:hAnsi="Arial" w:cs="Arial"/>
                <w:color w:val="000000"/>
                <w:position w:val="-2"/>
                <w:sz w:val="18"/>
                <w:szCs w:val="18"/>
              </w:rPr>
              <w:t> </w:t>
            </w:r>
          </w:p>
        </w:tc>
      </w:tr>
    </w:tbl>
    <w:p w14:paraId="5F6756E2" w14:textId="77777777" w:rsidR="0021327C" w:rsidRDefault="0021327C"/>
    <w:tbl>
      <w:tblPr>
        <w:tblStyle w:val="NormalTablePHPDOCX"/>
        <w:tblW w:w="8745" w:type="dxa"/>
        <w:tblInd w:w="108" w:type="dxa"/>
        <w:tblLook w:val="04A0" w:firstRow="1" w:lastRow="0" w:firstColumn="1" w:lastColumn="0" w:noHBand="0" w:noVBand="1"/>
      </w:tblPr>
      <w:tblGrid>
        <w:gridCol w:w="4080"/>
        <w:gridCol w:w="4665"/>
      </w:tblGrid>
      <w:tr w:rsidR="0021327C" w14:paraId="47AEC7D1" w14:textId="77777777">
        <w:tc>
          <w:tcPr>
            <w:tcW w:w="4080" w:type="dxa"/>
            <w:gridSpan w:val="2"/>
            <w:tcMar>
              <w:top w:w="75" w:type="dxa"/>
              <w:bottom w:w="75" w:type="dxa"/>
            </w:tcMar>
            <w:vAlign w:val="center"/>
          </w:tcPr>
          <w:p w14:paraId="1A7CFAD0" w14:textId="77777777" w:rsidR="0021327C" w:rsidRDefault="0025640B">
            <w:pPr>
              <w:spacing w:before="135" w:after="135"/>
              <w:textAlignment w:val="center"/>
            </w:pPr>
            <w:r>
              <w:rPr>
                <w:rFonts w:ascii="Arial" w:hAnsi="Arial" w:cs="Arial"/>
                <w:color w:val="000000"/>
                <w:position w:val="-2"/>
                <w:sz w:val="18"/>
                <w:szCs w:val="18"/>
              </w:rPr>
              <w:t> </w:t>
            </w:r>
          </w:p>
        </w:tc>
      </w:tr>
      <w:tr w:rsidR="0021327C" w14:paraId="04C3BE71" w14:textId="77777777">
        <w:tc>
          <w:tcPr>
            <w:tcW w:w="4080" w:type="dxa"/>
            <w:tcMar>
              <w:top w:w="75" w:type="dxa"/>
              <w:bottom w:w="75" w:type="dxa"/>
            </w:tcMar>
            <w:vAlign w:val="center"/>
          </w:tcPr>
          <w:p w14:paraId="173476FE" w14:textId="77777777" w:rsidR="0021327C" w:rsidRDefault="0025640B">
            <w:r>
              <w:rPr>
                <w:rFonts w:ascii="Arial" w:hAnsi="Arial" w:cs="Arial"/>
                <w:color w:val="000000"/>
                <w:position w:val="-2"/>
                <w:sz w:val="18"/>
                <w:szCs w:val="18"/>
              </w:rPr>
              <w:t>Kraj in datum:</w:t>
            </w:r>
          </w:p>
        </w:tc>
        <w:tc>
          <w:tcPr>
            <w:tcW w:w="0" w:type="auto"/>
            <w:tcMar>
              <w:top w:w="75" w:type="dxa"/>
              <w:bottom w:w="75" w:type="dxa"/>
            </w:tcMar>
            <w:vAlign w:val="center"/>
          </w:tcPr>
          <w:p w14:paraId="52C5AE7C" w14:textId="77777777" w:rsidR="0021327C" w:rsidRDefault="0025640B">
            <w:pPr>
              <w:jc w:val="center"/>
            </w:pPr>
            <w:r>
              <w:rPr>
                <w:rFonts w:ascii="Arial" w:hAnsi="Arial" w:cs="Arial"/>
                <w:color w:val="000000"/>
                <w:position w:val="-2"/>
                <w:sz w:val="18"/>
                <w:szCs w:val="18"/>
              </w:rPr>
              <w:t>Ime in priimek: _____________________</w:t>
            </w:r>
          </w:p>
        </w:tc>
      </w:tr>
      <w:tr w:rsidR="0021327C" w14:paraId="658421D9" w14:textId="77777777">
        <w:tc>
          <w:tcPr>
            <w:tcW w:w="4080" w:type="dxa"/>
            <w:tcMar>
              <w:top w:w="75" w:type="dxa"/>
              <w:bottom w:w="75" w:type="dxa"/>
            </w:tcMar>
            <w:vAlign w:val="center"/>
          </w:tcPr>
          <w:p w14:paraId="646D9E09" w14:textId="77777777" w:rsidR="0021327C" w:rsidRDefault="0025640B">
            <w:r>
              <w:rPr>
                <w:rFonts w:ascii="Arial" w:hAnsi="Arial" w:cs="Arial"/>
                <w:color w:val="000000"/>
                <w:position w:val="-2"/>
                <w:sz w:val="18"/>
                <w:szCs w:val="18"/>
              </w:rPr>
              <w:t> </w:t>
            </w:r>
          </w:p>
        </w:tc>
        <w:tc>
          <w:tcPr>
            <w:tcW w:w="0" w:type="auto"/>
            <w:tcMar>
              <w:top w:w="75" w:type="dxa"/>
              <w:bottom w:w="75" w:type="dxa"/>
            </w:tcMar>
            <w:vAlign w:val="center"/>
          </w:tcPr>
          <w:p w14:paraId="5C54A6D2" w14:textId="77777777" w:rsidR="0021327C" w:rsidRDefault="0021327C"/>
          <w:p w14:paraId="3690A12E" w14:textId="77777777" w:rsidR="0021327C" w:rsidRDefault="0025640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9136E42" w14:textId="77777777" w:rsidR="0021327C" w:rsidRDefault="0021327C">
      <w:pPr>
        <w:sectPr w:rsidR="0021327C" w:rsidSect="006E7A2B">
          <w:footerReference w:type="default" r:id="rId12"/>
          <w:pgSz w:w="11906" w:h="16838"/>
          <w:pgMar w:top="1418" w:right="1418" w:bottom="1418" w:left="1418" w:header="567" w:footer="596" w:gutter="0"/>
          <w:cols w:space="708"/>
          <w:docGrid w:linePitch="360"/>
        </w:sectPr>
      </w:pPr>
    </w:p>
    <w:p w14:paraId="19798716"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64017CE" w14:textId="77777777" w:rsidR="0025640B" w:rsidRPr="00252358" w:rsidRDefault="0025640B" w:rsidP="00252358"/>
    <w:p w14:paraId="43DE183F"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A54FDA2" w14:textId="77777777" w:rsidR="0025640B" w:rsidRDefault="0025640B" w:rsidP="00EB2A75">
      <w:pPr>
        <w:spacing w:after="120"/>
        <w:rPr>
          <w:rFonts w:ascii="Arial" w:hAnsi="Arial" w:cs="Arial"/>
        </w:rPr>
      </w:pPr>
    </w:p>
    <w:p w14:paraId="6992F409" w14:textId="77777777" w:rsidR="0021327C" w:rsidRDefault="0025640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POTROŠNI MATERIAL ZA IZVAJANJE ENDOSKOPIJ IN BRONHOSKOPIJ</w:t>
      </w:r>
      <w:r>
        <w:rPr>
          <w:rFonts w:ascii="Arial" w:hAnsi="Arial" w:cs="Arial"/>
          <w:color w:val="000000"/>
          <w:sz w:val="18"/>
          <w:szCs w:val="18"/>
        </w:rPr>
        <w:t>«,</w:t>
      </w:r>
    </w:p>
    <w:p w14:paraId="45A8E259" w14:textId="77777777" w:rsidR="0021327C" w:rsidRDefault="0025640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B004B71" w14:textId="77777777" w:rsidR="0021327C" w:rsidRDefault="0025640B">
      <w:pPr>
        <w:spacing w:before="225" w:after="225" w:line="240" w:lineRule="auto"/>
        <w:jc w:val="both"/>
      </w:pPr>
      <w:r>
        <w:rPr>
          <w:rFonts w:ascii="Arial" w:hAnsi="Arial" w:cs="Arial"/>
          <w:i/>
          <w:iCs/>
          <w:color w:val="000000"/>
          <w:sz w:val="18"/>
          <w:szCs w:val="18"/>
        </w:rPr>
        <w:t>(naziv ponudnika, partnerja v skupni ponudbi)</w:t>
      </w:r>
    </w:p>
    <w:p w14:paraId="555B2975" w14:textId="77777777" w:rsidR="0021327C" w:rsidRDefault="0025640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1327C" w14:paraId="7262B4A3" w14:textId="77777777">
        <w:tc>
          <w:tcPr>
            <w:tcW w:w="0" w:type="auto"/>
            <w:tcMar>
              <w:top w:w="0" w:type="auto"/>
              <w:bottom w:w="0" w:type="auto"/>
            </w:tcMar>
          </w:tcPr>
          <w:p w14:paraId="25524DA4"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17941C7"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DD47CA"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B17B15A"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FBA08A"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E4A959D"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E5A8CD0"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2D8ED3E"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71229A8"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ED4EC79"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9809AA6"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5B9B118"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FCB9094"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F7653B4"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9762DB4"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5C44269"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5347EE7"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9F525B5"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CB456A9"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D6D7D4A"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C6C6F4D"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6F6BAA1" w14:textId="77777777" w:rsidR="0021327C" w:rsidRDefault="0025640B">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FB8BEAF" w14:textId="77777777" w:rsidR="0021327C" w:rsidRDefault="0025640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1327C" w14:paraId="28348681" w14:textId="77777777">
        <w:tc>
          <w:tcPr>
            <w:tcW w:w="0" w:type="auto"/>
            <w:tcMar>
              <w:top w:w="0" w:type="auto"/>
              <w:bottom w:w="0" w:type="auto"/>
            </w:tcMar>
          </w:tcPr>
          <w:p w14:paraId="7D7827F2"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5A17018"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D5601E4"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7935203"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BDE9D3"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C007FD"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2FF418F"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583042F"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445504"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E7E6168"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16B9C49"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8577DA0"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F7B4C8D" w14:textId="77777777" w:rsidR="0021327C" w:rsidRDefault="0025640B">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218CF12" w14:textId="77777777" w:rsidR="0021327C" w:rsidRDefault="002564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CCC8E9A" w14:textId="77777777" w:rsidR="0021327C" w:rsidRDefault="0025640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POTROŠNI MATERIAL ZA IZVAJANJE ENDOSKOPIJ IN BRONHOSKOPIJ,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E87721B" w14:textId="77777777" w:rsidR="0021327C" w:rsidRDefault="002564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327C" w14:paraId="7EC171E3" w14:textId="77777777">
        <w:tc>
          <w:tcPr>
            <w:tcW w:w="2500" w:type="pct"/>
            <w:tcMar>
              <w:top w:w="75" w:type="dxa"/>
              <w:bottom w:w="75" w:type="dxa"/>
            </w:tcMar>
            <w:vAlign w:val="center"/>
          </w:tcPr>
          <w:p w14:paraId="4D313D35" w14:textId="77777777" w:rsidR="0021327C" w:rsidRDefault="0025640B">
            <w:r>
              <w:rPr>
                <w:rFonts w:ascii="Arial" w:hAnsi="Arial" w:cs="Arial"/>
                <w:color w:val="000000"/>
                <w:position w:val="-2"/>
                <w:sz w:val="18"/>
                <w:szCs w:val="18"/>
              </w:rPr>
              <w:t>Kraj in datum:</w:t>
            </w:r>
          </w:p>
        </w:tc>
        <w:tc>
          <w:tcPr>
            <w:tcW w:w="0" w:type="auto"/>
            <w:tcMar>
              <w:top w:w="75" w:type="dxa"/>
              <w:bottom w:w="75" w:type="dxa"/>
            </w:tcMar>
            <w:vAlign w:val="center"/>
          </w:tcPr>
          <w:p w14:paraId="7505E8D0" w14:textId="77777777" w:rsidR="0021327C" w:rsidRDefault="0025640B">
            <w:r>
              <w:rPr>
                <w:rFonts w:ascii="Arial" w:hAnsi="Arial" w:cs="Arial"/>
                <w:color w:val="000000"/>
                <w:position w:val="-2"/>
                <w:sz w:val="18"/>
                <w:szCs w:val="18"/>
              </w:rPr>
              <w:t>Ime in priimek: _____________________</w:t>
            </w:r>
          </w:p>
        </w:tc>
      </w:tr>
      <w:tr w:rsidR="0021327C" w14:paraId="7B81AFC8" w14:textId="77777777">
        <w:tc>
          <w:tcPr>
            <w:tcW w:w="2500" w:type="pct"/>
            <w:tcMar>
              <w:top w:w="75" w:type="dxa"/>
              <w:bottom w:w="75" w:type="dxa"/>
            </w:tcMar>
            <w:vAlign w:val="center"/>
          </w:tcPr>
          <w:p w14:paraId="5E3B1B42" w14:textId="77777777" w:rsidR="0021327C" w:rsidRDefault="0025640B">
            <w:r>
              <w:rPr>
                <w:rFonts w:ascii="Arial" w:hAnsi="Arial" w:cs="Arial"/>
                <w:color w:val="000000"/>
                <w:position w:val="-2"/>
                <w:sz w:val="18"/>
                <w:szCs w:val="18"/>
              </w:rPr>
              <w:t> </w:t>
            </w:r>
          </w:p>
        </w:tc>
        <w:tc>
          <w:tcPr>
            <w:tcW w:w="0" w:type="auto"/>
            <w:tcMar>
              <w:top w:w="75" w:type="dxa"/>
              <w:bottom w:w="75" w:type="dxa"/>
            </w:tcMar>
            <w:vAlign w:val="center"/>
          </w:tcPr>
          <w:p w14:paraId="1C918E51" w14:textId="77777777" w:rsidR="0021327C" w:rsidRDefault="0021327C"/>
          <w:p w14:paraId="170D7D04" w14:textId="77777777" w:rsidR="0021327C" w:rsidRDefault="0025640B">
            <w:pPr>
              <w:jc w:val="center"/>
            </w:pPr>
            <w:r>
              <w:rPr>
                <w:rFonts w:ascii="Arial" w:hAnsi="Arial" w:cs="Arial"/>
                <w:color w:val="A9A9A9"/>
                <w:position w:val="-2"/>
                <w:sz w:val="18"/>
                <w:szCs w:val="18"/>
              </w:rPr>
              <w:t>(žig in podpis)</w:t>
            </w:r>
          </w:p>
        </w:tc>
      </w:tr>
    </w:tbl>
    <w:p w14:paraId="394187BD" w14:textId="77777777" w:rsidR="0021327C" w:rsidRDefault="0025640B">
      <w:pPr>
        <w:spacing w:before="225" w:after="225" w:line="240" w:lineRule="auto"/>
        <w:jc w:val="both"/>
      </w:pPr>
      <w:r>
        <w:rPr>
          <w:rFonts w:ascii="Arial" w:hAnsi="Arial" w:cs="Arial"/>
          <w:color w:val="000000"/>
          <w:sz w:val="18"/>
          <w:szCs w:val="18"/>
        </w:rPr>
        <w:t> </w:t>
      </w:r>
    </w:p>
    <w:p w14:paraId="22012FB5" w14:textId="77777777" w:rsidR="0021327C" w:rsidRDefault="0021327C">
      <w:pPr>
        <w:sectPr w:rsidR="0021327C" w:rsidSect="006E7A2B">
          <w:footerReference w:type="default" r:id="rId13"/>
          <w:pgSz w:w="11906" w:h="16838"/>
          <w:pgMar w:top="1418" w:right="1418" w:bottom="1418" w:left="1418" w:header="567" w:footer="596" w:gutter="0"/>
          <w:cols w:space="708"/>
          <w:docGrid w:linePitch="360"/>
        </w:sectPr>
      </w:pPr>
    </w:p>
    <w:p w14:paraId="229008A0"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AA79BC0" w14:textId="77777777" w:rsidR="0025640B" w:rsidRPr="00252358" w:rsidRDefault="0025640B" w:rsidP="00252358"/>
    <w:p w14:paraId="5B0EBC03"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4F9FD2" w14:textId="77777777" w:rsidR="0025640B" w:rsidRDefault="0025640B" w:rsidP="00EB2A75">
      <w:pPr>
        <w:spacing w:after="120"/>
        <w:rPr>
          <w:rFonts w:ascii="Arial" w:hAnsi="Arial" w:cs="Arial"/>
        </w:rPr>
      </w:pPr>
    </w:p>
    <w:p w14:paraId="0CB3283D" w14:textId="77777777" w:rsidR="0021327C" w:rsidRDefault="0025640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01B63AE" w14:textId="77777777" w:rsidR="0021327C" w:rsidRDefault="0025640B">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5CBFAE7" w14:textId="77777777" w:rsidR="0021327C" w:rsidRDefault="0025640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D6550F3" w14:textId="77777777" w:rsidR="0021327C" w:rsidRDefault="0021327C">
      <w:pPr>
        <w:sectPr w:rsidR="0021327C" w:rsidSect="006E7A2B">
          <w:footerReference w:type="default" r:id="rId14"/>
          <w:pgSz w:w="11906" w:h="16838"/>
          <w:pgMar w:top="1418" w:right="1418" w:bottom="1418" w:left="1418" w:header="567" w:footer="596" w:gutter="0"/>
          <w:cols w:space="708"/>
          <w:docGrid w:linePitch="360"/>
        </w:sectPr>
      </w:pPr>
    </w:p>
    <w:p w14:paraId="72DF5CBB"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DF565B2" w14:textId="77777777" w:rsidR="0025640B" w:rsidRPr="00252358" w:rsidRDefault="0025640B" w:rsidP="00252358"/>
    <w:p w14:paraId="4A4B4FEE"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6463773" w14:textId="77777777" w:rsidR="0025640B" w:rsidRDefault="0025640B" w:rsidP="00EB2A75">
      <w:pPr>
        <w:spacing w:after="120"/>
        <w:rPr>
          <w:rFonts w:ascii="Arial" w:hAnsi="Arial" w:cs="Arial"/>
        </w:rPr>
      </w:pPr>
    </w:p>
    <w:p w14:paraId="0ECA1664" w14:textId="77777777" w:rsidR="0021327C" w:rsidRDefault="0025640B">
      <w:pPr>
        <w:spacing w:before="225" w:after="225" w:line="240" w:lineRule="auto"/>
        <w:jc w:val="center"/>
      </w:pPr>
      <w:r>
        <w:rPr>
          <w:rFonts w:ascii="Arial" w:hAnsi="Arial" w:cs="Arial"/>
          <w:b/>
          <w:bCs/>
          <w:color w:val="000000"/>
          <w:sz w:val="18"/>
          <w:szCs w:val="18"/>
        </w:rPr>
        <w:t>SEZNAM ČLANOV ORGANOV IN ZASTOPNIKOV GOSPODARSKEGA SUBJEKTA</w:t>
      </w:r>
    </w:p>
    <w:p w14:paraId="79C9A51C" w14:textId="77777777" w:rsidR="0021327C" w:rsidRDefault="0025640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1327C" w14:paraId="3121F8D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01882" w14:textId="77777777" w:rsidR="0021327C" w:rsidRDefault="0025640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91E74" w14:textId="77777777" w:rsidR="0021327C" w:rsidRDefault="0025640B">
            <w:r>
              <w:rPr>
                <w:rFonts w:ascii="Arial" w:hAnsi="Arial" w:cs="Arial"/>
                <w:color w:val="000000"/>
                <w:position w:val="-2"/>
                <w:sz w:val="18"/>
                <w:szCs w:val="18"/>
              </w:rPr>
              <w:t> </w:t>
            </w:r>
          </w:p>
        </w:tc>
      </w:tr>
      <w:tr w:rsidR="0021327C" w14:paraId="299CFE2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452DA" w14:textId="77777777" w:rsidR="0021327C" w:rsidRDefault="0025640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B73F9" w14:textId="77777777" w:rsidR="0021327C" w:rsidRDefault="0025640B">
            <w:r>
              <w:rPr>
                <w:rFonts w:ascii="Arial" w:hAnsi="Arial" w:cs="Arial"/>
                <w:color w:val="000000"/>
                <w:position w:val="-2"/>
                <w:sz w:val="18"/>
                <w:szCs w:val="18"/>
              </w:rPr>
              <w:t> </w:t>
            </w:r>
          </w:p>
        </w:tc>
      </w:tr>
      <w:tr w:rsidR="0021327C" w14:paraId="6BAB34F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02C0A" w14:textId="77777777" w:rsidR="0021327C" w:rsidRDefault="0025640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642BD" w14:textId="77777777" w:rsidR="0021327C" w:rsidRDefault="0025640B">
            <w:r>
              <w:rPr>
                <w:rFonts w:ascii="Arial" w:hAnsi="Arial" w:cs="Arial"/>
                <w:color w:val="000000"/>
                <w:position w:val="-2"/>
                <w:sz w:val="18"/>
                <w:szCs w:val="18"/>
              </w:rPr>
              <w:t> </w:t>
            </w:r>
          </w:p>
        </w:tc>
      </w:tr>
      <w:tr w:rsidR="0021327C" w14:paraId="5EA4531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B9537" w14:textId="77777777" w:rsidR="0021327C" w:rsidRDefault="0025640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1C59" w14:textId="77777777" w:rsidR="0021327C" w:rsidRDefault="0025640B">
            <w:r>
              <w:rPr>
                <w:rFonts w:ascii="Arial" w:hAnsi="Arial" w:cs="Arial"/>
                <w:color w:val="000000"/>
                <w:position w:val="-2"/>
                <w:sz w:val="18"/>
                <w:szCs w:val="18"/>
              </w:rPr>
              <w:t> </w:t>
            </w:r>
          </w:p>
        </w:tc>
      </w:tr>
    </w:tbl>
    <w:p w14:paraId="6115054E" w14:textId="77777777" w:rsidR="0021327C" w:rsidRDefault="0025640B">
      <w:pPr>
        <w:spacing w:before="225" w:after="225" w:line="240" w:lineRule="auto"/>
        <w:jc w:val="both"/>
      </w:pPr>
      <w:r>
        <w:rPr>
          <w:rFonts w:ascii="Arial" w:hAnsi="Arial" w:cs="Arial"/>
          <w:color w:val="000000"/>
          <w:sz w:val="18"/>
          <w:szCs w:val="18"/>
        </w:rPr>
        <w:t> </w:t>
      </w:r>
    </w:p>
    <w:p w14:paraId="7E795AA6" w14:textId="77777777" w:rsidR="0021327C" w:rsidRDefault="0025640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1327C" w14:paraId="29175FB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77FEE" w14:textId="77777777" w:rsidR="0021327C" w:rsidRDefault="0025640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3770C" w14:textId="77777777" w:rsidR="0021327C" w:rsidRDefault="0025640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AD9EE" w14:textId="77777777" w:rsidR="0021327C" w:rsidRDefault="0025640B">
            <w:r>
              <w:rPr>
                <w:rFonts w:ascii="Arial" w:hAnsi="Arial" w:cs="Arial"/>
                <w:color w:val="000000"/>
                <w:position w:val="-2"/>
                <w:sz w:val="18"/>
                <w:szCs w:val="18"/>
              </w:rPr>
              <w:t>EMŠO*</w:t>
            </w:r>
          </w:p>
        </w:tc>
      </w:tr>
      <w:tr w:rsidR="0021327C" w14:paraId="537A96C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0E587"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215EF"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80138B" w14:textId="77777777" w:rsidR="0021327C" w:rsidRDefault="0025640B">
            <w:r>
              <w:rPr>
                <w:rFonts w:ascii="Arial" w:hAnsi="Arial" w:cs="Arial"/>
                <w:color w:val="000000"/>
                <w:position w:val="-2"/>
                <w:sz w:val="18"/>
                <w:szCs w:val="18"/>
              </w:rPr>
              <w:t> </w:t>
            </w:r>
          </w:p>
        </w:tc>
      </w:tr>
      <w:tr w:rsidR="0021327C" w14:paraId="431D424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7CC64"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8E401"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FE5BD" w14:textId="77777777" w:rsidR="0021327C" w:rsidRDefault="0025640B">
            <w:r>
              <w:rPr>
                <w:rFonts w:ascii="Arial" w:hAnsi="Arial" w:cs="Arial"/>
                <w:color w:val="000000"/>
                <w:position w:val="-2"/>
                <w:sz w:val="18"/>
                <w:szCs w:val="18"/>
              </w:rPr>
              <w:t> </w:t>
            </w:r>
          </w:p>
        </w:tc>
      </w:tr>
      <w:tr w:rsidR="0021327C" w14:paraId="45DAC14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5581E"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25011"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6557E" w14:textId="77777777" w:rsidR="0021327C" w:rsidRDefault="0025640B">
            <w:r>
              <w:rPr>
                <w:rFonts w:ascii="Arial" w:hAnsi="Arial" w:cs="Arial"/>
                <w:color w:val="000000"/>
                <w:position w:val="-2"/>
                <w:sz w:val="18"/>
                <w:szCs w:val="18"/>
              </w:rPr>
              <w:t> </w:t>
            </w:r>
          </w:p>
        </w:tc>
      </w:tr>
      <w:tr w:rsidR="0021327C" w14:paraId="6032790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4A577"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CB1AE"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925F8" w14:textId="77777777" w:rsidR="0021327C" w:rsidRDefault="0025640B">
            <w:r>
              <w:rPr>
                <w:rFonts w:ascii="Arial" w:hAnsi="Arial" w:cs="Arial"/>
                <w:color w:val="000000"/>
                <w:position w:val="-2"/>
                <w:sz w:val="18"/>
                <w:szCs w:val="18"/>
              </w:rPr>
              <w:t> </w:t>
            </w:r>
          </w:p>
        </w:tc>
      </w:tr>
      <w:tr w:rsidR="0021327C" w14:paraId="6080341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ADF63"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88F83"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6776B" w14:textId="77777777" w:rsidR="0021327C" w:rsidRDefault="0025640B">
            <w:r>
              <w:rPr>
                <w:rFonts w:ascii="Arial" w:hAnsi="Arial" w:cs="Arial"/>
                <w:color w:val="000000"/>
                <w:position w:val="-2"/>
                <w:sz w:val="18"/>
                <w:szCs w:val="18"/>
              </w:rPr>
              <w:t> </w:t>
            </w:r>
          </w:p>
        </w:tc>
      </w:tr>
      <w:tr w:rsidR="0021327C" w14:paraId="5B14F6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C1A46"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8ABD3"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48091" w14:textId="77777777" w:rsidR="0021327C" w:rsidRDefault="0025640B">
            <w:r>
              <w:rPr>
                <w:rFonts w:ascii="Arial" w:hAnsi="Arial" w:cs="Arial"/>
                <w:color w:val="000000"/>
                <w:position w:val="-2"/>
                <w:sz w:val="18"/>
                <w:szCs w:val="18"/>
              </w:rPr>
              <w:t> </w:t>
            </w:r>
          </w:p>
        </w:tc>
      </w:tr>
      <w:tr w:rsidR="0021327C" w14:paraId="2094C3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EF243"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0C303"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63FA6" w14:textId="77777777" w:rsidR="0021327C" w:rsidRDefault="0025640B">
            <w:r>
              <w:rPr>
                <w:rFonts w:ascii="Arial" w:hAnsi="Arial" w:cs="Arial"/>
                <w:color w:val="000000"/>
                <w:position w:val="-2"/>
                <w:sz w:val="18"/>
                <w:szCs w:val="18"/>
              </w:rPr>
              <w:t> </w:t>
            </w:r>
          </w:p>
        </w:tc>
      </w:tr>
      <w:tr w:rsidR="0021327C" w14:paraId="6BBBDB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17643C"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D1408"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666A0" w14:textId="77777777" w:rsidR="0021327C" w:rsidRDefault="0025640B">
            <w:r>
              <w:rPr>
                <w:rFonts w:ascii="Arial" w:hAnsi="Arial" w:cs="Arial"/>
                <w:color w:val="000000"/>
                <w:position w:val="-2"/>
                <w:sz w:val="18"/>
                <w:szCs w:val="18"/>
              </w:rPr>
              <w:t> </w:t>
            </w:r>
          </w:p>
        </w:tc>
      </w:tr>
      <w:tr w:rsidR="0021327C" w14:paraId="2F5DB46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8BDEA" w14:textId="77777777" w:rsidR="0021327C" w:rsidRDefault="0025640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A829D" w14:textId="77777777" w:rsidR="0021327C" w:rsidRDefault="0025640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19B3F" w14:textId="77777777" w:rsidR="0021327C" w:rsidRDefault="0025640B">
            <w:r>
              <w:rPr>
                <w:rFonts w:ascii="Arial" w:hAnsi="Arial" w:cs="Arial"/>
                <w:color w:val="000000"/>
                <w:position w:val="-2"/>
                <w:sz w:val="18"/>
                <w:szCs w:val="18"/>
              </w:rPr>
              <w:t> </w:t>
            </w:r>
          </w:p>
        </w:tc>
      </w:tr>
    </w:tbl>
    <w:p w14:paraId="38DE9834" w14:textId="77777777" w:rsidR="0021327C" w:rsidRDefault="0025640B">
      <w:pPr>
        <w:spacing w:before="225" w:after="225" w:line="240" w:lineRule="auto"/>
        <w:jc w:val="both"/>
      </w:pPr>
      <w:r>
        <w:rPr>
          <w:rFonts w:ascii="Arial" w:hAnsi="Arial" w:cs="Arial"/>
          <w:color w:val="000000"/>
          <w:sz w:val="18"/>
          <w:szCs w:val="18"/>
        </w:rPr>
        <w:t>* podatek je potreben za preverbo v e-Dosje</w:t>
      </w:r>
    </w:p>
    <w:p w14:paraId="4E81D2FD" w14:textId="77777777" w:rsidR="0021327C" w:rsidRDefault="0025640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1327C" w14:paraId="5888E8E4" w14:textId="77777777">
        <w:tc>
          <w:tcPr>
            <w:tcW w:w="2500" w:type="pct"/>
            <w:tcMar>
              <w:top w:w="75" w:type="dxa"/>
              <w:bottom w:w="75" w:type="dxa"/>
            </w:tcMar>
            <w:vAlign w:val="center"/>
          </w:tcPr>
          <w:p w14:paraId="6588146A" w14:textId="77777777" w:rsidR="0021327C" w:rsidRDefault="0025640B">
            <w:r>
              <w:rPr>
                <w:rFonts w:ascii="Arial" w:hAnsi="Arial" w:cs="Arial"/>
                <w:color w:val="000000"/>
                <w:position w:val="-2"/>
                <w:sz w:val="18"/>
                <w:szCs w:val="18"/>
              </w:rPr>
              <w:t>Kraj in datum:</w:t>
            </w:r>
          </w:p>
        </w:tc>
        <w:tc>
          <w:tcPr>
            <w:tcW w:w="0" w:type="auto"/>
            <w:tcMar>
              <w:top w:w="75" w:type="dxa"/>
              <w:bottom w:w="75" w:type="dxa"/>
            </w:tcMar>
            <w:vAlign w:val="center"/>
          </w:tcPr>
          <w:p w14:paraId="308424EA" w14:textId="77777777" w:rsidR="0021327C" w:rsidRDefault="0025640B">
            <w:r>
              <w:rPr>
                <w:rFonts w:ascii="Arial" w:hAnsi="Arial" w:cs="Arial"/>
                <w:color w:val="000000"/>
                <w:position w:val="-2"/>
                <w:sz w:val="18"/>
                <w:szCs w:val="18"/>
              </w:rPr>
              <w:t>Ime in priimek: _____________________</w:t>
            </w:r>
          </w:p>
        </w:tc>
      </w:tr>
      <w:tr w:rsidR="0021327C" w14:paraId="0A76F26E" w14:textId="77777777">
        <w:tc>
          <w:tcPr>
            <w:tcW w:w="2500" w:type="pct"/>
            <w:tcMar>
              <w:top w:w="75" w:type="dxa"/>
              <w:bottom w:w="75" w:type="dxa"/>
            </w:tcMar>
            <w:vAlign w:val="center"/>
          </w:tcPr>
          <w:p w14:paraId="175B6266" w14:textId="77777777" w:rsidR="0021327C" w:rsidRDefault="0025640B">
            <w:r>
              <w:rPr>
                <w:rFonts w:ascii="Arial" w:hAnsi="Arial" w:cs="Arial"/>
                <w:color w:val="000000"/>
                <w:position w:val="-2"/>
                <w:sz w:val="18"/>
                <w:szCs w:val="18"/>
              </w:rPr>
              <w:t> </w:t>
            </w:r>
          </w:p>
        </w:tc>
        <w:tc>
          <w:tcPr>
            <w:tcW w:w="0" w:type="auto"/>
            <w:tcMar>
              <w:top w:w="75" w:type="dxa"/>
              <w:bottom w:w="75" w:type="dxa"/>
            </w:tcMar>
            <w:vAlign w:val="center"/>
          </w:tcPr>
          <w:p w14:paraId="27DAA84A" w14:textId="77777777" w:rsidR="0021327C" w:rsidRDefault="0025640B">
            <w:pPr>
              <w:jc w:val="center"/>
            </w:pPr>
            <w:r>
              <w:rPr>
                <w:rFonts w:ascii="Arial" w:hAnsi="Arial" w:cs="Arial"/>
                <w:color w:val="A9A9A9"/>
                <w:position w:val="-2"/>
                <w:sz w:val="18"/>
                <w:szCs w:val="18"/>
              </w:rPr>
              <w:t>(podpis)</w:t>
            </w:r>
          </w:p>
        </w:tc>
      </w:tr>
    </w:tbl>
    <w:p w14:paraId="103F2DBF" w14:textId="77777777" w:rsidR="0021327C" w:rsidRDefault="0025640B">
      <w:pPr>
        <w:spacing w:before="225" w:after="225" w:line="240" w:lineRule="auto"/>
        <w:jc w:val="both"/>
      </w:pPr>
      <w:r>
        <w:rPr>
          <w:rFonts w:ascii="Arial" w:hAnsi="Arial" w:cs="Arial"/>
          <w:color w:val="000000"/>
          <w:sz w:val="18"/>
          <w:szCs w:val="18"/>
        </w:rPr>
        <w:t> </w:t>
      </w:r>
    </w:p>
    <w:p w14:paraId="62CAAC4F" w14:textId="77777777" w:rsidR="0021327C" w:rsidRDefault="0025640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4414E2F" w14:textId="77777777" w:rsidR="0021327C" w:rsidRDefault="0025640B">
      <w:pPr>
        <w:spacing w:before="225" w:after="225" w:line="240" w:lineRule="auto"/>
        <w:jc w:val="both"/>
      </w:pPr>
      <w:r>
        <w:rPr>
          <w:rFonts w:ascii="Arial" w:hAnsi="Arial" w:cs="Arial"/>
          <w:color w:val="000000"/>
          <w:sz w:val="18"/>
          <w:szCs w:val="18"/>
        </w:rPr>
        <w:t> </w:t>
      </w:r>
    </w:p>
    <w:p w14:paraId="286121BD" w14:textId="77777777" w:rsidR="0021327C" w:rsidRDefault="0021327C">
      <w:pPr>
        <w:sectPr w:rsidR="0021327C" w:rsidSect="006E7A2B">
          <w:footerReference w:type="default" r:id="rId15"/>
          <w:pgSz w:w="11906" w:h="16838"/>
          <w:pgMar w:top="1418" w:right="1418" w:bottom="1418" w:left="1418" w:header="567" w:footer="596" w:gutter="0"/>
          <w:cols w:space="708"/>
          <w:docGrid w:linePitch="360"/>
        </w:sectPr>
      </w:pPr>
    </w:p>
    <w:p w14:paraId="31582022"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CD59557" w14:textId="77777777" w:rsidR="0025640B" w:rsidRPr="00252358" w:rsidRDefault="0025640B" w:rsidP="00252358"/>
    <w:p w14:paraId="48CEEE0A"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58EE1C1" w14:textId="77777777" w:rsidR="0025640B" w:rsidRDefault="0025640B" w:rsidP="00EB2A75">
      <w:pPr>
        <w:spacing w:after="120"/>
        <w:rPr>
          <w:rFonts w:ascii="Arial" w:hAnsi="Arial" w:cs="Arial"/>
        </w:rPr>
      </w:pPr>
    </w:p>
    <w:p w14:paraId="15778714" w14:textId="77777777" w:rsidR="0021327C" w:rsidRDefault="0025640B">
      <w:pPr>
        <w:spacing w:before="225" w:after="225" w:line="240" w:lineRule="auto"/>
        <w:jc w:val="both"/>
      </w:pPr>
      <w:r>
        <w:rPr>
          <w:rFonts w:ascii="Arial" w:hAnsi="Arial" w:cs="Arial"/>
          <w:i/>
          <w:iCs/>
          <w:color w:val="000000"/>
          <w:sz w:val="18"/>
          <w:szCs w:val="18"/>
        </w:rPr>
        <w:t>Glava s podatki o garantu (zavarovalnici/banki) ali SWIFT ključ</w:t>
      </w:r>
    </w:p>
    <w:p w14:paraId="2585B534" w14:textId="77777777" w:rsidR="0021327C" w:rsidRDefault="0025640B">
      <w:pPr>
        <w:spacing w:before="225" w:after="225" w:line="240" w:lineRule="auto"/>
        <w:jc w:val="both"/>
      </w:pPr>
      <w:r>
        <w:rPr>
          <w:rFonts w:ascii="Arial" w:hAnsi="Arial" w:cs="Arial"/>
          <w:color w:val="000000"/>
          <w:sz w:val="18"/>
          <w:szCs w:val="18"/>
        </w:rPr>
        <w:t>Za: SPLOŠNA BOLNIŠNICA NOVO MESTO, Šmihelska cesta 1, 8000 Novo mesto</w:t>
      </w:r>
    </w:p>
    <w:p w14:paraId="15854271" w14:textId="77777777" w:rsidR="0021327C" w:rsidRDefault="0025640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452A585" w14:textId="77777777" w:rsidR="0021327C" w:rsidRDefault="0025640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1A4A932" w14:textId="77777777" w:rsidR="0021327C" w:rsidRDefault="0025640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4FBC0C1" w14:textId="77777777" w:rsidR="0021327C" w:rsidRDefault="0025640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91E5A92" w14:textId="77777777" w:rsidR="0021327C" w:rsidRDefault="0025640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C855E32" w14:textId="77777777" w:rsidR="0021327C" w:rsidRDefault="0025640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37B5EC3" w14:textId="0D053F05" w:rsidR="0021327C" w:rsidRDefault="0025640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POTROŠNI MATERIAL ZA IZVAJANJE ENDOSKOPIJ IN BRONHOSKOPIJ</w:t>
      </w:r>
      <w:r w:rsidR="0085699D">
        <w:rPr>
          <w:rFonts w:ascii="Arial" w:hAnsi="Arial" w:cs="Arial"/>
          <w:b/>
          <w:bCs/>
          <w:color w:val="000000"/>
          <w:sz w:val="18"/>
          <w:szCs w:val="18"/>
        </w:rPr>
        <w:t>, št. 16-17/25</w:t>
      </w:r>
    </w:p>
    <w:p w14:paraId="7EEF13F6" w14:textId="77777777" w:rsidR="0021327C" w:rsidRDefault="0025640B">
      <w:pPr>
        <w:spacing w:before="225" w:after="225" w:line="240" w:lineRule="auto"/>
        <w:jc w:val="both"/>
      </w:pPr>
      <w:r>
        <w:rPr>
          <w:rFonts w:ascii="Arial" w:hAnsi="Arial" w:cs="Arial"/>
          <w:b/>
          <w:bCs/>
          <w:color w:val="000000"/>
          <w:sz w:val="18"/>
          <w:szCs w:val="18"/>
        </w:rPr>
        <w:t>ZNESEK IN VALUTA: 10% pogodbene vrednosti z DDV</w:t>
      </w:r>
    </w:p>
    <w:p w14:paraId="34DDBC41" w14:textId="77777777" w:rsidR="0021327C" w:rsidRDefault="0025640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98BD511" w14:textId="77777777" w:rsidR="0021327C" w:rsidRDefault="0025640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79C3A5" w14:textId="77777777" w:rsidR="0021327C" w:rsidRDefault="0025640B">
      <w:pPr>
        <w:spacing w:before="225" w:after="225" w:line="240" w:lineRule="auto"/>
        <w:jc w:val="both"/>
      </w:pPr>
      <w:r>
        <w:rPr>
          <w:rFonts w:ascii="Arial" w:hAnsi="Arial" w:cs="Arial"/>
          <w:color w:val="000000"/>
          <w:sz w:val="18"/>
          <w:szCs w:val="18"/>
        </w:rPr>
        <w:t>2. Kopija garancije št. ______________</w:t>
      </w:r>
    </w:p>
    <w:p w14:paraId="0E535BF3" w14:textId="77777777" w:rsidR="0021327C" w:rsidRDefault="0025640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EFB25F0" w14:textId="77777777" w:rsidR="0021327C" w:rsidRDefault="0025640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3EB258D" w14:textId="77777777" w:rsidR="0021327C" w:rsidRDefault="0025640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F0C895C" w14:textId="77777777" w:rsidR="0021327C" w:rsidRDefault="0025640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EFE6111" w14:textId="77777777" w:rsidR="0021327C" w:rsidRDefault="0025640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FDEB06D" w14:textId="77777777" w:rsidR="0021327C" w:rsidRDefault="0025640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32AF9" w14:textId="77777777" w:rsidR="0021327C" w:rsidRDefault="0025640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9348972" w14:textId="77777777" w:rsidR="0021327C" w:rsidRDefault="0025640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F899EF9" w14:textId="77777777" w:rsidR="0021327C" w:rsidRDefault="0025640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DA49804" w14:textId="77777777" w:rsidR="0021327C" w:rsidRDefault="0025640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1327C" w14:paraId="6D77B1F8" w14:textId="77777777">
        <w:tc>
          <w:tcPr>
            <w:tcW w:w="4080" w:type="dxa"/>
            <w:tcMar>
              <w:top w:w="75" w:type="dxa"/>
              <w:bottom w:w="75" w:type="dxa"/>
            </w:tcMar>
            <w:vAlign w:val="center"/>
          </w:tcPr>
          <w:p w14:paraId="6E6897F5" w14:textId="77777777" w:rsidR="0021327C" w:rsidRDefault="0025640B">
            <w:r>
              <w:rPr>
                <w:rFonts w:ascii="Arial" w:hAnsi="Arial" w:cs="Arial"/>
                <w:color w:val="000000"/>
                <w:position w:val="-2"/>
                <w:sz w:val="18"/>
                <w:szCs w:val="18"/>
              </w:rPr>
              <w:t> </w:t>
            </w:r>
          </w:p>
        </w:tc>
        <w:tc>
          <w:tcPr>
            <w:tcW w:w="0" w:type="auto"/>
            <w:tcMar>
              <w:top w:w="75" w:type="dxa"/>
              <w:bottom w:w="75" w:type="dxa"/>
            </w:tcMar>
            <w:vAlign w:val="center"/>
          </w:tcPr>
          <w:p w14:paraId="3D9A8F49" w14:textId="77777777" w:rsidR="0021327C" w:rsidRDefault="0025640B">
            <w:pPr>
              <w:jc w:val="center"/>
            </w:pPr>
            <w:r>
              <w:rPr>
                <w:rFonts w:ascii="Arial" w:hAnsi="Arial" w:cs="Arial"/>
                <w:color w:val="000000"/>
                <w:position w:val="-2"/>
                <w:sz w:val="18"/>
                <w:szCs w:val="18"/>
              </w:rPr>
              <w:t>Garant</w:t>
            </w:r>
          </w:p>
        </w:tc>
      </w:tr>
      <w:tr w:rsidR="0021327C" w14:paraId="12D2DE81" w14:textId="77777777">
        <w:tc>
          <w:tcPr>
            <w:tcW w:w="4080" w:type="dxa"/>
            <w:tcMar>
              <w:top w:w="75" w:type="dxa"/>
              <w:bottom w:w="75" w:type="dxa"/>
            </w:tcMar>
            <w:vAlign w:val="center"/>
          </w:tcPr>
          <w:p w14:paraId="23F357C1" w14:textId="77777777" w:rsidR="0021327C" w:rsidRDefault="0025640B">
            <w:r>
              <w:rPr>
                <w:rFonts w:ascii="Arial" w:hAnsi="Arial" w:cs="Arial"/>
                <w:color w:val="000000"/>
                <w:position w:val="-2"/>
                <w:sz w:val="18"/>
                <w:szCs w:val="18"/>
              </w:rPr>
              <w:t> </w:t>
            </w:r>
          </w:p>
        </w:tc>
        <w:tc>
          <w:tcPr>
            <w:tcW w:w="0" w:type="auto"/>
            <w:tcMar>
              <w:top w:w="75" w:type="dxa"/>
              <w:bottom w:w="75" w:type="dxa"/>
            </w:tcMar>
            <w:vAlign w:val="center"/>
          </w:tcPr>
          <w:p w14:paraId="497A46E1" w14:textId="77777777" w:rsidR="0021327C" w:rsidRDefault="0021327C"/>
          <w:p w14:paraId="72FDEF51" w14:textId="77777777" w:rsidR="0021327C" w:rsidRDefault="0025640B">
            <w:pPr>
              <w:jc w:val="center"/>
            </w:pPr>
            <w:r>
              <w:rPr>
                <w:rFonts w:ascii="Arial" w:hAnsi="Arial" w:cs="Arial"/>
                <w:color w:val="A9A9A9"/>
                <w:position w:val="-2"/>
                <w:sz w:val="18"/>
                <w:szCs w:val="18"/>
              </w:rPr>
              <w:t>(žig in podpis)</w:t>
            </w:r>
          </w:p>
        </w:tc>
      </w:tr>
    </w:tbl>
    <w:p w14:paraId="3EAEB9E1" w14:textId="77777777" w:rsidR="0021327C" w:rsidRDefault="0025640B">
      <w:pPr>
        <w:spacing w:before="225" w:after="225" w:line="240" w:lineRule="auto"/>
        <w:jc w:val="both"/>
      </w:pPr>
      <w:r>
        <w:rPr>
          <w:rFonts w:ascii="Arial" w:hAnsi="Arial" w:cs="Arial"/>
          <w:color w:val="000000"/>
          <w:sz w:val="18"/>
          <w:szCs w:val="18"/>
        </w:rPr>
        <w:t> </w:t>
      </w:r>
    </w:p>
    <w:p w14:paraId="501DBD5C" w14:textId="77777777" w:rsidR="0021327C" w:rsidRDefault="0025640B">
      <w:pPr>
        <w:spacing w:before="225" w:after="225" w:line="240" w:lineRule="auto"/>
        <w:jc w:val="both"/>
      </w:pPr>
      <w:r>
        <w:rPr>
          <w:rFonts w:ascii="Arial" w:hAnsi="Arial" w:cs="Arial"/>
          <w:color w:val="000000"/>
          <w:sz w:val="18"/>
          <w:szCs w:val="18"/>
        </w:rPr>
        <w:t> </w:t>
      </w:r>
    </w:p>
    <w:p w14:paraId="1FF65D59" w14:textId="77777777" w:rsidR="0021327C" w:rsidRDefault="0021327C">
      <w:pPr>
        <w:sectPr w:rsidR="0021327C" w:rsidSect="006E7A2B">
          <w:footerReference w:type="default" r:id="rId16"/>
          <w:pgSz w:w="11906" w:h="16838"/>
          <w:pgMar w:top="1418" w:right="1418" w:bottom="1418" w:left="1418" w:header="567" w:footer="596" w:gutter="0"/>
          <w:cols w:space="708"/>
          <w:docGrid w:linePitch="360"/>
        </w:sectPr>
      </w:pPr>
    </w:p>
    <w:p w14:paraId="4967DA86"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037338D" w14:textId="77777777" w:rsidR="0025640B" w:rsidRPr="00252358" w:rsidRDefault="0025640B" w:rsidP="00252358"/>
    <w:p w14:paraId="50C17F24"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A375688" w14:textId="77777777" w:rsidR="0025640B" w:rsidRDefault="0025640B" w:rsidP="00EB2A75">
      <w:pPr>
        <w:spacing w:after="120"/>
        <w:rPr>
          <w:rFonts w:ascii="Arial" w:hAnsi="Arial" w:cs="Arial"/>
        </w:rPr>
      </w:pPr>
    </w:p>
    <w:p w14:paraId="27FF59B4" w14:textId="77777777" w:rsidR="0021327C" w:rsidRDefault="0025640B">
      <w:pPr>
        <w:spacing w:before="225" w:after="225" w:line="240" w:lineRule="auto"/>
        <w:jc w:val="center"/>
      </w:pPr>
      <w:r>
        <w:rPr>
          <w:rFonts w:ascii="Arial" w:hAnsi="Arial" w:cs="Arial"/>
          <w:b/>
          <w:bCs/>
          <w:color w:val="000000"/>
          <w:sz w:val="24"/>
          <w:szCs w:val="24"/>
        </w:rPr>
        <w:t>MENIČNA IZJAVA</w:t>
      </w:r>
    </w:p>
    <w:p w14:paraId="0A210E02" w14:textId="77777777" w:rsidR="0021327C" w:rsidRDefault="0025640B">
      <w:pPr>
        <w:spacing w:before="225" w:after="225" w:line="240" w:lineRule="auto"/>
        <w:jc w:val="center"/>
      </w:pPr>
      <w:r>
        <w:rPr>
          <w:rFonts w:ascii="Arial" w:hAnsi="Arial" w:cs="Arial"/>
          <w:color w:val="000000"/>
          <w:sz w:val="21"/>
          <w:szCs w:val="21"/>
        </w:rPr>
        <w:t>s pooblastilom za izpolnitev in unovčenje menice</w:t>
      </w:r>
    </w:p>
    <w:p w14:paraId="31231E5F" w14:textId="77777777" w:rsidR="0021327C" w:rsidRDefault="0025640B">
      <w:pPr>
        <w:spacing w:before="225" w:after="225" w:line="240" w:lineRule="auto"/>
        <w:jc w:val="both"/>
      </w:pPr>
      <w:r>
        <w:rPr>
          <w:rFonts w:ascii="Arial" w:hAnsi="Arial" w:cs="Arial"/>
          <w:color w:val="000000"/>
          <w:sz w:val="18"/>
          <w:szCs w:val="18"/>
        </w:rPr>
        <w:t> </w:t>
      </w:r>
    </w:p>
    <w:p w14:paraId="2B50EC78" w14:textId="77777777" w:rsidR="0021327C" w:rsidRDefault="0025640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A8C75C8" w14:textId="77777777" w:rsidR="0021327C" w:rsidRDefault="0025640B">
      <w:pPr>
        <w:spacing w:before="225" w:after="225" w:line="240" w:lineRule="auto"/>
        <w:jc w:val="both"/>
      </w:pPr>
      <w:r>
        <w:rPr>
          <w:rFonts w:ascii="Arial" w:hAnsi="Arial" w:cs="Arial"/>
          <w:b/>
          <w:bCs/>
          <w:color w:val="000000"/>
          <w:sz w:val="18"/>
          <w:szCs w:val="18"/>
        </w:rPr>
        <w:t>POTROŠNI MATERIAL ZA IZVAJANJE ENDOSKOPIJ IN BRONHOSKOPIJ, </w:t>
      </w:r>
      <w:r>
        <w:rPr>
          <w:rFonts w:ascii="Arial" w:hAnsi="Arial" w:cs="Arial"/>
          <w:color w:val="000000"/>
          <w:sz w:val="18"/>
          <w:szCs w:val="18"/>
        </w:rPr>
        <w:t>16-17/25</w:t>
      </w:r>
    </w:p>
    <w:p w14:paraId="598F70B7" w14:textId="77777777" w:rsidR="0021327C" w:rsidRDefault="0025640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EE40E5E" w14:textId="77777777" w:rsidR="0021327C" w:rsidRDefault="0025640B">
      <w:pPr>
        <w:spacing w:before="225" w:after="225" w:line="240" w:lineRule="auto"/>
        <w:jc w:val="both"/>
      </w:pPr>
      <w:r>
        <w:rPr>
          <w:rFonts w:ascii="Arial" w:hAnsi="Arial" w:cs="Arial"/>
          <w:color w:val="000000"/>
          <w:sz w:val="18"/>
          <w:szCs w:val="18"/>
        </w:rPr>
        <w:t> </w:t>
      </w:r>
    </w:p>
    <w:p w14:paraId="3E082FF3" w14:textId="190C7DCB" w:rsidR="0021327C" w:rsidRDefault="0025640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r w:rsidR="0085699D">
        <w:rPr>
          <w:rFonts w:ascii="Arial" w:hAnsi="Arial" w:cs="Arial"/>
          <w:b/>
          <w:bCs/>
          <w:color w:val="000000"/>
          <w:sz w:val="18"/>
          <w:szCs w:val="18"/>
        </w:rPr>
        <w:t>, kar zanaša _________________ EUR z DDV.</w:t>
      </w:r>
    </w:p>
    <w:p w14:paraId="5B24443C" w14:textId="77777777" w:rsidR="0021327C" w:rsidRDefault="0025640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95A8C2A" w14:textId="77777777" w:rsidR="0021327C" w:rsidRDefault="0025640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1BFDCFB" w14:textId="77777777" w:rsidR="0021327C" w:rsidRDefault="0025640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88D6C16" w14:textId="77777777" w:rsidR="0021327C" w:rsidRDefault="0025640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4787F34" w14:textId="77777777" w:rsidR="0021327C" w:rsidRDefault="0025640B">
      <w:pPr>
        <w:spacing w:before="225" w:after="225" w:line="240" w:lineRule="auto"/>
        <w:jc w:val="both"/>
      </w:pPr>
      <w:r>
        <w:rPr>
          <w:rFonts w:ascii="Arial" w:hAnsi="Arial" w:cs="Arial"/>
          <w:color w:val="000000"/>
          <w:sz w:val="18"/>
          <w:szCs w:val="18"/>
        </w:rPr>
        <w:t> </w:t>
      </w:r>
    </w:p>
    <w:p w14:paraId="7DB4C76D" w14:textId="77777777" w:rsidR="0021327C" w:rsidRDefault="0025640B">
      <w:pPr>
        <w:spacing w:before="225" w:after="225" w:line="240" w:lineRule="auto"/>
        <w:jc w:val="both"/>
      </w:pPr>
      <w:r>
        <w:rPr>
          <w:rFonts w:ascii="Arial" w:hAnsi="Arial" w:cs="Arial"/>
          <w:color w:val="000000"/>
          <w:sz w:val="18"/>
          <w:szCs w:val="18"/>
        </w:rPr>
        <w:t>Priloga: </w:t>
      </w:r>
    </w:p>
    <w:p w14:paraId="1B53A320" w14:textId="77777777" w:rsidR="0021327C" w:rsidRDefault="0025640B">
      <w:pPr>
        <w:spacing w:before="225" w:after="225" w:line="240" w:lineRule="auto"/>
        <w:jc w:val="both"/>
      </w:pPr>
      <w:r>
        <w:rPr>
          <w:rFonts w:ascii="Arial" w:hAnsi="Arial" w:cs="Arial"/>
          <w:color w:val="000000"/>
          <w:sz w:val="18"/>
          <w:szCs w:val="18"/>
        </w:rPr>
        <w:t>- bianco menica, podpisana in žigosana</w:t>
      </w:r>
    </w:p>
    <w:p w14:paraId="72A5C648" w14:textId="77777777" w:rsidR="0021327C" w:rsidRDefault="0025640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327C" w14:paraId="218585A6" w14:textId="77777777">
        <w:tc>
          <w:tcPr>
            <w:tcW w:w="2500" w:type="pct"/>
            <w:tcMar>
              <w:top w:w="75" w:type="dxa"/>
              <w:bottom w:w="75" w:type="dxa"/>
            </w:tcMar>
            <w:vAlign w:val="center"/>
          </w:tcPr>
          <w:p w14:paraId="5CB4B92E" w14:textId="77777777" w:rsidR="0021327C" w:rsidRDefault="0025640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3111D3" w14:textId="77777777" w:rsidR="0021327C" w:rsidRDefault="0025640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327C" w14:paraId="01C090BF" w14:textId="77777777">
        <w:tc>
          <w:tcPr>
            <w:tcW w:w="2500" w:type="pct"/>
            <w:tcMar>
              <w:top w:w="75" w:type="dxa"/>
              <w:bottom w:w="75" w:type="dxa"/>
            </w:tcMar>
            <w:vAlign w:val="center"/>
          </w:tcPr>
          <w:p w14:paraId="1A64FB69" w14:textId="77777777" w:rsidR="0021327C" w:rsidRDefault="0025640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0DB746" w14:textId="77777777" w:rsidR="0021327C" w:rsidRDefault="0021327C"/>
          <w:p w14:paraId="3C3CC0E3" w14:textId="77777777" w:rsidR="0021327C" w:rsidRDefault="0025640B">
            <w:pPr>
              <w:jc w:val="center"/>
            </w:pPr>
            <w:r>
              <w:rPr>
                <w:rFonts w:ascii="Arial" w:hAnsi="Arial" w:cs="Arial"/>
                <w:color w:val="A9A9A9"/>
                <w:position w:val="-2"/>
                <w:sz w:val="18"/>
                <w:szCs w:val="18"/>
              </w:rPr>
              <w:t>(žig in podpis)</w:t>
            </w:r>
          </w:p>
        </w:tc>
      </w:tr>
    </w:tbl>
    <w:p w14:paraId="537D9F6A" w14:textId="77777777" w:rsidR="0021327C" w:rsidRDefault="0025640B">
      <w:pPr>
        <w:spacing w:before="225" w:after="225" w:line="240" w:lineRule="auto"/>
        <w:jc w:val="both"/>
      </w:pPr>
      <w:r>
        <w:rPr>
          <w:rFonts w:ascii="Arial" w:hAnsi="Arial" w:cs="Arial"/>
          <w:color w:val="000000"/>
          <w:sz w:val="18"/>
          <w:szCs w:val="18"/>
        </w:rPr>
        <w:t> </w:t>
      </w:r>
    </w:p>
    <w:p w14:paraId="15598FE9" w14:textId="77777777" w:rsidR="0021327C" w:rsidRDefault="0025640B">
      <w:pPr>
        <w:spacing w:before="225" w:after="225" w:line="240" w:lineRule="auto"/>
        <w:jc w:val="both"/>
      </w:pPr>
      <w:r>
        <w:rPr>
          <w:rFonts w:ascii="Arial" w:hAnsi="Arial" w:cs="Arial"/>
          <w:color w:val="000000"/>
          <w:sz w:val="18"/>
          <w:szCs w:val="18"/>
        </w:rPr>
        <w:t> </w:t>
      </w:r>
    </w:p>
    <w:p w14:paraId="27F2A56D" w14:textId="77777777" w:rsidR="0021327C" w:rsidRDefault="0021327C">
      <w:pPr>
        <w:sectPr w:rsidR="0021327C" w:rsidSect="006E7A2B">
          <w:footerReference w:type="default" r:id="rId17"/>
          <w:pgSz w:w="11906" w:h="16838"/>
          <w:pgMar w:top="1418" w:right="1418" w:bottom="1418" w:left="1418" w:header="567" w:footer="596" w:gutter="0"/>
          <w:cols w:space="708"/>
          <w:docGrid w:linePitch="360"/>
        </w:sectPr>
      </w:pPr>
    </w:p>
    <w:p w14:paraId="22C120E3" w14:textId="77777777" w:rsidR="0025640B" w:rsidRPr="00590863" w:rsidRDefault="0025640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6177995" w14:textId="77777777" w:rsidR="0025640B" w:rsidRPr="00252358" w:rsidRDefault="0025640B" w:rsidP="00252358"/>
    <w:p w14:paraId="2DA03028" w14:textId="77777777" w:rsidR="0025640B" w:rsidRDefault="0025640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5643F00" w14:textId="77777777" w:rsidR="0025640B" w:rsidRDefault="0025640B" w:rsidP="00EB2A75">
      <w:pPr>
        <w:spacing w:after="120"/>
        <w:rPr>
          <w:rFonts w:ascii="Arial" w:hAnsi="Arial" w:cs="Arial"/>
        </w:rPr>
      </w:pPr>
    </w:p>
    <w:p w14:paraId="21D1E65A" w14:textId="77777777" w:rsidR="0021327C" w:rsidRDefault="0025640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C7ECE36" w14:textId="77777777" w:rsidR="0021327C" w:rsidRDefault="0025640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1327C" w14:paraId="393F23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993FA" w14:textId="77777777" w:rsidR="0021327C" w:rsidRDefault="0025640B">
            <w:pPr>
              <w:spacing w:before="135" w:after="135"/>
              <w:jc w:val="both"/>
              <w:textAlignment w:val="center"/>
            </w:pPr>
            <w:r>
              <w:rPr>
                <w:rFonts w:ascii="Arial" w:hAnsi="Arial" w:cs="Arial"/>
                <w:b/>
                <w:bCs/>
                <w:color w:val="000000"/>
                <w:position w:val="-2"/>
                <w:sz w:val="18"/>
                <w:szCs w:val="18"/>
              </w:rPr>
              <w:t>Ime in priimek</w:t>
            </w:r>
          </w:p>
          <w:p w14:paraId="256EDE06" w14:textId="77777777" w:rsidR="0021327C" w:rsidRDefault="0025640B">
            <w:pPr>
              <w:spacing w:before="135" w:after="135"/>
              <w:jc w:val="both"/>
              <w:textAlignment w:val="center"/>
            </w:pPr>
            <w:r>
              <w:rPr>
                <w:rFonts w:ascii="Arial" w:hAnsi="Arial" w:cs="Arial"/>
                <w:b/>
                <w:bCs/>
                <w:color w:val="000000"/>
                <w:position w:val="-2"/>
                <w:sz w:val="18"/>
                <w:szCs w:val="18"/>
              </w:rPr>
              <w:t>ali</w:t>
            </w:r>
          </w:p>
          <w:p w14:paraId="29485DEE" w14:textId="77777777" w:rsidR="0021327C" w:rsidRDefault="0025640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82D74" w14:textId="77777777" w:rsidR="0021327C" w:rsidRDefault="0025640B">
            <w:pPr>
              <w:spacing w:before="135" w:after="135"/>
              <w:jc w:val="both"/>
              <w:textAlignment w:val="center"/>
            </w:pPr>
            <w:r>
              <w:rPr>
                <w:rFonts w:ascii="Arial" w:hAnsi="Arial" w:cs="Arial"/>
                <w:b/>
                <w:bCs/>
                <w:color w:val="000000"/>
                <w:position w:val="-2"/>
                <w:sz w:val="18"/>
                <w:szCs w:val="18"/>
              </w:rPr>
              <w:t>Naslov prebivališča</w:t>
            </w:r>
          </w:p>
          <w:p w14:paraId="6404AB9B" w14:textId="77777777" w:rsidR="0021327C" w:rsidRDefault="0025640B">
            <w:pPr>
              <w:spacing w:before="135" w:after="135"/>
              <w:jc w:val="both"/>
              <w:textAlignment w:val="center"/>
            </w:pPr>
            <w:r>
              <w:rPr>
                <w:rFonts w:ascii="Arial" w:hAnsi="Arial" w:cs="Arial"/>
                <w:b/>
                <w:bCs/>
                <w:color w:val="000000"/>
                <w:position w:val="-2"/>
                <w:sz w:val="18"/>
                <w:szCs w:val="18"/>
              </w:rPr>
              <w:t>ali</w:t>
            </w:r>
          </w:p>
          <w:p w14:paraId="22384BCD" w14:textId="77777777" w:rsidR="0021327C" w:rsidRDefault="002564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0BFED" w14:textId="77777777" w:rsidR="0021327C" w:rsidRDefault="0025640B">
            <w:pPr>
              <w:spacing w:before="135" w:after="135"/>
              <w:jc w:val="both"/>
              <w:textAlignment w:val="center"/>
            </w:pPr>
            <w:r>
              <w:rPr>
                <w:rFonts w:ascii="Arial" w:hAnsi="Arial" w:cs="Arial"/>
                <w:b/>
                <w:bCs/>
                <w:color w:val="000000"/>
                <w:position w:val="-2"/>
                <w:sz w:val="18"/>
                <w:szCs w:val="18"/>
              </w:rPr>
              <w:t>Delež lastništva</w:t>
            </w:r>
          </w:p>
          <w:p w14:paraId="518FD9BD" w14:textId="77777777" w:rsidR="0021327C" w:rsidRDefault="0025640B">
            <w:pPr>
              <w:spacing w:before="135" w:after="135"/>
              <w:jc w:val="both"/>
              <w:textAlignment w:val="center"/>
            </w:pPr>
            <w:r>
              <w:rPr>
                <w:rFonts w:ascii="Arial" w:hAnsi="Arial" w:cs="Arial"/>
                <w:b/>
                <w:bCs/>
                <w:color w:val="000000"/>
                <w:position w:val="-2"/>
                <w:sz w:val="18"/>
                <w:szCs w:val="18"/>
              </w:rPr>
              <w:t>ali</w:t>
            </w:r>
          </w:p>
          <w:p w14:paraId="16A0FE0E" w14:textId="77777777" w:rsidR="0021327C" w:rsidRDefault="0025640B">
            <w:pPr>
              <w:spacing w:before="135" w:after="135"/>
              <w:jc w:val="both"/>
              <w:textAlignment w:val="center"/>
            </w:pPr>
            <w:r>
              <w:rPr>
                <w:rFonts w:ascii="Arial" w:hAnsi="Arial" w:cs="Arial"/>
                <w:b/>
                <w:bCs/>
                <w:color w:val="000000"/>
                <w:position w:val="-2"/>
                <w:sz w:val="18"/>
                <w:szCs w:val="18"/>
              </w:rPr>
              <w:t>Delež lastništva gospodarskega subjekta</w:t>
            </w:r>
          </w:p>
        </w:tc>
      </w:tr>
      <w:tr w:rsidR="0021327C" w14:paraId="102452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33367"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7D9C6"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A553A" w14:textId="77777777" w:rsidR="0021327C" w:rsidRDefault="0025640B">
            <w:pPr>
              <w:spacing w:before="135" w:after="135"/>
              <w:jc w:val="both"/>
              <w:textAlignment w:val="center"/>
            </w:pPr>
            <w:r>
              <w:rPr>
                <w:rFonts w:ascii="Arial" w:hAnsi="Arial" w:cs="Arial"/>
                <w:color w:val="000000"/>
                <w:position w:val="-2"/>
                <w:sz w:val="18"/>
                <w:szCs w:val="18"/>
              </w:rPr>
              <w:t> </w:t>
            </w:r>
          </w:p>
        </w:tc>
      </w:tr>
      <w:tr w:rsidR="0021327C" w14:paraId="12A152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9A6A4"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ABA72"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5F6B3A" w14:textId="77777777" w:rsidR="0021327C" w:rsidRDefault="0025640B">
            <w:pPr>
              <w:spacing w:before="135" w:after="135"/>
              <w:jc w:val="both"/>
              <w:textAlignment w:val="center"/>
            </w:pPr>
            <w:r>
              <w:rPr>
                <w:rFonts w:ascii="Arial" w:hAnsi="Arial" w:cs="Arial"/>
                <w:color w:val="000000"/>
                <w:position w:val="-2"/>
                <w:sz w:val="18"/>
                <w:szCs w:val="18"/>
              </w:rPr>
              <w:t> </w:t>
            </w:r>
          </w:p>
        </w:tc>
      </w:tr>
      <w:tr w:rsidR="0021327C" w14:paraId="296F83B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DF6A0E"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46E43"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A547" w14:textId="77777777" w:rsidR="0021327C" w:rsidRDefault="0025640B">
            <w:pPr>
              <w:spacing w:before="135" w:after="135"/>
              <w:jc w:val="both"/>
              <w:textAlignment w:val="center"/>
            </w:pPr>
            <w:r>
              <w:rPr>
                <w:rFonts w:ascii="Arial" w:hAnsi="Arial" w:cs="Arial"/>
                <w:color w:val="000000"/>
                <w:position w:val="-2"/>
                <w:sz w:val="18"/>
                <w:szCs w:val="18"/>
              </w:rPr>
              <w:t> </w:t>
            </w:r>
          </w:p>
        </w:tc>
      </w:tr>
      <w:tr w:rsidR="0021327C" w14:paraId="5D6DB41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BE143"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D9783"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CA6411" w14:textId="77777777" w:rsidR="0021327C" w:rsidRDefault="0025640B">
            <w:pPr>
              <w:spacing w:before="135" w:after="135"/>
              <w:jc w:val="both"/>
              <w:textAlignment w:val="center"/>
            </w:pPr>
            <w:r>
              <w:rPr>
                <w:rFonts w:ascii="Arial" w:hAnsi="Arial" w:cs="Arial"/>
                <w:color w:val="000000"/>
                <w:position w:val="-2"/>
                <w:sz w:val="18"/>
                <w:szCs w:val="18"/>
              </w:rPr>
              <w:t> </w:t>
            </w:r>
          </w:p>
        </w:tc>
      </w:tr>
    </w:tbl>
    <w:p w14:paraId="54A2E757" w14:textId="77777777" w:rsidR="0021327C" w:rsidRDefault="0025640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1327C" w14:paraId="0BB575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1E0A8" w14:textId="77777777" w:rsidR="0021327C" w:rsidRDefault="0025640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43DA8" w14:textId="77777777" w:rsidR="0021327C" w:rsidRDefault="0025640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E51D1" w14:textId="77777777" w:rsidR="0021327C" w:rsidRDefault="0025640B">
            <w:pPr>
              <w:spacing w:before="135" w:after="135"/>
              <w:jc w:val="both"/>
              <w:textAlignment w:val="center"/>
            </w:pPr>
            <w:r>
              <w:rPr>
                <w:rFonts w:ascii="Arial" w:hAnsi="Arial" w:cs="Arial"/>
                <w:b/>
                <w:bCs/>
                <w:color w:val="000000"/>
                <w:position w:val="-2"/>
                <w:sz w:val="18"/>
                <w:szCs w:val="18"/>
              </w:rPr>
              <w:t>Delež lastništva gospodarskega subjekta</w:t>
            </w:r>
          </w:p>
        </w:tc>
      </w:tr>
      <w:tr w:rsidR="0021327C" w14:paraId="477C6F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A266F"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14ECF"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936E9" w14:textId="77777777" w:rsidR="0021327C" w:rsidRDefault="0025640B">
            <w:pPr>
              <w:spacing w:before="135" w:after="135"/>
              <w:jc w:val="both"/>
              <w:textAlignment w:val="center"/>
            </w:pPr>
            <w:r>
              <w:rPr>
                <w:rFonts w:ascii="Arial" w:hAnsi="Arial" w:cs="Arial"/>
                <w:color w:val="000000"/>
                <w:position w:val="-2"/>
                <w:sz w:val="18"/>
                <w:szCs w:val="18"/>
              </w:rPr>
              <w:t> </w:t>
            </w:r>
          </w:p>
        </w:tc>
      </w:tr>
      <w:tr w:rsidR="0021327C" w14:paraId="0F8DEF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BDEAFF"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CE9DE"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4AA17" w14:textId="77777777" w:rsidR="0021327C" w:rsidRDefault="0025640B">
            <w:pPr>
              <w:spacing w:before="135" w:after="135"/>
              <w:jc w:val="both"/>
              <w:textAlignment w:val="center"/>
            </w:pPr>
            <w:r>
              <w:rPr>
                <w:rFonts w:ascii="Arial" w:hAnsi="Arial" w:cs="Arial"/>
                <w:color w:val="000000"/>
                <w:position w:val="-2"/>
                <w:sz w:val="18"/>
                <w:szCs w:val="18"/>
              </w:rPr>
              <w:t> </w:t>
            </w:r>
          </w:p>
        </w:tc>
      </w:tr>
      <w:tr w:rsidR="0021327C" w14:paraId="147022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A1A15"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7804D"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200A8" w14:textId="77777777" w:rsidR="0021327C" w:rsidRDefault="0025640B">
            <w:pPr>
              <w:spacing w:before="135" w:after="135"/>
              <w:jc w:val="both"/>
              <w:textAlignment w:val="center"/>
            </w:pPr>
            <w:r>
              <w:rPr>
                <w:rFonts w:ascii="Arial" w:hAnsi="Arial" w:cs="Arial"/>
                <w:color w:val="000000"/>
                <w:position w:val="-2"/>
                <w:sz w:val="18"/>
                <w:szCs w:val="18"/>
              </w:rPr>
              <w:t> </w:t>
            </w:r>
          </w:p>
        </w:tc>
      </w:tr>
      <w:tr w:rsidR="0021327C" w14:paraId="206F8B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E63B2B"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8AC9A" w14:textId="77777777" w:rsidR="0021327C" w:rsidRDefault="0025640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24A78" w14:textId="77777777" w:rsidR="0021327C" w:rsidRDefault="0025640B">
            <w:pPr>
              <w:spacing w:before="135" w:after="135"/>
              <w:jc w:val="both"/>
              <w:textAlignment w:val="center"/>
            </w:pPr>
            <w:r>
              <w:rPr>
                <w:rFonts w:ascii="Arial" w:hAnsi="Arial" w:cs="Arial"/>
                <w:color w:val="000000"/>
                <w:position w:val="-2"/>
                <w:sz w:val="18"/>
                <w:szCs w:val="18"/>
              </w:rPr>
              <w:t> </w:t>
            </w:r>
          </w:p>
        </w:tc>
      </w:tr>
    </w:tbl>
    <w:p w14:paraId="72511A64" w14:textId="77777777" w:rsidR="0021327C" w:rsidRDefault="0025640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1327C" w14:paraId="037200F1" w14:textId="77777777">
        <w:tc>
          <w:tcPr>
            <w:tcW w:w="4080" w:type="dxa"/>
            <w:tcMar>
              <w:top w:w="75" w:type="dxa"/>
              <w:bottom w:w="75" w:type="dxa"/>
            </w:tcMar>
            <w:vAlign w:val="center"/>
          </w:tcPr>
          <w:p w14:paraId="2C6E5FC5" w14:textId="77777777" w:rsidR="0021327C" w:rsidRDefault="0025640B">
            <w:r>
              <w:rPr>
                <w:rFonts w:ascii="Arial" w:hAnsi="Arial" w:cs="Arial"/>
                <w:color w:val="000000"/>
                <w:position w:val="-2"/>
                <w:sz w:val="18"/>
                <w:szCs w:val="18"/>
              </w:rPr>
              <w:t>Kraj in datum:</w:t>
            </w:r>
          </w:p>
        </w:tc>
        <w:tc>
          <w:tcPr>
            <w:tcW w:w="0" w:type="auto"/>
            <w:tcMar>
              <w:top w:w="75" w:type="dxa"/>
              <w:bottom w:w="75" w:type="dxa"/>
            </w:tcMar>
            <w:vAlign w:val="center"/>
          </w:tcPr>
          <w:p w14:paraId="215CE2B5" w14:textId="77777777" w:rsidR="0021327C" w:rsidRDefault="0025640B">
            <w:r>
              <w:rPr>
                <w:rFonts w:ascii="Arial" w:hAnsi="Arial" w:cs="Arial"/>
                <w:color w:val="000000"/>
                <w:position w:val="-2"/>
                <w:sz w:val="18"/>
                <w:szCs w:val="18"/>
              </w:rPr>
              <w:t>Ime in priimek: _____________________</w:t>
            </w:r>
          </w:p>
        </w:tc>
      </w:tr>
      <w:tr w:rsidR="0021327C" w14:paraId="17C45B15" w14:textId="77777777">
        <w:tc>
          <w:tcPr>
            <w:tcW w:w="4080" w:type="dxa"/>
            <w:tcMar>
              <w:top w:w="75" w:type="dxa"/>
              <w:bottom w:w="75" w:type="dxa"/>
            </w:tcMar>
            <w:vAlign w:val="center"/>
          </w:tcPr>
          <w:p w14:paraId="479AC018" w14:textId="77777777" w:rsidR="0021327C" w:rsidRDefault="0025640B">
            <w:r>
              <w:rPr>
                <w:rFonts w:ascii="Arial" w:hAnsi="Arial" w:cs="Arial"/>
                <w:color w:val="000000"/>
                <w:position w:val="-2"/>
                <w:sz w:val="18"/>
                <w:szCs w:val="18"/>
              </w:rPr>
              <w:t> </w:t>
            </w:r>
          </w:p>
        </w:tc>
        <w:tc>
          <w:tcPr>
            <w:tcW w:w="0" w:type="auto"/>
            <w:tcMar>
              <w:top w:w="75" w:type="dxa"/>
              <w:bottom w:w="75" w:type="dxa"/>
            </w:tcMar>
            <w:vAlign w:val="center"/>
          </w:tcPr>
          <w:p w14:paraId="16C82872" w14:textId="77777777" w:rsidR="0021327C" w:rsidRDefault="0025640B">
            <w:pPr>
              <w:jc w:val="center"/>
            </w:pPr>
            <w:r>
              <w:rPr>
                <w:rFonts w:ascii="Arial" w:hAnsi="Arial" w:cs="Arial"/>
                <w:color w:val="000000"/>
                <w:position w:val="-2"/>
                <w:sz w:val="18"/>
                <w:szCs w:val="18"/>
              </w:rPr>
              <w:t>(žig in podpis)</w:t>
            </w:r>
          </w:p>
        </w:tc>
      </w:tr>
    </w:tbl>
    <w:p w14:paraId="62E6FAE9" w14:textId="77777777" w:rsidR="0021327C" w:rsidRDefault="0025640B">
      <w:pPr>
        <w:spacing w:before="225" w:after="225" w:line="240" w:lineRule="auto"/>
        <w:jc w:val="both"/>
      </w:pPr>
      <w:r>
        <w:rPr>
          <w:rFonts w:ascii="Arial" w:hAnsi="Arial" w:cs="Arial"/>
          <w:color w:val="000000"/>
          <w:sz w:val="18"/>
          <w:szCs w:val="18"/>
        </w:rPr>
        <w:t> </w:t>
      </w:r>
    </w:p>
    <w:p w14:paraId="5234A505" w14:textId="77777777" w:rsidR="0021327C" w:rsidRDefault="0025640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8AB8BA1" w14:textId="77777777" w:rsidR="0021327C" w:rsidRDefault="0021327C">
      <w:pPr>
        <w:sectPr w:rsidR="0021327C" w:rsidSect="006E7A2B">
          <w:footerReference w:type="default" r:id="rId18"/>
          <w:pgSz w:w="11906" w:h="16838"/>
          <w:pgMar w:top="1418" w:right="1418" w:bottom="1418" w:left="1418" w:header="567" w:footer="596" w:gutter="0"/>
          <w:cols w:space="708"/>
          <w:docGrid w:linePitch="360"/>
        </w:sectPr>
      </w:pPr>
    </w:p>
    <w:p w14:paraId="78187F05" w14:textId="77777777" w:rsidR="0025640B" w:rsidRPr="00116091" w:rsidRDefault="0025640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ECDD35B" w14:textId="77777777" w:rsidR="0025640B" w:rsidRDefault="0025640B" w:rsidP="00AC0380">
      <w:pPr>
        <w:rPr>
          <w:rFonts w:ascii="Arial" w:hAnsi="Arial" w:cs="Arial"/>
        </w:rPr>
      </w:pPr>
    </w:p>
    <w:p w14:paraId="193243AB" w14:textId="77777777" w:rsidR="0021327C" w:rsidRDefault="0025640B">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14:paraId="385AC965" w14:textId="77777777" w:rsidR="0021327C" w:rsidRDefault="0025640B">
      <w:pPr>
        <w:spacing w:before="225" w:after="225" w:line="240" w:lineRule="auto"/>
        <w:jc w:val="center"/>
      </w:pPr>
      <w:r>
        <w:rPr>
          <w:rFonts w:ascii="Arial" w:hAnsi="Arial" w:cs="Arial"/>
          <w:color w:val="000000"/>
          <w:sz w:val="18"/>
          <w:szCs w:val="18"/>
        </w:rPr>
        <w:t>sklenjena med</w:t>
      </w:r>
    </w:p>
    <w:p w14:paraId="0DECEC1B" w14:textId="77777777" w:rsidR="0021327C" w:rsidRDefault="0025640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21327C" w14:paraId="38D6E944" w14:textId="77777777">
        <w:tc>
          <w:tcPr>
            <w:tcW w:w="3300" w:type="dxa"/>
            <w:tcMar>
              <w:top w:w="0" w:type="auto"/>
              <w:bottom w:w="0" w:type="auto"/>
            </w:tcMar>
            <w:vAlign w:val="center"/>
          </w:tcPr>
          <w:p w14:paraId="552A7510" w14:textId="77777777" w:rsidR="0021327C" w:rsidRDefault="0025640B">
            <w:r>
              <w:rPr>
                <w:rFonts w:ascii="Arial" w:hAnsi="Arial" w:cs="Arial"/>
                <w:color w:val="000000"/>
                <w:position w:val="-2"/>
                <w:sz w:val="18"/>
                <w:szCs w:val="18"/>
              </w:rPr>
              <w:t>Matična številka:</w:t>
            </w:r>
          </w:p>
        </w:tc>
        <w:tc>
          <w:tcPr>
            <w:tcW w:w="0" w:type="auto"/>
            <w:tcMar>
              <w:top w:w="0" w:type="auto"/>
              <w:bottom w:w="0" w:type="auto"/>
            </w:tcMar>
            <w:vAlign w:val="center"/>
          </w:tcPr>
          <w:p w14:paraId="58D9DBED" w14:textId="77777777" w:rsidR="0021327C" w:rsidRDefault="0025640B">
            <w:r>
              <w:rPr>
                <w:rFonts w:ascii="Arial" w:hAnsi="Arial" w:cs="Arial"/>
                <w:color w:val="000000"/>
                <w:position w:val="-2"/>
                <w:sz w:val="18"/>
                <w:szCs w:val="18"/>
              </w:rPr>
              <w:t>5054621000</w:t>
            </w:r>
          </w:p>
        </w:tc>
      </w:tr>
      <w:tr w:rsidR="0021327C" w14:paraId="43B0025A" w14:textId="77777777">
        <w:tc>
          <w:tcPr>
            <w:tcW w:w="3300" w:type="dxa"/>
            <w:tcMar>
              <w:top w:w="0" w:type="auto"/>
              <w:bottom w:w="0" w:type="auto"/>
            </w:tcMar>
            <w:vAlign w:val="center"/>
          </w:tcPr>
          <w:p w14:paraId="27BFAB33" w14:textId="77777777" w:rsidR="0021327C" w:rsidRDefault="0025640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F1780AA" w14:textId="77777777" w:rsidR="0021327C" w:rsidRDefault="0025640B">
            <w:r>
              <w:rPr>
                <w:rFonts w:ascii="Arial" w:hAnsi="Arial" w:cs="Arial"/>
                <w:color w:val="000000"/>
                <w:position w:val="-2"/>
                <w:sz w:val="18"/>
                <w:szCs w:val="18"/>
              </w:rPr>
              <w:t>SI 82657106</w:t>
            </w:r>
          </w:p>
        </w:tc>
      </w:tr>
      <w:tr w:rsidR="0021327C" w14:paraId="1150CE02" w14:textId="77777777">
        <w:tc>
          <w:tcPr>
            <w:tcW w:w="3300" w:type="dxa"/>
            <w:tcMar>
              <w:top w:w="0" w:type="auto"/>
              <w:bottom w:w="0" w:type="auto"/>
            </w:tcMar>
            <w:vAlign w:val="center"/>
          </w:tcPr>
          <w:p w14:paraId="525715A1" w14:textId="77777777" w:rsidR="0021327C" w:rsidRDefault="0025640B">
            <w:r>
              <w:rPr>
                <w:rFonts w:ascii="Arial" w:hAnsi="Arial" w:cs="Arial"/>
                <w:color w:val="000000"/>
                <w:position w:val="-2"/>
                <w:sz w:val="18"/>
                <w:szCs w:val="18"/>
              </w:rPr>
              <w:t>Transakcijski račun (TRR):</w:t>
            </w:r>
          </w:p>
        </w:tc>
        <w:tc>
          <w:tcPr>
            <w:tcW w:w="0" w:type="auto"/>
            <w:tcMar>
              <w:top w:w="0" w:type="auto"/>
              <w:bottom w:w="0" w:type="auto"/>
            </w:tcMar>
            <w:vAlign w:val="center"/>
          </w:tcPr>
          <w:p w14:paraId="71E5A0A5" w14:textId="77777777" w:rsidR="0021327C" w:rsidRDefault="0025640B">
            <w:r>
              <w:rPr>
                <w:rFonts w:ascii="Arial" w:hAnsi="Arial" w:cs="Arial"/>
                <w:color w:val="000000"/>
                <w:position w:val="-2"/>
                <w:sz w:val="18"/>
                <w:szCs w:val="18"/>
              </w:rPr>
              <w:t>SI56 0110 0603 0278 379</w:t>
            </w:r>
          </w:p>
        </w:tc>
      </w:tr>
    </w:tbl>
    <w:p w14:paraId="63FBE423" w14:textId="77777777" w:rsidR="0021327C" w:rsidRDefault="0021327C"/>
    <w:p w14:paraId="516C0282" w14:textId="77777777" w:rsidR="0021327C" w:rsidRDefault="0025640B">
      <w:pPr>
        <w:spacing w:before="225" w:after="225" w:line="240" w:lineRule="auto"/>
        <w:jc w:val="center"/>
      </w:pPr>
      <w:r>
        <w:rPr>
          <w:rFonts w:ascii="Arial" w:hAnsi="Arial" w:cs="Arial"/>
          <w:color w:val="000000"/>
          <w:sz w:val="18"/>
          <w:szCs w:val="18"/>
        </w:rPr>
        <w:t>in</w:t>
      </w:r>
    </w:p>
    <w:p w14:paraId="37A90F5E" w14:textId="77777777" w:rsidR="0021327C" w:rsidRDefault="0025640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1327C" w14:paraId="44740FD1" w14:textId="77777777">
        <w:tc>
          <w:tcPr>
            <w:tcW w:w="3300" w:type="dxa"/>
            <w:tcMar>
              <w:top w:w="0" w:type="auto"/>
              <w:bottom w:w="0" w:type="auto"/>
            </w:tcMar>
            <w:vAlign w:val="center"/>
          </w:tcPr>
          <w:p w14:paraId="6BBF5054" w14:textId="77777777" w:rsidR="0021327C" w:rsidRDefault="0025640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57995C9" w14:textId="77777777" w:rsidR="0021327C" w:rsidRDefault="0025640B">
            <w:r>
              <w:rPr>
                <w:rFonts w:ascii="Arial" w:hAnsi="Arial" w:cs="Arial"/>
                <w:color w:val="000000"/>
                <w:position w:val="-2"/>
                <w:sz w:val="18"/>
                <w:szCs w:val="18"/>
              </w:rPr>
              <w:t> </w:t>
            </w:r>
          </w:p>
        </w:tc>
      </w:tr>
      <w:tr w:rsidR="0021327C" w14:paraId="4707A1BA" w14:textId="77777777">
        <w:tc>
          <w:tcPr>
            <w:tcW w:w="3300" w:type="dxa"/>
            <w:tcMar>
              <w:top w:w="0" w:type="auto"/>
              <w:bottom w:w="0" w:type="auto"/>
            </w:tcMar>
            <w:vAlign w:val="center"/>
          </w:tcPr>
          <w:p w14:paraId="338FAFED" w14:textId="77777777" w:rsidR="0021327C" w:rsidRDefault="0025640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A5CD943" w14:textId="77777777" w:rsidR="0021327C" w:rsidRDefault="0025640B">
            <w:r>
              <w:rPr>
                <w:rFonts w:ascii="Arial" w:hAnsi="Arial" w:cs="Arial"/>
                <w:color w:val="000000"/>
                <w:position w:val="-2"/>
                <w:sz w:val="18"/>
                <w:szCs w:val="18"/>
              </w:rPr>
              <w:t> </w:t>
            </w:r>
          </w:p>
        </w:tc>
      </w:tr>
      <w:tr w:rsidR="0021327C" w14:paraId="029BBA09" w14:textId="77777777">
        <w:tc>
          <w:tcPr>
            <w:tcW w:w="3300" w:type="dxa"/>
            <w:tcMar>
              <w:top w:w="0" w:type="auto"/>
              <w:bottom w:w="0" w:type="auto"/>
            </w:tcMar>
            <w:vAlign w:val="center"/>
          </w:tcPr>
          <w:p w14:paraId="0AD433DE" w14:textId="77777777" w:rsidR="0021327C" w:rsidRDefault="0025640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9D67038" w14:textId="77777777" w:rsidR="0021327C" w:rsidRDefault="0025640B">
            <w:r>
              <w:rPr>
                <w:rFonts w:ascii="Arial" w:hAnsi="Arial" w:cs="Arial"/>
                <w:color w:val="000000"/>
                <w:position w:val="-2"/>
                <w:sz w:val="18"/>
                <w:szCs w:val="18"/>
              </w:rPr>
              <w:t> </w:t>
            </w:r>
          </w:p>
        </w:tc>
      </w:tr>
    </w:tbl>
    <w:p w14:paraId="2B3CACC2" w14:textId="77777777" w:rsidR="0021327C" w:rsidRDefault="0025640B">
      <w:pPr>
        <w:spacing w:before="225" w:after="225" w:line="240" w:lineRule="auto"/>
        <w:jc w:val="both"/>
      </w:pPr>
      <w:r>
        <w:rPr>
          <w:rFonts w:ascii="Arial" w:hAnsi="Arial" w:cs="Arial"/>
          <w:color w:val="000000"/>
          <w:sz w:val="18"/>
          <w:szCs w:val="18"/>
        </w:rPr>
        <w:t> </w:t>
      </w:r>
    </w:p>
    <w:p w14:paraId="51BC5EE0" w14:textId="77777777" w:rsidR="0021327C" w:rsidRDefault="0025640B">
      <w:pPr>
        <w:spacing w:before="225" w:after="225" w:line="240" w:lineRule="auto"/>
        <w:jc w:val="both"/>
      </w:pPr>
      <w:r>
        <w:rPr>
          <w:rFonts w:ascii="Arial" w:hAnsi="Arial" w:cs="Arial"/>
          <w:b/>
          <w:bCs/>
          <w:color w:val="000000"/>
          <w:sz w:val="18"/>
          <w:szCs w:val="18"/>
        </w:rPr>
        <w:t>I. SPLOŠNE DOLOČBE</w:t>
      </w:r>
    </w:p>
    <w:p w14:paraId="4290A465" w14:textId="77777777" w:rsidR="0021327C" w:rsidRDefault="0025640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1327C" w14:paraId="2DFF5C11" w14:textId="77777777">
        <w:tc>
          <w:tcPr>
            <w:tcW w:w="0" w:type="auto"/>
            <w:tcMar>
              <w:top w:w="0" w:type="auto"/>
              <w:bottom w:w="0" w:type="auto"/>
            </w:tcMar>
          </w:tcPr>
          <w:p w14:paraId="41FF9B8C" w14:textId="77777777" w:rsidR="0021327C" w:rsidRDefault="0025640B">
            <w:pPr>
              <w:spacing w:before="225" w:after="225"/>
              <w:jc w:val="both"/>
            </w:pPr>
            <w:r>
              <w:rPr>
                <w:rFonts w:ascii="Arial" w:hAnsi="Arial" w:cs="Arial"/>
                <w:color w:val="000000"/>
                <w:sz w:val="18"/>
                <w:szCs w:val="18"/>
              </w:rPr>
              <w:t>Naročnik in izvajalec ugotavljata, da je bil na osnovi:</w:t>
            </w:r>
          </w:p>
          <w:p w14:paraId="05FF1012" w14:textId="77777777" w:rsidR="0021327C" w:rsidRDefault="0025640B">
            <w:pPr>
              <w:spacing w:before="225" w:after="225"/>
              <w:jc w:val="both"/>
            </w:pPr>
            <w:r>
              <w:rPr>
                <w:rFonts w:ascii="Arial" w:hAnsi="Arial" w:cs="Arial"/>
                <w:color w:val="000000"/>
                <w:sz w:val="18"/>
                <w:szCs w:val="18"/>
              </w:rPr>
              <w:t xml:space="preserve">javnega naročila za predmet: </w:t>
            </w:r>
            <w:r>
              <w:rPr>
                <w:rFonts w:ascii="Arial" w:hAnsi="Arial" w:cs="Arial"/>
                <w:b/>
                <w:bCs/>
                <w:color w:val="000000"/>
                <w:sz w:val="18"/>
                <w:szCs w:val="18"/>
              </w:rPr>
              <w:t>POTROŠNI MATERIAL ZA IZVAJANJE ENDOSKOPIJ IN BRONHOSKOPIJ</w:t>
            </w:r>
            <w:r>
              <w:rPr>
                <w:rFonts w:ascii="Arial" w:hAnsi="Arial" w:cs="Arial"/>
                <w:color w:val="000000"/>
                <w:sz w:val="18"/>
                <w:szCs w:val="18"/>
              </w:rPr>
              <w:t>,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14:paraId="25183D96" w14:textId="77777777" w:rsidR="0021327C" w:rsidRDefault="0025640B">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387BB0F9" w14:textId="77777777" w:rsidR="0021327C" w:rsidRDefault="0025640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327C" w14:paraId="46575E3C" w14:textId="77777777">
        <w:tc>
          <w:tcPr>
            <w:tcW w:w="0" w:type="auto"/>
            <w:tcMar>
              <w:top w:w="0" w:type="auto"/>
              <w:bottom w:w="0" w:type="auto"/>
            </w:tcMar>
          </w:tcPr>
          <w:p w14:paraId="7C410E28" w14:textId="77777777" w:rsidR="0021327C" w:rsidRDefault="0025640B">
            <w:pPr>
              <w:spacing w:before="225" w:after="225"/>
              <w:jc w:val="both"/>
            </w:pPr>
            <w:r>
              <w:rPr>
                <w:rFonts w:ascii="Arial" w:hAnsi="Arial" w:cs="Arial"/>
                <w:color w:val="000000"/>
                <w:sz w:val="18"/>
                <w:szCs w:val="18"/>
              </w:rPr>
              <w:t>S to pogodbo se naročnik in izvajalec  dogovorita o splošnih in posebnih pogojih izvajanja pogodbe.</w:t>
            </w:r>
          </w:p>
          <w:p w14:paraId="66C8FC3B" w14:textId="77777777" w:rsidR="0021327C" w:rsidRDefault="0025640B">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47814C42" w14:textId="77777777" w:rsidR="0021327C" w:rsidRDefault="0025640B">
            <w:pPr>
              <w:spacing w:before="225" w:after="225"/>
              <w:jc w:val="both"/>
            </w:pPr>
            <w:r>
              <w:rPr>
                <w:rFonts w:ascii="Arial" w:hAnsi="Arial" w:cs="Arial"/>
                <w:color w:val="000000"/>
                <w:sz w:val="18"/>
                <w:szCs w:val="18"/>
              </w:rPr>
              <w:t>Ponudbena dokumentacija  in razpisna dokumentacija so sestavni del te pogodbe.</w:t>
            </w:r>
          </w:p>
        </w:tc>
      </w:tr>
    </w:tbl>
    <w:p w14:paraId="20C710F8" w14:textId="77777777" w:rsidR="0021327C" w:rsidRDefault="0025640B">
      <w:pPr>
        <w:spacing w:before="225" w:after="225" w:line="240" w:lineRule="auto"/>
        <w:jc w:val="both"/>
      </w:pPr>
      <w:r>
        <w:rPr>
          <w:rFonts w:ascii="Arial" w:hAnsi="Arial" w:cs="Arial"/>
          <w:b/>
          <w:bCs/>
          <w:color w:val="000000"/>
          <w:sz w:val="18"/>
          <w:szCs w:val="18"/>
        </w:rPr>
        <w:t>II. PREDMET POGODBE</w:t>
      </w:r>
    </w:p>
    <w:p w14:paraId="0FE2C686" w14:textId="77777777" w:rsidR="0021327C" w:rsidRDefault="0025640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1327C" w14:paraId="16B1E6D9" w14:textId="77777777">
        <w:tc>
          <w:tcPr>
            <w:tcW w:w="0" w:type="auto"/>
            <w:tcMar>
              <w:top w:w="0" w:type="auto"/>
              <w:bottom w:w="0" w:type="auto"/>
            </w:tcMar>
          </w:tcPr>
          <w:p w14:paraId="09E6C0A6" w14:textId="77777777" w:rsidR="0021327C" w:rsidRDefault="0025640B">
            <w:pPr>
              <w:spacing w:before="225" w:after="225"/>
              <w:jc w:val="both"/>
            </w:pPr>
            <w:r>
              <w:rPr>
                <w:rFonts w:ascii="Arial" w:hAnsi="Arial" w:cs="Arial"/>
                <w:color w:val="000000"/>
                <w:sz w:val="18"/>
                <w:szCs w:val="18"/>
              </w:rPr>
              <w:t>Predmet pogodbe so stalne nabave blaga, in sicer:</w:t>
            </w:r>
          </w:p>
          <w:p w14:paraId="74795C18" w14:textId="77777777" w:rsidR="0021327C" w:rsidRDefault="0025640B">
            <w:pPr>
              <w:spacing w:before="225" w:after="225"/>
              <w:jc w:val="both"/>
            </w:pPr>
            <w:r>
              <w:rPr>
                <w:rFonts w:ascii="Arial" w:hAnsi="Arial" w:cs="Arial"/>
                <w:color w:val="000000"/>
                <w:sz w:val="18"/>
                <w:szCs w:val="18"/>
              </w:rPr>
              <w:t>__________________________________, ki jih naročnik po obsegu in času ne more vnaprej določiti.</w:t>
            </w:r>
          </w:p>
          <w:p w14:paraId="6ECF02F8" w14:textId="77777777" w:rsidR="0021327C" w:rsidRDefault="0025640B">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41F1C4F6" w14:textId="77777777" w:rsidR="0021327C" w:rsidRDefault="0025640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21327C" w14:paraId="1F94B96D" w14:textId="77777777">
        <w:tc>
          <w:tcPr>
            <w:tcW w:w="0" w:type="auto"/>
            <w:tcMar>
              <w:top w:w="0" w:type="auto"/>
              <w:bottom w:w="0" w:type="auto"/>
            </w:tcMar>
          </w:tcPr>
          <w:p w14:paraId="731DD8B2" w14:textId="77777777" w:rsidR="0021327C" w:rsidRDefault="0025640B">
            <w:pPr>
              <w:spacing w:before="225" w:after="225"/>
              <w:jc w:val="both"/>
            </w:pPr>
            <w:r>
              <w:rPr>
                <w:rFonts w:ascii="Arial" w:hAnsi="Arial" w:cs="Arial"/>
                <w:color w:val="000000"/>
                <w:sz w:val="18"/>
                <w:szCs w:val="18"/>
              </w:rPr>
              <w:t>V primeru, da je predmet te pogodbe tudi brezplačni najem medicinske opreme/aparata (strošek najema je v ceni potrošnega materiala) za čas trajanja pogodbe, ponudnik tako opremo/aparat, skupaj z ustreznim dokumentom, dostavi v Tehnično vzdrževalno službo, kjer ga po poteku pogodbe tudi prevzame. Dokument mora vsebovati naslednje podatke:  podatki o ponudniku, številko pogodbe, naziv aparata, model, proizvajalec in serijska številka. Na aparatu mora biti jasno označen podatek o naslednjem predvidenim rednem servisnem pregledu.</w:t>
            </w:r>
          </w:p>
          <w:p w14:paraId="5B0F21DE" w14:textId="77777777" w:rsidR="0021327C" w:rsidRDefault="0025640B">
            <w:pPr>
              <w:spacing w:before="225" w:after="225"/>
              <w:jc w:val="both"/>
            </w:pPr>
            <w:r>
              <w:rPr>
                <w:rFonts w:ascii="Arial" w:hAnsi="Arial" w:cs="Arial"/>
                <w:color w:val="000000"/>
                <w:sz w:val="18"/>
                <w:szCs w:val="18"/>
              </w:rPr>
              <w:t>Kontaktna oseba pri naročniku je g. Božidar Podobnik, vodja STOE in skrbnik medicinske opreme, tel.: 041 604 339, e-naslov: bozidar.podobnik@sb-nm.si.</w:t>
            </w:r>
          </w:p>
          <w:p w14:paraId="6E932F91" w14:textId="77777777" w:rsidR="0021327C" w:rsidRDefault="0025640B">
            <w:pPr>
              <w:spacing w:before="225" w:after="225"/>
              <w:jc w:val="both"/>
            </w:pPr>
            <w:r>
              <w:rPr>
                <w:rFonts w:ascii="Arial" w:hAnsi="Arial" w:cs="Arial"/>
                <w:color w:val="000000"/>
                <w:sz w:val="18"/>
                <w:szCs w:val="18"/>
              </w:rPr>
              <w:t>Preventivno in kurativno vzdrževanje takšnega aparata, je strošek ponudnika, razen če pride do okvare zaradi malomarnega ravnanja na strani naročnika ali višje sile.</w:t>
            </w:r>
          </w:p>
        </w:tc>
      </w:tr>
    </w:tbl>
    <w:p w14:paraId="279A45DE" w14:textId="77777777" w:rsidR="0021327C" w:rsidRDefault="0025640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21327C" w14:paraId="29D97A9F" w14:textId="77777777">
        <w:tc>
          <w:tcPr>
            <w:tcW w:w="0" w:type="auto"/>
            <w:tcMar>
              <w:top w:w="0" w:type="auto"/>
              <w:bottom w:w="0" w:type="auto"/>
            </w:tcMar>
          </w:tcPr>
          <w:p w14:paraId="6477231F" w14:textId="77777777" w:rsidR="0021327C" w:rsidRDefault="0025640B">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21327C" w14:paraId="3A328EDE" w14:textId="77777777">
              <w:tc>
                <w:tcPr>
                  <w:tcW w:w="0" w:type="auto"/>
                  <w:tcMar>
                    <w:top w:w="0" w:type="auto"/>
                    <w:bottom w:w="0" w:type="auto"/>
                  </w:tcMar>
                </w:tcPr>
                <w:p w14:paraId="498B556C" w14:textId="77777777" w:rsidR="0021327C" w:rsidRDefault="0025640B">
                  <w:pPr>
                    <w:numPr>
                      <w:ilvl w:val="0"/>
                      <w:numId w:val="18"/>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0158DF10" w14:textId="77777777" w:rsidR="0021327C" w:rsidRDefault="0025640B">
                  <w:pPr>
                    <w:numPr>
                      <w:ilvl w:val="0"/>
                      <w:numId w:val="18"/>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49721F96" w14:textId="77777777" w:rsidR="0021327C" w:rsidRDefault="0025640B">
                  <w:pPr>
                    <w:numPr>
                      <w:ilvl w:val="0"/>
                      <w:numId w:val="18"/>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14:paraId="409FA3A1" w14:textId="77777777" w:rsidR="0021327C" w:rsidRDefault="0021327C"/>
          <w:p w14:paraId="47552E2E" w14:textId="77777777" w:rsidR="0021327C" w:rsidRDefault="0025640B">
            <w:pPr>
              <w:spacing w:before="225" w:after="225"/>
              <w:jc w:val="both"/>
            </w:pPr>
            <w:r>
              <w:rPr>
                <w:rFonts w:ascii="Arial" w:hAnsi="Arial" w:cs="Arial"/>
                <w:color w:val="000000"/>
                <w:sz w:val="18"/>
                <w:szCs w:val="18"/>
              </w:rPr>
              <w:t>Vse spremembe morajo biti medsebojno usklajene, pisno obrazložene in dokumentirane.</w:t>
            </w:r>
          </w:p>
        </w:tc>
      </w:tr>
    </w:tbl>
    <w:p w14:paraId="1741EC6C" w14:textId="77777777" w:rsidR="0021327C" w:rsidRDefault="0025640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332"/>
      </w:tblGrid>
      <w:tr w:rsidR="0021327C" w14:paraId="41D70AC7" w14:textId="77777777">
        <w:tc>
          <w:tcPr>
            <w:tcW w:w="0" w:type="auto"/>
            <w:tcMar>
              <w:top w:w="0" w:type="auto"/>
              <w:bottom w:w="0" w:type="auto"/>
            </w:tcMar>
          </w:tcPr>
          <w:p w14:paraId="5717A9B9" w14:textId="77777777" w:rsidR="0021327C" w:rsidRDefault="0025640B">
            <w:pPr>
              <w:spacing w:before="225" w:after="225"/>
              <w:jc w:val="both"/>
            </w:pPr>
            <w:r>
              <w:rPr>
                <w:rFonts w:ascii="Arial" w:hAnsi="Arial" w:cs="Arial"/>
                <w:color w:val="000000"/>
                <w:sz w:val="18"/>
                <w:szCs w:val="18"/>
              </w:rPr>
              <w:t xml:space="preserve">Ta pogodba se sklepa za obdobje dveh (2) let od oddaje naročila, in sicer od </w:t>
            </w:r>
            <w:r>
              <w:rPr>
                <w:rFonts w:ascii="Arial" w:hAnsi="Arial" w:cs="Arial"/>
                <w:b/>
                <w:bCs/>
                <w:color w:val="000000"/>
                <w:sz w:val="18"/>
                <w:szCs w:val="18"/>
              </w:rPr>
              <w:t>1.10.2025 do 30.9.2027.</w:t>
            </w:r>
          </w:p>
        </w:tc>
      </w:tr>
    </w:tbl>
    <w:p w14:paraId="71C555B2" w14:textId="77777777" w:rsidR="0021327C" w:rsidRDefault="0025640B">
      <w:pPr>
        <w:spacing w:before="225" w:after="225" w:line="240" w:lineRule="auto"/>
        <w:jc w:val="both"/>
      </w:pPr>
      <w:r>
        <w:rPr>
          <w:rFonts w:ascii="Arial" w:hAnsi="Arial" w:cs="Arial"/>
          <w:b/>
          <w:bCs/>
          <w:color w:val="000000"/>
          <w:sz w:val="18"/>
          <w:szCs w:val="18"/>
        </w:rPr>
        <w:t>III. POGODBENA VREDNOST IN PLAČILNI POGOJI</w:t>
      </w:r>
    </w:p>
    <w:p w14:paraId="3A7592F6" w14:textId="77777777" w:rsidR="0021327C" w:rsidRDefault="0025640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21327C" w14:paraId="691ADA18" w14:textId="77777777">
        <w:tc>
          <w:tcPr>
            <w:tcW w:w="0" w:type="auto"/>
            <w:tcMar>
              <w:top w:w="0" w:type="auto"/>
              <w:bottom w:w="0" w:type="auto"/>
            </w:tcMar>
          </w:tcPr>
          <w:p w14:paraId="4B93C69A" w14:textId="77777777" w:rsidR="0021327C" w:rsidRDefault="0025640B">
            <w:pPr>
              <w:spacing w:before="225" w:after="225"/>
              <w:jc w:val="both"/>
            </w:pPr>
            <w:r>
              <w:rPr>
                <w:rFonts w:ascii="Arial" w:hAnsi="Arial" w:cs="Arial"/>
                <w:color w:val="000000"/>
                <w:sz w:val="18"/>
                <w:szCs w:val="18"/>
              </w:rPr>
              <w:t>Okvirna pogodbena vrednost blaga znaša  ___________________ EUR brez DDV oz.   _______________________ EUR z DDV.</w:t>
            </w:r>
          </w:p>
          <w:p w14:paraId="7F36D69C" w14:textId="77777777" w:rsidR="0021327C" w:rsidRDefault="0025640B">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75D4289D" w14:textId="77777777" w:rsidR="0021327C" w:rsidRDefault="0025640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6726F84F" w14:textId="77777777" w:rsidR="0021327C" w:rsidRDefault="0025640B">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w:t>
            </w:r>
            <w:r>
              <w:rPr>
                <w:rFonts w:ascii="Arial" w:hAnsi="Arial" w:cs="Arial"/>
                <w:color w:val="000000"/>
                <w:sz w:val="18"/>
                <w:szCs w:val="18"/>
              </w:rPr>
              <w:lastRenderedPageBreak/>
              <w:t>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5D10D07B" w14:textId="77777777" w:rsidR="0021327C" w:rsidRDefault="0025640B">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462DBBA3" w14:textId="77777777" w:rsidR="0021327C" w:rsidRDefault="0025640B">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21327C" w14:paraId="656208E8" w14:textId="77777777">
        <w:tc>
          <w:tcPr>
            <w:tcW w:w="0" w:type="auto"/>
            <w:tcMar>
              <w:top w:w="0" w:type="auto"/>
              <w:bottom w:w="0" w:type="auto"/>
            </w:tcMar>
          </w:tcPr>
          <w:p w14:paraId="63842BC9" w14:textId="77777777" w:rsidR="0021327C" w:rsidRDefault="0025640B">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6090BA79" w14:textId="77777777" w:rsidR="0021327C" w:rsidRDefault="0025640B">
            <w:pPr>
              <w:spacing w:before="225" w:after="225"/>
              <w:jc w:val="both"/>
            </w:pPr>
            <w:r>
              <w:rPr>
                <w:rFonts w:ascii="Arial" w:hAnsi="Arial" w:cs="Arial"/>
                <w:color w:val="000000"/>
                <w:sz w:val="18"/>
                <w:szCs w:val="18"/>
              </w:rPr>
              <w:t>Račun mora, poleg obveznih podatkov, vsebovati še:</w:t>
            </w:r>
          </w:p>
          <w:p w14:paraId="2B4EA8D9" w14:textId="77777777" w:rsidR="0021327C" w:rsidRDefault="0025640B">
            <w:pPr>
              <w:spacing w:before="225" w:after="225"/>
              <w:jc w:val="both"/>
            </w:pPr>
            <w:r>
              <w:rPr>
                <w:rFonts w:ascii="Arial" w:hAnsi="Arial" w:cs="Arial"/>
                <w:color w:val="000000"/>
                <w:sz w:val="18"/>
                <w:szCs w:val="18"/>
              </w:rPr>
              <w:t>- navedbo lokacije kamor je bilo blago dostavljeno, </w:t>
            </w:r>
          </w:p>
          <w:p w14:paraId="03B04E19" w14:textId="77777777" w:rsidR="0021327C" w:rsidRDefault="0025640B">
            <w:pPr>
              <w:spacing w:before="225" w:after="225"/>
              <w:jc w:val="both"/>
            </w:pPr>
            <w:r>
              <w:rPr>
                <w:rFonts w:ascii="Arial" w:hAnsi="Arial" w:cs="Arial"/>
                <w:color w:val="000000"/>
                <w:sz w:val="18"/>
                <w:szCs w:val="18"/>
              </w:rPr>
              <w:t>- številko naročila in datum naročila,</w:t>
            </w:r>
          </w:p>
          <w:p w14:paraId="1DB0D094" w14:textId="77777777" w:rsidR="0021327C" w:rsidRDefault="0025640B">
            <w:pPr>
              <w:spacing w:before="225" w:after="225"/>
              <w:jc w:val="both"/>
            </w:pPr>
            <w:r>
              <w:rPr>
                <w:rFonts w:ascii="Arial" w:hAnsi="Arial" w:cs="Arial"/>
                <w:color w:val="000000"/>
                <w:sz w:val="18"/>
                <w:szCs w:val="18"/>
              </w:rPr>
              <w:t>- številko pogodbe,</w:t>
            </w:r>
          </w:p>
          <w:p w14:paraId="233E79C9" w14:textId="77777777" w:rsidR="0021327C" w:rsidRDefault="0025640B">
            <w:pPr>
              <w:spacing w:before="225" w:after="225"/>
              <w:jc w:val="both"/>
            </w:pPr>
            <w:r>
              <w:rPr>
                <w:rFonts w:ascii="Arial" w:hAnsi="Arial" w:cs="Arial"/>
                <w:color w:val="000000"/>
                <w:sz w:val="18"/>
                <w:szCs w:val="18"/>
              </w:rPr>
              <w:t>- specifikacijo dobavljenega blaga</w:t>
            </w:r>
          </w:p>
          <w:p w14:paraId="2ED2DA74" w14:textId="77777777" w:rsidR="0021327C" w:rsidRDefault="0025640B">
            <w:pPr>
              <w:spacing w:before="225" w:after="225"/>
              <w:jc w:val="both"/>
            </w:pPr>
            <w:r>
              <w:rPr>
                <w:rFonts w:ascii="Arial" w:hAnsi="Arial" w:cs="Arial"/>
                <w:color w:val="000000"/>
                <w:sz w:val="18"/>
                <w:szCs w:val="18"/>
              </w:rPr>
              <w:t>- podatke za Intrastat, če gre za izvajalca iz EU.</w:t>
            </w:r>
          </w:p>
          <w:p w14:paraId="6A136416" w14:textId="77777777" w:rsidR="0021327C" w:rsidRDefault="0025640B">
            <w:pPr>
              <w:spacing w:before="225" w:after="225"/>
              <w:jc w:val="both"/>
            </w:pPr>
            <w:r>
              <w:rPr>
                <w:rFonts w:ascii="Arial" w:hAnsi="Arial" w:cs="Arial"/>
                <w:color w:val="000000"/>
                <w:sz w:val="18"/>
                <w:szCs w:val="18"/>
              </w:rPr>
              <w:t>V kolikor naročnik računa ne zavrne v roku 8 delovnih dni od prejema, se račun šteje za potrjenega.</w:t>
            </w:r>
          </w:p>
          <w:p w14:paraId="04F398EE" w14:textId="77777777" w:rsidR="0021327C" w:rsidRDefault="0025640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03E9C62" w14:textId="77777777" w:rsidR="0021327C" w:rsidRDefault="0025640B">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4D021EBD" w14:textId="77777777" w:rsidR="0021327C" w:rsidRDefault="0025640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7CFC9AB9" w14:textId="77777777" w:rsidR="0021327C" w:rsidRDefault="0025640B">
      <w:pPr>
        <w:spacing w:before="225" w:after="225" w:line="240" w:lineRule="auto"/>
        <w:jc w:val="both"/>
      </w:pPr>
      <w:r>
        <w:rPr>
          <w:rFonts w:ascii="Arial" w:hAnsi="Arial" w:cs="Arial"/>
          <w:b/>
          <w:bCs/>
          <w:color w:val="000000"/>
          <w:sz w:val="18"/>
          <w:szCs w:val="18"/>
        </w:rPr>
        <w:t>IV. NAROČANJE, DOBAVA IN PREVZEM BLAGA</w:t>
      </w:r>
    </w:p>
    <w:p w14:paraId="01C8A160" w14:textId="77777777" w:rsidR="0021327C" w:rsidRDefault="0025640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21327C" w14:paraId="1A6E19D8" w14:textId="77777777">
        <w:tc>
          <w:tcPr>
            <w:tcW w:w="0" w:type="auto"/>
            <w:tcMar>
              <w:top w:w="0" w:type="auto"/>
              <w:bottom w:w="0" w:type="auto"/>
            </w:tcMar>
          </w:tcPr>
          <w:p w14:paraId="08E37E3A" w14:textId="77777777" w:rsidR="0021327C" w:rsidRDefault="0025640B">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0CE2225E" w14:textId="77777777" w:rsidR="0021327C" w:rsidRDefault="0025640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21327C" w14:paraId="5661249D" w14:textId="77777777">
        <w:tc>
          <w:tcPr>
            <w:tcW w:w="0" w:type="auto"/>
            <w:tcMar>
              <w:top w:w="0" w:type="auto"/>
              <w:bottom w:w="0" w:type="auto"/>
            </w:tcMar>
          </w:tcPr>
          <w:p w14:paraId="5A4D2F80" w14:textId="77777777" w:rsidR="0021327C" w:rsidRDefault="0025640B">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21327C" w14:paraId="52923CF9" w14:textId="77777777">
              <w:tc>
                <w:tcPr>
                  <w:tcW w:w="0" w:type="auto"/>
                  <w:tcMar>
                    <w:top w:w="0" w:type="auto"/>
                    <w:bottom w:w="0" w:type="auto"/>
                  </w:tcMar>
                </w:tcPr>
                <w:p w14:paraId="5E241E4C"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2AAB3535"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052505CE"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t>dostavo blaga ddp skladišče bolnišnične lekarne - razloženo v skladišče naročnika, in sicer od 7.00 do 15.00 ure, izven tega časa je dostava dovoljena le ob soglasju naročnika;</w:t>
                  </w:r>
                </w:p>
                <w:p w14:paraId="785C5140"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t xml:space="preserve">da bo v primeru, da blaga ne bo mogel dostaviti v pogodbenem roku, o tem pisno obvestil naročnika in ga seznanil z natančnim datumom dostave blaga, in sicer na elektronska naslova: </w:t>
                  </w:r>
                  <w:hyperlink r:id="rId19" w:history="1">
                    <w:r>
                      <w:rPr>
                        <w:rFonts w:ascii="Arial" w:hAnsi="Arial" w:cs="Arial"/>
                        <w:color w:val="0000CC"/>
                        <w:sz w:val="18"/>
                        <w:szCs w:val="18"/>
                        <w:u w:val="single"/>
                      </w:rPr>
                      <w:t>med.pripomocki-narocila@sb-nm.si</w:t>
                    </w:r>
                  </w:hyperlink>
                  <w:r>
                    <w:rPr>
                      <w:rFonts w:ascii="Arial" w:hAnsi="Arial" w:cs="Arial"/>
                      <w:color w:val="000000"/>
                      <w:sz w:val="18"/>
                      <w:szCs w:val="18"/>
                    </w:rPr>
                    <w:t> in jana.vuckovic@sb-nm.si; </w:t>
                  </w:r>
                </w:p>
                <w:p w14:paraId="08A604E8"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6416E71C"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5DAD0B2A" w14:textId="77777777" w:rsidR="0021327C" w:rsidRDefault="0025640B">
                  <w:pPr>
                    <w:numPr>
                      <w:ilvl w:val="0"/>
                      <w:numId w:val="19"/>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4F39F9D1" w14:textId="77777777" w:rsidR="0021327C" w:rsidRDefault="0021327C"/>
          <w:p w14:paraId="7E31AD33" w14:textId="77777777" w:rsidR="0021327C" w:rsidRDefault="0025640B">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52CE7B68" w14:textId="77777777" w:rsidR="0021327C" w:rsidRDefault="0025640B">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67C68116" w14:textId="77777777" w:rsidR="0021327C" w:rsidRDefault="0025640B">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21327C" w14:paraId="1EE51CEE" w14:textId="77777777">
        <w:tc>
          <w:tcPr>
            <w:tcW w:w="0" w:type="auto"/>
            <w:tcMar>
              <w:top w:w="0" w:type="auto"/>
              <w:bottom w:w="0" w:type="auto"/>
            </w:tcMar>
          </w:tcPr>
          <w:p w14:paraId="455311F7" w14:textId="77777777" w:rsidR="0021327C" w:rsidRDefault="0025640B">
            <w:pPr>
              <w:spacing w:before="225" w:after="225"/>
              <w:jc w:val="both"/>
            </w:pPr>
            <w:r>
              <w:rPr>
                <w:rFonts w:ascii="Arial" w:hAnsi="Arial" w:cs="Arial"/>
                <w:color w:val="000000"/>
                <w:sz w:val="18"/>
                <w:szCs w:val="18"/>
              </w:rPr>
              <w:t>V primeru, da pride v času izvajanja pogodbe do nezmožnosti dobave blaga, za katerega ima izvajalec sklenjeno pogodbo (izguba pravice do distribucije, prenehanje proizvodnje, prenehanje prodaje na slovenskem tržišču,... ), lahko ponudnik ponudi zamenjavo, vendar mora pred pričetkom dobave novega blaga, naročniku predložiti razloge za zamenjavo in dokazila, da je novi artikel kakovostno in funkcionalno enakovreden prejšnjemu ter od naročnika pridobiti pisno soglasje za zamenjavo artikla, po enaki ceni.</w:t>
            </w:r>
          </w:p>
        </w:tc>
      </w:tr>
    </w:tbl>
    <w:p w14:paraId="56939506" w14:textId="77777777" w:rsidR="0021327C" w:rsidRDefault="0025640B">
      <w:pPr>
        <w:spacing w:before="225" w:after="225" w:line="240" w:lineRule="auto"/>
        <w:jc w:val="both"/>
      </w:pPr>
      <w:r>
        <w:rPr>
          <w:rFonts w:ascii="Arial" w:hAnsi="Arial" w:cs="Arial"/>
          <w:b/>
          <w:bCs/>
          <w:color w:val="000000"/>
          <w:sz w:val="18"/>
          <w:szCs w:val="18"/>
        </w:rPr>
        <w:t>V. KRITNI KUP</w:t>
      </w:r>
    </w:p>
    <w:p w14:paraId="76C8FAB7" w14:textId="77777777" w:rsidR="0021327C" w:rsidRDefault="0025640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1327C" w14:paraId="4F4C5E15" w14:textId="77777777">
        <w:tc>
          <w:tcPr>
            <w:tcW w:w="0" w:type="auto"/>
            <w:tcMar>
              <w:top w:w="0" w:type="auto"/>
              <w:bottom w:w="0" w:type="auto"/>
            </w:tcMar>
          </w:tcPr>
          <w:p w14:paraId="17474222" w14:textId="77777777" w:rsidR="0021327C" w:rsidRDefault="0025640B">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23C0CB60" w14:textId="77777777" w:rsidR="0021327C" w:rsidRDefault="0025640B">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3646DE1E" w14:textId="77777777" w:rsidR="0021327C" w:rsidRDefault="0025640B">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57C4003C" w14:textId="77777777" w:rsidR="0021327C" w:rsidRDefault="0025640B">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1549E7C0" w14:textId="77777777" w:rsidR="0021327C" w:rsidRDefault="0025640B">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3FC22159" w14:textId="77777777" w:rsidR="0021327C" w:rsidRDefault="0025640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21327C" w14:paraId="5654D01B" w14:textId="77777777">
        <w:tc>
          <w:tcPr>
            <w:tcW w:w="0" w:type="auto"/>
            <w:tcMar>
              <w:top w:w="0" w:type="auto"/>
              <w:bottom w:w="0" w:type="auto"/>
            </w:tcMar>
          </w:tcPr>
          <w:p w14:paraId="15862562" w14:textId="77777777" w:rsidR="0021327C" w:rsidRDefault="0025640B">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EC07BCC" w14:textId="77777777" w:rsidR="0021327C" w:rsidRDefault="0025640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21327C" w14:paraId="520F217A" w14:textId="77777777">
        <w:tc>
          <w:tcPr>
            <w:tcW w:w="0" w:type="auto"/>
            <w:tcMar>
              <w:top w:w="0" w:type="auto"/>
              <w:bottom w:w="0" w:type="auto"/>
            </w:tcMar>
          </w:tcPr>
          <w:p w14:paraId="0959E860" w14:textId="77777777" w:rsidR="0021327C" w:rsidRDefault="0025640B">
            <w:pPr>
              <w:spacing w:before="225" w:after="225"/>
              <w:jc w:val="both"/>
            </w:pPr>
            <w:r>
              <w:rPr>
                <w:rFonts w:ascii="Arial" w:hAnsi="Arial" w:cs="Arial"/>
                <w:color w:val="000000"/>
                <w:sz w:val="18"/>
                <w:szCs w:val="18"/>
              </w:rPr>
              <w:t>Količinski prevzem blaga se opravi ob prevzemu, kakovostni pa v uzančnih rokih.</w:t>
            </w:r>
          </w:p>
          <w:p w14:paraId="5934653E" w14:textId="77777777" w:rsidR="0021327C" w:rsidRDefault="0025640B">
            <w:pPr>
              <w:spacing w:before="225" w:after="225"/>
              <w:jc w:val="both"/>
            </w:pPr>
            <w:r>
              <w:rPr>
                <w:rFonts w:ascii="Arial" w:hAnsi="Arial" w:cs="Arial"/>
                <w:color w:val="000000"/>
                <w:sz w:val="18"/>
                <w:szCs w:val="18"/>
              </w:rPr>
              <w:lastRenderedPageBreak/>
              <w:t>Naročnik bo o morebitnih količinskih odstopanjih, očitnih napakah in poškodovani embalaži  prevzetega blaga sestavil reklamacijski zapisnik in obvestil izvajalca o reklamaciji, najkasneje v roku 8 dni po prejemu blaga.</w:t>
            </w:r>
          </w:p>
          <w:p w14:paraId="4A1CE878" w14:textId="77777777" w:rsidR="0021327C" w:rsidRDefault="0025640B">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29843604" w14:textId="77777777" w:rsidR="0021327C" w:rsidRDefault="0025640B">
      <w:pPr>
        <w:spacing w:before="225" w:after="225" w:line="240" w:lineRule="auto"/>
        <w:jc w:val="both"/>
      </w:pPr>
      <w:r>
        <w:rPr>
          <w:rFonts w:ascii="Arial" w:hAnsi="Arial" w:cs="Arial"/>
          <w:b/>
          <w:bCs/>
          <w:color w:val="000000"/>
          <w:sz w:val="18"/>
          <w:szCs w:val="18"/>
        </w:rPr>
        <w:lastRenderedPageBreak/>
        <w:t>VI. KAKOVOST BLAGA</w:t>
      </w:r>
    </w:p>
    <w:p w14:paraId="5018F21F" w14:textId="77777777" w:rsidR="0021327C" w:rsidRDefault="0025640B">
      <w:pPr>
        <w:spacing w:after="0" w:line="240" w:lineRule="auto"/>
        <w:jc w:val="center"/>
      </w:pPr>
      <w:r>
        <w:rPr>
          <w:rFonts w:ascii="Arial" w:hAnsi="Arial" w:cs="Arial"/>
          <w:b/>
          <w:bCs/>
          <w:color w:val="000000"/>
          <w:sz w:val="18"/>
          <w:szCs w:val="18"/>
        </w:rPr>
        <w:t>15. člen</w:t>
      </w:r>
    </w:p>
    <w:tbl>
      <w:tblPr>
        <w:tblStyle w:val="NormalTablePHPDOCX"/>
        <w:tblW w:w="0" w:type="auto"/>
        <w:jc w:val="center"/>
        <w:tblLook w:val="04A0" w:firstRow="1" w:lastRow="0" w:firstColumn="1" w:lastColumn="0" w:noHBand="0" w:noVBand="1"/>
      </w:tblPr>
      <w:tblGrid>
        <w:gridCol w:w="9070"/>
      </w:tblGrid>
      <w:tr w:rsidR="0021327C" w14:paraId="64FBD5B6" w14:textId="77777777" w:rsidTr="0085699D">
        <w:trPr>
          <w:jc w:val="center"/>
        </w:trPr>
        <w:tc>
          <w:tcPr>
            <w:tcW w:w="0" w:type="auto"/>
            <w:tcMar>
              <w:top w:w="0" w:type="auto"/>
              <w:bottom w:w="0" w:type="auto"/>
            </w:tcMar>
          </w:tcPr>
          <w:p w14:paraId="680D71B7" w14:textId="77777777" w:rsidR="0021327C" w:rsidRDefault="0025640B">
            <w:pPr>
              <w:spacing w:before="225" w:after="225"/>
              <w:jc w:val="both"/>
            </w:pPr>
            <w:r>
              <w:rPr>
                <w:rFonts w:ascii="Arial" w:hAnsi="Arial" w:cs="Arial"/>
                <w:color w:val="000000"/>
                <w:sz w:val="18"/>
                <w:szCs w:val="18"/>
              </w:rPr>
              <w:t>Kakovost blaga mora ustrezati obstoječim standardom in deklarirani kakovosti na embalaži blaga.</w:t>
            </w:r>
          </w:p>
          <w:p w14:paraId="66D06D3E" w14:textId="77777777" w:rsidR="0021327C" w:rsidRDefault="0025640B" w:rsidP="0085699D">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2C42A06D" w14:textId="77777777" w:rsidR="0021327C" w:rsidRDefault="0025640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21327C" w14:paraId="758380B1" w14:textId="77777777">
        <w:tc>
          <w:tcPr>
            <w:tcW w:w="0" w:type="auto"/>
            <w:tcMar>
              <w:top w:w="0" w:type="auto"/>
              <w:bottom w:w="0" w:type="auto"/>
            </w:tcMar>
          </w:tcPr>
          <w:p w14:paraId="1311525D" w14:textId="77777777" w:rsidR="0021327C" w:rsidRDefault="0025640B">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1A916851" w14:textId="77777777" w:rsidR="0021327C" w:rsidRDefault="0025640B">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575BBD8C" w14:textId="77777777" w:rsidR="0021327C" w:rsidRDefault="0025640B">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0ED0887" w14:textId="77777777" w:rsidR="0021327C" w:rsidRDefault="0025640B">
      <w:pPr>
        <w:spacing w:before="225" w:after="225" w:line="240" w:lineRule="auto"/>
        <w:jc w:val="both"/>
      </w:pPr>
      <w:r>
        <w:rPr>
          <w:rFonts w:ascii="Arial" w:hAnsi="Arial" w:cs="Arial"/>
          <w:b/>
          <w:bCs/>
          <w:color w:val="000000"/>
          <w:sz w:val="18"/>
          <w:szCs w:val="18"/>
        </w:rPr>
        <w:t>VII. ZAVAROVANJE OBVEZNOSTI</w:t>
      </w:r>
    </w:p>
    <w:p w14:paraId="306CF132" w14:textId="77777777" w:rsidR="0021327C" w:rsidRDefault="0025640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21327C" w14:paraId="11911754" w14:textId="77777777">
        <w:tc>
          <w:tcPr>
            <w:tcW w:w="0" w:type="auto"/>
            <w:tcMar>
              <w:top w:w="0" w:type="auto"/>
              <w:bottom w:w="0" w:type="auto"/>
            </w:tcMar>
          </w:tcPr>
          <w:p w14:paraId="5E6DCFF2" w14:textId="77777777" w:rsidR="0021327C" w:rsidRDefault="0025640B">
            <w:pPr>
              <w:spacing w:before="225" w:after="225"/>
              <w:jc w:val="both"/>
            </w:pPr>
            <w:r>
              <w:rPr>
                <w:rFonts w:ascii="Arial" w:hAnsi="Arial" w:cs="Arial"/>
                <w:color w:val="000000"/>
                <w:sz w:val="18"/>
                <w:szCs w:val="18"/>
              </w:rPr>
              <w:t>Izbrani izvajalec bo v petih delovnih dneh od podpisa te pogodbe, kot instrument zavarovanja predložil naročniku zavarovanje za dobro izvedbo pogodbenih obveznosti z veljavnostjo do izteka pogodbe, in sicer:</w:t>
            </w:r>
          </w:p>
          <w:tbl>
            <w:tblPr>
              <w:tblStyle w:val="NormalTablePHPDOCX"/>
              <w:tblW w:w="5000" w:type="pct"/>
              <w:tblLook w:val="04A0" w:firstRow="1" w:lastRow="0" w:firstColumn="1" w:lastColumn="0" w:noHBand="0" w:noVBand="1"/>
            </w:tblPr>
            <w:tblGrid>
              <w:gridCol w:w="8746"/>
            </w:tblGrid>
            <w:tr w:rsidR="0021327C" w14:paraId="614344E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21327C" w14:paraId="71A3DC61" w14:textId="77777777">
                    <w:tc>
                      <w:tcPr>
                        <w:tcW w:w="0" w:type="auto"/>
                        <w:tcMar>
                          <w:top w:w="0" w:type="auto"/>
                          <w:bottom w:w="0" w:type="auto"/>
                        </w:tcMar>
                      </w:tcPr>
                      <w:p w14:paraId="35CF6D60" w14:textId="77777777" w:rsidR="0021327C" w:rsidRDefault="0025640B">
                        <w:pPr>
                          <w:numPr>
                            <w:ilvl w:val="0"/>
                            <w:numId w:val="20"/>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10% pogodbene vrednosti  z DDV v primeru, da bo pogodbena vrednost nižja od 125.000,00 EUR z DDV oz.</w:t>
                        </w:r>
                      </w:p>
                    </w:tc>
                  </w:tr>
                </w:tbl>
                <w:p w14:paraId="364A73A5" w14:textId="77777777" w:rsidR="0021327C" w:rsidRDefault="0021327C"/>
              </w:tc>
            </w:tr>
          </w:tbl>
          <w:p w14:paraId="6CB72217" w14:textId="77777777" w:rsidR="0021327C" w:rsidRDefault="0021327C"/>
          <w:tbl>
            <w:tblPr>
              <w:tblStyle w:val="NormalTablePHPDOCX"/>
              <w:tblW w:w="5000" w:type="pct"/>
              <w:tblLook w:val="04A0" w:firstRow="1" w:lastRow="0" w:firstColumn="1" w:lastColumn="0" w:noHBand="0" w:noVBand="1"/>
            </w:tblPr>
            <w:tblGrid>
              <w:gridCol w:w="8746"/>
            </w:tblGrid>
            <w:tr w:rsidR="0021327C" w14:paraId="34F3F95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21327C" w14:paraId="4B36C660" w14:textId="77777777">
                    <w:tc>
                      <w:tcPr>
                        <w:tcW w:w="0" w:type="auto"/>
                        <w:tcMar>
                          <w:top w:w="0" w:type="auto"/>
                          <w:bottom w:w="0" w:type="auto"/>
                        </w:tcMar>
                      </w:tcPr>
                      <w:p w14:paraId="48A3B3D5" w14:textId="77777777" w:rsidR="0021327C" w:rsidRDefault="0025640B">
                        <w:pPr>
                          <w:numPr>
                            <w:ilvl w:val="0"/>
                            <w:numId w:val="21"/>
                          </w:numPr>
                          <w:rPr>
                            <w:rFonts w:ascii="Arial" w:hAnsi="Arial" w:cs="Arial"/>
                            <w:color w:val="000000"/>
                            <w:sz w:val="18"/>
                            <w:szCs w:val="18"/>
                          </w:rPr>
                        </w:pPr>
                        <w:r>
                          <w:rPr>
                            <w:rFonts w:ascii="Arial" w:hAnsi="Arial" w:cs="Arial"/>
                            <w:color w:val="000000"/>
                            <w:position w:val="-2"/>
                            <w:sz w:val="18"/>
                            <w:szCs w:val="18"/>
                          </w:rPr>
                          <w:t>bančno garancijo za dobro izvedbo pogodbenih obveznosti v višini 10% pogodbene vrednosti z DDV v primeru, da bo pogodbena vrednost višja od 125.000,00 EUR z DDV.</w:t>
                        </w:r>
                      </w:p>
                    </w:tc>
                  </w:tr>
                </w:tbl>
                <w:p w14:paraId="0F651C1B" w14:textId="77777777" w:rsidR="0021327C" w:rsidRDefault="0021327C"/>
              </w:tc>
            </w:tr>
          </w:tbl>
          <w:p w14:paraId="0EB288E2" w14:textId="77777777" w:rsidR="0021327C" w:rsidRDefault="0021327C"/>
          <w:p w14:paraId="7239F1A2" w14:textId="77777777" w:rsidR="0021327C" w:rsidRDefault="0025640B">
            <w:pPr>
              <w:spacing w:before="225" w:after="225"/>
              <w:jc w:val="both"/>
            </w:pPr>
            <w:r>
              <w:rPr>
                <w:rFonts w:ascii="Arial" w:hAnsi="Arial" w:cs="Arial"/>
                <w:color w:val="000000"/>
                <w:sz w:val="18"/>
                <w:szCs w:val="18"/>
              </w:rPr>
              <w:t>V primeru, da je skupna pogodbena vrednost  nižja ob 5.000 EUR z DDV, menice ni potrebno prilagati.</w:t>
            </w:r>
          </w:p>
          <w:p w14:paraId="33F7C226" w14:textId="77777777" w:rsidR="0021327C" w:rsidRDefault="0025640B">
            <w:pPr>
              <w:spacing w:before="225" w:after="225"/>
              <w:jc w:val="both"/>
            </w:pPr>
            <w:r>
              <w:rPr>
                <w:rFonts w:ascii="Arial" w:hAnsi="Arial" w:cs="Arial"/>
                <w:color w:val="000000"/>
                <w:sz w:val="18"/>
                <w:szCs w:val="18"/>
              </w:rPr>
              <w:lastRenderedPageBreak/>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21327C" w14:paraId="52FA6F69" w14:textId="77777777">
              <w:tc>
                <w:tcPr>
                  <w:tcW w:w="0" w:type="auto"/>
                  <w:tcMar>
                    <w:top w:w="0" w:type="auto"/>
                    <w:bottom w:w="0" w:type="auto"/>
                  </w:tcMar>
                </w:tcPr>
                <w:p w14:paraId="42DFEDAB" w14:textId="77777777" w:rsidR="0021327C" w:rsidRDefault="0025640B">
                  <w:pPr>
                    <w:numPr>
                      <w:ilvl w:val="0"/>
                      <w:numId w:val="2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3AD8600" w14:textId="77777777" w:rsidR="0021327C" w:rsidRDefault="0025640B">
                  <w:pPr>
                    <w:numPr>
                      <w:ilvl w:val="0"/>
                      <w:numId w:val="22"/>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C90FEEF" w14:textId="77777777" w:rsidR="0021327C" w:rsidRDefault="0021327C"/>
        </w:tc>
      </w:tr>
    </w:tbl>
    <w:p w14:paraId="0638B8C7" w14:textId="77777777" w:rsidR="0021327C" w:rsidRDefault="0025640B">
      <w:pPr>
        <w:spacing w:before="225" w:after="225" w:line="240" w:lineRule="auto"/>
        <w:jc w:val="both"/>
      </w:pPr>
      <w:r>
        <w:rPr>
          <w:rFonts w:ascii="Arial" w:hAnsi="Arial" w:cs="Arial"/>
          <w:b/>
          <w:bCs/>
          <w:color w:val="000000"/>
          <w:sz w:val="18"/>
          <w:szCs w:val="18"/>
        </w:rPr>
        <w:lastRenderedPageBreak/>
        <w:t>VIII. SKRBNIK POGODBE</w:t>
      </w:r>
    </w:p>
    <w:p w14:paraId="491553CE" w14:textId="77777777" w:rsidR="0021327C" w:rsidRDefault="0025640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21327C" w14:paraId="05103B76" w14:textId="77777777">
        <w:tc>
          <w:tcPr>
            <w:tcW w:w="0" w:type="auto"/>
            <w:tcMar>
              <w:top w:w="0" w:type="auto"/>
              <w:bottom w:w="0" w:type="auto"/>
            </w:tcMar>
          </w:tcPr>
          <w:p w14:paraId="523CD170" w14:textId="77777777" w:rsidR="0021327C" w:rsidRDefault="0025640B">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14:paraId="023B9A18" w14:textId="77777777" w:rsidR="0021327C" w:rsidRDefault="0025640B">
            <w:pPr>
              <w:spacing w:before="225" w:after="225"/>
              <w:jc w:val="both"/>
            </w:pPr>
            <w:r>
              <w:rPr>
                <w:rFonts w:ascii="Arial" w:hAnsi="Arial" w:cs="Arial"/>
                <w:color w:val="000000"/>
                <w:sz w:val="18"/>
                <w:szCs w:val="18"/>
              </w:rPr>
              <w:t>Skrbnik pogodbe s strani naročnika je Barbara Slak Turk, vodja službe za nabavo in skladiščenje.</w:t>
            </w:r>
          </w:p>
          <w:p w14:paraId="43934D7B" w14:textId="77777777" w:rsidR="0021327C" w:rsidRDefault="0025640B">
            <w:pPr>
              <w:spacing w:before="225" w:after="225"/>
              <w:jc w:val="both"/>
            </w:pPr>
            <w:r>
              <w:rPr>
                <w:rFonts w:ascii="Arial" w:hAnsi="Arial" w:cs="Arial"/>
                <w:color w:val="000000"/>
                <w:sz w:val="18"/>
                <w:szCs w:val="18"/>
              </w:rPr>
              <w:t>Skrbnik pogodbe s strani izvajalca je___________________________.</w:t>
            </w:r>
          </w:p>
        </w:tc>
      </w:tr>
    </w:tbl>
    <w:p w14:paraId="5AC5C4D4" w14:textId="77777777" w:rsidR="0021327C" w:rsidRDefault="0025640B">
      <w:pPr>
        <w:spacing w:before="225" w:after="225" w:line="240" w:lineRule="auto"/>
        <w:jc w:val="both"/>
      </w:pPr>
      <w:r>
        <w:rPr>
          <w:rFonts w:ascii="Arial" w:hAnsi="Arial" w:cs="Arial"/>
          <w:b/>
          <w:bCs/>
          <w:color w:val="000000"/>
          <w:sz w:val="18"/>
          <w:szCs w:val="18"/>
        </w:rPr>
        <w:t>IX. ODSTOP OD POGODBE</w:t>
      </w:r>
    </w:p>
    <w:p w14:paraId="701CE43C" w14:textId="77777777" w:rsidR="0021327C" w:rsidRDefault="0025640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21327C" w14:paraId="0AAEBAD5" w14:textId="77777777">
        <w:tc>
          <w:tcPr>
            <w:tcW w:w="0" w:type="auto"/>
            <w:tcMar>
              <w:top w:w="0" w:type="auto"/>
              <w:bottom w:w="0" w:type="auto"/>
            </w:tcMar>
          </w:tcPr>
          <w:p w14:paraId="1F6CCF3B" w14:textId="77777777" w:rsidR="0021327C" w:rsidRDefault="0025640B">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2C56C09C" w14:textId="77777777" w:rsidR="0021327C" w:rsidRDefault="0025640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727E0AA" w14:textId="77777777" w:rsidR="0021327C" w:rsidRDefault="0025640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FE291E0" w14:textId="77777777" w:rsidR="0021327C" w:rsidRDefault="0025640B">
            <w:pPr>
              <w:spacing w:before="225" w:after="225"/>
              <w:jc w:val="both"/>
            </w:pPr>
            <w:r>
              <w:rPr>
                <w:rFonts w:ascii="Arial" w:hAnsi="Arial" w:cs="Arial"/>
                <w:color w:val="000000"/>
                <w:sz w:val="18"/>
                <w:szCs w:val="18"/>
              </w:rPr>
              <w:t>• javno naročilo je bilo bistveno spremenjeno, kar terja nov postopek javnega naročanja;</w:t>
            </w:r>
          </w:p>
          <w:p w14:paraId="62034073" w14:textId="77777777" w:rsidR="0021327C" w:rsidRDefault="0025640B">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31CC6235" w14:textId="77777777" w:rsidR="0021327C" w:rsidRDefault="0025640B">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08E04A59" w14:textId="77777777" w:rsidR="0021327C" w:rsidRDefault="0025640B">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F90E990" w14:textId="77777777" w:rsidR="0021327C" w:rsidRDefault="0025640B">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55CF9C1" w14:textId="77777777" w:rsidR="0021327C" w:rsidRDefault="0025640B">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AE61CAF" w14:textId="77777777" w:rsidR="0021327C" w:rsidRDefault="0025640B">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8E7288F" w14:textId="77777777" w:rsidR="0021327C" w:rsidRDefault="0025640B">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70BDEA0" w14:textId="77777777" w:rsidR="0021327C" w:rsidRDefault="0025640B">
            <w:pPr>
              <w:spacing w:before="225" w:after="225"/>
              <w:jc w:val="both"/>
            </w:pPr>
            <w:r>
              <w:rPr>
                <w:rFonts w:ascii="Arial" w:hAnsi="Arial" w:cs="Arial"/>
                <w:color w:val="000000"/>
                <w:sz w:val="18"/>
                <w:szCs w:val="18"/>
              </w:rPr>
              <w:t>Odstop od pogodbe učinkuje z dnem, ko izvajalec prejme pisno izjavo naročnika o odstopu.</w:t>
            </w:r>
          </w:p>
          <w:p w14:paraId="5D687072" w14:textId="77777777" w:rsidR="0021327C" w:rsidRDefault="0025640B">
            <w:pPr>
              <w:spacing w:before="225" w:after="225"/>
              <w:jc w:val="both"/>
            </w:pPr>
            <w:r>
              <w:rPr>
                <w:rFonts w:ascii="Arial" w:hAnsi="Arial" w:cs="Arial"/>
                <w:color w:val="000000"/>
                <w:sz w:val="18"/>
                <w:szCs w:val="18"/>
              </w:rPr>
              <w:lastRenderedPageBreak/>
              <w:t>Naročnik bo istočasno z odstopom od pogodbe zaradi kršitev pogodbe s strani izvajalca, pričel s postopki za unovčenje zavarovanja za dobro izvedbo pogodbenih obveznosti.</w:t>
            </w:r>
          </w:p>
        </w:tc>
      </w:tr>
    </w:tbl>
    <w:p w14:paraId="6C4222B1" w14:textId="77777777" w:rsidR="0021327C" w:rsidRDefault="0025640B">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21327C" w14:paraId="43C353CD" w14:textId="77777777">
        <w:tc>
          <w:tcPr>
            <w:tcW w:w="0" w:type="auto"/>
            <w:tcMar>
              <w:top w:w="0" w:type="auto"/>
              <w:bottom w:w="0" w:type="auto"/>
            </w:tcMar>
          </w:tcPr>
          <w:p w14:paraId="4039CBAC" w14:textId="77777777" w:rsidR="0021327C" w:rsidRDefault="0025640B">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04476A91" w14:textId="77777777" w:rsidR="0021327C" w:rsidRDefault="0025640B">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42CFF16D" w14:textId="77777777" w:rsidR="0021327C" w:rsidRDefault="0025640B">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21327C" w14:paraId="5C865E85" w14:textId="77777777">
              <w:tc>
                <w:tcPr>
                  <w:tcW w:w="0" w:type="auto"/>
                  <w:tcMar>
                    <w:top w:w="0" w:type="auto"/>
                    <w:bottom w:w="0" w:type="auto"/>
                  </w:tcMar>
                </w:tcPr>
                <w:p w14:paraId="3E6DB7A4" w14:textId="77777777" w:rsidR="0021327C" w:rsidRDefault="0025640B">
                  <w:pPr>
                    <w:numPr>
                      <w:ilvl w:val="0"/>
                      <w:numId w:val="23"/>
                    </w:numPr>
                    <w:jc w:val="both"/>
                    <w:rPr>
                      <w:rFonts w:ascii="Arial" w:hAnsi="Arial" w:cs="Arial"/>
                      <w:color w:val="000000"/>
                      <w:sz w:val="18"/>
                      <w:szCs w:val="18"/>
                    </w:rPr>
                  </w:pPr>
                  <w:r>
                    <w:rPr>
                      <w:rFonts w:ascii="Arial" w:hAnsi="Arial" w:cs="Arial"/>
                      <w:color w:val="000000"/>
                      <w:sz w:val="18"/>
                      <w:szCs w:val="18"/>
                    </w:rPr>
                    <w:t>plačilom za delo,</w:t>
                  </w:r>
                </w:p>
                <w:p w14:paraId="122AEEA4" w14:textId="77777777" w:rsidR="0021327C" w:rsidRDefault="0025640B">
                  <w:pPr>
                    <w:numPr>
                      <w:ilvl w:val="0"/>
                      <w:numId w:val="23"/>
                    </w:numPr>
                    <w:jc w:val="both"/>
                    <w:rPr>
                      <w:rFonts w:ascii="Arial" w:hAnsi="Arial" w:cs="Arial"/>
                      <w:color w:val="000000"/>
                      <w:sz w:val="18"/>
                      <w:szCs w:val="18"/>
                    </w:rPr>
                  </w:pPr>
                  <w:r>
                    <w:rPr>
                      <w:rFonts w:ascii="Arial" w:hAnsi="Arial" w:cs="Arial"/>
                      <w:color w:val="000000"/>
                      <w:sz w:val="18"/>
                      <w:szCs w:val="18"/>
                    </w:rPr>
                    <w:t>delovnim časom,</w:t>
                  </w:r>
                </w:p>
                <w:p w14:paraId="1411B7D0" w14:textId="77777777" w:rsidR="0021327C" w:rsidRDefault="0025640B">
                  <w:pPr>
                    <w:numPr>
                      <w:ilvl w:val="0"/>
                      <w:numId w:val="23"/>
                    </w:numPr>
                    <w:jc w:val="both"/>
                    <w:rPr>
                      <w:rFonts w:ascii="Arial" w:hAnsi="Arial" w:cs="Arial"/>
                      <w:color w:val="000000"/>
                      <w:sz w:val="18"/>
                      <w:szCs w:val="18"/>
                    </w:rPr>
                  </w:pPr>
                  <w:r>
                    <w:rPr>
                      <w:rFonts w:ascii="Arial" w:hAnsi="Arial" w:cs="Arial"/>
                      <w:color w:val="000000"/>
                      <w:sz w:val="18"/>
                      <w:szCs w:val="18"/>
                    </w:rPr>
                    <w:t>počitki,</w:t>
                  </w:r>
                </w:p>
                <w:p w14:paraId="06C55CD0" w14:textId="77777777" w:rsidR="0021327C" w:rsidRDefault="0025640B">
                  <w:pPr>
                    <w:numPr>
                      <w:ilvl w:val="0"/>
                      <w:numId w:val="23"/>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29E4EEAE" w14:textId="77777777" w:rsidR="0021327C" w:rsidRDefault="0021327C"/>
          <w:p w14:paraId="4EA5654C" w14:textId="77777777" w:rsidR="0021327C" w:rsidRDefault="0025640B">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A2BF784" w14:textId="77777777" w:rsidR="0021327C" w:rsidRDefault="0025640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772B8F0" w14:textId="77777777" w:rsidR="0021327C" w:rsidRDefault="0025640B">
      <w:pPr>
        <w:spacing w:before="225" w:after="225" w:line="240" w:lineRule="auto"/>
        <w:jc w:val="both"/>
      </w:pPr>
      <w:r>
        <w:rPr>
          <w:rFonts w:ascii="Arial" w:hAnsi="Arial" w:cs="Arial"/>
          <w:b/>
          <w:bCs/>
          <w:color w:val="000000"/>
          <w:sz w:val="18"/>
          <w:szCs w:val="18"/>
        </w:rPr>
        <w:t>X. PROTIKORUPCIJSKA KLAVZULA</w:t>
      </w:r>
    </w:p>
    <w:p w14:paraId="472DA461" w14:textId="77777777" w:rsidR="0021327C" w:rsidRDefault="0025640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21327C" w14:paraId="4324F33A" w14:textId="77777777">
        <w:tc>
          <w:tcPr>
            <w:tcW w:w="0" w:type="auto"/>
            <w:tcMar>
              <w:top w:w="0" w:type="auto"/>
              <w:bottom w:w="0" w:type="auto"/>
            </w:tcMar>
          </w:tcPr>
          <w:p w14:paraId="3D080B3C" w14:textId="77777777" w:rsidR="0021327C" w:rsidRDefault="0025640B">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78A3C925" w14:textId="77777777" w:rsidR="0021327C" w:rsidRDefault="0025640B">
            <w:pPr>
              <w:spacing w:before="225" w:after="225"/>
              <w:jc w:val="both"/>
            </w:pPr>
            <w:r>
              <w:rPr>
                <w:rFonts w:ascii="Arial" w:hAnsi="Arial" w:cs="Arial"/>
                <w:color w:val="000000"/>
                <w:sz w:val="18"/>
                <w:szCs w:val="18"/>
              </w:rPr>
              <w:t>-pridobitev posla ali</w:t>
            </w:r>
          </w:p>
          <w:p w14:paraId="3E68942A" w14:textId="77777777" w:rsidR="0021327C" w:rsidRDefault="0025640B">
            <w:pPr>
              <w:spacing w:before="225" w:after="225"/>
              <w:jc w:val="both"/>
            </w:pPr>
            <w:r>
              <w:rPr>
                <w:rFonts w:ascii="Arial" w:hAnsi="Arial" w:cs="Arial"/>
                <w:color w:val="000000"/>
                <w:sz w:val="18"/>
                <w:szCs w:val="18"/>
              </w:rPr>
              <w:t>-sklenitev posla pod ugodnejšimi pogoji ali</w:t>
            </w:r>
          </w:p>
          <w:p w14:paraId="4D08F5AF" w14:textId="77777777" w:rsidR="0021327C" w:rsidRDefault="0025640B">
            <w:pPr>
              <w:spacing w:before="225" w:after="225"/>
              <w:jc w:val="both"/>
            </w:pPr>
            <w:r>
              <w:rPr>
                <w:rFonts w:ascii="Arial" w:hAnsi="Arial" w:cs="Arial"/>
                <w:color w:val="000000"/>
                <w:sz w:val="18"/>
                <w:szCs w:val="18"/>
              </w:rPr>
              <w:t>-za opustitev dolžnega nadzora nad izvajanjem pogodbenih obveznosti ali</w:t>
            </w:r>
          </w:p>
          <w:p w14:paraId="6BC62006" w14:textId="77777777" w:rsidR="0021327C" w:rsidRDefault="0025640B">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2AC78423" w14:textId="77777777" w:rsidR="0021327C" w:rsidRDefault="0025640B">
            <w:pPr>
              <w:spacing w:before="225" w:after="225"/>
              <w:jc w:val="both"/>
            </w:pPr>
            <w:r>
              <w:rPr>
                <w:rFonts w:ascii="Arial" w:hAnsi="Arial" w:cs="Arial"/>
                <w:color w:val="000000"/>
                <w:sz w:val="18"/>
                <w:szCs w:val="18"/>
              </w:rPr>
              <w:t>je nična.</w:t>
            </w:r>
          </w:p>
        </w:tc>
      </w:tr>
    </w:tbl>
    <w:p w14:paraId="7B93E0F7" w14:textId="77777777" w:rsidR="0021327C" w:rsidRDefault="0025640B">
      <w:pPr>
        <w:spacing w:before="225" w:after="225" w:line="240" w:lineRule="auto"/>
        <w:jc w:val="both"/>
      </w:pPr>
      <w:r>
        <w:rPr>
          <w:rFonts w:ascii="Arial" w:hAnsi="Arial" w:cs="Arial"/>
          <w:b/>
          <w:bCs/>
          <w:color w:val="000000"/>
          <w:sz w:val="18"/>
          <w:szCs w:val="18"/>
        </w:rPr>
        <w:t>XI. KONČNE DOLOČBE</w:t>
      </w:r>
    </w:p>
    <w:p w14:paraId="732A6F52" w14:textId="77777777" w:rsidR="0021327C" w:rsidRDefault="0025640B">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21327C" w14:paraId="7297A7FF" w14:textId="77777777">
        <w:tc>
          <w:tcPr>
            <w:tcW w:w="0" w:type="auto"/>
            <w:tcMar>
              <w:top w:w="0" w:type="auto"/>
              <w:bottom w:w="0" w:type="auto"/>
            </w:tcMar>
          </w:tcPr>
          <w:p w14:paraId="3DFD85EA" w14:textId="77777777" w:rsidR="0021327C" w:rsidRDefault="0025640B">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420735DA" w14:textId="77777777" w:rsidR="0021327C" w:rsidRDefault="0025640B">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29A9CFDA" w14:textId="77777777" w:rsidR="0021327C" w:rsidRDefault="0025640B">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3F14DE9E" w14:textId="77777777" w:rsidR="0021327C" w:rsidRDefault="0025640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21327C" w14:paraId="748AD062" w14:textId="77777777">
        <w:tc>
          <w:tcPr>
            <w:tcW w:w="0" w:type="auto"/>
            <w:tcMar>
              <w:top w:w="0" w:type="auto"/>
              <w:bottom w:w="0" w:type="auto"/>
            </w:tcMar>
          </w:tcPr>
          <w:p w14:paraId="1EAD2C57" w14:textId="77777777" w:rsidR="0021327C" w:rsidRDefault="0025640B">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0C692415" w14:textId="77777777" w:rsidR="0021327C" w:rsidRDefault="0025640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21327C" w14:paraId="07828FF2" w14:textId="77777777">
        <w:tc>
          <w:tcPr>
            <w:tcW w:w="0" w:type="auto"/>
            <w:tcMar>
              <w:top w:w="0" w:type="auto"/>
              <w:bottom w:w="0" w:type="auto"/>
            </w:tcMar>
          </w:tcPr>
          <w:p w14:paraId="389A036F" w14:textId="77777777" w:rsidR="0021327C" w:rsidRDefault="0025640B">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36D8E97E" w14:textId="77777777" w:rsidR="0021327C" w:rsidRDefault="0025640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272"/>
      </w:tblGrid>
      <w:tr w:rsidR="0021327C" w14:paraId="347F72B4" w14:textId="77777777">
        <w:tc>
          <w:tcPr>
            <w:tcW w:w="0" w:type="auto"/>
            <w:tcMar>
              <w:top w:w="0" w:type="auto"/>
              <w:bottom w:w="0" w:type="auto"/>
            </w:tcMar>
          </w:tcPr>
          <w:p w14:paraId="3A82518D" w14:textId="77777777" w:rsidR="0021327C" w:rsidRDefault="0025640B">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18602D1F" w14:textId="77777777" w:rsidR="0021327C" w:rsidRDefault="0025640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21327C" w14:paraId="7B542887" w14:textId="77777777">
        <w:tc>
          <w:tcPr>
            <w:tcW w:w="0" w:type="auto"/>
            <w:tcMar>
              <w:top w:w="0" w:type="auto"/>
              <w:bottom w:w="0" w:type="auto"/>
            </w:tcMar>
          </w:tcPr>
          <w:p w14:paraId="3CAFCDE9" w14:textId="77777777" w:rsidR="0021327C" w:rsidRDefault="0025640B">
            <w:pPr>
              <w:spacing w:before="225" w:after="225"/>
              <w:jc w:val="both"/>
            </w:pPr>
            <w:r>
              <w:rPr>
                <w:rFonts w:ascii="Arial" w:hAnsi="Arial" w:cs="Arial"/>
                <w:color w:val="000000"/>
                <w:sz w:val="18"/>
                <w:szCs w:val="18"/>
              </w:rPr>
              <w:t>Sestavni del te pogodbe so naslednje priloge:</w:t>
            </w:r>
          </w:p>
          <w:p w14:paraId="3F7B40B5" w14:textId="77777777" w:rsidR="0021327C" w:rsidRDefault="0025640B">
            <w:pPr>
              <w:spacing w:before="225" w:after="225"/>
              <w:jc w:val="both"/>
            </w:pPr>
            <w:r>
              <w:rPr>
                <w:rFonts w:ascii="Arial" w:hAnsi="Arial" w:cs="Arial"/>
                <w:color w:val="000000"/>
                <w:sz w:val="18"/>
                <w:szCs w:val="18"/>
              </w:rPr>
              <w:t>- ponudba,</w:t>
            </w:r>
          </w:p>
          <w:p w14:paraId="766E2A28" w14:textId="77777777" w:rsidR="0021327C" w:rsidRDefault="0025640B">
            <w:pPr>
              <w:spacing w:before="225" w:after="225"/>
              <w:jc w:val="both"/>
            </w:pPr>
            <w:r>
              <w:rPr>
                <w:rFonts w:ascii="Arial" w:hAnsi="Arial" w:cs="Arial"/>
                <w:color w:val="000000"/>
                <w:sz w:val="18"/>
                <w:szCs w:val="18"/>
              </w:rPr>
              <w:t>- Izbrane ponudbe po ponudnikih.</w:t>
            </w:r>
          </w:p>
        </w:tc>
      </w:tr>
    </w:tbl>
    <w:p w14:paraId="66A3C7BD" w14:textId="77777777" w:rsidR="0021327C" w:rsidRDefault="0025640B">
      <w:pPr>
        <w:spacing w:before="975" w:after="225" w:line="240" w:lineRule="auto"/>
        <w:jc w:val="both"/>
      </w:pPr>
      <w:r>
        <w:rPr>
          <w:rFonts w:ascii="Arial" w:hAnsi="Arial" w:cs="Arial"/>
          <w:color w:val="000000"/>
          <w:sz w:val="18"/>
          <w:szCs w:val="18"/>
        </w:rPr>
        <w:t>V/na ________________, dne ________________</w:t>
      </w:r>
    </w:p>
    <w:sectPr w:rsidR="0021327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29593" w14:textId="77777777" w:rsidR="006B2936" w:rsidRDefault="006B2936" w:rsidP="006975C6">
      <w:pPr>
        <w:spacing w:after="0" w:line="240" w:lineRule="auto"/>
      </w:pPr>
      <w:r>
        <w:separator/>
      </w:r>
    </w:p>
  </w:endnote>
  <w:endnote w:type="continuationSeparator" w:id="0">
    <w:p w14:paraId="2A823FD7"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DDAF"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B18F0" w14:textId="77777777" w:rsidR="0025640B" w:rsidRPr="006F1DA5" w:rsidRDefault="005741B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640B" w:rsidRPr="006F1DA5">
          <w:rPr>
            <w:rFonts w:ascii="Arial" w:hAnsi="Arial" w:cs="Arial"/>
          </w:rPr>
          <w:fldChar w:fldCharType="begin"/>
        </w:r>
        <w:r w:rsidR="0025640B" w:rsidRPr="006F1DA5">
          <w:rPr>
            <w:rFonts w:ascii="Arial" w:hAnsi="Arial" w:cs="Arial"/>
          </w:rPr>
          <w:instrText xml:space="preserve"> PAGE   \* MERGEFORMAT </w:instrText>
        </w:r>
        <w:r w:rsidR="0025640B" w:rsidRPr="006F1DA5">
          <w:rPr>
            <w:rFonts w:ascii="Arial" w:hAnsi="Arial" w:cs="Arial"/>
          </w:rPr>
          <w:fldChar w:fldCharType="separate"/>
        </w:r>
        <w:r w:rsidR="0025640B">
          <w:rPr>
            <w:rFonts w:ascii="Arial" w:hAnsi="Arial" w:cs="Arial"/>
            <w:noProof/>
          </w:rPr>
          <w:t>1</w:t>
        </w:r>
        <w:r w:rsidR="0025640B" w:rsidRPr="006F1DA5">
          <w:rPr>
            <w:rFonts w:ascii="Arial" w:hAnsi="Arial" w:cs="Arial"/>
            <w:noProof/>
          </w:rPr>
          <w:fldChar w:fldCharType="end"/>
        </w:r>
      </w:sdtContent>
    </w:sdt>
  </w:p>
  <w:p w14:paraId="0D386D75" w14:textId="77777777" w:rsidR="0025640B" w:rsidRDefault="0025640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2D9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81D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6E5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0289"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7D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6FB8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032D"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0DA7" w14:textId="77777777" w:rsidR="006B2936" w:rsidRDefault="006B2936" w:rsidP="006975C6">
      <w:pPr>
        <w:spacing w:after="0" w:line="240" w:lineRule="auto"/>
      </w:pPr>
      <w:r>
        <w:separator/>
      </w:r>
    </w:p>
  </w:footnote>
  <w:footnote w:type="continuationSeparator" w:id="0">
    <w:p w14:paraId="4FF3D879"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15481C4B" w14:textId="77777777" w:rsidTr="007C4767">
      <w:trPr>
        <w:trHeight w:val="1268"/>
      </w:trPr>
      <w:tc>
        <w:tcPr>
          <w:tcW w:w="1668" w:type="dxa"/>
        </w:tcPr>
        <w:p w14:paraId="326FD58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A2FD8" wp14:editId="50AA577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75F308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9D4688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4BAEE9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25EFD4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126728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B040BD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1E9926C" wp14:editId="68A3033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A72183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308D5CB" w14:textId="77777777" w:rsidTr="00B169F3">
      <w:trPr>
        <w:trHeight w:val="1268"/>
      </w:trPr>
      <w:tc>
        <w:tcPr>
          <w:tcW w:w="1668" w:type="dxa"/>
        </w:tcPr>
        <w:p w14:paraId="4EF9B698" w14:textId="77777777" w:rsidR="0025640B" w:rsidRPr="006F1DA5" w:rsidRDefault="0025640B"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0BE2CFE" wp14:editId="2AD0DCF9">
                <wp:simplePos x="0" y="0"/>
                <wp:positionH relativeFrom="page">
                  <wp:posOffset>4433</wp:posOffset>
                </wp:positionH>
                <wp:positionV relativeFrom="paragraph">
                  <wp:posOffset>-3810</wp:posOffset>
                </wp:positionV>
                <wp:extent cx="990000" cy="720000"/>
                <wp:effectExtent l="0" t="0" r="0" b="0"/>
                <wp:wrapNone/>
                <wp:docPr id="156510457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CDEB9E3" w14:textId="77777777" w:rsidR="0025640B" w:rsidRPr="006F1DA5" w:rsidRDefault="0025640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78E1D0B" w14:textId="77777777" w:rsidR="0025640B" w:rsidRPr="006F1DA5" w:rsidRDefault="0025640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1FD1832" w14:textId="77777777" w:rsidR="0025640B" w:rsidRPr="006F1DA5" w:rsidRDefault="0025640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59610E6" w14:textId="77777777" w:rsidR="0025640B" w:rsidRPr="006F1DA5" w:rsidRDefault="0025640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913467C" w14:textId="77777777" w:rsidR="0025640B" w:rsidRPr="006F1DA5" w:rsidRDefault="0025640B"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383D180" w14:textId="77777777" w:rsidR="0025640B" w:rsidRPr="006F1DA5" w:rsidRDefault="0025640B"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9BA07FD" wp14:editId="60D12BFB">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4FEB2B9" w14:textId="77777777" w:rsidR="0025640B" w:rsidRPr="006F1DA5" w:rsidRDefault="0025640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545CA"/>
    <w:multiLevelType w:val="hybridMultilevel"/>
    <w:tmpl w:val="31CCD28A"/>
    <w:lvl w:ilvl="0" w:tplc="8E52506E">
      <w:start w:val="1"/>
      <w:numFmt w:val="bullet"/>
      <w:lvlText w:val=""/>
      <w:lvlJc w:val="left"/>
      <w:pPr>
        <w:ind w:left="720" w:hanging="360"/>
      </w:pPr>
      <w:rPr>
        <w:rFonts w:ascii="Symbol" w:hAnsi="Symbol" w:cs="Symbol" w:hint="default"/>
        <w:sz w:val="18"/>
        <w:szCs w:val="18"/>
      </w:rPr>
    </w:lvl>
    <w:lvl w:ilvl="1" w:tplc="FDDC8AD6">
      <w:start w:val="1"/>
      <w:numFmt w:val="bullet"/>
      <w:lvlText w:val="o"/>
      <w:lvlJc w:val="left"/>
      <w:pPr>
        <w:ind w:left="1440" w:hanging="360"/>
      </w:pPr>
      <w:rPr>
        <w:rFonts w:ascii="Courier New" w:hAnsi="Courier New" w:cs="Courier New" w:hint="default"/>
      </w:rPr>
    </w:lvl>
    <w:lvl w:ilvl="2" w:tplc="DC184214">
      <w:start w:val="1"/>
      <w:numFmt w:val="bullet"/>
      <w:lvlText w:val=""/>
      <w:lvlJc w:val="left"/>
      <w:pPr>
        <w:ind w:left="2160" w:hanging="360"/>
      </w:pPr>
      <w:rPr>
        <w:rFonts w:ascii="Wingdings" w:hAnsi="Wingdings" w:cs="Wingdings" w:hint="default"/>
      </w:rPr>
    </w:lvl>
    <w:lvl w:ilvl="3" w:tplc="5E84725E">
      <w:start w:val="1"/>
      <w:numFmt w:val="bullet"/>
      <w:lvlText w:val=""/>
      <w:lvlJc w:val="left"/>
      <w:pPr>
        <w:ind w:left="2880" w:hanging="360"/>
      </w:pPr>
      <w:rPr>
        <w:rFonts w:ascii="Symbol" w:hAnsi="Symbol" w:cs="Symbol" w:hint="default"/>
      </w:rPr>
    </w:lvl>
    <w:lvl w:ilvl="4" w:tplc="009E1844">
      <w:start w:val="1"/>
      <w:numFmt w:val="bullet"/>
      <w:lvlText w:val="o"/>
      <w:lvlJc w:val="left"/>
      <w:pPr>
        <w:ind w:left="3600" w:hanging="360"/>
      </w:pPr>
      <w:rPr>
        <w:rFonts w:ascii="Courier New" w:hAnsi="Courier New" w:cs="Courier New" w:hint="default"/>
      </w:rPr>
    </w:lvl>
    <w:lvl w:ilvl="5" w:tplc="65E0A01C">
      <w:start w:val="1"/>
      <w:numFmt w:val="bullet"/>
      <w:lvlText w:val=""/>
      <w:lvlJc w:val="left"/>
      <w:pPr>
        <w:ind w:left="4320" w:hanging="360"/>
      </w:pPr>
      <w:rPr>
        <w:rFonts w:ascii="Wingdings" w:hAnsi="Wingdings" w:cs="Wingdings" w:hint="default"/>
      </w:rPr>
    </w:lvl>
    <w:lvl w:ilvl="6" w:tplc="F384B77E">
      <w:start w:val="1"/>
      <w:numFmt w:val="bullet"/>
      <w:lvlText w:val=""/>
      <w:lvlJc w:val="left"/>
      <w:pPr>
        <w:ind w:left="5040" w:hanging="360"/>
      </w:pPr>
      <w:rPr>
        <w:rFonts w:ascii="Symbol" w:hAnsi="Symbol" w:cs="Symbol" w:hint="default"/>
      </w:rPr>
    </w:lvl>
    <w:lvl w:ilvl="7" w:tplc="DEAC2178">
      <w:start w:val="1"/>
      <w:numFmt w:val="bullet"/>
      <w:lvlText w:val="o"/>
      <w:lvlJc w:val="left"/>
      <w:pPr>
        <w:ind w:left="5760" w:hanging="360"/>
      </w:pPr>
      <w:rPr>
        <w:rFonts w:ascii="Courier New" w:hAnsi="Courier New" w:cs="Courier New" w:hint="default"/>
      </w:rPr>
    </w:lvl>
    <w:lvl w:ilvl="8" w:tplc="3A5A1820">
      <w:start w:val="1"/>
      <w:numFmt w:val="bullet"/>
      <w:lvlText w:val=""/>
      <w:lvlJc w:val="left"/>
      <w:pPr>
        <w:ind w:left="6480" w:hanging="360"/>
      </w:pPr>
      <w:rPr>
        <w:rFonts w:ascii="Wingdings" w:hAnsi="Wingdings" w:cs="Wingdings" w:hint="default"/>
      </w:rPr>
    </w:lvl>
  </w:abstractNum>
  <w:abstractNum w:abstractNumId="1" w15:restartNumberingAfterBreak="0">
    <w:nsid w:val="15AD4319"/>
    <w:multiLevelType w:val="hybridMultilevel"/>
    <w:tmpl w:val="C07257BE"/>
    <w:lvl w:ilvl="0" w:tplc="68C6EE14">
      <w:start w:val="1"/>
      <w:numFmt w:val="bullet"/>
      <w:lvlText w:val=""/>
      <w:lvlJc w:val="left"/>
      <w:pPr>
        <w:ind w:left="720" w:hanging="360"/>
      </w:pPr>
      <w:rPr>
        <w:rFonts w:ascii="Symbol" w:hAnsi="Symbol" w:cs="Symbol" w:hint="default"/>
        <w:sz w:val="18"/>
        <w:szCs w:val="18"/>
      </w:rPr>
    </w:lvl>
    <w:lvl w:ilvl="1" w:tplc="01DCB138">
      <w:start w:val="1"/>
      <w:numFmt w:val="bullet"/>
      <w:lvlText w:val="o"/>
      <w:lvlJc w:val="left"/>
      <w:pPr>
        <w:ind w:left="1440" w:hanging="360"/>
      </w:pPr>
      <w:rPr>
        <w:rFonts w:ascii="Courier New" w:hAnsi="Courier New" w:cs="Courier New" w:hint="default"/>
      </w:rPr>
    </w:lvl>
    <w:lvl w:ilvl="2" w:tplc="3E7A18AC">
      <w:start w:val="1"/>
      <w:numFmt w:val="bullet"/>
      <w:lvlText w:val=""/>
      <w:lvlJc w:val="left"/>
      <w:pPr>
        <w:ind w:left="2160" w:hanging="360"/>
      </w:pPr>
      <w:rPr>
        <w:rFonts w:ascii="Wingdings" w:hAnsi="Wingdings" w:cs="Wingdings" w:hint="default"/>
      </w:rPr>
    </w:lvl>
    <w:lvl w:ilvl="3" w:tplc="C6F06B76">
      <w:start w:val="1"/>
      <w:numFmt w:val="bullet"/>
      <w:lvlText w:val=""/>
      <w:lvlJc w:val="left"/>
      <w:pPr>
        <w:ind w:left="2880" w:hanging="360"/>
      </w:pPr>
      <w:rPr>
        <w:rFonts w:ascii="Symbol" w:hAnsi="Symbol" w:cs="Symbol" w:hint="default"/>
      </w:rPr>
    </w:lvl>
    <w:lvl w:ilvl="4" w:tplc="1FBE2C62">
      <w:start w:val="1"/>
      <w:numFmt w:val="bullet"/>
      <w:lvlText w:val="o"/>
      <w:lvlJc w:val="left"/>
      <w:pPr>
        <w:ind w:left="3600" w:hanging="360"/>
      </w:pPr>
      <w:rPr>
        <w:rFonts w:ascii="Courier New" w:hAnsi="Courier New" w:cs="Courier New" w:hint="default"/>
      </w:rPr>
    </w:lvl>
    <w:lvl w:ilvl="5" w:tplc="0AC68928">
      <w:start w:val="1"/>
      <w:numFmt w:val="bullet"/>
      <w:lvlText w:val=""/>
      <w:lvlJc w:val="left"/>
      <w:pPr>
        <w:ind w:left="4320" w:hanging="360"/>
      </w:pPr>
      <w:rPr>
        <w:rFonts w:ascii="Wingdings" w:hAnsi="Wingdings" w:cs="Wingdings" w:hint="default"/>
      </w:rPr>
    </w:lvl>
    <w:lvl w:ilvl="6" w:tplc="54EEBF2A">
      <w:start w:val="1"/>
      <w:numFmt w:val="bullet"/>
      <w:lvlText w:val=""/>
      <w:lvlJc w:val="left"/>
      <w:pPr>
        <w:ind w:left="5040" w:hanging="360"/>
      </w:pPr>
      <w:rPr>
        <w:rFonts w:ascii="Symbol" w:hAnsi="Symbol" w:cs="Symbol" w:hint="default"/>
      </w:rPr>
    </w:lvl>
    <w:lvl w:ilvl="7" w:tplc="5E987946">
      <w:start w:val="1"/>
      <w:numFmt w:val="bullet"/>
      <w:lvlText w:val="o"/>
      <w:lvlJc w:val="left"/>
      <w:pPr>
        <w:ind w:left="5760" w:hanging="360"/>
      </w:pPr>
      <w:rPr>
        <w:rFonts w:ascii="Courier New" w:hAnsi="Courier New" w:cs="Courier New" w:hint="default"/>
      </w:rPr>
    </w:lvl>
    <w:lvl w:ilvl="8" w:tplc="CF629C24">
      <w:start w:val="1"/>
      <w:numFmt w:val="bullet"/>
      <w:lvlText w:val=""/>
      <w:lvlJc w:val="left"/>
      <w:pPr>
        <w:ind w:left="6480" w:hanging="360"/>
      </w:pPr>
      <w:rPr>
        <w:rFonts w:ascii="Wingdings" w:hAnsi="Wingdings" w:cs="Wingdings" w:hint="default"/>
      </w:rPr>
    </w:lvl>
  </w:abstractNum>
  <w:abstractNum w:abstractNumId="2" w15:restartNumberingAfterBreak="0">
    <w:nsid w:val="1AB963E9"/>
    <w:multiLevelType w:val="hybridMultilevel"/>
    <w:tmpl w:val="7BFAC6EA"/>
    <w:lvl w:ilvl="0" w:tplc="AD7E35D6">
      <w:start w:val="1"/>
      <w:numFmt w:val="bullet"/>
      <w:lvlText w:val=""/>
      <w:lvlJc w:val="left"/>
      <w:pPr>
        <w:ind w:left="720" w:hanging="360"/>
      </w:pPr>
      <w:rPr>
        <w:rFonts w:ascii="Symbol" w:hAnsi="Symbol" w:cs="Symbol" w:hint="default"/>
        <w:sz w:val="18"/>
        <w:szCs w:val="18"/>
      </w:rPr>
    </w:lvl>
    <w:lvl w:ilvl="1" w:tplc="A1C0C11A">
      <w:start w:val="1"/>
      <w:numFmt w:val="bullet"/>
      <w:lvlText w:val="o"/>
      <w:lvlJc w:val="left"/>
      <w:pPr>
        <w:ind w:left="1440" w:hanging="360"/>
      </w:pPr>
      <w:rPr>
        <w:rFonts w:ascii="Courier New" w:hAnsi="Courier New" w:cs="Courier New" w:hint="default"/>
      </w:rPr>
    </w:lvl>
    <w:lvl w:ilvl="2" w:tplc="A322E24E">
      <w:start w:val="1"/>
      <w:numFmt w:val="bullet"/>
      <w:lvlText w:val=""/>
      <w:lvlJc w:val="left"/>
      <w:pPr>
        <w:ind w:left="2160" w:hanging="360"/>
      </w:pPr>
      <w:rPr>
        <w:rFonts w:ascii="Wingdings" w:hAnsi="Wingdings" w:cs="Wingdings" w:hint="default"/>
      </w:rPr>
    </w:lvl>
    <w:lvl w:ilvl="3" w:tplc="6B749DAE">
      <w:start w:val="1"/>
      <w:numFmt w:val="bullet"/>
      <w:lvlText w:val=""/>
      <w:lvlJc w:val="left"/>
      <w:pPr>
        <w:ind w:left="2880" w:hanging="360"/>
      </w:pPr>
      <w:rPr>
        <w:rFonts w:ascii="Symbol" w:hAnsi="Symbol" w:cs="Symbol" w:hint="default"/>
      </w:rPr>
    </w:lvl>
    <w:lvl w:ilvl="4" w:tplc="C0B80DD4">
      <w:start w:val="1"/>
      <w:numFmt w:val="bullet"/>
      <w:lvlText w:val="o"/>
      <w:lvlJc w:val="left"/>
      <w:pPr>
        <w:ind w:left="3600" w:hanging="360"/>
      </w:pPr>
      <w:rPr>
        <w:rFonts w:ascii="Courier New" w:hAnsi="Courier New" w:cs="Courier New" w:hint="default"/>
      </w:rPr>
    </w:lvl>
    <w:lvl w:ilvl="5" w:tplc="FF808AFC">
      <w:start w:val="1"/>
      <w:numFmt w:val="bullet"/>
      <w:lvlText w:val=""/>
      <w:lvlJc w:val="left"/>
      <w:pPr>
        <w:ind w:left="4320" w:hanging="360"/>
      </w:pPr>
      <w:rPr>
        <w:rFonts w:ascii="Wingdings" w:hAnsi="Wingdings" w:cs="Wingdings" w:hint="default"/>
      </w:rPr>
    </w:lvl>
    <w:lvl w:ilvl="6" w:tplc="875094B0">
      <w:start w:val="1"/>
      <w:numFmt w:val="bullet"/>
      <w:lvlText w:val=""/>
      <w:lvlJc w:val="left"/>
      <w:pPr>
        <w:ind w:left="5040" w:hanging="360"/>
      </w:pPr>
      <w:rPr>
        <w:rFonts w:ascii="Symbol" w:hAnsi="Symbol" w:cs="Symbol" w:hint="default"/>
      </w:rPr>
    </w:lvl>
    <w:lvl w:ilvl="7" w:tplc="B802B8DC">
      <w:start w:val="1"/>
      <w:numFmt w:val="bullet"/>
      <w:lvlText w:val="o"/>
      <w:lvlJc w:val="left"/>
      <w:pPr>
        <w:ind w:left="5760" w:hanging="360"/>
      </w:pPr>
      <w:rPr>
        <w:rFonts w:ascii="Courier New" w:hAnsi="Courier New" w:cs="Courier New" w:hint="default"/>
      </w:rPr>
    </w:lvl>
    <w:lvl w:ilvl="8" w:tplc="773EFDB2">
      <w:start w:val="1"/>
      <w:numFmt w:val="bullet"/>
      <w:lvlText w:val=""/>
      <w:lvlJc w:val="left"/>
      <w:pPr>
        <w:ind w:left="6480" w:hanging="360"/>
      </w:pPr>
      <w:rPr>
        <w:rFonts w:ascii="Wingdings" w:hAnsi="Wingdings" w:cs="Wingdings" w:hint="default"/>
      </w:rPr>
    </w:lvl>
  </w:abstractNum>
  <w:abstractNum w:abstractNumId="3" w15:restartNumberingAfterBreak="0">
    <w:nsid w:val="1AF863AE"/>
    <w:multiLevelType w:val="hybridMultilevel"/>
    <w:tmpl w:val="D1D8CDFC"/>
    <w:lvl w:ilvl="0" w:tplc="C3808EBE">
      <w:start w:val="1"/>
      <w:numFmt w:val="bullet"/>
      <w:lvlText w:val=""/>
      <w:lvlJc w:val="left"/>
      <w:pPr>
        <w:ind w:left="720" w:hanging="360"/>
      </w:pPr>
      <w:rPr>
        <w:rFonts w:ascii="Symbol" w:hAnsi="Symbol" w:cs="Symbol" w:hint="default"/>
        <w:sz w:val="18"/>
        <w:szCs w:val="18"/>
      </w:rPr>
    </w:lvl>
    <w:lvl w:ilvl="1" w:tplc="A83CA2C8">
      <w:start w:val="1"/>
      <w:numFmt w:val="bullet"/>
      <w:lvlText w:val="o"/>
      <w:lvlJc w:val="left"/>
      <w:pPr>
        <w:ind w:left="1440" w:hanging="360"/>
      </w:pPr>
      <w:rPr>
        <w:rFonts w:ascii="Courier New" w:hAnsi="Courier New" w:cs="Courier New" w:hint="default"/>
      </w:rPr>
    </w:lvl>
    <w:lvl w:ilvl="2" w:tplc="5164F38C">
      <w:start w:val="1"/>
      <w:numFmt w:val="bullet"/>
      <w:lvlText w:val=""/>
      <w:lvlJc w:val="left"/>
      <w:pPr>
        <w:ind w:left="2160" w:hanging="360"/>
      </w:pPr>
      <w:rPr>
        <w:rFonts w:ascii="Wingdings" w:hAnsi="Wingdings" w:cs="Wingdings" w:hint="default"/>
      </w:rPr>
    </w:lvl>
    <w:lvl w:ilvl="3" w:tplc="EC565804">
      <w:start w:val="1"/>
      <w:numFmt w:val="bullet"/>
      <w:lvlText w:val=""/>
      <w:lvlJc w:val="left"/>
      <w:pPr>
        <w:ind w:left="2880" w:hanging="360"/>
      </w:pPr>
      <w:rPr>
        <w:rFonts w:ascii="Symbol" w:hAnsi="Symbol" w:cs="Symbol" w:hint="default"/>
      </w:rPr>
    </w:lvl>
    <w:lvl w:ilvl="4" w:tplc="E424B9C6">
      <w:start w:val="1"/>
      <w:numFmt w:val="bullet"/>
      <w:lvlText w:val="o"/>
      <w:lvlJc w:val="left"/>
      <w:pPr>
        <w:ind w:left="3600" w:hanging="360"/>
      </w:pPr>
      <w:rPr>
        <w:rFonts w:ascii="Courier New" w:hAnsi="Courier New" w:cs="Courier New" w:hint="default"/>
      </w:rPr>
    </w:lvl>
    <w:lvl w:ilvl="5" w:tplc="651EC068">
      <w:start w:val="1"/>
      <w:numFmt w:val="bullet"/>
      <w:lvlText w:val=""/>
      <w:lvlJc w:val="left"/>
      <w:pPr>
        <w:ind w:left="4320" w:hanging="360"/>
      </w:pPr>
      <w:rPr>
        <w:rFonts w:ascii="Wingdings" w:hAnsi="Wingdings" w:cs="Wingdings" w:hint="default"/>
      </w:rPr>
    </w:lvl>
    <w:lvl w:ilvl="6" w:tplc="EC38E496">
      <w:start w:val="1"/>
      <w:numFmt w:val="bullet"/>
      <w:lvlText w:val=""/>
      <w:lvlJc w:val="left"/>
      <w:pPr>
        <w:ind w:left="5040" w:hanging="360"/>
      </w:pPr>
      <w:rPr>
        <w:rFonts w:ascii="Symbol" w:hAnsi="Symbol" w:cs="Symbol" w:hint="default"/>
      </w:rPr>
    </w:lvl>
    <w:lvl w:ilvl="7" w:tplc="CAF00D9C">
      <w:start w:val="1"/>
      <w:numFmt w:val="bullet"/>
      <w:lvlText w:val="o"/>
      <w:lvlJc w:val="left"/>
      <w:pPr>
        <w:ind w:left="5760" w:hanging="360"/>
      </w:pPr>
      <w:rPr>
        <w:rFonts w:ascii="Courier New" w:hAnsi="Courier New" w:cs="Courier New" w:hint="default"/>
      </w:rPr>
    </w:lvl>
    <w:lvl w:ilvl="8" w:tplc="6F326A0C">
      <w:start w:val="1"/>
      <w:numFmt w:val="bullet"/>
      <w:lvlText w:val=""/>
      <w:lvlJc w:val="left"/>
      <w:pPr>
        <w:ind w:left="6480" w:hanging="360"/>
      </w:pPr>
      <w:rPr>
        <w:rFonts w:ascii="Wingdings" w:hAnsi="Wingdings" w:cs="Wingdings" w:hint="default"/>
      </w:rPr>
    </w:lvl>
  </w:abstractNum>
  <w:abstractNum w:abstractNumId="4" w15:restartNumberingAfterBreak="0">
    <w:nsid w:val="25AA19B4"/>
    <w:multiLevelType w:val="hybridMultilevel"/>
    <w:tmpl w:val="8CAE80DE"/>
    <w:lvl w:ilvl="0" w:tplc="5232BE0E">
      <w:start w:val="1"/>
      <w:numFmt w:val="bullet"/>
      <w:lvlText w:val=""/>
      <w:lvlJc w:val="left"/>
      <w:pPr>
        <w:ind w:left="720" w:hanging="360"/>
      </w:pPr>
      <w:rPr>
        <w:rFonts w:ascii="Symbol" w:hAnsi="Symbol" w:cs="Symbol" w:hint="default"/>
        <w:sz w:val="18"/>
        <w:szCs w:val="18"/>
      </w:rPr>
    </w:lvl>
    <w:lvl w:ilvl="1" w:tplc="BDB0A94E">
      <w:start w:val="1"/>
      <w:numFmt w:val="bullet"/>
      <w:lvlText w:val="o"/>
      <w:lvlJc w:val="left"/>
      <w:pPr>
        <w:ind w:left="1440" w:hanging="360"/>
      </w:pPr>
      <w:rPr>
        <w:rFonts w:ascii="Courier New" w:hAnsi="Courier New" w:cs="Courier New" w:hint="default"/>
      </w:rPr>
    </w:lvl>
    <w:lvl w:ilvl="2" w:tplc="AFDAC04A">
      <w:start w:val="1"/>
      <w:numFmt w:val="bullet"/>
      <w:lvlText w:val=""/>
      <w:lvlJc w:val="left"/>
      <w:pPr>
        <w:ind w:left="2160" w:hanging="360"/>
      </w:pPr>
      <w:rPr>
        <w:rFonts w:ascii="Wingdings" w:hAnsi="Wingdings" w:cs="Wingdings" w:hint="default"/>
      </w:rPr>
    </w:lvl>
    <w:lvl w:ilvl="3" w:tplc="7B1C511E">
      <w:start w:val="1"/>
      <w:numFmt w:val="bullet"/>
      <w:lvlText w:val=""/>
      <w:lvlJc w:val="left"/>
      <w:pPr>
        <w:ind w:left="2880" w:hanging="360"/>
      </w:pPr>
      <w:rPr>
        <w:rFonts w:ascii="Symbol" w:hAnsi="Symbol" w:cs="Symbol" w:hint="default"/>
      </w:rPr>
    </w:lvl>
    <w:lvl w:ilvl="4" w:tplc="7CA44358">
      <w:start w:val="1"/>
      <w:numFmt w:val="bullet"/>
      <w:lvlText w:val="o"/>
      <w:lvlJc w:val="left"/>
      <w:pPr>
        <w:ind w:left="3600" w:hanging="360"/>
      </w:pPr>
      <w:rPr>
        <w:rFonts w:ascii="Courier New" w:hAnsi="Courier New" w:cs="Courier New" w:hint="default"/>
      </w:rPr>
    </w:lvl>
    <w:lvl w:ilvl="5" w:tplc="DB9EBF8C">
      <w:start w:val="1"/>
      <w:numFmt w:val="bullet"/>
      <w:lvlText w:val=""/>
      <w:lvlJc w:val="left"/>
      <w:pPr>
        <w:ind w:left="4320" w:hanging="360"/>
      </w:pPr>
      <w:rPr>
        <w:rFonts w:ascii="Wingdings" w:hAnsi="Wingdings" w:cs="Wingdings" w:hint="default"/>
      </w:rPr>
    </w:lvl>
    <w:lvl w:ilvl="6" w:tplc="F2ECE45A">
      <w:start w:val="1"/>
      <w:numFmt w:val="bullet"/>
      <w:lvlText w:val=""/>
      <w:lvlJc w:val="left"/>
      <w:pPr>
        <w:ind w:left="5040" w:hanging="360"/>
      </w:pPr>
      <w:rPr>
        <w:rFonts w:ascii="Symbol" w:hAnsi="Symbol" w:cs="Symbol" w:hint="default"/>
      </w:rPr>
    </w:lvl>
    <w:lvl w:ilvl="7" w:tplc="ED1A7B9E">
      <w:start w:val="1"/>
      <w:numFmt w:val="bullet"/>
      <w:lvlText w:val="o"/>
      <w:lvlJc w:val="left"/>
      <w:pPr>
        <w:ind w:left="5760" w:hanging="360"/>
      </w:pPr>
      <w:rPr>
        <w:rFonts w:ascii="Courier New" w:hAnsi="Courier New" w:cs="Courier New" w:hint="default"/>
      </w:rPr>
    </w:lvl>
    <w:lvl w:ilvl="8" w:tplc="E750AA3A">
      <w:start w:val="1"/>
      <w:numFmt w:val="bullet"/>
      <w:lvlText w:val=""/>
      <w:lvlJc w:val="left"/>
      <w:pPr>
        <w:ind w:left="6480" w:hanging="360"/>
      </w:pPr>
      <w:rPr>
        <w:rFonts w:ascii="Wingdings" w:hAnsi="Wingdings" w:cs="Wingdings" w:hint="default"/>
      </w:rPr>
    </w:lvl>
  </w:abstractNum>
  <w:abstractNum w:abstractNumId="5" w15:restartNumberingAfterBreak="0">
    <w:nsid w:val="25F31605"/>
    <w:multiLevelType w:val="hybridMultilevel"/>
    <w:tmpl w:val="E79E604E"/>
    <w:lvl w:ilvl="0" w:tplc="27BA6132">
      <w:start w:val="1"/>
      <w:numFmt w:val="bullet"/>
      <w:lvlText w:val=""/>
      <w:lvlJc w:val="left"/>
      <w:pPr>
        <w:ind w:left="720" w:hanging="360"/>
      </w:pPr>
      <w:rPr>
        <w:rFonts w:ascii="Symbol" w:hAnsi="Symbol" w:cs="Symbol" w:hint="default"/>
        <w:sz w:val="18"/>
        <w:szCs w:val="18"/>
      </w:rPr>
    </w:lvl>
    <w:lvl w:ilvl="1" w:tplc="2F867266">
      <w:start w:val="1"/>
      <w:numFmt w:val="bullet"/>
      <w:lvlText w:val="o"/>
      <w:lvlJc w:val="left"/>
      <w:pPr>
        <w:ind w:left="1440" w:hanging="360"/>
      </w:pPr>
      <w:rPr>
        <w:rFonts w:ascii="Courier New" w:hAnsi="Courier New" w:cs="Courier New" w:hint="default"/>
      </w:rPr>
    </w:lvl>
    <w:lvl w:ilvl="2" w:tplc="44A01FF4">
      <w:start w:val="1"/>
      <w:numFmt w:val="bullet"/>
      <w:lvlText w:val=""/>
      <w:lvlJc w:val="left"/>
      <w:pPr>
        <w:ind w:left="2160" w:hanging="360"/>
      </w:pPr>
      <w:rPr>
        <w:rFonts w:ascii="Wingdings" w:hAnsi="Wingdings" w:cs="Wingdings" w:hint="default"/>
      </w:rPr>
    </w:lvl>
    <w:lvl w:ilvl="3" w:tplc="352C2450">
      <w:start w:val="1"/>
      <w:numFmt w:val="bullet"/>
      <w:lvlText w:val=""/>
      <w:lvlJc w:val="left"/>
      <w:pPr>
        <w:ind w:left="2880" w:hanging="360"/>
      </w:pPr>
      <w:rPr>
        <w:rFonts w:ascii="Symbol" w:hAnsi="Symbol" w:cs="Symbol" w:hint="default"/>
      </w:rPr>
    </w:lvl>
    <w:lvl w:ilvl="4" w:tplc="6046EB44">
      <w:start w:val="1"/>
      <w:numFmt w:val="bullet"/>
      <w:lvlText w:val="o"/>
      <w:lvlJc w:val="left"/>
      <w:pPr>
        <w:ind w:left="3600" w:hanging="360"/>
      </w:pPr>
      <w:rPr>
        <w:rFonts w:ascii="Courier New" w:hAnsi="Courier New" w:cs="Courier New" w:hint="default"/>
      </w:rPr>
    </w:lvl>
    <w:lvl w:ilvl="5" w:tplc="159C4C1E">
      <w:start w:val="1"/>
      <w:numFmt w:val="bullet"/>
      <w:lvlText w:val=""/>
      <w:lvlJc w:val="left"/>
      <w:pPr>
        <w:ind w:left="4320" w:hanging="360"/>
      </w:pPr>
      <w:rPr>
        <w:rFonts w:ascii="Wingdings" w:hAnsi="Wingdings" w:cs="Wingdings" w:hint="default"/>
      </w:rPr>
    </w:lvl>
    <w:lvl w:ilvl="6" w:tplc="800CD3FA">
      <w:start w:val="1"/>
      <w:numFmt w:val="bullet"/>
      <w:lvlText w:val=""/>
      <w:lvlJc w:val="left"/>
      <w:pPr>
        <w:ind w:left="5040" w:hanging="360"/>
      </w:pPr>
      <w:rPr>
        <w:rFonts w:ascii="Symbol" w:hAnsi="Symbol" w:cs="Symbol" w:hint="default"/>
      </w:rPr>
    </w:lvl>
    <w:lvl w:ilvl="7" w:tplc="C3F28EF8">
      <w:start w:val="1"/>
      <w:numFmt w:val="bullet"/>
      <w:lvlText w:val="o"/>
      <w:lvlJc w:val="left"/>
      <w:pPr>
        <w:ind w:left="5760" w:hanging="360"/>
      </w:pPr>
      <w:rPr>
        <w:rFonts w:ascii="Courier New" w:hAnsi="Courier New" w:cs="Courier New" w:hint="default"/>
      </w:rPr>
    </w:lvl>
    <w:lvl w:ilvl="8" w:tplc="6CE400A6">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9B4C10"/>
    <w:multiLevelType w:val="hybridMultilevel"/>
    <w:tmpl w:val="A0A451CA"/>
    <w:lvl w:ilvl="0" w:tplc="3402C0FC">
      <w:start w:val="1"/>
      <w:numFmt w:val="bullet"/>
      <w:lvlText w:val=""/>
      <w:lvlJc w:val="left"/>
      <w:pPr>
        <w:ind w:left="720" w:hanging="360"/>
      </w:pPr>
      <w:rPr>
        <w:rFonts w:ascii="Symbol" w:hAnsi="Symbol" w:cs="Symbol" w:hint="default"/>
        <w:sz w:val="18"/>
        <w:szCs w:val="18"/>
      </w:rPr>
    </w:lvl>
    <w:lvl w:ilvl="1" w:tplc="24205770">
      <w:start w:val="1"/>
      <w:numFmt w:val="bullet"/>
      <w:lvlText w:val="o"/>
      <w:lvlJc w:val="left"/>
      <w:pPr>
        <w:ind w:left="1440" w:hanging="360"/>
      </w:pPr>
      <w:rPr>
        <w:rFonts w:ascii="Courier New" w:hAnsi="Courier New" w:cs="Courier New" w:hint="default"/>
      </w:rPr>
    </w:lvl>
    <w:lvl w:ilvl="2" w:tplc="FD16D710">
      <w:start w:val="1"/>
      <w:numFmt w:val="bullet"/>
      <w:lvlText w:val=""/>
      <w:lvlJc w:val="left"/>
      <w:pPr>
        <w:ind w:left="2160" w:hanging="360"/>
      </w:pPr>
      <w:rPr>
        <w:rFonts w:ascii="Wingdings" w:hAnsi="Wingdings" w:cs="Wingdings" w:hint="default"/>
      </w:rPr>
    </w:lvl>
    <w:lvl w:ilvl="3" w:tplc="19620F44">
      <w:start w:val="1"/>
      <w:numFmt w:val="bullet"/>
      <w:lvlText w:val=""/>
      <w:lvlJc w:val="left"/>
      <w:pPr>
        <w:ind w:left="2880" w:hanging="360"/>
      </w:pPr>
      <w:rPr>
        <w:rFonts w:ascii="Symbol" w:hAnsi="Symbol" w:cs="Symbol" w:hint="default"/>
      </w:rPr>
    </w:lvl>
    <w:lvl w:ilvl="4" w:tplc="0FF0A612">
      <w:start w:val="1"/>
      <w:numFmt w:val="bullet"/>
      <w:lvlText w:val="o"/>
      <w:lvlJc w:val="left"/>
      <w:pPr>
        <w:ind w:left="3600" w:hanging="360"/>
      </w:pPr>
      <w:rPr>
        <w:rFonts w:ascii="Courier New" w:hAnsi="Courier New" w:cs="Courier New" w:hint="default"/>
      </w:rPr>
    </w:lvl>
    <w:lvl w:ilvl="5" w:tplc="91A4A31C">
      <w:start w:val="1"/>
      <w:numFmt w:val="bullet"/>
      <w:lvlText w:val=""/>
      <w:lvlJc w:val="left"/>
      <w:pPr>
        <w:ind w:left="4320" w:hanging="360"/>
      </w:pPr>
      <w:rPr>
        <w:rFonts w:ascii="Wingdings" w:hAnsi="Wingdings" w:cs="Wingdings" w:hint="default"/>
      </w:rPr>
    </w:lvl>
    <w:lvl w:ilvl="6" w:tplc="F344F998">
      <w:start w:val="1"/>
      <w:numFmt w:val="bullet"/>
      <w:lvlText w:val=""/>
      <w:lvlJc w:val="left"/>
      <w:pPr>
        <w:ind w:left="5040" w:hanging="360"/>
      </w:pPr>
      <w:rPr>
        <w:rFonts w:ascii="Symbol" w:hAnsi="Symbol" w:cs="Symbol" w:hint="default"/>
      </w:rPr>
    </w:lvl>
    <w:lvl w:ilvl="7" w:tplc="DA708846">
      <w:start w:val="1"/>
      <w:numFmt w:val="bullet"/>
      <w:lvlText w:val="o"/>
      <w:lvlJc w:val="left"/>
      <w:pPr>
        <w:ind w:left="5760" w:hanging="360"/>
      </w:pPr>
      <w:rPr>
        <w:rFonts w:ascii="Courier New" w:hAnsi="Courier New" w:cs="Courier New" w:hint="default"/>
      </w:rPr>
    </w:lvl>
    <w:lvl w:ilvl="8" w:tplc="46268C48">
      <w:start w:val="1"/>
      <w:numFmt w:val="bullet"/>
      <w:lvlText w:val=""/>
      <w:lvlJc w:val="left"/>
      <w:pPr>
        <w:ind w:left="6480" w:hanging="360"/>
      </w:pPr>
      <w:rPr>
        <w:rFonts w:ascii="Wingdings" w:hAnsi="Wingdings" w:cs="Wingdings" w:hint="default"/>
      </w:rPr>
    </w:lvl>
  </w:abstractNum>
  <w:abstractNum w:abstractNumId="9" w15:restartNumberingAfterBreak="0">
    <w:nsid w:val="35F7047B"/>
    <w:multiLevelType w:val="hybridMultilevel"/>
    <w:tmpl w:val="23109CA2"/>
    <w:lvl w:ilvl="0" w:tplc="87B6BFF0">
      <w:start w:val="1"/>
      <w:numFmt w:val="bullet"/>
      <w:lvlText w:val=""/>
      <w:lvlJc w:val="left"/>
      <w:pPr>
        <w:ind w:left="720" w:hanging="360"/>
      </w:pPr>
      <w:rPr>
        <w:rFonts w:ascii="Symbol" w:hAnsi="Symbol" w:cs="Symbol" w:hint="default"/>
        <w:sz w:val="18"/>
        <w:szCs w:val="18"/>
      </w:rPr>
    </w:lvl>
    <w:lvl w:ilvl="1" w:tplc="E5CC6976">
      <w:start w:val="1"/>
      <w:numFmt w:val="bullet"/>
      <w:lvlText w:val="o"/>
      <w:lvlJc w:val="left"/>
      <w:pPr>
        <w:ind w:left="1440" w:hanging="360"/>
      </w:pPr>
      <w:rPr>
        <w:rFonts w:ascii="Courier New" w:hAnsi="Courier New" w:cs="Courier New" w:hint="default"/>
      </w:rPr>
    </w:lvl>
    <w:lvl w:ilvl="2" w:tplc="6590B142">
      <w:start w:val="1"/>
      <w:numFmt w:val="bullet"/>
      <w:lvlText w:val=""/>
      <w:lvlJc w:val="left"/>
      <w:pPr>
        <w:ind w:left="2160" w:hanging="360"/>
      </w:pPr>
      <w:rPr>
        <w:rFonts w:ascii="Wingdings" w:hAnsi="Wingdings" w:cs="Wingdings" w:hint="default"/>
      </w:rPr>
    </w:lvl>
    <w:lvl w:ilvl="3" w:tplc="E07813E8">
      <w:start w:val="1"/>
      <w:numFmt w:val="bullet"/>
      <w:lvlText w:val=""/>
      <w:lvlJc w:val="left"/>
      <w:pPr>
        <w:ind w:left="2880" w:hanging="360"/>
      </w:pPr>
      <w:rPr>
        <w:rFonts w:ascii="Symbol" w:hAnsi="Symbol" w:cs="Symbol" w:hint="default"/>
      </w:rPr>
    </w:lvl>
    <w:lvl w:ilvl="4" w:tplc="14AA1426">
      <w:start w:val="1"/>
      <w:numFmt w:val="bullet"/>
      <w:lvlText w:val="o"/>
      <w:lvlJc w:val="left"/>
      <w:pPr>
        <w:ind w:left="3600" w:hanging="360"/>
      </w:pPr>
      <w:rPr>
        <w:rFonts w:ascii="Courier New" w:hAnsi="Courier New" w:cs="Courier New" w:hint="default"/>
      </w:rPr>
    </w:lvl>
    <w:lvl w:ilvl="5" w:tplc="4EAC98F0">
      <w:start w:val="1"/>
      <w:numFmt w:val="bullet"/>
      <w:lvlText w:val=""/>
      <w:lvlJc w:val="left"/>
      <w:pPr>
        <w:ind w:left="4320" w:hanging="360"/>
      </w:pPr>
      <w:rPr>
        <w:rFonts w:ascii="Wingdings" w:hAnsi="Wingdings" w:cs="Wingdings" w:hint="default"/>
      </w:rPr>
    </w:lvl>
    <w:lvl w:ilvl="6" w:tplc="B9C0A3EC">
      <w:start w:val="1"/>
      <w:numFmt w:val="bullet"/>
      <w:lvlText w:val=""/>
      <w:lvlJc w:val="left"/>
      <w:pPr>
        <w:ind w:left="5040" w:hanging="360"/>
      </w:pPr>
      <w:rPr>
        <w:rFonts w:ascii="Symbol" w:hAnsi="Symbol" w:cs="Symbol" w:hint="default"/>
      </w:rPr>
    </w:lvl>
    <w:lvl w:ilvl="7" w:tplc="075C9932">
      <w:start w:val="1"/>
      <w:numFmt w:val="bullet"/>
      <w:lvlText w:val="o"/>
      <w:lvlJc w:val="left"/>
      <w:pPr>
        <w:ind w:left="5760" w:hanging="360"/>
      </w:pPr>
      <w:rPr>
        <w:rFonts w:ascii="Courier New" w:hAnsi="Courier New" w:cs="Courier New" w:hint="default"/>
      </w:rPr>
    </w:lvl>
    <w:lvl w:ilvl="8" w:tplc="A8EE2EE2">
      <w:start w:val="1"/>
      <w:numFmt w:val="bullet"/>
      <w:lvlText w:val=""/>
      <w:lvlJc w:val="left"/>
      <w:pPr>
        <w:ind w:left="6480" w:hanging="360"/>
      </w:pPr>
      <w:rPr>
        <w:rFonts w:ascii="Wingdings" w:hAnsi="Wingdings" w:cs="Wingdings" w:hint="default"/>
      </w:rPr>
    </w:lvl>
  </w:abstractNum>
  <w:abstractNum w:abstractNumId="10" w15:restartNumberingAfterBreak="0">
    <w:nsid w:val="37BC6314"/>
    <w:multiLevelType w:val="hybridMultilevel"/>
    <w:tmpl w:val="69D80ECE"/>
    <w:lvl w:ilvl="0" w:tplc="3462066C">
      <w:start w:val="1"/>
      <w:numFmt w:val="bullet"/>
      <w:lvlText w:val=""/>
      <w:lvlJc w:val="left"/>
      <w:pPr>
        <w:ind w:left="720" w:hanging="360"/>
      </w:pPr>
      <w:rPr>
        <w:rFonts w:ascii="Symbol" w:hAnsi="Symbol" w:cs="Symbol" w:hint="default"/>
        <w:sz w:val="18"/>
        <w:szCs w:val="18"/>
      </w:rPr>
    </w:lvl>
    <w:lvl w:ilvl="1" w:tplc="9E5A4CEA">
      <w:start w:val="1"/>
      <w:numFmt w:val="bullet"/>
      <w:lvlText w:val="o"/>
      <w:lvlJc w:val="left"/>
      <w:pPr>
        <w:ind w:left="1440" w:hanging="360"/>
      </w:pPr>
      <w:rPr>
        <w:rFonts w:ascii="Courier New" w:hAnsi="Courier New" w:cs="Courier New" w:hint="default"/>
      </w:rPr>
    </w:lvl>
    <w:lvl w:ilvl="2" w:tplc="3C40EC66">
      <w:start w:val="1"/>
      <w:numFmt w:val="bullet"/>
      <w:lvlText w:val=""/>
      <w:lvlJc w:val="left"/>
      <w:pPr>
        <w:ind w:left="2160" w:hanging="360"/>
      </w:pPr>
      <w:rPr>
        <w:rFonts w:ascii="Wingdings" w:hAnsi="Wingdings" w:cs="Wingdings" w:hint="default"/>
      </w:rPr>
    </w:lvl>
    <w:lvl w:ilvl="3" w:tplc="CBFE70BC">
      <w:start w:val="1"/>
      <w:numFmt w:val="bullet"/>
      <w:lvlText w:val=""/>
      <w:lvlJc w:val="left"/>
      <w:pPr>
        <w:ind w:left="2880" w:hanging="360"/>
      </w:pPr>
      <w:rPr>
        <w:rFonts w:ascii="Symbol" w:hAnsi="Symbol" w:cs="Symbol" w:hint="default"/>
      </w:rPr>
    </w:lvl>
    <w:lvl w:ilvl="4" w:tplc="3684F602">
      <w:start w:val="1"/>
      <w:numFmt w:val="bullet"/>
      <w:lvlText w:val="o"/>
      <w:lvlJc w:val="left"/>
      <w:pPr>
        <w:ind w:left="3600" w:hanging="360"/>
      </w:pPr>
      <w:rPr>
        <w:rFonts w:ascii="Courier New" w:hAnsi="Courier New" w:cs="Courier New" w:hint="default"/>
      </w:rPr>
    </w:lvl>
    <w:lvl w:ilvl="5" w:tplc="757EDE90">
      <w:start w:val="1"/>
      <w:numFmt w:val="bullet"/>
      <w:lvlText w:val=""/>
      <w:lvlJc w:val="left"/>
      <w:pPr>
        <w:ind w:left="4320" w:hanging="360"/>
      </w:pPr>
      <w:rPr>
        <w:rFonts w:ascii="Wingdings" w:hAnsi="Wingdings" w:cs="Wingdings" w:hint="default"/>
      </w:rPr>
    </w:lvl>
    <w:lvl w:ilvl="6" w:tplc="E00CE6AA">
      <w:start w:val="1"/>
      <w:numFmt w:val="bullet"/>
      <w:lvlText w:val=""/>
      <w:lvlJc w:val="left"/>
      <w:pPr>
        <w:ind w:left="5040" w:hanging="360"/>
      </w:pPr>
      <w:rPr>
        <w:rFonts w:ascii="Symbol" w:hAnsi="Symbol" w:cs="Symbol" w:hint="default"/>
      </w:rPr>
    </w:lvl>
    <w:lvl w:ilvl="7" w:tplc="8BE8A4B2">
      <w:start w:val="1"/>
      <w:numFmt w:val="bullet"/>
      <w:lvlText w:val="o"/>
      <w:lvlJc w:val="left"/>
      <w:pPr>
        <w:ind w:left="5760" w:hanging="360"/>
      </w:pPr>
      <w:rPr>
        <w:rFonts w:ascii="Courier New" w:hAnsi="Courier New" w:cs="Courier New" w:hint="default"/>
      </w:rPr>
    </w:lvl>
    <w:lvl w:ilvl="8" w:tplc="E5A8F034">
      <w:start w:val="1"/>
      <w:numFmt w:val="bullet"/>
      <w:lvlText w:val=""/>
      <w:lvlJc w:val="left"/>
      <w:pPr>
        <w:ind w:left="6480" w:hanging="360"/>
      </w:pPr>
      <w:rPr>
        <w:rFonts w:ascii="Wingdings" w:hAnsi="Wingdings" w:cs="Wingdings" w:hint="default"/>
      </w:rPr>
    </w:lvl>
  </w:abstractNum>
  <w:abstractNum w:abstractNumId="11" w15:restartNumberingAfterBreak="0">
    <w:nsid w:val="4A544089"/>
    <w:multiLevelType w:val="hybridMultilevel"/>
    <w:tmpl w:val="2864DF80"/>
    <w:lvl w:ilvl="0" w:tplc="E0468A78">
      <w:start w:val="1"/>
      <w:numFmt w:val="bullet"/>
      <w:lvlText w:val=""/>
      <w:lvlJc w:val="left"/>
      <w:pPr>
        <w:ind w:left="720" w:hanging="360"/>
      </w:pPr>
      <w:rPr>
        <w:rFonts w:ascii="Symbol" w:hAnsi="Symbol" w:cs="Symbol" w:hint="default"/>
        <w:sz w:val="18"/>
        <w:szCs w:val="18"/>
      </w:rPr>
    </w:lvl>
    <w:lvl w:ilvl="1" w:tplc="BA6E7D8C">
      <w:start w:val="1"/>
      <w:numFmt w:val="bullet"/>
      <w:lvlText w:val="o"/>
      <w:lvlJc w:val="left"/>
      <w:pPr>
        <w:ind w:left="1440" w:hanging="360"/>
      </w:pPr>
      <w:rPr>
        <w:rFonts w:ascii="Courier New" w:hAnsi="Courier New" w:cs="Courier New" w:hint="default"/>
      </w:rPr>
    </w:lvl>
    <w:lvl w:ilvl="2" w:tplc="E53CBEBA">
      <w:start w:val="1"/>
      <w:numFmt w:val="bullet"/>
      <w:lvlText w:val=""/>
      <w:lvlJc w:val="left"/>
      <w:pPr>
        <w:ind w:left="2160" w:hanging="360"/>
      </w:pPr>
      <w:rPr>
        <w:rFonts w:ascii="Wingdings" w:hAnsi="Wingdings" w:cs="Wingdings" w:hint="default"/>
      </w:rPr>
    </w:lvl>
    <w:lvl w:ilvl="3" w:tplc="5EF8AB00">
      <w:start w:val="1"/>
      <w:numFmt w:val="bullet"/>
      <w:lvlText w:val=""/>
      <w:lvlJc w:val="left"/>
      <w:pPr>
        <w:ind w:left="2880" w:hanging="360"/>
      </w:pPr>
      <w:rPr>
        <w:rFonts w:ascii="Symbol" w:hAnsi="Symbol" w:cs="Symbol" w:hint="default"/>
      </w:rPr>
    </w:lvl>
    <w:lvl w:ilvl="4" w:tplc="A6825EA6">
      <w:start w:val="1"/>
      <w:numFmt w:val="bullet"/>
      <w:lvlText w:val="o"/>
      <w:lvlJc w:val="left"/>
      <w:pPr>
        <w:ind w:left="3600" w:hanging="360"/>
      </w:pPr>
      <w:rPr>
        <w:rFonts w:ascii="Courier New" w:hAnsi="Courier New" w:cs="Courier New" w:hint="default"/>
      </w:rPr>
    </w:lvl>
    <w:lvl w:ilvl="5" w:tplc="A3C40934">
      <w:start w:val="1"/>
      <w:numFmt w:val="bullet"/>
      <w:lvlText w:val=""/>
      <w:lvlJc w:val="left"/>
      <w:pPr>
        <w:ind w:left="4320" w:hanging="360"/>
      </w:pPr>
      <w:rPr>
        <w:rFonts w:ascii="Wingdings" w:hAnsi="Wingdings" w:cs="Wingdings" w:hint="default"/>
      </w:rPr>
    </w:lvl>
    <w:lvl w:ilvl="6" w:tplc="85441266">
      <w:start w:val="1"/>
      <w:numFmt w:val="bullet"/>
      <w:lvlText w:val=""/>
      <w:lvlJc w:val="left"/>
      <w:pPr>
        <w:ind w:left="5040" w:hanging="360"/>
      </w:pPr>
      <w:rPr>
        <w:rFonts w:ascii="Symbol" w:hAnsi="Symbol" w:cs="Symbol" w:hint="default"/>
      </w:rPr>
    </w:lvl>
    <w:lvl w:ilvl="7" w:tplc="5502BB44">
      <w:start w:val="1"/>
      <w:numFmt w:val="bullet"/>
      <w:lvlText w:val="o"/>
      <w:lvlJc w:val="left"/>
      <w:pPr>
        <w:ind w:left="5760" w:hanging="360"/>
      </w:pPr>
      <w:rPr>
        <w:rFonts w:ascii="Courier New" w:hAnsi="Courier New" w:cs="Courier New" w:hint="default"/>
      </w:rPr>
    </w:lvl>
    <w:lvl w:ilvl="8" w:tplc="9F3EA33A">
      <w:start w:val="1"/>
      <w:numFmt w:val="bullet"/>
      <w:lvlText w:val=""/>
      <w:lvlJc w:val="left"/>
      <w:pPr>
        <w:ind w:left="6480" w:hanging="360"/>
      </w:pPr>
      <w:rPr>
        <w:rFonts w:ascii="Wingdings" w:hAnsi="Wingdings" w:cs="Wingdings" w:hint="default"/>
      </w:rPr>
    </w:lvl>
  </w:abstractNum>
  <w:abstractNum w:abstractNumId="1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D3D01DA"/>
    <w:multiLevelType w:val="hybridMultilevel"/>
    <w:tmpl w:val="721890D8"/>
    <w:lvl w:ilvl="0" w:tplc="4C5A84CA">
      <w:start w:val="1"/>
      <w:numFmt w:val="bullet"/>
      <w:lvlText w:val=""/>
      <w:lvlJc w:val="left"/>
      <w:pPr>
        <w:ind w:left="720" w:hanging="360"/>
      </w:pPr>
      <w:rPr>
        <w:rFonts w:ascii="Symbol" w:hAnsi="Symbol" w:cs="Symbol" w:hint="default"/>
        <w:sz w:val="18"/>
        <w:szCs w:val="18"/>
      </w:rPr>
    </w:lvl>
    <w:lvl w:ilvl="1" w:tplc="C7D00E42">
      <w:start w:val="1"/>
      <w:numFmt w:val="bullet"/>
      <w:lvlText w:val="o"/>
      <w:lvlJc w:val="left"/>
      <w:pPr>
        <w:ind w:left="1440" w:hanging="360"/>
      </w:pPr>
      <w:rPr>
        <w:rFonts w:ascii="Courier New" w:hAnsi="Courier New" w:cs="Courier New" w:hint="default"/>
      </w:rPr>
    </w:lvl>
    <w:lvl w:ilvl="2" w:tplc="782461D6">
      <w:start w:val="1"/>
      <w:numFmt w:val="bullet"/>
      <w:lvlText w:val=""/>
      <w:lvlJc w:val="left"/>
      <w:pPr>
        <w:ind w:left="2160" w:hanging="360"/>
      </w:pPr>
      <w:rPr>
        <w:rFonts w:ascii="Wingdings" w:hAnsi="Wingdings" w:cs="Wingdings" w:hint="default"/>
      </w:rPr>
    </w:lvl>
    <w:lvl w:ilvl="3" w:tplc="ECFABF52">
      <w:start w:val="1"/>
      <w:numFmt w:val="bullet"/>
      <w:lvlText w:val=""/>
      <w:lvlJc w:val="left"/>
      <w:pPr>
        <w:ind w:left="2880" w:hanging="360"/>
      </w:pPr>
      <w:rPr>
        <w:rFonts w:ascii="Symbol" w:hAnsi="Symbol" w:cs="Symbol" w:hint="default"/>
      </w:rPr>
    </w:lvl>
    <w:lvl w:ilvl="4" w:tplc="2FD08F8E">
      <w:start w:val="1"/>
      <w:numFmt w:val="bullet"/>
      <w:lvlText w:val="o"/>
      <w:lvlJc w:val="left"/>
      <w:pPr>
        <w:ind w:left="3600" w:hanging="360"/>
      </w:pPr>
      <w:rPr>
        <w:rFonts w:ascii="Courier New" w:hAnsi="Courier New" w:cs="Courier New" w:hint="default"/>
      </w:rPr>
    </w:lvl>
    <w:lvl w:ilvl="5" w:tplc="9F54E124">
      <w:start w:val="1"/>
      <w:numFmt w:val="bullet"/>
      <w:lvlText w:val=""/>
      <w:lvlJc w:val="left"/>
      <w:pPr>
        <w:ind w:left="4320" w:hanging="360"/>
      </w:pPr>
      <w:rPr>
        <w:rFonts w:ascii="Wingdings" w:hAnsi="Wingdings" w:cs="Wingdings" w:hint="default"/>
      </w:rPr>
    </w:lvl>
    <w:lvl w:ilvl="6" w:tplc="AB8EF128">
      <w:start w:val="1"/>
      <w:numFmt w:val="bullet"/>
      <w:lvlText w:val=""/>
      <w:lvlJc w:val="left"/>
      <w:pPr>
        <w:ind w:left="5040" w:hanging="360"/>
      </w:pPr>
      <w:rPr>
        <w:rFonts w:ascii="Symbol" w:hAnsi="Symbol" w:cs="Symbol" w:hint="default"/>
      </w:rPr>
    </w:lvl>
    <w:lvl w:ilvl="7" w:tplc="1928912C">
      <w:start w:val="1"/>
      <w:numFmt w:val="bullet"/>
      <w:lvlText w:val="o"/>
      <w:lvlJc w:val="left"/>
      <w:pPr>
        <w:ind w:left="5760" w:hanging="360"/>
      </w:pPr>
      <w:rPr>
        <w:rFonts w:ascii="Courier New" w:hAnsi="Courier New" w:cs="Courier New" w:hint="default"/>
      </w:rPr>
    </w:lvl>
    <w:lvl w:ilvl="8" w:tplc="CBDC5518">
      <w:start w:val="1"/>
      <w:numFmt w:val="bullet"/>
      <w:lvlText w:val=""/>
      <w:lvlJc w:val="left"/>
      <w:pPr>
        <w:ind w:left="6480" w:hanging="360"/>
      </w:pPr>
      <w:rPr>
        <w:rFonts w:ascii="Wingdings" w:hAnsi="Wingdings" w:cs="Wingdings" w:hint="default"/>
      </w:rPr>
    </w:lvl>
  </w:abstractNum>
  <w:abstractNum w:abstractNumId="18" w15:restartNumberingAfterBreak="0">
    <w:nsid w:val="6E575C39"/>
    <w:multiLevelType w:val="hybridMultilevel"/>
    <w:tmpl w:val="96FA85C8"/>
    <w:lvl w:ilvl="0" w:tplc="AC90B226">
      <w:start w:val="1"/>
      <w:numFmt w:val="decimal"/>
      <w:lvlText w:val="%1."/>
      <w:lvlJc w:val="left"/>
      <w:pPr>
        <w:ind w:left="720" w:hanging="360"/>
      </w:pPr>
      <w:rPr>
        <w:rFonts w:ascii="Arial" w:hAnsi="Arial" w:cs="Arial" w:hint="default"/>
        <w:sz w:val="18"/>
        <w:szCs w:val="18"/>
      </w:rPr>
    </w:lvl>
    <w:lvl w:ilvl="1" w:tplc="D39480A0">
      <w:start w:val="1"/>
      <w:numFmt w:val="decimal"/>
      <w:lvlText w:val="%2."/>
      <w:lvlJc w:val="left"/>
      <w:pPr>
        <w:ind w:left="1440" w:hanging="360"/>
      </w:pPr>
    </w:lvl>
    <w:lvl w:ilvl="2" w:tplc="0FE87982">
      <w:start w:val="1"/>
      <w:numFmt w:val="decimal"/>
      <w:lvlText w:val="%3."/>
      <w:lvlJc w:val="left"/>
      <w:pPr>
        <w:ind w:left="2160" w:hanging="360"/>
      </w:pPr>
    </w:lvl>
    <w:lvl w:ilvl="3" w:tplc="E5A48634">
      <w:start w:val="1"/>
      <w:numFmt w:val="decimal"/>
      <w:lvlText w:val="%4."/>
      <w:lvlJc w:val="left"/>
      <w:pPr>
        <w:ind w:left="2880" w:hanging="360"/>
      </w:pPr>
    </w:lvl>
    <w:lvl w:ilvl="4" w:tplc="22B01CF4">
      <w:start w:val="1"/>
      <w:numFmt w:val="decimal"/>
      <w:lvlText w:val="%5."/>
      <w:lvlJc w:val="left"/>
      <w:pPr>
        <w:ind w:left="3600" w:hanging="360"/>
      </w:pPr>
    </w:lvl>
    <w:lvl w:ilvl="5" w:tplc="0CA804C6">
      <w:start w:val="1"/>
      <w:numFmt w:val="decimal"/>
      <w:lvlText w:val="%6."/>
      <w:lvlJc w:val="left"/>
      <w:pPr>
        <w:ind w:left="4320" w:hanging="360"/>
      </w:pPr>
    </w:lvl>
    <w:lvl w:ilvl="6" w:tplc="8968F55C">
      <w:start w:val="1"/>
      <w:numFmt w:val="decimal"/>
      <w:lvlText w:val="%7."/>
      <w:lvlJc w:val="left"/>
      <w:pPr>
        <w:ind w:left="5040" w:hanging="360"/>
      </w:pPr>
    </w:lvl>
    <w:lvl w:ilvl="7" w:tplc="83803D3C">
      <w:start w:val="1"/>
      <w:numFmt w:val="decimal"/>
      <w:lvlText w:val="%8."/>
      <w:lvlJc w:val="left"/>
      <w:pPr>
        <w:ind w:left="5760" w:hanging="360"/>
      </w:pPr>
    </w:lvl>
    <w:lvl w:ilvl="8" w:tplc="92961FBC">
      <w:start w:val="1"/>
      <w:numFmt w:val="decimal"/>
      <w:lvlText w:val="%9."/>
      <w:lvlJc w:val="left"/>
      <w:pPr>
        <w:ind w:left="6480" w:hanging="360"/>
      </w:pPr>
    </w:lvl>
  </w:abstractNum>
  <w:abstractNum w:abstractNumId="19" w15:restartNumberingAfterBreak="0">
    <w:nsid w:val="70651A98"/>
    <w:multiLevelType w:val="hybridMultilevel"/>
    <w:tmpl w:val="C9987E56"/>
    <w:lvl w:ilvl="0" w:tplc="1034DF7E">
      <w:start w:val="1"/>
      <w:numFmt w:val="bullet"/>
      <w:lvlText w:val=""/>
      <w:lvlJc w:val="left"/>
      <w:pPr>
        <w:ind w:left="720" w:hanging="360"/>
      </w:pPr>
      <w:rPr>
        <w:rFonts w:ascii="Symbol" w:hAnsi="Symbol" w:cs="Symbol" w:hint="default"/>
        <w:sz w:val="18"/>
        <w:szCs w:val="18"/>
      </w:rPr>
    </w:lvl>
    <w:lvl w:ilvl="1" w:tplc="7402F640">
      <w:start w:val="1"/>
      <w:numFmt w:val="bullet"/>
      <w:lvlText w:val="o"/>
      <w:lvlJc w:val="left"/>
      <w:pPr>
        <w:ind w:left="1440" w:hanging="360"/>
      </w:pPr>
      <w:rPr>
        <w:rFonts w:ascii="Courier New" w:hAnsi="Courier New" w:cs="Courier New" w:hint="default"/>
      </w:rPr>
    </w:lvl>
    <w:lvl w:ilvl="2" w:tplc="C0A052EA">
      <w:start w:val="1"/>
      <w:numFmt w:val="bullet"/>
      <w:lvlText w:val=""/>
      <w:lvlJc w:val="left"/>
      <w:pPr>
        <w:ind w:left="2160" w:hanging="360"/>
      </w:pPr>
      <w:rPr>
        <w:rFonts w:ascii="Wingdings" w:hAnsi="Wingdings" w:cs="Wingdings" w:hint="default"/>
      </w:rPr>
    </w:lvl>
    <w:lvl w:ilvl="3" w:tplc="5822A5C0">
      <w:start w:val="1"/>
      <w:numFmt w:val="bullet"/>
      <w:lvlText w:val=""/>
      <w:lvlJc w:val="left"/>
      <w:pPr>
        <w:ind w:left="2880" w:hanging="360"/>
      </w:pPr>
      <w:rPr>
        <w:rFonts w:ascii="Symbol" w:hAnsi="Symbol" w:cs="Symbol" w:hint="default"/>
      </w:rPr>
    </w:lvl>
    <w:lvl w:ilvl="4" w:tplc="3EFCBEE2">
      <w:start w:val="1"/>
      <w:numFmt w:val="bullet"/>
      <w:lvlText w:val="o"/>
      <w:lvlJc w:val="left"/>
      <w:pPr>
        <w:ind w:left="3600" w:hanging="360"/>
      </w:pPr>
      <w:rPr>
        <w:rFonts w:ascii="Courier New" w:hAnsi="Courier New" w:cs="Courier New" w:hint="default"/>
      </w:rPr>
    </w:lvl>
    <w:lvl w:ilvl="5" w:tplc="74764C32">
      <w:start w:val="1"/>
      <w:numFmt w:val="bullet"/>
      <w:lvlText w:val=""/>
      <w:lvlJc w:val="left"/>
      <w:pPr>
        <w:ind w:left="4320" w:hanging="360"/>
      </w:pPr>
      <w:rPr>
        <w:rFonts w:ascii="Wingdings" w:hAnsi="Wingdings" w:cs="Wingdings" w:hint="default"/>
      </w:rPr>
    </w:lvl>
    <w:lvl w:ilvl="6" w:tplc="8DC2E486">
      <w:start w:val="1"/>
      <w:numFmt w:val="bullet"/>
      <w:lvlText w:val=""/>
      <w:lvlJc w:val="left"/>
      <w:pPr>
        <w:ind w:left="5040" w:hanging="360"/>
      </w:pPr>
      <w:rPr>
        <w:rFonts w:ascii="Symbol" w:hAnsi="Symbol" w:cs="Symbol" w:hint="default"/>
      </w:rPr>
    </w:lvl>
    <w:lvl w:ilvl="7" w:tplc="67E09170">
      <w:start w:val="1"/>
      <w:numFmt w:val="bullet"/>
      <w:lvlText w:val="o"/>
      <w:lvlJc w:val="left"/>
      <w:pPr>
        <w:ind w:left="5760" w:hanging="360"/>
      </w:pPr>
      <w:rPr>
        <w:rFonts w:ascii="Courier New" w:hAnsi="Courier New" w:cs="Courier New" w:hint="default"/>
      </w:rPr>
    </w:lvl>
    <w:lvl w:ilvl="8" w:tplc="E0B8981C">
      <w:start w:val="1"/>
      <w:numFmt w:val="bullet"/>
      <w:lvlText w:val=""/>
      <w:lvlJc w:val="left"/>
      <w:pPr>
        <w:ind w:left="6480" w:hanging="360"/>
      </w:pPr>
      <w:rPr>
        <w:rFonts w:ascii="Wingdings" w:hAnsi="Wingdings" w:cs="Wingdings" w:hint="default"/>
      </w:rPr>
    </w:lvl>
  </w:abstractNum>
  <w:abstractNum w:abstractNumId="20" w15:restartNumberingAfterBreak="0">
    <w:nsid w:val="780D6A8D"/>
    <w:multiLevelType w:val="hybridMultilevel"/>
    <w:tmpl w:val="0528310A"/>
    <w:lvl w:ilvl="0" w:tplc="A00EDE48">
      <w:start w:val="1"/>
      <w:numFmt w:val="bullet"/>
      <w:lvlText w:val=""/>
      <w:lvlJc w:val="left"/>
      <w:pPr>
        <w:ind w:left="720" w:hanging="360"/>
      </w:pPr>
      <w:rPr>
        <w:rFonts w:ascii="Symbol" w:hAnsi="Symbol" w:cs="Symbol" w:hint="default"/>
        <w:sz w:val="18"/>
        <w:szCs w:val="18"/>
      </w:rPr>
    </w:lvl>
    <w:lvl w:ilvl="1" w:tplc="2FD2DD60">
      <w:start w:val="1"/>
      <w:numFmt w:val="bullet"/>
      <w:lvlText w:val="o"/>
      <w:lvlJc w:val="left"/>
      <w:pPr>
        <w:ind w:left="1440" w:hanging="360"/>
      </w:pPr>
      <w:rPr>
        <w:rFonts w:ascii="Courier New" w:hAnsi="Courier New" w:cs="Courier New" w:hint="default"/>
      </w:rPr>
    </w:lvl>
    <w:lvl w:ilvl="2" w:tplc="6AC8FF02">
      <w:start w:val="1"/>
      <w:numFmt w:val="bullet"/>
      <w:lvlText w:val=""/>
      <w:lvlJc w:val="left"/>
      <w:pPr>
        <w:ind w:left="2160" w:hanging="360"/>
      </w:pPr>
      <w:rPr>
        <w:rFonts w:ascii="Wingdings" w:hAnsi="Wingdings" w:cs="Wingdings" w:hint="default"/>
      </w:rPr>
    </w:lvl>
    <w:lvl w:ilvl="3" w:tplc="9E96560E">
      <w:start w:val="1"/>
      <w:numFmt w:val="bullet"/>
      <w:lvlText w:val=""/>
      <w:lvlJc w:val="left"/>
      <w:pPr>
        <w:ind w:left="2880" w:hanging="360"/>
      </w:pPr>
      <w:rPr>
        <w:rFonts w:ascii="Symbol" w:hAnsi="Symbol" w:cs="Symbol" w:hint="default"/>
      </w:rPr>
    </w:lvl>
    <w:lvl w:ilvl="4" w:tplc="BB4E3A5A">
      <w:start w:val="1"/>
      <w:numFmt w:val="bullet"/>
      <w:lvlText w:val="o"/>
      <w:lvlJc w:val="left"/>
      <w:pPr>
        <w:ind w:left="3600" w:hanging="360"/>
      </w:pPr>
      <w:rPr>
        <w:rFonts w:ascii="Courier New" w:hAnsi="Courier New" w:cs="Courier New" w:hint="default"/>
      </w:rPr>
    </w:lvl>
    <w:lvl w:ilvl="5" w:tplc="E4D07F64">
      <w:start w:val="1"/>
      <w:numFmt w:val="bullet"/>
      <w:lvlText w:val=""/>
      <w:lvlJc w:val="left"/>
      <w:pPr>
        <w:ind w:left="4320" w:hanging="360"/>
      </w:pPr>
      <w:rPr>
        <w:rFonts w:ascii="Wingdings" w:hAnsi="Wingdings" w:cs="Wingdings" w:hint="default"/>
      </w:rPr>
    </w:lvl>
    <w:lvl w:ilvl="6" w:tplc="B186D6F6">
      <w:start w:val="1"/>
      <w:numFmt w:val="bullet"/>
      <w:lvlText w:val=""/>
      <w:lvlJc w:val="left"/>
      <w:pPr>
        <w:ind w:left="5040" w:hanging="360"/>
      </w:pPr>
      <w:rPr>
        <w:rFonts w:ascii="Symbol" w:hAnsi="Symbol" w:cs="Symbol" w:hint="default"/>
      </w:rPr>
    </w:lvl>
    <w:lvl w:ilvl="7" w:tplc="2A5C96FC">
      <w:start w:val="1"/>
      <w:numFmt w:val="bullet"/>
      <w:lvlText w:val="o"/>
      <w:lvlJc w:val="left"/>
      <w:pPr>
        <w:ind w:left="5760" w:hanging="360"/>
      </w:pPr>
      <w:rPr>
        <w:rFonts w:ascii="Courier New" w:hAnsi="Courier New" w:cs="Courier New" w:hint="default"/>
      </w:rPr>
    </w:lvl>
    <w:lvl w:ilvl="8" w:tplc="C96A85FE">
      <w:start w:val="1"/>
      <w:numFmt w:val="bullet"/>
      <w:lvlText w:val=""/>
      <w:lvlJc w:val="left"/>
      <w:pPr>
        <w:ind w:left="6480" w:hanging="360"/>
      </w:pPr>
      <w:rPr>
        <w:rFonts w:ascii="Wingdings" w:hAnsi="Wingdings" w:cs="Wingdings" w:hint="default"/>
      </w:rPr>
    </w:lvl>
  </w:abstractNum>
  <w:abstractNum w:abstractNumId="21" w15:restartNumberingAfterBreak="0">
    <w:nsid w:val="7CF346A9"/>
    <w:multiLevelType w:val="hybridMultilevel"/>
    <w:tmpl w:val="248C78EA"/>
    <w:lvl w:ilvl="0" w:tplc="3D5E8852">
      <w:start w:val="1"/>
      <w:numFmt w:val="bullet"/>
      <w:lvlText w:val=""/>
      <w:lvlJc w:val="left"/>
      <w:pPr>
        <w:ind w:left="720" w:hanging="360"/>
      </w:pPr>
      <w:rPr>
        <w:rFonts w:ascii="Symbol" w:hAnsi="Symbol" w:cs="Symbol" w:hint="default"/>
        <w:sz w:val="18"/>
        <w:szCs w:val="18"/>
      </w:rPr>
    </w:lvl>
    <w:lvl w:ilvl="1" w:tplc="254AE0A8">
      <w:start w:val="1"/>
      <w:numFmt w:val="bullet"/>
      <w:lvlText w:val="o"/>
      <w:lvlJc w:val="left"/>
      <w:pPr>
        <w:ind w:left="1440" w:hanging="360"/>
      </w:pPr>
      <w:rPr>
        <w:rFonts w:ascii="Courier New" w:hAnsi="Courier New" w:cs="Courier New" w:hint="default"/>
      </w:rPr>
    </w:lvl>
    <w:lvl w:ilvl="2" w:tplc="484863BC">
      <w:start w:val="1"/>
      <w:numFmt w:val="bullet"/>
      <w:lvlText w:val=""/>
      <w:lvlJc w:val="left"/>
      <w:pPr>
        <w:ind w:left="2160" w:hanging="360"/>
      </w:pPr>
      <w:rPr>
        <w:rFonts w:ascii="Wingdings" w:hAnsi="Wingdings" w:cs="Wingdings" w:hint="default"/>
      </w:rPr>
    </w:lvl>
    <w:lvl w:ilvl="3" w:tplc="C3CCE964">
      <w:start w:val="1"/>
      <w:numFmt w:val="bullet"/>
      <w:lvlText w:val=""/>
      <w:lvlJc w:val="left"/>
      <w:pPr>
        <w:ind w:left="2880" w:hanging="360"/>
      </w:pPr>
      <w:rPr>
        <w:rFonts w:ascii="Symbol" w:hAnsi="Symbol" w:cs="Symbol" w:hint="default"/>
      </w:rPr>
    </w:lvl>
    <w:lvl w:ilvl="4" w:tplc="234A56E6">
      <w:start w:val="1"/>
      <w:numFmt w:val="bullet"/>
      <w:lvlText w:val="o"/>
      <w:lvlJc w:val="left"/>
      <w:pPr>
        <w:ind w:left="3600" w:hanging="360"/>
      </w:pPr>
      <w:rPr>
        <w:rFonts w:ascii="Courier New" w:hAnsi="Courier New" w:cs="Courier New" w:hint="default"/>
      </w:rPr>
    </w:lvl>
    <w:lvl w:ilvl="5" w:tplc="0ED8EA78">
      <w:start w:val="1"/>
      <w:numFmt w:val="bullet"/>
      <w:lvlText w:val=""/>
      <w:lvlJc w:val="left"/>
      <w:pPr>
        <w:ind w:left="4320" w:hanging="360"/>
      </w:pPr>
      <w:rPr>
        <w:rFonts w:ascii="Wingdings" w:hAnsi="Wingdings" w:cs="Wingdings" w:hint="default"/>
      </w:rPr>
    </w:lvl>
    <w:lvl w:ilvl="6" w:tplc="7A14C9A2">
      <w:start w:val="1"/>
      <w:numFmt w:val="bullet"/>
      <w:lvlText w:val=""/>
      <w:lvlJc w:val="left"/>
      <w:pPr>
        <w:ind w:left="5040" w:hanging="360"/>
      </w:pPr>
      <w:rPr>
        <w:rFonts w:ascii="Symbol" w:hAnsi="Symbol" w:cs="Symbol" w:hint="default"/>
      </w:rPr>
    </w:lvl>
    <w:lvl w:ilvl="7" w:tplc="CF128D9E">
      <w:start w:val="1"/>
      <w:numFmt w:val="bullet"/>
      <w:lvlText w:val="o"/>
      <w:lvlJc w:val="left"/>
      <w:pPr>
        <w:ind w:left="5760" w:hanging="360"/>
      </w:pPr>
      <w:rPr>
        <w:rFonts w:ascii="Courier New" w:hAnsi="Courier New" w:cs="Courier New" w:hint="default"/>
      </w:rPr>
    </w:lvl>
    <w:lvl w:ilvl="8" w:tplc="5F8E3EBA">
      <w:start w:val="1"/>
      <w:numFmt w:val="bullet"/>
      <w:lvlText w:val=""/>
      <w:lvlJc w:val="left"/>
      <w:pPr>
        <w:ind w:left="6480" w:hanging="360"/>
      </w:pPr>
      <w:rPr>
        <w:rFonts w:ascii="Wingdings" w:hAnsi="Wingdings" w:cs="Wingdings" w:hint="default"/>
      </w:rPr>
    </w:lvl>
  </w:abstractNum>
  <w:abstractNum w:abstractNumId="22" w15:restartNumberingAfterBreak="0">
    <w:nsid w:val="7D5A443C"/>
    <w:multiLevelType w:val="hybridMultilevel"/>
    <w:tmpl w:val="C840CF1C"/>
    <w:lvl w:ilvl="0" w:tplc="5838109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80364362">
    <w:abstractNumId w:val="13"/>
  </w:num>
  <w:num w:numId="2" w16cid:durableId="610628339">
    <w:abstractNumId w:val="15"/>
  </w:num>
  <w:num w:numId="3" w16cid:durableId="580061994">
    <w:abstractNumId w:val="16"/>
  </w:num>
  <w:num w:numId="4" w16cid:durableId="1196846379">
    <w:abstractNumId w:val="14"/>
  </w:num>
  <w:num w:numId="5" w16cid:durableId="89667130">
    <w:abstractNumId w:val="7"/>
  </w:num>
  <w:num w:numId="6" w16cid:durableId="1684241370">
    <w:abstractNumId w:val="6"/>
  </w:num>
  <w:num w:numId="7" w16cid:durableId="1453861425">
    <w:abstractNumId w:val="12"/>
  </w:num>
  <w:num w:numId="8" w16cid:durableId="1498183444">
    <w:abstractNumId w:val="22"/>
  </w:num>
  <w:num w:numId="9" w16cid:durableId="299310830">
    <w:abstractNumId w:val="1"/>
  </w:num>
  <w:num w:numId="10" w16cid:durableId="1269047052">
    <w:abstractNumId w:val="21"/>
  </w:num>
  <w:num w:numId="11" w16cid:durableId="941035297">
    <w:abstractNumId w:val="10"/>
  </w:num>
  <w:num w:numId="12" w16cid:durableId="235744692">
    <w:abstractNumId w:val="9"/>
  </w:num>
  <w:num w:numId="13" w16cid:durableId="1339573408">
    <w:abstractNumId w:val="20"/>
  </w:num>
  <w:num w:numId="14" w16cid:durableId="1676031831">
    <w:abstractNumId w:val="3"/>
  </w:num>
  <w:num w:numId="15" w16cid:durableId="100995328">
    <w:abstractNumId w:val="4"/>
  </w:num>
  <w:num w:numId="16" w16cid:durableId="221137340">
    <w:abstractNumId w:val="8"/>
  </w:num>
  <w:num w:numId="17" w16cid:durableId="1910652676">
    <w:abstractNumId w:val="19"/>
  </w:num>
  <w:num w:numId="18" w16cid:durableId="1838838108">
    <w:abstractNumId w:val="18"/>
  </w:num>
  <w:num w:numId="19" w16cid:durableId="1808468703">
    <w:abstractNumId w:val="2"/>
  </w:num>
  <w:num w:numId="20" w16cid:durableId="1886209155">
    <w:abstractNumId w:val="11"/>
  </w:num>
  <w:num w:numId="21" w16cid:durableId="1295022909">
    <w:abstractNumId w:val="5"/>
  </w:num>
  <w:num w:numId="22" w16cid:durableId="1931811910">
    <w:abstractNumId w:val="17"/>
  </w:num>
  <w:num w:numId="23" w16cid:durableId="1270234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1327C"/>
    <w:rsid w:val="0025640B"/>
    <w:rsid w:val="002634AA"/>
    <w:rsid w:val="002D58B5"/>
    <w:rsid w:val="0033249E"/>
    <w:rsid w:val="00337E4D"/>
    <w:rsid w:val="00343395"/>
    <w:rsid w:val="003623F2"/>
    <w:rsid w:val="003A1AA2"/>
    <w:rsid w:val="003B41AE"/>
    <w:rsid w:val="004702FB"/>
    <w:rsid w:val="00471503"/>
    <w:rsid w:val="0049479E"/>
    <w:rsid w:val="004A290A"/>
    <w:rsid w:val="004D2F9F"/>
    <w:rsid w:val="004F2927"/>
    <w:rsid w:val="0052142A"/>
    <w:rsid w:val="0053510E"/>
    <w:rsid w:val="005423BF"/>
    <w:rsid w:val="005741B7"/>
    <w:rsid w:val="005B6195"/>
    <w:rsid w:val="006347C3"/>
    <w:rsid w:val="006975C6"/>
    <w:rsid w:val="006A5918"/>
    <w:rsid w:val="006B2936"/>
    <w:rsid w:val="006F1DA5"/>
    <w:rsid w:val="007109D5"/>
    <w:rsid w:val="00785F39"/>
    <w:rsid w:val="007C3EA0"/>
    <w:rsid w:val="007D6FB3"/>
    <w:rsid w:val="007E0E83"/>
    <w:rsid w:val="008278F5"/>
    <w:rsid w:val="0085699D"/>
    <w:rsid w:val="008B72CE"/>
    <w:rsid w:val="00930868"/>
    <w:rsid w:val="00960022"/>
    <w:rsid w:val="00A52459"/>
    <w:rsid w:val="00AF7FB0"/>
    <w:rsid w:val="00B05771"/>
    <w:rsid w:val="00B169F3"/>
    <w:rsid w:val="00B757D1"/>
    <w:rsid w:val="00B93434"/>
    <w:rsid w:val="00BA25BE"/>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F34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mailto:med.pripomocki-narocila@sb-nm.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14195</Words>
  <Characters>80914</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3</cp:revision>
  <dcterms:created xsi:type="dcterms:W3CDTF">2025-05-21T11:17:00Z</dcterms:created>
  <dcterms:modified xsi:type="dcterms:W3CDTF">2025-06-03T08:43:00Z</dcterms:modified>
</cp:coreProperties>
</file>