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7E9F26F1" w14:textId="77777777" w:rsidR="0055262E" w:rsidRDefault="0055262E" w:rsidP="0055262E">
      <w:pPr>
        <w:spacing w:before="225" w:after="225"/>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AA5DF3E" w14:textId="77777777" w:rsidR="0055262E" w:rsidRDefault="0055262E" w:rsidP="0055262E">
      <w:pPr>
        <w:spacing w:before="225" w:after="225"/>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721263" w14:textId="4B551B62" w:rsidR="0055262E" w:rsidRPr="00546145" w:rsidRDefault="0055262E" w:rsidP="0055262E">
      <w:pPr>
        <w:spacing w:before="225" w:after="225"/>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 xml:space="preserve">k ne nastopa s podizvajalci, obrazca št. </w:t>
      </w:r>
      <w:r w:rsidR="00E12E88">
        <w:rPr>
          <w:rFonts w:ascii="Arial" w:hAnsi="Arial" w:cs="Arial"/>
          <w:sz w:val="18"/>
          <w:szCs w:val="18"/>
        </w:rPr>
        <w:t>6</w:t>
      </w:r>
      <w:r>
        <w:rPr>
          <w:rFonts w:ascii="Arial" w:hAnsi="Arial" w:cs="Arial"/>
          <w:sz w:val="18"/>
          <w:szCs w:val="18"/>
        </w:rPr>
        <w:t xml:space="preserve"> in </w:t>
      </w:r>
      <w:r w:rsidR="00E12E88">
        <w:rPr>
          <w:rFonts w:ascii="Arial" w:hAnsi="Arial" w:cs="Arial"/>
          <w:sz w:val="18"/>
          <w:szCs w:val="18"/>
        </w:rPr>
        <w:t>7</w:t>
      </w:r>
      <w:r w:rsidRPr="00546145">
        <w:rPr>
          <w:rFonts w:ascii="Arial" w:hAnsi="Arial" w:cs="Arial"/>
          <w:sz w:val="18"/>
          <w:szCs w:val="18"/>
        </w:rPr>
        <w:t xml:space="preserve"> ne rabi izpolniti in priložiti k ponudbeni dokumentaciji. V tem primeru izpolni le obrazec št. </w:t>
      </w:r>
      <w:r w:rsidR="00E12E88">
        <w:rPr>
          <w:rFonts w:ascii="Arial" w:hAnsi="Arial" w:cs="Arial"/>
          <w:sz w:val="18"/>
          <w:szCs w:val="18"/>
        </w:rPr>
        <w:t>8</w:t>
      </w:r>
      <w:r w:rsidRPr="00546145">
        <w:rPr>
          <w:rFonts w:ascii="Arial" w:hAnsi="Arial" w:cs="Arial"/>
          <w:sz w:val="18"/>
          <w:szCs w:val="18"/>
        </w:rPr>
        <w:t xml:space="preserve"> – Izjava o nastopu s podizvajalci, kjer ustrezno označi, da ne nastopa s podizvajalci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64"/>
        <w:gridCol w:w="4624"/>
        <w:gridCol w:w="3264"/>
      </w:tblGrid>
      <w:tr w:rsidR="00F11867" w14:paraId="59439AD3" w14:textId="77777777" w:rsidTr="00E12E88">
        <w:tc>
          <w:tcPr>
            <w:tcW w:w="64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DB592B" w14:textId="77777777" w:rsidR="00F11867" w:rsidRDefault="00F11867" w:rsidP="000F4278">
            <w:pPr>
              <w:jc w:val="center"/>
            </w:pPr>
            <w:r>
              <w:rPr>
                <w:rFonts w:ascii="Arial" w:hAnsi="Arial" w:cs="Arial"/>
                <w:b/>
                <w:bCs/>
                <w:color w:val="000000"/>
                <w:position w:val="-3"/>
                <w:shd w:val="clear" w:color="auto" w:fill="AAAAAA"/>
              </w:rPr>
              <w:t>Obrazec</w:t>
            </w:r>
          </w:p>
        </w:tc>
        <w:tc>
          <w:tcPr>
            <w:tcW w:w="25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F89764" w14:textId="77777777" w:rsidR="00F11867" w:rsidRDefault="00F11867" w:rsidP="000F4278">
            <w:pPr>
              <w:jc w:val="center"/>
            </w:pPr>
            <w:r>
              <w:rPr>
                <w:rFonts w:ascii="Arial" w:hAnsi="Arial" w:cs="Arial"/>
                <w:b/>
                <w:bCs/>
                <w:color w:val="000000"/>
                <w:position w:val="-3"/>
                <w:shd w:val="clear" w:color="auto" w:fill="AAAAAA"/>
              </w:rPr>
              <w:t>Naziv</w:t>
            </w:r>
          </w:p>
        </w:tc>
        <w:tc>
          <w:tcPr>
            <w:tcW w:w="180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D4D031" w14:textId="77777777" w:rsidR="00F11867" w:rsidRDefault="00F11867" w:rsidP="000F4278">
            <w:pPr>
              <w:jc w:val="center"/>
            </w:pPr>
            <w:r>
              <w:rPr>
                <w:rFonts w:ascii="Arial" w:hAnsi="Arial" w:cs="Arial"/>
                <w:b/>
                <w:bCs/>
                <w:color w:val="000000"/>
                <w:position w:val="-3"/>
                <w:shd w:val="clear" w:color="auto" w:fill="AAAAAA"/>
              </w:rPr>
              <w:t>Opombe</w:t>
            </w:r>
          </w:p>
        </w:tc>
      </w:tr>
      <w:tr w:rsidR="00F11867" w14:paraId="05DD080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7853E"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F6746"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Ponudba</w:t>
            </w:r>
          </w:p>
          <w:p w14:paraId="2189DAC6"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A9899"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1246094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B8A350A" w14:textId="77777777" w:rsidR="00F11867" w:rsidRPr="00E12E88" w:rsidRDefault="00F11867" w:rsidP="000F4278">
            <w:pPr>
              <w:rPr>
                <w:rFonts w:ascii="Arial" w:hAnsi="Arial" w:cs="Arial"/>
                <w:color w:val="000000"/>
                <w:position w:val="-2"/>
                <w:sz w:val="18"/>
                <w:szCs w:val="18"/>
              </w:rPr>
            </w:pPr>
            <w:r w:rsidRPr="00E12E88">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0216619" w14:textId="77777777" w:rsidR="00F11867" w:rsidRPr="00E12E88" w:rsidRDefault="00F11867" w:rsidP="000F4278">
            <w:pPr>
              <w:rPr>
                <w:rFonts w:ascii="Arial" w:hAnsi="Arial" w:cs="Arial"/>
                <w:color w:val="000000"/>
                <w:position w:val="-2"/>
                <w:sz w:val="18"/>
                <w:szCs w:val="18"/>
              </w:rPr>
            </w:pPr>
            <w:r w:rsidRPr="00E12E88">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56A007" w14:textId="77777777" w:rsidR="00F11867" w:rsidRPr="00E12E88" w:rsidRDefault="00F11867" w:rsidP="000F4278">
            <w:pPr>
              <w:spacing w:before="135" w:after="135"/>
              <w:jc w:val="both"/>
              <w:textAlignment w:val="center"/>
              <w:rPr>
                <w:rFonts w:ascii="Arial" w:hAnsi="Arial" w:cs="Arial"/>
                <w:color w:val="000000"/>
                <w:position w:val="-2"/>
                <w:sz w:val="18"/>
                <w:szCs w:val="18"/>
              </w:rPr>
            </w:pPr>
            <w:r w:rsidRPr="00E12E88">
              <w:rPr>
                <w:rFonts w:ascii="Arial" w:hAnsi="Arial" w:cs="Arial"/>
                <w:color w:val="000000"/>
                <w:position w:val="-2"/>
                <w:sz w:val="18"/>
                <w:szCs w:val="18"/>
              </w:rPr>
              <w:t>Izpolnjen, podpisan in žigosan</w:t>
            </w:r>
          </w:p>
        </w:tc>
      </w:tr>
      <w:tr w:rsidR="00F11867" w14:paraId="7510071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CA3B"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0B8E"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 xml:space="preserve">Krovna izjava </w:t>
            </w:r>
          </w:p>
          <w:p w14:paraId="41EE236C"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C218"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E12E88" w14:paraId="386B86D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92A1A" w14:textId="1021D88E" w:rsidR="00E12E88" w:rsidRPr="00E12E88" w:rsidRDefault="00E12E88" w:rsidP="00E12E88">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8A17F" w14:textId="77777777" w:rsidR="00E12E88" w:rsidRPr="008A30E7" w:rsidRDefault="00E12E88" w:rsidP="00E12E88">
            <w:bookmarkStart w:id="0" w:name="_Hlk32422435"/>
            <w:r>
              <w:rPr>
                <w:rFonts w:ascii="Arial" w:hAnsi="Arial" w:cs="Arial"/>
                <w:color w:val="000000"/>
                <w:position w:val="-2"/>
                <w:sz w:val="18"/>
                <w:szCs w:val="18"/>
              </w:rPr>
              <w:t>Zavarovanje za resnost ponudbe</w:t>
            </w:r>
          </w:p>
          <w:bookmarkEnd w:id="0"/>
          <w:p w14:paraId="3880EF01" w14:textId="77777777" w:rsidR="00E12E88" w:rsidRPr="00E12E88" w:rsidRDefault="00E12E88" w:rsidP="00E12E8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DBEBF" w14:textId="4BF82B33" w:rsidR="00E12E88" w:rsidRPr="00E12E88" w:rsidRDefault="00E12E88" w:rsidP="00E12E88">
            <w:pPr>
              <w:spacing w:before="135" w:after="135"/>
              <w:jc w:val="both"/>
              <w:textAlignment w:val="center"/>
              <w:rPr>
                <w:rFonts w:ascii="Arial" w:hAnsi="Arial" w:cs="Arial"/>
                <w:color w:val="000000"/>
                <w:position w:val="-2"/>
                <w:sz w:val="18"/>
                <w:szCs w:val="18"/>
              </w:rPr>
            </w:pPr>
            <w:r w:rsidRPr="003D56F0">
              <w:rPr>
                <w:rFonts w:ascii="Arial" w:hAnsi="Arial" w:cs="Arial"/>
                <w:color w:val="000000"/>
                <w:position w:val="-2"/>
                <w:sz w:val="18"/>
                <w:szCs w:val="18"/>
              </w:rPr>
              <w:t>Izpolnjen, podpisan in žigosan.</w:t>
            </w:r>
          </w:p>
        </w:tc>
      </w:tr>
      <w:tr w:rsidR="00F11867" w14:paraId="3A4D548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02B9" w14:textId="706BEC59" w:rsidR="00F11867" w:rsidRPr="00E12E88" w:rsidRDefault="00E12E88" w:rsidP="000F4278">
            <w:pPr>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45DFB" w14:textId="77777777" w:rsidR="00F11867" w:rsidRPr="00E12E88" w:rsidRDefault="00F11867" w:rsidP="000F4278">
            <w:pPr>
              <w:rPr>
                <w:rFonts w:ascii="Arial" w:hAnsi="Arial" w:cs="Arial"/>
                <w:sz w:val="18"/>
                <w:szCs w:val="18"/>
              </w:rPr>
            </w:pPr>
            <w:bookmarkStart w:id="1" w:name="_Hlk196894078"/>
            <w:r w:rsidRPr="00E12E88">
              <w:rPr>
                <w:rFonts w:ascii="Arial" w:hAnsi="Arial" w:cs="Arial"/>
                <w:color w:val="000000"/>
                <w:position w:val="-2"/>
                <w:sz w:val="18"/>
                <w:szCs w:val="18"/>
              </w:rPr>
              <w:t>Menična izjava za dobro izvedbo pogodbenih obveznosti</w:t>
            </w:r>
          </w:p>
          <w:bookmarkEnd w:id="1"/>
          <w:p w14:paraId="4F6639E1"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4275"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1F4C9C2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17B17" w14:textId="627A62FF" w:rsidR="00F11867" w:rsidRPr="00E12E88" w:rsidRDefault="00E12E88" w:rsidP="000F4278">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C0158" w14:textId="77777777" w:rsidR="00F11867" w:rsidRPr="00E12E88" w:rsidRDefault="00F11867" w:rsidP="000F4278">
            <w:pPr>
              <w:rPr>
                <w:rFonts w:ascii="Arial" w:hAnsi="Arial" w:cs="Arial"/>
                <w:color w:val="000000"/>
                <w:position w:val="-2"/>
                <w:sz w:val="18"/>
                <w:szCs w:val="18"/>
              </w:rPr>
            </w:pPr>
            <w:r w:rsidRPr="00E12E88">
              <w:rPr>
                <w:rFonts w:ascii="Arial" w:hAnsi="Arial" w:cs="Arial"/>
                <w:color w:val="000000"/>
                <w:position w:val="-2"/>
                <w:sz w:val="18"/>
                <w:szCs w:val="18"/>
              </w:rPr>
              <w:t>Vzorec menične izjave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C343B" w14:textId="77777777" w:rsidR="00F11867" w:rsidRPr="00E12E88" w:rsidRDefault="00F11867" w:rsidP="000F4278">
            <w:pPr>
              <w:spacing w:before="135" w:after="135"/>
              <w:jc w:val="both"/>
              <w:textAlignment w:val="center"/>
              <w:rPr>
                <w:rFonts w:ascii="Arial" w:hAnsi="Arial" w:cs="Arial"/>
                <w:color w:val="000000"/>
                <w:position w:val="-2"/>
                <w:sz w:val="18"/>
                <w:szCs w:val="18"/>
              </w:rPr>
            </w:pPr>
            <w:r w:rsidRPr="00E12E88">
              <w:rPr>
                <w:rFonts w:ascii="Arial" w:hAnsi="Arial" w:cs="Arial"/>
                <w:color w:val="000000"/>
                <w:position w:val="-2"/>
                <w:sz w:val="18"/>
                <w:szCs w:val="18"/>
              </w:rPr>
              <w:t>Parafiran</w:t>
            </w:r>
          </w:p>
        </w:tc>
      </w:tr>
      <w:tr w:rsidR="00F11867" w14:paraId="55359A33"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FE434" w14:textId="5FC12AD9" w:rsidR="00F11867" w:rsidRPr="00E12E88" w:rsidRDefault="00E12E88" w:rsidP="000F4278">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27CC6"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 xml:space="preserve">Izjava zastopnika podizvajalca v zvezi z izpolnjevanjem obveznih pogojev za podizvajalce </w:t>
            </w:r>
          </w:p>
          <w:p w14:paraId="4769A89F"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6BCCB"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26C1F31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A4C" w14:textId="5838ED08" w:rsidR="00F11867" w:rsidRPr="00E12E88" w:rsidRDefault="00E12E88" w:rsidP="000F4278">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B2B12"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Izjava podizvajalca</w:t>
            </w:r>
          </w:p>
          <w:p w14:paraId="5BE04AD9"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44398"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5E34C91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71A7" w14:textId="2806B066" w:rsidR="00F11867" w:rsidRPr="00E12E88" w:rsidRDefault="00E12E88" w:rsidP="000F4278">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16DE"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Izjava o nastopu s podizvajalci</w:t>
            </w:r>
          </w:p>
          <w:p w14:paraId="70731E95"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3577"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232F8652"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3F776" w14:textId="4D227E31" w:rsidR="00F11867" w:rsidRPr="00E12E88" w:rsidRDefault="00E12E88" w:rsidP="000F4278">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93DDC"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Izjava o lastniških deležih</w:t>
            </w:r>
          </w:p>
          <w:p w14:paraId="0C971284"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1385"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2650E64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0C9AF" w14:textId="7AB72335" w:rsidR="00F11867" w:rsidRPr="00E12E88" w:rsidRDefault="00E12E88" w:rsidP="000F4278">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2CDE" w14:textId="77777777" w:rsidR="00F11867" w:rsidRPr="00E12E88" w:rsidRDefault="00F11867" w:rsidP="000F4278">
            <w:pPr>
              <w:rPr>
                <w:rFonts w:ascii="Arial" w:hAnsi="Arial" w:cs="Arial"/>
                <w:color w:val="000000"/>
                <w:position w:val="-2"/>
                <w:sz w:val="18"/>
                <w:szCs w:val="18"/>
              </w:rPr>
            </w:pPr>
            <w:bookmarkStart w:id="2" w:name="_Hlk512503251"/>
            <w:r w:rsidRPr="00E12E88">
              <w:rPr>
                <w:rFonts w:ascii="Arial" w:hAnsi="Arial" w:cs="Arial"/>
                <w:color w:val="000000"/>
                <w:position w:val="-2"/>
                <w:sz w:val="18"/>
                <w:szCs w:val="18"/>
              </w:rPr>
              <w:t>Seznam opravljenih dobav</w:t>
            </w:r>
            <w:bookmarkEnd w:id="2"/>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28DF" w14:textId="77777777" w:rsidR="00F11867" w:rsidRPr="00E12E88" w:rsidRDefault="00F11867" w:rsidP="000F4278">
            <w:pPr>
              <w:spacing w:before="135" w:after="135"/>
              <w:jc w:val="both"/>
              <w:textAlignment w:val="center"/>
              <w:rPr>
                <w:rFonts w:ascii="Arial" w:hAnsi="Arial" w:cs="Arial"/>
                <w:color w:val="000000"/>
                <w:position w:val="-2"/>
                <w:sz w:val="18"/>
                <w:szCs w:val="18"/>
              </w:rPr>
            </w:pPr>
            <w:r w:rsidRPr="00E12E88">
              <w:rPr>
                <w:rFonts w:ascii="Arial" w:hAnsi="Arial" w:cs="Arial"/>
                <w:color w:val="000000"/>
                <w:position w:val="-2"/>
                <w:sz w:val="18"/>
                <w:szCs w:val="18"/>
              </w:rPr>
              <w:t>Izpolnjen, podpisan in žigosan</w:t>
            </w:r>
          </w:p>
        </w:tc>
      </w:tr>
      <w:tr w:rsidR="00F11867" w14:paraId="10B078F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FAD9" w14:textId="29E0DD5B" w:rsidR="00F11867" w:rsidRPr="00E12E88" w:rsidRDefault="00F11867" w:rsidP="000F4278">
            <w:pPr>
              <w:rPr>
                <w:rFonts w:ascii="Arial" w:hAnsi="Arial" w:cs="Arial"/>
                <w:sz w:val="18"/>
                <w:szCs w:val="18"/>
              </w:rPr>
            </w:pPr>
            <w:r w:rsidRPr="00E12E88">
              <w:rPr>
                <w:rFonts w:ascii="Arial" w:hAnsi="Arial" w:cs="Arial"/>
                <w:sz w:val="18"/>
                <w:szCs w:val="18"/>
              </w:rPr>
              <w:lastRenderedPageBreak/>
              <w:t>1</w:t>
            </w:r>
            <w:r w:rsidR="009A6E47" w:rsidRPr="00E12E88">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13158" w14:textId="77777777" w:rsidR="00F11867" w:rsidRPr="00E12E88" w:rsidRDefault="00F11867" w:rsidP="000F4278">
            <w:pPr>
              <w:rPr>
                <w:rFonts w:ascii="Arial" w:hAnsi="Arial" w:cs="Arial"/>
                <w:color w:val="000000"/>
                <w:position w:val="-2"/>
                <w:sz w:val="18"/>
                <w:szCs w:val="18"/>
              </w:rPr>
            </w:pPr>
            <w:r w:rsidRPr="00E12E88">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E6FF" w14:textId="77777777" w:rsidR="00F11867" w:rsidRPr="00E12E88" w:rsidRDefault="00F11867" w:rsidP="000F4278">
            <w:pPr>
              <w:spacing w:before="135" w:after="135"/>
              <w:jc w:val="both"/>
              <w:textAlignment w:val="center"/>
              <w:rPr>
                <w:rFonts w:ascii="Arial" w:hAnsi="Arial" w:cs="Arial"/>
                <w:color w:val="000000"/>
                <w:position w:val="-2"/>
                <w:sz w:val="18"/>
                <w:szCs w:val="18"/>
              </w:rPr>
            </w:pPr>
          </w:p>
        </w:tc>
      </w:tr>
      <w:tr w:rsidR="00F11867" w14:paraId="2371A68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B53D4" w14:textId="28ED05BD" w:rsidR="00F11867" w:rsidRPr="00E12E88" w:rsidRDefault="00F11867" w:rsidP="000F4278">
            <w:pPr>
              <w:rPr>
                <w:rFonts w:ascii="Arial" w:hAnsi="Arial" w:cs="Arial"/>
                <w:sz w:val="18"/>
                <w:szCs w:val="18"/>
              </w:rPr>
            </w:pPr>
            <w:r w:rsidRPr="00E12E88">
              <w:rPr>
                <w:rFonts w:ascii="Arial" w:hAnsi="Arial" w:cs="Arial"/>
                <w:sz w:val="18"/>
                <w:szCs w:val="18"/>
              </w:rPr>
              <w:t>1</w:t>
            </w:r>
            <w:r w:rsidR="009A6E47" w:rsidRPr="00E12E88">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94C6"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 xml:space="preserve">Vzorec pogodbe o izvajanju storitev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768F1"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Parafiran, podpisan in žigosan.</w:t>
            </w:r>
          </w:p>
        </w:tc>
      </w:tr>
    </w:tbl>
    <w:p w14:paraId="4B90CFA5" w14:textId="77777777" w:rsidR="00F11867" w:rsidRDefault="00F11867" w:rsidP="00F11867"/>
    <w:p w14:paraId="0D7AC5BC" w14:textId="77777777" w:rsidR="00F11867" w:rsidRDefault="00F11867" w:rsidP="00F11867">
      <w:pPr>
        <w:sectPr w:rsidR="00F11867" w:rsidSect="00D82CC3">
          <w:headerReference w:type="default" r:id="rId8"/>
          <w:footerReference w:type="default" r:id="rId9"/>
          <w:pgSz w:w="11906" w:h="16838"/>
          <w:pgMar w:top="1418" w:right="1418" w:bottom="1418" w:left="1418" w:header="567" w:footer="680" w:gutter="0"/>
          <w:cols w:space="708"/>
          <w:docGrid w:linePitch="360"/>
        </w:sectPr>
      </w:pPr>
    </w:p>
    <w:p w14:paraId="3A007A24" w14:textId="77777777" w:rsidR="00F11867" w:rsidRDefault="00F11867" w:rsidP="00F11867">
      <w:pPr>
        <w:jc w:val="right"/>
        <w:rPr>
          <w:rFonts w:ascii="Arial" w:hAnsi="Arial" w:cs="Arial"/>
          <w:sz w:val="18"/>
          <w:szCs w:val="18"/>
        </w:rPr>
      </w:pPr>
      <w:r w:rsidRPr="00590863">
        <w:rPr>
          <w:rFonts w:ascii="Arial" w:hAnsi="Arial" w:cs="Arial"/>
          <w:sz w:val="18"/>
          <w:szCs w:val="18"/>
        </w:rPr>
        <w:lastRenderedPageBreak/>
        <w:t>Obrazec št: 1</w:t>
      </w:r>
    </w:p>
    <w:p w14:paraId="3F5A7D70" w14:textId="77777777" w:rsidR="00F11867" w:rsidRDefault="00F11867" w:rsidP="00F11867">
      <w:pPr>
        <w:jc w:val="right"/>
        <w:rPr>
          <w:rFonts w:ascii="Arial" w:hAnsi="Arial" w:cs="Arial"/>
          <w:sz w:val="18"/>
          <w:szCs w:val="18"/>
        </w:rPr>
      </w:pPr>
    </w:p>
    <w:p w14:paraId="0D8AFAAC" w14:textId="77777777" w:rsidR="00F11867" w:rsidRPr="00590863" w:rsidRDefault="00F11867" w:rsidP="00F11867">
      <w:pPr>
        <w:jc w:val="right"/>
        <w:rPr>
          <w:rFonts w:ascii="Arial" w:hAnsi="Arial" w:cs="Arial"/>
          <w:sz w:val="18"/>
          <w:szCs w:val="18"/>
        </w:rPr>
      </w:pPr>
    </w:p>
    <w:p w14:paraId="27BF48D1"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593378" w14:textId="77777777" w:rsidR="00F11867" w:rsidRDefault="00F11867" w:rsidP="00F11867">
      <w:pPr>
        <w:rPr>
          <w:rFonts w:ascii="Arial" w:hAnsi="Arial" w:cs="Arial"/>
        </w:rPr>
      </w:pPr>
    </w:p>
    <w:p w14:paraId="29186F9E" w14:textId="7B93D375" w:rsidR="00F11867" w:rsidRDefault="00F11867" w:rsidP="00F11867">
      <w:pPr>
        <w:spacing w:before="225" w:after="225"/>
        <w:jc w:val="both"/>
      </w:pPr>
      <w:r>
        <w:rPr>
          <w:rFonts w:ascii="Arial" w:hAnsi="Arial" w:cs="Arial"/>
          <w:color w:val="000000"/>
          <w:sz w:val="18"/>
          <w:szCs w:val="18"/>
        </w:rPr>
        <w:t>Na osnovi povabila za naročilo »</w:t>
      </w:r>
      <w:r w:rsidR="00E12E88" w:rsidRPr="00E12E88">
        <w:rPr>
          <w:rFonts w:ascii="Arial" w:hAnsi="Arial" w:cs="Arial"/>
          <w:b/>
          <w:bCs/>
          <w:color w:val="000000"/>
          <w:sz w:val="18"/>
          <w:szCs w:val="18"/>
        </w:rPr>
        <w:t>Priprava in ponudba šolskih malic za potrebe Gimnazija Franca Miklošiča Ljutomer</w:t>
      </w:r>
      <w:r>
        <w:rPr>
          <w:rFonts w:ascii="Arial" w:hAnsi="Arial" w:cs="Arial"/>
          <w:color w:val="000000"/>
          <w:sz w:val="18"/>
          <w:szCs w:val="18"/>
        </w:rPr>
        <w:t>« dajemo ponudbo, kot sledi:</w:t>
      </w:r>
    </w:p>
    <w:p w14:paraId="297EBEF7" w14:textId="77777777" w:rsidR="00F11867" w:rsidRDefault="00F11867" w:rsidP="00F11867">
      <w:pPr>
        <w:spacing w:before="225" w:after="225"/>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11867" w14:paraId="4BEC1D0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0D6E7" w14:textId="77777777" w:rsidR="00F11867" w:rsidRDefault="00F11867" w:rsidP="000F427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15F91" w14:textId="77777777" w:rsidR="00F11867" w:rsidRDefault="00F11867" w:rsidP="000F4278">
            <w:r>
              <w:rPr>
                <w:rFonts w:ascii="Arial" w:hAnsi="Arial" w:cs="Arial"/>
                <w:color w:val="000000"/>
                <w:position w:val="-2"/>
                <w:sz w:val="18"/>
                <w:szCs w:val="18"/>
              </w:rPr>
              <w:t> </w:t>
            </w:r>
          </w:p>
        </w:tc>
      </w:tr>
      <w:tr w:rsidR="00F11867" w14:paraId="4A04002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3AB0E" w14:textId="77777777" w:rsidR="00F11867" w:rsidRDefault="00F11867" w:rsidP="000F427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6136D" w14:textId="77777777" w:rsidR="00F11867" w:rsidRDefault="00F11867" w:rsidP="000F4278">
            <w:r>
              <w:rPr>
                <w:rFonts w:ascii="Arial" w:hAnsi="Arial" w:cs="Arial"/>
                <w:color w:val="000000"/>
                <w:position w:val="-2"/>
                <w:sz w:val="18"/>
                <w:szCs w:val="18"/>
              </w:rPr>
              <w:t> </w:t>
            </w:r>
          </w:p>
        </w:tc>
      </w:tr>
    </w:tbl>
    <w:p w14:paraId="1687DEC6" w14:textId="77777777" w:rsidR="00F11867" w:rsidRDefault="00F11867" w:rsidP="00F11867">
      <w:pPr>
        <w:spacing w:before="225" w:after="225"/>
        <w:jc w:val="both"/>
        <w:rPr>
          <w:rFonts w:ascii="Arial" w:hAnsi="Arial" w:cs="Arial"/>
          <w:color w:val="000000"/>
          <w:sz w:val="18"/>
          <w:szCs w:val="18"/>
        </w:rPr>
      </w:pPr>
      <w:r>
        <w:rPr>
          <w:rFonts w:ascii="Arial" w:hAnsi="Arial" w:cs="Arial"/>
          <w:color w:val="000000"/>
          <w:sz w:val="18"/>
          <w:szCs w:val="18"/>
        </w:rPr>
        <w:t>Ponudbo oddajamo (ustrezno označite):</w:t>
      </w:r>
    </w:p>
    <w:p w14:paraId="757A0148" w14:textId="77777777" w:rsidR="00F11867" w:rsidRDefault="00F11867">
      <w:pPr>
        <w:pStyle w:val="Odstavekseznama"/>
        <w:numPr>
          <w:ilvl w:val="0"/>
          <w:numId w:val="11"/>
        </w:numPr>
        <w:spacing w:before="225" w:after="225"/>
        <w:jc w:val="both"/>
        <w:rPr>
          <w:rFonts w:ascii="Arial" w:hAnsi="Arial" w:cs="Arial"/>
          <w:color w:val="000000"/>
          <w:sz w:val="18"/>
          <w:szCs w:val="18"/>
        </w:rPr>
      </w:pPr>
      <w:r w:rsidRPr="00586186">
        <w:rPr>
          <w:rFonts w:ascii="Arial" w:hAnsi="Arial" w:cs="Arial"/>
          <w:color w:val="000000"/>
          <w:sz w:val="18"/>
          <w:szCs w:val="18"/>
        </w:rPr>
        <w:t>za celotno naročilo</w:t>
      </w:r>
    </w:p>
    <w:p w14:paraId="64901F90" w14:textId="77777777" w:rsidR="00F11867" w:rsidRDefault="00F11867" w:rsidP="00F11867">
      <w:pPr>
        <w:pStyle w:val="Odstavekseznama"/>
        <w:spacing w:before="225" w:after="225"/>
        <w:jc w:val="both"/>
        <w:rPr>
          <w:rFonts w:ascii="Arial" w:hAnsi="Arial" w:cs="Arial"/>
          <w:color w:val="000000"/>
          <w:sz w:val="18"/>
          <w:szCs w:val="18"/>
        </w:rPr>
      </w:pPr>
    </w:p>
    <w:p w14:paraId="0817D39F" w14:textId="77777777" w:rsidR="00F11867" w:rsidRPr="00586186" w:rsidRDefault="00F11867">
      <w:pPr>
        <w:pStyle w:val="Odstavekseznama"/>
        <w:numPr>
          <w:ilvl w:val="0"/>
          <w:numId w:val="11"/>
        </w:numPr>
        <w:spacing w:before="225" w:after="225"/>
        <w:jc w:val="both"/>
        <w:rPr>
          <w:rFonts w:ascii="Arial" w:hAnsi="Arial" w:cs="Arial"/>
          <w:color w:val="000000"/>
          <w:sz w:val="18"/>
          <w:szCs w:val="18"/>
        </w:rPr>
      </w:pPr>
      <w:r>
        <w:rPr>
          <w:rFonts w:ascii="Arial" w:hAnsi="Arial" w:cs="Arial"/>
          <w:color w:val="000000"/>
          <w:sz w:val="18"/>
          <w:szCs w:val="18"/>
        </w:rPr>
        <w:t>za sklope št. _____________________</w:t>
      </w:r>
    </w:p>
    <w:p w14:paraId="151E3B5A" w14:textId="77777777" w:rsidR="00F11867" w:rsidRDefault="00F11867" w:rsidP="00F11867">
      <w:pPr>
        <w:spacing w:before="225" w:after="225"/>
        <w:jc w:val="both"/>
      </w:pPr>
      <w:r>
        <w:fldChar w:fldCharType="begin">
          <w:ffData>
            <w:name w:val="cbox1597eb9af70fc5"/>
            <w:enabled/>
            <w:calcOnExit w:val="0"/>
            <w:checkBox>
              <w:sizeAuto/>
              <w:default w:val="0"/>
            </w:checkBox>
          </w:ffData>
        </w:fldChar>
      </w:r>
      <w:bookmarkStart w:id="3" w:name="cbox1597eb9af70fc5"/>
      <w:r>
        <w:instrText xml:space="preserve"> FORMCHECKBOX </w:instrText>
      </w:r>
      <w:r w:rsidR="00000000">
        <w:fldChar w:fldCharType="separate"/>
      </w:r>
      <w:r>
        <w:fldChar w:fldCharType="end"/>
      </w:r>
      <w:bookmarkEnd w:id="3"/>
      <w:r>
        <w:rPr>
          <w:rFonts w:ascii="Arial" w:hAnsi="Arial" w:cs="Arial"/>
          <w:color w:val="000000"/>
          <w:sz w:val="18"/>
          <w:szCs w:val="18"/>
        </w:rPr>
        <w:t> samostojno</w:t>
      </w:r>
    </w:p>
    <w:p w14:paraId="43D7B533" w14:textId="77777777" w:rsidR="00F11867" w:rsidRDefault="00F11867" w:rsidP="00F11867">
      <w:pPr>
        <w:spacing w:before="225" w:after="225"/>
        <w:jc w:val="both"/>
      </w:pPr>
      <w:r>
        <w:fldChar w:fldCharType="begin">
          <w:ffData>
            <w:name w:val="cbox1597eb9af711fa"/>
            <w:enabled/>
            <w:calcOnExit w:val="0"/>
            <w:checkBox>
              <w:sizeAuto/>
              <w:default w:val="0"/>
            </w:checkBox>
          </w:ffData>
        </w:fldChar>
      </w:r>
      <w:bookmarkStart w:id="4" w:name="cbox1597eb9af711fa"/>
      <w:r>
        <w:instrText xml:space="preserve"> FORMCHECKBOX </w:instrText>
      </w:r>
      <w:r w:rsidR="00000000">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454F46A2" w14:textId="77777777" w:rsidR="00F11867" w:rsidRDefault="00F11867" w:rsidP="00F11867">
      <w:pPr>
        <w:spacing w:before="225" w:after="225"/>
        <w:jc w:val="both"/>
      </w:pPr>
      <w:r>
        <w:fldChar w:fldCharType="begin">
          <w:ffData>
            <w:name w:val="cbox1597eb9af71425"/>
            <w:enabled/>
            <w:calcOnExit w:val="0"/>
            <w:checkBox>
              <w:sizeAuto/>
              <w:default w:val="0"/>
            </w:checkBox>
          </w:ffData>
        </w:fldChar>
      </w:r>
      <w:bookmarkStart w:id="5" w:name="cbox1597eb9af71425"/>
      <w:r>
        <w:instrText xml:space="preserve"> FORMCHECKBOX </w:instrText>
      </w:r>
      <w:r w:rsidR="00000000">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0D559E47" w14:textId="77777777" w:rsidR="00F11867" w:rsidRDefault="00F11867" w:rsidP="00F11867">
      <w:pPr>
        <w:spacing w:before="225" w:after="225"/>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6" w:name="cbox1597eb9af71651"/>
      <w:r>
        <w:instrText xml:space="preserve"> FORMCHECKBOX </w:instrText>
      </w:r>
      <w:r w:rsidR="00000000">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28A5D313" w14:textId="77777777" w:rsidR="00F11867" w:rsidRDefault="00F11867" w:rsidP="00F11867">
      <w:pPr>
        <w:spacing w:before="225" w:after="225"/>
        <w:jc w:val="both"/>
        <w:rPr>
          <w:rFonts w:ascii="Arial" w:hAnsi="Arial" w:cs="Arial"/>
          <w:b/>
          <w:bCs/>
          <w:color w:val="000000"/>
          <w:sz w:val="18"/>
          <w:szCs w:val="18"/>
        </w:rPr>
      </w:pPr>
      <w:r>
        <w:rPr>
          <w:rFonts w:ascii="Arial" w:hAnsi="Arial" w:cs="Arial"/>
          <w:color w:val="000000"/>
          <w:sz w:val="18"/>
          <w:szCs w:val="18"/>
        </w:rPr>
        <w:t xml:space="preserve">  </w:t>
      </w:r>
      <w:r>
        <w:rPr>
          <w:rFonts w:ascii="Arial" w:hAnsi="Arial" w:cs="Arial"/>
          <w:b/>
          <w:bCs/>
          <w:color w:val="000000"/>
          <w:sz w:val="18"/>
          <w:szCs w:val="18"/>
        </w:rPr>
        <w:t>II. Ponudbena cena</w:t>
      </w:r>
    </w:p>
    <w:p w14:paraId="5B5482DE" w14:textId="25EC92F3" w:rsidR="00F11867" w:rsidRDefault="00F11867" w:rsidP="00F11867">
      <w:pPr>
        <w:spacing w:before="225" w:after="225"/>
        <w:jc w:val="both"/>
        <w:rPr>
          <w:rFonts w:ascii="Arial" w:hAnsi="Arial" w:cs="Arial"/>
          <w:b/>
          <w:bCs/>
          <w:color w:val="000000"/>
          <w:sz w:val="18"/>
          <w:szCs w:val="18"/>
          <w:u w:val="single"/>
        </w:rPr>
      </w:pPr>
      <w:r>
        <w:rPr>
          <w:rFonts w:ascii="Arial" w:hAnsi="Arial" w:cs="Arial"/>
          <w:b/>
          <w:bCs/>
          <w:color w:val="000000"/>
          <w:sz w:val="18"/>
          <w:szCs w:val="18"/>
        </w:rPr>
        <w:t> </w:t>
      </w:r>
      <w:r w:rsidR="00DE4447" w:rsidRPr="00DE4447">
        <w:rPr>
          <w:rFonts w:ascii="Arial" w:hAnsi="Arial" w:cs="Arial"/>
          <w:b/>
          <w:bCs/>
          <w:color w:val="000000"/>
          <w:sz w:val="18"/>
          <w:szCs w:val="18"/>
          <w:u w:val="single"/>
        </w:rPr>
        <w:t>Cena obroka je predpisana in trenutno znaša 3,60 EUR.</w:t>
      </w:r>
    </w:p>
    <w:p w14:paraId="2710B829" w14:textId="1D4B1B85" w:rsidR="00DE4447" w:rsidRPr="00DE4447" w:rsidRDefault="00DE4447" w:rsidP="00F11867">
      <w:pPr>
        <w:spacing w:before="225" w:after="225"/>
        <w:jc w:val="both"/>
        <w:rPr>
          <w:rFonts w:ascii="Arial" w:hAnsi="Arial" w:cs="Arial"/>
          <w:color w:val="000000"/>
          <w:sz w:val="18"/>
          <w:szCs w:val="18"/>
        </w:rPr>
      </w:pPr>
      <w:r>
        <w:rPr>
          <w:rFonts w:ascii="Arial" w:hAnsi="Arial" w:cs="Arial"/>
          <w:color w:val="000000"/>
          <w:sz w:val="18"/>
          <w:szCs w:val="18"/>
        </w:rPr>
        <w:t>V primeru spremembe predpisane cene je ponudnik dolžan malico ponujati po spremenjeni ceni.</w:t>
      </w:r>
    </w:p>
    <w:p w14:paraId="542D6812" w14:textId="0CBB2BE2" w:rsidR="00F11867" w:rsidRDefault="00F11867" w:rsidP="00F11867">
      <w:pPr>
        <w:spacing w:before="225" w:after="225"/>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9A6E47">
        <w:rPr>
          <w:rFonts w:ascii="Arial" w:hAnsi="Arial" w:cs="Arial"/>
          <w:color w:val="000000"/>
          <w:sz w:val="18"/>
          <w:szCs w:val="18"/>
        </w:rPr>
        <w:t>60 dni od roka za oddajo ponudb</w:t>
      </w:r>
      <w:r>
        <w:rPr>
          <w:rFonts w:ascii="Arial" w:hAnsi="Arial" w:cs="Arial"/>
          <w:color w:val="000000"/>
          <w:sz w:val="18"/>
          <w:szCs w:val="18"/>
        </w:rPr>
        <w:t>.</w:t>
      </w:r>
    </w:p>
    <w:p w14:paraId="6CFE6A2E" w14:textId="77777777" w:rsidR="00F11867" w:rsidRDefault="00F11867" w:rsidP="00F11867">
      <w:pPr>
        <w:spacing w:before="225" w:after="225"/>
        <w:jc w:val="both"/>
      </w:pPr>
      <w:r>
        <w:rPr>
          <w:rFonts w:ascii="Arial" w:hAnsi="Arial" w:cs="Arial"/>
          <w:color w:val="000000"/>
          <w:sz w:val="18"/>
          <w:szCs w:val="18"/>
        </w:rPr>
        <w:t>Ponudba mora biti veljavna najmanj do navedenega roka. Prekratka veljavnost ponudbe pomeni razlog za zavrnitev ponudbe.</w:t>
      </w:r>
    </w:p>
    <w:p w14:paraId="773C5946" w14:textId="77777777" w:rsidR="00F11867" w:rsidRDefault="00F11867" w:rsidP="00F11867">
      <w:pPr>
        <w:spacing w:before="225" w:after="225"/>
        <w:jc w:val="both"/>
      </w:pPr>
      <w:r>
        <w:rPr>
          <w:rFonts w:ascii="Arial" w:hAnsi="Arial" w:cs="Arial"/>
          <w:b/>
          <w:bCs/>
          <w:color w:val="000000"/>
          <w:sz w:val="18"/>
          <w:szCs w:val="18"/>
        </w:rPr>
        <w:t>IV. Podatki o plačilu </w:t>
      </w:r>
    </w:p>
    <w:p w14:paraId="6139C84A" w14:textId="77777777" w:rsidR="00F11867" w:rsidRPr="00586186" w:rsidRDefault="00F11867" w:rsidP="00F11867">
      <w:pPr>
        <w:spacing w:before="225" w:after="225"/>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w:t>
      </w:r>
      <w:r>
        <w:rPr>
          <w:rFonts w:ascii="Arial" w:hAnsi="Arial" w:cs="Arial"/>
          <w:color w:val="000000"/>
          <w:sz w:val="18"/>
          <w:szCs w:val="18"/>
        </w:rPr>
        <w:t>izvajalec</w:t>
      </w:r>
      <w:r w:rsidRPr="00E66AEF">
        <w:rPr>
          <w:rFonts w:ascii="Arial" w:hAnsi="Arial" w:cs="Arial"/>
          <w:color w:val="000000"/>
          <w:sz w:val="18"/>
          <w:szCs w:val="18"/>
        </w:rPr>
        <w:t xml:space="preserve"> izdajajo zbirno 1 x mesečno</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F11867" w14:paraId="438616AD" w14:textId="77777777" w:rsidTr="000F4278">
        <w:tc>
          <w:tcPr>
            <w:tcW w:w="4080" w:type="dxa"/>
            <w:tcMar>
              <w:top w:w="75" w:type="dxa"/>
              <w:bottom w:w="75" w:type="dxa"/>
            </w:tcMar>
            <w:vAlign w:val="center"/>
          </w:tcPr>
          <w:p w14:paraId="00C5B473"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3BA85307"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031230EF" w14:textId="77777777" w:rsidTr="000F4278">
        <w:tc>
          <w:tcPr>
            <w:tcW w:w="4080" w:type="dxa"/>
            <w:tcMar>
              <w:top w:w="75" w:type="dxa"/>
              <w:bottom w:w="75" w:type="dxa"/>
            </w:tcMar>
            <w:vAlign w:val="center"/>
          </w:tcPr>
          <w:p w14:paraId="0A20B5B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23E77F7A"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EBEA7B" w14:textId="77777777" w:rsidR="00F11867" w:rsidRDefault="00F11867" w:rsidP="00F11867">
      <w:pPr>
        <w:sectPr w:rsidR="00F11867" w:rsidSect="00D82CC3">
          <w:footerReference w:type="default" r:id="rId10"/>
          <w:pgSz w:w="11906" w:h="16838"/>
          <w:pgMar w:top="1418" w:right="1418" w:bottom="1418" w:left="1418" w:header="567" w:footer="596" w:gutter="0"/>
          <w:cols w:space="708"/>
          <w:docGrid w:linePitch="360"/>
        </w:sectPr>
      </w:pPr>
    </w:p>
    <w:p w14:paraId="1DDF1DA9" w14:textId="77777777" w:rsidR="00F11867" w:rsidRPr="004624AA" w:rsidRDefault="00F11867" w:rsidP="00F11867">
      <w:pPr>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138196D7" w14:textId="77777777" w:rsidR="00F11867" w:rsidRPr="004624AA" w:rsidRDefault="00F11867" w:rsidP="00F11867"/>
    <w:p w14:paraId="6D8483A7" w14:textId="77777777" w:rsidR="00F11867" w:rsidRPr="004624AA"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FBB9DCC" w14:textId="77777777" w:rsidR="00F11867" w:rsidRDefault="00F11867" w:rsidP="00F11867">
      <w:pPr>
        <w:rPr>
          <w:rFonts w:ascii="Arial" w:hAnsi="Arial" w:cs="Arial"/>
          <w:sz w:val="18"/>
          <w:szCs w:val="18"/>
        </w:rPr>
      </w:pPr>
    </w:p>
    <w:p w14:paraId="2BA165F7" w14:textId="77777777" w:rsidR="00F11867" w:rsidRDefault="00F11867" w:rsidP="00F1186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F11867" w14:paraId="085CB3CC"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D179D0" w14:textId="77777777" w:rsidR="00F11867" w:rsidRDefault="00F11867" w:rsidP="000F4278">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0C89" w14:textId="77777777" w:rsidR="00F11867" w:rsidRDefault="00F11867" w:rsidP="000F4278">
            <w:r>
              <w:rPr>
                <w:rFonts w:ascii="Arial" w:hAnsi="Arial" w:cs="Arial"/>
                <w:color w:val="000000"/>
                <w:position w:val="-2"/>
                <w:sz w:val="18"/>
                <w:szCs w:val="18"/>
              </w:rPr>
              <w:t> </w:t>
            </w:r>
          </w:p>
        </w:tc>
      </w:tr>
      <w:tr w:rsidR="00F11867" w14:paraId="5BA5C51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4C49" w14:textId="77777777" w:rsidR="00F11867" w:rsidRDefault="00F11867" w:rsidP="000F4278">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D68AE" w14:textId="77777777" w:rsidR="00F11867" w:rsidRDefault="00F11867" w:rsidP="000F4278">
            <w:r>
              <w:rPr>
                <w:rFonts w:ascii="Arial" w:hAnsi="Arial" w:cs="Arial"/>
                <w:color w:val="000000"/>
                <w:position w:val="-2"/>
                <w:sz w:val="18"/>
                <w:szCs w:val="18"/>
              </w:rPr>
              <w:t> </w:t>
            </w:r>
          </w:p>
        </w:tc>
      </w:tr>
      <w:tr w:rsidR="00F11867" w14:paraId="1BA46224"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6A9CC" w14:textId="77777777" w:rsidR="00F11867" w:rsidRDefault="00F11867" w:rsidP="000F4278">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CB18E" w14:textId="77777777" w:rsidR="00F11867" w:rsidRDefault="00F11867" w:rsidP="000F4278">
            <w:r>
              <w:rPr>
                <w:rFonts w:ascii="Arial" w:hAnsi="Arial" w:cs="Arial"/>
                <w:color w:val="000000"/>
                <w:position w:val="-2"/>
                <w:sz w:val="18"/>
                <w:szCs w:val="18"/>
              </w:rPr>
              <w:t> </w:t>
            </w:r>
          </w:p>
        </w:tc>
      </w:tr>
      <w:tr w:rsidR="00F11867" w14:paraId="78D4A8B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5BDFC" w14:textId="77777777" w:rsidR="00F11867" w:rsidRDefault="00F11867" w:rsidP="000F4278">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61F89" w14:textId="77777777" w:rsidR="00F11867" w:rsidRDefault="00F11867" w:rsidP="000F4278">
            <w:r>
              <w:rPr>
                <w:rFonts w:ascii="Arial" w:hAnsi="Arial" w:cs="Arial"/>
                <w:color w:val="000000"/>
                <w:position w:val="-2"/>
                <w:sz w:val="18"/>
                <w:szCs w:val="18"/>
              </w:rPr>
              <w:t> </w:t>
            </w:r>
          </w:p>
        </w:tc>
      </w:tr>
      <w:tr w:rsidR="00F11867" w14:paraId="0C23F07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86F43" w14:textId="77777777" w:rsidR="00F11867" w:rsidRDefault="00F11867" w:rsidP="000F4278">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1129E" w14:textId="77777777" w:rsidR="00F11867" w:rsidRDefault="00F11867" w:rsidP="000F4278">
            <w:r>
              <w:rPr>
                <w:rFonts w:ascii="Arial" w:hAnsi="Arial" w:cs="Arial"/>
                <w:color w:val="000000"/>
                <w:position w:val="-2"/>
                <w:sz w:val="18"/>
                <w:szCs w:val="18"/>
              </w:rPr>
              <w:t> </w:t>
            </w:r>
          </w:p>
        </w:tc>
      </w:tr>
      <w:tr w:rsidR="00F11867" w14:paraId="305B512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CDFB59" w14:textId="77777777" w:rsidR="00F11867" w:rsidRDefault="00F11867" w:rsidP="000F4278">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05C8C" w14:textId="77777777" w:rsidR="00F11867" w:rsidRDefault="00F11867" w:rsidP="000F4278">
            <w:r>
              <w:rPr>
                <w:rFonts w:ascii="Arial" w:hAnsi="Arial" w:cs="Arial"/>
                <w:color w:val="000000"/>
                <w:position w:val="-2"/>
                <w:sz w:val="18"/>
                <w:szCs w:val="18"/>
              </w:rPr>
              <w:t> </w:t>
            </w:r>
          </w:p>
        </w:tc>
      </w:tr>
      <w:tr w:rsidR="00F11867" w14:paraId="1F9F43B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64840" w14:textId="77777777" w:rsidR="00F11867" w:rsidRDefault="00F11867" w:rsidP="000F4278">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805D" w14:textId="77777777" w:rsidR="00F11867" w:rsidRDefault="00F11867" w:rsidP="000F4278">
            <w:r>
              <w:rPr>
                <w:rFonts w:ascii="Arial" w:hAnsi="Arial" w:cs="Arial"/>
                <w:color w:val="000000"/>
                <w:position w:val="-2"/>
                <w:sz w:val="18"/>
                <w:szCs w:val="18"/>
              </w:rPr>
              <w:t> </w:t>
            </w:r>
          </w:p>
        </w:tc>
      </w:tr>
      <w:tr w:rsidR="00F11867" w14:paraId="1021EBB6"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53B04" w14:textId="77777777" w:rsidR="00F11867" w:rsidRDefault="00F11867" w:rsidP="000F4278">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5CE23" w14:textId="77777777" w:rsidR="00F11867" w:rsidRDefault="00F11867" w:rsidP="000F4278">
            <w:r>
              <w:rPr>
                <w:rFonts w:ascii="Arial" w:hAnsi="Arial" w:cs="Arial"/>
                <w:color w:val="000000"/>
                <w:position w:val="-2"/>
                <w:sz w:val="18"/>
                <w:szCs w:val="18"/>
              </w:rPr>
              <w:t> </w:t>
            </w:r>
          </w:p>
        </w:tc>
      </w:tr>
      <w:tr w:rsidR="00F11867" w14:paraId="72EBECAB"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5C542D" w14:textId="77777777" w:rsidR="00F11867" w:rsidRDefault="00F11867" w:rsidP="000F4278">
            <w:pPr>
              <w:jc w:val="right"/>
            </w:pPr>
            <w:r>
              <w:rPr>
                <w:rFonts w:ascii="Arial" w:hAnsi="Arial" w:cs="Arial"/>
                <w:b/>
                <w:bCs/>
                <w:color w:val="000000"/>
                <w:position w:val="-2"/>
                <w:sz w:val="18"/>
                <w:szCs w:val="18"/>
                <w:shd w:val="clear" w:color="auto" w:fill="CCCCCC"/>
              </w:rPr>
              <w:t>RAZVRSTITEV DRUŽBE PO ZGD:</w:t>
            </w:r>
            <w:r>
              <w:rPr>
                <w:rFonts w:ascii="Arial" w:hAnsi="Arial" w:cs="Arial"/>
                <w:i/>
                <w:color w:val="000000"/>
                <w:position w:val="-2"/>
                <w:sz w:val="18"/>
                <w:szCs w:val="18"/>
                <w:shd w:val="clear" w:color="auto" w:fill="CCCCCC"/>
              </w:rPr>
              <w:br/>
              <w:t>(</w:t>
            </w:r>
            <w:proofErr w:type="spellStart"/>
            <w:r>
              <w:rPr>
                <w:rFonts w:ascii="Arial" w:hAnsi="Arial" w:cs="Arial"/>
                <w:i/>
                <w:color w:val="000000"/>
                <w:position w:val="-2"/>
                <w:sz w:val="18"/>
                <w:szCs w:val="18"/>
                <w:shd w:val="clear" w:color="auto" w:fill="CCCCCC"/>
              </w:rPr>
              <w:t>mikro</w:t>
            </w:r>
            <w:proofErr w:type="spellEnd"/>
            <w:r>
              <w:rPr>
                <w:rFonts w:ascii="Arial" w:hAnsi="Arial" w:cs="Arial"/>
                <w:i/>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5F885" w14:textId="77777777" w:rsidR="00F11867" w:rsidRDefault="00F11867" w:rsidP="000F4278">
            <w:r>
              <w:rPr>
                <w:rFonts w:ascii="Arial" w:hAnsi="Arial" w:cs="Arial"/>
                <w:color w:val="000000"/>
                <w:position w:val="-2"/>
                <w:sz w:val="18"/>
                <w:szCs w:val="18"/>
              </w:rPr>
              <w:t> </w:t>
            </w:r>
          </w:p>
        </w:tc>
      </w:tr>
      <w:tr w:rsidR="00F11867" w14:paraId="587A791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348FE" w14:textId="77777777" w:rsidR="00F11867" w:rsidRDefault="00F11867" w:rsidP="000F427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40F44" w14:textId="77777777" w:rsidR="00F11867" w:rsidRDefault="00F11867" w:rsidP="000F4278">
            <w:r>
              <w:rPr>
                <w:rFonts w:ascii="Arial" w:hAnsi="Arial" w:cs="Arial"/>
                <w:color w:val="000000"/>
                <w:position w:val="-2"/>
                <w:sz w:val="18"/>
                <w:szCs w:val="18"/>
              </w:rPr>
              <w:t> </w:t>
            </w:r>
          </w:p>
        </w:tc>
      </w:tr>
      <w:tr w:rsidR="00F11867" w14:paraId="7DA0CB8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576CC" w14:textId="77777777" w:rsidR="00F11867" w:rsidRDefault="00F11867" w:rsidP="000F427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B5676" w14:textId="77777777" w:rsidR="00F11867" w:rsidRDefault="00F11867" w:rsidP="000F4278">
            <w:r>
              <w:rPr>
                <w:rFonts w:ascii="Arial" w:hAnsi="Arial" w:cs="Arial"/>
                <w:color w:val="000000"/>
                <w:position w:val="-2"/>
                <w:sz w:val="18"/>
                <w:szCs w:val="18"/>
              </w:rPr>
              <w:t> </w:t>
            </w:r>
          </w:p>
        </w:tc>
      </w:tr>
      <w:tr w:rsidR="00F11867" w14:paraId="7BD751D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BD727" w14:textId="77777777" w:rsidR="00F11867" w:rsidRDefault="00F11867" w:rsidP="000F427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9AB25" w14:textId="77777777" w:rsidR="00F11867" w:rsidRDefault="00F11867" w:rsidP="000F4278">
            <w:r>
              <w:rPr>
                <w:rFonts w:ascii="Arial" w:hAnsi="Arial" w:cs="Arial"/>
                <w:color w:val="000000"/>
                <w:position w:val="-2"/>
                <w:sz w:val="18"/>
                <w:szCs w:val="18"/>
              </w:rPr>
              <w:t> </w:t>
            </w:r>
          </w:p>
        </w:tc>
      </w:tr>
      <w:tr w:rsidR="00F11867" w14:paraId="5C77186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C06DE" w14:textId="77777777" w:rsidR="00F11867" w:rsidRDefault="00F11867" w:rsidP="000F4278">
            <w:pPr>
              <w:jc w:val="right"/>
            </w:pPr>
            <w:r>
              <w:rPr>
                <w:rFonts w:ascii="Arial" w:hAnsi="Arial" w:cs="Arial"/>
                <w:b/>
                <w:bCs/>
                <w:color w:val="000000"/>
                <w:position w:val="-2"/>
                <w:sz w:val="18"/>
                <w:szCs w:val="18"/>
                <w:shd w:val="clear" w:color="auto" w:fill="CCCCCC"/>
              </w:rPr>
              <w:t>POOBLAŠČENA OSEBA ZA VROČANJE:</w:t>
            </w:r>
            <w:r>
              <w:rPr>
                <w:rFonts w:ascii="Arial" w:hAnsi="Arial" w:cs="Arial"/>
                <w:i/>
                <w:color w:val="000000"/>
                <w:position w:val="-2"/>
                <w:sz w:val="18"/>
                <w:szCs w:val="18"/>
                <w:shd w:val="clear" w:color="auto" w:fill="CCCCCC"/>
              </w:rPr>
              <w:br/>
              <w:t>Ime in priimek, ulica in hišna številka, kraj v Republiki Sloveniji </w:t>
            </w:r>
            <w:r>
              <w:rPr>
                <w:rFonts w:ascii="Arial" w:hAnsi="Arial" w:cs="Arial"/>
                <w:i/>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3110" w14:textId="77777777" w:rsidR="00F11867" w:rsidRDefault="00F11867" w:rsidP="000F4278">
            <w:r>
              <w:rPr>
                <w:rFonts w:ascii="Arial" w:hAnsi="Arial" w:cs="Arial"/>
                <w:color w:val="000000"/>
                <w:position w:val="-2"/>
                <w:sz w:val="18"/>
                <w:szCs w:val="18"/>
              </w:rPr>
              <w:t> </w:t>
            </w:r>
          </w:p>
        </w:tc>
      </w:tr>
      <w:tr w:rsidR="00F11867" w14:paraId="4C1657EC" w14:textId="77777777" w:rsidTr="000F4278">
        <w:tblPrEx>
          <w:shd w:val="clear" w:color="auto" w:fill="auto"/>
        </w:tblPrEx>
        <w:tc>
          <w:tcPr>
            <w:tcW w:w="4080" w:type="dxa"/>
            <w:gridSpan w:val="3"/>
            <w:tcMar>
              <w:top w:w="75" w:type="dxa"/>
              <w:bottom w:w="75" w:type="dxa"/>
            </w:tcMar>
            <w:vAlign w:val="center"/>
          </w:tcPr>
          <w:p w14:paraId="4CD2EA9C" w14:textId="77777777" w:rsidR="0055262E" w:rsidRDefault="0055262E" w:rsidP="000F4278">
            <w:pPr>
              <w:rPr>
                <w:rFonts w:ascii="Arial" w:hAnsi="Arial" w:cs="Arial"/>
                <w:color w:val="000000"/>
                <w:position w:val="-2"/>
                <w:sz w:val="18"/>
                <w:szCs w:val="18"/>
              </w:rPr>
            </w:pPr>
          </w:p>
          <w:p w14:paraId="78D0A1C6" w14:textId="77777777" w:rsidR="0055262E" w:rsidRDefault="0055262E" w:rsidP="000F4278">
            <w:pPr>
              <w:rPr>
                <w:rFonts w:ascii="Arial" w:hAnsi="Arial" w:cs="Arial"/>
                <w:color w:val="000000"/>
                <w:position w:val="-2"/>
                <w:sz w:val="18"/>
                <w:szCs w:val="18"/>
              </w:rPr>
            </w:pPr>
          </w:p>
          <w:p w14:paraId="6DD522B2" w14:textId="527F4D98"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24A0E8F9"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179E8FB7" w14:textId="77777777" w:rsidTr="000F4278">
        <w:tblPrEx>
          <w:shd w:val="clear" w:color="auto" w:fill="auto"/>
        </w:tblPrEx>
        <w:tc>
          <w:tcPr>
            <w:tcW w:w="4080" w:type="dxa"/>
            <w:gridSpan w:val="3"/>
            <w:tcMar>
              <w:top w:w="75" w:type="dxa"/>
              <w:bottom w:w="75" w:type="dxa"/>
            </w:tcMar>
            <w:vAlign w:val="center"/>
          </w:tcPr>
          <w:p w14:paraId="1037CCC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7B8CD08"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FC10DC" w14:textId="77777777" w:rsidR="00F11867" w:rsidRDefault="00F11867" w:rsidP="00F11867">
      <w:pPr>
        <w:rPr>
          <w:rFonts w:ascii="Arial" w:hAnsi="Arial" w:cs="Arial"/>
          <w:sz w:val="18"/>
          <w:szCs w:val="18"/>
        </w:rPr>
      </w:pPr>
      <w:r>
        <w:rPr>
          <w:rFonts w:ascii="Arial" w:hAnsi="Arial" w:cs="Arial"/>
          <w:sz w:val="18"/>
          <w:szCs w:val="18"/>
        </w:rPr>
        <w:br w:type="page"/>
      </w:r>
    </w:p>
    <w:p w14:paraId="391F964C" w14:textId="77777777" w:rsidR="00F11867" w:rsidRPr="00590863" w:rsidRDefault="00F11867" w:rsidP="00F11867">
      <w:pPr>
        <w:jc w:val="right"/>
        <w:rPr>
          <w:rFonts w:ascii="Arial" w:hAnsi="Arial" w:cs="Arial"/>
          <w:sz w:val="18"/>
          <w:szCs w:val="18"/>
        </w:rPr>
      </w:pPr>
      <w:r w:rsidRPr="00590863">
        <w:rPr>
          <w:rFonts w:ascii="Arial" w:hAnsi="Arial" w:cs="Arial"/>
          <w:sz w:val="18"/>
          <w:szCs w:val="18"/>
        </w:rPr>
        <w:lastRenderedPageBreak/>
        <w:t>Obrazec št: 2</w:t>
      </w:r>
    </w:p>
    <w:p w14:paraId="0BD5BB4D" w14:textId="77777777" w:rsidR="00F11867" w:rsidRPr="00252358" w:rsidRDefault="00F11867" w:rsidP="00F11867"/>
    <w:p w14:paraId="217F3CB6"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948CD63" w14:textId="3F22D5C7" w:rsidR="00F11867" w:rsidRDefault="00F11867" w:rsidP="00F11867">
      <w:pPr>
        <w:spacing w:before="225" w:after="225"/>
        <w:jc w:val="both"/>
      </w:pPr>
      <w:r>
        <w:rPr>
          <w:rFonts w:ascii="Arial" w:hAnsi="Arial" w:cs="Arial"/>
          <w:color w:val="000000"/>
          <w:sz w:val="18"/>
          <w:szCs w:val="18"/>
        </w:rPr>
        <w:t>V zvezi z javnim naročilom »</w:t>
      </w:r>
      <w:r w:rsidR="00DE4447" w:rsidRPr="00DE4447">
        <w:rPr>
          <w:rFonts w:ascii="Arial" w:hAnsi="Arial" w:cs="Arial"/>
          <w:b/>
          <w:bCs/>
          <w:color w:val="000000"/>
          <w:sz w:val="18"/>
          <w:szCs w:val="18"/>
        </w:rPr>
        <w:t>Priprava in ponudba šolskih malic za potrebe Gimnazija Franca Miklošiča Ljutomer</w:t>
      </w:r>
      <w:r>
        <w:rPr>
          <w:rFonts w:ascii="Arial" w:hAnsi="Arial" w:cs="Arial"/>
          <w:color w:val="000000"/>
          <w:sz w:val="18"/>
          <w:szCs w:val="18"/>
        </w:rPr>
        <w:t>«</w:t>
      </w:r>
    </w:p>
    <w:p w14:paraId="68FC1C70" w14:textId="77777777" w:rsidR="00F11867" w:rsidRDefault="00F11867" w:rsidP="00F11867">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DBEDD9" w14:textId="77777777" w:rsidR="00F11867" w:rsidRDefault="00F11867" w:rsidP="00F11867">
      <w:pPr>
        <w:spacing w:before="225" w:after="225"/>
        <w:jc w:val="both"/>
      </w:pPr>
      <w:r>
        <w:rPr>
          <w:rFonts w:ascii="Arial" w:hAnsi="Arial" w:cs="Arial"/>
          <w:i/>
          <w:color w:val="000000"/>
          <w:sz w:val="18"/>
          <w:szCs w:val="18"/>
        </w:rPr>
        <w:t>(naziv ponudnika, partnerja v skupni ponudbi)</w:t>
      </w:r>
    </w:p>
    <w:p w14:paraId="52406CA8" w14:textId="77777777" w:rsidR="00F11867" w:rsidRDefault="00F11867" w:rsidP="00F11867">
      <w:pPr>
        <w:spacing w:before="225" w:after="225"/>
        <w:jc w:val="both"/>
      </w:pPr>
      <w:r>
        <w:rPr>
          <w:rFonts w:ascii="Arial" w:hAnsi="Arial" w:cs="Arial"/>
          <w:color w:val="000000"/>
          <w:sz w:val="18"/>
          <w:szCs w:val="18"/>
        </w:rPr>
        <w:t>s polno odgovornostjo izjavljamo, da:</w:t>
      </w:r>
    </w:p>
    <w:tbl>
      <w:tblPr>
        <w:tblStyle w:val="NormalTablePHPDOCX6"/>
        <w:tblW w:w="0" w:type="auto"/>
        <w:tblInd w:w="108" w:type="dxa"/>
        <w:tblLook w:val="04A0" w:firstRow="1" w:lastRow="0" w:firstColumn="1" w:lastColumn="0" w:noHBand="0" w:noVBand="1"/>
      </w:tblPr>
      <w:tblGrid>
        <w:gridCol w:w="8962"/>
      </w:tblGrid>
      <w:tr w:rsidR="0055262E" w:rsidRPr="0055262E" w14:paraId="065EB9F4" w14:textId="77777777" w:rsidTr="006C3BD4">
        <w:tc>
          <w:tcPr>
            <w:tcW w:w="0" w:type="auto"/>
            <w:tcMar>
              <w:top w:w="0" w:type="auto"/>
              <w:bottom w:w="0" w:type="auto"/>
            </w:tcMar>
          </w:tcPr>
          <w:p w14:paraId="2638B260"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kopije dokumentov, ki so priloženi ponudbi, ustrezajo originalom;</w:t>
            </w:r>
          </w:p>
          <w:p w14:paraId="681FD22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7CF2F97"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2617784"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0032DD9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3A6CC7F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zanesljiv ponudnik, sposoben upravljanja, z izkušnjami, ugledom in zaposlenimi, ki so sposobni izvesti zahteve iz javnega naročila;</w:t>
            </w:r>
          </w:p>
          <w:p w14:paraId="7A41540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zamenjave priglašenih podizvajalcev ali priglašenih kadrov pred njihovo menjavo pridobili pisno soglasje naročnika;</w:t>
            </w:r>
          </w:p>
          <w:p w14:paraId="3742A42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uvedbe novih podizvajalcev, ki niso priglašeni v ponudbi, predhodno pridobili pisno soglasje naročnika;</w:t>
            </w:r>
          </w:p>
          <w:p w14:paraId="12A165BC"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niso navedeni v ponudbi, izpolnjevali vse naročnikove pogoje, ki jih morajo izpolnjevati podizvajalci;</w:t>
            </w:r>
          </w:p>
          <w:p w14:paraId="54C89BC9"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0D5A9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2E593443"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predložili vsa zahtevana zavarovanja posla;</w:t>
            </w:r>
          </w:p>
          <w:p w14:paraId="2F36CD4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ob izdelavi ponudbe pregledali vso razpoložljivo razpisno dokumentacijo;</w:t>
            </w:r>
          </w:p>
          <w:p w14:paraId="646DD59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vso relevantno zakonodajo, ki se upošteva pri oddaji tega javnega naročila;</w:t>
            </w:r>
          </w:p>
          <w:p w14:paraId="64A7CF8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obsegom in zahtevnostjo javnega naročila;</w:t>
            </w:r>
          </w:p>
          <w:p w14:paraId="14D2624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vse prevzete obveznosti izpolnili v predpisani količini, kvaliteti in rokih, kot to izhaja iz razpisne dokumentacije za oddajo tega javnega naročila;</w:t>
            </w:r>
          </w:p>
          <w:p w14:paraId="6611735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sestavi ponudbe upoštevali obveznosti do svojih morebitnih podizvajalcev;</w:t>
            </w:r>
          </w:p>
          <w:p w14:paraId="4682D53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 xml:space="preserve">za nas ne obstaja absolutna prepoved poslovanja z naročnikom, kot izhaja iz 35. člena </w:t>
            </w:r>
            <w:proofErr w:type="spellStart"/>
            <w:r w:rsidRPr="0055262E">
              <w:rPr>
                <w:rFonts w:ascii="Arial" w:hAnsi="Arial" w:cs="Arial"/>
                <w:color w:val="000000"/>
                <w:sz w:val="18"/>
                <w:szCs w:val="18"/>
              </w:rPr>
              <w:t>ZIntPK</w:t>
            </w:r>
            <w:proofErr w:type="spellEnd"/>
            <w:r w:rsidRPr="0055262E">
              <w:rPr>
                <w:rFonts w:ascii="Arial" w:hAnsi="Arial" w:cs="Arial"/>
                <w:color w:val="000000"/>
                <w:sz w:val="18"/>
                <w:szCs w:val="18"/>
              </w:rPr>
              <w:t>;</w:t>
            </w:r>
          </w:p>
          <w:p w14:paraId="243AFF3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so navedeni podatki v ponudbi in prilogah resnični in verodostojni.</w:t>
            </w:r>
          </w:p>
        </w:tc>
      </w:tr>
    </w:tbl>
    <w:p w14:paraId="7B10839A" w14:textId="77777777" w:rsidR="0055262E" w:rsidRPr="0055262E" w:rsidRDefault="0055262E" w:rsidP="0055262E">
      <w:pPr>
        <w:pageBreakBefore/>
        <w:spacing w:before="225" w:after="225"/>
        <w:jc w:val="both"/>
      </w:pPr>
      <w:r w:rsidRPr="0055262E">
        <w:rPr>
          <w:rFonts w:ascii="Arial" w:hAnsi="Arial" w:cs="Arial"/>
          <w:color w:val="000000"/>
          <w:sz w:val="18"/>
          <w:szCs w:val="18"/>
        </w:rPr>
        <w:lastRenderedPageBreak/>
        <w:t>Izjavljamo, da izpolnjujemo naslednje obvezne pogoje skladno z zakonskimi zahtevami in zahtevami naročnika:</w:t>
      </w:r>
    </w:p>
    <w:tbl>
      <w:tblPr>
        <w:tblStyle w:val="NormalTablePHPDOCX6"/>
        <w:tblW w:w="0" w:type="auto"/>
        <w:tblInd w:w="108" w:type="dxa"/>
        <w:tblLook w:val="04A0" w:firstRow="1" w:lastRow="0" w:firstColumn="1" w:lastColumn="0" w:noHBand="0" w:noVBand="1"/>
      </w:tblPr>
      <w:tblGrid>
        <w:gridCol w:w="8962"/>
      </w:tblGrid>
      <w:tr w:rsidR="0055262E" w:rsidRPr="0055262E" w14:paraId="3EAE687C" w14:textId="77777777" w:rsidTr="006C3BD4">
        <w:tc>
          <w:tcPr>
            <w:tcW w:w="0" w:type="auto"/>
            <w:tcMar>
              <w:top w:w="0" w:type="auto"/>
              <w:bottom w:w="0" w:type="auto"/>
            </w:tcMar>
          </w:tcPr>
          <w:p w14:paraId="4395B377"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imamo dovoljenje za opravljanje dejavnosti, ki je predmet javnega naročila,</w:t>
            </w:r>
          </w:p>
          <w:p w14:paraId="6112B44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smo vpisani v poklicni oziroma poslovni register v državi sedeža,</w:t>
            </w:r>
          </w:p>
          <w:p w14:paraId="259AA551"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pravnomočno obsojeni zaradi storitve kaznivega dejanja naštetega v prvem odstavku 75. člena ZJN-3,</w:t>
            </w:r>
          </w:p>
          <w:p w14:paraId="38C4DDA2"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izločeni iz postopkov javnih naročil zaradi uvrstitve v evidenco gospodarskih subjektov z negativnimi referencami,</w:t>
            </w:r>
          </w:p>
          <w:p w14:paraId="7377551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408008A"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 xml:space="preserve">na dan roka za oddajo ponudbe ali prijave nimamo </w:t>
            </w:r>
            <w:proofErr w:type="spellStart"/>
            <w:r w:rsidRPr="0055262E">
              <w:rPr>
                <w:rFonts w:ascii="Arial" w:hAnsi="Arial" w:cs="Arial"/>
                <w:color w:val="000000"/>
                <w:sz w:val="18"/>
                <w:szCs w:val="18"/>
              </w:rPr>
              <w:t>nepredloženih</w:t>
            </w:r>
            <w:proofErr w:type="spellEnd"/>
            <w:r w:rsidRPr="0055262E">
              <w:rPr>
                <w:rFonts w:ascii="Arial" w:hAnsi="Arial" w:cs="Arial"/>
                <w:color w:val="000000"/>
                <w:sz w:val="18"/>
                <w:szCs w:val="18"/>
              </w:rPr>
              <w:t xml:space="preserve"> obračunov davčnih odtegljajev za dohodke iz delovnega razmerja za obdobje zadnjih petih let do dne roka za oddajo ponudbe ali prijave,</w:t>
            </w:r>
          </w:p>
          <w:p w14:paraId="020975F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6 mesecih noben od naših odprtih transakcijskih računov ni bil blokiran iz razloga neporavnanih obveznosti iz davčnega naslova, zakonskega naslova ali naslova sodnih izvršb za več kot pet dni skupaj,</w:t>
            </w:r>
          </w:p>
          <w:p w14:paraId="40004C2B"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676DE9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z drugimi gospodarskimi subjekti nismo sklenili dogovora, katerega cilj ali učinek je preprečevati, omejevati ali izkrivljati konkurenco,</w:t>
            </w:r>
          </w:p>
          <w:p w14:paraId="794751CD"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s pravnomočno sodbo v katerikoli državi obsojeni za prestopek v zvezi s poklicnim ravnanjem,</w:t>
            </w:r>
          </w:p>
          <w:p w14:paraId="401A0FB9"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pri dajanju informacij v tem ali predhodnih postopkih, nismo namerno podali zavajajoče razlage ali teh informacij nismo zagotovili,</w:t>
            </w:r>
          </w:p>
          <w:p w14:paraId="42D9F590"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izpolnjujemo vse ostale pogoje za izvedbo naročila, ki jih določa razpisna dokumentacija.</w:t>
            </w:r>
          </w:p>
        </w:tc>
      </w:tr>
    </w:tbl>
    <w:p w14:paraId="43EB285A" w14:textId="77777777" w:rsidR="0055262E" w:rsidRPr="0055262E" w:rsidRDefault="0055262E" w:rsidP="0055262E">
      <w:pPr>
        <w:spacing w:before="225" w:after="225"/>
        <w:jc w:val="both"/>
      </w:pPr>
      <w:r w:rsidRPr="0055262E">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F98D4F" w14:textId="77777777" w:rsidR="00F11867" w:rsidRDefault="00F11867" w:rsidP="00F11867">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489E0B73" w14:textId="77777777" w:rsidTr="000F4278">
        <w:tc>
          <w:tcPr>
            <w:tcW w:w="2500" w:type="pct"/>
            <w:tcMar>
              <w:top w:w="75" w:type="dxa"/>
              <w:bottom w:w="75" w:type="dxa"/>
            </w:tcMar>
            <w:vAlign w:val="center"/>
          </w:tcPr>
          <w:p w14:paraId="23AEFD2C"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0B334300" w14:textId="77777777" w:rsidR="00F11867" w:rsidRDefault="00F11867" w:rsidP="000F4278">
            <w:r>
              <w:rPr>
                <w:rFonts w:ascii="Arial" w:hAnsi="Arial" w:cs="Arial"/>
                <w:color w:val="000000"/>
                <w:position w:val="-2"/>
                <w:sz w:val="18"/>
                <w:szCs w:val="18"/>
              </w:rPr>
              <w:t>Ime in priimek: _____________________</w:t>
            </w:r>
          </w:p>
        </w:tc>
      </w:tr>
      <w:tr w:rsidR="00F11867" w14:paraId="5202A1D6" w14:textId="77777777" w:rsidTr="000F4278">
        <w:tc>
          <w:tcPr>
            <w:tcW w:w="2500" w:type="pct"/>
            <w:tcMar>
              <w:top w:w="75" w:type="dxa"/>
              <w:bottom w:w="75" w:type="dxa"/>
            </w:tcMar>
            <w:vAlign w:val="center"/>
          </w:tcPr>
          <w:p w14:paraId="722A1A4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5440393E" w14:textId="77777777" w:rsidR="00F11867" w:rsidRDefault="00F11867" w:rsidP="000F4278"/>
          <w:p w14:paraId="3EE0D2C5" w14:textId="77777777" w:rsidR="00F11867" w:rsidRDefault="00F11867" w:rsidP="000F4278">
            <w:pPr>
              <w:jc w:val="center"/>
            </w:pPr>
            <w:r>
              <w:rPr>
                <w:rFonts w:ascii="Arial" w:hAnsi="Arial" w:cs="Arial"/>
                <w:color w:val="A9A9A9"/>
                <w:position w:val="-2"/>
                <w:sz w:val="18"/>
                <w:szCs w:val="18"/>
              </w:rPr>
              <w:t>(žig in podpis)</w:t>
            </w:r>
          </w:p>
        </w:tc>
      </w:tr>
    </w:tbl>
    <w:p w14:paraId="4A077984" w14:textId="77777777" w:rsidR="00F11867" w:rsidRDefault="00F11867" w:rsidP="00F11867">
      <w:pPr>
        <w:spacing w:before="225" w:after="225"/>
        <w:jc w:val="both"/>
      </w:pPr>
      <w:r>
        <w:rPr>
          <w:rFonts w:ascii="Arial" w:hAnsi="Arial" w:cs="Arial"/>
          <w:color w:val="000000"/>
          <w:sz w:val="18"/>
          <w:szCs w:val="18"/>
        </w:rPr>
        <w:t> </w:t>
      </w:r>
    </w:p>
    <w:p w14:paraId="1BCD9093" w14:textId="77777777" w:rsidR="00F11867" w:rsidRDefault="00F11867" w:rsidP="00F11867">
      <w:pPr>
        <w:sectPr w:rsidR="00F11867" w:rsidSect="00D82CC3">
          <w:footerReference w:type="default" r:id="rId11"/>
          <w:pgSz w:w="11906" w:h="16838"/>
          <w:pgMar w:top="1418" w:right="1418" w:bottom="1418" w:left="1418" w:header="567" w:footer="596" w:gutter="0"/>
          <w:cols w:space="708"/>
          <w:docGrid w:linePitch="360"/>
        </w:sectPr>
      </w:pPr>
    </w:p>
    <w:p w14:paraId="43701667" w14:textId="3EE77658" w:rsidR="00F11867" w:rsidRPr="00590863" w:rsidRDefault="00F11867" w:rsidP="00F11867">
      <w:pPr>
        <w:jc w:val="right"/>
        <w:rPr>
          <w:rFonts w:ascii="Arial" w:hAnsi="Arial" w:cs="Arial"/>
          <w:sz w:val="18"/>
          <w:szCs w:val="18"/>
        </w:rPr>
      </w:pPr>
      <w:bookmarkStart w:id="7" w:name="_Hlk196894048"/>
      <w:r w:rsidRPr="00590863">
        <w:rPr>
          <w:rFonts w:ascii="Arial" w:hAnsi="Arial" w:cs="Arial"/>
          <w:sz w:val="18"/>
          <w:szCs w:val="18"/>
        </w:rPr>
        <w:lastRenderedPageBreak/>
        <w:t>Obrazec št:</w:t>
      </w:r>
      <w:r>
        <w:rPr>
          <w:rFonts w:ascii="Arial" w:hAnsi="Arial" w:cs="Arial"/>
          <w:sz w:val="18"/>
          <w:szCs w:val="18"/>
        </w:rPr>
        <w:t xml:space="preserve"> </w:t>
      </w:r>
      <w:r w:rsidR="0055262E">
        <w:rPr>
          <w:rFonts w:ascii="Arial" w:hAnsi="Arial" w:cs="Arial"/>
          <w:sz w:val="18"/>
          <w:szCs w:val="18"/>
        </w:rPr>
        <w:t>3</w:t>
      </w:r>
    </w:p>
    <w:p w14:paraId="3E184708" w14:textId="77777777" w:rsidR="00F11867" w:rsidRPr="00252358" w:rsidRDefault="00F11867" w:rsidP="00F11867"/>
    <w:p w14:paraId="3E133756" w14:textId="77777777" w:rsidR="00DE4447" w:rsidRPr="00DE4447" w:rsidRDefault="00DE4447" w:rsidP="00DE444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iCs w:val="0"/>
          <w:color w:val="365F91" w:themeColor="accent1" w:themeShade="BF"/>
          <w:sz w:val="32"/>
          <w:szCs w:val="32"/>
          <w:lang w:eastAsia="en-US"/>
        </w:rPr>
      </w:pPr>
      <w:r w:rsidRPr="00DE4447">
        <w:rPr>
          <w:rFonts w:ascii="Arial" w:eastAsiaTheme="majorEastAsia" w:hAnsi="Arial" w:cs="Arial"/>
          <w:iCs w:val="0"/>
          <w:color w:val="365F91" w:themeColor="accent1" w:themeShade="BF"/>
          <w:sz w:val="32"/>
          <w:szCs w:val="32"/>
          <w:lang w:eastAsia="en-US"/>
        </w:rPr>
        <w:t>Zavarovanje za resnost ponudbe</w:t>
      </w:r>
    </w:p>
    <w:bookmarkEnd w:id="7"/>
    <w:p w14:paraId="2CEAFC06" w14:textId="77777777" w:rsidR="00F11867" w:rsidRDefault="00F11867" w:rsidP="00F11867">
      <w:pPr>
        <w:rPr>
          <w:rFonts w:ascii="Arial" w:hAnsi="Arial" w:cs="Arial"/>
        </w:rPr>
      </w:pPr>
    </w:p>
    <w:p w14:paraId="4DD33F48" w14:textId="77777777" w:rsidR="00F11867" w:rsidRPr="00E807DF" w:rsidRDefault="00F11867" w:rsidP="00F11867">
      <w:pPr>
        <w:spacing w:before="225" w:after="225"/>
        <w:jc w:val="both"/>
        <w:rPr>
          <w:rFonts w:ascii="Arial" w:hAnsi="Arial" w:cs="Arial"/>
          <w:i/>
          <w:iCs w:val="0"/>
          <w:color w:val="000000"/>
          <w:sz w:val="18"/>
          <w:szCs w:val="18"/>
        </w:rPr>
      </w:pPr>
      <w:r w:rsidRPr="00E807DF">
        <w:rPr>
          <w:rFonts w:ascii="Arial" w:hAnsi="Arial" w:cs="Arial"/>
          <w:i/>
          <w:color w:val="000000"/>
          <w:sz w:val="18"/>
          <w:szCs w:val="18"/>
        </w:rPr>
        <w:tab/>
      </w:r>
    </w:p>
    <w:p w14:paraId="041C1021"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Finančno zavarovanje za resnost ponudbe – pooblastilo za unovčenje bianco menice </w:t>
      </w:r>
    </w:p>
    <w:p w14:paraId="43A38739"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73876940" w14:textId="2000854C"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V skladu s pogoji javnega razpisa za “Priprava in ponudba šolskih malic za potrebe Gimnazija Franca Miklošiča Ljutomer”  je ponudnik dolžan za resnost svoje ponudbe naročniku izročiti eno (1) bianco menico, na kateri je podpisana pooblaščena oseba:</w:t>
      </w:r>
    </w:p>
    <w:p w14:paraId="2CDDAA65"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4EDEBF21"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5257380B"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_____________________________________ </w:t>
      </w:r>
      <w:r w:rsidRPr="00DE4447">
        <w:rPr>
          <w:rFonts w:ascii="Arial" w:eastAsiaTheme="minorEastAsia" w:hAnsi="Arial" w:cs="Arial"/>
          <w:color w:val="000000"/>
          <w:sz w:val="18"/>
          <w:szCs w:val="18"/>
          <w:lang w:eastAsia="en-US"/>
        </w:rPr>
        <w:tab/>
        <w:t>_____________________________</w:t>
      </w:r>
    </w:p>
    <w:p w14:paraId="770DDCC7"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ab/>
        <w:t>(ime in priimek)</w:t>
      </w:r>
      <w:r w:rsidRPr="00DE4447">
        <w:rPr>
          <w:rFonts w:ascii="Arial" w:eastAsiaTheme="minorEastAsia" w:hAnsi="Arial" w:cs="Arial"/>
          <w:color w:val="000000"/>
          <w:sz w:val="18"/>
          <w:szCs w:val="18"/>
          <w:lang w:eastAsia="en-US"/>
        </w:rPr>
        <w:tab/>
        <w:t xml:space="preserve">                                          (podpis pooblaščene osebe)</w:t>
      </w:r>
    </w:p>
    <w:p w14:paraId="69DBB5E0"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2CDD4EAF" w14:textId="6358768A"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Gimnazij</w:t>
      </w:r>
      <w:r>
        <w:rPr>
          <w:rFonts w:ascii="Arial" w:eastAsiaTheme="minorEastAsia" w:hAnsi="Arial" w:cs="Arial"/>
          <w:color w:val="000000"/>
          <w:sz w:val="18"/>
          <w:szCs w:val="18"/>
          <w:lang w:eastAsia="en-US"/>
        </w:rPr>
        <w:t>o</w:t>
      </w:r>
      <w:r w:rsidRPr="00DE4447">
        <w:rPr>
          <w:rFonts w:ascii="Arial" w:eastAsiaTheme="minorEastAsia" w:hAnsi="Arial" w:cs="Arial"/>
          <w:color w:val="000000"/>
          <w:sz w:val="18"/>
          <w:szCs w:val="18"/>
          <w:lang w:eastAsia="en-US"/>
        </w:rPr>
        <w:t xml:space="preserve"> Franca Miklošiča Ljutomer, Prešernova ulica 34, 9240 Ljutomer,  pooblaščamo, da izpolni bianco menico v višini </w:t>
      </w:r>
      <w:r>
        <w:rPr>
          <w:rFonts w:ascii="Arial" w:eastAsiaTheme="minorEastAsia" w:hAnsi="Arial" w:cs="Arial"/>
          <w:color w:val="000000"/>
          <w:sz w:val="18"/>
          <w:szCs w:val="18"/>
          <w:lang w:eastAsia="en-US"/>
        </w:rPr>
        <w:t xml:space="preserve">5.000,00 </w:t>
      </w:r>
      <w:r w:rsidRPr="00DE4447">
        <w:rPr>
          <w:rFonts w:ascii="Arial" w:eastAsiaTheme="minorEastAsia" w:hAnsi="Arial" w:cs="Arial"/>
          <w:color w:val="000000"/>
          <w:sz w:val="18"/>
          <w:szCs w:val="18"/>
          <w:lang w:eastAsia="en-US"/>
        </w:rPr>
        <w:t xml:space="preserve">EUR (z besedo: </w:t>
      </w:r>
      <w:r>
        <w:rPr>
          <w:rFonts w:ascii="Arial" w:eastAsiaTheme="minorEastAsia" w:hAnsi="Arial" w:cs="Arial"/>
          <w:color w:val="000000"/>
          <w:sz w:val="18"/>
          <w:szCs w:val="18"/>
          <w:lang w:eastAsia="en-US"/>
        </w:rPr>
        <w:t xml:space="preserve">pet tisoč </w:t>
      </w:r>
      <w:r w:rsidRPr="00DE4447">
        <w:rPr>
          <w:rFonts w:ascii="Arial" w:eastAsiaTheme="minorEastAsia" w:hAnsi="Arial" w:cs="Arial"/>
          <w:color w:val="000000"/>
          <w:sz w:val="18"/>
          <w:szCs w:val="18"/>
          <w:lang w:eastAsia="en-US"/>
        </w:rPr>
        <w:t>00/100) in da izpolni vse druge sestavne dele menice, ki niso izpolnjeni ter uporabi menico za izterjavo obveznosti naslednjih primerih:</w:t>
      </w:r>
    </w:p>
    <w:p w14:paraId="4120502A" w14:textId="77777777" w:rsidR="00DE4447" w:rsidRPr="00DE4447" w:rsidRDefault="00DE4447" w:rsidP="00DE4447">
      <w:pPr>
        <w:numPr>
          <w:ilvl w:val="0"/>
          <w:numId w:val="34"/>
        </w:numPr>
        <w:spacing w:after="120" w:line="264" w:lineRule="auto"/>
        <w:contextualSpacing/>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če kot ponudnik umaknemo ali spremenimo ponudbo v času njene veljavnosti, navedene v ponudbi ali</w:t>
      </w:r>
    </w:p>
    <w:p w14:paraId="0FB024C4" w14:textId="77777777" w:rsidR="00DE4447" w:rsidRPr="00DE4447" w:rsidRDefault="00DE4447" w:rsidP="00DE4447">
      <w:pPr>
        <w:numPr>
          <w:ilvl w:val="0"/>
          <w:numId w:val="34"/>
        </w:numPr>
        <w:spacing w:after="120" w:line="264" w:lineRule="auto"/>
        <w:contextualSpacing/>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če kot ponudnik, ki ga je naročnik v času veljavnosti ponudbe obvestil o sprejetju njegove ponudbe:</w:t>
      </w:r>
    </w:p>
    <w:p w14:paraId="737F2DF2" w14:textId="77777777" w:rsidR="00DE4447" w:rsidRPr="00DE4447" w:rsidRDefault="00DE4447" w:rsidP="00DE4447">
      <w:pPr>
        <w:numPr>
          <w:ilvl w:val="0"/>
          <w:numId w:val="34"/>
        </w:numPr>
        <w:spacing w:after="120" w:line="264" w:lineRule="auto"/>
        <w:contextualSpacing/>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ne izpolnimo  ali zavrnemo sklenitev pogodbe v skladu z določbami navodil ponudniku ali</w:t>
      </w:r>
    </w:p>
    <w:p w14:paraId="71128656" w14:textId="77777777" w:rsidR="00DE4447" w:rsidRPr="00DE4447" w:rsidRDefault="00DE4447" w:rsidP="00DE4447">
      <w:pPr>
        <w:numPr>
          <w:ilvl w:val="0"/>
          <w:numId w:val="34"/>
        </w:numPr>
        <w:spacing w:after="120" w:line="264" w:lineRule="auto"/>
        <w:contextualSpacing/>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ne predložimo ali zavrnemo predložitev finančnega zavarovanja za dobro izvedbo posla v skladu z določbami navodil ponudnikom.</w:t>
      </w:r>
    </w:p>
    <w:p w14:paraId="6EB880F5"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3738309D"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Izdajatelj izrecno potrjuje in soglaša, da velja to pooblastilo in bianco podpisana menica tudi v primeru spremembe pooblaščenega podpisnika izdajatelja.</w:t>
      </w:r>
    </w:p>
    <w:p w14:paraId="01ADC963"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03137FFC" w14:textId="1A0D72F5"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Pooblaščamo Gimnazijo Franca Miklošiča Ljutomer, Prešernova ulica 34, 9240 Ljutomer, da menico domicilira pri _____________________________(BANKA), ki vodi naš transakcijski račun št. _________________________ ali pri katerikoli drugi osebi, ki vodi katerikoli drug račun izdajatelja menice, v katerega breme je možno poplačilo te menice, v skladu z vsakokrat veljavnimi predpisi.</w:t>
      </w:r>
    </w:p>
    <w:p w14:paraId="1E218FB0" w14:textId="6ABB3B1F"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To ponujeno finančno zavarovanje za resnost ponudbe velja 60 dni od roka za oddajo ponudb.  </w:t>
      </w:r>
    </w:p>
    <w:p w14:paraId="089212B3"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66E41EF6"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5884BD93"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Kraj in datum: ______________________                                                      Podpis pooblaščene osebe:</w:t>
      </w:r>
    </w:p>
    <w:p w14:paraId="7769940E"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2861CD41"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                                                                                                                _________________________________</w:t>
      </w:r>
    </w:p>
    <w:p w14:paraId="4B0C0D4E" w14:textId="77777777" w:rsidR="00DE4447" w:rsidRPr="00DE4447" w:rsidRDefault="00DE4447" w:rsidP="00DE4447">
      <w:pPr>
        <w:spacing w:after="120" w:line="264" w:lineRule="auto"/>
        <w:rPr>
          <w:rFonts w:ascii="Arial" w:eastAsiaTheme="minorEastAsia" w:hAnsi="Arial" w:cs="Arial"/>
          <w:i/>
          <w:color w:val="000000"/>
          <w:sz w:val="18"/>
          <w:szCs w:val="18"/>
          <w:lang w:eastAsia="en-US"/>
        </w:rPr>
      </w:pPr>
    </w:p>
    <w:p w14:paraId="2867493F" w14:textId="77777777" w:rsidR="00DE4447" w:rsidRPr="00DE4447" w:rsidRDefault="00DE4447" w:rsidP="00DE4447">
      <w:pPr>
        <w:spacing w:after="120" w:line="264" w:lineRule="auto"/>
        <w:rPr>
          <w:rFonts w:ascii="Arial" w:eastAsiaTheme="minorEastAsia" w:hAnsi="Arial" w:cs="Arial"/>
          <w:i/>
          <w:color w:val="000000"/>
          <w:sz w:val="18"/>
          <w:szCs w:val="18"/>
          <w:lang w:eastAsia="en-US"/>
        </w:rPr>
      </w:pPr>
    </w:p>
    <w:p w14:paraId="1D71BC8C" w14:textId="77777777" w:rsidR="00DE4447" w:rsidRPr="00DE4447" w:rsidRDefault="00DE4447" w:rsidP="00DE4447">
      <w:pPr>
        <w:spacing w:after="120" w:line="264" w:lineRule="auto"/>
        <w:rPr>
          <w:rFonts w:ascii="Arial" w:eastAsiaTheme="minorEastAsia" w:hAnsi="Arial" w:cs="Arial"/>
          <w:i/>
          <w:color w:val="000000"/>
          <w:sz w:val="18"/>
          <w:szCs w:val="18"/>
          <w:lang w:eastAsia="en-US"/>
        </w:rPr>
      </w:pPr>
    </w:p>
    <w:p w14:paraId="2F5B055A" w14:textId="77777777" w:rsidR="00DE4447" w:rsidRPr="00DE4447" w:rsidRDefault="00DE4447" w:rsidP="00DE4447">
      <w:pPr>
        <w:spacing w:after="120" w:line="264" w:lineRule="auto"/>
        <w:rPr>
          <w:rFonts w:ascii="Arial" w:eastAsiaTheme="minorEastAsia" w:hAnsi="Arial" w:cs="Arial"/>
          <w:i/>
          <w:color w:val="000000"/>
          <w:sz w:val="18"/>
          <w:szCs w:val="18"/>
          <w:lang w:eastAsia="en-US"/>
        </w:rPr>
        <w:sectPr w:rsidR="00DE4447" w:rsidRPr="00DE4447" w:rsidSect="00DE4447">
          <w:footerReference w:type="default" r:id="rId12"/>
          <w:pgSz w:w="11906" w:h="16838"/>
          <w:pgMar w:top="1418" w:right="1418" w:bottom="1418" w:left="1418" w:header="567" w:footer="596" w:gutter="0"/>
          <w:cols w:space="708"/>
          <w:docGrid w:linePitch="360"/>
        </w:sectPr>
      </w:pPr>
      <w:r w:rsidRPr="00DE4447">
        <w:rPr>
          <w:rFonts w:ascii="Arial" w:eastAsiaTheme="minorEastAsia" w:hAnsi="Arial" w:cs="Arial"/>
          <w:i/>
          <w:color w:val="000000"/>
          <w:sz w:val="18"/>
          <w:szCs w:val="18"/>
          <w:lang w:eastAsia="en-US"/>
        </w:rPr>
        <w:t>Priloga: bianco menica</w:t>
      </w:r>
    </w:p>
    <w:p w14:paraId="7622779C" w14:textId="62B3D7FD" w:rsidR="00DE4447" w:rsidRPr="00590863" w:rsidRDefault="00DE4447" w:rsidP="00DE4447">
      <w:pPr>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4</w:t>
      </w:r>
    </w:p>
    <w:p w14:paraId="23539C40" w14:textId="77777777" w:rsidR="00DE4447" w:rsidRPr="00252358" w:rsidRDefault="00DE4447" w:rsidP="00DE4447"/>
    <w:p w14:paraId="599E1166" w14:textId="128D3DB6" w:rsidR="00DE4447" w:rsidRPr="00DE4447" w:rsidRDefault="00DE4447" w:rsidP="00DE444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iCs w:val="0"/>
          <w:color w:val="365F91" w:themeColor="accent1" w:themeShade="BF"/>
          <w:sz w:val="32"/>
          <w:szCs w:val="32"/>
          <w:lang w:eastAsia="en-US"/>
        </w:rPr>
      </w:pPr>
      <w:r w:rsidRPr="00DE4447">
        <w:rPr>
          <w:rFonts w:ascii="Arial" w:eastAsiaTheme="majorEastAsia" w:hAnsi="Arial" w:cs="Arial"/>
          <w:iCs w:val="0"/>
          <w:color w:val="365F91" w:themeColor="accent1" w:themeShade="BF"/>
          <w:sz w:val="32"/>
          <w:szCs w:val="32"/>
          <w:lang w:eastAsia="en-US"/>
        </w:rPr>
        <w:t>Menična izjava za dobro izvedbo pogodbenih obveznosti</w:t>
      </w:r>
    </w:p>
    <w:p w14:paraId="0D16131C" w14:textId="77777777" w:rsidR="00DE4447" w:rsidRDefault="00DE4447" w:rsidP="00F11867">
      <w:pPr>
        <w:spacing w:before="225" w:after="225"/>
        <w:jc w:val="both"/>
        <w:rPr>
          <w:rFonts w:ascii="Arial" w:hAnsi="Arial" w:cs="Arial"/>
          <w:color w:val="000000"/>
          <w:sz w:val="18"/>
          <w:szCs w:val="18"/>
        </w:rPr>
      </w:pPr>
    </w:p>
    <w:p w14:paraId="32384741" w14:textId="77777777" w:rsidR="00DE4447" w:rsidRDefault="00DE4447" w:rsidP="00F11867">
      <w:pPr>
        <w:spacing w:before="225" w:after="225"/>
        <w:jc w:val="both"/>
        <w:rPr>
          <w:rFonts w:ascii="Arial" w:hAnsi="Arial" w:cs="Arial"/>
          <w:color w:val="000000"/>
          <w:sz w:val="18"/>
          <w:szCs w:val="18"/>
        </w:rPr>
      </w:pPr>
    </w:p>
    <w:p w14:paraId="0F9EF618" w14:textId="77777777" w:rsidR="000051E0" w:rsidRDefault="00F11867" w:rsidP="000051E0">
      <w:pPr>
        <w:jc w:val="both"/>
        <w:rPr>
          <w:rFonts w:ascii="Arial" w:hAnsi="Arial" w:cs="Arial"/>
          <w:color w:val="000000"/>
          <w:sz w:val="18"/>
          <w:szCs w:val="18"/>
        </w:rPr>
      </w:pPr>
      <w:r w:rsidRPr="00A4001A">
        <w:rPr>
          <w:rFonts w:ascii="Arial" w:hAnsi="Arial" w:cs="Arial"/>
          <w:color w:val="000000"/>
          <w:sz w:val="18"/>
          <w:szCs w:val="18"/>
        </w:rPr>
        <w:t>Pod kazensko in materialno odgovornostjo izjavljamo,</w:t>
      </w:r>
      <w:r>
        <w:rPr>
          <w:rFonts w:ascii="Arial" w:hAnsi="Arial" w:cs="Arial"/>
          <w:color w:val="000000"/>
          <w:sz w:val="18"/>
          <w:szCs w:val="18"/>
        </w:rPr>
        <w:t xml:space="preserve"> da bomo</w:t>
      </w:r>
      <w:r w:rsidRPr="00A4001A">
        <w:rPr>
          <w:rFonts w:ascii="Arial" w:hAnsi="Arial" w:cs="Arial"/>
          <w:color w:val="000000"/>
          <w:sz w:val="18"/>
          <w:szCs w:val="18"/>
        </w:rPr>
        <w:t xml:space="preserve"> v kolikor bomo pozvani k </w:t>
      </w:r>
      <w:r>
        <w:rPr>
          <w:rFonts w:ascii="Arial" w:hAnsi="Arial" w:cs="Arial"/>
          <w:color w:val="000000"/>
          <w:sz w:val="18"/>
          <w:szCs w:val="18"/>
        </w:rPr>
        <w:t xml:space="preserve">podpisu </w:t>
      </w:r>
      <w:r w:rsidRPr="00DE76E2">
        <w:rPr>
          <w:rFonts w:ascii="Arial" w:hAnsi="Arial" w:cs="Arial"/>
          <w:color w:val="000000"/>
          <w:sz w:val="18"/>
          <w:szCs w:val="18"/>
        </w:rPr>
        <w:t>pogodbe o izvajanju storitev</w:t>
      </w:r>
      <w:r w:rsidRPr="00A4001A">
        <w:rPr>
          <w:rFonts w:ascii="Arial" w:hAnsi="Arial" w:cs="Arial"/>
          <w:color w:val="000000"/>
          <w:sz w:val="18"/>
          <w:szCs w:val="18"/>
        </w:rPr>
        <w:t xml:space="preserve">, najkasneje v 5 (petih) dneh po podpisu </w:t>
      </w:r>
      <w:r>
        <w:rPr>
          <w:rFonts w:ascii="Arial" w:hAnsi="Arial" w:cs="Arial"/>
          <w:color w:val="000000"/>
          <w:sz w:val="18"/>
          <w:szCs w:val="18"/>
        </w:rPr>
        <w:t>pogodbe o izvajanju storitev</w:t>
      </w:r>
      <w:r w:rsidRPr="00A4001A">
        <w:rPr>
          <w:rFonts w:ascii="Arial" w:hAnsi="Arial" w:cs="Arial"/>
          <w:color w:val="000000"/>
          <w:sz w:val="18"/>
          <w:szCs w:val="18"/>
        </w:rPr>
        <w:t xml:space="preserve"> po javnem razpisu </w:t>
      </w:r>
      <w:bookmarkStart w:id="8" w:name="_Hlk501441185"/>
      <w:r w:rsidRPr="00A4001A">
        <w:rPr>
          <w:rFonts w:ascii="Arial" w:hAnsi="Arial" w:cs="Arial"/>
          <w:color w:val="000000"/>
          <w:sz w:val="18"/>
          <w:szCs w:val="18"/>
        </w:rPr>
        <w:t>»</w:t>
      </w:r>
      <w:bookmarkStart w:id="9" w:name="_Hlk196894353"/>
      <w:r w:rsidR="000051E0" w:rsidRPr="000051E0">
        <w:rPr>
          <w:rFonts w:ascii="Arial" w:hAnsi="Arial" w:cs="Arial"/>
          <w:color w:val="000000"/>
          <w:sz w:val="18"/>
          <w:szCs w:val="18"/>
        </w:rPr>
        <w:t>Priprava in ponudba šolskih malic za potrebe Gimnazija Franca Miklošiča Ljutomer</w:t>
      </w:r>
      <w:bookmarkEnd w:id="9"/>
      <w:r w:rsidRPr="00A4001A">
        <w:rPr>
          <w:rFonts w:ascii="Arial" w:hAnsi="Arial" w:cs="Arial"/>
          <w:color w:val="000000"/>
          <w:sz w:val="18"/>
          <w:szCs w:val="18"/>
        </w:rPr>
        <w:t xml:space="preserve">«, ki je objavljen na Portalu javnih naročil pri Uradnem listu RS, oznaka naročila ………………………. z dne __________, predložili  </w:t>
      </w:r>
      <w:r>
        <w:rPr>
          <w:rFonts w:ascii="Arial" w:hAnsi="Arial" w:cs="Arial"/>
          <w:color w:val="000000"/>
          <w:sz w:val="18"/>
          <w:szCs w:val="18"/>
        </w:rPr>
        <w:t>eno</w:t>
      </w:r>
      <w:r w:rsidRPr="00A4001A">
        <w:rPr>
          <w:rFonts w:ascii="Arial" w:hAnsi="Arial" w:cs="Arial"/>
          <w:color w:val="000000"/>
          <w:sz w:val="18"/>
          <w:szCs w:val="18"/>
        </w:rPr>
        <w:t xml:space="preserve"> (</w:t>
      </w:r>
      <w:r>
        <w:rPr>
          <w:rFonts w:ascii="Arial" w:hAnsi="Arial" w:cs="Arial"/>
          <w:color w:val="000000"/>
          <w:sz w:val="18"/>
          <w:szCs w:val="18"/>
        </w:rPr>
        <w:t>1</w:t>
      </w:r>
      <w:r w:rsidRPr="00A4001A">
        <w:rPr>
          <w:rFonts w:ascii="Arial" w:hAnsi="Arial" w:cs="Arial"/>
          <w:color w:val="000000"/>
          <w:sz w:val="18"/>
          <w:szCs w:val="18"/>
        </w:rPr>
        <w:t xml:space="preserve">) bianco menice z menično izjavo za dobro izvedbo pogodbenih obveznosti </w:t>
      </w:r>
      <w:r w:rsidR="000051E0" w:rsidRPr="000051E0">
        <w:rPr>
          <w:rFonts w:ascii="Arial" w:hAnsi="Arial" w:cs="Arial"/>
          <w:color w:val="000000"/>
          <w:sz w:val="18"/>
          <w:szCs w:val="18"/>
        </w:rPr>
        <w:t xml:space="preserve">v višini </w:t>
      </w:r>
      <w:bookmarkStart w:id="10" w:name="_Hlk196894384"/>
      <w:r w:rsidR="000051E0" w:rsidRPr="000051E0">
        <w:rPr>
          <w:rFonts w:ascii="Arial" w:hAnsi="Arial" w:cs="Arial"/>
          <w:color w:val="000000"/>
          <w:sz w:val="18"/>
          <w:szCs w:val="18"/>
        </w:rPr>
        <w:t>10 % od vrednosti pogodbe, pri čemer se upošteva</w:t>
      </w:r>
    </w:p>
    <w:p w14:paraId="3C2F8379" w14:textId="03EF5510" w:rsidR="00F11867" w:rsidRPr="00A4001A" w:rsidRDefault="000051E0" w:rsidP="000051E0">
      <w:pPr>
        <w:jc w:val="both"/>
      </w:pPr>
      <w:r w:rsidRPr="000051E0">
        <w:rPr>
          <w:rFonts w:ascii="Arial" w:hAnsi="Arial" w:cs="Arial"/>
          <w:color w:val="000000"/>
          <w:sz w:val="18"/>
          <w:szCs w:val="18"/>
        </w:rPr>
        <w:t>rok trajanja izvedbe posla</w:t>
      </w:r>
      <w:bookmarkEnd w:id="10"/>
      <w:r w:rsidRPr="000051E0">
        <w:rPr>
          <w:rFonts w:ascii="Arial" w:hAnsi="Arial" w:cs="Arial"/>
          <w:color w:val="000000"/>
          <w:sz w:val="18"/>
          <w:szCs w:val="18"/>
        </w:rPr>
        <w:t xml:space="preserve"> </w:t>
      </w:r>
      <w:r w:rsidR="00F11867" w:rsidRPr="000051E0">
        <w:rPr>
          <w:rFonts w:ascii="Arial" w:hAnsi="Arial" w:cs="Arial"/>
          <w:color w:val="000000"/>
          <w:sz w:val="18"/>
          <w:szCs w:val="18"/>
        </w:rPr>
        <w:t>z dobo</w:t>
      </w:r>
      <w:r w:rsidR="00F11867">
        <w:t xml:space="preserve"> </w:t>
      </w:r>
      <w:r w:rsidR="00F11867" w:rsidRPr="00F11867">
        <w:rPr>
          <w:rFonts w:ascii="Arial" w:hAnsi="Arial" w:cs="Arial"/>
          <w:color w:val="000000"/>
          <w:sz w:val="18"/>
          <w:szCs w:val="18"/>
        </w:rPr>
        <w:t xml:space="preserve">veljavnosti še trideset (30) dni po preteku veljavnosti pogodbe </w:t>
      </w:r>
      <w:bookmarkStart w:id="11" w:name="_Hlk196894312"/>
      <w:r w:rsidR="00F11867" w:rsidRPr="00F11867">
        <w:rPr>
          <w:rFonts w:ascii="Arial" w:hAnsi="Arial" w:cs="Arial"/>
          <w:color w:val="000000"/>
          <w:sz w:val="18"/>
          <w:szCs w:val="18"/>
        </w:rPr>
        <w:t>ter z oznako »brez protesta« in »plačljivo na prvi poziv«</w:t>
      </w:r>
      <w:bookmarkEnd w:id="11"/>
      <w:r w:rsidR="00F11867" w:rsidRPr="00A4001A">
        <w:rPr>
          <w:rFonts w:ascii="Arial" w:hAnsi="Arial" w:cs="Arial"/>
          <w:color w:val="000000"/>
          <w:sz w:val="18"/>
          <w:szCs w:val="18"/>
        </w:rPr>
        <w:t>.</w:t>
      </w:r>
      <w:bookmarkEnd w:id="8"/>
      <w:r w:rsidR="00F11867" w:rsidRPr="00A4001A">
        <w:rPr>
          <w:rFonts w:ascii="Arial" w:hAnsi="Arial" w:cs="Arial"/>
          <w:color w:val="000000"/>
          <w:sz w:val="18"/>
          <w:szCs w:val="18"/>
        </w:rPr>
        <w:t> </w:t>
      </w:r>
    </w:p>
    <w:p w14:paraId="05D39C64" w14:textId="77777777" w:rsidR="00F11867" w:rsidRDefault="00F11867" w:rsidP="00F11867">
      <w:pPr>
        <w:spacing w:before="225" w:after="225"/>
        <w:jc w:val="both"/>
        <w:rPr>
          <w:rFonts w:ascii="Arial" w:hAnsi="Arial" w:cs="Arial"/>
          <w:color w:val="000000"/>
          <w:sz w:val="18"/>
          <w:szCs w:val="18"/>
        </w:rPr>
      </w:pPr>
      <w:r>
        <w:rPr>
          <w:rFonts w:ascii="Arial" w:hAnsi="Arial" w:cs="Arial"/>
          <w:color w:val="000000"/>
          <w:sz w:val="18"/>
          <w:szCs w:val="18"/>
        </w:rPr>
        <w:t> </w:t>
      </w:r>
    </w:p>
    <w:p w14:paraId="22235D3B" w14:textId="77777777" w:rsidR="00F11867" w:rsidRDefault="00F11867" w:rsidP="00F11867">
      <w:pPr>
        <w:spacing w:before="225" w:after="225"/>
        <w:jc w:val="both"/>
      </w:pPr>
    </w:p>
    <w:p w14:paraId="41BC5D0D" w14:textId="77777777" w:rsidR="00F11867" w:rsidRDefault="00F11867" w:rsidP="00F11867">
      <w:pPr>
        <w:spacing w:before="225" w:after="225"/>
        <w:jc w:val="both"/>
      </w:pPr>
    </w:p>
    <w:tbl>
      <w:tblPr>
        <w:tblStyle w:val="NormalTablePHPDOCX"/>
        <w:tblW w:w="5000" w:type="pct"/>
        <w:tblInd w:w="108" w:type="dxa"/>
        <w:tblLook w:val="04A0" w:firstRow="1" w:lastRow="0" w:firstColumn="1" w:lastColumn="0" w:noHBand="0" w:noVBand="1"/>
      </w:tblPr>
      <w:tblGrid>
        <w:gridCol w:w="4535"/>
        <w:gridCol w:w="4535"/>
      </w:tblGrid>
      <w:tr w:rsidR="00F11867" w14:paraId="032111D0" w14:textId="77777777" w:rsidTr="000F4278">
        <w:tc>
          <w:tcPr>
            <w:tcW w:w="2500" w:type="pct"/>
            <w:tcMar>
              <w:top w:w="75" w:type="dxa"/>
              <w:bottom w:w="75" w:type="dxa"/>
            </w:tcMar>
            <w:vAlign w:val="center"/>
          </w:tcPr>
          <w:p w14:paraId="724A938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320AEA7A"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67D21FF6" w14:textId="77777777" w:rsidR="00F11867" w:rsidRDefault="00F11867" w:rsidP="000F4278">
            <w:r>
              <w:rPr>
                <w:rFonts w:ascii="Arial" w:hAnsi="Arial" w:cs="Arial"/>
                <w:color w:val="000000"/>
                <w:position w:val="-2"/>
                <w:sz w:val="18"/>
                <w:szCs w:val="18"/>
              </w:rPr>
              <w:t>Ime in priimek: _____________________</w:t>
            </w:r>
          </w:p>
        </w:tc>
      </w:tr>
      <w:tr w:rsidR="00F11867" w14:paraId="7767607F" w14:textId="77777777" w:rsidTr="000F4278">
        <w:tc>
          <w:tcPr>
            <w:tcW w:w="2500" w:type="pct"/>
            <w:tcMar>
              <w:top w:w="75" w:type="dxa"/>
              <w:bottom w:w="75" w:type="dxa"/>
            </w:tcMar>
            <w:vAlign w:val="center"/>
          </w:tcPr>
          <w:p w14:paraId="26B50C31"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0AA16D0D" w14:textId="77777777" w:rsidR="00F11867" w:rsidRDefault="00F11867" w:rsidP="000F4278"/>
          <w:p w14:paraId="6DE14D82" w14:textId="77777777" w:rsidR="00F11867" w:rsidRDefault="00F11867" w:rsidP="000F4278">
            <w:pPr>
              <w:jc w:val="center"/>
            </w:pPr>
            <w:r>
              <w:rPr>
                <w:rFonts w:ascii="Arial" w:hAnsi="Arial" w:cs="Arial"/>
                <w:color w:val="A9A9A9"/>
                <w:position w:val="-2"/>
                <w:sz w:val="18"/>
                <w:szCs w:val="18"/>
              </w:rPr>
              <w:t>(žig in podpis)</w:t>
            </w:r>
          </w:p>
        </w:tc>
      </w:tr>
    </w:tbl>
    <w:p w14:paraId="53EDD41C" w14:textId="77777777" w:rsidR="00F11867" w:rsidRDefault="00F11867" w:rsidP="00F11867">
      <w:pPr>
        <w:spacing w:before="225" w:after="225"/>
        <w:jc w:val="both"/>
      </w:pPr>
    </w:p>
    <w:p w14:paraId="65EF0645" w14:textId="77777777" w:rsidR="00F11867" w:rsidRDefault="00F11867" w:rsidP="00F11867">
      <w:pPr>
        <w:spacing w:before="225" w:after="225"/>
        <w:jc w:val="both"/>
      </w:pPr>
    </w:p>
    <w:p w14:paraId="1DD06594" w14:textId="77777777" w:rsidR="00F11867" w:rsidRDefault="00F11867" w:rsidP="00F11867">
      <w:pPr>
        <w:spacing w:before="225" w:after="225"/>
        <w:jc w:val="both"/>
      </w:pPr>
    </w:p>
    <w:p w14:paraId="5ED59071" w14:textId="77777777" w:rsidR="00F11867" w:rsidRDefault="00F11867" w:rsidP="00F11867">
      <w:pPr>
        <w:spacing w:before="225" w:after="225"/>
        <w:jc w:val="both"/>
      </w:pPr>
    </w:p>
    <w:p w14:paraId="4213294D" w14:textId="77777777" w:rsidR="00F11867" w:rsidRDefault="00F11867" w:rsidP="00F11867">
      <w:pPr>
        <w:spacing w:before="225" w:after="225"/>
        <w:jc w:val="both"/>
      </w:pPr>
    </w:p>
    <w:p w14:paraId="7424382D" w14:textId="77777777" w:rsidR="00F11867" w:rsidRDefault="00F11867" w:rsidP="00F11867">
      <w:pPr>
        <w:spacing w:before="225" w:after="225"/>
        <w:jc w:val="both"/>
      </w:pPr>
    </w:p>
    <w:p w14:paraId="2C8C01F2" w14:textId="77777777" w:rsidR="00F11867" w:rsidRDefault="00F11867" w:rsidP="00F11867">
      <w:pPr>
        <w:spacing w:before="225" w:after="225"/>
        <w:jc w:val="both"/>
      </w:pPr>
    </w:p>
    <w:p w14:paraId="12337476" w14:textId="77777777" w:rsidR="00F11867" w:rsidRDefault="00F11867" w:rsidP="00F11867">
      <w:pPr>
        <w:spacing w:before="225" w:after="225"/>
        <w:jc w:val="both"/>
      </w:pPr>
    </w:p>
    <w:p w14:paraId="5B079AA6" w14:textId="77777777" w:rsidR="00F11867" w:rsidRDefault="00F11867" w:rsidP="00F11867">
      <w:pPr>
        <w:jc w:val="right"/>
        <w:rPr>
          <w:rFonts w:ascii="Arial" w:hAnsi="Arial" w:cs="Arial"/>
          <w:i/>
          <w:iCs w:val="0"/>
          <w:color w:val="000000"/>
          <w:sz w:val="18"/>
          <w:szCs w:val="18"/>
        </w:rPr>
      </w:pPr>
    </w:p>
    <w:p w14:paraId="4DC4AC98" w14:textId="77777777" w:rsidR="00F11867" w:rsidRDefault="00F11867" w:rsidP="00F11867">
      <w:pPr>
        <w:jc w:val="right"/>
        <w:rPr>
          <w:rFonts w:ascii="Arial" w:hAnsi="Arial" w:cs="Arial"/>
          <w:i/>
          <w:iCs w:val="0"/>
          <w:color w:val="000000"/>
          <w:sz w:val="18"/>
          <w:szCs w:val="18"/>
        </w:rPr>
      </w:pPr>
    </w:p>
    <w:p w14:paraId="0D1E1857" w14:textId="77777777" w:rsidR="00F11867" w:rsidRDefault="00F11867" w:rsidP="00F11867">
      <w:pPr>
        <w:jc w:val="right"/>
        <w:rPr>
          <w:rFonts w:ascii="Arial" w:hAnsi="Arial" w:cs="Arial"/>
          <w:i/>
          <w:iCs w:val="0"/>
          <w:color w:val="000000"/>
          <w:sz w:val="18"/>
          <w:szCs w:val="18"/>
        </w:rPr>
      </w:pPr>
    </w:p>
    <w:p w14:paraId="56988244" w14:textId="77777777" w:rsidR="00F11867" w:rsidRDefault="00F11867" w:rsidP="00F11867">
      <w:pPr>
        <w:jc w:val="right"/>
        <w:rPr>
          <w:rFonts w:ascii="Arial" w:hAnsi="Arial" w:cs="Arial"/>
          <w:i/>
          <w:iCs w:val="0"/>
          <w:color w:val="000000"/>
          <w:sz w:val="18"/>
          <w:szCs w:val="18"/>
        </w:rPr>
      </w:pPr>
    </w:p>
    <w:p w14:paraId="33CA618A" w14:textId="77777777" w:rsidR="00F11867" w:rsidRDefault="00F11867" w:rsidP="00F11867">
      <w:pPr>
        <w:jc w:val="right"/>
        <w:rPr>
          <w:rFonts w:ascii="Arial" w:hAnsi="Arial" w:cs="Arial"/>
          <w:i/>
          <w:iCs w:val="0"/>
          <w:color w:val="000000"/>
          <w:sz w:val="18"/>
          <w:szCs w:val="18"/>
        </w:rPr>
      </w:pPr>
    </w:p>
    <w:p w14:paraId="760CC81E" w14:textId="77777777" w:rsidR="00F11867" w:rsidRDefault="00F11867" w:rsidP="00F11867">
      <w:pPr>
        <w:jc w:val="right"/>
        <w:rPr>
          <w:rFonts w:ascii="Arial" w:hAnsi="Arial" w:cs="Arial"/>
          <w:i/>
          <w:iCs w:val="0"/>
          <w:color w:val="000000"/>
          <w:sz w:val="18"/>
          <w:szCs w:val="18"/>
        </w:rPr>
      </w:pPr>
    </w:p>
    <w:p w14:paraId="636610B2" w14:textId="77777777" w:rsidR="00F11867" w:rsidRDefault="00F11867" w:rsidP="00F11867">
      <w:pPr>
        <w:jc w:val="right"/>
        <w:rPr>
          <w:rFonts w:ascii="Arial" w:hAnsi="Arial" w:cs="Arial"/>
          <w:i/>
          <w:iCs w:val="0"/>
          <w:color w:val="000000"/>
          <w:sz w:val="18"/>
          <w:szCs w:val="18"/>
        </w:rPr>
      </w:pPr>
    </w:p>
    <w:p w14:paraId="5D9B68C9" w14:textId="77777777" w:rsidR="00F11867" w:rsidRDefault="00F11867" w:rsidP="00F11867">
      <w:pPr>
        <w:jc w:val="right"/>
        <w:rPr>
          <w:rFonts w:ascii="Arial" w:hAnsi="Arial" w:cs="Arial"/>
          <w:i/>
          <w:iCs w:val="0"/>
          <w:color w:val="000000"/>
          <w:sz w:val="18"/>
          <w:szCs w:val="18"/>
        </w:rPr>
      </w:pPr>
    </w:p>
    <w:p w14:paraId="2E0FC4FB" w14:textId="77777777" w:rsidR="00F11867" w:rsidRDefault="00F11867" w:rsidP="00F11867">
      <w:pPr>
        <w:jc w:val="right"/>
        <w:rPr>
          <w:rFonts w:ascii="Arial" w:hAnsi="Arial" w:cs="Arial"/>
          <w:i/>
          <w:iCs w:val="0"/>
          <w:color w:val="000000"/>
          <w:sz w:val="18"/>
          <w:szCs w:val="18"/>
        </w:rPr>
      </w:pPr>
    </w:p>
    <w:p w14:paraId="2E04A27B" w14:textId="77777777" w:rsidR="00F11867" w:rsidRDefault="00F11867" w:rsidP="00F11867">
      <w:pPr>
        <w:jc w:val="right"/>
        <w:rPr>
          <w:rFonts w:ascii="Arial" w:hAnsi="Arial" w:cs="Arial"/>
          <w:i/>
          <w:iCs w:val="0"/>
          <w:color w:val="000000"/>
          <w:sz w:val="18"/>
          <w:szCs w:val="18"/>
        </w:rPr>
      </w:pPr>
    </w:p>
    <w:p w14:paraId="02DA2599" w14:textId="77777777" w:rsidR="00F11867" w:rsidRDefault="00F11867" w:rsidP="00F11867">
      <w:pPr>
        <w:jc w:val="right"/>
        <w:rPr>
          <w:rFonts w:ascii="Arial" w:hAnsi="Arial" w:cs="Arial"/>
          <w:i/>
          <w:iCs w:val="0"/>
          <w:color w:val="000000"/>
          <w:sz w:val="18"/>
          <w:szCs w:val="18"/>
        </w:rPr>
      </w:pPr>
    </w:p>
    <w:p w14:paraId="05E11B0E" w14:textId="77777777" w:rsidR="00F11867" w:rsidRDefault="00F11867" w:rsidP="00F11867">
      <w:pPr>
        <w:jc w:val="right"/>
        <w:rPr>
          <w:rFonts w:ascii="Arial" w:hAnsi="Arial" w:cs="Arial"/>
          <w:i/>
          <w:iCs w:val="0"/>
          <w:color w:val="000000"/>
          <w:sz w:val="18"/>
          <w:szCs w:val="18"/>
        </w:rPr>
      </w:pPr>
    </w:p>
    <w:p w14:paraId="27D78B9B" w14:textId="77777777" w:rsidR="00F11867" w:rsidRDefault="00F11867" w:rsidP="00F11867">
      <w:pPr>
        <w:jc w:val="right"/>
        <w:rPr>
          <w:rFonts w:ascii="Arial" w:hAnsi="Arial" w:cs="Arial"/>
          <w:i/>
          <w:iCs w:val="0"/>
          <w:color w:val="000000"/>
          <w:sz w:val="18"/>
          <w:szCs w:val="18"/>
        </w:rPr>
      </w:pPr>
    </w:p>
    <w:p w14:paraId="78C59567" w14:textId="1D575789" w:rsidR="00F11867" w:rsidRPr="004E2AF0" w:rsidRDefault="00F11867" w:rsidP="00F11867">
      <w:pPr>
        <w:jc w:val="right"/>
        <w:rPr>
          <w:rFonts w:ascii="Arial" w:hAnsi="Arial" w:cs="Arial"/>
          <w:sz w:val="18"/>
          <w:szCs w:val="18"/>
        </w:rPr>
      </w:pPr>
      <w:r w:rsidRPr="004E2AF0">
        <w:rPr>
          <w:rFonts w:ascii="Arial" w:hAnsi="Arial" w:cs="Arial"/>
          <w:sz w:val="18"/>
          <w:szCs w:val="18"/>
        </w:rPr>
        <w:lastRenderedPageBreak/>
        <w:t xml:space="preserve">Obrazec št. </w:t>
      </w:r>
      <w:r w:rsidR="000051E0">
        <w:rPr>
          <w:rFonts w:ascii="Arial" w:hAnsi="Arial" w:cs="Arial"/>
          <w:sz w:val="18"/>
          <w:szCs w:val="18"/>
        </w:rPr>
        <w:t>5</w:t>
      </w:r>
    </w:p>
    <w:p w14:paraId="4F017F3C" w14:textId="77777777" w:rsidR="00F11867" w:rsidRDefault="00F11867" w:rsidP="00F11867">
      <w:pPr>
        <w:jc w:val="right"/>
        <w:rPr>
          <w:rFonts w:ascii="Arial" w:hAnsi="Arial" w:cs="Arial"/>
          <w:i/>
          <w:iCs w:val="0"/>
          <w:color w:val="000000"/>
          <w:sz w:val="18"/>
          <w:szCs w:val="18"/>
        </w:rPr>
      </w:pPr>
    </w:p>
    <w:p w14:paraId="077B1384" w14:textId="77777777" w:rsidR="00F11867" w:rsidRPr="004E2AF0"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Vzorec menične izjave za dobro izvedbo pogodbenih obveznosti</w:t>
      </w:r>
    </w:p>
    <w:p w14:paraId="17A865F4" w14:textId="77777777" w:rsidR="00F11867" w:rsidRPr="004E2AF0" w:rsidRDefault="00F11867" w:rsidP="00F11867">
      <w:pPr>
        <w:spacing w:line="276" w:lineRule="auto"/>
        <w:rPr>
          <w:rFonts w:ascii="Arial" w:eastAsiaTheme="minorHAnsi" w:hAnsi="Arial" w:cs="Arial"/>
          <w:sz w:val="22"/>
          <w:szCs w:val="22"/>
        </w:rPr>
      </w:pPr>
    </w:p>
    <w:p w14:paraId="325C018E" w14:textId="77777777" w:rsidR="00F11867" w:rsidRPr="004E2AF0" w:rsidRDefault="00F11867" w:rsidP="00F11867">
      <w:pPr>
        <w:spacing w:before="225" w:after="225"/>
        <w:jc w:val="center"/>
        <w:rPr>
          <w:rFonts w:ascii="Helvetica" w:eastAsiaTheme="minorHAnsi" w:hAnsi="Helvetica"/>
          <w:sz w:val="18"/>
          <w:szCs w:val="18"/>
        </w:rPr>
      </w:pPr>
      <w:r w:rsidRPr="004E2AF0">
        <w:rPr>
          <w:rFonts w:ascii="Arial" w:eastAsiaTheme="minorHAnsi" w:hAnsi="Arial" w:cs="Arial"/>
          <w:b/>
          <w:bCs/>
          <w:color w:val="000000"/>
          <w:sz w:val="18"/>
          <w:szCs w:val="18"/>
        </w:rPr>
        <w:t>MENIČNA IZJAVA</w:t>
      </w:r>
    </w:p>
    <w:p w14:paraId="0EB47C1B" w14:textId="77777777" w:rsidR="00F11867" w:rsidRPr="004E2AF0" w:rsidRDefault="00F11867" w:rsidP="00F11867">
      <w:pPr>
        <w:spacing w:before="225" w:after="225"/>
        <w:jc w:val="center"/>
        <w:rPr>
          <w:rFonts w:ascii="Helvetica" w:eastAsiaTheme="minorHAnsi" w:hAnsi="Helvetica"/>
          <w:sz w:val="18"/>
          <w:szCs w:val="18"/>
        </w:rPr>
      </w:pPr>
      <w:r w:rsidRPr="004E2AF0">
        <w:rPr>
          <w:rFonts w:ascii="Arial" w:eastAsiaTheme="minorHAnsi" w:hAnsi="Arial" w:cs="Arial"/>
          <w:color w:val="000000"/>
          <w:sz w:val="18"/>
          <w:szCs w:val="18"/>
        </w:rPr>
        <w:t>s pooblastilom za izpolnitev in unovčenje menice</w:t>
      </w:r>
    </w:p>
    <w:p w14:paraId="3D09D147"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3CAE76D9" w14:textId="07C8977A"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Naročniku </w:t>
      </w:r>
      <w:r w:rsidR="0055262E">
        <w:rPr>
          <w:rFonts w:ascii="Arial" w:hAnsi="Arial" w:cs="Arial"/>
          <w:color w:val="000000"/>
          <w:sz w:val="18"/>
          <w:szCs w:val="18"/>
        </w:rPr>
        <w:t>____________________________</w:t>
      </w:r>
      <w:r w:rsidRPr="004E2AF0">
        <w:rPr>
          <w:rFonts w:ascii="Arial" w:eastAsiaTheme="minorHAnsi" w:hAnsi="Arial" w:cs="Arial"/>
          <w:color w:val="000000"/>
          <w:sz w:val="18"/>
          <w:szCs w:val="18"/>
        </w:rPr>
        <w:t xml:space="preserve">, kot zavarovanje za </w:t>
      </w:r>
      <w:r w:rsidRPr="004E2AF0">
        <w:rPr>
          <w:rFonts w:ascii="Arial" w:eastAsiaTheme="minorHAnsi" w:hAnsi="Arial" w:cs="Arial"/>
          <w:b/>
          <w:bCs/>
          <w:color w:val="000000"/>
          <w:sz w:val="18"/>
          <w:szCs w:val="18"/>
        </w:rPr>
        <w:t>dobro izvedbo del,</w:t>
      </w:r>
      <w:r w:rsidRPr="004E2AF0">
        <w:rPr>
          <w:rFonts w:ascii="Arial" w:eastAsiaTheme="minorHAnsi" w:hAnsi="Arial" w:cs="Arial"/>
          <w:color w:val="000000"/>
          <w:sz w:val="18"/>
          <w:szCs w:val="18"/>
        </w:rPr>
        <w:t xml:space="preserve"> ki so opredeljena v javnem naročilu</w:t>
      </w:r>
    </w:p>
    <w:p w14:paraId="39B490CF" w14:textId="677725EF" w:rsidR="000051E0" w:rsidRDefault="000051E0" w:rsidP="000051E0">
      <w:pPr>
        <w:spacing w:before="225" w:after="225"/>
        <w:jc w:val="center"/>
        <w:rPr>
          <w:rFonts w:ascii="Arial" w:eastAsiaTheme="minorHAnsi" w:hAnsi="Arial" w:cs="Arial"/>
          <w:b/>
          <w:bCs/>
          <w:color w:val="000000"/>
          <w:sz w:val="18"/>
          <w:szCs w:val="18"/>
        </w:rPr>
      </w:pPr>
      <w:r w:rsidRPr="000051E0">
        <w:rPr>
          <w:rFonts w:ascii="Arial" w:eastAsiaTheme="minorHAnsi" w:hAnsi="Arial" w:cs="Arial"/>
          <w:b/>
          <w:bCs/>
          <w:color w:val="000000"/>
          <w:sz w:val="18"/>
          <w:szCs w:val="18"/>
        </w:rPr>
        <w:t>PRIPRAVA IN PONUDBA ŠOLSKIH MALIC ZA POTREBE GIMNAZIJA FRANCA MIKLOŠIČA LJUTOMER</w:t>
      </w:r>
    </w:p>
    <w:p w14:paraId="2F334C40" w14:textId="6004F840"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izročamo bianko lastno menico ter menično izjavo s pooblastilom za izpolnitev in unovčenje menice.</w:t>
      </w:r>
    </w:p>
    <w:p w14:paraId="5E00F1D0"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549AC1A" w14:textId="74A54972" w:rsidR="00F11867" w:rsidRPr="000051E0" w:rsidRDefault="00F11867" w:rsidP="000051E0">
      <w:pPr>
        <w:spacing w:before="225" w:after="225"/>
        <w:jc w:val="both"/>
        <w:rPr>
          <w:rFonts w:ascii="Arial" w:eastAsiaTheme="minorHAnsi" w:hAnsi="Arial" w:cs="Arial"/>
          <w:b/>
          <w:bCs/>
          <w:color w:val="000000"/>
          <w:sz w:val="18"/>
          <w:szCs w:val="18"/>
        </w:rPr>
      </w:pPr>
      <w:r w:rsidRPr="004E2AF0">
        <w:rPr>
          <w:rFonts w:ascii="Arial" w:eastAsiaTheme="minorHAnsi" w:hAnsi="Arial" w:cs="Arial"/>
          <w:color w:val="000000"/>
          <w:sz w:val="18"/>
          <w:szCs w:val="18"/>
        </w:rPr>
        <w:t xml:space="preserve">Naročnika </w:t>
      </w:r>
      <w:r w:rsidR="0055262E">
        <w:rPr>
          <w:rFonts w:ascii="Arial" w:hAnsi="Arial" w:cs="Arial"/>
          <w:color w:val="000000"/>
          <w:sz w:val="18"/>
          <w:szCs w:val="18"/>
        </w:rPr>
        <w:t>________________________</w:t>
      </w:r>
      <w:r>
        <w:rPr>
          <w:rFonts w:ascii="Arial" w:eastAsiaTheme="minorHAnsi" w:hAnsi="Arial" w:cs="Arial"/>
          <w:color w:val="000000"/>
          <w:sz w:val="18"/>
          <w:szCs w:val="18"/>
        </w:rPr>
        <w:t>,</w:t>
      </w:r>
      <w:r w:rsidRPr="005734D0">
        <w:rPr>
          <w:rFonts w:ascii="Arial" w:eastAsiaTheme="minorHAnsi" w:hAnsi="Arial" w:cs="Arial"/>
          <w:color w:val="000000"/>
          <w:sz w:val="18"/>
          <w:szCs w:val="18"/>
        </w:rPr>
        <w:t xml:space="preserve"> </w:t>
      </w:r>
      <w:r w:rsidRPr="004E2AF0">
        <w:rPr>
          <w:rFonts w:ascii="Arial" w:eastAsiaTheme="minorHAnsi" w:hAnsi="Arial" w:cs="Arial"/>
          <w:color w:val="000000"/>
          <w:sz w:val="18"/>
          <w:szCs w:val="18"/>
        </w:rPr>
        <w:t xml:space="preserve">pooblaščamo, da izpolni priloženo menico z zneskom v višini </w:t>
      </w:r>
      <w:r w:rsidR="000051E0" w:rsidRPr="000051E0">
        <w:rPr>
          <w:rFonts w:ascii="Arial" w:eastAsiaTheme="minorHAnsi" w:hAnsi="Arial" w:cs="Arial"/>
          <w:b/>
          <w:bCs/>
          <w:color w:val="000000"/>
          <w:sz w:val="18"/>
          <w:szCs w:val="18"/>
        </w:rPr>
        <w:t>10 % od vrednosti pogodbe, pri čemer se upošteva</w:t>
      </w:r>
      <w:r w:rsidR="000051E0">
        <w:rPr>
          <w:rFonts w:ascii="Arial" w:eastAsiaTheme="minorHAnsi" w:hAnsi="Arial" w:cs="Arial"/>
          <w:b/>
          <w:bCs/>
          <w:color w:val="000000"/>
          <w:sz w:val="18"/>
          <w:szCs w:val="18"/>
        </w:rPr>
        <w:t xml:space="preserve"> </w:t>
      </w:r>
      <w:r w:rsidR="000051E0" w:rsidRPr="000051E0">
        <w:rPr>
          <w:rFonts w:ascii="Arial" w:eastAsiaTheme="minorHAnsi" w:hAnsi="Arial" w:cs="Arial"/>
          <w:b/>
          <w:bCs/>
          <w:color w:val="000000"/>
          <w:sz w:val="18"/>
          <w:szCs w:val="18"/>
        </w:rPr>
        <w:t>rok trajanja izvedbe posla</w:t>
      </w:r>
      <w:r w:rsidR="000051E0">
        <w:rPr>
          <w:rFonts w:ascii="Arial" w:eastAsiaTheme="minorHAnsi" w:hAnsi="Arial" w:cs="Arial"/>
          <w:b/>
          <w:bCs/>
          <w:color w:val="000000"/>
          <w:sz w:val="18"/>
          <w:szCs w:val="18"/>
        </w:rPr>
        <w:t>, kar znaša _______ EUR</w:t>
      </w:r>
      <w:r>
        <w:rPr>
          <w:rFonts w:ascii="Arial" w:eastAsiaTheme="minorHAnsi" w:hAnsi="Arial" w:cs="Arial"/>
          <w:b/>
          <w:bCs/>
          <w:color w:val="000000"/>
          <w:sz w:val="18"/>
          <w:szCs w:val="18"/>
        </w:rPr>
        <w:t>.</w:t>
      </w:r>
    </w:p>
    <w:p w14:paraId="565C3EBB"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DF6B3E"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xml:space="preserve">Menična izjava je veljavna od njenega podpisa do izteka roka veljavnosti zavarovanja za dobro izvedbo po predmetnem naročilu, </w:t>
      </w:r>
      <w:proofErr w:type="spellStart"/>
      <w:r w:rsidRPr="004E2AF0">
        <w:rPr>
          <w:rFonts w:ascii="Arial" w:eastAsiaTheme="minorHAnsi" w:hAnsi="Arial" w:cs="Arial"/>
          <w:color w:val="000000"/>
          <w:sz w:val="18"/>
          <w:szCs w:val="18"/>
        </w:rPr>
        <w:t>t.j</w:t>
      </w:r>
      <w:proofErr w:type="spellEnd"/>
      <w:r w:rsidRPr="004E2AF0">
        <w:rPr>
          <w:rFonts w:ascii="Arial" w:eastAsiaTheme="minorHAnsi" w:hAnsi="Arial" w:cs="Arial"/>
          <w:color w:val="000000"/>
          <w:sz w:val="18"/>
          <w:szCs w:val="18"/>
        </w:rPr>
        <w:t>. najkasneje do ____________.</w:t>
      </w:r>
    </w:p>
    <w:p w14:paraId="35220529"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xml:space="preserve">Menica je unovčljiva pri: </w:t>
      </w:r>
      <w:r w:rsidRPr="004E2AF0">
        <w:rPr>
          <w:rFonts w:ascii="Arial" w:eastAsiaTheme="minorHAnsi" w:hAnsi="Arial" w:cs="Arial"/>
          <w:color w:val="000000"/>
          <w:sz w:val="18"/>
          <w:szCs w:val="18"/>
          <w:u w:val="single"/>
        </w:rPr>
        <w:t>_______________</w:t>
      </w:r>
    </w:p>
    <w:p w14:paraId="752CD55A"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xml:space="preserve">s transakcijskega računa (TRR): </w:t>
      </w:r>
      <w:r w:rsidRPr="004E2AF0">
        <w:rPr>
          <w:rFonts w:ascii="Arial" w:eastAsiaTheme="minorHAnsi" w:hAnsi="Arial" w:cs="Arial"/>
          <w:color w:val="000000"/>
          <w:sz w:val="18"/>
          <w:szCs w:val="18"/>
          <w:u w:val="single"/>
        </w:rPr>
        <w:t>_______________</w:t>
      </w:r>
    </w:p>
    <w:p w14:paraId="5401C745"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346795B"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Priloga: </w:t>
      </w:r>
    </w:p>
    <w:p w14:paraId="21AA895A"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bianco menica, podpisana in žigosana</w:t>
      </w:r>
    </w:p>
    <w:p w14:paraId="26640DC0"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F11867" w:rsidRPr="004E2AF0" w14:paraId="0AB627F8" w14:textId="77777777" w:rsidTr="000F4278">
        <w:tc>
          <w:tcPr>
            <w:tcW w:w="2500" w:type="pct"/>
            <w:tcMar>
              <w:top w:w="75" w:type="dxa"/>
              <w:bottom w:w="75" w:type="dxa"/>
            </w:tcMar>
            <w:vAlign w:val="center"/>
          </w:tcPr>
          <w:p w14:paraId="6770403C"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Kraj: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585D348F" w14:textId="77777777" w:rsidR="00F11867" w:rsidRPr="004E2AF0" w:rsidRDefault="00F11867" w:rsidP="000F4278">
            <w:pPr>
              <w:jc w:val="center"/>
              <w:rPr>
                <w:rFonts w:ascii="Helvetica" w:hAnsi="Helvetica"/>
                <w:sz w:val="18"/>
                <w:szCs w:val="18"/>
              </w:rPr>
            </w:pPr>
            <w:r w:rsidRPr="004E2AF0">
              <w:rPr>
                <w:rFonts w:ascii="Arial" w:hAnsi="Arial" w:cs="Arial"/>
                <w:color w:val="000000"/>
                <w:position w:val="-2"/>
                <w:sz w:val="18"/>
                <w:szCs w:val="18"/>
              </w:rPr>
              <w:t xml:space="preserve">Izdajatelj menice: </w:t>
            </w:r>
            <w:r w:rsidRPr="004E2AF0">
              <w:rPr>
                <w:rFonts w:ascii="Arial" w:hAnsi="Arial" w:cs="Arial"/>
                <w:color w:val="000000"/>
                <w:position w:val="-2"/>
                <w:sz w:val="18"/>
                <w:szCs w:val="18"/>
                <w:u w:val="single"/>
              </w:rPr>
              <w:t>_______________</w:t>
            </w:r>
          </w:p>
        </w:tc>
      </w:tr>
      <w:tr w:rsidR="00F11867" w:rsidRPr="004E2AF0" w14:paraId="26E16CCC" w14:textId="77777777" w:rsidTr="000F4278">
        <w:tc>
          <w:tcPr>
            <w:tcW w:w="2500" w:type="pct"/>
            <w:tcMar>
              <w:top w:w="75" w:type="dxa"/>
              <w:bottom w:w="75" w:type="dxa"/>
            </w:tcMar>
            <w:vAlign w:val="center"/>
          </w:tcPr>
          <w:p w14:paraId="09281CA7"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Datum: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62DFF80D" w14:textId="77777777" w:rsidR="00F11867" w:rsidRPr="004E2AF0" w:rsidRDefault="00F11867" w:rsidP="000F4278">
            <w:pPr>
              <w:rPr>
                <w:rFonts w:ascii="Helvetica" w:hAnsi="Helvetica"/>
                <w:sz w:val="18"/>
                <w:szCs w:val="18"/>
              </w:rPr>
            </w:pPr>
          </w:p>
          <w:p w14:paraId="453BEC34" w14:textId="77777777" w:rsidR="00F11867" w:rsidRPr="004E2AF0" w:rsidRDefault="00F11867" w:rsidP="000F4278">
            <w:pPr>
              <w:jc w:val="center"/>
              <w:rPr>
                <w:rFonts w:ascii="Helvetica" w:hAnsi="Helvetica"/>
                <w:sz w:val="18"/>
                <w:szCs w:val="18"/>
              </w:rPr>
            </w:pPr>
            <w:r w:rsidRPr="004E2AF0">
              <w:rPr>
                <w:rFonts w:ascii="Arial" w:hAnsi="Arial" w:cs="Arial"/>
                <w:color w:val="A9A9A9"/>
                <w:position w:val="-2"/>
                <w:sz w:val="18"/>
                <w:szCs w:val="18"/>
              </w:rPr>
              <w:t>(žig in podpis)</w:t>
            </w:r>
          </w:p>
        </w:tc>
      </w:tr>
    </w:tbl>
    <w:p w14:paraId="311782C9" w14:textId="77777777" w:rsidR="00F11867" w:rsidRDefault="00F11867" w:rsidP="00F11867">
      <w:pPr>
        <w:rPr>
          <w:rFonts w:ascii="Arial" w:hAnsi="Arial" w:cs="Arial"/>
          <w:sz w:val="18"/>
          <w:szCs w:val="18"/>
        </w:rPr>
      </w:pPr>
      <w:r>
        <w:rPr>
          <w:rFonts w:ascii="Arial" w:hAnsi="Arial" w:cs="Arial"/>
          <w:sz w:val="18"/>
          <w:szCs w:val="18"/>
        </w:rPr>
        <w:br w:type="page"/>
      </w:r>
    </w:p>
    <w:p w14:paraId="3D45A7E6" w14:textId="3D691BC0" w:rsidR="00F11867" w:rsidRDefault="00F11867" w:rsidP="000051E0">
      <w:pPr>
        <w:jc w:val="right"/>
        <w:rPr>
          <w:rFonts w:ascii="Arial" w:hAnsi="Arial" w:cs="Arial"/>
          <w:sz w:val="18"/>
          <w:szCs w:val="18"/>
        </w:rPr>
      </w:pPr>
      <w:r>
        <w:rPr>
          <w:rFonts w:ascii="Arial" w:hAnsi="Arial" w:cs="Arial"/>
          <w:sz w:val="18"/>
          <w:szCs w:val="18"/>
        </w:rPr>
        <w:lastRenderedPageBreak/>
        <w:t xml:space="preserve">Obrazec št: </w:t>
      </w:r>
      <w:r w:rsidR="000051E0">
        <w:rPr>
          <w:rFonts w:ascii="Arial" w:hAnsi="Arial" w:cs="Arial"/>
          <w:sz w:val="18"/>
          <w:szCs w:val="18"/>
        </w:rPr>
        <w:t>6</w:t>
      </w:r>
    </w:p>
    <w:p w14:paraId="19D0655F" w14:textId="77777777" w:rsidR="000051E0" w:rsidRPr="00252358" w:rsidRDefault="000051E0" w:rsidP="000051E0">
      <w:pPr>
        <w:jc w:val="right"/>
      </w:pPr>
    </w:p>
    <w:p w14:paraId="3446F6D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178C9F0" w14:textId="77777777" w:rsidR="00F11867" w:rsidRDefault="00F11867" w:rsidP="00F11867">
      <w:pPr>
        <w:rPr>
          <w:rFonts w:ascii="Arial" w:hAnsi="Arial" w:cs="Arial"/>
        </w:rPr>
      </w:pPr>
    </w:p>
    <w:p w14:paraId="31E7AD44" w14:textId="77777777" w:rsidR="00F11867" w:rsidRDefault="00F11867" w:rsidP="00F11867">
      <w:pPr>
        <w:spacing w:before="225" w:after="225"/>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EEE292" w14:textId="77777777" w:rsidR="00F11867" w:rsidRDefault="00F11867" w:rsidP="00F11867">
      <w:pPr>
        <w:spacing w:before="225" w:after="225"/>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11867" w14:paraId="4D791BE0" w14:textId="77777777" w:rsidTr="000F4278">
        <w:tc>
          <w:tcPr>
            <w:tcW w:w="0" w:type="auto"/>
            <w:tcMar>
              <w:top w:w="0" w:type="auto"/>
              <w:bottom w:w="0" w:type="auto"/>
            </w:tcMar>
          </w:tcPr>
          <w:p w14:paraId="2A76BEDA"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84736F"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C4D32AD"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89E1062"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2E74B0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E372E8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01C897"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2F441B" w14:textId="77777777" w:rsidR="00F11867" w:rsidRDefault="00F11867" w:rsidP="00F11867">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F11867" w14:paraId="60CE565F" w14:textId="77777777" w:rsidTr="000F4278">
        <w:tc>
          <w:tcPr>
            <w:tcW w:w="2500" w:type="pct"/>
            <w:tcMar>
              <w:top w:w="75" w:type="dxa"/>
              <w:bottom w:w="75" w:type="dxa"/>
            </w:tcMar>
            <w:vAlign w:val="center"/>
          </w:tcPr>
          <w:p w14:paraId="19A88D0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72374FB5"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4EF9D0DC" w14:textId="77777777" w:rsidR="00F11867" w:rsidRDefault="00F11867" w:rsidP="000F4278">
            <w:r>
              <w:rPr>
                <w:rFonts w:ascii="Arial" w:hAnsi="Arial" w:cs="Arial"/>
                <w:color w:val="000000"/>
                <w:position w:val="-2"/>
                <w:sz w:val="18"/>
                <w:szCs w:val="18"/>
              </w:rPr>
              <w:t>Ime in priimek: _____________________</w:t>
            </w:r>
          </w:p>
        </w:tc>
      </w:tr>
      <w:tr w:rsidR="00F11867" w14:paraId="2487B3D0" w14:textId="77777777" w:rsidTr="000F4278">
        <w:tc>
          <w:tcPr>
            <w:tcW w:w="2500" w:type="pct"/>
            <w:tcMar>
              <w:top w:w="75" w:type="dxa"/>
              <w:bottom w:w="75" w:type="dxa"/>
            </w:tcMar>
            <w:vAlign w:val="center"/>
          </w:tcPr>
          <w:p w14:paraId="66D45B2B"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7BBA6698" w14:textId="77777777" w:rsidR="00F11867" w:rsidRDefault="00F11867" w:rsidP="000F4278"/>
          <w:p w14:paraId="38FEDD97" w14:textId="77777777" w:rsidR="00F11867" w:rsidRDefault="00F11867" w:rsidP="000F4278">
            <w:pPr>
              <w:jc w:val="center"/>
            </w:pPr>
            <w:r>
              <w:rPr>
                <w:rFonts w:ascii="Arial" w:hAnsi="Arial" w:cs="Arial"/>
                <w:color w:val="A9A9A9"/>
                <w:position w:val="-2"/>
                <w:sz w:val="18"/>
                <w:szCs w:val="18"/>
              </w:rPr>
              <w:t>(žig in podpis)</w:t>
            </w:r>
          </w:p>
        </w:tc>
      </w:tr>
    </w:tbl>
    <w:p w14:paraId="0509F0C2" w14:textId="33B7F093" w:rsidR="000051E0" w:rsidRDefault="000051E0" w:rsidP="00F11867">
      <w:pPr>
        <w:jc w:val="right"/>
        <w:rPr>
          <w:rFonts w:ascii="Arial" w:hAnsi="Arial" w:cs="Arial"/>
          <w:sz w:val="18"/>
          <w:szCs w:val="18"/>
        </w:rPr>
      </w:pPr>
    </w:p>
    <w:p w14:paraId="3294F37F" w14:textId="77777777" w:rsidR="000051E0" w:rsidRDefault="000051E0">
      <w:pPr>
        <w:spacing w:after="120" w:line="264" w:lineRule="auto"/>
        <w:rPr>
          <w:rFonts w:ascii="Arial" w:hAnsi="Arial" w:cs="Arial"/>
          <w:sz w:val="18"/>
          <w:szCs w:val="18"/>
        </w:rPr>
      </w:pPr>
      <w:r>
        <w:rPr>
          <w:rFonts w:ascii="Arial" w:hAnsi="Arial" w:cs="Arial"/>
          <w:sz w:val="18"/>
          <w:szCs w:val="18"/>
        </w:rPr>
        <w:br w:type="page"/>
      </w:r>
    </w:p>
    <w:p w14:paraId="6965ECCF" w14:textId="6D527F54" w:rsidR="00F11867" w:rsidRPr="00590863" w:rsidRDefault="00F11867" w:rsidP="00F11867">
      <w:pPr>
        <w:jc w:val="right"/>
        <w:rPr>
          <w:rFonts w:ascii="Arial" w:hAnsi="Arial" w:cs="Arial"/>
          <w:sz w:val="18"/>
          <w:szCs w:val="18"/>
        </w:rPr>
      </w:pPr>
      <w:r>
        <w:rPr>
          <w:rFonts w:ascii="Arial" w:hAnsi="Arial" w:cs="Arial"/>
          <w:sz w:val="18"/>
          <w:szCs w:val="18"/>
        </w:rPr>
        <w:lastRenderedPageBreak/>
        <w:t xml:space="preserve">Obrazec št: </w:t>
      </w:r>
      <w:r w:rsidR="000051E0">
        <w:rPr>
          <w:rFonts w:ascii="Arial" w:hAnsi="Arial" w:cs="Arial"/>
          <w:sz w:val="18"/>
          <w:szCs w:val="18"/>
        </w:rPr>
        <w:t>7</w:t>
      </w:r>
    </w:p>
    <w:p w14:paraId="063AB318" w14:textId="77777777" w:rsidR="00F11867" w:rsidRPr="00252358" w:rsidRDefault="00F11867" w:rsidP="00F11867"/>
    <w:p w14:paraId="14F556CB"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30F70A1" w14:textId="77777777" w:rsidR="00F11867" w:rsidRDefault="00F11867" w:rsidP="00F11867">
      <w:pPr>
        <w:rPr>
          <w:rFonts w:ascii="Arial" w:hAnsi="Arial" w:cs="Arial"/>
        </w:rPr>
      </w:pPr>
    </w:p>
    <w:p w14:paraId="2260A3E3" w14:textId="6499D315" w:rsidR="00F11867" w:rsidRDefault="00F11867" w:rsidP="00F11867">
      <w:pPr>
        <w:spacing w:before="225" w:after="225"/>
        <w:jc w:val="both"/>
      </w:pPr>
      <w:r>
        <w:rPr>
          <w:rFonts w:ascii="Arial" w:hAnsi="Arial" w:cs="Arial"/>
          <w:color w:val="000000"/>
          <w:sz w:val="18"/>
          <w:szCs w:val="18"/>
        </w:rPr>
        <w:t>V zvezi z javnim naročilom »</w:t>
      </w:r>
      <w:r w:rsidR="000051E0" w:rsidRPr="000051E0">
        <w:rPr>
          <w:rFonts w:ascii="Arial" w:hAnsi="Arial" w:cs="Arial"/>
          <w:color w:val="000000"/>
          <w:sz w:val="18"/>
          <w:szCs w:val="18"/>
        </w:rPr>
        <w:t>Priprava in ponudba šolskih malic za potrebe Gimnazija Franca Miklošiča Ljutomer</w:t>
      </w:r>
      <w:r>
        <w:rPr>
          <w:rFonts w:ascii="Arial" w:hAnsi="Arial" w:cs="Arial"/>
          <w:color w:val="000000"/>
          <w:sz w:val="18"/>
          <w:szCs w:val="18"/>
        </w:rPr>
        <w:t>«,</w:t>
      </w:r>
    </w:p>
    <w:p w14:paraId="707BF54F" w14:textId="77777777" w:rsidR="00F11867" w:rsidRDefault="00F11867" w:rsidP="00F11867">
      <w:pPr>
        <w:spacing w:before="225" w:after="225"/>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E7EBA3A" w14:textId="77777777" w:rsidR="00F11867" w:rsidRDefault="00F11867" w:rsidP="00F11867">
      <w:pPr>
        <w:spacing w:before="225" w:after="225"/>
        <w:jc w:val="both"/>
      </w:pPr>
      <w:r>
        <w:rPr>
          <w:rFonts w:ascii="Arial" w:hAnsi="Arial" w:cs="Arial"/>
          <w:color w:val="000000"/>
          <w:sz w:val="18"/>
          <w:szCs w:val="18"/>
        </w:rPr>
        <w:t>Izjavljamo (ustrezno označi):</w:t>
      </w:r>
    </w:p>
    <w:p w14:paraId="3EBB3DE1" w14:textId="77777777" w:rsidR="00F11867" w:rsidRDefault="00F11867" w:rsidP="00F11867">
      <w:pPr>
        <w:spacing w:before="225" w:after="225"/>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041AF6A" w14:textId="77777777" w:rsidR="00F11867" w:rsidRDefault="00F11867" w:rsidP="00F11867">
      <w:pPr>
        <w:spacing w:before="225" w:after="225"/>
        <w:jc w:val="both"/>
      </w:pPr>
      <w:r>
        <w:rPr>
          <w:rFonts w:ascii="Arial" w:hAnsi="Arial" w:cs="Arial"/>
          <w:color w:val="000000"/>
          <w:sz w:val="18"/>
          <w:szCs w:val="18"/>
        </w:rPr>
        <w:t>[   ] NE zahtevamo izvedbe neposrednih plačil.</w:t>
      </w:r>
    </w:p>
    <w:p w14:paraId="62F344B5" w14:textId="77777777" w:rsidR="00F11867" w:rsidRDefault="00F11867" w:rsidP="00F11867">
      <w:pPr>
        <w:spacing w:before="225" w:after="225"/>
        <w:jc w:val="both"/>
      </w:pPr>
      <w:r>
        <w:rPr>
          <w:rFonts w:ascii="Arial" w:hAnsi="Arial" w:cs="Arial"/>
          <w:color w:val="000000"/>
          <w:sz w:val="18"/>
          <w:szCs w:val="18"/>
        </w:rPr>
        <w:t> </w:t>
      </w:r>
    </w:p>
    <w:p w14:paraId="299FAD5F" w14:textId="77777777" w:rsidR="00F11867" w:rsidRDefault="00F11867" w:rsidP="00F11867">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104D6F1D" w14:textId="77777777" w:rsidTr="000F4278">
        <w:tc>
          <w:tcPr>
            <w:tcW w:w="2500" w:type="pct"/>
            <w:tcMar>
              <w:top w:w="75" w:type="dxa"/>
              <w:bottom w:w="75" w:type="dxa"/>
            </w:tcMar>
            <w:vAlign w:val="center"/>
          </w:tcPr>
          <w:p w14:paraId="6DCAD247"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18F1D38C" w14:textId="77777777" w:rsidR="00F11867" w:rsidRDefault="00F11867" w:rsidP="000F4278">
            <w:r>
              <w:rPr>
                <w:rFonts w:ascii="Arial" w:hAnsi="Arial" w:cs="Arial"/>
                <w:color w:val="000000"/>
                <w:position w:val="-2"/>
                <w:sz w:val="18"/>
                <w:szCs w:val="18"/>
              </w:rPr>
              <w:t>Ime in priimek: _____________________</w:t>
            </w:r>
          </w:p>
        </w:tc>
      </w:tr>
      <w:tr w:rsidR="00F11867" w14:paraId="5AADFAD8" w14:textId="77777777" w:rsidTr="000F4278">
        <w:tc>
          <w:tcPr>
            <w:tcW w:w="2500" w:type="pct"/>
            <w:tcMar>
              <w:top w:w="75" w:type="dxa"/>
              <w:bottom w:w="75" w:type="dxa"/>
            </w:tcMar>
            <w:vAlign w:val="center"/>
          </w:tcPr>
          <w:p w14:paraId="05AC696E"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25555C9" w14:textId="77777777" w:rsidR="00F11867" w:rsidRDefault="00F11867" w:rsidP="000F4278"/>
          <w:p w14:paraId="5EC8DC08" w14:textId="77777777" w:rsidR="00F11867" w:rsidRDefault="00F11867" w:rsidP="000F4278">
            <w:pPr>
              <w:jc w:val="center"/>
            </w:pPr>
            <w:r>
              <w:rPr>
                <w:rFonts w:ascii="Arial" w:hAnsi="Arial" w:cs="Arial"/>
                <w:color w:val="A9A9A9"/>
                <w:position w:val="-2"/>
                <w:sz w:val="18"/>
                <w:szCs w:val="18"/>
              </w:rPr>
              <w:t>(žig in podpis)</w:t>
            </w:r>
          </w:p>
        </w:tc>
      </w:tr>
    </w:tbl>
    <w:p w14:paraId="5F7D0570" w14:textId="77777777" w:rsidR="00F11867" w:rsidRDefault="00F11867" w:rsidP="00F11867">
      <w:pPr>
        <w:spacing w:before="225" w:after="225"/>
        <w:jc w:val="both"/>
      </w:pPr>
      <w:r>
        <w:rPr>
          <w:rFonts w:ascii="Arial" w:hAnsi="Arial" w:cs="Arial"/>
          <w:color w:val="000000"/>
          <w:sz w:val="18"/>
          <w:szCs w:val="18"/>
        </w:rPr>
        <w:t> </w:t>
      </w:r>
    </w:p>
    <w:p w14:paraId="5A4672C7" w14:textId="77777777" w:rsidR="00F11867" w:rsidRDefault="00F11867" w:rsidP="00F11867">
      <w:pPr>
        <w:spacing w:before="225" w:after="225"/>
        <w:jc w:val="both"/>
      </w:pPr>
      <w:r>
        <w:rPr>
          <w:rFonts w:ascii="Arial" w:hAnsi="Arial" w:cs="Arial"/>
          <w:color w:val="000000"/>
          <w:sz w:val="18"/>
          <w:szCs w:val="18"/>
        </w:rPr>
        <w:t> </w:t>
      </w:r>
    </w:p>
    <w:p w14:paraId="5BAE1502" w14:textId="77777777" w:rsidR="00F11867" w:rsidRDefault="00F11867" w:rsidP="00F11867">
      <w:pPr>
        <w:spacing w:before="225" w:after="225"/>
        <w:jc w:val="both"/>
      </w:pPr>
      <w:r>
        <w:rPr>
          <w:rFonts w:ascii="Arial" w:hAnsi="Arial" w:cs="Arial"/>
          <w:color w:val="000000"/>
          <w:sz w:val="18"/>
          <w:szCs w:val="18"/>
        </w:rPr>
        <w:t> </w:t>
      </w:r>
    </w:p>
    <w:p w14:paraId="4068C9F7" w14:textId="77777777" w:rsidR="00F11867" w:rsidRDefault="00F11867" w:rsidP="00F11867">
      <w:pPr>
        <w:spacing w:before="225" w:after="225"/>
        <w:jc w:val="both"/>
      </w:pPr>
      <w:r>
        <w:rPr>
          <w:rFonts w:ascii="Arial" w:hAnsi="Arial" w:cs="Arial"/>
          <w:b/>
          <w:bCs/>
          <w:i/>
          <w:color w:val="000000"/>
          <w:sz w:val="18"/>
          <w:szCs w:val="18"/>
          <w:u w:val="single"/>
        </w:rPr>
        <w:t>Opomba:</w:t>
      </w:r>
    </w:p>
    <w:p w14:paraId="0F18D336" w14:textId="77777777" w:rsidR="00F11867" w:rsidRDefault="00F11867" w:rsidP="00F11867">
      <w:pPr>
        <w:spacing w:before="225" w:after="225"/>
        <w:jc w:val="both"/>
      </w:pPr>
      <w:r>
        <w:rPr>
          <w:rFonts w:ascii="Arial" w:hAnsi="Arial" w:cs="Arial"/>
          <w:i/>
          <w:color w:val="000000"/>
          <w:sz w:val="18"/>
          <w:szCs w:val="18"/>
        </w:rPr>
        <w:t>V primeru večjega števila podizvajalcev se obrazec fotokopira.</w:t>
      </w:r>
    </w:p>
    <w:p w14:paraId="466B8739" w14:textId="77777777" w:rsidR="00F11867" w:rsidRDefault="00F11867" w:rsidP="00F11867">
      <w:pPr>
        <w:sectPr w:rsidR="00F11867" w:rsidSect="00D82CC3">
          <w:footerReference w:type="default" r:id="rId13"/>
          <w:pgSz w:w="11906" w:h="16838"/>
          <w:pgMar w:top="1418" w:right="1418" w:bottom="1418" w:left="1418" w:header="567" w:footer="596" w:gutter="0"/>
          <w:cols w:space="708"/>
          <w:docGrid w:linePitch="360"/>
        </w:sectPr>
      </w:pPr>
    </w:p>
    <w:p w14:paraId="262F6FEC" w14:textId="6C58B913" w:rsidR="00F11867" w:rsidRPr="00590863" w:rsidRDefault="00F11867" w:rsidP="00F11867">
      <w:pPr>
        <w:jc w:val="right"/>
        <w:rPr>
          <w:rFonts w:ascii="Arial" w:hAnsi="Arial" w:cs="Arial"/>
          <w:sz w:val="18"/>
          <w:szCs w:val="18"/>
        </w:rPr>
      </w:pPr>
      <w:r>
        <w:rPr>
          <w:rFonts w:ascii="Arial" w:hAnsi="Arial" w:cs="Arial"/>
          <w:sz w:val="18"/>
          <w:szCs w:val="18"/>
        </w:rPr>
        <w:lastRenderedPageBreak/>
        <w:t xml:space="preserve">Obrazec št: </w:t>
      </w:r>
      <w:r w:rsidR="000051E0">
        <w:rPr>
          <w:rFonts w:ascii="Arial" w:hAnsi="Arial" w:cs="Arial"/>
          <w:sz w:val="18"/>
          <w:szCs w:val="18"/>
        </w:rPr>
        <w:t>8</w:t>
      </w:r>
    </w:p>
    <w:p w14:paraId="04E57EE3" w14:textId="77777777" w:rsidR="00F11867" w:rsidRPr="00252358" w:rsidRDefault="00F11867" w:rsidP="00F11867"/>
    <w:p w14:paraId="73418F3F"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215A59" w14:textId="77777777" w:rsidR="00F11867" w:rsidRDefault="00F11867" w:rsidP="00F11867">
      <w:pPr>
        <w:rPr>
          <w:rFonts w:ascii="Arial" w:hAnsi="Arial" w:cs="Arial"/>
        </w:rPr>
      </w:pPr>
    </w:p>
    <w:p w14:paraId="5B93E8EA" w14:textId="731E5E5F" w:rsidR="00F11867" w:rsidRDefault="00F11867" w:rsidP="00F11867">
      <w:pPr>
        <w:spacing w:before="225" w:after="225"/>
        <w:jc w:val="both"/>
      </w:pPr>
      <w:r>
        <w:rPr>
          <w:rFonts w:ascii="Arial" w:hAnsi="Arial" w:cs="Arial"/>
          <w:color w:val="000000"/>
          <w:sz w:val="18"/>
          <w:szCs w:val="18"/>
        </w:rPr>
        <w:t>Pri izvedbi javnega naročila »</w:t>
      </w:r>
      <w:r w:rsidR="000051E0" w:rsidRPr="000051E0">
        <w:rPr>
          <w:rFonts w:ascii="Arial" w:hAnsi="Arial" w:cs="Arial"/>
          <w:b/>
          <w:bCs/>
          <w:color w:val="000000"/>
          <w:sz w:val="18"/>
          <w:szCs w:val="18"/>
        </w:rPr>
        <w:t>Priprava in ponudba šolskih malic za potrebe Gimnazija Franca Miklošiča Ljutomer</w:t>
      </w:r>
      <w:r>
        <w:rPr>
          <w:rFonts w:ascii="Arial" w:hAnsi="Arial" w:cs="Arial"/>
          <w:color w:val="000000"/>
          <w:sz w:val="18"/>
          <w:szCs w:val="18"/>
        </w:rPr>
        <w:t>«,</w:t>
      </w:r>
    </w:p>
    <w:p w14:paraId="545B3804" w14:textId="77777777" w:rsidR="00F11867" w:rsidRDefault="00F11867" w:rsidP="00F11867">
      <w:pPr>
        <w:spacing w:before="225" w:after="225"/>
        <w:jc w:val="both"/>
      </w:pPr>
      <w:r>
        <w:rPr>
          <w:rFonts w:ascii="Arial" w:hAnsi="Arial" w:cs="Arial"/>
          <w:color w:val="000000"/>
          <w:sz w:val="18"/>
          <w:szCs w:val="18"/>
        </w:rPr>
        <w:t>izjavljamo, da (ustrezno označi in izpolni):</w:t>
      </w:r>
    </w:p>
    <w:p w14:paraId="4A80D794" w14:textId="77777777" w:rsidR="00F11867" w:rsidRDefault="00F11867" w:rsidP="00F11867">
      <w:pPr>
        <w:spacing w:before="225" w:after="225"/>
        <w:jc w:val="both"/>
      </w:pPr>
      <w:r>
        <w:rPr>
          <w:rFonts w:ascii="Arial" w:hAnsi="Arial" w:cs="Arial"/>
          <w:b/>
          <w:bCs/>
          <w:color w:val="000000"/>
          <w:sz w:val="18"/>
          <w:szCs w:val="18"/>
        </w:rPr>
        <w:t>[   ] ne nastopamo s podizvajalci</w:t>
      </w:r>
    </w:p>
    <w:p w14:paraId="4BDB38B5" w14:textId="77777777" w:rsidR="00F11867" w:rsidRDefault="00F11867" w:rsidP="00F11867">
      <w:pPr>
        <w:spacing w:before="225" w:after="225"/>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11867" w14:paraId="1B2F6C72"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1B5FD5" w14:textId="77777777" w:rsidR="00F11867" w:rsidRDefault="00F11867" w:rsidP="000F427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382D52" w14:textId="77777777" w:rsidR="00F11867" w:rsidRDefault="00F11867" w:rsidP="000F4278">
            <w:r>
              <w:rPr>
                <w:rFonts w:ascii="Arial" w:hAnsi="Arial" w:cs="Arial"/>
                <w:color w:val="000000"/>
                <w:position w:val="-2"/>
                <w:sz w:val="18"/>
                <w:szCs w:val="18"/>
              </w:rPr>
              <w:t> </w:t>
            </w:r>
          </w:p>
        </w:tc>
      </w:tr>
      <w:tr w:rsidR="00F11867" w14:paraId="67FE1E56"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601A1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D5EBE6"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73C7C6F2"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52281D6F"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11867" w14:paraId="5FF3698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DEC27B" w14:textId="77777777" w:rsidR="00F11867" w:rsidRDefault="00F11867" w:rsidP="000F427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D7981C" w14:textId="77777777" w:rsidR="00F11867" w:rsidRDefault="00F11867" w:rsidP="000F4278">
            <w:r>
              <w:rPr>
                <w:rFonts w:ascii="Arial" w:hAnsi="Arial" w:cs="Arial"/>
                <w:color w:val="000000"/>
                <w:position w:val="-2"/>
                <w:sz w:val="18"/>
                <w:szCs w:val="18"/>
              </w:rPr>
              <w:t> </w:t>
            </w:r>
          </w:p>
        </w:tc>
      </w:tr>
      <w:tr w:rsidR="00F11867" w14:paraId="4B0229E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2517F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156573"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69E1DD3E"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18F18604"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p w14:paraId="04AF0FE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D0F1921" w14:textId="77777777" w:rsidR="00F11867" w:rsidRDefault="00F11867" w:rsidP="00F11867">
      <w:pPr>
        <w:spacing w:before="225" w:after="225"/>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sklenjena </w:t>
      </w:r>
      <w:r w:rsidRPr="00DE76E2">
        <w:rPr>
          <w:rFonts w:ascii="Arial" w:hAnsi="Arial" w:cs="Arial"/>
          <w:color w:val="000000"/>
          <w:sz w:val="18"/>
          <w:szCs w:val="18"/>
        </w:rPr>
        <w:t>pogodb</w:t>
      </w:r>
      <w:r>
        <w:rPr>
          <w:rFonts w:ascii="Arial" w:hAnsi="Arial" w:cs="Arial"/>
          <w:color w:val="000000"/>
          <w:sz w:val="18"/>
          <w:szCs w:val="18"/>
        </w:rPr>
        <w:t>a</w:t>
      </w:r>
      <w:r w:rsidRPr="00DE76E2">
        <w:rPr>
          <w:rFonts w:ascii="Arial" w:hAnsi="Arial" w:cs="Arial"/>
          <w:color w:val="000000"/>
          <w:sz w:val="18"/>
          <w:szCs w:val="18"/>
        </w:rPr>
        <w:t xml:space="preserve"> o izvajanju storitev</w:t>
      </w:r>
      <w:r>
        <w:rPr>
          <w:rFonts w:ascii="Arial" w:hAnsi="Arial" w:cs="Arial"/>
          <w:color w:val="000000"/>
          <w:sz w:val="18"/>
          <w:szCs w:val="18"/>
        </w:rPr>
        <w:t>, če naknadno ugotovi, da ponudnik nastopa s podizvajalci ali s podizvajalci, ki jih ponudnik ni priglasil.</w:t>
      </w:r>
    </w:p>
    <w:p w14:paraId="3743CB06" w14:textId="77777777" w:rsidR="00F11867" w:rsidRDefault="00F11867" w:rsidP="00F11867">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11867" w14:paraId="712314BC" w14:textId="77777777" w:rsidTr="000F4278">
        <w:tc>
          <w:tcPr>
            <w:tcW w:w="4080" w:type="dxa"/>
            <w:tcMar>
              <w:top w:w="135" w:type="dxa"/>
              <w:bottom w:w="135" w:type="dxa"/>
            </w:tcMar>
            <w:vAlign w:val="center"/>
          </w:tcPr>
          <w:p w14:paraId="3ED07C52" w14:textId="77777777" w:rsidR="00F11867" w:rsidRDefault="00F11867" w:rsidP="000F4278">
            <w:r>
              <w:rPr>
                <w:rFonts w:ascii="Arial" w:hAnsi="Arial" w:cs="Arial"/>
                <w:color w:val="000000"/>
                <w:position w:val="-2"/>
                <w:sz w:val="18"/>
                <w:szCs w:val="18"/>
              </w:rPr>
              <w:t>Kraj in datum:</w:t>
            </w:r>
          </w:p>
        </w:tc>
        <w:tc>
          <w:tcPr>
            <w:tcW w:w="0" w:type="auto"/>
            <w:tcMar>
              <w:top w:w="135" w:type="dxa"/>
              <w:bottom w:w="135" w:type="dxa"/>
            </w:tcMar>
            <w:vAlign w:val="center"/>
          </w:tcPr>
          <w:p w14:paraId="5F3E3924" w14:textId="77777777" w:rsidR="00F11867" w:rsidRDefault="00F11867" w:rsidP="000F4278">
            <w:r>
              <w:rPr>
                <w:rFonts w:ascii="Arial" w:hAnsi="Arial" w:cs="Arial"/>
                <w:color w:val="000000"/>
                <w:position w:val="-2"/>
                <w:sz w:val="18"/>
                <w:szCs w:val="18"/>
              </w:rPr>
              <w:t>Ime in priimek: _____________________</w:t>
            </w:r>
          </w:p>
        </w:tc>
      </w:tr>
      <w:tr w:rsidR="00F11867" w14:paraId="60117A2C" w14:textId="77777777" w:rsidTr="000F4278">
        <w:tc>
          <w:tcPr>
            <w:tcW w:w="4080" w:type="dxa"/>
            <w:tcMar>
              <w:top w:w="135" w:type="dxa"/>
              <w:bottom w:w="135" w:type="dxa"/>
            </w:tcMar>
            <w:vAlign w:val="center"/>
          </w:tcPr>
          <w:p w14:paraId="69DF5765" w14:textId="77777777" w:rsidR="00F11867" w:rsidRDefault="00F11867" w:rsidP="000F4278">
            <w:r>
              <w:rPr>
                <w:rFonts w:ascii="Arial" w:hAnsi="Arial" w:cs="Arial"/>
                <w:color w:val="000000"/>
                <w:position w:val="-2"/>
                <w:sz w:val="18"/>
                <w:szCs w:val="18"/>
              </w:rPr>
              <w:t> </w:t>
            </w:r>
          </w:p>
        </w:tc>
        <w:tc>
          <w:tcPr>
            <w:tcW w:w="0" w:type="auto"/>
            <w:tcMar>
              <w:top w:w="135" w:type="dxa"/>
              <w:bottom w:w="135" w:type="dxa"/>
            </w:tcMar>
            <w:vAlign w:val="center"/>
          </w:tcPr>
          <w:p w14:paraId="3828BB7F" w14:textId="77777777" w:rsidR="00F11867" w:rsidRDefault="00F11867" w:rsidP="000F4278"/>
          <w:p w14:paraId="0DADD001" w14:textId="77777777" w:rsidR="00F11867" w:rsidRDefault="00F11867" w:rsidP="000F4278">
            <w:pPr>
              <w:jc w:val="center"/>
            </w:pPr>
            <w:r>
              <w:rPr>
                <w:rFonts w:ascii="Arial" w:hAnsi="Arial" w:cs="Arial"/>
                <w:color w:val="A9A9A9"/>
                <w:position w:val="-2"/>
                <w:sz w:val="18"/>
                <w:szCs w:val="18"/>
              </w:rPr>
              <w:t>(žig in podpis)</w:t>
            </w:r>
          </w:p>
        </w:tc>
      </w:tr>
    </w:tbl>
    <w:p w14:paraId="1988D296" w14:textId="77777777" w:rsidR="00F11867" w:rsidRDefault="00F11867" w:rsidP="00F11867">
      <w:pPr>
        <w:spacing w:before="225" w:after="225"/>
        <w:jc w:val="both"/>
      </w:pPr>
      <w:r>
        <w:rPr>
          <w:rFonts w:ascii="Arial" w:hAnsi="Arial" w:cs="Arial"/>
          <w:i/>
          <w:color w:val="000000"/>
          <w:sz w:val="18"/>
          <w:szCs w:val="18"/>
          <w:u w:val="single"/>
        </w:rPr>
        <w:t>Opomba: </w:t>
      </w:r>
      <w:r>
        <w:rPr>
          <w:rFonts w:ascii="Arial" w:hAnsi="Arial" w:cs="Arial"/>
          <w:i/>
          <w:color w:val="000000"/>
          <w:sz w:val="18"/>
          <w:szCs w:val="18"/>
        </w:rPr>
        <w:br/>
        <w:t>V primeru, da ponudnik nastopa z več podizvajalci, se obrazec ustrezno razmnoži.</w:t>
      </w:r>
    </w:p>
    <w:p w14:paraId="31038DD9" w14:textId="77777777" w:rsidR="00F11867" w:rsidRDefault="00F11867" w:rsidP="00F11867">
      <w:pPr>
        <w:sectPr w:rsidR="00F11867" w:rsidSect="00D82CC3">
          <w:footerReference w:type="default" r:id="rId14"/>
          <w:pgSz w:w="11906" w:h="16838"/>
          <w:pgMar w:top="1418" w:right="1418" w:bottom="1418" w:left="1418" w:header="567" w:footer="596" w:gutter="0"/>
          <w:cols w:space="708"/>
          <w:docGrid w:linePitch="360"/>
        </w:sectPr>
      </w:pPr>
    </w:p>
    <w:p w14:paraId="70659100" w14:textId="6027D782" w:rsidR="00F11867" w:rsidRPr="00590863" w:rsidRDefault="00F11867" w:rsidP="00F11867">
      <w:pPr>
        <w:jc w:val="right"/>
        <w:rPr>
          <w:rFonts w:ascii="Arial" w:hAnsi="Arial" w:cs="Arial"/>
          <w:sz w:val="18"/>
          <w:szCs w:val="18"/>
        </w:rPr>
      </w:pPr>
      <w:r>
        <w:rPr>
          <w:rFonts w:ascii="Arial" w:hAnsi="Arial" w:cs="Arial"/>
          <w:sz w:val="18"/>
          <w:szCs w:val="18"/>
        </w:rPr>
        <w:lastRenderedPageBreak/>
        <w:t xml:space="preserve">Obrazec št: </w:t>
      </w:r>
      <w:r w:rsidR="000051E0">
        <w:rPr>
          <w:rFonts w:ascii="Arial" w:hAnsi="Arial" w:cs="Arial"/>
          <w:sz w:val="18"/>
          <w:szCs w:val="18"/>
        </w:rPr>
        <w:t>9</w:t>
      </w:r>
    </w:p>
    <w:p w14:paraId="03789EAC" w14:textId="77777777" w:rsidR="00F11867" w:rsidRPr="00252358" w:rsidRDefault="00F11867" w:rsidP="00F11867"/>
    <w:p w14:paraId="456BCEB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53E68FC8" w14:textId="77777777" w:rsidR="00F11867" w:rsidRDefault="00F11867" w:rsidP="00F11867">
      <w:pPr>
        <w:rPr>
          <w:rFonts w:ascii="Arial" w:hAnsi="Arial" w:cs="Arial"/>
        </w:rPr>
      </w:pPr>
    </w:p>
    <w:p w14:paraId="4F26E02B" w14:textId="77777777" w:rsidR="00F11867" w:rsidRDefault="00F11867" w:rsidP="00F11867">
      <w:pPr>
        <w:spacing w:before="225" w:after="225"/>
        <w:jc w:val="both"/>
      </w:pPr>
      <w:r>
        <w:rPr>
          <w:rFonts w:ascii="Arial" w:hAnsi="Arial" w:cs="Arial"/>
          <w:color w:val="000000"/>
          <w:sz w:val="18"/>
          <w:szCs w:val="18"/>
        </w:rPr>
        <w:t>Skladno z določili 14. člena Zakona o integriteti in preprečevanju korupcije spodaj podpisani zakoniti zastopnik gospodarskega subjekta:</w:t>
      </w:r>
    </w:p>
    <w:p w14:paraId="2172BCC5" w14:textId="77777777" w:rsidR="00F11867" w:rsidRDefault="00F11867" w:rsidP="00F11867">
      <w:pPr>
        <w:spacing w:before="225" w:after="225"/>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6FE6B0CE"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0A1AA" w14:textId="77777777" w:rsidR="00F11867" w:rsidRDefault="00F11867" w:rsidP="000F4278">
            <w:pPr>
              <w:spacing w:before="135" w:after="135"/>
              <w:jc w:val="both"/>
              <w:textAlignment w:val="center"/>
            </w:pPr>
            <w:r>
              <w:rPr>
                <w:rFonts w:ascii="Arial" w:hAnsi="Arial" w:cs="Arial"/>
                <w:b/>
                <w:bCs/>
                <w:color w:val="000000"/>
                <w:position w:val="-2"/>
                <w:sz w:val="18"/>
                <w:szCs w:val="18"/>
              </w:rPr>
              <w:t>Ime in priimek</w:t>
            </w:r>
          </w:p>
          <w:p w14:paraId="7E06D743"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677D23BE"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11A59" w14:textId="77777777" w:rsidR="00F11867" w:rsidRDefault="00F11867" w:rsidP="000F4278">
            <w:pPr>
              <w:spacing w:before="135" w:after="135"/>
              <w:jc w:val="both"/>
              <w:textAlignment w:val="center"/>
            </w:pPr>
            <w:r>
              <w:rPr>
                <w:rFonts w:ascii="Arial" w:hAnsi="Arial" w:cs="Arial"/>
                <w:b/>
                <w:bCs/>
                <w:color w:val="000000"/>
                <w:position w:val="-2"/>
                <w:sz w:val="18"/>
                <w:szCs w:val="18"/>
              </w:rPr>
              <w:t>Naslov prebivališča</w:t>
            </w:r>
          </w:p>
          <w:p w14:paraId="5EEC9881"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35A37457"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30186"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w:t>
            </w:r>
          </w:p>
          <w:p w14:paraId="204E5C4E"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7937E204"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4CA862B6"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9CAB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1CBE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75F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F177D9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C8D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9C3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EBF8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9C2B81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A870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B5B6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E77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7770555F"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DD16E"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838D6"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3558"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B8806A3" w14:textId="77777777" w:rsidR="00F11867" w:rsidRDefault="00F11867" w:rsidP="00F11867">
      <w:pPr>
        <w:spacing w:before="225" w:after="225"/>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329264A7"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36F10"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8761B"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7B39E"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20A20FC8"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339C"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4B27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ECA4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6FA9565C"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442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505F"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B174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3FDA0621"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2F784"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E529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3BB0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A2A07FE" w14:textId="77777777" w:rsidR="00F11867" w:rsidRDefault="00F11867" w:rsidP="00F11867">
      <w:pPr>
        <w:spacing w:before="225" w:after="225"/>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11867" w14:paraId="3D3FF310" w14:textId="77777777" w:rsidTr="000F4278">
        <w:tc>
          <w:tcPr>
            <w:tcW w:w="4080" w:type="dxa"/>
            <w:tcMar>
              <w:top w:w="75" w:type="dxa"/>
              <w:bottom w:w="75" w:type="dxa"/>
            </w:tcMar>
            <w:vAlign w:val="center"/>
          </w:tcPr>
          <w:p w14:paraId="2981533F" w14:textId="77777777" w:rsidR="00F11867" w:rsidRDefault="00F11867" w:rsidP="000F4278">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616365A9" w14:textId="77777777" w:rsidR="00F11867" w:rsidRDefault="00F11867" w:rsidP="000F4278">
            <w:r>
              <w:rPr>
                <w:rFonts w:ascii="Arial" w:hAnsi="Arial" w:cs="Arial"/>
                <w:color w:val="000000"/>
                <w:position w:val="-2"/>
                <w:sz w:val="18"/>
                <w:szCs w:val="18"/>
              </w:rPr>
              <w:t>Ime in priimek: _____________________</w:t>
            </w:r>
          </w:p>
        </w:tc>
      </w:tr>
      <w:tr w:rsidR="00F11867" w14:paraId="7E5E8B23" w14:textId="77777777" w:rsidTr="000F4278">
        <w:tc>
          <w:tcPr>
            <w:tcW w:w="4080" w:type="dxa"/>
            <w:tcMar>
              <w:top w:w="75" w:type="dxa"/>
              <w:bottom w:w="75" w:type="dxa"/>
            </w:tcMar>
            <w:vAlign w:val="center"/>
          </w:tcPr>
          <w:p w14:paraId="595C918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F475396" w14:textId="77777777" w:rsidR="00F11867" w:rsidRDefault="00F11867" w:rsidP="000F4278">
            <w:pPr>
              <w:jc w:val="center"/>
            </w:pPr>
            <w:r>
              <w:rPr>
                <w:rFonts w:ascii="Arial" w:hAnsi="Arial" w:cs="Arial"/>
                <w:color w:val="000000"/>
                <w:position w:val="-2"/>
                <w:sz w:val="18"/>
                <w:szCs w:val="18"/>
              </w:rPr>
              <w:t>(žig in podpis)</w:t>
            </w:r>
          </w:p>
        </w:tc>
      </w:tr>
      <w:bookmarkEnd w:id="13"/>
    </w:tbl>
    <w:p w14:paraId="0C0CC244" w14:textId="77777777" w:rsidR="00F11867" w:rsidRDefault="00F11867" w:rsidP="00F11867">
      <w:pPr>
        <w:spacing w:before="225" w:after="225"/>
        <w:jc w:val="both"/>
      </w:pPr>
    </w:p>
    <w:p w14:paraId="60856A9E" w14:textId="77777777" w:rsidR="00F11867" w:rsidRDefault="00F11867" w:rsidP="00F11867">
      <w:pPr>
        <w:spacing w:before="225" w:after="225"/>
        <w:jc w:val="both"/>
        <w:rPr>
          <w:rFonts w:ascii="Arial" w:hAnsi="Arial" w:cs="Arial"/>
          <w:i/>
          <w:iCs w:val="0"/>
          <w:color w:val="000000"/>
          <w:sz w:val="18"/>
          <w:szCs w:val="18"/>
        </w:rPr>
      </w:pPr>
      <w:r>
        <w:rPr>
          <w:rFonts w:ascii="Arial" w:hAnsi="Arial" w:cs="Arial"/>
          <w:b/>
          <w:bCs/>
          <w:i/>
          <w:color w:val="000000"/>
          <w:sz w:val="18"/>
          <w:szCs w:val="18"/>
          <w:u w:val="single"/>
        </w:rPr>
        <w:t>OPOMBA:</w:t>
      </w:r>
      <w:r>
        <w:rPr>
          <w:rFonts w:ascii="Arial" w:hAnsi="Arial" w:cs="Arial"/>
          <w:i/>
          <w:color w:val="000000"/>
          <w:sz w:val="18"/>
          <w:szCs w:val="18"/>
        </w:rPr>
        <w:t xml:space="preserve"> V primeru skupnega nastopa več partnerjev, mora vsak izmed partnerjev predložiti to izjavo. V primeru več podatkov, se predloži nov obrazec z navedenimi preostalimi podatki.</w:t>
      </w:r>
    </w:p>
    <w:p w14:paraId="795806E9" w14:textId="77777777" w:rsidR="00F11867" w:rsidRDefault="00F11867" w:rsidP="00F11867">
      <w:pPr>
        <w:spacing w:before="225" w:after="225"/>
        <w:jc w:val="both"/>
        <w:rPr>
          <w:rFonts w:ascii="Arial" w:hAnsi="Arial" w:cs="Arial"/>
          <w:i/>
          <w:iCs w:val="0"/>
          <w:color w:val="000000"/>
          <w:sz w:val="18"/>
          <w:szCs w:val="18"/>
        </w:rPr>
      </w:pPr>
    </w:p>
    <w:p w14:paraId="410E1ED7" w14:textId="77777777" w:rsidR="00F11867" w:rsidRDefault="00F11867" w:rsidP="00F11867">
      <w:pPr>
        <w:spacing w:before="225" w:after="225"/>
        <w:jc w:val="both"/>
        <w:rPr>
          <w:rFonts w:ascii="Arial" w:hAnsi="Arial" w:cs="Arial"/>
          <w:i/>
          <w:iCs w:val="0"/>
          <w:color w:val="000000"/>
          <w:sz w:val="18"/>
          <w:szCs w:val="18"/>
        </w:rPr>
      </w:pPr>
    </w:p>
    <w:p w14:paraId="55C2043B" w14:textId="77777777" w:rsidR="00F11867" w:rsidRDefault="00F11867" w:rsidP="00F11867">
      <w:pPr>
        <w:spacing w:before="225" w:after="225"/>
        <w:jc w:val="both"/>
        <w:rPr>
          <w:rFonts w:ascii="Arial" w:hAnsi="Arial" w:cs="Arial"/>
          <w:i/>
          <w:iCs w:val="0"/>
          <w:color w:val="000000"/>
          <w:sz w:val="18"/>
          <w:szCs w:val="18"/>
        </w:rPr>
      </w:pPr>
    </w:p>
    <w:p w14:paraId="0F293B61" w14:textId="56201F70" w:rsidR="00F11867" w:rsidRPr="00907ECE" w:rsidRDefault="00F11867" w:rsidP="00F11867">
      <w:pPr>
        <w:jc w:val="right"/>
        <w:rPr>
          <w:rFonts w:ascii="Arial" w:hAnsi="Arial" w:cs="Arial"/>
          <w:sz w:val="18"/>
          <w:szCs w:val="18"/>
        </w:rPr>
      </w:pPr>
      <w:r w:rsidRPr="00907ECE">
        <w:rPr>
          <w:rFonts w:ascii="Arial" w:hAnsi="Arial" w:cs="Arial"/>
          <w:sz w:val="18"/>
          <w:szCs w:val="18"/>
        </w:rPr>
        <w:lastRenderedPageBreak/>
        <w:t xml:space="preserve">Obrazec št. </w:t>
      </w:r>
      <w:r w:rsidR="000051E0">
        <w:rPr>
          <w:rFonts w:ascii="Arial" w:hAnsi="Arial" w:cs="Arial"/>
          <w:sz w:val="18"/>
          <w:szCs w:val="18"/>
        </w:rPr>
        <w:t>10</w:t>
      </w:r>
    </w:p>
    <w:p w14:paraId="3BD7B9F3" w14:textId="77777777" w:rsidR="00F11867" w:rsidRPr="00907ECE" w:rsidRDefault="00F11867" w:rsidP="00F11867">
      <w:pPr>
        <w:jc w:val="right"/>
      </w:pPr>
    </w:p>
    <w:p w14:paraId="5E058494" w14:textId="77777777" w:rsidR="00F11867" w:rsidRPr="00907ECE"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ind w:left="1985"/>
        <w:outlineLvl w:val="0"/>
        <w:rPr>
          <w:rFonts w:ascii="Arial" w:eastAsiaTheme="majorEastAsia" w:hAnsi="Arial" w:cs="Arial"/>
          <w:color w:val="365F91" w:themeColor="accent1" w:themeShade="BF"/>
          <w:sz w:val="32"/>
          <w:szCs w:val="32"/>
        </w:rPr>
      </w:pPr>
      <w:r w:rsidRPr="00907ECE">
        <w:rPr>
          <w:rFonts w:ascii="Arial" w:eastAsiaTheme="majorEastAsia" w:hAnsi="Arial" w:cs="Arial"/>
          <w:color w:val="365F91" w:themeColor="accent1" w:themeShade="BF"/>
          <w:sz w:val="32"/>
          <w:szCs w:val="32"/>
        </w:rPr>
        <w:t>Seznam opravljenih dobav</w:t>
      </w:r>
    </w:p>
    <w:p w14:paraId="14BC11C9" w14:textId="77777777" w:rsidR="00F11867" w:rsidRPr="00907ECE" w:rsidRDefault="00F11867" w:rsidP="00F11867"/>
    <w:p w14:paraId="0E0314B4" w14:textId="77777777" w:rsidR="00F11867" w:rsidRDefault="00F11867" w:rsidP="00F11867">
      <w:pPr>
        <w:autoSpaceDE w:val="0"/>
        <w:autoSpaceDN w:val="0"/>
        <w:adjustRightInd w:val="0"/>
        <w:jc w:val="both"/>
        <w:rPr>
          <w:rFonts w:ascii="Arial" w:hAnsi="Arial" w:cs="Arial"/>
          <w:color w:val="000000"/>
          <w:sz w:val="18"/>
          <w:szCs w:val="18"/>
        </w:rPr>
      </w:pPr>
    </w:p>
    <w:tbl>
      <w:tblPr>
        <w:tblStyle w:val="Tabelamrea3poudarek11"/>
        <w:tblW w:w="0" w:type="auto"/>
        <w:tblLook w:val="00A0" w:firstRow="1" w:lastRow="0" w:firstColumn="1" w:lastColumn="0" w:noHBand="0" w:noVBand="0"/>
      </w:tblPr>
      <w:tblGrid>
        <w:gridCol w:w="2762"/>
        <w:gridCol w:w="4034"/>
        <w:gridCol w:w="2274"/>
      </w:tblGrid>
      <w:tr w:rsidR="000051E0" w:rsidRPr="000051E0" w14:paraId="14102C40" w14:textId="77777777" w:rsidTr="000051E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02" w:type="dxa"/>
          </w:tcPr>
          <w:p w14:paraId="07F853BD" w14:textId="77777777" w:rsidR="000051E0" w:rsidRPr="000051E0" w:rsidRDefault="000051E0" w:rsidP="000051E0">
            <w:pPr>
              <w:tabs>
                <w:tab w:val="center" w:pos="4536"/>
                <w:tab w:val="right" w:pos="9072"/>
              </w:tabs>
              <w:spacing w:line="276" w:lineRule="auto"/>
              <w:jc w:val="center"/>
              <w:rPr>
                <w:rFonts w:ascii="Arial" w:hAnsi="Arial" w:cs="Arial"/>
                <w:b w:val="0"/>
                <w:bCs w:val="0"/>
                <w:i w:val="0"/>
                <w:iCs/>
                <w:color w:val="000000"/>
                <w:sz w:val="18"/>
                <w:szCs w:val="18"/>
              </w:rPr>
            </w:pPr>
          </w:p>
          <w:p w14:paraId="5CB132C1" w14:textId="77777777" w:rsidR="000051E0" w:rsidRPr="000051E0" w:rsidRDefault="000051E0" w:rsidP="000051E0">
            <w:pPr>
              <w:tabs>
                <w:tab w:val="center" w:pos="4536"/>
                <w:tab w:val="right" w:pos="9072"/>
              </w:tabs>
              <w:spacing w:line="276" w:lineRule="auto"/>
              <w:jc w:val="center"/>
              <w:rPr>
                <w:rFonts w:ascii="Arial" w:hAnsi="Arial" w:cs="Arial"/>
                <w:b w:val="0"/>
                <w:bCs w:val="0"/>
                <w:i w:val="0"/>
                <w:iCs/>
                <w:color w:val="000000"/>
                <w:sz w:val="18"/>
                <w:szCs w:val="18"/>
              </w:rPr>
            </w:pPr>
            <w:r w:rsidRPr="000051E0">
              <w:rPr>
                <w:rFonts w:ascii="Arial" w:hAnsi="Arial" w:cs="Arial"/>
                <w:b w:val="0"/>
                <w:bCs w:val="0"/>
                <w:i w:val="0"/>
                <w:iCs/>
                <w:color w:val="000000"/>
                <w:sz w:val="18"/>
                <w:szCs w:val="18"/>
              </w:rPr>
              <w:t>Pogodbeni partner</w:t>
            </w:r>
          </w:p>
          <w:p w14:paraId="14F4FFB1" w14:textId="77777777" w:rsidR="000051E0" w:rsidRPr="000051E0" w:rsidRDefault="000051E0" w:rsidP="000051E0">
            <w:pPr>
              <w:tabs>
                <w:tab w:val="center" w:pos="4536"/>
                <w:tab w:val="right" w:pos="9072"/>
              </w:tabs>
              <w:spacing w:line="276" w:lineRule="auto"/>
              <w:jc w:val="center"/>
              <w:rPr>
                <w:rFonts w:ascii="Arial" w:hAnsi="Arial" w:cs="Arial"/>
                <w:b w:val="0"/>
                <w:bCs w:val="0"/>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1601DA28" w14:textId="77777777" w:rsidR="000051E0" w:rsidRPr="000051E0" w:rsidRDefault="000051E0" w:rsidP="000051E0">
            <w:pPr>
              <w:tabs>
                <w:tab w:val="center" w:pos="4536"/>
                <w:tab w:val="right" w:pos="9072"/>
              </w:tabs>
              <w:spacing w:line="276" w:lineRule="auto"/>
              <w:jc w:val="center"/>
              <w:rPr>
                <w:rFonts w:ascii="Arial" w:hAnsi="Arial" w:cs="Arial"/>
                <w:b w:val="0"/>
                <w:bCs w:val="0"/>
                <w:color w:val="000000"/>
                <w:sz w:val="18"/>
                <w:szCs w:val="18"/>
              </w:rPr>
            </w:pPr>
          </w:p>
          <w:p w14:paraId="601AF47D" w14:textId="77777777" w:rsidR="000051E0" w:rsidRPr="000051E0" w:rsidRDefault="000051E0" w:rsidP="000051E0">
            <w:pPr>
              <w:tabs>
                <w:tab w:val="center" w:pos="4536"/>
                <w:tab w:val="right" w:pos="9072"/>
              </w:tabs>
              <w:spacing w:line="276" w:lineRule="auto"/>
              <w:jc w:val="center"/>
              <w:rPr>
                <w:rFonts w:ascii="Arial" w:hAnsi="Arial" w:cs="Arial"/>
                <w:b w:val="0"/>
                <w:bCs w:val="0"/>
                <w:color w:val="000000"/>
                <w:sz w:val="18"/>
                <w:szCs w:val="18"/>
              </w:rPr>
            </w:pPr>
            <w:r w:rsidRPr="000051E0">
              <w:rPr>
                <w:rFonts w:ascii="Arial" w:hAnsi="Arial" w:cs="Arial"/>
                <w:b w:val="0"/>
                <w:bCs w:val="0"/>
                <w:color w:val="000000"/>
                <w:sz w:val="18"/>
                <w:szCs w:val="18"/>
              </w:rPr>
              <w:t>Predmet pogodbe</w:t>
            </w:r>
          </w:p>
        </w:tc>
        <w:tc>
          <w:tcPr>
            <w:tcW w:w="2303" w:type="dxa"/>
          </w:tcPr>
          <w:p w14:paraId="052255F3" w14:textId="77777777" w:rsidR="000051E0" w:rsidRPr="000051E0" w:rsidRDefault="000051E0" w:rsidP="000051E0">
            <w:pPr>
              <w:tabs>
                <w:tab w:val="center" w:pos="4536"/>
                <w:tab w:val="right" w:pos="9072"/>
              </w:tabs>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rPr>
            </w:pPr>
          </w:p>
          <w:p w14:paraId="11480C65" w14:textId="77777777" w:rsidR="000051E0" w:rsidRPr="000051E0" w:rsidRDefault="000051E0" w:rsidP="000051E0">
            <w:pPr>
              <w:tabs>
                <w:tab w:val="center" w:pos="4536"/>
                <w:tab w:val="right" w:pos="9072"/>
              </w:tabs>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rPr>
            </w:pPr>
            <w:r w:rsidRPr="000051E0">
              <w:rPr>
                <w:rFonts w:ascii="Arial" w:hAnsi="Arial" w:cs="Arial"/>
                <w:b w:val="0"/>
                <w:bCs w:val="0"/>
                <w:color w:val="000000"/>
                <w:sz w:val="18"/>
                <w:szCs w:val="18"/>
              </w:rPr>
              <w:t>Leto realizacije</w:t>
            </w:r>
          </w:p>
        </w:tc>
      </w:tr>
      <w:tr w:rsidR="000051E0" w:rsidRPr="000051E0" w14:paraId="57D6C671" w14:textId="77777777" w:rsidTr="000051E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802" w:type="dxa"/>
          </w:tcPr>
          <w:p w14:paraId="4B7E5782"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p w14:paraId="48F00246"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3A940E6C"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p w14:paraId="5CFA1AA7"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p w14:paraId="01DD5535"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tcPr>
          <w:p w14:paraId="231A923F" w14:textId="77777777" w:rsidR="000051E0" w:rsidRPr="000051E0" w:rsidRDefault="000051E0" w:rsidP="000051E0">
            <w:pPr>
              <w:tabs>
                <w:tab w:val="center" w:pos="4536"/>
                <w:tab w:val="right" w:pos="9072"/>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p w14:paraId="4D693303" w14:textId="77777777" w:rsidR="000051E0" w:rsidRPr="000051E0" w:rsidRDefault="000051E0" w:rsidP="000051E0">
            <w:pPr>
              <w:tabs>
                <w:tab w:val="center" w:pos="4536"/>
                <w:tab w:val="right" w:pos="9072"/>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0051E0" w:rsidRPr="000051E0" w14:paraId="61A4A795" w14:textId="77777777" w:rsidTr="000051E0">
        <w:trPr>
          <w:trHeight w:val="851"/>
        </w:trPr>
        <w:tc>
          <w:tcPr>
            <w:cnfStyle w:val="001000000000" w:firstRow="0" w:lastRow="0" w:firstColumn="1" w:lastColumn="0" w:oddVBand="0" w:evenVBand="0" w:oddHBand="0" w:evenHBand="0" w:firstRowFirstColumn="0" w:firstRowLastColumn="0" w:lastRowFirstColumn="0" w:lastRowLastColumn="0"/>
            <w:tcW w:w="2802" w:type="dxa"/>
          </w:tcPr>
          <w:p w14:paraId="6587BA69"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2307346C"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shd w:val="clear" w:color="auto" w:fill="DBE5F1"/>
          </w:tcPr>
          <w:p w14:paraId="6672EAC0" w14:textId="77777777" w:rsidR="000051E0" w:rsidRPr="000051E0" w:rsidRDefault="000051E0" w:rsidP="000051E0">
            <w:pPr>
              <w:tabs>
                <w:tab w:val="center" w:pos="4536"/>
                <w:tab w:val="right" w:pos="9072"/>
              </w:tabs>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0051E0" w:rsidRPr="000051E0" w14:paraId="4D63497F" w14:textId="77777777" w:rsidTr="000051E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802" w:type="dxa"/>
          </w:tcPr>
          <w:p w14:paraId="04BDE52F"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040DFEB1"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tcPr>
          <w:p w14:paraId="27F06BC6" w14:textId="77777777" w:rsidR="000051E0" w:rsidRPr="000051E0" w:rsidRDefault="000051E0" w:rsidP="000051E0">
            <w:pPr>
              <w:tabs>
                <w:tab w:val="center" w:pos="4536"/>
                <w:tab w:val="right" w:pos="9072"/>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0051E0" w:rsidRPr="000051E0" w14:paraId="52757C16" w14:textId="77777777" w:rsidTr="000051E0">
        <w:trPr>
          <w:trHeight w:val="851"/>
        </w:trPr>
        <w:tc>
          <w:tcPr>
            <w:cnfStyle w:val="001000000000" w:firstRow="0" w:lastRow="0" w:firstColumn="1" w:lastColumn="0" w:oddVBand="0" w:evenVBand="0" w:oddHBand="0" w:evenHBand="0" w:firstRowFirstColumn="0" w:firstRowLastColumn="0" w:lastRowFirstColumn="0" w:lastRowLastColumn="0"/>
            <w:tcW w:w="2802" w:type="dxa"/>
          </w:tcPr>
          <w:p w14:paraId="75075A4F"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36208C59"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shd w:val="clear" w:color="auto" w:fill="DBE5F1"/>
          </w:tcPr>
          <w:p w14:paraId="19B511B8" w14:textId="77777777" w:rsidR="000051E0" w:rsidRPr="000051E0" w:rsidRDefault="000051E0" w:rsidP="000051E0">
            <w:pPr>
              <w:tabs>
                <w:tab w:val="center" w:pos="4536"/>
                <w:tab w:val="right" w:pos="9072"/>
              </w:tabs>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0051E0" w:rsidRPr="000051E0" w14:paraId="7E5FEF33" w14:textId="77777777" w:rsidTr="000051E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802" w:type="dxa"/>
          </w:tcPr>
          <w:p w14:paraId="00263356"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548C0777"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tcPr>
          <w:p w14:paraId="1B0733EE" w14:textId="77777777" w:rsidR="000051E0" w:rsidRPr="000051E0" w:rsidRDefault="000051E0" w:rsidP="000051E0">
            <w:pPr>
              <w:tabs>
                <w:tab w:val="center" w:pos="4536"/>
                <w:tab w:val="right" w:pos="9072"/>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bl>
    <w:p w14:paraId="3A71B68F" w14:textId="77777777" w:rsidR="000051E0" w:rsidRDefault="000051E0" w:rsidP="000051E0">
      <w:pPr>
        <w:spacing w:line="276" w:lineRule="auto"/>
        <w:jc w:val="both"/>
        <w:rPr>
          <w:rFonts w:ascii="Arial" w:hAnsi="Arial" w:cs="Arial"/>
          <w:i/>
          <w:color w:val="000000"/>
          <w:sz w:val="18"/>
          <w:szCs w:val="18"/>
        </w:rPr>
      </w:pPr>
    </w:p>
    <w:p w14:paraId="41686B24" w14:textId="277E7C42" w:rsidR="000051E0" w:rsidRPr="000051E0" w:rsidRDefault="000051E0" w:rsidP="000051E0">
      <w:pPr>
        <w:spacing w:line="276" w:lineRule="auto"/>
        <w:jc w:val="both"/>
        <w:rPr>
          <w:rFonts w:ascii="Arial" w:hAnsi="Arial" w:cs="Arial"/>
          <w:i/>
          <w:color w:val="000000"/>
          <w:sz w:val="18"/>
          <w:szCs w:val="18"/>
        </w:rPr>
      </w:pPr>
      <w:r w:rsidRPr="000051E0">
        <w:rPr>
          <w:rFonts w:ascii="Arial" w:hAnsi="Arial" w:cs="Arial"/>
          <w:i/>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024B126" w14:textId="77777777" w:rsidR="00F11867" w:rsidRPr="00907ECE" w:rsidRDefault="00F11867" w:rsidP="00F11867">
      <w:pPr>
        <w:widowControl w:val="0"/>
        <w:jc w:val="both"/>
        <w:rPr>
          <w:rFonts w:ascii="Arial" w:hAnsi="Arial" w:cs="Arial"/>
          <w:color w:val="000000"/>
          <w:sz w:val="18"/>
          <w:szCs w:val="18"/>
        </w:rPr>
      </w:pPr>
    </w:p>
    <w:p w14:paraId="1AACB415" w14:textId="77777777" w:rsidR="00F11867" w:rsidRPr="00907ECE" w:rsidRDefault="00F11867" w:rsidP="00F11867">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6E8542B9" w14:textId="77777777" w:rsidR="00F11867" w:rsidRPr="00907ECE" w:rsidRDefault="00F11867" w:rsidP="00F11867"/>
    <w:p w14:paraId="095DAB27" w14:textId="77777777" w:rsidR="00F11867" w:rsidRPr="00907ECE" w:rsidRDefault="00F11867" w:rsidP="00F11867"/>
    <w:p w14:paraId="697BAB17" w14:textId="77777777" w:rsidR="00F11867" w:rsidRPr="00907ECE" w:rsidRDefault="00F11867" w:rsidP="00F11867"/>
    <w:p w14:paraId="485F8CD6" w14:textId="77777777" w:rsidR="00F11867" w:rsidRPr="00907ECE"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907ECE" w14:paraId="46D80E9E" w14:textId="77777777" w:rsidTr="000F4278">
        <w:tc>
          <w:tcPr>
            <w:tcW w:w="4080" w:type="dxa"/>
            <w:tcMar>
              <w:top w:w="75" w:type="dxa"/>
              <w:bottom w:w="75" w:type="dxa"/>
            </w:tcMar>
            <w:vAlign w:val="center"/>
          </w:tcPr>
          <w:p w14:paraId="14AAD4C6" w14:textId="77777777" w:rsidR="00F11867" w:rsidRPr="00907ECE" w:rsidRDefault="00F11867" w:rsidP="000F427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78B15A09" w14:textId="77777777" w:rsidR="00F11867" w:rsidRPr="00907ECE" w:rsidRDefault="00F11867" w:rsidP="000F4278">
            <w:r w:rsidRPr="00907ECE">
              <w:rPr>
                <w:rFonts w:ascii="Arial" w:hAnsi="Arial" w:cs="Arial"/>
                <w:color w:val="000000"/>
                <w:position w:val="-2"/>
                <w:sz w:val="18"/>
                <w:szCs w:val="18"/>
              </w:rPr>
              <w:t>Ime in priimek: _____________________</w:t>
            </w:r>
          </w:p>
        </w:tc>
      </w:tr>
      <w:tr w:rsidR="00F11867" w:rsidRPr="00907ECE" w14:paraId="1AE28F5F" w14:textId="77777777" w:rsidTr="000F4278">
        <w:tc>
          <w:tcPr>
            <w:tcW w:w="4080" w:type="dxa"/>
            <w:tcMar>
              <w:top w:w="75" w:type="dxa"/>
              <w:bottom w:w="75" w:type="dxa"/>
            </w:tcMar>
            <w:vAlign w:val="center"/>
          </w:tcPr>
          <w:p w14:paraId="69B5AD45" w14:textId="77777777" w:rsidR="00F11867" w:rsidRPr="00907ECE" w:rsidRDefault="00F11867" w:rsidP="000F4278">
            <w:r w:rsidRPr="00907ECE">
              <w:rPr>
                <w:rFonts w:ascii="Arial" w:hAnsi="Arial" w:cs="Arial"/>
                <w:color w:val="000000"/>
                <w:position w:val="-2"/>
                <w:sz w:val="18"/>
                <w:szCs w:val="18"/>
              </w:rPr>
              <w:t> </w:t>
            </w:r>
          </w:p>
        </w:tc>
        <w:tc>
          <w:tcPr>
            <w:tcW w:w="0" w:type="auto"/>
            <w:tcMar>
              <w:top w:w="75" w:type="dxa"/>
              <w:bottom w:w="75" w:type="dxa"/>
            </w:tcMar>
            <w:vAlign w:val="center"/>
          </w:tcPr>
          <w:p w14:paraId="79C52327" w14:textId="77777777" w:rsidR="00F11867" w:rsidRPr="00907ECE" w:rsidRDefault="00F11867" w:rsidP="000F4278">
            <w:pPr>
              <w:jc w:val="center"/>
            </w:pPr>
            <w:r w:rsidRPr="00907ECE">
              <w:rPr>
                <w:rFonts w:ascii="Arial" w:hAnsi="Arial" w:cs="Arial"/>
                <w:color w:val="000000"/>
                <w:position w:val="-2"/>
                <w:sz w:val="18"/>
                <w:szCs w:val="18"/>
              </w:rPr>
              <w:t>(žig in podpis)</w:t>
            </w:r>
          </w:p>
        </w:tc>
      </w:tr>
    </w:tbl>
    <w:p w14:paraId="00A30143" w14:textId="77777777" w:rsidR="00F11867" w:rsidRDefault="00F11867" w:rsidP="00F11867">
      <w:pPr>
        <w:spacing w:before="225" w:after="225"/>
        <w:jc w:val="both"/>
      </w:pPr>
    </w:p>
    <w:p w14:paraId="08742157" w14:textId="77777777" w:rsidR="00F11867" w:rsidRDefault="00F11867" w:rsidP="00F11867"/>
    <w:p w14:paraId="6A2FAA58" w14:textId="77777777" w:rsidR="00F11867" w:rsidRDefault="00F11867" w:rsidP="00F11867"/>
    <w:p w14:paraId="41A6EFF6" w14:textId="77777777" w:rsidR="00F11867" w:rsidRDefault="00F11867" w:rsidP="00F11867"/>
    <w:p w14:paraId="3C50876F" w14:textId="77777777" w:rsidR="00F11867" w:rsidRDefault="00F11867" w:rsidP="00F11867"/>
    <w:p w14:paraId="786889B5" w14:textId="77777777" w:rsidR="00F11867" w:rsidRDefault="00F11867" w:rsidP="00F11867"/>
    <w:p w14:paraId="5D77E388" w14:textId="77777777" w:rsidR="00F11867" w:rsidRDefault="00F11867" w:rsidP="00F11867"/>
    <w:p w14:paraId="5B60BF22" w14:textId="77777777" w:rsidR="00F11867" w:rsidRDefault="00F11867" w:rsidP="00F11867"/>
    <w:p w14:paraId="29915651" w14:textId="77777777" w:rsidR="00F11867" w:rsidRDefault="00F11867" w:rsidP="00F11867"/>
    <w:p w14:paraId="47A92888" w14:textId="77777777" w:rsidR="00F11867" w:rsidRDefault="00F11867" w:rsidP="00F11867"/>
    <w:p w14:paraId="5B7A7BC3" w14:textId="77777777" w:rsidR="00F11867" w:rsidRPr="005734D0"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line="276" w:lineRule="auto"/>
        <w:jc w:val="center"/>
        <w:outlineLvl w:val="0"/>
        <w:rPr>
          <w:rFonts w:ascii="Arial" w:eastAsiaTheme="majorEastAsia" w:hAnsi="Arial" w:cs="Arial"/>
          <w:b/>
          <w:bCs/>
          <w:color w:val="FFFFFF" w:themeColor="background1"/>
          <w:sz w:val="26"/>
          <w:szCs w:val="28"/>
        </w:rPr>
      </w:pPr>
      <w:r w:rsidRPr="005734D0">
        <w:rPr>
          <w:rFonts w:ascii="Arial" w:eastAsiaTheme="majorEastAsia" w:hAnsi="Arial" w:cs="Arial"/>
          <w:b/>
          <w:bCs/>
          <w:color w:val="FFFFFF" w:themeColor="background1"/>
          <w:sz w:val="26"/>
          <w:szCs w:val="28"/>
        </w:rPr>
        <w:lastRenderedPageBreak/>
        <w:t>Vzorec pogodbe</w:t>
      </w:r>
    </w:p>
    <w:p w14:paraId="04EACDF9" w14:textId="77777777" w:rsidR="00F11867" w:rsidRDefault="00F11867" w:rsidP="00F11867">
      <w:pPr>
        <w:spacing w:after="200" w:line="276" w:lineRule="auto"/>
        <w:rPr>
          <w:rFonts w:ascii="Arial" w:eastAsiaTheme="minorHAnsi" w:hAnsi="Arial" w:cs="Arial"/>
          <w:sz w:val="22"/>
          <w:szCs w:val="22"/>
        </w:rPr>
      </w:pPr>
    </w:p>
    <w:p w14:paraId="6D5C6338" w14:textId="77777777" w:rsidR="00521104" w:rsidRPr="00521104" w:rsidRDefault="00521104" w:rsidP="00521104">
      <w:pPr>
        <w:rPr>
          <w:rFonts w:ascii="Arial" w:eastAsia="Calibri" w:hAnsi="Arial" w:cs="Arial"/>
          <w:b/>
          <w:bCs/>
          <w:iCs w:val="0"/>
          <w:sz w:val="18"/>
          <w:szCs w:val="18"/>
        </w:rPr>
      </w:pPr>
      <w:bookmarkStart w:id="14" w:name="OLE_LINK3"/>
      <w:bookmarkStart w:id="15" w:name="OLE_LINK4"/>
      <w:r w:rsidRPr="00521104">
        <w:rPr>
          <w:rFonts w:ascii="Arial" w:eastAsia="Calibri" w:hAnsi="Arial" w:cs="Arial"/>
          <w:b/>
          <w:bCs/>
          <w:sz w:val="18"/>
          <w:szCs w:val="18"/>
        </w:rPr>
        <w:t>GIMNAZIJA FRANCA MIKLOŠIČA LJUTOMER</w:t>
      </w:r>
    </w:p>
    <w:p w14:paraId="0C5748D1" w14:textId="77777777" w:rsidR="00521104" w:rsidRPr="00521104" w:rsidRDefault="00521104" w:rsidP="00521104">
      <w:pPr>
        <w:rPr>
          <w:rFonts w:ascii="Arial" w:eastAsia="Calibri" w:hAnsi="Arial" w:cs="Arial"/>
          <w:b/>
          <w:bCs/>
          <w:iCs w:val="0"/>
          <w:sz w:val="18"/>
          <w:szCs w:val="18"/>
        </w:rPr>
      </w:pPr>
      <w:r w:rsidRPr="00521104">
        <w:rPr>
          <w:rFonts w:ascii="Arial" w:eastAsia="Calibri" w:hAnsi="Arial" w:cs="Arial"/>
          <w:b/>
          <w:bCs/>
          <w:sz w:val="18"/>
          <w:szCs w:val="18"/>
        </w:rPr>
        <w:t>Prešernova ulica 34</w:t>
      </w:r>
    </w:p>
    <w:p w14:paraId="0B913BF1" w14:textId="77777777" w:rsidR="00521104" w:rsidRPr="00521104" w:rsidRDefault="00521104" w:rsidP="00521104">
      <w:pPr>
        <w:rPr>
          <w:rFonts w:ascii="Arial" w:eastAsia="Calibri" w:hAnsi="Arial" w:cs="Arial"/>
          <w:b/>
          <w:bCs/>
          <w:iCs w:val="0"/>
          <w:sz w:val="18"/>
          <w:szCs w:val="18"/>
        </w:rPr>
      </w:pPr>
      <w:r w:rsidRPr="00521104">
        <w:rPr>
          <w:rFonts w:ascii="Arial" w:eastAsia="Calibri" w:hAnsi="Arial" w:cs="Arial"/>
          <w:b/>
          <w:bCs/>
          <w:sz w:val="18"/>
          <w:szCs w:val="18"/>
        </w:rPr>
        <w:t>9240 Ljutomer</w:t>
      </w:r>
    </w:p>
    <w:p w14:paraId="5DB54100" w14:textId="77777777" w:rsidR="00521104" w:rsidRPr="00521104" w:rsidRDefault="00521104" w:rsidP="00521104">
      <w:pPr>
        <w:rPr>
          <w:rFonts w:ascii="Arial" w:eastAsia="Calibri" w:hAnsi="Arial" w:cs="Arial"/>
          <w:b/>
          <w:bCs/>
          <w:iCs w:val="0"/>
          <w:sz w:val="18"/>
          <w:szCs w:val="18"/>
        </w:rPr>
      </w:pPr>
    </w:p>
    <w:p w14:paraId="0D8B7C89" w14:textId="77777777" w:rsidR="00521104" w:rsidRPr="00521104" w:rsidRDefault="00521104" w:rsidP="00521104">
      <w:pPr>
        <w:rPr>
          <w:rFonts w:ascii="Arial" w:hAnsi="Arial" w:cs="Arial"/>
          <w:bCs/>
          <w:sz w:val="18"/>
          <w:szCs w:val="18"/>
          <w:lang w:eastAsia="x-none"/>
        </w:rPr>
      </w:pPr>
      <w:r w:rsidRPr="00521104">
        <w:rPr>
          <w:rFonts w:ascii="Arial" w:hAnsi="Arial" w:cs="Arial"/>
          <w:bCs/>
          <w:sz w:val="18"/>
          <w:szCs w:val="18"/>
          <w:lang w:val="x-none" w:eastAsia="x-none"/>
        </w:rPr>
        <w:t>ki jo zastopa</w:t>
      </w:r>
      <w:r w:rsidRPr="00521104">
        <w:rPr>
          <w:rFonts w:ascii="Arial" w:hAnsi="Arial" w:cs="Arial"/>
          <w:bCs/>
          <w:color w:val="FF0000"/>
          <w:sz w:val="18"/>
          <w:szCs w:val="18"/>
          <w:lang w:val="x-none" w:eastAsia="x-none"/>
        </w:rPr>
        <w:t xml:space="preserve"> </w:t>
      </w:r>
      <w:r w:rsidRPr="00521104">
        <w:rPr>
          <w:rFonts w:ascii="Arial" w:hAnsi="Arial" w:cs="Arial"/>
          <w:b/>
          <w:sz w:val="18"/>
          <w:szCs w:val="18"/>
          <w:lang w:eastAsia="x-none"/>
        </w:rPr>
        <w:t>Čuš Franc, ravnatelj</w:t>
      </w:r>
    </w:p>
    <w:p w14:paraId="3B355DF3"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 xml:space="preserve">identifikacijska številka za DDV: </w:t>
      </w:r>
      <w:r w:rsidRPr="00521104">
        <w:rPr>
          <w:rFonts w:ascii="Arial" w:eastAsia="Calibri" w:hAnsi="Arial" w:cs="Arial"/>
          <w:sz w:val="18"/>
          <w:szCs w:val="18"/>
          <w:u w:val="single"/>
        </w:rPr>
        <w:t>32934335</w:t>
      </w:r>
    </w:p>
    <w:p w14:paraId="09620660" w14:textId="77777777" w:rsidR="00521104" w:rsidRPr="00521104" w:rsidRDefault="00521104" w:rsidP="00521104">
      <w:pPr>
        <w:rPr>
          <w:rFonts w:ascii="Arial" w:eastAsia="Calibri" w:hAnsi="Arial" w:cs="Arial"/>
          <w:iCs w:val="0"/>
          <w:sz w:val="18"/>
          <w:szCs w:val="18"/>
        </w:rPr>
      </w:pPr>
    </w:p>
    <w:p w14:paraId="109B5536"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ter</w:t>
      </w:r>
    </w:p>
    <w:p w14:paraId="3220C545" w14:textId="77777777" w:rsidR="00521104" w:rsidRPr="00521104" w:rsidRDefault="00521104" w:rsidP="00521104">
      <w:pPr>
        <w:rPr>
          <w:rFonts w:ascii="Arial" w:eastAsia="Calibri" w:hAnsi="Arial" w:cs="Arial"/>
          <w:iCs w:val="0"/>
          <w:sz w:val="18"/>
          <w:szCs w:val="18"/>
        </w:rPr>
      </w:pPr>
    </w:p>
    <w:p w14:paraId="2E3CBAF0" w14:textId="77777777" w:rsidR="00521104" w:rsidRPr="00521104" w:rsidRDefault="00521104" w:rsidP="00521104">
      <w:pPr>
        <w:tabs>
          <w:tab w:val="center" w:pos="4536"/>
          <w:tab w:val="right" w:pos="9072"/>
        </w:tabs>
        <w:rPr>
          <w:rFonts w:ascii="Arial" w:eastAsia="Calibri" w:hAnsi="Arial" w:cs="Arial"/>
          <w:b/>
          <w:iCs w:val="0"/>
          <w:sz w:val="18"/>
          <w:szCs w:val="18"/>
          <w:lang w:val="x-none" w:eastAsia="x-none"/>
        </w:rPr>
      </w:pPr>
      <w:r w:rsidRPr="00521104">
        <w:rPr>
          <w:rFonts w:ascii="Arial" w:eastAsia="Calibri" w:hAnsi="Arial" w:cs="Arial"/>
          <w:b/>
          <w:sz w:val="18"/>
          <w:szCs w:val="18"/>
          <w:lang w:val="x-none" w:eastAsia="x-none"/>
        </w:rPr>
        <w:t>[</w:t>
      </w:r>
      <w:r w:rsidRPr="00521104">
        <w:rPr>
          <w:rFonts w:ascii="Arial" w:eastAsia="Calibri" w:hAnsi="Arial" w:cs="Arial"/>
          <w:b/>
          <w:sz w:val="18"/>
          <w:szCs w:val="18"/>
          <w:shd w:val="clear" w:color="auto" w:fill="B8CCE4"/>
          <w:lang w:val="x-none" w:eastAsia="x-none"/>
        </w:rPr>
        <w:t>POLNI NAZIV IZVAJALCA, polni naslov</w:t>
      </w:r>
      <w:r w:rsidRPr="00521104">
        <w:rPr>
          <w:rFonts w:ascii="Arial" w:eastAsia="Calibri" w:hAnsi="Arial" w:cs="Arial"/>
          <w:b/>
          <w:sz w:val="18"/>
          <w:szCs w:val="18"/>
          <w:lang w:val="x-none" w:eastAsia="x-none"/>
        </w:rPr>
        <w:t>]</w:t>
      </w:r>
    </w:p>
    <w:p w14:paraId="6ADC5EFA" w14:textId="77777777" w:rsidR="00521104" w:rsidRPr="00521104" w:rsidRDefault="00521104" w:rsidP="00521104">
      <w:pPr>
        <w:rPr>
          <w:rFonts w:ascii="Arial" w:eastAsia="Calibri" w:hAnsi="Arial" w:cs="Arial"/>
          <w:iCs w:val="0"/>
          <w:sz w:val="18"/>
          <w:szCs w:val="18"/>
        </w:rPr>
      </w:pPr>
    </w:p>
    <w:p w14:paraId="23349C33"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 xml:space="preserve">ki jo/ga zastopa </w:t>
      </w:r>
      <w:r w:rsidRPr="00521104">
        <w:rPr>
          <w:rFonts w:ascii="Arial" w:eastAsia="Calibri" w:hAnsi="Arial" w:cs="Arial"/>
          <w:b/>
          <w:sz w:val="18"/>
          <w:szCs w:val="18"/>
        </w:rPr>
        <w:t>[</w:t>
      </w:r>
      <w:r w:rsidRPr="00521104">
        <w:rPr>
          <w:rFonts w:ascii="Arial" w:eastAsia="Calibri" w:hAnsi="Arial" w:cs="Arial"/>
          <w:b/>
          <w:sz w:val="18"/>
          <w:szCs w:val="18"/>
          <w:shd w:val="clear" w:color="auto" w:fill="B8CCE4"/>
        </w:rPr>
        <w:t>ime in priimek zakonitega zastopnika</w:t>
      </w:r>
      <w:r w:rsidRPr="00521104">
        <w:rPr>
          <w:rFonts w:ascii="Arial" w:eastAsia="Calibri" w:hAnsi="Arial" w:cs="Arial"/>
          <w:b/>
          <w:sz w:val="18"/>
          <w:szCs w:val="18"/>
        </w:rPr>
        <w:t>]</w:t>
      </w:r>
    </w:p>
    <w:p w14:paraId="34592246"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(v nadaljevanju: izvajalec)</w:t>
      </w:r>
    </w:p>
    <w:p w14:paraId="5A84B7C9"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matična številka: [</w:t>
      </w:r>
      <w:r w:rsidRPr="00521104">
        <w:rPr>
          <w:rFonts w:ascii="Arial" w:eastAsia="Calibri" w:hAnsi="Arial" w:cs="Arial"/>
          <w:sz w:val="18"/>
          <w:szCs w:val="18"/>
          <w:shd w:val="clear" w:color="auto" w:fill="B8CCE4"/>
        </w:rPr>
        <w:t>številka</w:t>
      </w:r>
      <w:r w:rsidRPr="00521104">
        <w:rPr>
          <w:rFonts w:ascii="Arial" w:eastAsia="Calibri" w:hAnsi="Arial" w:cs="Arial"/>
          <w:sz w:val="18"/>
          <w:szCs w:val="18"/>
        </w:rPr>
        <w:t>]</w:t>
      </w:r>
    </w:p>
    <w:p w14:paraId="308B8A7D"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 xml:space="preserve">identifikacijska številka za DDV: </w:t>
      </w:r>
      <w:r w:rsidRPr="00521104">
        <w:rPr>
          <w:rFonts w:ascii="Arial" w:eastAsia="Calibri" w:hAnsi="Arial" w:cs="Arial"/>
          <w:sz w:val="18"/>
          <w:szCs w:val="18"/>
          <w:u w:val="single"/>
        </w:rPr>
        <w:t>SI[</w:t>
      </w:r>
      <w:r w:rsidRPr="00521104">
        <w:rPr>
          <w:rFonts w:ascii="Arial" w:eastAsia="Calibri" w:hAnsi="Arial" w:cs="Arial"/>
          <w:sz w:val="18"/>
          <w:szCs w:val="18"/>
          <w:u w:val="single"/>
          <w:shd w:val="clear" w:color="auto" w:fill="B8CCE4"/>
        </w:rPr>
        <w:t>številka</w:t>
      </w:r>
      <w:r w:rsidRPr="00521104">
        <w:rPr>
          <w:rFonts w:ascii="Arial" w:eastAsia="Calibri" w:hAnsi="Arial" w:cs="Arial"/>
          <w:sz w:val="18"/>
          <w:szCs w:val="18"/>
          <w:u w:val="single"/>
        </w:rPr>
        <w:t>]</w:t>
      </w:r>
    </w:p>
    <w:p w14:paraId="744CA989"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bančni račun številka: [</w:t>
      </w:r>
      <w:r w:rsidRPr="00521104">
        <w:rPr>
          <w:rFonts w:ascii="Arial" w:eastAsia="Calibri" w:hAnsi="Arial" w:cs="Arial"/>
          <w:sz w:val="18"/>
          <w:szCs w:val="18"/>
          <w:shd w:val="clear" w:color="auto" w:fill="B8CCE4"/>
        </w:rPr>
        <w:t>številka</w:t>
      </w:r>
      <w:r w:rsidRPr="00521104">
        <w:rPr>
          <w:rFonts w:ascii="Arial" w:eastAsia="Calibri" w:hAnsi="Arial" w:cs="Arial"/>
          <w:sz w:val="18"/>
          <w:szCs w:val="18"/>
        </w:rPr>
        <w:t>], odprt pri [</w:t>
      </w:r>
      <w:r w:rsidRPr="00521104">
        <w:rPr>
          <w:rFonts w:ascii="Arial" w:eastAsia="Calibri" w:hAnsi="Arial" w:cs="Arial"/>
          <w:sz w:val="18"/>
          <w:szCs w:val="18"/>
          <w:shd w:val="clear" w:color="auto" w:fill="B8CCE4"/>
        </w:rPr>
        <w:t>naziv banke</w:t>
      </w:r>
      <w:r w:rsidRPr="00521104">
        <w:rPr>
          <w:rFonts w:ascii="Arial" w:eastAsia="Calibri" w:hAnsi="Arial" w:cs="Arial"/>
          <w:sz w:val="18"/>
          <w:szCs w:val="18"/>
        </w:rPr>
        <w:t xml:space="preserve">] </w:t>
      </w:r>
    </w:p>
    <w:p w14:paraId="3C10DB97" w14:textId="77777777" w:rsidR="00521104" w:rsidRPr="00521104" w:rsidRDefault="00521104" w:rsidP="00521104">
      <w:pPr>
        <w:numPr>
          <w:ilvl w:val="12"/>
          <w:numId w:val="0"/>
        </w:numPr>
        <w:rPr>
          <w:rFonts w:ascii="Arial" w:eastAsia="Calibri" w:hAnsi="Arial" w:cs="Arial"/>
          <w:iCs w:val="0"/>
          <w:sz w:val="18"/>
          <w:szCs w:val="18"/>
        </w:rPr>
      </w:pPr>
    </w:p>
    <w:p w14:paraId="6DC4FC34" w14:textId="77777777" w:rsidR="00521104" w:rsidRPr="00521104" w:rsidRDefault="00521104" w:rsidP="00521104">
      <w:pPr>
        <w:numPr>
          <w:ilvl w:val="12"/>
          <w:numId w:val="0"/>
        </w:numPr>
        <w:rPr>
          <w:rFonts w:ascii="Arial" w:eastAsia="Calibri" w:hAnsi="Arial" w:cs="Arial"/>
          <w:iCs w:val="0"/>
          <w:sz w:val="18"/>
          <w:szCs w:val="18"/>
        </w:rPr>
      </w:pPr>
    </w:p>
    <w:bookmarkEnd w:id="14"/>
    <w:bookmarkEnd w:id="15"/>
    <w:p w14:paraId="390C5A9E" w14:textId="77777777" w:rsidR="00521104" w:rsidRPr="00521104" w:rsidRDefault="00521104" w:rsidP="00521104">
      <w:pPr>
        <w:numPr>
          <w:ilvl w:val="12"/>
          <w:numId w:val="0"/>
        </w:numPr>
        <w:rPr>
          <w:rFonts w:ascii="Arial" w:eastAsia="Calibri" w:hAnsi="Arial" w:cs="Arial"/>
          <w:iCs w:val="0"/>
          <w:sz w:val="18"/>
          <w:szCs w:val="18"/>
        </w:rPr>
      </w:pPr>
      <w:r w:rsidRPr="00521104">
        <w:rPr>
          <w:rFonts w:ascii="Arial" w:eastAsia="Calibri" w:hAnsi="Arial" w:cs="Arial"/>
          <w:sz w:val="18"/>
          <w:szCs w:val="18"/>
        </w:rPr>
        <w:t>so dogovorili in sklenili naslednjo</w:t>
      </w:r>
    </w:p>
    <w:p w14:paraId="29FD1F77" w14:textId="77777777" w:rsidR="00521104" w:rsidRPr="00521104" w:rsidRDefault="00521104" w:rsidP="00521104">
      <w:pPr>
        <w:numPr>
          <w:ilvl w:val="12"/>
          <w:numId w:val="0"/>
        </w:numPr>
        <w:rPr>
          <w:rFonts w:ascii="Arial" w:eastAsia="Calibri" w:hAnsi="Arial" w:cs="Arial"/>
          <w:iCs w:val="0"/>
          <w:sz w:val="18"/>
          <w:szCs w:val="18"/>
        </w:rPr>
      </w:pPr>
    </w:p>
    <w:p w14:paraId="6EACD751" w14:textId="77777777" w:rsidR="00521104" w:rsidRPr="00521104" w:rsidRDefault="00521104" w:rsidP="00521104">
      <w:pPr>
        <w:jc w:val="center"/>
        <w:rPr>
          <w:rFonts w:ascii="Arial" w:eastAsia="Calibri" w:hAnsi="Arial" w:cs="Arial"/>
          <w:iCs w:val="0"/>
          <w:sz w:val="18"/>
          <w:szCs w:val="18"/>
        </w:rPr>
      </w:pPr>
    </w:p>
    <w:p w14:paraId="77CD3C61" w14:textId="77777777" w:rsidR="00521104" w:rsidRPr="00521104" w:rsidRDefault="00521104" w:rsidP="00521104">
      <w:pPr>
        <w:jc w:val="center"/>
        <w:rPr>
          <w:rFonts w:ascii="Arial" w:eastAsia="Calibri" w:hAnsi="Arial" w:cs="Arial"/>
          <w:b/>
          <w:iCs w:val="0"/>
          <w:sz w:val="18"/>
          <w:szCs w:val="18"/>
        </w:rPr>
      </w:pPr>
      <w:r w:rsidRPr="00521104">
        <w:rPr>
          <w:rFonts w:ascii="Arial" w:eastAsia="Calibri" w:hAnsi="Arial" w:cs="Arial"/>
          <w:b/>
          <w:sz w:val="18"/>
          <w:szCs w:val="18"/>
        </w:rPr>
        <w:t>POGODBA št. _______</w:t>
      </w:r>
    </w:p>
    <w:p w14:paraId="17923C1E" w14:textId="77777777" w:rsidR="00521104" w:rsidRPr="00521104" w:rsidRDefault="00521104" w:rsidP="00521104">
      <w:pPr>
        <w:jc w:val="center"/>
        <w:rPr>
          <w:rFonts w:ascii="Arial" w:eastAsia="Calibri" w:hAnsi="Arial" w:cs="Arial"/>
          <w:b/>
          <w:iCs w:val="0"/>
          <w:sz w:val="18"/>
          <w:szCs w:val="18"/>
        </w:rPr>
      </w:pPr>
    </w:p>
    <w:p w14:paraId="60190D82" w14:textId="28D13804" w:rsidR="00521104" w:rsidRPr="00521104" w:rsidRDefault="00521104" w:rsidP="00521104">
      <w:pPr>
        <w:jc w:val="center"/>
        <w:rPr>
          <w:rFonts w:ascii="Arial" w:eastAsia="Calibri" w:hAnsi="Arial" w:cs="Arial"/>
          <w:b/>
          <w:iCs w:val="0"/>
          <w:sz w:val="18"/>
          <w:szCs w:val="18"/>
        </w:rPr>
      </w:pPr>
      <w:r w:rsidRPr="00521104">
        <w:rPr>
          <w:rFonts w:ascii="Arial" w:eastAsia="Calibri" w:hAnsi="Arial" w:cs="Arial"/>
          <w:b/>
          <w:sz w:val="18"/>
          <w:szCs w:val="18"/>
        </w:rPr>
        <w:t xml:space="preserve">O IZVAJANJU STORITVE </w:t>
      </w:r>
      <w:r>
        <w:rPr>
          <w:rFonts w:ascii="Arial" w:eastAsia="Calibri" w:hAnsi="Arial" w:cs="Arial"/>
          <w:b/>
          <w:sz w:val="18"/>
          <w:szCs w:val="18"/>
        </w:rPr>
        <w:t xml:space="preserve">PRIPRAVE IN </w:t>
      </w:r>
      <w:r w:rsidRPr="00521104">
        <w:rPr>
          <w:rFonts w:ascii="Arial" w:eastAsia="Calibri" w:hAnsi="Arial" w:cs="Arial"/>
          <w:b/>
          <w:sz w:val="18"/>
          <w:szCs w:val="18"/>
        </w:rPr>
        <w:t>PONUDBE ŠOLSKIH MALIC V SREDNJI ŠOLI</w:t>
      </w:r>
    </w:p>
    <w:p w14:paraId="3C28206C" w14:textId="77777777" w:rsidR="00521104" w:rsidRPr="00521104" w:rsidRDefault="00521104" w:rsidP="00521104">
      <w:pPr>
        <w:rPr>
          <w:rFonts w:ascii="Arial" w:eastAsia="Calibri" w:hAnsi="Arial" w:cs="Arial"/>
          <w:iCs w:val="0"/>
          <w:sz w:val="18"/>
          <w:szCs w:val="18"/>
        </w:rPr>
      </w:pPr>
    </w:p>
    <w:p w14:paraId="6A70B429" w14:textId="77777777" w:rsidR="00521104" w:rsidRPr="00521104" w:rsidRDefault="00521104" w:rsidP="00521104">
      <w:pPr>
        <w:rPr>
          <w:rFonts w:ascii="Arial" w:eastAsia="Calibri" w:hAnsi="Arial" w:cs="Arial"/>
          <w:iCs w:val="0"/>
          <w:sz w:val="18"/>
          <w:szCs w:val="18"/>
        </w:rPr>
      </w:pPr>
    </w:p>
    <w:p w14:paraId="00BC7C70"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59FE8B9C" w14:textId="77777777" w:rsidR="00521104" w:rsidRPr="00521104" w:rsidRDefault="00521104" w:rsidP="00521104">
      <w:pPr>
        <w:rPr>
          <w:rFonts w:ascii="Arial" w:eastAsia="Calibri" w:hAnsi="Arial" w:cs="Arial"/>
          <w:iCs w:val="0"/>
          <w:sz w:val="18"/>
          <w:szCs w:val="18"/>
        </w:rPr>
      </w:pPr>
    </w:p>
    <w:p w14:paraId="153EBEFC" w14:textId="03736BDD"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Naročnik je izvedel postopek oddaje javnega naročila po naročilu male vrednosti, v skladu s 4</w:t>
      </w:r>
      <w:r>
        <w:rPr>
          <w:rFonts w:ascii="Arial" w:eastAsia="Calibri" w:hAnsi="Arial" w:cs="Arial"/>
          <w:sz w:val="18"/>
          <w:szCs w:val="18"/>
        </w:rPr>
        <w:t>0</w:t>
      </w:r>
      <w:r w:rsidRPr="00521104">
        <w:rPr>
          <w:rFonts w:ascii="Arial" w:eastAsia="Calibri" w:hAnsi="Arial" w:cs="Arial"/>
          <w:sz w:val="18"/>
          <w:szCs w:val="18"/>
        </w:rPr>
        <w:t>. členom Zakona o javnem naročanju (Uradni list RS, št. 91/15</w:t>
      </w:r>
      <w:r>
        <w:rPr>
          <w:rFonts w:ascii="Arial" w:eastAsia="Calibri" w:hAnsi="Arial" w:cs="Arial"/>
          <w:sz w:val="18"/>
          <w:szCs w:val="18"/>
        </w:rPr>
        <w:t xml:space="preserve"> s spremembami in dopolnitvami</w:t>
      </w:r>
      <w:r w:rsidRPr="00521104">
        <w:rPr>
          <w:rFonts w:ascii="Arial" w:eastAsia="Calibri" w:hAnsi="Arial" w:cs="Arial"/>
          <w:sz w:val="18"/>
          <w:szCs w:val="18"/>
        </w:rPr>
        <w:t xml:space="preserve">) objavljeno na Portalu javnih naročil dne </w:t>
      </w:r>
      <w:r>
        <w:rPr>
          <w:rFonts w:ascii="Arial" w:eastAsia="Calibri" w:hAnsi="Arial" w:cs="Arial"/>
          <w:sz w:val="18"/>
          <w:szCs w:val="18"/>
        </w:rPr>
        <w:t>____________</w:t>
      </w:r>
      <w:r w:rsidRPr="00521104">
        <w:rPr>
          <w:rFonts w:ascii="Arial" w:eastAsia="Calibri" w:hAnsi="Arial" w:cs="Arial"/>
          <w:sz w:val="18"/>
          <w:szCs w:val="18"/>
        </w:rPr>
        <w:t xml:space="preserve">, pod številko javne objave </w:t>
      </w:r>
      <w:r>
        <w:rPr>
          <w:rFonts w:ascii="Arial" w:eastAsia="Calibri" w:hAnsi="Arial" w:cs="Arial"/>
          <w:sz w:val="18"/>
          <w:szCs w:val="18"/>
        </w:rPr>
        <w:t>_____________</w:t>
      </w:r>
      <w:r w:rsidRPr="00521104">
        <w:rPr>
          <w:rFonts w:ascii="Arial" w:eastAsia="Calibri" w:hAnsi="Arial" w:cs="Arial"/>
          <w:sz w:val="18"/>
          <w:szCs w:val="18"/>
        </w:rPr>
        <w:t xml:space="preserve">, z namenom sklenitve pogodbe za </w:t>
      </w:r>
      <w:r w:rsidRPr="00521104">
        <w:rPr>
          <w:rFonts w:ascii="Arial" w:eastAsia="Calibri" w:hAnsi="Arial" w:cs="Arial"/>
          <w:b/>
          <w:sz w:val="18"/>
          <w:szCs w:val="18"/>
        </w:rPr>
        <w:t>»</w:t>
      </w:r>
      <w:r w:rsidRPr="00521104">
        <w:rPr>
          <w:rFonts w:ascii="Arial" w:hAnsi="Arial" w:cs="Arial"/>
          <w:b/>
          <w:bCs/>
          <w:sz w:val="18"/>
          <w:szCs w:val="18"/>
        </w:rPr>
        <w:t>Priprava in ponudba šolskih malic za potrebe Gimnazija Franca Miklošiča Ljutomer</w:t>
      </w:r>
      <w:r w:rsidRPr="00521104">
        <w:rPr>
          <w:rFonts w:ascii="Arial" w:eastAsia="Calibri" w:hAnsi="Arial" w:cs="Arial"/>
          <w:b/>
          <w:bCs/>
          <w:sz w:val="18"/>
          <w:szCs w:val="18"/>
        </w:rPr>
        <w:t>«.</w:t>
      </w:r>
      <w:r w:rsidRPr="00521104">
        <w:rPr>
          <w:rFonts w:ascii="Arial" w:eastAsia="Calibri" w:hAnsi="Arial" w:cs="Arial"/>
          <w:sz w:val="18"/>
          <w:szCs w:val="18"/>
        </w:rPr>
        <w:t xml:space="preserve"> </w:t>
      </w:r>
    </w:p>
    <w:p w14:paraId="23318A49" w14:textId="77777777" w:rsidR="00521104" w:rsidRPr="00521104" w:rsidRDefault="00521104" w:rsidP="00521104">
      <w:pPr>
        <w:jc w:val="both"/>
        <w:rPr>
          <w:rFonts w:ascii="Arial" w:hAnsi="Arial" w:cs="Arial"/>
          <w:sz w:val="18"/>
          <w:szCs w:val="18"/>
          <w:lang w:val="x-none" w:eastAsia="x-none"/>
        </w:rPr>
      </w:pPr>
    </w:p>
    <w:p w14:paraId="3E92E9F6" w14:textId="7067D0AC" w:rsidR="00521104" w:rsidRPr="00521104" w:rsidRDefault="00521104" w:rsidP="00521104">
      <w:pPr>
        <w:rPr>
          <w:rFonts w:ascii="Arial" w:eastAsia="Calibri" w:hAnsi="Arial" w:cs="Arial"/>
          <w:sz w:val="18"/>
          <w:szCs w:val="18"/>
          <w:lang w:val="x-none" w:eastAsia="x-none"/>
        </w:rPr>
      </w:pPr>
      <w:r w:rsidRPr="00521104">
        <w:rPr>
          <w:rFonts w:ascii="Arial" w:eastAsia="Calibri" w:hAnsi="Arial" w:cs="Arial"/>
          <w:sz w:val="18"/>
          <w:szCs w:val="18"/>
          <w:lang w:val="x-none" w:eastAsia="x-none"/>
        </w:rPr>
        <w:t xml:space="preserve">Pogodba se sklene </w:t>
      </w:r>
      <w:r w:rsidRPr="00521104">
        <w:rPr>
          <w:rFonts w:ascii="Arial" w:eastAsia="Calibri" w:hAnsi="Arial" w:cs="Arial"/>
          <w:b/>
          <w:sz w:val="18"/>
          <w:szCs w:val="18"/>
          <w:lang w:val="x-none" w:eastAsia="x-none"/>
        </w:rPr>
        <w:t xml:space="preserve">za obdobje </w:t>
      </w:r>
      <w:r w:rsidRPr="00521104">
        <w:rPr>
          <w:rFonts w:ascii="Arial" w:eastAsia="Calibri" w:hAnsi="Arial" w:cs="Arial"/>
          <w:b/>
          <w:bCs/>
          <w:sz w:val="18"/>
          <w:szCs w:val="18"/>
          <w:lang w:val="x-none" w:eastAsia="x-none"/>
        </w:rPr>
        <w:t>od</w:t>
      </w:r>
      <w:r w:rsidRPr="00521104">
        <w:rPr>
          <w:rFonts w:ascii="Arial" w:eastAsia="Calibri" w:hAnsi="Arial" w:cs="Arial"/>
          <w:b/>
          <w:bCs/>
          <w:sz w:val="18"/>
          <w:szCs w:val="18"/>
          <w:lang w:eastAsia="x-none"/>
        </w:rPr>
        <w:t xml:space="preserve"> </w:t>
      </w:r>
      <w:r>
        <w:rPr>
          <w:rFonts w:ascii="Arial" w:eastAsia="Calibri" w:hAnsi="Arial" w:cs="Arial"/>
          <w:b/>
          <w:bCs/>
          <w:sz w:val="18"/>
          <w:szCs w:val="18"/>
          <w:lang w:eastAsia="x-none"/>
        </w:rPr>
        <w:t>0</w:t>
      </w:r>
      <w:r w:rsidRPr="00521104">
        <w:rPr>
          <w:rFonts w:ascii="Arial" w:hAnsi="Arial" w:cs="Arial"/>
          <w:b/>
          <w:bCs/>
          <w:kern w:val="32"/>
          <w:sz w:val="18"/>
          <w:szCs w:val="18"/>
          <w:lang w:eastAsia="x-none"/>
        </w:rPr>
        <w:t>1. 09. 202</w:t>
      </w:r>
      <w:r>
        <w:rPr>
          <w:rFonts w:ascii="Arial" w:hAnsi="Arial" w:cs="Arial"/>
          <w:b/>
          <w:bCs/>
          <w:kern w:val="32"/>
          <w:sz w:val="18"/>
          <w:szCs w:val="18"/>
          <w:lang w:eastAsia="x-none"/>
        </w:rPr>
        <w:t>5</w:t>
      </w:r>
      <w:r w:rsidRPr="00521104">
        <w:rPr>
          <w:rFonts w:ascii="Arial" w:hAnsi="Arial" w:cs="Arial"/>
          <w:b/>
          <w:bCs/>
          <w:kern w:val="32"/>
          <w:sz w:val="18"/>
          <w:szCs w:val="18"/>
          <w:lang w:eastAsia="x-none"/>
        </w:rPr>
        <w:t xml:space="preserve"> – 25. 06. 202</w:t>
      </w:r>
      <w:r>
        <w:rPr>
          <w:rFonts w:ascii="Arial" w:hAnsi="Arial" w:cs="Arial"/>
          <w:b/>
          <w:bCs/>
          <w:kern w:val="32"/>
          <w:sz w:val="18"/>
          <w:szCs w:val="18"/>
          <w:lang w:eastAsia="x-none"/>
        </w:rPr>
        <w:t>8</w:t>
      </w:r>
      <w:r w:rsidRPr="00521104">
        <w:rPr>
          <w:rFonts w:ascii="Arial" w:hAnsi="Arial" w:cs="Arial"/>
          <w:bCs/>
          <w:kern w:val="32"/>
          <w:sz w:val="18"/>
          <w:szCs w:val="18"/>
          <w:lang w:eastAsia="x-none"/>
        </w:rPr>
        <w:t>.</w:t>
      </w:r>
    </w:p>
    <w:p w14:paraId="25265B3C" w14:textId="77777777" w:rsidR="00521104" w:rsidRPr="00521104" w:rsidRDefault="00521104" w:rsidP="00521104">
      <w:pPr>
        <w:rPr>
          <w:rFonts w:ascii="Arial" w:eastAsia="Calibri" w:hAnsi="Arial" w:cs="Arial"/>
          <w:iCs w:val="0"/>
          <w:sz w:val="18"/>
          <w:szCs w:val="18"/>
        </w:rPr>
      </w:pPr>
    </w:p>
    <w:p w14:paraId="4B86D09B"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0DFDB2E9" w14:textId="77777777" w:rsidR="00521104" w:rsidRPr="00521104" w:rsidRDefault="00521104" w:rsidP="00521104">
      <w:pPr>
        <w:ind w:left="720"/>
        <w:rPr>
          <w:rFonts w:ascii="Arial" w:eastAsia="Calibri" w:hAnsi="Arial" w:cs="Arial"/>
          <w:iCs w:val="0"/>
          <w:sz w:val="18"/>
          <w:szCs w:val="18"/>
        </w:rPr>
      </w:pPr>
    </w:p>
    <w:p w14:paraId="58C55E00"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Predmet pogodbe je nabava, priprava in razdeljevanje dijaške malice po vnaprejšnjem naročilu ter prosta prodaja drugih obrokov za dijake in zaposlene na Gimnaziji Franca Miklošiča Ljutomer.</w:t>
      </w:r>
    </w:p>
    <w:p w14:paraId="26B3F92C" w14:textId="77777777" w:rsidR="00521104" w:rsidRPr="00521104" w:rsidRDefault="00521104" w:rsidP="00521104">
      <w:pPr>
        <w:jc w:val="both"/>
        <w:rPr>
          <w:rFonts w:ascii="Arial" w:eastAsia="Calibri" w:hAnsi="Arial" w:cs="Arial"/>
          <w:iCs w:val="0"/>
          <w:sz w:val="18"/>
          <w:szCs w:val="18"/>
        </w:rPr>
      </w:pPr>
    </w:p>
    <w:p w14:paraId="616AD849"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 to pogodbo se stranki dogovorita tudi o splošnih in posebnih pogojih izvedbe javnega naročila. Sestavni del te pogodbe so pogoji določeni z razpisno dokumentacijo naročnika in ponudbeno dokumentacijo izvajalca.</w:t>
      </w:r>
    </w:p>
    <w:p w14:paraId="5AF85769" w14:textId="77777777" w:rsidR="00521104" w:rsidRPr="00521104" w:rsidRDefault="00521104" w:rsidP="00521104">
      <w:pPr>
        <w:rPr>
          <w:rFonts w:ascii="Arial" w:eastAsia="Calibri" w:hAnsi="Arial" w:cs="Arial"/>
          <w:iCs w:val="0"/>
          <w:sz w:val="18"/>
          <w:szCs w:val="18"/>
        </w:rPr>
      </w:pPr>
    </w:p>
    <w:p w14:paraId="043E50C2" w14:textId="77777777" w:rsidR="00521104" w:rsidRPr="00521104" w:rsidRDefault="00521104" w:rsidP="00521104">
      <w:pPr>
        <w:rPr>
          <w:rFonts w:ascii="Arial" w:eastAsia="Calibri" w:hAnsi="Arial" w:cs="Arial"/>
          <w:iCs w:val="0"/>
          <w:sz w:val="18"/>
          <w:szCs w:val="18"/>
        </w:rPr>
      </w:pPr>
    </w:p>
    <w:p w14:paraId="65ACCE62"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1767060" w14:textId="77777777" w:rsidR="00521104" w:rsidRPr="00521104" w:rsidRDefault="00521104" w:rsidP="00521104">
      <w:pPr>
        <w:ind w:left="720"/>
        <w:rPr>
          <w:rFonts w:ascii="Arial" w:eastAsia="Calibri" w:hAnsi="Arial" w:cs="Arial"/>
          <w:iCs w:val="0"/>
          <w:sz w:val="18"/>
          <w:szCs w:val="18"/>
        </w:rPr>
      </w:pPr>
    </w:p>
    <w:p w14:paraId="27C1E67F"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je dolžan zagotavljati šolsko prehrano vse dni pouka v skladu s šolskim koledarjem.</w:t>
      </w:r>
    </w:p>
    <w:p w14:paraId="54B464E3" w14:textId="77777777" w:rsidR="00521104" w:rsidRPr="00521104" w:rsidRDefault="00521104" w:rsidP="00521104">
      <w:pPr>
        <w:rPr>
          <w:rFonts w:ascii="Arial" w:eastAsia="Calibri" w:hAnsi="Arial" w:cs="Arial"/>
          <w:iCs w:val="0"/>
          <w:sz w:val="18"/>
          <w:szCs w:val="18"/>
        </w:rPr>
      </w:pPr>
    </w:p>
    <w:p w14:paraId="278F2EA2"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AFCD258" w14:textId="77777777" w:rsidR="00521104" w:rsidRPr="00521104" w:rsidRDefault="00521104" w:rsidP="00521104">
      <w:pPr>
        <w:rPr>
          <w:rFonts w:ascii="Arial" w:eastAsia="Calibri" w:hAnsi="Arial" w:cs="Arial"/>
          <w:iCs w:val="0"/>
          <w:sz w:val="18"/>
          <w:szCs w:val="18"/>
        </w:rPr>
      </w:pPr>
    </w:p>
    <w:p w14:paraId="101E5D7A"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hrano pripravlja na svoji lokaciji ter jo dostavi v prostore naročnika na naslovu Prešernova ulica 34, 9240 Ljutomer.</w:t>
      </w:r>
    </w:p>
    <w:p w14:paraId="77F4CD2F" w14:textId="77777777" w:rsidR="00521104" w:rsidRPr="00521104" w:rsidRDefault="00521104" w:rsidP="00521104">
      <w:pPr>
        <w:jc w:val="both"/>
        <w:rPr>
          <w:rFonts w:ascii="Arial" w:eastAsia="Calibri" w:hAnsi="Arial" w:cs="Arial"/>
          <w:iCs w:val="0"/>
          <w:sz w:val="18"/>
          <w:szCs w:val="18"/>
        </w:rPr>
      </w:pPr>
    </w:p>
    <w:p w14:paraId="0570894D"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Hrana se deli v razdelilni kuhinji. Naročnik zagotovi uporabo ustreznih prostorov za potrebe osebja izvajalca. Naročnik zagotovi tudi opremo v razdelilni kuhinji, drobni inventar zagotovi izvajalec sam.</w:t>
      </w:r>
    </w:p>
    <w:p w14:paraId="495000F3" w14:textId="77777777" w:rsidR="00521104" w:rsidRPr="00521104" w:rsidRDefault="00521104" w:rsidP="00521104">
      <w:pPr>
        <w:jc w:val="both"/>
        <w:rPr>
          <w:rFonts w:ascii="Arial" w:eastAsia="Calibri" w:hAnsi="Arial" w:cs="Arial"/>
          <w:iCs w:val="0"/>
          <w:sz w:val="18"/>
          <w:szCs w:val="18"/>
        </w:rPr>
      </w:pPr>
    </w:p>
    <w:p w14:paraId="1D414A0A"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zagotovi osebje za razdeljevanje hrane ter ostala dela, povezana z razdeljevanjem: delitev hrane, pomivanje posode, pospravljanje posode, skrb za red in čistočo v jedilnici in kuhinji.</w:t>
      </w:r>
    </w:p>
    <w:p w14:paraId="6CC21A5A" w14:textId="77777777" w:rsidR="00521104" w:rsidRPr="00521104" w:rsidRDefault="00521104" w:rsidP="00521104">
      <w:pPr>
        <w:jc w:val="both"/>
        <w:rPr>
          <w:rFonts w:ascii="Arial" w:eastAsia="Calibri" w:hAnsi="Arial" w:cs="Arial"/>
          <w:iCs w:val="0"/>
          <w:sz w:val="18"/>
          <w:szCs w:val="18"/>
        </w:rPr>
      </w:pPr>
    </w:p>
    <w:p w14:paraId="6D79DBCA" w14:textId="77777777" w:rsidR="00521104" w:rsidRDefault="00521104" w:rsidP="00521104">
      <w:pPr>
        <w:jc w:val="both"/>
        <w:rPr>
          <w:rFonts w:ascii="Arial" w:eastAsia="Calibri" w:hAnsi="Arial" w:cs="Arial"/>
          <w:sz w:val="18"/>
          <w:szCs w:val="18"/>
        </w:rPr>
      </w:pPr>
      <w:r w:rsidRPr="00521104">
        <w:rPr>
          <w:rFonts w:ascii="Arial" w:eastAsia="Calibri" w:hAnsi="Arial" w:cs="Arial"/>
          <w:sz w:val="18"/>
          <w:szCs w:val="18"/>
        </w:rPr>
        <w:t>Obseg naročenih storitev je odvisen od dnevnega naročila dijakov.</w:t>
      </w:r>
    </w:p>
    <w:p w14:paraId="4B3B6328" w14:textId="77777777" w:rsidR="00521104" w:rsidRPr="00521104" w:rsidRDefault="00521104" w:rsidP="00521104">
      <w:pPr>
        <w:jc w:val="both"/>
        <w:rPr>
          <w:rFonts w:ascii="Arial" w:eastAsia="Calibri" w:hAnsi="Arial" w:cs="Arial"/>
          <w:iCs w:val="0"/>
          <w:sz w:val="18"/>
          <w:szCs w:val="18"/>
        </w:rPr>
      </w:pPr>
    </w:p>
    <w:p w14:paraId="76F1C034" w14:textId="77777777" w:rsidR="00521104" w:rsidRPr="00521104" w:rsidRDefault="00521104" w:rsidP="00521104">
      <w:pPr>
        <w:rPr>
          <w:rFonts w:ascii="Arial" w:eastAsia="Calibri" w:hAnsi="Arial" w:cs="Arial"/>
          <w:iCs w:val="0"/>
          <w:sz w:val="18"/>
          <w:szCs w:val="18"/>
        </w:rPr>
      </w:pPr>
    </w:p>
    <w:p w14:paraId="3367736B"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lastRenderedPageBreak/>
        <w:t>člen</w:t>
      </w:r>
    </w:p>
    <w:p w14:paraId="22C39256" w14:textId="77777777" w:rsidR="00521104" w:rsidRPr="00521104" w:rsidRDefault="00521104" w:rsidP="00521104">
      <w:pPr>
        <w:rPr>
          <w:rFonts w:ascii="Arial" w:eastAsia="Calibri" w:hAnsi="Arial" w:cs="Arial"/>
          <w:iCs w:val="0"/>
          <w:sz w:val="18"/>
          <w:szCs w:val="18"/>
        </w:rPr>
      </w:pPr>
    </w:p>
    <w:p w14:paraId="43D1A524" w14:textId="77777777" w:rsidR="00521104" w:rsidRPr="00521104" w:rsidRDefault="00521104" w:rsidP="00521104">
      <w:pPr>
        <w:tabs>
          <w:tab w:val="center" w:pos="4536"/>
          <w:tab w:val="right" w:pos="9072"/>
        </w:tabs>
        <w:jc w:val="both"/>
        <w:rPr>
          <w:rFonts w:ascii="Arial" w:eastAsia="Calibri" w:hAnsi="Arial" w:cs="Arial"/>
          <w:iCs w:val="0"/>
          <w:sz w:val="18"/>
          <w:szCs w:val="18"/>
        </w:rPr>
      </w:pPr>
      <w:r w:rsidRPr="00521104">
        <w:rPr>
          <w:rFonts w:ascii="Arial" w:eastAsia="Calibri" w:hAnsi="Arial" w:cs="Arial"/>
          <w:sz w:val="18"/>
          <w:szCs w:val="18"/>
        </w:rPr>
        <w:t xml:space="preserve">Izvajalec zagotavlja, da bo pogodbene storitve opravil po pravilih stroke, v skladu z veljavnimi predpisi (zakoni, podzakonskimi akti, pravilniki, standardi), tehničnimi navodili in priporočili. </w:t>
      </w:r>
    </w:p>
    <w:p w14:paraId="5CB91CE2" w14:textId="77777777" w:rsidR="00521104" w:rsidRPr="00521104" w:rsidRDefault="00521104" w:rsidP="00521104">
      <w:pPr>
        <w:tabs>
          <w:tab w:val="center" w:pos="4536"/>
          <w:tab w:val="right" w:pos="9072"/>
        </w:tabs>
        <w:jc w:val="both"/>
        <w:rPr>
          <w:rFonts w:ascii="Arial" w:eastAsia="Calibri" w:hAnsi="Arial" w:cs="Arial"/>
          <w:iCs w:val="0"/>
          <w:sz w:val="18"/>
          <w:szCs w:val="18"/>
        </w:rPr>
      </w:pPr>
    </w:p>
    <w:p w14:paraId="4495FCE4" w14:textId="77777777" w:rsidR="00521104" w:rsidRPr="00521104" w:rsidRDefault="00521104" w:rsidP="00521104">
      <w:pPr>
        <w:tabs>
          <w:tab w:val="center" w:pos="4536"/>
          <w:tab w:val="right" w:pos="9072"/>
        </w:tabs>
        <w:jc w:val="both"/>
        <w:rPr>
          <w:rFonts w:ascii="Arial" w:eastAsia="Calibri" w:hAnsi="Arial" w:cs="Arial"/>
          <w:iCs w:val="0"/>
          <w:sz w:val="18"/>
          <w:szCs w:val="18"/>
          <w:lang w:val="x-none" w:eastAsia="x-none"/>
        </w:rPr>
      </w:pPr>
      <w:r w:rsidRPr="00521104">
        <w:rPr>
          <w:rFonts w:ascii="Arial" w:eastAsia="Calibri" w:hAnsi="Arial" w:cs="Arial"/>
          <w:sz w:val="18"/>
          <w:szCs w:val="18"/>
        </w:rPr>
        <w:t>Izvajalec bo pogodbene dobave izvajal s strokovno usposobljenimi delavci, ki so pri njem v delovnem razmerju.</w:t>
      </w:r>
    </w:p>
    <w:p w14:paraId="49139B28" w14:textId="77777777" w:rsidR="00521104" w:rsidRPr="00521104" w:rsidRDefault="00521104" w:rsidP="00521104">
      <w:pPr>
        <w:rPr>
          <w:rFonts w:ascii="Arial" w:eastAsia="Calibri" w:hAnsi="Arial" w:cs="Arial"/>
          <w:iCs w:val="0"/>
          <w:sz w:val="18"/>
          <w:szCs w:val="18"/>
        </w:rPr>
      </w:pPr>
    </w:p>
    <w:p w14:paraId="10342FB1"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D164AD4" w14:textId="77777777" w:rsidR="00521104" w:rsidRPr="00521104" w:rsidRDefault="00521104" w:rsidP="00521104">
      <w:pPr>
        <w:rPr>
          <w:rFonts w:ascii="Arial" w:eastAsia="Calibri" w:hAnsi="Arial" w:cs="Arial"/>
          <w:iCs w:val="0"/>
          <w:sz w:val="18"/>
          <w:szCs w:val="18"/>
        </w:rPr>
      </w:pPr>
    </w:p>
    <w:p w14:paraId="1B418354"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Izvajalec mora na lokaciji naročnika dnevno nuditi dijaško malico </w:t>
      </w:r>
      <w:r w:rsidRPr="00521104">
        <w:rPr>
          <w:rFonts w:ascii="Arial" w:eastAsia="Calibri" w:hAnsi="Arial" w:cs="Arial"/>
          <w:b/>
          <w:bCs/>
          <w:sz w:val="18"/>
          <w:szCs w:val="18"/>
        </w:rPr>
        <w:t>po ceni 3,60 EUR</w:t>
      </w:r>
      <w:r w:rsidRPr="00521104">
        <w:rPr>
          <w:rFonts w:ascii="Arial" w:eastAsia="Calibri" w:hAnsi="Arial" w:cs="Arial"/>
          <w:sz w:val="18"/>
          <w:szCs w:val="18"/>
        </w:rPr>
        <w:t>. Cena malice je vezana na določbe Zakona o šolski prehrani in se lahko spreminja v skladu s predpisi.</w:t>
      </w:r>
    </w:p>
    <w:p w14:paraId="3B57FEF7" w14:textId="77777777" w:rsidR="00521104" w:rsidRPr="00521104" w:rsidRDefault="00521104" w:rsidP="00521104">
      <w:pPr>
        <w:jc w:val="both"/>
        <w:rPr>
          <w:rFonts w:ascii="Arial" w:eastAsia="Calibri" w:hAnsi="Arial" w:cs="Arial"/>
          <w:iCs w:val="0"/>
          <w:sz w:val="18"/>
          <w:szCs w:val="18"/>
        </w:rPr>
      </w:pPr>
    </w:p>
    <w:p w14:paraId="39DD0E37"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V ceno obroka so vključeni vsi stroški, popusti in rabati, stroški nabave, priprave, transporta, razdeljevanja hrane, potrebnih čistil in sanitarnega materiala za obratovanje kuhinje in jedilnice, ter skrb za red in čistočo v razdeljevalni kuhinji in jedilnici, stroški ravnanja z nastalimi odpadki,…</w:t>
      </w:r>
    </w:p>
    <w:p w14:paraId="70772E91" w14:textId="77777777" w:rsidR="00521104" w:rsidRPr="00521104" w:rsidRDefault="00521104" w:rsidP="00521104">
      <w:pPr>
        <w:jc w:val="both"/>
        <w:rPr>
          <w:rFonts w:ascii="Arial" w:eastAsia="Calibri" w:hAnsi="Arial" w:cs="Arial"/>
          <w:iCs w:val="0"/>
          <w:sz w:val="18"/>
          <w:szCs w:val="18"/>
        </w:rPr>
      </w:pPr>
    </w:p>
    <w:p w14:paraId="274261AB"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Dodatna ponudba je skladna s cenikom, ki je sestavni del te pogodbe.</w:t>
      </w:r>
    </w:p>
    <w:p w14:paraId="38A9B3AA" w14:textId="77777777" w:rsidR="00521104" w:rsidRPr="00521104" w:rsidRDefault="00521104" w:rsidP="00521104">
      <w:pPr>
        <w:rPr>
          <w:rFonts w:ascii="Arial" w:eastAsia="Calibri" w:hAnsi="Arial" w:cs="Arial"/>
          <w:iCs w:val="0"/>
          <w:sz w:val="18"/>
          <w:szCs w:val="18"/>
        </w:rPr>
      </w:pPr>
    </w:p>
    <w:p w14:paraId="615E52BA" w14:textId="77777777" w:rsidR="00521104" w:rsidRPr="00521104" w:rsidRDefault="00521104" w:rsidP="00521104">
      <w:pPr>
        <w:numPr>
          <w:ilvl w:val="0"/>
          <w:numId w:val="36"/>
        </w:numPr>
        <w:spacing w:line="276" w:lineRule="auto"/>
        <w:ind w:left="284" w:hanging="284"/>
        <w:jc w:val="center"/>
        <w:rPr>
          <w:rFonts w:ascii="Arial" w:eastAsia="Calibri" w:hAnsi="Arial" w:cs="Arial"/>
          <w:iCs w:val="0"/>
          <w:sz w:val="18"/>
          <w:szCs w:val="18"/>
        </w:rPr>
      </w:pPr>
      <w:r w:rsidRPr="00521104">
        <w:rPr>
          <w:rFonts w:ascii="Arial" w:eastAsia="Calibri" w:hAnsi="Arial" w:cs="Arial"/>
          <w:sz w:val="18"/>
          <w:szCs w:val="18"/>
        </w:rPr>
        <w:t>člen</w:t>
      </w:r>
    </w:p>
    <w:p w14:paraId="7A989ED4" w14:textId="77777777" w:rsidR="00521104" w:rsidRPr="00521104" w:rsidRDefault="00521104" w:rsidP="00521104">
      <w:pPr>
        <w:rPr>
          <w:rFonts w:ascii="Arial" w:eastAsia="Calibri" w:hAnsi="Arial" w:cs="Arial"/>
          <w:iCs w:val="0"/>
          <w:sz w:val="18"/>
          <w:szCs w:val="18"/>
        </w:rPr>
      </w:pPr>
    </w:p>
    <w:p w14:paraId="4C12357C" w14:textId="77777777" w:rsidR="00521104" w:rsidRPr="00521104" w:rsidRDefault="00521104" w:rsidP="00521104">
      <w:pPr>
        <w:jc w:val="both"/>
        <w:rPr>
          <w:rFonts w:ascii="Arial" w:eastAsia="Calibri" w:hAnsi="Arial" w:cs="Arial"/>
          <w:sz w:val="18"/>
          <w:szCs w:val="18"/>
        </w:rPr>
      </w:pPr>
      <w:r w:rsidRPr="00521104">
        <w:rPr>
          <w:rFonts w:ascii="Arial" w:eastAsia="Calibri" w:hAnsi="Arial" w:cs="Arial"/>
          <w:sz w:val="18"/>
          <w:szCs w:val="18"/>
        </w:rPr>
        <w:t xml:space="preserve">Izvajalec </w:t>
      </w:r>
      <w:r w:rsidRPr="00521104">
        <w:rPr>
          <w:rFonts w:ascii="Arial" w:eastAsia="Calibri" w:hAnsi="Arial" w:cs="Arial"/>
          <w:i/>
          <w:sz w:val="18"/>
          <w:szCs w:val="18"/>
        </w:rPr>
        <w:t xml:space="preserve"> </w:t>
      </w:r>
      <w:r w:rsidRPr="00521104">
        <w:rPr>
          <w:rFonts w:ascii="Arial" w:eastAsia="Calibri" w:hAnsi="Arial" w:cs="Arial"/>
          <w:sz w:val="18"/>
          <w:szCs w:val="18"/>
        </w:rPr>
        <w:t>se obvezuje, da bo opravil storitve strokovno in kvalitetno, ter da bo upošteval morebitne pripombe naročnika in pripombe uporabnikov storitev.</w:t>
      </w:r>
    </w:p>
    <w:p w14:paraId="719AA34C" w14:textId="77777777" w:rsidR="00521104" w:rsidRPr="00521104" w:rsidRDefault="00521104" w:rsidP="00521104">
      <w:pPr>
        <w:jc w:val="both"/>
        <w:rPr>
          <w:rFonts w:ascii="Arial" w:eastAsia="Calibri" w:hAnsi="Arial" w:cs="Arial"/>
          <w:sz w:val="18"/>
          <w:szCs w:val="18"/>
        </w:rPr>
      </w:pPr>
    </w:p>
    <w:p w14:paraId="54777EDD" w14:textId="77777777" w:rsidR="00521104" w:rsidRPr="00521104" w:rsidRDefault="00521104" w:rsidP="00521104">
      <w:pPr>
        <w:jc w:val="both"/>
        <w:rPr>
          <w:rFonts w:ascii="Arial" w:eastAsia="Calibri" w:hAnsi="Arial" w:cs="Arial"/>
          <w:sz w:val="18"/>
          <w:szCs w:val="18"/>
        </w:rPr>
      </w:pPr>
      <w:r w:rsidRPr="00521104">
        <w:rPr>
          <w:rFonts w:ascii="Arial" w:eastAsia="Calibri" w:hAnsi="Arial" w:cs="Arial"/>
          <w:sz w:val="18"/>
          <w:szCs w:val="18"/>
        </w:rPr>
        <w:t xml:space="preserve">Izvajalec mora zagotoviti notranji nadzor priprave in razdeljevanja hrane v skladu z veljavnimi predpisi in na osnovi HACCP programa, ki omogoča prepoznavanje mikrobioloških, kemičnih in fizikalnih agensov, ki lahko predstavljajo tveganje za zdravje. Nadzor mora zagotoviti na način, ki omogoča spremljanje in zagotavljanje zdravstvene ustreznosti v vseh procesnih fazah toplega obroka. </w:t>
      </w:r>
    </w:p>
    <w:p w14:paraId="074ABFA0" w14:textId="77777777" w:rsidR="00521104" w:rsidRPr="00521104" w:rsidRDefault="00521104" w:rsidP="00521104">
      <w:pPr>
        <w:jc w:val="both"/>
        <w:rPr>
          <w:rFonts w:ascii="Arial" w:eastAsia="Calibri" w:hAnsi="Arial" w:cs="Arial"/>
          <w:sz w:val="18"/>
          <w:szCs w:val="18"/>
        </w:rPr>
      </w:pPr>
      <w:r w:rsidRPr="00521104">
        <w:rPr>
          <w:rFonts w:ascii="Arial" w:eastAsia="Calibri" w:hAnsi="Arial" w:cs="Arial"/>
          <w:sz w:val="18"/>
          <w:szCs w:val="18"/>
        </w:rPr>
        <w:t>Notranji nadzor iz drugega odstavka tega člena mora izvajalec dokumentirati v obsegu in na način, ki ga določajo predmetni veljavni predpisi in HACCP program.</w:t>
      </w:r>
    </w:p>
    <w:p w14:paraId="59A620B6" w14:textId="77777777" w:rsidR="00521104" w:rsidRPr="00521104" w:rsidRDefault="00521104" w:rsidP="00521104">
      <w:pPr>
        <w:rPr>
          <w:rFonts w:ascii="Arial" w:eastAsia="Calibri" w:hAnsi="Arial" w:cs="Arial"/>
          <w:i/>
          <w:iCs w:val="0"/>
          <w:sz w:val="18"/>
          <w:szCs w:val="18"/>
        </w:rPr>
      </w:pPr>
    </w:p>
    <w:p w14:paraId="5541B9D0"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55823648" w14:textId="77777777" w:rsidR="00521104" w:rsidRPr="00521104" w:rsidRDefault="00521104" w:rsidP="00521104">
      <w:pPr>
        <w:rPr>
          <w:rFonts w:ascii="Arial" w:eastAsia="Calibri" w:hAnsi="Arial" w:cs="Arial"/>
          <w:iCs w:val="0"/>
          <w:sz w:val="18"/>
          <w:szCs w:val="18"/>
        </w:rPr>
      </w:pPr>
    </w:p>
    <w:p w14:paraId="7F693A33"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Če naročnik ugotovi, da kvaliteta storitev ni ustrezna, o tem pisno obvesti izvajalca in ga opomni na pomanjkljivosti in morebitne posledice.</w:t>
      </w:r>
    </w:p>
    <w:p w14:paraId="02EAB2C3"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Če izvajalec ne upošteva opozorila naročnika, lahko naročnik odstopi od pogodbe in unovči menico za dobro izvedbo pogodbenih obveznosti. Zavarovanje bo naročnik unovčil, če:</w:t>
      </w:r>
    </w:p>
    <w:p w14:paraId="00D89C9D" w14:textId="77777777" w:rsidR="00521104" w:rsidRPr="00521104" w:rsidRDefault="00521104" w:rsidP="00521104">
      <w:pPr>
        <w:pStyle w:val="Odstavekseznama"/>
        <w:numPr>
          <w:ilvl w:val="0"/>
          <w:numId w:val="39"/>
        </w:numPr>
        <w:spacing w:line="276" w:lineRule="auto"/>
        <w:jc w:val="both"/>
        <w:rPr>
          <w:rFonts w:ascii="Arial" w:eastAsia="Calibri" w:hAnsi="Arial" w:cs="Arial"/>
          <w:iCs w:val="0"/>
          <w:sz w:val="18"/>
          <w:szCs w:val="18"/>
        </w:rPr>
      </w:pPr>
      <w:r w:rsidRPr="00521104">
        <w:rPr>
          <w:rFonts w:ascii="Arial" w:eastAsia="Calibri" w:hAnsi="Arial" w:cs="Arial"/>
          <w:sz w:val="18"/>
          <w:szCs w:val="18"/>
        </w:rPr>
        <w:t>izvajalec predčasno prekine pogodbo;</w:t>
      </w:r>
    </w:p>
    <w:p w14:paraId="10FCE83D" w14:textId="77777777" w:rsidR="00521104" w:rsidRPr="00521104" w:rsidRDefault="00521104" w:rsidP="00521104">
      <w:pPr>
        <w:pStyle w:val="Odstavekseznama"/>
        <w:numPr>
          <w:ilvl w:val="0"/>
          <w:numId w:val="39"/>
        </w:numPr>
        <w:spacing w:line="276" w:lineRule="auto"/>
        <w:jc w:val="both"/>
        <w:rPr>
          <w:rFonts w:ascii="Arial" w:eastAsia="Calibri" w:hAnsi="Arial" w:cs="Arial"/>
          <w:iCs w:val="0"/>
          <w:sz w:val="18"/>
          <w:szCs w:val="18"/>
        </w:rPr>
      </w:pPr>
      <w:r w:rsidRPr="00521104">
        <w:rPr>
          <w:rFonts w:ascii="Arial" w:eastAsia="Calibri" w:hAnsi="Arial" w:cs="Arial"/>
          <w:sz w:val="18"/>
          <w:szCs w:val="18"/>
        </w:rPr>
        <w:t>izvajalec ne opravlja storitev v skladu z določili te podobe in razpisne dokumentacije, ter v skladu z veljavnim šolskim koledarjem;</w:t>
      </w:r>
    </w:p>
    <w:p w14:paraId="51663549" w14:textId="77777777" w:rsidR="00521104" w:rsidRPr="00521104" w:rsidRDefault="00521104" w:rsidP="00521104">
      <w:pPr>
        <w:pStyle w:val="Odstavekseznama"/>
        <w:numPr>
          <w:ilvl w:val="0"/>
          <w:numId w:val="39"/>
        </w:numPr>
        <w:spacing w:line="276" w:lineRule="auto"/>
        <w:jc w:val="both"/>
        <w:rPr>
          <w:rFonts w:ascii="Arial" w:eastAsia="Calibri" w:hAnsi="Arial" w:cs="Arial"/>
          <w:iCs w:val="0"/>
          <w:sz w:val="18"/>
          <w:szCs w:val="18"/>
        </w:rPr>
      </w:pPr>
      <w:r w:rsidRPr="00521104">
        <w:rPr>
          <w:rFonts w:ascii="Arial" w:eastAsia="Calibri" w:hAnsi="Arial" w:cs="Arial"/>
          <w:sz w:val="18"/>
          <w:szCs w:val="18"/>
        </w:rPr>
        <w:t>izvajalec ne upošteva reklamacij ali kako drugače krši določila te pogodbe;</w:t>
      </w:r>
    </w:p>
    <w:p w14:paraId="59170306" w14:textId="77777777" w:rsidR="00521104" w:rsidRPr="00521104" w:rsidRDefault="00521104" w:rsidP="00521104">
      <w:pPr>
        <w:pStyle w:val="Odstavekseznama"/>
        <w:numPr>
          <w:ilvl w:val="0"/>
          <w:numId w:val="39"/>
        </w:numPr>
        <w:spacing w:line="276" w:lineRule="auto"/>
        <w:jc w:val="both"/>
        <w:rPr>
          <w:rFonts w:ascii="Arial" w:eastAsia="Calibri" w:hAnsi="Arial" w:cs="Arial"/>
          <w:iCs w:val="0"/>
          <w:sz w:val="18"/>
          <w:szCs w:val="18"/>
        </w:rPr>
      </w:pPr>
      <w:r w:rsidRPr="00521104">
        <w:rPr>
          <w:rFonts w:ascii="Arial" w:eastAsia="Calibri" w:hAnsi="Arial" w:cs="Arial"/>
          <w:sz w:val="18"/>
          <w:szCs w:val="18"/>
        </w:rPr>
        <w:t>izvajalec ne zagotavlja števila vseh jedilnikov iz ponudbe in ne upošteva vseh zakonskih določil, ki so vezana na predmet pogodbe.</w:t>
      </w:r>
    </w:p>
    <w:p w14:paraId="62DBD080" w14:textId="77777777" w:rsidR="00521104" w:rsidRPr="00521104" w:rsidRDefault="00521104" w:rsidP="00521104">
      <w:pPr>
        <w:rPr>
          <w:rFonts w:ascii="Arial" w:eastAsia="Calibri" w:hAnsi="Arial" w:cs="Arial"/>
          <w:iCs w:val="0"/>
          <w:sz w:val="18"/>
          <w:szCs w:val="18"/>
        </w:rPr>
      </w:pPr>
    </w:p>
    <w:p w14:paraId="25DA97BE"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4DFC1450" w14:textId="77777777" w:rsidR="00521104" w:rsidRPr="00521104" w:rsidRDefault="00521104" w:rsidP="00521104">
      <w:pPr>
        <w:rPr>
          <w:rFonts w:ascii="Arial" w:eastAsia="Calibri" w:hAnsi="Arial" w:cs="Arial"/>
          <w:iCs w:val="0"/>
          <w:sz w:val="18"/>
          <w:szCs w:val="18"/>
        </w:rPr>
      </w:pPr>
    </w:p>
    <w:p w14:paraId="5AA4150E" w14:textId="1093488E" w:rsidR="00521104" w:rsidRPr="00521104" w:rsidRDefault="00521104" w:rsidP="00521104">
      <w:pPr>
        <w:jc w:val="both"/>
        <w:rPr>
          <w:rFonts w:ascii="Arial" w:eastAsia="Calibri" w:hAnsi="Arial" w:cs="Arial"/>
          <w:iCs w:val="0"/>
          <w:sz w:val="18"/>
          <w:szCs w:val="18"/>
        </w:rPr>
      </w:pPr>
      <w:r>
        <w:rPr>
          <w:rFonts w:ascii="Arial" w:eastAsia="Calibri" w:hAnsi="Arial" w:cs="Arial"/>
          <w:sz w:val="18"/>
          <w:szCs w:val="18"/>
        </w:rPr>
        <w:t>N</w:t>
      </w:r>
      <w:r w:rsidRPr="00521104">
        <w:rPr>
          <w:rFonts w:ascii="Arial" w:eastAsia="Calibri" w:hAnsi="Arial" w:cs="Arial"/>
          <w:sz w:val="18"/>
          <w:szCs w:val="18"/>
        </w:rPr>
        <w:t>aročnik mora izvajalcu zagotoviti mesečno evidenco subvencioniranih šolskih malic. Ta podatek bo mesečno sporočal izvajalcu do 10. dneva v mesecu za pretekli mesec.</w:t>
      </w:r>
    </w:p>
    <w:p w14:paraId="63C8ABAD" w14:textId="77777777" w:rsidR="00521104" w:rsidRPr="00521104" w:rsidRDefault="00521104" w:rsidP="00521104">
      <w:pPr>
        <w:jc w:val="both"/>
        <w:rPr>
          <w:rFonts w:ascii="Arial" w:eastAsia="Calibri" w:hAnsi="Arial" w:cs="Arial"/>
          <w:iCs w:val="0"/>
          <w:sz w:val="18"/>
          <w:szCs w:val="18"/>
        </w:rPr>
      </w:pPr>
    </w:p>
    <w:p w14:paraId="246EF3C6"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Naročnik se zavezuje plačati opravljene storitve na transakcijski račun izvajalca, št. __________________________________ v roku tridesetih (30) dni od prejema pravilno izstavljenega računa.</w:t>
      </w:r>
    </w:p>
    <w:p w14:paraId="4F8ACA4C" w14:textId="77777777" w:rsidR="00521104" w:rsidRPr="00521104" w:rsidRDefault="00521104" w:rsidP="00521104">
      <w:pPr>
        <w:rPr>
          <w:rFonts w:ascii="Arial" w:eastAsia="Calibri" w:hAnsi="Arial" w:cs="Arial"/>
          <w:iCs w:val="0"/>
          <w:sz w:val="18"/>
          <w:szCs w:val="18"/>
        </w:rPr>
      </w:pPr>
    </w:p>
    <w:p w14:paraId="1A7F9782" w14:textId="77777777" w:rsidR="00521104" w:rsidRPr="00521104" w:rsidRDefault="00521104" w:rsidP="00521104">
      <w:pPr>
        <w:numPr>
          <w:ilvl w:val="0"/>
          <w:numId w:val="36"/>
        </w:numPr>
        <w:tabs>
          <w:tab w:val="num" w:pos="284"/>
        </w:tabs>
        <w:spacing w:line="276" w:lineRule="auto"/>
        <w:jc w:val="center"/>
        <w:rPr>
          <w:rFonts w:ascii="Arial" w:hAnsi="Arial" w:cs="Arial"/>
          <w:sz w:val="18"/>
          <w:szCs w:val="18"/>
        </w:rPr>
      </w:pPr>
      <w:r w:rsidRPr="00521104">
        <w:rPr>
          <w:rFonts w:ascii="Arial" w:hAnsi="Arial" w:cs="Arial"/>
          <w:sz w:val="18"/>
          <w:szCs w:val="18"/>
        </w:rPr>
        <w:t>člen</w:t>
      </w:r>
    </w:p>
    <w:p w14:paraId="2BE41E29" w14:textId="77777777" w:rsidR="00521104" w:rsidRPr="00521104" w:rsidRDefault="00521104" w:rsidP="00521104">
      <w:pPr>
        <w:rPr>
          <w:rFonts w:ascii="Arial" w:hAnsi="Arial" w:cs="Arial"/>
          <w:sz w:val="18"/>
          <w:szCs w:val="18"/>
        </w:rPr>
      </w:pPr>
    </w:p>
    <w:p w14:paraId="6965CCC1"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Naročnik se zavezuje, da bo zagotovil nemoteno opravljanje pogodbeno dogovorjenih storitev, da bo poravnal svoje finančne obveznosti do izvajalca in da bo seznanjal izvajalca z vsemi podatki, pomembnimi za kvalitetno opravljanje storitev.</w:t>
      </w:r>
    </w:p>
    <w:p w14:paraId="016CFB5B" w14:textId="77777777" w:rsidR="00521104" w:rsidRPr="00521104" w:rsidRDefault="00521104" w:rsidP="00521104">
      <w:pPr>
        <w:jc w:val="both"/>
        <w:rPr>
          <w:rFonts w:ascii="Arial" w:hAnsi="Arial" w:cs="Arial"/>
          <w:sz w:val="18"/>
          <w:szCs w:val="18"/>
          <w:lang w:eastAsia="x-none"/>
        </w:rPr>
      </w:pPr>
    </w:p>
    <w:p w14:paraId="4CF39378"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76D5264" w14:textId="77777777" w:rsidR="00521104" w:rsidRPr="00521104" w:rsidRDefault="00521104" w:rsidP="00521104">
      <w:pPr>
        <w:ind w:left="720"/>
        <w:rPr>
          <w:rFonts w:ascii="Arial" w:eastAsia="Calibri" w:hAnsi="Arial" w:cs="Arial"/>
          <w:iCs w:val="0"/>
          <w:sz w:val="18"/>
          <w:szCs w:val="18"/>
        </w:rPr>
      </w:pPr>
    </w:p>
    <w:p w14:paraId="77FE8591"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ne plača uporabnine kuhinje s pomožnimi prostori in jedilnico, ampak naročniku zagotavlja uporabo prostorov in opreme za potrebe šolskih prireditev.</w:t>
      </w:r>
    </w:p>
    <w:p w14:paraId="7A56F133" w14:textId="77777777" w:rsidR="00521104" w:rsidRPr="00521104" w:rsidRDefault="00521104" w:rsidP="00521104">
      <w:pPr>
        <w:jc w:val="both"/>
        <w:rPr>
          <w:rFonts w:ascii="Arial" w:eastAsia="Calibri" w:hAnsi="Arial" w:cs="Arial"/>
          <w:iCs w:val="0"/>
          <w:sz w:val="18"/>
          <w:szCs w:val="18"/>
        </w:rPr>
      </w:pPr>
    </w:p>
    <w:p w14:paraId="74703686"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sam poskrbi za odvoz odpadkov, ki nastanejo s šolsko prehrano.</w:t>
      </w:r>
    </w:p>
    <w:p w14:paraId="0FE89C68" w14:textId="77777777" w:rsidR="00521104" w:rsidRPr="00521104" w:rsidRDefault="00521104" w:rsidP="00521104">
      <w:pPr>
        <w:jc w:val="both"/>
        <w:rPr>
          <w:rFonts w:ascii="Arial" w:eastAsia="Calibri" w:hAnsi="Arial" w:cs="Arial"/>
          <w:iCs w:val="0"/>
          <w:sz w:val="18"/>
          <w:szCs w:val="18"/>
        </w:rPr>
      </w:pPr>
    </w:p>
    <w:p w14:paraId="69C500A5"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je dolžan poravnati stroške električne energije in vode, pavšalni znesek znaša 150,00 EUR/mesec.</w:t>
      </w:r>
    </w:p>
    <w:p w14:paraId="45B6A2FE" w14:textId="77777777" w:rsidR="00521104" w:rsidRPr="00521104" w:rsidRDefault="00521104" w:rsidP="00521104">
      <w:pPr>
        <w:rPr>
          <w:rFonts w:ascii="Arial" w:eastAsia="Calibri" w:hAnsi="Arial" w:cs="Arial"/>
          <w:iCs w:val="0"/>
          <w:sz w:val="18"/>
          <w:szCs w:val="18"/>
        </w:rPr>
      </w:pPr>
    </w:p>
    <w:p w14:paraId="0A97B714"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Izvajalec plača stroške mesečnega najema programa za blagajno (ENG </w:t>
      </w:r>
      <w:proofErr w:type="spellStart"/>
      <w:r w:rsidRPr="00521104">
        <w:rPr>
          <w:rFonts w:ascii="Arial" w:eastAsia="Calibri" w:hAnsi="Arial" w:cs="Arial"/>
          <w:sz w:val="18"/>
          <w:szCs w:val="18"/>
        </w:rPr>
        <w:t>d.d</w:t>
      </w:r>
      <w:proofErr w:type="spellEnd"/>
      <w:r w:rsidRPr="00521104">
        <w:rPr>
          <w:rFonts w:ascii="Arial" w:eastAsia="Calibri" w:hAnsi="Arial" w:cs="Arial"/>
          <w:sz w:val="18"/>
          <w:szCs w:val="18"/>
        </w:rPr>
        <w:t>., Žalec), trenutni strošek znaša 63,44 EUR z DDV.</w:t>
      </w:r>
    </w:p>
    <w:p w14:paraId="795734B5" w14:textId="77777777" w:rsidR="00521104" w:rsidRPr="00521104" w:rsidRDefault="00521104" w:rsidP="00521104">
      <w:pPr>
        <w:jc w:val="both"/>
        <w:rPr>
          <w:rFonts w:ascii="Arial" w:eastAsia="Calibri" w:hAnsi="Arial" w:cs="Arial"/>
          <w:iCs w:val="0"/>
          <w:sz w:val="18"/>
          <w:szCs w:val="18"/>
        </w:rPr>
      </w:pPr>
    </w:p>
    <w:p w14:paraId="218DF7AC"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je dolžan sam skrbeti za morebitna popravila in vzdrževanje opreme ter strojev v šolski razdelilnici. Izvajalec mora zagotoviti tekoče vzdrževanje in dnevno čiščenje opreme ter prostora v uporabi.</w:t>
      </w:r>
    </w:p>
    <w:p w14:paraId="5E6334F5" w14:textId="77777777" w:rsidR="00521104" w:rsidRPr="00521104" w:rsidRDefault="00521104" w:rsidP="00521104">
      <w:pPr>
        <w:jc w:val="both"/>
        <w:rPr>
          <w:rFonts w:ascii="Arial" w:eastAsia="Calibri" w:hAnsi="Arial" w:cs="Arial"/>
          <w:iCs w:val="0"/>
          <w:sz w:val="18"/>
          <w:szCs w:val="18"/>
        </w:rPr>
      </w:pPr>
    </w:p>
    <w:p w14:paraId="1EF3930B"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ne sme oddati poslovnih prostorov v podnajem, prav tako ne sme prenesi opravljanja storitev na drugega izvajalca.</w:t>
      </w:r>
    </w:p>
    <w:p w14:paraId="015CC007" w14:textId="77777777" w:rsidR="00521104" w:rsidRPr="00521104" w:rsidRDefault="00521104" w:rsidP="00521104">
      <w:pPr>
        <w:jc w:val="both"/>
        <w:rPr>
          <w:rFonts w:ascii="Arial" w:eastAsia="Calibri" w:hAnsi="Arial" w:cs="Arial"/>
          <w:iCs w:val="0"/>
          <w:sz w:val="18"/>
          <w:szCs w:val="18"/>
        </w:rPr>
      </w:pPr>
    </w:p>
    <w:p w14:paraId="5E3F7467"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Stanje prostorov in opreme pogodbeni stranki zapisniško ugotovita ob podpisu te pogodbe.</w:t>
      </w:r>
    </w:p>
    <w:p w14:paraId="43618589" w14:textId="77777777" w:rsidR="00521104" w:rsidRPr="00521104" w:rsidRDefault="00521104" w:rsidP="00521104">
      <w:pPr>
        <w:rPr>
          <w:rFonts w:ascii="Arial" w:eastAsia="Calibri" w:hAnsi="Arial" w:cs="Arial"/>
          <w:iCs w:val="0"/>
          <w:sz w:val="18"/>
          <w:szCs w:val="18"/>
        </w:rPr>
      </w:pPr>
    </w:p>
    <w:p w14:paraId="0F4CB037"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0C10E07C" w14:textId="77777777" w:rsidR="00521104" w:rsidRPr="00521104" w:rsidRDefault="00521104" w:rsidP="00521104">
      <w:pPr>
        <w:rPr>
          <w:rFonts w:ascii="Arial" w:eastAsia="Calibri" w:hAnsi="Arial" w:cs="Arial"/>
          <w:iCs w:val="0"/>
          <w:sz w:val="18"/>
          <w:szCs w:val="18"/>
        </w:rPr>
      </w:pPr>
    </w:p>
    <w:p w14:paraId="7E80B8DA"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Stranki se obvezujeta, da bosta naredili vse, kar je potrebno za izvršitev pogodbe in bosta ravnali kot dobra gospodarja.</w:t>
      </w:r>
    </w:p>
    <w:p w14:paraId="2B409229" w14:textId="77777777" w:rsidR="00521104" w:rsidRPr="00521104" w:rsidRDefault="00521104" w:rsidP="00521104">
      <w:pPr>
        <w:rPr>
          <w:rFonts w:ascii="Arial" w:eastAsia="Calibri" w:hAnsi="Arial" w:cs="Arial"/>
          <w:iCs w:val="0"/>
          <w:sz w:val="18"/>
          <w:szCs w:val="18"/>
        </w:rPr>
      </w:pPr>
    </w:p>
    <w:p w14:paraId="6733F83F"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4FC7826B" w14:textId="77777777" w:rsidR="00521104" w:rsidRPr="00521104" w:rsidRDefault="00521104" w:rsidP="00521104">
      <w:pPr>
        <w:rPr>
          <w:rFonts w:ascii="Arial" w:eastAsia="Calibri" w:hAnsi="Arial" w:cs="Arial"/>
          <w:iCs w:val="0"/>
          <w:sz w:val="18"/>
          <w:szCs w:val="18"/>
        </w:rPr>
      </w:pPr>
    </w:p>
    <w:p w14:paraId="33E3348A"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Stranki se sporazumeta, da bosta vse spore, nastale iz te pogodbe, reševali sporazumno. Za reševanje sporov iz je pristojno sodišče na sedežu naročnika.</w:t>
      </w:r>
    </w:p>
    <w:p w14:paraId="2E635AAA" w14:textId="77777777" w:rsidR="00521104" w:rsidRPr="00521104" w:rsidRDefault="00521104" w:rsidP="00521104">
      <w:pPr>
        <w:rPr>
          <w:rFonts w:ascii="Arial" w:eastAsia="Calibri" w:hAnsi="Arial" w:cs="Arial"/>
          <w:iCs w:val="0"/>
          <w:sz w:val="18"/>
          <w:szCs w:val="18"/>
        </w:rPr>
      </w:pPr>
    </w:p>
    <w:p w14:paraId="3499FF01"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12D89BA3" w14:textId="77777777" w:rsidR="00521104" w:rsidRPr="00521104" w:rsidRDefault="00521104" w:rsidP="00521104">
      <w:pPr>
        <w:rPr>
          <w:rFonts w:ascii="Arial" w:eastAsia="Calibri" w:hAnsi="Arial" w:cs="Arial"/>
          <w:iCs w:val="0"/>
          <w:sz w:val="18"/>
          <w:szCs w:val="18"/>
        </w:rPr>
      </w:pPr>
    </w:p>
    <w:p w14:paraId="1AD780A1"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Sprememba pogodbe je možna iz razlogov, ki jih določa 95. člen ZJN-3.</w:t>
      </w:r>
    </w:p>
    <w:p w14:paraId="586E4DBE" w14:textId="77777777" w:rsidR="00521104" w:rsidRPr="00521104" w:rsidRDefault="00521104" w:rsidP="00521104">
      <w:pPr>
        <w:rPr>
          <w:rFonts w:ascii="Arial" w:eastAsia="Calibri" w:hAnsi="Arial" w:cs="Arial"/>
          <w:iCs w:val="0"/>
          <w:sz w:val="18"/>
          <w:szCs w:val="18"/>
        </w:rPr>
      </w:pPr>
    </w:p>
    <w:p w14:paraId="1AA96724"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6FE67FE1" w14:textId="77777777" w:rsidR="00521104" w:rsidRPr="00521104" w:rsidRDefault="00521104" w:rsidP="00521104">
      <w:pPr>
        <w:ind w:left="720"/>
        <w:rPr>
          <w:rFonts w:ascii="Arial" w:eastAsia="Calibri" w:hAnsi="Arial" w:cs="Arial"/>
          <w:iCs w:val="0"/>
          <w:sz w:val="18"/>
          <w:szCs w:val="18"/>
        </w:rPr>
      </w:pPr>
    </w:p>
    <w:p w14:paraId="78C4D697" w14:textId="77777777" w:rsidR="00521104" w:rsidRDefault="00521104" w:rsidP="00521104">
      <w:pPr>
        <w:jc w:val="both"/>
        <w:rPr>
          <w:rFonts w:ascii="Arial" w:eastAsia="Calibri" w:hAnsi="Arial" w:cs="Arial"/>
          <w:sz w:val="18"/>
          <w:szCs w:val="18"/>
        </w:rPr>
      </w:pPr>
      <w:r w:rsidRPr="00521104">
        <w:rPr>
          <w:rFonts w:ascii="Arial" w:eastAsia="Calibri" w:hAnsi="Arial" w:cs="Arial"/>
          <w:sz w:val="18"/>
          <w:szCs w:val="18"/>
        </w:rPr>
        <w:t>Izvajalec je dolžan z vsemi podatki, ki sodijo pod varstvo osebnih podatkov ravnati in jih varovati na način, kot to določa zakon, ki ureja varstvo osebnih podatkov in jih ne sme posredovati tretji osebi. Obveznost varovanja osebnih podatkov se nanaša na čas trajanja pogodbe in čas po njej.</w:t>
      </w:r>
    </w:p>
    <w:p w14:paraId="7860FAE6" w14:textId="77777777" w:rsidR="00521104" w:rsidRPr="00521104" w:rsidRDefault="00521104" w:rsidP="00521104">
      <w:pPr>
        <w:jc w:val="both"/>
        <w:rPr>
          <w:rFonts w:ascii="Arial" w:eastAsia="Calibri" w:hAnsi="Arial" w:cs="Arial"/>
          <w:iCs w:val="0"/>
          <w:sz w:val="18"/>
          <w:szCs w:val="18"/>
        </w:rPr>
      </w:pPr>
    </w:p>
    <w:p w14:paraId="326968CD"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10E64363" w14:textId="77777777" w:rsidR="00521104" w:rsidRPr="00521104" w:rsidRDefault="00521104" w:rsidP="00521104">
      <w:pPr>
        <w:rPr>
          <w:rFonts w:ascii="Arial" w:eastAsia="Calibri" w:hAnsi="Arial" w:cs="Arial"/>
          <w:iCs w:val="0"/>
          <w:sz w:val="18"/>
          <w:szCs w:val="18"/>
        </w:rPr>
      </w:pPr>
    </w:p>
    <w:p w14:paraId="6CB3E84E"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Pooblaščeni predstavnik naročnika je [</w:t>
      </w:r>
      <w:r w:rsidRPr="00521104">
        <w:rPr>
          <w:rFonts w:ascii="Arial" w:eastAsia="Calibri" w:hAnsi="Arial" w:cs="Arial"/>
          <w:sz w:val="18"/>
          <w:szCs w:val="18"/>
          <w:shd w:val="clear" w:color="auto" w:fill="DBE5F1"/>
        </w:rPr>
        <w:t>ime in priimek</w:t>
      </w:r>
      <w:r w:rsidRPr="00521104">
        <w:rPr>
          <w:rFonts w:ascii="Arial" w:eastAsia="Calibri" w:hAnsi="Arial" w:cs="Arial"/>
          <w:sz w:val="18"/>
          <w:szCs w:val="18"/>
        </w:rPr>
        <w:t>].</w:t>
      </w:r>
    </w:p>
    <w:p w14:paraId="4CE3F325" w14:textId="77777777" w:rsidR="00521104" w:rsidRPr="00521104" w:rsidRDefault="00521104" w:rsidP="00521104">
      <w:pPr>
        <w:rPr>
          <w:rFonts w:ascii="Arial" w:eastAsia="Calibri" w:hAnsi="Arial" w:cs="Arial"/>
          <w:iCs w:val="0"/>
          <w:sz w:val="18"/>
          <w:szCs w:val="18"/>
        </w:rPr>
      </w:pPr>
    </w:p>
    <w:p w14:paraId="5FF3A130"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Pooblaščeni predstavnik izvajalca je [</w:t>
      </w:r>
      <w:r w:rsidRPr="00521104">
        <w:rPr>
          <w:rFonts w:ascii="Arial" w:eastAsia="Calibri" w:hAnsi="Arial" w:cs="Arial"/>
          <w:sz w:val="18"/>
          <w:szCs w:val="18"/>
          <w:shd w:val="clear" w:color="auto" w:fill="DBE5F1"/>
        </w:rPr>
        <w:t>ime in priimek</w:t>
      </w:r>
      <w:r w:rsidRPr="00521104">
        <w:rPr>
          <w:rFonts w:ascii="Arial" w:eastAsia="Calibri" w:hAnsi="Arial" w:cs="Arial"/>
          <w:sz w:val="18"/>
          <w:szCs w:val="18"/>
        </w:rPr>
        <w:t>].</w:t>
      </w:r>
    </w:p>
    <w:p w14:paraId="207BAAF8" w14:textId="77777777" w:rsidR="00521104" w:rsidRPr="00521104" w:rsidRDefault="00521104" w:rsidP="00521104">
      <w:pPr>
        <w:rPr>
          <w:rFonts w:ascii="Arial" w:eastAsia="Calibri" w:hAnsi="Arial" w:cs="Arial"/>
          <w:iCs w:val="0"/>
          <w:sz w:val="18"/>
          <w:szCs w:val="18"/>
        </w:rPr>
      </w:pPr>
    </w:p>
    <w:p w14:paraId="435AC196" w14:textId="77777777" w:rsidR="00521104" w:rsidRPr="00521104" w:rsidRDefault="00521104" w:rsidP="00521104">
      <w:pPr>
        <w:numPr>
          <w:ilvl w:val="0"/>
          <w:numId w:val="36"/>
        </w:numPr>
        <w:spacing w:line="276" w:lineRule="auto"/>
        <w:ind w:left="426" w:hanging="426"/>
        <w:jc w:val="center"/>
        <w:rPr>
          <w:rFonts w:ascii="Arial" w:eastAsia="Calibri" w:hAnsi="Arial" w:cs="Arial"/>
          <w:iCs w:val="0"/>
          <w:sz w:val="18"/>
          <w:szCs w:val="18"/>
        </w:rPr>
      </w:pPr>
      <w:r w:rsidRPr="00521104">
        <w:rPr>
          <w:rFonts w:ascii="Arial" w:eastAsia="Calibri" w:hAnsi="Arial" w:cs="Arial"/>
          <w:sz w:val="18"/>
          <w:szCs w:val="18"/>
        </w:rPr>
        <w:t xml:space="preserve">člen </w:t>
      </w:r>
    </w:p>
    <w:p w14:paraId="0BC17B00" w14:textId="77777777" w:rsidR="00521104" w:rsidRPr="00521104" w:rsidRDefault="00521104" w:rsidP="00521104">
      <w:pPr>
        <w:rPr>
          <w:rFonts w:ascii="Arial" w:eastAsia="Calibri" w:hAnsi="Arial" w:cs="Arial"/>
          <w:iCs w:val="0"/>
          <w:sz w:val="18"/>
          <w:szCs w:val="18"/>
        </w:rPr>
      </w:pPr>
    </w:p>
    <w:p w14:paraId="2A48A582" w14:textId="77777777" w:rsidR="00521104" w:rsidRPr="00521104" w:rsidRDefault="00521104" w:rsidP="00521104">
      <w:pPr>
        <w:jc w:val="both"/>
        <w:rPr>
          <w:rFonts w:ascii="Arial" w:eastAsia="Calibri" w:hAnsi="Arial" w:cs="Arial"/>
          <w:iCs w:val="0"/>
          <w:sz w:val="18"/>
          <w:szCs w:val="18"/>
        </w:rPr>
      </w:pPr>
    </w:p>
    <w:p w14:paraId="4002446B"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Pogodba, pri kateri kdo v imenu ali na račun druge pogodbene stranke, predstavniku ali posredniku organa ali organizacije iz javnega sektorja obljubi, ponudi ali da kakšno nedovoljeno korist za:</w:t>
      </w:r>
    </w:p>
    <w:p w14:paraId="32078EB2" w14:textId="77777777" w:rsidR="00521104" w:rsidRPr="00521104" w:rsidRDefault="00521104" w:rsidP="00521104">
      <w:pPr>
        <w:numPr>
          <w:ilvl w:val="0"/>
          <w:numId w:val="35"/>
        </w:numPr>
        <w:tabs>
          <w:tab w:val="num" w:pos="284"/>
        </w:tabs>
        <w:spacing w:line="276" w:lineRule="auto"/>
        <w:ind w:left="284" w:hanging="284"/>
        <w:jc w:val="both"/>
        <w:rPr>
          <w:rFonts w:ascii="Arial" w:eastAsia="Calibri" w:hAnsi="Arial" w:cs="Arial"/>
          <w:iCs w:val="0"/>
          <w:sz w:val="18"/>
          <w:szCs w:val="18"/>
        </w:rPr>
      </w:pPr>
      <w:r w:rsidRPr="00521104">
        <w:rPr>
          <w:rFonts w:ascii="Arial" w:eastAsia="Calibri" w:hAnsi="Arial" w:cs="Arial"/>
          <w:sz w:val="18"/>
          <w:szCs w:val="18"/>
        </w:rPr>
        <w:t>pridobitev posla ali</w:t>
      </w:r>
    </w:p>
    <w:p w14:paraId="66FA03A0" w14:textId="77777777" w:rsidR="00521104" w:rsidRPr="00521104" w:rsidRDefault="00521104" w:rsidP="00521104">
      <w:pPr>
        <w:numPr>
          <w:ilvl w:val="0"/>
          <w:numId w:val="35"/>
        </w:numPr>
        <w:tabs>
          <w:tab w:val="num" w:pos="284"/>
        </w:tabs>
        <w:spacing w:line="276" w:lineRule="auto"/>
        <w:ind w:left="284" w:hanging="284"/>
        <w:jc w:val="both"/>
        <w:rPr>
          <w:rFonts w:ascii="Arial" w:eastAsia="Calibri" w:hAnsi="Arial" w:cs="Arial"/>
          <w:iCs w:val="0"/>
          <w:sz w:val="18"/>
          <w:szCs w:val="18"/>
        </w:rPr>
      </w:pPr>
      <w:r w:rsidRPr="00521104">
        <w:rPr>
          <w:rFonts w:ascii="Arial" w:eastAsia="Calibri" w:hAnsi="Arial" w:cs="Arial"/>
          <w:sz w:val="18"/>
          <w:szCs w:val="18"/>
        </w:rPr>
        <w:t>za sklenitev posla pod ugodnejšimi pogoji ali</w:t>
      </w:r>
    </w:p>
    <w:p w14:paraId="2069FD79" w14:textId="77777777" w:rsidR="00521104" w:rsidRPr="00521104" w:rsidRDefault="00521104" w:rsidP="00521104">
      <w:pPr>
        <w:numPr>
          <w:ilvl w:val="0"/>
          <w:numId w:val="35"/>
        </w:numPr>
        <w:tabs>
          <w:tab w:val="num" w:pos="284"/>
        </w:tabs>
        <w:spacing w:line="276" w:lineRule="auto"/>
        <w:ind w:left="284" w:hanging="284"/>
        <w:jc w:val="both"/>
        <w:rPr>
          <w:rFonts w:ascii="Arial" w:eastAsia="Calibri" w:hAnsi="Arial" w:cs="Arial"/>
          <w:iCs w:val="0"/>
          <w:sz w:val="18"/>
          <w:szCs w:val="18"/>
        </w:rPr>
      </w:pPr>
      <w:r w:rsidRPr="00521104">
        <w:rPr>
          <w:rFonts w:ascii="Arial" w:eastAsia="Calibri" w:hAnsi="Arial" w:cs="Arial"/>
          <w:sz w:val="18"/>
          <w:szCs w:val="18"/>
        </w:rPr>
        <w:t>za opustitev dolžnega nadzora nad izvajanjem pogodbenih obveznosti ali</w:t>
      </w:r>
    </w:p>
    <w:p w14:paraId="1D2DD776" w14:textId="77777777" w:rsidR="00521104" w:rsidRPr="00521104" w:rsidRDefault="00521104" w:rsidP="00521104">
      <w:pPr>
        <w:numPr>
          <w:ilvl w:val="0"/>
          <w:numId w:val="35"/>
        </w:numPr>
        <w:tabs>
          <w:tab w:val="num" w:pos="284"/>
        </w:tabs>
        <w:spacing w:line="276" w:lineRule="auto"/>
        <w:ind w:left="284" w:hanging="284"/>
        <w:jc w:val="both"/>
        <w:rPr>
          <w:rFonts w:ascii="Arial" w:eastAsia="Calibri" w:hAnsi="Arial" w:cs="Arial"/>
          <w:iCs w:val="0"/>
          <w:sz w:val="18"/>
          <w:szCs w:val="18"/>
        </w:rPr>
      </w:pPr>
      <w:r w:rsidRPr="00521104">
        <w:rPr>
          <w:rFonts w:ascii="Arial" w:eastAsia="Calibri"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AF8ECE"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je nična.</w:t>
      </w:r>
    </w:p>
    <w:p w14:paraId="24062C82" w14:textId="77777777" w:rsidR="00521104" w:rsidRPr="00521104" w:rsidRDefault="00521104" w:rsidP="00521104">
      <w:pPr>
        <w:rPr>
          <w:rFonts w:ascii="Arial" w:eastAsia="Calibri" w:hAnsi="Arial" w:cs="Arial"/>
          <w:iCs w:val="0"/>
          <w:sz w:val="18"/>
          <w:szCs w:val="18"/>
        </w:rPr>
      </w:pPr>
    </w:p>
    <w:p w14:paraId="1BE64F7F"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6D848490" w14:textId="77777777" w:rsidR="00521104" w:rsidRPr="00521104" w:rsidRDefault="00521104" w:rsidP="00521104">
      <w:pPr>
        <w:ind w:left="720"/>
        <w:rPr>
          <w:rFonts w:ascii="Arial" w:eastAsia="Calibri" w:hAnsi="Arial" w:cs="Arial"/>
          <w:iCs w:val="0"/>
          <w:sz w:val="18"/>
          <w:szCs w:val="18"/>
        </w:rPr>
      </w:pPr>
    </w:p>
    <w:p w14:paraId="0FDE88D1"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Pogodba preneha veljati, če je naročnik seznanjen, da je pristojni državni organ ali sodišče s pravnomočno odločitvijo ugotovilo kršitev delovne, </w:t>
      </w:r>
      <w:proofErr w:type="spellStart"/>
      <w:r w:rsidRPr="00521104">
        <w:rPr>
          <w:rFonts w:ascii="Arial" w:eastAsia="Calibri" w:hAnsi="Arial" w:cs="Arial"/>
          <w:sz w:val="18"/>
          <w:szCs w:val="18"/>
        </w:rPr>
        <w:t>okoljske</w:t>
      </w:r>
      <w:proofErr w:type="spellEnd"/>
      <w:r w:rsidRPr="00521104">
        <w:rPr>
          <w:rFonts w:ascii="Arial" w:eastAsia="Calibri" w:hAnsi="Arial" w:cs="Arial"/>
          <w:sz w:val="18"/>
          <w:szCs w:val="18"/>
        </w:rPr>
        <w:t xml:space="preserve"> ali socialne zakonodaje s strani izvajalca pogodbe o izvedbi javnega naročila ali njegovega podizvajalca. Izvajalec je dolžan pisno obvestiti naročnika o ugotovljeni kršitvi najkasneje v roku petih (5) delovnih dneh od pravnomočnosti odločitve državnega organa ali sodišča o kršitvah delovne, </w:t>
      </w:r>
      <w:proofErr w:type="spellStart"/>
      <w:r w:rsidRPr="00521104">
        <w:rPr>
          <w:rFonts w:ascii="Arial" w:eastAsia="Calibri" w:hAnsi="Arial" w:cs="Arial"/>
          <w:sz w:val="18"/>
          <w:szCs w:val="18"/>
        </w:rPr>
        <w:t>okoljske</w:t>
      </w:r>
      <w:proofErr w:type="spellEnd"/>
      <w:r w:rsidRPr="00521104">
        <w:rPr>
          <w:rFonts w:ascii="Arial" w:eastAsia="Calibri" w:hAnsi="Arial" w:cs="Arial"/>
          <w:sz w:val="18"/>
          <w:szCs w:val="18"/>
        </w:rPr>
        <w:t xml:space="preserve"> ali socialne zakonodaje s strani izvajalca pogodbe o izvedbi javnega naročila ali njegovega podizvajalca.</w:t>
      </w:r>
    </w:p>
    <w:p w14:paraId="6733812E" w14:textId="77777777" w:rsidR="00521104" w:rsidRPr="00521104" w:rsidRDefault="00521104" w:rsidP="00521104">
      <w:pPr>
        <w:rPr>
          <w:rFonts w:ascii="Arial" w:eastAsia="Calibri" w:hAnsi="Arial" w:cs="Arial"/>
          <w:iCs w:val="0"/>
          <w:sz w:val="18"/>
          <w:szCs w:val="18"/>
        </w:rPr>
      </w:pPr>
    </w:p>
    <w:p w14:paraId="3DEFB7F3"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070B0E2" w14:textId="77777777" w:rsidR="00521104" w:rsidRPr="00521104" w:rsidRDefault="00521104" w:rsidP="00521104">
      <w:pPr>
        <w:rPr>
          <w:rFonts w:ascii="Arial" w:eastAsia="Calibri" w:hAnsi="Arial" w:cs="Arial"/>
          <w:iCs w:val="0"/>
          <w:sz w:val="18"/>
          <w:szCs w:val="18"/>
        </w:rPr>
      </w:pPr>
    </w:p>
    <w:p w14:paraId="6E3E8C24" w14:textId="2E8E4EFD"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Pogodba je sklenjena v štirih (4) enakih izvodih, od katerih prejme vsaka pogodbena stranka po dva (2) izvoda in prične veljati </w:t>
      </w:r>
      <w:r w:rsidRPr="00521104">
        <w:rPr>
          <w:rFonts w:ascii="Arial" w:eastAsia="Calibri" w:hAnsi="Arial" w:cs="Arial"/>
          <w:b/>
          <w:bCs/>
          <w:sz w:val="18"/>
          <w:szCs w:val="18"/>
        </w:rPr>
        <w:t>01. 09. 202</w:t>
      </w:r>
      <w:r>
        <w:rPr>
          <w:rFonts w:ascii="Arial" w:eastAsia="Calibri" w:hAnsi="Arial" w:cs="Arial"/>
          <w:b/>
          <w:bCs/>
          <w:sz w:val="18"/>
          <w:szCs w:val="18"/>
        </w:rPr>
        <w:t>5</w:t>
      </w:r>
      <w:r w:rsidRPr="00521104">
        <w:rPr>
          <w:rFonts w:ascii="Arial" w:eastAsia="Calibri" w:hAnsi="Arial" w:cs="Arial"/>
          <w:b/>
          <w:bCs/>
          <w:sz w:val="18"/>
          <w:szCs w:val="18"/>
        </w:rPr>
        <w:t>.</w:t>
      </w:r>
    </w:p>
    <w:p w14:paraId="70932A33" w14:textId="77777777" w:rsidR="00521104" w:rsidRPr="00521104" w:rsidRDefault="00521104" w:rsidP="00521104">
      <w:pPr>
        <w:rPr>
          <w:rFonts w:ascii="Arial" w:eastAsia="Calibri" w:hAnsi="Arial" w:cs="Arial"/>
          <w:iCs w:val="0"/>
          <w:sz w:val="18"/>
          <w:szCs w:val="18"/>
        </w:rPr>
      </w:pPr>
    </w:p>
    <w:p w14:paraId="58C6E0BC" w14:textId="77777777" w:rsidR="00521104" w:rsidRPr="00521104" w:rsidRDefault="00521104" w:rsidP="00521104">
      <w:pPr>
        <w:rPr>
          <w:rFonts w:ascii="Arial" w:eastAsia="Calibri" w:hAnsi="Arial" w:cs="Arial"/>
          <w:iCs w:val="0"/>
          <w:sz w:val="18"/>
          <w:szCs w:val="18"/>
        </w:rPr>
      </w:pPr>
    </w:p>
    <w:p w14:paraId="60A87006" w14:textId="77777777" w:rsidR="00521104" w:rsidRPr="00521104" w:rsidRDefault="00521104" w:rsidP="00521104">
      <w:pPr>
        <w:rPr>
          <w:rFonts w:ascii="Arial" w:eastAsia="Calibri" w:hAnsi="Arial" w:cs="Arial"/>
          <w:iCs w:val="0"/>
          <w:sz w:val="18"/>
          <w:szCs w:val="18"/>
        </w:rPr>
      </w:pPr>
    </w:p>
    <w:p w14:paraId="38DE8D51" w14:textId="77777777" w:rsidR="00521104" w:rsidRPr="00521104" w:rsidRDefault="00521104" w:rsidP="00521104">
      <w:pPr>
        <w:rPr>
          <w:rFonts w:ascii="Arial" w:eastAsia="Calibri" w:hAnsi="Arial" w:cs="Arial"/>
          <w:b/>
          <w:bCs/>
          <w:iCs w:val="0"/>
          <w:sz w:val="18"/>
          <w:szCs w:val="18"/>
        </w:rPr>
      </w:pPr>
      <w:r w:rsidRPr="00521104">
        <w:rPr>
          <w:rFonts w:ascii="Arial" w:eastAsia="Calibri" w:hAnsi="Arial" w:cs="Arial"/>
          <w:b/>
          <w:bCs/>
          <w:sz w:val="18"/>
          <w:szCs w:val="18"/>
        </w:rPr>
        <w:t>NAROČNIK:</w:t>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t>IZVAJALEC:</w:t>
      </w:r>
    </w:p>
    <w:p w14:paraId="4CE02EEC" w14:textId="77777777" w:rsidR="00521104" w:rsidRPr="00521104" w:rsidRDefault="00521104" w:rsidP="00521104">
      <w:pPr>
        <w:rPr>
          <w:rFonts w:ascii="Arial" w:eastAsia="Calibri" w:hAnsi="Arial" w:cs="Arial"/>
          <w:b/>
          <w:bCs/>
          <w:iCs w:val="0"/>
          <w:sz w:val="18"/>
          <w:szCs w:val="18"/>
        </w:rPr>
      </w:pPr>
    </w:p>
    <w:p w14:paraId="4F74ED0C" w14:textId="77777777" w:rsidR="00521104" w:rsidRPr="00521104" w:rsidRDefault="00521104" w:rsidP="00521104">
      <w:pPr>
        <w:rPr>
          <w:rFonts w:ascii="Arial" w:eastAsia="Calibri" w:hAnsi="Arial" w:cs="Arial"/>
          <w:b/>
          <w:bCs/>
          <w:iCs w:val="0"/>
          <w:sz w:val="18"/>
          <w:szCs w:val="18"/>
        </w:rPr>
      </w:pPr>
      <w:r w:rsidRPr="00521104">
        <w:rPr>
          <w:rFonts w:ascii="Arial" w:eastAsia="Calibri" w:hAnsi="Arial" w:cs="Arial"/>
          <w:b/>
          <w:bCs/>
          <w:sz w:val="18"/>
          <w:szCs w:val="18"/>
        </w:rPr>
        <w:t>GIMNAZIJA FRANCA MIKLOŠIČA LJUTOMER</w:t>
      </w:r>
      <w:r w:rsidRPr="00521104">
        <w:rPr>
          <w:rFonts w:ascii="Arial" w:eastAsia="Calibri" w:hAnsi="Arial" w:cs="Arial"/>
          <w:b/>
          <w:bCs/>
          <w:sz w:val="18"/>
          <w:szCs w:val="18"/>
        </w:rPr>
        <w:tab/>
      </w:r>
      <w:r w:rsidRPr="00521104">
        <w:rPr>
          <w:rFonts w:ascii="Arial" w:eastAsia="Calibri" w:hAnsi="Arial" w:cs="Arial"/>
          <w:b/>
          <w:bCs/>
          <w:sz w:val="18"/>
          <w:szCs w:val="18"/>
        </w:rPr>
        <w:tab/>
        <w:t>[</w:t>
      </w:r>
      <w:r w:rsidRPr="00521104">
        <w:rPr>
          <w:rFonts w:ascii="Arial" w:eastAsia="Calibri" w:hAnsi="Arial" w:cs="Arial"/>
          <w:b/>
          <w:bCs/>
          <w:sz w:val="18"/>
          <w:szCs w:val="18"/>
          <w:shd w:val="clear" w:color="auto" w:fill="DBE5F1"/>
        </w:rPr>
        <w:t>skrajšan naziv izvajalca</w:t>
      </w:r>
      <w:r w:rsidRPr="00521104">
        <w:rPr>
          <w:rFonts w:ascii="Arial" w:eastAsia="Calibri" w:hAnsi="Arial" w:cs="Arial"/>
          <w:b/>
          <w:bCs/>
          <w:sz w:val="18"/>
          <w:szCs w:val="18"/>
        </w:rPr>
        <w:t>]</w:t>
      </w:r>
    </w:p>
    <w:p w14:paraId="53B6D2FB" w14:textId="77777777" w:rsidR="00521104" w:rsidRPr="00521104" w:rsidRDefault="00521104" w:rsidP="00521104">
      <w:pPr>
        <w:rPr>
          <w:rFonts w:ascii="Arial" w:eastAsia="Calibri" w:hAnsi="Arial" w:cs="Arial"/>
          <w:b/>
          <w:bCs/>
          <w:iCs w:val="0"/>
          <w:sz w:val="18"/>
          <w:szCs w:val="18"/>
        </w:rPr>
      </w:pPr>
    </w:p>
    <w:p w14:paraId="27C8B70F"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_______________________</w:t>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t>_______________________</w:t>
      </w:r>
    </w:p>
    <w:p w14:paraId="5A23860D" w14:textId="77777777" w:rsidR="00521104" w:rsidRPr="00521104" w:rsidRDefault="00521104" w:rsidP="00521104">
      <w:pPr>
        <w:rPr>
          <w:rFonts w:ascii="Arial" w:hAnsi="Arial" w:cs="Arial"/>
          <w:b/>
          <w:sz w:val="18"/>
          <w:szCs w:val="18"/>
        </w:rPr>
      </w:pPr>
      <w:r w:rsidRPr="00521104">
        <w:rPr>
          <w:rFonts w:ascii="Arial" w:hAnsi="Arial" w:cs="Arial"/>
          <w:sz w:val="18"/>
          <w:szCs w:val="18"/>
        </w:rPr>
        <w:t>[</w:t>
      </w:r>
      <w:r w:rsidRPr="00521104">
        <w:rPr>
          <w:rFonts w:ascii="Arial" w:hAnsi="Arial" w:cs="Arial"/>
          <w:sz w:val="18"/>
          <w:szCs w:val="18"/>
          <w:shd w:val="clear" w:color="auto" w:fill="DBE5F1"/>
        </w:rPr>
        <w:t>žig in podpis</w:t>
      </w:r>
      <w:r w:rsidRPr="00521104">
        <w:rPr>
          <w:rFonts w:ascii="Arial" w:hAnsi="Arial" w:cs="Arial"/>
          <w:sz w:val="18"/>
          <w:szCs w:val="18"/>
        </w:rPr>
        <w:t>]</w:t>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sz w:val="18"/>
          <w:szCs w:val="18"/>
        </w:rPr>
        <w:t>[</w:t>
      </w:r>
      <w:r w:rsidRPr="00521104">
        <w:rPr>
          <w:rFonts w:ascii="Arial" w:hAnsi="Arial" w:cs="Arial"/>
          <w:sz w:val="18"/>
          <w:szCs w:val="18"/>
          <w:shd w:val="clear" w:color="auto" w:fill="DBE5F1"/>
        </w:rPr>
        <w:t>žig in podpis</w:t>
      </w:r>
      <w:r w:rsidRPr="00521104">
        <w:rPr>
          <w:rFonts w:ascii="Arial" w:hAnsi="Arial" w:cs="Arial"/>
          <w:sz w:val="18"/>
          <w:szCs w:val="18"/>
        </w:rPr>
        <w:t>]</w:t>
      </w:r>
    </w:p>
    <w:p w14:paraId="1FDA8521" w14:textId="77777777" w:rsidR="00521104" w:rsidRPr="00521104" w:rsidRDefault="00521104" w:rsidP="00521104">
      <w:pPr>
        <w:rPr>
          <w:rFonts w:ascii="Arial" w:eastAsia="Calibri" w:hAnsi="Arial" w:cs="Arial"/>
          <w:b/>
          <w:iCs w:val="0"/>
          <w:sz w:val="18"/>
          <w:szCs w:val="18"/>
        </w:rPr>
      </w:pPr>
    </w:p>
    <w:p w14:paraId="1D3205C0" w14:textId="77777777" w:rsidR="00521104" w:rsidRPr="00521104" w:rsidRDefault="00521104" w:rsidP="00521104">
      <w:pPr>
        <w:rPr>
          <w:rFonts w:ascii="Arial" w:eastAsia="Calibri" w:hAnsi="Arial" w:cs="Arial"/>
          <w:b/>
          <w:iCs w:val="0"/>
          <w:sz w:val="18"/>
          <w:szCs w:val="18"/>
        </w:rPr>
      </w:pPr>
    </w:p>
    <w:p w14:paraId="23136A86"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w:t>
      </w:r>
      <w:r w:rsidRPr="00521104">
        <w:rPr>
          <w:rFonts w:ascii="Arial" w:eastAsia="Calibri" w:hAnsi="Arial" w:cs="Arial"/>
          <w:sz w:val="18"/>
          <w:szCs w:val="18"/>
          <w:shd w:val="clear" w:color="auto" w:fill="DBE5F1"/>
        </w:rPr>
        <w:t>Kraj</w:t>
      </w:r>
      <w:r w:rsidRPr="00521104">
        <w:rPr>
          <w:rFonts w:ascii="Arial" w:eastAsia="Calibri" w:hAnsi="Arial" w:cs="Arial"/>
          <w:sz w:val="18"/>
          <w:szCs w:val="18"/>
        </w:rPr>
        <w:t>], [</w:t>
      </w:r>
      <w:r w:rsidRPr="00521104">
        <w:rPr>
          <w:rFonts w:ascii="Arial" w:eastAsia="Calibri" w:hAnsi="Arial" w:cs="Arial"/>
          <w:sz w:val="18"/>
          <w:szCs w:val="18"/>
          <w:shd w:val="clear" w:color="auto" w:fill="DBE5F1"/>
        </w:rPr>
        <w:t>datum</w:t>
      </w:r>
      <w:r w:rsidRPr="00521104">
        <w:rPr>
          <w:rFonts w:ascii="Arial" w:eastAsia="Calibri" w:hAnsi="Arial" w:cs="Arial"/>
          <w:sz w:val="18"/>
          <w:szCs w:val="18"/>
        </w:rPr>
        <w:t>]</w:t>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t>[</w:t>
      </w:r>
      <w:r w:rsidRPr="00521104">
        <w:rPr>
          <w:rFonts w:ascii="Arial" w:eastAsia="Calibri" w:hAnsi="Arial" w:cs="Arial"/>
          <w:sz w:val="18"/>
          <w:szCs w:val="18"/>
          <w:shd w:val="clear" w:color="auto" w:fill="DBE5F1"/>
        </w:rPr>
        <w:t>Kraj</w:t>
      </w:r>
      <w:r w:rsidRPr="00521104">
        <w:rPr>
          <w:rFonts w:ascii="Arial" w:eastAsia="Calibri" w:hAnsi="Arial" w:cs="Arial"/>
          <w:sz w:val="18"/>
          <w:szCs w:val="18"/>
        </w:rPr>
        <w:t>], [</w:t>
      </w:r>
      <w:r w:rsidRPr="00521104">
        <w:rPr>
          <w:rFonts w:ascii="Arial" w:eastAsia="Calibri" w:hAnsi="Arial" w:cs="Arial"/>
          <w:sz w:val="18"/>
          <w:szCs w:val="18"/>
          <w:shd w:val="clear" w:color="auto" w:fill="DBE5F1"/>
        </w:rPr>
        <w:t>datum</w:t>
      </w:r>
      <w:r w:rsidRPr="00521104">
        <w:rPr>
          <w:rFonts w:ascii="Arial" w:eastAsia="Calibri" w:hAnsi="Arial" w:cs="Arial"/>
          <w:sz w:val="18"/>
          <w:szCs w:val="18"/>
        </w:rPr>
        <w:t>]</w:t>
      </w:r>
    </w:p>
    <w:p w14:paraId="3AEA4D01" w14:textId="77777777" w:rsidR="00521104" w:rsidRPr="00521104" w:rsidRDefault="00521104" w:rsidP="00521104">
      <w:pPr>
        <w:rPr>
          <w:rFonts w:ascii="Arial" w:eastAsia="Calibri" w:hAnsi="Arial" w:cs="Arial"/>
          <w:b/>
          <w:iCs w:val="0"/>
          <w:sz w:val="18"/>
          <w:szCs w:val="18"/>
        </w:rPr>
      </w:pPr>
    </w:p>
    <w:p w14:paraId="4998ED4A" w14:textId="77777777" w:rsidR="00521104" w:rsidRPr="00521104" w:rsidRDefault="00521104" w:rsidP="00521104">
      <w:pPr>
        <w:rPr>
          <w:rFonts w:ascii="Arial" w:eastAsia="Calibri" w:hAnsi="Arial" w:cs="Arial"/>
          <w:b/>
          <w:iCs w:val="0"/>
          <w:sz w:val="18"/>
          <w:szCs w:val="18"/>
        </w:rPr>
      </w:pPr>
    </w:p>
    <w:p w14:paraId="0AD40621" w14:textId="77777777" w:rsidR="00521104" w:rsidRPr="00521104" w:rsidRDefault="00521104" w:rsidP="00521104">
      <w:pPr>
        <w:rPr>
          <w:rFonts w:ascii="Arial" w:eastAsia="Calibri" w:hAnsi="Arial" w:cs="Arial"/>
          <w:b/>
          <w:iCs w:val="0"/>
          <w:sz w:val="18"/>
          <w:szCs w:val="18"/>
        </w:rPr>
      </w:pPr>
    </w:p>
    <w:p w14:paraId="02FBD617" w14:textId="77777777" w:rsidR="00521104" w:rsidRPr="00521104" w:rsidRDefault="00521104" w:rsidP="00521104">
      <w:pPr>
        <w:rPr>
          <w:rFonts w:ascii="Arial" w:eastAsia="Calibri" w:hAnsi="Arial" w:cs="Arial"/>
          <w:b/>
          <w:iCs w:val="0"/>
          <w:sz w:val="18"/>
          <w:szCs w:val="18"/>
        </w:rPr>
      </w:pPr>
    </w:p>
    <w:p w14:paraId="1250E961" w14:textId="77777777" w:rsidR="00521104" w:rsidRPr="00521104" w:rsidRDefault="00521104" w:rsidP="00521104">
      <w:pPr>
        <w:rPr>
          <w:rFonts w:ascii="Arial" w:hAnsi="Arial" w:cs="Arial"/>
          <w:b/>
          <w:sz w:val="18"/>
          <w:szCs w:val="18"/>
        </w:rPr>
      </w:pPr>
      <w:r w:rsidRPr="00521104">
        <w:rPr>
          <w:rFonts w:ascii="Arial" w:eastAsia="Calibri" w:hAnsi="Arial" w:cs="Arial"/>
          <w:b/>
          <w:sz w:val="18"/>
          <w:szCs w:val="18"/>
        </w:rPr>
        <w:t>Priloge:</w:t>
      </w:r>
      <w:r w:rsidRPr="00521104">
        <w:rPr>
          <w:rFonts w:ascii="Arial" w:eastAsia="Calibri" w:hAnsi="Arial" w:cs="Arial"/>
          <w:b/>
          <w:sz w:val="18"/>
          <w:szCs w:val="18"/>
          <w:shd w:val="clear" w:color="auto" w:fill="F3F3F3"/>
        </w:rPr>
        <w:t xml:space="preserve"> </w:t>
      </w:r>
    </w:p>
    <w:p w14:paraId="4515EA7C" w14:textId="24791E19" w:rsidR="00521104" w:rsidRPr="00521104" w:rsidRDefault="00521104" w:rsidP="00521104">
      <w:pPr>
        <w:pStyle w:val="Odstavekseznama"/>
        <w:numPr>
          <w:ilvl w:val="0"/>
          <w:numId w:val="38"/>
        </w:numPr>
        <w:spacing w:line="276" w:lineRule="auto"/>
        <w:ind w:left="426"/>
        <w:jc w:val="both"/>
        <w:rPr>
          <w:rFonts w:ascii="Arial" w:eastAsia="Calibri" w:hAnsi="Arial" w:cs="Arial"/>
          <w:iCs w:val="0"/>
          <w:sz w:val="18"/>
          <w:szCs w:val="18"/>
        </w:rPr>
      </w:pPr>
      <w:r w:rsidRPr="00521104">
        <w:rPr>
          <w:rFonts w:ascii="Arial" w:eastAsia="Calibri" w:hAnsi="Arial" w:cs="Arial"/>
          <w:sz w:val="18"/>
          <w:szCs w:val="18"/>
        </w:rPr>
        <w:t>Finančno zavarovanje za dobro izvedbo pogodbenih obveznosti;</w:t>
      </w:r>
    </w:p>
    <w:p w14:paraId="74D16305" w14:textId="77777777" w:rsidR="00521104" w:rsidRPr="00521104" w:rsidRDefault="00521104" w:rsidP="00521104">
      <w:pPr>
        <w:pStyle w:val="Odstavekseznama"/>
        <w:numPr>
          <w:ilvl w:val="0"/>
          <w:numId w:val="38"/>
        </w:numPr>
        <w:spacing w:line="276" w:lineRule="auto"/>
        <w:ind w:left="426"/>
        <w:jc w:val="both"/>
        <w:rPr>
          <w:rFonts w:ascii="Arial" w:eastAsia="Calibri" w:hAnsi="Arial" w:cs="Arial"/>
          <w:iCs w:val="0"/>
          <w:sz w:val="18"/>
          <w:szCs w:val="18"/>
        </w:rPr>
      </w:pPr>
      <w:r w:rsidRPr="00521104">
        <w:rPr>
          <w:rFonts w:ascii="Arial" w:eastAsia="Calibri" w:hAnsi="Arial" w:cs="Arial"/>
          <w:sz w:val="18"/>
          <w:szCs w:val="18"/>
        </w:rPr>
        <w:t>Ponudbena dokumentacija;</w:t>
      </w:r>
    </w:p>
    <w:p w14:paraId="1FD0BE10" w14:textId="69467994" w:rsidR="00521104" w:rsidRPr="00521104" w:rsidRDefault="00521104" w:rsidP="00521104">
      <w:pPr>
        <w:pStyle w:val="Odstavekseznama"/>
        <w:numPr>
          <w:ilvl w:val="0"/>
          <w:numId w:val="38"/>
        </w:numPr>
        <w:spacing w:line="276" w:lineRule="auto"/>
        <w:ind w:left="426"/>
        <w:jc w:val="both"/>
        <w:rPr>
          <w:rFonts w:ascii="Arial" w:eastAsia="Calibri" w:hAnsi="Arial" w:cs="Arial"/>
          <w:iCs w:val="0"/>
          <w:sz w:val="18"/>
          <w:szCs w:val="18"/>
        </w:rPr>
      </w:pPr>
      <w:r w:rsidRPr="00521104">
        <w:rPr>
          <w:rFonts w:ascii="Arial" w:eastAsia="Calibri" w:hAnsi="Arial" w:cs="Arial"/>
          <w:sz w:val="18"/>
          <w:szCs w:val="18"/>
        </w:rPr>
        <w:t>Kopija pogodbe med izvajalcem in podizvajalcem</w:t>
      </w:r>
      <w:r>
        <w:rPr>
          <w:rFonts w:ascii="Arial" w:eastAsia="Calibri" w:hAnsi="Arial" w:cs="Arial"/>
          <w:sz w:val="18"/>
          <w:szCs w:val="18"/>
        </w:rPr>
        <w:t xml:space="preserve"> (v primeru izvajanja storitve s podizvajalcem)</w:t>
      </w:r>
      <w:r w:rsidRPr="00521104">
        <w:rPr>
          <w:rFonts w:ascii="Arial" w:eastAsia="Calibri" w:hAnsi="Arial" w:cs="Arial"/>
          <w:sz w:val="18"/>
          <w:szCs w:val="18"/>
        </w:rPr>
        <w:t>;</w:t>
      </w:r>
    </w:p>
    <w:p w14:paraId="26184069" w14:textId="77777777" w:rsidR="00521104" w:rsidRPr="00521104" w:rsidRDefault="00521104" w:rsidP="00521104">
      <w:pPr>
        <w:pStyle w:val="Odstavekseznama"/>
        <w:numPr>
          <w:ilvl w:val="0"/>
          <w:numId w:val="38"/>
        </w:numPr>
        <w:spacing w:line="276" w:lineRule="auto"/>
        <w:ind w:left="426"/>
        <w:jc w:val="both"/>
        <w:rPr>
          <w:rFonts w:ascii="Arial" w:eastAsia="Calibri" w:hAnsi="Arial" w:cs="Arial"/>
          <w:sz w:val="18"/>
          <w:szCs w:val="18"/>
        </w:rPr>
      </w:pPr>
      <w:bookmarkStart w:id="16" w:name="_Toc355877924"/>
      <w:bookmarkStart w:id="17" w:name="_Toc360007181"/>
      <w:bookmarkStart w:id="18" w:name="_Toc363214859"/>
      <w:bookmarkStart w:id="19" w:name="_Toc363635756"/>
      <w:bookmarkStart w:id="20" w:name="_Toc368052590"/>
      <w:bookmarkStart w:id="21" w:name="_Toc370888306"/>
      <w:bookmarkStart w:id="22" w:name="_Toc378764581"/>
      <w:r w:rsidRPr="00521104">
        <w:rPr>
          <w:rFonts w:ascii="Arial" w:eastAsia="Calibri" w:hAnsi="Arial" w:cs="Arial"/>
          <w:sz w:val="18"/>
          <w:szCs w:val="18"/>
        </w:rPr>
        <w:t>Lastna izjava izvajalca o:</w:t>
      </w:r>
      <w:bookmarkEnd w:id="16"/>
      <w:bookmarkEnd w:id="17"/>
      <w:bookmarkEnd w:id="18"/>
      <w:bookmarkEnd w:id="19"/>
      <w:bookmarkEnd w:id="20"/>
      <w:bookmarkEnd w:id="21"/>
      <w:bookmarkEnd w:id="22"/>
      <w:r w:rsidRPr="00521104">
        <w:rPr>
          <w:rFonts w:ascii="Arial" w:eastAsia="Calibri" w:hAnsi="Arial" w:cs="Arial"/>
          <w:sz w:val="18"/>
          <w:szCs w:val="18"/>
        </w:rPr>
        <w:t xml:space="preserve"> </w:t>
      </w:r>
    </w:p>
    <w:p w14:paraId="0B6BB265" w14:textId="77777777" w:rsidR="00521104" w:rsidRPr="00521104" w:rsidRDefault="00521104" w:rsidP="00521104">
      <w:pPr>
        <w:numPr>
          <w:ilvl w:val="0"/>
          <w:numId w:val="37"/>
        </w:numPr>
        <w:spacing w:line="276" w:lineRule="auto"/>
        <w:ind w:left="851"/>
        <w:rPr>
          <w:rFonts w:ascii="Arial" w:eastAsia="Calibri" w:hAnsi="Arial" w:cs="Arial"/>
          <w:sz w:val="18"/>
          <w:szCs w:val="18"/>
        </w:rPr>
      </w:pPr>
      <w:bookmarkStart w:id="23" w:name="_Toc360007182"/>
      <w:bookmarkStart w:id="24" w:name="_Toc363214860"/>
      <w:bookmarkStart w:id="25" w:name="_Toc363635757"/>
      <w:bookmarkStart w:id="26" w:name="_Toc368052591"/>
      <w:bookmarkStart w:id="27" w:name="_Toc370888307"/>
      <w:bookmarkStart w:id="28" w:name="_Toc378764582"/>
      <w:bookmarkStart w:id="29" w:name="_Toc355877925"/>
      <w:r w:rsidRPr="00521104">
        <w:rPr>
          <w:rFonts w:ascii="Arial" w:eastAsia="Calibri" w:hAnsi="Arial" w:cs="Arial"/>
          <w:sz w:val="18"/>
          <w:szCs w:val="18"/>
        </w:rPr>
        <w:t xml:space="preserve">njegovih ustanoviteljih, družbenikih, vključno s tihimi družbeniki, delničarjih, </w:t>
      </w:r>
      <w:proofErr w:type="spellStart"/>
      <w:r w:rsidRPr="00521104">
        <w:rPr>
          <w:rFonts w:ascii="Arial" w:eastAsia="Calibri" w:hAnsi="Arial" w:cs="Arial"/>
          <w:sz w:val="18"/>
          <w:szCs w:val="18"/>
        </w:rPr>
        <w:t>komanditistih</w:t>
      </w:r>
      <w:proofErr w:type="spellEnd"/>
      <w:r w:rsidRPr="00521104">
        <w:rPr>
          <w:rFonts w:ascii="Arial" w:eastAsia="Calibri" w:hAnsi="Arial" w:cs="Arial"/>
          <w:sz w:val="18"/>
          <w:szCs w:val="18"/>
        </w:rPr>
        <w:t xml:space="preserve"> ali drugih lastnikih in podatke o lastniških deležih navedenih oseb ter</w:t>
      </w:r>
      <w:bookmarkEnd w:id="23"/>
      <w:bookmarkEnd w:id="24"/>
      <w:bookmarkEnd w:id="25"/>
      <w:bookmarkEnd w:id="26"/>
      <w:bookmarkEnd w:id="27"/>
      <w:bookmarkEnd w:id="28"/>
      <w:r w:rsidRPr="00521104">
        <w:rPr>
          <w:rFonts w:ascii="Arial" w:eastAsia="Calibri" w:hAnsi="Arial" w:cs="Arial"/>
          <w:sz w:val="18"/>
          <w:szCs w:val="18"/>
        </w:rPr>
        <w:t xml:space="preserve"> </w:t>
      </w:r>
      <w:bookmarkStart w:id="30" w:name="_Toc355877926"/>
      <w:bookmarkStart w:id="31" w:name="_Toc360007183"/>
      <w:bookmarkStart w:id="32" w:name="_Toc363214861"/>
      <w:bookmarkEnd w:id="29"/>
    </w:p>
    <w:p w14:paraId="3DA793A6" w14:textId="77777777" w:rsidR="00521104" w:rsidRPr="00521104" w:rsidRDefault="00521104" w:rsidP="00521104">
      <w:pPr>
        <w:numPr>
          <w:ilvl w:val="0"/>
          <w:numId w:val="37"/>
        </w:numPr>
        <w:spacing w:line="276" w:lineRule="auto"/>
        <w:ind w:left="851"/>
        <w:rPr>
          <w:rFonts w:ascii="Arial" w:eastAsia="Calibri" w:hAnsi="Arial" w:cs="Arial"/>
          <w:sz w:val="18"/>
          <w:szCs w:val="18"/>
        </w:rPr>
      </w:pPr>
      <w:bookmarkStart w:id="33" w:name="_Toc363635758"/>
      <w:bookmarkStart w:id="34" w:name="_Toc368052592"/>
      <w:bookmarkStart w:id="35" w:name="_Toc370888308"/>
      <w:bookmarkStart w:id="36" w:name="_Toc378764583"/>
      <w:r w:rsidRPr="00521104">
        <w:rPr>
          <w:rFonts w:ascii="Arial" w:eastAsia="Calibri" w:hAnsi="Arial" w:cs="Arial"/>
          <w:sz w:val="18"/>
          <w:szCs w:val="18"/>
        </w:rPr>
        <w:t>gospodarskih subjektih, za katere se glede na določbe zakona, ki ureja gospodarske družbe, šteje, da so z njim povezane družbe.</w:t>
      </w:r>
      <w:bookmarkEnd w:id="30"/>
      <w:bookmarkEnd w:id="31"/>
      <w:bookmarkEnd w:id="32"/>
      <w:bookmarkEnd w:id="33"/>
      <w:bookmarkEnd w:id="34"/>
      <w:bookmarkEnd w:id="35"/>
      <w:bookmarkEnd w:id="36"/>
    </w:p>
    <w:p w14:paraId="60D821AB" w14:textId="77777777" w:rsidR="00521104" w:rsidRPr="00B316A5" w:rsidRDefault="00521104" w:rsidP="00521104">
      <w:pPr>
        <w:rPr>
          <w:rFonts w:ascii="Cambria" w:hAnsi="Cambria"/>
        </w:rPr>
      </w:pPr>
    </w:p>
    <w:p w14:paraId="201E8158" w14:textId="77777777" w:rsidR="00521104" w:rsidRPr="005734D0" w:rsidRDefault="00521104" w:rsidP="00F11867">
      <w:pPr>
        <w:spacing w:after="200" w:line="276" w:lineRule="auto"/>
        <w:rPr>
          <w:rFonts w:ascii="Arial" w:eastAsiaTheme="minorHAnsi" w:hAnsi="Arial" w:cs="Arial"/>
          <w:sz w:val="22"/>
          <w:szCs w:val="22"/>
        </w:rPr>
      </w:pPr>
    </w:p>
    <w:p w14:paraId="585C81CB" w14:textId="77777777" w:rsidR="00521104" w:rsidRDefault="00521104" w:rsidP="00F11867">
      <w:pPr>
        <w:spacing w:before="224" w:after="224"/>
        <w:jc w:val="center"/>
        <w:outlineLvl w:val="1"/>
        <w:rPr>
          <w:rFonts w:ascii="Arial" w:eastAsiaTheme="minorHAnsi" w:hAnsi="Arial" w:cs="Arial"/>
          <w:b/>
          <w:bCs/>
          <w:color w:val="000000"/>
          <w:sz w:val="27"/>
          <w:szCs w:val="27"/>
        </w:rPr>
      </w:pPr>
    </w:p>
    <w:p w14:paraId="277D9E85" w14:textId="77777777" w:rsidR="00F11867" w:rsidRPr="00DD25D6" w:rsidRDefault="00F11867" w:rsidP="00F11867">
      <w:pPr>
        <w:autoSpaceDE w:val="0"/>
        <w:autoSpaceDN w:val="0"/>
        <w:adjustRightInd w:val="0"/>
        <w:jc w:val="both"/>
        <w:rPr>
          <w:rFonts w:ascii="Arial" w:hAnsi="Arial" w:cs="Arial"/>
          <w:b/>
          <w:sz w:val="18"/>
          <w:szCs w:val="18"/>
        </w:rPr>
      </w:pPr>
    </w:p>
    <w:p w14:paraId="2230BCD3" w14:textId="15A39789" w:rsidR="00A413CE" w:rsidRPr="007F0B8D" w:rsidRDefault="00A413CE" w:rsidP="00A413CE">
      <w:pPr>
        <w:autoSpaceDE w:val="0"/>
        <w:autoSpaceDN w:val="0"/>
        <w:adjustRightInd w:val="0"/>
        <w:jc w:val="both"/>
        <w:rPr>
          <w:rFonts w:ascii="Arial" w:hAnsi="Arial" w:cs="Arial"/>
          <w:bCs/>
          <w:i/>
          <w:sz w:val="18"/>
          <w:szCs w:val="18"/>
          <w:u w:val="single"/>
        </w:rPr>
      </w:pPr>
      <w:r w:rsidRPr="00874652">
        <w:rPr>
          <w:rFonts w:ascii="Arial" w:hAnsi="Arial" w:cs="Arial"/>
          <w:b/>
          <w:i/>
          <w:sz w:val="18"/>
          <w:szCs w:val="18"/>
          <w:u w:val="single"/>
        </w:rPr>
        <w:t>OPOMBA:</w:t>
      </w:r>
      <w:r>
        <w:rPr>
          <w:rFonts w:ascii="Arial" w:hAnsi="Arial" w:cs="Arial"/>
          <w:b/>
          <w:i/>
          <w:sz w:val="18"/>
          <w:szCs w:val="18"/>
          <w:u w:val="single"/>
        </w:rPr>
        <w:t xml:space="preserve"> </w:t>
      </w:r>
      <w:r w:rsidRPr="007F0B8D">
        <w:rPr>
          <w:rFonts w:ascii="Arial" w:hAnsi="Arial" w:cs="Arial"/>
          <w:bCs/>
          <w:i/>
          <w:sz w:val="18"/>
          <w:szCs w:val="18"/>
        </w:rPr>
        <w:t xml:space="preserve">Ponudnik mora </w:t>
      </w:r>
      <w:r>
        <w:rPr>
          <w:rFonts w:ascii="Arial" w:hAnsi="Arial" w:cs="Arial"/>
          <w:bCs/>
          <w:i/>
          <w:sz w:val="18"/>
          <w:szCs w:val="18"/>
        </w:rPr>
        <w:t>pogodbo</w:t>
      </w:r>
      <w:r w:rsidRPr="007F0B8D">
        <w:rPr>
          <w:rFonts w:ascii="Arial" w:hAnsi="Arial" w:cs="Arial"/>
          <w:bCs/>
          <w:i/>
          <w:sz w:val="18"/>
          <w:szCs w:val="18"/>
        </w:rPr>
        <w:t xml:space="preserve"> izpolniti v uvodu</w:t>
      </w:r>
      <w:r>
        <w:rPr>
          <w:rFonts w:ascii="Arial" w:hAnsi="Arial" w:cs="Arial"/>
          <w:bCs/>
          <w:i/>
          <w:sz w:val="18"/>
          <w:szCs w:val="18"/>
        </w:rPr>
        <w:t>, na način, da</w:t>
      </w:r>
      <w:r w:rsidRPr="007F0B8D">
        <w:rPr>
          <w:rFonts w:ascii="Arial" w:hAnsi="Arial" w:cs="Arial"/>
          <w:bCs/>
          <w:i/>
          <w:sz w:val="18"/>
          <w:szCs w:val="18"/>
        </w:rPr>
        <w:t xml:space="preserve"> </w:t>
      </w:r>
      <w:r>
        <w:rPr>
          <w:rFonts w:ascii="Arial" w:hAnsi="Arial" w:cs="Arial"/>
          <w:bCs/>
          <w:i/>
          <w:sz w:val="18"/>
          <w:szCs w:val="18"/>
        </w:rPr>
        <w:t xml:space="preserve">izpolni </w:t>
      </w:r>
      <w:r w:rsidRPr="007F0B8D">
        <w:rPr>
          <w:rFonts w:ascii="Arial" w:hAnsi="Arial" w:cs="Arial"/>
          <w:bCs/>
          <w:i/>
          <w:sz w:val="18"/>
          <w:szCs w:val="18"/>
        </w:rPr>
        <w:t>svoj</w:t>
      </w:r>
      <w:r>
        <w:rPr>
          <w:rFonts w:ascii="Arial" w:hAnsi="Arial" w:cs="Arial"/>
          <w:bCs/>
          <w:i/>
          <w:sz w:val="18"/>
          <w:szCs w:val="18"/>
        </w:rPr>
        <w:t>e</w:t>
      </w:r>
      <w:r w:rsidRPr="007F0B8D">
        <w:rPr>
          <w:rFonts w:ascii="Arial" w:hAnsi="Arial" w:cs="Arial"/>
          <w:bCs/>
          <w:i/>
          <w:sz w:val="18"/>
          <w:szCs w:val="18"/>
        </w:rPr>
        <w:t xml:space="preserve"> podatk</w:t>
      </w:r>
      <w:r>
        <w:rPr>
          <w:rFonts w:ascii="Arial" w:hAnsi="Arial" w:cs="Arial"/>
          <w:bCs/>
          <w:i/>
          <w:sz w:val="18"/>
          <w:szCs w:val="18"/>
        </w:rPr>
        <w:t>e</w:t>
      </w:r>
      <w:r w:rsidRPr="007F0B8D">
        <w:rPr>
          <w:rFonts w:ascii="Arial" w:hAnsi="Arial" w:cs="Arial"/>
          <w:bCs/>
          <w:i/>
          <w:sz w:val="18"/>
          <w:szCs w:val="18"/>
        </w:rPr>
        <w:t xml:space="preserve"> ter v 1</w:t>
      </w:r>
      <w:r w:rsidR="00521104">
        <w:rPr>
          <w:rFonts w:ascii="Arial" w:hAnsi="Arial" w:cs="Arial"/>
          <w:bCs/>
          <w:i/>
          <w:sz w:val="18"/>
          <w:szCs w:val="18"/>
        </w:rPr>
        <w:t>6</w:t>
      </w:r>
      <w:r w:rsidRPr="007F0B8D">
        <w:rPr>
          <w:rFonts w:ascii="Arial" w:hAnsi="Arial" w:cs="Arial"/>
          <w:bCs/>
          <w:i/>
          <w:sz w:val="18"/>
          <w:szCs w:val="18"/>
        </w:rPr>
        <w:t xml:space="preserve">. členu z navedbo </w:t>
      </w:r>
      <w:r>
        <w:rPr>
          <w:rFonts w:ascii="Arial" w:hAnsi="Arial" w:cs="Arial"/>
          <w:bCs/>
          <w:i/>
          <w:sz w:val="18"/>
          <w:szCs w:val="18"/>
        </w:rPr>
        <w:t>predstavnikov strank</w:t>
      </w:r>
      <w:r w:rsidRPr="007F0B8D">
        <w:rPr>
          <w:rFonts w:ascii="Arial" w:hAnsi="Arial" w:cs="Arial"/>
          <w:bCs/>
          <w:i/>
          <w:sz w:val="18"/>
          <w:szCs w:val="18"/>
        </w:rPr>
        <w:t xml:space="preserve">.  </w:t>
      </w:r>
    </w:p>
    <w:p w14:paraId="42C8AE76" w14:textId="77777777" w:rsidR="00A413CE" w:rsidRPr="007F0B8D" w:rsidRDefault="00A413CE" w:rsidP="00A413CE">
      <w:pPr>
        <w:autoSpaceDE w:val="0"/>
        <w:autoSpaceDN w:val="0"/>
        <w:adjustRightInd w:val="0"/>
        <w:jc w:val="both"/>
        <w:rPr>
          <w:rFonts w:ascii="Arial" w:hAnsi="Arial" w:cs="Arial"/>
          <w:bCs/>
          <w:i/>
          <w:sz w:val="18"/>
          <w:szCs w:val="18"/>
        </w:rPr>
      </w:pPr>
    </w:p>
    <w:p w14:paraId="27D9CD78" w14:textId="77777777" w:rsidR="00A413CE" w:rsidRPr="007F0B8D" w:rsidRDefault="00A413CE" w:rsidP="00A413CE">
      <w:pPr>
        <w:autoSpaceDE w:val="0"/>
        <w:autoSpaceDN w:val="0"/>
        <w:adjustRightInd w:val="0"/>
        <w:jc w:val="both"/>
        <w:rPr>
          <w:rFonts w:ascii="Arial" w:hAnsi="Arial" w:cs="Arial"/>
          <w:bCs/>
          <w:i/>
          <w:sz w:val="18"/>
          <w:szCs w:val="18"/>
        </w:rPr>
      </w:pPr>
      <w:r w:rsidRPr="007F0B8D">
        <w:rPr>
          <w:rFonts w:ascii="Arial" w:hAnsi="Arial" w:cs="Arial"/>
          <w:bCs/>
          <w:i/>
          <w:sz w:val="18"/>
          <w:szCs w:val="18"/>
        </w:rPr>
        <w:t>Ponudnik</w:t>
      </w:r>
      <w:r>
        <w:rPr>
          <w:rFonts w:ascii="Arial" w:hAnsi="Arial" w:cs="Arial"/>
          <w:bCs/>
          <w:i/>
          <w:sz w:val="18"/>
          <w:szCs w:val="18"/>
        </w:rPr>
        <w:t>, ki bo oddal ponudbo,</w:t>
      </w:r>
      <w:r w:rsidRPr="007F0B8D">
        <w:rPr>
          <w:rFonts w:ascii="Arial" w:hAnsi="Arial" w:cs="Arial"/>
          <w:bCs/>
          <w:i/>
          <w:sz w:val="18"/>
          <w:szCs w:val="18"/>
        </w:rPr>
        <w:t xml:space="preserve"> mora parafirati </w:t>
      </w:r>
      <w:r>
        <w:rPr>
          <w:rFonts w:ascii="Arial" w:hAnsi="Arial" w:cs="Arial"/>
          <w:bCs/>
          <w:i/>
          <w:sz w:val="18"/>
          <w:szCs w:val="18"/>
        </w:rPr>
        <w:t>pogodbo</w:t>
      </w:r>
      <w:r w:rsidRPr="007F0B8D">
        <w:rPr>
          <w:rFonts w:ascii="Arial" w:hAnsi="Arial" w:cs="Arial"/>
          <w:bCs/>
          <w:i/>
          <w:sz w:val="18"/>
          <w:szCs w:val="18"/>
        </w:rPr>
        <w:t>, in sicer vsako stran</w:t>
      </w:r>
      <w:r>
        <w:rPr>
          <w:rFonts w:ascii="Arial" w:hAnsi="Arial" w:cs="Arial"/>
          <w:bCs/>
          <w:i/>
          <w:sz w:val="18"/>
          <w:szCs w:val="18"/>
        </w:rPr>
        <w:t xml:space="preserve"> te</w:t>
      </w:r>
      <w:r w:rsidRPr="007F0B8D">
        <w:rPr>
          <w:rFonts w:ascii="Arial" w:hAnsi="Arial" w:cs="Arial"/>
          <w:bCs/>
          <w:i/>
          <w:sz w:val="18"/>
          <w:szCs w:val="18"/>
        </w:rPr>
        <w:t xml:space="preserve"> </w:t>
      </w:r>
      <w:r>
        <w:rPr>
          <w:rFonts w:ascii="Arial" w:hAnsi="Arial" w:cs="Arial"/>
          <w:bCs/>
          <w:i/>
          <w:sz w:val="18"/>
          <w:szCs w:val="18"/>
        </w:rPr>
        <w:t>pogodbe</w:t>
      </w:r>
      <w:r w:rsidRPr="007F0B8D">
        <w:rPr>
          <w:rFonts w:ascii="Arial" w:hAnsi="Arial" w:cs="Arial"/>
          <w:bCs/>
          <w:i/>
          <w:sz w:val="18"/>
          <w:szCs w:val="18"/>
        </w:rPr>
        <w:t>, s čimer jamči, da se bo, v primeru da bo izbran, strinjal s pogodbenimi določili.</w:t>
      </w:r>
    </w:p>
    <w:p w14:paraId="69AC3DF2" w14:textId="77777777" w:rsidR="00A413CE" w:rsidRPr="007F0B8D" w:rsidRDefault="00A413CE" w:rsidP="00A413CE">
      <w:pPr>
        <w:autoSpaceDE w:val="0"/>
        <w:autoSpaceDN w:val="0"/>
        <w:adjustRightInd w:val="0"/>
        <w:jc w:val="both"/>
        <w:rPr>
          <w:rFonts w:ascii="Arial" w:hAnsi="Arial" w:cs="Arial"/>
          <w:bCs/>
          <w:i/>
          <w:sz w:val="18"/>
          <w:szCs w:val="18"/>
        </w:rPr>
      </w:pPr>
    </w:p>
    <w:p w14:paraId="0FD16673" w14:textId="77777777" w:rsidR="00A413CE" w:rsidRPr="007F0B8D" w:rsidRDefault="00A413CE" w:rsidP="00A413CE">
      <w:pPr>
        <w:autoSpaceDE w:val="0"/>
        <w:autoSpaceDN w:val="0"/>
        <w:adjustRightInd w:val="0"/>
        <w:jc w:val="both"/>
        <w:rPr>
          <w:rFonts w:ascii="Arial" w:hAnsi="Arial" w:cs="Arial"/>
          <w:bCs/>
          <w:i/>
          <w:sz w:val="18"/>
          <w:szCs w:val="18"/>
        </w:rPr>
      </w:pPr>
      <w:r w:rsidRPr="007F0B8D">
        <w:rPr>
          <w:rFonts w:ascii="Arial" w:hAnsi="Arial" w:cs="Arial"/>
          <w:bCs/>
          <w:i/>
          <w:sz w:val="18"/>
          <w:szCs w:val="18"/>
        </w:rPr>
        <w:t>Naročnik si pridržuje pravico do manjših sprememb ali vsebinskih dopolnitev predloženega vzorca, odvisno tudi od tega ali bo šlo za izvajanje v skupni ponudbi ali s podizvajalci ali s samostojnim ponudnikom.</w:t>
      </w:r>
    </w:p>
    <w:p w14:paraId="6F541514" w14:textId="77777777" w:rsidR="00A413CE" w:rsidRPr="007F0B8D" w:rsidRDefault="00A413CE" w:rsidP="00A413CE">
      <w:pPr>
        <w:jc w:val="both"/>
        <w:rPr>
          <w:rFonts w:ascii="Arial" w:hAnsi="Arial" w:cs="Arial"/>
          <w:bCs/>
          <w:i/>
          <w:sz w:val="18"/>
          <w:szCs w:val="18"/>
        </w:rPr>
      </w:pPr>
    </w:p>
    <w:p w14:paraId="56B5D36D" w14:textId="793927CE" w:rsidR="009A6E47" w:rsidRDefault="009A6E47" w:rsidP="00065A5C"/>
    <w:p w14:paraId="20B90F23" w14:textId="2E31B398" w:rsidR="009A6E47" w:rsidRDefault="009A6E47"/>
    <w:sectPr w:rsidR="009A6E47" w:rsidSect="00D82CC3">
      <w:foot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D7499" w14:textId="77777777" w:rsidR="00665B03" w:rsidRDefault="00665B03" w:rsidP="006975C6">
      <w:r>
        <w:separator/>
      </w:r>
    </w:p>
  </w:endnote>
  <w:endnote w:type="continuationSeparator" w:id="0">
    <w:p w14:paraId="4D6760D4" w14:textId="77777777" w:rsidR="00665B03" w:rsidRDefault="00665B03" w:rsidP="0069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SL Cour">
    <w:altName w:val="Times New Roman"/>
    <w:panose1 w:val="00000000000000000000"/>
    <w:charset w:val="00"/>
    <w:family w:val="auto"/>
    <w:notTrueType/>
    <w:pitch w:val="variable"/>
    <w:sig w:usb0="00000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0F4278" w:rsidRDefault="000F4278"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8BEC368" w:rsidR="000F4278" w:rsidRPr="006F1DA5" w:rsidRDefault="000F4278"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8D7A44">
          <w:rPr>
            <w:rFonts w:ascii="Arial" w:hAnsi="Arial" w:cs="Arial"/>
            <w:noProof/>
          </w:rPr>
          <w:t>4</w:t>
        </w:r>
        <w:r w:rsidRPr="006F1DA5">
          <w:rPr>
            <w:rFonts w:ascii="Arial" w:hAnsi="Arial" w:cs="Arial"/>
            <w:noProof/>
          </w:rPr>
          <w:fldChar w:fldCharType="end"/>
        </w:r>
      </w:p>
    </w:sdtContent>
  </w:sdt>
  <w:p w14:paraId="5ACFDF11" w14:textId="77777777" w:rsidR="000F4278" w:rsidRDefault="000F4278"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131C2" w14:textId="77777777" w:rsidR="000F4278" w:rsidRDefault="000F4278"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E7CED" w14:textId="77777777" w:rsidR="000F4278" w:rsidRDefault="000F4278"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913E7" w14:textId="77777777" w:rsidR="00DE4447" w:rsidRDefault="00DE4447"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49CEB" w14:textId="77777777" w:rsidR="000F4278" w:rsidRDefault="000F4278"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30168" w14:textId="77777777" w:rsidR="000F4278" w:rsidRDefault="000F4278"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751BD" w14:textId="77777777" w:rsidR="000F4278" w:rsidRDefault="000F4278"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F7941" w14:textId="77777777" w:rsidR="00665B03" w:rsidRDefault="00665B03" w:rsidP="006975C6">
      <w:r>
        <w:separator/>
      </w:r>
    </w:p>
  </w:footnote>
  <w:footnote w:type="continuationSeparator" w:id="0">
    <w:p w14:paraId="438D532D" w14:textId="77777777" w:rsidR="00665B03" w:rsidRDefault="00665B03" w:rsidP="0069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9E8B7" w14:textId="621E421E" w:rsidR="000F4278" w:rsidRPr="00BA0AF0" w:rsidRDefault="000F4278"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FFFFFFFF"/>
    <w:name w:val="WW8Num4"/>
    <w:lvl w:ilvl="0">
      <w:start w:val="1"/>
      <w:numFmt w:val="bullet"/>
      <w:lvlText w:val=""/>
      <w:lvlJc w:val="left"/>
      <w:pPr>
        <w:tabs>
          <w:tab w:val="num" w:pos="720"/>
        </w:tabs>
        <w:ind w:left="720" w:hanging="360"/>
      </w:pPr>
      <w:rPr>
        <w:rFonts w:ascii="Symbol" w:hAnsi="Symbol"/>
        <w:b/>
      </w:rPr>
    </w:lvl>
  </w:abstractNum>
  <w:abstractNum w:abstractNumId="1" w15:restartNumberingAfterBreak="0">
    <w:nsid w:val="00000005"/>
    <w:multiLevelType w:val="multilevel"/>
    <w:tmpl w:val="FFFFFFFF"/>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6"/>
    <w:multiLevelType w:val="singleLevel"/>
    <w:tmpl w:val="FFFFFFFF"/>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multilevel"/>
    <w:tmpl w:val="FFFFFFFF"/>
    <w:name w:val="WW8Num7"/>
    <w:lvl w:ilvl="0">
      <w:start w:val="1"/>
      <w:numFmt w:val="decimal"/>
      <w:lvlText w:val="%1)"/>
      <w:lvlJc w:val="left"/>
      <w:pPr>
        <w:tabs>
          <w:tab w:val="num" w:pos="0"/>
        </w:tabs>
      </w:pPr>
      <w:rPr>
        <w:rFonts w:ascii="Symbol" w:hAnsi="Symbol"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C"/>
    <w:multiLevelType w:val="multilevel"/>
    <w:tmpl w:val="FFFFFFFF"/>
    <w:name w:val="WW8Num1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5" w15:restartNumberingAfterBreak="0">
    <w:nsid w:val="0000000D"/>
    <w:multiLevelType w:val="multilevel"/>
    <w:tmpl w:val="FFFFFFFF"/>
    <w:name w:val="WW8Num1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6"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9"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10"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11" w15:restartNumberingAfterBreak="0">
    <w:nsid w:val="0FC11E67"/>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5A3779"/>
    <w:multiLevelType w:val="hybridMultilevel"/>
    <w:tmpl w:val="9D0094A0"/>
    <w:lvl w:ilvl="0" w:tplc="69D20CAE">
      <w:start w:val="1"/>
      <w:numFmt w:val="bullet"/>
      <w:lvlText w:val=""/>
      <w:lvlJc w:val="left"/>
      <w:pPr>
        <w:ind w:left="720" w:hanging="360"/>
      </w:pPr>
      <w:rPr>
        <w:rFonts w:ascii="Symbol" w:hAnsi="Symbol" w:cs="Symbol" w:hint="default"/>
        <w:sz w:val="24"/>
        <w:szCs w:val="24"/>
      </w:rPr>
    </w:lvl>
    <w:lvl w:ilvl="1" w:tplc="CD0494F6">
      <w:start w:val="1"/>
      <w:numFmt w:val="bullet"/>
      <w:lvlText w:val="o"/>
      <w:lvlJc w:val="left"/>
      <w:pPr>
        <w:ind w:left="1440" w:hanging="360"/>
      </w:pPr>
      <w:rPr>
        <w:rFonts w:ascii="Courier New" w:hAnsi="Courier New" w:cs="Courier New" w:hint="default"/>
      </w:rPr>
    </w:lvl>
    <w:lvl w:ilvl="2" w:tplc="25045E06">
      <w:start w:val="1"/>
      <w:numFmt w:val="bullet"/>
      <w:lvlText w:val=""/>
      <w:lvlJc w:val="left"/>
      <w:pPr>
        <w:ind w:left="2160" w:hanging="360"/>
      </w:pPr>
      <w:rPr>
        <w:rFonts w:ascii="Wingdings" w:hAnsi="Wingdings" w:cs="Wingdings" w:hint="default"/>
      </w:rPr>
    </w:lvl>
    <w:lvl w:ilvl="3" w:tplc="9650EC16">
      <w:start w:val="1"/>
      <w:numFmt w:val="bullet"/>
      <w:lvlText w:val=""/>
      <w:lvlJc w:val="left"/>
      <w:pPr>
        <w:ind w:left="2880" w:hanging="360"/>
      </w:pPr>
      <w:rPr>
        <w:rFonts w:ascii="Symbol" w:hAnsi="Symbol" w:cs="Symbol" w:hint="default"/>
      </w:rPr>
    </w:lvl>
    <w:lvl w:ilvl="4" w:tplc="B9581864">
      <w:start w:val="1"/>
      <w:numFmt w:val="bullet"/>
      <w:lvlText w:val="o"/>
      <w:lvlJc w:val="left"/>
      <w:pPr>
        <w:ind w:left="3600" w:hanging="360"/>
      </w:pPr>
      <w:rPr>
        <w:rFonts w:ascii="Courier New" w:hAnsi="Courier New" w:cs="Courier New" w:hint="default"/>
      </w:rPr>
    </w:lvl>
    <w:lvl w:ilvl="5" w:tplc="068EC1E0">
      <w:start w:val="1"/>
      <w:numFmt w:val="bullet"/>
      <w:lvlText w:val=""/>
      <w:lvlJc w:val="left"/>
      <w:pPr>
        <w:ind w:left="4320" w:hanging="360"/>
      </w:pPr>
      <w:rPr>
        <w:rFonts w:ascii="Wingdings" w:hAnsi="Wingdings" w:cs="Wingdings" w:hint="default"/>
      </w:rPr>
    </w:lvl>
    <w:lvl w:ilvl="6" w:tplc="3D20544C">
      <w:start w:val="1"/>
      <w:numFmt w:val="bullet"/>
      <w:lvlText w:val=""/>
      <w:lvlJc w:val="left"/>
      <w:pPr>
        <w:ind w:left="5040" w:hanging="360"/>
      </w:pPr>
      <w:rPr>
        <w:rFonts w:ascii="Symbol" w:hAnsi="Symbol" w:cs="Symbol" w:hint="default"/>
      </w:rPr>
    </w:lvl>
    <w:lvl w:ilvl="7" w:tplc="7F6CB020">
      <w:start w:val="1"/>
      <w:numFmt w:val="bullet"/>
      <w:lvlText w:val="o"/>
      <w:lvlJc w:val="left"/>
      <w:pPr>
        <w:ind w:left="5760" w:hanging="360"/>
      </w:pPr>
      <w:rPr>
        <w:rFonts w:ascii="Courier New" w:hAnsi="Courier New" w:cs="Courier New" w:hint="default"/>
      </w:rPr>
    </w:lvl>
    <w:lvl w:ilvl="8" w:tplc="3A2CFC00">
      <w:start w:val="1"/>
      <w:numFmt w:val="bullet"/>
      <w:lvlText w:val=""/>
      <w:lvlJc w:val="left"/>
      <w:pPr>
        <w:ind w:left="6480" w:hanging="360"/>
      </w:pPr>
      <w:rPr>
        <w:rFonts w:ascii="Wingdings" w:hAnsi="Wingdings" w:cs="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16"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17" w15:restartNumberingAfterBreak="0">
    <w:nsid w:val="1BD576A8"/>
    <w:multiLevelType w:val="hybridMultilevel"/>
    <w:tmpl w:val="6B38B456"/>
    <w:lvl w:ilvl="0" w:tplc="4A6EB2F8">
      <w:start w:val="9240"/>
      <w:numFmt w:val="bullet"/>
      <w:lvlText w:val="-"/>
      <w:lvlJc w:val="left"/>
      <w:pPr>
        <w:ind w:left="720" w:hanging="360"/>
      </w:pPr>
      <w:rPr>
        <w:rFonts w:ascii="Cambria" w:eastAsia="Calibr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2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21"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23"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4"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25" w15:restartNumberingAfterBreak="0">
    <w:nsid w:val="389D2B26"/>
    <w:multiLevelType w:val="hybridMultilevel"/>
    <w:tmpl w:val="9B8A673E"/>
    <w:lvl w:ilvl="0" w:tplc="44A85A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27" w15:restartNumberingAfterBreak="0">
    <w:nsid w:val="3F7C37E3"/>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9"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32" w15:restartNumberingAfterBreak="0">
    <w:nsid w:val="45465CFA"/>
    <w:multiLevelType w:val="hybridMultilevel"/>
    <w:tmpl w:val="7AB4BCCE"/>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5" w15:restartNumberingAfterBreak="0">
    <w:nsid w:val="5D97437C"/>
    <w:multiLevelType w:val="hybridMultilevel"/>
    <w:tmpl w:val="FFFFFFFF"/>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38" w15:restartNumberingAfterBreak="0">
    <w:nsid w:val="6727233B"/>
    <w:multiLevelType w:val="hybridMultilevel"/>
    <w:tmpl w:val="FFFFFFFF"/>
    <w:lvl w:ilvl="0" w:tplc="87822D3A">
      <w:numFmt w:val="bullet"/>
      <w:lvlText w:val="-"/>
      <w:lvlJc w:val="left"/>
      <w:pPr>
        <w:ind w:left="720" w:hanging="360"/>
      </w:pPr>
      <w:rPr>
        <w:rFonts w:ascii="Calibri" w:eastAsia="Times New Roman" w:hAnsi="Calibri" w:hint="default"/>
        <w:color w:val="auto"/>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196721"/>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2" w15:restartNumberingAfterBreak="0">
    <w:nsid w:val="7B9D010D"/>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7460585">
    <w:abstractNumId w:val="31"/>
  </w:num>
  <w:num w:numId="2" w16cid:durableId="1856721578">
    <w:abstractNumId w:val="9"/>
  </w:num>
  <w:num w:numId="3" w16cid:durableId="2050109533">
    <w:abstractNumId w:val="8"/>
  </w:num>
  <w:num w:numId="4" w16cid:durableId="2136362724">
    <w:abstractNumId w:val="33"/>
  </w:num>
  <w:num w:numId="5" w16cid:durableId="767702389">
    <w:abstractNumId w:val="20"/>
  </w:num>
  <w:num w:numId="6" w16cid:durableId="1088237856">
    <w:abstractNumId w:val="28"/>
  </w:num>
  <w:num w:numId="7" w16cid:durableId="235673660">
    <w:abstractNumId w:val="23"/>
  </w:num>
  <w:num w:numId="8" w16cid:durableId="1083339195">
    <w:abstractNumId w:val="41"/>
  </w:num>
  <w:num w:numId="9" w16cid:durableId="988753493">
    <w:abstractNumId w:val="19"/>
  </w:num>
  <w:num w:numId="10" w16cid:durableId="1667857920">
    <w:abstractNumId w:val="10"/>
  </w:num>
  <w:num w:numId="11" w16cid:durableId="1511069141">
    <w:abstractNumId w:val="18"/>
  </w:num>
  <w:num w:numId="12" w16cid:durableId="507906217">
    <w:abstractNumId w:val="14"/>
  </w:num>
  <w:num w:numId="13" w16cid:durableId="2130128299">
    <w:abstractNumId w:val="36"/>
  </w:num>
  <w:num w:numId="14" w16cid:durableId="1729960240">
    <w:abstractNumId w:val="6"/>
  </w:num>
  <w:num w:numId="15" w16cid:durableId="1950964121">
    <w:abstractNumId w:val="7"/>
  </w:num>
  <w:num w:numId="16" w16cid:durableId="664287147">
    <w:abstractNumId w:val="24"/>
  </w:num>
  <w:num w:numId="17" w16cid:durableId="2101247763">
    <w:abstractNumId w:val="37"/>
  </w:num>
  <w:num w:numId="18" w16cid:durableId="1348866074">
    <w:abstractNumId w:val="22"/>
  </w:num>
  <w:num w:numId="19" w16cid:durableId="1919555520">
    <w:abstractNumId w:val="13"/>
  </w:num>
  <w:num w:numId="20" w16cid:durableId="1141266577">
    <w:abstractNumId w:val="26"/>
  </w:num>
  <w:num w:numId="21" w16cid:durableId="536628835">
    <w:abstractNumId w:val="16"/>
  </w:num>
  <w:num w:numId="22" w16cid:durableId="101580945">
    <w:abstractNumId w:val="15"/>
  </w:num>
  <w:num w:numId="23" w16cid:durableId="601229824">
    <w:abstractNumId w:val="25"/>
  </w:num>
  <w:num w:numId="24" w16cid:durableId="1618566561">
    <w:abstractNumId w:val="21"/>
  </w:num>
  <w:num w:numId="25" w16cid:durableId="1808811911">
    <w:abstractNumId w:val="35"/>
  </w:num>
  <w:num w:numId="26" w16cid:durableId="1383751484">
    <w:abstractNumId w:val="42"/>
  </w:num>
  <w:num w:numId="27" w16cid:durableId="1005594165">
    <w:abstractNumId w:val="11"/>
  </w:num>
  <w:num w:numId="28" w16cid:durableId="106392833">
    <w:abstractNumId w:val="39"/>
  </w:num>
  <w:num w:numId="29" w16cid:durableId="194580170">
    <w:abstractNumId w:val="27"/>
  </w:num>
  <w:num w:numId="30" w16cid:durableId="1218785637">
    <w:abstractNumId w:val="12"/>
  </w:num>
  <w:num w:numId="31" w16cid:durableId="1257521749">
    <w:abstractNumId w:val="43"/>
  </w:num>
  <w:num w:numId="32" w16cid:durableId="1163667538">
    <w:abstractNumId w:val="44"/>
  </w:num>
  <w:num w:numId="33" w16cid:durableId="451284838">
    <w:abstractNumId w:val="38"/>
  </w:num>
  <w:num w:numId="34" w16cid:durableId="528177865">
    <w:abstractNumId w:val="32"/>
  </w:num>
  <w:num w:numId="35" w16cid:durableId="985620110">
    <w:abstractNumId w:val="34"/>
  </w:num>
  <w:num w:numId="36" w16cid:durableId="254024351">
    <w:abstractNumId w:val="40"/>
  </w:num>
  <w:num w:numId="37" w16cid:durableId="414940062">
    <w:abstractNumId w:val="29"/>
  </w:num>
  <w:num w:numId="38" w16cid:durableId="45033307">
    <w:abstractNumId w:val="30"/>
  </w:num>
  <w:num w:numId="39" w16cid:durableId="142284438">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051E0"/>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65A5C"/>
    <w:rsid w:val="0006765A"/>
    <w:rsid w:val="00070580"/>
    <w:rsid w:val="00070A09"/>
    <w:rsid w:val="00070E5C"/>
    <w:rsid w:val="00076643"/>
    <w:rsid w:val="000771AC"/>
    <w:rsid w:val="0008431E"/>
    <w:rsid w:val="00090A58"/>
    <w:rsid w:val="00091A9D"/>
    <w:rsid w:val="000946F3"/>
    <w:rsid w:val="00095250"/>
    <w:rsid w:val="00097F4A"/>
    <w:rsid w:val="000A1F28"/>
    <w:rsid w:val="000A3E98"/>
    <w:rsid w:val="000A4DBD"/>
    <w:rsid w:val="000A6F36"/>
    <w:rsid w:val="000A71A1"/>
    <w:rsid w:val="000A7F54"/>
    <w:rsid w:val="000B302B"/>
    <w:rsid w:val="000B3B55"/>
    <w:rsid w:val="000B5E92"/>
    <w:rsid w:val="000B7E57"/>
    <w:rsid w:val="000C4461"/>
    <w:rsid w:val="000C5527"/>
    <w:rsid w:val="000D5ED5"/>
    <w:rsid w:val="000E04E6"/>
    <w:rsid w:val="000E0574"/>
    <w:rsid w:val="000E2102"/>
    <w:rsid w:val="000E5B1B"/>
    <w:rsid w:val="000E73FE"/>
    <w:rsid w:val="000E76C6"/>
    <w:rsid w:val="000F070B"/>
    <w:rsid w:val="000F281B"/>
    <w:rsid w:val="000F3713"/>
    <w:rsid w:val="000F4278"/>
    <w:rsid w:val="000F52E3"/>
    <w:rsid w:val="000F584D"/>
    <w:rsid w:val="000F7B0A"/>
    <w:rsid w:val="001011E2"/>
    <w:rsid w:val="0010659D"/>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5203"/>
    <w:rsid w:val="001C6AFD"/>
    <w:rsid w:val="001D0598"/>
    <w:rsid w:val="001D7150"/>
    <w:rsid w:val="001E3D03"/>
    <w:rsid w:val="001E5435"/>
    <w:rsid w:val="001E6018"/>
    <w:rsid w:val="001E78BB"/>
    <w:rsid w:val="001F11D0"/>
    <w:rsid w:val="001F2643"/>
    <w:rsid w:val="001F5386"/>
    <w:rsid w:val="001F5FD8"/>
    <w:rsid w:val="001F72D0"/>
    <w:rsid w:val="001F7761"/>
    <w:rsid w:val="00204EDB"/>
    <w:rsid w:val="00205646"/>
    <w:rsid w:val="00210A38"/>
    <w:rsid w:val="00210F0B"/>
    <w:rsid w:val="002110F9"/>
    <w:rsid w:val="00222D15"/>
    <w:rsid w:val="00226973"/>
    <w:rsid w:val="002312D3"/>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733BB"/>
    <w:rsid w:val="00281200"/>
    <w:rsid w:val="002825DF"/>
    <w:rsid w:val="002832EC"/>
    <w:rsid w:val="00285147"/>
    <w:rsid w:val="00297165"/>
    <w:rsid w:val="002A4AD9"/>
    <w:rsid w:val="002A55F9"/>
    <w:rsid w:val="002A5D7F"/>
    <w:rsid w:val="002A7180"/>
    <w:rsid w:val="002B2E09"/>
    <w:rsid w:val="002C2BB6"/>
    <w:rsid w:val="002C6B34"/>
    <w:rsid w:val="002C782B"/>
    <w:rsid w:val="002D0B81"/>
    <w:rsid w:val="002D16C6"/>
    <w:rsid w:val="002D26E6"/>
    <w:rsid w:val="002D3368"/>
    <w:rsid w:val="002D58B5"/>
    <w:rsid w:val="002F0BE9"/>
    <w:rsid w:val="002F2B2F"/>
    <w:rsid w:val="00301E06"/>
    <w:rsid w:val="00303D1E"/>
    <w:rsid w:val="00304053"/>
    <w:rsid w:val="00314C32"/>
    <w:rsid w:val="003163EA"/>
    <w:rsid w:val="0032603C"/>
    <w:rsid w:val="00331855"/>
    <w:rsid w:val="0033249E"/>
    <w:rsid w:val="00337882"/>
    <w:rsid w:val="00337E4D"/>
    <w:rsid w:val="00343395"/>
    <w:rsid w:val="003451DB"/>
    <w:rsid w:val="00356088"/>
    <w:rsid w:val="003611DD"/>
    <w:rsid w:val="00362D71"/>
    <w:rsid w:val="0036650F"/>
    <w:rsid w:val="00366604"/>
    <w:rsid w:val="00376387"/>
    <w:rsid w:val="00380113"/>
    <w:rsid w:val="003811C8"/>
    <w:rsid w:val="0038427A"/>
    <w:rsid w:val="0039263C"/>
    <w:rsid w:val="003926CF"/>
    <w:rsid w:val="00393133"/>
    <w:rsid w:val="003937C8"/>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03D5"/>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3FD3"/>
    <w:rsid w:val="004742A4"/>
    <w:rsid w:val="004749F9"/>
    <w:rsid w:val="00476FF7"/>
    <w:rsid w:val="004776F1"/>
    <w:rsid w:val="004825C9"/>
    <w:rsid w:val="00484126"/>
    <w:rsid w:val="00490DF5"/>
    <w:rsid w:val="00491F58"/>
    <w:rsid w:val="0049479E"/>
    <w:rsid w:val="00495438"/>
    <w:rsid w:val="004A00B7"/>
    <w:rsid w:val="004A01F9"/>
    <w:rsid w:val="004A2A62"/>
    <w:rsid w:val="004A74DD"/>
    <w:rsid w:val="004B060F"/>
    <w:rsid w:val="004B1234"/>
    <w:rsid w:val="004B1820"/>
    <w:rsid w:val="004B27AF"/>
    <w:rsid w:val="004C315C"/>
    <w:rsid w:val="004D2F9F"/>
    <w:rsid w:val="004D5B09"/>
    <w:rsid w:val="004E0C24"/>
    <w:rsid w:val="004E0D13"/>
    <w:rsid w:val="004E2A61"/>
    <w:rsid w:val="004E3A80"/>
    <w:rsid w:val="004F2927"/>
    <w:rsid w:val="004F6D95"/>
    <w:rsid w:val="004F76E3"/>
    <w:rsid w:val="00500822"/>
    <w:rsid w:val="0050208A"/>
    <w:rsid w:val="00502924"/>
    <w:rsid w:val="00505005"/>
    <w:rsid w:val="0051146A"/>
    <w:rsid w:val="005116E9"/>
    <w:rsid w:val="0051414E"/>
    <w:rsid w:val="00520848"/>
    <w:rsid w:val="00521104"/>
    <w:rsid w:val="0052142A"/>
    <w:rsid w:val="005220EC"/>
    <w:rsid w:val="0052760D"/>
    <w:rsid w:val="00527FBB"/>
    <w:rsid w:val="00530814"/>
    <w:rsid w:val="00534DD3"/>
    <w:rsid w:val="0053510E"/>
    <w:rsid w:val="005423BF"/>
    <w:rsid w:val="00542CCA"/>
    <w:rsid w:val="00545CD4"/>
    <w:rsid w:val="00546145"/>
    <w:rsid w:val="00550BE3"/>
    <w:rsid w:val="005515F1"/>
    <w:rsid w:val="00551C43"/>
    <w:rsid w:val="0055262E"/>
    <w:rsid w:val="00556F9B"/>
    <w:rsid w:val="00566D4E"/>
    <w:rsid w:val="00567567"/>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D2829"/>
    <w:rsid w:val="005D3E25"/>
    <w:rsid w:val="005D559C"/>
    <w:rsid w:val="005F6CF4"/>
    <w:rsid w:val="005F7AFB"/>
    <w:rsid w:val="00601528"/>
    <w:rsid w:val="00611C76"/>
    <w:rsid w:val="00612172"/>
    <w:rsid w:val="00612471"/>
    <w:rsid w:val="006139A7"/>
    <w:rsid w:val="0062112A"/>
    <w:rsid w:val="006224E7"/>
    <w:rsid w:val="006243F9"/>
    <w:rsid w:val="00627D98"/>
    <w:rsid w:val="00634411"/>
    <w:rsid w:val="006347C3"/>
    <w:rsid w:val="00635300"/>
    <w:rsid w:val="00635CA0"/>
    <w:rsid w:val="00635FFC"/>
    <w:rsid w:val="0064050F"/>
    <w:rsid w:val="00646A9C"/>
    <w:rsid w:val="0065010A"/>
    <w:rsid w:val="00655C1C"/>
    <w:rsid w:val="006613E5"/>
    <w:rsid w:val="00662A46"/>
    <w:rsid w:val="00663A49"/>
    <w:rsid w:val="00665B03"/>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C0057"/>
    <w:rsid w:val="006D37C2"/>
    <w:rsid w:val="006D4B75"/>
    <w:rsid w:val="006D75DE"/>
    <w:rsid w:val="006D7BB0"/>
    <w:rsid w:val="006E026A"/>
    <w:rsid w:val="006E3195"/>
    <w:rsid w:val="006E3A28"/>
    <w:rsid w:val="006E4105"/>
    <w:rsid w:val="006E5AC5"/>
    <w:rsid w:val="006E6B5D"/>
    <w:rsid w:val="006F035E"/>
    <w:rsid w:val="006F1DA5"/>
    <w:rsid w:val="006F2271"/>
    <w:rsid w:val="006F313A"/>
    <w:rsid w:val="006F4C34"/>
    <w:rsid w:val="006F6B74"/>
    <w:rsid w:val="00700D70"/>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30FF"/>
    <w:rsid w:val="00754998"/>
    <w:rsid w:val="007604EC"/>
    <w:rsid w:val="0076391C"/>
    <w:rsid w:val="007641C0"/>
    <w:rsid w:val="007651DB"/>
    <w:rsid w:val="0076594C"/>
    <w:rsid w:val="007710BE"/>
    <w:rsid w:val="0077407D"/>
    <w:rsid w:val="00783297"/>
    <w:rsid w:val="00785F39"/>
    <w:rsid w:val="007912DB"/>
    <w:rsid w:val="00793793"/>
    <w:rsid w:val="007960F5"/>
    <w:rsid w:val="007A3639"/>
    <w:rsid w:val="007B3000"/>
    <w:rsid w:val="007B5219"/>
    <w:rsid w:val="007B52EB"/>
    <w:rsid w:val="007C3EA0"/>
    <w:rsid w:val="007D5002"/>
    <w:rsid w:val="007D6FB3"/>
    <w:rsid w:val="007E0E83"/>
    <w:rsid w:val="007E4767"/>
    <w:rsid w:val="007E5B92"/>
    <w:rsid w:val="007E6677"/>
    <w:rsid w:val="007F0B8D"/>
    <w:rsid w:val="007F42EA"/>
    <w:rsid w:val="00801F81"/>
    <w:rsid w:val="008032C7"/>
    <w:rsid w:val="00804747"/>
    <w:rsid w:val="00806C85"/>
    <w:rsid w:val="0081029A"/>
    <w:rsid w:val="008208BE"/>
    <w:rsid w:val="00823F01"/>
    <w:rsid w:val="00825EF9"/>
    <w:rsid w:val="008264B7"/>
    <w:rsid w:val="008278F5"/>
    <w:rsid w:val="008323C6"/>
    <w:rsid w:val="00835010"/>
    <w:rsid w:val="008350D6"/>
    <w:rsid w:val="0083623F"/>
    <w:rsid w:val="00837821"/>
    <w:rsid w:val="008409EE"/>
    <w:rsid w:val="00840A30"/>
    <w:rsid w:val="0084141A"/>
    <w:rsid w:val="0084176C"/>
    <w:rsid w:val="008417DF"/>
    <w:rsid w:val="00842EB4"/>
    <w:rsid w:val="0084419F"/>
    <w:rsid w:val="00854D94"/>
    <w:rsid w:val="00857E81"/>
    <w:rsid w:val="00860FE4"/>
    <w:rsid w:val="0086366F"/>
    <w:rsid w:val="008662B3"/>
    <w:rsid w:val="00867769"/>
    <w:rsid w:val="00867DAB"/>
    <w:rsid w:val="00873E82"/>
    <w:rsid w:val="00874652"/>
    <w:rsid w:val="0087536D"/>
    <w:rsid w:val="00876A30"/>
    <w:rsid w:val="00883CF4"/>
    <w:rsid w:val="0088698C"/>
    <w:rsid w:val="00887E53"/>
    <w:rsid w:val="008914F4"/>
    <w:rsid w:val="008943EC"/>
    <w:rsid w:val="008978D4"/>
    <w:rsid w:val="008A008F"/>
    <w:rsid w:val="008A12D4"/>
    <w:rsid w:val="008A30E7"/>
    <w:rsid w:val="008A3697"/>
    <w:rsid w:val="008B3BC6"/>
    <w:rsid w:val="008B4143"/>
    <w:rsid w:val="008B72CE"/>
    <w:rsid w:val="008D0741"/>
    <w:rsid w:val="008D14B9"/>
    <w:rsid w:val="008D20B3"/>
    <w:rsid w:val="008D22B2"/>
    <w:rsid w:val="008D2DCD"/>
    <w:rsid w:val="008D58B9"/>
    <w:rsid w:val="008D7A44"/>
    <w:rsid w:val="008E400F"/>
    <w:rsid w:val="008F07DC"/>
    <w:rsid w:val="008F7955"/>
    <w:rsid w:val="0090724D"/>
    <w:rsid w:val="009138A3"/>
    <w:rsid w:val="009145FF"/>
    <w:rsid w:val="00917A41"/>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5988"/>
    <w:rsid w:val="009A6DCF"/>
    <w:rsid w:val="009A6E47"/>
    <w:rsid w:val="009B6FA3"/>
    <w:rsid w:val="009D0B6B"/>
    <w:rsid w:val="009D5EA4"/>
    <w:rsid w:val="009D7A22"/>
    <w:rsid w:val="009E214E"/>
    <w:rsid w:val="009E7E51"/>
    <w:rsid w:val="009F2C24"/>
    <w:rsid w:val="009F579A"/>
    <w:rsid w:val="009F696F"/>
    <w:rsid w:val="00A01F5C"/>
    <w:rsid w:val="00A062AA"/>
    <w:rsid w:val="00A074E0"/>
    <w:rsid w:val="00A11567"/>
    <w:rsid w:val="00A143E9"/>
    <w:rsid w:val="00A171A1"/>
    <w:rsid w:val="00A203BD"/>
    <w:rsid w:val="00A22338"/>
    <w:rsid w:val="00A24321"/>
    <w:rsid w:val="00A30660"/>
    <w:rsid w:val="00A31DC6"/>
    <w:rsid w:val="00A3318A"/>
    <w:rsid w:val="00A36627"/>
    <w:rsid w:val="00A366BF"/>
    <w:rsid w:val="00A4001A"/>
    <w:rsid w:val="00A40797"/>
    <w:rsid w:val="00A413CE"/>
    <w:rsid w:val="00A41A63"/>
    <w:rsid w:val="00A43002"/>
    <w:rsid w:val="00A52459"/>
    <w:rsid w:val="00A61EE6"/>
    <w:rsid w:val="00A62A15"/>
    <w:rsid w:val="00A66E29"/>
    <w:rsid w:val="00A7389A"/>
    <w:rsid w:val="00A75C55"/>
    <w:rsid w:val="00A842E2"/>
    <w:rsid w:val="00A950C9"/>
    <w:rsid w:val="00A968EF"/>
    <w:rsid w:val="00AA2CAB"/>
    <w:rsid w:val="00AB0BE9"/>
    <w:rsid w:val="00AB12A2"/>
    <w:rsid w:val="00AB5F0F"/>
    <w:rsid w:val="00AC0622"/>
    <w:rsid w:val="00AC1297"/>
    <w:rsid w:val="00AC4FBC"/>
    <w:rsid w:val="00AD292A"/>
    <w:rsid w:val="00AD469C"/>
    <w:rsid w:val="00AD47D6"/>
    <w:rsid w:val="00AE2046"/>
    <w:rsid w:val="00AF1C0D"/>
    <w:rsid w:val="00AF36DA"/>
    <w:rsid w:val="00AF451C"/>
    <w:rsid w:val="00AF6B61"/>
    <w:rsid w:val="00AF7FB0"/>
    <w:rsid w:val="00AF7FF9"/>
    <w:rsid w:val="00B00552"/>
    <w:rsid w:val="00B03882"/>
    <w:rsid w:val="00B04ED9"/>
    <w:rsid w:val="00B05760"/>
    <w:rsid w:val="00B05771"/>
    <w:rsid w:val="00B14B09"/>
    <w:rsid w:val="00B169F3"/>
    <w:rsid w:val="00B2042F"/>
    <w:rsid w:val="00B2338C"/>
    <w:rsid w:val="00B24190"/>
    <w:rsid w:val="00B25D36"/>
    <w:rsid w:val="00B35942"/>
    <w:rsid w:val="00B35D88"/>
    <w:rsid w:val="00B36CD0"/>
    <w:rsid w:val="00B508B6"/>
    <w:rsid w:val="00B51092"/>
    <w:rsid w:val="00B5220B"/>
    <w:rsid w:val="00B535CB"/>
    <w:rsid w:val="00B6382B"/>
    <w:rsid w:val="00B6413F"/>
    <w:rsid w:val="00B6470B"/>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76D"/>
    <w:rsid w:val="00BB0E49"/>
    <w:rsid w:val="00BB3484"/>
    <w:rsid w:val="00BB3959"/>
    <w:rsid w:val="00BB4D96"/>
    <w:rsid w:val="00BC2D61"/>
    <w:rsid w:val="00BD2BE3"/>
    <w:rsid w:val="00BD2F84"/>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4656"/>
    <w:rsid w:val="00C40152"/>
    <w:rsid w:val="00C430E8"/>
    <w:rsid w:val="00C4634F"/>
    <w:rsid w:val="00C4793C"/>
    <w:rsid w:val="00C50D42"/>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19FB"/>
    <w:rsid w:val="00CE349A"/>
    <w:rsid w:val="00CF33AF"/>
    <w:rsid w:val="00CF38DC"/>
    <w:rsid w:val="00CF52BB"/>
    <w:rsid w:val="00D02BAC"/>
    <w:rsid w:val="00D0323B"/>
    <w:rsid w:val="00D1108A"/>
    <w:rsid w:val="00D24E73"/>
    <w:rsid w:val="00D26F91"/>
    <w:rsid w:val="00D3178C"/>
    <w:rsid w:val="00D32291"/>
    <w:rsid w:val="00D32894"/>
    <w:rsid w:val="00D32BAD"/>
    <w:rsid w:val="00D379CF"/>
    <w:rsid w:val="00D37BB3"/>
    <w:rsid w:val="00D401DC"/>
    <w:rsid w:val="00D425A0"/>
    <w:rsid w:val="00D42C31"/>
    <w:rsid w:val="00D443D7"/>
    <w:rsid w:val="00D45079"/>
    <w:rsid w:val="00D46EA4"/>
    <w:rsid w:val="00D47018"/>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62CA"/>
    <w:rsid w:val="00DA74CC"/>
    <w:rsid w:val="00DB6FAA"/>
    <w:rsid w:val="00DC08F8"/>
    <w:rsid w:val="00DC2ACE"/>
    <w:rsid w:val="00DC2CFF"/>
    <w:rsid w:val="00DC46B1"/>
    <w:rsid w:val="00DC569F"/>
    <w:rsid w:val="00DC75CE"/>
    <w:rsid w:val="00DD25D6"/>
    <w:rsid w:val="00DD2FA1"/>
    <w:rsid w:val="00DD3AEB"/>
    <w:rsid w:val="00DD45F9"/>
    <w:rsid w:val="00DE16CA"/>
    <w:rsid w:val="00DE4447"/>
    <w:rsid w:val="00DE5603"/>
    <w:rsid w:val="00DE5A28"/>
    <w:rsid w:val="00E00331"/>
    <w:rsid w:val="00E0113E"/>
    <w:rsid w:val="00E01C78"/>
    <w:rsid w:val="00E022EF"/>
    <w:rsid w:val="00E07227"/>
    <w:rsid w:val="00E07F42"/>
    <w:rsid w:val="00E12E88"/>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AEF"/>
    <w:rsid w:val="00E71C9A"/>
    <w:rsid w:val="00E7762C"/>
    <w:rsid w:val="00E807DF"/>
    <w:rsid w:val="00E81FD0"/>
    <w:rsid w:val="00E8480C"/>
    <w:rsid w:val="00E925E5"/>
    <w:rsid w:val="00E92CA1"/>
    <w:rsid w:val="00E93FDF"/>
    <w:rsid w:val="00E952DB"/>
    <w:rsid w:val="00E953B8"/>
    <w:rsid w:val="00EA04D8"/>
    <w:rsid w:val="00EA04E3"/>
    <w:rsid w:val="00EA4035"/>
    <w:rsid w:val="00EA524C"/>
    <w:rsid w:val="00EB1EB9"/>
    <w:rsid w:val="00EB2D52"/>
    <w:rsid w:val="00EB47FC"/>
    <w:rsid w:val="00EB4F16"/>
    <w:rsid w:val="00EB7DE0"/>
    <w:rsid w:val="00EC1958"/>
    <w:rsid w:val="00EC5847"/>
    <w:rsid w:val="00ED41BC"/>
    <w:rsid w:val="00ED4814"/>
    <w:rsid w:val="00EE4A56"/>
    <w:rsid w:val="00EE5A8F"/>
    <w:rsid w:val="00EF35BE"/>
    <w:rsid w:val="00EF3AE5"/>
    <w:rsid w:val="00EF76E1"/>
    <w:rsid w:val="00F01E0C"/>
    <w:rsid w:val="00F11867"/>
    <w:rsid w:val="00F16441"/>
    <w:rsid w:val="00F16647"/>
    <w:rsid w:val="00F17F0F"/>
    <w:rsid w:val="00F22B99"/>
    <w:rsid w:val="00F30B46"/>
    <w:rsid w:val="00F37E45"/>
    <w:rsid w:val="00F427B5"/>
    <w:rsid w:val="00F45A82"/>
    <w:rsid w:val="00F55723"/>
    <w:rsid w:val="00F660A1"/>
    <w:rsid w:val="00F7078C"/>
    <w:rsid w:val="00F76F87"/>
    <w:rsid w:val="00F776A0"/>
    <w:rsid w:val="00F8109A"/>
    <w:rsid w:val="00F82098"/>
    <w:rsid w:val="00F829F3"/>
    <w:rsid w:val="00F83F3C"/>
    <w:rsid w:val="00F84396"/>
    <w:rsid w:val="00F851F3"/>
    <w:rsid w:val="00F921E5"/>
    <w:rsid w:val="00F95874"/>
    <w:rsid w:val="00FA1D3C"/>
    <w:rsid w:val="00FA1DBE"/>
    <w:rsid w:val="00FB2BA3"/>
    <w:rsid w:val="00FB2D6A"/>
    <w:rsid w:val="00FB2FD2"/>
    <w:rsid w:val="00FB3258"/>
    <w:rsid w:val="00FB6593"/>
    <w:rsid w:val="00FC2646"/>
    <w:rsid w:val="00FC26C7"/>
    <w:rsid w:val="00FC307E"/>
    <w:rsid w:val="00FC532C"/>
    <w:rsid w:val="00FD20D3"/>
    <w:rsid w:val="00FD2770"/>
    <w:rsid w:val="00FD3C8C"/>
    <w:rsid w:val="00FD5688"/>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6B34"/>
    <w:pPr>
      <w:spacing w:after="0" w:line="240" w:lineRule="auto"/>
    </w:pPr>
    <w:rPr>
      <w:rFonts w:ascii="Calibri" w:eastAsia="Times New Roman" w:hAnsi="Calibri" w:cs="Calibri"/>
      <w:iCs/>
      <w:sz w:val="24"/>
      <w:lang w:eastAsia="sl-SI"/>
    </w:rPr>
  </w:style>
  <w:style w:type="paragraph" w:styleId="Naslov1">
    <w:name w:val="heading 1"/>
    <w:basedOn w:val="Navaden"/>
    <w:next w:val="Navaden"/>
    <w:link w:val="Naslov1Znak"/>
    <w:qFormat/>
    <w:rsid w:val="00B6413F"/>
    <w:pPr>
      <w:keepNext/>
      <w:keepLines/>
      <w:spacing w:before="32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nhideWhenUsed/>
    <w:qFormat/>
    <w:rsid w:val="00B6413F"/>
    <w:pPr>
      <w:keepNext/>
      <w:keepLines/>
      <w:spacing w:before="40"/>
      <w:outlineLvl w:val="2"/>
    </w:pPr>
    <w:rPr>
      <w:rFonts w:asciiTheme="majorHAnsi" w:eastAsiaTheme="majorEastAsia" w:hAnsiTheme="majorHAnsi" w:cstheme="majorBidi"/>
      <w:color w:val="1F497D" w:themeColor="text2"/>
      <w:szCs w:val="24"/>
    </w:rPr>
  </w:style>
  <w:style w:type="paragraph" w:styleId="Naslov4">
    <w:name w:val="heading 4"/>
    <w:basedOn w:val="Navaden"/>
    <w:next w:val="Navaden"/>
    <w:link w:val="Naslov4Znak"/>
    <w:unhideWhenUsed/>
    <w:qFormat/>
    <w:rsid w:val="00B6413F"/>
    <w:pPr>
      <w:keepNext/>
      <w:keepLines/>
      <w:spacing w:before="4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nhideWhenUsed/>
    <w:qFormat/>
    <w:rsid w:val="00B6413F"/>
    <w:pPr>
      <w:keepNext/>
      <w:keepLines/>
      <w:spacing w:before="4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outlineLvl w:val="5"/>
    </w:pPr>
    <w:rPr>
      <w:rFonts w:asciiTheme="majorHAnsi" w:eastAsiaTheme="majorEastAsia" w:hAnsiTheme="majorHAnsi" w:cstheme="majorBidi"/>
      <w:i/>
      <w:iCs w:val="0"/>
      <w:color w:val="1F497D" w:themeColor="text2"/>
      <w:sz w:val="21"/>
      <w:szCs w:val="21"/>
    </w:rPr>
  </w:style>
  <w:style w:type="paragraph" w:styleId="Naslov7">
    <w:name w:val="heading 7"/>
    <w:basedOn w:val="Navaden"/>
    <w:next w:val="Navaden"/>
    <w:link w:val="Naslov7Znak"/>
    <w:unhideWhenUsed/>
    <w:qFormat/>
    <w:rsid w:val="00B6413F"/>
    <w:pPr>
      <w:keepNext/>
      <w:keepLines/>
      <w:spacing w:before="40"/>
      <w:outlineLvl w:val="6"/>
    </w:pPr>
    <w:rPr>
      <w:rFonts w:asciiTheme="majorHAnsi" w:eastAsiaTheme="majorEastAsia" w:hAnsiTheme="majorHAnsi" w:cstheme="majorBidi"/>
      <w:i/>
      <w:iCs w:val="0"/>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nhideWhenUsed/>
    <w:qFormat/>
    <w:rsid w:val="00B6413F"/>
    <w:pPr>
      <w:keepNext/>
      <w:keepLines/>
      <w:spacing w:before="40"/>
      <w:outlineLvl w:val="8"/>
    </w:pPr>
    <w:rPr>
      <w:rFonts w:asciiTheme="majorHAnsi" w:eastAsiaTheme="majorEastAsia" w:hAnsiTheme="majorHAnsi" w:cstheme="majorBidi"/>
      <w:b/>
      <w:bCs/>
      <w:i/>
      <w:iCs w:val="0"/>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semiHidden/>
    <w:unhideWhenUsed/>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val="0"/>
      <w:color w:val="4F81BD" w:themeColor="accent1"/>
      <w:spacing w:val="15"/>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semiHidden/>
    <w:unhideWhenUsed/>
    <w:rsid w:val="009B6FA3"/>
    <w:rPr>
      <w:sz w:val="16"/>
      <w:szCs w:val="16"/>
    </w:rPr>
  </w:style>
  <w:style w:type="paragraph" w:styleId="Pripombabesedilo">
    <w:name w:val="annotation text"/>
    <w:basedOn w:val="Navaden"/>
    <w:link w:val="PripombabesediloZnak"/>
    <w:unhideWhenUsed/>
    <w:rsid w:val="009B6FA3"/>
  </w:style>
  <w:style w:type="character" w:customStyle="1" w:styleId="PripombabesediloZnak">
    <w:name w:val="Pripomba – besedilo Znak"/>
    <w:basedOn w:val="Privzetapisavaodstavka"/>
    <w:link w:val="Pripombabesedilo"/>
    <w:rsid w:val="009B6FA3"/>
    <w:rPr>
      <w:rFonts w:ascii="Helvetica" w:hAnsi="Helvetica"/>
      <w:sz w:val="20"/>
      <w:szCs w:val="20"/>
    </w:rPr>
  </w:style>
  <w:style w:type="paragraph" w:styleId="Zadevapripombe">
    <w:name w:val="annotation subject"/>
    <w:basedOn w:val="Pripombabesedilo"/>
    <w:next w:val="Pripombabesedilo"/>
    <w:link w:val="ZadevapripombeZnak"/>
    <w:semiHidden/>
    <w:unhideWhenUsed/>
    <w:rsid w:val="009B6FA3"/>
    <w:rPr>
      <w:b/>
      <w:bCs/>
    </w:rPr>
  </w:style>
  <w:style w:type="character" w:customStyle="1" w:styleId="ZadevapripombeZnak">
    <w:name w:val="Zadeva pripombe Znak"/>
    <w:basedOn w:val="PripombabesediloZnak"/>
    <w:link w:val="Zadevapripombe"/>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rPr>
      <w:b/>
      <w:bCs/>
      <w:smallCaps/>
      <w:color w:val="595959" w:themeColor="text1" w:themeTint="A6"/>
      <w:spacing w:val="6"/>
    </w:rPr>
  </w:style>
  <w:style w:type="paragraph" w:styleId="Naslov">
    <w:name w:val="Title"/>
    <w:aliases w:val="Znak"/>
    <w:basedOn w:val="Navaden"/>
    <w:next w:val="Navaden"/>
    <w:link w:val="NaslovZnak"/>
    <w:qFormat/>
    <w:rsid w:val="00B6413F"/>
    <w:pPr>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aliases w:val="Znak Znak"/>
    <w:basedOn w:val="Privzetapisavaodstavka"/>
    <w:link w:val="Naslov"/>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qFormat/>
    <w:rsid w:val="00B6413F"/>
    <w:pPr>
      <w:numPr>
        <w:ilvl w:val="1"/>
      </w:numPr>
    </w:pPr>
    <w:rPr>
      <w:rFonts w:asciiTheme="majorHAnsi" w:eastAsiaTheme="majorEastAsia" w:hAnsiTheme="majorHAnsi" w:cstheme="majorBidi"/>
      <w:szCs w:val="24"/>
    </w:rPr>
  </w:style>
  <w:style w:type="character" w:customStyle="1" w:styleId="PodnaslovZnak">
    <w:name w:val="Podnaslov Znak"/>
    <w:basedOn w:val="Privzetapisavaodstavka"/>
    <w:link w:val="Podnaslov"/>
    <w:rsid w:val="00B6413F"/>
    <w:rPr>
      <w:rFonts w:asciiTheme="majorHAnsi" w:eastAsiaTheme="majorEastAsia" w:hAnsiTheme="majorHAnsi" w:cstheme="majorBidi"/>
      <w:sz w:val="24"/>
      <w:szCs w:val="24"/>
    </w:rPr>
  </w:style>
  <w:style w:type="character" w:styleId="Krepko">
    <w:name w:val="Strong"/>
    <w:basedOn w:val="Privzetapisavaodstavka"/>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val="0"/>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hAnsi="Bookman Old Style" w:cs="Bookman Old Style"/>
      <w:sz w:val="22"/>
      <w:szCs w:val="22"/>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ind w:firstLine="284"/>
      <w:jc w:val="both"/>
    </w:pPr>
    <w:rPr>
      <w:rFonts w:ascii="Bookman Old Style" w:hAnsi="Bookman Old Style" w:cs="Bookman Old Style"/>
      <w:i/>
      <w:iCs w:val="0"/>
      <w:sz w:val="22"/>
      <w:szCs w:val="22"/>
    </w:rPr>
  </w:style>
  <w:style w:type="character" w:styleId="tevilkastrani">
    <w:name w:val="page number"/>
    <w:basedOn w:val="Privzetapisavaodstavka"/>
    <w:rsid w:val="00740182"/>
  </w:style>
  <w:style w:type="paragraph" w:styleId="Kazalovsebine1">
    <w:name w:val="toc 1"/>
    <w:basedOn w:val="Navaden"/>
    <w:next w:val="Navaden"/>
    <w:autoRedefine/>
    <w:uiPriority w:val="99"/>
    <w:semiHidden/>
    <w:rsid w:val="00740182"/>
    <w:pPr>
      <w:spacing w:before="120"/>
    </w:pPr>
    <w:rPr>
      <w:rFonts w:ascii="Bookman Old Style" w:hAnsi="Bookman Old Style" w:cs="Bookman Old Style"/>
      <w:b/>
      <w:bCs/>
      <w:caps/>
      <w:color w:val="000000"/>
      <w:sz w:val="22"/>
      <w:szCs w:val="22"/>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val="0"/>
      <w:smallCaps/>
      <w:color w:val="660033"/>
      <w:spacing w:val="20"/>
      <w:sz w:val="20"/>
      <w:szCs w:val="20"/>
    </w:rPr>
  </w:style>
  <w:style w:type="paragraph" w:styleId="Kazalovsebine2">
    <w:name w:val="toc 2"/>
    <w:basedOn w:val="Navaden"/>
    <w:next w:val="Navaden"/>
    <w:autoRedefine/>
    <w:uiPriority w:val="99"/>
    <w:semiHidden/>
    <w:rsid w:val="00740182"/>
    <w:pPr>
      <w:ind w:left="240"/>
    </w:pPr>
    <w:rPr>
      <w:rFonts w:ascii="Bookman Old Style" w:hAnsi="Bookman Old Style" w:cs="Bookman Old Style"/>
      <w:smallCaps/>
      <w:color w:val="000000"/>
      <w:sz w:val="22"/>
      <w:szCs w:val="22"/>
    </w:rPr>
  </w:style>
  <w:style w:type="paragraph" w:styleId="Kazalovsebine3">
    <w:name w:val="toc 3"/>
    <w:basedOn w:val="Navaden"/>
    <w:next w:val="Navaden"/>
    <w:autoRedefine/>
    <w:uiPriority w:val="99"/>
    <w:semiHidden/>
    <w:rsid w:val="00740182"/>
    <w:pPr>
      <w:ind w:left="480"/>
    </w:pPr>
    <w:rPr>
      <w:rFonts w:ascii="Bookman Old Style" w:hAnsi="Bookman Old Style" w:cs="Bookman Old Style"/>
      <w:i/>
      <w:iCs w:val="0"/>
      <w:color w:val="000000"/>
      <w:sz w:val="22"/>
      <w:szCs w:val="22"/>
    </w:rPr>
  </w:style>
  <w:style w:type="paragraph" w:styleId="Kazalovsebine4">
    <w:name w:val="toc 4"/>
    <w:basedOn w:val="Navaden"/>
    <w:next w:val="Navaden"/>
    <w:autoRedefine/>
    <w:uiPriority w:val="99"/>
    <w:semiHidden/>
    <w:rsid w:val="00740182"/>
    <w:pPr>
      <w:ind w:left="720"/>
    </w:pPr>
    <w:rPr>
      <w:rFonts w:ascii="Bookman Old Style" w:hAnsi="Bookman Old Style" w:cs="Bookman Old Style"/>
      <w:color w:val="000000"/>
      <w:sz w:val="22"/>
      <w:szCs w:val="22"/>
    </w:rPr>
  </w:style>
  <w:style w:type="paragraph" w:styleId="Kazalovsebine5">
    <w:name w:val="toc 5"/>
    <w:basedOn w:val="Navaden"/>
    <w:next w:val="Navaden"/>
    <w:autoRedefine/>
    <w:uiPriority w:val="99"/>
    <w:semiHidden/>
    <w:rsid w:val="00740182"/>
    <w:pPr>
      <w:ind w:left="960"/>
    </w:pPr>
    <w:rPr>
      <w:rFonts w:ascii="Bookman Old Style" w:hAnsi="Bookman Old Style" w:cs="Bookman Old Style"/>
      <w:color w:val="000000"/>
      <w:sz w:val="22"/>
      <w:szCs w:val="22"/>
    </w:rPr>
  </w:style>
  <w:style w:type="paragraph" w:styleId="Kazalovsebine6">
    <w:name w:val="toc 6"/>
    <w:basedOn w:val="Navaden"/>
    <w:next w:val="Navaden"/>
    <w:autoRedefine/>
    <w:uiPriority w:val="99"/>
    <w:semiHidden/>
    <w:rsid w:val="00740182"/>
    <w:pPr>
      <w:ind w:left="1200"/>
    </w:pPr>
    <w:rPr>
      <w:rFonts w:ascii="Bookman Old Style" w:hAnsi="Bookman Old Style" w:cs="Bookman Old Style"/>
      <w:color w:val="000000"/>
      <w:sz w:val="22"/>
      <w:szCs w:val="22"/>
    </w:rPr>
  </w:style>
  <w:style w:type="paragraph" w:styleId="Kazalovsebine7">
    <w:name w:val="toc 7"/>
    <w:basedOn w:val="Navaden"/>
    <w:next w:val="Navaden"/>
    <w:autoRedefine/>
    <w:uiPriority w:val="99"/>
    <w:semiHidden/>
    <w:rsid w:val="00740182"/>
    <w:pPr>
      <w:ind w:left="1440"/>
    </w:pPr>
    <w:rPr>
      <w:rFonts w:ascii="Bookman Old Style" w:hAnsi="Bookman Old Style" w:cs="Bookman Old Style"/>
      <w:color w:val="000000"/>
      <w:sz w:val="22"/>
      <w:szCs w:val="22"/>
    </w:rPr>
  </w:style>
  <w:style w:type="paragraph" w:styleId="Kazalovsebine8">
    <w:name w:val="toc 8"/>
    <w:basedOn w:val="Navaden"/>
    <w:next w:val="Navaden"/>
    <w:autoRedefine/>
    <w:uiPriority w:val="99"/>
    <w:semiHidden/>
    <w:rsid w:val="00740182"/>
    <w:pPr>
      <w:ind w:left="1680"/>
    </w:pPr>
    <w:rPr>
      <w:rFonts w:ascii="Bookman Old Style" w:hAnsi="Bookman Old Style" w:cs="Bookman Old Style"/>
      <w:color w:val="000000"/>
      <w:sz w:val="22"/>
      <w:szCs w:val="22"/>
    </w:rPr>
  </w:style>
  <w:style w:type="paragraph" w:styleId="Kazalovsebine9">
    <w:name w:val="toc 9"/>
    <w:basedOn w:val="Navaden"/>
    <w:next w:val="Navaden"/>
    <w:autoRedefine/>
    <w:uiPriority w:val="99"/>
    <w:semiHidden/>
    <w:rsid w:val="00740182"/>
    <w:pPr>
      <w:ind w:left="1920"/>
    </w:pPr>
    <w:rPr>
      <w:rFonts w:ascii="Bookman Old Style" w:hAnsi="Bookman Old Style" w:cs="Bookman Old Style"/>
      <w:color w:val="000000"/>
      <w:sz w:val="22"/>
      <w:szCs w:val="22"/>
    </w:rPr>
  </w:style>
  <w:style w:type="paragraph" w:customStyle="1" w:styleId="NARIZVA">
    <w:name w:val="NARIZVA"/>
    <w:basedOn w:val="Navaden"/>
    <w:uiPriority w:val="99"/>
    <w:rsid w:val="00740182"/>
    <w:pPr>
      <w:shd w:val="pct10" w:color="auto" w:fill="FFFFFF"/>
      <w:jc w:val="both"/>
    </w:pPr>
    <w:rPr>
      <w:rFonts w:ascii="Bookman Old Style" w:hAnsi="Bookman Old Style" w:cs="Bookman Old Style"/>
      <w:b/>
      <w:bCs/>
      <w:i/>
      <w:iCs w:val="0"/>
      <w:sz w:val="22"/>
      <w:szCs w:val="22"/>
    </w:rPr>
  </w:style>
  <w:style w:type="paragraph" w:customStyle="1" w:styleId="LEN">
    <w:name w:val="ČLEN"/>
    <w:basedOn w:val="Navaden"/>
    <w:uiPriority w:val="99"/>
    <w:rsid w:val="00740182"/>
    <w:pPr>
      <w:spacing w:before="120"/>
      <w:jc w:val="center"/>
    </w:pPr>
    <w:rPr>
      <w:rFonts w:ascii="Albertus Extra Bold" w:hAnsi="Albertus Extra Bold" w:cs="Albertus Extra Bold"/>
      <w:b/>
      <w:bCs/>
      <w:i/>
      <w:iCs w:val="0"/>
      <w:smallCaps/>
      <w:color w:val="000000"/>
    </w:rPr>
  </w:style>
  <w:style w:type="paragraph" w:customStyle="1" w:styleId="POGLAVJE">
    <w:name w:val="POGLAVJE"/>
    <w:basedOn w:val="Navaden"/>
    <w:uiPriority w:val="99"/>
    <w:rsid w:val="00740182"/>
    <w:pPr>
      <w:spacing w:before="360"/>
      <w:jc w:val="both"/>
    </w:pPr>
    <w:rPr>
      <w:rFonts w:ascii="Bookman Old Style" w:hAnsi="Bookman Old Style" w:cs="Bookman Old Style"/>
      <w:b/>
      <w:bCs/>
      <w:i/>
      <w:iCs w:val="0"/>
      <w:smallCaps/>
      <w:sz w:val="22"/>
      <w:szCs w:val="22"/>
    </w:rPr>
  </w:style>
  <w:style w:type="paragraph" w:customStyle="1" w:styleId="PODPIS1">
    <w:name w:val="PODPIS1"/>
    <w:basedOn w:val="Navaden"/>
    <w:uiPriority w:val="99"/>
    <w:rsid w:val="00740182"/>
    <w:pPr>
      <w:jc w:val="both"/>
    </w:pPr>
    <w:rPr>
      <w:rFonts w:ascii="Bookman Old Style" w:hAnsi="Bookman Old Style" w:cs="Bookman Old Style"/>
      <w:b/>
      <w:bCs/>
      <w:i/>
      <w:iCs w:val="0"/>
    </w:rPr>
  </w:style>
  <w:style w:type="paragraph" w:customStyle="1" w:styleId="PODPIS2">
    <w:name w:val="PODPIS2"/>
    <w:basedOn w:val="Navaden"/>
    <w:uiPriority w:val="99"/>
    <w:rsid w:val="00740182"/>
    <w:pPr>
      <w:jc w:val="both"/>
    </w:pPr>
    <w:rPr>
      <w:rFonts w:ascii="Bookman Old Style" w:hAnsi="Bookman Old Style" w:cs="Bookman Old Style"/>
      <w:i/>
      <w:iCs w:val="0"/>
    </w:rPr>
  </w:style>
  <w:style w:type="paragraph" w:customStyle="1" w:styleId="PODPISDIREKTOR">
    <w:name w:val="PODPIS DIREKTOR"/>
    <w:basedOn w:val="Navaden"/>
    <w:uiPriority w:val="99"/>
    <w:rsid w:val="00740182"/>
    <w:pPr>
      <w:jc w:val="both"/>
    </w:pPr>
    <w:rPr>
      <w:rFonts w:ascii="Bookman Old Style" w:hAnsi="Bookman Old Style" w:cs="Bookman Old Style"/>
      <w:b/>
      <w:bCs/>
      <w:i/>
      <w:iCs w:val="0"/>
    </w:rPr>
  </w:style>
  <w:style w:type="paragraph" w:customStyle="1" w:styleId="ODSTAVEK">
    <w:name w:val="ODSTAVEK"/>
    <w:basedOn w:val="Navaden"/>
    <w:uiPriority w:val="99"/>
    <w:rsid w:val="00740182"/>
    <w:pPr>
      <w:tabs>
        <w:tab w:val="num" w:pos="624"/>
      </w:tabs>
      <w:ind w:left="624" w:hanging="397"/>
      <w:jc w:val="both"/>
    </w:pPr>
    <w:rPr>
      <w:rFonts w:ascii="Bookman Old Style" w:hAnsi="Bookman Old Style" w:cs="Bookman Old Style"/>
      <w:color w:val="000000"/>
      <w:sz w:val="22"/>
      <w:szCs w:val="22"/>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rsid w:val="00740182"/>
    <w:pPr>
      <w:jc w:val="both"/>
    </w:pPr>
    <w:rPr>
      <w:rFonts w:ascii="Bookman Old Style" w:hAnsi="Bookman Old Style" w:cs="Bookman Old Style"/>
      <w:vanish/>
      <w:color w:val="000000"/>
      <w:sz w:val="22"/>
      <w:szCs w:val="22"/>
    </w:rPr>
  </w:style>
  <w:style w:type="character" w:customStyle="1" w:styleId="TelobesedilaZnak">
    <w:name w:val="Telo besedila Znak"/>
    <w:basedOn w:val="Privzetapisavaodstavka"/>
    <w:link w:val="Telobesedila"/>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jc w:val="both"/>
    </w:pPr>
    <w:rPr>
      <w:rFonts w:ascii="Bookman Old Style" w:hAnsi="Bookman Old Style" w:cs="Bookman Old Style"/>
      <w:b/>
      <w:bCs/>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jc w:val="both"/>
    </w:pPr>
    <w:rPr>
      <w:rFonts w:ascii="Bookman Old Style" w:hAnsi="Bookman Old Style" w:cs="Bookman Old Style"/>
      <w:b/>
      <w:bCs/>
      <w:sz w:val="22"/>
      <w:szCs w:val="22"/>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jc w:val="both"/>
    </w:pPr>
    <w:rPr>
      <w:rFonts w:ascii="Bookman Old Style" w:hAnsi="Bookman Old Style" w:cs="Bookman Old Style"/>
      <w:lang w:val="en-US"/>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line="260" w:lineRule="atLeast"/>
      <w:ind w:left="641" w:hanging="357"/>
      <w:jc w:val="both"/>
    </w:pPr>
    <w:rPr>
      <w:rFonts w:ascii="Bookman Old Style" w:hAnsi="Bookman Old Style" w:cs="Bookman Old Style"/>
      <w:i/>
      <w:iCs w:val="0"/>
      <w:sz w:val="28"/>
      <w:szCs w:val="28"/>
    </w:rPr>
  </w:style>
  <w:style w:type="paragraph" w:customStyle="1" w:styleId="TEKST-NAVADEN">
    <w:name w:val="TEKST-NAVADEN"/>
    <w:basedOn w:val="Navaden"/>
    <w:uiPriority w:val="99"/>
    <w:rsid w:val="00740182"/>
    <w:pPr>
      <w:widowControl w:val="0"/>
      <w:autoSpaceDE w:val="0"/>
      <w:autoSpaceDN w:val="0"/>
      <w:spacing w:line="260" w:lineRule="atLeast"/>
      <w:jc w:val="both"/>
    </w:pPr>
    <w:rPr>
      <w:rFonts w:ascii="Bookman Old Style" w:hAnsi="Bookman Old Style" w:cs="Bookman Old Style"/>
      <w:sz w:val="22"/>
      <w:szCs w:val="22"/>
    </w:rPr>
  </w:style>
  <w:style w:type="paragraph" w:customStyle="1" w:styleId="Slog3">
    <w:name w:val="Slog3"/>
    <w:basedOn w:val="Navaden"/>
    <w:uiPriority w:val="99"/>
    <w:rsid w:val="00740182"/>
    <w:pPr>
      <w:jc w:val="both"/>
    </w:pPr>
    <w:rPr>
      <w:rFonts w:ascii="Bookman Old Style" w:hAnsi="Bookman Old Style" w:cs="Bookman Old Style"/>
      <w:szCs w:val="24"/>
    </w:rPr>
  </w:style>
  <w:style w:type="paragraph" w:styleId="Telobesedila2">
    <w:name w:val="Body Text 2"/>
    <w:basedOn w:val="Navaden"/>
    <w:link w:val="Telobesedila2Znak"/>
    <w:rsid w:val="00740182"/>
    <w:pPr>
      <w:spacing w:line="480" w:lineRule="auto"/>
    </w:pPr>
    <w:rPr>
      <w:rFonts w:ascii="Bookman Old Style" w:hAnsi="Bookman Old Style" w:cs="Bookman Old Style"/>
      <w:color w:val="000000"/>
      <w:sz w:val="22"/>
      <w:szCs w:val="22"/>
    </w:rPr>
  </w:style>
  <w:style w:type="character" w:customStyle="1" w:styleId="Telobesedila2Znak">
    <w:name w:val="Telo besedila 2 Znak"/>
    <w:basedOn w:val="Privzetapisavaodstavka"/>
    <w:link w:val="Telobesedila2"/>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rsid w:val="00740182"/>
    <w:pPr>
      <w:ind w:left="283"/>
    </w:pPr>
    <w:rPr>
      <w:rFonts w:ascii="Bookman Old Style" w:hAnsi="Bookman Old Style" w:cs="Bookman Old Style"/>
      <w:color w:val="000000"/>
      <w:sz w:val="22"/>
      <w:szCs w:val="22"/>
    </w:rPr>
  </w:style>
  <w:style w:type="character" w:customStyle="1" w:styleId="Telobesedila-zamikZnak">
    <w:name w:val="Telo besedila - zamik Znak"/>
    <w:basedOn w:val="Privzetapisavaodstavka"/>
    <w:link w:val="Telobesedila-zamik"/>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hAnsi="Bookman Old Style" w:cs="Bookman Old Style"/>
      <w:color w:val="000000"/>
      <w:sz w:val="22"/>
      <w:szCs w:val="22"/>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2"/>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ind w:left="1000"/>
    </w:pPr>
    <w:rPr>
      <w:rFonts w:ascii="Times New Roman" w:hAnsi="Times New Roman"/>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99"/>
    <w:locked/>
    <w:rsid w:val="009A6DCF"/>
  </w:style>
  <w:style w:type="numbering" w:customStyle="1" w:styleId="WWNum14">
    <w:name w:val="WWNum14"/>
    <w:basedOn w:val="Brezseznama"/>
    <w:rsid w:val="00A61EE6"/>
    <w:pPr>
      <w:numPr>
        <w:numId w:val="14"/>
      </w:numPr>
    </w:pPr>
  </w:style>
  <w:style w:type="numbering" w:customStyle="1" w:styleId="WWNum12">
    <w:name w:val="WWNum12"/>
    <w:basedOn w:val="Brezseznama"/>
    <w:rsid w:val="00A61EE6"/>
    <w:pPr>
      <w:numPr>
        <w:numId w:val="15"/>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table" w:customStyle="1" w:styleId="Tabelamrea3">
    <w:name w:val="Tabela – mreža3"/>
    <w:basedOn w:val="Navadnatabela"/>
    <w:next w:val="Tabelamrea"/>
    <w:uiPriority w:val="39"/>
    <w:rsid w:val="00A3662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1186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F11867"/>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F1186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5">
    <w:name w:val="Nerazrešena omemba5"/>
    <w:basedOn w:val="Privzetapisavaodstavka"/>
    <w:uiPriority w:val="99"/>
    <w:semiHidden/>
    <w:unhideWhenUsed/>
    <w:rsid w:val="00F11867"/>
    <w:rPr>
      <w:color w:val="605E5C"/>
      <w:shd w:val="clear" w:color="auto" w:fill="E1DFDD"/>
    </w:rPr>
  </w:style>
  <w:style w:type="paragraph" w:customStyle="1" w:styleId="Default">
    <w:name w:val="Default"/>
    <w:rsid w:val="000E2102"/>
    <w:pPr>
      <w:autoSpaceDE w:val="0"/>
      <w:autoSpaceDN w:val="0"/>
      <w:adjustRightInd w:val="0"/>
      <w:spacing w:after="0" w:line="240" w:lineRule="auto"/>
    </w:pPr>
    <w:rPr>
      <w:rFonts w:ascii="Arial" w:hAnsi="Arial" w:cs="Arial"/>
      <w:color w:val="000000"/>
      <w:sz w:val="24"/>
      <w:szCs w:val="24"/>
    </w:rPr>
  </w:style>
  <w:style w:type="table" w:customStyle="1" w:styleId="NormalTablePHPDOCX5">
    <w:name w:val="Normal Table PHPDOCX5"/>
    <w:uiPriority w:val="99"/>
    <w:semiHidden/>
    <w:unhideWhenUsed/>
    <w:qFormat/>
    <w:rsid w:val="002A4AD9"/>
    <w:pPr>
      <w:spacing w:after="0" w:line="240" w:lineRule="auto"/>
    </w:pPr>
    <w:rPr>
      <w:rFonts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2A4AD9"/>
  </w:style>
  <w:style w:type="paragraph" w:styleId="Navadensplet">
    <w:name w:val="Normal (Web)"/>
    <w:basedOn w:val="Navaden"/>
    <w:rsid w:val="002A4AD9"/>
    <w:pPr>
      <w:spacing w:before="100" w:beforeAutospacing="1" w:after="100" w:afterAutospacing="1"/>
    </w:pPr>
    <w:rPr>
      <w:rFonts w:ascii="Times New Roman" w:hAnsi="Times New Roman"/>
      <w:szCs w:val="24"/>
    </w:rPr>
  </w:style>
  <w:style w:type="paragraph" w:styleId="Zgradbadokumenta">
    <w:name w:val="Document Map"/>
    <w:basedOn w:val="Navaden"/>
    <w:link w:val="ZgradbadokumentaZnak"/>
    <w:semiHidden/>
    <w:rsid w:val="002A4AD9"/>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2A4AD9"/>
    <w:rPr>
      <w:rFonts w:ascii="Tahoma" w:eastAsia="Times New Roman" w:hAnsi="Tahoma" w:cs="Tahoma"/>
      <w:shd w:val="clear" w:color="auto" w:fill="000080"/>
      <w:lang w:eastAsia="sl-SI"/>
    </w:rPr>
  </w:style>
  <w:style w:type="table" w:customStyle="1" w:styleId="Tabelamrea4">
    <w:name w:val="Tabela – mreža4"/>
    <w:basedOn w:val="Navadnatabela"/>
    <w:next w:val="Tabelamrea"/>
    <w:rsid w:val="002A4AD9"/>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f">
    <w:name w:val="specif"/>
    <w:basedOn w:val="Navaden"/>
    <w:rsid w:val="002A4AD9"/>
    <w:pPr>
      <w:jc w:val="both"/>
    </w:pPr>
    <w:rPr>
      <w:rFonts w:ascii="SL Cour" w:hAnsi="SL Cour"/>
    </w:rPr>
  </w:style>
  <w:style w:type="paragraph" w:styleId="Golobesedilo">
    <w:name w:val="Plain Text"/>
    <w:basedOn w:val="Navaden"/>
    <w:link w:val="GolobesediloZnak"/>
    <w:rsid w:val="002A4AD9"/>
    <w:rPr>
      <w:rFonts w:ascii="Courier New" w:hAnsi="Courier New"/>
    </w:rPr>
  </w:style>
  <w:style w:type="character" w:customStyle="1" w:styleId="GolobesediloZnak">
    <w:name w:val="Golo besedilo Znak"/>
    <w:basedOn w:val="Privzetapisavaodstavka"/>
    <w:link w:val="Golobesedilo"/>
    <w:rsid w:val="002A4AD9"/>
    <w:rPr>
      <w:rFonts w:ascii="Courier New" w:eastAsia="Times New Roman" w:hAnsi="Courier New" w:cs="Times New Roman"/>
    </w:rPr>
  </w:style>
  <w:style w:type="paragraph" w:customStyle="1" w:styleId="headeld">
    <w:name w:val="head_eld"/>
    <w:basedOn w:val="Navaden"/>
    <w:rsid w:val="002A4AD9"/>
    <w:pPr>
      <w:jc w:val="both"/>
    </w:pPr>
    <w:rPr>
      <w:rFonts w:ascii="SL Swiss" w:hAnsi="SL Swiss"/>
    </w:rPr>
  </w:style>
  <w:style w:type="paragraph" w:customStyle="1" w:styleId="tehpo">
    <w:name w:val="tehpo"/>
    <w:basedOn w:val="Navaden"/>
    <w:rsid w:val="002A4AD9"/>
    <w:pPr>
      <w:jc w:val="both"/>
    </w:pPr>
    <w:rPr>
      <w:rFonts w:ascii="SL Swiss" w:hAnsi="SL Swiss"/>
    </w:rPr>
  </w:style>
  <w:style w:type="paragraph" w:customStyle="1" w:styleId="xl33">
    <w:name w:val="xl33"/>
    <w:basedOn w:val="Navaden"/>
    <w:rsid w:val="002A4A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24">
    <w:name w:val="xl24"/>
    <w:basedOn w:val="Navaden"/>
    <w:rsid w:val="002A4AD9"/>
    <w:pPr>
      <w:spacing w:before="100" w:beforeAutospacing="1" w:after="100" w:afterAutospacing="1"/>
    </w:pPr>
    <w:rPr>
      <w:rFonts w:ascii="Times New Roman" w:hAnsi="Times New Roman"/>
      <w:sz w:val="16"/>
      <w:szCs w:val="16"/>
    </w:rPr>
  </w:style>
  <w:style w:type="paragraph" w:customStyle="1" w:styleId="CharChar1CharZnakZnakCharZnakZnakZnakZnakZnakZnakZnakZnakZnak">
    <w:name w:val="Char Char1 Char Znak Znak Char Znak Znak Znak Znak Znak Znak Znak Znak Znak"/>
    <w:basedOn w:val="Navaden"/>
    <w:rsid w:val="002A4AD9"/>
    <w:pPr>
      <w:spacing w:after="160" w:line="240" w:lineRule="exact"/>
    </w:pPr>
    <w:rPr>
      <w:rFonts w:ascii="Tahoma" w:hAnsi="Tahoma" w:cs="Tahoma"/>
      <w:color w:val="222222"/>
      <w:lang w:val="en-US"/>
    </w:rPr>
  </w:style>
  <w:style w:type="paragraph" w:customStyle="1" w:styleId="esegmenth4">
    <w:name w:val="esegment_h4"/>
    <w:basedOn w:val="Navaden"/>
    <w:rsid w:val="002A4AD9"/>
    <w:pPr>
      <w:spacing w:after="210"/>
      <w:jc w:val="center"/>
    </w:pPr>
    <w:rPr>
      <w:rFonts w:ascii="Times New Roman" w:hAnsi="Times New Roman"/>
      <w:b/>
      <w:bCs/>
      <w:color w:val="333333"/>
      <w:sz w:val="18"/>
      <w:szCs w:val="18"/>
    </w:rPr>
  </w:style>
  <w:style w:type="paragraph" w:customStyle="1" w:styleId="Tabela">
    <w:name w:val="Tabela"/>
    <w:basedOn w:val="Navaden"/>
    <w:rsid w:val="002A4AD9"/>
    <w:pPr>
      <w:widowControl w:val="0"/>
      <w:suppressAutoHyphens/>
      <w:autoSpaceDE w:val="0"/>
    </w:pPr>
    <w:rPr>
      <w:rFonts w:ascii="Verdana" w:hAnsi="Verdana"/>
      <w:kern w:val="1"/>
      <w:szCs w:val="24"/>
    </w:rPr>
  </w:style>
  <w:style w:type="paragraph" w:customStyle="1" w:styleId="NavadenTimesNewRoman">
    <w:name w:val="Navaden Times New Roman"/>
    <w:basedOn w:val="Navaden"/>
    <w:rsid w:val="002A4AD9"/>
    <w:pPr>
      <w:widowControl w:val="0"/>
    </w:pPr>
    <w:rPr>
      <w:rFonts w:ascii="Arial" w:hAnsi="Arial"/>
      <w:sz w:val="22"/>
    </w:rPr>
  </w:style>
  <w:style w:type="paragraph" w:customStyle="1" w:styleId="CharChar1CharZnak">
    <w:name w:val="Char Char1 Char Znak"/>
    <w:basedOn w:val="Navaden"/>
    <w:rsid w:val="002A4AD9"/>
    <w:pPr>
      <w:spacing w:after="160" w:line="240" w:lineRule="exact"/>
    </w:pPr>
    <w:rPr>
      <w:rFonts w:ascii="Tahoma" w:hAnsi="Tahoma" w:cs="Tahoma"/>
      <w:color w:val="222222"/>
      <w:lang w:val="en-US"/>
    </w:rPr>
  </w:style>
  <w:style w:type="paragraph" w:customStyle="1" w:styleId="gumbi">
    <w:name w:val="gumbi"/>
    <w:basedOn w:val="Navaden"/>
    <w:rsid w:val="002A4AD9"/>
    <w:pPr>
      <w:spacing w:before="100" w:beforeAutospacing="1" w:after="100" w:afterAutospacing="1"/>
    </w:pPr>
    <w:rPr>
      <w:rFonts w:ascii="Times New Roman" w:hAnsi="Times New Roman"/>
      <w:szCs w:val="24"/>
    </w:rPr>
  </w:style>
  <w:style w:type="paragraph" w:customStyle="1" w:styleId="Vsebinatabele">
    <w:name w:val="Vsebina tabele"/>
    <w:basedOn w:val="Navaden"/>
    <w:rsid w:val="002A4AD9"/>
    <w:pPr>
      <w:suppressLineNumbers/>
      <w:suppressAutoHyphens/>
    </w:pPr>
    <w:rPr>
      <w:rFonts w:ascii="Times New Roman" w:hAnsi="Times New Roman"/>
      <w:sz w:val="22"/>
      <w:lang w:eastAsia="ar-SA"/>
    </w:rPr>
  </w:style>
  <w:style w:type="paragraph" w:customStyle="1" w:styleId="Naslov10">
    <w:name w:val="Naslov1"/>
    <w:basedOn w:val="Navaden"/>
    <w:next w:val="Telobesedila"/>
    <w:rsid w:val="002A4AD9"/>
    <w:pPr>
      <w:keepNext/>
      <w:suppressAutoHyphens/>
      <w:spacing w:before="240"/>
    </w:pPr>
    <w:rPr>
      <w:rFonts w:ascii="Tahoma" w:hAnsi="Tahoma" w:cs="Tahoma"/>
      <w:sz w:val="28"/>
      <w:szCs w:val="28"/>
      <w:lang w:eastAsia="ar-SA"/>
    </w:rPr>
  </w:style>
  <w:style w:type="paragraph" w:customStyle="1" w:styleId="BodyText31">
    <w:name w:val="Body Text 31"/>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Times New Roman" w:hAnsi="Times New Roman"/>
      <w:lang w:eastAsia="ar-SA"/>
    </w:rPr>
  </w:style>
  <w:style w:type="paragraph" w:customStyle="1" w:styleId="PlainText1">
    <w:name w:val="Plain Text1"/>
    <w:basedOn w:val="Navaden"/>
    <w:rsid w:val="002A4AD9"/>
    <w:pPr>
      <w:suppressAutoHyphens/>
    </w:pPr>
    <w:rPr>
      <w:rFonts w:ascii="Courier New" w:hAnsi="Courier New"/>
      <w:kern w:val="1"/>
      <w:lang w:eastAsia="ar-SA"/>
    </w:rPr>
  </w:style>
  <w:style w:type="paragraph" w:customStyle="1" w:styleId="BodyText21">
    <w:name w:val="Body Text 21"/>
    <w:basedOn w:val="Navaden"/>
    <w:rsid w:val="002A4AD9"/>
    <w:pPr>
      <w:snapToGrid w:val="0"/>
      <w:jc w:val="both"/>
    </w:pPr>
    <w:rPr>
      <w:rFonts w:ascii="Times New Roman" w:hAnsi="Times New Roman"/>
    </w:rPr>
  </w:style>
  <w:style w:type="paragraph" w:customStyle="1" w:styleId="BodyText22">
    <w:name w:val="Body Text 22"/>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rPr>
  </w:style>
  <w:style w:type="paragraph" w:customStyle="1" w:styleId="Style10">
    <w:name w:val="Style 1"/>
    <w:rsid w:val="002A4AD9"/>
    <w:pPr>
      <w:widowControl w:val="0"/>
      <w:autoSpaceDE w:val="0"/>
      <w:autoSpaceDN w:val="0"/>
      <w:adjustRightInd w:val="0"/>
      <w:spacing w:after="0" w:line="240" w:lineRule="auto"/>
    </w:pPr>
    <w:rPr>
      <w:rFonts w:ascii="Times New Roman" w:eastAsia="Times New Roman" w:hAnsi="Times New Roman" w:cs="Times New Roman"/>
      <w:lang w:eastAsia="sl-SI"/>
    </w:rPr>
  </w:style>
  <w:style w:type="paragraph" w:styleId="HTML-oblikovano">
    <w:name w:val="HTML Preformatted"/>
    <w:basedOn w:val="Navaden"/>
    <w:link w:val="HTML-oblikovanoZnak"/>
    <w:rsid w:val="002A4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2A4AD9"/>
    <w:rPr>
      <w:rFonts w:ascii="Courier New" w:eastAsia="Times New Roman" w:hAnsi="Courier New" w:cs="Times New Roman"/>
      <w:color w:val="000000"/>
      <w:sz w:val="18"/>
      <w:szCs w:val="18"/>
    </w:rPr>
  </w:style>
  <w:style w:type="table" w:customStyle="1" w:styleId="NormalTablePHPDOCX6">
    <w:name w:val="Normal Table PHPDOCX6"/>
    <w:uiPriority w:val="99"/>
    <w:semiHidden/>
    <w:unhideWhenUsed/>
    <w:qFormat/>
    <w:rsid w:val="0055262E"/>
    <w:pPr>
      <w:spacing w:after="0" w:line="240" w:lineRule="auto"/>
    </w:pPr>
    <w:rPr>
      <w:rFonts w:cs="Times New Roman"/>
    </w:rPr>
    <w:tblPr>
      <w:tblInd w:w="0" w:type="dxa"/>
      <w:tblCellMar>
        <w:top w:w="0" w:type="dxa"/>
        <w:left w:w="108" w:type="dxa"/>
        <w:bottom w:w="0" w:type="dxa"/>
        <w:right w:w="108" w:type="dxa"/>
      </w:tblCellMar>
    </w:tblPr>
  </w:style>
  <w:style w:type="table" w:customStyle="1" w:styleId="Tabelasvetlamrea1poudarek51">
    <w:name w:val="Tabela – svetla mreža 1 (poudarek 5)1"/>
    <w:basedOn w:val="Navadnatabela"/>
    <w:next w:val="Tabelasvetlamrea1poudarek5"/>
    <w:uiPriority w:val="46"/>
    <w:rsid w:val="00CF33AF"/>
    <w:pPr>
      <w:spacing w:after="0" w:line="240" w:lineRule="auto"/>
    </w:pPr>
    <w:rPr>
      <w:rFonts w:ascii="Times New Roman" w:eastAsia="Times New Roman" w:hAnsi="Times New Roman" w:cs="Times New Roman"/>
      <w:lang w:eastAsia="sl-SI"/>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table" w:styleId="Tabelasvetlamrea1poudarek5">
    <w:name w:val="Grid Table 1 Light Accent 5"/>
    <w:basedOn w:val="Navadnatabela"/>
    <w:uiPriority w:val="46"/>
    <w:rsid w:val="00CF33AF"/>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elasvetlamrea1poudarek52">
    <w:name w:val="Tabela – svetla mreža 1 (poudarek 5)2"/>
    <w:basedOn w:val="Navadnatabela"/>
    <w:next w:val="Tabelasvetlamrea1poudarek5"/>
    <w:uiPriority w:val="46"/>
    <w:rsid w:val="00CF33AF"/>
    <w:pPr>
      <w:spacing w:after="0" w:line="240" w:lineRule="auto"/>
    </w:pPr>
    <w:rPr>
      <w:rFonts w:ascii="Times New Roman" w:eastAsia="Times New Roman" w:hAnsi="Times New Roman" w:cs="Times New Roman"/>
      <w:lang w:eastAsia="sl-SI"/>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table" w:customStyle="1" w:styleId="Tabelamrea3poudarek11">
    <w:name w:val="Tabela – mreža 3 (poudarek 1)1"/>
    <w:basedOn w:val="Navadnatabela"/>
    <w:next w:val="Tabelamrea3poudarek1"/>
    <w:uiPriority w:val="48"/>
    <w:rsid w:val="000051E0"/>
    <w:pPr>
      <w:spacing w:after="0" w:line="240" w:lineRule="auto"/>
    </w:pPr>
    <w:rPr>
      <w:rFonts w:ascii="Calibri" w:eastAsia="Calibri" w:hAnsi="Calibri" w:cs="Times New Roman"/>
      <w:sz w:val="22"/>
      <w:szCs w:val="22"/>
      <w:lang w:eastAsia="sl-SI"/>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styleId="Tabelamrea3poudarek1">
    <w:name w:val="Grid Table 3 Accent 1"/>
    <w:basedOn w:val="Navadnatabela"/>
    <w:uiPriority w:val="48"/>
    <w:rsid w:val="000051E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1AC58-44CB-45E1-8063-38D7B4E7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4328</Words>
  <Characters>24675</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28946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2022-02-02T09:32:00Z</cp:lastPrinted>
  <dcterms:created xsi:type="dcterms:W3CDTF">2025-05-07T07:14:00Z</dcterms:created>
  <dcterms:modified xsi:type="dcterms:W3CDTF">2025-05-07T07:14:00Z</dcterms:modified>
</cp:coreProperties>
</file>