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8954DE" w:rsidRPr="008954DE" w14:paraId="07D6E0FE" w14:textId="77777777" w:rsidTr="00124A8B">
        <w:trPr>
          <w:trHeight w:val="292"/>
        </w:trPr>
        <w:tc>
          <w:tcPr>
            <w:tcW w:w="2500" w:type="pct"/>
            <w:shd w:val="clear" w:color="auto" w:fill="auto"/>
            <w:vAlign w:val="center"/>
          </w:tcPr>
          <w:p w14:paraId="128713EA" w14:textId="77777777" w:rsidR="00AE5239" w:rsidRPr="008954DE" w:rsidRDefault="00AE5239" w:rsidP="00124A8B">
            <w:pPr>
              <w:spacing w:line="260" w:lineRule="exact"/>
              <w:jc w:val="left"/>
              <w:rPr>
                <w:rFonts w:eastAsia="Calibri"/>
                <w:b/>
                <w:bCs/>
              </w:rPr>
            </w:pPr>
            <w:r w:rsidRPr="008954DE">
              <w:rPr>
                <w:rFonts w:eastAsia="Calibri"/>
                <w:b/>
                <w:bCs/>
              </w:rPr>
              <w:t>Naročnik:</w:t>
            </w:r>
          </w:p>
        </w:tc>
        <w:tc>
          <w:tcPr>
            <w:tcW w:w="2500" w:type="pct"/>
            <w:shd w:val="clear" w:color="auto" w:fill="auto"/>
            <w:vAlign w:val="center"/>
          </w:tcPr>
          <w:p w14:paraId="6313C0C3" w14:textId="19B7D725" w:rsidR="00AE5239" w:rsidRPr="008954DE" w:rsidRDefault="00AE5239" w:rsidP="00124A8B">
            <w:pPr>
              <w:spacing w:line="260" w:lineRule="exact"/>
              <w:jc w:val="left"/>
              <w:rPr>
                <w:rFonts w:eastAsia="Calibri"/>
              </w:rPr>
            </w:pPr>
            <w:r w:rsidRPr="008954DE">
              <w:rPr>
                <w:rFonts w:eastAsia="Calibri"/>
              </w:rPr>
              <w:t xml:space="preserve">Podpisnik pogodbe: </w:t>
            </w:r>
            <w:r w:rsidR="00F600DA" w:rsidRPr="0096338C">
              <w:rPr>
                <w:rFonts w:eastAsia="Calibri"/>
              </w:rPr>
              <w:fldChar w:fldCharType="begin">
                <w:ffData>
                  <w:name w:val="Besedilo2"/>
                  <w:enabled/>
                  <w:calcOnExit w:val="0"/>
                  <w:textInput/>
                </w:ffData>
              </w:fldChar>
            </w:r>
            <w:r w:rsidR="00F600DA" w:rsidRPr="0096338C">
              <w:rPr>
                <w:rFonts w:eastAsia="Calibri"/>
              </w:rPr>
              <w:instrText xml:space="preserve"> FORMTEXT </w:instrText>
            </w:r>
            <w:r w:rsidR="00F600DA" w:rsidRPr="0096338C">
              <w:rPr>
                <w:rFonts w:eastAsia="Calibri"/>
              </w:rPr>
            </w:r>
            <w:r w:rsidR="00F600DA" w:rsidRPr="0096338C">
              <w:rPr>
                <w:rFonts w:eastAsia="Calibri"/>
              </w:rPr>
              <w:fldChar w:fldCharType="separate"/>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fldChar w:fldCharType="end"/>
            </w:r>
          </w:p>
        </w:tc>
      </w:tr>
      <w:tr w:rsidR="008954DE" w:rsidRPr="008954DE" w14:paraId="22565E9C" w14:textId="77777777" w:rsidTr="00124A8B">
        <w:trPr>
          <w:trHeight w:val="1075"/>
        </w:trPr>
        <w:tc>
          <w:tcPr>
            <w:tcW w:w="2500" w:type="pct"/>
            <w:shd w:val="clear" w:color="auto" w:fill="auto"/>
            <w:vAlign w:val="center"/>
          </w:tcPr>
          <w:p w14:paraId="5982362E" w14:textId="77777777" w:rsidR="00AE5239" w:rsidRPr="008954DE" w:rsidRDefault="00AE5239" w:rsidP="00124A8B">
            <w:pPr>
              <w:jc w:val="left"/>
              <w:rPr>
                <w:rFonts w:eastAsia="Calibri"/>
              </w:rPr>
            </w:pPr>
            <w:r w:rsidRPr="008954DE">
              <w:rPr>
                <w:rFonts w:eastAsia="Calibri"/>
              </w:rPr>
              <w:t>Republika Slovenija</w:t>
            </w:r>
          </w:p>
          <w:p w14:paraId="73656E9B" w14:textId="77777777" w:rsidR="00AE5239" w:rsidRPr="008954DE" w:rsidRDefault="00AE5239" w:rsidP="00124A8B">
            <w:pPr>
              <w:jc w:val="left"/>
              <w:rPr>
                <w:rFonts w:eastAsia="Calibri"/>
              </w:rPr>
            </w:pPr>
            <w:r w:rsidRPr="008954DE">
              <w:rPr>
                <w:rFonts w:eastAsia="Calibri"/>
              </w:rPr>
              <w:t>Ministrstvo za digitalno preobrazbo</w:t>
            </w:r>
          </w:p>
          <w:p w14:paraId="15511FBB" w14:textId="77777777" w:rsidR="00AE5239" w:rsidRPr="008954DE" w:rsidRDefault="00AE5239" w:rsidP="00124A8B">
            <w:pPr>
              <w:jc w:val="left"/>
              <w:rPr>
                <w:rFonts w:eastAsia="Calibri"/>
              </w:rPr>
            </w:pPr>
            <w:r w:rsidRPr="008954DE">
              <w:rPr>
                <w:rFonts w:eastAsia="Calibri"/>
              </w:rPr>
              <w:t>Davčna ulica 1</w:t>
            </w:r>
          </w:p>
          <w:p w14:paraId="643B004E" w14:textId="77777777" w:rsidR="00AE5239" w:rsidRPr="008954DE" w:rsidRDefault="00AE5239" w:rsidP="00124A8B">
            <w:pPr>
              <w:jc w:val="left"/>
              <w:rPr>
                <w:rFonts w:eastAsia="Calibri"/>
              </w:rPr>
            </w:pPr>
            <w:r w:rsidRPr="008954DE">
              <w:rPr>
                <w:rFonts w:eastAsia="Calibri"/>
              </w:rPr>
              <w:t>1000 Ljubljana</w:t>
            </w:r>
          </w:p>
          <w:p w14:paraId="46879317" w14:textId="77777777" w:rsidR="00AE5239" w:rsidRPr="008954DE" w:rsidRDefault="00AE5239" w:rsidP="00124A8B">
            <w:pPr>
              <w:jc w:val="left"/>
              <w:rPr>
                <w:rFonts w:eastAsia="Calibri"/>
              </w:rPr>
            </w:pPr>
          </w:p>
          <w:p w14:paraId="5A22C2A1" w14:textId="09F8156C" w:rsidR="00AE5239" w:rsidRPr="008954DE" w:rsidRDefault="00AE5239" w:rsidP="00124A8B">
            <w:pPr>
              <w:spacing w:line="260" w:lineRule="exact"/>
              <w:jc w:val="left"/>
              <w:rPr>
                <w:rFonts w:eastAsia="Calibri"/>
              </w:rPr>
            </w:pPr>
            <w:r w:rsidRPr="008954DE">
              <w:rPr>
                <w:rFonts w:eastAsia="Calibri"/>
              </w:rPr>
              <w:t xml:space="preserve">ki ga zastopa </w:t>
            </w:r>
            <w:r w:rsidR="00F600DA" w:rsidRPr="0096338C">
              <w:rPr>
                <w:rFonts w:eastAsia="Calibri"/>
              </w:rPr>
              <w:fldChar w:fldCharType="begin">
                <w:ffData>
                  <w:name w:val="Besedilo2"/>
                  <w:enabled/>
                  <w:calcOnExit w:val="0"/>
                  <w:textInput/>
                </w:ffData>
              </w:fldChar>
            </w:r>
            <w:r w:rsidR="00F600DA" w:rsidRPr="0096338C">
              <w:rPr>
                <w:rFonts w:eastAsia="Calibri"/>
              </w:rPr>
              <w:instrText xml:space="preserve"> FORMTEXT </w:instrText>
            </w:r>
            <w:r w:rsidR="00F600DA" w:rsidRPr="0096338C">
              <w:rPr>
                <w:rFonts w:eastAsia="Calibri"/>
              </w:rPr>
            </w:r>
            <w:r w:rsidR="00F600DA" w:rsidRPr="0096338C">
              <w:rPr>
                <w:rFonts w:eastAsia="Calibri"/>
              </w:rPr>
              <w:fldChar w:fldCharType="separate"/>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t> </w:t>
            </w:r>
            <w:r w:rsidR="00F600DA" w:rsidRPr="0096338C">
              <w:rPr>
                <w:rFonts w:eastAsia="Calibri"/>
              </w:rPr>
              <w:fldChar w:fldCharType="end"/>
            </w:r>
          </w:p>
        </w:tc>
        <w:tc>
          <w:tcPr>
            <w:tcW w:w="2500" w:type="pct"/>
            <w:shd w:val="clear" w:color="auto" w:fill="auto"/>
            <w:vAlign w:val="center"/>
          </w:tcPr>
          <w:p w14:paraId="02917C33" w14:textId="77777777" w:rsidR="00AE5239" w:rsidRPr="008954DE" w:rsidRDefault="00AE5239" w:rsidP="00124A8B">
            <w:pPr>
              <w:spacing w:line="260" w:lineRule="exact"/>
              <w:jc w:val="left"/>
              <w:rPr>
                <w:rFonts w:eastAsia="Calibri"/>
              </w:rPr>
            </w:pPr>
          </w:p>
        </w:tc>
      </w:tr>
      <w:tr w:rsidR="008954DE" w:rsidRPr="008954DE" w14:paraId="0ECCE152" w14:textId="77777777" w:rsidTr="00124A8B">
        <w:trPr>
          <w:trHeight w:val="391"/>
        </w:trPr>
        <w:tc>
          <w:tcPr>
            <w:tcW w:w="2500" w:type="pct"/>
            <w:shd w:val="clear" w:color="auto" w:fill="auto"/>
            <w:vAlign w:val="center"/>
          </w:tcPr>
          <w:p w14:paraId="66785559" w14:textId="77777777" w:rsidR="00AE5239" w:rsidRPr="008954DE" w:rsidRDefault="00AE5239" w:rsidP="00124A8B">
            <w:pPr>
              <w:spacing w:line="260" w:lineRule="exact"/>
              <w:jc w:val="left"/>
              <w:rPr>
                <w:rFonts w:eastAsia="Calibri"/>
              </w:rPr>
            </w:pPr>
            <w:r w:rsidRPr="008954DE">
              <w:rPr>
                <w:rFonts w:eastAsia="Calibri"/>
              </w:rPr>
              <w:t>Davčna št: 29802377</w:t>
            </w:r>
          </w:p>
        </w:tc>
        <w:tc>
          <w:tcPr>
            <w:tcW w:w="2500" w:type="pct"/>
            <w:shd w:val="clear" w:color="auto" w:fill="auto"/>
            <w:vAlign w:val="center"/>
          </w:tcPr>
          <w:p w14:paraId="316F1D89" w14:textId="77777777" w:rsidR="00AE5239" w:rsidRPr="008954DE" w:rsidRDefault="00AE5239" w:rsidP="00124A8B">
            <w:pPr>
              <w:spacing w:line="260" w:lineRule="exact"/>
              <w:jc w:val="left"/>
              <w:rPr>
                <w:rFonts w:eastAsia="Calibri"/>
              </w:rPr>
            </w:pPr>
            <w:r w:rsidRPr="008954DE">
              <w:rPr>
                <w:rFonts w:eastAsia="Calibri"/>
              </w:rPr>
              <w:t>Telefon: 01 555 58 00</w:t>
            </w:r>
          </w:p>
        </w:tc>
      </w:tr>
      <w:tr w:rsidR="008954DE" w:rsidRPr="008954DE" w14:paraId="4D14D781" w14:textId="77777777" w:rsidTr="00124A8B">
        <w:trPr>
          <w:trHeight w:val="391"/>
        </w:trPr>
        <w:tc>
          <w:tcPr>
            <w:tcW w:w="2500" w:type="pct"/>
            <w:shd w:val="clear" w:color="auto" w:fill="auto"/>
            <w:vAlign w:val="center"/>
          </w:tcPr>
          <w:p w14:paraId="64ECC461" w14:textId="77777777" w:rsidR="00AE5239" w:rsidRPr="008954DE" w:rsidRDefault="00AE5239" w:rsidP="00124A8B">
            <w:pPr>
              <w:spacing w:line="260" w:lineRule="exact"/>
              <w:jc w:val="left"/>
              <w:rPr>
                <w:rFonts w:eastAsia="Calibri"/>
              </w:rPr>
            </w:pPr>
            <w:r w:rsidRPr="008954DE">
              <w:rPr>
                <w:rFonts w:eastAsia="Calibri"/>
              </w:rPr>
              <w:t>Matična št.: 2632586000</w:t>
            </w:r>
          </w:p>
        </w:tc>
        <w:tc>
          <w:tcPr>
            <w:tcW w:w="2500" w:type="pct"/>
            <w:vMerge w:val="restart"/>
            <w:shd w:val="clear" w:color="auto" w:fill="auto"/>
            <w:vAlign w:val="center"/>
          </w:tcPr>
          <w:p w14:paraId="6A36A2EA" w14:textId="77777777" w:rsidR="00AE5239" w:rsidRPr="008954DE" w:rsidRDefault="00AE5239" w:rsidP="00124A8B">
            <w:pPr>
              <w:spacing w:line="260" w:lineRule="exact"/>
              <w:jc w:val="left"/>
              <w:rPr>
                <w:rFonts w:eastAsia="Calibri"/>
              </w:rPr>
            </w:pPr>
            <w:r w:rsidRPr="008954DE">
              <w:rPr>
                <w:rFonts w:eastAsia="Calibri"/>
              </w:rPr>
              <w:t xml:space="preserve">E-pošta: </w:t>
            </w:r>
            <w:hyperlink r:id="rId8" w:history="1">
              <w:r w:rsidRPr="008954DE">
                <w:rPr>
                  <w:rStyle w:val="Hiperpovezava"/>
                  <w:rFonts w:eastAsia="Calibri"/>
                  <w:color w:val="auto"/>
                </w:rPr>
                <w:t>gp.mdp@gov.si</w:t>
              </w:r>
            </w:hyperlink>
          </w:p>
        </w:tc>
      </w:tr>
      <w:tr w:rsidR="008954DE" w:rsidRPr="008954DE" w14:paraId="31739E54" w14:textId="77777777" w:rsidTr="00124A8B">
        <w:trPr>
          <w:trHeight w:val="391"/>
        </w:trPr>
        <w:tc>
          <w:tcPr>
            <w:tcW w:w="2500" w:type="pct"/>
            <w:shd w:val="clear" w:color="auto" w:fill="auto"/>
            <w:vAlign w:val="center"/>
          </w:tcPr>
          <w:p w14:paraId="339C4A4E" w14:textId="77777777" w:rsidR="00AE5239" w:rsidRPr="008954DE" w:rsidRDefault="00AE5239" w:rsidP="00124A8B">
            <w:pPr>
              <w:spacing w:line="260" w:lineRule="exact"/>
              <w:jc w:val="left"/>
              <w:rPr>
                <w:rFonts w:eastAsia="Calibri"/>
              </w:rPr>
            </w:pPr>
            <w:r w:rsidRPr="008954DE">
              <w:rPr>
                <w:rFonts w:eastAsia="Calibri"/>
              </w:rPr>
              <w:t>Transakcijski račun: SI56 01100 6300 109972</w:t>
            </w:r>
          </w:p>
        </w:tc>
        <w:tc>
          <w:tcPr>
            <w:tcW w:w="2500" w:type="pct"/>
            <w:vMerge/>
            <w:shd w:val="clear" w:color="auto" w:fill="auto"/>
            <w:vAlign w:val="center"/>
          </w:tcPr>
          <w:p w14:paraId="0DDB4F08" w14:textId="77777777" w:rsidR="00AE5239" w:rsidRPr="008954DE" w:rsidRDefault="00AE5239" w:rsidP="00124A8B">
            <w:pPr>
              <w:spacing w:line="260" w:lineRule="exact"/>
              <w:jc w:val="left"/>
              <w:rPr>
                <w:rFonts w:eastAsia="Calibri"/>
              </w:rPr>
            </w:pPr>
          </w:p>
        </w:tc>
      </w:tr>
    </w:tbl>
    <w:p w14:paraId="374FFC19" w14:textId="77777777" w:rsidR="00AE5239" w:rsidRDefault="00AE5239" w:rsidP="000175C1">
      <w:pPr>
        <w:spacing w:line="240" w:lineRule="auto"/>
      </w:pPr>
    </w:p>
    <w:p w14:paraId="20A6728C" w14:textId="77777777" w:rsidR="00AE5239" w:rsidRDefault="00AE5239" w:rsidP="000175C1">
      <w:pPr>
        <w:spacing w:line="240"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0"/>
        <w:gridCol w:w="4530"/>
      </w:tblGrid>
      <w:tr w:rsidR="00AE5239" w:rsidRPr="00D92254" w14:paraId="636566FF" w14:textId="77777777" w:rsidTr="00124A8B">
        <w:trPr>
          <w:trHeight w:val="157"/>
        </w:trPr>
        <w:tc>
          <w:tcPr>
            <w:tcW w:w="2500" w:type="pct"/>
            <w:shd w:val="clear" w:color="auto" w:fill="auto"/>
            <w:vAlign w:val="center"/>
          </w:tcPr>
          <w:p w14:paraId="4F938AFD" w14:textId="77777777" w:rsidR="00AE5239" w:rsidRPr="0096338C" w:rsidRDefault="00AE5239" w:rsidP="00124A8B">
            <w:pPr>
              <w:spacing w:line="260" w:lineRule="exact"/>
              <w:jc w:val="left"/>
              <w:rPr>
                <w:rFonts w:eastAsia="Calibri"/>
                <w:b/>
                <w:bCs/>
              </w:rPr>
            </w:pPr>
            <w:r w:rsidRPr="0096338C">
              <w:rPr>
                <w:rFonts w:eastAsia="Calibri"/>
                <w:b/>
                <w:bCs/>
              </w:rPr>
              <w:t>Izvajalec:</w:t>
            </w:r>
          </w:p>
        </w:tc>
        <w:tc>
          <w:tcPr>
            <w:tcW w:w="2500" w:type="pct"/>
            <w:shd w:val="clear" w:color="auto" w:fill="auto"/>
            <w:vAlign w:val="center"/>
          </w:tcPr>
          <w:p w14:paraId="6A47E692" w14:textId="77777777" w:rsidR="00AE5239" w:rsidRPr="0096338C" w:rsidRDefault="00AE5239" w:rsidP="00124A8B">
            <w:pPr>
              <w:spacing w:line="260" w:lineRule="exact"/>
              <w:jc w:val="left"/>
              <w:rPr>
                <w:rFonts w:eastAsia="Calibri"/>
              </w:rPr>
            </w:pPr>
            <w:r w:rsidRPr="0096338C">
              <w:rPr>
                <w:rFonts w:eastAsia="Calibri"/>
              </w:rPr>
              <w:t xml:space="preserve">Podpisnik pogodbe: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AE5239" w:rsidRPr="00D92254" w14:paraId="1ADA21F4" w14:textId="77777777" w:rsidTr="00124A8B">
        <w:trPr>
          <w:trHeight w:val="1075"/>
        </w:trPr>
        <w:tc>
          <w:tcPr>
            <w:tcW w:w="2500" w:type="pct"/>
            <w:shd w:val="clear" w:color="auto" w:fill="auto"/>
            <w:vAlign w:val="center"/>
          </w:tcPr>
          <w:p w14:paraId="442D3D6C" w14:textId="77777777" w:rsidR="00AE5239" w:rsidRPr="0096338C" w:rsidRDefault="00AE5239" w:rsidP="00124A8B">
            <w:pPr>
              <w:spacing w:line="260" w:lineRule="exact"/>
              <w:jc w:val="left"/>
              <w:rPr>
                <w:rFonts w:eastAsia="Calibri"/>
              </w:rPr>
            </w:pP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r w:rsidRPr="0096338C">
              <w:rPr>
                <w:rFonts w:eastAsia="Calibri"/>
              </w:rPr>
              <w:t xml:space="preserve"> </w:t>
            </w:r>
          </w:p>
          <w:p w14:paraId="169A2A95" w14:textId="77777777" w:rsidR="00AE5239" w:rsidRPr="0096338C" w:rsidRDefault="00AE5239" w:rsidP="00124A8B">
            <w:pPr>
              <w:spacing w:line="260" w:lineRule="exact"/>
              <w:jc w:val="left"/>
              <w:rPr>
                <w:rFonts w:eastAsia="Calibri"/>
              </w:rPr>
            </w:pPr>
          </w:p>
          <w:p w14:paraId="33606182" w14:textId="77777777" w:rsidR="00AE5239" w:rsidRPr="0096338C" w:rsidRDefault="00AE5239" w:rsidP="00124A8B">
            <w:pPr>
              <w:spacing w:line="260" w:lineRule="exact"/>
              <w:jc w:val="left"/>
              <w:rPr>
                <w:rFonts w:eastAsia="Calibri"/>
              </w:rPr>
            </w:pPr>
          </w:p>
          <w:p w14:paraId="138987BB" w14:textId="77777777" w:rsidR="00AE5239" w:rsidRPr="0096338C" w:rsidRDefault="00AE5239" w:rsidP="00124A8B">
            <w:pPr>
              <w:spacing w:line="260" w:lineRule="exact"/>
              <w:jc w:val="left"/>
              <w:rPr>
                <w:rFonts w:eastAsia="Calibri"/>
              </w:rPr>
            </w:pPr>
          </w:p>
          <w:p w14:paraId="1E28B9B2" w14:textId="77777777" w:rsidR="00AE5239" w:rsidRPr="0096338C" w:rsidRDefault="00AE5239" w:rsidP="00124A8B">
            <w:pPr>
              <w:spacing w:line="260" w:lineRule="exact"/>
              <w:jc w:val="left"/>
              <w:rPr>
                <w:rFonts w:eastAsia="Calibri"/>
              </w:rPr>
            </w:pPr>
            <w:r w:rsidRPr="0096338C">
              <w:rPr>
                <w:rFonts w:eastAsia="Calibri"/>
              </w:rPr>
              <w:t xml:space="preserve">ki ga zastopa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r w:rsidRPr="0096338C">
              <w:rPr>
                <w:rFonts w:eastAsia="Calibri"/>
              </w:rPr>
              <w:t xml:space="preserve"> </w:t>
            </w:r>
          </w:p>
        </w:tc>
        <w:tc>
          <w:tcPr>
            <w:tcW w:w="2500" w:type="pct"/>
            <w:shd w:val="clear" w:color="auto" w:fill="auto"/>
            <w:vAlign w:val="center"/>
          </w:tcPr>
          <w:p w14:paraId="1B68B450" w14:textId="77777777" w:rsidR="00AE5239" w:rsidRPr="0096338C" w:rsidRDefault="00AE5239" w:rsidP="00124A8B">
            <w:pPr>
              <w:spacing w:line="260" w:lineRule="exact"/>
              <w:jc w:val="left"/>
              <w:rPr>
                <w:rFonts w:eastAsia="Calibri"/>
              </w:rPr>
            </w:pPr>
          </w:p>
        </w:tc>
      </w:tr>
      <w:tr w:rsidR="00AE5239" w:rsidRPr="00D92254" w14:paraId="70958697" w14:textId="77777777" w:rsidTr="00124A8B">
        <w:trPr>
          <w:trHeight w:val="391"/>
        </w:trPr>
        <w:tc>
          <w:tcPr>
            <w:tcW w:w="2500" w:type="pct"/>
            <w:shd w:val="clear" w:color="auto" w:fill="auto"/>
            <w:vAlign w:val="center"/>
          </w:tcPr>
          <w:p w14:paraId="3D554CA8" w14:textId="77777777" w:rsidR="00AE5239" w:rsidRPr="0096338C" w:rsidRDefault="00AE5239" w:rsidP="00124A8B">
            <w:pPr>
              <w:spacing w:line="260" w:lineRule="exact"/>
              <w:jc w:val="left"/>
              <w:rPr>
                <w:rFonts w:eastAsia="Calibri"/>
              </w:rPr>
            </w:pPr>
            <w:r w:rsidRPr="0096338C">
              <w:rPr>
                <w:rFonts w:eastAsia="Calibri"/>
              </w:rPr>
              <w:t xml:space="preserve">Identifikacijska št.: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shd w:val="clear" w:color="auto" w:fill="auto"/>
            <w:vAlign w:val="center"/>
          </w:tcPr>
          <w:p w14:paraId="0C6A99A8" w14:textId="77777777" w:rsidR="00AE5239" w:rsidRPr="0096338C" w:rsidRDefault="00AE5239" w:rsidP="00124A8B">
            <w:pPr>
              <w:spacing w:line="260" w:lineRule="exact"/>
              <w:jc w:val="left"/>
              <w:rPr>
                <w:rFonts w:eastAsia="Calibri"/>
              </w:rPr>
            </w:pPr>
            <w:r w:rsidRPr="0096338C">
              <w:rPr>
                <w:rFonts w:eastAsia="Calibri"/>
              </w:rPr>
              <w:t xml:space="preserve">Telefon: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AE5239" w:rsidRPr="00D92254" w14:paraId="2F09451D" w14:textId="77777777" w:rsidTr="00124A8B">
        <w:trPr>
          <w:trHeight w:val="391"/>
        </w:trPr>
        <w:tc>
          <w:tcPr>
            <w:tcW w:w="2500" w:type="pct"/>
            <w:shd w:val="clear" w:color="auto" w:fill="auto"/>
            <w:vAlign w:val="center"/>
          </w:tcPr>
          <w:p w14:paraId="3359306A" w14:textId="77777777" w:rsidR="00AE5239" w:rsidRPr="0096338C" w:rsidRDefault="00AE5239" w:rsidP="00124A8B">
            <w:pPr>
              <w:spacing w:line="260" w:lineRule="exact"/>
              <w:jc w:val="left"/>
              <w:rPr>
                <w:rFonts w:eastAsia="Calibri"/>
              </w:rPr>
            </w:pPr>
            <w:r w:rsidRPr="0096338C">
              <w:rPr>
                <w:rFonts w:eastAsia="Calibri"/>
              </w:rPr>
              <w:t xml:space="preserve">Matična št.: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shd w:val="clear" w:color="auto" w:fill="auto"/>
            <w:vAlign w:val="center"/>
          </w:tcPr>
          <w:p w14:paraId="7FA31929" w14:textId="77777777" w:rsidR="00AE5239" w:rsidRPr="0096338C" w:rsidRDefault="00AE5239" w:rsidP="00124A8B">
            <w:pPr>
              <w:spacing w:line="260" w:lineRule="exact"/>
              <w:jc w:val="left"/>
              <w:rPr>
                <w:rFonts w:eastAsia="Calibri"/>
              </w:rPr>
            </w:pPr>
            <w:r w:rsidRPr="0096338C">
              <w:rPr>
                <w:rFonts w:eastAsia="Calibri"/>
              </w:rPr>
              <w:t xml:space="preserve">Telefaks: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r w:rsidR="00AE5239" w:rsidRPr="00D92254" w14:paraId="46B8C7AD" w14:textId="77777777" w:rsidTr="00124A8B">
        <w:trPr>
          <w:trHeight w:val="391"/>
        </w:trPr>
        <w:tc>
          <w:tcPr>
            <w:tcW w:w="2500" w:type="pct"/>
            <w:shd w:val="clear" w:color="auto" w:fill="auto"/>
            <w:vAlign w:val="center"/>
          </w:tcPr>
          <w:p w14:paraId="11AD2FE5" w14:textId="77777777" w:rsidR="00AE5239" w:rsidRPr="0096338C" w:rsidRDefault="00AE5239" w:rsidP="00124A8B">
            <w:pPr>
              <w:spacing w:line="260" w:lineRule="exact"/>
              <w:jc w:val="left"/>
              <w:rPr>
                <w:rFonts w:eastAsia="Calibri"/>
              </w:rPr>
            </w:pPr>
            <w:r w:rsidRPr="0096338C">
              <w:rPr>
                <w:rFonts w:eastAsia="Calibri"/>
              </w:rPr>
              <w:t xml:space="preserve">Transakcijski račun: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c>
          <w:tcPr>
            <w:tcW w:w="2500" w:type="pct"/>
            <w:shd w:val="clear" w:color="auto" w:fill="auto"/>
            <w:vAlign w:val="center"/>
          </w:tcPr>
          <w:p w14:paraId="3C132D2C" w14:textId="77777777" w:rsidR="00AE5239" w:rsidRPr="0096338C" w:rsidRDefault="00AE5239" w:rsidP="00124A8B">
            <w:pPr>
              <w:spacing w:line="260" w:lineRule="exact"/>
              <w:jc w:val="left"/>
              <w:rPr>
                <w:rFonts w:eastAsia="Calibri"/>
              </w:rPr>
            </w:pPr>
            <w:r w:rsidRPr="0096338C">
              <w:rPr>
                <w:rFonts w:eastAsia="Calibri"/>
              </w:rPr>
              <w:t xml:space="preserve">E-pošta: </w:t>
            </w:r>
            <w:r w:rsidRPr="0096338C">
              <w:rPr>
                <w:rFonts w:eastAsia="Calibri"/>
              </w:rPr>
              <w:fldChar w:fldCharType="begin">
                <w:ffData>
                  <w:name w:val="Besedilo2"/>
                  <w:enabled/>
                  <w:calcOnExit w:val="0"/>
                  <w:textInput/>
                </w:ffData>
              </w:fldChar>
            </w:r>
            <w:r w:rsidRPr="0096338C">
              <w:rPr>
                <w:rFonts w:eastAsia="Calibri"/>
              </w:rPr>
              <w:instrText xml:space="preserve"> FORMTEXT </w:instrText>
            </w:r>
            <w:r w:rsidRPr="0096338C">
              <w:rPr>
                <w:rFonts w:eastAsia="Calibri"/>
              </w:rPr>
            </w:r>
            <w:r w:rsidRPr="0096338C">
              <w:rPr>
                <w:rFonts w:eastAsia="Calibri"/>
              </w:rPr>
              <w:fldChar w:fldCharType="separate"/>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t> </w:t>
            </w:r>
            <w:r w:rsidRPr="0096338C">
              <w:rPr>
                <w:rFonts w:eastAsia="Calibri"/>
              </w:rPr>
              <w:fldChar w:fldCharType="end"/>
            </w:r>
          </w:p>
        </w:tc>
      </w:tr>
    </w:tbl>
    <w:p w14:paraId="4B1C867C" w14:textId="77777777" w:rsidR="00AE5239" w:rsidRPr="00EF39FC" w:rsidRDefault="00AE5239" w:rsidP="000175C1">
      <w:pPr>
        <w:spacing w:line="240" w:lineRule="auto"/>
      </w:pPr>
    </w:p>
    <w:p w14:paraId="7389D88D" w14:textId="3635AB45" w:rsidR="00BA34E9" w:rsidRDefault="00535B9E" w:rsidP="009F1D62">
      <w:r w:rsidRPr="0026067F">
        <w:t>skleneta naslednjo</w:t>
      </w:r>
    </w:p>
    <w:p w14:paraId="0BB91C32" w14:textId="77777777" w:rsidR="004A73B7" w:rsidRPr="0026067F" w:rsidRDefault="004A73B7" w:rsidP="009F1D62"/>
    <w:p w14:paraId="2C328FBA" w14:textId="6A02FF69" w:rsidR="00BA34E9" w:rsidRPr="0026067F" w:rsidRDefault="00535B9E" w:rsidP="00DC1A2F">
      <w:pPr>
        <w:jc w:val="center"/>
        <w:rPr>
          <w:b/>
        </w:rPr>
      </w:pPr>
      <w:r w:rsidRPr="0026067F">
        <w:rPr>
          <w:b/>
        </w:rPr>
        <w:t>POGODBO</w:t>
      </w:r>
      <w:r w:rsidR="00916C65" w:rsidRPr="0026067F">
        <w:rPr>
          <w:b/>
        </w:rPr>
        <w:t xml:space="preserve"> </w:t>
      </w:r>
      <w:r w:rsidRPr="0026067F">
        <w:rPr>
          <w:b/>
        </w:rPr>
        <w:t xml:space="preserve">št. </w:t>
      </w:r>
      <w:r w:rsidR="00AE5239" w:rsidRPr="0096338C">
        <w:rPr>
          <w:rFonts w:eastAsia="Calibri"/>
        </w:rPr>
        <w:fldChar w:fldCharType="begin">
          <w:ffData>
            <w:name w:val="Besedilo2"/>
            <w:enabled/>
            <w:calcOnExit w:val="0"/>
            <w:textInput/>
          </w:ffData>
        </w:fldChar>
      </w:r>
      <w:r w:rsidR="00AE5239" w:rsidRPr="0096338C">
        <w:rPr>
          <w:rFonts w:eastAsia="Calibri"/>
        </w:rPr>
        <w:instrText xml:space="preserve"> FORMTEXT </w:instrText>
      </w:r>
      <w:r w:rsidR="00AE5239" w:rsidRPr="0096338C">
        <w:rPr>
          <w:rFonts w:eastAsia="Calibri"/>
        </w:rPr>
      </w:r>
      <w:r w:rsidR="00AE5239" w:rsidRPr="0096338C">
        <w:rPr>
          <w:rFonts w:eastAsia="Calibri"/>
        </w:rPr>
        <w:fldChar w:fldCharType="separate"/>
      </w:r>
      <w:r w:rsidR="00AE5239" w:rsidRPr="0096338C">
        <w:rPr>
          <w:rFonts w:eastAsia="Calibri"/>
        </w:rPr>
        <w:t> </w:t>
      </w:r>
      <w:r w:rsidR="00AE5239" w:rsidRPr="0096338C">
        <w:rPr>
          <w:rFonts w:eastAsia="Calibri"/>
        </w:rPr>
        <w:t> </w:t>
      </w:r>
      <w:r w:rsidR="00AE5239" w:rsidRPr="0096338C">
        <w:rPr>
          <w:rFonts w:eastAsia="Calibri"/>
        </w:rPr>
        <w:t> </w:t>
      </w:r>
      <w:r w:rsidR="00AE5239" w:rsidRPr="0096338C">
        <w:rPr>
          <w:rFonts w:eastAsia="Calibri"/>
        </w:rPr>
        <w:t> </w:t>
      </w:r>
      <w:r w:rsidR="00AE5239" w:rsidRPr="0096338C">
        <w:rPr>
          <w:rFonts w:eastAsia="Calibri"/>
        </w:rPr>
        <w:t> </w:t>
      </w:r>
      <w:r w:rsidR="00AE5239" w:rsidRPr="0096338C">
        <w:rPr>
          <w:rFonts w:eastAsia="Calibri"/>
        </w:rPr>
        <w:fldChar w:fldCharType="end"/>
      </w:r>
    </w:p>
    <w:p w14:paraId="3F58DF77" w14:textId="77777777" w:rsidR="00535B9E" w:rsidRPr="0026067F" w:rsidRDefault="00535B9E" w:rsidP="002F0B80">
      <w:pPr>
        <w:pStyle w:val="Naslov2"/>
        <w:spacing w:before="280" w:line="240" w:lineRule="auto"/>
        <w:ind w:left="357" w:hanging="357"/>
      </w:pPr>
      <w:r w:rsidRPr="0026067F">
        <w:t>UVODNE DOLOČBE</w:t>
      </w:r>
    </w:p>
    <w:p w14:paraId="4F81A46F" w14:textId="77777777" w:rsidR="00535B9E" w:rsidRPr="0026067F" w:rsidRDefault="00535B9E" w:rsidP="003670F8">
      <w:pPr>
        <w:pStyle w:val="len"/>
      </w:pPr>
    </w:p>
    <w:p w14:paraId="3B8E05C0" w14:textId="77777777" w:rsidR="00535B9E" w:rsidRPr="0026067F" w:rsidRDefault="00535B9E" w:rsidP="00A62E7A">
      <w:pPr>
        <w:spacing w:line="240" w:lineRule="auto"/>
      </w:pPr>
      <w:r w:rsidRPr="0026067F">
        <w:t>Pogodbeni stranki ugotavljata</w:t>
      </w:r>
      <w:r w:rsidR="000E6EDF" w:rsidRPr="0026067F">
        <w:t>,</w:t>
      </w:r>
      <w:r w:rsidR="00A02640" w:rsidRPr="0026067F">
        <w:t xml:space="preserve"> da</w:t>
      </w:r>
      <w:r w:rsidRPr="0026067F">
        <w:t>:</w:t>
      </w:r>
    </w:p>
    <w:p w14:paraId="6CAE2D96" w14:textId="77777777" w:rsidR="00AE5239" w:rsidRDefault="00AE5239" w:rsidP="00913EB2">
      <w:pPr>
        <w:widowControl/>
        <w:numPr>
          <w:ilvl w:val="0"/>
          <w:numId w:val="9"/>
        </w:numPr>
        <w:autoSpaceDE/>
        <w:autoSpaceDN/>
        <w:adjustRightInd/>
        <w:spacing w:line="240" w:lineRule="auto"/>
      </w:pPr>
      <w:bookmarkStart w:id="0" w:name="_Hlk178680902"/>
      <w:r w:rsidRPr="00C6195D">
        <w:t xml:space="preserve">je naročnik javnega naročila Ministrstvo za digitalno preobrazbo, Davčna ulica 1, 1000 Ljubljana. V skladu s tretjim odstavkom 66. člena Zakona o javnem naročanju (Uradni list RS, št. 91/15, 14/18, 121/21, 10/22, 74/22 – </w:t>
      </w:r>
      <w:proofErr w:type="spellStart"/>
      <w:r w:rsidRPr="00C6195D">
        <w:t>odl</w:t>
      </w:r>
      <w:proofErr w:type="spellEnd"/>
      <w:r w:rsidRPr="00C6195D">
        <w:t xml:space="preserve">. US, 100/22 – ZNUZSZS, 28/23 in 88/23 – ZOPNN-F; v </w:t>
      </w:r>
      <w:bookmarkStart w:id="1" w:name="_Hlk160092320"/>
      <w:r w:rsidRPr="00C6195D">
        <w:t>nadaljevanju</w:t>
      </w:r>
      <w:bookmarkEnd w:id="1"/>
      <w:r w:rsidRPr="00C6195D">
        <w:t>: ZJN-3)</w:t>
      </w:r>
      <w:bookmarkEnd w:id="0"/>
      <w:r w:rsidRPr="00C6195D">
        <w:t xml:space="preserve"> </w:t>
      </w:r>
      <w:r>
        <w:t xml:space="preserve">je </w:t>
      </w:r>
      <w:r w:rsidRPr="00C6195D">
        <w:t>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t>;</w:t>
      </w:r>
    </w:p>
    <w:p w14:paraId="3EF10507" w14:textId="43ED6C99" w:rsidR="00AE5239" w:rsidRPr="00AE5239" w:rsidRDefault="00AE5239" w:rsidP="00913EB2">
      <w:pPr>
        <w:widowControl/>
        <w:numPr>
          <w:ilvl w:val="0"/>
          <w:numId w:val="9"/>
        </w:numPr>
        <w:autoSpaceDE/>
        <w:autoSpaceDN/>
        <w:adjustRightInd/>
        <w:spacing w:line="240" w:lineRule="auto"/>
      </w:pPr>
      <w:r>
        <w:t xml:space="preserve">se pogodba sklepa na podlagi izvedenega postopka </w:t>
      </w:r>
      <w:r w:rsidRPr="00C6195D">
        <w:t>oddaje javnega naročila,</w:t>
      </w:r>
      <w:r>
        <w:t xml:space="preserve"> katerega predmet je </w:t>
      </w:r>
      <w:r w:rsidRPr="006D3FFC">
        <w:t>»</w:t>
      </w:r>
      <w:r>
        <w:rPr>
          <w:color w:val="000000"/>
        </w:rPr>
        <w:t xml:space="preserve">Nakup, implementacija in vzdrževanje informacijske rešitve za upravljanje z licencami programske opreme – Software </w:t>
      </w:r>
      <w:proofErr w:type="spellStart"/>
      <w:r>
        <w:rPr>
          <w:color w:val="000000"/>
        </w:rPr>
        <w:t>Asset</w:t>
      </w:r>
      <w:proofErr w:type="spellEnd"/>
      <w:r>
        <w:rPr>
          <w:color w:val="000000"/>
        </w:rPr>
        <w:t xml:space="preserve"> Management«;</w:t>
      </w:r>
    </w:p>
    <w:p w14:paraId="31726CDF" w14:textId="33E0D809" w:rsidR="00AE5239" w:rsidRPr="00A705A7" w:rsidRDefault="00AE5239" w:rsidP="00913EB2">
      <w:pPr>
        <w:pStyle w:val="Odstavekseznama"/>
        <w:numPr>
          <w:ilvl w:val="0"/>
          <w:numId w:val="9"/>
        </w:numPr>
        <w:spacing w:after="0" w:line="240" w:lineRule="auto"/>
      </w:pPr>
      <w:r w:rsidRPr="00A705A7">
        <w:t>je bilo predmetno</w:t>
      </w:r>
      <w:r>
        <w:t xml:space="preserve"> javno </w:t>
      </w:r>
      <w:r w:rsidRPr="00A705A7">
        <w:t xml:space="preserve">naročilo izvedeno in oddano po odprtem postopku z oznako </w:t>
      </w:r>
      <w:r>
        <w:t>ODSAM-28/2024</w:t>
      </w:r>
      <w:r w:rsidRPr="00A705A7">
        <w:t xml:space="preserve">, objavljenem na Portalu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0DC786D9" w14:textId="77777777" w:rsidR="00AE5239" w:rsidRDefault="00AE5239" w:rsidP="00913EB2">
      <w:pPr>
        <w:pStyle w:val="Odstavekseznama"/>
        <w:numPr>
          <w:ilvl w:val="0"/>
          <w:numId w:val="9"/>
        </w:numPr>
        <w:spacing w:after="0" w:line="240" w:lineRule="auto"/>
      </w:pPr>
      <w:r w:rsidRPr="00A705A7">
        <w:t xml:space="preserve">je bil izvajalec izbran kot najugodnejši ponudnik na podlagi odločitve o oddaji naročila št.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w:t>
      </w:r>
    </w:p>
    <w:p w14:paraId="3A8CF286" w14:textId="77777777" w:rsidR="00AE5239" w:rsidRPr="0018252B" w:rsidRDefault="00AE5239" w:rsidP="00913EB2">
      <w:pPr>
        <w:pStyle w:val="Odstavekseznama"/>
        <w:numPr>
          <w:ilvl w:val="0"/>
          <w:numId w:val="9"/>
        </w:numPr>
        <w:spacing w:after="0" w:line="240" w:lineRule="auto"/>
      </w:pPr>
      <w:r w:rsidRPr="00A705A7">
        <w:t>se osebni podatki zaposlenih</w:t>
      </w:r>
      <w:r>
        <w:t>,</w:t>
      </w:r>
      <w:r w:rsidRPr="00A705A7">
        <w:t xml:space="preserve"> navedenih v tej pogodbi</w:t>
      </w:r>
      <w:r>
        <w:t>,</w:t>
      </w:r>
      <w:r w:rsidRPr="00A705A7">
        <w:t xml:space="preserve"> obdelujejo za potrebe izvajanja te pogodbe v skladu z 48. členom Zakona o delovnih razmerjih (Uradni list RS, št. 21/13, 78/13 – </w:t>
      </w:r>
      <w:proofErr w:type="spellStart"/>
      <w:r w:rsidRPr="00A705A7">
        <w:t>popr</w:t>
      </w:r>
      <w:proofErr w:type="spellEnd"/>
      <w:r w:rsidRPr="00A705A7">
        <w:t xml:space="preserve">., 47/15 – ZZSDT, 33/16 – PZ-F, 52/16, 15/17 – </w:t>
      </w:r>
      <w:proofErr w:type="spellStart"/>
      <w:r w:rsidRPr="00A705A7">
        <w:t>odl</w:t>
      </w:r>
      <w:proofErr w:type="spellEnd"/>
      <w:r w:rsidRPr="00A705A7">
        <w:t xml:space="preserve">. US, 22/19 – </w:t>
      </w:r>
      <w:proofErr w:type="spellStart"/>
      <w:r w:rsidRPr="00A705A7">
        <w:t>ZPosS</w:t>
      </w:r>
      <w:proofErr w:type="spellEnd"/>
      <w:r w:rsidRPr="00A705A7">
        <w:t xml:space="preserve">, 81/19, 203/20 – ZIUPOPDVE, 119/21 – </w:t>
      </w:r>
      <w:proofErr w:type="spellStart"/>
      <w:r w:rsidRPr="00A705A7">
        <w:t>ZČmIS</w:t>
      </w:r>
      <w:proofErr w:type="spellEnd"/>
      <w:r w:rsidRPr="00A705A7">
        <w:t xml:space="preserve">-A, 202/21 – </w:t>
      </w:r>
      <w:proofErr w:type="spellStart"/>
      <w:r w:rsidRPr="00A705A7">
        <w:t>odl</w:t>
      </w:r>
      <w:proofErr w:type="spellEnd"/>
      <w:r w:rsidRPr="00A705A7">
        <w:t>. US, 15/22</w:t>
      </w:r>
      <w:r>
        <w:t xml:space="preserve">, </w:t>
      </w:r>
      <w:r w:rsidRPr="00A705A7">
        <w:t>54/22 – ZUPŠ-1</w:t>
      </w:r>
      <w:r>
        <w:t>, 114/23 in 136/23 - ZIUZDS</w:t>
      </w:r>
      <w:r w:rsidRPr="00A705A7">
        <w:t xml:space="preserve">) in členom b/1/6 Uredbe (EU) 2016/679 Evropskega parlamenta in sveta z dne 27. </w:t>
      </w:r>
      <w:r w:rsidRPr="00A705A7">
        <w:lastRenderedPageBreak/>
        <w:t xml:space="preserve">aprila 2016 o varstvu posameznikov pri obdelavi osebnih podatkov in o prostem pretoku takih podatkov ter o razveljavitvi Direktive 95/46/ES (v nadaljnjem besedilu: Splošna uredba o </w:t>
      </w:r>
      <w:r w:rsidRPr="0018252B">
        <w:t>varstvu podatkov);</w:t>
      </w:r>
    </w:p>
    <w:p w14:paraId="4C40C14A" w14:textId="77777777" w:rsidR="00AE5239" w:rsidRPr="0018252B" w:rsidRDefault="00AE5239" w:rsidP="00913EB2">
      <w:pPr>
        <w:widowControl/>
        <w:numPr>
          <w:ilvl w:val="0"/>
          <w:numId w:val="9"/>
        </w:numPr>
        <w:autoSpaceDE/>
        <w:autoSpaceDN/>
        <w:adjustRightInd/>
        <w:spacing w:line="240" w:lineRule="auto"/>
      </w:pPr>
      <w:r w:rsidRPr="0018252B">
        <w:t xml:space="preserve">ima naročnik v skladu s Splošno uredbo o varstvu podatkov vlogo upravljavca osebnih podatkov; </w:t>
      </w:r>
    </w:p>
    <w:p w14:paraId="6B442014" w14:textId="77777777" w:rsidR="00AE5239" w:rsidRPr="0018252B" w:rsidRDefault="00AE5239" w:rsidP="00913EB2">
      <w:pPr>
        <w:widowControl/>
        <w:numPr>
          <w:ilvl w:val="0"/>
          <w:numId w:val="9"/>
        </w:numPr>
        <w:autoSpaceDE/>
        <w:autoSpaceDN/>
        <w:adjustRightInd/>
        <w:spacing w:line="240" w:lineRule="auto"/>
      </w:pPr>
      <w:r w:rsidRPr="0018252B">
        <w:t>ima izvajalec v skladu s Splošno uredbo o varstvu podatkov vlogo obdelovalca osebnih podatkov;</w:t>
      </w:r>
    </w:p>
    <w:p w14:paraId="2F8F8432" w14:textId="77777777" w:rsidR="00AE5239" w:rsidRPr="004B2194" w:rsidRDefault="00AE5239" w:rsidP="00913EB2">
      <w:pPr>
        <w:widowControl/>
        <w:numPr>
          <w:ilvl w:val="0"/>
          <w:numId w:val="9"/>
        </w:numPr>
        <w:autoSpaceDE/>
        <w:autoSpaceDN/>
        <w:adjustRightInd/>
        <w:spacing w:line="240" w:lineRule="auto"/>
      </w:pPr>
      <w:r w:rsidRPr="004B2194">
        <w:t>ima ta pogodba naslednje priloge, ki so sestavni del določil te pogodbe, in sicer:</w:t>
      </w:r>
    </w:p>
    <w:p w14:paraId="4787581F" w14:textId="77777777" w:rsidR="00AF71CE" w:rsidRDefault="00AE5239" w:rsidP="00913EB2">
      <w:pPr>
        <w:widowControl/>
        <w:numPr>
          <w:ilvl w:val="1"/>
          <w:numId w:val="9"/>
        </w:numPr>
        <w:autoSpaceDE/>
        <w:autoSpaceDN/>
        <w:adjustRightInd/>
        <w:spacing w:line="240" w:lineRule="auto"/>
      </w:pPr>
      <w:bookmarkStart w:id="2" w:name="_Hlk178681582"/>
      <w:bookmarkStart w:id="3" w:name="_Hlk163500551"/>
      <w:r w:rsidRPr="004B2194">
        <w:t xml:space="preserve">Priloga </w:t>
      </w:r>
      <w:r>
        <w:t xml:space="preserve">št. </w:t>
      </w:r>
      <w:r w:rsidRPr="004B2194">
        <w:t>1 vsebuje Tehnične specifikacije.</w:t>
      </w:r>
    </w:p>
    <w:p w14:paraId="3CC0A9C3" w14:textId="6BDAE4C5" w:rsidR="00AE5239" w:rsidRPr="00AF71CE" w:rsidRDefault="00AE5239" w:rsidP="00913EB2">
      <w:pPr>
        <w:widowControl/>
        <w:numPr>
          <w:ilvl w:val="1"/>
          <w:numId w:val="9"/>
        </w:numPr>
        <w:autoSpaceDE/>
        <w:autoSpaceDN/>
        <w:adjustRightInd/>
        <w:spacing w:line="240" w:lineRule="auto"/>
      </w:pPr>
      <w:r w:rsidRPr="00AF71CE">
        <w:t>Priloga</w:t>
      </w:r>
      <w:r w:rsidRPr="004B2194">
        <w:t xml:space="preserve"> </w:t>
      </w:r>
      <w:r>
        <w:t xml:space="preserve">št. </w:t>
      </w:r>
      <w:r w:rsidRPr="004B2194">
        <w:t>2 vsebuje Predračun</w:t>
      </w:r>
    </w:p>
    <w:bookmarkEnd w:id="2"/>
    <w:p w14:paraId="463D7907" w14:textId="77777777" w:rsidR="00AE5239" w:rsidRPr="004B2194" w:rsidRDefault="00AE5239" w:rsidP="00913EB2">
      <w:pPr>
        <w:widowControl/>
        <w:numPr>
          <w:ilvl w:val="1"/>
          <w:numId w:val="9"/>
        </w:numPr>
        <w:autoSpaceDE/>
        <w:autoSpaceDN/>
        <w:adjustRightInd/>
        <w:spacing w:line="240" w:lineRule="auto"/>
      </w:pPr>
      <w:r w:rsidRPr="004B2194">
        <w:t>Priloga</w:t>
      </w:r>
      <w:r>
        <w:t xml:space="preserve"> št. 3 </w:t>
      </w:r>
      <w:r w:rsidRPr="004B2194">
        <w:t>vsebuje podrobnosti o obdelavi osebnih podatkov, vključno z namenom in naravo obdelave, vrstami osebnih podatkov, kategorijami posameznikov, na katere se nanašajo osebni podatki, in trajanjem obdelave.</w:t>
      </w:r>
    </w:p>
    <w:p w14:paraId="3F58DD8E" w14:textId="77777777" w:rsidR="00AE5239" w:rsidRPr="004B2194" w:rsidRDefault="00AE5239" w:rsidP="00913EB2">
      <w:pPr>
        <w:widowControl/>
        <w:numPr>
          <w:ilvl w:val="1"/>
          <w:numId w:val="9"/>
        </w:numPr>
        <w:autoSpaceDE/>
        <w:autoSpaceDN/>
        <w:adjustRightInd/>
        <w:spacing w:line="240" w:lineRule="auto"/>
      </w:pPr>
      <w:r w:rsidRPr="004B2194">
        <w:t xml:space="preserve">Priloga </w:t>
      </w:r>
      <w:r>
        <w:t>št. 4</w:t>
      </w:r>
      <w:r w:rsidRPr="004B2194">
        <w:t xml:space="preserve"> vsebuje seznam pod-izvajalcev oziroma pod-obdelovalcev, ki opravljajo naloge v času podpisa pogodbe, in predhodno obvestilo.</w:t>
      </w:r>
    </w:p>
    <w:p w14:paraId="4F386C86" w14:textId="77777777" w:rsidR="00AE5239" w:rsidRPr="004B2194" w:rsidRDefault="00AE5239" w:rsidP="00913EB2">
      <w:pPr>
        <w:widowControl/>
        <w:numPr>
          <w:ilvl w:val="1"/>
          <w:numId w:val="9"/>
        </w:numPr>
        <w:autoSpaceDE/>
        <w:autoSpaceDN/>
        <w:adjustRightInd/>
        <w:spacing w:line="240" w:lineRule="auto"/>
      </w:pPr>
      <w:r w:rsidRPr="004B2194">
        <w:t xml:space="preserve">Priloga </w:t>
      </w:r>
      <w:r>
        <w:t xml:space="preserve">št. 5 </w:t>
      </w:r>
      <w:r w:rsidRPr="004B2194">
        <w:t>vsebuje navodila naročnika glede obdelave osebnih podatkov, minimalni nabor zahtev glede varnosti podatkov in opis poteka revizij nad delovanjem izvajalca in pod-izvajalcev oziroma pod-obdelovalcev.</w:t>
      </w:r>
    </w:p>
    <w:bookmarkEnd w:id="3"/>
    <w:p w14:paraId="42A825A6" w14:textId="2EFA42B4" w:rsidR="00AE5239" w:rsidRPr="00AE5239" w:rsidRDefault="00AE5239" w:rsidP="00913EB2">
      <w:pPr>
        <w:widowControl/>
        <w:numPr>
          <w:ilvl w:val="1"/>
          <w:numId w:val="9"/>
        </w:numPr>
        <w:autoSpaceDE/>
        <w:autoSpaceDN/>
        <w:adjustRightInd/>
        <w:spacing w:line="240" w:lineRule="auto"/>
      </w:pPr>
      <w:r w:rsidRPr="00AE5239">
        <w:t xml:space="preserve">Priloga št. 6 vsebuje obrazce ESPD </w:t>
      </w:r>
      <w:r w:rsidRPr="00AE5239">
        <w:rPr>
          <w:i/>
          <w:iCs/>
        </w:rPr>
        <w:t>/ če bo izvajalec nastopal s podizvajalci/</w:t>
      </w:r>
    </w:p>
    <w:p w14:paraId="12A44CA3" w14:textId="14F4FD32" w:rsidR="00535B9E" w:rsidRPr="00166D30" w:rsidRDefault="00535B9E" w:rsidP="002F0B80">
      <w:pPr>
        <w:pStyle w:val="Naslov2"/>
        <w:spacing w:before="280" w:line="240" w:lineRule="auto"/>
        <w:ind w:left="357" w:hanging="357"/>
      </w:pPr>
      <w:r w:rsidRPr="00166D30">
        <w:t>PREDMET</w:t>
      </w:r>
      <w:r w:rsidR="002A078F" w:rsidRPr="00166D30">
        <w:t xml:space="preserve"> POGODBE</w:t>
      </w:r>
      <w:r w:rsidRPr="00166D30">
        <w:t xml:space="preserve"> </w:t>
      </w:r>
    </w:p>
    <w:p w14:paraId="441CC083" w14:textId="77777777" w:rsidR="00535B9E" w:rsidRPr="00166D30" w:rsidRDefault="00535B9E" w:rsidP="003670F8">
      <w:pPr>
        <w:pStyle w:val="len"/>
      </w:pPr>
    </w:p>
    <w:p w14:paraId="4F9D1FCD" w14:textId="4824A716" w:rsidR="00AE5239" w:rsidRPr="00B162A4" w:rsidRDefault="00A33A9A" w:rsidP="00A62E7A">
      <w:pPr>
        <w:spacing w:line="240" w:lineRule="auto"/>
      </w:pPr>
      <w:r w:rsidRPr="00885296">
        <w:t xml:space="preserve">Predmet </w:t>
      </w:r>
      <w:r w:rsidR="006D7143" w:rsidRPr="00885296">
        <w:t xml:space="preserve">te </w:t>
      </w:r>
      <w:r w:rsidRPr="00885296">
        <w:t xml:space="preserve">pogodbe </w:t>
      </w:r>
      <w:r w:rsidR="00DC3444" w:rsidRPr="00885296">
        <w:t>je</w:t>
      </w:r>
      <w:r w:rsidR="00AD2334" w:rsidRPr="00885296">
        <w:t xml:space="preserve"> </w:t>
      </w:r>
      <w:r w:rsidR="00AE5239">
        <w:rPr>
          <w:color w:val="000000"/>
        </w:rPr>
        <w:t xml:space="preserve">nakup, implementacija in vzdrževanje informacijske rešitve za upravljanje z </w:t>
      </w:r>
      <w:r w:rsidR="00AE5239" w:rsidRPr="00B162A4">
        <w:rPr>
          <w:color w:val="000000"/>
        </w:rPr>
        <w:t xml:space="preserve">licencami programske opreme – Software </w:t>
      </w:r>
      <w:proofErr w:type="spellStart"/>
      <w:r w:rsidR="00AE5239" w:rsidRPr="00B162A4">
        <w:rPr>
          <w:color w:val="000000"/>
        </w:rPr>
        <w:t>Asset</w:t>
      </w:r>
      <w:proofErr w:type="spellEnd"/>
      <w:r w:rsidR="00AE5239" w:rsidRPr="00B162A4">
        <w:rPr>
          <w:color w:val="000000"/>
        </w:rPr>
        <w:t xml:space="preserve"> Management, ki vključuje naslednje aktivnosti:</w:t>
      </w:r>
    </w:p>
    <w:p w14:paraId="494291EE" w14:textId="2BA87287" w:rsidR="00F961DF" w:rsidRDefault="00F961DF" w:rsidP="00F961DF">
      <w:pPr>
        <w:spacing w:line="240" w:lineRule="auto"/>
        <w:rPr>
          <w:b/>
          <w:bCs/>
        </w:rPr>
      </w:pPr>
      <w:r>
        <w:rPr>
          <w:b/>
          <w:bCs/>
        </w:rPr>
        <w:t xml:space="preserve">1. </w:t>
      </w:r>
      <w:r w:rsidRPr="00F961DF">
        <w:t>Nakup licenc:</w:t>
      </w:r>
    </w:p>
    <w:p w14:paraId="2B84CFE3" w14:textId="49EB67D8" w:rsidR="00B162A4" w:rsidRDefault="00864EA8" w:rsidP="00864EA8">
      <w:pPr>
        <w:spacing w:line="240" w:lineRule="auto"/>
        <w:ind w:left="567"/>
        <w:rPr>
          <w:rFonts w:eastAsia="Arial"/>
          <w:color w:val="000000" w:themeColor="text1"/>
        </w:rPr>
      </w:pPr>
      <w:r w:rsidRPr="00864EA8">
        <w:rPr>
          <w:b/>
          <w:bCs/>
        </w:rPr>
        <w:t>1.1</w:t>
      </w:r>
      <w:r w:rsidR="00921490">
        <w:rPr>
          <w:b/>
          <w:bCs/>
        </w:rPr>
        <w:t xml:space="preserve"> </w:t>
      </w:r>
      <w:r w:rsidR="00AF71CE" w:rsidRPr="006D4F4A">
        <w:t xml:space="preserve">Nakup </w:t>
      </w:r>
      <w:r>
        <w:t>licenc</w:t>
      </w:r>
      <w:r w:rsidR="00AF71CE" w:rsidRPr="006D4F4A">
        <w:t xml:space="preserve"> SAM</w:t>
      </w:r>
      <w:r>
        <w:t xml:space="preserve"> orodja za upravljanje </w:t>
      </w:r>
      <w:r w:rsidR="00B162A4" w:rsidRPr="00864EA8">
        <w:rPr>
          <w:rFonts w:eastAsia="Arial"/>
          <w:color w:val="000000" w:themeColor="text1"/>
        </w:rPr>
        <w:t>delovnih postaj</w:t>
      </w:r>
      <w:r w:rsidR="001D1CB4">
        <w:rPr>
          <w:rFonts w:eastAsia="Arial"/>
          <w:color w:val="000000" w:themeColor="text1"/>
        </w:rPr>
        <w:t xml:space="preserve"> (21.000 kos),</w:t>
      </w:r>
    </w:p>
    <w:p w14:paraId="053C52F3" w14:textId="71E391C8" w:rsidR="00864EA8" w:rsidRDefault="00864EA8" w:rsidP="00864EA8">
      <w:pPr>
        <w:spacing w:line="240" w:lineRule="auto"/>
        <w:ind w:firstLine="567"/>
        <w:rPr>
          <w:rFonts w:eastAsia="Arial"/>
          <w:color w:val="000000" w:themeColor="text1"/>
        </w:rPr>
      </w:pPr>
      <w:r w:rsidRPr="00864EA8">
        <w:rPr>
          <w:b/>
          <w:bCs/>
        </w:rPr>
        <w:t>1.2</w:t>
      </w:r>
      <w:r>
        <w:t xml:space="preserve"> </w:t>
      </w:r>
      <w:r w:rsidRPr="006D4F4A">
        <w:t xml:space="preserve">Nakup </w:t>
      </w:r>
      <w:r>
        <w:t>licenc</w:t>
      </w:r>
      <w:r w:rsidRPr="006D4F4A">
        <w:t xml:space="preserve"> SAM</w:t>
      </w:r>
      <w:r>
        <w:t xml:space="preserve"> orodja za upravljanje </w:t>
      </w:r>
      <w:r w:rsidRPr="006D4F4A">
        <w:rPr>
          <w:rFonts w:eastAsia="Arial"/>
          <w:color w:val="000000" w:themeColor="text1"/>
        </w:rPr>
        <w:t>fizičnih strežnikov</w:t>
      </w:r>
      <w:r w:rsidR="001D1CB4">
        <w:rPr>
          <w:rFonts w:eastAsia="Arial"/>
          <w:color w:val="000000" w:themeColor="text1"/>
        </w:rPr>
        <w:t xml:space="preserve"> (500 kos)</w:t>
      </w:r>
      <w:r w:rsidRPr="00864EA8">
        <w:rPr>
          <w:rFonts w:eastAsia="Arial"/>
          <w:color w:val="000000" w:themeColor="text1"/>
        </w:rPr>
        <w:t>,</w:t>
      </w:r>
    </w:p>
    <w:p w14:paraId="6022B4B2" w14:textId="1E8AB26B" w:rsidR="00864EA8" w:rsidRPr="00864EA8" w:rsidRDefault="00864EA8" w:rsidP="00864EA8">
      <w:pPr>
        <w:spacing w:line="240" w:lineRule="auto"/>
        <w:ind w:firstLine="567"/>
        <w:rPr>
          <w:rFonts w:eastAsia="Arial"/>
          <w:color w:val="000000" w:themeColor="text1"/>
        </w:rPr>
      </w:pPr>
      <w:r w:rsidRPr="00864EA8">
        <w:rPr>
          <w:rFonts w:eastAsia="Arial"/>
          <w:b/>
          <w:bCs/>
          <w:color w:val="000000" w:themeColor="text1"/>
        </w:rPr>
        <w:t xml:space="preserve">1.3 </w:t>
      </w:r>
      <w:r w:rsidRPr="006D4F4A">
        <w:t xml:space="preserve">Nakup </w:t>
      </w:r>
      <w:r>
        <w:t>licenc</w:t>
      </w:r>
      <w:r w:rsidRPr="006D4F4A">
        <w:t xml:space="preserve"> SAM</w:t>
      </w:r>
      <w:r>
        <w:t xml:space="preserve"> orodja za upravljanje</w:t>
      </w:r>
      <w:r>
        <w:rPr>
          <w:rFonts w:eastAsia="Arial"/>
          <w:b/>
          <w:bCs/>
          <w:color w:val="000000" w:themeColor="text1"/>
        </w:rPr>
        <w:t xml:space="preserve"> </w:t>
      </w:r>
      <w:r w:rsidR="00B162A4" w:rsidRPr="00864EA8">
        <w:rPr>
          <w:rFonts w:eastAsia="Arial"/>
          <w:color w:val="000000" w:themeColor="text1"/>
        </w:rPr>
        <w:t>virtualnih strežnikov</w:t>
      </w:r>
      <w:r w:rsidR="001D1CB4">
        <w:rPr>
          <w:rFonts w:eastAsia="Arial"/>
          <w:color w:val="000000" w:themeColor="text1"/>
        </w:rPr>
        <w:t xml:space="preserve"> (3000 kos)</w:t>
      </w:r>
      <w:r w:rsidR="00BC68C7" w:rsidRPr="00864EA8">
        <w:rPr>
          <w:rFonts w:eastAsia="Arial"/>
          <w:color w:val="000000" w:themeColor="text1"/>
        </w:rPr>
        <w:t>;</w:t>
      </w:r>
    </w:p>
    <w:p w14:paraId="024A819D" w14:textId="6BF81AF6" w:rsidR="006D4F4A" w:rsidRPr="006D4F4A" w:rsidRDefault="00864EA8" w:rsidP="00864EA8">
      <w:pPr>
        <w:spacing w:line="240" w:lineRule="auto"/>
      </w:pPr>
      <w:r w:rsidRPr="00864EA8">
        <w:rPr>
          <w:b/>
          <w:bCs/>
        </w:rPr>
        <w:t>2.</w:t>
      </w:r>
      <w:r>
        <w:t xml:space="preserve"> </w:t>
      </w:r>
      <w:r w:rsidR="00AF71CE" w:rsidRPr="006D4F4A">
        <w:t>Implementacija informacijske rešitve SAM v okolje naročnika</w:t>
      </w:r>
      <w:r w:rsidR="00970211" w:rsidRPr="006D4F4A">
        <w:t>;</w:t>
      </w:r>
    </w:p>
    <w:p w14:paraId="2B031E82" w14:textId="448A5AE6" w:rsidR="006D4F4A" w:rsidRPr="006D4F4A" w:rsidRDefault="00864EA8" w:rsidP="00864EA8">
      <w:pPr>
        <w:spacing w:line="240" w:lineRule="auto"/>
        <w:ind w:firstLine="360"/>
      </w:pPr>
      <w:r>
        <w:rPr>
          <w:b/>
          <w:bCs/>
        </w:rPr>
        <w:t xml:space="preserve">     </w:t>
      </w:r>
      <w:r w:rsidR="006D4F4A" w:rsidRPr="006D4F4A">
        <w:rPr>
          <w:b/>
          <w:bCs/>
        </w:rPr>
        <w:t>2. 1</w:t>
      </w:r>
      <w:r w:rsidR="006D4F4A" w:rsidRPr="006D4F4A">
        <w:t xml:space="preserve"> </w:t>
      </w:r>
      <w:r w:rsidR="006D4F4A" w:rsidRPr="006D4F4A">
        <w:rPr>
          <w:color w:val="000000" w:themeColor="text1"/>
        </w:rPr>
        <w:t xml:space="preserve">Usposabljanje uporabnikov </w:t>
      </w:r>
      <w:r>
        <w:rPr>
          <w:color w:val="000000" w:themeColor="text1"/>
        </w:rPr>
        <w:t xml:space="preserve">(do 6 ljudi) </w:t>
      </w:r>
      <w:r w:rsidR="006D4F4A" w:rsidRPr="006D4F4A">
        <w:rPr>
          <w:color w:val="000000" w:themeColor="text1"/>
        </w:rPr>
        <w:t>na lokaciji naročnika</w:t>
      </w:r>
    </w:p>
    <w:p w14:paraId="345C52DF" w14:textId="4F98A14E" w:rsidR="00921980" w:rsidRDefault="00864EA8" w:rsidP="00864EA8">
      <w:pPr>
        <w:spacing w:line="240" w:lineRule="auto"/>
      </w:pPr>
      <w:r w:rsidRPr="00864EA8">
        <w:rPr>
          <w:b/>
          <w:bCs/>
        </w:rPr>
        <w:t>3.</w:t>
      </w:r>
      <w:r>
        <w:t xml:space="preserve"> </w:t>
      </w:r>
      <w:r w:rsidR="00AF71CE" w:rsidRPr="006D4F4A">
        <w:t>Lokalna tehnična podpora</w:t>
      </w:r>
      <w:r w:rsidR="00970211" w:rsidRPr="006D4F4A">
        <w:t>;</w:t>
      </w:r>
    </w:p>
    <w:p w14:paraId="7FE46F08" w14:textId="031D8D22" w:rsidR="00921980" w:rsidRDefault="00921980" w:rsidP="00921980">
      <w:pPr>
        <w:pStyle w:val="Odstavekseznama"/>
        <w:numPr>
          <w:ilvl w:val="0"/>
          <w:numId w:val="0"/>
        </w:numPr>
        <w:spacing w:after="0" w:line="240" w:lineRule="auto"/>
        <w:ind w:left="720"/>
      </w:pPr>
      <w:r w:rsidRPr="00921980">
        <w:rPr>
          <w:b/>
          <w:bCs/>
        </w:rPr>
        <w:t>3.1.</w:t>
      </w:r>
      <w:r>
        <w:t xml:space="preserve"> </w:t>
      </w:r>
      <w:r w:rsidR="00852CEC" w:rsidRPr="006D4F4A">
        <w:t>P</w:t>
      </w:r>
      <w:r w:rsidR="00AF71CE" w:rsidRPr="006D4F4A">
        <w:t xml:space="preserve">riprava </w:t>
      </w:r>
      <w:r w:rsidRPr="00921980">
        <w:rPr>
          <w:color w:val="000000" w:themeColor="text1"/>
        </w:rPr>
        <w:t>kvartalnega poročila o delovanju SAM orodja s priporočili optimizacije delovanja in predstavitvijo ter štiriurno delavnico </w:t>
      </w:r>
    </w:p>
    <w:p w14:paraId="04315DBD" w14:textId="558003E1" w:rsidR="005F6D32" w:rsidRPr="006D4F4A" w:rsidRDefault="00864EA8" w:rsidP="00864EA8">
      <w:pPr>
        <w:spacing w:line="240" w:lineRule="auto"/>
      </w:pPr>
      <w:r w:rsidRPr="00864EA8">
        <w:rPr>
          <w:b/>
          <w:bCs/>
        </w:rPr>
        <w:t>4.</w:t>
      </w:r>
      <w:r>
        <w:t xml:space="preserve"> </w:t>
      </w:r>
      <w:r w:rsidR="00921980">
        <w:t xml:space="preserve">Priprava </w:t>
      </w:r>
      <w:r w:rsidR="00AF71CE" w:rsidRPr="006D4F4A">
        <w:t>periodičnih licenčnih bilanc</w:t>
      </w:r>
      <w:r w:rsidR="006D4F4A" w:rsidRPr="006D4F4A">
        <w:t xml:space="preserve"> za izbrane proizvajalce programske opreme</w:t>
      </w:r>
      <w:r w:rsidR="00970211" w:rsidRPr="006D4F4A">
        <w:t>;</w:t>
      </w:r>
    </w:p>
    <w:p w14:paraId="62CFE348" w14:textId="77777777" w:rsidR="00864EA8" w:rsidRDefault="006D4F4A" w:rsidP="00864EA8">
      <w:pPr>
        <w:pStyle w:val="Odstavekseznama"/>
        <w:numPr>
          <w:ilvl w:val="0"/>
          <w:numId w:val="0"/>
        </w:numPr>
        <w:spacing w:after="0" w:line="240" w:lineRule="auto"/>
        <w:ind w:left="720"/>
        <w:rPr>
          <w:color w:val="000000" w:themeColor="text1"/>
        </w:rPr>
      </w:pPr>
      <w:r w:rsidRPr="006D4F4A">
        <w:rPr>
          <w:b/>
          <w:bCs/>
        </w:rPr>
        <w:t>4. 1</w:t>
      </w:r>
      <w:r w:rsidR="00921980">
        <w:t xml:space="preserve"> 4-urna </w:t>
      </w:r>
      <w:r w:rsidRPr="006D4F4A">
        <w:rPr>
          <w:color w:val="000000" w:themeColor="text1"/>
        </w:rPr>
        <w:t>dnevna delavnica na temo upravljanja licenčne programske opreme</w:t>
      </w:r>
    </w:p>
    <w:p w14:paraId="1F3B6347" w14:textId="2D63A579" w:rsidR="006D4F4A" w:rsidRPr="00864EA8" w:rsidRDefault="00864EA8" w:rsidP="00864EA8">
      <w:pPr>
        <w:spacing w:line="240" w:lineRule="auto"/>
        <w:ind w:left="1496" w:hanging="1496"/>
        <w:rPr>
          <w:color w:val="000000" w:themeColor="text1"/>
        </w:rPr>
      </w:pPr>
      <w:r w:rsidRPr="00864EA8">
        <w:rPr>
          <w:b/>
          <w:bCs/>
          <w:color w:val="000000" w:themeColor="text1"/>
        </w:rPr>
        <w:t>5.</w:t>
      </w:r>
      <w:r w:rsidRPr="00864EA8">
        <w:rPr>
          <w:color w:val="000000" w:themeColor="text1"/>
        </w:rPr>
        <w:t xml:space="preserve"> </w:t>
      </w:r>
      <w:r w:rsidR="006D4F4A" w:rsidRPr="00864EA8">
        <w:rPr>
          <w:color w:val="000000" w:themeColor="text1"/>
        </w:rPr>
        <w:t>Dodatna tehnična pomoč na zahtevo naročnika</w:t>
      </w:r>
    </w:p>
    <w:p w14:paraId="48446CF6" w14:textId="77777777" w:rsidR="006D4F4A" w:rsidRDefault="006D4F4A" w:rsidP="00A62E7A">
      <w:pPr>
        <w:spacing w:line="240" w:lineRule="auto"/>
      </w:pPr>
    </w:p>
    <w:p w14:paraId="4F49317B" w14:textId="01F2521A" w:rsidR="0036760C" w:rsidRDefault="0036760C" w:rsidP="00A62E7A">
      <w:pPr>
        <w:spacing w:line="240" w:lineRule="auto"/>
      </w:pPr>
      <w:bookmarkStart w:id="4" w:name="_Hlk178681640"/>
      <w:r w:rsidRPr="00166D30">
        <w:t>Naročnik si pridržuje pravico, da ne porabi vseh navedenih količin za posamezno aktivnost.</w:t>
      </w:r>
      <w:bookmarkEnd w:id="4"/>
    </w:p>
    <w:p w14:paraId="715158AE" w14:textId="77777777" w:rsidR="0036760C" w:rsidRDefault="0036760C" w:rsidP="00A62E7A">
      <w:pPr>
        <w:spacing w:line="240" w:lineRule="auto"/>
      </w:pPr>
    </w:p>
    <w:p w14:paraId="79A6A8D3" w14:textId="2F6DEEF1" w:rsidR="00325101" w:rsidRPr="004537D8" w:rsidRDefault="00325101" w:rsidP="00A62E7A">
      <w:pPr>
        <w:spacing w:line="240" w:lineRule="auto"/>
      </w:pPr>
      <w:r w:rsidRPr="00166D30">
        <w:t>Predmet pogodbe</w:t>
      </w:r>
      <w:r w:rsidR="00AD2334" w:rsidRPr="00166D30">
        <w:t xml:space="preserve"> iz</w:t>
      </w:r>
      <w:r w:rsidRPr="00166D30">
        <w:t xml:space="preserve"> </w:t>
      </w:r>
      <w:r w:rsidR="00AD2334" w:rsidRPr="00166D30">
        <w:t xml:space="preserve">prvega </w:t>
      </w:r>
      <w:r w:rsidRPr="00166D30">
        <w:t xml:space="preserve">odstavka </w:t>
      </w:r>
      <w:r w:rsidR="00AD2334" w:rsidRPr="00166D30">
        <w:t xml:space="preserve">tega člena </w:t>
      </w:r>
      <w:r w:rsidRPr="00166D30">
        <w:t xml:space="preserve">je podrobneje specificiran v </w:t>
      </w:r>
      <w:r w:rsidR="00404FEF">
        <w:t>T</w:t>
      </w:r>
      <w:r w:rsidRPr="00166D30">
        <w:t>ehničnih specifikacijah</w:t>
      </w:r>
      <w:r w:rsidR="00952F0F" w:rsidRPr="00166D30">
        <w:t xml:space="preserve"> </w:t>
      </w:r>
      <w:r w:rsidRPr="00166D30">
        <w:t xml:space="preserve">(Priloga 1) in predračunu (Priloga 2), ki sta prilogi te pogodbe in njen sestavni del, ter se izvaja na način, kot je določen v teh prilogah in </w:t>
      </w:r>
      <w:r w:rsidR="00B73DAC" w:rsidRPr="00166D30">
        <w:t xml:space="preserve">v </w:t>
      </w:r>
      <w:r w:rsidRPr="00166D30">
        <w:t>tej pogodbi.</w:t>
      </w:r>
      <w:r w:rsidRPr="004537D8">
        <w:t xml:space="preserve"> </w:t>
      </w:r>
    </w:p>
    <w:p w14:paraId="454B2CA6" w14:textId="6FFCB77D" w:rsidR="0036760C" w:rsidRDefault="0036760C" w:rsidP="00A62E7A">
      <w:pPr>
        <w:spacing w:line="240" w:lineRule="auto"/>
      </w:pPr>
    </w:p>
    <w:p w14:paraId="36736D6A" w14:textId="60C15DB9" w:rsidR="00233A7D" w:rsidRDefault="00AA31B0" w:rsidP="00A62E7A">
      <w:pPr>
        <w:spacing w:line="240" w:lineRule="auto"/>
      </w:pPr>
      <w:r>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r w:rsidRPr="00B5357C">
        <w:t>.</w:t>
      </w:r>
    </w:p>
    <w:p w14:paraId="44805926" w14:textId="77777777" w:rsidR="00AF71CE" w:rsidRDefault="00AF71CE" w:rsidP="00A62E7A">
      <w:pPr>
        <w:spacing w:line="240" w:lineRule="auto"/>
      </w:pPr>
    </w:p>
    <w:p w14:paraId="030F281B" w14:textId="1DE8284B" w:rsidR="00783246" w:rsidRPr="00916C65" w:rsidRDefault="00783246" w:rsidP="001B78FE">
      <w:pPr>
        <w:pStyle w:val="Naslov2"/>
        <w:spacing w:before="280" w:line="240" w:lineRule="auto"/>
        <w:ind w:left="357" w:hanging="357"/>
      </w:pPr>
      <w:r>
        <w:t>NAČIN IZVAJANJA POGODBENIH STORITEV</w:t>
      </w:r>
    </w:p>
    <w:p w14:paraId="4641C73C" w14:textId="24A5789B" w:rsidR="00AF71CE" w:rsidRDefault="00AF71CE" w:rsidP="00AF71CE">
      <w:pPr>
        <w:pStyle w:val="len"/>
        <w:spacing w:after="0"/>
      </w:pPr>
    </w:p>
    <w:p w14:paraId="61ADD54C" w14:textId="77777777" w:rsidR="00B162A4" w:rsidRDefault="00AF71CE" w:rsidP="00B162A4">
      <w:pPr>
        <w:spacing w:before="180" w:after="120"/>
      </w:pPr>
      <w:bookmarkStart w:id="5" w:name="_Hlk178681656"/>
      <w:r w:rsidRPr="00DB6268">
        <w:rPr>
          <w:rFonts w:eastAsia="Calibri"/>
        </w:rPr>
        <w:t>Izvajalec mora posamezne aktivnosti, ki so predmet te</w:t>
      </w:r>
      <w:r>
        <w:rPr>
          <w:rFonts w:eastAsia="Calibri"/>
        </w:rPr>
        <w:t xml:space="preserve"> pogodbe</w:t>
      </w:r>
      <w:r w:rsidRPr="00DB6268">
        <w:rPr>
          <w:rFonts w:eastAsia="Calibri"/>
        </w:rPr>
        <w:t xml:space="preserve">, izvajati v </w:t>
      </w:r>
      <w:r w:rsidR="00B162A4">
        <w:t>rokih in na način, kot je to določeno s to pogodbo in v Prilogi 1.</w:t>
      </w:r>
    </w:p>
    <w:p w14:paraId="63B4F824" w14:textId="77777777" w:rsidR="00921490" w:rsidRDefault="00921490" w:rsidP="00921490">
      <w:pPr>
        <w:spacing w:before="180" w:after="120"/>
      </w:pPr>
      <w:r>
        <w:t>Izvajalec</w:t>
      </w:r>
      <w:r w:rsidRPr="00634FAE">
        <w:t xml:space="preserve"> se je </w:t>
      </w:r>
      <w:r w:rsidRPr="00921490">
        <w:t xml:space="preserve">dolžan na zahtevo naročnika vključiti kot aktivni uporabnik v naročnikovo aplikacijo za upravljanje storitev IBM </w:t>
      </w:r>
      <w:proofErr w:type="spellStart"/>
      <w:r w:rsidRPr="00921490">
        <w:t>Control</w:t>
      </w:r>
      <w:proofErr w:type="spellEnd"/>
      <w:r w:rsidRPr="00921490">
        <w:t xml:space="preserve"> Des</w:t>
      </w:r>
      <w:r w:rsidRPr="00634FAE">
        <w:t>k (</w:t>
      </w:r>
      <w:proofErr w:type="spellStart"/>
      <w:r w:rsidRPr="00634FAE">
        <w:t>Maximo</w:t>
      </w:r>
      <w:proofErr w:type="spellEnd"/>
      <w:r w:rsidRPr="00634FAE">
        <w:t xml:space="preserve">). To pomeni, da </w:t>
      </w:r>
      <w:r>
        <w:t>izvajalec</w:t>
      </w:r>
      <w:r w:rsidRPr="00634FAE">
        <w:t xml:space="preserve"> v aplikacijo vnese vse podatke, </w:t>
      </w:r>
      <w:r w:rsidRPr="00634FAE">
        <w:lastRenderedPageBreak/>
        <w:t xml:space="preserve">ki so potrebni za kvalitetno spremljanje in nadzor izvajanja garancijskih storitev. </w:t>
      </w:r>
      <w:r>
        <w:t>Izvajalec</w:t>
      </w:r>
      <w:r w:rsidRPr="00634FAE">
        <w:t xml:space="preserve"> je dolžan v aplikacijo </w:t>
      </w:r>
      <w:proofErr w:type="spellStart"/>
      <w:r w:rsidRPr="00634FAE">
        <w:t>Maximo</w:t>
      </w:r>
      <w:proofErr w:type="spellEnd"/>
      <w:r w:rsidRPr="00634FAE">
        <w:t xml:space="preserve"> sproti (takoj ob zaključku opravila, dejavnosti in aktivnosti,…) vnašati in beležiti aktivnosti in dogodke.</w:t>
      </w:r>
    </w:p>
    <w:bookmarkEnd w:id="5"/>
    <w:p w14:paraId="3CFEB834" w14:textId="77777777" w:rsidR="00783246" w:rsidRDefault="00783246" w:rsidP="00783246">
      <w:pPr>
        <w:pStyle w:val="len"/>
      </w:pPr>
    </w:p>
    <w:p w14:paraId="4B432523" w14:textId="1C7A2EF8" w:rsidR="000416C8" w:rsidRPr="00E70781" w:rsidRDefault="000416C8" w:rsidP="000416C8">
      <w:r w:rsidRPr="00B162A4">
        <w:t>Rok za dobavo</w:t>
      </w:r>
      <w:r>
        <w:t xml:space="preserve"> </w:t>
      </w:r>
      <w:r w:rsidRPr="00B162A4">
        <w:t>licenc</w:t>
      </w:r>
      <w:r w:rsidR="00C41045">
        <w:t xml:space="preserve"> iz 1. točke </w:t>
      </w:r>
      <w:r w:rsidR="002A2F0F" w:rsidRPr="00EC4EB0">
        <w:t xml:space="preserve">prvega odstavka </w:t>
      </w:r>
      <w:r>
        <w:t>2.</w:t>
      </w:r>
      <w:r w:rsidRPr="00B162A4">
        <w:t xml:space="preserve"> člena </w:t>
      </w:r>
      <w:r w:rsidRPr="00E70781">
        <w:t xml:space="preserve">pogodbe je 5 delovnih dni od obojestranskega podpisa pogodbe, in sicer za naslednje količine: </w:t>
      </w:r>
    </w:p>
    <w:p w14:paraId="5EDD60EC" w14:textId="606C93D1" w:rsidR="002A2F0F" w:rsidRPr="00353D04" w:rsidRDefault="001D1CB4" w:rsidP="002A2F0F">
      <w:pPr>
        <w:pStyle w:val="Odstavekseznama"/>
        <w:numPr>
          <w:ilvl w:val="0"/>
          <w:numId w:val="35"/>
        </w:numPr>
      </w:pPr>
      <w:r w:rsidRPr="00E70781">
        <w:t>350</w:t>
      </w:r>
      <w:r w:rsidR="000416C8" w:rsidRPr="00E70781">
        <w:t xml:space="preserve"> kos</w:t>
      </w:r>
      <w:r w:rsidRPr="00E70781">
        <w:t xml:space="preserve"> licenc </w:t>
      </w:r>
      <w:r w:rsidR="000416C8" w:rsidRPr="00E70781">
        <w:t xml:space="preserve">iz 1.1 </w:t>
      </w:r>
      <w:r w:rsidR="00C41045" w:rsidRPr="00E70781">
        <w:t xml:space="preserve">točke </w:t>
      </w:r>
      <w:r w:rsidR="002A2F0F" w:rsidRPr="00E70781">
        <w:t xml:space="preserve">prvega odstavka </w:t>
      </w:r>
      <w:r w:rsidR="000416C8" w:rsidRPr="00E70781">
        <w:t>2. člena pogodbe (licence SAM</w:t>
      </w:r>
      <w:r w:rsidR="000416C8" w:rsidRPr="00353D04">
        <w:t xml:space="preserve"> orodja za upravljanje </w:t>
      </w:r>
      <w:r w:rsidR="000416C8" w:rsidRPr="00353D04">
        <w:rPr>
          <w:rFonts w:eastAsia="Arial"/>
          <w:color w:val="000000" w:themeColor="text1"/>
        </w:rPr>
        <w:t>delovnih postaj),</w:t>
      </w:r>
    </w:p>
    <w:p w14:paraId="3D405A55" w14:textId="406FB049" w:rsidR="002A2F0F" w:rsidRPr="00353D04" w:rsidRDefault="00D53C36" w:rsidP="002A2F0F">
      <w:pPr>
        <w:pStyle w:val="Odstavekseznama"/>
        <w:numPr>
          <w:ilvl w:val="0"/>
          <w:numId w:val="35"/>
        </w:numPr>
      </w:pPr>
      <w:r w:rsidRPr="00353D04">
        <w:t>5</w:t>
      </w:r>
      <w:r w:rsidR="000416C8" w:rsidRPr="00353D04">
        <w:t xml:space="preserve"> kos</w:t>
      </w:r>
      <w:r w:rsidRPr="00353D04">
        <w:t xml:space="preserve"> </w:t>
      </w:r>
      <w:r w:rsidR="001D1CB4" w:rsidRPr="00353D04">
        <w:t>licenc</w:t>
      </w:r>
      <w:r w:rsidR="000416C8" w:rsidRPr="00353D04">
        <w:t xml:space="preserve"> iz 1.2 </w:t>
      </w:r>
      <w:r w:rsidR="00C41045" w:rsidRPr="00353D04">
        <w:t xml:space="preserve">točke </w:t>
      </w:r>
      <w:r w:rsidR="002A2F0F" w:rsidRPr="00353D04">
        <w:t xml:space="preserve">prvega odstavka </w:t>
      </w:r>
      <w:r w:rsidR="000416C8" w:rsidRPr="00353D04">
        <w:t xml:space="preserve">2. člena pogodbe (licence SAM orodja za upravljanje </w:t>
      </w:r>
      <w:r w:rsidR="000416C8" w:rsidRPr="00353D04">
        <w:rPr>
          <w:rFonts w:eastAsia="Arial"/>
          <w:color w:val="000000" w:themeColor="text1"/>
        </w:rPr>
        <w:t>fizičnih strežnikov),</w:t>
      </w:r>
    </w:p>
    <w:p w14:paraId="078C08F6" w14:textId="49F64441" w:rsidR="00172E6D" w:rsidRPr="00353D04" w:rsidRDefault="00D53C36" w:rsidP="00172E6D">
      <w:pPr>
        <w:pStyle w:val="Odstavekseznama"/>
        <w:numPr>
          <w:ilvl w:val="0"/>
          <w:numId w:val="35"/>
        </w:numPr>
      </w:pPr>
      <w:r w:rsidRPr="00353D04">
        <w:t xml:space="preserve">5 </w:t>
      </w:r>
      <w:r w:rsidR="000416C8" w:rsidRPr="00353D04">
        <w:t xml:space="preserve">kos </w:t>
      </w:r>
      <w:r w:rsidR="001D1CB4" w:rsidRPr="00353D04">
        <w:t>licenc</w:t>
      </w:r>
      <w:r w:rsidR="000416C8" w:rsidRPr="00353D04">
        <w:t xml:space="preserve"> iz</w:t>
      </w:r>
      <w:r w:rsidR="00C41045" w:rsidRPr="00353D04">
        <w:t xml:space="preserve"> </w:t>
      </w:r>
      <w:r w:rsidR="000416C8" w:rsidRPr="00353D04">
        <w:t>1.</w:t>
      </w:r>
      <w:r w:rsidR="00C41045" w:rsidRPr="00353D04">
        <w:t xml:space="preserve">3 </w:t>
      </w:r>
      <w:r w:rsidR="00AE11FC">
        <w:t xml:space="preserve">točke </w:t>
      </w:r>
      <w:r w:rsidR="002A2F0F" w:rsidRPr="00353D04">
        <w:t xml:space="preserve">prvega odstavka </w:t>
      </w:r>
      <w:r w:rsidR="00C41045" w:rsidRPr="00353D04">
        <w:t>točke</w:t>
      </w:r>
      <w:r w:rsidR="000416C8" w:rsidRPr="00353D04">
        <w:t xml:space="preserve"> 2. člena pogodbe (licence SAM orodja za upravljanje </w:t>
      </w:r>
      <w:r w:rsidR="000416C8" w:rsidRPr="00353D04">
        <w:rPr>
          <w:rFonts w:eastAsia="Arial"/>
          <w:color w:val="000000" w:themeColor="text1"/>
        </w:rPr>
        <w:t>virtualnih strežnikov.</w:t>
      </w:r>
    </w:p>
    <w:p w14:paraId="2473EF30" w14:textId="77777777" w:rsidR="00172E6D" w:rsidRDefault="00172E6D" w:rsidP="00172E6D">
      <w:pPr>
        <w:spacing w:line="260" w:lineRule="exact"/>
      </w:pPr>
      <w:r>
        <w:t>P</w:t>
      </w:r>
      <w:r w:rsidRPr="00EC4EB0">
        <w:t xml:space="preserve">red začetkom izvajanja aktivnosti iz </w:t>
      </w:r>
      <w:r>
        <w:t>2.</w:t>
      </w:r>
      <w:r w:rsidRPr="00EC4EB0">
        <w:t xml:space="preserve"> točke (</w:t>
      </w:r>
      <w:r w:rsidRPr="00172E6D">
        <w:rPr>
          <w:i/>
          <w:iCs/>
        </w:rPr>
        <w:t>Implementacija informacijske rešitve SAM v okolje naročnika</w:t>
      </w:r>
      <w:r w:rsidRPr="00EC4EB0">
        <w:t>)</w:t>
      </w:r>
      <w:r>
        <w:t xml:space="preserve"> </w:t>
      </w:r>
      <w:r w:rsidRPr="00EC4EB0">
        <w:t xml:space="preserve">prvega odstavka 2. člena te pogodbe, naročnik </w:t>
      </w:r>
      <w:r w:rsidRPr="00384323">
        <w:t xml:space="preserve">skliče zagonski sestanek, in sicer najkasneje v roku 10 </w:t>
      </w:r>
      <w:r>
        <w:t xml:space="preserve">koledarskih </w:t>
      </w:r>
      <w:r w:rsidRPr="00384323">
        <w:t>dni od podpisa pogodbe, na</w:t>
      </w:r>
      <w:r w:rsidRPr="00EC4EB0">
        <w:t xml:space="preserve"> katerem se pogodbeni stranki podrobneje dogovorita o načinu dela in izvajanju </w:t>
      </w:r>
      <w:r w:rsidRPr="004D00A7">
        <w:t>pogodbe. Izvajalec pripravi predlog rešitve za vzpostavitev SAM orodja in podroben izvedbeni načrt s potrebnimi aktivnostmi, vključno s podrobnim terminskim načrtom v okviru časovnih rokov iz Priloge 1. Pogodbeni stranki izvedbeni načrt uskladita in potrdita najkasneje v roku 10 koledarskih dni od izvedbe zagonskega sestanka.</w:t>
      </w:r>
    </w:p>
    <w:p w14:paraId="132B44B4" w14:textId="7E03A951" w:rsidR="000416C8" w:rsidRDefault="000416C8" w:rsidP="000416C8">
      <w:pPr>
        <w:spacing w:before="180" w:after="120"/>
      </w:pPr>
      <w:r>
        <w:t>Za dobavo preostalih licenc iz 1.</w:t>
      </w:r>
      <w:r w:rsidR="00A75EB9">
        <w:t xml:space="preserve"> </w:t>
      </w:r>
      <w:r w:rsidR="00C41045" w:rsidRPr="00E70781">
        <w:t xml:space="preserve">točke </w:t>
      </w:r>
      <w:r w:rsidR="002A2F0F" w:rsidRPr="00E70781">
        <w:t xml:space="preserve">prvega odstavka </w:t>
      </w:r>
      <w:r w:rsidRPr="00E70781">
        <w:t>2. člena pogodbe je rok dobave 5 delovnih dni od</w:t>
      </w:r>
      <w:r w:rsidR="00C41045" w:rsidRPr="00E70781">
        <w:t xml:space="preserve"> zaključene drug</w:t>
      </w:r>
      <w:r w:rsidR="001D1CB4" w:rsidRPr="00E70781">
        <w:t>e</w:t>
      </w:r>
      <w:r w:rsidR="00C41045" w:rsidRPr="00E70781">
        <w:t xml:space="preserve"> faz</w:t>
      </w:r>
      <w:r w:rsidR="001D1CB4" w:rsidRPr="00E70781">
        <w:t>e</w:t>
      </w:r>
      <w:r w:rsidR="00C41045" w:rsidRPr="00E70781">
        <w:t xml:space="preserve"> aktivnosti 2. točke </w:t>
      </w:r>
      <w:r w:rsidR="002A2F0F" w:rsidRPr="00E70781">
        <w:t xml:space="preserve">prvega odstavka </w:t>
      </w:r>
      <w:r w:rsidR="00C41045" w:rsidRPr="00E70781">
        <w:t>2. člena pogodbe</w:t>
      </w:r>
      <w:r w:rsidR="00647829" w:rsidRPr="00E70781">
        <w:t xml:space="preserve">, </w:t>
      </w:r>
      <w:r w:rsidRPr="00E70781">
        <w:t xml:space="preserve">kot </w:t>
      </w:r>
      <w:r w:rsidR="00647829" w:rsidRPr="00E70781">
        <w:t xml:space="preserve">je </w:t>
      </w:r>
      <w:r w:rsidRPr="00E70781">
        <w:t xml:space="preserve">opredeljeno v </w:t>
      </w:r>
      <w:r w:rsidR="00647829" w:rsidRPr="00E70781">
        <w:t>naslednjem členu.</w:t>
      </w:r>
    </w:p>
    <w:p w14:paraId="329073FE" w14:textId="44BD5582" w:rsidR="000416C8" w:rsidRPr="00EC4EB0" w:rsidRDefault="000416C8" w:rsidP="00504DCD">
      <w:pPr>
        <w:pStyle w:val="len"/>
      </w:pPr>
    </w:p>
    <w:p w14:paraId="75242CAF" w14:textId="5903A99F" w:rsidR="000416C8" w:rsidRPr="00745E43" w:rsidRDefault="00384323" w:rsidP="000416C8">
      <w:pPr>
        <w:keepNext/>
        <w:spacing w:after="120" w:line="240" w:lineRule="auto"/>
        <w:rPr>
          <w:rFonts w:eastAsia="Arial"/>
          <w:color w:val="000000" w:themeColor="text1"/>
        </w:rPr>
      </w:pPr>
      <w:r w:rsidRPr="00745E43">
        <w:t>Storitve implementacije se izvajajo v treh fazah</w:t>
      </w:r>
      <w:r w:rsidR="000416C8" w:rsidRPr="00745E43">
        <w:t xml:space="preserve"> in morajo biti v celoti izvedene in zaključene </w:t>
      </w:r>
      <w:r w:rsidR="00647829" w:rsidRPr="00745E43">
        <w:t xml:space="preserve">najkasneje </w:t>
      </w:r>
      <w:r w:rsidR="000416C8" w:rsidRPr="00745E43">
        <w:t xml:space="preserve">v </w:t>
      </w:r>
      <w:r w:rsidR="000416C8" w:rsidRPr="00C813EA">
        <w:t>roku 1</w:t>
      </w:r>
      <w:r w:rsidR="00E24ABD" w:rsidRPr="00C813EA">
        <w:t>4</w:t>
      </w:r>
      <w:r w:rsidR="000416C8" w:rsidRPr="00C813EA">
        <w:t xml:space="preserve">0 </w:t>
      </w:r>
      <w:r w:rsidR="00692775" w:rsidRPr="00C813EA">
        <w:t xml:space="preserve">koledarskih </w:t>
      </w:r>
      <w:r w:rsidR="000416C8" w:rsidRPr="00C813EA">
        <w:t>dni od sklenitve pogodbe</w:t>
      </w:r>
      <w:r w:rsidR="004F0698" w:rsidRPr="00C813EA">
        <w:t>, kot je opredeljeno v Prilogi 1</w:t>
      </w:r>
      <w:r w:rsidR="000416C8" w:rsidRPr="00C813EA">
        <w:t>. Izvajalec mora prvo</w:t>
      </w:r>
      <w:r w:rsidR="004F0698" w:rsidRPr="00C813EA">
        <w:t xml:space="preserve"> fazo (vzpostavitev SAM orodja)</w:t>
      </w:r>
      <w:r w:rsidR="000416C8" w:rsidRPr="00C813EA">
        <w:t xml:space="preserve"> in drugo fazo</w:t>
      </w:r>
      <w:r w:rsidR="004F0698" w:rsidRPr="00C813EA">
        <w:t xml:space="preserve"> (prehod v produkcijo) </w:t>
      </w:r>
      <w:r w:rsidR="000416C8" w:rsidRPr="00C813EA">
        <w:t xml:space="preserve">zaključiti </w:t>
      </w:r>
      <w:r w:rsidR="000416C8" w:rsidRPr="00C813EA">
        <w:rPr>
          <w:rFonts w:eastAsia="Arial"/>
          <w:color w:val="000000" w:themeColor="text1"/>
        </w:rPr>
        <w:t>najkasneje v roku 60 koledarskih dn</w:t>
      </w:r>
      <w:r w:rsidR="002A2F0F" w:rsidRPr="00C813EA">
        <w:rPr>
          <w:rFonts w:eastAsia="Arial"/>
          <w:color w:val="000000" w:themeColor="text1"/>
        </w:rPr>
        <w:t>i</w:t>
      </w:r>
      <w:r w:rsidR="000416C8" w:rsidRPr="00C813EA">
        <w:rPr>
          <w:rFonts w:eastAsia="Arial"/>
          <w:color w:val="000000" w:themeColor="text1"/>
        </w:rPr>
        <w:t xml:space="preserve"> od </w:t>
      </w:r>
      <w:r w:rsidR="00745E43" w:rsidRPr="00C813EA">
        <w:rPr>
          <w:rFonts w:eastAsia="Arial"/>
          <w:color w:val="000000" w:themeColor="text1"/>
        </w:rPr>
        <w:t>potrjenega izvedbenega načrta s strani</w:t>
      </w:r>
      <w:r w:rsidR="00745E43" w:rsidRPr="00745E43">
        <w:rPr>
          <w:rFonts w:eastAsia="Arial"/>
          <w:color w:val="000000" w:themeColor="text1"/>
        </w:rPr>
        <w:t xml:space="preserve"> naročnika iz </w:t>
      </w:r>
      <w:r w:rsidR="002A2F0F">
        <w:rPr>
          <w:rFonts w:eastAsia="Arial"/>
          <w:color w:val="000000" w:themeColor="text1"/>
        </w:rPr>
        <w:t xml:space="preserve">prvega odstavka </w:t>
      </w:r>
      <w:r w:rsidR="00745E43" w:rsidRPr="00745E43">
        <w:rPr>
          <w:rFonts w:eastAsia="Arial"/>
          <w:color w:val="000000" w:themeColor="text1"/>
        </w:rPr>
        <w:t>4. člena</w:t>
      </w:r>
      <w:r w:rsidR="009B3793">
        <w:rPr>
          <w:rFonts w:eastAsia="Arial"/>
          <w:color w:val="000000" w:themeColor="text1"/>
        </w:rPr>
        <w:t xml:space="preserve"> te pogodbe</w:t>
      </w:r>
      <w:r w:rsidR="00745E43" w:rsidRPr="00745E43">
        <w:rPr>
          <w:rFonts w:eastAsia="Arial"/>
          <w:color w:val="000000" w:themeColor="text1"/>
        </w:rPr>
        <w:t xml:space="preserve">. </w:t>
      </w:r>
      <w:r w:rsidR="000416C8" w:rsidRPr="00745E43">
        <w:rPr>
          <w:rFonts w:eastAsia="Arial"/>
          <w:color w:val="000000" w:themeColor="text1"/>
        </w:rPr>
        <w:t>Izvajalec mora tretjo fazo</w:t>
      </w:r>
      <w:r w:rsidR="00172A86" w:rsidRPr="00745E43">
        <w:rPr>
          <w:rFonts w:eastAsia="Arial"/>
          <w:color w:val="000000" w:themeColor="text1"/>
        </w:rPr>
        <w:t xml:space="preserve"> (inicialna licenčna bilanca) </w:t>
      </w:r>
      <w:r w:rsidR="000416C8" w:rsidRPr="00745E43">
        <w:rPr>
          <w:rFonts w:eastAsia="Arial"/>
          <w:color w:val="000000" w:themeColor="text1"/>
        </w:rPr>
        <w:t xml:space="preserve">zaključiti v roku 60 koledarskih dni od zaključka druge faze.  </w:t>
      </w:r>
    </w:p>
    <w:p w14:paraId="4CBF0C15" w14:textId="72A825C7" w:rsidR="00172A86" w:rsidRDefault="00172A86" w:rsidP="00172A86">
      <w:pPr>
        <w:spacing w:line="240" w:lineRule="auto"/>
      </w:pPr>
      <w:r>
        <w:rPr>
          <w:rFonts w:eastAsia="Arial"/>
          <w:color w:val="000000" w:themeColor="text1"/>
        </w:rPr>
        <w:t xml:space="preserve">Aktivnosti iz točke 2.1 </w:t>
      </w:r>
      <w:r w:rsidRPr="00172A86">
        <w:rPr>
          <w:rFonts w:eastAsia="Arial"/>
          <w:i/>
          <w:iCs/>
          <w:color w:val="000000" w:themeColor="text1"/>
        </w:rPr>
        <w:t>(</w:t>
      </w:r>
      <w:r w:rsidRPr="00172A86">
        <w:rPr>
          <w:i/>
          <w:iCs/>
          <w:color w:val="000000" w:themeColor="text1"/>
        </w:rPr>
        <w:t>Usposabljanje uporabnikov (do 6 ljudi) na lokaciji naročnika)</w:t>
      </w:r>
      <w:r>
        <w:rPr>
          <w:i/>
          <w:iCs/>
          <w:color w:val="000000" w:themeColor="text1"/>
        </w:rPr>
        <w:t xml:space="preserve"> </w:t>
      </w:r>
      <w:r w:rsidRPr="00C54F12">
        <w:t>prvega odstavka 2. člena te</w:t>
      </w:r>
      <w:r>
        <w:t xml:space="preserve"> pogodbe izvajalec izvede </w:t>
      </w:r>
      <w:r w:rsidRPr="009B3793">
        <w:t xml:space="preserve">v sklopu </w:t>
      </w:r>
      <w:r w:rsidR="00353D04" w:rsidRPr="009B3793">
        <w:t>druge</w:t>
      </w:r>
      <w:r w:rsidRPr="009B3793">
        <w:t xml:space="preserve"> faze implementacije</w:t>
      </w:r>
      <w:r w:rsidR="00647829" w:rsidRPr="009B3793">
        <w:t xml:space="preserve"> (</w:t>
      </w:r>
      <w:r w:rsidR="00353D04" w:rsidRPr="009B3793">
        <w:t>prehod v produkcijo</w:t>
      </w:r>
      <w:r w:rsidR="00647829" w:rsidRPr="009B3793">
        <w:t>)</w:t>
      </w:r>
      <w:r w:rsidR="001D1CB4" w:rsidRPr="009B3793">
        <w:t xml:space="preserve">, </w:t>
      </w:r>
      <w:r w:rsidR="00E24ABD" w:rsidRPr="009B3793">
        <w:t>v roku</w:t>
      </w:r>
      <w:r w:rsidR="00340DC9" w:rsidRPr="009B3793">
        <w:t>,</w:t>
      </w:r>
      <w:r w:rsidR="00E24ABD" w:rsidRPr="009B3793">
        <w:t xml:space="preserve"> </w:t>
      </w:r>
      <w:r w:rsidR="001D1CB4" w:rsidRPr="009B3793">
        <w:t>k</w:t>
      </w:r>
      <w:r w:rsidR="00340DC9" w:rsidRPr="009B3793">
        <w:t>i</w:t>
      </w:r>
      <w:r w:rsidR="001D1CB4" w:rsidRPr="009B3793">
        <w:t xml:space="preserve"> je opredeljen v Prilogi 1.</w:t>
      </w:r>
      <w:r w:rsidR="001D1CB4">
        <w:t xml:space="preserve"> </w:t>
      </w:r>
    </w:p>
    <w:p w14:paraId="2696179E" w14:textId="77777777" w:rsidR="00647829" w:rsidRDefault="00647829" w:rsidP="00172A86">
      <w:pPr>
        <w:spacing w:line="240" w:lineRule="auto"/>
      </w:pPr>
    </w:p>
    <w:p w14:paraId="24F929B3" w14:textId="4E197959" w:rsidR="00647829" w:rsidRPr="006D4F4A" w:rsidRDefault="00647829" w:rsidP="00172A86">
      <w:pPr>
        <w:spacing w:line="240" w:lineRule="auto"/>
      </w:pPr>
      <w:r>
        <w:t xml:space="preserve">Po zaključku druge faze implementacije (prehod v produkcijo) izvajalec v </w:t>
      </w:r>
      <w:r w:rsidRPr="00353D04">
        <w:t xml:space="preserve">roku 5 delovnih dni dobavi </w:t>
      </w:r>
      <w:r w:rsidR="001D1CB4" w:rsidRPr="00353D04">
        <w:t xml:space="preserve">še </w:t>
      </w:r>
      <w:r w:rsidRPr="00353D04">
        <w:t>preostalo količino licenc</w:t>
      </w:r>
      <w:r w:rsidR="001D1CB4" w:rsidRPr="00353D04">
        <w:t xml:space="preserve"> </w:t>
      </w:r>
      <w:r w:rsidRPr="00353D04">
        <w:t>iz 1.</w:t>
      </w:r>
      <w:r w:rsidR="00A75EB9" w:rsidRPr="00353D04">
        <w:t xml:space="preserve"> </w:t>
      </w:r>
      <w:r w:rsidRPr="00353D04">
        <w:t xml:space="preserve">točke </w:t>
      </w:r>
      <w:r w:rsidR="005F784C" w:rsidRPr="00353D04">
        <w:t xml:space="preserve">prvega odstavka </w:t>
      </w:r>
      <w:r w:rsidRPr="00353D04">
        <w:t>2. člena pogodbe</w:t>
      </w:r>
      <w:r w:rsidR="001D1CB4" w:rsidRPr="00353D04">
        <w:t>.</w:t>
      </w:r>
    </w:p>
    <w:p w14:paraId="7ECFE0C8" w14:textId="77777777" w:rsidR="00384323" w:rsidRDefault="00384323" w:rsidP="003217F8"/>
    <w:p w14:paraId="41A8204D" w14:textId="77777777" w:rsidR="00121D2D" w:rsidRDefault="00121D2D" w:rsidP="00172A86">
      <w:pPr>
        <w:pStyle w:val="len"/>
      </w:pPr>
    </w:p>
    <w:p w14:paraId="0C7CD8CF" w14:textId="41671D77" w:rsidR="00376E28" w:rsidRDefault="00376E28" w:rsidP="00121D2D">
      <w:pPr>
        <w:spacing w:line="240" w:lineRule="auto"/>
      </w:pPr>
      <w:r w:rsidRPr="009B3793">
        <w:t>Aktivnosti iz 3. točke (</w:t>
      </w:r>
      <w:r w:rsidRPr="009B3793">
        <w:rPr>
          <w:i/>
          <w:iCs/>
          <w:color w:val="000000" w:themeColor="text1"/>
        </w:rPr>
        <w:t>Lokalna tehnična podpora</w:t>
      </w:r>
      <w:r w:rsidRPr="009B3793">
        <w:t>) prvega odstavka 2. člena te pogodbe so povezane z zagotavljanjem optimalnega delovanja sistema in jih izvajalec zagotavlja kontinuirano</w:t>
      </w:r>
      <w:r w:rsidR="00DC4736" w:rsidRPr="009B3793">
        <w:t xml:space="preserve"> z dnem </w:t>
      </w:r>
      <w:r w:rsidR="0033701D" w:rsidRPr="009B3793">
        <w:t xml:space="preserve">začetka izvajanja storitev implementacije </w:t>
      </w:r>
      <w:r w:rsidR="00921980" w:rsidRPr="009B3793">
        <w:t xml:space="preserve">informacijske </w:t>
      </w:r>
      <w:r w:rsidR="00DC4736" w:rsidRPr="009B3793">
        <w:t>rešitve SAM v okolje naročnika</w:t>
      </w:r>
      <w:r w:rsidR="0033701D" w:rsidRPr="009B3793">
        <w:t xml:space="preserve"> </w:t>
      </w:r>
      <w:r w:rsidR="00F7798C" w:rsidRPr="009B3793">
        <w:t>pa do konca veljavnosti pogodbe. Naročanje naročnika ni potrebno.</w:t>
      </w:r>
    </w:p>
    <w:p w14:paraId="69615F6A" w14:textId="77777777" w:rsidR="006C6804" w:rsidRDefault="006C6804" w:rsidP="00DC4736">
      <w:pPr>
        <w:spacing w:line="240" w:lineRule="auto"/>
      </w:pPr>
    </w:p>
    <w:p w14:paraId="716ADB3C" w14:textId="6FE8F28E" w:rsidR="006C6804" w:rsidRPr="00353D04" w:rsidRDefault="006C6804" w:rsidP="00DC4736">
      <w:pPr>
        <w:spacing w:line="240" w:lineRule="auto"/>
        <w:rPr>
          <w:color w:val="000000" w:themeColor="text1"/>
        </w:rPr>
      </w:pPr>
      <w:r w:rsidRPr="00353D04">
        <w:t xml:space="preserve">Aktivnosti iz točk 3.1 </w:t>
      </w:r>
      <w:r w:rsidR="00DC4736" w:rsidRPr="00353D04">
        <w:rPr>
          <w:i/>
          <w:iCs/>
        </w:rPr>
        <w:t>(</w:t>
      </w:r>
      <w:r w:rsidR="00DC4736" w:rsidRPr="00353D04">
        <w:rPr>
          <w:i/>
          <w:iCs/>
          <w:color w:val="000000" w:themeColor="text1"/>
        </w:rPr>
        <w:t xml:space="preserve">Priprava </w:t>
      </w:r>
      <w:r w:rsidRPr="00353D04">
        <w:rPr>
          <w:i/>
          <w:iCs/>
          <w:color w:val="000000" w:themeColor="text1"/>
        </w:rPr>
        <w:t xml:space="preserve">kvartalnega poročila….), </w:t>
      </w:r>
      <w:r w:rsidRPr="00353D04">
        <w:rPr>
          <w:color w:val="000000" w:themeColor="text1"/>
        </w:rPr>
        <w:t>4.</w:t>
      </w:r>
      <w:r w:rsidRPr="00353D04">
        <w:rPr>
          <w:i/>
          <w:iCs/>
          <w:color w:val="000000" w:themeColor="text1"/>
        </w:rPr>
        <w:t xml:space="preserve"> (Priprava </w:t>
      </w:r>
      <w:r w:rsidR="00DC4736" w:rsidRPr="00353D04">
        <w:rPr>
          <w:i/>
          <w:iCs/>
          <w:color w:val="000000" w:themeColor="text1"/>
        </w:rPr>
        <w:t xml:space="preserve">periodičnih licenčnih bilanc </w:t>
      </w:r>
      <w:r w:rsidRPr="00353D04">
        <w:rPr>
          <w:i/>
          <w:iCs/>
          <w:color w:val="000000" w:themeColor="text1"/>
        </w:rPr>
        <w:t>….</w:t>
      </w:r>
      <w:r w:rsidR="00DC4736" w:rsidRPr="00353D04">
        <w:rPr>
          <w:i/>
          <w:iCs/>
          <w:color w:val="000000" w:themeColor="text1"/>
        </w:rPr>
        <w:t>)</w:t>
      </w:r>
      <w:r w:rsidR="0033701D" w:rsidRPr="00353D04">
        <w:rPr>
          <w:i/>
          <w:iCs/>
          <w:color w:val="000000" w:themeColor="text1"/>
        </w:rPr>
        <w:t xml:space="preserve"> </w:t>
      </w:r>
      <w:r w:rsidR="0033701D" w:rsidRPr="00353D04">
        <w:rPr>
          <w:color w:val="000000" w:themeColor="text1"/>
        </w:rPr>
        <w:t>in</w:t>
      </w:r>
      <w:r w:rsidR="0033701D" w:rsidRPr="00353D04">
        <w:t xml:space="preserve"> </w:t>
      </w:r>
      <w:r w:rsidR="00DC4736" w:rsidRPr="00353D04">
        <w:t xml:space="preserve">4.1 </w:t>
      </w:r>
      <w:r w:rsidR="00DC4736" w:rsidRPr="00353D04">
        <w:rPr>
          <w:i/>
          <w:iCs/>
        </w:rPr>
        <w:t>(</w:t>
      </w:r>
      <w:r w:rsidRPr="00353D04">
        <w:rPr>
          <w:i/>
          <w:iCs/>
          <w:color w:val="000000" w:themeColor="text1"/>
        </w:rPr>
        <w:t>4-urna</w:t>
      </w:r>
      <w:r w:rsidR="00DC4736" w:rsidRPr="00353D04">
        <w:rPr>
          <w:i/>
          <w:iCs/>
          <w:color w:val="000000" w:themeColor="text1"/>
        </w:rPr>
        <w:t xml:space="preserve"> dnevna delavnica na temo upravljanja licenčne programske opreme)</w:t>
      </w:r>
      <w:r w:rsidR="00DC4736" w:rsidRPr="00353D04">
        <w:rPr>
          <w:color w:val="000000" w:themeColor="text1"/>
        </w:rPr>
        <w:t xml:space="preserve"> </w:t>
      </w:r>
      <w:r w:rsidRPr="00353D04">
        <w:t xml:space="preserve">prvega odstavka 2. člena </w:t>
      </w:r>
      <w:r w:rsidRPr="00353D04">
        <w:rPr>
          <w:color w:val="000000" w:themeColor="text1"/>
        </w:rPr>
        <w:t>se</w:t>
      </w:r>
      <w:r w:rsidR="00745E43" w:rsidRPr="00353D04">
        <w:rPr>
          <w:color w:val="000000" w:themeColor="text1"/>
        </w:rPr>
        <w:t xml:space="preserve"> izvajajo </w:t>
      </w:r>
      <w:r w:rsidR="00C52346" w:rsidRPr="00353D04">
        <w:rPr>
          <w:color w:val="000000" w:themeColor="text1"/>
        </w:rPr>
        <w:t xml:space="preserve">brez </w:t>
      </w:r>
      <w:r w:rsidRPr="00353D04">
        <w:rPr>
          <w:color w:val="000000" w:themeColor="text1"/>
        </w:rPr>
        <w:t>predhodnega naročila naročnika</w:t>
      </w:r>
      <w:r w:rsidR="00C52346" w:rsidRPr="00353D04">
        <w:rPr>
          <w:color w:val="000000" w:themeColor="text1"/>
        </w:rPr>
        <w:t xml:space="preserve"> in skladno z roki opredeljenimi v Prilogi 1. </w:t>
      </w:r>
    </w:p>
    <w:p w14:paraId="07B29473" w14:textId="77777777" w:rsidR="006C6804" w:rsidRPr="00353D04" w:rsidRDefault="006C6804" w:rsidP="00DC4736">
      <w:pPr>
        <w:spacing w:line="240" w:lineRule="auto"/>
        <w:rPr>
          <w:color w:val="000000" w:themeColor="text1"/>
        </w:rPr>
      </w:pPr>
    </w:p>
    <w:p w14:paraId="337061EB" w14:textId="35F292F8" w:rsidR="00DC4736" w:rsidRDefault="006C6804" w:rsidP="00DC4736">
      <w:pPr>
        <w:spacing w:line="240" w:lineRule="auto"/>
      </w:pPr>
      <w:r w:rsidRPr="00353D04">
        <w:t>Aktivnost</w:t>
      </w:r>
      <w:r w:rsidR="00ED00CD" w:rsidRPr="00353D04">
        <w:t xml:space="preserve">i </w:t>
      </w:r>
      <w:r w:rsidRPr="00353D04">
        <w:t>iz</w:t>
      </w:r>
      <w:r w:rsidR="00DC4736" w:rsidRPr="00353D04">
        <w:t xml:space="preserve"> 5.</w:t>
      </w:r>
      <w:r w:rsidR="00172A86" w:rsidRPr="00353D04">
        <w:t xml:space="preserve"> točke</w:t>
      </w:r>
      <w:r w:rsidR="00DC4736" w:rsidRPr="00353D04">
        <w:t xml:space="preserve"> </w:t>
      </w:r>
      <w:r w:rsidR="00DC4736" w:rsidRPr="00353D04">
        <w:rPr>
          <w:i/>
          <w:iCs/>
        </w:rPr>
        <w:t>(</w:t>
      </w:r>
      <w:r w:rsidR="00DC4736" w:rsidRPr="00353D04">
        <w:rPr>
          <w:i/>
          <w:iCs/>
          <w:color w:val="000000" w:themeColor="text1"/>
        </w:rPr>
        <w:t>Dodatna tehnična pomoč na zahtevo naročnika)</w:t>
      </w:r>
      <w:r w:rsidR="00121D2D" w:rsidRPr="00353D04">
        <w:t xml:space="preserve"> prvega odstavka 2. člena </w:t>
      </w:r>
      <w:r w:rsidR="00DC4736" w:rsidRPr="00353D04">
        <w:t>se izvajajo izključno na podlagi vnaprejšnjega pisnega naročila s strani naročnika. Če je potrebno, naročnik in izvajalec predhodno dogovorita vsebino, obseg in roke za realizacijo naročila, naročnik pa končni dogovor potrdi s pisnim naročilom. Če izvajalec tako storitev izvede brez naročila naročnika, nosi stroške izvedbe sam.</w:t>
      </w:r>
    </w:p>
    <w:p w14:paraId="180F3E85" w14:textId="77777777" w:rsidR="00504DCD" w:rsidRPr="006C6804" w:rsidRDefault="00504DCD" w:rsidP="00DC4736">
      <w:pPr>
        <w:spacing w:line="240" w:lineRule="auto"/>
        <w:rPr>
          <w:i/>
          <w:iCs/>
          <w:color w:val="000000" w:themeColor="text1"/>
        </w:rPr>
      </w:pPr>
    </w:p>
    <w:p w14:paraId="45E56092" w14:textId="77777777" w:rsidR="00121D2D" w:rsidRDefault="00121D2D" w:rsidP="00DC4736">
      <w:pPr>
        <w:pStyle w:val="len"/>
      </w:pPr>
    </w:p>
    <w:p w14:paraId="3D9A1C44" w14:textId="5C23D70B" w:rsidR="00DC4736" w:rsidRDefault="00DC4736" w:rsidP="00DC4736">
      <w:pPr>
        <w:spacing w:line="260" w:lineRule="exact"/>
      </w:pPr>
      <w:r w:rsidRPr="009B3793">
        <w:t xml:space="preserve">Izvajalec mora aktivnost iz 3. točke </w:t>
      </w:r>
      <w:r w:rsidR="00061DC6" w:rsidRPr="009B3793">
        <w:t>(</w:t>
      </w:r>
      <w:r w:rsidR="00061DC6" w:rsidRPr="009B3793">
        <w:rPr>
          <w:i/>
          <w:iCs/>
          <w:color w:val="000000" w:themeColor="text1"/>
        </w:rPr>
        <w:t>Lokalna tehnična podpora)</w:t>
      </w:r>
      <w:r w:rsidR="00061DC6" w:rsidRPr="009B3793">
        <w:t xml:space="preserve"> </w:t>
      </w:r>
      <w:r w:rsidRPr="009B3793">
        <w:t xml:space="preserve">prvega odstavka 2. člena te pogodbe izvajati </w:t>
      </w:r>
      <w:r w:rsidR="00061DC6" w:rsidRPr="009B3793">
        <w:t xml:space="preserve">v režimu 8/5 (cel delovni teden) </w:t>
      </w:r>
      <w:bookmarkStart w:id="6" w:name="_Hlk198887982"/>
      <w:r w:rsidRPr="009B3793">
        <w:t>v času od 0</w:t>
      </w:r>
      <w:r w:rsidR="00172A86" w:rsidRPr="009B3793">
        <w:t>8</w:t>
      </w:r>
      <w:r w:rsidRPr="009B3793">
        <w:t>:00 do 16:00 ure</w:t>
      </w:r>
      <w:bookmarkEnd w:id="6"/>
      <w:r w:rsidRPr="009B3793">
        <w:t>.</w:t>
      </w:r>
    </w:p>
    <w:p w14:paraId="0B30C781" w14:textId="77777777" w:rsidR="00121D2D" w:rsidRDefault="00121D2D" w:rsidP="00783246">
      <w:pPr>
        <w:pStyle w:val="Telobesedila3"/>
        <w:rPr>
          <w:bCs/>
          <w:sz w:val="20"/>
        </w:rPr>
      </w:pPr>
    </w:p>
    <w:p w14:paraId="66BB618C" w14:textId="77777777" w:rsidR="00DC4736" w:rsidRDefault="00DC4736" w:rsidP="00061DC6">
      <w:pPr>
        <w:pStyle w:val="len"/>
      </w:pPr>
    </w:p>
    <w:p w14:paraId="06DEEC6A" w14:textId="5498950B" w:rsidR="00061DC6" w:rsidRPr="00C3210B" w:rsidRDefault="00061DC6" w:rsidP="00061DC6">
      <w:pPr>
        <w:spacing w:line="260" w:lineRule="exact"/>
      </w:pPr>
      <w:r w:rsidRPr="00C3210B">
        <w:t xml:space="preserve">Odzivni čas na prijavo napake je tisti čas, ki preteče od prejema prijave napake, do trenutka, ko izvajalec začne </w:t>
      </w:r>
      <w:r w:rsidRPr="00A705A7">
        <w:t xml:space="preserve">z </w:t>
      </w:r>
      <w:r>
        <w:t xml:space="preserve">odpravo napake. </w:t>
      </w:r>
      <w:r w:rsidRPr="00C3210B">
        <w:t>Odzivni čas je odvisen od narave napake</w:t>
      </w:r>
      <w:r>
        <w:t xml:space="preserve">, </w:t>
      </w:r>
      <w:r w:rsidRPr="00C3210B">
        <w:t xml:space="preserve">kot </w:t>
      </w:r>
      <w:r>
        <w:t>jo</w:t>
      </w:r>
      <w:r w:rsidRPr="00C3210B">
        <w:t xml:space="preserve"> v prijavi navede naročnik.</w:t>
      </w:r>
    </w:p>
    <w:p w14:paraId="31204A7E" w14:textId="77777777" w:rsidR="00061DC6" w:rsidRDefault="00061DC6" w:rsidP="00061DC6">
      <w:pPr>
        <w:spacing w:line="260" w:lineRule="exact"/>
      </w:pPr>
    </w:p>
    <w:p w14:paraId="035F8089" w14:textId="3A0AEA01" w:rsidR="00061DC6" w:rsidRDefault="00061DC6" w:rsidP="00061DC6">
      <w:pPr>
        <w:pStyle w:val="DefaultText"/>
        <w:spacing w:line="240" w:lineRule="auto"/>
      </w:pPr>
      <w:r w:rsidRPr="00C3210B">
        <w:t>Čas, v katerem mora izvajalec odpraviti napako</w:t>
      </w:r>
      <w:r>
        <w:t>,</w:t>
      </w:r>
      <w:r w:rsidRPr="00C3210B">
        <w:t xml:space="preserve"> začne teči od začetka </w:t>
      </w:r>
      <w:r w:rsidR="007F22AB">
        <w:t>odpravljanja napake</w:t>
      </w:r>
      <w:r w:rsidRPr="00C3210B">
        <w:t xml:space="preserve"> s strani izvajalca.</w:t>
      </w:r>
    </w:p>
    <w:p w14:paraId="0E68BA6A" w14:textId="77777777" w:rsidR="00061DC6" w:rsidRDefault="00061DC6" w:rsidP="00061DC6">
      <w:pPr>
        <w:spacing w:line="260" w:lineRule="exact"/>
      </w:pPr>
    </w:p>
    <w:p w14:paraId="62C41EC5" w14:textId="00D5C931" w:rsidR="00061DC6" w:rsidRPr="007163D1" w:rsidRDefault="00061DC6" w:rsidP="00061DC6">
      <w:pPr>
        <w:spacing w:line="260" w:lineRule="exact"/>
      </w:pPr>
      <w:r w:rsidRPr="007163D1">
        <w:t xml:space="preserve">Resnost </w:t>
      </w:r>
      <w:r>
        <w:t>napake</w:t>
      </w:r>
      <w:r w:rsidRPr="007163D1">
        <w:t xml:space="preserve"> in odzivni čas ter čas</w:t>
      </w:r>
      <w:r>
        <w:t>,</w:t>
      </w:r>
      <w:r w:rsidRPr="007163D1">
        <w:t xml:space="preserve"> v katerem mora izvajalec odpraviti napako, ki sodi v storitev aktivnosti iz </w:t>
      </w:r>
      <w:r>
        <w:t>3</w:t>
      </w:r>
      <w:r w:rsidRPr="007163D1">
        <w:t>. točke prvega odstavka 2. člena,</w:t>
      </w:r>
      <w:r w:rsidRPr="007163D1">
        <w:rPr>
          <w:rFonts w:cs="Times New Roman"/>
          <w:iCs/>
          <w:sz w:val="18"/>
          <w:szCs w:val="18"/>
        </w:rPr>
        <w:t xml:space="preserve"> </w:t>
      </w:r>
      <w:r w:rsidRPr="007163D1">
        <w:t>se določi po naslednji tabeli:</w:t>
      </w:r>
    </w:p>
    <w:p w14:paraId="316EA0A6" w14:textId="77777777" w:rsidR="00061DC6" w:rsidRDefault="00061DC6" w:rsidP="00783246">
      <w:pPr>
        <w:pStyle w:val="Telobesedila3"/>
        <w:rPr>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1694"/>
        <w:gridCol w:w="2626"/>
      </w:tblGrid>
      <w:tr w:rsidR="00061DC6" w:rsidRPr="007163D1" w14:paraId="0BBABDE5" w14:textId="77777777" w:rsidTr="0084241B">
        <w:trPr>
          <w:trHeight w:val="294"/>
        </w:trPr>
        <w:tc>
          <w:tcPr>
            <w:tcW w:w="1260" w:type="dxa"/>
            <w:vAlign w:val="center"/>
          </w:tcPr>
          <w:p w14:paraId="3D48AAA8" w14:textId="4F981E70" w:rsidR="00061DC6" w:rsidRPr="007163D1" w:rsidRDefault="00061DC6" w:rsidP="0084241B">
            <w:pPr>
              <w:widowControl/>
              <w:autoSpaceDE/>
              <w:autoSpaceDN/>
              <w:adjustRightInd/>
              <w:spacing w:line="260" w:lineRule="exact"/>
              <w:jc w:val="center"/>
              <w:rPr>
                <w:b/>
                <w:lang w:eastAsia="sl-SI"/>
              </w:rPr>
            </w:pPr>
            <w:r w:rsidRPr="007163D1">
              <w:rPr>
                <w:b/>
                <w:lang w:eastAsia="sl-SI"/>
              </w:rPr>
              <w:t xml:space="preserve">Resnost </w:t>
            </w:r>
            <w:r>
              <w:rPr>
                <w:b/>
                <w:lang w:eastAsia="sl-SI"/>
              </w:rPr>
              <w:t>napake</w:t>
            </w:r>
          </w:p>
        </w:tc>
        <w:tc>
          <w:tcPr>
            <w:tcW w:w="3420" w:type="dxa"/>
            <w:vAlign w:val="center"/>
          </w:tcPr>
          <w:p w14:paraId="27C7BC49" w14:textId="4FCD70C6" w:rsidR="00061DC6" w:rsidRPr="007163D1" w:rsidRDefault="00061DC6" w:rsidP="0084241B">
            <w:pPr>
              <w:widowControl/>
              <w:autoSpaceDE/>
              <w:autoSpaceDN/>
              <w:adjustRightInd/>
              <w:spacing w:line="260" w:lineRule="exact"/>
              <w:jc w:val="center"/>
              <w:rPr>
                <w:b/>
                <w:lang w:eastAsia="sl-SI"/>
              </w:rPr>
            </w:pPr>
            <w:r w:rsidRPr="007163D1">
              <w:rPr>
                <w:b/>
                <w:lang w:eastAsia="sl-SI"/>
              </w:rPr>
              <w:t xml:space="preserve">Opis </w:t>
            </w:r>
            <w:r>
              <w:rPr>
                <w:b/>
                <w:lang w:eastAsia="sl-SI"/>
              </w:rPr>
              <w:t>napake</w:t>
            </w:r>
          </w:p>
        </w:tc>
        <w:tc>
          <w:tcPr>
            <w:tcW w:w="1694" w:type="dxa"/>
            <w:vAlign w:val="center"/>
          </w:tcPr>
          <w:p w14:paraId="348EFA69" w14:textId="77777777" w:rsidR="00061DC6" w:rsidRPr="007163D1" w:rsidRDefault="00061DC6" w:rsidP="0084241B">
            <w:pPr>
              <w:widowControl/>
              <w:autoSpaceDE/>
              <w:autoSpaceDN/>
              <w:adjustRightInd/>
              <w:spacing w:line="260" w:lineRule="exact"/>
              <w:jc w:val="center"/>
              <w:rPr>
                <w:b/>
                <w:lang w:eastAsia="sl-SI"/>
              </w:rPr>
            </w:pPr>
            <w:r w:rsidRPr="007163D1">
              <w:rPr>
                <w:b/>
                <w:lang w:eastAsia="sl-SI"/>
              </w:rPr>
              <w:t>Odzivni čas</w:t>
            </w:r>
          </w:p>
        </w:tc>
        <w:tc>
          <w:tcPr>
            <w:tcW w:w="2626" w:type="dxa"/>
            <w:vAlign w:val="center"/>
          </w:tcPr>
          <w:p w14:paraId="6C296954" w14:textId="77777777" w:rsidR="00061DC6" w:rsidRPr="007163D1" w:rsidRDefault="00061DC6" w:rsidP="0084241B">
            <w:pPr>
              <w:widowControl/>
              <w:autoSpaceDE/>
              <w:autoSpaceDN/>
              <w:adjustRightInd/>
              <w:spacing w:line="260" w:lineRule="exact"/>
              <w:jc w:val="center"/>
              <w:rPr>
                <w:b/>
                <w:lang w:eastAsia="sl-SI"/>
              </w:rPr>
            </w:pPr>
            <w:r w:rsidRPr="007163D1">
              <w:rPr>
                <w:b/>
                <w:lang w:eastAsia="sl-SI"/>
              </w:rPr>
              <w:t>Čas</w:t>
            </w:r>
            <w:r>
              <w:rPr>
                <w:b/>
                <w:lang w:eastAsia="sl-SI"/>
              </w:rPr>
              <w:t>,</w:t>
            </w:r>
            <w:r w:rsidRPr="007163D1">
              <w:rPr>
                <w:b/>
                <w:lang w:eastAsia="sl-SI"/>
              </w:rPr>
              <w:t xml:space="preserve"> v katerem mora izvajalec odpraviti napako</w:t>
            </w:r>
          </w:p>
        </w:tc>
      </w:tr>
      <w:tr w:rsidR="00172A86" w:rsidRPr="007163D1" w14:paraId="5A7B067B" w14:textId="77777777" w:rsidTr="0084241B">
        <w:trPr>
          <w:trHeight w:val="294"/>
        </w:trPr>
        <w:tc>
          <w:tcPr>
            <w:tcW w:w="1260" w:type="dxa"/>
            <w:vAlign w:val="center"/>
          </w:tcPr>
          <w:p w14:paraId="2186A1B2" w14:textId="6C416143" w:rsidR="00172A86" w:rsidRPr="007163D1" w:rsidRDefault="00172A86" w:rsidP="00172A86">
            <w:pPr>
              <w:widowControl/>
              <w:autoSpaceDE/>
              <w:autoSpaceDN/>
              <w:adjustRightInd/>
              <w:spacing w:line="260" w:lineRule="exact"/>
              <w:jc w:val="center"/>
              <w:rPr>
                <w:lang w:eastAsia="sl-SI"/>
              </w:rPr>
            </w:pPr>
            <w:r w:rsidRPr="007163D1">
              <w:rPr>
                <w:lang w:eastAsia="sl-SI"/>
              </w:rPr>
              <w:t>Res</w:t>
            </w:r>
            <w:r>
              <w:rPr>
                <w:lang w:eastAsia="sl-SI"/>
              </w:rPr>
              <w:t>na</w:t>
            </w:r>
          </w:p>
        </w:tc>
        <w:tc>
          <w:tcPr>
            <w:tcW w:w="3420" w:type="dxa"/>
          </w:tcPr>
          <w:p w14:paraId="44F5F245" w14:textId="50AC751E" w:rsidR="00172A86" w:rsidRPr="00061DC6" w:rsidRDefault="00822C09" w:rsidP="00172A86">
            <w:pPr>
              <w:widowControl/>
              <w:autoSpaceDE/>
              <w:autoSpaceDN/>
              <w:adjustRightInd/>
              <w:spacing w:line="260" w:lineRule="exact"/>
              <w:jc w:val="left"/>
              <w:rPr>
                <w:highlight w:val="yellow"/>
                <w:lang w:eastAsia="sl-SI"/>
              </w:rPr>
            </w:pPr>
            <w:r w:rsidRPr="00B5357C">
              <w:t>Informacijska rešitev ne deluje v celoti ali ne delujejo nje</w:t>
            </w:r>
            <w:r>
              <w:t>ne</w:t>
            </w:r>
            <w:r w:rsidRPr="00B5357C">
              <w:t xml:space="preserve"> ključne funkcionalnosti</w:t>
            </w:r>
            <w:r>
              <w:t>, i</w:t>
            </w:r>
            <w:r w:rsidRPr="00B5357C">
              <w:t>nformacijska rešitev deluje, a je delo močno ovirano</w:t>
            </w:r>
            <w:r>
              <w:t>.</w:t>
            </w:r>
          </w:p>
        </w:tc>
        <w:tc>
          <w:tcPr>
            <w:tcW w:w="1694" w:type="dxa"/>
            <w:vAlign w:val="center"/>
          </w:tcPr>
          <w:p w14:paraId="2A5C1B48" w14:textId="4A5D9434" w:rsidR="00172A86" w:rsidRPr="007163D1" w:rsidRDefault="00172A86" w:rsidP="00172A86">
            <w:pPr>
              <w:widowControl/>
              <w:autoSpaceDE/>
              <w:autoSpaceDN/>
              <w:adjustRightInd/>
              <w:spacing w:line="260" w:lineRule="exact"/>
              <w:jc w:val="center"/>
              <w:rPr>
                <w:lang w:eastAsia="sl-SI"/>
              </w:rPr>
            </w:pPr>
            <w:r w:rsidRPr="70E5FAFD">
              <w:rPr>
                <w:lang w:eastAsia="sl-SI"/>
              </w:rPr>
              <w:t>do 2 ur</w:t>
            </w:r>
            <w:r>
              <w:rPr>
                <w:lang w:eastAsia="sl-SI"/>
              </w:rPr>
              <w:t>i</w:t>
            </w:r>
          </w:p>
        </w:tc>
        <w:tc>
          <w:tcPr>
            <w:tcW w:w="2626" w:type="dxa"/>
            <w:vAlign w:val="center"/>
          </w:tcPr>
          <w:p w14:paraId="2A8F674F" w14:textId="67C35F58" w:rsidR="00172A86" w:rsidRPr="007163D1" w:rsidRDefault="00172A86" w:rsidP="00172A86">
            <w:pPr>
              <w:widowControl/>
              <w:autoSpaceDE/>
              <w:autoSpaceDN/>
              <w:adjustRightInd/>
              <w:spacing w:line="260" w:lineRule="exact"/>
              <w:jc w:val="center"/>
              <w:rPr>
                <w:lang w:eastAsia="sl-SI"/>
              </w:rPr>
            </w:pPr>
            <w:r w:rsidRPr="70E5FAFD">
              <w:rPr>
                <w:lang w:eastAsia="sl-SI"/>
              </w:rPr>
              <w:t>24 ur</w:t>
            </w:r>
          </w:p>
        </w:tc>
      </w:tr>
      <w:tr w:rsidR="00172A86" w:rsidRPr="007163D1" w14:paraId="531D3AEC" w14:textId="77777777" w:rsidTr="0084241B">
        <w:trPr>
          <w:trHeight w:val="262"/>
        </w:trPr>
        <w:tc>
          <w:tcPr>
            <w:tcW w:w="1260" w:type="dxa"/>
            <w:vAlign w:val="center"/>
          </w:tcPr>
          <w:p w14:paraId="3CB49325" w14:textId="00C91301" w:rsidR="00172A86" w:rsidRPr="007163D1" w:rsidRDefault="00172A86" w:rsidP="00172A86">
            <w:pPr>
              <w:widowControl/>
              <w:autoSpaceDE/>
              <w:autoSpaceDN/>
              <w:adjustRightInd/>
              <w:spacing w:line="260" w:lineRule="exact"/>
              <w:jc w:val="center"/>
              <w:rPr>
                <w:lang w:eastAsia="sl-SI"/>
              </w:rPr>
            </w:pPr>
            <w:r w:rsidRPr="007163D1">
              <w:rPr>
                <w:lang w:eastAsia="sl-SI"/>
              </w:rPr>
              <w:t>Manjš</w:t>
            </w:r>
            <w:r>
              <w:rPr>
                <w:lang w:eastAsia="sl-SI"/>
              </w:rPr>
              <w:t>a</w:t>
            </w:r>
          </w:p>
        </w:tc>
        <w:tc>
          <w:tcPr>
            <w:tcW w:w="3420" w:type="dxa"/>
          </w:tcPr>
          <w:p w14:paraId="767DD2F2" w14:textId="5B519330" w:rsidR="00172A86" w:rsidRPr="00061DC6" w:rsidRDefault="00172A86" w:rsidP="00172A86">
            <w:pPr>
              <w:widowControl/>
              <w:autoSpaceDE/>
              <w:autoSpaceDN/>
              <w:adjustRightInd/>
              <w:spacing w:line="260" w:lineRule="exact"/>
              <w:jc w:val="left"/>
              <w:rPr>
                <w:highlight w:val="yellow"/>
                <w:lang w:eastAsia="sl-SI"/>
              </w:rPr>
            </w:pPr>
            <w:r>
              <w:t>N</w:t>
            </w:r>
            <w:r w:rsidRPr="00B5357C">
              <w:t>e vpliva bistveno na funkcionalnost Informacijske rešitve, vendar je zmanjšana produktivnost uporabnika.</w:t>
            </w:r>
          </w:p>
        </w:tc>
        <w:tc>
          <w:tcPr>
            <w:tcW w:w="1694" w:type="dxa"/>
            <w:vAlign w:val="center"/>
          </w:tcPr>
          <w:p w14:paraId="54128C51" w14:textId="6BF216A9" w:rsidR="00172A86" w:rsidRPr="007163D1" w:rsidRDefault="00172A86" w:rsidP="00172A86">
            <w:pPr>
              <w:widowControl/>
              <w:autoSpaceDE/>
              <w:autoSpaceDN/>
              <w:adjustRightInd/>
              <w:spacing w:line="260" w:lineRule="exact"/>
              <w:jc w:val="center"/>
              <w:rPr>
                <w:lang w:eastAsia="sl-SI"/>
              </w:rPr>
            </w:pPr>
            <w:r w:rsidRPr="70E5FAFD">
              <w:rPr>
                <w:lang w:eastAsia="sl-SI"/>
              </w:rPr>
              <w:t>do 6 ur</w:t>
            </w:r>
          </w:p>
        </w:tc>
        <w:tc>
          <w:tcPr>
            <w:tcW w:w="2626" w:type="dxa"/>
            <w:vAlign w:val="center"/>
          </w:tcPr>
          <w:p w14:paraId="669DE9BF" w14:textId="092CC060" w:rsidR="00172A86" w:rsidRPr="007163D1" w:rsidRDefault="00172A86" w:rsidP="00172A86">
            <w:pPr>
              <w:widowControl/>
              <w:autoSpaceDE/>
              <w:autoSpaceDN/>
              <w:adjustRightInd/>
              <w:spacing w:line="260" w:lineRule="exact"/>
              <w:jc w:val="center"/>
              <w:rPr>
                <w:lang w:eastAsia="sl-SI"/>
              </w:rPr>
            </w:pPr>
            <w:r w:rsidRPr="70E5FAFD">
              <w:rPr>
                <w:lang w:eastAsia="sl-SI"/>
              </w:rPr>
              <w:t>24 ur</w:t>
            </w:r>
          </w:p>
        </w:tc>
      </w:tr>
    </w:tbl>
    <w:p w14:paraId="6AE34BB1" w14:textId="77777777" w:rsidR="00061DC6" w:rsidRDefault="00061DC6" w:rsidP="00783246">
      <w:pPr>
        <w:pStyle w:val="Telobesedila3"/>
        <w:rPr>
          <w:bCs/>
          <w:sz w:val="20"/>
        </w:rPr>
      </w:pPr>
    </w:p>
    <w:p w14:paraId="4ACC5C2C" w14:textId="37B5E703" w:rsidR="00F7798C" w:rsidRDefault="002C6D18" w:rsidP="00F7798C">
      <w:pPr>
        <w:spacing w:line="240" w:lineRule="auto"/>
      </w:pPr>
      <w:r w:rsidRPr="00A705A7">
        <w:t xml:space="preserve">Navedeni časi veljajo za poslovni čas naročnika vsak delovni dan </w:t>
      </w:r>
      <w:r w:rsidRPr="00463B69">
        <w:t xml:space="preserve">od </w:t>
      </w:r>
      <w:r w:rsidR="00463B69" w:rsidRPr="00D17679">
        <w:t>8</w:t>
      </w:r>
      <w:r w:rsidRPr="00463B69">
        <w:t>:00 do 16:00 ure</w:t>
      </w:r>
      <w:r w:rsidRPr="00A705A7">
        <w:t>.</w:t>
      </w:r>
      <w:r>
        <w:t xml:space="preserve"> </w:t>
      </w:r>
      <w:r w:rsidR="00F7798C" w:rsidRPr="00C3210B">
        <w:t>Če izvajalec oceni, da je</w:t>
      </w:r>
      <w:r w:rsidR="00F7798C">
        <w:t xml:space="preserve"> napaka</w:t>
      </w:r>
      <w:r w:rsidR="00F7798C" w:rsidRPr="00C3210B">
        <w:t xml:space="preserve"> takš</w:t>
      </w:r>
      <w:r w:rsidR="00F7798C">
        <w:t>na</w:t>
      </w:r>
      <w:r w:rsidR="00F7798C" w:rsidRPr="00C3210B">
        <w:t xml:space="preserve">, da </w:t>
      </w:r>
      <w:r w:rsidR="00F7798C">
        <w:t xml:space="preserve">je </w:t>
      </w:r>
      <w:r w:rsidR="00F7798C" w:rsidRPr="00C3210B">
        <w:t xml:space="preserve">ne bo mogoče odpraviti v času, zahtevanem v tem členu, to nemudoma (v vsakem primeru pa v času, ki je določen za odpravo </w:t>
      </w:r>
      <w:r w:rsidR="00F7798C">
        <w:t>napake</w:t>
      </w:r>
      <w:r w:rsidR="00F7798C" w:rsidRPr="00C3210B">
        <w:t>) pisno sporoči naročniku, z obrazložitvijo ter predlogom,</w:t>
      </w:r>
      <w:r w:rsidR="00822C09">
        <w:t xml:space="preserve"> kdaj lahko napako začne odpravljati in </w:t>
      </w:r>
      <w:r w:rsidR="00F7798C" w:rsidRPr="00C3210B">
        <w:t xml:space="preserve">v kolikšnem času </w:t>
      </w:r>
      <w:r w:rsidR="00822C09">
        <w:t xml:space="preserve">jo </w:t>
      </w:r>
      <w:r w:rsidR="00F7798C" w:rsidRPr="00C3210B">
        <w:t xml:space="preserve">bo lahko odpravil. Naročnik izvajalcu predlog pisno potrdi ali zavrne. </w:t>
      </w:r>
    </w:p>
    <w:p w14:paraId="7E4165BB" w14:textId="77777777" w:rsidR="00F7798C" w:rsidRDefault="00F7798C" w:rsidP="00F7798C">
      <w:pPr>
        <w:pStyle w:val="len"/>
      </w:pPr>
    </w:p>
    <w:p w14:paraId="5783DDF2" w14:textId="77777777" w:rsidR="00172A86" w:rsidRDefault="00172A86" w:rsidP="00172A86">
      <w:pPr>
        <w:spacing w:line="260" w:lineRule="exact"/>
      </w:pPr>
      <w:bookmarkStart w:id="7" w:name="_Hlk178681828"/>
      <w:r>
        <w:t>Za prijavo napak se uporablja n</w:t>
      </w:r>
      <w:r w:rsidRPr="0059379E">
        <w:t>aročnik</w:t>
      </w:r>
      <w:r>
        <w:t>ova</w:t>
      </w:r>
      <w:r w:rsidRPr="0059379E">
        <w:t xml:space="preserve"> aplikacij</w:t>
      </w:r>
      <w:r>
        <w:t>a</w:t>
      </w:r>
      <w:r w:rsidRPr="0059379E">
        <w:t xml:space="preserve"> </w:t>
      </w:r>
      <w:bookmarkStart w:id="8" w:name="_Hlk198889771"/>
      <w:r w:rsidRPr="0059379E">
        <w:t xml:space="preserve">za upravljanje storitev IBM </w:t>
      </w:r>
      <w:proofErr w:type="spellStart"/>
      <w:r w:rsidRPr="0059379E">
        <w:t>Control</w:t>
      </w:r>
      <w:proofErr w:type="spellEnd"/>
      <w:r w:rsidRPr="0059379E">
        <w:t xml:space="preserve"> Desk (</w:t>
      </w:r>
      <w:proofErr w:type="spellStart"/>
      <w:r w:rsidRPr="0059379E">
        <w:t>Maximo</w:t>
      </w:r>
      <w:proofErr w:type="spellEnd"/>
      <w:r w:rsidRPr="0059379E">
        <w:t>).</w:t>
      </w:r>
      <w:bookmarkEnd w:id="8"/>
    </w:p>
    <w:p w14:paraId="1EF5D1F1" w14:textId="77777777" w:rsidR="00172A86" w:rsidRDefault="00172A86" w:rsidP="00F7798C">
      <w:pPr>
        <w:pStyle w:val="Telobesedila"/>
        <w:spacing w:line="240" w:lineRule="auto"/>
      </w:pPr>
    </w:p>
    <w:p w14:paraId="35956EC7" w14:textId="01C2885C" w:rsidR="00F7798C" w:rsidRPr="00340DC9" w:rsidRDefault="00F7798C" w:rsidP="00F7798C">
      <w:pPr>
        <w:pStyle w:val="Telobesedila"/>
        <w:spacing w:line="240" w:lineRule="auto"/>
      </w:pPr>
      <w:r w:rsidRPr="00C3210B">
        <w:t xml:space="preserve">V prijavi </w:t>
      </w:r>
      <w:r>
        <w:t>napake</w:t>
      </w:r>
      <w:r w:rsidRPr="00C3210B">
        <w:t xml:space="preserve"> oz. zahtevka za pomoč naročnik praviloma </w:t>
      </w:r>
      <w:r w:rsidRPr="00340DC9">
        <w:t>navede naslednje podatke:</w:t>
      </w:r>
    </w:p>
    <w:p w14:paraId="40C79AF0" w14:textId="77777777" w:rsidR="00F7798C" w:rsidRPr="00340DC9" w:rsidRDefault="00F7798C" w:rsidP="00F7798C">
      <w:pPr>
        <w:pStyle w:val="Odstavekseznama"/>
        <w:tabs>
          <w:tab w:val="clear" w:pos="1496"/>
          <w:tab w:val="num" w:pos="709"/>
        </w:tabs>
        <w:spacing w:after="0" w:line="240" w:lineRule="auto"/>
        <w:ind w:left="709" w:hanging="425"/>
      </w:pPr>
      <w:r w:rsidRPr="00340DC9">
        <w:t>ime in priimek kontaktne osebe oz. prijavitelja;</w:t>
      </w:r>
    </w:p>
    <w:p w14:paraId="448FD070" w14:textId="77777777" w:rsidR="00F7798C" w:rsidRPr="00C3210B" w:rsidRDefault="00F7798C" w:rsidP="00F7798C">
      <w:pPr>
        <w:pStyle w:val="Odstavekseznama"/>
        <w:tabs>
          <w:tab w:val="clear" w:pos="1496"/>
          <w:tab w:val="num" w:pos="709"/>
        </w:tabs>
        <w:spacing w:after="0" w:line="240" w:lineRule="auto"/>
        <w:ind w:left="709" w:hanging="425"/>
      </w:pPr>
      <w:r w:rsidRPr="00C3210B">
        <w:t>naziv in naslov naročnika,</w:t>
      </w:r>
    </w:p>
    <w:p w14:paraId="5C3C3E10" w14:textId="77777777" w:rsidR="00F7798C" w:rsidRPr="00C3210B" w:rsidRDefault="00F7798C" w:rsidP="00F7798C">
      <w:pPr>
        <w:pStyle w:val="Odstavekseznama"/>
        <w:tabs>
          <w:tab w:val="clear" w:pos="1496"/>
          <w:tab w:val="num" w:pos="709"/>
        </w:tabs>
        <w:spacing w:after="0" w:line="240" w:lineRule="auto"/>
        <w:ind w:left="709" w:hanging="425"/>
      </w:pPr>
      <w:r w:rsidRPr="00C3210B">
        <w:t>oznako pogodbe oz. drugo prepoznavno oznako, ki jo določi izvajalec;</w:t>
      </w:r>
    </w:p>
    <w:p w14:paraId="0E25E2CD" w14:textId="77777777" w:rsidR="00F7798C" w:rsidRPr="00C3210B" w:rsidRDefault="00F7798C" w:rsidP="00F7798C">
      <w:pPr>
        <w:pStyle w:val="Odstavekseznama"/>
        <w:tabs>
          <w:tab w:val="clear" w:pos="1496"/>
          <w:tab w:val="num" w:pos="709"/>
        </w:tabs>
        <w:spacing w:after="0" w:line="240" w:lineRule="auto"/>
        <w:ind w:left="709" w:hanging="425"/>
      </w:pPr>
      <w:r w:rsidRPr="00C3210B">
        <w:t>datum in čas prijave;</w:t>
      </w:r>
    </w:p>
    <w:p w14:paraId="5E7A9708" w14:textId="77777777" w:rsidR="00F7798C" w:rsidRPr="00C3210B" w:rsidRDefault="00F7798C" w:rsidP="00F7798C">
      <w:pPr>
        <w:pStyle w:val="Odstavekseznama"/>
        <w:tabs>
          <w:tab w:val="clear" w:pos="1496"/>
          <w:tab w:val="num" w:pos="709"/>
        </w:tabs>
        <w:spacing w:after="0" w:line="240" w:lineRule="auto"/>
        <w:ind w:left="709" w:hanging="425"/>
      </w:pPr>
      <w:r w:rsidRPr="00C3210B">
        <w:t xml:space="preserve">kratek opis </w:t>
      </w:r>
      <w:r>
        <w:t>napake</w:t>
      </w:r>
      <w:r w:rsidRPr="00C3210B">
        <w:t xml:space="preserve"> (razpoznavno ime </w:t>
      </w:r>
      <w:r>
        <w:t>napake</w:t>
      </w:r>
      <w:r w:rsidRPr="00C3210B">
        <w:t>);</w:t>
      </w:r>
    </w:p>
    <w:p w14:paraId="2000EF77" w14:textId="77777777" w:rsidR="00F7798C" w:rsidRPr="00C3210B" w:rsidRDefault="00F7798C" w:rsidP="00F7798C">
      <w:pPr>
        <w:pStyle w:val="Odstavekseznama"/>
        <w:tabs>
          <w:tab w:val="clear" w:pos="1496"/>
          <w:tab w:val="num" w:pos="709"/>
        </w:tabs>
        <w:spacing w:after="0" w:line="240" w:lineRule="auto"/>
        <w:ind w:left="709" w:hanging="425"/>
      </w:pPr>
      <w:r w:rsidRPr="00C3210B">
        <w:t xml:space="preserve">vrsta </w:t>
      </w:r>
      <w:r>
        <w:t>napake</w:t>
      </w:r>
      <w:r w:rsidRPr="00C3210B">
        <w:t xml:space="preserve"> </w:t>
      </w:r>
      <w:r>
        <w:t xml:space="preserve">po kategorizaciji; </w:t>
      </w:r>
    </w:p>
    <w:p w14:paraId="5EEF6EBD" w14:textId="77777777" w:rsidR="00F7798C" w:rsidRPr="00C3210B" w:rsidRDefault="00F7798C" w:rsidP="00F7798C">
      <w:pPr>
        <w:pStyle w:val="Odstavekseznama"/>
        <w:tabs>
          <w:tab w:val="clear" w:pos="1496"/>
          <w:tab w:val="num" w:pos="709"/>
        </w:tabs>
        <w:spacing w:after="0" w:line="240" w:lineRule="auto"/>
        <w:ind w:left="709" w:hanging="425"/>
      </w:pPr>
      <w:r w:rsidRPr="00C3210B">
        <w:t xml:space="preserve">resnost </w:t>
      </w:r>
      <w:r>
        <w:t>napake</w:t>
      </w:r>
      <w:r w:rsidRPr="00C3210B">
        <w:t xml:space="preserve"> (kritič</w:t>
      </w:r>
      <w:r>
        <w:t>na</w:t>
      </w:r>
      <w:r w:rsidRPr="00C3210B">
        <w:t>: poslovni proces uporabnika je onemogočen; res</w:t>
      </w:r>
      <w:r>
        <w:t>na</w:t>
      </w:r>
      <w:r w:rsidRPr="00C3210B">
        <w:t>: poslovni proces uporabnika je močno oviran; manjš</w:t>
      </w:r>
      <w:r>
        <w:t>a</w:t>
      </w:r>
      <w:r w:rsidRPr="00C3210B">
        <w:t xml:space="preserve">: zmanjšana produktivnost uporabnika; </w:t>
      </w:r>
    </w:p>
    <w:p w14:paraId="22781F94" w14:textId="77777777" w:rsidR="00F7798C" w:rsidRPr="00C3210B" w:rsidRDefault="00F7798C" w:rsidP="00F7798C">
      <w:pPr>
        <w:pStyle w:val="Odstavekseznama"/>
        <w:tabs>
          <w:tab w:val="clear" w:pos="1496"/>
          <w:tab w:val="num" w:pos="709"/>
        </w:tabs>
        <w:spacing w:after="0" w:line="240" w:lineRule="auto"/>
        <w:ind w:left="709" w:hanging="425"/>
      </w:pPr>
      <w:r w:rsidRPr="00C3210B">
        <w:t xml:space="preserve">podroben opis </w:t>
      </w:r>
      <w:r>
        <w:t xml:space="preserve">napake </w:t>
      </w:r>
      <w:r w:rsidRPr="00C3210B">
        <w:t>(ali posnetek ekrana v elektronski obliki)</w:t>
      </w:r>
      <w:r>
        <w:t>,</w:t>
      </w:r>
      <w:r w:rsidRPr="007153BD">
        <w:t xml:space="preserve"> </w:t>
      </w:r>
      <w:r w:rsidRPr="00C3210B">
        <w:t xml:space="preserve">ponovljivost </w:t>
      </w:r>
      <w:r>
        <w:t>napake</w:t>
      </w:r>
      <w:r w:rsidRPr="00C3210B">
        <w:t xml:space="preserve"> (opis zaporedja ukazov oziroma okoliščin, pri katerih pride do </w:t>
      </w:r>
      <w:r>
        <w:t>napake</w:t>
      </w:r>
      <w:r w:rsidRPr="00C3210B">
        <w:t>);</w:t>
      </w:r>
      <w:r>
        <w:t xml:space="preserve"> </w:t>
      </w:r>
      <w:r w:rsidRPr="00C3210B">
        <w:t>obstoj pomožne rešitve in, če obstaja, njen opis.</w:t>
      </w:r>
    </w:p>
    <w:p w14:paraId="75603F36" w14:textId="77777777" w:rsidR="00F7798C" w:rsidRPr="00CB176C" w:rsidRDefault="00F7798C" w:rsidP="00F7798C">
      <w:pPr>
        <w:pStyle w:val="Telobesedila"/>
        <w:spacing w:line="240" w:lineRule="auto"/>
        <w:rPr>
          <w:highlight w:val="yellow"/>
        </w:rPr>
      </w:pPr>
    </w:p>
    <w:p w14:paraId="086601A4" w14:textId="77777777" w:rsidR="00F7798C" w:rsidRPr="00C3210B" w:rsidRDefault="00F7798C" w:rsidP="00F7798C">
      <w:pPr>
        <w:pStyle w:val="Telobesedila"/>
        <w:spacing w:line="240" w:lineRule="auto"/>
      </w:pPr>
      <w:r w:rsidRPr="00C3210B">
        <w:t xml:space="preserve">Kot eno (1) reševanje </w:t>
      </w:r>
      <w:r>
        <w:t>napake</w:t>
      </w:r>
      <w:r w:rsidRPr="00C3210B">
        <w:t xml:space="preserve"> se po tej pogodbi smatra vsako posamezno vprašanje oz. </w:t>
      </w:r>
      <w:r>
        <w:t>napaka</w:t>
      </w:r>
      <w:r w:rsidRPr="00C3210B">
        <w:t>, ki predstavlja funkcionalno zaključeno celoto.</w:t>
      </w:r>
    </w:p>
    <w:p w14:paraId="4C59B057" w14:textId="77777777" w:rsidR="00F7798C" w:rsidRPr="00C3210B" w:rsidRDefault="00F7798C" w:rsidP="00F7798C">
      <w:pPr>
        <w:pStyle w:val="Telobesedila"/>
        <w:spacing w:line="240" w:lineRule="auto"/>
      </w:pPr>
    </w:p>
    <w:p w14:paraId="27CEE98D" w14:textId="77777777" w:rsidR="00F7798C" w:rsidRDefault="00F7798C" w:rsidP="00F7798C">
      <w:pPr>
        <w:pStyle w:val="Telobesedila"/>
        <w:spacing w:line="240" w:lineRule="auto"/>
      </w:pPr>
      <w:r w:rsidRPr="00C3210B">
        <w:t xml:space="preserve">Naročnik in izvajalec se lahko na sestanku dogovorita tudi za drugačen način in obliko prijave </w:t>
      </w:r>
      <w:r>
        <w:t>napake</w:t>
      </w:r>
      <w:r w:rsidRPr="00C3210B">
        <w:t xml:space="preserve"> v pisni ali elektronski obliki (pisni ali elektronski obrazec) oziroma način izmenjave informacij. Drugačen način in oblika prijave </w:t>
      </w:r>
      <w:r>
        <w:t>napake</w:t>
      </w:r>
      <w:r w:rsidRPr="00C3210B">
        <w:t xml:space="preserve"> mora biti dokumentiran in parafiran s strani naročnika in izvajalca.</w:t>
      </w:r>
    </w:p>
    <w:bookmarkEnd w:id="7"/>
    <w:p w14:paraId="5A175019" w14:textId="77777777" w:rsidR="00F7798C" w:rsidRPr="00C3210B" w:rsidRDefault="00F7798C" w:rsidP="00F7798C">
      <w:pPr>
        <w:pStyle w:val="Telobesedila"/>
        <w:spacing w:line="240" w:lineRule="auto"/>
      </w:pPr>
    </w:p>
    <w:p w14:paraId="629001D4" w14:textId="53506A4D" w:rsidR="00BC471A" w:rsidRDefault="00BC471A" w:rsidP="00BC471A">
      <w:pPr>
        <w:pStyle w:val="Naslov2"/>
      </w:pPr>
      <w:r>
        <w:lastRenderedPageBreak/>
        <w:t>OBVEZNOSTI POGODBENIH STRANK</w:t>
      </w:r>
    </w:p>
    <w:p w14:paraId="62E74508" w14:textId="77777777" w:rsidR="00BC471A" w:rsidRDefault="00BC471A" w:rsidP="00BC471A">
      <w:pPr>
        <w:pStyle w:val="len"/>
      </w:pPr>
    </w:p>
    <w:p w14:paraId="438276B1" w14:textId="77777777" w:rsidR="00BC471A" w:rsidRDefault="00BC471A" w:rsidP="00BC471A">
      <w:pPr>
        <w:spacing w:before="180" w:after="120"/>
      </w:pPr>
      <w:r>
        <w:t>Izvajalec s podpisom te pogodbe potrjuje, da je v celoti seznanjen z obsegom in zahtevnostjo predmeta pogodbe in da pozna vse spremljajoče rizike v zvezi z izvedbo del ter vse omejitve, ki iz tega izhajajo.</w:t>
      </w:r>
    </w:p>
    <w:p w14:paraId="541A6162" w14:textId="7F1037D8" w:rsidR="00F7798C" w:rsidRPr="000C7F14" w:rsidRDefault="00BC471A" w:rsidP="00F7798C">
      <w:pPr>
        <w:pStyle w:val="Telobesedila3"/>
        <w:rPr>
          <w:bCs/>
          <w:sz w:val="20"/>
        </w:rPr>
      </w:pPr>
      <w:r>
        <w:rPr>
          <w:bCs/>
          <w:sz w:val="20"/>
        </w:rPr>
        <w:t>I</w:t>
      </w:r>
      <w:r w:rsidR="00F7798C">
        <w:rPr>
          <w:bCs/>
          <w:sz w:val="20"/>
        </w:rPr>
        <w:t xml:space="preserve">zvajalec je po tej pogodbi </w:t>
      </w:r>
      <w:r w:rsidR="00F7798C" w:rsidRPr="000C7F14">
        <w:rPr>
          <w:bCs/>
          <w:sz w:val="20"/>
        </w:rPr>
        <w:t>dolžan:</w:t>
      </w:r>
    </w:p>
    <w:p w14:paraId="1316D92D" w14:textId="77777777" w:rsidR="00F7798C" w:rsidRDefault="00F7798C" w:rsidP="00F7798C">
      <w:pPr>
        <w:widowControl/>
        <w:numPr>
          <w:ilvl w:val="0"/>
          <w:numId w:val="19"/>
        </w:numPr>
        <w:autoSpaceDE/>
        <w:autoSpaceDN/>
        <w:adjustRightInd/>
        <w:spacing w:line="240" w:lineRule="auto"/>
        <w:rPr>
          <w:bCs/>
        </w:rPr>
      </w:pPr>
      <w:r>
        <w:rPr>
          <w:bCs/>
        </w:rPr>
        <w:t>S</w:t>
      </w:r>
      <w:r w:rsidRPr="000C7F14">
        <w:rPr>
          <w:bCs/>
        </w:rPr>
        <w:t>voje pogodbene obveznosti opravljati strokovno, brezhibno in kvalitetno ter na najracionalnejši način v okviru naročnikovih specifikacij</w:t>
      </w:r>
      <w:r>
        <w:rPr>
          <w:bCs/>
        </w:rPr>
        <w:t>;</w:t>
      </w:r>
    </w:p>
    <w:p w14:paraId="6E964E63" w14:textId="77777777" w:rsidR="00F7798C" w:rsidRPr="00A705A7" w:rsidRDefault="00F7798C" w:rsidP="00F7798C">
      <w:pPr>
        <w:pStyle w:val="Odstavekseznama"/>
        <w:numPr>
          <w:ilvl w:val="0"/>
          <w:numId w:val="19"/>
        </w:numPr>
        <w:spacing w:after="0" w:line="260" w:lineRule="exact"/>
      </w:pPr>
      <w:r>
        <w:t>I</w:t>
      </w:r>
      <w:r w:rsidRPr="00A705A7">
        <w:t>zvršiti pogodbene obveznosti gospodarno v korist naročnika;</w:t>
      </w:r>
    </w:p>
    <w:p w14:paraId="174A3144" w14:textId="77777777" w:rsidR="00F7798C" w:rsidRDefault="00F7798C" w:rsidP="00F7798C">
      <w:pPr>
        <w:widowControl/>
        <w:numPr>
          <w:ilvl w:val="0"/>
          <w:numId w:val="19"/>
        </w:numPr>
        <w:autoSpaceDE/>
        <w:autoSpaceDN/>
        <w:adjustRightInd/>
        <w:spacing w:line="240" w:lineRule="auto"/>
        <w:rPr>
          <w:bCs/>
        </w:rPr>
      </w:pPr>
      <w:r>
        <w:rPr>
          <w:bCs/>
        </w:rPr>
        <w:t>I</w:t>
      </w:r>
      <w:r w:rsidRPr="000C7F14">
        <w:rPr>
          <w:bCs/>
        </w:rPr>
        <w:t>zvajati svoje pogodbene obveznosti v dogovorjenih rokih</w:t>
      </w:r>
      <w:r>
        <w:rPr>
          <w:bCs/>
        </w:rPr>
        <w:t>;</w:t>
      </w:r>
    </w:p>
    <w:p w14:paraId="1450B694" w14:textId="77777777" w:rsidR="00F7798C" w:rsidRDefault="00F7798C" w:rsidP="00F7798C">
      <w:pPr>
        <w:pStyle w:val="Odstavekseznama"/>
        <w:numPr>
          <w:ilvl w:val="0"/>
          <w:numId w:val="19"/>
        </w:numPr>
        <w:spacing w:after="0" w:line="240" w:lineRule="auto"/>
      </w:pPr>
      <w:r>
        <w:t>P</w:t>
      </w:r>
      <w:r w:rsidRPr="00C3210B">
        <w:t>ogodbene obveznosti izvajati s strokovno usposobljenimi kadri;</w:t>
      </w:r>
    </w:p>
    <w:p w14:paraId="7778FA11" w14:textId="77777777" w:rsidR="00F7798C" w:rsidRPr="00A705A7" w:rsidRDefault="00F7798C" w:rsidP="00F7798C">
      <w:pPr>
        <w:pStyle w:val="Odstavekseznama"/>
        <w:numPr>
          <w:ilvl w:val="0"/>
          <w:numId w:val="19"/>
        </w:numPr>
        <w:spacing w:after="0" w:line="260" w:lineRule="exact"/>
      </w:pPr>
      <w:r>
        <w:t>O</w:t>
      </w:r>
      <w:r w:rsidRPr="00A705A7">
        <w:t>mogočati ustrezen nadzor naročniku;</w:t>
      </w:r>
    </w:p>
    <w:p w14:paraId="771E681E" w14:textId="77777777" w:rsidR="00F7798C" w:rsidRPr="00A705A7" w:rsidRDefault="00F7798C" w:rsidP="00F7798C">
      <w:pPr>
        <w:pStyle w:val="Odstavekseznama"/>
        <w:numPr>
          <w:ilvl w:val="0"/>
          <w:numId w:val="19"/>
        </w:numPr>
        <w:spacing w:after="0" w:line="260" w:lineRule="exact"/>
      </w:pPr>
      <w:r>
        <w:t>P</w:t>
      </w:r>
      <w:r w:rsidRPr="00A705A7">
        <w:t>isno opozoriti naročnika na težave v zvezi s predmetom naročila, ki lahko ogrozijo izvedbo pogodbenih obveznosti v pogodbenih rokih ali povzročijo kakršnokoli škodo naročniku;</w:t>
      </w:r>
    </w:p>
    <w:p w14:paraId="648D302C" w14:textId="77777777" w:rsidR="00F7798C" w:rsidRDefault="00F7798C" w:rsidP="00F7798C">
      <w:pPr>
        <w:pStyle w:val="Odstavekseznama"/>
        <w:numPr>
          <w:ilvl w:val="0"/>
          <w:numId w:val="19"/>
        </w:numPr>
        <w:spacing w:after="0" w:line="260" w:lineRule="exact"/>
      </w:pPr>
      <w:r>
        <w:t>P</w:t>
      </w:r>
      <w:r w:rsidRPr="00A705A7">
        <w:t>ravočasno opozoriti na morebitne ovire pri izvajanju pogodbenih obveznosti;</w:t>
      </w:r>
    </w:p>
    <w:p w14:paraId="177DE9C5" w14:textId="77777777" w:rsidR="00F7798C" w:rsidRPr="00A705A7" w:rsidRDefault="00F7798C" w:rsidP="00F7798C">
      <w:pPr>
        <w:pStyle w:val="Odstavekseznama"/>
        <w:numPr>
          <w:ilvl w:val="0"/>
          <w:numId w:val="19"/>
        </w:numPr>
        <w:spacing w:after="0" w:line="260" w:lineRule="exact"/>
      </w:pPr>
      <w:r>
        <w:t>Z</w:t>
      </w:r>
      <w:r w:rsidRPr="00A705A7">
        <w:t>agotavljati, da sistem deluje v skladu s specificiranimi zahtevami</w:t>
      </w:r>
      <w:r>
        <w:t>;</w:t>
      </w:r>
    </w:p>
    <w:p w14:paraId="547DDF9D" w14:textId="77777777" w:rsidR="00F7798C" w:rsidRPr="00A705A7" w:rsidRDefault="00F7798C" w:rsidP="00F7798C">
      <w:pPr>
        <w:pStyle w:val="Odstavekseznama"/>
        <w:numPr>
          <w:ilvl w:val="0"/>
          <w:numId w:val="19"/>
        </w:numPr>
        <w:spacing w:after="0" w:line="260" w:lineRule="exact"/>
      </w:pPr>
      <w:r>
        <w:t>P</w:t>
      </w:r>
      <w:r w:rsidRPr="00A705A7">
        <w:t>ri izvajanju pogodbenih obveznosti uporabljati napredne informacijske tehnologije in metode</w:t>
      </w:r>
      <w:r>
        <w:t>;</w:t>
      </w:r>
    </w:p>
    <w:p w14:paraId="7BF87AF3" w14:textId="77777777" w:rsidR="00F7798C" w:rsidRPr="00A705A7" w:rsidRDefault="00F7798C" w:rsidP="00F7798C">
      <w:pPr>
        <w:pStyle w:val="Odstavekseznama"/>
        <w:numPr>
          <w:ilvl w:val="0"/>
          <w:numId w:val="19"/>
        </w:numPr>
        <w:spacing w:after="0" w:line="260" w:lineRule="exact"/>
      </w:pPr>
      <w:r>
        <w:t>U</w:t>
      </w:r>
      <w:r w:rsidRPr="00A705A7">
        <w:t>poštevati zakonske določbe in veljavna naročnikova pravila za varovanje in zaščito, s katerimi se je dolžan seznaniti ob podpisu pogodbe</w:t>
      </w:r>
      <w:r>
        <w:t>;</w:t>
      </w:r>
    </w:p>
    <w:p w14:paraId="0691B238" w14:textId="77777777" w:rsidR="00F7798C" w:rsidRPr="00A705A7" w:rsidRDefault="00F7798C" w:rsidP="00F7798C">
      <w:pPr>
        <w:pStyle w:val="Odstavekseznama"/>
        <w:numPr>
          <w:ilvl w:val="0"/>
          <w:numId w:val="19"/>
        </w:numPr>
        <w:spacing w:after="0" w:line="260" w:lineRule="exact"/>
      </w:pPr>
      <w:r>
        <w:t>Š</w:t>
      </w:r>
      <w:r w:rsidRPr="00A705A7">
        <w:t>čititi interese naročnika;</w:t>
      </w:r>
    </w:p>
    <w:p w14:paraId="49C81F06" w14:textId="77777777" w:rsidR="00172E6D" w:rsidRDefault="00172E6D" w:rsidP="00172E6D">
      <w:pPr>
        <w:pStyle w:val="Odstavekseznama"/>
        <w:numPr>
          <w:ilvl w:val="0"/>
          <w:numId w:val="19"/>
        </w:numPr>
        <w:spacing w:after="0" w:line="240" w:lineRule="auto"/>
      </w:pPr>
      <w:r w:rsidRPr="009B6B8B">
        <w:t xml:space="preserve">zagotoviti, da kadri, ki izvajajo pogodbene storitve </w:t>
      </w:r>
      <w:bookmarkStart w:id="9" w:name="_Hlk516133485"/>
      <w:r w:rsidRPr="009B6B8B">
        <w:t>z naročnikom komunicirajo v slovenskem jeziku ter poznajo slovensko tehnično izrazoslovje</w:t>
      </w:r>
      <w:bookmarkEnd w:id="9"/>
      <w:r w:rsidRPr="009B6B8B">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t xml:space="preserve">. </w:t>
      </w:r>
    </w:p>
    <w:p w14:paraId="2A9CBAED" w14:textId="12092D28" w:rsidR="006C6804" w:rsidRDefault="006C6804" w:rsidP="006C6804">
      <w:pPr>
        <w:widowControl/>
        <w:numPr>
          <w:ilvl w:val="0"/>
          <w:numId w:val="19"/>
        </w:numPr>
        <w:autoSpaceDE/>
        <w:autoSpaceDN/>
        <w:adjustRightInd/>
        <w:spacing w:line="240" w:lineRule="auto"/>
      </w:pPr>
      <w:r w:rsidRPr="007D25A6">
        <w:rPr>
          <w:color w:val="000000"/>
        </w:rPr>
        <w:t>zagotoviti, da</w:t>
      </w:r>
      <w:r>
        <w:rPr>
          <w:color w:val="000000"/>
        </w:rPr>
        <w:t xml:space="preserve"> </w:t>
      </w:r>
      <w:r w:rsidRPr="007D25A6">
        <w:rPr>
          <w:color w:val="000000"/>
        </w:rPr>
        <w:t xml:space="preserve">ves čas trajanja pogodbe izpolnjuje zahteve glede veljavne pogodbe s </w:t>
      </w:r>
      <w:proofErr w:type="spellStart"/>
      <w:r w:rsidRPr="007D25A6">
        <w:rPr>
          <w:color w:val="000000"/>
        </w:rPr>
        <w:t>principali</w:t>
      </w:r>
      <w:proofErr w:type="spellEnd"/>
      <w:r w:rsidRPr="007D25A6">
        <w:rPr>
          <w:color w:val="000000"/>
        </w:rPr>
        <w:t xml:space="preserve">/proizvajalci, kot izhaja iz dokumentacije v zvezi z oddajo javnega naročila, na podlagi katere je bilo naročilo oddano </w:t>
      </w:r>
      <w:r>
        <w:rPr>
          <w:color w:val="000000"/>
        </w:rPr>
        <w:t>izvajalcu</w:t>
      </w:r>
      <w:r w:rsidRPr="007D25A6">
        <w:rPr>
          <w:color w:val="000000"/>
        </w:rPr>
        <w:t xml:space="preserve"> in podpisana ta pogodba. </w:t>
      </w:r>
    </w:p>
    <w:p w14:paraId="19846D2C" w14:textId="77777777" w:rsidR="00F7798C" w:rsidRPr="00A705A7" w:rsidRDefault="00F7798C" w:rsidP="00F7798C">
      <w:pPr>
        <w:spacing w:line="260" w:lineRule="exact"/>
        <w:rPr>
          <w:rFonts w:eastAsia="Calibri"/>
          <w:lang w:eastAsia="sl-SI"/>
        </w:rPr>
      </w:pPr>
    </w:p>
    <w:p w14:paraId="085CEA02" w14:textId="77777777" w:rsidR="00F7798C" w:rsidRPr="00A705A7" w:rsidRDefault="00F7798C" w:rsidP="00F7798C">
      <w:pPr>
        <w:spacing w:line="260" w:lineRule="exact"/>
      </w:pPr>
      <w:r w:rsidRPr="00A705A7">
        <w:t>V primeru nastanka kakršnihkoli okoliščin, ki izvajalcu otežujejo ali onemogočajo ali bi mu lahko otežile ali onemogočile pravočasno in pravilno izvedbo predmeta pogodbe, mora o tem obvestiti skrbnika pogodbe na strani naročnika.</w:t>
      </w:r>
    </w:p>
    <w:p w14:paraId="7FE98EE5" w14:textId="77777777" w:rsidR="00F7798C" w:rsidRDefault="00F7798C" w:rsidP="00F7798C">
      <w:pPr>
        <w:pStyle w:val="len"/>
      </w:pPr>
    </w:p>
    <w:p w14:paraId="32D3064E" w14:textId="77777777" w:rsidR="00F7798C" w:rsidRPr="00D52058" w:rsidRDefault="00F7798C" w:rsidP="00F7798C">
      <w:pPr>
        <w:spacing w:line="260" w:lineRule="exact"/>
      </w:pPr>
      <w:r w:rsidRPr="00D52058">
        <w:t>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w:t>
      </w:r>
    </w:p>
    <w:p w14:paraId="64A59E53" w14:textId="77777777" w:rsidR="00F7798C" w:rsidRPr="00D52058" w:rsidRDefault="00F7798C" w:rsidP="00F7798C">
      <w:pPr>
        <w:spacing w:line="260" w:lineRule="exact"/>
      </w:pPr>
    </w:p>
    <w:p w14:paraId="0C05D16E" w14:textId="39C05D4F" w:rsidR="006C6804" w:rsidRDefault="006C6804" w:rsidP="006C6804">
      <w:pPr>
        <w:rPr>
          <w:color w:val="000000"/>
        </w:rPr>
      </w:pPr>
      <w:r>
        <w:t xml:space="preserve">Izvajalec </w:t>
      </w:r>
      <w:r w:rsidRPr="002D57D4">
        <w:t xml:space="preserve">se zavezuje, da bo naročniku ob podpisu pogodbe oziroma najkasneje v roku </w:t>
      </w:r>
      <w:r w:rsidR="00504DCD">
        <w:t>10</w:t>
      </w:r>
      <w:r>
        <w:t xml:space="preserve"> </w:t>
      </w:r>
      <w:r w:rsidRPr="002D57D4">
        <w:t xml:space="preserve">dni od podpisa pogodbe posredoval </w:t>
      </w:r>
      <w:r>
        <w:t>na</w:t>
      </w:r>
      <w:r>
        <w:rPr>
          <w:color w:val="000000"/>
        </w:rPr>
        <w:t xml:space="preserve"> obrazcu </w:t>
      </w:r>
      <w:r w:rsidRPr="00401AC9">
        <w:rPr>
          <w:color w:val="000000"/>
        </w:rPr>
        <w:t>»Izjav</w:t>
      </w:r>
      <w:r>
        <w:rPr>
          <w:color w:val="000000"/>
        </w:rPr>
        <w:t>a</w:t>
      </w:r>
      <w:r w:rsidRPr="00401AC9">
        <w:rPr>
          <w:color w:val="000000"/>
        </w:rPr>
        <w:t xml:space="preserve"> o dolžnosti varovanja</w:t>
      </w:r>
      <w:r>
        <w:rPr>
          <w:color w:val="000000"/>
        </w:rPr>
        <w:t xml:space="preserve"> podatkov« </w:t>
      </w:r>
      <w:r w:rsidRPr="00401AC9">
        <w:rPr>
          <w:color w:val="000000"/>
        </w:rPr>
        <w:t>podpisane</w:t>
      </w:r>
      <w:r>
        <w:rPr>
          <w:color w:val="000000"/>
        </w:rPr>
        <w:t xml:space="preserve"> </w:t>
      </w:r>
      <w:r w:rsidRPr="002D57D4">
        <w:t xml:space="preserve">izjave </w:t>
      </w:r>
      <w:r>
        <w:t xml:space="preserve">vseh oseb, </w:t>
      </w:r>
      <w:r w:rsidRPr="002D57D4">
        <w:t xml:space="preserve">ki bodo </w:t>
      </w:r>
      <w:r>
        <w:t xml:space="preserve">v imenu izvajalca </w:t>
      </w:r>
      <w:r w:rsidRPr="002D57D4">
        <w:t xml:space="preserve">sodelovali pri izvajanju storitev </w:t>
      </w:r>
      <w:r>
        <w:t xml:space="preserve">po tej </w:t>
      </w:r>
      <w:r w:rsidRPr="002D57D4">
        <w:t>pogodb</w:t>
      </w:r>
      <w:r>
        <w:t>i,</w:t>
      </w:r>
      <w:r w:rsidRPr="002D57D4">
        <w:t xml:space="preserve"> </w:t>
      </w:r>
      <w:r w:rsidRPr="00401AC9">
        <w:rPr>
          <w:color w:val="000000"/>
        </w:rPr>
        <w:t>z njihovimi identifikacijskimi podatki</w:t>
      </w:r>
      <w:r>
        <w:rPr>
          <w:color w:val="000000"/>
        </w:rPr>
        <w:t>,</w:t>
      </w:r>
      <w:r w:rsidRPr="002D57D4">
        <w:t xml:space="preserve"> da bodo spoštovali in varovali vse (osebne, zaupne in poslovne) podatke</w:t>
      </w:r>
      <w:r>
        <w:t xml:space="preserve"> naročnika</w:t>
      </w:r>
      <w:r w:rsidRPr="002D57D4">
        <w:t>,</w:t>
      </w:r>
      <w:r>
        <w:t xml:space="preserve"> </w:t>
      </w:r>
      <w:r w:rsidRPr="00401AC9">
        <w:rPr>
          <w:color w:val="000000"/>
        </w:rPr>
        <w:t>drugih državnih organov in drugih oseb</w:t>
      </w:r>
      <w:r>
        <w:rPr>
          <w:color w:val="000000"/>
        </w:rPr>
        <w:t xml:space="preserve"> </w:t>
      </w:r>
      <w:r w:rsidRPr="00401AC9">
        <w:rPr>
          <w:color w:val="000000"/>
        </w:rPr>
        <w:t>s katerimi bodo prišli v stik pri izvajanju naročila oz. ki jim bodo posredovani v zvezi z izvajanjem pogodbenih del.</w:t>
      </w:r>
    </w:p>
    <w:p w14:paraId="55437176" w14:textId="77777777" w:rsidR="006C6804" w:rsidRPr="00D52058" w:rsidRDefault="006C6804" w:rsidP="006C680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005C2051" w14:textId="77777777" w:rsidR="002F4592" w:rsidRDefault="002F4592" w:rsidP="002F4592">
      <w:pPr>
        <w:spacing w:line="260" w:lineRule="exact"/>
      </w:pPr>
      <w:r w:rsidRPr="00D52058">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Pr="00565AA0">
        <w:t>Novi kadri morajo izpolnjevati zahtevane pogoje kot so bili zahtevani v dokumentaciji v zvezi z oddajo javnega naročila. Morebitni zamenjani kader mora izpolnjevati vse zahtevane kadrovske pogoje in mora omogočiti, da dosežene točke iz merila ne padejo.</w:t>
      </w:r>
    </w:p>
    <w:p w14:paraId="69507912" w14:textId="77777777" w:rsidR="002F4592" w:rsidRPr="00D52058" w:rsidRDefault="002F4592" w:rsidP="002F4592">
      <w:pPr>
        <w:spacing w:line="260" w:lineRule="exact"/>
      </w:pPr>
      <w:r w:rsidRPr="00D52058">
        <w:t xml:space="preserve">Ob vsaki spremembi je potrebno predložiti dokumente, ki so zahtevani pri kadrovskih pogojih iz razpisne dokumentacije naročnika in štejejo za usposobljenost kadra. Naročnik mora s tako spremembo soglašati. Če naročnik v petih (5) delovnih dneh po prejetem obvestilu o napovedani spremembi ne </w:t>
      </w:r>
      <w:r w:rsidRPr="00D52058">
        <w:lastRenderedPageBreak/>
        <w:t>pošlje odgovora izvajalcu, se šteje da s spremembo soglaša.</w:t>
      </w:r>
    </w:p>
    <w:p w14:paraId="6299ACED" w14:textId="77777777" w:rsidR="00F7798C" w:rsidRDefault="00F7798C" w:rsidP="00F7798C">
      <w:pPr>
        <w:spacing w:line="260" w:lineRule="exact"/>
      </w:pPr>
    </w:p>
    <w:p w14:paraId="47CE57F1" w14:textId="77777777" w:rsidR="00F7798C" w:rsidRPr="00D53C36" w:rsidRDefault="00F7798C" w:rsidP="00F779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r w:rsidRPr="00D52058">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Pr="00D52058">
        <w:rPr>
          <w:shd w:val="clear" w:color="auto" w:fill="FFFFFF"/>
        </w:rPr>
        <w:t xml:space="preserve">, v kolikor ta ne izpolnjuje zahtevanih kadrovskih pogojev iz razpisne dokumentacije ali v primeru drugih utemeljenih razlogov, pri čemer mora naročnik </w:t>
      </w:r>
      <w:r w:rsidRPr="00D53C36">
        <w:rPr>
          <w:shd w:val="clear" w:color="auto" w:fill="FFFFFF"/>
        </w:rPr>
        <w:t>prepoved obrazložiti</w:t>
      </w:r>
      <w:r w:rsidRPr="00D53C36">
        <w:t>.</w:t>
      </w:r>
    </w:p>
    <w:p w14:paraId="52109F5A" w14:textId="77777777" w:rsidR="00F7798C" w:rsidRPr="00D53C36" w:rsidRDefault="00F7798C" w:rsidP="00F779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p>
    <w:p w14:paraId="62BE21A0" w14:textId="77777777" w:rsidR="00F7798C" w:rsidRDefault="00F7798C" w:rsidP="00F7798C">
      <w:pPr>
        <w:spacing w:line="260" w:lineRule="exact"/>
      </w:pPr>
      <w:r w:rsidRPr="00D53C36">
        <w:t>Če bo naročnik med izvajanjem sporazuma naletel na jezikovne težave pri komunikaciji z navedenimi kadri, bo izvajalec na zahtevo naročnika zagotovil prevajalca/tolmača v slovenski jezik na svoje stroške brez sprememb pogojev izvajanja storitve.</w:t>
      </w:r>
    </w:p>
    <w:p w14:paraId="471F1367" w14:textId="77777777" w:rsidR="00F7798C" w:rsidRDefault="00F7798C" w:rsidP="00F7798C">
      <w:pPr>
        <w:pStyle w:val="len"/>
      </w:pPr>
    </w:p>
    <w:p w14:paraId="2DA04A10" w14:textId="3E1BEB11" w:rsidR="007B4FA4" w:rsidRPr="00A705A7" w:rsidRDefault="007B4FA4" w:rsidP="007B4FA4">
      <w:pPr>
        <w:spacing w:line="260" w:lineRule="exact"/>
      </w:pPr>
      <w:r w:rsidRPr="00A705A7">
        <w:t>Naročnik ima pravico izvajati nadzor nad izvajanjem storitev izvajalca po tej pogodbi.</w:t>
      </w:r>
    </w:p>
    <w:p w14:paraId="0B786ABE" w14:textId="77777777" w:rsidR="007A6FEF" w:rsidRPr="001047B8" w:rsidRDefault="007A6FEF" w:rsidP="007A6FEF">
      <w:pPr>
        <w:rPr>
          <w:lang w:eastAsia="ar-SA"/>
        </w:rPr>
      </w:pPr>
    </w:p>
    <w:p w14:paraId="25A3ABF4" w14:textId="0171245B" w:rsidR="007A6FEF" w:rsidRPr="001047B8" w:rsidRDefault="007A6FEF" w:rsidP="007A6FEF">
      <w:pPr>
        <w:rPr>
          <w:lang w:eastAsia="ar-SA"/>
        </w:rPr>
      </w:pPr>
      <w:r>
        <w:rPr>
          <w:lang w:eastAsia="ar-SA"/>
        </w:rPr>
        <w:t xml:space="preserve">Izvajalec </w:t>
      </w:r>
      <w:r w:rsidRPr="001047B8">
        <w:rPr>
          <w:lang w:eastAsia="ar-SA"/>
        </w:rPr>
        <w:t xml:space="preserve">mora naročniku na podlagi predhodne najave omogočiti izvajanje nadzorstvenega pregleda kadarkoli med rednim delovnim časom </w:t>
      </w:r>
      <w:r>
        <w:rPr>
          <w:lang w:eastAsia="ar-SA"/>
        </w:rPr>
        <w:t>izvajalca.</w:t>
      </w:r>
    </w:p>
    <w:p w14:paraId="13087A92" w14:textId="77777777" w:rsidR="007A6FEF" w:rsidRPr="001047B8" w:rsidRDefault="007A6FEF" w:rsidP="007A6FEF">
      <w:pPr>
        <w:rPr>
          <w:lang w:eastAsia="ar-SA"/>
        </w:rPr>
      </w:pPr>
    </w:p>
    <w:p w14:paraId="39308221" w14:textId="43B87DF2" w:rsidR="00783246" w:rsidRDefault="007A6FEF" w:rsidP="00ED00CD">
      <w:pPr>
        <w:rPr>
          <w:lang w:eastAsia="ar-SA"/>
        </w:rPr>
      </w:pPr>
      <w:r w:rsidRPr="1AA53C69">
        <w:rPr>
          <w:lang w:eastAsia="ar-SA"/>
        </w:rPr>
        <w:t>Naročnik lahko izvede nadzorstveni pregled zaradi preverjanja katerekoli izvajalčeve obveznosti po tej pogodbi</w:t>
      </w:r>
      <w:r w:rsidR="00ED00CD">
        <w:rPr>
          <w:lang w:eastAsia="ar-SA"/>
        </w:rPr>
        <w:t>.</w:t>
      </w:r>
    </w:p>
    <w:p w14:paraId="6B105929" w14:textId="77777777" w:rsidR="00ED00CD" w:rsidRDefault="00ED00CD" w:rsidP="00ED00CD"/>
    <w:p w14:paraId="79C4BBB5" w14:textId="77777777" w:rsidR="00535B9E" w:rsidRPr="004537D8" w:rsidRDefault="00535B9E" w:rsidP="002F0B80">
      <w:pPr>
        <w:pStyle w:val="Naslov2"/>
        <w:spacing w:before="280" w:line="240" w:lineRule="auto"/>
        <w:ind w:left="357" w:hanging="357"/>
      </w:pPr>
      <w:r w:rsidRPr="004537D8">
        <w:t>CENA IN PLAČILNI POGOJI</w:t>
      </w:r>
    </w:p>
    <w:p w14:paraId="0B61FA5B" w14:textId="77777777" w:rsidR="00535B9E" w:rsidRPr="004537D8" w:rsidRDefault="00535B9E" w:rsidP="003670F8">
      <w:pPr>
        <w:pStyle w:val="len"/>
      </w:pPr>
    </w:p>
    <w:p w14:paraId="48CE223D" w14:textId="42067B8B" w:rsidR="001F7E89" w:rsidRPr="00C3210B" w:rsidRDefault="001F7E89" w:rsidP="00AF753D">
      <w:pPr>
        <w:spacing w:line="240" w:lineRule="auto"/>
      </w:pPr>
      <w:r w:rsidRPr="00C3210B">
        <w:t>Storitve se zaračunavajo po cenah iz Priloge 2.</w:t>
      </w:r>
    </w:p>
    <w:p w14:paraId="71BA04D6" w14:textId="77777777" w:rsidR="00134C90" w:rsidRPr="00C3210B" w:rsidRDefault="00134C90" w:rsidP="00AF753D">
      <w:pPr>
        <w:spacing w:line="240" w:lineRule="auto"/>
      </w:pPr>
    </w:p>
    <w:p w14:paraId="6FBBC69F" w14:textId="7D9B836F" w:rsidR="001F7E89" w:rsidRPr="004537D8" w:rsidRDefault="001F7E89" w:rsidP="00AF753D">
      <w:pPr>
        <w:spacing w:line="240" w:lineRule="auto"/>
      </w:pPr>
      <w:r w:rsidRPr="00C3210B">
        <w:t xml:space="preserve">Cene </w:t>
      </w:r>
      <w:r w:rsidRPr="00664BCA">
        <w:t>na enoto v EUR z DDV so fiksne ves čas trajanja te pogodbe in vključujejo vse stroške za izvedbo predmeta pogodbe.</w:t>
      </w:r>
    </w:p>
    <w:p w14:paraId="11BFBD3F" w14:textId="77777777" w:rsidR="001F7E89" w:rsidRPr="004537D8" w:rsidRDefault="001F7E89" w:rsidP="00AF753D">
      <w:pPr>
        <w:spacing w:line="240" w:lineRule="auto"/>
      </w:pPr>
    </w:p>
    <w:p w14:paraId="43CE7B76" w14:textId="5BF8903D" w:rsidR="006F14BC" w:rsidRDefault="001F7E89" w:rsidP="002C6D18">
      <w:pPr>
        <w:pStyle w:val="Pripombabesedilo"/>
      </w:pPr>
      <w:r w:rsidRPr="002A35F4">
        <w:t xml:space="preserve">Skupna predvidena pogodbena vrednost znaša </w:t>
      </w:r>
      <w:r w:rsidR="005B6AAB" w:rsidRPr="0096338C">
        <w:rPr>
          <w:rFonts w:eastAsia="Calibri"/>
        </w:rPr>
        <w:fldChar w:fldCharType="begin">
          <w:ffData>
            <w:name w:val="Besedilo2"/>
            <w:enabled/>
            <w:calcOnExit w:val="0"/>
            <w:textInput/>
          </w:ffData>
        </w:fldChar>
      </w:r>
      <w:r w:rsidR="005B6AAB" w:rsidRPr="0096338C">
        <w:rPr>
          <w:rFonts w:eastAsia="Calibri"/>
        </w:rPr>
        <w:instrText xml:space="preserve"> FORMTEXT </w:instrText>
      </w:r>
      <w:r w:rsidR="005B6AAB" w:rsidRPr="0096338C">
        <w:rPr>
          <w:rFonts w:eastAsia="Calibri"/>
        </w:rPr>
      </w:r>
      <w:r w:rsidR="005B6AAB" w:rsidRPr="0096338C">
        <w:rPr>
          <w:rFonts w:eastAsia="Calibri"/>
        </w:rPr>
        <w:fldChar w:fldCharType="separate"/>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fldChar w:fldCharType="end"/>
      </w:r>
      <w:r w:rsidRPr="002A35F4">
        <w:t>EUR z DDV</w:t>
      </w:r>
      <w:r w:rsidR="002A35F4" w:rsidRPr="002A35F4">
        <w:t xml:space="preserve"> (z besedo: </w:t>
      </w:r>
      <w:r w:rsidR="005B6AAB" w:rsidRPr="0096338C">
        <w:rPr>
          <w:rFonts w:eastAsia="Calibri"/>
        </w:rPr>
        <w:fldChar w:fldCharType="begin">
          <w:ffData>
            <w:name w:val="Besedilo2"/>
            <w:enabled/>
            <w:calcOnExit w:val="0"/>
            <w:textInput/>
          </w:ffData>
        </w:fldChar>
      </w:r>
      <w:r w:rsidR="005B6AAB" w:rsidRPr="0096338C">
        <w:rPr>
          <w:rFonts w:eastAsia="Calibri"/>
        </w:rPr>
        <w:instrText xml:space="preserve"> FORMTEXT </w:instrText>
      </w:r>
      <w:r w:rsidR="005B6AAB" w:rsidRPr="0096338C">
        <w:rPr>
          <w:rFonts w:eastAsia="Calibri"/>
        </w:rPr>
      </w:r>
      <w:r w:rsidR="005B6AAB" w:rsidRPr="0096338C">
        <w:rPr>
          <w:rFonts w:eastAsia="Calibri"/>
        </w:rPr>
        <w:fldChar w:fldCharType="separate"/>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fldChar w:fldCharType="end"/>
      </w:r>
      <w:r w:rsidR="002A35F4">
        <w:t xml:space="preserve">evrov </w:t>
      </w:r>
      <w:r w:rsidR="002A35F4" w:rsidRPr="00712244">
        <w:rPr>
          <w:shd w:val="clear" w:color="auto" w:fill="FFFFFF" w:themeFill="background1"/>
        </w:rPr>
        <w:t xml:space="preserve">z davkom na dodano vrednost </w:t>
      </w:r>
      <w:r w:rsidR="002A35F4">
        <w:rPr>
          <w:shd w:val="clear" w:color="auto" w:fill="FFFFFF" w:themeFill="background1"/>
        </w:rPr>
        <w:t xml:space="preserve">in </w:t>
      </w:r>
      <w:r w:rsidR="005B6AAB" w:rsidRPr="0096338C">
        <w:rPr>
          <w:rFonts w:eastAsia="Calibri"/>
        </w:rPr>
        <w:fldChar w:fldCharType="begin">
          <w:ffData>
            <w:name w:val="Besedilo2"/>
            <w:enabled/>
            <w:calcOnExit w:val="0"/>
            <w:textInput/>
          </w:ffData>
        </w:fldChar>
      </w:r>
      <w:r w:rsidR="005B6AAB" w:rsidRPr="0096338C">
        <w:rPr>
          <w:rFonts w:eastAsia="Calibri"/>
        </w:rPr>
        <w:instrText xml:space="preserve"> FORMTEXT </w:instrText>
      </w:r>
      <w:r w:rsidR="005B6AAB" w:rsidRPr="0096338C">
        <w:rPr>
          <w:rFonts w:eastAsia="Calibri"/>
        </w:rPr>
      </w:r>
      <w:r w:rsidR="005B6AAB" w:rsidRPr="0096338C">
        <w:rPr>
          <w:rFonts w:eastAsia="Calibri"/>
        </w:rPr>
        <w:fldChar w:fldCharType="separate"/>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t> </w:t>
      </w:r>
      <w:r w:rsidR="005B6AAB" w:rsidRPr="0096338C">
        <w:rPr>
          <w:rFonts w:eastAsia="Calibri"/>
        </w:rPr>
        <w:fldChar w:fldCharType="end"/>
      </w:r>
      <w:r w:rsidR="002A35F4">
        <w:rPr>
          <w:shd w:val="clear" w:color="auto" w:fill="FFFFFF" w:themeFill="background1"/>
        </w:rPr>
        <w:t xml:space="preserve"> centov</w:t>
      </w:r>
      <w:r w:rsidR="002A35F4" w:rsidRPr="00712244">
        <w:rPr>
          <w:shd w:val="clear" w:color="auto" w:fill="FFFFFF" w:themeFill="background1"/>
        </w:rPr>
        <w:t>).</w:t>
      </w:r>
    </w:p>
    <w:p w14:paraId="61A99FF8" w14:textId="77777777" w:rsidR="002C6D18" w:rsidRDefault="002C6D18" w:rsidP="002C6D18">
      <w:pPr>
        <w:pStyle w:val="Pripombabesedilo"/>
      </w:pPr>
    </w:p>
    <w:p w14:paraId="214240A7" w14:textId="41AB74D5" w:rsidR="00535B9E" w:rsidRPr="002A35F4" w:rsidRDefault="00535B9E" w:rsidP="003670F8">
      <w:pPr>
        <w:pStyle w:val="len"/>
      </w:pPr>
    </w:p>
    <w:p w14:paraId="146A4AC4" w14:textId="77777777" w:rsidR="002C6D18" w:rsidRDefault="002C6D18" w:rsidP="00EE1570">
      <w:pPr>
        <w:spacing w:line="240" w:lineRule="auto"/>
        <w:rPr>
          <w:highlight w:val="green"/>
        </w:rPr>
      </w:pPr>
    </w:p>
    <w:p w14:paraId="5842A121" w14:textId="6A101988" w:rsidR="00D41528" w:rsidRDefault="00F961DF" w:rsidP="00745E43">
      <w:pPr>
        <w:rPr>
          <w:snapToGrid w:val="0"/>
          <w:color w:val="000000"/>
        </w:rPr>
      </w:pPr>
      <w:r w:rsidRPr="00ED00CD">
        <w:rPr>
          <w:snapToGrid w:val="0"/>
          <w:color w:val="000000"/>
        </w:rPr>
        <w:t xml:space="preserve">Naročnik nakup licenc </w:t>
      </w:r>
      <w:r w:rsidRPr="00ED00CD">
        <w:t>iz 1. točke prvega odstavka 2</w:t>
      </w:r>
      <w:r w:rsidRPr="009B3793">
        <w:t xml:space="preserve">. člena te pogodbe </w:t>
      </w:r>
      <w:r w:rsidRPr="009B3793">
        <w:rPr>
          <w:snapToGrid w:val="0"/>
          <w:color w:val="000000"/>
        </w:rPr>
        <w:t>plača v enkratnem znesku po prevzemu</w:t>
      </w:r>
      <w:r w:rsidR="00745E43" w:rsidRPr="009B3793">
        <w:rPr>
          <w:snapToGrid w:val="0"/>
          <w:color w:val="000000"/>
        </w:rPr>
        <w:t xml:space="preserve"> celotne količine licenc. </w:t>
      </w:r>
      <w:r w:rsidRPr="009B3793">
        <w:t xml:space="preserve">Podlaga za izstavitev računa za nakup licenc je s strani naročnika potrjen prevzemni zapisnik oziroma dobavnica iz </w:t>
      </w:r>
      <w:r w:rsidR="00D46990" w:rsidRPr="009B3793">
        <w:t>21</w:t>
      </w:r>
      <w:r w:rsidRPr="009B3793">
        <w:t>. člena te pogodbe, kopija katerega je obvezna priloga računov.</w:t>
      </w:r>
      <w:r>
        <w:t xml:space="preserve"> </w:t>
      </w:r>
    </w:p>
    <w:p w14:paraId="6287F3AD" w14:textId="77777777" w:rsidR="00745E43" w:rsidRPr="00745E43" w:rsidRDefault="00745E43" w:rsidP="00745E43">
      <w:pPr>
        <w:rPr>
          <w:snapToGrid w:val="0"/>
          <w:color w:val="000000"/>
        </w:rPr>
      </w:pPr>
    </w:p>
    <w:p w14:paraId="087E9A6B" w14:textId="149C199A" w:rsidR="00D41528" w:rsidRPr="00A705A7" w:rsidRDefault="00D41528" w:rsidP="00D41528">
      <w:pPr>
        <w:spacing w:line="260" w:lineRule="exact"/>
      </w:pPr>
      <w:r w:rsidRPr="00A705A7">
        <w:t xml:space="preserve">Storitve za aktivnost iz </w:t>
      </w:r>
      <w:r>
        <w:t>3</w:t>
      </w:r>
      <w:r w:rsidRPr="00A705A7">
        <w:t>. točke</w:t>
      </w:r>
      <w:r>
        <w:t xml:space="preserve"> </w:t>
      </w:r>
      <w:r w:rsidRPr="00A705A7">
        <w:t>prvega odstavka 2. člena te pogodbe se plačujejo kot mesečni pavšal za storitve opravljene v preteklem mesecu</w:t>
      </w:r>
      <w:r>
        <w:t xml:space="preserve">. </w:t>
      </w:r>
      <w:r w:rsidRPr="00A705A7">
        <w:t xml:space="preserve">Če se storitve v določenem mesecu ne izvajajo cel mesec, se obračuna samo sorazmerni del. </w:t>
      </w:r>
      <w:r w:rsidRPr="00F74228">
        <w:t>Podlaga za izstavitev računa je obojestransko podpisan prevzemni zapisnik z vključenim poročilom o opravljenih storitvah. Kopija s strani naročnika potrjenega prevzemnega zapisnika je priloga računa.</w:t>
      </w:r>
    </w:p>
    <w:p w14:paraId="7CC0B8CD" w14:textId="77777777" w:rsidR="00D41528" w:rsidRDefault="00D41528" w:rsidP="00EE1570">
      <w:pPr>
        <w:spacing w:line="240" w:lineRule="auto"/>
        <w:rPr>
          <w:highlight w:val="green"/>
        </w:rPr>
      </w:pPr>
    </w:p>
    <w:p w14:paraId="766D02AA" w14:textId="67C454DE" w:rsidR="00733071" w:rsidRPr="00733071" w:rsidRDefault="00D41528" w:rsidP="00733071">
      <w:pPr>
        <w:spacing w:line="240" w:lineRule="auto"/>
        <w:rPr>
          <w:color w:val="000000" w:themeColor="text1"/>
        </w:rPr>
      </w:pPr>
      <w:r w:rsidRPr="00504DCD">
        <w:t xml:space="preserve">Storitve za aktivnosti iz 2., 2.1., </w:t>
      </w:r>
      <w:r w:rsidR="007E4AC4" w:rsidRPr="00504DCD">
        <w:t xml:space="preserve">3.1, </w:t>
      </w:r>
      <w:r w:rsidRPr="00504DCD">
        <w:t>4 in 4.1  točke prvega odstavka 2. člena te pogodbe se obračun</w:t>
      </w:r>
      <w:r w:rsidR="00733071" w:rsidRPr="00504DCD">
        <w:t xml:space="preserve">ajo po </w:t>
      </w:r>
      <w:r w:rsidR="00733071" w:rsidRPr="00504DCD">
        <w:rPr>
          <w:color w:val="000000" w:themeColor="text1"/>
        </w:rPr>
        <w:t>ceni postavke iz Priloge 1.</w:t>
      </w:r>
      <w:r w:rsidR="00733071" w:rsidRPr="00504DCD">
        <w:t xml:space="preserve"> Po izvedeni aktivnosti izvajalec naročniku predloži zapisnik z opisom opravljene aktivnosti. Podlaga za izstavitev</w:t>
      </w:r>
      <w:r w:rsidR="00733071" w:rsidRPr="00780F1D">
        <w:t xml:space="preserve"> računa je obojestransko podpisan prevzemni zapisnik</w:t>
      </w:r>
      <w:r w:rsidR="00733071" w:rsidRPr="00780F1D">
        <w:rPr>
          <w:snapToGrid w:val="0"/>
          <w:color w:val="000000"/>
        </w:rPr>
        <w:t>. Naročnik opravljeno storitev plača v enkratnem znesku po prevzemu.</w:t>
      </w:r>
      <w:r w:rsidR="00733071">
        <w:rPr>
          <w:color w:val="000000" w:themeColor="text1"/>
        </w:rPr>
        <w:t xml:space="preserve"> </w:t>
      </w:r>
      <w:r w:rsidR="00733071">
        <w:t>Kopija s strani naročnika potrjenega prevzemnega zapisnika je priloga računa.</w:t>
      </w:r>
    </w:p>
    <w:p w14:paraId="791D3754" w14:textId="4F0C269F" w:rsidR="00D41528" w:rsidRDefault="00D41528" w:rsidP="00EE1570">
      <w:pPr>
        <w:spacing w:line="240" w:lineRule="auto"/>
        <w:rPr>
          <w:highlight w:val="green"/>
        </w:rPr>
      </w:pPr>
    </w:p>
    <w:p w14:paraId="029CB120" w14:textId="246E2B1B" w:rsidR="00B87644" w:rsidRDefault="00D41528" w:rsidP="00B87644">
      <w:pPr>
        <w:spacing w:line="240" w:lineRule="auto"/>
      </w:pPr>
      <w:r w:rsidRPr="00A705A7">
        <w:t xml:space="preserve">Storitve za aktivnosti iz </w:t>
      </w:r>
      <w:r>
        <w:t xml:space="preserve">5. točke </w:t>
      </w:r>
      <w:r w:rsidRPr="00A705A7">
        <w:t>prvega odstavka 2. člena te pogodbe</w:t>
      </w:r>
      <w:r>
        <w:t xml:space="preserve"> </w:t>
      </w:r>
      <w:r w:rsidRPr="00ED773A">
        <w:t xml:space="preserve">se obračunajo do višine, zapisane </w:t>
      </w:r>
      <w:r w:rsidRPr="00ED773A">
        <w:lastRenderedPageBreak/>
        <w:t xml:space="preserve">v pisnem naročilu posamezne storitve, in sicer samo za dejansko opravljene storitve, </w:t>
      </w:r>
      <w:r w:rsidR="00733071" w:rsidRPr="00ED773A">
        <w:t xml:space="preserve">po ceni urne postavke iz </w:t>
      </w:r>
      <w:r w:rsidR="00733071">
        <w:t>P</w:t>
      </w:r>
      <w:r w:rsidR="00733071" w:rsidRPr="00ED773A">
        <w:t>riloge 2.</w:t>
      </w:r>
      <w:r w:rsidR="00733071" w:rsidRPr="00D4517F">
        <w:t xml:space="preserve"> </w:t>
      </w:r>
      <w:r w:rsidR="00B87644">
        <w:t>Podlaga za izstavitev računa za opravljene aktivnosti je obojestransko podpisan prevzemni zapisnik z vključenim poročilom o dejansko opravljenih storitvah s specifikacijo in opisom opravljenih storitev, opredelitvijo porabe časa za posamezno storitev ter s sklici na pripadajoča naročila naročnika. Kopija s strani naročnika potrjenega prevzemnega zapisnika je priloga računa.</w:t>
      </w:r>
    </w:p>
    <w:p w14:paraId="64B87D80" w14:textId="77777777" w:rsidR="00733071" w:rsidRDefault="00733071" w:rsidP="00EE1570">
      <w:pPr>
        <w:spacing w:line="240" w:lineRule="auto"/>
        <w:rPr>
          <w:highlight w:val="green"/>
        </w:rPr>
      </w:pPr>
    </w:p>
    <w:p w14:paraId="22C89C96" w14:textId="77777777" w:rsidR="00ED00CD" w:rsidRDefault="00ED00CD" w:rsidP="00ED00CD">
      <w:pPr>
        <w:pStyle w:val="len"/>
      </w:pPr>
    </w:p>
    <w:p w14:paraId="0AF231B1" w14:textId="01F802C2" w:rsidR="00D41528" w:rsidRPr="00ED00CD" w:rsidRDefault="00B87644" w:rsidP="00ED00CD">
      <w:pPr>
        <w:rPr>
          <w:highlight w:val="green"/>
        </w:rPr>
      </w:pPr>
      <w:r w:rsidRPr="00ED00CD">
        <w:t>Porabljeni čas za aktivnosti iz 5. točke prvega odstavka 2. člena te pogodbe je vsota porabe časa iz pisnih poročil o opravljenem delu, preračunan v človek/dan po načelu 8 ur je 1 dan, 60 minut je 1 ura. Obračunska enota je 15 minut, obračuna se vsakih začetih 15 minut</w:t>
      </w:r>
      <w:r w:rsidR="00972F42" w:rsidRPr="00ED00CD">
        <w:t xml:space="preserve">. </w:t>
      </w:r>
    </w:p>
    <w:p w14:paraId="6917DE91" w14:textId="77777777" w:rsidR="00D41528" w:rsidRDefault="00D41528" w:rsidP="00626D81">
      <w:pPr>
        <w:overflowPunct w:val="0"/>
      </w:pPr>
    </w:p>
    <w:p w14:paraId="06E2606B" w14:textId="77777777" w:rsidR="005B6AAB" w:rsidRDefault="005B6AAB" w:rsidP="005B6AAB">
      <w:pPr>
        <w:pStyle w:val="len"/>
      </w:pPr>
    </w:p>
    <w:p w14:paraId="613047BB" w14:textId="77777777" w:rsidR="004D64B7" w:rsidRDefault="004D64B7" w:rsidP="00744F65">
      <w:pPr>
        <w:rPr>
          <w:rFonts w:cstheme="minorHAnsi"/>
        </w:rPr>
      </w:pPr>
      <w:r w:rsidRPr="004D64B7">
        <w:t>Storitve iz 1., 2., 2.1., 4., 4.1. in 5.</w:t>
      </w:r>
      <w:r w:rsidRPr="004D64B7">
        <w:rPr>
          <w:rFonts w:cstheme="minorHAnsi"/>
        </w:rPr>
        <w:t xml:space="preserve"> </w:t>
      </w:r>
      <w:r>
        <w:rPr>
          <w:rFonts w:cstheme="minorHAnsi"/>
        </w:rPr>
        <w:t xml:space="preserve">točke </w:t>
      </w:r>
      <w:r w:rsidRPr="00F32788">
        <w:rPr>
          <w:rFonts w:cstheme="minorHAnsi"/>
        </w:rPr>
        <w:t>prvega odstavka 2. člena</w:t>
      </w:r>
      <w:r>
        <w:t xml:space="preserve"> </w:t>
      </w:r>
      <w:r w:rsidR="005B6AAB" w:rsidRPr="004D64B7">
        <w:t>sofinancirata</w:t>
      </w:r>
      <w:r w:rsidR="00744F65" w:rsidRPr="004D64B7">
        <w:t xml:space="preserve"> </w:t>
      </w:r>
      <w:r w:rsidRPr="004D64B7">
        <w:rPr>
          <w:rFonts w:cstheme="minorHAnsi"/>
        </w:rPr>
        <w:t xml:space="preserve">Republika Slovenija in </w:t>
      </w:r>
      <w:r w:rsidR="00744F65" w:rsidRPr="004D64B7">
        <w:rPr>
          <w:rFonts w:cstheme="minorHAnsi"/>
        </w:rPr>
        <w:t>Evropska unija iz Mehanizma za okrevanje in odpornost</w:t>
      </w:r>
      <w:r w:rsidRPr="004D64B7">
        <w:rPr>
          <w:rFonts w:cstheme="minorHAnsi"/>
        </w:rPr>
        <w:t>, komponenta Digitalna preobrazba javnega sektorja in javne uprave (C2K7), ukrep Modernizacija digitalnega okolja javne uprave, projekt Modernizacija sistema podpore uporabnikom.</w:t>
      </w:r>
      <w:r>
        <w:rPr>
          <w:rFonts w:cstheme="minorHAnsi"/>
        </w:rPr>
        <w:t xml:space="preserve"> </w:t>
      </w:r>
      <w:r w:rsidRPr="004D64B7">
        <w:rPr>
          <w:rFonts w:cstheme="minorHAnsi"/>
        </w:rPr>
        <w:t xml:space="preserve">Upravičenost sofinanciranja je za storitve, opravljene v času od uveljavitve pogodbe do 30. 6. 2026. </w:t>
      </w:r>
    </w:p>
    <w:p w14:paraId="779E1205" w14:textId="77777777" w:rsidR="004D64B7" w:rsidRDefault="004D64B7" w:rsidP="00744F65">
      <w:pPr>
        <w:rPr>
          <w:rFonts w:cstheme="minorHAnsi"/>
        </w:rPr>
      </w:pPr>
    </w:p>
    <w:p w14:paraId="09A105DA" w14:textId="2B4CE550" w:rsidR="004D64B7" w:rsidRDefault="004D64B7" w:rsidP="00744F65">
      <w:pPr>
        <w:rPr>
          <w:rFonts w:cstheme="minorHAnsi"/>
        </w:rPr>
      </w:pPr>
      <w:r w:rsidRPr="004D64B7">
        <w:rPr>
          <w:rFonts w:cstheme="minorHAnsi"/>
        </w:rPr>
        <w:t xml:space="preserve">Za </w:t>
      </w:r>
      <w:r>
        <w:rPr>
          <w:rFonts w:cstheme="minorHAnsi"/>
        </w:rPr>
        <w:t>blago/</w:t>
      </w:r>
      <w:r w:rsidRPr="004D64B7">
        <w:rPr>
          <w:rFonts w:cstheme="minorHAnsi"/>
        </w:rPr>
        <w:t>storitve, ki so upravičene do sofinanciranje iz Načrta za okrevanje in odpornost, se pripadajoči davek na dodano vrednost (DDV) krije iz integralnih sredstev proračuna Republike Slovenije.</w:t>
      </w:r>
    </w:p>
    <w:p w14:paraId="357FB8CD" w14:textId="77777777" w:rsidR="004D64B7" w:rsidRDefault="004D64B7" w:rsidP="00744F65">
      <w:pPr>
        <w:rPr>
          <w:rFonts w:cstheme="minorHAnsi"/>
        </w:rPr>
      </w:pPr>
    </w:p>
    <w:p w14:paraId="7B699DED" w14:textId="7A4D4778" w:rsidR="004D64B7" w:rsidRDefault="004D64B7" w:rsidP="004D64B7">
      <w:r>
        <w:t>Do 30. 6. 2026 se posebej izstavlja račun za aktivnosti iz 1., 2., 2.1., 4., 4.1. in 5.  točke prvega odstavka 2. člena te pogodbe in posebej za storitve iz 3. točke prvega odstavka 2. člena te pogodbe.</w:t>
      </w:r>
    </w:p>
    <w:p w14:paraId="30575E7B" w14:textId="77777777" w:rsidR="004D64B7" w:rsidRPr="004D64B7" w:rsidRDefault="004D64B7" w:rsidP="00744F65">
      <w:pPr>
        <w:rPr>
          <w:rFonts w:cstheme="minorHAnsi"/>
        </w:rPr>
      </w:pPr>
    </w:p>
    <w:p w14:paraId="665DC829" w14:textId="77777777" w:rsidR="005B6AAB" w:rsidRDefault="005B6AAB" w:rsidP="003670F8">
      <w:pPr>
        <w:pStyle w:val="len"/>
      </w:pPr>
    </w:p>
    <w:p w14:paraId="7AB10BE3" w14:textId="77777777" w:rsidR="005B6AAB" w:rsidRDefault="005B6AAB" w:rsidP="00AF753D">
      <w:pPr>
        <w:spacing w:line="240" w:lineRule="auto"/>
      </w:pPr>
    </w:p>
    <w:p w14:paraId="6C83070A" w14:textId="77777777" w:rsidR="00BC471A" w:rsidRPr="00401AC9" w:rsidRDefault="00BC471A" w:rsidP="00BC471A">
      <w:pPr>
        <w:spacing w:line="240" w:lineRule="auto"/>
      </w:pPr>
      <w:r w:rsidRPr="00401AC9">
        <w:t xml:space="preserve">Izvajalec pošlje naročniku račun in spremljajočo dokumentacijo izključno v elektronski obliki preko spletne aplikacije </w:t>
      </w:r>
      <w:proofErr w:type="spellStart"/>
      <w:r w:rsidRPr="00401AC9">
        <w:t>UJPnet</w:t>
      </w:r>
      <w:proofErr w:type="spellEnd"/>
      <w:r w:rsidRPr="00401AC9">
        <w:t xml:space="preserve"> (e-račun), ki mora biti skladen z evropskim standardom in veljavnim Zakonom o opravljanju plačilnih storitev za proračunske uporabnike.  </w:t>
      </w:r>
    </w:p>
    <w:p w14:paraId="1187C51A" w14:textId="77777777" w:rsidR="00744F65" w:rsidRDefault="00744F65" w:rsidP="00AF753D">
      <w:pPr>
        <w:spacing w:line="240" w:lineRule="auto"/>
      </w:pPr>
    </w:p>
    <w:p w14:paraId="32A8C258" w14:textId="2AC0A970" w:rsidR="003729D7" w:rsidRPr="00BC471A" w:rsidRDefault="003729D7" w:rsidP="00BC471A">
      <w:pPr>
        <w:spacing w:line="240" w:lineRule="auto"/>
        <w:rPr>
          <w:snapToGrid w:val="0"/>
          <w:color w:val="000000"/>
        </w:rPr>
      </w:pPr>
      <w:r w:rsidRPr="00C3210B">
        <w:rPr>
          <w:snapToGrid w:val="0"/>
          <w:color w:val="000000"/>
        </w:rPr>
        <w:t>Račun se mora sklicevati na številko pogodbe, na podlagi katere se izstavlja.</w:t>
      </w:r>
    </w:p>
    <w:p w14:paraId="60E09F45" w14:textId="77777777" w:rsidR="00744F65" w:rsidRDefault="00744F65" w:rsidP="00AF753D">
      <w:pPr>
        <w:spacing w:line="240" w:lineRule="auto"/>
      </w:pPr>
    </w:p>
    <w:p w14:paraId="7CC164CA" w14:textId="77777777" w:rsidR="003729D7" w:rsidRDefault="003729D7" w:rsidP="003729D7">
      <w:r w:rsidRPr="00110FC0">
        <w:rPr>
          <w:snapToGrid w:val="0"/>
        </w:rPr>
        <w:t xml:space="preserve">Rok plačila je </w:t>
      </w:r>
      <w:r>
        <w:rPr>
          <w:snapToGrid w:val="0"/>
        </w:rPr>
        <w:t xml:space="preserve">največ </w:t>
      </w:r>
      <w:r w:rsidRPr="00110FC0">
        <w:rPr>
          <w:snapToGrid w:val="0"/>
        </w:rPr>
        <w:t>30</w:t>
      </w:r>
      <w:r>
        <w:rPr>
          <w:snapToGrid w:val="0"/>
        </w:rPr>
        <w:t xml:space="preserve"> dni </w:t>
      </w:r>
      <w:r w:rsidRPr="00110FC0">
        <w:rPr>
          <w:snapToGrid w:val="0"/>
        </w:rPr>
        <w:t xml:space="preserve">od uradnega prejema pravilno </w:t>
      </w:r>
      <w:r w:rsidRPr="00110FC0">
        <w:t>izstavljenega računa</w:t>
      </w:r>
      <w:r>
        <w:t xml:space="preserve"> </w:t>
      </w:r>
      <w:r w:rsidRPr="00EB3F6F">
        <w:t>oziroma skladno z veljavnim zakonom, ki ureja izvrševanje proračunov Republike Slovenije</w:t>
      </w:r>
      <w:r>
        <w:t>.</w:t>
      </w:r>
    </w:p>
    <w:p w14:paraId="48F223AA" w14:textId="0C4F06A1" w:rsidR="00504F5D" w:rsidRDefault="00504F5D" w:rsidP="00AF753D">
      <w:pPr>
        <w:spacing w:line="240" w:lineRule="auto"/>
        <w:rPr>
          <w:snapToGrid w:val="0"/>
          <w:color w:val="000000"/>
        </w:rPr>
      </w:pPr>
    </w:p>
    <w:p w14:paraId="5DE16AB2" w14:textId="77777777" w:rsidR="003670F8" w:rsidRPr="00736A89" w:rsidRDefault="003670F8" w:rsidP="003670F8">
      <w:r w:rsidRPr="00736A89">
        <w:t>Ne glede na prejšnji odstavek, je plačilni rok takšen, kot ga določa trenutno veljavna zakonodaja.</w:t>
      </w:r>
    </w:p>
    <w:p w14:paraId="2BC723C7" w14:textId="77777777" w:rsidR="003670F8" w:rsidRPr="00736A89" w:rsidRDefault="003670F8" w:rsidP="003670F8"/>
    <w:p w14:paraId="11B45F77" w14:textId="77777777" w:rsidR="003670F8" w:rsidRDefault="003670F8" w:rsidP="003670F8">
      <w:r w:rsidRPr="00736A89">
        <w:t>Rok plačila začne teči naslednji dan po prejemu računa, ki je podlaga za izplačilo. Če zadnji dan roka sovpada z dnem, ko je po zakonu dela prost dan oziroma v plačilnem sistemu TARGET</w:t>
      </w:r>
      <w:r>
        <w:t>2</w:t>
      </w:r>
      <w:r w:rsidRPr="00736A89">
        <w:t xml:space="preserve"> ni opredeljen kot plačilni dan, se za zadnji dan roka šteje naslednji delavnik oziroma naslednji plačilni dan v sistemu TARGET</w:t>
      </w:r>
      <w:r>
        <w:t>2</w:t>
      </w:r>
      <w:r w:rsidRPr="00736A89">
        <w:t>.</w:t>
      </w:r>
    </w:p>
    <w:p w14:paraId="1267C71F" w14:textId="77777777" w:rsidR="00504F5D" w:rsidRDefault="00504F5D" w:rsidP="00504F5D">
      <w:pPr>
        <w:shd w:val="clear" w:color="auto" w:fill="FFFFFF"/>
      </w:pPr>
    </w:p>
    <w:p w14:paraId="23A31588" w14:textId="01BBB81D" w:rsidR="003670F8" w:rsidRDefault="00504F5D" w:rsidP="00504F5D">
      <w:r w:rsidRPr="00EB3F6F">
        <w:t>Naročnik poravna račun na transakcijski račun</w:t>
      </w:r>
      <w:r>
        <w:t xml:space="preserve"> izvajalca, ki je </w:t>
      </w:r>
      <w:r w:rsidRPr="00774895">
        <w:t>naveden na računu.</w:t>
      </w:r>
    </w:p>
    <w:p w14:paraId="312FEC0D" w14:textId="77777777" w:rsidR="00424753" w:rsidRDefault="00424753" w:rsidP="00504F5D"/>
    <w:p w14:paraId="630B678E" w14:textId="260C8EC1" w:rsidR="00744F65" w:rsidRPr="00744F65" w:rsidRDefault="00744F65" w:rsidP="00F62311">
      <w:pPr>
        <w:pStyle w:val="Naslov2"/>
      </w:pPr>
      <w:r w:rsidRPr="00744F65">
        <w:t>PREPOVED DVOJNEGA FINANCIRANJA</w:t>
      </w:r>
    </w:p>
    <w:p w14:paraId="238F4EAE" w14:textId="77777777" w:rsidR="00744F65" w:rsidRPr="00C34E83" w:rsidRDefault="00744F65" w:rsidP="00744F65">
      <w:pPr>
        <w:pStyle w:val="len"/>
      </w:pPr>
    </w:p>
    <w:p w14:paraId="1F2DEE06" w14:textId="1FFA0137" w:rsidR="004D64B7" w:rsidRDefault="004D64B7" w:rsidP="004D64B7">
      <w:pPr>
        <w:spacing w:after="240" w:line="260" w:lineRule="exact"/>
        <w:rPr>
          <w:rFonts w:cstheme="minorHAnsi"/>
        </w:rPr>
      </w:pPr>
      <w:r w:rsidRPr="004D64B7">
        <w:rPr>
          <w:rFonts w:cstheme="minorHAnsi"/>
        </w:rPr>
        <w:t xml:space="preserve">Noben izdatek, ki je nastal v zvezi s predmetom naročila, ne sme biti dvojno financiran iz kakršnih koli drugih evropskih in/ali nacionalnih sredstev. To pomeni, da se za iste izdatke ne sme dvakrat zahtevati povračilo, niti jih vključiti v več projektov in/ali uporabljati že odobreno sofinanciranje EU. </w:t>
      </w:r>
    </w:p>
    <w:p w14:paraId="1248537D" w14:textId="77777777" w:rsidR="00BF6F3D" w:rsidRDefault="00BF6F3D" w:rsidP="004D64B7">
      <w:pPr>
        <w:spacing w:after="240" w:line="260" w:lineRule="exact"/>
        <w:rPr>
          <w:rFonts w:cstheme="minorHAnsi"/>
        </w:rPr>
      </w:pPr>
    </w:p>
    <w:p w14:paraId="4272DD10" w14:textId="77777777" w:rsidR="00E4411A" w:rsidRDefault="00E4411A" w:rsidP="00BF6F3D">
      <w:pPr>
        <w:pStyle w:val="len"/>
        <w:spacing w:before="0"/>
      </w:pPr>
    </w:p>
    <w:p w14:paraId="11CF2469" w14:textId="6BF52071" w:rsidR="00E4411A" w:rsidRDefault="00E4411A" w:rsidP="00E4411A">
      <w:pPr>
        <w:rPr>
          <w:snapToGrid w:val="0"/>
          <w:color w:val="000000"/>
        </w:rPr>
      </w:pPr>
      <w:r w:rsidRPr="00684A82">
        <w:rPr>
          <w:snapToGrid w:val="0"/>
          <w:color w:val="000000"/>
        </w:rPr>
        <w:t xml:space="preserve">Naročnik je </w:t>
      </w:r>
      <w:r>
        <w:rPr>
          <w:snapToGrid w:val="0"/>
          <w:color w:val="000000"/>
        </w:rPr>
        <w:t xml:space="preserve">izvajalcu </w:t>
      </w:r>
      <w:r w:rsidRPr="00684A82">
        <w:rPr>
          <w:snapToGrid w:val="0"/>
          <w:color w:val="000000"/>
        </w:rPr>
        <w:t>zavezan za plačila,</w:t>
      </w:r>
      <w:r>
        <w:rPr>
          <w:snapToGrid w:val="0"/>
          <w:color w:val="000000"/>
        </w:rPr>
        <w:t xml:space="preserve"> </w:t>
      </w:r>
      <w:r w:rsidRPr="00684A82">
        <w:rPr>
          <w:snapToGrid w:val="0"/>
          <w:color w:val="000000"/>
        </w:rPr>
        <w:t>ko</w:t>
      </w:r>
      <w:r w:rsidRPr="000E7BB5">
        <w:rPr>
          <w:snapToGrid w:val="0"/>
          <w:color w:val="000000"/>
        </w:rPr>
        <w:t xml:space="preserve">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Pr>
          <w:snapToGrid w:val="0"/>
          <w:color w:val="000000"/>
        </w:rPr>
        <w:t xml:space="preserve">izvajalca. </w:t>
      </w:r>
      <w:r w:rsidRPr="000E7BB5">
        <w:rPr>
          <w:snapToGrid w:val="0"/>
          <w:color w:val="000000"/>
        </w:rPr>
        <w:t xml:space="preserve">Z dnem prejema obvestila se šteje pogodba za razvezano. Obveznosti in pravice, nastale do dne razveze pogodbe, sta naročnik in </w:t>
      </w:r>
      <w:r>
        <w:rPr>
          <w:snapToGrid w:val="0"/>
          <w:color w:val="000000"/>
        </w:rPr>
        <w:t xml:space="preserve">izvajalec </w:t>
      </w:r>
      <w:r w:rsidRPr="000E7BB5">
        <w:rPr>
          <w:snapToGrid w:val="0"/>
          <w:color w:val="000000"/>
        </w:rPr>
        <w:t>dolžna medsebojno izpolniti in poravnati.</w:t>
      </w:r>
    </w:p>
    <w:p w14:paraId="01C5EAF4" w14:textId="77777777" w:rsidR="00DF4BC4" w:rsidRDefault="00DF4BC4" w:rsidP="00E4411A"/>
    <w:p w14:paraId="6962EF8A" w14:textId="3642DC30" w:rsidR="00EA7A29" w:rsidRPr="004537D8" w:rsidRDefault="008D42CB" w:rsidP="002F0B80">
      <w:pPr>
        <w:pStyle w:val="Naslov2"/>
        <w:spacing w:before="280" w:line="240" w:lineRule="auto"/>
        <w:ind w:left="357" w:hanging="357"/>
      </w:pPr>
      <w:r>
        <w:t xml:space="preserve">DOBAVA IN </w:t>
      </w:r>
      <w:r w:rsidR="00EA7A29" w:rsidRPr="004537D8">
        <w:t>PREVZEM</w:t>
      </w:r>
    </w:p>
    <w:p w14:paraId="2051A7CE" w14:textId="77777777" w:rsidR="007A4BA0" w:rsidRPr="004537D8" w:rsidRDefault="007A4BA0" w:rsidP="003670F8">
      <w:pPr>
        <w:pStyle w:val="len"/>
      </w:pPr>
    </w:p>
    <w:p w14:paraId="496F0534" w14:textId="01193557" w:rsidR="00DF4BC4" w:rsidRPr="00A80483" w:rsidRDefault="008D42CB" w:rsidP="00DF4BC4">
      <w:r w:rsidRPr="00A80483">
        <w:t>Dobava</w:t>
      </w:r>
      <w:r w:rsidR="0033041C">
        <w:t xml:space="preserve"> licenc</w:t>
      </w:r>
      <w:r w:rsidRPr="00A80483">
        <w:t xml:space="preserve"> mora vsebovati vse</w:t>
      </w:r>
      <w:r>
        <w:t>,</w:t>
      </w:r>
      <w:r w:rsidRPr="00A80483">
        <w:t xml:space="preserve"> kar je določeno v tej pogodbi in v Prilogi 1.</w:t>
      </w:r>
    </w:p>
    <w:p w14:paraId="5F0E7BD4" w14:textId="77777777" w:rsidR="00EC72F5" w:rsidRDefault="00EC72F5" w:rsidP="00C52346">
      <w:pPr>
        <w:widowControl/>
        <w:spacing w:line="240" w:lineRule="auto"/>
      </w:pPr>
    </w:p>
    <w:p w14:paraId="21DF7E4F" w14:textId="2B1486E9" w:rsidR="006E6EC2" w:rsidRDefault="006E6EC2" w:rsidP="006E6EC2">
      <w:pPr>
        <w:spacing w:line="240" w:lineRule="auto"/>
      </w:pPr>
      <w:r>
        <w:t xml:space="preserve">Izvajalec </w:t>
      </w:r>
      <w:r w:rsidRPr="00284418">
        <w:t>ob dobavi licenc</w:t>
      </w:r>
      <w:r>
        <w:t xml:space="preserve"> iz 1. točke </w:t>
      </w:r>
      <w:r w:rsidR="00F32788">
        <w:t xml:space="preserve">prvega odstavka </w:t>
      </w:r>
      <w:r>
        <w:t>2.</w:t>
      </w:r>
      <w:r w:rsidRPr="00B162A4">
        <w:t xml:space="preserve"> člena pogodbe</w:t>
      </w:r>
      <w:r>
        <w:t xml:space="preserve"> </w:t>
      </w:r>
      <w:r w:rsidRPr="00284418">
        <w:t>naročniku dostavi</w:t>
      </w:r>
      <w:r>
        <w:t>:</w:t>
      </w:r>
    </w:p>
    <w:p w14:paraId="74C827DB" w14:textId="654BE537" w:rsidR="00DC63AC" w:rsidRDefault="006E6EC2" w:rsidP="00DC63AC">
      <w:pPr>
        <w:pStyle w:val="Odstavekseznama"/>
        <w:numPr>
          <w:ilvl w:val="0"/>
          <w:numId w:val="21"/>
        </w:numPr>
      </w:pPr>
      <w:r>
        <w:t xml:space="preserve">Pravilno izpolnjeno </w:t>
      </w:r>
      <w:r w:rsidRPr="00284418">
        <w:t xml:space="preserve">dobavnico oziroma prevzemni dokument v elektronski obliki, iz katere je razvidna količina, naziv produkta, referenčna številka in lastništvo licenc iz </w:t>
      </w:r>
      <w:r w:rsidR="00E70781">
        <w:t xml:space="preserve">1. </w:t>
      </w:r>
      <w:r w:rsidRPr="00284418">
        <w:t>točk</w:t>
      </w:r>
      <w:r w:rsidR="00E70781">
        <w:t xml:space="preserve">e </w:t>
      </w:r>
      <w:r w:rsidRPr="00284418">
        <w:t>prvega odstavka 2. člena te pogodbe</w:t>
      </w:r>
      <w:r>
        <w:t>;</w:t>
      </w:r>
    </w:p>
    <w:p w14:paraId="60859F43" w14:textId="77777777" w:rsidR="00DC63AC" w:rsidRDefault="006E6EC2" w:rsidP="00DC63AC">
      <w:pPr>
        <w:pStyle w:val="Odstavekseznama"/>
        <w:numPr>
          <w:ilvl w:val="0"/>
          <w:numId w:val="21"/>
        </w:numPr>
      </w:pPr>
      <w:r>
        <w:t>P</w:t>
      </w:r>
      <w:r w:rsidRPr="00A80483">
        <w:t>otrdilo o licencah in tehnični podpori zanje, spletni dostop do nabavljene programske opreme, morebitne spremljajoče dokumentacije, navodil za namestitev</w:t>
      </w:r>
      <w:r w:rsidRPr="000E2D4F">
        <w:t xml:space="preserve"> in morebitne druge tehnične </w:t>
      </w:r>
      <w:r>
        <w:t>dokumentacije;</w:t>
      </w:r>
    </w:p>
    <w:p w14:paraId="30CEA92E" w14:textId="23968554" w:rsidR="006E6EC2" w:rsidRDefault="006E6EC2" w:rsidP="00DC63AC">
      <w:pPr>
        <w:pStyle w:val="Odstavekseznama"/>
        <w:numPr>
          <w:ilvl w:val="0"/>
          <w:numId w:val="21"/>
        </w:numPr>
      </w:pPr>
      <w:r>
        <w:t>Druge dokumente, če so zahtevani.</w:t>
      </w:r>
    </w:p>
    <w:p w14:paraId="27F44F9C" w14:textId="77777777" w:rsidR="006E6EC2" w:rsidRDefault="006E6EC2" w:rsidP="006E6EC2">
      <w:pPr>
        <w:widowControl/>
        <w:autoSpaceDE/>
        <w:adjustRightInd/>
        <w:spacing w:line="240" w:lineRule="auto"/>
        <w:ind w:left="360"/>
      </w:pPr>
    </w:p>
    <w:p w14:paraId="644B295E" w14:textId="6D999EC0" w:rsidR="00A156E1" w:rsidRDefault="00A156E1" w:rsidP="006E6EC2">
      <w:pPr>
        <w:overflowPunct w:val="0"/>
        <w:ind w:left="22"/>
        <w:rPr>
          <w:rFonts w:eastAsia="Arial"/>
        </w:rPr>
      </w:pPr>
      <w:r w:rsidRPr="00284418">
        <w:t>Z dnem podpisa prevzemnega zapisnika (dobavnice)</w:t>
      </w:r>
      <w:r>
        <w:t xml:space="preserve"> s strani naročnika </w:t>
      </w:r>
      <w:r w:rsidRPr="00284418">
        <w:t xml:space="preserve">je prevzem </w:t>
      </w:r>
      <w:r w:rsidR="00DB06FD">
        <w:t>licenc</w:t>
      </w:r>
      <w:r w:rsidR="00DB06FD" w:rsidRPr="00284418">
        <w:t xml:space="preserve"> </w:t>
      </w:r>
      <w:r w:rsidRPr="00284418">
        <w:t>opravljen</w:t>
      </w:r>
      <w:r>
        <w:rPr>
          <w:rFonts w:eastAsia="Arial"/>
        </w:rPr>
        <w:t>.</w:t>
      </w:r>
    </w:p>
    <w:p w14:paraId="497B2007" w14:textId="77777777" w:rsidR="00A156E1" w:rsidRDefault="00A156E1" w:rsidP="006E6EC2">
      <w:pPr>
        <w:overflowPunct w:val="0"/>
        <w:ind w:left="22"/>
        <w:rPr>
          <w:rFonts w:eastAsia="Arial"/>
        </w:rPr>
      </w:pPr>
    </w:p>
    <w:p w14:paraId="6FAF7FE0" w14:textId="327EE745" w:rsidR="006E6EC2" w:rsidRDefault="00C52346" w:rsidP="006E6EC2">
      <w:pPr>
        <w:overflowPunct w:val="0"/>
        <w:ind w:left="22"/>
        <w:rPr>
          <w:rFonts w:eastAsia="Arial"/>
        </w:rPr>
      </w:pPr>
      <w:r w:rsidRPr="006E6EC2">
        <w:rPr>
          <w:rFonts w:eastAsia="Arial"/>
        </w:rPr>
        <w:t xml:space="preserve">Za uspešno dobavo se šteje </w:t>
      </w:r>
      <w:r w:rsidR="006E6EC2" w:rsidRPr="006E6EC2">
        <w:rPr>
          <w:rFonts w:eastAsia="Arial"/>
        </w:rPr>
        <w:t xml:space="preserve">prevzemni dokument iz prejšnjega </w:t>
      </w:r>
      <w:r w:rsidR="00DC63AC">
        <w:rPr>
          <w:rFonts w:eastAsia="Arial"/>
        </w:rPr>
        <w:t>od</w:t>
      </w:r>
      <w:r w:rsidR="006E6EC2" w:rsidRPr="006E6EC2">
        <w:rPr>
          <w:rFonts w:eastAsia="Arial"/>
        </w:rPr>
        <w:t xml:space="preserve">stavka. </w:t>
      </w:r>
    </w:p>
    <w:p w14:paraId="661066CD" w14:textId="25937955" w:rsidR="006E6EC2" w:rsidRDefault="006E6EC2" w:rsidP="00A156E1">
      <w:pPr>
        <w:overflowPunct w:val="0"/>
        <w:rPr>
          <w:snapToGrid w:val="0"/>
          <w:color w:val="000000"/>
        </w:rPr>
      </w:pPr>
    </w:p>
    <w:p w14:paraId="6319D98B" w14:textId="3AC9AD76" w:rsidR="006E6EC2" w:rsidRDefault="006E6EC2" w:rsidP="006E6EC2">
      <w:pPr>
        <w:overflowPunct w:val="0"/>
        <w:ind w:left="22"/>
        <w:rPr>
          <w:snapToGrid w:val="0"/>
          <w:color w:val="000000"/>
        </w:rPr>
      </w:pPr>
      <w:r w:rsidRPr="00284418">
        <w:rPr>
          <w:snapToGrid w:val="0"/>
          <w:color w:val="000000"/>
        </w:rPr>
        <w:t>Naročnik nakup licenc plača v enkratnem znesku po prevzemu.</w:t>
      </w:r>
    </w:p>
    <w:p w14:paraId="34B780B8" w14:textId="77777777" w:rsidR="0014345E" w:rsidRDefault="0014345E" w:rsidP="0014345E"/>
    <w:p w14:paraId="7ED1EF74" w14:textId="400FC6C9" w:rsidR="0014345E" w:rsidRDefault="0014345E" w:rsidP="0014345E">
      <w:r w:rsidRPr="00CA553D">
        <w:t>Če</w:t>
      </w:r>
      <w:r>
        <w:t xml:space="preserve"> dostavljena </w:t>
      </w:r>
      <w:r w:rsidRPr="00CA553D">
        <w:t>oprema</w:t>
      </w:r>
      <w:r w:rsidR="00A156E1">
        <w:t xml:space="preserve"> (licence)</w:t>
      </w:r>
      <w:r w:rsidRPr="00CA553D">
        <w:t xml:space="preserve"> kakorkoli odstopa od zahtev iz Priloge 1</w:t>
      </w:r>
      <w:r>
        <w:t xml:space="preserve"> ali če oprema ne izpolnjuje zahtev </w:t>
      </w:r>
      <w:r w:rsidRPr="00CA553D">
        <w:t>ali ni skladna z določili te pogodbe, bo zavrnjena, zaradi česar bo</w:t>
      </w:r>
      <w:r>
        <w:t xml:space="preserve"> izvajalec</w:t>
      </w:r>
      <w:r w:rsidRPr="00CA553D">
        <w:t xml:space="preserve"> lahko prešel v zamudo. Enako velja, če bo neskladnost ugotovljena za katerikoli dokument, ki bi moral biti opremi priložen.</w:t>
      </w:r>
    </w:p>
    <w:p w14:paraId="7EC80883" w14:textId="77777777" w:rsidR="008D42CB" w:rsidRDefault="008D42CB" w:rsidP="0014345E">
      <w:pPr>
        <w:pStyle w:val="len"/>
      </w:pPr>
    </w:p>
    <w:p w14:paraId="779F47F3" w14:textId="4DE93D40" w:rsidR="007A4BA0" w:rsidRPr="00296D9E" w:rsidRDefault="007A4BA0" w:rsidP="005438BD">
      <w:pPr>
        <w:spacing w:line="240" w:lineRule="auto"/>
        <w:rPr>
          <w:lang w:eastAsia="zh-CN"/>
        </w:rPr>
      </w:pPr>
    </w:p>
    <w:p w14:paraId="1AD3E447" w14:textId="77777777" w:rsidR="00B87644" w:rsidRDefault="00B87644" w:rsidP="00B87644">
      <w:pPr>
        <w:spacing w:line="240" w:lineRule="auto"/>
      </w:pPr>
      <w:r w:rsidRPr="00296D9E">
        <w:t>Naročnik pogodbene storitve prevzame s podpisom primopredajnega zapisnika, ki ga podpišeta obe pogodbeni stranki.</w:t>
      </w:r>
    </w:p>
    <w:p w14:paraId="01E91979" w14:textId="77777777" w:rsidR="00D75585" w:rsidRDefault="00D75585" w:rsidP="00B87644">
      <w:pPr>
        <w:spacing w:line="240" w:lineRule="auto"/>
      </w:pPr>
    </w:p>
    <w:p w14:paraId="53876AC8" w14:textId="5B3509EF" w:rsidR="00D75585" w:rsidRPr="00D2774E" w:rsidRDefault="00D75585" w:rsidP="00D75585">
      <w:pPr>
        <w:spacing w:line="240" w:lineRule="auto"/>
      </w:pPr>
      <w:r>
        <w:t>Po končanih storitvah za aktivnosti iz 2. točke</w:t>
      </w:r>
      <w:r w:rsidR="000408E4">
        <w:t xml:space="preserve"> </w:t>
      </w:r>
      <w:r w:rsidR="000408E4" w:rsidRPr="000408E4">
        <w:rPr>
          <w:i/>
          <w:iCs/>
        </w:rPr>
        <w:t>(Implementacija informacijske rešitve SAM v okolje naročnika)</w:t>
      </w:r>
      <w:r w:rsidR="000408E4">
        <w:rPr>
          <w:i/>
          <w:iCs/>
        </w:rPr>
        <w:t xml:space="preserve"> </w:t>
      </w:r>
      <w:r w:rsidRPr="000408E4">
        <w:t xml:space="preserve">prvega odstavka 2. člena te pogodbe se prevzem opravi z obojestransko podpisanim prevzemnim zapisnikom. Z dnem podpisa prevzemnega zapisnika je prevzem implementacije opravljen. </w:t>
      </w:r>
      <w:r w:rsidRPr="000408E4">
        <w:rPr>
          <w:snapToGrid w:val="0"/>
        </w:rPr>
        <w:t xml:space="preserve">Naročnik storitve implementacije plača v enkratnem znesku </w:t>
      </w:r>
      <w:r w:rsidRPr="00D75585">
        <w:rPr>
          <w:snapToGrid w:val="0"/>
          <w:color w:val="000000"/>
        </w:rPr>
        <w:t>po prevzemu.</w:t>
      </w:r>
    </w:p>
    <w:p w14:paraId="580A2B14" w14:textId="77777777" w:rsidR="00B87644" w:rsidRDefault="00B87644" w:rsidP="00B87644">
      <w:pPr>
        <w:spacing w:line="240" w:lineRule="auto"/>
        <w:rPr>
          <w:color w:val="FF0000"/>
        </w:rPr>
      </w:pPr>
    </w:p>
    <w:p w14:paraId="46238C6A" w14:textId="73C37E86" w:rsidR="00296D9E" w:rsidRDefault="00296D9E" w:rsidP="00296D9E">
      <w:pPr>
        <w:spacing w:line="240" w:lineRule="auto"/>
      </w:pPr>
      <w:r w:rsidRPr="00A705A7">
        <w:rPr>
          <w:lang w:eastAsia="zh-CN"/>
        </w:rPr>
        <w:t xml:space="preserve">Izvajalec mora naročniku pred podpisom prevzemnega zapisnika za storitve </w:t>
      </w:r>
      <w:r w:rsidRPr="00A705A7">
        <w:t xml:space="preserve">iz aktivnosti v </w:t>
      </w:r>
      <w:r w:rsidR="00233E06">
        <w:t xml:space="preserve">2.1, 3., 3.1, 4., 4.1 in 5. </w:t>
      </w:r>
      <w:r w:rsidRPr="00A705A7">
        <w:t>prvega odstavka 2. člena te pogodbe izročiti poročilo o dejansko opravljenih storitvah, iz katerega mora biti razviden skupen obseg opravljenega dela, specifikacija in opis opravljenih storitev.</w:t>
      </w:r>
      <w:r w:rsidR="00233E06">
        <w:t xml:space="preserve"> </w:t>
      </w:r>
    </w:p>
    <w:p w14:paraId="1E28612C" w14:textId="77777777" w:rsidR="007E4AC4" w:rsidRDefault="007E4AC4" w:rsidP="00296D9E">
      <w:pPr>
        <w:spacing w:line="240" w:lineRule="auto"/>
      </w:pPr>
    </w:p>
    <w:p w14:paraId="41621A37" w14:textId="77777777" w:rsidR="00BE725F" w:rsidRDefault="00BE725F" w:rsidP="00296D9E">
      <w:pPr>
        <w:spacing w:line="240" w:lineRule="auto"/>
      </w:pPr>
    </w:p>
    <w:p w14:paraId="33E7EB27" w14:textId="77777777" w:rsidR="00BE725F" w:rsidRDefault="00BE725F" w:rsidP="00296D9E">
      <w:pPr>
        <w:spacing w:line="240" w:lineRule="auto"/>
      </w:pPr>
    </w:p>
    <w:p w14:paraId="01AA1BA4" w14:textId="77777777" w:rsidR="00BE725F" w:rsidRDefault="00BE725F" w:rsidP="00296D9E">
      <w:pPr>
        <w:spacing w:line="240" w:lineRule="auto"/>
      </w:pPr>
    </w:p>
    <w:p w14:paraId="09F54503" w14:textId="77777777" w:rsidR="00BE725F" w:rsidRDefault="00BE725F" w:rsidP="00296D9E">
      <w:pPr>
        <w:spacing w:line="240" w:lineRule="auto"/>
      </w:pPr>
    </w:p>
    <w:p w14:paraId="52A0AC94" w14:textId="77777777" w:rsidR="00535B9E" w:rsidRPr="00916C65" w:rsidRDefault="00535B9E" w:rsidP="002F0B80">
      <w:pPr>
        <w:pStyle w:val="Naslov2"/>
        <w:spacing w:before="280" w:line="240" w:lineRule="auto"/>
        <w:ind w:left="357" w:hanging="357"/>
      </w:pPr>
      <w:r w:rsidRPr="00916C65">
        <w:lastRenderedPageBreak/>
        <w:t>JAMČEVANJE</w:t>
      </w:r>
    </w:p>
    <w:p w14:paraId="790979C9" w14:textId="1CCAF98E" w:rsidR="00535B9E" w:rsidRPr="00916C65" w:rsidRDefault="00535B9E" w:rsidP="003670F8">
      <w:pPr>
        <w:pStyle w:val="len"/>
      </w:pPr>
    </w:p>
    <w:p w14:paraId="331B42C4" w14:textId="77777777" w:rsidR="00AF209B" w:rsidRDefault="00AF209B" w:rsidP="00296D9E">
      <w:pPr>
        <w:spacing w:line="276" w:lineRule="auto"/>
      </w:pPr>
    </w:p>
    <w:p w14:paraId="7FBA4453" w14:textId="45519C35" w:rsidR="00C30F9A" w:rsidRDefault="00C30F9A" w:rsidP="00C30F9A">
      <w:pPr>
        <w:spacing w:line="240" w:lineRule="auto"/>
      </w:pPr>
      <w:r w:rsidRPr="00401AC9">
        <w:t>Izvajalec v okviru licence jamči, da bo</w:t>
      </w:r>
      <w:r>
        <w:t xml:space="preserve"> informacijska </w:t>
      </w:r>
      <w:r w:rsidRPr="00401AC9">
        <w:t xml:space="preserve">rešitev </w:t>
      </w:r>
      <w:r>
        <w:t xml:space="preserve">SAM </w:t>
      </w:r>
      <w:r w:rsidRPr="00A705A7">
        <w:t xml:space="preserve">ter </w:t>
      </w:r>
      <w:r>
        <w:t xml:space="preserve">njene </w:t>
      </w:r>
      <w:r w:rsidRPr="00A705A7">
        <w:t xml:space="preserve">nadgradnje </w:t>
      </w:r>
      <w:r w:rsidRPr="00401AC9">
        <w:t>delovala v skladu s specificiranimi naročnikovimi zahtevami.</w:t>
      </w:r>
    </w:p>
    <w:p w14:paraId="01AFC72E" w14:textId="77777777" w:rsidR="00C30F9A" w:rsidRDefault="00C30F9A" w:rsidP="00296D9E">
      <w:pPr>
        <w:spacing w:line="276" w:lineRule="auto"/>
      </w:pPr>
    </w:p>
    <w:p w14:paraId="3A9A4114" w14:textId="6BC945DB" w:rsidR="00C30F9A" w:rsidRPr="00597453" w:rsidRDefault="00C30F9A" w:rsidP="00C30F9A">
      <w:r w:rsidRPr="00C3210B">
        <w:t xml:space="preserve">Če naročnik po </w:t>
      </w:r>
      <w:r>
        <w:t xml:space="preserve">implementaciji informacijske rešitve SAM </w:t>
      </w:r>
      <w:r w:rsidRPr="00401AC9">
        <w:t>in/ali namestitvi nadgradnje</w:t>
      </w:r>
      <w:r>
        <w:t xml:space="preserve"> v okolje naročnika </w:t>
      </w:r>
      <w:r w:rsidRPr="00C3210B">
        <w:t xml:space="preserve">ugotovi bistvena odstopanja od specifikacije zahtev, mora izvajalec v roku 5 delovnih dni od obvestila naročnika oz. po </w:t>
      </w:r>
      <w:r w:rsidRPr="00FD1A88">
        <w:t xml:space="preserve">dogovoru z naročnikom odpraviti vsa neskladja. </w:t>
      </w:r>
      <w:r w:rsidRPr="00FD1A88">
        <w:rPr>
          <w:lang w:eastAsia="sl-SI"/>
        </w:rPr>
        <w:t>V primeru, da je potreben daljši rok, se rok med naročnikom in izvajalcem uskladi.</w:t>
      </w:r>
      <w:r w:rsidRPr="00FD1A88">
        <w:rPr>
          <w:rFonts w:ascii="Roboto" w:hAnsi="Roboto" w:cs="Times New Roman"/>
          <w:lang w:eastAsia="sl-SI"/>
        </w:rPr>
        <w:t xml:space="preserve"> </w:t>
      </w:r>
    </w:p>
    <w:p w14:paraId="583E3356" w14:textId="77777777" w:rsidR="00C30F9A" w:rsidRPr="00401AC9" w:rsidRDefault="00C30F9A" w:rsidP="00C30F9A">
      <w:pPr>
        <w:spacing w:line="240" w:lineRule="auto"/>
      </w:pPr>
    </w:p>
    <w:p w14:paraId="65445B62" w14:textId="77777777" w:rsidR="00C30F9A" w:rsidRDefault="00C30F9A" w:rsidP="00C30F9A">
      <w:pPr>
        <w:spacing w:line="240" w:lineRule="auto"/>
      </w:pPr>
      <w:r w:rsidRPr="00401AC9">
        <w:t>Če je izvajalec že izstavil račun, in neskladje še ni odpravljeno, naročnik zadrži plačilo do odprave neskladja.</w:t>
      </w:r>
    </w:p>
    <w:p w14:paraId="7816D4BA" w14:textId="77777777" w:rsidR="00D253BA" w:rsidRPr="00401AC9" w:rsidRDefault="00D253BA" w:rsidP="00D253BA">
      <w:pPr>
        <w:pStyle w:val="len"/>
      </w:pPr>
    </w:p>
    <w:p w14:paraId="2E1320F9" w14:textId="77777777" w:rsidR="00535B9E" w:rsidRDefault="00535B9E" w:rsidP="00AF753D">
      <w:pPr>
        <w:spacing w:line="240" w:lineRule="auto"/>
      </w:pPr>
    </w:p>
    <w:p w14:paraId="5A484382" w14:textId="77777777" w:rsidR="00D253BA" w:rsidRPr="00C3210B" w:rsidRDefault="00D253BA" w:rsidP="00D253BA">
      <w:pPr>
        <w:spacing w:line="240" w:lineRule="auto"/>
      </w:pPr>
      <w:r w:rsidRPr="00C3210B">
        <w:t>Naročnik je dolžan vse napake, ki jih bo odkril sam ali za katere bo izvedel od svojih končnih uporabnikov sistema, takoj javiti izvajalcu.</w:t>
      </w:r>
    </w:p>
    <w:p w14:paraId="2152C6E4" w14:textId="77777777" w:rsidR="00D253BA" w:rsidRPr="00C3210B" w:rsidRDefault="00D253BA" w:rsidP="00D253BA">
      <w:pPr>
        <w:spacing w:line="240" w:lineRule="auto"/>
      </w:pPr>
    </w:p>
    <w:p w14:paraId="42C963D2" w14:textId="3849EE34" w:rsidR="00D253BA" w:rsidRDefault="00D253BA" w:rsidP="00A156E1">
      <w:pPr>
        <w:spacing w:line="240" w:lineRule="auto"/>
      </w:pPr>
      <w:r w:rsidRPr="00C3210B">
        <w:t xml:space="preserve">Napako je izvajalec dolžan odpraviti v rokih določenih v </w:t>
      </w:r>
      <w:r w:rsidRPr="00C92B91">
        <w:t>8. členu te pogodbe.</w:t>
      </w:r>
    </w:p>
    <w:p w14:paraId="70D96C88" w14:textId="77777777" w:rsidR="003670F8" w:rsidRDefault="003670F8" w:rsidP="00134C90">
      <w:pPr>
        <w:spacing w:line="240" w:lineRule="auto"/>
      </w:pPr>
    </w:p>
    <w:p w14:paraId="078C2F65" w14:textId="77777777" w:rsidR="00D253BA" w:rsidRDefault="00D253BA" w:rsidP="00134C90">
      <w:pPr>
        <w:spacing w:line="240" w:lineRule="auto"/>
      </w:pPr>
    </w:p>
    <w:p w14:paraId="646E6876" w14:textId="77777777" w:rsidR="003670F8" w:rsidRPr="00597453" w:rsidRDefault="003670F8" w:rsidP="003670F8">
      <w:pPr>
        <w:outlineLvl w:val="1"/>
        <w:rPr>
          <w:b/>
          <w:bCs/>
          <w:i/>
          <w:iCs/>
        </w:rPr>
      </w:pPr>
      <w:r w:rsidRPr="00597453">
        <w:rPr>
          <w:b/>
          <w:bCs/>
          <w:i/>
          <w:iCs/>
        </w:rPr>
        <w:t>PODIZVAJALCI</w:t>
      </w:r>
    </w:p>
    <w:p w14:paraId="7AAA7245" w14:textId="77777777" w:rsidR="003670F8" w:rsidRDefault="003670F8" w:rsidP="003670F8">
      <w:pPr>
        <w:rPr>
          <w:i/>
        </w:rPr>
      </w:pPr>
      <w:r w:rsidRPr="00D92254">
        <w:rPr>
          <w:i/>
        </w:rPr>
        <w:t>(Opomba: Določbe, navedene v tem delu, bodo vključene v pogodbo le v primeru, če bo izvajalec nastopal skupaj s podizvajalci. V nasprotnem primeru se ta del osnutka pogodbe, ki se nanaša na izvajanje del s podizvajalci, črta).</w:t>
      </w:r>
    </w:p>
    <w:p w14:paraId="77EEC77C" w14:textId="77777777" w:rsidR="003670F8" w:rsidRPr="00D92254" w:rsidRDefault="003670F8" w:rsidP="003670F8">
      <w:pPr>
        <w:rPr>
          <w:i/>
        </w:rPr>
      </w:pPr>
    </w:p>
    <w:p w14:paraId="1E67DB28" w14:textId="77777777" w:rsidR="003670F8" w:rsidRDefault="003670F8" w:rsidP="003670F8">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xml:space="preserve">. </w:t>
      </w:r>
      <w:r>
        <w:t>č</w:t>
      </w:r>
      <w:r w:rsidRPr="00C62B91">
        <w:t>len</w:t>
      </w:r>
    </w:p>
    <w:p w14:paraId="114F51CB" w14:textId="77777777" w:rsidR="003670F8" w:rsidRPr="00C62B91" w:rsidRDefault="003670F8" w:rsidP="003670F8">
      <w:pPr>
        <w:jc w:val="center"/>
      </w:pPr>
    </w:p>
    <w:p w14:paraId="13AD7D93" w14:textId="77777777" w:rsidR="00597453" w:rsidRPr="00A705A7" w:rsidRDefault="00597453" w:rsidP="00597453">
      <w:pPr>
        <w:spacing w:line="276" w:lineRule="auto"/>
        <w:rPr>
          <w:i/>
          <w:iCs/>
        </w:rPr>
      </w:pPr>
      <w:r w:rsidRPr="00A705A7">
        <w:rPr>
          <w:i/>
          <w:iCs/>
        </w:rPr>
        <w:t xml:space="preserve">Izvajalec bo pogodbene storitve izvajal s podizvajalci, navedenimi v izpolnjenem obrazcu Enotni evropski dokument v zvezi z oddajo javnega naročila – v nadaljevanju ESPD), ki je priloga te pogodbe </w:t>
      </w:r>
      <w:r w:rsidRPr="00D53C36">
        <w:rPr>
          <w:i/>
          <w:iCs/>
        </w:rPr>
        <w:t>(Priloga 6) in njen</w:t>
      </w:r>
      <w:r w:rsidRPr="00A705A7">
        <w:rPr>
          <w:i/>
          <w:iCs/>
        </w:rPr>
        <w:t xml:space="preserve"> sestavni del, v obsegu in načinu, ki je določen v tej prilogi.</w:t>
      </w:r>
    </w:p>
    <w:p w14:paraId="7827B8F3" w14:textId="77777777" w:rsidR="003670F8" w:rsidRPr="00C62B91" w:rsidRDefault="003670F8" w:rsidP="003670F8"/>
    <w:p w14:paraId="26EF3E10" w14:textId="77777777" w:rsidR="003670F8" w:rsidRPr="00C62B91" w:rsidRDefault="003670F8" w:rsidP="003670F8">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432CA1FC" w14:textId="77777777" w:rsidR="003670F8" w:rsidRPr="00C62B91" w:rsidRDefault="003670F8" w:rsidP="003670F8"/>
    <w:p w14:paraId="5B9B264F" w14:textId="77777777" w:rsidR="00597453" w:rsidRPr="00A705A7" w:rsidRDefault="00597453" w:rsidP="00597453">
      <w:pPr>
        <w:spacing w:line="276" w:lineRule="auto"/>
        <w:rPr>
          <w:i/>
        </w:rPr>
      </w:pPr>
      <w:r w:rsidRPr="00A705A7">
        <w:rPr>
          <w:i/>
        </w:rPr>
        <w:t xml:space="preserve">Izvajalec mora med izvajanjem te pogodbe naročnika obvestiti o spremembah informacij iz drugega odstavka 94. člena Zakona o javnem naročanju (Uradni list RS, št. 91/15, 14/18, 121/21, 10/22, 74/22 – </w:t>
      </w:r>
      <w:proofErr w:type="spellStart"/>
      <w:r w:rsidRPr="00A705A7">
        <w:rPr>
          <w:i/>
        </w:rPr>
        <w:t>odl</w:t>
      </w:r>
      <w:proofErr w:type="spellEnd"/>
      <w:r w:rsidRPr="00A705A7">
        <w:rPr>
          <w:i/>
        </w:rPr>
        <w:t>. US, 100/22 – ZNUZSZS</w:t>
      </w:r>
      <w:r w:rsidRPr="00EE05D8">
        <w:rPr>
          <w:i/>
        </w:rPr>
        <w:t>, 28/23 in 88/23 – ZOPNN-F; v nadaljevanju ZJN-3)</w:t>
      </w:r>
      <w:r>
        <w:rPr>
          <w:i/>
        </w:rPr>
        <w:t xml:space="preserve"> </w:t>
      </w:r>
      <w:r w:rsidRPr="00A705A7">
        <w:rPr>
          <w:i/>
        </w:rPr>
        <w:t xml:space="preserve">in jim poslati informacije o novih podizvajalcih najkasneje v 5 (petih) dneh po spremembi. V primeru vključitve novih podizvajalcev mora izvajalec v skladu s tretjim odstavkom 94. člena </w:t>
      </w:r>
      <w:r w:rsidRPr="00EE05D8">
        <w:rPr>
          <w:i/>
        </w:rPr>
        <w:t>ZJN-3 skupaj</w:t>
      </w:r>
      <w:r w:rsidRPr="00A705A7">
        <w:rPr>
          <w:i/>
        </w:rPr>
        <w:t xml:space="preserve"> z obvestilom naročniku med drugim predložiti podatke in dokumente:</w:t>
      </w:r>
    </w:p>
    <w:p w14:paraId="6A1985CE" w14:textId="77777777" w:rsidR="00597453" w:rsidRPr="00A705A7" w:rsidRDefault="00597453" w:rsidP="00597453">
      <w:pPr>
        <w:pStyle w:val="Odstavekseznama"/>
        <w:tabs>
          <w:tab w:val="clear" w:pos="1496"/>
          <w:tab w:val="num" w:pos="709"/>
          <w:tab w:val="num" w:pos="2348"/>
        </w:tabs>
        <w:spacing w:after="0" w:line="276" w:lineRule="auto"/>
        <w:ind w:left="709" w:hanging="425"/>
        <w:rPr>
          <w:i/>
        </w:rPr>
      </w:pPr>
      <w:r w:rsidRPr="00A705A7">
        <w:rPr>
          <w:i/>
        </w:rPr>
        <w:t>kontaktne podatke in zakonite zastopnike novih podizvajalcev;</w:t>
      </w:r>
    </w:p>
    <w:p w14:paraId="702F1942" w14:textId="77777777" w:rsidR="00597453" w:rsidRPr="00A705A7" w:rsidRDefault="00597453" w:rsidP="00597453">
      <w:pPr>
        <w:pStyle w:val="Odstavekseznama"/>
        <w:tabs>
          <w:tab w:val="clear" w:pos="1496"/>
          <w:tab w:val="num" w:pos="709"/>
          <w:tab w:val="num" w:pos="2348"/>
        </w:tabs>
        <w:spacing w:after="0" w:line="276" w:lineRule="auto"/>
        <w:ind w:left="709" w:hanging="425"/>
        <w:rPr>
          <w:i/>
        </w:rPr>
      </w:pPr>
      <w:r w:rsidRPr="00A705A7">
        <w:rPr>
          <w:i/>
        </w:rPr>
        <w:t>izpolnjene ESPD novih podizvajalcev v skladu z 79. členom ZJN-</w:t>
      </w:r>
      <w:smartTag w:uri="urn:schemas-microsoft-com:office:smarttags" w:element="metricconverter">
        <w:smartTagPr>
          <w:attr w:name="ProductID" w:val="3 in"/>
        </w:smartTagPr>
        <w:r w:rsidRPr="00A705A7">
          <w:rPr>
            <w:i/>
          </w:rPr>
          <w:t>3 in</w:t>
        </w:r>
      </w:smartTag>
    </w:p>
    <w:p w14:paraId="59E8E89E" w14:textId="77777777" w:rsidR="00597453" w:rsidRDefault="00597453" w:rsidP="00597453">
      <w:pPr>
        <w:pStyle w:val="Odstavekseznama"/>
        <w:tabs>
          <w:tab w:val="clear" w:pos="1496"/>
          <w:tab w:val="num" w:pos="709"/>
          <w:tab w:val="num" w:pos="2348"/>
        </w:tabs>
        <w:spacing w:after="0" w:line="276" w:lineRule="auto"/>
        <w:ind w:left="709" w:hanging="425"/>
        <w:rPr>
          <w:i/>
        </w:rPr>
      </w:pPr>
      <w:r w:rsidRPr="00A705A7">
        <w:rPr>
          <w:i/>
        </w:rPr>
        <w:t>pisno zahtevo novega podizvajalca za neposredno plačilo, če novi podizvajalec to zahteva.</w:t>
      </w:r>
    </w:p>
    <w:p w14:paraId="0F532D26" w14:textId="77777777" w:rsidR="003670F8" w:rsidRPr="00C62B91" w:rsidRDefault="003670F8" w:rsidP="003670F8"/>
    <w:p w14:paraId="04F7BC09" w14:textId="77777777" w:rsidR="003670F8" w:rsidRPr="00C62B91" w:rsidRDefault="003670F8" w:rsidP="003670F8">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2EF565B6" w14:textId="77777777" w:rsidR="003670F8" w:rsidRPr="00C62B91" w:rsidRDefault="003670F8" w:rsidP="003670F8"/>
    <w:p w14:paraId="5917C99F" w14:textId="77777777" w:rsidR="00597453" w:rsidRDefault="00597453" w:rsidP="00597453">
      <w:pPr>
        <w:spacing w:line="276" w:lineRule="auto"/>
        <w:rPr>
          <w:i/>
        </w:rPr>
      </w:pPr>
      <w:r w:rsidRPr="00A507E5">
        <w:rPr>
          <w:i/>
        </w:rPr>
        <w:t>Izvajalec mora obvestilo iz prejšnjega člena posredovati najmanj pet</w:t>
      </w:r>
      <w:r>
        <w:rPr>
          <w:i/>
        </w:rPr>
        <w:t>najst (15)</w:t>
      </w:r>
      <w:r w:rsidRPr="00A507E5">
        <w:rPr>
          <w:i/>
        </w:rPr>
        <w:t xml:space="preserve"> dni pred nameravanim začetkom izvajanja storitev po tej pogodbi, da lahko naročnik podatke pregleda in po potrebi zavrne podizvajalca v skladu s četrtim odstavkom 94. člena ZJN-3.</w:t>
      </w:r>
    </w:p>
    <w:p w14:paraId="51F3CBF5" w14:textId="77777777" w:rsidR="00597453" w:rsidRDefault="00597453" w:rsidP="00597453">
      <w:pPr>
        <w:spacing w:line="276" w:lineRule="auto"/>
        <w:rPr>
          <w:i/>
        </w:rPr>
      </w:pPr>
    </w:p>
    <w:p w14:paraId="6DC85BCE" w14:textId="77777777" w:rsidR="00597453" w:rsidRPr="00ED196E" w:rsidRDefault="00597453" w:rsidP="00597453">
      <w:pPr>
        <w:pStyle w:val="telobesedila1"/>
        <w:tabs>
          <w:tab w:val="left" w:pos="426"/>
        </w:tabs>
        <w:rPr>
          <w:i/>
          <w:iCs/>
        </w:rPr>
      </w:pPr>
      <w:r w:rsidRPr="00ED196E">
        <w:rPr>
          <w:i/>
          <w:iCs/>
        </w:rPr>
        <w:t>V primeru utemeljenega razloga lahko upravlja</w:t>
      </w:r>
      <w:r>
        <w:rPr>
          <w:i/>
          <w:iCs/>
        </w:rPr>
        <w:t>v</w:t>
      </w:r>
      <w:r w:rsidRPr="00ED196E">
        <w:rPr>
          <w:i/>
          <w:iCs/>
        </w:rPr>
        <w:t xml:space="preserve">ec nasprotuje spremembam glede dodatnih oziroma novih pod-obdelovalcev v roku petnajstih (15) dni po prejemu obvestila s strani obdelovalca. Če v roku </w:t>
      </w:r>
      <w:r w:rsidRPr="00ED196E">
        <w:rPr>
          <w:i/>
          <w:iCs/>
        </w:rPr>
        <w:lastRenderedPageBreak/>
        <w:t>petnajstih (15) dni ne izda soglasja in dodatnemu pod-obdelovalcu ne nasprotuje, se šteje, da je takšno soglasje izdano. V primeru nasprotovanja lahko obdelovalec odloči, da ne angažira novega pod-obdelovalca ali pa sprejme korekcijske ukrepe, predlagane s strani upravlja</w:t>
      </w:r>
      <w:r>
        <w:rPr>
          <w:i/>
          <w:iCs/>
        </w:rPr>
        <w:t>v</w:t>
      </w:r>
      <w:r w:rsidRPr="00ED196E">
        <w:rPr>
          <w:i/>
          <w:iCs/>
        </w:rPr>
        <w:t>ca. Če se pogodbeni stranki glede tega ne moreta dogovoriti, lahko vsaka pogodbena stranka odstopi od te pogodbe s trideset (30) dnevnim odpovednim rokom.</w:t>
      </w:r>
    </w:p>
    <w:p w14:paraId="4E12CCEC" w14:textId="77777777" w:rsidR="003670F8" w:rsidRPr="00C62B91" w:rsidRDefault="003670F8" w:rsidP="003670F8"/>
    <w:p w14:paraId="424C6269" w14:textId="77777777" w:rsidR="003670F8" w:rsidRPr="00C62B91" w:rsidRDefault="003670F8" w:rsidP="003670F8">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07682679" w14:textId="77777777" w:rsidR="003670F8" w:rsidRPr="00C62B91" w:rsidRDefault="003670F8" w:rsidP="003670F8"/>
    <w:p w14:paraId="0994E0FB" w14:textId="29C8994B" w:rsidR="00597453" w:rsidRPr="00A705A7" w:rsidRDefault="00597453" w:rsidP="00597453">
      <w:pPr>
        <w:spacing w:line="276" w:lineRule="auto"/>
        <w:rPr>
          <w:i/>
        </w:rPr>
      </w:pPr>
      <w:r w:rsidRPr="00A705A7">
        <w:rPr>
          <w:i/>
        </w:rPr>
        <w:t>V razmerju do</w:t>
      </w:r>
      <w:r>
        <w:rPr>
          <w:i/>
        </w:rPr>
        <w:t xml:space="preserve"> </w:t>
      </w:r>
      <w:r w:rsidRPr="00A705A7">
        <w:rPr>
          <w:i/>
        </w:rPr>
        <w:t>naročnika izvajalec v celoti odgovarja za izvedbo storitev, ki so predmet te pogodbe.</w:t>
      </w:r>
    </w:p>
    <w:p w14:paraId="1624BD9F" w14:textId="77777777" w:rsidR="003670F8" w:rsidRPr="00C62B91" w:rsidRDefault="003670F8" w:rsidP="003670F8"/>
    <w:p w14:paraId="1A8B41C6" w14:textId="77777777" w:rsidR="003670F8" w:rsidRPr="00C62B91" w:rsidRDefault="003670F8" w:rsidP="003670F8">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rPr>
          <w:rFonts w:eastAsia="Arial Unicode MS"/>
          <w:noProof/>
        </w:rPr>
        <w:t> </w:t>
      </w:r>
      <w:r w:rsidRPr="00C62B91">
        <w:fldChar w:fldCharType="end"/>
      </w:r>
      <w:r w:rsidRPr="00C62B91">
        <w:t>. člen</w:t>
      </w:r>
    </w:p>
    <w:p w14:paraId="6B670791" w14:textId="77777777" w:rsidR="003670F8" w:rsidRPr="00C62B91" w:rsidRDefault="003670F8" w:rsidP="003670F8"/>
    <w:p w14:paraId="1228D6C4" w14:textId="77777777" w:rsidR="00597453" w:rsidRPr="00A705A7" w:rsidRDefault="00597453" w:rsidP="00597453">
      <w:pPr>
        <w:spacing w:line="276" w:lineRule="auto"/>
        <w:rPr>
          <w:i/>
        </w:rPr>
      </w:pPr>
      <w:r w:rsidRPr="00A705A7">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A9D2451" w14:textId="77777777" w:rsidR="003670F8" w:rsidRPr="00C62B91" w:rsidRDefault="003670F8" w:rsidP="003670F8"/>
    <w:p w14:paraId="3986F7B7" w14:textId="77777777" w:rsidR="003670F8" w:rsidRPr="00C62B91" w:rsidRDefault="003670F8" w:rsidP="003670F8">
      <w:pPr>
        <w:jc w:val="center"/>
      </w:pPr>
      <w:r w:rsidRPr="00C62B91">
        <w:fldChar w:fldCharType="begin">
          <w:ffData>
            <w:name w:val="Besedilo48"/>
            <w:enabled/>
            <w:calcOnExit w:val="0"/>
            <w:textInput/>
          </w:ffData>
        </w:fldChar>
      </w:r>
      <w:r w:rsidRPr="00C62B91">
        <w:instrText xml:space="preserve"> FORMTEXT </w:instrText>
      </w:r>
      <w:r w:rsidRPr="00C62B91">
        <w:fldChar w:fldCharType="separate"/>
      </w:r>
      <w:r w:rsidRPr="00C62B91">
        <w:t> </w:t>
      </w:r>
      <w:r w:rsidRPr="00C62B91">
        <w:t> </w:t>
      </w:r>
      <w:r w:rsidRPr="00C62B91">
        <w:t> </w:t>
      </w:r>
      <w:r w:rsidRPr="00C62B91">
        <w:t> </w:t>
      </w:r>
      <w:r w:rsidRPr="00C62B91">
        <w:t> </w:t>
      </w:r>
      <w:r w:rsidRPr="00C62B91">
        <w:fldChar w:fldCharType="end"/>
      </w:r>
      <w:r w:rsidRPr="00C62B91">
        <w:t>. člen</w:t>
      </w:r>
    </w:p>
    <w:p w14:paraId="09D9FB7B" w14:textId="77777777" w:rsidR="003670F8" w:rsidRPr="00C62B91" w:rsidRDefault="003670F8" w:rsidP="003670F8"/>
    <w:p w14:paraId="5C78A5A3" w14:textId="77777777" w:rsidR="00597453" w:rsidRPr="00A705A7" w:rsidRDefault="00597453" w:rsidP="00597453">
      <w:pPr>
        <w:spacing w:line="276" w:lineRule="auto"/>
        <w:rPr>
          <w:i/>
        </w:rPr>
      </w:pPr>
      <w:r w:rsidRPr="00A705A7">
        <w:rPr>
          <w:i/>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1B773595" w14:textId="77777777" w:rsidR="00597453" w:rsidRPr="00A705A7" w:rsidRDefault="00597453" w:rsidP="00597453">
      <w:pPr>
        <w:spacing w:line="276" w:lineRule="auto"/>
        <w:rPr>
          <w:i/>
        </w:rPr>
      </w:pPr>
    </w:p>
    <w:p w14:paraId="474F6707" w14:textId="77777777" w:rsidR="00597453" w:rsidRPr="00A705A7" w:rsidRDefault="00597453" w:rsidP="00597453">
      <w:pPr>
        <w:spacing w:line="276" w:lineRule="auto"/>
        <w:rPr>
          <w:i/>
        </w:rPr>
      </w:pPr>
      <w:r w:rsidRPr="00A705A7">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D10E786" w14:textId="77777777" w:rsidR="003670F8" w:rsidRDefault="003670F8" w:rsidP="00134C90">
      <w:pPr>
        <w:spacing w:line="240" w:lineRule="auto"/>
      </w:pPr>
    </w:p>
    <w:p w14:paraId="1482A70F" w14:textId="6591152C" w:rsidR="003B5FA5" w:rsidRPr="00916C65" w:rsidRDefault="00535B9E" w:rsidP="002F0B80">
      <w:pPr>
        <w:pStyle w:val="Naslov2"/>
        <w:spacing w:before="280" w:line="240" w:lineRule="auto"/>
        <w:ind w:left="357" w:hanging="357"/>
      </w:pPr>
      <w:bookmarkStart w:id="10" w:name="OLE_LINK3"/>
      <w:bookmarkStart w:id="11" w:name="OLE_LINK4"/>
      <w:r w:rsidRPr="00916C65">
        <w:t xml:space="preserve">POGODBENA </w:t>
      </w:r>
      <w:r w:rsidR="00106183" w:rsidRPr="00916C65">
        <w:t>KAZEN</w:t>
      </w:r>
    </w:p>
    <w:bookmarkEnd w:id="10"/>
    <w:bookmarkEnd w:id="11"/>
    <w:p w14:paraId="0B4D181C" w14:textId="150B82ED" w:rsidR="00597453" w:rsidRPr="00AF209B" w:rsidRDefault="00341ABF" w:rsidP="00266675">
      <w:pPr>
        <w:pStyle w:val="len"/>
      </w:pPr>
      <w:r w:rsidRPr="00916C65">
        <w:t xml:space="preserve"> </w:t>
      </w:r>
    </w:p>
    <w:p w14:paraId="20943723" w14:textId="472B8FBF" w:rsidR="00597453" w:rsidRPr="005B0469" w:rsidRDefault="00597453" w:rsidP="00597453">
      <w:r w:rsidRPr="00FF7D74">
        <w:t xml:space="preserve">V </w:t>
      </w:r>
      <w:r w:rsidRPr="00DF04F8">
        <w:t xml:space="preserve">primeru zamude roka </w:t>
      </w:r>
      <w:r w:rsidR="00D146E9">
        <w:t>za dobavo</w:t>
      </w:r>
      <w:r w:rsidR="00D146E9" w:rsidRPr="00DF04F8">
        <w:t xml:space="preserve"> </w:t>
      </w:r>
      <w:r w:rsidRPr="00DF04F8">
        <w:t xml:space="preserve">licenc po krivdi izvajalca, lahko naročnik izvajalcu zaračuna pogodbeno kazen v višini </w:t>
      </w:r>
      <w:r w:rsidR="002922F2" w:rsidRPr="00DF04F8">
        <w:t>2</w:t>
      </w:r>
      <w:r w:rsidR="00904D34" w:rsidRPr="00DF04F8">
        <w:t>50 EUR</w:t>
      </w:r>
      <w:r w:rsidR="00D146E9">
        <w:t xml:space="preserve"> za vsak </w:t>
      </w:r>
      <w:r w:rsidR="00904D34" w:rsidRPr="00DF04F8">
        <w:t xml:space="preserve">dan zamude. </w:t>
      </w:r>
      <w:r w:rsidRPr="00DF04F8">
        <w:t xml:space="preserve">Pogodbena kazen se lahko obračuna do vključno </w:t>
      </w:r>
      <w:r w:rsidR="002922F2" w:rsidRPr="00DF04F8">
        <w:t>5</w:t>
      </w:r>
      <w:r w:rsidR="00904D34" w:rsidRPr="00DF04F8">
        <w:t xml:space="preserve"> </w:t>
      </w:r>
      <w:r w:rsidRPr="00DF04F8">
        <w:t>dni zamude. Za nadaljnjo zamudo lahko naročnik unovči zavarovanje za dobro izvedbo posla.</w:t>
      </w:r>
      <w:r w:rsidRPr="005B0469">
        <w:t xml:space="preserve"> </w:t>
      </w:r>
    </w:p>
    <w:p w14:paraId="2CF031E7" w14:textId="77777777" w:rsidR="00AF3359" w:rsidRPr="0019258A" w:rsidRDefault="00AF3359" w:rsidP="00266675">
      <w:pPr>
        <w:spacing w:line="240" w:lineRule="auto"/>
        <w:rPr>
          <w:rFonts w:eastAsia="Calibri"/>
        </w:rPr>
      </w:pPr>
    </w:p>
    <w:p w14:paraId="416FABCB" w14:textId="503AAB21" w:rsidR="00006A38" w:rsidRPr="00DF04F8" w:rsidRDefault="003A050D" w:rsidP="00006A38">
      <w:r w:rsidRPr="0019258A">
        <w:t xml:space="preserve">V </w:t>
      </w:r>
      <w:r w:rsidRPr="00DF04F8">
        <w:t>primeru zamude odzivnega časa na prijavo napake</w:t>
      </w:r>
      <w:r w:rsidR="00904D34" w:rsidRPr="00DF04F8">
        <w:t xml:space="preserve"> </w:t>
      </w:r>
      <w:r w:rsidRPr="00DF04F8">
        <w:t xml:space="preserve">po izključni krivdi izvajalca, </w:t>
      </w:r>
      <w:r w:rsidR="00D146E9">
        <w:t xml:space="preserve">lahko </w:t>
      </w:r>
      <w:r w:rsidRPr="00DF04F8">
        <w:t xml:space="preserve">naročnik izvajalcu zaračuna pogodbeno kazen v višini </w:t>
      </w:r>
      <w:r w:rsidR="002922F2" w:rsidRPr="00DF04F8">
        <w:t>2</w:t>
      </w:r>
      <w:r w:rsidR="00904D34" w:rsidRPr="00DF04F8">
        <w:t>50 EUR</w:t>
      </w:r>
      <w:r w:rsidR="0085020A">
        <w:t xml:space="preserve"> za vsako </w:t>
      </w:r>
      <w:r w:rsidR="00904D34" w:rsidRPr="00DF04F8">
        <w:t>uro zamude, vendar največ do vključno 8 ur zamude.</w:t>
      </w:r>
      <w:r w:rsidR="00006A38" w:rsidRPr="00DF04F8">
        <w:t xml:space="preserve"> Za nadaljnjo zamudo lahko naročnik unovči zavarovanje za dobro izvedbo posla. </w:t>
      </w:r>
    </w:p>
    <w:p w14:paraId="60C5443D" w14:textId="741E71EB" w:rsidR="00904D34" w:rsidRPr="00DF04F8" w:rsidRDefault="00904D34" w:rsidP="00266675">
      <w:pPr>
        <w:spacing w:line="240" w:lineRule="auto"/>
      </w:pPr>
    </w:p>
    <w:p w14:paraId="18D3E530" w14:textId="4044AF83" w:rsidR="00006A38" w:rsidRPr="00DF04F8" w:rsidRDefault="00904D34" w:rsidP="00006A38">
      <w:r w:rsidRPr="00DF04F8">
        <w:t xml:space="preserve">V primeru zamude roka za odpravo napake po izključni krivdi izvajalca, </w:t>
      </w:r>
      <w:r w:rsidR="0085020A">
        <w:t xml:space="preserve">lahko </w:t>
      </w:r>
      <w:r w:rsidRPr="00DF04F8">
        <w:t xml:space="preserve">naročnik izvajalcu zaračuna pogodbeno kazen v višini </w:t>
      </w:r>
      <w:r w:rsidR="002922F2" w:rsidRPr="00DF04F8">
        <w:t>2</w:t>
      </w:r>
      <w:r w:rsidRPr="00DF04F8">
        <w:t>50 EUR</w:t>
      </w:r>
      <w:r w:rsidR="0085020A">
        <w:t xml:space="preserve"> za vsako </w:t>
      </w:r>
      <w:r w:rsidRPr="00DF04F8">
        <w:t xml:space="preserve">uro zamude, vendar največ do </w:t>
      </w:r>
      <w:r w:rsidR="000A5810">
        <w:t>vključno 8 ur zamude</w:t>
      </w:r>
      <w:r w:rsidRPr="00DF04F8">
        <w:t>.</w:t>
      </w:r>
      <w:r w:rsidR="00006A38" w:rsidRPr="00DF04F8">
        <w:t xml:space="preserve"> Za nadaljnjo zamudo lahko naročnik unovči zavarovanje za dobro izvedbo posla. </w:t>
      </w:r>
    </w:p>
    <w:p w14:paraId="3CF0DB77" w14:textId="140C26A0" w:rsidR="00904D34" w:rsidRPr="00DF04F8" w:rsidRDefault="00904D34" w:rsidP="00904D34">
      <w:pPr>
        <w:spacing w:line="240" w:lineRule="auto"/>
      </w:pPr>
    </w:p>
    <w:p w14:paraId="0D68A2CF" w14:textId="77777777" w:rsidR="00006A38" w:rsidRPr="00DF04F8" w:rsidRDefault="00006A38" w:rsidP="00006A38">
      <w:pPr>
        <w:spacing w:line="240" w:lineRule="auto"/>
      </w:pPr>
      <w:r w:rsidRPr="00DF04F8">
        <w:t>Če izvajalec naročniku sporoči, da je napaka odpravljena, kasneje pa se ugotovi, da napaka ni odpravljena, naročnik izvajalcu lahko zaračuna kazen v višini enomesečnega pavšala z DDV.</w:t>
      </w:r>
    </w:p>
    <w:p w14:paraId="1B47F1F6" w14:textId="77777777" w:rsidR="00006A38" w:rsidRPr="00DF04F8" w:rsidRDefault="00006A38" w:rsidP="00006A38">
      <w:pPr>
        <w:spacing w:line="240" w:lineRule="auto"/>
      </w:pPr>
    </w:p>
    <w:p w14:paraId="7A6BC137" w14:textId="2EEA0F1A" w:rsidR="00006A38" w:rsidRPr="00DF04F8" w:rsidRDefault="00904D34" w:rsidP="00006A38">
      <w:r w:rsidRPr="00DF04F8">
        <w:t>V primeru zamude pri izvajanju rednih storitev iz aktivnosti iz 3. točke (</w:t>
      </w:r>
      <w:r w:rsidRPr="00DF04F8">
        <w:rPr>
          <w:i/>
          <w:iCs/>
          <w:color w:val="000000" w:themeColor="text1"/>
        </w:rPr>
        <w:t>Lokalna tehnična podpora)</w:t>
      </w:r>
      <w:r w:rsidRPr="00DF04F8">
        <w:t xml:space="preserve"> prvega odstavka 2. člena po izključni krivdi izvajalca, </w:t>
      </w:r>
      <w:r w:rsidR="0085020A">
        <w:t xml:space="preserve">lahko </w:t>
      </w:r>
      <w:r w:rsidRPr="00DF04F8">
        <w:t xml:space="preserve">naročnik izvajalcu zaračuna pogodbeno kazen v višini </w:t>
      </w:r>
      <w:r w:rsidR="002922F2" w:rsidRPr="00DF04F8">
        <w:t>2</w:t>
      </w:r>
      <w:r w:rsidRPr="00DF04F8">
        <w:t>50 EUR</w:t>
      </w:r>
      <w:r w:rsidR="0085020A">
        <w:t xml:space="preserve"> za vsak </w:t>
      </w:r>
      <w:r w:rsidRPr="00DF04F8">
        <w:t xml:space="preserve">dan zamude, vendar največ do vključno </w:t>
      </w:r>
      <w:r w:rsidR="002922F2" w:rsidRPr="00DF04F8">
        <w:t>15 dni</w:t>
      </w:r>
      <w:r w:rsidRPr="00DF04F8">
        <w:t xml:space="preserve"> zamude.</w:t>
      </w:r>
      <w:r w:rsidR="00006A38" w:rsidRPr="00DF04F8">
        <w:t xml:space="preserve"> Za nadaljnjo zamudo lahko naročnik unovči zavarovanje za dobro izvedbo posla. </w:t>
      </w:r>
    </w:p>
    <w:p w14:paraId="6C73D2D6" w14:textId="12E05664" w:rsidR="00904D34" w:rsidRPr="00DF04F8" w:rsidRDefault="00904D34" w:rsidP="00904D34">
      <w:pPr>
        <w:spacing w:line="240" w:lineRule="auto"/>
      </w:pPr>
    </w:p>
    <w:p w14:paraId="66DF4BA9" w14:textId="58F1A76E" w:rsidR="00006A38" w:rsidRPr="00DF04F8" w:rsidRDefault="00006A38" w:rsidP="00006A38">
      <w:r w:rsidRPr="00DF04F8">
        <w:lastRenderedPageBreak/>
        <w:t>V primeru zamude pri izvajanju doda</w:t>
      </w:r>
      <w:r w:rsidR="008D3731">
        <w:t>t</w:t>
      </w:r>
      <w:r w:rsidRPr="00DF04F8">
        <w:t>nih storitev iz aktivnosti iz 5. točke (</w:t>
      </w:r>
      <w:r w:rsidRPr="00DF04F8">
        <w:rPr>
          <w:i/>
          <w:iCs/>
          <w:color w:val="000000" w:themeColor="text1"/>
        </w:rPr>
        <w:t>Dodatna tehnična pomoč na zahtevo naročnika)</w:t>
      </w:r>
      <w:r w:rsidRPr="00DF04F8">
        <w:rPr>
          <w:i/>
          <w:iCs/>
        </w:rPr>
        <w:t xml:space="preserve"> </w:t>
      </w:r>
      <w:r w:rsidRPr="00DF04F8">
        <w:t xml:space="preserve">prvega odstavka 2. člena po izključni krivdi izvajalca, </w:t>
      </w:r>
      <w:r w:rsidR="0085020A">
        <w:t xml:space="preserve">lahko </w:t>
      </w:r>
      <w:r w:rsidRPr="00DF04F8">
        <w:t xml:space="preserve">naročnik izvajalcu zaračuna pogodbeno kazen v višini </w:t>
      </w:r>
      <w:r w:rsidR="00DA2C3D" w:rsidRPr="00DF04F8">
        <w:t>250</w:t>
      </w:r>
      <w:r w:rsidRPr="00DF04F8">
        <w:t xml:space="preserve"> EUR</w:t>
      </w:r>
      <w:r w:rsidR="0085020A">
        <w:t xml:space="preserve"> za vsak </w:t>
      </w:r>
      <w:r w:rsidRPr="00DF04F8">
        <w:t xml:space="preserve">dan zamude, vendar največ do vključno </w:t>
      </w:r>
      <w:r w:rsidR="002922F2" w:rsidRPr="00DF04F8">
        <w:t>15</w:t>
      </w:r>
      <w:r w:rsidRPr="00DF04F8">
        <w:t xml:space="preserve"> dni zamude. Za nadaljnjo zamudo lahko naročnik unovči zavarovanje za dobro izvedbo posla. </w:t>
      </w:r>
    </w:p>
    <w:p w14:paraId="30989F6E" w14:textId="77777777" w:rsidR="00764BDE" w:rsidRPr="00DF04F8" w:rsidRDefault="00764BDE" w:rsidP="00266675">
      <w:pPr>
        <w:spacing w:line="240" w:lineRule="auto"/>
      </w:pPr>
    </w:p>
    <w:p w14:paraId="6C9B479F" w14:textId="3D0D1F67" w:rsidR="00535B9E" w:rsidRPr="00DF04F8" w:rsidRDefault="00535B9E" w:rsidP="00266675">
      <w:pPr>
        <w:spacing w:line="240" w:lineRule="auto"/>
      </w:pPr>
      <w:r w:rsidRPr="00DF04F8">
        <w:t>Če izvajalec zamuja z izvajanjem pogodbenih storitev toliko, da bi lahko naročniku nastala škoda ali da bi izvedba izgubila pomen</w:t>
      </w:r>
      <w:r w:rsidR="001B5851" w:rsidRPr="00DF04F8">
        <w:t xml:space="preserve"> lahko</w:t>
      </w:r>
      <w:r w:rsidR="00BF41C0" w:rsidRPr="00DF04F8">
        <w:t xml:space="preserve"> </w:t>
      </w:r>
      <w:r w:rsidR="00FB54DF" w:rsidRPr="00DF04F8">
        <w:t>naroč</w:t>
      </w:r>
      <w:r w:rsidR="001B5851" w:rsidRPr="00DF04F8">
        <w:t xml:space="preserve">nik </w:t>
      </w:r>
      <w:r w:rsidRPr="00DF04F8">
        <w:t>naroč</w:t>
      </w:r>
      <w:r w:rsidR="001B5851" w:rsidRPr="00DF04F8">
        <w:t>i</w:t>
      </w:r>
      <w:r w:rsidRPr="00DF04F8">
        <w:t xml:space="preserve"> nadomestno storitev pri drugem izvajalcu na stroške zamudnika</w:t>
      </w:r>
      <w:r w:rsidR="00FB54DF" w:rsidRPr="00DF04F8">
        <w:t xml:space="preserve"> in </w:t>
      </w:r>
      <w:r w:rsidRPr="00DF04F8">
        <w:t xml:space="preserve">razdre pogodbo </w:t>
      </w:r>
      <w:r w:rsidR="00FB54DF" w:rsidRPr="00DF04F8">
        <w:t>ter</w:t>
      </w:r>
      <w:r w:rsidRPr="00DF04F8">
        <w:t xml:space="preserve"> zahteva povrnitev dejanske škode.</w:t>
      </w:r>
    </w:p>
    <w:p w14:paraId="60310557" w14:textId="77777777" w:rsidR="00D215B4" w:rsidRPr="00DF04F8" w:rsidRDefault="00D215B4" w:rsidP="00266675">
      <w:pPr>
        <w:spacing w:line="240" w:lineRule="auto"/>
      </w:pPr>
    </w:p>
    <w:p w14:paraId="2CD7F252" w14:textId="7121650A" w:rsidR="00D215B4" w:rsidRPr="00DF04F8" w:rsidRDefault="00D215B4" w:rsidP="00266675">
      <w:pPr>
        <w:spacing w:line="240" w:lineRule="auto"/>
      </w:pPr>
      <w:r w:rsidRPr="00DF04F8">
        <w:t xml:space="preserve">Za vsako drugo posamezno kršitev pogodbe, ki ni posebej opredeljena v prejšnjih odstavkih tega člena, lahko naročnik izvajalcu zaračuna pogodbeno kazen v višini </w:t>
      </w:r>
      <w:r w:rsidR="00DA2C3D" w:rsidRPr="00DF04F8">
        <w:t>25</w:t>
      </w:r>
      <w:r w:rsidR="002922F2" w:rsidRPr="00DF04F8">
        <w:t>0 EUR</w:t>
      </w:r>
      <w:r w:rsidR="0085020A">
        <w:t xml:space="preserve"> za vsak </w:t>
      </w:r>
      <w:r w:rsidR="002922F2" w:rsidRPr="00DF04F8">
        <w:t>dan zamude.</w:t>
      </w:r>
      <w:r w:rsidRPr="00DF04F8">
        <w:t xml:space="preserve"> V primeru ponovitve kršitve pogodbe naročnik lahko unovči zavarovanje za dobro izvedbo pogodbenih obveznosti.</w:t>
      </w:r>
    </w:p>
    <w:p w14:paraId="1C17A1AA" w14:textId="77777777" w:rsidR="00535B9E" w:rsidRPr="00DF04F8" w:rsidRDefault="00535B9E" w:rsidP="00266675">
      <w:pPr>
        <w:spacing w:line="240" w:lineRule="auto"/>
      </w:pPr>
    </w:p>
    <w:p w14:paraId="43EF7BBE" w14:textId="4F653A38" w:rsidR="00535B9E" w:rsidRPr="00DF04F8" w:rsidRDefault="00535B9E" w:rsidP="00266675">
      <w:pPr>
        <w:spacing w:line="240" w:lineRule="auto"/>
      </w:pPr>
      <w:r w:rsidRPr="00DF04F8">
        <w:t>Izvajalec ne odgovarja za pravočasno izvedbo predmetnih storitev, če naročnik ne izpolni vseh svojih obveznosti. V kolikor naročnik zamuja z izpolnitvijo svojih obveznosti, se roki izvedbe storitev s strani izvajalca podaljšajo za čas te zamude.</w:t>
      </w:r>
    </w:p>
    <w:p w14:paraId="79774371" w14:textId="77777777" w:rsidR="004A73B7" w:rsidRPr="00DF04F8" w:rsidRDefault="004A73B7" w:rsidP="00266675">
      <w:pPr>
        <w:spacing w:line="240" w:lineRule="auto"/>
      </w:pPr>
    </w:p>
    <w:p w14:paraId="556AFF9D" w14:textId="292E1C4E" w:rsidR="00535B9E" w:rsidRPr="006F7498" w:rsidRDefault="00535B9E" w:rsidP="00266675">
      <w:pPr>
        <w:spacing w:line="240" w:lineRule="auto"/>
      </w:pPr>
      <w:r w:rsidRPr="00DF04F8">
        <w:t xml:space="preserve">Pogodbena kazen ali kritje za nadomestno storitev se </w:t>
      </w:r>
      <w:r w:rsidR="0085020A">
        <w:t>pobota</w:t>
      </w:r>
      <w:r w:rsidR="0085020A" w:rsidRPr="00DF04F8">
        <w:t xml:space="preserve"> </w:t>
      </w:r>
      <w:r w:rsidRPr="00DF04F8">
        <w:t xml:space="preserve">pri naslednjih izplačilih izvajalcu oziroma v kolikor navedeno ni mogoče, se iz tega naslova izstavi poseben račun, ki ga mora izvajalec plačati v roku </w:t>
      </w:r>
      <w:r w:rsidR="00006A38" w:rsidRPr="00DF04F8">
        <w:t>8</w:t>
      </w:r>
      <w:r w:rsidR="005634E0" w:rsidRPr="00DF04F8">
        <w:t xml:space="preserve"> </w:t>
      </w:r>
      <w:r w:rsidRPr="00DF04F8">
        <w:t>dni od prejema.</w:t>
      </w:r>
    </w:p>
    <w:p w14:paraId="04DD10D7" w14:textId="77777777" w:rsidR="00535B9E" w:rsidRPr="006F7498" w:rsidRDefault="00535B9E" w:rsidP="00266675">
      <w:pPr>
        <w:spacing w:line="240" w:lineRule="auto"/>
      </w:pPr>
    </w:p>
    <w:p w14:paraId="2688715D" w14:textId="75C0695C" w:rsidR="00454562" w:rsidRDefault="00535B9E" w:rsidP="00266675">
      <w:pPr>
        <w:spacing w:line="240" w:lineRule="auto"/>
      </w:pPr>
      <w:r w:rsidRPr="006F749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724322DB" w14:textId="77777777" w:rsidR="00AF209B" w:rsidRPr="00916C65" w:rsidRDefault="00AF209B" w:rsidP="00266675">
      <w:pPr>
        <w:spacing w:line="240" w:lineRule="auto"/>
      </w:pPr>
    </w:p>
    <w:p w14:paraId="1CEE86D6" w14:textId="77777777" w:rsidR="00535B9E" w:rsidRPr="00916C65" w:rsidRDefault="00535B9E" w:rsidP="002F0B80">
      <w:pPr>
        <w:pStyle w:val="Naslov2"/>
        <w:spacing w:before="280" w:line="240" w:lineRule="auto"/>
        <w:ind w:left="357" w:hanging="357"/>
      </w:pPr>
      <w:r w:rsidRPr="00916C65">
        <w:t>ZAVAROVANJE ZA DOBRO IZVEDBO POGODBENIH OBVEZNOSTI</w:t>
      </w:r>
    </w:p>
    <w:p w14:paraId="5C15C47A" w14:textId="4E1252AF" w:rsidR="00106183" w:rsidRDefault="00106183" w:rsidP="003670F8">
      <w:pPr>
        <w:pStyle w:val="len"/>
      </w:pPr>
    </w:p>
    <w:p w14:paraId="68D93153" w14:textId="03D20AD7" w:rsidR="00F577E6" w:rsidRPr="00DF04F8" w:rsidRDefault="00F577E6" w:rsidP="003C73B5">
      <w:pPr>
        <w:spacing w:line="240" w:lineRule="auto"/>
      </w:pPr>
      <w:r w:rsidRPr="002F482C">
        <w:t xml:space="preserve">Zavarovanje za dobro izvedbo pogodbenih obveznosti mora izvajalec predložiti naročniku ob podpisu pogodbe oziroma najkasneje v roku 10 dni od obojestranskega podpisa </w:t>
      </w:r>
      <w:r w:rsidRPr="0019258A">
        <w:t xml:space="preserve">pogodbe, v </w:t>
      </w:r>
      <w:r w:rsidRPr="00DF04F8">
        <w:t xml:space="preserve">višini </w:t>
      </w:r>
      <w:r w:rsidR="008A62CC" w:rsidRPr="00DF04F8">
        <w:t>5</w:t>
      </w:r>
      <w:r w:rsidRPr="00DF04F8">
        <w:t xml:space="preserve"> % od skupne predvidene pogodbene vrednosti z DDV.</w:t>
      </w:r>
    </w:p>
    <w:p w14:paraId="6F461E2F" w14:textId="77777777" w:rsidR="00F577E6" w:rsidRPr="00DF04F8" w:rsidRDefault="00F577E6" w:rsidP="003C73B5">
      <w:pPr>
        <w:spacing w:line="240" w:lineRule="auto"/>
      </w:pPr>
    </w:p>
    <w:p w14:paraId="7000D387" w14:textId="11ECB044" w:rsidR="00F577E6" w:rsidRPr="002F482C" w:rsidRDefault="00F577E6" w:rsidP="003C73B5">
      <w:pPr>
        <w:spacing w:line="240" w:lineRule="auto"/>
      </w:pPr>
      <w:r w:rsidRPr="00DF04F8">
        <w:t>Veljavnost zavarovanja za dobro izvedbo pogodbenih obveznosti mora biti še 30 dni</w:t>
      </w:r>
      <w:r w:rsidRPr="002F482C">
        <w:t xml:space="preserve"> po preteku</w:t>
      </w:r>
      <w:r w:rsidR="007D751A">
        <w:t xml:space="preserve"> </w:t>
      </w:r>
      <w:r w:rsidR="00652BA4">
        <w:t>veljavnosti pogodbe</w:t>
      </w:r>
      <w:r w:rsidRPr="002F482C">
        <w:t>.</w:t>
      </w:r>
    </w:p>
    <w:p w14:paraId="6ABFD5F4" w14:textId="77777777" w:rsidR="00F577E6" w:rsidRPr="002F482C" w:rsidRDefault="00F577E6" w:rsidP="003C73B5">
      <w:pPr>
        <w:spacing w:line="240" w:lineRule="auto"/>
      </w:pPr>
    </w:p>
    <w:p w14:paraId="5C7FF1D7" w14:textId="77777777" w:rsidR="00F577E6" w:rsidRPr="002F482C" w:rsidRDefault="00F577E6" w:rsidP="003C73B5">
      <w:pPr>
        <w:spacing w:line="240" w:lineRule="auto"/>
      </w:pPr>
      <w:r w:rsidRPr="002F482C">
        <w:t>Če se bodo med trajanjem pogodbe podaljšali roki za izvedbo posla ali povišala skupna predvidena vrednost, mora izvajalec temu ustrezno spremeniti tudi zavarovanje za dobro izvedbo pogodbenih obveznosti oziroma podaljšati njegovo veljavnost.</w:t>
      </w:r>
    </w:p>
    <w:p w14:paraId="336DBD24" w14:textId="77777777" w:rsidR="00F577E6" w:rsidRPr="002F482C" w:rsidRDefault="00F577E6" w:rsidP="003C73B5">
      <w:pPr>
        <w:spacing w:line="240" w:lineRule="auto"/>
      </w:pPr>
    </w:p>
    <w:p w14:paraId="13FDE778" w14:textId="77777777" w:rsidR="00F577E6" w:rsidRPr="002F482C" w:rsidRDefault="00F577E6" w:rsidP="003C73B5">
      <w:pPr>
        <w:spacing w:line="240" w:lineRule="auto"/>
      </w:pPr>
      <w:r w:rsidRPr="002F482C">
        <w:t>Naročnik bo unovčil zavarovanje za dobro izvedbo pogodbenih obveznosti, v primeru če izvajalec:</w:t>
      </w:r>
    </w:p>
    <w:p w14:paraId="0EA5B4D2" w14:textId="77777777" w:rsidR="00F577E6" w:rsidRPr="00626FA4" w:rsidRDefault="00F577E6" w:rsidP="00626FA4">
      <w:pPr>
        <w:pStyle w:val="Odstavekseznama"/>
        <w:tabs>
          <w:tab w:val="clear" w:pos="1496"/>
          <w:tab w:val="num" w:pos="709"/>
        </w:tabs>
        <w:spacing w:after="0" w:line="240" w:lineRule="auto"/>
        <w:ind w:left="709" w:hanging="425"/>
      </w:pPr>
      <w:r w:rsidRPr="00626FA4">
        <w:t>ne bo pričel izvajati svojih pogodbenih obveznosti v skladu z določili pogodbe ali</w:t>
      </w:r>
    </w:p>
    <w:p w14:paraId="0616A80C" w14:textId="77777777" w:rsidR="00F577E6" w:rsidRPr="00626FA4" w:rsidRDefault="00F577E6" w:rsidP="00626FA4">
      <w:pPr>
        <w:pStyle w:val="Odstavekseznama"/>
        <w:tabs>
          <w:tab w:val="clear" w:pos="1496"/>
          <w:tab w:val="num" w:pos="709"/>
        </w:tabs>
        <w:spacing w:after="0" w:line="240" w:lineRule="auto"/>
        <w:ind w:left="709" w:hanging="425"/>
      </w:pPr>
      <w:r w:rsidRPr="00626FA4">
        <w:t>ne bo izpolnil svojih pogodbenih obveznosti v skladu z določili pogodbe ali</w:t>
      </w:r>
    </w:p>
    <w:p w14:paraId="2E3979FA"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pravočasno izpolnil svojih pogodbenih obveznosti v skladu z določili pogodbe ali</w:t>
      </w:r>
    </w:p>
    <w:p w14:paraId="6E092656"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pravilno izpolnil svojih pogodbenih obveznosti v skladu z določili pogodbe ali</w:t>
      </w:r>
    </w:p>
    <w:p w14:paraId="7010AC1F" w14:textId="77777777" w:rsidR="00F577E6" w:rsidRPr="00626FA4" w:rsidRDefault="00F577E6" w:rsidP="00626FA4">
      <w:pPr>
        <w:pStyle w:val="Odstavekseznama"/>
        <w:tabs>
          <w:tab w:val="clear" w:pos="1496"/>
          <w:tab w:val="num" w:pos="709"/>
        </w:tabs>
        <w:spacing w:after="0" w:line="240" w:lineRule="auto"/>
        <w:ind w:left="709" w:hanging="425"/>
      </w:pPr>
      <w:r w:rsidRPr="00626FA4">
        <w:t>bo prenehal izpolnjevati svoje pogodbene obveznosti določene v pogodbi.</w:t>
      </w:r>
    </w:p>
    <w:p w14:paraId="4AA81D45" w14:textId="77777777" w:rsidR="00F577E6" w:rsidRPr="002F482C" w:rsidRDefault="00F577E6" w:rsidP="003C73B5">
      <w:pPr>
        <w:spacing w:line="240" w:lineRule="auto"/>
      </w:pPr>
    </w:p>
    <w:p w14:paraId="67554A5A" w14:textId="44143BB5" w:rsidR="00F577E6" w:rsidRDefault="00F577E6" w:rsidP="003C73B5">
      <w:pPr>
        <w:spacing w:line="240" w:lineRule="auto"/>
      </w:pPr>
      <w:r w:rsidRPr="00DF04F8">
        <w:t xml:space="preserve">V primerih zamud ali kršitev, za katere je tej pogodbi določena pogodbena kazen, se prvenstveno obračuna pogodbena kazen na način določen v </w:t>
      </w:r>
      <w:r w:rsidR="00136501" w:rsidRPr="00DF04F8">
        <w:t>2</w:t>
      </w:r>
      <w:r w:rsidR="00BE725F">
        <w:t>4</w:t>
      </w:r>
      <w:r w:rsidRPr="00DF04F8">
        <w:t>. členu te pogodbe,</w:t>
      </w:r>
      <w:r w:rsidRPr="002F482C">
        <w:t xml:space="preserve"> zavarovanje za dobro izvedbo pogodbenih obveznosti pa se lahko unovči ob nadaljevanju zamude ali kršitve.</w:t>
      </w:r>
    </w:p>
    <w:p w14:paraId="3BEAE599" w14:textId="77777777" w:rsidR="00504DCD" w:rsidRPr="00EC4559" w:rsidRDefault="00504DCD" w:rsidP="00EC4559">
      <w:pPr>
        <w:spacing w:line="240" w:lineRule="auto"/>
      </w:pPr>
    </w:p>
    <w:p w14:paraId="030FAA95" w14:textId="11BF47CA" w:rsidR="00535B9E" w:rsidRPr="00393979" w:rsidRDefault="00597B64" w:rsidP="00F62311">
      <w:pPr>
        <w:pStyle w:val="Naslov2"/>
      </w:pPr>
      <w:r w:rsidRPr="00393979">
        <w:t>VARNOSTNE DOLOČBE</w:t>
      </w:r>
    </w:p>
    <w:p w14:paraId="69448438" w14:textId="77777777" w:rsidR="00233A7D" w:rsidRDefault="00233A7D" w:rsidP="003670F8">
      <w:pPr>
        <w:pStyle w:val="len"/>
      </w:pPr>
    </w:p>
    <w:p w14:paraId="6A15B756" w14:textId="77777777" w:rsidR="00571454" w:rsidRDefault="00571454" w:rsidP="00AA31B0">
      <w:pPr>
        <w:spacing w:line="240" w:lineRule="auto"/>
      </w:pPr>
    </w:p>
    <w:p w14:paraId="7C1432D5" w14:textId="49DCFF44" w:rsidR="00571454" w:rsidRPr="004D1D13" w:rsidRDefault="00571454" w:rsidP="00571454">
      <w:r>
        <w:t xml:space="preserve">Izvajalec </w:t>
      </w:r>
      <w:r w:rsidRPr="000E2D4F">
        <w:t xml:space="preserve">se </w:t>
      </w:r>
      <w:r w:rsidRPr="004D1D13">
        <w:t xml:space="preserve">zavezuje, da bo vse podatke, dejstva in listine naročnika, s katerimi bo prišel v stik ob izvajanju te pogodbe, skrbno varoval in jih ne bo razkril tretji osebi tudi po opravljeni dobavi. </w:t>
      </w:r>
      <w:r>
        <w:t xml:space="preserve">Izvajalec </w:t>
      </w:r>
      <w:r w:rsidRPr="004D1D13">
        <w:lastRenderedPageBreak/>
        <w:t>se zavezuje, da rezultati dela ne bodo zapustili prostorov naročnika in ne bodo uporabljeni za druge namene.</w:t>
      </w:r>
    </w:p>
    <w:p w14:paraId="2DEF143C" w14:textId="77777777" w:rsidR="00571454" w:rsidRPr="004D1D13" w:rsidRDefault="00571454" w:rsidP="00571454"/>
    <w:p w14:paraId="47E80934" w14:textId="063E44A6" w:rsidR="00571454" w:rsidRPr="00623BD6" w:rsidRDefault="00571454" w:rsidP="00571454">
      <w:r w:rsidRPr="004D1D13">
        <w:t xml:space="preserve">Informacij v zvezi s strežniško infrastrukturo, komunikacijskim omrežjem in aplikacijami državnih organov, do katerih pride med svojim delom </w:t>
      </w:r>
      <w:r>
        <w:t>izvajalec</w:t>
      </w:r>
      <w:r w:rsidRPr="004D1D13">
        <w:t>, ta ne sme uporabljati za druge namene in izven obsega te pogodbe.</w:t>
      </w:r>
    </w:p>
    <w:p w14:paraId="2BB5EDB4" w14:textId="77777777" w:rsidR="00571454" w:rsidRPr="00623BD6" w:rsidRDefault="00571454" w:rsidP="00571454"/>
    <w:p w14:paraId="7D6CD5BF" w14:textId="417841A1" w:rsidR="00571454" w:rsidRPr="00623BD6" w:rsidRDefault="00571454" w:rsidP="00571454">
      <w:r w:rsidRPr="00623BD6">
        <w:t xml:space="preserve">Vse pogodbene obveznosti bo </w:t>
      </w:r>
      <w:r>
        <w:t xml:space="preserve">izvajalec </w:t>
      </w:r>
      <w:r w:rsidRPr="00623BD6">
        <w:t xml:space="preserve">izvajal le v dogovorjenih časovnih okvirih in s soglasjem ter vednostjo naročnika. Nobena od aktivnosti, ki jih bo izvajal </w:t>
      </w:r>
      <w:r>
        <w:t>izvajalec</w:t>
      </w:r>
      <w:r w:rsidRPr="00623BD6">
        <w:t xml:space="preserve"> ne sme ogroziti delovanja informacijskih sistemov državnih organov. V primeru ogrožanja delovanja informacijskih sistemov ali na zahtevo naročnika mora</w:t>
      </w:r>
      <w:r>
        <w:t xml:space="preserve"> izvajalec</w:t>
      </w:r>
      <w:r w:rsidRPr="00623BD6">
        <w:t xml:space="preserve"> takoj prekiniti z aktivnostmi in po potrebi sodelovati pri vzpostavitvi prvotnega stanja. </w:t>
      </w:r>
    </w:p>
    <w:p w14:paraId="53510BE7" w14:textId="77777777" w:rsidR="00571454" w:rsidRPr="00623BD6" w:rsidRDefault="00571454" w:rsidP="00571454"/>
    <w:p w14:paraId="67427F26" w14:textId="06591C61" w:rsidR="00571454" w:rsidRDefault="00571454" w:rsidP="00571454">
      <w:r w:rsidRPr="00623BD6">
        <w:t xml:space="preserve">Za morebitne kršitve obveznosti, določene v prvem, drugem in tretjem odstavku tega člena, je </w:t>
      </w:r>
      <w:r>
        <w:t xml:space="preserve">izvajalec </w:t>
      </w:r>
      <w:r w:rsidRPr="00623BD6">
        <w:t>odškodninsko odgovoren, ne glede na dogovorjeno pogodbeno kazen.</w:t>
      </w:r>
    </w:p>
    <w:p w14:paraId="7D14B3A9" w14:textId="77777777" w:rsidR="00571454" w:rsidRDefault="00571454" w:rsidP="00571454"/>
    <w:p w14:paraId="1E3D58F3" w14:textId="315E2590" w:rsidR="00571454" w:rsidRDefault="00571454" w:rsidP="00571454">
      <w:r>
        <w:t xml:space="preserve">Izvajalec </w:t>
      </w:r>
      <w:r w:rsidRPr="00D92254">
        <w:t>naročniku omogoča izvajanje nadzora nad izvajanjem postopkov in ukrepov iz tega poglavja.</w:t>
      </w:r>
    </w:p>
    <w:p w14:paraId="328A342D" w14:textId="77777777" w:rsidR="00571454" w:rsidRDefault="00571454" w:rsidP="00571454"/>
    <w:p w14:paraId="7B006A47" w14:textId="028B433E" w:rsidR="00571454" w:rsidRDefault="00571454" w:rsidP="00571454">
      <w:r>
        <w:t xml:space="preserve">Izvajalec </w:t>
      </w:r>
      <w:r w:rsidRPr="00D92254">
        <w:t>je dolžan obvestiti svoje delavce, da lahko pri svojem delu pridejo v stik z zaupnimi podatki, pri delu z njimi pa morajo le-ti ravnati z največjo mero skrbnosti.</w:t>
      </w:r>
    </w:p>
    <w:p w14:paraId="259BC164" w14:textId="77777777" w:rsidR="00571454" w:rsidRDefault="00571454" w:rsidP="00AA31B0">
      <w:pPr>
        <w:spacing w:line="240" w:lineRule="auto"/>
      </w:pPr>
    </w:p>
    <w:p w14:paraId="3B5695C2" w14:textId="77777777" w:rsidR="003836FD" w:rsidRDefault="003836FD" w:rsidP="003670F8">
      <w:pPr>
        <w:pStyle w:val="len"/>
      </w:pPr>
    </w:p>
    <w:p w14:paraId="12AEE5F8" w14:textId="5AB9263F" w:rsidR="0065706C" w:rsidRPr="00652BA4" w:rsidRDefault="0065706C" w:rsidP="00AA31B0">
      <w:pPr>
        <w:spacing w:line="240" w:lineRule="auto"/>
      </w:pPr>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0EB3BF88" w14:textId="6C580E24" w:rsidR="003D7D0A" w:rsidRPr="00393979" w:rsidRDefault="005B6AAB" w:rsidP="00F62311">
      <w:pPr>
        <w:pStyle w:val="Naslov2"/>
      </w:pPr>
      <w:r w:rsidRPr="00393979">
        <w:t xml:space="preserve">VARSTVO IN </w:t>
      </w:r>
      <w:r w:rsidR="00AA31B0" w:rsidRPr="00393979">
        <w:t xml:space="preserve">POGODBENA OBDELAVA OSEBNIH PODATKOV </w:t>
      </w:r>
    </w:p>
    <w:p w14:paraId="6E1BB34C" w14:textId="37BA67E4" w:rsidR="003D7D0A" w:rsidRDefault="003D7D0A" w:rsidP="003670F8">
      <w:pPr>
        <w:pStyle w:val="len"/>
      </w:pPr>
    </w:p>
    <w:p w14:paraId="255B6402" w14:textId="77777777" w:rsidR="0040664C" w:rsidRPr="00264839" w:rsidRDefault="0040664C" w:rsidP="0040664C">
      <w:pPr>
        <w:spacing w:line="259" w:lineRule="auto"/>
        <w:rPr>
          <w:rFonts w:eastAsiaTheme="minorEastAsia"/>
        </w:rPr>
      </w:pPr>
      <w:r w:rsidRPr="4BDB1829">
        <w:rPr>
          <w:rFonts w:eastAsiaTheme="minorEastAsia"/>
        </w:rPr>
        <w:t>V zvezi z 2. členom te pogodbe stranki ugotavljata naslednje:</w:t>
      </w:r>
    </w:p>
    <w:p w14:paraId="3E18741F" w14:textId="77777777" w:rsidR="0040664C" w:rsidRPr="004F4208" w:rsidRDefault="0040664C" w:rsidP="0040664C">
      <w:pPr>
        <w:widowControl/>
        <w:numPr>
          <w:ilvl w:val="0"/>
          <w:numId w:val="27"/>
        </w:numPr>
        <w:autoSpaceDE/>
        <w:autoSpaceDN/>
        <w:adjustRightInd/>
        <w:spacing w:line="259" w:lineRule="auto"/>
        <w:contextualSpacing/>
        <w:rPr>
          <w:rFonts w:eastAsiaTheme="minorEastAsia"/>
        </w:rPr>
      </w:pPr>
      <w:r w:rsidRPr="0F47A661">
        <w:rPr>
          <w:rFonts w:eastAsiaTheme="minorEastAsia"/>
        </w:rPr>
        <w:t xml:space="preserve">naročnik je na podlagi 74.a člena Zakona o državni upravi (Uradni list RS, št. 113/05 – uradno prečiščeno besedilo, 89/07 – </w:t>
      </w:r>
      <w:proofErr w:type="spellStart"/>
      <w:r w:rsidRPr="0F47A661">
        <w:rPr>
          <w:rFonts w:eastAsiaTheme="minorEastAsia"/>
        </w:rPr>
        <w:t>odl</w:t>
      </w:r>
      <w:proofErr w:type="spellEnd"/>
      <w:r w:rsidRPr="0F47A661">
        <w:rPr>
          <w:rFonts w:eastAsiaTheme="minorEastAsia"/>
        </w:rPr>
        <w:t>. US, 126/07 – ZUP-E, 48/09, 8/10 – ZUP-G, 8/12 – ZVRS-F, 21/12, 47/13, 12/14, 90/14, 51/16, 36/21, 82/21, 189/21, 153/22 in 18/23, v nadaljevanju ZDU-1) med drugim pristojen tudi za upravljanje informacijsko komunikacijske infrastrukture, v okviru katerega zagotovi tudi storitve, ki so predmet te pogodbe;</w:t>
      </w:r>
    </w:p>
    <w:p w14:paraId="4B2BA978" w14:textId="77777777" w:rsidR="0040664C" w:rsidRPr="004F4208" w:rsidRDefault="0040664C" w:rsidP="0040664C">
      <w:pPr>
        <w:widowControl/>
        <w:numPr>
          <w:ilvl w:val="0"/>
          <w:numId w:val="27"/>
        </w:numPr>
        <w:autoSpaceDE/>
        <w:autoSpaceDN/>
        <w:adjustRightInd/>
        <w:spacing w:line="259" w:lineRule="auto"/>
        <w:contextualSpacing/>
        <w:rPr>
          <w:rFonts w:eastAsiaTheme="minorEastAsia"/>
        </w:rPr>
      </w:pPr>
      <w:r w:rsidRPr="4BDB1829">
        <w:rPr>
          <w:rFonts w:eastAsiaTheme="minorEastAsia"/>
        </w:rPr>
        <w:t>izvajalec v skladu s to pogodbo zagotavlja storitve, ki so predmet pogodbe, pri čemer lahko pride do obdelave osebnih podatkov.</w:t>
      </w:r>
    </w:p>
    <w:p w14:paraId="6511431F" w14:textId="77777777" w:rsidR="0040664C" w:rsidRPr="004F4208" w:rsidRDefault="0040664C" w:rsidP="0040664C">
      <w:pPr>
        <w:contextualSpacing/>
        <w:jc w:val="left"/>
        <w:rPr>
          <w:rFonts w:eastAsiaTheme="minorEastAsia"/>
        </w:rPr>
      </w:pPr>
    </w:p>
    <w:p w14:paraId="53741DFE" w14:textId="77777777" w:rsidR="002922F2" w:rsidRPr="00264839" w:rsidRDefault="002922F2" w:rsidP="002922F2">
      <w:pPr>
        <w:spacing w:line="259" w:lineRule="auto"/>
        <w:rPr>
          <w:rFonts w:eastAsiaTheme="minorEastAsia"/>
        </w:rPr>
      </w:pPr>
      <w:r w:rsidRPr="4BDB1829">
        <w:rPr>
          <w:rFonts w:eastAsiaTheme="minorEastAsia"/>
        </w:rPr>
        <w:t>Osnovni namen zagotavljanja storitev po tej pogodbi ni obdelava osebnih podatkov in zato se izvajalec za namene izvajanja te storitve ne seznanja z osebnimi podatki, lahko pa pride do obdelave osebnih podatkov zaradi zagotavljanja storitev v skladu s to pogodbo. Posledično stranki ne moreta določiti podatkov, s katerimi bi se izvajalec pri zagotavljanju storitev po tej pogodbi lahko seznanil ali jih kako drugače obdeloval in posledično tudi ne moreta konkretizirati obveznosti v skladu z varstvom osebnih podatkov, ki bi presegale splošne zahteve za varstvo podatkov. Natančno pa lahko stranki določita namen obdelave osebnih podatkov in to je: minimalna obdelava, ki je potrebna za izvajanje te pogodbe.</w:t>
      </w:r>
    </w:p>
    <w:p w14:paraId="28AF7968" w14:textId="77777777" w:rsidR="002922F2" w:rsidRPr="00264839" w:rsidRDefault="002922F2" w:rsidP="002922F2">
      <w:pPr>
        <w:spacing w:line="259" w:lineRule="auto"/>
        <w:rPr>
          <w:rFonts w:eastAsiaTheme="minorEastAsia"/>
        </w:rPr>
      </w:pPr>
    </w:p>
    <w:p w14:paraId="6ED16657" w14:textId="51E7CBAE" w:rsidR="002922F2" w:rsidRPr="00264839" w:rsidRDefault="002922F2" w:rsidP="002922F2">
      <w:pPr>
        <w:spacing w:line="259" w:lineRule="auto"/>
        <w:rPr>
          <w:rFonts w:eastAsiaTheme="minorEastAsia"/>
        </w:rPr>
      </w:pPr>
      <w:r w:rsidRPr="70E5FAFD">
        <w:rPr>
          <w:rFonts w:eastAsiaTheme="minorEastAsia"/>
        </w:rPr>
        <w:t xml:space="preserve">Določbe, ki se v tem poglavju nanašajo na izvajalca, se v primeru skupne ponudbe in/ali ponudbe s podizvajalcem iz </w:t>
      </w:r>
      <w:r w:rsidRPr="002922F2">
        <w:rPr>
          <w:rFonts w:eastAsiaTheme="minorEastAsia"/>
        </w:rPr>
        <w:t xml:space="preserve">Priloge </w:t>
      </w:r>
      <w:r w:rsidR="00BE725F">
        <w:rPr>
          <w:rFonts w:eastAsiaTheme="minorEastAsia"/>
        </w:rPr>
        <w:t>6</w:t>
      </w:r>
      <w:r w:rsidRPr="002922F2">
        <w:rPr>
          <w:rFonts w:eastAsiaTheme="minorEastAsia"/>
        </w:rPr>
        <w:t>, smiselno</w:t>
      </w:r>
      <w:r w:rsidRPr="70E5FAFD">
        <w:rPr>
          <w:rFonts w:eastAsiaTheme="minorEastAsia"/>
        </w:rPr>
        <w:t xml:space="preserve"> uporabljajo za vse izvajalce v skupni ponudni in/ali podizvajalce, ki izvajajo pogodbene storitve.</w:t>
      </w:r>
    </w:p>
    <w:p w14:paraId="7A18DBC2" w14:textId="423983E5" w:rsidR="003D7D0A" w:rsidRPr="00774895" w:rsidRDefault="003D7D0A" w:rsidP="003670F8">
      <w:pPr>
        <w:pStyle w:val="len"/>
      </w:pPr>
    </w:p>
    <w:p w14:paraId="706F0B4B" w14:textId="77777777" w:rsidR="003729D7" w:rsidRDefault="003729D7" w:rsidP="00267F01">
      <w:pPr>
        <w:pStyle w:val="Odstavekseznama"/>
        <w:numPr>
          <w:ilvl w:val="0"/>
          <w:numId w:val="0"/>
        </w:numPr>
        <w:spacing w:after="0" w:line="240" w:lineRule="auto"/>
        <w:ind w:left="709"/>
      </w:pPr>
    </w:p>
    <w:p w14:paraId="43C8694A" w14:textId="77777777" w:rsidR="0040664C" w:rsidRPr="00264839" w:rsidRDefault="0040664C" w:rsidP="0040664C">
      <w:pPr>
        <w:spacing w:line="259" w:lineRule="auto"/>
        <w:rPr>
          <w:rFonts w:eastAsiaTheme="minorEastAsia"/>
        </w:rPr>
      </w:pPr>
      <w:r w:rsidRPr="4BDB1829">
        <w:rPr>
          <w:rFonts w:eastAsiaTheme="minorEastAsia"/>
        </w:rPr>
        <w:lastRenderedPageBreak/>
        <w:t>S to pogodbo naročnik kot upravljavec pooblašča izvajalca za obdelovalca v skladu s Splošno uredbo o varstvu podatkov in sicer izključno v obsegu in za namene, določene v tej pogodbi.</w:t>
      </w:r>
    </w:p>
    <w:p w14:paraId="5F8671CB" w14:textId="77777777" w:rsidR="0040664C" w:rsidRDefault="0040664C" w:rsidP="00267F01">
      <w:pPr>
        <w:pStyle w:val="Odstavekseznama"/>
        <w:numPr>
          <w:ilvl w:val="0"/>
          <w:numId w:val="0"/>
        </w:numPr>
        <w:spacing w:after="0" w:line="240" w:lineRule="auto"/>
        <w:ind w:left="709"/>
      </w:pPr>
    </w:p>
    <w:p w14:paraId="035BE236" w14:textId="77777777" w:rsidR="00811AFE" w:rsidRDefault="00811AFE" w:rsidP="003670F8">
      <w:pPr>
        <w:pStyle w:val="len"/>
      </w:pPr>
    </w:p>
    <w:p w14:paraId="7409DCC3" w14:textId="77777777" w:rsidR="0040664C" w:rsidRDefault="0040664C" w:rsidP="00AA31B0"/>
    <w:p w14:paraId="5437B5CA" w14:textId="77777777" w:rsidR="002922F2" w:rsidRPr="00264839" w:rsidRDefault="002922F2" w:rsidP="002922F2">
      <w:pPr>
        <w:spacing w:line="259" w:lineRule="auto"/>
        <w:rPr>
          <w:rFonts w:eastAsiaTheme="minorEastAsia"/>
        </w:rPr>
      </w:pPr>
      <w:r w:rsidRPr="70E5FAFD">
        <w:rPr>
          <w:rFonts w:eastAsiaTheme="minorEastAsia"/>
        </w:rPr>
        <w:t xml:space="preserve">Osebni podatki, ki jih obdeluje </w:t>
      </w:r>
      <w:r w:rsidRPr="00907C24">
        <w:rPr>
          <w:rFonts w:eastAsiaTheme="minorEastAsia"/>
        </w:rPr>
        <w:t>naročnik, in s katerimi bi se obdelovalec lahko seznanil pri zagotavljanju nalog po tej pogodbi, so vsi podatki, s katerimi je lahko izvajalec seznanjen pri zagotavljanju storitev po tej pogodbi, torej s podatki, ki so potrebni za implementacijo informacijske rešitve SAM v okolje naročnika, ugotavljanje in analizo licenčnega stanja ter izdelavo izvedbenih poročil in priporočil za optimizacijo licenčnega portfelja. Upravljavec zagotavlja, da razpolaga s pravno podlago za obdelavo podatkov, in sicer na podlagi pravne podlage iz prve</w:t>
      </w:r>
      <w:r w:rsidRPr="70E5FAFD">
        <w:rPr>
          <w:rFonts w:eastAsiaTheme="minorEastAsia"/>
        </w:rPr>
        <w:t xml:space="preserve"> alineje </w:t>
      </w:r>
      <w:r>
        <w:rPr>
          <w:rFonts w:eastAsiaTheme="minorEastAsia"/>
        </w:rPr>
        <w:t>31</w:t>
      </w:r>
      <w:r w:rsidRPr="70E5FAFD">
        <w:rPr>
          <w:rFonts w:eastAsiaTheme="minorEastAsia"/>
        </w:rPr>
        <w:t>. člena te pogodbe.</w:t>
      </w:r>
    </w:p>
    <w:p w14:paraId="7845F92B" w14:textId="77777777" w:rsidR="002922F2" w:rsidRPr="00264839" w:rsidRDefault="002922F2" w:rsidP="002922F2">
      <w:pPr>
        <w:spacing w:line="259" w:lineRule="auto"/>
        <w:rPr>
          <w:rFonts w:eastAsiaTheme="minorEastAsia"/>
        </w:rPr>
      </w:pPr>
    </w:p>
    <w:p w14:paraId="2F74F151" w14:textId="77777777" w:rsidR="002922F2" w:rsidRPr="00264839" w:rsidRDefault="002922F2" w:rsidP="002922F2">
      <w:pPr>
        <w:spacing w:line="259" w:lineRule="auto"/>
        <w:rPr>
          <w:rFonts w:eastAsiaTheme="minorEastAsia"/>
        </w:rPr>
      </w:pPr>
      <w:r w:rsidRPr="34FF7B86">
        <w:rPr>
          <w:rFonts w:eastAsiaTheme="minorEastAsia"/>
        </w:rPr>
        <w:t>Namen obdelave osebnih podatkov, ki se obdelujejo, je zagotavljanje licenčne skladnosti programske opreme na centraliziranih organih DU v skladu z ZDU-1.</w:t>
      </w:r>
    </w:p>
    <w:p w14:paraId="218790A0" w14:textId="77777777" w:rsidR="0040664C" w:rsidRDefault="0040664C" w:rsidP="00AA31B0"/>
    <w:p w14:paraId="0BB5C11D" w14:textId="77777777" w:rsidR="0040664C" w:rsidRDefault="0040664C" w:rsidP="0040664C">
      <w:pPr>
        <w:pStyle w:val="len"/>
      </w:pPr>
    </w:p>
    <w:p w14:paraId="4B3FE63A" w14:textId="77777777" w:rsidR="0040664C" w:rsidRDefault="0040664C" w:rsidP="0040664C">
      <w:pPr>
        <w:spacing w:line="259" w:lineRule="auto"/>
        <w:rPr>
          <w:rFonts w:eastAsiaTheme="minorEastAsia"/>
        </w:rPr>
      </w:pPr>
      <w:r w:rsidRPr="4BDB1829">
        <w:rPr>
          <w:rFonts w:eastAsiaTheme="minorEastAsia"/>
        </w:rPr>
        <w:t>Čas obdelave osebnih podatkov traja ves čas zagotavljanja storitev po tej pogodbi.</w:t>
      </w:r>
    </w:p>
    <w:p w14:paraId="01E8B496" w14:textId="77777777" w:rsidR="00F62311" w:rsidRDefault="00F62311" w:rsidP="0040664C">
      <w:pPr>
        <w:spacing w:line="259" w:lineRule="auto"/>
        <w:rPr>
          <w:rFonts w:eastAsiaTheme="minorEastAsia"/>
        </w:rPr>
      </w:pPr>
    </w:p>
    <w:p w14:paraId="442F343C" w14:textId="77777777" w:rsidR="0040664C" w:rsidRDefault="0040664C" w:rsidP="0040664C">
      <w:pPr>
        <w:pStyle w:val="len"/>
      </w:pPr>
    </w:p>
    <w:p w14:paraId="5EDF68F9" w14:textId="77777777" w:rsidR="0040664C" w:rsidRDefault="0040664C" w:rsidP="00AA31B0"/>
    <w:p w14:paraId="3526E4A5" w14:textId="77777777" w:rsidR="0040664C" w:rsidRDefault="0040664C" w:rsidP="0040664C">
      <w:pPr>
        <w:spacing w:line="259" w:lineRule="auto"/>
        <w:rPr>
          <w:rFonts w:eastAsiaTheme="minorEastAsia"/>
        </w:rPr>
      </w:pPr>
      <w:r w:rsidRPr="4BDB1829">
        <w:rPr>
          <w:rFonts w:eastAsiaTheme="minorEastAsia"/>
        </w:rPr>
        <w:t>Obdelovalec bo redno testiral, ocenjeval in vrednotil učinkovitost tehničnih in organizacijski ukrepov za zagotavljanje varstva osebnih podatkov in bo na tej podlagi prilagajal vse ukrepe, s katerimi zagotavlja njihovo varstvo.</w:t>
      </w:r>
    </w:p>
    <w:p w14:paraId="29B4F6AE" w14:textId="77777777" w:rsidR="0040664C" w:rsidRPr="00264839" w:rsidRDefault="0040664C" w:rsidP="0040664C">
      <w:pPr>
        <w:pStyle w:val="len"/>
        <w:rPr>
          <w:rFonts w:eastAsiaTheme="minorEastAsia"/>
        </w:rPr>
      </w:pPr>
    </w:p>
    <w:p w14:paraId="0A04E9CF" w14:textId="77777777" w:rsidR="0040664C" w:rsidRDefault="0040664C" w:rsidP="00AA31B0"/>
    <w:p w14:paraId="2E3C358B" w14:textId="77777777" w:rsidR="0040664C" w:rsidRPr="004F4208" w:rsidRDefault="0040664C" w:rsidP="0040664C">
      <w:pPr>
        <w:contextualSpacing/>
        <w:jc w:val="left"/>
      </w:pPr>
      <w:r w:rsidRPr="004F4208">
        <w:t>Izvajalec se zavezuje, da:</w:t>
      </w:r>
    </w:p>
    <w:p w14:paraId="56DED974"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osebne podatke, do katerih ima dostop, obdeloval izključno za namen izvajanja pogodbe in podatkov ne bo obdeloval ali drugače uporabljal za noben drug namen (ne bo izdeloval kopij ipd.);</w:t>
      </w:r>
    </w:p>
    <w:p w14:paraId="3E492DAD"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osebnih podatkov, do katerih ima dostop, ne bo na kakršen koli način dajal na razpolago osebi, ki dela za njega kot podizvajalec, in jih ne potrebuje za opravo nalog, ki izhajajo iz pogodbe. Teh podatkov ne bo dajal fizično katerim koli nepooblaščenim osebam, ali jim jih prenašal po telekomunikacijskih sredstvih in omrežjih;</w:t>
      </w:r>
    </w:p>
    <w:p w14:paraId="186A2D54"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podatke, ki bi se morebiti nahajali v njegovem informacijskem sistemu, po koncu izvajanja pogodbe, nepovratno uničil;</w:t>
      </w:r>
    </w:p>
    <w:p w14:paraId="3C599D13"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varoval strojno, sistemsko in aplikativno programsko računalniško opremo, s katero se obdelujejo ti podatki;</w:t>
      </w:r>
    </w:p>
    <w:p w14:paraId="54EBA629"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F525EF0"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varoval prostore, v katerih se nahaja oprema, s katero se dostopa in obdeluje osebne podatke naročnika z organizacijskimi, fizičnimi in tehničnimi ukrepi, ki onemogočajo nepooblaščenim osebam dostop do opreme iz prejšnje alineje;</w:t>
      </w:r>
    </w:p>
    <w:p w14:paraId="46111A8B"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preprečeval nepooblaščen dostop tudi pri njihovem prenosu s telekomunikacijskimi sredstvi in omrežji;</w:t>
      </w:r>
    </w:p>
    <w:p w14:paraId="19341BFE"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zagotavljal možnost poznejšega ugotavljanja, kdaj so bili ti podatki posredovani drugim naslovnikom ali drugače obdelovani, pri avtomatizirani obdelavi podatkov pa tudi, kdo jih je obdeloval;</w:t>
      </w:r>
    </w:p>
    <w:p w14:paraId="7F229C69"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ažurno odpravljal vse varnostne ranljivosti informacijskega sistema;</w:t>
      </w:r>
    </w:p>
    <w:p w14:paraId="6DD770BD"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lastRenderedPageBreak/>
        <w:t>bo naročniku omogočil nadzor nad izvajanjem prejšnjih alinej tega člena, tudi z vpogledom v svoj informacijski sistem;</w:t>
      </w:r>
    </w:p>
    <w:p w14:paraId="7D0CE197"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zagotovil, da so osebe, ki so pooblaščene za obdelavo osebnih podatkov, zavezane k zaupnosti v skladu z b) točko člena 28 Splošne uredbe o varstvu podatkov;</w:t>
      </w:r>
    </w:p>
    <w:p w14:paraId="72376373"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izvajal vse druge potrebne ukrepe in postopke, s katerimi se preprečuje slučajna ali namerna nepooblaščena obdelava varovanih podatkov, njihova sprememba ali uničevanje, za katere kot dober gospodar ocenjuje, da jih mora izvajati;</w:t>
      </w:r>
    </w:p>
    <w:p w14:paraId="51EF2DE2"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z ustreznimi tehničnimi in organizacijskimi ukrepi, v okviru svojih zmožnosti, pomagal naročniku kot upravljavcu osebnih podatkov pri izpolnjevanju njegovih obveznosti v zvezi z uresničevanjem pravic posameznikov, na katere se osebni podatki nanašajo;</w:t>
      </w:r>
    </w:p>
    <w:p w14:paraId="5FC021B9"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ob upoštevanju narave obdelave in informacij, ki so mu dostopne, pomagal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w:t>
      </w:r>
    </w:p>
    <w:p w14:paraId="68DAA240"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nemudoma obvestil naročnika o morebitni zahtevi za vpogled, popravek ali izbris posameznika, na katerega se podatki nanašajo, ter počakal na njegova pisna navodila;</w:t>
      </w:r>
    </w:p>
    <w:p w14:paraId="268F6E9B" w14:textId="77777777" w:rsidR="0040664C" w:rsidRPr="004F4208" w:rsidRDefault="0040664C" w:rsidP="0040664C">
      <w:pPr>
        <w:widowControl/>
        <w:numPr>
          <w:ilvl w:val="0"/>
          <w:numId w:val="28"/>
        </w:numPr>
        <w:autoSpaceDE/>
        <w:autoSpaceDN/>
        <w:adjustRightInd/>
        <w:spacing w:line="259" w:lineRule="auto"/>
        <w:contextualSpacing/>
        <w:jc w:val="left"/>
        <w:rPr>
          <w:rFonts w:eastAsiaTheme="minorEastAsia"/>
        </w:rPr>
      </w:pPr>
      <w:r w:rsidRPr="4BDB1829">
        <w:rPr>
          <w:rFonts w:eastAsiaTheme="minorEastAsia"/>
        </w:rPr>
        <w:t>bo posredoval podatek o pooblaščeni osebi za varstvo podatkov zaradi vpisa v Evidenco dejavnosti obdelave.</w:t>
      </w:r>
    </w:p>
    <w:p w14:paraId="679305BA" w14:textId="77777777" w:rsidR="0040664C" w:rsidRPr="00264839" w:rsidRDefault="0040664C" w:rsidP="0040664C">
      <w:pPr>
        <w:spacing w:line="259" w:lineRule="auto"/>
        <w:rPr>
          <w:rFonts w:eastAsiaTheme="minorEastAsia"/>
        </w:rPr>
      </w:pPr>
    </w:p>
    <w:p w14:paraId="0E4F8D1C" w14:textId="77777777" w:rsidR="0040664C" w:rsidRPr="00264839" w:rsidRDefault="0040664C" w:rsidP="0040664C">
      <w:pPr>
        <w:spacing w:line="259" w:lineRule="auto"/>
        <w:rPr>
          <w:rFonts w:eastAsiaTheme="minorEastAsia"/>
        </w:rPr>
      </w:pPr>
      <w:r w:rsidRPr="4BDB1829">
        <w:rPr>
          <w:rFonts w:eastAsiaTheme="minorEastAsia"/>
        </w:rPr>
        <w:t>Obdelovalec se zavezuje, da bo brez nepotrebnega odlašanja in izčrpno obvestil upravljavca o vseh morebitnih zaznanih napakah ali nepravilnostih, povezanih z osebnimi podatki ali njihovo obdelavo.</w:t>
      </w:r>
    </w:p>
    <w:p w14:paraId="1CE52B2A" w14:textId="77777777" w:rsidR="0040664C" w:rsidRPr="00264839" w:rsidRDefault="0040664C" w:rsidP="0040664C">
      <w:pPr>
        <w:spacing w:line="259" w:lineRule="auto"/>
        <w:rPr>
          <w:rFonts w:eastAsiaTheme="minorEastAsia"/>
        </w:rPr>
      </w:pPr>
    </w:p>
    <w:p w14:paraId="1EB5A262" w14:textId="77777777" w:rsidR="0040664C" w:rsidRPr="00264839" w:rsidRDefault="0040664C" w:rsidP="0040664C">
      <w:pPr>
        <w:spacing w:line="259" w:lineRule="auto"/>
        <w:rPr>
          <w:rFonts w:eastAsiaTheme="minorEastAsia"/>
        </w:rPr>
      </w:pPr>
      <w:r w:rsidRPr="4BDB1829">
        <w:rPr>
          <w:rFonts w:eastAsiaTheme="minorEastAsia"/>
        </w:rPr>
        <w:t>Obveznosti izvajalca, za katere to izhaja iz njihovega smisla, se nanašajo tudi na čas po izvajanju pogodbe.</w:t>
      </w:r>
    </w:p>
    <w:p w14:paraId="15158CBD" w14:textId="77777777" w:rsidR="0040664C" w:rsidRDefault="0040664C" w:rsidP="0040664C">
      <w:pPr>
        <w:pStyle w:val="len"/>
      </w:pPr>
    </w:p>
    <w:p w14:paraId="730B0E16" w14:textId="77777777" w:rsidR="0040664C" w:rsidRDefault="0040664C" w:rsidP="00AA31B0"/>
    <w:p w14:paraId="7D5CB00E" w14:textId="77777777" w:rsidR="0040664C" w:rsidRPr="00264839" w:rsidRDefault="0040664C" w:rsidP="0040664C">
      <w:pPr>
        <w:spacing w:line="259" w:lineRule="auto"/>
        <w:rPr>
          <w:rFonts w:eastAsiaTheme="minorEastAsia"/>
        </w:rPr>
      </w:pPr>
      <w:r w:rsidRPr="4BDB1829">
        <w:rPr>
          <w:rFonts w:eastAsiaTheme="minorEastAsia"/>
        </w:rPr>
        <w:t>Vsi podatki se lahko obdelujejo izključno na ozemlju Republike Slovenije.</w:t>
      </w:r>
    </w:p>
    <w:p w14:paraId="2F580BA6" w14:textId="77777777" w:rsidR="0040664C" w:rsidRDefault="0040664C" w:rsidP="00AA31B0"/>
    <w:p w14:paraId="4BD3EC0C" w14:textId="77777777" w:rsidR="0040664C" w:rsidRDefault="0040664C" w:rsidP="0040664C">
      <w:pPr>
        <w:pStyle w:val="len"/>
      </w:pPr>
    </w:p>
    <w:p w14:paraId="0EF2F79D" w14:textId="0B454854" w:rsidR="0040664C" w:rsidRPr="00264839" w:rsidRDefault="0040664C" w:rsidP="0040664C">
      <w:pPr>
        <w:spacing w:line="259" w:lineRule="auto"/>
        <w:rPr>
          <w:rFonts w:eastAsiaTheme="minorEastAsia"/>
        </w:rPr>
      </w:pPr>
      <w:r w:rsidRPr="4BDB1829">
        <w:rPr>
          <w:rFonts w:eastAsiaTheme="minorEastAsia"/>
        </w:rPr>
        <w:t xml:space="preserve">Obdelovalec bo obdeloval osebne podatke samo na podlagi dokumentiranih navodil upravljavca, razen če to od njega zahteva pravo Unije ali države članice, ki velja za obdelovalca. Navodila so podrobneje opredeljena </w:t>
      </w:r>
      <w:r w:rsidRPr="00504DCD">
        <w:rPr>
          <w:rFonts w:eastAsiaTheme="minorEastAsia"/>
        </w:rPr>
        <w:t xml:space="preserve">v prilogi </w:t>
      </w:r>
      <w:r w:rsidR="00907C24" w:rsidRPr="00504DCD">
        <w:rPr>
          <w:rFonts w:eastAsiaTheme="minorEastAsia"/>
        </w:rPr>
        <w:t>5</w:t>
      </w:r>
      <w:r w:rsidRPr="00504DCD">
        <w:rPr>
          <w:rFonts w:eastAsiaTheme="minorEastAsia"/>
        </w:rPr>
        <w:t>. Upravljavec</w:t>
      </w:r>
      <w:r w:rsidRPr="4BDB1829">
        <w:rPr>
          <w:rFonts w:eastAsiaTheme="minorEastAsia"/>
        </w:rPr>
        <w:t xml:space="preserve"> lahko poda nadaljnja navodila ves čas trajanja obdelave osebnih podatkov, pri čemer bodo navodila vedno dokumentirana in v pisni obliki, vključno z elektronsko obliko.</w:t>
      </w:r>
    </w:p>
    <w:p w14:paraId="1A11EC86" w14:textId="77777777" w:rsidR="0040664C" w:rsidRPr="00264839" w:rsidRDefault="0040664C" w:rsidP="0040664C">
      <w:pPr>
        <w:spacing w:line="259" w:lineRule="auto"/>
        <w:rPr>
          <w:rFonts w:eastAsiaTheme="minorEastAsia"/>
        </w:rPr>
      </w:pPr>
    </w:p>
    <w:p w14:paraId="3CAB83C8" w14:textId="77777777" w:rsidR="0040664C" w:rsidRPr="00264839" w:rsidRDefault="0040664C" w:rsidP="0040664C">
      <w:pPr>
        <w:spacing w:line="259" w:lineRule="auto"/>
        <w:rPr>
          <w:rFonts w:eastAsiaTheme="minorEastAsia"/>
        </w:rPr>
      </w:pPr>
      <w:r w:rsidRPr="4BDB1829">
        <w:rPr>
          <w:rFonts w:eastAsiaTheme="minorEastAsia"/>
        </w:rPr>
        <w:t>Če obdelovalec meni, da navodila upravljavca kršijo Splošno uredbo o varstvu podatkov ali določbe prava Unije ali držav članic o varstvu osebnih podatkov, bo o tem obvestil upravljavca.</w:t>
      </w:r>
    </w:p>
    <w:p w14:paraId="1AEB64DA" w14:textId="77777777" w:rsidR="0040664C" w:rsidRPr="00264839" w:rsidRDefault="0040664C" w:rsidP="0040664C">
      <w:pPr>
        <w:spacing w:line="259" w:lineRule="auto"/>
        <w:rPr>
          <w:rFonts w:eastAsiaTheme="minorEastAsia"/>
        </w:rPr>
      </w:pPr>
    </w:p>
    <w:p w14:paraId="5388C6D3" w14:textId="77777777" w:rsidR="0040664C" w:rsidRPr="00264839" w:rsidRDefault="0040664C" w:rsidP="0040664C">
      <w:pPr>
        <w:spacing w:line="259" w:lineRule="auto"/>
        <w:rPr>
          <w:rFonts w:eastAsiaTheme="minorEastAsia"/>
        </w:rPr>
      </w:pPr>
      <w:r w:rsidRPr="4BDB1829">
        <w:rPr>
          <w:rFonts w:eastAsiaTheme="minorEastAsia"/>
        </w:rPr>
        <w:t>Obdelovalec bo v skladu z določbo drugega odstavka člena 30 Splošne uredbe o varstvu podatkov vodil evidenco dejavnosti obdelave, ki jih izvaja v skladu s to pogodbo.</w:t>
      </w:r>
    </w:p>
    <w:p w14:paraId="2F582297" w14:textId="77777777" w:rsidR="0040664C" w:rsidRDefault="0040664C" w:rsidP="00AA31B0"/>
    <w:p w14:paraId="7CD95C07" w14:textId="77777777" w:rsidR="0040664C" w:rsidRDefault="0040664C" w:rsidP="0040664C">
      <w:pPr>
        <w:pStyle w:val="len"/>
      </w:pPr>
    </w:p>
    <w:p w14:paraId="4DC538D7" w14:textId="77777777" w:rsidR="0040664C" w:rsidRPr="00264839" w:rsidRDefault="0040664C" w:rsidP="0040664C">
      <w:pPr>
        <w:spacing w:line="259" w:lineRule="auto"/>
        <w:rPr>
          <w:rFonts w:eastAsiaTheme="minorEastAsia"/>
        </w:rPr>
      </w:pPr>
      <w:r w:rsidRPr="4BDB1829">
        <w:rPr>
          <w:rFonts w:eastAsiaTheme="minorEastAsi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2227D0E" w14:textId="77777777" w:rsidR="0040664C" w:rsidRPr="00264839" w:rsidRDefault="0040664C" w:rsidP="0040664C">
      <w:pPr>
        <w:spacing w:line="259" w:lineRule="auto"/>
        <w:rPr>
          <w:rFonts w:eastAsiaTheme="minorEastAsia"/>
        </w:rPr>
      </w:pPr>
    </w:p>
    <w:p w14:paraId="2024399C" w14:textId="77777777" w:rsidR="0040664C" w:rsidRPr="00264839" w:rsidRDefault="0040664C" w:rsidP="0040664C">
      <w:pPr>
        <w:spacing w:line="259" w:lineRule="auto"/>
        <w:rPr>
          <w:rFonts w:eastAsiaTheme="minorEastAsia"/>
        </w:rPr>
      </w:pPr>
      <w:r w:rsidRPr="4BDB1829">
        <w:rPr>
          <w:rFonts w:eastAsiaTheme="minorEastAsia"/>
        </w:rPr>
        <w:t>Na zahtevo upravljavca bo obdelovalec izkazal, da so zadevne osebe pod nadzorom obdelovalca zavezane k zgoraj navedenim zahtevam glede zaupnosti in imajo dostop do podatkov samo ob obstoju potrebe po dostopu do osebnih podatkov.</w:t>
      </w:r>
    </w:p>
    <w:p w14:paraId="2D71FA09" w14:textId="77777777" w:rsidR="0040664C" w:rsidRDefault="0040664C" w:rsidP="00AA31B0"/>
    <w:p w14:paraId="6450DB0D" w14:textId="77777777" w:rsidR="0040664C" w:rsidRDefault="0040664C" w:rsidP="0040664C">
      <w:pPr>
        <w:pStyle w:val="len"/>
      </w:pPr>
    </w:p>
    <w:p w14:paraId="32040313" w14:textId="77777777" w:rsidR="0040664C" w:rsidRPr="00264839" w:rsidRDefault="0040664C" w:rsidP="0040664C">
      <w:pPr>
        <w:spacing w:line="259" w:lineRule="auto"/>
        <w:rPr>
          <w:rFonts w:eastAsiaTheme="minorEastAsia"/>
        </w:rPr>
      </w:pPr>
      <w:r w:rsidRPr="4BDB1829">
        <w:rPr>
          <w:rFonts w:eastAsiaTheme="minorEastAsia"/>
        </w:rPr>
        <w:t>Upravljavec in obdelovalec z izvajanjem ustreznih tehničnih in organizacijskih ukrepov zagotovita ustrezno raven varnosti glede na tveganje.</w:t>
      </w:r>
    </w:p>
    <w:p w14:paraId="5EF6C372" w14:textId="77777777" w:rsidR="0040664C" w:rsidRPr="00264839" w:rsidRDefault="0040664C" w:rsidP="0040664C">
      <w:pPr>
        <w:spacing w:line="259" w:lineRule="auto"/>
        <w:rPr>
          <w:rFonts w:eastAsiaTheme="minorEastAsia"/>
        </w:rPr>
      </w:pPr>
    </w:p>
    <w:p w14:paraId="3BB4DA8F" w14:textId="77777777" w:rsidR="0040664C" w:rsidRPr="00264839" w:rsidRDefault="0040664C" w:rsidP="0040664C">
      <w:pPr>
        <w:spacing w:line="259" w:lineRule="auto"/>
        <w:rPr>
          <w:rFonts w:eastAsiaTheme="minorEastAsia"/>
        </w:rPr>
      </w:pPr>
      <w:r w:rsidRPr="4BDB1829">
        <w:rPr>
          <w:rFonts w:eastAsiaTheme="minorEastAsia"/>
        </w:rPr>
        <w:t>Obdelovalec bo v skladu s praksami, ki jih uveljavlja za ostalo enakovrstno obdelavo podatkov skrbel za izvajanje ukrepov za ublažitev tveganj za pravice in svoboščine posameznikov, ki izhajajo iz obdelave osebnih podatkov.</w:t>
      </w:r>
    </w:p>
    <w:p w14:paraId="24317A3D" w14:textId="77777777" w:rsidR="0040664C" w:rsidRPr="00264839" w:rsidRDefault="0040664C" w:rsidP="0040664C">
      <w:pPr>
        <w:spacing w:line="259" w:lineRule="auto"/>
        <w:rPr>
          <w:rFonts w:eastAsiaTheme="minorEastAsia"/>
        </w:rPr>
      </w:pPr>
    </w:p>
    <w:p w14:paraId="192B4B48" w14:textId="77777777" w:rsidR="0040664C" w:rsidRPr="00264839" w:rsidRDefault="0040664C" w:rsidP="0040664C">
      <w:pPr>
        <w:spacing w:line="259" w:lineRule="auto"/>
        <w:rPr>
          <w:rFonts w:eastAsiaTheme="minorEastAsia"/>
        </w:rPr>
      </w:pPr>
      <w:r w:rsidRPr="4BDB1829">
        <w:rPr>
          <w:rFonts w:eastAsiaTheme="minorEastAsia"/>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CF3C9D2" w14:textId="77777777" w:rsidR="0040664C" w:rsidRPr="004F4208" w:rsidRDefault="0040664C" w:rsidP="0040664C">
      <w:pPr>
        <w:spacing w:line="259" w:lineRule="auto"/>
        <w:jc w:val="left"/>
        <w:rPr>
          <w:rFonts w:eastAsiaTheme="minorEastAsia"/>
        </w:rPr>
      </w:pPr>
    </w:p>
    <w:p w14:paraId="1F924DC4" w14:textId="77777777" w:rsidR="0040664C" w:rsidRPr="00264839" w:rsidRDefault="0040664C" w:rsidP="0040664C">
      <w:pPr>
        <w:spacing w:line="259" w:lineRule="auto"/>
        <w:rPr>
          <w:rFonts w:eastAsiaTheme="minorEastAsia"/>
        </w:rPr>
      </w:pPr>
      <w:r w:rsidRPr="4BDB1829">
        <w:rPr>
          <w:rFonts w:eastAsiaTheme="minorEastAsia"/>
        </w:rP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28730B34" w14:textId="77777777" w:rsidR="0040664C" w:rsidRDefault="0040664C" w:rsidP="0040664C">
      <w:pPr>
        <w:pStyle w:val="len"/>
      </w:pPr>
    </w:p>
    <w:p w14:paraId="1041D749" w14:textId="77777777" w:rsidR="0040664C" w:rsidRPr="00264839" w:rsidRDefault="0040664C" w:rsidP="0040664C">
      <w:pPr>
        <w:spacing w:line="259" w:lineRule="auto"/>
        <w:rPr>
          <w:rFonts w:eastAsiaTheme="minorEastAsia"/>
        </w:rPr>
      </w:pPr>
      <w:r w:rsidRPr="4BDB1829">
        <w:rPr>
          <w:rFonts w:eastAsiaTheme="minorEastAsia"/>
        </w:rPr>
        <w:t>Obdelovalec lahko uporablja le storitve pod-izvajalca, ki je opredeljen s to pogodbo.</w:t>
      </w:r>
    </w:p>
    <w:p w14:paraId="48ECB734" w14:textId="77777777" w:rsidR="0040664C" w:rsidRPr="00264839" w:rsidRDefault="0040664C" w:rsidP="0040664C">
      <w:pPr>
        <w:spacing w:line="259" w:lineRule="auto"/>
        <w:rPr>
          <w:rFonts w:eastAsiaTheme="minorEastAsia"/>
        </w:rPr>
      </w:pPr>
    </w:p>
    <w:p w14:paraId="3C3D1BC2" w14:textId="77777777" w:rsidR="0040664C" w:rsidRPr="00264839" w:rsidRDefault="0040664C" w:rsidP="0040664C">
      <w:pPr>
        <w:spacing w:line="259" w:lineRule="auto"/>
        <w:rPr>
          <w:rFonts w:eastAsiaTheme="minorEastAsia"/>
        </w:rPr>
      </w:pPr>
      <w:r w:rsidRPr="4BDB1829">
        <w:rPr>
          <w:rFonts w:eastAsiaTheme="minorEastAsia"/>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0F5EC177" w14:textId="77777777" w:rsidR="0040664C" w:rsidRPr="00264839" w:rsidRDefault="0040664C" w:rsidP="0040664C">
      <w:pPr>
        <w:spacing w:line="259" w:lineRule="auto"/>
        <w:rPr>
          <w:rFonts w:eastAsiaTheme="minorEastAsia"/>
        </w:rPr>
      </w:pPr>
    </w:p>
    <w:p w14:paraId="4130997E" w14:textId="2D02A7E5" w:rsidR="0040664C" w:rsidRPr="00264839" w:rsidRDefault="0040664C" w:rsidP="0040664C">
      <w:pPr>
        <w:spacing w:line="259" w:lineRule="auto"/>
        <w:rPr>
          <w:rFonts w:eastAsiaTheme="minorEastAsia"/>
        </w:rPr>
      </w:pPr>
      <w:r w:rsidRPr="4BDB1829">
        <w:rPr>
          <w:rFonts w:eastAsiaTheme="minorEastAsia"/>
        </w:rPr>
        <w:t>Obdelovalec bo zahtevo za odobritev uporabe storitev pod-obdelovalca posredoval pred uporabo storitev zadevnega pod-obdelovalca/-cev. Seznam odobrenih pod-obdelovalcev s strani upravljavca se nahaja v Prilogi</w:t>
      </w:r>
      <w:r w:rsidR="00907C24">
        <w:rPr>
          <w:rFonts w:eastAsiaTheme="minorEastAsia"/>
        </w:rPr>
        <w:t xml:space="preserve"> 4, </w:t>
      </w:r>
      <w:r w:rsidRPr="4BDB1829">
        <w:rPr>
          <w:rFonts w:eastAsiaTheme="minorEastAsia"/>
        </w:rPr>
        <w:t>pri čemer mu je treba dodati opis obdelav osebnih podatkov s strani pod-obdelovalca.</w:t>
      </w:r>
    </w:p>
    <w:p w14:paraId="007D5783" w14:textId="77777777" w:rsidR="0040664C" w:rsidRPr="00264839" w:rsidRDefault="0040664C" w:rsidP="0040664C">
      <w:pPr>
        <w:spacing w:line="259" w:lineRule="auto"/>
        <w:rPr>
          <w:rFonts w:eastAsiaTheme="minorEastAsia"/>
        </w:rPr>
      </w:pPr>
    </w:p>
    <w:p w14:paraId="6392DCCF" w14:textId="77777777" w:rsidR="0040664C" w:rsidRPr="00264839" w:rsidRDefault="0040664C" w:rsidP="0040664C">
      <w:pPr>
        <w:spacing w:line="259" w:lineRule="auto"/>
        <w:rPr>
          <w:rFonts w:eastAsiaTheme="minorEastAsia"/>
        </w:rPr>
      </w:pPr>
      <w:r w:rsidRPr="4BDB1829">
        <w:rPr>
          <w:rFonts w:eastAsiaTheme="minorEastAsia"/>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142DCF17" w14:textId="77777777" w:rsidR="0040664C" w:rsidRPr="00264839" w:rsidRDefault="0040664C" w:rsidP="0040664C">
      <w:pPr>
        <w:spacing w:line="259" w:lineRule="auto"/>
        <w:rPr>
          <w:rFonts w:eastAsiaTheme="minorEastAsia"/>
        </w:rPr>
      </w:pPr>
    </w:p>
    <w:p w14:paraId="3C6E54C9" w14:textId="77777777" w:rsidR="0040664C" w:rsidRPr="00264839" w:rsidRDefault="0040664C" w:rsidP="0040664C">
      <w:pPr>
        <w:spacing w:line="259" w:lineRule="auto"/>
        <w:rPr>
          <w:rFonts w:eastAsiaTheme="minorEastAsia"/>
        </w:rPr>
      </w:pPr>
      <w:r w:rsidRPr="4BDB1829">
        <w:rPr>
          <w:rFonts w:eastAsiaTheme="minorEastAsia"/>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6FB77C08" w14:textId="77777777" w:rsidR="0040664C" w:rsidRPr="00264839" w:rsidRDefault="0040664C" w:rsidP="0040664C">
      <w:pPr>
        <w:spacing w:line="259" w:lineRule="auto"/>
        <w:rPr>
          <w:rFonts w:eastAsiaTheme="minorEastAsia"/>
        </w:rPr>
      </w:pPr>
    </w:p>
    <w:p w14:paraId="6D1E3704" w14:textId="77777777" w:rsidR="0040664C" w:rsidRPr="00264839" w:rsidRDefault="0040664C" w:rsidP="0040664C">
      <w:pPr>
        <w:spacing w:line="259" w:lineRule="auto"/>
        <w:rPr>
          <w:rFonts w:eastAsiaTheme="minorEastAsia"/>
        </w:rPr>
      </w:pPr>
      <w:r w:rsidRPr="4BDB1829">
        <w:rPr>
          <w:rFonts w:eastAsiaTheme="minorEastAsia"/>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3B3174E3" w14:textId="77777777" w:rsidR="0040664C" w:rsidRPr="00264839" w:rsidRDefault="0040664C" w:rsidP="0040664C">
      <w:pPr>
        <w:spacing w:line="259" w:lineRule="auto"/>
        <w:rPr>
          <w:rFonts w:eastAsiaTheme="minorEastAsia"/>
        </w:rPr>
      </w:pPr>
    </w:p>
    <w:p w14:paraId="735DF99C" w14:textId="77777777" w:rsidR="0040664C" w:rsidRPr="00264839" w:rsidRDefault="0040664C" w:rsidP="0040664C">
      <w:pPr>
        <w:spacing w:line="259" w:lineRule="auto"/>
        <w:rPr>
          <w:rFonts w:eastAsiaTheme="minorEastAsia"/>
        </w:rPr>
      </w:pPr>
      <w:r w:rsidRPr="4BDB1829">
        <w:rPr>
          <w:rFonts w:eastAsiaTheme="minorEastAsia"/>
        </w:rPr>
        <w:t>Kopija pogodbe o pod-obdelavi in naknadne dopolnitve bodo predložene upravljavcu, s čimer se upravljavcu da možnost, da zagotovi, da enake zahteve glede varstva osebnih podatkov, kot jih določa pogodba, veljajo tudi za pod-obdelovalca.</w:t>
      </w:r>
    </w:p>
    <w:p w14:paraId="773DCB02" w14:textId="77777777" w:rsidR="0040664C" w:rsidRPr="00264839" w:rsidRDefault="0040664C" w:rsidP="0040664C">
      <w:pPr>
        <w:spacing w:line="259" w:lineRule="auto"/>
        <w:rPr>
          <w:rFonts w:eastAsiaTheme="minorEastAsia"/>
        </w:rPr>
      </w:pPr>
    </w:p>
    <w:p w14:paraId="18A1F6F4" w14:textId="77777777" w:rsidR="0040664C" w:rsidRPr="00264839" w:rsidRDefault="0040664C" w:rsidP="0040664C">
      <w:pPr>
        <w:spacing w:line="259" w:lineRule="auto"/>
        <w:rPr>
          <w:rFonts w:eastAsiaTheme="minorEastAsia"/>
        </w:rPr>
      </w:pPr>
      <w:r w:rsidRPr="4BDB1829">
        <w:rPr>
          <w:rFonts w:eastAsiaTheme="minorEastAsia"/>
        </w:rPr>
        <w:t>Pogodbenih določil o poslovnih vidikih pod-obdelave, ki nimajo vpliva na pravno vsebino varstva osebnih podatkov v pogodbi o pod-obdelavi, ni treba predložiti upravljavcu.</w:t>
      </w:r>
    </w:p>
    <w:p w14:paraId="188B9F6C" w14:textId="77777777" w:rsidR="0040664C" w:rsidRPr="00264839" w:rsidRDefault="0040664C" w:rsidP="0040664C">
      <w:pPr>
        <w:spacing w:line="259" w:lineRule="auto"/>
        <w:rPr>
          <w:rFonts w:eastAsiaTheme="minorEastAsia"/>
        </w:rPr>
      </w:pPr>
    </w:p>
    <w:p w14:paraId="3F6FAF3A" w14:textId="77777777" w:rsidR="0040664C" w:rsidRPr="00264839" w:rsidRDefault="0040664C" w:rsidP="0040664C">
      <w:pPr>
        <w:spacing w:line="259" w:lineRule="auto"/>
        <w:rPr>
          <w:rFonts w:eastAsiaTheme="minorEastAsia"/>
        </w:rPr>
      </w:pPr>
      <w:r w:rsidRPr="4BDB1829">
        <w:rPr>
          <w:rFonts w:eastAsiaTheme="minorEastAsia"/>
        </w:rPr>
        <w:t xml:space="preserve">Obdelovalec bo sprejel klavzulo v korist tretjega s pod-obdelovalcem, po kateri bo v primeru bankrota </w:t>
      </w:r>
      <w:r w:rsidRPr="4BDB1829">
        <w:rPr>
          <w:rFonts w:eastAsiaTheme="minorEastAsia"/>
        </w:rPr>
        <w:lastRenderedPageBreak/>
        <w:t>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3AA2185E" w14:textId="77777777" w:rsidR="0040664C" w:rsidRPr="00264839" w:rsidRDefault="0040664C" w:rsidP="0040664C">
      <w:pPr>
        <w:spacing w:line="259" w:lineRule="auto"/>
        <w:rPr>
          <w:rFonts w:eastAsiaTheme="minorEastAsia"/>
        </w:rPr>
      </w:pPr>
    </w:p>
    <w:p w14:paraId="778D8EE2" w14:textId="77777777" w:rsidR="0040664C" w:rsidRPr="00264839" w:rsidRDefault="0040664C" w:rsidP="0040664C">
      <w:pPr>
        <w:spacing w:line="259" w:lineRule="auto"/>
        <w:rPr>
          <w:rFonts w:eastAsiaTheme="minorEastAsia"/>
        </w:rPr>
      </w:pPr>
      <w:r w:rsidRPr="4BDB1829">
        <w:rPr>
          <w:rFonts w:eastAsiaTheme="minorEastAsia"/>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0CAF71E9" w14:textId="77777777" w:rsidR="0040664C" w:rsidRPr="00264839" w:rsidRDefault="0040664C" w:rsidP="0040664C">
      <w:pPr>
        <w:spacing w:line="259" w:lineRule="auto"/>
        <w:rPr>
          <w:rFonts w:eastAsiaTheme="minorEastAsia"/>
        </w:rPr>
      </w:pPr>
    </w:p>
    <w:p w14:paraId="41B1AA39" w14:textId="77777777" w:rsidR="0040664C" w:rsidRPr="00264839" w:rsidRDefault="0040664C" w:rsidP="0040664C">
      <w:pPr>
        <w:spacing w:line="259" w:lineRule="auto"/>
        <w:rPr>
          <w:rFonts w:eastAsiaTheme="minorEastAsia"/>
        </w:rPr>
      </w:pPr>
      <w:r w:rsidRPr="4BDB1829">
        <w:rPr>
          <w:rFonts w:eastAsiaTheme="minorEastAsia"/>
        </w:rPr>
        <w:t>Obdelovalec je dolžan omogočiti, da pod-obdelovalec skrbnike pogodbe in upravljavca nemudoma obvesti, če pride do kršitev varstva osebnih podatkov, kršitev varnosti informacijskega sistema ali do nastanka možnosti, da pride do teh kršitev.</w:t>
      </w:r>
    </w:p>
    <w:p w14:paraId="57DC177C" w14:textId="77777777" w:rsidR="0040664C" w:rsidRPr="00264839" w:rsidRDefault="0040664C" w:rsidP="0040664C">
      <w:pPr>
        <w:spacing w:line="259" w:lineRule="auto"/>
        <w:rPr>
          <w:rFonts w:eastAsiaTheme="minorEastAsia"/>
        </w:rPr>
      </w:pPr>
    </w:p>
    <w:p w14:paraId="317DD487" w14:textId="77777777" w:rsidR="0040664C" w:rsidRPr="00264839" w:rsidRDefault="0040664C" w:rsidP="0040664C">
      <w:pPr>
        <w:spacing w:line="259" w:lineRule="auto"/>
        <w:rPr>
          <w:rFonts w:eastAsiaTheme="minorEastAsia"/>
        </w:rPr>
      </w:pPr>
      <w:r w:rsidRPr="4BDB1829">
        <w:rPr>
          <w:rFonts w:eastAsiaTheme="minorEastAsia"/>
        </w:rPr>
        <w:t>Če pod-obdelovalec ne bo izpolnil svojih obveznosti glede varstva osebnih podatkov, mora obdelovalec osebnih podatkov na drug način zagotoviti izpolnjevanje obveznosti po tej pogodbi.</w:t>
      </w:r>
    </w:p>
    <w:p w14:paraId="69523DA5" w14:textId="77777777" w:rsidR="0040664C" w:rsidRDefault="0040664C" w:rsidP="00AA31B0"/>
    <w:p w14:paraId="20915EA0" w14:textId="77777777" w:rsidR="0040664C" w:rsidRDefault="0040664C" w:rsidP="0040664C">
      <w:pPr>
        <w:pStyle w:val="len"/>
      </w:pPr>
    </w:p>
    <w:p w14:paraId="29B3A322" w14:textId="77777777" w:rsidR="0040664C" w:rsidRPr="00264839" w:rsidRDefault="0040664C" w:rsidP="0040664C">
      <w:pPr>
        <w:spacing w:line="259" w:lineRule="auto"/>
        <w:rPr>
          <w:rFonts w:eastAsiaTheme="minorEastAsia"/>
        </w:rPr>
      </w:pPr>
      <w:r w:rsidRPr="4BDB1829">
        <w:rPr>
          <w:rFonts w:eastAsiaTheme="minorEastAsia"/>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B86158F" w14:textId="77777777" w:rsidR="0040664C" w:rsidRPr="00264839" w:rsidRDefault="0040664C" w:rsidP="0040664C">
      <w:pPr>
        <w:spacing w:line="259" w:lineRule="auto"/>
        <w:rPr>
          <w:rFonts w:eastAsiaTheme="minorEastAsia"/>
        </w:rPr>
      </w:pPr>
    </w:p>
    <w:p w14:paraId="11F5F05C" w14:textId="77777777" w:rsidR="0040664C" w:rsidRPr="00264839" w:rsidRDefault="0040664C" w:rsidP="0040664C">
      <w:pPr>
        <w:spacing w:line="259" w:lineRule="auto"/>
        <w:rPr>
          <w:rFonts w:eastAsiaTheme="minorEastAsia"/>
        </w:rPr>
      </w:pPr>
      <w:r w:rsidRPr="4BDB1829">
        <w:rPr>
          <w:rFonts w:eastAsiaTheme="minorEastAsia"/>
        </w:rPr>
        <w:t>Navedeno pomeni, da bo obdelovalec, kolikor je to mogoče, pomagal upravljavcu pri izpolnjevanju obveznosti upravljavca, ki se nanašajo na:</w:t>
      </w:r>
    </w:p>
    <w:p w14:paraId="2312B1FF"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informiranja o obdelavi osebnih podatkov, kadar se osebni podatki pridobijo od posameznika, na katerega se nanašajo osebni podatki;</w:t>
      </w:r>
    </w:p>
    <w:p w14:paraId="1F433C6F"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informiranja o obdelavi osebnih podatkov, kadar osebni podatki niso bili pridobljeni od posameznika, na katerega se nanašajo osebni podatki;</w:t>
      </w:r>
    </w:p>
    <w:p w14:paraId="71723C06"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dostopa posameznika, na katerega se nanašajo osebni podatki;</w:t>
      </w:r>
    </w:p>
    <w:p w14:paraId="467599E1"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popravka;</w:t>
      </w:r>
    </w:p>
    <w:p w14:paraId="289D3591"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izbrisa (“pravico do pozabe”);</w:t>
      </w:r>
    </w:p>
    <w:p w14:paraId="321CB393"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omejitve obdelave;</w:t>
      </w:r>
    </w:p>
    <w:p w14:paraId="1221D536"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obveznost obveščanja v zvezi s popravkom ali izbrisom osebnih podatkov ali omejitvijo obdelave;</w:t>
      </w:r>
    </w:p>
    <w:p w14:paraId="36FD450C"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prenosljivosti podatkov;</w:t>
      </w:r>
    </w:p>
    <w:p w14:paraId="2D4E9B54"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do ugovora;</w:t>
      </w:r>
    </w:p>
    <w:p w14:paraId="3BA9A14F" w14:textId="77777777" w:rsidR="0040664C" w:rsidRPr="004F4208" w:rsidRDefault="0040664C" w:rsidP="0040664C">
      <w:pPr>
        <w:numPr>
          <w:ilvl w:val="0"/>
          <w:numId w:val="29"/>
        </w:numPr>
        <w:spacing w:line="259" w:lineRule="auto"/>
        <w:ind w:left="284" w:hanging="284"/>
        <w:contextualSpacing/>
        <w:rPr>
          <w:rFonts w:eastAsiaTheme="minorEastAsia"/>
        </w:rPr>
      </w:pPr>
      <w:r w:rsidRPr="4BDB1829">
        <w:rPr>
          <w:rFonts w:eastAsiaTheme="minorEastAsia"/>
        </w:rPr>
        <w:t>pravico, da za posameznika, na katerega se nanašajo osebni podatki, ne velja odločitev, ki temelji zgolj na avtomatizirani obdelavi, vključno z oblikovanjem profilov.</w:t>
      </w:r>
    </w:p>
    <w:p w14:paraId="759E2B96" w14:textId="77777777" w:rsidR="0040664C" w:rsidRPr="004F4208" w:rsidRDefault="0040664C" w:rsidP="0040664C">
      <w:pPr>
        <w:spacing w:line="259" w:lineRule="auto"/>
        <w:jc w:val="left"/>
        <w:rPr>
          <w:rFonts w:eastAsiaTheme="minorEastAsia"/>
        </w:rPr>
      </w:pPr>
    </w:p>
    <w:p w14:paraId="4FFB1C2B" w14:textId="77777777" w:rsidR="0040664C" w:rsidRPr="00264839" w:rsidRDefault="0040664C" w:rsidP="0040664C">
      <w:pPr>
        <w:spacing w:line="259" w:lineRule="auto"/>
        <w:rPr>
          <w:rFonts w:eastAsiaTheme="minorEastAsia"/>
        </w:rPr>
      </w:pPr>
      <w:r w:rsidRPr="4BDB1829">
        <w:rPr>
          <w:rFonts w:eastAsiaTheme="minorEastAsia"/>
        </w:rPr>
        <w:t>Obdelovalec bo, upoštevaje naravo obdelave podatkov in informacije, ki so na voljo obdelovalcu, upravljavcu pomagal pri izpolnjevanju obveznosti glede:</w:t>
      </w:r>
    </w:p>
    <w:p w14:paraId="6F746F11"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0D5CA06"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4B422EC"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DAC69F1" w14:textId="77777777" w:rsidR="0040664C" w:rsidRPr="004F4208" w:rsidRDefault="0040664C" w:rsidP="0040664C">
      <w:pPr>
        <w:numPr>
          <w:ilvl w:val="0"/>
          <w:numId w:val="30"/>
        </w:numPr>
        <w:tabs>
          <w:tab w:val="left" w:pos="426"/>
        </w:tabs>
        <w:spacing w:line="259" w:lineRule="auto"/>
        <w:ind w:left="284" w:hanging="284"/>
        <w:contextualSpacing/>
        <w:rPr>
          <w:rFonts w:eastAsiaTheme="minorEastAsia"/>
        </w:rPr>
      </w:pPr>
      <w:r w:rsidRPr="4BDB1829">
        <w:rPr>
          <w:rFonts w:eastAsiaTheme="minorEastAsia"/>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A68EA7D" w14:textId="77777777" w:rsidR="0040664C" w:rsidRPr="004F4208" w:rsidRDefault="0040664C" w:rsidP="0040664C">
      <w:pPr>
        <w:spacing w:line="259" w:lineRule="auto"/>
        <w:jc w:val="left"/>
        <w:rPr>
          <w:rFonts w:eastAsiaTheme="minorEastAsia"/>
        </w:rPr>
      </w:pPr>
    </w:p>
    <w:p w14:paraId="15F89022" w14:textId="61547E2E" w:rsidR="0040664C" w:rsidRPr="00264839" w:rsidRDefault="0040664C" w:rsidP="0040664C">
      <w:pPr>
        <w:spacing w:line="259" w:lineRule="auto"/>
        <w:rPr>
          <w:rFonts w:eastAsiaTheme="minorEastAsia"/>
        </w:rPr>
      </w:pPr>
      <w:r w:rsidRPr="00D53C36">
        <w:rPr>
          <w:rFonts w:eastAsiaTheme="minorEastAsia"/>
        </w:rPr>
        <w:lastRenderedPageBreak/>
        <w:t xml:space="preserve">Stranki v Prilogi </w:t>
      </w:r>
      <w:r w:rsidR="00907C24" w:rsidRPr="00D53C36">
        <w:rPr>
          <w:rFonts w:eastAsiaTheme="minorEastAsia"/>
        </w:rPr>
        <w:t>5</w:t>
      </w:r>
      <w:r w:rsidRPr="00D53C36">
        <w:rPr>
          <w:rFonts w:eastAsiaTheme="minorEastAsia"/>
        </w:rPr>
        <w:t xml:space="preserve"> določita ustrezne tehnične in organizacijske ukrepe, s katerimi mora obdelovalec</w:t>
      </w:r>
      <w:r w:rsidRPr="4BDB1829">
        <w:rPr>
          <w:rFonts w:eastAsiaTheme="minorEastAsia"/>
        </w:rPr>
        <w:t xml:space="preserve"> pomagati upravljavcu, vključno s predmetom in obsegom potrebne pomoči.</w:t>
      </w:r>
    </w:p>
    <w:p w14:paraId="0DE9955A" w14:textId="77777777" w:rsidR="0040664C" w:rsidRDefault="0040664C" w:rsidP="00AA31B0"/>
    <w:p w14:paraId="5B8F04C0" w14:textId="77777777" w:rsidR="0040664C" w:rsidRDefault="0040664C" w:rsidP="0040664C">
      <w:pPr>
        <w:pStyle w:val="len"/>
      </w:pPr>
    </w:p>
    <w:p w14:paraId="229AC0E7" w14:textId="77777777" w:rsidR="0040664C" w:rsidRPr="00264839" w:rsidRDefault="0040664C" w:rsidP="0040664C">
      <w:pPr>
        <w:spacing w:line="259" w:lineRule="auto"/>
        <w:rPr>
          <w:rFonts w:eastAsiaTheme="minorEastAsia"/>
        </w:rPr>
      </w:pPr>
      <w:r w:rsidRPr="4BDB1829">
        <w:rPr>
          <w:rFonts w:eastAsiaTheme="minorEastAsia"/>
        </w:rPr>
        <w:t>V primeru kršitve varnosti osebnih podatkov bo obdelovalec brez nepotrebnega odlašanja potem, ko se je seznanil s kršitvijo varnosti, uradno obvestil upravljavca o kršitvi varnosti osebnih podatkov.</w:t>
      </w:r>
    </w:p>
    <w:p w14:paraId="25E71BBC" w14:textId="77777777" w:rsidR="0040664C" w:rsidRPr="00264839" w:rsidRDefault="0040664C" w:rsidP="0040664C">
      <w:pPr>
        <w:spacing w:line="259" w:lineRule="auto"/>
        <w:rPr>
          <w:rFonts w:eastAsiaTheme="minorEastAsia"/>
        </w:rPr>
      </w:pPr>
    </w:p>
    <w:p w14:paraId="2E1FCF85" w14:textId="77777777" w:rsidR="0040664C" w:rsidRPr="00264839" w:rsidRDefault="0040664C" w:rsidP="0040664C">
      <w:pPr>
        <w:spacing w:line="259" w:lineRule="auto"/>
        <w:rPr>
          <w:rFonts w:eastAsiaTheme="minorEastAsia"/>
        </w:rPr>
      </w:pPr>
      <w:r w:rsidRPr="4BDB1829">
        <w:rPr>
          <w:rFonts w:eastAsiaTheme="minorEastAsia"/>
        </w:rPr>
        <w:t>Če je mogoče,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568DB17" w14:textId="77777777" w:rsidR="0040664C" w:rsidRPr="00264839" w:rsidRDefault="0040664C" w:rsidP="0040664C">
      <w:pPr>
        <w:spacing w:line="259" w:lineRule="auto"/>
        <w:rPr>
          <w:rFonts w:eastAsiaTheme="minorEastAsia"/>
        </w:rPr>
      </w:pPr>
    </w:p>
    <w:p w14:paraId="72A9B68D" w14:textId="77777777" w:rsidR="0040664C" w:rsidRPr="00264839" w:rsidRDefault="0040664C" w:rsidP="0040664C">
      <w:pPr>
        <w:spacing w:line="259" w:lineRule="auto"/>
        <w:rPr>
          <w:rFonts w:eastAsiaTheme="minorEastAsia"/>
        </w:rPr>
      </w:pPr>
      <w:r w:rsidRPr="4BDB1829">
        <w:rPr>
          <w:rFonts w:eastAsiaTheme="minorEastAsia"/>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3CD3E13" w14:textId="77777777" w:rsidR="0040664C" w:rsidRPr="004F4208" w:rsidRDefault="0040664C" w:rsidP="0040664C">
      <w:pPr>
        <w:pStyle w:val="Odstavekseznama"/>
        <w:numPr>
          <w:ilvl w:val="0"/>
          <w:numId w:val="31"/>
        </w:numPr>
        <w:spacing w:after="0" w:line="259" w:lineRule="auto"/>
        <w:ind w:left="284" w:hanging="284"/>
        <w:rPr>
          <w:rFonts w:eastAsiaTheme="minorEastAsia"/>
          <w:lang w:eastAsia="en-US"/>
        </w:rPr>
      </w:pPr>
      <w:r w:rsidRPr="4BDB1829">
        <w:rPr>
          <w:rFonts w:eastAsiaTheme="minorEastAsia"/>
          <w:lang w:eastAsia="en-US"/>
        </w:rPr>
        <w:t>naravo kršitve varnosti osebnih podatkov, po možnosti tudi kategorije in približno število zadevnih posameznikov, na katere se nanašajo osebni podatki, ter vrste in približno število zadevnih evidenc osebnih podatkov;</w:t>
      </w:r>
    </w:p>
    <w:p w14:paraId="23D34CAD" w14:textId="77777777" w:rsidR="0040664C" w:rsidRPr="004F4208" w:rsidRDefault="0040664C" w:rsidP="0040664C">
      <w:pPr>
        <w:pStyle w:val="Odstavekseznama"/>
        <w:numPr>
          <w:ilvl w:val="0"/>
          <w:numId w:val="31"/>
        </w:numPr>
        <w:spacing w:after="0" w:line="259" w:lineRule="auto"/>
        <w:ind w:left="284" w:hanging="284"/>
        <w:rPr>
          <w:rFonts w:eastAsiaTheme="minorEastAsia"/>
          <w:lang w:eastAsia="en-US"/>
        </w:rPr>
      </w:pPr>
      <w:r w:rsidRPr="4BDB1829">
        <w:rPr>
          <w:rFonts w:eastAsiaTheme="minorEastAsia"/>
          <w:lang w:eastAsia="en-US"/>
        </w:rPr>
        <w:t>verjetne posledice kršitve varnosti osebnih podatkov;</w:t>
      </w:r>
    </w:p>
    <w:p w14:paraId="7C31405E" w14:textId="77777777" w:rsidR="0040664C" w:rsidRPr="004F4208" w:rsidRDefault="0040664C" w:rsidP="0040664C">
      <w:pPr>
        <w:pStyle w:val="Odstavekseznama"/>
        <w:numPr>
          <w:ilvl w:val="0"/>
          <w:numId w:val="31"/>
        </w:numPr>
        <w:spacing w:after="0" w:line="259" w:lineRule="auto"/>
        <w:ind w:left="284" w:hanging="284"/>
        <w:rPr>
          <w:rFonts w:eastAsiaTheme="minorEastAsia"/>
          <w:lang w:eastAsia="en-US"/>
        </w:rPr>
      </w:pPr>
      <w:r w:rsidRPr="4BDB1829">
        <w:rPr>
          <w:rFonts w:eastAsiaTheme="minorEastAsia"/>
          <w:lang w:eastAsia="en-US"/>
        </w:rPr>
        <w:t>ukrepe, ki naj jih upravljavec sprejme ali katerih sprejetje predlaga upravljavcu za obravnavanje kršitve varnosti osebnih podatkov, pa tudi, kjer ustrezno, ukrepe za ublažitev morebitnih škodljivih učinkov kršitve.</w:t>
      </w:r>
    </w:p>
    <w:p w14:paraId="087F46D8" w14:textId="77777777" w:rsidR="0040664C" w:rsidRPr="00264839" w:rsidRDefault="0040664C" w:rsidP="0040664C">
      <w:pPr>
        <w:spacing w:line="259" w:lineRule="auto"/>
        <w:rPr>
          <w:rFonts w:eastAsiaTheme="minorEastAsia"/>
        </w:rPr>
      </w:pPr>
    </w:p>
    <w:p w14:paraId="15CD8724" w14:textId="2FCD50A7" w:rsidR="0040664C" w:rsidRPr="00264839" w:rsidRDefault="0040664C" w:rsidP="0040664C">
      <w:pPr>
        <w:spacing w:line="259" w:lineRule="auto"/>
        <w:rPr>
          <w:rFonts w:eastAsiaTheme="minorEastAsia"/>
        </w:rPr>
      </w:pPr>
      <w:r w:rsidRPr="00D53C36">
        <w:rPr>
          <w:rFonts w:eastAsiaTheme="minorEastAsia"/>
        </w:rPr>
        <w:t xml:space="preserve">Stranki v Prilogi </w:t>
      </w:r>
      <w:r w:rsidR="00907C24" w:rsidRPr="00D53C36">
        <w:rPr>
          <w:rFonts w:eastAsiaTheme="minorEastAsia"/>
        </w:rPr>
        <w:t>5</w:t>
      </w:r>
      <w:r w:rsidRPr="00D53C36">
        <w:rPr>
          <w:rFonts w:eastAsiaTheme="minorEastAsia"/>
        </w:rPr>
        <w:t xml:space="preserve"> določita vse elemente, ki jih mora zagotoviti obdelovalec pri zagotavljanju pomoči</w:t>
      </w:r>
      <w:r w:rsidRPr="4BDB1829">
        <w:rPr>
          <w:rFonts w:eastAsiaTheme="minorEastAsia"/>
        </w:rPr>
        <w:t xml:space="preserve"> upravljavcu pri obveščanju pristojnega nadzornega organa o kršitvi varnosti osebnih podatkov.</w:t>
      </w:r>
    </w:p>
    <w:p w14:paraId="08C62C2D" w14:textId="77777777" w:rsidR="0040664C" w:rsidRPr="00264839" w:rsidRDefault="0040664C" w:rsidP="0040664C"/>
    <w:p w14:paraId="75646785" w14:textId="77777777" w:rsidR="0040664C" w:rsidRDefault="0040664C" w:rsidP="0040664C">
      <w:pPr>
        <w:pStyle w:val="len"/>
      </w:pPr>
    </w:p>
    <w:p w14:paraId="3F24E4B1" w14:textId="77777777" w:rsidR="0040664C" w:rsidRPr="00264839" w:rsidRDefault="0040664C" w:rsidP="0040664C">
      <w:pPr>
        <w:spacing w:line="259" w:lineRule="auto"/>
        <w:rPr>
          <w:rFonts w:eastAsiaTheme="minorEastAsia"/>
        </w:rPr>
      </w:pPr>
      <w:r w:rsidRPr="4BDB1829">
        <w:rPr>
          <w:rFonts w:eastAsiaTheme="minorEastAsia"/>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05663711" w14:textId="77777777" w:rsidR="0040664C" w:rsidRPr="00264839" w:rsidRDefault="0040664C" w:rsidP="0040664C">
      <w:pPr>
        <w:spacing w:line="259" w:lineRule="auto"/>
        <w:rPr>
          <w:rFonts w:eastAsiaTheme="minorEastAsia"/>
        </w:rPr>
      </w:pPr>
    </w:p>
    <w:p w14:paraId="3D5B35B5" w14:textId="77777777" w:rsidR="0040664C" w:rsidRPr="00264839" w:rsidRDefault="0040664C" w:rsidP="0040664C">
      <w:pPr>
        <w:spacing w:line="259" w:lineRule="auto"/>
        <w:rPr>
          <w:rFonts w:eastAsiaTheme="minorEastAsia"/>
        </w:rPr>
      </w:pPr>
      <w:r w:rsidRPr="4BDB1829">
        <w:rPr>
          <w:rFonts w:eastAsiaTheme="minorEastAsia"/>
        </w:rPr>
        <w:t>Obvestilo mora imeti najmanj vsebino iz člena 33 Splošne uredbe o varstvu podatkov.</w:t>
      </w:r>
    </w:p>
    <w:p w14:paraId="0B4620C6" w14:textId="77777777" w:rsidR="0040664C" w:rsidRDefault="0040664C" w:rsidP="00AA31B0"/>
    <w:p w14:paraId="1CB620C9" w14:textId="77777777" w:rsidR="0040664C" w:rsidRDefault="0040664C" w:rsidP="0040664C">
      <w:pPr>
        <w:pStyle w:val="len"/>
      </w:pPr>
    </w:p>
    <w:p w14:paraId="7A2B9143" w14:textId="77777777" w:rsidR="0040664C" w:rsidRPr="00264839" w:rsidRDefault="0040664C" w:rsidP="0040664C">
      <w:pPr>
        <w:spacing w:line="259" w:lineRule="auto"/>
        <w:rPr>
          <w:rFonts w:eastAsiaTheme="minorEastAsia"/>
        </w:rPr>
      </w:pPr>
      <w:r w:rsidRPr="4BDB1829">
        <w:rPr>
          <w:rFonts w:eastAsiaTheme="minorEastAsia"/>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7470B391" w14:textId="77777777" w:rsidR="0040664C" w:rsidRPr="00264839" w:rsidRDefault="0040664C" w:rsidP="0040664C">
      <w:pPr>
        <w:spacing w:line="259" w:lineRule="auto"/>
        <w:rPr>
          <w:rFonts w:eastAsiaTheme="minorEastAsia"/>
        </w:rPr>
      </w:pPr>
    </w:p>
    <w:p w14:paraId="545123F9" w14:textId="1332D2AD" w:rsidR="0040664C" w:rsidRDefault="0040664C" w:rsidP="0040664C">
      <w:pPr>
        <w:spacing w:line="259" w:lineRule="auto"/>
        <w:rPr>
          <w:rFonts w:eastAsiaTheme="minorEastAsia"/>
        </w:rPr>
      </w:pPr>
      <w:r w:rsidRPr="4BDB1829">
        <w:rPr>
          <w:rFonts w:eastAsiaTheme="minorEastAsia"/>
        </w:rPr>
        <w:t>V primeru odpovedi mora obdelovalec izbrisati vse podatke, ki se nahajajo v njegovih sistemih po poteku odpovednega roka. V morebitnem primeru takojšnjega učinkovanja odpovedi te pogodbe pa v roku 2 tednov od podane odpovedi.</w:t>
      </w:r>
    </w:p>
    <w:p w14:paraId="58A624FE" w14:textId="77777777" w:rsidR="00B90CAE" w:rsidRDefault="00B90CAE" w:rsidP="0040664C">
      <w:pPr>
        <w:spacing w:line="259" w:lineRule="auto"/>
        <w:rPr>
          <w:rFonts w:eastAsiaTheme="minorEastAsia"/>
        </w:rPr>
      </w:pPr>
    </w:p>
    <w:p w14:paraId="24C8A16A" w14:textId="77777777" w:rsidR="0040664C" w:rsidRDefault="0040664C" w:rsidP="0040664C">
      <w:pPr>
        <w:pStyle w:val="len"/>
        <w:rPr>
          <w:rFonts w:eastAsiaTheme="minorEastAsia"/>
        </w:rPr>
      </w:pPr>
    </w:p>
    <w:p w14:paraId="50E8883F" w14:textId="77777777" w:rsidR="0040664C" w:rsidRPr="00264839" w:rsidRDefault="0040664C" w:rsidP="0040664C">
      <w:pPr>
        <w:spacing w:line="259" w:lineRule="auto"/>
        <w:rPr>
          <w:rFonts w:eastAsiaTheme="minorEastAsia"/>
        </w:rPr>
      </w:pPr>
      <w:r w:rsidRPr="4BDB1829">
        <w:rPr>
          <w:rFonts w:eastAsiaTheme="minorEastAsia"/>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3BFA7A4" w14:textId="77777777" w:rsidR="0040664C" w:rsidRPr="00264839" w:rsidRDefault="0040664C" w:rsidP="0040664C">
      <w:pPr>
        <w:spacing w:line="259" w:lineRule="auto"/>
        <w:rPr>
          <w:rFonts w:eastAsiaTheme="minorEastAsia"/>
        </w:rPr>
      </w:pPr>
    </w:p>
    <w:p w14:paraId="6A8EEE61" w14:textId="3A2FE688" w:rsidR="0040664C" w:rsidRPr="00264839" w:rsidRDefault="0040664C" w:rsidP="0040664C">
      <w:pPr>
        <w:spacing w:line="259" w:lineRule="auto"/>
        <w:rPr>
          <w:rFonts w:eastAsiaTheme="minorEastAsia"/>
        </w:rPr>
      </w:pPr>
      <w:r w:rsidRPr="4BDB1829">
        <w:rPr>
          <w:rFonts w:eastAsiaTheme="minorEastAsia"/>
        </w:rPr>
        <w:t xml:space="preserve">Postopke, ki se nanašajo na izvajanje revizij, vključno s pregledi obdelovalca in pod-izvajalcev oziroma pod-obdelovalcev s strani upravljavca, podrobneje določa Priloga </w:t>
      </w:r>
      <w:r w:rsidR="00907C24">
        <w:rPr>
          <w:rFonts w:eastAsiaTheme="minorEastAsia"/>
        </w:rPr>
        <w:t>5</w:t>
      </w:r>
      <w:r w:rsidRPr="4BDB1829">
        <w:rPr>
          <w:rFonts w:eastAsiaTheme="minorEastAsia"/>
        </w:rPr>
        <w:t>.</w:t>
      </w:r>
    </w:p>
    <w:p w14:paraId="085BFB19" w14:textId="77777777" w:rsidR="0040664C" w:rsidRPr="00264839" w:rsidRDefault="0040664C" w:rsidP="0040664C">
      <w:pPr>
        <w:rPr>
          <w:rFonts w:eastAsiaTheme="minorEastAsia"/>
        </w:rPr>
      </w:pPr>
    </w:p>
    <w:p w14:paraId="4BBCAB39" w14:textId="77777777" w:rsidR="0040664C" w:rsidRDefault="0040664C" w:rsidP="0040664C">
      <w:pPr>
        <w:rPr>
          <w:rFonts w:eastAsiaTheme="minorEastAsia"/>
        </w:rPr>
      </w:pPr>
      <w:r w:rsidRPr="4BDB1829">
        <w:rPr>
          <w:rFonts w:eastAsiaTheme="minorEastAsia"/>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0018BF1" w14:textId="77777777" w:rsidR="0040664C" w:rsidRPr="00C07DEA" w:rsidRDefault="0040664C" w:rsidP="0040664C"/>
    <w:p w14:paraId="0583425A" w14:textId="77777777" w:rsidR="00535B9E" w:rsidRPr="00916C65" w:rsidRDefault="00535B9E" w:rsidP="002F0B80">
      <w:pPr>
        <w:pStyle w:val="Naslov2"/>
        <w:spacing w:before="280" w:line="240" w:lineRule="auto"/>
        <w:ind w:left="357" w:hanging="357"/>
      </w:pPr>
      <w:r w:rsidRPr="00916C65">
        <w:t>PROTIKORUPCIJSKA KLAVZULA</w:t>
      </w:r>
    </w:p>
    <w:p w14:paraId="17952108" w14:textId="77777777" w:rsidR="00535B9E" w:rsidRPr="00916C65" w:rsidRDefault="00535B9E" w:rsidP="003670F8">
      <w:pPr>
        <w:pStyle w:val="len"/>
      </w:pPr>
    </w:p>
    <w:p w14:paraId="4F20FB6F" w14:textId="09A25D8E" w:rsidR="00535B9E" w:rsidRPr="00C3210B" w:rsidRDefault="00535B9E" w:rsidP="00AF753D">
      <w:pPr>
        <w:spacing w:line="240" w:lineRule="auto"/>
      </w:pPr>
      <w:r w:rsidRPr="00C3210B">
        <w:t xml:space="preserve">V primeru, da se ugotovi, da je pri izvedbi javnega naročila, na podlagi katerega je </w:t>
      </w:r>
      <w:r w:rsidR="00494F1F" w:rsidRPr="00C3210B">
        <w:t xml:space="preserve">sklenjena </w:t>
      </w:r>
      <w:r w:rsidRPr="00C3210B">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C3210B" w:rsidRDefault="00535B9E" w:rsidP="00AF753D">
      <w:pPr>
        <w:spacing w:line="240" w:lineRule="auto"/>
      </w:pPr>
    </w:p>
    <w:p w14:paraId="27CF71EC" w14:textId="5532522C" w:rsidR="00A20180" w:rsidRDefault="00535B9E" w:rsidP="00AF753D">
      <w:pPr>
        <w:spacing w:line="240" w:lineRule="auto"/>
      </w:pPr>
      <w:r w:rsidRPr="00C3210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ABABE8" w14:textId="77777777" w:rsidR="0067301C" w:rsidRDefault="0067301C" w:rsidP="00AF753D">
      <w:pPr>
        <w:spacing w:line="240" w:lineRule="auto"/>
      </w:pPr>
    </w:p>
    <w:p w14:paraId="33ABC01A" w14:textId="4BED8174" w:rsidR="0067301C" w:rsidRPr="0067301C" w:rsidRDefault="0067301C" w:rsidP="0067301C">
      <w:pPr>
        <w:pStyle w:val="Naslov2"/>
        <w:spacing w:before="280" w:line="240" w:lineRule="auto"/>
        <w:ind w:left="357" w:hanging="357"/>
      </w:pPr>
      <w:r>
        <w:t>PO</w:t>
      </w:r>
      <w:r w:rsidRPr="0067301C">
        <w:t>DATKI O DEJANSKIH LASTNIKIH</w:t>
      </w:r>
    </w:p>
    <w:p w14:paraId="5EF565CF" w14:textId="77777777" w:rsidR="0067301C" w:rsidRDefault="0067301C" w:rsidP="0067301C">
      <w:pPr>
        <w:pStyle w:val="len"/>
      </w:pPr>
    </w:p>
    <w:p w14:paraId="074F912A" w14:textId="77777777" w:rsidR="0067301C" w:rsidRDefault="0067301C" w:rsidP="0067301C">
      <w:pPr>
        <w:rPr>
          <w:i/>
        </w:rPr>
      </w:pPr>
      <w:r w:rsidRPr="00D92254">
        <w:rPr>
          <w:i/>
        </w:rPr>
        <w:t xml:space="preserve">(Opomba: Določbe, navedene v tem delu, bodo vključene v pogodbo </w:t>
      </w:r>
      <w:r>
        <w:rPr>
          <w:i/>
        </w:rPr>
        <w:t>glede na vpis izbranega izvajalca v Poslovni register Republike Slovenije.</w:t>
      </w:r>
      <w:r w:rsidRPr="00D92254">
        <w:rPr>
          <w:i/>
        </w:rPr>
        <w:t xml:space="preserve"> V </w:t>
      </w:r>
      <w:r>
        <w:rPr>
          <w:i/>
        </w:rPr>
        <w:t xml:space="preserve">pogodbo se vključi zgolj ena izmed spodaj navedenih opcij. </w:t>
      </w:r>
      <w:r w:rsidRPr="00D92254">
        <w:rPr>
          <w:i/>
        </w:rPr>
        <w:t>).</w:t>
      </w:r>
    </w:p>
    <w:p w14:paraId="1280BF5E" w14:textId="77777777" w:rsidR="0067301C" w:rsidRDefault="0067301C" w:rsidP="0067301C">
      <w:pPr>
        <w:shd w:val="clear" w:color="auto" w:fill="FFFFFF"/>
      </w:pPr>
    </w:p>
    <w:p w14:paraId="703A3B15" w14:textId="047F91E7" w:rsidR="0067301C" w:rsidRPr="00772D27" w:rsidRDefault="0067301C" w:rsidP="0067301C">
      <w:pPr>
        <w:rPr>
          <w:i/>
          <w:u w:val="single"/>
        </w:rPr>
      </w:pPr>
      <w:r w:rsidRPr="00401AC9">
        <w:rPr>
          <w:i/>
        </w:rPr>
        <w:t xml:space="preserve">(1) </w:t>
      </w:r>
      <w:r w:rsidRPr="00772D27">
        <w:rPr>
          <w:i/>
          <w:u w:val="single"/>
        </w:rPr>
        <w:t>Se doda v pogodbo za gospodarski subjekt, ki je vpisan v Poslovni register Slovenije (izjema so samostojni podjetniki in druge fizične osebe, ki opravljajo dejavnost):</w:t>
      </w:r>
    </w:p>
    <w:p w14:paraId="04F98ED7" w14:textId="77777777" w:rsidR="0067301C" w:rsidRPr="00C230F5" w:rsidRDefault="0067301C" w:rsidP="0067301C">
      <w:pPr>
        <w:rPr>
          <w:i/>
          <w:iCs/>
        </w:rPr>
      </w:pPr>
      <w:r w:rsidRPr="00C230F5">
        <w:rPr>
          <w:i/>
          <w:iCs/>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S podpisom te pogodbe se </w:t>
      </w:r>
      <w:r>
        <w:rPr>
          <w:i/>
          <w:iCs/>
        </w:rPr>
        <w:t xml:space="preserve">izvajalec </w:t>
      </w:r>
      <w:r w:rsidRPr="00C230F5">
        <w:rPr>
          <w:i/>
          <w:iCs/>
        </w:rPr>
        <w:t xml:space="preserve">zaveže, da bo vsakršno spremembo lastništva v roku osmih dni uredil v Registru dejanskih lastnikov – </w:t>
      </w:r>
      <w:proofErr w:type="spellStart"/>
      <w:r w:rsidRPr="00C230F5">
        <w:rPr>
          <w:i/>
          <w:iCs/>
        </w:rPr>
        <w:t>eRDL</w:t>
      </w:r>
      <w:proofErr w:type="spellEnd"/>
      <w:r w:rsidRPr="00C230F5">
        <w:rPr>
          <w:i/>
          <w:iCs/>
        </w:rPr>
        <w:t xml:space="preserve"> (AJPES).</w:t>
      </w:r>
    </w:p>
    <w:p w14:paraId="74E98B78" w14:textId="77777777" w:rsidR="0067301C" w:rsidRPr="00C230F5" w:rsidRDefault="0067301C" w:rsidP="0067301C">
      <w:pPr>
        <w:shd w:val="clear" w:color="auto" w:fill="FFFFFF"/>
        <w:rPr>
          <w:i/>
          <w:iCs/>
        </w:rPr>
      </w:pPr>
    </w:p>
    <w:p w14:paraId="3E9871BB" w14:textId="34B0FA50" w:rsidR="0067301C" w:rsidRPr="00772D27" w:rsidRDefault="0067301C" w:rsidP="0067301C">
      <w:pPr>
        <w:rPr>
          <w:i/>
          <w:u w:val="single"/>
        </w:rPr>
      </w:pPr>
      <w:r w:rsidRPr="00401AC9">
        <w:rPr>
          <w:i/>
        </w:rPr>
        <w:t xml:space="preserve">(2) </w:t>
      </w:r>
      <w:r w:rsidRPr="00772D27">
        <w:rPr>
          <w:i/>
          <w:u w:val="single"/>
        </w:rPr>
        <w:t xml:space="preserve">Se doda v pogodbo v primeru tujih gospodarskih subjektov, ki niso vpisani v Poslovni register Slovenije in enoosebnih d.o.o.: </w:t>
      </w:r>
    </w:p>
    <w:p w14:paraId="794FE594" w14:textId="77777777" w:rsidR="0067301C" w:rsidRDefault="0067301C" w:rsidP="0067301C">
      <w:pPr>
        <w:rPr>
          <w:i/>
          <w:iCs/>
        </w:rPr>
      </w:pPr>
      <w:r w:rsidRPr="00C230F5">
        <w:rPr>
          <w:i/>
          <w:iCs/>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w:t>
      </w:r>
      <w:r>
        <w:rPr>
          <w:i/>
          <w:iCs/>
        </w:rPr>
        <w:t>izvajalec</w:t>
      </w:r>
      <w:r w:rsidRPr="00C230F5">
        <w:rPr>
          <w:i/>
          <w:iCs/>
        </w:rPr>
        <w:t xml:space="preserve"> zaveže, da bo naročniku v osmih dneh sporočil vsakršno spremembo lastništva z novo izjavo o lastniški strukturi in njihovimi osebnimi podatki (ime in priimek, datum rojstva).</w:t>
      </w:r>
    </w:p>
    <w:p w14:paraId="6BDD4136" w14:textId="77777777" w:rsidR="004173DD" w:rsidRDefault="004173DD" w:rsidP="0067301C">
      <w:pPr>
        <w:rPr>
          <w:i/>
          <w:iCs/>
        </w:rPr>
      </w:pPr>
    </w:p>
    <w:p w14:paraId="28AFFE84" w14:textId="77777777" w:rsidR="004173DD" w:rsidRDefault="004173DD" w:rsidP="004173DD">
      <w:pPr>
        <w:pStyle w:val="len"/>
      </w:pPr>
    </w:p>
    <w:p w14:paraId="59750840" w14:textId="77777777" w:rsidR="004173DD" w:rsidRDefault="004173DD" w:rsidP="004173DD">
      <w:pPr>
        <w:rPr>
          <w:i/>
        </w:rPr>
      </w:pPr>
      <w:r w:rsidRPr="00D92254">
        <w:rPr>
          <w:i/>
        </w:rPr>
        <w:t xml:space="preserve">(Opomba: Določbe, navedene v tem delu, bodo vključene v pogodbo </w:t>
      </w:r>
      <w:r>
        <w:rPr>
          <w:i/>
        </w:rPr>
        <w:t>glede na vpis izbranega izvajalca v Poslovni register Republike Slovenije.</w:t>
      </w:r>
      <w:r w:rsidRPr="00D92254">
        <w:rPr>
          <w:i/>
        </w:rPr>
        <w:t xml:space="preserve"> V </w:t>
      </w:r>
      <w:r>
        <w:rPr>
          <w:i/>
        </w:rPr>
        <w:t xml:space="preserve">pogodbo se vključi zgolj ena izmed spodaj navedenih opcij. </w:t>
      </w:r>
      <w:r w:rsidRPr="00D92254">
        <w:rPr>
          <w:i/>
        </w:rPr>
        <w:lastRenderedPageBreak/>
        <w:t>).</w:t>
      </w:r>
    </w:p>
    <w:p w14:paraId="662772F8" w14:textId="77777777" w:rsidR="004173DD" w:rsidRDefault="004173DD" w:rsidP="0067301C">
      <w:pPr>
        <w:rPr>
          <w:i/>
          <w:iCs/>
        </w:rPr>
      </w:pPr>
    </w:p>
    <w:p w14:paraId="2453B854" w14:textId="74FC77A1" w:rsidR="004173DD" w:rsidRPr="004173DD" w:rsidRDefault="00772D27" w:rsidP="004173DD">
      <w:pPr>
        <w:rPr>
          <w:i/>
          <w:iCs/>
        </w:rPr>
      </w:pPr>
      <w:bookmarkStart w:id="12" w:name="_Hlk167958041"/>
      <w:r w:rsidRPr="00772D27">
        <w:rPr>
          <w:i/>
          <w:iCs/>
        </w:rPr>
        <w:t>(1)</w:t>
      </w:r>
      <w:r>
        <w:rPr>
          <w:i/>
          <w:iCs/>
          <w:u w:val="single"/>
        </w:rPr>
        <w:t xml:space="preserve"> </w:t>
      </w:r>
      <w:r w:rsidR="004173DD" w:rsidRPr="004173DD">
        <w:rPr>
          <w:i/>
          <w:iCs/>
          <w:u w:val="single"/>
        </w:rPr>
        <w:t xml:space="preserve">Se doda v pogodbo za gospodarski </w:t>
      </w:r>
      <w:r w:rsidR="004173DD" w:rsidRPr="00772D27">
        <w:rPr>
          <w:i/>
          <w:iCs/>
          <w:u w:val="single"/>
        </w:rPr>
        <w:t>subjekt, ki je vpisan v Poslovni register Slovenije (izjema so samostojni podjetniki in druge fizične osebe, ki opravljajo dejavnost):</w:t>
      </w:r>
    </w:p>
    <w:bookmarkEnd w:id="12"/>
    <w:p w14:paraId="3AD32BBC" w14:textId="6CB76A1E" w:rsidR="004173DD" w:rsidRPr="004173DD" w:rsidRDefault="004173DD" w:rsidP="004173DD">
      <w:pPr>
        <w:rPr>
          <w:i/>
          <w:iCs/>
        </w:rPr>
      </w:pPr>
      <w:r w:rsidRPr="004173DD">
        <w:rPr>
          <w:i/>
          <w:iCs/>
        </w:rPr>
        <w:t xml:space="preserve">V skladu z 69(2) člena Uredbe 2021/1060 EU in Priloge XVII </w:t>
      </w:r>
      <w:r w:rsidR="004D64B7">
        <w:rPr>
          <w:i/>
          <w:iCs/>
        </w:rPr>
        <w:t>naročnik</w:t>
      </w:r>
      <w:r w:rsidRPr="004173DD">
        <w:rPr>
          <w:i/>
          <w:iCs/>
        </w:rPr>
        <w:t xml:space="preserve"> za namen preprečevanja, odkrivanja in odpravo nepravilnosti, vključno z goljufijami, ter poročanje o njih, preverja obstoj podatkov o dejanskih lastnikih.  </w:t>
      </w:r>
      <w:bookmarkStart w:id="13" w:name="_Hlk167958086"/>
      <w:r w:rsidRPr="004173DD">
        <w:rPr>
          <w:i/>
          <w:iCs/>
        </w:rPr>
        <w:t>S podpisom te pogodbe se izvajalec</w:t>
      </w:r>
      <w:r w:rsidR="004D64B7">
        <w:rPr>
          <w:i/>
          <w:iCs/>
        </w:rPr>
        <w:t xml:space="preserve"> </w:t>
      </w:r>
      <w:r w:rsidRPr="004173DD">
        <w:rPr>
          <w:i/>
          <w:iCs/>
        </w:rPr>
        <w:t xml:space="preserve">zaveže, da bo vsakršno spremembo lastništva v roku osmih dni uredil v Registru dejanskih lastnikov – </w:t>
      </w:r>
      <w:proofErr w:type="spellStart"/>
      <w:r w:rsidRPr="004173DD">
        <w:rPr>
          <w:i/>
          <w:iCs/>
        </w:rPr>
        <w:t>eRDL</w:t>
      </w:r>
      <w:proofErr w:type="spellEnd"/>
      <w:r w:rsidRPr="004173DD">
        <w:rPr>
          <w:i/>
          <w:iCs/>
        </w:rPr>
        <w:t xml:space="preserve"> (AJPES).</w:t>
      </w:r>
    </w:p>
    <w:p w14:paraId="52418E22" w14:textId="77777777" w:rsidR="004173DD" w:rsidRPr="004173DD" w:rsidRDefault="004173DD" w:rsidP="004173DD">
      <w:pPr>
        <w:rPr>
          <w:i/>
          <w:iCs/>
        </w:rPr>
      </w:pPr>
    </w:p>
    <w:p w14:paraId="37F68917" w14:textId="11A149DF" w:rsidR="004173DD" w:rsidRPr="00772D27" w:rsidRDefault="00772D27" w:rsidP="004173DD">
      <w:pPr>
        <w:rPr>
          <w:i/>
          <w:iCs/>
          <w:u w:val="single"/>
        </w:rPr>
      </w:pPr>
      <w:r w:rsidRPr="00772D27">
        <w:rPr>
          <w:i/>
          <w:iCs/>
        </w:rPr>
        <w:t>(2)</w:t>
      </w:r>
      <w:r>
        <w:rPr>
          <w:i/>
          <w:iCs/>
          <w:u w:val="single"/>
        </w:rPr>
        <w:t xml:space="preserve"> </w:t>
      </w:r>
      <w:r w:rsidR="004173DD" w:rsidRPr="00772D27">
        <w:rPr>
          <w:i/>
          <w:iCs/>
          <w:u w:val="single"/>
        </w:rPr>
        <w:t xml:space="preserve">Se doda v pogodbo v primeru tujih gospodarskih subjektov, ki niso vpisani v Poslovni register Slovenije in enoosebnih d.o.o.: </w:t>
      </w:r>
    </w:p>
    <w:bookmarkEnd w:id="13"/>
    <w:p w14:paraId="07F60FED" w14:textId="195AAD6E" w:rsidR="004173DD" w:rsidRPr="004173DD" w:rsidRDefault="004173DD" w:rsidP="004173DD">
      <w:pPr>
        <w:rPr>
          <w:i/>
          <w:iCs/>
        </w:rPr>
      </w:pPr>
      <w:r w:rsidRPr="004173DD">
        <w:rPr>
          <w:i/>
          <w:iCs/>
        </w:rPr>
        <w:t xml:space="preserve">V skladu z 69(2) člena Uredbe 2021/1060 EU in Priloge XVII </w:t>
      </w:r>
      <w:r w:rsidR="004D64B7">
        <w:rPr>
          <w:i/>
          <w:iCs/>
        </w:rPr>
        <w:t xml:space="preserve">naročnik </w:t>
      </w:r>
      <w:r w:rsidRPr="004173DD">
        <w:rPr>
          <w:i/>
          <w:iCs/>
        </w:rPr>
        <w:t xml:space="preserve">za namen preprečevanja, odkrivanja in odpravo nepravilnosti, vključno z goljufijami, ter poročanje o njih, preverja in zbira obstoj podatkov o dejanskih lastnikih.  </w:t>
      </w:r>
      <w:bookmarkStart w:id="14" w:name="_Hlk167958143"/>
      <w:r w:rsidRPr="004173DD">
        <w:rPr>
          <w:i/>
          <w:iCs/>
        </w:rPr>
        <w:t>S podpisom te pogodbe se izvajalec</w:t>
      </w:r>
      <w:r w:rsidR="00772D27">
        <w:rPr>
          <w:i/>
          <w:iCs/>
        </w:rPr>
        <w:t xml:space="preserve"> </w:t>
      </w:r>
      <w:r w:rsidRPr="004173DD">
        <w:rPr>
          <w:i/>
          <w:iCs/>
        </w:rPr>
        <w:t>zaveže, da bo naročniku v osmih dneh sporočil vsakršno spremembo lastništva z novo izjavo o lastniški strukturi in njihovimi osebnimi podatki (ime in priimek, datum rojstva, davčna številka).</w:t>
      </w:r>
      <w:bookmarkEnd w:id="14"/>
    </w:p>
    <w:p w14:paraId="295013AD" w14:textId="634C5D66" w:rsidR="0067301C" w:rsidRPr="0067301C" w:rsidRDefault="0067301C" w:rsidP="0067301C">
      <w:pPr>
        <w:pStyle w:val="Naslov2"/>
        <w:spacing w:before="280" w:line="240" w:lineRule="auto"/>
        <w:ind w:left="357" w:hanging="357"/>
      </w:pPr>
      <w:r>
        <w:t>HRAMBA IN DOSTOP DO DOKUMENTACIJE</w:t>
      </w:r>
    </w:p>
    <w:p w14:paraId="3DBDC6A3" w14:textId="77777777" w:rsidR="0067301C" w:rsidRDefault="0067301C" w:rsidP="0067301C">
      <w:pPr>
        <w:pStyle w:val="len"/>
      </w:pPr>
    </w:p>
    <w:p w14:paraId="50240251" w14:textId="77777777" w:rsidR="0067301C" w:rsidRDefault="0067301C" w:rsidP="00AF753D">
      <w:pPr>
        <w:spacing w:line="240" w:lineRule="auto"/>
      </w:pPr>
    </w:p>
    <w:p w14:paraId="2D2031C6" w14:textId="77777777" w:rsidR="0067301C" w:rsidRPr="00401AC9" w:rsidRDefault="0067301C" w:rsidP="0067301C">
      <w:pPr>
        <w:spacing w:line="240" w:lineRule="auto"/>
      </w:pPr>
      <w:r w:rsidRPr="00401AC9">
        <w:t>Pogodbeni stranki na varen in urejen način hranita vse dokumente in račune, ki se nanašajo na naročilo in z njim povezano financiranje, še pet let po prejemu sredstev iz Načrta za okrevanje in odpornost. Ta datum ne vpliva na morebitne daljše roke hrambe, predpisane z nacionalno zakonodajo.</w:t>
      </w:r>
    </w:p>
    <w:p w14:paraId="47223399" w14:textId="77777777" w:rsidR="0067301C" w:rsidRPr="00401AC9" w:rsidRDefault="0067301C" w:rsidP="0067301C">
      <w:pPr>
        <w:spacing w:line="240" w:lineRule="auto"/>
      </w:pPr>
    </w:p>
    <w:p w14:paraId="2D509F6F" w14:textId="3786A378" w:rsidR="0067301C" w:rsidRDefault="0067301C" w:rsidP="0067301C">
      <w:pPr>
        <w:spacing w:line="240" w:lineRule="auto"/>
      </w:pPr>
      <w:r w:rsidRPr="00401AC9">
        <w:t>Pogodbeni stranki omogočata dostop do dokumentacije pristojnemu nosilnemu organu, koordinacijskemu organu (Urad RS za okrevanje in odpornost), revizijskemu organu ter drugim nadzornim slovenskim organom in pristojnim organom EU.</w:t>
      </w:r>
    </w:p>
    <w:p w14:paraId="471071E7" w14:textId="77777777" w:rsidR="00B51756" w:rsidRDefault="00B51756" w:rsidP="0067301C">
      <w:pPr>
        <w:spacing w:line="240" w:lineRule="auto"/>
      </w:pPr>
    </w:p>
    <w:p w14:paraId="29A5F8A9" w14:textId="77777777" w:rsidR="00B51756" w:rsidRPr="00C92B91" w:rsidRDefault="00B51756" w:rsidP="00B51756">
      <w:pPr>
        <w:pStyle w:val="Bodytext21"/>
        <w:jc w:val="both"/>
        <w:rPr>
          <w:rFonts w:cs="Times New Roman"/>
          <w:sz w:val="20"/>
          <w:szCs w:val="20"/>
        </w:rPr>
      </w:pPr>
      <w:r w:rsidRPr="00C92B91">
        <w:rPr>
          <w:rFonts w:eastAsia="Times New Roman" w:cs="Times New Roman"/>
          <w:sz w:val="20"/>
          <w:szCs w:val="20"/>
          <w:lang w:eastAsia="en-US"/>
        </w:rPr>
        <w:t xml:space="preserve">Pogodbeni stranki spoštujeta pravila o informiranju in obveščanju javnosti, ki so podrobneje določena z vsakokratno veljavnimi navodili iz Priročnika o načinu izvajanju Mehanizma za okrevanje in odpornost, </w:t>
      </w:r>
      <w:r w:rsidRPr="004D64B7">
        <w:rPr>
          <w:rFonts w:cs="Times New Roman"/>
          <w:sz w:val="20"/>
          <w:szCs w:val="20"/>
        </w:rPr>
        <w:t>ki je objavljen na spletni strani Urada RS za okrevanje in odpornost.</w:t>
      </w:r>
    </w:p>
    <w:p w14:paraId="172BDEA9" w14:textId="5AABC2A6" w:rsidR="0067301C" w:rsidRPr="00C3210B" w:rsidRDefault="0067301C" w:rsidP="0067301C">
      <w:pPr>
        <w:pStyle w:val="Naslov2"/>
        <w:spacing w:before="280" w:line="240" w:lineRule="auto"/>
        <w:ind w:left="357" w:hanging="357"/>
      </w:pPr>
      <w:r w:rsidRPr="00C3210B">
        <w:t>SKRBNIK</w:t>
      </w:r>
      <w:r w:rsidR="00907C24">
        <w:t>A</w:t>
      </w:r>
      <w:r w:rsidRPr="00C3210B">
        <w:t xml:space="preserve"> POGODBE</w:t>
      </w:r>
    </w:p>
    <w:p w14:paraId="0909AADA" w14:textId="77777777" w:rsidR="0067301C" w:rsidRPr="00072FBC" w:rsidRDefault="0067301C" w:rsidP="0067301C">
      <w:pPr>
        <w:pStyle w:val="len"/>
      </w:pPr>
    </w:p>
    <w:p w14:paraId="52EC1C2D" w14:textId="77777777" w:rsidR="0067301C" w:rsidRDefault="0067301C" w:rsidP="0067301C">
      <w:pPr>
        <w:spacing w:line="240" w:lineRule="auto"/>
      </w:pPr>
      <w:r w:rsidRPr="0096052A">
        <w:t xml:space="preserve">Skrbnik te pogodbe na strani naročnika 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r>
        <w:t>.</w:t>
      </w:r>
    </w:p>
    <w:p w14:paraId="1EEC177F" w14:textId="77777777" w:rsidR="00C92B91" w:rsidRDefault="00C92B91" w:rsidP="0067301C">
      <w:pPr>
        <w:spacing w:line="240" w:lineRule="auto"/>
      </w:pPr>
    </w:p>
    <w:p w14:paraId="292C5E7C" w14:textId="4C66CDA5" w:rsidR="0067301C" w:rsidRPr="0096052A" w:rsidRDefault="0067301C" w:rsidP="0067301C">
      <w:pPr>
        <w:spacing w:line="240" w:lineRule="auto"/>
      </w:pPr>
      <w:r w:rsidRPr="0096052A">
        <w:t xml:space="preserve">Skrbnika te pogodbe na strani izvajalca </w:t>
      </w:r>
      <w:r>
        <w:t xml:space="preserve">je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C8940AD" w14:textId="77777777" w:rsidR="003729D7" w:rsidRDefault="003729D7" w:rsidP="00AF753D">
      <w:pPr>
        <w:spacing w:line="240" w:lineRule="auto"/>
      </w:pPr>
    </w:p>
    <w:p w14:paraId="2FE36938" w14:textId="77777777" w:rsidR="0067301C" w:rsidRDefault="0067301C" w:rsidP="0067301C">
      <w:pPr>
        <w:pStyle w:val="Naslov2"/>
        <w:spacing w:before="280" w:line="240" w:lineRule="auto"/>
        <w:ind w:left="357" w:hanging="357"/>
      </w:pPr>
      <w:bookmarkStart w:id="15" w:name="_Hlk175837159"/>
      <w:r w:rsidRPr="00401AC9">
        <w:t>RAZVEZNI POGOJ</w:t>
      </w:r>
    </w:p>
    <w:p w14:paraId="0DC3DC6A" w14:textId="77777777" w:rsidR="0067301C" w:rsidRPr="0067301C" w:rsidRDefault="0067301C" w:rsidP="0067301C">
      <w:pPr>
        <w:pStyle w:val="len"/>
      </w:pPr>
    </w:p>
    <w:bookmarkEnd w:id="15"/>
    <w:p w14:paraId="64E17C00" w14:textId="77777777" w:rsidR="0067301C" w:rsidRPr="00D92254" w:rsidRDefault="0067301C" w:rsidP="0067301C">
      <w:pPr>
        <w:shd w:val="clear" w:color="auto" w:fill="FFFFFF"/>
      </w:pPr>
      <w:r w:rsidRPr="00D92254">
        <w:t>Ta pogodba je sklenjena pod razveznim pogojem, ki se uresniči v primeru izpolnitve ene od naslednjih okoliščin:</w:t>
      </w:r>
    </w:p>
    <w:p w14:paraId="395EEE62" w14:textId="77777777" w:rsidR="0067301C" w:rsidRPr="00D92254" w:rsidRDefault="0067301C" w:rsidP="0067301C">
      <w:pPr>
        <w:shd w:val="clear" w:color="auto" w:fill="FFFFFF"/>
      </w:pPr>
    </w:p>
    <w:p w14:paraId="09EBEC0A" w14:textId="77777777" w:rsidR="0067301C" w:rsidRPr="00D92254" w:rsidRDefault="0067301C" w:rsidP="0067301C">
      <w:pPr>
        <w:widowControl/>
        <w:numPr>
          <w:ilvl w:val="0"/>
          <w:numId w:val="8"/>
        </w:numPr>
        <w:suppressAutoHyphens/>
        <w:autoSpaceDE/>
        <w:autoSpaceDN/>
        <w:adjustRightInd/>
        <w:spacing w:line="240" w:lineRule="auto"/>
        <w:ind w:left="709" w:hanging="349"/>
      </w:pPr>
      <w:r w:rsidRPr="00D92254">
        <w:t xml:space="preserve">če bo naročnik seznanjen, da je sodišče s pravnomočno odločitvijo ugotovilo kršitev obveznosti delovne, </w:t>
      </w:r>
      <w:proofErr w:type="spellStart"/>
      <w:r w:rsidRPr="00D92254">
        <w:t>okoljske</w:t>
      </w:r>
      <w:proofErr w:type="spellEnd"/>
      <w:r w:rsidRPr="00D92254">
        <w:t xml:space="preserve"> ali socialne zakonodaje s strani izvajalca ali podizvajalca ali </w:t>
      </w:r>
    </w:p>
    <w:p w14:paraId="3ACAE538" w14:textId="77777777" w:rsidR="0067301C" w:rsidRPr="00D92254" w:rsidRDefault="0067301C" w:rsidP="0067301C">
      <w:pPr>
        <w:widowControl/>
        <w:numPr>
          <w:ilvl w:val="0"/>
          <w:numId w:val="8"/>
        </w:numPr>
        <w:suppressAutoHyphens/>
        <w:autoSpaceDE/>
        <w:autoSpaceDN/>
        <w:adjustRightInd/>
        <w:spacing w:line="240" w:lineRule="auto"/>
        <w:ind w:left="709" w:hanging="349"/>
      </w:pPr>
      <w:r w:rsidRPr="00D92254">
        <w:t>če bo naročnik seznanjen, da je pristojni državni organ pri izvajalcu ali podizvajalcu v času izvajanja pogodbe ugotovil najmanj dve kršitvi v zvezi s:</w:t>
      </w:r>
    </w:p>
    <w:p w14:paraId="14C867EB" w14:textId="77777777" w:rsidR="0067301C" w:rsidRPr="00D92254" w:rsidRDefault="0067301C" w:rsidP="0067301C">
      <w:pPr>
        <w:pStyle w:val="Odstavekseznama"/>
        <w:numPr>
          <w:ilvl w:val="1"/>
          <w:numId w:val="7"/>
        </w:numPr>
        <w:shd w:val="clear" w:color="auto" w:fill="FFFFFF"/>
        <w:suppressAutoHyphens/>
        <w:spacing w:after="0" w:line="240" w:lineRule="auto"/>
        <w:contextualSpacing w:val="0"/>
      </w:pPr>
      <w:r w:rsidRPr="00D92254">
        <w:t>plačilom za delo,</w:t>
      </w:r>
    </w:p>
    <w:p w14:paraId="67475C4A" w14:textId="77777777" w:rsidR="0067301C" w:rsidRPr="00D92254" w:rsidRDefault="0067301C" w:rsidP="0067301C">
      <w:pPr>
        <w:pStyle w:val="Odstavekseznama"/>
        <w:numPr>
          <w:ilvl w:val="1"/>
          <w:numId w:val="7"/>
        </w:numPr>
        <w:shd w:val="clear" w:color="auto" w:fill="FFFFFF"/>
        <w:suppressAutoHyphens/>
        <w:spacing w:after="0" w:line="240" w:lineRule="auto"/>
        <w:contextualSpacing w:val="0"/>
      </w:pPr>
      <w:r w:rsidRPr="00D92254">
        <w:t>delovnim časom,</w:t>
      </w:r>
    </w:p>
    <w:p w14:paraId="37AC6C62" w14:textId="77777777" w:rsidR="0067301C" w:rsidRPr="00D92254" w:rsidRDefault="0067301C" w:rsidP="0067301C">
      <w:pPr>
        <w:pStyle w:val="Odstavekseznama"/>
        <w:numPr>
          <w:ilvl w:val="1"/>
          <w:numId w:val="7"/>
        </w:numPr>
        <w:shd w:val="clear" w:color="auto" w:fill="FFFFFF"/>
        <w:suppressAutoHyphens/>
        <w:spacing w:after="0" w:line="240" w:lineRule="auto"/>
        <w:contextualSpacing w:val="0"/>
      </w:pPr>
      <w:r w:rsidRPr="00D92254">
        <w:t>počitki,</w:t>
      </w:r>
    </w:p>
    <w:p w14:paraId="6CC6BBD9" w14:textId="77777777" w:rsidR="0067301C" w:rsidRDefault="0067301C" w:rsidP="0067301C">
      <w:pPr>
        <w:pStyle w:val="Odstavekseznama"/>
        <w:numPr>
          <w:ilvl w:val="1"/>
          <w:numId w:val="7"/>
        </w:numPr>
        <w:shd w:val="clear" w:color="auto" w:fill="FFFFFF"/>
        <w:suppressAutoHyphens/>
        <w:spacing w:after="0" w:line="240" w:lineRule="auto"/>
        <w:ind w:left="1418" w:hanging="338"/>
        <w:contextualSpacing w:val="0"/>
      </w:pPr>
      <w:r w:rsidRPr="00D92254">
        <w:t xml:space="preserve">opravljanjem dela na podlagi pogodb civilnega prava kljub obstoju elementov delovnega razmerja ali </w:t>
      </w:r>
    </w:p>
    <w:p w14:paraId="1F216247" w14:textId="77777777" w:rsidR="0067301C" w:rsidRPr="00D92254" w:rsidRDefault="0067301C" w:rsidP="0067301C">
      <w:pPr>
        <w:pStyle w:val="Odstavekseznama"/>
        <w:numPr>
          <w:ilvl w:val="1"/>
          <w:numId w:val="7"/>
        </w:numPr>
        <w:shd w:val="clear" w:color="auto" w:fill="FFFFFF"/>
        <w:suppressAutoHyphens/>
        <w:spacing w:after="0" w:line="240" w:lineRule="auto"/>
        <w:ind w:left="1418" w:hanging="338"/>
        <w:contextualSpacing w:val="0"/>
      </w:pPr>
      <w:r w:rsidRPr="00D92254">
        <w:lastRenderedPageBreak/>
        <w:t xml:space="preserve">v zvezi z zaposlovanjem na črno </w:t>
      </w:r>
    </w:p>
    <w:p w14:paraId="5EC40DBD" w14:textId="77777777" w:rsidR="0067301C" w:rsidRDefault="0067301C" w:rsidP="0067301C">
      <w:pPr>
        <w:shd w:val="clear" w:color="auto" w:fill="FFFFFF"/>
        <w:ind w:left="708"/>
      </w:pPr>
      <w:r w:rsidRPr="00D92254">
        <w:t>in za kateri mu je bila s pravnomočno odločitvijo ali več pravnomočnimi odločitvami izrečena globa za prekršek</w:t>
      </w:r>
      <w:r>
        <w:t>.</w:t>
      </w:r>
    </w:p>
    <w:p w14:paraId="22500499" w14:textId="77777777" w:rsidR="0067301C" w:rsidRDefault="0067301C" w:rsidP="0067301C">
      <w:pPr>
        <w:shd w:val="clear" w:color="auto" w:fill="FFFFFF"/>
        <w:ind w:left="708"/>
      </w:pPr>
    </w:p>
    <w:p w14:paraId="72CD1B80" w14:textId="77777777" w:rsidR="0067301C" w:rsidRPr="00B670E5" w:rsidRDefault="0067301C" w:rsidP="0067301C">
      <w:r w:rsidRPr="00B670E5">
        <w:t>V primeru seznanitve naročnika s kršitvijo bo naročnik o tem obvestil izvajalca v 10-ih dneh.</w:t>
      </w:r>
    </w:p>
    <w:p w14:paraId="41A4E700" w14:textId="77777777" w:rsidR="0067301C" w:rsidRPr="00B670E5" w:rsidRDefault="0067301C" w:rsidP="0067301C"/>
    <w:p w14:paraId="6E3EBB3F" w14:textId="77777777" w:rsidR="0067301C" w:rsidRPr="00B670E5" w:rsidRDefault="0067301C" w:rsidP="0067301C">
      <w:r w:rsidRPr="00B670E5">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w:t>
      </w:r>
      <w:r>
        <w:t xml:space="preserve"> </w:t>
      </w:r>
      <w:r w:rsidRPr="003E7EE2">
        <w:t xml:space="preserve">ZJN-3, ali sam prevzame del, ki ga je oddal v </w:t>
      </w:r>
      <w:proofErr w:type="spellStart"/>
      <w:r w:rsidRPr="003E7EE2">
        <w:t>podizvajanje</w:t>
      </w:r>
      <w:proofErr w:type="spellEnd"/>
      <w:r w:rsidRPr="003E7EE2">
        <w:t xml:space="preserve"> temu podizvajalcu,</w:t>
      </w:r>
      <w:r w:rsidRPr="00B670E5">
        <w:t xml:space="preserve">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7A24E54" w14:textId="77777777" w:rsidR="0067301C" w:rsidRPr="00B670E5" w:rsidRDefault="0067301C" w:rsidP="0067301C"/>
    <w:p w14:paraId="28A3E2D4" w14:textId="77777777" w:rsidR="0067301C" w:rsidRPr="00B670E5" w:rsidRDefault="0067301C" w:rsidP="0067301C">
      <w:r w:rsidRPr="00B670E5">
        <w:t>V primeru izpolnitve razveznega pogoja se šteje, da je pogodba za tega izvajalca razvezana z dnem sklenitve nove pogodbe o izvedbi javnega naročila za predmetno naročilo. O datumu sklenitve nove pogodbe bo naročnik obvestil izvajalca.</w:t>
      </w:r>
    </w:p>
    <w:p w14:paraId="3241B1AA" w14:textId="77777777" w:rsidR="0067301C" w:rsidRPr="00B670E5" w:rsidRDefault="0067301C" w:rsidP="0067301C"/>
    <w:p w14:paraId="4FECEFC6" w14:textId="2D0CFF4B" w:rsidR="0067301C" w:rsidRDefault="0067301C" w:rsidP="00F32788">
      <w:r w:rsidRPr="00B670E5">
        <w:t>Če naročnik v 60 dneh od seznanitve s kršitvijo ne začne novega postopka javnega naročila, se šteje, da je pogodba razvezana 60. dan od seznanitve s kršitvijo.</w:t>
      </w:r>
    </w:p>
    <w:p w14:paraId="4A257499" w14:textId="77777777" w:rsidR="0067301C" w:rsidRDefault="0067301C" w:rsidP="00AF753D">
      <w:pPr>
        <w:spacing w:line="240" w:lineRule="auto"/>
      </w:pPr>
    </w:p>
    <w:p w14:paraId="6719BC42" w14:textId="615815BA" w:rsidR="00A20180" w:rsidRDefault="00A20180" w:rsidP="003670F8">
      <w:pPr>
        <w:pStyle w:val="len"/>
      </w:pPr>
    </w:p>
    <w:p w14:paraId="7F7D496B" w14:textId="176286D1" w:rsidR="00A20180" w:rsidRPr="00FF7D74" w:rsidRDefault="00A20180" w:rsidP="003C73B5">
      <w:pPr>
        <w:shd w:val="clear" w:color="auto" w:fill="FFFFFF"/>
        <w:spacing w:line="240" w:lineRule="auto"/>
      </w:pPr>
      <w:r>
        <w:t xml:space="preserve">Izvajalec </w:t>
      </w:r>
      <w:r w:rsidRPr="00FF7D74">
        <w:t>je dolžan na poziv naročnika pri izvajanju predmetnega javnega naročila oziroma te pogodbe, v roku 8 (osmih) dni od prejema poziva, naročniku posredovati podatke o:</w:t>
      </w:r>
    </w:p>
    <w:p w14:paraId="0476987E"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54C4CEBF" w14:textId="77777777" w:rsidR="00A20180" w:rsidRDefault="00A20180" w:rsidP="00626FA4">
      <w:pPr>
        <w:pStyle w:val="Odstavekseznama"/>
        <w:tabs>
          <w:tab w:val="clear" w:pos="1496"/>
          <w:tab w:val="num" w:pos="709"/>
        </w:tabs>
        <w:spacing w:after="0" w:line="240" w:lineRule="auto"/>
        <w:ind w:left="709" w:hanging="425"/>
      </w:pPr>
      <w:r w:rsidRPr="00FF7D74">
        <w:t>gospodarskih subjektih, za katere se po pravilih zakona, ki ureja gospodarske družbe, šteje, da so z njim povezane družbe.</w:t>
      </w:r>
    </w:p>
    <w:p w14:paraId="377AF930" w14:textId="63D0D995" w:rsidR="005B6AAB" w:rsidRDefault="00535B9E" w:rsidP="00B80F7D">
      <w:pPr>
        <w:pStyle w:val="Naslov2"/>
        <w:shd w:val="clear" w:color="auto" w:fill="FFFFFF"/>
        <w:spacing w:before="280" w:line="240" w:lineRule="auto"/>
        <w:ind w:left="357" w:hanging="357"/>
      </w:pPr>
      <w:r w:rsidRPr="004537D8">
        <w:t>POSEBNE IN KONČNE DOLOČBE</w:t>
      </w:r>
    </w:p>
    <w:p w14:paraId="54233FC3" w14:textId="6751FD65" w:rsidR="00A20180" w:rsidRDefault="00A20180" w:rsidP="003670F8">
      <w:pPr>
        <w:pStyle w:val="len"/>
      </w:pPr>
    </w:p>
    <w:p w14:paraId="6428871B" w14:textId="77777777" w:rsidR="00A20180" w:rsidRPr="00FF7D74" w:rsidRDefault="00A20180" w:rsidP="003C73B5">
      <w:pPr>
        <w:shd w:val="clear" w:color="auto" w:fill="FFFFFF"/>
        <w:spacing w:line="240" w:lineRule="auto"/>
        <w:ind w:left="19" w:right="5"/>
      </w:pPr>
      <w:r w:rsidRPr="00FF7D74">
        <w:t xml:space="preserve">Naročnik lahko odstopi od pogodbe. Odstopni rok je 90 dni </w:t>
      </w:r>
      <w:r w:rsidRPr="00FF7D74">
        <w:rPr>
          <w:spacing w:val="1"/>
        </w:rPr>
        <w:t>in začne teči naslednji dan po prejemu odstopa. Odstop mora biti pisen.</w:t>
      </w:r>
    </w:p>
    <w:p w14:paraId="01D415E4" w14:textId="77777777" w:rsidR="00A20180" w:rsidRPr="00FF7D74" w:rsidRDefault="00A20180" w:rsidP="003C73B5">
      <w:pPr>
        <w:shd w:val="clear" w:color="auto" w:fill="FFFFFF"/>
        <w:spacing w:line="240" w:lineRule="auto"/>
        <w:ind w:left="19" w:right="5"/>
      </w:pPr>
    </w:p>
    <w:p w14:paraId="4F72F890" w14:textId="087C2674" w:rsidR="00A20180" w:rsidRDefault="00A20180" w:rsidP="003C73B5">
      <w:pPr>
        <w:shd w:val="clear" w:color="auto" w:fill="FFFFFF"/>
        <w:spacing w:line="240" w:lineRule="auto"/>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13CA4B36" w14:textId="4D5FDAD3" w:rsidR="00A20180" w:rsidRDefault="00A20180" w:rsidP="003670F8">
      <w:pPr>
        <w:pStyle w:val="len"/>
      </w:pPr>
    </w:p>
    <w:p w14:paraId="1D4E883B" w14:textId="30B56978" w:rsidR="00A20180" w:rsidRPr="00FF7D74" w:rsidRDefault="00A20180" w:rsidP="003C73B5">
      <w:pPr>
        <w:spacing w:line="240" w:lineRule="auto"/>
      </w:pPr>
      <w:r w:rsidRPr="00FF7D74">
        <w:t>Med veljavnostjo te pogodbe lahko naročnik ne glede na določbe zakona, ki ureja obligacijska razmerja, odstopi od pogodbe v naslednjih okoliščinah:</w:t>
      </w:r>
    </w:p>
    <w:p w14:paraId="68CD0C4F" w14:textId="77777777" w:rsidR="00A20180" w:rsidRPr="00FF7D74" w:rsidRDefault="00A20180" w:rsidP="00626FA4">
      <w:pPr>
        <w:pStyle w:val="Odstavekseznama"/>
        <w:tabs>
          <w:tab w:val="clear" w:pos="1496"/>
          <w:tab w:val="num" w:pos="709"/>
        </w:tabs>
        <w:spacing w:after="0" w:line="240" w:lineRule="auto"/>
        <w:ind w:left="709" w:hanging="425"/>
      </w:pPr>
      <w:r w:rsidRPr="00FF7D74">
        <w:t>javno naročilo je bilo bistveno spremenjeno, kar terja nov postopek javnega naročanja,</w:t>
      </w:r>
    </w:p>
    <w:p w14:paraId="1D5E1A7A"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E2A83C0" w14:textId="77777777" w:rsidR="00A20180" w:rsidRPr="00FF7D74" w:rsidRDefault="00A20180" w:rsidP="00626FA4">
      <w:pPr>
        <w:pStyle w:val="Odstavekseznama"/>
        <w:tabs>
          <w:tab w:val="clear" w:pos="1496"/>
          <w:tab w:val="num" w:pos="709"/>
        </w:tabs>
        <w:spacing w:after="0" w:line="240" w:lineRule="auto"/>
        <w:ind w:left="709" w:hanging="425"/>
      </w:pPr>
      <w:r w:rsidRPr="00FF7D74">
        <w:lastRenderedPageBreak/>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000D36E5" w14:textId="77777777" w:rsidR="00A20180" w:rsidRPr="00FF7D74" w:rsidRDefault="00A20180" w:rsidP="003C73B5">
      <w:pPr>
        <w:spacing w:line="240" w:lineRule="auto"/>
      </w:pPr>
    </w:p>
    <w:p w14:paraId="15FF9003" w14:textId="77777777" w:rsidR="00A20180" w:rsidRPr="00FF7D74" w:rsidRDefault="00A20180" w:rsidP="003C73B5">
      <w:pPr>
        <w:spacing w:line="240" w:lineRule="auto"/>
      </w:pPr>
      <w:r w:rsidRPr="00FF7D74">
        <w:t>Odstop učinkuje z dnem, ko</w:t>
      </w:r>
      <w:r>
        <w:t xml:space="preserve"> izvajalec </w:t>
      </w:r>
      <w:r w:rsidRPr="00FF7D74">
        <w:t>prejme pisno izjavo naročnika o odstopu.</w:t>
      </w:r>
    </w:p>
    <w:p w14:paraId="08448C00" w14:textId="77777777" w:rsidR="00A20180" w:rsidRPr="00FF7D74" w:rsidRDefault="00A20180" w:rsidP="003C73B5">
      <w:pPr>
        <w:spacing w:line="240" w:lineRule="auto"/>
      </w:pPr>
    </w:p>
    <w:p w14:paraId="48BB9304" w14:textId="4A0AF369" w:rsidR="00A20180" w:rsidRPr="00565AA0" w:rsidRDefault="00A20180" w:rsidP="003C73B5">
      <w:pPr>
        <w:spacing w:line="240" w:lineRule="auto"/>
      </w:pPr>
      <w:r w:rsidRPr="00565AA0">
        <w:t>Izvajalec ima v primerih iz prvega odstavka tega člena pravico do plačila za dotlej kvalitetno opravljena dela po tej pogodbi, naročniku pa je</w:t>
      </w:r>
      <w:r w:rsidR="001B3ED9" w:rsidRPr="00565AA0">
        <w:t xml:space="preserve">, v primeru odstopa od pogodbe po 2. ali 3. alineji prvega odstavka tega člena, </w:t>
      </w:r>
      <w:r w:rsidRPr="00565AA0">
        <w:t xml:space="preserve">dolžan povrniti vso škodo, ki jo je zaradi tega utrpel, tudi razliko do morebitne višje cene, ki jo bo za predmetne storitve za preostanek pogodbenega obdobja določil nov izvajalec. </w:t>
      </w:r>
    </w:p>
    <w:p w14:paraId="5F03DEE1" w14:textId="77777777" w:rsidR="00A20180" w:rsidRPr="00FF7D74" w:rsidRDefault="00A20180" w:rsidP="003C73B5">
      <w:pPr>
        <w:spacing w:line="240" w:lineRule="auto"/>
      </w:pPr>
    </w:p>
    <w:p w14:paraId="328A50FB" w14:textId="77777777" w:rsidR="00A20180" w:rsidRPr="00FF7D74" w:rsidRDefault="00A20180" w:rsidP="003C73B5">
      <w:pPr>
        <w:spacing w:line="240" w:lineRule="auto"/>
      </w:pPr>
      <w:r w:rsidRPr="00FF7D74">
        <w:t xml:space="preserve">Naročnik ne odgovarja za škodo, ki je ali bi iz gornjih razlogov utegnila nastati </w:t>
      </w:r>
      <w:r>
        <w:t>izvajalcu.</w:t>
      </w:r>
    </w:p>
    <w:p w14:paraId="7F516E98" w14:textId="77777777" w:rsidR="00A20180" w:rsidRPr="00FF7D74" w:rsidRDefault="00A20180" w:rsidP="003C73B5">
      <w:pPr>
        <w:spacing w:line="240" w:lineRule="auto"/>
      </w:pPr>
    </w:p>
    <w:p w14:paraId="697F154D" w14:textId="13B9BFB9" w:rsidR="00A20180" w:rsidRDefault="00A20180" w:rsidP="00AF753D">
      <w:pPr>
        <w:spacing w:line="240" w:lineRule="auto"/>
      </w:pPr>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0AC82D7" w14:textId="77777777" w:rsidR="001979A1" w:rsidRDefault="001979A1" w:rsidP="00AF753D">
      <w:pPr>
        <w:spacing w:line="240" w:lineRule="auto"/>
      </w:pPr>
    </w:p>
    <w:p w14:paraId="0EAB4A18" w14:textId="77777777" w:rsidR="00A20180" w:rsidRDefault="00A20180" w:rsidP="003670F8">
      <w:pPr>
        <w:pStyle w:val="len"/>
      </w:pPr>
    </w:p>
    <w:p w14:paraId="0C611A97" w14:textId="7CFBC68E" w:rsidR="00A20180" w:rsidRDefault="00A20180" w:rsidP="003C73B5">
      <w:pPr>
        <w:shd w:val="clear" w:color="auto" w:fill="FFFFFF"/>
        <w:spacing w:line="240" w:lineRule="auto"/>
        <w:rPr>
          <w:rFonts w:eastAsia="Calibri"/>
        </w:rPr>
      </w:pPr>
      <w:r w:rsidRPr="00FF7D74">
        <w:t>Pogodbeni stranki bosta pri tolmačenju posameznih določb pogodbe ter za ostala razmerja in vprašanja, ki niso urej</w:t>
      </w:r>
      <w:r>
        <w:t>e</w:t>
      </w:r>
      <w:r w:rsidRPr="00FF7D74">
        <w:t xml:space="preserve">na med strankama po tej pogodbi, uporabljali </w:t>
      </w:r>
      <w:r w:rsidRPr="004629BD">
        <w:t>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9"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10" w:tgtFrame="_blank" w:tooltip="Avtentična razlaga 631. člena Obligacijskega zakonika" w:history="1">
        <w:r w:rsidRPr="00FF7D74">
          <w:t>20/18</w:t>
        </w:r>
      </w:hyperlink>
      <w:r w:rsidRPr="00FF7D74">
        <w:t xml:space="preserve"> – OROZ631</w:t>
      </w:r>
      <w:r w:rsidRPr="00FF7D74">
        <w:rPr>
          <w:rFonts w:eastAsia="Calibri"/>
        </w:rPr>
        <w:t>).</w:t>
      </w:r>
    </w:p>
    <w:p w14:paraId="29ADF52D" w14:textId="77777777" w:rsidR="001979A1" w:rsidRPr="003C73B5" w:rsidRDefault="001979A1" w:rsidP="003C73B5">
      <w:pPr>
        <w:shd w:val="clear" w:color="auto" w:fill="FFFFFF"/>
        <w:spacing w:line="240" w:lineRule="auto"/>
        <w:rPr>
          <w:rFonts w:eastAsia="Calibri"/>
        </w:rPr>
      </w:pPr>
    </w:p>
    <w:p w14:paraId="01C87439" w14:textId="77777777" w:rsidR="00A20180" w:rsidRDefault="00A20180" w:rsidP="003670F8">
      <w:pPr>
        <w:pStyle w:val="len"/>
      </w:pPr>
    </w:p>
    <w:p w14:paraId="6ECA8126" w14:textId="77777777" w:rsidR="006E1D2C" w:rsidRPr="00FF7D74" w:rsidRDefault="006E1D2C" w:rsidP="003C73B5">
      <w:pPr>
        <w:shd w:val="clear" w:color="auto" w:fill="FFFFFF"/>
        <w:spacing w:line="240" w:lineRule="auto"/>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FF7D74" w:rsidRDefault="006E1D2C" w:rsidP="003C73B5">
      <w:pPr>
        <w:shd w:val="clear" w:color="auto" w:fill="FFFFFF"/>
        <w:spacing w:line="240" w:lineRule="auto"/>
      </w:pPr>
    </w:p>
    <w:p w14:paraId="46C88289" w14:textId="37DC8B26" w:rsidR="006E1D2C" w:rsidRDefault="006E1D2C" w:rsidP="003C73B5">
      <w:pPr>
        <w:shd w:val="clear" w:color="auto" w:fill="FFFFFF"/>
        <w:spacing w:line="240" w:lineRule="auto"/>
      </w:pPr>
      <w:r w:rsidRPr="00FF7D74">
        <w:t>Če katerokoli od pogodbenih določil je ali postane neveljavno, to ne vpliva na ostala pogodbena določila. Neveljavno določilo se nadomesti z veljavnim, ki mora čim bolj ustrezati namenu, ki ga je želelo doseči neveljavno.</w:t>
      </w:r>
    </w:p>
    <w:p w14:paraId="7D666149" w14:textId="77777777" w:rsidR="00233A7D" w:rsidRPr="00233A7D" w:rsidRDefault="00233A7D" w:rsidP="003670F8">
      <w:pPr>
        <w:pStyle w:val="len"/>
      </w:pPr>
    </w:p>
    <w:p w14:paraId="2C3A5ECA" w14:textId="3A9BE275" w:rsidR="00535B9E" w:rsidRDefault="00A72588" w:rsidP="003C73B5">
      <w:pPr>
        <w:spacing w:line="240" w:lineRule="auto"/>
      </w:pPr>
      <w:r w:rsidRPr="00C3210B">
        <w:t>Pogodbeni stranki se zavezujeta, da bosta morebitne spore reševali sporazumno. Če to ne bo mogoče, spore rešuje stvarno pristojno sodišče v Ljubljani.</w:t>
      </w:r>
    </w:p>
    <w:p w14:paraId="094B6F62" w14:textId="77777777" w:rsidR="00626FA4" w:rsidRDefault="00626FA4" w:rsidP="003C73B5">
      <w:pPr>
        <w:spacing w:line="240" w:lineRule="auto"/>
      </w:pPr>
    </w:p>
    <w:p w14:paraId="5DFD2124" w14:textId="77777777" w:rsidR="00233A7D" w:rsidRPr="003836FD" w:rsidRDefault="00233A7D" w:rsidP="003670F8">
      <w:pPr>
        <w:pStyle w:val="len"/>
      </w:pPr>
    </w:p>
    <w:p w14:paraId="5AED0A9F" w14:textId="77777777" w:rsidR="00233E06" w:rsidRPr="00401AC9" w:rsidRDefault="00233E06" w:rsidP="00233E06">
      <w:pPr>
        <w:shd w:val="clear" w:color="auto" w:fill="FFFFFF"/>
        <w:spacing w:line="240" w:lineRule="auto"/>
      </w:pPr>
      <w:r w:rsidRPr="00401AC9">
        <w:t>Pogodba se podpiše elektronsko.</w:t>
      </w:r>
    </w:p>
    <w:p w14:paraId="52BD51FF" w14:textId="77777777" w:rsidR="00233E06" w:rsidRPr="00401AC9" w:rsidRDefault="00233E06" w:rsidP="00233E06">
      <w:pPr>
        <w:shd w:val="clear" w:color="auto" w:fill="FFFFFF"/>
        <w:spacing w:line="240" w:lineRule="auto"/>
      </w:pPr>
    </w:p>
    <w:p w14:paraId="43FF947B" w14:textId="6010BD18" w:rsidR="00233E06" w:rsidRPr="00401AC9" w:rsidRDefault="00233E06" w:rsidP="00233E06">
      <w:pPr>
        <w:shd w:val="clear" w:color="auto" w:fill="FFFFFF"/>
        <w:spacing w:line="240" w:lineRule="auto"/>
        <w:rPr>
          <w:bCs/>
        </w:rPr>
      </w:pPr>
      <w:r w:rsidRPr="00401AC9">
        <w:rPr>
          <w:bCs/>
        </w:rPr>
        <w:t xml:space="preserve">Stranki te pogodbe sta sporazumni, da začne pogodba veljati z dnem obojestranskega podpisa pogodbe, v primeru elektronskega podpisa pogodbe pa z dnem, ko jo obe pogodbeni stranki podpišeta s kvalificiranim </w:t>
      </w:r>
      <w:r>
        <w:rPr>
          <w:bCs/>
        </w:rPr>
        <w:t xml:space="preserve">potrdilom za </w:t>
      </w:r>
      <w:r w:rsidRPr="00401AC9">
        <w:rPr>
          <w:bCs/>
        </w:rPr>
        <w:t xml:space="preserve">elektronski podpis, pod pogojem, da izvajalec naročniku izroči zavarovanje za dobro izvedbo pogodbenih obveznosti iz te pogodbe </w:t>
      </w:r>
      <w:r w:rsidRPr="00401AC9">
        <w:t xml:space="preserve"> in velja za obdobje 3</w:t>
      </w:r>
      <w:r w:rsidR="002F4592">
        <w:t>7</w:t>
      </w:r>
      <w:r w:rsidRPr="00401AC9">
        <w:t xml:space="preserve"> mesecev. </w:t>
      </w:r>
    </w:p>
    <w:p w14:paraId="3EEFFB4A" w14:textId="77777777" w:rsidR="00233E06" w:rsidRPr="00401AC9" w:rsidRDefault="00233E06" w:rsidP="00233E06">
      <w:pPr>
        <w:shd w:val="clear" w:color="auto" w:fill="FFFFFF"/>
        <w:spacing w:line="260" w:lineRule="exact"/>
        <w:rPr>
          <w:i/>
          <w:iCs/>
        </w:rPr>
      </w:pPr>
    </w:p>
    <w:p w14:paraId="17882019" w14:textId="00F6A005" w:rsidR="00233E06" w:rsidRPr="00401AC9" w:rsidRDefault="00233E06" w:rsidP="00233E06">
      <w:pPr>
        <w:shd w:val="clear" w:color="auto" w:fill="FFFFFF"/>
        <w:spacing w:line="260" w:lineRule="exact"/>
        <w:rPr>
          <w:i/>
          <w:iCs/>
        </w:rPr>
      </w:pPr>
      <w:r w:rsidRPr="00401AC9">
        <w:rPr>
          <w:i/>
          <w:iCs/>
          <w:color w:val="000000"/>
        </w:rPr>
        <w:t xml:space="preserve">/Če bo pogodba podpisana v fizični obliki, se besedilo tega člena spremeni tako, da se glasi: »Ta pogodba je sestavljena v </w:t>
      </w:r>
      <w:r w:rsidR="00393979">
        <w:rPr>
          <w:i/>
          <w:iCs/>
          <w:color w:val="000000"/>
        </w:rPr>
        <w:t>3</w:t>
      </w:r>
      <w:r w:rsidRPr="00401AC9">
        <w:rPr>
          <w:i/>
          <w:iCs/>
          <w:color w:val="000000"/>
        </w:rPr>
        <w:t xml:space="preserve"> (</w:t>
      </w:r>
      <w:r w:rsidR="00393979">
        <w:rPr>
          <w:i/>
          <w:iCs/>
          <w:color w:val="000000"/>
        </w:rPr>
        <w:t>treh</w:t>
      </w:r>
      <w:r w:rsidRPr="00401AC9">
        <w:rPr>
          <w:i/>
          <w:iCs/>
          <w:color w:val="000000"/>
        </w:rPr>
        <w:t xml:space="preserve">) enakih izvodih, od katerih prejme naročnik </w:t>
      </w:r>
      <w:r w:rsidR="00B30CA1">
        <w:rPr>
          <w:i/>
          <w:iCs/>
          <w:color w:val="000000"/>
        </w:rPr>
        <w:t>2</w:t>
      </w:r>
      <w:r w:rsidRPr="00401AC9">
        <w:rPr>
          <w:i/>
          <w:iCs/>
          <w:color w:val="000000"/>
        </w:rPr>
        <w:t xml:space="preserve"> (</w:t>
      </w:r>
      <w:r w:rsidR="00B30CA1">
        <w:rPr>
          <w:i/>
          <w:iCs/>
          <w:color w:val="000000"/>
        </w:rPr>
        <w:t>dva</w:t>
      </w:r>
      <w:r w:rsidRPr="00401AC9">
        <w:rPr>
          <w:i/>
          <w:iCs/>
          <w:color w:val="000000"/>
        </w:rPr>
        <w:t>) in izvajalec 1 (en) izvod.«/«</w:t>
      </w:r>
    </w:p>
    <w:p w14:paraId="4C459D97" w14:textId="3DB40514" w:rsidR="00A71E5A" w:rsidRPr="004537D8" w:rsidRDefault="00BA34E9" w:rsidP="003D7D0A">
      <w:pPr>
        <w:tabs>
          <w:tab w:val="left" w:pos="5855"/>
        </w:tabs>
        <w:spacing w:line="240" w:lineRule="auto"/>
      </w:pPr>
      <w:r w:rsidRPr="004537D8">
        <w:tab/>
      </w:r>
    </w:p>
    <w:p w14:paraId="25BB9AB3" w14:textId="77777777" w:rsidR="0036308C" w:rsidRPr="00C3210B" w:rsidRDefault="0036308C" w:rsidP="00AF753D">
      <w:pPr>
        <w:spacing w:line="240" w:lineRule="auto"/>
      </w:pPr>
      <w:r w:rsidRPr="00C3210B">
        <w:t>Prilog</w:t>
      </w:r>
      <w:r w:rsidR="00BF6A49" w:rsidRPr="00C3210B">
        <w:t>a</w:t>
      </w:r>
      <w:r w:rsidRPr="00C3210B">
        <w:t>:</w:t>
      </w:r>
    </w:p>
    <w:p w14:paraId="292A8DA2" w14:textId="3E80D1DD" w:rsidR="0036308C" w:rsidRPr="00907C24" w:rsidRDefault="0036308C" w:rsidP="00913EB2">
      <w:pPr>
        <w:pStyle w:val="Odstavekseznama"/>
        <w:widowControl w:val="0"/>
        <w:numPr>
          <w:ilvl w:val="0"/>
          <w:numId w:val="11"/>
        </w:numPr>
        <w:autoSpaceDE w:val="0"/>
        <w:autoSpaceDN w:val="0"/>
        <w:adjustRightInd w:val="0"/>
        <w:spacing w:after="0" w:line="240" w:lineRule="auto"/>
        <w:jc w:val="left"/>
      </w:pPr>
      <w:r w:rsidRPr="00907C24">
        <w:t xml:space="preserve">Priloga </w:t>
      </w:r>
      <w:r w:rsidR="005B6AAB" w:rsidRPr="00907C24">
        <w:t xml:space="preserve">št. </w:t>
      </w:r>
      <w:r w:rsidRPr="00907C24">
        <w:t>1</w:t>
      </w:r>
      <w:r w:rsidR="001B71D3" w:rsidRPr="00907C24">
        <w:t>:</w:t>
      </w:r>
      <w:r w:rsidR="00F32788">
        <w:t xml:space="preserve"> </w:t>
      </w:r>
      <w:r w:rsidR="00233A7D" w:rsidRPr="00907C24">
        <w:t>T</w:t>
      </w:r>
      <w:r w:rsidR="00580449" w:rsidRPr="00907C24">
        <w:t>ehnične</w:t>
      </w:r>
      <w:r w:rsidRPr="00907C24">
        <w:t xml:space="preserve"> specifikacije</w:t>
      </w:r>
      <w:r w:rsidR="00B97AEB" w:rsidRPr="00907C24">
        <w:t xml:space="preserve"> </w:t>
      </w:r>
    </w:p>
    <w:p w14:paraId="60885A10" w14:textId="43DA5BF8" w:rsidR="00090770" w:rsidRPr="00907C24" w:rsidRDefault="00090770" w:rsidP="00913EB2">
      <w:pPr>
        <w:pStyle w:val="Odstavekseznama"/>
        <w:widowControl w:val="0"/>
        <w:numPr>
          <w:ilvl w:val="0"/>
          <w:numId w:val="11"/>
        </w:numPr>
        <w:autoSpaceDE w:val="0"/>
        <w:autoSpaceDN w:val="0"/>
        <w:adjustRightInd w:val="0"/>
        <w:spacing w:after="0" w:line="240" w:lineRule="auto"/>
        <w:jc w:val="left"/>
      </w:pPr>
      <w:r w:rsidRPr="00907C24">
        <w:t xml:space="preserve">Priloga </w:t>
      </w:r>
      <w:r w:rsidR="005B6AAB" w:rsidRPr="00907C24">
        <w:t xml:space="preserve">št. </w:t>
      </w:r>
      <w:r w:rsidRPr="00907C24">
        <w:t xml:space="preserve">2: </w:t>
      </w:r>
      <w:r w:rsidR="00233A7D" w:rsidRPr="00907C24">
        <w:t>Predračun</w:t>
      </w:r>
    </w:p>
    <w:p w14:paraId="5CD95123" w14:textId="77777777" w:rsidR="005B6AAB" w:rsidRPr="00907C24" w:rsidRDefault="005B6AAB" w:rsidP="00913EB2">
      <w:pPr>
        <w:pStyle w:val="Odstavekseznama"/>
        <w:widowControl w:val="0"/>
        <w:numPr>
          <w:ilvl w:val="0"/>
          <w:numId w:val="11"/>
        </w:numPr>
        <w:autoSpaceDE w:val="0"/>
        <w:autoSpaceDN w:val="0"/>
        <w:adjustRightInd w:val="0"/>
        <w:spacing w:after="0" w:line="240" w:lineRule="auto"/>
        <w:contextualSpacing w:val="0"/>
      </w:pPr>
      <w:r w:rsidRPr="00907C24">
        <w:t>Priloga št. 3: Informacije o obdelavi osebnih podatkov</w:t>
      </w:r>
    </w:p>
    <w:p w14:paraId="180A8F72" w14:textId="77777777" w:rsidR="005B6AAB" w:rsidRPr="00907C24" w:rsidRDefault="005B6AAB" w:rsidP="00913EB2">
      <w:pPr>
        <w:pStyle w:val="Odstavekseznama"/>
        <w:widowControl w:val="0"/>
        <w:numPr>
          <w:ilvl w:val="0"/>
          <w:numId w:val="11"/>
        </w:numPr>
        <w:autoSpaceDE w:val="0"/>
        <w:autoSpaceDN w:val="0"/>
        <w:adjustRightInd w:val="0"/>
        <w:spacing w:after="0" w:line="240" w:lineRule="auto"/>
        <w:contextualSpacing w:val="0"/>
      </w:pPr>
      <w:r w:rsidRPr="00907C24">
        <w:t>Priloga št. 4: Odobreni pod-izvajalci oziroma pod-obdelovalci</w:t>
      </w:r>
    </w:p>
    <w:p w14:paraId="682DD92F" w14:textId="77777777" w:rsidR="005B6AAB" w:rsidRPr="00907C24" w:rsidRDefault="005B6AAB" w:rsidP="00913EB2">
      <w:pPr>
        <w:pStyle w:val="Odstavekseznama"/>
        <w:widowControl w:val="0"/>
        <w:numPr>
          <w:ilvl w:val="0"/>
          <w:numId w:val="11"/>
        </w:numPr>
        <w:autoSpaceDE w:val="0"/>
        <w:autoSpaceDN w:val="0"/>
        <w:adjustRightInd w:val="0"/>
        <w:spacing w:after="0" w:line="240" w:lineRule="auto"/>
      </w:pPr>
      <w:r w:rsidRPr="00907C24">
        <w:t>Priloga št. 5: Navodilo glede uporabe osebnih podatkov</w:t>
      </w:r>
    </w:p>
    <w:p w14:paraId="41F1D8EF" w14:textId="77777777" w:rsidR="005B6AAB" w:rsidRPr="00907C24" w:rsidRDefault="005B6AAB" w:rsidP="00913EB2">
      <w:pPr>
        <w:widowControl/>
        <w:numPr>
          <w:ilvl w:val="0"/>
          <w:numId w:val="11"/>
        </w:numPr>
        <w:suppressAutoHyphens/>
        <w:autoSpaceDE/>
        <w:autoSpaceDN/>
        <w:adjustRightInd/>
        <w:spacing w:line="240" w:lineRule="auto"/>
        <w:rPr>
          <w:i/>
          <w:iCs/>
        </w:rPr>
      </w:pPr>
      <w:r w:rsidRPr="00907C24">
        <w:rPr>
          <w:i/>
          <w:iCs/>
        </w:rPr>
        <w:t>Priloga št. 6: Obrazci ESPD /če bo izvajalec nastopal s podizvajalci/</w:t>
      </w:r>
    </w:p>
    <w:p w14:paraId="10B7ACAC" w14:textId="77777777" w:rsidR="00AE5239" w:rsidRDefault="00AE5239" w:rsidP="00AE5239">
      <w:pPr>
        <w:spacing w:line="240" w:lineRule="auto"/>
        <w:jc w:val="left"/>
        <w:rPr>
          <w:i/>
          <w:iCs/>
        </w:rPr>
      </w:pPr>
    </w:p>
    <w:p w14:paraId="5A6ABC00" w14:textId="77777777" w:rsidR="00657059" w:rsidRDefault="00657059" w:rsidP="00AE5239">
      <w:pPr>
        <w:spacing w:line="240" w:lineRule="auto"/>
        <w:jc w:val="left"/>
        <w:rPr>
          <w:i/>
          <w:iCs/>
        </w:rPr>
      </w:pPr>
    </w:p>
    <w:p w14:paraId="7FBDB956" w14:textId="77777777" w:rsidR="00AE5239" w:rsidRPr="00C6195D" w:rsidRDefault="00AE5239" w:rsidP="00AE5239">
      <w:pPr>
        <w:pStyle w:val="Naslov2"/>
        <w:numPr>
          <w:ilvl w:val="0"/>
          <w:numId w:val="0"/>
        </w:numPr>
        <w:ind w:left="360" w:hanging="360"/>
        <w:rPr>
          <w:rFonts w:eastAsia="Calibri"/>
        </w:rPr>
      </w:pPr>
      <w:bookmarkStart w:id="16" w:name="_Toc42250995"/>
      <w:bookmarkStart w:id="17" w:name="_Toc42251000"/>
      <w:bookmarkStart w:id="18" w:name="_Ref501111183"/>
      <w:r w:rsidRPr="00C6195D">
        <w:rPr>
          <w:rFonts w:eastAsia="Calibri"/>
        </w:rPr>
        <w:lastRenderedPageBreak/>
        <w:t xml:space="preserve">Priloga </w:t>
      </w:r>
      <w:r>
        <w:rPr>
          <w:rFonts w:eastAsia="Calibri"/>
        </w:rPr>
        <w:t>št. 3</w:t>
      </w:r>
      <w:r w:rsidRPr="00C6195D">
        <w:rPr>
          <w:rFonts w:eastAsia="Calibri"/>
        </w:rPr>
        <w:t xml:space="preserve"> – Informacije o obdelavi osebnih podatkov </w:t>
      </w:r>
    </w:p>
    <w:p w14:paraId="0DFCA436" w14:textId="77777777" w:rsidR="00AE5239" w:rsidRDefault="00AE5239" w:rsidP="00AE5239"/>
    <w:p w14:paraId="7DE36132" w14:textId="0CC276FF" w:rsidR="00AE5239" w:rsidRPr="001979A1" w:rsidRDefault="00AE5239" w:rsidP="00AE5239">
      <w:r w:rsidRPr="001979A1">
        <w:t xml:space="preserve">Namen obdelave osebnih podatkov s strani obdelovalca v imenu in za račun upravljavca je opredeljen v </w:t>
      </w:r>
      <w:r w:rsidR="00393979">
        <w:t>2</w:t>
      </w:r>
      <w:r w:rsidR="00424753">
        <w:t>8</w:t>
      </w:r>
      <w:r w:rsidRPr="001979A1">
        <w:t>. členu pogodbe.</w:t>
      </w:r>
    </w:p>
    <w:p w14:paraId="1714AC3C" w14:textId="77777777" w:rsidR="00AE5239" w:rsidRPr="001979A1" w:rsidRDefault="00AE5239" w:rsidP="00AE5239"/>
    <w:p w14:paraId="0F203106" w14:textId="2A389C4C" w:rsidR="00AE5239" w:rsidRPr="001979A1" w:rsidRDefault="00AE5239" w:rsidP="00AE5239">
      <w:r w:rsidRPr="001979A1">
        <w:t xml:space="preserve">Obdelava osebnih podatkov vključuje osebne podatke, ki so opredeljeni v </w:t>
      </w:r>
      <w:r w:rsidR="00267F01" w:rsidRPr="001979A1">
        <w:t>3</w:t>
      </w:r>
      <w:r w:rsidR="00424753">
        <w:t>0</w:t>
      </w:r>
      <w:r w:rsidRPr="001979A1">
        <w:t>. členu pogodbe.</w:t>
      </w:r>
    </w:p>
    <w:p w14:paraId="610561A2" w14:textId="77777777" w:rsidR="00AE5239" w:rsidRPr="001979A1" w:rsidRDefault="00AE5239" w:rsidP="00AE5239"/>
    <w:p w14:paraId="267F755F" w14:textId="77777777" w:rsidR="00AE5239" w:rsidRPr="001979A1" w:rsidRDefault="00AE5239" w:rsidP="00AE5239">
      <w:r w:rsidRPr="001979A1">
        <w:t>Kategorije posameznikov, na katere se nanašajo osebni podatki, so tiste, na katere se nanašajo osebni podatki, ki so predmet te pogodbe.</w:t>
      </w:r>
    </w:p>
    <w:p w14:paraId="02C6781C" w14:textId="77777777" w:rsidR="00AE5239" w:rsidRPr="001979A1" w:rsidRDefault="00AE5239" w:rsidP="00AE5239"/>
    <w:p w14:paraId="12FA7F4D" w14:textId="5DF55C59" w:rsidR="00AE5239" w:rsidRPr="001979A1" w:rsidRDefault="00571454" w:rsidP="00571454">
      <w:pPr>
        <w:widowControl/>
        <w:suppressAutoHyphens/>
        <w:autoSpaceDE/>
        <w:autoSpaceDN/>
        <w:adjustRightInd/>
        <w:rPr>
          <w:lang w:eastAsia="sl-SI"/>
        </w:rPr>
      </w:pPr>
      <w:r w:rsidRPr="001979A1">
        <w:rPr>
          <w:lang w:eastAsia="sl-SI"/>
        </w:rPr>
        <w:t xml:space="preserve">Čas obdelave osebnih podatkov je ves čas veljavnosti pogodbe in čas izvajanja storitev, določenih kot predmet pogodbe v </w:t>
      </w:r>
      <w:r w:rsidR="00F32788" w:rsidRPr="001979A1">
        <w:rPr>
          <w:lang w:eastAsia="sl-SI"/>
        </w:rPr>
        <w:t>3</w:t>
      </w:r>
      <w:r w:rsidR="00424753">
        <w:rPr>
          <w:lang w:eastAsia="sl-SI"/>
        </w:rPr>
        <w:t>1</w:t>
      </w:r>
      <w:r w:rsidRPr="001979A1">
        <w:rPr>
          <w:lang w:eastAsia="sl-SI"/>
        </w:rPr>
        <w:t>. členu.</w:t>
      </w:r>
    </w:p>
    <w:p w14:paraId="2EF25823" w14:textId="77777777" w:rsidR="00AE5239" w:rsidRPr="001979A1" w:rsidRDefault="00AE5239" w:rsidP="00AE5239"/>
    <w:p w14:paraId="164A7DCC" w14:textId="302082E0" w:rsidR="00571454" w:rsidRPr="00C6195D" w:rsidRDefault="00AE5239" w:rsidP="00571454">
      <w:r w:rsidRPr="001979A1">
        <w:t xml:space="preserve">Upravljavec osebnih podatkov zagotavlja, da ima imenovano pooblaščeno osebo za varstvo podatkov, e-naslov: </w:t>
      </w:r>
      <w:hyperlink r:id="rId11" w:history="1">
        <w:r w:rsidR="008700AA">
          <w:rPr>
            <w:rStyle w:val="Hiperpovezava"/>
            <w:lang w:eastAsia="sl-SI"/>
          </w:rPr>
          <w:t>gp.mdp@gov.si</w:t>
        </w:r>
      </w:hyperlink>
    </w:p>
    <w:p w14:paraId="4FC9703B" w14:textId="42C8CB5C" w:rsidR="00AE5239" w:rsidRPr="00C6195D" w:rsidRDefault="00AE5239" w:rsidP="00AE5239"/>
    <w:p w14:paraId="577C318A" w14:textId="77777777" w:rsidR="007C6BFF" w:rsidRPr="00AE5239" w:rsidRDefault="007C6BFF" w:rsidP="007C6BFF">
      <w:pPr>
        <w:pageBreakBefore/>
        <w:spacing w:after="200"/>
        <w:rPr>
          <w:b/>
          <w:bCs/>
        </w:rPr>
      </w:pPr>
      <w:r w:rsidRPr="00AE5239">
        <w:rPr>
          <w:b/>
          <w:bCs/>
        </w:rPr>
        <w:lastRenderedPageBreak/>
        <w:t>Priloga 4 – Odobreni pod-izvajalci oziroma pod-obdelovalci</w:t>
      </w:r>
      <w:bookmarkEnd w:id="16"/>
      <w:r w:rsidRPr="00AE5239">
        <w:rPr>
          <w:b/>
          <w:bCs/>
        </w:rPr>
        <w:t xml:space="preserve"> </w:t>
      </w:r>
    </w:p>
    <w:p w14:paraId="76422608" w14:textId="77777777" w:rsidR="00571454" w:rsidRPr="00B50DCD" w:rsidRDefault="00571454" w:rsidP="00571454">
      <w:pPr>
        <w:pStyle w:val="telobesedila1"/>
      </w:pPr>
      <w:bookmarkStart w:id="19" w:name="_Toc42250997"/>
      <w:bookmarkStart w:id="20" w:name="_Toc42250685"/>
      <w:bookmarkStart w:id="21" w:name="_Toc34396568"/>
      <w:bookmarkStart w:id="22" w:name="_Toc42250996"/>
      <w:bookmarkStart w:id="23" w:name="_Toc42250684"/>
      <w:bookmarkStart w:id="24" w:name="_Toc34396567"/>
      <w:bookmarkStart w:id="25" w:name="_Toc14271924"/>
      <w:bookmarkStart w:id="26" w:name="_Toc14271720"/>
      <w:bookmarkStart w:id="27" w:name="_Toc14271923"/>
      <w:bookmarkStart w:id="28" w:name="_Toc14271719"/>
      <w:bookmarkStart w:id="29" w:name="_Toc14271922"/>
      <w:bookmarkStart w:id="30" w:name="_Toc14271718"/>
      <w:bookmarkStart w:id="31" w:name="_Toc14271921"/>
      <w:bookmarkStart w:id="32" w:name="_Toc14271717"/>
      <w:bookmarkStart w:id="33" w:name="_Toc14271920"/>
      <w:bookmarkStart w:id="34" w:name="_Toc14271716"/>
      <w:bookmarkStart w:id="35" w:name="_Toc14271919"/>
      <w:bookmarkStart w:id="36" w:name="_Toc14271715"/>
      <w:bookmarkStart w:id="37" w:name="_Toc14271918"/>
      <w:bookmarkStart w:id="38" w:name="_Toc14271714"/>
      <w:bookmarkStart w:id="39" w:name="_Toc14271917"/>
      <w:bookmarkStart w:id="40" w:name="_Toc14271713"/>
      <w:bookmarkStart w:id="41" w:name="_Toc14271916"/>
      <w:bookmarkStart w:id="42" w:name="_Toc14271712"/>
      <w:bookmarkStart w:id="43" w:name="_Toc34396371"/>
      <w:bookmarkStart w:id="44" w:name="_Toc29372662"/>
      <w:bookmarkStart w:id="45" w:name="_Toc14435433"/>
      <w:bookmarkStart w:id="46" w:name="_Toc14391843"/>
      <w:bookmarkStart w:id="47" w:name="_Toc14391607"/>
      <w:bookmarkStart w:id="48" w:name="_Toc14391524"/>
      <w:bookmarkStart w:id="49" w:name="_Toc14271915"/>
      <w:bookmarkStart w:id="50" w:name="_Toc14271711"/>
      <w:bookmarkStart w:id="51" w:name="_Hlk178680792"/>
      <w:bookmarkStart w:id="52" w:name="_Toc511035885"/>
      <w:bookmarkStart w:id="53" w:name="_Toc506305865"/>
      <w:bookmarkStart w:id="54" w:name="_Toc505780021"/>
      <w:bookmarkStart w:id="55" w:name="_Toc505602988"/>
      <w:bookmarkStart w:id="56" w:name="_Toc50136980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50DCD">
        <w:t>S pričetkom izvajanja pogodbe upravljalec odobri uporabo storitev naslednjih pod-obdelovalcev:</w:t>
      </w:r>
    </w:p>
    <w:bookmarkEnd w:id="51"/>
    <w:p w14:paraId="52856C0D" w14:textId="77777777" w:rsidR="007C6BFF" w:rsidRPr="00774895" w:rsidRDefault="007C6BFF" w:rsidP="007C6BFF">
      <w:pPr>
        <w:spacing w:after="200"/>
      </w:pPr>
    </w:p>
    <w:p w14:paraId="638EFE4B" w14:textId="77777777" w:rsidR="007C6BFF" w:rsidRPr="00774895" w:rsidRDefault="007C6BFF" w:rsidP="007C6BFF">
      <w:pPr>
        <w:spacing w:after="200"/>
      </w:pPr>
      <w:bookmarkStart w:id="57" w:name="_Toc42250998"/>
      <w:r w:rsidRPr="00774895">
        <w:rPr>
          <w:b/>
          <w:bCs/>
        </w:rPr>
        <w:t xml:space="preserve">B.1 Odobreni </w:t>
      </w:r>
      <w:r>
        <w:rPr>
          <w:b/>
          <w:bCs/>
        </w:rPr>
        <w:t xml:space="preserve">pod-izvajalci oziroma </w:t>
      </w:r>
      <w:r w:rsidRPr="00774895">
        <w:rPr>
          <w:b/>
          <w:bCs/>
        </w:rPr>
        <w:t>pod-obdelovalci</w:t>
      </w:r>
      <w:bookmarkEnd w:id="52"/>
      <w:bookmarkEnd w:id="53"/>
      <w:bookmarkEnd w:id="54"/>
      <w:bookmarkEnd w:id="55"/>
      <w:bookmarkEnd w:id="56"/>
      <w:bookmarkEnd w:id="57"/>
    </w:p>
    <w:p w14:paraId="0DB28DDC" w14:textId="77777777" w:rsidR="00571454" w:rsidRPr="00C6195D" w:rsidRDefault="00571454" w:rsidP="00571454">
      <w:r w:rsidRPr="00C6195D">
        <w:t>1.</w:t>
      </w:r>
    </w:p>
    <w:p w14:paraId="15F8EF31" w14:textId="77777777" w:rsidR="00571454" w:rsidRPr="00C6195D" w:rsidRDefault="00571454" w:rsidP="00571454"/>
    <w:p w14:paraId="09FCDC1B" w14:textId="77777777" w:rsidR="00571454" w:rsidRPr="00C6195D" w:rsidRDefault="00571454" w:rsidP="00571454">
      <w:r w:rsidRPr="00C6195D">
        <w:t xml:space="preserve">Naziv: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4494BF37" w14:textId="77777777" w:rsidR="00571454" w:rsidRPr="00C6195D" w:rsidRDefault="00571454" w:rsidP="00571454"/>
    <w:p w14:paraId="19787ECB" w14:textId="77777777" w:rsidR="00571454" w:rsidRPr="00C6195D" w:rsidRDefault="00571454" w:rsidP="00571454">
      <w:r w:rsidRPr="00C6195D">
        <w:t xml:space="preserve">Matična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EA4F51B" w14:textId="77777777" w:rsidR="00571454" w:rsidRPr="00C6195D" w:rsidRDefault="00571454" w:rsidP="00571454"/>
    <w:p w14:paraId="595BF1F6" w14:textId="77777777" w:rsidR="00571454" w:rsidRDefault="00571454" w:rsidP="00571454">
      <w:r w:rsidRPr="00C6195D">
        <w:t xml:space="preserve">Davčna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75E4C73" w14:textId="77777777" w:rsidR="00571454" w:rsidRDefault="00571454" w:rsidP="00571454"/>
    <w:p w14:paraId="37A7A8B3" w14:textId="77777777" w:rsidR="00571454" w:rsidRDefault="00571454" w:rsidP="00571454">
      <w:pPr>
        <w:pStyle w:val="telobesedila1"/>
      </w:pPr>
      <w:bookmarkStart w:id="58" w:name="_Hlk178680805"/>
      <w:r w:rsidRPr="00B50DCD">
        <w:t>Naslov:</w:t>
      </w:r>
      <w:r w:rsidRPr="004015B9">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35FFBB76" w14:textId="77777777" w:rsidR="00571454" w:rsidRPr="00B50DCD" w:rsidRDefault="00571454" w:rsidP="00571454">
      <w:pPr>
        <w:pStyle w:val="telobesedila1"/>
      </w:pPr>
    </w:p>
    <w:p w14:paraId="2EC76EF1" w14:textId="77777777" w:rsidR="00571454" w:rsidRPr="00B50DCD" w:rsidRDefault="00571454" w:rsidP="00571454">
      <w:pPr>
        <w:pStyle w:val="Default"/>
        <w:rPr>
          <w:color w:val="000000" w:themeColor="text1"/>
          <w:sz w:val="20"/>
          <w:szCs w:val="20"/>
        </w:rPr>
      </w:pPr>
      <w:r w:rsidRPr="00B50DCD">
        <w:rPr>
          <w:color w:val="000000" w:themeColor="text1"/>
          <w:sz w:val="20"/>
          <w:szCs w:val="20"/>
        </w:rPr>
        <w:t xml:space="preserve">Iznos izven Slovenije: </w:t>
      </w:r>
    </w:p>
    <w:p w14:paraId="33F7DB8F" w14:textId="77777777" w:rsidR="00571454" w:rsidRPr="004015B9" w:rsidRDefault="00571454" w:rsidP="00571454">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DA </w:t>
      </w:r>
    </w:p>
    <w:p w14:paraId="46AEC5C8" w14:textId="77777777" w:rsidR="00571454" w:rsidRPr="004015B9" w:rsidRDefault="00571454" w:rsidP="00571454">
      <w:pPr>
        <w:pStyle w:val="Default"/>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NE </w:t>
      </w:r>
    </w:p>
    <w:bookmarkEnd w:id="58"/>
    <w:p w14:paraId="39E6526A" w14:textId="77777777" w:rsidR="00571454" w:rsidRDefault="00571454" w:rsidP="00571454"/>
    <w:p w14:paraId="53F46E4B" w14:textId="77777777" w:rsidR="00571454" w:rsidRPr="00C6195D" w:rsidRDefault="00571454" w:rsidP="00571454"/>
    <w:p w14:paraId="69A5C936" w14:textId="77777777" w:rsidR="0040664C" w:rsidRPr="00264839" w:rsidRDefault="0040664C" w:rsidP="0040664C">
      <w:r w:rsidRPr="00264839">
        <w:t xml:space="preserve">Vrste pogodbene obdelave: </w:t>
      </w:r>
    </w:p>
    <w:p w14:paraId="18250226" w14:textId="77777777" w:rsidR="0040664C" w:rsidRPr="00264839" w:rsidRDefault="0040664C" w:rsidP="0040664C">
      <w:pPr>
        <w:pStyle w:val="Odstavekseznama"/>
        <w:numPr>
          <w:ilvl w:val="0"/>
          <w:numId w:val="33"/>
        </w:numPr>
      </w:pPr>
      <w:r w:rsidRPr="00264839">
        <w:t>Pogodba s pod-obdelovalcem: na vpogled pri obdelovalcu</w:t>
      </w:r>
    </w:p>
    <w:p w14:paraId="5ED02400" w14:textId="61EBB810" w:rsidR="0040664C" w:rsidRPr="00264839" w:rsidRDefault="0040664C" w:rsidP="0040664C">
      <w:pPr>
        <w:pStyle w:val="Odstavekseznama"/>
        <w:numPr>
          <w:ilvl w:val="0"/>
          <w:numId w:val="33"/>
        </w:numPr>
      </w:pPr>
      <w:r w:rsidRPr="00264839">
        <w:t>Opis obdelav s strani pod-obdelovalca:</w:t>
      </w:r>
      <w:r>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7201F6AE" w14:textId="77777777" w:rsidR="0040664C" w:rsidRPr="00264839" w:rsidRDefault="0040664C" w:rsidP="0040664C">
      <w:pPr>
        <w:ind w:left="540"/>
      </w:pPr>
    </w:p>
    <w:p w14:paraId="50615384" w14:textId="77777777" w:rsidR="0040664C" w:rsidRPr="00264839" w:rsidRDefault="0040664C" w:rsidP="0040664C">
      <w:pPr>
        <w:ind w:left="540"/>
      </w:pPr>
    </w:p>
    <w:p w14:paraId="19E42492" w14:textId="77777777" w:rsidR="0040664C" w:rsidRDefault="0040664C" w:rsidP="0040664C">
      <w:r w:rsidRPr="00264839">
        <w:t xml:space="preserve">Opomba: </w:t>
      </w:r>
    </w:p>
    <w:p w14:paraId="40CDD4C8" w14:textId="4E8D32D6" w:rsidR="0040664C" w:rsidRPr="00264839" w:rsidRDefault="0040664C" w:rsidP="0040664C">
      <w:r w:rsidRPr="00264839">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793D240" w14:textId="77777777" w:rsidR="00571454" w:rsidRPr="00C6195D" w:rsidRDefault="00571454" w:rsidP="00571454"/>
    <w:p w14:paraId="2BC365A0" w14:textId="77777777" w:rsidR="003D7D0A" w:rsidRPr="00774895" w:rsidRDefault="003D7D0A" w:rsidP="003D7D0A">
      <w:pPr>
        <w:spacing w:after="200"/>
      </w:pPr>
    </w:p>
    <w:p w14:paraId="021E7E73" w14:textId="77777777" w:rsidR="003D7D0A" w:rsidRPr="00774895" w:rsidRDefault="003D7D0A" w:rsidP="003D7D0A">
      <w:pPr>
        <w:spacing w:after="200"/>
      </w:pPr>
    </w:p>
    <w:p w14:paraId="66E5B4A7" w14:textId="77777777" w:rsidR="003D7D0A" w:rsidRPr="00774895" w:rsidRDefault="003D7D0A" w:rsidP="003D7D0A">
      <w:pPr>
        <w:spacing w:after="200"/>
      </w:pPr>
    </w:p>
    <w:p w14:paraId="15505153" w14:textId="77777777" w:rsidR="003D7D0A" w:rsidRPr="00774895" w:rsidRDefault="003D7D0A" w:rsidP="003D7D0A">
      <w:pPr>
        <w:spacing w:after="200"/>
      </w:pPr>
    </w:p>
    <w:p w14:paraId="454CA1C9" w14:textId="77777777" w:rsidR="003D7D0A" w:rsidRPr="00774895" w:rsidRDefault="003D7D0A" w:rsidP="003D7D0A">
      <w:pPr>
        <w:spacing w:after="200"/>
      </w:pPr>
    </w:p>
    <w:p w14:paraId="27E7848C" w14:textId="77777777" w:rsidR="003D7D0A" w:rsidRPr="00774895" w:rsidRDefault="003D7D0A" w:rsidP="003D7D0A">
      <w:pPr>
        <w:spacing w:after="200"/>
      </w:pPr>
    </w:p>
    <w:p w14:paraId="77D4B13E" w14:textId="77777777" w:rsidR="003D7D0A" w:rsidRPr="00774895" w:rsidRDefault="003D7D0A" w:rsidP="003D7D0A">
      <w:pPr>
        <w:spacing w:after="200"/>
      </w:pPr>
    </w:p>
    <w:p w14:paraId="35A0952E" w14:textId="77777777" w:rsidR="003D7D0A" w:rsidRPr="00774895" w:rsidRDefault="003D7D0A" w:rsidP="003D7D0A">
      <w:pPr>
        <w:spacing w:after="200"/>
      </w:pPr>
    </w:p>
    <w:p w14:paraId="6C87D0B6" w14:textId="77777777" w:rsidR="003D7D0A" w:rsidRPr="00774895" w:rsidRDefault="003D7D0A" w:rsidP="003D7D0A">
      <w:pPr>
        <w:spacing w:after="200"/>
      </w:pPr>
    </w:p>
    <w:p w14:paraId="315ECF81" w14:textId="77777777" w:rsidR="003D7D0A" w:rsidRPr="00774895" w:rsidRDefault="003D7D0A" w:rsidP="003D7D0A">
      <w:pPr>
        <w:spacing w:after="200"/>
      </w:pPr>
    </w:p>
    <w:p w14:paraId="1D4B453B" w14:textId="77777777" w:rsidR="003D7D0A" w:rsidRPr="00774895" w:rsidRDefault="003D7D0A" w:rsidP="003D7D0A">
      <w:pPr>
        <w:spacing w:after="200"/>
      </w:pPr>
    </w:p>
    <w:p w14:paraId="13D41ADC" w14:textId="77777777" w:rsidR="00AE5239" w:rsidRPr="003870B2" w:rsidRDefault="00AE5239" w:rsidP="00AE5239">
      <w:pPr>
        <w:jc w:val="left"/>
        <w:rPr>
          <w:rFonts w:eastAsia="Calibri"/>
          <w:b/>
          <w:bCs/>
        </w:rPr>
      </w:pPr>
      <w:r w:rsidRPr="003870B2">
        <w:rPr>
          <w:rFonts w:eastAsia="Calibri"/>
          <w:b/>
          <w:bCs/>
        </w:rPr>
        <w:lastRenderedPageBreak/>
        <w:t xml:space="preserve">Priloga št. 5 – Navodilo glede uporabe osebnih podatkov </w:t>
      </w:r>
    </w:p>
    <w:p w14:paraId="4B1722A4" w14:textId="77777777" w:rsidR="00AE5239" w:rsidRPr="00C6195D" w:rsidRDefault="00AE5239" w:rsidP="00AE5239"/>
    <w:p w14:paraId="153FCD47" w14:textId="77777777" w:rsidR="00907C24" w:rsidRPr="00C6195D" w:rsidRDefault="00907C24" w:rsidP="00907C24">
      <w:pPr>
        <w:rPr>
          <w:rFonts w:eastAsia="Calibri"/>
          <w:b/>
          <w:bCs/>
        </w:rPr>
      </w:pPr>
      <w:r w:rsidRPr="00C6195D">
        <w:rPr>
          <w:rFonts w:eastAsia="Calibri"/>
          <w:b/>
          <w:bCs/>
        </w:rPr>
        <w:t>C.1 Predmet navodila glede obdelave osebnih podatkov</w:t>
      </w:r>
    </w:p>
    <w:p w14:paraId="4BB2D464" w14:textId="77777777" w:rsidR="00907C24" w:rsidRPr="00C6195D" w:rsidRDefault="00907C24" w:rsidP="00907C24"/>
    <w:p w14:paraId="268AD1A1" w14:textId="77777777" w:rsidR="00907C24" w:rsidRPr="00C6195D" w:rsidRDefault="00907C24" w:rsidP="00907C24">
      <w:r w:rsidRPr="00C6195D">
        <w:t>Obdelava osebnih podatkov s strani obdelovalca v imenu in za račun upravljavca vključuje zagotovitev namena po</w:t>
      </w:r>
      <w:r w:rsidRPr="00571454">
        <w:t>godbe iz 2. člena te pogodbe.</w:t>
      </w:r>
    </w:p>
    <w:p w14:paraId="3698C409" w14:textId="77777777" w:rsidR="00907C24" w:rsidRPr="00C6195D" w:rsidRDefault="00907C24" w:rsidP="00907C24"/>
    <w:p w14:paraId="1DA5701A" w14:textId="77777777" w:rsidR="00907C24" w:rsidRPr="00C6195D" w:rsidRDefault="00907C24" w:rsidP="00907C24">
      <w:pPr>
        <w:rPr>
          <w:rFonts w:eastAsia="Calibri"/>
          <w:b/>
          <w:bCs/>
        </w:rPr>
      </w:pPr>
      <w:r w:rsidRPr="00C6195D">
        <w:rPr>
          <w:rFonts w:eastAsia="Calibri"/>
          <w:b/>
          <w:bCs/>
        </w:rPr>
        <w:t>C.2 Varnost obdelave</w:t>
      </w:r>
    </w:p>
    <w:p w14:paraId="6ECA5F52" w14:textId="77777777" w:rsidR="00907C24" w:rsidRPr="00C6195D" w:rsidRDefault="00907C24" w:rsidP="00907C24"/>
    <w:p w14:paraId="64B7D0BC" w14:textId="77777777" w:rsidR="00907C24" w:rsidRPr="00C6195D" w:rsidRDefault="00907C24" w:rsidP="00907C24">
      <w:r w:rsidRPr="00C6195D">
        <w:t xml:space="preserve">Obdelovalec je upravičen in zavezan za sprejemanje odločitev o tehničnih in organizacijskih ukrepih za varnost podatkov, ki se izvajajo za zagotovitev potrebne (in dogovorjene) ravni varnosti podatkov. </w:t>
      </w:r>
    </w:p>
    <w:p w14:paraId="7ACFB78D" w14:textId="77777777" w:rsidR="00907C24" w:rsidRPr="00C6195D" w:rsidRDefault="00907C24" w:rsidP="00907C24">
      <w:r w:rsidRPr="00C6195D">
        <w:t>Obdelovalec bo v vsakem primeru zagotovil najmanj naslednje ukrepe, ki so dogovorjeni z upravljavcem:</w:t>
      </w:r>
    </w:p>
    <w:p w14:paraId="0DC194B6" w14:textId="77777777" w:rsidR="00907C24" w:rsidRPr="00C6195D" w:rsidRDefault="00907C24" w:rsidP="00907C24"/>
    <w:p w14:paraId="5672C097" w14:textId="77777777" w:rsidR="00907C24" w:rsidRPr="00C6195D" w:rsidRDefault="00907C24" w:rsidP="00907C24">
      <w:pPr>
        <w:rPr>
          <w:rFonts w:eastAsia="Calibri"/>
          <w:b/>
          <w:bCs/>
        </w:rPr>
      </w:pPr>
      <w:r w:rsidRPr="00C6195D">
        <w:rPr>
          <w:rFonts w:eastAsia="Calibri"/>
          <w:b/>
          <w:bCs/>
        </w:rPr>
        <w:t>UKREPI ZA PSEVDONIMIZACIJO IN ŠIFRIRANJE OSEBNIH PODATKOV:</w:t>
      </w:r>
    </w:p>
    <w:p w14:paraId="0B533CB9" w14:textId="77777777" w:rsidR="00907C24" w:rsidRPr="00C6195D" w:rsidRDefault="00907C24" w:rsidP="00907C24"/>
    <w:p w14:paraId="134D2CD9" w14:textId="77777777" w:rsidR="00907C24" w:rsidRPr="00C6195D" w:rsidRDefault="00907C24" w:rsidP="00907C24">
      <w:proofErr w:type="spellStart"/>
      <w:r w:rsidRPr="00C6195D">
        <w:t>Psevdonimizacija</w:t>
      </w:r>
      <w:proofErr w:type="spellEnd"/>
      <w:r w:rsidRPr="00C6195D">
        <w:t xml:space="preserve"> ali </w:t>
      </w:r>
      <w:proofErr w:type="spellStart"/>
      <w:r w:rsidRPr="00C6195D">
        <w:t>anonimizacija</w:t>
      </w:r>
      <w:proofErr w:type="spellEnd"/>
      <w:r w:rsidRPr="00C6195D">
        <w:t xml:space="preserve"> se ne zagotavljata, saj je obdelava osebnih podatkov le posledica možnosti seznanitve z osebnimi podatki pri zagotavljanju predmeta pogodbe, pri čemer se podatki nahajajo v sistemih na lokaciji naročnika.</w:t>
      </w:r>
    </w:p>
    <w:p w14:paraId="12BE37AF" w14:textId="77777777" w:rsidR="00907C24" w:rsidRPr="00C6195D" w:rsidRDefault="00907C24" w:rsidP="00907C24"/>
    <w:p w14:paraId="266AE68E" w14:textId="77777777" w:rsidR="00907C24" w:rsidRPr="00C6195D" w:rsidRDefault="00907C24" w:rsidP="00907C24">
      <w:pPr>
        <w:rPr>
          <w:rFonts w:eastAsia="Calibri"/>
          <w:b/>
          <w:bCs/>
        </w:rPr>
      </w:pPr>
      <w:r w:rsidRPr="00C6195D">
        <w:rPr>
          <w:rFonts w:eastAsia="Calibri"/>
          <w:b/>
          <w:bCs/>
        </w:rPr>
        <w:t>UKREPI ZA ZAGOTAVLJANJE STALNE ZAUPNOSTI, CELOVITOSTI RAZPOLOŽLJIVOSTI IN ODPORNOSTI SISTEMOV IN STORITEV ZA OBDELAVO:</w:t>
      </w:r>
    </w:p>
    <w:p w14:paraId="6E1B8EFB" w14:textId="77777777" w:rsidR="00907C24" w:rsidRPr="00C6195D" w:rsidRDefault="00907C24" w:rsidP="00907C24"/>
    <w:p w14:paraId="32491245" w14:textId="77777777" w:rsidR="00907C24" w:rsidRPr="00C6195D" w:rsidRDefault="00907C24" w:rsidP="00907C24">
      <w:r w:rsidRPr="00C6195D">
        <w:t xml:space="preserve">Splošno: </w:t>
      </w:r>
    </w:p>
    <w:p w14:paraId="384EA7E0"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Varnostno kopiranje aplikacije in podatkov</w:t>
      </w:r>
    </w:p>
    <w:p w14:paraId="3C8B08C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Sistemska zaščita pred kibernetskimi napadi</w:t>
      </w:r>
    </w:p>
    <w:p w14:paraId="3CDD84C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Implementirana protivirusna zaščita</w:t>
      </w:r>
    </w:p>
    <w:p w14:paraId="193C8EA2"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rPr>
          <w:u w:val="single"/>
        </w:rPr>
      </w:pPr>
      <w:r w:rsidRPr="00C6195D">
        <w:rPr>
          <w:u w:val="single"/>
        </w:rPr>
        <w:t>Varovanje sistemskih prostorov</w:t>
      </w:r>
    </w:p>
    <w:p w14:paraId="43388E61" w14:textId="77777777" w:rsidR="00907C24" w:rsidRPr="00C6195D" w:rsidRDefault="00907C24" w:rsidP="00907C24"/>
    <w:p w14:paraId="6BBAFB8C" w14:textId="77777777" w:rsidR="00907C24" w:rsidRPr="00C6195D" w:rsidRDefault="00907C24" w:rsidP="00907C24">
      <w:pPr>
        <w:rPr>
          <w:rFonts w:eastAsia="Calibri"/>
        </w:rPr>
      </w:pPr>
      <w:r w:rsidRPr="00C6195D">
        <w:rPr>
          <w:rFonts w:eastAsia="Calibri"/>
        </w:rPr>
        <w:t>Podrobneje:</w:t>
      </w:r>
    </w:p>
    <w:p w14:paraId="7F5121AB"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omrežja izvajalca je zaščiten s požarno pregrado in sistemom za zaznavo vdoro</w:t>
      </w:r>
      <w:r w:rsidRPr="00C6195D" w:rsidDel="00837A04">
        <w:t>v</w:t>
      </w:r>
      <w:r w:rsidRPr="00C6195D">
        <w:t>;</w:t>
      </w:r>
    </w:p>
    <w:p w14:paraId="6685880B"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obvezna je uporaba zaščite pred virusi in zlonamerno programsko opremo na napravah uporabnikov, strežnikih in prehodu za elektronsko pošto;</w:t>
      </w:r>
    </w:p>
    <w:p w14:paraId="2BC0EFA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pooblastila zaposlenih za dostop do podatkov so omejena v skladu s poslovnimi potrebami (dostop le za člane projekta in v določenih primerih IT osebja);</w:t>
      </w:r>
    </w:p>
    <w:p w14:paraId="23B5C0F7"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za dostop do informacijskih sistemov, storitev in podatkov je potrebna predhodna </w:t>
      </w:r>
      <w:proofErr w:type="spellStart"/>
      <w:r w:rsidRPr="00C6195D">
        <w:t>avtentikacija</w:t>
      </w:r>
      <w:proofErr w:type="spellEnd"/>
      <w:r w:rsidRPr="00C6195D">
        <w:t xml:space="preserve"> uporabnika s kvalificiranim digitalnim potrdilom;</w:t>
      </w:r>
    </w:p>
    <w:p w14:paraId="0EB89688"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gesla morajo ustrezati določenim zahtevam po dolžini in kompleksnosti;</w:t>
      </w:r>
    </w:p>
    <w:p w14:paraId="5A7387DE"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vpeljan je ustrezen interni postopek v primeru varnostnega incidenta;</w:t>
      </w:r>
    </w:p>
    <w:p w14:paraId="1D302CC9"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VPN dostopi zaposlenih pri izvajalcu do okolja naročnika za reševanje zahtevkov in odlaganje novih verzij (SVN) se podeljujejo </w:t>
      </w:r>
      <w:r>
        <w:t xml:space="preserve">po </w:t>
      </w:r>
      <w:r w:rsidRPr="00C6195D">
        <w:t>predpisanem postopku ter zagotavljajo zaupnost in celovitost komunikacije med prenosom;</w:t>
      </w:r>
    </w:p>
    <w:p w14:paraId="5C32EC64"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sledljivost dostopa do podatkov</w:t>
      </w:r>
      <w:r>
        <w:t xml:space="preserve">, </w:t>
      </w:r>
      <w:r w:rsidRPr="00C6195D">
        <w:t>kadar zaposleni izvajalca dostopajo do osebnih podatkov v okolju naročnika, naročnik zagotavlja sledljivost po svojih pravilih;</w:t>
      </w:r>
    </w:p>
    <w:p w14:paraId="28A39C36"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pisalni dostopi do osebnih podatkov v okolju izvajalca se beležijo;</w:t>
      </w:r>
    </w:p>
    <w:p w14:paraId="27AC7BF7"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bralni dostopi do osebnih podatkov v okolju izvajalca se ne beležijo; tveganje je omejeno, ker je obseg osebnih podatkov zelo omejen, prav tako pa je omejeno število zaposlenih z dostopom in poznana njihova identiteta.</w:t>
      </w:r>
    </w:p>
    <w:p w14:paraId="1F1C7CFD" w14:textId="77777777" w:rsidR="00907C24" w:rsidRPr="00C6195D" w:rsidRDefault="00907C24" w:rsidP="00907C24"/>
    <w:p w14:paraId="22F3A99D" w14:textId="77777777" w:rsidR="00907C24" w:rsidRPr="00C6195D" w:rsidRDefault="00907C24" w:rsidP="00907C24">
      <w:pPr>
        <w:rPr>
          <w:rFonts w:eastAsia="Calibri"/>
        </w:rPr>
      </w:pPr>
      <w:r w:rsidRPr="00C6195D">
        <w:rPr>
          <w:rFonts w:eastAsia="Calibri"/>
        </w:rPr>
        <w:t>Varovanje prostorov, v katerih se nahajajo podatki:</w:t>
      </w:r>
    </w:p>
    <w:p w14:paraId="78BEAC3F"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prisotnost zaposlenih v delovnem času, politika čiste mize in zaklenjenega ekrana v odsotnosti;</w:t>
      </w:r>
    </w:p>
    <w:p w14:paraId="45E2E047"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2BC2D32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protivlomni alarm (kjer je primerno oz. potrebno);</w:t>
      </w:r>
    </w:p>
    <w:p w14:paraId="6C2AF3A0"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požarno varovanje - požarni red v skladu z veljavnimi predpisi za vse lokacije, oprema za </w:t>
      </w:r>
      <w:r w:rsidRPr="00C6195D">
        <w:lastRenderedPageBreak/>
        <w:t>gašenje, požarni senzorji in alarmi, požarne vaje, avtomatski sistem gašenja v strežniških sobah;</w:t>
      </w:r>
    </w:p>
    <w:p w14:paraId="46D14260"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videonadzor vstopa v poslovne prostore in ključnih notranjih prehodov 24 x 7;</w:t>
      </w:r>
    </w:p>
    <w:p w14:paraId="64EC4373"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senzorji temperature in vlage v strežniških prostorih, z možnostjo alarmiranja;</w:t>
      </w:r>
    </w:p>
    <w:p w14:paraId="56E4862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mehanska zaščita strežniškega prostora v LJ</w:t>
      </w:r>
      <w:r>
        <w:t xml:space="preserve"> in v MB</w:t>
      </w:r>
      <w:r w:rsidRPr="00C6195D">
        <w:t xml:space="preserve"> pred izlitjem vode iz cevovodov nad njim;</w:t>
      </w:r>
    </w:p>
    <w:p w14:paraId="17FBEEF9"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ključna infrastruktura v LJ</w:t>
      </w:r>
      <w:r>
        <w:t xml:space="preserve"> in MB</w:t>
      </w:r>
      <w:r w:rsidRPr="00C6195D">
        <w:t xml:space="preserve"> ima rezervni vir električne energije – generator;</w:t>
      </w:r>
    </w:p>
    <w:p w14:paraId="370B87A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oprema in žične povezave v strežniških sobah morajo biti označene.</w:t>
      </w:r>
    </w:p>
    <w:p w14:paraId="505F9FD4" w14:textId="77777777" w:rsidR="00907C24" w:rsidRPr="00C6195D" w:rsidRDefault="00907C24" w:rsidP="00907C24"/>
    <w:p w14:paraId="7F836E84" w14:textId="77777777" w:rsidR="00907C24" w:rsidRPr="00C6195D" w:rsidRDefault="00907C24" w:rsidP="00907C24">
      <w:pPr>
        <w:rPr>
          <w:rFonts w:eastAsia="Calibri"/>
          <w:b/>
          <w:bCs/>
        </w:rPr>
      </w:pPr>
      <w:r w:rsidRPr="00C6195D">
        <w:rPr>
          <w:rFonts w:eastAsia="Calibri"/>
          <w:b/>
          <w:bCs/>
        </w:rPr>
        <w:t>UKREPI ZA ZAGOTAVLJANJE ZMOŽNOSTI ZA PRAVOČASNO POVRNITEV RAZPOLOŽLJIVOSTI IN DOSTOP DO OSEBNIH PODATKOV V PRIMERU FIZIČNEGA ALI TEHNIČNEGA INCIDENTA:</w:t>
      </w:r>
    </w:p>
    <w:p w14:paraId="7033AA5F"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razpoložljivost produkcijskega okolja vključno s podatki je odgovornost naročnika, izvajalec ga pri doseganju teh ciljev podpira v okviru svojih obveznosti po poslovni pogodbi;</w:t>
      </w:r>
    </w:p>
    <w:p w14:paraId="091BF86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izvajalec ima vzpostavljene ukrepe za zagotavljanje neprekinjenosti poslovanja za poslovno kritične funkcije (načrt neprekinjenega poslovanja) - v obsegu storitev po poslovni pogodbi je to zlasti podpora informacijski rešitvi. Ukrepi med drugim zajemajo:</w:t>
      </w:r>
    </w:p>
    <w:p w14:paraId="11160F18" w14:textId="77777777" w:rsidR="00907C24" w:rsidRPr="00C6195D" w:rsidRDefault="00907C24" w:rsidP="00907C24">
      <w:pPr>
        <w:pStyle w:val="Odstavekseznama"/>
        <w:numPr>
          <w:ilvl w:val="1"/>
          <w:numId w:val="11"/>
        </w:numPr>
        <w:spacing w:after="0" w:line="240" w:lineRule="auto"/>
        <w:jc w:val="left"/>
      </w:pPr>
      <w:r w:rsidRPr="00C6195D">
        <w:t>rezervne (redundantne) kopije podatkov in razvojnega okolja,</w:t>
      </w:r>
    </w:p>
    <w:p w14:paraId="164DC69E" w14:textId="77777777" w:rsidR="00907C24" w:rsidRPr="00C6195D" w:rsidRDefault="00907C24" w:rsidP="00907C24">
      <w:pPr>
        <w:pStyle w:val="Odstavekseznama"/>
        <w:numPr>
          <w:ilvl w:val="1"/>
          <w:numId w:val="11"/>
        </w:numPr>
        <w:spacing w:after="0" w:line="240" w:lineRule="auto"/>
        <w:jc w:val="left"/>
      </w:pPr>
      <w:r w:rsidRPr="00C6195D">
        <w:t>reden prenos rezervnih kopij podatkov na oddaljeno lokacijo,</w:t>
      </w:r>
    </w:p>
    <w:p w14:paraId="40C94608" w14:textId="77777777" w:rsidR="00907C24" w:rsidRPr="00C6195D" w:rsidRDefault="00907C24" w:rsidP="00907C24">
      <w:pPr>
        <w:pStyle w:val="Odstavekseznama"/>
        <w:numPr>
          <w:ilvl w:val="1"/>
          <w:numId w:val="11"/>
        </w:numPr>
        <w:spacing w:after="0" w:line="240" w:lineRule="auto"/>
        <w:jc w:val="left"/>
      </w:pPr>
      <w:r w:rsidRPr="00C6195D">
        <w:t>preizkušanje restavriranja iz rezervnih kopij, in načrtov neprekinjenega poslovanja,</w:t>
      </w:r>
    </w:p>
    <w:p w14:paraId="04908850" w14:textId="77777777" w:rsidR="00907C24" w:rsidRPr="00C6195D" w:rsidRDefault="00907C24" w:rsidP="00907C24">
      <w:pPr>
        <w:pStyle w:val="Odstavekseznama"/>
        <w:numPr>
          <w:ilvl w:val="1"/>
          <w:numId w:val="11"/>
        </w:numPr>
        <w:spacing w:after="0" w:line="240" w:lineRule="auto"/>
        <w:jc w:val="left"/>
      </w:pPr>
      <w:r w:rsidRPr="00C6195D">
        <w:t>prenos znanja med člani ekipe.</w:t>
      </w:r>
    </w:p>
    <w:p w14:paraId="37CA0BA7" w14:textId="77777777" w:rsidR="00907C24" w:rsidRPr="00C6195D" w:rsidRDefault="00907C24" w:rsidP="00907C24"/>
    <w:p w14:paraId="5D2DCE0C" w14:textId="77777777" w:rsidR="00907C24" w:rsidRPr="00C6195D" w:rsidRDefault="00907C24" w:rsidP="00907C24">
      <w:pPr>
        <w:rPr>
          <w:rFonts w:eastAsia="Calibri"/>
          <w:b/>
          <w:bCs/>
        </w:rPr>
      </w:pPr>
      <w:r w:rsidRPr="00C6195D">
        <w:rPr>
          <w:rFonts w:eastAsia="Calibri"/>
          <w:b/>
          <w:bCs/>
        </w:rPr>
        <w:t>UKREPI ZA POSTOPKE REDNEGA TESTIRANJA, OCENJEVANJA IN VREDNOTENJA UČINKOVITOSTI TEHNIČNIH IN ORGANIZACIJSKIH UKREPOV ZA ZAGOTAVLJANJE VARNOSTI OBDELAVE:</w:t>
      </w:r>
    </w:p>
    <w:p w14:paraId="41468E08" w14:textId="77777777" w:rsidR="00907C24" w:rsidRPr="00C6195D" w:rsidRDefault="00907C24" w:rsidP="00907C24">
      <w:pPr>
        <w:rPr>
          <w:rFonts w:eastAsia="Calibri"/>
        </w:rPr>
      </w:pPr>
    </w:p>
    <w:p w14:paraId="4AC3A36B"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interna tehnična preverjanja ranljivosti infrastrukture izvajalca;</w:t>
      </w:r>
    </w:p>
    <w:p w14:paraId="4E6129E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proofErr w:type="spellStart"/>
      <w:r w:rsidRPr="00C6195D">
        <w:t>penetracijske</w:t>
      </w:r>
      <w:proofErr w:type="spellEnd"/>
      <w:r w:rsidRPr="00C6195D">
        <w:t xml:space="preserve"> teste in varnostne preglede izvorne kode (</w:t>
      </w:r>
      <w:proofErr w:type="spellStart"/>
      <w:r w:rsidRPr="00C6195D">
        <w:t>Checkmarx</w:t>
      </w:r>
      <w:proofErr w:type="spellEnd"/>
      <w:r w:rsidRPr="00C6195D">
        <w:t xml:space="preserve"> ipd.) za rešitev načelno zagotavlja naročnik;</w:t>
      </w:r>
    </w:p>
    <w:p w14:paraId="009110D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izvajalec sodeluje z naročnikom pri varnostnih izboljšavah na podlagi rezultatov, skladno z določili poslovne pogodbe;</w:t>
      </w:r>
    </w:p>
    <w:p w14:paraId="58407328"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naročnik je upravičen do presoje ustreznosti tehničnih in organizacijskih ukrepov za varovanje osebnih podatkov pri izvajalcu.</w:t>
      </w:r>
    </w:p>
    <w:p w14:paraId="3B8E97F4" w14:textId="77777777" w:rsidR="00907C24" w:rsidRPr="00C6195D" w:rsidRDefault="00907C24" w:rsidP="00907C24"/>
    <w:p w14:paraId="68684973" w14:textId="77777777" w:rsidR="00907C24" w:rsidRPr="00C6195D" w:rsidRDefault="00907C24" w:rsidP="00907C24">
      <w:pPr>
        <w:rPr>
          <w:rFonts w:eastAsia="Calibri"/>
          <w:b/>
          <w:bCs/>
        </w:rPr>
      </w:pPr>
      <w:r w:rsidRPr="00C6195D">
        <w:rPr>
          <w:rFonts w:eastAsia="Calibri"/>
          <w:b/>
          <w:bCs/>
        </w:rPr>
        <w:t>UKREPI ZA PREPREČEVANJE NEPOOBLAŠČENEGA DOSTOPA DO OSEBNIH PODATKOV:</w:t>
      </w:r>
    </w:p>
    <w:p w14:paraId="03D6AA81" w14:textId="77777777" w:rsidR="00907C24" w:rsidRPr="00C6195D" w:rsidRDefault="00907C24" w:rsidP="00907C24"/>
    <w:p w14:paraId="5D57D5A7" w14:textId="77777777" w:rsidR="00907C24" w:rsidRPr="00C6195D" w:rsidRDefault="00907C24" w:rsidP="00907C24">
      <w:r w:rsidRPr="00C6195D">
        <w:t>Izvajalec mora varovati opremo prek katere dostopa do osebnih podatkov, z naslednjimi ukrepi:</w:t>
      </w:r>
    </w:p>
    <w:p w14:paraId="0DAC49C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strežniki se nahajajo v sistemskih prostorih do katerih imajo dostop samo pooblaščene osebe preko pristopnih mehanizmov,</w:t>
      </w:r>
    </w:p>
    <w:p w14:paraId="25961BA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iz internetnega območja so strežniki z osebnimi podatki </w:t>
      </w:r>
      <w:proofErr w:type="spellStart"/>
      <w:r w:rsidRPr="00C6195D">
        <w:t>ščiteni</w:t>
      </w:r>
      <w:proofErr w:type="spellEnd"/>
      <w:r w:rsidRPr="00C6195D">
        <w:t xml:space="preserve"> preko požarnih pregrad ter drugih mehanizmov, ki preprečujejo zunanje administratorske posege,</w:t>
      </w:r>
    </w:p>
    <w:p w14:paraId="0AB075E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sistemskih prostorov je omejen (alarmni sistem, zapiralni sistem s kodo, zavarovanje fizičnih dostopov v prostore, kartice s čipi, video nadzor),</w:t>
      </w:r>
    </w:p>
    <w:p w14:paraId="2EA88972"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nadzor dostopanja glede sistema za obdelovanje podatkov: dodelitev uporabniških pravic, dodelitev gesel,</w:t>
      </w:r>
    </w:p>
    <w:p w14:paraId="12ADA26C"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uporaba požarnega zidu, redno posodabljanje protivirusne zaščite,</w:t>
      </w:r>
    </w:p>
    <w:p w14:paraId="2A3CD21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podatkov imajo samo pooblaščene osebe s strani obdelovalca,</w:t>
      </w:r>
    </w:p>
    <w:p w14:paraId="7A539EEE"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podatkov v elektronski obliki je zaščiten z geslom na ravni operacijskega sistema.</w:t>
      </w:r>
    </w:p>
    <w:p w14:paraId="7504F89C" w14:textId="77777777" w:rsidR="00907C24" w:rsidRPr="00C6195D" w:rsidRDefault="00907C24" w:rsidP="00907C24"/>
    <w:p w14:paraId="5AC26518" w14:textId="77777777" w:rsidR="00907C24" w:rsidRPr="00C6195D" w:rsidRDefault="00907C24" w:rsidP="00907C24">
      <w:pPr>
        <w:rPr>
          <w:rFonts w:eastAsia="Calibri"/>
          <w:b/>
          <w:bCs/>
        </w:rPr>
      </w:pPr>
      <w:r w:rsidRPr="00C6195D">
        <w:rPr>
          <w:rFonts w:eastAsia="Calibri"/>
          <w:b/>
          <w:bCs/>
        </w:rPr>
        <w:t>UKREPI ZA VARNOST PROGRAMSKE OPREME, KI SE UPORABLJA ZA OBDELAVO OSEBNIH PODATKOV:</w:t>
      </w:r>
    </w:p>
    <w:p w14:paraId="6EAD1D43" w14:textId="77777777" w:rsidR="00907C24" w:rsidRPr="00C6195D" w:rsidRDefault="00907C24" w:rsidP="00907C24"/>
    <w:p w14:paraId="0248817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 xml:space="preserve">redno posodabljanje aplikativne in </w:t>
      </w:r>
      <w:proofErr w:type="spellStart"/>
      <w:r w:rsidRPr="00C6195D">
        <w:t>antivirusne</w:t>
      </w:r>
      <w:proofErr w:type="spellEnd"/>
      <w:r w:rsidRPr="00C6195D">
        <w:t xml:space="preserve"> programske opreme, na vseh napravah s katerimi oz. na katerih obdeluje podatke.</w:t>
      </w:r>
    </w:p>
    <w:p w14:paraId="329C4C7D" w14:textId="77777777" w:rsidR="00907C24" w:rsidRPr="00C6195D" w:rsidRDefault="00907C24" w:rsidP="00907C24"/>
    <w:p w14:paraId="312F141B" w14:textId="77777777" w:rsidR="00907C24" w:rsidRPr="00C6195D" w:rsidRDefault="00907C24" w:rsidP="00907C24">
      <w:pPr>
        <w:rPr>
          <w:rFonts w:eastAsia="Calibri"/>
          <w:b/>
          <w:bCs/>
        </w:rPr>
      </w:pPr>
      <w:r w:rsidRPr="00C6195D">
        <w:rPr>
          <w:rFonts w:eastAsia="Calibri"/>
          <w:b/>
          <w:bCs/>
        </w:rPr>
        <w:t>UKREPI ZA VARNOST PODATKOV V ČASU HRAMBE:</w:t>
      </w:r>
    </w:p>
    <w:p w14:paraId="76231F3B" w14:textId="77777777" w:rsidR="00907C24" w:rsidRPr="00C6195D" w:rsidRDefault="00907C24" w:rsidP="00907C24"/>
    <w:p w14:paraId="3C7208F4"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podatki se obdelujejo v varovanih sistemskih prostorih na sedežu naročnika, izvajalca oziroma v varovanih sistemskih prostorih na rezervni lokaciji.</w:t>
      </w:r>
    </w:p>
    <w:p w14:paraId="7DCE4F7B" w14:textId="77777777" w:rsidR="00907C24" w:rsidRPr="00C6195D" w:rsidRDefault="00907C24" w:rsidP="00907C24"/>
    <w:p w14:paraId="6ECC0F87" w14:textId="77777777" w:rsidR="00907C24" w:rsidRPr="00C6195D" w:rsidRDefault="00907C24" w:rsidP="00907C24">
      <w:pPr>
        <w:rPr>
          <w:rFonts w:eastAsia="Calibri"/>
          <w:b/>
          <w:bCs/>
        </w:rPr>
      </w:pPr>
      <w:r w:rsidRPr="00C6195D">
        <w:rPr>
          <w:rFonts w:eastAsia="Calibri"/>
          <w:b/>
          <w:bCs/>
        </w:rPr>
        <w:t>UKREPI ZA VARNOST PROSTOROV, OPREME IN SISITEMSKE PROGRAMSKE OPREME ZA OBDELAVO OSEBNIH PODATKOV:</w:t>
      </w:r>
    </w:p>
    <w:p w14:paraId="257C92F9" w14:textId="77777777" w:rsidR="00907C24" w:rsidRPr="00C6195D" w:rsidRDefault="00907C24" w:rsidP="00907C24"/>
    <w:p w14:paraId="371F27B5" w14:textId="77777777" w:rsidR="00907C24" w:rsidRPr="00C6195D" w:rsidRDefault="00907C24" w:rsidP="00907C24">
      <w:r w:rsidRPr="00C6195D">
        <w:t>Obdelovalec mora zagotoviti izvajanje naslednjih ukrepov:</w:t>
      </w:r>
    </w:p>
    <w:p w14:paraId="41432F02"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sistemskih prostorov je omejen (alarmni sistem, zapiralni sistem s kodo, zavarovanje fizičnih dostopov v prostore, kartice s čipi, video nadzor);</w:t>
      </w:r>
    </w:p>
    <w:p w14:paraId="496F3AE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nadzor dostopanja glede sistema za obdelovanje podatkov: dodelitev uporabniških pravic, dodelitev gesel;</w:t>
      </w:r>
    </w:p>
    <w:p w14:paraId="4B33FF05"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uporaba požarnega zidu, redno posodabljanje protivirusne zaščite;</w:t>
      </w:r>
    </w:p>
    <w:p w14:paraId="24CB3EC1"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v delovnem času je prostor varovan s prisotnostjo zaposlenih;</w:t>
      </w:r>
    </w:p>
    <w:p w14:paraId="24334716"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izvaja se videonadzor vstopa v poslovne prostore. Izvaja se 24-urno tehnično varovanje;</w:t>
      </w:r>
    </w:p>
    <w:p w14:paraId="5E3AC9B8"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dostop do delovnih postaj, ki jih izvajalec uporablja pri obdelavi podatkov mora biti varovana z geslom, komunikacijske poti morajo biti zavarovane.</w:t>
      </w:r>
    </w:p>
    <w:p w14:paraId="10597090" w14:textId="77777777" w:rsidR="00907C24" w:rsidRPr="00C6195D" w:rsidRDefault="00907C24" w:rsidP="00907C24"/>
    <w:p w14:paraId="523FFA2F" w14:textId="77777777" w:rsidR="00907C24" w:rsidRPr="00C6195D" w:rsidRDefault="00907C24" w:rsidP="00907C24">
      <w:pPr>
        <w:rPr>
          <w:rFonts w:eastAsia="Calibri"/>
          <w:b/>
          <w:bCs/>
        </w:rPr>
      </w:pPr>
      <w:r w:rsidRPr="00C6195D">
        <w:rPr>
          <w:rFonts w:eastAsia="Calibri"/>
          <w:b/>
          <w:bCs/>
        </w:rPr>
        <w:t>UKREPI ZA UPORABO ODDALJENEGA DOSTOPA/DELA OD DOMA:</w:t>
      </w:r>
    </w:p>
    <w:p w14:paraId="7B6DCDEA" w14:textId="77777777" w:rsidR="00907C24" w:rsidRPr="00C6195D" w:rsidRDefault="00907C24" w:rsidP="00907C24"/>
    <w:p w14:paraId="3E8178F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za oddaljen dostop se uporablja službena oprema ter varna VPN komunikacijska povezava.</w:t>
      </w:r>
    </w:p>
    <w:p w14:paraId="080AE91D" w14:textId="77777777" w:rsidR="00907C24" w:rsidRPr="00C6195D" w:rsidRDefault="00907C24" w:rsidP="00907C24"/>
    <w:p w14:paraId="259DAC4B" w14:textId="77777777" w:rsidR="00907C24" w:rsidRPr="00C6195D" w:rsidRDefault="00907C24" w:rsidP="00907C24">
      <w:pPr>
        <w:rPr>
          <w:rFonts w:eastAsia="Calibri"/>
          <w:b/>
          <w:bCs/>
        </w:rPr>
      </w:pPr>
      <w:r w:rsidRPr="00C6195D">
        <w:rPr>
          <w:rFonts w:eastAsia="Calibri"/>
          <w:b/>
          <w:bCs/>
        </w:rPr>
        <w:t>UKREPI ZA SLEDLJIVOST OBDELAVE:</w:t>
      </w:r>
    </w:p>
    <w:p w14:paraId="2CE779E9" w14:textId="77777777" w:rsidR="00907C24" w:rsidRPr="00C6195D" w:rsidRDefault="00907C24" w:rsidP="00907C24">
      <w:pPr>
        <w:rPr>
          <w:rFonts w:eastAsia="Calibri"/>
        </w:rPr>
      </w:pPr>
    </w:p>
    <w:p w14:paraId="473CB01E"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notranja sledljivost obdelovanja osebnih podatkov, ki omogoča poznejše ugotavljanje, kdaj so bili posamezni osebni podatki obdelani in kdo je to storil.</w:t>
      </w:r>
    </w:p>
    <w:p w14:paraId="7E3D4BE2" w14:textId="77777777" w:rsidR="00907C24" w:rsidRPr="00C6195D" w:rsidRDefault="00907C24" w:rsidP="00907C24"/>
    <w:p w14:paraId="109506E7" w14:textId="77777777" w:rsidR="00907C24" w:rsidRPr="00C6195D" w:rsidRDefault="00907C24" w:rsidP="00907C24">
      <w:pPr>
        <w:rPr>
          <w:rFonts w:eastAsia="Calibri"/>
          <w:b/>
          <w:bCs/>
        </w:rPr>
      </w:pPr>
      <w:r w:rsidRPr="00C6195D">
        <w:rPr>
          <w:rFonts w:eastAsia="Calibri"/>
          <w:b/>
          <w:bCs/>
        </w:rPr>
        <w:t>C.3 Pomoč upravljavcu</w:t>
      </w:r>
    </w:p>
    <w:p w14:paraId="403691AD" w14:textId="77777777" w:rsidR="00907C24" w:rsidRPr="00C6195D" w:rsidRDefault="00907C24" w:rsidP="00907C24">
      <w:pPr>
        <w:rPr>
          <w:rFonts w:eastAsia="Calibri"/>
        </w:rPr>
      </w:pPr>
    </w:p>
    <w:p w14:paraId="087F77D0" w14:textId="77777777" w:rsidR="00907C24" w:rsidRPr="00C6195D" w:rsidRDefault="00907C24" w:rsidP="00907C24">
      <w:pPr>
        <w:rPr>
          <w:rFonts w:eastAsia="Calibri"/>
        </w:rPr>
      </w:pPr>
      <w:r w:rsidRPr="00C6195D">
        <w:rPr>
          <w:rFonts w:eastAsia="Calibri"/>
        </w:rPr>
        <w:t>Obdelovalec bo v obsegu pomoči, kot je opredeljena spodaj, kolikor je mogoče pomagal upravljavcu skladno z določbami te pogodbe z uveljavitvijo naslednjih tehničnih in organizacijskih ukrepov:</w:t>
      </w:r>
    </w:p>
    <w:p w14:paraId="1D241180" w14:textId="77777777" w:rsidR="00907C24" w:rsidRPr="00C6195D" w:rsidRDefault="00907C24" w:rsidP="00907C24">
      <w:pPr>
        <w:rPr>
          <w:rFonts w:eastAsia="Calibri"/>
        </w:rPr>
      </w:pPr>
    </w:p>
    <w:p w14:paraId="0BC0120D" w14:textId="77777777" w:rsidR="00907C24" w:rsidRPr="00C6195D" w:rsidRDefault="00907C24" w:rsidP="00907C24">
      <w:pPr>
        <w:rPr>
          <w:rFonts w:eastAsia="Calibri"/>
          <w:b/>
          <w:bCs/>
        </w:rPr>
      </w:pPr>
      <w:r w:rsidRPr="00C6195D">
        <w:rPr>
          <w:rFonts w:eastAsia="Calibri"/>
          <w:b/>
          <w:bCs/>
        </w:rPr>
        <w:t>SPECIFIČNI TEHNIČNI IN ORGANIZACIJSKI UKREPI, KI JIH BO IZVAJAL OBDELOVALEC ZA ZAGOTAVLJANJE POMOČI UPRAVLJAVCU:</w:t>
      </w:r>
    </w:p>
    <w:p w14:paraId="62813930" w14:textId="77777777" w:rsidR="00907C24" w:rsidRPr="00C6195D" w:rsidRDefault="00907C24" w:rsidP="00907C24">
      <w:pPr>
        <w:rPr>
          <w:rFonts w:eastAsia="Calibri"/>
        </w:rPr>
      </w:pPr>
    </w:p>
    <w:p w14:paraId="127BD6AF" w14:textId="77777777" w:rsidR="00907C24" w:rsidRPr="00C6195D" w:rsidRDefault="00907C24" w:rsidP="00907C24">
      <w:pPr>
        <w:rPr>
          <w:rFonts w:eastAsia="Calibri"/>
        </w:rPr>
      </w:pPr>
      <w:r w:rsidRPr="00C6195D">
        <w:rPr>
          <w:rFonts w:eastAsia="Calibri"/>
        </w:rPr>
        <w:t>/</w:t>
      </w:r>
    </w:p>
    <w:p w14:paraId="33E7AECC" w14:textId="77777777" w:rsidR="00907C24" w:rsidRPr="00C6195D" w:rsidRDefault="00907C24" w:rsidP="00907C24">
      <w:pPr>
        <w:rPr>
          <w:rFonts w:eastAsia="Calibri"/>
        </w:rPr>
      </w:pPr>
    </w:p>
    <w:p w14:paraId="5A299CED" w14:textId="77777777" w:rsidR="00907C24" w:rsidRPr="00C6195D" w:rsidRDefault="00907C24" w:rsidP="00907C24">
      <w:pPr>
        <w:rPr>
          <w:rFonts w:eastAsia="Calibri"/>
          <w:b/>
          <w:bCs/>
        </w:rPr>
      </w:pPr>
      <w:r w:rsidRPr="00C6195D">
        <w:rPr>
          <w:rFonts w:eastAsia="Calibri"/>
          <w:b/>
          <w:bCs/>
        </w:rPr>
        <w:t>VSEBINA OBVESTILA O KRŠITVI VARNOSTI OSEBNIH PODATKOV, KI GA BO ZAGOTOVIL OBDELOVALEC:</w:t>
      </w:r>
    </w:p>
    <w:p w14:paraId="0976219E" w14:textId="77777777" w:rsidR="00907C24" w:rsidRPr="00C6195D" w:rsidRDefault="00907C24" w:rsidP="00907C24">
      <w:pPr>
        <w:rPr>
          <w:rFonts w:eastAsia="Calibri"/>
        </w:rPr>
      </w:pPr>
    </w:p>
    <w:p w14:paraId="13F464FF"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opis vrste kršitve varstva osebnih podatkov, po možnosti tudi kategorije in približno število zadevnih posameznikov, na katere se nanašajo osebni podatki, ter vrste in približno število zadevnih evidenc osebnih podatkov,</w:t>
      </w:r>
    </w:p>
    <w:p w14:paraId="21D33FC3"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sporočilo o imenu in kontaktnih podatkih pooblaščene osebe za varstvo podatkov ali druge kontaktne točke, pri kateri je mogoče pridobiti več informacij,</w:t>
      </w:r>
    </w:p>
    <w:p w14:paraId="4041ED5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opis verjetnih posledic kršitve varstva osebnih podatkov,</w:t>
      </w:r>
    </w:p>
    <w:p w14:paraId="3C3BD43D"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opis ukrepov, ki jih obdelovalec sprejme ali katerih sprejetje predlaga za obravnavanje kršitve varstva osebnih podatkov, pa tudi ukrepov za ublažitev morebitnih škodljivih učinkov kršitve, če je to ustrezno.</w:t>
      </w:r>
    </w:p>
    <w:p w14:paraId="5E49FEA0" w14:textId="77777777" w:rsidR="00907C24" w:rsidRPr="00C6195D" w:rsidRDefault="00907C24" w:rsidP="00907C24">
      <w:pPr>
        <w:rPr>
          <w:rFonts w:eastAsia="Calibri"/>
        </w:rPr>
      </w:pPr>
    </w:p>
    <w:p w14:paraId="57BA317E" w14:textId="77777777" w:rsidR="00907C24" w:rsidRPr="00C6195D" w:rsidRDefault="00907C24" w:rsidP="00907C24">
      <w:pPr>
        <w:rPr>
          <w:rFonts w:eastAsia="Calibri"/>
          <w:b/>
          <w:bCs/>
        </w:rPr>
      </w:pPr>
      <w:r w:rsidRPr="00C6195D">
        <w:rPr>
          <w:rFonts w:eastAsia="Calibri"/>
          <w:b/>
          <w:bCs/>
        </w:rPr>
        <w:t>POSTOPEK, KI GA MORA UPOŠTEVATI OBDELOVALEC PRI NUDENJU POMOČI UPRAVLJAVCU PRI IZPOLNJEVANJU OBVEZNOSTI UPRAVLJAVCA GLEDE OBVEŠČANJA POSAMEZNIKOV O KRŠITVAH VARNOSTI OSEBNIH PODATKOV:</w:t>
      </w:r>
    </w:p>
    <w:p w14:paraId="1D0981CC" w14:textId="77777777" w:rsidR="00907C24" w:rsidRPr="00C6195D" w:rsidRDefault="00907C24" w:rsidP="00907C24">
      <w:pPr>
        <w:rPr>
          <w:rFonts w:eastAsia="Calibri"/>
        </w:rPr>
      </w:pPr>
    </w:p>
    <w:p w14:paraId="10C52C7B" w14:textId="77777777" w:rsidR="00907C24" w:rsidRPr="00C6195D" w:rsidRDefault="00907C24" w:rsidP="00907C24">
      <w:pPr>
        <w:rPr>
          <w:rFonts w:eastAsia="Calibri"/>
        </w:rPr>
      </w:pPr>
      <w:r w:rsidRPr="00C6195D">
        <w:rPr>
          <w:rFonts w:eastAsia="Calibri"/>
        </w:rPr>
        <w:t>Obdelovalec lahko izdela seznam posameznikov in njihovih naslovov, na katere se nanaša morebitna kršitev ter ga posredovati upravljavcu.</w:t>
      </w:r>
    </w:p>
    <w:p w14:paraId="77481517" w14:textId="77777777" w:rsidR="00907C24" w:rsidRPr="00C6195D" w:rsidRDefault="00907C24" w:rsidP="00907C24">
      <w:pPr>
        <w:rPr>
          <w:rFonts w:eastAsia="Calibri"/>
        </w:rPr>
      </w:pPr>
    </w:p>
    <w:p w14:paraId="235E0C38" w14:textId="77777777" w:rsidR="00907C24" w:rsidRPr="00C6195D" w:rsidRDefault="00907C24" w:rsidP="00907C24">
      <w:pPr>
        <w:rPr>
          <w:rFonts w:eastAsia="Calibri"/>
          <w:b/>
          <w:bCs/>
        </w:rPr>
      </w:pPr>
      <w:r w:rsidRPr="00C6195D">
        <w:rPr>
          <w:rFonts w:eastAsia="Calibri"/>
          <w:b/>
          <w:bCs/>
        </w:rPr>
        <w:t xml:space="preserve">POSTOPEK, KI GA MORA UPOŠTEVATI OBDELOVALEC PRI NUDENJU POMOČI PRI IZPOLNJEVANJU OBVEZNOSTI UPRAVLJAVCA GLEDE IZVAJANJA OCEN UČINKOV V ZVEZI Z </w:t>
      </w:r>
      <w:r w:rsidRPr="00C6195D">
        <w:rPr>
          <w:rFonts w:eastAsia="Calibri"/>
          <w:b/>
          <w:bCs/>
        </w:rPr>
        <w:lastRenderedPageBreak/>
        <w:t>VARSTVOM PODATKOV IN MOREBITNEGA PREDHODNEGA POSVETOVANJA Z NADZORNIM ORGANOM:</w:t>
      </w:r>
    </w:p>
    <w:p w14:paraId="6A07735E" w14:textId="77777777" w:rsidR="00907C24" w:rsidRPr="00C6195D" w:rsidRDefault="00907C24" w:rsidP="00907C24">
      <w:pPr>
        <w:rPr>
          <w:rFonts w:eastAsia="Calibri"/>
        </w:rPr>
      </w:pPr>
    </w:p>
    <w:p w14:paraId="3AE1D1BD" w14:textId="77777777" w:rsidR="00907C24" w:rsidRPr="00C6195D" w:rsidRDefault="00907C24" w:rsidP="00907C24">
      <w:pPr>
        <w:rPr>
          <w:rFonts w:eastAsia="Calibri"/>
        </w:rPr>
      </w:pPr>
      <w:r w:rsidRPr="00C6195D">
        <w:rPr>
          <w:rFonts w:eastAsia="Calibri"/>
        </w:rPr>
        <w:t xml:space="preserve">Obdelovalec bo, upoštevaje naravo obdelave podatkov in informacije, ki so na voljo obdelovalcu, upravljavcu pomagal pri izpolnjevanju obveznosti glede obveznosti upravljavca, da pred obdelavo opravi </w:t>
      </w:r>
      <w:r>
        <w:rPr>
          <w:rFonts w:eastAsia="Calibri"/>
        </w:rPr>
        <w:t xml:space="preserve">morebitno </w:t>
      </w:r>
      <w:r w:rsidRPr="00C6195D">
        <w:rPr>
          <w:rFonts w:eastAsia="Calibri"/>
        </w:rPr>
        <w:t>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04380B6B" w14:textId="77777777" w:rsidR="00907C24" w:rsidRPr="00C6195D" w:rsidRDefault="00907C24" w:rsidP="00907C24">
      <w:pPr>
        <w:rPr>
          <w:rFonts w:eastAsia="Calibri"/>
        </w:rPr>
      </w:pPr>
    </w:p>
    <w:p w14:paraId="751AAD7B" w14:textId="77777777" w:rsidR="00907C24" w:rsidRPr="00C6195D" w:rsidRDefault="00907C24" w:rsidP="00907C24">
      <w:pPr>
        <w:rPr>
          <w:rFonts w:eastAsia="Calibri"/>
          <w:b/>
          <w:bCs/>
        </w:rPr>
      </w:pPr>
      <w:r w:rsidRPr="00C6195D">
        <w:rPr>
          <w:rFonts w:eastAsia="Calibri"/>
          <w:b/>
          <w:bCs/>
        </w:rPr>
        <w:t>C.4 Roki hrambe podatkov/postopki izbrisa podatkov</w:t>
      </w:r>
    </w:p>
    <w:p w14:paraId="1B7E4EEF" w14:textId="77777777" w:rsidR="00907C24" w:rsidRPr="00C6195D" w:rsidRDefault="00907C24" w:rsidP="00907C24">
      <w:pPr>
        <w:rPr>
          <w:rFonts w:eastAsia="Calibri"/>
        </w:rPr>
      </w:pPr>
    </w:p>
    <w:p w14:paraId="57A6D50E" w14:textId="77777777" w:rsidR="00907C24" w:rsidRPr="00C6195D" w:rsidRDefault="00907C24" w:rsidP="00907C24">
      <w:pPr>
        <w:rPr>
          <w:rFonts w:eastAsia="Calibri"/>
        </w:rPr>
      </w:pPr>
      <w:bookmarkStart w:id="59" w:name="_Hlk125560661"/>
      <w:r w:rsidRPr="00C6195D">
        <w:rPr>
          <w:rFonts w:eastAsia="Calibri"/>
        </w:rPr>
        <w:t>Podatki se obdelujejo v času izvajanja pogodbe, roki hrambe pa so določeni za vsak informacijskih sistem, ki deluje na infrastrukturi, ki je predmet te pogodbe, posebej.</w:t>
      </w:r>
    </w:p>
    <w:p w14:paraId="364856B3" w14:textId="77777777" w:rsidR="00907C24" w:rsidRPr="00C6195D" w:rsidRDefault="00907C24" w:rsidP="00907C24">
      <w:pPr>
        <w:rPr>
          <w:rFonts w:eastAsia="Calibri"/>
        </w:rPr>
      </w:pPr>
    </w:p>
    <w:bookmarkEnd w:id="59"/>
    <w:p w14:paraId="1032D7FD" w14:textId="77777777" w:rsidR="00907C24" w:rsidRPr="00C6195D" w:rsidRDefault="00907C24" w:rsidP="00907C24">
      <w:pPr>
        <w:rPr>
          <w:rFonts w:eastAsia="Calibri"/>
          <w:b/>
          <w:bCs/>
        </w:rPr>
      </w:pPr>
      <w:r w:rsidRPr="00C6195D">
        <w:rPr>
          <w:rFonts w:eastAsia="Calibri"/>
          <w:b/>
          <w:bCs/>
        </w:rPr>
        <w:t>C.5 Lokacija obdelave podatkov</w:t>
      </w:r>
    </w:p>
    <w:p w14:paraId="0994B8EA" w14:textId="77777777" w:rsidR="00907C24" w:rsidRPr="00C6195D" w:rsidRDefault="00907C24" w:rsidP="00907C24">
      <w:pPr>
        <w:rPr>
          <w:rFonts w:eastAsia="Calibri"/>
        </w:rPr>
      </w:pPr>
    </w:p>
    <w:p w14:paraId="29869EBC" w14:textId="77777777" w:rsidR="00907C24" w:rsidRPr="00C6195D" w:rsidRDefault="00907C24" w:rsidP="00907C24">
      <w:pPr>
        <w:rPr>
          <w:rFonts w:eastAsia="Calibri"/>
        </w:rPr>
      </w:pPr>
      <w:r w:rsidRPr="00C6195D">
        <w:rPr>
          <w:rFonts w:eastAsia="Calibri"/>
        </w:rPr>
        <w:t>Obdelava osebnih podatkov skladno z dogovorom/s pogodbo ne sme potekati na drugih lokacijah, razen naslednjih brez predhodne pisne odobritve upravljavca:</w:t>
      </w:r>
    </w:p>
    <w:p w14:paraId="2C844ED7"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obdelava poteka na lokacijah naročnika,</w:t>
      </w:r>
    </w:p>
    <w:p w14:paraId="6AD15EF3"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lokacija podizvajalca,</w:t>
      </w:r>
    </w:p>
    <w:p w14:paraId="7D34901A" w14:textId="77777777" w:rsidR="00907C24" w:rsidRPr="00C6195D" w:rsidRDefault="00907C24" w:rsidP="00907C24">
      <w:pPr>
        <w:pStyle w:val="Odstavekseznama"/>
        <w:widowControl w:val="0"/>
        <w:numPr>
          <w:ilvl w:val="0"/>
          <w:numId w:val="15"/>
        </w:numPr>
        <w:autoSpaceDE w:val="0"/>
        <w:autoSpaceDN w:val="0"/>
        <w:adjustRightInd w:val="0"/>
        <w:spacing w:after="0" w:line="240" w:lineRule="auto"/>
      </w:pPr>
      <w:r w:rsidRPr="00C6195D">
        <w:t>za oddaljen dostop izvajalcev oz. podizvajalcev se uporablja službena oprema ter varna VPN komunikacijska povezava.</w:t>
      </w:r>
    </w:p>
    <w:p w14:paraId="64893126" w14:textId="77777777" w:rsidR="00907C24" w:rsidRPr="00C6195D" w:rsidRDefault="00907C24" w:rsidP="00907C24">
      <w:pPr>
        <w:rPr>
          <w:rFonts w:eastAsia="Calibri"/>
        </w:rPr>
      </w:pPr>
    </w:p>
    <w:p w14:paraId="7E2F7ACF" w14:textId="77777777" w:rsidR="00907C24" w:rsidRPr="00C6195D" w:rsidRDefault="00907C24" w:rsidP="00907C24">
      <w:pPr>
        <w:rPr>
          <w:rFonts w:eastAsia="Calibri"/>
          <w:b/>
          <w:bCs/>
        </w:rPr>
      </w:pPr>
      <w:r w:rsidRPr="00C6195D">
        <w:rPr>
          <w:rFonts w:eastAsia="Calibri"/>
          <w:b/>
          <w:bCs/>
        </w:rPr>
        <w:t xml:space="preserve">C.6 Navodilo glede prenosa osebnih podatkov v tretje države </w:t>
      </w:r>
    </w:p>
    <w:p w14:paraId="7E8748A3" w14:textId="77777777" w:rsidR="00907C24" w:rsidRPr="00C6195D" w:rsidRDefault="00907C24" w:rsidP="00907C24">
      <w:pPr>
        <w:rPr>
          <w:rFonts w:eastAsia="Calibri"/>
        </w:rPr>
      </w:pPr>
    </w:p>
    <w:p w14:paraId="26FA95B8" w14:textId="77777777" w:rsidR="00907C24" w:rsidRPr="00C6195D" w:rsidRDefault="00907C24" w:rsidP="00907C24">
      <w:pPr>
        <w:rPr>
          <w:rFonts w:eastAsia="Calibri"/>
        </w:rPr>
      </w:pPr>
      <w:r w:rsidRPr="00C6195D">
        <w:rPr>
          <w:rFonts w:eastAsia="Calibri"/>
        </w:rPr>
        <w:t>V konkretnem primeru se podatki ne prenašajo v tretje države v smislu obdelave osebnih podatkov.</w:t>
      </w:r>
    </w:p>
    <w:p w14:paraId="764E7B19" w14:textId="77777777" w:rsidR="00907C24" w:rsidRPr="00C6195D" w:rsidRDefault="00907C24" w:rsidP="00907C24">
      <w:pPr>
        <w:rPr>
          <w:rFonts w:eastAsia="Calibri"/>
        </w:rPr>
      </w:pPr>
    </w:p>
    <w:p w14:paraId="3BD56452" w14:textId="77777777" w:rsidR="00907C24" w:rsidRPr="00C6195D" w:rsidRDefault="00907C24" w:rsidP="00907C24">
      <w:pPr>
        <w:rPr>
          <w:rFonts w:eastAsia="Calibri"/>
          <w:b/>
          <w:bCs/>
        </w:rPr>
      </w:pPr>
      <w:r w:rsidRPr="00C6195D">
        <w:rPr>
          <w:rFonts w:eastAsia="Calibri"/>
          <w:b/>
          <w:bCs/>
        </w:rPr>
        <w:t>C.7 Postopki izvajanja pregledov s strani upravljavca, vključno z izvajanjem pregledov, nad obdelavami osebnih podatkov pri obdelovalcu</w:t>
      </w:r>
    </w:p>
    <w:p w14:paraId="0476698C" w14:textId="77777777" w:rsidR="00907C24" w:rsidRPr="00C6195D" w:rsidRDefault="00907C24" w:rsidP="00907C24">
      <w:pPr>
        <w:rPr>
          <w:rFonts w:eastAsia="Calibri"/>
        </w:rPr>
      </w:pPr>
    </w:p>
    <w:p w14:paraId="4DBBC579" w14:textId="77777777" w:rsidR="00907C24" w:rsidRPr="00C6195D" w:rsidRDefault="00907C24" w:rsidP="00907C24">
      <w:pPr>
        <w:rPr>
          <w:rFonts w:eastAsia="Calibri"/>
        </w:rPr>
      </w:pPr>
      <w:r w:rsidRPr="00C6195D">
        <w:rPr>
          <w:rFonts w:eastAsia="Calibri"/>
        </w:rPr>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379393D7" w14:textId="77777777" w:rsidR="00907C24" w:rsidRPr="00C6195D" w:rsidRDefault="00907C24" w:rsidP="00907C24">
      <w:pPr>
        <w:rPr>
          <w:rFonts w:eastAsia="Calibri"/>
        </w:rPr>
      </w:pPr>
    </w:p>
    <w:p w14:paraId="339B73A0" w14:textId="77777777" w:rsidR="00907C24" w:rsidRPr="00C6195D" w:rsidRDefault="00907C24" w:rsidP="00907C24">
      <w:pPr>
        <w:rPr>
          <w:rFonts w:eastAsia="Calibri"/>
        </w:rPr>
      </w:pPr>
      <w:r w:rsidRPr="00C6195D">
        <w:rPr>
          <w:rFonts w:eastAsia="Calibri"/>
        </w:rPr>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6DAF96C4" w14:textId="77777777" w:rsidR="00907C24" w:rsidRPr="00C6195D" w:rsidRDefault="00907C24" w:rsidP="00907C24">
      <w:pPr>
        <w:rPr>
          <w:rFonts w:eastAsia="Calibri"/>
        </w:rPr>
      </w:pPr>
    </w:p>
    <w:p w14:paraId="0437CEA6" w14:textId="77777777" w:rsidR="00907C24" w:rsidRPr="00C6195D" w:rsidRDefault="00907C24" w:rsidP="00907C24">
      <w:pPr>
        <w:rPr>
          <w:rFonts w:eastAsia="Calibri"/>
          <w:b/>
          <w:bCs/>
        </w:rPr>
      </w:pPr>
      <w:r w:rsidRPr="00C6195D">
        <w:rPr>
          <w:rFonts w:eastAsia="Calibri"/>
          <w:b/>
          <w:bCs/>
        </w:rPr>
        <w:t>C.8 Če je ustrezno: Postopki izvajanja revizij s stani upravljavca, vključno z izvajanjem pregledov, nad obdelavami osebnih podatkov pri pod-izvajalcu oziroma pod-obdelovalcu</w:t>
      </w:r>
    </w:p>
    <w:p w14:paraId="6BFF6A14" w14:textId="77777777" w:rsidR="00907C24" w:rsidRPr="00C6195D" w:rsidRDefault="00907C24" w:rsidP="00907C24">
      <w:pPr>
        <w:rPr>
          <w:rFonts w:eastAsia="Calibri"/>
        </w:rPr>
      </w:pPr>
    </w:p>
    <w:p w14:paraId="40956ED0" w14:textId="77777777" w:rsidR="00907C24" w:rsidRDefault="00907C24" w:rsidP="00907C24">
      <w:pPr>
        <w:rPr>
          <w:rFonts w:eastAsia="Calibri"/>
        </w:rPr>
      </w:pPr>
      <w:r w:rsidRPr="00C6195D">
        <w:rPr>
          <w:rFonts w:eastAsia="Calibri"/>
        </w:rPr>
        <w:t>Naloge nadzora pod-izvajalca oziroma pod-obdelovalca zagotavlja obdelovalec na svoje stroške.</w:t>
      </w:r>
    </w:p>
    <w:p w14:paraId="07F9BF16" w14:textId="77777777" w:rsidR="00AE5239" w:rsidRDefault="00AE5239" w:rsidP="00A62E7A">
      <w:pPr>
        <w:spacing w:after="200"/>
      </w:pPr>
    </w:p>
    <w:bookmarkEnd w:id="17"/>
    <w:bookmarkEnd w:id="18"/>
    <w:sectPr w:rsidR="00AE5239" w:rsidSect="004B4489">
      <w:headerReference w:type="default" r:id="rId12"/>
      <w:footerReference w:type="default" r:id="rId13"/>
      <w:headerReference w:type="first" r:id="rId14"/>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F2714" w14:textId="77777777" w:rsidR="00F3579B" w:rsidRDefault="00F3579B" w:rsidP="009060FB">
      <w:r>
        <w:separator/>
      </w:r>
    </w:p>
    <w:p w14:paraId="02CAED55" w14:textId="77777777" w:rsidR="00F3579B" w:rsidRDefault="00F3579B" w:rsidP="009060FB"/>
  </w:endnote>
  <w:endnote w:type="continuationSeparator" w:id="0">
    <w:p w14:paraId="0CC9F651" w14:textId="77777777" w:rsidR="00F3579B" w:rsidRDefault="00F3579B" w:rsidP="009060FB">
      <w:r>
        <w:continuationSeparator/>
      </w:r>
    </w:p>
    <w:p w14:paraId="3AFB417D" w14:textId="77777777" w:rsidR="00F3579B" w:rsidRDefault="00F3579B"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5E085FDA" w:rsidR="008136B2" w:rsidRPr="00715803" w:rsidRDefault="008136B2" w:rsidP="002F0B80">
    <w:pPr>
      <w:pStyle w:val="Noga"/>
      <w:pBdr>
        <w:top w:val="single" w:sz="4" w:space="1" w:color="auto"/>
      </w:pBdr>
    </w:pPr>
    <w:r w:rsidRPr="001C3623">
      <w:rPr>
        <w:sz w:val="16"/>
        <w:szCs w:val="16"/>
      </w:rPr>
      <w:t>OD</w:t>
    </w:r>
    <w:r w:rsidR="00AE5239">
      <w:rPr>
        <w:sz w:val="16"/>
        <w:szCs w:val="16"/>
      </w:rPr>
      <w:t>SAM</w:t>
    </w:r>
    <w:r w:rsidRPr="001C3623">
      <w:rPr>
        <w:sz w:val="16"/>
        <w:szCs w:val="16"/>
      </w:rPr>
      <w:t>-</w:t>
    </w:r>
    <w:r w:rsidR="00233A7D">
      <w:rPr>
        <w:sz w:val="16"/>
        <w:szCs w:val="16"/>
      </w:rPr>
      <w:t>2</w:t>
    </w:r>
    <w:r w:rsidR="00AE5239">
      <w:rPr>
        <w:sz w:val="16"/>
        <w:szCs w:val="16"/>
      </w:rPr>
      <w:t>8</w:t>
    </w:r>
    <w:r w:rsidRPr="001C3623">
      <w:rPr>
        <w:sz w:val="16"/>
        <w:szCs w:val="16"/>
      </w:rPr>
      <w:t>/202</w:t>
    </w:r>
    <w:r w:rsidR="00AE5239">
      <w:rPr>
        <w:sz w:val="16"/>
        <w:szCs w:val="16"/>
      </w:rPr>
      <w:t>4</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14</w:t>
    </w:r>
    <w:r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0F68" w14:textId="77777777" w:rsidR="00F3579B" w:rsidRDefault="00F3579B" w:rsidP="009060FB">
      <w:r>
        <w:separator/>
      </w:r>
    </w:p>
    <w:p w14:paraId="7D68D56E" w14:textId="77777777" w:rsidR="00F3579B" w:rsidRDefault="00F3579B" w:rsidP="009060FB"/>
  </w:footnote>
  <w:footnote w:type="continuationSeparator" w:id="0">
    <w:p w14:paraId="1BB6121C" w14:textId="77777777" w:rsidR="00F3579B" w:rsidRDefault="00F3579B" w:rsidP="009060FB">
      <w:r>
        <w:continuationSeparator/>
      </w:r>
    </w:p>
    <w:p w14:paraId="32E17CC3" w14:textId="77777777" w:rsidR="00F3579B" w:rsidRDefault="00F3579B"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46BD" w14:textId="57F49696" w:rsidR="004B4489" w:rsidRPr="004B4489" w:rsidRDefault="00AE5239" w:rsidP="002F0B80">
    <w:pPr>
      <w:pStyle w:val="Glava"/>
      <w:pBdr>
        <w:bottom w:val="single" w:sz="4" w:space="1" w:color="auto"/>
      </w:pBdr>
    </w:pPr>
    <w: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A858" w14:textId="77777777" w:rsidR="00E70781" w:rsidRDefault="00E70781" w:rsidP="002E542E">
    <w:pPr>
      <w:pStyle w:val="Glava"/>
      <w:pBdr>
        <w:bottom w:val="single" w:sz="4" w:space="1" w:color="auto"/>
      </w:pBdr>
    </w:pPr>
  </w:p>
  <w:p w14:paraId="139EBF7A" w14:textId="77777777" w:rsidR="00E70781" w:rsidRDefault="00E70781" w:rsidP="002E542E">
    <w:pPr>
      <w:pStyle w:val="Glava"/>
      <w:pBdr>
        <w:bottom w:val="single" w:sz="4" w:space="1" w:color="auto"/>
      </w:pBdr>
    </w:pPr>
  </w:p>
  <w:p w14:paraId="5FAA94E7" w14:textId="4949145B" w:rsidR="002E542E" w:rsidRDefault="008954DE" w:rsidP="002E542E">
    <w:pPr>
      <w:pStyle w:val="Glava"/>
      <w:pBdr>
        <w:bottom w:val="single" w:sz="4" w:space="1" w:color="auto"/>
      </w:pBdr>
    </w:pPr>
    <w:r>
      <w:rPr>
        <w:noProof/>
        <w:sz w:val="16"/>
        <w:szCs w:val="16"/>
      </w:rPr>
      <w:drawing>
        <wp:anchor distT="0" distB="0" distL="114300" distR="114300" simplePos="0" relativeHeight="251659264" behindDoc="0" locked="0" layoutInCell="1" allowOverlap="1" wp14:anchorId="1B55E15E" wp14:editId="1F38F9B3">
          <wp:simplePos x="0" y="0"/>
          <wp:positionH relativeFrom="column">
            <wp:posOffset>-156845</wp:posOffset>
          </wp:positionH>
          <wp:positionV relativeFrom="paragraph">
            <wp:posOffset>-410845</wp:posOffset>
          </wp:positionV>
          <wp:extent cx="1528445" cy="314325"/>
          <wp:effectExtent l="0" t="0" r="0" b="9525"/>
          <wp:wrapSquare wrapText="bothSides"/>
          <wp:docPr id="1406354187" name="Slika 140635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314325"/>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60288" behindDoc="0" locked="0" layoutInCell="1" allowOverlap="1" wp14:anchorId="2C7C8010" wp14:editId="10CFD9E5">
          <wp:simplePos x="0" y="0"/>
          <wp:positionH relativeFrom="margin">
            <wp:posOffset>1534501</wp:posOffset>
          </wp:positionH>
          <wp:positionV relativeFrom="paragraph">
            <wp:posOffset>-454329</wp:posOffset>
          </wp:positionV>
          <wp:extent cx="1399540" cy="415925"/>
          <wp:effectExtent l="0" t="0" r="0" b="3175"/>
          <wp:wrapSquare wrapText="bothSides"/>
          <wp:docPr id="3218748" name="Slika 3218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9540" cy="415925"/>
                  </a:xfrm>
                  <a:prstGeom prst="rect">
                    <a:avLst/>
                  </a:prstGeom>
                  <a:noFill/>
                </pic:spPr>
              </pic:pic>
            </a:graphicData>
          </a:graphic>
          <wp14:sizeRelH relativeFrom="margin">
            <wp14:pctWidth>0</wp14:pctWidth>
          </wp14:sizeRelH>
          <wp14:sizeRelV relativeFrom="margin">
            <wp14:pctHeight>0</wp14:pctHeight>
          </wp14:sizeRelV>
        </wp:anchor>
      </w:drawing>
    </w:r>
    <w:r w:rsidR="00AE5239">
      <w:t>Osnutek pogodbe</w:t>
    </w:r>
  </w:p>
  <w:p w14:paraId="5A95A357" w14:textId="37B4792E" w:rsidR="008136B2" w:rsidRDefault="008136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86A0A52"/>
    <w:multiLevelType w:val="hybridMultilevel"/>
    <w:tmpl w:val="1B2A8C7C"/>
    <w:lvl w:ilvl="0" w:tplc="7A06A03A">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646C1"/>
    <w:multiLevelType w:val="hybridMultilevel"/>
    <w:tmpl w:val="AAA291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35344F56"/>
    <w:multiLevelType w:val="hybridMultilevel"/>
    <w:tmpl w:val="9AAEA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6A7AEF"/>
    <w:multiLevelType w:val="hybridMultilevel"/>
    <w:tmpl w:val="082C02AA"/>
    <w:lvl w:ilvl="0" w:tplc="AF76D7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4305F"/>
    <w:multiLevelType w:val="hybridMultilevel"/>
    <w:tmpl w:val="60667DA2"/>
    <w:lvl w:ilvl="0" w:tplc="38EC09A8">
      <w:start w:val="1"/>
      <w:numFmt w:val="decimal"/>
      <w:pStyle w:val="len"/>
      <w:lvlText w:val="%1. člen"/>
      <w:lvlJc w:val="left"/>
      <w:pPr>
        <w:ind w:left="5606" w:hanging="360"/>
      </w:pPr>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0D3F24"/>
    <w:multiLevelType w:val="hybridMultilevel"/>
    <w:tmpl w:val="4566D98A"/>
    <w:lvl w:ilvl="0" w:tplc="04240005">
      <w:start w:val="1"/>
      <w:numFmt w:val="bullet"/>
      <w:lvlText w:val=""/>
      <w:lvlJc w:val="left"/>
      <w:pPr>
        <w:ind w:left="1440" w:hanging="360"/>
      </w:pPr>
      <w:rPr>
        <w:rFonts w:ascii="Wingdings" w:hAnsi="Wingdings" w:hint="default"/>
        <w:b/>
        <w:bCs/>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E1C0400"/>
    <w:multiLevelType w:val="hybridMultilevel"/>
    <w:tmpl w:val="36942CB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22440C"/>
    <w:multiLevelType w:val="hybridMultilevel"/>
    <w:tmpl w:val="98BAB200"/>
    <w:lvl w:ilvl="0" w:tplc="1BA00D10">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4BB93399"/>
    <w:multiLevelType w:val="hybridMultilevel"/>
    <w:tmpl w:val="8726575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2460A81"/>
    <w:multiLevelType w:val="hybridMultilevel"/>
    <w:tmpl w:val="59184B92"/>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44D6732"/>
    <w:multiLevelType w:val="hybridMultilevel"/>
    <w:tmpl w:val="0122E36A"/>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5C951A5"/>
    <w:multiLevelType w:val="hybridMultilevel"/>
    <w:tmpl w:val="058C1FC6"/>
    <w:lvl w:ilvl="0" w:tplc="4830C33A">
      <w:start w:val="1"/>
      <w:numFmt w:val="decimal"/>
      <w:lvlText w:val="%1."/>
      <w:lvlJc w:val="left"/>
      <w:pPr>
        <w:tabs>
          <w:tab w:val="num" w:pos="720"/>
        </w:tabs>
        <w:ind w:left="720" w:hanging="360"/>
      </w:pPr>
      <w:rPr>
        <w:b/>
        <w:bCs/>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6" w15:restartNumberingAfterBreak="0">
    <w:nsid w:val="5AE25179"/>
    <w:multiLevelType w:val="hybridMultilevel"/>
    <w:tmpl w:val="D3026D4E"/>
    <w:lvl w:ilvl="0" w:tplc="ACD6FE50">
      <w:start w:val="2"/>
      <w:numFmt w:val="bullet"/>
      <w:lvlText w:val=""/>
      <w:lvlJc w:val="left"/>
      <w:pPr>
        <w:tabs>
          <w:tab w:val="num" w:pos="510"/>
        </w:tabs>
        <w:ind w:left="510" w:hanging="51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0E3A58"/>
    <w:multiLevelType w:val="hybridMultilevel"/>
    <w:tmpl w:val="F5AA3AA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2D61EE"/>
    <w:multiLevelType w:val="hybridMultilevel"/>
    <w:tmpl w:val="5C3267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9691DBE"/>
    <w:multiLevelType w:val="hybridMultilevel"/>
    <w:tmpl w:val="0F7ED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6C4453"/>
    <w:multiLevelType w:val="hybridMultilevel"/>
    <w:tmpl w:val="872657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B76083"/>
    <w:multiLevelType w:val="hybridMultilevel"/>
    <w:tmpl w:val="B128E2B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num w:numId="1" w16cid:durableId="472215086">
    <w:abstractNumId w:val="25"/>
  </w:num>
  <w:num w:numId="2" w16cid:durableId="1285648998">
    <w:abstractNumId w:val="20"/>
  </w:num>
  <w:num w:numId="3" w16cid:durableId="1113942296">
    <w:abstractNumId w:val="24"/>
  </w:num>
  <w:num w:numId="4" w16cid:durableId="1342661098">
    <w:abstractNumId w:val="7"/>
  </w:num>
  <w:num w:numId="5" w16cid:durableId="1839685964">
    <w:abstractNumId w:val="10"/>
  </w:num>
  <w:num w:numId="6" w16cid:durableId="1419671323">
    <w:abstractNumId w:val="14"/>
  </w:num>
  <w:num w:numId="7" w16cid:durableId="528685631">
    <w:abstractNumId w:val="4"/>
  </w:num>
  <w:num w:numId="8" w16cid:durableId="983580222">
    <w:abstractNumId w:val="8"/>
  </w:num>
  <w:num w:numId="9" w16cid:durableId="96679447">
    <w:abstractNumId w:val="17"/>
  </w:num>
  <w:num w:numId="10" w16cid:durableId="490949322">
    <w:abstractNumId w:val="2"/>
  </w:num>
  <w:num w:numId="11" w16cid:durableId="146821209">
    <w:abstractNumId w:val="30"/>
  </w:num>
  <w:num w:numId="12" w16cid:durableId="285695005">
    <w:abstractNumId w:val="9"/>
  </w:num>
  <w:num w:numId="13" w16cid:durableId="518129773">
    <w:abstractNumId w:val="34"/>
  </w:num>
  <w:num w:numId="14" w16cid:durableId="905727759">
    <w:abstractNumId w:val="32"/>
  </w:num>
  <w:num w:numId="15" w16cid:durableId="1840273607">
    <w:abstractNumId w:val="19"/>
  </w:num>
  <w:num w:numId="16" w16cid:durableId="423116833">
    <w:abstractNumId w:val="35"/>
  </w:num>
  <w:num w:numId="17" w16cid:durableId="1641690680">
    <w:abstractNumId w:val="15"/>
  </w:num>
  <w:num w:numId="18" w16cid:durableId="814108125">
    <w:abstractNumId w:val="6"/>
  </w:num>
  <w:num w:numId="19" w16cid:durableId="47607618">
    <w:abstractNumId w:val="12"/>
  </w:num>
  <w:num w:numId="20" w16cid:durableId="2143841196">
    <w:abstractNumId w:val="26"/>
  </w:num>
  <w:num w:numId="21" w16cid:durableId="1569221183">
    <w:abstractNumId w:val="16"/>
  </w:num>
  <w:num w:numId="22" w16cid:durableId="1819490327">
    <w:abstractNumId w:val="27"/>
  </w:num>
  <w:num w:numId="23" w16cid:durableId="1701855941">
    <w:abstractNumId w:val="31"/>
  </w:num>
  <w:num w:numId="24" w16cid:durableId="218634577">
    <w:abstractNumId w:val="18"/>
  </w:num>
  <w:num w:numId="25" w16cid:durableId="651715848">
    <w:abstractNumId w:val="11"/>
  </w:num>
  <w:num w:numId="26" w16cid:durableId="219174343">
    <w:abstractNumId w:val="14"/>
    <w:lvlOverride w:ilvl="0">
      <w:startOverride w:val="1"/>
    </w:lvlOverride>
  </w:num>
  <w:num w:numId="27" w16cid:durableId="677007681">
    <w:abstractNumId w:val="36"/>
  </w:num>
  <w:num w:numId="28" w16cid:durableId="1759056159">
    <w:abstractNumId w:val="22"/>
  </w:num>
  <w:num w:numId="29" w16cid:durableId="804356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6146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0587379">
    <w:abstractNumId w:val="29"/>
  </w:num>
  <w:num w:numId="32" w16cid:durableId="475420864">
    <w:abstractNumId w:val="5"/>
  </w:num>
  <w:num w:numId="33" w16cid:durableId="1439062416">
    <w:abstractNumId w:val="28"/>
  </w:num>
  <w:num w:numId="34" w16cid:durableId="979727737">
    <w:abstractNumId w:val="23"/>
  </w:num>
  <w:num w:numId="35" w16cid:durableId="123956163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5BB1"/>
    <w:rsid w:val="000067C9"/>
    <w:rsid w:val="00006A38"/>
    <w:rsid w:val="00010BC3"/>
    <w:rsid w:val="0001135A"/>
    <w:rsid w:val="00012A76"/>
    <w:rsid w:val="00014913"/>
    <w:rsid w:val="00014EC9"/>
    <w:rsid w:val="000155BB"/>
    <w:rsid w:val="000175C1"/>
    <w:rsid w:val="00021F97"/>
    <w:rsid w:val="00023791"/>
    <w:rsid w:val="000245E2"/>
    <w:rsid w:val="0002493A"/>
    <w:rsid w:val="00025DEC"/>
    <w:rsid w:val="0002680F"/>
    <w:rsid w:val="00026A54"/>
    <w:rsid w:val="0003192C"/>
    <w:rsid w:val="000319EF"/>
    <w:rsid w:val="00032879"/>
    <w:rsid w:val="00034BD1"/>
    <w:rsid w:val="00035B74"/>
    <w:rsid w:val="00035C2B"/>
    <w:rsid w:val="000408E4"/>
    <w:rsid w:val="0004106C"/>
    <w:rsid w:val="000416C8"/>
    <w:rsid w:val="00042ED8"/>
    <w:rsid w:val="00043BFE"/>
    <w:rsid w:val="00046BB1"/>
    <w:rsid w:val="00046D3C"/>
    <w:rsid w:val="00047D22"/>
    <w:rsid w:val="00050D47"/>
    <w:rsid w:val="00053B51"/>
    <w:rsid w:val="0005487D"/>
    <w:rsid w:val="0005493D"/>
    <w:rsid w:val="000558A9"/>
    <w:rsid w:val="000602C0"/>
    <w:rsid w:val="000602F3"/>
    <w:rsid w:val="00060E93"/>
    <w:rsid w:val="00061B03"/>
    <w:rsid w:val="00061DC6"/>
    <w:rsid w:val="00063865"/>
    <w:rsid w:val="00063BD0"/>
    <w:rsid w:val="00064C13"/>
    <w:rsid w:val="00065E2E"/>
    <w:rsid w:val="000703AD"/>
    <w:rsid w:val="00071534"/>
    <w:rsid w:val="00072FBC"/>
    <w:rsid w:val="00080E94"/>
    <w:rsid w:val="00082749"/>
    <w:rsid w:val="00083D23"/>
    <w:rsid w:val="00087F3E"/>
    <w:rsid w:val="00090770"/>
    <w:rsid w:val="000917D1"/>
    <w:rsid w:val="00091B2A"/>
    <w:rsid w:val="0009715A"/>
    <w:rsid w:val="000A03C9"/>
    <w:rsid w:val="000A1794"/>
    <w:rsid w:val="000A2714"/>
    <w:rsid w:val="000A4EAF"/>
    <w:rsid w:val="000A5810"/>
    <w:rsid w:val="000A5994"/>
    <w:rsid w:val="000A66D1"/>
    <w:rsid w:val="000B0920"/>
    <w:rsid w:val="000B09C4"/>
    <w:rsid w:val="000B0BCB"/>
    <w:rsid w:val="000B46A1"/>
    <w:rsid w:val="000B4941"/>
    <w:rsid w:val="000B4BCB"/>
    <w:rsid w:val="000B4FF2"/>
    <w:rsid w:val="000C001C"/>
    <w:rsid w:val="000C569B"/>
    <w:rsid w:val="000C7C92"/>
    <w:rsid w:val="000D01C6"/>
    <w:rsid w:val="000D0C1E"/>
    <w:rsid w:val="000D2A51"/>
    <w:rsid w:val="000D40F0"/>
    <w:rsid w:val="000D493F"/>
    <w:rsid w:val="000D5063"/>
    <w:rsid w:val="000D5A7A"/>
    <w:rsid w:val="000E11EA"/>
    <w:rsid w:val="000E13C9"/>
    <w:rsid w:val="000E2554"/>
    <w:rsid w:val="000E2917"/>
    <w:rsid w:val="000E38C3"/>
    <w:rsid w:val="000E38D6"/>
    <w:rsid w:val="000E486B"/>
    <w:rsid w:val="000E6EDF"/>
    <w:rsid w:val="000E7880"/>
    <w:rsid w:val="000E7B40"/>
    <w:rsid w:val="000F37BD"/>
    <w:rsid w:val="000F58E2"/>
    <w:rsid w:val="000F5C60"/>
    <w:rsid w:val="000F6F99"/>
    <w:rsid w:val="001004BA"/>
    <w:rsid w:val="00104447"/>
    <w:rsid w:val="001049CA"/>
    <w:rsid w:val="00104DC9"/>
    <w:rsid w:val="00106183"/>
    <w:rsid w:val="0010680A"/>
    <w:rsid w:val="001076D7"/>
    <w:rsid w:val="00113BF7"/>
    <w:rsid w:val="00113D3D"/>
    <w:rsid w:val="00114BFB"/>
    <w:rsid w:val="00120427"/>
    <w:rsid w:val="00121D2D"/>
    <w:rsid w:val="00122647"/>
    <w:rsid w:val="00122992"/>
    <w:rsid w:val="00123AAC"/>
    <w:rsid w:val="00124BF7"/>
    <w:rsid w:val="00124F0E"/>
    <w:rsid w:val="001276A8"/>
    <w:rsid w:val="001305CE"/>
    <w:rsid w:val="0013202B"/>
    <w:rsid w:val="00134952"/>
    <w:rsid w:val="00134C90"/>
    <w:rsid w:val="001361F1"/>
    <w:rsid w:val="001364E7"/>
    <w:rsid w:val="00136501"/>
    <w:rsid w:val="0014345E"/>
    <w:rsid w:val="0014652B"/>
    <w:rsid w:val="00147FD4"/>
    <w:rsid w:val="00150F52"/>
    <w:rsid w:val="001518A2"/>
    <w:rsid w:val="00156E71"/>
    <w:rsid w:val="00161006"/>
    <w:rsid w:val="00161613"/>
    <w:rsid w:val="001619A7"/>
    <w:rsid w:val="00162FB6"/>
    <w:rsid w:val="0016354D"/>
    <w:rsid w:val="00163BF6"/>
    <w:rsid w:val="00164B59"/>
    <w:rsid w:val="00164B84"/>
    <w:rsid w:val="00166BC3"/>
    <w:rsid w:val="00166D30"/>
    <w:rsid w:val="00166E65"/>
    <w:rsid w:val="001678DB"/>
    <w:rsid w:val="001711D2"/>
    <w:rsid w:val="00172A86"/>
    <w:rsid w:val="00172E6D"/>
    <w:rsid w:val="00176DCB"/>
    <w:rsid w:val="001779C2"/>
    <w:rsid w:val="00181F93"/>
    <w:rsid w:val="00183CE9"/>
    <w:rsid w:val="001841AE"/>
    <w:rsid w:val="001879C2"/>
    <w:rsid w:val="0019258A"/>
    <w:rsid w:val="00192A9F"/>
    <w:rsid w:val="00193E6D"/>
    <w:rsid w:val="0019660C"/>
    <w:rsid w:val="001979A1"/>
    <w:rsid w:val="001A0789"/>
    <w:rsid w:val="001A27A4"/>
    <w:rsid w:val="001A29CF"/>
    <w:rsid w:val="001A2BF3"/>
    <w:rsid w:val="001A446C"/>
    <w:rsid w:val="001B0873"/>
    <w:rsid w:val="001B142B"/>
    <w:rsid w:val="001B1505"/>
    <w:rsid w:val="001B1CB6"/>
    <w:rsid w:val="001B22FC"/>
    <w:rsid w:val="001B3ED9"/>
    <w:rsid w:val="001B5851"/>
    <w:rsid w:val="001B5FE5"/>
    <w:rsid w:val="001B6480"/>
    <w:rsid w:val="001B71D3"/>
    <w:rsid w:val="001C3623"/>
    <w:rsid w:val="001C72C5"/>
    <w:rsid w:val="001D02A3"/>
    <w:rsid w:val="001D0ED6"/>
    <w:rsid w:val="001D13B2"/>
    <w:rsid w:val="001D1CB4"/>
    <w:rsid w:val="001D305B"/>
    <w:rsid w:val="001D5418"/>
    <w:rsid w:val="001E5768"/>
    <w:rsid w:val="001E74C7"/>
    <w:rsid w:val="001F1AFA"/>
    <w:rsid w:val="001F23DC"/>
    <w:rsid w:val="001F2F66"/>
    <w:rsid w:val="001F52AB"/>
    <w:rsid w:val="001F7E89"/>
    <w:rsid w:val="002005AA"/>
    <w:rsid w:val="00200695"/>
    <w:rsid w:val="002012E5"/>
    <w:rsid w:val="002014F8"/>
    <w:rsid w:val="0020312A"/>
    <w:rsid w:val="00203F0B"/>
    <w:rsid w:val="002045CA"/>
    <w:rsid w:val="002052A8"/>
    <w:rsid w:val="00205A2B"/>
    <w:rsid w:val="00210696"/>
    <w:rsid w:val="00210DE6"/>
    <w:rsid w:val="00212D9D"/>
    <w:rsid w:val="0021595C"/>
    <w:rsid w:val="00216E0C"/>
    <w:rsid w:val="00224DDB"/>
    <w:rsid w:val="002254AB"/>
    <w:rsid w:val="002324D7"/>
    <w:rsid w:val="00233A7D"/>
    <w:rsid w:val="00233E06"/>
    <w:rsid w:val="00235326"/>
    <w:rsid w:val="002364F0"/>
    <w:rsid w:val="002365EB"/>
    <w:rsid w:val="002409BC"/>
    <w:rsid w:val="00241F1E"/>
    <w:rsid w:val="002439E1"/>
    <w:rsid w:val="00244020"/>
    <w:rsid w:val="002440C5"/>
    <w:rsid w:val="00246121"/>
    <w:rsid w:val="0024674A"/>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56E"/>
    <w:rsid w:val="00267F01"/>
    <w:rsid w:val="00270012"/>
    <w:rsid w:val="00272301"/>
    <w:rsid w:val="00275292"/>
    <w:rsid w:val="0028139B"/>
    <w:rsid w:val="00281FED"/>
    <w:rsid w:val="00282E81"/>
    <w:rsid w:val="00284418"/>
    <w:rsid w:val="0029037B"/>
    <w:rsid w:val="00290F80"/>
    <w:rsid w:val="00291FC0"/>
    <w:rsid w:val="002921AB"/>
    <w:rsid w:val="002922F2"/>
    <w:rsid w:val="002935FD"/>
    <w:rsid w:val="002941F3"/>
    <w:rsid w:val="002941FA"/>
    <w:rsid w:val="00295631"/>
    <w:rsid w:val="00296D9E"/>
    <w:rsid w:val="002A078F"/>
    <w:rsid w:val="002A0825"/>
    <w:rsid w:val="002A084D"/>
    <w:rsid w:val="002A2F0F"/>
    <w:rsid w:val="002A35F4"/>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C6D18"/>
    <w:rsid w:val="002D46C6"/>
    <w:rsid w:val="002D4779"/>
    <w:rsid w:val="002E22EF"/>
    <w:rsid w:val="002E2AF8"/>
    <w:rsid w:val="002E306A"/>
    <w:rsid w:val="002E4660"/>
    <w:rsid w:val="002E4952"/>
    <w:rsid w:val="002E542E"/>
    <w:rsid w:val="002E7943"/>
    <w:rsid w:val="002F0B80"/>
    <w:rsid w:val="002F3AE0"/>
    <w:rsid w:val="002F3F50"/>
    <w:rsid w:val="002F4592"/>
    <w:rsid w:val="002F6ABC"/>
    <w:rsid w:val="00300F12"/>
    <w:rsid w:val="00304D0D"/>
    <w:rsid w:val="00304D1D"/>
    <w:rsid w:val="0030580B"/>
    <w:rsid w:val="00307541"/>
    <w:rsid w:val="00310C04"/>
    <w:rsid w:val="00310F7E"/>
    <w:rsid w:val="003112A7"/>
    <w:rsid w:val="003131C9"/>
    <w:rsid w:val="00313771"/>
    <w:rsid w:val="0031450B"/>
    <w:rsid w:val="00314ACE"/>
    <w:rsid w:val="00316FAC"/>
    <w:rsid w:val="003174E8"/>
    <w:rsid w:val="00321619"/>
    <w:rsid w:val="003217F8"/>
    <w:rsid w:val="00322FED"/>
    <w:rsid w:val="0032358A"/>
    <w:rsid w:val="00323933"/>
    <w:rsid w:val="00325101"/>
    <w:rsid w:val="00325BFB"/>
    <w:rsid w:val="0033041C"/>
    <w:rsid w:val="00330A93"/>
    <w:rsid w:val="00330CBC"/>
    <w:rsid w:val="00332055"/>
    <w:rsid w:val="003331B6"/>
    <w:rsid w:val="00334834"/>
    <w:rsid w:val="003353EF"/>
    <w:rsid w:val="0033701D"/>
    <w:rsid w:val="00340CF7"/>
    <w:rsid w:val="00340DC9"/>
    <w:rsid w:val="00341ABF"/>
    <w:rsid w:val="00341CA3"/>
    <w:rsid w:val="00343299"/>
    <w:rsid w:val="0034367B"/>
    <w:rsid w:val="00343871"/>
    <w:rsid w:val="003440EE"/>
    <w:rsid w:val="003507C0"/>
    <w:rsid w:val="00353D04"/>
    <w:rsid w:val="00353D11"/>
    <w:rsid w:val="00354A8B"/>
    <w:rsid w:val="00360D3B"/>
    <w:rsid w:val="00362901"/>
    <w:rsid w:val="00362EF6"/>
    <w:rsid w:val="00362F7A"/>
    <w:rsid w:val="0036308C"/>
    <w:rsid w:val="003632F4"/>
    <w:rsid w:val="00363E8E"/>
    <w:rsid w:val="003644D4"/>
    <w:rsid w:val="00365F6A"/>
    <w:rsid w:val="003670F8"/>
    <w:rsid w:val="0036760C"/>
    <w:rsid w:val="00370A0E"/>
    <w:rsid w:val="003729D7"/>
    <w:rsid w:val="003743CD"/>
    <w:rsid w:val="00376E28"/>
    <w:rsid w:val="00377FA1"/>
    <w:rsid w:val="003823D4"/>
    <w:rsid w:val="00382686"/>
    <w:rsid w:val="0038289D"/>
    <w:rsid w:val="003831F4"/>
    <w:rsid w:val="003836FD"/>
    <w:rsid w:val="00384323"/>
    <w:rsid w:val="0038565D"/>
    <w:rsid w:val="0038748F"/>
    <w:rsid w:val="00387E3C"/>
    <w:rsid w:val="00387F24"/>
    <w:rsid w:val="003906E1"/>
    <w:rsid w:val="003917E4"/>
    <w:rsid w:val="0039327F"/>
    <w:rsid w:val="00393979"/>
    <w:rsid w:val="00394375"/>
    <w:rsid w:val="003950D4"/>
    <w:rsid w:val="00396871"/>
    <w:rsid w:val="00397503"/>
    <w:rsid w:val="00397682"/>
    <w:rsid w:val="0039781E"/>
    <w:rsid w:val="003A050D"/>
    <w:rsid w:val="003A229E"/>
    <w:rsid w:val="003A2E37"/>
    <w:rsid w:val="003A54CC"/>
    <w:rsid w:val="003B016F"/>
    <w:rsid w:val="003B5B5B"/>
    <w:rsid w:val="003B5FA5"/>
    <w:rsid w:val="003B6625"/>
    <w:rsid w:val="003B69D1"/>
    <w:rsid w:val="003C0001"/>
    <w:rsid w:val="003C09C9"/>
    <w:rsid w:val="003C0CCA"/>
    <w:rsid w:val="003C173C"/>
    <w:rsid w:val="003C26A9"/>
    <w:rsid w:val="003C3A61"/>
    <w:rsid w:val="003C4B61"/>
    <w:rsid w:val="003C73B5"/>
    <w:rsid w:val="003D3307"/>
    <w:rsid w:val="003D3AC6"/>
    <w:rsid w:val="003D5FF9"/>
    <w:rsid w:val="003D7163"/>
    <w:rsid w:val="003D7D0A"/>
    <w:rsid w:val="003E18E3"/>
    <w:rsid w:val="003E2F57"/>
    <w:rsid w:val="003E4BA0"/>
    <w:rsid w:val="003E4D54"/>
    <w:rsid w:val="003E5CB8"/>
    <w:rsid w:val="003E6BD4"/>
    <w:rsid w:val="003F291B"/>
    <w:rsid w:val="003F67BC"/>
    <w:rsid w:val="003F6871"/>
    <w:rsid w:val="004000D3"/>
    <w:rsid w:val="00403EC6"/>
    <w:rsid w:val="00404F5F"/>
    <w:rsid w:val="00404FEF"/>
    <w:rsid w:val="00405103"/>
    <w:rsid w:val="0040664C"/>
    <w:rsid w:val="004102B5"/>
    <w:rsid w:val="00413825"/>
    <w:rsid w:val="0041469A"/>
    <w:rsid w:val="004146DC"/>
    <w:rsid w:val="00416070"/>
    <w:rsid w:val="004165C4"/>
    <w:rsid w:val="004173DD"/>
    <w:rsid w:val="004221FF"/>
    <w:rsid w:val="00424753"/>
    <w:rsid w:val="00425534"/>
    <w:rsid w:val="004261FE"/>
    <w:rsid w:val="00427278"/>
    <w:rsid w:val="0042751D"/>
    <w:rsid w:val="00431921"/>
    <w:rsid w:val="004328CD"/>
    <w:rsid w:val="00434038"/>
    <w:rsid w:val="00436F7C"/>
    <w:rsid w:val="004376F3"/>
    <w:rsid w:val="00442B95"/>
    <w:rsid w:val="00443F90"/>
    <w:rsid w:val="00445682"/>
    <w:rsid w:val="00447180"/>
    <w:rsid w:val="0045210C"/>
    <w:rsid w:val="004531A6"/>
    <w:rsid w:val="004537D8"/>
    <w:rsid w:val="00453FA4"/>
    <w:rsid w:val="00454562"/>
    <w:rsid w:val="00454FB3"/>
    <w:rsid w:val="00455019"/>
    <w:rsid w:val="004620FB"/>
    <w:rsid w:val="00463B69"/>
    <w:rsid w:val="00466598"/>
    <w:rsid w:val="004674AE"/>
    <w:rsid w:val="004674E0"/>
    <w:rsid w:val="00467D35"/>
    <w:rsid w:val="004730CF"/>
    <w:rsid w:val="0047353A"/>
    <w:rsid w:val="0047363E"/>
    <w:rsid w:val="00473A41"/>
    <w:rsid w:val="00473CD1"/>
    <w:rsid w:val="00473E32"/>
    <w:rsid w:val="00474D4C"/>
    <w:rsid w:val="00475A28"/>
    <w:rsid w:val="00475E72"/>
    <w:rsid w:val="00476B01"/>
    <w:rsid w:val="00477B5B"/>
    <w:rsid w:val="00482450"/>
    <w:rsid w:val="0048654C"/>
    <w:rsid w:val="004868B9"/>
    <w:rsid w:val="00491543"/>
    <w:rsid w:val="0049211A"/>
    <w:rsid w:val="00493D90"/>
    <w:rsid w:val="00494F1F"/>
    <w:rsid w:val="0049693F"/>
    <w:rsid w:val="004969F2"/>
    <w:rsid w:val="00496A00"/>
    <w:rsid w:val="004A2073"/>
    <w:rsid w:val="004A322D"/>
    <w:rsid w:val="004A3A8A"/>
    <w:rsid w:val="004A3DCB"/>
    <w:rsid w:val="004A6F49"/>
    <w:rsid w:val="004A73B7"/>
    <w:rsid w:val="004A74D0"/>
    <w:rsid w:val="004A79D4"/>
    <w:rsid w:val="004B024E"/>
    <w:rsid w:val="004B4489"/>
    <w:rsid w:val="004B46B1"/>
    <w:rsid w:val="004B62D5"/>
    <w:rsid w:val="004B7254"/>
    <w:rsid w:val="004C092A"/>
    <w:rsid w:val="004C1F8E"/>
    <w:rsid w:val="004C47D9"/>
    <w:rsid w:val="004C4B9F"/>
    <w:rsid w:val="004D00A7"/>
    <w:rsid w:val="004D07C6"/>
    <w:rsid w:val="004D1BFB"/>
    <w:rsid w:val="004D1D0A"/>
    <w:rsid w:val="004D2312"/>
    <w:rsid w:val="004D3A04"/>
    <w:rsid w:val="004D4D28"/>
    <w:rsid w:val="004D5FCC"/>
    <w:rsid w:val="004D64B7"/>
    <w:rsid w:val="004D6604"/>
    <w:rsid w:val="004E043B"/>
    <w:rsid w:val="004E2791"/>
    <w:rsid w:val="004E33DC"/>
    <w:rsid w:val="004E3A93"/>
    <w:rsid w:val="004E59CE"/>
    <w:rsid w:val="004F0698"/>
    <w:rsid w:val="004F151F"/>
    <w:rsid w:val="004F1B31"/>
    <w:rsid w:val="004F52D5"/>
    <w:rsid w:val="004F6873"/>
    <w:rsid w:val="00504DCD"/>
    <w:rsid w:val="00504F5D"/>
    <w:rsid w:val="00507A6D"/>
    <w:rsid w:val="00511915"/>
    <w:rsid w:val="00511DA8"/>
    <w:rsid w:val="00513B66"/>
    <w:rsid w:val="005160F1"/>
    <w:rsid w:val="0051657C"/>
    <w:rsid w:val="00516993"/>
    <w:rsid w:val="00520A97"/>
    <w:rsid w:val="00521DA9"/>
    <w:rsid w:val="00523F01"/>
    <w:rsid w:val="0052451B"/>
    <w:rsid w:val="00527511"/>
    <w:rsid w:val="005332DB"/>
    <w:rsid w:val="00534CFF"/>
    <w:rsid w:val="00535B9E"/>
    <w:rsid w:val="00537045"/>
    <w:rsid w:val="00542612"/>
    <w:rsid w:val="00542F1E"/>
    <w:rsid w:val="005438BD"/>
    <w:rsid w:val="0054525B"/>
    <w:rsid w:val="005455FB"/>
    <w:rsid w:val="00545872"/>
    <w:rsid w:val="005508C3"/>
    <w:rsid w:val="00550F65"/>
    <w:rsid w:val="0055266B"/>
    <w:rsid w:val="00555063"/>
    <w:rsid w:val="005569BF"/>
    <w:rsid w:val="00560841"/>
    <w:rsid w:val="00560AF1"/>
    <w:rsid w:val="005634E0"/>
    <w:rsid w:val="0056483B"/>
    <w:rsid w:val="00565513"/>
    <w:rsid w:val="00565778"/>
    <w:rsid w:val="00565AA0"/>
    <w:rsid w:val="0056707A"/>
    <w:rsid w:val="00567419"/>
    <w:rsid w:val="00570DF6"/>
    <w:rsid w:val="00571454"/>
    <w:rsid w:val="005743F6"/>
    <w:rsid w:val="00574796"/>
    <w:rsid w:val="00574B62"/>
    <w:rsid w:val="005767C4"/>
    <w:rsid w:val="00580449"/>
    <w:rsid w:val="00580F6E"/>
    <w:rsid w:val="00581604"/>
    <w:rsid w:val="00585A01"/>
    <w:rsid w:val="005868F5"/>
    <w:rsid w:val="00586A4C"/>
    <w:rsid w:val="00591146"/>
    <w:rsid w:val="00592FB5"/>
    <w:rsid w:val="00593861"/>
    <w:rsid w:val="00593B7A"/>
    <w:rsid w:val="00597301"/>
    <w:rsid w:val="00597453"/>
    <w:rsid w:val="00597978"/>
    <w:rsid w:val="00597B64"/>
    <w:rsid w:val="005A3723"/>
    <w:rsid w:val="005A43D2"/>
    <w:rsid w:val="005A4D30"/>
    <w:rsid w:val="005A58C5"/>
    <w:rsid w:val="005A6150"/>
    <w:rsid w:val="005B0D46"/>
    <w:rsid w:val="005B1785"/>
    <w:rsid w:val="005B1908"/>
    <w:rsid w:val="005B1A93"/>
    <w:rsid w:val="005B3D27"/>
    <w:rsid w:val="005B6AAB"/>
    <w:rsid w:val="005C2E49"/>
    <w:rsid w:val="005C325F"/>
    <w:rsid w:val="005C3E78"/>
    <w:rsid w:val="005C5E5B"/>
    <w:rsid w:val="005D1B40"/>
    <w:rsid w:val="005D1F31"/>
    <w:rsid w:val="005D5BDF"/>
    <w:rsid w:val="005D7A95"/>
    <w:rsid w:val="005E0791"/>
    <w:rsid w:val="005E58B6"/>
    <w:rsid w:val="005E6F81"/>
    <w:rsid w:val="005F255B"/>
    <w:rsid w:val="005F5779"/>
    <w:rsid w:val="005F6D32"/>
    <w:rsid w:val="005F6E2D"/>
    <w:rsid w:val="005F6EBC"/>
    <w:rsid w:val="005F71CA"/>
    <w:rsid w:val="005F784C"/>
    <w:rsid w:val="00600289"/>
    <w:rsid w:val="00601363"/>
    <w:rsid w:val="00601E85"/>
    <w:rsid w:val="0060379A"/>
    <w:rsid w:val="00612019"/>
    <w:rsid w:val="006133E4"/>
    <w:rsid w:val="0061370D"/>
    <w:rsid w:val="00614589"/>
    <w:rsid w:val="00615EFD"/>
    <w:rsid w:val="00617748"/>
    <w:rsid w:val="00617A61"/>
    <w:rsid w:val="00620446"/>
    <w:rsid w:val="0062071E"/>
    <w:rsid w:val="00622D2E"/>
    <w:rsid w:val="00623C66"/>
    <w:rsid w:val="00626090"/>
    <w:rsid w:val="00626D81"/>
    <w:rsid w:val="00626FA4"/>
    <w:rsid w:val="00630B7D"/>
    <w:rsid w:val="00630ED1"/>
    <w:rsid w:val="006329D7"/>
    <w:rsid w:val="00633052"/>
    <w:rsid w:val="006339EF"/>
    <w:rsid w:val="00634A71"/>
    <w:rsid w:val="00634C4B"/>
    <w:rsid w:val="00635C71"/>
    <w:rsid w:val="006375C6"/>
    <w:rsid w:val="006409B2"/>
    <w:rsid w:val="006418FB"/>
    <w:rsid w:val="00641DA7"/>
    <w:rsid w:val="006427C8"/>
    <w:rsid w:val="006431C4"/>
    <w:rsid w:val="006438F1"/>
    <w:rsid w:val="00647829"/>
    <w:rsid w:val="0065014A"/>
    <w:rsid w:val="00651A55"/>
    <w:rsid w:val="00652BA4"/>
    <w:rsid w:val="006541B3"/>
    <w:rsid w:val="00657059"/>
    <w:rsid w:val="0065706C"/>
    <w:rsid w:val="00660796"/>
    <w:rsid w:val="00660EC2"/>
    <w:rsid w:val="00660F17"/>
    <w:rsid w:val="0066123D"/>
    <w:rsid w:val="00662603"/>
    <w:rsid w:val="006646E8"/>
    <w:rsid w:val="00664BCA"/>
    <w:rsid w:val="00664CEC"/>
    <w:rsid w:val="006666AB"/>
    <w:rsid w:val="00666783"/>
    <w:rsid w:val="00670147"/>
    <w:rsid w:val="00670836"/>
    <w:rsid w:val="0067301C"/>
    <w:rsid w:val="00674B94"/>
    <w:rsid w:val="00676986"/>
    <w:rsid w:val="00681A8A"/>
    <w:rsid w:val="0068306F"/>
    <w:rsid w:val="006839CF"/>
    <w:rsid w:val="00685F6A"/>
    <w:rsid w:val="00686470"/>
    <w:rsid w:val="0068773F"/>
    <w:rsid w:val="00692775"/>
    <w:rsid w:val="00692981"/>
    <w:rsid w:val="0069659E"/>
    <w:rsid w:val="0069682C"/>
    <w:rsid w:val="006A0706"/>
    <w:rsid w:val="006A0F06"/>
    <w:rsid w:val="006A1025"/>
    <w:rsid w:val="006A2297"/>
    <w:rsid w:val="006A2C02"/>
    <w:rsid w:val="006A3365"/>
    <w:rsid w:val="006A3730"/>
    <w:rsid w:val="006A6BC9"/>
    <w:rsid w:val="006B18A8"/>
    <w:rsid w:val="006B1D57"/>
    <w:rsid w:val="006B2398"/>
    <w:rsid w:val="006B5E93"/>
    <w:rsid w:val="006B6104"/>
    <w:rsid w:val="006B7813"/>
    <w:rsid w:val="006B7E1F"/>
    <w:rsid w:val="006C0603"/>
    <w:rsid w:val="006C46D5"/>
    <w:rsid w:val="006C4E1F"/>
    <w:rsid w:val="006C6804"/>
    <w:rsid w:val="006C6FD1"/>
    <w:rsid w:val="006C79A0"/>
    <w:rsid w:val="006D0935"/>
    <w:rsid w:val="006D254B"/>
    <w:rsid w:val="006D345A"/>
    <w:rsid w:val="006D348D"/>
    <w:rsid w:val="006D4F4A"/>
    <w:rsid w:val="006D5939"/>
    <w:rsid w:val="006D60B9"/>
    <w:rsid w:val="006D7143"/>
    <w:rsid w:val="006E1D2C"/>
    <w:rsid w:val="006E2726"/>
    <w:rsid w:val="006E457A"/>
    <w:rsid w:val="006E554C"/>
    <w:rsid w:val="006E5E35"/>
    <w:rsid w:val="006E6EC2"/>
    <w:rsid w:val="006F00C8"/>
    <w:rsid w:val="006F0A66"/>
    <w:rsid w:val="006F14BC"/>
    <w:rsid w:val="006F20E0"/>
    <w:rsid w:val="006F2D96"/>
    <w:rsid w:val="006F3538"/>
    <w:rsid w:val="006F39F2"/>
    <w:rsid w:val="006F407D"/>
    <w:rsid w:val="006F45B6"/>
    <w:rsid w:val="006F7498"/>
    <w:rsid w:val="00700D71"/>
    <w:rsid w:val="00706564"/>
    <w:rsid w:val="0071461B"/>
    <w:rsid w:val="00714635"/>
    <w:rsid w:val="007153BD"/>
    <w:rsid w:val="00715803"/>
    <w:rsid w:val="00716FAC"/>
    <w:rsid w:val="00720D5C"/>
    <w:rsid w:val="00720EB5"/>
    <w:rsid w:val="007240EA"/>
    <w:rsid w:val="00726F15"/>
    <w:rsid w:val="00727280"/>
    <w:rsid w:val="00733071"/>
    <w:rsid w:val="007355BA"/>
    <w:rsid w:val="0073573F"/>
    <w:rsid w:val="00742AEC"/>
    <w:rsid w:val="0074482F"/>
    <w:rsid w:val="00744F65"/>
    <w:rsid w:val="00745E43"/>
    <w:rsid w:val="00746625"/>
    <w:rsid w:val="00750D83"/>
    <w:rsid w:val="0075390B"/>
    <w:rsid w:val="007556B1"/>
    <w:rsid w:val="00757EAC"/>
    <w:rsid w:val="007607CF"/>
    <w:rsid w:val="007610B3"/>
    <w:rsid w:val="007624B5"/>
    <w:rsid w:val="007624EC"/>
    <w:rsid w:val="007646AF"/>
    <w:rsid w:val="007648BB"/>
    <w:rsid w:val="00764BDE"/>
    <w:rsid w:val="00764D8D"/>
    <w:rsid w:val="00767817"/>
    <w:rsid w:val="00767903"/>
    <w:rsid w:val="007705EA"/>
    <w:rsid w:val="007720B0"/>
    <w:rsid w:val="00772D27"/>
    <w:rsid w:val="007730F0"/>
    <w:rsid w:val="0077349A"/>
    <w:rsid w:val="007740BE"/>
    <w:rsid w:val="0077482B"/>
    <w:rsid w:val="00775198"/>
    <w:rsid w:val="0077691C"/>
    <w:rsid w:val="00777794"/>
    <w:rsid w:val="00780F1D"/>
    <w:rsid w:val="007816A7"/>
    <w:rsid w:val="00783246"/>
    <w:rsid w:val="00785468"/>
    <w:rsid w:val="007921BE"/>
    <w:rsid w:val="00793D73"/>
    <w:rsid w:val="00794A39"/>
    <w:rsid w:val="007956DE"/>
    <w:rsid w:val="00796712"/>
    <w:rsid w:val="007A3217"/>
    <w:rsid w:val="007A3BEF"/>
    <w:rsid w:val="007A4BA0"/>
    <w:rsid w:val="007A6FEF"/>
    <w:rsid w:val="007B106C"/>
    <w:rsid w:val="007B4FA4"/>
    <w:rsid w:val="007B55E3"/>
    <w:rsid w:val="007B6ED9"/>
    <w:rsid w:val="007C0299"/>
    <w:rsid w:val="007C118D"/>
    <w:rsid w:val="007C2BCF"/>
    <w:rsid w:val="007C3C3D"/>
    <w:rsid w:val="007C469F"/>
    <w:rsid w:val="007C46F5"/>
    <w:rsid w:val="007C6BFF"/>
    <w:rsid w:val="007C7D57"/>
    <w:rsid w:val="007D0A73"/>
    <w:rsid w:val="007D0DDA"/>
    <w:rsid w:val="007D2115"/>
    <w:rsid w:val="007D3EE0"/>
    <w:rsid w:val="007D56C6"/>
    <w:rsid w:val="007D751A"/>
    <w:rsid w:val="007D76F4"/>
    <w:rsid w:val="007E4AC4"/>
    <w:rsid w:val="007F22AB"/>
    <w:rsid w:val="007F4050"/>
    <w:rsid w:val="007F53D4"/>
    <w:rsid w:val="008014D5"/>
    <w:rsid w:val="00801B87"/>
    <w:rsid w:val="00804E8D"/>
    <w:rsid w:val="008055BE"/>
    <w:rsid w:val="0081082D"/>
    <w:rsid w:val="00811A53"/>
    <w:rsid w:val="00811AFE"/>
    <w:rsid w:val="008136B2"/>
    <w:rsid w:val="00816458"/>
    <w:rsid w:val="0081740F"/>
    <w:rsid w:val="008205F9"/>
    <w:rsid w:val="00821EAE"/>
    <w:rsid w:val="00822C09"/>
    <w:rsid w:val="00824940"/>
    <w:rsid w:val="00826495"/>
    <w:rsid w:val="00831FFA"/>
    <w:rsid w:val="0083669D"/>
    <w:rsid w:val="008435D8"/>
    <w:rsid w:val="008446B5"/>
    <w:rsid w:val="00845B26"/>
    <w:rsid w:val="00846449"/>
    <w:rsid w:val="00847E79"/>
    <w:rsid w:val="0085020A"/>
    <w:rsid w:val="00852CEC"/>
    <w:rsid w:val="008546B4"/>
    <w:rsid w:val="00854BEE"/>
    <w:rsid w:val="00854D94"/>
    <w:rsid w:val="00855336"/>
    <w:rsid w:val="00855E0E"/>
    <w:rsid w:val="0085625E"/>
    <w:rsid w:val="00861E67"/>
    <w:rsid w:val="00864EA8"/>
    <w:rsid w:val="0086616C"/>
    <w:rsid w:val="00867894"/>
    <w:rsid w:val="008700AA"/>
    <w:rsid w:val="00870CBF"/>
    <w:rsid w:val="0087485F"/>
    <w:rsid w:val="0087510B"/>
    <w:rsid w:val="00876704"/>
    <w:rsid w:val="008767D8"/>
    <w:rsid w:val="00877179"/>
    <w:rsid w:val="00883482"/>
    <w:rsid w:val="00885296"/>
    <w:rsid w:val="0088634E"/>
    <w:rsid w:val="0088727D"/>
    <w:rsid w:val="0089022A"/>
    <w:rsid w:val="00893CB1"/>
    <w:rsid w:val="0089436E"/>
    <w:rsid w:val="008954DE"/>
    <w:rsid w:val="008971B1"/>
    <w:rsid w:val="008A033A"/>
    <w:rsid w:val="008A0841"/>
    <w:rsid w:val="008A152E"/>
    <w:rsid w:val="008A3F30"/>
    <w:rsid w:val="008A490B"/>
    <w:rsid w:val="008A4EE5"/>
    <w:rsid w:val="008A4F54"/>
    <w:rsid w:val="008A60A6"/>
    <w:rsid w:val="008A610D"/>
    <w:rsid w:val="008A62CC"/>
    <w:rsid w:val="008A64C3"/>
    <w:rsid w:val="008A78D2"/>
    <w:rsid w:val="008A7D2B"/>
    <w:rsid w:val="008B1F80"/>
    <w:rsid w:val="008B368F"/>
    <w:rsid w:val="008B622F"/>
    <w:rsid w:val="008C16DD"/>
    <w:rsid w:val="008C419A"/>
    <w:rsid w:val="008C522E"/>
    <w:rsid w:val="008C6D06"/>
    <w:rsid w:val="008D0C31"/>
    <w:rsid w:val="008D1710"/>
    <w:rsid w:val="008D1C06"/>
    <w:rsid w:val="008D22E7"/>
    <w:rsid w:val="008D251F"/>
    <w:rsid w:val="008D2948"/>
    <w:rsid w:val="008D2B57"/>
    <w:rsid w:val="008D3731"/>
    <w:rsid w:val="008D42CB"/>
    <w:rsid w:val="008D5613"/>
    <w:rsid w:val="008D6A2A"/>
    <w:rsid w:val="008D6C78"/>
    <w:rsid w:val="008E447A"/>
    <w:rsid w:val="008E73F9"/>
    <w:rsid w:val="008F194A"/>
    <w:rsid w:val="008F5E48"/>
    <w:rsid w:val="008F72CF"/>
    <w:rsid w:val="008F740E"/>
    <w:rsid w:val="00902CAC"/>
    <w:rsid w:val="00904D0E"/>
    <w:rsid w:val="00904D34"/>
    <w:rsid w:val="009060FB"/>
    <w:rsid w:val="009061FA"/>
    <w:rsid w:val="00906738"/>
    <w:rsid w:val="00907B14"/>
    <w:rsid w:val="00907C24"/>
    <w:rsid w:val="00912E4F"/>
    <w:rsid w:val="00913AAC"/>
    <w:rsid w:val="00913EB2"/>
    <w:rsid w:val="00916C65"/>
    <w:rsid w:val="00921490"/>
    <w:rsid w:val="0092154A"/>
    <w:rsid w:val="00921980"/>
    <w:rsid w:val="009229CD"/>
    <w:rsid w:val="009238BD"/>
    <w:rsid w:val="00923C13"/>
    <w:rsid w:val="00924C15"/>
    <w:rsid w:val="0092546E"/>
    <w:rsid w:val="00930B31"/>
    <w:rsid w:val="00931230"/>
    <w:rsid w:val="00934CA2"/>
    <w:rsid w:val="00935BC9"/>
    <w:rsid w:val="00937D07"/>
    <w:rsid w:val="0094115F"/>
    <w:rsid w:val="00941F5A"/>
    <w:rsid w:val="009425EE"/>
    <w:rsid w:val="00943031"/>
    <w:rsid w:val="00943F30"/>
    <w:rsid w:val="00947B22"/>
    <w:rsid w:val="00952F0F"/>
    <w:rsid w:val="009547CC"/>
    <w:rsid w:val="00957E8D"/>
    <w:rsid w:val="0096052A"/>
    <w:rsid w:val="00960D36"/>
    <w:rsid w:val="009629C7"/>
    <w:rsid w:val="00963203"/>
    <w:rsid w:val="009632DA"/>
    <w:rsid w:val="009664A6"/>
    <w:rsid w:val="00970211"/>
    <w:rsid w:val="009711A5"/>
    <w:rsid w:val="00972F42"/>
    <w:rsid w:val="009752F8"/>
    <w:rsid w:val="0097570F"/>
    <w:rsid w:val="00976EAF"/>
    <w:rsid w:val="009813F9"/>
    <w:rsid w:val="0098656E"/>
    <w:rsid w:val="00986DBE"/>
    <w:rsid w:val="009878B7"/>
    <w:rsid w:val="00991881"/>
    <w:rsid w:val="00993C01"/>
    <w:rsid w:val="00994C55"/>
    <w:rsid w:val="009A025B"/>
    <w:rsid w:val="009A2826"/>
    <w:rsid w:val="009A3F45"/>
    <w:rsid w:val="009A4B78"/>
    <w:rsid w:val="009A5175"/>
    <w:rsid w:val="009A6FBC"/>
    <w:rsid w:val="009A7169"/>
    <w:rsid w:val="009B0039"/>
    <w:rsid w:val="009B0588"/>
    <w:rsid w:val="009B11AF"/>
    <w:rsid w:val="009B13DE"/>
    <w:rsid w:val="009B3793"/>
    <w:rsid w:val="009B3C51"/>
    <w:rsid w:val="009B6B8B"/>
    <w:rsid w:val="009C0A2B"/>
    <w:rsid w:val="009C281A"/>
    <w:rsid w:val="009C2DE5"/>
    <w:rsid w:val="009C5CAF"/>
    <w:rsid w:val="009C61AF"/>
    <w:rsid w:val="009C7324"/>
    <w:rsid w:val="009D25D3"/>
    <w:rsid w:val="009D491D"/>
    <w:rsid w:val="009E10FA"/>
    <w:rsid w:val="009E208B"/>
    <w:rsid w:val="009E223D"/>
    <w:rsid w:val="009E3131"/>
    <w:rsid w:val="009F1D62"/>
    <w:rsid w:val="009F36EC"/>
    <w:rsid w:val="009F3F34"/>
    <w:rsid w:val="009F45CE"/>
    <w:rsid w:val="009F6F08"/>
    <w:rsid w:val="00A002AE"/>
    <w:rsid w:val="00A02640"/>
    <w:rsid w:val="00A02DC5"/>
    <w:rsid w:val="00A03047"/>
    <w:rsid w:val="00A04F46"/>
    <w:rsid w:val="00A07AE1"/>
    <w:rsid w:val="00A104C9"/>
    <w:rsid w:val="00A10705"/>
    <w:rsid w:val="00A10918"/>
    <w:rsid w:val="00A12B18"/>
    <w:rsid w:val="00A14C12"/>
    <w:rsid w:val="00A156E1"/>
    <w:rsid w:val="00A20180"/>
    <w:rsid w:val="00A216A0"/>
    <w:rsid w:val="00A227D4"/>
    <w:rsid w:val="00A228ED"/>
    <w:rsid w:val="00A2296F"/>
    <w:rsid w:val="00A241D2"/>
    <w:rsid w:val="00A25A77"/>
    <w:rsid w:val="00A2751F"/>
    <w:rsid w:val="00A27A1B"/>
    <w:rsid w:val="00A30FF4"/>
    <w:rsid w:val="00A322D8"/>
    <w:rsid w:val="00A33A9A"/>
    <w:rsid w:val="00A341F3"/>
    <w:rsid w:val="00A350AB"/>
    <w:rsid w:val="00A355D8"/>
    <w:rsid w:val="00A356BA"/>
    <w:rsid w:val="00A40486"/>
    <w:rsid w:val="00A42B1B"/>
    <w:rsid w:val="00A43987"/>
    <w:rsid w:val="00A4593A"/>
    <w:rsid w:val="00A468FA"/>
    <w:rsid w:val="00A523CF"/>
    <w:rsid w:val="00A53036"/>
    <w:rsid w:val="00A53F9F"/>
    <w:rsid w:val="00A5520D"/>
    <w:rsid w:val="00A55DC4"/>
    <w:rsid w:val="00A61C32"/>
    <w:rsid w:val="00A62347"/>
    <w:rsid w:val="00A62E7A"/>
    <w:rsid w:val="00A6413E"/>
    <w:rsid w:val="00A661A1"/>
    <w:rsid w:val="00A71CDA"/>
    <w:rsid w:val="00A71DEE"/>
    <w:rsid w:val="00A71E5A"/>
    <w:rsid w:val="00A72588"/>
    <w:rsid w:val="00A741A0"/>
    <w:rsid w:val="00A75AE8"/>
    <w:rsid w:val="00A75EB9"/>
    <w:rsid w:val="00A801A4"/>
    <w:rsid w:val="00A80BB6"/>
    <w:rsid w:val="00A835BB"/>
    <w:rsid w:val="00A84FB3"/>
    <w:rsid w:val="00A86E37"/>
    <w:rsid w:val="00A9258E"/>
    <w:rsid w:val="00A92D92"/>
    <w:rsid w:val="00A92DEA"/>
    <w:rsid w:val="00A95F48"/>
    <w:rsid w:val="00A972B6"/>
    <w:rsid w:val="00AA2108"/>
    <w:rsid w:val="00AA282F"/>
    <w:rsid w:val="00AA2903"/>
    <w:rsid w:val="00AA31B0"/>
    <w:rsid w:val="00AA32CD"/>
    <w:rsid w:val="00AA33A6"/>
    <w:rsid w:val="00AA3C34"/>
    <w:rsid w:val="00AA665A"/>
    <w:rsid w:val="00AB0008"/>
    <w:rsid w:val="00AB0276"/>
    <w:rsid w:val="00AB2350"/>
    <w:rsid w:val="00AB40AF"/>
    <w:rsid w:val="00AB4850"/>
    <w:rsid w:val="00AB6E14"/>
    <w:rsid w:val="00AB7031"/>
    <w:rsid w:val="00AC01B3"/>
    <w:rsid w:val="00AC1A4C"/>
    <w:rsid w:val="00AC4120"/>
    <w:rsid w:val="00AC6591"/>
    <w:rsid w:val="00AC66BD"/>
    <w:rsid w:val="00AD2334"/>
    <w:rsid w:val="00AD2F5D"/>
    <w:rsid w:val="00AD3AEC"/>
    <w:rsid w:val="00AD405B"/>
    <w:rsid w:val="00AD4280"/>
    <w:rsid w:val="00AE01C3"/>
    <w:rsid w:val="00AE11FC"/>
    <w:rsid w:val="00AE2265"/>
    <w:rsid w:val="00AE27E6"/>
    <w:rsid w:val="00AE46D4"/>
    <w:rsid w:val="00AE47BD"/>
    <w:rsid w:val="00AE5239"/>
    <w:rsid w:val="00AE5690"/>
    <w:rsid w:val="00AE6F1F"/>
    <w:rsid w:val="00AF00D5"/>
    <w:rsid w:val="00AF209B"/>
    <w:rsid w:val="00AF3359"/>
    <w:rsid w:val="00AF3F21"/>
    <w:rsid w:val="00AF4EE6"/>
    <w:rsid w:val="00AF617C"/>
    <w:rsid w:val="00AF6F52"/>
    <w:rsid w:val="00AF71CE"/>
    <w:rsid w:val="00AF753D"/>
    <w:rsid w:val="00AF7606"/>
    <w:rsid w:val="00B00B31"/>
    <w:rsid w:val="00B01756"/>
    <w:rsid w:val="00B050F2"/>
    <w:rsid w:val="00B0560E"/>
    <w:rsid w:val="00B060AF"/>
    <w:rsid w:val="00B076AF"/>
    <w:rsid w:val="00B11A17"/>
    <w:rsid w:val="00B13FF0"/>
    <w:rsid w:val="00B14A61"/>
    <w:rsid w:val="00B15AF8"/>
    <w:rsid w:val="00B162A4"/>
    <w:rsid w:val="00B21BBF"/>
    <w:rsid w:val="00B22D3D"/>
    <w:rsid w:val="00B23BA4"/>
    <w:rsid w:val="00B244DE"/>
    <w:rsid w:val="00B25A86"/>
    <w:rsid w:val="00B30CA1"/>
    <w:rsid w:val="00B310E8"/>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1756"/>
    <w:rsid w:val="00B5357C"/>
    <w:rsid w:val="00B5587F"/>
    <w:rsid w:val="00B564A6"/>
    <w:rsid w:val="00B57977"/>
    <w:rsid w:val="00B61979"/>
    <w:rsid w:val="00B61D36"/>
    <w:rsid w:val="00B648AB"/>
    <w:rsid w:val="00B6752F"/>
    <w:rsid w:val="00B67F62"/>
    <w:rsid w:val="00B70B1E"/>
    <w:rsid w:val="00B729CD"/>
    <w:rsid w:val="00B73DAC"/>
    <w:rsid w:val="00B74126"/>
    <w:rsid w:val="00B84306"/>
    <w:rsid w:val="00B848E6"/>
    <w:rsid w:val="00B85F35"/>
    <w:rsid w:val="00B870E0"/>
    <w:rsid w:val="00B87644"/>
    <w:rsid w:val="00B87CFA"/>
    <w:rsid w:val="00B90B27"/>
    <w:rsid w:val="00B90CAE"/>
    <w:rsid w:val="00B90F46"/>
    <w:rsid w:val="00B919AF"/>
    <w:rsid w:val="00B91BDF"/>
    <w:rsid w:val="00B91C96"/>
    <w:rsid w:val="00B94727"/>
    <w:rsid w:val="00B964EC"/>
    <w:rsid w:val="00B97AEB"/>
    <w:rsid w:val="00B97C7C"/>
    <w:rsid w:val="00BA34E9"/>
    <w:rsid w:val="00BA4502"/>
    <w:rsid w:val="00BA569B"/>
    <w:rsid w:val="00BA6242"/>
    <w:rsid w:val="00BB0264"/>
    <w:rsid w:val="00BB087B"/>
    <w:rsid w:val="00BB0A2C"/>
    <w:rsid w:val="00BB3092"/>
    <w:rsid w:val="00BB3571"/>
    <w:rsid w:val="00BB4705"/>
    <w:rsid w:val="00BB6B9A"/>
    <w:rsid w:val="00BB763C"/>
    <w:rsid w:val="00BC2B9F"/>
    <w:rsid w:val="00BC2C36"/>
    <w:rsid w:val="00BC471A"/>
    <w:rsid w:val="00BC53D5"/>
    <w:rsid w:val="00BC68C7"/>
    <w:rsid w:val="00BC7440"/>
    <w:rsid w:val="00BD37BC"/>
    <w:rsid w:val="00BD3DF9"/>
    <w:rsid w:val="00BD7DC5"/>
    <w:rsid w:val="00BE0D13"/>
    <w:rsid w:val="00BE18EC"/>
    <w:rsid w:val="00BE2189"/>
    <w:rsid w:val="00BE383A"/>
    <w:rsid w:val="00BE4CFA"/>
    <w:rsid w:val="00BE68D4"/>
    <w:rsid w:val="00BE6FC3"/>
    <w:rsid w:val="00BE725F"/>
    <w:rsid w:val="00BE7764"/>
    <w:rsid w:val="00BE7D03"/>
    <w:rsid w:val="00BF05CE"/>
    <w:rsid w:val="00BF0E44"/>
    <w:rsid w:val="00BF41C0"/>
    <w:rsid w:val="00BF65C7"/>
    <w:rsid w:val="00BF6A49"/>
    <w:rsid w:val="00BF6CD5"/>
    <w:rsid w:val="00BF6F3D"/>
    <w:rsid w:val="00C01456"/>
    <w:rsid w:val="00C02C7A"/>
    <w:rsid w:val="00C03506"/>
    <w:rsid w:val="00C03CEB"/>
    <w:rsid w:val="00C04577"/>
    <w:rsid w:val="00C06E47"/>
    <w:rsid w:val="00C11A97"/>
    <w:rsid w:val="00C122D4"/>
    <w:rsid w:val="00C12F39"/>
    <w:rsid w:val="00C13C35"/>
    <w:rsid w:val="00C16C14"/>
    <w:rsid w:val="00C17F7E"/>
    <w:rsid w:val="00C209D4"/>
    <w:rsid w:val="00C224AD"/>
    <w:rsid w:val="00C23FA0"/>
    <w:rsid w:val="00C252E4"/>
    <w:rsid w:val="00C30550"/>
    <w:rsid w:val="00C30F9A"/>
    <w:rsid w:val="00C31171"/>
    <w:rsid w:val="00C3210B"/>
    <w:rsid w:val="00C328AF"/>
    <w:rsid w:val="00C33536"/>
    <w:rsid w:val="00C34ADF"/>
    <w:rsid w:val="00C34F1B"/>
    <w:rsid w:val="00C35B64"/>
    <w:rsid w:val="00C366CD"/>
    <w:rsid w:val="00C36C57"/>
    <w:rsid w:val="00C37527"/>
    <w:rsid w:val="00C4016F"/>
    <w:rsid w:val="00C41045"/>
    <w:rsid w:val="00C422CA"/>
    <w:rsid w:val="00C431F3"/>
    <w:rsid w:val="00C471A1"/>
    <w:rsid w:val="00C4727C"/>
    <w:rsid w:val="00C50939"/>
    <w:rsid w:val="00C51402"/>
    <w:rsid w:val="00C52346"/>
    <w:rsid w:val="00C530E9"/>
    <w:rsid w:val="00C5348E"/>
    <w:rsid w:val="00C538B2"/>
    <w:rsid w:val="00C53AE1"/>
    <w:rsid w:val="00C56934"/>
    <w:rsid w:val="00C603D5"/>
    <w:rsid w:val="00C65160"/>
    <w:rsid w:val="00C65BE7"/>
    <w:rsid w:val="00C665A0"/>
    <w:rsid w:val="00C7181E"/>
    <w:rsid w:val="00C765D9"/>
    <w:rsid w:val="00C770A9"/>
    <w:rsid w:val="00C772BE"/>
    <w:rsid w:val="00C813EA"/>
    <w:rsid w:val="00C84FAB"/>
    <w:rsid w:val="00C92B91"/>
    <w:rsid w:val="00C97CD0"/>
    <w:rsid w:val="00CA60CD"/>
    <w:rsid w:val="00CA6207"/>
    <w:rsid w:val="00CA7533"/>
    <w:rsid w:val="00CA75C3"/>
    <w:rsid w:val="00CA789D"/>
    <w:rsid w:val="00CB176C"/>
    <w:rsid w:val="00CB5255"/>
    <w:rsid w:val="00CB6AAB"/>
    <w:rsid w:val="00CC0859"/>
    <w:rsid w:val="00CC0AE0"/>
    <w:rsid w:val="00CC0C12"/>
    <w:rsid w:val="00CC2A13"/>
    <w:rsid w:val="00CC6609"/>
    <w:rsid w:val="00CC72CC"/>
    <w:rsid w:val="00CC7A33"/>
    <w:rsid w:val="00CD1410"/>
    <w:rsid w:val="00CD14F7"/>
    <w:rsid w:val="00CD1E87"/>
    <w:rsid w:val="00CD4A47"/>
    <w:rsid w:val="00CD5CA8"/>
    <w:rsid w:val="00CE0690"/>
    <w:rsid w:val="00CE1949"/>
    <w:rsid w:val="00CE1EAB"/>
    <w:rsid w:val="00CE26B9"/>
    <w:rsid w:val="00CF18C9"/>
    <w:rsid w:val="00CF1B16"/>
    <w:rsid w:val="00CF5021"/>
    <w:rsid w:val="00CF5CBF"/>
    <w:rsid w:val="00CF7C4D"/>
    <w:rsid w:val="00D0273F"/>
    <w:rsid w:val="00D03DEB"/>
    <w:rsid w:val="00D04E2C"/>
    <w:rsid w:val="00D106D8"/>
    <w:rsid w:val="00D11B4E"/>
    <w:rsid w:val="00D12855"/>
    <w:rsid w:val="00D13079"/>
    <w:rsid w:val="00D137D8"/>
    <w:rsid w:val="00D13D8B"/>
    <w:rsid w:val="00D146E9"/>
    <w:rsid w:val="00D14BCC"/>
    <w:rsid w:val="00D14E05"/>
    <w:rsid w:val="00D16874"/>
    <w:rsid w:val="00D17377"/>
    <w:rsid w:val="00D17468"/>
    <w:rsid w:val="00D17679"/>
    <w:rsid w:val="00D21109"/>
    <w:rsid w:val="00D215B4"/>
    <w:rsid w:val="00D21627"/>
    <w:rsid w:val="00D2195E"/>
    <w:rsid w:val="00D24B42"/>
    <w:rsid w:val="00D253BA"/>
    <w:rsid w:val="00D25FD5"/>
    <w:rsid w:val="00D26429"/>
    <w:rsid w:val="00D27D81"/>
    <w:rsid w:val="00D32505"/>
    <w:rsid w:val="00D3254C"/>
    <w:rsid w:val="00D330A8"/>
    <w:rsid w:val="00D33D5F"/>
    <w:rsid w:val="00D348E0"/>
    <w:rsid w:val="00D3520A"/>
    <w:rsid w:val="00D356E8"/>
    <w:rsid w:val="00D365C9"/>
    <w:rsid w:val="00D37B00"/>
    <w:rsid w:val="00D412F2"/>
    <w:rsid w:val="00D41528"/>
    <w:rsid w:val="00D44E94"/>
    <w:rsid w:val="00D4517F"/>
    <w:rsid w:val="00D45B1D"/>
    <w:rsid w:val="00D461CB"/>
    <w:rsid w:val="00D46990"/>
    <w:rsid w:val="00D47903"/>
    <w:rsid w:val="00D5134B"/>
    <w:rsid w:val="00D52912"/>
    <w:rsid w:val="00D532BF"/>
    <w:rsid w:val="00D53C36"/>
    <w:rsid w:val="00D54D96"/>
    <w:rsid w:val="00D56432"/>
    <w:rsid w:val="00D57E0F"/>
    <w:rsid w:val="00D60F55"/>
    <w:rsid w:val="00D61723"/>
    <w:rsid w:val="00D656AD"/>
    <w:rsid w:val="00D667B5"/>
    <w:rsid w:val="00D66A8D"/>
    <w:rsid w:val="00D7173D"/>
    <w:rsid w:val="00D73B40"/>
    <w:rsid w:val="00D73D1D"/>
    <w:rsid w:val="00D74D2B"/>
    <w:rsid w:val="00D750A1"/>
    <w:rsid w:val="00D75585"/>
    <w:rsid w:val="00D761C3"/>
    <w:rsid w:val="00D768EA"/>
    <w:rsid w:val="00D83D61"/>
    <w:rsid w:val="00D83F5C"/>
    <w:rsid w:val="00D853A8"/>
    <w:rsid w:val="00D869F9"/>
    <w:rsid w:val="00D872E7"/>
    <w:rsid w:val="00D9269D"/>
    <w:rsid w:val="00D958B6"/>
    <w:rsid w:val="00D966FE"/>
    <w:rsid w:val="00DA0179"/>
    <w:rsid w:val="00DA0561"/>
    <w:rsid w:val="00DA068D"/>
    <w:rsid w:val="00DA0876"/>
    <w:rsid w:val="00DA0DBC"/>
    <w:rsid w:val="00DA1A1A"/>
    <w:rsid w:val="00DA2C3D"/>
    <w:rsid w:val="00DA4450"/>
    <w:rsid w:val="00DA5097"/>
    <w:rsid w:val="00DA6A6E"/>
    <w:rsid w:val="00DB068B"/>
    <w:rsid w:val="00DB06FD"/>
    <w:rsid w:val="00DB3752"/>
    <w:rsid w:val="00DB4A27"/>
    <w:rsid w:val="00DC0A07"/>
    <w:rsid w:val="00DC0E9F"/>
    <w:rsid w:val="00DC1A2F"/>
    <w:rsid w:val="00DC2CDD"/>
    <w:rsid w:val="00DC3444"/>
    <w:rsid w:val="00DC43ED"/>
    <w:rsid w:val="00DC4736"/>
    <w:rsid w:val="00DC500D"/>
    <w:rsid w:val="00DC5968"/>
    <w:rsid w:val="00DC63AC"/>
    <w:rsid w:val="00DC71AB"/>
    <w:rsid w:val="00DD1270"/>
    <w:rsid w:val="00DD2EE7"/>
    <w:rsid w:val="00DD3CF7"/>
    <w:rsid w:val="00DD52DF"/>
    <w:rsid w:val="00DD5B2B"/>
    <w:rsid w:val="00DE6987"/>
    <w:rsid w:val="00DE7DAA"/>
    <w:rsid w:val="00DF04F8"/>
    <w:rsid w:val="00DF113A"/>
    <w:rsid w:val="00DF36D9"/>
    <w:rsid w:val="00DF4BC4"/>
    <w:rsid w:val="00DF5D73"/>
    <w:rsid w:val="00E018DC"/>
    <w:rsid w:val="00E02E90"/>
    <w:rsid w:val="00E0333E"/>
    <w:rsid w:val="00E050EE"/>
    <w:rsid w:val="00E10963"/>
    <w:rsid w:val="00E11B12"/>
    <w:rsid w:val="00E14D0D"/>
    <w:rsid w:val="00E219DC"/>
    <w:rsid w:val="00E21E02"/>
    <w:rsid w:val="00E24570"/>
    <w:rsid w:val="00E2476F"/>
    <w:rsid w:val="00E24ABD"/>
    <w:rsid w:val="00E26C55"/>
    <w:rsid w:val="00E27000"/>
    <w:rsid w:val="00E27638"/>
    <w:rsid w:val="00E3154C"/>
    <w:rsid w:val="00E33B3E"/>
    <w:rsid w:val="00E4411A"/>
    <w:rsid w:val="00E457B9"/>
    <w:rsid w:val="00E470D4"/>
    <w:rsid w:val="00E47F72"/>
    <w:rsid w:val="00E51348"/>
    <w:rsid w:val="00E54184"/>
    <w:rsid w:val="00E54A2C"/>
    <w:rsid w:val="00E54F5E"/>
    <w:rsid w:val="00E55199"/>
    <w:rsid w:val="00E638F2"/>
    <w:rsid w:val="00E6757C"/>
    <w:rsid w:val="00E67FDC"/>
    <w:rsid w:val="00E67FE1"/>
    <w:rsid w:val="00E70781"/>
    <w:rsid w:val="00E70DD7"/>
    <w:rsid w:val="00E740F9"/>
    <w:rsid w:val="00E761CA"/>
    <w:rsid w:val="00E77CA3"/>
    <w:rsid w:val="00E82870"/>
    <w:rsid w:val="00E82C05"/>
    <w:rsid w:val="00E84B57"/>
    <w:rsid w:val="00E869F4"/>
    <w:rsid w:val="00E8785A"/>
    <w:rsid w:val="00E9129B"/>
    <w:rsid w:val="00E917F5"/>
    <w:rsid w:val="00E93982"/>
    <w:rsid w:val="00E95082"/>
    <w:rsid w:val="00EA1D6B"/>
    <w:rsid w:val="00EA4C2E"/>
    <w:rsid w:val="00EA7A29"/>
    <w:rsid w:val="00EB0C6E"/>
    <w:rsid w:val="00EB12A8"/>
    <w:rsid w:val="00EB1387"/>
    <w:rsid w:val="00EB2089"/>
    <w:rsid w:val="00EB2525"/>
    <w:rsid w:val="00EB31A0"/>
    <w:rsid w:val="00EB412D"/>
    <w:rsid w:val="00EB500D"/>
    <w:rsid w:val="00EB7078"/>
    <w:rsid w:val="00EC1039"/>
    <w:rsid w:val="00EC16BD"/>
    <w:rsid w:val="00EC1E46"/>
    <w:rsid w:val="00EC4054"/>
    <w:rsid w:val="00EC4559"/>
    <w:rsid w:val="00EC72F5"/>
    <w:rsid w:val="00ED00CD"/>
    <w:rsid w:val="00ED0944"/>
    <w:rsid w:val="00ED12E5"/>
    <w:rsid w:val="00ED773A"/>
    <w:rsid w:val="00EE1570"/>
    <w:rsid w:val="00EE68D7"/>
    <w:rsid w:val="00EE6C2E"/>
    <w:rsid w:val="00EE739A"/>
    <w:rsid w:val="00EE74EF"/>
    <w:rsid w:val="00EF22CD"/>
    <w:rsid w:val="00EF39FC"/>
    <w:rsid w:val="00EF420A"/>
    <w:rsid w:val="00EF7E3B"/>
    <w:rsid w:val="00EF7EC3"/>
    <w:rsid w:val="00F020E8"/>
    <w:rsid w:val="00F02A58"/>
    <w:rsid w:val="00F02B1E"/>
    <w:rsid w:val="00F03234"/>
    <w:rsid w:val="00F032CE"/>
    <w:rsid w:val="00F03851"/>
    <w:rsid w:val="00F049E7"/>
    <w:rsid w:val="00F04DE0"/>
    <w:rsid w:val="00F04F18"/>
    <w:rsid w:val="00F04F91"/>
    <w:rsid w:val="00F06FE8"/>
    <w:rsid w:val="00F07382"/>
    <w:rsid w:val="00F10592"/>
    <w:rsid w:val="00F105BA"/>
    <w:rsid w:val="00F106D6"/>
    <w:rsid w:val="00F1082A"/>
    <w:rsid w:val="00F11FAB"/>
    <w:rsid w:val="00F12285"/>
    <w:rsid w:val="00F16BE9"/>
    <w:rsid w:val="00F20B19"/>
    <w:rsid w:val="00F2405B"/>
    <w:rsid w:val="00F2600F"/>
    <w:rsid w:val="00F26CDE"/>
    <w:rsid w:val="00F30E5E"/>
    <w:rsid w:val="00F31FA2"/>
    <w:rsid w:val="00F321B8"/>
    <w:rsid w:val="00F32788"/>
    <w:rsid w:val="00F34016"/>
    <w:rsid w:val="00F3579B"/>
    <w:rsid w:val="00F449B6"/>
    <w:rsid w:val="00F45BB1"/>
    <w:rsid w:val="00F4771D"/>
    <w:rsid w:val="00F50530"/>
    <w:rsid w:val="00F51281"/>
    <w:rsid w:val="00F5199F"/>
    <w:rsid w:val="00F52064"/>
    <w:rsid w:val="00F577E6"/>
    <w:rsid w:val="00F600DA"/>
    <w:rsid w:val="00F62311"/>
    <w:rsid w:val="00F64899"/>
    <w:rsid w:val="00F65629"/>
    <w:rsid w:val="00F677C7"/>
    <w:rsid w:val="00F71BE2"/>
    <w:rsid w:val="00F73B49"/>
    <w:rsid w:val="00F7493B"/>
    <w:rsid w:val="00F7798C"/>
    <w:rsid w:val="00F77BAB"/>
    <w:rsid w:val="00F804EE"/>
    <w:rsid w:val="00F84E66"/>
    <w:rsid w:val="00F85EE6"/>
    <w:rsid w:val="00F93B39"/>
    <w:rsid w:val="00F94DF0"/>
    <w:rsid w:val="00F961DF"/>
    <w:rsid w:val="00FA1A97"/>
    <w:rsid w:val="00FA7AE7"/>
    <w:rsid w:val="00FA7FA1"/>
    <w:rsid w:val="00FB33E0"/>
    <w:rsid w:val="00FB37F2"/>
    <w:rsid w:val="00FB38FB"/>
    <w:rsid w:val="00FB4620"/>
    <w:rsid w:val="00FB54DF"/>
    <w:rsid w:val="00FB5E04"/>
    <w:rsid w:val="00FB64F7"/>
    <w:rsid w:val="00FC2B90"/>
    <w:rsid w:val="00FC383A"/>
    <w:rsid w:val="00FC3971"/>
    <w:rsid w:val="00FC4F6A"/>
    <w:rsid w:val="00FC54FE"/>
    <w:rsid w:val="00FD0293"/>
    <w:rsid w:val="00FD04E9"/>
    <w:rsid w:val="00FD1A68"/>
    <w:rsid w:val="00FD1A88"/>
    <w:rsid w:val="00FD34DF"/>
    <w:rsid w:val="00FD5295"/>
    <w:rsid w:val="00FD5436"/>
    <w:rsid w:val="00FE304E"/>
    <w:rsid w:val="00FE39DB"/>
    <w:rsid w:val="00FE40BC"/>
    <w:rsid w:val="00FE6655"/>
    <w:rsid w:val="00FE69AD"/>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E5805E4"/>
    <w:rsid w:val="0F31BF5E"/>
    <w:rsid w:val="0FF7B399"/>
    <w:rsid w:val="113ECF12"/>
    <w:rsid w:val="11CEBFBC"/>
    <w:rsid w:val="126409F3"/>
    <w:rsid w:val="12DBAD1E"/>
    <w:rsid w:val="14A37F5E"/>
    <w:rsid w:val="14B89E4F"/>
    <w:rsid w:val="14D77281"/>
    <w:rsid w:val="17401A70"/>
    <w:rsid w:val="17F76EEC"/>
    <w:rsid w:val="18221F91"/>
    <w:rsid w:val="1AA53C69"/>
    <w:rsid w:val="1ACF9EC7"/>
    <w:rsid w:val="1BAE7530"/>
    <w:rsid w:val="1CB53840"/>
    <w:rsid w:val="1D1F5D4B"/>
    <w:rsid w:val="1E30568F"/>
    <w:rsid w:val="1F5E694F"/>
    <w:rsid w:val="1F5F3716"/>
    <w:rsid w:val="1FC55BB9"/>
    <w:rsid w:val="1FF8FE1D"/>
    <w:rsid w:val="20BA1CCD"/>
    <w:rsid w:val="22336A99"/>
    <w:rsid w:val="2254AB01"/>
    <w:rsid w:val="22C401D4"/>
    <w:rsid w:val="22D8AE9D"/>
    <w:rsid w:val="24EA7556"/>
    <w:rsid w:val="25C68538"/>
    <w:rsid w:val="26D33521"/>
    <w:rsid w:val="26E1E042"/>
    <w:rsid w:val="29FFD399"/>
    <w:rsid w:val="2A57015F"/>
    <w:rsid w:val="2AAE4FCD"/>
    <w:rsid w:val="2AD1848A"/>
    <w:rsid w:val="2AE848C0"/>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0429E1"/>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4C50F3"/>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346A45"/>
    <w:rsid w:val="69FEAF62"/>
    <w:rsid w:val="6A921D62"/>
    <w:rsid w:val="6BFDCBB4"/>
    <w:rsid w:val="6CA8D671"/>
    <w:rsid w:val="6D596530"/>
    <w:rsid w:val="6DCB0085"/>
    <w:rsid w:val="6DF69904"/>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06758"/>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6369"/>
    <o:shapelayout v:ext="edit">
      <o:idmap v:ext="edit" data="1"/>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3670F8"/>
    <w:pPr>
      <w:numPr>
        <w:numId w:val="6"/>
      </w:numPr>
      <w:spacing w:before="120" w:after="120" w:line="240" w:lineRule="auto"/>
      <w:ind w:left="4608"/>
      <w:jc w:val="left"/>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character" w:customStyle="1" w:styleId="contentpasted0">
    <w:name w:val="contentpasted0"/>
    <w:basedOn w:val="Privzetapisavaodstavka"/>
    <w:rsid w:val="0096052A"/>
  </w:style>
  <w:style w:type="character" w:styleId="Nerazreenaomemba">
    <w:name w:val="Unresolved Mention"/>
    <w:basedOn w:val="Privzetapisavaodstavka"/>
    <w:uiPriority w:val="99"/>
    <w:semiHidden/>
    <w:unhideWhenUsed/>
    <w:rsid w:val="004328CD"/>
    <w:rPr>
      <w:color w:val="605E5C"/>
      <w:shd w:val="clear" w:color="auto" w:fill="E1DFDD"/>
    </w:rPr>
  </w:style>
  <w:style w:type="character" w:customStyle="1" w:styleId="Bodytext2">
    <w:name w:val="Body text|2_"/>
    <w:basedOn w:val="Privzetapisavaodstavka"/>
    <w:link w:val="Bodytext21"/>
    <w:uiPriority w:val="99"/>
    <w:locked/>
    <w:rsid w:val="003670F8"/>
    <w:rPr>
      <w:rFonts w:ascii="Arial" w:hAnsi="Arial" w:cs="Arial"/>
      <w:sz w:val="21"/>
      <w:szCs w:val="21"/>
      <w:shd w:val="clear" w:color="auto" w:fill="FFFFFF"/>
    </w:rPr>
  </w:style>
  <w:style w:type="paragraph" w:customStyle="1" w:styleId="Bodytext21">
    <w:name w:val="Body text|21"/>
    <w:basedOn w:val="Navaden"/>
    <w:link w:val="Bodytext2"/>
    <w:uiPriority w:val="99"/>
    <w:qFormat/>
    <w:rsid w:val="003670F8"/>
    <w:pPr>
      <w:shd w:val="clear" w:color="auto" w:fill="FFFFFF"/>
      <w:autoSpaceDE/>
      <w:autoSpaceDN/>
      <w:adjustRightInd/>
      <w:spacing w:after="140" w:line="234" w:lineRule="exact"/>
      <w:jc w:val="left"/>
    </w:pPr>
    <w:rPr>
      <w:rFonts w:eastAsia="Calibri"/>
      <w:sz w:val="21"/>
      <w:szCs w:val="21"/>
      <w:lang w:eastAsia="ja-JP"/>
    </w:rPr>
  </w:style>
  <w:style w:type="paragraph" w:customStyle="1" w:styleId="rkovnatokazaodstavkomcxsplast">
    <w:name w:val="rkovnatokazaodstavkomcxsplast"/>
    <w:basedOn w:val="Navaden"/>
    <w:rsid w:val="006D4F4A"/>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paragraph" w:customStyle="1" w:styleId="telobesedila1">
    <w:name w:val="telo besedila 1"/>
    <w:basedOn w:val="Navaden"/>
    <w:qFormat/>
    <w:rsid w:val="00597453"/>
    <w:pPr>
      <w:widowControl/>
      <w:autoSpaceDE/>
      <w:autoSpaceDN/>
      <w:adjustRightInd/>
      <w:contextualSpacing/>
    </w:pPr>
    <w:rPr>
      <w:rFonts w:eastAsiaTheme="minorHAnsi"/>
    </w:rPr>
  </w:style>
  <w:style w:type="paragraph" w:customStyle="1" w:styleId="Default">
    <w:name w:val="Default"/>
    <w:rsid w:val="00571454"/>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891">
      <w:bodyDiv w:val="1"/>
      <w:marLeft w:val="0"/>
      <w:marRight w:val="0"/>
      <w:marTop w:val="0"/>
      <w:marBottom w:val="0"/>
      <w:divBdr>
        <w:top w:val="none" w:sz="0" w:space="0" w:color="auto"/>
        <w:left w:val="none" w:sz="0" w:space="0" w:color="auto"/>
        <w:bottom w:val="none" w:sz="0" w:space="0" w:color="auto"/>
        <w:right w:val="none" w:sz="0" w:space="0" w:color="auto"/>
      </w:divBdr>
    </w:div>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81878814">
      <w:bodyDiv w:val="1"/>
      <w:marLeft w:val="0"/>
      <w:marRight w:val="0"/>
      <w:marTop w:val="0"/>
      <w:marBottom w:val="0"/>
      <w:divBdr>
        <w:top w:val="none" w:sz="0" w:space="0" w:color="auto"/>
        <w:left w:val="none" w:sz="0" w:space="0" w:color="auto"/>
        <w:bottom w:val="none" w:sz="0" w:space="0" w:color="auto"/>
        <w:right w:val="none" w:sz="0" w:space="0" w:color="auto"/>
      </w:divBdr>
    </w:div>
    <w:div w:id="177234938">
      <w:bodyDiv w:val="1"/>
      <w:marLeft w:val="0"/>
      <w:marRight w:val="0"/>
      <w:marTop w:val="0"/>
      <w:marBottom w:val="0"/>
      <w:divBdr>
        <w:top w:val="none" w:sz="0" w:space="0" w:color="auto"/>
        <w:left w:val="none" w:sz="0" w:space="0" w:color="auto"/>
        <w:bottom w:val="none" w:sz="0" w:space="0" w:color="auto"/>
        <w:right w:val="none" w:sz="0" w:space="0" w:color="auto"/>
      </w:divBdr>
    </w:div>
    <w:div w:id="364723040">
      <w:bodyDiv w:val="1"/>
      <w:marLeft w:val="0"/>
      <w:marRight w:val="0"/>
      <w:marTop w:val="0"/>
      <w:marBottom w:val="0"/>
      <w:divBdr>
        <w:top w:val="none" w:sz="0" w:space="0" w:color="auto"/>
        <w:left w:val="none" w:sz="0" w:space="0" w:color="auto"/>
        <w:bottom w:val="none" w:sz="0" w:space="0" w:color="auto"/>
        <w:right w:val="none" w:sz="0" w:space="0" w:color="auto"/>
      </w:divBdr>
    </w:div>
    <w:div w:id="413160973">
      <w:bodyDiv w:val="1"/>
      <w:marLeft w:val="0"/>
      <w:marRight w:val="0"/>
      <w:marTop w:val="0"/>
      <w:marBottom w:val="0"/>
      <w:divBdr>
        <w:top w:val="none" w:sz="0" w:space="0" w:color="auto"/>
        <w:left w:val="none" w:sz="0" w:space="0" w:color="auto"/>
        <w:bottom w:val="none" w:sz="0" w:space="0" w:color="auto"/>
        <w:right w:val="none" w:sz="0" w:space="0" w:color="auto"/>
      </w:divBdr>
    </w:div>
    <w:div w:id="461772413">
      <w:bodyDiv w:val="1"/>
      <w:marLeft w:val="0"/>
      <w:marRight w:val="0"/>
      <w:marTop w:val="0"/>
      <w:marBottom w:val="0"/>
      <w:divBdr>
        <w:top w:val="none" w:sz="0" w:space="0" w:color="auto"/>
        <w:left w:val="none" w:sz="0" w:space="0" w:color="auto"/>
        <w:bottom w:val="none" w:sz="0" w:space="0" w:color="auto"/>
        <w:right w:val="none" w:sz="0" w:space="0" w:color="auto"/>
      </w:divBdr>
      <w:divsChild>
        <w:div w:id="1104568521">
          <w:marLeft w:val="0"/>
          <w:marRight w:val="0"/>
          <w:marTop w:val="0"/>
          <w:marBottom w:val="0"/>
          <w:divBdr>
            <w:top w:val="none" w:sz="0" w:space="0" w:color="auto"/>
            <w:left w:val="none" w:sz="0" w:space="0" w:color="auto"/>
            <w:bottom w:val="none" w:sz="0" w:space="0" w:color="auto"/>
            <w:right w:val="none" w:sz="0" w:space="0" w:color="auto"/>
          </w:divBdr>
        </w:div>
      </w:divsChild>
    </w:div>
    <w:div w:id="490365481">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830951377">
      <w:bodyDiv w:val="1"/>
      <w:marLeft w:val="0"/>
      <w:marRight w:val="0"/>
      <w:marTop w:val="0"/>
      <w:marBottom w:val="0"/>
      <w:divBdr>
        <w:top w:val="none" w:sz="0" w:space="0" w:color="auto"/>
        <w:left w:val="none" w:sz="0" w:space="0" w:color="auto"/>
        <w:bottom w:val="none" w:sz="0" w:space="0" w:color="auto"/>
        <w:right w:val="none" w:sz="0" w:space="0" w:color="auto"/>
      </w:divBdr>
    </w:div>
    <w:div w:id="1004626793">
      <w:bodyDiv w:val="1"/>
      <w:marLeft w:val="0"/>
      <w:marRight w:val="0"/>
      <w:marTop w:val="0"/>
      <w:marBottom w:val="0"/>
      <w:divBdr>
        <w:top w:val="none" w:sz="0" w:space="0" w:color="auto"/>
        <w:left w:val="none" w:sz="0" w:space="0" w:color="auto"/>
        <w:bottom w:val="none" w:sz="0" w:space="0" w:color="auto"/>
        <w:right w:val="none" w:sz="0" w:space="0" w:color="auto"/>
      </w:divBdr>
    </w:div>
    <w:div w:id="1122962663">
      <w:bodyDiv w:val="1"/>
      <w:marLeft w:val="0"/>
      <w:marRight w:val="0"/>
      <w:marTop w:val="0"/>
      <w:marBottom w:val="0"/>
      <w:divBdr>
        <w:top w:val="none" w:sz="0" w:space="0" w:color="auto"/>
        <w:left w:val="none" w:sz="0" w:space="0" w:color="auto"/>
        <w:bottom w:val="none" w:sz="0" w:space="0" w:color="auto"/>
        <w:right w:val="none" w:sz="0" w:space="0" w:color="auto"/>
      </w:divBdr>
    </w:div>
    <w:div w:id="1234657972">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567031614">
      <w:bodyDiv w:val="1"/>
      <w:marLeft w:val="0"/>
      <w:marRight w:val="0"/>
      <w:marTop w:val="0"/>
      <w:marBottom w:val="0"/>
      <w:divBdr>
        <w:top w:val="none" w:sz="0" w:space="0" w:color="auto"/>
        <w:left w:val="none" w:sz="0" w:space="0" w:color="auto"/>
        <w:bottom w:val="none" w:sz="0" w:space="0" w:color="auto"/>
        <w:right w:val="none" w:sz="0" w:space="0" w:color="auto"/>
      </w:divBdr>
    </w:div>
    <w:div w:id="1671055983">
      <w:bodyDiv w:val="1"/>
      <w:marLeft w:val="0"/>
      <w:marRight w:val="0"/>
      <w:marTop w:val="0"/>
      <w:marBottom w:val="0"/>
      <w:divBdr>
        <w:top w:val="none" w:sz="0" w:space="0" w:color="auto"/>
        <w:left w:val="none" w:sz="0" w:space="0" w:color="auto"/>
        <w:bottom w:val="none" w:sz="0" w:space="0" w:color="auto"/>
        <w:right w:val="none" w:sz="0" w:space="0" w:color="auto"/>
      </w:divBdr>
    </w:div>
    <w:div w:id="1875579163">
      <w:bodyDiv w:val="1"/>
      <w:marLeft w:val="0"/>
      <w:marRight w:val="0"/>
      <w:marTop w:val="0"/>
      <w:marBottom w:val="0"/>
      <w:divBdr>
        <w:top w:val="none" w:sz="0" w:space="0" w:color="auto"/>
        <w:left w:val="none" w:sz="0" w:space="0" w:color="auto"/>
        <w:bottom w:val="none" w:sz="0" w:space="0" w:color="auto"/>
        <w:right w:val="none" w:sz="0" w:space="0" w:color="auto"/>
      </w:divBdr>
    </w:div>
    <w:div w:id="188170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jakil@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11497</Words>
  <Characters>68203</Characters>
  <Application>Microsoft Office Word</Application>
  <DocSecurity>0</DocSecurity>
  <Lines>568</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2025-05-26T11:07:00Z</dcterms:created>
  <dcterms:modified xsi:type="dcterms:W3CDTF">2025-06-06T10:49:00Z</dcterms:modified>
</cp:coreProperties>
</file>