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Hlk72336342"/>
      <w:bookmarkStart w:id="1" w:name="_Hlk72336354"/>
      <w:r w:rsidRPr="000B7E57">
        <w:rPr>
          <w:rFonts w:ascii="Arial" w:hAnsi="Arial" w:cs="Arial"/>
          <w:color w:val="FFFFFF" w:themeColor="background1"/>
          <w:szCs w:val="26"/>
        </w:rPr>
        <w:t>Vsebina ponudbene dokumentacije</w:t>
      </w:r>
    </w:p>
    <w:bookmarkEnd w:id="0"/>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w:t>
      </w:r>
      <w:bookmarkEnd w:id="1"/>
      <w:r w:rsidRPr="00546145">
        <w:rPr>
          <w:rFonts w:ascii="Arial" w:hAnsi="Arial" w:cs="Arial"/>
          <w:sz w:val="18"/>
          <w:szCs w:val="18"/>
        </w:rPr>
        <w:t>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010A4" w14:textId="4155DBB8" w:rsidR="00860FE4" w:rsidRPr="00860FE4" w:rsidRDefault="00860FE4" w:rsidP="0084680A">
            <w:pPr>
              <w:spacing w:after="120" w:line="264" w:lineRule="auto"/>
              <w:rPr>
                <w:rFonts w:ascii="Arial" w:hAnsi="Arial" w:cs="Arial"/>
                <w:sz w:val="18"/>
                <w:szCs w:val="18"/>
              </w:rPr>
            </w:pPr>
            <w:r w:rsidRPr="00860FE4">
              <w:rPr>
                <w:rFonts w:ascii="Arial" w:hAnsi="Arial" w:cs="Arial"/>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24E29" w14:textId="35A62DB8" w:rsidR="00860FE4" w:rsidRPr="00860FE4" w:rsidRDefault="00860FE4" w:rsidP="0084680A">
            <w:pPr>
              <w:spacing w:after="120" w:line="264" w:lineRule="auto"/>
              <w:rPr>
                <w:rFonts w:ascii="Arial" w:hAnsi="Arial" w:cs="Arial"/>
                <w:sz w:val="18"/>
                <w:szCs w:val="18"/>
              </w:rPr>
            </w:pPr>
            <w:r w:rsidRPr="00860FE4">
              <w:rPr>
                <w:rFonts w:ascii="Arial" w:hAnsi="Arial" w:cs="Arial"/>
                <w:sz w:val="18"/>
                <w:szCs w:val="18"/>
              </w:rPr>
              <w:t xml:space="preserve">Krovna izjava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2F42B" w14:textId="61D52867" w:rsidR="00182B0C" w:rsidRPr="00917A41" w:rsidRDefault="00182B0C" w:rsidP="0084680A">
            <w:pPr>
              <w:spacing w:after="120" w:line="264" w:lineRule="auto"/>
              <w:rPr>
                <w:rFonts w:ascii="Arial" w:hAnsi="Arial" w:cs="Arial"/>
                <w:sz w:val="18"/>
                <w:szCs w:val="18"/>
              </w:rPr>
            </w:pPr>
            <w:r>
              <w:rPr>
                <w:rFonts w:ascii="Arial" w:hAnsi="Arial" w:cs="Arial"/>
                <w:sz w:val="18"/>
                <w:szCs w:val="18"/>
              </w:rPr>
              <w:t xml:space="preserve">Reference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E5C19" w:rsidRPr="00917A41" w14:paraId="73D513F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CC96D" w14:textId="78AF197C" w:rsidR="001E5C19" w:rsidRPr="00917A41" w:rsidRDefault="001E5C19" w:rsidP="00182B0C">
            <w:pPr>
              <w:rPr>
                <w:rFonts w:ascii="Arial" w:hAnsi="Arial" w:cs="Arial"/>
                <w:sz w:val="18"/>
                <w:szCs w:val="18"/>
              </w:rPr>
            </w:pPr>
            <w:r>
              <w:rPr>
                <w:rFonts w:ascii="Arial" w:hAnsi="Arial" w:cs="Arial"/>
                <w:sz w:val="18"/>
                <w:szCs w:val="18"/>
              </w:rPr>
              <w:t>2b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81DBC" w14:textId="2079FCDC" w:rsidR="001E5C19" w:rsidRDefault="001E5C19" w:rsidP="00182B0C">
            <w:pPr>
              <w:rPr>
                <w:rFonts w:ascii="Arial" w:hAnsi="Arial" w:cs="Arial"/>
                <w:sz w:val="18"/>
                <w:szCs w:val="18"/>
              </w:rPr>
            </w:pPr>
            <w:r>
              <w:rPr>
                <w:rFonts w:ascii="Arial" w:hAnsi="Arial" w:cs="Arial"/>
                <w:sz w:val="18"/>
                <w:szCs w:val="18"/>
              </w:rPr>
              <w:t>Popis voznega parka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9858B" w14:textId="37D0AD44" w:rsidR="001E5C19" w:rsidRPr="00860FE4" w:rsidRDefault="001E5C19" w:rsidP="00182B0C">
            <w:pPr>
              <w:rPr>
                <w:rFonts w:ascii="Arial" w:hAnsi="Arial" w:cs="Arial"/>
                <w:sz w:val="18"/>
                <w:szCs w:val="18"/>
              </w:rPr>
            </w:pPr>
            <w:r w:rsidRPr="001E5C19">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3DAC4B14" w:rsidR="00182B0C" w:rsidRPr="00860FE4" w:rsidRDefault="00F218D2" w:rsidP="00182B0C">
            <w:pPr>
              <w:spacing w:after="120" w:line="264" w:lineRule="auto"/>
              <w:rPr>
                <w:rFonts w:ascii="Arial" w:hAnsi="Arial" w:cs="Arial"/>
                <w:sz w:val="18"/>
                <w:szCs w:val="18"/>
              </w:rPr>
            </w:pPr>
            <w:r>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50AE3" w14:textId="563B25B7" w:rsidR="00182B0C" w:rsidRPr="00860FE4" w:rsidRDefault="00182B0C" w:rsidP="0084680A">
            <w:pPr>
              <w:spacing w:after="120" w:line="264" w:lineRule="auto"/>
              <w:rPr>
                <w:rFonts w:ascii="Arial" w:hAnsi="Arial" w:cs="Arial"/>
                <w:sz w:val="18"/>
                <w:szCs w:val="18"/>
              </w:rPr>
            </w:pPr>
            <w:bookmarkStart w:id="2" w:name="_Hlk32422435"/>
            <w:r w:rsidRPr="00860FE4">
              <w:rPr>
                <w:rFonts w:ascii="Arial" w:hAnsi="Arial" w:cs="Arial"/>
                <w:sz w:val="18"/>
                <w:szCs w:val="18"/>
              </w:rPr>
              <w:t>Menična izjava za dobro izvedbo pogodbenih obveznosti</w:t>
            </w:r>
            <w:bookmarkEnd w:id="2"/>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5CEE29A7" w:rsidR="00182B0C" w:rsidRPr="00860FE4" w:rsidRDefault="00F218D2" w:rsidP="00182B0C">
            <w:pPr>
              <w:spacing w:after="120" w:line="264" w:lineRule="auto"/>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93213" w14:textId="2D86443E"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7DAFEC7E" w:rsidR="00182B0C" w:rsidRPr="00860FE4" w:rsidRDefault="00F218D2" w:rsidP="00182B0C">
            <w:pPr>
              <w:spacing w:after="120" w:line="264" w:lineRule="auto"/>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49AB2" w14:textId="586D0B59"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554454AC" w:rsidR="00182B0C" w:rsidRPr="00860FE4" w:rsidRDefault="00F218D2" w:rsidP="00182B0C">
            <w:pPr>
              <w:spacing w:after="120" w:line="264" w:lineRule="auto"/>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7FA52" w14:textId="60771F34"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43188682" w:rsidR="00182B0C" w:rsidRPr="00860FE4" w:rsidRDefault="00F218D2" w:rsidP="00182B0C">
            <w:pPr>
              <w:spacing w:after="120" w:line="264" w:lineRule="auto"/>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6FCD9" w14:textId="67EAC44A"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D1272F" w:rsidRPr="00860FE4" w14:paraId="6D067B07"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67449" w14:textId="04B85F11" w:rsidR="00D1272F" w:rsidRPr="00860FE4" w:rsidRDefault="00F218D2" w:rsidP="00182B0C">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7EFC8" w14:textId="4FEAE5CB" w:rsidR="00D1272F" w:rsidRPr="00860FE4" w:rsidRDefault="003144A6" w:rsidP="00182B0C">
            <w:pPr>
              <w:rPr>
                <w:rFonts w:ascii="Arial" w:hAnsi="Arial" w:cs="Arial"/>
                <w:sz w:val="18"/>
                <w:szCs w:val="18"/>
              </w:rPr>
            </w:pPr>
            <w:r w:rsidRPr="003144A6">
              <w:rPr>
                <w:rFonts w:ascii="Arial" w:hAnsi="Arial" w:cs="Arial"/>
                <w:sz w:val="18"/>
                <w:szCs w:val="18"/>
              </w:rPr>
              <w:t>Izjava o zagotavljanju primernih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6AEA3" w14:textId="466305D9" w:rsidR="00D1272F" w:rsidRPr="00860FE4" w:rsidRDefault="003144A6" w:rsidP="00182B0C">
            <w:pPr>
              <w:rPr>
                <w:rFonts w:ascii="Arial" w:hAnsi="Arial" w:cs="Arial"/>
                <w:sz w:val="18"/>
                <w:szCs w:val="18"/>
              </w:rPr>
            </w:pPr>
            <w:r w:rsidRPr="003144A6">
              <w:rPr>
                <w:rFonts w:ascii="Arial" w:hAnsi="Arial" w:cs="Arial"/>
                <w:sz w:val="18"/>
                <w:szCs w:val="18"/>
              </w:rPr>
              <w:t>Izpolnjen</w:t>
            </w:r>
            <w:r>
              <w:rPr>
                <w:rFonts w:ascii="Arial" w:hAnsi="Arial" w:cs="Arial"/>
                <w:sz w:val="18"/>
                <w:szCs w:val="18"/>
              </w:rPr>
              <w:t>a</w:t>
            </w:r>
            <w:r w:rsidRPr="003144A6">
              <w:rPr>
                <w:rFonts w:ascii="Arial" w:hAnsi="Arial" w:cs="Arial"/>
                <w:sz w:val="18"/>
                <w:szCs w:val="18"/>
              </w:rPr>
              <w:t>, podpisan</w:t>
            </w:r>
            <w:r>
              <w:rPr>
                <w:rFonts w:ascii="Arial" w:hAnsi="Arial" w:cs="Arial"/>
                <w:sz w:val="18"/>
                <w:szCs w:val="18"/>
              </w:rPr>
              <w:t>a</w:t>
            </w:r>
            <w:r w:rsidRPr="003144A6">
              <w:rPr>
                <w:rFonts w:ascii="Arial" w:hAnsi="Arial" w:cs="Arial"/>
                <w:sz w:val="18"/>
                <w:szCs w:val="18"/>
              </w:rPr>
              <w:t xml:space="preserve"> in žigosan</w:t>
            </w:r>
            <w:r>
              <w:rPr>
                <w:rFonts w:ascii="Arial" w:hAnsi="Arial" w:cs="Arial"/>
                <w:sz w:val="18"/>
                <w:szCs w:val="18"/>
              </w:rPr>
              <w:t>a</w:t>
            </w:r>
            <w:r w:rsidRPr="003144A6">
              <w:rPr>
                <w:rFonts w:ascii="Arial" w:hAnsi="Arial" w:cs="Arial"/>
                <w:sz w:val="18"/>
                <w:szCs w:val="18"/>
              </w:rPr>
              <w:t>.</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330D306D" w:rsidR="00182B0C" w:rsidRPr="00860FE4" w:rsidRDefault="00F218D2" w:rsidP="00182B0C">
            <w:pPr>
              <w:spacing w:after="120" w:line="264" w:lineRule="auto"/>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6BE3D8B4"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F218D2">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333975C9"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w:t>
            </w:r>
            <w:r w:rsidR="00D1272F">
              <w:rPr>
                <w:rFonts w:ascii="Arial" w:hAnsi="Arial" w:cs="Arial"/>
                <w:sz w:val="18"/>
                <w:szCs w:val="18"/>
              </w:rPr>
              <w:t xml:space="preserve">, </w:t>
            </w:r>
            <w:r w:rsidRPr="00860FE4">
              <w:rPr>
                <w:rFonts w:ascii="Arial" w:hAnsi="Arial" w:cs="Arial"/>
                <w:sz w:val="18"/>
                <w:szCs w:val="18"/>
              </w:rPr>
              <w:t>podpisan in žigosan.</w:t>
            </w:r>
          </w:p>
        </w:tc>
      </w:tr>
    </w:tbl>
    <w:p w14:paraId="72D04D61" w14:textId="77777777" w:rsidR="00860FE4" w:rsidRDefault="00860FE4"/>
    <w:p w14:paraId="7ED66E59" w14:textId="75E1CF08" w:rsidR="00860FE4" w:rsidRDefault="00860FE4">
      <w:pPr>
        <w:sectPr w:rsidR="00860FE4"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0836B3FE"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bookmarkStart w:id="3" w:name="_Hlk32927159"/>
      <w:r w:rsidRPr="00167B6B">
        <w:rPr>
          <w:rFonts w:ascii="Arial" w:hAnsi="Arial" w:cs="Arial"/>
          <w:b/>
          <w:bCs/>
          <w:color w:val="000000"/>
          <w:sz w:val="18"/>
          <w:szCs w:val="18"/>
        </w:rPr>
        <w:t>»</w:t>
      </w:r>
      <w:bookmarkStart w:id="4" w:name="_Hlk32928430"/>
      <w:r w:rsidR="00EF0361" w:rsidRPr="00EF0361">
        <w:rPr>
          <w:rFonts w:ascii="Arial" w:hAnsi="Arial" w:cs="Arial"/>
          <w:b/>
          <w:bCs/>
          <w:color w:val="000000"/>
          <w:sz w:val="18"/>
          <w:szCs w:val="18"/>
        </w:rPr>
        <w:t>Prevoz šolskih otrok ob pouka prostih dneh</w:t>
      </w:r>
      <w:r w:rsidRPr="00167B6B">
        <w:rPr>
          <w:rFonts w:ascii="Arial" w:hAnsi="Arial" w:cs="Arial"/>
          <w:b/>
          <w:bCs/>
          <w:color w:val="000000"/>
          <w:sz w:val="18"/>
          <w:szCs w:val="18"/>
        </w:rPr>
        <w:t>«</w:t>
      </w:r>
      <w:bookmarkEnd w:id="4"/>
      <w:r>
        <w:rPr>
          <w:rFonts w:ascii="Arial" w:hAnsi="Arial" w:cs="Arial"/>
          <w:color w:val="000000"/>
          <w:sz w:val="18"/>
          <w:szCs w:val="18"/>
        </w:rPr>
        <w:t xml:space="preserve"> </w:t>
      </w:r>
      <w:bookmarkEnd w:id="3"/>
      <w:r>
        <w:rPr>
          <w:rFonts w:ascii="Arial" w:hAnsi="Arial" w:cs="Arial"/>
          <w:color w:val="000000"/>
          <w:sz w:val="18"/>
          <w:szCs w:val="18"/>
        </w:rPr>
        <w:t>dajemo ponudbo, kot sledi:</w:t>
      </w:r>
    </w:p>
    <w:p w14:paraId="1280338D" w14:textId="20C2C8D6" w:rsidR="0084141A" w:rsidRDefault="000E73FE" w:rsidP="0006765A">
      <w:pPr>
        <w:pStyle w:val="Odstavekseznama"/>
        <w:numPr>
          <w:ilvl w:val="0"/>
          <w:numId w:val="35"/>
        </w:numPr>
        <w:spacing w:before="225" w:after="225" w:line="240" w:lineRule="auto"/>
        <w:jc w:val="both"/>
      </w:pPr>
      <w:r w:rsidRPr="0006765A">
        <w:rPr>
          <w:rFonts w:ascii="Arial" w:hAnsi="Arial" w:cs="Arial"/>
          <w:b/>
          <w:bCs/>
          <w:color w:val="000000"/>
          <w:sz w:val="18"/>
          <w:szCs w:val="18"/>
        </w:rPr>
        <w:t>Ponudba številka:</w:t>
      </w:r>
      <w:r w:rsidRPr="0006765A">
        <w:rPr>
          <w:rFonts w:ascii="Arial" w:hAnsi="Arial" w:cs="Arial"/>
          <w:color w:val="000000"/>
          <w:sz w:val="18"/>
          <w:szCs w:val="18"/>
        </w:rPr>
        <w:t> </w:t>
      </w:r>
      <w:r w:rsidRPr="0006765A">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5" w:name="cbox1597eb9af70fc5"/>
      <w:r>
        <w:instrText xml:space="preserve"> FORMCHECKBOX </w:instrText>
      </w:r>
      <w:r w:rsidR="00267E4B">
        <w:fldChar w:fldCharType="separate"/>
      </w:r>
      <w:r>
        <w:fldChar w:fldCharType="end"/>
      </w:r>
      <w:bookmarkEnd w:id="5"/>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6" w:name="cbox1597eb9af711fa"/>
      <w:r>
        <w:instrText xml:space="preserve"> FORMCHECKBOX </w:instrText>
      </w:r>
      <w:r w:rsidR="00267E4B">
        <w:fldChar w:fldCharType="separate"/>
      </w:r>
      <w:r>
        <w:fldChar w:fldCharType="end"/>
      </w:r>
      <w:bookmarkEnd w:id="6"/>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7" w:name="cbox1597eb9af71425"/>
      <w:r>
        <w:instrText xml:space="preserve"> FORMCHECKBOX </w:instrText>
      </w:r>
      <w:r w:rsidR="00267E4B">
        <w:fldChar w:fldCharType="separate"/>
      </w:r>
      <w:r>
        <w:fldChar w:fldCharType="end"/>
      </w:r>
      <w:bookmarkEnd w:id="7"/>
      <w:r>
        <w:rPr>
          <w:rFonts w:ascii="Arial" w:hAnsi="Arial" w:cs="Arial"/>
          <w:color w:val="000000"/>
          <w:sz w:val="18"/>
          <w:szCs w:val="18"/>
        </w:rPr>
        <w:t> z naslednjimi podizvajalci (navedite samo firme): ________________________________</w:t>
      </w:r>
    </w:p>
    <w:p w14:paraId="3BBA5A67" w14:textId="62DED30E" w:rsidR="0006765A" w:rsidRDefault="000E73FE" w:rsidP="0006765A">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8" w:name="cbox1597eb9af71651"/>
      <w:r>
        <w:instrText xml:space="preserve"> FORMCHECKBOX </w:instrText>
      </w:r>
      <w:r w:rsidR="00267E4B">
        <w:fldChar w:fldCharType="separate"/>
      </w:r>
      <w:r>
        <w:fldChar w:fldCharType="end"/>
      </w:r>
      <w:bookmarkEnd w:id="8"/>
      <w:r>
        <w:rPr>
          <w:rFonts w:ascii="Arial" w:hAnsi="Arial" w:cs="Arial"/>
          <w:color w:val="000000"/>
          <w:sz w:val="18"/>
          <w:szCs w:val="18"/>
        </w:rPr>
        <w:t>  z uporabo zmogljivosti naslednjih subjektov (navedite samo firme): _____________________________</w:t>
      </w:r>
    </w:p>
    <w:p w14:paraId="1B20D1C2" w14:textId="5BBD97E0" w:rsidR="00194C27" w:rsidRPr="00194C27" w:rsidRDefault="00EF0361" w:rsidP="00194C27">
      <w:pPr>
        <w:keepNext/>
        <w:keepLines/>
        <w:numPr>
          <w:ilvl w:val="0"/>
          <w:numId w:val="22"/>
        </w:numPr>
        <w:spacing w:after="0" w:line="240" w:lineRule="auto"/>
        <w:contextualSpacing/>
        <w:jc w:val="both"/>
        <w:rPr>
          <w:rFonts w:ascii="Arial" w:hAnsi="Arial" w:cs="Arial"/>
          <w:sz w:val="18"/>
          <w:szCs w:val="18"/>
        </w:rPr>
      </w:pPr>
      <w:bookmarkStart w:id="9" w:name="_Hlk172028135"/>
      <w:r>
        <w:rPr>
          <w:rFonts w:ascii="Arial" w:hAnsi="Arial" w:cs="Arial"/>
          <w:b/>
          <w:sz w:val="18"/>
          <w:szCs w:val="18"/>
        </w:rPr>
        <w:t>PONUDBENA CENA</w:t>
      </w:r>
      <w:r w:rsidR="00194C27" w:rsidRPr="00194C27">
        <w:rPr>
          <w:rFonts w:ascii="Arial" w:hAnsi="Arial" w:cs="Arial"/>
          <w:b/>
          <w:sz w:val="18"/>
          <w:szCs w:val="18"/>
        </w:rPr>
        <w:t xml:space="preserve"> </w:t>
      </w:r>
    </w:p>
    <w:tbl>
      <w:tblPr>
        <w:tblStyle w:val="NormalTablePHPDOCX"/>
        <w:tblW w:w="8950" w:type="dxa"/>
        <w:tblInd w:w="108" w:type="dxa"/>
        <w:tblLook w:val="04A0" w:firstRow="1" w:lastRow="0" w:firstColumn="1" w:lastColumn="0" w:noHBand="0" w:noVBand="1"/>
      </w:tblPr>
      <w:tblGrid>
        <w:gridCol w:w="1223"/>
        <w:gridCol w:w="2418"/>
        <w:gridCol w:w="1525"/>
        <w:gridCol w:w="1525"/>
        <w:gridCol w:w="703"/>
        <w:gridCol w:w="1556"/>
      </w:tblGrid>
      <w:tr w:rsidR="00C32F81" w14:paraId="6CE7F256"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27915" w14:textId="77777777" w:rsidR="00C32F81" w:rsidRDefault="00C32F81" w:rsidP="00C32F81">
            <w:pPr>
              <w:jc w:val="center"/>
            </w:pPr>
            <w:r>
              <w:rPr>
                <w:rFonts w:ascii="Arial" w:hAnsi="Arial" w:cs="Arial"/>
                <w:b/>
                <w:bCs/>
                <w:color w:val="000000"/>
                <w:position w:val="-2"/>
                <w:sz w:val="18"/>
                <w:szCs w:val="18"/>
                <w:shd w:val="clear" w:color="auto" w:fill="D1D1D1"/>
              </w:rPr>
              <w:t>Oznaka sklopa</w:t>
            </w:r>
          </w:p>
        </w:tc>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BBD67F" w14:textId="77777777" w:rsidR="00C32F81" w:rsidRDefault="00C32F81" w:rsidP="00C32F81">
            <w:pPr>
              <w:jc w:val="center"/>
            </w:pPr>
            <w:r>
              <w:rPr>
                <w:rFonts w:ascii="Arial" w:hAnsi="Arial" w:cs="Arial"/>
                <w:b/>
                <w:bCs/>
                <w:color w:val="000000"/>
                <w:position w:val="-2"/>
                <w:sz w:val="18"/>
                <w:szCs w:val="18"/>
                <w:shd w:val="clear" w:color="auto" w:fill="D1D1D1"/>
              </w:rPr>
              <w:t>Naziv sklopa</w:t>
            </w:r>
          </w:p>
        </w:tc>
        <w:tc>
          <w:tcPr>
            <w:tcW w:w="852"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3FDC64BE" w14:textId="4E849F8A" w:rsidR="00C32F81" w:rsidRPr="00C32F81" w:rsidRDefault="00C32F81" w:rsidP="00C32F81">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Kilometrina</w:t>
            </w:r>
            <w:r w:rsidR="005974AA">
              <w:rPr>
                <w:rFonts w:ascii="Arial" w:hAnsi="Arial" w:cs="Arial"/>
                <w:b/>
                <w:bCs/>
                <w:color w:val="000000"/>
                <w:position w:val="-2"/>
                <w:sz w:val="18"/>
                <w:szCs w:val="18"/>
                <w:shd w:val="clear" w:color="auto" w:fill="D1D1D1"/>
              </w:rPr>
              <w:t>*</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20A500" w14:textId="10A5B34E" w:rsidR="00C32F81" w:rsidRDefault="00C32F81" w:rsidP="00C32F81">
            <w:pPr>
              <w:jc w:val="center"/>
            </w:pPr>
            <w:r w:rsidRPr="00C32F81">
              <w:rPr>
                <w:rFonts w:ascii="Arial" w:hAnsi="Arial" w:cs="Arial"/>
                <w:b/>
                <w:bCs/>
                <w:color w:val="000000"/>
                <w:position w:val="-2"/>
                <w:sz w:val="18"/>
                <w:szCs w:val="18"/>
                <w:shd w:val="clear" w:color="auto" w:fill="D1D1D1"/>
              </w:rPr>
              <w:t>Cena na kilometer</w:t>
            </w:r>
          </w:p>
        </w:tc>
        <w:tc>
          <w:tcPr>
            <w:tcW w:w="3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66AE4B" w14:textId="1204745A" w:rsidR="00C32F81" w:rsidRDefault="00C32F81" w:rsidP="00C32F81">
            <w:pPr>
              <w:jc w:val="center"/>
            </w:pPr>
            <w:r>
              <w:rPr>
                <w:rFonts w:ascii="Arial" w:hAnsi="Arial" w:cs="Arial"/>
                <w:b/>
                <w:bCs/>
                <w:color w:val="000000"/>
                <w:position w:val="-2"/>
                <w:sz w:val="18"/>
                <w:szCs w:val="18"/>
                <w:shd w:val="clear" w:color="auto" w:fill="D1D1D1"/>
              </w:rPr>
              <w:t>DDV</w:t>
            </w:r>
          </w:p>
        </w:tc>
        <w:tc>
          <w:tcPr>
            <w:tcW w:w="8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393D0D" w14:textId="77777777" w:rsidR="00C32F81" w:rsidRDefault="00C32F81" w:rsidP="00C32F81">
            <w:pPr>
              <w:jc w:val="center"/>
            </w:pPr>
            <w:r>
              <w:rPr>
                <w:rFonts w:ascii="Arial" w:hAnsi="Arial" w:cs="Arial"/>
                <w:b/>
                <w:bCs/>
                <w:color w:val="000000"/>
                <w:position w:val="-2"/>
                <w:sz w:val="18"/>
                <w:szCs w:val="18"/>
                <w:shd w:val="clear" w:color="auto" w:fill="D1D1D1"/>
              </w:rPr>
              <w:t>Skupna p</w:t>
            </w:r>
            <w:r w:rsidRPr="004425C6">
              <w:rPr>
                <w:rFonts w:ascii="Arial" w:hAnsi="Arial" w:cs="Arial"/>
                <w:b/>
                <w:bCs/>
                <w:color w:val="000000"/>
                <w:position w:val="-2"/>
                <w:sz w:val="18"/>
                <w:szCs w:val="18"/>
                <w:shd w:val="clear" w:color="auto" w:fill="D1D1D1"/>
              </w:rPr>
              <w:t>onudbena vrednost z DDV za ocenjeno količino</w:t>
            </w:r>
          </w:p>
        </w:tc>
      </w:tr>
      <w:tr w:rsidR="00C32F81" w14:paraId="7414FB0B"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A26D9" w14:textId="67163FE3" w:rsidR="00C32F81" w:rsidRDefault="008D23D8"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0C713FB5" w14:textId="784DF8E4" w:rsidR="00C32F81" w:rsidRPr="00BC1F1E" w:rsidRDefault="00F218D2" w:rsidP="007B6B06">
            <w:pPr>
              <w:jc w:val="both"/>
            </w:pPr>
            <w:r>
              <w:rPr>
                <w:rFonts w:ascii="Arial" w:hAnsi="Arial" w:cs="Arial"/>
                <w:color w:val="000000"/>
                <w:position w:val="-2"/>
                <w:sz w:val="18"/>
                <w:szCs w:val="18"/>
              </w:rPr>
              <w:t>CERKNICA</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EB4BB9D" w14:textId="095470ED" w:rsidR="00C32F81" w:rsidRDefault="00F218D2" w:rsidP="00DA5008">
            <w:pPr>
              <w:jc w:val="center"/>
              <w:rPr>
                <w:rFonts w:ascii="Arial" w:hAnsi="Arial" w:cs="Arial"/>
                <w:color w:val="000000"/>
                <w:position w:val="-2"/>
                <w:sz w:val="18"/>
                <w:szCs w:val="18"/>
              </w:rPr>
            </w:pPr>
            <w:r w:rsidRPr="00F218D2">
              <w:rPr>
                <w:rFonts w:ascii="Arial" w:hAnsi="Arial" w:cs="Arial"/>
                <w:color w:val="000000"/>
                <w:position w:val="-2"/>
                <w:sz w:val="18"/>
                <w:szCs w:val="18"/>
              </w:rPr>
              <w:t>59,4</w:t>
            </w:r>
            <w:r w:rsidR="005974AA">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5B361" w14:textId="140569B3"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F8C05" w14:textId="76238D53"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B785B" w14:textId="77777777" w:rsidR="00C32F81" w:rsidRDefault="00C32F81" w:rsidP="007B6B06">
            <w:pPr>
              <w:rPr>
                <w:rFonts w:ascii="Arial" w:hAnsi="Arial" w:cs="Arial"/>
                <w:color w:val="000000"/>
                <w:position w:val="-2"/>
                <w:sz w:val="18"/>
                <w:szCs w:val="18"/>
              </w:rPr>
            </w:pPr>
          </w:p>
        </w:tc>
      </w:tr>
      <w:tr w:rsidR="008D23D8" w14:paraId="1CC09F88"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A6548" w14:textId="2138096B" w:rsidR="008D23D8" w:rsidRDefault="008D23D8"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24CC64A8" w14:textId="5D2C808A" w:rsidR="008D23D8" w:rsidRDefault="008D23D8" w:rsidP="007B6B06">
            <w:pPr>
              <w:jc w:val="both"/>
              <w:rPr>
                <w:rFonts w:ascii="Arial" w:hAnsi="Arial" w:cs="Arial"/>
                <w:color w:val="000000"/>
                <w:position w:val="-2"/>
                <w:sz w:val="18"/>
                <w:szCs w:val="18"/>
              </w:rPr>
            </w:pPr>
            <w:r>
              <w:rPr>
                <w:rFonts w:ascii="Arial" w:hAnsi="Arial" w:cs="Arial"/>
                <w:color w:val="000000"/>
                <w:position w:val="-2"/>
                <w:sz w:val="18"/>
                <w:szCs w:val="18"/>
              </w:rPr>
              <w:t>ČRNI VRH</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503E5147" w14:textId="613A2D2E" w:rsidR="008D23D8" w:rsidRPr="00F218D2" w:rsidRDefault="008D23D8" w:rsidP="00DA5008">
            <w:pPr>
              <w:jc w:val="center"/>
              <w:rPr>
                <w:rFonts w:ascii="Arial" w:hAnsi="Arial" w:cs="Arial"/>
                <w:color w:val="000000"/>
                <w:position w:val="-2"/>
                <w:sz w:val="18"/>
                <w:szCs w:val="18"/>
              </w:rPr>
            </w:pPr>
            <w:r w:rsidRPr="008D23D8">
              <w:rPr>
                <w:rFonts w:ascii="Arial" w:hAnsi="Arial" w:cs="Arial"/>
                <w:color w:val="000000"/>
                <w:position w:val="-2"/>
                <w:sz w:val="18"/>
                <w:szCs w:val="18"/>
              </w:rPr>
              <w:t>19,7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0FF3E" w14:textId="77777777" w:rsidR="008D23D8" w:rsidRDefault="008D23D8"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C96F5" w14:textId="77777777" w:rsidR="008D23D8" w:rsidRDefault="008D23D8"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82001" w14:textId="77777777" w:rsidR="008D23D8" w:rsidRDefault="008D23D8" w:rsidP="007B6B06">
            <w:pPr>
              <w:rPr>
                <w:rFonts w:ascii="Arial" w:hAnsi="Arial" w:cs="Arial"/>
                <w:color w:val="000000"/>
                <w:position w:val="-2"/>
                <w:sz w:val="18"/>
                <w:szCs w:val="18"/>
              </w:rPr>
            </w:pPr>
          </w:p>
        </w:tc>
      </w:tr>
      <w:tr w:rsidR="00C32F81" w14:paraId="4C01293F"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3FB494" w14:textId="77777777" w:rsidR="00C32F81" w:rsidRDefault="00C32F81" w:rsidP="00F92596">
            <w:pPr>
              <w:jc w:val="right"/>
            </w:pPr>
            <w:bookmarkStart w:id="10" w:name="_Hlk72412843"/>
            <w:r>
              <w:rPr>
                <w:rFonts w:ascii="Arial" w:hAnsi="Arial" w:cs="Arial"/>
                <w:b/>
                <w:bCs/>
                <w:color w:val="000000"/>
                <w:position w:val="-2"/>
                <w:sz w:val="18"/>
                <w:szCs w:val="18"/>
                <w:shd w:val="clear" w:color="auto" w:fill="CCCCCC"/>
              </w:rPr>
              <w:t>Skupaj</w:t>
            </w:r>
          </w:p>
        </w:tc>
        <w:tc>
          <w:tcPr>
            <w:tcW w:w="13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FF87A0"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tcPr>
          <w:p w14:paraId="4C8A1A6C"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02FA9D" w14:textId="121BB8B8" w:rsidR="00C32F81" w:rsidRDefault="00C32F81" w:rsidP="00F92596"/>
        </w:tc>
        <w:tc>
          <w:tcPr>
            <w:tcW w:w="39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552BAE" w14:textId="35A63CBE"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799976" w14:textId="77777777" w:rsidR="00C32F81" w:rsidRDefault="00C32F81" w:rsidP="00F92596"/>
        </w:tc>
      </w:tr>
    </w:tbl>
    <w:bookmarkEnd w:id="10"/>
    <w:bookmarkEnd w:id="9"/>
    <w:p w14:paraId="64C7318D" w14:textId="18E3BDFB" w:rsidR="005974AA" w:rsidRDefault="005974AA" w:rsidP="005974AA">
      <w:pPr>
        <w:keepNext/>
        <w:keepLines/>
        <w:spacing w:after="0" w:line="240" w:lineRule="auto"/>
        <w:jc w:val="both"/>
        <w:rPr>
          <w:rFonts w:ascii="Tahoma" w:hAnsi="Tahoma" w:cs="Tahoma"/>
          <w:sz w:val="16"/>
          <w:szCs w:val="16"/>
        </w:rPr>
      </w:pPr>
      <w:r w:rsidRPr="005974AA">
        <w:rPr>
          <w:rFonts w:ascii="Tahoma" w:hAnsi="Tahoma" w:cs="Tahoma"/>
        </w:rPr>
        <w:t>*</w:t>
      </w:r>
      <w:r>
        <w:rPr>
          <w:rFonts w:ascii="Tahoma" w:hAnsi="Tahoma" w:cs="Tahoma"/>
        </w:rPr>
        <w:t xml:space="preserve"> </w:t>
      </w:r>
      <w:r w:rsidRPr="005974AA">
        <w:rPr>
          <w:rFonts w:ascii="Tahoma" w:hAnsi="Tahoma" w:cs="Tahoma"/>
          <w:sz w:val="16"/>
          <w:szCs w:val="16"/>
        </w:rPr>
        <w:t>kilometrina v eno smer</w:t>
      </w:r>
    </w:p>
    <w:p w14:paraId="30645BB9" w14:textId="2C2E08B7" w:rsidR="00C50D42" w:rsidRPr="00B245F9" w:rsidRDefault="000E73FE" w:rsidP="00B245F9">
      <w:pPr>
        <w:pStyle w:val="Odstavekseznama"/>
        <w:numPr>
          <w:ilvl w:val="0"/>
          <w:numId w:val="22"/>
        </w:numPr>
        <w:spacing w:before="225" w:after="225" w:line="240" w:lineRule="auto"/>
        <w:jc w:val="both"/>
        <w:rPr>
          <w:rFonts w:ascii="Arial" w:hAnsi="Arial" w:cs="Arial"/>
          <w:color w:val="000000"/>
          <w:sz w:val="18"/>
          <w:szCs w:val="18"/>
        </w:rPr>
      </w:pPr>
      <w:r w:rsidRPr="00B245F9">
        <w:rPr>
          <w:rFonts w:ascii="Arial" w:hAnsi="Arial" w:cs="Arial"/>
          <w:b/>
          <w:bCs/>
          <w:color w:val="000000"/>
          <w:sz w:val="18"/>
          <w:szCs w:val="18"/>
        </w:rPr>
        <w:t>Rok veljavnosti ponudb</w:t>
      </w:r>
      <w:r w:rsidRPr="00B245F9">
        <w:rPr>
          <w:rFonts w:ascii="Arial" w:hAnsi="Arial" w:cs="Arial"/>
          <w:color w:val="000000"/>
          <w:sz w:val="18"/>
          <w:szCs w:val="18"/>
        </w:rPr>
        <w:t>e </w:t>
      </w:r>
    </w:p>
    <w:p w14:paraId="07C84FCC" w14:textId="64FEABB5" w:rsidR="007B6B06" w:rsidRPr="00C50D42" w:rsidRDefault="000E73FE" w:rsidP="00C50D42">
      <w:pPr>
        <w:spacing w:before="225" w:after="225" w:line="240" w:lineRule="auto"/>
        <w:jc w:val="both"/>
        <w:rPr>
          <w:rFonts w:ascii="Arial" w:hAnsi="Arial" w:cs="Arial"/>
          <w:color w:val="000000"/>
          <w:sz w:val="18"/>
          <w:szCs w:val="18"/>
        </w:rPr>
      </w:pPr>
      <w:r w:rsidRPr="00C50D42">
        <w:rPr>
          <w:rFonts w:ascii="Arial" w:hAnsi="Arial" w:cs="Arial"/>
          <w:color w:val="000000"/>
          <w:sz w:val="18"/>
          <w:szCs w:val="18"/>
        </w:rPr>
        <w:t xml:space="preserve">Ponudba velja </w:t>
      </w:r>
      <w:r w:rsidR="00534DFF">
        <w:rPr>
          <w:rFonts w:ascii="Arial" w:hAnsi="Arial" w:cs="Arial"/>
          <w:color w:val="000000"/>
          <w:sz w:val="18"/>
          <w:szCs w:val="18"/>
        </w:rPr>
        <w:t>60 dni od roka za oddajo ponudb</w:t>
      </w:r>
      <w:r w:rsidR="007651DB" w:rsidRPr="00C50D42">
        <w:rPr>
          <w:rFonts w:ascii="Arial" w:hAnsi="Arial" w:cs="Arial"/>
          <w:color w:val="000000"/>
          <w:sz w:val="18"/>
          <w:szCs w:val="18"/>
        </w:rPr>
        <w:t>.</w:t>
      </w:r>
      <w:r w:rsidR="001B50D6" w:rsidRPr="00C50D42">
        <w:rPr>
          <w:rFonts w:ascii="Arial" w:hAnsi="Arial" w:cs="Arial"/>
        </w:rPr>
        <w:t xml:space="preserve"> </w:t>
      </w:r>
      <w:r w:rsidRPr="00C50D42">
        <w:rPr>
          <w:rFonts w:ascii="Arial" w:hAnsi="Arial" w:cs="Arial"/>
          <w:color w:val="000000"/>
          <w:sz w:val="18"/>
          <w:szCs w:val="18"/>
        </w:rPr>
        <w:t>Ponudba mora biti veljavna najmanj do navedenega roka. Prekratka veljavnost ponudbe pomeni razlog za zavrnitev ponudbe.</w:t>
      </w:r>
    </w:p>
    <w:p w14:paraId="5E361D8A" w14:textId="51539BBF" w:rsidR="0084141A" w:rsidRPr="00194C27" w:rsidRDefault="000E73FE" w:rsidP="00194C27">
      <w:pPr>
        <w:pStyle w:val="Odstavekseznama"/>
        <w:numPr>
          <w:ilvl w:val="0"/>
          <w:numId w:val="22"/>
        </w:numPr>
        <w:spacing w:before="225" w:after="225" w:line="240" w:lineRule="auto"/>
        <w:jc w:val="both"/>
        <w:rPr>
          <w:rFonts w:ascii="Arial" w:hAnsi="Arial" w:cs="Arial"/>
        </w:rPr>
      </w:pPr>
      <w:r w:rsidRPr="00194C27">
        <w:rPr>
          <w:rFonts w:ascii="Arial" w:hAnsi="Arial" w:cs="Arial"/>
          <w:b/>
          <w:bCs/>
          <w:color w:val="000000"/>
          <w:sz w:val="18"/>
          <w:szCs w:val="18"/>
        </w:rPr>
        <w:t>Podatki o plačilu </w:t>
      </w:r>
    </w:p>
    <w:p w14:paraId="22088EE4" w14:textId="7335675A" w:rsidR="00226973" w:rsidRPr="0006765A" w:rsidRDefault="00E66AEF">
      <w:pPr>
        <w:spacing w:before="225" w:after="225" w:line="240" w:lineRule="auto"/>
        <w:jc w:val="both"/>
        <w:rPr>
          <w:rFonts w:ascii="Arial" w:hAnsi="Arial" w:cs="Arial"/>
          <w:color w:val="000000"/>
          <w:sz w:val="18"/>
          <w:szCs w:val="18"/>
        </w:rPr>
      </w:pPr>
      <w:r w:rsidRPr="0006765A">
        <w:rPr>
          <w:rFonts w:ascii="Arial" w:hAnsi="Arial" w:cs="Arial"/>
          <w:color w:val="000000"/>
          <w:sz w:val="18"/>
          <w:szCs w:val="18"/>
        </w:rPr>
        <w:t xml:space="preserve">Rok plačila je 30 dni od izstavitve e-računa, e-račune pa </w:t>
      </w:r>
      <w:r w:rsidR="00446298" w:rsidRPr="005A10E0">
        <w:rPr>
          <w:rFonts w:ascii="Arial" w:hAnsi="Arial" w:cs="Arial"/>
          <w:color w:val="000000"/>
          <w:sz w:val="18"/>
          <w:szCs w:val="18"/>
        </w:rPr>
        <w:t>izvajalci</w:t>
      </w:r>
      <w:r w:rsidR="00446298">
        <w:rPr>
          <w:rFonts w:ascii="Arial" w:hAnsi="Arial" w:cs="Arial"/>
          <w:color w:val="000000"/>
          <w:sz w:val="18"/>
          <w:szCs w:val="18"/>
        </w:rPr>
        <w:t xml:space="preserve"> </w:t>
      </w:r>
      <w:r w:rsidRPr="0006765A">
        <w:rPr>
          <w:rFonts w:ascii="Arial" w:hAnsi="Arial" w:cs="Arial"/>
          <w:color w:val="000000"/>
          <w:sz w:val="18"/>
          <w:szCs w:val="18"/>
        </w:rPr>
        <w:t>izdajajo zbirno 1 x mesečno, in sicer 1 zbiren e-račun.</w:t>
      </w:r>
      <w:r w:rsidRPr="0006765A">
        <w:rPr>
          <w:rFonts w:ascii="Arial" w:hAnsi="Arial" w:cs="Arial"/>
        </w:rPr>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rsidRPr="0006765A" w14:paraId="6C954E76" w14:textId="77777777" w:rsidTr="007E6677">
        <w:tc>
          <w:tcPr>
            <w:tcW w:w="4080" w:type="dxa"/>
            <w:tcMar>
              <w:top w:w="75" w:type="dxa"/>
              <w:bottom w:w="75" w:type="dxa"/>
            </w:tcMar>
            <w:vAlign w:val="center"/>
          </w:tcPr>
          <w:p w14:paraId="785CC868" w14:textId="77777777" w:rsidR="0084141A" w:rsidRPr="0006765A" w:rsidRDefault="000E73FE">
            <w:pPr>
              <w:rPr>
                <w:rFonts w:ascii="Arial" w:hAnsi="Arial" w:cs="Arial"/>
              </w:rPr>
            </w:pPr>
            <w:r w:rsidRPr="0006765A">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Pr="0006765A" w:rsidRDefault="008A30E7">
            <w:pPr>
              <w:jc w:val="center"/>
              <w:rPr>
                <w:rFonts w:ascii="Arial" w:hAnsi="Arial" w:cs="Arial"/>
                <w:color w:val="000000"/>
                <w:position w:val="-2"/>
                <w:sz w:val="18"/>
                <w:szCs w:val="18"/>
              </w:rPr>
            </w:pPr>
          </w:p>
          <w:p w14:paraId="00178C02" w14:textId="77777777" w:rsidR="008A30E7" w:rsidRPr="0006765A" w:rsidRDefault="008A30E7">
            <w:pPr>
              <w:jc w:val="center"/>
              <w:rPr>
                <w:rFonts w:ascii="Arial" w:hAnsi="Arial" w:cs="Arial"/>
                <w:color w:val="000000"/>
                <w:position w:val="-2"/>
                <w:sz w:val="18"/>
                <w:szCs w:val="18"/>
              </w:rPr>
            </w:pPr>
          </w:p>
          <w:p w14:paraId="1A814734"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Ime in priimek: _____________________</w:t>
            </w:r>
          </w:p>
        </w:tc>
      </w:tr>
      <w:tr w:rsidR="0084141A" w:rsidRPr="0006765A" w14:paraId="20C00F51" w14:textId="77777777" w:rsidTr="007E6677">
        <w:tc>
          <w:tcPr>
            <w:tcW w:w="4080" w:type="dxa"/>
            <w:tcMar>
              <w:top w:w="75" w:type="dxa"/>
              <w:bottom w:w="75" w:type="dxa"/>
            </w:tcMar>
            <w:vAlign w:val="center"/>
          </w:tcPr>
          <w:p w14:paraId="36EFE407" w14:textId="77777777" w:rsidR="0084141A" w:rsidRPr="0006765A" w:rsidRDefault="000E73FE">
            <w:pPr>
              <w:rPr>
                <w:rFonts w:ascii="Arial" w:hAnsi="Arial" w:cs="Arial"/>
              </w:rPr>
            </w:pPr>
            <w:r w:rsidRPr="0006765A">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 xml:space="preserve"> (žig in podpis)</w:t>
            </w:r>
            <w:r w:rsidRPr="0006765A">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5C8232F2" w14:textId="77777777" w:rsidR="00F218D2" w:rsidRDefault="00F218D2" w:rsidP="004A2A62">
            <w:pPr>
              <w:rPr>
                <w:rFonts w:ascii="Arial" w:hAnsi="Arial" w:cs="Arial"/>
                <w:color w:val="000000"/>
                <w:position w:val="-2"/>
                <w:sz w:val="18"/>
                <w:szCs w:val="18"/>
              </w:rPr>
            </w:pPr>
          </w:p>
          <w:p w14:paraId="6843BC52" w14:textId="077CDEF6" w:rsidR="007E6677" w:rsidRDefault="007E6677" w:rsidP="004A2A6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bookmarkStart w:id="11" w:name="_Hlk33011222"/>
      <w:r w:rsidRPr="00590863">
        <w:rPr>
          <w:rFonts w:ascii="Arial" w:hAnsi="Arial" w:cs="Arial"/>
          <w:sz w:val="18"/>
          <w:szCs w:val="18"/>
        </w:rPr>
        <w:t>Obrazec št: 2</w:t>
      </w:r>
    </w:p>
    <w:bookmarkEnd w:id="11"/>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32927637"/>
      <w:r>
        <w:rPr>
          <w:rFonts w:ascii="Arial" w:hAnsi="Arial" w:cs="Arial"/>
        </w:rPr>
        <w:t>Krovna izjava</w:t>
      </w:r>
    </w:p>
    <w:p w14:paraId="352108D7" w14:textId="0FE421BE" w:rsidR="0084141A" w:rsidRDefault="000E73FE">
      <w:pPr>
        <w:spacing w:before="225" w:after="225" w:line="240" w:lineRule="auto"/>
        <w:jc w:val="both"/>
      </w:pPr>
      <w:bookmarkStart w:id="13" w:name="_Hlk33102863"/>
      <w:bookmarkStart w:id="14" w:name="_Hlk33011253"/>
      <w:bookmarkEnd w:id="12"/>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7B6B06" w:rsidRPr="007B6B06">
        <w:rPr>
          <w:rFonts w:ascii="Arial" w:hAnsi="Arial" w:cs="Arial"/>
          <w:b/>
          <w:bCs/>
          <w:color w:val="000000"/>
          <w:sz w:val="18"/>
          <w:szCs w:val="18"/>
        </w:rPr>
        <w:t>Prevoz šolskih otrok ob pouka prostih dneh</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bookmarkEnd w:id="13"/>
    <w:bookmarkEnd w:id="14"/>
    <w:p w14:paraId="2A83CA50" w14:textId="77777777" w:rsidR="007B6B06" w:rsidRDefault="007B6B06" w:rsidP="007B6B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CF52160" w14:textId="77777777" w:rsidR="007B6B06" w:rsidRDefault="007B6B06" w:rsidP="007B6B06">
      <w:pPr>
        <w:spacing w:before="225" w:after="225" w:line="240" w:lineRule="auto"/>
        <w:jc w:val="both"/>
      </w:pPr>
      <w:r>
        <w:rPr>
          <w:rFonts w:ascii="Arial" w:hAnsi="Arial" w:cs="Arial"/>
          <w:i/>
          <w:iCs/>
          <w:color w:val="000000"/>
          <w:sz w:val="18"/>
          <w:szCs w:val="18"/>
        </w:rPr>
        <w:t>(naziv ponudnika, partnerja v skupni ponudbi)</w:t>
      </w:r>
    </w:p>
    <w:p w14:paraId="35024947" w14:textId="77777777" w:rsidR="00B245F9" w:rsidRDefault="00B245F9" w:rsidP="00B245F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245F9" w14:paraId="2C5C392C" w14:textId="77777777" w:rsidTr="007F2F0E">
        <w:tc>
          <w:tcPr>
            <w:tcW w:w="0" w:type="auto"/>
            <w:tcMar>
              <w:top w:w="0" w:type="auto"/>
              <w:bottom w:w="0" w:type="auto"/>
            </w:tcMar>
          </w:tcPr>
          <w:p w14:paraId="33C1F3B9"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2AFCC43"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3BE7D4"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39806B"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1F003887"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66855A99"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zahteve iz javnega naročila;</w:t>
            </w:r>
          </w:p>
          <w:p w14:paraId="24F18B55"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7AF6FF"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5627A8A"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E03DB2B"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FBF510"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70F524C7"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790C874"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866BBD1"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8402B2C"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0C5268D"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664DAE5"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62E5DB4"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BCDAC6A"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90A1E94" w14:textId="77777777" w:rsidR="00B245F9" w:rsidRDefault="00B245F9" w:rsidP="00B245F9">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245F9" w14:paraId="6250DABE" w14:textId="77777777" w:rsidTr="007F2F0E">
        <w:tc>
          <w:tcPr>
            <w:tcW w:w="0" w:type="auto"/>
            <w:tcMar>
              <w:top w:w="0" w:type="auto"/>
              <w:bottom w:w="0" w:type="auto"/>
            </w:tcMar>
          </w:tcPr>
          <w:p w14:paraId="44440C8D"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1A24F93"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AD35F6B"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2A005B5F"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ABE2619"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BC87E14"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 xml:space="preserve">na dan </w:t>
            </w:r>
            <w:r w:rsidRPr="00F75CAC">
              <w:rPr>
                <w:rFonts w:ascii="Arial" w:hAnsi="Arial" w:cs="Arial"/>
                <w:color w:val="000000"/>
                <w:sz w:val="18"/>
                <w:szCs w:val="18"/>
              </w:rPr>
              <w:t xml:space="preserve">roka za oddajo ponudbe </w:t>
            </w:r>
            <w:r>
              <w:rPr>
                <w:rFonts w:ascii="Arial" w:hAnsi="Arial" w:cs="Arial"/>
                <w:color w:val="000000"/>
                <w:sz w:val="18"/>
                <w:szCs w:val="18"/>
              </w:rPr>
              <w:t xml:space="preserve">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roka za oddajo ponudbe ali prijave,</w:t>
            </w:r>
          </w:p>
          <w:p w14:paraId="75997571"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1B3B6863"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51206D03"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402FE21"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1DC235C"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545656D"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5"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5"/>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t>Obrazec št: 2</w:t>
      </w:r>
      <w:r>
        <w:rPr>
          <w:rFonts w:ascii="Arial" w:hAnsi="Arial" w:cs="Arial"/>
          <w:sz w:val="18"/>
          <w:szCs w:val="18"/>
        </w:rPr>
        <w:t>a</w:t>
      </w:r>
    </w:p>
    <w:tbl>
      <w:tblPr>
        <w:tblStyle w:val="Tabelamrea"/>
        <w:tblW w:w="5811" w:type="dxa"/>
        <w:tblInd w:w="3261" w:type="dxa"/>
        <w:shd w:val="clear" w:color="auto" w:fill="3CE43C"/>
        <w:tblLook w:val="04A0" w:firstRow="1" w:lastRow="0" w:firstColumn="1" w:lastColumn="0" w:noHBand="0" w:noVBand="1"/>
      </w:tblPr>
      <w:tblGrid>
        <w:gridCol w:w="5811"/>
      </w:tblGrid>
      <w:tr w:rsidR="000E04E6" w14:paraId="0E551127" w14:textId="77777777" w:rsidTr="00CE19FB">
        <w:trPr>
          <w:trHeight w:val="809"/>
        </w:trPr>
        <w:tc>
          <w:tcPr>
            <w:tcW w:w="5811" w:type="dxa"/>
            <w:tcBorders>
              <w:top w:val="nil"/>
              <w:left w:val="nil"/>
              <w:bottom w:val="nil"/>
              <w:right w:val="nil"/>
            </w:tcBorders>
            <w:shd w:val="clear" w:color="auto" w:fill="30F030"/>
          </w:tcPr>
          <w:p w14:paraId="6C121FA6" w14:textId="250F26F2" w:rsidR="000E04E6" w:rsidRPr="00CE19FB" w:rsidRDefault="000E04E6" w:rsidP="00CE19FB">
            <w:pPr>
              <w:pStyle w:val="Naslov1"/>
              <w:rPr>
                <w:rFonts w:ascii="Arial" w:hAnsi="Arial" w:cs="Arial"/>
                <w:color w:val="auto"/>
              </w:rPr>
            </w:pPr>
            <w:r w:rsidRPr="00950810">
              <w:rPr>
                <w:rFonts w:ascii="Arial" w:hAnsi="Arial" w:cs="Arial"/>
              </w:rPr>
              <w:t>Reference</w:t>
            </w:r>
          </w:p>
        </w:tc>
      </w:tr>
    </w:tbl>
    <w:p w14:paraId="63EE2DE0" w14:textId="502C4000" w:rsidR="008417DF" w:rsidRPr="00F01E0C" w:rsidRDefault="008417DF" w:rsidP="00F01E0C">
      <w:pPr>
        <w:pStyle w:val="Naslov1"/>
        <w:rPr>
          <w:rFonts w:ascii="Arial" w:hAnsi="Arial" w:cs="Arial"/>
          <w:color w:val="auto"/>
          <w:sz w:val="18"/>
          <w:szCs w:val="18"/>
        </w:rPr>
      </w:pPr>
    </w:p>
    <w:p w14:paraId="6E47CA39" w14:textId="3DEF3C4E" w:rsidR="00AD47D6" w:rsidRPr="00AD47D6" w:rsidRDefault="00AD47D6" w:rsidP="00AD47D6">
      <w:pPr>
        <w:spacing w:before="225" w:after="225" w:line="240" w:lineRule="auto"/>
        <w:jc w:val="both"/>
        <w:rPr>
          <w:rFonts w:ascii="Arial" w:hAnsi="Arial" w:cs="Arial"/>
          <w:b/>
          <w:bCs/>
          <w:color w:val="000000"/>
          <w:sz w:val="18"/>
          <w:szCs w:val="18"/>
        </w:rPr>
      </w:pPr>
      <w:bookmarkStart w:id="16" w:name="_Hlk60902138"/>
      <w:bookmarkStart w:id="17" w:name="_Hlk72410589"/>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bookmarkStart w:id="18" w:name="_Hlk72410292"/>
      <w:r w:rsidR="00D1272F" w:rsidRPr="00D1272F">
        <w:rPr>
          <w:rFonts w:ascii="Arial" w:hAnsi="Arial" w:cs="Arial"/>
          <w:b/>
          <w:bCs/>
          <w:color w:val="000000"/>
          <w:sz w:val="18"/>
          <w:szCs w:val="18"/>
        </w:rPr>
        <w:t>Prevoz šolskih otrok ob pouka prostih dneh</w:t>
      </w:r>
      <w:bookmarkEnd w:id="18"/>
      <w:r w:rsidRPr="00167B6B">
        <w:rPr>
          <w:rFonts w:ascii="Arial" w:hAnsi="Arial" w:cs="Arial"/>
          <w:b/>
          <w:bCs/>
          <w:color w:val="000000"/>
          <w:sz w:val="18"/>
          <w:szCs w:val="18"/>
        </w:rPr>
        <w: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bookmarkEnd w:id="16"/>
    <w:p w14:paraId="7E2C27E0" w14:textId="77777777" w:rsidR="00AD47D6" w:rsidRDefault="00AD47D6" w:rsidP="00AD47D6">
      <w:pPr>
        <w:rPr>
          <w:rFonts w:ascii="Arial" w:hAnsi="Arial" w:cs="Arial"/>
          <w:color w:val="000000"/>
          <w:sz w:val="18"/>
          <w:szCs w:val="18"/>
        </w:rPr>
      </w:pPr>
    </w:p>
    <w:p w14:paraId="1C717C6A" w14:textId="3193DC28"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bookmarkEnd w:id="17"/>
      <w:r>
        <w:rPr>
          <w:rFonts w:ascii="Arial" w:hAnsi="Arial" w:cs="Arial"/>
          <w:color w:val="000000"/>
          <w:sz w:val="18"/>
          <w:szCs w:val="18"/>
        </w:rPr>
        <w:t>je</w:t>
      </w:r>
      <w:r w:rsidR="000E04E6" w:rsidRPr="00EC3B4F">
        <w:rPr>
          <w:rFonts w:ascii="Arial" w:hAnsi="Arial" w:cs="Arial"/>
          <w:color w:val="000000"/>
          <w:sz w:val="18"/>
          <w:szCs w:val="18"/>
        </w:rPr>
        <w:t xml:space="preserve"> </w:t>
      </w:r>
      <w:r w:rsidR="00D1272F" w:rsidRPr="00D1272F">
        <w:rPr>
          <w:rFonts w:ascii="Arial" w:hAnsi="Arial" w:cs="Arial"/>
          <w:color w:val="000000"/>
          <w:sz w:val="18"/>
          <w:szCs w:val="18"/>
        </w:rPr>
        <w:t>v zadnjih treh letih upoštevaje obdobje od objave predmetnega javnega naročila, izvajal ali izvaja storitev prevoza otrok za vsaj enega (1) javnega naročnika, ne glede na sklop, na katerega se prijavlja.</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Predmet in čas trajanja pogodbe </w:t>
            </w:r>
          </w:p>
          <w:p w14:paraId="46FD6272" w14:textId="7CC9CBF7" w:rsidR="00A062AA" w:rsidRPr="00A062AA" w:rsidRDefault="00A062AA" w:rsidP="009A2A3C">
            <w:pPr>
              <w:jc w:val="both"/>
              <w:rPr>
                <w:rFonts w:ascii="Arial" w:hAnsi="Arial" w:cs="Arial"/>
                <w:b w:val="0"/>
                <w:bCs w:val="0"/>
                <w:i/>
                <w:iCs/>
              </w:rPr>
            </w:pPr>
            <w:r w:rsidRPr="00A062AA">
              <w:rPr>
                <w:rFonts w:ascii="Arial" w:hAnsi="Arial" w:cs="Arial"/>
                <w:b w:val="0"/>
                <w:bCs w:val="0"/>
                <w:i/>
                <w:iCs/>
              </w:rPr>
              <w:t>(datum izvedbe)</w:t>
            </w: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bookmarkStart w:id="19" w:name="_Hlk60904052"/>
          </w:p>
          <w:p w14:paraId="68B660A3" w14:textId="77777777" w:rsidR="00A062AA" w:rsidRDefault="00A062AA" w:rsidP="00E8480C">
            <w:pPr>
              <w:rPr>
                <w:rFonts w:ascii="Arial" w:hAnsi="Arial" w:cs="Arial"/>
                <w:color w:val="000000"/>
                <w:position w:val="-2"/>
                <w:sz w:val="18"/>
                <w:szCs w:val="18"/>
              </w:rPr>
            </w:pPr>
          </w:p>
          <w:p w14:paraId="7E1DBFC5" w14:textId="77777777" w:rsidR="00A062AA" w:rsidRDefault="00A062AA" w:rsidP="00E8480C">
            <w:pPr>
              <w:rPr>
                <w:rFonts w:ascii="Arial" w:hAnsi="Arial" w:cs="Arial"/>
                <w:color w:val="000000"/>
                <w:position w:val="-2"/>
                <w:sz w:val="18"/>
                <w:szCs w:val="18"/>
              </w:rPr>
            </w:pPr>
          </w:p>
          <w:p w14:paraId="4426316B"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785956ED" w14:textId="77777777"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9"/>
    </w:tbl>
    <w:p w14:paraId="437A72C5" w14:textId="77777777" w:rsidR="00873E82" w:rsidRDefault="00873E82" w:rsidP="00B76281">
      <w:pPr>
        <w:jc w:val="right"/>
      </w:pPr>
    </w:p>
    <w:p w14:paraId="34277E19" w14:textId="77777777" w:rsidR="00873E82" w:rsidRDefault="00873E82">
      <w:r>
        <w:br w:type="page"/>
      </w:r>
    </w:p>
    <w:p w14:paraId="57743CDF" w14:textId="75E220C5" w:rsidR="00706BDD" w:rsidRPr="00590863" w:rsidRDefault="00F218D2" w:rsidP="00706BDD">
      <w:pPr>
        <w:spacing w:after="0"/>
        <w:jc w:val="right"/>
        <w:rPr>
          <w:rFonts w:ascii="Arial" w:hAnsi="Arial" w:cs="Arial"/>
          <w:sz w:val="18"/>
          <w:szCs w:val="18"/>
        </w:rPr>
      </w:pPr>
      <w:r>
        <w:rPr>
          <w:rFonts w:ascii="Arial" w:hAnsi="Arial" w:cs="Arial"/>
          <w:sz w:val="18"/>
          <w:szCs w:val="18"/>
        </w:rPr>
        <w:t xml:space="preserve">Obrazec </w:t>
      </w:r>
      <w:r w:rsidR="000E73FE" w:rsidRPr="00590863">
        <w:rPr>
          <w:rFonts w:ascii="Arial" w:hAnsi="Arial" w:cs="Arial"/>
          <w:sz w:val="18"/>
          <w:szCs w:val="18"/>
        </w:rPr>
        <w:t>št:</w:t>
      </w:r>
      <w:r w:rsidR="000F7B0A">
        <w:rPr>
          <w:rFonts w:ascii="Arial" w:hAnsi="Arial" w:cs="Arial"/>
          <w:sz w:val="18"/>
          <w:szCs w:val="18"/>
        </w:rPr>
        <w:t xml:space="preserve"> </w:t>
      </w:r>
      <w:r>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1DE964B7"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20" w:name="_Hlk33011094"/>
      <w:r w:rsidR="00E807DF" w:rsidRPr="00A4001A">
        <w:rPr>
          <w:rFonts w:ascii="Arial" w:hAnsi="Arial" w:cs="Arial"/>
          <w:iCs/>
          <w:color w:val="000000"/>
          <w:sz w:val="18"/>
          <w:szCs w:val="18"/>
        </w:rPr>
        <w:t xml:space="preserve">po javnem razpisu </w:t>
      </w:r>
      <w:bookmarkStart w:id="21" w:name="_Hlk501441185"/>
      <w:r w:rsidR="00B76281" w:rsidRPr="00B76281">
        <w:rPr>
          <w:rFonts w:ascii="Arial" w:hAnsi="Arial" w:cs="Arial"/>
          <w:b/>
          <w:bCs/>
          <w:iCs/>
          <w:color w:val="000000"/>
          <w:sz w:val="18"/>
          <w:szCs w:val="18"/>
        </w:rPr>
        <w:t>»</w:t>
      </w:r>
      <w:r w:rsidR="00D1272F" w:rsidRPr="00D1272F">
        <w:rPr>
          <w:rFonts w:ascii="Arial" w:hAnsi="Arial" w:cs="Arial"/>
          <w:b/>
          <w:bCs/>
          <w:color w:val="000000"/>
          <w:sz w:val="18"/>
          <w:szCs w:val="18"/>
        </w:rPr>
        <w:t>Prevoz šolskih otrok ob pouka prostih dneh</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w:t>
      </w:r>
      <w:bookmarkEnd w:id="20"/>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22" w:name="_Hlk32481429"/>
      <w:r w:rsidR="008A30E7" w:rsidRPr="00B9193D">
        <w:rPr>
          <w:rFonts w:ascii="Arial" w:hAnsi="Arial" w:cs="Arial"/>
          <w:color w:val="000000"/>
          <w:sz w:val="18"/>
          <w:szCs w:val="18"/>
        </w:rPr>
        <w:t>še trideset (30) dni po preteku veljavnosti okvirnega sporazuma</w:t>
      </w:r>
      <w:bookmarkEnd w:id="22"/>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21"/>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1DC974E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23" w:name="_Hlk32928655"/>
      <w:r w:rsidRPr="00B76281">
        <w:rPr>
          <w:rFonts w:ascii="Arial" w:eastAsia="Calibri" w:hAnsi="Arial" w:cs="Arial"/>
          <w:b/>
          <w:sz w:val="18"/>
          <w:szCs w:val="18"/>
        </w:rPr>
        <w:t>»</w:t>
      </w:r>
      <w:r w:rsidR="00D1272F" w:rsidRPr="00D1272F">
        <w:rPr>
          <w:rFonts w:ascii="Arial" w:hAnsi="Arial" w:cs="Arial"/>
          <w:b/>
          <w:color w:val="000000"/>
          <w:sz w:val="18"/>
          <w:szCs w:val="18"/>
        </w:rPr>
        <w:t>Prevoz šolskih otrok ob pouka prostih dneh</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23"/>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F2C1DC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2CADA55"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446298">
        <w:rPr>
          <w:rFonts w:ascii="Arial" w:eastAsia="Times New Roman" w:hAnsi="Arial" w:cs="Arial"/>
          <w:sz w:val="18"/>
          <w:szCs w:val="18"/>
          <w:lang w:eastAsia="sl-SI"/>
        </w:rPr>
        <w:t xml:space="preserve">izvajalec </w:t>
      </w:r>
      <w:r w:rsidR="00157A32" w:rsidRPr="00446298">
        <w:rPr>
          <w:rFonts w:ascii="Arial" w:eastAsia="Times New Roman" w:hAnsi="Arial" w:cs="Arial"/>
          <w:sz w:val="18"/>
          <w:szCs w:val="18"/>
          <w:lang w:eastAsia="sl-SI"/>
        </w:rPr>
        <w:t>svojih</w:t>
      </w:r>
      <w:r w:rsidR="00157A32" w:rsidRPr="00157A32">
        <w:rPr>
          <w:rFonts w:ascii="Arial" w:eastAsia="Times New Roman" w:hAnsi="Arial" w:cs="Arial"/>
          <w:sz w:val="18"/>
          <w:szCs w:val="18"/>
          <w:lang w:eastAsia="sl-SI"/>
        </w:rPr>
        <w:t xml:space="preserve">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1B26EBC9"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446298" w:rsidRPr="005A10E0">
        <w:rPr>
          <w:rFonts w:ascii="Arial" w:eastAsia="Times New Roman" w:hAnsi="Arial" w:cs="Arial"/>
          <w:sz w:val="18"/>
          <w:szCs w:val="18"/>
          <w:lang w:eastAsia="sl-SI"/>
        </w:rPr>
        <w:t>izvajalec</w:t>
      </w:r>
      <w:r w:rsidR="00446298">
        <w:rPr>
          <w:rFonts w:ascii="Arial" w:eastAsia="Times New Roman" w:hAnsi="Arial" w:cs="Arial"/>
          <w:sz w:val="18"/>
          <w:szCs w:val="18"/>
          <w:lang w:eastAsia="sl-SI"/>
        </w:rPr>
        <w:t xml:space="preserve"> </w:t>
      </w:r>
      <w:r w:rsidRPr="002561E5">
        <w:rPr>
          <w:rFonts w:ascii="Arial" w:eastAsia="Times New Roman" w:hAnsi="Arial" w:cs="Arial"/>
          <w:sz w:val="18"/>
          <w:szCs w:val="18"/>
          <w:lang w:eastAsia="sl-SI"/>
        </w:rPr>
        <w:t>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F304FFE"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 xml:space="preserve">naročnik po krivdi </w:t>
      </w:r>
      <w:r w:rsidR="00446298" w:rsidRPr="005A10E0">
        <w:rPr>
          <w:rFonts w:ascii="Arial" w:eastAsia="Times New Roman" w:hAnsi="Arial" w:cs="Arial"/>
          <w:sz w:val="18"/>
          <w:szCs w:val="18"/>
          <w:lang w:eastAsia="sl-SI"/>
        </w:rPr>
        <w:t>izvajalca</w:t>
      </w:r>
      <w:r w:rsidR="00446298">
        <w:rPr>
          <w:rFonts w:ascii="Arial" w:eastAsia="Times New Roman" w:hAnsi="Arial" w:cs="Arial"/>
          <w:sz w:val="18"/>
          <w:szCs w:val="18"/>
          <w:lang w:eastAsia="sl-SI"/>
        </w:rPr>
        <w:t xml:space="preserve"> </w:t>
      </w:r>
      <w:r w:rsidRPr="002561E5">
        <w:rPr>
          <w:rFonts w:ascii="Arial" w:eastAsia="Times New Roman" w:hAnsi="Arial" w:cs="Arial"/>
          <w:sz w:val="18"/>
          <w:szCs w:val="18"/>
          <w:lang w:eastAsia="sl-SI"/>
        </w:rPr>
        <w:t>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24"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24"/>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1"/>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AD1B042" w:rsidR="00706BDD" w:rsidRPr="00590863" w:rsidRDefault="000F7B0A" w:rsidP="00706BDD">
      <w:pPr>
        <w:spacing w:after="0"/>
        <w:jc w:val="right"/>
        <w:rPr>
          <w:rFonts w:ascii="Arial" w:hAnsi="Arial" w:cs="Arial"/>
          <w:sz w:val="18"/>
          <w:szCs w:val="18"/>
        </w:rPr>
      </w:pPr>
      <w:r>
        <w:rPr>
          <w:rFonts w:ascii="Arial" w:hAnsi="Arial" w:cs="Arial"/>
          <w:sz w:val="18"/>
          <w:szCs w:val="18"/>
        </w:rPr>
        <w:t xml:space="preserve">Obrazec št: </w:t>
      </w:r>
      <w:r w:rsidR="00F218D2">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61757D42" w:rsidR="00DD25D6" w:rsidRDefault="000E73FE">
            <w:pPr>
              <w:rPr>
                <w:rFonts w:ascii="Arial" w:hAnsi="Arial" w:cs="Arial"/>
                <w:color w:val="000000"/>
                <w:sz w:val="18"/>
                <w:szCs w:val="18"/>
              </w:rPr>
            </w:pPr>
            <w:r>
              <w:rPr>
                <w:rFonts w:ascii="Arial" w:hAnsi="Arial" w:cs="Arial"/>
                <w:color w:val="000000"/>
                <w:sz w:val="18"/>
                <w:szCs w:val="18"/>
              </w:rPr>
              <w:t> </w:t>
            </w:r>
          </w:p>
          <w:p w14:paraId="73533C2B" w14:textId="77777777" w:rsidR="00867DAB" w:rsidRDefault="00867DAB">
            <w:pPr>
              <w:rPr>
                <w:rFonts w:ascii="Arial" w:hAnsi="Arial" w:cs="Arial"/>
                <w:color w:val="000000"/>
                <w:sz w:val="18"/>
                <w:szCs w:val="18"/>
              </w:rPr>
            </w:pP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51936E3" w14:textId="77777777" w:rsidR="00867DAB" w:rsidRDefault="00867DAB">
            <w:pPr>
              <w:rPr>
                <w:rFonts w:ascii="Arial" w:hAnsi="Arial" w:cs="Arial"/>
                <w:color w:val="000000"/>
                <w:position w:val="-2"/>
                <w:sz w:val="18"/>
                <w:szCs w:val="18"/>
              </w:rPr>
            </w:pPr>
          </w:p>
          <w:p w14:paraId="65CB4461" w14:textId="77777777" w:rsidR="00867DAB" w:rsidRDefault="00867DAB">
            <w:pPr>
              <w:rPr>
                <w:rFonts w:ascii="Arial" w:hAnsi="Arial" w:cs="Arial"/>
                <w:color w:val="000000"/>
                <w:position w:val="-2"/>
                <w:sz w:val="18"/>
                <w:szCs w:val="18"/>
              </w:rPr>
            </w:pPr>
          </w:p>
          <w:p w14:paraId="34128553" w14:textId="035B6F58"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5257827E" w14:textId="77777777" w:rsidR="00F218D2" w:rsidRDefault="00F218D2" w:rsidP="00B245F9">
      <w:pPr>
        <w:spacing w:before="225" w:after="225" w:line="240" w:lineRule="auto"/>
        <w:jc w:val="right"/>
        <w:rPr>
          <w:rFonts w:ascii="Arial" w:hAnsi="Arial" w:cs="Arial"/>
          <w:color w:val="000000"/>
          <w:sz w:val="18"/>
          <w:szCs w:val="18"/>
        </w:rPr>
      </w:pPr>
    </w:p>
    <w:p w14:paraId="6E3E559F" w14:textId="77777777" w:rsidR="00F218D2" w:rsidRDefault="00F218D2">
      <w:pPr>
        <w:rPr>
          <w:rFonts w:ascii="Arial" w:hAnsi="Arial" w:cs="Arial"/>
          <w:color w:val="000000"/>
          <w:sz w:val="18"/>
          <w:szCs w:val="18"/>
        </w:rPr>
      </w:pPr>
      <w:r>
        <w:rPr>
          <w:rFonts w:ascii="Arial" w:hAnsi="Arial" w:cs="Arial"/>
          <w:color w:val="000000"/>
          <w:sz w:val="18"/>
          <w:szCs w:val="18"/>
        </w:rPr>
        <w:br w:type="page"/>
      </w:r>
    </w:p>
    <w:p w14:paraId="70F6C1CD" w14:textId="6DB02F50" w:rsidR="00706BDD" w:rsidRPr="00590863" w:rsidRDefault="000E73FE" w:rsidP="00B245F9">
      <w:pPr>
        <w:spacing w:before="225" w:after="225" w:line="240" w:lineRule="auto"/>
        <w:jc w:val="right"/>
        <w:rPr>
          <w:rFonts w:ascii="Arial" w:hAnsi="Arial" w:cs="Arial"/>
          <w:sz w:val="18"/>
          <w:szCs w:val="18"/>
        </w:rPr>
      </w:pPr>
      <w:r>
        <w:rPr>
          <w:rFonts w:ascii="Arial" w:hAnsi="Arial" w:cs="Arial"/>
          <w:color w:val="000000"/>
          <w:sz w:val="18"/>
          <w:szCs w:val="18"/>
        </w:rPr>
        <w:t> </w:t>
      </w:r>
      <w:r w:rsidR="001E5435">
        <w:rPr>
          <w:rFonts w:ascii="Arial" w:hAnsi="Arial" w:cs="Arial"/>
          <w:sz w:val="18"/>
          <w:szCs w:val="18"/>
        </w:rPr>
        <w:t>O</w:t>
      </w:r>
      <w:r w:rsidR="000F7B0A">
        <w:rPr>
          <w:rFonts w:ascii="Arial" w:hAnsi="Arial" w:cs="Arial"/>
          <w:sz w:val="18"/>
          <w:szCs w:val="18"/>
        </w:rPr>
        <w:t xml:space="preserve">brazec št: </w:t>
      </w:r>
      <w:r w:rsidR="00F218D2">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5497ADFE"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3144A6" w:rsidRPr="003144A6">
        <w:rPr>
          <w:rFonts w:ascii="Arial" w:hAnsi="Arial" w:cs="Arial"/>
          <w:b/>
          <w:color w:val="000000"/>
          <w:sz w:val="18"/>
          <w:szCs w:val="18"/>
        </w:rPr>
        <w:t>Prevoz šolskih otrok ob pouka prostih dneh</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028F1EE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2"/>
          <w:pgSz w:w="11906" w:h="16838"/>
          <w:pgMar w:top="1418" w:right="1418" w:bottom="1418" w:left="1418" w:header="567" w:footer="596" w:gutter="0"/>
          <w:cols w:space="708"/>
          <w:docGrid w:linePitch="360"/>
        </w:sectPr>
      </w:pPr>
    </w:p>
    <w:p w14:paraId="64DF1331" w14:textId="203959F9" w:rsidR="00706BDD" w:rsidRPr="00590863" w:rsidRDefault="000F7B0A" w:rsidP="00706BDD">
      <w:pPr>
        <w:spacing w:after="0"/>
        <w:jc w:val="right"/>
        <w:rPr>
          <w:rFonts w:ascii="Arial" w:hAnsi="Arial" w:cs="Arial"/>
          <w:sz w:val="18"/>
          <w:szCs w:val="18"/>
        </w:rPr>
      </w:pPr>
      <w:r>
        <w:rPr>
          <w:rFonts w:ascii="Arial" w:hAnsi="Arial" w:cs="Arial"/>
          <w:sz w:val="18"/>
          <w:szCs w:val="18"/>
        </w:rPr>
        <w:t xml:space="preserve">Obrazec št: </w:t>
      </w:r>
      <w:r w:rsidR="00F218D2">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9FAD9D1"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25" w:name="_Hlk32928828"/>
      <w:r w:rsidR="00D1272F" w:rsidRPr="00D1272F">
        <w:rPr>
          <w:rFonts w:ascii="Arial" w:hAnsi="Arial" w:cs="Arial"/>
          <w:b/>
          <w:color w:val="000000"/>
          <w:sz w:val="18"/>
          <w:szCs w:val="18"/>
        </w:rPr>
        <w:t>Prevoz šolskih otrok ob pouka prostih dneh</w:t>
      </w:r>
      <w:r w:rsidR="00B76281" w:rsidRPr="00B76281">
        <w:rPr>
          <w:rFonts w:ascii="Arial" w:eastAsia="Calibri" w:hAnsi="Arial" w:cs="Arial"/>
          <w:b/>
          <w:sz w:val="18"/>
          <w:szCs w:val="18"/>
        </w:rPr>
        <w:t>«</w:t>
      </w:r>
      <w:bookmarkEnd w:id="25"/>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4F613F9" w14:textId="74A34DD2" w:rsidR="00706BDD" w:rsidRPr="00590863" w:rsidRDefault="000F7B0A" w:rsidP="00706BDD">
      <w:pPr>
        <w:spacing w:after="0"/>
        <w:jc w:val="right"/>
        <w:rPr>
          <w:rFonts w:ascii="Arial" w:hAnsi="Arial" w:cs="Arial"/>
          <w:sz w:val="18"/>
          <w:szCs w:val="18"/>
        </w:rPr>
      </w:pPr>
      <w:bookmarkStart w:id="26" w:name="_Hlk72410425"/>
      <w:r>
        <w:rPr>
          <w:rFonts w:ascii="Arial" w:hAnsi="Arial" w:cs="Arial"/>
          <w:sz w:val="18"/>
          <w:szCs w:val="18"/>
        </w:rPr>
        <w:t xml:space="preserve">Obrazec št: </w:t>
      </w:r>
      <w:r w:rsidR="00F218D2">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27" w:name="_Hlk512503225"/>
      <w:r>
        <w:rPr>
          <w:rFonts w:ascii="Arial" w:hAnsi="Arial" w:cs="Arial"/>
        </w:rPr>
        <w:t>Izjava o lastniških deležih</w:t>
      </w:r>
    </w:p>
    <w:bookmarkEnd w:id="27"/>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8"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8"/>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bookmarkEnd w:id="26"/>
    <w:p w14:paraId="3177E841" w14:textId="280E6437" w:rsidR="00D1272F" w:rsidRPr="00590863" w:rsidRDefault="00D1272F" w:rsidP="00D1272F">
      <w:pPr>
        <w:spacing w:after="0"/>
        <w:jc w:val="right"/>
        <w:rPr>
          <w:rFonts w:ascii="Arial" w:hAnsi="Arial" w:cs="Arial"/>
          <w:sz w:val="18"/>
          <w:szCs w:val="18"/>
        </w:rPr>
      </w:pPr>
      <w:r>
        <w:rPr>
          <w:rFonts w:ascii="Arial" w:hAnsi="Arial" w:cs="Arial"/>
          <w:sz w:val="18"/>
          <w:szCs w:val="18"/>
        </w:rPr>
        <w:t xml:space="preserve">Obrazec št: </w:t>
      </w:r>
      <w:r w:rsidR="00F218D2">
        <w:rPr>
          <w:rFonts w:ascii="Arial" w:hAnsi="Arial" w:cs="Arial"/>
          <w:sz w:val="18"/>
          <w:szCs w:val="18"/>
        </w:rPr>
        <w:t>8</w:t>
      </w:r>
    </w:p>
    <w:p w14:paraId="6015C261" w14:textId="77777777" w:rsidR="00D1272F" w:rsidRPr="00252358" w:rsidRDefault="00D1272F" w:rsidP="00D1272F"/>
    <w:p w14:paraId="3DCEE8FE" w14:textId="3132AAC5" w:rsidR="00D1272F" w:rsidRDefault="00D1272F" w:rsidP="00D127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D1272F">
        <w:rPr>
          <w:rFonts w:ascii="Arial" w:hAnsi="Arial" w:cs="Arial"/>
        </w:rPr>
        <w:t>o zagotavljanju primernih vozil</w:t>
      </w:r>
    </w:p>
    <w:p w14:paraId="45CD2560" w14:textId="77777777" w:rsidR="00D1272F" w:rsidRDefault="00D1272F" w:rsidP="00D1272F">
      <w:pPr>
        <w:rPr>
          <w:rFonts w:ascii="Arial" w:hAnsi="Arial" w:cs="Arial"/>
        </w:rPr>
      </w:pPr>
    </w:p>
    <w:p w14:paraId="6EBFF1B9" w14:textId="0782FA06" w:rsidR="00D1272F" w:rsidRPr="00AD47D6" w:rsidRDefault="00D1272F" w:rsidP="00D1272F">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Pr="00D1272F">
        <w:rPr>
          <w:rFonts w:ascii="Arial" w:hAnsi="Arial" w:cs="Arial"/>
          <w:b/>
          <w:bCs/>
          <w:color w:val="000000"/>
          <w:sz w:val="18"/>
          <w:szCs w:val="18"/>
        </w:rPr>
        <w:t>Prevoz šolskih otrok ob pouka prostih dneh</w:t>
      </w:r>
      <w:r w:rsidRPr="00167B6B">
        <w:rPr>
          <w:rFonts w:ascii="Arial" w:hAnsi="Arial" w:cs="Arial"/>
          <w:b/>
          <w:bCs/>
          <w:color w:val="000000"/>
          <w:sz w:val="18"/>
          <w:szCs w:val="18"/>
        </w:rPr>
        <w:t>«</w:t>
      </w:r>
    </w:p>
    <w:p w14:paraId="54A93387" w14:textId="77777777" w:rsidR="00D1272F" w:rsidRDefault="00D1272F" w:rsidP="00D1272F">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A2A9C7A" w14:textId="77777777" w:rsidR="00D1272F" w:rsidRDefault="00D1272F" w:rsidP="00D1272F">
      <w:pPr>
        <w:spacing w:after="0" w:line="240" w:lineRule="auto"/>
        <w:jc w:val="both"/>
      </w:pPr>
      <w:r>
        <w:rPr>
          <w:rFonts w:ascii="Arial" w:hAnsi="Arial" w:cs="Arial"/>
          <w:i/>
          <w:iCs/>
          <w:color w:val="000000"/>
          <w:sz w:val="18"/>
          <w:szCs w:val="18"/>
        </w:rPr>
        <w:t>(naziv ponudnika, partnerja v skupni ponudbi)</w:t>
      </w:r>
    </w:p>
    <w:p w14:paraId="4FC1FDBD" w14:textId="77777777" w:rsidR="00D1272F" w:rsidRDefault="00D1272F" w:rsidP="00D1272F">
      <w:pPr>
        <w:rPr>
          <w:rFonts w:ascii="Arial" w:hAnsi="Arial" w:cs="Arial"/>
          <w:color w:val="000000"/>
          <w:sz w:val="18"/>
          <w:szCs w:val="18"/>
        </w:rPr>
      </w:pPr>
    </w:p>
    <w:p w14:paraId="37960B13" w14:textId="0100FCC4" w:rsidR="00D1272F" w:rsidRDefault="00D1272F" w:rsidP="00D1272F">
      <w:pPr>
        <w:spacing w:before="225" w:after="225" w:line="240" w:lineRule="auto"/>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da</w:t>
      </w:r>
      <w:r>
        <w:rPr>
          <w:rFonts w:ascii="Arial" w:hAnsi="Arial" w:cs="Arial"/>
          <w:color w:val="000000"/>
          <w:sz w:val="18"/>
          <w:szCs w:val="18"/>
        </w:rPr>
        <w:t xml:space="preserve"> zagotavljamo:</w:t>
      </w:r>
    </w:p>
    <w:p w14:paraId="3E704A2B" w14:textId="77777777" w:rsidR="00D1272F" w:rsidRPr="006059D4" w:rsidRDefault="00D1272F" w:rsidP="00D1272F">
      <w:pPr>
        <w:pStyle w:val="Odstavekseznama"/>
        <w:numPr>
          <w:ilvl w:val="0"/>
          <w:numId w:val="37"/>
        </w:numPr>
        <w:spacing w:before="135" w:after="135"/>
        <w:jc w:val="both"/>
        <w:textAlignment w:val="center"/>
        <w:rPr>
          <w:rFonts w:ascii="Arial" w:hAnsi="Arial" w:cs="Arial"/>
          <w:color w:val="000000"/>
          <w:position w:val="-2"/>
          <w:sz w:val="18"/>
          <w:szCs w:val="18"/>
        </w:rPr>
      </w:pPr>
      <w:r w:rsidRPr="006059D4">
        <w:rPr>
          <w:rFonts w:ascii="Arial" w:hAnsi="Arial" w:cs="Arial"/>
          <w:color w:val="000000"/>
          <w:position w:val="-2"/>
          <w:sz w:val="18"/>
          <w:szCs w:val="18"/>
        </w:rPr>
        <w:t>novejša vozila (najmanj EURO 5) – ponudnik bo na poziv naročnika to dokazal s predložitvijo ustrezne tehnične dokumentacije in homologacije;</w:t>
      </w:r>
    </w:p>
    <w:p w14:paraId="74DA3972" w14:textId="7D1865A8" w:rsidR="00D1272F" w:rsidRPr="006059D4" w:rsidRDefault="00D1272F" w:rsidP="00D1272F">
      <w:pPr>
        <w:pStyle w:val="Odstavekseznama"/>
        <w:numPr>
          <w:ilvl w:val="0"/>
          <w:numId w:val="37"/>
        </w:numPr>
        <w:spacing w:before="135" w:after="135"/>
        <w:jc w:val="both"/>
        <w:textAlignment w:val="center"/>
      </w:pPr>
      <w:r w:rsidRPr="006059D4">
        <w:rPr>
          <w:rFonts w:ascii="Arial" w:hAnsi="Arial" w:cs="Arial"/>
          <w:color w:val="000000"/>
          <w:position w:val="-2"/>
          <w:sz w:val="18"/>
          <w:szCs w:val="18"/>
        </w:rPr>
        <w:t>ustrezno število in velikost vozila za prevoz otrok glede na sklop in predvideno šolsko leto 202</w:t>
      </w:r>
      <w:r w:rsidR="00D37BC2">
        <w:rPr>
          <w:rFonts w:ascii="Arial" w:hAnsi="Arial" w:cs="Arial"/>
          <w:color w:val="000000"/>
          <w:position w:val="-2"/>
          <w:sz w:val="18"/>
          <w:szCs w:val="18"/>
        </w:rPr>
        <w:t>5</w:t>
      </w:r>
      <w:r w:rsidRPr="006059D4">
        <w:rPr>
          <w:rFonts w:ascii="Arial" w:hAnsi="Arial" w:cs="Arial"/>
          <w:color w:val="000000"/>
          <w:position w:val="-2"/>
          <w:sz w:val="18"/>
          <w:szCs w:val="18"/>
        </w:rPr>
        <w:t xml:space="preserve"> – 202</w:t>
      </w:r>
      <w:r w:rsidR="00B245F9">
        <w:rPr>
          <w:rFonts w:ascii="Arial" w:hAnsi="Arial" w:cs="Arial"/>
          <w:color w:val="000000"/>
          <w:position w:val="-2"/>
          <w:sz w:val="18"/>
          <w:szCs w:val="18"/>
        </w:rPr>
        <w:t>7</w:t>
      </w:r>
      <w:r w:rsidRPr="006059D4">
        <w:rPr>
          <w:rFonts w:ascii="Arial" w:hAnsi="Arial" w:cs="Arial"/>
          <w:color w:val="000000"/>
          <w:position w:val="-2"/>
          <w:sz w:val="18"/>
          <w:szCs w:val="18"/>
        </w:rPr>
        <w:t xml:space="preserve"> (odvisno od vpisa in izpisa otrok)</w:t>
      </w:r>
      <w:r>
        <w:rPr>
          <w:rFonts w:ascii="Arial" w:hAnsi="Arial" w:cs="Arial"/>
          <w:color w:val="000000"/>
          <w:position w:val="-2"/>
          <w:sz w:val="18"/>
          <w:szCs w:val="18"/>
        </w:rPr>
        <w:t>;</w:t>
      </w:r>
    </w:p>
    <w:p w14:paraId="127B5505" w14:textId="77777777" w:rsidR="00D1272F" w:rsidRPr="00950239" w:rsidRDefault="00D1272F" w:rsidP="00D1272F">
      <w:pPr>
        <w:pStyle w:val="Odstavekseznama"/>
        <w:numPr>
          <w:ilvl w:val="0"/>
          <w:numId w:val="37"/>
        </w:numPr>
        <w:spacing w:before="135" w:after="135"/>
        <w:jc w:val="both"/>
        <w:textAlignment w:val="center"/>
      </w:pPr>
      <w:r w:rsidRPr="00950239">
        <w:rPr>
          <w:rFonts w:ascii="Arial" w:hAnsi="Arial" w:cs="Arial"/>
          <w:color w:val="000000"/>
          <w:position w:val="-2"/>
          <w:sz w:val="18"/>
          <w:szCs w:val="18"/>
        </w:rPr>
        <w:t>nadomestno vozilo oz. nadomestnega voznika v primeru okvare vozila ali odsotnosti voznika;</w:t>
      </w:r>
    </w:p>
    <w:p w14:paraId="4BC5C81E" w14:textId="028742ED" w:rsidR="00D1272F" w:rsidRPr="00950239" w:rsidRDefault="00362D72" w:rsidP="00D1272F">
      <w:pPr>
        <w:pStyle w:val="Odstavekseznama"/>
        <w:numPr>
          <w:ilvl w:val="0"/>
          <w:numId w:val="37"/>
        </w:numPr>
        <w:spacing w:before="135" w:after="135"/>
        <w:jc w:val="both"/>
        <w:textAlignment w:val="center"/>
      </w:pPr>
      <w:r w:rsidRPr="00950239">
        <w:rPr>
          <w:rFonts w:ascii="Arial" w:hAnsi="Arial" w:cs="Arial"/>
          <w:color w:val="000000"/>
          <w:position w:val="-2"/>
          <w:sz w:val="18"/>
          <w:szCs w:val="18"/>
        </w:rPr>
        <w:t xml:space="preserve">da so vozila prilagojena za prevoz učencev s posebnimi potrebami, z vgrajeno ali prenosno klančino za invalidske vozičke, </w:t>
      </w:r>
      <w:r w:rsidR="00950239" w:rsidRPr="00950239">
        <w:rPr>
          <w:rFonts w:ascii="Arial" w:hAnsi="Arial" w:cs="Arial"/>
          <w:color w:val="000000"/>
          <w:position w:val="-2"/>
          <w:sz w:val="18"/>
          <w:szCs w:val="18"/>
        </w:rPr>
        <w:t xml:space="preserve">zaželeno </w:t>
      </w:r>
      <w:r w:rsidR="009B6BA8">
        <w:rPr>
          <w:rFonts w:ascii="Arial" w:hAnsi="Arial" w:cs="Arial"/>
          <w:color w:val="000000"/>
          <w:position w:val="-2"/>
          <w:sz w:val="18"/>
          <w:szCs w:val="18"/>
        </w:rPr>
        <w:t>tudi s</w:t>
      </w:r>
      <w:r w:rsidR="00950239" w:rsidRPr="00950239">
        <w:rPr>
          <w:rFonts w:ascii="Arial" w:hAnsi="Arial" w:cs="Arial"/>
          <w:color w:val="000000"/>
          <w:position w:val="-2"/>
          <w:sz w:val="18"/>
          <w:szCs w:val="18"/>
        </w:rPr>
        <w:t xml:space="preserve"> </w:t>
      </w:r>
      <w:r w:rsidRPr="00950239">
        <w:rPr>
          <w:rFonts w:ascii="Arial" w:hAnsi="Arial" w:cs="Arial"/>
          <w:color w:val="000000"/>
          <w:position w:val="-2"/>
          <w:sz w:val="18"/>
          <w:szCs w:val="18"/>
        </w:rPr>
        <w:t>stransko pomično stopnico, ter vso dodatno opremo v skladu z veljavnimi predpisi s predmetnega področja. Vozilo je tehnično prilagojeno za možnost vpetja invalidskih vozičkov</w:t>
      </w:r>
      <w:r w:rsidR="00D1272F" w:rsidRPr="00950239">
        <w:rPr>
          <w:rFonts w:ascii="Arial" w:hAnsi="Arial" w:cs="Arial"/>
          <w:color w:val="000000"/>
          <w:position w:val="-2"/>
          <w:sz w:val="18"/>
          <w:szCs w:val="18"/>
        </w:rPr>
        <w:t>.</w:t>
      </w:r>
    </w:p>
    <w:p w14:paraId="18022FC5" w14:textId="68F87797" w:rsidR="00B245F9" w:rsidRPr="00B245F9" w:rsidRDefault="00B245F9" w:rsidP="00B245F9">
      <w:pPr>
        <w:spacing w:before="135" w:after="135"/>
        <w:jc w:val="both"/>
        <w:textAlignment w:val="center"/>
        <w:rPr>
          <w:rFonts w:ascii="Arial" w:hAnsi="Arial" w:cs="Arial"/>
          <w:color w:val="000000"/>
          <w:position w:val="-2"/>
          <w:sz w:val="18"/>
          <w:szCs w:val="18"/>
        </w:rPr>
      </w:pPr>
      <w:r w:rsidRPr="00B245F9">
        <w:rPr>
          <w:rFonts w:ascii="Arial" w:hAnsi="Arial" w:cs="Arial"/>
          <w:color w:val="000000"/>
          <w:position w:val="-2"/>
          <w:sz w:val="18"/>
          <w:szCs w:val="18"/>
        </w:rPr>
        <w:t>Storitve bomo izvajali z naslednjim voznim parkom:</w:t>
      </w:r>
    </w:p>
    <w:tbl>
      <w:tblPr>
        <w:tblStyle w:val="Tabelamrea3"/>
        <w:tblW w:w="9777" w:type="dxa"/>
        <w:tblLayout w:type="fixed"/>
        <w:tblLook w:val="04A0" w:firstRow="1" w:lastRow="0" w:firstColumn="1" w:lastColumn="0" w:noHBand="0" w:noVBand="1"/>
      </w:tblPr>
      <w:tblGrid>
        <w:gridCol w:w="534"/>
        <w:gridCol w:w="2722"/>
        <w:gridCol w:w="1701"/>
        <w:gridCol w:w="992"/>
        <w:gridCol w:w="992"/>
        <w:gridCol w:w="1418"/>
        <w:gridCol w:w="1418"/>
      </w:tblGrid>
      <w:tr w:rsidR="00B245F9" w:rsidRPr="00B245F9" w14:paraId="640CDCDD" w14:textId="77777777" w:rsidTr="007F2F0E">
        <w:tc>
          <w:tcPr>
            <w:tcW w:w="534" w:type="dxa"/>
          </w:tcPr>
          <w:p w14:paraId="7F12E225"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2722" w:type="dxa"/>
          </w:tcPr>
          <w:p w14:paraId="127AAFD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Znamka vozila</w:t>
            </w:r>
          </w:p>
        </w:tc>
        <w:tc>
          <w:tcPr>
            <w:tcW w:w="1701" w:type="dxa"/>
          </w:tcPr>
          <w:p w14:paraId="07B876A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Tip vozila</w:t>
            </w:r>
          </w:p>
        </w:tc>
        <w:tc>
          <w:tcPr>
            <w:tcW w:w="992" w:type="dxa"/>
          </w:tcPr>
          <w:p w14:paraId="4AAC3982"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Leto izdelave</w:t>
            </w:r>
          </w:p>
        </w:tc>
        <w:tc>
          <w:tcPr>
            <w:tcW w:w="992" w:type="dxa"/>
          </w:tcPr>
          <w:p w14:paraId="4C27187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Število sedežev</w:t>
            </w:r>
          </w:p>
        </w:tc>
        <w:tc>
          <w:tcPr>
            <w:tcW w:w="1418" w:type="dxa"/>
            <w:vAlign w:val="center"/>
          </w:tcPr>
          <w:p w14:paraId="12E1E705" w14:textId="77777777" w:rsidR="00B245F9" w:rsidRPr="00B245F9" w:rsidRDefault="00B245F9" w:rsidP="007F2F0E">
            <w:pPr>
              <w:spacing w:line="276" w:lineRule="auto"/>
              <w:jc w:val="center"/>
              <w:rPr>
                <w:rFonts w:ascii="Arial" w:eastAsiaTheme="minorEastAsia" w:hAnsi="Arial" w:cs="Arial"/>
                <w:color w:val="000000"/>
                <w:sz w:val="18"/>
                <w:szCs w:val="18"/>
                <w:lang w:eastAsia="en-US"/>
              </w:rPr>
            </w:pPr>
            <w:r>
              <w:rPr>
                <w:rFonts w:ascii="Arial" w:eastAsiaTheme="minorEastAsia" w:hAnsi="Arial" w:cs="Arial"/>
                <w:color w:val="000000"/>
                <w:sz w:val="18"/>
                <w:szCs w:val="18"/>
                <w:lang w:eastAsia="en-US"/>
              </w:rPr>
              <w:t>Izpolnjevanje pogojev po Uredbi DA/NE</w:t>
            </w:r>
          </w:p>
        </w:tc>
        <w:tc>
          <w:tcPr>
            <w:tcW w:w="1418" w:type="dxa"/>
          </w:tcPr>
          <w:p w14:paraId="7F686C3A"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Emisijski razred-EURO</w:t>
            </w:r>
          </w:p>
        </w:tc>
      </w:tr>
      <w:tr w:rsidR="00B245F9" w:rsidRPr="00B245F9" w14:paraId="68DD4F17" w14:textId="77777777" w:rsidTr="007F2F0E">
        <w:trPr>
          <w:trHeight w:val="556"/>
        </w:trPr>
        <w:tc>
          <w:tcPr>
            <w:tcW w:w="534" w:type="dxa"/>
          </w:tcPr>
          <w:p w14:paraId="5C81E46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1</w:t>
            </w:r>
          </w:p>
        </w:tc>
        <w:tc>
          <w:tcPr>
            <w:tcW w:w="2722" w:type="dxa"/>
          </w:tcPr>
          <w:p w14:paraId="7E24F0C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6A35F18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3280F11D"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17AEAA2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22C31C26"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321BA031"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1FCDD763" w14:textId="77777777" w:rsidTr="007F2F0E">
        <w:trPr>
          <w:trHeight w:val="551"/>
        </w:trPr>
        <w:tc>
          <w:tcPr>
            <w:tcW w:w="534" w:type="dxa"/>
          </w:tcPr>
          <w:p w14:paraId="0D3016A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2</w:t>
            </w:r>
          </w:p>
        </w:tc>
        <w:tc>
          <w:tcPr>
            <w:tcW w:w="2722" w:type="dxa"/>
          </w:tcPr>
          <w:p w14:paraId="08E1AA5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54514CE9"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4E00570B"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7E181703"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7D37BC02"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5E34848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2A27F560" w14:textId="77777777" w:rsidTr="007F2F0E">
        <w:trPr>
          <w:trHeight w:val="558"/>
        </w:trPr>
        <w:tc>
          <w:tcPr>
            <w:tcW w:w="534" w:type="dxa"/>
          </w:tcPr>
          <w:p w14:paraId="36CCB35A"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3</w:t>
            </w:r>
          </w:p>
        </w:tc>
        <w:tc>
          <w:tcPr>
            <w:tcW w:w="2722" w:type="dxa"/>
          </w:tcPr>
          <w:p w14:paraId="66095AF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0FF466D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2E1A1229"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39377062"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1EDF3001"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7341460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4B99FB55" w14:textId="77777777" w:rsidTr="007F2F0E">
        <w:trPr>
          <w:trHeight w:val="566"/>
        </w:trPr>
        <w:tc>
          <w:tcPr>
            <w:tcW w:w="534" w:type="dxa"/>
          </w:tcPr>
          <w:p w14:paraId="59FD2955"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4</w:t>
            </w:r>
          </w:p>
        </w:tc>
        <w:tc>
          <w:tcPr>
            <w:tcW w:w="2722" w:type="dxa"/>
          </w:tcPr>
          <w:p w14:paraId="60278A5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67F29A4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61163105"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2B637DB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22DB64D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55B9951A"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11D49D92" w14:textId="77777777" w:rsidTr="007F2F0E">
        <w:trPr>
          <w:trHeight w:val="547"/>
        </w:trPr>
        <w:tc>
          <w:tcPr>
            <w:tcW w:w="534" w:type="dxa"/>
          </w:tcPr>
          <w:p w14:paraId="6D4BD381"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5</w:t>
            </w:r>
          </w:p>
        </w:tc>
        <w:tc>
          <w:tcPr>
            <w:tcW w:w="2722" w:type="dxa"/>
          </w:tcPr>
          <w:p w14:paraId="10FDDDB9"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762FBE5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20A73D3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4AE561BE"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5CE3974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222F7628"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bl>
    <w:p w14:paraId="59331DA5" w14:textId="77777777" w:rsidR="008658DD" w:rsidRDefault="008658DD" w:rsidP="008658DD">
      <w:pPr>
        <w:spacing w:before="135" w:after="135"/>
        <w:jc w:val="both"/>
        <w:textAlignment w:val="center"/>
      </w:pPr>
    </w:p>
    <w:tbl>
      <w:tblPr>
        <w:tblStyle w:val="NormalTablePHPDOCX"/>
        <w:tblW w:w="8745" w:type="dxa"/>
        <w:tblInd w:w="108" w:type="dxa"/>
        <w:tblLook w:val="04A0" w:firstRow="1" w:lastRow="0" w:firstColumn="1" w:lastColumn="0" w:noHBand="0" w:noVBand="1"/>
      </w:tblPr>
      <w:tblGrid>
        <w:gridCol w:w="4080"/>
        <w:gridCol w:w="4665"/>
      </w:tblGrid>
      <w:tr w:rsidR="00D1272F" w14:paraId="1D857E2A" w14:textId="77777777" w:rsidTr="00F92596">
        <w:tc>
          <w:tcPr>
            <w:tcW w:w="4080" w:type="dxa"/>
            <w:tcMar>
              <w:top w:w="75" w:type="dxa"/>
              <w:bottom w:w="75" w:type="dxa"/>
            </w:tcMar>
            <w:vAlign w:val="center"/>
          </w:tcPr>
          <w:p w14:paraId="1233ACE0" w14:textId="77777777" w:rsidR="00D1272F" w:rsidRDefault="00D1272F" w:rsidP="00F92596">
            <w:r>
              <w:rPr>
                <w:rFonts w:ascii="Arial" w:hAnsi="Arial" w:cs="Arial"/>
                <w:color w:val="000000"/>
                <w:position w:val="-2"/>
                <w:sz w:val="18"/>
                <w:szCs w:val="18"/>
              </w:rPr>
              <w:t>Kraj in datum:</w:t>
            </w:r>
          </w:p>
        </w:tc>
        <w:tc>
          <w:tcPr>
            <w:tcW w:w="0" w:type="auto"/>
            <w:tcMar>
              <w:top w:w="75" w:type="dxa"/>
              <w:bottom w:w="75" w:type="dxa"/>
            </w:tcMar>
            <w:vAlign w:val="center"/>
          </w:tcPr>
          <w:p w14:paraId="637BC01A" w14:textId="77777777" w:rsidR="00D1272F" w:rsidRDefault="00D1272F" w:rsidP="00F92596">
            <w:r>
              <w:rPr>
                <w:rFonts w:ascii="Arial" w:hAnsi="Arial" w:cs="Arial"/>
                <w:color w:val="000000"/>
                <w:position w:val="-2"/>
                <w:sz w:val="18"/>
                <w:szCs w:val="18"/>
              </w:rPr>
              <w:t>Ime in priimek: _____________________</w:t>
            </w:r>
          </w:p>
        </w:tc>
      </w:tr>
      <w:tr w:rsidR="00D1272F" w14:paraId="58EC0CFC" w14:textId="77777777" w:rsidTr="00F92596">
        <w:tc>
          <w:tcPr>
            <w:tcW w:w="4080" w:type="dxa"/>
            <w:tcMar>
              <w:top w:w="75" w:type="dxa"/>
              <w:bottom w:w="75" w:type="dxa"/>
            </w:tcMar>
            <w:vAlign w:val="center"/>
          </w:tcPr>
          <w:p w14:paraId="2545C722" w14:textId="77777777" w:rsidR="00D1272F" w:rsidRDefault="00D1272F" w:rsidP="00F92596">
            <w:r>
              <w:rPr>
                <w:rFonts w:ascii="Arial" w:hAnsi="Arial" w:cs="Arial"/>
                <w:color w:val="000000"/>
                <w:position w:val="-2"/>
                <w:sz w:val="18"/>
                <w:szCs w:val="18"/>
              </w:rPr>
              <w:t> </w:t>
            </w:r>
          </w:p>
        </w:tc>
        <w:tc>
          <w:tcPr>
            <w:tcW w:w="0" w:type="auto"/>
            <w:tcMar>
              <w:top w:w="75" w:type="dxa"/>
              <w:bottom w:w="75" w:type="dxa"/>
            </w:tcMar>
            <w:vAlign w:val="center"/>
          </w:tcPr>
          <w:p w14:paraId="00F52DD6" w14:textId="77777777" w:rsidR="00D1272F" w:rsidRDefault="00D1272F" w:rsidP="00F92596">
            <w:pPr>
              <w:jc w:val="center"/>
            </w:pPr>
            <w:r>
              <w:rPr>
                <w:rFonts w:ascii="Arial" w:hAnsi="Arial" w:cs="Arial"/>
                <w:color w:val="000000"/>
                <w:position w:val="-2"/>
                <w:sz w:val="18"/>
                <w:szCs w:val="18"/>
              </w:rPr>
              <w:t>(žig in podpis)</w:t>
            </w:r>
          </w:p>
        </w:tc>
      </w:tr>
    </w:tbl>
    <w:p w14:paraId="72BAF9C2" w14:textId="77777777" w:rsidR="00D1272F" w:rsidRDefault="00D1272F" w:rsidP="00D1272F">
      <w:pPr>
        <w:spacing w:before="225" w:after="225" w:line="240" w:lineRule="auto"/>
        <w:jc w:val="both"/>
      </w:pPr>
    </w:p>
    <w:p w14:paraId="0A0C8775" w14:textId="69E68ABA" w:rsidR="00D1272F" w:rsidRDefault="008658DD" w:rsidP="00D1272F">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OBVEZNA PRILOGA</w:t>
      </w:r>
      <w:r w:rsidR="00D1272F">
        <w:rPr>
          <w:rFonts w:ascii="Arial" w:hAnsi="Arial" w:cs="Arial"/>
          <w:b/>
          <w:bCs/>
          <w:i/>
          <w:iCs/>
          <w:color w:val="000000"/>
          <w:sz w:val="18"/>
          <w:szCs w:val="18"/>
          <w:u w:val="single"/>
        </w:rPr>
        <w:t>:</w:t>
      </w:r>
      <w:r w:rsidR="00D1272F">
        <w:rPr>
          <w:rFonts w:ascii="Arial" w:hAnsi="Arial" w:cs="Arial"/>
          <w:i/>
          <w:iCs/>
          <w:color w:val="000000"/>
          <w:sz w:val="18"/>
          <w:szCs w:val="18"/>
        </w:rPr>
        <w:t xml:space="preserve"> </w:t>
      </w:r>
      <w:r>
        <w:rPr>
          <w:rFonts w:ascii="Arial" w:hAnsi="Arial" w:cs="Arial"/>
          <w:i/>
          <w:iCs/>
          <w:color w:val="000000"/>
          <w:sz w:val="18"/>
          <w:szCs w:val="18"/>
        </w:rPr>
        <w:t>S</w:t>
      </w:r>
      <w:r w:rsidRPr="008658DD">
        <w:rPr>
          <w:rFonts w:ascii="Arial" w:hAnsi="Arial" w:cs="Arial"/>
          <w:i/>
          <w:iCs/>
          <w:color w:val="000000"/>
          <w:sz w:val="18"/>
          <w:szCs w:val="18"/>
        </w:rPr>
        <w:t>eznam vozil za relacije po posameznih sklopih, na katere se ponudnik prijavlja</w:t>
      </w:r>
      <w:r w:rsidR="00B245F9">
        <w:rPr>
          <w:rFonts w:ascii="Arial" w:hAnsi="Arial" w:cs="Arial"/>
          <w:i/>
          <w:iCs/>
          <w:color w:val="000000"/>
          <w:sz w:val="18"/>
          <w:szCs w:val="18"/>
        </w:rPr>
        <w:t xml:space="preserve"> in kopije prometnih dovoljenj</w:t>
      </w:r>
      <w:r w:rsidRPr="008658DD">
        <w:rPr>
          <w:rFonts w:ascii="Arial" w:hAnsi="Arial" w:cs="Arial"/>
          <w:i/>
          <w:iCs/>
          <w:color w:val="000000"/>
          <w:sz w:val="18"/>
          <w:szCs w:val="18"/>
        </w:rPr>
        <w:t>.</w:t>
      </w:r>
    </w:p>
    <w:p w14:paraId="1DB55046" w14:textId="77777777" w:rsidR="00D1272F" w:rsidRDefault="00D1272F" w:rsidP="00D1272F">
      <w:pPr>
        <w:rPr>
          <w:rFonts w:ascii="Arial" w:hAnsi="Arial" w:cs="Arial"/>
          <w:i/>
          <w:iCs/>
          <w:color w:val="000000"/>
          <w:sz w:val="18"/>
          <w:szCs w:val="18"/>
        </w:rPr>
      </w:pPr>
      <w:r>
        <w:rPr>
          <w:rFonts w:ascii="Arial" w:hAnsi="Arial" w:cs="Arial"/>
          <w:i/>
          <w:iCs/>
          <w:color w:val="000000"/>
          <w:sz w:val="18"/>
          <w:szCs w:val="18"/>
        </w:rPr>
        <w:br w:type="page"/>
      </w:r>
    </w:p>
    <w:p w14:paraId="1F91B5EC" w14:textId="5475DB2E"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t xml:space="preserve">Obrazec št. </w:t>
      </w:r>
      <w:r w:rsidR="00F218D2">
        <w:rPr>
          <w:rFonts w:ascii="Tahoma" w:hAnsi="Tahoma" w:cs="Tahoma"/>
          <w:color w:val="000000"/>
          <w:sz w:val="18"/>
          <w:szCs w:val="18"/>
        </w:rPr>
        <w:t>9</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4AE855DE" w14:textId="24DCB042"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9" w:name="_Hlk33000660"/>
      <w:r>
        <w:rPr>
          <w:rFonts w:ascii="Arial" w:hAnsi="Arial" w:cs="Arial"/>
          <w:color w:val="FFFFFF" w:themeColor="background1"/>
        </w:rPr>
        <w:t>Vzorec pogodbe</w:t>
      </w:r>
      <w:r w:rsidR="00E01C78">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2B8A4B5E" w:rsidR="00DD25D6" w:rsidRPr="00DD25D6" w:rsidRDefault="004E3A80" w:rsidP="00DD25D6">
      <w:pPr>
        <w:spacing w:after="0" w:line="240" w:lineRule="auto"/>
        <w:jc w:val="both"/>
        <w:rPr>
          <w:rFonts w:ascii="Arial" w:eastAsia="Times New Roman" w:hAnsi="Arial" w:cs="Arial"/>
          <w:color w:val="000000"/>
          <w:sz w:val="18"/>
          <w:szCs w:val="18"/>
          <w:lang w:eastAsia="sl-SI"/>
        </w:rPr>
      </w:pPr>
      <w:r>
        <w:rPr>
          <w:rFonts w:ascii="Arial" w:hAnsi="Arial" w:cs="Arial"/>
          <w:b/>
          <w:sz w:val="18"/>
          <w:szCs w:val="18"/>
        </w:rPr>
        <w:t>Center za izobraževanje, rehabilitacijo in usposabljanje Vipava, Vojkova ulica 33, 5271 Vipava</w:t>
      </w:r>
      <w:r w:rsidR="00A40797" w:rsidRPr="00A40797">
        <w:rPr>
          <w:rFonts w:ascii="Arial" w:eastAsia="Times New Roman" w:hAnsi="Arial" w:cs="Arial"/>
          <w:b/>
          <w:bCs/>
          <w:sz w:val="18"/>
          <w:szCs w:val="18"/>
          <w:lang w:eastAsia="sl-SI"/>
        </w:rPr>
        <w:t xml:space="preserve">, </w:t>
      </w:r>
      <w:r w:rsidR="00A40797" w:rsidRPr="000F584D">
        <w:rPr>
          <w:rFonts w:ascii="Arial" w:eastAsia="Times New Roman" w:hAnsi="Arial" w:cs="Arial"/>
          <w:sz w:val="18"/>
          <w:szCs w:val="18"/>
          <w:lang w:eastAsia="sl-SI"/>
        </w:rPr>
        <w:t xml:space="preserve">davčna št.: </w:t>
      </w:r>
      <w:r w:rsidRPr="000F584D">
        <w:rPr>
          <w:rFonts w:ascii="Arial" w:eastAsia="Times New Roman" w:hAnsi="Arial" w:cs="Arial"/>
          <w:sz w:val="18"/>
          <w:szCs w:val="18"/>
          <w:lang w:eastAsia="sl-SI"/>
        </w:rPr>
        <w:t>38503034</w:t>
      </w:r>
      <w:r w:rsidR="004742A4" w:rsidRPr="000F584D">
        <w:rPr>
          <w:rFonts w:ascii="Arial" w:eastAsia="Times New Roman" w:hAnsi="Arial" w:cs="Arial"/>
          <w:sz w:val="18"/>
          <w:szCs w:val="18"/>
          <w:lang w:eastAsia="sl-SI"/>
        </w:rPr>
        <w:t xml:space="preserve">, matična številka: </w:t>
      </w:r>
      <w:r w:rsidRPr="000F584D">
        <w:rPr>
          <w:rFonts w:ascii="Arial" w:eastAsia="Times New Roman" w:hAnsi="Arial" w:cs="Arial"/>
          <w:sz w:val="18"/>
          <w:szCs w:val="18"/>
          <w:lang w:eastAsia="sl-SI"/>
        </w:rPr>
        <w:t>5049695000</w:t>
      </w:r>
      <w:r w:rsidR="00DD25D6" w:rsidRPr="000F584D">
        <w:rPr>
          <w:rFonts w:ascii="Arial" w:eastAsia="Times New Roman" w:hAnsi="Arial" w:cs="Arial"/>
          <w:sz w:val="18"/>
          <w:szCs w:val="18"/>
          <w:lang w:eastAsia="sl-SI"/>
        </w:rPr>
        <w:t xml:space="preserve">, </w:t>
      </w:r>
      <w:r w:rsidR="00DD25D6" w:rsidRPr="000F584D">
        <w:rPr>
          <w:rFonts w:ascii="Arial" w:eastAsia="Times New Roman" w:hAnsi="Arial" w:cs="Arial"/>
          <w:color w:val="000000"/>
          <w:sz w:val="18"/>
          <w:szCs w:val="18"/>
          <w:lang w:eastAsia="sl-SI"/>
        </w:rPr>
        <w:t xml:space="preserve">(v nadaljevanju: naročnik)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26C4B45C"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w:t>
      </w:r>
      <w:r w:rsidR="00FF60E6">
        <w:rPr>
          <w:rFonts w:ascii="Arial" w:eastAsia="Times New Roman" w:hAnsi="Arial" w:cs="Arial"/>
          <w:b/>
          <w:bCs/>
          <w:color w:val="000000"/>
          <w:sz w:val="18"/>
          <w:szCs w:val="18"/>
          <w:lang w:eastAsia="sl-SI"/>
        </w:rPr>
        <w:t>izvajalec</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0F66EA81" w14:textId="77777777" w:rsidR="008658DD"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o </w:t>
      </w:r>
      <w:r w:rsidR="008658DD">
        <w:rPr>
          <w:rFonts w:ascii="Arial" w:eastAsia="Times New Roman" w:hAnsi="Arial" w:cs="Arial"/>
          <w:b/>
          <w:sz w:val="18"/>
          <w:szCs w:val="18"/>
          <w:lang w:eastAsia="sl-SI"/>
        </w:rPr>
        <w:t xml:space="preserve">izvajanju storitve </w:t>
      </w:r>
    </w:p>
    <w:p w14:paraId="2AC515A7" w14:textId="46BE7C84" w:rsidR="00A40797"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w:t>
      </w:r>
      <w:bookmarkStart w:id="30" w:name="_Hlk72410824"/>
      <w:r w:rsidRPr="008658DD">
        <w:rPr>
          <w:rFonts w:ascii="Arial" w:eastAsia="Times New Roman" w:hAnsi="Arial" w:cs="Arial"/>
          <w:b/>
          <w:sz w:val="18"/>
          <w:szCs w:val="18"/>
          <w:lang w:eastAsia="sl-SI"/>
        </w:rPr>
        <w:t>Prevoz šolskih otrok ob pouka prostih dneh</w:t>
      </w:r>
      <w:bookmarkEnd w:id="30"/>
      <w:r>
        <w:rPr>
          <w:rFonts w:ascii="Arial" w:eastAsia="Times New Roman" w:hAnsi="Arial" w:cs="Arial"/>
          <w:b/>
          <w:sz w:val="18"/>
          <w:szCs w:val="18"/>
          <w:lang w:eastAsia="sl-SI"/>
        </w:rPr>
        <w:t>«</w:t>
      </w:r>
    </w:p>
    <w:p w14:paraId="21D93701" w14:textId="251FD6DD" w:rsidR="008658DD" w:rsidRDefault="008658DD" w:rsidP="00DD25D6">
      <w:pPr>
        <w:spacing w:after="0" w:line="240" w:lineRule="auto"/>
        <w:jc w:val="center"/>
        <w:rPr>
          <w:rFonts w:ascii="Arial" w:eastAsia="Times New Roman" w:hAnsi="Arial" w:cs="Arial"/>
          <w:b/>
          <w:sz w:val="18"/>
          <w:szCs w:val="18"/>
          <w:lang w:eastAsia="sl-SI"/>
        </w:rPr>
      </w:pPr>
    </w:p>
    <w:p w14:paraId="6A922D7D" w14:textId="1EFD4FE1" w:rsidR="00331855"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ZA </w:t>
      </w: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22BFC269" w14:textId="77777777" w:rsidR="00111F1E" w:rsidRPr="00B04ED9" w:rsidRDefault="00111F1E" w:rsidP="00111F1E">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31920652"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4A0938E7"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5ED8C9D6" w14:textId="7783A5C3"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8658DD" w:rsidRPr="008658DD">
        <w:rPr>
          <w:rFonts w:ascii="Arial" w:eastAsia="Times New Roman" w:hAnsi="Arial" w:cs="Arial"/>
          <w:color w:val="000000"/>
          <w:sz w:val="18"/>
          <w:szCs w:val="18"/>
          <w:lang w:eastAsia="sl-SI"/>
        </w:rPr>
        <w:t xml:space="preserve">po odprtem postopku skladno s 40. členom </w:t>
      </w:r>
      <w:r w:rsidRPr="00167B6B">
        <w:rPr>
          <w:rFonts w:ascii="Arial" w:eastAsia="Times New Roman" w:hAnsi="Arial" w:cs="Arial"/>
          <w:color w:val="000000"/>
          <w:sz w:val="18"/>
          <w:szCs w:val="18"/>
          <w:lang w:eastAsia="sl-SI"/>
        </w:rPr>
        <w:t xml:space="preserve">Zakona o javnem naročanju (Uradni list RS, št. 91/2015, v nadaljevanju: ZJN-3). Javno naročilo </w:t>
      </w:r>
      <w:r w:rsidRPr="00167B6B">
        <w:rPr>
          <w:rFonts w:ascii="Arial" w:eastAsia="Times New Roman" w:hAnsi="Arial" w:cs="Arial"/>
          <w:b/>
          <w:bCs/>
          <w:color w:val="000000"/>
          <w:sz w:val="18"/>
          <w:szCs w:val="18"/>
          <w:lang w:eastAsia="sl-SI"/>
        </w:rPr>
        <w:t>»</w:t>
      </w:r>
      <w:r w:rsidR="008658DD" w:rsidRPr="008658DD">
        <w:rPr>
          <w:rFonts w:ascii="Arial" w:eastAsia="Times New Roman" w:hAnsi="Arial" w:cs="Arial"/>
          <w:b/>
          <w:bCs/>
          <w:color w:val="000000"/>
          <w:sz w:val="18"/>
          <w:szCs w:val="18"/>
          <w:lang w:eastAsia="sl-SI"/>
        </w:rPr>
        <w:t>Prevoz šolskih otrok ob pouka prostih dneh</w:t>
      </w:r>
      <w:r w:rsidRPr="00167B6B">
        <w:rPr>
          <w:rFonts w:ascii="Arial" w:eastAsia="Times New Roman" w:hAnsi="Arial" w:cs="Arial"/>
          <w:b/>
          <w:bCs/>
          <w:color w:val="000000"/>
          <w:sz w:val="18"/>
          <w:szCs w:val="18"/>
          <w:lang w:eastAsia="sl-SI"/>
        </w:rPr>
        <w:t>«</w:t>
      </w:r>
      <w:r w:rsidRPr="00167B6B">
        <w:rPr>
          <w:rFonts w:ascii="Arial" w:eastAsia="Times New Roman" w:hAnsi="Arial" w:cs="Arial"/>
          <w:color w:val="000000"/>
          <w:sz w:val="18"/>
          <w:szCs w:val="18"/>
          <w:lang w:eastAsia="sl-SI"/>
        </w:rPr>
        <w:t xml:space="preserve"> je bilo objavljeno na Portalu javnih naročil pod št. objave ____________,  dne ___________.</w:t>
      </w:r>
    </w:p>
    <w:p w14:paraId="3DC401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37538D5" w14:textId="0DD459BA" w:rsidR="00111F1E" w:rsidRPr="00167B6B" w:rsidRDefault="0028570C"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5A10E0">
        <w:rPr>
          <w:rFonts w:ascii="Arial" w:eastAsia="Times New Roman" w:hAnsi="Arial" w:cs="Arial"/>
          <w:color w:val="000000"/>
          <w:sz w:val="18"/>
          <w:szCs w:val="18"/>
          <w:lang w:eastAsia="sl-SI"/>
        </w:rPr>
        <w:t>Izvajalec</w:t>
      </w:r>
      <w:r w:rsidR="00111F1E" w:rsidRPr="005A10E0">
        <w:rPr>
          <w:rFonts w:ascii="Arial" w:eastAsia="Times New Roman" w:hAnsi="Arial" w:cs="Arial"/>
          <w:color w:val="000000"/>
          <w:sz w:val="18"/>
          <w:szCs w:val="18"/>
          <w:lang w:eastAsia="sl-SI"/>
        </w:rPr>
        <w:t xml:space="preserve"> je</w:t>
      </w:r>
      <w:r w:rsidR="00111F1E" w:rsidRPr="00167B6B">
        <w:rPr>
          <w:rFonts w:ascii="Arial" w:eastAsia="Times New Roman" w:hAnsi="Arial" w:cs="Arial"/>
          <w:color w:val="000000"/>
          <w:sz w:val="18"/>
          <w:szCs w:val="18"/>
          <w:lang w:eastAsia="sl-SI"/>
        </w:rPr>
        <w:t xml:space="preserve"> bil izbran kot ekonomsko najugodnejši ponudnik.</w:t>
      </w:r>
    </w:p>
    <w:p w14:paraId="63121A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88A83EE" w14:textId="77777777" w:rsidR="00111F1E" w:rsidRPr="00167B6B" w:rsidRDefault="00111F1E" w:rsidP="00111F1E">
      <w:pPr>
        <w:autoSpaceDE w:val="0"/>
        <w:autoSpaceDN w:val="0"/>
        <w:adjustRightInd w:val="0"/>
        <w:spacing w:after="0" w:line="240" w:lineRule="auto"/>
        <w:rPr>
          <w:rFonts w:ascii="Arial" w:eastAsia="Times New Roman" w:hAnsi="Arial" w:cs="Arial"/>
          <w:b/>
          <w:bCs/>
          <w:color w:val="000000"/>
          <w:sz w:val="18"/>
          <w:szCs w:val="18"/>
          <w:lang w:eastAsia="sl-SI"/>
        </w:rPr>
      </w:pPr>
    </w:p>
    <w:p w14:paraId="04F41E00" w14:textId="77777777" w:rsidR="00111F1E" w:rsidRPr="00167B6B" w:rsidRDefault="00111F1E" w:rsidP="00111F1E">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42FA5FE" w14:textId="77777777" w:rsidR="00111F1E" w:rsidRPr="00167B6B" w:rsidRDefault="00111F1E" w:rsidP="00111F1E">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52FFB965" w14:textId="77777777" w:rsidR="00111F1E" w:rsidRPr="00167B6B" w:rsidRDefault="00111F1E" w:rsidP="00111F1E">
      <w:pPr>
        <w:tabs>
          <w:tab w:val="left" w:pos="567"/>
        </w:tabs>
        <w:spacing w:after="0" w:line="240" w:lineRule="auto"/>
        <w:ind w:left="720"/>
        <w:contextualSpacing/>
        <w:rPr>
          <w:rFonts w:ascii="Arial" w:eastAsia="Times New Roman" w:hAnsi="Arial" w:cs="Arial"/>
          <w:b/>
          <w:bCs/>
          <w:sz w:val="18"/>
          <w:szCs w:val="18"/>
          <w:lang w:eastAsia="sl-SI"/>
        </w:rPr>
      </w:pPr>
    </w:p>
    <w:p w14:paraId="37783368" w14:textId="662E74AB"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w:t>
      </w:r>
      <w:r w:rsidR="0028570C" w:rsidRPr="002A6A57">
        <w:rPr>
          <w:rFonts w:ascii="Arial" w:eastAsia="Times New Roman" w:hAnsi="Arial" w:cs="Arial"/>
          <w:bCs/>
          <w:sz w:val="18"/>
          <w:szCs w:val="18"/>
          <w:lang w:eastAsia="sl-SI"/>
        </w:rPr>
        <w:t>petindvajset (25)</w:t>
      </w:r>
      <w:r w:rsidR="0028570C">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mesecev, in sicer od </w:t>
      </w:r>
      <w:r w:rsidR="00F218D2">
        <w:rPr>
          <w:rFonts w:ascii="Arial" w:eastAsia="Times New Roman" w:hAnsi="Arial" w:cs="Arial"/>
          <w:bCs/>
          <w:sz w:val="18"/>
          <w:szCs w:val="18"/>
          <w:lang w:eastAsia="sl-SI"/>
        </w:rPr>
        <w:t>31.08.2025</w:t>
      </w:r>
      <w:r w:rsidRPr="00167B6B">
        <w:rPr>
          <w:rFonts w:ascii="Arial" w:eastAsia="Times New Roman" w:hAnsi="Arial" w:cs="Arial"/>
          <w:bCs/>
          <w:sz w:val="18"/>
          <w:szCs w:val="18"/>
          <w:lang w:eastAsia="sl-SI"/>
        </w:rPr>
        <w:t xml:space="preserve"> do </w:t>
      </w:r>
      <w:r w:rsidR="008658DD">
        <w:rPr>
          <w:rFonts w:ascii="Arial" w:eastAsia="Times New Roman" w:hAnsi="Arial" w:cs="Arial"/>
          <w:bCs/>
          <w:sz w:val="18"/>
          <w:szCs w:val="18"/>
          <w:lang w:eastAsia="sl-SI"/>
        </w:rPr>
        <w:t>31.08.202</w:t>
      </w:r>
      <w:r w:rsidR="002A6A57">
        <w:rPr>
          <w:rFonts w:ascii="Arial" w:eastAsia="Times New Roman" w:hAnsi="Arial" w:cs="Arial"/>
          <w:bCs/>
          <w:sz w:val="18"/>
          <w:szCs w:val="18"/>
          <w:lang w:eastAsia="sl-SI"/>
        </w:rPr>
        <w:t>7</w:t>
      </w:r>
      <w:r w:rsidR="0028570C">
        <w:rPr>
          <w:rFonts w:ascii="Arial" w:eastAsia="Times New Roman" w:hAnsi="Arial" w:cs="Arial"/>
          <w:bCs/>
          <w:sz w:val="18"/>
          <w:szCs w:val="18"/>
          <w:lang w:eastAsia="sl-SI"/>
        </w:rPr>
        <w:t xml:space="preserve"> </w:t>
      </w:r>
      <w:r w:rsidR="008D23D8">
        <w:rPr>
          <w:rFonts w:ascii="Arial" w:eastAsia="Times New Roman" w:hAnsi="Arial" w:cs="Arial"/>
          <w:bCs/>
          <w:sz w:val="18"/>
          <w:szCs w:val="18"/>
          <w:lang w:eastAsia="sl-SI"/>
        </w:rPr>
        <w:t xml:space="preserve">oziroma </w:t>
      </w:r>
      <w:r w:rsidR="000B76ED" w:rsidRPr="002A6A57">
        <w:rPr>
          <w:rFonts w:ascii="Arial" w:eastAsia="Times New Roman" w:hAnsi="Arial" w:cs="Arial"/>
          <w:bCs/>
          <w:sz w:val="18"/>
          <w:szCs w:val="18"/>
          <w:lang w:eastAsia="sl-SI"/>
        </w:rPr>
        <w:t>trinajst (13)</w:t>
      </w:r>
      <w:r w:rsidR="000B76ED">
        <w:rPr>
          <w:rFonts w:ascii="Arial" w:eastAsia="Times New Roman" w:hAnsi="Arial" w:cs="Arial"/>
          <w:bCs/>
          <w:sz w:val="18"/>
          <w:szCs w:val="18"/>
          <w:lang w:eastAsia="sl-SI"/>
        </w:rPr>
        <w:t xml:space="preserve"> mesecev </w:t>
      </w:r>
      <w:r w:rsidR="008D23D8">
        <w:rPr>
          <w:rFonts w:ascii="Arial" w:eastAsia="Times New Roman" w:hAnsi="Arial" w:cs="Arial"/>
          <w:bCs/>
          <w:sz w:val="18"/>
          <w:szCs w:val="18"/>
          <w:lang w:eastAsia="sl-SI"/>
        </w:rPr>
        <w:t>od 31.08.2025 do 31.08.202</w:t>
      </w:r>
      <w:r w:rsidR="0028570C">
        <w:rPr>
          <w:rFonts w:ascii="Arial" w:eastAsia="Times New Roman" w:hAnsi="Arial" w:cs="Arial"/>
          <w:bCs/>
          <w:sz w:val="18"/>
          <w:szCs w:val="18"/>
          <w:lang w:eastAsia="sl-SI"/>
        </w:rPr>
        <w:t>7</w:t>
      </w:r>
      <w:r>
        <w:rPr>
          <w:rFonts w:ascii="Arial" w:eastAsia="Times New Roman" w:hAnsi="Arial" w:cs="Arial"/>
          <w:bCs/>
          <w:sz w:val="18"/>
          <w:szCs w:val="18"/>
          <w:lang w:eastAsia="sl-SI"/>
        </w:rPr>
        <w:t>.</w:t>
      </w:r>
    </w:p>
    <w:p w14:paraId="1958DCD9" w14:textId="77777777" w:rsidR="00111F1E" w:rsidRPr="00167B6B" w:rsidRDefault="00111F1E" w:rsidP="00111F1E">
      <w:pPr>
        <w:spacing w:after="0" w:line="240" w:lineRule="auto"/>
        <w:jc w:val="both"/>
        <w:rPr>
          <w:rFonts w:ascii="Arial" w:eastAsia="Times New Roman" w:hAnsi="Arial" w:cs="Arial"/>
          <w:bCs/>
          <w:sz w:val="18"/>
          <w:szCs w:val="18"/>
          <w:lang w:eastAsia="sl-SI"/>
        </w:rPr>
      </w:pPr>
    </w:p>
    <w:p w14:paraId="57C44853"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20177EF5"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406E4409" w14:textId="77777777" w:rsidR="00111F1E" w:rsidRPr="00167B6B" w:rsidRDefault="00111F1E" w:rsidP="00111F1E">
      <w:pPr>
        <w:numPr>
          <w:ilvl w:val="0"/>
          <w:numId w:val="32"/>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6134EE9A" w14:textId="77777777" w:rsidR="00111F1E" w:rsidRPr="00167B6B" w:rsidRDefault="00111F1E" w:rsidP="00111F1E">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46B261E9" w14:textId="77777777" w:rsidR="00111F1E" w:rsidRPr="00167B6B" w:rsidRDefault="00111F1E" w:rsidP="00111F1E">
      <w:pPr>
        <w:tabs>
          <w:tab w:val="left" w:pos="567"/>
        </w:tabs>
        <w:spacing w:after="0" w:line="240" w:lineRule="auto"/>
        <w:ind w:left="720"/>
        <w:contextualSpacing/>
        <w:rPr>
          <w:rFonts w:ascii="Arial" w:eastAsia="Times New Roman" w:hAnsi="Arial" w:cs="Arial"/>
          <w:b/>
          <w:sz w:val="18"/>
          <w:szCs w:val="18"/>
          <w:lang w:eastAsia="sl-SI"/>
        </w:rPr>
      </w:pPr>
    </w:p>
    <w:p w14:paraId="44630AED" w14:textId="1578C211" w:rsidR="00111F1E" w:rsidRPr="00167B6B" w:rsidRDefault="00111F1E" w:rsidP="008658DD">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w:t>
      </w:r>
      <w:r w:rsidR="008658DD">
        <w:rPr>
          <w:rFonts w:ascii="Arial" w:eastAsia="Times New Roman" w:hAnsi="Arial" w:cs="Arial"/>
          <w:bCs/>
          <w:sz w:val="18"/>
          <w:szCs w:val="18"/>
          <w:lang w:eastAsia="sl-SI"/>
        </w:rPr>
        <w:t xml:space="preserve">izvajanja storitve </w:t>
      </w:r>
      <w:r w:rsidR="008658DD" w:rsidRPr="008658DD">
        <w:rPr>
          <w:rFonts w:ascii="Arial" w:eastAsia="Times New Roman" w:hAnsi="Arial" w:cs="Arial"/>
          <w:bCs/>
          <w:sz w:val="18"/>
          <w:szCs w:val="18"/>
          <w:lang w:eastAsia="sl-SI"/>
        </w:rPr>
        <w:t>»Prevoz šolskih otrok ob pouka prostih dneh«</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in drugih medsebojnih razmerjih</w:t>
      </w:r>
      <w:r w:rsidR="008658DD">
        <w:rPr>
          <w:rFonts w:ascii="Arial" w:eastAsia="Times New Roman" w:hAnsi="Arial" w:cs="Arial"/>
          <w:bCs/>
          <w:sz w:val="18"/>
          <w:szCs w:val="18"/>
          <w:lang w:eastAsia="sl-SI"/>
        </w:rPr>
        <w:t xml:space="preserve"> za sklop ________________</w:t>
      </w:r>
      <w:r w:rsidRPr="00167B6B">
        <w:rPr>
          <w:rFonts w:ascii="Arial" w:eastAsia="Times New Roman" w:hAnsi="Arial" w:cs="Arial"/>
          <w:bCs/>
          <w:sz w:val="18"/>
          <w:szCs w:val="18"/>
          <w:lang w:eastAsia="sl-SI"/>
        </w:rPr>
        <w:t>.</w:t>
      </w:r>
    </w:p>
    <w:p w14:paraId="26A6F36D" w14:textId="77777777" w:rsidR="00111F1E" w:rsidRPr="00167B6B" w:rsidRDefault="00111F1E" w:rsidP="008658DD">
      <w:pPr>
        <w:spacing w:after="0" w:line="240" w:lineRule="auto"/>
        <w:jc w:val="both"/>
        <w:rPr>
          <w:rFonts w:ascii="Arial" w:eastAsia="Times New Roman" w:hAnsi="Arial" w:cs="Arial"/>
          <w:bCs/>
          <w:sz w:val="18"/>
          <w:szCs w:val="18"/>
          <w:lang w:eastAsia="sl-SI"/>
        </w:rPr>
      </w:pPr>
    </w:p>
    <w:p w14:paraId="02BE12C2" w14:textId="3F05B669" w:rsidR="00111F1E" w:rsidRPr="00167B6B" w:rsidRDefault="00FA59EF" w:rsidP="008658DD">
      <w:pPr>
        <w:spacing w:after="0" w:line="240" w:lineRule="auto"/>
        <w:jc w:val="both"/>
        <w:rPr>
          <w:rFonts w:ascii="Arial" w:eastAsia="Times New Roman" w:hAnsi="Arial" w:cs="Arial"/>
          <w:bCs/>
          <w:sz w:val="18"/>
          <w:szCs w:val="18"/>
          <w:lang w:eastAsia="sl-SI"/>
        </w:rPr>
      </w:pPr>
      <w:r w:rsidRPr="00FA59EF">
        <w:rPr>
          <w:rFonts w:ascii="Arial" w:eastAsia="Times New Roman" w:hAnsi="Arial" w:cs="Arial"/>
          <w:bCs/>
          <w:sz w:val="18"/>
          <w:szCs w:val="18"/>
          <w:lang w:eastAsia="sl-SI"/>
        </w:rPr>
        <w:t xml:space="preserve">S </w:t>
      </w:r>
      <w:r>
        <w:rPr>
          <w:rFonts w:ascii="Arial" w:eastAsia="Times New Roman" w:hAnsi="Arial" w:cs="Arial"/>
          <w:bCs/>
          <w:sz w:val="18"/>
          <w:szCs w:val="18"/>
          <w:lang w:eastAsia="sl-SI"/>
        </w:rPr>
        <w:t>to pogodbo</w:t>
      </w:r>
      <w:r w:rsidRPr="00FA59EF">
        <w:rPr>
          <w:rFonts w:ascii="Arial" w:eastAsia="Times New Roman" w:hAnsi="Arial" w:cs="Arial"/>
          <w:bCs/>
          <w:sz w:val="18"/>
          <w:szCs w:val="18"/>
          <w:lang w:eastAsia="sl-SI"/>
        </w:rPr>
        <w:t xml:space="preserve"> se izvajalec zavezuje, da bo v skladu z objavljenimi prevoznimi pogoji, prepeljal potnike (</w:t>
      </w:r>
      <w:proofErr w:type="spellStart"/>
      <w:r w:rsidRPr="00FA59EF">
        <w:rPr>
          <w:rFonts w:ascii="Arial" w:eastAsia="Times New Roman" w:hAnsi="Arial" w:cs="Arial"/>
          <w:bCs/>
          <w:sz w:val="18"/>
          <w:szCs w:val="18"/>
          <w:lang w:eastAsia="sl-SI"/>
        </w:rPr>
        <w:t>t.i</w:t>
      </w:r>
      <w:proofErr w:type="spellEnd"/>
      <w:r w:rsidRPr="00FA59EF">
        <w:rPr>
          <w:rFonts w:ascii="Arial" w:eastAsia="Times New Roman" w:hAnsi="Arial" w:cs="Arial"/>
          <w:bCs/>
          <w:sz w:val="18"/>
          <w:szCs w:val="18"/>
          <w:lang w:eastAsia="sl-SI"/>
        </w:rPr>
        <w:t xml:space="preserve">. skupino otrok), od odhodnih do namembnih krajev, ki </w:t>
      </w:r>
      <w:r>
        <w:rPr>
          <w:rFonts w:ascii="Arial" w:eastAsia="Times New Roman" w:hAnsi="Arial" w:cs="Arial"/>
          <w:bCs/>
          <w:sz w:val="18"/>
          <w:szCs w:val="18"/>
          <w:lang w:eastAsia="sl-SI"/>
        </w:rPr>
        <w:t>so določeni s to pogodbo,</w:t>
      </w:r>
      <w:r w:rsidRPr="00FA59EF">
        <w:rPr>
          <w:rFonts w:ascii="Arial" w:eastAsia="Times New Roman" w:hAnsi="Arial" w:cs="Arial"/>
          <w:bCs/>
          <w:sz w:val="18"/>
          <w:szCs w:val="18"/>
          <w:lang w:eastAsia="sl-SI"/>
        </w:rPr>
        <w:t xml:space="preserve"> in sicer varno, pravočasno, z udobnostmi in higienskimi pogoji, ki so običajni v cestnem prevozu, naročnik pa mu bo plačal prevoznino, ki je določena v izvajalčevem predračunu. </w:t>
      </w:r>
    </w:p>
    <w:p w14:paraId="50E25499" w14:textId="77777777" w:rsidR="00111F1E" w:rsidRPr="00167B6B" w:rsidRDefault="00111F1E" w:rsidP="00111F1E">
      <w:pPr>
        <w:spacing w:after="0" w:line="240" w:lineRule="auto"/>
        <w:rPr>
          <w:rFonts w:ascii="Arial" w:eastAsia="Times New Roman" w:hAnsi="Arial" w:cs="Arial"/>
          <w:bCs/>
          <w:sz w:val="18"/>
          <w:szCs w:val="18"/>
          <w:lang w:eastAsia="sl-SI"/>
        </w:rPr>
      </w:pPr>
    </w:p>
    <w:p w14:paraId="15D44D4D" w14:textId="7BAD378F"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Sestavni del </w:t>
      </w:r>
      <w:r w:rsidR="0028570C" w:rsidRPr="005A10E0">
        <w:rPr>
          <w:rFonts w:ascii="Arial" w:eastAsia="Times New Roman" w:hAnsi="Arial" w:cs="Arial"/>
          <w:bCs/>
          <w:sz w:val="18"/>
          <w:szCs w:val="18"/>
          <w:lang w:eastAsia="sl-SI"/>
        </w:rPr>
        <w:t>te pogodbe</w:t>
      </w:r>
      <w:r w:rsidR="0028570C">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so pogoji določeni z razpisno dokumentacijo št. </w:t>
      </w:r>
      <w:r>
        <w:rPr>
          <w:rFonts w:ascii="Arial" w:eastAsia="Times New Roman" w:hAnsi="Arial" w:cs="Arial"/>
          <w:bCs/>
          <w:sz w:val="18"/>
          <w:szCs w:val="18"/>
          <w:lang w:eastAsia="sl-SI"/>
        </w:rPr>
        <w:t xml:space="preserve">___________ </w:t>
      </w:r>
      <w:r w:rsidRPr="00167B6B">
        <w:rPr>
          <w:rFonts w:ascii="Arial" w:eastAsia="Times New Roman" w:hAnsi="Arial" w:cs="Arial"/>
          <w:bCs/>
          <w:sz w:val="18"/>
          <w:szCs w:val="18"/>
          <w:lang w:eastAsia="sl-SI"/>
        </w:rPr>
        <w:t>z dne</w:t>
      </w:r>
      <w:r>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xml:space="preserve">, vključno z njenimi spremembami in dopolnitvami. Sestavni del </w:t>
      </w:r>
      <w:r w:rsidR="0028570C" w:rsidRPr="005A10E0">
        <w:rPr>
          <w:rFonts w:ascii="Arial" w:eastAsia="Times New Roman" w:hAnsi="Arial" w:cs="Arial"/>
          <w:bCs/>
          <w:sz w:val="18"/>
          <w:szCs w:val="18"/>
          <w:lang w:eastAsia="sl-SI"/>
        </w:rPr>
        <w:t>te pogodbe</w:t>
      </w:r>
      <w:r w:rsidR="0028570C">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je tudi ponudbena dokumentacija </w:t>
      </w:r>
      <w:r w:rsidR="0028570C" w:rsidRPr="005A10E0">
        <w:rPr>
          <w:rFonts w:ascii="Arial" w:eastAsia="Times New Roman" w:hAnsi="Arial" w:cs="Arial"/>
          <w:bCs/>
          <w:sz w:val="18"/>
          <w:szCs w:val="18"/>
          <w:lang w:eastAsia="sl-SI"/>
        </w:rPr>
        <w:t>izvajalca.</w:t>
      </w:r>
      <w:r w:rsidR="0028570C">
        <w:rPr>
          <w:rFonts w:ascii="Arial" w:eastAsia="Times New Roman" w:hAnsi="Arial" w:cs="Arial"/>
          <w:bCs/>
          <w:sz w:val="18"/>
          <w:szCs w:val="18"/>
          <w:lang w:eastAsia="sl-SI"/>
        </w:rPr>
        <w:t xml:space="preserve"> </w:t>
      </w:r>
    </w:p>
    <w:p w14:paraId="0CA633AE" w14:textId="77777777" w:rsidR="00111F1E" w:rsidRPr="00167B6B" w:rsidRDefault="00111F1E" w:rsidP="00111F1E">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F19503C"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6927E636"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B78C5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E8FE6EF" w14:textId="77777777" w:rsidR="00111F1E"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180B03C4" w14:textId="77777777" w:rsidR="00111F1E"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2507A564" w14:textId="7B8A46D7" w:rsidR="00111F1E" w:rsidRDefault="00FA59EF"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Prevozi bodo praviloma potekali ob petkih, nedeljah oziroma ponedeljkih, ob dogovorjenem urniku, na relacijah, ki so dogovorjene s to pogodbo. Prevozi se bodo morali opraviti tudi ob drugih dnevih v tednu, v kolikor bi bilo to potrebno zaradi šolskih počitnic, praznikov. Vmesne postaje na relacijah, natančne relacije in ure za prihod v zavod in ure za odhod iz zavod</w:t>
      </w:r>
      <w:r w:rsidR="00BC2BA7">
        <w:rPr>
          <w:rFonts w:ascii="Arial" w:eastAsia="Times New Roman" w:hAnsi="Arial" w:cs="Arial"/>
          <w:sz w:val="18"/>
          <w:szCs w:val="18"/>
          <w:lang w:eastAsia="sl-SI"/>
        </w:rPr>
        <w:t>a naročnik in prevoznik dogovorita ob podpisu te pogodbe kot prilogo k tej pogodbi in nato pred začetkom vsakega šolskega leta oziroma po potrebi. Izvajalec je dolžan na podlagi zahteve naročnika izvesti dnevno štetje potnikov, v obdobju, ki ga zahteva naročnik.</w:t>
      </w:r>
    </w:p>
    <w:p w14:paraId="47391390" w14:textId="73B04676"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4C8C2430" w14:textId="62E1DA18"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Glede na potrebe naročnika bo izvajalec opravil tudi predhodno dogovorjene dodatne prevoze otrok. Naročnik in izvajalec se izrecno dogovorita, da so navedene relacije prevozov okvirne in naročnik ni odškodninsko ali kakorkoli odgovoren zaradi nedoseganja v razpisni dokumentaciji predvidenih količin prevozov na posamezni relaciji.</w:t>
      </w:r>
    </w:p>
    <w:p w14:paraId="0D78BF76" w14:textId="6C55C531"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317AD2E7" w14:textId="5CC3E301"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do spremembe relacije in voznih redov, če se spreminjajo potrebe naročnika. Obseg relacij ali posamezna relacija se tekom izvajanja </w:t>
      </w:r>
      <w:r w:rsidR="00D639D1">
        <w:rPr>
          <w:rFonts w:ascii="Arial" w:eastAsia="Times New Roman" w:hAnsi="Arial" w:cs="Arial"/>
          <w:sz w:val="18"/>
          <w:szCs w:val="18"/>
          <w:lang w:eastAsia="sl-SI"/>
        </w:rPr>
        <w:t>te pogodbe</w:t>
      </w:r>
      <w:r>
        <w:rPr>
          <w:rFonts w:ascii="Arial" w:eastAsia="Times New Roman" w:hAnsi="Arial" w:cs="Arial"/>
          <w:sz w:val="18"/>
          <w:szCs w:val="18"/>
          <w:lang w:eastAsia="sl-SI"/>
        </w:rPr>
        <w:t xml:space="preserve"> lahko spremeni, tako po obsegu, kot po številu potrebnih izvedb. Skladno s potrebami naročnika, šolskim koledarjem, številom otrok, ki se vozijo ali drugi dejavniki, ki vplivajo na izvedbo prevozov.</w:t>
      </w:r>
    </w:p>
    <w:p w14:paraId="04F7EB3D" w14:textId="3608270D"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71CEF7C9" w14:textId="2453B9F5" w:rsidR="00BC2BA7" w:rsidRPr="00E00331"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 primeru da ne bi več ostajala potreba otrok na relaciji, ki je predmet pogodbe, ta pogodba preneha veljati na tej relaciji.</w:t>
      </w:r>
    </w:p>
    <w:p w14:paraId="3160AB98"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64A3BDE2"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78B874DE" w14:textId="77777777" w:rsidR="00111F1E"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57686CD2" w14:textId="77777777" w:rsidR="00111F1E" w:rsidRDefault="00111F1E" w:rsidP="00111F1E">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203362D4" w14:textId="77777777" w:rsidR="00111F1E" w:rsidRPr="00167B6B" w:rsidRDefault="00111F1E" w:rsidP="00111F1E">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6E6323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C4A409A" w14:textId="5DF45B6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vrednost za </w:t>
      </w:r>
      <w:r w:rsidR="00C32F81">
        <w:rPr>
          <w:rFonts w:ascii="Arial" w:eastAsia="Times New Roman" w:hAnsi="Arial" w:cs="Arial"/>
          <w:sz w:val="18"/>
          <w:szCs w:val="18"/>
          <w:lang w:eastAsia="sl-SI"/>
        </w:rPr>
        <w:t>celotno trajanje pogodbe za storitev prevoza in spremstva za sklop ____________ znaša ______________________ EUR brez DDV</w:t>
      </w:r>
      <w:r w:rsidR="002F0AF1" w:rsidRPr="002F0AF1">
        <w:t xml:space="preserve"> </w:t>
      </w:r>
      <w:r w:rsidR="002F0AF1" w:rsidRPr="002F0AF1">
        <w:rPr>
          <w:rFonts w:ascii="Arial" w:eastAsia="Times New Roman" w:hAnsi="Arial" w:cs="Arial"/>
          <w:sz w:val="18"/>
          <w:szCs w:val="18"/>
          <w:lang w:eastAsia="sl-SI"/>
        </w:rPr>
        <w:t xml:space="preserve">in </w:t>
      </w:r>
      <w:r w:rsidR="002F0AF1">
        <w:rPr>
          <w:rFonts w:ascii="Arial" w:eastAsia="Times New Roman" w:hAnsi="Arial" w:cs="Arial"/>
          <w:sz w:val="18"/>
          <w:szCs w:val="18"/>
          <w:lang w:eastAsia="sl-SI"/>
        </w:rPr>
        <w:t>____________</w:t>
      </w:r>
      <w:r w:rsidR="002F0AF1" w:rsidRPr="002F0AF1">
        <w:rPr>
          <w:rFonts w:ascii="Arial" w:eastAsia="Times New Roman" w:hAnsi="Arial" w:cs="Arial"/>
          <w:sz w:val="18"/>
          <w:szCs w:val="18"/>
          <w:lang w:eastAsia="sl-SI"/>
        </w:rPr>
        <w:t xml:space="preserve"> EUR z DDV (cena za celotno obdobje – okvirno </w:t>
      </w:r>
      <w:r w:rsidR="00950239" w:rsidRPr="00517AB7">
        <w:rPr>
          <w:rFonts w:ascii="Arial" w:eastAsia="Times New Roman" w:hAnsi="Arial" w:cs="Arial"/>
          <w:sz w:val="18"/>
          <w:szCs w:val="18"/>
          <w:lang w:eastAsia="sl-SI"/>
        </w:rPr>
        <w:t xml:space="preserve">78 </w:t>
      </w:r>
      <w:r w:rsidR="002F0AF1" w:rsidRPr="00517AB7">
        <w:rPr>
          <w:rFonts w:ascii="Arial" w:eastAsia="Times New Roman" w:hAnsi="Arial" w:cs="Arial"/>
          <w:sz w:val="18"/>
          <w:szCs w:val="18"/>
          <w:lang w:eastAsia="sl-SI"/>
        </w:rPr>
        <w:t xml:space="preserve">prevozov za </w:t>
      </w:r>
      <w:r w:rsidR="00950239" w:rsidRPr="00517AB7">
        <w:rPr>
          <w:rFonts w:ascii="Arial" w:eastAsia="Times New Roman" w:hAnsi="Arial" w:cs="Arial"/>
          <w:sz w:val="18"/>
          <w:szCs w:val="18"/>
          <w:lang w:eastAsia="sl-SI"/>
        </w:rPr>
        <w:t xml:space="preserve">posamezno </w:t>
      </w:r>
      <w:r w:rsidR="002F0AF1" w:rsidRPr="00517AB7">
        <w:rPr>
          <w:rFonts w:ascii="Arial" w:eastAsia="Times New Roman" w:hAnsi="Arial" w:cs="Arial"/>
          <w:sz w:val="18"/>
          <w:szCs w:val="18"/>
          <w:lang w:eastAsia="sl-SI"/>
        </w:rPr>
        <w:t>šolsko leto</w:t>
      </w:r>
      <w:r w:rsidR="002F0AF1" w:rsidRPr="002F0AF1">
        <w:rPr>
          <w:rFonts w:ascii="Arial" w:eastAsia="Times New Roman" w:hAnsi="Arial" w:cs="Arial"/>
          <w:sz w:val="18"/>
          <w:szCs w:val="18"/>
          <w:lang w:eastAsia="sl-SI"/>
        </w:rPr>
        <w:t>)</w:t>
      </w:r>
    </w:p>
    <w:p w14:paraId="616FD4CE" w14:textId="704E26F9" w:rsidR="00111F1E" w:rsidRDefault="00111F1E"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3A07E3" w14:textId="048A974B"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na kilometer za relacijo ______________</w:t>
      </w:r>
      <w:r w:rsidR="00C90D22">
        <w:rPr>
          <w:rFonts w:ascii="Arial" w:eastAsia="Times New Roman" w:hAnsi="Arial" w:cs="Arial"/>
          <w:sz w:val="18"/>
          <w:szCs w:val="18"/>
          <w:u w:val="single"/>
          <w:lang w:eastAsia="sl-SI"/>
        </w:rPr>
        <w:tab/>
      </w:r>
      <w:r>
        <w:rPr>
          <w:rFonts w:ascii="Arial" w:eastAsia="Times New Roman" w:hAnsi="Arial" w:cs="Arial"/>
          <w:sz w:val="18"/>
          <w:szCs w:val="18"/>
          <w:lang w:eastAsia="sl-SI"/>
        </w:rPr>
        <w:t>________ znaša ____________ brez DDV</w:t>
      </w:r>
      <w:r w:rsidR="002F0AF1">
        <w:rPr>
          <w:rFonts w:ascii="Arial" w:eastAsia="Times New Roman" w:hAnsi="Arial" w:cs="Arial"/>
          <w:sz w:val="18"/>
          <w:szCs w:val="18"/>
          <w:lang w:eastAsia="sl-SI"/>
        </w:rPr>
        <w:t>,</w:t>
      </w:r>
      <w:r w:rsidR="002F0AF1" w:rsidRPr="002F0AF1">
        <w:t xml:space="preserve"> </w:t>
      </w:r>
      <w:r w:rsidR="002F0AF1" w:rsidRPr="002F0AF1">
        <w:rPr>
          <w:rFonts w:ascii="Arial" w:eastAsia="Times New Roman" w:hAnsi="Arial" w:cs="Arial"/>
          <w:sz w:val="18"/>
          <w:szCs w:val="18"/>
          <w:lang w:eastAsia="sl-SI"/>
        </w:rPr>
        <w:t xml:space="preserve">cena </w:t>
      </w:r>
      <w:r w:rsidR="00554266">
        <w:rPr>
          <w:rFonts w:ascii="Arial" w:eastAsia="Times New Roman" w:hAnsi="Arial" w:cs="Arial"/>
          <w:sz w:val="18"/>
          <w:szCs w:val="18"/>
          <w:lang w:eastAsia="sl-SI"/>
        </w:rPr>
        <w:t>z</w:t>
      </w:r>
      <w:r w:rsidR="002F0AF1" w:rsidRPr="002F0AF1">
        <w:rPr>
          <w:rFonts w:ascii="Arial" w:eastAsia="Times New Roman" w:hAnsi="Arial" w:cs="Arial"/>
          <w:sz w:val="18"/>
          <w:szCs w:val="18"/>
          <w:lang w:eastAsia="sl-SI"/>
        </w:rPr>
        <w:t>a navedeno relacijo (</w:t>
      </w:r>
      <w:r w:rsidR="002F0AF1">
        <w:rPr>
          <w:rFonts w:ascii="Arial" w:eastAsia="Times New Roman" w:hAnsi="Arial" w:cs="Arial"/>
          <w:sz w:val="18"/>
          <w:szCs w:val="18"/>
          <w:lang w:eastAsia="sl-SI"/>
        </w:rPr>
        <w:t>____</w:t>
      </w:r>
      <w:r w:rsidR="002F0AF1" w:rsidRPr="002F0AF1">
        <w:rPr>
          <w:rFonts w:ascii="Arial" w:eastAsia="Times New Roman" w:hAnsi="Arial" w:cs="Arial"/>
          <w:sz w:val="18"/>
          <w:szCs w:val="18"/>
          <w:lang w:eastAsia="sl-SI"/>
        </w:rPr>
        <w:t xml:space="preserve"> km v eno smer) prevoza znaša </w:t>
      </w:r>
      <w:r w:rsidR="002F0AF1">
        <w:rPr>
          <w:rFonts w:ascii="Arial" w:eastAsia="Times New Roman" w:hAnsi="Arial" w:cs="Arial"/>
          <w:sz w:val="18"/>
          <w:szCs w:val="18"/>
          <w:lang w:eastAsia="sl-SI"/>
        </w:rPr>
        <w:t>______</w:t>
      </w:r>
      <w:r w:rsidR="002F0AF1" w:rsidRPr="002F0AF1">
        <w:rPr>
          <w:rFonts w:ascii="Arial" w:eastAsia="Times New Roman" w:hAnsi="Arial" w:cs="Arial"/>
          <w:sz w:val="18"/>
          <w:szCs w:val="18"/>
          <w:lang w:eastAsia="sl-SI"/>
        </w:rPr>
        <w:t xml:space="preserve"> EUR brez DDV</w:t>
      </w:r>
      <w:r>
        <w:rPr>
          <w:rFonts w:ascii="Arial" w:eastAsia="Times New Roman" w:hAnsi="Arial" w:cs="Arial"/>
          <w:sz w:val="18"/>
          <w:szCs w:val="18"/>
          <w:lang w:eastAsia="sl-SI"/>
        </w:rPr>
        <w:t>.</w:t>
      </w:r>
    </w:p>
    <w:p w14:paraId="5F8F3346" w14:textId="13AEEFBB"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392F909B" w14:textId="7351E582"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je fiksna za ves čas trajanja pogodbe.</w:t>
      </w:r>
    </w:p>
    <w:p w14:paraId="23ADB4E4" w14:textId="5A015F26"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AC2A39" w14:textId="52AD48EA"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Vrednost novega obsega storitev po tej pogodbi se izračuna na podlagi cen, ki veljajo po tej pogodbi</w:t>
      </w:r>
      <w:r w:rsidR="00535C7D">
        <w:rPr>
          <w:rFonts w:ascii="Arial" w:eastAsia="Times New Roman" w:hAnsi="Arial" w:cs="Arial"/>
          <w:sz w:val="18"/>
          <w:szCs w:val="18"/>
          <w:lang w:eastAsia="sl-SI"/>
        </w:rPr>
        <w:t>, upoštevaje obseg sprememb, ki lahko predstavljajo skrajšanje ali podaljšanje relacij, zmanjšanje ali povečanje števila izvedbe relacij, razdružitev, ukinitev ali uvedbo relacij.</w:t>
      </w:r>
    </w:p>
    <w:p w14:paraId="5CD31744" w14:textId="293078E0" w:rsidR="00535C7D"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4399F5CD" w14:textId="0C4E88FE" w:rsidR="00535C7D" w:rsidRPr="00167B6B"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Sprememba relacije na predstavlja uvedba dodatnih postajališč oziroma prevzemnih in/ali oddajnih mest otrok v kraju, ki je že opredeljena v relaciji tega sporazuma.</w:t>
      </w:r>
    </w:p>
    <w:p w14:paraId="1A43CC0A" w14:textId="77777777" w:rsidR="00111F1E" w:rsidRPr="00167B6B" w:rsidRDefault="00111F1E" w:rsidP="00111F1E">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35F7500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BC5354A" w14:textId="77777777" w:rsidR="00111F1E" w:rsidRPr="00167B6B"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6B39074" w14:textId="77777777" w:rsidR="00111F1E" w:rsidRPr="00E00331" w:rsidRDefault="00111F1E" w:rsidP="00111F1E">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B988C2" w14:textId="77777777" w:rsidR="00111F1E" w:rsidRPr="00E00331" w:rsidRDefault="00111F1E" w:rsidP="00111F1E">
      <w:pPr>
        <w:pStyle w:val="Odstavekseznama"/>
        <w:autoSpaceDE w:val="0"/>
        <w:autoSpaceDN w:val="0"/>
        <w:adjustRightInd w:val="0"/>
        <w:spacing w:after="0" w:line="240" w:lineRule="auto"/>
        <w:rPr>
          <w:rFonts w:ascii="Arial" w:eastAsia="Times New Roman" w:hAnsi="Arial" w:cs="Arial"/>
          <w:sz w:val="18"/>
          <w:szCs w:val="18"/>
          <w:lang w:eastAsia="sl-SI"/>
        </w:rPr>
      </w:pPr>
    </w:p>
    <w:p w14:paraId="55C0536A" w14:textId="18B78C97" w:rsidR="00111F1E" w:rsidRPr="00167B6B" w:rsidRDefault="0028570C" w:rsidP="00111F1E">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Izvajalec </w:t>
      </w:r>
      <w:r w:rsidR="00111F1E">
        <w:rPr>
          <w:rFonts w:ascii="Arial" w:eastAsia="Times New Roman" w:hAnsi="Arial" w:cs="Arial"/>
          <w:sz w:val="18"/>
          <w:szCs w:val="18"/>
          <w:lang w:eastAsia="sl-SI"/>
        </w:rPr>
        <w:t xml:space="preserve">bo naročniku izstavil račun za </w:t>
      </w:r>
      <w:r w:rsidRPr="005A10E0">
        <w:rPr>
          <w:rFonts w:ascii="Arial" w:eastAsia="Times New Roman" w:hAnsi="Arial" w:cs="Arial"/>
          <w:sz w:val="18"/>
          <w:szCs w:val="18"/>
          <w:lang w:eastAsia="sl-SI"/>
        </w:rPr>
        <w:t>opravljeno storitev.</w:t>
      </w:r>
      <w:r w:rsidR="00111F1E">
        <w:rPr>
          <w:rFonts w:ascii="Arial" w:eastAsia="Times New Roman" w:hAnsi="Arial" w:cs="Arial"/>
          <w:sz w:val="18"/>
          <w:szCs w:val="18"/>
          <w:lang w:eastAsia="sl-SI"/>
        </w:rPr>
        <w:t xml:space="preserve"> </w:t>
      </w:r>
      <w:r w:rsidR="00111F1E" w:rsidRPr="00167B6B">
        <w:rPr>
          <w:rFonts w:ascii="Arial" w:eastAsia="Times New Roman" w:hAnsi="Arial" w:cs="Arial"/>
          <w:sz w:val="18"/>
          <w:szCs w:val="18"/>
          <w:lang w:eastAsia="sl-SI"/>
        </w:rPr>
        <w:t>Račun se izstavi v obliki e-računa.</w:t>
      </w:r>
    </w:p>
    <w:p w14:paraId="4E4CFAA6" w14:textId="77777777" w:rsidR="00111F1E" w:rsidRPr="00167B6B" w:rsidRDefault="00111F1E" w:rsidP="00111F1E">
      <w:pPr>
        <w:autoSpaceDE w:val="0"/>
        <w:autoSpaceDN w:val="0"/>
        <w:adjustRightInd w:val="0"/>
        <w:spacing w:after="0" w:line="240" w:lineRule="auto"/>
        <w:ind w:left="720"/>
        <w:contextualSpacing/>
        <w:rPr>
          <w:rFonts w:ascii="Arial" w:eastAsia="Times New Roman" w:hAnsi="Arial" w:cs="Arial"/>
          <w:sz w:val="18"/>
          <w:szCs w:val="18"/>
          <w:lang w:eastAsia="sl-SI"/>
        </w:rPr>
      </w:pPr>
    </w:p>
    <w:p w14:paraId="7A3896C8"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67FD66BF" w14:textId="77777777" w:rsidR="00111F1E" w:rsidRPr="00167B6B" w:rsidRDefault="00111F1E" w:rsidP="00111F1E">
      <w:pPr>
        <w:autoSpaceDE w:val="0"/>
        <w:autoSpaceDN w:val="0"/>
        <w:adjustRightInd w:val="0"/>
        <w:spacing w:after="0" w:line="240" w:lineRule="auto"/>
        <w:contextualSpacing/>
        <w:rPr>
          <w:rFonts w:ascii="Arial" w:eastAsia="Times New Roman" w:hAnsi="Arial" w:cs="Arial"/>
          <w:sz w:val="18"/>
          <w:szCs w:val="18"/>
          <w:lang w:eastAsia="sl-SI"/>
        </w:rPr>
      </w:pPr>
    </w:p>
    <w:p w14:paraId="7F5BA36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9985D1D" w14:textId="1ED0132B" w:rsidR="00111F1E" w:rsidRPr="009B6BA8" w:rsidRDefault="000754C7"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7</w:t>
      </w:r>
      <w:r w:rsidR="00111F1E" w:rsidRPr="009B6BA8">
        <w:rPr>
          <w:rFonts w:ascii="Arial" w:eastAsia="Times New Roman" w:hAnsi="Arial" w:cs="Arial"/>
          <w:b/>
          <w:sz w:val="18"/>
          <w:szCs w:val="18"/>
          <w:lang w:eastAsia="sl-SI"/>
        </w:rPr>
        <w:t>. člen</w:t>
      </w:r>
    </w:p>
    <w:p w14:paraId="65391273"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(Finančna zavarovanja)</w:t>
      </w:r>
    </w:p>
    <w:p w14:paraId="5985BBCA"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A821171" w14:textId="1CEDA1AA" w:rsidR="00111F1E" w:rsidRPr="009B6BA8" w:rsidRDefault="0028570C" w:rsidP="00111F1E">
      <w:pPr>
        <w:spacing w:after="0" w:line="240" w:lineRule="auto"/>
        <w:jc w:val="both"/>
        <w:rPr>
          <w:rFonts w:ascii="Arial" w:hAnsi="Arial" w:cs="Arial"/>
          <w:color w:val="000000"/>
          <w:sz w:val="18"/>
          <w:szCs w:val="18"/>
        </w:rPr>
      </w:pPr>
      <w:r>
        <w:rPr>
          <w:rFonts w:ascii="Arial" w:eastAsia="Times New Roman" w:hAnsi="Arial" w:cs="Arial"/>
          <w:sz w:val="18"/>
          <w:szCs w:val="18"/>
          <w:lang w:eastAsia="sl-SI"/>
        </w:rPr>
        <w:t>Izvajalec</w:t>
      </w:r>
      <w:r w:rsidR="00111F1E" w:rsidRPr="009B6BA8">
        <w:rPr>
          <w:rFonts w:ascii="Arial" w:eastAsia="Times New Roman" w:hAnsi="Arial" w:cs="Arial"/>
          <w:sz w:val="18"/>
          <w:szCs w:val="18"/>
          <w:lang w:eastAsia="sl-SI"/>
        </w:rPr>
        <w:t xml:space="preserve"> je dolžan v roku </w:t>
      </w:r>
      <w:r w:rsidR="00111F1E" w:rsidRPr="009B6BA8">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prvi poziv«.</w:t>
      </w:r>
    </w:p>
    <w:p w14:paraId="71152D48" w14:textId="77777777" w:rsidR="000F584D" w:rsidRPr="009B6BA8" w:rsidRDefault="000F584D" w:rsidP="00111F1E">
      <w:pPr>
        <w:spacing w:after="0" w:line="240" w:lineRule="auto"/>
        <w:jc w:val="both"/>
        <w:rPr>
          <w:rFonts w:ascii="Arial" w:hAnsi="Arial" w:cs="Arial"/>
          <w:color w:val="000000"/>
          <w:sz w:val="18"/>
          <w:szCs w:val="18"/>
        </w:rPr>
      </w:pPr>
    </w:p>
    <w:p w14:paraId="6AE40CD1" w14:textId="77777777" w:rsidR="00111F1E" w:rsidRPr="009B6BA8" w:rsidRDefault="00111F1E" w:rsidP="00111F1E">
      <w:pPr>
        <w:spacing w:after="0" w:line="240" w:lineRule="auto"/>
        <w:jc w:val="both"/>
        <w:rPr>
          <w:rFonts w:ascii="Arial" w:hAnsi="Arial" w:cs="Arial"/>
          <w:color w:val="000000"/>
          <w:sz w:val="18"/>
          <w:szCs w:val="18"/>
        </w:rPr>
      </w:pPr>
      <w:r w:rsidRPr="009B6BA8">
        <w:rPr>
          <w:rFonts w:ascii="Arial" w:hAnsi="Arial" w:cs="Arial"/>
          <w:color w:val="000000"/>
          <w:sz w:val="18"/>
          <w:szCs w:val="18"/>
        </w:rPr>
        <w:t>V kolikor bodo nastale okoliščine, ki bodo zahtevale unovčitev finančnega zavarovanja za dobro izvedbo pogodbenih obveznosti, bo naročnik le-to unovčil.</w:t>
      </w:r>
    </w:p>
    <w:p w14:paraId="49CC9600"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C3A19D" w14:textId="438F339D" w:rsidR="00111F1E" w:rsidRPr="009B6BA8" w:rsidRDefault="00DF719F" w:rsidP="00111F1E">
      <w:pPr>
        <w:spacing w:after="0" w:line="240" w:lineRule="auto"/>
        <w:jc w:val="center"/>
        <w:rPr>
          <w:rFonts w:ascii="Arial" w:eastAsia="Times New Roman" w:hAnsi="Arial" w:cs="Arial"/>
          <w:b/>
          <w:bCs/>
          <w:sz w:val="18"/>
          <w:szCs w:val="18"/>
          <w:lang w:eastAsia="sl-SI"/>
        </w:rPr>
      </w:pPr>
      <w:r w:rsidRPr="00BE4104">
        <w:rPr>
          <w:rFonts w:ascii="Arial" w:eastAsia="Times New Roman" w:hAnsi="Arial" w:cs="Arial"/>
          <w:b/>
          <w:bCs/>
          <w:sz w:val="18"/>
          <w:szCs w:val="18"/>
          <w:lang w:eastAsia="sl-SI"/>
        </w:rPr>
        <w:t>8</w:t>
      </w:r>
      <w:r w:rsidR="00111F1E" w:rsidRPr="00BE4104">
        <w:rPr>
          <w:rFonts w:ascii="Arial" w:eastAsia="Times New Roman" w:hAnsi="Arial" w:cs="Arial"/>
          <w:b/>
          <w:bCs/>
          <w:sz w:val="18"/>
          <w:szCs w:val="18"/>
          <w:lang w:eastAsia="sl-SI"/>
        </w:rPr>
        <w:t>. člen</w:t>
      </w:r>
    </w:p>
    <w:p w14:paraId="7E1BC5BE" w14:textId="0C35B1C4" w:rsidR="00111F1E" w:rsidRPr="009B6BA8" w:rsidRDefault="00535C7D" w:rsidP="00111F1E">
      <w:pPr>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(Odgovornost izvajalca</w:t>
      </w:r>
      <w:r w:rsidR="00111F1E" w:rsidRPr="009B6BA8">
        <w:rPr>
          <w:rFonts w:ascii="Arial" w:eastAsia="Times New Roman" w:hAnsi="Arial" w:cs="Arial"/>
          <w:b/>
          <w:bCs/>
          <w:sz w:val="18"/>
          <w:szCs w:val="18"/>
          <w:lang w:eastAsia="sl-SI"/>
        </w:rPr>
        <w:t>)</w:t>
      </w:r>
    </w:p>
    <w:p w14:paraId="0A7E15B2" w14:textId="77777777" w:rsidR="00111F1E" w:rsidRPr="009B6BA8" w:rsidRDefault="00111F1E" w:rsidP="00111F1E">
      <w:pPr>
        <w:spacing w:after="0" w:line="240" w:lineRule="auto"/>
        <w:jc w:val="center"/>
        <w:rPr>
          <w:rFonts w:ascii="Arial" w:eastAsia="Times New Roman" w:hAnsi="Arial" w:cs="Arial"/>
          <w:b/>
          <w:bCs/>
          <w:sz w:val="18"/>
          <w:szCs w:val="18"/>
          <w:lang w:eastAsia="sl-SI"/>
        </w:rPr>
      </w:pPr>
    </w:p>
    <w:p w14:paraId="79714AE2"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Izvajalec se zavezuje, da bo prevzete prevoze opravljal vestno in kvalitetno, v skladu z vsemi veljavnim predpisi in standardi, predvsem:</w:t>
      </w:r>
    </w:p>
    <w:p w14:paraId="0A52AAA7"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opravlja prevoze skladno z Zakonom o varnosti cestnega prometa in drugimi predpisi, ki urejajo poslovanje avtobusnega prevoznika, </w:t>
      </w:r>
    </w:p>
    <w:p w14:paraId="20698789"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izpolnjuje vse pogoje iz Pravilnika o pogojih, ki jih morajo izpolnjevati vozila in vozniki vozil, s katerimi se prevažajo skupine otrok,</w:t>
      </w:r>
    </w:p>
    <w:p w14:paraId="0B815576"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bodo prevozi opravljeni s tehnično brezhibnimi vozili, ki bodo imeli opravljene vse preglede in bodo opremljeni in nadzorovani skladno z veljavnimi predpisi, </w:t>
      </w:r>
    </w:p>
    <w:p w14:paraId="7BB8364D"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bodo prevoze opravljali vozniki, ki izpolnjujejo predpisane pogoje in bodo psihofizično sposobni zagotoviti varno in nemoteno izvedbo posameznega prevoza, </w:t>
      </w:r>
    </w:p>
    <w:p w14:paraId="65082F24" w14:textId="1D3979CA"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bodo na prevoze razporejeni taki vozniki, ki so sposobni zagotoviti ustrezno komunikacijo in imajo primeren odnos do otrok,</w:t>
      </w:r>
    </w:p>
    <w:p w14:paraId="62C0F68C" w14:textId="7B0943CC" w:rsidR="006F3645" w:rsidRPr="009B6BA8" w:rsidRDefault="006F3645"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bo izvajalec poleg voznika zagotovil tudi spremljevalca, in sicer za ves čas, ko bodo otroci v vozilu</w:t>
      </w:r>
      <w:r w:rsidR="00451962">
        <w:rPr>
          <w:rFonts w:ascii="Arial" w:hAnsi="Arial" w:cs="Arial"/>
          <w:sz w:val="18"/>
          <w:szCs w:val="18"/>
        </w:rPr>
        <w:t xml:space="preserve"> </w:t>
      </w:r>
      <w:r w:rsidR="00451962" w:rsidRPr="002A6A57">
        <w:rPr>
          <w:rFonts w:ascii="Arial" w:hAnsi="Arial" w:cs="Arial"/>
          <w:sz w:val="18"/>
          <w:szCs w:val="18"/>
        </w:rPr>
        <w:t>(SKLOP 1),</w:t>
      </w:r>
      <w:r w:rsidR="00451962">
        <w:rPr>
          <w:rFonts w:ascii="Arial" w:hAnsi="Arial" w:cs="Arial"/>
          <w:sz w:val="18"/>
          <w:szCs w:val="18"/>
        </w:rPr>
        <w:t xml:space="preserve"> </w:t>
      </w:r>
    </w:p>
    <w:p w14:paraId="06056BFF"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za prevoze zagotavlja klimatizirana vozila, </w:t>
      </w:r>
    </w:p>
    <w:p w14:paraId="190CC90A"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za prevoze na daljših relacijah zagotavlja visoko kakovostna, komfortna in tehnično brezhibna vozila,</w:t>
      </w:r>
    </w:p>
    <w:p w14:paraId="1A894F57"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glede na relacijo zagotovi vse ustrezne pogoje, ki omogočajo izvedbo prevoza, </w:t>
      </w:r>
    </w:p>
    <w:p w14:paraId="4883A645" w14:textId="6F4683D5"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bodo sedeži v avtobusih/kombijih opremljeni z varnostnimi pasovi, </w:t>
      </w:r>
      <w:r w:rsidR="009B6BA8" w:rsidRPr="00517AB7">
        <w:rPr>
          <w:rFonts w:ascii="Arial" w:hAnsi="Arial" w:cs="Arial"/>
          <w:color w:val="000000"/>
          <w:position w:val="-2"/>
          <w:sz w:val="18"/>
          <w:szCs w:val="18"/>
        </w:rPr>
        <w:t>z vgrajeno ali prenosno klančino za invalidske vozičke, zaželeno tudi s stransko pomično stopnico</w:t>
      </w:r>
      <w:r w:rsidRPr="00517AB7">
        <w:rPr>
          <w:rFonts w:ascii="Arial" w:hAnsi="Arial" w:cs="Arial"/>
          <w:sz w:val="18"/>
          <w:szCs w:val="18"/>
        </w:rPr>
        <w:t>,</w:t>
      </w:r>
      <w:r w:rsidRPr="009B6BA8">
        <w:rPr>
          <w:rFonts w:ascii="Arial" w:hAnsi="Arial" w:cs="Arial"/>
          <w:sz w:val="18"/>
          <w:szCs w:val="18"/>
        </w:rPr>
        <w:t xml:space="preserve"> ter vso dodatno opremo v skladu z veljavnimi predpisi s predmetnega področja</w:t>
      </w:r>
      <w:r w:rsidR="00451962">
        <w:rPr>
          <w:rFonts w:ascii="Arial" w:hAnsi="Arial" w:cs="Arial"/>
          <w:sz w:val="18"/>
          <w:szCs w:val="18"/>
        </w:rPr>
        <w:t xml:space="preserve"> </w:t>
      </w:r>
      <w:r w:rsidR="00451962" w:rsidRPr="002A6A57">
        <w:rPr>
          <w:rFonts w:ascii="Arial" w:hAnsi="Arial" w:cs="Arial"/>
          <w:sz w:val="18"/>
          <w:szCs w:val="18"/>
        </w:rPr>
        <w:t>(SKLOP 1),</w:t>
      </w:r>
    </w:p>
    <w:p w14:paraId="20B573C1" w14:textId="47FB81E4"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bosta voznik in spremljevalec nudila potrebno pomoč pri vstopanju in izstopanju iz vozila, še posebej gibalno oviranim otrokom, </w:t>
      </w:r>
    </w:p>
    <w:p w14:paraId="6C2680F6" w14:textId="45DD1C48"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pri izvedbi posameznega prevoza zagotovi ustrezno zavarovanje in varnost potnikov in prtljage.</w:t>
      </w:r>
    </w:p>
    <w:p w14:paraId="4E92C248" w14:textId="6F3432F9" w:rsidR="00700231" w:rsidRPr="009B6BA8" w:rsidRDefault="00700231" w:rsidP="00700231">
      <w:pPr>
        <w:spacing w:after="0" w:line="240" w:lineRule="auto"/>
        <w:jc w:val="both"/>
        <w:rPr>
          <w:rFonts w:ascii="Arial" w:hAnsi="Arial" w:cs="Arial"/>
          <w:sz w:val="18"/>
          <w:szCs w:val="18"/>
        </w:rPr>
      </w:pPr>
    </w:p>
    <w:p w14:paraId="192A2EA0"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Izvajalec se zavezuje, da bo v primeru okvare vozila med vožnjo oz. v času, ko bi moral vožnjo opravljati, na lastne stroške poskrbel za drugo vozilo in morebitno škodo, ki bi s tem nastala, naročniku na njegovo zahtevo tudi poravnal. </w:t>
      </w:r>
    </w:p>
    <w:p w14:paraId="024B821A" w14:textId="77777777" w:rsidR="00700231" w:rsidRPr="009B6BA8" w:rsidRDefault="00700231" w:rsidP="00700231">
      <w:pPr>
        <w:spacing w:after="0" w:line="240" w:lineRule="auto"/>
        <w:jc w:val="both"/>
        <w:rPr>
          <w:rFonts w:ascii="Arial" w:hAnsi="Arial" w:cs="Arial"/>
          <w:sz w:val="18"/>
          <w:szCs w:val="18"/>
        </w:rPr>
      </w:pPr>
    </w:p>
    <w:p w14:paraId="25CAC7FC"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Izvajalec je dolžan poskrbeti, da je vozilo vedno čisto in urejeno. Vozilo, s katerim se v cestnem prometu prevaža skupina otrok, mora imeti: </w:t>
      </w:r>
    </w:p>
    <w:p w14:paraId="6F66CC4A"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napravo, ki med zaviranjem preprečuje blokiranje koles, </w:t>
      </w:r>
    </w:p>
    <w:p w14:paraId="55B81723"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električno ali hidravlično ojačan krmilni mehanizem (naprava za upravljanje vozila), </w:t>
      </w:r>
    </w:p>
    <w:p w14:paraId="125C750E"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zapisovalno opremo v cestnih prevozih (tahograf).</w:t>
      </w:r>
    </w:p>
    <w:p w14:paraId="00035DAD" w14:textId="77777777" w:rsidR="00700231" w:rsidRPr="009B6BA8" w:rsidRDefault="00700231" w:rsidP="00700231">
      <w:pPr>
        <w:spacing w:after="0" w:line="240" w:lineRule="auto"/>
        <w:jc w:val="both"/>
        <w:rPr>
          <w:rFonts w:ascii="Arial" w:hAnsi="Arial" w:cs="Arial"/>
          <w:sz w:val="18"/>
          <w:szCs w:val="18"/>
        </w:rPr>
      </w:pPr>
    </w:p>
    <w:p w14:paraId="1C2D632F"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Vozilo, s katerim se v cestnem prometu vozi skupina otrok, mora biti označeno s predpisanim znakom. </w:t>
      </w:r>
    </w:p>
    <w:p w14:paraId="210AADC2" w14:textId="77777777" w:rsidR="00111F1E" w:rsidRPr="009B6BA8" w:rsidRDefault="00111F1E" w:rsidP="00111F1E">
      <w:pPr>
        <w:spacing w:after="0" w:line="240" w:lineRule="auto"/>
        <w:jc w:val="both"/>
        <w:rPr>
          <w:rFonts w:ascii="Arial" w:eastAsia="Times New Roman" w:hAnsi="Arial" w:cs="Arial"/>
          <w:sz w:val="18"/>
          <w:szCs w:val="18"/>
          <w:lang w:eastAsia="sl-SI"/>
        </w:rPr>
      </w:pPr>
    </w:p>
    <w:p w14:paraId="31B8B582" w14:textId="308FD8F8" w:rsidR="00111F1E" w:rsidRPr="009B6BA8" w:rsidRDefault="00DF719F" w:rsidP="00111F1E">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BE4104">
        <w:rPr>
          <w:rFonts w:ascii="Arial" w:eastAsia="Times New Roman" w:hAnsi="Arial" w:cs="Arial"/>
          <w:b/>
          <w:bCs/>
          <w:sz w:val="18"/>
          <w:szCs w:val="18"/>
          <w:lang w:eastAsia="sl-SI"/>
        </w:rPr>
        <w:t>9</w:t>
      </w:r>
      <w:r w:rsidR="00111F1E" w:rsidRPr="00BE4104">
        <w:rPr>
          <w:rFonts w:ascii="Arial" w:eastAsia="Times New Roman" w:hAnsi="Arial" w:cs="Arial"/>
          <w:b/>
          <w:bCs/>
          <w:sz w:val="18"/>
          <w:szCs w:val="18"/>
          <w:lang w:eastAsia="sl-SI"/>
        </w:rPr>
        <w:t>.</w:t>
      </w:r>
      <w:r w:rsidR="00111F1E" w:rsidRPr="009B6BA8">
        <w:rPr>
          <w:rFonts w:ascii="Arial" w:eastAsia="Times New Roman" w:hAnsi="Arial" w:cs="Arial"/>
          <w:b/>
          <w:bCs/>
          <w:sz w:val="18"/>
          <w:szCs w:val="18"/>
          <w:lang w:eastAsia="sl-SI"/>
        </w:rPr>
        <w:t xml:space="preserve"> člen</w:t>
      </w:r>
    </w:p>
    <w:p w14:paraId="16180163"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(Protikorupcijska določba )</w:t>
      </w:r>
    </w:p>
    <w:p w14:paraId="31F9FF8B"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5ECD4366"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w:t>
      </w:r>
      <w:r w:rsidRPr="009B6BA8">
        <w:rPr>
          <w:rFonts w:ascii="Arial" w:eastAsia="Times New Roman" w:hAnsi="Arial" w:cs="Arial"/>
          <w:sz w:val="18"/>
          <w:szCs w:val="18"/>
          <w:lang w:eastAsia="sl-SI"/>
        </w:rPr>
        <w:t>drugi pogodbeni stranki ali njenemu predstavniku, zastopniku, posredniku, je ta pogodba nična.</w:t>
      </w:r>
    </w:p>
    <w:p w14:paraId="039F79F9"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1816F7BD"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sidRPr="009B6BA8">
        <w:rPr>
          <w:rFonts w:ascii="Arial" w:eastAsia="Times New Roman" w:hAnsi="Arial" w:cs="Arial"/>
          <w:sz w:val="18"/>
          <w:szCs w:val="18"/>
          <w:lang w:eastAsia="sl-SI"/>
        </w:rPr>
        <w:t>odložnim</w:t>
      </w:r>
      <w:proofErr w:type="spellEnd"/>
      <w:r w:rsidRPr="009B6BA8">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442ABC91"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90D547" w14:textId="16B2F2C1"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9B6BA8">
        <w:t xml:space="preserve"> </w:t>
      </w:r>
      <w:r w:rsidRPr="009B6BA8">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6A17914E" w14:textId="252E4A35"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7BE1AA2B" w14:textId="1B4A2870"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01BBD4CD" w14:textId="77777777" w:rsidR="00BE4104" w:rsidRDefault="00BE4104" w:rsidP="00111F1E">
      <w:pPr>
        <w:autoSpaceDE w:val="0"/>
        <w:autoSpaceDN w:val="0"/>
        <w:adjustRightInd w:val="0"/>
        <w:spacing w:after="0" w:line="240" w:lineRule="auto"/>
        <w:jc w:val="both"/>
        <w:rPr>
          <w:rFonts w:ascii="Arial" w:eastAsia="Times New Roman" w:hAnsi="Arial" w:cs="Arial"/>
          <w:sz w:val="18"/>
          <w:szCs w:val="18"/>
          <w:lang w:eastAsia="sl-SI"/>
        </w:rPr>
      </w:pPr>
    </w:p>
    <w:p w14:paraId="1E1EC2BE" w14:textId="77777777" w:rsidR="00BE4104" w:rsidRDefault="00BE4104" w:rsidP="00111F1E">
      <w:pPr>
        <w:autoSpaceDE w:val="0"/>
        <w:autoSpaceDN w:val="0"/>
        <w:adjustRightInd w:val="0"/>
        <w:spacing w:after="0" w:line="240" w:lineRule="auto"/>
        <w:jc w:val="both"/>
        <w:rPr>
          <w:rFonts w:ascii="Arial" w:eastAsia="Times New Roman" w:hAnsi="Arial" w:cs="Arial"/>
          <w:sz w:val="18"/>
          <w:szCs w:val="18"/>
          <w:lang w:eastAsia="sl-SI"/>
        </w:rPr>
      </w:pPr>
    </w:p>
    <w:p w14:paraId="2F1FCC9F" w14:textId="77777777" w:rsidR="00BE4104" w:rsidRPr="009B6BA8" w:rsidRDefault="00BE4104" w:rsidP="00111F1E">
      <w:pPr>
        <w:autoSpaceDE w:val="0"/>
        <w:autoSpaceDN w:val="0"/>
        <w:adjustRightInd w:val="0"/>
        <w:spacing w:after="0" w:line="240" w:lineRule="auto"/>
        <w:jc w:val="both"/>
        <w:rPr>
          <w:rFonts w:ascii="Arial" w:eastAsia="Times New Roman" w:hAnsi="Arial" w:cs="Arial"/>
          <w:sz w:val="18"/>
          <w:szCs w:val="18"/>
          <w:lang w:eastAsia="sl-SI"/>
        </w:rPr>
      </w:pPr>
    </w:p>
    <w:p w14:paraId="647DBFD6" w14:textId="6136D406"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BE4104">
        <w:rPr>
          <w:rFonts w:ascii="Arial" w:eastAsia="Times New Roman" w:hAnsi="Arial" w:cs="Arial"/>
          <w:b/>
          <w:bCs/>
          <w:sz w:val="18"/>
          <w:szCs w:val="18"/>
          <w:lang w:eastAsia="sl-SI"/>
        </w:rPr>
        <w:t>1</w:t>
      </w:r>
      <w:r w:rsidR="00DF719F" w:rsidRPr="00BE4104">
        <w:rPr>
          <w:rFonts w:ascii="Arial" w:eastAsia="Times New Roman" w:hAnsi="Arial" w:cs="Arial"/>
          <w:b/>
          <w:bCs/>
          <w:sz w:val="18"/>
          <w:szCs w:val="18"/>
          <w:lang w:eastAsia="sl-SI"/>
        </w:rPr>
        <w:t>0</w:t>
      </w:r>
      <w:r w:rsidRPr="009B6BA8">
        <w:rPr>
          <w:rFonts w:ascii="Arial" w:eastAsia="Times New Roman" w:hAnsi="Arial" w:cs="Arial"/>
          <w:b/>
          <w:bCs/>
          <w:sz w:val="18"/>
          <w:szCs w:val="18"/>
          <w:lang w:eastAsia="sl-SI"/>
        </w:rPr>
        <w:t>. člen</w:t>
      </w:r>
    </w:p>
    <w:p w14:paraId="530994F8" w14:textId="77777777" w:rsidR="00685085" w:rsidRPr="009B6BA8" w:rsidRDefault="00685085" w:rsidP="00685085">
      <w:pPr>
        <w:autoSpaceDE w:val="0"/>
        <w:autoSpaceDN w:val="0"/>
        <w:adjustRightInd w:val="0"/>
        <w:spacing w:after="0" w:line="240" w:lineRule="auto"/>
        <w:jc w:val="center"/>
        <w:rPr>
          <w:rFonts w:ascii="Arial" w:eastAsia="Times New Roman" w:hAnsi="Arial" w:cs="Arial"/>
          <w:b/>
          <w:color w:val="FF0000"/>
          <w:sz w:val="18"/>
          <w:szCs w:val="18"/>
          <w:lang w:eastAsia="sl-SI"/>
        </w:rPr>
      </w:pPr>
      <w:r w:rsidRPr="009B6BA8">
        <w:rPr>
          <w:rFonts w:ascii="Arial" w:eastAsia="Times New Roman" w:hAnsi="Arial" w:cs="Arial"/>
          <w:b/>
          <w:sz w:val="18"/>
          <w:szCs w:val="18"/>
          <w:lang w:eastAsia="sl-SI"/>
        </w:rPr>
        <w:t xml:space="preserve">(Razvezni pogoj)  </w:t>
      </w:r>
    </w:p>
    <w:p w14:paraId="31A4C2D7" w14:textId="77777777" w:rsidR="00685085" w:rsidRPr="009B6BA8" w:rsidRDefault="00685085" w:rsidP="00685085">
      <w:pPr>
        <w:autoSpaceDE w:val="0"/>
        <w:autoSpaceDN w:val="0"/>
        <w:adjustRightInd w:val="0"/>
        <w:spacing w:after="0" w:line="240" w:lineRule="auto"/>
        <w:jc w:val="center"/>
        <w:rPr>
          <w:rFonts w:ascii="Arial" w:eastAsia="Times New Roman" w:hAnsi="Arial" w:cs="Arial"/>
          <w:b/>
          <w:sz w:val="18"/>
          <w:szCs w:val="18"/>
          <w:lang w:eastAsia="sl-SI"/>
        </w:rPr>
      </w:pPr>
    </w:p>
    <w:p w14:paraId="18D3764B" w14:textId="77777777" w:rsidR="00685085" w:rsidRPr="009B6BA8" w:rsidRDefault="00685085" w:rsidP="00685085">
      <w:pPr>
        <w:spacing w:after="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Ta okvirni sporazum je sklenjen pod razveznim pogojem, ki se uresniči v primeru izpolnitve ene od naslednjih okoliščin:</w:t>
      </w:r>
    </w:p>
    <w:p w14:paraId="036DD9F7" w14:textId="77777777" w:rsidR="00685085" w:rsidRPr="009B6BA8"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9B6BA8">
        <w:rPr>
          <w:rFonts w:ascii="Arial" w:eastAsia="Times New Roman" w:hAnsi="Arial" w:cs="Arial"/>
          <w:sz w:val="18"/>
          <w:szCs w:val="18"/>
          <w:lang w:eastAsia="sl-SI"/>
        </w:rPr>
        <w:t>okoljske</w:t>
      </w:r>
      <w:proofErr w:type="spellEnd"/>
      <w:r w:rsidRPr="009B6BA8">
        <w:rPr>
          <w:rFonts w:ascii="Arial" w:eastAsia="Times New Roman" w:hAnsi="Arial" w:cs="Arial"/>
          <w:sz w:val="18"/>
          <w:szCs w:val="18"/>
          <w:lang w:eastAsia="sl-SI"/>
        </w:rPr>
        <w:t xml:space="preserve"> ali socialne zakonodaje s strani izvajalca/dobavitelja ali podizvajalca ali </w:t>
      </w:r>
    </w:p>
    <w:p w14:paraId="284F8D7B" w14:textId="77777777" w:rsidR="00685085" w:rsidRPr="009B6BA8"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0EF37CBB"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plačilom za delo, </w:t>
      </w:r>
    </w:p>
    <w:p w14:paraId="2E04CBA1"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delovnim časom, </w:t>
      </w:r>
    </w:p>
    <w:p w14:paraId="0904B416"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počitki, </w:t>
      </w:r>
    </w:p>
    <w:p w14:paraId="147D663E"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opravljanjem dela na podlagi pogodb civilnega prava kljub obstoju elementov delovnega razmerja ali </w:t>
      </w:r>
    </w:p>
    <w:p w14:paraId="29C81F7B"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v zvezi z zaposlovanjem na črno</w:t>
      </w:r>
    </w:p>
    <w:p w14:paraId="7D6C8C0B" w14:textId="77777777" w:rsidR="00685085" w:rsidRPr="009B6BA8" w:rsidRDefault="00685085" w:rsidP="00685085">
      <w:pPr>
        <w:spacing w:after="0" w:line="276" w:lineRule="auto"/>
        <w:ind w:left="708" w:firstLine="45"/>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in za kateri mu je bila s pravnomočno odločitvijo ali več pravnomočnimi odločitvami izrečena globa za prekršek.</w:t>
      </w:r>
    </w:p>
    <w:p w14:paraId="48458472" w14:textId="77777777" w:rsidR="00685085" w:rsidRPr="009B6BA8" w:rsidRDefault="00685085" w:rsidP="00685085">
      <w:pPr>
        <w:spacing w:after="16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V primeru seznanitve naročnika s kršitvijo bo naročnik o tem obvestil izvajalca/dobavitelja v desetih dneh. </w:t>
      </w:r>
    </w:p>
    <w:p w14:paraId="2DF6EC65" w14:textId="09189E5D" w:rsidR="00685085" w:rsidRPr="005A10E0" w:rsidRDefault="00446298" w:rsidP="00685085">
      <w:pPr>
        <w:spacing w:after="160" w:line="276" w:lineRule="auto"/>
        <w:jc w:val="both"/>
        <w:rPr>
          <w:rFonts w:ascii="Arial" w:eastAsia="Times New Roman" w:hAnsi="Arial" w:cs="Arial"/>
          <w:sz w:val="18"/>
          <w:szCs w:val="18"/>
          <w:lang w:eastAsia="sl-SI"/>
        </w:rPr>
      </w:pPr>
      <w:r w:rsidRPr="005A10E0">
        <w:rPr>
          <w:rFonts w:ascii="Arial" w:eastAsia="Times New Roman" w:hAnsi="Arial" w:cs="Arial"/>
          <w:sz w:val="18"/>
          <w:szCs w:val="18"/>
          <w:lang w:eastAsia="sl-SI"/>
        </w:rPr>
        <w:t>Izvajalec</w:t>
      </w:r>
      <w:r w:rsidR="00685085" w:rsidRPr="005A10E0">
        <w:rPr>
          <w:rFonts w:ascii="Arial" w:eastAsia="Times New Roman" w:hAnsi="Arial" w:cs="Arial"/>
          <w:sz w:val="18"/>
          <w:szCs w:val="18"/>
          <w:lang w:eastAsia="sl-SI"/>
        </w:rPr>
        <w:t xml:space="preserve"> lahko</w:t>
      </w:r>
      <w:r w:rsidR="00685085" w:rsidRPr="009B6BA8">
        <w:rPr>
          <w:rFonts w:ascii="Arial" w:eastAsia="Times New Roman" w:hAnsi="Arial" w:cs="Arial"/>
          <w:sz w:val="18"/>
          <w:szCs w:val="18"/>
          <w:lang w:eastAsia="sl-SI"/>
        </w:rPr>
        <w:t xml:space="preserve"> v roku, ki ga bo določil naročnik, ki pa ne sme biti daljši kot 15 dni, predloži dokaze, da je sprejel zadostne ukrepe, s katerimi lahko dokaže svojo zanesljivost kljub </w:t>
      </w:r>
      <w:r w:rsidR="00685085" w:rsidRPr="005A10E0">
        <w:rPr>
          <w:rFonts w:ascii="Arial" w:eastAsia="Times New Roman" w:hAnsi="Arial" w:cs="Arial"/>
          <w:sz w:val="18"/>
          <w:szCs w:val="18"/>
          <w:lang w:eastAsia="sl-SI"/>
        </w:rPr>
        <w:t xml:space="preserve">obstoju kršitev. </w:t>
      </w:r>
    </w:p>
    <w:p w14:paraId="74D7B681" w14:textId="0AB802F4" w:rsidR="00685085" w:rsidRPr="009B6BA8" w:rsidRDefault="00685085" w:rsidP="00685085">
      <w:pPr>
        <w:spacing w:after="0" w:line="276" w:lineRule="auto"/>
        <w:jc w:val="both"/>
        <w:rPr>
          <w:rFonts w:ascii="Arial" w:eastAsia="Times New Roman" w:hAnsi="Arial" w:cs="Arial"/>
          <w:sz w:val="18"/>
          <w:szCs w:val="18"/>
          <w:lang w:eastAsia="sl-SI"/>
        </w:rPr>
      </w:pPr>
      <w:r w:rsidRPr="005A10E0">
        <w:rPr>
          <w:rFonts w:ascii="Arial" w:eastAsia="Times New Roman" w:hAnsi="Arial" w:cs="Arial"/>
          <w:sz w:val="18"/>
          <w:szCs w:val="18"/>
          <w:lang w:eastAsia="sl-SI"/>
        </w:rPr>
        <w:t xml:space="preserve">V primeru izpolnitve razveznega pogoja se šteje, da je pogodba za tega </w:t>
      </w:r>
      <w:r w:rsidR="00446298" w:rsidRPr="005A10E0">
        <w:rPr>
          <w:rFonts w:ascii="Arial" w:eastAsia="Times New Roman" w:hAnsi="Arial" w:cs="Arial"/>
          <w:sz w:val="18"/>
          <w:szCs w:val="18"/>
          <w:lang w:eastAsia="sl-SI"/>
        </w:rPr>
        <w:t>izvajalca</w:t>
      </w:r>
      <w:r w:rsidRPr="009B6BA8">
        <w:rPr>
          <w:rFonts w:ascii="Arial" w:eastAsia="Times New Roman" w:hAnsi="Arial" w:cs="Arial"/>
          <w:sz w:val="18"/>
          <w:szCs w:val="18"/>
          <w:lang w:eastAsia="sl-SI"/>
        </w:rPr>
        <w:t xml:space="preserve"> razvezana z dnem sklenitve nove pogodbe o izvedbi javnega naročila za predmetno naročilo. O datumu sklenitve nove pogodbe bo naročnik obvestil </w:t>
      </w:r>
      <w:r w:rsidR="00446298" w:rsidRPr="005A10E0">
        <w:rPr>
          <w:rFonts w:ascii="Arial" w:eastAsia="Times New Roman" w:hAnsi="Arial" w:cs="Arial"/>
          <w:sz w:val="18"/>
          <w:szCs w:val="18"/>
          <w:lang w:eastAsia="sl-SI"/>
        </w:rPr>
        <w:t>izvajalca</w:t>
      </w:r>
      <w:r w:rsidRPr="005A10E0">
        <w:rPr>
          <w:rFonts w:ascii="Arial" w:eastAsia="Times New Roman" w:hAnsi="Arial" w:cs="Arial"/>
          <w:sz w:val="18"/>
          <w:szCs w:val="18"/>
          <w:lang w:eastAsia="sl-SI"/>
        </w:rPr>
        <w:t>.</w:t>
      </w:r>
    </w:p>
    <w:p w14:paraId="12816E93" w14:textId="77777777" w:rsidR="00685085" w:rsidRPr="009B6BA8" w:rsidRDefault="00685085" w:rsidP="00685085">
      <w:pPr>
        <w:spacing w:after="0" w:line="276" w:lineRule="auto"/>
        <w:jc w:val="both"/>
        <w:rPr>
          <w:rFonts w:ascii="Arial" w:eastAsia="Times New Roman" w:hAnsi="Arial" w:cs="Arial"/>
          <w:sz w:val="18"/>
          <w:szCs w:val="18"/>
          <w:lang w:eastAsia="sl-SI"/>
        </w:rPr>
      </w:pPr>
    </w:p>
    <w:p w14:paraId="701BEE2B" w14:textId="0A7BACB0" w:rsidR="00111F1E" w:rsidRPr="009B6BA8" w:rsidRDefault="00685085" w:rsidP="00685085">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7A8CD922"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0872F4C0"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D2425EB" w14:textId="73E36D3E"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BE4104">
        <w:rPr>
          <w:rFonts w:ascii="Arial" w:eastAsia="Times New Roman" w:hAnsi="Arial" w:cs="Arial"/>
          <w:b/>
          <w:sz w:val="18"/>
          <w:szCs w:val="18"/>
          <w:lang w:eastAsia="sl-SI"/>
        </w:rPr>
        <w:t>1</w:t>
      </w:r>
      <w:r w:rsidR="00DF719F" w:rsidRPr="00BE4104">
        <w:rPr>
          <w:rFonts w:ascii="Arial" w:eastAsia="Times New Roman" w:hAnsi="Arial" w:cs="Arial"/>
          <w:b/>
          <w:sz w:val="18"/>
          <w:szCs w:val="18"/>
          <w:lang w:eastAsia="sl-SI"/>
        </w:rPr>
        <w:t>1</w:t>
      </w:r>
      <w:r w:rsidRPr="009B6BA8">
        <w:rPr>
          <w:rFonts w:ascii="Arial" w:eastAsia="Times New Roman" w:hAnsi="Arial" w:cs="Arial"/>
          <w:b/>
          <w:sz w:val="18"/>
          <w:szCs w:val="18"/>
          <w:lang w:eastAsia="sl-SI"/>
        </w:rPr>
        <w:t>. člen</w:t>
      </w:r>
    </w:p>
    <w:p w14:paraId="2ECF7CBE"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(Odstop od pogodbe)</w:t>
      </w:r>
    </w:p>
    <w:p w14:paraId="68F14CBA"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p>
    <w:p w14:paraId="0C197542" w14:textId="6CC072AF"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Naročnik ali izvajalec lahko odstopita od pogodbe skladno z določbami Obligacijskega zakonika.</w:t>
      </w:r>
    </w:p>
    <w:p w14:paraId="2DFCA248" w14:textId="4FEA5DA0"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D16A92D" w14:textId="45375EA9"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Pogodbeni stranki soglašata, da lahko naročnik odstopi od pogodbe, če:</w:t>
      </w:r>
    </w:p>
    <w:p w14:paraId="78375913" w14:textId="0AF2952E" w:rsidR="00700231"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izgubi licenco za prevoz potnikov v cestnem prometu,</w:t>
      </w:r>
    </w:p>
    <w:p w14:paraId="1751B717" w14:textId="2144930E"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trikrat v času trajanja te pogodbe ne opravi prevoza otrok,</w:t>
      </w:r>
    </w:p>
    <w:p w14:paraId="5ECA476B" w14:textId="1CC87A0F"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izvaja rednih prevozov otrok na relacijah in ob času, ki je določen s to pogodbo ali glede na dogovor z naročnikom,</w:t>
      </w:r>
    </w:p>
    <w:p w14:paraId="51FF5CFA" w14:textId="611DDA6C"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upošteva reklamacij naročnika,</w:t>
      </w:r>
    </w:p>
    <w:p w14:paraId="515156CC" w14:textId="7FE4E3EB"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zagotovi tehnično brezhibnega vozila opremljenega z napravami in opremo v skladu z veljavnimi predpisi,</w:t>
      </w:r>
    </w:p>
    <w:p w14:paraId="0B089BD8" w14:textId="649C2250"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zagotovi voznika oziroma  spremljevalca, skladno s pogoji iz razpisne dokumentacije,</w:t>
      </w:r>
    </w:p>
    <w:p w14:paraId="54DD3B64" w14:textId="545CA4F0"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samovoljno poveča ceno prevoza.</w:t>
      </w:r>
    </w:p>
    <w:p w14:paraId="47B417DA"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303ECD8" w14:textId="27225FC3" w:rsidR="00111F1E" w:rsidRPr="009B6BA8" w:rsidRDefault="00111F1E" w:rsidP="00111F1E">
      <w:pPr>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Vsaka od pogodbenih strank lahko odpove to pogodbo </w:t>
      </w:r>
      <w:r w:rsidR="00700231" w:rsidRPr="009B6BA8">
        <w:rPr>
          <w:rFonts w:ascii="Arial" w:eastAsia="Times New Roman" w:hAnsi="Arial" w:cs="Arial"/>
          <w:sz w:val="18"/>
          <w:szCs w:val="18"/>
          <w:lang w:eastAsia="sl-SI"/>
        </w:rPr>
        <w:t>s</w:t>
      </w:r>
      <w:r w:rsidRPr="009B6BA8">
        <w:rPr>
          <w:rFonts w:ascii="Arial" w:eastAsia="Times New Roman" w:hAnsi="Arial" w:cs="Arial"/>
          <w:sz w:val="18"/>
          <w:szCs w:val="18"/>
          <w:lang w:eastAsia="sl-SI"/>
        </w:rPr>
        <w:t xml:space="preserve"> </w:t>
      </w:r>
      <w:r w:rsidR="00700231" w:rsidRPr="009B6BA8">
        <w:rPr>
          <w:rFonts w:ascii="Arial" w:eastAsia="Times New Roman" w:hAnsi="Arial" w:cs="Arial"/>
          <w:sz w:val="18"/>
          <w:szCs w:val="18"/>
          <w:lang w:eastAsia="sl-SI"/>
        </w:rPr>
        <w:t>trimesečnim</w:t>
      </w:r>
      <w:r w:rsidRPr="009B6BA8">
        <w:rPr>
          <w:rFonts w:ascii="Arial" w:eastAsia="Times New Roman" w:hAnsi="Arial" w:cs="Arial"/>
          <w:sz w:val="18"/>
          <w:szCs w:val="18"/>
          <w:lang w:eastAsia="sl-SI"/>
        </w:rPr>
        <w:t xml:space="preserve"> odpovednim rokom s priporočenim pismom po pošti. Odpovedni rok začne teči z dnem prejema poštne pošiljke.</w:t>
      </w:r>
    </w:p>
    <w:p w14:paraId="28A214D4" w14:textId="77777777" w:rsidR="00111F1E" w:rsidRPr="009B6BA8" w:rsidRDefault="00111F1E" w:rsidP="00111F1E">
      <w:pPr>
        <w:spacing w:after="0" w:line="240" w:lineRule="auto"/>
        <w:jc w:val="both"/>
        <w:rPr>
          <w:rFonts w:ascii="Arial" w:eastAsia="Times New Roman" w:hAnsi="Arial" w:cs="Arial"/>
          <w:sz w:val="18"/>
          <w:szCs w:val="18"/>
          <w:lang w:eastAsia="sl-SI"/>
        </w:rPr>
      </w:pPr>
    </w:p>
    <w:p w14:paraId="40D7FB92" w14:textId="77777777" w:rsidR="00685085" w:rsidRPr="009B6BA8" w:rsidRDefault="00685085" w:rsidP="00111F1E">
      <w:pPr>
        <w:spacing w:after="0" w:line="240" w:lineRule="auto"/>
        <w:jc w:val="both"/>
        <w:rPr>
          <w:rFonts w:ascii="Arial" w:eastAsia="Times New Roman" w:hAnsi="Arial" w:cs="Arial"/>
          <w:sz w:val="18"/>
          <w:szCs w:val="18"/>
          <w:lang w:eastAsia="sl-SI"/>
        </w:rPr>
      </w:pPr>
    </w:p>
    <w:p w14:paraId="13AC3674" w14:textId="7A1EBEB0" w:rsidR="00111F1E" w:rsidRPr="009B6BA8" w:rsidRDefault="00111F1E" w:rsidP="00111F1E">
      <w:pPr>
        <w:spacing w:after="0" w:line="240" w:lineRule="auto"/>
        <w:jc w:val="center"/>
        <w:rPr>
          <w:rFonts w:ascii="Arial" w:eastAsia="Times New Roman" w:hAnsi="Arial" w:cs="Arial"/>
          <w:b/>
          <w:sz w:val="18"/>
          <w:szCs w:val="18"/>
          <w:lang w:eastAsia="sl-SI"/>
        </w:rPr>
      </w:pPr>
      <w:r w:rsidRPr="00BE4104">
        <w:rPr>
          <w:rFonts w:ascii="Arial" w:eastAsia="Times New Roman" w:hAnsi="Arial" w:cs="Arial"/>
          <w:b/>
          <w:sz w:val="18"/>
          <w:szCs w:val="18"/>
          <w:lang w:eastAsia="sl-SI"/>
        </w:rPr>
        <w:t>1</w:t>
      </w:r>
      <w:r w:rsidR="00DF719F" w:rsidRPr="00BE4104">
        <w:rPr>
          <w:rFonts w:ascii="Arial" w:eastAsia="Times New Roman" w:hAnsi="Arial" w:cs="Arial"/>
          <w:b/>
          <w:sz w:val="18"/>
          <w:szCs w:val="18"/>
          <w:lang w:eastAsia="sl-SI"/>
        </w:rPr>
        <w:t>2</w:t>
      </w:r>
      <w:r w:rsidRPr="00BE4104">
        <w:rPr>
          <w:rFonts w:ascii="Arial" w:eastAsia="Times New Roman" w:hAnsi="Arial" w:cs="Arial"/>
          <w:b/>
          <w:sz w:val="18"/>
          <w:szCs w:val="18"/>
          <w:lang w:eastAsia="sl-SI"/>
        </w:rPr>
        <w:t>.</w:t>
      </w:r>
      <w:r w:rsidRPr="009B6BA8">
        <w:rPr>
          <w:rFonts w:ascii="Arial" w:eastAsia="Times New Roman" w:hAnsi="Arial" w:cs="Arial"/>
          <w:b/>
          <w:sz w:val="18"/>
          <w:szCs w:val="18"/>
          <w:lang w:eastAsia="sl-SI"/>
        </w:rPr>
        <w:t xml:space="preserve"> člen</w:t>
      </w:r>
    </w:p>
    <w:p w14:paraId="50B1B138" w14:textId="77777777" w:rsidR="00111F1E" w:rsidRPr="009B6BA8" w:rsidRDefault="00111F1E" w:rsidP="00111F1E">
      <w:pPr>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(Reševanje sporov)</w:t>
      </w:r>
    </w:p>
    <w:p w14:paraId="4BE88A35"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330AFD6E"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47A92733"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5198E2"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862E946" w14:textId="28BE312B"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BE4104">
        <w:rPr>
          <w:rFonts w:ascii="Arial" w:eastAsia="Times New Roman" w:hAnsi="Arial" w:cs="Arial"/>
          <w:b/>
          <w:sz w:val="18"/>
          <w:szCs w:val="18"/>
          <w:lang w:eastAsia="sl-SI"/>
        </w:rPr>
        <w:t>1</w:t>
      </w:r>
      <w:r w:rsidR="00DF719F" w:rsidRPr="00BE4104">
        <w:rPr>
          <w:rFonts w:ascii="Arial" w:eastAsia="Times New Roman" w:hAnsi="Arial" w:cs="Arial"/>
          <w:b/>
          <w:sz w:val="18"/>
          <w:szCs w:val="18"/>
          <w:lang w:eastAsia="sl-SI"/>
        </w:rPr>
        <w:t>3</w:t>
      </w:r>
      <w:r w:rsidRPr="00BE4104">
        <w:rPr>
          <w:rFonts w:ascii="Arial" w:eastAsia="Times New Roman" w:hAnsi="Arial" w:cs="Arial"/>
          <w:b/>
          <w:sz w:val="18"/>
          <w:szCs w:val="18"/>
          <w:lang w:eastAsia="sl-SI"/>
        </w:rPr>
        <w:t>.</w:t>
      </w:r>
      <w:r w:rsidRPr="009B6BA8">
        <w:rPr>
          <w:rFonts w:ascii="Arial" w:eastAsia="Times New Roman" w:hAnsi="Arial" w:cs="Arial"/>
          <w:b/>
          <w:sz w:val="18"/>
          <w:szCs w:val="18"/>
          <w:lang w:eastAsia="sl-SI"/>
        </w:rPr>
        <w:t xml:space="preserve"> člen</w:t>
      </w:r>
    </w:p>
    <w:p w14:paraId="459BEDBC"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(Skrbniki pogodbe in kontaktne osebe)</w:t>
      </w:r>
    </w:p>
    <w:p w14:paraId="09FC0DD5"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5AB5143" w14:textId="16C0FABE"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sz w:val="18"/>
          <w:szCs w:val="18"/>
          <w:lang w:eastAsia="sl-SI"/>
        </w:rPr>
        <w:t xml:space="preserve">Skrbnik pogodbe in kontaktna oseba na strani naročnika je </w:t>
      </w:r>
      <w:r w:rsidR="000F584D" w:rsidRPr="009B6BA8">
        <w:rPr>
          <w:rFonts w:ascii="Arial" w:eastAsia="Times New Roman" w:hAnsi="Arial" w:cs="Arial"/>
          <w:sz w:val="18"/>
          <w:szCs w:val="18"/>
          <w:lang w:eastAsia="sl-SI"/>
        </w:rPr>
        <w:t>_______________</w:t>
      </w:r>
      <w:r w:rsidRPr="009B6BA8">
        <w:rPr>
          <w:rFonts w:ascii="Arial" w:eastAsia="Times New Roman" w:hAnsi="Arial" w:cs="Arial"/>
          <w:bCs/>
          <w:sz w:val="18"/>
          <w:szCs w:val="18"/>
          <w:lang w:eastAsia="sl-SI"/>
        </w:rPr>
        <w:t>.</w:t>
      </w:r>
    </w:p>
    <w:p w14:paraId="3859499D"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5469D072" w14:textId="1ADAAB4A" w:rsidR="00111F1E" w:rsidRPr="009B6BA8"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r w:rsidRPr="009B6BA8">
        <w:rPr>
          <w:rFonts w:ascii="Arial" w:eastAsia="Times New Roman" w:hAnsi="Arial" w:cs="Arial"/>
          <w:sz w:val="18"/>
          <w:szCs w:val="18"/>
          <w:lang w:eastAsia="sl-SI"/>
        </w:rPr>
        <w:t xml:space="preserve">Na strani </w:t>
      </w:r>
      <w:r w:rsidR="00446298" w:rsidRPr="005A10E0">
        <w:rPr>
          <w:rFonts w:ascii="Arial" w:eastAsia="Times New Roman" w:hAnsi="Arial" w:cs="Arial"/>
          <w:sz w:val="18"/>
          <w:szCs w:val="18"/>
          <w:lang w:eastAsia="sl-SI"/>
        </w:rPr>
        <w:t>izvajalca</w:t>
      </w:r>
      <w:r w:rsidRPr="009B6BA8">
        <w:rPr>
          <w:rFonts w:ascii="Arial" w:eastAsia="Times New Roman" w:hAnsi="Arial" w:cs="Arial"/>
          <w:sz w:val="18"/>
          <w:szCs w:val="18"/>
          <w:lang w:eastAsia="sl-SI"/>
        </w:rPr>
        <w:t xml:space="preserve"> je skrbnik pogodbe </w:t>
      </w:r>
      <w:r w:rsidRPr="009B6BA8">
        <w:rPr>
          <w:rFonts w:ascii="Arial" w:eastAsia="Times New Roman" w:hAnsi="Arial" w:cs="Arial"/>
          <w:b/>
          <w:bCs/>
          <w:sz w:val="18"/>
          <w:szCs w:val="18"/>
          <w:lang w:eastAsia="sl-SI"/>
        </w:rPr>
        <w:t>[ime in priimek</w:t>
      </w:r>
      <w:r w:rsidRPr="009B6BA8">
        <w:rPr>
          <w:rFonts w:ascii="Arial" w:eastAsia="Times New Roman" w:hAnsi="Arial" w:cs="Arial"/>
          <w:bCs/>
          <w:sz w:val="18"/>
          <w:szCs w:val="18"/>
          <w:lang w:eastAsia="sl-SI"/>
        </w:rPr>
        <w:t>], ki bo naročniku dosegljiv:</w:t>
      </w:r>
    </w:p>
    <w:p w14:paraId="7A6E7908" w14:textId="77777777" w:rsidR="00111F1E" w:rsidRPr="009B6BA8"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na telefonski številki: __________________</w:t>
      </w:r>
    </w:p>
    <w:p w14:paraId="7B261D04" w14:textId="77777777" w:rsidR="00111F1E" w:rsidRPr="009B6BA8"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na elektronskem poštnem naslovu: ____________________</w:t>
      </w:r>
    </w:p>
    <w:p w14:paraId="00341F10" w14:textId="77777777" w:rsidR="00111F1E" w:rsidRPr="009B6BA8" w:rsidRDefault="00111F1E" w:rsidP="00111F1E">
      <w:pPr>
        <w:autoSpaceDE w:val="0"/>
        <w:autoSpaceDN w:val="0"/>
        <w:adjustRightInd w:val="0"/>
        <w:spacing w:after="0" w:line="240" w:lineRule="auto"/>
        <w:rPr>
          <w:rFonts w:ascii="Arial" w:eastAsia="Times New Roman" w:hAnsi="Arial" w:cs="Arial"/>
          <w:b/>
          <w:bCs/>
          <w:sz w:val="18"/>
          <w:szCs w:val="18"/>
          <w:lang w:eastAsia="sl-SI"/>
        </w:rPr>
      </w:pPr>
    </w:p>
    <w:p w14:paraId="6A985EFC"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7280CFE6" w14:textId="43DB6304"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BE4104">
        <w:rPr>
          <w:rFonts w:ascii="Arial" w:eastAsia="Times New Roman" w:hAnsi="Arial" w:cs="Arial"/>
          <w:b/>
          <w:bCs/>
          <w:sz w:val="18"/>
          <w:szCs w:val="18"/>
          <w:lang w:eastAsia="sl-SI"/>
        </w:rPr>
        <w:t>1</w:t>
      </w:r>
      <w:r w:rsidR="00DF719F" w:rsidRPr="00BE4104">
        <w:rPr>
          <w:rFonts w:ascii="Arial" w:eastAsia="Times New Roman" w:hAnsi="Arial" w:cs="Arial"/>
          <w:b/>
          <w:bCs/>
          <w:sz w:val="18"/>
          <w:szCs w:val="18"/>
          <w:lang w:eastAsia="sl-SI"/>
        </w:rPr>
        <w:t>4</w:t>
      </w:r>
      <w:r w:rsidRPr="00BE4104">
        <w:rPr>
          <w:rFonts w:ascii="Arial" w:eastAsia="Times New Roman" w:hAnsi="Arial" w:cs="Arial"/>
          <w:b/>
          <w:bCs/>
          <w:sz w:val="18"/>
          <w:szCs w:val="18"/>
          <w:lang w:eastAsia="sl-SI"/>
        </w:rPr>
        <w:t>.</w:t>
      </w:r>
      <w:r w:rsidRPr="009B6BA8">
        <w:rPr>
          <w:rFonts w:ascii="Arial" w:eastAsia="Times New Roman" w:hAnsi="Arial" w:cs="Arial"/>
          <w:b/>
          <w:bCs/>
          <w:sz w:val="18"/>
          <w:szCs w:val="18"/>
          <w:lang w:eastAsia="sl-SI"/>
        </w:rPr>
        <w:t xml:space="preserve"> člen</w:t>
      </w:r>
    </w:p>
    <w:p w14:paraId="52B4976D"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5220796"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358A0146" w14:textId="77777777" w:rsidR="00111F1E" w:rsidRPr="009B6BA8"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0A5FB6F8" w14:textId="77777777" w:rsidR="00111F1E" w:rsidRPr="009B6BA8"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14FB0816" w14:textId="089B857C"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BE4104">
        <w:rPr>
          <w:rFonts w:ascii="Arial" w:eastAsia="Times New Roman" w:hAnsi="Arial" w:cs="Arial"/>
          <w:b/>
          <w:bCs/>
          <w:sz w:val="18"/>
          <w:szCs w:val="18"/>
          <w:lang w:eastAsia="sl-SI"/>
        </w:rPr>
        <w:t>1</w:t>
      </w:r>
      <w:r w:rsidR="00DF719F" w:rsidRPr="00BE4104">
        <w:rPr>
          <w:rFonts w:ascii="Arial" w:eastAsia="Times New Roman" w:hAnsi="Arial" w:cs="Arial"/>
          <w:b/>
          <w:bCs/>
          <w:sz w:val="18"/>
          <w:szCs w:val="18"/>
          <w:lang w:eastAsia="sl-SI"/>
        </w:rPr>
        <w:t>5</w:t>
      </w:r>
      <w:r w:rsidRPr="00BE4104">
        <w:rPr>
          <w:rFonts w:ascii="Arial" w:eastAsia="Times New Roman" w:hAnsi="Arial" w:cs="Arial"/>
          <w:b/>
          <w:bCs/>
          <w:sz w:val="18"/>
          <w:szCs w:val="18"/>
          <w:lang w:eastAsia="sl-SI"/>
        </w:rPr>
        <w:t>.</w:t>
      </w:r>
      <w:r w:rsidRPr="009B6BA8">
        <w:rPr>
          <w:rFonts w:ascii="Arial" w:eastAsia="Times New Roman" w:hAnsi="Arial" w:cs="Arial"/>
          <w:b/>
          <w:bCs/>
          <w:sz w:val="18"/>
          <w:szCs w:val="18"/>
          <w:lang w:eastAsia="sl-SI"/>
        </w:rPr>
        <w:t xml:space="preserve"> člen</w:t>
      </w:r>
    </w:p>
    <w:p w14:paraId="7D71EC1C"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167BF040"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Pogodba je sestavljena v dveh (2) enakih izvodih, od katerih prejme vsaka pogodbena stranka po en (1) izvod.</w:t>
      </w:r>
    </w:p>
    <w:p w14:paraId="2BBC8751"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A9FED83" w14:textId="282DBC51"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w:t>
      </w:r>
      <w:r w:rsidR="00950239" w:rsidRPr="009B6BA8">
        <w:rPr>
          <w:rFonts w:ascii="Arial" w:eastAsia="Times New Roman" w:hAnsi="Arial" w:cs="Arial"/>
          <w:bCs/>
          <w:sz w:val="18"/>
          <w:szCs w:val="18"/>
          <w:lang w:eastAsia="sl-SI"/>
        </w:rPr>
        <w:t>.</w:t>
      </w:r>
    </w:p>
    <w:p w14:paraId="6FAFE407" w14:textId="77777777" w:rsidR="00FF60E6" w:rsidRPr="009B6BA8" w:rsidRDefault="00FF60E6" w:rsidP="00FD5D22">
      <w:pPr>
        <w:spacing w:after="0" w:line="240" w:lineRule="auto"/>
        <w:rPr>
          <w:rFonts w:ascii="Arial" w:eastAsia="Times New Roman" w:hAnsi="Arial" w:cs="Arial"/>
          <w:b/>
          <w:sz w:val="18"/>
          <w:szCs w:val="18"/>
          <w:lang w:eastAsia="sl-SI"/>
        </w:rPr>
      </w:pPr>
    </w:p>
    <w:p w14:paraId="301B7C9B" w14:textId="77777777" w:rsidR="00DD25D6" w:rsidRPr="009B6BA8" w:rsidRDefault="00DD25D6" w:rsidP="00DD25D6">
      <w:pPr>
        <w:spacing w:after="0" w:line="240" w:lineRule="auto"/>
        <w:jc w:val="center"/>
        <w:rPr>
          <w:rFonts w:ascii="Arial" w:eastAsia="Times New Roman" w:hAnsi="Arial" w:cs="Arial"/>
          <w:b/>
          <w:sz w:val="18"/>
          <w:szCs w:val="18"/>
          <w:lang w:eastAsia="sl-SI"/>
        </w:rPr>
      </w:pPr>
    </w:p>
    <w:p w14:paraId="47D077C0" w14:textId="238EECE0" w:rsidR="00502924" w:rsidRPr="009B6BA8"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D2204F9" w14:textId="5D2595C1" w:rsidR="00502924" w:rsidRPr="009B6BA8"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5EEEA07" w14:textId="77777777" w:rsidR="00502924" w:rsidRPr="009B6BA8"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9B6BA8"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60D21EEC" w:rsidR="00DD25D6" w:rsidRPr="009B6BA8" w:rsidRDefault="00A24321" w:rsidP="00F829F3">
      <w:pPr>
        <w:rPr>
          <w:rFonts w:ascii="Arial" w:eastAsia="Times New Roman" w:hAnsi="Arial" w:cs="Arial"/>
          <w:sz w:val="18"/>
          <w:szCs w:val="18"/>
          <w:lang w:eastAsia="sl-SI"/>
        </w:rPr>
      </w:pPr>
      <w:r w:rsidRPr="009B6BA8">
        <w:rPr>
          <w:rFonts w:ascii="Arial" w:eastAsia="Times New Roman" w:hAnsi="Arial" w:cs="Arial"/>
          <w:sz w:val="18"/>
          <w:szCs w:val="18"/>
          <w:lang w:eastAsia="sl-SI"/>
        </w:rPr>
        <w:t>Kraj in datum</w:t>
      </w:r>
      <w:r w:rsidR="007E5B92" w:rsidRPr="009B6BA8">
        <w:rPr>
          <w:rFonts w:ascii="Arial" w:eastAsia="Times New Roman" w:hAnsi="Arial" w:cs="Arial"/>
          <w:sz w:val="18"/>
          <w:szCs w:val="18"/>
          <w:lang w:eastAsia="sl-SI"/>
        </w:rPr>
        <w:t xml:space="preserve">, </w:t>
      </w:r>
      <w:r w:rsidR="000807DC">
        <w:rPr>
          <w:rFonts w:ascii="Arial" w:eastAsia="Times New Roman" w:hAnsi="Arial" w:cs="Arial"/>
          <w:sz w:val="18"/>
          <w:szCs w:val="18"/>
          <w:lang w:eastAsia="sl-SI"/>
        </w:rPr>
        <w:t>___________</w:t>
      </w:r>
      <w:r w:rsidR="005116E9" w:rsidRPr="009B6BA8">
        <w:rPr>
          <w:rFonts w:ascii="Arial" w:eastAsia="Times New Roman" w:hAnsi="Arial" w:cs="Arial"/>
          <w:sz w:val="18"/>
          <w:szCs w:val="18"/>
          <w:lang w:eastAsia="sl-SI"/>
        </w:rPr>
        <w:tab/>
      </w:r>
      <w:r w:rsidR="005116E9" w:rsidRPr="009B6BA8">
        <w:rPr>
          <w:rFonts w:ascii="Arial" w:eastAsia="Times New Roman" w:hAnsi="Arial" w:cs="Arial"/>
          <w:sz w:val="18"/>
          <w:szCs w:val="18"/>
          <w:lang w:eastAsia="sl-SI"/>
        </w:rPr>
        <w:tab/>
      </w:r>
      <w:r w:rsidR="005116E9" w:rsidRPr="009B6BA8">
        <w:rPr>
          <w:rFonts w:ascii="Arial" w:eastAsia="Times New Roman" w:hAnsi="Arial" w:cs="Arial"/>
          <w:sz w:val="18"/>
          <w:szCs w:val="18"/>
          <w:lang w:eastAsia="sl-SI"/>
        </w:rPr>
        <w:tab/>
      </w:r>
      <w:r w:rsidR="00DD25D6" w:rsidRPr="009B6BA8">
        <w:rPr>
          <w:rFonts w:ascii="Arial" w:eastAsia="Times New Roman" w:hAnsi="Arial" w:cs="Arial"/>
          <w:sz w:val="18"/>
          <w:szCs w:val="18"/>
          <w:lang w:eastAsia="sl-SI"/>
        </w:rPr>
        <w:t>Kraj in datum, ____________________</w:t>
      </w:r>
    </w:p>
    <w:p w14:paraId="5BFB343A" w14:textId="77777777" w:rsidR="00DD25D6" w:rsidRPr="009B6BA8"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3ECFE3E4" w:rsidR="00DD25D6" w:rsidRPr="009B6BA8"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Naročnik:</w:t>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00446298">
        <w:rPr>
          <w:rFonts w:ascii="Arial" w:eastAsia="Times New Roman" w:hAnsi="Arial" w:cs="Arial"/>
          <w:sz w:val="18"/>
          <w:szCs w:val="18"/>
          <w:lang w:eastAsia="sl-SI"/>
        </w:rPr>
        <w:t>Izvajalec</w:t>
      </w:r>
      <w:r w:rsidRPr="009B6BA8">
        <w:rPr>
          <w:rFonts w:ascii="Arial" w:eastAsia="Times New Roman" w:hAnsi="Arial" w:cs="Arial"/>
          <w:sz w:val="18"/>
          <w:szCs w:val="18"/>
          <w:lang w:eastAsia="sl-SI"/>
        </w:rPr>
        <w:t xml:space="preserve">:  </w:t>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00DD25D6" w:rsidRPr="009B6BA8">
        <w:rPr>
          <w:rFonts w:ascii="Arial" w:eastAsia="Times New Roman" w:hAnsi="Arial" w:cs="Arial"/>
          <w:sz w:val="18"/>
          <w:szCs w:val="18"/>
          <w:lang w:eastAsia="sl-SI"/>
        </w:rPr>
        <w:t xml:space="preserve"> </w:t>
      </w:r>
    </w:p>
    <w:p w14:paraId="51ADB7F8" w14:textId="77777777" w:rsidR="00502924" w:rsidRPr="009B6BA8" w:rsidRDefault="00502924" w:rsidP="00DD25D6">
      <w:pPr>
        <w:spacing w:after="0" w:line="240" w:lineRule="auto"/>
        <w:rPr>
          <w:rFonts w:ascii="Arial" w:eastAsia="Times New Roman" w:hAnsi="Arial" w:cs="Arial"/>
          <w:sz w:val="18"/>
          <w:szCs w:val="18"/>
          <w:lang w:eastAsia="sl-SI"/>
        </w:rPr>
      </w:pPr>
      <w:r w:rsidRPr="009B6BA8">
        <w:rPr>
          <w:rFonts w:ascii="Arial" w:eastAsia="Times New Roman" w:hAnsi="Arial" w:cs="Arial"/>
          <w:sz w:val="18"/>
          <w:szCs w:val="18"/>
          <w:lang w:eastAsia="sl-SI"/>
        </w:rPr>
        <w:t>Cirius Vipava</w:t>
      </w:r>
    </w:p>
    <w:p w14:paraId="0AF35E29" w14:textId="3BE229B6" w:rsidR="00DD25D6" w:rsidRPr="00DD25D6" w:rsidRDefault="00502924" w:rsidP="00DD25D6">
      <w:pPr>
        <w:spacing w:after="0" w:line="240" w:lineRule="auto"/>
        <w:rPr>
          <w:rFonts w:ascii="Arial" w:eastAsia="Times New Roman" w:hAnsi="Arial" w:cs="Arial"/>
          <w:bCs/>
          <w:sz w:val="18"/>
          <w:szCs w:val="18"/>
          <w:lang w:eastAsia="sl-SI"/>
        </w:rPr>
      </w:pPr>
      <w:r w:rsidRPr="009B6BA8">
        <w:rPr>
          <w:rFonts w:ascii="Arial" w:eastAsia="Times New Roman" w:hAnsi="Arial" w:cs="Arial"/>
          <w:bCs/>
          <w:sz w:val="18"/>
          <w:szCs w:val="18"/>
          <w:lang w:eastAsia="sl-SI"/>
        </w:rPr>
        <w:t>Alojzij Adamič</w:t>
      </w:r>
      <w:r w:rsidR="00F829F3" w:rsidRPr="009B6BA8">
        <w:rPr>
          <w:rFonts w:ascii="Arial" w:eastAsia="Times New Roman" w:hAnsi="Arial" w:cs="Arial"/>
          <w:bCs/>
          <w:sz w:val="18"/>
          <w:szCs w:val="18"/>
          <w:lang w:eastAsia="sl-SI"/>
        </w:rPr>
        <w:t>, ravnatelj</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927699D"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9"/>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2D38AE60" w:rsidR="00E01C78" w:rsidRDefault="00E01C78">
      <w:pPr>
        <w:rPr>
          <w:rFonts w:ascii="Arial" w:eastAsia="Times New Roman" w:hAnsi="Arial" w:cs="Arial"/>
          <w:bCs/>
          <w:i/>
          <w:sz w:val="18"/>
          <w:szCs w:val="18"/>
          <w:lang w:eastAsia="sl-SI"/>
        </w:rPr>
      </w:pPr>
    </w:p>
    <w:sectPr w:rsidR="00E01C78" w:rsidSect="00D82CC3">
      <w:footerReference w:type="default" r:id="rId1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C2698" w14:textId="77777777" w:rsidR="00924154" w:rsidRDefault="00924154" w:rsidP="006975C6">
      <w:pPr>
        <w:spacing w:after="0" w:line="240" w:lineRule="auto"/>
      </w:pPr>
      <w:r>
        <w:separator/>
      </w:r>
    </w:p>
  </w:endnote>
  <w:endnote w:type="continuationSeparator" w:id="0">
    <w:p w14:paraId="5040E292" w14:textId="77777777" w:rsidR="00924154" w:rsidRDefault="00924154" w:rsidP="006975C6">
      <w:pPr>
        <w:spacing w:after="0" w:line="240" w:lineRule="auto"/>
      </w:pPr>
      <w:r>
        <w:continuationSeparator/>
      </w:r>
    </w:p>
  </w:endnote>
  <w:endnote w:type="continuationNotice" w:id="1">
    <w:p w14:paraId="48F1D1D8" w14:textId="77777777" w:rsidR="00924154" w:rsidRDefault="009241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924154" w:rsidRDefault="00924154"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C758176" w:rsidR="00924154" w:rsidRPr="006F1DA5" w:rsidRDefault="00924154"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noProof/>
          </w:rPr>
          <w:fldChar w:fldCharType="end"/>
        </w:r>
      </w:p>
    </w:sdtContent>
  </w:sdt>
  <w:p w14:paraId="5ACFDF11" w14:textId="77777777" w:rsidR="00924154" w:rsidRDefault="00924154"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924154" w:rsidRDefault="00924154"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924154" w:rsidRDefault="00924154"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924154" w:rsidRDefault="00924154"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924154" w:rsidRDefault="00924154"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924154" w:rsidRDefault="00924154"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28E93" w14:textId="77777777" w:rsidR="00924154" w:rsidRDefault="00924154" w:rsidP="006975C6">
      <w:pPr>
        <w:spacing w:after="0" w:line="240" w:lineRule="auto"/>
      </w:pPr>
      <w:r>
        <w:separator/>
      </w:r>
    </w:p>
  </w:footnote>
  <w:footnote w:type="continuationSeparator" w:id="0">
    <w:p w14:paraId="453E9019" w14:textId="77777777" w:rsidR="00924154" w:rsidRDefault="00924154" w:rsidP="006975C6">
      <w:pPr>
        <w:spacing w:after="0" w:line="240" w:lineRule="auto"/>
      </w:pPr>
      <w:r>
        <w:continuationSeparator/>
      </w:r>
    </w:p>
  </w:footnote>
  <w:footnote w:type="continuationNotice" w:id="1">
    <w:p w14:paraId="1EC39921" w14:textId="77777777" w:rsidR="00924154" w:rsidRDefault="009241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924154" w:rsidRPr="00BA0AF0" w:rsidRDefault="00924154"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782DD7"/>
    <w:multiLevelType w:val="hybridMultilevel"/>
    <w:tmpl w:val="BA944948"/>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E496D97C">
      <w:start w:val="1"/>
      <w:numFmt w:val="bullet"/>
      <w:lvlText w:val="o"/>
      <w:lvlJc w:val="left"/>
      <w:pPr>
        <w:ind w:left="1440" w:hanging="360"/>
      </w:pPr>
      <w:rPr>
        <w:rFonts w:ascii="Courier New" w:hAnsi="Courier New" w:cs="Courier New" w:hint="default"/>
      </w:rPr>
    </w:lvl>
    <w:lvl w:ilvl="2" w:tplc="FAA05B6C">
      <w:start w:val="1"/>
      <w:numFmt w:val="bullet"/>
      <w:lvlText w:val=""/>
      <w:lvlJc w:val="left"/>
      <w:pPr>
        <w:ind w:left="2160" w:hanging="360"/>
      </w:pPr>
      <w:rPr>
        <w:rFonts w:ascii="Wingdings" w:hAnsi="Wingdings" w:cs="Wingdings" w:hint="default"/>
      </w:rPr>
    </w:lvl>
    <w:lvl w:ilvl="3" w:tplc="A2BC9326">
      <w:start w:val="1"/>
      <w:numFmt w:val="bullet"/>
      <w:lvlText w:val=""/>
      <w:lvlJc w:val="left"/>
      <w:pPr>
        <w:ind w:left="2880" w:hanging="360"/>
      </w:pPr>
      <w:rPr>
        <w:rFonts w:ascii="Symbol" w:hAnsi="Symbol" w:cs="Symbol" w:hint="default"/>
      </w:rPr>
    </w:lvl>
    <w:lvl w:ilvl="4" w:tplc="8688A80C">
      <w:start w:val="1"/>
      <w:numFmt w:val="bullet"/>
      <w:lvlText w:val="o"/>
      <w:lvlJc w:val="left"/>
      <w:pPr>
        <w:ind w:left="3600" w:hanging="360"/>
      </w:pPr>
      <w:rPr>
        <w:rFonts w:ascii="Courier New" w:hAnsi="Courier New" w:cs="Courier New" w:hint="default"/>
      </w:rPr>
    </w:lvl>
    <w:lvl w:ilvl="5" w:tplc="48900E2E">
      <w:start w:val="1"/>
      <w:numFmt w:val="bullet"/>
      <w:lvlText w:val=""/>
      <w:lvlJc w:val="left"/>
      <w:pPr>
        <w:ind w:left="4320" w:hanging="360"/>
      </w:pPr>
      <w:rPr>
        <w:rFonts w:ascii="Wingdings" w:hAnsi="Wingdings" w:cs="Wingdings" w:hint="default"/>
      </w:rPr>
    </w:lvl>
    <w:lvl w:ilvl="6" w:tplc="47F03426">
      <w:start w:val="1"/>
      <w:numFmt w:val="bullet"/>
      <w:lvlText w:val=""/>
      <w:lvlJc w:val="left"/>
      <w:pPr>
        <w:ind w:left="5040" w:hanging="360"/>
      </w:pPr>
      <w:rPr>
        <w:rFonts w:ascii="Symbol" w:hAnsi="Symbol" w:cs="Symbol" w:hint="default"/>
      </w:rPr>
    </w:lvl>
    <w:lvl w:ilvl="7" w:tplc="E4760E12">
      <w:start w:val="1"/>
      <w:numFmt w:val="bullet"/>
      <w:lvlText w:val="o"/>
      <w:lvlJc w:val="left"/>
      <w:pPr>
        <w:ind w:left="5760" w:hanging="360"/>
      </w:pPr>
      <w:rPr>
        <w:rFonts w:ascii="Courier New" w:hAnsi="Courier New" w:cs="Courier New" w:hint="default"/>
      </w:rPr>
    </w:lvl>
    <w:lvl w:ilvl="8" w:tplc="3022ED0C">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2A00912"/>
    <w:multiLevelType w:val="hybridMultilevel"/>
    <w:tmpl w:val="5A48027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961F1C"/>
    <w:multiLevelType w:val="hybridMultilevel"/>
    <w:tmpl w:val="554E0210"/>
    <w:lvl w:ilvl="0" w:tplc="E7BA562E">
      <w:start w:val="7"/>
      <w:numFmt w:val="bullet"/>
      <w:lvlText w:val="-"/>
      <w:lvlJc w:val="left"/>
      <w:pPr>
        <w:ind w:left="720" w:hanging="360"/>
      </w:pPr>
      <w:rPr>
        <w:rFonts w:ascii="Bookman Old Style" w:eastAsia="Calibri"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C558D3"/>
    <w:multiLevelType w:val="hybridMultilevel"/>
    <w:tmpl w:val="D584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7A86526"/>
    <w:multiLevelType w:val="hybridMultilevel"/>
    <w:tmpl w:val="FFFFFFFF"/>
    <w:lvl w:ilvl="0" w:tplc="FF22706E">
      <w:start w:val="2"/>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9D2B26"/>
    <w:multiLevelType w:val="hybridMultilevel"/>
    <w:tmpl w:val="FFFFFFFF"/>
    <w:lvl w:ilvl="0" w:tplc="44A85AB0">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DD44D4"/>
    <w:multiLevelType w:val="hybridMultilevel"/>
    <w:tmpl w:val="24E24B7A"/>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815421"/>
    <w:multiLevelType w:val="hybridMultilevel"/>
    <w:tmpl w:val="BA4A403C"/>
    <w:lvl w:ilvl="0" w:tplc="801883A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5"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6" w15:restartNumberingAfterBreak="0">
    <w:nsid w:val="45161BFA"/>
    <w:multiLevelType w:val="hybridMultilevel"/>
    <w:tmpl w:val="AF1AE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496956"/>
    <w:multiLevelType w:val="hybridMultilevel"/>
    <w:tmpl w:val="CA40A65E"/>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28"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0"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7"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9"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C36030"/>
    <w:multiLevelType w:val="hybridMultilevel"/>
    <w:tmpl w:val="AFA84B58"/>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9E5FC5"/>
    <w:multiLevelType w:val="hybridMultilevel"/>
    <w:tmpl w:val="B57C0B60"/>
    <w:lvl w:ilvl="0" w:tplc="A54861E2">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E2635A"/>
    <w:multiLevelType w:val="hybridMultilevel"/>
    <w:tmpl w:val="9D44C6D6"/>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45"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084097"/>
    <w:multiLevelType w:val="hybridMultilevel"/>
    <w:tmpl w:val="87786C64"/>
    <w:lvl w:ilvl="0" w:tplc="1C962994">
      <w:start w:val="2"/>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9" w15:restartNumberingAfterBreak="0">
    <w:nsid w:val="7FDE4A37"/>
    <w:multiLevelType w:val="hybridMultilevel"/>
    <w:tmpl w:val="DC043BD4"/>
    <w:lvl w:ilvl="0" w:tplc="0424000F">
      <w:start w:val="1"/>
      <w:numFmt w:val="decimal"/>
      <w:lvlText w:val="%1."/>
      <w:lvlJc w:val="left"/>
      <w:pPr>
        <w:ind w:left="765" w:hanging="360"/>
      </w:p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num w:numId="1" w16cid:durableId="903026018">
    <w:abstractNumId w:val="25"/>
  </w:num>
  <w:num w:numId="2" w16cid:durableId="244994207">
    <w:abstractNumId w:val="4"/>
  </w:num>
  <w:num w:numId="3" w16cid:durableId="1184324573">
    <w:abstractNumId w:val="3"/>
  </w:num>
  <w:num w:numId="4" w16cid:durableId="690763446">
    <w:abstractNumId w:val="29"/>
  </w:num>
  <w:num w:numId="5" w16cid:durableId="841821735">
    <w:abstractNumId w:val="12"/>
  </w:num>
  <w:num w:numId="6" w16cid:durableId="163592814">
    <w:abstractNumId w:val="24"/>
  </w:num>
  <w:num w:numId="7" w16cid:durableId="1186477899">
    <w:abstractNumId w:val="18"/>
  </w:num>
  <w:num w:numId="8" w16cid:durableId="1985623312">
    <w:abstractNumId w:val="48"/>
  </w:num>
  <w:num w:numId="9" w16cid:durableId="1597244967">
    <w:abstractNumId w:val="10"/>
  </w:num>
  <w:num w:numId="10" w16cid:durableId="1748654484">
    <w:abstractNumId w:val="36"/>
  </w:num>
  <w:num w:numId="11" w16cid:durableId="1482967506">
    <w:abstractNumId w:val="38"/>
  </w:num>
  <w:num w:numId="12" w16cid:durableId="2001617738">
    <w:abstractNumId w:val="6"/>
  </w:num>
  <w:num w:numId="13" w16cid:durableId="449082910">
    <w:abstractNumId w:val="9"/>
  </w:num>
  <w:num w:numId="14" w16cid:durableId="1297489488">
    <w:abstractNumId w:val="7"/>
  </w:num>
  <w:num w:numId="15" w16cid:durableId="982470695">
    <w:abstractNumId w:val="39"/>
  </w:num>
  <w:num w:numId="16" w16cid:durableId="739139016">
    <w:abstractNumId w:val="43"/>
  </w:num>
  <w:num w:numId="17" w16cid:durableId="1506286433">
    <w:abstractNumId w:val="35"/>
  </w:num>
  <w:num w:numId="18" w16cid:durableId="326788704">
    <w:abstractNumId w:val="28"/>
  </w:num>
  <w:num w:numId="19" w16cid:durableId="98259153">
    <w:abstractNumId w:val="30"/>
  </w:num>
  <w:num w:numId="20" w16cid:durableId="1023550869">
    <w:abstractNumId w:val="34"/>
  </w:num>
  <w:num w:numId="21" w16cid:durableId="211162247">
    <w:abstractNumId w:val="46"/>
  </w:num>
  <w:num w:numId="22" w16cid:durableId="1051878576">
    <w:abstractNumId w:val="37"/>
  </w:num>
  <w:num w:numId="23" w16cid:durableId="827284745">
    <w:abstractNumId w:val="15"/>
  </w:num>
  <w:num w:numId="24" w16cid:durableId="1450777315">
    <w:abstractNumId w:val="17"/>
  </w:num>
  <w:num w:numId="25" w16cid:durableId="1551458581">
    <w:abstractNumId w:val="22"/>
  </w:num>
  <w:num w:numId="26" w16cid:durableId="1322465158">
    <w:abstractNumId w:val="33"/>
  </w:num>
  <w:num w:numId="27" w16cid:durableId="1876959585">
    <w:abstractNumId w:val="40"/>
  </w:num>
  <w:num w:numId="28" w16cid:durableId="497962581">
    <w:abstractNumId w:val="0"/>
  </w:num>
  <w:num w:numId="29" w16cid:durableId="344870387">
    <w:abstractNumId w:val="2"/>
  </w:num>
  <w:num w:numId="30" w16cid:durableId="1719206281">
    <w:abstractNumId w:val="32"/>
  </w:num>
  <w:num w:numId="31" w16cid:durableId="880746536">
    <w:abstractNumId w:val="1"/>
  </w:num>
  <w:num w:numId="32" w16cid:durableId="1608192599">
    <w:abstractNumId w:val="8"/>
  </w:num>
  <w:num w:numId="33" w16cid:durableId="1437214994">
    <w:abstractNumId w:val="23"/>
  </w:num>
  <w:num w:numId="34" w16cid:durableId="933514268">
    <w:abstractNumId w:val="47"/>
  </w:num>
  <w:num w:numId="35" w16cid:durableId="1750271588">
    <w:abstractNumId w:val="42"/>
  </w:num>
  <w:num w:numId="36" w16cid:durableId="1167011653">
    <w:abstractNumId w:val="16"/>
  </w:num>
  <w:num w:numId="37" w16cid:durableId="2030256356">
    <w:abstractNumId w:val="21"/>
  </w:num>
  <w:num w:numId="38" w16cid:durableId="846868180">
    <w:abstractNumId w:val="41"/>
  </w:num>
  <w:num w:numId="39" w16cid:durableId="377247838">
    <w:abstractNumId w:val="11"/>
  </w:num>
  <w:num w:numId="40" w16cid:durableId="1235702833">
    <w:abstractNumId w:val="31"/>
  </w:num>
  <w:num w:numId="41" w16cid:durableId="1718506837">
    <w:abstractNumId w:val="27"/>
  </w:num>
  <w:num w:numId="42" w16cid:durableId="998072949">
    <w:abstractNumId w:val="44"/>
  </w:num>
  <w:num w:numId="43" w16cid:durableId="739206843">
    <w:abstractNumId w:val="5"/>
  </w:num>
  <w:num w:numId="44" w16cid:durableId="1724869765">
    <w:abstractNumId w:val="13"/>
  </w:num>
  <w:num w:numId="45" w16cid:durableId="1393775379">
    <w:abstractNumId w:val="14"/>
  </w:num>
  <w:num w:numId="46" w16cid:durableId="757405923">
    <w:abstractNumId w:val="19"/>
  </w:num>
  <w:num w:numId="47" w16cid:durableId="982155189">
    <w:abstractNumId w:val="45"/>
  </w:num>
  <w:num w:numId="48" w16cid:durableId="1720859438">
    <w:abstractNumId w:val="26"/>
  </w:num>
  <w:num w:numId="49" w16cid:durableId="1561791764">
    <w:abstractNumId w:val="49"/>
  </w:num>
  <w:num w:numId="50" w16cid:durableId="1783108213">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5A4A"/>
    <w:rsid w:val="00057D64"/>
    <w:rsid w:val="00060AEA"/>
    <w:rsid w:val="0006765A"/>
    <w:rsid w:val="00067A69"/>
    <w:rsid w:val="00070580"/>
    <w:rsid w:val="00070A09"/>
    <w:rsid w:val="000754C7"/>
    <w:rsid w:val="00076643"/>
    <w:rsid w:val="000771AC"/>
    <w:rsid w:val="000807DC"/>
    <w:rsid w:val="0008431E"/>
    <w:rsid w:val="000855DF"/>
    <w:rsid w:val="00090A58"/>
    <w:rsid w:val="00091A9D"/>
    <w:rsid w:val="000946F3"/>
    <w:rsid w:val="00094770"/>
    <w:rsid w:val="00095250"/>
    <w:rsid w:val="00097F4A"/>
    <w:rsid w:val="000A0AF1"/>
    <w:rsid w:val="000A1F28"/>
    <w:rsid w:val="000A3E98"/>
    <w:rsid w:val="000A6F36"/>
    <w:rsid w:val="000A7F54"/>
    <w:rsid w:val="000B272A"/>
    <w:rsid w:val="000B302B"/>
    <w:rsid w:val="000B3B55"/>
    <w:rsid w:val="000B5E92"/>
    <w:rsid w:val="000B76ED"/>
    <w:rsid w:val="000B7E57"/>
    <w:rsid w:val="000C4461"/>
    <w:rsid w:val="000C5527"/>
    <w:rsid w:val="000D5ED5"/>
    <w:rsid w:val="000E04E6"/>
    <w:rsid w:val="000E5B1B"/>
    <w:rsid w:val="000E73FE"/>
    <w:rsid w:val="000E76C6"/>
    <w:rsid w:val="000F070B"/>
    <w:rsid w:val="000F281B"/>
    <w:rsid w:val="000F3713"/>
    <w:rsid w:val="000F52E3"/>
    <w:rsid w:val="000F584D"/>
    <w:rsid w:val="000F7B0A"/>
    <w:rsid w:val="001011E2"/>
    <w:rsid w:val="00106F76"/>
    <w:rsid w:val="001119EB"/>
    <w:rsid w:val="00111F1E"/>
    <w:rsid w:val="00115B55"/>
    <w:rsid w:val="00117548"/>
    <w:rsid w:val="001226B2"/>
    <w:rsid w:val="00127127"/>
    <w:rsid w:val="001312D7"/>
    <w:rsid w:val="001339BF"/>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4D5A"/>
    <w:rsid w:val="001C5203"/>
    <w:rsid w:val="001C6AFD"/>
    <w:rsid w:val="001D0598"/>
    <w:rsid w:val="001D7150"/>
    <w:rsid w:val="001E3D03"/>
    <w:rsid w:val="001E5435"/>
    <w:rsid w:val="001E5C19"/>
    <w:rsid w:val="001E6018"/>
    <w:rsid w:val="001F11C6"/>
    <w:rsid w:val="001F11D0"/>
    <w:rsid w:val="001F2643"/>
    <w:rsid w:val="001F5386"/>
    <w:rsid w:val="001F5FD8"/>
    <w:rsid w:val="001F72D0"/>
    <w:rsid w:val="001F7761"/>
    <w:rsid w:val="00204EDB"/>
    <w:rsid w:val="00205646"/>
    <w:rsid w:val="00210A38"/>
    <w:rsid w:val="00210F0B"/>
    <w:rsid w:val="002110F9"/>
    <w:rsid w:val="0022089D"/>
    <w:rsid w:val="00220BBB"/>
    <w:rsid w:val="00222D15"/>
    <w:rsid w:val="00226973"/>
    <w:rsid w:val="002312D3"/>
    <w:rsid w:val="002332D2"/>
    <w:rsid w:val="00236146"/>
    <w:rsid w:val="00246422"/>
    <w:rsid w:val="00246641"/>
    <w:rsid w:val="0024678A"/>
    <w:rsid w:val="002500B7"/>
    <w:rsid w:val="00250B95"/>
    <w:rsid w:val="00251BE3"/>
    <w:rsid w:val="002520D3"/>
    <w:rsid w:val="002561E5"/>
    <w:rsid w:val="0026095E"/>
    <w:rsid w:val="00262B3A"/>
    <w:rsid w:val="002634AA"/>
    <w:rsid w:val="002649DC"/>
    <w:rsid w:val="00265F67"/>
    <w:rsid w:val="00267E4B"/>
    <w:rsid w:val="00271F38"/>
    <w:rsid w:val="00281200"/>
    <w:rsid w:val="002825DF"/>
    <w:rsid w:val="002832EC"/>
    <w:rsid w:val="0028570C"/>
    <w:rsid w:val="00297165"/>
    <w:rsid w:val="002A2505"/>
    <w:rsid w:val="002A5D7F"/>
    <w:rsid w:val="002A6A57"/>
    <w:rsid w:val="002A7180"/>
    <w:rsid w:val="002B2E09"/>
    <w:rsid w:val="002C1F03"/>
    <w:rsid w:val="002C2BB6"/>
    <w:rsid w:val="002C782B"/>
    <w:rsid w:val="002D0B81"/>
    <w:rsid w:val="002D16C6"/>
    <w:rsid w:val="002D26E6"/>
    <w:rsid w:val="002D2EBD"/>
    <w:rsid w:val="002D3368"/>
    <w:rsid w:val="002D58B5"/>
    <w:rsid w:val="002F0AF1"/>
    <w:rsid w:val="002F0BE9"/>
    <w:rsid w:val="00303D9E"/>
    <w:rsid w:val="00304053"/>
    <w:rsid w:val="003144A6"/>
    <w:rsid w:val="00314C32"/>
    <w:rsid w:val="003163EA"/>
    <w:rsid w:val="003217A4"/>
    <w:rsid w:val="0032510B"/>
    <w:rsid w:val="0032603C"/>
    <w:rsid w:val="00331855"/>
    <w:rsid w:val="0033249E"/>
    <w:rsid w:val="00337882"/>
    <w:rsid w:val="00337E4D"/>
    <w:rsid w:val="00343395"/>
    <w:rsid w:val="003451DB"/>
    <w:rsid w:val="003611DD"/>
    <w:rsid w:val="00362D71"/>
    <w:rsid w:val="00362D72"/>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1F76"/>
    <w:rsid w:val="003E77C7"/>
    <w:rsid w:val="003F7E52"/>
    <w:rsid w:val="0040217E"/>
    <w:rsid w:val="00414085"/>
    <w:rsid w:val="00417F55"/>
    <w:rsid w:val="00420D44"/>
    <w:rsid w:val="004313D7"/>
    <w:rsid w:val="00432317"/>
    <w:rsid w:val="00436C4F"/>
    <w:rsid w:val="00437ED3"/>
    <w:rsid w:val="004425C6"/>
    <w:rsid w:val="00446298"/>
    <w:rsid w:val="00447A36"/>
    <w:rsid w:val="00451962"/>
    <w:rsid w:val="00460B0C"/>
    <w:rsid w:val="00463543"/>
    <w:rsid w:val="0046394E"/>
    <w:rsid w:val="0046429C"/>
    <w:rsid w:val="00464601"/>
    <w:rsid w:val="004702FB"/>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D7A0C"/>
    <w:rsid w:val="004E0C24"/>
    <w:rsid w:val="004E2A61"/>
    <w:rsid w:val="004E3A80"/>
    <w:rsid w:val="004F1838"/>
    <w:rsid w:val="004F2927"/>
    <w:rsid w:val="004F6D95"/>
    <w:rsid w:val="004F76E3"/>
    <w:rsid w:val="0050166E"/>
    <w:rsid w:val="0050208A"/>
    <w:rsid w:val="00502924"/>
    <w:rsid w:val="0051146A"/>
    <w:rsid w:val="005116E9"/>
    <w:rsid w:val="00512F92"/>
    <w:rsid w:val="0051414E"/>
    <w:rsid w:val="00516F3F"/>
    <w:rsid w:val="00517AB7"/>
    <w:rsid w:val="00520848"/>
    <w:rsid w:val="0052142A"/>
    <w:rsid w:val="00527FBB"/>
    <w:rsid w:val="00530814"/>
    <w:rsid w:val="00534DD3"/>
    <w:rsid w:val="00534DFF"/>
    <w:rsid w:val="0053510E"/>
    <w:rsid w:val="00535C7D"/>
    <w:rsid w:val="005423BF"/>
    <w:rsid w:val="00542CCA"/>
    <w:rsid w:val="00546145"/>
    <w:rsid w:val="00550BE3"/>
    <w:rsid w:val="005515F1"/>
    <w:rsid w:val="00551C43"/>
    <w:rsid w:val="00554266"/>
    <w:rsid w:val="00556F9B"/>
    <w:rsid w:val="00566D4E"/>
    <w:rsid w:val="00567567"/>
    <w:rsid w:val="0057347A"/>
    <w:rsid w:val="00573700"/>
    <w:rsid w:val="005747B3"/>
    <w:rsid w:val="00575969"/>
    <w:rsid w:val="00577336"/>
    <w:rsid w:val="0058216C"/>
    <w:rsid w:val="0058311B"/>
    <w:rsid w:val="00584A12"/>
    <w:rsid w:val="00585897"/>
    <w:rsid w:val="00586186"/>
    <w:rsid w:val="00586C16"/>
    <w:rsid w:val="005974AA"/>
    <w:rsid w:val="005A10E0"/>
    <w:rsid w:val="005A6B32"/>
    <w:rsid w:val="005A72E0"/>
    <w:rsid w:val="005B1C0F"/>
    <w:rsid w:val="005B6195"/>
    <w:rsid w:val="005B6A3D"/>
    <w:rsid w:val="005B6BD4"/>
    <w:rsid w:val="005B7C6D"/>
    <w:rsid w:val="005C3C80"/>
    <w:rsid w:val="005C43DC"/>
    <w:rsid w:val="005D262B"/>
    <w:rsid w:val="005D3972"/>
    <w:rsid w:val="005D606C"/>
    <w:rsid w:val="005F7AFB"/>
    <w:rsid w:val="00601528"/>
    <w:rsid w:val="006059D4"/>
    <w:rsid w:val="00611C76"/>
    <w:rsid w:val="00612471"/>
    <w:rsid w:val="006139A7"/>
    <w:rsid w:val="0062112A"/>
    <w:rsid w:val="006224E7"/>
    <w:rsid w:val="006243F9"/>
    <w:rsid w:val="006246CF"/>
    <w:rsid w:val="00627D98"/>
    <w:rsid w:val="00634411"/>
    <w:rsid w:val="006347C3"/>
    <w:rsid w:val="00635300"/>
    <w:rsid w:val="00635CA0"/>
    <w:rsid w:val="00635FFC"/>
    <w:rsid w:val="0064050F"/>
    <w:rsid w:val="00646A9C"/>
    <w:rsid w:val="0065120B"/>
    <w:rsid w:val="00655C1C"/>
    <w:rsid w:val="006613E5"/>
    <w:rsid w:val="00662A46"/>
    <w:rsid w:val="00663610"/>
    <w:rsid w:val="00663A49"/>
    <w:rsid w:val="006760AA"/>
    <w:rsid w:val="0067763E"/>
    <w:rsid w:val="00685085"/>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B5780"/>
    <w:rsid w:val="006D37C2"/>
    <w:rsid w:val="006D4B75"/>
    <w:rsid w:val="006D75DE"/>
    <w:rsid w:val="006D7BB0"/>
    <w:rsid w:val="006E026A"/>
    <w:rsid w:val="006E1371"/>
    <w:rsid w:val="006E3195"/>
    <w:rsid w:val="006E4105"/>
    <w:rsid w:val="006E5AC5"/>
    <w:rsid w:val="006F035E"/>
    <w:rsid w:val="006F1DA5"/>
    <w:rsid w:val="006F313A"/>
    <w:rsid w:val="006F3645"/>
    <w:rsid w:val="006F4C34"/>
    <w:rsid w:val="00700231"/>
    <w:rsid w:val="0070135D"/>
    <w:rsid w:val="007017A7"/>
    <w:rsid w:val="00701BFE"/>
    <w:rsid w:val="0070622E"/>
    <w:rsid w:val="007068E7"/>
    <w:rsid w:val="00706BDD"/>
    <w:rsid w:val="007109D5"/>
    <w:rsid w:val="00717838"/>
    <w:rsid w:val="00720893"/>
    <w:rsid w:val="007217F0"/>
    <w:rsid w:val="007223D3"/>
    <w:rsid w:val="0072524E"/>
    <w:rsid w:val="00727575"/>
    <w:rsid w:val="0073366A"/>
    <w:rsid w:val="00740182"/>
    <w:rsid w:val="00745429"/>
    <w:rsid w:val="00750715"/>
    <w:rsid w:val="0075244C"/>
    <w:rsid w:val="00754998"/>
    <w:rsid w:val="007560CA"/>
    <w:rsid w:val="00762E78"/>
    <w:rsid w:val="0076391C"/>
    <w:rsid w:val="007641C0"/>
    <w:rsid w:val="007651DB"/>
    <w:rsid w:val="0076594C"/>
    <w:rsid w:val="00767528"/>
    <w:rsid w:val="007710BE"/>
    <w:rsid w:val="0077407D"/>
    <w:rsid w:val="00785F39"/>
    <w:rsid w:val="007912DB"/>
    <w:rsid w:val="00793793"/>
    <w:rsid w:val="007960F5"/>
    <w:rsid w:val="00797665"/>
    <w:rsid w:val="007A11EC"/>
    <w:rsid w:val="007A3639"/>
    <w:rsid w:val="007B5219"/>
    <w:rsid w:val="007B52EB"/>
    <w:rsid w:val="007B6B06"/>
    <w:rsid w:val="007C3EA0"/>
    <w:rsid w:val="007D6FB3"/>
    <w:rsid w:val="007E0E83"/>
    <w:rsid w:val="007E28F5"/>
    <w:rsid w:val="007E4767"/>
    <w:rsid w:val="007E5B92"/>
    <w:rsid w:val="007E6677"/>
    <w:rsid w:val="007F0B8D"/>
    <w:rsid w:val="007F2F0E"/>
    <w:rsid w:val="007F42EA"/>
    <w:rsid w:val="00801F81"/>
    <w:rsid w:val="00804747"/>
    <w:rsid w:val="0081029A"/>
    <w:rsid w:val="008208BE"/>
    <w:rsid w:val="008264B7"/>
    <w:rsid w:val="008278F5"/>
    <w:rsid w:val="008323C6"/>
    <w:rsid w:val="008350D6"/>
    <w:rsid w:val="0083623F"/>
    <w:rsid w:val="00837821"/>
    <w:rsid w:val="008405A7"/>
    <w:rsid w:val="008409EE"/>
    <w:rsid w:val="00840A30"/>
    <w:rsid w:val="0084141A"/>
    <w:rsid w:val="0084176C"/>
    <w:rsid w:val="008417DF"/>
    <w:rsid w:val="00842EB4"/>
    <w:rsid w:val="0084419F"/>
    <w:rsid w:val="0084680A"/>
    <w:rsid w:val="00854D94"/>
    <w:rsid w:val="00860FE4"/>
    <w:rsid w:val="0086366F"/>
    <w:rsid w:val="008658DD"/>
    <w:rsid w:val="008662B3"/>
    <w:rsid w:val="00867769"/>
    <w:rsid w:val="00867DAB"/>
    <w:rsid w:val="00873E82"/>
    <w:rsid w:val="00874652"/>
    <w:rsid w:val="0087536D"/>
    <w:rsid w:val="00876A30"/>
    <w:rsid w:val="00876FF6"/>
    <w:rsid w:val="0088698C"/>
    <w:rsid w:val="00887E53"/>
    <w:rsid w:val="008914F4"/>
    <w:rsid w:val="00893117"/>
    <w:rsid w:val="008943EC"/>
    <w:rsid w:val="008978D4"/>
    <w:rsid w:val="008A008F"/>
    <w:rsid w:val="008A02BB"/>
    <w:rsid w:val="008A12D4"/>
    <w:rsid w:val="008A30E7"/>
    <w:rsid w:val="008A3697"/>
    <w:rsid w:val="008B128C"/>
    <w:rsid w:val="008B3BC6"/>
    <w:rsid w:val="008B4143"/>
    <w:rsid w:val="008B72CE"/>
    <w:rsid w:val="008B7905"/>
    <w:rsid w:val="008D0741"/>
    <w:rsid w:val="008D14B9"/>
    <w:rsid w:val="008D20B3"/>
    <w:rsid w:val="008D22B2"/>
    <w:rsid w:val="008D23D8"/>
    <w:rsid w:val="008D2DCD"/>
    <w:rsid w:val="008D58B9"/>
    <w:rsid w:val="008D5AE1"/>
    <w:rsid w:val="008E400F"/>
    <w:rsid w:val="008E6E94"/>
    <w:rsid w:val="008F07DC"/>
    <w:rsid w:val="008F7955"/>
    <w:rsid w:val="0090724D"/>
    <w:rsid w:val="009138A3"/>
    <w:rsid w:val="009145FF"/>
    <w:rsid w:val="0091779E"/>
    <w:rsid w:val="00917A41"/>
    <w:rsid w:val="0092094D"/>
    <w:rsid w:val="00922345"/>
    <w:rsid w:val="00924154"/>
    <w:rsid w:val="00926458"/>
    <w:rsid w:val="00930868"/>
    <w:rsid w:val="00931B5A"/>
    <w:rsid w:val="00933900"/>
    <w:rsid w:val="00941EAE"/>
    <w:rsid w:val="00946107"/>
    <w:rsid w:val="00950239"/>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6DCF"/>
    <w:rsid w:val="009B6BA8"/>
    <w:rsid w:val="009B6FA3"/>
    <w:rsid w:val="009D0B6B"/>
    <w:rsid w:val="009D5EA4"/>
    <w:rsid w:val="009D7A22"/>
    <w:rsid w:val="009E214E"/>
    <w:rsid w:val="009E7E51"/>
    <w:rsid w:val="009F579A"/>
    <w:rsid w:val="00A002CC"/>
    <w:rsid w:val="00A01E10"/>
    <w:rsid w:val="00A01F5C"/>
    <w:rsid w:val="00A062AA"/>
    <w:rsid w:val="00A074E0"/>
    <w:rsid w:val="00A11567"/>
    <w:rsid w:val="00A171A1"/>
    <w:rsid w:val="00A20EE8"/>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971BD"/>
    <w:rsid w:val="00AA2CAB"/>
    <w:rsid w:val="00AB0BE9"/>
    <w:rsid w:val="00AB4ECC"/>
    <w:rsid w:val="00AB5F0F"/>
    <w:rsid w:val="00AC0622"/>
    <w:rsid w:val="00AC1297"/>
    <w:rsid w:val="00AC1A12"/>
    <w:rsid w:val="00AC4FBC"/>
    <w:rsid w:val="00AD292A"/>
    <w:rsid w:val="00AD469C"/>
    <w:rsid w:val="00AD47D6"/>
    <w:rsid w:val="00AE112E"/>
    <w:rsid w:val="00AF1C0D"/>
    <w:rsid w:val="00AF36DA"/>
    <w:rsid w:val="00AF451C"/>
    <w:rsid w:val="00AF6B61"/>
    <w:rsid w:val="00AF7FB0"/>
    <w:rsid w:val="00AF7FF9"/>
    <w:rsid w:val="00B03882"/>
    <w:rsid w:val="00B04ED9"/>
    <w:rsid w:val="00B05760"/>
    <w:rsid w:val="00B05771"/>
    <w:rsid w:val="00B14B09"/>
    <w:rsid w:val="00B169F3"/>
    <w:rsid w:val="00B2338C"/>
    <w:rsid w:val="00B245F9"/>
    <w:rsid w:val="00B25D36"/>
    <w:rsid w:val="00B35942"/>
    <w:rsid w:val="00B35D88"/>
    <w:rsid w:val="00B36CD0"/>
    <w:rsid w:val="00B508B6"/>
    <w:rsid w:val="00B51092"/>
    <w:rsid w:val="00B5220B"/>
    <w:rsid w:val="00B535CB"/>
    <w:rsid w:val="00B637C0"/>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BA7"/>
    <w:rsid w:val="00BC2D61"/>
    <w:rsid w:val="00BD2BE3"/>
    <w:rsid w:val="00BD2F84"/>
    <w:rsid w:val="00BD739A"/>
    <w:rsid w:val="00BE4104"/>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2F81"/>
    <w:rsid w:val="00C34656"/>
    <w:rsid w:val="00C40152"/>
    <w:rsid w:val="00C430E8"/>
    <w:rsid w:val="00C4634F"/>
    <w:rsid w:val="00C4793C"/>
    <w:rsid w:val="00C50D42"/>
    <w:rsid w:val="00C55D29"/>
    <w:rsid w:val="00C56373"/>
    <w:rsid w:val="00C64255"/>
    <w:rsid w:val="00C65C1F"/>
    <w:rsid w:val="00C704F2"/>
    <w:rsid w:val="00C70CA2"/>
    <w:rsid w:val="00C745BC"/>
    <w:rsid w:val="00C76D3F"/>
    <w:rsid w:val="00C80624"/>
    <w:rsid w:val="00C84C31"/>
    <w:rsid w:val="00C90D22"/>
    <w:rsid w:val="00C92F23"/>
    <w:rsid w:val="00C949C2"/>
    <w:rsid w:val="00C94F47"/>
    <w:rsid w:val="00C95F67"/>
    <w:rsid w:val="00CA45A7"/>
    <w:rsid w:val="00CA5C46"/>
    <w:rsid w:val="00CB0190"/>
    <w:rsid w:val="00CB4A95"/>
    <w:rsid w:val="00CC044B"/>
    <w:rsid w:val="00CC2CC5"/>
    <w:rsid w:val="00CC6217"/>
    <w:rsid w:val="00CC7D88"/>
    <w:rsid w:val="00CD0860"/>
    <w:rsid w:val="00CD0D70"/>
    <w:rsid w:val="00CD218D"/>
    <w:rsid w:val="00CD6E25"/>
    <w:rsid w:val="00CD7DD4"/>
    <w:rsid w:val="00CE19FB"/>
    <w:rsid w:val="00CE349A"/>
    <w:rsid w:val="00CE51DE"/>
    <w:rsid w:val="00CF38DC"/>
    <w:rsid w:val="00CF52BB"/>
    <w:rsid w:val="00D00E6F"/>
    <w:rsid w:val="00D02BAC"/>
    <w:rsid w:val="00D0323B"/>
    <w:rsid w:val="00D1040E"/>
    <w:rsid w:val="00D1108A"/>
    <w:rsid w:val="00D1272F"/>
    <w:rsid w:val="00D24E73"/>
    <w:rsid w:val="00D3178C"/>
    <w:rsid w:val="00D32291"/>
    <w:rsid w:val="00D32894"/>
    <w:rsid w:val="00D32BAD"/>
    <w:rsid w:val="00D379CF"/>
    <w:rsid w:val="00D37BC2"/>
    <w:rsid w:val="00D401DC"/>
    <w:rsid w:val="00D425A0"/>
    <w:rsid w:val="00D42C31"/>
    <w:rsid w:val="00D443D7"/>
    <w:rsid w:val="00D45079"/>
    <w:rsid w:val="00D46EA4"/>
    <w:rsid w:val="00D47018"/>
    <w:rsid w:val="00D501B1"/>
    <w:rsid w:val="00D505EF"/>
    <w:rsid w:val="00D53E85"/>
    <w:rsid w:val="00D547C6"/>
    <w:rsid w:val="00D57E2D"/>
    <w:rsid w:val="00D60A0B"/>
    <w:rsid w:val="00D639D1"/>
    <w:rsid w:val="00D67CA2"/>
    <w:rsid w:val="00D711E3"/>
    <w:rsid w:val="00D71591"/>
    <w:rsid w:val="00D7180C"/>
    <w:rsid w:val="00D7467F"/>
    <w:rsid w:val="00D7788E"/>
    <w:rsid w:val="00D77C3E"/>
    <w:rsid w:val="00D82CC3"/>
    <w:rsid w:val="00D875DB"/>
    <w:rsid w:val="00D931BF"/>
    <w:rsid w:val="00D968D5"/>
    <w:rsid w:val="00DA4414"/>
    <w:rsid w:val="00DA5008"/>
    <w:rsid w:val="00DA62CA"/>
    <w:rsid w:val="00DA74CC"/>
    <w:rsid w:val="00DB38D8"/>
    <w:rsid w:val="00DB6FAA"/>
    <w:rsid w:val="00DC08F8"/>
    <w:rsid w:val="00DC46B1"/>
    <w:rsid w:val="00DC75CE"/>
    <w:rsid w:val="00DD25D6"/>
    <w:rsid w:val="00DD2FA1"/>
    <w:rsid w:val="00DD3AEB"/>
    <w:rsid w:val="00DD45F9"/>
    <w:rsid w:val="00DE16CA"/>
    <w:rsid w:val="00DE5603"/>
    <w:rsid w:val="00DE5A28"/>
    <w:rsid w:val="00DF719F"/>
    <w:rsid w:val="00E00331"/>
    <w:rsid w:val="00E0113E"/>
    <w:rsid w:val="00E01C78"/>
    <w:rsid w:val="00E022EF"/>
    <w:rsid w:val="00E07227"/>
    <w:rsid w:val="00E07F42"/>
    <w:rsid w:val="00E16617"/>
    <w:rsid w:val="00E17B7E"/>
    <w:rsid w:val="00E20213"/>
    <w:rsid w:val="00E22065"/>
    <w:rsid w:val="00E25EDE"/>
    <w:rsid w:val="00E27E6C"/>
    <w:rsid w:val="00E31DBC"/>
    <w:rsid w:val="00E32A8A"/>
    <w:rsid w:val="00E35AC5"/>
    <w:rsid w:val="00E40639"/>
    <w:rsid w:val="00E43B00"/>
    <w:rsid w:val="00E44A72"/>
    <w:rsid w:val="00E44B88"/>
    <w:rsid w:val="00E45774"/>
    <w:rsid w:val="00E529AD"/>
    <w:rsid w:val="00E551DD"/>
    <w:rsid w:val="00E55B9D"/>
    <w:rsid w:val="00E61593"/>
    <w:rsid w:val="00E62CBF"/>
    <w:rsid w:val="00E6640A"/>
    <w:rsid w:val="00E66AEF"/>
    <w:rsid w:val="00E717BE"/>
    <w:rsid w:val="00E71C9A"/>
    <w:rsid w:val="00E7762C"/>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B68B4"/>
    <w:rsid w:val="00EC1958"/>
    <w:rsid w:val="00EC5847"/>
    <w:rsid w:val="00ED41BC"/>
    <w:rsid w:val="00ED4814"/>
    <w:rsid w:val="00ED688D"/>
    <w:rsid w:val="00EE4A56"/>
    <w:rsid w:val="00EE5A8F"/>
    <w:rsid w:val="00EF0361"/>
    <w:rsid w:val="00EF35BE"/>
    <w:rsid w:val="00EF3AE5"/>
    <w:rsid w:val="00EF76E1"/>
    <w:rsid w:val="00F00C9F"/>
    <w:rsid w:val="00F01E0C"/>
    <w:rsid w:val="00F02C99"/>
    <w:rsid w:val="00F130BE"/>
    <w:rsid w:val="00F16441"/>
    <w:rsid w:val="00F16647"/>
    <w:rsid w:val="00F16B8F"/>
    <w:rsid w:val="00F17F0F"/>
    <w:rsid w:val="00F218D2"/>
    <w:rsid w:val="00F22B99"/>
    <w:rsid w:val="00F240EF"/>
    <w:rsid w:val="00F30B46"/>
    <w:rsid w:val="00F37E45"/>
    <w:rsid w:val="00F42737"/>
    <w:rsid w:val="00F427B5"/>
    <w:rsid w:val="00F45A82"/>
    <w:rsid w:val="00F55723"/>
    <w:rsid w:val="00F660A1"/>
    <w:rsid w:val="00F7078C"/>
    <w:rsid w:val="00F76F87"/>
    <w:rsid w:val="00F776A0"/>
    <w:rsid w:val="00F8109A"/>
    <w:rsid w:val="00F829F3"/>
    <w:rsid w:val="00F83F3C"/>
    <w:rsid w:val="00F84396"/>
    <w:rsid w:val="00F851F3"/>
    <w:rsid w:val="00F91F6D"/>
    <w:rsid w:val="00F92596"/>
    <w:rsid w:val="00FA1DBE"/>
    <w:rsid w:val="00FA59EF"/>
    <w:rsid w:val="00FB2BA3"/>
    <w:rsid w:val="00FB2D6A"/>
    <w:rsid w:val="00FB2FD2"/>
    <w:rsid w:val="00FB3258"/>
    <w:rsid w:val="00FB6593"/>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72F"/>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paragraph" w:customStyle="1" w:styleId="Default">
    <w:name w:val="Default"/>
    <w:rsid w:val="004D7A0C"/>
    <w:pPr>
      <w:autoSpaceDE w:val="0"/>
      <w:autoSpaceDN w:val="0"/>
      <w:adjustRightInd w:val="0"/>
      <w:spacing w:after="0" w:line="240" w:lineRule="auto"/>
    </w:pPr>
    <w:rPr>
      <w:rFonts w:ascii="Arial" w:hAnsi="Arial" w:cs="Arial"/>
      <w:color w:val="000000"/>
      <w:sz w:val="24"/>
      <w:szCs w:val="24"/>
    </w:rPr>
  </w:style>
  <w:style w:type="character" w:styleId="Nerazreenaomemba">
    <w:name w:val="Unresolved Mention"/>
    <w:basedOn w:val="Privzetapisavaodstavka"/>
    <w:uiPriority w:val="99"/>
    <w:semiHidden/>
    <w:unhideWhenUsed/>
    <w:rsid w:val="00BD739A"/>
    <w:rPr>
      <w:color w:val="605E5C"/>
      <w:shd w:val="clear" w:color="auto" w:fill="E1DFDD"/>
    </w:rPr>
  </w:style>
  <w:style w:type="table" w:customStyle="1" w:styleId="Tabelamrea3">
    <w:name w:val="Tabela – mreža3"/>
    <w:basedOn w:val="Navadnatabela"/>
    <w:next w:val="Tabelamrea"/>
    <w:rsid w:val="00B245F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218D2"/>
    <w:pPr>
      <w:spacing w:after="0" w:line="240" w:lineRule="auto"/>
    </w:pPr>
    <w:rPr>
      <w:rFonts w:cs="Times New Roman"/>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0B272A"/>
    <w:pPr>
      <w:spacing w:after="0" w:line="240" w:lineRule="auto"/>
    </w:pPr>
    <w:rPr>
      <w:rFonts w:cs="Times New Roman"/>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944389000">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 w:id="1911691474">
      <w:bodyDiv w:val="1"/>
      <w:marLeft w:val="0"/>
      <w:marRight w:val="0"/>
      <w:marTop w:val="0"/>
      <w:marBottom w:val="0"/>
      <w:divBdr>
        <w:top w:val="none" w:sz="0" w:space="0" w:color="auto"/>
        <w:left w:val="none" w:sz="0" w:space="0" w:color="auto"/>
        <w:bottom w:val="none" w:sz="0" w:space="0" w:color="auto"/>
        <w:right w:val="none" w:sz="0" w:space="0" w:color="auto"/>
      </w:divBdr>
    </w:div>
    <w:div w:id="21261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3571B-AE02-4B41-8EBD-864E6D204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4951</Words>
  <Characters>28227</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33112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2025-07-11T07:24:00Z</cp:lastPrinted>
  <dcterms:created xsi:type="dcterms:W3CDTF">2025-07-11T07:25:00Z</dcterms:created>
  <dcterms:modified xsi:type="dcterms:W3CDTF">2025-07-11T07:25:00Z</dcterms:modified>
</cp:coreProperties>
</file>