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3D849692" w:rsidR="0075039D" w:rsidRPr="00232977" w:rsidRDefault="00583772" w:rsidP="7F5DFAE6">
      <w:pPr>
        <w:tabs>
          <w:tab w:val="left" w:pos="1060"/>
          <w:tab w:val="left" w:pos="1460"/>
          <w:tab w:val="right" w:pos="9923"/>
        </w:tabs>
        <w:spacing w:line="480" w:lineRule="auto"/>
        <w:rPr>
          <w:rFonts w:ascii="Arial" w:hAnsi="Arial" w:cs="Arial"/>
          <w:sz w:val="20"/>
          <w:szCs w:val="20"/>
        </w:rPr>
      </w:pPr>
      <w:r w:rsidRPr="5BD2FF2F">
        <w:rPr>
          <w:rFonts w:ascii="Arial" w:hAnsi="Arial" w:cs="Arial"/>
          <w:sz w:val="20"/>
          <w:szCs w:val="20"/>
        </w:rPr>
        <w:t xml:space="preserve">  </w:t>
      </w:r>
    </w:p>
    <w:p w14:paraId="1110CF66" w14:textId="2ACF0B22" w:rsidR="0075039D" w:rsidRPr="00232977" w:rsidRDefault="0075039D" w:rsidP="7F5DFAE6">
      <w:pPr>
        <w:spacing w:line="480" w:lineRule="auto"/>
        <w:ind w:left="283"/>
        <w:rPr>
          <w:rFonts w:ascii="Arial" w:hAnsi="Arial" w:cs="Arial"/>
          <w:sz w:val="20"/>
          <w:szCs w:val="20"/>
        </w:rPr>
      </w:pPr>
      <w:r w:rsidRPr="5BD2FF2F">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418"/>
        <w:gridCol w:w="4912"/>
        <w:gridCol w:w="5126"/>
      </w:tblGrid>
      <w:tr w:rsidR="000074D5" w:rsidRPr="00201BC3" w14:paraId="5232A068" w14:textId="77777777" w:rsidTr="006017E2">
        <w:trPr>
          <w:cantSplit/>
        </w:trPr>
        <w:tc>
          <w:tcPr>
            <w:tcW w:w="1418" w:type="dxa"/>
            <w:vAlign w:val="center"/>
          </w:tcPr>
          <w:p w14:paraId="4CF143E9" w14:textId="65AA68D4" w:rsidR="00B365EC" w:rsidRPr="00201BC3" w:rsidRDefault="0D8F26D4" w:rsidP="7F5DFAE6">
            <w:pPr>
              <w:spacing w:line="260" w:lineRule="atLeast"/>
              <w:rPr>
                <w:rFonts w:ascii="Arial" w:hAnsi="Arial" w:cs="Arial"/>
                <w:sz w:val="20"/>
                <w:szCs w:val="20"/>
                <w:lang w:eastAsia="en-US"/>
              </w:rPr>
            </w:pPr>
            <w:r w:rsidRPr="00201BC3">
              <w:rPr>
                <w:rFonts w:ascii="Arial" w:hAnsi="Arial" w:cs="Arial"/>
                <w:sz w:val="20"/>
                <w:szCs w:val="20"/>
              </w:rPr>
              <w:t xml:space="preserve">Številka: </w:t>
            </w:r>
          </w:p>
        </w:tc>
        <w:tc>
          <w:tcPr>
            <w:tcW w:w="4912" w:type="dxa"/>
            <w:vAlign w:val="center"/>
          </w:tcPr>
          <w:p w14:paraId="5EC722E6" w14:textId="1E8D8BCE" w:rsidR="00711474" w:rsidRPr="00201BC3" w:rsidRDefault="00D6654F" w:rsidP="7F5DFAE6">
            <w:pPr>
              <w:spacing w:line="260" w:lineRule="atLeast"/>
              <w:rPr>
                <w:rFonts w:ascii="Arial" w:hAnsi="Arial" w:cs="Arial"/>
                <w:sz w:val="20"/>
                <w:szCs w:val="20"/>
                <w:lang w:eastAsia="en-US"/>
              </w:rPr>
            </w:pPr>
            <w:r w:rsidRPr="00201BC3">
              <w:rPr>
                <w:rFonts w:ascii="Arial" w:hAnsi="Arial" w:cs="Arial"/>
                <w:sz w:val="20"/>
                <w:szCs w:val="20"/>
              </w:rPr>
              <w:t>430-</w:t>
            </w:r>
            <w:r w:rsidR="00DA4C0D">
              <w:rPr>
                <w:rFonts w:ascii="Arial" w:hAnsi="Arial" w:cs="Arial"/>
                <w:sz w:val="20"/>
                <w:szCs w:val="20"/>
              </w:rPr>
              <w:t>18</w:t>
            </w:r>
            <w:r w:rsidRPr="00201BC3">
              <w:rPr>
                <w:rFonts w:ascii="Arial" w:hAnsi="Arial" w:cs="Arial"/>
                <w:sz w:val="20"/>
                <w:szCs w:val="20"/>
              </w:rPr>
              <w:t>/</w:t>
            </w:r>
            <w:r w:rsidR="00ED7AEC" w:rsidRPr="00201BC3">
              <w:rPr>
                <w:rFonts w:ascii="Arial" w:hAnsi="Arial" w:cs="Arial"/>
                <w:sz w:val="20"/>
                <w:szCs w:val="20"/>
              </w:rPr>
              <w:t>202</w:t>
            </w:r>
            <w:r w:rsidR="00ED7AEC">
              <w:rPr>
                <w:rFonts w:ascii="Arial" w:hAnsi="Arial" w:cs="Arial"/>
                <w:sz w:val="20"/>
                <w:szCs w:val="20"/>
              </w:rPr>
              <w:t>5</w:t>
            </w:r>
            <w:r w:rsidRPr="00201BC3">
              <w:rPr>
                <w:rFonts w:ascii="Arial" w:hAnsi="Arial" w:cs="Arial"/>
                <w:sz w:val="20"/>
                <w:szCs w:val="20"/>
              </w:rPr>
              <w:t>-2570-3</w:t>
            </w:r>
          </w:p>
        </w:tc>
        <w:tc>
          <w:tcPr>
            <w:tcW w:w="5126" w:type="dxa"/>
          </w:tcPr>
          <w:p w14:paraId="1892C8EB" w14:textId="77777777" w:rsidR="00B365EC" w:rsidRPr="00201BC3" w:rsidRDefault="00B365EC" w:rsidP="7F5DFAE6">
            <w:pPr>
              <w:spacing w:line="260" w:lineRule="atLeast"/>
              <w:rPr>
                <w:rFonts w:ascii="Arial" w:hAnsi="Arial" w:cs="Arial"/>
                <w:sz w:val="20"/>
                <w:szCs w:val="20"/>
                <w:lang w:eastAsia="en-US"/>
              </w:rPr>
            </w:pPr>
          </w:p>
        </w:tc>
      </w:tr>
      <w:tr w:rsidR="000074D5" w:rsidRPr="00201BC3" w14:paraId="64118676" w14:textId="77777777" w:rsidTr="006017E2">
        <w:trPr>
          <w:cantSplit/>
        </w:trPr>
        <w:tc>
          <w:tcPr>
            <w:tcW w:w="1418" w:type="dxa"/>
            <w:vAlign w:val="center"/>
          </w:tcPr>
          <w:p w14:paraId="7B40A918" w14:textId="7FAA96F6" w:rsidR="00B365EC" w:rsidRPr="00201BC3" w:rsidRDefault="0D8F26D4" w:rsidP="7F5DFAE6">
            <w:pPr>
              <w:spacing w:line="260" w:lineRule="atLeast"/>
              <w:rPr>
                <w:rFonts w:ascii="Arial" w:hAnsi="Arial" w:cs="Arial"/>
                <w:sz w:val="20"/>
                <w:szCs w:val="20"/>
                <w:lang w:eastAsia="en-US"/>
              </w:rPr>
            </w:pPr>
            <w:r w:rsidRPr="00201BC3">
              <w:rPr>
                <w:rFonts w:ascii="Arial" w:hAnsi="Arial" w:cs="Arial"/>
                <w:sz w:val="20"/>
                <w:szCs w:val="20"/>
              </w:rPr>
              <w:t xml:space="preserve">Datum: </w:t>
            </w:r>
          </w:p>
        </w:tc>
        <w:tc>
          <w:tcPr>
            <w:tcW w:w="4912" w:type="dxa"/>
            <w:vAlign w:val="center"/>
          </w:tcPr>
          <w:p w14:paraId="7AA3EC76" w14:textId="14F80CBE" w:rsidR="00B365EC" w:rsidRPr="00201BC3" w:rsidRDefault="009C6565" w:rsidP="7F5DFAE6">
            <w:pPr>
              <w:spacing w:line="260" w:lineRule="atLeast"/>
              <w:rPr>
                <w:rFonts w:ascii="Arial" w:hAnsi="Arial" w:cs="Arial"/>
                <w:noProof/>
                <w:sz w:val="20"/>
                <w:szCs w:val="20"/>
              </w:rPr>
            </w:pPr>
            <w:r>
              <w:rPr>
                <w:rFonts w:ascii="Arial" w:hAnsi="Arial" w:cs="Arial"/>
                <w:sz w:val="20"/>
                <w:szCs w:val="20"/>
              </w:rPr>
              <w:t>10</w:t>
            </w:r>
            <w:r w:rsidR="002E5E37">
              <w:rPr>
                <w:rFonts w:ascii="Arial" w:hAnsi="Arial" w:cs="Arial"/>
                <w:sz w:val="20"/>
                <w:szCs w:val="20"/>
              </w:rPr>
              <w:t xml:space="preserve">. </w:t>
            </w:r>
            <w:r w:rsidR="00DA4C0D">
              <w:rPr>
                <w:rFonts w:ascii="Arial" w:hAnsi="Arial" w:cs="Arial"/>
                <w:sz w:val="20"/>
                <w:szCs w:val="20"/>
              </w:rPr>
              <w:t>7</w:t>
            </w:r>
            <w:r w:rsidR="00ED7AEC">
              <w:rPr>
                <w:rFonts w:ascii="Arial" w:hAnsi="Arial" w:cs="Arial"/>
                <w:sz w:val="20"/>
                <w:szCs w:val="20"/>
              </w:rPr>
              <w:t>. 2025</w:t>
            </w:r>
          </w:p>
        </w:tc>
        <w:tc>
          <w:tcPr>
            <w:tcW w:w="5126" w:type="dxa"/>
          </w:tcPr>
          <w:p w14:paraId="7DB356B0" w14:textId="77777777" w:rsidR="00B365EC" w:rsidRPr="00201BC3" w:rsidRDefault="00B365EC" w:rsidP="7F5DFAE6">
            <w:pPr>
              <w:spacing w:line="260" w:lineRule="atLeast"/>
              <w:rPr>
                <w:rFonts w:ascii="Arial" w:hAnsi="Arial" w:cs="Arial"/>
                <w:sz w:val="20"/>
                <w:szCs w:val="20"/>
                <w:lang w:eastAsia="en-US"/>
              </w:rPr>
            </w:pPr>
          </w:p>
        </w:tc>
      </w:tr>
    </w:tbl>
    <w:p w14:paraId="0F6045B2" w14:textId="77777777" w:rsidR="0075039D" w:rsidRPr="00201BC3" w:rsidRDefault="0075039D" w:rsidP="7F5DFAE6">
      <w:pPr>
        <w:keepNext/>
        <w:widowControl w:val="0"/>
        <w:spacing w:line="260" w:lineRule="atLeast"/>
        <w:outlineLvl w:val="2"/>
        <w:rPr>
          <w:rFonts w:ascii="Arial" w:hAnsi="Arial" w:cs="Arial"/>
          <w:b/>
          <w:bCs/>
          <w:noProof/>
          <w:sz w:val="20"/>
          <w:szCs w:val="20"/>
          <w:lang w:eastAsia="en-US"/>
        </w:rPr>
      </w:pPr>
    </w:p>
    <w:p w14:paraId="7B5E758F" w14:textId="2DBDEE7E" w:rsidR="0075039D" w:rsidRPr="00201BC3" w:rsidRDefault="0075039D" w:rsidP="7F5DFAE6">
      <w:pPr>
        <w:spacing w:line="260" w:lineRule="atLeast"/>
        <w:rPr>
          <w:rFonts w:ascii="Arial" w:hAnsi="Arial" w:cs="Arial"/>
          <w:sz w:val="20"/>
          <w:szCs w:val="20"/>
          <w:lang w:eastAsia="en-US"/>
        </w:rPr>
      </w:pPr>
    </w:p>
    <w:p w14:paraId="63CF15B2" w14:textId="77777777" w:rsidR="00FB7DD3" w:rsidRPr="00201BC3" w:rsidRDefault="00FB7DD3" w:rsidP="7F5DFAE6">
      <w:pPr>
        <w:keepNext/>
        <w:widowControl w:val="0"/>
        <w:spacing w:line="260" w:lineRule="atLeast"/>
        <w:outlineLvl w:val="2"/>
        <w:rPr>
          <w:rFonts w:ascii="Arial" w:hAnsi="Arial" w:cs="Arial"/>
          <w:b/>
          <w:bCs/>
          <w:noProof/>
          <w:sz w:val="20"/>
          <w:szCs w:val="20"/>
          <w:lang w:eastAsia="en-US"/>
        </w:rPr>
      </w:pPr>
    </w:p>
    <w:p w14:paraId="1A8028C8" w14:textId="06D8A35B" w:rsidR="0075039D" w:rsidRDefault="0075039D" w:rsidP="7F5DFAE6">
      <w:pPr>
        <w:keepNext/>
        <w:widowControl w:val="0"/>
        <w:spacing w:line="260" w:lineRule="atLeast"/>
        <w:jc w:val="center"/>
        <w:outlineLvl w:val="2"/>
        <w:rPr>
          <w:rFonts w:ascii="Arial" w:hAnsi="Arial" w:cs="Arial"/>
          <w:b/>
          <w:sz w:val="20"/>
          <w:szCs w:val="20"/>
        </w:rPr>
      </w:pPr>
      <w:r w:rsidRPr="00201BC3">
        <w:rPr>
          <w:rFonts w:ascii="Arial" w:hAnsi="Arial" w:cs="Arial"/>
          <w:b/>
          <w:sz w:val="20"/>
          <w:szCs w:val="20"/>
        </w:rPr>
        <w:t>RAZPISNA DOKUMENTACIJA</w:t>
      </w:r>
    </w:p>
    <w:p w14:paraId="2792558B" w14:textId="77777777" w:rsidR="00ED7AEC" w:rsidRDefault="00ED7AEC" w:rsidP="7F5DFAE6">
      <w:pPr>
        <w:keepNext/>
        <w:widowControl w:val="0"/>
        <w:spacing w:line="260" w:lineRule="atLeast"/>
        <w:jc w:val="center"/>
        <w:outlineLvl w:val="2"/>
        <w:rPr>
          <w:rFonts w:ascii="Arial" w:hAnsi="Arial" w:cs="Arial"/>
          <w:b/>
          <w:sz w:val="20"/>
          <w:szCs w:val="20"/>
        </w:rPr>
      </w:pPr>
    </w:p>
    <w:p w14:paraId="79EF9D82" w14:textId="77777777" w:rsidR="00ED7AEC" w:rsidRDefault="00ED7AEC" w:rsidP="7F5DFAE6">
      <w:pPr>
        <w:keepNext/>
        <w:widowControl w:val="0"/>
        <w:spacing w:line="260" w:lineRule="atLeast"/>
        <w:jc w:val="center"/>
        <w:outlineLvl w:val="2"/>
        <w:rPr>
          <w:rFonts w:ascii="Arial" w:hAnsi="Arial" w:cs="Arial"/>
          <w:b/>
          <w:sz w:val="20"/>
          <w:szCs w:val="20"/>
        </w:rPr>
      </w:pPr>
    </w:p>
    <w:p w14:paraId="0ECCE692" w14:textId="77777777" w:rsidR="00ED7AEC" w:rsidRPr="00201BC3" w:rsidRDefault="00ED7AEC" w:rsidP="7F5DFAE6">
      <w:pPr>
        <w:keepNext/>
        <w:widowControl w:val="0"/>
        <w:spacing w:line="260" w:lineRule="atLeast"/>
        <w:jc w:val="center"/>
        <w:outlineLvl w:val="2"/>
        <w:rPr>
          <w:rFonts w:ascii="Arial" w:hAnsi="Arial" w:cs="Arial"/>
          <w:b/>
          <w:bCs/>
          <w:noProof/>
          <w:sz w:val="20"/>
          <w:szCs w:val="20"/>
          <w:lang w:eastAsia="en-US"/>
        </w:rPr>
      </w:pPr>
    </w:p>
    <w:p w14:paraId="41A92F56" w14:textId="77777777" w:rsidR="0075039D" w:rsidRPr="00DA4C0D" w:rsidRDefault="0075039D" w:rsidP="7F5DFAE6">
      <w:pPr>
        <w:keepNext/>
        <w:widowControl w:val="0"/>
        <w:spacing w:line="260" w:lineRule="atLeast"/>
        <w:jc w:val="both"/>
        <w:outlineLvl w:val="2"/>
        <w:rPr>
          <w:rFonts w:ascii="Arial" w:hAnsi="Arial" w:cs="Arial"/>
          <w:b/>
          <w:bCs/>
          <w:noProof/>
          <w:sz w:val="20"/>
          <w:szCs w:val="20"/>
          <w:lang w:eastAsia="en-US"/>
        </w:rPr>
      </w:pPr>
    </w:p>
    <w:tbl>
      <w:tblPr>
        <w:tblW w:w="8754" w:type="dxa"/>
        <w:tblInd w:w="-34" w:type="dxa"/>
        <w:tblLayout w:type="fixed"/>
        <w:tblLook w:val="0000" w:firstRow="0" w:lastRow="0" w:firstColumn="0" w:lastColumn="0" w:noHBand="0" w:noVBand="0"/>
      </w:tblPr>
      <w:tblGrid>
        <w:gridCol w:w="2880"/>
        <w:gridCol w:w="5874"/>
      </w:tblGrid>
      <w:tr w:rsidR="000074D5" w:rsidRPr="00DA4C0D" w14:paraId="6C7BB4D6" w14:textId="77777777" w:rsidTr="7F5DFAE6">
        <w:tc>
          <w:tcPr>
            <w:tcW w:w="2880" w:type="dxa"/>
          </w:tcPr>
          <w:p w14:paraId="1289D64E" w14:textId="61FB4246" w:rsidR="0075039D" w:rsidRPr="00DA4C0D" w:rsidRDefault="0075039D" w:rsidP="7F5DFAE6">
            <w:pPr>
              <w:keepNext/>
              <w:widowControl w:val="0"/>
              <w:spacing w:line="260" w:lineRule="atLeast"/>
              <w:jc w:val="both"/>
              <w:outlineLvl w:val="2"/>
              <w:rPr>
                <w:rFonts w:ascii="Arial" w:hAnsi="Arial" w:cs="Arial"/>
                <w:b/>
                <w:bCs/>
                <w:noProof/>
                <w:sz w:val="20"/>
                <w:szCs w:val="20"/>
                <w:lang w:eastAsia="en-US"/>
              </w:rPr>
            </w:pPr>
            <w:r w:rsidRPr="00DA4C0D">
              <w:rPr>
                <w:rFonts w:ascii="Arial" w:hAnsi="Arial" w:cs="Arial"/>
                <w:b/>
                <w:sz w:val="20"/>
                <w:szCs w:val="20"/>
              </w:rPr>
              <w:t xml:space="preserve">Predmet naročila: </w:t>
            </w:r>
          </w:p>
        </w:tc>
        <w:tc>
          <w:tcPr>
            <w:tcW w:w="5874" w:type="dxa"/>
          </w:tcPr>
          <w:p w14:paraId="51D87A17" w14:textId="20015AC4" w:rsidR="00B612DE" w:rsidRPr="00DA4C0D" w:rsidRDefault="00DA4C0D" w:rsidP="7F5DFAE6">
            <w:pPr>
              <w:pStyle w:val="Style15"/>
              <w:widowControl/>
              <w:tabs>
                <w:tab w:val="left" w:pos="357"/>
              </w:tabs>
              <w:spacing w:line="260" w:lineRule="exact"/>
              <w:rPr>
                <w:b/>
                <w:bCs/>
                <w:noProof/>
                <w:sz w:val="20"/>
                <w:szCs w:val="20"/>
              </w:rPr>
            </w:pPr>
            <w:r w:rsidRPr="00DA4C0D">
              <w:rPr>
                <w:b/>
                <w:bCs/>
                <w:sz w:val="20"/>
                <w:szCs w:val="20"/>
              </w:rPr>
              <w:t xml:space="preserve">Odstranitev odpadkov na lokaciji s </w:t>
            </w:r>
            <w:proofErr w:type="spellStart"/>
            <w:r w:rsidRPr="00DA4C0D">
              <w:rPr>
                <w:b/>
                <w:bCs/>
                <w:sz w:val="20"/>
                <w:szCs w:val="20"/>
              </w:rPr>
              <w:t>parc</w:t>
            </w:r>
            <w:proofErr w:type="spellEnd"/>
            <w:r w:rsidRPr="00DA4C0D">
              <w:rPr>
                <w:b/>
                <w:bCs/>
                <w:sz w:val="20"/>
                <w:szCs w:val="20"/>
              </w:rPr>
              <w:t xml:space="preserve">. št. 389 in 388/2 </w:t>
            </w:r>
            <w:proofErr w:type="spellStart"/>
            <w:r w:rsidRPr="00DA4C0D">
              <w:rPr>
                <w:b/>
                <w:bCs/>
                <w:sz w:val="20"/>
                <w:szCs w:val="20"/>
              </w:rPr>
              <w:t>k.o</w:t>
            </w:r>
            <w:proofErr w:type="spellEnd"/>
            <w:r w:rsidRPr="00DA4C0D">
              <w:rPr>
                <w:b/>
                <w:bCs/>
                <w:sz w:val="20"/>
                <w:szCs w:val="20"/>
              </w:rPr>
              <w:t>. 70 Skakovci</w:t>
            </w:r>
          </w:p>
          <w:p w14:paraId="0C27C34A" w14:textId="2D274B55" w:rsidR="002C39DC" w:rsidRPr="00DA4C0D" w:rsidRDefault="002C39DC" w:rsidP="7F5DFAE6">
            <w:pPr>
              <w:spacing w:line="260" w:lineRule="atLeast"/>
              <w:jc w:val="both"/>
              <w:rPr>
                <w:rFonts w:ascii="Arial" w:hAnsi="Arial" w:cs="Arial"/>
                <w:b/>
                <w:bCs/>
                <w:noProof/>
                <w:sz w:val="20"/>
                <w:szCs w:val="20"/>
                <w:lang w:eastAsia="en-US"/>
              </w:rPr>
            </w:pPr>
          </w:p>
        </w:tc>
      </w:tr>
      <w:tr w:rsidR="5BD2FF2F" w:rsidRPr="00DA4C0D" w14:paraId="7A8F0034" w14:textId="77777777" w:rsidTr="7F5DFAE6">
        <w:trPr>
          <w:trHeight w:val="300"/>
        </w:trPr>
        <w:tc>
          <w:tcPr>
            <w:tcW w:w="2880" w:type="dxa"/>
          </w:tcPr>
          <w:p w14:paraId="76A02744" w14:textId="08CFBB23" w:rsidR="10811289" w:rsidRPr="00DA4C0D" w:rsidRDefault="10811289" w:rsidP="7F5DFAE6">
            <w:pPr>
              <w:spacing w:line="260" w:lineRule="atLeast"/>
              <w:rPr>
                <w:rFonts w:ascii="Arial" w:hAnsi="Arial" w:cs="Arial"/>
                <w:b/>
                <w:bCs/>
                <w:noProof/>
                <w:sz w:val="20"/>
                <w:szCs w:val="20"/>
                <w:lang w:eastAsia="en-US"/>
              </w:rPr>
            </w:pPr>
          </w:p>
        </w:tc>
        <w:tc>
          <w:tcPr>
            <w:tcW w:w="5874" w:type="dxa"/>
          </w:tcPr>
          <w:p w14:paraId="267E4A78" w14:textId="6784CF5C" w:rsidR="5BD2FF2F" w:rsidRPr="00DA4C0D" w:rsidRDefault="5BD2FF2F" w:rsidP="7F5DFAE6">
            <w:pPr>
              <w:pStyle w:val="Style15"/>
              <w:spacing w:line="260" w:lineRule="exact"/>
              <w:rPr>
                <w:b/>
                <w:bCs/>
                <w:noProof/>
                <w:sz w:val="20"/>
                <w:szCs w:val="20"/>
              </w:rPr>
            </w:pPr>
          </w:p>
        </w:tc>
      </w:tr>
    </w:tbl>
    <w:p w14:paraId="00969EAE" w14:textId="77777777" w:rsidR="0075039D" w:rsidRPr="00DA4C0D" w:rsidRDefault="0075039D" w:rsidP="7F5DFAE6">
      <w:pPr>
        <w:keepNext/>
        <w:widowControl w:val="0"/>
        <w:spacing w:line="260" w:lineRule="atLeast"/>
        <w:jc w:val="both"/>
        <w:outlineLvl w:val="2"/>
        <w:rPr>
          <w:rFonts w:ascii="Arial" w:hAnsi="Arial" w:cs="Arial"/>
          <w:b/>
          <w:bCs/>
          <w:i/>
          <w:iCs/>
          <w:noProof/>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0074D5" w:rsidRPr="00DA4C0D" w14:paraId="24309FAE" w14:textId="77777777" w:rsidTr="7F5DFAE6">
        <w:tc>
          <w:tcPr>
            <w:tcW w:w="2836" w:type="dxa"/>
          </w:tcPr>
          <w:p w14:paraId="2D523B00" w14:textId="2CBE19E8" w:rsidR="0075039D" w:rsidRPr="00DA4C0D" w:rsidRDefault="0075039D" w:rsidP="7F5DFAE6">
            <w:pPr>
              <w:keepNext/>
              <w:widowControl w:val="0"/>
              <w:spacing w:line="260" w:lineRule="atLeast"/>
              <w:jc w:val="both"/>
              <w:outlineLvl w:val="2"/>
              <w:rPr>
                <w:rFonts w:ascii="Arial" w:hAnsi="Arial" w:cs="Arial"/>
                <w:b/>
                <w:bCs/>
                <w:noProof/>
                <w:sz w:val="20"/>
                <w:szCs w:val="20"/>
                <w:lang w:eastAsia="en-US"/>
              </w:rPr>
            </w:pPr>
            <w:r w:rsidRPr="00DA4C0D">
              <w:rPr>
                <w:rFonts w:ascii="Arial" w:hAnsi="Arial" w:cs="Arial"/>
                <w:b/>
                <w:sz w:val="20"/>
                <w:szCs w:val="20"/>
              </w:rPr>
              <w:t xml:space="preserve">Vrsta postopka: </w:t>
            </w:r>
          </w:p>
        </w:tc>
        <w:tc>
          <w:tcPr>
            <w:tcW w:w="5918" w:type="dxa"/>
          </w:tcPr>
          <w:p w14:paraId="46AE34E9" w14:textId="72223841" w:rsidR="0075039D" w:rsidRPr="00DA4C0D" w:rsidRDefault="00DA4C0D" w:rsidP="7F5DFAE6">
            <w:pPr>
              <w:keepNext/>
              <w:widowControl w:val="0"/>
              <w:spacing w:line="260" w:lineRule="atLeast"/>
              <w:jc w:val="both"/>
              <w:outlineLvl w:val="2"/>
              <w:rPr>
                <w:rFonts w:ascii="Arial" w:hAnsi="Arial" w:cs="Arial"/>
                <w:b/>
                <w:bCs/>
                <w:noProof/>
                <w:sz w:val="20"/>
                <w:szCs w:val="20"/>
                <w:lang w:eastAsia="en-US"/>
              </w:rPr>
            </w:pPr>
            <w:r w:rsidRPr="00DA4C0D">
              <w:rPr>
                <w:rFonts w:ascii="Arial" w:hAnsi="Arial" w:cs="Arial"/>
                <w:bCs/>
                <w:sz w:val="20"/>
                <w:szCs w:val="20"/>
                <w:lang w:eastAsia="ar-SA"/>
              </w:rPr>
              <w:t>Odprti postopek</w:t>
            </w:r>
          </w:p>
        </w:tc>
      </w:tr>
    </w:tbl>
    <w:p w14:paraId="3AB9C784" w14:textId="77777777" w:rsidR="00711474" w:rsidRPr="00232977" w:rsidRDefault="00711474" w:rsidP="7F5DFAE6">
      <w:pPr>
        <w:spacing w:line="260" w:lineRule="atLeast"/>
        <w:rPr>
          <w:rFonts w:ascii="Arial" w:hAnsi="Arial" w:cs="Arial"/>
          <w:sz w:val="20"/>
          <w:szCs w:val="20"/>
          <w:lang w:eastAsia="en-US"/>
        </w:rPr>
      </w:pPr>
    </w:p>
    <w:p w14:paraId="0B663167" w14:textId="77777777" w:rsidR="00711474" w:rsidRPr="00232977" w:rsidRDefault="00711474" w:rsidP="7F5DFAE6">
      <w:pPr>
        <w:spacing w:line="260" w:lineRule="atLeast"/>
        <w:rPr>
          <w:rFonts w:ascii="Arial" w:hAnsi="Arial" w:cs="Arial"/>
          <w:sz w:val="20"/>
          <w:szCs w:val="20"/>
          <w:lang w:eastAsia="en-US"/>
        </w:rPr>
      </w:pPr>
    </w:p>
    <w:p w14:paraId="0B98E25C" w14:textId="77777777" w:rsidR="00711474" w:rsidRPr="00232977" w:rsidRDefault="00711474" w:rsidP="7F5DFAE6">
      <w:pPr>
        <w:spacing w:line="260" w:lineRule="atLeast"/>
        <w:rPr>
          <w:rFonts w:ascii="Arial" w:hAnsi="Arial" w:cs="Arial"/>
          <w:sz w:val="20"/>
          <w:szCs w:val="20"/>
          <w:lang w:eastAsia="en-US"/>
        </w:rPr>
      </w:pPr>
    </w:p>
    <w:p w14:paraId="46DA94D4" w14:textId="6206869A" w:rsidR="00D6654F" w:rsidRPr="00232977" w:rsidRDefault="00D6654F" w:rsidP="7F5DFAE6">
      <w:pPr>
        <w:spacing w:line="260" w:lineRule="atLeast"/>
        <w:rPr>
          <w:rFonts w:ascii="Arial" w:hAnsi="Arial" w:cs="Arial"/>
          <w:sz w:val="20"/>
          <w:szCs w:val="20"/>
          <w:lang w:eastAsia="en-US"/>
        </w:rPr>
      </w:pPr>
    </w:p>
    <w:p w14:paraId="750FF6E8" w14:textId="77777777" w:rsidR="00D6654F" w:rsidRPr="00232977" w:rsidRDefault="00D6654F" w:rsidP="7F5DFAE6">
      <w:pPr>
        <w:spacing w:line="260" w:lineRule="atLeast"/>
        <w:rPr>
          <w:rFonts w:ascii="Arial" w:hAnsi="Arial" w:cs="Arial"/>
          <w:sz w:val="20"/>
          <w:szCs w:val="20"/>
          <w:lang w:eastAsia="en-US"/>
        </w:rPr>
      </w:pPr>
    </w:p>
    <w:p w14:paraId="4A8A70E7" w14:textId="77777777" w:rsidR="00D6654F" w:rsidRPr="00232977" w:rsidRDefault="00D6654F" w:rsidP="7F5DFAE6">
      <w:pPr>
        <w:spacing w:line="260" w:lineRule="atLeast"/>
        <w:rPr>
          <w:rFonts w:ascii="Arial" w:hAnsi="Arial" w:cs="Arial"/>
          <w:sz w:val="20"/>
          <w:szCs w:val="20"/>
          <w:lang w:eastAsia="en-US"/>
        </w:rPr>
      </w:pPr>
    </w:p>
    <w:p w14:paraId="5334B1F2" w14:textId="77777777" w:rsidR="00D6654F" w:rsidRDefault="00D6654F" w:rsidP="7F5DFAE6">
      <w:pPr>
        <w:spacing w:line="260" w:lineRule="atLeast"/>
        <w:rPr>
          <w:rFonts w:ascii="Arial" w:hAnsi="Arial" w:cs="Arial"/>
          <w:sz w:val="20"/>
          <w:szCs w:val="20"/>
          <w:lang w:eastAsia="en-US"/>
        </w:rPr>
      </w:pPr>
    </w:p>
    <w:p w14:paraId="488BF0C4" w14:textId="77777777" w:rsidR="00201BC3" w:rsidRDefault="00201BC3" w:rsidP="7F5DFAE6">
      <w:pPr>
        <w:spacing w:line="260" w:lineRule="atLeast"/>
        <w:rPr>
          <w:rFonts w:ascii="Arial" w:hAnsi="Arial" w:cs="Arial"/>
          <w:sz w:val="20"/>
          <w:szCs w:val="20"/>
          <w:lang w:eastAsia="en-US"/>
        </w:rPr>
      </w:pPr>
    </w:p>
    <w:p w14:paraId="7ACEDFD2" w14:textId="77777777" w:rsidR="00201BC3" w:rsidRDefault="00201BC3" w:rsidP="7F5DFAE6">
      <w:pPr>
        <w:spacing w:line="260" w:lineRule="atLeast"/>
        <w:rPr>
          <w:rFonts w:ascii="Arial" w:hAnsi="Arial" w:cs="Arial"/>
          <w:sz w:val="20"/>
          <w:szCs w:val="20"/>
          <w:lang w:eastAsia="en-US"/>
        </w:rPr>
      </w:pPr>
    </w:p>
    <w:p w14:paraId="756EB221" w14:textId="77777777" w:rsidR="00201BC3" w:rsidRDefault="00201BC3" w:rsidP="7F5DFAE6">
      <w:pPr>
        <w:spacing w:line="260" w:lineRule="atLeast"/>
        <w:rPr>
          <w:rFonts w:ascii="Arial" w:hAnsi="Arial" w:cs="Arial"/>
          <w:sz w:val="20"/>
          <w:szCs w:val="20"/>
          <w:lang w:eastAsia="en-US"/>
        </w:rPr>
      </w:pPr>
    </w:p>
    <w:p w14:paraId="4FA74501" w14:textId="77777777" w:rsidR="00201BC3" w:rsidRDefault="00201BC3" w:rsidP="7F5DFAE6">
      <w:pPr>
        <w:spacing w:line="260" w:lineRule="atLeast"/>
        <w:rPr>
          <w:rFonts w:ascii="Arial" w:hAnsi="Arial" w:cs="Arial"/>
          <w:sz w:val="20"/>
          <w:szCs w:val="20"/>
          <w:lang w:eastAsia="en-US"/>
        </w:rPr>
      </w:pPr>
    </w:p>
    <w:p w14:paraId="10C1CC3F" w14:textId="77777777" w:rsidR="00201BC3" w:rsidRDefault="00201BC3" w:rsidP="7F5DFAE6">
      <w:pPr>
        <w:spacing w:line="260" w:lineRule="atLeast"/>
        <w:rPr>
          <w:rFonts w:ascii="Arial" w:hAnsi="Arial" w:cs="Arial"/>
          <w:sz w:val="20"/>
          <w:szCs w:val="20"/>
          <w:lang w:eastAsia="en-US"/>
        </w:rPr>
      </w:pPr>
    </w:p>
    <w:p w14:paraId="1939DDE7" w14:textId="77777777" w:rsidR="00ED7AEC" w:rsidRDefault="00ED7AEC" w:rsidP="7F5DFAE6">
      <w:pPr>
        <w:spacing w:line="260" w:lineRule="atLeast"/>
        <w:rPr>
          <w:rFonts w:ascii="Arial" w:hAnsi="Arial" w:cs="Arial"/>
          <w:sz w:val="20"/>
          <w:szCs w:val="20"/>
          <w:lang w:eastAsia="en-US"/>
        </w:rPr>
      </w:pPr>
    </w:p>
    <w:p w14:paraId="7CC4E002" w14:textId="77777777" w:rsidR="00201BC3" w:rsidRDefault="00201BC3" w:rsidP="7F5DFAE6">
      <w:pPr>
        <w:spacing w:line="260" w:lineRule="atLeast"/>
        <w:rPr>
          <w:rFonts w:ascii="Arial" w:hAnsi="Arial" w:cs="Arial"/>
          <w:sz w:val="20"/>
          <w:szCs w:val="20"/>
          <w:lang w:eastAsia="en-US"/>
        </w:rPr>
      </w:pPr>
    </w:p>
    <w:p w14:paraId="1BF2B3AA" w14:textId="77777777" w:rsidR="00201BC3" w:rsidRPr="00232977" w:rsidRDefault="00201BC3" w:rsidP="7F5DFAE6">
      <w:pPr>
        <w:spacing w:line="260" w:lineRule="atLeast"/>
        <w:rPr>
          <w:rFonts w:ascii="Arial" w:hAnsi="Arial" w:cs="Arial"/>
          <w:sz w:val="20"/>
          <w:szCs w:val="20"/>
          <w:lang w:eastAsia="en-US"/>
        </w:rPr>
      </w:pPr>
    </w:p>
    <w:p w14:paraId="0550DC69" w14:textId="5CFA4DE4" w:rsidR="0075039D" w:rsidRPr="00232977" w:rsidRDefault="0075039D" w:rsidP="7F5DFAE6">
      <w:pPr>
        <w:spacing w:line="260" w:lineRule="atLeast"/>
        <w:rPr>
          <w:rFonts w:ascii="Arial" w:hAnsi="Arial" w:cs="Arial"/>
          <w:sz w:val="20"/>
          <w:szCs w:val="20"/>
          <w:lang w:eastAsia="en-US"/>
        </w:rPr>
      </w:pPr>
      <w:r w:rsidRPr="5BD2FF2F">
        <w:rPr>
          <w:rFonts w:ascii="Arial" w:hAnsi="Arial" w:cs="Arial"/>
          <w:sz w:val="20"/>
          <w:szCs w:val="20"/>
        </w:rPr>
        <w:t xml:space="preserve">VSEBINA: </w:t>
      </w:r>
    </w:p>
    <w:p w14:paraId="0A244DB0" w14:textId="543B60EB"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1: </w:t>
      </w:r>
      <w:r w:rsidR="0075039D" w:rsidRPr="5BD2FF2F">
        <w:rPr>
          <w:rFonts w:ascii="Arial" w:hAnsi="Arial" w:cs="Arial"/>
          <w:sz w:val="20"/>
          <w:szCs w:val="20"/>
        </w:rPr>
        <w:t>POVABILO K ODDAJI PONUDBE</w:t>
      </w:r>
    </w:p>
    <w:p w14:paraId="2DC50C7D" w14:textId="4D342A47"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2: </w:t>
      </w:r>
      <w:r w:rsidR="0075039D" w:rsidRPr="5BD2FF2F">
        <w:rPr>
          <w:rFonts w:ascii="Arial" w:hAnsi="Arial" w:cs="Arial"/>
          <w:sz w:val="20"/>
          <w:szCs w:val="20"/>
        </w:rPr>
        <w:t>NAVODILO PONUDNIKOM ZA IZDELAVO PONUDBE TER DOLOČILA O IZVEDBI POSTOPKA</w:t>
      </w:r>
    </w:p>
    <w:p w14:paraId="7B7CF00C" w14:textId="7B819A09"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3: </w:t>
      </w:r>
      <w:r w:rsidR="0075039D" w:rsidRPr="5BD2FF2F">
        <w:rPr>
          <w:rFonts w:ascii="Arial" w:hAnsi="Arial" w:cs="Arial"/>
          <w:sz w:val="20"/>
          <w:szCs w:val="20"/>
        </w:rPr>
        <w:t>RAZLOGI ZA IZKLJUČITEV IN POGOJI ZA SODELOVANJE</w:t>
      </w:r>
    </w:p>
    <w:p w14:paraId="0311F7FF" w14:textId="5C482CB5" w:rsidR="0075039D" w:rsidRPr="00232977" w:rsidRDefault="00237744"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4: </w:t>
      </w:r>
      <w:r w:rsidR="0075039D" w:rsidRPr="5BD2FF2F">
        <w:rPr>
          <w:rFonts w:ascii="Arial" w:hAnsi="Arial" w:cs="Arial"/>
          <w:sz w:val="20"/>
          <w:szCs w:val="20"/>
        </w:rPr>
        <w:t xml:space="preserve">OBRAZCI NAROČNIKA </w:t>
      </w:r>
    </w:p>
    <w:p w14:paraId="63639A05" w14:textId="1195BF60" w:rsidR="00D22557" w:rsidRPr="00232977" w:rsidRDefault="00D22557"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POGLAVJE</w:t>
      </w:r>
      <w:r w:rsidR="005337E5" w:rsidRPr="5BD2FF2F">
        <w:rPr>
          <w:rFonts w:ascii="Arial" w:hAnsi="Arial" w:cs="Arial"/>
          <w:sz w:val="20"/>
          <w:szCs w:val="20"/>
        </w:rPr>
        <w:t xml:space="preserve"> 5</w:t>
      </w:r>
      <w:r w:rsidRPr="5BD2FF2F">
        <w:rPr>
          <w:rFonts w:ascii="Arial" w:hAnsi="Arial" w:cs="Arial"/>
          <w:sz w:val="20"/>
          <w:szCs w:val="20"/>
        </w:rPr>
        <w:t xml:space="preserve">: </w:t>
      </w:r>
      <w:r w:rsidR="004D1ADC">
        <w:rPr>
          <w:rFonts w:ascii="Arial" w:hAnsi="Arial" w:cs="Arial"/>
          <w:sz w:val="20"/>
          <w:szCs w:val="20"/>
        </w:rPr>
        <w:t>TEHNIČNE SPECIFIKACIJE</w:t>
      </w:r>
      <w:r w:rsidR="00126BF8" w:rsidRPr="5BD2FF2F">
        <w:rPr>
          <w:rFonts w:ascii="Arial" w:hAnsi="Arial" w:cs="Arial"/>
          <w:sz w:val="20"/>
          <w:szCs w:val="20"/>
        </w:rPr>
        <w:t xml:space="preserve"> </w:t>
      </w:r>
    </w:p>
    <w:p w14:paraId="7F18AE59" w14:textId="78C59C5A" w:rsidR="0075039D" w:rsidRPr="00232977" w:rsidRDefault="00475F7F"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PRILOGA - </w:t>
      </w:r>
      <w:r w:rsidR="0075039D" w:rsidRPr="5BD2FF2F">
        <w:rPr>
          <w:rFonts w:ascii="Arial" w:hAnsi="Arial" w:cs="Arial"/>
          <w:sz w:val="20"/>
          <w:szCs w:val="20"/>
        </w:rPr>
        <w:t>ESPD OBRAZEC (datoteka v formatu .</w:t>
      </w:r>
      <w:proofErr w:type="spellStart"/>
      <w:r w:rsidR="0075039D" w:rsidRPr="5BD2FF2F">
        <w:rPr>
          <w:rFonts w:ascii="Arial" w:hAnsi="Arial" w:cs="Arial"/>
          <w:sz w:val="20"/>
          <w:szCs w:val="20"/>
        </w:rPr>
        <w:t>xml</w:t>
      </w:r>
      <w:proofErr w:type="spellEnd"/>
      <w:r w:rsidR="0075039D" w:rsidRPr="5BD2FF2F">
        <w:rPr>
          <w:rFonts w:ascii="Arial" w:hAnsi="Arial" w:cs="Arial"/>
          <w:sz w:val="20"/>
          <w:szCs w:val="20"/>
        </w:rPr>
        <w:t xml:space="preserve">) </w:t>
      </w:r>
    </w:p>
    <w:p w14:paraId="5C9D776E" w14:textId="0859BC50" w:rsidR="003F4445" w:rsidRPr="00232977" w:rsidRDefault="00475F7F" w:rsidP="00B05663">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PRILOGA - </w:t>
      </w:r>
      <w:r w:rsidR="004275AF" w:rsidRPr="5BD2FF2F">
        <w:rPr>
          <w:rFonts w:ascii="Arial" w:hAnsi="Arial" w:cs="Arial"/>
          <w:sz w:val="20"/>
          <w:szCs w:val="20"/>
        </w:rPr>
        <w:t>OBRAZEC »PONUDBENI PREDRAČUN</w:t>
      </w:r>
      <w:r w:rsidR="00874E15" w:rsidRPr="5BD2FF2F">
        <w:rPr>
          <w:rFonts w:ascii="Arial" w:hAnsi="Arial" w:cs="Arial"/>
          <w:sz w:val="20"/>
          <w:szCs w:val="20"/>
        </w:rPr>
        <w:t>«</w:t>
      </w:r>
      <w:r w:rsidR="00126BF8" w:rsidRPr="5BD2FF2F">
        <w:rPr>
          <w:rFonts w:ascii="Arial" w:hAnsi="Arial" w:cs="Arial"/>
          <w:sz w:val="20"/>
          <w:szCs w:val="20"/>
        </w:rPr>
        <w:t xml:space="preserve"> (</w:t>
      </w:r>
      <w:r w:rsidR="001E0A46">
        <w:rPr>
          <w:rFonts w:ascii="Arial" w:hAnsi="Arial" w:cs="Arial"/>
          <w:sz w:val="20"/>
          <w:szCs w:val="20"/>
        </w:rPr>
        <w:t>datoteka v Word formatu</w:t>
      </w:r>
      <w:r w:rsidR="00126BF8" w:rsidRPr="5BD2FF2F">
        <w:rPr>
          <w:rFonts w:ascii="Arial" w:hAnsi="Arial" w:cs="Arial"/>
          <w:sz w:val="20"/>
          <w:szCs w:val="20"/>
        </w:rPr>
        <w:t>)</w:t>
      </w:r>
      <w:r w:rsidR="00874E15" w:rsidRPr="5BD2FF2F">
        <w:rPr>
          <w:rFonts w:ascii="Arial" w:hAnsi="Arial" w:cs="Arial"/>
          <w:sz w:val="20"/>
          <w:szCs w:val="20"/>
        </w:rPr>
        <w:t xml:space="preserve"> </w:t>
      </w:r>
    </w:p>
    <w:p w14:paraId="785D0B73" w14:textId="77777777" w:rsidR="008F78C2" w:rsidRPr="00232977" w:rsidRDefault="008F78C2" w:rsidP="7F5DFAE6">
      <w:pPr>
        <w:spacing w:line="260" w:lineRule="atLeast"/>
        <w:ind w:left="720"/>
        <w:jc w:val="both"/>
        <w:rPr>
          <w:rFonts w:ascii="Arial" w:hAnsi="Arial" w:cs="Arial"/>
          <w:sz w:val="20"/>
          <w:szCs w:val="20"/>
          <w:lang w:eastAsia="en-US"/>
        </w:rPr>
      </w:pPr>
    </w:p>
    <w:p w14:paraId="1873A33E" w14:textId="6048E09A" w:rsidR="5BD2FF2F" w:rsidRPr="00232977" w:rsidRDefault="5BD2FF2F" w:rsidP="7F5DFAE6">
      <w:pPr>
        <w:spacing w:line="260" w:lineRule="atLeast"/>
        <w:ind w:left="720"/>
        <w:jc w:val="both"/>
        <w:rPr>
          <w:rFonts w:ascii="Arial" w:hAnsi="Arial" w:cs="Arial"/>
          <w:sz w:val="20"/>
          <w:szCs w:val="20"/>
        </w:rPr>
      </w:pPr>
    </w:p>
    <w:p w14:paraId="526E135A" w14:textId="2317A46F" w:rsidR="00DA4C0D" w:rsidRDefault="00DA4C0D">
      <w:pPr>
        <w:rPr>
          <w:rFonts w:ascii="Arial" w:hAnsi="Arial" w:cs="Arial"/>
          <w:noProof/>
          <w:sz w:val="20"/>
          <w:szCs w:val="20"/>
          <w:lang w:eastAsia="en-US"/>
        </w:rPr>
      </w:pPr>
      <w:r>
        <w:rPr>
          <w:rFonts w:ascii="Arial" w:hAnsi="Arial" w:cs="Arial"/>
          <w:noProof/>
          <w:sz w:val="20"/>
          <w:szCs w:val="20"/>
          <w:lang w:eastAsia="en-US"/>
        </w:rPr>
        <w:br w:type="page"/>
      </w:r>
    </w:p>
    <w:p w14:paraId="5D0BF364" w14:textId="77777777" w:rsidR="221E3867" w:rsidRDefault="221E3867" w:rsidP="221E3867">
      <w:pPr>
        <w:spacing w:line="260" w:lineRule="atLeast"/>
        <w:jc w:val="both"/>
        <w:rPr>
          <w:rFonts w:ascii="Arial" w:hAnsi="Arial" w:cs="Arial"/>
          <w:noProof/>
          <w:sz w:val="20"/>
          <w:szCs w:val="20"/>
          <w:lang w:eastAsia="en-US"/>
        </w:rPr>
      </w:pPr>
    </w:p>
    <w:p w14:paraId="03416A10" w14:textId="24D0B2AF" w:rsidR="0075039D" w:rsidRPr="00201BC3" w:rsidRDefault="00A54C59" w:rsidP="7F5DFAE6">
      <w:pPr>
        <w:spacing w:line="260" w:lineRule="atLeast"/>
        <w:rPr>
          <w:rFonts w:ascii="Arial" w:hAnsi="Arial" w:cs="Arial"/>
          <w:b/>
          <w:bCs/>
          <w:noProof/>
          <w:sz w:val="20"/>
          <w:szCs w:val="20"/>
          <w:lang w:eastAsia="en-US"/>
        </w:rPr>
      </w:pPr>
      <w:r w:rsidRPr="5BD2FF2F">
        <w:rPr>
          <w:rFonts w:ascii="Arial" w:hAnsi="Arial"/>
          <w:b/>
          <w:sz w:val="20"/>
          <w:szCs w:val="20"/>
        </w:rPr>
        <w:t xml:space="preserve">POGLAVJE 1: </w:t>
      </w:r>
      <w:r w:rsidR="0075039D" w:rsidRPr="5BD2FF2F">
        <w:rPr>
          <w:rFonts w:ascii="Arial" w:hAnsi="Arial"/>
          <w:b/>
          <w:sz w:val="20"/>
          <w:szCs w:val="20"/>
        </w:rPr>
        <w:t>POVABILO K  ODDAJI PONUDBE</w:t>
      </w:r>
    </w:p>
    <w:p w14:paraId="7F8EA733" w14:textId="77777777" w:rsidR="0075039D" w:rsidRPr="00201BC3" w:rsidRDefault="0075039D" w:rsidP="7F5DFAE6">
      <w:pPr>
        <w:spacing w:line="260" w:lineRule="atLeast"/>
        <w:rPr>
          <w:rFonts w:ascii="Arial" w:hAnsi="Arial" w:cs="Arial"/>
          <w:b/>
          <w:bCs/>
          <w:noProof/>
          <w:sz w:val="20"/>
          <w:szCs w:val="20"/>
          <w:lang w:eastAsia="en-US"/>
        </w:rPr>
      </w:pPr>
    </w:p>
    <w:p w14:paraId="1EB142FF" w14:textId="7585C03F" w:rsidR="0075039D" w:rsidRPr="00232977" w:rsidRDefault="0075039D" w:rsidP="7F5DFAE6">
      <w:pPr>
        <w:spacing w:line="260" w:lineRule="atLeast"/>
        <w:jc w:val="both"/>
        <w:rPr>
          <w:rFonts w:ascii="Arial" w:hAnsi="Arial" w:cs="Arial"/>
          <w:sz w:val="20"/>
          <w:szCs w:val="20"/>
          <w:lang w:eastAsia="en-US"/>
        </w:rPr>
      </w:pPr>
      <w:r w:rsidRPr="5BD2FF2F">
        <w:rPr>
          <w:rFonts w:ascii="Arial" w:hAnsi="Arial" w:cs="Arial"/>
          <w:b/>
          <w:sz w:val="20"/>
          <w:szCs w:val="20"/>
        </w:rPr>
        <w:t>N</w:t>
      </w:r>
      <w:r w:rsidR="00FB7DD3" w:rsidRPr="5BD2FF2F">
        <w:rPr>
          <w:rFonts w:ascii="Arial" w:hAnsi="Arial" w:cs="Arial"/>
          <w:b/>
          <w:sz w:val="20"/>
          <w:szCs w:val="20"/>
        </w:rPr>
        <w:t>aročnik</w:t>
      </w:r>
      <w:r w:rsidRPr="5BD2FF2F">
        <w:rPr>
          <w:rFonts w:ascii="Arial" w:hAnsi="Arial" w:cs="Arial"/>
          <w:b/>
          <w:sz w:val="20"/>
          <w:szCs w:val="20"/>
        </w:rPr>
        <w:t xml:space="preserve">: </w:t>
      </w:r>
      <w:r w:rsidRPr="5BD2FF2F">
        <w:rPr>
          <w:rFonts w:ascii="Arial" w:hAnsi="Arial" w:cs="Arial"/>
          <w:sz w:val="20"/>
          <w:szCs w:val="20"/>
        </w:rPr>
        <w:t xml:space="preserve">Ministrstvo za </w:t>
      </w:r>
      <w:r w:rsidR="00711474" w:rsidRPr="5BD2FF2F">
        <w:rPr>
          <w:rFonts w:ascii="Arial" w:hAnsi="Arial" w:cs="Arial"/>
          <w:sz w:val="20"/>
          <w:szCs w:val="20"/>
        </w:rPr>
        <w:t>okolje, podnebje in energijo</w:t>
      </w:r>
      <w:r w:rsidRPr="5BD2FF2F">
        <w:rPr>
          <w:rFonts w:ascii="Arial" w:hAnsi="Arial" w:cs="Arial"/>
          <w:sz w:val="20"/>
          <w:szCs w:val="20"/>
        </w:rPr>
        <w:t xml:space="preserve">, </w:t>
      </w:r>
      <w:r w:rsidR="00711474" w:rsidRPr="5BD2FF2F">
        <w:rPr>
          <w:rFonts w:ascii="Arial" w:hAnsi="Arial" w:cs="Arial"/>
          <w:sz w:val="20"/>
          <w:szCs w:val="20"/>
        </w:rPr>
        <w:t>Langusova 4</w:t>
      </w:r>
      <w:r w:rsidRPr="5BD2FF2F">
        <w:rPr>
          <w:rFonts w:ascii="Arial" w:hAnsi="Arial" w:cs="Arial"/>
          <w:sz w:val="20"/>
          <w:szCs w:val="20"/>
        </w:rPr>
        <w:t>, 1</w:t>
      </w:r>
      <w:r w:rsidR="00967E7E" w:rsidRPr="5BD2FF2F">
        <w:rPr>
          <w:rFonts w:ascii="Arial" w:hAnsi="Arial" w:cs="Arial"/>
          <w:sz w:val="20"/>
          <w:szCs w:val="20"/>
        </w:rPr>
        <w:t>000</w:t>
      </w:r>
      <w:r w:rsidRPr="5BD2FF2F">
        <w:rPr>
          <w:rFonts w:ascii="Arial" w:hAnsi="Arial" w:cs="Arial"/>
          <w:sz w:val="20"/>
          <w:szCs w:val="20"/>
        </w:rPr>
        <w:t xml:space="preserve"> Ljubljana</w:t>
      </w:r>
    </w:p>
    <w:p w14:paraId="1163F799" w14:textId="77777777" w:rsidR="00FB7DD3" w:rsidRPr="00232977" w:rsidRDefault="00FB7DD3" w:rsidP="7F5DFAE6">
      <w:pPr>
        <w:spacing w:line="260" w:lineRule="atLeast"/>
        <w:jc w:val="both"/>
        <w:rPr>
          <w:rFonts w:ascii="Arial" w:hAnsi="Arial" w:cs="Arial"/>
          <w:sz w:val="20"/>
          <w:szCs w:val="20"/>
          <w:lang w:eastAsia="en-US"/>
        </w:rPr>
      </w:pPr>
    </w:p>
    <w:p w14:paraId="21D03694" w14:textId="2209F000" w:rsidR="00ED7AEC" w:rsidRDefault="0075039D" w:rsidP="00ED7AEC">
      <w:pPr>
        <w:pStyle w:val="Style15"/>
        <w:widowControl/>
        <w:tabs>
          <w:tab w:val="left" w:pos="357"/>
        </w:tabs>
        <w:spacing w:line="260" w:lineRule="exact"/>
        <w:rPr>
          <w:b/>
          <w:sz w:val="20"/>
          <w:szCs w:val="20"/>
        </w:rPr>
      </w:pPr>
      <w:r w:rsidRPr="5BD2FF2F">
        <w:rPr>
          <w:b/>
          <w:sz w:val="20"/>
          <w:szCs w:val="20"/>
        </w:rPr>
        <w:t>Predmet javnega naročila je</w:t>
      </w:r>
      <w:r w:rsidRPr="5BD2FF2F">
        <w:rPr>
          <w:sz w:val="20"/>
          <w:szCs w:val="20"/>
        </w:rPr>
        <w:t>:</w:t>
      </w:r>
      <w:r w:rsidR="00BE03A6" w:rsidRPr="5BD2FF2F">
        <w:rPr>
          <w:sz w:val="20"/>
          <w:szCs w:val="20"/>
        </w:rPr>
        <w:t xml:space="preserve"> </w:t>
      </w:r>
      <w:r w:rsidR="00DA4C0D" w:rsidRPr="00DA4C0D">
        <w:rPr>
          <w:b/>
          <w:bCs/>
          <w:sz w:val="20"/>
          <w:szCs w:val="20"/>
        </w:rPr>
        <w:t xml:space="preserve">Odstranitev odpadkov na lokaciji s </w:t>
      </w:r>
      <w:proofErr w:type="spellStart"/>
      <w:r w:rsidR="00DA4C0D" w:rsidRPr="00DA4C0D">
        <w:rPr>
          <w:b/>
          <w:bCs/>
          <w:sz w:val="20"/>
          <w:szCs w:val="20"/>
        </w:rPr>
        <w:t>parc</w:t>
      </w:r>
      <w:proofErr w:type="spellEnd"/>
      <w:r w:rsidR="00DA4C0D" w:rsidRPr="00DA4C0D">
        <w:rPr>
          <w:b/>
          <w:bCs/>
          <w:sz w:val="20"/>
          <w:szCs w:val="20"/>
        </w:rPr>
        <w:t xml:space="preserve">. št. 389 in 388/2 </w:t>
      </w:r>
      <w:proofErr w:type="spellStart"/>
      <w:r w:rsidR="00DA4C0D" w:rsidRPr="00DA4C0D">
        <w:rPr>
          <w:b/>
          <w:bCs/>
          <w:sz w:val="20"/>
          <w:szCs w:val="20"/>
        </w:rPr>
        <w:t>k.o</w:t>
      </w:r>
      <w:proofErr w:type="spellEnd"/>
      <w:r w:rsidR="00DA4C0D" w:rsidRPr="00DA4C0D">
        <w:rPr>
          <w:b/>
          <w:bCs/>
          <w:sz w:val="20"/>
          <w:szCs w:val="20"/>
        </w:rPr>
        <w:t>. 70 Skakovci</w:t>
      </w:r>
    </w:p>
    <w:p w14:paraId="719C0D5E" w14:textId="77777777" w:rsidR="00DA4C0D" w:rsidRDefault="00DA4C0D" w:rsidP="00ED7AEC">
      <w:pPr>
        <w:pStyle w:val="Style15"/>
        <w:widowControl/>
        <w:tabs>
          <w:tab w:val="left" w:pos="357"/>
        </w:tabs>
        <w:spacing w:line="260" w:lineRule="exact"/>
        <w:rPr>
          <w:b/>
          <w:sz w:val="20"/>
          <w:szCs w:val="20"/>
        </w:rPr>
      </w:pPr>
    </w:p>
    <w:p w14:paraId="3C8B96DC" w14:textId="3C5D7790" w:rsidR="007C6E41" w:rsidRDefault="0075039D" w:rsidP="000D0CC3">
      <w:pPr>
        <w:spacing w:line="260" w:lineRule="exact"/>
        <w:jc w:val="both"/>
        <w:rPr>
          <w:rFonts w:ascii="Arial" w:hAnsi="Arial" w:cs="Arial"/>
          <w:sz w:val="20"/>
          <w:szCs w:val="20"/>
        </w:rPr>
      </w:pPr>
      <w:r w:rsidRPr="000D0CC3">
        <w:rPr>
          <w:rFonts w:ascii="Arial" w:hAnsi="Arial" w:cs="Arial"/>
          <w:b/>
          <w:sz w:val="20"/>
          <w:szCs w:val="20"/>
        </w:rPr>
        <w:t xml:space="preserve">Krajši opis predmeta javnega naročila: </w:t>
      </w:r>
      <w:bookmarkStart w:id="0" w:name="_Toc156997236"/>
      <w:bookmarkStart w:id="1" w:name="_Toc156998181"/>
      <w:r w:rsidR="00DA4C0D" w:rsidRPr="000D0CC3">
        <w:rPr>
          <w:rStyle w:val="FontStyle31"/>
          <w:b w:val="0"/>
          <w:bCs w:val="0"/>
          <w:sz w:val="20"/>
          <w:szCs w:val="20"/>
        </w:rPr>
        <w:t>Predmet javnega naročila so storitve</w:t>
      </w:r>
      <w:r w:rsidR="007C6E41" w:rsidRPr="00366AC4">
        <w:rPr>
          <w:rFonts w:ascii="Arial" w:hAnsi="Arial" w:cs="Arial"/>
          <w:sz w:val="20"/>
          <w:szCs w:val="20"/>
        </w:rPr>
        <w:t>, ki se bodo izvajale na podlagi sklep</w:t>
      </w:r>
      <w:r w:rsidR="00A7121E">
        <w:rPr>
          <w:rFonts w:ascii="Arial" w:hAnsi="Arial" w:cs="Arial"/>
          <w:sz w:val="20"/>
          <w:szCs w:val="20"/>
        </w:rPr>
        <w:t>ov</w:t>
      </w:r>
      <w:r w:rsidR="007C6E41" w:rsidRPr="00366AC4">
        <w:rPr>
          <w:rFonts w:ascii="Arial" w:hAnsi="Arial" w:cs="Arial"/>
          <w:sz w:val="20"/>
          <w:szCs w:val="20"/>
        </w:rPr>
        <w:t xml:space="preserve"> o dovolitvi izvršbe št. 06182-2051/2017-47 z dne 3. 4. 2024 in št. 06182-2013/2017-76 z dne 2. 4. 2024, izdanih na podlagi 297. člena Zakona o izvršbi in zavarovanju, s strani Inšpektorata za okolje in energijo, OE Murska Sobota. Sklepa novemu zavezancu, Ministrstvu za okolje, podnebje in energijo, nalagata odstranitev odpadkov, ki se nahajajo na zemljiščih </w:t>
      </w:r>
      <w:proofErr w:type="spellStart"/>
      <w:r w:rsidR="007C6E41" w:rsidRPr="00366AC4">
        <w:rPr>
          <w:rFonts w:ascii="Arial" w:hAnsi="Arial" w:cs="Arial"/>
          <w:sz w:val="20"/>
          <w:szCs w:val="20"/>
        </w:rPr>
        <w:t>parc</w:t>
      </w:r>
      <w:proofErr w:type="spellEnd"/>
      <w:r w:rsidR="007C6E41" w:rsidRPr="00366AC4">
        <w:rPr>
          <w:rFonts w:ascii="Arial" w:hAnsi="Arial" w:cs="Arial"/>
          <w:sz w:val="20"/>
          <w:szCs w:val="20"/>
        </w:rPr>
        <w:t>. št. 389 in 388/2, k. o. Skakovci, Skakovci 35, 9261 Cankova (nekdanji</w:t>
      </w:r>
      <w:r w:rsidR="007C6E41">
        <w:rPr>
          <w:rFonts w:ascii="Arial" w:hAnsi="Arial" w:cs="Arial"/>
          <w:sz w:val="20"/>
          <w:szCs w:val="20"/>
        </w:rPr>
        <w:t xml:space="preserve"> lastnik zemljišč </w:t>
      </w:r>
      <w:r w:rsidR="007C6E41" w:rsidRPr="00AE7A00">
        <w:rPr>
          <w:rFonts w:ascii="Arial" w:hAnsi="Arial" w:cs="Arial"/>
          <w:sz w:val="20"/>
          <w:szCs w:val="20"/>
        </w:rPr>
        <w:t>REMATOM d.o.o., Ljubljana, Dobrunjska cesta 36 C, 1261 Ljubljana Dobrunje</w:t>
      </w:r>
      <w:r w:rsidR="007C6E41" w:rsidRPr="00366AC4">
        <w:rPr>
          <w:rFonts w:ascii="Arial" w:hAnsi="Arial" w:cs="Arial"/>
          <w:sz w:val="20"/>
          <w:szCs w:val="20"/>
        </w:rPr>
        <w:t>)</w:t>
      </w:r>
      <w:r w:rsidR="00A7121E">
        <w:rPr>
          <w:rFonts w:ascii="Arial" w:hAnsi="Arial" w:cs="Arial"/>
          <w:sz w:val="20"/>
          <w:szCs w:val="20"/>
        </w:rPr>
        <w:t>. V</w:t>
      </w:r>
      <w:r w:rsidR="007C6E41" w:rsidRPr="00366AC4">
        <w:rPr>
          <w:rFonts w:ascii="Arial" w:hAnsi="Arial" w:cs="Arial"/>
          <w:sz w:val="20"/>
          <w:szCs w:val="20"/>
        </w:rPr>
        <w:t xml:space="preserve"> prostoru sta </w:t>
      </w:r>
      <w:r w:rsidR="007C6E41">
        <w:rPr>
          <w:rFonts w:ascii="Arial" w:hAnsi="Arial" w:cs="Arial"/>
          <w:sz w:val="20"/>
          <w:szCs w:val="20"/>
        </w:rPr>
        <w:t xml:space="preserve">zemljišči </w:t>
      </w:r>
      <w:r w:rsidR="007C6E41" w:rsidRPr="00366AC4">
        <w:rPr>
          <w:rFonts w:ascii="Arial" w:hAnsi="Arial" w:cs="Arial"/>
          <w:sz w:val="20"/>
          <w:szCs w:val="20"/>
        </w:rPr>
        <w:t xml:space="preserve">locirani skupaj </w:t>
      </w:r>
      <w:r w:rsidR="007C6E41">
        <w:rPr>
          <w:rFonts w:ascii="Arial" w:hAnsi="Arial" w:cs="Arial"/>
          <w:sz w:val="20"/>
          <w:szCs w:val="20"/>
        </w:rPr>
        <w:t>eden</w:t>
      </w:r>
      <w:r w:rsidR="007C6E41" w:rsidRPr="00366AC4">
        <w:rPr>
          <w:rFonts w:ascii="Arial" w:hAnsi="Arial" w:cs="Arial"/>
          <w:sz w:val="20"/>
          <w:szCs w:val="20"/>
        </w:rPr>
        <w:t xml:space="preserve"> poleg druge</w:t>
      </w:r>
      <w:r w:rsidR="007C6E41">
        <w:rPr>
          <w:rFonts w:ascii="Arial" w:hAnsi="Arial" w:cs="Arial"/>
          <w:sz w:val="20"/>
          <w:szCs w:val="20"/>
        </w:rPr>
        <w:t>ga</w:t>
      </w:r>
      <w:r w:rsidR="007C6E41" w:rsidRPr="00366AC4">
        <w:rPr>
          <w:rFonts w:ascii="Arial" w:hAnsi="Arial" w:cs="Arial"/>
          <w:sz w:val="20"/>
          <w:szCs w:val="20"/>
        </w:rPr>
        <w:t>.</w:t>
      </w:r>
    </w:p>
    <w:p w14:paraId="01C657FB" w14:textId="77777777" w:rsidR="009C6565" w:rsidRPr="00366AC4" w:rsidRDefault="009C6565" w:rsidP="000D0CC3">
      <w:pPr>
        <w:spacing w:line="260" w:lineRule="exact"/>
        <w:jc w:val="both"/>
        <w:rPr>
          <w:rFonts w:ascii="Arial" w:hAnsi="Arial" w:cs="Arial"/>
          <w:sz w:val="20"/>
          <w:szCs w:val="20"/>
        </w:rPr>
      </w:pPr>
    </w:p>
    <w:p w14:paraId="52274425" w14:textId="7C8221C3" w:rsidR="007C6E41" w:rsidRDefault="007C6E41" w:rsidP="007C6E41">
      <w:pPr>
        <w:spacing w:line="260" w:lineRule="exact"/>
        <w:jc w:val="both"/>
        <w:rPr>
          <w:rFonts w:ascii="Arial" w:hAnsi="Arial" w:cs="Arial"/>
          <w:sz w:val="20"/>
          <w:szCs w:val="20"/>
        </w:rPr>
      </w:pPr>
      <w:r>
        <w:rPr>
          <w:rFonts w:ascii="Arial" w:hAnsi="Arial" w:cs="Arial"/>
          <w:sz w:val="20"/>
          <w:szCs w:val="20"/>
        </w:rPr>
        <w:t xml:space="preserve">Republika Slovenija, Ministrstvo za okolje, podnebje in energijo </w:t>
      </w:r>
      <w:r w:rsidRPr="00366AC4">
        <w:rPr>
          <w:rFonts w:ascii="Arial" w:hAnsi="Arial" w:cs="Arial"/>
          <w:sz w:val="20"/>
          <w:szCs w:val="20"/>
        </w:rPr>
        <w:t>-</w:t>
      </w:r>
      <w:r w:rsidR="000D0CC3">
        <w:rPr>
          <w:rFonts w:ascii="Arial" w:hAnsi="Arial" w:cs="Arial"/>
          <w:sz w:val="20"/>
          <w:szCs w:val="20"/>
        </w:rPr>
        <w:t xml:space="preserve"> </w:t>
      </w:r>
      <w:r w:rsidRPr="00366AC4">
        <w:rPr>
          <w:rFonts w:ascii="Arial" w:hAnsi="Arial" w:cs="Arial"/>
          <w:sz w:val="20"/>
          <w:szCs w:val="20"/>
        </w:rPr>
        <w:t xml:space="preserve">naročnik </w:t>
      </w:r>
      <w:r>
        <w:rPr>
          <w:rFonts w:ascii="Arial" w:hAnsi="Arial" w:cs="Arial"/>
          <w:sz w:val="20"/>
          <w:szCs w:val="20"/>
        </w:rPr>
        <w:t xml:space="preserve">je </w:t>
      </w:r>
      <w:r w:rsidRPr="00366AC4">
        <w:rPr>
          <w:rFonts w:ascii="Arial" w:hAnsi="Arial" w:cs="Arial"/>
          <w:sz w:val="20"/>
          <w:szCs w:val="20"/>
        </w:rPr>
        <w:t xml:space="preserve">kot novi zavezanec </w:t>
      </w:r>
      <w:r>
        <w:rPr>
          <w:rFonts w:ascii="Arial" w:hAnsi="Arial" w:cs="Arial"/>
          <w:sz w:val="20"/>
          <w:szCs w:val="20"/>
        </w:rPr>
        <w:t xml:space="preserve">prevzel </w:t>
      </w:r>
      <w:r w:rsidRPr="005C7C3B">
        <w:rPr>
          <w:rFonts w:ascii="Arial" w:hAnsi="Arial" w:cs="Arial"/>
          <w:sz w:val="20"/>
          <w:szCs w:val="20"/>
        </w:rPr>
        <w:t>onesnažene nepremičnine in odpadk</w:t>
      </w:r>
      <w:r>
        <w:rPr>
          <w:rFonts w:ascii="Arial" w:hAnsi="Arial" w:cs="Arial"/>
          <w:sz w:val="20"/>
          <w:szCs w:val="20"/>
        </w:rPr>
        <w:t xml:space="preserve">e v skladu s </w:t>
      </w:r>
      <w:r w:rsidRPr="005C7C3B">
        <w:rPr>
          <w:rFonts w:ascii="Arial" w:hAnsi="Arial" w:cs="Arial"/>
          <w:sz w:val="20"/>
          <w:szCs w:val="20"/>
        </w:rPr>
        <w:t xml:space="preserve">1. točko 2. odstavka 374. člena </w:t>
      </w:r>
      <w:r w:rsidRPr="00310467">
        <w:rPr>
          <w:rFonts w:ascii="Arial" w:hAnsi="Arial" w:cs="Arial"/>
          <w:sz w:val="20"/>
          <w:szCs w:val="20"/>
        </w:rPr>
        <w:t xml:space="preserve">Zakona o finančnem poslovanju, postopkih zaradi insolventnosti in prisilnem prenehanju (ZFPPIPP) </w:t>
      </w:r>
      <w:r>
        <w:rPr>
          <w:rFonts w:ascii="Arial" w:hAnsi="Arial" w:cs="Arial"/>
          <w:sz w:val="20"/>
          <w:szCs w:val="20"/>
        </w:rPr>
        <w:t>v stečajnem postopku pravnega subjekta</w:t>
      </w:r>
      <w:r w:rsidRPr="00366AC4">
        <w:rPr>
          <w:rFonts w:ascii="Arial" w:hAnsi="Arial" w:cs="Arial"/>
          <w:sz w:val="20"/>
          <w:szCs w:val="20"/>
        </w:rPr>
        <w:t xml:space="preserve"> </w:t>
      </w:r>
      <w:r w:rsidRPr="00AE7A00">
        <w:rPr>
          <w:rFonts w:ascii="Arial" w:hAnsi="Arial" w:cs="Arial"/>
          <w:sz w:val="20"/>
          <w:szCs w:val="20"/>
        </w:rPr>
        <w:t>REMATOM d.o.o., Ljubljana</w:t>
      </w:r>
      <w:r>
        <w:rPr>
          <w:rFonts w:ascii="Arial" w:hAnsi="Arial" w:cs="Arial"/>
          <w:sz w:val="20"/>
          <w:szCs w:val="20"/>
        </w:rPr>
        <w:t xml:space="preserve"> – v stečaju</w:t>
      </w:r>
      <w:r w:rsidRPr="00AE7A00">
        <w:rPr>
          <w:rFonts w:ascii="Arial" w:hAnsi="Arial" w:cs="Arial"/>
          <w:sz w:val="20"/>
          <w:szCs w:val="20"/>
        </w:rPr>
        <w:t>, Dobrunjska cesta 36 C, 1261 Ljubljana Dobrunje</w:t>
      </w:r>
      <w:r>
        <w:rPr>
          <w:rFonts w:ascii="Arial" w:hAnsi="Arial" w:cs="Arial"/>
          <w:sz w:val="20"/>
          <w:szCs w:val="20"/>
        </w:rPr>
        <w:t>,</w:t>
      </w:r>
      <w:r w:rsidRPr="00366AC4" w:rsidDel="00AE7A00">
        <w:rPr>
          <w:rFonts w:ascii="Arial" w:hAnsi="Arial" w:cs="Arial"/>
          <w:sz w:val="20"/>
          <w:szCs w:val="20"/>
        </w:rPr>
        <w:t xml:space="preserve"> </w:t>
      </w:r>
      <w:r>
        <w:rPr>
          <w:rFonts w:ascii="Arial" w:hAnsi="Arial" w:cs="Arial"/>
          <w:sz w:val="20"/>
          <w:szCs w:val="20"/>
        </w:rPr>
        <w:t xml:space="preserve">na podlagi sklepa Okrožnega sodišča v Ljubljani o končni razdelitvi premoženja z dne 18. 11. 2022. </w:t>
      </w:r>
      <w:r w:rsidRPr="005C7C3B">
        <w:rPr>
          <w:rFonts w:ascii="Arial" w:hAnsi="Arial" w:cs="Arial"/>
          <w:sz w:val="20"/>
          <w:szCs w:val="20"/>
        </w:rPr>
        <w:t>Predmet prevzema</w:t>
      </w:r>
      <w:r>
        <w:rPr>
          <w:rFonts w:ascii="Arial" w:hAnsi="Arial" w:cs="Arial"/>
          <w:sz w:val="20"/>
          <w:szCs w:val="20"/>
        </w:rPr>
        <w:t xml:space="preserve"> Republike Slovenije so v stečajnem postopku postale n</w:t>
      </w:r>
      <w:r w:rsidRPr="005C7C3B">
        <w:rPr>
          <w:rFonts w:ascii="Arial" w:hAnsi="Arial" w:cs="Arial"/>
          <w:sz w:val="20"/>
          <w:szCs w:val="20"/>
        </w:rPr>
        <w:t xml:space="preserve">epremičnine skupaj z odpadki: </w:t>
      </w:r>
    </w:p>
    <w:p w14:paraId="476E318F" w14:textId="77777777" w:rsidR="007C6E41" w:rsidRDefault="007C6E41" w:rsidP="007C6E41">
      <w:pPr>
        <w:spacing w:line="260" w:lineRule="exact"/>
        <w:ind w:left="708"/>
        <w:jc w:val="both"/>
        <w:rPr>
          <w:rFonts w:ascii="Arial" w:hAnsi="Arial" w:cs="Arial"/>
          <w:sz w:val="20"/>
          <w:szCs w:val="20"/>
        </w:rPr>
      </w:pPr>
      <w:r w:rsidRPr="005C7C3B">
        <w:rPr>
          <w:rFonts w:ascii="Arial" w:hAnsi="Arial" w:cs="Arial"/>
          <w:sz w:val="20"/>
          <w:szCs w:val="20"/>
        </w:rPr>
        <w:t xml:space="preserve">- ID znak: parcela 70 388/1 do deleža 1/1 </w:t>
      </w:r>
    </w:p>
    <w:p w14:paraId="697006ED" w14:textId="77777777" w:rsidR="007C6E41" w:rsidRDefault="007C6E41" w:rsidP="007C6E41">
      <w:pPr>
        <w:spacing w:line="260" w:lineRule="exact"/>
        <w:ind w:left="708"/>
        <w:jc w:val="both"/>
        <w:rPr>
          <w:rFonts w:ascii="Arial" w:hAnsi="Arial" w:cs="Arial"/>
          <w:sz w:val="20"/>
          <w:szCs w:val="20"/>
        </w:rPr>
      </w:pPr>
      <w:r w:rsidRPr="005C7C3B">
        <w:rPr>
          <w:rFonts w:ascii="Arial" w:hAnsi="Arial" w:cs="Arial"/>
          <w:sz w:val="20"/>
          <w:szCs w:val="20"/>
        </w:rPr>
        <w:t xml:space="preserve">- ID znak: parcela 70 388/2 do deleža 1/1 </w:t>
      </w:r>
    </w:p>
    <w:p w14:paraId="09C692FC" w14:textId="77777777" w:rsidR="007C6E41" w:rsidRDefault="007C6E41" w:rsidP="007C6E41">
      <w:pPr>
        <w:spacing w:line="260" w:lineRule="exact"/>
        <w:ind w:left="708"/>
        <w:jc w:val="both"/>
        <w:rPr>
          <w:rFonts w:ascii="Arial" w:hAnsi="Arial" w:cs="Arial"/>
          <w:sz w:val="20"/>
          <w:szCs w:val="20"/>
        </w:rPr>
      </w:pPr>
      <w:r w:rsidRPr="005C7C3B">
        <w:rPr>
          <w:rFonts w:ascii="Arial" w:hAnsi="Arial" w:cs="Arial"/>
          <w:sz w:val="20"/>
          <w:szCs w:val="20"/>
        </w:rPr>
        <w:t>- ID znak: parcela 70 389 do deleža 1/1.</w:t>
      </w:r>
    </w:p>
    <w:p w14:paraId="4E0A99BF" w14:textId="65301C28" w:rsidR="00522524" w:rsidRPr="00366AC4" w:rsidRDefault="00522524" w:rsidP="00522524">
      <w:pPr>
        <w:spacing w:before="100" w:beforeAutospacing="1" w:after="100" w:afterAutospacing="1" w:line="260" w:lineRule="exact"/>
        <w:jc w:val="both"/>
        <w:rPr>
          <w:rFonts w:ascii="Arial" w:hAnsi="Arial" w:cs="Arial"/>
          <w:sz w:val="20"/>
          <w:szCs w:val="20"/>
        </w:rPr>
      </w:pPr>
      <w:bookmarkStart w:id="2" w:name="_Hlk202860280"/>
      <w:r w:rsidRPr="00366AC4">
        <w:rPr>
          <w:rFonts w:ascii="Arial" w:hAnsi="Arial" w:cs="Arial"/>
          <w:sz w:val="20"/>
          <w:szCs w:val="20"/>
        </w:rPr>
        <w:t>Predmet naročila vključuje</w:t>
      </w:r>
      <w:r>
        <w:rPr>
          <w:rFonts w:ascii="Arial" w:hAnsi="Arial" w:cs="Arial"/>
          <w:sz w:val="20"/>
          <w:szCs w:val="20"/>
        </w:rPr>
        <w:t xml:space="preserve"> dejavnosti v okviru odstranitve odpadkov iz lokacije onesnaženja. Vsa dejanja v povezavi z ločevanjem, prebiranjem in razvrščanjem odpadkov na kraju onesnaženja, </w:t>
      </w:r>
      <w:r w:rsidRPr="00366AC4">
        <w:rPr>
          <w:rFonts w:ascii="Arial" w:hAnsi="Arial" w:cs="Arial"/>
          <w:sz w:val="20"/>
          <w:szCs w:val="20"/>
        </w:rPr>
        <w:t>naklad, prevoz</w:t>
      </w:r>
      <w:r>
        <w:rPr>
          <w:rFonts w:ascii="Arial" w:hAnsi="Arial" w:cs="Arial"/>
          <w:sz w:val="20"/>
          <w:szCs w:val="20"/>
        </w:rPr>
        <w:t xml:space="preserve"> nevarnih in nenevarnih odpadkov do obratov obdelave, oddajo </w:t>
      </w:r>
      <w:r w:rsidRPr="00366AC4">
        <w:rPr>
          <w:rFonts w:ascii="Arial" w:hAnsi="Arial" w:cs="Arial"/>
          <w:sz w:val="20"/>
          <w:szCs w:val="20"/>
        </w:rPr>
        <w:t>nevarnih in nenevarnih odpadkov</w:t>
      </w:r>
      <w:r>
        <w:rPr>
          <w:rFonts w:ascii="Arial" w:hAnsi="Arial" w:cs="Arial"/>
          <w:sz w:val="20"/>
          <w:szCs w:val="20"/>
        </w:rPr>
        <w:t xml:space="preserve"> v obdelavo, obdelava odpadkov, </w:t>
      </w:r>
      <w:r w:rsidRPr="00366AC4">
        <w:rPr>
          <w:rFonts w:ascii="Arial" w:hAnsi="Arial" w:cs="Arial"/>
          <w:sz w:val="20"/>
          <w:szCs w:val="20"/>
        </w:rPr>
        <w:t>morebitne analize odpadkov</w:t>
      </w:r>
      <w:r>
        <w:rPr>
          <w:rFonts w:ascii="Arial" w:hAnsi="Arial" w:cs="Arial"/>
          <w:sz w:val="20"/>
          <w:szCs w:val="20"/>
        </w:rPr>
        <w:t xml:space="preserve"> in vsa njihova nadaljnja ravnanja v skladu z veljavno zakonodajo. </w:t>
      </w:r>
    </w:p>
    <w:p w14:paraId="18432128" w14:textId="489E4A87" w:rsidR="004D1ADC" w:rsidRPr="00CE41B6" w:rsidRDefault="004D1ADC" w:rsidP="004D1ADC">
      <w:pPr>
        <w:spacing w:line="260" w:lineRule="exact"/>
        <w:jc w:val="both"/>
        <w:rPr>
          <w:rFonts w:ascii="Arial" w:hAnsi="Arial" w:cs="Arial"/>
          <w:sz w:val="20"/>
          <w:szCs w:val="20"/>
        </w:rPr>
      </w:pPr>
      <w:r w:rsidRPr="00CE41B6">
        <w:rPr>
          <w:rFonts w:ascii="Arial" w:hAnsi="Arial" w:cs="Arial"/>
          <w:sz w:val="20"/>
          <w:szCs w:val="20"/>
        </w:rPr>
        <w:t xml:space="preserve">Po eni od inšpekcijskih odločb je ocenjena količina odpadkov, ki jih je potrebno </w:t>
      </w:r>
      <w:r>
        <w:rPr>
          <w:rFonts w:ascii="Arial" w:hAnsi="Arial" w:cs="Arial"/>
          <w:sz w:val="20"/>
          <w:szCs w:val="20"/>
        </w:rPr>
        <w:t xml:space="preserve">iz lokacije </w:t>
      </w:r>
      <w:r w:rsidRPr="00CE41B6">
        <w:rPr>
          <w:rFonts w:ascii="Arial" w:hAnsi="Arial" w:cs="Arial"/>
          <w:sz w:val="20"/>
          <w:szCs w:val="20"/>
        </w:rPr>
        <w:t>odstraniti</w:t>
      </w:r>
      <w:r>
        <w:rPr>
          <w:rFonts w:ascii="Arial" w:hAnsi="Arial" w:cs="Arial"/>
          <w:sz w:val="20"/>
          <w:szCs w:val="20"/>
        </w:rPr>
        <w:t xml:space="preserve"> in oddati v nadaljnja ravnanja </w:t>
      </w:r>
      <w:r w:rsidRPr="00CE41B6">
        <w:rPr>
          <w:rFonts w:ascii="Arial" w:hAnsi="Arial" w:cs="Arial"/>
          <w:sz w:val="20"/>
          <w:szCs w:val="20"/>
        </w:rPr>
        <w:t>približno 4.5</w:t>
      </w:r>
      <w:r>
        <w:rPr>
          <w:rFonts w:ascii="Arial" w:hAnsi="Arial" w:cs="Arial"/>
          <w:sz w:val="20"/>
          <w:szCs w:val="20"/>
        </w:rPr>
        <w:t>20</w:t>
      </w:r>
      <w:r w:rsidRPr="00CE41B6">
        <w:rPr>
          <w:rFonts w:ascii="Arial" w:hAnsi="Arial" w:cs="Arial"/>
          <w:sz w:val="20"/>
          <w:szCs w:val="20"/>
        </w:rPr>
        <w:t xml:space="preserve"> </w:t>
      </w:r>
      <w:r>
        <w:rPr>
          <w:rFonts w:ascii="Arial" w:hAnsi="Arial" w:cs="Arial"/>
          <w:sz w:val="20"/>
          <w:szCs w:val="20"/>
        </w:rPr>
        <w:t>m</w:t>
      </w:r>
      <w:r w:rsidRPr="00177F7A">
        <w:rPr>
          <w:rFonts w:ascii="Arial" w:hAnsi="Arial" w:cs="Arial"/>
          <w:sz w:val="20"/>
          <w:szCs w:val="20"/>
          <w:vertAlign w:val="superscript"/>
        </w:rPr>
        <w:t>3</w:t>
      </w:r>
      <w:r w:rsidRPr="00CE41B6">
        <w:rPr>
          <w:rFonts w:ascii="Arial" w:hAnsi="Arial" w:cs="Arial"/>
          <w:sz w:val="20"/>
          <w:szCs w:val="20"/>
        </w:rPr>
        <w:t xml:space="preserve">, druga odločba pa navaja količine v drugih merskih enotah (vreče, sodi, kontejnerji, litri, m³). Na podlagi ogleda naročnika na kraju samem je skupna ocenjena količina cca. </w:t>
      </w:r>
      <w:r>
        <w:rPr>
          <w:rFonts w:ascii="Arial" w:hAnsi="Arial" w:cs="Arial"/>
          <w:sz w:val="20"/>
          <w:szCs w:val="20"/>
        </w:rPr>
        <w:t xml:space="preserve"> 2000</w:t>
      </w:r>
      <w:r w:rsidRPr="00CE41B6">
        <w:rPr>
          <w:rFonts w:ascii="Arial" w:hAnsi="Arial" w:cs="Arial"/>
          <w:sz w:val="20"/>
          <w:szCs w:val="20"/>
        </w:rPr>
        <w:t xml:space="preserve"> ton</w:t>
      </w:r>
      <w:r w:rsidR="004E412F">
        <w:rPr>
          <w:rFonts w:ascii="Arial" w:hAnsi="Arial" w:cs="Arial"/>
          <w:sz w:val="20"/>
          <w:szCs w:val="20"/>
        </w:rPr>
        <w:t xml:space="preserve"> odpadkov</w:t>
      </w:r>
      <w:r w:rsidRPr="00CE41B6">
        <w:rPr>
          <w:rFonts w:ascii="Arial" w:hAnsi="Arial" w:cs="Arial"/>
          <w:sz w:val="20"/>
          <w:szCs w:val="20"/>
        </w:rPr>
        <w:t>.</w:t>
      </w:r>
    </w:p>
    <w:bookmarkEnd w:id="2"/>
    <w:p w14:paraId="7DE7FBAD" w14:textId="77777777" w:rsidR="007C6E41" w:rsidRDefault="007C6E41" w:rsidP="00DA4C0D">
      <w:pPr>
        <w:pStyle w:val="Style15"/>
        <w:widowControl/>
        <w:tabs>
          <w:tab w:val="left" w:pos="0"/>
        </w:tabs>
        <w:spacing w:line="260" w:lineRule="exact"/>
        <w:rPr>
          <w:rFonts w:eastAsia="Times New Roman"/>
          <w:sz w:val="20"/>
          <w:szCs w:val="20"/>
        </w:rPr>
      </w:pPr>
    </w:p>
    <w:p w14:paraId="22D76C8D" w14:textId="1E6013AF" w:rsidR="00DA4C0D" w:rsidRDefault="009020EC" w:rsidP="00DA4C0D">
      <w:pPr>
        <w:pStyle w:val="Style15"/>
        <w:widowControl/>
        <w:tabs>
          <w:tab w:val="left" w:pos="0"/>
        </w:tabs>
        <w:spacing w:line="260" w:lineRule="exact"/>
        <w:rPr>
          <w:rFonts w:eastAsia="Times New Roman"/>
          <w:sz w:val="20"/>
          <w:szCs w:val="20"/>
        </w:rPr>
      </w:pPr>
      <w:r>
        <w:rPr>
          <w:rFonts w:eastAsia="Times New Roman"/>
          <w:sz w:val="20"/>
          <w:szCs w:val="20"/>
        </w:rPr>
        <w:t xml:space="preserve">Inšpekcijska postopka sta </w:t>
      </w:r>
      <w:r w:rsidR="00DA4C0D">
        <w:rPr>
          <w:rFonts w:eastAsia="Times New Roman"/>
          <w:sz w:val="20"/>
          <w:szCs w:val="20"/>
        </w:rPr>
        <w:t xml:space="preserve">se </w:t>
      </w:r>
      <w:r>
        <w:rPr>
          <w:rFonts w:eastAsia="Times New Roman"/>
          <w:sz w:val="20"/>
          <w:szCs w:val="20"/>
        </w:rPr>
        <w:t xml:space="preserve">pričela </w:t>
      </w:r>
      <w:r w:rsidR="00DA4C0D">
        <w:rPr>
          <w:rFonts w:eastAsia="Times New Roman"/>
          <w:sz w:val="20"/>
          <w:szCs w:val="20"/>
        </w:rPr>
        <w:t>leta 2017 in zaključil</w:t>
      </w:r>
      <w:r>
        <w:rPr>
          <w:rFonts w:eastAsia="Times New Roman"/>
          <w:sz w:val="20"/>
          <w:szCs w:val="20"/>
        </w:rPr>
        <w:t>a</w:t>
      </w:r>
      <w:r w:rsidR="00DA4C0D">
        <w:rPr>
          <w:rFonts w:eastAsia="Times New Roman"/>
          <w:sz w:val="20"/>
          <w:szCs w:val="20"/>
        </w:rPr>
        <w:t xml:space="preserve"> v letu 2024. Na lokaciji se je izvajala dejavnosti servisiranja in razstavljanja izrabljenih vozil. </w:t>
      </w:r>
    </w:p>
    <w:p w14:paraId="3D6C2A8D" w14:textId="77777777" w:rsidR="00DA4C0D" w:rsidRDefault="00DA4C0D" w:rsidP="00DA4C0D">
      <w:pPr>
        <w:pStyle w:val="Style15"/>
        <w:widowControl/>
        <w:tabs>
          <w:tab w:val="left" w:pos="0"/>
        </w:tabs>
        <w:spacing w:line="260" w:lineRule="exact"/>
        <w:rPr>
          <w:rFonts w:eastAsia="Times New Roman"/>
          <w:sz w:val="20"/>
          <w:szCs w:val="20"/>
        </w:rPr>
      </w:pPr>
    </w:p>
    <w:p w14:paraId="79A92814" w14:textId="77777777" w:rsidR="00DA4C0D" w:rsidRDefault="00DA4C0D" w:rsidP="00DA4C0D">
      <w:pPr>
        <w:pStyle w:val="Style15"/>
        <w:widowControl/>
        <w:tabs>
          <w:tab w:val="left" w:pos="0"/>
        </w:tabs>
        <w:spacing w:line="260" w:lineRule="exact"/>
      </w:pPr>
      <w:r w:rsidRPr="00C20B05">
        <w:rPr>
          <w:rFonts w:eastAsia="Times New Roman"/>
          <w:sz w:val="20"/>
          <w:szCs w:val="20"/>
        </w:rPr>
        <w:t>MOPE ima za sanacijo te konkretne lokacije trenutno na razpolago omejena sredstva, zato bo predmet javnega naročila omejen izključno na odstranjevanje odpadkov v obsegu, kot ga določata zgoraj navedena sklepa o dovolitvi izvršbe</w:t>
      </w:r>
      <w:r>
        <w:t>.</w:t>
      </w:r>
    </w:p>
    <w:p w14:paraId="45E7343A" w14:textId="77777777" w:rsidR="000D0CC3" w:rsidRDefault="000D0CC3" w:rsidP="00DA4C0D">
      <w:pPr>
        <w:pStyle w:val="Style15"/>
        <w:widowControl/>
        <w:tabs>
          <w:tab w:val="left" w:pos="0"/>
        </w:tabs>
        <w:spacing w:line="260" w:lineRule="exact"/>
        <w:rPr>
          <w:rFonts w:eastAsia="Times New Roman"/>
          <w:sz w:val="20"/>
          <w:szCs w:val="20"/>
        </w:rPr>
      </w:pPr>
    </w:p>
    <w:p w14:paraId="64DC4C76" w14:textId="3497E0AA" w:rsidR="00F40AEA" w:rsidRPr="00501FCF" w:rsidRDefault="00F40AEA" w:rsidP="7F5DFAE6">
      <w:pPr>
        <w:widowControl w:val="0"/>
        <w:autoSpaceDE w:val="0"/>
        <w:autoSpaceDN w:val="0"/>
        <w:adjustRightInd w:val="0"/>
        <w:spacing w:line="260" w:lineRule="atLeast"/>
        <w:jc w:val="both"/>
        <w:rPr>
          <w:rFonts w:ascii="Arial" w:hAnsi="Arial" w:cs="Arial"/>
          <w:sz w:val="20"/>
          <w:szCs w:val="20"/>
        </w:rPr>
      </w:pPr>
      <w:r w:rsidRPr="5BD2FF2F">
        <w:rPr>
          <w:rFonts w:ascii="Arial" w:hAnsi="Arial" w:cs="Arial"/>
          <w:sz w:val="20"/>
          <w:szCs w:val="20"/>
        </w:rPr>
        <w:t>Podrobnejši opis storit</w:t>
      </w:r>
      <w:r w:rsidR="00ED7AEC">
        <w:rPr>
          <w:rFonts w:ascii="Arial" w:hAnsi="Arial" w:cs="Arial"/>
          <w:sz w:val="20"/>
          <w:szCs w:val="20"/>
        </w:rPr>
        <w:t>ev</w:t>
      </w:r>
      <w:r w:rsidRPr="5BD2FF2F">
        <w:rPr>
          <w:rFonts w:ascii="Arial" w:hAnsi="Arial" w:cs="Arial"/>
          <w:sz w:val="20"/>
          <w:szCs w:val="20"/>
        </w:rPr>
        <w:t xml:space="preserve"> in druge zahteve so razvidne iz </w:t>
      </w:r>
      <w:r w:rsidR="000D0CC3">
        <w:rPr>
          <w:rFonts w:ascii="Arial" w:hAnsi="Arial" w:cs="Arial"/>
          <w:b/>
          <w:sz w:val="20"/>
          <w:szCs w:val="20"/>
        </w:rPr>
        <w:t>Tehničnih specifikacij</w:t>
      </w:r>
      <w:r w:rsidR="00036E85" w:rsidRPr="5BD2FF2F">
        <w:rPr>
          <w:rFonts w:ascii="Arial" w:hAnsi="Arial" w:cs="Arial"/>
          <w:sz w:val="20"/>
          <w:szCs w:val="20"/>
        </w:rPr>
        <w:t xml:space="preserve">. </w:t>
      </w:r>
    </w:p>
    <w:p w14:paraId="707374AF" w14:textId="77777777" w:rsidR="00983441" w:rsidRPr="00232977" w:rsidRDefault="00983441" w:rsidP="7F5DFAE6">
      <w:pPr>
        <w:widowControl w:val="0"/>
        <w:autoSpaceDE w:val="0"/>
        <w:autoSpaceDN w:val="0"/>
        <w:adjustRightInd w:val="0"/>
        <w:spacing w:line="260" w:lineRule="atLeast"/>
        <w:jc w:val="both"/>
        <w:rPr>
          <w:rFonts w:ascii="Arial" w:hAnsi="Arial" w:cs="Arial"/>
          <w:sz w:val="20"/>
          <w:szCs w:val="20"/>
        </w:rPr>
      </w:pPr>
    </w:p>
    <w:p w14:paraId="067E5149" w14:textId="77777777" w:rsidR="00D454BF" w:rsidRPr="0070139D" w:rsidRDefault="00D454BF" w:rsidP="00D454BF">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w:t>
      </w:r>
      <w:r>
        <w:rPr>
          <w:rFonts w:ascii="Arial" w:hAnsi="Arial" w:cs="Arial"/>
          <w:sz w:val="20"/>
          <w:szCs w:val="20"/>
          <w:lang w:eastAsia="en-US"/>
        </w:rPr>
        <w:t xml:space="preserve"> partnerje v skupini ponudnikov</w:t>
      </w:r>
      <w:r w:rsidRPr="0070139D">
        <w:rPr>
          <w:rFonts w:ascii="Arial" w:hAnsi="Arial" w:cs="Arial"/>
          <w:sz w:val="20"/>
          <w:szCs w:val="20"/>
          <w:lang w:eastAsia="en-US"/>
        </w:rPr>
        <w:t xml:space="preserve"> razen</w:t>
      </w:r>
      <w:r>
        <w:rPr>
          <w:rFonts w:ascii="Arial" w:hAnsi="Arial" w:cs="Arial"/>
          <w:sz w:val="20"/>
          <w:szCs w:val="20"/>
          <w:lang w:eastAsia="en-US"/>
        </w:rPr>
        <w:t>,</w:t>
      </w:r>
      <w:r w:rsidRPr="0070139D">
        <w:rPr>
          <w:rFonts w:ascii="Arial" w:hAnsi="Arial" w:cs="Arial"/>
          <w:sz w:val="20"/>
          <w:szCs w:val="20"/>
          <w:lang w:eastAsia="en-US"/>
        </w:rPr>
        <w:t xml:space="preserve"> če je za posamezno zahtevo drugače določeno. </w:t>
      </w:r>
    </w:p>
    <w:p w14:paraId="5EDF84F7" w14:textId="77777777" w:rsidR="00C86C41" w:rsidRPr="00232977" w:rsidRDefault="00C86C41" w:rsidP="7F5DFAE6">
      <w:pPr>
        <w:widowControl w:val="0"/>
        <w:autoSpaceDE w:val="0"/>
        <w:autoSpaceDN w:val="0"/>
        <w:adjustRightInd w:val="0"/>
        <w:spacing w:line="260" w:lineRule="atLeast"/>
        <w:jc w:val="both"/>
        <w:rPr>
          <w:rFonts w:ascii="Arial" w:hAnsi="Arial" w:cs="Arial"/>
          <w:sz w:val="20"/>
          <w:szCs w:val="20"/>
        </w:rPr>
      </w:pPr>
    </w:p>
    <w:p w14:paraId="20088A86" w14:textId="66AEED79" w:rsidR="001069E0" w:rsidRDefault="005337E5" w:rsidP="7F5DFAE6">
      <w:pPr>
        <w:widowControl w:val="0"/>
        <w:autoSpaceDE w:val="0"/>
        <w:autoSpaceDN w:val="0"/>
        <w:adjustRightInd w:val="0"/>
        <w:spacing w:line="260" w:lineRule="atLeast"/>
        <w:jc w:val="both"/>
        <w:rPr>
          <w:rFonts w:ascii="Arial" w:hAnsi="Arial" w:cs="Arial"/>
          <w:sz w:val="20"/>
          <w:szCs w:val="20"/>
        </w:rPr>
      </w:pPr>
      <w:r w:rsidRPr="5BD2FF2F">
        <w:rPr>
          <w:rFonts w:ascii="Arial" w:hAnsi="Arial" w:cs="Arial"/>
          <w:b/>
          <w:sz w:val="20"/>
          <w:szCs w:val="20"/>
        </w:rPr>
        <w:t xml:space="preserve">Rok izvedbe pogodbe: </w:t>
      </w:r>
      <w:r w:rsidR="00F41F74" w:rsidRPr="009020EC">
        <w:rPr>
          <w:rFonts w:ascii="Arial" w:hAnsi="Arial" w:cs="Arial"/>
          <w:b/>
          <w:bCs/>
          <w:color w:val="000000" w:themeColor="text1"/>
          <w:sz w:val="20"/>
          <w:szCs w:val="20"/>
        </w:rPr>
        <w:t xml:space="preserve">2 meseca od </w:t>
      </w:r>
      <w:r w:rsidR="00B11D17">
        <w:rPr>
          <w:rFonts w:ascii="Arial" w:hAnsi="Arial" w:cs="Arial"/>
          <w:b/>
          <w:bCs/>
          <w:color w:val="000000" w:themeColor="text1"/>
          <w:sz w:val="20"/>
          <w:szCs w:val="20"/>
        </w:rPr>
        <w:t>podpisa</w:t>
      </w:r>
      <w:r w:rsidR="00B11D17" w:rsidRPr="009020EC">
        <w:rPr>
          <w:rFonts w:ascii="Arial" w:hAnsi="Arial" w:cs="Arial"/>
          <w:b/>
          <w:bCs/>
          <w:color w:val="000000" w:themeColor="text1"/>
          <w:sz w:val="20"/>
          <w:szCs w:val="20"/>
        </w:rPr>
        <w:t xml:space="preserve"> </w:t>
      </w:r>
      <w:r w:rsidR="00F41F74" w:rsidRPr="009020EC">
        <w:rPr>
          <w:rFonts w:ascii="Arial" w:hAnsi="Arial" w:cs="Arial"/>
          <w:b/>
          <w:bCs/>
          <w:color w:val="000000" w:themeColor="text1"/>
          <w:sz w:val="20"/>
          <w:szCs w:val="20"/>
        </w:rPr>
        <w:t>pogodbe.</w:t>
      </w:r>
      <w:r w:rsidR="00F41F74">
        <w:rPr>
          <w:rFonts w:ascii="Arial" w:hAnsi="Arial" w:cs="Arial"/>
          <w:b/>
          <w:bCs/>
          <w:color w:val="000000" w:themeColor="text1"/>
          <w:sz w:val="20"/>
          <w:szCs w:val="20"/>
        </w:rPr>
        <w:t xml:space="preserve"> </w:t>
      </w:r>
      <w:r w:rsidR="00A51356" w:rsidRPr="5BD2FF2F">
        <w:rPr>
          <w:rFonts w:ascii="Arial" w:hAnsi="Arial" w:cs="Arial"/>
          <w:sz w:val="20"/>
          <w:szCs w:val="20"/>
        </w:rPr>
        <w:t xml:space="preserve"> </w:t>
      </w:r>
    </w:p>
    <w:p w14:paraId="489A7CE4" w14:textId="77777777" w:rsidR="00F41F74" w:rsidRDefault="00F41F74" w:rsidP="7F5DFAE6">
      <w:pPr>
        <w:widowControl w:val="0"/>
        <w:autoSpaceDE w:val="0"/>
        <w:autoSpaceDN w:val="0"/>
        <w:adjustRightInd w:val="0"/>
        <w:spacing w:line="260" w:lineRule="atLeast"/>
        <w:jc w:val="both"/>
        <w:rPr>
          <w:rFonts w:ascii="Arial" w:hAnsi="Arial" w:cs="Arial"/>
          <w:sz w:val="20"/>
          <w:szCs w:val="20"/>
        </w:rPr>
      </w:pPr>
    </w:p>
    <w:p w14:paraId="55F3F8A5" w14:textId="77777777" w:rsidR="00AE091C" w:rsidRDefault="00AE091C" w:rsidP="7F5DFAE6">
      <w:pPr>
        <w:widowControl w:val="0"/>
        <w:autoSpaceDE w:val="0"/>
        <w:autoSpaceDN w:val="0"/>
        <w:adjustRightInd w:val="0"/>
        <w:spacing w:line="260" w:lineRule="atLeast"/>
        <w:jc w:val="both"/>
        <w:rPr>
          <w:rFonts w:ascii="Arial" w:hAnsi="Arial" w:cs="Arial"/>
          <w:b/>
          <w:bCs/>
          <w:sz w:val="20"/>
          <w:szCs w:val="20"/>
        </w:rPr>
      </w:pPr>
    </w:p>
    <w:p w14:paraId="7FC3BBA3" w14:textId="7FAAC928" w:rsidR="00F41F74" w:rsidRPr="009020EC" w:rsidRDefault="00F41F74" w:rsidP="7F5DFAE6">
      <w:pPr>
        <w:widowControl w:val="0"/>
        <w:autoSpaceDE w:val="0"/>
        <w:autoSpaceDN w:val="0"/>
        <w:adjustRightInd w:val="0"/>
        <w:spacing w:line="260" w:lineRule="atLeast"/>
        <w:jc w:val="both"/>
        <w:rPr>
          <w:rFonts w:ascii="Arial" w:hAnsi="Arial" w:cs="Arial"/>
          <w:b/>
          <w:bCs/>
          <w:sz w:val="20"/>
          <w:szCs w:val="20"/>
        </w:rPr>
      </w:pPr>
      <w:r w:rsidRPr="009020EC">
        <w:rPr>
          <w:rFonts w:ascii="Arial" w:hAnsi="Arial" w:cs="Arial"/>
          <w:b/>
          <w:bCs/>
          <w:sz w:val="20"/>
          <w:szCs w:val="20"/>
        </w:rPr>
        <w:lastRenderedPageBreak/>
        <w:t>Ogled:</w:t>
      </w:r>
    </w:p>
    <w:p w14:paraId="1F49EC12" w14:textId="77777777" w:rsidR="00F41F74" w:rsidRPr="009020EC" w:rsidRDefault="00F41F74" w:rsidP="00F41F74">
      <w:pPr>
        <w:widowControl w:val="0"/>
        <w:autoSpaceDE w:val="0"/>
        <w:autoSpaceDN w:val="0"/>
        <w:adjustRightInd w:val="0"/>
        <w:spacing w:line="260" w:lineRule="atLeast"/>
        <w:jc w:val="both"/>
        <w:rPr>
          <w:rFonts w:ascii="Arial" w:hAnsi="Arial" w:cs="Arial"/>
          <w:sz w:val="20"/>
          <w:szCs w:val="20"/>
        </w:rPr>
      </w:pPr>
      <w:r w:rsidRPr="009020EC">
        <w:rPr>
          <w:rFonts w:ascii="Arial" w:hAnsi="Arial" w:cs="Arial"/>
          <w:sz w:val="20"/>
          <w:szCs w:val="20"/>
        </w:rPr>
        <w:t xml:space="preserve">Zainteresiranim ponudnikom se omogoča, da na podlagi predhodnega dogovora in v prisotnosti predstavnika MOPE opravijo ogled na kraju samem. </w:t>
      </w:r>
    </w:p>
    <w:p w14:paraId="71F22B01" w14:textId="77777777" w:rsidR="00F41F74" w:rsidRPr="009020EC" w:rsidRDefault="00F41F74" w:rsidP="00F41F74">
      <w:pPr>
        <w:widowControl w:val="0"/>
        <w:autoSpaceDE w:val="0"/>
        <w:autoSpaceDN w:val="0"/>
        <w:adjustRightInd w:val="0"/>
        <w:spacing w:line="260" w:lineRule="atLeast"/>
        <w:jc w:val="both"/>
        <w:rPr>
          <w:rFonts w:ascii="Arial" w:hAnsi="Arial" w:cs="Arial"/>
          <w:sz w:val="20"/>
          <w:szCs w:val="20"/>
        </w:rPr>
      </w:pPr>
    </w:p>
    <w:p w14:paraId="7268B59A" w14:textId="1626CA35" w:rsidR="00F41F74" w:rsidRPr="009020EC" w:rsidRDefault="00F41F74" w:rsidP="00F41F74">
      <w:pPr>
        <w:widowControl w:val="0"/>
        <w:autoSpaceDE w:val="0"/>
        <w:autoSpaceDN w:val="0"/>
        <w:adjustRightInd w:val="0"/>
        <w:spacing w:line="260" w:lineRule="atLeast"/>
        <w:jc w:val="both"/>
        <w:rPr>
          <w:rFonts w:ascii="Arial" w:hAnsi="Arial" w:cs="Arial"/>
          <w:sz w:val="20"/>
          <w:szCs w:val="20"/>
        </w:rPr>
      </w:pPr>
      <w:r w:rsidRPr="009020EC">
        <w:rPr>
          <w:rFonts w:ascii="Arial" w:hAnsi="Arial" w:cs="Arial"/>
          <w:sz w:val="20"/>
          <w:szCs w:val="20"/>
        </w:rPr>
        <w:t>Za datum ogleda se lahko ponudniki dogovorijo</w:t>
      </w:r>
      <w:r w:rsidR="00543A59">
        <w:rPr>
          <w:rFonts w:ascii="Arial" w:hAnsi="Arial" w:cs="Arial"/>
          <w:sz w:val="20"/>
          <w:szCs w:val="20"/>
        </w:rPr>
        <w:t xml:space="preserve"> </w:t>
      </w:r>
      <w:r w:rsidRPr="009020EC">
        <w:rPr>
          <w:rFonts w:ascii="Arial" w:hAnsi="Arial" w:cs="Arial"/>
          <w:sz w:val="20"/>
          <w:szCs w:val="20"/>
        </w:rPr>
        <w:t>tako</w:t>
      </w:r>
      <w:r w:rsidR="004E412F">
        <w:rPr>
          <w:rFonts w:ascii="Arial" w:hAnsi="Arial" w:cs="Arial"/>
          <w:sz w:val="20"/>
          <w:szCs w:val="20"/>
        </w:rPr>
        <w:t>,</w:t>
      </w:r>
      <w:r w:rsidR="00543A59">
        <w:rPr>
          <w:rFonts w:ascii="Arial" w:hAnsi="Arial" w:cs="Arial"/>
          <w:sz w:val="20"/>
          <w:szCs w:val="20"/>
        </w:rPr>
        <w:t xml:space="preserve"> </w:t>
      </w:r>
      <w:r w:rsidRPr="009020EC">
        <w:rPr>
          <w:rFonts w:ascii="Arial" w:hAnsi="Arial" w:cs="Arial"/>
          <w:sz w:val="20"/>
          <w:szCs w:val="20"/>
        </w:rPr>
        <w:t>da</w:t>
      </w:r>
      <w:r w:rsidR="009020EC">
        <w:rPr>
          <w:rFonts w:ascii="Arial" w:hAnsi="Arial" w:cs="Arial"/>
          <w:sz w:val="20"/>
          <w:szCs w:val="20"/>
        </w:rPr>
        <w:t xml:space="preserve"> </w:t>
      </w:r>
      <w:r w:rsidRPr="009020EC">
        <w:rPr>
          <w:rFonts w:ascii="Arial" w:hAnsi="Arial" w:cs="Arial"/>
          <w:sz w:val="20"/>
          <w:szCs w:val="20"/>
        </w:rPr>
        <w:t xml:space="preserve">do </w:t>
      </w:r>
      <w:r w:rsidR="00B83AE4" w:rsidRPr="009020EC">
        <w:rPr>
          <w:rFonts w:ascii="Arial" w:hAnsi="Arial" w:cs="Arial"/>
          <w:sz w:val="20"/>
          <w:szCs w:val="20"/>
        </w:rPr>
        <w:t>2</w:t>
      </w:r>
      <w:r w:rsidR="00B83AE4">
        <w:rPr>
          <w:rFonts w:ascii="Arial" w:hAnsi="Arial" w:cs="Arial"/>
          <w:sz w:val="20"/>
          <w:szCs w:val="20"/>
        </w:rPr>
        <w:t>5</w:t>
      </w:r>
      <w:r w:rsidRPr="009020EC">
        <w:rPr>
          <w:rFonts w:ascii="Arial" w:hAnsi="Arial" w:cs="Arial"/>
          <w:sz w:val="20"/>
          <w:szCs w:val="20"/>
        </w:rPr>
        <w:t>.</w:t>
      </w:r>
      <w:r w:rsidR="009020EC">
        <w:rPr>
          <w:rFonts w:ascii="Arial" w:hAnsi="Arial" w:cs="Arial"/>
          <w:sz w:val="20"/>
          <w:szCs w:val="20"/>
        </w:rPr>
        <w:t xml:space="preserve"> </w:t>
      </w:r>
      <w:r w:rsidRPr="009020EC">
        <w:rPr>
          <w:rFonts w:ascii="Arial" w:hAnsi="Arial" w:cs="Arial"/>
          <w:sz w:val="20"/>
          <w:szCs w:val="20"/>
        </w:rPr>
        <w:t>7.</w:t>
      </w:r>
      <w:r w:rsidR="009020EC">
        <w:rPr>
          <w:rFonts w:ascii="Arial" w:hAnsi="Arial" w:cs="Arial"/>
          <w:sz w:val="20"/>
          <w:szCs w:val="20"/>
        </w:rPr>
        <w:t xml:space="preserve"> </w:t>
      </w:r>
      <w:r w:rsidRPr="009020EC">
        <w:rPr>
          <w:rFonts w:ascii="Arial" w:hAnsi="Arial" w:cs="Arial"/>
          <w:sz w:val="20"/>
          <w:szCs w:val="20"/>
        </w:rPr>
        <w:t xml:space="preserve">2025 pošljejo elektronsko sporočilo na e-naslov: </w:t>
      </w:r>
      <w:hyperlink r:id="rId11" w:history="1">
        <w:r w:rsidRPr="009020EC">
          <w:rPr>
            <w:rStyle w:val="Hiperpovezava"/>
            <w:rFonts w:ascii="Arial" w:hAnsi="Arial" w:cs="Arial"/>
            <w:sz w:val="20"/>
            <w:szCs w:val="20"/>
          </w:rPr>
          <w:t>gp.mope@gov.si</w:t>
        </w:r>
      </w:hyperlink>
      <w:r w:rsidRPr="009020EC">
        <w:rPr>
          <w:rFonts w:ascii="Arial" w:hAnsi="Arial" w:cs="Arial"/>
          <w:sz w:val="20"/>
          <w:szCs w:val="20"/>
        </w:rPr>
        <w:t xml:space="preserve"> in v vednost </w:t>
      </w:r>
      <w:hyperlink r:id="rId12" w:history="1">
        <w:r w:rsidRPr="009020EC">
          <w:rPr>
            <w:rStyle w:val="Hiperpovezava"/>
            <w:rFonts w:ascii="Arial" w:hAnsi="Arial" w:cs="Arial"/>
            <w:sz w:val="20"/>
            <w:szCs w:val="20"/>
          </w:rPr>
          <w:t>magda.lipovec@gov.si</w:t>
        </w:r>
      </w:hyperlink>
      <w:r w:rsidRPr="009020EC">
        <w:rPr>
          <w:rFonts w:ascii="Arial" w:hAnsi="Arial" w:cs="Arial"/>
          <w:sz w:val="20"/>
          <w:szCs w:val="20"/>
        </w:rPr>
        <w:t xml:space="preserve"> s pripisom v zadevo: Zahteva za ogled – Javno naročilo »Odstranitev odpadkov na lokaciji s </w:t>
      </w:r>
      <w:proofErr w:type="spellStart"/>
      <w:r w:rsidRPr="009020EC">
        <w:rPr>
          <w:rFonts w:ascii="Arial" w:hAnsi="Arial" w:cs="Arial"/>
          <w:sz w:val="20"/>
          <w:szCs w:val="20"/>
        </w:rPr>
        <w:t>parc</w:t>
      </w:r>
      <w:proofErr w:type="spellEnd"/>
      <w:r w:rsidRPr="009020EC">
        <w:rPr>
          <w:rFonts w:ascii="Arial" w:hAnsi="Arial" w:cs="Arial"/>
          <w:sz w:val="20"/>
          <w:szCs w:val="20"/>
        </w:rPr>
        <w:t xml:space="preserve">. št. 389 in 388/2 </w:t>
      </w:r>
      <w:proofErr w:type="spellStart"/>
      <w:r w:rsidRPr="009020EC">
        <w:rPr>
          <w:rFonts w:ascii="Arial" w:hAnsi="Arial" w:cs="Arial"/>
          <w:sz w:val="20"/>
          <w:szCs w:val="20"/>
        </w:rPr>
        <w:t>k.o</w:t>
      </w:r>
      <w:proofErr w:type="spellEnd"/>
      <w:r w:rsidRPr="009020EC">
        <w:rPr>
          <w:rFonts w:ascii="Arial" w:hAnsi="Arial" w:cs="Arial"/>
          <w:sz w:val="20"/>
          <w:szCs w:val="20"/>
        </w:rPr>
        <w:t xml:space="preserve">. 70 Skakovci« </w:t>
      </w:r>
      <w:r w:rsidR="009020EC">
        <w:rPr>
          <w:rFonts w:ascii="Arial" w:hAnsi="Arial" w:cs="Arial"/>
          <w:sz w:val="20"/>
          <w:szCs w:val="20"/>
        </w:rPr>
        <w:t>in</w:t>
      </w:r>
      <w:r w:rsidR="009020EC" w:rsidRPr="009020EC">
        <w:rPr>
          <w:rFonts w:ascii="Arial" w:hAnsi="Arial" w:cs="Arial"/>
          <w:sz w:val="20"/>
          <w:szCs w:val="20"/>
        </w:rPr>
        <w:t> </w:t>
      </w:r>
      <w:r w:rsidRPr="009020EC">
        <w:rPr>
          <w:rFonts w:ascii="Arial" w:hAnsi="Arial" w:cs="Arial"/>
          <w:sz w:val="20"/>
          <w:szCs w:val="20"/>
        </w:rPr>
        <w:t>sklic na zadevo št. 430-</w:t>
      </w:r>
      <w:r w:rsidR="009020EC">
        <w:rPr>
          <w:rFonts w:ascii="Arial" w:hAnsi="Arial" w:cs="Arial"/>
          <w:sz w:val="20"/>
          <w:szCs w:val="20"/>
        </w:rPr>
        <w:t>18</w:t>
      </w:r>
      <w:r w:rsidRPr="009020EC">
        <w:rPr>
          <w:rFonts w:ascii="Arial" w:hAnsi="Arial" w:cs="Arial"/>
          <w:sz w:val="20"/>
          <w:szCs w:val="20"/>
        </w:rPr>
        <w:t>/202</w:t>
      </w:r>
      <w:r w:rsidR="009020EC">
        <w:rPr>
          <w:rFonts w:ascii="Arial" w:hAnsi="Arial" w:cs="Arial"/>
          <w:sz w:val="20"/>
          <w:szCs w:val="20"/>
        </w:rPr>
        <w:t>5</w:t>
      </w:r>
      <w:r w:rsidRPr="009020EC">
        <w:rPr>
          <w:rFonts w:ascii="Arial" w:hAnsi="Arial" w:cs="Arial"/>
          <w:sz w:val="20"/>
          <w:szCs w:val="20"/>
        </w:rPr>
        <w:t>-</w:t>
      </w:r>
      <w:r w:rsidR="009020EC">
        <w:rPr>
          <w:rFonts w:ascii="Arial" w:hAnsi="Arial" w:cs="Arial"/>
          <w:sz w:val="20"/>
          <w:szCs w:val="20"/>
        </w:rPr>
        <w:t>2570</w:t>
      </w:r>
      <w:r w:rsidRPr="009020EC">
        <w:rPr>
          <w:rFonts w:ascii="Arial" w:hAnsi="Arial" w:cs="Arial"/>
          <w:sz w:val="20"/>
          <w:szCs w:val="20"/>
        </w:rPr>
        <w:t xml:space="preserve">. </w:t>
      </w:r>
    </w:p>
    <w:p w14:paraId="51FA2D40" w14:textId="77777777" w:rsidR="00F41F74" w:rsidRPr="00501FCF" w:rsidRDefault="00F41F74" w:rsidP="7F5DFAE6">
      <w:pPr>
        <w:widowControl w:val="0"/>
        <w:autoSpaceDE w:val="0"/>
        <w:autoSpaceDN w:val="0"/>
        <w:adjustRightInd w:val="0"/>
        <w:spacing w:line="260" w:lineRule="atLeast"/>
        <w:jc w:val="both"/>
        <w:rPr>
          <w:rFonts w:ascii="Arial" w:hAnsi="Arial" w:cs="Arial"/>
          <w:b/>
          <w:sz w:val="20"/>
          <w:szCs w:val="20"/>
        </w:rPr>
      </w:pPr>
    </w:p>
    <w:p w14:paraId="5ED956FF" w14:textId="2B84BE47" w:rsidR="008C09AA" w:rsidRPr="00501FCF" w:rsidRDefault="00DE0C9C" w:rsidP="7F5DFAE6">
      <w:pPr>
        <w:jc w:val="both"/>
        <w:rPr>
          <w:rFonts w:ascii="Arial" w:eastAsia="Calibri" w:hAnsi="Arial" w:cs="Arial"/>
          <w:b/>
          <w:sz w:val="20"/>
          <w:szCs w:val="20"/>
        </w:rPr>
      </w:pPr>
      <w:r w:rsidRPr="5BD2FF2F">
        <w:rPr>
          <w:rFonts w:ascii="Arial" w:eastAsia="Calibri" w:hAnsi="Arial" w:cs="Arial"/>
          <w:b/>
          <w:sz w:val="20"/>
          <w:szCs w:val="20"/>
        </w:rPr>
        <w:t xml:space="preserve">Limitirane vrednosti ponudbe: </w:t>
      </w:r>
    </w:p>
    <w:p w14:paraId="6690635F" w14:textId="77777777" w:rsidR="008C09AA" w:rsidRPr="00201BC3" w:rsidRDefault="008C09AA" w:rsidP="7F5DFAE6">
      <w:pPr>
        <w:jc w:val="both"/>
        <w:rPr>
          <w:rFonts w:ascii="Arial" w:eastAsia="Calibri" w:hAnsi="Arial" w:cs="Arial"/>
          <w:b/>
          <w:bCs/>
          <w:noProof/>
          <w:sz w:val="20"/>
          <w:szCs w:val="20"/>
        </w:rPr>
      </w:pPr>
    </w:p>
    <w:p w14:paraId="364D3BBE" w14:textId="23135359" w:rsidR="008C09AA" w:rsidRPr="006A078C" w:rsidRDefault="008C09AA" w:rsidP="7F5DFAE6">
      <w:pPr>
        <w:jc w:val="both"/>
        <w:rPr>
          <w:rFonts w:ascii="Arial" w:eastAsia="Calibri" w:hAnsi="Arial" w:cs="Arial"/>
          <w:sz w:val="20"/>
          <w:szCs w:val="20"/>
        </w:rPr>
      </w:pPr>
      <w:r w:rsidRPr="006A078C">
        <w:rPr>
          <w:rFonts w:ascii="Arial" w:eastAsia="Calibri" w:hAnsi="Arial" w:cs="Arial"/>
          <w:sz w:val="20"/>
          <w:szCs w:val="20"/>
        </w:rPr>
        <w:t xml:space="preserve">Skupna ponudbena vrednost je limitirana na </w:t>
      </w:r>
      <w:r w:rsidR="006A078C" w:rsidRPr="00F41F74">
        <w:rPr>
          <w:rFonts w:ascii="Arial" w:hAnsi="Arial" w:cs="Arial"/>
          <w:b/>
          <w:bCs/>
          <w:sz w:val="20"/>
          <w:szCs w:val="20"/>
        </w:rPr>
        <w:t>1.620.215,00</w:t>
      </w:r>
      <w:r w:rsidR="006A078C" w:rsidRPr="00F41F74">
        <w:rPr>
          <w:sz w:val="20"/>
          <w:szCs w:val="20"/>
        </w:rPr>
        <w:t xml:space="preserve"> </w:t>
      </w:r>
      <w:r w:rsidR="00006850" w:rsidRPr="00F41F74">
        <w:rPr>
          <w:rFonts w:ascii="Arial" w:eastAsia="Calibri" w:hAnsi="Arial" w:cs="Arial"/>
          <w:b/>
          <w:sz w:val="20"/>
          <w:szCs w:val="20"/>
        </w:rPr>
        <w:t>EUR</w:t>
      </w:r>
      <w:r w:rsidRPr="00F41F74">
        <w:rPr>
          <w:rFonts w:ascii="Arial" w:eastAsia="Calibri" w:hAnsi="Arial" w:cs="Arial"/>
          <w:b/>
          <w:sz w:val="20"/>
          <w:szCs w:val="20"/>
        </w:rPr>
        <w:t xml:space="preserve"> brez DDV</w:t>
      </w:r>
      <w:r w:rsidRPr="00F41F74">
        <w:rPr>
          <w:rFonts w:ascii="Arial" w:eastAsia="Calibri" w:hAnsi="Arial" w:cs="Arial"/>
          <w:sz w:val="20"/>
          <w:szCs w:val="20"/>
        </w:rPr>
        <w:t>,</w:t>
      </w:r>
      <w:r w:rsidRPr="006A078C">
        <w:rPr>
          <w:rFonts w:ascii="Arial" w:eastAsia="Calibri" w:hAnsi="Arial" w:cs="Arial"/>
          <w:sz w:val="20"/>
          <w:szCs w:val="20"/>
        </w:rPr>
        <w:t xml:space="preserve"> kar je vezano na zagotovljena sredstva naročnika. Ponudbe, ki bodo presegle to vrednost, bodo izločene kot nedopustne. </w:t>
      </w:r>
    </w:p>
    <w:p w14:paraId="7DB0E8E9" w14:textId="77777777" w:rsidR="0098609F" w:rsidRPr="00232977" w:rsidRDefault="0098609F" w:rsidP="7F5DFAE6">
      <w:pPr>
        <w:jc w:val="both"/>
        <w:rPr>
          <w:rFonts w:ascii="Arial" w:eastAsia="Calibri" w:hAnsi="Arial" w:cs="Arial"/>
          <w:sz w:val="20"/>
          <w:szCs w:val="20"/>
        </w:rPr>
      </w:pPr>
    </w:p>
    <w:bookmarkEnd w:id="0"/>
    <w:bookmarkEnd w:id="1"/>
    <w:p w14:paraId="074F1015" w14:textId="08216D48" w:rsidR="00874E15" w:rsidRPr="00501FCF" w:rsidRDefault="00874E15" w:rsidP="7F5DFAE6">
      <w:pPr>
        <w:keepNext/>
        <w:spacing w:line="260" w:lineRule="atLeast"/>
        <w:jc w:val="both"/>
        <w:outlineLvl w:val="1"/>
        <w:rPr>
          <w:rFonts w:ascii="Arial" w:hAnsi="Arial" w:cs="Arial"/>
          <w:b/>
          <w:sz w:val="20"/>
          <w:szCs w:val="20"/>
        </w:rPr>
      </w:pPr>
      <w:r w:rsidRPr="5BD2FF2F">
        <w:rPr>
          <w:rFonts w:ascii="Arial" w:hAnsi="Arial" w:cs="Arial"/>
          <w:b/>
          <w:sz w:val="20"/>
          <w:szCs w:val="20"/>
        </w:rPr>
        <w:t>Elektronska predložitev ponudb</w:t>
      </w:r>
    </w:p>
    <w:p w14:paraId="60D1699C" w14:textId="77777777" w:rsidR="00EE006E" w:rsidRPr="00501FCF" w:rsidRDefault="00EE006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Ponudniki morajo ponudbe predložiti v informacijski sistem e-JN (v nadaljevanju: sistem e-JN) na spletnem naslovu </w:t>
      </w:r>
      <w:hyperlink r:id="rId13">
        <w:r w:rsidRPr="5BD2FF2F">
          <w:rPr>
            <w:rFonts w:ascii="Arial" w:eastAsia="Calibri" w:hAnsi="Arial"/>
            <w:sz w:val="20"/>
            <w:szCs w:val="20"/>
          </w:rPr>
          <w:t>https://ejn.gov.si</w:t>
        </w:r>
      </w:hyperlink>
      <w:r w:rsidRPr="5BD2FF2F">
        <w:rPr>
          <w:rFonts w:ascii="Arial" w:eastAsia="Calibri" w:hAnsi="Arial" w:cs="Arial"/>
          <w:sz w:val="20"/>
          <w:szCs w:val="20"/>
        </w:rPr>
        <w:t xml:space="preserve">, v skladu s točko 4 dokumenta Navodila za uporabo informacijskega sistema e-JN: PONUDNIKI, ki je del te razpisne dokumentacije in objavljen na spletnem naslovu </w:t>
      </w:r>
      <w:hyperlink r:id="rId14">
        <w:r w:rsidRPr="5BD2FF2F">
          <w:rPr>
            <w:rFonts w:ascii="Arial" w:eastAsia="Calibri" w:hAnsi="Arial"/>
            <w:sz w:val="20"/>
            <w:szCs w:val="20"/>
          </w:rPr>
          <w:t>https://ejn.gov.si</w:t>
        </w:r>
      </w:hyperlink>
      <w:r w:rsidRPr="5BD2FF2F">
        <w:rPr>
          <w:rFonts w:ascii="Arial" w:eastAsia="Calibri" w:hAnsi="Arial" w:cs="Arial"/>
          <w:sz w:val="20"/>
          <w:szCs w:val="20"/>
        </w:rPr>
        <w:t>.</w:t>
      </w:r>
    </w:p>
    <w:p w14:paraId="56FD5632" w14:textId="77777777" w:rsidR="00237744" w:rsidRPr="00232977" w:rsidRDefault="00237744" w:rsidP="7F5DFAE6">
      <w:pPr>
        <w:spacing w:line="260" w:lineRule="atLeast"/>
        <w:jc w:val="both"/>
        <w:rPr>
          <w:rFonts w:ascii="Arial" w:eastAsia="Calibri" w:hAnsi="Arial" w:cs="Arial"/>
          <w:sz w:val="20"/>
          <w:szCs w:val="20"/>
          <w:lang w:eastAsia="en-US"/>
        </w:rPr>
      </w:pPr>
    </w:p>
    <w:p w14:paraId="4FE08DC3"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Ponudnik se mora pred oddajo ponudbe registrirati na spletnem naslovu </w:t>
      </w:r>
      <w:hyperlink r:id="rId15">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 v skladu z Navodili za uporabo e-JN. Če je ponudnik že registriran v informacijski sistem e-JN, se v aplikacijo prijavi na istem naslovu.</w:t>
      </w:r>
    </w:p>
    <w:p w14:paraId="74AB4442" w14:textId="77777777" w:rsidR="00237744" w:rsidRPr="00232977" w:rsidRDefault="00237744" w:rsidP="7F5DFAE6">
      <w:pPr>
        <w:spacing w:line="260" w:lineRule="atLeast"/>
        <w:jc w:val="both"/>
        <w:rPr>
          <w:rFonts w:ascii="Arial" w:eastAsia="Calibri" w:hAnsi="Arial" w:cs="Arial"/>
          <w:sz w:val="20"/>
          <w:szCs w:val="20"/>
          <w:lang w:eastAsia="en-US"/>
        </w:rPr>
      </w:pPr>
    </w:p>
    <w:p w14:paraId="696690AF"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232977" w:rsidRDefault="00237744" w:rsidP="7F5DFAE6">
      <w:pPr>
        <w:spacing w:line="260" w:lineRule="atLeast"/>
        <w:jc w:val="both"/>
        <w:rPr>
          <w:rFonts w:ascii="Arial" w:eastAsia="Calibri" w:hAnsi="Arial" w:cs="Arial"/>
          <w:sz w:val="20"/>
          <w:szCs w:val="20"/>
          <w:lang w:eastAsia="en-US"/>
        </w:rPr>
      </w:pPr>
    </w:p>
    <w:p w14:paraId="328F81CC" w14:textId="385F0E62"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Ponudba se šteje za pravočasno oddano, če jo naročnik prejme preko sistema e-JN </w:t>
      </w:r>
      <w:r w:rsidRPr="5BD2FF2F">
        <w:rPr>
          <w:rFonts w:ascii="Arial" w:eastAsia="Calibri" w:hAnsi="Arial" w:cs="Arial"/>
          <w:sz w:val="20"/>
          <w:szCs w:val="20"/>
          <w:u w:val="single"/>
        </w:rPr>
        <w:t xml:space="preserve">https://ejn.gov.si </w:t>
      </w:r>
      <w:r w:rsidRPr="5BD2FF2F">
        <w:rPr>
          <w:rFonts w:ascii="Arial" w:eastAsia="Calibri" w:hAnsi="Arial" w:cs="Arial"/>
          <w:sz w:val="20"/>
          <w:szCs w:val="20"/>
        </w:rPr>
        <w:t>najkasneje</w:t>
      </w:r>
      <w:r w:rsidR="000F3D07" w:rsidRPr="5BD2FF2F">
        <w:rPr>
          <w:rFonts w:ascii="Arial" w:eastAsia="Calibri" w:hAnsi="Arial" w:cs="Arial"/>
          <w:sz w:val="20"/>
          <w:szCs w:val="20"/>
        </w:rPr>
        <w:t xml:space="preserve"> do dneva in ure, kot je to določeno v obvestilu o naročilu, objavljenem na portalu javnih naročil</w:t>
      </w:r>
      <w:r w:rsidRPr="5BD2FF2F">
        <w:rPr>
          <w:rFonts w:ascii="Arial" w:eastAsia="Calibri" w:hAnsi="Arial" w:cs="Arial"/>
          <w:b/>
          <w:sz w:val="20"/>
          <w:szCs w:val="20"/>
        </w:rPr>
        <w:t>.</w:t>
      </w:r>
      <w:r w:rsidRPr="5BD2FF2F">
        <w:rPr>
          <w:rFonts w:ascii="Arial" w:eastAsia="Calibri" w:hAnsi="Arial" w:cs="Arial"/>
          <w:sz w:val="20"/>
          <w:szCs w:val="20"/>
        </w:rPr>
        <w:t xml:space="preserve"> Za oddano ponudbo se šteje ponudba, ki je v informacijskem sistemu e-JN označena s statusom »ODDANO«.</w:t>
      </w:r>
    </w:p>
    <w:p w14:paraId="46733A1D" w14:textId="77777777" w:rsidR="00C514E5" w:rsidRPr="00232977" w:rsidRDefault="00C514E5" w:rsidP="7F5DFAE6">
      <w:pPr>
        <w:spacing w:line="260" w:lineRule="atLeast"/>
        <w:jc w:val="both"/>
        <w:rPr>
          <w:rFonts w:ascii="Arial" w:eastAsia="Calibri" w:hAnsi="Arial" w:cs="Arial"/>
          <w:sz w:val="20"/>
          <w:szCs w:val="20"/>
          <w:lang w:eastAsia="en-US"/>
        </w:rPr>
      </w:pPr>
    </w:p>
    <w:p w14:paraId="4D893D8E"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232977" w:rsidRDefault="00967E7E" w:rsidP="7F5DFAE6">
      <w:pPr>
        <w:spacing w:line="260" w:lineRule="atLeast"/>
        <w:jc w:val="both"/>
        <w:rPr>
          <w:rFonts w:ascii="Arial" w:eastAsia="Calibri" w:hAnsi="Arial" w:cs="Arial"/>
          <w:sz w:val="20"/>
          <w:szCs w:val="20"/>
          <w:lang w:eastAsia="en-US"/>
        </w:rPr>
      </w:pPr>
    </w:p>
    <w:p w14:paraId="250B5451" w14:textId="57522219"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Po preteku roka za predložitev ponudb ponudbe ne bo več mogoče oddati.</w:t>
      </w:r>
    </w:p>
    <w:p w14:paraId="3EAE7833" w14:textId="77777777" w:rsidR="00237744" w:rsidRPr="00232977" w:rsidRDefault="00237744" w:rsidP="7F5DFAE6">
      <w:pPr>
        <w:spacing w:line="260" w:lineRule="atLeast"/>
        <w:jc w:val="both"/>
        <w:rPr>
          <w:rFonts w:ascii="Arial" w:eastAsia="Calibri" w:hAnsi="Arial" w:cs="Arial"/>
          <w:sz w:val="20"/>
          <w:szCs w:val="20"/>
          <w:lang w:eastAsia="en-US"/>
        </w:rPr>
      </w:pPr>
    </w:p>
    <w:p w14:paraId="46460F06" w14:textId="5DF652BD" w:rsidR="00237744" w:rsidRPr="00501FCF" w:rsidRDefault="00237744" w:rsidP="7F5DFAE6">
      <w:pPr>
        <w:spacing w:line="260" w:lineRule="atLeast"/>
        <w:jc w:val="both"/>
        <w:rPr>
          <w:rFonts w:ascii="Arial" w:eastAsia="Calibri" w:hAnsi="Arial" w:cs="Arial"/>
          <w:i/>
          <w:sz w:val="20"/>
          <w:szCs w:val="20"/>
          <w:lang w:eastAsia="en-US"/>
        </w:rPr>
      </w:pPr>
      <w:r w:rsidRPr="5BD2FF2F">
        <w:rPr>
          <w:rFonts w:ascii="Arial" w:eastAsia="Calibri" w:hAnsi="Arial" w:cs="Arial"/>
          <w:sz w:val="20"/>
          <w:szCs w:val="20"/>
        </w:rPr>
        <w:t>Dostop do povezave za oddajo elektronske ponudbe v tem postopku javnega naročila je na povezav</w:t>
      </w:r>
      <w:r w:rsidR="004275AF" w:rsidRPr="5BD2FF2F">
        <w:rPr>
          <w:rFonts w:ascii="Arial" w:eastAsia="Calibri" w:hAnsi="Arial" w:cs="Arial"/>
          <w:sz w:val="20"/>
          <w:szCs w:val="20"/>
        </w:rPr>
        <w:t>i, ki je navedena v poglavju B.5</w:t>
      </w:r>
      <w:r w:rsidRPr="5BD2FF2F">
        <w:rPr>
          <w:rFonts w:ascii="Arial" w:eastAsia="Calibri" w:hAnsi="Arial" w:cs="Arial"/>
          <w:sz w:val="20"/>
          <w:szCs w:val="20"/>
        </w:rPr>
        <w:t xml:space="preserve"> </w:t>
      </w:r>
      <w:r w:rsidR="00F62815" w:rsidRPr="5BD2FF2F">
        <w:rPr>
          <w:rFonts w:ascii="Arial" w:eastAsia="Calibri" w:hAnsi="Arial" w:cs="Arial"/>
          <w:sz w:val="20"/>
          <w:szCs w:val="20"/>
        </w:rPr>
        <w:t>Elektronska predložitev</w:t>
      </w:r>
      <w:r w:rsidRPr="5BD2FF2F">
        <w:rPr>
          <w:rFonts w:ascii="Arial" w:eastAsia="Calibri" w:hAnsi="Arial" w:cs="Arial"/>
          <w:sz w:val="20"/>
          <w:szCs w:val="20"/>
        </w:rPr>
        <w:t xml:space="preserve"> v okviru objave na portalu enarocanje.si.</w:t>
      </w:r>
    </w:p>
    <w:p w14:paraId="08BB327F" w14:textId="77777777" w:rsidR="00237744" w:rsidRPr="00232977" w:rsidRDefault="00237744" w:rsidP="7F5DFAE6">
      <w:pPr>
        <w:spacing w:line="260" w:lineRule="atLeast"/>
        <w:rPr>
          <w:rFonts w:ascii="Arial" w:hAnsi="Arial" w:cs="Arial"/>
          <w:sz w:val="20"/>
          <w:szCs w:val="20"/>
        </w:rPr>
      </w:pPr>
    </w:p>
    <w:p w14:paraId="108CF966"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 bo obravnaval samo ponudbe, ki bodo oddane v sistemu e-JN.</w:t>
      </w:r>
    </w:p>
    <w:p w14:paraId="0B486792" w14:textId="77777777" w:rsidR="00874E15" w:rsidRPr="00232977" w:rsidRDefault="00874E15" w:rsidP="7F5DFAE6">
      <w:pPr>
        <w:spacing w:line="260" w:lineRule="atLeast"/>
        <w:rPr>
          <w:rFonts w:ascii="Arial" w:hAnsi="Arial" w:cs="Arial"/>
          <w:sz w:val="20"/>
          <w:szCs w:val="20"/>
        </w:rPr>
      </w:pPr>
    </w:p>
    <w:p w14:paraId="73B9F147" w14:textId="77777777" w:rsidR="00874E15" w:rsidRPr="00501FCF" w:rsidRDefault="00874E15" w:rsidP="7F5DFAE6">
      <w:pPr>
        <w:keepNext/>
        <w:keepLines/>
        <w:spacing w:line="260" w:lineRule="atLeast"/>
        <w:ind w:hanging="357"/>
        <w:jc w:val="both"/>
        <w:outlineLvl w:val="2"/>
        <w:rPr>
          <w:rFonts w:ascii="Arial" w:hAnsi="Arial"/>
          <w:b/>
          <w:sz w:val="20"/>
          <w:szCs w:val="20"/>
          <w:lang w:eastAsia="en-US"/>
        </w:rPr>
      </w:pPr>
      <w:bookmarkStart w:id="3" w:name="_Toc509692032"/>
      <w:r w:rsidRPr="5BD2FF2F">
        <w:rPr>
          <w:rFonts w:ascii="Arial" w:hAnsi="Arial"/>
          <w:b/>
          <w:sz w:val="20"/>
          <w:szCs w:val="20"/>
        </w:rPr>
        <w:t xml:space="preserve">      Priprava in oddaja ponudbe v sistemu e-JN</w:t>
      </w:r>
      <w:bookmarkEnd w:id="3"/>
    </w:p>
    <w:p w14:paraId="3F6A1532" w14:textId="24AEABC0" w:rsidR="00874E15" w:rsidRPr="00501FCF" w:rsidRDefault="00874E15" w:rsidP="7F5DFAE6">
      <w:pPr>
        <w:spacing w:line="260" w:lineRule="atLeast"/>
        <w:jc w:val="both"/>
        <w:rPr>
          <w:rFonts w:ascii="Arial" w:eastAsia="Calibri" w:hAnsi="Arial" w:cs="Arial"/>
          <w:sz w:val="20"/>
          <w:szCs w:val="20"/>
        </w:rPr>
      </w:pPr>
      <w:r w:rsidRPr="5BD2FF2F">
        <w:rPr>
          <w:rFonts w:ascii="Arial" w:eastAsia="Calibri" w:hAnsi="Arial"/>
          <w:sz w:val="20"/>
          <w:szCs w:val="20"/>
        </w:rPr>
        <w:t xml:space="preserve">Ponudnik </w:t>
      </w:r>
      <w:r w:rsidR="00B332E0" w:rsidRPr="5BD2FF2F">
        <w:rPr>
          <w:rFonts w:ascii="Arial" w:eastAsia="Calibri" w:hAnsi="Arial"/>
          <w:sz w:val="20"/>
          <w:szCs w:val="20"/>
        </w:rPr>
        <w:t xml:space="preserve">odda </w:t>
      </w:r>
      <w:r w:rsidRPr="5BD2FF2F">
        <w:rPr>
          <w:rFonts w:ascii="Arial" w:eastAsia="Calibri" w:hAnsi="Arial"/>
          <w:sz w:val="20"/>
          <w:szCs w:val="20"/>
        </w:rPr>
        <w:t>ponudbeno dokumentacijo na način, da po registraciji oziroma prijavi v sistem e</w:t>
      </w:r>
      <w:r w:rsidR="008758B4">
        <w:rPr>
          <w:rFonts w:ascii="Arial" w:eastAsia="Calibri" w:hAnsi="Arial"/>
          <w:sz w:val="20"/>
          <w:szCs w:val="20"/>
        </w:rPr>
        <w:t>-</w:t>
      </w:r>
      <w:r w:rsidRPr="5BD2FF2F">
        <w:rPr>
          <w:rFonts w:ascii="Arial" w:eastAsia="Calibri" w:hAnsi="Arial"/>
          <w:sz w:val="20"/>
          <w:szCs w:val="20"/>
        </w:rPr>
        <w:t xml:space="preserve">JN na naslovu: </w:t>
      </w:r>
      <w:hyperlink r:id="rId16">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232977" w:rsidRDefault="00441E67" w:rsidP="7F5DFAE6">
      <w:pPr>
        <w:spacing w:line="260" w:lineRule="atLeast"/>
        <w:jc w:val="both"/>
        <w:rPr>
          <w:rFonts w:ascii="Arial" w:eastAsia="Calibri" w:hAnsi="Arial" w:cs="Arial"/>
          <w:sz w:val="20"/>
          <w:szCs w:val="20"/>
        </w:rPr>
      </w:pPr>
    </w:p>
    <w:p w14:paraId="3F96D2A7" w14:textId="03347E4B" w:rsidR="00464279" w:rsidRPr="00501FCF" w:rsidRDefault="00B332E0"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Če</w:t>
      </w:r>
      <w:r w:rsidR="00464279" w:rsidRPr="5BD2FF2F">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232977" w:rsidRDefault="00441E67" w:rsidP="7F5DFAE6">
      <w:pPr>
        <w:spacing w:line="260" w:lineRule="atLeast"/>
        <w:jc w:val="both"/>
        <w:rPr>
          <w:rFonts w:ascii="Arial" w:eastAsia="Calibri" w:hAnsi="Arial"/>
          <w:sz w:val="20"/>
          <w:szCs w:val="20"/>
          <w:lang w:eastAsia="en-US"/>
        </w:rPr>
      </w:pPr>
    </w:p>
    <w:p w14:paraId="0C04C9FD" w14:textId="77777777" w:rsidR="00874E15" w:rsidRPr="00501FCF" w:rsidRDefault="00874E1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lastRenderedPageBreak/>
        <w:t xml:space="preserve">Podrobna navodila v zvezi z načinom priprave in oddaje ponudbe so navedena v Navodilih za uporabo e-JN, ki so objavljena na spletnem naslovu </w:t>
      </w:r>
      <w:hyperlink r:id="rId17">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w:t>
      </w:r>
    </w:p>
    <w:p w14:paraId="2EC59ECA" w14:textId="77777777" w:rsidR="00874E15" w:rsidRPr="00232977" w:rsidRDefault="00874E15" w:rsidP="7F5DFAE6">
      <w:pPr>
        <w:spacing w:line="260" w:lineRule="atLeast"/>
        <w:jc w:val="both"/>
        <w:rPr>
          <w:rFonts w:ascii="Arial" w:eastAsia="Calibri" w:hAnsi="Arial" w:cs="Arial"/>
          <w:sz w:val="20"/>
          <w:szCs w:val="20"/>
          <w:lang w:eastAsia="en-US"/>
        </w:rPr>
      </w:pPr>
    </w:p>
    <w:p w14:paraId="6E6987D8" w14:textId="77777777" w:rsidR="00874E15" w:rsidRPr="00501FCF" w:rsidRDefault="00874E1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Naročnik bo obravnaval samo ponudbe, ki bodo oddane v sistemu e-JN. </w:t>
      </w:r>
    </w:p>
    <w:p w14:paraId="618D48DA" w14:textId="77777777" w:rsidR="00EC6004" w:rsidRPr="00232977" w:rsidRDefault="00EC6004" w:rsidP="7F5DFAE6">
      <w:pPr>
        <w:spacing w:line="260" w:lineRule="atLeast"/>
        <w:jc w:val="both"/>
        <w:rPr>
          <w:rFonts w:ascii="Arial" w:hAnsi="Arial" w:cs="Arial"/>
          <w:sz w:val="20"/>
          <w:szCs w:val="20"/>
          <w:lang w:eastAsia="en-US"/>
        </w:rPr>
      </w:pPr>
    </w:p>
    <w:p w14:paraId="0430B5E1" w14:textId="77777777" w:rsidR="00874E15" w:rsidRPr="00501FCF" w:rsidRDefault="00874E15" w:rsidP="7F5DFAE6">
      <w:pPr>
        <w:keepNext/>
        <w:spacing w:line="260" w:lineRule="atLeast"/>
        <w:jc w:val="both"/>
        <w:outlineLvl w:val="1"/>
        <w:rPr>
          <w:rFonts w:ascii="Arial" w:hAnsi="Arial" w:cs="Arial"/>
          <w:b/>
          <w:sz w:val="20"/>
          <w:szCs w:val="20"/>
        </w:rPr>
      </w:pPr>
      <w:r w:rsidRPr="5BD2FF2F">
        <w:rPr>
          <w:rFonts w:ascii="Arial" w:hAnsi="Arial" w:cs="Arial"/>
          <w:b/>
          <w:sz w:val="20"/>
          <w:szCs w:val="20"/>
        </w:rPr>
        <w:t xml:space="preserve">Odpiranje ponudb </w:t>
      </w:r>
    </w:p>
    <w:p w14:paraId="5BBE34AE" w14:textId="5B2901E6" w:rsidR="00874E15" w:rsidRPr="00501FCF" w:rsidRDefault="00874E15"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Odpiranje ponudb bo potekalo avtomatično v informacijskem sistemu e-JN </w:t>
      </w:r>
      <w:r w:rsidR="000F3D07" w:rsidRPr="5BD2FF2F">
        <w:rPr>
          <w:rFonts w:ascii="Arial" w:eastAsia="Calibri" w:hAnsi="Arial" w:cs="Arial"/>
          <w:sz w:val="20"/>
          <w:szCs w:val="20"/>
        </w:rPr>
        <w:t xml:space="preserve">na spletnem naslovu </w:t>
      </w:r>
      <w:hyperlink r:id="rId18">
        <w:r w:rsidR="000F3D07" w:rsidRPr="5BD2FF2F">
          <w:rPr>
            <w:rStyle w:val="Hiperpovezava"/>
            <w:rFonts w:ascii="Arial" w:eastAsia="Calibri" w:hAnsi="Arial" w:cs="Arial"/>
            <w:color w:val="auto"/>
            <w:sz w:val="20"/>
            <w:szCs w:val="20"/>
          </w:rPr>
          <w:t>https://ejn.gov.si</w:t>
        </w:r>
      </w:hyperlink>
      <w:r w:rsidR="000F3D07" w:rsidRPr="5BD2FF2F">
        <w:rPr>
          <w:rFonts w:ascii="Arial" w:eastAsia="Calibri" w:hAnsi="Arial" w:cs="Arial"/>
          <w:sz w:val="20"/>
          <w:szCs w:val="20"/>
        </w:rPr>
        <w:t xml:space="preserve">  na dan in uro, kot je to določeno v obvestilu o naročilu, objavljenem na portalu javnih naročil. </w:t>
      </w:r>
    </w:p>
    <w:p w14:paraId="2AF7DD0A" w14:textId="77777777" w:rsidR="00874E15" w:rsidRPr="00232977" w:rsidRDefault="00874E15" w:rsidP="7F5DFAE6">
      <w:pPr>
        <w:spacing w:line="260" w:lineRule="atLeast"/>
        <w:jc w:val="both"/>
        <w:rPr>
          <w:rFonts w:ascii="Arial" w:eastAsia="Calibri" w:hAnsi="Arial" w:cs="Arial"/>
          <w:sz w:val="20"/>
          <w:szCs w:val="20"/>
          <w:lang w:eastAsia="en-US"/>
        </w:rPr>
      </w:pPr>
    </w:p>
    <w:p w14:paraId="624046DE" w14:textId="77777777" w:rsidR="000029A5" w:rsidRPr="00501FCF" w:rsidRDefault="000029A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3B0DE4" w14:textId="77777777" w:rsidR="00042290" w:rsidRPr="00201BC3" w:rsidRDefault="00042290" w:rsidP="7F5DFAE6">
      <w:pPr>
        <w:spacing w:line="260" w:lineRule="atLeast"/>
        <w:rPr>
          <w:rFonts w:ascii="Arial" w:hAnsi="Arial"/>
          <w:b/>
          <w:bCs/>
          <w:noProof/>
          <w:sz w:val="20"/>
          <w:szCs w:val="20"/>
          <w:lang w:eastAsia="en-US"/>
        </w:rPr>
      </w:pPr>
    </w:p>
    <w:p w14:paraId="7C76A64A" w14:textId="77777777" w:rsidR="00463C3E" w:rsidRPr="00201BC3" w:rsidRDefault="00463C3E" w:rsidP="7F5DFAE6">
      <w:pPr>
        <w:spacing w:line="260" w:lineRule="atLeast"/>
        <w:rPr>
          <w:rFonts w:ascii="Arial" w:hAnsi="Arial"/>
          <w:b/>
          <w:bCs/>
          <w:noProof/>
          <w:sz w:val="20"/>
          <w:szCs w:val="20"/>
          <w:lang w:eastAsia="en-US"/>
        </w:rPr>
      </w:pPr>
    </w:p>
    <w:p w14:paraId="6ED6587F" w14:textId="0C72FF7A" w:rsidR="003B1710" w:rsidRPr="00501FCF" w:rsidRDefault="0075039D" w:rsidP="7F5DFAE6">
      <w:pPr>
        <w:spacing w:line="260" w:lineRule="atLeast"/>
        <w:rPr>
          <w:rFonts w:ascii="Arial" w:hAnsi="Arial"/>
          <w:sz w:val="20"/>
          <w:szCs w:val="20"/>
          <w:lang w:eastAsia="en-US"/>
        </w:rPr>
      </w:pPr>
      <w:r w:rsidRPr="5BD2FF2F">
        <w:rPr>
          <w:rFonts w:ascii="Arial" w:hAnsi="Arial"/>
          <w:sz w:val="20"/>
          <w:szCs w:val="20"/>
        </w:rPr>
        <w:t xml:space="preserve">                                     </w:t>
      </w:r>
      <w:r w:rsidR="003B1710" w:rsidRPr="5BD2FF2F">
        <w:rPr>
          <w:rFonts w:ascii="Arial" w:hAnsi="Arial"/>
          <w:sz w:val="20"/>
          <w:szCs w:val="20"/>
        </w:rPr>
        <w:t xml:space="preserve">                                         </w:t>
      </w:r>
      <w:r w:rsidR="003835B1" w:rsidRPr="5BD2FF2F">
        <w:rPr>
          <w:rFonts w:ascii="Arial" w:hAnsi="Arial"/>
          <w:sz w:val="20"/>
          <w:szCs w:val="20"/>
        </w:rPr>
        <w:t xml:space="preserve">                             </w:t>
      </w:r>
      <w:r w:rsidR="00B9288A" w:rsidRPr="5BD2FF2F">
        <w:rPr>
          <w:rFonts w:ascii="Arial" w:hAnsi="Arial"/>
          <w:sz w:val="20"/>
          <w:szCs w:val="20"/>
        </w:rPr>
        <w:t xml:space="preserve">     </w:t>
      </w:r>
      <w:r w:rsidR="005337E5" w:rsidRPr="5BD2FF2F">
        <w:rPr>
          <w:rFonts w:ascii="Arial" w:hAnsi="Arial"/>
          <w:sz w:val="20"/>
          <w:szCs w:val="20"/>
        </w:rPr>
        <w:t xml:space="preserve">mag. </w:t>
      </w:r>
      <w:r w:rsidR="006060E4" w:rsidRPr="5BD2FF2F">
        <w:rPr>
          <w:rFonts w:ascii="Arial" w:hAnsi="Arial"/>
          <w:sz w:val="20"/>
          <w:szCs w:val="20"/>
        </w:rPr>
        <w:t>Bojan K</w:t>
      </w:r>
      <w:r w:rsidR="00701408" w:rsidRPr="5BD2FF2F">
        <w:rPr>
          <w:rFonts w:ascii="Arial" w:hAnsi="Arial"/>
          <w:sz w:val="20"/>
          <w:szCs w:val="20"/>
        </w:rPr>
        <w:t>umer</w:t>
      </w:r>
    </w:p>
    <w:p w14:paraId="300DE478" w14:textId="73909222" w:rsidR="00FD0C9C" w:rsidRPr="00501FCF" w:rsidRDefault="008A350C" w:rsidP="7F5DFAE6">
      <w:pPr>
        <w:spacing w:line="260" w:lineRule="atLeast"/>
        <w:rPr>
          <w:rFonts w:ascii="Arial" w:hAnsi="Arial" w:cs="Arial"/>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5BD2FF2F">
        <w:rPr>
          <w:rFonts w:ascii="Arial" w:hAnsi="Arial" w:cs="Arial"/>
          <w:sz w:val="20"/>
          <w:szCs w:val="20"/>
        </w:rPr>
        <w:t xml:space="preserve">                                                                                                                      </w:t>
      </w:r>
      <w:r w:rsidR="005337E5" w:rsidRPr="5BD2FF2F">
        <w:rPr>
          <w:rFonts w:ascii="Arial" w:hAnsi="Arial" w:cs="Arial"/>
          <w:sz w:val="20"/>
          <w:szCs w:val="20"/>
        </w:rPr>
        <w:t xml:space="preserve">   </w:t>
      </w:r>
      <w:r w:rsidR="00701408" w:rsidRPr="5BD2FF2F">
        <w:rPr>
          <w:rFonts w:ascii="Arial" w:hAnsi="Arial" w:cs="Arial"/>
          <w:sz w:val="20"/>
          <w:szCs w:val="20"/>
        </w:rPr>
        <w:t>MINISTER</w:t>
      </w:r>
    </w:p>
    <w:p w14:paraId="2B047A2A" w14:textId="77777777" w:rsidR="00042290" w:rsidRPr="00232977" w:rsidRDefault="00042290" w:rsidP="7F5DFAE6">
      <w:pPr>
        <w:spacing w:line="260" w:lineRule="atLeast"/>
        <w:rPr>
          <w:rFonts w:ascii="Arial" w:hAnsi="Arial" w:cs="Arial"/>
          <w:sz w:val="20"/>
          <w:szCs w:val="20"/>
          <w:lang w:eastAsia="en-US"/>
        </w:rPr>
      </w:pPr>
    </w:p>
    <w:p w14:paraId="504C8A64" w14:textId="77777777" w:rsidR="000029A5" w:rsidRPr="00232977" w:rsidRDefault="000029A5" w:rsidP="7F5DFAE6">
      <w:pPr>
        <w:spacing w:line="260" w:lineRule="atLeast"/>
        <w:rPr>
          <w:rFonts w:ascii="Arial" w:hAnsi="Arial" w:cs="Arial"/>
          <w:sz w:val="20"/>
          <w:szCs w:val="20"/>
          <w:lang w:eastAsia="en-US"/>
        </w:rPr>
      </w:pPr>
    </w:p>
    <w:p w14:paraId="1A2D9873" w14:textId="77777777" w:rsidR="000029A5" w:rsidRPr="00232977" w:rsidRDefault="000029A5" w:rsidP="7F5DFAE6">
      <w:pPr>
        <w:spacing w:line="260" w:lineRule="atLeast"/>
        <w:rPr>
          <w:rFonts w:ascii="Arial" w:hAnsi="Arial" w:cs="Arial"/>
          <w:sz w:val="20"/>
          <w:szCs w:val="20"/>
          <w:lang w:eastAsia="en-US"/>
        </w:rPr>
      </w:pPr>
    </w:p>
    <w:p w14:paraId="090C90E8" w14:textId="77777777" w:rsidR="000029A5" w:rsidRPr="00232977" w:rsidRDefault="000029A5" w:rsidP="7F5DFAE6">
      <w:pPr>
        <w:spacing w:line="260" w:lineRule="atLeast"/>
        <w:rPr>
          <w:rFonts w:ascii="Arial" w:hAnsi="Arial" w:cs="Arial"/>
          <w:sz w:val="20"/>
          <w:szCs w:val="20"/>
          <w:lang w:eastAsia="en-US"/>
        </w:rPr>
      </w:pPr>
    </w:p>
    <w:p w14:paraId="560608C1" w14:textId="77777777" w:rsidR="000029A5" w:rsidRPr="00232977" w:rsidRDefault="000029A5" w:rsidP="7F5DFAE6">
      <w:pPr>
        <w:spacing w:line="260" w:lineRule="atLeast"/>
        <w:rPr>
          <w:rFonts w:ascii="Arial" w:hAnsi="Arial" w:cs="Arial"/>
          <w:sz w:val="20"/>
          <w:szCs w:val="20"/>
          <w:lang w:eastAsia="en-US"/>
        </w:rPr>
      </w:pPr>
    </w:p>
    <w:p w14:paraId="24BBAA3E" w14:textId="77777777" w:rsidR="000029A5" w:rsidRPr="00232977" w:rsidRDefault="000029A5" w:rsidP="7F5DFAE6">
      <w:pPr>
        <w:spacing w:line="260" w:lineRule="atLeast"/>
        <w:rPr>
          <w:rFonts w:ascii="Arial" w:hAnsi="Arial" w:cs="Arial"/>
          <w:sz w:val="20"/>
          <w:szCs w:val="20"/>
          <w:lang w:eastAsia="en-US"/>
        </w:rPr>
      </w:pPr>
    </w:p>
    <w:p w14:paraId="743E9C21" w14:textId="77777777" w:rsidR="000029A5" w:rsidRPr="00232977" w:rsidRDefault="000029A5" w:rsidP="7F5DFAE6">
      <w:pPr>
        <w:spacing w:line="260" w:lineRule="atLeast"/>
        <w:rPr>
          <w:rFonts w:ascii="Arial" w:hAnsi="Arial" w:cs="Arial"/>
          <w:sz w:val="20"/>
          <w:szCs w:val="20"/>
          <w:lang w:eastAsia="en-US"/>
        </w:rPr>
      </w:pPr>
    </w:p>
    <w:p w14:paraId="7A10AF9E" w14:textId="77777777" w:rsidR="000029A5" w:rsidRPr="00232977" w:rsidRDefault="000029A5" w:rsidP="7F5DFAE6">
      <w:pPr>
        <w:spacing w:line="260" w:lineRule="atLeast"/>
        <w:rPr>
          <w:rFonts w:ascii="Arial" w:hAnsi="Arial" w:cs="Arial"/>
          <w:sz w:val="20"/>
          <w:szCs w:val="20"/>
          <w:lang w:eastAsia="en-US"/>
        </w:rPr>
      </w:pPr>
    </w:p>
    <w:p w14:paraId="215A5250" w14:textId="77777777" w:rsidR="000029A5" w:rsidRPr="00232977" w:rsidRDefault="000029A5" w:rsidP="7F5DFAE6">
      <w:pPr>
        <w:spacing w:line="260" w:lineRule="atLeast"/>
        <w:rPr>
          <w:rFonts w:ascii="Arial" w:hAnsi="Arial" w:cs="Arial"/>
          <w:sz w:val="20"/>
          <w:szCs w:val="20"/>
          <w:lang w:eastAsia="en-US"/>
        </w:rPr>
      </w:pPr>
    </w:p>
    <w:p w14:paraId="3BBB298D" w14:textId="77777777" w:rsidR="00F41F74" w:rsidRDefault="00F41F74">
      <w:pPr>
        <w:rPr>
          <w:rFonts w:ascii="Arial" w:hAnsi="Arial" w:cs="Arial"/>
          <w:b/>
          <w:sz w:val="20"/>
          <w:szCs w:val="20"/>
        </w:rPr>
      </w:pPr>
      <w:r>
        <w:rPr>
          <w:rFonts w:ascii="Arial" w:hAnsi="Arial" w:cs="Arial"/>
          <w:b/>
          <w:sz w:val="20"/>
          <w:szCs w:val="20"/>
        </w:rPr>
        <w:br w:type="page"/>
      </w:r>
    </w:p>
    <w:p w14:paraId="4619C782" w14:textId="18EC490D" w:rsidR="0075039D" w:rsidRPr="00501FCF" w:rsidRDefault="00A54C59" w:rsidP="006A078C">
      <w:pPr>
        <w:spacing w:line="260" w:lineRule="atLeast"/>
        <w:rPr>
          <w:rFonts w:ascii="Arial" w:hAnsi="Arial" w:cs="Arial"/>
          <w:b/>
          <w:sz w:val="20"/>
          <w:szCs w:val="20"/>
          <w:lang w:eastAsia="en-US"/>
        </w:rPr>
      </w:pPr>
      <w:r w:rsidRPr="5BD2FF2F">
        <w:rPr>
          <w:rFonts w:ascii="Arial" w:hAnsi="Arial" w:cs="Arial"/>
          <w:b/>
          <w:sz w:val="20"/>
          <w:szCs w:val="20"/>
        </w:rPr>
        <w:lastRenderedPageBreak/>
        <w:t xml:space="preserve">POGLAVJE 2: </w:t>
      </w:r>
      <w:r w:rsidR="0075039D" w:rsidRPr="5BD2FF2F">
        <w:rPr>
          <w:rFonts w:ascii="Arial" w:hAnsi="Arial" w:cs="Arial"/>
          <w:b/>
          <w:sz w:val="20"/>
          <w:szCs w:val="20"/>
        </w:rPr>
        <w:t xml:space="preserve">NAVODILO PONUDNIKOM ZA IZDELAVO PONUDBE TER DOLOČILA O IZVEDBI POSTOPKA </w:t>
      </w:r>
    </w:p>
    <w:p w14:paraId="66079F50" w14:textId="77777777" w:rsidR="0075039D" w:rsidRPr="00201BC3" w:rsidRDefault="0075039D" w:rsidP="7F5DFAE6">
      <w:pPr>
        <w:spacing w:line="260" w:lineRule="atLeast"/>
        <w:jc w:val="both"/>
        <w:rPr>
          <w:rFonts w:ascii="Arial" w:hAnsi="Arial" w:cs="Arial"/>
          <w:b/>
          <w:bCs/>
          <w:noProof/>
          <w:sz w:val="20"/>
          <w:szCs w:val="20"/>
          <w:lang w:eastAsia="en-US"/>
        </w:rPr>
      </w:pPr>
    </w:p>
    <w:p w14:paraId="4D77BF24" w14:textId="77777777" w:rsidR="0075039D" w:rsidRPr="00501FCF" w:rsidRDefault="0075039D" w:rsidP="00B05663">
      <w:pPr>
        <w:numPr>
          <w:ilvl w:val="1"/>
          <w:numId w:val="7"/>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5BD2FF2F">
        <w:rPr>
          <w:rFonts w:ascii="Arial" w:hAnsi="Arial" w:cs="Arial"/>
          <w:b/>
          <w:sz w:val="20"/>
          <w:szCs w:val="20"/>
        </w:rPr>
        <w:t xml:space="preserve">Predpisi </w:t>
      </w:r>
    </w:p>
    <w:p w14:paraId="05ECA452" w14:textId="77777777" w:rsidR="0075039D" w:rsidRPr="00232977" w:rsidRDefault="0075039D" w:rsidP="7F5DFAE6">
      <w:pPr>
        <w:spacing w:line="260" w:lineRule="atLeast"/>
        <w:jc w:val="both"/>
        <w:rPr>
          <w:rFonts w:ascii="Arial" w:hAnsi="Arial" w:cs="Arial"/>
          <w:sz w:val="20"/>
          <w:szCs w:val="20"/>
          <w:lang w:eastAsia="en-US"/>
        </w:rPr>
      </w:pPr>
    </w:p>
    <w:p w14:paraId="626881E7" w14:textId="77B55BFC" w:rsidR="00FB7DD3"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Pri oddaji javnega naročila se bodo uporabljala predvsem določila naslednjih predpisov:</w:t>
      </w:r>
    </w:p>
    <w:p w14:paraId="5E4C69E3" w14:textId="59329C46" w:rsidR="0075039D" w:rsidRPr="00501FCF" w:rsidRDefault="0075039D" w:rsidP="00B05663">
      <w:pPr>
        <w:pStyle w:val="Odstavekseznama"/>
        <w:numPr>
          <w:ilvl w:val="0"/>
          <w:numId w:val="24"/>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javnem naročanju (</w:t>
      </w:r>
      <w:r w:rsidR="00D20796" w:rsidRPr="5BD2FF2F">
        <w:rPr>
          <w:rFonts w:ascii="Arial" w:hAnsi="Arial" w:cs="Arial"/>
          <w:sz w:val="20"/>
          <w:szCs w:val="20"/>
        </w:rPr>
        <w:t xml:space="preserve">Uradni list RS, št. 91/15, 14/18, 121/21, 10/22, 74/22 – </w:t>
      </w:r>
      <w:proofErr w:type="spellStart"/>
      <w:r w:rsidR="00D20796" w:rsidRPr="5BD2FF2F">
        <w:rPr>
          <w:rFonts w:ascii="Arial" w:hAnsi="Arial" w:cs="Arial"/>
          <w:sz w:val="20"/>
          <w:szCs w:val="20"/>
        </w:rPr>
        <w:t>odl</w:t>
      </w:r>
      <w:proofErr w:type="spellEnd"/>
      <w:r w:rsidR="00D20796" w:rsidRPr="5BD2FF2F">
        <w:rPr>
          <w:rFonts w:ascii="Arial" w:hAnsi="Arial" w:cs="Arial"/>
          <w:sz w:val="20"/>
          <w:szCs w:val="20"/>
        </w:rPr>
        <w:t>. US</w:t>
      </w:r>
      <w:r w:rsidR="002C4719" w:rsidRPr="5BD2FF2F">
        <w:rPr>
          <w:rFonts w:ascii="Arial" w:hAnsi="Arial" w:cs="Arial"/>
          <w:sz w:val="20"/>
          <w:szCs w:val="20"/>
        </w:rPr>
        <w:t>,</w:t>
      </w:r>
      <w:r w:rsidR="00D20796" w:rsidRPr="5BD2FF2F">
        <w:rPr>
          <w:rFonts w:ascii="Arial" w:hAnsi="Arial" w:cs="Arial"/>
          <w:sz w:val="20"/>
          <w:szCs w:val="20"/>
        </w:rPr>
        <w:t xml:space="preserve"> 100/22 – ZNUZSZS</w:t>
      </w:r>
      <w:r w:rsidR="004C76DC" w:rsidRPr="5BD2FF2F">
        <w:rPr>
          <w:rFonts w:ascii="Arial" w:hAnsi="Arial" w:cs="Arial"/>
          <w:sz w:val="20"/>
          <w:szCs w:val="20"/>
        </w:rPr>
        <w:t xml:space="preserve">, </w:t>
      </w:r>
      <w:r w:rsidR="002C4719" w:rsidRPr="5BD2FF2F">
        <w:rPr>
          <w:rFonts w:ascii="Arial" w:hAnsi="Arial" w:cs="Arial"/>
          <w:sz w:val="20"/>
          <w:szCs w:val="20"/>
        </w:rPr>
        <w:t>28/23</w:t>
      </w:r>
      <w:r w:rsidR="004C76DC" w:rsidRPr="5BD2FF2F">
        <w:rPr>
          <w:rFonts w:ascii="Arial" w:hAnsi="Arial" w:cs="Arial"/>
          <w:sz w:val="20"/>
          <w:szCs w:val="20"/>
        </w:rPr>
        <w:t xml:space="preserve"> in 88/23-ZOPNN-F</w:t>
      </w:r>
      <w:r w:rsidRPr="5BD2FF2F">
        <w:rPr>
          <w:rFonts w:ascii="Arial" w:hAnsi="Arial" w:cs="Arial"/>
          <w:sz w:val="20"/>
          <w:szCs w:val="20"/>
        </w:rPr>
        <w:t xml:space="preserve">), vključno z veljavnimi podzakonskimi akti </w:t>
      </w:r>
    </w:p>
    <w:p w14:paraId="348703AE" w14:textId="51ECBB9B" w:rsidR="00E30D29" w:rsidRPr="00501FCF" w:rsidRDefault="0075039D" w:rsidP="00B05663">
      <w:pPr>
        <w:pStyle w:val="Odstavekseznama"/>
        <w:numPr>
          <w:ilvl w:val="0"/>
          <w:numId w:val="24"/>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pravnem varstvu v postopkih javnega naročanja </w:t>
      </w:r>
      <w:r w:rsidR="00E30D29" w:rsidRPr="5BD2FF2F">
        <w:rPr>
          <w:rFonts w:ascii="Arial" w:hAnsi="Arial" w:cs="Arial"/>
          <w:sz w:val="20"/>
          <w:szCs w:val="20"/>
        </w:rPr>
        <w:t>(Uradni list RS, št. 43/11,</w:t>
      </w:r>
      <w:r w:rsidR="00994C18" w:rsidRPr="5BD2FF2F">
        <w:rPr>
          <w:rFonts w:ascii="Arial" w:hAnsi="Arial" w:cs="Arial"/>
          <w:sz w:val="20"/>
          <w:szCs w:val="20"/>
        </w:rPr>
        <w:t xml:space="preserve"> </w:t>
      </w:r>
      <w:r w:rsidR="00E30D29" w:rsidRPr="5BD2FF2F">
        <w:rPr>
          <w:rFonts w:ascii="Arial" w:hAnsi="Arial" w:cs="Arial"/>
          <w:sz w:val="20"/>
          <w:szCs w:val="20"/>
        </w:rPr>
        <w:t>60/11 – ZTP-D, 63/13</w:t>
      </w:r>
      <w:r w:rsidR="00994C18" w:rsidRPr="5BD2FF2F">
        <w:rPr>
          <w:rFonts w:ascii="Arial" w:hAnsi="Arial" w:cs="Arial"/>
          <w:sz w:val="20"/>
          <w:szCs w:val="20"/>
        </w:rPr>
        <w:t xml:space="preserve"> - ZPVPJN-A</w:t>
      </w:r>
      <w:r w:rsidR="00E30D29" w:rsidRPr="5BD2FF2F">
        <w:rPr>
          <w:rFonts w:ascii="Arial" w:hAnsi="Arial" w:cs="Arial"/>
          <w:sz w:val="20"/>
          <w:szCs w:val="20"/>
        </w:rPr>
        <w:t>, 90/14 – ZDU-1, 60/17 - ZPVPJN-B</w:t>
      </w:r>
      <w:r w:rsidR="00EE75CA" w:rsidRPr="5BD2FF2F">
        <w:rPr>
          <w:rFonts w:ascii="Arial" w:hAnsi="Arial" w:cs="Arial"/>
          <w:sz w:val="20"/>
          <w:szCs w:val="20"/>
        </w:rPr>
        <w:t xml:space="preserve"> in 72/19 – ZPVPJN-C</w:t>
      </w:r>
      <w:r w:rsidR="00E30D29" w:rsidRPr="5BD2FF2F">
        <w:rPr>
          <w:rFonts w:ascii="Arial" w:hAnsi="Arial" w:cs="Arial"/>
          <w:sz w:val="20"/>
          <w:szCs w:val="20"/>
        </w:rPr>
        <w:t>);</w:t>
      </w:r>
    </w:p>
    <w:p w14:paraId="3AA4F85D" w14:textId="29CD618D" w:rsidR="0075039D" w:rsidRPr="00501FCF" w:rsidRDefault="00CA7D97" w:rsidP="00B05663">
      <w:pPr>
        <w:pStyle w:val="Odstavekseznama"/>
        <w:numPr>
          <w:ilvl w:val="0"/>
          <w:numId w:val="24"/>
        </w:numPr>
        <w:spacing w:line="260" w:lineRule="atLeast"/>
        <w:jc w:val="both"/>
        <w:rPr>
          <w:rFonts w:ascii="Arial" w:hAnsi="Arial" w:cs="Arial"/>
          <w:sz w:val="20"/>
          <w:szCs w:val="20"/>
          <w:lang w:eastAsia="en-US"/>
        </w:rPr>
      </w:pPr>
      <w:r w:rsidRPr="5BD2FF2F">
        <w:rPr>
          <w:rFonts w:ascii="Arial" w:hAnsi="Arial" w:cs="Arial"/>
          <w:sz w:val="20"/>
          <w:szCs w:val="20"/>
        </w:rPr>
        <w:t>Obligacijskega</w:t>
      </w:r>
      <w:r w:rsidR="0075039D" w:rsidRPr="5BD2FF2F">
        <w:rPr>
          <w:rFonts w:ascii="Arial" w:hAnsi="Arial" w:cs="Arial"/>
          <w:sz w:val="20"/>
          <w:szCs w:val="20"/>
        </w:rPr>
        <w:t xml:space="preserve"> zakonik</w:t>
      </w:r>
      <w:r w:rsidRPr="5BD2FF2F">
        <w:rPr>
          <w:rFonts w:ascii="Arial" w:hAnsi="Arial" w:cs="Arial"/>
          <w:sz w:val="20"/>
          <w:szCs w:val="20"/>
        </w:rPr>
        <w:t>a</w:t>
      </w:r>
      <w:r w:rsidR="00874E15" w:rsidRPr="5BD2FF2F">
        <w:rPr>
          <w:rFonts w:ascii="Arial" w:hAnsi="Arial" w:cs="Arial"/>
          <w:sz w:val="20"/>
          <w:szCs w:val="20"/>
        </w:rPr>
        <w:t xml:space="preserve"> (Uradni list RS, št, 97/07 – UPB, 64/16 – </w:t>
      </w:r>
      <w:proofErr w:type="spellStart"/>
      <w:r w:rsidR="00874E15" w:rsidRPr="5BD2FF2F">
        <w:rPr>
          <w:rFonts w:ascii="Arial" w:hAnsi="Arial" w:cs="Arial"/>
          <w:sz w:val="20"/>
          <w:szCs w:val="20"/>
        </w:rPr>
        <w:t>odl</w:t>
      </w:r>
      <w:proofErr w:type="spellEnd"/>
      <w:r w:rsidR="00874E15" w:rsidRPr="5BD2FF2F">
        <w:rPr>
          <w:rFonts w:ascii="Arial" w:hAnsi="Arial" w:cs="Arial"/>
          <w:sz w:val="20"/>
          <w:szCs w:val="20"/>
        </w:rPr>
        <w:t>. US in 20/18 – OROZ631),</w:t>
      </w:r>
    </w:p>
    <w:p w14:paraId="65D8CC91" w14:textId="070710B1" w:rsidR="001554ED" w:rsidRPr="00501FCF" w:rsidRDefault="0075039D" w:rsidP="00B05663">
      <w:pPr>
        <w:pStyle w:val="Odstavekseznama"/>
        <w:numPr>
          <w:ilvl w:val="0"/>
          <w:numId w:val="24"/>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integriteti in preprečevanju korupcije </w:t>
      </w:r>
      <w:r w:rsidR="00465677" w:rsidRPr="5BD2FF2F">
        <w:rPr>
          <w:rFonts w:ascii="Arial" w:hAnsi="Arial" w:cs="Arial"/>
          <w:sz w:val="20"/>
          <w:szCs w:val="20"/>
        </w:rPr>
        <w:t>(Uradni list RS, št. 69/1</w:t>
      </w:r>
      <w:r w:rsidR="00E078A3" w:rsidRPr="5BD2FF2F">
        <w:rPr>
          <w:rFonts w:ascii="Arial" w:hAnsi="Arial" w:cs="Arial"/>
          <w:sz w:val="20"/>
          <w:szCs w:val="20"/>
        </w:rPr>
        <w:t>1</w:t>
      </w:r>
      <w:r w:rsidR="00CE506E" w:rsidRPr="5BD2FF2F">
        <w:rPr>
          <w:rFonts w:ascii="Arial" w:hAnsi="Arial" w:cs="Arial"/>
          <w:sz w:val="20"/>
          <w:szCs w:val="20"/>
        </w:rPr>
        <w:t xml:space="preserve"> -</w:t>
      </w:r>
      <w:r w:rsidR="00465677" w:rsidRPr="5BD2FF2F">
        <w:rPr>
          <w:rFonts w:ascii="Arial" w:hAnsi="Arial" w:cs="Arial"/>
          <w:sz w:val="20"/>
          <w:szCs w:val="20"/>
        </w:rPr>
        <w:t xml:space="preserve"> UPB</w:t>
      </w:r>
      <w:r w:rsidR="00B21535" w:rsidRPr="5BD2FF2F">
        <w:rPr>
          <w:rFonts w:ascii="Arial" w:hAnsi="Arial" w:cs="Arial"/>
          <w:sz w:val="20"/>
          <w:szCs w:val="20"/>
        </w:rPr>
        <w:t>,</w:t>
      </w:r>
      <w:r w:rsidR="00CE506E" w:rsidRPr="5BD2FF2F">
        <w:rPr>
          <w:rFonts w:ascii="Arial" w:hAnsi="Arial" w:cs="Arial"/>
          <w:sz w:val="20"/>
          <w:szCs w:val="20"/>
        </w:rPr>
        <w:t xml:space="preserve"> </w:t>
      </w:r>
      <w:r w:rsidR="00E078A3" w:rsidRPr="5BD2FF2F">
        <w:rPr>
          <w:rFonts w:ascii="Arial" w:hAnsi="Arial" w:cs="Arial"/>
          <w:sz w:val="20"/>
          <w:szCs w:val="20"/>
        </w:rPr>
        <w:t>158/20</w:t>
      </w:r>
      <w:r w:rsidR="00B21535" w:rsidRPr="5BD2FF2F">
        <w:rPr>
          <w:rFonts w:ascii="Arial" w:hAnsi="Arial" w:cs="Arial"/>
          <w:sz w:val="20"/>
          <w:szCs w:val="20"/>
        </w:rPr>
        <w:t xml:space="preserve"> in 3/22 –</w:t>
      </w:r>
      <w:r w:rsidR="00CE506E" w:rsidRPr="5BD2FF2F">
        <w:rPr>
          <w:rFonts w:ascii="Arial" w:hAnsi="Arial" w:cs="Arial"/>
          <w:sz w:val="20"/>
          <w:szCs w:val="20"/>
        </w:rPr>
        <w:t xml:space="preserve"> </w:t>
      </w:r>
      <w:proofErr w:type="spellStart"/>
      <w:r w:rsidR="00CE506E" w:rsidRPr="5BD2FF2F">
        <w:rPr>
          <w:rFonts w:ascii="Arial" w:hAnsi="Arial" w:cs="Arial"/>
          <w:sz w:val="20"/>
          <w:szCs w:val="20"/>
        </w:rPr>
        <w:t>ZDeb</w:t>
      </w:r>
      <w:proofErr w:type="spellEnd"/>
      <w:r w:rsidR="00B21535" w:rsidRPr="5BD2FF2F">
        <w:rPr>
          <w:rFonts w:ascii="Arial" w:hAnsi="Arial" w:cs="Arial"/>
          <w:sz w:val="20"/>
          <w:szCs w:val="20"/>
        </w:rPr>
        <w:t xml:space="preserve"> </w:t>
      </w:r>
      <w:r w:rsidR="00CE506E" w:rsidRPr="5BD2FF2F">
        <w:rPr>
          <w:rFonts w:ascii="Arial" w:hAnsi="Arial" w:cs="Arial"/>
          <w:sz w:val="20"/>
          <w:szCs w:val="20"/>
        </w:rPr>
        <w:t xml:space="preserve">in 16/23 – </w:t>
      </w:r>
      <w:proofErr w:type="spellStart"/>
      <w:r w:rsidR="00CE506E" w:rsidRPr="5BD2FF2F">
        <w:rPr>
          <w:rFonts w:ascii="Arial" w:hAnsi="Arial" w:cs="Arial"/>
          <w:sz w:val="20"/>
          <w:szCs w:val="20"/>
        </w:rPr>
        <w:t>ZZPri</w:t>
      </w:r>
      <w:proofErr w:type="spellEnd"/>
      <w:r w:rsidR="00465677" w:rsidRPr="5BD2FF2F">
        <w:rPr>
          <w:rFonts w:ascii="Arial" w:hAnsi="Arial" w:cs="Arial"/>
          <w:sz w:val="20"/>
          <w:szCs w:val="20"/>
        </w:rPr>
        <w:t>)</w:t>
      </w:r>
      <w:r w:rsidR="006060E4" w:rsidRPr="5BD2FF2F">
        <w:rPr>
          <w:rFonts w:ascii="Arial" w:hAnsi="Arial" w:cs="Arial"/>
          <w:sz w:val="20"/>
          <w:szCs w:val="20"/>
        </w:rPr>
        <w:t xml:space="preserve"> ter določila</w:t>
      </w:r>
    </w:p>
    <w:p w14:paraId="73AC2577" w14:textId="2947CA9B" w:rsidR="0075039D" w:rsidRPr="00501FCF" w:rsidRDefault="00CA7D97" w:rsidP="00B05663">
      <w:pPr>
        <w:pStyle w:val="Odstavekseznama"/>
        <w:numPr>
          <w:ilvl w:val="0"/>
          <w:numId w:val="24"/>
        </w:numPr>
        <w:spacing w:line="260" w:lineRule="atLeast"/>
        <w:jc w:val="both"/>
        <w:rPr>
          <w:rFonts w:ascii="Arial" w:hAnsi="Arial" w:cs="Arial"/>
          <w:sz w:val="20"/>
          <w:szCs w:val="20"/>
          <w:lang w:eastAsia="en-US"/>
        </w:rPr>
      </w:pPr>
      <w:r w:rsidRPr="5BD2FF2F">
        <w:rPr>
          <w:rFonts w:ascii="Arial" w:hAnsi="Arial" w:cs="Arial"/>
          <w:sz w:val="20"/>
          <w:szCs w:val="20"/>
        </w:rPr>
        <w:t>vseh</w:t>
      </w:r>
      <w:r w:rsidR="0075039D" w:rsidRPr="5BD2FF2F">
        <w:rPr>
          <w:rFonts w:ascii="Arial" w:hAnsi="Arial" w:cs="Arial"/>
          <w:sz w:val="20"/>
          <w:szCs w:val="20"/>
        </w:rPr>
        <w:t xml:space="preserve"> ostali</w:t>
      </w:r>
      <w:r w:rsidRPr="5BD2FF2F">
        <w:rPr>
          <w:rFonts w:ascii="Arial" w:hAnsi="Arial" w:cs="Arial"/>
          <w:sz w:val="20"/>
          <w:szCs w:val="20"/>
        </w:rPr>
        <w:t>h</w:t>
      </w:r>
      <w:r w:rsidR="0075039D" w:rsidRPr="5BD2FF2F">
        <w:rPr>
          <w:rFonts w:ascii="Arial" w:hAnsi="Arial" w:cs="Arial"/>
          <w:sz w:val="20"/>
          <w:szCs w:val="20"/>
        </w:rPr>
        <w:t xml:space="preserve"> predpis</w:t>
      </w:r>
      <w:r w:rsidRPr="5BD2FF2F">
        <w:rPr>
          <w:rFonts w:ascii="Arial" w:hAnsi="Arial" w:cs="Arial"/>
          <w:sz w:val="20"/>
          <w:szCs w:val="20"/>
        </w:rPr>
        <w:t>ov</w:t>
      </w:r>
      <w:r w:rsidR="0075039D" w:rsidRPr="5BD2FF2F">
        <w:rPr>
          <w:rFonts w:ascii="Arial" w:hAnsi="Arial" w:cs="Arial"/>
          <w:sz w:val="20"/>
          <w:szCs w:val="20"/>
        </w:rPr>
        <w:t xml:space="preserve"> </w:t>
      </w:r>
      <w:r w:rsidR="00300748" w:rsidRPr="5BD2FF2F">
        <w:rPr>
          <w:rFonts w:ascii="Arial" w:hAnsi="Arial" w:cs="Arial"/>
          <w:sz w:val="20"/>
          <w:szCs w:val="20"/>
        </w:rPr>
        <w:t>s</w:t>
      </w:r>
      <w:r w:rsidR="0075039D" w:rsidRPr="5BD2FF2F">
        <w:rPr>
          <w:rFonts w:ascii="Arial" w:hAnsi="Arial" w:cs="Arial"/>
          <w:sz w:val="20"/>
          <w:szCs w:val="20"/>
        </w:rPr>
        <w:t xml:space="preserve"> področja javnega naroč</w:t>
      </w:r>
      <w:r w:rsidR="006060E4" w:rsidRPr="5BD2FF2F">
        <w:rPr>
          <w:rFonts w:ascii="Arial" w:hAnsi="Arial" w:cs="Arial"/>
          <w:sz w:val="20"/>
          <w:szCs w:val="20"/>
        </w:rPr>
        <w:t xml:space="preserve">anja. </w:t>
      </w:r>
    </w:p>
    <w:p w14:paraId="2E264024" w14:textId="77777777" w:rsidR="0075039D" w:rsidRPr="00232977" w:rsidRDefault="0075039D" w:rsidP="7F5DFAE6">
      <w:pPr>
        <w:spacing w:line="260" w:lineRule="atLeast"/>
        <w:jc w:val="both"/>
        <w:rPr>
          <w:rFonts w:ascii="Arial" w:hAnsi="Arial" w:cs="Arial"/>
          <w:sz w:val="20"/>
          <w:szCs w:val="20"/>
          <w:lang w:eastAsia="en-US"/>
        </w:rPr>
      </w:pPr>
    </w:p>
    <w:p w14:paraId="0C776CF0" w14:textId="77777777" w:rsidR="0075039D" w:rsidRPr="00501FCF" w:rsidRDefault="0075039D" w:rsidP="00B05663">
      <w:pPr>
        <w:keepNext/>
        <w:numPr>
          <w:ilvl w:val="1"/>
          <w:numId w:val="7"/>
        </w:numPr>
        <w:spacing w:line="260" w:lineRule="atLeast"/>
        <w:jc w:val="both"/>
        <w:outlineLvl w:val="1"/>
        <w:rPr>
          <w:rFonts w:ascii="Arial" w:hAnsi="Arial" w:cs="Arial"/>
          <w:b/>
          <w:sz w:val="20"/>
          <w:szCs w:val="20"/>
        </w:rPr>
      </w:pPr>
      <w:bookmarkStart w:id="27" w:name="_Toc156997240"/>
      <w:bookmarkStart w:id="28" w:name="_Toc156998185"/>
      <w:r w:rsidRPr="5BD2FF2F">
        <w:rPr>
          <w:rFonts w:ascii="Arial" w:hAnsi="Arial" w:cs="Arial"/>
          <w:b/>
          <w:sz w:val="20"/>
          <w:szCs w:val="20"/>
        </w:rPr>
        <w:t>Razpisna dokumentacija</w:t>
      </w:r>
      <w:bookmarkEnd w:id="12"/>
      <w:bookmarkEnd w:id="13"/>
      <w:bookmarkEnd w:id="14"/>
      <w:bookmarkEnd w:id="15"/>
      <w:bookmarkEnd w:id="16"/>
      <w:bookmarkEnd w:id="17"/>
      <w:bookmarkEnd w:id="18"/>
      <w:bookmarkEnd w:id="27"/>
      <w:bookmarkEnd w:id="28"/>
    </w:p>
    <w:p w14:paraId="5C9AEE14" w14:textId="77777777" w:rsidR="00FB7DD3" w:rsidRPr="00201BC3" w:rsidRDefault="00FB7DD3" w:rsidP="00232977"/>
    <w:p w14:paraId="3EAC6CA0" w14:textId="77777777" w:rsidR="0075039D" w:rsidRPr="00501FCF" w:rsidRDefault="00FB7DD3" w:rsidP="7F5DFAE6">
      <w:pPr>
        <w:keepNext/>
        <w:spacing w:line="260" w:lineRule="atLeast"/>
        <w:jc w:val="both"/>
        <w:outlineLvl w:val="2"/>
        <w:rPr>
          <w:rFonts w:ascii="Arial" w:hAnsi="Arial" w:cs="Arial"/>
          <w:b/>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sidRPr="5BD2FF2F">
        <w:rPr>
          <w:rFonts w:ascii="Arial" w:hAnsi="Arial" w:cs="Arial"/>
          <w:b/>
          <w:sz w:val="20"/>
          <w:szCs w:val="20"/>
        </w:rPr>
        <w:t xml:space="preserve">2.2.1 </w:t>
      </w:r>
      <w:r w:rsidR="0075039D" w:rsidRPr="5BD2FF2F">
        <w:rPr>
          <w:rFonts w:ascii="Arial" w:hAnsi="Arial" w:cs="Arial"/>
          <w:b/>
          <w:sz w:val="20"/>
          <w:szCs w:val="20"/>
        </w:rPr>
        <w:t>Vsebina razpisne dokumentacije</w:t>
      </w:r>
      <w:bookmarkEnd w:id="29"/>
      <w:bookmarkEnd w:id="30"/>
      <w:bookmarkEnd w:id="31"/>
      <w:bookmarkEnd w:id="32"/>
      <w:bookmarkEnd w:id="33"/>
      <w:bookmarkEnd w:id="34"/>
      <w:bookmarkEnd w:id="35"/>
      <w:bookmarkEnd w:id="36"/>
    </w:p>
    <w:p w14:paraId="77D01D86" w14:textId="77777777" w:rsidR="00920BAB"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Razpisna dokumentacija vsebuje naslednje dokumente:</w:t>
      </w:r>
    </w:p>
    <w:p w14:paraId="06099100" w14:textId="77777777" w:rsidR="00920BA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1: Povabilo k oddaji ponudbe,</w:t>
      </w:r>
    </w:p>
    <w:p w14:paraId="380C4F18" w14:textId="77777777" w:rsidR="00920BA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2: Navodilo ponudnikom za izdelavo ponudbe ter določila o izvedbi postopka,</w:t>
      </w:r>
    </w:p>
    <w:p w14:paraId="4B4317FF" w14:textId="2294C5FA" w:rsidR="00920BA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3: Razlogi za izključitev in pogoji za sodelovanje,</w:t>
      </w:r>
    </w:p>
    <w:p w14:paraId="67FC6807" w14:textId="77777777" w:rsidR="0024028B" w:rsidRPr="00501FCF" w:rsidRDefault="0075039D"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poglavje 4: Obrazci naročnika,</w:t>
      </w:r>
    </w:p>
    <w:p w14:paraId="592FBEF1" w14:textId="7A1F9224" w:rsidR="00D22557" w:rsidRPr="00501FCF" w:rsidRDefault="00CC2DF6"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 xml:space="preserve">poglavje </w:t>
      </w:r>
      <w:r w:rsidR="005337E5" w:rsidRPr="5BD2FF2F">
        <w:rPr>
          <w:rFonts w:ascii="Arial" w:hAnsi="Arial" w:cs="Arial"/>
          <w:sz w:val="20"/>
          <w:szCs w:val="20"/>
        </w:rPr>
        <w:t>5</w:t>
      </w:r>
      <w:r w:rsidR="00D22557" w:rsidRPr="5BD2FF2F">
        <w:rPr>
          <w:rFonts w:ascii="Arial" w:hAnsi="Arial" w:cs="Arial"/>
          <w:sz w:val="20"/>
          <w:szCs w:val="20"/>
        </w:rPr>
        <w:t xml:space="preserve">: </w:t>
      </w:r>
      <w:r w:rsidR="00C86C41" w:rsidRPr="5BD2FF2F">
        <w:rPr>
          <w:rFonts w:ascii="Arial" w:hAnsi="Arial" w:cs="Arial"/>
          <w:sz w:val="20"/>
          <w:szCs w:val="20"/>
        </w:rPr>
        <w:t>Priloga –</w:t>
      </w:r>
      <w:r w:rsidR="008C09AA" w:rsidRPr="5BD2FF2F">
        <w:rPr>
          <w:rFonts w:ascii="Arial" w:hAnsi="Arial" w:cs="Arial"/>
          <w:sz w:val="20"/>
          <w:szCs w:val="20"/>
        </w:rPr>
        <w:t xml:space="preserve"> </w:t>
      </w:r>
      <w:r w:rsidR="004265DC">
        <w:rPr>
          <w:rFonts w:ascii="Arial" w:hAnsi="Arial" w:cs="Arial"/>
          <w:sz w:val="20"/>
          <w:szCs w:val="20"/>
        </w:rPr>
        <w:t>Tehnične specifikacije</w:t>
      </w:r>
      <w:r w:rsidR="00B332E0" w:rsidRPr="5BD2FF2F">
        <w:rPr>
          <w:rFonts w:ascii="Arial" w:hAnsi="Arial" w:cs="Arial"/>
          <w:sz w:val="20"/>
          <w:szCs w:val="20"/>
        </w:rPr>
        <w:t>,</w:t>
      </w:r>
    </w:p>
    <w:p w14:paraId="17BCFAB2" w14:textId="704B7A83" w:rsidR="0075039D" w:rsidRPr="00501FCF" w:rsidRDefault="00475F7F"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Priloga</w:t>
      </w:r>
      <w:r w:rsidR="006060E4" w:rsidRPr="5BD2FF2F">
        <w:rPr>
          <w:rFonts w:ascii="Arial" w:hAnsi="Arial" w:cs="Arial"/>
          <w:sz w:val="20"/>
          <w:szCs w:val="20"/>
        </w:rPr>
        <w:t xml:space="preserve"> 1</w:t>
      </w:r>
      <w:r w:rsidRPr="5BD2FF2F">
        <w:rPr>
          <w:rFonts w:ascii="Arial" w:hAnsi="Arial" w:cs="Arial"/>
          <w:sz w:val="20"/>
          <w:szCs w:val="20"/>
        </w:rPr>
        <w:t xml:space="preserve"> - </w:t>
      </w:r>
      <w:r w:rsidR="0075039D" w:rsidRPr="5BD2FF2F">
        <w:rPr>
          <w:rFonts w:ascii="Arial" w:hAnsi="Arial" w:cs="Arial"/>
          <w:sz w:val="20"/>
          <w:szCs w:val="20"/>
        </w:rPr>
        <w:t>ESPD obrazec v .</w:t>
      </w:r>
      <w:proofErr w:type="spellStart"/>
      <w:r w:rsidR="0075039D" w:rsidRPr="5BD2FF2F">
        <w:rPr>
          <w:rFonts w:ascii="Arial" w:hAnsi="Arial" w:cs="Arial"/>
          <w:sz w:val="20"/>
          <w:szCs w:val="20"/>
        </w:rPr>
        <w:t>xml</w:t>
      </w:r>
      <w:proofErr w:type="spellEnd"/>
      <w:r w:rsidR="0075039D" w:rsidRPr="5BD2FF2F">
        <w:rPr>
          <w:rFonts w:ascii="Arial" w:hAnsi="Arial" w:cs="Arial"/>
          <w:sz w:val="20"/>
          <w:szCs w:val="20"/>
        </w:rPr>
        <w:t xml:space="preserve"> obliki datoteke</w:t>
      </w:r>
      <w:r w:rsidR="00E27652" w:rsidRPr="5BD2FF2F">
        <w:rPr>
          <w:rFonts w:ascii="Arial" w:hAnsi="Arial" w:cs="Arial"/>
          <w:sz w:val="20"/>
          <w:szCs w:val="20"/>
        </w:rPr>
        <w:t>,</w:t>
      </w:r>
    </w:p>
    <w:p w14:paraId="7FFF7052" w14:textId="7BA917E5" w:rsidR="00D22557" w:rsidRPr="00501FCF" w:rsidRDefault="00475F7F" w:rsidP="00B05663">
      <w:pPr>
        <w:numPr>
          <w:ilvl w:val="0"/>
          <w:numId w:val="5"/>
        </w:numPr>
        <w:spacing w:line="260" w:lineRule="atLeast"/>
        <w:jc w:val="both"/>
        <w:rPr>
          <w:rFonts w:ascii="Arial" w:hAnsi="Arial" w:cs="Arial"/>
          <w:sz w:val="20"/>
          <w:szCs w:val="20"/>
          <w:lang w:eastAsia="en-US"/>
        </w:rPr>
      </w:pPr>
      <w:r w:rsidRPr="5BD2FF2F">
        <w:rPr>
          <w:rFonts w:ascii="Arial" w:hAnsi="Arial" w:cs="Arial"/>
          <w:sz w:val="20"/>
          <w:szCs w:val="20"/>
        </w:rPr>
        <w:t xml:space="preserve">Priloga </w:t>
      </w:r>
      <w:r w:rsidR="006060E4" w:rsidRPr="5BD2FF2F">
        <w:rPr>
          <w:rFonts w:ascii="Arial" w:hAnsi="Arial" w:cs="Arial"/>
          <w:sz w:val="20"/>
          <w:szCs w:val="20"/>
        </w:rPr>
        <w:t>2</w:t>
      </w:r>
      <w:r w:rsidR="00B332E0" w:rsidRPr="5BD2FF2F">
        <w:rPr>
          <w:rFonts w:ascii="Arial" w:hAnsi="Arial" w:cs="Arial"/>
          <w:sz w:val="20"/>
          <w:szCs w:val="20"/>
        </w:rPr>
        <w:t xml:space="preserve"> </w:t>
      </w:r>
      <w:r w:rsidRPr="5BD2FF2F">
        <w:rPr>
          <w:rFonts w:ascii="Arial" w:hAnsi="Arial" w:cs="Arial"/>
          <w:sz w:val="20"/>
          <w:szCs w:val="20"/>
        </w:rPr>
        <w:t xml:space="preserve">- </w:t>
      </w:r>
      <w:r w:rsidR="004275AF" w:rsidRPr="5BD2FF2F">
        <w:rPr>
          <w:rFonts w:ascii="Arial" w:hAnsi="Arial" w:cs="Arial"/>
          <w:sz w:val="20"/>
          <w:szCs w:val="20"/>
        </w:rPr>
        <w:t>Obrazec »</w:t>
      </w:r>
      <w:r w:rsidR="00A4371D" w:rsidRPr="5BD2FF2F">
        <w:rPr>
          <w:rFonts w:ascii="Arial" w:hAnsi="Arial" w:cs="Arial"/>
          <w:sz w:val="20"/>
          <w:szCs w:val="20"/>
        </w:rPr>
        <w:t>P</w:t>
      </w:r>
      <w:r w:rsidR="004275AF" w:rsidRPr="5BD2FF2F">
        <w:rPr>
          <w:rFonts w:ascii="Arial" w:hAnsi="Arial" w:cs="Arial"/>
          <w:sz w:val="20"/>
          <w:szCs w:val="20"/>
        </w:rPr>
        <w:t>onudbeni predračun</w:t>
      </w:r>
      <w:r w:rsidR="003B56D6" w:rsidRPr="5BD2FF2F">
        <w:rPr>
          <w:rFonts w:ascii="Arial" w:hAnsi="Arial" w:cs="Arial"/>
          <w:sz w:val="20"/>
          <w:szCs w:val="20"/>
        </w:rPr>
        <w:t>«</w:t>
      </w:r>
      <w:r w:rsidR="006060E4" w:rsidRPr="5BD2FF2F">
        <w:rPr>
          <w:rFonts w:ascii="Arial" w:hAnsi="Arial" w:cs="Arial"/>
          <w:sz w:val="20"/>
          <w:szCs w:val="20"/>
        </w:rPr>
        <w:t xml:space="preserve"> </w:t>
      </w:r>
      <w:r w:rsidR="00A8740E">
        <w:rPr>
          <w:rFonts w:ascii="Arial" w:hAnsi="Arial" w:cs="Arial"/>
          <w:sz w:val="20"/>
          <w:szCs w:val="20"/>
        </w:rPr>
        <w:t>v Word</w:t>
      </w:r>
      <w:r w:rsidR="0058283A">
        <w:rPr>
          <w:rFonts w:ascii="Arial" w:hAnsi="Arial" w:cs="Arial"/>
          <w:sz w:val="20"/>
          <w:szCs w:val="20"/>
        </w:rPr>
        <w:t xml:space="preserve"> obliki</w:t>
      </w:r>
      <w:r w:rsidR="00A8740E">
        <w:rPr>
          <w:rFonts w:ascii="Arial" w:hAnsi="Arial" w:cs="Arial"/>
          <w:sz w:val="20"/>
          <w:szCs w:val="20"/>
        </w:rPr>
        <w:t>.</w:t>
      </w:r>
    </w:p>
    <w:p w14:paraId="05850742" w14:textId="77777777" w:rsidR="0075039D" w:rsidRPr="00501FCF" w:rsidRDefault="0075039D" w:rsidP="7F5DFAE6">
      <w:pPr>
        <w:spacing w:line="260" w:lineRule="atLeast"/>
        <w:jc w:val="both"/>
        <w:rPr>
          <w:rFonts w:ascii="Arial" w:hAnsi="Arial" w:cs="Arial"/>
          <w:sz w:val="20"/>
          <w:szCs w:val="20"/>
        </w:rPr>
      </w:pPr>
      <w:r w:rsidRPr="5BD2FF2F">
        <w:rPr>
          <w:rFonts w:ascii="Arial" w:hAnsi="Arial" w:cs="Arial"/>
          <w:sz w:val="20"/>
          <w:szCs w:val="20"/>
        </w:rPr>
        <w:t xml:space="preserve">Sestavni del razpisne dokumentacije so tudi morebitni dodatki k razpisni dokumentaciji, izdani v skladu s točko 2.2.3. teh navodil in objavljeni na portalu </w:t>
      </w:r>
      <w:hyperlink r:id="rId19">
        <w:r w:rsidR="00D47816" w:rsidRPr="5BD2FF2F">
          <w:rPr>
            <w:rStyle w:val="Hiperpovezava"/>
            <w:rFonts w:ascii="Arial" w:hAnsi="Arial" w:cs="Arial"/>
            <w:color w:val="auto"/>
            <w:sz w:val="20"/>
            <w:szCs w:val="20"/>
          </w:rPr>
          <w:t>www.enarocanje.si</w:t>
        </w:r>
      </w:hyperlink>
      <w:r w:rsidRPr="5BD2FF2F">
        <w:rPr>
          <w:rFonts w:ascii="Arial" w:hAnsi="Arial" w:cs="Arial"/>
          <w:sz w:val="20"/>
          <w:szCs w:val="20"/>
        </w:rPr>
        <w:t xml:space="preserve"> .</w:t>
      </w:r>
    </w:p>
    <w:p w14:paraId="5B74200E" w14:textId="77777777" w:rsidR="00F26542" w:rsidRPr="00232977" w:rsidRDefault="00F26542" w:rsidP="7F5DFAE6">
      <w:pPr>
        <w:spacing w:line="260" w:lineRule="atLeast"/>
        <w:jc w:val="both"/>
        <w:rPr>
          <w:rFonts w:ascii="Arial" w:hAnsi="Arial" w:cs="Arial"/>
          <w:sz w:val="20"/>
          <w:szCs w:val="20"/>
        </w:rPr>
      </w:pPr>
    </w:p>
    <w:p w14:paraId="10FE91F4" w14:textId="77777777" w:rsidR="0075039D" w:rsidRPr="00501FCF" w:rsidRDefault="00F26542" w:rsidP="7F5DFAE6">
      <w:pPr>
        <w:keepNext/>
        <w:tabs>
          <w:tab w:val="num" w:pos="720"/>
        </w:tabs>
        <w:spacing w:line="260" w:lineRule="atLeast"/>
        <w:ind w:hanging="540"/>
        <w:jc w:val="both"/>
        <w:outlineLvl w:val="2"/>
        <w:rPr>
          <w:rFonts w:ascii="Arial" w:hAnsi="Arial" w:cs="Arial"/>
          <w:b/>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5BD2FF2F">
        <w:rPr>
          <w:rFonts w:ascii="Arial" w:hAnsi="Arial" w:cs="Arial"/>
          <w:b/>
          <w:sz w:val="20"/>
          <w:szCs w:val="20"/>
        </w:rPr>
        <w:t xml:space="preserve">         </w:t>
      </w:r>
      <w:r w:rsidR="0075039D" w:rsidRPr="5BD2FF2F">
        <w:rPr>
          <w:rFonts w:ascii="Arial" w:hAnsi="Arial" w:cs="Arial"/>
          <w:b/>
          <w:sz w:val="20"/>
          <w:szCs w:val="20"/>
        </w:rPr>
        <w:t>2.2.2 Pridobivanje dodatnih informacij</w:t>
      </w:r>
      <w:bookmarkEnd w:id="37"/>
      <w:bookmarkEnd w:id="38"/>
      <w:bookmarkEnd w:id="39"/>
      <w:bookmarkEnd w:id="40"/>
      <w:bookmarkEnd w:id="41"/>
      <w:bookmarkEnd w:id="42"/>
      <w:bookmarkEnd w:id="43"/>
      <w:bookmarkEnd w:id="44"/>
    </w:p>
    <w:p w14:paraId="11320174" w14:textId="7796A073"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Vse zahteve za dodatne informacije v zvezi s postopkom se posredujejo na portal </w:t>
      </w:r>
      <w:hyperlink r:id="rId20">
        <w:r w:rsidRPr="5BD2FF2F">
          <w:rPr>
            <w:rFonts w:ascii="Arial" w:hAnsi="Arial" w:cs="Arial"/>
            <w:sz w:val="20"/>
            <w:szCs w:val="20"/>
            <w:u w:val="single"/>
          </w:rPr>
          <w:t>www.enarocanje.si</w:t>
        </w:r>
      </w:hyperlink>
      <w:r w:rsidR="00762FA3" w:rsidRPr="5BD2FF2F">
        <w:rPr>
          <w:rFonts w:ascii="Arial" w:hAnsi="Arial" w:cs="Arial"/>
          <w:sz w:val="20"/>
          <w:szCs w:val="20"/>
        </w:rPr>
        <w:t xml:space="preserve"> do dneva in ure, kot je to določeno v </w:t>
      </w:r>
      <w:r w:rsidR="003D07B7" w:rsidRPr="5BD2FF2F">
        <w:rPr>
          <w:rFonts w:ascii="Arial" w:hAnsi="Arial" w:cs="Arial"/>
          <w:sz w:val="20"/>
          <w:szCs w:val="20"/>
        </w:rPr>
        <w:t>obvestilu o naročilu,</w:t>
      </w:r>
      <w:r w:rsidR="003D07B7">
        <w:t xml:space="preserve"> </w:t>
      </w:r>
      <w:r w:rsidR="003D07B7" w:rsidRPr="5BD2FF2F">
        <w:rPr>
          <w:rFonts w:ascii="Arial" w:hAnsi="Arial" w:cs="Arial"/>
          <w:sz w:val="20"/>
          <w:szCs w:val="20"/>
        </w:rPr>
        <w:t>objavljenem na portalu javnih naročil</w:t>
      </w:r>
      <w:r w:rsidR="00762FA3" w:rsidRPr="5BD2FF2F">
        <w:rPr>
          <w:rFonts w:ascii="Arial" w:hAnsi="Arial" w:cs="Arial"/>
          <w:sz w:val="20"/>
          <w:szCs w:val="20"/>
        </w:rPr>
        <w:t>.</w:t>
      </w:r>
      <w:r w:rsidR="00DF37A9" w:rsidRPr="5BD2FF2F">
        <w:rPr>
          <w:rFonts w:ascii="Arial" w:hAnsi="Arial" w:cs="Arial"/>
          <w:sz w:val="20"/>
          <w:szCs w:val="20"/>
        </w:rPr>
        <w:t xml:space="preserve"> </w:t>
      </w:r>
      <w:r w:rsidR="00762FA3" w:rsidRPr="5BD2FF2F">
        <w:rPr>
          <w:rFonts w:ascii="Arial" w:hAnsi="Arial" w:cs="Arial"/>
          <w:sz w:val="20"/>
          <w:szCs w:val="20"/>
        </w:rPr>
        <w:t>N</w:t>
      </w:r>
      <w:r w:rsidRPr="5BD2FF2F">
        <w:rPr>
          <w:rFonts w:ascii="Arial" w:hAnsi="Arial" w:cs="Arial"/>
          <w:sz w:val="20"/>
          <w:szCs w:val="20"/>
        </w:rPr>
        <w:t xml:space="preserve">aročnik </w:t>
      </w:r>
      <w:r w:rsidR="00762FA3" w:rsidRPr="5BD2FF2F">
        <w:rPr>
          <w:rFonts w:ascii="Arial" w:hAnsi="Arial" w:cs="Arial"/>
          <w:sz w:val="20"/>
          <w:szCs w:val="20"/>
        </w:rPr>
        <w:t xml:space="preserve">bo </w:t>
      </w:r>
      <w:r w:rsidRPr="5BD2FF2F">
        <w:rPr>
          <w:rFonts w:ascii="Arial" w:hAnsi="Arial" w:cs="Arial"/>
          <w:sz w:val="20"/>
          <w:szCs w:val="20"/>
        </w:rPr>
        <w:t xml:space="preserve">pripravil in objavil odgovor najkasneje </w:t>
      </w:r>
      <w:r w:rsidR="00762FA3" w:rsidRPr="5BD2FF2F">
        <w:rPr>
          <w:rFonts w:ascii="Arial" w:hAnsi="Arial" w:cs="Arial"/>
          <w:sz w:val="20"/>
          <w:szCs w:val="20"/>
        </w:rPr>
        <w:t>šest dni pred datumom, ki je določen za oddajo ponudb</w:t>
      </w:r>
      <w:r w:rsidR="00DF37A9" w:rsidRPr="5BD2FF2F">
        <w:rPr>
          <w:rFonts w:ascii="Arial" w:hAnsi="Arial" w:cs="Arial"/>
          <w:sz w:val="20"/>
          <w:szCs w:val="20"/>
        </w:rPr>
        <w:t>.</w:t>
      </w:r>
      <w:r w:rsidR="004275AF" w:rsidRPr="5BD2FF2F">
        <w:rPr>
          <w:rFonts w:ascii="Arial" w:hAnsi="Arial" w:cs="Arial"/>
          <w:sz w:val="20"/>
          <w:szCs w:val="20"/>
        </w:rPr>
        <w:t xml:space="preserve"> Vse dodatne informacije bodo</w:t>
      </w:r>
      <w:r w:rsidRPr="5BD2FF2F">
        <w:rPr>
          <w:rFonts w:ascii="Arial" w:hAnsi="Arial" w:cs="Arial"/>
          <w:sz w:val="20"/>
          <w:szCs w:val="20"/>
        </w:rPr>
        <w:t xml:space="preserve"> objavljene izključno na omenjenem portalu in jih naročnik ne bo posebej posredoval.</w:t>
      </w:r>
    </w:p>
    <w:p w14:paraId="466E8161" w14:textId="77777777" w:rsidR="00F26542" w:rsidRPr="00232977" w:rsidRDefault="00F26542" w:rsidP="7F5DFAE6">
      <w:pPr>
        <w:spacing w:line="260" w:lineRule="atLeast"/>
        <w:jc w:val="both"/>
        <w:rPr>
          <w:rFonts w:ascii="Arial" w:hAnsi="Arial" w:cs="Arial"/>
          <w:sz w:val="20"/>
          <w:szCs w:val="20"/>
          <w:lang w:eastAsia="en-US"/>
        </w:rPr>
      </w:pPr>
    </w:p>
    <w:p w14:paraId="18662F99"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5BD2FF2F">
        <w:rPr>
          <w:rFonts w:ascii="Arial" w:hAnsi="Arial" w:cs="Arial"/>
          <w:b/>
          <w:sz w:val="20"/>
          <w:szCs w:val="20"/>
        </w:rPr>
        <w:t>2.2.3 Spremembe in dopolnitve razpisne dokumentacije</w:t>
      </w:r>
      <w:bookmarkEnd w:id="55"/>
      <w:bookmarkEnd w:id="56"/>
      <w:bookmarkEnd w:id="57"/>
      <w:bookmarkEnd w:id="58"/>
      <w:bookmarkEnd w:id="59"/>
      <w:bookmarkEnd w:id="60"/>
      <w:bookmarkEnd w:id="61"/>
      <w:bookmarkEnd w:id="62"/>
    </w:p>
    <w:p w14:paraId="233CAD64" w14:textId="17DC9BC6"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Naročnik sme v skladu s 67. členom ZJN-3 spremeniti ali dopolniti razpisno dokumentacijo. Tovrstne spremembe in dopolnitve bo naročnik izdal v obliki dodatkov k razpisni dokumentaciji</w:t>
      </w:r>
      <w:r w:rsidR="008D5319" w:rsidRPr="5BD2FF2F">
        <w:rPr>
          <w:rFonts w:ascii="Arial" w:hAnsi="Arial" w:cs="Arial"/>
          <w:sz w:val="20"/>
          <w:szCs w:val="20"/>
        </w:rPr>
        <w:t>.</w:t>
      </w:r>
      <w:r w:rsidRPr="5BD2FF2F">
        <w:rPr>
          <w:rFonts w:ascii="Arial" w:hAnsi="Arial" w:cs="Arial"/>
          <w:sz w:val="20"/>
          <w:szCs w:val="20"/>
        </w:rPr>
        <w:t xml:space="preserve"> Vsak dodatek k razpisni dokumentaciji postane sestavni del razpisne dokumentacije. Kot del dokumentacije o javnem naročilu štejejo tudi vprašanja</w:t>
      </w:r>
      <w:r w:rsidR="003509BD">
        <w:rPr>
          <w:rFonts w:ascii="Arial" w:hAnsi="Arial" w:cs="Arial"/>
          <w:sz w:val="20"/>
          <w:szCs w:val="20"/>
        </w:rPr>
        <w:t xml:space="preserve">, </w:t>
      </w:r>
      <w:r w:rsidRPr="5BD2FF2F">
        <w:rPr>
          <w:rFonts w:ascii="Arial" w:hAnsi="Arial" w:cs="Arial"/>
          <w:sz w:val="20"/>
          <w:szCs w:val="20"/>
        </w:rPr>
        <w:t>odgovori</w:t>
      </w:r>
      <w:r w:rsidR="003509BD">
        <w:rPr>
          <w:rFonts w:ascii="Arial" w:hAnsi="Arial" w:cs="Arial"/>
          <w:sz w:val="20"/>
          <w:szCs w:val="20"/>
        </w:rPr>
        <w:t xml:space="preserve"> in pojasnila</w:t>
      </w:r>
      <w:r w:rsidRPr="5BD2FF2F">
        <w:rPr>
          <w:rFonts w:ascii="Arial" w:hAnsi="Arial" w:cs="Arial"/>
          <w:sz w:val="20"/>
          <w:szCs w:val="20"/>
        </w:rPr>
        <w:t xml:space="preserve">, objavljeni na portalu e-naročanje.  </w:t>
      </w:r>
    </w:p>
    <w:p w14:paraId="69D4A0A1" w14:textId="77777777" w:rsidR="00632527" w:rsidRPr="00232977" w:rsidRDefault="00632527" w:rsidP="7F5DFAE6">
      <w:pPr>
        <w:spacing w:line="260" w:lineRule="atLeast"/>
        <w:jc w:val="both"/>
        <w:rPr>
          <w:rFonts w:ascii="Arial" w:hAnsi="Arial" w:cs="Arial"/>
          <w:sz w:val="20"/>
          <w:szCs w:val="20"/>
          <w:lang w:eastAsia="en-US"/>
        </w:rPr>
      </w:pPr>
    </w:p>
    <w:p w14:paraId="1D232F62" w14:textId="77777777" w:rsidR="0075039D" w:rsidRPr="00501FCF" w:rsidRDefault="0075039D" w:rsidP="00B05663">
      <w:pPr>
        <w:keepNext/>
        <w:numPr>
          <w:ilvl w:val="1"/>
          <w:numId w:val="7"/>
        </w:numPr>
        <w:spacing w:line="260" w:lineRule="atLeast"/>
        <w:jc w:val="both"/>
        <w:outlineLvl w:val="1"/>
        <w:rPr>
          <w:rFonts w:ascii="Arial" w:hAnsi="Arial" w:cs="Arial"/>
          <w:b/>
          <w:sz w:val="20"/>
          <w:szCs w:val="20"/>
        </w:rPr>
      </w:pPr>
      <w:r w:rsidRPr="5BD2FF2F">
        <w:rPr>
          <w:rFonts w:ascii="Arial" w:hAnsi="Arial" w:cs="Arial"/>
          <w:b/>
          <w:sz w:val="20"/>
          <w:szCs w:val="20"/>
        </w:rPr>
        <w:t>Priprava ponudbe</w:t>
      </w:r>
      <w:bookmarkEnd w:id="45"/>
      <w:bookmarkEnd w:id="46"/>
    </w:p>
    <w:p w14:paraId="69DD95D8" w14:textId="77777777" w:rsidR="00E74A6D" w:rsidRPr="00201BC3" w:rsidRDefault="00E74A6D" w:rsidP="00232977"/>
    <w:p w14:paraId="74CA781A"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5BD2FF2F">
        <w:rPr>
          <w:rFonts w:ascii="Arial" w:hAnsi="Arial" w:cs="Arial"/>
          <w:b/>
          <w:sz w:val="20"/>
          <w:szCs w:val="20"/>
        </w:rPr>
        <w:t>2.3.1 Jezik ponudbe</w:t>
      </w:r>
      <w:bookmarkEnd w:id="63"/>
      <w:bookmarkEnd w:id="64"/>
      <w:bookmarkEnd w:id="65"/>
      <w:bookmarkEnd w:id="66"/>
      <w:bookmarkEnd w:id="67"/>
      <w:bookmarkEnd w:id="68"/>
      <w:bookmarkEnd w:id="69"/>
      <w:bookmarkEnd w:id="70"/>
    </w:p>
    <w:p w14:paraId="166E6839" w14:textId="48E6EB3D" w:rsidR="00181639" w:rsidRPr="00501FCF" w:rsidRDefault="00181639" w:rsidP="7F5DFAE6">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5BD2FF2F">
        <w:rPr>
          <w:rFonts w:ascii="Arial" w:hAnsi="Arial" w:cs="Arial"/>
          <w:sz w:val="20"/>
          <w:szCs w:val="20"/>
        </w:rPr>
        <w:t xml:space="preserve">Postopek javnega naročanja poteka v slovenskem jeziku. Vsi dokumenti v zvezi s ponudbo morajo biti v slovenskem jeziku. </w:t>
      </w:r>
      <w:r w:rsidR="006C55CE" w:rsidRPr="5BD2FF2F">
        <w:rPr>
          <w:rFonts w:ascii="Arial" w:hAnsi="Arial" w:cs="Arial"/>
          <w:sz w:val="20"/>
          <w:szCs w:val="20"/>
        </w:rPr>
        <w:t>Če</w:t>
      </w:r>
      <w:r w:rsidRPr="5BD2FF2F">
        <w:rPr>
          <w:rFonts w:ascii="Arial" w:hAnsi="Arial" w:cs="Arial"/>
          <w:sz w:val="20"/>
          <w:szCs w:val="20"/>
        </w:rPr>
        <w:t xml:space="preserve"> je dokument predložen v tujem jeziku, mu mora biti priložen uraden prevod v slovenski jezik (prevod sodno zapriseženega prevajalca).</w:t>
      </w:r>
    </w:p>
    <w:p w14:paraId="24A1000A" w14:textId="77777777" w:rsidR="00181639" w:rsidRPr="00232977" w:rsidRDefault="00181639" w:rsidP="7F5DFAE6">
      <w:pPr>
        <w:spacing w:line="260" w:lineRule="atLeast"/>
        <w:jc w:val="both"/>
        <w:rPr>
          <w:rFonts w:ascii="Arial" w:hAnsi="Arial" w:cs="Arial"/>
          <w:sz w:val="20"/>
          <w:szCs w:val="20"/>
          <w:lang w:eastAsia="en-US"/>
        </w:rPr>
      </w:pPr>
    </w:p>
    <w:p w14:paraId="4F8B555A" w14:textId="77777777" w:rsidR="00181639" w:rsidRPr="00501FCF" w:rsidRDefault="0018163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 tujem jeziku (in sicer v angleškem ali nemškem jeziku) je lahko le </w:t>
      </w:r>
      <w:proofErr w:type="spellStart"/>
      <w:r w:rsidRPr="5BD2FF2F">
        <w:rPr>
          <w:rFonts w:ascii="Arial" w:hAnsi="Arial" w:cs="Arial"/>
          <w:sz w:val="20"/>
          <w:szCs w:val="20"/>
        </w:rPr>
        <w:t>prospektni</w:t>
      </w:r>
      <w:proofErr w:type="spellEnd"/>
      <w:r w:rsidRPr="5BD2FF2F">
        <w:rPr>
          <w:rFonts w:ascii="Arial" w:hAnsi="Arial" w:cs="Arial"/>
          <w:sz w:val="20"/>
          <w:szCs w:val="20"/>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232977" w:rsidRDefault="00E74A6D" w:rsidP="7F5DFAE6">
      <w:pPr>
        <w:spacing w:line="260" w:lineRule="atLeast"/>
        <w:jc w:val="both"/>
        <w:rPr>
          <w:rFonts w:ascii="Arial" w:hAnsi="Arial" w:cs="Arial"/>
          <w:sz w:val="20"/>
          <w:szCs w:val="20"/>
          <w:lang w:eastAsia="en-US"/>
        </w:rPr>
      </w:pPr>
    </w:p>
    <w:p w14:paraId="187261E5" w14:textId="03D178FB"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5BD2FF2F">
        <w:rPr>
          <w:rFonts w:ascii="Arial" w:hAnsi="Arial" w:cs="Arial"/>
          <w:b/>
          <w:sz w:val="20"/>
          <w:szCs w:val="20"/>
        </w:rPr>
        <w:lastRenderedPageBreak/>
        <w:t>2.3.2 Oblika ponudbe</w:t>
      </w:r>
      <w:bookmarkEnd w:id="80"/>
      <w:bookmarkEnd w:id="81"/>
      <w:bookmarkEnd w:id="82"/>
      <w:bookmarkEnd w:id="83"/>
      <w:bookmarkEnd w:id="84"/>
      <w:bookmarkEnd w:id="85"/>
      <w:bookmarkEnd w:id="86"/>
      <w:bookmarkEnd w:id="87"/>
    </w:p>
    <w:p w14:paraId="772247CF"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232977" w:rsidRDefault="00E30D29" w:rsidP="7F5DFAE6">
      <w:pPr>
        <w:spacing w:line="260" w:lineRule="atLeast"/>
        <w:jc w:val="both"/>
        <w:rPr>
          <w:rFonts w:ascii="Arial" w:hAnsi="Arial" w:cs="Arial"/>
          <w:sz w:val="20"/>
          <w:szCs w:val="20"/>
          <w:lang w:eastAsia="en-US"/>
        </w:rPr>
      </w:pPr>
    </w:p>
    <w:p w14:paraId="5258462B" w14:textId="5DDB5398" w:rsidR="00E30D29" w:rsidRPr="00501FCF" w:rsidRDefault="006C55CE" w:rsidP="7F5DFAE6">
      <w:pPr>
        <w:spacing w:line="260" w:lineRule="atLeast"/>
        <w:jc w:val="both"/>
        <w:rPr>
          <w:rFonts w:ascii="Arial" w:hAnsi="Arial" w:cs="Arial"/>
          <w:sz w:val="20"/>
          <w:szCs w:val="20"/>
          <w:lang w:eastAsia="en-US"/>
        </w:rPr>
      </w:pPr>
      <w:r w:rsidRPr="5BD2FF2F">
        <w:rPr>
          <w:rFonts w:ascii="Arial" w:hAnsi="Arial" w:cs="Arial"/>
          <w:sz w:val="20"/>
          <w:szCs w:val="20"/>
        </w:rPr>
        <w:t>Če</w:t>
      </w:r>
      <w:r w:rsidR="00E30D29" w:rsidRPr="5BD2FF2F">
        <w:rPr>
          <w:rFonts w:ascii="Arial" w:hAnsi="Arial" w:cs="Arial"/>
          <w:sz w:val="20"/>
          <w:szCs w:val="20"/>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232977" w:rsidRDefault="0099475D" w:rsidP="7F5DFAE6">
      <w:pPr>
        <w:spacing w:line="260" w:lineRule="atLeast"/>
        <w:jc w:val="both"/>
        <w:rPr>
          <w:rFonts w:ascii="Arial" w:hAnsi="Arial" w:cs="Arial"/>
          <w:sz w:val="20"/>
          <w:szCs w:val="20"/>
          <w:lang w:eastAsia="en-US"/>
        </w:rPr>
      </w:pPr>
    </w:p>
    <w:p w14:paraId="5E1F946E"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Dokumenti, ki se predložijo kot sestavni del ponudbe in ki izvirajo od ponudnika, morajo biti opremljeni </w:t>
      </w:r>
      <w:r w:rsidR="002761F7" w:rsidRPr="5BD2FF2F">
        <w:rPr>
          <w:rFonts w:ascii="Arial" w:hAnsi="Arial" w:cs="Arial"/>
          <w:sz w:val="20"/>
          <w:szCs w:val="20"/>
        </w:rPr>
        <w:t>s</w:t>
      </w:r>
      <w:r w:rsidRPr="5BD2FF2F">
        <w:rPr>
          <w:rFonts w:ascii="Arial" w:hAnsi="Arial" w:cs="Arial"/>
          <w:sz w:val="20"/>
          <w:szCs w:val="20"/>
        </w:rPr>
        <w:t xml:space="preserve"> podpisom osebe, ki ima polno pooblastilo za zastopanje ponudnika. </w:t>
      </w:r>
    </w:p>
    <w:p w14:paraId="7C8E2C87" w14:textId="77777777" w:rsidR="00AC1E8E" w:rsidRPr="00232977" w:rsidRDefault="00AC1E8E" w:rsidP="7F5DFAE6">
      <w:pPr>
        <w:spacing w:line="260" w:lineRule="atLeast"/>
        <w:jc w:val="both"/>
        <w:rPr>
          <w:rFonts w:ascii="Arial" w:hAnsi="Arial" w:cs="Arial"/>
          <w:sz w:val="20"/>
          <w:szCs w:val="20"/>
          <w:lang w:eastAsia="en-US"/>
        </w:rPr>
      </w:pPr>
    </w:p>
    <w:p w14:paraId="754F3ECF"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Naročnik si pridržuje pravico, da kadarkoli v postopku preverjanja ponudbe zahteva predložitev originalnih izvodov ali overjenih kopij. </w:t>
      </w:r>
    </w:p>
    <w:p w14:paraId="7C29907E" w14:textId="77777777" w:rsidR="00E30D29" w:rsidRPr="00232977" w:rsidRDefault="00E30D29" w:rsidP="7F5DFAE6">
      <w:pPr>
        <w:spacing w:line="260" w:lineRule="atLeast"/>
        <w:jc w:val="both"/>
        <w:rPr>
          <w:rFonts w:ascii="Arial" w:hAnsi="Arial" w:cs="Arial"/>
          <w:sz w:val="20"/>
          <w:szCs w:val="20"/>
          <w:lang w:eastAsia="en-US"/>
        </w:rPr>
      </w:pPr>
    </w:p>
    <w:p w14:paraId="6199375E" w14:textId="77777777" w:rsidR="0075039D"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Ponudnik prevzema vse stroške, vezane na pripravo, izdelavo in predložitev ponudbe.</w:t>
      </w:r>
    </w:p>
    <w:p w14:paraId="4DEE0C41" w14:textId="77777777" w:rsidR="00E30D29" w:rsidRPr="00232977" w:rsidRDefault="00E30D29" w:rsidP="7F5DFAE6">
      <w:pPr>
        <w:spacing w:line="260" w:lineRule="atLeast"/>
        <w:jc w:val="both"/>
        <w:rPr>
          <w:rFonts w:ascii="Arial" w:hAnsi="Arial" w:cs="Arial"/>
          <w:sz w:val="20"/>
          <w:szCs w:val="20"/>
          <w:lang w:eastAsia="en-US"/>
        </w:rPr>
      </w:pPr>
    </w:p>
    <w:p w14:paraId="40590429" w14:textId="77777777" w:rsidR="00E30D29" w:rsidRPr="00501FCF" w:rsidRDefault="00E30D29" w:rsidP="7F5DFAE6">
      <w:pPr>
        <w:keepNext/>
        <w:tabs>
          <w:tab w:val="num" w:pos="720"/>
        </w:tabs>
        <w:spacing w:line="260" w:lineRule="atLeast"/>
        <w:jc w:val="both"/>
        <w:outlineLvl w:val="2"/>
        <w:rPr>
          <w:rFonts w:ascii="Arial" w:hAnsi="Arial" w:cs="Arial"/>
          <w:b/>
          <w:sz w:val="20"/>
          <w:szCs w:val="20"/>
          <w:lang w:eastAsia="en-US"/>
        </w:rPr>
      </w:pPr>
      <w:bookmarkStart w:id="88" w:name="_Toc336851749"/>
      <w:bookmarkStart w:id="89" w:name="_Toc336851797"/>
      <w:bookmarkStart w:id="90" w:name="_Toc509692018"/>
      <w:r w:rsidRPr="5BD2FF2F">
        <w:rPr>
          <w:rFonts w:ascii="Arial" w:hAnsi="Arial" w:cs="Arial"/>
          <w:b/>
          <w:sz w:val="20"/>
          <w:szCs w:val="20"/>
        </w:rPr>
        <w:t>2.3.3 Obrazec »ESPD« za vse gospodarske subjekte</w:t>
      </w:r>
    </w:p>
    <w:bookmarkEnd w:id="88"/>
    <w:bookmarkEnd w:id="89"/>
    <w:bookmarkEnd w:id="90"/>
    <w:p w14:paraId="32017DF9"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232977" w:rsidRDefault="0055598E" w:rsidP="7F5DFAE6">
      <w:pPr>
        <w:spacing w:line="260" w:lineRule="atLeast"/>
        <w:jc w:val="both"/>
        <w:rPr>
          <w:rFonts w:ascii="Arial" w:eastAsia="Calibri" w:hAnsi="Arial" w:cs="Arial"/>
          <w:sz w:val="20"/>
          <w:szCs w:val="20"/>
          <w:lang w:eastAsia="en-US"/>
        </w:rPr>
      </w:pPr>
    </w:p>
    <w:p w14:paraId="0E327A16" w14:textId="77777777" w:rsidR="0055598E" w:rsidRPr="00501FCF" w:rsidRDefault="0055598E"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Navedbe v ESPD in/ali dokazila, ki ji predloži gospodarski subjekt, morajo biti veljavni.</w:t>
      </w:r>
    </w:p>
    <w:p w14:paraId="418257C3" w14:textId="77777777" w:rsidR="0055598E" w:rsidRPr="00232977" w:rsidRDefault="0055598E" w:rsidP="7F5DFAE6">
      <w:pPr>
        <w:spacing w:line="260" w:lineRule="atLeast"/>
        <w:jc w:val="both"/>
        <w:rPr>
          <w:rFonts w:ascii="Arial" w:eastAsia="Calibri" w:hAnsi="Arial" w:cs="Arial"/>
          <w:sz w:val="20"/>
          <w:szCs w:val="20"/>
        </w:rPr>
      </w:pPr>
    </w:p>
    <w:p w14:paraId="406DAF67" w14:textId="38421645"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Gospodarski subjekt naročnikov obrazec ESPD (datoteka XML) uvozi na spletni </w:t>
      </w:r>
      <w:r w:rsidR="00AE25E5" w:rsidRPr="5BD2FF2F">
        <w:rPr>
          <w:rFonts w:ascii="Arial" w:eastAsia="Calibri" w:hAnsi="Arial" w:cs="Arial"/>
          <w:sz w:val="20"/>
          <w:szCs w:val="20"/>
        </w:rPr>
        <w:t>povezavi</w:t>
      </w:r>
      <w:r w:rsidRPr="5BD2FF2F">
        <w:rPr>
          <w:rFonts w:ascii="Arial" w:eastAsia="Calibri" w:hAnsi="Arial" w:cs="Arial"/>
          <w:sz w:val="20"/>
          <w:szCs w:val="20"/>
        </w:rPr>
        <w:t xml:space="preserve">: </w:t>
      </w:r>
      <w:hyperlink r:id="rId21">
        <w:r w:rsidR="00AE25E5" w:rsidRPr="5BD2FF2F">
          <w:rPr>
            <w:rStyle w:val="Hiperpovezava"/>
            <w:rFonts w:ascii="Arial" w:eastAsia="Calibri" w:hAnsi="Arial" w:cs="Arial"/>
            <w:color w:val="auto"/>
            <w:sz w:val="20"/>
            <w:szCs w:val="20"/>
          </w:rPr>
          <w:t>https://ejn.gov.si/espd</w:t>
        </w:r>
      </w:hyperlink>
      <w:r w:rsidRPr="5BD2FF2F">
        <w:rPr>
          <w:rFonts w:ascii="Arial" w:eastAsia="Calibri" w:hAnsi="Arial" w:cs="Arial"/>
          <w:sz w:val="20"/>
          <w:szCs w:val="20"/>
        </w:rPr>
        <w:t xml:space="preserve"> in v njega neposredno vnese zahtevane podatke.</w:t>
      </w:r>
    </w:p>
    <w:p w14:paraId="4AEEDAE8" w14:textId="77777777" w:rsidR="0055598E" w:rsidRPr="00232977" w:rsidRDefault="0055598E" w:rsidP="7F5DFAE6">
      <w:pPr>
        <w:spacing w:line="260" w:lineRule="atLeast"/>
        <w:jc w:val="both"/>
        <w:rPr>
          <w:rFonts w:ascii="Arial" w:eastAsia="Calibri" w:hAnsi="Arial" w:cs="Arial"/>
          <w:sz w:val="20"/>
          <w:szCs w:val="20"/>
          <w:lang w:eastAsia="en-US"/>
        </w:rPr>
      </w:pPr>
    </w:p>
    <w:p w14:paraId="4850E3FA"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232977" w:rsidRDefault="0055598E" w:rsidP="7F5DFAE6">
      <w:pPr>
        <w:spacing w:line="260" w:lineRule="atLeast"/>
        <w:jc w:val="both"/>
        <w:rPr>
          <w:rFonts w:ascii="Arial" w:eastAsia="Calibri" w:hAnsi="Arial" w:cs="Arial"/>
          <w:sz w:val="20"/>
          <w:szCs w:val="20"/>
          <w:lang w:eastAsia="en-US"/>
        </w:rPr>
      </w:pPr>
    </w:p>
    <w:p w14:paraId="4FF3753D" w14:textId="77777777" w:rsidR="0055598E" w:rsidRPr="00501FCF" w:rsidRDefault="0055598E" w:rsidP="7F5DFAE6">
      <w:pPr>
        <w:spacing w:line="260" w:lineRule="atLeast"/>
        <w:jc w:val="both"/>
        <w:rPr>
          <w:rFonts w:ascii="Arial" w:eastAsia="Calibri" w:hAnsi="Arial" w:cs="Arial"/>
          <w:sz w:val="20"/>
          <w:szCs w:val="20"/>
          <w:lang w:eastAsia="en-US"/>
        </w:rPr>
      </w:pPr>
      <w:bookmarkStart w:id="91" w:name="_Hlk511905322"/>
      <w:r w:rsidRPr="5BD2FF2F">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5BD2FF2F">
        <w:rPr>
          <w:rFonts w:ascii="Arial" w:eastAsia="Calibri" w:hAnsi="Arial" w:cs="Arial"/>
          <w:sz w:val="20"/>
          <w:szCs w:val="20"/>
        </w:rPr>
        <w:t>xml</w:t>
      </w:r>
      <w:proofErr w:type="spellEnd"/>
      <w:r w:rsidRPr="5BD2FF2F">
        <w:rPr>
          <w:rFonts w:ascii="Arial" w:eastAsia="Calibri" w:hAnsi="Arial" w:cs="Arial"/>
          <w:sz w:val="20"/>
          <w:szCs w:val="20"/>
        </w:rPr>
        <w:t xml:space="preserve">. obliki ali nepodpisan ESPD v </w:t>
      </w:r>
      <w:proofErr w:type="spellStart"/>
      <w:r w:rsidRPr="5BD2FF2F">
        <w:rPr>
          <w:rFonts w:ascii="Arial" w:eastAsia="Calibri" w:hAnsi="Arial" w:cs="Arial"/>
          <w:sz w:val="20"/>
          <w:szCs w:val="20"/>
        </w:rPr>
        <w:t>xml</w:t>
      </w:r>
      <w:proofErr w:type="spellEnd"/>
      <w:r w:rsidRPr="5BD2FF2F">
        <w:rPr>
          <w:rFonts w:ascii="Arial" w:eastAsia="Calibri" w:hAnsi="Arial" w:cs="Arial"/>
          <w:sz w:val="20"/>
          <w:szCs w:val="20"/>
        </w:rPr>
        <w:t xml:space="preserve">. obliki, </w:t>
      </w:r>
      <w:bookmarkStart w:id="92" w:name="_Hlk531606225"/>
      <w:r w:rsidRPr="5BD2FF2F">
        <w:rPr>
          <w:rFonts w:ascii="Arial" w:eastAsia="Calibri" w:hAnsi="Arial" w:cs="Arial"/>
          <w:sz w:val="20"/>
          <w:szCs w:val="20"/>
        </w:rPr>
        <w:t>pri čemer se v slednjem primeru v skladu Splošnimi pogoji uporabe informacijskega sistema e-JN šteje, da je oddan pravno zavezujoč dokument, ki ima enako veljavnost kot podpisan</w:t>
      </w:r>
      <w:bookmarkEnd w:id="92"/>
      <w:r w:rsidRPr="5BD2FF2F">
        <w:rPr>
          <w:rFonts w:ascii="Arial" w:eastAsia="Calibri" w:hAnsi="Arial" w:cs="Arial"/>
          <w:sz w:val="20"/>
          <w:szCs w:val="20"/>
        </w:rPr>
        <w:t xml:space="preserve">. </w:t>
      </w:r>
    </w:p>
    <w:bookmarkEnd w:id="91"/>
    <w:p w14:paraId="49E589F0" w14:textId="77777777" w:rsidR="0055598E" w:rsidRPr="00232977" w:rsidRDefault="0055598E" w:rsidP="7F5DFAE6">
      <w:pPr>
        <w:spacing w:line="260" w:lineRule="atLeast"/>
        <w:jc w:val="both"/>
        <w:rPr>
          <w:rFonts w:ascii="Arial" w:eastAsia="Calibri" w:hAnsi="Arial" w:cs="Arial"/>
          <w:sz w:val="20"/>
          <w:szCs w:val="20"/>
          <w:lang w:eastAsia="en-US"/>
        </w:rPr>
      </w:pPr>
    </w:p>
    <w:p w14:paraId="05E9A1CB"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Za ostale sodelujoče ponudnik v razdelek »ESPD – ostali sodelujoči« priloži podpisane ESPD v </w:t>
      </w:r>
      <w:proofErr w:type="spellStart"/>
      <w:r w:rsidRPr="5BD2FF2F">
        <w:rPr>
          <w:rFonts w:ascii="Arial" w:eastAsia="Calibri" w:hAnsi="Arial" w:cs="Arial"/>
          <w:sz w:val="20"/>
          <w:szCs w:val="20"/>
        </w:rPr>
        <w:t>pdf</w:t>
      </w:r>
      <w:proofErr w:type="spellEnd"/>
      <w:r w:rsidRPr="5BD2FF2F">
        <w:rPr>
          <w:rFonts w:ascii="Arial" w:eastAsia="Calibri" w:hAnsi="Arial" w:cs="Arial"/>
          <w:sz w:val="20"/>
          <w:szCs w:val="20"/>
        </w:rPr>
        <w:t xml:space="preserve">. obliki, ali v elektronski obliki podpisan </w:t>
      </w:r>
      <w:proofErr w:type="spellStart"/>
      <w:r w:rsidRPr="5BD2FF2F">
        <w:rPr>
          <w:rFonts w:ascii="Arial" w:eastAsia="Calibri" w:hAnsi="Arial" w:cs="Arial"/>
          <w:sz w:val="20"/>
          <w:szCs w:val="20"/>
        </w:rPr>
        <w:t>xml</w:t>
      </w:r>
      <w:proofErr w:type="spellEnd"/>
      <w:r w:rsidRPr="5BD2FF2F">
        <w:rPr>
          <w:rFonts w:ascii="Arial" w:eastAsia="Calibri" w:hAnsi="Arial" w:cs="Arial"/>
          <w:sz w:val="20"/>
          <w:szCs w:val="20"/>
        </w:rPr>
        <w:t>.</w:t>
      </w:r>
    </w:p>
    <w:p w14:paraId="6EF0A7E8" w14:textId="77777777" w:rsidR="00E30D29" w:rsidRPr="00232977" w:rsidRDefault="00E30D29" w:rsidP="7F5DFAE6">
      <w:pPr>
        <w:spacing w:line="260" w:lineRule="atLeast"/>
        <w:jc w:val="both"/>
        <w:rPr>
          <w:rFonts w:ascii="Arial" w:eastAsia="Calibri" w:hAnsi="Arial"/>
          <w:sz w:val="20"/>
          <w:szCs w:val="20"/>
          <w:lang w:eastAsia="en-US"/>
        </w:rPr>
      </w:pPr>
    </w:p>
    <w:p w14:paraId="21667435" w14:textId="032ADF73" w:rsidR="00E30D29" w:rsidRPr="00501FCF" w:rsidRDefault="004275AF" w:rsidP="7F5DFAE6">
      <w:pPr>
        <w:keepNext/>
        <w:tabs>
          <w:tab w:val="num" w:pos="720"/>
        </w:tabs>
        <w:spacing w:line="260" w:lineRule="atLeast"/>
        <w:jc w:val="both"/>
        <w:outlineLvl w:val="2"/>
        <w:rPr>
          <w:rFonts w:ascii="Arial" w:hAnsi="Arial" w:cs="Arial"/>
          <w:b/>
          <w:sz w:val="20"/>
          <w:szCs w:val="20"/>
          <w:lang w:eastAsia="en-US"/>
        </w:rPr>
      </w:pPr>
      <w:bookmarkStart w:id="93" w:name="_Toc509692019"/>
      <w:r w:rsidRPr="5BD2FF2F">
        <w:rPr>
          <w:rFonts w:ascii="Arial" w:hAnsi="Arial" w:cs="Arial"/>
          <w:b/>
          <w:sz w:val="20"/>
          <w:szCs w:val="20"/>
        </w:rPr>
        <w:t>2.3.4 Obrazec »Ponudba - ponudbeni predračun</w:t>
      </w:r>
      <w:r w:rsidR="00E30D29" w:rsidRPr="5BD2FF2F">
        <w:rPr>
          <w:rFonts w:ascii="Arial" w:hAnsi="Arial" w:cs="Arial"/>
          <w:b/>
          <w:sz w:val="20"/>
          <w:szCs w:val="20"/>
        </w:rPr>
        <w:t xml:space="preserve">« </w:t>
      </w:r>
    </w:p>
    <w:bookmarkEnd w:id="93"/>
    <w:p w14:paraId="7284D1B8"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Ponudnik mora v ponudbenem predračunu ponujati vse pozicije, ob upoštevanju specifikacij, ki so del razpisne dokumentacije.</w:t>
      </w:r>
    </w:p>
    <w:p w14:paraId="6C6E7015" w14:textId="77777777" w:rsidR="00E30D29" w:rsidRPr="00232977" w:rsidRDefault="00E30D29" w:rsidP="7F5DFAE6">
      <w:pPr>
        <w:spacing w:line="260" w:lineRule="atLeast"/>
        <w:jc w:val="both"/>
        <w:rPr>
          <w:rFonts w:ascii="Arial" w:eastAsia="Calibri" w:hAnsi="Arial"/>
          <w:sz w:val="20"/>
          <w:szCs w:val="20"/>
          <w:lang w:eastAsia="en-US"/>
        </w:rPr>
      </w:pPr>
    </w:p>
    <w:p w14:paraId="63CED9BA"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 xml:space="preserve">Ponudnik izpolni vse postavke v ponudbenem predračunu, in sicer </w:t>
      </w:r>
      <w:r w:rsidRPr="5BD2FF2F">
        <w:rPr>
          <w:rFonts w:ascii="Arial" w:eastAsia="Calibri" w:hAnsi="Arial"/>
          <w:b/>
          <w:sz w:val="20"/>
          <w:szCs w:val="20"/>
        </w:rPr>
        <w:t>na dve decimalni mesti</w:t>
      </w:r>
      <w:r w:rsidR="009805BF" w:rsidRPr="5BD2FF2F">
        <w:rPr>
          <w:rFonts w:ascii="Arial" w:eastAsia="Calibri" w:hAnsi="Arial"/>
          <w:b/>
          <w:sz w:val="20"/>
          <w:szCs w:val="20"/>
        </w:rPr>
        <w:t xml:space="preserve"> natančno</w:t>
      </w:r>
      <w:r w:rsidRPr="5BD2FF2F">
        <w:rPr>
          <w:rFonts w:ascii="Arial" w:eastAsia="Calibri" w:hAnsi="Arial"/>
          <w:sz w:val="20"/>
          <w:szCs w:val="20"/>
        </w:rPr>
        <w:t xml:space="preserve">. </w:t>
      </w:r>
    </w:p>
    <w:p w14:paraId="11839767" w14:textId="77777777" w:rsidR="00BC4C61" w:rsidRPr="00232977" w:rsidRDefault="00BC4C61" w:rsidP="7F5DFAE6">
      <w:pPr>
        <w:spacing w:line="260" w:lineRule="atLeast"/>
        <w:jc w:val="both"/>
        <w:rPr>
          <w:rFonts w:ascii="Arial" w:eastAsia="Calibri" w:hAnsi="Arial"/>
          <w:sz w:val="20"/>
          <w:szCs w:val="20"/>
          <w:lang w:eastAsia="en-US"/>
        </w:rPr>
      </w:pPr>
    </w:p>
    <w:p w14:paraId="7CEF3FE5" w14:textId="77777777" w:rsidR="00617DF5" w:rsidRDefault="00E30D29" w:rsidP="7F5DFAE6">
      <w:pPr>
        <w:spacing w:line="260" w:lineRule="atLeast"/>
        <w:jc w:val="both"/>
      </w:pPr>
      <w:r w:rsidRPr="5BD2FF2F">
        <w:rPr>
          <w:rFonts w:ascii="Arial" w:eastAsia="Calibri" w:hAnsi="Arial"/>
          <w:sz w:val="20"/>
          <w:szCs w:val="20"/>
        </w:rPr>
        <w:t>Ponudnik ne sme spreminjati vsebine ponudbenega predračuna.</w:t>
      </w:r>
      <w:r w:rsidR="008D70AF">
        <w:t xml:space="preserve"> </w:t>
      </w:r>
    </w:p>
    <w:p w14:paraId="2FA0E34E" w14:textId="77777777" w:rsidR="00050FD2" w:rsidRPr="00232977" w:rsidRDefault="00050FD2" w:rsidP="7F5DFAE6">
      <w:pPr>
        <w:spacing w:line="260" w:lineRule="atLeast"/>
        <w:jc w:val="both"/>
        <w:rPr>
          <w:rFonts w:ascii="Arial" w:hAnsi="Arial" w:cs="Arial"/>
          <w:sz w:val="20"/>
          <w:szCs w:val="20"/>
        </w:rPr>
      </w:pPr>
    </w:p>
    <w:p w14:paraId="68BD8DEE" w14:textId="59AB78EE" w:rsidR="00F62815" w:rsidRPr="00F62815" w:rsidRDefault="00545018" w:rsidP="7F5DFAE6">
      <w:pPr>
        <w:spacing w:line="260" w:lineRule="atLeast"/>
        <w:jc w:val="both"/>
        <w:rPr>
          <w:rFonts w:ascii="Arial" w:hAnsi="Arial" w:cs="Arial"/>
          <w:sz w:val="20"/>
          <w:szCs w:val="20"/>
        </w:rPr>
      </w:pPr>
      <w:r>
        <w:rPr>
          <w:rFonts w:ascii="Arial" w:hAnsi="Arial" w:cs="Arial"/>
          <w:sz w:val="20"/>
          <w:szCs w:val="20"/>
        </w:rPr>
        <w:t>V p</w:t>
      </w:r>
      <w:r w:rsidR="00444AB4">
        <w:rPr>
          <w:rFonts w:ascii="Arial" w:hAnsi="Arial" w:cs="Arial"/>
          <w:sz w:val="20"/>
          <w:szCs w:val="20"/>
        </w:rPr>
        <w:t>onudben</w:t>
      </w:r>
      <w:r>
        <w:rPr>
          <w:rFonts w:ascii="Arial" w:hAnsi="Arial" w:cs="Arial"/>
          <w:sz w:val="20"/>
          <w:szCs w:val="20"/>
        </w:rPr>
        <w:t>o</w:t>
      </w:r>
      <w:r w:rsidR="00444AB4">
        <w:rPr>
          <w:rFonts w:ascii="Arial" w:hAnsi="Arial" w:cs="Arial"/>
          <w:sz w:val="20"/>
          <w:szCs w:val="20"/>
        </w:rPr>
        <w:t xml:space="preserve"> cen</w:t>
      </w:r>
      <w:r>
        <w:rPr>
          <w:rFonts w:ascii="Arial" w:hAnsi="Arial" w:cs="Arial"/>
          <w:sz w:val="20"/>
          <w:szCs w:val="20"/>
        </w:rPr>
        <w:t xml:space="preserve">o </w:t>
      </w:r>
      <w:r w:rsidR="00D969B3">
        <w:rPr>
          <w:rFonts w:ascii="Arial" w:hAnsi="Arial" w:cs="Arial"/>
          <w:sz w:val="20"/>
          <w:szCs w:val="20"/>
        </w:rPr>
        <w:t>za eno</w:t>
      </w:r>
      <w:r w:rsidR="002544A6">
        <w:rPr>
          <w:rFonts w:ascii="Arial" w:hAnsi="Arial" w:cs="Arial"/>
          <w:sz w:val="20"/>
          <w:szCs w:val="20"/>
        </w:rPr>
        <w:t>to</w:t>
      </w:r>
      <w:r w:rsidR="00D969B3">
        <w:rPr>
          <w:rFonts w:ascii="Arial" w:hAnsi="Arial" w:cs="Arial"/>
          <w:sz w:val="20"/>
          <w:szCs w:val="20"/>
        </w:rPr>
        <w:t xml:space="preserve"> mere (brez DDV) v </w:t>
      </w:r>
      <w:r w:rsidR="00201BC3">
        <w:rPr>
          <w:rFonts w:ascii="Arial" w:hAnsi="Arial" w:cs="Arial"/>
          <w:sz w:val="20"/>
          <w:szCs w:val="20"/>
        </w:rPr>
        <w:t xml:space="preserve">obrazcu </w:t>
      </w:r>
      <w:r w:rsidR="00D969B3">
        <w:rPr>
          <w:rFonts w:ascii="Arial" w:hAnsi="Arial" w:cs="Arial"/>
          <w:sz w:val="20"/>
          <w:szCs w:val="20"/>
        </w:rPr>
        <w:t>ponudben</w:t>
      </w:r>
      <w:r w:rsidR="00201BC3">
        <w:rPr>
          <w:rFonts w:ascii="Arial" w:hAnsi="Arial" w:cs="Arial"/>
          <w:sz w:val="20"/>
          <w:szCs w:val="20"/>
        </w:rPr>
        <w:t>i</w:t>
      </w:r>
      <w:r w:rsidR="00D969B3">
        <w:rPr>
          <w:rFonts w:ascii="Arial" w:hAnsi="Arial" w:cs="Arial"/>
          <w:sz w:val="20"/>
          <w:szCs w:val="20"/>
        </w:rPr>
        <w:t xml:space="preserve"> predračun</w:t>
      </w:r>
      <w:r w:rsidR="009858F4">
        <w:rPr>
          <w:rFonts w:ascii="Arial" w:hAnsi="Arial" w:cs="Arial"/>
          <w:sz w:val="20"/>
          <w:szCs w:val="20"/>
        </w:rPr>
        <w:t xml:space="preserve"> </w:t>
      </w:r>
      <w:r w:rsidR="00C367A5">
        <w:rPr>
          <w:rFonts w:ascii="Arial" w:hAnsi="Arial" w:cs="Arial"/>
          <w:sz w:val="20"/>
          <w:szCs w:val="20"/>
        </w:rPr>
        <w:t xml:space="preserve">morajo biti </w:t>
      </w:r>
      <w:r w:rsidR="009858F4">
        <w:rPr>
          <w:rFonts w:ascii="Arial" w:hAnsi="Arial" w:cs="Arial"/>
          <w:sz w:val="20"/>
          <w:szCs w:val="20"/>
        </w:rPr>
        <w:t xml:space="preserve">vključeni vsi morebitni </w:t>
      </w:r>
      <w:r w:rsidR="00F62815" w:rsidRPr="5BD2FF2F">
        <w:rPr>
          <w:rFonts w:ascii="Arial" w:hAnsi="Arial" w:cs="Arial"/>
          <w:sz w:val="20"/>
          <w:szCs w:val="20"/>
        </w:rPr>
        <w:t>popusti</w:t>
      </w:r>
      <w:r w:rsidR="002D178B">
        <w:rPr>
          <w:rFonts w:ascii="Arial" w:hAnsi="Arial" w:cs="Arial"/>
          <w:sz w:val="20"/>
          <w:szCs w:val="20"/>
        </w:rPr>
        <w:t xml:space="preserve">, ki jih </w:t>
      </w:r>
      <w:r w:rsidR="00F62815" w:rsidRPr="5BD2FF2F">
        <w:rPr>
          <w:rFonts w:ascii="Arial" w:hAnsi="Arial" w:cs="Arial"/>
          <w:sz w:val="20"/>
          <w:szCs w:val="20"/>
        </w:rPr>
        <w:t>ponudnik ne sme prikazovati ločeno.</w:t>
      </w:r>
    </w:p>
    <w:p w14:paraId="349B8532" w14:textId="77777777" w:rsidR="00E30D29" w:rsidRPr="00232977" w:rsidRDefault="00E30D29" w:rsidP="7F5DFAE6">
      <w:pPr>
        <w:spacing w:line="260" w:lineRule="atLeast"/>
        <w:jc w:val="both"/>
        <w:rPr>
          <w:rFonts w:ascii="Arial" w:eastAsia="Calibri" w:hAnsi="Arial"/>
          <w:sz w:val="20"/>
          <w:szCs w:val="20"/>
          <w:lang w:eastAsia="en-US"/>
        </w:rPr>
      </w:pPr>
    </w:p>
    <w:p w14:paraId="4D51A3FC"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lastRenderedPageBreak/>
        <w:t>V primeru, da bo naročnik pri pregledu in ocenjevanju ponudb odkril očitne računske napake, bo ravnal v skladu s sedmim odstavkom 89. člena ZJN-3.</w:t>
      </w:r>
    </w:p>
    <w:p w14:paraId="594A3DB6" w14:textId="77777777" w:rsidR="000029A5" w:rsidRPr="00232977" w:rsidRDefault="000029A5" w:rsidP="7F5DFAE6">
      <w:pPr>
        <w:spacing w:line="260" w:lineRule="atLeast"/>
        <w:jc w:val="both"/>
        <w:rPr>
          <w:rFonts w:ascii="Arial" w:eastAsia="Calibri" w:hAnsi="Arial"/>
          <w:sz w:val="20"/>
          <w:szCs w:val="20"/>
          <w:lang w:eastAsia="en-US"/>
        </w:rPr>
      </w:pPr>
    </w:p>
    <w:p w14:paraId="69B839DF" w14:textId="66B55DA7" w:rsidR="000029A5" w:rsidRPr="00501FCF" w:rsidRDefault="000029A5"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Ponudnik v sistem e-JN v razdelek »Skupna ponudbena vrednost«</w:t>
      </w:r>
      <w:r w:rsidR="00A4371D" w:rsidRPr="5BD2FF2F">
        <w:rPr>
          <w:rFonts w:ascii="Arial" w:eastAsia="Calibri" w:hAnsi="Arial"/>
          <w:sz w:val="20"/>
          <w:szCs w:val="20"/>
        </w:rPr>
        <w:t xml:space="preserve"> </w:t>
      </w:r>
      <w:r w:rsidRPr="5BD2FF2F">
        <w:rPr>
          <w:rFonts w:ascii="Arial" w:eastAsia="Calibri" w:hAnsi="Arial"/>
          <w:sz w:val="20"/>
          <w:szCs w:val="20"/>
        </w:rPr>
        <w:t xml:space="preserve">v zato namenjen prostor vpiše skupni ponudbeni znesek brez davka v EUR in znesek davka v EUR. Znesek skupaj z davkom v EUR se izračuna samodejno. V del »Predračun« pa naloži datoteko v obliki </w:t>
      </w:r>
      <w:r w:rsidR="0058283A">
        <w:rPr>
          <w:rFonts w:ascii="Arial" w:eastAsia="Calibri" w:hAnsi="Arial"/>
          <w:sz w:val="20"/>
          <w:szCs w:val="20"/>
        </w:rPr>
        <w:t>W</w:t>
      </w:r>
      <w:r w:rsidR="0058283A" w:rsidRPr="5BD2FF2F">
        <w:rPr>
          <w:rFonts w:ascii="Arial" w:eastAsia="Calibri" w:hAnsi="Arial"/>
          <w:sz w:val="20"/>
          <w:szCs w:val="20"/>
        </w:rPr>
        <w:t xml:space="preserve">ord </w:t>
      </w:r>
      <w:r w:rsidR="0058283A">
        <w:rPr>
          <w:rFonts w:ascii="Arial" w:eastAsia="Calibri" w:hAnsi="Arial"/>
          <w:sz w:val="20"/>
          <w:szCs w:val="20"/>
        </w:rPr>
        <w:t xml:space="preserve">ali </w:t>
      </w:r>
      <w:r w:rsidRPr="5BD2FF2F">
        <w:rPr>
          <w:rFonts w:ascii="Arial" w:eastAsia="Calibri" w:hAnsi="Arial"/>
          <w:sz w:val="20"/>
          <w:szCs w:val="20"/>
        </w:rPr>
        <w:t xml:space="preserve"> </w:t>
      </w:r>
      <w:r w:rsidR="0058283A">
        <w:rPr>
          <w:rFonts w:ascii="Arial" w:eastAsia="Calibri" w:hAnsi="Arial"/>
          <w:sz w:val="20"/>
          <w:szCs w:val="20"/>
        </w:rPr>
        <w:t>PDF.</w:t>
      </w:r>
      <w:r w:rsidRPr="5BD2FF2F">
        <w:rPr>
          <w:rFonts w:ascii="Arial" w:eastAsia="Calibri" w:hAnsi="Arial"/>
          <w:sz w:val="20"/>
          <w:szCs w:val="20"/>
        </w:rPr>
        <w:t xml:space="preserve"> »Skupna ponudbena vrednost«, ki bo vpisana v istoimenski razdelek in dokument, ki bo naložen kot predračun v del »Predračun«, bosta razvidna in dostopna na javnem odpiranju ponudb. </w:t>
      </w:r>
    </w:p>
    <w:p w14:paraId="3F25BD29" w14:textId="77777777" w:rsidR="000029A5" w:rsidRPr="00232977" w:rsidRDefault="000029A5" w:rsidP="7F5DFAE6">
      <w:pPr>
        <w:spacing w:line="260" w:lineRule="atLeast"/>
        <w:jc w:val="both"/>
        <w:rPr>
          <w:rFonts w:ascii="Arial" w:eastAsia="Calibri" w:hAnsi="Arial"/>
          <w:sz w:val="20"/>
          <w:szCs w:val="20"/>
          <w:lang w:eastAsia="en-US"/>
        </w:rPr>
      </w:pPr>
    </w:p>
    <w:p w14:paraId="5B9107F0" w14:textId="224B3793" w:rsidR="000029A5" w:rsidRPr="00501FCF" w:rsidRDefault="000029A5"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V primeru razhajanj med podatki</w:t>
      </w:r>
      <w:r w:rsidR="002544A6">
        <w:rPr>
          <w:rFonts w:ascii="Arial" w:eastAsia="Calibri" w:hAnsi="Arial"/>
          <w:sz w:val="20"/>
          <w:szCs w:val="20"/>
        </w:rPr>
        <w:t>,</w:t>
      </w:r>
      <w:r w:rsidRPr="5BD2FF2F">
        <w:rPr>
          <w:rFonts w:ascii="Arial" w:eastAsia="Calibri" w:hAnsi="Arial"/>
          <w:sz w:val="20"/>
          <w:szCs w:val="20"/>
        </w:rPr>
        <w:t xml:space="preserve"> navedenimi v razdelku »Skupna ponudbena vrednost« in dokumentu, ki je predložen v delu »Predračun«, kot veljavni štejejo podatki v dokumentu, ki je predložen v delu »Predračun«.</w:t>
      </w:r>
    </w:p>
    <w:p w14:paraId="5477BE0A" w14:textId="77777777" w:rsidR="00F80ED5" w:rsidRPr="00201BC3" w:rsidRDefault="00F80ED5" w:rsidP="00232977">
      <w:pPr>
        <w:rPr>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10C278BA"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r w:rsidRPr="5BD2FF2F">
        <w:rPr>
          <w:rFonts w:ascii="Arial" w:hAnsi="Arial" w:cs="Arial"/>
          <w:b/>
          <w:sz w:val="20"/>
          <w:szCs w:val="20"/>
        </w:rPr>
        <w:t>2.3.</w:t>
      </w:r>
      <w:r w:rsidR="00E30D29" w:rsidRPr="5BD2FF2F">
        <w:rPr>
          <w:rFonts w:ascii="Arial" w:hAnsi="Arial" w:cs="Arial"/>
          <w:b/>
          <w:sz w:val="20"/>
          <w:szCs w:val="20"/>
        </w:rPr>
        <w:t>5</w:t>
      </w:r>
      <w:r w:rsidRPr="5BD2FF2F">
        <w:rPr>
          <w:rFonts w:ascii="Arial" w:hAnsi="Arial" w:cs="Arial"/>
          <w:b/>
          <w:sz w:val="20"/>
          <w:szCs w:val="20"/>
        </w:rPr>
        <w:t xml:space="preserve"> Ponudbena cena</w:t>
      </w:r>
      <w:bookmarkEnd w:id="94"/>
      <w:bookmarkEnd w:id="95"/>
      <w:bookmarkEnd w:id="96"/>
      <w:bookmarkEnd w:id="97"/>
      <w:bookmarkEnd w:id="98"/>
      <w:bookmarkEnd w:id="99"/>
      <w:bookmarkEnd w:id="100"/>
      <w:bookmarkEnd w:id="101"/>
    </w:p>
    <w:p w14:paraId="0F9E2B0D"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232977" w:rsidRDefault="00CB589D" w:rsidP="7F5DFAE6">
      <w:pPr>
        <w:spacing w:line="260" w:lineRule="atLeast"/>
        <w:jc w:val="both"/>
        <w:rPr>
          <w:rFonts w:ascii="Arial" w:hAnsi="Arial" w:cs="Arial"/>
          <w:sz w:val="20"/>
          <w:szCs w:val="20"/>
          <w:lang w:eastAsia="en-US"/>
        </w:rPr>
      </w:pPr>
    </w:p>
    <w:p w14:paraId="38C0354C" w14:textId="4222DADD"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Ponudnik mora izpolniti vse postavke v predračunu. </w:t>
      </w:r>
      <w:r w:rsidR="00975DF9" w:rsidRPr="5BD2FF2F">
        <w:rPr>
          <w:rFonts w:ascii="Arial" w:hAnsi="Arial" w:cs="Arial"/>
          <w:sz w:val="20"/>
          <w:szCs w:val="20"/>
        </w:rPr>
        <w:t>Če</w:t>
      </w:r>
      <w:r w:rsidRPr="5BD2FF2F">
        <w:rPr>
          <w:rFonts w:ascii="Arial" w:hAnsi="Arial" w:cs="Arial"/>
          <w:sz w:val="20"/>
          <w:szCs w:val="20"/>
        </w:rPr>
        <w:t xml:space="preserve"> ponudnik cene v posamezno postavko ne vpiše, se šteje, da predmetne postavke ne ponuja in tako ne izpolnjuje vseh zahtev naročnika iz predmetne razpisne dokumentacije.</w:t>
      </w:r>
    </w:p>
    <w:p w14:paraId="40C972D6" w14:textId="77777777" w:rsidR="00CB589D" w:rsidRPr="00232977" w:rsidRDefault="00CB589D" w:rsidP="7F5DFAE6">
      <w:pPr>
        <w:spacing w:line="260" w:lineRule="atLeast"/>
        <w:jc w:val="both"/>
        <w:rPr>
          <w:rFonts w:ascii="Arial" w:hAnsi="Arial" w:cs="Arial"/>
          <w:sz w:val="20"/>
          <w:szCs w:val="20"/>
          <w:lang w:eastAsia="en-US"/>
        </w:rPr>
      </w:pPr>
    </w:p>
    <w:p w14:paraId="0B474780"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ponudnik katero izmed pozicij v ponudbenem predračunu ponuja zastonj, vpiše ceno »0,00 EUR«. </w:t>
      </w:r>
    </w:p>
    <w:p w14:paraId="488E9F1D" w14:textId="77777777" w:rsidR="00CB589D" w:rsidRPr="00232977" w:rsidRDefault="00CB589D" w:rsidP="7F5DFAE6">
      <w:pPr>
        <w:spacing w:line="260" w:lineRule="atLeast"/>
        <w:jc w:val="both"/>
        <w:rPr>
          <w:rFonts w:ascii="Arial" w:hAnsi="Arial" w:cs="Arial"/>
          <w:sz w:val="20"/>
          <w:szCs w:val="20"/>
          <w:lang w:eastAsia="en-US"/>
        </w:rPr>
      </w:pPr>
    </w:p>
    <w:p w14:paraId="227AFC6B"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Cene iz ponudbenega predračuna so fiksne do zaključka izvedbe predmeta naročila, če v pogodbi ni določeno drugače. </w:t>
      </w:r>
    </w:p>
    <w:p w14:paraId="63326963" w14:textId="77777777" w:rsidR="00CB589D" w:rsidRPr="00232977" w:rsidRDefault="00CB589D" w:rsidP="7F5DFAE6">
      <w:pPr>
        <w:spacing w:line="260" w:lineRule="atLeast"/>
        <w:jc w:val="both"/>
        <w:rPr>
          <w:rFonts w:ascii="Arial" w:hAnsi="Arial" w:cs="Arial"/>
          <w:sz w:val="20"/>
          <w:szCs w:val="20"/>
          <w:lang w:eastAsia="en-US"/>
        </w:rPr>
      </w:pPr>
    </w:p>
    <w:p w14:paraId="2001F6F9"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232977" w:rsidRDefault="00C86C41" w:rsidP="7F5DFAE6">
      <w:pPr>
        <w:spacing w:line="260" w:lineRule="atLeast"/>
        <w:jc w:val="both"/>
        <w:rPr>
          <w:rFonts w:ascii="Arial" w:hAnsi="Arial" w:cs="Arial"/>
          <w:sz w:val="20"/>
          <w:szCs w:val="20"/>
          <w:lang w:eastAsia="en-US"/>
        </w:rPr>
      </w:pPr>
    </w:p>
    <w:p w14:paraId="0A7F56C3" w14:textId="77777777" w:rsidR="0075039D" w:rsidRPr="00501FCF" w:rsidRDefault="00E30D29" w:rsidP="7F5DFAE6">
      <w:pPr>
        <w:keepNext/>
        <w:tabs>
          <w:tab w:val="num" w:pos="720"/>
        </w:tabs>
        <w:spacing w:line="260" w:lineRule="atLeast"/>
        <w:jc w:val="both"/>
        <w:outlineLvl w:val="2"/>
        <w:rPr>
          <w:rFonts w:ascii="Arial" w:hAnsi="Arial" w:cs="Arial"/>
          <w:b/>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sidRPr="5BD2FF2F">
        <w:rPr>
          <w:rFonts w:ascii="Arial" w:hAnsi="Arial" w:cs="Arial"/>
          <w:b/>
          <w:sz w:val="20"/>
          <w:szCs w:val="20"/>
        </w:rPr>
        <w:t>2.3.6</w:t>
      </w:r>
      <w:r w:rsidR="0075039D" w:rsidRPr="5BD2FF2F">
        <w:rPr>
          <w:rFonts w:ascii="Arial" w:hAnsi="Arial" w:cs="Arial"/>
          <w:b/>
          <w:sz w:val="20"/>
          <w:szCs w:val="20"/>
        </w:rPr>
        <w:t xml:space="preserve"> Označitev podatkov, ki pomenijo poslovno skrivnost</w:t>
      </w:r>
      <w:bookmarkEnd w:id="102"/>
    </w:p>
    <w:p w14:paraId="52303016" w14:textId="270EB7DD"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ponudba vsebuje podatke, ki predstavljajo poslovno skrivnost skladno z 2. členom Zakona o poslovni skrivnosti (Uradni list RS, št. 22/19 - </w:t>
      </w:r>
      <w:proofErr w:type="spellStart"/>
      <w:r w:rsidRPr="5BD2FF2F">
        <w:rPr>
          <w:rFonts w:ascii="Arial" w:hAnsi="Arial" w:cs="Arial"/>
          <w:sz w:val="20"/>
          <w:szCs w:val="20"/>
        </w:rPr>
        <w:t>ZPosS</w:t>
      </w:r>
      <w:proofErr w:type="spellEnd"/>
      <w:r w:rsidRPr="5BD2FF2F">
        <w:rPr>
          <w:rFonts w:ascii="Arial" w:hAnsi="Arial" w:cs="Arial"/>
          <w:sz w:val="20"/>
          <w:szCs w:val="20"/>
        </w:rPr>
        <w:t xml:space="preserve">), mora ponudnik v ponudbi </w:t>
      </w:r>
      <w:r w:rsidRPr="5BD2FF2F">
        <w:rPr>
          <w:rFonts w:ascii="Arial" w:hAnsi="Arial" w:cs="Arial"/>
          <w:b/>
          <w:sz w:val="20"/>
          <w:szCs w:val="20"/>
        </w:rPr>
        <w:t xml:space="preserve">priložiti ustrezen sklep o določitvi podatkov, ki pomenijo poslovno skrivnost oziroma drug dokument v pisni obliki, </w:t>
      </w:r>
      <w:r w:rsidRPr="5BD2FF2F">
        <w:rPr>
          <w:rFonts w:ascii="Arial" w:hAnsi="Arial" w:cs="Arial"/>
          <w:sz w:val="20"/>
          <w:szCs w:val="20"/>
        </w:rPr>
        <w:t xml:space="preserve">kot to določa 2. odstavek 2. člena </w:t>
      </w:r>
      <w:proofErr w:type="spellStart"/>
      <w:r w:rsidRPr="5BD2FF2F">
        <w:rPr>
          <w:rFonts w:ascii="Arial" w:hAnsi="Arial" w:cs="Arial"/>
          <w:sz w:val="20"/>
          <w:szCs w:val="20"/>
        </w:rPr>
        <w:t>ZPosS</w:t>
      </w:r>
      <w:proofErr w:type="spellEnd"/>
      <w:r w:rsidRPr="5BD2FF2F">
        <w:rPr>
          <w:rFonts w:ascii="Arial" w:hAnsi="Arial" w:cs="Arial"/>
          <w:sz w:val="20"/>
          <w:szCs w:val="20"/>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232977" w:rsidRDefault="003835B1" w:rsidP="7F5DFAE6">
      <w:pPr>
        <w:spacing w:line="260" w:lineRule="atLeast"/>
        <w:jc w:val="both"/>
        <w:rPr>
          <w:rFonts w:ascii="Arial" w:hAnsi="Arial" w:cs="Arial"/>
          <w:sz w:val="20"/>
          <w:szCs w:val="20"/>
          <w:lang w:eastAsia="en-US"/>
        </w:rPr>
      </w:pPr>
    </w:p>
    <w:p w14:paraId="3F806D0E" w14:textId="4E3338A9"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ponudbo odda skupina ponudnikov, velja zahteva po predložitvi sklepa oziroma dokumenta iz prejšnjega odstavka za vsakega posameznega </w:t>
      </w:r>
      <w:proofErr w:type="spellStart"/>
      <w:r w:rsidRPr="5BD2FF2F">
        <w:rPr>
          <w:rFonts w:ascii="Arial" w:hAnsi="Arial" w:cs="Arial"/>
          <w:sz w:val="20"/>
          <w:szCs w:val="20"/>
        </w:rPr>
        <w:t>soponudnika</w:t>
      </w:r>
      <w:proofErr w:type="spellEnd"/>
      <w:r w:rsidRPr="5BD2FF2F">
        <w:rPr>
          <w:rFonts w:ascii="Arial" w:hAnsi="Arial" w:cs="Arial"/>
          <w:sz w:val="20"/>
          <w:szCs w:val="20"/>
        </w:rPr>
        <w:t xml:space="preserve">, </w:t>
      </w:r>
      <w:r w:rsidR="00975DF9" w:rsidRPr="5BD2FF2F">
        <w:rPr>
          <w:rFonts w:ascii="Arial" w:hAnsi="Arial" w:cs="Arial"/>
          <w:sz w:val="20"/>
          <w:szCs w:val="20"/>
        </w:rPr>
        <w:t>če</w:t>
      </w:r>
      <w:r w:rsidRPr="5BD2FF2F">
        <w:rPr>
          <w:rFonts w:ascii="Arial" w:hAnsi="Arial" w:cs="Arial"/>
          <w:sz w:val="20"/>
          <w:szCs w:val="20"/>
        </w:rPr>
        <w:t xml:space="preserve"> poslovno skrivnost predstavljajo podatki v ponudbi, ki se nanašajo na </w:t>
      </w:r>
      <w:proofErr w:type="spellStart"/>
      <w:r w:rsidRPr="5BD2FF2F">
        <w:rPr>
          <w:rFonts w:ascii="Arial" w:hAnsi="Arial" w:cs="Arial"/>
          <w:sz w:val="20"/>
          <w:szCs w:val="20"/>
        </w:rPr>
        <w:t>soponudnika</w:t>
      </w:r>
      <w:proofErr w:type="spellEnd"/>
      <w:r w:rsidRPr="5BD2FF2F">
        <w:rPr>
          <w:rFonts w:ascii="Arial" w:hAnsi="Arial" w:cs="Arial"/>
          <w:sz w:val="20"/>
          <w:szCs w:val="20"/>
        </w:rPr>
        <w:t xml:space="preserve">. </w:t>
      </w:r>
    </w:p>
    <w:p w14:paraId="3CE476CC" w14:textId="77777777" w:rsidR="003835B1" w:rsidRPr="00232977" w:rsidRDefault="003835B1" w:rsidP="7F5DFAE6">
      <w:pPr>
        <w:spacing w:line="260" w:lineRule="atLeast"/>
        <w:jc w:val="both"/>
        <w:rPr>
          <w:rFonts w:ascii="Arial" w:hAnsi="Arial" w:cs="Arial"/>
          <w:sz w:val="20"/>
          <w:szCs w:val="20"/>
          <w:lang w:eastAsia="en-US"/>
        </w:rPr>
      </w:pPr>
    </w:p>
    <w:p w14:paraId="23AE393E" w14:textId="77777777"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na posamezni strani pomeni poslovno skrivnost le določen podatek, mora biti to eksplicitno označeno. </w:t>
      </w:r>
    </w:p>
    <w:p w14:paraId="6DD6BDC9" w14:textId="77777777" w:rsidR="003835B1" w:rsidRPr="00232977" w:rsidRDefault="003835B1" w:rsidP="7F5DFAE6">
      <w:pPr>
        <w:spacing w:line="260" w:lineRule="atLeast"/>
        <w:jc w:val="both"/>
        <w:rPr>
          <w:rFonts w:ascii="Arial" w:hAnsi="Arial" w:cs="Arial"/>
          <w:sz w:val="20"/>
          <w:szCs w:val="20"/>
          <w:lang w:eastAsia="en-US"/>
        </w:rPr>
      </w:pPr>
    </w:p>
    <w:p w14:paraId="623BC60C" w14:textId="77777777"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232977" w:rsidRDefault="00632527" w:rsidP="7F5DFAE6">
      <w:pPr>
        <w:spacing w:line="260" w:lineRule="atLeast"/>
        <w:jc w:val="both"/>
        <w:rPr>
          <w:rFonts w:ascii="Arial" w:hAnsi="Arial" w:cs="Arial"/>
          <w:sz w:val="20"/>
          <w:szCs w:val="20"/>
          <w:lang w:eastAsia="en-US"/>
        </w:rPr>
      </w:pPr>
    </w:p>
    <w:p w14:paraId="1B29978B"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110" w:name="_Toc156997251"/>
      <w:r w:rsidRPr="5BD2FF2F">
        <w:rPr>
          <w:rFonts w:ascii="Arial" w:hAnsi="Arial" w:cs="Arial"/>
          <w:b/>
          <w:sz w:val="20"/>
          <w:szCs w:val="20"/>
        </w:rPr>
        <w:t>2.3.</w:t>
      </w:r>
      <w:r w:rsidR="00E30D29" w:rsidRPr="5BD2FF2F">
        <w:rPr>
          <w:rFonts w:ascii="Arial" w:hAnsi="Arial" w:cs="Arial"/>
          <w:b/>
          <w:sz w:val="20"/>
          <w:szCs w:val="20"/>
        </w:rPr>
        <w:t>7</w:t>
      </w:r>
      <w:r w:rsidRPr="5BD2FF2F">
        <w:rPr>
          <w:rFonts w:ascii="Arial" w:hAnsi="Arial" w:cs="Arial"/>
          <w:b/>
          <w:sz w:val="20"/>
          <w:szCs w:val="20"/>
        </w:rPr>
        <w:t xml:space="preserve"> Veljavnost ponudbe</w:t>
      </w:r>
      <w:bookmarkEnd w:id="103"/>
      <w:bookmarkEnd w:id="104"/>
      <w:bookmarkEnd w:id="105"/>
      <w:bookmarkEnd w:id="106"/>
      <w:bookmarkEnd w:id="107"/>
      <w:bookmarkEnd w:id="108"/>
      <w:bookmarkEnd w:id="109"/>
      <w:bookmarkEnd w:id="110"/>
    </w:p>
    <w:p w14:paraId="25A76A9E" w14:textId="77777777" w:rsidR="009943A6"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Ponudbe brez kakršnih koli popravkov in dopolnitev, razen v primerih iz petega odstavka 89. člena ZJN-3, morajo ostati v veljavi </w:t>
      </w:r>
      <w:r w:rsidR="00701196" w:rsidRPr="5BD2FF2F">
        <w:rPr>
          <w:rFonts w:ascii="Arial" w:hAnsi="Arial" w:cs="Arial"/>
          <w:b/>
          <w:sz w:val="20"/>
          <w:szCs w:val="20"/>
        </w:rPr>
        <w:t xml:space="preserve">najmanj </w:t>
      </w:r>
      <w:r w:rsidR="00CB589D" w:rsidRPr="5BD2FF2F">
        <w:rPr>
          <w:rFonts w:ascii="Arial" w:hAnsi="Arial" w:cs="Arial"/>
          <w:b/>
          <w:sz w:val="20"/>
          <w:szCs w:val="20"/>
        </w:rPr>
        <w:t>4 mesece</w:t>
      </w:r>
      <w:r w:rsidRPr="5BD2FF2F">
        <w:rPr>
          <w:rFonts w:ascii="Arial" w:hAnsi="Arial" w:cs="Arial"/>
          <w:sz w:val="20"/>
          <w:szCs w:val="20"/>
        </w:rPr>
        <w:t xml:space="preserve"> po izteku roka za predložitev ponudb.</w:t>
      </w:r>
    </w:p>
    <w:p w14:paraId="22B1EEF1" w14:textId="77777777" w:rsidR="009943A6" w:rsidRDefault="009943A6" w:rsidP="7F5DFAE6">
      <w:pPr>
        <w:spacing w:line="260" w:lineRule="atLeast"/>
        <w:jc w:val="both"/>
        <w:rPr>
          <w:rFonts w:ascii="Arial" w:hAnsi="Arial" w:cs="Arial"/>
          <w:sz w:val="20"/>
          <w:szCs w:val="20"/>
          <w:lang w:eastAsia="en-US"/>
        </w:rPr>
      </w:pPr>
    </w:p>
    <w:p w14:paraId="35944571" w14:textId="77777777" w:rsidR="006A078C" w:rsidRPr="00232977" w:rsidRDefault="006A078C" w:rsidP="7F5DFAE6">
      <w:pPr>
        <w:spacing w:line="260" w:lineRule="atLeast"/>
        <w:jc w:val="both"/>
        <w:rPr>
          <w:rFonts w:ascii="Arial" w:hAnsi="Arial" w:cs="Arial"/>
          <w:sz w:val="20"/>
          <w:szCs w:val="20"/>
          <w:lang w:eastAsia="en-US"/>
        </w:rPr>
      </w:pPr>
    </w:p>
    <w:p w14:paraId="7CFE19FA" w14:textId="39030B1F" w:rsidR="00DE6F9E" w:rsidRPr="00434913" w:rsidRDefault="00DE6F9E" w:rsidP="00B05663">
      <w:pPr>
        <w:pStyle w:val="Odstavekseznama"/>
        <w:numPr>
          <w:ilvl w:val="2"/>
          <w:numId w:val="37"/>
        </w:numPr>
        <w:spacing w:line="260" w:lineRule="atLeast"/>
        <w:jc w:val="both"/>
        <w:rPr>
          <w:rFonts w:ascii="Arial" w:hAnsi="Arial" w:cs="Arial"/>
          <w:b/>
          <w:sz w:val="20"/>
          <w:szCs w:val="20"/>
        </w:rPr>
      </w:pPr>
      <w:r w:rsidRPr="00434913">
        <w:rPr>
          <w:rFonts w:ascii="Arial" w:hAnsi="Arial" w:cs="Arial"/>
          <w:b/>
          <w:sz w:val="20"/>
          <w:szCs w:val="20"/>
        </w:rPr>
        <w:lastRenderedPageBreak/>
        <w:t>Zahtevano zavarovanje za resnost ponudbe</w:t>
      </w:r>
    </w:p>
    <w:p w14:paraId="1F903658" w14:textId="1082D3E6" w:rsidR="00385E75" w:rsidRPr="00434913" w:rsidRDefault="00DE6F9E" w:rsidP="00434913">
      <w:pPr>
        <w:spacing w:line="260" w:lineRule="atLeast"/>
        <w:jc w:val="both"/>
        <w:rPr>
          <w:rFonts w:ascii="Arial" w:hAnsi="Arial" w:cs="Arial"/>
          <w:sz w:val="20"/>
          <w:szCs w:val="20"/>
        </w:rPr>
      </w:pPr>
      <w:r w:rsidRPr="5BD2FF2F">
        <w:rPr>
          <w:rFonts w:ascii="Arial" w:hAnsi="Arial" w:cs="Arial"/>
          <w:sz w:val="20"/>
          <w:szCs w:val="20"/>
        </w:rPr>
        <w:t>Ponudnik kot zavarovanje za resnost ponudbe v predmetnem javnem naročilu kot del ponudbene dokumentacije predloži bančno garancijo ali kavcijsko zavarovanje. Vrednost zavarovanja za resnost ponudbe za predmetno javno naroč</w:t>
      </w:r>
      <w:r w:rsidR="008C09AA" w:rsidRPr="5BD2FF2F">
        <w:rPr>
          <w:rFonts w:ascii="Arial" w:hAnsi="Arial" w:cs="Arial"/>
          <w:sz w:val="20"/>
          <w:szCs w:val="20"/>
        </w:rPr>
        <w:t xml:space="preserve">ilo </w:t>
      </w:r>
      <w:r w:rsidR="008C09AA" w:rsidRPr="00434913">
        <w:rPr>
          <w:rFonts w:ascii="Arial" w:hAnsi="Arial" w:cs="Arial"/>
          <w:sz w:val="20"/>
          <w:szCs w:val="20"/>
        </w:rPr>
        <w:t>znaša</w:t>
      </w:r>
      <w:r w:rsidR="00434913">
        <w:rPr>
          <w:rFonts w:ascii="Arial" w:hAnsi="Arial" w:cs="Arial"/>
          <w:sz w:val="20"/>
          <w:szCs w:val="20"/>
        </w:rPr>
        <w:t xml:space="preserve"> </w:t>
      </w:r>
      <w:r w:rsidR="002E5E37">
        <w:rPr>
          <w:rFonts w:ascii="Arial" w:hAnsi="Arial" w:cs="Arial"/>
          <w:b/>
          <w:sz w:val="20"/>
          <w:szCs w:val="20"/>
        </w:rPr>
        <w:t>10</w:t>
      </w:r>
      <w:r w:rsidR="008C09AA" w:rsidRPr="00434913">
        <w:rPr>
          <w:rFonts w:ascii="Arial" w:hAnsi="Arial" w:cs="Arial"/>
          <w:b/>
          <w:sz w:val="20"/>
          <w:szCs w:val="20"/>
        </w:rPr>
        <w:t>.</w:t>
      </w:r>
      <w:r w:rsidR="00050FD2" w:rsidRPr="00434913">
        <w:rPr>
          <w:rFonts w:ascii="Arial" w:hAnsi="Arial" w:cs="Arial"/>
          <w:b/>
          <w:sz w:val="20"/>
          <w:szCs w:val="20"/>
        </w:rPr>
        <w:t>0</w:t>
      </w:r>
      <w:r w:rsidR="008C09AA" w:rsidRPr="00434913">
        <w:rPr>
          <w:rFonts w:ascii="Arial" w:hAnsi="Arial" w:cs="Arial"/>
          <w:b/>
          <w:sz w:val="20"/>
          <w:szCs w:val="20"/>
        </w:rPr>
        <w:t>00,00 EUR</w:t>
      </w:r>
      <w:r w:rsidR="00434913">
        <w:rPr>
          <w:rFonts w:ascii="Arial" w:hAnsi="Arial" w:cs="Arial"/>
          <w:b/>
          <w:sz w:val="20"/>
          <w:szCs w:val="20"/>
        </w:rPr>
        <w:t>.</w:t>
      </w:r>
    </w:p>
    <w:p w14:paraId="5DF50910" w14:textId="77777777" w:rsidR="00DE6F9E" w:rsidRPr="00201BC3" w:rsidRDefault="00DE6F9E" w:rsidP="7F5DFAE6">
      <w:pPr>
        <w:spacing w:line="260" w:lineRule="atLeast"/>
        <w:jc w:val="both"/>
        <w:rPr>
          <w:rFonts w:ascii="Arial" w:hAnsi="Arial" w:cs="Arial"/>
          <w:i/>
          <w:iCs/>
          <w:noProof/>
          <w:sz w:val="20"/>
          <w:szCs w:val="20"/>
        </w:rPr>
      </w:pPr>
    </w:p>
    <w:p w14:paraId="1C698A46" w14:textId="44A7EE13"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Zavarovanje za resnost ponudbe mora biti predloženo kot del ponudbe v .</w:t>
      </w:r>
      <w:proofErr w:type="spellStart"/>
      <w:r w:rsidRPr="5BD2FF2F">
        <w:rPr>
          <w:rFonts w:ascii="Arial" w:hAnsi="Arial" w:cs="Arial"/>
          <w:sz w:val="20"/>
          <w:szCs w:val="20"/>
        </w:rPr>
        <w:t>pdf</w:t>
      </w:r>
      <w:proofErr w:type="spellEnd"/>
      <w:r w:rsidRPr="5BD2FF2F">
        <w:rPr>
          <w:rFonts w:ascii="Arial" w:hAnsi="Arial" w:cs="Arial"/>
          <w:sz w:val="20"/>
          <w:szCs w:val="20"/>
        </w:rPr>
        <w:t xml:space="preserve"> datoteki</w:t>
      </w:r>
      <w:r w:rsidR="000029A5" w:rsidRPr="5BD2FF2F">
        <w:rPr>
          <w:rFonts w:ascii="Arial" w:hAnsi="Arial" w:cs="Arial"/>
          <w:sz w:val="20"/>
          <w:szCs w:val="20"/>
        </w:rPr>
        <w:t>. Zahtevan rok veljavnosti zavarovanja za resnost ponudbe je</w:t>
      </w:r>
      <w:r w:rsidR="00CB0A2D" w:rsidRPr="5BD2FF2F">
        <w:rPr>
          <w:rFonts w:ascii="Arial" w:hAnsi="Arial" w:cs="Arial"/>
          <w:sz w:val="20"/>
          <w:szCs w:val="20"/>
        </w:rPr>
        <w:t xml:space="preserve"> najmanj</w:t>
      </w:r>
      <w:r w:rsidR="000029A5" w:rsidRPr="5BD2FF2F">
        <w:rPr>
          <w:rFonts w:ascii="Arial" w:hAnsi="Arial" w:cs="Arial"/>
          <w:sz w:val="20"/>
          <w:szCs w:val="20"/>
        </w:rPr>
        <w:t xml:space="preserve"> </w:t>
      </w:r>
      <w:r w:rsidR="000029A5" w:rsidRPr="5BD2FF2F">
        <w:rPr>
          <w:rFonts w:ascii="Arial" w:hAnsi="Arial" w:cs="Arial"/>
          <w:b/>
          <w:sz w:val="20"/>
          <w:szCs w:val="20"/>
        </w:rPr>
        <w:t>d</w:t>
      </w:r>
      <w:r w:rsidR="00643E58" w:rsidRPr="5BD2FF2F">
        <w:rPr>
          <w:rFonts w:ascii="Arial" w:hAnsi="Arial" w:cs="Arial"/>
          <w:b/>
          <w:sz w:val="20"/>
          <w:szCs w:val="20"/>
        </w:rPr>
        <w:t xml:space="preserve">o </w:t>
      </w:r>
      <w:r w:rsidR="00606C29">
        <w:rPr>
          <w:rFonts w:ascii="Arial" w:hAnsi="Arial" w:cs="Arial"/>
          <w:b/>
          <w:sz w:val="20"/>
          <w:szCs w:val="20"/>
        </w:rPr>
        <w:t>18</w:t>
      </w:r>
      <w:r w:rsidR="00643E58" w:rsidRPr="5BD2FF2F">
        <w:rPr>
          <w:rFonts w:ascii="Arial" w:hAnsi="Arial" w:cs="Arial"/>
          <w:b/>
          <w:sz w:val="20"/>
          <w:szCs w:val="20"/>
        </w:rPr>
        <w:t>.</w:t>
      </w:r>
      <w:r w:rsidR="6CB5B70D" w:rsidRPr="5BD2FF2F">
        <w:rPr>
          <w:rFonts w:ascii="Arial" w:hAnsi="Arial" w:cs="Arial"/>
          <w:b/>
          <w:sz w:val="20"/>
          <w:szCs w:val="20"/>
        </w:rPr>
        <w:t xml:space="preserve"> </w:t>
      </w:r>
      <w:r w:rsidR="00434913">
        <w:rPr>
          <w:rFonts w:ascii="Arial" w:hAnsi="Arial" w:cs="Arial"/>
          <w:b/>
          <w:sz w:val="20"/>
          <w:szCs w:val="20"/>
        </w:rPr>
        <w:t>1</w:t>
      </w:r>
      <w:r w:rsidR="00643E58" w:rsidRPr="5BD2FF2F">
        <w:rPr>
          <w:rFonts w:ascii="Arial" w:hAnsi="Arial" w:cs="Arial"/>
          <w:b/>
          <w:sz w:val="20"/>
          <w:szCs w:val="20"/>
        </w:rPr>
        <w:t>.</w:t>
      </w:r>
      <w:r w:rsidR="6CB5B70D" w:rsidRPr="5BD2FF2F">
        <w:rPr>
          <w:rFonts w:ascii="Arial" w:hAnsi="Arial" w:cs="Arial"/>
          <w:b/>
          <w:sz w:val="20"/>
          <w:szCs w:val="20"/>
        </w:rPr>
        <w:t xml:space="preserve"> </w:t>
      </w:r>
      <w:r w:rsidR="009C6565" w:rsidRPr="5BD2FF2F">
        <w:rPr>
          <w:rFonts w:ascii="Arial" w:hAnsi="Arial" w:cs="Arial"/>
          <w:b/>
          <w:sz w:val="20"/>
          <w:szCs w:val="20"/>
        </w:rPr>
        <w:t>202</w:t>
      </w:r>
      <w:r w:rsidR="009C6565">
        <w:rPr>
          <w:rFonts w:ascii="Arial" w:hAnsi="Arial" w:cs="Arial"/>
          <w:b/>
          <w:sz w:val="20"/>
          <w:szCs w:val="20"/>
        </w:rPr>
        <w:t>6</w:t>
      </w:r>
      <w:r w:rsidR="00643E58" w:rsidRPr="5BD2FF2F">
        <w:rPr>
          <w:rFonts w:ascii="Arial" w:hAnsi="Arial" w:cs="Arial"/>
          <w:sz w:val="20"/>
          <w:szCs w:val="20"/>
        </w:rPr>
        <w:t>.</w:t>
      </w:r>
    </w:p>
    <w:p w14:paraId="67EFB258" w14:textId="77777777" w:rsidR="00532F16" w:rsidRPr="00201BC3" w:rsidRDefault="00532F16" w:rsidP="7F5DFAE6">
      <w:pPr>
        <w:spacing w:line="260" w:lineRule="atLeast"/>
        <w:jc w:val="both"/>
        <w:rPr>
          <w:rFonts w:ascii="Arial" w:hAnsi="Arial" w:cs="Arial"/>
          <w:i/>
          <w:iCs/>
          <w:noProof/>
          <w:sz w:val="20"/>
          <w:szCs w:val="20"/>
        </w:rPr>
      </w:pPr>
    </w:p>
    <w:p w14:paraId="17EA62A5" w14:textId="2F5D2C41"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Vsebina zavarovanja mora biti skladna z vzorcem garancije iz te razpisne dokumentacije.</w:t>
      </w:r>
      <w:r w:rsidR="003F6588" w:rsidRPr="5BD2FF2F">
        <w:rPr>
          <w:rFonts w:ascii="Arial" w:hAnsi="Arial" w:cs="Arial"/>
          <w:sz w:val="20"/>
          <w:szCs w:val="20"/>
        </w:rPr>
        <w:t xml:space="preserve"> </w:t>
      </w:r>
    </w:p>
    <w:p w14:paraId="15D704CC" w14:textId="77777777" w:rsidR="00252349" w:rsidRPr="00232977" w:rsidRDefault="00252349" w:rsidP="7F5DFAE6">
      <w:pPr>
        <w:spacing w:line="260" w:lineRule="atLeast"/>
        <w:jc w:val="both"/>
        <w:rPr>
          <w:rFonts w:ascii="Arial" w:hAnsi="Arial" w:cs="Arial"/>
          <w:sz w:val="20"/>
          <w:szCs w:val="20"/>
        </w:rPr>
      </w:pPr>
    </w:p>
    <w:p w14:paraId="74DFCA11" w14:textId="0228093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Vsako ponudbo, ki ne vsebuje zahtevanega zavarovanja za resnost ponudbe ali</w:t>
      </w:r>
      <w:r w:rsidR="009F2D03">
        <w:rPr>
          <w:rFonts w:ascii="Arial" w:hAnsi="Arial" w:cs="Arial"/>
          <w:sz w:val="20"/>
          <w:szCs w:val="20"/>
        </w:rPr>
        <w:t xml:space="preserve"> ne vsebuje</w:t>
      </w:r>
      <w:r w:rsidRPr="5BD2FF2F">
        <w:rPr>
          <w:rFonts w:ascii="Arial" w:hAnsi="Arial" w:cs="Arial"/>
          <w:sz w:val="20"/>
          <w:szCs w:val="20"/>
        </w:rPr>
        <w:t xml:space="preserve"> po vsebini, veljavnosti ter po višini zahtevanega zneska (če je garancija po vrednosti nižja od zahtevanega zneska), </w:t>
      </w:r>
      <w:r w:rsidR="009F2D03">
        <w:rPr>
          <w:rFonts w:ascii="Arial" w:hAnsi="Arial" w:cs="Arial"/>
          <w:sz w:val="20"/>
          <w:szCs w:val="20"/>
        </w:rPr>
        <w:t xml:space="preserve">skladno z zahtevanim, </w:t>
      </w:r>
      <w:r w:rsidRPr="5BD2FF2F">
        <w:rPr>
          <w:rFonts w:ascii="Arial" w:hAnsi="Arial" w:cs="Arial"/>
          <w:sz w:val="20"/>
          <w:szCs w:val="20"/>
        </w:rPr>
        <w:t>bo naročnik zavrnil kot nedopustno.</w:t>
      </w:r>
    </w:p>
    <w:p w14:paraId="4857E4B6" w14:textId="77777777" w:rsidR="00DE6F9E" w:rsidRPr="00232977" w:rsidRDefault="00DE6F9E" w:rsidP="7F5DFAE6">
      <w:pPr>
        <w:spacing w:line="260" w:lineRule="atLeast"/>
        <w:jc w:val="both"/>
        <w:rPr>
          <w:rFonts w:ascii="Arial" w:hAnsi="Arial" w:cs="Arial"/>
          <w:sz w:val="20"/>
          <w:szCs w:val="20"/>
        </w:rPr>
      </w:pPr>
    </w:p>
    <w:p w14:paraId="6EEE01BE"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Naročnik bo unovčil zavarovanje za resnost ponudbe:</w:t>
      </w:r>
    </w:p>
    <w:p w14:paraId="3BC5B7E1" w14:textId="77777777" w:rsidR="00DE6F9E" w:rsidRPr="00501FCF" w:rsidRDefault="00DE6F9E" w:rsidP="00B05663">
      <w:pPr>
        <w:numPr>
          <w:ilvl w:val="0"/>
          <w:numId w:val="20"/>
        </w:numPr>
        <w:suppressAutoHyphens/>
        <w:spacing w:line="260" w:lineRule="atLeast"/>
        <w:jc w:val="both"/>
        <w:rPr>
          <w:rFonts w:ascii="Arial" w:hAnsi="Arial" w:cs="Arial"/>
          <w:sz w:val="20"/>
          <w:szCs w:val="20"/>
        </w:rPr>
      </w:pPr>
      <w:r w:rsidRPr="5BD2FF2F">
        <w:rPr>
          <w:rFonts w:ascii="Arial" w:hAnsi="Arial" w:cs="Arial"/>
          <w:sz w:val="20"/>
          <w:szCs w:val="20"/>
        </w:rPr>
        <w:t>če ponudnik po roku za oddajo ponudb umakne ali spremeni ponudbo v času njene veljavnosti, navedene v ponudbi ali</w:t>
      </w:r>
    </w:p>
    <w:p w14:paraId="2B2C1545" w14:textId="77777777" w:rsidR="00DE6F9E" w:rsidRPr="00501FCF" w:rsidRDefault="00DE6F9E" w:rsidP="00B05663">
      <w:pPr>
        <w:numPr>
          <w:ilvl w:val="0"/>
          <w:numId w:val="20"/>
        </w:numPr>
        <w:suppressAutoHyphens/>
        <w:spacing w:line="260" w:lineRule="atLeast"/>
        <w:jc w:val="both"/>
        <w:rPr>
          <w:rFonts w:ascii="Arial" w:hAnsi="Arial" w:cs="Arial"/>
          <w:sz w:val="20"/>
          <w:szCs w:val="20"/>
        </w:rPr>
      </w:pPr>
      <w:r w:rsidRPr="5BD2FF2F">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501FCF" w:rsidRDefault="00DE6F9E" w:rsidP="00B05663">
      <w:pPr>
        <w:numPr>
          <w:ilvl w:val="0"/>
          <w:numId w:val="20"/>
        </w:numPr>
        <w:suppressAutoHyphens/>
        <w:spacing w:line="260" w:lineRule="atLeast"/>
        <w:jc w:val="both"/>
        <w:rPr>
          <w:rFonts w:ascii="Arial" w:hAnsi="Arial" w:cs="Arial"/>
          <w:sz w:val="20"/>
          <w:szCs w:val="20"/>
        </w:rPr>
      </w:pPr>
      <w:r w:rsidRPr="5BD2FF2F">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501FCF" w:rsidRDefault="00DE6F9E" w:rsidP="00B05663">
      <w:pPr>
        <w:numPr>
          <w:ilvl w:val="0"/>
          <w:numId w:val="20"/>
        </w:numPr>
        <w:suppressAutoHyphens/>
        <w:spacing w:line="260" w:lineRule="atLeast"/>
        <w:jc w:val="both"/>
        <w:rPr>
          <w:rFonts w:ascii="Arial" w:hAnsi="Arial" w:cs="Arial"/>
          <w:sz w:val="20"/>
          <w:szCs w:val="20"/>
        </w:rPr>
      </w:pPr>
      <w:r w:rsidRPr="5BD2FF2F">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232977" w:rsidRDefault="00DE6F9E" w:rsidP="7F5DFAE6">
      <w:pPr>
        <w:spacing w:after="60"/>
        <w:ind w:left="540"/>
        <w:jc w:val="both"/>
        <w:rPr>
          <w:rFonts w:ascii="Arial" w:hAnsi="Arial" w:cs="Arial"/>
          <w:sz w:val="20"/>
          <w:szCs w:val="20"/>
        </w:rPr>
      </w:pPr>
    </w:p>
    <w:p w14:paraId="55BBB654"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Zavarovanje za resnost ponudbe mora biti izdano s strani:</w:t>
      </w:r>
    </w:p>
    <w:p w14:paraId="1D4E9B2B" w14:textId="5A12323B" w:rsidR="00DE6F9E" w:rsidRPr="00501FCF" w:rsidRDefault="00DE6F9E" w:rsidP="00B05663">
      <w:pPr>
        <w:pStyle w:val="Odstavekseznama1"/>
        <w:numPr>
          <w:ilvl w:val="0"/>
          <w:numId w:val="5"/>
        </w:numPr>
        <w:spacing w:line="260" w:lineRule="atLeast"/>
        <w:jc w:val="both"/>
        <w:rPr>
          <w:rFonts w:ascii="Arial" w:hAnsi="Arial" w:cs="Arial"/>
          <w:sz w:val="20"/>
          <w:szCs w:val="20"/>
        </w:rPr>
      </w:pPr>
      <w:r w:rsidRPr="5BD2FF2F">
        <w:rPr>
          <w:rFonts w:ascii="Arial" w:hAnsi="Arial" w:cs="Arial"/>
          <w:sz w:val="20"/>
          <w:szCs w:val="20"/>
        </w:rPr>
        <w:t>banke oziroma zavarovalnice v državi naročnika ali</w:t>
      </w:r>
    </w:p>
    <w:p w14:paraId="6BA3949D" w14:textId="7942741E" w:rsidR="00DE6F9E" w:rsidRPr="00501FCF" w:rsidRDefault="00DE6F9E" w:rsidP="00B05663">
      <w:pPr>
        <w:pStyle w:val="Odstavekseznama1"/>
        <w:numPr>
          <w:ilvl w:val="0"/>
          <w:numId w:val="5"/>
        </w:numPr>
        <w:spacing w:line="260" w:lineRule="atLeast"/>
        <w:jc w:val="both"/>
        <w:rPr>
          <w:rFonts w:ascii="Arial" w:hAnsi="Arial" w:cs="Arial"/>
          <w:sz w:val="20"/>
          <w:szCs w:val="20"/>
        </w:rPr>
      </w:pPr>
      <w:r w:rsidRPr="5BD2FF2F">
        <w:rPr>
          <w:rFonts w:ascii="Arial" w:hAnsi="Arial" w:cs="Arial"/>
          <w:sz w:val="20"/>
          <w:szCs w:val="20"/>
        </w:rPr>
        <w:t>tuje banke oziroma zavarovalnice preko korespondenčne banke oziroma zavarovalnice v državi naročnika.</w:t>
      </w:r>
    </w:p>
    <w:p w14:paraId="7D893C9F" w14:textId="77777777" w:rsidR="00DE6F9E" w:rsidRPr="00232977" w:rsidRDefault="00DE6F9E" w:rsidP="7F5DFAE6">
      <w:pPr>
        <w:pStyle w:val="Odstavekseznama1"/>
        <w:spacing w:line="260" w:lineRule="atLeast"/>
        <w:ind w:left="1534"/>
        <w:jc w:val="both"/>
        <w:rPr>
          <w:rFonts w:ascii="Arial" w:hAnsi="Arial" w:cs="Arial"/>
          <w:sz w:val="20"/>
          <w:szCs w:val="20"/>
        </w:rPr>
      </w:pPr>
    </w:p>
    <w:p w14:paraId="14E7AE0E" w14:textId="21567ECA" w:rsidR="00DE6F9E" w:rsidRPr="00501FCF" w:rsidRDefault="00975DF9" w:rsidP="7F5DFAE6">
      <w:pPr>
        <w:spacing w:line="260" w:lineRule="atLeast"/>
        <w:jc w:val="both"/>
        <w:rPr>
          <w:rFonts w:ascii="Arial" w:hAnsi="Arial" w:cs="Arial"/>
          <w:sz w:val="20"/>
          <w:szCs w:val="20"/>
        </w:rPr>
      </w:pPr>
      <w:r w:rsidRPr="5BD2FF2F">
        <w:rPr>
          <w:rFonts w:ascii="Arial" w:hAnsi="Arial" w:cs="Arial"/>
          <w:sz w:val="20"/>
          <w:szCs w:val="20"/>
        </w:rPr>
        <w:t>Če</w:t>
      </w:r>
      <w:r w:rsidR="00DE6F9E" w:rsidRPr="5BD2FF2F">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5BD2FF2F">
        <w:rPr>
          <w:rFonts w:ascii="Arial" w:hAnsi="Arial" w:cs="Arial"/>
          <w:sz w:val="20"/>
          <w:szCs w:val="20"/>
        </w:rPr>
        <w:t>Če</w:t>
      </w:r>
      <w:r w:rsidR="00DE6F9E" w:rsidRPr="5BD2FF2F">
        <w:rPr>
          <w:rFonts w:ascii="Arial" w:hAnsi="Arial" w:cs="Arial"/>
          <w:sz w:val="20"/>
          <w:szCs w:val="20"/>
        </w:rPr>
        <w:t xml:space="preserve"> v tem primeru zavarovanje ne bo podaljšano, je to razlog za unovčenje še veljavnega zavarovanja.</w:t>
      </w:r>
    </w:p>
    <w:p w14:paraId="170D002B" w14:textId="77777777" w:rsidR="00DE6F9E" w:rsidRPr="00232977" w:rsidRDefault="00DE6F9E" w:rsidP="7F5DFAE6">
      <w:pPr>
        <w:spacing w:line="260" w:lineRule="atLeast"/>
        <w:jc w:val="both"/>
        <w:rPr>
          <w:rFonts w:ascii="Arial" w:hAnsi="Arial" w:cs="Arial"/>
          <w:sz w:val="20"/>
          <w:szCs w:val="20"/>
        </w:rPr>
      </w:pPr>
    </w:p>
    <w:p w14:paraId="68CC241F"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V primeru skupne ponudbe lahko zavarovanje za resnost ponudbe predloži eden izmed partnerjev.</w:t>
      </w:r>
    </w:p>
    <w:p w14:paraId="7A92A36F" w14:textId="77777777" w:rsidR="00252349" w:rsidRPr="00232977" w:rsidRDefault="00252349" w:rsidP="7F5DFAE6">
      <w:pPr>
        <w:spacing w:line="260" w:lineRule="atLeast"/>
        <w:jc w:val="both"/>
        <w:rPr>
          <w:rFonts w:ascii="Arial" w:hAnsi="Arial" w:cs="Arial"/>
          <w:sz w:val="20"/>
          <w:szCs w:val="20"/>
        </w:rPr>
      </w:pPr>
    </w:p>
    <w:p w14:paraId="6694C1EC" w14:textId="77777777" w:rsidR="00252349" w:rsidRPr="00501FCF" w:rsidRDefault="00252349" w:rsidP="7F5DFAE6">
      <w:pPr>
        <w:spacing w:line="260" w:lineRule="atLeast"/>
        <w:jc w:val="both"/>
        <w:rPr>
          <w:rFonts w:ascii="Arial" w:hAnsi="Arial" w:cs="Arial"/>
          <w:b/>
          <w:kern w:val="2"/>
          <w:sz w:val="20"/>
          <w:szCs w:val="20"/>
        </w:rPr>
      </w:pPr>
      <w:r w:rsidRPr="5BD2FF2F">
        <w:rPr>
          <w:rFonts w:ascii="Arial" w:hAnsi="Arial" w:cs="Arial"/>
          <w:sz w:val="20"/>
          <w:szCs w:val="20"/>
        </w:rPr>
        <w:t>V primeru, da je zavarovanje podpisano digitalno, mora biti digitalen podpis varen elektronski podpis, overjen s kvalificiranim potrdilom.</w:t>
      </w:r>
    </w:p>
    <w:p w14:paraId="73E06A73" w14:textId="77777777" w:rsidR="00FA5478" w:rsidRPr="00201BC3" w:rsidRDefault="00FA5478" w:rsidP="00232977">
      <w:pPr>
        <w:rPr>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0360B751"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r w:rsidRPr="5BD2FF2F">
        <w:rPr>
          <w:rFonts w:ascii="Arial" w:hAnsi="Arial" w:cs="Arial"/>
          <w:b/>
          <w:sz w:val="20"/>
          <w:szCs w:val="20"/>
        </w:rPr>
        <w:t>2.3.</w:t>
      </w:r>
      <w:r w:rsidR="00DE6F9E" w:rsidRPr="5BD2FF2F">
        <w:rPr>
          <w:rFonts w:ascii="Arial" w:hAnsi="Arial" w:cs="Arial"/>
          <w:b/>
          <w:sz w:val="20"/>
          <w:szCs w:val="20"/>
        </w:rPr>
        <w:t xml:space="preserve">9 </w:t>
      </w:r>
      <w:r w:rsidRPr="5BD2FF2F">
        <w:rPr>
          <w:rFonts w:ascii="Arial" w:hAnsi="Arial" w:cs="Arial"/>
          <w:b/>
          <w:sz w:val="20"/>
          <w:szCs w:val="20"/>
        </w:rPr>
        <w:t>Variantna ponudba</w:t>
      </w:r>
      <w:bookmarkEnd w:id="111"/>
      <w:bookmarkEnd w:id="112"/>
      <w:bookmarkEnd w:id="113"/>
      <w:bookmarkEnd w:id="114"/>
      <w:bookmarkEnd w:id="115"/>
      <w:bookmarkEnd w:id="116"/>
      <w:bookmarkEnd w:id="117"/>
      <w:bookmarkEnd w:id="118"/>
    </w:p>
    <w:p w14:paraId="30654384" w14:textId="77777777"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Variantne ponudbe niso dovoljene. </w:t>
      </w:r>
    </w:p>
    <w:p w14:paraId="37DBF56C" w14:textId="77777777" w:rsidR="0075039D" w:rsidRPr="00232977" w:rsidRDefault="0075039D" w:rsidP="7F5DFAE6">
      <w:pPr>
        <w:spacing w:line="260" w:lineRule="atLeast"/>
        <w:jc w:val="both"/>
        <w:rPr>
          <w:rFonts w:ascii="Arial" w:hAnsi="Arial" w:cs="Arial"/>
          <w:sz w:val="20"/>
          <w:szCs w:val="20"/>
          <w:lang w:eastAsia="en-US"/>
        </w:rPr>
      </w:pPr>
    </w:p>
    <w:p w14:paraId="0C62FB3E" w14:textId="46AE1A7F" w:rsidR="0075039D" w:rsidRPr="00501FCF" w:rsidRDefault="0075039D" w:rsidP="7F5DFAE6">
      <w:pPr>
        <w:tabs>
          <w:tab w:val="num" w:pos="540"/>
        </w:tabs>
        <w:spacing w:line="260" w:lineRule="atLeast"/>
        <w:jc w:val="both"/>
        <w:rPr>
          <w:rFonts w:ascii="Arial" w:hAnsi="Arial" w:cs="Arial"/>
          <w:b/>
          <w:sz w:val="20"/>
          <w:szCs w:val="20"/>
          <w:lang w:eastAsia="en-US"/>
        </w:rPr>
      </w:pPr>
      <w:r w:rsidRPr="5BD2FF2F">
        <w:rPr>
          <w:rFonts w:ascii="Arial" w:hAnsi="Arial" w:cs="Arial"/>
          <w:b/>
          <w:sz w:val="20"/>
          <w:szCs w:val="20"/>
        </w:rPr>
        <w:t>2.3.</w:t>
      </w:r>
      <w:r w:rsidR="00DE6F9E" w:rsidRPr="5BD2FF2F">
        <w:rPr>
          <w:rFonts w:ascii="Arial" w:hAnsi="Arial" w:cs="Arial"/>
          <w:b/>
          <w:sz w:val="20"/>
          <w:szCs w:val="20"/>
        </w:rPr>
        <w:t>10</w:t>
      </w:r>
      <w:r w:rsidRPr="5BD2FF2F">
        <w:rPr>
          <w:rFonts w:ascii="Arial" w:hAnsi="Arial" w:cs="Arial"/>
          <w:b/>
          <w:sz w:val="20"/>
          <w:szCs w:val="20"/>
        </w:rPr>
        <w:t xml:space="preserve"> Merila za izbiro ponudbe pri oddaji javnega naročila</w:t>
      </w:r>
    </w:p>
    <w:p w14:paraId="4961A348" w14:textId="0A88BEBF" w:rsidR="006A078C" w:rsidRPr="006A078C" w:rsidRDefault="006A078C" w:rsidP="006A078C">
      <w:pPr>
        <w:pStyle w:val="Style2"/>
        <w:spacing w:before="67"/>
        <w:ind w:right="24"/>
        <w:rPr>
          <w:sz w:val="20"/>
          <w:szCs w:val="20"/>
        </w:rPr>
      </w:pPr>
      <w:r w:rsidRPr="006A078C">
        <w:rPr>
          <w:rStyle w:val="FontStyle31"/>
          <w:b w:val="0"/>
          <w:bCs w:val="0"/>
          <w:sz w:val="20"/>
          <w:szCs w:val="20"/>
        </w:rPr>
        <w:t>Naročnik bo najugodnejšo ponudbo izbral na podlagi merila:</w:t>
      </w:r>
      <w:r w:rsidRPr="006A078C">
        <w:rPr>
          <w:rStyle w:val="FontStyle31"/>
          <w:sz w:val="20"/>
          <w:szCs w:val="20"/>
        </w:rPr>
        <w:t xml:space="preserve"> </w:t>
      </w:r>
      <w:r w:rsidRPr="006A078C">
        <w:rPr>
          <w:sz w:val="20"/>
          <w:szCs w:val="20"/>
        </w:rPr>
        <w:t>najnižje skupne ponudbene cene za okvirno količino odpadkov v EUR z DDV.</w:t>
      </w:r>
    </w:p>
    <w:p w14:paraId="2FEE34F9" w14:textId="77777777" w:rsidR="006A078C" w:rsidRDefault="006A078C" w:rsidP="7F5DFAE6">
      <w:pPr>
        <w:keepNext/>
        <w:tabs>
          <w:tab w:val="num" w:pos="720"/>
        </w:tabs>
        <w:spacing w:line="260" w:lineRule="atLeast"/>
        <w:jc w:val="both"/>
        <w:outlineLvl w:val="1"/>
        <w:rPr>
          <w:rFonts w:ascii="Arial" w:hAnsi="Arial" w:cs="Arial"/>
          <w:b/>
          <w:bCs/>
          <w:noProof/>
          <w:sz w:val="20"/>
          <w:szCs w:val="20"/>
        </w:rPr>
      </w:pPr>
    </w:p>
    <w:p w14:paraId="3A637B33" w14:textId="20CE931B" w:rsidR="0075039D" w:rsidRPr="00501FCF" w:rsidRDefault="0075039D" w:rsidP="7F5DFAE6">
      <w:pPr>
        <w:keepNext/>
        <w:tabs>
          <w:tab w:val="num" w:pos="720"/>
        </w:tabs>
        <w:spacing w:line="260" w:lineRule="atLeast"/>
        <w:jc w:val="both"/>
        <w:outlineLvl w:val="1"/>
        <w:rPr>
          <w:rFonts w:ascii="Arial" w:hAnsi="Arial" w:cs="Arial"/>
          <w:noProof/>
          <w:sz w:val="20"/>
          <w:szCs w:val="20"/>
          <w:lang w:eastAsia="en-US"/>
        </w:rPr>
      </w:pPr>
      <w:r w:rsidRPr="7F5DFAE6">
        <w:rPr>
          <w:rFonts w:ascii="Arial" w:hAnsi="Arial" w:cs="Arial"/>
          <w:b/>
          <w:bCs/>
          <w:noProof/>
          <w:sz w:val="20"/>
          <w:szCs w:val="20"/>
        </w:rPr>
        <w:t>2.3.</w:t>
      </w:r>
      <w:r w:rsidR="00E30D29" w:rsidRPr="7F5DFAE6">
        <w:rPr>
          <w:rFonts w:ascii="Arial" w:hAnsi="Arial" w:cs="Arial"/>
          <w:b/>
          <w:bCs/>
          <w:noProof/>
          <w:sz w:val="20"/>
          <w:szCs w:val="20"/>
        </w:rPr>
        <w:t>1</w:t>
      </w:r>
      <w:r w:rsidR="00DE6F9E" w:rsidRPr="7F5DFAE6">
        <w:rPr>
          <w:rFonts w:ascii="Arial" w:hAnsi="Arial" w:cs="Arial"/>
          <w:b/>
          <w:bCs/>
          <w:noProof/>
          <w:sz w:val="20"/>
          <w:szCs w:val="20"/>
        </w:rPr>
        <w:t>1</w:t>
      </w:r>
      <w:r w:rsidRPr="7F5DFAE6">
        <w:rPr>
          <w:rFonts w:ascii="Arial" w:hAnsi="Arial" w:cs="Arial"/>
          <w:b/>
          <w:bCs/>
          <w:noProof/>
          <w:sz w:val="20"/>
          <w:szCs w:val="20"/>
        </w:rPr>
        <w:t xml:space="preserve"> Oddaja javnega naročila</w:t>
      </w:r>
    </w:p>
    <w:p w14:paraId="157A2D98" w14:textId="0674BCB0"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Naročnik bo po opravljenem pregledu ponudb izbral po</w:t>
      </w:r>
      <w:r w:rsidR="00C01E7C" w:rsidRPr="7F5DFAE6">
        <w:rPr>
          <w:rFonts w:ascii="Arial" w:hAnsi="Arial" w:cs="Arial"/>
          <w:noProof/>
          <w:sz w:val="20"/>
          <w:szCs w:val="20"/>
        </w:rPr>
        <w:t>nudbo v skladu z meril</w:t>
      </w:r>
      <w:r w:rsidR="00CE4D1F" w:rsidRPr="7F5DFAE6">
        <w:rPr>
          <w:rFonts w:ascii="Arial" w:hAnsi="Arial" w:cs="Arial"/>
          <w:noProof/>
          <w:sz w:val="20"/>
          <w:szCs w:val="20"/>
        </w:rPr>
        <w:t>om</w:t>
      </w:r>
      <w:r w:rsidR="009526C7" w:rsidRPr="7F5DFAE6">
        <w:rPr>
          <w:rFonts w:ascii="Arial" w:hAnsi="Arial" w:cs="Arial"/>
          <w:noProof/>
          <w:sz w:val="20"/>
          <w:szCs w:val="20"/>
        </w:rPr>
        <w:t xml:space="preserve"> iz 2.3.</w:t>
      </w:r>
      <w:r w:rsidR="00DE6F9E" w:rsidRPr="7F5DFAE6">
        <w:rPr>
          <w:rFonts w:ascii="Arial" w:hAnsi="Arial" w:cs="Arial"/>
          <w:noProof/>
          <w:sz w:val="20"/>
          <w:szCs w:val="20"/>
        </w:rPr>
        <w:t>10</w:t>
      </w:r>
      <w:r w:rsidRPr="7F5DFAE6">
        <w:rPr>
          <w:rFonts w:ascii="Arial" w:hAnsi="Arial" w:cs="Arial"/>
          <w:noProof/>
          <w:sz w:val="20"/>
          <w:szCs w:val="20"/>
        </w:rPr>
        <w:t xml:space="preserve"> točke teh navodil in sklenil pogodbo s ponudnikom, ki je oddal najugodnejšo ponudbo.</w:t>
      </w:r>
    </w:p>
    <w:p w14:paraId="0B33E070" w14:textId="77777777" w:rsidR="0075039D" w:rsidRPr="00501FCF" w:rsidRDefault="0075039D" w:rsidP="7F5DFAE6">
      <w:pPr>
        <w:spacing w:line="260" w:lineRule="atLeast"/>
        <w:jc w:val="both"/>
        <w:rPr>
          <w:rFonts w:ascii="Arial" w:hAnsi="Arial" w:cs="Arial"/>
          <w:noProof/>
          <w:sz w:val="20"/>
          <w:szCs w:val="20"/>
          <w:lang w:eastAsia="en-US"/>
        </w:rPr>
      </w:pPr>
    </w:p>
    <w:p w14:paraId="6035CF59"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podpisano odločitev o oddaji naročila objavil na portalu javnih naročil, skladno z desetim odstavkom 90. člena ZJN-3. </w:t>
      </w:r>
    </w:p>
    <w:p w14:paraId="0B607F0C" w14:textId="77777777" w:rsidR="0075039D" w:rsidRPr="00501FCF" w:rsidRDefault="0075039D" w:rsidP="7F5DFAE6">
      <w:pPr>
        <w:spacing w:line="260" w:lineRule="atLeast"/>
        <w:jc w:val="both"/>
        <w:rPr>
          <w:rFonts w:ascii="Arial" w:hAnsi="Arial" w:cs="Arial"/>
          <w:noProof/>
          <w:sz w:val="20"/>
          <w:szCs w:val="20"/>
          <w:lang w:eastAsia="en-US"/>
        </w:rPr>
      </w:pPr>
    </w:p>
    <w:p w14:paraId="0FF6B08D"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skladu z 90. členom ZJN-3 lahko naročnik:</w:t>
      </w:r>
    </w:p>
    <w:p w14:paraId="05DFC5C0" w14:textId="2EABFE2F" w:rsidR="0075039D" w:rsidRPr="00501FCF" w:rsidRDefault="0075039D"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lastRenderedPageBreak/>
        <w:t>do roka za oddajo ponudb kadarkoli ustavi postopek javnega naročila (prvi odstavek 90. člena ZJN-3),</w:t>
      </w:r>
    </w:p>
    <w:p w14:paraId="74B216E3" w14:textId="174314E3" w:rsidR="0075039D" w:rsidRPr="00501FCF" w:rsidRDefault="0075039D"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 vseh stopnjah postopka po izteku roka za odpiranje ponudb zavrne vse ponudbe (peti odstavek 90. člena ZJN-3), </w:t>
      </w:r>
    </w:p>
    <w:p w14:paraId="6F24EEE2" w14:textId="03850AB5" w:rsidR="007F7FA8" w:rsidRPr="00501FCF" w:rsidRDefault="0075039D"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t>do pravnomočnosti odločitve o oddaji javnega naročila z namenom odprave nezakonitosti svojo odločitev spremeni ali sprejme novo odločitev (šesti odstavek 90. člena ZJN-3),</w:t>
      </w:r>
    </w:p>
    <w:p w14:paraId="76ED4E02" w14:textId="6BBC1BAB" w:rsidR="0075039D" w:rsidRPr="00501FCF" w:rsidRDefault="0075039D"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 pravnomočnosti odločitve o oddaji javnega naročila do sklenitve pogodbe o izvedbi javnega naročila od izvedbe javnega naročila odstopi, vendar le iz utemeljenih razlogov, določenih z zakonom (osmi odstavek 90. člena ZJN-3). </w:t>
      </w:r>
    </w:p>
    <w:p w14:paraId="3C900C4E" w14:textId="642C9EE6" w:rsidR="221E3867" w:rsidRDefault="221E3867" w:rsidP="221E3867">
      <w:pPr>
        <w:jc w:val="both"/>
        <w:rPr>
          <w:rFonts w:ascii="Arial" w:eastAsia="Arial" w:hAnsi="Arial" w:cs="Arial"/>
          <w:noProof/>
          <w:sz w:val="20"/>
          <w:szCs w:val="20"/>
        </w:rPr>
      </w:pPr>
    </w:p>
    <w:p w14:paraId="7D3380FE" w14:textId="70DED933" w:rsidR="6FD233FD" w:rsidRDefault="6FD233FD" w:rsidP="221E3867">
      <w:pPr>
        <w:jc w:val="both"/>
      </w:pPr>
      <w:r w:rsidRPr="221E3867">
        <w:rPr>
          <w:rFonts w:ascii="Arial" w:eastAsia="Arial" w:hAnsi="Arial" w:cs="Arial"/>
          <w:noProof/>
          <w:sz w:val="20"/>
          <w:szCs w:val="20"/>
        </w:rPr>
        <w:t xml:space="preserve">V primeru, če naročnik ustavi postopek oddaje javnega naročila, zavrne vse ponudbe ali do pravnomočnosti odločitve zaradi odprave nezakonitosti svojo odločitev spremeni in sprejme novo, se ponudnik (z oddajo ponudbe) odpoveduje uveljavljanju odškodninskih in drugih zahtevkov napram naročniku. </w:t>
      </w:r>
    </w:p>
    <w:p w14:paraId="08D690F3" w14:textId="77777777" w:rsidR="00A274D2" w:rsidRPr="00501FCF" w:rsidRDefault="00A274D2" w:rsidP="7F5DFAE6">
      <w:pPr>
        <w:spacing w:line="260" w:lineRule="atLeast"/>
        <w:jc w:val="both"/>
        <w:rPr>
          <w:rFonts w:ascii="Arial" w:hAnsi="Arial" w:cs="Arial"/>
          <w:noProof/>
          <w:sz w:val="20"/>
          <w:szCs w:val="20"/>
          <w:lang w:eastAsia="en-US"/>
        </w:rPr>
      </w:pPr>
    </w:p>
    <w:p w14:paraId="2A83753F" w14:textId="77777777" w:rsidR="00E30D29" w:rsidRPr="00501FCF" w:rsidRDefault="00E30D29"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2</w:t>
      </w:r>
      <w:r w:rsidRPr="7F5DFAE6">
        <w:rPr>
          <w:rFonts w:ascii="Arial" w:hAnsi="Arial" w:cs="Arial"/>
          <w:b/>
          <w:bCs/>
          <w:noProof/>
          <w:sz w:val="20"/>
          <w:szCs w:val="20"/>
        </w:rPr>
        <w:t xml:space="preserve"> Pravila za sporočanje</w:t>
      </w:r>
    </w:p>
    <w:p w14:paraId="1035C9DB" w14:textId="20038D31" w:rsidR="004C12CE" w:rsidRPr="00501FCF" w:rsidRDefault="004C12CE" w:rsidP="7F5DFAE6">
      <w:pPr>
        <w:keepNext/>
        <w:tabs>
          <w:tab w:val="left" w:pos="720"/>
        </w:tabs>
        <w:suppressAutoHyphens/>
        <w:spacing w:line="260" w:lineRule="atLeast"/>
        <w:jc w:val="both"/>
        <w:rPr>
          <w:rFonts w:ascii="Arial" w:hAnsi="Arial" w:cs="Arial"/>
          <w:b/>
          <w:bCs/>
          <w:noProof/>
          <w:kern w:val="1"/>
          <w:sz w:val="20"/>
          <w:szCs w:val="20"/>
          <w:lang w:eastAsia="ar-SA"/>
        </w:rPr>
      </w:pPr>
      <w:bookmarkStart w:id="119" w:name="_Toc534192815"/>
      <w:bookmarkStart w:id="120" w:name="_Toc534026534"/>
      <w:r w:rsidRPr="7F5DFAE6">
        <w:rPr>
          <w:rFonts w:ascii="Arial" w:hAnsi="Arial" w:cs="Arial"/>
          <w:noProof/>
          <w:sz w:val="20"/>
          <w:szCs w:val="20"/>
        </w:rPr>
        <w:t xml:space="preserve">Za sporočanje in izmenjavo informacij v postopku oddaje javnega naročila bo naročnik uporabil elektronska komunikacijska sredstva. Komunikacija bo potekala preko sistema za elektronsko oddajo ponudb (e-JN), </w:t>
      </w:r>
      <w:r w:rsidR="00655B58" w:rsidRPr="7F5DFAE6">
        <w:rPr>
          <w:rFonts w:ascii="Arial" w:hAnsi="Arial" w:cs="Arial"/>
          <w:noProof/>
          <w:sz w:val="20"/>
          <w:szCs w:val="20"/>
        </w:rPr>
        <w:t>če</w:t>
      </w:r>
      <w:r w:rsidRPr="7F5DFAE6">
        <w:rPr>
          <w:rFonts w:ascii="Arial" w:hAnsi="Arial" w:cs="Arial"/>
          <w:noProof/>
          <w:sz w:val="20"/>
          <w:szCs w:val="20"/>
        </w:rPr>
        <w:t xml:space="preserve"> je to možno, oziroma preko elektronskega naslova, ki je bil naveden/uporabljen pri elektronski oddaji ponudb v sistemu e-JN. </w:t>
      </w:r>
      <w:bookmarkEnd w:id="119"/>
      <w:bookmarkEnd w:id="120"/>
    </w:p>
    <w:p w14:paraId="7A8D9379" w14:textId="77777777" w:rsidR="00E30D29" w:rsidRPr="00501FCF" w:rsidRDefault="00E30D29" w:rsidP="00232977"/>
    <w:p w14:paraId="245F7CA6" w14:textId="2D7031B2" w:rsidR="0075039D" w:rsidRPr="00501FCF" w:rsidRDefault="0075039D"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3</w:t>
      </w:r>
      <w:r w:rsidRPr="7F5DFAE6">
        <w:rPr>
          <w:rFonts w:ascii="Arial" w:hAnsi="Arial" w:cs="Arial"/>
          <w:b/>
          <w:bCs/>
          <w:noProof/>
          <w:sz w:val="20"/>
          <w:szCs w:val="20"/>
        </w:rPr>
        <w:t xml:space="preserve"> Sklenitev pogodbe</w:t>
      </w:r>
      <w:r w:rsidR="002761F7" w:rsidRPr="7F5DFAE6">
        <w:rPr>
          <w:rFonts w:ascii="Arial" w:hAnsi="Arial" w:cs="Arial"/>
          <w:b/>
          <w:bCs/>
          <w:noProof/>
          <w:sz w:val="20"/>
          <w:szCs w:val="20"/>
        </w:rPr>
        <w:t xml:space="preserve"> o izvedbi javnega naročila</w:t>
      </w:r>
      <w:r w:rsidR="00CE4D1F" w:rsidRPr="7F5DFAE6">
        <w:rPr>
          <w:rFonts w:ascii="Arial" w:hAnsi="Arial" w:cs="Arial"/>
          <w:b/>
          <w:bCs/>
          <w:noProof/>
          <w:sz w:val="20"/>
          <w:szCs w:val="20"/>
        </w:rPr>
        <w:t xml:space="preserve"> </w:t>
      </w:r>
    </w:p>
    <w:p w14:paraId="7E3DB129" w14:textId="7BBE5515"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Naročnik bo po izteku obdobja mirovanja obvestil izbranega ponudnika, da je njegova ponudba sprejeta in mu v podpis poslal pogodb</w:t>
      </w:r>
      <w:r w:rsidR="00C86C41" w:rsidRPr="7F5DFAE6">
        <w:rPr>
          <w:rFonts w:ascii="Arial" w:hAnsi="Arial" w:cs="Arial"/>
          <w:noProof/>
          <w:sz w:val="20"/>
          <w:szCs w:val="20"/>
        </w:rPr>
        <w:t>o</w:t>
      </w:r>
      <w:r w:rsidR="00CE4D1F" w:rsidRPr="7F5DFAE6">
        <w:rPr>
          <w:rFonts w:ascii="Arial" w:hAnsi="Arial" w:cs="Arial"/>
          <w:noProof/>
          <w:sz w:val="20"/>
          <w:szCs w:val="20"/>
        </w:rPr>
        <w:t xml:space="preserve"> o izvedbi javnega naročila, </w:t>
      </w:r>
      <w:r w:rsidRPr="7F5DFAE6">
        <w:rPr>
          <w:rFonts w:ascii="Arial" w:hAnsi="Arial" w:cs="Arial"/>
          <w:noProof/>
          <w:sz w:val="20"/>
          <w:szCs w:val="20"/>
        </w:rPr>
        <w:t xml:space="preserve">v obliki in vsebini, kot </w:t>
      </w:r>
      <w:r w:rsidR="00C243E3" w:rsidRPr="7F5DFAE6">
        <w:rPr>
          <w:rFonts w:ascii="Arial" w:hAnsi="Arial" w:cs="Arial"/>
          <w:noProof/>
          <w:sz w:val="20"/>
          <w:szCs w:val="20"/>
        </w:rPr>
        <w:t>je</w:t>
      </w:r>
      <w:r w:rsidRPr="7F5DFAE6">
        <w:rPr>
          <w:rFonts w:ascii="Arial" w:hAnsi="Arial" w:cs="Arial"/>
          <w:noProof/>
          <w:sz w:val="20"/>
          <w:szCs w:val="20"/>
        </w:rPr>
        <w:t xml:space="preserve"> bil</w:t>
      </w:r>
      <w:r w:rsidR="00C243E3" w:rsidRPr="7F5DFAE6">
        <w:rPr>
          <w:rFonts w:ascii="Arial" w:hAnsi="Arial" w:cs="Arial"/>
          <w:noProof/>
          <w:sz w:val="20"/>
          <w:szCs w:val="20"/>
        </w:rPr>
        <w:t>a</w:t>
      </w:r>
      <w:r w:rsidRPr="7F5DFAE6">
        <w:rPr>
          <w:rFonts w:ascii="Arial" w:hAnsi="Arial" w:cs="Arial"/>
          <w:noProof/>
          <w:sz w:val="20"/>
          <w:szCs w:val="20"/>
        </w:rPr>
        <w:t xml:space="preserve"> določen</w:t>
      </w:r>
      <w:r w:rsidR="00C243E3" w:rsidRPr="7F5DFAE6">
        <w:rPr>
          <w:rFonts w:ascii="Arial" w:hAnsi="Arial" w:cs="Arial"/>
          <w:noProof/>
          <w:sz w:val="20"/>
          <w:szCs w:val="20"/>
        </w:rPr>
        <w:t>a</w:t>
      </w:r>
      <w:r w:rsidRPr="7F5DFAE6">
        <w:rPr>
          <w:rFonts w:ascii="Arial" w:hAnsi="Arial" w:cs="Arial"/>
          <w:noProof/>
          <w:sz w:val="20"/>
          <w:szCs w:val="20"/>
        </w:rPr>
        <w:t xml:space="preserve"> v vzorc</w:t>
      </w:r>
      <w:r w:rsidR="00C243E3" w:rsidRPr="7F5DFAE6">
        <w:rPr>
          <w:rFonts w:ascii="Arial" w:hAnsi="Arial" w:cs="Arial"/>
          <w:noProof/>
          <w:sz w:val="20"/>
          <w:szCs w:val="20"/>
        </w:rPr>
        <w:t>u</w:t>
      </w:r>
      <w:r w:rsidRPr="7F5DFAE6">
        <w:rPr>
          <w:rFonts w:ascii="Arial" w:hAnsi="Arial" w:cs="Arial"/>
          <w:noProof/>
          <w:sz w:val="20"/>
          <w:szCs w:val="20"/>
        </w:rPr>
        <w:t xml:space="preserve"> pogodb</w:t>
      </w:r>
      <w:r w:rsidR="00C86C41" w:rsidRPr="7F5DFAE6">
        <w:rPr>
          <w:rFonts w:ascii="Arial" w:hAnsi="Arial" w:cs="Arial"/>
          <w:noProof/>
          <w:sz w:val="20"/>
          <w:szCs w:val="20"/>
        </w:rPr>
        <w:t>e</w:t>
      </w:r>
      <w:r w:rsidRPr="7F5DFAE6">
        <w:rPr>
          <w:rFonts w:ascii="Arial" w:hAnsi="Arial" w:cs="Arial"/>
          <w:noProof/>
          <w:sz w:val="20"/>
          <w:szCs w:val="20"/>
        </w:rPr>
        <w:t xml:space="preserve">, ki </w:t>
      </w:r>
      <w:r w:rsidR="00C243E3" w:rsidRPr="7F5DFAE6">
        <w:rPr>
          <w:rFonts w:ascii="Arial" w:hAnsi="Arial" w:cs="Arial"/>
          <w:noProof/>
          <w:sz w:val="20"/>
          <w:szCs w:val="20"/>
        </w:rPr>
        <w:t>je</w:t>
      </w:r>
      <w:r w:rsidRPr="7F5DFAE6">
        <w:rPr>
          <w:rFonts w:ascii="Arial" w:hAnsi="Arial" w:cs="Arial"/>
          <w:noProof/>
          <w:sz w:val="20"/>
          <w:szCs w:val="20"/>
        </w:rPr>
        <w:t xml:space="preserve"> del te razpisne dokumentacije</w:t>
      </w:r>
      <w:r w:rsidR="00E74EB2" w:rsidRPr="7F5DFAE6">
        <w:rPr>
          <w:rFonts w:ascii="Arial" w:hAnsi="Arial" w:cs="Arial"/>
          <w:noProof/>
          <w:sz w:val="20"/>
          <w:szCs w:val="20"/>
        </w:rPr>
        <w:t>.</w:t>
      </w:r>
    </w:p>
    <w:p w14:paraId="1FC26F54" w14:textId="77777777" w:rsidR="0075039D" w:rsidRPr="00501FCF" w:rsidRDefault="0075039D" w:rsidP="7F5DFAE6">
      <w:pPr>
        <w:spacing w:line="260" w:lineRule="atLeast"/>
        <w:jc w:val="both"/>
        <w:rPr>
          <w:rFonts w:ascii="Arial" w:hAnsi="Arial" w:cs="Arial"/>
          <w:noProof/>
          <w:sz w:val="20"/>
          <w:szCs w:val="20"/>
          <w:lang w:eastAsia="en-US"/>
        </w:rPr>
      </w:pPr>
    </w:p>
    <w:p w14:paraId="01359FB1" w14:textId="4522282F" w:rsidR="0075039D"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Izbrani ponudnik mora najkasneje v roku </w:t>
      </w:r>
      <w:r w:rsidR="00E13C2E" w:rsidRPr="7F5DFAE6">
        <w:rPr>
          <w:rFonts w:ascii="Arial" w:hAnsi="Arial" w:cs="Arial"/>
          <w:noProof/>
          <w:sz w:val="20"/>
          <w:szCs w:val="20"/>
        </w:rPr>
        <w:t>5</w:t>
      </w:r>
      <w:r w:rsidR="00D149C2" w:rsidRPr="7F5DFAE6">
        <w:rPr>
          <w:rFonts w:ascii="Arial" w:hAnsi="Arial" w:cs="Arial"/>
          <w:noProof/>
          <w:sz w:val="20"/>
          <w:szCs w:val="20"/>
        </w:rPr>
        <w:t xml:space="preserve"> delovnih</w:t>
      </w:r>
      <w:r w:rsidRPr="7F5DFAE6">
        <w:rPr>
          <w:rFonts w:ascii="Arial" w:hAnsi="Arial" w:cs="Arial"/>
          <w:noProof/>
          <w:sz w:val="20"/>
          <w:szCs w:val="20"/>
        </w:rPr>
        <w:t xml:space="preserve"> dni po prejemu pogodb</w:t>
      </w:r>
      <w:r w:rsidR="00C243E3" w:rsidRPr="7F5DFAE6">
        <w:rPr>
          <w:rFonts w:ascii="Arial" w:hAnsi="Arial" w:cs="Arial"/>
          <w:noProof/>
          <w:sz w:val="20"/>
          <w:szCs w:val="20"/>
        </w:rPr>
        <w:t>e</w:t>
      </w:r>
      <w:r w:rsidR="00E30D29" w:rsidRPr="7F5DFAE6">
        <w:rPr>
          <w:rFonts w:ascii="Arial" w:hAnsi="Arial" w:cs="Arial"/>
          <w:noProof/>
          <w:sz w:val="20"/>
          <w:szCs w:val="20"/>
        </w:rPr>
        <w:t xml:space="preserve"> </w:t>
      </w:r>
      <w:r w:rsidR="00C243E3" w:rsidRPr="7F5DFAE6">
        <w:rPr>
          <w:rFonts w:ascii="Arial" w:hAnsi="Arial" w:cs="Arial"/>
          <w:noProof/>
          <w:sz w:val="20"/>
          <w:szCs w:val="20"/>
        </w:rPr>
        <w:t>le-to</w:t>
      </w:r>
      <w:r w:rsidRPr="7F5DFAE6">
        <w:rPr>
          <w:rFonts w:ascii="Arial" w:hAnsi="Arial" w:cs="Arial"/>
          <w:noProof/>
          <w:sz w:val="20"/>
          <w:szCs w:val="20"/>
        </w:rPr>
        <w:t xml:space="preserve"> podpisati in j</w:t>
      </w:r>
      <w:r w:rsidR="00C243E3" w:rsidRPr="7F5DFAE6">
        <w:rPr>
          <w:rFonts w:ascii="Arial" w:hAnsi="Arial" w:cs="Arial"/>
          <w:noProof/>
          <w:sz w:val="20"/>
          <w:szCs w:val="20"/>
        </w:rPr>
        <w:t>o</w:t>
      </w:r>
      <w:r w:rsidRPr="7F5DFAE6">
        <w:rPr>
          <w:rFonts w:ascii="Arial" w:hAnsi="Arial" w:cs="Arial"/>
          <w:noProof/>
          <w:sz w:val="20"/>
          <w:szCs w:val="20"/>
        </w:rPr>
        <w:t xml:space="preserve"> vrniti naročniku. Če se ponudnik v tem </w:t>
      </w:r>
      <w:r w:rsidR="00BD2FC8" w:rsidRPr="7F5DFAE6">
        <w:rPr>
          <w:rFonts w:ascii="Arial" w:hAnsi="Arial" w:cs="Arial"/>
          <w:noProof/>
          <w:sz w:val="20"/>
          <w:szCs w:val="20"/>
        </w:rPr>
        <w:t>roku ne odzove na podpis pogodb</w:t>
      </w:r>
      <w:r w:rsidRPr="7F5DFAE6">
        <w:rPr>
          <w:rFonts w:ascii="Arial" w:hAnsi="Arial" w:cs="Arial"/>
          <w:noProof/>
          <w:sz w:val="20"/>
          <w:szCs w:val="20"/>
        </w:rPr>
        <w:t xml:space="preserve"> se šteje, da je odstopil od ponudbe</w:t>
      </w:r>
      <w:r w:rsidR="00A529B7" w:rsidRPr="7F5DFAE6">
        <w:rPr>
          <w:rFonts w:ascii="Arial" w:hAnsi="Arial" w:cs="Arial"/>
          <w:noProof/>
          <w:sz w:val="20"/>
          <w:szCs w:val="20"/>
        </w:rPr>
        <w:t>.</w:t>
      </w:r>
    </w:p>
    <w:p w14:paraId="6810AA51" w14:textId="77777777" w:rsidR="00572CFB" w:rsidRDefault="00572CFB" w:rsidP="7F5DFAE6">
      <w:pPr>
        <w:spacing w:line="260" w:lineRule="atLeast"/>
        <w:jc w:val="both"/>
        <w:rPr>
          <w:rFonts w:ascii="Arial" w:hAnsi="Arial" w:cs="Arial"/>
          <w:noProof/>
          <w:sz w:val="20"/>
          <w:szCs w:val="20"/>
          <w:lang w:eastAsia="en-US"/>
        </w:rPr>
      </w:pPr>
    </w:p>
    <w:p w14:paraId="773D3A5E" w14:textId="77777777" w:rsidR="0075039D" w:rsidRPr="00501FCF" w:rsidRDefault="0075039D"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4</w:t>
      </w:r>
      <w:r w:rsidRPr="7F5DFAE6">
        <w:rPr>
          <w:rFonts w:ascii="Arial" w:hAnsi="Arial" w:cs="Arial"/>
          <w:b/>
          <w:bCs/>
          <w:noProof/>
          <w:sz w:val="20"/>
          <w:szCs w:val="20"/>
        </w:rPr>
        <w:t xml:space="preserve"> Zahtevano zavarovanje za dobro izvedbo pogodbenih obveznosti</w:t>
      </w:r>
    </w:p>
    <w:p w14:paraId="02F50F5D" w14:textId="230DACB1"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V roku </w:t>
      </w:r>
      <w:r w:rsidR="00516664" w:rsidRPr="7F5DFAE6">
        <w:rPr>
          <w:rFonts w:ascii="Arial" w:hAnsi="Arial" w:cs="Arial"/>
          <w:noProof/>
          <w:sz w:val="20"/>
          <w:szCs w:val="20"/>
        </w:rPr>
        <w:t>8</w:t>
      </w:r>
      <w:r w:rsidR="00571573" w:rsidRPr="7F5DFAE6">
        <w:rPr>
          <w:rFonts w:ascii="Arial" w:hAnsi="Arial" w:cs="Arial"/>
          <w:noProof/>
          <w:sz w:val="20"/>
          <w:szCs w:val="20"/>
        </w:rPr>
        <w:t xml:space="preserve"> d</w:t>
      </w:r>
      <w:r w:rsidRPr="7F5DFAE6">
        <w:rPr>
          <w:rFonts w:ascii="Arial" w:hAnsi="Arial" w:cs="Arial"/>
          <w:noProof/>
          <w:sz w:val="20"/>
          <w:szCs w:val="20"/>
        </w:rPr>
        <w:t>elovnih dni po sklenitvi pogodbe mora pogodbena stranka naročniku dostaviti original bančn</w:t>
      </w:r>
      <w:r w:rsidR="004E6A3B">
        <w:rPr>
          <w:rFonts w:ascii="Arial" w:hAnsi="Arial" w:cs="Arial"/>
          <w:noProof/>
          <w:sz w:val="20"/>
          <w:szCs w:val="20"/>
        </w:rPr>
        <w:t>o</w:t>
      </w:r>
      <w:r w:rsidRPr="7F5DFAE6">
        <w:rPr>
          <w:rFonts w:ascii="Arial" w:hAnsi="Arial" w:cs="Arial"/>
          <w:noProof/>
          <w:sz w:val="20"/>
          <w:szCs w:val="20"/>
        </w:rPr>
        <w:t xml:space="preserve"> garancij</w:t>
      </w:r>
      <w:r w:rsidR="004E6A3B">
        <w:rPr>
          <w:rFonts w:ascii="Arial" w:hAnsi="Arial" w:cs="Arial"/>
          <w:noProof/>
          <w:sz w:val="20"/>
          <w:szCs w:val="20"/>
        </w:rPr>
        <w:t>o</w:t>
      </w:r>
      <w:r w:rsidRPr="7F5DFAE6">
        <w:rPr>
          <w:rFonts w:ascii="Arial" w:hAnsi="Arial" w:cs="Arial"/>
          <w:noProof/>
          <w:sz w:val="20"/>
          <w:szCs w:val="20"/>
        </w:rPr>
        <w:t xml:space="preserve"> ali kavcijsko zavarovanje za dobro izvedbo pogodbenih obveznosti v višini </w:t>
      </w:r>
      <w:r w:rsidR="006A078C">
        <w:rPr>
          <w:rFonts w:ascii="Arial" w:hAnsi="Arial" w:cs="Arial"/>
          <w:noProof/>
          <w:sz w:val="20"/>
          <w:szCs w:val="20"/>
        </w:rPr>
        <w:t>3</w:t>
      </w:r>
      <w:r w:rsidRPr="7F5DFAE6">
        <w:rPr>
          <w:rFonts w:ascii="Arial" w:hAnsi="Arial" w:cs="Arial"/>
          <w:noProof/>
          <w:sz w:val="20"/>
          <w:szCs w:val="20"/>
        </w:rPr>
        <w:t xml:space="preserve">% </w:t>
      </w:r>
      <w:r w:rsidR="00590F92" w:rsidRPr="7F5DFAE6">
        <w:rPr>
          <w:rFonts w:ascii="Arial" w:hAnsi="Arial" w:cs="Arial"/>
          <w:noProof/>
          <w:sz w:val="20"/>
          <w:szCs w:val="20"/>
        </w:rPr>
        <w:t xml:space="preserve">skupne </w:t>
      </w:r>
      <w:r w:rsidRPr="7F5DFAE6">
        <w:rPr>
          <w:rFonts w:ascii="Arial" w:hAnsi="Arial" w:cs="Arial"/>
          <w:noProof/>
          <w:sz w:val="20"/>
          <w:szCs w:val="20"/>
        </w:rPr>
        <w:t xml:space="preserve">pogodbene </w:t>
      </w:r>
      <w:r w:rsidR="004E6A3B">
        <w:rPr>
          <w:rFonts w:ascii="Arial" w:hAnsi="Arial" w:cs="Arial"/>
          <w:noProof/>
          <w:sz w:val="20"/>
          <w:szCs w:val="20"/>
        </w:rPr>
        <w:t>vrednosti</w:t>
      </w:r>
      <w:r w:rsidR="00516664" w:rsidRPr="7F5DFAE6">
        <w:rPr>
          <w:rFonts w:ascii="Arial" w:hAnsi="Arial" w:cs="Arial"/>
          <w:noProof/>
          <w:sz w:val="20"/>
          <w:szCs w:val="20"/>
        </w:rPr>
        <w:t xml:space="preserve"> </w:t>
      </w:r>
      <w:r w:rsidRPr="004E6A3B">
        <w:rPr>
          <w:rFonts w:ascii="Arial" w:hAnsi="Arial" w:cs="Arial"/>
          <w:noProof/>
          <w:sz w:val="20"/>
          <w:szCs w:val="20"/>
        </w:rPr>
        <w:t>(</w:t>
      </w:r>
      <w:r w:rsidR="00E13C2E" w:rsidRPr="004E6A3B">
        <w:rPr>
          <w:rFonts w:ascii="Arial" w:hAnsi="Arial" w:cs="Arial"/>
          <w:noProof/>
          <w:sz w:val="20"/>
          <w:szCs w:val="20"/>
        </w:rPr>
        <w:t xml:space="preserve">v EUR </w:t>
      </w:r>
      <w:r w:rsidRPr="004E6A3B">
        <w:rPr>
          <w:rFonts w:ascii="Arial" w:hAnsi="Arial" w:cs="Arial"/>
          <w:noProof/>
          <w:sz w:val="20"/>
          <w:szCs w:val="20"/>
        </w:rPr>
        <w:t>brez DDV), skladno z obrazcem, ki je podan v okviru poglavja 4 te razpisne dokumentacije.</w:t>
      </w:r>
      <w:r w:rsidRPr="7F5DFAE6">
        <w:rPr>
          <w:rFonts w:ascii="Arial" w:hAnsi="Arial" w:cs="Arial"/>
          <w:noProof/>
          <w:sz w:val="20"/>
          <w:szCs w:val="20"/>
        </w:rPr>
        <w:t xml:space="preserve"> Veljavnost zavarovanja mora biti vsaj 30 dni daljša od končnega roka izvedbe del predmetne pogodbe.</w:t>
      </w:r>
    </w:p>
    <w:p w14:paraId="086EFFA7" w14:textId="77777777" w:rsidR="00E13C2E" w:rsidRPr="00501FCF" w:rsidRDefault="00E13C2E" w:rsidP="7F5DFAE6">
      <w:pPr>
        <w:spacing w:line="260" w:lineRule="atLeast"/>
        <w:jc w:val="both"/>
        <w:rPr>
          <w:rFonts w:ascii="Arial" w:hAnsi="Arial" w:cs="Arial"/>
          <w:noProof/>
          <w:sz w:val="20"/>
          <w:szCs w:val="20"/>
          <w:lang w:eastAsia="en-US"/>
        </w:rPr>
      </w:pPr>
    </w:p>
    <w:p w14:paraId="58189283"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Zavarovanje za dobro izvedbo pogodbenih obveznosti mora biti izdano s strani:</w:t>
      </w:r>
    </w:p>
    <w:p w14:paraId="41B99324" w14:textId="513DC68E" w:rsidR="003965BF" w:rsidRPr="00501FCF" w:rsidRDefault="003965BF"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t>banke oziroma zavarovalnice v državi naročnika ali</w:t>
      </w:r>
    </w:p>
    <w:p w14:paraId="074EA6F8" w14:textId="29A9B125" w:rsidR="003965BF" w:rsidRPr="00501FCF" w:rsidRDefault="003965BF" w:rsidP="00B05663">
      <w:pPr>
        <w:pStyle w:val="Odstavekseznama"/>
        <w:numPr>
          <w:ilvl w:val="0"/>
          <w:numId w:val="23"/>
        </w:numPr>
        <w:spacing w:line="260" w:lineRule="atLeast"/>
        <w:jc w:val="both"/>
        <w:rPr>
          <w:rFonts w:ascii="Arial" w:hAnsi="Arial" w:cs="Arial"/>
          <w:noProof/>
          <w:sz w:val="20"/>
          <w:szCs w:val="20"/>
          <w:lang w:eastAsia="en-US"/>
        </w:rPr>
      </w:pPr>
      <w:r w:rsidRPr="7F5DFAE6">
        <w:rPr>
          <w:rFonts w:ascii="Arial" w:hAnsi="Arial" w:cs="Arial"/>
          <w:noProof/>
          <w:sz w:val="20"/>
          <w:szCs w:val="20"/>
        </w:rPr>
        <w:t>tuje banke oziroma zavarovalnice preko korespondenčne banke oziroma zavarovalnice v državi naročnika.</w:t>
      </w:r>
    </w:p>
    <w:p w14:paraId="6F68383B" w14:textId="77777777" w:rsidR="003965BF" w:rsidRPr="00501FCF" w:rsidRDefault="003965BF" w:rsidP="7F5DFAE6">
      <w:pPr>
        <w:spacing w:line="260" w:lineRule="atLeast"/>
        <w:jc w:val="both"/>
        <w:rPr>
          <w:rFonts w:ascii="Arial" w:hAnsi="Arial" w:cs="Arial"/>
          <w:noProof/>
          <w:sz w:val="20"/>
          <w:szCs w:val="20"/>
          <w:lang w:eastAsia="en-US"/>
        </w:rPr>
      </w:pPr>
    </w:p>
    <w:p w14:paraId="0C421BDC"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Če izbrani ponudnik ne bo izpolnil obveze iz predhodnih dveh odstavkov, bo naročnik unovčil zavarovanje za resnost ponudbe.</w:t>
      </w:r>
    </w:p>
    <w:p w14:paraId="5F33741A" w14:textId="77777777" w:rsidR="003965BF" w:rsidRPr="00501FCF" w:rsidRDefault="003965BF" w:rsidP="7F5DFAE6">
      <w:pPr>
        <w:spacing w:line="260" w:lineRule="atLeast"/>
        <w:jc w:val="both"/>
        <w:rPr>
          <w:rFonts w:ascii="Arial" w:hAnsi="Arial" w:cs="Arial"/>
          <w:noProof/>
          <w:sz w:val="20"/>
          <w:szCs w:val="20"/>
          <w:lang w:eastAsia="en-US"/>
        </w:rPr>
      </w:pPr>
    </w:p>
    <w:p w14:paraId="53F9F797"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skupne ponudbe lahko zavarovanje za dobro izvedbo pogodbenih obveznosti predloži eden izmed partnerjev.</w:t>
      </w:r>
    </w:p>
    <w:p w14:paraId="379C3625" w14:textId="77777777" w:rsidR="003965BF" w:rsidRPr="00501FCF" w:rsidRDefault="003965BF" w:rsidP="7F5DFAE6">
      <w:pPr>
        <w:spacing w:line="260" w:lineRule="atLeast"/>
        <w:jc w:val="both"/>
        <w:rPr>
          <w:rFonts w:ascii="Arial" w:hAnsi="Arial" w:cs="Arial"/>
          <w:noProof/>
          <w:sz w:val="20"/>
          <w:szCs w:val="20"/>
          <w:lang w:eastAsia="en-US"/>
        </w:rPr>
      </w:pPr>
    </w:p>
    <w:p w14:paraId="7ED5FE8E" w14:textId="77777777" w:rsidR="0075039D"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da je zavarovanje podpisano digitalno, mora biti digitalen podpis varen elektronski podpis, overjen s kvalificiranim potrdilom.</w:t>
      </w:r>
    </w:p>
    <w:p w14:paraId="477EAF2D" w14:textId="77777777" w:rsidR="005B5342" w:rsidRPr="00501FCF" w:rsidRDefault="005B5342" w:rsidP="7F5DFAE6">
      <w:pPr>
        <w:spacing w:line="260" w:lineRule="atLeast"/>
        <w:jc w:val="both"/>
        <w:rPr>
          <w:rFonts w:ascii="Arial" w:hAnsi="Arial" w:cs="Arial"/>
          <w:noProof/>
          <w:sz w:val="20"/>
          <w:szCs w:val="20"/>
          <w:lang w:eastAsia="en-US"/>
        </w:rPr>
      </w:pPr>
    </w:p>
    <w:p w14:paraId="62133DFE" w14:textId="77777777" w:rsidR="0075039D" w:rsidRPr="00501FCF" w:rsidRDefault="007F7FA8" w:rsidP="7F5DFAE6">
      <w:pPr>
        <w:keepNext/>
        <w:tabs>
          <w:tab w:val="num" w:pos="720"/>
        </w:tabs>
        <w:spacing w:line="260" w:lineRule="atLeast"/>
        <w:ind w:hanging="540"/>
        <w:jc w:val="both"/>
        <w:outlineLvl w:val="1"/>
        <w:rPr>
          <w:rFonts w:ascii="Arial" w:hAnsi="Arial" w:cs="Arial"/>
          <w:b/>
          <w:bCs/>
          <w:noProof/>
          <w:sz w:val="20"/>
          <w:szCs w:val="20"/>
        </w:rPr>
      </w:pPr>
      <w:r w:rsidRPr="7F5DFAE6">
        <w:rPr>
          <w:rFonts w:ascii="Arial" w:hAnsi="Arial" w:cs="Arial"/>
          <w:b/>
          <w:bCs/>
          <w:noProof/>
          <w:sz w:val="20"/>
          <w:szCs w:val="20"/>
        </w:rPr>
        <w:t xml:space="preserve">          </w:t>
      </w:r>
      <w:r w:rsidR="0075039D" w:rsidRPr="7F5DFAE6">
        <w:rPr>
          <w:rFonts w:ascii="Arial" w:hAnsi="Arial" w:cs="Arial"/>
          <w:b/>
          <w:bCs/>
          <w:noProof/>
          <w:sz w:val="20"/>
          <w:szCs w:val="20"/>
        </w:rPr>
        <w:t>2.3.1</w:t>
      </w:r>
      <w:r w:rsidR="003965BF" w:rsidRPr="7F5DFAE6">
        <w:rPr>
          <w:rFonts w:ascii="Arial" w:hAnsi="Arial" w:cs="Arial"/>
          <w:b/>
          <w:bCs/>
          <w:noProof/>
          <w:sz w:val="20"/>
          <w:szCs w:val="20"/>
        </w:rPr>
        <w:t>5</w:t>
      </w:r>
      <w:r w:rsidR="0075039D" w:rsidRPr="7F5DFAE6">
        <w:rPr>
          <w:rFonts w:ascii="Arial" w:hAnsi="Arial" w:cs="Arial"/>
          <w:b/>
          <w:bCs/>
          <w:noProof/>
          <w:sz w:val="20"/>
          <w:szCs w:val="20"/>
        </w:rPr>
        <w:t xml:space="preserve"> Zagotavljanje pravnega varstva</w:t>
      </w:r>
    </w:p>
    <w:p w14:paraId="173E21A7"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Pravno varstvo ponudnikov je zagotovljeno z Zakonom o pravnem varstvu v postopkih javnega naročanja (Uradni list RS, št. 43/11,</w:t>
      </w:r>
      <w:r w:rsidR="00EE75CA" w:rsidRPr="7F5DFAE6">
        <w:rPr>
          <w:rFonts w:ascii="Arial" w:hAnsi="Arial" w:cs="Arial"/>
          <w:noProof/>
          <w:sz w:val="20"/>
          <w:szCs w:val="20"/>
        </w:rPr>
        <w:t xml:space="preserve"> </w:t>
      </w:r>
      <w:r w:rsidRPr="7F5DFAE6">
        <w:rPr>
          <w:rFonts w:ascii="Arial" w:hAnsi="Arial" w:cs="Arial"/>
          <w:noProof/>
          <w:sz w:val="20"/>
          <w:szCs w:val="20"/>
        </w:rPr>
        <w:t>60/11 – ZTP-D, 63/13</w:t>
      </w:r>
      <w:r w:rsidR="00DF37A9" w:rsidRPr="7F5DFAE6">
        <w:rPr>
          <w:rFonts w:ascii="Arial" w:hAnsi="Arial" w:cs="Arial"/>
          <w:noProof/>
          <w:sz w:val="20"/>
          <w:szCs w:val="20"/>
        </w:rPr>
        <w:t xml:space="preserve">, </w:t>
      </w:r>
      <w:r w:rsidRPr="7F5DFAE6">
        <w:rPr>
          <w:rFonts w:ascii="Arial" w:hAnsi="Arial" w:cs="Arial"/>
          <w:noProof/>
          <w:sz w:val="20"/>
          <w:szCs w:val="20"/>
        </w:rPr>
        <w:t>90/14 – ZDU-1</w:t>
      </w:r>
      <w:r w:rsidR="00EE75CA" w:rsidRPr="7F5DFAE6">
        <w:rPr>
          <w:rFonts w:ascii="Arial" w:hAnsi="Arial" w:cs="Arial"/>
          <w:noProof/>
          <w:sz w:val="20"/>
          <w:szCs w:val="20"/>
        </w:rPr>
        <w:t>,</w:t>
      </w:r>
      <w:r w:rsidR="00DF37A9" w:rsidRPr="7F5DFAE6">
        <w:rPr>
          <w:rFonts w:ascii="Arial" w:hAnsi="Arial" w:cs="Arial"/>
          <w:noProof/>
          <w:sz w:val="20"/>
          <w:szCs w:val="20"/>
        </w:rPr>
        <w:t xml:space="preserve"> 60/2017</w:t>
      </w:r>
      <w:r w:rsidR="00EE75CA" w:rsidRPr="7F5DFAE6">
        <w:rPr>
          <w:rFonts w:ascii="Arial" w:hAnsi="Arial" w:cs="Arial"/>
          <w:noProof/>
          <w:sz w:val="20"/>
          <w:szCs w:val="20"/>
        </w:rPr>
        <w:t xml:space="preserve"> in 72/19</w:t>
      </w:r>
      <w:r w:rsidRPr="7F5DFAE6">
        <w:rPr>
          <w:rFonts w:ascii="Arial" w:hAnsi="Arial" w:cs="Arial"/>
          <w:noProof/>
          <w:sz w:val="20"/>
          <w:szCs w:val="20"/>
        </w:rPr>
        <w:t xml:space="preserve">).  </w:t>
      </w:r>
    </w:p>
    <w:p w14:paraId="459DB81E" w14:textId="77777777" w:rsidR="0075039D" w:rsidRPr="00501FCF" w:rsidRDefault="0075039D" w:rsidP="7F5DFAE6">
      <w:pPr>
        <w:spacing w:line="260" w:lineRule="atLeast"/>
        <w:jc w:val="both"/>
        <w:rPr>
          <w:rFonts w:ascii="Arial" w:hAnsi="Arial" w:cs="Arial"/>
          <w:noProof/>
          <w:sz w:val="20"/>
          <w:szCs w:val="20"/>
          <w:lang w:eastAsia="en-US"/>
        </w:rPr>
      </w:pPr>
    </w:p>
    <w:p w14:paraId="4EAD366E"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Več o pravnem varstvu:</w:t>
      </w:r>
      <w:hyperlink r:id="rId22">
        <w:r w:rsidRPr="7F5DFAE6">
          <w:rPr>
            <w:rFonts w:ascii="Arial" w:hAnsi="Arial" w:cs="Arial"/>
            <w:noProof/>
            <w:sz w:val="20"/>
            <w:szCs w:val="20"/>
            <w:u w:val="single"/>
          </w:rPr>
          <w:t>http://www.djn.mju.gov.si/sistem-javnega-narocanja/pravno-varstvo</w:t>
        </w:r>
      </w:hyperlink>
    </w:p>
    <w:p w14:paraId="660E0A80" w14:textId="77777777" w:rsidR="00E37B2C" w:rsidRPr="00501FCF" w:rsidRDefault="00E37B2C" w:rsidP="7F5DFAE6">
      <w:pPr>
        <w:spacing w:line="260" w:lineRule="atLeast"/>
        <w:jc w:val="both"/>
        <w:rPr>
          <w:rFonts w:ascii="Arial" w:hAnsi="Arial" w:cs="Arial"/>
          <w:noProof/>
          <w:sz w:val="20"/>
          <w:szCs w:val="20"/>
          <w:lang w:eastAsia="en-US"/>
        </w:rPr>
      </w:pPr>
    </w:p>
    <w:p w14:paraId="43B5C9F5" w14:textId="3CE6F731" w:rsidR="0075039D" w:rsidRPr="00501FCF" w:rsidRDefault="0033366C"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2.3.1</w:t>
      </w:r>
      <w:r w:rsidR="003965BF" w:rsidRPr="7F5DFAE6">
        <w:rPr>
          <w:rFonts w:ascii="Arial" w:hAnsi="Arial" w:cs="Arial"/>
          <w:b/>
          <w:bCs/>
          <w:noProof/>
          <w:sz w:val="20"/>
          <w:szCs w:val="20"/>
        </w:rPr>
        <w:t>6</w:t>
      </w:r>
      <w:r w:rsidR="0075039D" w:rsidRPr="7F5DFAE6">
        <w:rPr>
          <w:rFonts w:ascii="Arial" w:hAnsi="Arial" w:cs="Arial"/>
          <w:b/>
          <w:bCs/>
          <w:noProof/>
          <w:sz w:val="20"/>
          <w:szCs w:val="20"/>
        </w:rPr>
        <w:t xml:space="preserve"> Protikorupcijsk</w:t>
      </w:r>
      <w:r w:rsidR="00956D08" w:rsidRPr="7F5DFAE6">
        <w:rPr>
          <w:rFonts w:ascii="Arial" w:hAnsi="Arial" w:cs="Arial"/>
          <w:b/>
          <w:bCs/>
          <w:noProof/>
          <w:sz w:val="20"/>
          <w:szCs w:val="20"/>
        </w:rPr>
        <w:t>a</w:t>
      </w:r>
      <w:r w:rsidR="0075039D" w:rsidRPr="7F5DFAE6">
        <w:rPr>
          <w:rFonts w:ascii="Arial" w:hAnsi="Arial" w:cs="Arial"/>
          <w:b/>
          <w:bCs/>
          <w:noProof/>
          <w:sz w:val="20"/>
          <w:szCs w:val="20"/>
        </w:rPr>
        <w:t xml:space="preserve"> določil</w:t>
      </w:r>
      <w:r w:rsidR="00956D08" w:rsidRPr="7F5DFAE6">
        <w:rPr>
          <w:rFonts w:ascii="Arial" w:hAnsi="Arial" w:cs="Arial"/>
          <w:b/>
          <w:bCs/>
          <w:noProof/>
          <w:sz w:val="20"/>
          <w:szCs w:val="20"/>
        </w:rPr>
        <w:t>a</w:t>
      </w:r>
    </w:p>
    <w:p w14:paraId="0FCA5D60" w14:textId="77777777" w:rsidR="00956D08" w:rsidRPr="00501FCF" w:rsidRDefault="00956D08" w:rsidP="7F5DFAE6">
      <w:pPr>
        <w:spacing w:line="260" w:lineRule="atLeast"/>
        <w:jc w:val="both"/>
        <w:rPr>
          <w:rFonts w:ascii="Arial" w:hAnsi="Arial" w:cs="Arial"/>
          <w:noProof/>
          <w:sz w:val="20"/>
          <w:szCs w:val="20"/>
          <w:lang w:eastAsia="en-US"/>
        </w:rPr>
      </w:pPr>
    </w:p>
    <w:p w14:paraId="3011A6B4" w14:textId="04DD11A3" w:rsidR="0075039D"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b/>
          <w:bCs/>
          <w:noProof/>
          <w:sz w:val="20"/>
          <w:szCs w:val="20"/>
          <w:u w:val="single"/>
        </w:rPr>
        <w:t>Prepoved lobiranja</w:t>
      </w:r>
      <w:r w:rsidRPr="7F5DFAE6">
        <w:rPr>
          <w:rFonts w:ascii="Arial" w:hAnsi="Arial" w:cs="Arial"/>
          <w:b/>
          <w:bCs/>
          <w:noProof/>
          <w:sz w:val="20"/>
          <w:szCs w:val="20"/>
        </w:rPr>
        <w:t>:</w:t>
      </w:r>
      <w:r w:rsidRPr="7F5DFAE6">
        <w:rPr>
          <w:rFonts w:ascii="Arial" w:hAnsi="Arial" w:cs="Arial"/>
          <w:noProof/>
          <w:sz w:val="20"/>
          <w:szCs w:val="20"/>
        </w:rPr>
        <w:t xml:space="preserve"> </w:t>
      </w:r>
      <w:r w:rsidR="0075039D" w:rsidRPr="7F5DFAE6">
        <w:rPr>
          <w:rFonts w:ascii="Arial" w:hAnsi="Arial" w:cs="Arial"/>
          <w:noProof/>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501FCF" w:rsidRDefault="0075039D" w:rsidP="7F5DFAE6">
      <w:pPr>
        <w:spacing w:line="260" w:lineRule="atLeast"/>
        <w:jc w:val="both"/>
        <w:rPr>
          <w:rFonts w:ascii="Arial" w:hAnsi="Arial" w:cs="Arial"/>
          <w:noProof/>
          <w:sz w:val="20"/>
          <w:szCs w:val="20"/>
          <w:lang w:eastAsia="en-US"/>
        </w:rPr>
      </w:pPr>
    </w:p>
    <w:p w14:paraId="7F4EBCDD" w14:textId="77777777" w:rsidR="0055598E" w:rsidRPr="00501FCF" w:rsidRDefault="0055598E"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Lobiranje v postopkih oddaje javnih naročil ni dovoljeno. </w:t>
      </w:r>
    </w:p>
    <w:p w14:paraId="264B6D37" w14:textId="77777777" w:rsidR="003D07B7" w:rsidRPr="00501FCF" w:rsidRDefault="003D07B7" w:rsidP="7F5DFAE6">
      <w:pPr>
        <w:spacing w:line="260" w:lineRule="atLeast"/>
        <w:jc w:val="both"/>
        <w:rPr>
          <w:rFonts w:ascii="Arial" w:hAnsi="Arial" w:cs="Arial"/>
          <w:b/>
          <w:bCs/>
          <w:noProof/>
          <w:sz w:val="20"/>
          <w:szCs w:val="20"/>
          <w:lang w:eastAsia="en-US"/>
        </w:rPr>
      </w:pPr>
      <w:bookmarkStart w:id="121" w:name="_Toc156997254"/>
      <w:bookmarkStart w:id="122" w:name="_Toc156998187"/>
    </w:p>
    <w:p w14:paraId="44177941"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b/>
          <w:bCs/>
          <w:noProof/>
          <w:sz w:val="20"/>
          <w:szCs w:val="20"/>
          <w:u w:val="single"/>
        </w:rPr>
        <w:t>Omejitev poslovanja</w:t>
      </w:r>
      <w:r w:rsidRPr="7F5DFAE6">
        <w:rPr>
          <w:rFonts w:ascii="Arial" w:hAnsi="Arial" w:cs="Arial"/>
          <w:b/>
          <w:bCs/>
          <w:noProof/>
          <w:sz w:val="20"/>
          <w:szCs w:val="20"/>
        </w:rPr>
        <w:t xml:space="preserve">: </w:t>
      </w:r>
      <w:r w:rsidRPr="7F5DFAE6">
        <w:rPr>
          <w:rFonts w:ascii="Arial" w:hAnsi="Arial" w:cs="Arial"/>
          <w:noProof/>
          <w:sz w:val="20"/>
          <w:szCs w:val="20"/>
        </w:rPr>
        <w:t>Naročnik Ministrstvo za okolje, podnebje in energijo (skladno s prvim odstavkom 35. člena ZIntPK) ne sme naročati blaga, storitev ali gradenj, pri poslovnih subjektih, v katerih je funkcionar, ki pri tem organu ali organizaciji opravlja funkcijo, ali njegov družinski član (kot fizična oseba):</w:t>
      </w:r>
    </w:p>
    <w:p w14:paraId="5393858F"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udeležen kot poslovodja, član poslovodstva ali zakoniti zastopnik ali</w:t>
      </w:r>
    </w:p>
    <w:p w14:paraId="5D779BB5"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neposredno ali prek drugih pravnih oseb v več kot pet odstotnem deležu udeležen pri ustanoviteljskih pravicah, upravljanju ali kapitalu. </w:t>
      </w:r>
    </w:p>
    <w:p w14:paraId="509D6A03" w14:textId="32000D60"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Odgovorna oseba poslovnega subjekta poda pisno izjavo o tem, da fizična oseba oziroma poslovni subjekt ni povezan s funkcionarjem in po njenem vedenju ni povezan z družinskim članom funkcionarja na način, določen v prvem odstavku. Izjava se predloži </w:t>
      </w:r>
      <w:r w:rsidRPr="00782FD5">
        <w:rPr>
          <w:rFonts w:ascii="Arial" w:hAnsi="Arial" w:cs="Arial"/>
          <w:noProof/>
          <w:sz w:val="20"/>
          <w:szCs w:val="20"/>
        </w:rPr>
        <w:t xml:space="preserve">na obrazcu </w:t>
      </w:r>
      <w:r w:rsidR="00FE2445">
        <w:rPr>
          <w:rFonts w:ascii="Arial" w:hAnsi="Arial" w:cs="Arial"/>
          <w:noProof/>
          <w:sz w:val="20"/>
          <w:szCs w:val="20"/>
        </w:rPr>
        <w:t>7</w:t>
      </w:r>
      <w:r w:rsidRPr="00782FD5">
        <w:rPr>
          <w:rFonts w:ascii="Arial" w:hAnsi="Arial" w:cs="Arial"/>
          <w:noProof/>
          <w:sz w:val="20"/>
          <w:szCs w:val="20"/>
        </w:rPr>
        <w:t>.</w:t>
      </w:r>
      <w:r w:rsidRPr="7F5DFAE6">
        <w:rPr>
          <w:rFonts w:ascii="Arial" w:hAnsi="Arial" w:cs="Arial"/>
          <w:noProof/>
          <w:sz w:val="20"/>
          <w:szCs w:val="20"/>
        </w:rPr>
        <w:t xml:space="preserve"> </w:t>
      </w:r>
    </w:p>
    <w:p w14:paraId="1C5BDC6D" w14:textId="77777777" w:rsidR="00956D08" w:rsidRPr="00501FCF" w:rsidRDefault="00956D08" w:rsidP="7F5DFAE6">
      <w:pPr>
        <w:spacing w:line="260" w:lineRule="atLeast"/>
        <w:jc w:val="both"/>
        <w:rPr>
          <w:rFonts w:ascii="Arial" w:hAnsi="Arial" w:cs="Arial"/>
          <w:noProof/>
          <w:sz w:val="20"/>
          <w:szCs w:val="20"/>
          <w:lang w:eastAsia="en-US"/>
        </w:rPr>
      </w:pPr>
    </w:p>
    <w:p w14:paraId="7FFF3F73" w14:textId="2A16316F"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41AE8E46" w14:textId="77777777" w:rsidR="00A44CBB" w:rsidRDefault="00A44CBB" w:rsidP="7F5DFAE6">
      <w:pPr>
        <w:spacing w:line="260" w:lineRule="atLeast"/>
        <w:jc w:val="both"/>
        <w:rPr>
          <w:rFonts w:ascii="Arial" w:hAnsi="Arial" w:cs="Arial"/>
          <w:noProof/>
          <w:sz w:val="20"/>
          <w:szCs w:val="20"/>
          <w:lang w:eastAsia="en-US"/>
        </w:rPr>
      </w:pPr>
    </w:p>
    <w:p w14:paraId="04465BAD" w14:textId="77777777" w:rsidR="009F2D03" w:rsidRPr="00501FCF" w:rsidRDefault="009F2D03" w:rsidP="7F5DFAE6">
      <w:pPr>
        <w:spacing w:line="260" w:lineRule="atLeast"/>
        <w:jc w:val="both"/>
        <w:rPr>
          <w:rFonts w:ascii="Arial" w:hAnsi="Arial" w:cs="Arial"/>
          <w:noProof/>
          <w:sz w:val="20"/>
          <w:szCs w:val="20"/>
          <w:lang w:eastAsia="en-US"/>
        </w:rPr>
      </w:pPr>
    </w:p>
    <w:p w14:paraId="02F9062E" w14:textId="1B978A3F" w:rsidR="00F64B6F" w:rsidRPr="00501FCF" w:rsidRDefault="00F64B6F" w:rsidP="7F5DFAE6">
      <w:pPr>
        <w:spacing w:line="260" w:lineRule="atLeast"/>
        <w:jc w:val="both"/>
        <w:rPr>
          <w:rFonts w:ascii="Arial" w:hAnsi="Arial" w:cs="Arial"/>
          <w:b/>
          <w:bCs/>
          <w:noProof/>
          <w:sz w:val="20"/>
          <w:szCs w:val="20"/>
          <w:lang w:eastAsia="en-US"/>
        </w:rPr>
      </w:pPr>
    </w:p>
    <w:p w14:paraId="74946EA5" w14:textId="77777777" w:rsidR="00F41F74" w:rsidRDefault="00F41F74">
      <w:pPr>
        <w:rPr>
          <w:rFonts w:ascii="Arial" w:hAnsi="Arial" w:cs="Arial"/>
          <w:b/>
          <w:bCs/>
          <w:noProof/>
          <w:sz w:val="20"/>
          <w:szCs w:val="20"/>
        </w:rPr>
      </w:pPr>
      <w:r>
        <w:rPr>
          <w:rFonts w:ascii="Arial" w:hAnsi="Arial" w:cs="Arial"/>
          <w:b/>
          <w:bCs/>
          <w:noProof/>
          <w:sz w:val="20"/>
          <w:szCs w:val="20"/>
        </w:rPr>
        <w:br w:type="page"/>
      </w:r>
    </w:p>
    <w:p w14:paraId="2C56D624" w14:textId="229977C4" w:rsidR="0075039D" w:rsidRPr="00501FCF" w:rsidRDefault="00A54C5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lastRenderedPageBreak/>
        <w:t xml:space="preserve">POGLAVJE 3: </w:t>
      </w:r>
      <w:r w:rsidR="0075039D" w:rsidRPr="7F5DFAE6">
        <w:rPr>
          <w:rFonts w:ascii="Arial" w:hAnsi="Arial" w:cs="Arial"/>
          <w:b/>
          <w:bCs/>
          <w:noProof/>
          <w:sz w:val="20"/>
          <w:szCs w:val="20"/>
        </w:rPr>
        <w:t xml:space="preserve">RAZLOGI ZA IZKLJUČITEV IN POGOJI ZA SODELOVANJE PONUDNIKA </w:t>
      </w:r>
    </w:p>
    <w:p w14:paraId="1A61FBCC" w14:textId="77777777" w:rsidR="0075039D" w:rsidRPr="00501FCF" w:rsidRDefault="0075039D" w:rsidP="7F5DFAE6">
      <w:pPr>
        <w:spacing w:line="260" w:lineRule="atLeast"/>
        <w:jc w:val="both"/>
        <w:rPr>
          <w:rFonts w:ascii="Arial" w:hAnsi="Arial" w:cs="Arial"/>
          <w:b/>
          <w:bCs/>
          <w:noProof/>
          <w:sz w:val="20"/>
          <w:szCs w:val="20"/>
          <w:lang w:eastAsia="en-US"/>
        </w:rPr>
      </w:pPr>
    </w:p>
    <w:p w14:paraId="3C0576FC" w14:textId="77777777" w:rsidR="0075039D" w:rsidRPr="00501FCF" w:rsidRDefault="0075039D"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3.1 </w:t>
      </w:r>
      <w:bookmarkEnd w:id="121"/>
      <w:bookmarkEnd w:id="122"/>
      <w:r w:rsidRPr="7F5DFAE6">
        <w:rPr>
          <w:rFonts w:ascii="Arial" w:hAnsi="Arial" w:cs="Arial"/>
          <w:b/>
          <w:bCs/>
          <w:noProof/>
          <w:sz w:val="20"/>
          <w:szCs w:val="20"/>
        </w:rPr>
        <w:t xml:space="preserve">Razlogi za izključitev </w:t>
      </w:r>
      <w:bookmarkEnd w:id="47"/>
      <w:bookmarkEnd w:id="48"/>
      <w:bookmarkEnd w:id="49"/>
      <w:bookmarkEnd w:id="50"/>
      <w:bookmarkEnd w:id="51"/>
      <w:bookmarkEnd w:id="52"/>
      <w:bookmarkEnd w:id="53"/>
      <w:r w:rsidRPr="7F5DFAE6">
        <w:rPr>
          <w:rFonts w:ascii="Arial" w:hAnsi="Arial" w:cs="Arial"/>
          <w:b/>
          <w:bCs/>
          <w:noProof/>
          <w:sz w:val="20"/>
          <w:szCs w:val="20"/>
        </w:rPr>
        <w:t>(75. člen ZJN-3)</w:t>
      </w:r>
    </w:p>
    <w:p w14:paraId="2FE71126" w14:textId="21415A1F"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V predmetnem postopku oddaje javnega naročila lahko sodelujejo le gospodarski subjekti, za katere ne obstajajo naslednji </w:t>
      </w:r>
      <w:r w:rsidRPr="7F5DFAE6">
        <w:rPr>
          <w:rFonts w:ascii="Arial" w:hAnsi="Arial" w:cs="Arial"/>
          <w:b/>
          <w:bCs/>
          <w:noProof/>
          <w:sz w:val="20"/>
          <w:szCs w:val="20"/>
        </w:rPr>
        <w:t>razlogi za izključitev</w:t>
      </w:r>
      <w:r w:rsidRPr="7F5DFAE6">
        <w:rPr>
          <w:rFonts w:ascii="Arial" w:hAnsi="Arial" w:cs="Arial"/>
          <w:noProof/>
          <w:sz w:val="20"/>
          <w:szCs w:val="20"/>
        </w:rPr>
        <w:t>:</w:t>
      </w:r>
    </w:p>
    <w:p w14:paraId="4E89B905" w14:textId="77777777" w:rsidR="00CB553C" w:rsidRPr="00501FCF" w:rsidRDefault="00CB553C" w:rsidP="7F5DFAE6">
      <w:pPr>
        <w:spacing w:line="260" w:lineRule="atLeast"/>
        <w:jc w:val="both"/>
        <w:rPr>
          <w:rFonts w:ascii="Arial" w:hAnsi="Arial" w:cs="Arial"/>
          <w:b/>
          <w:bCs/>
          <w:noProof/>
          <w:sz w:val="20"/>
          <w:szCs w:val="20"/>
          <w:lang w:eastAsia="en-US"/>
        </w:rPr>
      </w:pPr>
    </w:p>
    <w:p w14:paraId="148BC2F8" w14:textId="5DFC6635"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1. Gospodarskemu subjektu ali osebi, ki je članica upravnega, vodstvenega ali nadzornega organa tega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 pooblastila za njegovo zastopanje ali odločanje ali nadzor v njem, je bila izrečena pravnomočna sodba</w:t>
      </w:r>
      <w:r w:rsidR="001F4B92" w:rsidRPr="7F5DFAE6">
        <w:rPr>
          <w:rFonts w:ascii="Arial" w:hAnsi="Arial" w:cs="Arial"/>
          <w:noProof/>
          <w:sz w:val="20"/>
          <w:szCs w:val="20"/>
        </w:rPr>
        <w:t xml:space="preserve"> za</w:t>
      </w:r>
      <w:r w:rsidRPr="7F5DFAE6">
        <w:rPr>
          <w:rFonts w:ascii="Arial" w:hAnsi="Arial" w:cs="Arial"/>
          <w:noProof/>
          <w:sz w:val="20"/>
          <w:szCs w:val="20"/>
        </w:rPr>
        <w:t xml:space="preserve"> kazniv</w:t>
      </w:r>
      <w:r w:rsidR="001F4B92" w:rsidRPr="7F5DFAE6">
        <w:rPr>
          <w:rFonts w:ascii="Arial" w:hAnsi="Arial" w:cs="Arial"/>
          <w:noProof/>
          <w:sz w:val="20"/>
          <w:szCs w:val="20"/>
        </w:rPr>
        <w:t>a</w:t>
      </w:r>
      <w:r w:rsidRPr="7F5DFAE6">
        <w:rPr>
          <w:rFonts w:ascii="Arial" w:hAnsi="Arial" w:cs="Arial"/>
          <w:noProof/>
          <w:sz w:val="20"/>
          <w:szCs w:val="20"/>
        </w:rPr>
        <w:t xml:space="preserve"> dejanj</w:t>
      </w:r>
      <w:r w:rsidR="001F4B92" w:rsidRPr="7F5DFAE6">
        <w:rPr>
          <w:rFonts w:ascii="Arial" w:hAnsi="Arial" w:cs="Arial"/>
          <w:noProof/>
          <w:sz w:val="20"/>
          <w:szCs w:val="20"/>
        </w:rPr>
        <w:t>a</w:t>
      </w:r>
      <w:r w:rsidRPr="7F5DFAE6">
        <w:rPr>
          <w:rFonts w:ascii="Arial" w:hAnsi="Arial" w:cs="Arial"/>
          <w:noProof/>
          <w:sz w:val="20"/>
          <w:szCs w:val="20"/>
        </w:rPr>
        <w:t>, ki so opredeljena v prvem odstavku 75. člena ZJN-3</w:t>
      </w:r>
      <w:r w:rsidR="00655B58" w:rsidRPr="7F5DFAE6">
        <w:rPr>
          <w:rFonts w:ascii="Arial" w:hAnsi="Arial" w:cs="Arial"/>
          <w:noProof/>
          <w:sz w:val="20"/>
          <w:szCs w:val="20"/>
        </w:rPr>
        <w:t>,</w:t>
      </w:r>
      <w:r w:rsidR="001F4B92" w:rsidRPr="7F5DFAE6">
        <w:rPr>
          <w:rFonts w:ascii="Arial" w:hAnsi="Arial" w:cs="Arial"/>
          <w:noProof/>
          <w:sz w:val="20"/>
          <w:szCs w:val="20"/>
        </w:rPr>
        <w:t xml:space="preserve"> ali za primerljiva kazniva dejanja, ki so jih izrekla tuja sodišča</w:t>
      </w:r>
      <w:r w:rsidRPr="7F5DFAE6">
        <w:rPr>
          <w:rFonts w:ascii="Arial" w:hAnsi="Arial" w:cs="Arial"/>
          <w:noProof/>
          <w:sz w:val="20"/>
          <w:szCs w:val="20"/>
        </w:rPr>
        <w:t xml:space="preserve">. </w:t>
      </w:r>
    </w:p>
    <w:p w14:paraId="50C368E1" w14:textId="77777777" w:rsidR="00CB553C" w:rsidRPr="00501FCF" w:rsidRDefault="00CB553C" w:rsidP="7F5DFAE6">
      <w:pPr>
        <w:spacing w:line="260" w:lineRule="atLeast"/>
        <w:jc w:val="both"/>
        <w:rPr>
          <w:rFonts w:ascii="Arial" w:hAnsi="Arial" w:cs="Arial"/>
          <w:noProof/>
          <w:sz w:val="20"/>
          <w:szCs w:val="20"/>
          <w:lang w:eastAsia="en-US"/>
        </w:rPr>
      </w:pPr>
    </w:p>
    <w:p w14:paraId="739B4FD5" w14:textId="50E120AE"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7F5DFAE6">
        <w:rPr>
          <w:rFonts w:ascii="Arial" w:hAnsi="Arial" w:cs="Arial"/>
          <w:noProof/>
          <w:sz w:val="20"/>
          <w:szCs w:val="20"/>
        </w:rPr>
        <w:t>ma</w:t>
      </w:r>
      <w:r w:rsidRPr="7F5DFAE6">
        <w:rPr>
          <w:rFonts w:ascii="Arial" w:hAnsi="Arial" w:cs="Arial"/>
          <w:noProof/>
          <w:sz w:val="20"/>
          <w:szCs w:val="20"/>
        </w:rPr>
        <w:t xml:space="preserve"> predloženih vseh obračunov davčnih odtegljajev za dohodke iz delovnega razmerja za obdobje zadnjih petih let do </w:t>
      </w:r>
      <w:r w:rsidR="001F4B92" w:rsidRPr="7F5DFAE6">
        <w:rPr>
          <w:rFonts w:ascii="Arial" w:hAnsi="Arial" w:cs="Arial"/>
          <w:noProof/>
          <w:sz w:val="20"/>
          <w:szCs w:val="20"/>
        </w:rPr>
        <w:t xml:space="preserve">roka za </w:t>
      </w:r>
      <w:r w:rsidRPr="7F5DFAE6">
        <w:rPr>
          <w:rFonts w:ascii="Arial" w:hAnsi="Arial" w:cs="Arial"/>
          <w:noProof/>
          <w:sz w:val="20"/>
          <w:szCs w:val="20"/>
        </w:rPr>
        <w:t>oddaj</w:t>
      </w:r>
      <w:r w:rsidR="001F4B92" w:rsidRPr="7F5DFAE6">
        <w:rPr>
          <w:rFonts w:ascii="Arial" w:hAnsi="Arial" w:cs="Arial"/>
          <w:noProof/>
          <w:sz w:val="20"/>
          <w:szCs w:val="20"/>
        </w:rPr>
        <w:t>o</w:t>
      </w:r>
      <w:r w:rsidRPr="7F5DFAE6">
        <w:rPr>
          <w:rFonts w:ascii="Arial" w:hAnsi="Arial" w:cs="Arial"/>
          <w:noProof/>
          <w:sz w:val="20"/>
          <w:szCs w:val="20"/>
        </w:rPr>
        <w:t xml:space="preserve"> ponudbe ali prijave.</w:t>
      </w:r>
      <w:r w:rsidR="001F4B92" w:rsidRPr="7F5DFAE6">
        <w:rPr>
          <w:rFonts w:ascii="Arial" w:hAnsi="Arial" w:cs="Arial"/>
          <w:noProof/>
          <w:sz w:val="20"/>
          <w:szCs w:val="20"/>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7F5DFAE6">
        <w:rPr>
          <w:rFonts w:ascii="Arial" w:hAnsi="Arial" w:cs="Arial"/>
          <w:noProof/>
          <w:sz w:val="20"/>
          <w:szCs w:val="20"/>
        </w:rPr>
        <w:t>.</w:t>
      </w:r>
    </w:p>
    <w:p w14:paraId="2852A540" w14:textId="77777777" w:rsidR="00CB553C" w:rsidRPr="00501FCF" w:rsidRDefault="00CB553C" w:rsidP="7F5DFAE6">
      <w:pPr>
        <w:spacing w:line="260" w:lineRule="atLeast"/>
        <w:jc w:val="both"/>
        <w:rPr>
          <w:rFonts w:ascii="Arial" w:hAnsi="Arial" w:cs="Arial"/>
          <w:noProof/>
          <w:sz w:val="20"/>
          <w:szCs w:val="20"/>
          <w:lang w:eastAsia="en-US"/>
        </w:rPr>
      </w:pPr>
    </w:p>
    <w:p w14:paraId="059A604B"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3. Gospodarski subjekt je na dan, ko poteče rok za oddajo ponudb ali prijav, izločen iz postopkov oddaje javnih naročil zaradi uvrstitve v evidenco gospodarskih subjektov </w:t>
      </w:r>
      <w:r w:rsidR="00525AF3" w:rsidRPr="7F5DFAE6">
        <w:rPr>
          <w:rFonts w:ascii="Arial" w:hAnsi="Arial" w:cs="Arial"/>
          <w:noProof/>
          <w:sz w:val="20"/>
          <w:szCs w:val="20"/>
        </w:rPr>
        <w:t>z izrečenimi stranskimi sankcijami izločitve iz postopkov javnega naročanja.</w:t>
      </w:r>
    </w:p>
    <w:p w14:paraId="0E6CE122" w14:textId="77777777" w:rsidR="00CB553C" w:rsidRPr="00501FCF" w:rsidRDefault="00CB553C" w:rsidP="7F5DFAE6">
      <w:pPr>
        <w:spacing w:line="260" w:lineRule="atLeast"/>
        <w:jc w:val="both"/>
        <w:rPr>
          <w:rFonts w:ascii="Arial" w:hAnsi="Arial" w:cs="Arial"/>
          <w:noProof/>
          <w:sz w:val="20"/>
          <w:szCs w:val="20"/>
          <w:lang w:eastAsia="en-US"/>
        </w:rPr>
      </w:pPr>
    </w:p>
    <w:p w14:paraId="02059E90"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4. 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501FCF" w:rsidRDefault="00CB553C" w:rsidP="7F5DFAE6">
      <w:pPr>
        <w:spacing w:line="260" w:lineRule="atLeast"/>
        <w:jc w:val="both"/>
        <w:rPr>
          <w:rFonts w:ascii="Arial" w:hAnsi="Arial" w:cs="Arial"/>
          <w:noProof/>
          <w:sz w:val="20"/>
          <w:szCs w:val="20"/>
          <w:lang w:eastAsia="en-US"/>
        </w:rPr>
      </w:pPr>
    </w:p>
    <w:p w14:paraId="282173A0" w14:textId="01D00F36"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7F5DFAE6">
        <w:rPr>
          <w:rFonts w:ascii="Arial" w:hAnsi="Arial" w:cs="Arial"/>
          <w:noProof/>
          <w:sz w:val="20"/>
          <w:szCs w:val="20"/>
        </w:rPr>
        <w:t>,</w:t>
      </w:r>
      <w:r w:rsidRPr="7F5DFAE6">
        <w:rPr>
          <w:rFonts w:ascii="Arial" w:hAnsi="Arial" w:cs="Arial"/>
          <w:noProof/>
          <w:sz w:val="20"/>
          <w:szCs w:val="20"/>
        </w:rPr>
        <w:t xml:space="preserve"> ali pa je nastal položaj z enakimi pravnimi posledicami;</w:t>
      </w:r>
    </w:p>
    <w:p w14:paraId="265D798C" w14:textId="77777777" w:rsidR="00CB553C" w:rsidRPr="00501FCF" w:rsidRDefault="00CB553C" w:rsidP="7F5DFAE6">
      <w:pPr>
        <w:spacing w:line="260" w:lineRule="atLeast"/>
        <w:jc w:val="both"/>
        <w:rPr>
          <w:rFonts w:ascii="Arial" w:hAnsi="Arial" w:cs="Arial"/>
          <w:noProof/>
          <w:sz w:val="20"/>
          <w:szCs w:val="20"/>
          <w:lang w:eastAsia="en-US"/>
        </w:rPr>
      </w:pPr>
    </w:p>
    <w:p w14:paraId="6B0CC114"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501FCF" w:rsidRDefault="00CB553C" w:rsidP="7F5DFAE6">
      <w:pPr>
        <w:spacing w:line="260" w:lineRule="atLeast"/>
        <w:jc w:val="both"/>
        <w:rPr>
          <w:rFonts w:ascii="Arial" w:hAnsi="Arial" w:cs="Arial"/>
          <w:noProof/>
          <w:sz w:val="20"/>
          <w:szCs w:val="20"/>
          <w:lang w:eastAsia="en-US"/>
        </w:rPr>
      </w:pPr>
    </w:p>
    <w:p w14:paraId="45B38011"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7. Če nasprotja interesov iz tretjega odstavka 91. člena ZJN-3 ni mogoče učinkovito odpraviti z drugimi, blažjimi ukrepi.</w:t>
      </w:r>
    </w:p>
    <w:p w14:paraId="1244DCA7" w14:textId="77777777" w:rsidR="00CB553C" w:rsidRPr="00501FCF" w:rsidRDefault="00CB553C" w:rsidP="7F5DFAE6">
      <w:pPr>
        <w:spacing w:line="260" w:lineRule="atLeast"/>
        <w:jc w:val="both"/>
        <w:rPr>
          <w:rFonts w:ascii="Arial" w:hAnsi="Arial" w:cs="Arial"/>
          <w:noProof/>
          <w:sz w:val="20"/>
          <w:szCs w:val="20"/>
          <w:lang w:eastAsia="en-US"/>
        </w:rPr>
      </w:pPr>
    </w:p>
    <w:p w14:paraId="76D1A94A" w14:textId="4173B8E5"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8. Če je gospodarski subjekt kriv dajanja resnih zavajajočih razlag pri dajanju informacij, zahtevanih zaradi preverjanja obstoja razlogov za izključitev ali izpolnjevanja pogojev za sodelovanje, ali če ni razkril teh informacij</w:t>
      </w:r>
      <w:r w:rsidR="00655B58" w:rsidRPr="7F5DFAE6">
        <w:rPr>
          <w:rFonts w:ascii="Arial" w:hAnsi="Arial" w:cs="Arial"/>
          <w:noProof/>
          <w:sz w:val="20"/>
          <w:szCs w:val="20"/>
        </w:rPr>
        <w:t>,</w:t>
      </w:r>
      <w:r w:rsidRPr="7F5DFAE6">
        <w:rPr>
          <w:rFonts w:ascii="Arial" w:hAnsi="Arial" w:cs="Arial"/>
          <w:noProof/>
          <w:sz w:val="20"/>
          <w:szCs w:val="20"/>
        </w:rPr>
        <w:t xml:space="preserve"> ali če ne more predložiti dokazil, ki se zahtevajo v skladu z 79. členom ZJN-3.</w:t>
      </w:r>
    </w:p>
    <w:p w14:paraId="645865AE" w14:textId="77777777" w:rsidR="00DA77BF" w:rsidRPr="00501FCF" w:rsidRDefault="00DA77BF" w:rsidP="7F5DFAE6">
      <w:pPr>
        <w:spacing w:line="260" w:lineRule="atLeast"/>
        <w:jc w:val="both"/>
        <w:rPr>
          <w:rFonts w:ascii="Arial" w:hAnsi="Arial" w:cs="Arial"/>
          <w:noProof/>
          <w:sz w:val="20"/>
          <w:szCs w:val="20"/>
          <w:lang w:eastAsia="en-US"/>
        </w:rPr>
      </w:pPr>
    </w:p>
    <w:p w14:paraId="2E41B055"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501FCF" w:rsidRDefault="00DA77BF" w:rsidP="7F5DFAE6">
      <w:pPr>
        <w:spacing w:line="260" w:lineRule="atLeast"/>
        <w:jc w:val="both"/>
        <w:rPr>
          <w:rFonts w:ascii="Arial" w:hAnsi="Arial" w:cs="Arial"/>
          <w:noProof/>
          <w:sz w:val="20"/>
          <w:szCs w:val="20"/>
          <w:lang w:eastAsia="en-US"/>
        </w:rPr>
      </w:pPr>
    </w:p>
    <w:p w14:paraId="76337093" w14:textId="43FDF089" w:rsidR="00D04BE8" w:rsidRPr="00501FCF" w:rsidRDefault="00D04BE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obstoja razloga za izključitev iz točke 1</w:t>
      </w:r>
      <w:r w:rsidR="003E00C0" w:rsidRPr="7F5DFAE6">
        <w:rPr>
          <w:rFonts w:ascii="Arial" w:hAnsi="Arial" w:cs="Arial"/>
          <w:noProof/>
          <w:sz w:val="20"/>
          <w:szCs w:val="20"/>
        </w:rPr>
        <w:t>, 4,</w:t>
      </w:r>
      <w:r w:rsidRPr="7F5DFAE6">
        <w:rPr>
          <w:rFonts w:ascii="Arial" w:hAnsi="Arial" w:cs="Arial"/>
          <w:noProof/>
          <w:sz w:val="20"/>
          <w:szCs w:val="20"/>
        </w:rPr>
        <w:t xml:space="preserve"> </w:t>
      </w:r>
      <w:r w:rsidR="003E00C0" w:rsidRPr="7F5DFAE6">
        <w:rPr>
          <w:rFonts w:ascii="Arial" w:hAnsi="Arial" w:cs="Arial"/>
          <w:noProof/>
          <w:sz w:val="20"/>
          <w:szCs w:val="20"/>
        </w:rPr>
        <w:t>5, 6</w:t>
      </w:r>
      <w:r w:rsidR="00A82711" w:rsidRPr="7F5DFAE6">
        <w:rPr>
          <w:rFonts w:ascii="Arial" w:hAnsi="Arial" w:cs="Arial"/>
          <w:noProof/>
          <w:sz w:val="20"/>
          <w:szCs w:val="20"/>
        </w:rPr>
        <w:t xml:space="preserve">, </w:t>
      </w:r>
      <w:r w:rsidR="003E00C0" w:rsidRPr="7F5DFAE6">
        <w:rPr>
          <w:rFonts w:ascii="Arial" w:hAnsi="Arial" w:cs="Arial"/>
          <w:noProof/>
          <w:sz w:val="20"/>
          <w:szCs w:val="20"/>
        </w:rPr>
        <w:t>7</w:t>
      </w:r>
      <w:r w:rsidR="00A82711" w:rsidRPr="7F5DFAE6">
        <w:rPr>
          <w:rFonts w:ascii="Arial" w:hAnsi="Arial" w:cs="Arial"/>
          <w:noProof/>
          <w:sz w:val="20"/>
          <w:szCs w:val="20"/>
        </w:rPr>
        <w:t xml:space="preserve"> in 8</w:t>
      </w:r>
      <w:r w:rsidRPr="7F5DFAE6">
        <w:rPr>
          <w:rFonts w:ascii="Arial" w:hAnsi="Arial" w:cs="Arial"/>
          <w:noProof/>
          <w:sz w:val="20"/>
          <w:szCs w:val="20"/>
        </w:rPr>
        <w:t xml:space="preserve"> opozarjamo na možnost popravnega mehanizma</w:t>
      </w:r>
      <w:r w:rsidR="00241DAE" w:rsidRPr="7F5DFAE6">
        <w:rPr>
          <w:rFonts w:ascii="Arial" w:hAnsi="Arial" w:cs="Arial"/>
          <w:noProof/>
          <w:sz w:val="20"/>
          <w:szCs w:val="20"/>
        </w:rPr>
        <w:t>.</w:t>
      </w:r>
      <w:r w:rsidRPr="7F5DFAE6">
        <w:rPr>
          <w:rFonts w:ascii="Arial" w:hAnsi="Arial" w:cs="Arial"/>
          <w:noProof/>
          <w:sz w:val="20"/>
          <w:szCs w:val="20"/>
        </w:rPr>
        <w:t xml:space="preserve"> vendar je v tem primeru potrebno obstoj tega razloga ustrezno označiti v ESPD obrazcu. </w:t>
      </w:r>
      <w:r w:rsidR="009923CB" w:rsidRPr="7F5DFAE6">
        <w:rPr>
          <w:rFonts w:ascii="Arial" w:hAnsi="Arial" w:cs="Arial"/>
          <w:noProof/>
          <w:sz w:val="20"/>
          <w:szCs w:val="20"/>
        </w:rPr>
        <w:t xml:space="preserve">Gospodarski subjekt, ki je v enem od položajev iz </w:t>
      </w:r>
      <w:r w:rsidR="00537878" w:rsidRPr="7F5DFAE6">
        <w:rPr>
          <w:rFonts w:ascii="Arial" w:hAnsi="Arial" w:cs="Arial"/>
          <w:noProof/>
          <w:sz w:val="20"/>
          <w:szCs w:val="20"/>
        </w:rPr>
        <w:t>točke 1, 4, 5, 6</w:t>
      </w:r>
      <w:r w:rsidR="00A82711" w:rsidRPr="7F5DFAE6">
        <w:rPr>
          <w:rFonts w:ascii="Arial" w:hAnsi="Arial" w:cs="Arial"/>
          <w:noProof/>
          <w:sz w:val="20"/>
          <w:szCs w:val="20"/>
        </w:rPr>
        <w:t xml:space="preserve">, </w:t>
      </w:r>
      <w:r w:rsidR="00537878" w:rsidRPr="7F5DFAE6">
        <w:rPr>
          <w:rFonts w:ascii="Arial" w:hAnsi="Arial" w:cs="Arial"/>
          <w:noProof/>
          <w:sz w:val="20"/>
          <w:szCs w:val="20"/>
        </w:rPr>
        <w:t>7</w:t>
      </w:r>
      <w:r w:rsidR="00A82711" w:rsidRPr="7F5DFAE6">
        <w:rPr>
          <w:rFonts w:ascii="Arial" w:hAnsi="Arial" w:cs="Arial"/>
          <w:noProof/>
          <w:sz w:val="20"/>
          <w:szCs w:val="20"/>
        </w:rPr>
        <w:t xml:space="preserve"> in 8</w:t>
      </w:r>
      <w:r w:rsidR="009923CB" w:rsidRPr="7F5DFAE6">
        <w:rPr>
          <w:rFonts w:ascii="Arial" w:hAnsi="Arial" w:cs="Arial"/>
          <w:noProof/>
          <w:sz w:val="20"/>
          <w:szCs w:val="20"/>
        </w:rPr>
        <w:t xml:space="preserve">,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w:t>
      </w:r>
      <w:r w:rsidR="009923CB" w:rsidRPr="7F5DFAE6">
        <w:rPr>
          <w:rFonts w:ascii="Arial" w:hAnsi="Arial" w:cs="Arial"/>
          <w:noProof/>
          <w:sz w:val="20"/>
          <w:szCs w:val="20"/>
        </w:rPr>
        <w:lastRenderedPageBreak/>
        <w:t>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501FCF" w:rsidRDefault="00D04BE8" w:rsidP="7F5DFAE6">
      <w:pPr>
        <w:spacing w:line="260" w:lineRule="atLeast"/>
        <w:jc w:val="both"/>
        <w:rPr>
          <w:rFonts w:ascii="Arial" w:hAnsi="Arial" w:cs="Arial"/>
          <w:noProof/>
          <w:sz w:val="20"/>
          <w:szCs w:val="20"/>
          <w:lang w:eastAsia="en-US"/>
        </w:rPr>
      </w:pPr>
    </w:p>
    <w:p w14:paraId="60D92B67" w14:textId="1AE0CC40" w:rsidR="00E30D29" w:rsidRPr="00501FCF" w:rsidRDefault="00E30D29" w:rsidP="7F5DFAE6">
      <w:pPr>
        <w:autoSpaceDE w:val="0"/>
        <w:autoSpaceDN w:val="0"/>
        <w:adjustRightInd w:val="0"/>
        <w:spacing w:line="260" w:lineRule="atLeast"/>
        <w:jc w:val="both"/>
        <w:rPr>
          <w:rFonts w:ascii="Arial" w:hAnsi="Arial" w:cs="Arial"/>
          <w:noProof/>
          <w:sz w:val="20"/>
          <w:szCs w:val="20"/>
        </w:rPr>
      </w:pPr>
      <w:r w:rsidRPr="7F5DFAE6">
        <w:rPr>
          <w:rFonts w:ascii="Arial" w:hAnsi="Arial" w:cs="Arial"/>
          <w:noProof/>
          <w:sz w:val="20"/>
          <w:szCs w:val="20"/>
        </w:rPr>
        <w:t>Naročnik bo ponudnika izključil iz nadaljnjega postopka izbire, če ugotovi, da za ponudnika in soponudnike obstajajo navedeni razlogi za izključitev</w:t>
      </w:r>
      <w:r w:rsidR="00F64B6F" w:rsidRPr="7F5DFAE6">
        <w:rPr>
          <w:rFonts w:ascii="Arial" w:hAnsi="Arial" w:cs="Arial"/>
          <w:noProof/>
          <w:sz w:val="20"/>
          <w:szCs w:val="20"/>
        </w:rPr>
        <w:t xml:space="preserve">. </w:t>
      </w:r>
    </w:p>
    <w:p w14:paraId="349802BD" w14:textId="77777777" w:rsidR="006E1182" w:rsidRPr="00501FCF" w:rsidRDefault="006E1182" w:rsidP="7F5DFAE6">
      <w:pPr>
        <w:autoSpaceDE w:val="0"/>
        <w:autoSpaceDN w:val="0"/>
        <w:adjustRightInd w:val="0"/>
        <w:spacing w:line="260" w:lineRule="atLeast"/>
        <w:jc w:val="both"/>
        <w:rPr>
          <w:rFonts w:ascii="Arial" w:hAnsi="Arial" w:cs="Arial"/>
          <w:noProof/>
          <w:sz w:val="20"/>
          <w:szCs w:val="20"/>
        </w:rPr>
      </w:pPr>
    </w:p>
    <w:p w14:paraId="1BEAD859" w14:textId="332B808C"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si pridržuje pravico, da bo v fazi preverjanja ponudbe za tuje gospodarske subjekte zahteval predložitev dokazil iz uradnih evidenc v matični državi o neobstoju razlogov za izključitev iz točke </w:t>
      </w:r>
      <w:r w:rsidR="004103B6" w:rsidRPr="7F5DFAE6">
        <w:rPr>
          <w:rFonts w:ascii="Arial" w:hAnsi="Arial" w:cs="Arial"/>
          <w:noProof/>
          <w:sz w:val="20"/>
          <w:szCs w:val="20"/>
        </w:rPr>
        <w:t xml:space="preserve">1, </w:t>
      </w:r>
      <w:r w:rsidRPr="7F5DFAE6">
        <w:rPr>
          <w:rFonts w:ascii="Arial" w:hAnsi="Arial" w:cs="Arial"/>
          <w:noProof/>
          <w:sz w:val="20"/>
          <w:szCs w:val="20"/>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501FCF" w:rsidRDefault="003E176C" w:rsidP="7F5DFAE6">
      <w:pPr>
        <w:spacing w:line="260" w:lineRule="atLeast"/>
        <w:jc w:val="both"/>
        <w:rPr>
          <w:rFonts w:ascii="Arial" w:hAnsi="Arial" w:cs="Arial"/>
          <w:b/>
          <w:bCs/>
          <w:noProof/>
          <w:sz w:val="20"/>
          <w:szCs w:val="20"/>
          <w:lang w:eastAsia="en-US"/>
        </w:rPr>
      </w:pPr>
    </w:p>
    <w:p w14:paraId="1B7A9837" w14:textId="6467435C" w:rsidR="00E30D29" w:rsidRPr="00501FCF" w:rsidRDefault="00E30D2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Navodila v zvezi s preverjanjem kazenske evidence (točka 1 razlogov za izključitev):</w:t>
      </w:r>
    </w:p>
    <w:p w14:paraId="492E2D34" w14:textId="77777777" w:rsidR="00DA77BF" w:rsidRPr="00501FCF" w:rsidRDefault="00DA77BF" w:rsidP="7F5DFAE6">
      <w:pPr>
        <w:spacing w:line="260" w:lineRule="atLeast"/>
        <w:jc w:val="both"/>
        <w:rPr>
          <w:rFonts w:ascii="Arial" w:hAnsi="Arial" w:cs="Arial"/>
          <w:b/>
          <w:bCs/>
          <w:noProof/>
          <w:sz w:val="20"/>
          <w:szCs w:val="20"/>
          <w:lang w:eastAsia="en-US"/>
        </w:rPr>
      </w:pPr>
    </w:p>
    <w:p w14:paraId="0B88F8B7" w14:textId="77777777" w:rsidR="00E30D29" w:rsidRPr="00501FCF" w:rsidRDefault="00E30D29" w:rsidP="7F5DFAE6">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t>ZA GOSPODARSKE SUBJEKTE S SEDEŽEM V RS</w:t>
      </w:r>
    </w:p>
    <w:p w14:paraId="20CE1D07" w14:textId="6D00E583" w:rsidR="00DA77BF" w:rsidRPr="00501FCF" w:rsidRDefault="009777D4" w:rsidP="7F5DFAE6">
      <w:pPr>
        <w:suppressAutoHyphens/>
        <w:spacing w:before="120" w:after="120" w:line="260" w:lineRule="atLeast"/>
        <w:jc w:val="both"/>
        <w:rPr>
          <w:rFonts w:ascii="Arial" w:hAnsi="Arial" w:cs="Arial"/>
          <w:b/>
          <w:bCs/>
          <w:noProof/>
          <w:sz w:val="20"/>
          <w:szCs w:val="20"/>
          <w:lang w:eastAsia="ar-SA"/>
        </w:rPr>
      </w:pPr>
      <w:r w:rsidRPr="7F5DFAE6">
        <w:rPr>
          <w:rFonts w:ascii="Arial" w:hAnsi="Arial" w:cs="Arial"/>
          <w:noProof/>
          <w:sz w:val="20"/>
          <w:szCs w:val="20"/>
        </w:rPr>
        <w:t xml:space="preserve">Zaželeno je, da vsi gospodarski subjekti s sedežem v RS, ki nastopajo v ponudbi (ponudniki, soponudniki in podizvajalci), že v ponudbi predložijo potrdila iz Kazenske evidence RS, ki ne smejo biti starejša od </w:t>
      </w:r>
      <w:r w:rsidR="00AF0C95" w:rsidRPr="7F5DFAE6">
        <w:rPr>
          <w:rFonts w:ascii="Arial" w:hAnsi="Arial" w:cs="Arial"/>
          <w:noProof/>
          <w:sz w:val="20"/>
          <w:szCs w:val="20"/>
        </w:rPr>
        <w:t>4 mesecev</w:t>
      </w:r>
      <w:r w:rsidRPr="7F5DFAE6">
        <w:rPr>
          <w:rFonts w:ascii="Arial" w:hAnsi="Arial" w:cs="Arial"/>
          <w:noProof/>
          <w:sz w:val="20"/>
          <w:szCs w:val="20"/>
        </w:rPr>
        <w:t xml:space="preserve">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pravne osebe in za </w:t>
      </w:r>
      <w:r w:rsidRPr="7F5DFAE6">
        <w:rPr>
          <w:rFonts w:ascii="Arial" w:hAnsi="Arial" w:cs="Arial"/>
          <w:b/>
          <w:bCs/>
          <w:noProof/>
          <w:sz w:val="20"/>
          <w:szCs w:val="20"/>
        </w:rPr>
        <w:t>vse 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 (1. odstavek 75. člena ZJN-3). </w:t>
      </w:r>
      <w:r w:rsidR="00655B58" w:rsidRPr="7F5DFAE6">
        <w:rPr>
          <w:rFonts w:ascii="Arial" w:hAnsi="Arial" w:cs="Arial"/>
          <w:noProof/>
          <w:sz w:val="20"/>
          <w:szCs w:val="20"/>
        </w:rPr>
        <w:t>Če</w:t>
      </w:r>
      <w:r w:rsidRPr="7F5DFAE6">
        <w:rPr>
          <w:rFonts w:ascii="Arial" w:hAnsi="Arial" w:cs="Arial"/>
          <w:noProof/>
          <w:sz w:val="20"/>
          <w:szCs w:val="20"/>
        </w:rPr>
        <w:t xml:space="preserve"> ta potrdila ne bodo predložena že v ponudbi, </w:t>
      </w:r>
      <w:r w:rsidR="000F3D07" w:rsidRPr="7F5DFAE6">
        <w:rPr>
          <w:rFonts w:ascii="Arial" w:hAnsi="Arial" w:cs="Arial"/>
          <w:noProof/>
          <w:sz w:val="20"/>
          <w:szCs w:val="20"/>
        </w:rPr>
        <w:t xml:space="preserve">bo naročnik </w:t>
      </w:r>
      <w:r w:rsidRPr="7F5DFAE6">
        <w:rPr>
          <w:rFonts w:ascii="Arial" w:hAnsi="Arial" w:cs="Arial"/>
          <w:noProof/>
          <w:sz w:val="20"/>
          <w:szCs w:val="20"/>
        </w:rPr>
        <w:t xml:space="preserve">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 xml:space="preserve">vse </w:t>
      </w:r>
      <w:r w:rsidR="00E96AED" w:rsidRPr="7F5DFAE6">
        <w:rPr>
          <w:rFonts w:ascii="Arial" w:hAnsi="Arial" w:cs="Arial"/>
          <w:b/>
          <w:bCs/>
          <w:noProof/>
          <w:sz w:val="20"/>
          <w:szCs w:val="20"/>
        </w:rPr>
        <w:t xml:space="preserve">fizične </w:t>
      </w:r>
      <w:r w:rsidRPr="7F5DFAE6">
        <w:rPr>
          <w:rFonts w:ascii="Arial" w:hAnsi="Arial" w:cs="Arial"/>
          <w:b/>
          <w:bCs/>
          <w:noProof/>
          <w:sz w:val="20"/>
          <w:szCs w:val="20"/>
        </w:rPr>
        <w:t>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w:t>
      </w:r>
      <w:r w:rsidR="003D07B7" w:rsidRPr="7F5DFAE6">
        <w:rPr>
          <w:rFonts w:ascii="Arial" w:hAnsi="Arial" w:cs="Arial"/>
          <w:noProof/>
          <w:sz w:val="20"/>
          <w:szCs w:val="20"/>
        </w:rPr>
        <w:t>,</w:t>
      </w:r>
      <w:r w:rsidRPr="7F5DFAE6">
        <w:rPr>
          <w:rFonts w:ascii="Arial" w:hAnsi="Arial" w:cs="Arial"/>
          <w:noProof/>
          <w:sz w:val="20"/>
          <w:szCs w:val="20"/>
        </w:rPr>
        <w:t xml:space="preserve"> izpolnjevanje pogojev preveril najkasneje v </w:t>
      </w:r>
      <w:r w:rsidR="00AF0C95" w:rsidRPr="7F5DFAE6">
        <w:rPr>
          <w:rFonts w:ascii="Arial" w:hAnsi="Arial" w:cs="Arial"/>
          <w:noProof/>
          <w:sz w:val="20"/>
          <w:szCs w:val="20"/>
        </w:rPr>
        <w:t>9</w:t>
      </w:r>
      <w:r w:rsidRPr="7F5DFAE6">
        <w:rPr>
          <w:rFonts w:ascii="Arial" w:hAnsi="Arial" w:cs="Arial"/>
          <w:noProof/>
          <w:sz w:val="20"/>
          <w:szCs w:val="20"/>
        </w:rPr>
        <w:t>0 dneh po roku za od</w:t>
      </w:r>
      <w:r w:rsidR="00525AF3" w:rsidRPr="7F5DFAE6">
        <w:rPr>
          <w:rFonts w:ascii="Arial" w:hAnsi="Arial" w:cs="Arial"/>
          <w:noProof/>
          <w:sz w:val="20"/>
          <w:szCs w:val="20"/>
        </w:rPr>
        <w:t>dajo</w:t>
      </w:r>
      <w:r w:rsidRPr="7F5DFAE6">
        <w:rPr>
          <w:rFonts w:ascii="Arial" w:hAnsi="Arial" w:cs="Arial"/>
          <w:noProof/>
          <w:sz w:val="20"/>
          <w:szCs w:val="20"/>
        </w:rPr>
        <w:t xml:space="preserve"> ponudb.</w:t>
      </w:r>
      <w:r w:rsidR="00E96AED" w:rsidRPr="7F5DFAE6">
        <w:rPr>
          <w:rFonts w:ascii="Arial" w:hAnsi="Arial" w:cs="Arial"/>
          <w:noProof/>
          <w:sz w:val="20"/>
          <w:szCs w:val="20"/>
        </w:rPr>
        <w:t xml:space="preserve"> </w:t>
      </w:r>
      <w:r w:rsidR="00E96AED" w:rsidRPr="7F5DFAE6">
        <w:rPr>
          <w:rFonts w:ascii="Arial" w:hAnsi="Arial" w:cs="Arial"/>
          <w:b/>
          <w:bCs/>
          <w:noProof/>
          <w:sz w:val="20"/>
          <w:szCs w:val="20"/>
        </w:rPr>
        <w:t xml:space="preserve">Zato prosimo, da v ESPD obrazec pri navedbi zastopnikov gospodarskega subjekta (fizičnih oseb) navedete njihove EMŠO številke. </w:t>
      </w:r>
    </w:p>
    <w:p w14:paraId="1E3C4AAB" w14:textId="77777777" w:rsidR="00E30D29" w:rsidRPr="00501FCF" w:rsidRDefault="00E30D29" w:rsidP="7F5DFAE6">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t>ZA GOSPODARSKE SUBJEKTE S SEDEŽEM IZVEN RS</w:t>
      </w:r>
    </w:p>
    <w:p w14:paraId="0A0953A6" w14:textId="5FFE787A" w:rsidR="008A0916" w:rsidRPr="00501FCF" w:rsidRDefault="009777D4" w:rsidP="7F5DFAE6">
      <w:pPr>
        <w:suppressAutoHyphens/>
        <w:spacing w:before="120" w:after="120" w:line="260" w:lineRule="atLeast"/>
        <w:jc w:val="both"/>
        <w:rPr>
          <w:rFonts w:ascii="Arial" w:hAnsi="Arial" w:cs="Arial"/>
          <w:noProof/>
          <w:sz w:val="20"/>
          <w:szCs w:val="20"/>
          <w:lang w:eastAsia="ar-SA"/>
        </w:rPr>
      </w:pPr>
      <w:r w:rsidRPr="7F5DFAE6">
        <w:rPr>
          <w:rFonts w:ascii="Arial" w:hAnsi="Arial" w:cs="Arial"/>
          <w:noProof/>
          <w:sz w:val="20"/>
          <w:szCs w:val="20"/>
        </w:rPr>
        <w:t>Zaželeno je, da vsi gospodarski subjekti s sedežem izven RS, ki nastopajo v ponudbi (ponudniki, soponudniki in podizvajalci), že v ponudbi predložijo potrdila iz uradnih evidenc v matični državi (oziroma druga dokazila</w:t>
      </w:r>
      <w:r w:rsidR="00655B58" w:rsidRPr="7F5DFAE6">
        <w:rPr>
          <w:rFonts w:ascii="Arial" w:hAnsi="Arial" w:cs="Arial"/>
          <w:noProof/>
          <w:sz w:val="20"/>
          <w:szCs w:val="20"/>
        </w:rPr>
        <w:t>,</w:t>
      </w:r>
      <w:r w:rsidRPr="7F5DFAE6">
        <w:rPr>
          <w:rFonts w:ascii="Arial" w:hAnsi="Arial" w:cs="Arial"/>
          <w:noProof/>
          <w:sz w:val="20"/>
          <w:szCs w:val="20"/>
        </w:rPr>
        <w:t xml:space="preserve"> skladno z določili 77. člena ZJN-3) o neobstoju razlogov za izključitev iz točke 1, ki ne smejo biti starejša od </w:t>
      </w:r>
      <w:r w:rsidR="00AF0C95" w:rsidRPr="7F5DFAE6">
        <w:rPr>
          <w:rFonts w:ascii="Arial" w:hAnsi="Arial" w:cs="Arial"/>
          <w:noProof/>
          <w:sz w:val="20"/>
          <w:szCs w:val="20"/>
        </w:rPr>
        <w:t>4 mesecev</w:t>
      </w:r>
      <w:r w:rsidRPr="7F5DFAE6">
        <w:rPr>
          <w:rFonts w:ascii="Arial" w:hAnsi="Arial" w:cs="Arial"/>
          <w:noProof/>
          <w:sz w:val="20"/>
          <w:szCs w:val="20"/>
        </w:rPr>
        <w:t xml:space="preserve">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 xml:space="preserve">vse </w:t>
      </w:r>
      <w:r w:rsidR="00E96AED" w:rsidRPr="7F5DFAE6">
        <w:rPr>
          <w:rFonts w:ascii="Arial" w:hAnsi="Arial" w:cs="Arial"/>
          <w:b/>
          <w:bCs/>
          <w:noProof/>
          <w:sz w:val="20"/>
          <w:szCs w:val="20"/>
        </w:rPr>
        <w:t xml:space="preserve">fizične </w:t>
      </w:r>
      <w:r w:rsidRPr="7F5DFAE6">
        <w:rPr>
          <w:rFonts w:ascii="Arial" w:hAnsi="Arial" w:cs="Arial"/>
          <w:b/>
          <w:bCs/>
          <w:noProof/>
          <w:sz w:val="20"/>
          <w:szCs w:val="20"/>
        </w:rPr>
        <w:t>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 (1. odstavek 75. člena ZJN-3). </w:t>
      </w:r>
      <w:r w:rsidR="00655B58" w:rsidRPr="7F5DFAE6">
        <w:rPr>
          <w:rFonts w:ascii="Arial" w:hAnsi="Arial" w:cs="Arial"/>
          <w:noProof/>
          <w:sz w:val="20"/>
          <w:szCs w:val="20"/>
        </w:rPr>
        <w:t>Če</w:t>
      </w:r>
      <w:r w:rsidRPr="7F5DFAE6">
        <w:rPr>
          <w:rFonts w:ascii="Arial" w:hAnsi="Arial" w:cs="Arial"/>
          <w:noProof/>
          <w:sz w:val="20"/>
          <w:szCs w:val="20"/>
        </w:rPr>
        <w:t xml:space="preserve"> ta potrdila ne bodo predložena že v ponudbi, si naročnik pridržuje pravico</w:t>
      </w:r>
      <w:r w:rsidR="00655B58" w:rsidRPr="7F5DFAE6">
        <w:rPr>
          <w:rFonts w:ascii="Arial" w:hAnsi="Arial" w:cs="Arial"/>
          <w:noProof/>
          <w:sz w:val="20"/>
          <w:szCs w:val="20"/>
        </w:rPr>
        <w:t xml:space="preserve"> zahtevati</w:t>
      </w:r>
      <w:r w:rsidRPr="7F5DFAE6">
        <w:rPr>
          <w:rFonts w:ascii="Arial" w:hAnsi="Arial" w:cs="Arial"/>
          <w:noProof/>
          <w:sz w:val="20"/>
          <w:szCs w:val="20"/>
        </w:rPr>
        <w:t xml:space="preserve"> ta potrdila v fazi preverjanja ponudb. Ta potrdila, ki jih bo naročnik zahteval v fazi preverjanja ponudb, pa bodo morala izkazati stanje, vezano na datume znotraj </w:t>
      </w:r>
      <w:r w:rsidR="00AF0C95" w:rsidRPr="7F5DFAE6">
        <w:rPr>
          <w:rFonts w:ascii="Arial" w:hAnsi="Arial" w:cs="Arial"/>
          <w:noProof/>
          <w:sz w:val="20"/>
          <w:szCs w:val="20"/>
        </w:rPr>
        <w:t>4 mesecev</w:t>
      </w:r>
      <w:r w:rsidRPr="7F5DFAE6">
        <w:rPr>
          <w:rFonts w:ascii="Arial" w:hAnsi="Arial" w:cs="Arial"/>
          <w:noProof/>
          <w:sz w:val="20"/>
          <w:szCs w:val="20"/>
        </w:rPr>
        <w:t xml:space="preserve"> </w:t>
      </w:r>
      <w:r w:rsidR="00AF0C95" w:rsidRPr="7F5DFAE6">
        <w:rPr>
          <w:rFonts w:ascii="Arial" w:hAnsi="Arial" w:cs="Arial"/>
          <w:noProof/>
          <w:sz w:val="20"/>
          <w:szCs w:val="20"/>
        </w:rPr>
        <w:t>pred oziroma 9</w:t>
      </w:r>
      <w:r w:rsidRPr="7F5DFAE6">
        <w:rPr>
          <w:rFonts w:ascii="Arial" w:hAnsi="Arial" w:cs="Arial"/>
          <w:noProof/>
          <w:sz w:val="20"/>
          <w:szCs w:val="20"/>
        </w:rPr>
        <w:t xml:space="preserve">0 dni po roku za oddajo ponudb. </w:t>
      </w:r>
    </w:p>
    <w:tbl>
      <w:tblPr>
        <w:tblW w:w="9889" w:type="dxa"/>
        <w:tblLook w:val="01E0" w:firstRow="1" w:lastRow="1" w:firstColumn="1" w:lastColumn="1" w:noHBand="0" w:noVBand="0"/>
      </w:tblPr>
      <w:tblGrid>
        <w:gridCol w:w="9889"/>
      </w:tblGrid>
      <w:tr w:rsidR="0075039D" w:rsidRPr="00501FCF" w14:paraId="3A147529" w14:textId="77777777" w:rsidTr="7F5DFAE6">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5E0A2175" w:rsidR="0075039D" w:rsidRPr="00501FCF" w:rsidRDefault="0075039D" w:rsidP="7F5DFAE6">
            <w:pPr>
              <w:spacing w:line="260" w:lineRule="atLeast"/>
              <w:jc w:val="both"/>
              <w:rPr>
                <w:rFonts w:ascii="Arial" w:hAnsi="Arial" w:cs="Arial"/>
                <w:sz w:val="20"/>
                <w:szCs w:val="20"/>
              </w:rPr>
            </w:pPr>
            <w:r w:rsidRPr="5BD2FF2F">
              <w:rPr>
                <w:rFonts w:ascii="Arial" w:hAnsi="Arial" w:cs="Arial"/>
                <w:b/>
                <w:sz w:val="20"/>
                <w:szCs w:val="20"/>
              </w:rPr>
              <w:t xml:space="preserve">DOKAZILO: </w:t>
            </w:r>
            <w:r w:rsidR="3DA20BE7" w:rsidRPr="5BD2FF2F">
              <w:rPr>
                <w:rFonts w:ascii="Arial" w:hAnsi="Arial" w:cs="Arial"/>
                <w:sz w:val="20"/>
                <w:szCs w:val="20"/>
              </w:rPr>
              <w:t>ESPD obrazec za vsak posamezen gospodarski subjekt</w:t>
            </w:r>
            <w:r w:rsidR="00E96AED" w:rsidRPr="5BD2FF2F">
              <w:rPr>
                <w:rFonts w:ascii="Arial" w:hAnsi="Arial" w:cs="Arial"/>
                <w:sz w:val="20"/>
                <w:szCs w:val="20"/>
              </w:rPr>
              <w:t xml:space="preserve"> z navedbo gospodarskih subjektov in njihovih zastopnikov z EMŠO številkami ali </w:t>
            </w:r>
            <w:r w:rsidR="3DA20BE7" w:rsidRPr="5BD2FF2F">
              <w:rPr>
                <w:rFonts w:ascii="Arial" w:hAnsi="Arial" w:cs="Arial"/>
                <w:sz w:val="20"/>
                <w:szCs w:val="20"/>
              </w:rPr>
              <w:t xml:space="preserve">potrdila iz KE </w:t>
            </w:r>
          </w:p>
        </w:tc>
      </w:tr>
    </w:tbl>
    <w:p w14:paraId="3DDF70E6" w14:textId="77777777" w:rsidR="00214A24" w:rsidRPr="00201BC3" w:rsidRDefault="00214A24" w:rsidP="7F5DFAE6">
      <w:pPr>
        <w:spacing w:line="260" w:lineRule="atLeast"/>
        <w:jc w:val="both"/>
        <w:rPr>
          <w:rFonts w:ascii="Arial" w:hAnsi="Arial" w:cs="Arial"/>
          <w:b/>
          <w:bCs/>
          <w:noProof/>
          <w:sz w:val="20"/>
          <w:szCs w:val="20"/>
          <w:lang w:eastAsia="en-US"/>
        </w:rPr>
      </w:pPr>
    </w:p>
    <w:p w14:paraId="3FFAFA93" w14:textId="77777777" w:rsidR="0075039D" w:rsidRPr="00501FCF" w:rsidRDefault="0075039D" w:rsidP="7F5DFAE6">
      <w:pPr>
        <w:spacing w:line="260" w:lineRule="atLeast"/>
        <w:jc w:val="both"/>
        <w:rPr>
          <w:rFonts w:ascii="Arial" w:hAnsi="Arial" w:cs="Arial"/>
          <w:b/>
          <w:sz w:val="20"/>
          <w:szCs w:val="20"/>
          <w:lang w:eastAsia="en-US"/>
        </w:rPr>
      </w:pPr>
      <w:r w:rsidRPr="5BD2FF2F">
        <w:rPr>
          <w:rFonts w:ascii="Arial" w:hAnsi="Arial" w:cs="Arial"/>
          <w:b/>
          <w:sz w:val="20"/>
          <w:szCs w:val="20"/>
        </w:rPr>
        <w:t>3.2. Pogoji za sodelovanje (76. člen ZJN-3)</w:t>
      </w:r>
    </w:p>
    <w:p w14:paraId="1A6BBD22" w14:textId="77777777" w:rsidR="000470EA" w:rsidRPr="00201BC3" w:rsidRDefault="000470EA" w:rsidP="7F5DFAE6">
      <w:pPr>
        <w:spacing w:line="260" w:lineRule="atLeast"/>
        <w:jc w:val="both"/>
        <w:rPr>
          <w:rFonts w:ascii="Arial" w:hAnsi="Arial" w:cs="Arial"/>
          <w:b/>
          <w:bCs/>
          <w:noProof/>
          <w:sz w:val="20"/>
          <w:szCs w:val="20"/>
          <w:lang w:eastAsia="en-US"/>
        </w:rPr>
      </w:pPr>
    </w:p>
    <w:p w14:paraId="32439220" w14:textId="77777777" w:rsidR="000470EA" w:rsidRPr="00501FCF" w:rsidRDefault="000470EA" w:rsidP="7F5DFAE6">
      <w:pPr>
        <w:spacing w:line="260" w:lineRule="atLeast"/>
        <w:jc w:val="both"/>
        <w:rPr>
          <w:rFonts w:ascii="Arial" w:hAnsi="Arial" w:cs="Arial"/>
          <w:b/>
          <w:sz w:val="20"/>
          <w:szCs w:val="20"/>
          <w:lang w:eastAsia="en-US"/>
        </w:rPr>
      </w:pPr>
      <w:r w:rsidRPr="5BD2FF2F">
        <w:rPr>
          <w:rFonts w:ascii="Arial" w:hAnsi="Arial" w:cs="Arial"/>
          <w:b/>
          <w:sz w:val="20"/>
          <w:szCs w:val="20"/>
        </w:rPr>
        <w:t>3.2.1 Ustreznost za opravljanje poklicne dejavnosti</w:t>
      </w:r>
    </w:p>
    <w:p w14:paraId="6549A81E" w14:textId="77777777" w:rsidR="008B5BB0" w:rsidRPr="00501FCF" w:rsidRDefault="000470EA" w:rsidP="7F5DFAE6">
      <w:pPr>
        <w:spacing w:line="260" w:lineRule="atLeast"/>
        <w:jc w:val="both"/>
        <w:rPr>
          <w:rFonts w:ascii="Arial" w:hAnsi="Arial" w:cs="Arial"/>
          <w:sz w:val="20"/>
          <w:szCs w:val="20"/>
          <w:lang w:eastAsia="en-US"/>
        </w:rPr>
      </w:pPr>
      <w:r w:rsidRPr="5BD2FF2F">
        <w:rPr>
          <w:rFonts w:ascii="Arial" w:hAnsi="Arial" w:cs="Arial"/>
          <w:sz w:val="20"/>
          <w:szCs w:val="20"/>
        </w:rPr>
        <w:t>Vsak gospodarski subjekt, ki nastopa v ponudbi, mora biti pri pristojnem organu registriran za opravljanje dejavnosti, ki jo prevzema v ponudbi.</w:t>
      </w:r>
    </w:p>
    <w:p w14:paraId="55C38693" w14:textId="77777777" w:rsidR="008A0916" w:rsidRPr="00232977" w:rsidRDefault="008A0916" w:rsidP="7F5DFAE6">
      <w:pPr>
        <w:spacing w:line="260" w:lineRule="atLeast"/>
        <w:jc w:val="both"/>
        <w:rPr>
          <w:rFonts w:ascii="Arial" w:hAnsi="Arial" w:cs="Arial"/>
          <w:sz w:val="20"/>
          <w:szCs w:val="20"/>
          <w:lang w:eastAsia="en-US"/>
        </w:rPr>
      </w:pPr>
    </w:p>
    <w:p w14:paraId="490EA306" w14:textId="5C60005A" w:rsidR="000470EA" w:rsidRPr="00501FCF" w:rsidRDefault="000470EA" w:rsidP="7F5DFAE6">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5BD2FF2F">
        <w:rPr>
          <w:rFonts w:ascii="Arial" w:hAnsi="Arial" w:cs="Arial"/>
          <w:b/>
          <w:sz w:val="20"/>
          <w:szCs w:val="20"/>
        </w:rPr>
        <w:t xml:space="preserve">DOKAZILO: </w:t>
      </w:r>
      <w:r w:rsidRPr="5BD2FF2F">
        <w:rPr>
          <w:rFonts w:ascii="Arial" w:hAnsi="Arial" w:cs="Arial"/>
          <w:sz w:val="20"/>
          <w:szCs w:val="20"/>
        </w:rPr>
        <w:t>ESPD obrazec za vsak posamezen gospodarski subjekt - del IV</w:t>
      </w:r>
      <w:r w:rsidR="00DA7332" w:rsidRPr="5BD2FF2F">
        <w:rPr>
          <w:rFonts w:ascii="Arial" w:hAnsi="Arial" w:cs="Arial"/>
          <w:sz w:val="20"/>
          <w:szCs w:val="20"/>
        </w:rPr>
        <w:t>, oddelek A</w:t>
      </w:r>
      <w:r w:rsidR="0055677C" w:rsidRPr="5BD2FF2F">
        <w:rPr>
          <w:rFonts w:ascii="Arial" w:hAnsi="Arial" w:cs="Arial"/>
          <w:sz w:val="20"/>
          <w:szCs w:val="20"/>
        </w:rPr>
        <w:t xml:space="preserve"> </w:t>
      </w:r>
    </w:p>
    <w:p w14:paraId="5190ED0D" w14:textId="77777777" w:rsidR="000470EA" w:rsidRPr="00232977" w:rsidRDefault="000470EA" w:rsidP="7F5DFAE6">
      <w:pPr>
        <w:spacing w:line="260" w:lineRule="atLeast"/>
        <w:jc w:val="both"/>
        <w:rPr>
          <w:rFonts w:ascii="Arial" w:hAnsi="Arial" w:cs="Arial"/>
          <w:sz w:val="20"/>
          <w:szCs w:val="20"/>
          <w:lang w:eastAsia="en-US"/>
        </w:rPr>
      </w:pPr>
    </w:p>
    <w:p w14:paraId="3FE2FDB0" w14:textId="1978283C" w:rsidR="0075039D" w:rsidRPr="00501FCF" w:rsidRDefault="00B12DC7" w:rsidP="7F5DFAE6">
      <w:pPr>
        <w:spacing w:line="260" w:lineRule="atLeast"/>
        <w:jc w:val="both"/>
        <w:rPr>
          <w:rFonts w:ascii="Arial" w:hAnsi="Arial" w:cs="Arial"/>
          <w:b/>
          <w:sz w:val="20"/>
          <w:szCs w:val="20"/>
          <w:lang w:eastAsia="en-US"/>
        </w:rPr>
      </w:pPr>
      <w:bookmarkStart w:id="123" w:name="_Toc156997257"/>
      <w:r w:rsidRPr="5BD2FF2F">
        <w:rPr>
          <w:rFonts w:ascii="Arial" w:hAnsi="Arial" w:cs="Arial"/>
          <w:b/>
          <w:sz w:val="20"/>
          <w:szCs w:val="20"/>
        </w:rPr>
        <w:t>3.2.</w:t>
      </w:r>
      <w:r w:rsidR="000470EA" w:rsidRPr="5BD2FF2F">
        <w:rPr>
          <w:rFonts w:ascii="Arial" w:hAnsi="Arial" w:cs="Arial"/>
          <w:b/>
          <w:sz w:val="20"/>
          <w:szCs w:val="20"/>
        </w:rPr>
        <w:t>2</w:t>
      </w:r>
      <w:r w:rsidR="0075039D" w:rsidRPr="5BD2FF2F">
        <w:rPr>
          <w:rFonts w:ascii="Arial" w:hAnsi="Arial" w:cs="Arial"/>
          <w:b/>
          <w:sz w:val="20"/>
          <w:szCs w:val="20"/>
        </w:rPr>
        <w:t xml:space="preserve"> Ekonomski in finančni položaj (76. člen ZJN-3)</w:t>
      </w:r>
      <w:bookmarkEnd w:id="123"/>
      <w:r w:rsidR="00824457" w:rsidRPr="5BD2FF2F">
        <w:rPr>
          <w:rFonts w:ascii="Arial" w:hAnsi="Arial" w:cs="Arial"/>
          <w:b/>
          <w:sz w:val="20"/>
          <w:szCs w:val="20"/>
        </w:rPr>
        <w:t xml:space="preserve"> </w:t>
      </w:r>
    </w:p>
    <w:p w14:paraId="022B2D58" w14:textId="77777777"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Ponudnik (oziroma skupina ponudnikov) mora biti ekonomsko in finančno sposobna izvesti predmetno javno naročilo, kar dokazuje z izpolnjevanjem naslednje zahteve:</w:t>
      </w:r>
    </w:p>
    <w:p w14:paraId="4D774BBB" w14:textId="77777777" w:rsidR="0075039D" w:rsidRPr="00232977" w:rsidRDefault="0075039D" w:rsidP="7F5DFAE6">
      <w:pPr>
        <w:spacing w:line="260" w:lineRule="atLeast"/>
        <w:jc w:val="both"/>
        <w:rPr>
          <w:rFonts w:ascii="Arial" w:hAnsi="Arial" w:cs="Arial"/>
          <w:sz w:val="20"/>
          <w:szCs w:val="20"/>
          <w:lang w:eastAsia="en-US"/>
        </w:rPr>
      </w:pPr>
    </w:p>
    <w:p w14:paraId="633DA514" w14:textId="41942977" w:rsidR="008A0916" w:rsidRPr="00501FCF" w:rsidRDefault="0075039D" w:rsidP="7F5DFAE6">
      <w:pPr>
        <w:spacing w:line="260" w:lineRule="atLeast"/>
        <w:jc w:val="both"/>
        <w:rPr>
          <w:rFonts w:ascii="Arial" w:hAnsi="Arial"/>
          <w:sz w:val="20"/>
          <w:szCs w:val="20"/>
          <w:lang w:eastAsia="en-US"/>
        </w:rPr>
      </w:pPr>
      <w:r w:rsidRPr="5BD2FF2F">
        <w:rPr>
          <w:rFonts w:ascii="Arial" w:hAnsi="Arial"/>
          <w:sz w:val="20"/>
          <w:szCs w:val="20"/>
        </w:rPr>
        <w:lastRenderedPageBreak/>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232977" w:rsidRDefault="001C4981" w:rsidP="7F5DFAE6">
      <w:pPr>
        <w:spacing w:line="260" w:lineRule="atLeast"/>
        <w:jc w:val="both"/>
        <w:rPr>
          <w:rFonts w:ascii="Arial" w:hAnsi="Arial"/>
          <w:sz w:val="20"/>
          <w:szCs w:val="20"/>
          <w:lang w:eastAsia="en-US"/>
        </w:rPr>
      </w:pPr>
    </w:p>
    <w:p w14:paraId="55DB217A" w14:textId="2DBEEF8A" w:rsidR="001443A5" w:rsidRPr="00501FCF" w:rsidRDefault="0075039D" w:rsidP="7F5DFAE6">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5BD2FF2F">
        <w:rPr>
          <w:rFonts w:ascii="Arial" w:hAnsi="Arial" w:cs="Arial"/>
          <w:b/>
          <w:sz w:val="20"/>
          <w:szCs w:val="20"/>
        </w:rPr>
        <w:t xml:space="preserve">DOKAZILO: </w:t>
      </w:r>
      <w:r w:rsidR="0005325C" w:rsidRPr="5BD2FF2F">
        <w:rPr>
          <w:rFonts w:ascii="Arial" w:hAnsi="Arial" w:cs="Arial"/>
          <w:sz w:val="20"/>
          <w:szCs w:val="20"/>
        </w:rPr>
        <w:t xml:space="preserve">Izjava na obrazcu </w:t>
      </w:r>
      <w:r w:rsidR="00AE091C">
        <w:rPr>
          <w:rFonts w:ascii="Arial" w:hAnsi="Arial" w:cs="Arial"/>
          <w:sz w:val="20"/>
          <w:szCs w:val="20"/>
        </w:rPr>
        <w:t>6</w:t>
      </w:r>
    </w:p>
    <w:p w14:paraId="5E3C2679" w14:textId="4DED7C4F" w:rsidR="7F5DFAE6" w:rsidRDefault="7F5DFAE6" w:rsidP="00232977"/>
    <w:p w14:paraId="6F8C789B" w14:textId="6AAC1468" w:rsidR="7F5DFAE6" w:rsidRDefault="7F5DFAE6" w:rsidP="00232977"/>
    <w:p w14:paraId="3493D8B8" w14:textId="6EE6232E" w:rsidR="0075039D" w:rsidRPr="006A078C" w:rsidRDefault="00751283" w:rsidP="00B05663">
      <w:pPr>
        <w:pStyle w:val="Odstavekseznama"/>
        <w:keepNext/>
        <w:numPr>
          <w:ilvl w:val="2"/>
          <w:numId w:val="38"/>
        </w:numPr>
        <w:spacing w:line="260" w:lineRule="atLeast"/>
        <w:jc w:val="both"/>
        <w:outlineLvl w:val="2"/>
        <w:rPr>
          <w:rFonts w:ascii="Arial" w:hAnsi="Arial" w:cs="Arial"/>
          <w:b/>
          <w:sz w:val="20"/>
          <w:szCs w:val="20"/>
          <w:lang w:eastAsia="en-US"/>
        </w:rPr>
      </w:pPr>
      <w:r w:rsidRPr="006A078C">
        <w:rPr>
          <w:rFonts w:ascii="Arial" w:hAnsi="Arial" w:cs="Arial"/>
          <w:b/>
          <w:sz w:val="20"/>
          <w:szCs w:val="20"/>
        </w:rPr>
        <w:t>T</w:t>
      </w:r>
      <w:r w:rsidR="00A86D41" w:rsidRPr="006A078C">
        <w:rPr>
          <w:rFonts w:ascii="Arial" w:hAnsi="Arial" w:cs="Arial"/>
          <w:b/>
          <w:sz w:val="20"/>
          <w:szCs w:val="20"/>
        </w:rPr>
        <w:t>ehnična</w:t>
      </w:r>
      <w:r w:rsidR="00171667" w:rsidRPr="006A078C">
        <w:rPr>
          <w:rFonts w:ascii="Arial" w:hAnsi="Arial" w:cs="Arial"/>
          <w:b/>
          <w:sz w:val="20"/>
          <w:szCs w:val="20"/>
        </w:rPr>
        <w:t xml:space="preserve"> </w:t>
      </w:r>
      <w:r w:rsidRPr="006A078C">
        <w:rPr>
          <w:rFonts w:ascii="Arial" w:hAnsi="Arial" w:cs="Arial"/>
          <w:b/>
          <w:sz w:val="20"/>
          <w:szCs w:val="20"/>
        </w:rPr>
        <w:t>sposobnost</w:t>
      </w:r>
    </w:p>
    <w:p w14:paraId="44035BE5" w14:textId="77777777" w:rsidR="00782FD5" w:rsidRPr="006A078C" w:rsidRDefault="00782FD5" w:rsidP="0064742A">
      <w:pPr>
        <w:autoSpaceDE w:val="0"/>
        <w:autoSpaceDN w:val="0"/>
        <w:adjustRightInd w:val="0"/>
        <w:spacing w:line="260" w:lineRule="atLeast"/>
        <w:jc w:val="both"/>
        <w:rPr>
          <w:rFonts w:ascii="Arial" w:hAnsi="Arial" w:cs="Arial"/>
          <w:strike/>
          <w:sz w:val="20"/>
          <w:szCs w:val="20"/>
        </w:rPr>
      </w:pPr>
    </w:p>
    <w:p w14:paraId="48EC3B16" w14:textId="27776864" w:rsidR="0064742A" w:rsidRPr="0064742A" w:rsidRDefault="0064742A" w:rsidP="009C6565">
      <w:pPr>
        <w:pStyle w:val="Odstavekseznama"/>
        <w:numPr>
          <w:ilvl w:val="3"/>
          <w:numId w:val="49"/>
        </w:numPr>
        <w:spacing w:line="260" w:lineRule="atLeast"/>
        <w:ind w:left="851" w:hanging="851"/>
        <w:jc w:val="both"/>
        <w:rPr>
          <w:rFonts w:ascii="Arial" w:hAnsi="Arial" w:cs="Arial"/>
          <w:b/>
          <w:sz w:val="20"/>
          <w:szCs w:val="20"/>
        </w:rPr>
      </w:pPr>
      <w:r>
        <w:rPr>
          <w:rFonts w:ascii="Arial" w:hAnsi="Arial" w:cs="Arial"/>
          <w:b/>
          <w:sz w:val="20"/>
          <w:szCs w:val="20"/>
        </w:rPr>
        <w:t xml:space="preserve">Dovoljenje za </w:t>
      </w:r>
      <w:r w:rsidR="00F66E17">
        <w:rPr>
          <w:rFonts w:ascii="Arial" w:hAnsi="Arial" w:cs="Arial"/>
          <w:b/>
          <w:sz w:val="20"/>
          <w:szCs w:val="20"/>
        </w:rPr>
        <w:t>obdelavo</w:t>
      </w:r>
    </w:p>
    <w:p w14:paraId="5FD863AA" w14:textId="77777777" w:rsidR="0064742A" w:rsidRPr="0064742A" w:rsidRDefault="0064742A" w:rsidP="0064742A">
      <w:pPr>
        <w:spacing w:after="160" w:line="259" w:lineRule="auto"/>
        <w:contextualSpacing/>
        <w:jc w:val="both"/>
        <w:rPr>
          <w:rFonts w:ascii="Arial" w:hAnsi="Arial" w:cs="Arial"/>
        </w:rPr>
      </w:pPr>
    </w:p>
    <w:p w14:paraId="13FA5806" w14:textId="53109E83" w:rsidR="00833613" w:rsidRPr="009C6565" w:rsidRDefault="00833613" w:rsidP="0064742A">
      <w:pPr>
        <w:spacing w:after="160" w:line="259" w:lineRule="auto"/>
        <w:contextualSpacing/>
        <w:jc w:val="both"/>
        <w:rPr>
          <w:rFonts w:ascii="Arial" w:hAnsi="Arial" w:cs="Arial"/>
          <w:sz w:val="20"/>
          <w:szCs w:val="20"/>
        </w:rPr>
      </w:pPr>
      <w:r w:rsidRPr="009C6565">
        <w:rPr>
          <w:rFonts w:ascii="Arial" w:hAnsi="Arial" w:cs="Arial"/>
          <w:sz w:val="20"/>
          <w:szCs w:val="20"/>
        </w:rPr>
        <w:t>Vsak gospodarski subjekt, ki v ponudbi nastopa kot obdelovalec odpadkov</w:t>
      </w:r>
      <w:r w:rsidR="005E37DA">
        <w:rPr>
          <w:rFonts w:ascii="Arial" w:hAnsi="Arial" w:cs="Arial"/>
          <w:sz w:val="20"/>
          <w:szCs w:val="20"/>
        </w:rPr>
        <w:t>,</w:t>
      </w:r>
      <w:r w:rsidRPr="009C6565">
        <w:rPr>
          <w:rFonts w:ascii="Arial" w:hAnsi="Arial" w:cs="Arial"/>
          <w:sz w:val="20"/>
          <w:szCs w:val="20"/>
        </w:rPr>
        <w:t xml:space="preserve"> mora biti za vrsto odpadkov, ki jo prevzema v ponudbi vpisan v evidenco izvajalcev obdelave</w:t>
      </w:r>
      <w:r w:rsidR="0031269A" w:rsidRPr="009C6565">
        <w:rPr>
          <w:rFonts w:ascii="Arial" w:hAnsi="Arial" w:cs="Arial"/>
          <w:sz w:val="20"/>
          <w:szCs w:val="20"/>
        </w:rPr>
        <w:t xml:space="preserve"> in v tem delu javno naročilo tudi izvesti</w:t>
      </w:r>
      <w:r w:rsidRPr="009C6565">
        <w:rPr>
          <w:rFonts w:ascii="Arial" w:hAnsi="Arial" w:cs="Arial"/>
          <w:sz w:val="20"/>
          <w:szCs w:val="20"/>
        </w:rPr>
        <w:t>.</w:t>
      </w:r>
    </w:p>
    <w:p w14:paraId="595A5224" w14:textId="77777777" w:rsidR="00833613" w:rsidRPr="009C6565" w:rsidRDefault="00833613" w:rsidP="0064742A">
      <w:pPr>
        <w:spacing w:after="160" w:line="259" w:lineRule="auto"/>
        <w:contextualSpacing/>
        <w:jc w:val="both"/>
        <w:rPr>
          <w:rFonts w:ascii="Arial" w:hAnsi="Arial" w:cs="Arial"/>
          <w:sz w:val="20"/>
          <w:szCs w:val="20"/>
        </w:rPr>
      </w:pPr>
    </w:p>
    <w:p w14:paraId="3E0A9EA4" w14:textId="707C435F" w:rsidR="00833613" w:rsidRPr="009C6565" w:rsidRDefault="00833613" w:rsidP="0064742A">
      <w:pPr>
        <w:spacing w:after="160" w:line="259" w:lineRule="auto"/>
        <w:contextualSpacing/>
        <w:jc w:val="both"/>
        <w:rPr>
          <w:rFonts w:ascii="Arial" w:hAnsi="Arial" w:cs="Arial"/>
          <w:sz w:val="20"/>
          <w:szCs w:val="20"/>
        </w:rPr>
      </w:pPr>
      <w:r w:rsidRPr="009C6565">
        <w:rPr>
          <w:rFonts w:ascii="Arial" w:hAnsi="Arial" w:cs="Arial"/>
          <w:sz w:val="20"/>
          <w:szCs w:val="20"/>
        </w:rPr>
        <w:t>Vsaj dve vrsti odpadkov, ki sta predmet tega javnega naročila mora v obdelavo prevzeti ponudnik</w:t>
      </w:r>
      <w:r w:rsidR="005E37DA">
        <w:rPr>
          <w:rFonts w:ascii="Arial" w:hAnsi="Arial" w:cs="Arial"/>
          <w:sz w:val="20"/>
          <w:szCs w:val="20"/>
        </w:rPr>
        <w:t xml:space="preserve"> sam</w:t>
      </w:r>
      <w:r w:rsidRPr="009C6565">
        <w:rPr>
          <w:rFonts w:ascii="Arial" w:hAnsi="Arial" w:cs="Arial"/>
          <w:sz w:val="20"/>
          <w:szCs w:val="20"/>
        </w:rPr>
        <w:t>, v ostalem</w:t>
      </w:r>
      <w:r w:rsidR="0031269A" w:rsidRPr="009C6565">
        <w:rPr>
          <w:rFonts w:ascii="Arial" w:hAnsi="Arial" w:cs="Arial"/>
          <w:sz w:val="20"/>
          <w:szCs w:val="20"/>
        </w:rPr>
        <w:t xml:space="preserve"> se</w:t>
      </w:r>
      <w:r w:rsidRPr="009C6565">
        <w:rPr>
          <w:rFonts w:ascii="Arial" w:hAnsi="Arial" w:cs="Arial"/>
          <w:sz w:val="20"/>
          <w:szCs w:val="20"/>
        </w:rPr>
        <w:t xml:space="preserve"> lahko dela po tem naročilu </w:t>
      </w:r>
      <w:r w:rsidR="0031269A" w:rsidRPr="009C6565">
        <w:rPr>
          <w:rFonts w:ascii="Arial" w:hAnsi="Arial" w:cs="Arial"/>
          <w:sz w:val="20"/>
          <w:szCs w:val="20"/>
        </w:rPr>
        <w:t xml:space="preserve">izvedejo s podizvajalci oziroma z zmogljivostjo drugih subjektov. </w:t>
      </w:r>
    </w:p>
    <w:p w14:paraId="4FC0AB01" w14:textId="77777777" w:rsidR="009C6565" w:rsidRDefault="009C6565" w:rsidP="00FE54F3">
      <w:pPr>
        <w:jc w:val="both"/>
        <w:rPr>
          <w:rFonts w:ascii="Arial" w:hAnsi="Arial" w:cs="Arial"/>
          <w:sz w:val="20"/>
          <w:szCs w:val="20"/>
        </w:rPr>
      </w:pPr>
    </w:p>
    <w:p w14:paraId="3C0A3838" w14:textId="6F634E53" w:rsidR="00FE54F3" w:rsidRDefault="00833613" w:rsidP="00FE54F3">
      <w:pPr>
        <w:jc w:val="both"/>
        <w:rPr>
          <w:rFonts w:ascii="Arial" w:hAnsi="Arial" w:cs="Arial"/>
          <w:sz w:val="20"/>
          <w:szCs w:val="20"/>
        </w:rPr>
      </w:pPr>
      <w:r>
        <w:rPr>
          <w:rFonts w:ascii="Arial" w:hAnsi="Arial" w:cs="Arial"/>
          <w:sz w:val="20"/>
          <w:szCs w:val="20"/>
        </w:rPr>
        <w:t>Gospodarski subjekt</w:t>
      </w:r>
      <w:r w:rsidR="00FE54F3" w:rsidRPr="00FE54F3">
        <w:rPr>
          <w:rFonts w:ascii="Arial" w:hAnsi="Arial" w:cs="Arial"/>
          <w:sz w:val="20"/>
          <w:szCs w:val="20"/>
        </w:rPr>
        <w:t>, ki ima svoj sedež v Republiki Sloveniji mora biti, v skladu s prvim odstavkom 42. člena Uredbe o odpadkih vpisan v evidenco obdelovalcev</w:t>
      </w:r>
      <w:r w:rsidR="00F66E17">
        <w:rPr>
          <w:rFonts w:ascii="Arial" w:hAnsi="Arial" w:cs="Arial"/>
          <w:sz w:val="20"/>
          <w:szCs w:val="20"/>
        </w:rPr>
        <w:t>/predelovalcev</w:t>
      </w:r>
      <w:r w:rsidR="009C6565">
        <w:rPr>
          <w:rFonts w:ascii="Arial" w:hAnsi="Arial" w:cs="Arial"/>
          <w:sz w:val="20"/>
          <w:szCs w:val="20"/>
        </w:rPr>
        <w:t xml:space="preserve"> </w:t>
      </w:r>
      <w:r w:rsidR="00FE54F3" w:rsidRPr="00FE54F3">
        <w:rPr>
          <w:rFonts w:ascii="Arial" w:hAnsi="Arial" w:cs="Arial"/>
          <w:sz w:val="20"/>
          <w:szCs w:val="20"/>
        </w:rPr>
        <w:t xml:space="preserve">odpadkov (evidenca je dostopna na povezavi </w:t>
      </w:r>
      <w:hyperlink r:id="rId23" w:history="1">
        <w:r w:rsidR="00FE54F3" w:rsidRPr="00FE54F3">
          <w:rPr>
            <w:rStyle w:val="Hiperpovezava"/>
            <w:rFonts w:ascii="Arial" w:hAnsi="Arial" w:cs="Arial"/>
            <w:sz w:val="20"/>
            <w:szCs w:val="20"/>
          </w:rPr>
          <w:t>Predelovalci-odpadkov.pdf</w:t>
        </w:r>
      </w:hyperlink>
      <w:r w:rsidR="00FE54F3" w:rsidRPr="00FE54F3">
        <w:rPr>
          <w:rFonts w:ascii="Arial" w:hAnsi="Arial" w:cs="Arial"/>
          <w:sz w:val="20"/>
          <w:szCs w:val="20"/>
        </w:rPr>
        <w:t>)</w:t>
      </w:r>
      <w:r w:rsidR="00FE54F3">
        <w:rPr>
          <w:rFonts w:ascii="Arial" w:hAnsi="Arial" w:cs="Arial"/>
          <w:sz w:val="20"/>
          <w:szCs w:val="20"/>
        </w:rPr>
        <w:t>.</w:t>
      </w:r>
    </w:p>
    <w:p w14:paraId="211F8104" w14:textId="77777777" w:rsidR="00FE54F3" w:rsidRPr="00FE54F3" w:rsidRDefault="00FE54F3" w:rsidP="00FE54F3">
      <w:pPr>
        <w:jc w:val="both"/>
        <w:rPr>
          <w:rFonts w:ascii="Arial" w:hAnsi="Arial" w:cs="Arial"/>
          <w:sz w:val="20"/>
          <w:szCs w:val="20"/>
        </w:rPr>
      </w:pPr>
    </w:p>
    <w:p w14:paraId="6F1B9DAC" w14:textId="5653A87B" w:rsidR="00FE54F3" w:rsidRPr="00FE54F3" w:rsidRDefault="00833613" w:rsidP="00FE54F3">
      <w:pPr>
        <w:jc w:val="both"/>
        <w:rPr>
          <w:rFonts w:ascii="Arial" w:hAnsi="Arial" w:cs="Arial"/>
          <w:sz w:val="20"/>
          <w:szCs w:val="20"/>
        </w:rPr>
      </w:pPr>
      <w:r>
        <w:rPr>
          <w:rFonts w:ascii="Arial" w:hAnsi="Arial" w:cs="Arial"/>
          <w:sz w:val="20"/>
          <w:szCs w:val="20"/>
        </w:rPr>
        <w:t>Gospod</w:t>
      </w:r>
      <w:r w:rsidR="004E412F">
        <w:rPr>
          <w:rFonts w:ascii="Arial" w:hAnsi="Arial" w:cs="Arial"/>
          <w:sz w:val="20"/>
          <w:szCs w:val="20"/>
        </w:rPr>
        <w:t>a</w:t>
      </w:r>
      <w:r>
        <w:rPr>
          <w:rFonts w:ascii="Arial" w:hAnsi="Arial" w:cs="Arial"/>
          <w:sz w:val="20"/>
          <w:szCs w:val="20"/>
        </w:rPr>
        <w:t>rski subjekt</w:t>
      </w:r>
      <w:r w:rsidR="00FE54F3" w:rsidRPr="00FE54F3">
        <w:rPr>
          <w:rFonts w:ascii="Arial" w:hAnsi="Arial" w:cs="Arial"/>
          <w:sz w:val="20"/>
          <w:szCs w:val="20"/>
        </w:rPr>
        <w:t xml:space="preserve">, ki ima svoj sedež v drugi državi članici EU ali drugi tretji državi mora biti vpisan v evidenco </w:t>
      </w:r>
      <w:r w:rsidR="00F66E17">
        <w:rPr>
          <w:rFonts w:ascii="Arial" w:hAnsi="Arial" w:cs="Arial"/>
          <w:sz w:val="20"/>
          <w:szCs w:val="20"/>
        </w:rPr>
        <w:t xml:space="preserve">obdelovalcev </w:t>
      </w:r>
      <w:r w:rsidR="00FE54F3" w:rsidRPr="00FE54F3">
        <w:rPr>
          <w:rFonts w:ascii="Arial" w:hAnsi="Arial" w:cs="Arial"/>
          <w:sz w:val="20"/>
          <w:szCs w:val="20"/>
        </w:rPr>
        <w:t xml:space="preserve">odpadkov, ki se vodijo v državi, v kateri ima ponudnik sedež. </w:t>
      </w:r>
    </w:p>
    <w:p w14:paraId="5F7C34DC" w14:textId="77777777" w:rsidR="0064742A" w:rsidRDefault="0064742A" w:rsidP="0064742A">
      <w:pPr>
        <w:spacing w:after="160" w:line="259" w:lineRule="auto"/>
        <w:contextualSpacing/>
        <w:jc w:val="both"/>
        <w:rPr>
          <w:rFonts w:ascii="Arial" w:hAnsi="Arial" w:cs="Arial"/>
        </w:rPr>
      </w:pPr>
    </w:p>
    <w:p w14:paraId="15AA0F42" w14:textId="3EF6A3E1" w:rsidR="0064742A" w:rsidRDefault="0064742A" w:rsidP="0064742A">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64742A">
        <w:rPr>
          <w:rFonts w:ascii="Arial" w:hAnsi="Arial" w:cs="Arial"/>
          <w:b/>
          <w:sz w:val="20"/>
          <w:szCs w:val="20"/>
        </w:rPr>
        <w:t xml:space="preserve">DOKAZILO: </w:t>
      </w:r>
      <w:r w:rsidRPr="0064742A">
        <w:rPr>
          <w:rFonts w:ascii="Arial" w:hAnsi="Arial" w:cs="Arial"/>
          <w:sz w:val="20"/>
          <w:szCs w:val="20"/>
        </w:rPr>
        <w:t xml:space="preserve">Izjava </w:t>
      </w:r>
      <w:r w:rsidR="00543A59">
        <w:rPr>
          <w:rFonts w:ascii="Arial" w:hAnsi="Arial" w:cs="Arial"/>
          <w:sz w:val="20"/>
          <w:szCs w:val="20"/>
        </w:rPr>
        <w:t>obrata za obdelavo - obrazec</w:t>
      </w:r>
      <w:r w:rsidRPr="0064742A">
        <w:rPr>
          <w:rFonts w:ascii="Arial" w:hAnsi="Arial" w:cs="Arial"/>
          <w:sz w:val="20"/>
          <w:szCs w:val="20"/>
        </w:rPr>
        <w:t xml:space="preserve"> </w:t>
      </w:r>
      <w:r w:rsidR="006017E2">
        <w:rPr>
          <w:rFonts w:ascii="Arial" w:hAnsi="Arial" w:cs="Arial"/>
          <w:sz w:val="20"/>
          <w:szCs w:val="20"/>
        </w:rPr>
        <w:t>3</w:t>
      </w:r>
    </w:p>
    <w:p w14:paraId="06316AA2" w14:textId="77777777" w:rsidR="008E427A" w:rsidRDefault="008E427A" w:rsidP="0064742A">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4E905A72" w14:textId="26FC906F" w:rsidR="00543A59" w:rsidRPr="00B05663" w:rsidRDefault="00543A59" w:rsidP="00543A59">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Gospodarski subjekt, ki bo izvajal obdelavo odpadka,</w:t>
      </w:r>
      <w:r w:rsidRPr="00B05663">
        <w:rPr>
          <w:rFonts w:ascii="Arial" w:hAnsi="Arial" w:cs="Arial"/>
          <w:sz w:val="20"/>
          <w:szCs w:val="20"/>
        </w:rPr>
        <w:t xml:space="preserve"> predloži izpolnjen obrazec, da ima okoljevarstveno dovoljenje oziroma drug dokument, ki je v RS ali drugi državi EU ali tretji državi, kjer se nahaja obrat za obdelavo, zahtevan za opravljanje obdelave odpadka, ki je predmet javnega naročila in je po svoji vsebini ter namenu smiselno enakovreden okoljevarstvenemu dovoljenju v RS.</w:t>
      </w:r>
    </w:p>
    <w:p w14:paraId="12EAA168" w14:textId="773E08D8" w:rsidR="00543A59" w:rsidRDefault="00543A59" w:rsidP="00543A59">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 xml:space="preserve">Gospodarski subjekt za vsako </w:t>
      </w:r>
      <w:r w:rsidRPr="00B05663">
        <w:rPr>
          <w:rFonts w:ascii="Arial" w:hAnsi="Arial" w:cs="Arial"/>
          <w:sz w:val="20"/>
          <w:szCs w:val="20"/>
        </w:rPr>
        <w:t xml:space="preserve">vrsto odpadka, </w:t>
      </w:r>
      <w:r>
        <w:rPr>
          <w:rFonts w:ascii="Arial" w:hAnsi="Arial" w:cs="Arial"/>
          <w:sz w:val="20"/>
          <w:szCs w:val="20"/>
        </w:rPr>
        <w:t xml:space="preserve">ki jo bo obdelal, </w:t>
      </w:r>
      <w:r w:rsidRPr="00B05663">
        <w:rPr>
          <w:rFonts w:ascii="Arial" w:hAnsi="Arial" w:cs="Arial"/>
          <w:sz w:val="20"/>
          <w:szCs w:val="20"/>
        </w:rPr>
        <w:t>navede vrsto postopka obdelave skladno s Prilogo 1 oziroma Prilogo 2 Uredbe o odpadki</w:t>
      </w:r>
      <w:r>
        <w:rPr>
          <w:rFonts w:ascii="Arial" w:hAnsi="Arial" w:cs="Arial"/>
          <w:sz w:val="20"/>
          <w:szCs w:val="20"/>
        </w:rPr>
        <w:t>h</w:t>
      </w:r>
      <w:r w:rsidRPr="00B05663">
        <w:rPr>
          <w:rFonts w:ascii="Arial" w:hAnsi="Arial" w:cs="Arial"/>
          <w:sz w:val="20"/>
          <w:szCs w:val="20"/>
        </w:rPr>
        <w:t xml:space="preserve"> ter sam postopek obdelave opiše. </w:t>
      </w:r>
    </w:p>
    <w:p w14:paraId="4E3ECC07" w14:textId="7762EE21" w:rsidR="00543A59" w:rsidRPr="00B05663" w:rsidRDefault="00543A59" w:rsidP="00543A59">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u w:val="single"/>
        </w:rPr>
      </w:pPr>
      <w:r w:rsidRPr="00B05663">
        <w:rPr>
          <w:rFonts w:ascii="Arial" w:hAnsi="Arial" w:cs="Arial"/>
          <w:sz w:val="20"/>
          <w:szCs w:val="20"/>
        </w:rPr>
        <w:t xml:space="preserve">Naročnik potencialne ponudnike opozarja, da tehničnih specifikacij naročila, med katere sodi način obdelave odpadka, opis postopka obdelave oziroma predvidenega nadaljnjega ravnanja iz </w:t>
      </w:r>
      <w:r>
        <w:rPr>
          <w:rFonts w:ascii="Arial" w:hAnsi="Arial" w:cs="Arial"/>
          <w:sz w:val="20"/>
          <w:szCs w:val="20"/>
        </w:rPr>
        <w:t>i</w:t>
      </w:r>
      <w:r w:rsidRPr="00B05663">
        <w:rPr>
          <w:rFonts w:ascii="Arial" w:hAnsi="Arial" w:cs="Arial"/>
          <w:sz w:val="20"/>
          <w:szCs w:val="20"/>
        </w:rPr>
        <w:t xml:space="preserve">zjave, po odpiranju ponudb ni mogoče dopolnjevati, zato bodo ponudbe, katerim omenjena izjava ne bo priložena ali pa bo ta pomanjkljiva, </w:t>
      </w:r>
      <w:r w:rsidRPr="00B05663">
        <w:rPr>
          <w:rFonts w:ascii="Arial" w:hAnsi="Arial" w:cs="Arial"/>
          <w:sz w:val="20"/>
          <w:szCs w:val="20"/>
          <w:u w:val="single"/>
        </w:rPr>
        <w:t>izločene iz postopka javnega naročanja.</w:t>
      </w:r>
    </w:p>
    <w:p w14:paraId="5A25F9B0" w14:textId="51C1FB3A" w:rsidR="00543A59" w:rsidRDefault="00543A59" w:rsidP="00543A59">
      <w:pPr>
        <w:pBdr>
          <w:top w:val="single" w:sz="4" w:space="1" w:color="auto"/>
          <w:left w:val="single" w:sz="4" w:space="0" w:color="auto"/>
          <w:bottom w:val="single" w:sz="4" w:space="1" w:color="auto"/>
          <w:right w:val="single" w:sz="4" w:space="4" w:color="auto"/>
        </w:pBdr>
        <w:spacing w:line="260" w:lineRule="atLeast"/>
        <w:jc w:val="both"/>
        <w:rPr>
          <w:rFonts w:ascii="Arial" w:hAnsi="Arial" w:cs="Arial"/>
        </w:rPr>
      </w:pPr>
      <w:r w:rsidRPr="00B05663">
        <w:rPr>
          <w:rFonts w:ascii="Arial" w:hAnsi="Arial" w:cs="Arial"/>
          <w:sz w:val="20"/>
          <w:szCs w:val="20"/>
        </w:rPr>
        <w:t xml:space="preserve">Naročnik bo pred oddajo javnega naročila od izbranega ponudnika v primeru </w:t>
      </w:r>
      <w:r>
        <w:rPr>
          <w:rFonts w:ascii="Arial" w:hAnsi="Arial" w:cs="Arial"/>
          <w:sz w:val="20"/>
          <w:szCs w:val="20"/>
        </w:rPr>
        <w:t>obdelave</w:t>
      </w:r>
      <w:r w:rsidRPr="00B05663">
        <w:rPr>
          <w:rFonts w:ascii="Arial" w:hAnsi="Arial" w:cs="Arial"/>
          <w:sz w:val="20"/>
          <w:szCs w:val="20"/>
        </w:rPr>
        <w:t xml:space="preserve"> odpadkov izven RS zahteval predložitev dokazil oziroma drugih dokumentov, ki so v državi, kjer se nahaja obrat za obdelavo, zahtevani za opravljanje obdelave odpadkov, ki so predmet javnega naročila in so po svoji vsebini ter namenu smiselno enakovredni okoljevarstvenemu dovoljenju v RS. Vsi dokumenti morajo biti predloženi v slovenskem jeziku. Ponudnik lahko zahtevane dokumente priloži </w:t>
      </w:r>
      <w:r w:rsidR="005E37DA">
        <w:rPr>
          <w:rFonts w:ascii="Arial" w:hAnsi="Arial" w:cs="Arial"/>
          <w:sz w:val="20"/>
          <w:szCs w:val="20"/>
        </w:rPr>
        <w:t>že v ponudbi</w:t>
      </w:r>
      <w:r w:rsidRPr="00B05663">
        <w:rPr>
          <w:rFonts w:ascii="Arial" w:hAnsi="Arial" w:cs="Arial"/>
          <w:sz w:val="20"/>
          <w:szCs w:val="20"/>
        </w:rPr>
        <w:t>.</w:t>
      </w:r>
    </w:p>
    <w:p w14:paraId="131A9585" w14:textId="77777777" w:rsidR="008E427A" w:rsidRPr="0064742A" w:rsidRDefault="008E427A" w:rsidP="0064742A">
      <w:pPr>
        <w:pBdr>
          <w:top w:val="single" w:sz="4" w:space="1" w:color="auto"/>
          <w:left w:val="single" w:sz="4" w:space="0" w:color="auto"/>
          <w:bottom w:val="single" w:sz="4" w:space="1" w:color="auto"/>
          <w:right w:val="single" w:sz="4" w:space="4" w:color="auto"/>
        </w:pBdr>
        <w:spacing w:line="260" w:lineRule="atLeast"/>
        <w:jc w:val="both"/>
        <w:rPr>
          <w:rFonts w:ascii="Arial" w:hAnsi="Arial" w:cs="Arial"/>
          <w:b/>
          <w:sz w:val="20"/>
          <w:szCs w:val="20"/>
          <w:lang w:eastAsia="en-US"/>
        </w:rPr>
      </w:pPr>
    </w:p>
    <w:p w14:paraId="4940DEDD" w14:textId="0FF5E349" w:rsidR="00FE54F3" w:rsidRDefault="00FE54F3" w:rsidP="00FE54F3">
      <w:pPr>
        <w:spacing w:line="260" w:lineRule="atLeast"/>
        <w:jc w:val="both"/>
        <w:rPr>
          <w:rFonts w:ascii="Arial" w:hAnsi="Arial" w:cs="Arial"/>
        </w:rPr>
      </w:pPr>
    </w:p>
    <w:p w14:paraId="41C79580" w14:textId="325E75AC" w:rsidR="00FE54F3" w:rsidRPr="005C1926" w:rsidRDefault="00FE54F3" w:rsidP="00707F03">
      <w:pPr>
        <w:pStyle w:val="Odstavekseznama"/>
        <w:spacing w:line="260" w:lineRule="atLeast"/>
        <w:ind w:left="2073" w:hanging="2073"/>
        <w:jc w:val="both"/>
        <w:rPr>
          <w:rFonts w:ascii="Arial" w:hAnsi="Arial" w:cs="Arial"/>
        </w:rPr>
      </w:pPr>
      <w:r w:rsidRPr="00FE54F3">
        <w:rPr>
          <w:rFonts w:ascii="Arial" w:hAnsi="Arial" w:cs="Arial"/>
          <w:b/>
          <w:bCs/>
          <w:sz w:val="20"/>
          <w:szCs w:val="20"/>
        </w:rPr>
        <w:t>3.2.3.</w:t>
      </w:r>
      <w:r w:rsidR="00707F03">
        <w:rPr>
          <w:rFonts w:ascii="Arial" w:hAnsi="Arial" w:cs="Arial"/>
          <w:b/>
          <w:bCs/>
          <w:sz w:val="20"/>
          <w:szCs w:val="20"/>
        </w:rPr>
        <w:t>2</w:t>
      </w:r>
      <w:r w:rsidRPr="00FE54F3">
        <w:rPr>
          <w:rFonts w:ascii="Arial" w:hAnsi="Arial" w:cs="Arial"/>
          <w:b/>
          <w:bCs/>
          <w:sz w:val="20"/>
          <w:szCs w:val="20"/>
        </w:rPr>
        <w:t>.</w:t>
      </w:r>
      <w:r w:rsidRPr="005C1926">
        <w:rPr>
          <w:rFonts w:ascii="Arial" w:hAnsi="Arial" w:cs="Arial"/>
        </w:rPr>
        <w:t xml:space="preserve"> </w:t>
      </w:r>
      <w:r>
        <w:rPr>
          <w:rFonts w:ascii="Arial" w:hAnsi="Arial" w:cs="Arial"/>
        </w:rPr>
        <w:t xml:space="preserve"> </w:t>
      </w:r>
      <w:r>
        <w:rPr>
          <w:rFonts w:ascii="Arial" w:hAnsi="Arial" w:cs="Arial"/>
          <w:b/>
          <w:sz w:val="20"/>
          <w:szCs w:val="20"/>
        </w:rPr>
        <w:t>Čezmejno pošiljanje odpadkov</w:t>
      </w:r>
    </w:p>
    <w:p w14:paraId="22083BB5" w14:textId="20BF3089" w:rsidR="006A078C" w:rsidRDefault="006A078C" w:rsidP="006A078C">
      <w:pPr>
        <w:rPr>
          <w:rFonts w:ascii="Arial" w:hAnsi="Arial" w:cs="Arial"/>
        </w:rPr>
      </w:pPr>
    </w:p>
    <w:p w14:paraId="36B03765" w14:textId="25A2329D" w:rsidR="006A078C" w:rsidRPr="00FE54F3" w:rsidRDefault="006A078C" w:rsidP="00FE54F3">
      <w:pPr>
        <w:spacing w:after="160" w:line="259" w:lineRule="auto"/>
        <w:contextualSpacing/>
        <w:jc w:val="both"/>
        <w:rPr>
          <w:rFonts w:ascii="Arial" w:hAnsi="Arial" w:cs="Arial"/>
          <w:sz w:val="20"/>
          <w:szCs w:val="20"/>
        </w:rPr>
      </w:pPr>
      <w:r w:rsidRPr="00FE54F3">
        <w:rPr>
          <w:rFonts w:ascii="Arial" w:hAnsi="Arial" w:cs="Arial"/>
          <w:sz w:val="20"/>
          <w:szCs w:val="20"/>
        </w:rPr>
        <w:t xml:space="preserve">V primeru čezmejnega pošiljanja odpadkov mora </w:t>
      </w:r>
      <w:r w:rsidR="00833613">
        <w:rPr>
          <w:rFonts w:ascii="Arial" w:hAnsi="Arial" w:cs="Arial"/>
          <w:sz w:val="20"/>
          <w:szCs w:val="20"/>
        </w:rPr>
        <w:t>gospodarski subjekt</w:t>
      </w:r>
      <w:r w:rsidR="00833613" w:rsidRPr="00FE54F3">
        <w:rPr>
          <w:rFonts w:ascii="Arial" w:hAnsi="Arial" w:cs="Arial"/>
          <w:sz w:val="20"/>
          <w:szCs w:val="20"/>
        </w:rPr>
        <w:t xml:space="preserve"> </w:t>
      </w:r>
      <w:r w:rsidRPr="00FE54F3">
        <w:rPr>
          <w:rFonts w:ascii="Arial" w:hAnsi="Arial" w:cs="Arial"/>
          <w:sz w:val="20"/>
          <w:szCs w:val="20"/>
        </w:rPr>
        <w:t xml:space="preserve">izpolnjevati pogoje skladno s 15. točko prvega odstavka 2. člena Uredbe (ES) št. 1013/2006 Evropskega parlamenta in Sveta z dne 14. junija 2006 o pošiljkah odpadkov. </w:t>
      </w:r>
    </w:p>
    <w:p w14:paraId="68F94206" w14:textId="77777777" w:rsidR="00FE54F3" w:rsidRDefault="00FE54F3" w:rsidP="00FE54F3">
      <w:pPr>
        <w:autoSpaceDE w:val="0"/>
        <w:autoSpaceDN w:val="0"/>
        <w:adjustRightInd w:val="0"/>
        <w:spacing w:line="260" w:lineRule="atLeast"/>
        <w:jc w:val="both"/>
        <w:rPr>
          <w:rFonts w:ascii="Arial" w:hAnsi="Arial" w:cs="Arial"/>
          <w:sz w:val="20"/>
          <w:szCs w:val="20"/>
        </w:rPr>
      </w:pPr>
    </w:p>
    <w:p w14:paraId="7F5A5F0F" w14:textId="7B2EE436"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64742A">
        <w:rPr>
          <w:rFonts w:ascii="Arial" w:hAnsi="Arial" w:cs="Arial"/>
          <w:b/>
          <w:sz w:val="20"/>
          <w:szCs w:val="20"/>
        </w:rPr>
        <w:t xml:space="preserve">DOKAZILO: </w:t>
      </w:r>
      <w:r w:rsidRPr="0064742A">
        <w:rPr>
          <w:rFonts w:ascii="Arial" w:hAnsi="Arial" w:cs="Arial"/>
          <w:sz w:val="20"/>
          <w:szCs w:val="20"/>
        </w:rPr>
        <w:t>Izjava</w:t>
      </w:r>
      <w:r w:rsidR="00543A59">
        <w:rPr>
          <w:rFonts w:ascii="Arial" w:hAnsi="Arial" w:cs="Arial"/>
          <w:sz w:val="20"/>
          <w:szCs w:val="20"/>
        </w:rPr>
        <w:t xml:space="preserve"> za čezmejno pošiljanje odpadkov - obrazec </w:t>
      </w:r>
      <w:r w:rsidR="006017E2">
        <w:rPr>
          <w:rFonts w:ascii="Arial" w:hAnsi="Arial" w:cs="Arial"/>
          <w:sz w:val="20"/>
          <w:szCs w:val="20"/>
        </w:rPr>
        <w:t>2</w:t>
      </w:r>
      <w:r w:rsidRPr="0064742A">
        <w:rPr>
          <w:rFonts w:ascii="Arial" w:hAnsi="Arial" w:cs="Arial"/>
          <w:sz w:val="20"/>
          <w:szCs w:val="20"/>
        </w:rPr>
        <w:t xml:space="preserve">  </w:t>
      </w:r>
    </w:p>
    <w:p w14:paraId="484427E2" w14:textId="77777777"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3189F04D" w14:textId="6125D807"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Izpolnjeno</w:t>
      </w:r>
      <w:r w:rsidRPr="00FE54F3">
        <w:rPr>
          <w:rFonts w:ascii="Arial" w:hAnsi="Arial" w:cs="Arial"/>
        </w:rPr>
        <w:t xml:space="preserve"> </w:t>
      </w:r>
      <w:r w:rsidRPr="00FE54F3">
        <w:rPr>
          <w:rFonts w:ascii="Arial" w:hAnsi="Arial" w:cs="Arial"/>
          <w:sz w:val="20"/>
          <w:szCs w:val="20"/>
        </w:rPr>
        <w:t>izjav</w:t>
      </w:r>
      <w:r>
        <w:rPr>
          <w:rFonts w:ascii="Arial" w:hAnsi="Arial" w:cs="Arial"/>
          <w:sz w:val="20"/>
          <w:szCs w:val="20"/>
        </w:rPr>
        <w:t>o</w:t>
      </w:r>
      <w:r w:rsidRPr="00FE54F3">
        <w:rPr>
          <w:rFonts w:ascii="Arial" w:hAnsi="Arial" w:cs="Arial"/>
          <w:sz w:val="20"/>
          <w:szCs w:val="20"/>
        </w:rPr>
        <w:t xml:space="preserve"> s pripadajočo dokumentacijo se priloži ponudbi zgolj v primeru, če bodo odpadki obdelani v obratu za obdelavo v drugi državi članici EU ali tretji državi.</w:t>
      </w:r>
    </w:p>
    <w:p w14:paraId="46037896" w14:textId="77777777" w:rsidR="006A078C" w:rsidRPr="005C1926" w:rsidRDefault="006A078C" w:rsidP="006A078C">
      <w:pPr>
        <w:pStyle w:val="Odstavekseznama"/>
        <w:jc w:val="both"/>
        <w:rPr>
          <w:rFonts w:ascii="Arial" w:hAnsi="Arial" w:cs="Arial"/>
        </w:rPr>
      </w:pPr>
    </w:p>
    <w:p w14:paraId="0AF14E95" w14:textId="353C99BD" w:rsidR="00FE54F3" w:rsidRPr="005C1926" w:rsidRDefault="00FE54F3" w:rsidP="00707F03">
      <w:pPr>
        <w:pStyle w:val="Odstavekseznama"/>
        <w:spacing w:line="260" w:lineRule="atLeast"/>
        <w:ind w:left="2073" w:hanging="2073"/>
        <w:jc w:val="both"/>
        <w:rPr>
          <w:rFonts w:ascii="Arial" w:hAnsi="Arial" w:cs="Arial"/>
        </w:rPr>
      </w:pPr>
      <w:r w:rsidRPr="00FE54F3">
        <w:rPr>
          <w:rFonts w:ascii="Arial" w:hAnsi="Arial" w:cs="Arial"/>
          <w:b/>
          <w:bCs/>
          <w:sz w:val="20"/>
          <w:szCs w:val="20"/>
        </w:rPr>
        <w:t>3.2.3.</w:t>
      </w:r>
      <w:r w:rsidR="00707F03">
        <w:rPr>
          <w:rFonts w:ascii="Arial" w:hAnsi="Arial" w:cs="Arial"/>
          <w:b/>
          <w:bCs/>
          <w:sz w:val="20"/>
          <w:szCs w:val="20"/>
        </w:rPr>
        <w:t>3</w:t>
      </w:r>
      <w:r w:rsidRPr="00FE54F3">
        <w:rPr>
          <w:rFonts w:ascii="Arial" w:hAnsi="Arial" w:cs="Arial"/>
          <w:b/>
          <w:bCs/>
          <w:sz w:val="20"/>
          <w:szCs w:val="20"/>
        </w:rPr>
        <w:t>.</w:t>
      </w:r>
      <w:r w:rsidRPr="005C1926">
        <w:rPr>
          <w:rFonts w:ascii="Arial" w:hAnsi="Arial" w:cs="Arial"/>
        </w:rPr>
        <w:t xml:space="preserve"> </w:t>
      </w:r>
      <w:r>
        <w:rPr>
          <w:rFonts w:ascii="Arial" w:hAnsi="Arial" w:cs="Arial"/>
        </w:rPr>
        <w:t xml:space="preserve"> </w:t>
      </w:r>
      <w:r w:rsidRPr="00782FD5">
        <w:rPr>
          <w:rFonts w:ascii="Arial" w:hAnsi="Arial" w:cs="Arial"/>
          <w:b/>
          <w:sz w:val="20"/>
          <w:szCs w:val="20"/>
        </w:rPr>
        <w:t>Prevoz odpadkov</w:t>
      </w:r>
    </w:p>
    <w:p w14:paraId="46452437" w14:textId="77777777" w:rsidR="006A078C" w:rsidRDefault="006A078C" w:rsidP="006A078C">
      <w:pPr>
        <w:pStyle w:val="Odstavekseznama"/>
        <w:jc w:val="both"/>
        <w:rPr>
          <w:rFonts w:ascii="Arial" w:hAnsi="Arial" w:cs="Arial"/>
        </w:rPr>
      </w:pPr>
    </w:p>
    <w:p w14:paraId="10F94300" w14:textId="5C8216BB" w:rsidR="008E427A" w:rsidRPr="00707F03" w:rsidRDefault="00833613" w:rsidP="008E427A">
      <w:pPr>
        <w:spacing w:after="160" w:line="259" w:lineRule="auto"/>
        <w:contextualSpacing/>
        <w:jc w:val="both"/>
        <w:rPr>
          <w:rFonts w:ascii="Arial" w:hAnsi="Arial" w:cs="Arial"/>
          <w:sz w:val="20"/>
          <w:szCs w:val="20"/>
        </w:rPr>
      </w:pPr>
      <w:r w:rsidRPr="00707F03">
        <w:rPr>
          <w:rFonts w:ascii="Arial" w:hAnsi="Arial" w:cs="Arial"/>
          <w:sz w:val="20"/>
          <w:szCs w:val="20"/>
        </w:rPr>
        <w:lastRenderedPageBreak/>
        <w:t>Gospodarski subjekt, ki bo izvajal prevoze odpadkov mora imeti</w:t>
      </w:r>
      <w:r w:rsidR="006A078C" w:rsidRPr="00707F03">
        <w:rPr>
          <w:rFonts w:ascii="Arial" w:hAnsi="Arial" w:cs="Arial"/>
          <w:sz w:val="20"/>
          <w:szCs w:val="20"/>
        </w:rPr>
        <w:t xml:space="preserve"> vse dokumente (dovoljenja, potrdil</w:t>
      </w:r>
      <w:r w:rsidR="004E412F">
        <w:rPr>
          <w:rFonts w:ascii="Arial" w:hAnsi="Arial" w:cs="Arial"/>
          <w:sz w:val="20"/>
          <w:szCs w:val="20"/>
        </w:rPr>
        <w:t xml:space="preserve">a o vpisu v evidenco prevoznikov odpadkov </w:t>
      </w:r>
      <w:r w:rsidR="006A078C" w:rsidRPr="00707F03">
        <w:rPr>
          <w:rFonts w:ascii="Arial" w:hAnsi="Arial" w:cs="Arial"/>
          <w:sz w:val="20"/>
          <w:szCs w:val="20"/>
        </w:rPr>
        <w:t xml:space="preserve">ali </w:t>
      </w:r>
      <w:r w:rsidR="00543A59" w:rsidRPr="00707F03">
        <w:rPr>
          <w:rFonts w:ascii="Arial" w:hAnsi="Arial" w:cs="Arial"/>
          <w:sz w:val="20"/>
          <w:szCs w:val="20"/>
        </w:rPr>
        <w:t>drug</w:t>
      </w:r>
      <w:r w:rsidR="00543A59">
        <w:rPr>
          <w:rFonts w:ascii="Arial" w:hAnsi="Arial" w:cs="Arial"/>
          <w:sz w:val="20"/>
          <w:szCs w:val="20"/>
        </w:rPr>
        <w:t>e</w:t>
      </w:r>
      <w:r w:rsidR="00543A59" w:rsidRPr="00707F03">
        <w:rPr>
          <w:rFonts w:ascii="Arial" w:hAnsi="Arial" w:cs="Arial"/>
          <w:sz w:val="20"/>
          <w:szCs w:val="20"/>
        </w:rPr>
        <w:t xml:space="preserve"> dokument</w:t>
      </w:r>
      <w:r w:rsidR="00543A59">
        <w:rPr>
          <w:rFonts w:ascii="Arial" w:hAnsi="Arial" w:cs="Arial"/>
          <w:sz w:val="20"/>
          <w:szCs w:val="20"/>
        </w:rPr>
        <w:t>e</w:t>
      </w:r>
      <w:r w:rsidR="006A078C" w:rsidRPr="00707F03">
        <w:rPr>
          <w:rFonts w:ascii="Arial" w:hAnsi="Arial" w:cs="Arial"/>
          <w:sz w:val="20"/>
          <w:szCs w:val="20"/>
        </w:rPr>
        <w:t>), ki jih za opravljanje prevoza</w:t>
      </w:r>
      <w:r w:rsidRPr="00707F03">
        <w:rPr>
          <w:rFonts w:ascii="Arial" w:hAnsi="Arial" w:cs="Arial"/>
          <w:sz w:val="20"/>
          <w:szCs w:val="20"/>
        </w:rPr>
        <w:t xml:space="preserve"> posamezne vrste</w:t>
      </w:r>
      <w:r w:rsidR="006A078C" w:rsidRPr="00707F03">
        <w:rPr>
          <w:rFonts w:ascii="Arial" w:hAnsi="Arial" w:cs="Arial"/>
          <w:sz w:val="20"/>
          <w:szCs w:val="20"/>
        </w:rPr>
        <w:t xml:space="preserve"> odpadkov, ki so predmet tega javnega naročila, določajo predpisi v Republiki Sloveniji ali Evropski uniji, kjer ima prevoznik svoj sedež</w:t>
      </w:r>
      <w:r w:rsidR="00707F03">
        <w:rPr>
          <w:rFonts w:ascii="Arial" w:hAnsi="Arial" w:cs="Arial"/>
          <w:sz w:val="20"/>
          <w:szCs w:val="20"/>
        </w:rPr>
        <w:t xml:space="preserve"> </w:t>
      </w:r>
      <w:r w:rsidR="008E427A" w:rsidRPr="00707F03">
        <w:rPr>
          <w:rFonts w:ascii="Arial" w:hAnsi="Arial" w:cs="Arial"/>
          <w:sz w:val="20"/>
          <w:szCs w:val="20"/>
        </w:rPr>
        <w:t>in ta gospodarski subjekt mora v tem delu javno naročilo tudi izvesti.</w:t>
      </w:r>
    </w:p>
    <w:p w14:paraId="2F177809" w14:textId="77777777" w:rsidR="00FE54F3" w:rsidRPr="00FE54F3" w:rsidRDefault="00FE54F3" w:rsidP="00FE54F3">
      <w:pPr>
        <w:spacing w:after="160" w:line="259" w:lineRule="auto"/>
        <w:contextualSpacing/>
        <w:jc w:val="both"/>
        <w:rPr>
          <w:rFonts w:ascii="Arial" w:hAnsi="Arial" w:cs="Arial"/>
          <w:b/>
          <w:bCs/>
          <w:u w:val="single"/>
        </w:rPr>
      </w:pPr>
    </w:p>
    <w:p w14:paraId="55C2960D" w14:textId="0D6329AD"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64742A">
        <w:rPr>
          <w:rFonts w:ascii="Arial" w:hAnsi="Arial" w:cs="Arial"/>
          <w:b/>
          <w:sz w:val="20"/>
          <w:szCs w:val="20"/>
        </w:rPr>
        <w:t xml:space="preserve">DOKAZILO: </w:t>
      </w:r>
      <w:r w:rsidRPr="0064742A">
        <w:rPr>
          <w:rFonts w:ascii="Arial" w:hAnsi="Arial" w:cs="Arial"/>
          <w:sz w:val="20"/>
          <w:szCs w:val="20"/>
        </w:rPr>
        <w:t xml:space="preserve">Izjava </w:t>
      </w:r>
      <w:r w:rsidR="00543A59">
        <w:rPr>
          <w:rFonts w:ascii="Arial" w:hAnsi="Arial" w:cs="Arial"/>
          <w:sz w:val="20"/>
          <w:szCs w:val="20"/>
        </w:rPr>
        <w:t xml:space="preserve">za prevoz odpadkov - </w:t>
      </w:r>
      <w:r w:rsidRPr="0064742A">
        <w:rPr>
          <w:rFonts w:ascii="Arial" w:hAnsi="Arial" w:cs="Arial"/>
          <w:b/>
          <w:sz w:val="20"/>
          <w:szCs w:val="20"/>
        </w:rPr>
        <w:t xml:space="preserve"> </w:t>
      </w:r>
      <w:r w:rsidR="00543A59" w:rsidRPr="0064742A">
        <w:rPr>
          <w:rFonts w:ascii="Arial" w:hAnsi="Arial" w:cs="Arial"/>
          <w:sz w:val="20"/>
          <w:szCs w:val="20"/>
        </w:rPr>
        <w:t>obraz</w:t>
      </w:r>
      <w:r w:rsidR="00543A59">
        <w:rPr>
          <w:rFonts w:ascii="Arial" w:hAnsi="Arial" w:cs="Arial"/>
          <w:sz w:val="20"/>
          <w:szCs w:val="20"/>
        </w:rPr>
        <w:t>ec</w:t>
      </w:r>
      <w:r w:rsidR="00543A59" w:rsidRPr="0064742A">
        <w:rPr>
          <w:rFonts w:ascii="Arial" w:hAnsi="Arial" w:cs="Arial"/>
          <w:sz w:val="20"/>
          <w:szCs w:val="20"/>
        </w:rPr>
        <w:t xml:space="preserve"> </w:t>
      </w:r>
      <w:r w:rsidR="006017E2">
        <w:rPr>
          <w:rFonts w:ascii="Arial" w:hAnsi="Arial" w:cs="Arial"/>
          <w:sz w:val="20"/>
          <w:szCs w:val="20"/>
        </w:rPr>
        <w:t>4</w:t>
      </w:r>
      <w:r w:rsidRPr="0064742A">
        <w:rPr>
          <w:rFonts w:ascii="Arial" w:hAnsi="Arial" w:cs="Arial"/>
          <w:sz w:val="20"/>
          <w:szCs w:val="20"/>
        </w:rPr>
        <w:t xml:space="preserve"> </w:t>
      </w:r>
    </w:p>
    <w:p w14:paraId="3E413D70" w14:textId="77777777"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7C40ED37" w14:textId="23566877" w:rsidR="00FE54F3" w:rsidRP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FE54F3">
        <w:rPr>
          <w:rFonts w:ascii="Arial" w:hAnsi="Arial" w:cs="Arial"/>
          <w:sz w:val="20"/>
          <w:szCs w:val="20"/>
        </w:rPr>
        <w:t>Gospodarski subjekt, ki ima svoj sedež v Republiki Sloveniji, mora biti, v skladu s prvim odstavkom 48. člena Uredbe o odpadkih, vpisan v evidenco prevoznikov nenevarnih in</w:t>
      </w:r>
      <w:r w:rsidR="00D54116">
        <w:rPr>
          <w:rFonts w:ascii="Arial" w:hAnsi="Arial" w:cs="Arial"/>
          <w:sz w:val="20"/>
          <w:szCs w:val="20"/>
        </w:rPr>
        <w:t>/ali</w:t>
      </w:r>
      <w:r w:rsidRPr="00FE54F3">
        <w:rPr>
          <w:rFonts w:ascii="Arial" w:hAnsi="Arial" w:cs="Arial"/>
          <w:sz w:val="20"/>
          <w:szCs w:val="20"/>
        </w:rPr>
        <w:t xml:space="preserve"> nevarnih odpadkov pri Ministrstvu za okolje, podnebje in energijo. Evidenca vpisov prevoznikov odpadkov je dostopna na spletni povezavi </w:t>
      </w:r>
      <w:hyperlink r:id="rId24" w:history="1">
        <w:r w:rsidRPr="00FE54F3">
          <w:rPr>
            <w:rStyle w:val="Hiperpovezava"/>
            <w:rFonts w:ascii="Arial" w:hAnsi="Arial" w:cs="Arial"/>
            <w:sz w:val="20"/>
            <w:szCs w:val="20"/>
          </w:rPr>
          <w:t>Prevozniki-odpadkov.pdf</w:t>
        </w:r>
      </w:hyperlink>
      <w:r w:rsidRPr="00FE54F3">
        <w:rPr>
          <w:rFonts w:ascii="Arial" w:hAnsi="Arial" w:cs="Arial"/>
          <w:sz w:val="20"/>
          <w:szCs w:val="20"/>
        </w:rPr>
        <w:t>).</w:t>
      </w:r>
      <w:r w:rsidR="00B05663">
        <w:rPr>
          <w:rFonts w:ascii="Arial" w:hAnsi="Arial" w:cs="Arial"/>
          <w:sz w:val="20"/>
          <w:szCs w:val="20"/>
        </w:rPr>
        <w:t xml:space="preserve"> </w:t>
      </w:r>
      <w:r w:rsidRPr="00FE54F3">
        <w:rPr>
          <w:rFonts w:ascii="Arial" w:hAnsi="Arial" w:cs="Arial"/>
          <w:sz w:val="20"/>
          <w:szCs w:val="20"/>
        </w:rPr>
        <w:t>Gospodarski subjekt v obrazec vpiše številko potrdila na podlagi katerega je vpisan v evidenco prevoznikov odpadkov.</w:t>
      </w:r>
    </w:p>
    <w:p w14:paraId="48C3D249" w14:textId="77777777" w:rsidR="00FE54F3" w:rsidRP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2F96E9B0" w14:textId="51B94B4D" w:rsidR="00FE54F3" w:rsidRDefault="00FE54F3" w:rsidP="00FE54F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FE54F3">
        <w:rPr>
          <w:rFonts w:ascii="Arial" w:hAnsi="Arial" w:cs="Arial"/>
          <w:sz w:val="20"/>
          <w:szCs w:val="20"/>
        </w:rPr>
        <w:t>Gospodarski subjekt, ki ima svoj sedež v drugi državi članici EU predloži vse dokumente, ki so v državi, kjer ima svoj sedež, zahtevani za opravljanje prevoza nenevarnih in</w:t>
      </w:r>
      <w:r w:rsidR="00D54116">
        <w:rPr>
          <w:rFonts w:ascii="Arial" w:hAnsi="Arial" w:cs="Arial"/>
          <w:sz w:val="20"/>
          <w:szCs w:val="20"/>
        </w:rPr>
        <w:t>/ali</w:t>
      </w:r>
      <w:r w:rsidRPr="00FE54F3">
        <w:rPr>
          <w:rFonts w:ascii="Arial" w:hAnsi="Arial" w:cs="Arial"/>
          <w:sz w:val="20"/>
          <w:szCs w:val="20"/>
        </w:rPr>
        <w:t xml:space="preserve"> nevarnih odpadkov, ki so predmet javnega naročila. </w:t>
      </w:r>
    </w:p>
    <w:p w14:paraId="312EFA1D" w14:textId="77777777" w:rsidR="006A078C" w:rsidRPr="005C1926" w:rsidRDefault="006A078C" w:rsidP="006A078C">
      <w:pPr>
        <w:pStyle w:val="Odstavekseznama"/>
        <w:jc w:val="both"/>
        <w:rPr>
          <w:rFonts w:ascii="Arial" w:hAnsi="Arial" w:cs="Arial"/>
        </w:rPr>
      </w:pPr>
    </w:p>
    <w:p w14:paraId="1C323BA5" w14:textId="1329B4BE" w:rsidR="00B05663" w:rsidRPr="005C1926" w:rsidRDefault="00B05663" w:rsidP="00707F03">
      <w:pPr>
        <w:pStyle w:val="Odstavekseznama"/>
        <w:spacing w:line="260" w:lineRule="atLeast"/>
        <w:ind w:left="2073" w:hanging="2073"/>
        <w:jc w:val="both"/>
        <w:rPr>
          <w:rFonts w:ascii="Arial" w:hAnsi="Arial" w:cs="Arial"/>
        </w:rPr>
      </w:pPr>
      <w:bookmarkStart w:id="124" w:name="_Hlk202520775"/>
      <w:r w:rsidRPr="00FE54F3">
        <w:rPr>
          <w:rFonts w:ascii="Arial" w:hAnsi="Arial" w:cs="Arial"/>
          <w:b/>
          <w:bCs/>
          <w:sz w:val="20"/>
          <w:szCs w:val="20"/>
        </w:rPr>
        <w:t>3.2.3.</w:t>
      </w:r>
      <w:r w:rsidR="00707F03">
        <w:rPr>
          <w:rFonts w:ascii="Arial" w:hAnsi="Arial" w:cs="Arial"/>
          <w:b/>
          <w:bCs/>
          <w:sz w:val="20"/>
          <w:szCs w:val="20"/>
        </w:rPr>
        <w:t>4</w:t>
      </w:r>
      <w:r w:rsidRPr="005C1926">
        <w:rPr>
          <w:rFonts w:ascii="Arial" w:hAnsi="Arial" w:cs="Arial"/>
        </w:rPr>
        <w:t xml:space="preserve"> </w:t>
      </w:r>
      <w:r>
        <w:rPr>
          <w:rFonts w:ascii="Arial" w:hAnsi="Arial" w:cs="Arial"/>
        </w:rPr>
        <w:t xml:space="preserve"> </w:t>
      </w:r>
      <w:bookmarkEnd w:id="124"/>
      <w:r w:rsidRPr="00552A38">
        <w:rPr>
          <w:rFonts w:ascii="Arial" w:hAnsi="Arial" w:cs="Arial"/>
          <w:b/>
          <w:sz w:val="20"/>
          <w:szCs w:val="20"/>
        </w:rPr>
        <w:t>Obdelava odpadka s številko</w:t>
      </w:r>
      <w:r w:rsidRPr="00F41F74">
        <w:rPr>
          <w:rFonts w:ascii="Arial" w:hAnsi="Arial" w:cs="Arial"/>
          <w:b/>
          <w:sz w:val="20"/>
          <w:szCs w:val="20"/>
        </w:rPr>
        <w:t xml:space="preserve"> 16</w:t>
      </w:r>
      <w:r>
        <w:rPr>
          <w:rFonts w:ascii="Arial" w:hAnsi="Arial" w:cs="Arial"/>
          <w:b/>
          <w:sz w:val="20"/>
          <w:szCs w:val="20"/>
        </w:rPr>
        <w:t xml:space="preserve"> 01 03 </w:t>
      </w:r>
      <w:r w:rsidR="004E412F">
        <w:rPr>
          <w:rFonts w:ascii="Arial" w:hAnsi="Arial" w:cs="Arial"/>
          <w:b/>
          <w:sz w:val="20"/>
          <w:szCs w:val="20"/>
        </w:rPr>
        <w:t>izrabljene gume</w:t>
      </w:r>
    </w:p>
    <w:p w14:paraId="54413558" w14:textId="77777777" w:rsidR="006A078C" w:rsidRDefault="006A078C" w:rsidP="006A078C">
      <w:pPr>
        <w:pStyle w:val="Odstavekseznama"/>
        <w:jc w:val="both"/>
        <w:rPr>
          <w:rFonts w:ascii="Arial" w:hAnsi="Arial" w:cs="Arial"/>
        </w:rPr>
      </w:pPr>
    </w:p>
    <w:p w14:paraId="64A85BE4" w14:textId="56D4BD69" w:rsidR="006A078C" w:rsidRDefault="0031269A" w:rsidP="00B05663">
      <w:pPr>
        <w:spacing w:after="160" w:line="259" w:lineRule="auto"/>
        <w:contextualSpacing/>
        <w:jc w:val="both"/>
        <w:rPr>
          <w:rFonts w:ascii="Arial" w:hAnsi="Arial" w:cs="Arial"/>
          <w:sz w:val="20"/>
          <w:szCs w:val="20"/>
        </w:rPr>
      </w:pPr>
      <w:r w:rsidRPr="00707F03">
        <w:rPr>
          <w:rFonts w:ascii="Arial" w:hAnsi="Arial" w:cs="Arial"/>
          <w:sz w:val="20"/>
          <w:szCs w:val="20"/>
        </w:rPr>
        <w:t>Gospodarski subjekt</w:t>
      </w:r>
      <w:r w:rsidR="00707F03">
        <w:rPr>
          <w:rFonts w:ascii="Arial" w:hAnsi="Arial" w:cs="Arial"/>
          <w:b/>
          <w:bCs/>
          <w:sz w:val="20"/>
          <w:szCs w:val="20"/>
        </w:rPr>
        <w:t xml:space="preserve"> </w:t>
      </w:r>
      <w:r w:rsidR="006A078C" w:rsidRPr="00B05663">
        <w:rPr>
          <w:rFonts w:ascii="Arial" w:hAnsi="Arial" w:cs="Arial"/>
          <w:sz w:val="20"/>
          <w:szCs w:val="20"/>
        </w:rPr>
        <w:t xml:space="preserve">mora imeti za obdelavo odpadka s številko 16 01 03 izrabljene gume vse dokumente (dovoljenja, potrdila ali drugi dokumenti), ki jih zahtevajo predpisi v RS ali drugi državi EU ali tretji državi, kjer se nahaja obrat za obdelavo za snovno predelavo odpadkov po ustreznem postopku, katerega rezultat je prenehanje statusa odpadka oziroma drug ustrezen postopek obdelave (npr. energetska obdelava, odlaganje), ki je določen v 27. členu Uredbe o ravnanju z izrabljenimi gumami </w:t>
      </w:r>
      <w:r w:rsidR="006A078C" w:rsidRPr="00552A38">
        <w:rPr>
          <w:rFonts w:ascii="Arial" w:hAnsi="Arial" w:cs="Arial"/>
          <w:sz w:val="20"/>
          <w:szCs w:val="20"/>
        </w:rPr>
        <w:t>(Uradni list RS, št. </w:t>
      </w:r>
      <w:hyperlink r:id="rId25" w:tgtFrame="_blank" w:tooltip="Uredba o ravnanju z izrabljenimi gumami" w:history="1">
        <w:r w:rsidR="006A078C" w:rsidRPr="00552A38">
          <w:rPr>
            <w:rFonts w:ascii="Arial" w:hAnsi="Arial" w:cs="Arial"/>
            <w:sz w:val="20"/>
            <w:szCs w:val="20"/>
          </w:rPr>
          <w:t>63/09</w:t>
        </w:r>
      </w:hyperlink>
      <w:r w:rsidR="006A078C" w:rsidRPr="00552A38">
        <w:rPr>
          <w:rFonts w:ascii="Arial" w:hAnsi="Arial" w:cs="Arial"/>
          <w:sz w:val="20"/>
          <w:szCs w:val="20"/>
        </w:rPr>
        <w:t>, </w:t>
      </w:r>
      <w:hyperlink r:id="rId26" w:tgtFrame="_blank" w:tooltip="Zakon o interventnih ukrepih pri ravnanju s komunalno odpadno embalažo in z odpadnimi nagrobnimi svečami (ZIURKOE)" w:history="1">
        <w:r w:rsidR="006A078C" w:rsidRPr="00552A38">
          <w:rPr>
            <w:rFonts w:ascii="Arial" w:hAnsi="Arial" w:cs="Arial"/>
            <w:sz w:val="20"/>
            <w:szCs w:val="20"/>
          </w:rPr>
          <w:t>84/18</w:t>
        </w:r>
      </w:hyperlink>
      <w:r w:rsidR="006A078C" w:rsidRPr="00552A38">
        <w:rPr>
          <w:rFonts w:ascii="Arial" w:hAnsi="Arial" w:cs="Arial"/>
          <w:sz w:val="20"/>
          <w:szCs w:val="20"/>
        </w:rPr>
        <w:t> – ZIURKOE in </w:t>
      </w:r>
      <w:hyperlink r:id="rId27" w:tgtFrame="_blank" w:tooltip="Zakon o varstvu okolja (ZVO-2)" w:history="1">
        <w:r w:rsidR="006A078C" w:rsidRPr="00552A38">
          <w:rPr>
            <w:rFonts w:ascii="Arial" w:hAnsi="Arial" w:cs="Arial"/>
            <w:sz w:val="20"/>
            <w:szCs w:val="20"/>
          </w:rPr>
          <w:t>44/22</w:t>
        </w:r>
      </w:hyperlink>
      <w:r w:rsidR="006A078C" w:rsidRPr="00552A38">
        <w:rPr>
          <w:rFonts w:ascii="Arial" w:hAnsi="Arial" w:cs="Arial"/>
          <w:sz w:val="20"/>
          <w:szCs w:val="20"/>
        </w:rPr>
        <w:t> – ZVO-2) tako, da se jih reciklira do proizvodov, ki v skladu z Uredbo o odpadkih (Uradni list RS, št. </w:t>
      </w:r>
      <w:hyperlink r:id="rId28" w:tgtFrame="_blank" w:tooltip="Uredba o odpadkih" w:history="1">
        <w:r w:rsidR="006A078C" w:rsidRPr="00552A38">
          <w:rPr>
            <w:rFonts w:ascii="Arial" w:hAnsi="Arial" w:cs="Arial"/>
            <w:sz w:val="20"/>
            <w:szCs w:val="20"/>
          </w:rPr>
          <w:t>77/22</w:t>
        </w:r>
      </w:hyperlink>
      <w:r w:rsidR="006A078C" w:rsidRPr="00552A38">
        <w:rPr>
          <w:rFonts w:ascii="Arial" w:hAnsi="Arial" w:cs="Arial"/>
          <w:sz w:val="20"/>
          <w:szCs w:val="20"/>
        </w:rPr>
        <w:t>, </w:t>
      </w:r>
      <w:hyperlink r:id="rId29" w:tgtFrame="_blank" w:tooltip="Uredba o spremembah Uredbe o odpadkih" w:history="1">
        <w:r w:rsidR="006A078C" w:rsidRPr="00552A38">
          <w:rPr>
            <w:rFonts w:ascii="Arial" w:hAnsi="Arial" w:cs="Arial"/>
            <w:sz w:val="20"/>
            <w:szCs w:val="20"/>
          </w:rPr>
          <w:t>113/23</w:t>
        </w:r>
      </w:hyperlink>
      <w:r w:rsidR="006A078C" w:rsidRPr="00552A38">
        <w:rPr>
          <w:rFonts w:ascii="Arial" w:hAnsi="Arial" w:cs="Arial"/>
          <w:sz w:val="20"/>
          <w:szCs w:val="20"/>
        </w:rPr>
        <w:t> in </w:t>
      </w:r>
      <w:hyperlink r:id="rId30" w:tgtFrame="_blank" w:tooltip="Uredba o spremembah Uredbe o odpadkih" w:history="1">
        <w:r w:rsidR="006A078C" w:rsidRPr="00552A38">
          <w:rPr>
            <w:rFonts w:ascii="Arial" w:hAnsi="Arial" w:cs="Arial"/>
            <w:sz w:val="20"/>
            <w:szCs w:val="20"/>
          </w:rPr>
          <w:t>13/25</w:t>
        </w:r>
      </w:hyperlink>
      <w:r w:rsidR="006A078C" w:rsidRPr="00552A38">
        <w:rPr>
          <w:rFonts w:ascii="Arial" w:hAnsi="Arial" w:cs="Arial"/>
          <w:sz w:val="20"/>
          <w:szCs w:val="20"/>
        </w:rPr>
        <w:t>),</w:t>
      </w:r>
      <w:r w:rsidR="006A078C" w:rsidRPr="00B05663">
        <w:rPr>
          <w:rFonts w:ascii="Arial" w:hAnsi="Arial" w:cs="Arial"/>
          <w:sz w:val="20"/>
          <w:szCs w:val="20"/>
        </w:rPr>
        <w:t xml:space="preserve"> prenehajo biti odpadek, ali se uporabijo kot gorivo ali za drugo pridobivanje energije. </w:t>
      </w:r>
    </w:p>
    <w:p w14:paraId="1AE78C0F" w14:textId="77777777" w:rsidR="00B05663" w:rsidRDefault="00B05663" w:rsidP="00B05663">
      <w:pPr>
        <w:spacing w:after="160" w:line="259" w:lineRule="auto"/>
        <w:contextualSpacing/>
        <w:jc w:val="both"/>
        <w:rPr>
          <w:rFonts w:ascii="Arial" w:hAnsi="Arial" w:cs="Arial"/>
          <w:sz w:val="20"/>
          <w:szCs w:val="20"/>
        </w:rPr>
      </w:pPr>
    </w:p>
    <w:p w14:paraId="178C69B7" w14:textId="7E391219" w:rsid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64742A">
        <w:rPr>
          <w:rFonts w:ascii="Arial" w:hAnsi="Arial" w:cs="Arial"/>
          <w:b/>
          <w:sz w:val="20"/>
          <w:szCs w:val="20"/>
        </w:rPr>
        <w:t xml:space="preserve">DOKAZILO: </w:t>
      </w:r>
      <w:r w:rsidR="00543A59" w:rsidRPr="0064742A">
        <w:rPr>
          <w:rFonts w:ascii="Arial" w:hAnsi="Arial" w:cs="Arial"/>
          <w:sz w:val="20"/>
          <w:szCs w:val="20"/>
        </w:rPr>
        <w:t xml:space="preserve">Izjava </w:t>
      </w:r>
      <w:r w:rsidR="00543A59">
        <w:rPr>
          <w:rFonts w:ascii="Arial" w:hAnsi="Arial" w:cs="Arial"/>
          <w:sz w:val="20"/>
          <w:szCs w:val="20"/>
        </w:rPr>
        <w:t>obrata za obdelavo - obrazec</w:t>
      </w:r>
      <w:r w:rsidR="00543A59" w:rsidRPr="0064742A">
        <w:rPr>
          <w:rFonts w:ascii="Arial" w:hAnsi="Arial" w:cs="Arial"/>
          <w:sz w:val="20"/>
          <w:szCs w:val="20"/>
        </w:rPr>
        <w:t xml:space="preserve"> </w:t>
      </w:r>
      <w:r w:rsidR="00543A59">
        <w:rPr>
          <w:rFonts w:ascii="Arial" w:hAnsi="Arial" w:cs="Arial"/>
          <w:sz w:val="20"/>
          <w:szCs w:val="20"/>
        </w:rPr>
        <w:t>3</w:t>
      </w:r>
    </w:p>
    <w:p w14:paraId="6F083EF5" w14:textId="77777777" w:rsid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rPr>
      </w:pPr>
    </w:p>
    <w:p w14:paraId="00C03DEB" w14:textId="061617A3" w:rsidR="00B05663" w:rsidRPr="00B05663" w:rsidRDefault="0031269A"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Gospodarski subjekt, ki bo izvajal obdelavo odpadka s številko 16 01 03</w:t>
      </w:r>
      <w:r w:rsidR="004E412F">
        <w:rPr>
          <w:rFonts w:ascii="Arial" w:hAnsi="Arial" w:cs="Arial"/>
          <w:sz w:val="20"/>
          <w:szCs w:val="20"/>
        </w:rPr>
        <w:t xml:space="preserve"> izrabljene gume</w:t>
      </w:r>
      <w:r>
        <w:rPr>
          <w:rFonts w:ascii="Arial" w:hAnsi="Arial" w:cs="Arial"/>
          <w:sz w:val="20"/>
          <w:szCs w:val="20"/>
        </w:rPr>
        <w:t>,</w:t>
      </w:r>
      <w:r w:rsidRPr="00B05663">
        <w:rPr>
          <w:rFonts w:ascii="Arial" w:hAnsi="Arial" w:cs="Arial"/>
          <w:sz w:val="20"/>
          <w:szCs w:val="20"/>
        </w:rPr>
        <w:t xml:space="preserve"> </w:t>
      </w:r>
      <w:r w:rsidR="00B05663" w:rsidRPr="00B05663">
        <w:rPr>
          <w:rFonts w:ascii="Arial" w:hAnsi="Arial" w:cs="Arial"/>
          <w:sz w:val="20"/>
          <w:szCs w:val="20"/>
        </w:rPr>
        <w:t xml:space="preserve">predloži izpolnjen obrazec, da ima okoljevarstveno dovoljenje oziroma drug dokument, ki je v RS ali drugi državi EU ali tretji državi, kjer se nahaja obrat za obdelavo, zahtevan za opravljanje obdelave odpadka s številko 16 01 03 izrabljene gume, ki je predmet javnega naročila in je po svoji vsebini ter namenu smiselno enakovreden okoljevarstvenemu dovoljenju v RS, </w:t>
      </w:r>
      <w:bookmarkStart w:id="125" w:name="_Hlk202963345"/>
      <w:r w:rsidR="00B05663" w:rsidRPr="00B05663">
        <w:rPr>
          <w:rFonts w:ascii="Arial" w:hAnsi="Arial" w:cs="Arial"/>
          <w:sz w:val="20"/>
          <w:szCs w:val="20"/>
        </w:rPr>
        <w:t>ter po predelavi odpadku preneha status odpadka  ali se bodo uporabili kot gorivo ali za drugo pridobivanje energije</w:t>
      </w:r>
      <w:bookmarkEnd w:id="125"/>
      <w:r w:rsidR="00B05663" w:rsidRPr="00B05663">
        <w:rPr>
          <w:rFonts w:ascii="Arial" w:hAnsi="Arial" w:cs="Arial"/>
          <w:sz w:val="20"/>
          <w:szCs w:val="20"/>
        </w:rPr>
        <w:t>.</w:t>
      </w:r>
    </w:p>
    <w:p w14:paraId="295E9801" w14:textId="6E784696" w:rsidR="00B05663" w:rsidRDefault="00565E15" w:rsidP="0031269A">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Gospodarski subjekt</w:t>
      </w:r>
      <w:r w:rsidRPr="00B05663">
        <w:rPr>
          <w:rFonts w:ascii="Arial" w:hAnsi="Arial" w:cs="Arial"/>
          <w:sz w:val="20"/>
          <w:szCs w:val="20"/>
        </w:rPr>
        <w:t xml:space="preserve"> </w:t>
      </w:r>
      <w:r w:rsidR="00D54116">
        <w:rPr>
          <w:rFonts w:ascii="Arial" w:hAnsi="Arial" w:cs="Arial"/>
          <w:sz w:val="20"/>
          <w:szCs w:val="20"/>
        </w:rPr>
        <w:t xml:space="preserve">za to </w:t>
      </w:r>
      <w:r w:rsidR="00B05663" w:rsidRPr="00B05663">
        <w:rPr>
          <w:rFonts w:ascii="Arial" w:hAnsi="Arial" w:cs="Arial"/>
          <w:sz w:val="20"/>
          <w:szCs w:val="20"/>
        </w:rPr>
        <w:t>vrsto odpadka, navede vrsto postopka obdelave skladno s Prilogo 1 oziroma Prilogo 2 Uredbe o odpadki</w:t>
      </w:r>
      <w:r w:rsidR="006C4ECF">
        <w:rPr>
          <w:rFonts w:ascii="Arial" w:hAnsi="Arial" w:cs="Arial"/>
          <w:sz w:val="20"/>
          <w:szCs w:val="20"/>
        </w:rPr>
        <w:t>h</w:t>
      </w:r>
      <w:r w:rsidR="00B05663" w:rsidRPr="00B05663">
        <w:rPr>
          <w:rFonts w:ascii="Arial" w:hAnsi="Arial" w:cs="Arial"/>
          <w:sz w:val="20"/>
          <w:szCs w:val="20"/>
        </w:rPr>
        <w:t xml:space="preserve"> ter sam postopek obdelave opiše oziroma pojasni vsa predvidena ravnanja </w:t>
      </w:r>
      <w:r w:rsidR="00D54116">
        <w:rPr>
          <w:rFonts w:ascii="Arial" w:hAnsi="Arial" w:cs="Arial"/>
          <w:sz w:val="20"/>
          <w:szCs w:val="20"/>
        </w:rPr>
        <w:t>s tem odpadkom</w:t>
      </w:r>
      <w:r w:rsidR="00B05663" w:rsidRPr="00B05663">
        <w:rPr>
          <w:rFonts w:ascii="Arial" w:hAnsi="Arial" w:cs="Arial"/>
          <w:sz w:val="20"/>
          <w:szCs w:val="20"/>
        </w:rPr>
        <w:t xml:space="preserve">. </w:t>
      </w:r>
      <w:r w:rsidR="00D54116">
        <w:rPr>
          <w:rFonts w:ascii="Arial" w:hAnsi="Arial" w:cs="Arial"/>
          <w:sz w:val="20"/>
          <w:szCs w:val="20"/>
        </w:rPr>
        <w:t xml:space="preserve">Opis za ta odpadek </w:t>
      </w:r>
      <w:r w:rsidR="006C4ECF">
        <w:rPr>
          <w:rFonts w:ascii="Arial" w:hAnsi="Arial" w:cs="Arial"/>
          <w:sz w:val="20"/>
          <w:szCs w:val="20"/>
        </w:rPr>
        <w:t xml:space="preserve">je </w:t>
      </w:r>
      <w:r w:rsidR="00D54116">
        <w:rPr>
          <w:rFonts w:ascii="Arial" w:hAnsi="Arial" w:cs="Arial"/>
          <w:sz w:val="20"/>
          <w:szCs w:val="20"/>
        </w:rPr>
        <w:t>potreben tudi v kolikor se bo</w:t>
      </w:r>
      <w:r w:rsidR="000E0349">
        <w:rPr>
          <w:rFonts w:ascii="Arial" w:hAnsi="Arial" w:cs="Arial"/>
          <w:sz w:val="20"/>
          <w:szCs w:val="20"/>
        </w:rPr>
        <w:t xml:space="preserve"> odpadek</w:t>
      </w:r>
      <w:r w:rsidR="00D54116">
        <w:rPr>
          <w:rFonts w:ascii="Arial" w:hAnsi="Arial" w:cs="Arial"/>
          <w:sz w:val="20"/>
          <w:szCs w:val="20"/>
        </w:rPr>
        <w:t xml:space="preserve"> uporabil kot gorivo </w:t>
      </w:r>
      <w:r w:rsidR="00D54116" w:rsidRPr="00B05663">
        <w:rPr>
          <w:rFonts w:ascii="Arial" w:hAnsi="Arial" w:cs="Arial"/>
          <w:sz w:val="20"/>
          <w:szCs w:val="20"/>
        </w:rPr>
        <w:t>ali za drugo pridobivanje energije</w:t>
      </w:r>
      <w:r w:rsidR="000E0349">
        <w:rPr>
          <w:rFonts w:ascii="Arial" w:hAnsi="Arial" w:cs="Arial"/>
          <w:sz w:val="20"/>
          <w:szCs w:val="20"/>
        </w:rPr>
        <w:t xml:space="preserve">. </w:t>
      </w:r>
      <w:r w:rsidR="00B05663" w:rsidRPr="00B05663">
        <w:rPr>
          <w:rFonts w:ascii="Arial" w:hAnsi="Arial" w:cs="Arial"/>
          <w:sz w:val="20"/>
          <w:szCs w:val="20"/>
        </w:rPr>
        <w:t xml:space="preserve">Z </w:t>
      </w:r>
      <w:r w:rsidR="000E0349">
        <w:rPr>
          <w:rFonts w:ascii="Arial" w:hAnsi="Arial" w:cs="Arial"/>
          <w:sz w:val="20"/>
          <w:szCs w:val="20"/>
        </w:rPr>
        <w:t>odpadkom</w:t>
      </w:r>
      <w:r w:rsidR="00B05663" w:rsidRPr="00B05663">
        <w:rPr>
          <w:rFonts w:ascii="Arial" w:hAnsi="Arial" w:cs="Arial"/>
          <w:sz w:val="20"/>
          <w:szCs w:val="20"/>
        </w:rPr>
        <w:t xml:space="preserve"> in </w:t>
      </w:r>
      <w:r w:rsidR="000E0349">
        <w:rPr>
          <w:rFonts w:ascii="Arial" w:hAnsi="Arial" w:cs="Arial"/>
          <w:sz w:val="20"/>
          <w:szCs w:val="20"/>
        </w:rPr>
        <w:t>njegovim ravnanjem</w:t>
      </w:r>
      <w:r w:rsidR="00B05663" w:rsidRPr="00B05663">
        <w:rPr>
          <w:rFonts w:ascii="Arial" w:hAnsi="Arial" w:cs="Arial"/>
          <w:sz w:val="20"/>
          <w:szCs w:val="20"/>
        </w:rPr>
        <w:t xml:space="preserve"> je potrebno slediti okolijskim ciljem in hierarhiji ravnanja z odpadki.</w:t>
      </w:r>
    </w:p>
    <w:p w14:paraId="76E53F2F" w14:textId="3934C371" w:rsidR="00B05663" w:rsidRP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u w:val="single"/>
        </w:rPr>
      </w:pPr>
      <w:r w:rsidRPr="00B05663">
        <w:rPr>
          <w:rFonts w:ascii="Arial" w:hAnsi="Arial" w:cs="Arial"/>
          <w:sz w:val="20"/>
          <w:szCs w:val="20"/>
        </w:rPr>
        <w:t xml:space="preserve">Naročnik potencialne ponudnike opozarja, da tehničnih specifikacij naročila, med katere sodi način obdelave odpadka, opis postopka obdelave oziroma predvidenega nadaljnjega ravnanja iz Izjave, po odpiranju ponudb ni mogoče dopolnjevati, zato bodo ponudbe, katerim omenjena izjava ne bo priložena ali pa bo ta pomanjkljiva, </w:t>
      </w:r>
      <w:r w:rsidRPr="00B05663">
        <w:rPr>
          <w:rFonts w:ascii="Arial" w:hAnsi="Arial" w:cs="Arial"/>
          <w:sz w:val="20"/>
          <w:szCs w:val="20"/>
          <w:u w:val="single"/>
        </w:rPr>
        <w:t>izločene iz postopka javnega naročanja.</w:t>
      </w:r>
    </w:p>
    <w:p w14:paraId="3681D542" w14:textId="5D5FAF46" w:rsid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rPr>
      </w:pPr>
      <w:r w:rsidRPr="00B05663">
        <w:rPr>
          <w:rFonts w:ascii="Arial" w:hAnsi="Arial" w:cs="Arial"/>
          <w:sz w:val="20"/>
          <w:szCs w:val="20"/>
        </w:rPr>
        <w:t xml:space="preserve">Naročnik bo pred oddajo javnega naročila od izbranega ponudnika v primeru </w:t>
      </w:r>
      <w:r w:rsidR="006C4ECF">
        <w:rPr>
          <w:rFonts w:ascii="Arial" w:hAnsi="Arial" w:cs="Arial"/>
          <w:sz w:val="20"/>
          <w:szCs w:val="20"/>
        </w:rPr>
        <w:t>obdelave</w:t>
      </w:r>
      <w:r w:rsidR="006C4ECF" w:rsidRPr="00B05663">
        <w:rPr>
          <w:rFonts w:ascii="Arial" w:hAnsi="Arial" w:cs="Arial"/>
          <w:sz w:val="20"/>
          <w:szCs w:val="20"/>
        </w:rPr>
        <w:t xml:space="preserve"> </w:t>
      </w:r>
      <w:r w:rsidRPr="00B05663">
        <w:rPr>
          <w:rFonts w:ascii="Arial" w:hAnsi="Arial" w:cs="Arial"/>
          <w:sz w:val="20"/>
          <w:szCs w:val="20"/>
        </w:rPr>
        <w:t xml:space="preserve">odpadkov izven RS zahteval predložitev dokazil oziroma drugih dokumentov, ki so v državi, kjer se nahaja obrat za obdelavo, zahtevani za opravljanje obdelave odpadkov, ki so predmet javnega naročila in so po svoji vsebini ter namenu smiselno enakovredni okoljevarstvenemu dovoljenju v RS. Vsi dokumenti morajo biti predloženi v slovenskem jeziku. Ponudnik lahko zahtevane dokumente priloži </w:t>
      </w:r>
      <w:r w:rsidR="005E37DA">
        <w:rPr>
          <w:rFonts w:ascii="Arial" w:hAnsi="Arial" w:cs="Arial"/>
          <w:sz w:val="20"/>
          <w:szCs w:val="20"/>
        </w:rPr>
        <w:t>že v ponudbi</w:t>
      </w:r>
      <w:r w:rsidRPr="00B05663">
        <w:rPr>
          <w:rFonts w:ascii="Arial" w:hAnsi="Arial" w:cs="Arial"/>
          <w:sz w:val="20"/>
          <w:szCs w:val="20"/>
        </w:rPr>
        <w:t>.</w:t>
      </w:r>
    </w:p>
    <w:p w14:paraId="581B35A1" w14:textId="77777777" w:rsidR="0031269A" w:rsidRDefault="0031269A" w:rsidP="006A078C">
      <w:pPr>
        <w:pStyle w:val="Odstavekseznama"/>
        <w:jc w:val="both"/>
        <w:rPr>
          <w:rFonts w:ascii="Arial" w:hAnsi="Arial" w:cs="Arial"/>
        </w:rPr>
      </w:pPr>
    </w:p>
    <w:p w14:paraId="61131BB4" w14:textId="6D388335" w:rsidR="00B05663" w:rsidRPr="005C1926" w:rsidRDefault="00B05663" w:rsidP="00707F03">
      <w:pPr>
        <w:pStyle w:val="Odstavekseznama"/>
        <w:spacing w:line="260" w:lineRule="atLeast"/>
        <w:ind w:left="2073" w:hanging="2073"/>
        <w:jc w:val="both"/>
        <w:rPr>
          <w:rFonts w:ascii="Arial" w:hAnsi="Arial" w:cs="Arial"/>
        </w:rPr>
      </w:pPr>
      <w:r w:rsidRPr="00FE54F3">
        <w:rPr>
          <w:rFonts w:ascii="Arial" w:hAnsi="Arial" w:cs="Arial"/>
          <w:b/>
          <w:bCs/>
          <w:sz w:val="20"/>
          <w:szCs w:val="20"/>
        </w:rPr>
        <w:t>3.2.3.</w:t>
      </w:r>
      <w:r w:rsidR="00707F03">
        <w:rPr>
          <w:rFonts w:ascii="Arial" w:hAnsi="Arial" w:cs="Arial"/>
          <w:b/>
          <w:bCs/>
          <w:sz w:val="20"/>
          <w:szCs w:val="20"/>
        </w:rPr>
        <w:t>5</w:t>
      </w:r>
      <w:r w:rsidRPr="005C1926">
        <w:rPr>
          <w:rFonts w:ascii="Arial" w:hAnsi="Arial" w:cs="Arial"/>
        </w:rPr>
        <w:t xml:space="preserve"> </w:t>
      </w:r>
      <w:r>
        <w:rPr>
          <w:rFonts w:ascii="Arial" w:hAnsi="Arial" w:cs="Arial"/>
        </w:rPr>
        <w:t xml:space="preserve"> </w:t>
      </w:r>
      <w:r>
        <w:rPr>
          <w:rFonts w:ascii="Arial" w:hAnsi="Arial" w:cs="Arial"/>
          <w:b/>
          <w:sz w:val="20"/>
          <w:szCs w:val="20"/>
        </w:rPr>
        <w:t xml:space="preserve">Zavarovanje odgovornosti za nastanek </w:t>
      </w:r>
      <w:proofErr w:type="spellStart"/>
      <w:r>
        <w:rPr>
          <w:rFonts w:ascii="Arial" w:hAnsi="Arial" w:cs="Arial"/>
          <w:b/>
          <w:sz w:val="20"/>
          <w:szCs w:val="20"/>
        </w:rPr>
        <w:t>okoljske</w:t>
      </w:r>
      <w:proofErr w:type="spellEnd"/>
      <w:r>
        <w:rPr>
          <w:rFonts w:ascii="Arial" w:hAnsi="Arial" w:cs="Arial"/>
          <w:b/>
          <w:sz w:val="20"/>
          <w:szCs w:val="20"/>
        </w:rPr>
        <w:t xml:space="preserve"> škode </w:t>
      </w:r>
    </w:p>
    <w:p w14:paraId="351AB33D" w14:textId="77777777" w:rsidR="00B05663" w:rsidRDefault="00B05663" w:rsidP="00B05663">
      <w:pPr>
        <w:pStyle w:val="Odstavekseznama"/>
        <w:jc w:val="both"/>
        <w:rPr>
          <w:rFonts w:ascii="Arial" w:hAnsi="Arial" w:cs="Arial"/>
        </w:rPr>
      </w:pPr>
    </w:p>
    <w:p w14:paraId="2AF86161" w14:textId="74F6E894" w:rsidR="00B05663" w:rsidRPr="00B05663" w:rsidRDefault="00B05663" w:rsidP="00B05663">
      <w:pPr>
        <w:spacing w:after="160" w:line="259" w:lineRule="auto"/>
        <w:contextualSpacing/>
        <w:jc w:val="both"/>
        <w:rPr>
          <w:rFonts w:ascii="Arial" w:hAnsi="Arial" w:cs="Arial"/>
          <w:sz w:val="20"/>
          <w:szCs w:val="20"/>
        </w:rPr>
      </w:pPr>
      <w:r w:rsidRPr="00B05663">
        <w:rPr>
          <w:rFonts w:ascii="Arial" w:hAnsi="Arial" w:cs="Arial"/>
          <w:sz w:val="20"/>
          <w:szCs w:val="20"/>
        </w:rPr>
        <w:t>Ponudnik</w:t>
      </w:r>
      <w:r w:rsidR="000C4384">
        <w:rPr>
          <w:rFonts w:ascii="Arial" w:hAnsi="Arial" w:cs="Arial"/>
          <w:sz w:val="20"/>
          <w:szCs w:val="20"/>
        </w:rPr>
        <w:t xml:space="preserve"> </w:t>
      </w:r>
      <w:r w:rsidR="000C4384" w:rsidRPr="008C4AC8">
        <w:rPr>
          <w:rFonts w:ascii="Arial" w:hAnsi="Arial" w:cs="Arial"/>
          <w:sz w:val="20"/>
          <w:szCs w:val="20"/>
        </w:rPr>
        <w:t>jamči, da ima</w:t>
      </w:r>
      <w:r w:rsidR="000C4384">
        <w:rPr>
          <w:rFonts w:ascii="Arial" w:hAnsi="Arial" w:cs="Arial"/>
          <w:sz w:val="20"/>
          <w:szCs w:val="20"/>
        </w:rPr>
        <w:t>jo vsi gospodarski subjekti, ki nastopajo v ponudbi, kot obdelovalci,</w:t>
      </w:r>
      <w:r w:rsidR="000C4384" w:rsidRPr="008C4AC8">
        <w:rPr>
          <w:rFonts w:ascii="Arial" w:hAnsi="Arial" w:cs="Arial"/>
          <w:sz w:val="20"/>
          <w:szCs w:val="20"/>
        </w:rPr>
        <w:t xml:space="preserve"> </w:t>
      </w:r>
      <w:r w:rsidRPr="00B05663">
        <w:rPr>
          <w:rFonts w:ascii="Arial" w:hAnsi="Arial" w:cs="Arial"/>
          <w:sz w:val="20"/>
          <w:szCs w:val="20"/>
        </w:rPr>
        <w:t xml:space="preserve">sklenjeno zavarovanje odgovornosti za nastanek </w:t>
      </w:r>
      <w:proofErr w:type="spellStart"/>
      <w:r w:rsidRPr="00B05663">
        <w:rPr>
          <w:rFonts w:ascii="Arial" w:hAnsi="Arial" w:cs="Arial"/>
          <w:sz w:val="20"/>
          <w:szCs w:val="20"/>
        </w:rPr>
        <w:t>okoljske</w:t>
      </w:r>
      <w:proofErr w:type="spellEnd"/>
      <w:r w:rsidRPr="00B05663">
        <w:rPr>
          <w:rFonts w:ascii="Arial" w:hAnsi="Arial" w:cs="Arial"/>
          <w:sz w:val="20"/>
          <w:szCs w:val="20"/>
        </w:rPr>
        <w:t xml:space="preserve"> škode.</w:t>
      </w:r>
    </w:p>
    <w:p w14:paraId="7FD776A0" w14:textId="77777777" w:rsidR="00B05663" w:rsidRDefault="00B05663" w:rsidP="00B05663">
      <w:pPr>
        <w:spacing w:after="160" w:line="259" w:lineRule="auto"/>
        <w:contextualSpacing/>
        <w:jc w:val="both"/>
        <w:rPr>
          <w:rFonts w:ascii="Arial" w:hAnsi="Arial" w:cs="Arial"/>
          <w:sz w:val="20"/>
          <w:szCs w:val="20"/>
        </w:rPr>
      </w:pPr>
    </w:p>
    <w:p w14:paraId="0C98E6AA" w14:textId="5A330574" w:rsid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64742A">
        <w:rPr>
          <w:rFonts w:ascii="Arial" w:hAnsi="Arial" w:cs="Arial"/>
          <w:b/>
          <w:sz w:val="20"/>
          <w:szCs w:val="20"/>
        </w:rPr>
        <w:lastRenderedPageBreak/>
        <w:t xml:space="preserve">DOKAZILO: </w:t>
      </w:r>
      <w:r w:rsidR="00AE091C">
        <w:rPr>
          <w:rFonts w:ascii="Arial" w:hAnsi="Arial" w:cs="Arial"/>
          <w:noProof/>
          <w:sz w:val="20"/>
          <w:szCs w:val="20"/>
        </w:rPr>
        <w:t>Izjava o zavarovanju za odgovornost za nastanek okoljske škode</w:t>
      </w:r>
      <w:r w:rsidR="00AE091C">
        <w:rPr>
          <w:rFonts w:ascii="Arial" w:hAnsi="Arial" w:cs="Arial"/>
          <w:noProof/>
          <w:sz w:val="20"/>
          <w:szCs w:val="20"/>
        </w:rPr>
        <w:t xml:space="preserve"> – obrazec 5</w:t>
      </w:r>
    </w:p>
    <w:p w14:paraId="60210CB4" w14:textId="77777777" w:rsid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rPr>
      </w:pPr>
    </w:p>
    <w:p w14:paraId="5EE7786B" w14:textId="2773B623" w:rsidR="00B05663" w:rsidRPr="00B05663" w:rsidRDefault="000E0349"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Gospodarski subjekt</w:t>
      </w:r>
      <w:r w:rsidRPr="00B05663">
        <w:rPr>
          <w:rFonts w:ascii="Arial" w:hAnsi="Arial" w:cs="Arial"/>
          <w:sz w:val="20"/>
          <w:szCs w:val="20"/>
        </w:rPr>
        <w:t xml:space="preserve"> </w:t>
      </w:r>
      <w:r w:rsidR="00B05663" w:rsidRPr="00B05663">
        <w:rPr>
          <w:rFonts w:ascii="Arial" w:hAnsi="Arial" w:cs="Arial"/>
          <w:sz w:val="20"/>
          <w:szCs w:val="20"/>
        </w:rPr>
        <w:t xml:space="preserve">v izjavo vpiše višino zavarovalne vsote. Naročnik ponudnike opozarja, da je za </w:t>
      </w:r>
      <w:r>
        <w:rPr>
          <w:rFonts w:ascii="Arial" w:hAnsi="Arial" w:cs="Arial"/>
          <w:sz w:val="20"/>
          <w:szCs w:val="20"/>
        </w:rPr>
        <w:t>gospodarske subjekte</w:t>
      </w:r>
      <w:r w:rsidRPr="00B05663">
        <w:rPr>
          <w:rFonts w:ascii="Arial" w:hAnsi="Arial" w:cs="Arial"/>
          <w:sz w:val="20"/>
          <w:szCs w:val="20"/>
        </w:rPr>
        <w:t xml:space="preserve"> </w:t>
      </w:r>
      <w:r w:rsidR="00B05663" w:rsidRPr="00B05663">
        <w:rPr>
          <w:rFonts w:ascii="Arial" w:hAnsi="Arial" w:cs="Arial"/>
          <w:sz w:val="20"/>
          <w:szCs w:val="20"/>
        </w:rPr>
        <w:t xml:space="preserve">v Republiki Sloveniji skladno z veljavnimi predpisi zavarovalna vsota določena glede na višino letnih prihodkov ponudnika. </w:t>
      </w:r>
    </w:p>
    <w:p w14:paraId="2EAF7C78" w14:textId="77777777" w:rsidR="00B05663" w:rsidRP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60D5C187" w14:textId="64309AD8" w:rsid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B05663">
        <w:rPr>
          <w:rFonts w:ascii="Arial" w:hAnsi="Arial" w:cs="Arial"/>
          <w:sz w:val="20"/>
          <w:szCs w:val="20"/>
        </w:rPr>
        <w:t>Če se obrat za obdelavo</w:t>
      </w:r>
      <w:r w:rsidR="006C4ECF">
        <w:rPr>
          <w:rFonts w:ascii="Arial" w:hAnsi="Arial" w:cs="Arial"/>
          <w:sz w:val="20"/>
          <w:szCs w:val="20"/>
        </w:rPr>
        <w:t xml:space="preserve"> </w:t>
      </w:r>
      <w:r w:rsidRPr="00B05663">
        <w:rPr>
          <w:rFonts w:ascii="Arial" w:hAnsi="Arial" w:cs="Arial"/>
          <w:sz w:val="20"/>
          <w:szCs w:val="20"/>
        </w:rPr>
        <w:t xml:space="preserve">nahaja v Republiki Sloveniji </w:t>
      </w:r>
      <w:r w:rsidR="000C4384">
        <w:rPr>
          <w:rFonts w:ascii="Arial" w:hAnsi="Arial" w:cs="Arial"/>
          <w:sz w:val="20"/>
          <w:szCs w:val="20"/>
        </w:rPr>
        <w:t xml:space="preserve">lahko </w:t>
      </w:r>
      <w:r w:rsidRPr="00B05663">
        <w:rPr>
          <w:rFonts w:ascii="Arial" w:hAnsi="Arial" w:cs="Arial"/>
          <w:sz w:val="20"/>
          <w:szCs w:val="20"/>
        </w:rPr>
        <w:t xml:space="preserve">naročnik od </w:t>
      </w:r>
      <w:r w:rsidR="000E0349">
        <w:rPr>
          <w:rFonts w:ascii="Arial" w:hAnsi="Arial" w:cs="Arial"/>
          <w:sz w:val="20"/>
          <w:szCs w:val="20"/>
        </w:rPr>
        <w:t>gospodarskega subjekta</w:t>
      </w:r>
      <w:r w:rsidR="000E0349" w:rsidRPr="00B05663">
        <w:rPr>
          <w:rFonts w:ascii="Arial" w:hAnsi="Arial" w:cs="Arial"/>
          <w:sz w:val="20"/>
          <w:szCs w:val="20"/>
        </w:rPr>
        <w:t xml:space="preserve"> </w:t>
      </w:r>
      <w:r w:rsidRPr="00B05663">
        <w:rPr>
          <w:rFonts w:ascii="Arial" w:hAnsi="Arial" w:cs="Arial"/>
          <w:sz w:val="20"/>
          <w:szCs w:val="20"/>
        </w:rPr>
        <w:t xml:space="preserve">zahteva predložitev zavarovalne police za zavarovanje odgovornosti za nastanek </w:t>
      </w:r>
      <w:proofErr w:type="spellStart"/>
      <w:r w:rsidRPr="00B05663">
        <w:rPr>
          <w:rFonts w:ascii="Arial" w:hAnsi="Arial" w:cs="Arial"/>
          <w:sz w:val="20"/>
          <w:szCs w:val="20"/>
        </w:rPr>
        <w:t>okoljske</w:t>
      </w:r>
      <w:proofErr w:type="spellEnd"/>
      <w:r w:rsidRPr="00B05663">
        <w:rPr>
          <w:rFonts w:ascii="Arial" w:hAnsi="Arial" w:cs="Arial"/>
          <w:sz w:val="20"/>
          <w:szCs w:val="20"/>
        </w:rPr>
        <w:t xml:space="preserve"> škode na način in v višini, kot jo določa sedmi odstavek 161. člena ZVO-2.</w:t>
      </w:r>
    </w:p>
    <w:p w14:paraId="0BD79DCE" w14:textId="77777777" w:rsidR="000C4384" w:rsidRDefault="000C4384"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p>
    <w:p w14:paraId="433466DD" w14:textId="77B23F0B" w:rsidR="00B05663" w:rsidRPr="00B05663" w:rsidRDefault="00B05663" w:rsidP="00B05663">
      <w:pPr>
        <w:pBdr>
          <w:top w:val="single" w:sz="4" w:space="1" w:color="auto"/>
          <w:left w:val="single" w:sz="4" w:space="0" w:color="auto"/>
          <w:bottom w:val="single" w:sz="4" w:space="1" w:color="auto"/>
          <w:right w:val="single" w:sz="4" w:space="4" w:color="auto"/>
        </w:pBdr>
        <w:spacing w:line="260" w:lineRule="atLeast"/>
        <w:jc w:val="both"/>
        <w:rPr>
          <w:rFonts w:ascii="Arial" w:hAnsi="Arial" w:cs="Arial"/>
          <w:sz w:val="20"/>
          <w:szCs w:val="20"/>
        </w:rPr>
      </w:pPr>
      <w:r w:rsidRPr="00B05663">
        <w:rPr>
          <w:rFonts w:ascii="Arial" w:hAnsi="Arial" w:cs="Arial"/>
          <w:sz w:val="20"/>
          <w:szCs w:val="20"/>
        </w:rPr>
        <w:t>Če se obrat za obdelavo</w:t>
      </w:r>
      <w:r w:rsidR="00F66E17">
        <w:rPr>
          <w:rFonts w:ascii="Arial" w:hAnsi="Arial" w:cs="Arial"/>
          <w:sz w:val="20"/>
          <w:szCs w:val="20"/>
        </w:rPr>
        <w:t xml:space="preserve"> </w:t>
      </w:r>
      <w:r w:rsidRPr="00B05663">
        <w:rPr>
          <w:rFonts w:ascii="Arial" w:hAnsi="Arial" w:cs="Arial"/>
          <w:sz w:val="20"/>
          <w:szCs w:val="20"/>
        </w:rPr>
        <w:t xml:space="preserve">odpadkov nahaja v drugi državi članici EU, </w:t>
      </w:r>
      <w:r w:rsidR="005E37DA">
        <w:rPr>
          <w:rFonts w:ascii="Arial" w:hAnsi="Arial" w:cs="Arial"/>
          <w:sz w:val="20"/>
          <w:szCs w:val="20"/>
        </w:rPr>
        <w:t>lahko</w:t>
      </w:r>
      <w:r w:rsidRPr="00B05663">
        <w:rPr>
          <w:rFonts w:ascii="Arial" w:hAnsi="Arial" w:cs="Arial"/>
          <w:sz w:val="20"/>
          <w:szCs w:val="20"/>
        </w:rPr>
        <w:t xml:space="preserve"> naročnik od </w:t>
      </w:r>
      <w:r w:rsidR="000E0349">
        <w:rPr>
          <w:rFonts w:ascii="Arial" w:hAnsi="Arial" w:cs="Arial"/>
          <w:sz w:val="20"/>
          <w:szCs w:val="20"/>
        </w:rPr>
        <w:t>gospodarskega subjekta</w:t>
      </w:r>
      <w:r w:rsidRPr="00B05663">
        <w:rPr>
          <w:rFonts w:ascii="Arial" w:hAnsi="Arial" w:cs="Arial"/>
          <w:sz w:val="20"/>
          <w:szCs w:val="20"/>
        </w:rPr>
        <w:t xml:space="preserve"> zahteval predložitev zavarovalnih polic, če so v državi, kjer se nahaja obrat za obdelavo, skladno s predpisi zahtevani za zavarovanje odgovornosti za nastanek </w:t>
      </w:r>
      <w:proofErr w:type="spellStart"/>
      <w:r w:rsidRPr="00B05663">
        <w:rPr>
          <w:rFonts w:ascii="Arial" w:hAnsi="Arial" w:cs="Arial"/>
          <w:sz w:val="20"/>
          <w:szCs w:val="20"/>
        </w:rPr>
        <w:t>okoljske</w:t>
      </w:r>
      <w:proofErr w:type="spellEnd"/>
      <w:r w:rsidRPr="00B05663">
        <w:rPr>
          <w:rFonts w:ascii="Arial" w:hAnsi="Arial" w:cs="Arial"/>
          <w:sz w:val="20"/>
          <w:szCs w:val="20"/>
        </w:rPr>
        <w:t xml:space="preserve"> škode.</w:t>
      </w:r>
    </w:p>
    <w:p w14:paraId="765A4644" w14:textId="77777777" w:rsidR="00B05663" w:rsidRPr="005C1926" w:rsidRDefault="00B05663" w:rsidP="00B05663">
      <w:pPr>
        <w:pStyle w:val="Odstavekseznama"/>
        <w:jc w:val="both"/>
        <w:rPr>
          <w:rFonts w:ascii="Arial" w:hAnsi="Arial" w:cs="Arial"/>
        </w:rPr>
      </w:pPr>
    </w:p>
    <w:p w14:paraId="58B307B3" w14:textId="28FA50F3" w:rsidR="0075039D" w:rsidRDefault="00542F36" w:rsidP="7F5DFAE6">
      <w:pPr>
        <w:spacing w:line="260" w:lineRule="atLeast"/>
        <w:jc w:val="both"/>
        <w:rPr>
          <w:rFonts w:ascii="Arial" w:hAnsi="Arial"/>
          <w:b/>
          <w:bCs/>
          <w:noProof/>
          <w:sz w:val="20"/>
          <w:szCs w:val="20"/>
        </w:rPr>
      </w:pPr>
      <w:r w:rsidRPr="7F5DFAE6">
        <w:rPr>
          <w:rFonts w:ascii="Arial" w:hAnsi="Arial"/>
          <w:b/>
          <w:bCs/>
          <w:noProof/>
          <w:sz w:val="20"/>
          <w:szCs w:val="20"/>
        </w:rPr>
        <w:t>3.2.</w:t>
      </w:r>
      <w:r w:rsidR="00D75955" w:rsidRPr="7F5DFAE6">
        <w:rPr>
          <w:rFonts w:ascii="Arial" w:hAnsi="Arial"/>
          <w:b/>
          <w:bCs/>
          <w:noProof/>
          <w:sz w:val="20"/>
          <w:szCs w:val="20"/>
        </w:rPr>
        <w:t>4</w:t>
      </w:r>
      <w:r w:rsidR="0075039D" w:rsidRPr="7F5DFAE6">
        <w:rPr>
          <w:rFonts w:ascii="Arial" w:hAnsi="Arial"/>
          <w:b/>
          <w:bCs/>
          <w:noProof/>
          <w:sz w:val="20"/>
          <w:szCs w:val="20"/>
        </w:rPr>
        <w:t xml:space="preserve"> Podizvajalci </w:t>
      </w:r>
    </w:p>
    <w:p w14:paraId="3E4C3419" w14:textId="77777777" w:rsidR="00F66E17" w:rsidRPr="00501FCF" w:rsidRDefault="00F66E17" w:rsidP="7F5DFAE6">
      <w:pPr>
        <w:spacing w:line="260" w:lineRule="atLeast"/>
        <w:jc w:val="both"/>
        <w:rPr>
          <w:rFonts w:ascii="Arial" w:hAnsi="Arial"/>
          <w:noProof/>
          <w:sz w:val="20"/>
          <w:szCs w:val="20"/>
          <w:lang w:eastAsia="en-US"/>
        </w:rPr>
      </w:pPr>
    </w:p>
    <w:p w14:paraId="673B43B4" w14:textId="272E6565"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Ponudnik lahko del javnega naročila odda v podizvajanje. Podizvajalec je gospodarski subjekt, ki je pravna ali fizična oseba in za ponudnika, s katerim je naročnik sklenil pogodbo o izvedbi javnega naročila, </w:t>
      </w:r>
      <w:r w:rsidR="00F66E17">
        <w:rPr>
          <w:rFonts w:ascii="Arial" w:hAnsi="Arial" w:cs="Arial"/>
          <w:noProof/>
          <w:sz w:val="20"/>
          <w:szCs w:val="20"/>
        </w:rPr>
        <w:t>in</w:t>
      </w:r>
      <w:r w:rsidRPr="7F5DFAE6">
        <w:rPr>
          <w:rFonts w:ascii="Arial" w:hAnsi="Arial" w:cs="Arial"/>
          <w:noProof/>
          <w:sz w:val="20"/>
          <w:szCs w:val="20"/>
        </w:rPr>
        <w:t xml:space="preserve"> izvaja storitev, ki je neposredno povezana s predmetom javnega naročila. </w:t>
      </w:r>
    </w:p>
    <w:p w14:paraId="67A13CE2" w14:textId="77777777" w:rsidR="0075039D" w:rsidRPr="00501FCF" w:rsidRDefault="0075039D" w:rsidP="7F5DFAE6">
      <w:pPr>
        <w:spacing w:line="260" w:lineRule="atLeast"/>
        <w:jc w:val="both"/>
        <w:rPr>
          <w:rFonts w:ascii="Arial" w:hAnsi="Arial" w:cs="Arial"/>
          <w:noProof/>
          <w:sz w:val="20"/>
          <w:szCs w:val="20"/>
          <w:lang w:eastAsia="en-US"/>
        </w:rPr>
      </w:pPr>
    </w:p>
    <w:p w14:paraId="2FA9AAE8" w14:textId="77777777" w:rsidR="007F7FA8"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Če bo ponudnik izvajal javno naročilo s podizvajalci, mora v ponudbi:</w:t>
      </w:r>
    </w:p>
    <w:p w14:paraId="1B0E42FA" w14:textId="4D624B18" w:rsidR="007F7FA8"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navesti vse podizvajalce ter vsak del javnega naročila, ki ga namerava oddati v podizvajanje,</w:t>
      </w:r>
    </w:p>
    <w:p w14:paraId="0D2C293F" w14:textId="4EE7B6CD" w:rsidR="007F7FA8"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kontaktne podatke in zakonite zastopnike predlaganih podizvajalcev,</w:t>
      </w:r>
    </w:p>
    <w:p w14:paraId="723700BE" w14:textId="2A5CC392" w:rsidR="007F7FA8"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izpolnjene ESPD teh podizvajalcev v skladu z 79. členom ZJN-3 ter</w:t>
      </w:r>
    </w:p>
    <w:p w14:paraId="43247554" w14:textId="43C77D7F"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priložiti zahtevo podizvajalca za neposredno plačilo, </w:t>
      </w:r>
      <w:r w:rsidRPr="00707F03">
        <w:rPr>
          <w:rFonts w:ascii="Arial" w:hAnsi="Arial" w:cs="Arial"/>
          <w:noProof/>
          <w:sz w:val="20"/>
          <w:szCs w:val="20"/>
        </w:rPr>
        <w:t>če podizvajalec to zahteva</w:t>
      </w:r>
      <w:r w:rsidRPr="7F5DFAE6">
        <w:rPr>
          <w:rFonts w:ascii="Arial" w:hAnsi="Arial" w:cs="Arial"/>
          <w:b/>
          <w:bCs/>
          <w:noProof/>
          <w:sz w:val="20"/>
          <w:szCs w:val="20"/>
        </w:rPr>
        <w:t>.</w:t>
      </w:r>
    </w:p>
    <w:p w14:paraId="68B5FE8A" w14:textId="77777777" w:rsidR="0075039D" w:rsidRPr="00501FCF" w:rsidRDefault="0075039D" w:rsidP="7F5DFAE6">
      <w:pPr>
        <w:spacing w:line="260" w:lineRule="atLeast"/>
        <w:jc w:val="both"/>
        <w:rPr>
          <w:rFonts w:ascii="Arial" w:hAnsi="Arial" w:cs="Arial"/>
          <w:noProof/>
          <w:sz w:val="20"/>
          <w:szCs w:val="20"/>
          <w:lang w:eastAsia="en-US"/>
        </w:rPr>
      </w:pPr>
    </w:p>
    <w:p w14:paraId="28F2EAF9" w14:textId="23F1801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Izbrani izvajalec bo moral med izvajanjem javnega naročila </w:t>
      </w:r>
      <w:r w:rsidR="00403FBD" w:rsidRPr="7F5DFAE6">
        <w:rPr>
          <w:rFonts w:ascii="Arial" w:hAnsi="Arial" w:cs="Arial"/>
          <w:noProof/>
          <w:sz w:val="20"/>
          <w:szCs w:val="20"/>
        </w:rPr>
        <w:t xml:space="preserve">obvestiti </w:t>
      </w:r>
      <w:r w:rsidRPr="7F5DFAE6">
        <w:rPr>
          <w:rFonts w:ascii="Arial" w:hAnsi="Arial" w:cs="Arial"/>
          <w:noProof/>
          <w:sz w:val="20"/>
          <w:szCs w:val="20"/>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501FCF" w:rsidRDefault="00CC28F6" w:rsidP="7F5DFAE6">
      <w:pPr>
        <w:spacing w:line="260" w:lineRule="atLeast"/>
        <w:jc w:val="both"/>
        <w:rPr>
          <w:rFonts w:ascii="Arial" w:hAnsi="Arial" w:cs="Arial"/>
          <w:noProof/>
          <w:sz w:val="20"/>
          <w:szCs w:val="20"/>
          <w:lang w:eastAsia="en-US"/>
        </w:rPr>
      </w:pPr>
    </w:p>
    <w:p w14:paraId="7CC22E10"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zavrnil vsakega podizvajalca: </w:t>
      </w:r>
    </w:p>
    <w:p w14:paraId="406E07EF" w14:textId="57265996"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zanj obstajajo razlogi za izključitev, kot so navedeni v poglavju 3.1 te razpisne dokumentacije ter zahteval </w:t>
      </w:r>
      <w:r w:rsidR="00324EDD" w:rsidRPr="7F5DFAE6">
        <w:rPr>
          <w:rFonts w:ascii="Arial" w:hAnsi="Arial" w:cs="Arial"/>
          <w:noProof/>
          <w:sz w:val="20"/>
          <w:szCs w:val="20"/>
        </w:rPr>
        <w:t xml:space="preserve">njegovo </w:t>
      </w:r>
      <w:r w:rsidRPr="7F5DFAE6">
        <w:rPr>
          <w:rFonts w:ascii="Arial" w:hAnsi="Arial" w:cs="Arial"/>
          <w:noProof/>
          <w:sz w:val="20"/>
          <w:szCs w:val="20"/>
        </w:rPr>
        <w:t xml:space="preserve">zamenjavo, </w:t>
      </w:r>
    </w:p>
    <w:p w14:paraId="583339DC" w14:textId="7547B145"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če bi to lahko vplivalo na nemoteno izvajanje ali dokončanje del,</w:t>
      </w:r>
    </w:p>
    <w:p w14:paraId="403F8530" w14:textId="5A68A5D7"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novi podizvajalec ne izpolnjuje pogojev v zvezi z oddajo javnega naročila. </w:t>
      </w:r>
    </w:p>
    <w:p w14:paraId="5FE55B3A" w14:textId="77777777" w:rsidR="0075039D" w:rsidRPr="00501FCF" w:rsidRDefault="0075039D" w:rsidP="7F5DFAE6">
      <w:pPr>
        <w:spacing w:line="260" w:lineRule="atLeast"/>
        <w:jc w:val="both"/>
        <w:rPr>
          <w:rFonts w:ascii="Arial" w:hAnsi="Arial" w:cs="Arial"/>
          <w:noProof/>
          <w:sz w:val="20"/>
          <w:szCs w:val="20"/>
          <w:lang w:eastAsia="en-US"/>
        </w:rPr>
      </w:pPr>
    </w:p>
    <w:p w14:paraId="7CE9A346"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Le če podizvaja</w:t>
      </w:r>
      <w:r w:rsidR="00141A24" w:rsidRPr="7F5DFAE6">
        <w:rPr>
          <w:rFonts w:ascii="Arial" w:hAnsi="Arial" w:cs="Arial"/>
          <w:noProof/>
          <w:sz w:val="20"/>
          <w:szCs w:val="20"/>
        </w:rPr>
        <w:t xml:space="preserve">lec zahteva neposredno plačilo, </w:t>
      </w:r>
      <w:r w:rsidRPr="7F5DFAE6">
        <w:rPr>
          <w:rFonts w:ascii="Arial" w:hAnsi="Arial" w:cs="Arial"/>
          <w:noProof/>
          <w:sz w:val="20"/>
          <w:szCs w:val="20"/>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glavni izvajalec v pogodbi pooblastiti naročnika, da na podlagi potrjenega računa oziroma situacije s strani glavnega izvajalca neposredno plačuje podizvajalcu,</w:t>
      </w:r>
    </w:p>
    <w:p w14:paraId="1A181E3A" w14:textId="078627C2"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podizvajalec predložiti soglasje, na podlagi katerega naročnik namesto ponudnika poravna podizvajalčevo terjatev do ponudnika,</w:t>
      </w:r>
    </w:p>
    <w:p w14:paraId="2A4C4E5E" w14:textId="40AFED5B" w:rsidR="0075039D" w:rsidRPr="00501FCF" w:rsidRDefault="0075039D" w:rsidP="00B05663">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glavni izvajalec svojemu računu ali situaciji priložiti račun ali situacijo podizvajalca, ki ga je predhodno potrdil.</w:t>
      </w:r>
    </w:p>
    <w:p w14:paraId="11884009" w14:textId="77777777" w:rsidR="00490066" w:rsidRPr="00501FCF" w:rsidRDefault="00490066" w:rsidP="7F5DFAE6">
      <w:pPr>
        <w:spacing w:line="260" w:lineRule="atLeast"/>
        <w:jc w:val="both"/>
        <w:rPr>
          <w:rFonts w:ascii="Arial" w:hAnsi="Arial" w:cs="Arial"/>
          <w:noProof/>
          <w:sz w:val="20"/>
          <w:szCs w:val="20"/>
          <w:lang w:eastAsia="en-US"/>
        </w:rPr>
      </w:pPr>
    </w:p>
    <w:p w14:paraId="4C6747EF" w14:textId="39AF34C5" w:rsidR="0075039D" w:rsidRDefault="0075039D" w:rsidP="7F5DFAE6">
      <w:pPr>
        <w:spacing w:line="260" w:lineRule="atLeast"/>
        <w:jc w:val="both"/>
        <w:rPr>
          <w:rFonts w:ascii="Arial" w:hAnsi="Arial" w:cs="Arial"/>
          <w:noProof/>
          <w:sz w:val="20"/>
          <w:szCs w:val="20"/>
        </w:rPr>
      </w:pPr>
      <w:r w:rsidRPr="7F5DFAE6">
        <w:rPr>
          <w:rFonts w:ascii="Arial" w:hAnsi="Arial" w:cs="Arial"/>
          <w:noProof/>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22A86159" w14:textId="77777777" w:rsidR="00782FD5" w:rsidRPr="00501FCF" w:rsidRDefault="00782FD5" w:rsidP="7F5DFAE6">
      <w:pPr>
        <w:spacing w:line="260" w:lineRule="atLeast"/>
        <w:jc w:val="both"/>
        <w:rPr>
          <w:rFonts w:ascii="Arial" w:hAnsi="Arial" w:cs="Arial"/>
          <w:noProof/>
          <w:sz w:val="20"/>
          <w:szCs w:val="20"/>
          <w:lang w:eastAsia="en-US"/>
        </w:rPr>
      </w:pPr>
    </w:p>
    <w:p w14:paraId="03971754" w14:textId="77777777" w:rsidR="003E45F7" w:rsidRPr="00501FCF" w:rsidRDefault="0075039D"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DOKAZILO: </w:t>
      </w:r>
    </w:p>
    <w:p w14:paraId="126FAB62" w14:textId="00EB922E" w:rsidR="003E45F7"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lastRenderedPageBreak/>
        <w:t xml:space="preserve">- </w:t>
      </w:r>
      <w:r w:rsidR="00490066" w:rsidRPr="7F5DFAE6">
        <w:rPr>
          <w:rFonts w:ascii="Arial" w:hAnsi="Arial" w:cs="Arial"/>
          <w:noProof/>
          <w:sz w:val="20"/>
          <w:szCs w:val="20"/>
        </w:rPr>
        <w:t>ESPD</w:t>
      </w:r>
      <w:r w:rsidR="0075039D" w:rsidRPr="7F5DFAE6">
        <w:rPr>
          <w:rFonts w:ascii="Arial" w:hAnsi="Arial" w:cs="Arial"/>
          <w:noProof/>
          <w:sz w:val="20"/>
          <w:szCs w:val="20"/>
        </w:rPr>
        <w:t xml:space="preserve"> obrazec </w:t>
      </w:r>
      <w:r w:rsidRPr="7F5DFAE6">
        <w:rPr>
          <w:rFonts w:ascii="Arial" w:hAnsi="Arial" w:cs="Arial"/>
          <w:noProof/>
          <w:sz w:val="20"/>
          <w:szCs w:val="20"/>
        </w:rPr>
        <w:t xml:space="preserve">ponudnika </w:t>
      </w:r>
      <w:r w:rsidR="0075039D" w:rsidRPr="7F5DFAE6">
        <w:rPr>
          <w:rFonts w:ascii="Arial" w:hAnsi="Arial" w:cs="Arial"/>
          <w:noProof/>
          <w:sz w:val="20"/>
          <w:szCs w:val="20"/>
        </w:rPr>
        <w:t xml:space="preserve">s podatki vseh podizvajalcev </w:t>
      </w:r>
    </w:p>
    <w:p w14:paraId="2565A5EE" w14:textId="77777777" w:rsidR="003E45F7"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ESPD obrazec posameznega podizvajalca </w:t>
      </w:r>
      <w:r w:rsidR="0075039D" w:rsidRPr="7F5DFAE6">
        <w:rPr>
          <w:rFonts w:ascii="Arial" w:hAnsi="Arial" w:cs="Arial"/>
          <w:noProof/>
          <w:sz w:val="20"/>
          <w:szCs w:val="20"/>
        </w:rPr>
        <w:t xml:space="preserve">ter </w:t>
      </w:r>
    </w:p>
    <w:p w14:paraId="6D800AAC" w14:textId="014E5230" w:rsidR="0075039D"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w:t>
      </w:r>
      <w:r w:rsidR="0075039D" w:rsidRPr="7F5DFAE6">
        <w:rPr>
          <w:rFonts w:ascii="Arial" w:hAnsi="Arial" w:cs="Arial"/>
          <w:noProof/>
          <w:sz w:val="20"/>
          <w:szCs w:val="20"/>
        </w:rPr>
        <w:t>obrazec 1</w:t>
      </w:r>
      <w:r w:rsidR="004601E3" w:rsidRPr="7F5DFAE6">
        <w:rPr>
          <w:rFonts w:ascii="Arial" w:hAnsi="Arial" w:cs="Arial"/>
          <w:noProof/>
          <w:sz w:val="20"/>
          <w:szCs w:val="20"/>
        </w:rPr>
        <w:t>A</w:t>
      </w:r>
      <w:r w:rsidR="0075039D" w:rsidRPr="7F5DFAE6">
        <w:rPr>
          <w:rFonts w:ascii="Arial" w:hAnsi="Arial" w:cs="Arial"/>
          <w:noProof/>
          <w:sz w:val="20"/>
          <w:szCs w:val="20"/>
        </w:rPr>
        <w:t xml:space="preserve"> in 1</w:t>
      </w:r>
      <w:r w:rsidR="004601E3" w:rsidRPr="7F5DFAE6">
        <w:rPr>
          <w:rFonts w:ascii="Arial" w:hAnsi="Arial" w:cs="Arial"/>
          <w:noProof/>
          <w:sz w:val="20"/>
          <w:szCs w:val="20"/>
        </w:rPr>
        <w:t>B</w:t>
      </w:r>
      <w:r w:rsidR="0075039D" w:rsidRPr="7F5DFAE6">
        <w:rPr>
          <w:rFonts w:ascii="Arial" w:hAnsi="Arial" w:cs="Arial"/>
          <w:noProof/>
          <w:sz w:val="20"/>
          <w:szCs w:val="20"/>
        </w:rPr>
        <w:t xml:space="preserve"> </w:t>
      </w:r>
    </w:p>
    <w:p w14:paraId="642666D0" w14:textId="77777777" w:rsidR="00E74A6D" w:rsidRPr="00501FCF" w:rsidRDefault="00E74A6D" w:rsidP="00232977">
      <w:pPr>
        <w:rPr>
          <w:lang w:eastAsia="en-US"/>
        </w:rPr>
      </w:pPr>
      <w:bookmarkStart w:id="126" w:name="_Toc130197575"/>
      <w:bookmarkStart w:id="127" w:name="_Toc130198076"/>
      <w:bookmarkStart w:id="128" w:name="_Toc130198136"/>
      <w:bookmarkStart w:id="129" w:name="_Toc130799597"/>
      <w:bookmarkStart w:id="130" w:name="_Toc132106368"/>
      <w:bookmarkStart w:id="131" w:name="_Toc132424982"/>
      <w:bookmarkStart w:id="132" w:name="_Toc132432231"/>
      <w:bookmarkStart w:id="133" w:name="_Toc156997259"/>
    </w:p>
    <w:p w14:paraId="30431CFE" w14:textId="269C01CA" w:rsidR="0075039D" w:rsidRDefault="00542F36" w:rsidP="7F5DFAE6">
      <w:pPr>
        <w:keepNext/>
        <w:spacing w:line="260" w:lineRule="atLeast"/>
        <w:jc w:val="both"/>
        <w:outlineLvl w:val="2"/>
        <w:rPr>
          <w:rFonts w:ascii="Arial" w:hAnsi="Arial" w:cs="Arial"/>
          <w:b/>
          <w:bCs/>
          <w:noProof/>
          <w:sz w:val="20"/>
          <w:szCs w:val="20"/>
        </w:rPr>
      </w:pPr>
      <w:r w:rsidRPr="7F5DFAE6">
        <w:rPr>
          <w:rFonts w:ascii="Arial" w:hAnsi="Arial" w:cs="Arial"/>
          <w:b/>
          <w:bCs/>
          <w:noProof/>
          <w:sz w:val="20"/>
          <w:szCs w:val="20"/>
        </w:rPr>
        <w:t>3.2.</w:t>
      </w:r>
      <w:r w:rsidR="004A1F29" w:rsidRPr="7F5DFAE6">
        <w:rPr>
          <w:rFonts w:ascii="Arial" w:hAnsi="Arial" w:cs="Arial"/>
          <w:b/>
          <w:bCs/>
          <w:noProof/>
          <w:sz w:val="20"/>
          <w:szCs w:val="20"/>
        </w:rPr>
        <w:t>5</w:t>
      </w:r>
      <w:r w:rsidR="00D6178F" w:rsidRPr="7F5DFAE6">
        <w:rPr>
          <w:rFonts w:ascii="Arial" w:hAnsi="Arial" w:cs="Arial"/>
          <w:b/>
          <w:bCs/>
          <w:noProof/>
          <w:sz w:val="20"/>
          <w:szCs w:val="20"/>
        </w:rPr>
        <w:t xml:space="preserve"> </w:t>
      </w:r>
      <w:r w:rsidR="0075039D" w:rsidRPr="7F5DFAE6">
        <w:rPr>
          <w:rFonts w:ascii="Arial" w:hAnsi="Arial" w:cs="Arial"/>
          <w:b/>
          <w:bCs/>
          <w:noProof/>
          <w:sz w:val="20"/>
          <w:szCs w:val="20"/>
        </w:rPr>
        <w:t>Skupna ponudba</w:t>
      </w:r>
      <w:bookmarkEnd w:id="126"/>
      <w:bookmarkEnd w:id="127"/>
      <w:bookmarkEnd w:id="128"/>
      <w:bookmarkEnd w:id="129"/>
      <w:bookmarkEnd w:id="130"/>
      <w:bookmarkEnd w:id="131"/>
      <w:bookmarkEnd w:id="132"/>
      <w:bookmarkEnd w:id="133"/>
      <w:r w:rsidR="00B160F6" w:rsidRPr="7F5DFAE6">
        <w:rPr>
          <w:rFonts w:ascii="Arial" w:hAnsi="Arial" w:cs="Arial"/>
          <w:b/>
          <w:bCs/>
          <w:noProof/>
          <w:sz w:val="20"/>
          <w:szCs w:val="20"/>
        </w:rPr>
        <w:t xml:space="preserve"> </w:t>
      </w:r>
    </w:p>
    <w:p w14:paraId="570CAF21" w14:textId="77777777" w:rsidR="006C4ECF" w:rsidRPr="00501FCF" w:rsidRDefault="006C4ECF" w:rsidP="7F5DFAE6">
      <w:pPr>
        <w:keepNext/>
        <w:spacing w:line="260" w:lineRule="atLeast"/>
        <w:jc w:val="both"/>
        <w:outlineLvl w:val="2"/>
        <w:rPr>
          <w:rFonts w:ascii="Arial" w:hAnsi="Arial" w:cs="Arial"/>
          <w:b/>
          <w:bCs/>
          <w:noProof/>
          <w:sz w:val="20"/>
          <w:szCs w:val="20"/>
          <w:lang w:eastAsia="en-US"/>
        </w:rPr>
      </w:pPr>
    </w:p>
    <w:p w14:paraId="19BC178A" w14:textId="77777777"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 xml:space="preserve">V primeru skupne ponudbe mora ponudnik k ponudbi predložiti še </w:t>
      </w:r>
      <w:r w:rsidRPr="7F5DFAE6">
        <w:rPr>
          <w:rFonts w:ascii="Arial" w:hAnsi="Arial" w:cs="Arial"/>
          <w:b/>
          <w:bCs/>
          <w:noProof/>
          <w:sz w:val="20"/>
          <w:szCs w:val="20"/>
        </w:rPr>
        <w:t>akt o skupnem nastopu</w:t>
      </w:r>
      <w:r w:rsidRPr="7F5DFAE6">
        <w:rPr>
          <w:rFonts w:ascii="Arial" w:hAnsi="Arial" w:cs="Arial"/>
          <w:noProof/>
          <w:sz w:val="20"/>
          <w:szCs w:val="20"/>
        </w:rPr>
        <w:t xml:space="preserve"> oz. skupni izvedbi naročila, ki mora vsebovati vsaj naslednje določbe:</w:t>
      </w:r>
    </w:p>
    <w:p w14:paraId="5FDFC5C0" w14:textId="77777777" w:rsidR="00400770"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pooblastilo vodilnemu partnerju,</w:t>
      </w:r>
    </w:p>
    <w:p w14:paraId="26B22E91" w14:textId="77777777" w:rsidR="00400770"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neomejena solidarna odgovornost vseh partnerjev v skupini,</w:t>
      </w:r>
    </w:p>
    <w:p w14:paraId="1CB14606" w14:textId="575D690E" w:rsidR="00400770"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način plačevanja (preko vodilnega partnerja ali vsakemu soponudniku posebej – v tem primeru mora biti račun partnerja potrjen s strani vodilnega partnerja)</w:t>
      </w:r>
      <w:r w:rsidR="00FF2B53" w:rsidRPr="7F5DFAE6">
        <w:rPr>
          <w:rFonts w:ascii="Arial" w:hAnsi="Arial" w:cs="Arial"/>
          <w:noProof/>
          <w:sz w:val="20"/>
          <w:szCs w:val="20"/>
        </w:rPr>
        <w:t>,</w:t>
      </w:r>
    </w:p>
    <w:p w14:paraId="57D80362" w14:textId="77777777" w:rsidR="003F323B"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 xml:space="preserve">delež partnerjev v % in področje dela, ki ga bodo izvedli, </w:t>
      </w:r>
    </w:p>
    <w:p w14:paraId="1506B114" w14:textId="77777777" w:rsidR="00400770"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rok trajanja tega akta ter</w:t>
      </w:r>
    </w:p>
    <w:p w14:paraId="3CC40403" w14:textId="77777777" w:rsidR="00400770" w:rsidRPr="00501FCF" w:rsidRDefault="00400770" w:rsidP="00B05663">
      <w:pPr>
        <w:numPr>
          <w:ilvl w:val="0"/>
          <w:numId w:val="21"/>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navedbo oseb, ki bodo odgovorne za izvedbo predmetnega naročila, za vsakega partnerja posebej.</w:t>
      </w:r>
    </w:p>
    <w:p w14:paraId="46DAC653" w14:textId="77777777" w:rsidR="00400770" w:rsidRPr="00501FCF" w:rsidRDefault="00400770" w:rsidP="7F5DFAE6">
      <w:pPr>
        <w:suppressAutoHyphens/>
        <w:spacing w:line="260" w:lineRule="atLeast"/>
        <w:jc w:val="both"/>
        <w:rPr>
          <w:rFonts w:ascii="Arial" w:hAnsi="Arial" w:cs="Arial"/>
          <w:noProof/>
          <w:sz w:val="20"/>
          <w:szCs w:val="20"/>
          <w:lang w:eastAsia="ar-SA"/>
        </w:rPr>
      </w:pPr>
    </w:p>
    <w:p w14:paraId="51F732D2" w14:textId="77777777"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V primeru skupne ponudbe bo naročnik razloge za izključitev, ustreznost za opravljanje poklicne dejavnosti ter ekonomski in finančni položaj ugotavljal za vsakega partnerja v skupni ponudbi.</w:t>
      </w:r>
    </w:p>
    <w:p w14:paraId="136585DF" w14:textId="77777777" w:rsidR="008A0916" w:rsidRPr="00501FCF" w:rsidRDefault="008A0916" w:rsidP="7F5DFAE6">
      <w:pPr>
        <w:suppressAutoHyphens/>
        <w:spacing w:line="260" w:lineRule="atLeast"/>
        <w:jc w:val="both"/>
        <w:rPr>
          <w:rFonts w:ascii="Arial" w:hAnsi="Arial" w:cs="Arial"/>
          <w:noProof/>
          <w:sz w:val="20"/>
          <w:szCs w:val="20"/>
          <w:lang w:eastAsia="ar-SA"/>
        </w:rPr>
      </w:pPr>
    </w:p>
    <w:p w14:paraId="3E882592" w14:textId="77777777" w:rsidR="0075039D" w:rsidRPr="00501FCF" w:rsidRDefault="00FA5478" w:rsidP="7F5DFAE6">
      <w:pPr>
        <w:spacing w:line="260" w:lineRule="atLeast"/>
        <w:jc w:val="both"/>
        <w:rPr>
          <w:rFonts w:ascii="Arial" w:hAnsi="Arial" w:cs="Arial"/>
          <w:noProof/>
          <w:sz w:val="20"/>
          <w:szCs w:val="20"/>
          <w:lang w:eastAsia="en-US"/>
        </w:rPr>
      </w:pPr>
      <w:r w:rsidRPr="7F5DFAE6">
        <w:rPr>
          <w:rFonts w:ascii="Arial" w:hAnsi="Arial"/>
          <w:noProof/>
          <w:u w:val="single"/>
        </w:rPr>
        <w:br w:type="page"/>
      </w:r>
      <w:bookmarkEnd w:id="54"/>
      <w:r w:rsidR="0075039D" w:rsidRPr="7F5DFAE6">
        <w:rPr>
          <w:rFonts w:ascii="Arial" w:hAnsi="Arial" w:cs="Arial"/>
          <w:b/>
          <w:bCs/>
          <w:noProof/>
          <w:sz w:val="20"/>
          <w:szCs w:val="20"/>
        </w:rPr>
        <w:lastRenderedPageBreak/>
        <w:t>P</w:t>
      </w:r>
      <w:r w:rsidR="00E74A6D" w:rsidRPr="7F5DFAE6">
        <w:rPr>
          <w:rFonts w:ascii="Arial" w:hAnsi="Arial" w:cs="Arial"/>
          <w:b/>
          <w:bCs/>
          <w:noProof/>
          <w:sz w:val="20"/>
          <w:szCs w:val="20"/>
        </w:rPr>
        <w:t>OGLAVJE</w:t>
      </w:r>
      <w:r w:rsidR="0075039D" w:rsidRPr="7F5DFAE6">
        <w:rPr>
          <w:rFonts w:ascii="Arial" w:hAnsi="Arial" w:cs="Arial"/>
          <w:b/>
          <w:bCs/>
          <w:noProof/>
          <w:sz w:val="20"/>
          <w:szCs w:val="20"/>
        </w:rPr>
        <w:t xml:space="preserve"> 4: OBRAZCI NAROČNIKA</w:t>
      </w:r>
    </w:p>
    <w:bookmarkEnd w:id="4"/>
    <w:bookmarkEnd w:id="5"/>
    <w:bookmarkEnd w:id="6"/>
    <w:bookmarkEnd w:id="7"/>
    <w:bookmarkEnd w:id="8"/>
    <w:bookmarkEnd w:id="9"/>
    <w:bookmarkEnd w:id="10"/>
    <w:bookmarkEnd w:id="11"/>
    <w:p w14:paraId="08162A9C" w14:textId="77777777" w:rsidR="00E74A6D" w:rsidRPr="00501FCF" w:rsidRDefault="00E74A6D" w:rsidP="7F5DFAE6">
      <w:pPr>
        <w:spacing w:line="260" w:lineRule="atLeast"/>
        <w:jc w:val="both"/>
        <w:rPr>
          <w:rFonts w:ascii="Arial" w:hAnsi="Arial" w:cs="Arial"/>
          <w:b/>
          <w:bCs/>
          <w:noProof/>
          <w:sz w:val="20"/>
          <w:szCs w:val="20"/>
          <w:lang w:eastAsia="en-US"/>
        </w:rPr>
      </w:pPr>
    </w:p>
    <w:p w14:paraId="556D4A9C" w14:textId="77777777" w:rsidR="00E74A6D" w:rsidRPr="00501FCF" w:rsidRDefault="00E74A6D" w:rsidP="7F5DFAE6">
      <w:pPr>
        <w:spacing w:line="260" w:lineRule="atLeast"/>
        <w:rPr>
          <w:rFonts w:ascii="Arial" w:hAnsi="Arial" w:cs="Arial"/>
          <w:b/>
          <w:bCs/>
          <w:noProof/>
          <w:sz w:val="20"/>
          <w:szCs w:val="20"/>
          <w:u w:val="single"/>
          <w:lang w:eastAsia="en-US"/>
        </w:rPr>
      </w:pPr>
      <w:r w:rsidRPr="7F5DFAE6">
        <w:rPr>
          <w:rFonts w:ascii="Arial" w:hAnsi="Arial" w:cs="Arial"/>
          <w:b/>
          <w:bCs/>
          <w:noProof/>
          <w:sz w:val="20"/>
          <w:szCs w:val="20"/>
        </w:rPr>
        <w:t xml:space="preserve">Sestavni deli ponudbe in preglednica obrazcev s prilogami, ki </w:t>
      </w:r>
      <w:r w:rsidRPr="7F5DFAE6">
        <w:rPr>
          <w:rFonts w:ascii="Arial" w:hAnsi="Arial" w:cs="Arial"/>
          <w:b/>
          <w:bCs/>
          <w:noProof/>
          <w:sz w:val="20"/>
          <w:szCs w:val="20"/>
          <w:u w:val="single"/>
        </w:rPr>
        <w:t>jih je potrebno predložiti v ponudbi</w:t>
      </w:r>
      <w:r w:rsidR="00CA077E" w:rsidRPr="7F5DFAE6">
        <w:rPr>
          <w:rFonts w:ascii="Arial" w:hAnsi="Arial" w:cs="Arial"/>
          <w:b/>
          <w:bCs/>
          <w:noProof/>
          <w:sz w:val="20"/>
          <w:szCs w:val="20"/>
          <w:u w:val="single"/>
        </w:rPr>
        <w:t>:</w:t>
      </w:r>
    </w:p>
    <w:p w14:paraId="5CD41564" w14:textId="77777777" w:rsidR="004A25D5" w:rsidRPr="00501FCF" w:rsidRDefault="004A25D5" w:rsidP="7F5DFAE6">
      <w:pPr>
        <w:spacing w:line="260" w:lineRule="atLeast"/>
        <w:jc w:val="both"/>
        <w:rPr>
          <w:rFonts w:ascii="Arial" w:hAnsi="Arial" w:cs="Arial"/>
          <w:b/>
          <w:bCs/>
          <w:noProof/>
          <w:sz w:val="20"/>
          <w:szCs w:val="20"/>
          <w:lang w:eastAsia="en-US"/>
        </w:rPr>
      </w:pPr>
    </w:p>
    <w:p w14:paraId="4F458B8C" w14:textId="77777777" w:rsidR="005722D3" w:rsidRPr="00501FCF" w:rsidRDefault="005722D3" w:rsidP="7F5DFAE6">
      <w:pPr>
        <w:spacing w:line="260" w:lineRule="atLeast"/>
        <w:jc w:val="both"/>
        <w:rPr>
          <w:rFonts w:ascii="Arial" w:hAnsi="Arial" w:cs="Arial"/>
          <w:b/>
          <w:bCs/>
          <w:noProof/>
          <w:sz w:val="20"/>
          <w:szCs w:val="20"/>
          <w:lang w:eastAsia="en-US"/>
        </w:rPr>
      </w:pPr>
    </w:p>
    <w:p w14:paraId="3A075B1E" w14:textId="77777777" w:rsidR="005722D3" w:rsidRPr="00501FCF" w:rsidRDefault="005722D3" w:rsidP="00B05663">
      <w:pPr>
        <w:pStyle w:val="Odstavekseznama"/>
        <w:numPr>
          <w:ilvl w:val="0"/>
          <w:numId w:val="12"/>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PONUDBA (ločena datoteka):</w:t>
      </w:r>
    </w:p>
    <w:p w14:paraId="473F5EE5" w14:textId="1C8D99E5" w:rsidR="005722D3" w:rsidRPr="00501FCF" w:rsidRDefault="005722D3" w:rsidP="00B05663">
      <w:pPr>
        <w:numPr>
          <w:ilvl w:val="0"/>
          <w:numId w:val="9"/>
        </w:numPr>
        <w:spacing w:line="260" w:lineRule="atLeast"/>
        <w:jc w:val="both"/>
        <w:rPr>
          <w:rFonts w:ascii="Arial" w:hAnsi="Arial" w:cs="Arial"/>
          <w:noProof/>
          <w:sz w:val="20"/>
          <w:szCs w:val="20"/>
        </w:rPr>
      </w:pPr>
      <w:r w:rsidRPr="7F5DFAE6">
        <w:rPr>
          <w:rFonts w:ascii="Arial" w:hAnsi="Arial" w:cs="Arial"/>
          <w:noProof/>
          <w:sz w:val="20"/>
          <w:szCs w:val="20"/>
        </w:rPr>
        <w:t>Sklep o določitvi</w:t>
      </w:r>
      <w:r w:rsidR="00454928" w:rsidRPr="7F5DFAE6">
        <w:rPr>
          <w:rFonts w:ascii="Arial" w:hAnsi="Arial" w:cs="Arial"/>
          <w:noProof/>
          <w:sz w:val="20"/>
          <w:szCs w:val="20"/>
        </w:rPr>
        <w:t xml:space="preserve"> poslovne skrivnosti (opcijsko) </w:t>
      </w:r>
    </w:p>
    <w:p w14:paraId="65285E97" w14:textId="390B0826" w:rsidR="005722D3" w:rsidRPr="00501FCF" w:rsidRDefault="005722D3" w:rsidP="00B05663">
      <w:pPr>
        <w:numPr>
          <w:ilvl w:val="0"/>
          <w:numId w:val="9"/>
        </w:numPr>
        <w:spacing w:line="260" w:lineRule="atLeast"/>
        <w:jc w:val="both"/>
        <w:rPr>
          <w:rFonts w:ascii="Arial" w:hAnsi="Arial" w:cs="Arial"/>
          <w:noProof/>
          <w:sz w:val="20"/>
          <w:szCs w:val="20"/>
        </w:rPr>
      </w:pPr>
      <w:r w:rsidRPr="7F5DFAE6">
        <w:rPr>
          <w:rFonts w:ascii="Arial" w:hAnsi="Arial" w:cs="Arial"/>
          <w:noProof/>
          <w:sz w:val="20"/>
          <w:szCs w:val="20"/>
        </w:rPr>
        <w:t>Izjava o skupnem nastopu v primeru skupnega nastopa ponudnikov</w:t>
      </w:r>
      <w:r w:rsidR="00171667" w:rsidRPr="7F5DFAE6">
        <w:rPr>
          <w:rFonts w:ascii="Arial" w:hAnsi="Arial" w:cs="Arial"/>
          <w:noProof/>
          <w:sz w:val="20"/>
          <w:szCs w:val="20"/>
        </w:rPr>
        <w:t xml:space="preserve"> (</w:t>
      </w:r>
      <w:r w:rsidR="0090592A" w:rsidRPr="7F5DFAE6">
        <w:rPr>
          <w:rFonts w:ascii="Arial" w:hAnsi="Arial" w:cs="Arial"/>
          <w:noProof/>
          <w:sz w:val="20"/>
          <w:szCs w:val="20"/>
        </w:rPr>
        <w:t>če</w:t>
      </w:r>
      <w:r w:rsidR="00171667" w:rsidRPr="7F5DFAE6">
        <w:rPr>
          <w:rFonts w:ascii="Arial" w:hAnsi="Arial" w:cs="Arial"/>
          <w:noProof/>
          <w:sz w:val="20"/>
          <w:szCs w:val="20"/>
        </w:rPr>
        <w:t xml:space="preserve"> gre za skupni nastop)</w:t>
      </w:r>
    </w:p>
    <w:p w14:paraId="58C1BA2B" w14:textId="77777777" w:rsidR="005722D3" w:rsidRPr="00501FCF" w:rsidRDefault="005722D3" w:rsidP="00B05663">
      <w:pPr>
        <w:numPr>
          <w:ilvl w:val="0"/>
          <w:numId w:val="9"/>
        </w:numPr>
        <w:spacing w:line="260" w:lineRule="atLeast"/>
        <w:jc w:val="both"/>
        <w:rPr>
          <w:rFonts w:ascii="Arial" w:hAnsi="Arial" w:cs="Arial"/>
          <w:noProof/>
          <w:sz w:val="20"/>
          <w:szCs w:val="20"/>
        </w:rPr>
      </w:pPr>
      <w:r w:rsidRPr="7F5DFAE6">
        <w:rPr>
          <w:rFonts w:ascii="Arial" w:hAnsi="Arial" w:cs="Arial"/>
          <w:noProof/>
          <w:sz w:val="20"/>
          <w:szCs w:val="20"/>
        </w:rPr>
        <w:t>Obrazec 1A in 1B, v primeru, da ponudnik nastopa s podizvajalci:</w:t>
      </w:r>
    </w:p>
    <w:p w14:paraId="1B0FF25E" w14:textId="5AFDE5B0" w:rsidR="005722D3" w:rsidRPr="00501FCF" w:rsidRDefault="005722D3" w:rsidP="7F5DFAE6">
      <w:pPr>
        <w:numPr>
          <w:ilvl w:val="0"/>
          <w:numId w:val="2"/>
        </w:numPr>
        <w:spacing w:line="260" w:lineRule="atLeast"/>
        <w:jc w:val="both"/>
        <w:rPr>
          <w:rFonts w:ascii="Arial" w:hAnsi="Arial" w:cs="Arial"/>
          <w:noProof/>
          <w:sz w:val="20"/>
          <w:szCs w:val="20"/>
        </w:rPr>
      </w:pPr>
      <w:r w:rsidRPr="7F5DFAE6">
        <w:rPr>
          <w:rFonts w:ascii="Arial" w:hAnsi="Arial" w:cs="Arial"/>
          <w:noProof/>
          <w:sz w:val="20"/>
          <w:szCs w:val="20"/>
        </w:rPr>
        <w:t>Obrazec 1A: Dodatni podatki o podizvajalcih</w:t>
      </w:r>
      <w:r w:rsidR="00454928" w:rsidRPr="7F5DFAE6">
        <w:rPr>
          <w:rFonts w:ascii="Arial" w:hAnsi="Arial" w:cs="Arial"/>
          <w:noProof/>
          <w:sz w:val="20"/>
          <w:szCs w:val="20"/>
        </w:rPr>
        <w:t xml:space="preserve"> </w:t>
      </w:r>
    </w:p>
    <w:p w14:paraId="1C61996C" w14:textId="77777777" w:rsidR="00052CE9" w:rsidRDefault="005722D3" w:rsidP="00B05663">
      <w:pPr>
        <w:numPr>
          <w:ilvl w:val="0"/>
          <w:numId w:val="10"/>
        </w:numPr>
        <w:spacing w:line="260" w:lineRule="atLeast"/>
        <w:jc w:val="both"/>
        <w:rPr>
          <w:rFonts w:ascii="Arial" w:hAnsi="Arial" w:cs="Arial"/>
          <w:noProof/>
          <w:sz w:val="20"/>
          <w:szCs w:val="20"/>
        </w:rPr>
      </w:pPr>
      <w:r w:rsidRPr="00052CE9">
        <w:rPr>
          <w:rFonts w:ascii="Arial" w:hAnsi="Arial" w:cs="Arial"/>
          <w:noProof/>
          <w:sz w:val="20"/>
          <w:szCs w:val="20"/>
        </w:rPr>
        <w:t>Obrazec 1B: Soglasje podizvajalcev za neposredna plačila (v primeru, da podizvajalc</w:t>
      </w:r>
      <w:r w:rsidR="00454928" w:rsidRPr="00052CE9">
        <w:rPr>
          <w:rFonts w:ascii="Arial" w:hAnsi="Arial" w:cs="Arial"/>
          <w:noProof/>
          <w:sz w:val="20"/>
          <w:szCs w:val="20"/>
        </w:rPr>
        <w:t xml:space="preserve">i zahtevajo neposredna plačila) </w:t>
      </w:r>
    </w:p>
    <w:p w14:paraId="62099CA8" w14:textId="30B61644" w:rsidR="00454928" w:rsidRPr="00501FCF" w:rsidRDefault="00454928" w:rsidP="00B05663">
      <w:pPr>
        <w:numPr>
          <w:ilvl w:val="0"/>
          <w:numId w:val="10"/>
        </w:numPr>
        <w:spacing w:line="260" w:lineRule="atLeast"/>
        <w:jc w:val="both"/>
        <w:rPr>
          <w:rFonts w:ascii="Arial" w:hAnsi="Arial" w:cs="Arial"/>
          <w:noProof/>
          <w:sz w:val="20"/>
          <w:szCs w:val="20"/>
        </w:rPr>
      </w:pPr>
      <w:r w:rsidRPr="7F5DFAE6">
        <w:rPr>
          <w:rFonts w:ascii="Arial" w:hAnsi="Arial" w:cs="Arial"/>
          <w:noProof/>
          <w:sz w:val="20"/>
          <w:szCs w:val="20"/>
        </w:rPr>
        <w:t xml:space="preserve">Obrazec 2: </w:t>
      </w:r>
      <w:r w:rsidR="00AE091C">
        <w:rPr>
          <w:rFonts w:ascii="Arial" w:hAnsi="Arial" w:cs="Arial"/>
          <w:noProof/>
          <w:sz w:val="20"/>
          <w:szCs w:val="20"/>
        </w:rPr>
        <w:t>Izjava za čezmejno pošiljanje odpadkov</w:t>
      </w:r>
      <w:r w:rsidRPr="7F5DFAE6">
        <w:rPr>
          <w:rFonts w:ascii="Arial" w:hAnsi="Arial" w:cs="Arial"/>
          <w:noProof/>
          <w:sz w:val="20"/>
          <w:szCs w:val="20"/>
        </w:rPr>
        <w:t xml:space="preserve"> (izpolnjevanje pogojev iz poglavja 3.2.3.</w:t>
      </w:r>
      <w:r w:rsidR="00AE091C">
        <w:rPr>
          <w:rFonts w:ascii="Arial" w:hAnsi="Arial" w:cs="Arial"/>
          <w:noProof/>
          <w:sz w:val="20"/>
          <w:szCs w:val="20"/>
        </w:rPr>
        <w:t>2</w:t>
      </w:r>
      <w:r w:rsidRPr="7F5DFAE6">
        <w:rPr>
          <w:rFonts w:ascii="Arial" w:hAnsi="Arial" w:cs="Arial"/>
          <w:noProof/>
          <w:sz w:val="20"/>
          <w:szCs w:val="20"/>
        </w:rPr>
        <w:t>),</w:t>
      </w:r>
    </w:p>
    <w:p w14:paraId="674884C5" w14:textId="696D9A96" w:rsidR="00454928" w:rsidRPr="00501FCF" w:rsidRDefault="00454928" w:rsidP="00B05663">
      <w:pPr>
        <w:numPr>
          <w:ilvl w:val="0"/>
          <w:numId w:val="10"/>
        </w:numPr>
        <w:suppressAutoHyphens/>
        <w:spacing w:line="260" w:lineRule="atLeast"/>
        <w:jc w:val="both"/>
        <w:rPr>
          <w:rFonts w:ascii="Arial" w:hAnsi="Arial" w:cs="Arial"/>
          <w:noProof/>
          <w:sz w:val="20"/>
          <w:szCs w:val="20"/>
        </w:rPr>
      </w:pPr>
      <w:r w:rsidRPr="7F5DFAE6">
        <w:rPr>
          <w:rFonts w:ascii="Arial" w:hAnsi="Arial" w:cs="Arial"/>
          <w:noProof/>
          <w:sz w:val="20"/>
          <w:szCs w:val="20"/>
        </w:rPr>
        <w:t xml:space="preserve">Obrazec 3: </w:t>
      </w:r>
      <w:r w:rsidR="00550E40">
        <w:rPr>
          <w:rFonts w:ascii="Arial" w:hAnsi="Arial" w:cs="Arial"/>
          <w:noProof/>
          <w:sz w:val="20"/>
          <w:szCs w:val="20"/>
        </w:rPr>
        <w:t xml:space="preserve">Izjava </w:t>
      </w:r>
      <w:r w:rsidR="00AE091C">
        <w:rPr>
          <w:rFonts w:ascii="Arial" w:hAnsi="Arial" w:cs="Arial"/>
          <w:noProof/>
          <w:sz w:val="20"/>
          <w:szCs w:val="20"/>
        </w:rPr>
        <w:t>obrata za obdelavo</w:t>
      </w:r>
      <w:r w:rsidR="00550E40">
        <w:rPr>
          <w:rFonts w:ascii="Arial" w:hAnsi="Arial" w:cs="Arial"/>
          <w:noProof/>
          <w:sz w:val="20"/>
          <w:szCs w:val="20"/>
        </w:rPr>
        <w:t xml:space="preserve"> (izpolnjevanje pogojev iz poglavja 3.2.3.</w:t>
      </w:r>
      <w:r w:rsidR="00AE091C">
        <w:rPr>
          <w:rFonts w:ascii="Arial" w:hAnsi="Arial" w:cs="Arial"/>
          <w:noProof/>
          <w:sz w:val="20"/>
          <w:szCs w:val="20"/>
        </w:rPr>
        <w:t>1 in</w:t>
      </w:r>
      <w:r w:rsidR="00550E40">
        <w:rPr>
          <w:rFonts w:ascii="Arial" w:hAnsi="Arial" w:cs="Arial"/>
          <w:noProof/>
          <w:sz w:val="20"/>
          <w:szCs w:val="20"/>
        </w:rPr>
        <w:t xml:space="preserve"> 3.2.3.</w:t>
      </w:r>
      <w:r w:rsidR="00AE091C">
        <w:rPr>
          <w:rFonts w:ascii="Arial" w:hAnsi="Arial" w:cs="Arial"/>
          <w:noProof/>
          <w:sz w:val="20"/>
          <w:szCs w:val="20"/>
        </w:rPr>
        <w:t>4</w:t>
      </w:r>
      <w:r w:rsidR="00550E40">
        <w:rPr>
          <w:rFonts w:ascii="Arial" w:hAnsi="Arial" w:cs="Arial"/>
          <w:noProof/>
          <w:sz w:val="20"/>
          <w:szCs w:val="20"/>
        </w:rPr>
        <w:t>),</w:t>
      </w:r>
    </w:p>
    <w:p w14:paraId="5224FF90" w14:textId="59BCA32F" w:rsidR="00454928" w:rsidRDefault="00454928" w:rsidP="00B05663">
      <w:pPr>
        <w:numPr>
          <w:ilvl w:val="0"/>
          <w:numId w:val="10"/>
        </w:numPr>
        <w:suppressAutoHyphens/>
        <w:spacing w:line="260" w:lineRule="atLeast"/>
        <w:jc w:val="both"/>
        <w:rPr>
          <w:rFonts w:ascii="Arial" w:hAnsi="Arial" w:cs="Arial"/>
          <w:noProof/>
          <w:sz w:val="20"/>
          <w:szCs w:val="20"/>
        </w:rPr>
      </w:pPr>
      <w:r w:rsidRPr="7F5DFAE6">
        <w:rPr>
          <w:rFonts w:ascii="Arial" w:hAnsi="Arial" w:cs="Arial"/>
          <w:noProof/>
          <w:sz w:val="20"/>
          <w:szCs w:val="20"/>
        </w:rPr>
        <w:t xml:space="preserve">Obrazec 4: </w:t>
      </w:r>
      <w:r w:rsidR="00AE091C">
        <w:rPr>
          <w:rFonts w:ascii="Arial" w:hAnsi="Arial" w:cs="Arial"/>
          <w:noProof/>
          <w:sz w:val="20"/>
          <w:szCs w:val="20"/>
        </w:rPr>
        <w:t>Izjava za prevoz odpadkov (</w:t>
      </w:r>
      <w:r w:rsidR="00AE091C" w:rsidRPr="7F5DFAE6">
        <w:rPr>
          <w:rFonts w:ascii="Arial" w:hAnsi="Arial" w:cs="Arial"/>
          <w:noProof/>
          <w:sz w:val="20"/>
          <w:szCs w:val="20"/>
        </w:rPr>
        <w:t>izpolnjevanje pogoj</w:t>
      </w:r>
      <w:r w:rsidR="00AE091C">
        <w:rPr>
          <w:rFonts w:ascii="Arial" w:hAnsi="Arial" w:cs="Arial"/>
          <w:noProof/>
          <w:sz w:val="20"/>
          <w:szCs w:val="20"/>
        </w:rPr>
        <w:t>a</w:t>
      </w:r>
      <w:r w:rsidR="00AE091C" w:rsidRPr="7F5DFAE6">
        <w:rPr>
          <w:rFonts w:ascii="Arial" w:hAnsi="Arial" w:cs="Arial"/>
          <w:noProof/>
          <w:sz w:val="20"/>
          <w:szCs w:val="20"/>
        </w:rPr>
        <w:t xml:space="preserve"> iz poglavja 3.2.3.</w:t>
      </w:r>
      <w:r w:rsidR="00AE091C">
        <w:rPr>
          <w:rFonts w:ascii="Arial" w:hAnsi="Arial" w:cs="Arial"/>
          <w:noProof/>
          <w:sz w:val="20"/>
          <w:szCs w:val="20"/>
        </w:rPr>
        <w:t>3</w:t>
      </w:r>
      <w:r w:rsidR="00AE091C" w:rsidRPr="7F5DFAE6">
        <w:rPr>
          <w:rFonts w:ascii="Arial" w:hAnsi="Arial" w:cs="Arial"/>
          <w:noProof/>
          <w:sz w:val="20"/>
          <w:szCs w:val="20"/>
        </w:rPr>
        <w:t>),</w:t>
      </w:r>
    </w:p>
    <w:p w14:paraId="229AD1E4" w14:textId="70416ADE" w:rsidR="00550E40" w:rsidRDefault="00550E40" w:rsidP="00B05663">
      <w:pPr>
        <w:numPr>
          <w:ilvl w:val="0"/>
          <w:numId w:val="10"/>
        </w:numPr>
        <w:suppressAutoHyphens/>
        <w:spacing w:line="260" w:lineRule="atLeast"/>
        <w:jc w:val="both"/>
        <w:rPr>
          <w:rFonts w:ascii="Arial" w:hAnsi="Arial" w:cs="Arial"/>
          <w:noProof/>
          <w:sz w:val="20"/>
          <w:szCs w:val="20"/>
        </w:rPr>
      </w:pPr>
      <w:r>
        <w:rPr>
          <w:rFonts w:ascii="Arial" w:hAnsi="Arial" w:cs="Arial"/>
          <w:noProof/>
          <w:sz w:val="20"/>
          <w:szCs w:val="20"/>
        </w:rPr>
        <w:t xml:space="preserve">Obrazec 5: </w:t>
      </w:r>
      <w:r w:rsidR="00AE091C">
        <w:rPr>
          <w:rFonts w:ascii="Arial" w:hAnsi="Arial" w:cs="Arial"/>
          <w:noProof/>
          <w:sz w:val="20"/>
          <w:szCs w:val="20"/>
        </w:rPr>
        <w:t>Izjava o zavarovanju za odgovornost za nastanek okoljske škode (izpolnjevanje pogoja iz poglavja 3.2.3.</w:t>
      </w:r>
      <w:r w:rsidR="00AE091C">
        <w:rPr>
          <w:rFonts w:ascii="Arial" w:hAnsi="Arial" w:cs="Arial"/>
          <w:noProof/>
          <w:sz w:val="20"/>
          <w:szCs w:val="20"/>
        </w:rPr>
        <w:t>5</w:t>
      </w:r>
      <w:r w:rsidR="00AE091C">
        <w:rPr>
          <w:rFonts w:ascii="Arial" w:hAnsi="Arial" w:cs="Arial"/>
          <w:noProof/>
          <w:sz w:val="20"/>
          <w:szCs w:val="20"/>
        </w:rPr>
        <w:t>.),</w:t>
      </w:r>
    </w:p>
    <w:p w14:paraId="0DE54986" w14:textId="22D8483E" w:rsidR="00550E40" w:rsidRDefault="00550E40" w:rsidP="00B05663">
      <w:pPr>
        <w:numPr>
          <w:ilvl w:val="0"/>
          <w:numId w:val="10"/>
        </w:numPr>
        <w:suppressAutoHyphens/>
        <w:spacing w:line="260" w:lineRule="atLeast"/>
        <w:jc w:val="both"/>
        <w:rPr>
          <w:rFonts w:ascii="Arial" w:hAnsi="Arial" w:cs="Arial"/>
          <w:noProof/>
          <w:sz w:val="20"/>
          <w:szCs w:val="20"/>
        </w:rPr>
      </w:pPr>
      <w:r>
        <w:rPr>
          <w:rFonts w:ascii="Arial" w:hAnsi="Arial" w:cs="Arial"/>
          <w:noProof/>
          <w:sz w:val="20"/>
          <w:szCs w:val="20"/>
        </w:rPr>
        <w:t xml:space="preserve">Obrazec 6: </w:t>
      </w:r>
      <w:r w:rsidR="00AE091C" w:rsidRPr="7F5DFAE6">
        <w:rPr>
          <w:rFonts w:ascii="Arial" w:hAnsi="Arial" w:cs="Arial"/>
          <w:noProof/>
          <w:sz w:val="20"/>
          <w:szCs w:val="20"/>
        </w:rPr>
        <w:t>Izjava o ekonomskem in finančnem položaju</w:t>
      </w:r>
      <w:r w:rsidR="00AE091C">
        <w:rPr>
          <w:rFonts w:ascii="Arial" w:hAnsi="Arial" w:cs="Arial"/>
          <w:noProof/>
          <w:sz w:val="20"/>
          <w:szCs w:val="20"/>
        </w:rPr>
        <w:t>,</w:t>
      </w:r>
    </w:p>
    <w:p w14:paraId="0094ABFC" w14:textId="6C0512DE" w:rsidR="00867F9C" w:rsidRPr="00501FCF" w:rsidRDefault="00360CF1" w:rsidP="00B05663">
      <w:pPr>
        <w:pStyle w:val="Odstavekseznama"/>
        <w:numPr>
          <w:ilvl w:val="0"/>
          <w:numId w:val="10"/>
        </w:numPr>
        <w:spacing w:line="260" w:lineRule="atLeast"/>
        <w:jc w:val="both"/>
        <w:rPr>
          <w:rFonts w:ascii="Arial" w:hAnsi="Arial" w:cs="Arial"/>
          <w:b/>
          <w:bCs/>
          <w:noProof/>
          <w:sz w:val="20"/>
          <w:szCs w:val="20"/>
        </w:rPr>
      </w:pPr>
      <w:r w:rsidRPr="7F5DFAE6">
        <w:rPr>
          <w:rFonts w:ascii="Arial" w:hAnsi="Arial" w:cs="Arial"/>
          <w:noProof/>
          <w:sz w:val="20"/>
          <w:szCs w:val="20"/>
        </w:rPr>
        <w:t xml:space="preserve">Obrazec </w:t>
      </w:r>
      <w:r w:rsidR="00550E40">
        <w:rPr>
          <w:rFonts w:ascii="Arial" w:hAnsi="Arial" w:cs="Arial"/>
          <w:noProof/>
          <w:sz w:val="20"/>
          <w:szCs w:val="20"/>
        </w:rPr>
        <w:t>7</w:t>
      </w:r>
      <w:r w:rsidRPr="7F5DFAE6">
        <w:rPr>
          <w:rFonts w:ascii="Arial" w:hAnsi="Arial" w:cs="Arial"/>
          <w:noProof/>
          <w:sz w:val="20"/>
          <w:szCs w:val="20"/>
        </w:rPr>
        <w:t xml:space="preserve">: </w:t>
      </w:r>
      <w:r w:rsidR="00AE091C" w:rsidRPr="7F5DFAE6">
        <w:rPr>
          <w:rFonts w:ascii="Arial" w:hAnsi="Arial" w:cs="Arial"/>
          <w:noProof/>
          <w:sz w:val="20"/>
          <w:szCs w:val="20"/>
        </w:rPr>
        <w:t>Izjava o neobstoju okoliščin omejitve poslovanja z naročnikom</w:t>
      </w:r>
      <w:r w:rsidR="00AE091C">
        <w:rPr>
          <w:rFonts w:ascii="Arial" w:hAnsi="Arial" w:cs="Arial"/>
          <w:noProof/>
          <w:sz w:val="20"/>
          <w:szCs w:val="20"/>
        </w:rPr>
        <w:t>,</w:t>
      </w:r>
    </w:p>
    <w:p w14:paraId="69D9E134" w14:textId="76DCD737" w:rsidR="00435F14" w:rsidRPr="00501FCF" w:rsidRDefault="00435F14" w:rsidP="00B05663">
      <w:pPr>
        <w:numPr>
          <w:ilvl w:val="0"/>
          <w:numId w:val="10"/>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550E40">
        <w:rPr>
          <w:rFonts w:ascii="Arial" w:hAnsi="Arial" w:cs="Arial"/>
          <w:noProof/>
          <w:sz w:val="20"/>
          <w:szCs w:val="20"/>
        </w:rPr>
        <w:t>8</w:t>
      </w:r>
      <w:r w:rsidRPr="7F5DFAE6">
        <w:rPr>
          <w:rFonts w:ascii="Arial" w:hAnsi="Arial" w:cs="Arial"/>
          <w:noProof/>
          <w:sz w:val="20"/>
          <w:szCs w:val="20"/>
        </w:rPr>
        <w:t xml:space="preserve">: </w:t>
      </w:r>
      <w:r w:rsidR="00AE091C" w:rsidRPr="7F5DFAE6">
        <w:rPr>
          <w:rFonts w:ascii="Arial" w:hAnsi="Arial" w:cs="Arial"/>
          <w:noProof/>
          <w:sz w:val="20"/>
          <w:szCs w:val="20"/>
        </w:rPr>
        <w:t>Vzorec pogodbe o izvedbi javnega naročila; ponudbi je potrebno priložiti izpolnjen obrazec</w:t>
      </w:r>
      <w:r w:rsidR="00AE091C">
        <w:rPr>
          <w:rFonts w:ascii="Arial" w:hAnsi="Arial" w:cs="Arial"/>
          <w:noProof/>
          <w:sz w:val="20"/>
          <w:szCs w:val="20"/>
        </w:rPr>
        <w:t>,</w:t>
      </w:r>
    </w:p>
    <w:p w14:paraId="57CB1A7A" w14:textId="142913E2" w:rsidR="00956D08" w:rsidRPr="00501FCF" w:rsidRDefault="00956D08" w:rsidP="00B05663">
      <w:pPr>
        <w:numPr>
          <w:ilvl w:val="0"/>
          <w:numId w:val="10"/>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550E40">
        <w:rPr>
          <w:rFonts w:ascii="Arial" w:hAnsi="Arial" w:cs="Arial"/>
          <w:noProof/>
          <w:sz w:val="20"/>
          <w:szCs w:val="20"/>
        </w:rPr>
        <w:t>9</w:t>
      </w:r>
      <w:r w:rsidRPr="7F5DFAE6">
        <w:rPr>
          <w:rFonts w:ascii="Arial" w:hAnsi="Arial" w:cs="Arial"/>
          <w:noProof/>
          <w:sz w:val="20"/>
          <w:szCs w:val="20"/>
        </w:rPr>
        <w:t xml:space="preserve">: </w:t>
      </w:r>
      <w:r w:rsidR="00AE091C" w:rsidRPr="7F5DFAE6">
        <w:rPr>
          <w:rFonts w:ascii="Arial" w:hAnsi="Arial" w:cs="Arial"/>
          <w:noProof/>
          <w:sz w:val="20"/>
          <w:szCs w:val="20"/>
        </w:rPr>
        <w:t>Zavarovanje za resnost ponudbe (obvezna priloga v ponudbi - .pdf datoteka)</w:t>
      </w:r>
      <w:r w:rsidR="00AE091C">
        <w:rPr>
          <w:rFonts w:ascii="Arial" w:hAnsi="Arial" w:cs="Arial"/>
          <w:noProof/>
          <w:sz w:val="20"/>
          <w:szCs w:val="20"/>
        </w:rPr>
        <w:t>,</w:t>
      </w:r>
    </w:p>
    <w:p w14:paraId="7B453FA5" w14:textId="5E1B455A" w:rsidR="00DE4869" w:rsidRPr="00501FCF" w:rsidRDefault="00DE4869" w:rsidP="00B05663">
      <w:pPr>
        <w:numPr>
          <w:ilvl w:val="0"/>
          <w:numId w:val="10"/>
        </w:numPr>
        <w:spacing w:line="260" w:lineRule="atLeast"/>
        <w:jc w:val="both"/>
        <w:rPr>
          <w:rFonts w:ascii="Arial" w:hAnsi="Arial" w:cs="Arial"/>
          <w:noProof/>
          <w:sz w:val="20"/>
          <w:szCs w:val="20"/>
        </w:rPr>
      </w:pPr>
      <w:r w:rsidRPr="7F5DFAE6">
        <w:rPr>
          <w:rFonts w:ascii="Arial" w:hAnsi="Arial" w:cs="Arial"/>
          <w:noProof/>
          <w:sz w:val="20"/>
          <w:szCs w:val="20"/>
        </w:rPr>
        <w:t xml:space="preserve">Obrazec </w:t>
      </w:r>
      <w:r w:rsidR="00550E40">
        <w:rPr>
          <w:rFonts w:ascii="Arial" w:hAnsi="Arial" w:cs="Arial"/>
          <w:noProof/>
          <w:sz w:val="20"/>
          <w:szCs w:val="20"/>
        </w:rPr>
        <w:t>10</w:t>
      </w:r>
      <w:r w:rsidRPr="7F5DFAE6">
        <w:rPr>
          <w:rFonts w:ascii="Arial" w:hAnsi="Arial" w:cs="Arial"/>
          <w:noProof/>
          <w:sz w:val="20"/>
          <w:szCs w:val="20"/>
        </w:rPr>
        <w:t xml:space="preserve">: </w:t>
      </w:r>
      <w:r w:rsidR="00AE091C" w:rsidRPr="7F5DFAE6">
        <w:rPr>
          <w:rFonts w:ascii="Arial" w:hAnsi="Arial" w:cs="Arial"/>
          <w:noProof/>
          <w:sz w:val="20"/>
          <w:szCs w:val="20"/>
        </w:rPr>
        <w:t>Zavarovanje za dobro izvedbo pogodbenih obveznosti (v ponudbi je potrebno predložiti samo s strani ponudnika oziroma v primeru skupne ponudbe s strani tistega ponudnika, ki bo garancijo pridobil, parafiran obrazec 1</w:t>
      </w:r>
      <w:r w:rsidR="00AE091C">
        <w:rPr>
          <w:rFonts w:ascii="Arial" w:hAnsi="Arial" w:cs="Arial"/>
          <w:noProof/>
          <w:sz w:val="20"/>
          <w:szCs w:val="20"/>
        </w:rPr>
        <w:t>0</w:t>
      </w:r>
      <w:r w:rsidR="00AE091C" w:rsidRPr="7F5DFAE6">
        <w:rPr>
          <w:rFonts w:ascii="Arial" w:hAnsi="Arial" w:cs="Arial"/>
          <w:noProof/>
          <w:sz w:val="20"/>
          <w:szCs w:val="20"/>
        </w:rPr>
        <w:t>)</w:t>
      </w:r>
      <w:r w:rsidR="00AE091C">
        <w:rPr>
          <w:rFonts w:ascii="Arial" w:hAnsi="Arial" w:cs="Arial"/>
          <w:noProof/>
          <w:sz w:val="20"/>
          <w:szCs w:val="20"/>
        </w:rPr>
        <w:t>.</w:t>
      </w:r>
    </w:p>
    <w:p w14:paraId="5CAE7A03" w14:textId="77777777" w:rsidR="005722D3" w:rsidRPr="00501FCF" w:rsidRDefault="005722D3" w:rsidP="7F5DFAE6">
      <w:pPr>
        <w:spacing w:line="260" w:lineRule="atLeast"/>
        <w:jc w:val="both"/>
        <w:rPr>
          <w:rFonts w:ascii="Arial" w:hAnsi="Arial" w:cs="Arial"/>
          <w:b/>
          <w:bCs/>
          <w:noProof/>
          <w:sz w:val="20"/>
          <w:szCs w:val="20"/>
          <w:lang w:eastAsia="en-US"/>
        </w:rPr>
      </w:pPr>
    </w:p>
    <w:p w14:paraId="2C8BB1BD" w14:textId="77777777" w:rsidR="005722D3" w:rsidRPr="00501FCF" w:rsidRDefault="005722D3" w:rsidP="00B05663">
      <w:pPr>
        <w:pStyle w:val="Odstavekseznama"/>
        <w:numPr>
          <w:ilvl w:val="0"/>
          <w:numId w:val="12"/>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Obrazec ESPD (ločena datoteka)</w:t>
      </w:r>
    </w:p>
    <w:p w14:paraId="3C65DE4C" w14:textId="56A91C6B" w:rsidR="005722D3" w:rsidRPr="00501FCF" w:rsidRDefault="005722D3" w:rsidP="7F5DFAE6">
      <w:pPr>
        <w:spacing w:line="260" w:lineRule="atLeast"/>
        <w:ind w:left="360"/>
        <w:jc w:val="both"/>
        <w:rPr>
          <w:rFonts w:ascii="Arial" w:hAnsi="Arial" w:cs="Arial"/>
          <w:noProof/>
          <w:sz w:val="20"/>
          <w:szCs w:val="20"/>
        </w:rPr>
      </w:pPr>
      <w:r w:rsidRPr="7F5DFAE6">
        <w:rPr>
          <w:rFonts w:ascii="Arial" w:hAnsi="Arial" w:cs="Arial"/>
          <w:noProof/>
          <w:sz w:val="20"/>
          <w:szCs w:val="20"/>
        </w:rPr>
        <w:t>Izpolnjeni in podpisani obrazci ESPD za ponudnika oziroma vodilnega partn</w:t>
      </w:r>
      <w:r w:rsidR="00A72CF6" w:rsidRPr="7F5DFAE6">
        <w:rPr>
          <w:rFonts w:ascii="Arial" w:hAnsi="Arial" w:cs="Arial"/>
          <w:noProof/>
          <w:sz w:val="20"/>
          <w:szCs w:val="20"/>
        </w:rPr>
        <w:t>erja, partnerje in podizvajalce</w:t>
      </w:r>
      <w:r w:rsidR="008E427A">
        <w:rPr>
          <w:rFonts w:ascii="Arial" w:hAnsi="Arial" w:cs="Arial"/>
          <w:noProof/>
          <w:sz w:val="20"/>
          <w:szCs w:val="20"/>
        </w:rPr>
        <w:t xml:space="preserve"> ali drugi gospodarski subjekt, katerih zmogljivost uporablja ponudnik. </w:t>
      </w:r>
    </w:p>
    <w:p w14:paraId="777B9387" w14:textId="77777777" w:rsidR="00A72CF6" w:rsidRPr="00501FCF" w:rsidRDefault="00A72CF6" w:rsidP="7F5DFAE6">
      <w:pPr>
        <w:spacing w:line="260" w:lineRule="atLeast"/>
        <w:ind w:left="360"/>
        <w:jc w:val="both"/>
        <w:rPr>
          <w:rFonts w:ascii="Arial" w:hAnsi="Arial" w:cs="Arial"/>
          <w:noProof/>
          <w:sz w:val="20"/>
          <w:szCs w:val="20"/>
        </w:rPr>
      </w:pPr>
    </w:p>
    <w:p w14:paraId="4FB5FA9F" w14:textId="1763BD5A" w:rsidR="005722D3" w:rsidRDefault="005722D3" w:rsidP="00B05663">
      <w:pPr>
        <w:pStyle w:val="Odstavekseznama"/>
        <w:numPr>
          <w:ilvl w:val="0"/>
          <w:numId w:val="12"/>
        </w:numPr>
        <w:spacing w:line="260" w:lineRule="atLeast"/>
        <w:jc w:val="both"/>
        <w:rPr>
          <w:rFonts w:ascii="Arial" w:hAnsi="Arial" w:cs="Arial"/>
          <w:b/>
          <w:bCs/>
          <w:noProof/>
          <w:sz w:val="20"/>
          <w:szCs w:val="20"/>
          <w:lang w:eastAsia="en-US"/>
        </w:rPr>
      </w:pPr>
      <w:r w:rsidRPr="00052CE9">
        <w:rPr>
          <w:rFonts w:ascii="Arial" w:hAnsi="Arial" w:cs="Arial"/>
          <w:b/>
          <w:bCs/>
          <w:noProof/>
          <w:sz w:val="20"/>
          <w:szCs w:val="20"/>
        </w:rPr>
        <w:t>Obrazec</w:t>
      </w:r>
      <w:r w:rsidR="00A72CF6" w:rsidRPr="00052CE9">
        <w:rPr>
          <w:rFonts w:ascii="Arial" w:hAnsi="Arial" w:cs="Arial"/>
          <w:b/>
          <w:bCs/>
          <w:noProof/>
          <w:sz w:val="20"/>
          <w:szCs w:val="20"/>
        </w:rPr>
        <w:t xml:space="preserve"> P</w:t>
      </w:r>
      <w:r w:rsidRPr="00052CE9">
        <w:rPr>
          <w:rFonts w:ascii="Arial" w:hAnsi="Arial" w:cs="Arial"/>
          <w:b/>
          <w:bCs/>
          <w:noProof/>
          <w:sz w:val="20"/>
          <w:szCs w:val="20"/>
        </w:rPr>
        <w:t>onudbeni</w:t>
      </w:r>
      <w:r w:rsidR="00E239D6" w:rsidRPr="00052CE9">
        <w:rPr>
          <w:rFonts w:ascii="Arial" w:hAnsi="Arial" w:cs="Arial"/>
          <w:b/>
          <w:bCs/>
          <w:noProof/>
          <w:sz w:val="20"/>
          <w:szCs w:val="20"/>
        </w:rPr>
        <w:t xml:space="preserve"> predračun</w:t>
      </w:r>
      <w:r w:rsidR="00A72CF6" w:rsidRPr="00052CE9">
        <w:rPr>
          <w:rFonts w:ascii="Arial" w:hAnsi="Arial" w:cs="Arial"/>
          <w:b/>
          <w:bCs/>
          <w:noProof/>
          <w:sz w:val="20"/>
          <w:szCs w:val="20"/>
        </w:rPr>
        <w:t xml:space="preserve"> </w:t>
      </w:r>
    </w:p>
    <w:p w14:paraId="5AA0525E" w14:textId="77777777" w:rsidR="00052CE9" w:rsidRPr="00052CE9" w:rsidRDefault="00052CE9" w:rsidP="00052CE9">
      <w:pPr>
        <w:spacing w:line="260" w:lineRule="atLeast"/>
        <w:jc w:val="both"/>
        <w:rPr>
          <w:rFonts w:ascii="Arial" w:hAnsi="Arial" w:cs="Arial"/>
          <w:b/>
          <w:bCs/>
          <w:noProof/>
          <w:sz w:val="20"/>
          <w:szCs w:val="20"/>
          <w:lang w:eastAsia="en-US"/>
        </w:rPr>
      </w:pPr>
    </w:p>
    <w:p w14:paraId="135C78DC" w14:textId="77777777" w:rsidR="005722D3" w:rsidRPr="00501FCF" w:rsidRDefault="005722D3" w:rsidP="7F5DFAE6">
      <w:pPr>
        <w:spacing w:line="260" w:lineRule="atLeast"/>
        <w:jc w:val="both"/>
        <w:rPr>
          <w:rFonts w:ascii="Arial" w:hAnsi="Arial" w:cs="Arial"/>
          <w:b/>
          <w:bCs/>
          <w:noProof/>
          <w:sz w:val="20"/>
          <w:szCs w:val="20"/>
          <w:lang w:eastAsia="en-US"/>
        </w:rPr>
      </w:pPr>
    </w:p>
    <w:p w14:paraId="5D955441" w14:textId="77777777" w:rsidR="004A25D5" w:rsidRPr="00501FCF" w:rsidRDefault="004A25D5" w:rsidP="7F5DFAE6">
      <w:pPr>
        <w:spacing w:line="260" w:lineRule="atLeast"/>
        <w:jc w:val="both"/>
        <w:rPr>
          <w:rFonts w:ascii="Arial" w:hAnsi="Arial" w:cs="Arial"/>
          <w:b/>
          <w:bCs/>
          <w:noProof/>
          <w:sz w:val="20"/>
          <w:szCs w:val="20"/>
          <w:lang w:eastAsia="en-US"/>
        </w:rPr>
      </w:pPr>
    </w:p>
    <w:p w14:paraId="44CE34A1" w14:textId="77777777" w:rsidR="004A25D5" w:rsidRPr="00501FCF" w:rsidRDefault="004A25D5" w:rsidP="7F5DFAE6">
      <w:pPr>
        <w:spacing w:line="260" w:lineRule="atLeast"/>
        <w:jc w:val="both"/>
        <w:rPr>
          <w:rFonts w:ascii="Arial" w:hAnsi="Arial" w:cs="Arial"/>
          <w:b/>
          <w:bCs/>
          <w:noProof/>
          <w:sz w:val="20"/>
          <w:szCs w:val="20"/>
          <w:lang w:eastAsia="en-US"/>
        </w:rPr>
      </w:pPr>
    </w:p>
    <w:p w14:paraId="35C5D75C" w14:textId="77777777" w:rsidR="00955803" w:rsidRPr="00501FCF" w:rsidRDefault="00955803" w:rsidP="7F5DFAE6">
      <w:pPr>
        <w:spacing w:line="260" w:lineRule="atLeast"/>
        <w:jc w:val="both"/>
        <w:rPr>
          <w:rFonts w:ascii="Arial" w:hAnsi="Arial" w:cs="Arial"/>
          <w:i/>
          <w:iCs/>
          <w:noProof/>
          <w:sz w:val="20"/>
          <w:szCs w:val="20"/>
          <w:lang w:eastAsia="en-US"/>
        </w:rPr>
      </w:pPr>
    </w:p>
    <w:p w14:paraId="01E3BA38" w14:textId="77777777" w:rsidR="00955803" w:rsidRPr="00501FCF" w:rsidRDefault="00955803" w:rsidP="7F5DFAE6">
      <w:pPr>
        <w:spacing w:line="260" w:lineRule="atLeast"/>
        <w:jc w:val="both"/>
        <w:rPr>
          <w:rFonts w:ascii="Arial" w:hAnsi="Arial" w:cs="Arial"/>
          <w:b/>
          <w:bCs/>
          <w:noProof/>
          <w:sz w:val="20"/>
          <w:szCs w:val="20"/>
          <w:lang w:eastAsia="en-US"/>
        </w:rPr>
      </w:pPr>
    </w:p>
    <w:p w14:paraId="186BA8FF" w14:textId="77777777" w:rsidR="005722D3" w:rsidRPr="00501FCF" w:rsidRDefault="005722D3" w:rsidP="7F5DFAE6">
      <w:pPr>
        <w:spacing w:line="260" w:lineRule="atLeast"/>
        <w:jc w:val="both"/>
        <w:rPr>
          <w:rFonts w:ascii="Arial" w:hAnsi="Arial" w:cs="Arial"/>
          <w:b/>
          <w:bCs/>
          <w:noProof/>
          <w:sz w:val="20"/>
          <w:szCs w:val="20"/>
          <w:lang w:eastAsia="en-US"/>
        </w:rPr>
      </w:pPr>
    </w:p>
    <w:p w14:paraId="753F1062" w14:textId="77777777" w:rsidR="005722D3" w:rsidRDefault="005722D3" w:rsidP="7F5DFAE6">
      <w:pPr>
        <w:spacing w:line="260" w:lineRule="atLeast"/>
        <w:jc w:val="both"/>
        <w:rPr>
          <w:rFonts w:ascii="Arial" w:hAnsi="Arial" w:cs="Arial"/>
          <w:b/>
          <w:bCs/>
          <w:noProof/>
          <w:sz w:val="20"/>
          <w:szCs w:val="20"/>
          <w:lang w:eastAsia="en-US"/>
        </w:rPr>
      </w:pPr>
    </w:p>
    <w:p w14:paraId="40466053" w14:textId="77777777" w:rsidR="00052CE9" w:rsidRDefault="00052CE9" w:rsidP="7F5DFAE6">
      <w:pPr>
        <w:spacing w:line="260" w:lineRule="atLeast"/>
        <w:jc w:val="both"/>
        <w:rPr>
          <w:rFonts w:ascii="Arial" w:hAnsi="Arial" w:cs="Arial"/>
          <w:b/>
          <w:bCs/>
          <w:noProof/>
          <w:sz w:val="20"/>
          <w:szCs w:val="20"/>
          <w:lang w:eastAsia="en-US"/>
        </w:rPr>
      </w:pPr>
    </w:p>
    <w:p w14:paraId="4045A7DA" w14:textId="77777777" w:rsidR="00052CE9" w:rsidRDefault="00052CE9" w:rsidP="7F5DFAE6">
      <w:pPr>
        <w:spacing w:line="260" w:lineRule="atLeast"/>
        <w:jc w:val="both"/>
        <w:rPr>
          <w:rFonts w:ascii="Arial" w:hAnsi="Arial" w:cs="Arial"/>
          <w:b/>
          <w:bCs/>
          <w:noProof/>
          <w:sz w:val="20"/>
          <w:szCs w:val="20"/>
          <w:lang w:eastAsia="en-US"/>
        </w:rPr>
      </w:pPr>
    </w:p>
    <w:p w14:paraId="36D24C25" w14:textId="77777777" w:rsidR="00052CE9" w:rsidRDefault="00052CE9" w:rsidP="7F5DFAE6">
      <w:pPr>
        <w:spacing w:line="260" w:lineRule="atLeast"/>
        <w:jc w:val="both"/>
        <w:rPr>
          <w:rFonts w:ascii="Arial" w:hAnsi="Arial" w:cs="Arial"/>
          <w:b/>
          <w:bCs/>
          <w:noProof/>
          <w:sz w:val="20"/>
          <w:szCs w:val="20"/>
          <w:lang w:eastAsia="en-US"/>
        </w:rPr>
      </w:pPr>
    </w:p>
    <w:p w14:paraId="28D388CF" w14:textId="77777777" w:rsidR="00052CE9" w:rsidRDefault="00052CE9" w:rsidP="7F5DFAE6">
      <w:pPr>
        <w:spacing w:line="260" w:lineRule="atLeast"/>
        <w:jc w:val="both"/>
        <w:rPr>
          <w:rFonts w:ascii="Arial" w:hAnsi="Arial" w:cs="Arial"/>
          <w:b/>
          <w:bCs/>
          <w:noProof/>
          <w:sz w:val="20"/>
          <w:szCs w:val="20"/>
          <w:lang w:eastAsia="en-US"/>
        </w:rPr>
      </w:pPr>
    </w:p>
    <w:p w14:paraId="2DAD46C8" w14:textId="77777777" w:rsidR="00052CE9" w:rsidRDefault="00052CE9" w:rsidP="7F5DFAE6">
      <w:pPr>
        <w:spacing w:line="260" w:lineRule="atLeast"/>
        <w:jc w:val="both"/>
        <w:rPr>
          <w:rFonts w:ascii="Arial" w:hAnsi="Arial" w:cs="Arial"/>
          <w:b/>
          <w:bCs/>
          <w:noProof/>
          <w:sz w:val="20"/>
          <w:szCs w:val="20"/>
          <w:lang w:eastAsia="en-US"/>
        </w:rPr>
      </w:pPr>
    </w:p>
    <w:p w14:paraId="56CB0E5F" w14:textId="77777777" w:rsidR="00052CE9" w:rsidRDefault="00052CE9" w:rsidP="7F5DFAE6">
      <w:pPr>
        <w:spacing w:line="260" w:lineRule="atLeast"/>
        <w:jc w:val="both"/>
        <w:rPr>
          <w:rFonts w:ascii="Arial" w:hAnsi="Arial" w:cs="Arial"/>
          <w:b/>
          <w:bCs/>
          <w:noProof/>
          <w:sz w:val="20"/>
          <w:szCs w:val="20"/>
          <w:lang w:eastAsia="en-US"/>
        </w:rPr>
      </w:pPr>
    </w:p>
    <w:p w14:paraId="7A60C5B5" w14:textId="77777777" w:rsidR="00052CE9" w:rsidRDefault="00052CE9" w:rsidP="7F5DFAE6">
      <w:pPr>
        <w:spacing w:line="260" w:lineRule="atLeast"/>
        <w:jc w:val="both"/>
        <w:rPr>
          <w:rFonts w:ascii="Arial" w:hAnsi="Arial" w:cs="Arial"/>
          <w:b/>
          <w:bCs/>
          <w:noProof/>
          <w:sz w:val="20"/>
          <w:szCs w:val="20"/>
          <w:lang w:eastAsia="en-US"/>
        </w:rPr>
      </w:pPr>
    </w:p>
    <w:p w14:paraId="707CB0BB" w14:textId="77777777" w:rsidR="00052CE9" w:rsidRDefault="00052CE9" w:rsidP="7F5DFAE6">
      <w:pPr>
        <w:spacing w:line="260" w:lineRule="atLeast"/>
        <w:jc w:val="both"/>
        <w:rPr>
          <w:rFonts w:ascii="Arial" w:hAnsi="Arial" w:cs="Arial"/>
          <w:b/>
          <w:bCs/>
          <w:noProof/>
          <w:sz w:val="20"/>
          <w:szCs w:val="20"/>
          <w:lang w:eastAsia="en-US"/>
        </w:rPr>
      </w:pPr>
    </w:p>
    <w:p w14:paraId="3CE4CECB" w14:textId="77777777" w:rsidR="00052CE9" w:rsidRDefault="00052CE9" w:rsidP="7F5DFAE6">
      <w:pPr>
        <w:spacing w:line="260" w:lineRule="atLeast"/>
        <w:jc w:val="both"/>
        <w:rPr>
          <w:rFonts w:ascii="Arial" w:hAnsi="Arial" w:cs="Arial"/>
          <w:b/>
          <w:bCs/>
          <w:noProof/>
          <w:sz w:val="20"/>
          <w:szCs w:val="20"/>
          <w:lang w:eastAsia="en-US"/>
        </w:rPr>
      </w:pPr>
    </w:p>
    <w:p w14:paraId="53FD595A" w14:textId="77777777" w:rsidR="00052CE9" w:rsidRDefault="00052CE9" w:rsidP="7F5DFAE6">
      <w:pPr>
        <w:spacing w:line="260" w:lineRule="atLeast"/>
        <w:jc w:val="both"/>
        <w:rPr>
          <w:rFonts w:ascii="Arial" w:hAnsi="Arial" w:cs="Arial"/>
          <w:b/>
          <w:bCs/>
          <w:noProof/>
          <w:sz w:val="20"/>
          <w:szCs w:val="20"/>
          <w:lang w:eastAsia="en-US"/>
        </w:rPr>
      </w:pPr>
    </w:p>
    <w:p w14:paraId="42DF585E" w14:textId="77777777" w:rsidR="00052CE9" w:rsidRDefault="00052CE9" w:rsidP="7F5DFAE6">
      <w:pPr>
        <w:spacing w:line="260" w:lineRule="atLeast"/>
        <w:jc w:val="both"/>
        <w:rPr>
          <w:rFonts w:ascii="Arial" w:hAnsi="Arial" w:cs="Arial"/>
          <w:b/>
          <w:bCs/>
          <w:noProof/>
          <w:sz w:val="20"/>
          <w:szCs w:val="20"/>
          <w:lang w:eastAsia="en-US"/>
        </w:rPr>
      </w:pPr>
    </w:p>
    <w:p w14:paraId="02C94F91" w14:textId="77777777" w:rsidR="00052CE9" w:rsidRDefault="00052CE9" w:rsidP="7F5DFAE6">
      <w:pPr>
        <w:spacing w:line="260" w:lineRule="atLeast"/>
        <w:jc w:val="both"/>
        <w:rPr>
          <w:rFonts w:ascii="Arial" w:hAnsi="Arial" w:cs="Arial"/>
          <w:b/>
          <w:bCs/>
          <w:noProof/>
          <w:sz w:val="20"/>
          <w:szCs w:val="20"/>
          <w:lang w:eastAsia="en-US"/>
        </w:rPr>
      </w:pPr>
    </w:p>
    <w:p w14:paraId="52872FA3" w14:textId="77777777" w:rsidR="00052CE9" w:rsidRPr="00501FCF" w:rsidRDefault="00052CE9" w:rsidP="7F5DFAE6">
      <w:pPr>
        <w:spacing w:line="260" w:lineRule="atLeast"/>
        <w:jc w:val="both"/>
        <w:rPr>
          <w:rFonts w:ascii="Arial" w:hAnsi="Arial" w:cs="Arial"/>
          <w:b/>
          <w:bCs/>
          <w:noProof/>
          <w:sz w:val="20"/>
          <w:szCs w:val="20"/>
          <w:lang w:eastAsia="en-US"/>
        </w:rPr>
      </w:pPr>
    </w:p>
    <w:p w14:paraId="0F6476F7" w14:textId="77777777" w:rsidR="005722D3" w:rsidRPr="00501FCF" w:rsidRDefault="005722D3" w:rsidP="7F5DFAE6">
      <w:pPr>
        <w:spacing w:line="260" w:lineRule="atLeast"/>
        <w:jc w:val="both"/>
        <w:rPr>
          <w:rFonts w:ascii="Arial" w:hAnsi="Arial" w:cs="Arial"/>
          <w:b/>
          <w:bCs/>
          <w:noProof/>
          <w:sz w:val="20"/>
          <w:szCs w:val="20"/>
          <w:lang w:eastAsia="en-US"/>
        </w:rPr>
      </w:pPr>
    </w:p>
    <w:p w14:paraId="4C2FD959" w14:textId="44478406" w:rsidR="00955803" w:rsidRDefault="00955803" w:rsidP="7F5DFAE6">
      <w:pPr>
        <w:spacing w:line="260" w:lineRule="atLeast"/>
        <w:jc w:val="both"/>
        <w:rPr>
          <w:rFonts w:ascii="Arial" w:hAnsi="Arial" w:cs="Arial"/>
          <w:b/>
          <w:bCs/>
          <w:noProof/>
          <w:sz w:val="20"/>
          <w:szCs w:val="20"/>
          <w:lang w:eastAsia="en-US"/>
        </w:rPr>
      </w:pPr>
    </w:p>
    <w:p w14:paraId="6093B91E" w14:textId="77777777" w:rsidR="00AE091C" w:rsidRDefault="00AE091C" w:rsidP="7F5DFAE6">
      <w:pPr>
        <w:spacing w:line="260" w:lineRule="atLeast"/>
        <w:jc w:val="both"/>
        <w:rPr>
          <w:rFonts w:ascii="Arial" w:hAnsi="Arial" w:cs="Arial"/>
          <w:b/>
          <w:bCs/>
          <w:noProof/>
          <w:sz w:val="20"/>
          <w:szCs w:val="20"/>
          <w:lang w:eastAsia="en-US"/>
        </w:rPr>
      </w:pPr>
    </w:p>
    <w:p w14:paraId="6E1A3D33" w14:textId="77777777" w:rsidR="00AE091C" w:rsidRPr="00501FCF" w:rsidRDefault="00AE091C" w:rsidP="7F5DFAE6">
      <w:pPr>
        <w:spacing w:line="260" w:lineRule="atLeast"/>
        <w:jc w:val="both"/>
        <w:rPr>
          <w:rFonts w:ascii="Arial" w:hAnsi="Arial" w:cs="Arial"/>
          <w:b/>
          <w:bCs/>
          <w:noProof/>
          <w:sz w:val="20"/>
          <w:szCs w:val="20"/>
          <w:lang w:eastAsia="en-US"/>
        </w:rPr>
      </w:pPr>
    </w:p>
    <w:p w14:paraId="3297FA33" w14:textId="77777777" w:rsidR="00E74A6D" w:rsidRPr="00501FCF" w:rsidRDefault="00E74A6D" w:rsidP="7F5DFAE6">
      <w:pPr>
        <w:pBdr>
          <w:top w:val="single" w:sz="4" w:space="1" w:color="auto"/>
          <w:left w:val="single" w:sz="4" w:space="4" w:color="auto"/>
          <w:bottom w:val="single" w:sz="4" w:space="1" w:color="auto"/>
          <w:right w:val="single" w:sz="4" w:space="4" w:color="auto"/>
        </w:pBdr>
        <w:spacing w:line="260" w:lineRule="atLeast"/>
        <w:rPr>
          <w:rFonts w:ascii="Arial" w:hAnsi="Arial" w:cs="Arial"/>
          <w:b/>
          <w:bCs/>
          <w:noProof/>
          <w:sz w:val="20"/>
          <w:szCs w:val="20"/>
          <w:lang w:eastAsia="en-US"/>
        </w:rPr>
      </w:pPr>
      <w:r w:rsidRPr="7F5DFAE6">
        <w:rPr>
          <w:rFonts w:ascii="Arial" w:hAnsi="Arial" w:cs="Arial"/>
          <w:b/>
          <w:bCs/>
          <w:noProof/>
          <w:sz w:val="20"/>
          <w:szCs w:val="20"/>
        </w:rPr>
        <w:lastRenderedPageBreak/>
        <w:t>Obrazec 1A: Dodatni podatki o podizvajalcih</w:t>
      </w:r>
    </w:p>
    <w:p w14:paraId="0B663BEA" w14:textId="77777777" w:rsidR="00E74A6D" w:rsidRPr="00501FCF" w:rsidRDefault="00E74A6D" w:rsidP="7F5DFAE6">
      <w:pPr>
        <w:spacing w:line="260" w:lineRule="atLeast"/>
        <w:rPr>
          <w:rFonts w:ascii="Arial" w:hAnsi="Arial" w:cs="Arial"/>
          <w:b/>
          <w:bCs/>
          <w:noProof/>
          <w:sz w:val="20"/>
          <w:szCs w:val="20"/>
          <w:lang w:eastAsia="en-US"/>
        </w:rPr>
      </w:pPr>
    </w:p>
    <w:p w14:paraId="288241C6" w14:textId="46202619" w:rsidR="00052CE9" w:rsidRPr="00201BC3" w:rsidRDefault="00E74A6D" w:rsidP="00052CE9">
      <w:pPr>
        <w:pStyle w:val="Style15"/>
        <w:widowControl/>
        <w:tabs>
          <w:tab w:val="left" w:pos="357"/>
        </w:tabs>
        <w:spacing w:line="260" w:lineRule="exact"/>
        <w:rPr>
          <w:b/>
          <w:bCs/>
          <w:noProof/>
          <w:sz w:val="20"/>
          <w:szCs w:val="20"/>
        </w:rPr>
      </w:pPr>
      <w:r w:rsidRPr="7F5DFAE6">
        <w:rPr>
          <w:b/>
          <w:bCs/>
          <w:noProof/>
          <w:sz w:val="20"/>
          <w:szCs w:val="20"/>
        </w:rPr>
        <w:t xml:space="preserve">Predmet javnega naročila: </w:t>
      </w:r>
      <w:r w:rsidR="00DA4C0D" w:rsidRPr="00DA4C0D">
        <w:rPr>
          <w:b/>
          <w:bCs/>
          <w:sz w:val="20"/>
          <w:szCs w:val="20"/>
        </w:rPr>
        <w:t xml:space="preserve">Odstranitev odpadkov na lokaciji s </w:t>
      </w:r>
      <w:proofErr w:type="spellStart"/>
      <w:r w:rsidR="00DA4C0D" w:rsidRPr="00DA4C0D">
        <w:rPr>
          <w:b/>
          <w:bCs/>
          <w:sz w:val="20"/>
          <w:szCs w:val="20"/>
        </w:rPr>
        <w:t>parc</w:t>
      </w:r>
      <w:proofErr w:type="spellEnd"/>
      <w:r w:rsidR="00DA4C0D" w:rsidRPr="00DA4C0D">
        <w:rPr>
          <w:b/>
          <w:bCs/>
          <w:sz w:val="20"/>
          <w:szCs w:val="20"/>
        </w:rPr>
        <w:t xml:space="preserve">. št. 389 in 388/2 </w:t>
      </w:r>
      <w:proofErr w:type="spellStart"/>
      <w:r w:rsidR="00DA4C0D" w:rsidRPr="00DA4C0D">
        <w:rPr>
          <w:b/>
          <w:bCs/>
          <w:sz w:val="20"/>
          <w:szCs w:val="20"/>
        </w:rPr>
        <w:t>k.o</w:t>
      </w:r>
      <w:proofErr w:type="spellEnd"/>
      <w:r w:rsidR="00DA4C0D" w:rsidRPr="00DA4C0D">
        <w:rPr>
          <w:b/>
          <w:bCs/>
          <w:sz w:val="20"/>
          <w:szCs w:val="20"/>
        </w:rPr>
        <w:t>. 70 Skakovci</w:t>
      </w:r>
    </w:p>
    <w:p w14:paraId="058A2088" w14:textId="282202ED" w:rsidR="000E0B66" w:rsidRPr="00501FCF" w:rsidRDefault="000E0B66" w:rsidP="7F5DFAE6">
      <w:pPr>
        <w:spacing w:line="260" w:lineRule="atLeast"/>
        <w:jc w:val="both"/>
        <w:rPr>
          <w:rFonts w:ascii="Arial" w:hAnsi="Arial" w:cs="Arial"/>
          <w:b/>
          <w:bCs/>
          <w:noProof/>
          <w:sz w:val="20"/>
          <w:szCs w:val="20"/>
          <w:lang w:eastAsia="en-US"/>
        </w:rPr>
      </w:pPr>
    </w:p>
    <w:p w14:paraId="1F0EB615" w14:textId="23F290F1" w:rsidR="00E74A6D" w:rsidRPr="00501FCF" w:rsidRDefault="00E74A6D" w:rsidP="7F5DFAE6">
      <w:pPr>
        <w:spacing w:line="260" w:lineRule="atLeast"/>
        <w:rPr>
          <w:rFonts w:ascii="Arial" w:hAnsi="Arial" w:cs="Arial"/>
          <w:b/>
          <w:bCs/>
          <w:noProof/>
          <w:sz w:val="20"/>
          <w:szCs w:val="20"/>
          <w:lang w:eastAsia="en-US"/>
        </w:rPr>
      </w:pPr>
      <w:r w:rsidRPr="7F5DFAE6">
        <w:rPr>
          <w:rFonts w:ascii="Arial" w:hAnsi="Arial" w:cs="Arial"/>
          <w:b/>
          <w:bCs/>
          <w:noProof/>
          <w:sz w:val="20"/>
          <w:szCs w:val="20"/>
        </w:rPr>
        <w:t xml:space="preserve">Naročnik: </w:t>
      </w:r>
      <w:r w:rsidR="00711474" w:rsidRPr="7F5DFAE6">
        <w:rPr>
          <w:rFonts w:ascii="Arial" w:hAnsi="Arial" w:cs="Arial"/>
          <w:b/>
          <w:bCs/>
          <w:noProof/>
          <w:sz w:val="20"/>
          <w:szCs w:val="20"/>
        </w:rPr>
        <w:t>Ministrstvo za okolje, podnebje in energijo</w:t>
      </w:r>
      <w:r w:rsidRPr="7F5DFAE6">
        <w:rPr>
          <w:rFonts w:ascii="Arial" w:hAnsi="Arial" w:cs="Arial"/>
          <w:b/>
          <w:bCs/>
          <w:noProof/>
          <w:sz w:val="20"/>
          <w:szCs w:val="20"/>
        </w:rPr>
        <w:t xml:space="preserve">, </w:t>
      </w:r>
      <w:r w:rsidR="002A184F" w:rsidRPr="7F5DFAE6">
        <w:rPr>
          <w:rFonts w:ascii="Arial" w:hAnsi="Arial" w:cs="Arial"/>
          <w:b/>
          <w:bCs/>
          <w:noProof/>
          <w:sz w:val="20"/>
          <w:szCs w:val="20"/>
        </w:rPr>
        <w:t>Langusova ulica 4</w:t>
      </w:r>
      <w:r w:rsidRPr="7F5DFAE6">
        <w:rPr>
          <w:rFonts w:ascii="Arial" w:hAnsi="Arial" w:cs="Arial"/>
          <w:b/>
          <w:bCs/>
          <w:noProof/>
          <w:sz w:val="20"/>
          <w:szCs w:val="20"/>
        </w:rPr>
        <w:t>, 1</w:t>
      </w:r>
      <w:r w:rsidR="002D66AD" w:rsidRPr="7F5DFAE6">
        <w:rPr>
          <w:rFonts w:ascii="Arial" w:hAnsi="Arial" w:cs="Arial"/>
          <w:b/>
          <w:bCs/>
          <w:noProof/>
          <w:sz w:val="20"/>
          <w:szCs w:val="20"/>
        </w:rPr>
        <w:t>000</w:t>
      </w:r>
      <w:r w:rsidRPr="7F5DFAE6">
        <w:rPr>
          <w:rFonts w:ascii="Arial" w:hAnsi="Arial" w:cs="Arial"/>
          <w:b/>
          <w:bCs/>
          <w:noProof/>
          <w:sz w:val="20"/>
          <w:szCs w:val="20"/>
        </w:rPr>
        <w:t xml:space="preserve"> Ljubljana</w:t>
      </w:r>
    </w:p>
    <w:p w14:paraId="2BAF42D2" w14:textId="2B1713DB" w:rsidR="00765306" w:rsidRPr="00501FCF" w:rsidRDefault="00765306" w:rsidP="7F5DFAE6">
      <w:pPr>
        <w:spacing w:line="260" w:lineRule="atLeast"/>
        <w:rPr>
          <w:rFonts w:ascii="Arial" w:hAnsi="Arial" w:cs="Arial"/>
          <w:b/>
          <w:bCs/>
          <w:noProof/>
          <w:sz w:val="20"/>
          <w:szCs w:val="20"/>
          <w:lang w:eastAsia="en-US"/>
        </w:rPr>
      </w:pPr>
    </w:p>
    <w:p w14:paraId="126C11B5" w14:textId="77777777" w:rsidR="00E74A6D" w:rsidRPr="00501FCF" w:rsidRDefault="00E74A6D" w:rsidP="7F5DFAE6">
      <w:pPr>
        <w:spacing w:line="260" w:lineRule="atLeast"/>
        <w:rPr>
          <w:rFonts w:ascii="Arial" w:hAnsi="Arial" w:cs="Arial"/>
          <w:b/>
          <w:bCs/>
          <w:noProof/>
          <w:sz w:val="20"/>
          <w:szCs w:val="20"/>
          <w:lang w:eastAsia="en-US"/>
        </w:rPr>
      </w:pPr>
    </w:p>
    <w:p w14:paraId="56F00A92" w14:textId="77777777" w:rsidR="00E74A6D" w:rsidRPr="00501FCF" w:rsidRDefault="00E74A6D" w:rsidP="7F5DFAE6">
      <w:pPr>
        <w:spacing w:line="260" w:lineRule="atLeast"/>
        <w:rPr>
          <w:rFonts w:ascii="Arial" w:hAnsi="Arial" w:cs="Arial"/>
          <w:noProof/>
          <w:sz w:val="20"/>
          <w:szCs w:val="20"/>
          <w:lang w:eastAsia="en-US"/>
        </w:rPr>
      </w:pPr>
      <w:r w:rsidRPr="7F5DFAE6">
        <w:rPr>
          <w:rFonts w:ascii="Arial" w:hAnsi="Arial" w:cs="Arial"/>
          <w:noProof/>
          <w:sz w:val="20"/>
          <w:szCs w:val="20"/>
          <w:u w:val="single"/>
        </w:rPr>
        <w:t>Seznam podizvajalcev</w:t>
      </w:r>
      <w:r w:rsidRPr="7F5DFAE6">
        <w:rPr>
          <w:rFonts w:ascii="Arial" w:hAnsi="Arial" w:cs="Arial"/>
          <w:noProof/>
          <w:sz w:val="20"/>
          <w:szCs w:val="20"/>
        </w:rPr>
        <w:t>, s katerimi namerava ponudnik izvesti predmetno javno naročilo:</w:t>
      </w:r>
    </w:p>
    <w:p w14:paraId="51D25742" w14:textId="77777777" w:rsidR="00E74A6D" w:rsidRPr="00501FCF" w:rsidRDefault="00E74A6D" w:rsidP="7F5DFAE6">
      <w:pPr>
        <w:spacing w:line="260" w:lineRule="atLeast"/>
        <w:rPr>
          <w:rFonts w:ascii="Arial" w:hAnsi="Arial" w:cs="Arial"/>
          <w:noProof/>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0074D5" w:rsidRPr="00501FCF" w14:paraId="47B6B317" w14:textId="77777777" w:rsidTr="45B90FB9">
        <w:tc>
          <w:tcPr>
            <w:tcW w:w="2307" w:type="dxa"/>
            <w:shd w:val="clear" w:color="auto" w:fill="auto"/>
          </w:tcPr>
          <w:p w14:paraId="0D6A5F1D" w14:textId="77777777" w:rsidR="00E74A6D" w:rsidRPr="00201BC3" w:rsidRDefault="00E74A6D" w:rsidP="7F5DFAE6">
            <w:pPr>
              <w:spacing w:line="260" w:lineRule="atLeast"/>
              <w:rPr>
                <w:rFonts w:ascii="Arial" w:hAnsi="Arial" w:cs="Arial"/>
                <w:b/>
                <w:bCs/>
                <w:noProof/>
                <w:sz w:val="20"/>
                <w:szCs w:val="20"/>
                <w:lang w:eastAsia="en-US"/>
              </w:rPr>
            </w:pPr>
          </w:p>
          <w:p w14:paraId="44CF90BC" w14:textId="77777777" w:rsidR="00E74A6D" w:rsidRPr="00201BC3" w:rsidRDefault="00E74A6D" w:rsidP="7F5DFAE6">
            <w:pPr>
              <w:spacing w:line="260" w:lineRule="atLeast"/>
              <w:rPr>
                <w:rFonts w:ascii="Arial" w:hAnsi="Arial" w:cs="Arial"/>
                <w:b/>
                <w:bCs/>
                <w:noProof/>
                <w:sz w:val="20"/>
                <w:szCs w:val="20"/>
                <w:lang w:eastAsia="en-US"/>
              </w:rPr>
            </w:pPr>
          </w:p>
        </w:tc>
        <w:tc>
          <w:tcPr>
            <w:tcW w:w="2082" w:type="dxa"/>
            <w:shd w:val="clear" w:color="auto" w:fill="auto"/>
          </w:tcPr>
          <w:p w14:paraId="69F054C9"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1</w:t>
            </w:r>
          </w:p>
        </w:tc>
        <w:tc>
          <w:tcPr>
            <w:tcW w:w="2082" w:type="dxa"/>
            <w:shd w:val="clear" w:color="auto" w:fill="auto"/>
          </w:tcPr>
          <w:p w14:paraId="43F190B7"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2</w:t>
            </w:r>
          </w:p>
        </w:tc>
        <w:tc>
          <w:tcPr>
            <w:tcW w:w="2243" w:type="dxa"/>
            <w:shd w:val="clear" w:color="auto" w:fill="auto"/>
          </w:tcPr>
          <w:p w14:paraId="25499353"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3</w:t>
            </w:r>
          </w:p>
          <w:p w14:paraId="12A59EA3" w14:textId="77777777" w:rsidR="00E74A6D" w:rsidRPr="00201BC3" w:rsidRDefault="00E74A6D" w:rsidP="7F5DFAE6">
            <w:pPr>
              <w:spacing w:line="260" w:lineRule="atLeast"/>
              <w:rPr>
                <w:rFonts w:ascii="Arial" w:hAnsi="Arial" w:cs="Arial"/>
                <w:b/>
                <w:bCs/>
                <w:noProof/>
                <w:sz w:val="20"/>
                <w:szCs w:val="20"/>
                <w:lang w:eastAsia="en-US"/>
              </w:rPr>
            </w:pPr>
          </w:p>
          <w:p w14:paraId="76C391A1" w14:textId="77777777" w:rsidR="00E74A6D" w:rsidRPr="00501FCF" w:rsidRDefault="00E74A6D" w:rsidP="45B90FB9">
            <w:pPr>
              <w:spacing w:line="260" w:lineRule="atLeast"/>
              <w:rPr>
                <w:rFonts w:ascii="Arial" w:hAnsi="Arial" w:cs="Arial"/>
                <w:b/>
                <w:bCs/>
                <w:i/>
                <w:iCs/>
                <w:noProof/>
                <w:sz w:val="20"/>
                <w:szCs w:val="20"/>
                <w:lang w:eastAsia="en-US"/>
              </w:rPr>
            </w:pPr>
            <w:r w:rsidRPr="45B90FB9">
              <w:rPr>
                <w:rFonts w:ascii="Arial" w:hAnsi="Arial" w:cs="Arial"/>
                <w:b/>
                <w:bCs/>
                <w:i/>
                <w:iCs/>
                <w:noProof/>
                <w:sz w:val="20"/>
                <w:szCs w:val="20"/>
              </w:rPr>
              <w:t>(</w:t>
            </w:r>
            <w:r w:rsidRPr="45B90FB9">
              <w:rPr>
                <w:rFonts w:ascii="Arial" w:hAnsi="Arial" w:cs="Arial"/>
                <w:i/>
                <w:iCs/>
                <w:noProof/>
                <w:sz w:val="20"/>
                <w:szCs w:val="20"/>
              </w:rPr>
              <w:t>po potrebi dodaj)</w:t>
            </w:r>
          </w:p>
        </w:tc>
      </w:tr>
      <w:tr w:rsidR="000074D5" w:rsidRPr="00501FCF" w14:paraId="5A259615" w14:textId="77777777" w:rsidTr="45B90FB9">
        <w:tc>
          <w:tcPr>
            <w:tcW w:w="2307" w:type="dxa"/>
            <w:shd w:val="clear" w:color="auto" w:fill="auto"/>
          </w:tcPr>
          <w:p w14:paraId="47015EE2"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Naziv</w:t>
            </w:r>
          </w:p>
        </w:tc>
        <w:tc>
          <w:tcPr>
            <w:tcW w:w="2082" w:type="dxa"/>
            <w:shd w:val="clear" w:color="auto" w:fill="auto"/>
          </w:tcPr>
          <w:p w14:paraId="1AA1E2AA" w14:textId="77777777" w:rsidR="00E74A6D" w:rsidRPr="00201BC3" w:rsidRDefault="00E74A6D" w:rsidP="7F5DFAE6">
            <w:pPr>
              <w:spacing w:line="260" w:lineRule="atLeast"/>
              <w:rPr>
                <w:rFonts w:ascii="Arial" w:hAnsi="Arial" w:cs="Arial"/>
                <w:b/>
                <w:bCs/>
                <w:noProof/>
                <w:sz w:val="20"/>
                <w:szCs w:val="20"/>
                <w:lang w:eastAsia="en-US"/>
              </w:rPr>
            </w:pPr>
          </w:p>
        </w:tc>
        <w:tc>
          <w:tcPr>
            <w:tcW w:w="2082" w:type="dxa"/>
            <w:shd w:val="clear" w:color="auto" w:fill="auto"/>
          </w:tcPr>
          <w:p w14:paraId="4F815013" w14:textId="77777777" w:rsidR="00E74A6D" w:rsidRPr="00201BC3" w:rsidRDefault="00E74A6D" w:rsidP="7F5DFAE6">
            <w:pPr>
              <w:spacing w:line="260" w:lineRule="atLeast"/>
              <w:rPr>
                <w:rFonts w:ascii="Arial" w:hAnsi="Arial" w:cs="Arial"/>
                <w:b/>
                <w:bCs/>
                <w:noProof/>
                <w:sz w:val="20"/>
                <w:szCs w:val="20"/>
                <w:lang w:eastAsia="en-US"/>
              </w:rPr>
            </w:pPr>
          </w:p>
        </w:tc>
        <w:tc>
          <w:tcPr>
            <w:tcW w:w="2243" w:type="dxa"/>
            <w:shd w:val="clear" w:color="auto" w:fill="auto"/>
          </w:tcPr>
          <w:p w14:paraId="2EE9CB36" w14:textId="77777777" w:rsidR="00E74A6D" w:rsidRPr="00201BC3" w:rsidRDefault="00E74A6D" w:rsidP="7F5DFAE6">
            <w:pPr>
              <w:spacing w:line="260" w:lineRule="atLeast"/>
              <w:rPr>
                <w:rFonts w:ascii="Arial" w:hAnsi="Arial" w:cs="Arial"/>
                <w:b/>
                <w:bCs/>
                <w:noProof/>
                <w:sz w:val="20"/>
                <w:szCs w:val="20"/>
                <w:lang w:eastAsia="en-US"/>
              </w:rPr>
            </w:pPr>
          </w:p>
        </w:tc>
      </w:tr>
      <w:tr w:rsidR="000074D5" w:rsidRPr="00501FCF" w14:paraId="0606A826" w14:textId="77777777" w:rsidTr="45B90FB9">
        <w:tc>
          <w:tcPr>
            <w:tcW w:w="2307" w:type="dxa"/>
            <w:shd w:val="clear" w:color="auto" w:fill="auto"/>
          </w:tcPr>
          <w:p w14:paraId="6EFB77B2"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Polni naslov</w:t>
            </w:r>
          </w:p>
        </w:tc>
        <w:tc>
          <w:tcPr>
            <w:tcW w:w="2082" w:type="dxa"/>
            <w:shd w:val="clear" w:color="auto" w:fill="auto"/>
          </w:tcPr>
          <w:p w14:paraId="402BE039"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69850495" w14:textId="77777777" w:rsidTr="45B90FB9">
        <w:tc>
          <w:tcPr>
            <w:tcW w:w="2307" w:type="dxa"/>
            <w:shd w:val="clear" w:color="auto" w:fill="auto"/>
          </w:tcPr>
          <w:p w14:paraId="486D6D81"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Vrsta del</w:t>
            </w:r>
          </w:p>
        </w:tc>
        <w:tc>
          <w:tcPr>
            <w:tcW w:w="2082" w:type="dxa"/>
            <w:shd w:val="clear" w:color="auto" w:fill="auto"/>
          </w:tcPr>
          <w:p w14:paraId="290ED471"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201AD643" w14:textId="77777777" w:rsidTr="45B90FB9">
        <w:tc>
          <w:tcPr>
            <w:tcW w:w="2307" w:type="dxa"/>
            <w:shd w:val="clear" w:color="auto" w:fill="auto"/>
          </w:tcPr>
          <w:p w14:paraId="2F0DC962"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 xml:space="preserve">Predmet del </w:t>
            </w:r>
          </w:p>
        </w:tc>
        <w:tc>
          <w:tcPr>
            <w:tcW w:w="2082" w:type="dxa"/>
            <w:shd w:val="clear" w:color="auto" w:fill="auto"/>
          </w:tcPr>
          <w:p w14:paraId="3EF374BE"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1537E3D7" w14:textId="77777777" w:rsidTr="45B90FB9">
        <w:tc>
          <w:tcPr>
            <w:tcW w:w="2307" w:type="dxa"/>
            <w:shd w:val="clear" w:color="auto" w:fill="auto"/>
          </w:tcPr>
          <w:p w14:paraId="409A8063" w14:textId="77777777" w:rsidR="00E74A6D" w:rsidRPr="00501FCF" w:rsidRDefault="193A381A" w:rsidP="7F5DFAE6">
            <w:pPr>
              <w:spacing w:line="260" w:lineRule="atLeast"/>
              <w:rPr>
                <w:rFonts w:ascii="Arial" w:hAnsi="Arial" w:cs="Arial"/>
                <w:noProof/>
                <w:sz w:val="20"/>
                <w:szCs w:val="20"/>
                <w:lang w:eastAsia="en-US"/>
              </w:rPr>
            </w:pPr>
            <w:r w:rsidRPr="45B90FB9">
              <w:rPr>
                <w:rFonts w:ascii="Arial" w:hAnsi="Arial" w:cs="Arial"/>
                <w:noProof/>
                <w:sz w:val="20"/>
                <w:szCs w:val="20"/>
              </w:rPr>
              <w:t>Predvidena k</w:t>
            </w:r>
            <w:r w:rsidR="00E74A6D" w:rsidRPr="45B90FB9">
              <w:rPr>
                <w:rFonts w:ascii="Arial" w:hAnsi="Arial" w:cs="Arial"/>
                <w:noProof/>
                <w:sz w:val="20"/>
                <w:szCs w:val="20"/>
              </w:rPr>
              <w:t>oličina del*</w:t>
            </w:r>
          </w:p>
        </w:tc>
        <w:tc>
          <w:tcPr>
            <w:tcW w:w="2082" w:type="dxa"/>
            <w:shd w:val="clear" w:color="auto" w:fill="auto"/>
          </w:tcPr>
          <w:p w14:paraId="023C2AB6"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0F718E52" w14:textId="77777777" w:rsidTr="45B90FB9">
        <w:tc>
          <w:tcPr>
            <w:tcW w:w="2307" w:type="dxa"/>
            <w:shd w:val="clear" w:color="auto" w:fill="auto"/>
          </w:tcPr>
          <w:p w14:paraId="1C2C7B29" w14:textId="77777777" w:rsidR="00E74A6D" w:rsidRPr="00501FCF" w:rsidRDefault="193A381A" w:rsidP="7F5DFAE6">
            <w:pPr>
              <w:spacing w:line="260" w:lineRule="atLeast"/>
              <w:rPr>
                <w:rFonts w:ascii="Arial" w:hAnsi="Arial" w:cs="Arial"/>
                <w:noProof/>
                <w:sz w:val="20"/>
                <w:szCs w:val="20"/>
                <w:lang w:eastAsia="en-US"/>
              </w:rPr>
            </w:pPr>
            <w:r w:rsidRPr="45B90FB9">
              <w:rPr>
                <w:rFonts w:ascii="Arial" w:hAnsi="Arial" w:cs="Arial"/>
                <w:noProof/>
                <w:sz w:val="20"/>
                <w:szCs w:val="20"/>
              </w:rPr>
              <w:t>Predvidena v</w:t>
            </w:r>
            <w:r w:rsidR="00E74A6D" w:rsidRPr="45B90FB9">
              <w:rPr>
                <w:rFonts w:ascii="Arial" w:hAnsi="Arial" w:cs="Arial"/>
                <w:noProof/>
                <w:sz w:val="20"/>
                <w:szCs w:val="20"/>
              </w:rPr>
              <w:t>rednost del</w:t>
            </w:r>
          </w:p>
        </w:tc>
        <w:tc>
          <w:tcPr>
            <w:tcW w:w="2082" w:type="dxa"/>
            <w:shd w:val="clear" w:color="auto" w:fill="auto"/>
          </w:tcPr>
          <w:p w14:paraId="717D9561"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17D1A00B" w14:textId="77777777" w:rsidTr="45B90FB9">
        <w:tc>
          <w:tcPr>
            <w:tcW w:w="2307" w:type="dxa"/>
            <w:shd w:val="clear" w:color="auto" w:fill="auto"/>
          </w:tcPr>
          <w:p w14:paraId="126DA806"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Ali zahteva neposredno plačilo?** DA/NE</w:t>
            </w:r>
          </w:p>
          <w:p w14:paraId="13D3A58E"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TRR</w:t>
            </w:r>
          </w:p>
        </w:tc>
        <w:tc>
          <w:tcPr>
            <w:tcW w:w="2082" w:type="dxa"/>
            <w:shd w:val="clear" w:color="auto" w:fill="auto"/>
          </w:tcPr>
          <w:p w14:paraId="3982F4FB"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654D8C6D" w14:textId="77777777" w:rsidTr="45B90FB9">
        <w:tc>
          <w:tcPr>
            <w:tcW w:w="2307" w:type="dxa"/>
            <w:shd w:val="clear" w:color="auto" w:fill="auto"/>
          </w:tcPr>
          <w:p w14:paraId="5FF594AB"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232977" w:rsidRDefault="00E74A6D" w:rsidP="7F5DFAE6">
            <w:pPr>
              <w:spacing w:line="260" w:lineRule="atLeast"/>
              <w:rPr>
                <w:rFonts w:ascii="Arial" w:hAnsi="Arial" w:cs="Arial"/>
                <w:sz w:val="20"/>
                <w:szCs w:val="20"/>
                <w:lang w:eastAsia="en-US"/>
              </w:rPr>
            </w:pPr>
          </w:p>
        </w:tc>
      </w:tr>
    </w:tbl>
    <w:p w14:paraId="6B112536" w14:textId="77777777" w:rsidR="00E74A6D" w:rsidRPr="00501FCF" w:rsidRDefault="00E74A6D" w:rsidP="7F5DFAE6">
      <w:pPr>
        <w:spacing w:line="260" w:lineRule="atLeast"/>
        <w:rPr>
          <w:rFonts w:ascii="Arial" w:hAnsi="Arial" w:cs="Arial"/>
          <w:noProof/>
          <w:sz w:val="16"/>
          <w:szCs w:val="16"/>
          <w:lang w:eastAsia="en-US"/>
        </w:rPr>
      </w:pPr>
      <w:r w:rsidRPr="45B90FB9">
        <w:rPr>
          <w:rFonts w:ascii="Arial" w:hAnsi="Arial" w:cs="Arial"/>
          <w:noProof/>
          <w:sz w:val="16"/>
          <w:szCs w:val="16"/>
        </w:rPr>
        <w:t>* kolikšen delež javnega naročila v odstotku ali absolutni vrednosti bodo izvedli</w:t>
      </w:r>
    </w:p>
    <w:p w14:paraId="0BCD6CE0" w14:textId="77777777" w:rsidR="00E74A6D" w:rsidRPr="00501FCF" w:rsidRDefault="00E74A6D" w:rsidP="7F5DFAE6">
      <w:pPr>
        <w:spacing w:line="260" w:lineRule="atLeast"/>
        <w:rPr>
          <w:rFonts w:ascii="Arial" w:hAnsi="Arial" w:cs="Arial"/>
          <w:noProof/>
          <w:sz w:val="16"/>
          <w:szCs w:val="16"/>
          <w:lang w:eastAsia="en-US"/>
        </w:rPr>
      </w:pPr>
      <w:r w:rsidRPr="45B90FB9">
        <w:rPr>
          <w:rFonts w:ascii="Arial" w:hAnsi="Arial" w:cs="Arial"/>
          <w:b/>
          <w:bCs/>
          <w:noProof/>
          <w:sz w:val="16"/>
          <w:szCs w:val="16"/>
        </w:rPr>
        <w:t xml:space="preserve">** </w:t>
      </w:r>
      <w:r w:rsidRPr="45B90FB9">
        <w:rPr>
          <w:rFonts w:ascii="Arial" w:hAnsi="Arial" w:cs="Arial"/>
          <w:noProof/>
          <w:sz w:val="16"/>
          <w:szCs w:val="16"/>
        </w:rPr>
        <w:t>v primeru, da podizvajalec zahtevo neposredno plačilo, je potrebno zanj predložiti še obrazec 1B</w:t>
      </w:r>
    </w:p>
    <w:p w14:paraId="62D68259" w14:textId="77777777" w:rsidR="00E74A6D" w:rsidRPr="00232977" w:rsidRDefault="00E74A6D" w:rsidP="7F5DFAE6">
      <w:pPr>
        <w:spacing w:line="260" w:lineRule="atLeast"/>
        <w:rPr>
          <w:rFonts w:ascii="Arial" w:hAnsi="Arial" w:cs="Arial"/>
          <w:sz w:val="20"/>
          <w:szCs w:val="20"/>
          <w:lang w:eastAsia="en-US"/>
        </w:rPr>
      </w:pPr>
    </w:p>
    <w:p w14:paraId="7ABA90F3" w14:textId="77777777" w:rsidR="00E74A6D" w:rsidRPr="00501FCF" w:rsidRDefault="00E74A6D" w:rsidP="7F5DFAE6">
      <w:pPr>
        <w:spacing w:after="120"/>
        <w:jc w:val="both"/>
        <w:rPr>
          <w:rFonts w:ascii="Arial" w:hAnsi="Arial" w:cs="Arial"/>
          <w:noProof/>
          <w:sz w:val="20"/>
          <w:szCs w:val="20"/>
        </w:rPr>
      </w:pPr>
      <w:r w:rsidRPr="45B90FB9">
        <w:rPr>
          <w:rFonts w:ascii="Arial" w:hAnsi="Arial" w:cs="Arial"/>
          <w:noProof/>
          <w:sz w:val="20"/>
          <w:szCs w:val="20"/>
        </w:rPr>
        <w:t xml:space="preserve">Datum:                     </w:t>
      </w:r>
      <w:r>
        <w:tab/>
      </w:r>
      <w:r>
        <w:tab/>
      </w:r>
      <w:r>
        <w:tab/>
      </w:r>
      <w:r>
        <w:tab/>
      </w:r>
      <w:r>
        <w:tab/>
      </w:r>
    </w:p>
    <w:p w14:paraId="6257C09F" w14:textId="77777777" w:rsidR="00E74A6D" w:rsidRPr="00232977" w:rsidRDefault="00E74A6D" w:rsidP="7F5DFAE6">
      <w:pPr>
        <w:spacing w:after="120"/>
        <w:jc w:val="both"/>
        <w:rPr>
          <w:rFonts w:ascii="Arial" w:hAnsi="Arial" w:cs="Arial"/>
          <w:sz w:val="20"/>
          <w:szCs w:val="20"/>
        </w:rPr>
      </w:pPr>
    </w:p>
    <w:p w14:paraId="2CB8915B" w14:textId="6C68100D" w:rsidR="00E74A6D" w:rsidRPr="00501FCF" w:rsidRDefault="2824B160" w:rsidP="45B90FB9">
      <w:pPr>
        <w:tabs>
          <w:tab w:val="right" w:pos="9072"/>
        </w:tabs>
        <w:spacing w:after="120"/>
        <w:jc w:val="center"/>
        <w:rPr>
          <w:rFonts w:ascii="Arial" w:hAnsi="Arial" w:cs="Arial"/>
          <w:noProof/>
          <w:sz w:val="20"/>
          <w:szCs w:val="20"/>
        </w:rPr>
      </w:pPr>
      <w:r w:rsidRPr="7F5DFAE6">
        <w:rPr>
          <w:rFonts w:ascii="Arial" w:hAnsi="Arial" w:cs="Arial"/>
          <w:noProof/>
          <w:sz w:val="20"/>
          <w:szCs w:val="20"/>
        </w:rPr>
        <w:t xml:space="preserve">                                        </w:t>
      </w:r>
      <w:r w:rsidR="6F93307F" w:rsidRPr="7F5DFAE6">
        <w:rPr>
          <w:rFonts w:ascii="Arial" w:hAnsi="Arial" w:cs="Arial"/>
          <w:noProof/>
          <w:sz w:val="20"/>
          <w:szCs w:val="20"/>
        </w:rPr>
        <w:t xml:space="preserve">         </w:t>
      </w:r>
      <w:r w:rsidR="00E74A6D" w:rsidRPr="7F5DFAE6">
        <w:rPr>
          <w:rFonts w:ascii="Arial" w:hAnsi="Arial" w:cs="Arial"/>
          <w:noProof/>
          <w:sz w:val="20"/>
          <w:szCs w:val="20"/>
        </w:rPr>
        <w:t xml:space="preserve">Podpis zakonitega zastopnika ponudnika </w:t>
      </w:r>
    </w:p>
    <w:p w14:paraId="07823294" w14:textId="2F8CE4E8" w:rsidR="00E74A6D" w:rsidRPr="00501FCF" w:rsidRDefault="00E74A6D" w:rsidP="7F5DFAE6">
      <w:pPr>
        <w:tabs>
          <w:tab w:val="right" w:pos="9072"/>
        </w:tabs>
        <w:spacing w:after="120"/>
        <w:jc w:val="center"/>
        <w:rPr>
          <w:rFonts w:ascii="Arial" w:hAnsi="Arial" w:cs="Arial"/>
          <w:noProof/>
          <w:sz w:val="20"/>
          <w:szCs w:val="20"/>
        </w:rPr>
      </w:pPr>
      <w:r w:rsidRPr="45B90FB9">
        <w:rPr>
          <w:rFonts w:ascii="Arial" w:hAnsi="Arial" w:cs="Arial"/>
          <w:noProof/>
          <w:sz w:val="20"/>
          <w:szCs w:val="20"/>
        </w:rPr>
        <w:t xml:space="preserve">                                                    oziroma osebe, pooblaščene</w:t>
      </w:r>
      <w:r w:rsidR="78D4B3CC" w:rsidRPr="45B90FB9">
        <w:rPr>
          <w:rFonts w:ascii="Arial" w:hAnsi="Arial" w:cs="Arial"/>
          <w:noProof/>
          <w:sz w:val="20"/>
          <w:szCs w:val="20"/>
        </w:rPr>
        <w:t xml:space="preserve"> za oddajo ponudbe</w:t>
      </w:r>
      <w:r w:rsidRPr="45B90FB9">
        <w:rPr>
          <w:rFonts w:ascii="Arial" w:hAnsi="Arial" w:cs="Arial"/>
          <w:noProof/>
          <w:sz w:val="20"/>
          <w:szCs w:val="20"/>
        </w:rPr>
        <w:br w:type="page"/>
      </w:r>
    </w:p>
    <w:p w14:paraId="28DAFDE8" w14:textId="77777777" w:rsidR="00E74A6D" w:rsidRPr="00501FCF" w:rsidRDefault="00E74A6D" w:rsidP="45B90FB9">
      <w:pPr>
        <w:pBdr>
          <w:top w:val="single" w:sz="4" w:space="1" w:color="auto"/>
          <w:left w:val="single" w:sz="4" w:space="4" w:color="auto"/>
          <w:bottom w:val="single" w:sz="4" w:space="1" w:color="auto"/>
          <w:right w:val="single" w:sz="4" w:space="4" w:color="auto"/>
        </w:pBdr>
        <w:spacing w:line="260" w:lineRule="atLeast"/>
        <w:rPr>
          <w:rFonts w:ascii="Arial" w:hAnsi="Arial" w:cs="Arial"/>
          <w:b/>
          <w:bCs/>
          <w:noProof/>
          <w:sz w:val="20"/>
          <w:szCs w:val="20"/>
          <w:lang w:eastAsia="en-US"/>
        </w:rPr>
      </w:pPr>
      <w:r w:rsidRPr="45B90FB9">
        <w:rPr>
          <w:rFonts w:ascii="Arial" w:hAnsi="Arial" w:cs="Arial"/>
          <w:b/>
          <w:bCs/>
          <w:noProof/>
          <w:sz w:val="20"/>
          <w:szCs w:val="20"/>
        </w:rPr>
        <w:lastRenderedPageBreak/>
        <w:t>Obrazec 1B: Soglasje podizvajalcev za neposredna plačila</w:t>
      </w:r>
    </w:p>
    <w:p w14:paraId="744B7236" w14:textId="77777777" w:rsidR="00E74A6D" w:rsidRPr="00201BC3" w:rsidRDefault="00E74A6D" w:rsidP="7F5DFAE6">
      <w:pPr>
        <w:spacing w:line="260" w:lineRule="atLeast"/>
        <w:jc w:val="both"/>
        <w:rPr>
          <w:rFonts w:ascii="Arial" w:hAnsi="Arial" w:cs="Arial"/>
          <w:b/>
          <w:bCs/>
          <w:noProof/>
          <w:sz w:val="20"/>
          <w:szCs w:val="20"/>
          <w:lang w:eastAsia="en-US"/>
        </w:rPr>
      </w:pPr>
    </w:p>
    <w:p w14:paraId="43627F05" w14:textId="0969FC0F" w:rsidR="00052CE9" w:rsidRPr="00201BC3" w:rsidRDefault="00E74A6D" w:rsidP="00052CE9">
      <w:pPr>
        <w:pStyle w:val="Style15"/>
        <w:widowControl/>
        <w:tabs>
          <w:tab w:val="left" w:pos="357"/>
        </w:tabs>
        <w:spacing w:line="260" w:lineRule="exact"/>
        <w:rPr>
          <w:b/>
          <w:bCs/>
          <w:noProof/>
          <w:sz w:val="20"/>
          <w:szCs w:val="20"/>
        </w:rPr>
      </w:pPr>
      <w:r w:rsidRPr="45B90FB9">
        <w:rPr>
          <w:b/>
          <w:bCs/>
          <w:noProof/>
          <w:sz w:val="20"/>
          <w:szCs w:val="20"/>
        </w:rPr>
        <w:t xml:space="preserve">Predmet javnega naročila: </w:t>
      </w:r>
      <w:r w:rsidR="00DA4C0D" w:rsidRPr="00DA4C0D">
        <w:rPr>
          <w:b/>
          <w:bCs/>
          <w:sz w:val="20"/>
          <w:szCs w:val="20"/>
        </w:rPr>
        <w:t xml:space="preserve">Odstranitev odpadkov na lokaciji s </w:t>
      </w:r>
      <w:proofErr w:type="spellStart"/>
      <w:r w:rsidR="00DA4C0D" w:rsidRPr="00DA4C0D">
        <w:rPr>
          <w:b/>
          <w:bCs/>
          <w:sz w:val="20"/>
          <w:szCs w:val="20"/>
        </w:rPr>
        <w:t>parc</w:t>
      </w:r>
      <w:proofErr w:type="spellEnd"/>
      <w:r w:rsidR="00DA4C0D" w:rsidRPr="00DA4C0D">
        <w:rPr>
          <w:b/>
          <w:bCs/>
          <w:sz w:val="20"/>
          <w:szCs w:val="20"/>
        </w:rPr>
        <w:t xml:space="preserve">. št. 389 in 388/2 </w:t>
      </w:r>
      <w:proofErr w:type="spellStart"/>
      <w:r w:rsidR="00DA4C0D" w:rsidRPr="00DA4C0D">
        <w:rPr>
          <w:b/>
          <w:bCs/>
          <w:sz w:val="20"/>
          <w:szCs w:val="20"/>
        </w:rPr>
        <w:t>k.o</w:t>
      </w:r>
      <w:proofErr w:type="spellEnd"/>
      <w:r w:rsidR="00DA4C0D" w:rsidRPr="00DA4C0D">
        <w:rPr>
          <w:b/>
          <w:bCs/>
          <w:sz w:val="20"/>
          <w:szCs w:val="20"/>
        </w:rPr>
        <w:t>. 70 Skakovci</w:t>
      </w:r>
    </w:p>
    <w:p w14:paraId="24471FCC" w14:textId="34AFAB46" w:rsidR="00B31A65" w:rsidRPr="00232977" w:rsidRDefault="00B31A65" w:rsidP="7F5DFAE6">
      <w:pPr>
        <w:spacing w:line="260" w:lineRule="atLeast"/>
        <w:jc w:val="both"/>
        <w:rPr>
          <w:rFonts w:ascii="Arial" w:hAnsi="Arial" w:cs="Arial"/>
        </w:rPr>
      </w:pPr>
    </w:p>
    <w:p w14:paraId="579B8E81" w14:textId="298C6E4C"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 xml:space="preserve">Naročnik: </w:t>
      </w:r>
      <w:r w:rsidR="00711474" w:rsidRPr="45B90FB9">
        <w:rPr>
          <w:rFonts w:ascii="Arial" w:hAnsi="Arial" w:cs="Arial"/>
          <w:b/>
          <w:bCs/>
          <w:noProof/>
          <w:sz w:val="20"/>
          <w:szCs w:val="20"/>
        </w:rPr>
        <w:t>Ministrstvo za okolje, podnebje in energijo</w:t>
      </w:r>
      <w:r w:rsidRPr="45B90FB9">
        <w:rPr>
          <w:rFonts w:ascii="Arial" w:hAnsi="Arial" w:cs="Arial"/>
          <w:b/>
          <w:bCs/>
          <w:noProof/>
          <w:sz w:val="20"/>
          <w:szCs w:val="20"/>
        </w:rPr>
        <w:t xml:space="preserve">, </w:t>
      </w:r>
      <w:r w:rsidR="002A184F" w:rsidRPr="45B90FB9">
        <w:rPr>
          <w:rFonts w:ascii="Arial" w:hAnsi="Arial" w:cs="Arial"/>
          <w:b/>
          <w:bCs/>
          <w:noProof/>
          <w:sz w:val="20"/>
          <w:szCs w:val="20"/>
        </w:rPr>
        <w:t>Langusova ulica 4</w:t>
      </w:r>
      <w:r w:rsidRPr="45B90FB9">
        <w:rPr>
          <w:rFonts w:ascii="Arial" w:hAnsi="Arial" w:cs="Arial"/>
          <w:b/>
          <w:bCs/>
          <w:noProof/>
          <w:sz w:val="20"/>
          <w:szCs w:val="20"/>
        </w:rPr>
        <w:t>, 1</w:t>
      </w:r>
      <w:r w:rsidR="002D66AD" w:rsidRPr="45B90FB9">
        <w:rPr>
          <w:rFonts w:ascii="Arial" w:hAnsi="Arial" w:cs="Arial"/>
          <w:b/>
          <w:bCs/>
          <w:noProof/>
          <w:sz w:val="20"/>
          <w:szCs w:val="20"/>
        </w:rPr>
        <w:t>000</w:t>
      </w:r>
      <w:r w:rsidRPr="45B90FB9">
        <w:rPr>
          <w:rFonts w:ascii="Arial" w:hAnsi="Arial" w:cs="Arial"/>
          <w:b/>
          <w:bCs/>
          <w:noProof/>
          <w:sz w:val="20"/>
          <w:szCs w:val="20"/>
        </w:rPr>
        <w:t xml:space="preserve"> Ljubljana</w:t>
      </w:r>
    </w:p>
    <w:p w14:paraId="0B701B1A" w14:textId="4B2E08B1" w:rsidR="00765306" w:rsidRPr="00201BC3" w:rsidRDefault="00765306" w:rsidP="7F5DFAE6">
      <w:pPr>
        <w:spacing w:line="260" w:lineRule="atLeast"/>
        <w:rPr>
          <w:rFonts w:ascii="Arial" w:hAnsi="Arial" w:cs="Arial"/>
          <w:b/>
          <w:bCs/>
          <w:noProof/>
          <w:sz w:val="20"/>
          <w:szCs w:val="20"/>
          <w:lang w:eastAsia="en-US"/>
        </w:rPr>
      </w:pPr>
    </w:p>
    <w:p w14:paraId="0A4E7BD8" w14:textId="77777777" w:rsidR="00052CE9" w:rsidRDefault="00052CE9" w:rsidP="7F5DFAE6">
      <w:pPr>
        <w:spacing w:line="260" w:lineRule="atLeast"/>
        <w:jc w:val="both"/>
        <w:rPr>
          <w:rFonts w:ascii="Arial" w:hAnsi="Arial" w:cs="Arial"/>
          <w:noProof/>
          <w:sz w:val="20"/>
          <w:szCs w:val="20"/>
        </w:rPr>
      </w:pPr>
    </w:p>
    <w:p w14:paraId="506E3602" w14:textId="0B9FBE26" w:rsidR="00E74A6D" w:rsidRPr="00501FCF" w:rsidRDefault="00E74A6D" w:rsidP="7F5DFAE6">
      <w:p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Podizvajalec </w:t>
      </w:r>
      <w:r w:rsidRPr="45B90FB9">
        <w:rPr>
          <w:rFonts w:ascii="Arial" w:hAnsi="Arial" w:cs="Arial"/>
          <w:i/>
          <w:iCs/>
          <w:noProof/>
          <w:sz w:val="20"/>
          <w:szCs w:val="20"/>
        </w:rPr>
        <w:t>(naziv in polni naslov):</w:t>
      </w:r>
      <w:r w:rsidRPr="45B90FB9">
        <w:rPr>
          <w:rFonts w:ascii="Arial" w:hAnsi="Arial" w:cs="Arial"/>
          <w:noProof/>
          <w:sz w:val="20"/>
          <w:szCs w:val="20"/>
        </w:rPr>
        <w:t xml:space="preserve"> _________________, dajem soglasje, na podlagi katerega lahko naročnik namesto ponudnika </w:t>
      </w:r>
      <w:r w:rsidRPr="45B90FB9">
        <w:rPr>
          <w:rFonts w:ascii="Arial" w:hAnsi="Arial" w:cs="Arial"/>
          <w:i/>
          <w:iCs/>
          <w:noProof/>
          <w:sz w:val="20"/>
          <w:szCs w:val="20"/>
        </w:rPr>
        <w:t xml:space="preserve">(oziroma soponudnikov) </w:t>
      </w:r>
      <w:r w:rsidRPr="45B90FB9">
        <w:rPr>
          <w:rFonts w:ascii="Arial" w:hAnsi="Arial" w:cs="Arial"/>
          <w:noProof/>
          <w:sz w:val="20"/>
          <w:szCs w:val="20"/>
        </w:rPr>
        <w:t xml:space="preserve">neposredno poravna mojo terjatev do ponudnika </w:t>
      </w:r>
      <w:r w:rsidRPr="45B90FB9">
        <w:rPr>
          <w:rFonts w:ascii="Arial" w:hAnsi="Arial" w:cs="Arial"/>
          <w:i/>
          <w:iCs/>
          <w:noProof/>
          <w:sz w:val="20"/>
          <w:szCs w:val="20"/>
        </w:rPr>
        <w:t xml:space="preserve">(oziroma soponudnikov). </w:t>
      </w:r>
    </w:p>
    <w:p w14:paraId="2F1AD68D" w14:textId="77777777" w:rsidR="00E74A6D" w:rsidRPr="00232977" w:rsidRDefault="00E74A6D" w:rsidP="7F5DFAE6">
      <w:pPr>
        <w:spacing w:line="260" w:lineRule="atLeast"/>
        <w:rPr>
          <w:rFonts w:ascii="Arial" w:hAnsi="Arial" w:cs="Arial"/>
          <w:sz w:val="20"/>
          <w:szCs w:val="20"/>
          <w:lang w:eastAsia="en-US"/>
        </w:rPr>
      </w:pPr>
    </w:p>
    <w:p w14:paraId="33A5A14F" w14:textId="77777777" w:rsidR="00E74A6D" w:rsidRPr="00232977" w:rsidRDefault="00E74A6D" w:rsidP="7F5DFAE6">
      <w:pPr>
        <w:spacing w:line="260" w:lineRule="atLeast"/>
        <w:rPr>
          <w:rFonts w:ascii="Arial" w:hAnsi="Arial" w:cs="Arial"/>
          <w:sz w:val="20"/>
          <w:szCs w:val="20"/>
          <w:lang w:eastAsia="en-US"/>
        </w:rPr>
      </w:pPr>
    </w:p>
    <w:p w14:paraId="742A357A" w14:textId="77777777" w:rsidR="00E74A6D" w:rsidRPr="00232977" w:rsidRDefault="00E74A6D" w:rsidP="7F5DFAE6">
      <w:pPr>
        <w:spacing w:line="260" w:lineRule="atLeast"/>
        <w:rPr>
          <w:rFonts w:ascii="Arial" w:hAnsi="Arial" w:cs="Arial"/>
          <w:sz w:val="20"/>
          <w:szCs w:val="20"/>
          <w:lang w:eastAsia="en-US"/>
        </w:rPr>
      </w:pPr>
    </w:p>
    <w:p w14:paraId="12528B19" w14:textId="77777777" w:rsidR="00E74A6D" w:rsidRPr="00232977" w:rsidRDefault="00E74A6D" w:rsidP="7F5DFAE6">
      <w:pPr>
        <w:spacing w:line="260" w:lineRule="atLeast"/>
        <w:rPr>
          <w:rFonts w:ascii="Arial" w:hAnsi="Arial" w:cs="Arial"/>
          <w:sz w:val="20"/>
          <w:szCs w:val="20"/>
          <w:lang w:eastAsia="en-US"/>
        </w:rPr>
      </w:pPr>
    </w:p>
    <w:p w14:paraId="03AF08A4" w14:textId="77777777" w:rsidR="00E74A6D" w:rsidRPr="00232977" w:rsidRDefault="00E74A6D" w:rsidP="7F5DFAE6">
      <w:pPr>
        <w:spacing w:line="260" w:lineRule="atLeast"/>
        <w:rPr>
          <w:rFonts w:ascii="Arial" w:hAnsi="Arial" w:cs="Arial"/>
          <w:sz w:val="20"/>
          <w:szCs w:val="20"/>
          <w:lang w:eastAsia="en-US"/>
        </w:rPr>
      </w:pPr>
    </w:p>
    <w:p w14:paraId="6CEB24C9" w14:textId="77777777" w:rsidR="00E74A6D" w:rsidRPr="00501FCF" w:rsidRDefault="00E74A6D" w:rsidP="7F5DFAE6">
      <w:pPr>
        <w:spacing w:after="120"/>
        <w:jc w:val="both"/>
        <w:rPr>
          <w:rFonts w:ascii="Arial" w:hAnsi="Arial" w:cs="Arial"/>
          <w:noProof/>
          <w:sz w:val="20"/>
          <w:szCs w:val="20"/>
        </w:rPr>
      </w:pPr>
      <w:r w:rsidRPr="45B90FB9">
        <w:rPr>
          <w:rFonts w:ascii="Arial" w:hAnsi="Arial" w:cs="Arial"/>
          <w:noProof/>
          <w:sz w:val="20"/>
          <w:szCs w:val="20"/>
        </w:rPr>
        <w:t xml:space="preserve">Datum:                     </w:t>
      </w:r>
      <w:r>
        <w:tab/>
      </w:r>
      <w:r>
        <w:tab/>
      </w:r>
      <w:r>
        <w:tab/>
      </w:r>
      <w:r>
        <w:tab/>
      </w:r>
      <w:r>
        <w:tab/>
      </w:r>
      <w:r>
        <w:tab/>
      </w:r>
    </w:p>
    <w:p w14:paraId="13EF2F7A" w14:textId="77777777" w:rsidR="00E74A6D" w:rsidRPr="00232977" w:rsidRDefault="00E74A6D" w:rsidP="7F5DFAE6">
      <w:pPr>
        <w:spacing w:after="120"/>
        <w:jc w:val="both"/>
        <w:rPr>
          <w:rFonts w:ascii="Arial" w:hAnsi="Arial" w:cs="Arial"/>
          <w:sz w:val="20"/>
          <w:szCs w:val="20"/>
        </w:rPr>
      </w:pPr>
    </w:p>
    <w:p w14:paraId="59FD29EB" w14:textId="77777777" w:rsidR="00E74A6D" w:rsidRPr="00232977" w:rsidRDefault="00E74A6D" w:rsidP="7F5DFAE6">
      <w:pPr>
        <w:spacing w:after="120"/>
        <w:jc w:val="both"/>
        <w:rPr>
          <w:rFonts w:ascii="Arial" w:hAnsi="Arial" w:cs="Arial"/>
          <w:sz w:val="20"/>
          <w:szCs w:val="20"/>
        </w:rPr>
      </w:pPr>
    </w:p>
    <w:p w14:paraId="603E0AF7" w14:textId="77777777" w:rsidR="00E74A6D" w:rsidRPr="00501FCF" w:rsidRDefault="00E74A6D" w:rsidP="45B90FB9">
      <w:pPr>
        <w:tabs>
          <w:tab w:val="right" w:pos="9072"/>
        </w:tabs>
        <w:spacing w:after="120"/>
        <w:jc w:val="center"/>
        <w:rPr>
          <w:rFonts w:ascii="Arial" w:hAnsi="Arial" w:cs="Arial"/>
          <w:i/>
          <w:iCs/>
          <w:noProof/>
          <w:sz w:val="20"/>
          <w:szCs w:val="20"/>
          <w:lang w:eastAsia="en-US"/>
        </w:rPr>
      </w:pPr>
      <w:r w:rsidRPr="00501FCF">
        <w:rPr>
          <w:rFonts w:ascii="Arial" w:hAnsi="Arial" w:cs="Arial"/>
          <w:sz w:val="20"/>
          <w:szCs w:val="20"/>
        </w:rPr>
        <w:tab/>
      </w:r>
      <w:r w:rsidRPr="7F5DFAE6">
        <w:rPr>
          <w:rFonts w:ascii="Arial" w:hAnsi="Arial" w:cs="Arial"/>
          <w:noProof/>
          <w:sz w:val="20"/>
          <w:szCs w:val="20"/>
        </w:rPr>
        <w:t>Podpis zakonitega zastopnika podizvajalca:</w:t>
      </w:r>
    </w:p>
    <w:p w14:paraId="47378377" w14:textId="77777777" w:rsidR="00E74A6D" w:rsidRPr="00201BC3" w:rsidRDefault="00E74A6D" w:rsidP="7F5DFAE6">
      <w:pPr>
        <w:spacing w:line="260" w:lineRule="atLeast"/>
        <w:rPr>
          <w:rFonts w:ascii="Arial" w:hAnsi="Arial" w:cs="Arial"/>
          <w:i/>
          <w:iCs/>
          <w:noProof/>
          <w:sz w:val="20"/>
          <w:szCs w:val="20"/>
          <w:lang w:eastAsia="en-US"/>
        </w:rPr>
      </w:pPr>
    </w:p>
    <w:p w14:paraId="37BB4EFD" w14:textId="77777777" w:rsidR="00E74A6D" w:rsidRPr="00201BC3" w:rsidRDefault="00E74A6D" w:rsidP="7F5DFAE6">
      <w:pPr>
        <w:spacing w:line="260" w:lineRule="atLeast"/>
        <w:rPr>
          <w:rFonts w:ascii="Arial" w:hAnsi="Arial" w:cs="Arial"/>
          <w:i/>
          <w:iCs/>
          <w:noProof/>
          <w:sz w:val="20"/>
          <w:szCs w:val="20"/>
          <w:lang w:eastAsia="en-US"/>
        </w:rPr>
      </w:pPr>
    </w:p>
    <w:p w14:paraId="27D202D3" w14:textId="77777777" w:rsidR="00E74A6D" w:rsidRPr="00201BC3" w:rsidRDefault="00E74A6D" w:rsidP="7F5DFAE6">
      <w:pPr>
        <w:spacing w:line="260" w:lineRule="atLeast"/>
        <w:rPr>
          <w:rFonts w:ascii="Arial" w:hAnsi="Arial" w:cs="Arial"/>
          <w:i/>
          <w:iCs/>
          <w:noProof/>
          <w:sz w:val="20"/>
          <w:szCs w:val="20"/>
          <w:lang w:eastAsia="en-US"/>
        </w:rPr>
      </w:pPr>
    </w:p>
    <w:p w14:paraId="3EC313FF" w14:textId="77777777" w:rsidR="00E74A6D" w:rsidRPr="00201BC3" w:rsidRDefault="00E74A6D" w:rsidP="7F5DFAE6">
      <w:pPr>
        <w:spacing w:line="260" w:lineRule="atLeast"/>
        <w:rPr>
          <w:rFonts w:ascii="Arial" w:hAnsi="Arial" w:cs="Arial"/>
          <w:i/>
          <w:iCs/>
          <w:noProof/>
          <w:sz w:val="20"/>
          <w:szCs w:val="20"/>
          <w:lang w:eastAsia="en-US"/>
        </w:rPr>
      </w:pPr>
    </w:p>
    <w:p w14:paraId="5CE2F214" w14:textId="77777777" w:rsidR="00E74A6D" w:rsidRPr="00201BC3" w:rsidRDefault="00E74A6D" w:rsidP="7F5DFAE6">
      <w:pPr>
        <w:spacing w:line="260" w:lineRule="atLeast"/>
        <w:rPr>
          <w:rFonts w:ascii="Arial" w:hAnsi="Arial" w:cs="Arial"/>
          <w:i/>
          <w:iCs/>
          <w:noProof/>
          <w:sz w:val="20"/>
          <w:szCs w:val="20"/>
          <w:lang w:eastAsia="en-US"/>
        </w:rPr>
      </w:pPr>
    </w:p>
    <w:p w14:paraId="096DDE4F" w14:textId="77777777" w:rsidR="00E74A6D" w:rsidRPr="00201BC3" w:rsidRDefault="00E74A6D" w:rsidP="7F5DFAE6">
      <w:pPr>
        <w:spacing w:line="260" w:lineRule="atLeast"/>
        <w:rPr>
          <w:rFonts w:ascii="Arial" w:hAnsi="Arial" w:cs="Arial"/>
          <w:i/>
          <w:iCs/>
          <w:noProof/>
          <w:sz w:val="20"/>
          <w:szCs w:val="20"/>
          <w:lang w:eastAsia="en-US"/>
        </w:rPr>
      </w:pPr>
    </w:p>
    <w:p w14:paraId="56F62589" w14:textId="77777777" w:rsidR="00E74A6D" w:rsidRPr="00201BC3" w:rsidRDefault="00E74A6D" w:rsidP="7F5DFAE6">
      <w:pPr>
        <w:spacing w:line="260" w:lineRule="atLeast"/>
        <w:rPr>
          <w:rFonts w:ascii="Arial" w:hAnsi="Arial" w:cs="Arial"/>
          <w:i/>
          <w:iCs/>
          <w:noProof/>
          <w:sz w:val="20"/>
          <w:szCs w:val="20"/>
          <w:lang w:eastAsia="en-US"/>
        </w:rPr>
      </w:pPr>
    </w:p>
    <w:p w14:paraId="3C0AD262" w14:textId="77777777" w:rsidR="00E74A6D" w:rsidRPr="00201BC3" w:rsidRDefault="00E74A6D" w:rsidP="7F5DFAE6">
      <w:pPr>
        <w:spacing w:line="260" w:lineRule="atLeast"/>
        <w:rPr>
          <w:rFonts w:ascii="Arial" w:hAnsi="Arial" w:cs="Arial"/>
          <w:i/>
          <w:iCs/>
          <w:noProof/>
          <w:sz w:val="20"/>
          <w:szCs w:val="20"/>
          <w:lang w:eastAsia="en-US"/>
        </w:rPr>
      </w:pPr>
    </w:p>
    <w:p w14:paraId="0635DCBC" w14:textId="77777777" w:rsidR="00E74A6D" w:rsidRPr="00201BC3" w:rsidRDefault="00E74A6D" w:rsidP="7F5DFAE6">
      <w:pPr>
        <w:spacing w:line="260" w:lineRule="atLeast"/>
        <w:rPr>
          <w:rFonts w:ascii="Arial" w:hAnsi="Arial" w:cs="Arial"/>
          <w:i/>
          <w:iCs/>
          <w:noProof/>
          <w:sz w:val="20"/>
          <w:szCs w:val="20"/>
          <w:lang w:eastAsia="en-US"/>
        </w:rPr>
      </w:pPr>
    </w:p>
    <w:p w14:paraId="5B61D7AF" w14:textId="77777777" w:rsidR="00E74A6D" w:rsidRPr="00201BC3" w:rsidRDefault="00E74A6D" w:rsidP="7F5DFAE6">
      <w:pPr>
        <w:spacing w:line="260" w:lineRule="atLeast"/>
        <w:rPr>
          <w:rFonts w:ascii="Arial" w:hAnsi="Arial" w:cs="Arial"/>
          <w:i/>
          <w:iCs/>
          <w:noProof/>
          <w:sz w:val="20"/>
          <w:szCs w:val="20"/>
          <w:lang w:eastAsia="en-US"/>
        </w:rPr>
      </w:pPr>
    </w:p>
    <w:p w14:paraId="539C480A" w14:textId="77777777" w:rsidR="00E74A6D" w:rsidRPr="00201BC3" w:rsidRDefault="00E74A6D" w:rsidP="7F5DFAE6">
      <w:pPr>
        <w:spacing w:line="260" w:lineRule="atLeast"/>
        <w:rPr>
          <w:rFonts w:ascii="Arial" w:hAnsi="Arial" w:cs="Arial"/>
          <w:i/>
          <w:iCs/>
          <w:noProof/>
          <w:sz w:val="20"/>
          <w:szCs w:val="20"/>
          <w:lang w:eastAsia="en-US"/>
        </w:rPr>
      </w:pPr>
    </w:p>
    <w:p w14:paraId="2D847DF4" w14:textId="77777777" w:rsidR="00E74A6D" w:rsidRPr="00201BC3" w:rsidRDefault="00E74A6D" w:rsidP="7F5DFAE6">
      <w:pPr>
        <w:spacing w:line="260" w:lineRule="atLeast"/>
        <w:rPr>
          <w:rFonts w:ascii="Arial" w:hAnsi="Arial" w:cs="Arial"/>
          <w:i/>
          <w:iCs/>
          <w:noProof/>
          <w:sz w:val="20"/>
          <w:szCs w:val="20"/>
          <w:lang w:eastAsia="en-US"/>
        </w:rPr>
      </w:pPr>
    </w:p>
    <w:p w14:paraId="4EE0B6B5" w14:textId="77777777" w:rsidR="00E74A6D" w:rsidRPr="00201BC3" w:rsidRDefault="00E74A6D" w:rsidP="7F5DFAE6">
      <w:pPr>
        <w:spacing w:line="260" w:lineRule="atLeast"/>
        <w:rPr>
          <w:rFonts w:ascii="Arial" w:hAnsi="Arial" w:cs="Arial"/>
          <w:i/>
          <w:iCs/>
          <w:noProof/>
          <w:sz w:val="20"/>
          <w:szCs w:val="20"/>
          <w:lang w:eastAsia="en-US"/>
        </w:rPr>
      </w:pPr>
    </w:p>
    <w:p w14:paraId="1DCE1905" w14:textId="77777777" w:rsidR="00E74A6D" w:rsidRPr="00201BC3" w:rsidRDefault="00E74A6D" w:rsidP="7F5DFAE6">
      <w:pPr>
        <w:spacing w:line="260" w:lineRule="atLeast"/>
        <w:rPr>
          <w:rFonts w:ascii="Arial" w:hAnsi="Arial" w:cs="Arial"/>
          <w:i/>
          <w:iCs/>
          <w:noProof/>
          <w:sz w:val="20"/>
          <w:szCs w:val="20"/>
          <w:lang w:eastAsia="en-US"/>
        </w:rPr>
      </w:pPr>
    </w:p>
    <w:p w14:paraId="06A29170" w14:textId="77777777" w:rsidR="00E74A6D" w:rsidRPr="00201BC3" w:rsidRDefault="00E74A6D" w:rsidP="7F5DFAE6">
      <w:pPr>
        <w:spacing w:line="260" w:lineRule="atLeast"/>
        <w:rPr>
          <w:rFonts w:ascii="Arial" w:hAnsi="Arial" w:cs="Arial"/>
          <w:i/>
          <w:iCs/>
          <w:noProof/>
          <w:sz w:val="20"/>
          <w:szCs w:val="20"/>
          <w:lang w:eastAsia="en-US"/>
        </w:rPr>
      </w:pPr>
    </w:p>
    <w:p w14:paraId="25B22724" w14:textId="77777777" w:rsidR="00E74A6D" w:rsidRPr="00201BC3" w:rsidRDefault="00E74A6D" w:rsidP="7F5DFAE6">
      <w:pPr>
        <w:spacing w:line="260" w:lineRule="atLeast"/>
        <w:rPr>
          <w:rFonts w:ascii="Arial" w:hAnsi="Arial" w:cs="Arial"/>
          <w:i/>
          <w:iCs/>
          <w:noProof/>
          <w:sz w:val="20"/>
          <w:szCs w:val="20"/>
          <w:lang w:eastAsia="en-US"/>
        </w:rPr>
      </w:pPr>
    </w:p>
    <w:p w14:paraId="3E94656C" w14:textId="77777777" w:rsidR="00E74A6D" w:rsidRPr="00201BC3" w:rsidRDefault="00E74A6D" w:rsidP="7F5DFAE6">
      <w:pPr>
        <w:spacing w:line="260" w:lineRule="atLeast"/>
        <w:rPr>
          <w:rFonts w:ascii="Arial" w:hAnsi="Arial" w:cs="Arial"/>
          <w:i/>
          <w:iCs/>
          <w:noProof/>
          <w:sz w:val="20"/>
          <w:szCs w:val="20"/>
          <w:lang w:eastAsia="en-US"/>
        </w:rPr>
      </w:pPr>
    </w:p>
    <w:p w14:paraId="5E03B5CD" w14:textId="77777777" w:rsidR="00E74A6D" w:rsidRPr="00201BC3" w:rsidRDefault="00E74A6D" w:rsidP="7F5DFAE6">
      <w:pPr>
        <w:spacing w:line="260" w:lineRule="atLeast"/>
        <w:rPr>
          <w:rFonts w:ascii="Arial" w:hAnsi="Arial" w:cs="Arial"/>
          <w:i/>
          <w:iCs/>
          <w:noProof/>
          <w:sz w:val="20"/>
          <w:szCs w:val="20"/>
          <w:lang w:eastAsia="en-US"/>
        </w:rPr>
      </w:pPr>
    </w:p>
    <w:p w14:paraId="4F6263F2" w14:textId="77777777" w:rsidR="00E74A6D" w:rsidRPr="00201BC3" w:rsidRDefault="00E74A6D" w:rsidP="7F5DFAE6">
      <w:pPr>
        <w:spacing w:line="260" w:lineRule="atLeast"/>
        <w:rPr>
          <w:rFonts w:ascii="Arial" w:hAnsi="Arial" w:cs="Arial"/>
          <w:i/>
          <w:iCs/>
          <w:noProof/>
          <w:sz w:val="20"/>
          <w:szCs w:val="20"/>
          <w:lang w:eastAsia="en-US"/>
        </w:rPr>
      </w:pPr>
    </w:p>
    <w:p w14:paraId="0CA11907" w14:textId="77777777" w:rsidR="00E74A6D" w:rsidRPr="00201BC3" w:rsidRDefault="00E74A6D" w:rsidP="7F5DFAE6">
      <w:pPr>
        <w:spacing w:line="260" w:lineRule="atLeast"/>
        <w:rPr>
          <w:rFonts w:ascii="Arial" w:hAnsi="Arial" w:cs="Arial"/>
          <w:i/>
          <w:iCs/>
          <w:noProof/>
          <w:sz w:val="20"/>
          <w:szCs w:val="20"/>
          <w:lang w:eastAsia="en-US"/>
        </w:rPr>
      </w:pPr>
    </w:p>
    <w:p w14:paraId="1B49DA6B" w14:textId="77777777" w:rsidR="00E74A6D" w:rsidRPr="00201BC3" w:rsidRDefault="00E74A6D" w:rsidP="7F5DFAE6">
      <w:pPr>
        <w:spacing w:line="260" w:lineRule="atLeast"/>
        <w:rPr>
          <w:rFonts w:ascii="Arial" w:hAnsi="Arial" w:cs="Arial"/>
          <w:i/>
          <w:iCs/>
          <w:noProof/>
          <w:sz w:val="20"/>
          <w:szCs w:val="20"/>
          <w:lang w:eastAsia="en-US"/>
        </w:rPr>
      </w:pPr>
    </w:p>
    <w:p w14:paraId="7B4CE92C" w14:textId="77777777" w:rsidR="00E74A6D" w:rsidRPr="00201BC3" w:rsidRDefault="00E74A6D" w:rsidP="7F5DFAE6">
      <w:pPr>
        <w:spacing w:line="260" w:lineRule="atLeast"/>
        <w:rPr>
          <w:rFonts w:ascii="Arial" w:hAnsi="Arial" w:cs="Arial"/>
          <w:i/>
          <w:iCs/>
          <w:noProof/>
          <w:sz w:val="20"/>
          <w:szCs w:val="20"/>
          <w:lang w:eastAsia="en-US"/>
        </w:rPr>
      </w:pPr>
    </w:p>
    <w:p w14:paraId="20CD70DE" w14:textId="77B27C57" w:rsidR="00A4343A" w:rsidRPr="00201BC3" w:rsidRDefault="00A4343A" w:rsidP="7F5DFAE6">
      <w:pPr>
        <w:spacing w:line="260" w:lineRule="atLeast"/>
        <w:rPr>
          <w:rFonts w:ascii="Arial" w:hAnsi="Arial" w:cs="Arial"/>
          <w:i/>
          <w:iCs/>
          <w:noProof/>
          <w:sz w:val="20"/>
          <w:szCs w:val="20"/>
          <w:lang w:eastAsia="en-US"/>
        </w:rPr>
      </w:pPr>
    </w:p>
    <w:p w14:paraId="2A18C5C0" w14:textId="65E6D733" w:rsidR="00683CE7" w:rsidRPr="00501FCF" w:rsidRDefault="00E74A6D" w:rsidP="45B90FB9">
      <w:pPr>
        <w:spacing w:after="120" w:line="260" w:lineRule="atLeast"/>
        <w:rPr>
          <w:rFonts w:ascii="Arial" w:hAnsi="Arial" w:cs="Arial"/>
          <w:i/>
          <w:iCs/>
          <w:noProof/>
          <w:sz w:val="20"/>
          <w:szCs w:val="20"/>
          <w:lang w:eastAsia="en-US"/>
        </w:rPr>
        <w:sectPr w:rsidR="00683CE7" w:rsidRPr="00501FCF" w:rsidSect="00984151">
          <w:headerReference w:type="default" r:id="rId31"/>
          <w:footerReference w:type="default" r:id="rId32"/>
          <w:headerReference w:type="first" r:id="rId33"/>
          <w:footerReference w:type="first" r:id="rId34"/>
          <w:pgSz w:w="11900" w:h="16840" w:code="9"/>
          <w:pgMar w:top="851" w:right="1410" w:bottom="851" w:left="1134" w:header="964" w:footer="794" w:gutter="0"/>
          <w:cols w:space="708"/>
          <w:titlePg/>
          <w:docGrid w:linePitch="326"/>
        </w:sectPr>
      </w:pPr>
      <w:r w:rsidRPr="45B90FB9">
        <w:rPr>
          <w:rFonts w:ascii="Arial" w:hAnsi="Arial" w:cs="Arial"/>
          <w:i/>
          <w:iCs/>
          <w:noProof/>
          <w:sz w:val="20"/>
          <w:szCs w:val="20"/>
        </w:rPr>
        <w:t>To izjavo je potrebno predložiti za vsakega podizvajalca, ki bo zahteval neposredno plačilo.</w:t>
      </w:r>
      <w:r w:rsidR="00683CE7" w:rsidRPr="45B90FB9">
        <w:rPr>
          <w:rFonts w:ascii="Arial" w:hAnsi="Arial" w:cs="Arial"/>
          <w:noProof/>
          <w:sz w:val="20"/>
          <w:szCs w:val="20"/>
        </w:rPr>
        <w:br w:type="page"/>
      </w:r>
    </w:p>
    <w:p w14:paraId="6A736A65" w14:textId="2F7B7FEE" w:rsidR="00E609C7" w:rsidRPr="00501FCF" w:rsidRDefault="00E609C7" w:rsidP="00E609C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bookmarkStart w:id="134" w:name="_Hlk202520367"/>
      <w:r w:rsidRPr="5BD2FF2F">
        <w:rPr>
          <w:rFonts w:ascii="Arial" w:hAnsi="Arial" w:cs="Arial"/>
          <w:b/>
          <w:bCs/>
          <w:sz w:val="20"/>
          <w:szCs w:val="20"/>
        </w:rPr>
        <w:lastRenderedPageBreak/>
        <w:t xml:space="preserve">Obrazec </w:t>
      </w:r>
      <w:r w:rsidR="00707F03">
        <w:rPr>
          <w:rFonts w:ascii="Arial" w:hAnsi="Arial" w:cs="Arial"/>
          <w:b/>
          <w:bCs/>
          <w:sz w:val="20"/>
          <w:szCs w:val="20"/>
        </w:rPr>
        <w:t>2</w:t>
      </w:r>
      <w:r w:rsidRPr="5BD2FF2F">
        <w:rPr>
          <w:rFonts w:ascii="Arial" w:hAnsi="Arial" w:cs="Arial"/>
          <w:b/>
          <w:bCs/>
          <w:sz w:val="20"/>
          <w:szCs w:val="20"/>
        </w:rPr>
        <w:t xml:space="preserve">: Izjava </w:t>
      </w:r>
      <w:r w:rsidR="00565E15">
        <w:rPr>
          <w:rFonts w:ascii="Arial" w:hAnsi="Arial" w:cs="Arial"/>
          <w:b/>
          <w:bCs/>
          <w:sz w:val="20"/>
          <w:szCs w:val="20"/>
        </w:rPr>
        <w:t>za</w:t>
      </w:r>
      <w:r w:rsidR="008D0F4E">
        <w:rPr>
          <w:rFonts w:ascii="Arial" w:hAnsi="Arial" w:cs="Arial"/>
          <w:b/>
          <w:bCs/>
          <w:sz w:val="20"/>
          <w:szCs w:val="20"/>
        </w:rPr>
        <w:t xml:space="preserve"> čezmejn</w:t>
      </w:r>
      <w:r w:rsidR="006017E2">
        <w:rPr>
          <w:rFonts w:ascii="Arial" w:hAnsi="Arial" w:cs="Arial"/>
          <w:b/>
          <w:bCs/>
          <w:sz w:val="20"/>
          <w:szCs w:val="20"/>
        </w:rPr>
        <w:t>o pošiljanje odpadkov</w:t>
      </w:r>
    </w:p>
    <w:bookmarkEnd w:id="134"/>
    <w:p w14:paraId="68C59B27" w14:textId="77777777" w:rsidR="00E609C7" w:rsidRPr="00501FCF" w:rsidRDefault="00E609C7" w:rsidP="00E609C7">
      <w:pPr>
        <w:spacing w:line="260" w:lineRule="atLeast"/>
        <w:jc w:val="both"/>
        <w:rPr>
          <w:rFonts w:ascii="Arial" w:hAnsi="Arial" w:cs="Arial"/>
          <w:b/>
          <w:bCs/>
          <w:sz w:val="20"/>
          <w:szCs w:val="20"/>
          <w:lang w:eastAsia="en-US"/>
        </w:rPr>
      </w:pPr>
    </w:p>
    <w:p w14:paraId="7FDE07AC" w14:textId="77777777" w:rsidR="00E609C7" w:rsidRPr="00201BC3" w:rsidRDefault="00E609C7" w:rsidP="00E609C7">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Pr="00DA4C0D">
        <w:rPr>
          <w:b/>
          <w:bCs/>
          <w:sz w:val="20"/>
          <w:szCs w:val="20"/>
        </w:rPr>
        <w:t xml:space="preserve">Odstranitev odpadkov na lokaciji s </w:t>
      </w:r>
      <w:proofErr w:type="spellStart"/>
      <w:r w:rsidRPr="00DA4C0D">
        <w:rPr>
          <w:b/>
          <w:bCs/>
          <w:sz w:val="20"/>
          <w:szCs w:val="20"/>
        </w:rPr>
        <w:t>parc</w:t>
      </w:r>
      <w:proofErr w:type="spellEnd"/>
      <w:r w:rsidRPr="00DA4C0D">
        <w:rPr>
          <w:b/>
          <w:bCs/>
          <w:sz w:val="20"/>
          <w:szCs w:val="20"/>
        </w:rPr>
        <w:t xml:space="preserve">. št. 389 in 388/2 </w:t>
      </w:r>
      <w:proofErr w:type="spellStart"/>
      <w:r w:rsidRPr="00DA4C0D">
        <w:rPr>
          <w:b/>
          <w:bCs/>
          <w:sz w:val="20"/>
          <w:szCs w:val="20"/>
        </w:rPr>
        <w:t>k.o</w:t>
      </w:r>
      <w:proofErr w:type="spellEnd"/>
      <w:r w:rsidRPr="00DA4C0D">
        <w:rPr>
          <w:b/>
          <w:bCs/>
          <w:sz w:val="20"/>
          <w:szCs w:val="20"/>
        </w:rPr>
        <w:t>. 70 Skakovci</w:t>
      </w:r>
    </w:p>
    <w:p w14:paraId="03D94FE4" w14:textId="77777777" w:rsidR="00E609C7" w:rsidRPr="00501FCF" w:rsidRDefault="00E609C7" w:rsidP="00E609C7">
      <w:pPr>
        <w:spacing w:line="260" w:lineRule="atLeast"/>
        <w:jc w:val="both"/>
        <w:rPr>
          <w:rFonts w:ascii="Arial" w:hAnsi="Arial" w:cs="Arial"/>
        </w:rPr>
      </w:pPr>
    </w:p>
    <w:p w14:paraId="42DAA1CA" w14:textId="77777777" w:rsidR="00E609C7" w:rsidRPr="00501FCF" w:rsidRDefault="00E609C7" w:rsidP="00E609C7">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587D928E" w14:textId="77777777" w:rsidR="00E609C7" w:rsidRPr="00501FCF" w:rsidRDefault="00E609C7" w:rsidP="00E609C7">
      <w:pPr>
        <w:spacing w:line="260" w:lineRule="atLeast"/>
        <w:rPr>
          <w:rFonts w:ascii="Arial" w:hAnsi="Arial" w:cs="Arial"/>
          <w:b/>
          <w:bCs/>
          <w:sz w:val="20"/>
          <w:szCs w:val="20"/>
          <w:lang w:eastAsia="en-US"/>
        </w:rPr>
      </w:pPr>
    </w:p>
    <w:p w14:paraId="12F8472C" w14:textId="2C5C33A6" w:rsidR="00707F03" w:rsidRPr="006017E2" w:rsidRDefault="00E609C7" w:rsidP="00E609C7">
      <w:pPr>
        <w:spacing w:line="260" w:lineRule="atLeast"/>
        <w:jc w:val="both"/>
        <w:rPr>
          <w:rFonts w:ascii="Arial" w:hAnsi="Arial" w:cs="Arial"/>
          <w:sz w:val="20"/>
          <w:szCs w:val="20"/>
        </w:rPr>
      </w:pPr>
      <w:r w:rsidRPr="5BD2FF2F">
        <w:rPr>
          <w:rFonts w:ascii="Arial" w:hAnsi="Arial" w:cs="Arial"/>
          <w:sz w:val="20"/>
          <w:szCs w:val="20"/>
        </w:rPr>
        <w:t>Ponudnik</w:t>
      </w:r>
      <w:r w:rsidR="00707F03">
        <w:rPr>
          <w:rFonts w:ascii="Arial" w:hAnsi="Arial" w:cs="Arial"/>
          <w:sz w:val="20"/>
          <w:szCs w:val="20"/>
        </w:rPr>
        <w:t xml:space="preserve"> </w:t>
      </w:r>
      <w:r w:rsidR="00707F03" w:rsidRPr="5BD2FF2F">
        <w:rPr>
          <w:rFonts w:ascii="Arial" w:hAnsi="Arial" w:cs="Arial"/>
          <w:i/>
          <w:iCs/>
          <w:sz w:val="20"/>
          <w:szCs w:val="20"/>
        </w:rPr>
        <w:t>(naziv in polni naslov</w:t>
      </w:r>
      <w:r w:rsidR="00707F03" w:rsidRPr="006017E2">
        <w:rPr>
          <w:rFonts w:ascii="Arial" w:hAnsi="Arial" w:cs="Arial"/>
          <w:i/>
          <w:iCs/>
          <w:sz w:val="20"/>
          <w:szCs w:val="20"/>
        </w:rPr>
        <w:t>)________________</w:t>
      </w:r>
      <w:r w:rsidR="00707F03" w:rsidRPr="006017E2">
        <w:rPr>
          <w:rFonts w:ascii="Arial" w:hAnsi="Arial" w:cs="Arial"/>
          <w:sz w:val="20"/>
          <w:szCs w:val="20"/>
        </w:rPr>
        <w:t>__________________________</w:t>
      </w:r>
      <w:r w:rsidR="006017E2" w:rsidRPr="006017E2">
        <w:rPr>
          <w:rFonts w:ascii="Arial" w:hAnsi="Arial" w:cs="Arial"/>
          <w:sz w:val="20"/>
          <w:szCs w:val="20"/>
        </w:rPr>
        <w:t xml:space="preserve"> ali</w:t>
      </w:r>
    </w:p>
    <w:p w14:paraId="337929A6" w14:textId="156D46B2" w:rsidR="006017E2" w:rsidRPr="006017E2" w:rsidRDefault="006017E2" w:rsidP="006017E2">
      <w:pPr>
        <w:spacing w:line="260" w:lineRule="atLeast"/>
        <w:jc w:val="both"/>
        <w:rPr>
          <w:rFonts w:ascii="Arial" w:hAnsi="Arial" w:cs="Arial"/>
          <w:sz w:val="20"/>
          <w:szCs w:val="20"/>
        </w:rPr>
      </w:pPr>
      <w:proofErr w:type="spellStart"/>
      <w:r w:rsidRPr="006017E2">
        <w:rPr>
          <w:rFonts w:ascii="Arial" w:hAnsi="Arial" w:cs="Arial"/>
          <w:sz w:val="20"/>
          <w:szCs w:val="20"/>
        </w:rPr>
        <w:t>Soponudnik</w:t>
      </w:r>
      <w:proofErr w:type="spellEnd"/>
      <w:r w:rsidRPr="006017E2">
        <w:rPr>
          <w:rFonts w:ascii="Arial" w:hAnsi="Arial" w:cs="Arial"/>
          <w:sz w:val="20"/>
          <w:szCs w:val="20"/>
        </w:rPr>
        <w:t xml:space="preserve"> </w:t>
      </w:r>
      <w:r w:rsidRPr="006017E2">
        <w:rPr>
          <w:rFonts w:ascii="Arial" w:hAnsi="Arial" w:cs="Arial"/>
          <w:i/>
          <w:iCs/>
          <w:sz w:val="20"/>
          <w:szCs w:val="20"/>
        </w:rPr>
        <w:t>(naziv in polni naslov)________________</w:t>
      </w:r>
      <w:r w:rsidRPr="006017E2">
        <w:rPr>
          <w:rFonts w:ascii="Arial" w:hAnsi="Arial" w:cs="Arial"/>
          <w:sz w:val="20"/>
          <w:szCs w:val="20"/>
        </w:rPr>
        <w:t>__________________________ali</w:t>
      </w:r>
    </w:p>
    <w:p w14:paraId="4A3F97BA" w14:textId="46B17F91" w:rsidR="006017E2" w:rsidRPr="006017E2" w:rsidRDefault="006017E2" w:rsidP="006017E2">
      <w:pPr>
        <w:spacing w:line="260" w:lineRule="atLeast"/>
        <w:jc w:val="both"/>
        <w:rPr>
          <w:rFonts w:ascii="Arial" w:hAnsi="Arial" w:cs="Arial"/>
          <w:sz w:val="20"/>
          <w:szCs w:val="20"/>
        </w:rPr>
      </w:pPr>
      <w:r w:rsidRPr="006017E2">
        <w:rPr>
          <w:rFonts w:ascii="Arial" w:hAnsi="Arial" w:cs="Arial"/>
          <w:sz w:val="20"/>
          <w:szCs w:val="20"/>
        </w:rPr>
        <w:t xml:space="preserve">Podizvajalec </w:t>
      </w:r>
      <w:r w:rsidRPr="006017E2">
        <w:rPr>
          <w:rFonts w:ascii="Arial" w:hAnsi="Arial" w:cs="Arial"/>
          <w:i/>
          <w:iCs/>
          <w:sz w:val="20"/>
          <w:szCs w:val="20"/>
        </w:rPr>
        <w:t>(naziv in polni naslov)________________</w:t>
      </w:r>
      <w:r w:rsidRPr="006017E2">
        <w:rPr>
          <w:rFonts w:ascii="Arial" w:hAnsi="Arial" w:cs="Arial"/>
          <w:sz w:val="20"/>
          <w:szCs w:val="20"/>
        </w:rPr>
        <w:t>__________________________</w:t>
      </w:r>
    </w:p>
    <w:p w14:paraId="6AB54321" w14:textId="77777777" w:rsidR="00E609C7" w:rsidRDefault="00E609C7" w:rsidP="00E609C7">
      <w:pPr>
        <w:spacing w:line="260" w:lineRule="atLeast"/>
        <w:jc w:val="both"/>
        <w:rPr>
          <w:rFonts w:ascii="Arial" w:hAnsi="Arial"/>
          <w:sz w:val="20"/>
          <w:szCs w:val="20"/>
        </w:rPr>
      </w:pPr>
    </w:p>
    <w:p w14:paraId="51D1871B" w14:textId="77777777" w:rsidR="006C4ECF" w:rsidRDefault="006C4ECF" w:rsidP="00E609C7">
      <w:pPr>
        <w:spacing w:line="260" w:lineRule="atLeast"/>
        <w:jc w:val="both"/>
        <w:rPr>
          <w:rFonts w:ascii="Arial" w:hAnsi="Arial"/>
          <w:sz w:val="20"/>
          <w:szCs w:val="20"/>
        </w:rPr>
      </w:pPr>
    </w:p>
    <w:p w14:paraId="6654E014" w14:textId="77777777" w:rsidR="00E609C7" w:rsidRPr="00E609C7" w:rsidRDefault="00E609C7" w:rsidP="00E609C7">
      <w:pPr>
        <w:shd w:val="clear" w:color="auto" w:fill="FFFFFF"/>
        <w:tabs>
          <w:tab w:val="left" w:pos="9000"/>
        </w:tabs>
        <w:ind w:left="567" w:hanging="425"/>
        <w:jc w:val="center"/>
        <w:rPr>
          <w:rFonts w:ascii="Arial" w:hAnsi="Arial" w:cs="Arial"/>
          <w:b/>
          <w:sz w:val="20"/>
          <w:szCs w:val="20"/>
          <w:lang w:eastAsia="en-US"/>
        </w:rPr>
      </w:pPr>
      <w:bookmarkStart w:id="135" w:name="_Hlk202515567"/>
      <w:r w:rsidRPr="00A6378F">
        <w:rPr>
          <w:b/>
          <w:szCs w:val="22"/>
          <w:lang w:eastAsia="en-US"/>
        </w:rPr>
        <w:tab/>
      </w:r>
      <w:r w:rsidRPr="00E609C7">
        <w:rPr>
          <w:rFonts w:ascii="Arial" w:hAnsi="Arial" w:cs="Arial"/>
          <w:b/>
          <w:sz w:val="20"/>
          <w:szCs w:val="20"/>
          <w:lang w:eastAsia="en-US"/>
        </w:rPr>
        <w:t>IZJAVLJAM</w:t>
      </w:r>
    </w:p>
    <w:p w14:paraId="61254DA2" w14:textId="77777777" w:rsidR="00E609C7" w:rsidRPr="00E609C7" w:rsidRDefault="00E609C7" w:rsidP="00E609C7">
      <w:pPr>
        <w:shd w:val="clear" w:color="auto" w:fill="FFFFFF"/>
        <w:tabs>
          <w:tab w:val="left" w:pos="9000"/>
        </w:tabs>
        <w:ind w:left="567" w:hanging="425"/>
        <w:jc w:val="both"/>
        <w:rPr>
          <w:rFonts w:ascii="Arial" w:hAnsi="Arial" w:cs="Arial"/>
          <w:sz w:val="20"/>
          <w:szCs w:val="20"/>
          <w:lang w:eastAsia="en-US"/>
        </w:rPr>
      </w:pPr>
    </w:p>
    <w:p w14:paraId="2D7348C3" w14:textId="77777777" w:rsidR="00E609C7" w:rsidRPr="00E609C7" w:rsidRDefault="00E609C7" w:rsidP="00E609C7">
      <w:pPr>
        <w:shd w:val="clear" w:color="auto" w:fill="FFFFFF"/>
        <w:tabs>
          <w:tab w:val="left" w:pos="9000"/>
        </w:tabs>
        <w:ind w:left="567" w:hanging="425"/>
        <w:jc w:val="both"/>
        <w:rPr>
          <w:rFonts w:ascii="Arial" w:hAnsi="Arial" w:cs="Arial"/>
          <w:sz w:val="20"/>
          <w:szCs w:val="20"/>
          <w:lang w:eastAsia="en-US"/>
        </w:rPr>
      </w:pPr>
    </w:p>
    <w:p w14:paraId="5E08F08A" w14:textId="6258E254" w:rsidR="00E609C7" w:rsidRPr="00E609C7" w:rsidRDefault="00E609C7" w:rsidP="00E609C7">
      <w:pPr>
        <w:pStyle w:val="Odstavekseznama"/>
        <w:numPr>
          <w:ilvl w:val="0"/>
          <w:numId w:val="46"/>
        </w:numPr>
        <w:shd w:val="clear" w:color="auto" w:fill="FFFFFF"/>
        <w:tabs>
          <w:tab w:val="left" w:pos="9000"/>
        </w:tabs>
        <w:spacing w:line="360" w:lineRule="auto"/>
        <w:ind w:left="567" w:hanging="425"/>
        <w:contextualSpacing/>
        <w:jc w:val="both"/>
        <w:rPr>
          <w:rFonts w:ascii="Arial" w:hAnsi="Arial" w:cs="Arial"/>
          <w:sz w:val="20"/>
          <w:szCs w:val="20"/>
        </w:rPr>
      </w:pPr>
      <w:r w:rsidRPr="00E609C7">
        <w:rPr>
          <w:rFonts w:ascii="Arial" w:hAnsi="Arial" w:cs="Arial"/>
          <w:sz w:val="20"/>
          <w:szCs w:val="20"/>
          <w:lang w:eastAsia="en-US"/>
        </w:rPr>
        <w:t>da</w:t>
      </w:r>
      <w:r w:rsidRPr="00E609C7">
        <w:rPr>
          <w:rFonts w:ascii="Arial" w:hAnsi="Arial" w:cs="Arial"/>
          <w:sz w:val="20"/>
          <w:szCs w:val="20"/>
        </w:rPr>
        <w:t xml:space="preserve"> izpolnjujem pogoje za prijavitelja skladno s 15. točko prvega odstavka 2. člena Uredbe (ES) št. 1013/2006 Evropskega parlamenta in Sveta z</w:t>
      </w:r>
      <w:r w:rsidR="006017E2">
        <w:rPr>
          <w:rFonts w:ascii="Arial" w:hAnsi="Arial" w:cs="Arial"/>
          <w:sz w:val="20"/>
          <w:szCs w:val="20"/>
        </w:rPr>
        <w:t xml:space="preserve"> </w:t>
      </w:r>
      <w:r w:rsidRPr="00E609C7">
        <w:rPr>
          <w:rFonts w:ascii="Arial" w:hAnsi="Arial" w:cs="Arial"/>
          <w:sz w:val="20"/>
          <w:szCs w:val="20"/>
        </w:rPr>
        <w:t>dne 14.</w:t>
      </w:r>
      <w:r w:rsidR="006017E2">
        <w:rPr>
          <w:rFonts w:ascii="Arial" w:hAnsi="Arial" w:cs="Arial"/>
          <w:sz w:val="20"/>
          <w:szCs w:val="20"/>
        </w:rPr>
        <w:t xml:space="preserve"> </w:t>
      </w:r>
      <w:r w:rsidRPr="00E609C7">
        <w:rPr>
          <w:rFonts w:ascii="Arial" w:hAnsi="Arial" w:cs="Arial"/>
          <w:sz w:val="20"/>
          <w:szCs w:val="20"/>
        </w:rPr>
        <w:t>junija 2006 o</w:t>
      </w:r>
      <w:r w:rsidR="006017E2">
        <w:rPr>
          <w:rFonts w:ascii="Arial" w:hAnsi="Arial" w:cs="Arial"/>
          <w:sz w:val="20"/>
          <w:szCs w:val="20"/>
        </w:rPr>
        <w:t xml:space="preserve"> </w:t>
      </w:r>
      <w:r w:rsidRPr="00E609C7">
        <w:rPr>
          <w:rFonts w:ascii="Arial" w:hAnsi="Arial" w:cs="Arial"/>
          <w:sz w:val="20"/>
          <w:szCs w:val="20"/>
        </w:rPr>
        <w:t>pošiljkah odpadkov in da bom izpolnil vse obveznosti, ki iz tega izhajajo (točka 3.2.3.</w:t>
      </w:r>
      <w:r w:rsidR="006017E2">
        <w:rPr>
          <w:rFonts w:ascii="Arial" w:hAnsi="Arial" w:cs="Arial"/>
          <w:sz w:val="20"/>
          <w:szCs w:val="20"/>
        </w:rPr>
        <w:t>2</w:t>
      </w:r>
      <w:r w:rsidRPr="00E609C7">
        <w:rPr>
          <w:rFonts w:ascii="Arial" w:hAnsi="Arial" w:cs="Arial"/>
          <w:sz w:val="20"/>
          <w:szCs w:val="20"/>
        </w:rPr>
        <w:t>. razpisne dokumentacije);</w:t>
      </w:r>
    </w:p>
    <w:p w14:paraId="1800D259" w14:textId="77777777" w:rsidR="00E609C7" w:rsidRPr="00E609C7" w:rsidRDefault="00E609C7" w:rsidP="00E609C7">
      <w:pPr>
        <w:pStyle w:val="Odstavekseznama"/>
        <w:shd w:val="clear" w:color="auto" w:fill="FFFFFF"/>
        <w:tabs>
          <w:tab w:val="left" w:pos="9000"/>
        </w:tabs>
        <w:spacing w:line="360" w:lineRule="auto"/>
        <w:ind w:left="567" w:hanging="425"/>
        <w:jc w:val="both"/>
        <w:rPr>
          <w:rFonts w:ascii="Arial" w:hAnsi="Arial" w:cs="Arial"/>
          <w:sz w:val="20"/>
          <w:szCs w:val="20"/>
        </w:rPr>
      </w:pPr>
    </w:p>
    <w:p w14:paraId="72926F9A" w14:textId="77777777" w:rsidR="00E609C7" w:rsidRPr="00E609C7" w:rsidRDefault="00E609C7" w:rsidP="00E609C7">
      <w:pPr>
        <w:pStyle w:val="Odstavekseznama"/>
        <w:numPr>
          <w:ilvl w:val="0"/>
          <w:numId w:val="46"/>
        </w:numPr>
        <w:shd w:val="clear" w:color="auto" w:fill="FFFFFF"/>
        <w:tabs>
          <w:tab w:val="left" w:pos="9000"/>
        </w:tabs>
        <w:spacing w:line="360" w:lineRule="auto"/>
        <w:ind w:left="567" w:hanging="425"/>
        <w:contextualSpacing/>
        <w:jc w:val="both"/>
        <w:rPr>
          <w:rFonts w:ascii="Arial" w:hAnsi="Arial" w:cs="Arial"/>
          <w:sz w:val="20"/>
          <w:szCs w:val="20"/>
        </w:rPr>
      </w:pPr>
      <w:r w:rsidRPr="00E609C7">
        <w:rPr>
          <w:rFonts w:ascii="Arial" w:hAnsi="Arial" w:cs="Arial"/>
          <w:sz w:val="20"/>
          <w:szCs w:val="20"/>
        </w:rPr>
        <w:t>da zagotovil čezmejno pošiljanje odpadkov s št.____________________________________</w:t>
      </w:r>
      <w:r w:rsidRPr="00E609C7">
        <w:rPr>
          <w:rStyle w:val="Sprotnaopomba-sklic"/>
          <w:rFonts w:ascii="Arial" w:hAnsi="Arial" w:cs="Arial"/>
          <w:sz w:val="20"/>
          <w:szCs w:val="20"/>
        </w:rPr>
        <w:footnoteReference w:id="2"/>
      </w:r>
      <w:r w:rsidRPr="00E609C7">
        <w:rPr>
          <w:rFonts w:ascii="Arial" w:hAnsi="Arial" w:cs="Arial"/>
          <w:sz w:val="20"/>
          <w:szCs w:val="20"/>
        </w:rPr>
        <w:t>, ki se bodo obdelali po postopku_________________________</w:t>
      </w:r>
      <w:r w:rsidRPr="00E609C7">
        <w:rPr>
          <w:rStyle w:val="Sprotnaopomba-sklic"/>
          <w:rFonts w:ascii="Arial" w:hAnsi="Arial" w:cs="Arial"/>
          <w:sz w:val="20"/>
          <w:szCs w:val="20"/>
        </w:rPr>
        <w:footnoteReference w:id="3"/>
      </w:r>
      <w:r w:rsidRPr="00E609C7">
        <w:rPr>
          <w:rFonts w:ascii="Arial" w:hAnsi="Arial" w:cs="Arial"/>
          <w:sz w:val="20"/>
          <w:szCs w:val="20"/>
        </w:rPr>
        <w:t xml:space="preserve"> iz Priloge 1 oziroma 2 Uredbe o odpadkih;</w:t>
      </w:r>
    </w:p>
    <w:p w14:paraId="76D06DE3" w14:textId="77777777" w:rsidR="00E609C7" w:rsidRPr="00E609C7" w:rsidRDefault="00E609C7" w:rsidP="00E609C7">
      <w:pPr>
        <w:pStyle w:val="Odstavekseznama"/>
        <w:ind w:left="567" w:hanging="425"/>
        <w:rPr>
          <w:rFonts w:ascii="Arial" w:hAnsi="Arial" w:cs="Arial"/>
          <w:sz w:val="20"/>
          <w:szCs w:val="20"/>
        </w:rPr>
      </w:pPr>
    </w:p>
    <w:p w14:paraId="3514A2EA" w14:textId="77777777" w:rsidR="00E609C7" w:rsidRPr="00E609C7" w:rsidRDefault="00E609C7" w:rsidP="00E609C7">
      <w:pPr>
        <w:pStyle w:val="Odstavekseznama"/>
        <w:numPr>
          <w:ilvl w:val="0"/>
          <w:numId w:val="46"/>
        </w:numPr>
        <w:shd w:val="clear" w:color="auto" w:fill="FFFFFF"/>
        <w:tabs>
          <w:tab w:val="left" w:pos="9000"/>
        </w:tabs>
        <w:spacing w:line="360" w:lineRule="auto"/>
        <w:ind w:left="567" w:hanging="425"/>
        <w:contextualSpacing/>
        <w:jc w:val="both"/>
        <w:rPr>
          <w:rFonts w:ascii="Arial" w:hAnsi="Arial" w:cs="Arial"/>
          <w:sz w:val="20"/>
          <w:szCs w:val="20"/>
        </w:rPr>
      </w:pPr>
      <w:r w:rsidRPr="00E609C7">
        <w:rPr>
          <w:rFonts w:ascii="Arial" w:hAnsi="Arial" w:cs="Arial"/>
          <w:sz w:val="20"/>
          <w:szCs w:val="20"/>
        </w:rPr>
        <w:t>da bom v roku 5 delovnih dni po podpisu pogodbe vložil vlogo za čezmejno pošiljanje odpadkov.</w:t>
      </w:r>
    </w:p>
    <w:p w14:paraId="73BAB1D0" w14:textId="77777777" w:rsidR="00E609C7" w:rsidRPr="00E609C7" w:rsidRDefault="00E609C7" w:rsidP="00E609C7">
      <w:pPr>
        <w:shd w:val="clear" w:color="auto" w:fill="FFFFFF"/>
        <w:tabs>
          <w:tab w:val="left" w:pos="9000"/>
        </w:tabs>
        <w:ind w:left="567" w:hanging="425"/>
        <w:rPr>
          <w:rFonts w:ascii="Arial" w:hAnsi="Arial" w:cs="Arial"/>
          <w:sz w:val="20"/>
          <w:szCs w:val="20"/>
        </w:rPr>
      </w:pPr>
    </w:p>
    <w:bookmarkEnd w:id="135"/>
    <w:p w14:paraId="2F9EAD62" w14:textId="77777777" w:rsidR="00E609C7" w:rsidRPr="00E609C7" w:rsidRDefault="00E609C7" w:rsidP="00E609C7">
      <w:pPr>
        <w:spacing w:line="260" w:lineRule="atLeast"/>
        <w:ind w:left="567" w:hanging="425"/>
        <w:jc w:val="both"/>
        <w:rPr>
          <w:rFonts w:ascii="Arial" w:hAnsi="Arial" w:cs="Arial"/>
          <w:sz w:val="20"/>
          <w:szCs w:val="20"/>
        </w:rPr>
      </w:pPr>
    </w:p>
    <w:p w14:paraId="24D21119" w14:textId="77777777" w:rsidR="00E609C7" w:rsidRPr="00E609C7" w:rsidRDefault="00E609C7" w:rsidP="00E609C7">
      <w:pPr>
        <w:spacing w:line="260" w:lineRule="atLeast"/>
        <w:ind w:left="567" w:hanging="425"/>
        <w:jc w:val="both"/>
        <w:rPr>
          <w:rFonts w:ascii="Arial" w:hAnsi="Arial" w:cs="Arial"/>
          <w:sz w:val="20"/>
          <w:szCs w:val="20"/>
        </w:rPr>
      </w:pPr>
    </w:p>
    <w:p w14:paraId="0D4F41A3" w14:textId="77777777" w:rsidR="00E609C7" w:rsidRPr="00501FCF" w:rsidRDefault="00E609C7" w:rsidP="00E609C7">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E609C7" w:rsidRPr="00501FCF" w14:paraId="269A45C9" w14:textId="77777777" w:rsidTr="00263C4F">
        <w:tc>
          <w:tcPr>
            <w:tcW w:w="4111" w:type="dxa"/>
            <w:shd w:val="clear" w:color="auto" w:fill="auto"/>
          </w:tcPr>
          <w:p w14:paraId="3495BAFF" w14:textId="77777777" w:rsidR="00E609C7" w:rsidRPr="00501FCF" w:rsidRDefault="00E609C7" w:rsidP="00263C4F">
            <w:pPr>
              <w:spacing w:line="260" w:lineRule="atLeast"/>
              <w:rPr>
                <w:rFonts w:ascii="Arial" w:hAnsi="Arial" w:cs="Arial"/>
                <w:sz w:val="18"/>
                <w:szCs w:val="18"/>
              </w:rPr>
            </w:pPr>
          </w:p>
        </w:tc>
        <w:tc>
          <w:tcPr>
            <w:tcW w:w="5063" w:type="dxa"/>
            <w:shd w:val="clear" w:color="auto" w:fill="auto"/>
          </w:tcPr>
          <w:p w14:paraId="6F3385A0" w14:textId="77777777" w:rsidR="00E609C7" w:rsidRPr="00501FCF" w:rsidRDefault="00E609C7" w:rsidP="00263C4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E609C7" w:rsidRPr="00501FCF" w14:paraId="227D8F21" w14:textId="77777777" w:rsidTr="00263C4F">
        <w:trPr>
          <w:trHeight w:val="992"/>
        </w:trPr>
        <w:tc>
          <w:tcPr>
            <w:tcW w:w="4111" w:type="dxa"/>
            <w:shd w:val="clear" w:color="auto" w:fill="auto"/>
          </w:tcPr>
          <w:p w14:paraId="0773F0D6" w14:textId="77777777" w:rsidR="00E609C7" w:rsidRPr="00501FCF" w:rsidRDefault="00E609C7" w:rsidP="00263C4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05EAF9CB" w14:textId="77777777" w:rsidR="00E609C7" w:rsidRPr="00501FCF" w:rsidRDefault="00E609C7" w:rsidP="00263C4F">
            <w:pPr>
              <w:spacing w:line="260" w:lineRule="atLeast"/>
              <w:rPr>
                <w:rFonts w:ascii="Arial" w:hAnsi="Arial" w:cs="Arial"/>
                <w:i/>
                <w:iCs/>
                <w:sz w:val="18"/>
                <w:szCs w:val="18"/>
              </w:rPr>
            </w:pPr>
          </w:p>
        </w:tc>
      </w:tr>
    </w:tbl>
    <w:p w14:paraId="45E8A92C" w14:textId="77777777" w:rsidR="00E609C7" w:rsidRPr="00501FCF" w:rsidRDefault="00E609C7" w:rsidP="00E609C7">
      <w:pPr>
        <w:spacing w:before="60" w:after="60"/>
        <w:jc w:val="both"/>
        <w:rPr>
          <w:rFonts w:ascii="Arial" w:hAnsi="Arial" w:cs="Arial"/>
          <w:b/>
          <w:bCs/>
          <w:sz w:val="20"/>
          <w:szCs w:val="20"/>
        </w:rPr>
      </w:pPr>
    </w:p>
    <w:p w14:paraId="09AEE211" w14:textId="77777777" w:rsidR="00E609C7" w:rsidRPr="00501FCF" w:rsidRDefault="00E609C7" w:rsidP="00E609C7">
      <w:pPr>
        <w:spacing w:before="60" w:after="60"/>
        <w:jc w:val="both"/>
        <w:rPr>
          <w:rFonts w:ascii="Arial" w:hAnsi="Arial" w:cs="Arial"/>
          <w:b/>
          <w:bCs/>
          <w:sz w:val="20"/>
          <w:szCs w:val="20"/>
        </w:rPr>
      </w:pPr>
    </w:p>
    <w:p w14:paraId="15235AEE" w14:textId="77777777" w:rsidR="00E609C7" w:rsidRPr="00501FCF" w:rsidRDefault="00E609C7" w:rsidP="00E609C7">
      <w:pPr>
        <w:spacing w:before="60" w:after="60"/>
        <w:jc w:val="both"/>
        <w:rPr>
          <w:rFonts w:ascii="Arial" w:hAnsi="Arial" w:cs="Arial"/>
          <w:b/>
          <w:bCs/>
          <w:sz w:val="20"/>
          <w:szCs w:val="20"/>
        </w:rPr>
      </w:pPr>
    </w:p>
    <w:p w14:paraId="08640B25" w14:textId="77777777" w:rsidR="00E609C7" w:rsidRPr="00501FCF" w:rsidRDefault="00E609C7" w:rsidP="00E609C7">
      <w:pPr>
        <w:spacing w:before="60" w:after="60"/>
        <w:jc w:val="both"/>
        <w:rPr>
          <w:rFonts w:ascii="Arial" w:hAnsi="Arial" w:cs="Arial"/>
          <w:b/>
          <w:bCs/>
          <w:sz w:val="20"/>
          <w:szCs w:val="20"/>
        </w:rPr>
      </w:pPr>
    </w:p>
    <w:p w14:paraId="010C4424" w14:textId="09F6886E" w:rsidR="00E609C7" w:rsidRPr="005E37DA" w:rsidRDefault="005E37DA" w:rsidP="00E609C7">
      <w:pPr>
        <w:spacing w:before="60" w:after="60"/>
        <w:jc w:val="both"/>
        <w:rPr>
          <w:rFonts w:ascii="Arial" w:hAnsi="Arial" w:cs="Arial"/>
          <w:sz w:val="20"/>
          <w:szCs w:val="20"/>
        </w:rPr>
      </w:pPr>
      <w:r w:rsidRPr="005E37DA">
        <w:rPr>
          <w:rFonts w:ascii="Arial" w:hAnsi="Arial" w:cs="Arial"/>
          <w:sz w:val="20"/>
          <w:szCs w:val="20"/>
        </w:rPr>
        <w:t xml:space="preserve">Opomba: Izjava se predloži za </w:t>
      </w:r>
      <w:r>
        <w:rPr>
          <w:rFonts w:ascii="Arial" w:hAnsi="Arial" w:cs="Arial"/>
          <w:sz w:val="20"/>
          <w:szCs w:val="20"/>
        </w:rPr>
        <w:t xml:space="preserve">tiste </w:t>
      </w:r>
      <w:r w:rsidRPr="005E37DA">
        <w:rPr>
          <w:rFonts w:ascii="Arial" w:hAnsi="Arial" w:cs="Arial"/>
          <w:sz w:val="20"/>
          <w:szCs w:val="20"/>
        </w:rPr>
        <w:t xml:space="preserve">številke odpadkov, </w:t>
      </w:r>
      <w:r>
        <w:rPr>
          <w:rFonts w:ascii="Arial" w:hAnsi="Arial" w:cs="Arial"/>
          <w:sz w:val="20"/>
          <w:szCs w:val="20"/>
        </w:rPr>
        <w:t>za katere se bo zagotovilo čezmejno pošiljanje odpadkov. Izjavo predložijo tisti g</w:t>
      </w:r>
      <w:r w:rsidRPr="005E37DA">
        <w:rPr>
          <w:rFonts w:ascii="Arial" w:hAnsi="Arial" w:cs="Arial"/>
          <w:sz w:val="20"/>
          <w:szCs w:val="20"/>
        </w:rPr>
        <w:t>ospodarsk</w:t>
      </w:r>
      <w:r>
        <w:rPr>
          <w:rFonts w:ascii="Arial" w:hAnsi="Arial" w:cs="Arial"/>
          <w:sz w:val="20"/>
          <w:szCs w:val="20"/>
        </w:rPr>
        <w:t>i</w:t>
      </w:r>
      <w:r w:rsidRPr="005E37DA">
        <w:rPr>
          <w:rFonts w:ascii="Arial" w:hAnsi="Arial" w:cs="Arial"/>
          <w:sz w:val="20"/>
          <w:szCs w:val="20"/>
        </w:rPr>
        <w:t xml:space="preserve"> subjek</w:t>
      </w:r>
      <w:r>
        <w:rPr>
          <w:rFonts w:ascii="Arial" w:hAnsi="Arial" w:cs="Arial"/>
          <w:sz w:val="20"/>
          <w:szCs w:val="20"/>
        </w:rPr>
        <w:t>ti</w:t>
      </w:r>
      <w:r w:rsidRPr="005E37DA">
        <w:rPr>
          <w:rFonts w:ascii="Arial" w:hAnsi="Arial" w:cs="Arial"/>
          <w:sz w:val="20"/>
          <w:szCs w:val="20"/>
        </w:rPr>
        <w:t>, ki bo</w:t>
      </w:r>
      <w:r>
        <w:rPr>
          <w:rFonts w:ascii="Arial" w:hAnsi="Arial" w:cs="Arial"/>
          <w:sz w:val="20"/>
          <w:szCs w:val="20"/>
        </w:rPr>
        <w:t>do</w:t>
      </w:r>
      <w:r w:rsidRPr="005E37DA">
        <w:rPr>
          <w:rFonts w:ascii="Arial" w:hAnsi="Arial" w:cs="Arial"/>
          <w:sz w:val="20"/>
          <w:szCs w:val="20"/>
        </w:rPr>
        <w:t xml:space="preserve"> za posamezno številko odpadkov zagotovil</w:t>
      </w:r>
      <w:r>
        <w:rPr>
          <w:rFonts w:ascii="Arial" w:hAnsi="Arial" w:cs="Arial"/>
          <w:sz w:val="20"/>
          <w:szCs w:val="20"/>
        </w:rPr>
        <w:t>i</w:t>
      </w:r>
      <w:r w:rsidRPr="005E37DA">
        <w:rPr>
          <w:rFonts w:ascii="Arial" w:hAnsi="Arial" w:cs="Arial"/>
          <w:sz w:val="20"/>
          <w:szCs w:val="20"/>
        </w:rPr>
        <w:t xml:space="preserve"> čezmejno pošiljanje teh odpadkov.</w:t>
      </w:r>
    </w:p>
    <w:p w14:paraId="4E9EC74F" w14:textId="77777777" w:rsidR="00E609C7" w:rsidRPr="00501FCF" w:rsidRDefault="00E609C7" w:rsidP="00E609C7">
      <w:pPr>
        <w:spacing w:before="60" w:after="60"/>
        <w:jc w:val="both"/>
        <w:rPr>
          <w:rFonts w:ascii="Arial" w:hAnsi="Arial" w:cs="Arial"/>
          <w:b/>
          <w:bCs/>
          <w:sz w:val="20"/>
          <w:szCs w:val="20"/>
        </w:rPr>
      </w:pPr>
    </w:p>
    <w:p w14:paraId="3C50FE50" w14:textId="77777777" w:rsidR="00E609C7" w:rsidRPr="00501FCF" w:rsidRDefault="00E609C7" w:rsidP="00E609C7">
      <w:pPr>
        <w:spacing w:before="60" w:after="60"/>
        <w:jc w:val="both"/>
        <w:rPr>
          <w:rFonts w:ascii="Arial" w:hAnsi="Arial" w:cs="Arial"/>
          <w:b/>
          <w:bCs/>
          <w:sz w:val="20"/>
          <w:szCs w:val="20"/>
        </w:rPr>
      </w:pPr>
    </w:p>
    <w:p w14:paraId="0A39157D" w14:textId="77777777" w:rsidR="00E609C7" w:rsidRPr="00501FCF" w:rsidRDefault="00E609C7" w:rsidP="00E609C7">
      <w:pPr>
        <w:spacing w:before="60" w:after="60"/>
        <w:jc w:val="both"/>
        <w:rPr>
          <w:rFonts w:ascii="Arial" w:hAnsi="Arial" w:cs="Arial"/>
          <w:b/>
          <w:bCs/>
          <w:sz w:val="20"/>
          <w:szCs w:val="20"/>
        </w:rPr>
      </w:pPr>
    </w:p>
    <w:p w14:paraId="4AFA0865" w14:textId="77777777" w:rsidR="00E609C7" w:rsidRPr="00501FCF" w:rsidRDefault="00E609C7" w:rsidP="00E609C7">
      <w:pPr>
        <w:spacing w:before="60" w:after="60"/>
        <w:jc w:val="both"/>
        <w:rPr>
          <w:rFonts w:ascii="Arial" w:hAnsi="Arial" w:cs="Arial"/>
          <w:b/>
          <w:bCs/>
          <w:sz w:val="20"/>
          <w:szCs w:val="20"/>
        </w:rPr>
      </w:pPr>
    </w:p>
    <w:p w14:paraId="7520D611" w14:textId="77777777" w:rsidR="00E609C7" w:rsidRPr="00501FCF" w:rsidRDefault="00E609C7" w:rsidP="00E609C7">
      <w:pPr>
        <w:spacing w:before="60" w:after="60"/>
        <w:jc w:val="both"/>
        <w:rPr>
          <w:rFonts w:ascii="Arial" w:hAnsi="Arial" w:cs="Arial"/>
          <w:b/>
          <w:bCs/>
          <w:sz w:val="20"/>
          <w:szCs w:val="20"/>
        </w:rPr>
      </w:pPr>
    </w:p>
    <w:p w14:paraId="07C1400B" w14:textId="77777777" w:rsidR="00E609C7" w:rsidRPr="00501FCF" w:rsidRDefault="00E609C7" w:rsidP="00E609C7">
      <w:pPr>
        <w:spacing w:before="60" w:after="60"/>
        <w:jc w:val="both"/>
        <w:rPr>
          <w:rFonts w:ascii="Arial" w:hAnsi="Arial" w:cs="Arial"/>
          <w:b/>
          <w:bCs/>
          <w:sz w:val="20"/>
          <w:szCs w:val="20"/>
        </w:rPr>
      </w:pPr>
    </w:p>
    <w:p w14:paraId="1BC28ED6" w14:textId="77777777" w:rsidR="00E609C7" w:rsidRPr="00501FCF" w:rsidRDefault="00E609C7" w:rsidP="00E609C7">
      <w:pPr>
        <w:spacing w:before="60" w:after="60"/>
        <w:jc w:val="both"/>
        <w:rPr>
          <w:rFonts w:ascii="Arial" w:hAnsi="Arial" w:cs="Arial"/>
          <w:b/>
          <w:bCs/>
          <w:sz w:val="20"/>
          <w:szCs w:val="20"/>
        </w:rPr>
      </w:pPr>
    </w:p>
    <w:p w14:paraId="1C2BBDD2" w14:textId="2EA15679" w:rsidR="00E609C7" w:rsidRPr="00501FCF" w:rsidRDefault="00663714" w:rsidP="00E609C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bookmarkStart w:id="136" w:name="_Hlk202520390"/>
      <w:r>
        <w:rPr>
          <w:rFonts w:ascii="Arial" w:hAnsi="Arial" w:cs="Arial"/>
          <w:b/>
          <w:bCs/>
          <w:sz w:val="20"/>
          <w:szCs w:val="20"/>
        </w:rPr>
        <w:t xml:space="preserve">  </w:t>
      </w:r>
      <w:r w:rsidR="00E609C7" w:rsidRPr="5BD2FF2F">
        <w:rPr>
          <w:rFonts w:ascii="Arial" w:hAnsi="Arial" w:cs="Arial"/>
          <w:b/>
          <w:bCs/>
          <w:sz w:val="20"/>
          <w:szCs w:val="20"/>
        </w:rPr>
        <w:t xml:space="preserve">Obrazec </w:t>
      </w:r>
      <w:r w:rsidR="006017E2">
        <w:rPr>
          <w:rFonts w:ascii="Arial" w:hAnsi="Arial" w:cs="Arial"/>
          <w:b/>
          <w:bCs/>
          <w:sz w:val="20"/>
          <w:szCs w:val="20"/>
        </w:rPr>
        <w:t>3</w:t>
      </w:r>
      <w:r w:rsidR="00E609C7" w:rsidRPr="5BD2FF2F">
        <w:rPr>
          <w:rFonts w:ascii="Arial" w:hAnsi="Arial" w:cs="Arial"/>
          <w:b/>
          <w:bCs/>
          <w:sz w:val="20"/>
          <w:szCs w:val="20"/>
        </w:rPr>
        <w:t xml:space="preserve">: Izjava </w:t>
      </w:r>
      <w:r w:rsidR="0034693D">
        <w:rPr>
          <w:rFonts w:ascii="Arial" w:hAnsi="Arial" w:cs="Arial"/>
          <w:b/>
          <w:bCs/>
          <w:sz w:val="20"/>
          <w:szCs w:val="20"/>
        </w:rPr>
        <w:t>obrata za obdelavo</w:t>
      </w:r>
    </w:p>
    <w:p w14:paraId="551DDEBB" w14:textId="77777777" w:rsidR="00E609C7" w:rsidRPr="00501FCF" w:rsidRDefault="00E609C7" w:rsidP="00E609C7">
      <w:pPr>
        <w:spacing w:line="260" w:lineRule="atLeast"/>
        <w:jc w:val="both"/>
        <w:rPr>
          <w:rFonts w:ascii="Arial" w:hAnsi="Arial" w:cs="Arial"/>
          <w:b/>
          <w:bCs/>
          <w:sz w:val="20"/>
          <w:szCs w:val="20"/>
          <w:lang w:eastAsia="en-US"/>
        </w:rPr>
      </w:pPr>
    </w:p>
    <w:bookmarkEnd w:id="136"/>
    <w:p w14:paraId="75F683AC" w14:textId="77777777" w:rsidR="00E609C7" w:rsidRPr="00201BC3" w:rsidRDefault="00E609C7" w:rsidP="00E609C7">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Pr="00DA4C0D">
        <w:rPr>
          <w:b/>
          <w:bCs/>
          <w:sz w:val="20"/>
          <w:szCs w:val="20"/>
        </w:rPr>
        <w:t xml:space="preserve">Odstranitev odpadkov na lokaciji s </w:t>
      </w:r>
      <w:proofErr w:type="spellStart"/>
      <w:r w:rsidRPr="00DA4C0D">
        <w:rPr>
          <w:b/>
          <w:bCs/>
          <w:sz w:val="20"/>
          <w:szCs w:val="20"/>
        </w:rPr>
        <w:t>parc</w:t>
      </w:r>
      <w:proofErr w:type="spellEnd"/>
      <w:r w:rsidRPr="00DA4C0D">
        <w:rPr>
          <w:b/>
          <w:bCs/>
          <w:sz w:val="20"/>
          <w:szCs w:val="20"/>
        </w:rPr>
        <w:t xml:space="preserve">. št. 389 in 388/2 </w:t>
      </w:r>
      <w:proofErr w:type="spellStart"/>
      <w:r w:rsidRPr="00DA4C0D">
        <w:rPr>
          <w:b/>
          <w:bCs/>
          <w:sz w:val="20"/>
          <w:szCs w:val="20"/>
        </w:rPr>
        <w:t>k.o</w:t>
      </w:r>
      <w:proofErr w:type="spellEnd"/>
      <w:r w:rsidRPr="00DA4C0D">
        <w:rPr>
          <w:b/>
          <w:bCs/>
          <w:sz w:val="20"/>
          <w:szCs w:val="20"/>
        </w:rPr>
        <w:t>. 70 Skakovci</w:t>
      </w:r>
    </w:p>
    <w:p w14:paraId="0D26523A" w14:textId="77777777" w:rsidR="00E609C7" w:rsidRPr="00501FCF" w:rsidRDefault="00E609C7" w:rsidP="00E609C7">
      <w:pPr>
        <w:spacing w:line="260" w:lineRule="atLeast"/>
        <w:jc w:val="both"/>
        <w:rPr>
          <w:rFonts w:ascii="Arial" w:hAnsi="Arial" w:cs="Arial"/>
        </w:rPr>
      </w:pPr>
    </w:p>
    <w:p w14:paraId="122D2E8D" w14:textId="77777777" w:rsidR="00E609C7" w:rsidRPr="00501FCF" w:rsidRDefault="00E609C7" w:rsidP="00E609C7">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6A5F8287" w14:textId="77777777" w:rsidR="00E609C7" w:rsidRPr="00501FCF" w:rsidRDefault="00E609C7" w:rsidP="00E609C7">
      <w:pPr>
        <w:spacing w:line="260" w:lineRule="atLeast"/>
        <w:rPr>
          <w:rFonts w:ascii="Arial" w:hAnsi="Arial" w:cs="Arial"/>
          <w:b/>
          <w:bCs/>
          <w:sz w:val="20"/>
          <w:szCs w:val="20"/>
          <w:lang w:eastAsia="en-US"/>
        </w:rPr>
      </w:pPr>
    </w:p>
    <w:p w14:paraId="215A8674" w14:textId="77777777" w:rsidR="006017E2" w:rsidRPr="006017E2" w:rsidRDefault="006017E2" w:rsidP="006017E2">
      <w:pPr>
        <w:spacing w:line="260" w:lineRule="atLeast"/>
        <w:jc w:val="both"/>
        <w:rPr>
          <w:rFonts w:ascii="Arial" w:hAnsi="Arial" w:cs="Arial"/>
          <w:sz w:val="20"/>
          <w:szCs w:val="20"/>
        </w:rPr>
      </w:pPr>
      <w:r w:rsidRPr="5BD2FF2F">
        <w:rPr>
          <w:rFonts w:ascii="Arial" w:hAnsi="Arial" w:cs="Arial"/>
          <w:sz w:val="20"/>
          <w:szCs w:val="20"/>
        </w:rPr>
        <w:t>Ponudnik</w:t>
      </w:r>
      <w:r>
        <w:rPr>
          <w:rFonts w:ascii="Arial" w:hAnsi="Arial" w:cs="Arial"/>
          <w:sz w:val="20"/>
          <w:szCs w:val="20"/>
        </w:rPr>
        <w:t xml:space="preserve"> </w:t>
      </w:r>
      <w:r w:rsidRPr="5BD2FF2F">
        <w:rPr>
          <w:rFonts w:ascii="Arial" w:hAnsi="Arial" w:cs="Arial"/>
          <w:i/>
          <w:iCs/>
          <w:sz w:val="20"/>
          <w:szCs w:val="20"/>
        </w:rPr>
        <w:t>(naziv in polni naslov</w:t>
      </w:r>
      <w:r w:rsidRPr="006017E2">
        <w:rPr>
          <w:rFonts w:ascii="Arial" w:hAnsi="Arial" w:cs="Arial"/>
          <w:i/>
          <w:iCs/>
          <w:sz w:val="20"/>
          <w:szCs w:val="20"/>
        </w:rPr>
        <w:t>)________________</w:t>
      </w:r>
      <w:r w:rsidRPr="006017E2">
        <w:rPr>
          <w:rFonts w:ascii="Arial" w:hAnsi="Arial" w:cs="Arial"/>
          <w:sz w:val="20"/>
          <w:szCs w:val="20"/>
        </w:rPr>
        <w:t>__________________________ ali</w:t>
      </w:r>
    </w:p>
    <w:p w14:paraId="28E4C8B7" w14:textId="77777777" w:rsidR="006017E2" w:rsidRPr="006017E2" w:rsidRDefault="006017E2" w:rsidP="006017E2">
      <w:pPr>
        <w:spacing w:line="260" w:lineRule="atLeast"/>
        <w:jc w:val="both"/>
        <w:rPr>
          <w:rFonts w:ascii="Arial" w:hAnsi="Arial" w:cs="Arial"/>
          <w:sz w:val="20"/>
          <w:szCs w:val="20"/>
        </w:rPr>
      </w:pPr>
      <w:proofErr w:type="spellStart"/>
      <w:r w:rsidRPr="006017E2">
        <w:rPr>
          <w:rFonts w:ascii="Arial" w:hAnsi="Arial" w:cs="Arial"/>
          <w:sz w:val="20"/>
          <w:szCs w:val="20"/>
        </w:rPr>
        <w:t>Soponudnik</w:t>
      </w:r>
      <w:proofErr w:type="spellEnd"/>
      <w:r w:rsidRPr="006017E2">
        <w:rPr>
          <w:rFonts w:ascii="Arial" w:hAnsi="Arial" w:cs="Arial"/>
          <w:sz w:val="20"/>
          <w:szCs w:val="20"/>
        </w:rPr>
        <w:t xml:space="preserve"> </w:t>
      </w:r>
      <w:r w:rsidRPr="006017E2">
        <w:rPr>
          <w:rFonts w:ascii="Arial" w:hAnsi="Arial" w:cs="Arial"/>
          <w:i/>
          <w:iCs/>
          <w:sz w:val="20"/>
          <w:szCs w:val="20"/>
        </w:rPr>
        <w:t>(naziv in polni naslov)________________</w:t>
      </w:r>
      <w:r w:rsidRPr="006017E2">
        <w:rPr>
          <w:rFonts w:ascii="Arial" w:hAnsi="Arial" w:cs="Arial"/>
          <w:sz w:val="20"/>
          <w:szCs w:val="20"/>
        </w:rPr>
        <w:t>__________________________ali</w:t>
      </w:r>
    </w:p>
    <w:p w14:paraId="6BF4CD46" w14:textId="77777777" w:rsidR="006017E2" w:rsidRPr="006017E2" w:rsidRDefault="006017E2" w:rsidP="006017E2">
      <w:pPr>
        <w:spacing w:line="260" w:lineRule="atLeast"/>
        <w:jc w:val="both"/>
        <w:rPr>
          <w:rFonts w:ascii="Arial" w:hAnsi="Arial" w:cs="Arial"/>
          <w:sz w:val="20"/>
          <w:szCs w:val="20"/>
        </w:rPr>
      </w:pPr>
      <w:r w:rsidRPr="006017E2">
        <w:rPr>
          <w:rFonts w:ascii="Arial" w:hAnsi="Arial" w:cs="Arial"/>
          <w:sz w:val="20"/>
          <w:szCs w:val="20"/>
        </w:rPr>
        <w:t xml:space="preserve">Podizvajalec </w:t>
      </w:r>
      <w:r w:rsidRPr="006017E2">
        <w:rPr>
          <w:rFonts w:ascii="Arial" w:hAnsi="Arial" w:cs="Arial"/>
          <w:i/>
          <w:iCs/>
          <w:sz w:val="20"/>
          <w:szCs w:val="20"/>
        </w:rPr>
        <w:t>(naziv in polni naslov)________________</w:t>
      </w:r>
      <w:r w:rsidRPr="006017E2">
        <w:rPr>
          <w:rFonts w:ascii="Arial" w:hAnsi="Arial" w:cs="Arial"/>
          <w:sz w:val="20"/>
          <w:szCs w:val="20"/>
        </w:rPr>
        <w:t>__________________________</w:t>
      </w:r>
    </w:p>
    <w:p w14:paraId="5C71A2FE" w14:textId="77777777" w:rsidR="00E609C7" w:rsidRDefault="00E609C7" w:rsidP="00E609C7">
      <w:pPr>
        <w:spacing w:line="260" w:lineRule="atLeast"/>
        <w:jc w:val="both"/>
        <w:rPr>
          <w:rFonts w:ascii="Arial" w:hAnsi="Arial"/>
          <w:sz w:val="20"/>
          <w:szCs w:val="20"/>
        </w:rPr>
      </w:pPr>
    </w:p>
    <w:p w14:paraId="0E86DCB1" w14:textId="77777777" w:rsidR="00E609C7" w:rsidRPr="00E609C7" w:rsidRDefault="00E609C7" w:rsidP="00E609C7">
      <w:pPr>
        <w:shd w:val="clear" w:color="auto" w:fill="FFFFFF"/>
        <w:tabs>
          <w:tab w:val="left" w:pos="9000"/>
        </w:tabs>
        <w:ind w:left="567" w:hanging="425"/>
        <w:jc w:val="center"/>
        <w:rPr>
          <w:rFonts w:ascii="Arial" w:hAnsi="Arial" w:cs="Arial"/>
          <w:b/>
          <w:sz w:val="20"/>
          <w:szCs w:val="20"/>
          <w:lang w:eastAsia="en-US"/>
        </w:rPr>
      </w:pPr>
      <w:r w:rsidRPr="00A6378F">
        <w:rPr>
          <w:b/>
          <w:szCs w:val="22"/>
          <w:lang w:eastAsia="en-US"/>
        </w:rPr>
        <w:tab/>
      </w:r>
      <w:r w:rsidRPr="00E609C7">
        <w:rPr>
          <w:rFonts w:ascii="Arial" w:hAnsi="Arial" w:cs="Arial"/>
          <w:b/>
          <w:sz w:val="20"/>
          <w:szCs w:val="20"/>
          <w:lang w:eastAsia="en-US"/>
        </w:rPr>
        <w:t>IZJAVLJAM</w:t>
      </w:r>
    </w:p>
    <w:p w14:paraId="6471CBC1" w14:textId="66CD33C9" w:rsidR="00A51160" w:rsidRDefault="00A51160" w:rsidP="5BD2FF2F">
      <w:pPr>
        <w:spacing w:before="60" w:after="60"/>
        <w:jc w:val="both"/>
        <w:rPr>
          <w:rFonts w:ascii="Arial" w:hAnsi="Arial" w:cs="Arial"/>
          <w:b/>
          <w:bCs/>
          <w:sz w:val="20"/>
          <w:szCs w:val="20"/>
        </w:rPr>
      </w:pPr>
    </w:p>
    <w:p w14:paraId="641F8E2B" w14:textId="77777777" w:rsidR="0034693D" w:rsidRPr="00A6378F" w:rsidRDefault="0034693D" w:rsidP="0034693D">
      <w:pPr>
        <w:shd w:val="clear" w:color="auto" w:fill="FFFFFF"/>
        <w:tabs>
          <w:tab w:val="left" w:pos="9000"/>
        </w:tabs>
        <w:jc w:val="center"/>
        <w:rPr>
          <w:szCs w:val="22"/>
          <w:lang w:eastAsia="en-US"/>
        </w:rPr>
      </w:pPr>
    </w:p>
    <w:p w14:paraId="37019895" w14:textId="14F20D69" w:rsidR="0034693D" w:rsidRPr="0034693D" w:rsidRDefault="0034693D" w:rsidP="0034693D">
      <w:pPr>
        <w:shd w:val="clear" w:color="auto" w:fill="FFFFFF"/>
        <w:tabs>
          <w:tab w:val="left" w:pos="9000"/>
        </w:tabs>
        <w:spacing w:line="360" w:lineRule="auto"/>
        <w:jc w:val="both"/>
        <w:rPr>
          <w:rFonts w:ascii="Arial" w:hAnsi="Arial" w:cs="Arial"/>
          <w:b/>
          <w:sz w:val="20"/>
          <w:szCs w:val="20"/>
        </w:rPr>
      </w:pPr>
      <w:r w:rsidRPr="0034693D">
        <w:rPr>
          <w:rFonts w:ascii="Arial" w:hAnsi="Arial" w:cs="Arial"/>
          <w:sz w:val="20"/>
          <w:szCs w:val="20"/>
          <w:lang w:eastAsia="en-US"/>
        </w:rPr>
        <w:t>da</w:t>
      </w:r>
      <w:r w:rsidRPr="0034693D">
        <w:rPr>
          <w:rFonts w:ascii="Arial" w:hAnsi="Arial" w:cs="Arial"/>
          <w:b/>
          <w:sz w:val="20"/>
          <w:szCs w:val="20"/>
        </w:rPr>
        <w:t xml:space="preserve"> imam za obrat za obdelavo ___________________________________________________</w:t>
      </w:r>
    </w:p>
    <w:p w14:paraId="5347685D" w14:textId="556CA3FC" w:rsidR="0034693D" w:rsidRPr="0034693D" w:rsidRDefault="0034693D" w:rsidP="0034693D">
      <w:pPr>
        <w:shd w:val="clear" w:color="auto" w:fill="FFFFFF"/>
        <w:tabs>
          <w:tab w:val="left" w:pos="9000"/>
        </w:tabs>
        <w:spacing w:line="360" w:lineRule="auto"/>
        <w:jc w:val="both"/>
        <w:rPr>
          <w:rFonts w:ascii="Arial" w:hAnsi="Arial" w:cs="Arial"/>
          <w:bCs/>
          <w:i/>
          <w:iCs/>
          <w:sz w:val="20"/>
          <w:szCs w:val="20"/>
        </w:rPr>
      </w:pPr>
      <w:r w:rsidRPr="0034693D">
        <w:rPr>
          <w:rFonts w:ascii="Arial" w:hAnsi="Arial" w:cs="Arial"/>
          <w:i/>
          <w:sz w:val="20"/>
          <w:szCs w:val="20"/>
        </w:rPr>
        <w:t>(naziv in naslov obrata za obdelavo),</w:t>
      </w:r>
      <w:r w:rsidRPr="0034693D">
        <w:rPr>
          <w:rFonts w:ascii="Arial" w:hAnsi="Arial" w:cs="Arial"/>
          <w:b/>
          <w:sz w:val="20"/>
          <w:szCs w:val="20"/>
        </w:rPr>
        <w:t xml:space="preserve"> v katerega bo oddan odpadek s številko ___________________________________________________</w:t>
      </w:r>
      <w:r w:rsidRPr="0034693D">
        <w:rPr>
          <w:rStyle w:val="Sprotnaopomba-sklic"/>
          <w:rFonts w:ascii="Arial" w:hAnsi="Arial" w:cs="Arial"/>
          <w:sz w:val="20"/>
          <w:szCs w:val="20"/>
        </w:rPr>
        <w:footnoteReference w:id="4"/>
      </w:r>
      <w:r w:rsidR="00B11D17">
        <w:rPr>
          <w:rFonts w:ascii="Arial" w:hAnsi="Arial" w:cs="Arial"/>
          <w:sz w:val="20"/>
          <w:szCs w:val="20"/>
        </w:rPr>
        <w:t>.</w:t>
      </w:r>
    </w:p>
    <w:p w14:paraId="757BA8A0" w14:textId="77777777" w:rsidR="0034693D" w:rsidRPr="0034693D" w:rsidRDefault="0034693D" w:rsidP="0034693D">
      <w:pPr>
        <w:shd w:val="clear" w:color="auto" w:fill="FFFFFF"/>
        <w:tabs>
          <w:tab w:val="left" w:pos="9000"/>
        </w:tabs>
        <w:spacing w:line="360" w:lineRule="auto"/>
        <w:jc w:val="both"/>
        <w:rPr>
          <w:rFonts w:ascii="Arial" w:hAnsi="Arial" w:cs="Arial"/>
          <w:bCs/>
          <w:i/>
          <w:iCs/>
          <w:sz w:val="20"/>
          <w:szCs w:val="20"/>
        </w:rPr>
      </w:pPr>
    </w:p>
    <w:p w14:paraId="2400F119" w14:textId="77777777" w:rsidR="0034693D" w:rsidRPr="0034693D" w:rsidRDefault="0034693D" w:rsidP="0034693D">
      <w:pPr>
        <w:shd w:val="clear" w:color="auto" w:fill="FFFFFF"/>
        <w:tabs>
          <w:tab w:val="left" w:pos="9000"/>
        </w:tabs>
        <w:spacing w:line="360" w:lineRule="auto"/>
        <w:jc w:val="both"/>
        <w:rPr>
          <w:rFonts w:ascii="Arial" w:hAnsi="Arial" w:cs="Arial"/>
          <w:bCs/>
          <w:i/>
          <w:iCs/>
          <w:sz w:val="20"/>
          <w:szCs w:val="20"/>
        </w:rPr>
      </w:pPr>
    </w:p>
    <w:p w14:paraId="532E0002" w14:textId="77777777" w:rsidR="0034693D" w:rsidRPr="0034693D" w:rsidRDefault="0034693D" w:rsidP="0034693D">
      <w:pPr>
        <w:shd w:val="clear" w:color="auto" w:fill="FFFFFF"/>
        <w:tabs>
          <w:tab w:val="left" w:pos="9000"/>
        </w:tabs>
        <w:spacing w:line="360" w:lineRule="auto"/>
        <w:jc w:val="both"/>
        <w:rPr>
          <w:rFonts w:ascii="Arial" w:hAnsi="Arial" w:cs="Arial"/>
          <w:bCs/>
          <w:i/>
          <w:iCs/>
          <w:sz w:val="20"/>
          <w:szCs w:val="20"/>
        </w:rPr>
      </w:pPr>
      <w:r w:rsidRPr="0034693D">
        <w:rPr>
          <w:rFonts w:ascii="Arial" w:hAnsi="Arial" w:cs="Arial"/>
          <w:i/>
          <w:sz w:val="20"/>
          <w:szCs w:val="20"/>
        </w:rPr>
        <w:t>(ustrezno označite in izpolnite glede na državo, v kateri se nahaja obrat)</w:t>
      </w:r>
    </w:p>
    <w:p w14:paraId="26C321D9" w14:textId="77777777" w:rsidR="0034693D" w:rsidRPr="0034693D" w:rsidRDefault="0034693D" w:rsidP="0034693D">
      <w:pPr>
        <w:ind w:left="284" w:hanging="284"/>
        <w:rPr>
          <w:rFonts w:ascii="Arial" w:hAnsi="Arial" w:cs="Arial"/>
          <w:i/>
          <w:sz w:val="20"/>
          <w:szCs w:val="20"/>
        </w:rPr>
      </w:pPr>
    </w:p>
    <w:p w14:paraId="26F6427F" w14:textId="424609BA" w:rsidR="0034693D" w:rsidRPr="0034693D" w:rsidRDefault="0034693D" w:rsidP="0034693D">
      <w:pPr>
        <w:spacing w:line="360" w:lineRule="auto"/>
        <w:ind w:left="284" w:hanging="284"/>
        <w:jc w:val="both"/>
        <w:rPr>
          <w:rFonts w:ascii="Arial" w:hAnsi="Arial" w:cs="Arial"/>
          <w:b/>
          <w:sz w:val="20"/>
          <w:szCs w:val="20"/>
        </w:rPr>
      </w:pPr>
      <w:r w:rsidRPr="0034693D">
        <w:rPr>
          <w:rFonts w:ascii="Arial" w:hAnsi="Arial" w:cs="Arial"/>
          <w:b/>
          <w:sz w:val="20"/>
          <w:szCs w:val="20"/>
        </w:rPr>
        <w:fldChar w:fldCharType="begin">
          <w:ffData>
            <w:name w:val="Potrditev8"/>
            <w:enabled/>
            <w:calcOnExit w:val="0"/>
            <w:checkBox>
              <w:sizeAuto/>
              <w:default w:val="0"/>
            </w:checkBox>
          </w:ffData>
        </w:fldChar>
      </w:r>
      <w:bookmarkStart w:id="137" w:name="Potrditev8"/>
      <w:r w:rsidRPr="0034693D">
        <w:rPr>
          <w:rFonts w:ascii="Arial" w:hAnsi="Arial" w:cs="Arial"/>
          <w:b/>
          <w:sz w:val="20"/>
          <w:szCs w:val="20"/>
        </w:rPr>
        <w:instrText xml:space="preserve"> FORMCHECKBOX </w:instrText>
      </w:r>
      <w:r w:rsidR="00386DB0">
        <w:rPr>
          <w:rFonts w:ascii="Arial" w:hAnsi="Arial" w:cs="Arial"/>
          <w:b/>
          <w:sz w:val="20"/>
          <w:szCs w:val="20"/>
        </w:rPr>
      </w:r>
      <w:r w:rsidR="00386DB0">
        <w:rPr>
          <w:rFonts w:ascii="Arial" w:hAnsi="Arial" w:cs="Arial"/>
          <w:b/>
          <w:sz w:val="20"/>
          <w:szCs w:val="20"/>
        </w:rPr>
        <w:fldChar w:fldCharType="separate"/>
      </w:r>
      <w:r w:rsidRPr="0034693D">
        <w:rPr>
          <w:rFonts w:ascii="Arial" w:hAnsi="Arial" w:cs="Arial"/>
          <w:b/>
          <w:sz w:val="20"/>
          <w:szCs w:val="20"/>
        </w:rPr>
        <w:fldChar w:fldCharType="end"/>
      </w:r>
      <w:bookmarkEnd w:id="137"/>
      <w:r w:rsidRPr="0034693D">
        <w:rPr>
          <w:rFonts w:ascii="Arial" w:hAnsi="Arial" w:cs="Arial"/>
          <w:b/>
          <w:sz w:val="20"/>
          <w:szCs w:val="20"/>
        </w:rPr>
        <w:t xml:space="preserve">v skladu z zakonom o varstvu okolja, okoljevarstveno dovoljenje za obdelavo odpadkov </w:t>
      </w:r>
    </w:p>
    <w:p w14:paraId="5061D29C" w14:textId="77777777" w:rsidR="0034693D" w:rsidRDefault="0034693D" w:rsidP="0034693D">
      <w:pPr>
        <w:spacing w:line="360" w:lineRule="auto"/>
        <w:jc w:val="both"/>
        <w:rPr>
          <w:rFonts w:ascii="Arial" w:hAnsi="Arial" w:cs="Arial"/>
          <w:i/>
          <w:sz w:val="20"/>
          <w:szCs w:val="20"/>
        </w:rPr>
      </w:pPr>
      <w:r w:rsidRPr="0034693D">
        <w:rPr>
          <w:rFonts w:ascii="Arial" w:hAnsi="Arial" w:cs="Arial"/>
          <w:b/>
          <w:sz w:val="20"/>
          <w:szCs w:val="20"/>
        </w:rPr>
        <w:t xml:space="preserve">     po postopku_____________________</w:t>
      </w:r>
      <w:r w:rsidRPr="0034693D">
        <w:rPr>
          <w:rStyle w:val="Sprotnaopomba-sklic"/>
          <w:rFonts w:ascii="Arial" w:hAnsi="Arial" w:cs="Arial"/>
          <w:sz w:val="20"/>
          <w:szCs w:val="20"/>
        </w:rPr>
        <w:footnoteReference w:id="5"/>
      </w:r>
      <w:r w:rsidRPr="0034693D">
        <w:rPr>
          <w:rFonts w:ascii="Arial" w:hAnsi="Arial" w:cs="Arial"/>
          <w:b/>
          <w:sz w:val="20"/>
          <w:szCs w:val="20"/>
        </w:rPr>
        <w:t xml:space="preserve"> </w:t>
      </w:r>
      <w:r w:rsidRPr="0034693D">
        <w:rPr>
          <w:rFonts w:ascii="Arial" w:hAnsi="Arial" w:cs="Arial"/>
          <w:i/>
          <w:sz w:val="20"/>
          <w:szCs w:val="20"/>
        </w:rPr>
        <w:t>(če je obrat v Republiki Sloveniji).</w:t>
      </w:r>
    </w:p>
    <w:p w14:paraId="5B3621D4" w14:textId="6FC46F33" w:rsidR="0034693D" w:rsidRPr="0034693D" w:rsidRDefault="0034693D" w:rsidP="0034693D">
      <w:pPr>
        <w:spacing w:line="360" w:lineRule="auto"/>
        <w:ind w:left="284" w:hanging="284"/>
        <w:jc w:val="both"/>
        <w:rPr>
          <w:rFonts w:ascii="Arial" w:hAnsi="Arial" w:cs="Arial"/>
          <w:b/>
          <w:sz w:val="20"/>
          <w:szCs w:val="20"/>
        </w:rPr>
      </w:pPr>
      <w:r w:rsidRPr="0034693D">
        <w:rPr>
          <w:rFonts w:ascii="Arial" w:hAnsi="Arial" w:cs="Arial"/>
          <w:b/>
          <w:sz w:val="20"/>
          <w:szCs w:val="20"/>
        </w:rPr>
        <w:fldChar w:fldCharType="begin">
          <w:ffData>
            <w:name w:val="Potrditev9"/>
            <w:enabled/>
            <w:calcOnExit w:val="0"/>
            <w:checkBox>
              <w:sizeAuto/>
              <w:default w:val="0"/>
            </w:checkBox>
          </w:ffData>
        </w:fldChar>
      </w:r>
      <w:bookmarkStart w:id="138" w:name="Potrditev9"/>
      <w:r w:rsidRPr="0034693D">
        <w:rPr>
          <w:rFonts w:ascii="Arial" w:hAnsi="Arial" w:cs="Arial"/>
          <w:b/>
          <w:sz w:val="20"/>
          <w:szCs w:val="20"/>
        </w:rPr>
        <w:instrText xml:space="preserve"> FORMCHECKBOX </w:instrText>
      </w:r>
      <w:r w:rsidR="00386DB0">
        <w:rPr>
          <w:rFonts w:ascii="Arial" w:hAnsi="Arial" w:cs="Arial"/>
          <w:b/>
          <w:sz w:val="20"/>
          <w:szCs w:val="20"/>
        </w:rPr>
      </w:r>
      <w:r w:rsidR="00386DB0">
        <w:rPr>
          <w:rFonts w:ascii="Arial" w:hAnsi="Arial" w:cs="Arial"/>
          <w:b/>
          <w:sz w:val="20"/>
          <w:szCs w:val="20"/>
        </w:rPr>
        <w:fldChar w:fldCharType="separate"/>
      </w:r>
      <w:r w:rsidRPr="0034693D">
        <w:rPr>
          <w:rFonts w:ascii="Arial" w:hAnsi="Arial" w:cs="Arial"/>
          <w:b/>
          <w:sz w:val="20"/>
          <w:szCs w:val="20"/>
        </w:rPr>
        <w:fldChar w:fldCharType="end"/>
      </w:r>
      <w:bookmarkEnd w:id="138"/>
      <w:r w:rsidRPr="0034693D">
        <w:rPr>
          <w:rFonts w:ascii="Arial" w:hAnsi="Arial" w:cs="Arial"/>
          <w:b/>
          <w:sz w:val="20"/>
          <w:szCs w:val="20"/>
        </w:rPr>
        <w:t>okoljevarstveno dovoljenje oziroma drug dokument, ki je v državi, kjer se nahaja obrat za obdelavo, zahtevan za opravljanje obdelave odpadkov, ki so predmet javnega naročila in so po svoji vsebini ter namenu smiselno enakovredni okoljevarstvenemu dovoljenju za obdelavo odpadkov po postopku______________________</w:t>
      </w:r>
      <w:r w:rsidRPr="0034693D">
        <w:rPr>
          <w:rStyle w:val="Sprotnaopomba-sklic"/>
          <w:rFonts w:ascii="Arial" w:hAnsi="Arial" w:cs="Arial"/>
          <w:sz w:val="20"/>
          <w:szCs w:val="20"/>
        </w:rPr>
        <w:footnoteReference w:id="6"/>
      </w:r>
      <w:r w:rsidRPr="0034693D">
        <w:rPr>
          <w:rFonts w:ascii="Arial" w:hAnsi="Arial" w:cs="Arial"/>
          <w:i/>
          <w:sz w:val="20"/>
          <w:szCs w:val="20"/>
        </w:rPr>
        <w:t xml:space="preserve"> (če je </w:t>
      </w:r>
      <w:bookmarkStart w:id="139" w:name="_Hlk174651419"/>
      <w:r w:rsidRPr="0034693D">
        <w:rPr>
          <w:rFonts w:ascii="Arial" w:hAnsi="Arial" w:cs="Arial"/>
          <w:i/>
          <w:sz w:val="20"/>
          <w:szCs w:val="20"/>
        </w:rPr>
        <w:t>obrat za obdelavo v drugi državi članici EU ali tretji državi).</w:t>
      </w:r>
      <w:bookmarkEnd w:id="139"/>
    </w:p>
    <w:p w14:paraId="46BCAE23"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497D8825" w14:textId="77777777" w:rsidR="0034693D" w:rsidRPr="0034693D" w:rsidRDefault="0034693D" w:rsidP="0034693D">
      <w:pPr>
        <w:shd w:val="clear" w:color="auto" w:fill="FFFFFF"/>
        <w:tabs>
          <w:tab w:val="left" w:pos="9000"/>
        </w:tabs>
        <w:rPr>
          <w:rFonts w:ascii="Arial" w:hAnsi="Arial" w:cs="Arial"/>
          <w:i/>
          <w:sz w:val="20"/>
          <w:szCs w:val="20"/>
        </w:rPr>
      </w:pPr>
      <w:r w:rsidRPr="0034693D">
        <w:rPr>
          <w:rFonts w:ascii="Arial" w:hAnsi="Arial" w:cs="Arial"/>
          <w:sz w:val="20"/>
          <w:szCs w:val="20"/>
          <w:lang w:eastAsia="en-US"/>
        </w:rPr>
        <w:t xml:space="preserve">Izjavo dokazujem z naslednjimi dokazili </w:t>
      </w:r>
      <w:r w:rsidRPr="0034693D">
        <w:rPr>
          <w:rFonts w:ascii="Arial" w:hAnsi="Arial" w:cs="Arial"/>
          <w:i/>
          <w:sz w:val="20"/>
          <w:szCs w:val="20"/>
        </w:rPr>
        <w:t>(vpisati odločbo</w:t>
      </w:r>
      <w:r w:rsidRPr="0034693D">
        <w:rPr>
          <w:rStyle w:val="Sprotnaopomba-sklic"/>
          <w:rFonts w:ascii="Arial" w:hAnsi="Arial" w:cs="Arial"/>
          <w:sz w:val="20"/>
          <w:szCs w:val="20"/>
        </w:rPr>
        <w:footnoteReference w:id="7"/>
      </w:r>
      <w:r w:rsidRPr="0034693D">
        <w:rPr>
          <w:rFonts w:ascii="Arial" w:hAnsi="Arial" w:cs="Arial"/>
          <w:i/>
          <w:sz w:val="20"/>
          <w:szCs w:val="20"/>
        </w:rPr>
        <w:t>):</w:t>
      </w:r>
    </w:p>
    <w:p w14:paraId="6FDCD05A"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0531EF88"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__________________________________________________________________________________________________________________________________________________________________</w:t>
      </w:r>
    </w:p>
    <w:p w14:paraId="67BED7FF"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w:t>
      </w:r>
    </w:p>
    <w:p w14:paraId="1F713631"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__________________________________________________________________________________________________________________________________________________________________</w:t>
      </w:r>
    </w:p>
    <w:p w14:paraId="5538C67F" w14:textId="77777777" w:rsidR="0034693D" w:rsidRPr="0034693D" w:rsidRDefault="0034693D" w:rsidP="0034693D">
      <w:pPr>
        <w:spacing w:line="360" w:lineRule="auto"/>
        <w:rPr>
          <w:rFonts w:ascii="Arial" w:hAnsi="Arial" w:cs="Arial"/>
          <w:sz w:val="20"/>
          <w:szCs w:val="20"/>
          <w:lang w:eastAsia="en-US"/>
        </w:rPr>
      </w:pPr>
      <w:r w:rsidRPr="0034693D">
        <w:rPr>
          <w:rFonts w:ascii="Arial" w:hAnsi="Arial" w:cs="Arial"/>
          <w:sz w:val="20"/>
          <w:szCs w:val="20"/>
        </w:rPr>
        <w:t>_________________________________________________________________________________</w:t>
      </w:r>
    </w:p>
    <w:p w14:paraId="7E23E806"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428931FB"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244F3125"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0D1D0C72"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2E732724" w14:textId="1BD487A5" w:rsidR="0034693D" w:rsidRPr="0034693D" w:rsidRDefault="0034693D" w:rsidP="0034693D">
      <w:pPr>
        <w:shd w:val="clear" w:color="auto" w:fill="FFFFFF"/>
        <w:tabs>
          <w:tab w:val="left" w:pos="9000"/>
        </w:tabs>
        <w:rPr>
          <w:rFonts w:ascii="Arial" w:hAnsi="Arial" w:cs="Arial"/>
          <w:b/>
          <w:bCs/>
          <w:sz w:val="20"/>
          <w:szCs w:val="20"/>
          <w:lang w:eastAsia="en-US"/>
        </w:rPr>
      </w:pPr>
      <w:r w:rsidRPr="0034693D">
        <w:rPr>
          <w:rFonts w:ascii="Arial" w:hAnsi="Arial" w:cs="Arial"/>
          <w:b/>
          <w:bCs/>
          <w:sz w:val="20"/>
          <w:szCs w:val="20"/>
          <w:lang w:eastAsia="en-US"/>
        </w:rPr>
        <w:t xml:space="preserve">Natančen opis postopka </w:t>
      </w:r>
      <w:r w:rsidR="00805336">
        <w:rPr>
          <w:rFonts w:ascii="Arial" w:hAnsi="Arial" w:cs="Arial"/>
          <w:b/>
          <w:bCs/>
          <w:sz w:val="20"/>
          <w:szCs w:val="20"/>
          <w:lang w:eastAsia="en-US"/>
        </w:rPr>
        <w:t>pred/</w:t>
      </w:r>
      <w:r w:rsidRPr="0034693D">
        <w:rPr>
          <w:rFonts w:ascii="Arial" w:hAnsi="Arial" w:cs="Arial"/>
          <w:b/>
          <w:bCs/>
          <w:sz w:val="20"/>
          <w:szCs w:val="20"/>
          <w:lang w:eastAsia="en-US"/>
        </w:rPr>
        <w:t>obdelave</w:t>
      </w:r>
      <w:r w:rsidRPr="0034693D">
        <w:rPr>
          <w:rStyle w:val="Sprotnaopomba-sklic"/>
          <w:rFonts w:ascii="Arial" w:hAnsi="Arial" w:cs="Arial"/>
          <w:sz w:val="20"/>
          <w:szCs w:val="20"/>
          <w:lang w:eastAsia="en-US"/>
        </w:rPr>
        <w:footnoteReference w:id="8"/>
      </w:r>
      <w:r w:rsidRPr="0034693D">
        <w:rPr>
          <w:rFonts w:ascii="Arial" w:hAnsi="Arial" w:cs="Arial"/>
          <w:b/>
          <w:bCs/>
          <w:sz w:val="20"/>
          <w:szCs w:val="20"/>
          <w:lang w:eastAsia="en-US"/>
        </w:rPr>
        <w:t>:</w:t>
      </w:r>
    </w:p>
    <w:p w14:paraId="12B14CA0"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36D5409C"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__________________________________________________________________________________________________________________________________________________________________</w:t>
      </w:r>
    </w:p>
    <w:p w14:paraId="2E1C7A23"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w:t>
      </w:r>
    </w:p>
    <w:p w14:paraId="158665E9" w14:textId="77777777" w:rsidR="0034693D" w:rsidRPr="0034693D" w:rsidRDefault="0034693D" w:rsidP="0034693D">
      <w:pPr>
        <w:spacing w:line="360" w:lineRule="auto"/>
        <w:rPr>
          <w:rFonts w:ascii="Arial" w:hAnsi="Arial" w:cs="Arial"/>
          <w:sz w:val="20"/>
          <w:szCs w:val="20"/>
        </w:rPr>
      </w:pPr>
      <w:r w:rsidRPr="0034693D">
        <w:rPr>
          <w:rFonts w:ascii="Arial" w:hAnsi="Arial" w:cs="Arial"/>
          <w:sz w:val="20"/>
          <w:szCs w:val="20"/>
        </w:rPr>
        <w:t>__________________________________________________________________________________________________________________________________________________________________</w:t>
      </w:r>
    </w:p>
    <w:p w14:paraId="60006346" w14:textId="77777777" w:rsidR="0034693D" w:rsidRPr="0034693D" w:rsidRDefault="0034693D" w:rsidP="0034693D">
      <w:pPr>
        <w:spacing w:line="360" w:lineRule="auto"/>
        <w:rPr>
          <w:rFonts w:ascii="Arial" w:hAnsi="Arial" w:cs="Arial"/>
          <w:sz w:val="20"/>
          <w:szCs w:val="20"/>
          <w:lang w:eastAsia="en-US"/>
        </w:rPr>
      </w:pPr>
      <w:r w:rsidRPr="0034693D">
        <w:rPr>
          <w:rFonts w:ascii="Arial" w:hAnsi="Arial" w:cs="Arial"/>
          <w:sz w:val="20"/>
          <w:szCs w:val="20"/>
        </w:rPr>
        <w:t>_________________________________________________________________________________</w:t>
      </w:r>
    </w:p>
    <w:p w14:paraId="09ED6726"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739AD3CD" w14:textId="77777777" w:rsidR="0034693D" w:rsidRPr="0034693D" w:rsidRDefault="0034693D" w:rsidP="0034693D">
      <w:pPr>
        <w:spacing w:line="360" w:lineRule="auto"/>
        <w:rPr>
          <w:rFonts w:ascii="Arial" w:hAnsi="Arial" w:cs="Arial"/>
          <w:sz w:val="20"/>
          <w:szCs w:val="20"/>
          <w:lang w:eastAsia="en-US"/>
        </w:rPr>
      </w:pPr>
    </w:p>
    <w:p w14:paraId="15BC45C1"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72CCAE57" w14:textId="77777777" w:rsidR="0034693D" w:rsidRPr="0034693D" w:rsidRDefault="0034693D" w:rsidP="0034693D">
      <w:pPr>
        <w:shd w:val="clear" w:color="auto" w:fill="FFFFFF"/>
        <w:tabs>
          <w:tab w:val="left" w:pos="9000"/>
        </w:tabs>
        <w:rPr>
          <w:rFonts w:ascii="Arial" w:hAnsi="Arial" w:cs="Arial"/>
          <w:sz w:val="20"/>
          <w:szCs w:val="20"/>
          <w:lang w:eastAsia="en-US"/>
        </w:rPr>
      </w:pPr>
    </w:p>
    <w:p w14:paraId="026E8F55" w14:textId="77777777" w:rsidR="00A51160" w:rsidRPr="0034693D" w:rsidRDefault="00A51160" w:rsidP="5BD2FF2F">
      <w:pPr>
        <w:spacing w:before="60" w:after="60"/>
        <w:jc w:val="both"/>
        <w:rPr>
          <w:rFonts w:ascii="Arial" w:hAnsi="Arial" w:cs="Arial"/>
          <w:b/>
          <w:bCs/>
          <w:sz w:val="20"/>
          <w:szCs w:val="20"/>
        </w:rPr>
      </w:pPr>
    </w:p>
    <w:p w14:paraId="746D5F51" w14:textId="77777777" w:rsidR="00A51160" w:rsidRPr="0034693D" w:rsidRDefault="00A51160" w:rsidP="5BD2FF2F">
      <w:pPr>
        <w:spacing w:before="60" w:after="60"/>
        <w:jc w:val="both"/>
        <w:rPr>
          <w:rFonts w:ascii="Arial" w:hAnsi="Arial" w:cs="Arial"/>
          <w:b/>
          <w:bCs/>
          <w:sz w:val="20"/>
          <w:szCs w:val="20"/>
        </w:rPr>
      </w:pPr>
    </w:p>
    <w:p w14:paraId="72E2BC5C" w14:textId="77777777" w:rsidR="00E609C7" w:rsidRPr="0034693D" w:rsidRDefault="00E609C7" w:rsidP="5BD2FF2F">
      <w:pPr>
        <w:spacing w:before="60" w:after="60"/>
        <w:jc w:val="both"/>
        <w:rPr>
          <w:rFonts w:ascii="Arial" w:hAnsi="Arial" w:cs="Arial"/>
          <w:b/>
          <w:bCs/>
          <w:sz w:val="20"/>
          <w:szCs w:val="20"/>
        </w:rPr>
      </w:pPr>
    </w:p>
    <w:p w14:paraId="4A9B8C0B" w14:textId="77777777" w:rsidR="00E609C7" w:rsidRDefault="00E609C7" w:rsidP="5BD2FF2F">
      <w:pPr>
        <w:spacing w:before="60" w:after="60"/>
        <w:jc w:val="both"/>
        <w:rPr>
          <w:rFonts w:ascii="Arial" w:hAnsi="Arial" w:cs="Arial"/>
          <w:b/>
          <w:bCs/>
          <w:sz w:val="20"/>
          <w:szCs w:val="20"/>
        </w:rPr>
      </w:pPr>
    </w:p>
    <w:p w14:paraId="54FC0BB5" w14:textId="77777777" w:rsidR="00E609C7" w:rsidRPr="00501FCF" w:rsidRDefault="00E609C7" w:rsidP="00E609C7">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E609C7" w:rsidRPr="00501FCF" w14:paraId="07CC4B6F" w14:textId="77777777" w:rsidTr="00263C4F">
        <w:tc>
          <w:tcPr>
            <w:tcW w:w="4111" w:type="dxa"/>
            <w:shd w:val="clear" w:color="auto" w:fill="auto"/>
          </w:tcPr>
          <w:p w14:paraId="645A0AF3" w14:textId="77777777" w:rsidR="00E609C7" w:rsidRPr="00501FCF" w:rsidRDefault="00E609C7" w:rsidP="00263C4F">
            <w:pPr>
              <w:spacing w:line="260" w:lineRule="atLeast"/>
              <w:rPr>
                <w:rFonts w:ascii="Arial" w:hAnsi="Arial" w:cs="Arial"/>
                <w:sz w:val="18"/>
                <w:szCs w:val="18"/>
              </w:rPr>
            </w:pPr>
          </w:p>
        </w:tc>
        <w:tc>
          <w:tcPr>
            <w:tcW w:w="5063" w:type="dxa"/>
            <w:shd w:val="clear" w:color="auto" w:fill="auto"/>
          </w:tcPr>
          <w:p w14:paraId="6D62F134" w14:textId="77777777" w:rsidR="00E609C7" w:rsidRPr="00501FCF" w:rsidRDefault="00E609C7" w:rsidP="00263C4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E609C7" w:rsidRPr="00501FCF" w14:paraId="0CF19596" w14:textId="77777777" w:rsidTr="00263C4F">
        <w:trPr>
          <w:trHeight w:val="992"/>
        </w:trPr>
        <w:tc>
          <w:tcPr>
            <w:tcW w:w="4111" w:type="dxa"/>
            <w:shd w:val="clear" w:color="auto" w:fill="auto"/>
          </w:tcPr>
          <w:p w14:paraId="43769866" w14:textId="77777777" w:rsidR="00E609C7" w:rsidRPr="00501FCF" w:rsidRDefault="00E609C7" w:rsidP="00263C4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37C147F0" w14:textId="77777777" w:rsidR="00E609C7" w:rsidRPr="00501FCF" w:rsidRDefault="00E609C7" w:rsidP="00263C4F">
            <w:pPr>
              <w:spacing w:line="260" w:lineRule="atLeast"/>
              <w:rPr>
                <w:rFonts w:ascii="Arial" w:hAnsi="Arial" w:cs="Arial"/>
                <w:i/>
                <w:iCs/>
                <w:sz w:val="18"/>
                <w:szCs w:val="18"/>
              </w:rPr>
            </w:pPr>
          </w:p>
        </w:tc>
      </w:tr>
    </w:tbl>
    <w:p w14:paraId="2B045557" w14:textId="77777777" w:rsidR="00E609C7" w:rsidRPr="00501FCF" w:rsidRDefault="00E609C7" w:rsidP="00E609C7">
      <w:pPr>
        <w:spacing w:before="60" w:after="60"/>
        <w:jc w:val="both"/>
        <w:rPr>
          <w:rFonts w:ascii="Arial" w:hAnsi="Arial" w:cs="Arial"/>
          <w:b/>
          <w:bCs/>
          <w:sz w:val="20"/>
          <w:szCs w:val="20"/>
        </w:rPr>
      </w:pPr>
    </w:p>
    <w:p w14:paraId="727D8CCB" w14:textId="77777777" w:rsidR="00E609C7" w:rsidRDefault="00E609C7" w:rsidP="5BD2FF2F">
      <w:pPr>
        <w:spacing w:before="60" w:after="60"/>
        <w:jc w:val="both"/>
        <w:rPr>
          <w:rFonts w:ascii="Arial" w:hAnsi="Arial" w:cs="Arial"/>
          <w:b/>
          <w:bCs/>
          <w:sz w:val="20"/>
          <w:szCs w:val="20"/>
        </w:rPr>
      </w:pPr>
    </w:p>
    <w:p w14:paraId="74384D7D" w14:textId="77777777" w:rsidR="00E609C7" w:rsidRDefault="00E609C7" w:rsidP="5BD2FF2F">
      <w:pPr>
        <w:spacing w:before="60" w:after="60"/>
        <w:jc w:val="both"/>
        <w:rPr>
          <w:rFonts w:ascii="Arial" w:hAnsi="Arial" w:cs="Arial"/>
          <w:b/>
          <w:bCs/>
          <w:sz w:val="20"/>
          <w:szCs w:val="20"/>
        </w:rPr>
      </w:pPr>
    </w:p>
    <w:p w14:paraId="6CD73B19" w14:textId="77777777" w:rsidR="00E609C7" w:rsidRDefault="00E609C7" w:rsidP="5BD2FF2F">
      <w:pPr>
        <w:spacing w:before="60" w:after="60"/>
        <w:jc w:val="both"/>
        <w:rPr>
          <w:rFonts w:ascii="Arial" w:hAnsi="Arial" w:cs="Arial"/>
          <w:b/>
          <w:bCs/>
          <w:sz w:val="20"/>
          <w:szCs w:val="20"/>
        </w:rPr>
      </w:pPr>
    </w:p>
    <w:p w14:paraId="48A9CB2B" w14:textId="77777777" w:rsidR="00E609C7" w:rsidRDefault="00E609C7" w:rsidP="5BD2FF2F">
      <w:pPr>
        <w:spacing w:before="60" w:after="60"/>
        <w:jc w:val="both"/>
        <w:rPr>
          <w:rFonts w:ascii="Arial" w:hAnsi="Arial" w:cs="Arial"/>
          <w:b/>
          <w:bCs/>
          <w:sz w:val="20"/>
          <w:szCs w:val="20"/>
        </w:rPr>
      </w:pPr>
    </w:p>
    <w:p w14:paraId="28F6DF1F" w14:textId="77777777" w:rsidR="00E609C7" w:rsidRDefault="00E609C7" w:rsidP="5BD2FF2F">
      <w:pPr>
        <w:spacing w:before="60" w:after="60"/>
        <w:jc w:val="both"/>
        <w:rPr>
          <w:rFonts w:ascii="Arial" w:hAnsi="Arial" w:cs="Arial"/>
          <w:b/>
          <w:bCs/>
          <w:sz w:val="20"/>
          <w:szCs w:val="20"/>
        </w:rPr>
      </w:pPr>
    </w:p>
    <w:p w14:paraId="552E6318" w14:textId="77777777" w:rsidR="00E609C7" w:rsidRDefault="00E609C7" w:rsidP="5BD2FF2F">
      <w:pPr>
        <w:spacing w:before="60" w:after="60"/>
        <w:jc w:val="both"/>
        <w:rPr>
          <w:rFonts w:ascii="Arial" w:hAnsi="Arial" w:cs="Arial"/>
          <w:b/>
          <w:bCs/>
          <w:sz w:val="20"/>
          <w:szCs w:val="20"/>
        </w:rPr>
      </w:pPr>
    </w:p>
    <w:p w14:paraId="5E1489EC" w14:textId="77777777" w:rsidR="00E609C7" w:rsidRDefault="00E609C7" w:rsidP="5BD2FF2F">
      <w:pPr>
        <w:spacing w:before="60" w:after="60"/>
        <w:jc w:val="both"/>
        <w:rPr>
          <w:rFonts w:ascii="Arial" w:hAnsi="Arial" w:cs="Arial"/>
          <w:b/>
          <w:bCs/>
          <w:sz w:val="20"/>
          <w:szCs w:val="20"/>
        </w:rPr>
      </w:pPr>
    </w:p>
    <w:p w14:paraId="2AECCE4D" w14:textId="77777777" w:rsidR="00E609C7" w:rsidRDefault="00E609C7" w:rsidP="5BD2FF2F">
      <w:pPr>
        <w:spacing w:before="60" w:after="60"/>
        <w:jc w:val="both"/>
        <w:rPr>
          <w:rFonts w:ascii="Arial" w:hAnsi="Arial" w:cs="Arial"/>
          <w:b/>
          <w:bCs/>
          <w:sz w:val="20"/>
          <w:szCs w:val="20"/>
        </w:rPr>
      </w:pPr>
    </w:p>
    <w:p w14:paraId="6EFA2744" w14:textId="0E6AE0C6" w:rsidR="005E37DA" w:rsidRPr="005E37DA" w:rsidRDefault="005E37DA" w:rsidP="005E37DA">
      <w:pPr>
        <w:spacing w:before="60" w:after="60"/>
        <w:jc w:val="both"/>
        <w:rPr>
          <w:rFonts w:ascii="Arial" w:hAnsi="Arial" w:cs="Arial"/>
          <w:sz w:val="20"/>
          <w:szCs w:val="20"/>
        </w:rPr>
      </w:pPr>
      <w:r w:rsidRPr="005E37DA">
        <w:rPr>
          <w:rFonts w:ascii="Arial" w:hAnsi="Arial" w:cs="Arial"/>
          <w:sz w:val="20"/>
          <w:szCs w:val="20"/>
        </w:rPr>
        <w:t xml:space="preserve">Opomba: Izjava </w:t>
      </w:r>
      <w:r>
        <w:rPr>
          <w:rFonts w:ascii="Arial" w:hAnsi="Arial" w:cs="Arial"/>
          <w:sz w:val="20"/>
          <w:szCs w:val="20"/>
        </w:rPr>
        <w:t>mora biti predložena</w:t>
      </w:r>
      <w:r w:rsidRPr="005E37DA">
        <w:rPr>
          <w:rFonts w:ascii="Arial" w:hAnsi="Arial" w:cs="Arial"/>
          <w:sz w:val="20"/>
          <w:szCs w:val="20"/>
        </w:rPr>
        <w:t xml:space="preserve"> za </w:t>
      </w:r>
      <w:r>
        <w:rPr>
          <w:rFonts w:ascii="Arial" w:hAnsi="Arial" w:cs="Arial"/>
          <w:sz w:val="20"/>
          <w:szCs w:val="20"/>
        </w:rPr>
        <w:t>vse</w:t>
      </w:r>
      <w:r>
        <w:rPr>
          <w:rFonts w:ascii="Arial" w:hAnsi="Arial" w:cs="Arial"/>
          <w:sz w:val="20"/>
          <w:szCs w:val="20"/>
        </w:rPr>
        <w:t xml:space="preserve"> </w:t>
      </w:r>
      <w:r w:rsidRPr="005E37DA">
        <w:rPr>
          <w:rFonts w:ascii="Arial" w:hAnsi="Arial" w:cs="Arial"/>
          <w:sz w:val="20"/>
          <w:szCs w:val="20"/>
        </w:rPr>
        <w:t>številke odpadko</w:t>
      </w:r>
      <w:r>
        <w:rPr>
          <w:rFonts w:ascii="Arial" w:hAnsi="Arial" w:cs="Arial"/>
          <w:sz w:val="20"/>
          <w:szCs w:val="20"/>
        </w:rPr>
        <w:t>v, s strani tistih gospodarskih subjektov, ki bodo posamezno številko odpadka obdelali.</w:t>
      </w:r>
    </w:p>
    <w:p w14:paraId="49061188" w14:textId="77777777" w:rsidR="00E609C7" w:rsidRDefault="00E609C7" w:rsidP="5BD2FF2F">
      <w:pPr>
        <w:spacing w:before="60" w:after="60"/>
        <w:jc w:val="both"/>
        <w:rPr>
          <w:rFonts w:ascii="Arial" w:hAnsi="Arial" w:cs="Arial"/>
          <w:b/>
          <w:bCs/>
          <w:sz w:val="20"/>
          <w:szCs w:val="20"/>
        </w:rPr>
      </w:pPr>
    </w:p>
    <w:p w14:paraId="64240B97" w14:textId="77777777" w:rsidR="00E609C7" w:rsidRDefault="00E609C7" w:rsidP="5BD2FF2F">
      <w:pPr>
        <w:spacing w:before="60" w:after="60"/>
        <w:jc w:val="both"/>
        <w:rPr>
          <w:rFonts w:ascii="Arial" w:hAnsi="Arial" w:cs="Arial"/>
          <w:b/>
          <w:bCs/>
          <w:sz w:val="20"/>
          <w:szCs w:val="20"/>
        </w:rPr>
      </w:pPr>
    </w:p>
    <w:p w14:paraId="3171FB36" w14:textId="77777777" w:rsidR="00E609C7" w:rsidRDefault="00E609C7" w:rsidP="5BD2FF2F">
      <w:pPr>
        <w:spacing w:before="60" w:after="60"/>
        <w:jc w:val="both"/>
        <w:rPr>
          <w:rFonts w:ascii="Arial" w:hAnsi="Arial" w:cs="Arial"/>
          <w:b/>
          <w:bCs/>
          <w:sz w:val="20"/>
          <w:szCs w:val="20"/>
        </w:rPr>
      </w:pPr>
    </w:p>
    <w:p w14:paraId="47A9A414" w14:textId="77777777" w:rsidR="00E609C7" w:rsidRDefault="00E609C7" w:rsidP="5BD2FF2F">
      <w:pPr>
        <w:spacing w:before="60" w:after="60"/>
        <w:jc w:val="both"/>
        <w:rPr>
          <w:rFonts w:ascii="Arial" w:hAnsi="Arial" w:cs="Arial"/>
          <w:b/>
          <w:bCs/>
          <w:sz w:val="20"/>
          <w:szCs w:val="20"/>
        </w:rPr>
      </w:pPr>
    </w:p>
    <w:p w14:paraId="272383EF" w14:textId="77777777" w:rsidR="00E609C7" w:rsidRDefault="00E609C7" w:rsidP="5BD2FF2F">
      <w:pPr>
        <w:spacing w:before="60" w:after="60"/>
        <w:jc w:val="both"/>
        <w:rPr>
          <w:rFonts w:ascii="Arial" w:hAnsi="Arial" w:cs="Arial"/>
          <w:b/>
          <w:bCs/>
          <w:sz w:val="20"/>
          <w:szCs w:val="20"/>
        </w:rPr>
      </w:pPr>
    </w:p>
    <w:p w14:paraId="5FD4E00A" w14:textId="77777777" w:rsidR="00E609C7" w:rsidRDefault="00E609C7" w:rsidP="5BD2FF2F">
      <w:pPr>
        <w:spacing w:before="60" w:after="60"/>
        <w:jc w:val="both"/>
        <w:rPr>
          <w:rFonts w:ascii="Arial" w:hAnsi="Arial" w:cs="Arial"/>
          <w:b/>
          <w:bCs/>
          <w:sz w:val="20"/>
          <w:szCs w:val="20"/>
        </w:rPr>
      </w:pPr>
    </w:p>
    <w:p w14:paraId="19179CBC" w14:textId="77777777" w:rsidR="00E609C7" w:rsidRDefault="00E609C7" w:rsidP="5BD2FF2F">
      <w:pPr>
        <w:spacing w:before="60" w:after="60"/>
        <w:jc w:val="both"/>
        <w:rPr>
          <w:rFonts w:ascii="Arial" w:hAnsi="Arial" w:cs="Arial"/>
          <w:b/>
          <w:bCs/>
          <w:sz w:val="20"/>
          <w:szCs w:val="20"/>
        </w:rPr>
      </w:pPr>
    </w:p>
    <w:p w14:paraId="4BB419B0" w14:textId="7FBF4AF8" w:rsidR="00782FD5" w:rsidRDefault="00782FD5">
      <w:pPr>
        <w:rPr>
          <w:rFonts w:ascii="Arial" w:hAnsi="Arial" w:cs="Arial"/>
          <w:b/>
          <w:bCs/>
          <w:sz w:val="20"/>
          <w:szCs w:val="20"/>
        </w:rPr>
      </w:pPr>
      <w:r>
        <w:rPr>
          <w:rFonts w:ascii="Arial" w:hAnsi="Arial" w:cs="Arial"/>
          <w:b/>
          <w:bCs/>
          <w:sz w:val="20"/>
          <w:szCs w:val="20"/>
        </w:rPr>
        <w:br w:type="page"/>
      </w:r>
    </w:p>
    <w:p w14:paraId="7EF77185" w14:textId="5F2B214C" w:rsidR="0034693D" w:rsidRPr="00501FCF" w:rsidRDefault="0034693D" w:rsidP="0034693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lang w:eastAsia="en-US"/>
        </w:rPr>
      </w:pPr>
      <w:bookmarkStart w:id="140" w:name="_Hlk202520406"/>
      <w:r w:rsidRPr="5BD2FF2F">
        <w:rPr>
          <w:rFonts w:ascii="Arial" w:hAnsi="Arial" w:cs="Arial"/>
          <w:b/>
          <w:bCs/>
          <w:sz w:val="20"/>
          <w:szCs w:val="20"/>
        </w:rPr>
        <w:lastRenderedPageBreak/>
        <w:t xml:space="preserve">Obrazec </w:t>
      </w:r>
      <w:r w:rsidR="00FE2445">
        <w:rPr>
          <w:rFonts w:ascii="Arial" w:hAnsi="Arial" w:cs="Arial"/>
          <w:b/>
          <w:bCs/>
          <w:sz w:val="20"/>
          <w:szCs w:val="20"/>
        </w:rPr>
        <w:t>4</w:t>
      </w:r>
      <w:r w:rsidRPr="5BD2FF2F">
        <w:rPr>
          <w:rFonts w:ascii="Arial" w:hAnsi="Arial" w:cs="Arial"/>
          <w:b/>
          <w:bCs/>
          <w:sz w:val="20"/>
          <w:szCs w:val="20"/>
        </w:rPr>
        <w:t xml:space="preserve">: Izjava </w:t>
      </w:r>
      <w:r>
        <w:rPr>
          <w:rFonts w:ascii="Arial" w:hAnsi="Arial" w:cs="Arial"/>
          <w:b/>
          <w:bCs/>
          <w:sz w:val="20"/>
          <w:szCs w:val="20"/>
        </w:rPr>
        <w:t>za prevoz odpadkov</w:t>
      </w:r>
    </w:p>
    <w:p w14:paraId="22CFAD3E" w14:textId="77777777" w:rsidR="0034693D" w:rsidRDefault="0034693D" w:rsidP="0034693D">
      <w:pPr>
        <w:pStyle w:val="Style15"/>
        <w:widowControl/>
        <w:tabs>
          <w:tab w:val="left" w:pos="357"/>
        </w:tabs>
        <w:spacing w:line="260" w:lineRule="exact"/>
        <w:rPr>
          <w:b/>
          <w:bCs/>
          <w:sz w:val="20"/>
          <w:szCs w:val="20"/>
        </w:rPr>
      </w:pPr>
    </w:p>
    <w:bookmarkEnd w:id="140"/>
    <w:p w14:paraId="75CAF85E" w14:textId="04A40139" w:rsidR="0034693D" w:rsidRPr="00201BC3" w:rsidRDefault="0034693D" w:rsidP="0034693D">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Pr="00DA4C0D">
        <w:rPr>
          <w:b/>
          <w:bCs/>
          <w:sz w:val="20"/>
          <w:szCs w:val="20"/>
        </w:rPr>
        <w:t xml:space="preserve">Odstranitev odpadkov na lokaciji s </w:t>
      </w:r>
      <w:proofErr w:type="spellStart"/>
      <w:r w:rsidRPr="00DA4C0D">
        <w:rPr>
          <w:b/>
          <w:bCs/>
          <w:sz w:val="20"/>
          <w:szCs w:val="20"/>
        </w:rPr>
        <w:t>parc</w:t>
      </w:r>
      <w:proofErr w:type="spellEnd"/>
      <w:r w:rsidRPr="00DA4C0D">
        <w:rPr>
          <w:b/>
          <w:bCs/>
          <w:sz w:val="20"/>
          <w:szCs w:val="20"/>
        </w:rPr>
        <w:t xml:space="preserve">. št. 389 in 388/2 </w:t>
      </w:r>
      <w:proofErr w:type="spellStart"/>
      <w:r w:rsidRPr="00DA4C0D">
        <w:rPr>
          <w:b/>
          <w:bCs/>
          <w:sz w:val="20"/>
          <w:szCs w:val="20"/>
        </w:rPr>
        <w:t>k.o</w:t>
      </w:r>
      <w:proofErr w:type="spellEnd"/>
      <w:r w:rsidRPr="00DA4C0D">
        <w:rPr>
          <w:b/>
          <w:bCs/>
          <w:sz w:val="20"/>
          <w:szCs w:val="20"/>
        </w:rPr>
        <w:t>. 70 Skakovci</w:t>
      </w:r>
    </w:p>
    <w:p w14:paraId="06A73480" w14:textId="77777777" w:rsidR="0034693D" w:rsidRPr="00501FCF" w:rsidRDefault="0034693D" w:rsidP="0034693D">
      <w:pPr>
        <w:spacing w:line="260" w:lineRule="atLeast"/>
        <w:jc w:val="both"/>
        <w:rPr>
          <w:rFonts w:ascii="Arial" w:hAnsi="Arial" w:cs="Arial"/>
        </w:rPr>
      </w:pPr>
    </w:p>
    <w:p w14:paraId="5795B9D6" w14:textId="77777777" w:rsidR="0034693D" w:rsidRPr="00501FCF" w:rsidRDefault="0034693D" w:rsidP="0034693D">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26072E72" w14:textId="77777777" w:rsidR="0034693D" w:rsidRPr="00501FCF" w:rsidRDefault="0034693D" w:rsidP="0034693D">
      <w:pPr>
        <w:spacing w:line="260" w:lineRule="atLeast"/>
        <w:rPr>
          <w:rFonts w:ascii="Arial" w:hAnsi="Arial" w:cs="Arial"/>
          <w:b/>
          <w:bCs/>
          <w:sz w:val="20"/>
          <w:szCs w:val="20"/>
          <w:lang w:eastAsia="en-US"/>
        </w:rPr>
      </w:pPr>
    </w:p>
    <w:p w14:paraId="5AFABDDA" w14:textId="77777777" w:rsidR="00565E15" w:rsidRPr="006017E2" w:rsidRDefault="00565E15" w:rsidP="00565E15">
      <w:pPr>
        <w:spacing w:line="260" w:lineRule="atLeast"/>
        <w:jc w:val="both"/>
        <w:rPr>
          <w:rFonts w:ascii="Arial" w:hAnsi="Arial" w:cs="Arial"/>
          <w:sz w:val="20"/>
          <w:szCs w:val="20"/>
        </w:rPr>
      </w:pPr>
      <w:r w:rsidRPr="5BD2FF2F">
        <w:rPr>
          <w:rFonts w:ascii="Arial" w:hAnsi="Arial" w:cs="Arial"/>
          <w:sz w:val="20"/>
          <w:szCs w:val="20"/>
        </w:rPr>
        <w:t>Ponudnik</w:t>
      </w:r>
      <w:r>
        <w:rPr>
          <w:rFonts w:ascii="Arial" w:hAnsi="Arial" w:cs="Arial"/>
          <w:sz w:val="20"/>
          <w:szCs w:val="20"/>
        </w:rPr>
        <w:t xml:space="preserve"> </w:t>
      </w:r>
      <w:r w:rsidRPr="5BD2FF2F">
        <w:rPr>
          <w:rFonts w:ascii="Arial" w:hAnsi="Arial" w:cs="Arial"/>
          <w:i/>
          <w:iCs/>
          <w:sz w:val="20"/>
          <w:szCs w:val="20"/>
        </w:rPr>
        <w:t>(naziv in polni naslov</w:t>
      </w:r>
      <w:r w:rsidRPr="006017E2">
        <w:rPr>
          <w:rFonts w:ascii="Arial" w:hAnsi="Arial" w:cs="Arial"/>
          <w:i/>
          <w:iCs/>
          <w:sz w:val="20"/>
          <w:szCs w:val="20"/>
        </w:rPr>
        <w:t>)________________</w:t>
      </w:r>
      <w:r w:rsidRPr="006017E2">
        <w:rPr>
          <w:rFonts w:ascii="Arial" w:hAnsi="Arial" w:cs="Arial"/>
          <w:sz w:val="20"/>
          <w:szCs w:val="20"/>
        </w:rPr>
        <w:t>__________________________ ali</w:t>
      </w:r>
    </w:p>
    <w:p w14:paraId="6052360D" w14:textId="77777777" w:rsidR="00565E15" w:rsidRPr="006017E2" w:rsidRDefault="00565E15" w:rsidP="00565E15">
      <w:pPr>
        <w:spacing w:line="260" w:lineRule="atLeast"/>
        <w:jc w:val="both"/>
        <w:rPr>
          <w:rFonts w:ascii="Arial" w:hAnsi="Arial" w:cs="Arial"/>
          <w:sz w:val="20"/>
          <w:szCs w:val="20"/>
        </w:rPr>
      </w:pPr>
      <w:proofErr w:type="spellStart"/>
      <w:r w:rsidRPr="006017E2">
        <w:rPr>
          <w:rFonts w:ascii="Arial" w:hAnsi="Arial" w:cs="Arial"/>
          <w:sz w:val="20"/>
          <w:szCs w:val="20"/>
        </w:rPr>
        <w:t>Soponudnik</w:t>
      </w:r>
      <w:proofErr w:type="spellEnd"/>
      <w:r w:rsidRPr="006017E2">
        <w:rPr>
          <w:rFonts w:ascii="Arial" w:hAnsi="Arial" w:cs="Arial"/>
          <w:sz w:val="20"/>
          <w:szCs w:val="20"/>
        </w:rPr>
        <w:t xml:space="preserve"> </w:t>
      </w:r>
      <w:r w:rsidRPr="006017E2">
        <w:rPr>
          <w:rFonts w:ascii="Arial" w:hAnsi="Arial" w:cs="Arial"/>
          <w:i/>
          <w:iCs/>
          <w:sz w:val="20"/>
          <w:szCs w:val="20"/>
        </w:rPr>
        <w:t>(naziv in polni naslov)________________</w:t>
      </w:r>
      <w:r w:rsidRPr="006017E2">
        <w:rPr>
          <w:rFonts w:ascii="Arial" w:hAnsi="Arial" w:cs="Arial"/>
          <w:sz w:val="20"/>
          <w:szCs w:val="20"/>
        </w:rPr>
        <w:t>__________________________ali</w:t>
      </w:r>
    </w:p>
    <w:p w14:paraId="5D88A8A2" w14:textId="22DF748C" w:rsidR="0034693D" w:rsidRPr="00E609C7" w:rsidRDefault="00565E15" w:rsidP="0034693D">
      <w:pPr>
        <w:spacing w:line="260" w:lineRule="atLeast"/>
        <w:jc w:val="both"/>
        <w:rPr>
          <w:rFonts w:ascii="Arial" w:hAnsi="Arial"/>
          <w:sz w:val="20"/>
          <w:szCs w:val="20"/>
          <w:u w:val="single"/>
        </w:rPr>
      </w:pPr>
      <w:r w:rsidRPr="006017E2">
        <w:rPr>
          <w:rFonts w:ascii="Arial" w:hAnsi="Arial" w:cs="Arial"/>
          <w:sz w:val="20"/>
          <w:szCs w:val="20"/>
        </w:rPr>
        <w:t xml:space="preserve">Podizvajalec </w:t>
      </w:r>
      <w:r w:rsidRPr="006017E2">
        <w:rPr>
          <w:rFonts w:ascii="Arial" w:hAnsi="Arial" w:cs="Arial"/>
          <w:i/>
          <w:iCs/>
          <w:sz w:val="20"/>
          <w:szCs w:val="20"/>
        </w:rPr>
        <w:t>(naziv in polni naslov)________________</w:t>
      </w:r>
      <w:r w:rsidRPr="006017E2">
        <w:rPr>
          <w:rFonts w:ascii="Arial" w:hAnsi="Arial" w:cs="Arial"/>
          <w:sz w:val="20"/>
          <w:szCs w:val="20"/>
        </w:rPr>
        <w:t>__________________________</w:t>
      </w:r>
    </w:p>
    <w:p w14:paraId="5EBA3C2C" w14:textId="77777777" w:rsidR="0034693D" w:rsidRDefault="0034693D" w:rsidP="0034693D">
      <w:pPr>
        <w:spacing w:line="260" w:lineRule="atLeast"/>
        <w:jc w:val="both"/>
        <w:rPr>
          <w:rFonts w:ascii="Arial" w:hAnsi="Arial"/>
          <w:sz w:val="20"/>
          <w:szCs w:val="20"/>
        </w:rPr>
      </w:pPr>
    </w:p>
    <w:p w14:paraId="29A33E59" w14:textId="77777777" w:rsidR="0034693D" w:rsidRPr="00E609C7" w:rsidRDefault="0034693D" w:rsidP="0034693D">
      <w:pPr>
        <w:shd w:val="clear" w:color="auto" w:fill="FFFFFF"/>
        <w:tabs>
          <w:tab w:val="left" w:pos="9000"/>
        </w:tabs>
        <w:ind w:left="567" w:hanging="425"/>
        <w:jc w:val="center"/>
        <w:rPr>
          <w:rFonts w:ascii="Arial" w:hAnsi="Arial" w:cs="Arial"/>
          <w:b/>
          <w:sz w:val="20"/>
          <w:szCs w:val="20"/>
          <w:lang w:eastAsia="en-US"/>
        </w:rPr>
      </w:pPr>
      <w:r w:rsidRPr="00A6378F">
        <w:rPr>
          <w:b/>
          <w:szCs w:val="22"/>
          <w:lang w:eastAsia="en-US"/>
        </w:rPr>
        <w:tab/>
      </w:r>
      <w:r w:rsidRPr="00E609C7">
        <w:rPr>
          <w:rFonts w:ascii="Arial" w:hAnsi="Arial" w:cs="Arial"/>
          <w:b/>
          <w:sz w:val="20"/>
          <w:szCs w:val="20"/>
          <w:lang w:eastAsia="en-US"/>
        </w:rPr>
        <w:t>IZJAVLJAM</w:t>
      </w:r>
    </w:p>
    <w:p w14:paraId="769BB86A" w14:textId="77777777" w:rsidR="0034693D" w:rsidRPr="00E609C7" w:rsidRDefault="0034693D" w:rsidP="0034693D">
      <w:pPr>
        <w:shd w:val="clear" w:color="auto" w:fill="FFFFFF"/>
        <w:tabs>
          <w:tab w:val="left" w:pos="9000"/>
        </w:tabs>
        <w:ind w:left="567" w:hanging="425"/>
        <w:jc w:val="both"/>
        <w:rPr>
          <w:rFonts w:ascii="Arial" w:hAnsi="Arial" w:cs="Arial"/>
          <w:sz w:val="20"/>
          <w:szCs w:val="20"/>
          <w:lang w:eastAsia="en-US"/>
        </w:rPr>
      </w:pPr>
    </w:p>
    <w:p w14:paraId="4EFEC3C7" w14:textId="77777777" w:rsidR="0034693D" w:rsidRPr="00E609C7" w:rsidRDefault="0034693D" w:rsidP="0034693D">
      <w:pPr>
        <w:shd w:val="clear" w:color="auto" w:fill="FFFFFF"/>
        <w:tabs>
          <w:tab w:val="left" w:pos="9000"/>
        </w:tabs>
        <w:ind w:left="567" w:hanging="425"/>
        <w:jc w:val="both"/>
        <w:rPr>
          <w:rFonts w:ascii="Arial" w:hAnsi="Arial" w:cs="Arial"/>
          <w:sz w:val="20"/>
          <w:szCs w:val="20"/>
          <w:lang w:eastAsia="en-US"/>
        </w:rPr>
      </w:pPr>
    </w:p>
    <w:p w14:paraId="1EA97A25" w14:textId="3AEC42AF" w:rsidR="0034693D" w:rsidRDefault="0034693D" w:rsidP="0034693D">
      <w:pPr>
        <w:pStyle w:val="Odstavekseznama"/>
        <w:numPr>
          <w:ilvl w:val="0"/>
          <w:numId w:val="47"/>
        </w:numPr>
        <w:spacing w:after="160" w:line="360" w:lineRule="auto"/>
        <w:ind w:left="567" w:hanging="425"/>
        <w:contextualSpacing/>
        <w:jc w:val="both"/>
        <w:rPr>
          <w:rFonts w:ascii="Arial" w:hAnsi="Arial" w:cs="Arial"/>
          <w:sz w:val="20"/>
          <w:szCs w:val="20"/>
        </w:rPr>
      </w:pPr>
      <w:r w:rsidRPr="00E609C7">
        <w:rPr>
          <w:rFonts w:ascii="Arial" w:hAnsi="Arial" w:cs="Arial"/>
          <w:sz w:val="20"/>
          <w:szCs w:val="20"/>
        </w:rPr>
        <w:t xml:space="preserve">da </w:t>
      </w:r>
      <w:r w:rsidRPr="00FE54F3">
        <w:rPr>
          <w:rFonts w:ascii="Arial" w:hAnsi="Arial" w:cs="Arial"/>
          <w:sz w:val="20"/>
          <w:szCs w:val="20"/>
        </w:rPr>
        <w:t>ima</w:t>
      </w:r>
      <w:r>
        <w:rPr>
          <w:rFonts w:ascii="Arial" w:hAnsi="Arial" w:cs="Arial"/>
          <w:sz w:val="20"/>
          <w:szCs w:val="20"/>
        </w:rPr>
        <w:t>m</w:t>
      </w:r>
      <w:r w:rsidRPr="00FE54F3">
        <w:rPr>
          <w:rFonts w:ascii="Arial" w:hAnsi="Arial" w:cs="Arial"/>
          <w:sz w:val="20"/>
          <w:szCs w:val="20"/>
        </w:rPr>
        <w:t xml:space="preserve"> vse dokumente (dovoljenja, potrdila ali drugi dokumenti), ki jih za opravljanje prevoza odpadkov, ki so predmet tega javnega naročila, določajo predpisi v Republiki Sloveniji, kjer ima</w:t>
      </w:r>
      <w:r w:rsidR="005F0ABD">
        <w:rPr>
          <w:rFonts w:ascii="Arial" w:hAnsi="Arial" w:cs="Arial"/>
          <w:sz w:val="20"/>
          <w:szCs w:val="20"/>
        </w:rPr>
        <w:t>m</w:t>
      </w:r>
      <w:r w:rsidRPr="00FE54F3">
        <w:rPr>
          <w:rFonts w:ascii="Arial" w:hAnsi="Arial" w:cs="Arial"/>
          <w:sz w:val="20"/>
          <w:szCs w:val="20"/>
        </w:rPr>
        <w:t xml:space="preserve"> svoj sedež</w:t>
      </w:r>
      <w:r w:rsidRPr="00E609C7">
        <w:rPr>
          <w:rFonts w:ascii="Arial" w:hAnsi="Arial" w:cs="Arial"/>
          <w:sz w:val="20"/>
          <w:szCs w:val="20"/>
        </w:rPr>
        <w:t xml:space="preserve"> (točka 3.2.3.</w:t>
      </w:r>
      <w:r w:rsidR="00FE2445">
        <w:rPr>
          <w:rFonts w:ascii="Arial" w:hAnsi="Arial" w:cs="Arial"/>
          <w:sz w:val="20"/>
          <w:szCs w:val="20"/>
        </w:rPr>
        <w:t>3</w:t>
      </w:r>
      <w:r w:rsidRPr="00E609C7">
        <w:rPr>
          <w:rFonts w:ascii="Arial" w:hAnsi="Arial" w:cs="Arial"/>
          <w:sz w:val="20"/>
          <w:szCs w:val="20"/>
        </w:rPr>
        <w:t xml:space="preserve"> razpisne dokumentacije); </w:t>
      </w:r>
    </w:p>
    <w:p w14:paraId="34CAF0E9" w14:textId="5ECA4B9F" w:rsidR="005F0ABD" w:rsidRDefault="005F0ABD" w:rsidP="0034693D">
      <w:pPr>
        <w:pStyle w:val="Odstavekseznama"/>
        <w:numPr>
          <w:ilvl w:val="0"/>
          <w:numId w:val="47"/>
        </w:numPr>
        <w:spacing w:after="160" w:line="360" w:lineRule="auto"/>
        <w:ind w:left="567" w:hanging="425"/>
        <w:contextualSpacing/>
        <w:jc w:val="both"/>
        <w:rPr>
          <w:rFonts w:ascii="Arial" w:hAnsi="Arial" w:cs="Arial"/>
          <w:sz w:val="20"/>
          <w:szCs w:val="20"/>
        </w:rPr>
      </w:pPr>
      <w:r>
        <w:rPr>
          <w:rFonts w:ascii="Arial" w:hAnsi="Arial" w:cs="Arial"/>
          <w:sz w:val="20"/>
          <w:szCs w:val="20"/>
        </w:rPr>
        <w:t>številka potrdila, na podlagi katerega sem vpisan v evidenco prevoznikov odpadkov je _________________________.</w:t>
      </w:r>
    </w:p>
    <w:p w14:paraId="7EB645B4" w14:textId="77777777" w:rsidR="005F0ABD" w:rsidRDefault="005F0ABD" w:rsidP="005F0ABD">
      <w:pPr>
        <w:pStyle w:val="Odstavekseznama"/>
        <w:spacing w:after="160" w:line="360" w:lineRule="auto"/>
        <w:ind w:left="567"/>
        <w:contextualSpacing/>
        <w:jc w:val="both"/>
        <w:rPr>
          <w:rFonts w:ascii="Arial" w:hAnsi="Arial" w:cs="Arial"/>
          <w:sz w:val="20"/>
          <w:szCs w:val="20"/>
        </w:rPr>
      </w:pPr>
    </w:p>
    <w:p w14:paraId="4C2EAD51" w14:textId="6A6BAD10" w:rsidR="005F0ABD" w:rsidRDefault="005F0ABD" w:rsidP="005F0ABD">
      <w:pPr>
        <w:pStyle w:val="Odstavekseznama"/>
        <w:spacing w:after="160" w:line="360" w:lineRule="auto"/>
        <w:ind w:left="567"/>
        <w:contextualSpacing/>
        <w:jc w:val="both"/>
        <w:rPr>
          <w:rFonts w:ascii="Arial" w:hAnsi="Arial" w:cs="Arial"/>
          <w:sz w:val="20"/>
          <w:szCs w:val="20"/>
        </w:rPr>
      </w:pPr>
      <w:r>
        <w:rPr>
          <w:rFonts w:ascii="Arial" w:hAnsi="Arial" w:cs="Arial"/>
          <w:sz w:val="20"/>
          <w:szCs w:val="20"/>
        </w:rPr>
        <w:t>ALI/IN</w:t>
      </w:r>
    </w:p>
    <w:p w14:paraId="7221EA27" w14:textId="77777777" w:rsidR="005F0ABD" w:rsidRDefault="005F0ABD" w:rsidP="005F0ABD">
      <w:pPr>
        <w:pStyle w:val="Odstavekseznama"/>
        <w:spacing w:after="160" w:line="360" w:lineRule="auto"/>
        <w:ind w:left="567"/>
        <w:contextualSpacing/>
        <w:jc w:val="both"/>
        <w:rPr>
          <w:rFonts w:ascii="Arial" w:hAnsi="Arial" w:cs="Arial"/>
          <w:sz w:val="20"/>
          <w:szCs w:val="20"/>
        </w:rPr>
      </w:pPr>
    </w:p>
    <w:p w14:paraId="1344F2B0" w14:textId="317A62C7" w:rsidR="005F0ABD" w:rsidRDefault="005F0ABD" w:rsidP="005F0ABD">
      <w:pPr>
        <w:pStyle w:val="Odstavekseznama"/>
        <w:numPr>
          <w:ilvl w:val="0"/>
          <w:numId w:val="47"/>
        </w:numPr>
        <w:spacing w:after="160" w:line="360" w:lineRule="auto"/>
        <w:ind w:left="567" w:hanging="425"/>
        <w:contextualSpacing/>
        <w:jc w:val="both"/>
        <w:rPr>
          <w:rFonts w:ascii="Arial" w:hAnsi="Arial" w:cs="Arial"/>
          <w:sz w:val="20"/>
          <w:szCs w:val="20"/>
        </w:rPr>
      </w:pPr>
      <w:r w:rsidRPr="00E609C7">
        <w:rPr>
          <w:rFonts w:ascii="Arial" w:hAnsi="Arial" w:cs="Arial"/>
          <w:sz w:val="20"/>
          <w:szCs w:val="20"/>
        </w:rPr>
        <w:t xml:space="preserve">da </w:t>
      </w:r>
      <w:r w:rsidRPr="00FE54F3">
        <w:rPr>
          <w:rFonts w:ascii="Arial" w:hAnsi="Arial" w:cs="Arial"/>
          <w:sz w:val="20"/>
          <w:szCs w:val="20"/>
        </w:rPr>
        <w:t>ima</w:t>
      </w:r>
      <w:r>
        <w:rPr>
          <w:rFonts w:ascii="Arial" w:hAnsi="Arial" w:cs="Arial"/>
          <w:sz w:val="20"/>
          <w:szCs w:val="20"/>
        </w:rPr>
        <w:t>m</w:t>
      </w:r>
      <w:r w:rsidRPr="00FE54F3">
        <w:rPr>
          <w:rFonts w:ascii="Arial" w:hAnsi="Arial" w:cs="Arial"/>
          <w:sz w:val="20"/>
          <w:szCs w:val="20"/>
        </w:rPr>
        <w:t xml:space="preserve"> vse dokumente (dovoljenja, potrdila ali drugi dokumenti), ki jih za opravljanje prevoza odpadkov, ki so predmet tega javnega naročila, določajo predpisi v Evropski uniji, kjer ima</w:t>
      </w:r>
      <w:r>
        <w:rPr>
          <w:rFonts w:ascii="Arial" w:hAnsi="Arial" w:cs="Arial"/>
          <w:sz w:val="20"/>
          <w:szCs w:val="20"/>
        </w:rPr>
        <w:t>m</w:t>
      </w:r>
      <w:r w:rsidRPr="00FE54F3">
        <w:rPr>
          <w:rFonts w:ascii="Arial" w:hAnsi="Arial" w:cs="Arial"/>
          <w:sz w:val="20"/>
          <w:szCs w:val="20"/>
        </w:rPr>
        <w:t xml:space="preserve"> svoj sedež</w:t>
      </w:r>
      <w:r w:rsidRPr="00E609C7">
        <w:rPr>
          <w:rFonts w:ascii="Arial" w:hAnsi="Arial" w:cs="Arial"/>
          <w:sz w:val="20"/>
          <w:szCs w:val="20"/>
        </w:rPr>
        <w:t xml:space="preserve"> (točka 3.2.3.</w:t>
      </w:r>
      <w:r w:rsidR="00FE2445">
        <w:rPr>
          <w:rFonts w:ascii="Arial" w:hAnsi="Arial" w:cs="Arial"/>
          <w:sz w:val="20"/>
          <w:szCs w:val="20"/>
        </w:rPr>
        <w:t>3</w:t>
      </w:r>
      <w:r w:rsidRPr="00E609C7">
        <w:rPr>
          <w:rFonts w:ascii="Arial" w:hAnsi="Arial" w:cs="Arial"/>
          <w:sz w:val="20"/>
          <w:szCs w:val="20"/>
        </w:rPr>
        <w:t xml:space="preserve"> razpisne dokumentacije); </w:t>
      </w:r>
    </w:p>
    <w:p w14:paraId="3B59A445" w14:textId="10A472EA" w:rsidR="005F0ABD" w:rsidRDefault="005F0ABD" w:rsidP="005F0ABD">
      <w:pPr>
        <w:pStyle w:val="Odstavekseznama"/>
        <w:numPr>
          <w:ilvl w:val="0"/>
          <w:numId w:val="47"/>
        </w:numPr>
        <w:spacing w:after="160" w:line="360" w:lineRule="auto"/>
        <w:ind w:left="567" w:hanging="425"/>
        <w:contextualSpacing/>
        <w:jc w:val="both"/>
        <w:rPr>
          <w:rFonts w:ascii="Arial" w:hAnsi="Arial" w:cs="Arial"/>
          <w:sz w:val="20"/>
          <w:szCs w:val="20"/>
        </w:rPr>
      </w:pPr>
      <w:r>
        <w:rPr>
          <w:rFonts w:ascii="Arial" w:hAnsi="Arial" w:cs="Arial"/>
          <w:sz w:val="20"/>
          <w:szCs w:val="20"/>
        </w:rPr>
        <w:t xml:space="preserve">prilagam vse dokumente, ki so v državi, v kateri imam sedež zahtevani za opravljanje prevoza </w:t>
      </w:r>
      <w:r w:rsidRPr="005F0ABD">
        <w:rPr>
          <w:rFonts w:ascii="Arial" w:hAnsi="Arial" w:cs="Arial"/>
          <w:sz w:val="20"/>
          <w:szCs w:val="20"/>
        </w:rPr>
        <w:t>nenevarnih in nevarnih odpadkov, ki so predmet javnega</w:t>
      </w:r>
      <w:r>
        <w:rPr>
          <w:rFonts w:ascii="Arial" w:hAnsi="Arial" w:cs="Arial"/>
          <w:sz w:val="20"/>
          <w:szCs w:val="20"/>
        </w:rPr>
        <w:t xml:space="preserve"> naročila.</w:t>
      </w:r>
    </w:p>
    <w:p w14:paraId="47D856BA" w14:textId="77777777" w:rsidR="0034693D" w:rsidRPr="00E609C7" w:rsidRDefault="0034693D" w:rsidP="0034693D">
      <w:pPr>
        <w:spacing w:line="260" w:lineRule="atLeast"/>
        <w:ind w:left="567" w:hanging="425"/>
        <w:jc w:val="both"/>
        <w:rPr>
          <w:rFonts w:ascii="Arial" w:hAnsi="Arial" w:cs="Arial"/>
          <w:sz w:val="20"/>
          <w:szCs w:val="20"/>
        </w:rPr>
      </w:pPr>
    </w:p>
    <w:p w14:paraId="5183EE44" w14:textId="77777777" w:rsidR="0034693D" w:rsidRPr="00E609C7" w:rsidRDefault="0034693D" w:rsidP="0034693D">
      <w:pPr>
        <w:spacing w:line="260" w:lineRule="atLeast"/>
        <w:ind w:left="567" w:hanging="425"/>
        <w:jc w:val="both"/>
        <w:rPr>
          <w:rFonts w:ascii="Arial" w:hAnsi="Arial" w:cs="Arial"/>
          <w:sz w:val="20"/>
          <w:szCs w:val="20"/>
        </w:rPr>
      </w:pPr>
    </w:p>
    <w:p w14:paraId="4D589898" w14:textId="77777777" w:rsidR="0034693D" w:rsidRPr="00501FCF" w:rsidRDefault="0034693D" w:rsidP="0034693D">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4693D" w:rsidRPr="00501FCF" w14:paraId="1695E768" w14:textId="77777777" w:rsidTr="00263C4F">
        <w:tc>
          <w:tcPr>
            <w:tcW w:w="4111" w:type="dxa"/>
            <w:shd w:val="clear" w:color="auto" w:fill="auto"/>
          </w:tcPr>
          <w:p w14:paraId="5AE2DCA7" w14:textId="77777777" w:rsidR="0034693D" w:rsidRPr="00501FCF" w:rsidRDefault="0034693D" w:rsidP="00263C4F">
            <w:pPr>
              <w:spacing w:line="260" w:lineRule="atLeast"/>
              <w:rPr>
                <w:rFonts w:ascii="Arial" w:hAnsi="Arial" w:cs="Arial"/>
                <w:sz w:val="18"/>
                <w:szCs w:val="18"/>
              </w:rPr>
            </w:pPr>
          </w:p>
        </w:tc>
        <w:tc>
          <w:tcPr>
            <w:tcW w:w="5063" w:type="dxa"/>
            <w:shd w:val="clear" w:color="auto" w:fill="auto"/>
          </w:tcPr>
          <w:p w14:paraId="4C37DFEA" w14:textId="77777777" w:rsidR="0034693D" w:rsidRPr="00501FCF" w:rsidRDefault="0034693D" w:rsidP="00263C4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34693D" w:rsidRPr="00501FCF" w14:paraId="03247768" w14:textId="77777777" w:rsidTr="00263C4F">
        <w:trPr>
          <w:trHeight w:val="992"/>
        </w:trPr>
        <w:tc>
          <w:tcPr>
            <w:tcW w:w="4111" w:type="dxa"/>
            <w:shd w:val="clear" w:color="auto" w:fill="auto"/>
          </w:tcPr>
          <w:p w14:paraId="0FDB3AA1" w14:textId="77777777" w:rsidR="0034693D" w:rsidRPr="00501FCF" w:rsidRDefault="0034693D" w:rsidP="00263C4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6864EEA7" w14:textId="77777777" w:rsidR="0034693D" w:rsidRPr="00501FCF" w:rsidRDefault="0034693D" w:rsidP="00263C4F">
            <w:pPr>
              <w:spacing w:line="260" w:lineRule="atLeast"/>
              <w:rPr>
                <w:rFonts w:ascii="Arial" w:hAnsi="Arial" w:cs="Arial"/>
                <w:i/>
                <w:iCs/>
                <w:sz w:val="18"/>
                <w:szCs w:val="18"/>
              </w:rPr>
            </w:pPr>
          </w:p>
        </w:tc>
      </w:tr>
    </w:tbl>
    <w:p w14:paraId="29057220" w14:textId="77777777" w:rsidR="0034693D" w:rsidRPr="00501FCF" w:rsidRDefault="0034693D" w:rsidP="0034693D">
      <w:pPr>
        <w:spacing w:before="60" w:after="60"/>
        <w:jc w:val="both"/>
        <w:rPr>
          <w:rFonts w:ascii="Arial" w:hAnsi="Arial" w:cs="Arial"/>
          <w:b/>
          <w:bCs/>
          <w:sz w:val="20"/>
          <w:szCs w:val="20"/>
        </w:rPr>
      </w:pPr>
    </w:p>
    <w:p w14:paraId="50F808F2" w14:textId="77777777" w:rsidR="0034693D" w:rsidRPr="00501FCF" w:rsidRDefault="0034693D" w:rsidP="0034693D">
      <w:pPr>
        <w:spacing w:before="60" w:after="60"/>
        <w:jc w:val="both"/>
        <w:rPr>
          <w:rFonts w:ascii="Arial" w:hAnsi="Arial" w:cs="Arial"/>
          <w:b/>
          <w:bCs/>
          <w:sz w:val="20"/>
          <w:szCs w:val="20"/>
        </w:rPr>
      </w:pPr>
    </w:p>
    <w:p w14:paraId="567C1C28" w14:textId="77777777" w:rsidR="0034693D" w:rsidRPr="00501FCF" w:rsidRDefault="0034693D" w:rsidP="0034693D">
      <w:pPr>
        <w:spacing w:before="60" w:after="60"/>
        <w:jc w:val="both"/>
        <w:rPr>
          <w:rFonts w:ascii="Arial" w:hAnsi="Arial" w:cs="Arial"/>
          <w:b/>
          <w:bCs/>
          <w:sz w:val="20"/>
          <w:szCs w:val="20"/>
        </w:rPr>
      </w:pPr>
    </w:p>
    <w:p w14:paraId="7251081D" w14:textId="77777777" w:rsidR="0034693D" w:rsidRPr="00501FCF" w:rsidRDefault="0034693D" w:rsidP="0034693D">
      <w:pPr>
        <w:spacing w:before="60" w:after="60"/>
        <w:jc w:val="both"/>
        <w:rPr>
          <w:rFonts w:ascii="Arial" w:hAnsi="Arial" w:cs="Arial"/>
          <w:b/>
          <w:bCs/>
          <w:sz w:val="20"/>
          <w:szCs w:val="20"/>
        </w:rPr>
      </w:pPr>
    </w:p>
    <w:p w14:paraId="1C4CA4E7" w14:textId="604F162A" w:rsidR="00D43892" w:rsidRPr="005E37DA" w:rsidRDefault="00D43892" w:rsidP="00D43892">
      <w:pPr>
        <w:spacing w:before="60" w:after="60"/>
        <w:jc w:val="both"/>
        <w:rPr>
          <w:rFonts w:ascii="Arial" w:hAnsi="Arial" w:cs="Arial"/>
          <w:sz w:val="20"/>
          <w:szCs w:val="20"/>
        </w:rPr>
      </w:pPr>
      <w:r w:rsidRPr="005E37DA">
        <w:rPr>
          <w:rFonts w:ascii="Arial" w:hAnsi="Arial" w:cs="Arial"/>
          <w:sz w:val="20"/>
          <w:szCs w:val="20"/>
        </w:rPr>
        <w:t xml:space="preserve">Opomba: Izjava </w:t>
      </w:r>
      <w:r>
        <w:rPr>
          <w:rFonts w:ascii="Arial" w:hAnsi="Arial" w:cs="Arial"/>
          <w:sz w:val="20"/>
          <w:szCs w:val="20"/>
        </w:rPr>
        <w:t>mora biti predložena</w:t>
      </w:r>
      <w:r w:rsidRPr="005E37DA">
        <w:rPr>
          <w:rFonts w:ascii="Arial" w:hAnsi="Arial" w:cs="Arial"/>
          <w:sz w:val="20"/>
          <w:szCs w:val="20"/>
        </w:rPr>
        <w:t xml:space="preserve"> za </w:t>
      </w:r>
      <w:r>
        <w:rPr>
          <w:rFonts w:ascii="Arial" w:hAnsi="Arial" w:cs="Arial"/>
          <w:sz w:val="20"/>
          <w:szCs w:val="20"/>
        </w:rPr>
        <w:t xml:space="preserve">vse </w:t>
      </w:r>
      <w:r w:rsidRPr="005E37DA">
        <w:rPr>
          <w:rFonts w:ascii="Arial" w:hAnsi="Arial" w:cs="Arial"/>
          <w:sz w:val="20"/>
          <w:szCs w:val="20"/>
        </w:rPr>
        <w:t>številke odpadko</w:t>
      </w:r>
      <w:r>
        <w:rPr>
          <w:rFonts w:ascii="Arial" w:hAnsi="Arial" w:cs="Arial"/>
          <w:sz w:val="20"/>
          <w:szCs w:val="20"/>
        </w:rPr>
        <w:t xml:space="preserve">v, s strani tistih gospodarskih subjektov, ki bodo </w:t>
      </w:r>
      <w:r>
        <w:rPr>
          <w:rFonts w:ascii="Arial" w:hAnsi="Arial" w:cs="Arial"/>
          <w:sz w:val="20"/>
          <w:szCs w:val="20"/>
        </w:rPr>
        <w:t xml:space="preserve">za </w:t>
      </w:r>
      <w:r>
        <w:rPr>
          <w:rFonts w:ascii="Arial" w:hAnsi="Arial" w:cs="Arial"/>
          <w:sz w:val="20"/>
          <w:szCs w:val="20"/>
        </w:rPr>
        <w:t xml:space="preserve">posamezno številko odpadka </w:t>
      </w:r>
      <w:r>
        <w:rPr>
          <w:rFonts w:ascii="Arial" w:hAnsi="Arial" w:cs="Arial"/>
          <w:sz w:val="20"/>
          <w:szCs w:val="20"/>
        </w:rPr>
        <w:t>opravljali prevoze.</w:t>
      </w:r>
    </w:p>
    <w:p w14:paraId="27CF38BA" w14:textId="77777777" w:rsidR="0034693D" w:rsidRPr="00501FCF" w:rsidRDefault="0034693D" w:rsidP="0034693D">
      <w:pPr>
        <w:spacing w:before="60" w:after="60"/>
        <w:jc w:val="both"/>
        <w:rPr>
          <w:rFonts w:ascii="Arial" w:hAnsi="Arial" w:cs="Arial"/>
          <w:b/>
          <w:bCs/>
          <w:sz w:val="20"/>
          <w:szCs w:val="20"/>
        </w:rPr>
      </w:pPr>
    </w:p>
    <w:p w14:paraId="53BFF563" w14:textId="77777777" w:rsidR="0034693D" w:rsidRPr="00501FCF" w:rsidRDefault="0034693D" w:rsidP="0034693D">
      <w:pPr>
        <w:spacing w:before="60" w:after="60"/>
        <w:jc w:val="both"/>
        <w:rPr>
          <w:rFonts w:ascii="Arial" w:hAnsi="Arial" w:cs="Arial"/>
          <w:b/>
          <w:bCs/>
          <w:sz w:val="20"/>
          <w:szCs w:val="20"/>
        </w:rPr>
      </w:pPr>
    </w:p>
    <w:p w14:paraId="0635AB30" w14:textId="77777777" w:rsidR="0034693D" w:rsidRPr="00501FCF" w:rsidRDefault="0034693D" w:rsidP="0034693D">
      <w:pPr>
        <w:spacing w:before="60" w:after="60"/>
        <w:jc w:val="both"/>
        <w:rPr>
          <w:rFonts w:ascii="Arial" w:hAnsi="Arial" w:cs="Arial"/>
          <w:b/>
          <w:bCs/>
          <w:sz w:val="20"/>
          <w:szCs w:val="20"/>
        </w:rPr>
      </w:pPr>
    </w:p>
    <w:p w14:paraId="7A956ED0" w14:textId="77777777" w:rsidR="0034693D" w:rsidRDefault="0034693D" w:rsidP="0034693D">
      <w:pPr>
        <w:spacing w:before="60" w:after="60"/>
        <w:jc w:val="both"/>
        <w:rPr>
          <w:rFonts w:ascii="Arial" w:hAnsi="Arial" w:cs="Arial"/>
          <w:b/>
          <w:bCs/>
          <w:sz w:val="20"/>
          <w:szCs w:val="20"/>
        </w:rPr>
      </w:pPr>
    </w:p>
    <w:p w14:paraId="51C9206A" w14:textId="77777777" w:rsidR="0034693D" w:rsidRDefault="0034693D" w:rsidP="0034693D">
      <w:pPr>
        <w:spacing w:before="60" w:after="60"/>
        <w:jc w:val="both"/>
        <w:rPr>
          <w:rFonts w:ascii="Arial" w:hAnsi="Arial" w:cs="Arial"/>
          <w:b/>
          <w:bCs/>
          <w:sz w:val="20"/>
          <w:szCs w:val="20"/>
        </w:rPr>
      </w:pPr>
    </w:p>
    <w:p w14:paraId="227100D3" w14:textId="2020FCD0" w:rsidR="0034693D" w:rsidRPr="00501FCF" w:rsidRDefault="0034693D" w:rsidP="0034693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bookmarkStart w:id="141" w:name="_Hlk202520418"/>
      <w:r w:rsidRPr="5BD2FF2F">
        <w:rPr>
          <w:rFonts w:ascii="Arial" w:hAnsi="Arial" w:cs="Arial"/>
          <w:b/>
          <w:bCs/>
          <w:sz w:val="20"/>
          <w:szCs w:val="20"/>
        </w:rPr>
        <w:lastRenderedPageBreak/>
        <w:t xml:space="preserve">Obrazec </w:t>
      </w:r>
      <w:r w:rsidR="00FE2445">
        <w:rPr>
          <w:rFonts w:ascii="Arial" w:hAnsi="Arial" w:cs="Arial"/>
          <w:b/>
          <w:bCs/>
          <w:sz w:val="20"/>
          <w:szCs w:val="20"/>
        </w:rPr>
        <w:t>5</w:t>
      </w:r>
      <w:r w:rsidRPr="5BD2FF2F">
        <w:rPr>
          <w:rFonts w:ascii="Arial" w:hAnsi="Arial" w:cs="Arial"/>
          <w:b/>
          <w:bCs/>
          <w:sz w:val="20"/>
          <w:szCs w:val="20"/>
        </w:rPr>
        <w:t>: Izjava</w:t>
      </w:r>
      <w:r w:rsidR="00550E40">
        <w:rPr>
          <w:rFonts w:ascii="Arial" w:hAnsi="Arial" w:cs="Arial"/>
          <w:b/>
          <w:bCs/>
          <w:sz w:val="20"/>
          <w:szCs w:val="20"/>
        </w:rPr>
        <w:t xml:space="preserve"> o </w:t>
      </w:r>
      <w:r w:rsidR="005F0ABD">
        <w:rPr>
          <w:rFonts w:ascii="Arial" w:hAnsi="Arial" w:cs="Arial"/>
          <w:b/>
          <w:bCs/>
          <w:sz w:val="20"/>
          <w:szCs w:val="20"/>
        </w:rPr>
        <w:t>zavarovanj</w:t>
      </w:r>
      <w:r w:rsidR="00550E40">
        <w:rPr>
          <w:rFonts w:ascii="Arial" w:hAnsi="Arial" w:cs="Arial"/>
          <w:b/>
          <w:bCs/>
          <w:sz w:val="20"/>
          <w:szCs w:val="20"/>
        </w:rPr>
        <w:t>u</w:t>
      </w:r>
      <w:r w:rsidR="005F0ABD">
        <w:rPr>
          <w:rFonts w:ascii="Arial" w:hAnsi="Arial" w:cs="Arial"/>
          <w:b/>
          <w:bCs/>
          <w:sz w:val="20"/>
          <w:szCs w:val="20"/>
        </w:rPr>
        <w:t xml:space="preserve"> za odgovornost za nastanek </w:t>
      </w:r>
      <w:proofErr w:type="spellStart"/>
      <w:r w:rsidR="005F0ABD">
        <w:rPr>
          <w:rFonts w:ascii="Arial" w:hAnsi="Arial" w:cs="Arial"/>
          <w:b/>
          <w:bCs/>
          <w:sz w:val="20"/>
          <w:szCs w:val="20"/>
        </w:rPr>
        <w:t>okoljske</w:t>
      </w:r>
      <w:proofErr w:type="spellEnd"/>
      <w:r w:rsidR="005F0ABD">
        <w:rPr>
          <w:rFonts w:ascii="Arial" w:hAnsi="Arial" w:cs="Arial"/>
          <w:b/>
          <w:bCs/>
          <w:sz w:val="20"/>
          <w:szCs w:val="20"/>
        </w:rPr>
        <w:t xml:space="preserve"> škode</w:t>
      </w:r>
    </w:p>
    <w:p w14:paraId="643959B2" w14:textId="77777777" w:rsidR="0034693D" w:rsidRPr="00501FCF" w:rsidRDefault="0034693D" w:rsidP="0034693D">
      <w:pPr>
        <w:spacing w:line="260" w:lineRule="atLeast"/>
        <w:jc w:val="both"/>
        <w:rPr>
          <w:rFonts w:ascii="Arial" w:hAnsi="Arial" w:cs="Arial"/>
          <w:b/>
          <w:bCs/>
          <w:sz w:val="20"/>
          <w:szCs w:val="20"/>
          <w:lang w:eastAsia="en-US"/>
        </w:rPr>
      </w:pPr>
    </w:p>
    <w:bookmarkEnd w:id="141"/>
    <w:p w14:paraId="0732E09A" w14:textId="77777777" w:rsidR="0034693D" w:rsidRPr="00201BC3" w:rsidRDefault="0034693D" w:rsidP="0034693D">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Pr="00DA4C0D">
        <w:rPr>
          <w:b/>
          <w:bCs/>
          <w:sz w:val="20"/>
          <w:szCs w:val="20"/>
        </w:rPr>
        <w:t xml:space="preserve">Odstranitev odpadkov na lokaciji s </w:t>
      </w:r>
      <w:proofErr w:type="spellStart"/>
      <w:r w:rsidRPr="00DA4C0D">
        <w:rPr>
          <w:b/>
          <w:bCs/>
          <w:sz w:val="20"/>
          <w:szCs w:val="20"/>
        </w:rPr>
        <w:t>parc</w:t>
      </w:r>
      <w:proofErr w:type="spellEnd"/>
      <w:r w:rsidRPr="00DA4C0D">
        <w:rPr>
          <w:b/>
          <w:bCs/>
          <w:sz w:val="20"/>
          <w:szCs w:val="20"/>
        </w:rPr>
        <w:t xml:space="preserve">. št. 389 in 388/2 </w:t>
      </w:r>
      <w:proofErr w:type="spellStart"/>
      <w:r w:rsidRPr="00DA4C0D">
        <w:rPr>
          <w:b/>
          <w:bCs/>
          <w:sz w:val="20"/>
          <w:szCs w:val="20"/>
        </w:rPr>
        <w:t>k.o</w:t>
      </w:r>
      <w:proofErr w:type="spellEnd"/>
      <w:r w:rsidRPr="00DA4C0D">
        <w:rPr>
          <w:b/>
          <w:bCs/>
          <w:sz w:val="20"/>
          <w:szCs w:val="20"/>
        </w:rPr>
        <w:t>. 70 Skakovci</w:t>
      </w:r>
    </w:p>
    <w:p w14:paraId="45DF2CBE" w14:textId="77777777" w:rsidR="0034693D" w:rsidRPr="00501FCF" w:rsidRDefault="0034693D" w:rsidP="0034693D">
      <w:pPr>
        <w:spacing w:line="260" w:lineRule="atLeast"/>
        <w:jc w:val="both"/>
        <w:rPr>
          <w:rFonts w:ascii="Arial" w:hAnsi="Arial" w:cs="Arial"/>
        </w:rPr>
      </w:pPr>
    </w:p>
    <w:p w14:paraId="1DC442BA" w14:textId="77777777" w:rsidR="0034693D" w:rsidRPr="00501FCF" w:rsidRDefault="0034693D" w:rsidP="0034693D">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0D409AE9" w14:textId="77777777" w:rsidR="0034693D" w:rsidRPr="00501FCF" w:rsidRDefault="0034693D" w:rsidP="0034693D">
      <w:pPr>
        <w:spacing w:line="260" w:lineRule="atLeast"/>
        <w:rPr>
          <w:rFonts w:ascii="Arial" w:hAnsi="Arial" w:cs="Arial"/>
          <w:b/>
          <w:bCs/>
          <w:sz w:val="20"/>
          <w:szCs w:val="20"/>
          <w:lang w:eastAsia="en-US"/>
        </w:rPr>
      </w:pPr>
    </w:p>
    <w:p w14:paraId="60A27ECE" w14:textId="77777777" w:rsidR="00FE2445" w:rsidRPr="00FE2445" w:rsidRDefault="00FE2445" w:rsidP="00FE2445">
      <w:pPr>
        <w:spacing w:line="260" w:lineRule="atLeast"/>
        <w:jc w:val="both"/>
        <w:rPr>
          <w:rFonts w:ascii="Arial" w:hAnsi="Arial" w:cs="Arial"/>
          <w:sz w:val="20"/>
          <w:szCs w:val="20"/>
          <w:u w:val="single"/>
        </w:rPr>
      </w:pPr>
      <w:r w:rsidRPr="00FE2445">
        <w:rPr>
          <w:rFonts w:ascii="Arial" w:hAnsi="Arial" w:cs="Arial"/>
          <w:sz w:val="20"/>
          <w:szCs w:val="20"/>
        </w:rPr>
        <w:t xml:space="preserve">Ponudnik </w:t>
      </w:r>
      <w:r w:rsidRPr="00FE2445">
        <w:rPr>
          <w:rFonts w:ascii="Arial" w:hAnsi="Arial" w:cs="Arial"/>
          <w:i/>
          <w:iCs/>
          <w:sz w:val="20"/>
          <w:szCs w:val="20"/>
        </w:rPr>
        <w:t>(naziv in polni naslov</w:t>
      </w:r>
      <w:r w:rsidRPr="00FE2445">
        <w:rPr>
          <w:rFonts w:ascii="Arial" w:hAnsi="Arial" w:cs="Arial"/>
          <w:i/>
          <w:iCs/>
          <w:sz w:val="20"/>
          <w:szCs w:val="20"/>
          <w:u w:val="single"/>
        </w:rPr>
        <w:t>)________________</w:t>
      </w:r>
      <w:r w:rsidRPr="00FE2445">
        <w:rPr>
          <w:rFonts w:ascii="Arial" w:hAnsi="Arial" w:cs="Arial"/>
          <w:sz w:val="20"/>
          <w:szCs w:val="20"/>
          <w:u w:val="single"/>
        </w:rPr>
        <w:t>__________________________ ali</w:t>
      </w:r>
    </w:p>
    <w:p w14:paraId="54E79946" w14:textId="77777777" w:rsidR="00FE2445" w:rsidRPr="00FE2445" w:rsidRDefault="00FE2445" w:rsidP="00FE2445">
      <w:pPr>
        <w:spacing w:line="260" w:lineRule="atLeast"/>
        <w:jc w:val="both"/>
        <w:rPr>
          <w:rFonts w:ascii="Arial" w:hAnsi="Arial" w:cs="Arial"/>
          <w:sz w:val="20"/>
          <w:szCs w:val="20"/>
        </w:rPr>
      </w:pPr>
      <w:proofErr w:type="spellStart"/>
      <w:r w:rsidRPr="00FE2445">
        <w:rPr>
          <w:rFonts w:ascii="Arial" w:hAnsi="Arial" w:cs="Arial"/>
          <w:sz w:val="20"/>
          <w:szCs w:val="20"/>
        </w:rPr>
        <w:t>Soponudnik</w:t>
      </w:r>
      <w:proofErr w:type="spellEnd"/>
      <w:r w:rsidRPr="00FE2445">
        <w:rPr>
          <w:rFonts w:ascii="Arial" w:hAnsi="Arial" w:cs="Arial"/>
          <w:sz w:val="20"/>
          <w:szCs w:val="20"/>
        </w:rPr>
        <w:t xml:space="preserve"> </w:t>
      </w:r>
      <w:r w:rsidRPr="00FE2445">
        <w:rPr>
          <w:rFonts w:ascii="Arial" w:hAnsi="Arial" w:cs="Arial"/>
          <w:i/>
          <w:iCs/>
          <w:sz w:val="20"/>
          <w:szCs w:val="20"/>
        </w:rPr>
        <w:t>(naziv in polni naslov</w:t>
      </w:r>
      <w:r w:rsidRPr="00FE2445">
        <w:rPr>
          <w:rFonts w:ascii="Arial" w:hAnsi="Arial" w:cs="Arial"/>
          <w:i/>
          <w:iCs/>
          <w:sz w:val="20"/>
          <w:szCs w:val="20"/>
          <w:u w:val="single"/>
        </w:rPr>
        <w:t>)________________</w:t>
      </w:r>
      <w:r w:rsidRPr="00FE2445">
        <w:rPr>
          <w:rFonts w:ascii="Arial" w:hAnsi="Arial" w:cs="Arial"/>
          <w:sz w:val="20"/>
          <w:szCs w:val="20"/>
          <w:u w:val="single"/>
        </w:rPr>
        <w:t>__________________________ali</w:t>
      </w:r>
    </w:p>
    <w:p w14:paraId="53EFF69C" w14:textId="77777777" w:rsidR="00FE2445" w:rsidRPr="00FE2445" w:rsidRDefault="00FE2445" w:rsidP="00FE2445">
      <w:pPr>
        <w:spacing w:line="260" w:lineRule="atLeast"/>
        <w:jc w:val="both"/>
        <w:rPr>
          <w:rFonts w:ascii="Arial" w:hAnsi="Arial" w:cs="Arial"/>
          <w:sz w:val="20"/>
          <w:szCs w:val="20"/>
        </w:rPr>
      </w:pPr>
      <w:r w:rsidRPr="00FE2445">
        <w:rPr>
          <w:rFonts w:ascii="Arial" w:hAnsi="Arial" w:cs="Arial"/>
          <w:sz w:val="20"/>
          <w:szCs w:val="20"/>
        </w:rPr>
        <w:t xml:space="preserve">Podizvajalec </w:t>
      </w:r>
      <w:r w:rsidRPr="00FE2445">
        <w:rPr>
          <w:rFonts w:ascii="Arial" w:hAnsi="Arial" w:cs="Arial"/>
          <w:i/>
          <w:iCs/>
          <w:sz w:val="20"/>
          <w:szCs w:val="20"/>
        </w:rPr>
        <w:t>(naziv in polni naslov</w:t>
      </w:r>
      <w:r w:rsidRPr="00FE2445">
        <w:rPr>
          <w:rFonts w:ascii="Arial" w:hAnsi="Arial" w:cs="Arial"/>
          <w:i/>
          <w:iCs/>
          <w:sz w:val="20"/>
          <w:szCs w:val="20"/>
          <w:u w:val="single"/>
        </w:rPr>
        <w:t>)________________</w:t>
      </w:r>
      <w:r w:rsidRPr="00FE2445">
        <w:rPr>
          <w:rFonts w:ascii="Arial" w:hAnsi="Arial" w:cs="Arial"/>
          <w:sz w:val="20"/>
          <w:szCs w:val="20"/>
          <w:u w:val="single"/>
        </w:rPr>
        <w:t>__________________________</w:t>
      </w:r>
    </w:p>
    <w:p w14:paraId="0E7BAD12" w14:textId="77777777" w:rsidR="0034693D" w:rsidRPr="00E609C7" w:rsidRDefault="0034693D" w:rsidP="0034693D">
      <w:pPr>
        <w:spacing w:line="260" w:lineRule="atLeast"/>
        <w:jc w:val="both"/>
        <w:rPr>
          <w:rFonts w:ascii="Arial" w:hAnsi="Arial"/>
          <w:sz w:val="20"/>
          <w:szCs w:val="20"/>
          <w:u w:val="single"/>
        </w:rPr>
      </w:pPr>
    </w:p>
    <w:p w14:paraId="39AB5259" w14:textId="77777777" w:rsidR="0034693D" w:rsidRDefault="0034693D" w:rsidP="0034693D">
      <w:pPr>
        <w:spacing w:line="260" w:lineRule="atLeast"/>
        <w:jc w:val="both"/>
        <w:rPr>
          <w:rFonts w:ascii="Arial" w:hAnsi="Arial"/>
          <w:sz w:val="20"/>
          <w:szCs w:val="20"/>
        </w:rPr>
      </w:pPr>
    </w:p>
    <w:p w14:paraId="7C8303C2" w14:textId="77777777" w:rsidR="0034693D" w:rsidRPr="00E609C7" w:rsidRDefault="0034693D" w:rsidP="0034693D">
      <w:pPr>
        <w:shd w:val="clear" w:color="auto" w:fill="FFFFFF"/>
        <w:tabs>
          <w:tab w:val="left" w:pos="9000"/>
        </w:tabs>
        <w:ind w:left="567" w:hanging="425"/>
        <w:jc w:val="center"/>
        <w:rPr>
          <w:rFonts w:ascii="Arial" w:hAnsi="Arial" w:cs="Arial"/>
          <w:b/>
          <w:sz w:val="20"/>
          <w:szCs w:val="20"/>
          <w:lang w:eastAsia="en-US"/>
        </w:rPr>
      </w:pPr>
      <w:r w:rsidRPr="00A6378F">
        <w:rPr>
          <w:b/>
          <w:szCs w:val="22"/>
          <w:lang w:eastAsia="en-US"/>
        </w:rPr>
        <w:tab/>
      </w:r>
      <w:r w:rsidRPr="00E609C7">
        <w:rPr>
          <w:rFonts w:ascii="Arial" w:hAnsi="Arial" w:cs="Arial"/>
          <w:b/>
          <w:sz w:val="20"/>
          <w:szCs w:val="20"/>
          <w:lang w:eastAsia="en-US"/>
        </w:rPr>
        <w:t>IZJAVLJAM</w:t>
      </w:r>
    </w:p>
    <w:p w14:paraId="49342B1A" w14:textId="77777777" w:rsidR="0034693D" w:rsidRPr="00E609C7" w:rsidRDefault="0034693D" w:rsidP="0034693D">
      <w:pPr>
        <w:shd w:val="clear" w:color="auto" w:fill="FFFFFF"/>
        <w:tabs>
          <w:tab w:val="left" w:pos="9000"/>
        </w:tabs>
        <w:ind w:left="567" w:hanging="425"/>
        <w:jc w:val="both"/>
        <w:rPr>
          <w:rFonts w:ascii="Arial" w:hAnsi="Arial" w:cs="Arial"/>
          <w:sz w:val="20"/>
          <w:szCs w:val="20"/>
          <w:lang w:eastAsia="en-US"/>
        </w:rPr>
      </w:pPr>
    </w:p>
    <w:p w14:paraId="71666793" w14:textId="77777777" w:rsidR="0034693D" w:rsidRPr="00E609C7" w:rsidRDefault="0034693D" w:rsidP="0034693D">
      <w:pPr>
        <w:shd w:val="clear" w:color="auto" w:fill="FFFFFF"/>
        <w:tabs>
          <w:tab w:val="left" w:pos="9000"/>
        </w:tabs>
        <w:ind w:left="567" w:hanging="425"/>
        <w:jc w:val="both"/>
        <w:rPr>
          <w:rFonts w:ascii="Arial" w:hAnsi="Arial" w:cs="Arial"/>
          <w:sz w:val="20"/>
          <w:szCs w:val="20"/>
          <w:lang w:eastAsia="en-US"/>
        </w:rPr>
      </w:pPr>
    </w:p>
    <w:p w14:paraId="64B460CF" w14:textId="14D392C4" w:rsidR="005F0ABD" w:rsidRPr="0029453B" w:rsidRDefault="0029453B" w:rsidP="00AE03D3">
      <w:pPr>
        <w:pStyle w:val="Odstavekseznama"/>
        <w:numPr>
          <w:ilvl w:val="0"/>
          <w:numId w:val="47"/>
        </w:numPr>
        <w:spacing w:after="160" w:line="259" w:lineRule="auto"/>
        <w:contextualSpacing/>
        <w:jc w:val="both"/>
        <w:rPr>
          <w:rFonts w:ascii="Arial" w:hAnsi="Arial" w:cs="Arial"/>
          <w:sz w:val="20"/>
          <w:szCs w:val="20"/>
        </w:rPr>
      </w:pPr>
      <w:r w:rsidRPr="0029453B">
        <w:rPr>
          <w:rFonts w:ascii="Arial" w:hAnsi="Arial" w:cs="Arial"/>
          <w:sz w:val="20"/>
          <w:szCs w:val="20"/>
        </w:rPr>
        <w:t>da imamo</w:t>
      </w:r>
      <w:r w:rsidR="005F0ABD" w:rsidRPr="0029453B">
        <w:rPr>
          <w:rFonts w:ascii="Arial" w:hAnsi="Arial" w:cs="Arial"/>
          <w:sz w:val="20"/>
          <w:szCs w:val="20"/>
        </w:rPr>
        <w:t xml:space="preserve"> sklenjeno zavarovanje odgovornosti za nastanek </w:t>
      </w:r>
      <w:proofErr w:type="spellStart"/>
      <w:r w:rsidR="005F0ABD" w:rsidRPr="0029453B">
        <w:rPr>
          <w:rFonts w:ascii="Arial" w:hAnsi="Arial" w:cs="Arial"/>
          <w:sz w:val="20"/>
          <w:szCs w:val="20"/>
        </w:rPr>
        <w:t>okoljske</w:t>
      </w:r>
      <w:proofErr w:type="spellEnd"/>
      <w:r w:rsidR="005F0ABD" w:rsidRPr="0029453B">
        <w:rPr>
          <w:rFonts w:ascii="Arial" w:hAnsi="Arial" w:cs="Arial"/>
          <w:sz w:val="20"/>
          <w:szCs w:val="20"/>
        </w:rPr>
        <w:t xml:space="preserve"> škode</w:t>
      </w:r>
      <w:r w:rsidR="00F44762">
        <w:rPr>
          <w:rFonts w:ascii="Arial" w:hAnsi="Arial" w:cs="Arial"/>
          <w:sz w:val="20"/>
          <w:szCs w:val="20"/>
        </w:rPr>
        <w:t xml:space="preserve"> ______________________ (št. zavarovalne police in datum)</w:t>
      </w:r>
      <w:r>
        <w:rPr>
          <w:rFonts w:ascii="Arial" w:hAnsi="Arial" w:cs="Arial"/>
          <w:sz w:val="20"/>
          <w:szCs w:val="20"/>
        </w:rPr>
        <w:t xml:space="preserve"> v višini _____________________________________</w:t>
      </w:r>
      <w:r w:rsidR="00550E40">
        <w:rPr>
          <w:rFonts w:ascii="Arial" w:hAnsi="Arial" w:cs="Arial"/>
          <w:sz w:val="20"/>
          <w:szCs w:val="20"/>
        </w:rPr>
        <w:t xml:space="preserve"> (točka 3.2.3.</w:t>
      </w:r>
      <w:r w:rsidR="00FE2445">
        <w:rPr>
          <w:rFonts w:ascii="Arial" w:hAnsi="Arial" w:cs="Arial"/>
          <w:sz w:val="20"/>
          <w:szCs w:val="20"/>
        </w:rPr>
        <w:t>5</w:t>
      </w:r>
      <w:r w:rsidR="00550E40">
        <w:rPr>
          <w:rFonts w:ascii="Arial" w:hAnsi="Arial" w:cs="Arial"/>
          <w:sz w:val="20"/>
          <w:szCs w:val="20"/>
        </w:rPr>
        <w:t>. razpisne dokumentacije).</w:t>
      </w:r>
    </w:p>
    <w:p w14:paraId="76F2BEBC" w14:textId="77777777" w:rsidR="005F0ABD" w:rsidRDefault="005F0ABD" w:rsidP="005F0ABD">
      <w:pPr>
        <w:autoSpaceDE w:val="0"/>
        <w:autoSpaceDN w:val="0"/>
        <w:adjustRightInd w:val="0"/>
        <w:spacing w:line="260" w:lineRule="atLeast"/>
        <w:jc w:val="both"/>
        <w:rPr>
          <w:rFonts w:ascii="Arial" w:hAnsi="Arial" w:cs="Arial"/>
          <w:sz w:val="20"/>
          <w:szCs w:val="20"/>
        </w:rPr>
      </w:pPr>
    </w:p>
    <w:p w14:paraId="1C7C800F" w14:textId="77777777" w:rsidR="0034693D" w:rsidRPr="00E609C7" w:rsidRDefault="0034693D" w:rsidP="0034693D">
      <w:pPr>
        <w:spacing w:line="260" w:lineRule="atLeast"/>
        <w:ind w:left="567" w:hanging="425"/>
        <w:jc w:val="both"/>
        <w:rPr>
          <w:rFonts w:ascii="Arial" w:hAnsi="Arial" w:cs="Arial"/>
          <w:sz w:val="20"/>
          <w:szCs w:val="20"/>
        </w:rPr>
      </w:pPr>
    </w:p>
    <w:p w14:paraId="6F4986EE" w14:textId="77777777" w:rsidR="0034693D" w:rsidRPr="00E609C7" w:rsidRDefault="0034693D" w:rsidP="0034693D">
      <w:pPr>
        <w:spacing w:line="260" w:lineRule="atLeast"/>
        <w:ind w:left="567" w:hanging="425"/>
        <w:jc w:val="both"/>
        <w:rPr>
          <w:rFonts w:ascii="Arial" w:hAnsi="Arial" w:cs="Arial"/>
          <w:sz w:val="20"/>
          <w:szCs w:val="20"/>
        </w:rPr>
      </w:pPr>
    </w:p>
    <w:p w14:paraId="72CA3D3D" w14:textId="77777777" w:rsidR="0034693D" w:rsidRPr="00501FCF" w:rsidRDefault="0034693D" w:rsidP="0034693D">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4693D" w:rsidRPr="00501FCF" w14:paraId="6CB26678" w14:textId="77777777" w:rsidTr="00263C4F">
        <w:tc>
          <w:tcPr>
            <w:tcW w:w="4111" w:type="dxa"/>
            <w:shd w:val="clear" w:color="auto" w:fill="auto"/>
          </w:tcPr>
          <w:p w14:paraId="539C32D6" w14:textId="77777777" w:rsidR="0034693D" w:rsidRPr="00501FCF" w:rsidRDefault="0034693D" w:rsidP="00263C4F">
            <w:pPr>
              <w:spacing w:line="260" w:lineRule="atLeast"/>
              <w:rPr>
                <w:rFonts w:ascii="Arial" w:hAnsi="Arial" w:cs="Arial"/>
                <w:sz w:val="18"/>
                <w:szCs w:val="18"/>
              </w:rPr>
            </w:pPr>
          </w:p>
        </w:tc>
        <w:tc>
          <w:tcPr>
            <w:tcW w:w="5063" w:type="dxa"/>
            <w:shd w:val="clear" w:color="auto" w:fill="auto"/>
          </w:tcPr>
          <w:p w14:paraId="2A572851" w14:textId="77777777" w:rsidR="0034693D" w:rsidRPr="00501FCF" w:rsidRDefault="0034693D" w:rsidP="00263C4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34693D" w:rsidRPr="00501FCF" w14:paraId="29511277" w14:textId="77777777" w:rsidTr="00263C4F">
        <w:trPr>
          <w:trHeight w:val="992"/>
        </w:trPr>
        <w:tc>
          <w:tcPr>
            <w:tcW w:w="4111" w:type="dxa"/>
            <w:shd w:val="clear" w:color="auto" w:fill="auto"/>
          </w:tcPr>
          <w:p w14:paraId="1311E888" w14:textId="77777777" w:rsidR="0034693D" w:rsidRPr="00501FCF" w:rsidRDefault="0034693D" w:rsidP="00263C4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31126247" w14:textId="77777777" w:rsidR="0034693D" w:rsidRPr="00501FCF" w:rsidRDefault="0034693D" w:rsidP="00263C4F">
            <w:pPr>
              <w:spacing w:line="260" w:lineRule="atLeast"/>
              <w:rPr>
                <w:rFonts w:ascii="Arial" w:hAnsi="Arial" w:cs="Arial"/>
                <w:i/>
                <w:iCs/>
                <w:sz w:val="18"/>
                <w:szCs w:val="18"/>
              </w:rPr>
            </w:pPr>
          </w:p>
        </w:tc>
      </w:tr>
    </w:tbl>
    <w:p w14:paraId="263E1C73" w14:textId="77777777" w:rsidR="0034693D" w:rsidRPr="00501FCF" w:rsidRDefault="0034693D" w:rsidP="0034693D">
      <w:pPr>
        <w:spacing w:before="60" w:after="60"/>
        <w:jc w:val="both"/>
        <w:rPr>
          <w:rFonts w:ascii="Arial" w:hAnsi="Arial" w:cs="Arial"/>
          <w:b/>
          <w:bCs/>
          <w:sz w:val="20"/>
          <w:szCs w:val="20"/>
        </w:rPr>
      </w:pPr>
    </w:p>
    <w:p w14:paraId="1B8D600C" w14:textId="77777777" w:rsidR="00D43892" w:rsidRDefault="00D43892" w:rsidP="00782FD5">
      <w:pPr>
        <w:spacing w:line="260" w:lineRule="atLeast"/>
        <w:rPr>
          <w:rFonts w:ascii="Arial" w:hAnsi="Arial" w:cs="Arial"/>
          <w:sz w:val="16"/>
          <w:szCs w:val="16"/>
        </w:rPr>
      </w:pPr>
    </w:p>
    <w:p w14:paraId="3CDCF05B" w14:textId="77777777" w:rsidR="00D43892" w:rsidRDefault="00D43892" w:rsidP="00782FD5">
      <w:pPr>
        <w:spacing w:line="260" w:lineRule="atLeast"/>
        <w:rPr>
          <w:rFonts w:ascii="Arial" w:hAnsi="Arial" w:cs="Arial"/>
          <w:sz w:val="16"/>
          <w:szCs w:val="16"/>
        </w:rPr>
      </w:pPr>
    </w:p>
    <w:p w14:paraId="595D3F89" w14:textId="77777777" w:rsidR="00D43892" w:rsidRDefault="00D43892" w:rsidP="00782FD5">
      <w:pPr>
        <w:spacing w:line="260" w:lineRule="atLeast"/>
        <w:rPr>
          <w:rFonts w:ascii="Arial" w:hAnsi="Arial" w:cs="Arial"/>
          <w:sz w:val="16"/>
          <w:szCs w:val="16"/>
        </w:rPr>
      </w:pPr>
    </w:p>
    <w:p w14:paraId="6EE52C04" w14:textId="77777777" w:rsidR="00D43892" w:rsidRDefault="00D43892" w:rsidP="00782FD5">
      <w:pPr>
        <w:spacing w:line="260" w:lineRule="atLeast"/>
        <w:rPr>
          <w:rFonts w:ascii="Arial" w:hAnsi="Arial" w:cs="Arial"/>
          <w:sz w:val="16"/>
          <w:szCs w:val="16"/>
        </w:rPr>
      </w:pPr>
    </w:p>
    <w:p w14:paraId="07866A68" w14:textId="77777777" w:rsidR="00D43892" w:rsidRDefault="00D43892" w:rsidP="00782FD5">
      <w:pPr>
        <w:spacing w:line="260" w:lineRule="atLeast"/>
        <w:rPr>
          <w:rFonts w:ascii="Arial" w:hAnsi="Arial" w:cs="Arial"/>
          <w:sz w:val="16"/>
          <w:szCs w:val="16"/>
        </w:rPr>
      </w:pPr>
    </w:p>
    <w:p w14:paraId="603B28F3" w14:textId="77777777" w:rsidR="00D43892" w:rsidRDefault="00D43892" w:rsidP="00782FD5">
      <w:pPr>
        <w:spacing w:line="260" w:lineRule="atLeast"/>
        <w:rPr>
          <w:rFonts w:ascii="Arial" w:hAnsi="Arial" w:cs="Arial"/>
          <w:sz w:val="16"/>
          <w:szCs w:val="16"/>
        </w:rPr>
      </w:pPr>
    </w:p>
    <w:p w14:paraId="5E5C5A71" w14:textId="1F4BDCE5" w:rsidR="00667616" w:rsidRPr="00D43892" w:rsidRDefault="00667616" w:rsidP="00D43892">
      <w:pPr>
        <w:spacing w:line="260" w:lineRule="atLeast"/>
        <w:jc w:val="both"/>
        <w:rPr>
          <w:rFonts w:ascii="Arial" w:hAnsi="Arial" w:cs="Arial"/>
          <w:sz w:val="20"/>
          <w:szCs w:val="20"/>
        </w:rPr>
      </w:pPr>
      <w:r w:rsidRPr="00D43892">
        <w:rPr>
          <w:rFonts w:ascii="Arial" w:hAnsi="Arial" w:cs="Arial"/>
          <w:sz w:val="20"/>
          <w:szCs w:val="20"/>
        </w:rPr>
        <w:t xml:space="preserve">Opomba: </w:t>
      </w:r>
      <w:r w:rsidR="00D43892">
        <w:rPr>
          <w:rFonts w:ascii="Arial" w:hAnsi="Arial" w:cs="Arial"/>
          <w:sz w:val="20"/>
          <w:szCs w:val="20"/>
        </w:rPr>
        <w:t xml:space="preserve">Izjavo predloži vsak posamezni obdelovalec odpadkov. </w:t>
      </w:r>
    </w:p>
    <w:p w14:paraId="27F0BB7F" w14:textId="18067799" w:rsidR="0034693D" w:rsidRPr="00D43892" w:rsidRDefault="0034693D" w:rsidP="00782FD5">
      <w:pPr>
        <w:spacing w:before="60" w:after="60"/>
        <w:rPr>
          <w:rFonts w:ascii="Arial" w:hAnsi="Arial" w:cs="Arial"/>
          <w:b/>
          <w:bCs/>
          <w:sz w:val="20"/>
          <w:szCs w:val="20"/>
        </w:rPr>
      </w:pPr>
    </w:p>
    <w:p w14:paraId="25F6F1FA" w14:textId="77777777" w:rsidR="0034693D" w:rsidRPr="00501FCF" w:rsidRDefault="0034693D" w:rsidP="0034693D">
      <w:pPr>
        <w:spacing w:before="60" w:after="60"/>
        <w:jc w:val="both"/>
        <w:rPr>
          <w:rFonts w:ascii="Arial" w:hAnsi="Arial" w:cs="Arial"/>
          <w:b/>
          <w:bCs/>
          <w:sz w:val="20"/>
          <w:szCs w:val="20"/>
        </w:rPr>
      </w:pPr>
    </w:p>
    <w:p w14:paraId="0DADC4DD" w14:textId="77777777" w:rsidR="0034693D" w:rsidRPr="00501FCF" w:rsidRDefault="0034693D" w:rsidP="0034693D">
      <w:pPr>
        <w:spacing w:before="60" w:after="60"/>
        <w:jc w:val="both"/>
        <w:rPr>
          <w:rFonts w:ascii="Arial" w:hAnsi="Arial" w:cs="Arial"/>
          <w:b/>
          <w:bCs/>
          <w:sz w:val="20"/>
          <w:szCs w:val="20"/>
        </w:rPr>
      </w:pPr>
    </w:p>
    <w:p w14:paraId="5E65F8DF" w14:textId="77777777" w:rsidR="0034693D" w:rsidRPr="00501FCF" w:rsidRDefault="0034693D" w:rsidP="0034693D">
      <w:pPr>
        <w:spacing w:before="60" w:after="60"/>
        <w:jc w:val="both"/>
        <w:rPr>
          <w:rFonts w:ascii="Arial" w:hAnsi="Arial" w:cs="Arial"/>
          <w:b/>
          <w:bCs/>
          <w:sz w:val="20"/>
          <w:szCs w:val="20"/>
        </w:rPr>
      </w:pPr>
    </w:p>
    <w:p w14:paraId="090971C2" w14:textId="77777777" w:rsidR="0034693D" w:rsidRPr="00501FCF" w:rsidRDefault="0034693D" w:rsidP="0034693D">
      <w:pPr>
        <w:spacing w:before="60" w:after="60"/>
        <w:jc w:val="both"/>
        <w:rPr>
          <w:rFonts w:ascii="Arial" w:hAnsi="Arial" w:cs="Arial"/>
          <w:b/>
          <w:bCs/>
          <w:sz w:val="20"/>
          <w:szCs w:val="20"/>
        </w:rPr>
      </w:pPr>
    </w:p>
    <w:p w14:paraId="4A5DE4C9" w14:textId="77777777" w:rsidR="0034693D" w:rsidRPr="00501FCF" w:rsidRDefault="0034693D" w:rsidP="0034693D">
      <w:pPr>
        <w:spacing w:before="60" w:after="60"/>
        <w:jc w:val="both"/>
        <w:rPr>
          <w:rFonts w:ascii="Arial" w:hAnsi="Arial" w:cs="Arial"/>
          <w:b/>
          <w:bCs/>
          <w:sz w:val="20"/>
          <w:szCs w:val="20"/>
        </w:rPr>
      </w:pPr>
    </w:p>
    <w:p w14:paraId="0F1ECD89" w14:textId="77777777" w:rsidR="0034693D" w:rsidRPr="00501FCF" w:rsidRDefault="0034693D" w:rsidP="0034693D">
      <w:pPr>
        <w:spacing w:before="60" w:after="60"/>
        <w:jc w:val="both"/>
        <w:rPr>
          <w:rFonts w:ascii="Arial" w:hAnsi="Arial" w:cs="Arial"/>
          <w:b/>
          <w:bCs/>
          <w:sz w:val="20"/>
          <w:szCs w:val="20"/>
        </w:rPr>
      </w:pPr>
    </w:p>
    <w:p w14:paraId="2BBFC46E" w14:textId="77777777" w:rsidR="0034693D" w:rsidRPr="00501FCF" w:rsidRDefault="0034693D" w:rsidP="0034693D">
      <w:pPr>
        <w:spacing w:before="60" w:after="60"/>
        <w:jc w:val="both"/>
        <w:rPr>
          <w:rFonts w:ascii="Arial" w:hAnsi="Arial" w:cs="Arial"/>
          <w:b/>
          <w:bCs/>
          <w:sz w:val="20"/>
          <w:szCs w:val="20"/>
        </w:rPr>
      </w:pPr>
    </w:p>
    <w:p w14:paraId="78D5EDB8" w14:textId="229EE153" w:rsidR="00667616" w:rsidRDefault="00667616">
      <w:pPr>
        <w:rPr>
          <w:rFonts w:ascii="Arial" w:hAnsi="Arial" w:cs="Arial"/>
          <w:b/>
          <w:bCs/>
          <w:sz w:val="20"/>
          <w:szCs w:val="20"/>
        </w:rPr>
      </w:pPr>
      <w:r>
        <w:rPr>
          <w:rFonts w:ascii="Arial" w:hAnsi="Arial" w:cs="Arial"/>
          <w:b/>
          <w:bCs/>
          <w:sz w:val="20"/>
          <w:szCs w:val="20"/>
        </w:rPr>
        <w:br w:type="page"/>
      </w:r>
    </w:p>
    <w:p w14:paraId="3860ECE9" w14:textId="7C61CD1E" w:rsidR="00435F14" w:rsidRPr="00501FCF" w:rsidRDefault="00435F14" w:rsidP="5BD2FF2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bookmarkStart w:id="142" w:name="_Hlk202520444"/>
      <w:r w:rsidRPr="5BD2FF2F">
        <w:rPr>
          <w:rFonts w:ascii="Arial" w:hAnsi="Arial" w:cs="Arial"/>
          <w:b/>
          <w:bCs/>
          <w:sz w:val="20"/>
          <w:szCs w:val="20"/>
        </w:rPr>
        <w:lastRenderedPageBreak/>
        <w:t xml:space="preserve">Obrazec </w:t>
      </w:r>
      <w:r w:rsidR="00FE2445">
        <w:rPr>
          <w:rFonts w:ascii="Arial" w:hAnsi="Arial" w:cs="Arial"/>
          <w:b/>
          <w:bCs/>
          <w:sz w:val="20"/>
          <w:szCs w:val="20"/>
        </w:rPr>
        <w:t>6</w:t>
      </w:r>
      <w:r w:rsidRPr="5BD2FF2F">
        <w:rPr>
          <w:rFonts w:ascii="Arial" w:hAnsi="Arial" w:cs="Arial"/>
          <w:b/>
          <w:bCs/>
          <w:sz w:val="20"/>
          <w:szCs w:val="20"/>
        </w:rPr>
        <w:t>: Izjava o ekonomskem in finančnem položaju</w:t>
      </w:r>
    </w:p>
    <w:bookmarkEnd w:id="142"/>
    <w:p w14:paraId="424B6625" w14:textId="77777777" w:rsidR="00435F14" w:rsidRPr="00501FCF" w:rsidRDefault="00435F14" w:rsidP="5BD2FF2F">
      <w:pPr>
        <w:spacing w:line="260" w:lineRule="atLeast"/>
        <w:jc w:val="both"/>
        <w:rPr>
          <w:rFonts w:ascii="Arial" w:hAnsi="Arial" w:cs="Arial"/>
          <w:b/>
          <w:bCs/>
          <w:sz w:val="20"/>
          <w:szCs w:val="20"/>
          <w:lang w:eastAsia="en-US"/>
        </w:rPr>
      </w:pPr>
    </w:p>
    <w:p w14:paraId="7DE8D32A" w14:textId="27C69CAA" w:rsidR="00AE7FE7" w:rsidRPr="00201BC3" w:rsidRDefault="00025232" w:rsidP="00AE7FE7">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00DA4C0D" w:rsidRPr="00DA4C0D">
        <w:rPr>
          <w:b/>
          <w:bCs/>
          <w:sz w:val="20"/>
          <w:szCs w:val="20"/>
        </w:rPr>
        <w:t xml:space="preserve">Odstranitev odpadkov na lokaciji s </w:t>
      </w:r>
      <w:proofErr w:type="spellStart"/>
      <w:r w:rsidR="00DA4C0D" w:rsidRPr="00DA4C0D">
        <w:rPr>
          <w:b/>
          <w:bCs/>
          <w:sz w:val="20"/>
          <w:szCs w:val="20"/>
        </w:rPr>
        <w:t>parc</w:t>
      </w:r>
      <w:proofErr w:type="spellEnd"/>
      <w:r w:rsidR="00DA4C0D" w:rsidRPr="00DA4C0D">
        <w:rPr>
          <w:b/>
          <w:bCs/>
          <w:sz w:val="20"/>
          <w:szCs w:val="20"/>
        </w:rPr>
        <w:t xml:space="preserve">. št. 389 in 388/2 </w:t>
      </w:r>
      <w:proofErr w:type="spellStart"/>
      <w:r w:rsidR="00DA4C0D" w:rsidRPr="00DA4C0D">
        <w:rPr>
          <w:b/>
          <w:bCs/>
          <w:sz w:val="20"/>
          <w:szCs w:val="20"/>
        </w:rPr>
        <w:t>k.o</w:t>
      </w:r>
      <w:proofErr w:type="spellEnd"/>
      <w:r w:rsidR="00DA4C0D" w:rsidRPr="00DA4C0D">
        <w:rPr>
          <w:b/>
          <w:bCs/>
          <w:sz w:val="20"/>
          <w:szCs w:val="20"/>
        </w:rPr>
        <w:t>. 70 Skakovci</w:t>
      </w:r>
    </w:p>
    <w:p w14:paraId="67F9F156" w14:textId="77777777" w:rsidR="00AE7FE7" w:rsidRPr="00501FCF" w:rsidRDefault="00AE7FE7" w:rsidP="00AE7FE7">
      <w:pPr>
        <w:spacing w:line="260" w:lineRule="atLeast"/>
        <w:jc w:val="both"/>
        <w:rPr>
          <w:rFonts w:ascii="Arial" w:hAnsi="Arial" w:cs="Arial"/>
        </w:rPr>
      </w:pPr>
    </w:p>
    <w:p w14:paraId="5DD30CB4" w14:textId="77777777" w:rsidR="00025232" w:rsidRPr="00501FCF" w:rsidRDefault="00025232" w:rsidP="5BD2FF2F">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049B4E7B" w14:textId="77777777" w:rsidR="00025232" w:rsidRPr="00501FCF" w:rsidRDefault="00025232" w:rsidP="5BD2FF2F">
      <w:pPr>
        <w:spacing w:line="260" w:lineRule="atLeast"/>
        <w:rPr>
          <w:rFonts w:ascii="Arial" w:hAnsi="Arial" w:cs="Arial"/>
          <w:b/>
          <w:bCs/>
          <w:sz w:val="20"/>
          <w:szCs w:val="20"/>
          <w:lang w:eastAsia="en-US"/>
        </w:rPr>
      </w:pPr>
    </w:p>
    <w:p w14:paraId="66E56B96" w14:textId="034FA894" w:rsidR="00435F14" w:rsidRPr="00501FCF" w:rsidRDefault="00435F14" w:rsidP="5BD2FF2F">
      <w:pPr>
        <w:spacing w:line="260" w:lineRule="atLeast"/>
        <w:jc w:val="both"/>
        <w:rPr>
          <w:rFonts w:ascii="Arial" w:hAnsi="Arial" w:cs="Arial"/>
          <w:b/>
          <w:bCs/>
          <w:sz w:val="20"/>
          <w:szCs w:val="20"/>
        </w:rPr>
      </w:pPr>
      <w:r w:rsidRPr="5BD2FF2F">
        <w:rPr>
          <w:rFonts w:ascii="Arial" w:hAnsi="Arial" w:cs="Arial"/>
          <w:sz w:val="20"/>
          <w:szCs w:val="20"/>
        </w:rPr>
        <w:t>Ponudnik/</w:t>
      </w:r>
      <w:proofErr w:type="spellStart"/>
      <w:r w:rsidRPr="5BD2FF2F">
        <w:rPr>
          <w:rFonts w:ascii="Arial" w:hAnsi="Arial" w:cs="Arial"/>
          <w:sz w:val="20"/>
          <w:szCs w:val="20"/>
        </w:rPr>
        <w:t>soponudnik</w:t>
      </w:r>
      <w:proofErr w:type="spellEnd"/>
      <w:r w:rsidRPr="5BD2FF2F">
        <w:rPr>
          <w:rFonts w:ascii="Arial" w:hAnsi="Arial" w:cs="Arial"/>
          <w:sz w:val="20"/>
          <w:szCs w:val="20"/>
        </w:rPr>
        <w:t xml:space="preserve"> </w:t>
      </w:r>
      <w:r w:rsidRPr="5BD2FF2F">
        <w:rPr>
          <w:rFonts w:ascii="Arial" w:hAnsi="Arial" w:cs="Arial"/>
          <w:i/>
          <w:iCs/>
          <w:sz w:val="20"/>
          <w:szCs w:val="20"/>
        </w:rPr>
        <w:t>(naziv in polni naslov)________________</w:t>
      </w:r>
      <w:r w:rsidRPr="5BD2FF2F">
        <w:rPr>
          <w:rFonts w:ascii="Arial" w:hAnsi="Arial" w:cs="Arial"/>
          <w:sz w:val="20"/>
          <w:szCs w:val="20"/>
        </w:rPr>
        <w:t xml:space="preserve"> izjavljam</w:t>
      </w:r>
      <w:r w:rsidRPr="5BD2FF2F">
        <w:rPr>
          <w:rFonts w:ascii="Arial" w:hAnsi="Arial" w:cs="Arial"/>
          <w:i/>
          <w:iCs/>
          <w:sz w:val="20"/>
          <w:szCs w:val="20"/>
        </w:rPr>
        <w:t xml:space="preserve">, </w:t>
      </w:r>
      <w:r w:rsidRPr="5BD2FF2F">
        <w:rPr>
          <w:rFonts w:ascii="Arial" w:hAnsi="Arial"/>
          <w:sz w:val="20"/>
          <w:szCs w:val="20"/>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501FCF" w:rsidRDefault="00435F14" w:rsidP="5BD2FF2F">
      <w:pPr>
        <w:spacing w:line="260" w:lineRule="atLeast"/>
        <w:jc w:val="both"/>
        <w:rPr>
          <w:rFonts w:ascii="Arial" w:hAnsi="Arial" w:cs="Arial"/>
          <w:b/>
          <w:bCs/>
          <w:sz w:val="20"/>
          <w:szCs w:val="20"/>
        </w:rPr>
      </w:pPr>
    </w:p>
    <w:p w14:paraId="28782346" w14:textId="77777777" w:rsidR="00435F14" w:rsidRPr="00501FCF" w:rsidRDefault="00435F14" w:rsidP="5BD2FF2F">
      <w:pPr>
        <w:spacing w:before="60" w:after="60"/>
        <w:jc w:val="both"/>
        <w:rPr>
          <w:rFonts w:ascii="Arial" w:hAnsi="Arial" w:cs="Arial"/>
          <w:b/>
          <w:bCs/>
          <w:sz w:val="20"/>
          <w:szCs w:val="20"/>
        </w:rPr>
      </w:pPr>
    </w:p>
    <w:p w14:paraId="065E7694" w14:textId="4B14F9D4" w:rsidR="00435F14" w:rsidRPr="00501FCF" w:rsidRDefault="00435F14" w:rsidP="5BD2FF2F">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0074D5" w:rsidRPr="00501FCF" w14:paraId="5BED3EA5" w14:textId="77777777" w:rsidTr="5BD2FF2F">
        <w:tc>
          <w:tcPr>
            <w:tcW w:w="4111" w:type="dxa"/>
            <w:shd w:val="clear" w:color="auto" w:fill="auto"/>
          </w:tcPr>
          <w:p w14:paraId="0BFFA89D" w14:textId="77777777" w:rsidR="00435F14" w:rsidRPr="00501FCF" w:rsidRDefault="00435F14" w:rsidP="00F766F8">
            <w:pPr>
              <w:spacing w:line="260" w:lineRule="atLeast"/>
              <w:rPr>
                <w:rFonts w:ascii="Arial" w:hAnsi="Arial" w:cs="Arial"/>
                <w:sz w:val="18"/>
                <w:szCs w:val="18"/>
              </w:rPr>
            </w:pPr>
          </w:p>
        </w:tc>
        <w:tc>
          <w:tcPr>
            <w:tcW w:w="5063" w:type="dxa"/>
            <w:shd w:val="clear" w:color="auto" w:fill="auto"/>
          </w:tcPr>
          <w:p w14:paraId="69F44AFA" w14:textId="77777777" w:rsidR="00435F14" w:rsidRPr="00501FCF" w:rsidRDefault="00435F14"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435F14" w:rsidRPr="00501FCF" w14:paraId="2E606158" w14:textId="77777777" w:rsidTr="5BD2FF2F">
        <w:trPr>
          <w:trHeight w:val="992"/>
        </w:trPr>
        <w:tc>
          <w:tcPr>
            <w:tcW w:w="4111" w:type="dxa"/>
            <w:shd w:val="clear" w:color="auto" w:fill="auto"/>
          </w:tcPr>
          <w:p w14:paraId="37893A60" w14:textId="77777777" w:rsidR="00435F14" w:rsidRPr="00501FCF" w:rsidRDefault="00435F14"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26914713" w14:textId="77777777" w:rsidR="00435F14" w:rsidRPr="00501FCF" w:rsidRDefault="00435F14" w:rsidP="5BD2FF2F">
            <w:pPr>
              <w:spacing w:line="260" w:lineRule="atLeast"/>
              <w:rPr>
                <w:rFonts w:ascii="Arial" w:hAnsi="Arial" w:cs="Arial"/>
                <w:i/>
                <w:iCs/>
                <w:sz w:val="18"/>
                <w:szCs w:val="18"/>
              </w:rPr>
            </w:pPr>
          </w:p>
        </w:tc>
      </w:tr>
    </w:tbl>
    <w:p w14:paraId="7EC105EA" w14:textId="4544BED8" w:rsidR="00435F14" w:rsidRPr="00501FCF" w:rsidRDefault="00435F14" w:rsidP="5BD2FF2F">
      <w:pPr>
        <w:spacing w:before="60" w:after="60"/>
        <w:jc w:val="both"/>
        <w:rPr>
          <w:rFonts w:ascii="Arial" w:hAnsi="Arial" w:cs="Arial"/>
          <w:b/>
          <w:bCs/>
          <w:sz w:val="20"/>
          <w:szCs w:val="20"/>
        </w:rPr>
      </w:pPr>
    </w:p>
    <w:p w14:paraId="380E3D5B" w14:textId="3969782C" w:rsidR="00435F14" w:rsidRPr="00501FCF" w:rsidRDefault="00435F14" w:rsidP="45B90FB9">
      <w:pPr>
        <w:spacing w:before="60" w:after="60"/>
        <w:jc w:val="both"/>
        <w:rPr>
          <w:rFonts w:ascii="Arial" w:hAnsi="Arial" w:cs="Arial"/>
          <w:b/>
          <w:bCs/>
          <w:sz w:val="20"/>
          <w:szCs w:val="20"/>
        </w:rPr>
      </w:pPr>
    </w:p>
    <w:p w14:paraId="09374BA4" w14:textId="4292482E" w:rsidR="00435F14" w:rsidRPr="00501FCF" w:rsidRDefault="00435F14" w:rsidP="5BD2FF2F">
      <w:pPr>
        <w:spacing w:before="60" w:after="60"/>
        <w:jc w:val="both"/>
        <w:rPr>
          <w:rFonts w:ascii="Arial" w:hAnsi="Arial" w:cs="Arial"/>
          <w:b/>
          <w:bCs/>
          <w:sz w:val="20"/>
          <w:szCs w:val="20"/>
        </w:rPr>
      </w:pPr>
    </w:p>
    <w:p w14:paraId="00E7EAE6" w14:textId="4E675135" w:rsidR="00435F14" w:rsidRPr="00501FCF" w:rsidRDefault="00435F14" w:rsidP="5BD2FF2F">
      <w:pPr>
        <w:spacing w:before="60" w:after="60"/>
        <w:jc w:val="both"/>
        <w:rPr>
          <w:rFonts w:ascii="Arial" w:hAnsi="Arial" w:cs="Arial"/>
          <w:b/>
          <w:bCs/>
          <w:sz w:val="20"/>
          <w:szCs w:val="20"/>
        </w:rPr>
      </w:pPr>
    </w:p>
    <w:p w14:paraId="6CA34D25" w14:textId="5A3D9DD5" w:rsidR="00435F14" w:rsidRPr="00501FCF" w:rsidRDefault="00435F14" w:rsidP="5BD2FF2F">
      <w:pPr>
        <w:spacing w:before="60" w:after="60"/>
        <w:jc w:val="both"/>
        <w:rPr>
          <w:rFonts w:ascii="Arial" w:hAnsi="Arial" w:cs="Arial"/>
          <w:b/>
          <w:bCs/>
          <w:sz w:val="20"/>
          <w:szCs w:val="20"/>
        </w:rPr>
      </w:pPr>
    </w:p>
    <w:p w14:paraId="08DCE872" w14:textId="229810A4" w:rsidR="00435F14" w:rsidRPr="00501FCF" w:rsidRDefault="00435F14" w:rsidP="5BD2FF2F">
      <w:pPr>
        <w:spacing w:before="60" w:after="60"/>
        <w:jc w:val="both"/>
        <w:rPr>
          <w:rFonts w:ascii="Arial" w:hAnsi="Arial" w:cs="Arial"/>
          <w:b/>
          <w:bCs/>
          <w:sz w:val="20"/>
          <w:szCs w:val="20"/>
        </w:rPr>
      </w:pPr>
    </w:p>
    <w:p w14:paraId="2BE8566C" w14:textId="0B4834CB" w:rsidR="00956D08" w:rsidRPr="00501FCF" w:rsidRDefault="00956D08" w:rsidP="5BD2FF2F">
      <w:pPr>
        <w:spacing w:before="60" w:after="60"/>
        <w:jc w:val="both"/>
        <w:rPr>
          <w:rFonts w:ascii="Arial" w:hAnsi="Arial" w:cs="Arial"/>
          <w:b/>
          <w:bCs/>
          <w:sz w:val="20"/>
          <w:szCs w:val="20"/>
        </w:rPr>
      </w:pPr>
    </w:p>
    <w:p w14:paraId="6C1E1521" w14:textId="591D7478" w:rsidR="00956D08" w:rsidRPr="00501FCF" w:rsidRDefault="00956D08" w:rsidP="5BD2FF2F">
      <w:pPr>
        <w:spacing w:before="60" w:after="60"/>
        <w:jc w:val="both"/>
        <w:rPr>
          <w:rFonts w:ascii="Arial" w:hAnsi="Arial" w:cs="Arial"/>
          <w:b/>
          <w:bCs/>
          <w:sz w:val="20"/>
          <w:szCs w:val="20"/>
        </w:rPr>
      </w:pPr>
    </w:p>
    <w:p w14:paraId="5A0A0592" w14:textId="4D84940B" w:rsidR="00956D08" w:rsidRPr="00501FCF" w:rsidRDefault="00956D08" w:rsidP="5BD2FF2F">
      <w:pPr>
        <w:spacing w:before="60" w:after="60"/>
        <w:jc w:val="both"/>
        <w:rPr>
          <w:rFonts w:ascii="Arial" w:hAnsi="Arial" w:cs="Arial"/>
          <w:b/>
          <w:bCs/>
          <w:sz w:val="20"/>
          <w:szCs w:val="20"/>
        </w:rPr>
      </w:pPr>
    </w:p>
    <w:p w14:paraId="72305A50" w14:textId="4405939E" w:rsidR="00956D08" w:rsidRPr="00501FCF" w:rsidRDefault="00956D08" w:rsidP="5BD2FF2F">
      <w:pPr>
        <w:spacing w:before="60" w:after="60"/>
        <w:jc w:val="both"/>
        <w:rPr>
          <w:rFonts w:ascii="Arial" w:hAnsi="Arial" w:cs="Arial"/>
          <w:b/>
          <w:bCs/>
          <w:sz w:val="20"/>
          <w:szCs w:val="20"/>
        </w:rPr>
      </w:pPr>
    </w:p>
    <w:p w14:paraId="24FCE53F" w14:textId="14F37B5B" w:rsidR="00956D08" w:rsidRPr="00501FCF" w:rsidRDefault="00956D08" w:rsidP="5BD2FF2F">
      <w:pPr>
        <w:spacing w:before="60" w:after="60"/>
        <w:jc w:val="both"/>
        <w:rPr>
          <w:rFonts w:ascii="Arial" w:hAnsi="Arial" w:cs="Arial"/>
          <w:b/>
          <w:bCs/>
          <w:sz w:val="20"/>
          <w:szCs w:val="20"/>
        </w:rPr>
      </w:pPr>
    </w:p>
    <w:p w14:paraId="5BD000E3" w14:textId="55BEF275" w:rsidR="00956D08" w:rsidRPr="00501FCF" w:rsidRDefault="00956D08" w:rsidP="5BD2FF2F">
      <w:pPr>
        <w:spacing w:before="60" w:after="60"/>
        <w:jc w:val="both"/>
        <w:rPr>
          <w:rFonts w:ascii="Arial" w:hAnsi="Arial" w:cs="Arial"/>
          <w:b/>
          <w:bCs/>
          <w:sz w:val="20"/>
          <w:szCs w:val="20"/>
        </w:rPr>
      </w:pPr>
    </w:p>
    <w:p w14:paraId="19686539" w14:textId="54FFF2B4" w:rsidR="00956D08" w:rsidRPr="00501FCF" w:rsidRDefault="00956D08" w:rsidP="5BD2FF2F">
      <w:pPr>
        <w:spacing w:before="60" w:after="60"/>
        <w:jc w:val="both"/>
        <w:rPr>
          <w:rFonts w:ascii="Arial" w:hAnsi="Arial" w:cs="Arial"/>
          <w:b/>
          <w:bCs/>
          <w:sz w:val="20"/>
          <w:szCs w:val="20"/>
        </w:rPr>
      </w:pPr>
    </w:p>
    <w:p w14:paraId="7A0EC9AA" w14:textId="245B7CA4" w:rsidR="00956D08" w:rsidRPr="00501FCF" w:rsidRDefault="00956D08" w:rsidP="5BD2FF2F">
      <w:pPr>
        <w:spacing w:before="60" w:after="60"/>
        <w:jc w:val="both"/>
        <w:rPr>
          <w:rFonts w:ascii="Arial" w:hAnsi="Arial" w:cs="Arial"/>
          <w:b/>
          <w:bCs/>
          <w:sz w:val="20"/>
          <w:szCs w:val="20"/>
        </w:rPr>
      </w:pPr>
    </w:p>
    <w:p w14:paraId="5BB990F8" w14:textId="79AD1BF0" w:rsidR="00956D08" w:rsidRPr="00501FCF" w:rsidRDefault="00956D08" w:rsidP="5BD2FF2F">
      <w:pPr>
        <w:spacing w:before="60" w:after="60"/>
        <w:jc w:val="both"/>
        <w:rPr>
          <w:rFonts w:ascii="Arial" w:hAnsi="Arial" w:cs="Arial"/>
          <w:b/>
          <w:bCs/>
          <w:sz w:val="20"/>
          <w:szCs w:val="20"/>
        </w:rPr>
      </w:pPr>
    </w:p>
    <w:p w14:paraId="5DA1A00E" w14:textId="2CFAF8C5" w:rsidR="00956D08" w:rsidRPr="00501FCF" w:rsidRDefault="00621DE5" w:rsidP="5BD2FF2F">
      <w:pPr>
        <w:spacing w:before="60" w:after="60"/>
        <w:jc w:val="both"/>
        <w:rPr>
          <w:rFonts w:ascii="Arial" w:hAnsi="Arial" w:cs="Arial"/>
          <w:b/>
          <w:bCs/>
          <w:sz w:val="20"/>
          <w:szCs w:val="20"/>
        </w:rPr>
      </w:pPr>
      <w:r w:rsidRPr="5BD2FF2F">
        <w:rPr>
          <w:rFonts w:ascii="Arial" w:hAnsi="Arial" w:cs="Arial"/>
          <w:i/>
          <w:iCs/>
          <w:sz w:val="20"/>
          <w:szCs w:val="20"/>
        </w:rPr>
        <w:t>Izjava se predloži v okviru ponudbe, in sicer za ponudnika in (so)ponudnike.</w:t>
      </w:r>
    </w:p>
    <w:p w14:paraId="43D3634E" w14:textId="105A3565" w:rsidR="00956D08" w:rsidRDefault="00956D08" w:rsidP="5BD2FF2F">
      <w:pPr>
        <w:spacing w:before="60" w:after="60"/>
        <w:jc w:val="both"/>
        <w:rPr>
          <w:rFonts w:ascii="Arial" w:hAnsi="Arial" w:cs="Arial"/>
          <w:b/>
          <w:bCs/>
          <w:sz w:val="20"/>
          <w:szCs w:val="20"/>
        </w:rPr>
      </w:pPr>
    </w:p>
    <w:p w14:paraId="07F81936" w14:textId="77777777" w:rsidR="004702F8" w:rsidRDefault="004702F8" w:rsidP="5BD2FF2F">
      <w:pPr>
        <w:spacing w:before="60" w:after="60"/>
        <w:jc w:val="both"/>
        <w:rPr>
          <w:rFonts w:ascii="Arial" w:hAnsi="Arial" w:cs="Arial"/>
          <w:b/>
          <w:bCs/>
          <w:sz w:val="20"/>
          <w:szCs w:val="20"/>
        </w:rPr>
      </w:pPr>
    </w:p>
    <w:p w14:paraId="0FAE9819" w14:textId="77777777" w:rsidR="004702F8" w:rsidRDefault="004702F8" w:rsidP="5BD2FF2F">
      <w:pPr>
        <w:spacing w:before="60" w:after="60"/>
        <w:jc w:val="both"/>
        <w:rPr>
          <w:rFonts w:ascii="Arial" w:hAnsi="Arial" w:cs="Arial"/>
          <w:b/>
          <w:bCs/>
          <w:sz w:val="20"/>
          <w:szCs w:val="20"/>
        </w:rPr>
      </w:pPr>
    </w:p>
    <w:p w14:paraId="08DE4F50" w14:textId="77777777" w:rsidR="004702F8" w:rsidRDefault="004702F8" w:rsidP="5BD2FF2F">
      <w:pPr>
        <w:spacing w:before="60" w:after="60"/>
        <w:jc w:val="both"/>
        <w:rPr>
          <w:rFonts w:ascii="Arial" w:hAnsi="Arial" w:cs="Arial"/>
          <w:b/>
          <w:bCs/>
          <w:sz w:val="20"/>
          <w:szCs w:val="20"/>
        </w:rPr>
      </w:pPr>
    </w:p>
    <w:p w14:paraId="319AC579" w14:textId="77777777" w:rsidR="004702F8" w:rsidRDefault="004702F8" w:rsidP="5BD2FF2F">
      <w:pPr>
        <w:spacing w:before="60" w:after="60"/>
        <w:jc w:val="both"/>
        <w:rPr>
          <w:rFonts w:ascii="Arial" w:hAnsi="Arial" w:cs="Arial"/>
          <w:b/>
          <w:bCs/>
          <w:sz w:val="20"/>
          <w:szCs w:val="20"/>
        </w:rPr>
      </w:pPr>
    </w:p>
    <w:p w14:paraId="6D48BE0A" w14:textId="77777777" w:rsidR="004702F8" w:rsidRDefault="004702F8" w:rsidP="5BD2FF2F">
      <w:pPr>
        <w:spacing w:before="60" w:after="60"/>
        <w:jc w:val="both"/>
        <w:rPr>
          <w:rFonts w:ascii="Arial" w:hAnsi="Arial" w:cs="Arial"/>
          <w:b/>
          <w:bCs/>
          <w:sz w:val="20"/>
          <w:szCs w:val="20"/>
        </w:rPr>
      </w:pPr>
    </w:p>
    <w:p w14:paraId="51447503" w14:textId="77777777" w:rsidR="00AE7FE7" w:rsidRDefault="00AE7FE7" w:rsidP="5BD2FF2F">
      <w:pPr>
        <w:spacing w:before="60" w:after="60"/>
        <w:jc w:val="both"/>
        <w:rPr>
          <w:rFonts w:ascii="Arial" w:hAnsi="Arial" w:cs="Arial"/>
          <w:b/>
          <w:bCs/>
          <w:sz w:val="20"/>
          <w:szCs w:val="20"/>
        </w:rPr>
      </w:pPr>
    </w:p>
    <w:p w14:paraId="0E92FC6F" w14:textId="77777777" w:rsidR="00AE7FE7" w:rsidRDefault="00AE7FE7" w:rsidP="5BD2FF2F">
      <w:pPr>
        <w:spacing w:before="60" w:after="60"/>
        <w:jc w:val="both"/>
        <w:rPr>
          <w:rFonts w:ascii="Arial" w:hAnsi="Arial" w:cs="Arial"/>
          <w:b/>
          <w:bCs/>
          <w:sz w:val="20"/>
          <w:szCs w:val="20"/>
        </w:rPr>
      </w:pPr>
    </w:p>
    <w:p w14:paraId="4B9A07FA" w14:textId="77777777" w:rsidR="00AE7FE7" w:rsidRDefault="00AE7FE7" w:rsidP="5BD2FF2F">
      <w:pPr>
        <w:spacing w:before="60" w:after="60"/>
        <w:jc w:val="both"/>
        <w:rPr>
          <w:rFonts w:ascii="Arial" w:hAnsi="Arial" w:cs="Arial"/>
          <w:b/>
          <w:bCs/>
          <w:sz w:val="20"/>
          <w:szCs w:val="20"/>
        </w:rPr>
      </w:pPr>
    </w:p>
    <w:p w14:paraId="40FA4D79" w14:textId="77777777" w:rsidR="00AE7FE7" w:rsidRDefault="00AE7FE7" w:rsidP="5BD2FF2F">
      <w:pPr>
        <w:spacing w:before="60" w:after="60"/>
        <w:jc w:val="both"/>
        <w:rPr>
          <w:rFonts w:ascii="Arial" w:hAnsi="Arial" w:cs="Arial"/>
          <w:b/>
          <w:bCs/>
          <w:sz w:val="20"/>
          <w:szCs w:val="20"/>
        </w:rPr>
      </w:pPr>
    </w:p>
    <w:p w14:paraId="4E3F681D" w14:textId="77777777" w:rsidR="00AE7FE7" w:rsidRDefault="00AE7FE7" w:rsidP="5BD2FF2F">
      <w:pPr>
        <w:spacing w:before="60" w:after="60"/>
        <w:jc w:val="both"/>
        <w:rPr>
          <w:rFonts w:ascii="Arial" w:hAnsi="Arial" w:cs="Arial"/>
          <w:b/>
          <w:bCs/>
          <w:sz w:val="20"/>
          <w:szCs w:val="20"/>
        </w:rPr>
      </w:pPr>
    </w:p>
    <w:p w14:paraId="547110E4" w14:textId="77777777" w:rsidR="00AE7FE7" w:rsidRDefault="00AE7FE7" w:rsidP="5BD2FF2F">
      <w:pPr>
        <w:spacing w:before="60" w:after="60"/>
        <w:jc w:val="both"/>
        <w:rPr>
          <w:rFonts w:ascii="Arial" w:hAnsi="Arial" w:cs="Arial"/>
          <w:b/>
          <w:bCs/>
          <w:sz w:val="20"/>
          <w:szCs w:val="20"/>
        </w:rPr>
      </w:pPr>
    </w:p>
    <w:p w14:paraId="2EC6CEFF" w14:textId="77777777" w:rsidR="00AE7FE7" w:rsidRDefault="00AE7FE7" w:rsidP="5BD2FF2F">
      <w:pPr>
        <w:spacing w:before="60" w:after="60"/>
        <w:jc w:val="both"/>
        <w:rPr>
          <w:rFonts w:ascii="Arial" w:hAnsi="Arial" w:cs="Arial"/>
          <w:b/>
          <w:bCs/>
          <w:sz w:val="20"/>
          <w:szCs w:val="20"/>
        </w:rPr>
      </w:pPr>
    </w:p>
    <w:p w14:paraId="41DAF7C5" w14:textId="77777777" w:rsidR="00AE7FE7" w:rsidRPr="00501FCF" w:rsidRDefault="00AE7FE7" w:rsidP="5BD2FF2F">
      <w:pPr>
        <w:spacing w:before="60" w:after="60"/>
        <w:jc w:val="both"/>
        <w:rPr>
          <w:rFonts w:ascii="Arial" w:hAnsi="Arial" w:cs="Arial"/>
          <w:b/>
          <w:bCs/>
          <w:sz w:val="20"/>
          <w:szCs w:val="20"/>
        </w:rPr>
      </w:pPr>
    </w:p>
    <w:p w14:paraId="4D684A3C" w14:textId="03900F82" w:rsidR="45B90FB9" w:rsidRDefault="45B90FB9" w:rsidP="45B90FB9">
      <w:pPr>
        <w:spacing w:before="60" w:after="60"/>
        <w:jc w:val="both"/>
        <w:rPr>
          <w:rFonts w:ascii="Arial" w:hAnsi="Arial" w:cs="Arial"/>
          <w:b/>
          <w:bCs/>
          <w:sz w:val="20"/>
          <w:szCs w:val="20"/>
        </w:rPr>
      </w:pPr>
      <w:bookmarkStart w:id="143" w:name="_Hlk202520459"/>
    </w:p>
    <w:p w14:paraId="1E8E7184" w14:textId="570D2A59" w:rsidR="00956D08" w:rsidRPr="00501FCF" w:rsidRDefault="00956D08" w:rsidP="5BD2FF2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r w:rsidRPr="5BD2FF2F">
        <w:rPr>
          <w:rFonts w:ascii="Arial" w:hAnsi="Arial" w:cs="Arial"/>
          <w:b/>
          <w:bCs/>
          <w:sz w:val="20"/>
          <w:szCs w:val="20"/>
        </w:rPr>
        <w:lastRenderedPageBreak/>
        <w:t xml:space="preserve">Obrazec </w:t>
      </w:r>
      <w:r w:rsidR="00FE2445">
        <w:rPr>
          <w:rFonts w:ascii="Arial" w:hAnsi="Arial" w:cs="Arial"/>
          <w:b/>
          <w:bCs/>
          <w:sz w:val="20"/>
          <w:szCs w:val="20"/>
        </w:rPr>
        <w:t>7</w:t>
      </w:r>
      <w:r w:rsidRPr="5BD2FF2F">
        <w:rPr>
          <w:rFonts w:ascii="Arial" w:hAnsi="Arial" w:cs="Arial"/>
          <w:b/>
          <w:bCs/>
          <w:sz w:val="20"/>
          <w:szCs w:val="20"/>
        </w:rPr>
        <w:t xml:space="preserve">: Izjava o neobstoju okoliščin za omejitev poslovanja </w:t>
      </w:r>
    </w:p>
    <w:bookmarkEnd w:id="143"/>
    <w:p w14:paraId="59A58638" w14:textId="77777777" w:rsidR="00956D08" w:rsidRPr="00501FCF" w:rsidRDefault="00956D08" w:rsidP="5BD2FF2F">
      <w:pPr>
        <w:spacing w:line="260" w:lineRule="atLeast"/>
        <w:jc w:val="both"/>
        <w:rPr>
          <w:rFonts w:ascii="Arial" w:hAnsi="Arial" w:cs="Arial"/>
          <w:b/>
          <w:bCs/>
          <w:sz w:val="20"/>
          <w:szCs w:val="20"/>
          <w:lang w:eastAsia="en-US"/>
        </w:rPr>
      </w:pPr>
    </w:p>
    <w:p w14:paraId="6A6BD33E" w14:textId="66425BFD" w:rsidR="00AE7FE7" w:rsidRPr="00201BC3" w:rsidRDefault="00025232" w:rsidP="00AE7FE7">
      <w:pPr>
        <w:pStyle w:val="Style15"/>
        <w:widowControl/>
        <w:tabs>
          <w:tab w:val="left" w:pos="357"/>
        </w:tabs>
        <w:spacing w:line="260" w:lineRule="exact"/>
        <w:rPr>
          <w:b/>
          <w:bCs/>
          <w:noProof/>
          <w:sz w:val="20"/>
          <w:szCs w:val="20"/>
        </w:rPr>
      </w:pPr>
      <w:r w:rsidRPr="5BD2FF2F">
        <w:rPr>
          <w:b/>
          <w:bCs/>
          <w:sz w:val="20"/>
          <w:szCs w:val="20"/>
        </w:rPr>
        <w:t xml:space="preserve">Predmet javnega naročila: </w:t>
      </w:r>
      <w:r w:rsidR="00DA4C0D" w:rsidRPr="00DA4C0D">
        <w:rPr>
          <w:b/>
          <w:bCs/>
          <w:sz w:val="20"/>
          <w:szCs w:val="20"/>
        </w:rPr>
        <w:t xml:space="preserve">Odstranitev odpadkov na lokaciji s </w:t>
      </w:r>
      <w:proofErr w:type="spellStart"/>
      <w:r w:rsidR="00DA4C0D" w:rsidRPr="00DA4C0D">
        <w:rPr>
          <w:b/>
          <w:bCs/>
          <w:sz w:val="20"/>
          <w:szCs w:val="20"/>
        </w:rPr>
        <w:t>parc</w:t>
      </w:r>
      <w:proofErr w:type="spellEnd"/>
      <w:r w:rsidR="00DA4C0D" w:rsidRPr="00DA4C0D">
        <w:rPr>
          <w:b/>
          <w:bCs/>
          <w:sz w:val="20"/>
          <w:szCs w:val="20"/>
        </w:rPr>
        <w:t xml:space="preserve">. št. 389 in 388/2 </w:t>
      </w:r>
      <w:proofErr w:type="spellStart"/>
      <w:r w:rsidR="00DA4C0D" w:rsidRPr="00DA4C0D">
        <w:rPr>
          <w:b/>
          <w:bCs/>
          <w:sz w:val="20"/>
          <w:szCs w:val="20"/>
        </w:rPr>
        <w:t>k.o</w:t>
      </w:r>
      <w:proofErr w:type="spellEnd"/>
      <w:r w:rsidR="00DA4C0D" w:rsidRPr="00DA4C0D">
        <w:rPr>
          <w:b/>
          <w:bCs/>
          <w:sz w:val="20"/>
          <w:szCs w:val="20"/>
        </w:rPr>
        <w:t>. 70 Skakovci</w:t>
      </w:r>
    </w:p>
    <w:p w14:paraId="4593EB48" w14:textId="77777777" w:rsidR="00AE7FE7" w:rsidRPr="00501FCF" w:rsidRDefault="00AE7FE7" w:rsidP="00AE7FE7">
      <w:pPr>
        <w:spacing w:line="260" w:lineRule="atLeast"/>
        <w:jc w:val="both"/>
        <w:rPr>
          <w:rFonts w:ascii="Arial" w:hAnsi="Arial" w:cs="Arial"/>
        </w:rPr>
      </w:pPr>
    </w:p>
    <w:p w14:paraId="7346EF2D" w14:textId="77777777" w:rsidR="00025232" w:rsidRPr="00501FCF" w:rsidRDefault="00025232" w:rsidP="5BD2FF2F">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0352923A" w14:textId="77777777" w:rsidR="00025232" w:rsidRPr="00501FCF" w:rsidRDefault="00025232" w:rsidP="5BD2FF2F">
      <w:pPr>
        <w:spacing w:line="260" w:lineRule="atLeast"/>
        <w:rPr>
          <w:rFonts w:ascii="Arial" w:hAnsi="Arial" w:cs="Arial"/>
          <w:b/>
          <w:bCs/>
          <w:sz w:val="20"/>
          <w:szCs w:val="20"/>
          <w:lang w:eastAsia="en-US"/>
        </w:rPr>
      </w:pPr>
    </w:p>
    <w:p w14:paraId="7E6D7D33" w14:textId="77777777" w:rsidR="00956D08" w:rsidRPr="00501FCF" w:rsidRDefault="00956D08" w:rsidP="5BD2FF2F">
      <w:pPr>
        <w:spacing w:line="260" w:lineRule="atLeast"/>
        <w:jc w:val="both"/>
        <w:rPr>
          <w:rFonts w:ascii="Arial" w:hAnsi="Arial" w:cs="Arial"/>
          <w:sz w:val="20"/>
          <w:szCs w:val="20"/>
          <w:lang w:eastAsia="en-US"/>
        </w:rPr>
      </w:pPr>
    </w:p>
    <w:p w14:paraId="1AF44411" w14:textId="650DAEB8" w:rsidR="0045008C" w:rsidRPr="00501FCF" w:rsidRDefault="00956D08" w:rsidP="003D347B">
      <w:pPr>
        <w:spacing w:line="260" w:lineRule="atLeast"/>
        <w:contextualSpacing/>
        <w:jc w:val="both"/>
        <w:rPr>
          <w:rFonts w:ascii="Arial" w:hAnsi="Arial" w:cs="Arial"/>
          <w:sz w:val="20"/>
          <w:szCs w:val="20"/>
        </w:rPr>
      </w:pPr>
      <w:r w:rsidRPr="5BD2FF2F">
        <w:rPr>
          <w:rFonts w:ascii="Arial" w:hAnsi="Arial" w:cs="Arial"/>
          <w:sz w:val="20"/>
          <w:szCs w:val="20"/>
        </w:rPr>
        <w:t xml:space="preserve">Kot odgovorna oseba poslovnega subjekta __________________ izjavljam, </w:t>
      </w:r>
      <w:r w:rsidR="0045008C" w:rsidRPr="5BD2FF2F">
        <w:rPr>
          <w:rFonts w:ascii="Arial" w:hAnsi="Arial" w:cs="Arial"/>
          <w:sz w:val="20"/>
          <w:szCs w:val="20"/>
        </w:rPr>
        <w:t>da za nas kot poslovni subjekt velja</w:t>
      </w:r>
      <w:r w:rsidR="003D347B" w:rsidRPr="5BD2FF2F">
        <w:rPr>
          <w:rFonts w:ascii="Arial" w:hAnsi="Arial" w:cs="Arial"/>
          <w:sz w:val="20"/>
          <w:szCs w:val="20"/>
        </w:rPr>
        <w:t xml:space="preserve">, </w:t>
      </w:r>
      <w:r w:rsidRPr="5BD2FF2F">
        <w:rPr>
          <w:rFonts w:ascii="Arial" w:hAnsi="Arial" w:cs="Arial"/>
          <w:sz w:val="20"/>
          <w:szCs w:val="20"/>
        </w:rPr>
        <w:t xml:space="preserve">da funkcionarji </w:t>
      </w:r>
      <w:r w:rsidR="0045008C" w:rsidRPr="5BD2FF2F">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0DB17447" w14:textId="6E451843" w:rsidR="0045008C" w:rsidRPr="00501FCF" w:rsidRDefault="0045008C" w:rsidP="003D347B">
      <w:pPr>
        <w:spacing w:line="260" w:lineRule="atLeast"/>
        <w:contextualSpacing/>
        <w:jc w:val="both"/>
        <w:rPr>
          <w:rFonts w:ascii="Arial" w:hAnsi="Arial" w:cs="Arial"/>
          <w:sz w:val="20"/>
          <w:szCs w:val="20"/>
        </w:rPr>
      </w:pPr>
    </w:p>
    <w:p w14:paraId="70F216AA" w14:textId="77777777" w:rsidR="00956D08" w:rsidRPr="00501FCF" w:rsidRDefault="00956D08" w:rsidP="00956D08">
      <w:pPr>
        <w:rPr>
          <w:rFonts w:ascii="Arial" w:hAnsi="Arial" w:cs="Arial"/>
          <w:sz w:val="20"/>
          <w:szCs w:val="20"/>
        </w:rPr>
      </w:pPr>
    </w:p>
    <w:p w14:paraId="125C78F0" w14:textId="77777777" w:rsidR="00956D08" w:rsidRPr="00501FCF" w:rsidRDefault="00956D08" w:rsidP="00956D08">
      <w:pPr>
        <w:rPr>
          <w:rFonts w:ascii="Arial" w:hAnsi="Arial" w:cs="Arial"/>
          <w:sz w:val="20"/>
          <w:szCs w:val="20"/>
        </w:rPr>
      </w:pPr>
    </w:p>
    <w:p w14:paraId="0255D60C" w14:textId="6F7E08E5" w:rsidR="00956D08" w:rsidRPr="00501FCF" w:rsidRDefault="00956D08" w:rsidP="0045008C">
      <w:pPr>
        <w:rPr>
          <w:rFonts w:ascii="Arial" w:hAnsi="Arial" w:cs="Arial"/>
          <w:sz w:val="20"/>
          <w:szCs w:val="20"/>
        </w:rPr>
      </w:pPr>
    </w:p>
    <w:p w14:paraId="320133F2" w14:textId="77777777" w:rsidR="00956D08" w:rsidRPr="00501FCF" w:rsidRDefault="00956D08" w:rsidP="00956D08">
      <w:pPr>
        <w:rPr>
          <w:rFonts w:ascii="Arial" w:hAnsi="Arial" w:cs="Arial"/>
          <w:sz w:val="20"/>
          <w:szCs w:val="20"/>
        </w:rPr>
      </w:pPr>
    </w:p>
    <w:p w14:paraId="0AAE25E0" w14:textId="77777777" w:rsidR="00641E85" w:rsidRPr="00501FCF" w:rsidRDefault="00956D08" w:rsidP="00956D08">
      <w:pPr>
        <w:rPr>
          <w:rFonts w:ascii="Arial" w:hAnsi="Arial" w:cs="Arial"/>
          <w:sz w:val="20"/>
          <w:szCs w:val="20"/>
        </w:rPr>
      </w:pPr>
      <w:r w:rsidRPr="5BD2FF2F">
        <w:rPr>
          <w:rFonts w:ascii="Arial" w:hAnsi="Arial" w:cs="Arial"/>
          <w:sz w:val="20"/>
          <w:szCs w:val="20"/>
        </w:rPr>
        <w:t xml:space="preserve">                                                                                            Podpis zakonitega zastopnika</w:t>
      </w:r>
    </w:p>
    <w:p w14:paraId="73329D7C" w14:textId="6ABE0326" w:rsidR="00956D08" w:rsidRPr="00501FCF" w:rsidRDefault="00641E85" w:rsidP="00956D08">
      <w:pPr>
        <w:rPr>
          <w:rFonts w:ascii="Arial" w:hAnsi="Arial" w:cs="Arial"/>
          <w:sz w:val="20"/>
          <w:szCs w:val="20"/>
        </w:rPr>
      </w:pPr>
      <w:r w:rsidRPr="5BD2FF2F">
        <w:rPr>
          <w:rFonts w:ascii="Arial" w:hAnsi="Arial" w:cs="Arial"/>
          <w:sz w:val="20"/>
          <w:szCs w:val="20"/>
        </w:rPr>
        <w:t xml:space="preserve">                                                                                                    poslovnega subjekta</w:t>
      </w:r>
      <w:r w:rsidR="00956D08" w:rsidRPr="5BD2FF2F">
        <w:rPr>
          <w:rFonts w:ascii="Arial" w:hAnsi="Arial" w:cs="Arial"/>
          <w:sz w:val="20"/>
          <w:szCs w:val="20"/>
        </w:rPr>
        <w:t xml:space="preserve"> </w:t>
      </w:r>
    </w:p>
    <w:p w14:paraId="77D09554" w14:textId="77777777" w:rsidR="00956D08" w:rsidRPr="00501FCF" w:rsidRDefault="00956D08" w:rsidP="00956D08">
      <w:pPr>
        <w:rPr>
          <w:rFonts w:ascii="Arial" w:hAnsi="Arial" w:cs="Arial"/>
          <w:sz w:val="20"/>
          <w:szCs w:val="20"/>
        </w:rPr>
      </w:pPr>
    </w:p>
    <w:p w14:paraId="17FDBE50" w14:textId="23F7CCC2" w:rsidR="00956D08" w:rsidRPr="00501FCF" w:rsidRDefault="00956D08" w:rsidP="00956D08">
      <w:pPr>
        <w:rPr>
          <w:rFonts w:ascii="Arial" w:hAnsi="Arial" w:cs="Arial"/>
          <w:sz w:val="20"/>
          <w:szCs w:val="20"/>
        </w:rPr>
      </w:pPr>
      <w:r w:rsidRPr="5BD2FF2F">
        <w:rPr>
          <w:rFonts w:ascii="Arial" w:hAnsi="Arial" w:cs="Arial"/>
          <w:sz w:val="20"/>
          <w:szCs w:val="20"/>
        </w:rPr>
        <w:t xml:space="preserve">                                                                                         ____________________________ </w:t>
      </w:r>
    </w:p>
    <w:p w14:paraId="7C7AD435" w14:textId="168BA7F7" w:rsidR="00956D08" w:rsidRPr="00501FCF" w:rsidRDefault="00956D08" w:rsidP="00956D08">
      <w:pPr>
        <w:rPr>
          <w:rFonts w:ascii="Arial" w:hAnsi="Arial" w:cs="Arial"/>
          <w:sz w:val="20"/>
          <w:szCs w:val="20"/>
        </w:rPr>
      </w:pPr>
    </w:p>
    <w:p w14:paraId="06B77C6F" w14:textId="482D6FA9" w:rsidR="00641E85" w:rsidRPr="00501FCF" w:rsidRDefault="00641E85" w:rsidP="00956D08">
      <w:pPr>
        <w:rPr>
          <w:rFonts w:ascii="Arial" w:hAnsi="Arial" w:cs="Arial"/>
          <w:sz w:val="20"/>
          <w:szCs w:val="20"/>
        </w:rPr>
      </w:pPr>
    </w:p>
    <w:p w14:paraId="12218F39" w14:textId="2C80359B" w:rsidR="00641E85" w:rsidRPr="00501FCF" w:rsidRDefault="00641E85" w:rsidP="00956D08">
      <w:pPr>
        <w:rPr>
          <w:rFonts w:ascii="Arial" w:hAnsi="Arial" w:cs="Arial"/>
          <w:sz w:val="20"/>
          <w:szCs w:val="20"/>
        </w:rPr>
      </w:pPr>
    </w:p>
    <w:p w14:paraId="4D95421E" w14:textId="72164553" w:rsidR="00641E85" w:rsidRPr="00501FCF" w:rsidRDefault="00641E85" w:rsidP="00956D08">
      <w:pPr>
        <w:rPr>
          <w:rFonts w:ascii="Arial" w:hAnsi="Arial" w:cs="Arial"/>
          <w:sz w:val="20"/>
          <w:szCs w:val="20"/>
        </w:rPr>
      </w:pPr>
    </w:p>
    <w:p w14:paraId="5B6E657B" w14:textId="353801EA" w:rsidR="00641E85" w:rsidRPr="00501FCF" w:rsidRDefault="00641E85" w:rsidP="00956D08">
      <w:pPr>
        <w:rPr>
          <w:rFonts w:ascii="Arial" w:hAnsi="Arial" w:cs="Arial"/>
          <w:sz w:val="20"/>
          <w:szCs w:val="20"/>
        </w:rPr>
      </w:pPr>
    </w:p>
    <w:p w14:paraId="40AE4CDE" w14:textId="79C7B8D6" w:rsidR="00641E85" w:rsidRPr="00501FCF" w:rsidRDefault="00641E85" w:rsidP="00956D08">
      <w:pPr>
        <w:rPr>
          <w:rFonts w:ascii="Arial" w:hAnsi="Arial" w:cs="Arial"/>
          <w:sz w:val="20"/>
          <w:szCs w:val="20"/>
        </w:rPr>
      </w:pPr>
    </w:p>
    <w:p w14:paraId="7E0AE1EC" w14:textId="028A286E" w:rsidR="00641E85" w:rsidRPr="00501FCF" w:rsidRDefault="00641E85" w:rsidP="00956D08">
      <w:pPr>
        <w:rPr>
          <w:rFonts w:ascii="Arial" w:hAnsi="Arial" w:cs="Arial"/>
          <w:sz w:val="20"/>
          <w:szCs w:val="20"/>
        </w:rPr>
      </w:pPr>
    </w:p>
    <w:p w14:paraId="093DA3A9" w14:textId="1CBC3782" w:rsidR="00641E85" w:rsidRPr="00501FCF" w:rsidRDefault="00641E85" w:rsidP="00956D08">
      <w:pPr>
        <w:rPr>
          <w:rFonts w:ascii="Arial" w:hAnsi="Arial" w:cs="Arial"/>
          <w:sz w:val="20"/>
          <w:szCs w:val="20"/>
        </w:rPr>
      </w:pPr>
    </w:p>
    <w:p w14:paraId="7BAA27AB" w14:textId="49C0B794" w:rsidR="00641E85" w:rsidRPr="00501FCF" w:rsidRDefault="00641E85" w:rsidP="00956D08">
      <w:pPr>
        <w:rPr>
          <w:rFonts w:ascii="Arial" w:hAnsi="Arial" w:cs="Arial"/>
          <w:sz w:val="20"/>
          <w:szCs w:val="20"/>
        </w:rPr>
      </w:pPr>
    </w:p>
    <w:p w14:paraId="014F92F1" w14:textId="64C4E9C9" w:rsidR="00641E85" w:rsidRPr="00501FCF" w:rsidRDefault="00641E85" w:rsidP="00956D08">
      <w:pPr>
        <w:rPr>
          <w:rFonts w:ascii="Arial" w:hAnsi="Arial" w:cs="Arial"/>
          <w:sz w:val="20"/>
          <w:szCs w:val="20"/>
        </w:rPr>
      </w:pPr>
    </w:p>
    <w:p w14:paraId="7149B3BC" w14:textId="3381384C" w:rsidR="00641E85" w:rsidRPr="00501FCF" w:rsidRDefault="00641E85" w:rsidP="00956D08">
      <w:pPr>
        <w:rPr>
          <w:rFonts w:ascii="Arial" w:hAnsi="Arial" w:cs="Arial"/>
          <w:sz w:val="20"/>
          <w:szCs w:val="20"/>
        </w:rPr>
      </w:pPr>
    </w:p>
    <w:p w14:paraId="7F597EF7" w14:textId="2768D540" w:rsidR="00641E85" w:rsidRPr="00501FCF" w:rsidRDefault="00641E85" w:rsidP="00956D08">
      <w:pPr>
        <w:rPr>
          <w:rFonts w:ascii="Arial" w:hAnsi="Arial" w:cs="Arial"/>
          <w:sz w:val="20"/>
          <w:szCs w:val="20"/>
        </w:rPr>
      </w:pPr>
    </w:p>
    <w:p w14:paraId="7BC9B41D" w14:textId="040FC1C3" w:rsidR="00641E85" w:rsidRPr="00501FCF" w:rsidRDefault="00641E85" w:rsidP="00956D08">
      <w:pPr>
        <w:rPr>
          <w:rFonts w:ascii="Arial" w:hAnsi="Arial" w:cs="Arial"/>
          <w:sz w:val="20"/>
          <w:szCs w:val="20"/>
        </w:rPr>
      </w:pPr>
    </w:p>
    <w:p w14:paraId="6B8907D1" w14:textId="02FDBCB0" w:rsidR="00641E85" w:rsidRPr="00501FCF" w:rsidRDefault="00641E85" w:rsidP="00956D08">
      <w:pPr>
        <w:rPr>
          <w:rFonts w:ascii="Arial" w:hAnsi="Arial" w:cs="Arial"/>
          <w:sz w:val="20"/>
          <w:szCs w:val="20"/>
        </w:rPr>
      </w:pPr>
    </w:p>
    <w:p w14:paraId="5B3C64CF" w14:textId="36F42DDF" w:rsidR="00641E85" w:rsidRPr="00501FCF" w:rsidRDefault="00641E85" w:rsidP="00956D08">
      <w:pPr>
        <w:rPr>
          <w:rFonts w:ascii="Arial" w:hAnsi="Arial" w:cs="Arial"/>
          <w:sz w:val="20"/>
          <w:szCs w:val="20"/>
        </w:rPr>
      </w:pPr>
    </w:p>
    <w:p w14:paraId="690DE802" w14:textId="77777777" w:rsidR="00641E85" w:rsidRPr="00501FCF" w:rsidRDefault="00641E85" w:rsidP="5BD2FF2F">
      <w:pPr>
        <w:rPr>
          <w:rFonts w:ascii="Arial" w:hAnsi="Arial" w:cs="Arial"/>
          <w:i/>
          <w:iCs/>
          <w:sz w:val="20"/>
          <w:szCs w:val="20"/>
        </w:rPr>
      </w:pPr>
    </w:p>
    <w:p w14:paraId="3D72634F" w14:textId="77777777" w:rsidR="00641E85" w:rsidRPr="00501FCF" w:rsidRDefault="00641E85" w:rsidP="5BD2FF2F">
      <w:pPr>
        <w:rPr>
          <w:rFonts w:ascii="Arial" w:hAnsi="Arial" w:cs="Arial"/>
          <w:i/>
          <w:iCs/>
          <w:sz w:val="20"/>
          <w:szCs w:val="20"/>
        </w:rPr>
      </w:pPr>
    </w:p>
    <w:p w14:paraId="2D50DD19" w14:textId="77777777" w:rsidR="00641E85" w:rsidRPr="00501FCF" w:rsidRDefault="00641E85" w:rsidP="5BD2FF2F">
      <w:pPr>
        <w:rPr>
          <w:rFonts w:ascii="Arial" w:hAnsi="Arial" w:cs="Arial"/>
          <w:i/>
          <w:iCs/>
          <w:sz w:val="20"/>
          <w:szCs w:val="20"/>
        </w:rPr>
      </w:pPr>
    </w:p>
    <w:p w14:paraId="0F2386CB" w14:textId="77777777" w:rsidR="00641E85" w:rsidRPr="00501FCF" w:rsidRDefault="00641E85" w:rsidP="5BD2FF2F">
      <w:pPr>
        <w:rPr>
          <w:rFonts w:ascii="Arial" w:hAnsi="Arial" w:cs="Arial"/>
          <w:i/>
          <w:iCs/>
          <w:sz w:val="20"/>
          <w:szCs w:val="20"/>
        </w:rPr>
      </w:pPr>
    </w:p>
    <w:p w14:paraId="769C1BD8" w14:textId="77777777" w:rsidR="00641E85" w:rsidRPr="00501FCF" w:rsidRDefault="00641E85" w:rsidP="5BD2FF2F">
      <w:pPr>
        <w:rPr>
          <w:rFonts w:ascii="Arial" w:hAnsi="Arial" w:cs="Arial"/>
          <w:i/>
          <w:iCs/>
          <w:sz w:val="20"/>
          <w:szCs w:val="20"/>
        </w:rPr>
      </w:pPr>
    </w:p>
    <w:p w14:paraId="38671BA7" w14:textId="77777777" w:rsidR="00641E85" w:rsidRPr="00501FCF" w:rsidRDefault="00641E85" w:rsidP="5BD2FF2F">
      <w:pPr>
        <w:rPr>
          <w:rFonts w:ascii="Arial" w:hAnsi="Arial" w:cs="Arial"/>
          <w:i/>
          <w:iCs/>
          <w:sz w:val="20"/>
          <w:szCs w:val="20"/>
        </w:rPr>
      </w:pPr>
    </w:p>
    <w:p w14:paraId="20992758" w14:textId="77777777" w:rsidR="00641E85" w:rsidRPr="00501FCF" w:rsidRDefault="00641E85" w:rsidP="5BD2FF2F">
      <w:pPr>
        <w:rPr>
          <w:rFonts w:ascii="Arial" w:hAnsi="Arial" w:cs="Arial"/>
          <w:i/>
          <w:iCs/>
          <w:sz w:val="20"/>
          <w:szCs w:val="20"/>
        </w:rPr>
      </w:pPr>
    </w:p>
    <w:p w14:paraId="1294AB4C" w14:textId="77777777" w:rsidR="00641E85" w:rsidRPr="00501FCF" w:rsidRDefault="00641E85" w:rsidP="5BD2FF2F">
      <w:pPr>
        <w:rPr>
          <w:rFonts w:ascii="Arial" w:hAnsi="Arial" w:cs="Arial"/>
          <w:i/>
          <w:iCs/>
          <w:sz w:val="20"/>
          <w:szCs w:val="20"/>
        </w:rPr>
      </w:pPr>
    </w:p>
    <w:p w14:paraId="77D431E4" w14:textId="77777777" w:rsidR="00641E85" w:rsidRPr="00501FCF" w:rsidRDefault="00641E85" w:rsidP="5BD2FF2F">
      <w:pPr>
        <w:rPr>
          <w:rFonts w:ascii="Arial" w:hAnsi="Arial" w:cs="Arial"/>
          <w:i/>
          <w:iCs/>
          <w:sz w:val="20"/>
          <w:szCs w:val="20"/>
        </w:rPr>
      </w:pPr>
    </w:p>
    <w:p w14:paraId="279F543F" w14:textId="77777777" w:rsidR="00641E85" w:rsidRPr="00501FCF" w:rsidRDefault="00641E85" w:rsidP="5BD2FF2F">
      <w:pPr>
        <w:rPr>
          <w:rFonts w:ascii="Arial" w:hAnsi="Arial" w:cs="Arial"/>
          <w:i/>
          <w:iCs/>
          <w:sz w:val="20"/>
          <w:szCs w:val="20"/>
        </w:rPr>
      </w:pPr>
    </w:p>
    <w:p w14:paraId="40C08F51" w14:textId="4DEEDED6" w:rsidR="003D347B" w:rsidRPr="00501FCF" w:rsidRDefault="00641E85" w:rsidP="00191297">
      <w:pPr>
        <w:rPr>
          <w:rFonts w:ascii="Arial" w:hAnsi="Arial" w:cs="Arial"/>
          <w:b/>
          <w:bCs/>
          <w:sz w:val="20"/>
          <w:szCs w:val="20"/>
        </w:rPr>
      </w:pPr>
      <w:r w:rsidRPr="5BD2FF2F">
        <w:rPr>
          <w:rFonts w:ascii="Arial" w:hAnsi="Arial" w:cs="Arial"/>
          <w:i/>
          <w:iCs/>
          <w:sz w:val="20"/>
          <w:szCs w:val="20"/>
        </w:rPr>
        <w:t xml:space="preserve">Izjava se predloži v okviru ponudbe, in sicer za ponudnika, (so)ponudnike in za vse podizvajalce, ki zahtevajo neposredno plačilo. </w:t>
      </w:r>
    </w:p>
    <w:p w14:paraId="0CBA869A" w14:textId="16036907" w:rsidR="00435F14" w:rsidRDefault="00435F14" w:rsidP="5BD2FF2F">
      <w:pPr>
        <w:spacing w:before="60" w:after="60"/>
        <w:jc w:val="both"/>
        <w:rPr>
          <w:rFonts w:ascii="Arial" w:hAnsi="Arial" w:cs="Arial"/>
          <w:b/>
          <w:bCs/>
          <w:sz w:val="20"/>
          <w:szCs w:val="20"/>
        </w:rPr>
      </w:pPr>
    </w:p>
    <w:p w14:paraId="5969EF86" w14:textId="77777777" w:rsidR="00AE7FE7" w:rsidRDefault="00AE7FE7" w:rsidP="5BD2FF2F">
      <w:pPr>
        <w:spacing w:before="60" w:after="60"/>
        <w:jc w:val="both"/>
        <w:rPr>
          <w:rFonts w:ascii="Arial" w:hAnsi="Arial" w:cs="Arial"/>
          <w:b/>
          <w:bCs/>
          <w:sz w:val="20"/>
          <w:szCs w:val="20"/>
        </w:rPr>
      </w:pPr>
    </w:p>
    <w:p w14:paraId="13FF5D82" w14:textId="77777777" w:rsidR="00AE7FE7" w:rsidRDefault="00AE7FE7" w:rsidP="5BD2FF2F">
      <w:pPr>
        <w:spacing w:before="60" w:after="60"/>
        <w:jc w:val="both"/>
        <w:rPr>
          <w:rFonts w:ascii="Arial" w:hAnsi="Arial" w:cs="Arial"/>
          <w:b/>
          <w:bCs/>
          <w:sz w:val="20"/>
          <w:szCs w:val="20"/>
        </w:rPr>
      </w:pPr>
    </w:p>
    <w:p w14:paraId="5D3CAA63" w14:textId="77777777" w:rsidR="00AE7FE7" w:rsidRDefault="00AE7FE7" w:rsidP="5BD2FF2F">
      <w:pPr>
        <w:spacing w:before="60" w:after="60"/>
        <w:jc w:val="both"/>
        <w:rPr>
          <w:rFonts w:ascii="Arial" w:hAnsi="Arial" w:cs="Arial"/>
          <w:b/>
          <w:bCs/>
          <w:sz w:val="20"/>
          <w:szCs w:val="20"/>
        </w:rPr>
      </w:pPr>
    </w:p>
    <w:p w14:paraId="6457BD82" w14:textId="77777777" w:rsidR="00AE7FE7" w:rsidRDefault="00AE7FE7" w:rsidP="5BD2FF2F">
      <w:pPr>
        <w:spacing w:before="60" w:after="60"/>
        <w:jc w:val="both"/>
        <w:rPr>
          <w:rFonts w:ascii="Arial" w:hAnsi="Arial" w:cs="Arial"/>
          <w:b/>
          <w:bCs/>
          <w:sz w:val="20"/>
          <w:szCs w:val="20"/>
        </w:rPr>
      </w:pPr>
    </w:p>
    <w:p w14:paraId="57CD2D46" w14:textId="77777777" w:rsidR="00782FD5" w:rsidRDefault="00782FD5" w:rsidP="5BD2FF2F">
      <w:pPr>
        <w:spacing w:before="60" w:after="60"/>
        <w:jc w:val="both"/>
        <w:rPr>
          <w:rFonts w:ascii="Arial" w:hAnsi="Arial" w:cs="Arial"/>
          <w:b/>
          <w:bCs/>
          <w:sz w:val="20"/>
          <w:szCs w:val="20"/>
        </w:rPr>
      </w:pPr>
    </w:p>
    <w:p w14:paraId="77EE8D84" w14:textId="77777777" w:rsidR="00D43892" w:rsidRDefault="00D43892" w:rsidP="5BD2FF2F">
      <w:pPr>
        <w:spacing w:before="60" w:after="60"/>
        <w:jc w:val="both"/>
        <w:rPr>
          <w:rFonts w:ascii="Arial" w:hAnsi="Arial" w:cs="Arial"/>
          <w:b/>
          <w:bCs/>
          <w:sz w:val="20"/>
          <w:szCs w:val="20"/>
        </w:rPr>
      </w:pPr>
    </w:p>
    <w:p w14:paraId="5013E1A3" w14:textId="77777777" w:rsidR="00D43892" w:rsidRDefault="00D43892" w:rsidP="5BD2FF2F">
      <w:pPr>
        <w:spacing w:before="60" w:after="60"/>
        <w:jc w:val="both"/>
        <w:rPr>
          <w:rFonts w:ascii="Arial" w:hAnsi="Arial" w:cs="Arial"/>
          <w:b/>
          <w:bCs/>
          <w:sz w:val="20"/>
          <w:szCs w:val="20"/>
        </w:rPr>
      </w:pPr>
    </w:p>
    <w:p w14:paraId="6EBF1D85" w14:textId="77777777" w:rsidR="00D43892" w:rsidRDefault="00D43892" w:rsidP="5BD2FF2F">
      <w:pPr>
        <w:spacing w:before="60" w:after="60"/>
        <w:jc w:val="both"/>
        <w:rPr>
          <w:rFonts w:ascii="Arial" w:hAnsi="Arial" w:cs="Arial"/>
          <w:b/>
          <w:bCs/>
          <w:sz w:val="20"/>
          <w:szCs w:val="20"/>
        </w:rPr>
      </w:pPr>
    </w:p>
    <w:p w14:paraId="0552C423" w14:textId="77777777" w:rsidR="00D43892" w:rsidRDefault="00D43892" w:rsidP="5BD2FF2F">
      <w:pPr>
        <w:spacing w:before="60" w:after="60"/>
        <w:jc w:val="both"/>
        <w:rPr>
          <w:rFonts w:ascii="Arial" w:hAnsi="Arial" w:cs="Arial"/>
          <w:b/>
          <w:bCs/>
          <w:sz w:val="20"/>
          <w:szCs w:val="20"/>
        </w:rPr>
      </w:pPr>
    </w:p>
    <w:p w14:paraId="33C19C2D" w14:textId="423F036B" w:rsidR="00782FD5" w:rsidRPr="0070139D" w:rsidRDefault="00782FD5" w:rsidP="00782FD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rPr>
          <w:rFonts w:ascii="Arial" w:hAnsi="Arial" w:cs="Arial"/>
          <w:b/>
          <w:sz w:val="20"/>
          <w:szCs w:val="20"/>
          <w:lang w:eastAsia="en-US"/>
        </w:rPr>
      </w:pPr>
      <w:bookmarkStart w:id="144" w:name="_Hlk202520473"/>
      <w:bookmarkStart w:id="145" w:name="_Hlk202511223"/>
      <w:r w:rsidRPr="00B7306B">
        <w:rPr>
          <w:rFonts w:ascii="Arial" w:hAnsi="Arial" w:cs="Arial"/>
          <w:b/>
          <w:sz w:val="20"/>
          <w:szCs w:val="20"/>
          <w:lang w:eastAsia="en-US"/>
        </w:rPr>
        <w:lastRenderedPageBreak/>
        <w:t xml:space="preserve">Obrazec </w:t>
      </w:r>
      <w:r w:rsidR="00FE2445">
        <w:rPr>
          <w:rFonts w:ascii="Arial" w:hAnsi="Arial" w:cs="Arial"/>
          <w:b/>
          <w:sz w:val="20"/>
          <w:szCs w:val="20"/>
          <w:lang w:eastAsia="en-US"/>
        </w:rPr>
        <w:t>8</w:t>
      </w:r>
      <w:r w:rsidRPr="00B7306B">
        <w:rPr>
          <w:rFonts w:ascii="Arial" w:hAnsi="Arial" w:cs="Arial"/>
          <w:b/>
          <w:sz w:val="20"/>
          <w:szCs w:val="20"/>
          <w:lang w:eastAsia="en-US"/>
        </w:rPr>
        <w:t>:</w:t>
      </w:r>
      <w:r w:rsidRPr="007A21BA">
        <w:rPr>
          <w:rFonts w:ascii="Arial" w:hAnsi="Arial" w:cs="Arial"/>
          <w:b/>
          <w:sz w:val="20"/>
          <w:szCs w:val="20"/>
          <w:lang w:eastAsia="en-US"/>
        </w:rPr>
        <w:t xml:space="preserve"> VZOREC POGODBE O IZVEDBI JAVNEGA NAROČILA</w:t>
      </w:r>
    </w:p>
    <w:p w14:paraId="0A08C90A" w14:textId="77777777" w:rsidR="00782FD5" w:rsidRPr="0070139D" w:rsidRDefault="00782FD5" w:rsidP="000D293D">
      <w:pPr>
        <w:spacing w:line="260" w:lineRule="atLeast"/>
        <w:jc w:val="both"/>
        <w:rPr>
          <w:rFonts w:ascii="Arial" w:hAnsi="Arial" w:cs="Arial"/>
          <w:sz w:val="20"/>
          <w:szCs w:val="20"/>
          <w:lang w:eastAsia="en-US"/>
        </w:rPr>
      </w:pPr>
    </w:p>
    <w:p w14:paraId="7420ACFC" w14:textId="77777777" w:rsidR="000D293D" w:rsidRPr="00C95EB9" w:rsidRDefault="000D293D" w:rsidP="000D293D">
      <w:pPr>
        <w:spacing w:line="260" w:lineRule="atLeast"/>
        <w:jc w:val="both"/>
        <w:rPr>
          <w:rFonts w:ascii="Arial" w:eastAsia="Calibri" w:hAnsi="Arial" w:cs="Arial"/>
          <w:sz w:val="20"/>
          <w:szCs w:val="20"/>
          <w:lang w:eastAsia="en-US"/>
        </w:rPr>
      </w:pPr>
      <w:r w:rsidRPr="00C95EB9">
        <w:rPr>
          <w:rFonts w:ascii="Arial" w:eastAsia="Calibri" w:hAnsi="Arial" w:cs="Arial"/>
          <w:b/>
          <w:sz w:val="20"/>
          <w:szCs w:val="20"/>
          <w:lang w:eastAsia="en-US"/>
        </w:rPr>
        <w:t xml:space="preserve">Ministrstvo </w:t>
      </w:r>
      <w:r w:rsidRPr="000D3138">
        <w:rPr>
          <w:rFonts w:ascii="Arial" w:hAnsi="Arial" w:cs="Arial"/>
          <w:b/>
          <w:bCs/>
          <w:sz w:val="20"/>
          <w:szCs w:val="20"/>
          <w:lang w:eastAsia="en-US"/>
        </w:rPr>
        <w:t>za okolje, podnebje in energijo</w:t>
      </w:r>
      <w:r w:rsidRPr="00C95EB9">
        <w:rPr>
          <w:rFonts w:ascii="Arial" w:eastAsia="Calibri" w:hAnsi="Arial" w:cs="Arial"/>
          <w:sz w:val="20"/>
          <w:szCs w:val="20"/>
          <w:lang w:eastAsia="en-US"/>
        </w:rPr>
        <w:t>, Langusova ulica 4, 1</w:t>
      </w:r>
      <w:r>
        <w:rPr>
          <w:rFonts w:ascii="Arial" w:eastAsia="Calibri" w:hAnsi="Arial" w:cs="Arial"/>
          <w:sz w:val="20"/>
          <w:szCs w:val="20"/>
          <w:lang w:eastAsia="en-US"/>
        </w:rPr>
        <w:t>000</w:t>
      </w:r>
      <w:r w:rsidRPr="00C95EB9">
        <w:rPr>
          <w:rFonts w:ascii="Arial" w:eastAsia="Calibri" w:hAnsi="Arial" w:cs="Arial"/>
          <w:sz w:val="20"/>
          <w:szCs w:val="20"/>
          <w:lang w:eastAsia="en-US"/>
        </w:rPr>
        <w:t xml:space="preserve"> Ljubljana, z davčno številko </w:t>
      </w:r>
      <w:r>
        <w:rPr>
          <w:rFonts w:ascii="Arial" w:eastAsia="Calibri" w:hAnsi="Arial" w:cs="Arial"/>
          <w:sz w:val="20"/>
          <w:szCs w:val="20"/>
          <w:lang w:eastAsia="en-US"/>
        </w:rPr>
        <w:t>SI</w:t>
      </w:r>
      <w:r w:rsidRPr="0092461F">
        <w:rPr>
          <w:rFonts w:ascii="Arial" w:hAnsi="Arial" w:cs="Arial"/>
          <w:color w:val="111111"/>
          <w:sz w:val="20"/>
        </w:rPr>
        <w:t>69434930</w:t>
      </w:r>
      <w:r w:rsidRPr="00C95EB9">
        <w:rPr>
          <w:rFonts w:ascii="Arial" w:eastAsia="Calibri" w:hAnsi="Arial" w:cs="Arial"/>
          <w:sz w:val="20"/>
          <w:szCs w:val="20"/>
          <w:lang w:eastAsia="en-US"/>
        </w:rPr>
        <w:t xml:space="preserve">, matično številko </w:t>
      </w:r>
      <w:r w:rsidRPr="0092461F">
        <w:rPr>
          <w:rFonts w:ascii="Arial" w:hAnsi="Arial" w:cs="Arial"/>
          <w:color w:val="111111"/>
          <w:sz w:val="20"/>
        </w:rPr>
        <w:t>2632535000</w:t>
      </w:r>
      <w:r w:rsidRPr="00C95EB9">
        <w:rPr>
          <w:rFonts w:ascii="Arial" w:eastAsia="Calibri" w:hAnsi="Arial" w:cs="Arial"/>
          <w:sz w:val="20"/>
          <w:szCs w:val="20"/>
          <w:lang w:eastAsia="en-US"/>
        </w:rPr>
        <w:t xml:space="preserve">, </w:t>
      </w:r>
      <w:r w:rsidRPr="00C9368B">
        <w:rPr>
          <w:rFonts w:ascii="Arial" w:hAnsi="Arial" w:cs="Arial"/>
          <w:bCs/>
          <w:sz w:val="20"/>
          <w:szCs w:val="20"/>
        </w:rPr>
        <w:t>TRR 01100-6300109972</w:t>
      </w:r>
      <w:r>
        <w:rPr>
          <w:rFonts w:ascii="Arial" w:hAnsi="Arial" w:cs="Arial"/>
          <w:bCs/>
          <w:sz w:val="20"/>
          <w:szCs w:val="20"/>
        </w:rPr>
        <w:t xml:space="preserve">, </w:t>
      </w:r>
      <w:r w:rsidRPr="00C95EB9">
        <w:rPr>
          <w:rFonts w:ascii="Arial" w:eastAsia="Calibri" w:hAnsi="Arial" w:cs="Arial"/>
          <w:sz w:val="20"/>
          <w:szCs w:val="20"/>
          <w:lang w:eastAsia="en-US"/>
        </w:rPr>
        <w:t xml:space="preserve">ki ga zastopa minister </w:t>
      </w:r>
      <w:r>
        <w:rPr>
          <w:rFonts w:ascii="Arial" w:eastAsia="Calibri" w:hAnsi="Arial" w:cs="Arial"/>
          <w:sz w:val="20"/>
          <w:szCs w:val="20"/>
          <w:lang w:eastAsia="en-US"/>
        </w:rPr>
        <w:t>mag. Bojan KUMER</w:t>
      </w:r>
      <w:r w:rsidRPr="00C95EB9">
        <w:rPr>
          <w:rFonts w:ascii="Arial" w:eastAsia="Calibri" w:hAnsi="Arial" w:cs="Arial"/>
          <w:sz w:val="20"/>
          <w:szCs w:val="20"/>
          <w:lang w:eastAsia="en-US"/>
        </w:rPr>
        <w:t xml:space="preserve"> (v nadaljevanju: naročnik)</w:t>
      </w:r>
    </w:p>
    <w:p w14:paraId="249943B9" w14:textId="77777777" w:rsidR="000D293D" w:rsidRPr="00C95EB9" w:rsidRDefault="000D293D" w:rsidP="000D293D">
      <w:pPr>
        <w:spacing w:line="260" w:lineRule="atLeast"/>
        <w:jc w:val="both"/>
        <w:rPr>
          <w:rFonts w:ascii="Arial" w:eastAsia="Calibri" w:hAnsi="Arial" w:cs="Arial"/>
          <w:sz w:val="20"/>
          <w:szCs w:val="20"/>
          <w:lang w:eastAsia="en-US"/>
        </w:rPr>
      </w:pPr>
    </w:p>
    <w:p w14:paraId="26C7D392" w14:textId="77777777" w:rsidR="000D293D" w:rsidRPr="00C95EB9" w:rsidRDefault="000D293D" w:rsidP="000D293D">
      <w:pPr>
        <w:spacing w:line="260" w:lineRule="atLeast"/>
        <w:jc w:val="both"/>
        <w:rPr>
          <w:rFonts w:ascii="Arial" w:eastAsia="Calibri" w:hAnsi="Arial" w:cs="Arial"/>
          <w:sz w:val="20"/>
          <w:szCs w:val="20"/>
          <w:lang w:eastAsia="en-US"/>
        </w:rPr>
      </w:pPr>
      <w:r w:rsidRPr="00C95EB9">
        <w:rPr>
          <w:rFonts w:ascii="Arial" w:eastAsia="Calibri" w:hAnsi="Arial" w:cs="Arial"/>
          <w:sz w:val="20"/>
          <w:szCs w:val="20"/>
          <w:lang w:eastAsia="en-US"/>
        </w:rPr>
        <w:t>in</w:t>
      </w:r>
    </w:p>
    <w:p w14:paraId="5B0C46D4" w14:textId="77777777" w:rsidR="000D293D" w:rsidRPr="00C95EB9" w:rsidRDefault="000D293D" w:rsidP="000D293D">
      <w:pPr>
        <w:spacing w:line="260" w:lineRule="atLeast"/>
        <w:jc w:val="both"/>
        <w:rPr>
          <w:rFonts w:ascii="Arial" w:eastAsia="Calibri" w:hAnsi="Arial" w:cs="Arial"/>
          <w:b/>
          <w:sz w:val="20"/>
          <w:szCs w:val="20"/>
          <w:lang w:eastAsia="en-US"/>
        </w:rPr>
      </w:pPr>
    </w:p>
    <w:p w14:paraId="0106151A" w14:textId="77777777" w:rsidR="000D293D" w:rsidRPr="00C95EB9" w:rsidRDefault="000D293D" w:rsidP="000D293D">
      <w:pPr>
        <w:spacing w:line="260" w:lineRule="atLeast"/>
        <w:jc w:val="both"/>
        <w:rPr>
          <w:rFonts w:ascii="Arial" w:eastAsia="Calibri" w:hAnsi="Arial" w:cs="Arial"/>
          <w:b/>
          <w:sz w:val="20"/>
          <w:szCs w:val="20"/>
          <w:lang w:eastAsia="en-US"/>
        </w:rPr>
      </w:pPr>
      <w:r w:rsidRPr="00C95EB9">
        <w:rPr>
          <w:rFonts w:ascii="Arial" w:eastAsia="Calibri" w:hAnsi="Arial" w:cs="Arial"/>
          <w:b/>
          <w:sz w:val="20"/>
          <w:szCs w:val="20"/>
          <w:lang w:eastAsia="en-US"/>
        </w:rPr>
        <w:t>………………………………………..</w:t>
      </w:r>
      <w:r w:rsidRPr="00C95EB9">
        <w:rPr>
          <w:rFonts w:ascii="Arial" w:eastAsia="Calibri" w:hAnsi="Arial" w:cs="Arial"/>
          <w:sz w:val="20"/>
          <w:szCs w:val="20"/>
          <w:lang w:eastAsia="en-US"/>
        </w:rPr>
        <w:t>, z davčno številko ……………………, matično številko ……………….., ki ga zastopa …………………………… (v nadaljevanju: izvajalec)</w:t>
      </w:r>
    </w:p>
    <w:p w14:paraId="61643101" w14:textId="77777777" w:rsidR="000D293D" w:rsidRPr="00C95EB9" w:rsidRDefault="000D293D" w:rsidP="000D293D">
      <w:pPr>
        <w:spacing w:line="260" w:lineRule="atLeast"/>
        <w:rPr>
          <w:rFonts w:ascii="Arial" w:eastAsia="Calibri" w:hAnsi="Arial" w:cs="Arial"/>
          <w:b/>
          <w:sz w:val="20"/>
          <w:szCs w:val="20"/>
          <w:lang w:eastAsia="en-US"/>
        </w:rPr>
      </w:pPr>
    </w:p>
    <w:p w14:paraId="5BB8D3CC" w14:textId="77777777" w:rsidR="000D293D" w:rsidRDefault="000D293D" w:rsidP="000D293D">
      <w:pPr>
        <w:spacing w:line="260" w:lineRule="atLeast"/>
        <w:rPr>
          <w:rFonts w:ascii="Arial" w:hAnsi="Arial" w:cs="Arial"/>
          <w:sz w:val="20"/>
          <w:szCs w:val="20"/>
          <w:lang w:eastAsia="en-US"/>
        </w:rPr>
      </w:pPr>
      <w:r>
        <w:rPr>
          <w:rFonts w:ascii="Arial" w:hAnsi="Arial" w:cs="Arial"/>
          <w:sz w:val="20"/>
          <w:szCs w:val="20"/>
          <w:lang w:eastAsia="en-US"/>
        </w:rPr>
        <w:t>s</w:t>
      </w:r>
      <w:r w:rsidRPr="00C95EB9">
        <w:rPr>
          <w:rFonts w:ascii="Arial" w:hAnsi="Arial" w:cs="Arial"/>
          <w:sz w:val="20"/>
          <w:szCs w:val="20"/>
          <w:lang w:eastAsia="en-US"/>
        </w:rPr>
        <w:t>kleneta</w:t>
      </w:r>
      <w:r>
        <w:rPr>
          <w:rFonts w:ascii="Arial" w:hAnsi="Arial" w:cs="Arial"/>
          <w:sz w:val="20"/>
          <w:szCs w:val="20"/>
          <w:lang w:eastAsia="en-US"/>
        </w:rPr>
        <w:t xml:space="preserve"> </w:t>
      </w:r>
    </w:p>
    <w:p w14:paraId="5CA215A5" w14:textId="77777777" w:rsidR="000D293D" w:rsidRDefault="000D293D" w:rsidP="000D293D">
      <w:pPr>
        <w:spacing w:line="260" w:lineRule="atLeast"/>
        <w:rPr>
          <w:rFonts w:ascii="Arial" w:hAnsi="Arial" w:cs="Arial"/>
          <w:sz w:val="20"/>
          <w:szCs w:val="20"/>
          <w:lang w:eastAsia="en-US"/>
        </w:rPr>
      </w:pPr>
    </w:p>
    <w:p w14:paraId="5125414B" w14:textId="77777777" w:rsidR="000D293D" w:rsidRPr="003110A1" w:rsidRDefault="000D293D" w:rsidP="000D293D">
      <w:pPr>
        <w:spacing w:line="260" w:lineRule="atLeast"/>
        <w:jc w:val="center"/>
        <w:rPr>
          <w:rFonts w:ascii="Arial" w:hAnsi="Arial" w:cs="Arial"/>
          <w:b/>
          <w:bCs/>
          <w:sz w:val="20"/>
          <w:szCs w:val="20"/>
          <w:lang w:eastAsia="en-US"/>
        </w:rPr>
      </w:pPr>
      <w:r w:rsidRPr="003110A1">
        <w:rPr>
          <w:rFonts w:ascii="Arial" w:hAnsi="Arial" w:cs="Arial"/>
          <w:b/>
          <w:bCs/>
          <w:sz w:val="20"/>
          <w:szCs w:val="20"/>
          <w:lang w:eastAsia="en-US"/>
        </w:rPr>
        <w:t xml:space="preserve">POGODBO O IZVEDBI JAVNEGA NAROČILA </w:t>
      </w:r>
      <w:r>
        <w:rPr>
          <w:rFonts w:ascii="Arial" w:hAnsi="Arial" w:cs="Arial"/>
          <w:b/>
          <w:bCs/>
          <w:sz w:val="20"/>
          <w:szCs w:val="20"/>
          <w:lang w:eastAsia="en-US"/>
        </w:rPr>
        <w:t>STORITVE</w:t>
      </w:r>
      <w:r w:rsidRPr="003110A1">
        <w:rPr>
          <w:rFonts w:ascii="Arial" w:hAnsi="Arial" w:cs="Arial"/>
          <w:b/>
          <w:bCs/>
          <w:sz w:val="20"/>
          <w:szCs w:val="20"/>
          <w:lang w:eastAsia="en-US"/>
        </w:rPr>
        <w:t xml:space="preserve"> </w:t>
      </w:r>
    </w:p>
    <w:p w14:paraId="1D46B8BC" w14:textId="77777777" w:rsidR="000D293D" w:rsidRPr="00C95EB9" w:rsidRDefault="000D293D" w:rsidP="000D293D">
      <w:pPr>
        <w:spacing w:line="260" w:lineRule="atLeast"/>
        <w:jc w:val="center"/>
        <w:rPr>
          <w:rFonts w:ascii="Arial" w:hAnsi="Arial" w:cs="Arial"/>
          <w:b/>
          <w:sz w:val="20"/>
          <w:szCs w:val="20"/>
          <w:lang w:eastAsia="en-US"/>
        </w:rPr>
      </w:pPr>
      <w:r>
        <w:rPr>
          <w:rFonts w:ascii="Arial" w:hAnsi="Arial" w:cs="Arial"/>
          <w:b/>
          <w:sz w:val="20"/>
          <w:szCs w:val="20"/>
          <w:lang w:eastAsia="en-US"/>
        </w:rPr>
        <w:t>št. 2570-25-</w:t>
      </w:r>
    </w:p>
    <w:p w14:paraId="3D29B9A5" w14:textId="77777777" w:rsidR="000D293D" w:rsidRDefault="000D293D" w:rsidP="000D293D">
      <w:pPr>
        <w:pStyle w:val="Style15"/>
        <w:widowControl/>
        <w:tabs>
          <w:tab w:val="left" w:pos="357"/>
        </w:tabs>
        <w:spacing w:line="260" w:lineRule="exact"/>
        <w:jc w:val="center"/>
        <w:rPr>
          <w:b/>
          <w:sz w:val="20"/>
          <w:szCs w:val="20"/>
        </w:rPr>
      </w:pPr>
      <w:r w:rsidRPr="00C95EB9">
        <w:rPr>
          <w:b/>
          <w:sz w:val="20"/>
          <w:szCs w:val="20"/>
        </w:rPr>
        <w:t>»</w:t>
      </w:r>
      <w:r w:rsidRPr="00DA4C0D">
        <w:rPr>
          <w:b/>
          <w:bCs/>
          <w:sz w:val="20"/>
          <w:szCs w:val="20"/>
        </w:rPr>
        <w:t xml:space="preserve">Odstranitev odpadkov na lokaciji s </w:t>
      </w:r>
      <w:proofErr w:type="spellStart"/>
      <w:r w:rsidRPr="00DA4C0D">
        <w:rPr>
          <w:b/>
          <w:bCs/>
          <w:sz w:val="20"/>
          <w:szCs w:val="20"/>
        </w:rPr>
        <w:t>parc</w:t>
      </w:r>
      <w:proofErr w:type="spellEnd"/>
      <w:r w:rsidRPr="00DA4C0D">
        <w:rPr>
          <w:b/>
          <w:bCs/>
          <w:sz w:val="20"/>
          <w:szCs w:val="20"/>
        </w:rPr>
        <w:t xml:space="preserve">. št. 389 in 388/2 </w:t>
      </w:r>
      <w:proofErr w:type="spellStart"/>
      <w:r w:rsidRPr="00DA4C0D">
        <w:rPr>
          <w:b/>
          <w:bCs/>
          <w:sz w:val="20"/>
          <w:szCs w:val="20"/>
        </w:rPr>
        <w:t>k.o</w:t>
      </w:r>
      <w:proofErr w:type="spellEnd"/>
      <w:r w:rsidRPr="00DA4C0D">
        <w:rPr>
          <w:b/>
          <w:bCs/>
          <w:sz w:val="20"/>
          <w:szCs w:val="20"/>
        </w:rPr>
        <w:t>. 70 Skakovci</w:t>
      </w:r>
      <w:r>
        <w:rPr>
          <w:b/>
          <w:sz w:val="20"/>
          <w:szCs w:val="20"/>
        </w:rPr>
        <w:t>«</w:t>
      </w:r>
    </w:p>
    <w:p w14:paraId="04C3D55F" w14:textId="77777777" w:rsidR="000D293D" w:rsidRPr="00C95EB9" w:rsidRDefault="000D293D" w:rsidP="000D293D">
      <w:pPr>
        <w:spacing w:line="260" w:lineRule="atLeast"/>
        <w:rPr>
          <w:rFonts w:ascii="Arial" w:hAnsi="Arial" w:cs="Arial"/>
          <w:sz w:val="20"/>
          <w:szCs w:val="20"/>
        </w:rPr>
      </w:pPr>
    </w:p>
    <w:p w14:paraId="67DD5C99" w14:textId="77777777" w:rsidR="000D293D" w:rsidRPr="00266874" w:rsidRDefault="000D293D" w:rsidP="000D293D">
      <w:pPr>
        <w:spacing w:line="260" w:lineRule="atLeast"/>
        <w:jc w:val="both"/>
        <w:rPr>
          <w:rFonts w:ascii="Arial" w:hAnsi="Arial" w:cs="Arial"/>
          <w:sz w:val="20"/>
          <w:szCs w:val="20"/>
          <w:lang w:eastAsia="en-US"/>
        </w:rPr>
      </w:pPr>
      <w:r w:rsidRPr="00C95EB9">
        <w:rPr>
          <w:rFonts w:ascii="Arial" w:hAnsi="Arial" w:cs="Arial"/>
          <w:sz w:val="20"/>
          <w:szCs w:val="20"/>
        </w:rPr>
        <w:t xml:space="preserve">Pogodba je sklenjena </w:t>
      </w:r>
      <w:r w:rsidRPr="00266874">
        <w:rPr>
          <w:rFonts w:ascii="Arial" w:hAnsi="Arial" w:cs="Arial"/>
          <w:sz w:val="20"/>
          <w:szCs w:val="20"/>
          <w:lang w:eastAsia="en-US"/>
        </w:rPr>
        <w:t xml:space="preserve">po izvedenem </w:t>
      </w:r>
      <w:r>
        <w:rPr>
          <w:rFonts w:ascii="Arial" w:hAnsi="Arial" w:cs="Arial"/>
          <w:sz w:val="20"/>
          <w:szCs w:val="20"/>
          <w:lang w:eastAsia="en-US"/>
        </w:rPr>
        <w:t xml:space="preserve">odprtem postopku </w:t>
      </w:r>
      <w:r w:rsidRPr="00C95EB9">
        <w:rPr>
          <w:rFonts w:ascii="Arial" w:hAnsi="Arial" w:cs="Arial"/>
          <w:sz w:val="20"/>
          <w:szCs w:val="20"/>
        </w:rPr>
        <w:t>na podlagi 4</w:t>
      </w:r>
      <w:r>
        <w:rPr>
          <w:rFonts w:ascii="Arial" w:hAnsi="Arial" w:cs="Arial"/>
          <w:sz w:val="20"/>
          <w:szCs w:val="20"/>
        </w:rPr>
        <w:t>0</w:t>
      </w:r>
      <w:r w:rsidRPr="00C95EB9">
        <w:rPr>
          <w:rFonts w:ascii="Arial" w:hAnsi="Arial" w:cs="Arial"/>
          <w:sz w:val="20"/>
          <w:szCs w:val="20"/>
        </w:rPr>
        <w:t>. člena Zakona o javnem naročanju (</w:t>
      </w:r>
      <w:r w:rsidRPr="004D5195">
        <w:rPr>
          <w:rFonts w:ascii="Arial" w:hAnsi="Arial" w:cs="Arial"/>
          <w:sz w:val="20"/>
          <w:szCs w:val="20"/>
        </w:rPr>
        <w:t>Uradni list RS, št. </w:t>
      </w:r>
      <w:hyperlink r:id="rId35" w:tgtFrame="_blank" w:tooltip="Zakon o javnem naročanju (ZJN-3)" w:history="1">
        <w:r w:rsidRPr="00045AED">
          <w:rPr>
            <w:rStyle w:val="Hiperpovezava"/>
            <w:rFonts w:ascii="Arial" w:eastAsiaTheme="majorEastAsia" w:hAnsi="Arial" w:cs="Arial"/>
            <w:color w:val="000000" w:themeColor="text1"/>
            <w:sz w:val="20"/>
            <w:szCs w:val="20"/>
          </w:rPr>
          <w:t>91/15</w:t>
        </w:r>
      </w:hyperlink>
      <w:r w:rsidRPr="00045AED">
        <w:rPr>
          <w:rFonts w:ascii="Arial" w:hAnsi="Arial" w:cs="Arial"/>
          <w:color w:val="000000" w:themeColor="text1"/>
          <w:sz w:val="20"/>
          <w:szCs w:val="20"/>
        </w:rPr>
        <w:t>, </w:t>
      </w:r>
      <w:hyperlink r:id="rId36" w:tgtFrame="_blank" w:tooltip="Zakon o spremembah in dopolnitvah Zakona o javnem naročanju (ZJN-3A)" w:history="1">
        <w:r w:rsidRPr="00045AED">
          <w:rPr>
            <w:rStyle w:val="Hiperpovezava"/>
            <w:rFonts w:ascii="Arial" w:eastAsiaTheme="majorEastAsia" w:hAnsi="Arial" w:cs="Arial"/>
            <w:color w:val="000000" w:themeColor="text1"/>
            <w:sz w:val="20"/>
            <w:szCs w:val="20"/>
          </w:rPr>
          <w:t>14/18</w:t>
        </w:r>
      </w:hyperlink>
      <w:r w:rsidRPr="00045AED">
        <w:rPr>
          <w:rFonts w:ascii="Arial" w:hAnsi="Arial" w:cs="Arial"/>
          <w:color w:val="000000" w:themeColor="text1"/>
          <w:sz w:val="20"/>
          <w:szCs w:val="20"/>
        </w:rPr>
        <w:t>, </w:t>
      </w:r>
      <w:hyperlink r:id="rId37" w:tgtFrame="_blank" w:tooltip="Zakon o spremembah in dopolnitvah Zakona o javnem naročanju (ZJN-3B)" w:history="1">
        <w:r w:rsidRPr="00045AED">
          <w:rPr>
            <w:rStyle w:val="Hiperpovezava"/>
            <w:rFonts w:ascii="Arial" w:eastAsiaTheme="majorEastAsia" w:hAnsi="Arial" w:cs="Arial"/>
            <w:color w:val="000000" w:themeColor="text1"/>
            <w:sz w:val="20"/>
            <w:szCs w:val="20"/>
          </w:rPr>
          <w:t>121/21</w:t>
        </w:r>
      </w:hyperlink>
      <w:r w:rsidRPr="00045AED">
        <w:rPr>
          <w:rFonts w:ascii="Arial" w:hAnsi="Arial" w:cs="Arial"/>
          <w:color w:val="000000" w:themeColor="text1"/>
          <w:sz w:val="20"/>
          <w:szCs w:val="20"/>
        </w:rPr>
        <w:t>, </w:t>
      </w:r>
      <w:hyperlink r:id="rId38" w:tgtFrame="_blank" w:tooltip="Zakon o spremembah in dopolnitvah Zakona o javnem naročanju (ZJN-3C)" w:history="1">
        <w:r w:rsidRPr="00045AED">
          <w:rPr>
            <w:rStyle w:val="Hiperpovezava"/>
            <w:rFonts w:ascii="Arial" w:eastAsiaTheme="majorEastAsia" w:hAnsi="Arial" w:cs="Arial"/>
            <w:color w:val="000000" w:themeColor="text1"/>
            <w:sz w:val="20"/>
            <w:szCs w:val="20"/>
          </w:rPr>
          <w:t>10/22</w:t>
        </w:r>
      </w:hyperlink>
      <w:r w:rsidRPr="00045AED">
        <w:rPr>
          <w:rFonts w:ascii="Arial" w:hAnsi="Arial" w:cs="Arial"/>
          <w:color w:val="000000" w:themeColor="text1"/>
          <w:sz w:val="20"/>
          <w:szCs w:val="20"/>
        </w:rPr>
        <w:t>, </w:t>
      </w:r>
      <w:hyperlink r:id="rId39" w:tgtFrame="_blank" w:tooltip="Odločba o ugotovitvi, da je točka b) četrtega odstavka 75. člena in točka c) drugega odstavka v zvezi s petim odstavkom 67.a člena Zakona o javnem naročanju v neskladju z Ustavo" w:history="1">
        <w:r w:rsidRPr="00045AED">
          <w:rPr>
            <w:rStyle w:val="Hiperpovezava"/>
            <w:rFonts w:ascii="Arial" w:eastAsiaTheme="majorEastAsia" w:hAnsi="Arial" w:cs="Arial"/>
            <w:color w:val="000000" w:themeColor="text1"/>
            <w:sz w:val="20"/>
            <w:szCs w:val="20"/>
          </w:rPr>
          <w:t>74/22</w:t>
        </w:r>
      </w:hyperlink>
      <w:r w:rsidRPr="00045AED">
        <w:rPr>
          <w:rFonts w:ascii="Arial" w:hAnsi="Arial" w:cs="Arial"/>
          <w:color w:val="000000" w:themeColor="text1"/>
          <w:sz w:val="20"/>
          <w:szCs w:val="20"/>
        </w:rPr>
        <w:t xml:space="preserve"> – </w:t>
      </w:r>
      <w:proofErr w:type="spellStart"/>
      <w:r w:rsidRPr="00045AED">
        <w:rPr>
          <w:rFonts w:ascii="Arial" w:hAnsi="Arial" w:cs="Arial"/>
          <w:color w:val="000000" w:themeColor="text1"/>
          <w:sz w:val="20"/>
          <w:szCs w:val="20"/>
        </w:rPr>
        <w:t>odl</w:t>
      </w:r>
      <w:proofErr w:type="spellEnd"/>
      <w:r w:rsidRPr="00045AED">
        <w:rPr>
          <w:rFonts w:ascii="Arial" w:hAnsi="Arial" w:cs="Arial"/>
          <w:color w:val="000000" w:themeColor="text1"/>
          <w:sz w:val="20"/>
          <w:szCs w:val="20"/>
        </w:rPr>
        <w:t>. US, </w:t>
      </w:r>
      <w:hyperlink r:id="rId40" w:tgtFrame="_blank" w:tooltip="Zakon o nujnih ukrepih za zagotovitev stabilnosti zdravstvenega sistema (ZNUZSZS)" w:history="1">
        <w:r w:rsidRPr="00045AED">
          <w:rPr>
            <w:rStyle w:val="Hiperpovezava"/>
            <w:rFonts w:ascii="Arial" w:eastAsiaTheme="majorEastAsia" w:hAnsi="Arial" w:cs="Arial"/>
            <w:color w:val="000000" w:themeColor="text1"/>
            <w:sz w:val="20"/>
            <w:szCs w:val="20"/>
          </w:rPr>
          <w:t>100/22</w:t>
        </w:r>
      </w:hyperlink>
      <w:r w:rsidRPr="00045AED">
        <w:rPr>
          <w:rFonts w:ascii="Arial" w:hAnsi="Arial" w:cs="Arial"/>
          <w:color w:val="000000" w:themeColor="text1"/>
          <w:sz w:val="20"/>
          <w:szCs w:val="20"/>
        </w:rPr>
        <w:t> – ZNUZSZS, </w:t>
      </w:r>
      <w:hyperlink r:id="rId41" w:tgtFrame="_blank" w:tooltip="Zakon o spremembah in dopolnitvah Zakona o javnem naročanju (ZJN-3D)" w:history="1">
        <w:r w:rsidRPr="00045AED">
          <w:rPr>
            <w:rStyle w:val="Hiperpovezava"/>
            <w:rFonts w:ascii="Arial" w:eastAsiaTheme="majorEastAsia" w:hAnsi="Arial" w:cs="Arial"/>
            <w:color w:val="000000" w:themeColor="text1"/>
            <w:sz w:val="20"/>
            <w:szCs w:val="20"/>
          </w:rPr>
          <w:t>28/23</w:t>
        </w:r>
      </w:hyperlink>
      <w:r w:rsidRPr="00045AED">
        <w:rPr>
          <w:rFonts w:ascii="Arial" w:hAnsi="Arial" w:cs="Arial"/>
          <w:color w:val="000000" w:themeColor="text1"/>
          <w:sz w:val="20"/>
          <w:szCs w:val="20"/>
        </w:rPr>
        <w:t> in </w:t>
      </w:r>
      <w:hyperlink r:id="rId42" w:tgtFrame="_blank" w:tooltip="Zakon o spremembah in dopolnitvah Zakona o odpravi posledic naravnih nesreč (ZOPNN-F)" w:history="1">
        <w:r w:rsidRPr="00045AED">
          <w:rPr>
            <w:rStyle w:val="Hiperpovezava"/>
            <w:rFonts w:ascii="Arial" w:eastAsiaTheme="majorEastAsia" w:hAnsi="Arial" w:cs="Arial"/>
            <w:color w:val="000000" w:themeColor="text1"/>
            <w:sz w:val="20"/>
            <w:szCs w:val="20"/>
          </w:rPr>
          <w:t>88/23</w:t>
        </w:r>
      </w:hyperlink>
      <w:r w:rsidRPr="004D5195">
        <w:rPr>
          <w:rFonts w:ascii="Arial" w:hAnsi="Arial" w:cs="Arial"/>
          <w:color w:val="000000" w:themeColor="text1"/>
          <w:sz w:val="20"/>
          <w:szCs w:val="20"/>
        </w:rPr>
        <w:t xml:space="preserve"> – </w:t>
      </w:r>
      <w:r w:rsidRPr="004D5195">
        <w:rPr>
          <w:rFonts w:ascii="Arial" w:hAnsi="Arial" w:cs="Arial"/>
          <w:sz w:val="20"/>
          <w:szCs w:val="20"/>
        </w:rPr>
        <w:t>ZOPNN-F</w:t>
      </w:r>
      <w:r w:rsidRPr="00C95EB9">
        <w:rPr>
          <w:rFonts w:ascii="Arial" w:hAnsi="Arial" w:cs="Arial"/>
          <w:sz w:val="20"/>
          <w:szCs w:val="20"/>
        </w:rPr>
        <w:t xml:space="preserve">) </w:t>
      </w:r>
      <w:r>
        <w:rPr>
          <w:rFonts w:ascii="Arial" w:hAnsi="Arial" w:cs="Arial"/>
          <w:sz w:val="20"/>
          <w:szCs w:val="20"/>
        </w:rPr>
        <w:t xml:space="preserve">in na podlagi objave </w:t>
      </w:r>
      <w:r w:rsidRPr="00266874">
        <w:rPr>
          <w:rFonts w:ascii="Arial" w:hAnsi="Arial" w:cs="Arial"/>
          <w:sz w:val="20"/>
          <w:szCs w:val="20"/>
          <w:lang w:eastAsia="en-US"/>
        </w:rPr>
        <w:t xml:space="preserve">pod št. </w:t>
      </w:r>
      <w:r>
        <w:rPr>
          <w:rFonts w:ascii="Arial" w:hAnsi="Arial" w:cs="Arial"/>
          <w:sz w:val="20"/>
          <w:szCs w:val="20"/>
          <w:lang w:eastAsia="en-US"/>
        </w:rPr>
        <w:t xml:space="preserve">na Portalu </w:t>
      </w:r>
      <w:r w:rsidRPr="00266874">
        <w:rPr>
          <w:rFonts w:ascii="Arial" w:hAnsi="Arial" w:cs="Arial"/>
          <w:sz w:val="20"/>
          <w:szCs w:val="20"/>
          <w:lang w:eastAsia="en-US"/>
        </w:rPr>
        <w:t>JN________</w:t>
      </w:r>
      <w:r>
        <w:rPr>
          <w:rFonts w:ascii="Arial" w:hAnsi="Arial" w:cs="Arial"/>
          <w:sz w:val="20"/>
          <w:szCs w:val="20"/>
          <w:lang w:eastAsia="en-US"/>
        </w:rPr>
        <w:t>, TED ____________</w:t>
      </w:r>
      <w:r w:rsidRPr="00266874">
        <w:rPr>
          <w:rFonts w:ascii="Arial" w:hAnsi="Arial" w:cs="Arial"/>
          <w:sz w:val="20"/>
          <w:szCs w:val="20"/>
          <w:lang w:eastAsia="en-US"/>
        </w:rPr>
        <w:t xml:space="preserve"> </w:t>
      </w:r>
      <w:r>
        <w:rPr>
          <w:rFonts w:ascii="Arial" w:hAnsi="Arial" w:cs="Arial"/>
          <w:sz w:val="20"/>
          <w:szCs w:val="20"/>
          <w:lang w:eastAsia="en-US"/>
        </w:rPr>
        <w:t>ter</w:t>
      </w:r>
      <w:r w:rsidRPr="00266874">
        <w:rPr>
          <w:rFonts w:ascii="Arial" w:hAnsi="Arial" w:cs="Arial"/>
          <w:sz w:val="20"/>
          <w:szCs w:val="20"/>
          <w:lang w:eastAsia="en-US"/>
        </w:rPr>
        <w:t xml:space="preserve"> na podlagi odločitve naročnika o oddaji javnega naročila št.………………….z dne……….</w:t>
      </w:r>
    </w:p>
    <w:p w14:paraId="3236578A" w14:textId="77777777" w:rsidR="000D293D" w:rsidRPr="00C95EB9" w:rsidRDefault="000D293D" w:rsidP="000D293D">
      <w:pPr>
        <w:spacing w:line="260" w:lineRule="atLeast"/>
        <w:rPr>
          <w:rFonts w:ascii="Arial" w:hAnsi="Arial" w:cs="Arial"/>
          <w:sz w:val="20"/>
          <w:szCs w:val="20"/>
        </w:rPr>
      </w:pPr>
    </w:p>
    <w:p w14:paraId="69C90992" w14:textId="77777777"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I. PREDMET POGODBE</w:t>
      </w:r>
    </w:p>
    <w:p w14:paraId="608107F8" w14:textId="77777777" w:rsidR="000D293D" w:rsidRPr="00C95EB9" w:rsidRDefault="000D293D" w:rsidP="000D293D">
      <w:pPr>
        <w:spacing w:line="260" w:lineRule="atLeast"/>
        <w:jc w:val="both"/>
        <w:rPr>
          <w:rFonts w:ascii="Arial" w:hAnsi="Arial" w:cs="Arial"/>
          <w:b/>
          <w:sz w:val="20"/>
          <w:szCs w:val="20"/>
        </w:rPr>
      </w:pPr>
    </w:p>
    <w:p w14:paraId="511B9E71" w14:textId="77777777" w:rsidR="000D293D" w:rsidRPr="00C95EB9" w:rsidRDefault="000D293D" w:rsidP="000D293D">
      <w:pPr>
        <w:numPr>
          <w:ilvl w:val="0"/>
          <w:numId w:val="40"/>
        </w:numPr>
        <w:tabs>
          <w:tab w:val="num" w:pos="1356"/>
        </w:tabs>
        <w:spacing w:line="260" w:lineRule="atLeast"/>
        <w:jc w:val="center"/>
        <w:rPr>
          <w:rFonts w:ascii="Arial" w:hAnsi="Arial" w:cs="Arial"/>
          <w:sz w:val="20"/>
          <w:szCs w:val="20"/>
        </w:rPr>
      </w:pPr>
    </w:p>
    <w:p w14:paraId="2B9A3DBA" w14:textId="77777777" w:rsidR="000D293D" w:rsidRDefault="000D293D" w:rsidP="000D293D">
      <w:pPr>
        <w:spacing w:line="260" w:lineRule="atLeast"/>
        <w:jc w:val="both"/>
        <w:rPr>
          <w:rFonts w:ascii="Arial" w:hAnsi="Arial" w:cs="Arial"/>
          <w:sz w:val="20"/>
          <w:szCs w:val="20"/>
        </w:rPr>
      </w:pPr>
    </w:p>
    <w:p w14:paraId="573ED8E4" w14:textId="77777777" w:rsidR="000D293D" w:rsidRPr="00045AED" w:rsidRDefault="000D293D" w:rsidP="000D293D">
      <w:pPr>
        <w:spacing w:line="260" w:lineRule="atLeast"/>
        <w:jc w:val="both"/>
        <w:rPr>
          <w:rStyle w:val="FontStyle31"/>
          <w:sz w:val="20"/>
          <w:szCs w:val="20"/>
        </w:rPr>
      </w:pPr>
      <w:r w:rsidRPr="00045AED">
        <w:rPr>
          <w:rFonts w:ascii="Arial" w:hAnsi="Arial" w:cs="Arial"/>
          <w:sz w:val="20"/>
          <w:szCs w:val="20"/>
        </w:rPr>
        <w:t xml:space="preserve">Predmet pogodbe je odstranitev odpadkov na lokaciji s </w:t>
      </w:r>
      <w:proofErr w:type="spellStart"/>
      <w:r w:rsidRPr="00045AED">
        <w:rPr>
          <w:rFonts w:ascii="Arial" w:hAnsi="Arial" w:cs="Arial"/>
          <w:sz w:val="20"/>
          <w:szCs w:val="20"/>
        </w:rPr>
        <w:t>parc</w:t>
      </w:r>
      <w:proofErr w:type="spellEnd"/>
      <w:r w:rsidRPr="00045AED">
        <w:rPr>
          <w:rFonts w:ascii="Arial" w:hAnsi="Arial" w:cs="Arial"/>
          <w:sz w:val="20"/>
          <w:szCs w:val="20"/>
        </w:rPr>
        <w:t xml:space="preserve">. št. 389 in 388/2 </w:t>
      </w:r>
      <w:proofErr w:type="spellStart"/>
      <w:r w:rsidRPr="00045AED">
        <w:rPr>
          <w:rFonts w:ascii="Arial" w:hAnsi="Arial" w:cs="Arial"/>
          <w:sz w:val="20"/>
          <w:szCs w:val="20"/>
        </w:rPr>
        <w:t>k.o</w:t>
      </w:r>
      <w:proofErr w:type="spellEnd"/>
      <w:r w:rsidRPr="00045AED">
        <w:rPr>
          <w:rFonts w:ascii="Arial" w:hAnsi="Arial" w:cs="Arial"/>
          <w:sz w:val="20"/>
          <w:szCs w:val="20"/>
        </w:rPr>
        <w:t>. 70 Skakovci.</w:t>
      </w:r>
      <w:r w:rsidRPr="00045AED">
        <w:rPr>
          <w:rStyle w:val="FontStyle31"/>
          <w:sz w:val="20"/>
          <w:szCs w:val="20"/>
        </w:rPr>
        <w:t xml:space="preserve"> </w:t>
      </w:r>
    </w:p>
    <w:p w14:paraId="2113983E" w14:textId="77777777" w:rsidR="000D293D" w:rsidRPr="00045AED" w:rsidRDefault="000D293D" w:rsidP="000D293D">
      <w:pPr>
        <w:spacing w:line="260" w:lineRule="atLeast"/>
        <w:jc w:val="both"/>
        <w:rPr>
          <w:rStyle w:val="FontStyle31"/>
          <w:sz w:val="20"/>
          <w:szCs w:val="20"/>
        </w:rPr>
      </w:pPr>
    </w:p>
    <w:p w14:paraId="07C44E34"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Vrsta, lastnosti, kakovost in opis predmeta pogodbe so opredeljeni v</w:t>
      </w:r>
      <w:r w:rsidRPr="00C95EB9">
        <w:rPr>
          <w:rFonts w:ascii="Arial" w:hAnsi="Arial" w:cs="Arial"/>
          <w:sz w:val="20"/>
          <w:szCs w:val="20"/>
        </w:rPr>
        <w:t xml:space="preserve"> </w:t>
      </w:r>
      <w:r>
        <w:rPr>
          <w:rFonts w:ascii="Arial" w:hAnsi="Arial" w:cs="Arial"/>
          <w:sz w:val="20"/>
          <w:szCs w:val="20"/>
        </w:rPr>
        <w:t>tehničnih specifikacijah, ki je priloga te pogodbe.</w:t>
      </w:r>
    </w:p>
    <w:p w14:paraId="10F8E5E7" w14:textId="77777777" w:rsidR="000D293D" w:rsidRPr="00C95EB9" w:rsidRDefault="000D293D" w:rsidP="000D293D">
      <w:pPr>
        <w:spacing w:line="260" w:lineRule="atLeast"/>
        <w:jc w:val="both"/>
        <w:rPr>
          <w:rFonts w:ascii="Arial" w:hAnsi="Arial" w:cs="Arial"/>
          <w:sz w:val="20"/>
          <w:szCs w:val="20"/>
        </w:rPr>
      </w:pPr>
    </w:p>
    <w:p w14:paraId="37988D8F" w14:textId="77777777" w:rsidR="000D293D" w:rsidRPr="00C95EB9" w:rsidRDefault="000D293D" w:rsidP="000D293D">
      <w:p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Izvajalec bo izvršil pogodbena dela v skladu in v obsegu z naslednjimi dokumenti:</w:t>
      </w:r>
    </w:p>
    <w:p w14:paraId="727B7B17" w14:textId="77777777" w:rsidR="000D293D" w:rsidRPr="00C95EB9" w:rsidRDefault="000D293D" w:rsidP="000D293D">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Pogodbo</w:t>
      </w:r>
      <w:r>
        <w:rPr>
          <w:rFonts w:ascii="Arial" w:hAnsi="Arial" w:cs="Arial"/>
          <w:color w:val="000000"/>
          <w:sz w:val="20"/>
          <w:szCs w:val="20"/>
        </w:rPr>
        <w:t xml:space="preserve"> s prilogami</w:t>
      </w:r>
      <w:r w:rsidRPr="00C95EB9">
        <w:rPr>
          <w:rFonts w:ascii="Arial" w:hAnsi="Arial" w:cs="Arial"/>
          <w:color w:val="000000"/>
          <w:sz w:val="20"/>
          <w:szCs w:val="20"/>
        </w:rPr>
        <w:t>,</w:t>
      </w:r>
    </w:p>
    <w:p w14:paraId="062E20E3" w14:textId="77777777" w:rsidR="000D293D" w:rsidRDefault="000D293D" w:rsidP="000D293D">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ponudbo št. ………………………… z dne ………. s predračunom izvajalca in vsemi ostalimi prilogami ponudbe,</w:t>
      </w:r>
    </w:p>
    <w:p w14:paraId="32B05DF0" w14:textId="77777777" w:rsidR="000D293D" w:rsidRPr="00C95EB9" w:rsidRDefault="000D293D" w:rsidP="000D293D">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sz w:val="20"/>
          <w:szCs w:val="20"/>
        </w:rPr>
        <w:t>razpisno dokumentacijo (v celoti)</w:t>
      </w:r>
      <w:r>
        <w:rPr>
          <w:rFonts w:ascii="Arial" w:hAnsi="Arial" w:cs="Arial"/>
          <w:sz w:val="20"/>
          <w:szCs w:val="20"/>
        </w:rPr>
        <w:t>.</w:t>
      </w:r>
    </w:p>
    <w:p w14:paraId="33107FE1" w14:textId="77777777" w:rsidR="000D293D" w:rsidRPr="00C95EB9" w:rsidRDefault="000D293D" w:rsidP="000D293D">
      <w:pPr>
        <w:spacing w:line="260" w:lineRule="atLeast"/>
        <w:jc w:val="both"/>
        <w:rPr>
          <w:rFonts w:ascii="Arial" w:hAnsi="Arial" w:cs="Arial"/>
          <w:sz w:val="20"/>
          <w:szCs w:val="20"/>
        </w:rPr>
      </w:pPr>
    </w:p>
    <w:p w14:paraId="1B069D5A" w14:textId="77777777"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II. POGODBENA VREDNOST DEL</w:t>
      </w:r>
    </w:p>
    <w:p w14:paraId="67CF4B87" w14:textId="77777777" w:rsidR="000D293D" w:rsidRPr="00C95EB9" w:rsidRDefault="000D293D" w:rsidP="000D293D">
      <w:pPr>
        <w:spacing w:line="260" w:lineRule="atLeast"/>
        <w:jc w:val="center"/>
        <w:rPr>
          <w:rFonts w:ascii="Arial" w:hAnsi="Arial" w:cs="Arial"/>
          <w:b/>
          <w:sz w:val="20"/>
          <w:szCs w:val="20"/>
        </w:rPr>
      </w:pPr>
    </w:p>
    <w:p w14:paraId="16915EF9" w14:textId="77777777" w:rsidR="000D293D" w:rsidRPr="00C95EB9" w:rsidRDefault="000D293D" w:rsidP="000D293D">
      <w:pPr>
        <w:numPr>
          <w:ilvl w:val="0"/>
          <w:numId w:val="40"/>
        </w:numPr>
        <w:tabs>
          <w:tab w:val="num" w:pos="1356"/>
        </w:tabs>
        <w:spacing w:line="260" w:lineRule="atLeast"/>
        <w:jc w:val="center"/>
        <w:rPr>
          <w:rFonts w:ascii="Arial" w:hAnsi="Arial" w:cs="Arial"/>
          <w:sz w:val="20"/>
          <w:szCs w:val="20"/>
        </w:rPr>
      </w:pPr>
    </w:p>
    <w:p w14:paraId="61F543A2" w14:textId="77777777" w:rsidR="000D293D" w:rsidRPr="00C95EB9" w:rsidRDefault="000D293D" w:rsidP="000D293D">
      <w:pPr>
        <w:spacing w:line="260" w:lineRule="atLeast"/>
        <w:jc w:val="both"/>
        <w:rPr>
          <w:rFonts w:ascii="Arial" w:hAnsi="Arial" w:cs="Arial"/>
          <w:sz w:val="20"/>
          <w:szCs w:val="20"/>
        </w:rPr>
      </w:pPr>
    </w:p>
    <w:p w14:paraId="19307B24"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Predvidena p</w:t>
      </w:r>
      <w:r w:rsidRPr="00C95EB9">
        <w:rPr>
          <w:rFonts w:ascii="Arial" w:hAnsi="Arial" w:cs="Arial"/>
          <w:sz w:val="20"/>
          <w:szCs w:val="20"/>
        </w:rPr>
        <w:t xml:space="preserve">ogodbena vrednost </w:t>
      </w:r>
      <w:r>
        <w:rPr>
          <w:rFonts w:ascii="Arial" w:hAnsi="Arial" w:cs="Arial"/>
          <w:sz w:val="20"/>
          <w:szCs w:val="20"/>
        </w:rPr>
        <w:t>del</w:t>
      </w:r>
      <w:r w:rsidRPr="00C95EB9">
        <w:rPr>
          <w:rFonts w:ascii="Arial" w:hAnsi="Arial" w:cs="Arial"/>
          <w:sz w:val="20"/>
          <w:szCs w:val="20"/>
        </w:rPr>
        <w:t xml:space="preserve"> iz prvega člena te pogodbe znaša</w:t>
      </w:r>
      <w:r>
        <w:rPr>
          <w:rFonts w:ascii="Arial" w:hAnsi="Arial" w:cs="Arial"/>
          <w:sz w:val="20"/>
          <w:szCs w:val="20"/>
        </w:rPr>
        <w:t xml:space="preserve"> do</w:t>
      </w:r>
      <w:r w:rsidRPr="00C95EB9">
        <w:rPr>
          <w:rFonts w:ascii="Arial" w:hAnsi="Arial" w:cs="Arial"/>
          <w:sz w:val="20"/>
          <w:szCs w:val="20"/>
        </w:rPr>
        <w:t>:</w:t>
      </w:r>
    </w:p>
    <w:p w14:paraId="73F0CD05" w14:textId="15DBEDE2" w:rsidR="000D293D" w:rsidRPr="00C95EB9" w:rsidRDefault="000D293D" w:rsidP="000D293D">
      <w:pPr>
        <w:pStyle w:val="Odstavekseznama"/>
        <w:numPr>
          <w:ilvl w:val="0"/>
          <w:numId w:val="29"/>
        </w:numPr>
        <w:spacing w:line="260" w:lineRule="atLeast"/>
        <w:ind w:left="284" w:hanging="142"/>
        <w:jc w:val="both"/>
        <w:rPr>
          <w:rFonts w:ascii="Arial" w:hAnsi="Arial" w:cs="Arial"/>
          <w:sz w:val="20"/>
          <w:szCs w:val="20"/>
        </w:rPr>
      </w:pPr>
      <w:r w:rsidRPr="00C95EB9">
        <w:rPr>
          <w:rFonts w:ascii="Arial" w:hAnsi="Arial" w:cs="Arial"/>
          <w:sz w:val="20"/>
          <w:szCs w:val="20"/>
        </w:rPr>
        <w:t>brez davka na dodano vrednost:</w:t>
      </w:r>
      <w:r>
        <w:rPr>
          <w:rFonts w:ascii="Arial" w:hAnsi="Arial" w:cs="Arial"/>
          <w:sz w:val="20"/>
          <w:szCs w:val="20"/>
        </w:rPr>
        <w:t xml:space="preserve"> __________ </w:t>
      </w:r>
      <w:r w:rsidR="000C4384">
        <w:rPr>
          <w:rFonts w:ascii="Arial" w:hAnsi="Arial" w:cs="Arial"/>
          <w:sz w:val="20"/>
          <w:szCs w:val="20"/>
        </w:rPr>
        <w:t>EUR</w:t>
      </w:r>
      <w:r w:rsidRPr="00C95EB9">
        <w:rPr>
          <w:rFonts w:ascii="Arial" w:hAnsi="Arial" w:cs="Arial"/>
          <w:sz w:val="20"/>
          <w:szCs w:val="20"/>
        </w:rPr>
        <w:t xml:space="preserve"> in</w:t>
      </w:r>
    </w:p>
    <w:p w14:paraId="77F63AD0" w14:textId="52145D73" w:rsidR="000D293D" w:rsidRPr="00C95EB9" w:rsidRDefault="000D293D" w:rsidP="000D293D">
      <w:pPr>
        <w:pStyle w:val="Odstavekseznama"/>
        <w:numPr>
          <w:ilvl w:val="0"/>
          <w:numId w:val="29"/>
        </w:numPr>
        <w:spacing w:line="260" w:lineRule="atLeast"/>
        <w:ind w:left="284" w:hanging="142"/>
        <w:jc w:val="both"/>
        <w:rPr>
          <w:rFonts w:ascii="Arial" w:hAnsi="Arial" w:cs="Arial"/>
          <w:sz w:val="20"/>
          <w:szCs w:val="20"/>
        </w:rPr>
      </w:pPr>
      <w:r w:rsidRPr="00C95EB9">
        <w:rPr>
          <w:rFonts w:ascii="Arial" w:hAnsi="Arial" w:cs="Arial"/>
          <w:sz w:val="20"/>
          <w:szCs w:val="20"/>
        </w:rPr>
        <w:t>z davkom na dodano vrednost</w:t>
      </w:r>
      <w:r>
        <w:rPr>
          <w:rFonts w:ascii="Arial" w:hAnsi="Arial" w:cs="Arial"/>
          <w:sz w:val="20"/>
          <w:szCs w:val="20"/>
        </w:rPr>
        <w:t>: _________</w:t>
      </w:r>
      <w:r w:rsidRPr="00C95EB9">
        <w:rPr>
          <w:rFonts w:ascii="Arial" w:hAnsi="Arial" w:cs="Arial"/>
          <w:sz w:val="20"/>
          <w:szCs w:val="20"/>
        </w:rPr>
        <w:t>EUR</w:t>
      </w:r>
      <w:r w:rsidR="000C4384">
        <w:rPr>
          <w:rFonts w:ascii="Arial" w:hAnsi="Arial" w:cs="Arial"/>
          <w:sz w:val="20"/>
          <w:szCs w:val="20"/>
        </w:rPr>
        <w:t>.</w:t>
      </w:r>
    </w:p>
    <w:p w14:paraId="3C3B4376" w14:textId="77777777" w:rsidR="000D293D" w:rsidRDefault="000D293D" w:rsidP="000D293D">
      <w:pPr>
        <w:spacing w:line="260" w:lineRule="atLeast"/>
        <w:jc w:val="both"/>
        <w:rPr>
          <w:rFonts w:ascii="Arial" w:hAnsi="Arial" w:cs="Arial"/>
          <w:sz w:val="20"/>
          <w:szCs w:val="20"/>
        </w:rPr>
      </w:pPr>
    </w:p>
    <w:p w14:paraId="4897D01F" w14:textId="77777777" w:rsidR="000D293D" w:rsidRDefault="000D293D" w:rsidP="000D293D">
      <w:pPr>
        <w:spacing w:line="260" w:lineRule="atLeast"/>
        <w:jc w:val="both"/>
        <w:rPr>
          <w:rFonts w:ascii="Arial" w:hAnsi="Arial" w:cs="Arial"/>
          <w:sz w:val="20"/>
          <w:szCs w:val="20"/>
        </w:rPr>
      </w:pPr>
      <w:r w:rsidRPr="00C95EB9">
        <w:rPr>
          <w:rFonts w:ascii="Arial" w:hAnsi="Arial" w:cs="Arial"/>
          <w:sz w:val="20"/>
          <w:szCs w:val="20"/>
        </w:rPr>
        <w:t>Cen</w:t>
      </w:r>
      <w:r>
        <w:rPr>
          <w:rFonts w:ascii="Arial" w:hAnsi="Arial" w:cs="Arial"/>
          <w:sz w:val="20"/>
          <w:szCs w:val="20"/>
        </w:rPr>
        <w:t>e na enoto</w:t>
      </w:r>
      <w:r w:rsidRPr="00C95EB9">
        <w:rPr>
          <w:rFonts w:ascii="Arial" w:hAnsi="Arial" w:cs="Arial"/>
          <w:sz w:val="20"/>
          <w:szCs w:val="20"/>
        </w:rPr>
        <w:t xml:space="preserve"> iz ponudbenega predračuna </w:t>
      </w:r>
      <w:r>
        <w:rPr>
          <w:rFonts w:ascii="Arial" w:hAnsi="Arial" w:cs="Arial"/>
          <w:sz w:val="20"/>
          <w:szCs w:val="20"/>
        </w:rPr>
        <w:t>so</w:t>
      </w:r>
      <w:r w:rsidRPr="00C95EB9">
        <w:rPr>
          <w:rFonts w:ascii="Arial" w:hAnsi="Arial" w:cs="Arial"/>
          <w:sz w:val="20"/>
          <w:szCs w:val="20"/>
        </w:rPr>
        <w:t xml:space="preserve"> fiksn</w:t>
      </w:r>
      <w:r>
        <w:rPr>
          <w:rFonts w:ascii="Arial" w:hAnsi="Arial" w:cs="Arial"/>
          <w:sz w:val="20"/>
          <w:szCs w:val="20"/>
        </w:rPr>
        <w:t>e</w:t>
      </w:r>
      <w:r w:rsidRPr="00C95EB9">
        <w:rPr>
          <w:rFonts w:ascii="Arial" w:hAnsi="Arial" w:cs="Arial"/>
          <w:sz w:val="20"/>
          <w:szCs w:val="20"/>
        </w:rPr>
        <w:t xml:space="preserve"> in nespremenljiv</w:t>
      </w:r>
      <w:r>
        <w:rPr>
          <w:rFonts w:ascii="Arial" w:hAnsi="Arial" w:cs="Arial"/>
          <w:sz w:val="20"/>
          <w:szCs w:val="20"/>
        </w:rPr>
        <w:t>e</w:t>
      </w:r>
      <w:r w:rsidRPr="00C95EB9">
        <w:rPr>
          <w:rFonts w:ascii="Arial" w:hAnsi="Arial" w:cs="Arial"/>
          <w:sz w:val="20"/>
          <w:szCs w:val="20"/>
        </w:rPr>
        <w:t>. Ponudba izvajalca št. _________     z dne ____________    s ponudbenim predračunom je sestavni del te pogodbe.</w:t>
      </w:r>
    </w:p>
    <w:p w14:paraId="03180F54" w14:textId="77777777" w:rsidR="000D293D" w:rsidRDefault="000D293D" w:rsidP="000D293D">
      <w:pPr>
        <w:spacing w:line="260" w:lineRule="atLeast"/>
        <w:jc w:val="both"/>
        <w:rPr>
          <w:rFonts w:ascii="Arial" w:hAnsi="Arial" w:cs="Arial"/>
          <w:sz w:val="20"/>
          <w:szCs w:val="20"/>
        </w:rPr>
      </w:pPr>
    </w:p>
    <w:p w14:paraId="4D10C9BB"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 xml:space="preserve">V ponudbeni in pogodbeni vrednosti so zajeta vsa s tehnično specifikacijo in celotno razpisno dokumentacijo predvidena dela. V ponudbeni in pogodbeni vrednosti so zajeta tudi vsa pomožna in pripravljalna dela, vključno s potrebnim materialom in sredstvi za izvedbo del. </w:t>
      </w:r>
    </w:p>
    <w:p w14:paraId="1817D7F7" w14:textId="77777777" w:rsidR="000D293D" w:rsidRPr="00C95EB9" w:rsidRDefault="000D293D" w:rsidP="000D293D">
      <w:pPr>
        <w:spacing w:line="260" w:lineRule="atLeast"/>
        <w:jc w:val="both"/>
        <w:rPr>
          <w:rFonts w:ascii="Arial" w:hAnsi="Arial" w:cs="Arial"/>
          <w:sz w:val="20"/>
          <w:szCs w:val="20"/>
        </w:rPr>
      </w:pPr>
    </w:p>
    <w:p w14:paraId="65C4DEB8" w14:textId="77777777" w:rsidR="000D293D" w:rsidRDefault="000D293D" w:rsidP="000D293D">
      <w:pPr>
        <w:spacing w:line="260" w:lineRule="atLeast"/>
        <w:jc w:val="both"/>
        <w:rPr>
          <w:rFonts w:ascii="Arial" w:hAnsi="Arial" w:cs="Arial"/>
          <w:sz w:val="20"/>
          <w:szCs w:val="20"/>
          <w:lang w:eastAsia="en-US"/>
        </w:rPr>
      </w:pPr>
      <w:r>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4CA11754" w14:textId="77777777" w:rsidR="000D293D" w:rsidRPr="0039525A" w:rsidRDefault="000D293D" w:rsidP="000D293D">
      <w:pPr>
        <w:spacing w:line="260" w:lineRule="atLeast"/>
        <w:jc w:val="both"/>
        <w:rPr>
          <w:rFonts w:ascii="Arial" w:hAnsi="Arial" w:cs="Arial"/>
          <w:sz w:val="20"/>
          <w:szCs w:val="20"/>
          <w:lang w:eastAsia="en-US"/>
        </w:rPr>
      </w:pPr>
    </w:p>
    <w:p w14:paraId="5B08CD3A" w14:textId="77777777" w:rsidR="000D293D" w:rsidRPr="009D0237" w:rsidRDefault="000D293D" w:rsidP="000D293D">
      <w:pPr>
        <w:pStyle w:val="Telobesedila"/>
        <w:spacing w:after="0" w:line="260" w:lineRule="exact"/>
        <w:rPr>
          <w:rFonts w:ascii="Arial" w:hAnsi="Arial" w:cs="Arial"/>
          <w:b/>
          <w:bCs/>
          <w:i/>
          <w:iCs/>
          <w:sz w:val="20"/>
          <w:szCs w:val="20"/>
        </w:rPr>
      </w:pPr>
      <w:r w:rsidRPr="0039525A">
        <w:rPr>
          <w:rFonts w:ascii="Arial" w:hAnsi="Arial" w:cs="Arial"/>
          <w:sz w:val="20"/>
        </w:rPr>
        <w:lastRenderedPageBreak/>
        <w:t>Sredstva za izvedbo del, ki so predmet te pogodbe</w:t>
      </w:r>
      <w:r>
        <w:rPr>
          <w:rFonts w:ascii="Arial" w:hAnsi="Arial" w:cs="Arial"/>
          <w:sz w:val="20"/>
        </w:rPr>
        <w:t>,</w:t>
      </w:r>
      <w:r w:rsidRPr="0039525A">
        <w:rPr>
          <w:rFonts w:ascii="Arial" w:hAnsi="Arial" w:cs="Arial"/>
          <w:sz w:val="20"/>
        </w:rPr>
        <w:t xml:space="preserve"> so </w:t>
      </w:r>
      <w:r w:rsidRPr="009D0237">
        <w:rPr>
          <w:rStyle w:val="FontStyle32"/>
          <w:color w:val="000000"/>
          <w:sz w:val="20"/>
          <w:szCs w:val="20"/>
        </w:rPr>
        <w:t>za leto 2025</w:t>
      </w:r>
      <w:r>
        <w:rPr>
          <w:rStyle w:val="FontStyle32"/>
          <w:color w:val="000000"/>
          <w:sz w:val="20"/>
          <w:szCs w:val="20"/>
        </w:rPr>
        <w:t xml:space="preserve"> </w:t>
      </w:r>
      <w:r w:rsidRPr="0039525A">
        <w:rPr>
          <w:rFonts w:ascii="Arial" w:hAnsi="Arial" w:cs="Arial"/>
          <w:sz w:val="20"/>
        </w:rPr>
        <w:t xml:space="preserve">načrtovana </w:t>
      </w:r>
      <w:r>
        <w:rPr>
          <w:rFonts w:ascii="Arial" w:hAnsi="Arial" w:cs="Arial"/>
          <w:sz w:val="20"/>
        </w:rPr>
        <w:t xml:space="preserve">v Proračunu Republike Slovenije, </w:t>
      </w:r>
      <w:r w:rsidRPr="0039525A">
        <w:rPr>
          <w:rFonts w:ascii="Arial" w:hAnsi="Arial" w:cs="Arial"/>
          <w:sz w:val="20"/>
        </w:rPr>
        <w:t xml:space="preserve">na proračunski </w:t>
      </w:r>
      <w:r w:rsidRPr="00A57A79">
        <w:rPr>
          <w:rFonts w:ascii="Arial" w:hAnsi="Arial" w:cs="Arial"/>
          <w:sz w:val="20"/>
        </w:rPr>
        <w:t xml:space="preserve">postavki </w:t>
      </w:r>
      <w:r w:rsidRPr="00A57A79">
        <w:rPr>
          <w:rFonts w:ascii="Arial" w:hAnsi="Arial" w:cs="Arial"/>
          <w:sz w:val="20"/>
          <w:shd w:val="clear" w:color="auto" w:fill="FEFEFE"/>
        </w:rPr>
        <w:t>231329 Saniranje neurejenih odlagališč</w:t>
      </w:r>
      <w:r>
        <w:rPr>
          <w:rFonts w:ascii="Arial" w:hAnsi="Arial" w:cs="Arial"/>
          <w:sz w:val="20"/>
        </w:rPr>
        <w:t xml:space="preserve"> in </w:t>
      </w:r>
      <w:r w:rsidRPr="009D0237">
        <w:rPr>
          <w:rFonts w:ascii="Arial" w:hAnsi="Arial" w:cs="Arial"/>
          <w:sz w:val="20"/>
          <w:szCs w:val="20"/>
        </w:rPr>
        <w:t xml:space="preserve">2550-21-0073 Odpravljanje posledic v primeru </w:t>
      </w:r>
      <w:proofErr w:type="spellStart"/>
      <w:r w:rsidRPr="009D0237">
        <w:rPr>
          <w:rFonts w:ascii="Arial" w:hAnsi="Arial" w:cs="Arial"/>
          <w:sz w:val="20"/>
          <w:szCs w:val="20"/>
        </w:rPr>
        <w:t>okoljske</w:t>
      </w:r>
      <w:proofErr w:type="spellEnd"/>
      <w:r w:rsidRPr="009D0237">
        <w:rPr>
          <w:rFonts w:ascii="Arial" w:hAnsi="Arial" w:cs="Arial"/>
          <w:sz w:val="20"/>
          <w:szCs w:val="20"/>
        </w:rPr>
        <w:t xml:space="preserve"> škode</w:t>
      </w:r>
      <w:r w:rsidRPr="009D0237">
        <w:rPr>
          <w:rStyle w:val="FontStyle32"/>
          <w:color w:val="000000"/>
          <w:sz w:val="20"/>
          <w:szCs w:val="20"/>
        </w:rPr>
        <w:t>.</w:t>
      </w:r>
    </w:p>
    <w:p w14:paraId="7BB6107E" w14:textId="77777777" w:rsidR="000D293D" w:rsidRDefault="000D293D" w:rsidP="000D293D">
      <w:pPr>
        <w:pStyle w:val="Telobesedila"/>
        <w:spacing w:after="0" w:line="260" w:lineRule="exact"/>
        <w:rPr>
          <w:rFonts w:ascii="Arial" w:hAnsi="Arial" w:cs="Arial"/>
          <w:bCs/>
          <w:iCs/>
        </w:rPr>
      </w:pPr>
    </w:p>
    <w:p w14:paraId="12A3BD98" w14:textId="77777777" w:rsidR="000D293D" w:rsidRPr="00C95EB9" w:rsidRDefault="000D293D" w:rsidP="000D293D">
      <w:pPr>
        <w:spacing w:line="260" w:lineRule="atLeast"/>
        <w:jc w:val="both"/>
        <w:rPr>
          <w:rFonts w:ascii="Arial" w:hAnsi="Arial" w:cs="Arial"/>
          <w:sz w:val="20"/>
          <w:szCs w:val="20"/>
        </w:rPr>
      </w:pPr>
    </w:p>
    <w:p w14:paraId="2EAD2199" w14:textId="77777777"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 xml:space="preserve">III. </w:t>
      </w:r>
      <w:r>
        <w:rPr>
          <w:rFonts w:ascii="Arial" w:hAnsi="Arial" w:cs="Arial"/>
          <w:b/>
          <w:sz w:val="20"/>
          <w:szCs w:val="20"/>
        </w:rPr>
        <w:t xml:space="preserve"> </w:t>
      </w:r>
      <w:r w:rsidRPr="00C95EB9">
        <w:rPr>
          <w:rFonts w:ascii="Arial" w:hAnsi="Arial" w:cs="Arial"/>
          <w:b/>
          <w:sz w:val="20"/>
          <w:szCs w:val="20"/>
        </w:rPr>
        <w:t>IZVEDBENI ROK</w:t>
      </w:r>
    </w:p>
    <w:p w14:paraId="42EEB8F5" w14:textId="77777777" w:rsidR="000D293D" w:rsidRPr="00C95EB9" w:rsidRDefault="000D293D" w:rsidP="000D293D">
      <w:pPr>
        <w:spacing w:line="260" w:lineRule="atLeast"/>
        <w:jc w:val="both"/>
        <w:rPr>
          <w:rFonts w:ascii="Arial" w:hAnsi="Arial" w:cs="Arial"/>
          <w:b/>
          <w:sz w:val="20"/>
          <w:szCs w:val="20"/>
        </w:rPr>
      </w:pPr>
    </w:p>
    <w:p w14:paraId="5B3A68B1" w14:textId="77777777" w:rsidR="000D293D" w:rsidRDefault="000D293D" w:rsidP="000D293D">
      <w:pPr>
        <w:numPr>
          <w:ilvl w:val="0"/>
          <w:numId w:val="40"/>
        </w:numPr>
        <w:tabs>
          <w:tab w:val="num" w:pos="1356"/>
        </w:tabs>
        <w:spacing w:line="260" w:lineRule="atLeast"/>
        <w:jc w:val="center"/>
        <w:rPr>
          <w:rFonts w:ascii="Arial" w:hAnsi="Arial" w:cs="Arial"/>
          <w:sz w:val="20"/>
          <w:szCs w:val="20"/>
          <w:lang w:eastAsia="en-US"/>
        </w:rPr>
      </w:pPr>
    </w:p>
    <w:p w14:paraId="6ACF3866" w14:textId="77777777" w:rsidR="000D293D" w:rsidRDefault="000D293D" w:rsidP="000D293D">
      <w:pPr>
        <w:spacing w:line="260" w:lineRule="atLeast"/>
        <w:jc w:val="both"/>
        <w:rPr>
          <w:rStyle w:val="fontstyle01"/>
          <w:color w:val="FF0000"/>
        </w:rPr>
      </w:pPr>
    </w:p>
    <w:p w14:paraId="2AB382B0" w14:textId="77777777" w:rsidR="000D293D" w:rsidRPr="009D0237" w:rsidRDefault="000D293D" w:rsidP="000D293D">
      <w:pPr>
        <w:spacing w:line="260" w:lineRule="atLeast"/>
        <w:jc w:val="both"/>
        <w:rPr>
          <w:rStyle w:val="fontstyle01"/>
          <w:rFonts w:ascii="Arial" w:hAnsi="Arial" w:cs="Arial"/>
          <w:sz w:val="20"/>
          <w:szCs w:val="20"/>
        </w:rPr>
      </w:pPr>
      <w:r w:rsidRPr="009D0237">
        <w:rPr>
          <w:rStyle w:val="fontstyle01"/>
          <w:rFonts w:ascii="Arial" w:hAnsi="Arial" w:cs="Arial"/>
          <w:sz w:val="20"/>
          <w:szCs w:val="20"/>
        </w:rPr>
        <w:t>Izvajalec se obvezuje pričeti z izvajanjem s to pogodbo prevzetih del po začetku</w:t>
      </w:r>
      <w:r>
        <w:rPr>
          <w:rStyle w:val="fontstyle01"/>
          <w:rFonts w:ascii="Arial" w:hAnsi="Arial" w:cs="Arial"/>
          <w:sz w:val="20"/>
          <w:szCs w:val="20"/>
        </w:rPr>
        <w:t xml:space="preserve"> veljavnosti pogodbe.</w:t>
      </w:r>
      <w:r w:rsidRPr="009D0237">
        <w:rPr>
          <w:rStyle w:val="fontstyle01"/>
          <w:rFonts w:ascii="Arial" w:hAnsi="Arial" w:cs="Arial"/>
          <w:sz w:val="20"/>
          <w:szCs w:val="20"/>
        </w:rPr>
        <w:t xml:space="preserve"> </w:t>
      </w:r>
    </w:p>
    <w:p w14:paraId="43A9677D" w14:textId="77777777" w:rsidR="000D293D" w:rsidRPr="009D0237" w:rsidRDefault="000D293D" w:rsidP="000D293D">
      <w:pPr>
        <w:spacing w:line="260" w:lineRule="atLeast"/>
        <w:jc w:val="both"/>
        <w:rPr>
          <w:rStyle w:val="fontstyle01"/>
          <w:rFonts w:ascii="Arial" w:hAnsi="Arial" w:cs="Arial"/>
          <w:sz w:val="20"/>
          <w:szCs w:val="20"/>
        </w:rPr>
      </w:pPr>
    </w:p>
    <w:p w14:paraId="54F4002C" w14:textId="2A190D1F" w:rsidR="000D293D" w:rsidRPr="009D0237" w:rsidRDefault="000D293D" w:rsidP="000D293D">
      <w:pPr>
        <w:spacing w:line="260" w:lineRule="atLeast"/>
        <w:jc w:val="both"/>
        <w:rPr>
          <w:rStyle w:val="fontstyle01"/>
          <w:rFonts w:ascii="Arial" w:hAnsi="Arial" w:cs="Arial"/>
          <w:sz w:val="20"/>
          <w:szCs w:val="20"/>
        </w:rPr>
      </w:pPr>
      <w:r w:rsidRPr="009D0237">
        <w:rPr>
          <w:rStyle w:val="fontstyle01"/>
          <w:rFonts w:ascii="Arial" w:hAnsi="Arial" w:cs="Arial"/>
          <w:sz w:val="20"/>
          <w:szCs w:val="20"/>
        </w:rPr>
        <w:t xml:space="preserve">Rok za izvedbo pogodbenih del, opredeljenih v 1. členu te pogodbe, je </w:t>
      </w:r>
      <w:r w:rsidR="00E326C4">
        <w:rPr>
          <w:rStyle w:val="fontstyle01"/>
          <w:rFonts w:ascii="Arial" w:hAnsi="Arial" w:cs="Arial"/>
          <w:sz w:val="20"/>
          <w:szCs w:val="20"/>
        </w:rPr>
        <w:t xml:space="preserve">2 meseca od </w:t>
      </w:r>
      <w:r w:rsidR="000C4384">
        <w:rPr>
          <w:rStyle w:val="fontstyle01"/>
          <w:rFonts w:ascii="Arial" w:hAnsi="Arial" w:cs="Arial"/>
          <w:sz w:val="20"/>
          <w:szCs w:val="20"/>
        </w:rPr>
        <w:t xml:space="preserve">podpisa </w:t>
      </w:r>
      <w:r w:rsidR="00E326C4">
        <w:rPr>
          <w:rStyle w:val="fontstyle01"/>
          <w:rFonts w:ascii="Arial" w:hAnsi="Arial" w:cs="Arial"/>
          <w:sz w:val="20"/>
          <w:szCs w:val="20"/>
        </w:rPr>
        <w:t>pogodbe</w:t>
      </w:r>
      <w:r w:rsidRPr="009D0237">
        <w:rPr>
          <w:rStyle w:val="fontstyle01"/>
          <w:rFonts w:ascii="Arial" w:hAnsi="Arial" w:cs="Arial"/>
          <w:sz w:val="20"/>
          <w:szCs w:val="20"/>
        </w:rPr>
        <w:t>.</w:t>
      </w:r>
    </w:p>
    <w:p w14:paraId="2FB7890D" w14:textId="77777777" w:rsidR="000D293D" w:rsidRPr="009D0237" w:rsidRDefault="000D293D" w:rsidP="000D293D">
      <w:pPr>
        <w:spacing w:line="260" w:lineRule="atLeast"/>
        <w:jc w:val="both"/>
        <w:rPr>
          <w:rStyle w:val="fontstyle01"/>
          <w:rFonts w:ascii="Arial" w:hAnsi="Arial" w:cs="Arial"/>
          <w:sz w:val="20"/>
          <w:szCs w:val="20"/>
        </w:rPr>
      </w:pPr>
    </w:p>
    <w:p w14:paraId="2F11953C" w14:textId="77777777" w:rsidR="000D293D" w:rsidRPr="009D0237" w:rsidRDefault="000D293D" w:rsidP="000D293D">
      <w:pPr>
        <w:spacing w:line="260" w:lineRule="atLeast"/>
        <w:jc w:val="both"/>
        <w:rPr>
          <w:rStyle w:val="fontstyle01"/>
          <w:rFonts w:ascii="Arial" w:hAnsi="Arial" w:cs="Arial"/>
          <w:sz w:val="20"/>
          <w:szCs w:val="20"/>
        </w:rPr>
      </w:pPr>
      <w:r w:rsidRPr="009D0237">
        <w:rPr>
          <w:rStyle w:val="fontstyle01"/>
          <w:rFonts w:ascii="Arial" w:hAnsi="Arial" w:cs="Arial"/>
          <w:sz w:val="20"/>
          <w:szCs w:val="20"/>
        </w:rPr>
        <w:t xml:space="preserve">Izvajalec mora med potekom izvajanja del pisno obveščati naročnika, če nastopijo okoliščine, ki utegnejo vplivati na vsebinsko in terminsko izvršitev del. </w:t>
      </w:r>
    </w:p>
    <w:p w14:paraId="5096ECA6" w14:textId="77777777" w:rsidR="000D293D" w:rsidRPr="009D0237" w:rsidRDefault="000D293D" w:rsidP="000D293D">
      <w:pPr>
        <w:spacing w:line="260" w:lineRule="atLeast"/>
        <w:jc w:val="both"/>
        <w:rPr>
          <w:rStyle w:val="fontstyle01"/>
          <w:rFonts w:ascii="Arial" w:hAnsi="Arial" w:cs="Arial"/>
          <w:sz w:val="20"/>
          <w:szCs w:val="20"/>
        </w:rPr>
      </w:pPr>
    </w:p>
    <w:p w14:paraId="49016B94" w14:textId="77777777" w:rsidR="000D293D" w:rsidRPr="00C95EB9" w:rsidRDefault="000D293D" w:rsidP="000D293D">
      <w:pPr>
        <w:spacing w:line="260" w:lineRule="atLeast"/>
        <w:jc w:val="both"/>
        <w:rPr>
          <w:rFonts w:ascii="Arial" w:hAnsi="Arial" w:cs="Arial"/>
          <w:sz w:val="20"/>
          <w:szCs w:val="20"/>
        </w:rPr>
      </w:pPr>
    </w:p>
    <w:p w14:paraId="5688ED59" w14:textId="77777777"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IV. OBVEZNOSTI IN ODGOVORNOSTI IZVAJALCA</w:t>
      </w:r>
    </w:p>
    <w:p w14:paraId="5E064E57" w14:textId="77777777" w:rsidR="000D293D" w:rsidRPr="00C95EB9" w:rsidRDefault="000D293D" w:rsidP="000D293D">
      <w:pPr>
        <w:spacing w:line="260" w:lineRule="atLeast"/>
        <w:jc w:val="both"/>
        <w:rPr>
          <w:rFonts w:ascii="Arial" w:hAnsi="Arial" w:cs="Arial"/>
          <w:b/>
          <w:sz w:val="20"/>
          <w:szCs w:val="20"/>
        </w:rPr>
      </w:pPr>
    </w:p>
    <w:p w14:paraId="32F845BC" w14:textId="77777777" w:rsidR="000D293D" w:rsidRPr="00C95EB9" w:rsidRDefault="000D293D" w:rsidP="000D293D">
      <w:pPr>
        <w:keepNext/>
        <w:numPr>
          <w:ilvl w:val="0"/>
          <w:numId w:val="40"/>
        </w:numPr>
        <w:tabs>
          <w:tab w:val="num" w:pos="1356"/>
        </w:tabs>
        <w:spacing w:line="260" w:lineRule="atLeast"/>
        <w:jc w:val="center"/>
        <w:rPr>
          <w:rFonts w:ascii="Arial" w:hAnsi="Arial" w:cs="Arial"/>
          <w:sz w:val="20"/>
          <w:szCs w:val="20"/>
        </w:rPr>
      </w:pPr>
    </w:p>
    <w:p w14:paraId="799806E0"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584CA773"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S to pogodbo se izvajalec zaveže opraviti v pogodbi določene storitve.</w:t>
      </w:r>
    </w:p>
    <w:p w14:paraId="0FC0CC29"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7264EB27" w14:textId="77777777" w:rsidR="000D293D"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Izvajalec se obvezuje, da bo:  </w:t>
      </w:r>
    </w:p>
    <w:p w14:paraId="003A967D" w14:textId="7EF1342B" w:rsidR="000C4384" w:rsidRPr="006017E2" w:rsidRDefault="000C4384" w:rsidP="006017E2">
      <w:pPr>
        <w:pStyle w:val="Odstavekseznama"/>
        <w:numPr>
          <w:ilvl w:val="0"/>
          <w:numId w:val="32"/>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 xml:space="preserve">imel ves čas trajanja pogodbe veljavna vsa dovoljenja, kot so bila zahtevana v razpisni dokumentaciji, </w:t>
      </w:r>
    </w:p>
    <w:p w14:paraId="249E2218" w14:textId="77777777" w:rsidR="000D293D" w:rsidRDefault="000D293D" w:rsidP="000D293D">
      <w:pPr>
        <w:pStyle w:val="Odstavekseznama"/>
        <w:numPr>
          <w:ilvl w:val="0"/>
          <w:numId w:val="32"/>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izvajal storitve po tej pogodbi po pravilih stroke</w:t>
      </w:r>
      <w:r>
        <w:rPr>
          <w:rFonts w:ascii="Arial" w:hAnsi="Arial" w:cs="Arial"/>
          <w:sz w:val="20"/>
          <w:szCs w:val="20"/>
        </w:rPr>
        <w:t xml:space="preserve"> in veljavno zakonodajo</w:t>
      </w:r>
      <w:r w:rsidRPr="5BD2FF2F">
        <w:rPr>
          <w:rFonts w:ascii="Arial" w:hAnsi="Arial" w:cs="Arial"/>
          <w:sz w:val="20"/>
          <w:szCs w:val="20"/>
        </w:rPr>
        <w:t xml:space="preserve">, v skladu z navodili naročnika, s skrbnostjo dobrega gospodarja in v pogodbenem roku; </w:t>
      </w:r>
    </w:p>
    <w:p w14:paraId="618EADFC" w14:textId="77777777" w:rsidR="000D293D" w:rsidRPr="00045AED" w:rsidRDefault="000D293D" w:rsidP="000D293D">
      <w:pPr>
        <w:pStyle w:val="Slog1"/>
        <w:numPr>
          <w:ilvl w:val="0"/>
          <w:numId w:val="32"/>
        </w:numPr>
        <w:spacing w:line="260" w:lineRule="exact"/>
        <w:ind w:left="714" w:hanging="357"/>
        <w:jc w:val="both"/>
        <w:rPr>
          <w:rFonts w:ascii="Arial" w:eastAsia="Arial Unicode MS" w:hAnsi="Arial" w:cs="Arial"/>
          <w:sz w:val="20"/>
          <w:szCs w:val="20"/>
        </w:rPr>
      </w:pPr>
      <w:r w:rsidRPr="00045AED">
        <w:rPr>
          <w:rFonts w:ascii="Arial" w:eastAsia="Arial Unicode MS" w:hAnsi="Arial" w:cs="Arial"/>
          <w:sz w:val="20"/>
          <w:szCs w:val="20"/>
        </w:rPr>
        <w:t>odgovarjal za vse svoje zaposlene, orodja in materiale, uporabljene za izvajanje storitev po tej pogodbi;</w:t>
      </w:r>
    </w:p>
    <w:p w14:paraId="39B59063" w14:textId="77777777" w:rsidR="000D293D" w:rsidRDefault="000D293D" w:rsidP="000D293D">
      <w:pPr>
        <w:pStyle w:val="Odstavekseznama"/>
        <w:numPr>
          <w:ilvl w:val="0"/>
          <w:numId w:val="32"/>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pri izvajanju pogodbenih obveznosti uporabljal napredne tehnologije in metode glede na opremljenost naročnika;</w:t>
      </w:r>
    </w:p>
    <w:p w14:paraId="0570F8C4" w14:textId="77777777" w:rsidR="000D293D" w:rsidRPr="002E146F" w:rsidRDefault="000D293D" w:rsidP="000D293D">
      <w:pPr>
        <w:pStyle w:val="Odstavekseznama"/>
        <w:numPr>
          <w:ilvl w:val="0"/>
          <w:numId w:val="32"/>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takoj pisno opozoril naročnika na okoliščine (tekoče probleme, nastale situacije), ki bi lahko otežile ali onemogočile kvalitetno, pravilno in pravočasno izvedbo storitev;</w:t>
      </w:r>
    </w:p>
    <w:p w14:paraId="5A041FAA" w14:textId="77777777" w:rsidR="000D293D" w:rsidRPr="002E146F" w:rsidRDefault="000D293D" w:rsidP="000D293D">
      <w:pPr>
        <w:pStyle w:val="Odstavekseznama"/>
        <w:numPr>
          <w:ilvl w:val="0"/>
          <w:numId w:val="32"/>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omogočal ustrezen nadzor naročniku;</w:t>
      </w:r>
    </w:p>
    <w:p w14:paraId="6B3F99E4" w14:textId="77777777" w:rsidR="000D293D" w:rsidRPr="002E146F" w:rsidRDefault="000D293D" w:rsidP="000D293D">
      <w:pPr>
        <w:pStyle w:val="Odstavekseznama"/>
        <w:numPr>
          <w:ilvl w:val="0"/>
          <w:numId w:val="32"/>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plačal pogodbeno kazen, kot je določena v tej pogodbi, v primeru zamude, ki bo nastala po izključni krivdi izvajalca;</w:t>
      </w:r>
    </w:p>
    <w:p w14:paraId="01FFB791" w14:textId="77777777" w:rsidR="000D293D" w:rsidRPr="002E146F" w:rsidRDefault="000D293D" w:rsidP="000D293D">
      <w:pPr>
        <w:pStyle w:val="Odstavekseznama"/>
        <w:numPr>
          <w:ilvl w:val="0"/>
          <w:numId w:val="32"/>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zagotovil, da bo komunikacija z naročnikom ves čas izvajanja pogodbenih del potekala v slovenskem jeziku;</w:t>
      </w:r>
    </w:p>
    <w:p w14:paraId="4A31F357" w14:textId="7C413DF3" w:rsidR="000D293D" w:rsidRDefault="000D293D" w:rsidP="000D293D">
      <w:pPr>
        <w:pStyle w:val="Odstavekseznama"/>
        <w:numPr>
          <w:ilvl w:val="0"/>
          <w:numId w:val="32"/>
        </w:numPr>
        <w:overflowPunct w:val="0"/>
        <w:autoSpaceDE w:val="0"/>
        <w:autoSpaceDN w:val="0"/>
        <w:adjustRightInd w:val="0"/>
        <w:spacing w:line="260" w:lineRule="exact"/>
        <w:ind w:left="714" w:hanging="357"/>
        <w:jc w:val="both"/>
        <w:textAlignment w:val="baseline"/>
        <w:rPr>
          <w:rFonts w:ascii="Arial" w:hAnsi="Arial" w:cs="Arial"/>
          <w:sz w:val="20"/>
          <w:szCs w:val="20"/>
        </w:rPr>
      </w:pPr>
      <w:r w:rsidRPr="5BD2FF2F">
        <w:rPr>
          <w:rFonts w:ascii="Arial" w:hAnsi="Arial" w:cs="Arial"/>
          <w:sz w:val="20"/>
          <w:szCs w:val="20"/>
        </w:rPr>
        <w:t>vso dokumentacijo pripravil in izdelal v slovenskem jeziku</w:t>
      </w:r>
      <w:r w:rsidR="00707F03">
        <w:rPr>
          <w:rFonts w:ascii="Arial" w:hAnsi="Arial" w:cs="Arial"/>
          <w:sz w:val="20"/>
          <w:szCs w:val="20"/>
        </w:rPr>
        <w:t>;</w:t>
      </w:r>
    </w:p>
    <w:p w14:paraId="2C94B1C7" w14:textId="1672DCB5" w:rsidR="006017E2" w:rsidRDefault="006017E2" w:rsidP="006017E2">
      <w:pPr>
        <w:pStyle w:val="Odstavekseznama"/>
        <w:numPr>
          <w:ilvl w:val="0"/>
          <w:numId w:val="32"/>
        </w:numPr>
        <w:overflowPunct w:val="0"/>
        <w:autoSpaceDE w:val="0"/>
        <w:autoSpaceDN w:val="0"/>
        <w:adjustRightInd w:val="0"/>
        <w:spacing w:line="260" w:lineRule="exact"/>
        <w:ind w:left="714" w:hanging="357"/>
        <w:jc w:val="both"/>
        <w:textAlignment w:val="baseline"/>
        <w:rPr>
          <w:rFonts w:ascii="Arial" w:hAnsi="Arial" w:cs="Arial"/>
          <w:sz w:val="20"/>
          <w:szCs w:val="20"/>
        </w:rPr>
      </w:pPr>
      <w:r>
        <w:rPr>
          <w:rFonts w:ascii="Arial" w:hAnsi="Arial" w:cs="Arial"/>
          <w:sz w:val="20"/>
          <w:szCs w:val="20"/>
        </w:rPr>
        <w:t>predložil evidenčne liste</w:t>
      </w:r>
      <w:r w:rsidR="00707F03">
        <w:rPr>
          <w:rFonts w:ascii="Arial" w:hAnsi="Arial" w:cs="Arial"/>
          <w:sz w:val="20"/>
          <w:szCs w:val="20"/>
        </w:rPr>
        <w:t>, ki bo</w:t>
      </w:r>
      <w:r>
        <w:rPr>
          <w:rFonts w:ascii="Arial" w:hAnsi="Arial" w:cs="Arial"/>
          <w:sz w:val="20"/>
          <w:szCs w:val="20"/>
        </w:rPr>
        <w:t>do</w:t>
      </w:r>
      <w:r w:rsidR="00707F03">
        <w:rPr>
          <w:rFonts w:ascii="Arial" w:hAnsi="Arial" w:cs="Arial"/>
          <w:sz w:val="20"/>
          <w:szCs w:val="20"/>
        </w:rPr>
        <w:t xml:space="preserve"> </w:t>
      </w:r>
      <w:r>
        <w:rPr>
          <w:rFonts w:ascii="Arial" w:hAnsi="Arial" w:cs="Arial"/>
          <w:sz w:val="20"/>
          <w:szCs w:val="20"/>
        </w:rPr>
        <w:t>izpolnjeni</w:t>
      </w:r>
      <w:r w:rsidR="00707F03">
        <w:rPr>
          <w:rFonts w:ascii="Arial" w:hAnsi="Arial" w:cs="Arial"/>
          <w:sz w:val="20"/>
          <w:szCs w:val="20"/>
        </w:rPr>
        <w:t xml:space="preserve"> v informacijskem sistemu v skladu s 25. in 26. členom Uredbe o </w:t>
      </w:r>
      <w:r w:rsidR="00707F03" w:rsidRPr="006017E2">
        <w:rPr>
          <w:rFonts w:ascii="Arial" w:hAnsi="Arial" w:cs="Arial"/>
          <w:sz w:val="20"/>
          <w:szCs w:val="20"/>
        </w:rPr>
        <w:t>odpadkih</w:t>
      </w:r>
      <w:r w:rsidRPr="006017E2">
        <w:rPr>
          <w:rFonts w:ascii="Arial" w:hAnsi="Arial" w:cs="Arial"/>
          <w:sz w:val="20"/>
          <w:szCs w:val="20"/>
        </w:rPr>
        <w:t xml:space="preserve"> (Uradni list RS, št. </w:t>
      </w:r>
      <w:hyperlink r:id="rId43" w:tgtFrame="_blank" w:tooltip="Uredba o odpadkih" w:history="1">
        <w:r w:rsidRPr="006017E2">
          <w:rPr>
            <w:rStyle w:val="Hiperpovezava"/>
            <w:rFonts w:ascii="Arial" w:hAnsi="Arial" w:cs="Arial"/>
            <w:color w:val="auto"/>
            <w:sz w:val="20"/>
            <w:szCs w:val="20"/>
            <w:u w:val="none"/>
          </w:rPr>
          <w:t>77/22</w:t>
        </w:r>
      </w:hyperlink>
      <w:r w:rsidRPr="006017E2">
        <w:rPr>
          <w:rFonts w:ascii="Arial" w:hAnsi="Arial" w:cs="Arial"/>
          <w:sz w:val="20"/>
          <w:szCs w:val="20"/>
        </w:rPr>
        <w:t>, </w:t>
      </w:r>
      <w:hyperlink r:id="rId44" w:tgtFrame="_blank" w:tooltip="Uredba o spremembah Uredbe o odpadkih" w:history="1">
        <w:r w:rsidRPr="006017E2">
          <w:rPr>
            <w:rStyle w:val="Hiperpovezava"/>
            <w:rFonts w:ascii="Arial" w:hAnsi="Arial" w:cs="Arial"/>
            <w:color w:val="auto"/>
            <w:sz w:val="20"/>
            <w:szCs w:val="20"/>
            <w:u w:val="none"/>
          </w:rPr>
          <w:t>113/23</w:t>
        </w:r>
      </w:hyperlink>
      <w:r w:rsidRPr="006017E2">
        <w:rPr>
          <w:rFonts w:ascii="Arial" w:hAnsi="Arial" w:cs="Arial"/>
          <w:sz w:val="20"/>
          <w:szCs w:val="20"/>
        </w:rPr>
        <w:t> in </w:t>
      </w:r>
      <w:hyperlink r:id="rId45" w:tgtFrame="_blank" w:tooltip="Uredba o spremembah Uredbe o odpadkih" w:history="1">
        <w:r w:rsidRPr="006017E2">
          <w:rPr>
            <w:rStyle w:val="Hiperpovezava"/>
            <w:rFonts w:ascii="Arial" w:hAnsi="Arial" w:cs="Arial"/>
            <w:color w:val="auto"/>
            <w:sz w:val="20"/>
            <w:szCs w:val="20"/>
            <w:u w:val="none"/>
          </w:rPr>
          <w:t>13/25</w:t>
        </w:r>
      </w:hyperlink>
      <w:r w:rsidRPr="006017E2">
        <w:rPr>
          <w:rFonts w:ascii="Arial" w:hAnsi="Arial" w:cs="Arial"/>
          <w:sz w:val="20"/>
          <w:szCs w:val="20"/>
        </w:rPr>
        <w:t>).</w:t>
      </w:r>
    </w:p>
    <w:p w14:paraId="3CA7BFA1"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p>
    <w:p w14:paraId="0A6F553D"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Način izvedbe storitev sme izvajalec izbrati v skladu s svojo strokovno presojo, če ga ne določi naročnik, ali če iz predmeta in namena naročila ne izhaja drugače.</w:t>
      </w:r>
    </w:p>
    <w:p w14:paraId="6C25BF27"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p>
    <w:p w14:paraId="7F232BA2" w14:textId="77777777" w:rsidR="000D293D"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32DA051" w14:textId="77777777" w:rsidR="00D43892" w:rsidRDefault="00D43892" w:rsidP="000D293D">
      <w:pPr>
        <w:overflowPunct w:val="0"/>
        <w:autoSpaceDE w:val="0"/>
        <w:autoSpaceDN w:val="0"/>
        <w:adjustRightInd w:val="0"/>
        <w:spacing w:line="260" w:lineRule="atLeast"/>
        <w:jc w:val="both"/>
        <w:textAlignment w:val="baseline"/>
        <w:rPr>
          <w:rFonts w:ascii="Arial" w:hAnsi="Arial" w:cs="Arial"/>
          <w:sz w:val="20"/>
          <w:szCs w:val="20"/>
        </w:rPr>
      </w:pPr>
    </w:p>
    <w:p w14:paraId="4FDBF90B" w14:textId="77777777" w:rsidR="00D43892" w:rsidRDefault="00D43892" w:rsidP="00D43892">
      <w:pPr>
        <w:spacing w:line="260" w:lineRule="atLeast"/>
        <w:jc w:val="both"/>
        <w:rPr>
          <w:rFonts w:ascii="Arial" w:hAnsi="Arial" w:cs="Arial"/>
          <w:bCs/>
          <w:sz w:val="20"/>
          <w:szCs w:val="20"/>
        </w:rPr>
      </w:pPr>
      <w:r w:rsidRPr="008A131A">
        <w:rPr>
          <w:rFonts w:ascii="Arial" w:hAnsi="Arial" w:cs="Arial"/>
          <w:bCs/>
          <w:sz w:val="20"/>
          <w:szCs w:val="20"/>
        </w:rPr>
        <w:t>V kolikor naročnik ob izvajanju del ugotovi napake oziroma pomanjkljivosti, o tem nemudoma obvesti izvajalca, ki je dolžan v postavljenem roku napake oz. pomanjkljivosti odpraviti. Izvajalec se zavezuje na lastne stroške odpraviti vse napake in pomanjkljivosti, ki jih ugotovi naročnik</w:t>
      </w:r>
      <w:r>
        <w:rPr>
          <w:rFonts w:ascii="Arial" w:hAnsi="Arial" w:cs="Arial"/>
          <w:bCs/>
          <w:sz w:val="20"/>
          <w:szCs w:val="20"/>
        </w:rPr>
        <w:t>.</w:t>
      </w:r>
    </w:p>
    <w:p w14:paraId="51C363E4" w14:textId="77777777" w:rsidR="00D43892" w:rsidRDefault="00D43892" w:rsidP="000D293D">
      <w:pPr>
        <w:overflowPunct w:val="0"/>
        <w:autoSpaceDE w:val="0"/>
        <w:autoSpaceDN w:val="0"/>
        <w:adjustRightInd w:val="0"/>
        <w:spacing w:line="260" w:lineRule="atLeast"/>
        <w:jc w:val="both"/>
        <w:textAlignment w:val="baseline"/>
        <w:rPr>
          <w:rFonts w:ascii="Arial" w:hAnsi="Arial" w:cs="Arial"/>
          <w:sz w:val="20"/>
          <w:szCs w:val="20"/>
        </w:rPr>
      </w:pPr>
    </w:p>
    <w:p w14:paraId="753C1BA3" w14:textId="77777777" w:rsidR="000D293D" w:rsidRDefault="000D293D" w:rsidP="000D293D">
      <w:pPr>
        <w:tabs>
          <w:tab w:val="center" w:pos="4320"/>
          <w:tab w:val="right" w:pos="8640"/>
        </w:tabs>
        <w:spacing w:line="260" w:lineRule="atLeast"/>
        <w:jc w:val="both"/>
        <w:rPr>
          <w:rFonts w:ascii="Arial" w:hAnsi="Arial" w:cs="Arial"/>
          <w:b/>
          <w:sz w:val="20"/>
          <w:szCs w:val="20"/>
        </w:rPr>
      </w:pPr>
    </w:p>
    <w:p w14:paraId="7A4EEAF6" w14:textId="77777777" w:rsidR="00D43892" w:rsidRDefault="00D43892" w:rsidP="000D293D">
      <w:pPr>
        <w:tabs>
          <w:tab w:val="center" w:pos="4320"/>
          <w:tab w:val="right" w:pos="8640"/>
        </w:tabs>
        <w:spacing w:line="260" w:lineRule="atLeast"/>
        <w:jc w:val="both"/>
        <w:rPr>
          <w:rFonts w:ascii="Arial" w:hAnsi="Arial" w:cs="Arial"/>
          <w:b/>
          <w:sz w:val="20"/>
          <w:szCs w:val="20"/>
        </w:rPr>
      </w:pPr>
    </w:p>
    <w:p w14:paraId="766AF4DC" w14:textId="77777777" w:rsidR="00D43892" w:rsidRPr="00C95EB9" w:rsidRDefault="00D43892" w:rsidP="000D293D">
      <w:pPr>
        <w:tabs>
          <w:tab w:val="center" w:pos="4320"/>
          <w:tab w:val="right" w:pos="8640"/>
        </w:tabs>
        <w:spacing w:line="260" w:lineRule="atLeast"/>
        <w:jc w:val="both"/>
        <w:rPr>
          <w:rFonts w:ascii="Arial" w:hAnsi="Arial" w:cs="Arial"/>
          <w:b/>
          <w:sz w:val="20"/>
          <w:szCs w:val="20"/>
        </w:rPr>
      </w:pPr>
    </w:p>
    <w:p w14:paraId="1DFD25DE" w14:textId="77777777" w:rsidR="000D293D" w:rsidRPr="00C95EB9" w:rsidRDefault="000D293D" w:rsidP="000D293D">
      <w:pPr>
        <w:tabs>
          <w:tab w:val="center" w:pos="4320"/>
          <w:tab w:val="right" w:pos="8640"/>
        </w:tabs>
        <w:spacing w:line="260" w:lineRule="atLeast"/>
        <w:jc w:val="center"/>
        <w:rPr>
          <w:rFonts w:ascii="Arial" w:hAnsi="Arial" w:cs="Arial"/>
          <w:b/>
          <w:sz w:val="20"/>
          <w:szCs w:val="20"/>
        </w:rPr>
      </w:pPr>
      <w:r w:rsidRPr="00C95EB9">
        <w:rPr>
          <w:rFonts w:ascii="Arial" w:hAnsi="Arial" w:cs="Arial"/>
          <w:b/>
          <w:sz w:val="20"/>
          <w:szCs w:val="20"/>
        </w:rPr>
        <w:lastRenderedPageBreak/>
        <w:t>V. OBVEZNOSTI IN ODGOVORNOSTI NAROČNIKA</w:t>
      </w:r>
    </w:p>
    <w:p w14:paraId="13A26D9F" w14:textId="77777777" w:rsidR="000D293D" w:rsidRPr="00C95EB9" w:rsidRDefault="000D293D" w:rsidP="000D293D">
      <w:pPr>
        <w:tabs>
          <w:tab w:val="center" w:pos="4320"/>
          <w:tab w:val="right" w:pos="8640"/>
        </w:tabs>
        <w:spacing w:line="260" w:lineRule="atLeast"/>
        <w:jc w:val="both"/>
        <w:rPr>
          <w:rFonts w:ascii="Arial" w:hAnsi="Arial" w:cs="Arial"/>
          <w:sz w:val="20"/>
          <w:szCs w:val="20"/>
        </w:rPr>
      </w:pPr>
    </w:p>
    <w:p w14:paraId="59543A89" w14:textId="77777777" w:rsidR="000D293D" w:rsidRPr="00C95EB9" w:rsidRDefault="000D293D" w:rsidP="000D293D">
      <w:pPr>
        <w:keepNext/>
        <w:spacing w:line="260" w:lineRule="atLeast"/>
        <w:jc w:val="center"/>
        <w:rPr>
          <w:rFonts w:ascii="Arial" w:hAnsi="Arial" w:cs="Arial"/>
          <w:sz w:val="20"/>
          <w:szCs w:val="20"/>
        </w:rPr>
      </w:pPr>
      <w:r w:rsidRPr="00C95EB9">
        <w:rPr>
          <w:rFonts w:ascii="Arial" w:hAnsi="Arial" w:cs="Arial"/>
          <w:sz w:val="20"/>
          <w:szCs w:val="20"/>
        </w:rPr>
        <w:t>5. člen</w:t>
      </w:r>
    </w:p>
    <w:p w14:paraId="0F568871" w14:textId="77777777" w:rsidR="000D293D" w:rsidRPr="00C95EB9" w:rsidRDefault="000D293D" w:rsidP="000D293D">
      <w:pPr>
        <w:tabs>
          <w:tab w:val="center" w:pos="4320"/>
          <w:tab w:val="right" w:pos="8640"/>
        </w:tabs>
        <w:spacing w:line="260" w:lineRule="atLeast"/>
        <w:jc w:val="both"/>
        <w:rPr>
          <w:rFonts w:ascii="Arial" w:hAnsi="Arial" w:cs="Arial"/>
          <w:sz w:val="20"/>
          <w:szCs w:val="20"/>
        </w:rPr>
      </w:pPr>
    </w:p>
    <w:p w14:paraId="05BD1565"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Naročnik se obvezuje, da bo: </w:t>
      </w:r>
    </w:p>
    <w:p w14:paraId="41EA7BF6" w14:textId="77777777" w:rsidR="000D293D" w:rsidRPr="00C95EB9" w:rsidRDefault="000D293D" w:rsidP="000D293D">
      <w:pPr>
        <w:numPr>
          <w:ilvl w:val="0"/>
          <w:numId w:val="3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izpolnjeval vse predvidene obveznosti v rokih in na dogovorjen način;  </w:t>
      </w:r>
    </w:p>
    <w:p w14:paraId="5BA27604" w14:textId="77777777" w:rsidR="000D293D" w:rsidRPr="00C95EB9" w:rsidRDefault="000D293D" w:rsidP="000D293D">
      <w:pPr>
        <w:numPr>
          <w:ilvl w:val="0"/>
          <w:numId w:val="3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razpoložljivost potrebnih </w:t>
      </w:r>
      <w:r>
        <w:rPr>
          <w:rFonts w:ascii="Arial" w:hAnsi="Arial" w:cs="Arial"/>
          <w:sz w:val="20"/>
          <w:szCs w:val="20"/>
        </w:rPr>
        <w:t>kadrovskih</w:t>
      </w:r>
      <w:r w:rsidRPr="5BD2FF2F">
        <w:rPr>
          <w:rFonts w:ascii="Arial" w:hAnsi="Arial" w:cs="Arial"/>
          <w:sz w:val="20"/>
          <w:szCs w:val="20"/>
        </w:rPr>
        <w:t xml:space="preserve">, informacijskih in finančnih virov;  </w:t>
      </w:r>
    </w:p>
    <w:p w14:paraId="029655A4" w14:textId="77777777" w:rsidR="000D293D" w:rsidRPr="00C95EB9" w:rsidRDefault="000D293D" w:rsidP="000D293D">
      <w:pPr>
        <w:numPr>
          <w:ilvl w:val="0"/>
          <w:numId w:val="3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omogočil dostop do dokumentacije, ki jo ima na razpolago in je potrebna za izvedbo prevzetih storitev;</w:t>
      </w:r>
    </w:p>
    <w:p w14:paraId="5C60346A" w14:textId="77777777" w:rsidR="000D293D" w:rsidRPr="00C95EB9" w:rsidRDefault="000D293D" w:rsidP="000D293D">
      <w:pPr>
        <w:numPr>
          <w:ilvl w:val="0"/>
          <w:numId w:val="3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nudil prostor na sedežu naročnika z ustrezno opremo za potrebe koordinacije projekta z naročnikom;</w:t>
      </w:r>
    </w:p>
    <w:p w14:paraId="71C7BD6B" w14:textId="77777777" w:rsidR="000D293D" w:rsidRDefault="000D293D" w:rsidP="000D293D">
      <w:pPr>
        <w:numPr>
          <w:ilvl w:val="0"/>
          <w:numId w:val="3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plačeval naročene storitve v dogovorjenih rokih.</w:t>
      </w:r>
    </w:p>
    <w:p w14:paraId="16BAACD5" w14:textId="77777777" w:rsidR="000D293D" w:rsidRPr="00C95EB9" w:rsidRDefault="000D293D" w:rsidP="000D293D">
      <w:pPr>
        <w:overflowPunct w:val="0"/>
        <w:autoSpaceDE w:val="0"/>
        <w:autoSpaceDN w:val="0"/>
        <w:adjustRightInd w:val="0"/>
        <w:spacing w:line="260" w:lineRule="atLeast"/>
        <w:ind w:left="783"/>
        <w:jc w:val="both"/>
        <w:textAlignment w:val="baseline"/>
        <w:rPr>
          <w:rFonts w:ascii="Arial" w:hAnsi="Arial" w:cs="Arial"/>
          <w:sz w:val="20"/>
          <w:szCs w:val="20"/>
        </w:rPr>
      </w:pPr>
    </w:p>
    <w:p w14:paraId="12851DB4" w14:textId="77777777" w:rsidR="000D293D" w:rsidRPr="00C95EB9" w:rsidRDefault="000D293D" w:rsidP="000D293D">
      <w:pPr>
        <w:spacing w:line="260" w:lineRule="atLeast"/>
        <w:jc w:val="both"/>
        <w:rPr>
          <w:rFonts w:ascii="Arial" w:hAnsi="Arial" w:cs="Arial"/>
          <w:sz w:val="20"/>
          <w:szCs w:val="20"/>
        </w:rPr>
      </w:pPr>
    </w:p>
    <w:p w14:paraId="17D15052" w14:textId="77777777" w:rsidR="000D293D" w:rsidRPr="00C95EB9" w:rsidRDefault="000D293D" w:rsidP="000D293D">
      <w:pPr>
        <w:keepNext/>
        <w:spacing w:line="260" w:lineRule="atLeast"/>
        <w:jc w:val="center"/>
        <w:rPr>
          <w:rFonts w:ascii="Arial" w:hAnsi="Arial" w:cs="Arial"/>
          <w:b/>
          <w:sz w:val="20"/>
          <w:szCs w:val="20"/>
        </w:rPr>
      </w:pPr>
      <w:r w:rsidRPr="00C95EB9">
        <w:rPr>
          <w:rFonts w:ascii="Arial" w:hAnsi="Arial" w:cs="Arial"/>
          <w:b/>
          <w:sz w:val="20"/>
          <w:szCs w:val="20"/>
        </w:rPr>
        <w:t>VI. PLAČILNI POGOJI</w:t>
      </w:r>
    </w:p>
    <w:p w14:paraId="540309AB" w14:textId="77777777" w:rsidR="000D293D" w:rsidRPr="00C95EB9" w:rsidRDefault="000D293D" w:rsidP="000D293D">
      <w:pPr>
        <w:keepNext/>
        <w:spacing w:line="260" w:lineRule="atLeast"/>
        <w:jc w:val="both"/>
        <w:rPr>
          <w:rFonts w:ascii="Arial" w:hAnsi="Arial" w:cs="Arial"/>
          <w:b/>
          <w:sz w:val="20"/>
          <w:szCs w:val="20"/>
        </w:rPr>
      </w:pPr>
    </w:p>
    <w:p w14:paraId="1396C196" w14:textId="77777777" w:rsidR="000D293D" w:rsidRPr="00C95EB9" w:rsidRDefault="000D293D" w:rsidP="000D293D">
      <w:pPr>
        <w:keepNext/>
        <w:spacing w:line="260" w:lineRule="atLeast"/>
        <w:jc w:val="center"/>
        <w:rPr>
          <w:rFonts w:ascii="Arial" w:hAnsi="Arial" w:cs="Arial"/>
          <w:sz w:val="20"/>
          <w:szCs w:val="20"/>
        </w:rPr>
      </w:pPr>
      <w:r>
        <w:rPr>
          <w:rFonts w:ascii="Arial" w:hAnsi="Arial" w:cs="Arial"/>
          <w:sz w:val="20"/>
          <w:szCs w:val="20"/>
        </w:rPr>
        <w:t>6</w:t>
      </w:r>
      <w:r w:rsidRPr="00C95EB9">
        <w:rPr>
          <w:rFonts w:ascii="Arial" w:hAnsi="Arial" w:cs="Arial"/>
          <w:sz w:val="20"/>
          <w:szCs w:val="20"/>
        </w:rPr>
        <w:t>. člen</w:t>
      </w:r>
    </w:p>
    <w:p w14:paraId="198D5084" w14:textId="77777777" w:rsidR="000D293D" w:rsidRPr="00C95EB9" w:rsidRDefault="000D293D" w:rsidP="000D293D">
      <w:pPr>
        <w:spacing w:line="260" w:lineRule="atLeast"/>
        <w:jc w:val="both"/>
        <w:rPr>
          <w:rFonts w:ascii="Arial" w:hAnsi="Arial" w:cs="Arial"/>
          <w:sz w:val="20"/>
          <w:szCs w:val="20"/>
        </w:rPr>
      </w:pPr>
    </w:p>
    <w:p w14:paraId="5D569432" w14:textId="2D78CACE" w:rsidR="000D293D" w:rsidRPr="00045AED" w:rsidRDefault="000D293D" w:rsidP="000D293D">
      <w:pPr>
        <w:spacing w:line="260" w:lineRule="atLeast"/>
        <w:jc w:val="both"/>
        <w:rPr>
          <w:rFonts w:ascii="Arial" w:eastAsia="Calibri" w:hAnsi="Arial" w:cs="Arial"/>
          <w:sz w:val="20"/>
          <w:szCs w:val="20"/>
        </w:rPr>
      </w:pPr>
      <w:r w:rsidRPr="00045AED">
        <w:rPr>
          <w:rFonts w:ascii="Arial" w:eastAsia="Calibri" w:hAnsi="Arial" w:cs="Arial"/>
          <w:sz w:val="20"/>
          <w:szCs w:val="20"/>
        </w:rPr>
        <w:t>Prevzem izvršenega pogodbenega dela se bo vršil glede na dejanske količine ugotovljene po tehtanju in glede na vrsto odpadkov iz ponudbenega predračuna. Za vsako vrsto odpadka iz ponudbenega predračuna je potrebno predložiti evidenčne liste in morebitna druga dokazila, ki jih potrdi naročnik.</w:t>
      </w:r>
    </w:p>
    <w:p w14:paraId="5D801D80" w14:textId="77777777" w:rsidR="000D293D" w:rsidRPr="00045AED" w:rsidRDefault="000D293D" w:rsidP="000D293D">
      <w:pPr>
        <w:spacing w:line="260" w:lineRule="atLeast"/>
        <w:jc w:val="both"/>
        <w:rPr>
          <w:rFonts w:ascii="Arial" w:hAnsi="Arial" w:cs="Arial"/>
          <w:sz w:val="20"/>
          <w:szCs w:val="20"/>
          <w:lang w:eastAsia="en-US"/>
        </w:rPr>
      </w:pPr>
    </w:p>
    <w:p w14:paraId="16F8A174" w14:textId="77777777" w:rsidR="000D293D" w:rsidRDefault="000D293D" w:rsidP="000D293D">
      <w:pPr>
        <w:widowControl w:val="0"/>
        <w:spacing w:line="260" w:lineRule="atLeast"/>
        <w:jc w:val="both"/>
        <w:rPr>
          <w:rFonts w:ascii="Arial" w:hAnsi="Arial" w:cs="Arial"/>
          <w:sz w:val="20"/>
          <w:szCs w:val="20"/>
          <w:lang w:eastAsia="en-US"/>
        </w:rPr>
      </w:pPr>
      <w:r w:rsidRPr="00045AED">
        <w:rPr>
          <w:rFonts w:ascii="Arial" w:hAnsi="Arial" w:cs="Arial"/>
          <w:sz w:val="20"/>
          <w:szCs w:val="20"/>
          <w:lang w:eastAsia="en-US"/>
        </w:rPr>
        <w:t>Izvajalec se mora pri izstavitvi računa sklicevati na številko pogodbe in je dolžan izstaviti račune po evidenčnih listih oziroma po potrditvi morebitnih drugih dokazil za vsako vrsto odpadka.</w:t>
      </w:r>
      <w:r w:rsidRPr="00412505">
        <w:rPr>
          <w:rFonts w:ascii="Arial" w:hAnsi="Arial" w:cs="Arial"/>
          <w:sz w:val="20"/>
          <w:szCs w:val="20"/>
          <w:lang w:eastAsia="en-US"/>
        </w:rPr>
        <w:t xml:space="preserve"> </w:t>
      </w:r>
    </w:p>
    <w:p w14:paraId="5B568C79" w14:textId="6D90B664" w:rsidR="000D293D" w:rsidRDefault="000D293D" w:rsidP="000D293D">
      <w:pPr>
        <w:spacing w:before="100" w:beforeAutospacing="1" w:after="100" w:afterAutospacing="1" w:line="260" w:lineRule="exact"/>
        <w:jc w:val="both"/>
        <w:rPr>
          <w:rFonts w:ascii="Arial" w:hAnsi="Arial" w:cs="Arial"/>
          <w:sz w:val="20"/>
          <w:szCs w:val="20"/>
        </w:rPr>
      </w:pPr>
      <w:r w:rsidRPr="00366AC4">
        <w:rPr>
          <w:rFonts w:ascii="Arial" w:hAnsi="Arial" w:cs="Arial"/>
          <w:sz w:val="20"/>
          <w:szCs w:val="20"/>
        </w:rPr>
        <w:t xml:space="preserve">V primeru, da izvajalec ugotovi, da obstaja dvom o pravilnosti naročnikove uvrstitve odpadka in se na podlagi petega odstavka 5. člena Uredbe o odpadkih pokaže potreba po izvedbi ocene odpadka se mora zagotoviti vrednotenje nevarnih lastnosti odpadka, kadar zaradi pomanjkljivih ali negotovih podatkov o procesu izvora odpadka ali narave in oblike odpadka obstaja dvom, ali se odpadek uvršča med nevarne ali nenevarne odpadke. V kolikor se bo med izvajanjem storitev ugotovila prisotnost dodatnih nevarnih odpadkov, ki niso izrecno opredeljeni, bodo ti ob predložitvi ustreznih dokazil obravnavani kot nevarni in bo njihova </w:t>
      </w:r>
      <w:r>
        <w:rPr>
          <w:rFonts w:ascii="Arial" w:hAnsi="Arial" w:cs="Arial"/>
          <w:sz w:val="20"/>
          <w:szCs w:val="20"/>
        </w:rPr>
        <w:t>obravnava</w:t>
      </w:r>
      <w:r w:rsidRPr="00366AC4">
        <w:rPr>
          <w:rFonts w:ascii="Arial" w:hAnsi="Arial" w:cs="Arial"/>
          <w:sz w:val="20"/>
          <w:szCs w:val="20"/>
        </w:rPr>
        <w:t xml:space="preserve"> obračunana kot dodatna storitev.</w:t>
      </w:r>
      <w:r>
        <w:rPr>
          <w:rFonts w:ascii="Arial" w:hAnsi="Arial" w:cs="Arial"/>
          <w:sz w:val="20"/>
          <w:szCs w:val="20"/>
        </w:rPr>
        <w:t xml:space="preserve"> </w:t>
      </w:r>
      <w:r w:rsidRPr="00B57BA5">
        <w:rPr>
          <w:rFonts w:ascii="Arial" w:hAnsi="Arial" w:cs="Arial"/>
          <w:sz w:val="20"/>
          <w:szCs w:val="20"/>
        </w:rPr>
        <w:t xml:space="preserve">Naročnik bo po predhodnem dogovoru </w:t>
      </w:r>
      <w:r>
        <w:rPr>
          <w:rFonts w:ascii="Arial" w:hAnsi="Arial" w:cs="Arial"/>
          <w:sz w:val="20"/>
          <w:szCs w:val="20"/>
        </w:rPr>
        <w:t xml:space="preserve">z izvajalcem </w:t>
      </w:r>
      <w:r w:rsidRPr="00B57BA5">
        <w:rPr>
          <w:rFonts w:ascii="Arial" w:hAnsi="Arial" w:cs="Arial"/>
          <w:sz w:val="20"/>
          <w:szCs w:val="20"/>
        </w:rPr>
        <w:t>za tako storitev sklenil aneks</w:t>
      </w:r>
      <w:r>
        <w:rPr>
          <w:rFonts w:ascii="Arial" w:hAnsi="Arial" w:cs="Arial"/>
          <w:sz w:val="20"/>
          <w:szCs w:val="20"/>
        </w:rPr>
        <w:t xml:space="preserve">. </w:t>
      </w:r>
    </w:p>
    <w:p w14:paraId="7331D80E" w14:textId="77777777" w:rsidR="000D293D" w:rsidRDefault="000D293D" w:rsidP="000D293D">
      <w:pPr>
        <w:spacing w:line="260" w:lineRule="atLeast"/>
        <w:jc w:val="both"/>
        <w:rPr>
          <w:rFonts w:ascii="Arial" w:hAnsi="Arial" w:cs="Arial"/>
          <w:bCs/>
          <w:sz w:val="20"/>
          <w:szCs w:val="20"/>
        </w:rPr>
      </w:pPr>
      <w:r>
        <w:rPr>
          <w:rFonts w:ascii="Arial" w:hAnsi="Arial" w:cs="Arial"/>
          <w:bCs/>
          <w:sz w:val="20"/>
          <w:szCs w:val="20"/>
        </w:rPr>
        <w:t xml:space="preserve">Naročnik poravna dogovorjene obveznosti na osnovi predloženih računov izvajalca na njegov transakcijski račun </w:t>
      </w:r>
      <w:r w:rsidRPr="00865E33">
        <w:rPr>
          <w:rFonts w:ascii="Arial" w:hAnsi="Arial" w:cs="Arial"/>
          <w:bCs/>
          <w:sz w:val="20"/>
          <w:szCs w:val="20"/>
        </w:rPr>
        <w:t>št. _________________,</w:t>
      </w:r>
      <w:r w:rsidRPr="00B5438F">
        <w:rPr>
          <w:rFonts w:ascii="Arial" w:hAnsi="Arial" w:cs="Arial"/>
          <w:sz w:val="20"/>
          <w:szCs w:val="20"/>
        </w:rPr>
        <w:t xml:space="preserve"> odprt pri banki ___________, </w:t>
      </w:r>
      <w:r w:rsidRPr="00865E33">
        <w:rPr>
          <w:rFonts w:ascii="Arial" w:hAnsi="Arial" w:cs="Arial"/>
          <w:bCs/>
          <w:sz w:val="20"/>
          <w:szCs w:val="20"/>
        </w:rPr>
        <w:t>v roku, ki je določen skladno z veljavnim Zakonom o izvrševanju proračunov.</w:t>
      </w:r>
    </w:p>
    <w:p w14:paraId="5A3A976E" w14:textId="77777777" w:rsidR="000D293D" w:rsidRDefault="000D293D" w:rsidP="000D293D">
      <w:pPr>
        <w:spacing w:line="260" w:lineRule="atLeast"/>
        <w:jc w:val="both"/>
        <w:rPr>
          <w:rFonts w:ascii="Arial" w:hAnsi="Arial" w:cs="Arial"/>
          <w:bCs/>
          <w:sz w:val="20"/>
          <w:szCs w:val="20"/>
        </w:rPr>
      </w:pPr>
    </w:p>
    <w:p w14:paraId="14D04B07" w14:textId="77777777" w:rsidR="000D293D" w:rsidRDefault="000D293D" w:rsidP="000D293D">
      <w:pPr>
        <w:spacing w:line="260" w:lineRule="atLeast"/>
        <w:jc w:val="both"/>
        <w:rPr>
          <w:rFonts w:ascii="Arial" w:hAnsi="Arial" w:cs="Arial"/>
          <w:sz w:val="20"/>
          <w:szCs w:val="20"/>
        </w:rPr>
      </w:pPr>
      <w:r w:rsidRPr="000D261E">
        <w:rPr>
          <w:rFonts w:ascii="Arial" w:hAnsi="Arial" w:cs="Arial"/>
          <w:sz w:val="20"/>
          <w:szCs w:val="20"/>
        </w:rPr>
        <w:t xml:space="preserve">Vsi računi morajo biti naročniku izstavljeni izključno v elektronski obliki (e-račun), </w:t>
      </w:r>
      <w:r w:rsidRPr="000D261E">
        <w:rPr>
          <w:rFonts w:ascii="Arial" w:eastAsiaTheme="minorHAnsi" w:hAnsi="Arial" w:cs="Arial"/>
          <w:sz w:val="20"/>
          <w:szCs w:val="20"/>
        </w:rPr>
        <w:t xml:space="preserve">preko aplikacije </w:t>
      </w:r>
      <w:proofErr w:type="spellStart"/>
      <w:r w:rsidRPr="000D261E">
        <w:rPr>
          <w:rFonts w:ascii="Arial" w:eastAsiaTheme="minorHAnsi" w:hAnsi="Arial" w:cs="Arial"/>
          <w:sz w:val="20"/>
          <w:szCs w:val="20"/>
        </w:rPr>
        <w:t>UJPnet</w:t>
      </w:r>
      <w:proofErr w:type="spellEnd"/>
      <w:r w:rsidRPr="000D261E">
        <w:rPr>
          <w:rFonts w:ascii="Arial" w:eastAsiaTheme="minorHAnsi" w:hAnsi="Arial" w:cs="Arial"/>
          <w:sz w:val="20"/>
          <w:szCs w:val="20"/>
        </w:rPr>
        <w:t>,</w:t>
      </w:r>
      <w:r w:rsidRPr="000D261E">
        <w:rPr>
          <w:rFonts w:ascii="Arial" w:hAnsi="Arial" w:cs="Arial"/>
          <w:sz w:val="20"/>
          <w:szCs w:val="20"/>
        </w:rPr>
        <w:t xml:space="preserve"> skladno z zakonom, ki ureja opravljanje plačilnih storitev za proračunske uporabnike. </w:t>
      </w:r>
    </w:p>
    <w:p w14:paraId="15DB0CE2" w14:textId="77777777" w:rsidR="000D293D" w:rsidRDefault="000D293D" w:rsidP="000D293D">
      <w:pPr>
        <w:spacing w:line="260" w:lineRule="atLeast"/>
        <w:jc w:val="both"/>
        <w:rPr>
          <w:rFonts w:ascii="Arial" w:hAnsi="Arial" w:cs="Arial"/>
          <w:sz w:val="20"/>
          <w:szCs w:val="20"/>
        </w:rPr>
      </w:pPr>
    </w:p>
    <w:p w14:paraId="0F89FC91" w14:textId="77777777" w:rsidR="000D293D" w:rsidRPr="000C4E86" w:rsidRDefault="000D293D" w:rsidP="000D293D">
      <w:pPr>
        <w:spacing w:line="260" w:lineRule="atLeast"/>
        <w:jc w:val="both"/>
        <w:rPr>
          <w:rFonts w:ascii="Arial" w:hAnsi="Arial" w:cs="Arial"/>
          <w:bCs/>
          <w:sz w:val="20"/>
          <w:szCs w:val="20"/>
        </w:rPr>
      </w:pPr>
      <w:r w:rsidRPr="00C9368B">
        <w:rPr>
          <w:rFonts w:ascii="Arial" w:hAnsi="Arial" w:cs="Arial"/>
          <w:bCs/>
          <w:sz w:val="20"/>
          <w:szCs w:val="20"/>
        </w:rPr>
        <w:t>Pri izdaji e-računa se uporabi podatke: prejemnik in plačnik e-računa je Ministrstvo za okolje, podnebje in energijo, davčna številka SI 69434930, matična številka 2632535000, TRR 01100-6300109972.</w:t>
      </w:r>
    </w:p>
    <w:p w14:paraId="3BAAFE93" w14:textId="77777777" w:rsidR="000D293D" w:rsidRDefault="000D293D" w:rsidP="000D293D">
      <w:pPr>
        <w:spacing w:line="260" w:lineRule="atLeast"/>
        <w:jc w:val="both"/>
        <w:rPr>
          <w:rFonts w:ascii="Arial" w:hAnsi="Arial" w:cs="Arial"/>
          <w:bCs/>
          <w:sz w:val="20"/>
          <w:szCs w:val="20"/>
          <w:lang w:eastAsia="en-US"/>
        </w:rPr>
      </w:pPr>
    </w:p>
    <w:p w14:paraId="58AE1253" w14:textId="009D9CA1" w:rsidR="000D293D" w:rsidRPr="00412505" w:rsidRDefault="000D293D" w:rsidP="000D293D">
      <w:pPr>
        <w:widowControl w:val="0"/>
        <w:spacing w:line="260" w:lineRule="atLeast"/>
        <w:jc w:val="both"/>
        <w:rPr>
          <w:rFonts w:ascii="Arial" w:hAnsi="Arial" w:cs="Arial"/>
          <w:sz w:val="20"/>
          <w:szCs w:val="20"/>
          <w:lang w:eastAsia="en-US"/>
        </w:rPr>
      </w:pPr>
      <w:r w:rsidRPr="00412505">
        <w:rPr>
          <w:rFonts w:ascii="Arial" w:hAnsi="Arial" w:cs="Arial"/>
          <w:sz w:val="20"/>
          <w:szCs w:val="20"/>
          <w:lang w:eastAsia="en-US"/>
        </w:rPr>
        <w:t xml:space="preserve">Naročnik si pridržuje pravico zavrniti plačilo računa izvajalcu, v kolikor zazna nepravilnosti pri </w:t>
      </w:r>
      <w:r>
        <w:rPr>
          <w:rFonts w:ascii="Arial" w:hAnsi="Arial" w:cs="Arial"/>
          <w:sz w:val="20"/>
          <w:szCs w:val="20"/>
          <w:lang w:eastAsia="en-US"/>
        </w:rPr>
        <w:t xml:space="preserve"> </w:t>
      </w:r>
      <w:r w:rsidRPr="00412505">
        <w:rPr>
          <w:rFonts w:ascii="Arial" w:hAnsi="Arial" w:cs="Arial"/>
          <w:sz w:val="20"/>
          <w:szCs w:val="20"/>
          <w:lang w:eastAsia="en-US"/>
        </w:rPr>
        <w:t>obračunu količin.</w:t>
      </w:r>
    </w:p>
    <w:p w14:paraId="2901DC4F" w14:textId="77777777" w:rsidR="000D293D" w:rsidRDefault="000D293D" w:rsidP="000D293D">
      <w:pPr>
        <w:spacing w:line="260" w:lineRule="atLeast"/>
        <w:jc w:val="both"/>
        <w:rPr>
          <w:rFonts w:ascii="Arial" w:hAnsi="Arial" w:cs="Arial"/>
          <w:bCs/>
          <w:sz w:val="20"/>
          <w:szCs w:val="20"/>
          <w:lang w:eastAsia="en-US"/>
        </w:rPr>
      </w:pPr>
    </w:p>
    <w:p w14:paraId="476D9A97" w14:textId="77777777" w:rsidR="000D293D" w:rsidRPr="000D261E" w:rsidRDefault="000D293D" w:rsidP="000D293D">
      <w:pPr>
        <w:spacing w:line="260" w:lineRule="exact"/>
        <w:jc w:val="both"/>
        <w:rPr>
          <w:rFonts w:ascii="Arial" w:hAnsi="Arial" w:cs="Arial"/>
          <w:sz w:val="20"/>
          <w:szCs w:val="20"/>
        </w:rPr>
      </w:pPr>
      <w:r>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r w:rsidRPr="000E2501">
        <w:rPr>
          <w:rFonts w:ascii="Arial" w:hAnsi="Arial" w:cs="Arial"/>
          <w:bCs/>
          <w:sz w:val="20"/>
          <w:szCs w:val="20"/>
        </w:rPr>
        <w:t>.</w:t>
      </w:r>
      <w:r w:rsidRPr="000D261E">
        <w:rPr>
          <w:rFonts w:ascii="Arial" w:hAnsi="Arial" w:cs="Arial"/>
          <w:sz w:val="20"/>
          <w:szCs w:val="20"/>
        </w:rPr>
        <w:t xml:space="preserve"> Šele čas, ko prejme naročnik popravljen račun, šteje za dan prejema računa.</w:t>
      </w:r>
    </w:p>
    <w:p w14:paraId="52D06F2B" w14:textId="77777777" w:rsidR="000D293D" w:rsidRDefault="000D293D" w:rsidP="000D293D">
      <w:pPr>
        <w:spacing w:line="260" w:lineRule="atLeast"/>
        <w:jc w:val="both"/>
        <w:rPr>
          <w:rFonts w:ascii="Arial" w:hAnsi="Arial" w:cs="Arial"/>
          <w:bCs/>
          <w:sz w:val="20"/>
          <w:szCs w:val="20"/>
        </w:rPr>
      </w:pPr>
    </w:p>
    <w:p w14:paraId="24B6C1C5" w14:textId="77777777" w:rsidR="000D293D" w:rsidRPr="00C95EB9" w:rsidRDefault="000D293D" w:rsidP="000D293D">
      <w:pPr>
        <w:spacing w:line="260" w:lineRule="atLeast"/>
        <w:jc w:val="both"/>
        <w:rPr>
          <w:rFonts w:ascii="Arial" w:hAnsi="Arial" w:cs="Arial"/>
          <w:i/>
          <w:sz w:val="20"/>
          <w:szCs w:val="20"/>
        </w:rPr>
      </w:pPr>
      <w:r w:rsidRPr="00C95EB9">
        <w:rPr>
          <w:rFonts w:ascii="Arial" w:hAnsi="Arial" w:cs="Arial"/>
          <w:i/>
          <w:sz w:val="20"/>
          <w:szCs w:val="20"/>
        </w:rPr>
        <w:t>(V PRIMERU NASTOPA S PODIZVAJALCI TUDI:)</w:t>
      </w:r>
    </w:p>
    <w:p w14:paraId="12346D33" w14:textId="77777777" w:rsidR="000D293D" w:rsidRPr="00C95EB9" w:rsidRDefault="000D293D" w:rsidP="000D293D">
      <w:pPr>
        <w:spacing w:line="260" w:lineRule="atLeast"/>
        <w:jc w:val="both"/>
        <w:rPr>
          <w:rFonts w:ascii="Arial" w:hAnsi="Arial" w:cs="Arial"/>
          <w:i/>
          <w:sz w:val="20"/>
          <w:szCs w:val="20"/>
        </w:rPr>
      </w:pPr>
    </w:p>
    <w:p w14:paraId="1183E6BC" w14:textId="77777777" w:rsidR="00782FD5" w:rsidRDefault="00782FD5" w:rsidP="000D293D">
      <w:pPr>
        <w:spacing w:line="260" w:lineRule="atLeast"/>
        <w:jc w:val="center"/>
        <w:rPr>
          <w:rFonts w:ascii="Arial" w:hAnsi="Arial" w:cs="Arial"/>
          <w:bCs/>
          <w:sz w:val="20"/>
          <w:szCs w:val="20"/>
        </w:rPr>
      </w:pPr>
    </w:p>
    <w:p w14:paraId="004DEDB6" w14:textId="14BC292A" w:rsidR="000D293D" w:rsidRPr="00C95EB9" w:rsidRDefault="000D293D" w:rsidP="000D293D">
      <w:pPr>
        <w:spacing w:line="260" w:lineRule="atLeast"/>
        <w:jc w:val="center"/>
        <w:rPr>
          <w:rFonts w:ascii="Arial" w:hAnsi="Arial" w:cs="Arial"/>
          <w:bCs/>
          <w:sz w:val="20"/>
          <w:szCs w:val="20"/>
        </w:rPr>
      </w:pPr>
      <w:r>
        <w:rPr>
          <w:rFonts w:ascii="Arial" w:hAnsi="Arial" w:cs="Arial"/>
          <w:bCs/>
          <w:sz w:val="20"/>
          <w:szCs w:val="20"/>
        </w:rPr>
        <w:t>6</w:t>
      </w:r>
      <w:r w:rsidRPr="00C95EB9">
        <w:rPr>
          <w:rFonts w:ascii="Arial" w:hAnsi="Arial" w:cs="Arial"/>
          <w:bCs/>
          <w:sz w:val="20"/>
          <w:szCs w:val="20"/>
        </w:rPr>
        <w:t>.</w:t>
      </w:r>
      <w:r>
        <w:rPr>
          <w:rFonts w:ascii="Arial" w:hAnsi="Arial" w:cs="Arial"/>
          <w:bCs/>
          <w:sz w:val="20"/>
          <w:szCs w:val="20"/>
        </w:rPr>
        <w:t>a</w:t>
      </w:r>
      <w:r w:rsidRPr="00C95EB9">
        <w:rPr>
          <w:rFonts w:ascii="Arial" w:hAnsi="Arial" w:cs="Arial"/>
          <w:bCs/>
          <w:sz w:val="20"/>
          <w:szCs w:val="20"/>
        </w:rPr>
        <w:t xml:space="preserve"> člen</w:t>
      </w:r>
    </w:p>
    <w:p w14:paraId="48A50ABA" w14:textId="77777777" w:rsidR="000D293D" w:rsidRPr="00C95EB9" w:rsidRDefault="000D293D" w:rsidP="000D293D">
      <w:pPr>
        <w:spacing w:line="260" w:lineRule="atLeast"/>
        <w:jc w:val="both"/>
        <w:rPr>
          <w:rFonts w:ascii="Arial" w:hAnsi="Arial" w:cs="Arial"/>
          <w:i/>
          <w:sz w:val="20"/>
          <w:szCs w:val="20"/>
        </w:rPr>
      </w:pPr>
    </w:p>
    <w:p w14:paraId="7E995078" w14:textId="77777777" w:rsidR="000D293D" w:rsidRPr="00C95EB9" w:rsidRDefault="000D293D" w:rsidP="000D293D">
      <w:pPr>
        <w:spacing w:line="260" w:lineRule="atLeast"/>
        <w:jc w:val="both"/>
        <w:rPr>
          <w:rFonts w:ascii="Arial" w:hAnsi="Arial" w:cs="Arial"/>
          <w:i/>
          <w:sz w:val="20"/>
          <w:szCs w:val="20"/>
        </w:rPr>
      </w:pPr>
      <w:r w:rsidRPr="00C95EB9">
        <w:rPr>
          <w:rFonts w:ascii="Arial" w:hAnsi="Arial" w:cs="Arial"/>
          <w:i/>
          <w:sz w:val="20"/>
          <w:szCs w:val="20"/>
        </w:rPr>
        <w:lastRenderedPageBreak/>
        <w:t xml:space="preserve">Poleg izvajalca sodeluje pri izvedbi tudi podizvajalec, ki je zahteval neposredno plačilo: _________________________, matična številka: _______________________, TRR ___________________________, ki ga zastopa __________________________. </w:t>
      </w:r>
    </w:p>
    <w:p w14:paraId="5AB0FE15" w14:textId="77777777" w:rsidR="000D293D" w:rsidRPr="00C95EB9" w:rsidRDefault="000D293D" w:rsidP="000D293D">
      <w:pPr>
        <w:spacing w:line="260" w:lineRule="atLeast"/>
        <w:jc w:val="both"/>
        <w:rPr>
          <w:rFonts w:ascii="Arial" w:hAnsi="Arial" w:cs="Arial"/>
          <w:i/>
          <w:sz w:val="20"/>
          <w:szCs w:val="20"/>
        </w:rPr>
      </w:pPr>
      <w:r w:rsidRPr="00C95EB9">
        <w:rPr>
          <w:rFonts w:ascii="Arial" w:hAnsi="Arial" w:cs="Arial"/>
          <w:i/>
          <w:sz w:val="20"/>
          <w:szCs w:val="20"/>
        </w:rPr>
        <w:t>Poleg izvajalca sodeluje pri izvedbi tudi podizvajalec _________________________, ki pa neposrednega plačila ni zahteval.</w:t>
      </w:r>
    </w:p>
    <w:p w14:paraId="53105A72" w14:textId="77777777" w:rsidR="000D293D" w:rsidRPr="00C95EB9" w:rsidRDefault="000D293D" w:rsidP="000D293D">
      <w:pPr>
        <w:spacing w:line="260" w:lineRule="atLeast"/>
        <w:jc w:val="both"/>
        <w:rPr>
          <w:rFonts w:ascii="Arial" w:hAnsi="Arial" w:cs="Arial"/>
          <w:i/>
          <w:sz w:val="20"/>
          <w:szCs w:val="20"/>
        </w:rPr>
      </w:pPr>
    </w:p>
    <w:p w14:paraId="356ABA0E"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Sestavni del pogodbe je tudi podizvajalčevo soglasje, na podlagi katerega naročnik namesto glavnega izvajalca neposredno poravna podizvajalčevo terjatev do glavnega izvajalca.</w:t>
      </w:r>
    </w:p>
    <w:p w14:paraId="5A70817A" w14:textId="77777777" w:rsidR="000D293D" w:rsidRPr="00C95EB9" w:rsidRDefault="000D293D" w:rsidP="000D293D">
      <w:pPr>
        <w:spacing w:line="260" w:lineRule="atLeast"/>
        <w:jc w:val="both"/>
        <w:rPr>
          <w:rFonts w:ascii="Arial" w:hAnsi="Arial" w:cs="Arial"/>
          <w:sz w:val="20"/>
          <w:szCs w:val="20"/>
        </w:rPr>
      </w:pPr>
    </w:p>
    <w:p w14:paraId="29240FB8"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Izvajalec pooblašča naročnika, da na podlagi potrjenega računa oz. situacije s strani glavnega izvajalca neposredno plačuje podizvajalcem, ki so zahtevali neposredna plačila.</w:t>
      </w:r>
    </w:p>
    <w:p w14:paraId="677BDCFC" w14:textId="77777777" w:rsidR="000D293D" w:rsidRPr="00C95EB9" w:rsidRDefault="000D293D" w:rsidP="000D293D">
      <w:pPr>
        <w:spacing w:line="260" w:lineRule="atLeast"/>
        <w:jc w:val="both"/>
        <w:rPr>
          <w:rFonts w:ascii="Arial" w:hAnsi="Arial" w:cs="Arial"/>
          <w:iCs/>
          <w:sz w:val="20"/>
          <w:szCs w:val="20"/>
        </w:rPr>
      </w:pPr>
    </w:p>
    <w:p w14:paraId="15D992E8" w14:textId="77777777" w:rsidR="000D293D" w:rsidRPr="00C95EB9" w:rsidRDefault="000D293D" w:rsidP="000D293D">
      <w:pPr>
        <w:spacing w:line="260" w:lineRule="atLeast"/>
        <w:jc w:val="both"/>
        <w:rPr>
          <w:rFonts w:ascii="Arial" w:hAnsi="Arial" w:cs="Arial"/>
          <w:iCs/>
          <w:sz w:val="20"/>
          <w:szCs w:val="20"/>
        </w:rPr>
      </w:pPr>
      <w:r w:rsidRPr="00C95EB9">
        <w:rPr>
          <w:rFonts w:ascii="Arial" w:hAnsi="Arial" w:cs="Arial"/>
          <w:iCs/>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C95EB9">
        <w:rPr>
          <w:rFonts w:ascii="Arial" w:hAnsi="Arial" w:cs="Arial"/>
          <w:iCs/>
          <w:color w:val="000000"/>
          <w:sz w:val="20"/>
          <w:szCs w:val="20"/>
        </w:rPr>
        <w:t xml:space="preserve"> </w:t>
      </w:r>
      <w:r w:rsidRPr="00C95EB9">
        <w:rPr>
          <w:rFonts w:ascii="Arial" w:hAnsi="Arial" w:cs="Arial"/>
          <w:iCs/>
          <w:sz w:val="20"/>
          <w:szCs w:val="20"/>
        </w:rPr>
        <w:t>V nasprotnem primeru bo naročnik Državni revizijski komisiji podal predlog za uvedbo postopka o prekršku iz 2. točke prvega odstavka 112. člena ZJN-3.</w:t>
      </w:r>
    </w:p>
    <w:p w14:paraId="56E57C36" w14:textId="77777777" w:rsidR="000D293D" w:rsidRDefault="000D293D" w:rsidP="000D293D">
      <w:pPr>
        <w:spacing w:line="260" w:lineRule="atLeast"/>
        <w:jc w:val="both"/>
        <w:rPr>
          <w:rFonts w:ascii="Arial" w:hAnsi="Arial" w:cs="Arial"/>
          <w:sz w:val="20"/>
          <w:szCs w:val="20"/>
        </w:rPr>
      </w:pPr>
    </w:p>
    <w:p w14:paraId="3CDB0AB8" w14:textId="77777777" w:rsidR="000D293D" w:rsidRPr="00C95EB9" w:rsidRDefault="000D293D" w:rsidP="000D293D">
      <w:pPr>
        <w:spacing w:line="260" w:lineRule="atLeast"/>
        <w:jc w:val="both"/>
        <w:rPr>
          <w:rFonts w:ascii="Arial" w:hAnsi="Arial" w:cs="Arial"/>
          <w:sz w:val="20"/>
          <w:szCs w:val="20"/>
        </w:rPr>
      </w:pPr>
    </w:p>
    <w:p w14:paraId="3A370C49" w14:textId="77777777"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VII. PROTIKORUPCIJSKA KLAVZULA</w:t>
      </w:r>
    </w:p>
    <w:p w14:paraId="6CDF2562" w14:textId="77777777" w:rsidR="000D293D" w:rsidRPr="00C95EB9" w:rsidRDefault="000D293D" w:rsidP="000D293D">
      <w:pPr>
        <w:spacing w:line="260" w:lineRule="atLeast"/>
        <w:jc w:val="both"/>
        <w:rPr>
          <w:rFonts w:ascii="Arial" w:hAnsi="Arial" w:cs="Arial"/>
          <w:b/>
          <w:sz w:val="20"/>
          <w:szCs w:val="20"/>
        </w:rPr>
      </w:pPr>
    </w:p>
    <w:p w14:paraId="47AA0AC6" w14:textId="77777777" w:rsidR="000D293D" w:rsidRPr="00C95EB9" w:rsidRDefault="000D293D" w:rsidP="000D293D">
      <w:pPr>
        <w:keepNext/>
        <w:spacing w:line="260" w:lineRule="atLeast"/>
        <w:jc w:val="center"/>
        <w:rPr>
          <w:rFonts w:ascii="Arial" w:hAnsi="Arial" w:cs="Arial"/>
          <w:sz w:val="20"/>
          <w:szCs w:val="20"/>
        </w:rPr>
      </w:pPr>
      <w:r>
        <w:rPr>
          <w:rFonts w:ascii="Arial" w:hAnsi="Arial" w:cs="Arial"/>
          <w:sz w:val="20"/>
          <w:szCs w:val="20"/>
        </w:rPr>
        <w:t>7</w:t>
      </w:r>
      <w:r w:rsidRPr="00C95EB9">
        <w:rPr>
          <w:rFonts w:ascii="Arial" w:hAnsi="Arial" w:cs="Arial"/>
          <w:sz w:val="20"/>
          <w:szCs w:val="20"/>
        </w:rPr>
        <w:t>. člen</w:t>
      </w:r>
    </w:p>
    <w:p w14:paraId="616C369A" w14:textId="77777777" w:rsidR="000D293D" w:rsidRPr="00C95EB9" w:rsidRDefault="000D293D" w:rsidP="000D293D">
      <w:pPr>
        <w:spacing w:line="260" w:lineRule="atLeast"/>
        <w:jc w:val="both"/>
        <w:rPr>
          <w:rFonts w:ascii="Arial" w:hAnsi="Arial" w:cs="Arial"/>
          <w:sz w:val="20"/>
          <w:szCs w:val="20"/>
          <w:highlight w:val="yellow"/>
        </w:rPr>
      </w:pPr>
    </w:p>
    <w:p w14:paraId="0F77A8A3"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7C8D1DE6"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pridobitev posla,</w:t>
      </w:r>
    </w:p>
    <w:p w14:paraId="4CC0F298"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za sklenitev posla pod ugodnejšimi pogoji,</w:t>
      </w:r>
    </w:p>
    <w:p w14:paraId="21279CBE"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za opustitev dolžnega nadzora nad izvajanjem pogodbenih obveznosti,</w:t>
      </w:r>
    </w:p>
    <w:p w14:paraId="07B4F19B"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3A56CD9" w14:textId="77777777" w:rsidR="000D293D" w:rsidRPr="00C95EB9" w:rsidRDefault="000D293D" w:rsidP="000D293D">
      <w:pPr>
        <w:spacing w:line="260" w:lineRule="atLeast"/>
        <w:jc w:val="both"/>
        <w:rPr>
          <w:rFonts w:ascii="Arial" w:hAnsi="Arial" w:cs="Arial"/>
          <w:sz w:val="20"/>
          <w:szCs w:val="20"/>
        </w:rPr>
      </w:pPr>
    </w:p>
    <w:p w14:paraId="3C4D9ABF"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Če pogodba še ni veljavna, se šteje, da pogodba ni bila sklenjena.</w:t>
      </w:r>
    </w:p>
    <w:p w14:paraId="08366A08" w14:textId="77777777" w:rsidR="000D293D" w:rsidRDefault="000D293D" w:rsidP="000D293D">
      <w:pPr>
        <w:spacing w:line="260" w:lineRule="atLeast"/>
        <w:jc w:val="both"/>
        <w:rPr>
          <w:rFonts w:ascii="Arial" w:hAnsi="Arial" w:cs="Arial"/>
          <w:sz w:val="20"/>
          <w:szCs w:val="20"/>
        </w:rPr>
      </w:pPr>
    </w:p>
    <w:p w14:paraId="2A8E63D0" w14:textId="77777777" w:rsidR="000D293D" w:rsidRPr="00C95EB9" w:rsidRDefault="000D293D" w:rsidP="000D293D">
      <w:pPr>
        <w:spacing w:line="260" w:lineRule="atLeast"/>
        <w:jc w:val="both"/>
        <w:rPr>
          <w:rFonts w:ascii="Arial" w:hAnsi="Arial" w:cs="Arial"/>
          <w:sz w:val="20"/>
          <w:szCs w:val="20"/>
        </w:rPr>
      </w:pPr>
    </w:p>
    <w:p w14:paraId="3397F12A" w14:textId="77777777" w:rsidR="000D293D" w:rsidRPr="00C95EB9" w:rsidRDefault="000D293D" w:rsidP="000D293D">
      <w:pPr>
        <w:keepNext/>
        <w:spacing w:line="260" w:lineRule="atLeast"/>
        <w:jc w:val="center"/>
        <w:rPr>
          <w:rFonts w:ascii="Arial" w:hAnsi="Arial" w:cs="Arial"/>
          <w:b/>
          <w:sz w:val="20"/>
          <w:szCs w:val="20"/>
        </w:rPr>
      </w:pPr>
      <w:r>
        <w:rPr>
          <w:rFonts w:ascii="Arial" w:hAnsi="Arial" w:cs="Arial"/>
          <w:b/>
          <w:sz w:val="20"/>
          <w:szCs w:val="20"/>
        </w:rPr>
        <w:t>VIII</w:t>
      </w:r>
      <w:r w:rsidRPr="00C95EB9">
        <w:rPr>
          <w:rFonts w:ascii="Arial" w:hAnsi="Arial" w:cs="Arial"/>
          <w:b/>
          <w:sz w:val="20"/>
          <w:szCs w:val="20"/>
        </w:rPr>
        <w:t>. POGODBENA KAZEN</w:t>
      </w:r>
    </w:p>
    <w:p w14:paraId="670BA07D" w14:textId="77777777" w:rsidR="000D293D" w:rsidRPr="00C95EB9" w:rsidRDefault="000D293D" w:rsidP="000D293D">
      <w:pPr>
        <w:keepNext/>
        <w:spacing w:line="260" w:lineRule="atLeast"/>
        <w:jc w:val="both"/>
        <w:rPr>
          <w:rFonts w:ascii="Arial" w:hAnsi="Arial" w:cs="Arial"/>
          <w:b/>
          <w:sz w:val="20"/>
          <w:szCs w:val="20"/>
        </w:rPr>
      </w:pPr>
    </w:p>
    <w:p w14:paraId="4418B925" w14:textId="77777777" w:rsidR="000D293D" w:rsidRPr="00C95EB9" w:rsidRDefault="000D293D" w:rsidP="000D293D">
      <w:pPr>
        <w:keepNext/>
        <w:spacing w:line="260" w:lineRule="atLeast"/>
        <w:jc w:val="center"/>
        <w:rPr>
          <w:rFonts w:ascii="Arial" w:hAnsi="Arial" w:cs="Arial"/>
          <w:sz w:val="20"/>
          <w:szCs w:val="20"/>
        </w:rPr>
      </w:pPr>
      <w:r>
        <w:rPr>
          <w:rFonts w:ascii="Arial" w:hAnsi="Arial" w:cs="Arial"/>
          <w:sz w:val="20"/>
          <w:szCs w:val="20"/>
        </w:rPr>
        <w:t>8</w:t>
      </w:r>
      <w:r w:rsidRPr="00C95EB9">
        <w:rPr>
          <w:rFonts w:ascii="Arial" w:hAnsi="Arial" w:cs="Arial"/>
          <w:sz w:val="20"/>
          <w:szCs w:val="20"/>
        </w:rPr>
        <w:t>. člen</w:t>
      </w:r>
    </w:p>
    <w:p w14:paraId="0383A333" w14:textId="77777777" w:rsidR="000D293D" w:rsidRPr="00C95EB9" w:rsidRDefault="000D293D" w:rsidP="000D293D">
      <w:pPr>
        <w:spacing w:line="260" w:lineRule="atLeast"/>
        <w:jc w:val="both"/>
        <w:rPr>
          <w:rFonts w:ascii="Arial" w:hAnsi="Arial" w:cs="Arial"/>
          <w:sz w:val="20"/>
          <w:szCs w:val="20"/>
        </w:rPr>
      </w:pPr>
    </w:p>
    <w:p w14:paraId="6C189E70"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 xml:space="preserve">Če izvajalec prekorači </w:t>
      </w:r>
      <w:r>
        <w:rPr>
          <w:rFonts w:ascii="Arial" w:hAnsi="Arial" w:cs="Arial"/>
          <w:sz w:val="20"/>
          <w:szCs w:val="20"/>
        </w:rPr>
        <w:t>rok izvedbe</w:t>
      </w:r>
      <w:r w:rsidRPr="00C95EB9">
        <w:rPr>
          <w:rFonts w:ascii="Arial" w:hAnsi="Arial" w:cs="Arial"/>
          <w:sz w:val="20"/>
          <w:szCs w:val="20"/>
        </w:rPr>
        <w:t xml:space="preserve">, je dolžan plačati kazen v višini 0,01 % od pogodbene vrednosti del brez DDV za vsak dan prekoračenega roka, razen v primeru višje sile. Skupni znesek pogodbene kazni ne sme presegati 10 % od vrednosti pogodbenih del. </w:t>
      </w:r>
    </w:p>
    <w:p w14:paraId="07831066" w14:textId="77777777" w:rsidR="000D293D" w:rsidRPr="00C95EB9" w:rsidRDefault="000D293D" w:rsidP="000D293D">
      <w:pPr>
        <w:spacing w:line="260" w:lineRule="atLeast"/>
        <w:jc w:val="both"/>
        <w:rPr>
          <w:rFonts w:ascii="Arial" w:hAnsi="Arial" w:cs="Arial"/>
          <w:sz w:val="20"/>
          <w:szCs w:val="20"/>
          <w:highlight w:val="yellow"/>
        </w:rPr>
      </w:pPr>
    </w:p>
    <w:p w14:paraId="4A18C723"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Izvajalec ne odgovarja za zamudo, ki je posledica neizpolnitve katerekoli pogodbene obveznosti s strani naročnika.</w:t>
      </w:r>
    </w:p>
    <w:p w14:paraId="339C5864" w14:textId="77777777" w:rsidR="000D293D" w:rsidRPr="00C95EB9" w:rsidRDefault="000D293D" w:rsidP="000D293D">
      <w:pPr>
        <w:spacing w:line="260" w:lineRule="atLeast"/>
        <w:jc w:val="both"/>
        <w:rPr>
          <w:rFonts w:ascii="Arial" w:hAnsi="Arial" w:cs="Arial"/>
          <w:sz w:val="20"/>
          <w:szCs w:val="20"/>
        </w:rPr>
      </w:pPr>
    </w:p>
    <w:p w14:paraId="0FF7C388"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in razdre pogodbo.</w:t>
      </w:r>
    </w:p>
    <w:p w14:paraId="2F14EBA9"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 </w:t>
      </w:r>
    </w:p>
    <w:p w14:paraId="50A16F29"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Če bi pogodbena kazen presegla mejo, ki je v tej pogodbi določena kot največja vrednost pogodbene kazni, lahko naročnik zahteva povrnitev dejanske škode in razdre pogodbo.</w:t>
      </w:r>
    </w:p>
    <w:p w14:paraId="5C325DA5"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p>
    <w:p w14:paraId="133F7669"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77B170D9" w14:textId="77777777" w:rsidR="000D293D" w:rsidRPr="00C95EB9" w:rsidRDefault="000D293D" w:rsidP="000D293D">
      <w:pPr>
        <w:spacing w:line="260" w:lineRule="atLeast"/>
        <w:jc w:val="center"/>
        <w:rPr>
          <w:rFonts w:ascii="Arial" w:hAnsi="Arial" w:cs="Arial"/>
          <w:b/>
          <w:sz w:val="20"/>
          <w:szCs w:val="20"/>
        </w:rPr>
      </w:pPr>
      <w:r>
        <w:rPr>
          <w:rFonts w:ascii="Arial" w:hAnsi="Arial" w:cs="Arial"/>
          <w:b/>
          <w:sz w:val="20"/>
          <w:szCs w:val="20"/>
        </w:rPr>
        <w:lastRenderedPageBreak/>
        <w:t>I</w:t>
      </w:r>
      <w:r w:rsidRPr="00C95EB9">
        <w:rPr>
          <w:rFonts w:ascii="Arial" w:hAnsi="Arial" w:cs="Arial"/>
          <w:b/>
          <w:sz w:val="20"/>
          <w:szCs w:val="20"/>
        </w:rPr>
        <w:t>X. ZAVAROVANJE POSLA</w:t>
      </w:r>
    </w:p>
    <w:p w14:paraId="6D433E2C" w14:textId="77777777" w:rsidR="000D293D" w:rsidRPr="00C95EB9" w:rsidRDefault="000D293D" w:rsidP="000D293D">
      <w:pPr>
        <w:spacing w:line="260" w:lineRule="atLeast"/>
        <w:jc w:val="both"/>
        <w:rPr>
          <w:rFonts w:ascii="Arial" w:hAnsi="Arial" w:cs="Arial"/>
          <w:b/>
          <w:sz w:val="20"/>
          <w:szCs w:val="20"/>
        </w:rPr>
      </w:pPr>
    </w:p>
    <w:p w14:paraId="47B51C3D" w14:textId="77777777" w:rsidR="000D293D" w:rsidRPr="00C95EB9" w:rsidRDefault="000D293D" w:rsidP="000D293D">
      <w:pPr>
        <w:keepNext/>
        <w:spacing w:line="260" w:lineRule="atLeast"/>
        <w:ind w:left="288"/>
        <w:jc w:val="center"/>
        <w:rPr>
          <w:rFonts w:ascii="Arial" w:hAnsi="Arial" w:cs="Arial"/>
          <w:sz w:val="20"/>
          <w:szCs w:val="20"/>
        </w:rPr>
      </w:pPr>
      <w:r>
        <w:rPr>
          <w:rFonts w:ascii="Arial" w:hAnsi="Arial" w:cs="Arial"/>
          <w:sz w:val="20"/>
          <w:szCs w:val="20"/>
        </w:rPr>
        <w:t xml:space="preserve">9. </w:t>
      </w:r>
      <w:r w:rsidRPr="00C95EB9">
        <w:rPr>
          <w:rFonts w:ascii="Arial" w:hAnsi="Arial" w:cs="Arial"/>
          <w:sz w:val="20"/>
          <w:szCs w:val="20"/>
        </w:rPr>
        <w:t>člen</w:t>
      </w:r>
    </w:p>
    <w:p w14:paraId="0A092C8D" w14:textId="77777777" w:rsidR="000D293D" w:rsidRDefault="000D293D" w:rsidP="000D293D">
      <w:pPr>
        <w:keepNext/>
        <w:tabs>
          <w:tab w:val="num" w:pos="648"/>
        </w:tabs>
        <w:spacing w:line="260" w:lineRule="atLeast"/>
        <w:rPr>
          <w:rFonts w:ascii="Arial" w:hAnsi="Arial" w:cs="Arial"/>
          <w:sz w:val="20"/>
          <w:szCs w:val="20"/>
        </w:rPr>
      </w:pPr>
    </w:p>
    <w:p w14:paraId="1CFECF47" w14:textId="4098C6D8"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 xml:space="preserve">S to pogodbo je dogovorjeno zavarovanje za dobro izvedbo pogodbenih obveznosti, zato mora izvajalec najkasneje v </w:t>
      </w:r>
      <w:r w:rsidRPr="00045AED">
        <w:rPr>
          <w:rFonts w:ascii="Arial" w:hAnsi="Arial" w:cs="Arial"/>
          <w:sz w:val="20"/>
          <w:szCs w:val="20"/>
        </w:rPr>
        <w:t>8 delovnih dneh</w:t>
      </w:r>
      <w:r w:rsidRPr="008C4AC8">
        <w:rPr>
          <w:rFonts w:ascii="Arial" w:hAnsi="Arial" w:cs="Arial"/>
          <w:sz w:val="20"/>
          <w:szCs w:val="20"/>
        </w:rPr>
        <w:t xml:space="preserve"> od podpisa pogodbe kot pogoj za veljavnost pogodbe naročniku izročiti garancijo za dobro izvedbo pogodbenih obveznosti v zahtevani obliki glede na vzorec v razpisni dokumentaciji in v </w:t>
      </w:r>
      <w:r w:rsidRPr="00045AED">
        <w:rPr>
          <w:rFonts w:ascii="Arial" w:hAnsi="Arial" w:cs="Arial"/>
          <w:sz w:val="20"/>
          <w:szCs w:val="20"/>
        </w:rPr>
        <w:t>višini 3 % skupne pogodbene vrednosti (v EUR brez DDV),</w:t>
      </w:r>
      <w:r w:rsidRPr="008C4AC8">
        <w:rPr>
          <w:rFonts w:ascii="Arial" w:hAnsi="Arial" w:cs="Arial"/>
          <w:sz w:val="20"/>
          <w:szCs w:val="20"/>
        </w:rPr>
        <w:t xml:space="preserve"> in</w:t>
      </w:r>
      <w:r w:rsidRPr="00C95EB9">
        <w:rPr>
          <w:rFonts w:ascii="Arial" w:hAnsi="Arial" w:cs="Arial"/>
          <w:sz w:val="20"/>
          <w:szCs w:val="20"/>
        </w:rPr>
        <w:t xml:space="preserve"> z veljavnostjo</w:t>
      </w:r>
      <w:r>
        <w:rPr>
          <w:rFonts w:ascii="Arial" w:hAnsi="Arial" w:cs="Arial"/>
          <w:sz w:val="20"/>
          <w:szCs w:val="20"/>
        </w:rPr>
        <w:t xml:space="preserve">, ki je </w:t>
      </w:r>
      <w:r w:rsidRPr="007275D5">
        <w:rPr>
          <w:rFonts w:ascii="Arial" w:hAnsi="Arial" w:cs="Arial"/>
          <w:sz w:val="20"/>
          <w:szCs w:val="20"/>
        </w:rPr>
        <w:t>vsaj 30 dni daljša od končnega roka izvedbe del predmetne pogodbe</w:t>
      </w:r>
      <w:r w:rsidRPr="00C95EB9">
        <w:rPr>
          <w:rFonts w:ascii="Arial" w:hAnsi="Arial" w:cs="Arial"/>
          <w:sz w:val="20"/>
          <w:szCs w:val="20"/>
        </w:rPr>
        <w:t xml:space="preserve">,  ki jo lahko naročnik unovči pod naslednjimi pogoji: </w:t>
      </w:r>
    </w:p>
    <w:p w14:paraId="76629727" w14:textId="77777777" w:rsidR="000D293D" w:rsidRPr="00C95EB9" w:rsidRDefault="000D293D" w:rsidP="000D293D">
      <w:pPr>
        <w:numPr>
          <w:ilvl w:val="0"/>
          <w:numId w:val="44"/>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se bo izkazalo, da storitve ne opravlja v skladu s pogodbo, zahtevami razpisne dokumentacije ali specifikacijami;</w:t>
      </w:r>
    </w:p>
    <w:p w14:paraId="3F4DB47F" w14:textId="77777777" w:rsidR="000D293D" w:rsidRPr="00C95EB9" w:rsidRDefault="000D293D" w:rsidP="000D293D">
      <w:pPr>
        <w:numPr>
          <w:ilvl w:val="0"/>
          <w:numId w:val="44"/>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naročnik pogodbo razdrl zaradi kršitev na strani izvajalca;</w:t>
      </w:r>
    </w:p>
    <w:p w14:paraId="23123365" w14:textId="77777777" w:rsidR="000D293D" w:rsidRPr="00C95EB9" w:rsidRDefault="000D293D" w:rsidP="000D293D">
      <w:pPr>
        <w:numPr>
          <w:ilvl w:val="0"/>
          <w:numId w:val="44"/>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naročnik razdrl pogodbo zaradi zamude;</w:t>
      </w:r>
    </w:p>
    <w:p w14:paraId="0C4A7992" w14:textId="77777777" w:rsidR="000D293D" w:rsidRPr="00C95EB9" w:rsidRDefault="000D293D" w:rsidP="000D293D">
      <w:pPr>
        <w:numPr>
          <w:ilvl w:val="0"/>
          <w:numId w:val="44"/>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izvajalec kršil zaupnost podatkov.</w:t>
      </w:r>
    </w:p>
    <w:p w14:paraId="20267B48" w14:textId="77777777" w:rsidR="000D293D" w:rsidRPr="00C95EB9" w:rsidRDefault="000D293D" w:rsidP="000D293D">
      <w:pPr>
        <w:autoSpaceDE w:val="0"/>
        <w:autoSpaceDN w:val="0"/>
        <w:adjustRightInd w:val="0"/>
        <w:spacing w:line="260" w:lineRule="atLeast"/>
        <w:jc w:val="both"/>
        <w:rPr>
          <w:rFonts w:ascii="Arial" w:hAnsi="Arial" w:cs="Arial"/>
          <w:color w:val="000000"/>
          <w:sz w:val="20"/>
          <w:szCs w:val="20"/>
        </w:rPr>
      </w:pPr>
    </w:p>
    <w:p w14:paraId="7F543731" w14:textId="77777777" w:rsidR="000D293D" w:rsidRDefault="000D293D" w:rsidP="000D293D">
      <w:pPr>
        <w:widowControl w:val="0"/>
        <w:spacing w:line="260" w:lineRule="atLeast"/>
        <w:jc w:val="both"/>
        <w:rPr>
          <w:rFonts w:ascii="Arial" w:hAnsi="Arial" w:cs="Arial"/>
          <w:sz w:val="20"/>
          <w:szCs w:val="20"/>
        </w:rPr>
      </w:pPr>
      <w:r>
        <w:rPr>
          <w:rFonts w:ascii="Arial" w:hAnsi="Arial" w:cs="Arial"/>
          <w:sz w:val="20"/>
          <w:szCs w:val="20"/>
        </w:rPr>
        <w:t>Začetek veljavnosti pogodbe je z dnem p</w:t>
      </w:r>
      <w:r w:rsidRPr="00C95EB9">
        <w:rPr>
          <w:rFonts w:ascii="Arial" w:hAnsi="Arial" w:cs="Arial"/>
          <w:sz w:val="20"/>
          <w:szCs w:val="20"/>
        </w:rPr>
        <w:t>redložit</w:t>
      </w:r>
      <w:r>
        <w:rPr>
          <w:rFonts w:ascii="Arial" w:hAnsi="Arial" w:cs="Arial"/>
          <w:sz w:val="20"/>
          <w:szCs w:val="20"/>
        </w:rPr>
        <w:t>ve</w:t>
      </w:r>
      <w:r w:rsidRPr="00C95EB9">
        <w:rPr>
          <w:rFonts w:ascii="Arial" w:hAnsi="Arial" w:cs="Arial"/>
          <w:sz w:val="20"/>
          <w:szCs w:val="20"/>
        </w:rPr>
        <w:t xml:space="preserve"> </w:t>
      </w:r>
      <w:r w:rsidRPr="0046224F">
        <w:rPr>
          <w:rStyle w:val="fontstyle01"/>
          <w:rFonts w:ascii="Arial" w:hAnsi="Arial" w:cs="Arial"/>
          <w:sz w:val="20"/>
          <w:szCs w:val="20"/>
        </w:rPr>
        <w:t>finančnega zavarovanja</w:t>
      </w:r>
      <w:r w:rsidRPr="00B5438F">
        <w:rPr>
          <w:rStyle w:val="fontstyle01"/>
        </w:rPr>
        <w:t xml:space="preserve"> </w:t>
      </w:r>
      <w:r w:rsidRPr="00C95EB9">
        <w:rPr>
          <w:rFonts w:ascii="Arial" w:hAnsi="Arial" w:cs="Arial"/>
          <w:sz w:val="20"/>
          <w:szCs w:val="20"/>
        </w:rPr>
        <w:t>za dobro izvedbo pogodbenih obveznosti</w:t>
      </w:r>
      <w:r>
        <w:rPr>
          <w:rFonts w:ascii="Arial" w:hAnsi="Arial" w:cs="Arial"/>
          <w:sz w:val="20"/>
          <w:szCs w:val="20"/>
        </w:rPr>
        <w:t>.</w:t>
      </w:r>
    </w:p>
    <w:p w14:paraId="5CD66249" w14:textId="77777777" w:rsidR="000D293D" w:rsidRDefault="000D293D" w:rsidP="000D293D">
      <w:pPr>
        <w:widowControl w:val="0"/>
        <w:spacing w:line="260" w:lineRule="atLeast"/>
        <w:jc w:val="both"/>
        <w:rPr>
          <w:rFonts w:ascii="Arial" w:hAnsi="Arial" w:cs="Arial"/>
          <w:sz w:val="20"/>
          <w:szCs w:val="20"/>
        </w:rPr>
      </w:pPr>
    </w:p>
    <w:p w14:paraId="278584BB" w14:textId="77777777" w:rsidR="000D293D" w:rsidRDefault="000D293D" w:rsidP="000D293D">
      <w:pPr>
        <w:widowControl w:val="0"/>
        <w:spacing w:line="260" w:lineRule="atLeast"/>
        <w:jc w:val="both"/>
        <w:rPr>
          <w:rFonts w:ascii="Arial" w:hAnsi="Arial" w:cs="Arial"/>
          <w:sz w:val="20"/>
          <w:szCs w:val="20"/>
        </w:rPr>
      </w:pPr>
      <w:r>
        <w:rPr>
          <w:rFonts w:ascii="Arial" w:hAnsi="Arial" w:cs="Arial"/>
          <w:sz w:val="20"/>
          <w:szCs w:val="20"/>
        </w:rPr>
        <w:t xml:space="preserve">Če se rok za izvedbo naročila podaljša, je potrebno temu ustrezno podaljšati veljavnost garancije. V kolikor izvajalec ne podaljša veljavnosti garancije do poteka prvotno (pogodbeno) določenega roka za izvedbo naročila, lahko naročnik iz tega razloga unovči še veljavno garancijo za dobro izvedbo pogodbenih obveznosti. </w:t>
      </w:r>
    </w:p>
    <w:p w14:paraId="4841B73A" w14:textId="77777777" w:rsidR="000D293D" w:rsidRDefault="000D293D" w:rsidP="000D293D">
      <w:pPr>
        <w:widowControl w:val="0"/>
        <w:spacing w:line="260" w:lineRule="atLeast"/>
        <w:jc w:val="both"/>
        <w:rPr>
          <w:rFonts w:ascii="Arial" w:hAnsi="Arial" w:cs="Arial"/>
          <w:sz w:val="20"/>
          <w:szCs w:val="20"/>
        </w:rPr>
      </w:pPr>
    </w:p>
    <w:p w14:paraId="1C1EF5E1" w14:textId="77777777" w:rsidR="000D293D" w:rsidRDefault="000D293D" w:rsidP="000D293D">
      <w:pPr>
        <w:widowControl w:val="0"/>
        <w:spacing w:line="260" w:lineRule="atLeast"/>
        <w:jc w:val="both"/>
        <w:rPr>
          <w:rFonts w:ascii="Arial" w:hAnsi="Arial" w:cs="Arial"/>
          <w:sz w:val="20"/>
          <w:szCs w:val="20"/>
        </w:rPr>
      </w:pPr>
      <w:r w:rsidRPr="00412505">
        <w:rPr>
          <w:rFonts w:ascii="Arial" w:hAnsi="Arial" w:cs="Arial"/>
          <w:sz w:val="20"/>
          <w:szCs w:val="20"/>
        </w:rPr>
        <w:t>V primerih zamud ali kršitev, za katere je tej pogodbi določena pogodbena kazen, se prvenstveno obračuna pogodbena kazen na način določen v 1</w:t>
      </w:r>
      <w:r>
        <w:rPr>
          <w:rFonts w:ascii="Arial" w:hAnsi="Arial" w:cs="Arial"/>
          <w:sz w:val="20"/>
          <w:szCs w:val="20"/>
        </w:rPr>
        <w:t>0</w:t>
      </w:r>
      <w:r w:rsidRPr="00412505">
        <w:rPr>
          <w:rFonts w:ascii="Arial" w:hAnsi="Arial" w:cs="Arial"/>
          <w:sz w:val="20"/>
          <w:szCs w:val="20"/>
        </w:rPr>
        <w:t>. členu te pogodbe, finančno zavarovanje za dobro izvedbo pogodbenih obveznosti pa se lahko unovči ob nadaljevanju zamude ali kršitve.</w:t>
      </w:r>
    </w:p>
    <w:p w14:paraId="6ACB68FD" w14:textId="77777777" w:rsidR="000D293D" w:rsidRDefault="000D293D" w:rsidP="000D293D">
      <w:pPr>
        <w:widowControl w:val="0"/>
        <w:spacing w:line="260" w:lineRule="atLeast"/>
        <w:jc w:val="both"/>
        <w:rPr>
          <w:rFonts w:ascii="Arial" w:hAnsi="Arial" w:cs="Arial"/>
          <w:sz w:val="20"/>
          <w:szCs w:val="20"/>
        </w:rPr>
      </w:pPr>
    </w:p>
    <w:p w14:paraId="1887B137" w14:textId="77777777" w:rsidR="000D293D" w:rsidRDefault="000D293D" w:rsidP="000D293D">
      <w:pPr>
        <w:widowControl w:val="0"/>
        <w:spacing w:line="260" w:lineRule="atLeast"/>
        <w:jc w:val="both"/>
        <w:rPr>
          <w:rFonts w:ascii="Arial" w:hAnsi="Arial" w:cs="Arial"/>
          <w:sz w:val="20"/>
          <w:szCs w:val="20"/>
        </w:rPr>
      </w:pPr>
    </w:p>
    <w:p w14:paraId="28A655D6" w14:textId="77777777" w:rsidR="000D293D" w:rsidRDefault="000D293D" w:rsidP="000D293D">
      <w:pPr>
        <w:widowControl w:val="0"/>
        <w:tabs>
          <w:tab w:val="left" w:pos="-1440"/>
        </w:tabs>
        <w:overflowPunct w:val="0"/>
        <w:autoSpaceDE w:val="0"/>
        <w:autoSpaceDN w:val="0"/>
        <w:adjustRightInd w:val="0"/>
        <w:spacing w:line="260" w:lineRule="atLeast"/>
        <w:jc w:val="center"/>
        <w:textAlignment w:val="baseline"/>
        <w:rPr>
          <w:rFonts w:ascii="Arial" w:hAnsi="Arial" w:cs="Arial"/>
          <w:b/>
          <w:bCs/>
          <w:sz w:val="20"/>
          <w:szCs w:val="20"/>
        </w:rPr>
      </w:pPr>
      <w:r w:rsidRPr="008C4AC8">
        <w:rPr>
          <w:rFonts w:ascii="Arial" w:hAnsi="Arial" w:cs="Arial"/>
          <w:b/>
          <w:bCs/>
          <w:sz w:val="20"/>
          <w:szCs w:val="20"/>
        </w:rPr>
        <w:t>X. ZAVAROVANJE ZA NASTANEK OKOLJSKE ŠKODE</w:t>
      </w:r>
    </w:p>
    <w:p w14:paraId="6C174075" w14:textId="77777777" w:rsidR="00D43892" w:rsidRPr="008C4AC8" w:rsidRDefault="00D43892" w:rsidP="000D293D">
      <w:pPr>
        <w:widowControl w:val="0"/>
        <w:tabs>
          <w:tab w:val="left" w:pos="-1440"/>
        </w:tabs>
        <w:overflowPunct w:val="0"/>
        <w:autoSpaceDE w:val="0"/>
        <w:autoSpaceDN w:val="0"/>
        <w:adjustRightInd w:val="0"/>
        <w:spacing w:line="260" w:lineRule="atLeast"/>
        <w:jc w:val="center"/>
        <w:textAlignment w:val="baseline"/>
        <w:rPr>
          <w:rFonts w:ascii="Arial" w:hAnsi="Arial" w:cs="Arial"/>
          <w:b/>
          <w:bCs/>
          <w:sz w:val="20"/>
          <w:szCs w:val="20"/>
        </w:rPr>
      </w:pPr>
    </w:p>
    <w:p w14:paraId="1037B7D4" w14:textId="77777777" w:rsidR="000D293D" w:rsidRPr="008C4AC8" w:rsidRDefault="000D293D" w:rsidP="000D293D">
      <w:pPr>
        <w:widowControl w:val="0"/>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sidRPr="008C4AC8">
        <w:rPr>
          <w:rFonts w:ascii="Arial" w:hAnsi="Arial" w:cs="Arial"/>
          <w:sz w:val="20"/>
          <w:szCs w:val="20"/>
        </w:rPr>
        <w:t>10. člen</w:t>
      </w:r>
    </w:p>
    <w:p w14:paraId="449405A0" w14:textId="77777777" w:rsidR="000D293D" w:rsidRPr="008C4AC8" w:rsidRDefault="000D293D" w:rsidP="000D293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DA89B25" w14:textId="291F9F49" w:rsidR="000D293D" w:rsidRDefault="000D293D" w:rsidP="000D293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8C4AC8">
        <w:rPr>
          <w:rFonts w:ascii="Arial" w:hAnsi="Arial" w:cs="Arial"/>
          <w:sz w:val="20"/>
          <w:szCs w:val="20"/>
        </w:rPr>
        <w:t>Izvajalec jamči, da ima</w:t>
      </w:r>
      <w:r w:rsidR="000C4384">
        <w:rPr>
          <w:rFonts w:ascii="Arial" w:hAnsi="Arial" w:cs="Arial"/>
          <w:sz w:val="20"/>
          <w:szCs w:val="20"/>
        </w:rPr>
        <w:t>jo vsi gospodarski subjekti, ki nastopajo v ponudbi kot obdelovalci,</w:t>
      </w:r>
      <w:r w:rsidRPr="008C4AC8">
        <w:rPr>
          <w:rFonts w:ascii="Arial" w:hAnsi="Arial" w:cs="Arial"/>
          <w:sz w:val="20"/>
          <w:szCs w:val="20"/>
        </w:rPr>
        <w:t xml:space="preserve"> v skladu z veljavno </w:t>
      </w:r>
      <w:proofErr w:type="spellStart"/>
      <w:r w:rsidRPr="008C4AC8">
        <w:rPr>
          <w:rFonts w:ascii="Arial" w:hAnsi="Arial" w:cs="Arial"/>
          <w:sz w:val="20"/>
          <w:szCs w:val="20"/>
        </w:rPr>
        <w:t>okoljsko</w:t>
      </w:r>
      <w:proofErr w:type="spellEnd"/>
      <w:r w:rsidRPr="008C4AC8">
        <w:rPr>
          <w:rFonts w:ascii="Arial" w:hAnsi="Arial" w:cs="Arial"/>
          <w:sz w:val="20"/>
          <w:szCs w:val="20"/>
        </w:rPr>
        <w:t xml:space="preserve"> zakonodajo za celotno obdobje veljavnosti pogodbe zavarovano odgovornost za nastanek </w:t>
      </w:r>
      <w:proofErr w:type="spellStart"/>
      <w:r w:rsidRPr="008C4AC8">
        <w:rPr>
          <w:rFonts w:ascii="Arial" w:hAnsi="Arial" w:cs="Arial"/>
          <w:sz w:val="20"/>
          <w:szCs w:val="20"/>
        </w:rPr>
        <w:t>okoljske</w:t>
      </w:r>
      <w:proofErr w:type="spellEnd"/>
      <w:r w:rsidRPr="008C4AC8">
        <w:rPr>
          <w:rFonts w:ascii="Arial" w:hAnsi="Arial" w:cs="Arial"/>
          <w:sz w:val="20"/>
          <w:szCs w:val="20"/>
        </w:rPr>
        <w:t xml:space="preserve"> škode</w:t>
      </w:r>
      <w:r w:rsidR="00D43892">
        <w:rPr>
          <w:rFonts w:ascii="Arial" w:hAnsi="Arial" w:cs="Arial"/>
          <w:sz w:val="20"/>
          <w:szCs w:val="20"/>
        </w:rPr>
        <w:t>.</w:t>
      </w:r>
    </w:p>
    <w:p w14:paraId="3AA4BA1E" w14:textId="77777777" w:rsidR="00D43892" w:rsidRPr="008C4AC8" w:rsidRDefault="00D43892" w:rsidP="000D293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854DA58" w14:textId="77777777" w:rsidR="000D293D" w:rsidRPr="00C95EB9" w:rsidRDefault="000D293D" w:rsidP="000D293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A493E34" w14:textId="77777777"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 xml:space="preserve">XI. </w:t>
      </w:r>
      <w:r>
        <w:rPr>
          <w:rFonts w:ascii="Arial" w:hAnsi="Arial" w:cs="Arial"/>
          <w:b/>
          <w:sz w:val="20"/>
          <w:szCs w:val="20"/>
        </w:rPr>
        <w:t>SKRBNIKI POGODBE</w:t>
      </w:r>
    </w:p>
    <w:p w14:paraId="66E441BB" w14:textId="77777777" w:rsidR="000D293D" w:rsidRPr="00C95EB9" w:rsidRDefault="000D293D" w:rsidP="000D293D">
      <w:pPr>
        <w:spacing w:line="260" w:lineRule="atLeast"/>
        <w:jc w:val="both"/>
        <w:rPr>
          <w:rFonts w:ascii="Arial" w:hAnsi="Arial" w:cs="Arial"/>
          <w:b/>
          <w:sz w:val="20"/>
          <w:szCs w:val="20"/>
        </w:rPr>
      </w:pPr>
    </w:p>
    <w:p w14:paraId="5DBA920D" w14:textId="77777777" w:rsidR="000D293D" w:rsidRPr="00C95EB9" w:rsidRDefault="000D293D" w:rsidP="000D293D">
      <w:pPr>
        <w:keepNext/>
        <w:spacing w:line="260" w:lineRule="atLeast"/>
        <w:jc w:val="center"/>
        <w:rPr>
          <w:rFonts w:ascii="Arial" w:hAnsi="Arial" w:cs="Arial"/>
          <w:sz w:val="20"/>
          <w:szCs w:val="20"/>
        </w:rPr>
      </w:pPr>
      <w:r w:rsidRPr="00C95EB9">
        <w:rPr>
          <w:rFonts w:ascii="Arial" w:hAnsi="Arial" w:cs="Arial"/>
          <w:sz w:val="20"/>
          <w:szCs w:val="20"/>
        </w:rPr>
        <w:t>1</w:t>
      </w:r>
      <w:r>
        <w:rPr>
          <w:rFonts w:ascii="Arial" w:hAnsi="Arial" w:cs="Arial"/>
          <w:sz w:val="20"/>
          <w:szCs w:val="20"/>
        </w:rPr>
        <w:t>1</w:t>
      </w:r>
      <w:r w:rsidRPr="00C95EB9">
        <w:rPr>
          <w:rFonts w:ascii="Arial" w:hAnsi="Arial" w:cs="Arial"/>
          <w:sz w:val="20"/>
          <w:szCs w:val="20"/>
        </w:rPr>
        <w:t>. člen</w:t>
      </w:r>
    </w:p>
    <w:p w14:paraId="5981E4DF" w14:textId="77777777" w:rsidR="000D293D" w:rsidRPr="00C95EB9" w:rsidRDefault="000D293D" w:rsidP="000D293D">
      <w:pPr>
        <w:keepNext/>
        <w:spacing w:line="260" w:lineRule="atLeast"/>
        <w:jc w:val="both"/>
        <w:rPr>
          <w:rFonts w:ascii="Arial" w:hAnsi="Arial" w:cs="Arial"/>
          <w:sz w:val="20"/>
          <w:szCs w:val="20"/>
        </w:rPr>
      </w:pPr>
    </w:p>
    <w:p w14:paraId="67362B48"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Skrbnik pogodbe je s strani</w:t>
      </w:r>
      <w:r>
        <w:rPr>
          <w:rFonts w:ascii="Arial" w:hAnsi="Arial" w:cs="Arial"/>
          <w:sz w:val="20"/>
          <w:szCs w:val="20"/>
        </w:rPr>
        <w:t>:</w:t>
      </w:r>
    </w:p>
    <w:p w14:paraId="2427550E" w14:textId="77777777" w:rsidR="000D293D" w:rsidRPr="00C95EB9"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 xml:space="preserve">naročnika: </w:t>
      </w:r>
      <w:r>
        <w:rPr>
          <w:rFonts w:ascii="Arial" w:hAnsi="Arial" w:cs="Arial"/>
          <w:sz w:val="20"/>
          <w:szCs w:val="20"/>
        </w:rPr>
        <w:t>__________________________,</w:t>
      </w:r>
    </w:p>
    <w:p w14:paraId="13F6C325" w14:textId="77777777" w:rsidR="000D293D" w:rsidRDefault="000D293D" w:rsidP="000D293D">
      <w:pPr>
        <w:spacing w:line="260" w:lineRule="atLeast"/>
        <w:jc w:val="both"/>
        <w:rPr>
          <w:rFonts w:ascii="Arial" w:hAnsi="Arial" w:cs="Arial"/>
          <w:sz w:val="20"/>
          <w:szCs w:val="20"/>
        </w:rPr>
      </w:pPr>
      <w:r>
        <w:rPr>
          <w:rFonts w:ascii="Arial" w:hAnsi="Arial" w:cs="Arial"/>
          <w:sz w:val="20"/>
          <w:szCs w:val="20"/>
        </w:rPr>
        <w:t xml:space="preserve">- </w:t>
      </w:r>
      <w:r w:rsidRPr="00C95EB9">
        <w:rPr>
          <w:rFonts w:ascii="Arial" w:hAnsi="Arial" w:cs="Arial"/>
          <w:sz w:val="20"/>
          <w:szCs w:val="20"/>
        </w:rPr>
        <w:t>izvajalca: _____________________________.</w:t>
      </w:r>
    </w:p>
    <w:p w14:paraId="7CA919BC" w14:textId="77777777" w:rsidR="000D293D" w:rsidRDefault="000D293D" w:rsidP="000D293D">
      <w:pPr>
        <w:spacing w:line="260" w:lineRule="atLeast"/>
        <w:jc w:val="both"/>
        <w:rPr>
          <w:rFonts w:ascii="Arial" w:hAnsi="Arial" w:cs="Arial"/>
          <w:sz w:val="20"/>
          <w:szCs w:val="20"/>
        </w:rPr>
      </w:pPr>
    </w:p>
    <w:p w14:paraId="7E4D4372" w14:textId="77777777" w:rsidR="000D293D" w:rsidRDefault="000D293D" w:rsidP="000D293D">
      <w:pPr>
        <w:spacing w:line="260" w:lineRule="atLeast"/>
        <w:jc w:val="both"/>
        <w:rPr>
          <w:rFonts w:ascii="Arial" w:hAnsi="Arial" w:cs="Arial"/>
          <w:sz w:val="20"/>
          <w:szCs w:val="20"/>
        </w:rPr>
      </w:pPr>
      <w:r>
        <w:rPr>
          <w:rFonts w:ascii="Arial" w:hAnsi="Arial" w:cs="Arial"/>
          <w:sz w:val="20"/>
          <w:szCs w:val="20"/>
        </w:rPr>
        <w:t xml:space="preserve">Skrbnik pogodbe naročnika je pooblaščen, da zastopa naročnika v vseh vprašanjih, ki se nanašajo na storitve dogovorjene s to pogodbo, zlasti pa da kontrolira delo izvajalca in potrjuje, da izstavljeni računi ustrezajo opravljenemu obsegu del, skrbi za pravilnost in skladnost izplačanih računov s ponudbo, ocenjuje nalogo ipd. </w:t>
      </w:r>
    </w:p>
    <w:p w14:paraId="752159E2" w14:textId="77777777" w:rsidR="000D293D" w:rsidRDefault="000D293D" w:rsidP="000D293D">
      <w:pPr>
        <w:spacing w:before="240" w:line="260" w:lineRule="atLeast"/>
        <w:jc w:val="both"/>
        <w:rPr>
          <w:rFonts w:ascii="Arial" w:hAnsi="Arial" w:cs="Arial"/>
          <w:sz w:val="20"/>
          <w:szCs w:val="20"/>
        </w:rPr>
      </w:pPr>
      <w:r>
        <w:rPr>
          <w:rFonts w:ascii="Arial" w:hAnsi="Arial" w:cs="Arial"/>
          <w:sz w:val="20"/>
          <w:szCs w:val="20"/>
        </w:rPr>
        <w:t xml:space="preserve">Skrbnik pogodbe izvajalca je pooblaščen, da zastopa izvajalca v vseh vprašanjih, ki se nanašajo na storitve dogovorjene s to pogodbo, zlasti pa na storitve, ki se nanašajo na obseg izvršenih del. </w:t>
      </w:r>
    </w:p>
    <w:p w14:paraId="7C5B8CC1" w14:textId="77777777" w:rsidR="00D43892" w:rsidRDefault="00D43892" w:rsidP="000D293D">
      <w:pPr>
        <w:spacing w:line="260" w:lineRule="atLeast"/>
        <w:jc w:val="center"/>
        <w:rPr>
          <w:rFonts w:ascii="Arial" w:hAnsi="Arial" w:cs="Arial"/>
          <w:b/>
          <w:sz w:val="20"/>
          <w:szCs w:val="20"/>
        </w:rPr>
      </w:pPr>
    </w:p>
    <w:p w14:paraId="60A6FC73" w14:textId="77777777" w:rsidR="00D43892" w:rsidRDefault="00D43892" w:rsidP="000D293D">
      <w:pPr>
        <w:spacing w:line="260" w:lineRule="atLeast"/>
        <w:jc w:val="center"/>
        <w:rPr>
          <w:rFonts w:ascii="Arial" w:hAnsi="Arial" w:cs="Arial"/>
          <w:b/>
          <w:sz w:val="20"/>
          <w:szCs w:val="20"/>
        </w:rPr>
      </w:pPr>
    </w:p>
    <w:p w14:paraId="1DEFFE33" w14:textId="77777777" w:rsidR="00D43892" w:rsidRDefault="00D43892" w:rsidP="000D293D">
      <w:pPr>
        <w:spacing w:line="260" w:lineRule="atLeast"/>
        <w:jc w:val="center"/>
        <w:rPr>
          <w:rFonts w:ascii="Arial" w:hAnsi="Arial" w:cs="Arial"/>
          <w:b/>
          <w:sz w:val="20"/>
          <w:szCs w:val="20"/>
        </w:rPr>
      </w:pPr>
    </w:p>
    <w:p w14:paraId="29753E07" w14:textId="77777777" w:rsidR="00D43892" w:rsidRDefault="00D43892" w:rsidP="000D293D">
      <w:pPr>
        <w:spacing w:line="260" w:lineRule="atLeast"/>
        <w:jc w:val="center"/>
        <w:rPr>
          <w:rFonts w:ascii="Arial" w:hAnsi="Arial" w:cs="Arial"/>
          <w:b/>
          <w:sz w:val="20"/>
          <w:szCs w:val="20"/>
        </w:rPr>
      </w:pPr>
    </w:p>
    <w:p w14:paraId="5C0779E2" w14:textId="77777777" w:rsidR="00D43892" w:rsidRDefault="00D43892" w:rsidP="000D293D">
      <w:pPr>
        <w:spacing w:line="260" w:lineRule="atLeast"/>
        <w:jc w:val="center"/>
        <w:rPr>
          <w:rFonts w:ascii="Arial" w:hAnsi="Arial" w:cs="Arial"/>
          <w:b/>
          <w:sz w:val="20"/>
          <w:szCs w:val="20"/>
        </w:rPr>
      </w:pPr>
    </w:p>
    <w:p w14:paraId="774E5DB4" w14:textId="77777777" w:rsidR="00D43892" w:rsidRPr="00C95EB9" w:rsidRDefault="00D43892" w:rsidP="000D293D">
      <w:pPr>
        <w:spacing w:line="260" w:lineRule="atLeast"/>
        <w:jc w:val="center"/>
        <w:rPr>
          <w:rFonts w:ascii="Arial" w:hAnsi="Arial" w:cs="Arial"/>
          <w:b/>
          <w:sz w:val="20"/>
          <w:szCs w:val="20"/>
        </w:rPr>
      </w:pPr>
    </w:p>
    <w:p w14:paraId="20855C3E" w14:textId="77777777"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lastRenderedPageBreak/>
        <w:t>XII. ODSTOP OD POGODBE</w:t>
      </w:r>
    </w:p>
    <w:p w14:paraId="37307756" w14:textId="77777777" w:rsidR="000D293D" w:rsidRPr="00C95EB9" w:rsidRDefault="000D293D" w:rsidP="000D293D">
      <w:pPr>
        <w:spacing w:line="260" w:lineRule="atLeast"/>
        <w:jc w:val="both"/>
        <w:rPr>
          <w:rFonts w:ascii="Arial" w:hAnsi="Arial" w:cs="Arial"/>
          <w:b/>
          <w:sz w:val="20"/>
          <w:szCs w:val="20"/>
        </w:rPr>
      </w:pPr>
    </w:p>
    <w:p w14:paraId="595EFCA7" w14:textId="77777777" w:rsidR="000D293D" w:rsidRPr="00C95EB9" w:rsidRDefault="000D293D" w:rsidP="000D293D">
      <w:pPr>
        <w:keepNext/>
        <w:spacing w:line="260" w:lineRule="atLeast"/>
        <w:jc w:val="center"/>
        <w:rPr>
          <w:rFonts w:ascii="Arial" w:hAnsi="Arial" w:cs="Arial"/>
          <w:sz w:val="20"/>
          <w:szCs w:val="20"/>
        </w:rPr>
      </w:pPr>
      <w:r w:rsidRPr="00C95EB9">
        <w:rPr>
          <w:rFonts w:ascii="Arial" w:hAnsi="Arial" w:cs="Arial"/>
          <w:sz w:val="20"/>
          <w:szCs w:val="20"/>
        </w:rPr>
        <w:t>1</w:t>
      </w:r>
      <w:r>
        <w:rPr>
          <w:rFonts w:ascii="Arial" w:hAnsi="Arial" w:cs="Arial"/>
          <w:sz w:val="20"/>
          <w:szCs w:val="20"/>
        </w:rPr>
        <w:t>2</w:t>
      </w:r>
      <w:r w:rsidRPr="00C95EB9">
        <w:rPr>
          <w:rFonts w:ascii="Arial" w:hAnsi="Arial" w:cs="Arial"/>
          <w:sz w:val="20"/>
          <w:szCs w:val="20"/>
        </w:rPr>
        <w:t>. člen</w:t>
      </w:r>
    </w:p>
    <w:p w14:paraId="2C0F676A" w14:textId="77777777" w:rsidR="000D293D" w:rsidRPr="00C95EB9" w:rsidRDefault="000D293D" w:rsidP="000D293D">
      <w:pPr>
        <w:spacing w:line="260" w:lineRule="atLeast"/>
        <w:jc w:val="both"/>
        <w:rPr>
          <w:rFonts w:ascii="Arial" w:hAnsi="Arial" w:cs="Arial"/>
          <w:sz w:val="20"/>
          <w:szCs w:val="20"/>
        </w:rPr>
      </w:pPr>
    </w:p>
    <w:p w14:paraId="65FF11B1" w14:textId="77777777" w:rsidR="000D293D" w:rsidRPr="00C95EB9" w:rsidRDefault="000D293D" w:rsidP="000D293D">
      <w:pPr>
        <w:spacing w:line="260" w:lineRule="atLeast"/>
        <w:contextualSpacing/>
        <w:jc w:val="both"/>
        <w:rPr>
          <w:rFonts w:ascii="Arial" w:hAnsi="Arial" w:cs="Arial"/>
          <w:sz w:val="20"/>
          <w:szCs w:val="20"/>
        </w:rPr>
      </w:pPr>
      <w:r w:rsidRPr="00C95EB9">
        <w:rPr>
          <w:rFonts w:ascii="Arial" w:hAnsi="Arial" w:cs="Arial"/>
          <w:sz w:val="20"/>
          <w:szCs w:val="20"/>
        </w:rPr>
        <w:t>Katera koli od pogodbenih strank lahko zaradi kršitev pogodbenih obveznosti s strani nasprotne stranke, če kršitve ne prenehajo po pisnem opominu, odstopi od pogodbe. V tem primeru je odpovedni rok za izvajalca najmanj 3 (tri) mesece od prejetega pisnega obvestila izvajalca. V primeru odstopa sta pogodbeni stranki dolžni poravnati medsebojne obveznosti iz te pogodbe in nastalo škodo.</w:t>
      </w:r>
    </w:p>
    <w:p w14:paraId="05569862" w14:textId="77777777" w:rsidR="000D293D" w:rsidRPr="00C95EB9" w:rsidRDefault="000D293D" w:rsidP="000D293D">
      <w:pPr>
        <w:spacing w:line="260" w:lineRule="atLeast"/>
        <w:contextualSpacing/>
        <w:jc w:val="both"/>
        <w:rPr>
          <w:rFonts w:ascii="Arial" w:hAnsi="Arial" w:cs="Arial"/>
          <w:sz w:val="20"/>
          <w:szCs w:val="20"/>
        </w:rPr>
      </w:pPr>
    </w:p>
    <w:p w14:paraId="66209C59" w14:textId="77777777" w:rsidR="000D293D" w:rsidRPr="00C95EB9" w:rsidRDefault="000D293D" w:rsidP="000D293D">
      <w:pPr>
        <w:spacing w:line="260" w:lineRule="atLeast"/>
        <w:contextualSpacing/>
        <w:jc w:val="both"/>
        <w:rPr>
          <w:rFonts w:ascii="Arial" w:hAnsi="Arial" w:cs="Arial"/>
          <w:sz w:val="20"/>
          <w:szCs w:val="20"/>
        </w:rPr>
      </w:pPr>
      <w:r w:rsidRPr="00C95EB9">
        <w:rPr>
          <w:rFonts w:ascii="Arial" w:hAnsi="Arial" w:cs="Arial"/>
          <w:sz w:val="20"/>
          <w:szCs w:val="20"/>
        </w:rPr>
        <w:t>Naročnik lahko s pisnim obvestilom, ki ga pošlje izvajalcu, odstopi od pogodbe, ne da bi s tem omejeval druge pravice ali pravna sredstva, ki jih ima na voljo, če:</w:t>
      </w:r>
    </w:p>
    <w:p w14:paraId="0C1AFDBE" w14:textId="77777777" w:rsidR="000D293D" w:rsidRPr="00C95EB9" w:rsidRDefault="000D293D" w:rsidP="000D293D">
      <w:pPr>
        <w:pStyle w:val="Odstavekseznama"/>
        <w:numPr>
          <w:ilvl w:val="0"/>
          <w:numId w:val="41"/>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02851BB9" w14:textId="77777777" w:rsidR="000D293D" w:rsidRPr="00C95EB9" w:rsidRDefault="000D293D" w:rsidP="000D293D">
      <w:pPr>
        <w:pStyle w:val="Odstavekseznama"/>
        <w:numPr>
          <w:ilvl w:val="0"/>
          <w:numId w:val="41"/>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prenese pogodbo ali katerokoli pravico ali interes, ki izvira iz pogodbe, brez soglasja naročnika;</w:t>
      </w:r>
    </w:p>
    <w:p w14:paraId="47853670" w14:textId="77777777" w:rsidR="000D293D" w:rsidRPr="00C95EB9" w:rsidRDefault="000D293D" w:rsidP="000D293D">
      <w:pPr>
        <w:pStyle w:val="Odstavekseznama"/>
        <w:numPr>
          <w:ilvl w:val="0"/>
          <w:numId w:val="41"/>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odstopi od pogodbe ali jo preneha izvajati;</w:t>
      </w:r>
    </w:p>
    <w:p w14:paraId="5C86434D" w14:textId="77777777" w:rsidR="000D293D" w:rsidRPr="00C95EB9" w:rsidRDefault="000D293D" w:rsidP="000D293D">
      <w:pPr>
        <w:pStyle w:val="Odstavekseznama"/>
        <w:numPr>
          <w:ilvl w:val="0"/>
          <w:numId w:val="41"/>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5D0BEEF" w14:textId="77777777" w:rsidR="000D293D" w:rsidRPr="00C95EB9" w:rsidRDefault="000D293D" w:rsidP="000D293D">
      <w:pPr>
        <w:pStyle w:val="Odstavekseznama"/>
        <w:numPr>
          <w:ilvl w:val="0"/>
          <w:numId w:val="41"/>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5439A81F" w14:textId="77777777" w:rsidR="000D293D" w:rsidRPr="00C95EB9" w:rsidRDefault="000D293D" w:rsidP="000D293D">
      <w:pPr>
        <w:pStyle w:val="Odstavekseznama"/>
        <w:numPr>
          <w:ilvl w:val="0"/>
          <w:numId w:val="41"/>
        </w:numPr>
        <w:spacing w:line="260" w:lineRule="atLeast"/>
        <w:jc w:val="both"/>
        <w:rPr>
          <w:rFonts w:ascii="Arial" w:hAnsi="Arial" w:cs="Arial"/>
          <w:sz w:val="20"/>
          <w:szCs w:val="20"/>
          <w:lang w:eastAsia="en-US"/>
        </w:rPr>
      </w:pPr>
      <w:r w:rsidRPr="00C95EB9">
        <w:rPr>
          <w:rFonts w:ascii="Arial" w:hAnsi="Arial" w:cs="Arial"/>
          <w:sz w:val="20"/>
          <w:szCs w:val="20"/>
          <w:lang w:eastAsia="en-US"/>
        </w:rPr>
        <w:t>v skladu z veljavno zakonodajo s področja izvrševanja proračuna za izvedbo naloge ne bo več imel zagotovljenih sredstev.</w:t>
      </w:r>
    </w:p>
    <w:p w14:paraId="42F38A2C" w14:textId="77777777" w:rsidR="000D293D" w:rsidRDefault="000D293D" w:rsidP="000D293D">
      <w:pPr>
        <w:spacing w:line="260" w:lineRule="atLeast"/>
        <w:jc w:val="both"/>
        <w:rPr>
          <w:rFonts w:ascii="Arial" w:hAnsi="Arial" w:cs="Arial"/>
          <w:sz w:val="20"/>
          <w:szCs w:val="20"/>
        </w:rPr>
      </w:pPr>
    </w:p>
    <w:p w14:paraId="14089CD1" w14:textId="77777777" w:rsidR="000D293D" w:rsidRPr="004A6867" w:rsidRDefault="000D293D" w:rsidP="000D293D">
      <w:pPr>
        <w:spacing w:line="260" w:lineRule="atLeast"/>
        <w:jc w:val="center"/>
        <w:rPr>
          <w:rFonts w:ascii="Arial" w:hAnsi="Arial" w:cs="Arial"/>
          <w:b/>
          <w:bCs/>
          <w:sz w:val="20"/>
          <w:szCs w:val="20"/>
        </w:rPr>
      </w:pPr>
      <w:r w:rsidRPr="004A6867">
        <w:rPr>
          <w:rFonts w:ascii="Arial" w:hAnsi="Arial" w:cs="Arial"/>
          <w:b/>
          <w:bCs/>
          <w:sz w:val="20"/>
          <w:szCs w:val="20"/>
        </w:rPr>
        <w:t>XI</w:t>
      </w:r>
      <w:r>
        <w:rPr>
          <w:rFonts w:ascii="Arial" w:hAnsi="Arial" w:cs="Arial"/>
          <w:b/>
          <w:bCs/>
          <w:sz w:val="20"/>
          <w:szCs w:val="20"/>
        </w:rPr>
        <w:t>II</w:t>
      </w:r>
      <w:r w:rsidRPr="004A6867">
        <w:rPr>
          <w:rFonts w:ascii="Arial" w:hAnsi="Arial" w:cs="Arial"/>
          <w:b/>
          <w:bCs/>
          <w:sz w:val="20"/>
          <w:szCs w:val="20"/>
        </w:rPr>
        <w:t>. VIŠJA SILA</w:t>
      </w:r>
    </w:p>
    <w:p w14:paraId="2974C7CF" w14:textId="77777777" w:rsidR="000D293D" w:rsidRPr="004A6867" w:rsidRDefault="000D293D" w:rsidP="000D293D">
      <w:pPr>
        <w:spacing w:line="260" w:lineRule="atLeast"/>
        <w:jc w:val="both"/>
        <w:rPr>
          <w:rFonts w:ascii="Arial" w:hAnsi="Arial" w:cs="Arial"/>
          <w:sz w:val="20"/>
          <w:szCs w:val="20"/>
        </w:rPr>
      </w:pPr>
    </w:p>
    <w:p w14:paraId="0022076D" w14:textId="77777777" w:rsidR="000D293D" w:rsidRPr="004A6867" w:rsidRDefault="000D293D" w:rsidP="000D293D">
      <w:pPr>
        <w:spacing w:line="260" w:lineRule="atLeast"/>
        <w:jc w:val="center"/>
        <w:rPr>
          <w:rFonts w:ascii="Arial" w:hAnsi="Arial" w:cs="Arial"/>
          <w:sz w:val="20"/>
          <w:szCs w:val="20"/>
        </w:rPr>
      </w:pPr>
      <w:r w:rsidRPr="004A6867">
        <w:rPr>
          <w:rFonts w:ascii="Arial" w:hAnsi="Arial" w:cs="Arial"/>
          <w:sz w:val="20"/>
          <w:szCs w:val="20"/>
        </w:rPr>
        <w:t>1</w:t>
      </w:r>
      <w:r>
        <w:rPr>
          <w:rFonts w:ascii="Arial" w:hAnsi="Arial" w:cs="Arial"/>
          <w:sz w:val="20"/>
          <w:szCs w:val="20"/>
        </w:rPr>
        <w:t>3</w:t>
      </w:r>
      <w:r w:rsidRPr="004A6867">
        <w:rPr>
          <w:rFonts w:ascii="Arial" w:hAnsi="Arial" w:cs="Arial"/>
          <w:sz w:val="20"/>
          <w:szCs w:val="20"/>
        </w:rPr>
        <w:t>. člen</w:t>
      </w:r>
    </w:p>
    <w:p w14:paraId="34838F0E" w14:textId="77777777" w:rsidR="000D293D" w:rsidRPr="003B7C8A" w:rsidRDefault="000D293D" w:rsidP="000D293D">
      <w:pPr>
        <w:spacing w:before="120" w:line="260" w:lineRule="atLeast"/>
        <w:jc w:val="both"/>
        <w:rPr>
          <w:rFonts w:ascii="Arial" w:hAnsi="Arial" w:cs="Arial"/>
          <w:sz w:val="20"/>
          <w:szCs w:val="20"/>
        </w:rPr>
      </w:pPr>
      <w:r w:rsidRPr="004A6867">
        <w:rPr>
          <w:rFonts w:ascii="Arial" w:hAnsi="Arial" w:cs="Arial"/>
          <w:sz w:val="20"/>
          <w:szCs w:val="20"/>
        </w:rPr>
        <w:t>Pod višjo silo se razumejo vsi nepredvideni in nepričakovani</w:t>
      </w:r>
      <w:r w:rsidRPr="003B7C8A">
        <w:rPr>
          <w:rFonts w:ascii="Arial" w:hAnsi="Arial" w:cs="Arial"/>
          <w:sz w:val="20"/>
          <w:szCs w:val="20"/>
        </w:rPr>
        <w:t xml:space="preserve"> dogodki, ki nastopijo neodvisno od volje pogodbenih strank in ki jih pogodbeni stranki nista mogli predvideti ob sklepanju pogodbe ter kakorkoli vplivajo na izvedbo pogodbenih obveznosti.</w:t>
      </w:r>
    </w:p>
    <w:p w14:paraId="3613D73E" w14:textId="77777777" w:rsidR="000D293D" w:rsidRPr="003B7C8A" w:rsidRDefault="000D293D" w:rsidP="000D293D">
      <w:pPr>
        <w:spacing w:before="120" w:line="260" w:lineRule="atLeast"/>
        <w:jc w:val="both"/>
        <w:rPr>
          <w:rFonts w:ascii="Arial" w:hAnsi="Arial" w:cs="Arial"/>
          <w:sz w:val="20"/>
          <w:szCs w:val="20"/>
        </w:rPr>
      </w:pPr>
      <w:r w:rsidRPr="003B7C8A">
        <w:rPr>
          <w:rFonts w:ascii="Arial" w:hAnsi="Arial" w:cs="Arial"/>
          <w:sz w:val="20"/>
          <w:szCs w:val="20"/>
        </w:rPr>
        <w:t>Izvajalec je dolžan pisno obvestiti naročnika o nastanku višje sile v dveh delovnih dneh po nastanku le te.</w:t>
      </w:r>
    </w:p>
    <w:p w14:paraId="32352E81" w14:textId="77777777" w:rsidR="000D293D" w:rsidRPr="00C95EB9" w:rsidRDefault="000D293D" w:rsidP="000D293D">
      <w:pPr>
        <w:spacing w:before="120" w:line="260" w:lineRule="atLeast"/>
        <w:jc w:val="both"/>
        <w:rPr>
          <w:rFonts w:ascii="Arial" w:hAnsi="Arial" w:cs="Arial"/>
          <w:sz w:val="20"/>
          <w:szCs w:val="20"/>
        </w:rPr>
      </w:pPr>
      <w:r w:rsidRPr="003B7C8A">
        <w:rPr>
          <w:rFonts w:ascii="Arial" w:hAnsi="Arial" w:cs="Arial"/>
          <w:sz w:val="20"/>
          <w:szCs w:val="20"/>
        </w:rPr>
        <w:t>Nobena od pogodbenih strank ni odgovorna za neizpolnitev katerekoli izmed svojih obveznosti iz razlogov, ki so izven njenega nadzora.</w:t>
      </w:r>
      <w:r w:rsidRPr="003B7C8A">
        <w:rPr>
          <w:rFonts w:ascii="Arial" w:hAnsi="Arial" w:cs="Arial"/>
          <w:sz w:val="20"/>
          <w:szCs w:val="20"/>
        </w:rPr>
        <w:cr/>
      </w:r>
    </w:p>
    <w:p w14:paraId="3D45E18E" w14:textId="77777777" w:rsidR="000D293D" w:rsidRPr="00C95EB9" w:rsidRDefault="000D293D" w:rsidP="000D293D">
      <w:pPr>
        <w:keepNext/>
        <w:spacing w:line="260" w:lineRule="atLeast"/>
        <w:jc w:val="center"/>
        <w:rPr>
          <w:rFonts w:ascii="Arial" w:hAnsi="Arial" w:cs="Arial"/>
          <w:b/>
          <w:sz w:val="20"/>
          <w:szCs w:val="20"/>
        </w:rPr>
      </w:pPr>
      <w:r w:rsidRPr="00C95EB9">
        <w:rPr>
          <w:rFonts w:ascii="Arial" w:hAnsi="Arial" w:cs="Arial"/>
          <w:b/>
          <w:sz w:val="20"/>
          <w:szCs w:val="20"/>
        </w:rPr>
        <w:t>X</w:t>
      </w:r>
      <w:r>
        <w:rPr>
          <w:rFonts w:ascii="Arial" w:hAnsi="Arial" w:cs="Arial"/>
          <w:b/>
          <w:sz w:val="20"/>
          <w:szCs w:val="20"/>
        </w:rPr>
        <w:t>I</w:t>
      </w:r>
      <w:r w:rsidRPr="00C95EB9">
        <w:rPr>
          <w:rFonts w:ascii="Arial" w:hAnsi="Arial" w:cs="Arial"/>
          <w:b/>
          <w:sz w:val="20"/>
          <w:szCs w:val="20"/>
        </w:rPr>
        <w:t>V. REŠEVANJE SPOROV</w:t>
      </w:r>
    </w:p>
    <w:p w14:paraId="3CEAE47F" w14:textId="77777777" w:rsidR="000D293D" w:rsidRPr="00C95EB9" w:rsidRDefault="000D293D" w:rsidP="000D293D">
      <w:pPr>
        <w:keepNext/>
        <w:spacing w:line="260" w:lineRule="atLeast"/>
        <w:jc w:val="both"/>
        <w:rPr>
          <w:rFonts w:ascii="Arial" w:hAnsi="Arial" w:cs="Arial"/>
          <w:b/>
          <w:sz w:val="20"/>
          <w:szCs w:val="20"/>
        </w:rPr>
      </w:pPr>
    </w:p>
    <w:p w14:paraId="1A4CA2CC" w14:textId="77777777" w:rsidR="000D293D" w:rsidRPr="00C95EB9" w:rsidRDefault="000D293D" w:rsidP="000D293D">
      <w:pPr>
        <w:keepNext/>
        <w:spacing w:line="260" w:lineRule="atLeast"/>
        <w:jc w:val="center"/>
        <w:rPr>
          <w:rFonts w:ascii="Arial" w:hAnsi="Arial" w:cs="Arial"/>
          <w:sz w:val="20"/>
          <w:szCs w:val="20"/>
        </w:rPr>
      </w:pPr>
      <w:r w:rsidRPr="00C95EB9">
        <w:rPr>
          <w:rFonts w:ascii="Arial" w:hAnsi="Arial" w:cs="Arial"/>
          <w:sz w:val="20"/>
          <w:szCs w:val="20"/>
        </w:rPr>
        <w:t>1</w:t>
      </w:r>
      <w:r>
        <w:rPr>
          <w:rFonts w:ascii="Arial" w:hAnsi="Arial" w:cs="Arial"/>
          <w:sz w:val="20"/>
          <w:szCs w:val="20"/>
        </w:rPr>
        <w:t>4</w:t>
      </w:r>
      <w:r w:rsidRPr="00C95EB9">
        <w:rPr>
          <w:rFonts w:ascii="Arial" w:hAnsi="Arial" w:cs="Arial"/>
          <w:sz w:val="20"/>
          <w:szCs w:val="20"/>
        </w:rPr>
        <w:t>. člen</w:t>
      </w:r>
    </w:p>
    <w:p w14:paraId="090E2A9A" w14:textId="77777777" w:rsidR="000D293D" w:rsidRPr="00C95EB9" w:rsidRDefault="000D293D" w:rsidP="000D293D">
      <w:pPr>
        <w:spacing w:line="260" w:lineRule="atLeast"/>
        <w:jc w:val="both"/>
        <w:rPr>
          <w:rFonts w:ascii="Arial" w:hAnsi="Arial" w:cs="Arial"/>
          <w:sz w:val="20"/>
          <w:szCs w:val="20"/>
        </w:rPr>
      </w:pPr>
    </w:p>
    <w:p w14:paraId="7F851C26" w14:textId="77777777" w:rsidR="000D293D" w:rsidRPr="00C95EB9" w:rsidRDefault="000D293D" w:rsidP="000D293D">
      <w:pPr>
        <w:spacing w:line="260" w:lineRule="atLeast"/>
        <w:jc w:val="both"/>
        <w:rPr>
          <w:rFonts w:ascii="Arial" w:hAnsi="Arial" w:cs="Arial"/>
          <w:sz w:val="20"/>
          <w:szCs w:val="20"/>
        </w:rPr>
      </w:pPr>
      <w:r w:rsidRPr="00C95EB9">
        <w:rPr>
          <w:rFonts w:ascii="Arial" w:hAnsi="Arial" w:cs="Arial"/>
          <w:sz w:val="20"/>
          <w:szCs w:val="20"/>
        </w:rPr>
        <w:t>Morebitne spore bosta pogodbeni stranki reševali sporazumno, če do sporazumne rešitve ne pride, bo spore reševalo pristojno sodišče v Ljubljani po slovenskem pravu.</w:t>
      </w:r>
    </w:p>
    <w:p w14:paraId="3095E593" w14:textId="77777777" w:rsidR="000D293D" w:rsidRPr="00C95EB9" w:rsidRDefault="000D293D" w:rsidP="000D293D">
      <w:pPr>
        <w:spacing w:line="260" w:lineRule="atLeast"/>
        <w:jc w:val="both"/>
        <w:rPr>
          <w:rFonts w:ascii="Arial" w:hAnsi="Arial" w:cs="Arial"/>
          <w:sz w:val="20"/>
          <w:szCs w:val="20"/>
        </w:rPr>
      </w:pPr>
    </w:p>
    <w:p w14:paraId="01951757" w14:textId="77777777" w:rsidR="000D293D" w:rsidRPr="00C95EB9" w:rsidRDefault="000D293D" w:rsidP="000D293D">
      <w:pPr>
        <w:spacing w:line="260" w:lineRule="atLeast"/>
        <w:jc w:val="center"/>
        <w:rPr>
          <w:rFonts w:ascii="Arial" w:hAnsi="Arial" w:cs="Arial"/>
          <w:b/>
          <w:sz w:val="20"/>
          <w:szCs w:val="20"/>
        </w:rPr>
      </w:pPr>
      <w:r w:rsidRPr="00C95EB9">
        <w:rPr>
          <w:rFonts w:ascii="Arial" w:hAnsi="Arial" w:cs="Arial"/>
          <w:b/>
          <w:sz w:val="20"/>
          <w:szCs w:val="20"/>
        </w:rPr>
        <w:t>XV. KONČNE DOLOČBE</w:t>
      </w:r>
    </w:p>
    <w:p w14:paraId="4FAD1D67" w14:textId="77777777" w:rsidR="000D293D" w:rsidRPr="00C95EB9" w:rsidRDefault="000D293D" w:rsidP="000D293D">
      <w:pPr>
        <w:spacing w:line="260" w:lineRule="atLeast"/>
        <w:jc w:val="both"/>
        <w:rPr>
          <w:rFonts w:ascii="Arial" w:hAnsi="Arial" w:cs="Arial"/>
          <w:b/>
          <w:sz w:val="20"/>
          <w:szCs w:val="20"/>
        </w:rPr>
      </w:pPr>
    </w:p>
    <w:p w14:paraId="3F4DC61F" w14:textId="77777777" w:rsidR="000D293D" w:rsidRDefault="000D293D" w:rsidP="000D293D">
      <w:pPr>
        <w:keepNext/>
        <w:spacing w:line="260" w:lineRule="atLeast"/>
        <w:jc w:val="center"/>
        <w:rPr>
          <w:rFonts w:ascii="Arial" w:hAnsi="Arial" w:cs="Arial"/>
          <w:sz w:val="20"/>
          <w:szCs w:val="20"/>
          <w:lang w:eastAsia="en-US"/>
        </w:rPr>
      </w:pPr>
      <w:r>
        <w:rPr>
          <w:rFonts w:ascii="Arial" w:hAnsi="Arial" w:cs="Arial"/>
          <w:sz w:val="20"/>
          <w:szCs w:val="20"/>
          <w:lang w:eastAsia="en-US"/>
        </w:rPr>
        <w:t xml:space="preserve">15. </w:t>
      </w:r>
      <w:r w:rsidRPr="000D261E">
        <w:rPr>
          <w:rFonts w:ascii="Arial" w:hAnsi="Arial" w:cs="Arial"/>
          <w:sz w:val="20"/>
          <w:szCs w:val="20"/>
          <w:lang w:eastAsia="en-US"/>
        </w:rPr>
        <w:t>člen</w:t>
      </w:r>
    </w:p>
    <w:p w14:paraId="25B66011" w14:textId="77777777" w:rsidR="000D293D" w:rsidRPr="00F5319D" w:rsidRDefault="000D293D" w:rsidP="000D293D">
      <w:pPr>
        <w:spacing w:before="240" w:line="260" w:lineRule="atLeast"/>
        <w:jc w:val="both"/>
        <w:rPr>
          <w:rFonts w:ascii="Arial" w:hAnsi="Arial" w:cs="Arial"/>
          <w:sz w:val="20"/>
          <w:szCs w:val="20"/>
        </w:rPr>
      </w:pPr>
      <w:r w:rsidRPr="00C95EB9">
        <w:rPr>
          <w:rFonts w:ascii="Arial" w:hAnsi="Arial" w:cs="Arial"/>
          <w:sz w:val="20"/>
          <w:szCs w:val="20"/>
          <w:lang w:eastAsia="en-US"/>
        </w:rPr>
        <w:t>Pogodba se lahko spremeni ali dopolni s pisnim aneksom, ki ga sprejmeta in podpišeta obe pogodbeni stranki, v skladu z veljavno zakonodajo, ki ureja javna naročila</w:t>
      </w:r>
      <w:r>
        <w:rPr>
          <w:rFonts w:ascii="Arial" w:hAnsi="Arial" w:cs="Arial"/>
          <w:sz w:val="20"/>
          <w:szCs w:val="20"/>
          <w:lang w:eastAsia="en-US"/>
        </w:rPr>
        <w:t>, razen v primeru, č</w:t>
      </w:r>
      <w:r w:rsidRPr="00F5319D">
        <w:rPr>
          <w:rFonts w:ascii="Arial" w:hAnsi="Arial" w:cs="Arial"/>
          <w:sz w:val="20"/>
          <w:szCs w:val="20"/>
        </w:rPr>
        <w:t>e se v času trajanja pogodbenega razmerja spremeni skrbnik pogodbe, se o tem z dopisom obvesti drugo pogodbeno stranko</w:t>
      </w:r>
      <w:r>
        <w:rPr>
          <w:rFonts w:ascii="Arial" w:hAnsi="Arial" w:cs="Arial"/>
          <w:sz w:val="20"/>
          <w:szCs w:val="20"/>
        </w:rPr>
        <w:t>,</w:t>
      </w:r>
      <w:r w:rsidRPr="00F5319D">
        <w:rPr>
          <w:rFonts w:ascii="Arial" w:hAnsi="Arial" w:cs="Arial"/>
          <w:sz w:val="20"/>
          <w:szCs w:val="20"/>
        </w:rPr>
        <w:t xml:space="preserve"> sklenitev aneksa k tej pogodbi za to ni potrebna.</w:t>
      </w:r>
    </w:p>
    <w:p w14:paraId="6090269E" w14:textId="77777777" w:rsidR="000D293D" w:rsidRPr="00C95EB9" w:rsidRDefault="000D293D" w:rsidP="000D293D">
      <w:pPr>
        <w:overflowPunct w:val="0"/>
        <w:autoSpaceDE w:val="0"/>
        <w:autoSpaceDN w:val="0"/>
        <w:adjustRightInd w:val="0"/>
        <w:spacing w:line="260" w:lineRule="atLeast"/>
        <w:jc w:val="both"/>
        <w:textAlignment w:val="baseline"/>
        <w:rPr>
          <w:rFonts w:ascii="Arial" w:hAnsi="Arial" w:cs="Arial"/>
          <w:sz w:val="20"/>
          <w:szCs w:val="20"/>
          <w:lang w:eastAsia="en-US"/>
        </w:rPr>
      </w:pPr>
    </w:p>
    <w:p w14:paraId="15266F51" w14:textId="77777777" w:rsidR="000D293D" w:rsidRDefault="000D293D" w:rsidP="000D293D">
      <w:pPr>
        <w:overflowPunct w:val="0"/>
        <w:autoSpaceDE w:val="0"/>
        <w:autoSpaceDN w:val="0"/>
        <w:adjustRightInd w:val="0"/>
        <w:spacing w:line="260" w:lineRule="atLeast"/>
        <w:jc w:val="both"/>
        <w:textAlignment w:val="baseline"/>
        <w:rPr>
          <w:rFonts w:ascii="Arial" w:hAnsi="Arial" w:cs="Arial"/>
          <w:sz w:val="20"/>
          <w:szCs w:val="20"/>
          <w:lang w:eastAsia="en-US"/>
        </w:rPr>
      </w:pPr>
      <w:r w:rsidRPr="00C95EB9">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7E8929D3" w14:textId="77777777" w:rsidR="000D293D" w:rsidRDefault="000D293D" w:rsidP="000D293D">
      <w:pPr>
        <w:overflowPunct w:val="0"/>
        <w:autoSpaceDE w:val="0"/>
        <w:autoSpaceDN w:val="0"/>
        <w:adjustRightInd w:val="0"/>
        <w:spacing w:line="260" w:lineRule="atLeast"/>
        <w:textAlignment w:val="baseline"/>
        <w:rPr>
          <w:rFonts w:ascii="Arial" w:hAnsi="Arial" w:cs="Arial"/>
          <w:sz w:val="20"/>
          <w:szCs w:val="20"/>
          <w:lang w:eastAsia="en-US"/>
        </w:rPr>
      </w:pPr>
    </w:p>
    <w:p w14:paraId="70C79790" w14:textId="77777777" w:rsidR="000D293D" w:rsidRPr="00266874" w:rsidRDefault="000D293D" w:rsidP="000D293D">
      <w:pPr>
        <w:keepNext/>
        <w:spacing w:line="260" w:lineRule="atLeast"/>
        <w:ind w:firstLine="426"/>
        <w:jc w:val="center"/>
        <w:rPr>
          <w:rFonts w:ascii="Arial" w:eastAsia="Calibri" w:hAnsi="Arial" w:cs="Arial"/>
          <w:b/>
          <w:sz w:val="20"/>
          <w:szCs w:val="20"/>
        </w:rPr>
      </w:pPr>
      <w:r>
        <w:rPr>
          <w:rFonts w:ascii="Arial" w:eastAsia="Calibri" w:hAnsi="Arial" w:cs="Arial"/>
          <w:b/>
          <w:sz w:val="20"/>
          <w:szCs w:val="20"/>
        </w:rPr>
        <w:t>XVI</w:t>
      </w:r>
      <w:r w:rsidRPr="00266874">
        <w:rPr>
          <w:rFonts w:ascii="Arial" w:eastAsia="Calibri" w:hAnsi="Arial" w:cs="Arial"/>
          <w:b/>
          <w:sz w:val="20"/>
          <w:szCs w:val="20"/>
        </w:rPr>
        <w:t>. RAZVEZNI POGOJ</w:t>
      </w:r>
    </w:p>
    <w:p w14:paraId="340E584A" w14:textId="77777777" w:rsidR="000D293D" w:rsidRPr="00C95EB9" w:rsidRDefault="000D293D" w:rsidP="000D293D">
      <w:pPr>
        <w:overflowPunct w:val="0"/>
        <w:autoSpaceDE w:val="0"/>
        <w:autoSpaceDN w:val="0"/>
        <w:adjustRightInd w:val="0"/>
        <w:spacing w:line="260" w:lineRule="atLeast"/>
        <w:textAlignment w:val="baseline"/>
        <w:rPr>
          <w:rFonts w:ascii="Arial" w:hAnsi="Arial" w:cs="Arial"/>
          <w:sz w:val="20"/>
          <w:szCs w:val="20"/>
          <w:lang w:eastAsia="en-US"/>
        </w:rPr>
      </w:pPr>
    </w:p>
    <w:p w14:paraId="255DD4CB" w14:textId="77777777" w:rsidR="000D293D" w:rsidRPr="00C95EB9" w:rsidRDefault="000D293D" w:rsidP="000D293D">
      <w:pPr>
        <w:spacing w:line="260" w:lineRule="atLeast"/>
        <w:jc w:val="center"/>
        <w:rPr>
          <w:rFonts w:ascii="Arial" w:hAnsi="Arial" w:cs="Arial"/>
          <w:sz w:val="20"/>
          <w:szCs w:val="20"/>
          <w:lang w:val="it-IT" w:eastAsia="en-US"/>
        </w:rPr>
      </w:pPr>
      <w:r>
        <w:rPr>
          <w:rFonts w:ascii="Arial" w:hAnsi="Arial" w:cs="Arial"/>
          <w:sz w:val="20"/>
          <w:szCs w:val="20"/>
          <w:lang w:val="it-IT" w:eastAsia="en-US"/>
        </w:rPr>
        <w:t>16</w:t>
      </w:r>
      <w:r w:rsidRPr="00C95EB9">
        <w:rPr>
          <w:rFonts w:ascii="Arial" w:hAnsi="Arial" w:cs="Arial"/>
          <w:sz w:val="20"/>
          <w:szCs w:val="20"/>
          <w:lang w:val="it-IT" w:eastAsia="en-US"/>
        </w:rPr>
        <w:t xml:space="preserve">. </w:t>
      </w:r>
      <w:r w:rsidRPr="00041DE1">
        <w:rPr>
          <w:rFonts w:ascii="Arial" w:hAnsi="Arial" w:cs="Arial"/>
          <w:sz w:val="20"/>
          <w:szCs w:val="20"/>
          <w:lang w:eastAsia="en-US"/>
        </w:rPr>
        <w:t>člen</w:t>
      </w:r>
    </w:p>
    <w:p w14:paraId="1BB93548" w14:textId="77777777" w:rsidR="000D293D" w:rsidRDefault="000D293D" w:rsidP="000D293D">
      <w:pPr>
        <w:spacing w:line="260" w:lineRule="atLeast"/>
        <w:jc w:val="both"/>
        <w:rPr>
          <w:rFonts w:ascii="Arial" w:hAnsi="Arial" w:cs="Arial"/>
          <w:sz w:val="20"/>
          <w:szCs w:val="20"/>
        </w:rPr>
      </w:pPr>
    </w:p>
    <w:p w14:paraId="2B3DD437" w14:textId="77777777" w:rsidR="000D293D" w:rsidRPr="00266874" w:rsidRDefault="000D293D" w:rsidP="000D293D">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266874">
        <w:rPr>
          <w:rFonts w:ascii="Arial" w:eastAsia="Calibri" w:hAnsi="Arial" w:cs="Arial"/>
          <w:sz w:val="20"/>
          <w:szCs w:val="20"/>
          <w:lang w:eastAsia="en-US"/>
        </w:rPr>
        <w:t>okoljskega</w:t>
      </w:r>
      <w:proofErr w:type="spellEnd"/>
      <w:r w:rsidRPr="00266874">
        <w:rPr>
          <w:rFonts w:ascii="Arial" w:eastAsia="Calibri" w:hAnsi="Arial" w:cs="Arial"/>
          <w:sz w:val="20"/>
          <w:szCs w:val="20"/>
          <w:lang w:eastAsia="en-US"/>
        </w:rPr>
        <w:t>, socialnega in delovnega prava</w:t>
      </w:r>
      <w:r w:rsidRPr="00266874">
        <w:t xml:space="preserve"> </w:t>
      </w:r>
      <w:r w:rsidRPr="00266874">
        <w:rPr>
          <w:rFonts w:ascii="Arial" w:eastAsia="Calibr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E02F946" w14:textId="77777777" w:rsidR="000D293D" w:rsidRPr="00266874" w:rsidRDefault="000D293D" w:rsidP="000D293D">
      <w:pPr>
        <w:spacing w:line="260" w:lineRule="atLeast"/>
        <w:jc w:val="both"/>
        <w:rPr>
          <w:rFonts w:ascii="Arial" w:eastAsia="Calibri" w:hAnsi="Arial" w:cs="Arial"/>
          <w:sz w:val="20"/>
          <w:szCs w:val="20"/>
          <w:lang w:eastAsia="en-US"/>
        </w:rPr>
      </w:pPr>
    </w:p>
    <w:p w14:paraId="5321F494" w14:textId="77777777" w:rsidR="000D293D" w:rsidRPr="00266874" w:rsidRDefault="000D293D" w:rsidP="000D293D">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266874">
        <w:rPr>
          <w:rFonts w:ascii="Arial" w:eastAsia="Calibri" w:hAnsi="Arial" w:cs="Arial"/>
          <w:sz w:val="20"/>
          <w:szCs w:val="20"/>
          <w:lang w:eastAsia="en-US"/>
        </w:rPr>
        <w:t>podizvajanje</w:t>
      </w:r>
      <w:proofErr w:type="spellEnd"/>
      <w:r w:rsidRPr="00266874">
        <w:rPr>
          <w:rFonts w:ascii="Arial" w:eastAsia="Calibri" w:hAnsi="Arial" w:cs="Arial"/>
          <w:sz w:val="20"/>
          <w:szCs w:val="20"/>
          <w:lang w:eastAsia="en-US"/>
        </w:rPr>
        <w:t xml:space="preserve"> temu podizvajalcu, če ta zamenjava ali prevzem ne pomeni bistvene spremembe pogodbe.</w:t>
      </w:r>
    </w:p>
    <w:p w14:paraId="58B0BF3C" w14:textId="77777777" w:rsidR="000D293D" w:rsidRPr="00266874" w:rsidRDefault="000D293D" w:rsidP="000D293D">
      <w:pPr>
        <w:spacing w:line="260" w:lineRule="atLeast"/>
        <w:jc w:val="both"/>
        <w:rPr>
          <w:rFonts w:ascii="Arial" w:eastAsia="Calibri" w:hAnsi="Arial" w:cs="Arial"/>
          <w:sz w:val="20"/>
          <w:szCs w:val="20"/>
          <w:lang w:eastAsia="en-US"/>
        </w:rPr>
      </w:pPr>
    </w:p>
    <w:p w14:paraId="0FA5491A" w14:textId="77777777" w:rsidR="000D293D" w:rsidRPr="00A7188B" w:rsidRDefault="000D293D" w:rsidP="000D293D">
      <w:pPr>
        <w:spacing w:line="260" w:lineRule="atLeast"/>
        <w:jc w:val="both"/>
        <w:rPr>
          <w:rFonts w:ascii="Arial" w:hAnsi="Arial" w:cs="Arial"/>
          <w:sz w:val="20"/>
          <w:szCs w:val="20"/>
        </w:rPr>
      </w:pPr>
      <w:r w:rsidRPr="00266874">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2F217ED" w14:textId="77777777" w:rsidR="000D293D" w:rsidRPr="00266874" w:rsidRDefault="000D293D" w:rsidP="000D293D">
      <w:pPr>
        <w:spacing w:line="260" w:lineRule="atLeast"/>
        <w:jc w:val="both"/>
        <w:rPr>
          <w:rFonts w:ascii="Arial" w:eastAsia="Calibri" w:hAnsi="Arial" w:cs="Arial"/>
          <w:sz w:val="20"/>
          <w:szCs w:val="20"/>
          <w:lang w:eastAsia="en-US"/>
        </w:rPr>
      </w:pPr>
    </w:p>
    <w:p w14:paraId="2C8CC2C1" w14:textId="77777777" w:rsidR="000D293D" w:rsidRPr="00266874" w:rsidRDefault="000D293D" w:rsidP="000D293D">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F182FEB" w14:textId="77777777" w:rsidR="000D293D" w:rsidRPr="00C95EB9" w:rsidRDefault="000D293D" w:rsidP="000D293D">
      <w:pPr>
        <w:spacing w:line="260" w:lineRule="atLeast"/>
        <w:rPr>
          <w:rFonts w:ascii="Arial" w:hAnsi="Arial" w:cs="Arial"/>
          <w:sz w:val="20"/>
          <w:szCs w:val="20"/>
          <w:lang w:eastAsia="en-US"/>
        </w:rPr>
      </w:pPr>
    </w:p>
    <w:p w14:paraId="4DF320FD" w14:textId="74553FA7" w:rsidR="000D293D" w:rsidRPr="00C95EB9" w:rsidRDefault="000D293D" w:rsidP="000D293D">
      <w:pPr>
        <w:spacing w:line="260" w:lineRule="atLeast"/>
        <w:jc w:val="center"/>
        <w:rPr>
          <w:rFonts w:ascii="Arial" w:hAnsi="Arial" w:cs="Arial"/>
          <w:sz w:val="20"/>
          <w:szCs w:val="20"/>
          <w:lang w:eastAsia="en-US"/>
        </w:rPr>
      </w:pPr>
      <w:r>
        <w:rPr>
          <w:rFonts w:ascii="Arial" w:hAnsi="Arial" w:cs="Arial"/>
          <w:sz w:val="20"/>
          <w:szCs w:val="20"/>
          <w:lang w:eastAsia="en-US"/>
        </w:rPr>
        <w:t>17</w:t>
      </w:r>
      <w:r w:rsidRPr="00C95EB9">
        <w:rPr>
          <w:rFonts w:ascii="Arial" w:hAnsi="Arial" w:cs="Arial"/>
          <w:sz w:val="20"/>
          <w:szCs w:val="20"/>
          <w:lang w:eastAsia="en-US"/>
        </w:rPr>
        <w:t>. člen</w:t>
      </w:r>
    </w:p>
    <w:p w14:paraId="034562DB" w14:textId="77777777" w:rsidR="000D293D" w:rsidRDefault="000D293D" w:rsidP="000D293D">
      <w:pPr>
        <w:spacing w:line="260" w:lineRule="atLeast"/>
        <w:rPr>
          <w:rFonts w:ascii="Arial" w:hAnsi="Arial" w:cs="Arial"/>
          <w:sz w:val="20"/>
          <w:szCs w:val="20"/>
          <w:lang w:eastAsia="en-US"/>
        </w:rPr>
      </w:pPr>
    </w:p>
    <w:p w14:paraId="17EE0FFA" w14:textId="77777777" w:rsidR="000D293D" w:rsidRDefault="000D293D" w:rsidP="000D293D">
      <w:pPr>
        <w:spacing w:line="260" w:lineRule="atLeast"/>
        <w:jc w:val="both"/>
        <w:rPr>
          <w:rFonts w:ascii="Arial" w:hAnsi="Arial" w:cs="Arial"/>
          <w:sz w:val="20"/>
          <w:szCs w:val="20"/>
          <w:lang w:eastAsia="en-US"/>
        </w:rPr>
      </w:pPr>
      <w:r>
        <w:rPr>
          <w:rFonts w:ascii="Arial" w:hAnsi="Arial" w:cs="Arial"/>
          <w:sz w:val="20"/>
          <w:szCs w:val="20"/>
          <w:lang w:eastAsia="en-US"/>
        </w:rPr>
        <w:t xml:space="preserve">Pogodba stopi v veljavo z dnem, ko jo elektronsko podpišeta obe pogodbeni strani in ko je dostavljeno finančno zavarovanje za dobro izvedbo pogodbenih obveznosti, kot je zahtevano v 9. členu te pogodbe. </w:t>
      </w:r>
    </w:p>
    <w:p w14:paraId="22E7A7F1" w14:textId="77777777" w:rsidR="000D293D" w:rsidRDefault="000D293D" w:rsidP="000D293D">
      <w:pPr>
        <w:spacing w:line="260" w:lineRule="atLeast"/>
        <w:jc w:val="both"/>
        <w:rPr>
          <w:rFonts w:ascii="Arial" w:hAnsi="Arial" w:cs="Arial"/>
          <w:sz w:val="20"/>
          <w:szCs w:val="20"/>
          <w:lang w:eastAsia="en-US"/>
        </w:rPr>
      </w:pPr>
      <w:r>
        <w:rPr>
          <w:rFonts w:ascii="Arial" w:hAnsi="Arial" w:cs="Arial"/>
          <w:sz w:val="20"/>
          <w:szCs w:val="20"/>
          <w:lang w:eastAsia="en-US"/>
        </w:rPr>
        <w:t xml:space="preserve"> </w:t>
      </w:r>
    </w:p>
    <w:p w14:paraId="2C2282EC" w14:textId="77777777" w:rsidR="000D293D" w:rsidRDefault="000D293D" w:rsidP="000D293D">
      <w:pPr>
        <w:spacing w:line="260" w:lineRule="atLeast"/>
        <w:jc w:val="both"/>
        <w:rPr>
          <w:rFonts w:ascii="Arial" w:hAnsi="Arial" w:cs="Arial"/>
          <w:sz w:val="20"/>
          <w:szCs w:val="20"/>
          <w:lang w:eastAsia="en-US"/>
        </w:rPr>
      </w:pPr>
      <w:r>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43055E51" w14:textId="77777777" w:rsidR="000D293D" w:rsidRDefault="000D293D" w:rsidP="000D293D">
      <w:pPr>
        <w:spacing w:line="260" w:lineRule="atLeast"/>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962"/>
        <w:gridCol w:w="4536"/>
      </w:tblGrid>
      <w:tr w:rsidR="000D293D" w:rsidRPr="00F927EF" w14:paraId="05758F35" w14:textId="77777777" w:rsidTr="007F2639">
        <w:trPr>
          <w:cantSplit/>
          <w:trHeight w:val="2642"/>
        </w:trPr>
        <w:tc>
          <w:tcPr>
            <w:tcW w:w="4962" w:type="dxa"/>
          </w:tcPr>
          <w:p w14:paraId="24DFF6E1" w14:textId="77777777" w:rsidR="000D293D" w:rsidRPr="00F927EF" w:rsidRDefault="000D293D" w:rsidP="007F2639">
            <w:pPr>
              <w:tabs>
                <w:tab w:val="left" w:pos="4153"/>
                <w:tab w:val="left" w:pos="8306"/>
              </w:tabs>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IZVAJALEC:</w:t>
            </w:r>
          </w:p>
          <w:p w14:paraId="3F0EE324" w14:textId="77777777" w:rsidR="000D293D" w:rsidRPr="00F927EF" w:rsidRDefault="000D293D" w:rsidP="007F2639">
            <w:pPr>
              <w:tabs>
                <w:tab w:val="left" w:pos="4153"/>
                <w:tab w:val="left" w:pos="8306"/>
              </w:tabs>
              <w:spacing w:line="260" w:lineRule="atLeast"/>
              <w:jc w:val="both"/>
              <w:rPr>
                <w:rFonts w:ascii="Arial" w:eastAsia="Calibri" w:hAnsi="Arial" w:cs="Arial"/>
                <w:sz w:val="20"/>
                <w:szCs w:val="20"/>
                <w:lang w:eastAsia="en-US"/>
              </w:rPr>
            </w:pPr>
          </w:p>
          <w:p w14:paraId="392CA7E8" w14:textId="77777777" w:rsidR="000D293D" w:rsidRPr="00F927EF" w:rsidRDefault="000D293D" w:rsidP="007F2639">
            <w:pPr>
              <w:tabs>
                <w:tab w:val="left" w:pos="4153"/>
                <w:tab w:val="left" w:pos="8306"/>
              </w:tabs>
              <w:spacing w:line="260" w:lineRule="atLeast"/>
              <w:jc w:val="both"/>
              <w:rPr>
                <w:rFonts w:ascii="Arial" w:eastAsia="Calibri" w:hAnsi="Arial" w:cs="Arial"/>
                <w:bCs/>
                <w:i/>
                <w:iCs/>
                <w:sz w:val="20"/>
                <w:szCs w:val="20"/>
                <w:lang w:eastAsia="en-US"/>
              </w:rPr>
            </w:pPr>
            <w:r w:rsidRPr="00F927EF">
              <w:rPr>
                <w:rFonts w:ascii="Arial" w:eastAsia="Calibri" w:hAnsi="Arial" w:cs="Arial"/>
                <w:bCs/>
                <w:i/>
                <w:iCs/>
                <w:sz w:val="20"/>
                <w:szCs w:val="20"/>
                <w:lang w:eastAsia="en-US"/>
              </w:rPr>
              <w:t>Naziv izvajalca</w:t>
            </w:r>
          </w:p>
          <w:p w14:paraId="0132423B" w14:textId="77777777" w:rsidR="000D293D" w:rsidRPr="00F927EF" w:rsidRDefault="000D293D" w:rsidP="007F2639">
            <w:pPr>
              <w:tabs>
                <w:tab w:val="left" w:pos="4153"/>
                <w:tab w:val="left" w:pos="8306"/>
              </w:tabs>
              <w:spacing w:line="260" w:lineRule="atLeast"/>
              <w:jc w:val="both"/>
              <w:rPr>
                <w:rFonts w:ascii="Arial" w:eastAsia="Calibri" w:hAnsi="Arial" w:cs="Arial"/>
                <w:bCs/>
                <w:i/>
                <w:iCs/>
                <w:sz w:val="20"/>
                <w:szCs w:val="20"/>
                <w:lang w:eastAsia="en-US"/>
              </w:rPr>
            </w:pPr>
          </w:p>
          <w:p w14:paraId="002387D6" w14:textId="77777777" w:rsidR="000D293D" w:rsidRPr="00F927EF" w:rsidRDefault="000D293D" w:rsidP="007F2639">
            <w:pPr>
              <w:tabs>
                <w:tab w:val="left" w:pos="4153"/>
                <w:tab w:val="left" w:pos="8306"/>
              </w:tabs>
              <w:spacing w:line="260" w:lineRule="atLeast"/>
              <w:jc w:val="both"/>
              <w:rPr>
                <w:rFonts w:ascii="Arial" w:eastAsia="Calibri" w:hAnsi="Arial" w:cs="Arial"/>
                <w:bCs/>
                <w:i/>
                <w:iCs/>
                <w:sz w:val="20"/>
                <w:szCs w:val="20"/>
                <w:lang w:eastAsia="en-US"/>
              </w:rPr>
            </w:pPr>
          </w:p>
          <w:p w14:paraId="6E1ECB45" w14:textId="77777777" w:rsidR="000D293D" w:rsidRPr="00F927EF" w:rsidRDefault="000D293D" w:rsidP="007F2639">
            <w:pPr>
              <w:tabs>
                <w:tab w:val="left" w:pos="4153"/>
                <w:tab w:val="left" w:pos="8306"/>
              </w:tabs>
              <w:spacing w:line="260" w:lineRule="atLeast"/>
              <w:jc w:val="both"/>
              <w:rPr>
                <w:rFonts w:ascii="Arial" w:eastAsia="Calibri" w:hAnsi="Arial" w:cs="Arial"/>
                <w:bCs/>
                <w:i/>
                <w:iCs/>
                <w:sz w:val="20"/>
                <w:szCs w:val="20"/>
                <w:lang w:eastAsia="en-US"/>
              </w:rPr>
            </w:pPr>
          </w:p>
          <w:p w14:paraId="2E691A0D" w14:textId="77777777" w:rsidR="000D293D" w:rsidRPr="00F927EF" w:rsidRDefault="000D293D" w:rsidP="007F2639">
            <w:pPr>
              <w:tabs>
                <w:tab w:val="left" w:pos="4153"/>
                <w:tab w:val="left" w:pos="8306"/>
              </w:tabs>
              <w:spacing w:line="260" w:lineRule="atLeast"/>
              <w:jc w:val="both"/>
              <w:rPr>
                <w:rFonts w:ascii="Arial" w:eastAsia="Calibri" w:hAnsi="Arial" w:cs="Arial"/>
                <w:sz w:val="20"/>
                <w:szCs w:val="20"/>
                <w:lang w:eastAsia="en-US"/>
              </w:rPr>
            </w:pPr>
            <w:r w:rsidRPr="00F927EF">
              <w:rPr>
                <w:rFonts w:ascii="Arial" w:eastAsia="Calibri" w:hAnsi="Arial" w:cs="Arial"/>
                <w:bCs/>
                <w:i/>
                <w:iCs/>
                <w:sz w:val="20"/>
                <w:szCs w:val="20"/>
                <w:lang w:eastAsia="en-US"/>
              </w:rPr>
              <w:t>Navedba podpisnika</w:t>
            </w:r>
          </w:p>
        </w:tc>
        <w:tc>
          <w:tcPr>
            <w:tcW w:w="4536" w:type="dxa"/>
          </w:tcPr>
          <w:p w14:paraId="11193C2B" w14:textId="77777777" w:rsidR="000D293D" w:rsidRPr="00F927EF" w:rsidRDefault="000D293D" w:rsidP="007F2639">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NAROČNIK:</w:t>
            </w:r>
          </w:p>
          <w:p w14:paraId="1025F020" w14:textId="77777777" w:rsidR="000D293D" w:rsidRPr="00F927EF" w:rsidRDefault="000D293D" w:rsidP="007F2639">
            <w:pPr>
              <w:spacing w:line="260" w:lineRule="atLeast"/>
              <w:jc w:val="both"/>
              <w:rPr>
                <w:rFonts w:ascii="Arial" w:eastAsia="Calibri" w:hAnsi="Arial" w:cs="Arial"/>
                <w:sz w:val="20"/>
                <w:szCs w:val="20"/>
                <w:lang w:eastAsia="en-US"/>
              </w:rPr>
            </w:pPr>
          </w:p>
          <w:p w14:paraId="1A79BF70" w14:textId="77777777" w:rsidR="000D293D" w:rsidRPr="00F927EF" w:rsidRDefault="000D293D" w:rsidP="007F2639">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Ministrstvo za okolje, podnebje in energijo</w:t>
            </w:r>
          </w:p>
          <w:p w14:paraId="4BB1EDEC" w14:textId="77777777" w:rsidR="000D293D" w:rsidRPr="00F927EF" w:rsidRDefault="000D293D" w:rsidP="007F2639">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Langusova ulica 4, 1000 Ljubljana</w:t>
            </w:r>
          </w:p>
          <w:p w14:paraId="04016675" w14:textId="77777777" w:rsidR="000D293D" w:rsidRPr="00F927EF" w:rsidRDefault="000D293D" w:rsidP="007F2639">
            <w:pPr>
              <w:spacing w:line="260" w:lineRule="atLeast"/>
              <w:jc w:val="both"/>
              <w:rPr>
                <w:rFonts w:ascii="Arial" w:eastAsia="Calibri" w:hAnsi="Arial" w:cs="Arial"/>
                <w:sz w:val="20"/>
                <w:szCs w:val="20"/>
                <w:lang w:eastAsia="en-US"/>
              </w:rPr>
            </w:pPr>
          </w:p>
          <w:p w14:paraId="44C44350" w14:textId="77777777" w:rsidR="000D293D" w:rsidRDefault="000D293D" w:rsidP="007F2639">
            <w:pPr>
              <w:spacing w:line="260" w:lineRule="atLeast"/>
              <w:jc w:val="both"/>
              <w:rPr>
                <w:rFonts w:ascii="Arial" w:eastAsia="Calibri" w:hAnsi="Arial" w:cs="Arial"/>
                <w:sz w:val="20"/>
                <w:szCs w:val="20"/>
                <w:lang w:eastAsia="en-US"/>
              </w:rPr>
            </w:pPr>
          </w:p>
          <w:p w14:paraId="38571F5E" w14:textId="77777777" w:rsidR="000D293D" w:rsidRPr="00266874" w:rsidRDefault="000D293D" w:rsidP="007F2639">
            <w:pPr>
              <w:spacing w:line="260" w:lineRule="atLeast"/>
              <w:jc w:val="both"/>
              <w:rPr>
                <w:rFonts w:ascii="Arial" w:eastAsia="Calibri" w:hAnsi="Arial" w:cs="Arial"/>
                <w:sz w:val="20"/>
                <w:szCs w:val="20"/>
                <w:lang w:eastAsia="en-US"/>
              </w:rPr>
            </w:pPr>
            <w:r w:rsidRPr="00266874">
              <w:rPr>
                <w:rFonts w:ascii="Arial" w:eastAsia="Calibri" w:hAnsi="Arial" w:cs="Arial"/>
                <w:sz w:val="20"/>
                <w:szCs w:val="20"/>
                <w:lang w:eastAsia="en-US"/>
              </w:rPr>
              <w:t>Mag. Bojan Kumer, minister</w:t>
            </w:r>
          </w:p>
          <w:p w14:paraId="015B21AF" w14:textId="77777777" w:rsidR="000D293D" w:rsidRPr="00F927EF" w:rsidRDefault="000D293D" w:rsidP="007F2639">
            <w:pPr>
              <w:spacing w:line="260" w:lineRule="atLeast"/>
              <w:rPr>
                <w:rFonts w:ascii="Arial" w:hAnsi="Arial"/>
                <w:b/>
                <w:bCs/>
                <w:sz w:val="20"/>
                <w:lang w:eastAsia="en-US"/>
              </w:rPr>
            </w:pPr>
          </w:p>
          <w:p w14:paraId="2027E375" w14:textId="77777777" w:rsidR="000D293D" w:rsidRPr="00F927EF" w:rsidRDefault="000D293D" w:rsidP="007F2639">
            <w:pPr>
              <w:spacing w:line="260" w:lineRule="atLeast"/>
              <w:rPr>
                <w:rFonts w:ascii="Arial" w:hAnsi="Arial" w:cs="Arial"/>
                <w:sz w:val="20"/>
                <w:szCs w:val="20"/>
                <w:lang w:eastAsia="en-US"/>
              </w:rPr>
            </w:pPr>
          </w:p>
          <w:p w14:paraId="354DD1C7" w14:textId="77777777" w:rsidR="000D293D" w:rsidRPr="00F927EF" w:rsidRDefault="000D293D" w:rsidP="007F2639">
            <w:pPr>
              <w:spacing w:line="260" w:lineRule="atLeast"/>
              <w:jc w:val="both"/>
              <w:rPr>
                <w:rFonts w:ascii="Arial" w:eastAsia="Calibri" w:hAnsi="Arial" w:cs="Arial"/>
                <w:sz w:val="20"/>
                <w:szCs w:val="20"/>
                <w:lang w:eastAsia="en-US"/>
              </w:rPr>
            </w:pPr>
          </w:p>
        </w:tc>
      </w:tr>
    </w:tbl>
    <w:p w14:paraId="0A03A02A" w14:textId="77777777" w:rsidR="000D293D" w:rsidRDefault="000D293D" w:rsidP="000D293D">
      <w:pPr>
        <w:spacing w:line="260" w:lineRule="atLeast"/>
        <w:jc w:val="both"/>
        <w:rPr>
          <w:rFonts w:ascii="Arial" w:hAnsi="Arial" w:cs="Arial"/>
          <w:sz w:val="20"/>
          <w:szCs w:val="20"/>
        </w:rPr>
      </w:pPr>
    </w:p>
    <w:p w14:paraId="4824140E" w14:textId="77777777" w:rsidR="000D293D" w:rsidRDefault="000D293D" w:rsidP="000D293D">
      <w:pPr>
        <w:spacing w:line="260" w:lineRule="atLeast"/>
        <w:jc w:val="both"/>
        <w:rPr>
          <w:rFonts w:ascii="Arial" w:hAnsi="Arial" w:cs="Arial"/>
          <w:sz w:val="20"/>
          <w:szCs w:val="20"/>
        </w:rPr>
      </w:pPr>
    </w:p>
    <w:p w14:paraId="2B224666" w14:textId="77777777" w:rsidR="000D293D" w:rsidRDefault="000D293D" w:rsidP="000D293D">
      <w:pPr>
        <w:spacing w:line="260" w:lineRule="atLeast"/>
        <w:rPr>
          <w:rFonts w:ascii="Arial" w:hAnsi="Arial" w:cs="Arial"/>
          <w:sz w:val="20"/>
          <w:szCs w:val="20"/>
        </w:rPr>
      </w:pPr>
      <w:r>
        <w:rPr>
          <w:rFonts w:ascii="Arial" w:hAnsi="Arial" w:cs="Arial"/>
          <w:sz w:val="20"/>
          <w:szCs w:val="20"/>
        </w:rPr>
        <w:t>Št. zadeve: 430-18/2025-2570</w:t>
      </w:r>
    </w:p>
    <w:p w14:paraId="5CF38906" w14:textId="77777777" w:rsidR="000D293D" w:rsidRDefault="000D293D" w:rsidP="000D293D">
      <w:pPr>
        <w:spacing w:line="260" w:lineRule="atLeast"/>
        <w:rPr>
          <w:rFonts w:ascii="Arial" w:hAnsi="Arial" w:cs="Arial"/>
          <w:sz w:val="20"/>
          <w:szCs w:val="20"/>
        </w:rPr>
      </w:pPr>
      <w:r>
        <w:rPr>
          <w:rFonts w:ascii="Arial" w:hAnsi="Arial" w:cs="Arial"/>
          <w:sz w:val="20"/>
          <w:szCs w:val="20"/>
        </w:rPr>
        <w:t>Št. zbirka računi:</w:t>
      </w:r>
    </w:p>
    <w:p w14:paraId="3E0105F9" w14:textId="48AA8D2B" w:rsidR="00782FD5" w:rsidRDefault="00782FD5">
      <w:r>
        <w:br w:type="page"/>
      </w:r>
    </w:p>
    <w:p w14:paraId="56D69A9B" w14:textId="036CB218" w:rsidR="00543085" w:rsidRPr="00501FCF" w:rsidRDefault="00543085"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bookmarkStart w:id="146" w:name="__RefHeading__13108_758074437"/>
      <w:bookmarkEnd w:id="146"/>
      <w:bookmarkEnd w:id="144"/>
      <w:bookmarkEnd w:id="145"/>
      <w:r w:rsidRPr="5BD2FF2F">
        <w:rPr>
          <w:rFonts w:ascii="Arial" w:hAnsi="Arial" w:cs="Arial"/>
          <w:b/>
          <w:bCs/>
          <w:sz w:val="20"/>
          <w:szCs w:val="20"/>
        </w:rPr>
        <w:lastRenderedPageBreak/>
        <w:t xml:space="preserve">Obrazec </w:t>
      </w:r>
      <w:r w:rsidR="00FE2445">
        <w:rPr>
          <w:rFonts w:ascii="Arial" w:hAnsi="Arial" w:cs="Arial"/>
          <w:b/>
          <w:bCs/>
          <w:sz w:val="20"/>
          <w:szCs w:val="20"/>
        </w:rPr>
        <w:t>9</w:t>
      </w:r>
      <w:r w:rsidRPr="5BD2FF2F">
        <w:rPr>
          <w:rFonts w:ascii="Arial" w:hAnsi="Arial" w:cs="Arial"/>
          <w:b/>
          <w:bCs/>
          <w:sz w:val="20"/>
          <w:szCs w:val="20"/>
        </w:rPr>
        <w:t xml:space="preserve">: GARANCIJA ZA RESNOST PONUDBE </w:t>
      </w:r>
    </w:p>
    <w:p w14:paraId="01F5FFDC" w14:textId="77777777" w:rsidR="00543085" w:rsidRPr="00501FCF" w:rsidRDefault="00543085" w:rsidP="00543085">
      <w:pPr>
        <w:keepNext/>
        <w:suppressAutoHyphens/>
        <w:spacing w:before="120" w:after="60" w:line="260" w:lineRule="atLeast"/>
        <w:jc w:val="center"/>
        <w:rPr>
          <w:rFonts w:ascii="Arial" w:hAnsi="Arial" w:cs="Arial"/>
          <w:sz w:val="16"/>
          <w:szCs w:val="16"/>
          <w:lang w:eastAsia="ar-SA"/>
        </w:rPr>
      </w:pPr>
      <w:r w:rsidRPr="5BD2FF2F">
        <w:rPr>
          <w:rFonts w:ascii="Arial" w:hAnsi="Arial" w:cs="Arial"/>
          <w:b/>
          <w:bCs/>
          <w:sz w:val="16"/>
          <w:szCs w:val="16"/>
        </w:rPr>
        <w:t>Obrazec zavarovanja za resnost ponudbe po EPGP-758</w:t>
      </w:r>
    </w:p>
    <w:p w14:paraId="55653C57" w14:textId="77777777" w:rsidR="00543085" w:rsidRPr="00501FCF" w:rsidRDefault="00543085" w:rsidP="00543085">
      <w:pPr>
        <w:suppressAutoHyphens/>
        <w:spacing w:line="260" w:lineRule="atLeast"/>
        <w:rPr>
          <w:rFonts w:ascii="Arial" w:hAnsi="Arial" w:cs="Arial"/>
          <w:sz w:val="16"/>
          <w:szCs w:val="16"/>
          <w:lang w:eastAsia="ar-SA"/>
        </w:rPr>
      </w:pPr>
    </w:p>
    <w:p w14:paraId="27C8AFE6"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i/>
          <w:iCs/>
          <w:sz w:val="16"/>
          <w:szCs w:val="16"/>
        </w:rPr>
        <w:t>Glava s podatki o garantu (zavarovalnici/banki)</w:t>
      </w:r>
      <w:r w:rsidRPr="5BD2FF2F">
        <w:rPr>
          <w:rFonts w:ascii="Arial" w:hAnsi="Arial" w:cs="Arial"/>
          <w:sz w:val="16"/>
          <w:szCs w:val="16"/>
        </w:rPr>
        <w:t xml:space="preserve"> </w:t>
      </w:r>
      <w:r w:rsidRPr="5BD2FF2F">
        <w:rPr>
          <w:rFonts w:ascii="Arial" w:hAnsi="Arial" w:cs="Arial"/>
          <w:i/>
          <w:iCs/>
          <w:sz w:val="16"/>
          <w:szCs w:val="16"/>
        </w:rPr>
        <w:t>ali SWIFT ključ</w:t>
      </w:r>
    </w:p>
    <w:p w14:paraId="5910D050"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75146B05"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    </w:t>
      </w:r>
      <w:r w:rsidRPr="5BD2FF2F">
        <w:rPr>
          <w:rFonts w:ascii="Arial" w:hAnsi="Arial" w:cs="Arial"/>
          <w:b/>
          <w:bCs/>
          <w:sz w:val="16"/>
          <w:szCs w:val="16"/>
        </w:rPr>
        <w:t>Ministrstvo za okolje, podnebje in energijo, Langusova ulica 4, Ljubljana (naročnik oz. upravičenec garancije)</w:t>
      </w:r>
    </w:p>
    <w:p w14:paraId="2B5A967A"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4BA34E"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Datum: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386DB0">
        <w:rPr>
          <w:rFonts w:ascii="Arial" w:hAnsi="Arial" w:cs="Arial"/>
          <w:sz w:val="16"/>
          <w:szCs w:val="16"/>
          <w:lang w:eastAsia="ar-SA"/>
        </w:rPr>
      </w:r>
      <w:r w:rsidR="00386DB0">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datum izdaje)</w:t>
      </w:r>
    </w:p>
    <w:p w14:paraId="69C4D12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E97F17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VRSTA ZAVAROVANJA:</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386DB0">
        <w:rPr>
          <w:rFonts w:ascii="Arial" w:hAnsi="Arial" w:cs="Arial"/>
          <w:sz w:val="16"/>
          <w:szCs w:val="16"/>
          <w:lang w:eastAsia="ar-SA"/>
        </w:rPr>
      </w:r>
      <w:r w:rsidR="00386DB0">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vrsta zavarovanja: kavcijsko zavarovanje/bančna garancija)</w:t>
      </w:r>
    </w:p>
    <w:p w14:paraId="66178CEA"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85E4A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ŠTEVILKA: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386DB0">
        <w:rPr>
          <w:rFonts w:ascii="Arial" w:hAnsi="Arial" w:cs="Arial"/>
          <w:sz w:val="16"/>
          <w:szCs w:val="16"/>
          <w:lang w:eastAsia="ar-SA"/>
        </w:rPr>
      </w:r>
      <w:r w:rsidR="00386DB0">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številka zavarovanja)</w:t>
      </w:r>
    </w:p>
    <w:p w14:paraId="1BA2510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D0B82B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GARANT:</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386DB0">
        <w:rPr>
          <w:rFonts w:ascii="Arial" w:hAnsi="Arial" w:cs="Arial"/>
          <w:sz w:val="16"/>
          <w:szCs w:val="16"/>
          <w:lang w:eastAsia="ar-SA"/>
        </w:rPr>
      </w:r>
      <w:r w:rsidR="00386DB0">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zavarovalnice/banke v kraju izdaje)</w:t>
      </w:r>
    </w:p>
    <w:p w14:paraId="7DA3568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E3BC9B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NAROČNIK: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386DB0">
        <w:rPr>
          <w:rFonts w:ascii="Arial" w:hAnsi="Arial" w:cs="Arial"/>
          <w:sz w:val="16"/>
          <w:szCs w:val="16"/>
          <w:lang w:eastAsia="ar-SA"/>
        </w:rPr>
      </w:r>
      <w:r w:rsidR="00386DB0">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naročnika zavarovanja, tj. kandidata oziroma ponudnika v postopku javnega naročanja)</w:t>
      </w:r>
    </w:p>
    <w:p w14:paraId="56B66CB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F7660DC" w14:textId="77777777" w:rsidR="00543085" w:rsidRPr="00AE7FE7" w:rsidRDefault="00543085" w:rsidP="00AE7FE7">
      <w:pPr>
        <w:spacing w:line="260" w:lineRule="atLeast"/>
        <w:jc w:val="both"/>
        <w:rPr>
          <w:rFonts w:ascii="Arial" w:hAnsi="Arial" w:cs="Arial"/>
          <w:b/>
          <w:bCs/>
          <w:sz w:val="16"/>
          <w:szCs w:val="16"/>
        </w:rPr>
      </w:pPr>
      <w:r w:rsidRPr="5BD2FF2F">
        <w:rPr>
          <w:rFonts w:ascii="Arial" w:hAnsi="Arial" w:cs="Arial"/>
          <w:b/>
          <w:bCs/>
          <w:sz w:val="16"/>
          <w:szCs w:val="16"/>
        </w:rPr>
        <w:t>UPRAVIČENEC:</w:t>
      </w:r>
      <w:r w:rsidRPr="5BD2FF2F">
        <w:rPr>
          <w:rFonts w:ascii="Arial" w:hAnsi="Arial" w:cs="Arial"/>
          <w:sz w:val="16"/>
          <w:szCs w:val="16"/>
        </w:rPr>
        <w:t xml:space="preserve"> </w:t>
      </w:r>
      <w:r w:rsidRPr="00AE7FE7">
        <w:rPr>
          <w:rFonts w:ascii="Arial" w:hAnsi="Arial" w:cs="Arial"/>
          <w:b/>
          <w:bCs/>
          <w:sz w:val="16"/>
          <w:szCs w:val="16"/>
        </w:rPr>
        <w:t>Ministrstvo za okolje, podnebje in energijo, Langusova ulica 4, Ljubljana</w:t>
      </w:r>
    </w:p>
    <w:p w14:paraId="6B6E955C" w14:textId="77777777" w:rsidR="00543085" w:rsidRPr="00AE7FE7" w:rsidRDefault="00543085" w:rsidP="00AE7FE7">
      <w:pPr>
        <w:spacing w:line="260" w:lineRule="atLeast"/>
        <w:jc w:val="both"/>
        <w:rPr>
          <w:rFonts w:ascii="Arial" w:hAnsi="Arial" w:cs="Arial"/>
          <w:b/>
          <w:bCs/>
          <w:sz w:val="16"/>
          <w:szCs w:val="16"/>
        </w:rPr>
      </w:pPr>
    </w:p>
    <w:p w14:paraId="0C64E888" w14:textId="237907C7" w:rsidR="00543085" w:rsidRPr="00501FCF" w:rsidRDefault="00543085" w:rsidP="5BD2FF2F">
      <w:pPr>
        <w:spacing w:line="260" w:lineRule="atLeast"/>
        <w:jc w:val="both"/>
        <w:rPr>
          <w:rFonts w:ascii="Arial" w:hAnsi="Arial" w:cs="Arial"/>
          <w:b/>
          <w:bCs/>
          <w:i/>
          <w:iCs/>
          <w:sz w:val="16"/>
          <w:szCs w:val="16"/>
          <w:lang w:eastAsia="ar-SA"/>
        </w:rPr>
      </w:pPr>
      <w:r w:rsidRPr="5BD2FF2F">
        <w:rPr>
          <w:rFonts w:ascii="Arial" w:hAnsi="Arial" w:cs="Arial"/>
          <w:b/>
          <w:bCs/>
          <w:sz w:val="16"/>
          <w:szCs w:val="16"/>
        </w:rPr>
        <w:t xml:space="preserve">OSNOVNI POSEL: </w:t>
      </w:r>
      <w:r w:rsidRPr="5BD2FF2F">
        <w:rPr>
          <w:rFonts w:ascii="Arial" w:hAnsi="Arial" w:cs="Arial"/>
          <w:i/>
          <w:iCs/>
          <w:sz w:val="16"/>
          <w:szCs w:val="16"/>
        </w:rPr>
        <w:t xml:space="preserve">obveznost naročnika zavarovanja iz njegove ponudbe, predložene v postopku </w:t>
      </w:r>
      <w:r w:rsidR="00696302" w:rsidRPr="5BD2FF2F">
        <w:rPr>
          <w:rFonts w:ascii="Arial" w:hAnsi="Arial" w:cs="Arial"/>
          <w:i/>
          <w:iCs/>
          <w:sz w:val="16"/>
          <w:szCs w:val="16"/>
        </w:rPr>
        <w:t xml:space="preserve">oddaje </w:t>
      </w:r>
      <w:r w:rsidRPr="5BD2FF2F">
        <w:rPr>
          <w:rFonts w:ascii="Arial" w:hAnsi="Arial" w:cs="Arial"/>
          <w:i/>
          <w:iCs/>
          <w:sz w:val="16"/>
          <w:szCs w:val="16"/>
        </w:rPr>
        <w:t>javnega naročila  »</w:t>
      </w:r>
      <w:r w:rsidR="00DA4C0D" w:rsidRPr="00DA4C0D">
        <w:rPr>
          <w:rFonts w:ascii="Arial" w:hAnsi="Arial" w:cs="Arial"/>
          <w:b/>
          <w:bCs/>
          <w:sz w:val="16"/>
          <w:szCs w:val="16"/>
        </w:rPr>
        <w:t xml:space="preserve">Odstranitev odpadkov na lokaciji s </w:t>
      </w:r>
      <w:proofErr w:type="spellStart"/>
      <w:r w:rsidR="00DA4C0D" w:rsidRPr="00DA4C0D">
        <w:rPr>
          <w:rFonts w:ascii="Arial" w:hAnsi="Arial" w:cs="Arial"/>
          <w:b/>
          <w:bCs/>
          <w:sz w:val="16"/>
          <w:szCs w:val="16"/>
        </w:rPr>
        <w:t>parc</w:t>
      </w:r>
      <w:proofErr w:type="spellEnd"/>
      <w:r w:rsidR="00DA4C0D" w:rsidRPr="00DA4C0D">
        <w:rPr>
          <w:rFonts w:ascii="Arial" w:hAnsi="Arial" w:cs="Arial"/>
          <w:b/>
          <w:bCs/>
          <w:sz w:val="16"/>
          <w:szCs w:val="16"/>
        </w:rPr>
        <w:t xml:space="preserve">. št. 389 in 388/2 </w:t>
      </w:r>
      <w:proofErr w:type="spellStart"/>
      <w:r w:rsidR="00DA4C0D" w:rsidRPr="00DA4C0D">
        <w:rPr>
          <w:rFonts w:ascii="Arial" w:hAnsi="Arial" w:cs="Arial"/>
          <w:b/>
          <w:bCs/>
          <w:sz w:val="16"/>
          <w:szCs w:val="16"/>
        </w:rPr>
        <w:t>k.o</w:t>
      </w:r>
      <w:proofErr w:type="spellEnd"/>
      <w:r w:rsidR="00DA4C0D" w:rsidRPr="00DA4C0D">
        <w:rPr>
          <w:rFonts w:ascii="Arial" w:hAnsi="Arial" w:cs="Arial"/>
          <w:b/>
          <w:bCs/>
          <w:sz w:val="16"/>
          <w:szCs w:val="16"/>
        </w:rPr>
        <w:t>. 70 Skakovci</w:t>
      </w:r>
      <w:r w:rsidRPr="5BD2FF2F">
        <w:rPr>
          <w:rFonts w:ascii="Arial" w:hAnsi="Arial" w:cs="Arial"/>
          <w:b/>
          <w:bCs/>
          <w:i/>
          <w:iCs/>
          <w:sz w:val="16"/>
          <w:szCs w:val="16"/>
        </w:rPr>
        <w:t xml:space="preserve">« </w:t>
      </w:r>
    </w:p>
    <w:p w14:paraId="1639517F" w14:textId="77777777" w:rsidR="00543085"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FF82F6F" w14:textId="1C5831C3"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 xml:space="preserve">ZNESEK IN VALUTA: </w:t>
      </w:r>
      <w:r w:rsidR="002E5E37" w:rsidRPr="00667616">
        <w:rPr>
          <w:rFonts w:ascii="Arial" w:hAnsi="Arial" w:cs="Arial"/>
          <w:b/>
          <w:bCs/>
          <w:sz w:val="16"/>
          <w:szCs w:val="16"/>
        </w:rPr>
        <w:t>1</w:t>
      </w:r>
      <w:r w:rsidR="002E5E37">
        <w:rPr>
          <w:rFonts w:ascii="Arial" w:hAnsi="Arial" w:cs="Arial"/>
          <w:b/>
          <w:bCs/>
          <w:sz w:val="16"/>
          <w:szCs w:val="16"/>
        </w:rPr>
        <w:t>0</w:t>
      </w:r>
      <w:r w:rsidR="00667616" w:rsidRPr="00667616">
        <w:rPr>
          <w:rFonts w:ascii="Arial" w:hAnsi="Arial" w:cs="Arial"/>
          <w:b/>
          <w:bCs/>
          <w:sz w:val="16"/>
          <w:szCs w:val="16"/>
        </w:rPr>
        <w:t xml:space="preserve">.000,00 </w:t>
      </w:r>
      <w:r w:rsidRPr="00667616">
        <w:rPr>
          <w:rFonts w:ascii="Arial" w:hAnsi="Arial" w:cs="Arial"/>
          <w:b/>
          <w:bCs/>
          <w:sz w:val="16"/>
          <w:szCs w:val="16"/>
        </w:rPr>
        <w:t>EUR</w:t>
      </w:r>
      <w:r w:rsidRPr="45B90FB9">
        <w:rPr>
          <w:rFonts w:ascii="Arial" w:hAnsi="Arial" w:cs="Arial"/>
          <w:sz w:val="16"/>
          <w:szCs w:val="16"/>
        </w:rPr>
        <w:t xml:space="preserve"> </w:t>
      </w:r>
    </w:p>
    <w:p w14:paraId="5F4074F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D2FD3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 xml:space="preserve">LISTINE, KI JIH JE POLEG IZJAVE TREBA PRILOŽITI ZAHTEVI ZA PLAČILO IN SE IZRECNO ZAHTEVAJO V SPODNJEM BESEDILU: </w:t>
      </w:r>
      <w:r w:rsidRPr="5BD2FF2F">
        <w:rPr>
          <w:rFonts w:ascii="Arial" w:hAnsi="Arial" w:cs="Arial"/>
          <w:i/>
          <w:iCs/>
          <w:sz w:val="16"/>
          <w:szCs w:val="16"/>
        </w:rPr>
        <w:t>nobena</w:t>
      </w:r>
    </w:p>
    <w:p w14:paraId="2748311F"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7913074"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37FCA2D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FFDDA1"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OBLIKA PREDLOŽITVE:</w:t>
      </w:r>
      <w:r w:rsidRPr="00501FCF">
        <w:rPr>
          <w:rFonts w:ascii="Arial" w:hAnsi="Arial" w:cs="Arial"/>
          <w:sz w:val="16"/>
          <w:szCs w:val="16"/>
          <w:lang w:eastAsia="ar-SA"/>
        </w:rPr>
        <w:t xml:space="preserve"> v papirni obliki s priporočeno pošto ali katerokoli obliko hitre pošte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386DB0">
        <w:rPr>
          <w:rFonts w:ascii="Arial" w:hAnsi="Arial" w:cs="Arial"/>
          <w:sz w:val="16"/>
          <w:szCs w:val="16"/>
          <w:lang w:eastAsia="ar-SA"/>
        </w:rPr>
      </w:r>
      <w:r w:rsidR="00386DB0">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7FE66D4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5FB76D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KRAJ PREDLOŽITVE: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386DB0">
        <w:rPr>
          <w:rFonts w:ascii="Arial" w:hAnsi="Arial" w:cs="Arial"/>
          <w:sz w:val="16"/>
          <w:szCs w:val="16"/>
          <w:lang w:eastAsia="ar-SA"/>
        </w:rPr>
      </w:r>
      <w:r w:rsidR="00386DB0">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(garant vpiše naslov podružnice, kjer se opravi predložitev papirnih listin, ali elektronski naslov za predložitev v elektronski obliki, kot na primer garantov SWIFT naslov)</w:t>
      </w:r>
    </w:p>
    <w:p w14:paraId="5B0AF08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Ne glede na navedeno, se predložitev papirnih listin lahko opravi v katerikoli podružnici garanta na območju Republike Slovenije. </w:t>
      </w:r>
    </w:p>
    <w:p w14:paraId="4DBAE78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651EB03" w14:textId="0CA1F13D"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 xml:space="preserve">DATUM VELJAVNOSTI: </w:t>
      </w:r>
      <w:r w:rsidR="00302DCA" w:rsidRPr="45B90FB9">
        <w:rPr>
          <w:rFonts w:ascii="Arial" w:hAnsi="Arial" w:cs="Arial"/>
          <w:b/>
          <w:bCs/>
          <w:sz w:val="16"/>
          <w:szCs w:val="16"/>
        </w:rPr>
        <w:t xml:space="preserve">najkasneje do </w:t>
      </w:r>
      <w:r w:rsidR="0077245D">
        <w:rPr>
          <w:rFonts w:ascii="Arial" w:hAnsi="Arial" w:cs="Arial"/>
          <w:b/>
          <w:bCs/>
          <w:sz w:val="16"/>
          <w:szCs w:val="16"/>
        </w:rPr>
        <w:t>18</w:t>
      </w:r>
      <w:r w:rsidR="00E015E3" w:rsidRPr="45B90FB9">
        <w:rPr>
          <w:rFonts w:ascii="Arial" w:hAnsi="Arial" w:cs="Arial"/>
          <w:b/>
          <w:bCs/>
          <w:sz w:val="16"/>
          <w:szCs w:val="16"/>
        </w:rPr>
        <w:t>.</w:t>
      </w:r>
      <w:r w:rsidR="00AE7FE7">
        <w:rPr>
          <w:rFonts w:ascii="Arial" w:hAnsi="Arial" w:cs="Arial"/>
          <w:b/>
          <w:bCs/>
          <w:sz w:val="16"/>
          <w:szCs w:val="16"/>
        </w:rPr>
        <w:t xml:space="preserve"> </w:t>
      </w:r>
      <w:r w:rsidR="000C4384">
        <w:rPr>
          <w:rFonts w:ascii="Arial" w:hAnsi="Arial" w:cs="Arial"/>
          <w:b/>
          <w:bCs/>
          <w:sz w:val="16"/>
          <w:szCs w:val="16"/>
        </w:rPr>
        <w:t>1</w:t>
      </w:r>
      <w:r w:rsidR="00E015E3" w:rsidRPr="45B90FB9">
        <w:rPr>
          <w:rFonts w:ascii="Arial" w:hAnsi="Arial" w:cs="Arial"/>
          <w:b/>
          <w:bCs/>
          <w:sz w:val="16"/>
          <w:szCs w:val="16"/>
        </w:rPr>
        <w:t>.</w:t>
      </w:r>
      <w:r w:rsidR="00AE7FE7">
        <w:rPr>
          <w:rFonts w:ascii="Arial" w:hAnsi="Arial" w:cs="Arial"/>
          <w:b/>
          <w:bCs/>
          <w:sz w:val="16"/>
          <w:szCs w:val="16"/>
        </w:rPr>
        <w:t xml:space="preserve"> </w:t>
      </w:r>
      <w:r w:rsidR="000C4384" w:rsidRPr="45B90FB9">
        <w:rPr>
          <w:rFonts w:ascii="Arial" w:hAnsi="Arial" w:cs="Arial"/>
          <w:b/>
          <w:bCs/>
          <w:sz w:val="16"/>
          <w:szCs w:val="16"/>
        </w:rPr>
        <w:t>202</w:t>
      </w:r>
      <w:r w:rsidR="000C4384">
        <w:rPr>
          <w:rFonts w:ascii="Arial" w:hAnsi="Arial" w:cs="Arial"/>
          <w:b/>
          <w:bCs/>
          <w:sz w:val="16"/>
          <w:szCs w:val="16"/>
        </w:rPr>
        <w:t>6</w:t>
      </w:r>
    </w:p>
    <w:p w14:paraId="5FB17CF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134C39"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b/>
          <w:bCs/>
          <w:sz w:val="16"/>
          <w:szCs w:val="16"/>
          <w:lang w:eastAsia="ar-SA"/>
        </w:rPr>
        <w:t>STRANKA, KI JE DOLŽNA PLAČATI STROŠKE: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386DB0">
        <w:rPr>
          <w:rFonts w:ascii="Arial" w:hAnsi="Arial" w:cs="Arial"/>
          <w:sz w:val="16"/>
          <w:szCs w:val="16"/>
          <w:lang w:eastAsia="ar-SA"/>
        </w:rPr>
      </w:r>
      <w:r w:rsidR="00386DB0">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naročnika zavarovanja, tj. kandidata oziroma ponudnika v postopku javnega naročanja)</w:t>
      </w:r>
    </w:p>
    <w:p w14:paraId="7A5FE74B"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4C39181D"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5EF1B8" w14:textId="77777777" w:rsidR="00543085" w:rsidRPr="00501FCF" w:rsidRDefault="00543085" w:rsidP="00543085">
      <w:pPr>
        <w:suppressAutoHyphens/>
        <w:spacing w:line="260" w:lineRule="atLeast"/>
        <w:jc w:val="both"/>
        <w:rPr>
          <w:rFonts w:ascii="Arial" w:hAnsi="Arial" w:cs="Arial"/>
          <w:sz w:val="16"/>
          <w:szCs w:val="16"/>
          <w:lang w:eastAsia="ar-SA"/>
        </w:rPr>
      </w:pPr>
    </w:p>
    <w:p w14:paraId="666BE9DF"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Zavarovanje se lahko unovči iz naslednjih razlogov, ki morajo biti navedeni v izjavi upravičenca oziroma zahtevi za plačilo: </w:t>
      </w:r>
    </w:p>
    <w:p w14:paraId="54F7FB88" w14:textId="77777777" w:rsidR="00543085" w:rsidRPr="00501FCF" w:rsidRDefault="00543085" w:rsidP="00B05663">
      <w:pPr>
        <w:numPr>
          <w:ilvl w:val="0"/>
          <w:numId w:val="28"/>
        </w:numPr>
        <w:suppressAutoHyphens/>
        <w:spacing w:line="260" w:lineRule="atLeast"/>
        <w:jc w:val="both"/>
        <w:rPr>
          <w:rFonts w:ascii="Arial" w:hAnsi="Arial" w:cs="Arial"/>
          <w:sz w:val="16"/>
          <w:szCs w:val="16"/>
          <w:lang w:eastAsia="ar-SA"/>
        </w:rPr>
      </w:pPr>
      <w:r w:rsidRPr="5BD2FF2F">
        <w:rPr>
          <w:rFonts w:ascii="Arial" w:hAnsi="Arial" w:cs="Arial"/>
          <w:sz w:val="16"/>
          <w:szCs w:val="16"/>
        </w:rPr>
        <w:t>naročnik zavarovanja je umaknil ponudbo po poteku roka za prejem ponudb ali nedopustno spremenil ponudbo v času njene veljavnosti; ali</w:t>
      </w:r>
    </w:p>
    <w:p w14:paraId="48798359" w14:textId="77777777" w:rsidR="00543085" w:rsidRPr="00501FCF" w:rsidRDefault="00543085" w:rsidP="00B05663">
      <w:pPr>
        <w:numPr>
          <w:ilvl w:val="0"/>
          <w:numId w:val="28"/>
        </w:numPr>
        <w:suppressAutoHyphens/>
        <w:spacing w:line="260" w:lineRule="atLeast"/>
        <w:rPr>
          <w:rFonts w:ascii="Arial" w:hAnsi="Arial" w:cs="Arial"/>
          <w:sz w:val="16"/>
          <w:szCs w:val="16"/>
          <w:lang w:eastAsia="ar-SA"/>
        </w:rPr>
      </w:pPr>
      <w:r w:rsidRPr="5BD2FF2F">
        <w:rPr>
          <w:rFonts w:ascii="Arial" w:hAnsi="Arial" w:cs="Arial"/>
          <w:sz w:val="16"/>
          <w:szCs w:val="16"/>
        </w:rPr>
        <w:t>če ponudnik na poziv naročnika ni pravočasno (torej v roku, ki ga je določil naročnik) dostavil zahtevanega podaljšanja zavarovanja za resnost ponudbe; ali</w:t>
      </w:r>
    </w:p>
    <w:p w14:paraId="78B0B93B" w14:textId="77777777" w:rsidR="00543085" w:rsidRPr="00501FCF" w:rsidRDefault="00543085" w:rsidP="00B05663">
      <w:pPr>
        <w:numPr>
          <w:ilvl w:val="0"/>
          <w:numId w:val="28"/>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na poziv upravičenca ni podpisal pogodbe; ali</w:t>
      </w:r>
    </w:p>
    <w:p w14:paraId="2EBF0CB6" w14:textId="77777777" w:rsidR="00543085" w:rsidRPr="00501FCF" w:rsidRDefault="00543085" w:rsidP="00B05663">
      <w:pPr>
        <w:numPr>
          <w:ilvl w:val="0"/>
          <w:numId w:val="28"/>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ni predložil zavarovanja za dobro izvedbo pogodbenih obveznosti v skladu s pogoji naročila.</w:t>
      </w:r>
    </w:p>
    <w:p w14:paraId="72577AC1" w14:textId="77777777" w:rsidR="00543085" w:rsidRPr="00501FCF" w:rsidRDefault="00543085" w:rsidP="00543085">
      <w:pPr>
        <w:suppressAutoHyphens/>
        <w:spacing w:line="260" w:lineRule="atLeast"/>
        <w:jc w:val="both"/>
        <w:rPr>
          <w:rFonts w:ascii="Arial" w:hAnsi="Arial" w:cs="Arial"/>
          <w:sz w:val="16"/>
          <w:szCs w:val="16"/>
          <w:lang w:eastAsia="ar-SA"/>
        </w:rPr>
      </w:pPr>
    </w:p>
    <w:p w14:paraId="210D39BF"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lastRenderedPageBreak/>
        <w:t>Katerokoli zahtevo za plačilo po tem zavarovanju moramo prejeti na datum veljavnosti zavarovanja ali pred njim v zgoraj navedenem kraju predložitve.</w:t>
      </w:r>
    </w:p>
    <w:p w14:paraId="136D2324" w14:textId="77777777" w:rsidR="00543085" w:rsidRPr="00501FCF" w:rsidRDefault="00543085" w:rsidP="00543085">
      <w:pPr>
        <w:suppressAutoHyphens/>
        <w:spacing w:line="260" w:lineRule="atLeast"/>
        <w:jc w:val="both"/>
        <w:rPr>
          <w:rFonts w:ascii="Arial" w:hAnsi="Arial" w:cs="Arial"/>
          <w:sz w:val="16"/>
          <w:szCs w:val="16"/>
          <w:lang w:eastAsia="ar-SA"/>
        </w:rPr>
      </w:pPr>
    </w:p>
    <w:p w14:paraId="5CE9CBE2"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Morebitne spore v zvezi s tem zavarovanjem rešuje stvarno pristojno sodišče v Ljubljani po slovenskem pravu.</w:t>
      </w:r>
    </w:p>
    <w:p w14:paraId="103F729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D1C14B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Za to zavarovanje veljajo Enotna pravila za garancije na poziv (EPGP) revizija iz leta 2010, izdana pri MTZ pod št. 758.</w:t>
      </w:r>
    </w:p>
    <w:p w14:paraId="6953DF7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AFAA9F"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B3174E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 xml:space="preserve">          garant</w:t>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(žig in podpis)</w:t>
      </w:r>
    </w:p>
    <w:p w14:paraId="135F4F7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A773D06" w14:textId="77777777" w:rsidR="00543085" w:rsidRPr="00501FCF" w:rsidRDefault="00543085"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5BD2FF2F">
        <w:rPr>
          <w:rFonts w:ascii="Arial" w:hAnsi="Arial" w:cs="Arial"/>
          <w:sz w:val="16"/>
          <w:szCs w:val="16"/>
        </w:rPr>
        <w:t>Opozorilo (ni del vzorca finančnega zavarovanja):</w:t>
      </w:r>
    </w:p>
    <w:p w14:paraId="5B6CF801" w14:textId="77777777" w:rsidR="00543085" w:rsidRPr="00501FCF" w:rsidRDefault="00543085" w:rsidP="5BD2FF2F">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386DB0">
        <w:rPr>
          <w:rFonts w:ascii="Arial" w:hAnsi="Arial" w:cs="Arial"/>
          <w:sz w:val="16"/>
          <w:szCs w:val="16"/>
          <w:lang w:eastAsia="ar-SA"/>
        </w:rPr>
      </w:r>
      <w:r w:rsidR="00386DB0">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7E731C9F" w14:textId="77777777" w:rsidR="00543085" w:rsidRPr="00501FCF" w:rsidRDefault="00543085" w:rsidP="00543085">
      <w:pPr>
        <w:spacing w:line="288" w:lineRule="auto"/>
        <w:rPr>
          <w:rFonts w:ascii="Arial" w:hAnsi="Arial" w:cs="Arial"/>
          <w:sz w:val="16"/>
          <w:szCs w:val="16"/>
          <w:lang w:eastAsia="en-US"/>
        </w:rPr>
      </w:pPr>
    </w:p>
    <w:p w14:paraId="69B5D52A" w14:textId="77777777" w:rsidR="000D1F30" w:rsidRPr="00501FCF" w:rsidRDefault="000D1F30" w:rsidP="00E74A6D">
      <w:pPr>
        <w:spacing w:line="288" w:lineRule="auto"/>
        <w:rPr>
          <w:rFonts w:ascii="Arial" w:hAnsi="Arial" w:cs="Arial"/>
          <w:sz w:val="20"/>
          <w:szCs w:val="20"/>
          <w:lang w:eastAsia="en-US"/>
        </w:rPr>
      </w:pPr>
    </w:p>
    <w:p w14:paraId="37181419" w14:textId="00B03FC5" w:rsidR="00227D0A" w:rsidRPr="00501FCF" w:rsidRDefault="00227D0A" w:rsidP="00E74A6D">
      <w:pPr>
        <w:spacing w:line="288" w:lineRule="auto"/>
        <w:rPr>
          <w:rFonts w:ascii="Arial" w:hAnsi="Arial" w:cs="Arial"/>
          <w:sz w:val="20"/>
          <w:szCs w:val="20"/>
          <w:lang w:eastAsia="en-US"/>
        </w:rPr>
      </w:pPr>
    </w:p>
    <w:p w14:paraId="048B221E" w14:textId="506FA548" w:rsidR="00227D0A" w:rsidRPr="00501FCF" w:rsidRDefault="00227D0A" w:rsidP="00E74A6D">
      <w:pPr>
        <w:spacing w:line="288" w:lineRule="auto"/>
        <w:rPr>
          <w:rFonts w:ascii="Arial" w:hAnsi="Arial" w:cs="Arial"/>
          <w:sz w:val="20"/>
          <w:szCs w:val="20"/>
          <w:lang w:eastAsia="en-US"/>
        </w:rPr>
      </w:pPr>
    </w:p>
    <w:p w14:paraId="6624A6C0" w14:textId="1D362530" w:rsidR="00227D0A" w:rsidRPr="00501FCF" w:rsidRDefault="00227D0A" w:rsidP="00E74A6D">
      <w:pPr>
        <w:spacing w:line="288" w:lineRule="auto"/>
        <w:rPr>
          <w:rFonts w:ascii="Arial" w:hAnsi="Arial" w:cs="Arial"/>
          <w:sz w:val="20"/>
          <w:szCs w:val="20"/>
          <w:lang w:eastAsia="en-US"/>
        </w:rPr>
      </w:pPr>
    </w:p>
    <w:p w14:paraId="413D631A" w14:textId="31E32970" w:rsidR="00227D0A" w:rsidRPr="00501FCF" w:rsidRDefault="00227D0A" w:rsidP="00E74A6D">
      <w:pPr>
        <w:spacing w:line="288" w:lineRule="auto"/>
        <w:rPr>
          <w:rFonts w:ascii="Arial" w:hAnsi="Arial" w:cs="Arial"/>
          <w:sz w:val="20"/>
          <w:szCs w:val="20"/>
          <w:lang w:eastAsia="en-US"/>
        </w:rPr>
      </w:pPr>
    </w:p>
    <w:p w14:paraId="72B97BE9" w14:textId="77777777" w:rsidR="00227D0A" w:rsidRPr="00501FCF" w:rsidRDefault="00227D0A" w:rsidP="00E74A6D">
      <w:pPr>
        <w:spacing w:line="288" w:lineRule="auto"/>
        <w:rPr>
          <w:rFonts w:ascii="Arial" w:hAnsi="Arial" w:cs="Arial"/>
          <w:sz w:val="20"/>
          <w:szCs w:val="20"/>
          <w:lang w:eastAsia="en-US"/>
        </w:rPr>
      </w:pPr>
    </w:p>
    <w:p w14:paraId="623DE044" w14:textId="77777777" w:rsidR="00E92B0A" w:rsidRPr="00501FCF" w:rsidRDefault="00E92B0A" w:rsidP="00E74A6D">
      <w:pPr>
        <w:spacing w:line="288" w:lineRule="auto"/>
        <w:rPr>
          <w:rFonts w:ascii="Arial" w:hAnsi="Arial" w:cs="Arial"/>
          <w:sz w:val="20"/>
          <w:szCs w:val="20"/>
          <w:lang w:eastAsia="en-US"/>
        </w:rPr>
      </w:pPr>
    </w:p>
    <w:p w14:paraId="2334BF7D" w14:textId="77777777" w:rsidR="000323D8" w:rsidRPr="00501FCF" w:rsidRDefault="000323D8" w:rsidP="00E74A6D">
      <w:pPr>
        <w:spacing w:line="288" w:lineRule="auto"/>
        <w:rPr>
          <w:rFonts w:ascii="Arial" w:hAnsi="Arial" w:cs="Arial"/>
          <w:sz w:val="20"/>
          <w:szCs w:val="20"/>
          <w:lang w:eastAsia="en-US"/>
        </w:rPr>
      </w:pPr>
    </w:p>
    <w:p w14:paraId="5D0955EE" w14:textId="595162AF" w:rsidR="00D04BE8" w:rsidRPr="00501FCF" w:rsidRDefault="00D04BE8" w:rsidP="00E74A6D">
      <w:pPr>
        <w:spacing w:line="288" w:lineRule="auto"/>
        <w:rPr>
          <w:rFonts w:ascii="Arial" w:hAnsi="Arial" w:cs="Arial"/>
          <w:sz w:val="20"/>
          <w:szCs w:val="20"/>
          <w:lang w:eastAsia="en-US"/>
        </w:rPr>
      </w:pPr>
    </w:p>
    <w:p w14:paraId="2243BBA7" w14:textId="28818CC3" w:rsidR="00543085" w:rsidRPr="00501FCF" w:rsidRDefault="00543085" w:rsidP="00E74A6D">
      <w:pPr>
        <w:spacing w:line="288" w:lineRule="auto"/>
        <w:rPr>
          <w:rFonts w:ascii="Arial" w:hAnsi="Arial" w:cs="Arial"/>
          <w:sz w:val="20"/>
          <w:szCs w:val="20"/>
          <w:lang w:eastAsia="en-US"/>
        </w:rPr>
      </w:pPr>
    </w:p>
    <w:p w14:paraId="0D01E983" w14:textId="69DC6C50" w:rsidR="00543085" w:rsidRPr="00501FCF" w:rsidRDefault="00543085" w:rsidP="00E74A6D">
      <w:pPr>
        <w:spacing w:line="288" w:lineRule="auto"/>
        <w:rPr>
          <w:rFonts w:ascii="Arial" w:hAnsi="Arial" w:cs="Arial"/>
          <w:sz w:val="20"/>
          <w:szCs w:val="20"/>
          <w:lang w:eastAsia="en-US"/>
        </w:rPr>
      </w:pPr>
    </w:p>
    <w:p w14:paraId="48342F13" w14:textId="49A75DAE" w:rsidR="00543085" w:rsidRPr="00501FCF" w:rsidRDefault="00543085" w:rsidP="00E74A6D">
      <w:pPr>
        <w:spacing w:line="288" w:lineRule="auto"/>
        <w:rPr>
          <w:rFonts w:ascii="Arial" w:hAnsi="Arial" w:cs="Arial"/>
          <w:sz w:val="20"/>
          <w:szCs w:val="20"/>
          <w:lang w:eastAsia="en-US"/>
        </w:rPr>
      </w:pPr>
    </w:p>
    <w:p w14:paraId="34C1CAE2" w14:textId="013E7F82" w:rsidR="00543085" w:rsidRPr="00501FCF" w:rsidRDefault="00543085" w:rsidP="00E74A6D">
      <w:pPr>
        <w:spacing w:line="288" w:lineRule="auto"/>
        <w:rPr>
          <w:rFonts w:ascii="Arial" w:hAnsi="Arial" w:cs="Arial"/>
          <w:sz w:val="20"/>
          <w:szCs w:val="20"/>
          <w:lang w:eastAsia="en-US"/>
        </w:rPr>
      </w:pPr>
    </w:p>
    <w:p w14:paraId="55AE4AE2" w14:textId="4948EB8D" w:rsidR="00543085" w:rsidRPr="00501FCF" w:rsidRDefault="00543085" w:rsidP="00E74A6D">
      <w:pPr>
        <w:spacing w:line="288" w:lineRule="auto"/>
        <w:rPr>
          <w:rFonts w:ascii="Arial" w:hAnsi="Arial" w:cs="Arial"/>
          <w:sz w:val="20"/>
          <w:szCs w:val="20"/>
          <w:lang w:eastAsia="en-US"/>
        </w:rPr>
      </w:pPr>
    </w:p>
    <w:p w14:paraId="0D816B13" w14:textId="76D33595" w:rsidR="00543085" w:rsidRPr="00501FCF" w:rsidRDefault="00543085" w:rsidP="00E74A6D">
      <w:pPr>
        <w:spacing w:line="288" w:lineRule="auto"/>
        <w:rPr>
          <w:rFonts w:ascii="Arial" w:hAnsi="Arial" w:cs="Arial"/>
          <w:sz w:val="20"/>
          <w:szCs w:val="20"/>
          <w:lang w:eastAsia="en-US"/>
        </w:rPr>
      </w:pPr>
    </w:p>
    <w:p w14:paraId="1FBB9436" w14:textId="1DB26A58" w:rsidR="00543085" w:rsidRPr="00501FCF" w:rsidRDefault="00543085" w:rsidP="00E74A6D">
      <w:pPr>
        <w:spacing w:line="288" w:lineRule="auto"/>
        <w:rPr>
          <w:rFonts w:ascii="Arial" w:hAnsi="Arial" w:cs="Arial"/>
          <w:sz w:val="20"/>
          <w:szCs w:val="20"/>
          <w:lang w:eastAsia="en-US"/>
        </w:rPr>
      </w:pPr>
    </w:p>
    <w:p w14:paraId="60A68450" w14:textId="62408ED5" w:rsidR="00543085" w:rsidRPr="00501FCF" w:rsidRDefault="00543085" w:rsidP="00E74A6D">
      <w:pPr>
        <w:spacing w:line="288" w:lineRule="auto"/>
        <w:rPr>
          <w:rFonts w:ascii="Arial" w:hAnsi="Arial" w:cs="Arial"/>
          <w:sz w:val="20"/>
          <w:szCs w:val="20"/>
          <w:lang w:eastAsia="en-US"/>
        </w:rPr>
      </w:pPr>
    </w:p>
    <w:p w14:paraId="61B469FA" w14:textId="37D73DD3" w:rsidR="00543085" w:rsidRPr="00501FCF" w:rsidRDefault="00543085" w:rsidP="00E74A6D">
      <w:pPr>
        <w:spacing w:line="288" w:lineRule="auto"/>
        <w:rPr>
          <w:rFonts w:ascii="Arial" w:hAnsi="Arial" w:cs="Arial"/>
          <w:sz w:val="20"/>
          <w:szCs w:val="20"/>
          <w:lang w:eastAsia="en-US"/>
        </w:rPr>
      </w:pPr>
    </w:p>
    <w:p w14:paraId="576BA71C" w14:textId="4E3298A3" w:rsidR="00543085" w:rsidRPr="00501FCF" w:rsidRDefault="00543085" w:rsidP="00E74A6D">
      <w:pPr>
        <w:spacing w:line="288" w:lineRule="auto"/>
        <w:rPr>
          <w:rFonts w:ascii="Arial" w:hAnsi="Arial" w:cs="Arial"/>
          <w:sz w:val="20"/>
          <w:szCs w:val="20"/>
          <w:lang w:eastAsia="en-US"/>
        </w:rPr>
      </w:pPr>
    </w:p>
    <w:p w14:paraId="06167937" w14:textId="02F8EC4F" w:rsidR="00543085" w:rsidRPr="00501FCF" w:rsidRDefault="00543085" w:rsidP="00E74A6D">
      <w:pPr>
        <w:spacing w:line="288" w:lineRule="auto"/>
        <w:rPr>
          <w:rFonts w:ascii="Arial" w:hAnsi="Arial" w:cs="Arial"/>
          <w:sz w:val="20"/>
          <w:szCs w:val="20"/>
          <w:lang w:eastAsia="en-US"/>
        </w:rPr>
      </w:pPr>
    </w:p>
    <w:p w14:paraId="228E50BE" w14:textId="47AA946C" w:rsidR="00543085" w:rsidRPr="00501FCF" w:rsidRDefault="00543085" w:rsidP="00E74A6D">
      <w:pPr>
        <w:spacing w:line="288" w:lineRule="auto"/>
        <w:rPr>
          <w:rFonts w:ascii="Arial" w:hAnsi="Arial" w:cs="Arial"/>
          <w:sz w:val="20"/>
          <w:szCs w:val="20"/>
          <w:lang w:eastAsia="en-US"/>
        </w:rPr>
      </w:pPr>
    </w:p>
    <w:p w14:paraId="760CD7E6" w14:textId="3897EE64" w:rsidR="00543085" w:rsidRPr="00501FCF" w:rsidRDefault="00543085" w:rsidP="00E74A6D">
      <w:pPr>
        <w:spacing w:line="288" w:lineRule="auto"/>
        <w:rPr>
          <w:rFonts w:ascii="Arial" w:hAnsi="Arial" w:cs="Arial"/>
          <w:sz w:val="20"/>
          <w:szCs w:val="20"/>
          <w:lang w:eastAsia="en-US"/>
        </w:rPr>
      </w:pPr>
    </w:p>
    <w:p w14:paraId="37A14679" w14:textId="5C9E2A4D" w:rsidR="00543085" w:rsidRPr="00501FCF" w:rsidRDefault="00543085" w:rsidP="00E74A6D">
      <w:pPr>
        <w:spacing w:line="288" w:lineRule="auto"/>
        <w:rPr>
          <w:rFonts w:ascii="Arial" w:hAnsi="Arial" w:cs="Arial"/>
          <w:sz w:val="20"/>
          <w:szCs w:val="20"/>
          <w:lang w:eastAsia="en-US"/>
        </w:rPr>
      </w:pPr>
    </w:p>
    <w:p w14:paraId="3AC9ACA1" w14:textId="2D427868" w:rsidR="00543085" w:rsidRPr="00501FCF" w:rsidRDefault="00543085" w:rsidP="00E74A6D">
      <w:pPr>
        <w:spacing w:line="288" w:lineRule="auto"/>
        <w:rPr>
          <w:rFonts w:ascii="Arial" w:hAnsi="Arial" w:cs="Arial"/>
          <w:sz w:val="20"/>
          <w:szCs w:val="20"/>
          <w:lang w:eastAsia="en-US"/>
        </w:rPr>
      </w:pPr>
    </w:p>
    <w:p w14:paraId="6A11FCFA" w14:textId="250B4B8E" w:rsidR="00543085" w:rsidRPr="00501FCF" w:rsidRDefault="00543085" w:rsidP="00E74A6D">
      <w:pPr>
        <w:spacing w:line="288" w:lineRule="auto"/>
        <w:rPr>
          <w:rFonts w:ascii="Arial" w:hAnsi="Arial" w:cs="Arial"/>
          <w:sz w:val="20"/>
          <w:szCs w:val="20"/>
          <w:lang w:eastAsia="en-US"/>
        </w:rPr>
      </w:pPr>
    </w:p>
    <w:p w14:paraId="3D5E5D94" w14:textId="2027C29F" w:rsidR="00543085" w:rsidRPr="00501FCF" w:rsidRDefault="00543085" w:rsidP="00E74A6D">
      <w:pPr>
        <w:spacing w:line="288" w:lineRule="auto"/>
        <w:rPr>
          <w:rFonts w:ascii="Arial" w:hAnsi="Arial" w:cs="Arial"/>
          <w:sz w:val="20"/>
          <w:szCs w:val="20"/>
          <w:lang w:eastAsia="en-US"/>
        </w:rPr>
      </w:pPr>
    </w:p>
    <w:p w14:paraId="30620715" w14:textId="1E07F12C" w:rsidR="00543085" w:rsidRPr="00501FCF" w:rsidRDefault="00543085" w:rsidP="00E74A6D">
      <w:pPr>
        <w:spacing w:line="288" w:lineRule="auto"/>
        <w:rPr>
          <w:rFonts w:ascii="Arial" w:hAnsi="Arial" w:cs="Arial"/>
          <w:sz w:val="20"/>
          <w:szCs w:val="20"/>
          <w:lang w:eastAsia="en-US"/>
        </w:rPr>
      </w:pPr>
    </w:p>
    <w:p w14:paraId="31BBF11D" w14:textId="7815CE29" w:rsidR="00543085" w:rsidRPr="00501FCF" w:rsidRDefault="00543085" w:rsidP="00E74A6D">
      <w:pPr>
        <w:spacing w:line="288" w:lineRule="auto"/>
        <w:rPr>
          <w:rFonts w:ascii="Arial" w:hAnsi="Arial" w:cs="Arial"/>
          <w:sz w:val="20"/>
          <w:szCs w:val="20"/>
          <w:lang w:eastAsia="en-US"/>
        </w:rPr>
      </w:pPr>
    </w:p>
    <w:p w14:paraId="7792F4BA" w14:textId="2FCF7E5B" w:rsidR="00543085" w:rsidRPr="00501FCF" w:rsidRDefault="00543085" w:rsidP="00E74A6D">
      <w:pPr>
        <w:spacing w:line="288" w:lineRule="auto"/>
        <w:rPr>
          <w:rFonts w:ascii="Arial" w:hAnsi="Arial" w:cs="Arial"/>
          <w:sz w:val="20"/>
          <w:szCs w:val="20"/>
          <w:lang w:eastAsia="en-US"/>
        </w:rPr>
      </w:pPr>
    </w:p>
    <w:p w14:paraId="462F4359" w14:textId="5200CEE0" w:rsidR="00543085" w:rsidRPr="00501FCF" w:rsidRDefault="00543085" w:rsidP="00E74A6D">
      <w:pPr>
        <w:spacing w:line="288" w:lineRule="auto"/>
        <w:rPr>
          <w:rFonts w:ascii="Arial" w:hAnsi="Arial" w:cs="Arial"/>
          <w:sz w:val="20"/>
          <w:szCs w:val="20"/>
          <w:lang w:eastAsia="en-US"/>
        </w:rPr>
      </w:pPr>
    </w:p>
    <w:p w14:paraId="040D4710" w14:textId="13AAC478" w:rsidR="00543085" w:rsidRPr="00501FCF" w:rsidRDefault="00543085" w:rsidP="00E74A6D">
      <w:pPr>
        <w:spacing w:line="288" w:lineRule="auto"/>
        <w:rPr>
          <w:rFonts w:ascii="Arial" w:hAnsi="Arial" w:cs="Arial"/>
          <w:sz w:val="20"/>
          <w:szCs w:val="20"/>
          <w:lang w:eastAsia="en-US"/>
        </w:rPr>
      </w:pPr>
    </w:p>
    <w:p w14:paraId="193FF880" w14:textId="07DB9A14" w:rsidR="00543085" w:rsidRPr="00501FCF" w:rsidRDefault="00543085" w:rsidP="00E74A6D">
      <w:pPr>
        <w:spacing w:line="288" w:lineRule="auto"/>
        <w:rPr>
          <w:rFonts w:ascii="Arial" w:hAnsi="Arial" w:cs="Arial"/>
          <w:sz w:val="20"/>
          <w:szCs w:val="20"/>
          <w:lang w:eastAsia="en-US"/>
        </w:rPr>
      </w:pPr>
    </w:p>
    <w:p w14:paraId="0EB299E1" w14:textId="2E69F73C" w:rsidR="00543085" w:rsidRPr="00501FCF" w:rsidRDefault="00543085" w:rsidP="00E74A6D">
      <w:pPr>
        <w:spacing w:line="288" w:lineRule="auto"/>
        <w:rPr>
          <w:rFonts w:ascii="Arial" w:hAnsi="Arial" w:cs="Arial"/>
          <w:sz w:val="20"/>
          <w:szCs w:val="20"/>
          <w:lang w:eastAsia="en-US"/>
        </w:rPr>
      </w:pPr>
    </w:p>
    <w:p w14:paraId="323E7976" w14:textId="3BA1782E" w:rsidR="00543085" w:rsidRPr="00501FCF" w:rsidRDefault="00543085" w:rsidP="00E74A6D">
      <w:pPr>
        <w:spacing w:line="288" w:lineRule="auto"/>
        <w:rPr>
          <w:rFonts w:ascii="Arial" w:hAnsi="Arial" w:cs="Arial"/>
          <w:sz w:val="20"/>
          <w:szCs w:val="20"/>
          <w:lang w:eastAsia="en-US"/>
        </w:rPr>
      </w:pPr>
    </w:p>
    <w:p w14:paraId="3C8C3F53" w14:textId="44151403" w:rsidR="00543085" w:rsidRPr="00501FCF" w:rsidRDefault="00543085" w:rsidP="00E74A6D">
      <w:pPr>
        <w:spacing w:line="288" w:lineRule="auto"/>
        <w:rPr>
          <w:rFonts w:ascii="Arial" w:hAnsi="Arial" w:cs="Arial"/>
          <w:sz w:val="20"/>
          <w:szCs w:val="20"/>
          <w:lang w:eastAsia="en-US"/>
        </w:rPr>
      </w:pPr>
    </w:p>
    <w:p w14:paraId="77ADA143" w14:textId="11135F94" w:rsidR="00543085" w:rsidRPr="00501FCF" w:rsidRDefault="00543085" w:rsidP="00E74A6D">
      <w:pPr>
        <w:spacing w:line="288" w:lineRule="auto"/>
        <w:rPr>
          <w:rFonts w:ascii="Arial" w:hAnsi="Arial" w:cs="Arial"/>
          <w:sz w:val="20"/>
          <w:szCs w:val="20"/>
          <w:lang w:eastAsia="en-US"/>
        </w:rPr>
      </w:pPr>
    </w:p>
    <w:p w14:paraId="2F466AC3" w14:textId="61698A8B" w:rsidR="00543085" w:rsidRPr="00501FCF" w:rsidRDefault="00543085" w:rsidP="00E74A6D">
      <w:pPr>
        <w:spacing w:line="288" w:lineRule="auto"/>
        <w:rPr>
          <w:rFonts w:ascii="Arial" w:hAnsi="Arial" w:cs="Arial"/>
          <w:sz w:val="20"/>
          <w:szCs w:val="20"/>
          <w:lang w:eastAsia="en-US"/>
        </w:rPr>
      </w:pPr>
    </w:p>
    <w:p w14:paraId="28F4F042" w14:textId="77777777" w:rsidR="00543085" w:rsidRPr="00501FCF" w:rsidRDefault="00543085" w:rsidP="00E74A6D">
      <w:pPr>
        <w:spacing w:line="288" w:lineRule="auto"/>
        <w:rPr>
          <w:rFonts w:ascii="Arial" w:hAnsi="Arial" w:cs="Arial"/>
          <w:sz w:val="20"/>
          <w:szCs w:val="20"/>
          <w:lang w:eastAsia="en-US"/>
        </w:rPr>
      </w:pPr>
    </w:p>
    <w:p w14:paraId="2E1B0570" w14:textId="1B4B73D8" w:rsidR="0064724C" w:rsidRPr="00501FCF" w:rsidRDefault="0064724C"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b/>
          <w:bCs/>
          <w:sz w:val="20"/>
          <w:szCs w:val="20"/>
        </w:rPr>
        <w:lastRenderedPageBreak/>
        <w:t>Obrazec 1</w:t>
      </w:r>
      <w:r w:rsidR="00FE2445">
        <w:rPr>
          <w:rFonts w:ascii="Arial" w:hAnsi="Arial" w:cs="Arial"/>
          <w:b/>
          <w:bCs/>
          <w:sz w:val="20"/>
          <w:szCs w:val="20"/>
        </w:rPr>
        <w:t>0</w:t>
      </w:r>
      <w:r w:rsidRPr="5BD2FF2F">
        <w:rPr>
          <w:rFonts w:ascii="Arial" w:hAnsi="Arial" w:cs="Arial"/>
          <w:b/>
          <w:bCs/>
          <w:sz w:val="20"/>
          <w:szCs w:val="20"/>
        </w:rPr>
        <w:t xml:space="preserve">: GARANCIJA ZA DOBRO IZVEDBO POGODBENIH OBVEZNOSTI </w:t>
      </w:r>
    </w:p>
    <w:p w14:paraId="5DAC77B9" w14:textId="77777777" w:rsidR="0064724C" w:rsidRPr="00501FCF" w:rsidRDefault="0064724C" w:rsidP="0064724C">
      <w:pPr>
        <w:keepNext/>
        <w:spacing w:before="120" w:after="60" w:line="260" w:lineRule="atLeast"/>
        <w:jc w:val="center"/>
        <w:outlineLvl w:val="2"/>
        <w:rPr>
          <w:rFonts w:ascii="Arial" w:hAnsi="Arial" w:cs="Arial"/>
          <w:b/>
          <w:bCs/>
          <w:sz w:val="16"/>
          <w:szCs w:val="16"/>
          <w:lang w:eastAsia="en-US"/>
        </w:rPr>
      </w:pPr>
      <w:r w:rsidRPr="5BD2FF2F">
        <w:rPr>
          <w:rFonts w:ascii="Arial" w:hAnsi="Arial" w:cs="Arial"/>
          <w:b/>
          <w:bCs/>
          <w:sz w:val="16"/>
          <w:szCs w:val="16"/>
        </w:rPr>
        <w:t>Obrazec zavarovanja za dobro izvedbo pogodbenih obveznosti po EPGP-758</w:t>
      </w:r>
    </w:p>
    <w:p w14:paraId="3C79CC79"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7A616C0"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i/>
          <w:iCs/>
          <w:sz w:val="16"/>
          <w:szCs w:val="16"/>
        </w:rPr>
        <w:t>Glava s podatki o garantu (zavarovalnici/banki) ali SWIFT ključ</w:t>
      </w:r>
    </w:p>
    <w:p w14:paraId="29C38098"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bCs/>
          <w:sz w:val="16"/>
          <w:szCs w:val="16"/>
          <w:lang w:eastAsia="en-US"/>
        </w:rPr>
      </w:pPr>
    </w:p>
    <w:p w14:paraId="4C290D93"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sz w:val="16"/>
          <w:szCs w:val="16"/>
        </w:rPr>
        <w:t xml:space="preserve">Za:       </w:t>
      </w:r>
      <w:r w:rsidRPr="5BD2FF2F">
        <w:rPr>
          <w:rFonts w:ascii="Arial" w:hAnsi="Arial" w:cs="Arial"/>
          <w:b/>
          <w:bCs/>
          <w:sz w:val="16"/>
          <w:szCs w:val="16"/>
        </w:rPr>
        <w:t xml:space="preserve">Ministrstvo za okolje, podnebje in energijo, Langusova ulica 4, Ljubljana </w:t>
      </w:r>
    </w:p>
    <w:p w14:paraId="5DFAAFBF"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p>
    <w:p w14:paraId="75350913"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00501FCF">
        <w:rPr>
          <w:rFonts w:ascii="Arial" w:hAnsi="Arial" w:cs="Arial"/>
          <w:sz w:val="16"/>
          <w:szCs w:val="16"/>
          <w:lang w:eastAsia="en-US"/>
        </w:rPr>
        <w:t xml:space="preserve">Datum: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izdaje)</w:t>
      </w:r>
    </w:p>
    <w:p w14:paraId="0EAA242D"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3A9902"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b/>
          <w:bCs/>
          <w:sz w:val="16"/>
          <w:szCs w:val="16"/>
          <w:lang w:eastAsia="en-US"/>
        </w:rPr>
        <w:t>VRSTA ZAVAROVANJA:</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vrsta zavarovanja: kavcijsko zavarovanje/bančna garancija)</w:t>
      </w:r>
    </w:p>
    <w:p w14:paraId="530CA037"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6B4A8E"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ŠTEVILKA: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številka zavarovanja)</w:t>
      </w:r>
    </w:p>
    <w:p w14:paraId="7D17E4A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8AAD36D"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GARANT:</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zavarovalnice/banke v kraju izdaje)</w:t>
      </w:r>
    </w:p>
    <w:p w14:paraId="6C7DB577"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DA79144"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NAROČNIK: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naročnika zavarovanja, tj. v postopku javnega naročanja izbranega ponudnika)</w:t>
      </w:r>
    </w:p>
    <w:p w14:paraId="107C9B1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55D251"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UPRAVIČENEC:</w:t>
      </w:r>
      <w:r w:rsidRPr="5BD2FF2F">
        <w:rPr>
          <w:rFonts w:ascii="Arial" w:hAnsi="Arial" w:cs="Arial"/>
          <w:sz w:val="16"/>
          <w:szCs w:val="16"/>
        </w:rPr>
        <w:t xml:space="preserve"> </w:t>
      </w:r>
      <w:r w:rsidRPr="5BD2FF2F">
        <w:rPr>
          <w:rFonts w:ascii="Arial" w:hAnsi="Arial" w:cs="Arial"/>
          <w:b/>
          <w:bCs/>
          <w:sz w:val="16"/>
          <w:szCs w:val="16"/>
        </w:rPr>
        <w:t>Ministrstvo za okolje, podnebje in energijo, Langusova 4, Ljubljana</w:t>
      </w:r>
    </w:p>
    <w:p w14:paraId="5272198F"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E4B5C43" w14:textId="3A889954" w:rsidR="0064724C" w:rsidRPr="00DA4C0D" w:rsidRDefault="0064724C" w:rsidP="0064724C">
      <w:pPr>
        <w:spacing w:line="260" w:lineRule="atLeast"/>
        <w:jc w:val="both"/>
        <w:rPr>
          <w:rFonts w:ascii="Arial" w:hAnsi="Arial" w:cs="Arial"/>
          <w:b/>
          <w:bCs/>
          <w:sz w:val="16"/>
          <w:szCs w:val="16"/>
        </w:rPr>
      </w:pPr>
      <w:r w:rsidRPr="5BD2FF2F">
        <w:rPr>
          <w:rFonts w:ascii="Arial" w:hAnsi="Arial" w:cs="Arial"/>
          <w:b/>
          <w:bCs/>
          <w:sz w:val="16"/>
          <w:szCs w:val="16"/>
          <w:lang w:eastAsia="en-US"/>
        </w:rPr>
        <w:t xml:space="preserve">OSNOVNI POSEL: </w:t>
      </w:r>
      <w:r w:rsidRPr="00501FCF">
        <w:rPr>
          <w:rFonts w:ascii="Arial" w:hAnsi="Arial" w:cs="Arial"/>
          <w:sz w:val="16"/>
          <w:szCs w:val="16"/>
          <w:lang w:eastAsia="en-US"/>
        </w:rPr>
        <w:t xml:space="preserve">obveznost naročnika zavarovanja iz pogodbe št.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z dne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številko in datum pogodbe o izvedbi javnega naročila, sklenjene na podlagi postopka z oznako XXXXXX)</w:t>
      </w:r>
      <w:r w:rsidRPr="00501FCF">
        <w:rPr>
          <w:rFonts w:ascii="Arial" w:hAnsi="Arial" w:cs="Arial"/>
          <w:sz w:val="16"/>
          <w:szCs w:val="16"/>
          <w:lang w:eastAsia="en-US"/>
        </w:rPr>
        <w:t xml:space="preserve"> </w:t>
      </w:r>
      <w:r w:rsidRPr="5BD2FF2F">
        <w:rPr>
          <w:rFonts w:ascii="Arial" w:hAnsi="Arial" w:cs="Arial"/>
          <w:b/>
          <w:bCs/>
          <w:sz w:val="16"/>
          <w:szCs w:val="16"/>
          <w:lang w:eastAsia="en-US"/>
        </w:rPr>
        <w:t>»</w:t>
      </w:r>
      <w:r w:rsidR="00DA4C0D" w:rsidRPr="00DA4C0D">
        <w:rPr>
          <w:rFonts w:ascii="Arial" w:hAnsi="Arial" w:cs="Arial"/>
          <w:b/>
          <w:bCs/>
          <w:sz w:val="16"/>
          <w:szCs w:val="16"/>
        </w:rPr>
        <w:t xml:space="preserve">Odstranitev odpadkov na lokaciji s </w:t>
      </w:r>
      <w:proofErr w:type="spellStart"/>
      <w:r w:rsidR="00DA4C0D" w:rsidRPr="00DA4C0D">
        <w:rPr>
          <w:rFonts w:ascii="Arial" w:hAnsi="Arial" w:cs="Arial"/>
          <w:b/>
          <w:bCs/>
          <w:sz w:val="16"/>
          <w:szCs w:val="16"/>
        </w:rPr>
        <w:t>parc</w:t>
      </w:r>
      <w:proofErr w:type="spellEnd"/>
      <w:r w:rsidR="00DA4C0D" w:rsidRPr="00DA4C0D">
        <w:rPr>
          <w:rFonts w:ascii="Arial" w:hAnsi="Arial" w:cs="Arial"/>
          <w:b/>
          <w:bCs/>
          <w:sz w:val="16"/>
          <w:szCs w:val="16"/>
        </w:rPr>
        <w:t xml:space="preserve">. št. 389 in 388/2 </w:t>
      </w:r>
      <w:proofErr w:type="spellStart"/>
      <w:r w:rsidR="00DA4C0D" w:rsidRPr="00DA4C0D">
        <w:rPr>
          <w:rFonts w:ascii="Arial" w:hAnsi="Arial" w:cs="Arial"/>
          <w:b/>
          <w:bCs/>
          <w:sz w:val="16"/>
          <w:szCs w:val="16"/>
        </w:rPr>
        <w:t>k.o</w:t>
      </w:r>
      <w:proofErr w:type="spellEnd"/>
      <w:r w:rsidR="00DA4C0D" w:rsidRPr="00DA4C0D">
        <w:rPr>
          <w:rFonts w:ascii="Arial" w:hAnsi="Arial" w:cs="Arial"/>
          <w:b/>
          <w:bCs/>
          <w:sz w:val="16"/>
          <w:szCs w:val="16"/>
        </w:rPr>
        <w:t>. 70 Skakovci</w:t>
      </w:r>
      <w:r w:rsidRPr="00DA4C0D">
        <w:rPr>
          <w:rFonts w:ascii="Arial" w:hAnsi="Arial" w:cs="Arial"/>
          <w:b/>
          <w:bCs/>
          <w:sz w:val="16"/>
          <w:szCs w:val="16"/>
        </w:rPr>
        <w:t>«</w:t>
      </w:r>
    </w:p>
    <w:p w14:paraId="6AF88E34" w14:textId="77777777" w:rsidR="002E4C7C" w:rsidRDefault="002E4C7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bCs/>
          <w:sz w:val="16"/>
          <w:szCs w:val="16"/>
          <w:lang w:eastAsia="en-US"/>
        </w:rPr>
      </w:pPr>
    </w:p>
    <w:p w14:paraId="4B4AA451" w14:textId="0333881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ZNESEK IN VALUTA: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najvišji znesek s številko in besedo ter valuta)</w:t>
      </w:r>
    </w:p>
    <w:p w14:paraId="098E8A0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C50DBEC"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LISTINE, KI JIH JE POLEG IZJAVE TREBA PRILOŽITI ZAHTEVI ZA PLAČILO IN SE IZRECNO ZAHTEVAJO V SPODNJEM BESEDILU: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(nobena/navede se listina)</w:t>
      </w:r>
    </w:p>
    <w:p w14:paraId="0511AFE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294CE4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71B9A86B"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A7F0708"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OBLIKA PREDLOŽITVE:</w:t>
      </w:r>
      <w:r w:rsidRPr="00501FCF">
        <w:rPr>
          <w:rFonts w:ascii="Arial" w:hAnsi="Arial" w:cs="Arial"/>
          <w:sz w:val="16"/>
          <w:szCs w:val="16"/>
          <w:lang w:eastAsia="en-US"/>
        </w:rPr>
        <w:t xml:space="preserve"> v papirni obliki s priporočeno pošto ali katerokoli obliko hitre pošte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763DA8FA"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886E64"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KRAJ PREDLOŽITVE: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(garant vpiše naslov podružnice, kjer se opravi predložitev papirnih listin, ali elektronski naslov za predložitev v elektronski obliki, kot na primer garantov SWIFT naslov)</w:t>
      </w:r>
      <w:r w:rsidRPr="00501FCF">
        <w:rPr>
          <w:rFonts w:ascii="Arial" w:hAnsi="Arial" w:cs="Arial"/>
          <w:sz w:val="16"/>
          <w:szCs w:val="16"/>
          <w:lang w:eastAsia="en-US"/>
        </w:rPr>
        <w:t xml:space="preserve"> </w:t>
      </w:r>
    </w:p>
    <w:p w14:paraId="2AFFB7A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Ne glede na navedeno, se predložitev papirnih listin lahko opravi v katerikoli podružnici garanta na območju Republike Slovenije. </w:t>
      </w:r>
    </w:p>
    <w:p w14:paraId="2F34C2BB"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  </w:t>
      </w:r>
    </w:p>
    <w:p w14:paraId="161F4399"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DATUM VELJAVNOSTI: </w:t>
      </w:r>
      <w:r w:rsidRPr="00501FCF">
        <w:rPr>
          <w:rFonts w:ascii="Arial" w:hAnsi="Arial" w:cs="Arial"/>
          <w:sz w:val="16"/>
          <w:szCs w:val="16"/>
          <w:lang w:eastAsia="en-US"/>
        </w:rPr>
        <w:fldChar w:fldCharType="begin">
          <w:ffData>
            <w:name w:val="Besedilo2"/>
            <w:enabled/>
            <w:calcOnExit w:val="0"/>
            <w:textInput>
              <w:default w:val="DD. MM. LLLL"/>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DD. MM. LLLL</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zapadlosti zavarovanja)</w:t>
      </w:r>
    </w:p>
    <w:p w14:paraId="4870F8E2"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108C7B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STRANKA, KI JE DOLŽNA PLAČATI STROŠKE: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naročnika zavarovanja, tj. v postopku javnega naročanja izbranega ponudnika)</w:t>
      </w:r>
    </w:p>
    <w:p w14:paraId="38E1F073"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bCs/>
          <w:sz w:val="16"/>
          <w:szCs w:val="16"/>
          <w:lang w:eastAsia="en-US"/>
        </w:rPr>
      </w:pPr>
    </w:p>
    <w:p w14:paraId="4ED23E1F"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A61D00" w14:textId="77777777" w:rsidR="0064724C" w:rsidRPr="00501FCF" w:rsidRDefault="0064724C" w:rsidP="0064724C">
      <w:pPr>
        <w:spacing w:line="260" w:lineRule="atLeast"/>
        <w:jc w:val="both"/>
        <w:rPr>
          <w:rFonts w:ascii="Arial" w:hAnsi="Arial" w:cs="Arial"/>
          <w:sz w:val="16"/>
          <w:szCs w:val="16"/>
          <w:lang w:eastAsia="en-US"/>
        </w:rPr>
      </w:pPr>
    </w:p>
    <w:p w14:paraId="69B37EDC"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Katerokoli zahtevo za plačilo po tem zavarovanju moramo prejeti na datum veljavnosti zavarovanja ali pred njim v zgoraj navedenem kraju predložitve.</w:t>
      </w:r>
    </w:p>
    <w:p w14:paraId="2616B37C"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Morebitne spore v zvezi s tem zavarovanjem rešuje stvarno pristojno sodišče v Ljubljani po slovenskem pravu.</w:t>
      </w:r>
    </w:p>
    <w:p w14:paraId="4FF075A9" w14:textId="77777777" w:rsidR="0064724C" w:rsidRPr="00501FCF" w:rsidRDefault="0064724C" w:rsidP="0064724C">
      <w:pPr>
        <w:spacing w:line="260" w:lineRule="atLeast"/>
        <w:jc w:val="both"/>
        <w:rPr>
          <w:rFonts w:ascii="Arial" w:hAnsi="Arial" w:cs="Arial"/>
          <w:sz w:val="16"/>
          <w:szCs w:val="16"/>
          <w:lang w:eastAsia="en-US"/>
        </w:rPr>
      </w:pPr>
    </w:p>
    <w:p w14:paraId="56DEB786"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Za to zavarovanje veljajo Enotna pravila za garancije na poziv (EPGP) revizija iz leta 2010, izdana pri MTZ pod št. 758.</w:t>
      </w:r>
    </w:p>
    <w:p w14:paraId="3933756F" w14:textId="77777777" w:rsidR="0064724C" w:rsidRPr="00501FCF" w:rsidRDefault="0064724C" w:rsidP="0064724C">
      <w:pPr>
        <w:spacing w:line="260" w:lineRule="atLeast"/>
        <w:jc w:val="both"/>
        <w:rPr>
          <w:rFonts w:ascii="Arial" w:hAnsi="Arial" w:cs="Arial"/>
          <w:sz w:val="16"/>
          <w:szCs w:val="16"/>
          <w:lang w:eastAsia="en-US"/>
        </w:rPr>
      </w:pPr>
    </w:p>
    <w:p w14:paraId="062CF06E"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501FCF">
        <w:rPr>
          <w:rFonts w:ascii="Arial" w:hAnsi="Arial" w:cs="Arial"/>
          <w:sz w:val="16"/>
          <w:szCs w:val="16"/>
          <w:lang w:eastAsia="en-US"/>
        </w:rPr>
        <w:lastRenderedPageBreak/>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garant</w:t>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(žig in podpis)</w:t>
      </w:r>
    </w:p>
    <w:p w14:paraId="05105BEB" w14:textId="77777777" w:rsidR="0064724C" w:rsidRPr="00501FCF" w:rsidRDefault="0064724C" w:rsidP="0064724C">
      <w:pPr>
        <w:spacing w:line="260" w:lineRule="atLeast"/>
        <w:rPr>
          <w:rFonts w:ascii="Arial" w:hAnsi="Arial" w:cs="Arial"/>
          <w:sz w:val="16"/>
          <w:szCs w:val="16"/>
          <w:lang w:eastAsia="en-US"/>
        </w:rPr>
      </w:pPr>
    </w:p>
    <w:p w14:paraId="5FA30370" w14:textId="77777777" w:rsidR="0064724C" w:rsidRPr="00501FCF" w:rsidRDefault="0064724C" w:rsidP="0064724C">
      <w:pPr>
        <w:spacing w:line="260" w:lineRule="atLeast"/>
        <w:rPr>
          <w:rFonts w:ascii="Arial" w:hAnsi="Arial" w:cs="Arial"/>
          <w:sz w:val="16"/>
          <w:szCs w:val="16"/>
          <w:lang w:eastAsia="en-US"/>
        </w:rPr>
      </w:pPr>
    </w:p>
    <w:p w14:paraId="0BC7BAF4" w14:textId="77777777" w:rsidR="0064724C" w:rsidRPr="00501FCF" w:rsidRDefault="0064724C"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sz w:val="16"/>
          <w:szCs w:val="16"/>
        </w:rPr>
        <w:t>Opozorilo (ni del vzorca finančnega zavarovanja):</w:t>
      </w:r>
    </w:p>
    <w:p w14:paraId="085BDF43" w14:textId="77777777" w:rsidR="0064724C" w:rsidRPr="00501FCF" w:rsidRDefault="0064724C" w:rsidP="5BD2FF2F">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1FCF">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4790BECB" w14:textId="77777777" w:rsidR="0064724C" w:rsidRPr="00501FCF" w:rsidRDefault="0064724C" w:rsidP="0064724C">
      <w:pPr>
        <w:spacing w:line="260" w:lineRule="atLeast"/>
        <w:rPr>
          <w:rFonts w:ascii="Arial" w:hAnsi="Arial" w:cs="Arial"/>
          <w:sz w:val="16"/>
          <w:szCs w:val="16"/>
          <w:lang w:eastAsia="en-US"/>
        </w:rPr>
      </w:pPr>
    </w:p>
    <w:p w14:paraId="16F44718" w14:textId="77777777" w:rsidR="0064724C" w:rsidRPr="00501FCF" w:rsidRDefault="0064724C" w:rsidP="0064724C">
      <w:pPr>
        <w:spacing w:line="260" w:lineRule="atLeast"/>
        <w:rPr>
          <w:rFonts w:ascii="Arial" w:hAnsi="Arial" w:cs="Arial"/>
          <w:sz w:val="16"/>
          <w:szCs w:val="16"/>
          <w:lang w:eastAsia="en-US"/>
        </w:rPr>
      </w:pPr>
    </w:p>
    <w:p w14:paraId="345812ED" w14:textId="77777777" w:rsidR="0064724C" w:rsidRPr="00501FCF" w:rsidRDefault="0064724C" w:rsidP="0064724C">
      <w:pPr>
        <w:spacing w:line="260" w:lineRule="atLeast"/>
        <w:rPr>
          <w:rFonts w:ascii="Arial" w:hAnsi="Arial" w:cs="Arial"/>
          <w:sz w:val="16"/>
          <w:szCs w:val="16"/>
          <w:lang w:eastAsia="en-US"/>
        </w:rPr>
      </w:pPr>
    </w:p>
    <w:p w14:paraId="31DAD235" w14:textId="77777777" w:rsidR="0064724C" w:rsidRPr="00501FCF" w:rsidRDefault="0064724C" w:rsidP="0064724C">
      <w:pPr>
        <w:spacing w:line="260" w:lineRule="atLeast"/>
        <w:rPr>
          <w:rFonts w:ascii="Arial" w:hAnsi="Arial" w:cs="Arial"/>
          <w:sz w:val="16"/>
          <w:szCs w:val="16"/>
          <w:lang w:eastAsia="en-US"/>
        </w:rPr>
      </w:pPr>
    </w:p>
    <w:p w14:paraId="32BF195D" w14:textId="77777777" w:rsidR="0064724C" w:rsidRPr="00501FCF" w:rsidRDefault="0064724C" w:rsidP="0064724C">
      <w:pPr>
        <w:spacing w:line="260" w:lineRule="atLeast"/>
        <w:rPr>
          <w:rFonts w:ascii="Arial" w:hAnsi="Arial" w:cs="Arial"/>
          <w:sz w:val="16"/>
          <w:szCs w:val="16"/>
          <w:lang w:eastAsia="en-US"/>
        </w:rPr>
      </w:pPr>
    </w:p>
    <w:p w14:paraId="683CE404" w14:textId="77777777" w:rsidR="0064724C" w:rsidRPr="00501FCF" w:rsidRDefault="0064724C" w:rsidP="0064724C">
      <w:pPr>
        <w:spacing w:line="260" w:lineRule="atLeast"/>
        <w:rPr>
          <w:rFonts w:ascii="Arial" w:hAnsi="Arial" w:cs="Arial"/>
          <w:sz w:val="16"/>
          <w:szCs w:val="16"/>
          <w:lang w:eastAsia="en-US"/>
        </w:rPr>
      </w:pPr>
    </w:p>
    <w:p w14:paraId="2E03CCD5" w14:textId="77777777" w:rsidR="0064724C" w:rsidRPr="00501FCF" w:rsidRDefault="0064724C" w:rsidP="5BD2FF2F">
      <w:pPr>
        <w:spacing w:line="260" w:lineRule="atLeast"/>
        <w:jc w:val="both"/>
        <w:rPr>
          <w:rFonts w:ascii="Arial" w:hAnsi="Arial" w:cs="Arial"/>
          <w:b/>
          <w:bCs/>
          <w:sz w:val="20"/>
          <w:szCs w:val="20"/>
          <w:lang w:eastAsia="en-US"/>
        </w:rPr>
      </w:pPr>
    </w:p>
    <w:p w14:paraId="459C5713" w14:textId="77777777" w:rsidR="0064724C" w:rsidRPr="00501FCF" w:rsidRDefault="0064724C" w:rsidP="5BD2FF2F">
      <w:pPr>
        <w:spacing w:line="260" w:lineRule="atLeast"/>
        <w:jc w:val="both"/>
        <w:rPr>
          <w:rFonts w:ascii="Arial" w:hAnsi="Arial" w:cs="Arial"/>
          <w:b/>
          <w:bCs/>
          <w:sz w:val="20"/>
          <w:szCs w:val="20"/>
          <w:lang w:eastAsia="en-US"/>
        </w:rPr>
      </w:pPr>
    </w:p>
    <w:p w14:paraId="6661E9ED" w14:textId="77777777" w:rsidR="0064724C" w:rsidRPr="00501FCF" w:rsidRDefault="0064724C" w:rsidP="5BD2FF2F">
      <w:pPr>
        <w:spacing w:line="260" w:lineRule="atLeast"/>
        <w:jc w:val="both"/>
        <w:rPr>
          <w:rFonts w:ascii="Arial" w:hAnsi="Arial" w:cs="Arial"/>
          <w:b/>
          <w:bCs/>
          <w:sz w:val="20"/>
          <w:szCs w:val="20"/>
          <w:lang w:eastAsia="en-US"/>
        </w:rPr>
      </w:pPr>
    </w:p>
    <w:p w14:paraId="39CCF26C" w14:textId="77777777" w:rsidR="0064724C" w:rsidRDefault="0064724C" w:rsidP="5BD2FF2F">
      <w:pPr>
        <w:spacing w:line="260" w:lineRule="atLeast"/>
        <w:jc w:val="both"/>
        <w:rPr>
          <w:rFonts w:ascii="Arial" w:hAnsi="Arial" w:cs="Arial"/>
          <w:b/>
          <w:bCs/>
          <w:sz w:val="20"/>
          <w:szCs w:val="20"/>
          <w:lang w:eastAsia="en-US"/>
        </w:rPr>
      </w:pPr>
    </w:p>
    <w:p w14:paraId="19C908CD" w14:textId="77777777" w:rsidR="000F63D7" w:rsidRDefault="000F63D7" w:rsidP="5BD2FF2F">
      <w:pPr>
        <w:spacing w:line="260" w:lineRule="atLeast"/>
        <w:jc w:val="both"/>
        <w:rPr>
          <w:rFonts w:ascii="Arial" w:hAnsi="Arial" w:cs="Arial"/>
          <w:b/>
          <w:bCs/>
          <w:sz w:val="20"/>
          <w:szCs w:val="20"/>
          <w:lang w:eastAsia="en-US"/>
        </w:rPr>
      </w:pPr>
    </w:p>
    <w:p w14:paraId="0F758D7C" w14:textId="77777777" w:rsidR="000F63D7" w:rsidRDefault="000F63D7" w:rsidP="5BD2FF2F">
      <w:pPr>
        <w:spacing w:line="260" w:lineRule="atLeast"/>
        <w:jc w:val="both"/>
        <w:rPr>
          <w:rFonts w:ascii="Arial" w:hAnsi="Arial" w:cs="Arial"/>
          <w:b/>
          <w:bCs/>
          <w:sz w:val="20"/>
          <w:szCs w:val="20"/>
          <w:lang w:eastAsia="en-US"/>
        </w:rPr>
      </w:pPr>
    </w:p>
    <w:p w14:paraId="3A78B902" w14:textId="77777777" w:rsidR="000F63D7" w:rsidRDefault="000F63D7" w:rsidP="5BD2FF2F">
      <w:pPr>
        <w:spacing w:line="260" w:lineRule="atLeast"/>
        <w:jc w:val="both"/>
        <w:rPr>
          <w:rFonts w:ascii="Arial" w:hAnsi="Arial" w:cs="Arial"/>
          <w:b/>
          <w:bCs/>
          <w:sz w:val="20"/>
          <w:szCs w:val="20"/>
          <w:lang w:eastAsia="en-US"/>
        </w:rPr>
      </w:pPr>
    </w:p>
    <w:p w14:paraId="6F708370" w14:textId="77777777" w:rsidR="000F63D7" w:rsidRDefault="000F63D7" w:rsidP="5BD2FF2F">
      <w:pPr>
        <w:spacing w:line="260" w:lineRule="atLeast"/>
        <w:jc w:val="both"/>
        <w:rPr>
          <w:rFonts w:ascii="Arial" w:hAnsi="Arial" w:cs="Arial"/>
          <w:b/>
          <w:bCs/>
          <w:sz w:val="20"/>
          <w:szCs w:val="20"/>
          <w:lang w:eastAsia="en-US"/>
        </w:rPr>
      </w:pPr>
    </w:p>
    <w:p w14:paraId="29A82EA7" w14:textId="77777777" w:rsidR="000F63D7" w:rsidRDefault="000F63D7" w:rsidP="5BD2FF2F">
      <w:pPr>
        <w:spacing w:line="260" w:lineRule="atLeast"/>
        <w:jc w:val="both"/>
        <w:rPr>
          <w:rFonts w:ascii="Arial" w:hAnsi="Arial" w:cs="Arial"/>
          <w:b/>
          <w:bCs/>
          <w:sz w:val="20"/>
          <w:szCs w:val="20"/>
          <w:lang w:eastAsia="en-US"/>
        </w:rPr>
      </w:pPr>
    </w:p>
    <w:p w14:paraId="43F49B23" w14:textId="77777777" w:rsidR="000F63D7" w:rsidRDefault="000F63D7" w:rsidP="5BD2FF2F">
      <w:pPr>
        <w:spacing w:line="260" w:lineRule="atLeast"/>
        <w:jc w:val="both"/>
        <w:rPr>
          <w:rFonts w:ascii="Arial" w:hAnsi="Arial" w:cs="Arial"/>
          <w:b/>
          <w:bCs/>
          <w:sz w:val="20"/>
          <w:szCs w:val="20"/>
          <w:lang w:eastAsia="en-US"/>
        </w:rPr>
      </w:pPr>
    </w:p>
    <w:p w14:paraId="3714E082" w14:textId="77777777" w:rsidR="000F63D7" w:rsidRDefault="000F63D7" w:rsidP="5BD2FF2F">
      <w:pPr>
        <w:spacing w:line="260" w:lineRule="atLeast"/>
        <w:jc w:val="both"/>
        <w:rPr>
          <w:rFonts w:ascii="Arial" w:hAnsi="Arial" w:cs="Arial"/>
          <w:b/>
          <w:bCs/>
          <w:sz w:val="20"/>
          <w:szCs w:val="20"/>
          <w:lang w:eastAsia="en-US"/>
        </w:rPr>
      </w:pPr>
    </w:p>
    <w:p w14:paraId="0A754742" w14:textId="77777777" w:rsidR="000F63D7" w:rsidRDefault="000F63D7" w:rsidP="5BD2FF2F">
      <w:pPr>
        <w:spacing w:line="260" w:lineRule="atLeast"/>
        <w:jc w:val="both"/>
        <w:rPr>
          <w:rFonts w:ascii="Arial" w:hAnsi="Arial" w:cs="Arial"/>
          <w:b/>
          <w:bCs/>
          <w:sz w:val="20"/>
          <w:szCs w:val="20"/>
          <w:lang w:eastAsia="en-US"/>
        </w:rPr>
      </w:pPr>
    </w:p>
    <w:p w14:paraId="1111AFC1" w14:textId="77777777" w:rsidR="000F63D7" w:rsidRDefault="000F63D7" w:rsidP="5BD2FF2F">
      <w:pPr>
        <w:spacing w:line="260" w:lineRule="atLeast"/>
        <w:jc w:val="both"/>
        <w:rPr>
          <w:rFonts w:ascii="Arial" w:hAnsi="Arial" w:cs="Arial"/>
          <w:b/>
          <w:bCs/>
          <w:sz w:val="20"/>
          <w:szCs w:val="20"/>
          <w:lang w:eastAsia="en-US"/>
        </w:rPr>
      </w:pPr>
    </w:p>
    <w:p w14:paraId="306414D3" w14:textId="77777777" w:rsidR="000F63D7" w:rsidRDefault="000F63D7" w:rsidP="5BD2FF2F">
      <w:pPr>
        <w:spacing w:line="260" w:lineRule="atLeast"/>
        <w:jc w:val="both"/>
        <w:rPr>
          <w:rFonts w:ascii="Arial" w:hAnsi="Arial" w:cs="Arial"/>
          <w:b/>
          <w:bCs/>
          <w:sz w:val="20"/>
          <w:szCs w:val="20"/>
          <w:lang w:eastAsia="en-US"/>
        </w:rPr>
      </w:pPr>
    </w:p>
    <w:p w14:paraId="61803EAB" w14:textId="77777777" w:rsidR="000F63D7" w:rsidRDefault="000F63D7" w:rsidP="5BD2FF2F">
      <w:pPr>
        <w:spacing w:line="260" w:lineRule="atLeast"/>
        <w:jc w:val="both"/>
        <w:rPr>
          <w:rFonts w:ascii="Arial" w:hAnsi="Arial" w:cs="Arial"/>
          <w:b/>
          <w:bCs/>
          <w:sz w:val="20"/>
          <w:szCs w:val="20"/>
          <w:lang w:eastAsia="en-US"/>
        </w:rPr>
      </w:pPr>
    </w:p>
    <w:p w14:paraId="2D923B47" w14:textId="77777777" w:rsidR="000F63D7" w:rsidRDefault="000F63D7" w:rsidP="5BD2FF2F">
      <w:pPr>
        <w:spacing w:line="260" w:lineRule="atLeast"/>
        <w:jc w:val="both"/>
        <w:rPr>
          <w:rFonts w:ascii="Arial" w:hAnsi="Arial" w:cs="Arial"/>
          <w:b/>
          <w:bCs/>
          <w:sz w:val="20"/>
          <w:szCs w:val="20"/>
          <w:lang w:eastAsia="en-US"/>
        </w:rPr>
      </w:pPr>
    </w:p>
    <w:p w14:paraId="32138F18" w14:textId="77777777" w:rsidR="000F63D7" w:rsidRDefault="000F63D7" w:rsidP="5BD2FF2F">
      <w:pPr>
        <w:spacing w:line="260" w:lineRule="atLeast"/>
        <w:jc w:val="both"/>
        <w:rPr>
          <w:rFonts w:ascii="Arial" w:hAnsi="Arial" w:cs="Arial"/>
          <w:b/>
          <w:bCs/>
          <w:sz w:val="20"/>
          <w:szCs w:val="20"/>
          <w:lang w:eastAsia="en-US"/>
        </w:rPr>
      </w:pPr>
    </w:p>
    <w:p w14:paraId="50F39348" w14:textId="77777777" w:rsidR="000F63D7" w:rsidRDefault="000F63D7" w:rsidP="5BD2FF2F">
      <w:pPr>
        <w:spacing w:line="260" w:lineRule="atLeast"/>
        <w:jc w:val="both"/>
        <w:rPr>
          <w:rFonts w:ascii="Arial" w:hAnsi="Arial" w:cs="Arial"/>
          <w:b/>
          <w:bCs/>
          <w:sz w:val="20"/>
          <w:szCs w:val="20"/>
          <w:lang w:eastAsia="en-US"/>
        </w:rPr>
      </w:pPr>
    </w:p>
    <w:p w14:paraId="0378F90E" w14:textId="77777777" w:rsidR="000F63D7" w:rsidRDefault="000F63D7" w:rsidP="5BD2FF2F">
      <w:pPr>
        <w:spacing w:line="260" w:lineRule="atLeast"/>
        <w:jc w:val="both"/>
        <w:rPr>
          <w:rFonts w:ascii="Arial" w:hAnsi="Arial" w:cs="Arial"/>
          <w:b/>
          <w:bCs/>
          <w:sz w:val="20"/>
          <w:szCs w:val="20"/>
          <w:lang w:eastAsia="en-US"/>
        </w:rPr>
      </w:pPr>
    </w:p>
    <w:p w14:paraId="73F3F376" w14:textId="77777777" w:rsidR="000F63D7" w:rsidRDefault="000F63D7" w:rsidP="5BD2FF2F">
      <w:pPr>
        <w:spacing w:line="260" w:lineRule="atLeast"/>
        <w:jc w:val="both"/>
        <w:rPr>
          <w:rFonts w:ascii="Arial" w:hAnsi="Arial" w:cs="Arial"/>
          <w:b/>
          <w:bCs/>
          <w:sz w:val="20"/>
          <w:szCs w:val="20"/>
          <w:lang w:eastAsia="en-US"/>
        </w:rPr>
      </w:pPr>
    </w:p>
    <w:p w14:paraId="75AF9BD1" w14:textId="77777777" w:rsidR="000F63D7" w:rsidRDefault="000F63D7" w:rsidP="5BD2FF2F">
      <w:pPr>
        <w:spacing w:line="260" w:lineRule="atLeast"/>
        <w:jc w:val="both"/>
        <w:rPr>
          <w:rFonts w:ascii="Arial" w:hAnsi="Arial" w:cs="Arial"/>
          <w:b/>
          <w:bCs/>
          <w:sz w:val="20"/>
          <w:szCs w:val="20"/>
          <w:lang w:eastAsia="en-US"/>
        </w:rPr>
      </w:pPr>
    </w:p>
    <w:p w14:paraId="3E820DED" w14:textId="77777777" w:rsidR="000F63D7" w:rsidRDefault="000F63D7" w:rsidP="5BD2FF2F">
      <w:pPr>
        <w:spacing w:line="260" w:lineRule="atLeast"/>
        <w:jc w:val="both"/>
        <w:rPr>
          <w:rFonts w:ascii="Arial" w:hAnsi="Arial" w:cs="Arial"/>
          <w:b/>
          <w:bCs/>
          <w:sz w:val="20"/>
          <w:szCs w:val="20"/>
          <w:lang w:eastAsia="en-US"/>
        </w:rPr>
      </w:pPr>
    </w:p>
    <w:p w14:paraId="75037E52" w14:textId="77777777" w:rsidR="000F63D7" w:rsidRDefault="000F63D7" w:rsidP="5BD2FF2F">
      <w:pPr>
        <w:spacing w:line="260" w:lineRule="atLeast"/>
        <w:jc w:val="both"/>
        <w:rPr>
          <w:rFonts w:ascii="Arial" w:hAnsi="Arial" w:cs="Arial"/>
          <w:b/>
          <w:bCs/>
          <w:sz w:val="20"/>
          <w:szCs w:val="20"/>
          <w:lang w:eastAsia="en-US"/>
        </w:rPr>
      </w:pPr>
    </w:p>
    <w:p w14:paraId="2966DBBF" w14:textId="77777777" w:rsidR="000F63D7" w:rsidRDefault="000F63D7" w:rsidP="5BD2FF2F">
      <w:pPr>
        <w:spacing w:line="260" w:lineRule="atLeast"/>
        <w:jc w:val="both"/>
        <w:rPr>
          <w:rFonts w:ascii="Arial" w:hAnsi="Arial" w:cs="Arial"/>
          <w:b/>
          <w:bCs/>
          <w:sz w:val="20"/>
          <w:szCs w:val="20"/>
          <w:lang w:eastAsia="en-US"/>
        </w:rPr>
      </w:pPr>
    </w:p>
    <w:p w14:paraId="76261AE8" w14:textId="77777777" w:rsidR="000F63D7" w:rsidRDefault="000F63D7" w:rsidP="5BD2FF2F">
      <w:pPr>
        <w:spacing w:line="260" w:lineRule="atLeast"/>
        <w:jc w:val="both"/>
        <w:rPr>
          <w:rFonts w:ascii="Arial" w:hAnsi="Arial" w:cs="Arial"/>
          <w:b/>
          <w:bCs/>
          <w:sz w:val="20"/>
          <w:szCs w:val="20"/>
          <w:lang w:eastAsia="en-US"/>
        </w:rPr>
      </w:pPr>
    </w:p>
    <w:p w14:paraId="5A528B63" w14:textId="77777777" w:rsidR="000F63D7" w:rsidRDefault="000F63D7" w:rsidP="5BD2FF2F">
      <w:pPr>
        <w:spacing w:line="260" w:lineRule="atLeast"/>
        <w:jc w:val="both"/>
        <w:rPr>
          <w:rFonts w:ascii="Arial" w:hAnsi="Arial" w:cs="Arial"/>
          <w:b/>
          <w:bCs/>
          <w:sz w:val="20"/>
          <w:szCs w:val="20"/>
          <w:lang w:eastAsia="en-US"/>
        </w:rPr>
      </w:pPr>
    </w:p>
    <w:p w14:paraId="21407F66" w14:textId="77777777" w:rsidR="000F63D7" w:rsidRDefault="000F63D7" w:rsidP="5BD2FF2F">
      <w:pPr>
        <w:spacing w:line="260" w:lineRule="atLeast"/>
        <w:jc w:val="both"/>
        <w:rPr>
          <w:rFonts w:ascii="Arial" w:hAnsi="Arial" w:cs="Arial"/>
          <w:b/>
          <w:bCs/>
          <w:sz w:val="20"/>
          <w:szCs w:val="20"/>
          <w:lang w:eastAsia="en-US"/>
        </w:rPr>
      </w:pPr>
    </w:p>
    <w:p w14:paraId="169050C7" w14:textId="77777777" w:rsidR="000F63D7" w:rsidRDefault="000F63D7" w:rsidP="5BD2FF2F">
      <w:pPr>
        <w:spacing w:line="260" w:lineRule="atLeast"/>
        <w:jc w:val="both"/>
        <w:rPr>
          <w:rFonts w:ascii="Arial" w:hAnsi="Arial" w:cs="Arial"/>
          <w:b/>
          <w:bCs/>
          <w:sz w:val="20"/>
          <w:szCs w:val="20"/>
          <w:lang w:eastAsia="en-US"/>
        </w:rPr>
      </w:pPr>
    </w:p>
    <w:p w14:paraId="3F14F192" w14:textId="77777777" w:rsidR="000F63D7" w:rsidRDefault="000F63D7" w:rsidP="5BD2FF2F">
      <w:pPr>
        <w:spacing w:line="260" w:lineRule="atLeast"/>
        <w:jc w:val="both"/>
        <w:rPr>
          <w:rFonts w:ascii="Arial" w:hAnsi="Arial" w:cs="Arial"/>
          <w:b/>
          <w:bCs/>
          <w:sz w:val="20"/>
          <w:szCs w:val="20"/>
          <w:lang w:eastAsia="en-US"/>
        </w:rPr>
      </w:pPr>
    </w:p>
    <w:p w14:paraId="6A05BD13" w14:textId="77777777" w:rsidR="000F63D7" w:rsidRDefault="000F63D7" w:rsidP="5BD2FF2F">
      <w:pPr>
        <w:spacing w:line="260" w:lineRule="atLeast"/>
        <w:jc w:val="both"/>
        <w:rPr>
          <w:rFonts w:ascii="Arial" w:hAnsi="Arial" w:cs="Arial"/>
          <w:b/>
          <w:bCs/>
          <w:sz w:val="20"/>
          <w:szCs w:val="20"/>
          <w:lang w:eastAsia="en-US"/>
        </w:rPr>
      </w:pPr>
    </w:p>
    <w:p w14:paraId="43646D69" w14:textId="77777777" w:rsidR="000F63D7" w:rsidRDefault="000F63D7" w:rsidP="5BD2FF2F">
      <w:pPr>
        <w:spacing w:line="260" w:lineRule="atLeast"/>
        <w:jc w:val="both"/>
        <w:rPr>
          <w:rFonts w:ascii="Arial" w:hAnsi="Arial" w:cs="Arial"/>
          <w:b/>
          <w:bCs/>
          <w:sz w:val="20"/>
          <w:szCs w:val="20"/>
          <w:lang w:eastAsia="en-US"/>
        </w:rPr>
      </w:pPr>
    </w:p>
    <w:p w14:paraId="12C91973" w14:textId="77777777" w:rsidR="000F63D7" w:rsidRDefault="000F63D7" w:rsidP="5BD2FF2F">
      <w:pPr>
        <w:spacing w:line="260" w:lineRule="atLeast"/>
        <w:jc w:val="both"/>
        <w:rPr>
          <w:rFonts w:ascii="Arial" w:hAnsi="Arial" w:cs="Arial"/>
          <w:b/>
          <w:bCs/>
          <w:sz w:val="20"/>
          <w:szCs w:val="20"/>
          <w:lang w:eastAsia="en-US"/>
        </w:rPr>
      </w:pPr>
    </w:p>
    <w:p w14:paraId="43AA9038" w14:textId="77777777" w:rsidR="000F63D7" w:rsidRDefault="000F63D7" w:rsidP="5BD2FF2F">
      <w:pPr>
        <w:spacing w:line="260" w:lineRule="atLeast"/>
        <w:jc w:val="both"/>
        <w:rPr>
          <w:rFonts w:ascii="Arial" w:hAnsi="Arial" w:cs="Arial"/>
          <w:b/>
          <w:bCs/>
          <w:sz w:val="20"/>
          <w:szCs w:val="20"/>
          <w:lang w:eastAsia="en-US"/>
        </w:rPr>
      </w:pPr>
    </w:p>
    <w:p w14:paraId="14ADC499" w14:textId="77777777" w:rsidR="000F63D7" w:rsidRDefault="000F63D7" w:rsidP="5BD2FF2F">
      <w:pPr>
        <w:spacing w:line="260" w:lineRule="atLeast"/>
        <w:jc w:val="both"/>
        <w:rPr>
          <w:rFonts w:ascii="Arial" w:hAnsi="Arial" w:cs="Arial"/>
          <w:b/>
          <w:bCs/>
          <w:sz w:val="20"/>
          <w:szCs w:val="20"/>
          <w:lang w:eastAsia="en-US"/>
        </w:rPr>
      </w:pPr>
    </w:p>
    <w:p w14:paraId="01F58A0B" w14:textId="77777777" w:rsidR="000F63D7" w:rsidRDefault="000F63D7" w:rsidP="5BD2FF2F">
      <w:pPr>
        <w:spacing w:line="260" w:lineRule="atLeast"/>
        <w:jc w:val="both"/>
        <w:rPr>
          <w:rFonts w:ascii="Arial" w:hAnsi="Arial" w:cs="Arial"/>
          <w:b/>
          <w:bCs/>
          <w:sz w:val="20"/>
          <w:szCs w:val="20"/>
          <w:lang w:eastAsia="en-US"/>
        </w:rPr>
      </w:pPr>
    </w:p>
    <w:p w14:paraId="556217B6" w14:textId="77777777" w:rsidR="000F63D7" w:rsidRDefault="000F63D7" w:rsidP="5BD2FF2F">
      <w:pPr>
        <w:spacing w:line="260" w:lineRule="atLeast"/>
        <w:jc w:val="both"/>
        <w:rPr>
          <w:rFonts w:ascii="Arial" w:hAnsi="Arial" w:cs="Arial"/>
          <w:b/>
          <w:bCs/>
          <w:sz w:val="20"/>
          <w:szCs w:val="20"/>
          <w:lang w:eastAsia="en-US"/>
        </w:rPr>
      </w:pPr>
    </w:p>
    <w:p w14:paraId="0BED9437" w14:textId="77777777" w:rsidR="000F63D7" w:rsidRDefault="000F63D7" w:rsidP="5BD2FF2F">
      <w:pPr>
        <w:spacing w:line="260" w:lineRule="atLeast"/>
        <w:jc w:val="both"/>
        <w:rPr>
          <w:rFonts w:ascii="Arial" w:hAnsi="Arial" w:cs="Arial"/>
          <w:b/>
          <w:bCs/>
          <w:sz w:val="20"/>
          <w:szCs w:val="20"/>
          <w:lang w:eastAsia="en-US"/>
        </w:rPr>
      </w:pPr>
    </w:p>
    <w:p w14:paraId="3B19B486" w14:textId="77777777" w:rsidR="000F63D7" w:rsidRDefault="000F63D7" w:rsidP="5BD2FF2F">
      <w:pPr>
        <w:spacing w:line="260" w:lineRule="atLeast"/>
        <w:jc w:val="both"/>
        <w:rPr>
          <w:rFonts w:ascii="Arial" w:hAnsi="Arial" w:cs="Arial"/>
          <w:b/>
          <w:bCs/>
          <w:sz w:val="20"/>
          <w:szCs w:val="20"/>
          <w:lang w:eastAsia="en-US"/>
        </w:rPr>
      </w:pPr>
    </w:p>
    <w:p w14:paraId="06BCC726" w14:textId="77777777" w:rsidR="000F63D7" w:rsidRDefault="000F63D7" w:rsidP="5BD2FF2F">
      <w:pPr>
        <w:spacing w:line="260" w:lineRule="atLeast"/>
        <w:jc w:val="both"/>
        <w:rPr>
          <w:rFonts w:ascii="Arial" w:hAnsi="Arial" w:cs="Arial"/>
          <w:b/>
          <w:bCs/>
          <w:sz w:val="20"/>
          <w:szCs w:val="20"/>
          <w:lang w:eastAsia="en-US"/>
        </w:rPr>
      </w:pPr>
    </w:p>
    <w:p w14:paraId="4BBFA4A9" w14:textId="77777777" w:rsidR="000F63D7" w:rsidRDefault="000F63D7" w:rsidP="5BD2FF2F">
      <w:pPr>
        <w:spacing w:line="260" w:lineRule="atLeast"/>
        <w:jc w:val="both"/>
        <w:rPr>
          <w:rFonts w:ascii="Arial" w:hAnsi="Arial" w:cs="Arial"/>
          <w:b/>
          <w:bCs/>
          <w:sz w:val="20"/>
          <w:szCs w:val="20"/>
          <w:lang w:eastAsia="en-US"/>
        </w:rPr>
      </w:pPr>
    </w:p>
    <w:p w14:paraId="71F4C613" w14:textId="77777777" w:rsidR="000F63D7" w:rsidRDefault="000F63D7" w:rsidP="5BD2FF2F">
      <w:pPr>
        <w:spacing w:line="260" w:lineRule="atLeast"/>
        <w:jc w:val="both"/>
        <w:rPr>
          <w:rFonts w:ascii="Arial" w:hAnsi="Arial" w:cs="Arial"/>
          <w:b/>
          <w:bCs/>
          <w:sz w:val="20"/>
          <w:szCs w:val="20"/>
          <w:lang w:eastAsia="en-US"/>
        </w:rPr>
      </w:pPr>
    </w:p>
    <w:p w14:paraId="2F21D9B3" w14:textId="77777777" w:rsidR="000F63D7" w:rsidRDefault="000F63D7" w:rsidP="5BD2FF2F">
      <w:pPr>
        <w:spacing w:line="260" w:lineRule="atLeast"/>
        <w:jc w:val="both"/>
        <w:rPr>
          <w:rFonts w:ascii="Arial" w:hAnsi="Arial" w:cs="Arial"/>
          <w:b/>
          <w:bCs/>
          <w:sz w:val="20"/>
          <w:szCs w:val="20"/>
          <w:lang w:eastAsia="en-US"/>
        </w:rPr>
      </w:pPr>
    </w:p>
    <w:p w14:paraId="41D993F8" w14:textId="77777777" w:rsidR="000F63D7" w:rsidRPr="00501FCF" w:rsidRDefault="000F63D7" w:rsidP="5BD2FF2F">
      <w:pPr>
        <w:spacing w:line="260" w:lineRule="atLeast"/>
        <w:jc w:val="both"/>
        <w:rPr>
          <w:rFonts w:ascii="Arial" w:hAnsi="Arial" w:cs="Arial"/>
          <w:b/>
          <w:bCs/>
          <w:sz w:val="20"/>
          <w:szCs w:val="20"/>
          <w:lang w:eastAsia="en-US"/>
        </w:rPr>
      </w:pPr>
    </w:p>
    <w:p w14:paraId="7894D18A" w14:textId="77777777" w:rsidR="002658C3" w:rsidRDefault="002658C3" w:rsidP="5BD2FF2F">
      <w:pPr>
        <w:spacing w:line="260" w:lineRule="atLeast"/>
        <w:jc w:val="both"/>
        <w:rPr>
          <w:rFonts w:ascii="Arial" w:hAnsi="Arial" w:cs="Arial"/>
          <w:b/>
          <w:bCs/>
          <w:sz w:val="20"/>
          <w:szCs w:val="20"/>
        </w:rPr>
      </w:pPr>
    </w:p>
    <w:p w14:paraId="7B411906" w14:textId="5307A2AF" w:rsidR="002E738B" w:rsidRPr="00501FCF" w:rsidRDefault="00127C0E"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 xml:space="preserve">POGLAVJE </w:t>
      </w:r>
      <w:r w:rsidR="00F1771F" w:rsidRPr="5BD2FF2F">
        <w:rPr>
          <w:rFonts w:ascii="Arial" w:hAnsi="Arial" w:cs="Arial"/>
          <w:b/>
          <w:bCs/>
          <w:sz w:val="20"/>
          <w:szCs w:val="20"/>
        </w:rPr>
        <w:t>5</w:t>
      </w:r>
      <w:r w:rsidR="001470FE" w:rsidRPr="5BD2FF2F">
        <w:rPr>
          <w:rFonts w:ascii="Arial" w:hAnsi="Arial" w:cs="Arial"/>
          <w:b/>
          <w:bCs/>
          <w:sz w:val="20"/>
          <w:szCs w:val="20"/>
        </w:rPr>
        <w:t xml:space="preserve">: </w:t>
      </w:r>
      <w:r w:rsidR="002658C3">
        <w:rPr>
          <w:rFonts w:ascii="Arial" w:hAnsi="Arial" w:cs="Arial"/>
          <w:b/>
          <w:bCs/>
          <w:sz w:val="20"/>
          <w:szCs w:val="20"/>
        </w:rPr>
        <w:t>TEHNIČNE SPECIFIKACIJE</w:t>
      </w:r>
    </w:p>
    <w:p w14:paraId="2C46FBC0" w14:textId="77777777" w:rsidR="00EE24A0" w:rsidRPr="00501FCF" w:rsidRDefault="00EE24A0" w:rsidP="5BD2FF2F">
      <w:pPr>
        <w:spacing w:line="260" w:lineRule="atLeast"/>
        <w:jc w:val="both"/>
        <w:rPr>
          <w:rFonts w:ascii="Arial" w:hAnsi="Arial" w:cs="Arial"/>
          <w:b/>
          <w:bCs/>
          <w:sz w:val="20"/>
          <w:szCs w:val="20"/>
          <w:lang w:eastAsia="en-US"/>
        </w:rPr>
      </w:pPr>
    </w:p>
    <w:p w14:paraId="1625B132" w14:textId="5B18CAF3" w:rsidR="00EE24A0" w:rsidRPr="00501FCF" w:rsidRDefault="002658C3" w:rsidP="5BD2FF2F">
      <w:pPr>
        <w:spacing w:line="260" w:lineRule="atLeast"/>
        <w:jc w:val="both"/>
        <w:rPr>
          <w:rFonts w:ascii="Arial" w:hAnsi="Arial" w:cs="Arial"/>
          <w:sz w:val="20"/>
          <w:szCs w:val="20"/>
          <w:lang w:eastAsia="en-US"/>
        </w:rPr>
      </w:pPr>
      <w:r>
        <w:rPr>
          <w:rFonts w:ascii="Arial" w:hAnsi="Arial" w:cs="Arial"/>
          <w:sz w:val="20"/>
          <w:szCs w:val="20"/>
        </w:rPr>
        <w:t>Tehnične specifikacije</w:t>
      </w:r>
      <w:r w:rsidR="0064724C" w:rsidRPr="5BD2FF2F">
        <w:rPr>
          <w:rFonts w:ascii="Arial" w:hAnsi="Arial" w:cs="Arial"/>
          <w:sz w:val="20"/>
          <w:szCs w:val="20"/>
        </w:rPr>
        <w:t xml:space="preserve"> </w:t>
      </w:r>
      <w:r w:rsidR="00D27870">
        <w:rPr>
          <w:rFonts w:ascii="Arial" w:hAnsi="Arial" w:cs="Arial"/>
          <w:sz w:val="20"/>
          <w:szCs w:val="20"/>
        </w:rPr>
        <w:t xml:space="preserve">s prilogama </w:t>
      </w:r>
      <w:r w:rsidR="0064724C" w:rsidRPr="5BD2FF2F">
        <w:rPr>
          <w:rFonts w:ascii="Arial" w:hAnsi="Arial" w:cs="Arial"/>
          <w:sz w:val="20"/>
          <w:szCs w:val="20"/>
        </w:rPr>
        <w:t>se n</w:t>
      </w:r>
      <w:r w:rsidR="00EE24A0" w:rsidRPr="5BD2FF2F">
        <w:rPr>
          <w:rFonts w:ascii="Arial" w:hAnsi="Arial" w:cs="Arial"/>
          <w:sz w:val="20"/>
          <w:szCs w:val="20"/>
        </w:rPr>
        <w:t>ahaja</w:t>
      </w:r>
      <w:r>
        <w:rPr>
          <w:rFonts w:ascii="Arial" w:hAnsi="Arial" w:cs="Arial"/>
          <w:sz w:val="20"/>
          <w:szCs w:val="20"/>
        </w:rPr>
        <w:t>jo</w:t>
      </w:r>
      <w:r w:rsidR="0064724C" w:rsidRPr="5BD2FF2F">
        <w:rPr>
          <w:rFonts w:ascii="Arial" w:hAnsi="Arial" w:cs="Arial"/>
          <w:sz w:val="20"/>
          <w:szCs w:val="20"/>
        </w:rPr>
        <w:t xml:space="preserve"> </w:t>
      </w:r>
      <w:r w:rsidR="00EE24A0" w:rsidRPr="5BD2FF2F">
        <w:rPr>
          <w:rFonts w:ascii="Arial" w:hAnsi="Arial" w:cs="Arial"/>
          <w:sz w:val="20"/>
          <w:szCs w:val="20"/>
        </w:rPr>
        <w:t xml:space="preserve">v ločeni datoteki. </w:t>
      </w:r>
    </w:p>
    <w:p w14:paraId="0B69E535" w14:textId="77777777" w:rsidR="001470FE" w:rsidRPr="00501FCF" w:rsidRDefault="001470FE" w:rsidP="5BD2FF2F">
      <w:pPr>
        <w:spacing w:line="260" w:lineRule="atLeast"/>
        <w:jc w:val="both"/>
        <w:rPr>
          <w:rFonts w:ascii="Arial" w:hAnsi="Arial" w:cs="Arial"/>
          <w:b/>
          <w:bCs/>
          <w:sz w:val="20"/>
          <w:szCs w:val="20"/>
          <w:lang w:eastAsia="en-US"/>
        </w:rPr>
      </w:pPr>
    </w:p>
    <w:p w14:paraId="6A4B1D44" w14:textId="5EB78153" w:rsidR="00241032" w:rsidRPr="00501FCF" w:rsidRDefault="00241032" w:rsidP="00124F81">
      <w:pPr>
        <w:ind w:left="426"/>
        <w:jc w:val="both"/>
        <w:rPr>
          <w:rFonts w:ascii="Arial" w:eastAsia="Calibri" w:hAnsi="Arial" w:cs="Arial"/>
          <w:sz w:val="20"/>
          <w:szCs w:val="20"/>
          <w:lang w:eastAsia="en-US"/>
        </w:rPr>
      </w:pPr>
    </w:p>
    <w:p w14:paraId="1D4763DD" w14:textId="178DEEA3" w:rsidR="00D83F2B" w:rsidRPr="00501FCF" w:rsidRDefault="00D83F2B"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Priloge</w:t>
      </w:r>
      <w:r w:rsidR="001F11C9" w:rsidRPr="5BD2FF2F">
        <w:rPr>
          <w:rFonts w:ascii="Arial" w:hAnsi="Arial" w:cs="Arial"/>
          <w:b/>
          <w:bCs/>
          <w:sz w:val="20"/>
          <w:szCs w:val="20"/>
        </w:rPr>
        <w:t>, vezane na ponudbo</w:t>
      </w:r>
      <w:r w:rsidRPr="5BD2FF2F">
        <w:rPr>
          <w:rFonts w:ascii="Arial" w:hAnsi="Arial" w:cs="Arial"/>
          <w:b/>
          <w:bCs/>
          <w:sz w:val="20"/>
          <w:szCs w:val="20"/>
        </w:rPr>
        <w:t xml:space="preserve">: </w:t>
      </w:r>
    </w:p>
    <w:p w14:paraId="43736289" w14:textId="74548E13" w:rsidR="00D22557" w:rsidRPr="00501FCF" w:rsidRDefault="00D22557" w:rsidP="007257C1">
      <w:pPr>
        <w:pStyle w:val="Naslov1"/>
        <w:numPr>
          <w:ilvl w:val="0"/>
          <w:numId w:val="0"/>
        </w:numPr>
      </w:pPr>
      <w:r w:rsidRPr="00501FCF">
        <w:t>PRILOGA - ESPD obrazec</w:t>
      </w:r>
    </w:p>
    <w:p w14:paraId="2EA2010A" w14:textId="77777777" w:rsidR="00D22557" w:rsidRPr="00501FCF" w:rsidRDefault="00D22557" w:rsidP="00D22557">
      <w:pPr>
        <w:spacing w:line="260" w:lineRule="atLeast"/>
        <w:jc w:val="both"/>
        <w:rPr>
          <w:rFonts w:ascii="Arial" w:hAnsi="Arial" w:cs="Arial"/>
          <w:sz w:val="20"/>
          <w:szCs w:val="20"/>
          <w:lang w:eastAsia="en-US"/>
        </w:rPr>
      </w:pPr>
      <w:r w:rsidRPr="5BD2FF2F">
        <w:rPr>
          <w:rFonts w:ascii="Arial" w:hAnsi="Arial" w:cs="Arial"/>
          <w:sz w:val="20"/>
          <w:szCs w:val="20"/>
        </w:rPr>
        <w:t>Nahaja se v ločeni datoteki.</w:t>
      </w:r>
    </w:p>
    <w:p w14:paraId="180EB6A0" w14:textId="77777777" w:rsidR="00D22557" w:rsidRPr="00501FCF" w:rsidRDefault="00D22557" w:rsidP="00D22557">
      <w:pPr>
        <w:rPr>
          <w:rFonts w:ascii="Arial" w:hAnsi="Arial" w:cs="Arial"/>
          <w:sz w:val="20"/>
          <w:szCs w:val="20"/>
          <w:lang w:eastAsia="en-US"/>
        </w:rPr>
      </w:pPr>
      <w:bookmarkStart w:id="147" w:name="_Toc534192833"/>
    </w:p>
    <w:p w14:paraId="0780D160" w14:textId="566A76BD" w:rsidR="00D22557" w:rsidRPr="00501FCF" w:rsidRDefault="0064724C" w:rsidP="5BD2FF2F">
      <w:pPr>
        <w:rPr>
          <w:rFonts w:ascii="Arial" w:hAnsi="Arial" w:cs="Arial"/>
          <w:b/>
          <w:bCs/>
          <w:sz w:val="20"/>
          <w:szCs w:val="20"/>
          <w:lang w:eastAsia="en-US"/>
        </w:rPr>
      </w:pPr>
      <w:r w:rsidRPr="5BD2FF2F">
        <w:rPr>
          <w:rFonts w:ascii="Arial" w:hAnsi="Arial" w:cs="Arial"/>
          <w:b/>
          <w:bCs/>
          <w:sz w:val="20"/>
          <w:szCs w:val="20"/>
        </w:rPr>
        <w:t>PRILOGA – PONUDBEN</w:t>
      </w:r>
      <w:r w:rsidR="00D22557" w:rsidRPr="5BD2FF2F">
        <w:rPr>
          <w:rFonts w:ascii="Arial" w:hAnsi="Arial" w:cs="Arial"/>
          <w:b/>
          <w:bCs/>
          <w:sz w:val="20"/>
          <w:szCs w:val="20"/>
        </w:rPr>
        <w:t xml:space="preserve"> PREDRAČUN</w:t>
      </w:r>
      <w:bookmarkEnd w:id="147"/>
    </w:p>
    <w:p w14:paraId="73ECFAA8" w14:textId="77777777" w:rsidR="00D22557" w:rsidRPr="00501FCF" w:rsidRDefault="00D22557" w:rsidP="5BD2FF2F">
      <w:pPr>
        <w:spacing w:line="260" w:lineRule="atLeast"/>
        <w:jc w:val="both"/>
        <w:rPr>
          <w:rFonts w:ascii="Arial" w:hAnsi="Arial" w:cs="Arial"/>
          <w:b/>
          <w:bCs/>
          <w:sz w:val="20"/>
          <w:szCs w:val="20"/>
          <w:lang w:eastAsia="en-US"/>
        </w:rPr>
      </w:pPr>
    </w:p>
    <w:p w14:paraId="6558F45E" w14:textId="6FDE69E5" w:rsidR="00D22557" w:rsidRPr="000074D5" w:rsidRDefault="0064724C" w:rsidP="00D22557">
      <w:pPr>
        <w:spacing w:line="260" w:lineRule="atLeast"/>
        <w:jc w:val="both"/>
        <w:rPr>
          <w:rFonts w:ascii="Arial" w:hAnsi="Arial" w:cs="Arial"/>
          <w:sz w:val="20"/>
          <w:szCs w:val="20"/>
          <w:lang w:eastAsia="en-US"/>
        </w:rPr>
      </w:pPr>
      <w:r w:rsidRPr="5BD2FF2F">
        <w:rPr>
          <w:rFonts w:ascii="Arial" w:hAnsi="Arial" w:cs="Arial"/>
          <w:sz w:val="20"/>
          <w:szCs w:val="20"/>
        </w:rPr>
        <w:t>Ponudben</w:t>
      </w:r>
      <w:r w:rsidR="00191297">
        <w:rPr>
          <w:rFonts w:ascii="Arial" w:hAnsi="Arial" w:cs="Arial"/>
          <w:sz w:val="20"/>
          <w:szCs w:val="20"/>
        </w:rPr>
        <w:t>i</w:t>
      </w:r>
      <w:r w:rsidRPr="5BD2FF2F">
        <w:rPr>
          <w:rFonts w:ascii="Arial" w:hAnsi="Arial" w:cs="Arial"/>
          <w:sz w:val="20"/>
          <w:szCs w:val="20"/>
        </w:rPr>
        <w:t xml:space="preserve"> predračun se n</w:t>
      </w:r>
      <w:r w:rsidR="00D22557" w:rsidRPr="5BD2FF2F">
        <w:rPr>
          <w:rFonts w:ascii="Arial" w:hAnsi="Arial" w:cs="Arial"/>
          <w:sz w:val="20"/>
          <w:szCs w:val="20"/>
        </w:rPr>
        <w:t>ahaja</w:t>
      </w:r>
      <w:r w:rsidRPr="5BD2FF2F">
        <w:rPr>
          <w:rFonts w:ascii="Arial" w:hAnsi="Arial" w:cs="Arial"/>
          <w:sz w:val="20"/>
          <w:szCs w:val="20"/>
        </w:rPr>
        <w:t xml:space="preserve"> </w:t>
      </w:r>
      <w:r w:rsidR="00D22557" w:rsidRPr="5BD2FF2F">
        <w:rPr>
          <w:rFonts w:ascii="Arial" w:hAnsi="Arial" w:cs="Arial"/>
          <w:sz w:val="20"/>
          <w:szCs w:val="20"/>
        </w:rPr>
        <w:t>v ločeni datoteki.</w:t>
      </w:r>
    </w:p>
    <w:p w14:paraId="27EC7C98" w14:textId="36748D71" w:rsidR="00D83F2B" w:rsidRPr="000074D5" w:rsidRDefault="00D83F2B" w:rsidP="00D22557">
      <w:pPr>
        <w:spacing w:line="260" w:lineRule="atLeast"/>
        <w:jc w:val="both"/>
        <w:rPr>
          <w:rFonts w:ascii="Arial" w:hAnsi="Arial" w:cs="Arial"/>
          <w:sz w:val="20"/>
          <w:szCs w:val="20"/>
          <w:lang w:eastAsia="en-US"/>
        </w:rPr>
      </w:pPr>
    </w:p>
    <w:p w14:paraId="20A3A560" w14:textId="77777777" w:rsidR="00197CE8" w:rsidRPr="000074D5" w:rsidRDefault="00197CE8" w:rsidP="00D22557">
      <w:pPr>
        <w:spacing w:line="260" w:lineRule="atLeast"/>
        <w:jc w:val="both"/>
        <w:rPr>
          <w:rFonts w:ascii="Arial" w:hAnsi="Arial" w:cs="Arial"/>
          <w:sz w:val="20"/>
          <w:szCs w:val="20"/>
          <w:lang w:eastAsia="en-US"/>
        </w:rPr>
      </w:pPr>
    </w:p>
    <w:p w14:paraId="410C0494" w14:textId="77777777" w:rsidR="00197CE8" w:rsidRPr="000074D5" w:rsidRDefault="00197CE8" w:rsidP="00197CE8">
      <w:pPr>
        <w:spacing w:line="260" w:lineRule="atLeast"/>
        <w:jc w:val="both"/>
        <w:rPr>
          <w:rFonts w:ascii="Arial" w:hAnsi="Arial" w:cs="Arial"/>
          <w:sz w:val="20"/>
          <w:szCs w:val="20"/>
          <w:lang w:eastAsia="en-US"/>
        </w:rPr>
      </w:pPr>
    </w:p>
    <w:p w14:paraId="05187E28" w14:textId="77777777" w:rsidR="00FA23D9" w:rsidRPr="000074D5" w:rsidRDefault="00FA23D9" w:rsidP="00D22557">
      <w:pPr>
        <w:spacing w:line="260" w:lineRule="atLeast"/>
        <w:jc w:val="both"/>
        <w:rPr>
          <w:rFonts w:ascii="Arial" w:hAnsi="Arial" w:cs="Arial"/>
          <w:sz w:val="20"/>
          <w:szCs w:val="20"/>
          <w:lang w:eastAsia="en-US"/>
        </w:rPr>
      </w:pPr>
    </w:p>
    <w:sectPr w:rsidR="00FA23D9" w:rsidRPr="000074D5" w:rsidSect="00782FD5">
      <w:footerReference w:type="default" r:id="rId46"/>
      <w:headerReference w:type="first" r:id="rId47"/>
      <w:footerReference w:type="first" r:id="rId48"/>
      <w:pgSz w:w="11900" w:h="16840" w:code="9"/>
      <w:pgMar w:top="851" w:right="1127"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D40A1" w14:textId="77777777" w:rsidR="00326696" w:rsidRDefault="00326696">
      <w:r>
        <w:separator/>
      </w:r>
    </w:p>
  </w:endnote>
  <w:endnote w:type="continuationSeparator" w:id="0">
    <w:p w14:paraId="1B529A43" w14:textId="77777777" w:rsidR="00326696" w:rsidRDefault="00326696">
      <w:r>
        <w:continuationSeparator/>
      </w:r>
    </w:p>
  </w:endnote>
  <w:endnote w:type="continuationNotice" w:id="1">
    <w:p w14:paraId="2BAD0CB3" w14:textId="77777777" w:rsidR="00326696" w:rsidRDefault="00326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IDFont+F2">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7A73" w14:textId="6FADF00B"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19</w:t>
    </w:r>
    <w:r w:rsidRPr="5BD2FF2F">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8BAA" w14:textId="2D7401ED"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1</w:t>
    </w:r>
    <w:r w:rsidRPr="5BD2FF2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446AEAD0"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43</w:t>
    </w:r>
    <w:r w:rsidRPr="5BD2FF2F">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06A64680"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42</w:t>
    </w:r>
    <w:r w:rsidRPr="5BD2FF2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267EA" w14:textId="77777777" w:rsidR="00326696" w:rsidRDefault="00326696">
      <w:r>
        <w:separator/>
      </w:r>
    </w:p>
  </w:footnote>
  <w:footnote w:type="continuationSeparator" w:id="0">
    <w:p w14:paraId="44A495D3" w14:textId="77777777" w:rsidR="00326696" w:rsidRDefault="00326696">
      <w:r>
        <w:continuationSeparator/>
      </w:r>
    </w:p>
  </w:footnote>
  <w:footnote w:type="continuationNotice" w:id="1">
    <w:p w14:paraId="23FB6359" w14:textId="77777777" w:rsidR="00326696" w:rsidRDefault="00326696"/>
  </w:footnote>
  <w:footnote w:id="2">
    <w:p w14:paraId="5C446B5A" w14:textId="77777777" w:rsidR="00E609C7" w:rsidRDefault="00E609C7" w:rsidP="00E609C7">
      <w:pPr>
        <w:pStyle w:val="Sprotnaopomba-besedilo"/>
      </w:pPr>
      <w:r>
        <w:rPr>
          <w:rStyle w:val="Sprotnaopomba-sklic"/>
        </w:rPr>
        <w:footnoteRef/>
      </w:r>
      <w:r>
        <w:t xml:space="preserve"> </w:t>
      </w:r>
      <w:r w:rsidRPr="004F7E8E">
        <w:rPr>
          <w:i/>
          <w:iCs/>
        </w:rPr>
        <w:t>Navesti je potrebno št. odpadkov, ki so predmet čezmejnega pošiljanja.</w:t>
      </w:r>
    </w:p>
  </w:footnote>
  <w:footnote w:id="3">
    <w:p w14:paraId="47D74006" w14:textId="77777777" w:rsidR="00E609C7" w:rsidRDefault="00E609C7" w:rsidP="00E609C7">
      <w:pPr>
        <w:pStyle w:val="Sprotnaopomba-besedilo"/>
        <w:rPr>
          <w:i/>
          <w:iCs/>
        </w:rPr>
      </w:pPr>
      <w:r>
        <w:rPr>
          <w:rStyle w:val="Sprotnaopomba-sklic"/>
        </w:rPr>
        <w:footnoteRef/>
      </w:r>
      <w:r>
        <w:t xml:space="preserve"> </w:t>
      </w:r>
      <w:r w:rsidRPr="004F7E8E">
        <w:rPr>
          <w:i/>
          <w:iCs/>
        </w:rPr>
        <w:t>Navesti je potrebno postopek obdelave odpadkov, ki so predmet čezmejnega pošiljanja.</w:t>
      </w:r>
    </w:p>
    <w:p w14:paraId="67BEC22A" w14:textId="77777777" w:rsidR="00E609C7" w:rsidRDefault="00E609C7" w:rsidP="00E609C7">
      <w:pPr>
        <w:pStyle w:val="Sprotnaopomba-besedilo"/>
      </w:pPr>
    </w:p>
  </w:footnote>
  <w:footnote w:id="4">
    <w:p w14:paraId="31492669" w14:textId="0DC15BC2" w:rsidR="0034693D" w:rsidRDefault="0034693D" w:rsidP="0034693D">
      <w:pPr>
        <w:pStyle w:val="Sprotnaopomba-besedilo"/>
      </w:pPr>
      <w:r>
        <w:rPr>
          <w:rStyle w:val="Sprotnaopomba-sklic"/>
        </w:rPr>
        <w:footnoteRef/>
      </w:r>
      <w:r>
        <w:t xml:space="preserve"> </w:t>
      </w:r>
      <w:r w:rsidRPr="002C3362">
        <w:rPr>
          <w:i/>
          <w:sz w:val="18"/>
          <w:szCs w:val="18"/>
        </w:rPr>
        <w:t>Navesti št. odpadk</w:t>
      </w:r>
      <w:r>
        <w:rPr>
          <w:i/>
          <w:sz w:val="18"/>
          <w:szCs w:val="18"/>
        </w:rPr>
        <w:t>a</w:t>
      </w:r>
      <w:r w:rsidRPr="002C3362">
        <w:rPr>
          <w:i/>
          <w:sz w:val="18"/>
          <w:szCs w:val="18"/>
        </w:rPr>
        <w:t>, ki se bo obdelal v obratu za obdelavo</w:t>
      </w:r>
      <w:r>
        <w:t xml:space="preserve">. </w:t>
      </w:r>
    </w:p>
  </w:footnote>
  <w:footnote w:id="5">
    <w:p w14:paraId="5E5345B6" w14:textId="54A77816" w:rsidR="0034693D" w:rsidRDefault="0034693D" w:rsidP="0034693D">
      <w:pPr>
        <w:pStyle w:val="Sprotnaopomba-besedilo"/>
      </w:pPr>
      <w:r>
        <w:rPr>
          <w:rStyle w:val="Sprotnaopomba-sklic"/>
        </w:rPr>
        <w:footnoteRef/>
      </w:r>
      <w:r>
        <w:t xml:space="preserve"> </w:t>
      </w:r>
      <w:r>
        <w:rPr>
          <w:i/>
          <w:sz w:val="18"/>
          <w:szCs w:val="18"/>
        </w:rPr>
        <w:t>N</w:t>
      </w:r>
      <w:r w:rsidRPr="009D40BC">
        <w:rPr>
          <w:i/>
          <w:sz w:val="18"/>
          <w:szCs w:val="18"/>
        </w:rPr>
        <w:t>avesti</w:t>
      </w:r>
      <w:r w:rsidRPr="006D706E">
        <w:rPr>
          <w:b/>
          <w:bCs/>
          <w:i/>
          <w:sz w:val="18"/>
          <w:szCs w:val="18"/>
        </w:rPr>
        <w:t xml:space="preserve"> </w:t>
      </w:r>
      <w:r>
        <w:rPr>
          <w:i/>
          <w:sz w:val="18"/>
          <w:szCs w:val="18"/>
        </w:rPr>
        <w:t xml:space="preserve">postopek </w:t>
      </w:r>
      <w:r w:rsidRPr="00276E69">
        <w:rPr>
          <w:i/>
          <w:sz w:val="18"/>
          <w:szCs w:val="18"/>
        </w:rPr>
        <w:t>snovn</w:t>
      </w:r>
      <w:r>
        <w:rPr>
          <w:i/>
          <w:sz w:val="18"/>
          <w:szCs w:val="18"/>
        </w:rPr>
        <w:t xml:space="preserve">e </w:t>
      </w:r>
      <w:r w:rsidRPr="00276E69">
        <w:rPr>
          <w:i/>
          <w:sz w:val="18"/>
          <w:szCs w:val="18"/>
        </w:rPr>
        <w:t>predelav</w:t>
      </w:r>
      <w:r>
        <w:rPr>
          <w:i/>
          <w:sz w:val="18"/>
          <w:szCs w:val="18"/>
        </w:rPr>
        <w:t>e</w:t>
      </w:r>
      <w:r w:rsidRPr="00276E69">
        <w:rPr>
          <w:i/>
          <w:sz w:val="18"/>
          <w:szCs w:val="18"/>
        </w:rPr>
        <w:t xml:space="preserve"> odpadkov, katerega rezultat je prenehanje statusa odpadka oziroma drug ustrezen postopek obdelave (npr. energetska obdelava, odlaganje)</w:t>
      </w:r>
      <w:r w:rsidR="00F44762">
        <w:rPr>
          <w:i/>
          <w:sz w:val="18"/>
          <w:szCs w:val="18"/>
        </w:rPr>
        <w:t xml:space="preserve"> (velja za odpadek 16 01 03)</w:t>
      </w:r>
      <w:r w:rsidRPr="00276E69">
        <w:rPr>
          <w:i/>
          <w:sz w:val="18"/>
          <w:szCs w:val="18"/>
        </w:rPr>
        <w:t xml:space="preserve"> iz Priloge 1 oziroma 2 Uredbe o odpadkih</w:t>
      </w:r>
      <w:r w:rsidR="004D4FC9">
        <w:rPr>
          <w:i/>
          <w:sz w:val="18"/>
          <w:szCs w:val="18"/>
        </w:rPr>
        <w:t>, ali druge vrste predelave odpadka iz priloge 1 oziroma 2 Uredbe o odpadkih</w:t>
      </w:r>
      <w:r>
        <w:rPr>
          <w:i/>
          <w:sz w:val="18"/>
          <w:szCs w:val="18"/>
        </w:rPr>
        <w:t>.</w:t>
      </w:r>
    </w:p>
  </w:footnote>
  <w:footnote w:id="6">
    <w:p w14:paraId="3BA64078" w14:textId="178341FA" w:rsidR="0034693D" w:rsidRDefault="0034693D" w:rsidP="0034693D">
      <w:pPr>
        <w:pStyle w:val="Sprotnaopomba-besedilo"/>
      </w:pPr>
      <w:r>
        <w:rPr>
          <w:rStyle w:val="Sprotnaopomba-sklic"/>
        </w:rPr>
        <w:footnoteRef/>
      </w:r>
      <w:r>
        <w:t xml:space="preserve"> </w:t>
      </w:r>
      <w:r>
        <w:rPr>
          <w:i/>
          <w:sz w:val="18"/>
          <w:szCs w:val="18"/>
        </w:rPr>
        <w:t>N</w:t>
      </w:r>
      <w:r w:rsidRPr="009D40BC">
        <w:rPr>
          <w:i/>
          <w:sz w:val="18"/>
          <w:szCs w:val="18"/>
        </w:rPr>
        <w:t>avesti</w:t>
      </w:r>
      <w:r w:rsidRPr="006D706E">
        <w:rPr>
          <w:b/>
          <w:bCs/>
          <w:i/>
          <w:sz w:val="18"/>
          <w:szCs w:val="18"/>
        </w:rPr>
        <w:t xml:space="preserve"> </w:t>
      </w:r>
      <w:r>
        <w:rPr>
          <w:i/>
          <w:sz w:val="18"/>
          <w:szCs w:val="18"/>
        </w:rPr>
        <w:t xml:space="preserve">postopek </w:t>
      </w:r>
      <w:r w:rsidRPr="00276E69">
        <w:rPr>
          <w:i/>
          <w:sz w:val="18"/>
          <w:szCs w:val="18"/>
        </w:rPr>
        <w:t>snovn</w:t>
      </w:r>
      <w:r>
        <w:rPr>
          <w:i/>
          <w:sz w:val="18"/>
          <w:szCs w:val="18"/>
        </w:rPr>
        <w:t xml:space="preserve">e </w:t>
      </w:r>
      <w:r w:rsidRPr="00276E69">
        <w:rPr>
          <w:i/>
          <w:sz w:val="18"/>
          <w:szCs w:val="18"/>
        </w:rPr>
        <w:t>predelav</w:t>
      </w:r>
      <w:r>
        <w:rPr>
          <w:i/>
          <w:sz w:val="18"/>
          <w:szCs w:val="18"/>
        </w:rPr>
        <w:t>e</w:t>
      </w:r>
      <w:r w:rsidRPr="00276E69">
        <w:rPr>
          <w:i/>
          <w:sz w:val="18"/>
          <w:szCs w:val="18"/>
        </w:rPr>
        <w:t xml:space="preserve"> odpadkov, katerega rezultat je prenehanje statusa odpadka oziroma drug ustrezen postopek obdelave (npr. energetska obdelava, odlaganje)</w:t>
      </w:r>
      <w:r w:rsidR="00F44762" w:rsidRPr="00F44762">
        <w:rPr>
          <w:i/>
          <w:sz w:val="18"/>
          <w:szCs w:val="18"/>
        </w:rPr>
        <w:t xml:space="preserve"> </w:t>
      </w:r>
      <w:r w:rsidR="00F44762">
        <w:rPr>
          <w:i/>
          <w:sz w:val="18"/>
          <w:szCs w:val="18"/>
        </w:rPr>
        <w:t>(velja za odpadek 16 01 03)</w:t>
      </w:r>
      <w:r w:rsidRPr="00276E69">
        <w:rPr>
          <w:i/>
          <w:sz w:val="18"/>
          <w:szCs w:val="18"/>
        </w:rPr>
        <w:t xml:space="preserve"> iz Priloge 1 oziroma 2 Uredbe o odpadkih</w:t>
      </w:r>
      <w:r w:rsidR="004D4FC9">
        <w:rPr>
          <w:i/>
          <w:sz w:val="18"/>
          <w:szCs w:val="18"/>
        </w:rPr>
        <w:t>, ali druge vrste predelave odpadka iz priloge 1 oziroma 2 Uredbe o odpadkih.</w:t>
      </w:r>
    </w:p>
  </w:footnote>
  <w:footnote w:id="7">
    <w:p w14:paraId="7403FDE7" w14:textId="13BF4E10" w:rsidR="0034693D" w:rsidRDefault="0034693D" w:rsidP="0034693D">
      <w:pPr>
        <w:pStyle w:val="Sprotnaopomba-besedilo"/>
      </w:pPr>
      <w:r>
        <w:rPr>
          <w:rStyle w:val="Sprotnaopomba-sklic"/>
        </w:rPr>
        <w:footnoteRef/>
      </w:r>
      <w:r>
        <w:t xml:space="preserve"> </w:t>
      </w:r>
      <w:r w:rsidRPr="00A22100">
        <w:rPr>
          <w:i/>
          <w:sz w:val="18"/>
          <w:szCs w:val="18"/>
        </w:rPr>
        <w:t xml:space="preserve">Navesti organ, številko in datum izdaje okoljevarstvenega dovoljenja za obdelavo odpadkov (obrat v Republiki Sloveniji) oziroma drug dokument, ki je v državi, kjer se nahaja obrat za obdelavo, zahtevan za opravljanje obdelave odpadkov, ki so predmet javnega naročila in </w:t>
      </w:r>
      <w:r>
        <w:rPr>
          <w:i/>
          <w:sz w:val="18"/>
          <w:szCs w:val="18"/>
        </w:rPr>
        <w:t>je</w:t>
      </w:r>
      <w:r w:rsidRPr="00A22100">
        <w:rPr>
          <w:i/>
          <w:sz w:val="18"/>
          <w:szCs w:val="18"/>
        </w:rPr>
        <w:t xml:space="preserve"> po svoji vsebini ter namenu smiselno enakovred</w:t>
      </w:r>
      <w:r>
        <w:rPr>
          <w:i/>
          <w:sz w:val="18"/>
          <w:szCs w:val="18"/>
        </w:rPr>
        <w:t>en</w:t>
      </w:r>
      <w:r w:rsidRPr="00A22100">
        <w:rPr>
          <w:i/>
          <w:sz w:val="18"/>
          <w:szCs w:val="18"/>
        </w:rPr>
        <w:t xml:space="preserve"> okoljevarstvenemu dovoljenju za obdelavo odpadkov</w:t>
      </w:r>
      <w:r>
        <w:rPr>
          <w:i/>
          <w:sz w:val="18"/>
          <w:szCs w:val="18"/>
        </w:rPr>
        <w:t xml:space="preserve"> (</w:t>
      </w:r>
      <w:r w:rsidRPr="00CD5344">
        <w:rPr>
          <w:i/>
          <w:sz w:val="18"/>
          <w:szCs w:val="18"/>
        </w:rPr>
        <w:t>obrat v drugi državi članici EU ali tretji državi).</w:t>
      </w:r>
    </w:p>
  </w:footnote>
  <w:footnote w:id="8">
    <w:p w14:paraId="58307D9A" w14:textId="30B5ED61" w:rsidR="0034693D" w:rsidRDefault="0034693D" w:rsidP="0034693D">
      <w:pPr>
        <w:pStyle w:val="Sprotnaopomba-besedilo"/>
      </w:pPr>
      <w:r>
        <w:rPr>
          <w:rStyle w:val="Sprotnaopomba-sklic"/>
        </w:rPr>
        <w:footnoteRef/>
      </w:r>
      <w:r>
        <w:t xml:space="preserve"> </w:t>
      </w:r>
      <w:r w:rsidRPr="002C2852">
        <w:rPr>
          <w:i/>
          <w:sz w:val="18"/>
          <w:szCs w:val="18"/>
        </w:rPr>
        <w:t xml:space="preserve">Izvajalec obdelave </w:t>
      </w:r>
      <w:r>
        <w:rPr>
          <w:i/>
          <w:sz w:val="18"/>
          <w:szCs w:val="18"/>
        </w:rPr>
        <w:t>poda opis postopka obdelave</w:t>
      </w:r>
      <w:r w:rsidRPr="002C2852">
        <w:rPr>
          <w:i/>
          <w:sz w:val="18"/>
          <w:szCs w:val="18"/>
        </w:rPr>
        <w:t xml:space="preserve"> odpadka</w:t>
      </w:r>
      <w:r w:rsidR="00F44762">
        <w:rPr>
          <w:i/>
          <w:sz w:val="18"/>
          <w:szCs w:val="18"/>
        </w:rPr>
        <w:t xml:space="preserve"> </w:t>
      </w:r>
      <w:r w:rsidR="00F44762" w:rsidRPr="00276E69">
        <w:rPr>
          <w:i/>
          <w:sz w:val="18"/>
          <w:szCs w:val="18"/>
        </w:rPr>
        <w:t>iz Priloge 1 oziroma 2 Uredbe o odpadkih</w:t>
      </w:r>
      <w:r>
        <w:rPr>
          <w: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3521" w14:textId="77777777" w:rsidR="00516664" w:rsidRPr="00110CBD" w:rsidRDefault="00516664" w:rsidP="5BD2FF2F">
    <w:pPr>
      <w:pStyle w:val="Glava"/>
      <w:spacing w:line="240" w:lineRule="exact"/>
      <w:rPr>
        <w:rFonts w:ascii="Republika" w:hAnsi="Republika"/>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4F94" w14:textId="0C92D6E0" w:rsidR="00516664" w:rsidRPr="00EF3EAE" w:rsidRDefault="00516664" w:rsidP="5BD2FF2F">
    <w:pPr>
      <w:pStyle w:val="Glava"/>
      <w:tabs>
        <w:tab w:val="left" w:pos="5112"/>
      </w:tabs>
      <w:spacing w:before="120" w:line="240" w:lineRule="exact"/>
      <w:rPr>
        <w:rFonts w:cs="Arial"/>
        <w:sz w:val="16"/>
        <w:szCs w:val="16"/>
      </w:rPr>
    </w:pPr>
    <w:r>
      <w:rPr>
        <w:noProof/>
      </w:rPr>
      <w:drawing>
        <wp:anchor distT="0" distB="0" distL="114300" distR="114300" simplePos="0" relativeHeight="251658240" behindDoc="0" locked="0" layoutInCell="1" allowOverlap="1" wp14:anchorId="5B44AE68" wp14:editId="61A38D3E">
          <wp:simplePos x="0" y="0"/>
          <wp:positionH relativeFrom="column">
            <wp:posOffset>0</wp:posOffset>
          </wp:positionH>
          <wp:positionV relativeFrom="paragraph">
            <wp:posOffset>-95885</wp:posOffset>
          </wp:positionV>
          <wp:extent cx="3315335" cy="344170"/>
          <wp:effectExtent l="0" t="0" r="0" b="0"/>
          <wp:wrapNone/>
          <wp:docPr id="122334443" name="Slika 122334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sidR="5BD2FF2F" w:rsidRPr="5BD2FF2F">
      <w:rPr>
        <w:rFonts w:cs="Arial"/>
        <w:sz w:val="16"/>
        <w:szCs w:val="16"/>
      </w:rPr>
      <w:t xml:space="preserve">                                    </w:t>
    </w:r>
    <w:r w:rsidR="5BD2FF2F" w:rsidRPr="5BD2FF2F">
      <w:rPr>
        <w:rFonts w:cs="Arial"/>
        <w:b/>
        <w:bCs/>
        <w:noProof/>
      </w:rPr>
      <w:t xml:space="preserve">  </w:t>
    </w:r>
  </w:p>
  <w:p w14:paraId="37DC99A3" w14:textId="108AF2F1" w:rsidR="00516664" w:rsidRDefault="00516664" w:rsidP="5BD2FF2F">
    <w:pPr>
      <w:pStyle w:val="Glava"/>
      <w:tabs>
        <w:tab w:val="left" w:pos="5112"/>
      </w:tabs>
      <w:spacing w:before="120" w:line="240" w:lineRule="exact"/>
      <w:rPr>
        <w:rFonts w:cs="Arial"/>
        <w:sz w:val="16"/>
        <w:szCs w:val="16"/>
      </w:rPr>
    </w:pPr>
  </w:p>
  <w:p w14:paraId="40A129C5" w14:textId="77777777" w:rsidR="00516664" w:rsidRPr="004B3AF7" w:rsidRDefault="5BD2FF2F" w:rsidP="5BD2FF2F">
    <w:pPr>
      <w:pStyle w:val="Glava"/>
      <w:tabs>
        <w:tab w:val="left" w:pos="5112"/>
      </w:tabs>
      <w:spacing w:line="240" w:lineRule="exact"/>
      <w:rPr>
        <w:rFonts w:ascii="Arial" w:hAnsi="Arial" w:cs="Arial"/>
        <w:sz w:val="16"/>
        <w:szCs w:val="16"/>
      </w:rPr>
    </w:pPr>
    <w:r w:rsidRPr="5BD2FF2F">
      <w:rPr>
        <w:rFonts w:ascii="Arial" w:hAnsi="Arial" w:cs="Arial"/>
        <w:sz w:val="16"/>
        <w:szCs w:val="16"/>
      </w:rPr>
      <w:t>Langusova ulica 4, 1000 Ljubljana</w:t>
    </w:r>
    <w:r w:rsidR="00516664">
      <w:tab/>
    </w:r>
    <w:r w:rsidRPr="5BD2FF2F">
      <w:rPr>
        <w:rFonts w:ascii="Arial" w:hAnsi="Arial" w:cs="Arial"/>
        <w:sz w:val="16"/>
        <w:szCs w:val="16"/>
      </w:rPr>
      <w:t>T: 01 478 82 00</w:t>
    </w:r>
  </w:p>
  <w:p w14:paraId="01CC2E75" w14:textId="435966CD" w:rsidR="00516664" w:rsidRPr="004B3AF7" w:rsidRDefault="00516664" w:rsidP="5BD2FF2F">
    <w:pPr>
      <w:pStyle w:val="Glava"/>
      <w:tabs>
        <w:tab w:val="left" w:pos="5112"/>
      </w:tabs>
      <w:spacing w:line="240" w:lineRule="exact"/>
      <w:rPr>
        <w:rFonts w:ascii="Arial" w:hAnsi="Arial" w:cs="Arial"/>
        <w:sz w:val="16"/>
        <w:szCs w:val="16"/>
      </w:rPr>
    </w:pPr>
    <w:r w:rsidRPr="004B3AF7">
      <w:rPr>
        <w:rFonts w:ascii="Arial" w:hAnsi="Arial" w:cs="Arial"/>
        <w:sz w:val="16"/>
      </w:rPr>
      <w:tab/>
    </w:r>
    <w:r w:rsidR="5BD2FF2F" w:rsidRPr="5BD2FF2F">
      <w:rPr>
        <w:rFonts w:ascii="Arial" w:hAnsi="Arial" w:cs="Arial"/>
        <w:sz w:val="16"/>
        <w:szCs w:val="16"/>
      </w:rPr>
      <w:t xml:space="preserve">      E: gp.mope@gov.si</w:t>
    </w:r>
  </w:p>
  <w:p w14:paraId="111EE159" w14:textId="755C5544" w:rsidR="00516664" w:rsidRPr="004B3AF7" w:rsidRDefault="00516664" w:rsidP="5BD2FF2F">
    <w:pPr>
      <w:pStyle w:val="Glava"/>
      <w:tabs>
        <w:tab w:val="left" w:pos="5112"/>
      </w:tabs>
      <w:spacing w:line="240" w:lineRule="exact"/>
      <w:rPr>
        <w:rFonts w:ascii="Arial" w:hAnsi="Arial" w:cs="Arial"/>
        <w:sz w:val="16"/>
        <w:szCs w:val="16"/>
      </w:rPr>
    </w:pPr>
    <w:r w:rsidRPr="004B3AF7">
      <w:rPr>
        <w:rFonts w:ascii="Arial" w:hAnsi="Arial" w:cs="Arial"/>
        <w:sz w:val="16"/>
      </w:rPr>
      <w:tab/>
    </w:r>
    <w:r w:rsidR="5BD2FF2F" w:rsidRPr="5BD2FF2F">
      <w:rPr>
        <w:rFonts w:ascii="Arial" w:hAnsi="Arial" w:cs="Arial"/>
        <w:sz w:val="16"/>
        <w:szCs w:val="16"/>
      </w:rPr>
      <w:t xml:space="preserve">   www.mope.gov.si</w:t>
    </w:r>
  </w:p>
  <w:p w14:paraId="24FED6E3" w14:textId="77777777" w:rsidR="00516664" w:rsidRDefault="00516664" w:rsidP="5BD2FF2F">
    <w:pPr>
      <w:pStyle w:val="Glava"/>
      <w:tabs>
        <w:tab w:val="left" w:pos="5112"/>
      </w:tabs>
      <w:spacing w:before="120" w:line="240" w:lineRule="exact"/>
      <w:rPr>
        <w:rFonts w:cs="Arial"/>
        <w:sz w:val="16"/>
        <w:szCs w:val="16"/>
      </w:rPr>
    </w:pPr>
  </w:p>
  <w:p w14:paraId="5F867FAE" w14:textId="57CF672E" w:rsidR="00516664" w:rsidRPr="008F3500" w:rsidRDefault="00516664" w:rsidP="5BD2FF2F">
    <w:pPr>
      <w:pStyle w:val="Glava"/>
      <w:tabs>
        <w:tab w:val="left" w:pos="5112"/>
      </w:tabs>
      <w:spacing w:line="240" w:lineRule="exact"/>
      <w:rPr>
        <w:rFonts w:cs="Arial"/>
        <w:sz w:val="16"/>
        <w:szCs w:val="16"/>
      </w:rPr>
    </w:pPr>
    <w:r>
      <w:rPr>
        <w:rFonts w:cs="Arial"/>
        <w:b/>
        <w:noProof/>
        <w:szCs w:val="20"/>
      </w:rPr>
      <w:tab/>
    </w:r>
    <w:r>
      <w:rPr>
        <w:rFonts w:cs="Arial"/>
        <w:b/>
        <w:noProof/>
        <w:szCs w:val="20"/>
      </w:rPr>
      <w:tab/>
    </w:r>
    <w:r w:rsidR="5BD2FF2F" w:rsidRPr="5BD2FF2F">
      <w:rPr>
        <w:rFonts w:cs="Arial"/>
        <w:b/>
        <w:bCs/>
        <w:noProof/>
      </w:rPr>
      <w:t xml:space="preserve">                                                                                                     </w:t>
    </w:r>
  </w:p>
  <w:p w14:paraId="45DD1F69" w14:textId="77777777" w:rsidR="00516664" w:rsidRDefault="00516664" w:rsidP="5BD2FF2F">
    <w:pPr>
      <w:pStyle w:val="Glava"/>
      <w:tabs>
        <w:tab w:val="left" w:pos="1440"/>
      </w:tabs>
      <w:spacing w:before="120" w:line="240" w:lineRule="exact"/>
      <w:rPr>
        <w:rFonts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516664" w:rsidRDefault="00516664" w:rsidP="5BD2FF2F">
    <w:pPr>
      <w:pStyle w:val="Glava"/>
      <w:tabs>
        <w:tab w:val="left" w:pos="1440"/>
      </w:tabs>
      <w:spacing w:before="120" w:line="240" w:lineRule="exact"/>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4"/>
    <w:multiLevelType w:val="multilevel"/>
    <w:tmpl w:val="00000014"/>
    <w:name w:val="WWNum34"/>
    <w:lvl w:ilvl="0">
      <w:start w:val="1"/>
      <w:numFmt w:val="decimal"/>
      <w:lvlText w:val="%1. člen"/>
      <w:lvlJc w:val="center"/>
      <w:pPr>
        <w:tabs>
          <w:tab w:val="num" w:pos="648"/>
        </w:tabs>
        <w:ind w:left="720" w:firstLine="288"/>
      </w:pPr>
      <w:rPr>
        <w:rFonts w:cs="Arial"/>
        <w:b w:val="0"/>
        <w:bCs w:val="0"/>
        <w:i w:val="0"/>
        <w:iCs w:val="0"/>
        <w:color w:val="00000A"/>
        <w:sz w:val="20"/>
        <w:szCs w:val="20"/>
      </w:rPr>
    </w:lvl>
    <w:lvl w:ilvl="1">
      <w:start w:val="1"/>
      <w:numFmt w:val="decimal"/>
      <w:lvlText w:val="%1.%2. odsek"/>
      <w:lvlJc w:val="left"/>
      <w:pPr>
        <w:tabs>
          <w:tab w:val="num" w:pos="1440"/>
        </w:tabs>
        <w:ind w:left="1080" w:hanging="360"/>
      </w:pPr>
      <w:rPr>
        <w:rFonts w:cs="Times New Roman"/>
      </w:rPr>
    </w:lvl>
    <w:lvl w:ilvl="2">
      <w:start w:val="1"/>
      <w:numFmt w:val="lowerLetter"/>
      <w:lvlText w:val="(%2.%3)"/>
      <w:lvlJc w:val="left"/>
      <w:pPr>
        <w:tabs>
          <w:tab w:val="num" w:pos="720"/>
        </w:tabs>
        <w:ind w:left="720" w:hanging="432"/>
      </w:pPr>
      <w:rPr>
        <w:rFonts w:cs="Times New Roman"/>
      </w:rPr>
    </w:lvl>
    <w:lvl w:ilvl="3">
      <w:start w:val="1"/>
      <w:numFmt w:val="lowerRoman"/>
      <w:lvlText w:val="(%2.%3.%4)"/>
      <w:lvlJc w:val="right"/>
      <w:pPr>
        <w:tabs>
          <w:tab w:val="num" w:pos="864"/>
        </w:tabs>
        <w:ind w:left="864" w:hanging="144"/>
      </w:pPr>
      <w:rPr>
        <w:rFonts w:cs="Times New Roman"/>
      </w:rPr>
    </w:lvl>
    <w:lvl w:ilvl="4">
      <w:start w:val="1"/>
      <w:numFmt w:val="decimal"/>
      <w:lvlText w:val="%2.%3.%4.%5)"/>
      <w:lvlJc w:val="left"/>
      <w:pPr>
        <w:tabs>
          <w:tab w:val="num" w:pos="1008"/>
        </w:tabs>
        <w:ind w:left="1008" w:hanging="432"/>
      </w:pPr>
      <w:rPr>
        <w:rFonts w:cs="Times New Roman"/>
      </w:rPr>
    </w:lvl>
    <w:lvl w:ilvl="5">
      <w:start w:val="1"/>
      <w:numFmt w:val="lowerLetter"/>
      <w:lvlText w:val="%2.%3.%4.%5.%6)"/>
      <w:lvlJc w:val="left"/>
      <w:pPr>
        <w:tabs>
          <w:tab w:val="num" w:pos="1152"/>
        </w:tabs>
        <w:ind w:left="1152" w:hanging="432"/>
      </w:pPr>
      <w:rPr>
        <w:rFonts w:cs="Times New Roman"/>
      </w:rPr>
    </w:lvl>
    <w:lvl w:ilvl="6">
      <w:start w:val="1"/>
      <w:numFmt w:val="lowerRoman"/>
      <w:lvlText w:val="%2.%3.%4.%5.%6.%7)"/>
      <w:lvlJc w:val="right"/>
      <w:pPr>
        <w:tabs>
          <w:tab w:val="num" w:pos="1296"/>
        </w:tabs>
        <w:ind w:left="1296" w:hanging="288"/>
      </w:pPr>
      <w:rPr>
        <w:rFonts w:cs="Times New Roman"/>
      </w:rPr>
    </w:lvl>
    <w:lvl w:ilvl="7">
      <w:start w:val="1"/>
      <w:numFmt w:val="lowerLetter"/>
      <w:lvlText w:val="%2.%3.%4.%5.%6.%7.%8."/>
      <w:lvlJc w:val="left"/>
      <w:pPr>
        <w:tabs>
          <w:tab w:val="num" w:pos="1440"/>
        </w:tabs>
        <w:ind w:left="1440" w:hanging="432"/>
      </w:pPr>
      <w:rPr>
        <w:rFonts w:cs="Times New Roman"/>
      </w:rPr>
    </w:lvl>
    <w:lvl w:ilvl="8">
      <w:start w:val="1"/>
      <w:numFmt w:val="lowerRoman"/>
      <w:lvlText w:val="%2.%3.%4.%5.%6.%7.%8.%9."/>
      <w:lvlJc w:val="right"/>
      <w:pPr>
        <w:tabs>
          <w:tab w:val="num" w:pos="1584"/>
        </w:tabs>
        <w:ind w:left="1584" w:hanging="144"/>
      </w:pPr>
      <w:rPr>
        <w:rFonts w:cs="Times New Roman"/>
      </w:rPr>
    </w:lvl>
  </w:abstractNum>
  <w:abstractNum w:abstractNumId="7" w15:restartNumberingAfterBreak="0">
    <w:nsid w:val="00000015"/>
    <w:multiLevelType w:val="multilevel"/>
    <w:tmpl w:val="00000015"/>
    <w:name w:val="WWNum3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6"/>
    <w:multiLevelType w:val="multilevel"/>
    <w:tmpl w:val="00000016"/>
    <w:name w:val="WWNum3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8"/>
    <w:multiLevelType w:val="multilevel"/>
    <w:tmpl w:val="00000018"/>
    <w:name w:val="WWNum3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A"/>
    <w:multiLevelType w:val="multilevel"/>
    <w:tmpl w:val="0000001A"/>
    <w:name w:val="WWNum4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3E512CA"/>
    <w:multiLevelType w:val="multilevel"/>
    <w:tmpl w:val="EFE02418"/>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C542053"/>
    <w:multiLevelType w:val="hybridMultilevel"/>
    <w:tmpl w:val="67187898"/>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22" w15:restartNumberingAfterBreak="0">
    <w:nsid w:val="119C4B1A"/>
    <w:multiLevelType w:val="hybridMultilevel"/>
    <w:tmpl w:val="F12CE5E6"/>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2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4"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11D1417"/>
    <w:multiLevelType w:val="multilevel"/>
    <w:tmpl w:val="000000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2E4D7876"/>
    <w:multiLevelType w:val="hybridMultilevel"/>
    <w:tmpl w:val="644E5F86"/>
    <w:lvl w:ilvl="0" w:tplc="75C0C0A8">
      <w:start w:val="16"/>
      <w:numFmt w:val="bullet"/>
      <w:lvlText w:val="-"/>
      <w:lvlJc w:val="left"/>
      <w:pPr>
        <w:ind w:left="720" w:hanging="360"/>
      </w:pPr>
      <w:rPr>
        <w:rFonts w:ascii="Arial" w:eastAsia="Batang"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127B8E"/>
    <w:multiLevelType w:val="multilevel"/>
    <w:tmpl w:val="6DFCDFA8"/>
    <w:lvl w:ilvl="0">
      <w:start w:val="3"/>
      <w:numFmt w:val="decimal"/>
      <w:lvlText w:val="%1"/>
      <w:lvlJc w:val="left"/>
      <w:pPr>
        <w:ind w:left="600" w:hanging="600"/>
      </w:pPr>
      <w:rPr>
        <w:rFonts w:hint="default"/>
      </w:rPr>
    </w:lvl>
    <w:lvl w:ilvl="1">
      <w:start w:val="2"/>
      <w:numFmt w:val="decimal"/>
      <w:lvlText w:val="%1.%2"/>
      <w:lvlJc w:val="left"/>
      <w:pPr>
        <w:ind w:left="720" w:hanging="600"/>
      </w:pPr>
      <w:rPr>
        <w:rFonts w:hint="default"/>
      </w:rPr>
    </w:lvl>
    <w:lvl w:ilvl="2">
      <w:start w:val="3"/>
      <w:numFmt w:val="decimal"/>
      <w:lvlText w:val="%1.%2.%3"/>
      <w:lvlJc w:val="left"/>
      <w:pPr>
        <w:ind w:left="960" w:hanging="720"/>
      </w:pPr>
      <w:rPr>
        <w:rFonts w:hint="default"/>
      </w:rPr>
    </w:lvl>
    <w:lvl w:ilvl="3">
      <w:start w:val="2"/>
      <w:numFmt w:val="decimal"/>
      <w:lvlText w:val="%1.%2.%3.%4"/>
      <w:lvlJc w:val="left"/>
      <w:pPr>
        <w:ind w:left="1648"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29"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9A51C92"/>
    <w:multiLevelType w:val="hybridMultilevel"/>
    <w:tmpl w:val="73A28EF6"/>
    <w:lvl w:ilvl="0" w:tplc="16B0DA9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4B04DA"/>
    <w:multiLevelType w:val="hybridMultilevel"/>
    <w:tmpl w:val="95B0FDFC"/>
    <w:lvl w:ilvl="0" w:tplc="16B0DA9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5" w15:restartNumberingAfterBreak="0">
    <w:nsid w:val="40111F52"/>
    <w:multiLevelType w:val="hybridMultilevel"/>
    <w:tmpl w:val="61B86F38"/>
    <w:lvl w:ilvl="0" w:tplc="2932DE28">
      <w:start w:val="6"/>
      <w:numFmt w:val="bullet"/>
      <w:lvlText w:val="-"/>
      <w:lvlJc w:val="left"/>
      <w:pPr>
        <w:ind w:left="720" w:hanging="360"/>
      </w:pPr>
      <w:rPr>
        <w:rFonts w:ascii="Arial" w:eastAsia="Batang" w:hAnsi="Arial" w:cs="Arial" w:hint="default"/>
        <w:b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8" w15:restartNumberingAfterBreak="0">
    <w:nsid w:val="42E750AC"/>
    <w:multiLevelType w:val="multilevel"/>
    <w:tmpl w:val="D99A77C0"/>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ascii="Arial" w:eastAsia="Times New Roman" w:hAnsi="Arial" w:cs="Arial"/>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9" w15:restartNumberingAfterBreak="0">
    <w:nsid w:val="43D05425"/>
    <w:multiLevelType w:val="hybridMultilevel"/>
    <w:tmpl w:val="F33E2182"/>
    <w:lvl w:ilvl="0" w:tplc="FA8A1438">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6E332DF"/>
    <w:multiLevelType w:val="hybridMultilevel"/>
    <w:tmpl w:val="889A213E"/>
    <w:lvl w:ilvl="0" w:tplc="16B0DA9E">
      <w:start w:val="1"/>
      <w:numFmt w:val="bullet"/>
      <w:lvlText w:val="-"/>
      <w:lvlJc w:val="left"/>
      <w:pPr>
        <w:tabs>
          <w:tab w:val="num" w:pos="783"/>
        </w:tabs>
        <w:ind w:left="783" w:hanging="360"/>
      </w:pPr>
      <w:rPr>
        <w:rFonts w:ascii="Arial" w:eastAsia="Times New Roman" w:hAnsi="Aria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1"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0E4790"/>
    <w:multiLevelType w:val="hybridMultilevel"/>
    <w:tmpl w:val="59D268DA"/>
    <w:lvl w:ilvl="0" w:tplc="7DD49114">
      <w:start w:val="3"/>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8300180"/>
    <w:multiLevelType w:val="hybridMultilevel"/>
    <w:tmpl w:val="753E5900"/>
    <w:lvl w:ilvl="0" w:tplc="8E62E3E4">
      <w:numFmt w:val="bullet"/>
      <w:lvlText w:val="-"/>
      <w:lvlJc w:val="left"/>
      <w:pPr>
        <w:tabs>
          <w:tab w:val="num" w:pos="360"/>
        </w:tabs>
        <w:ind w:left="360" w:hanging="360"/>
      </w:pPr>
      <w:rPr>
        <w:rFonts w:ascii="Arial" w:eastAsia="Times New Roman" w:hAnsi="Arial" w:cs="Arial" w:hint="default"/>
      </w:rPr>
    </w:lvl>
    <w:lvl w:ilvl="1" w:tplc="CC789B86">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7" w15:restartNumberingAfterBreak="0">
    <w:nsid w:val="584510B7"/>
    <w:multiLevelType w:val="hybridMultilevel"/>
    <w:tmpl w:val="E654E8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C4D4C18"/>
    <w:multiLevelType w:val="multilevel"/>
    <w:tmpl w:val="D50CD90E"/>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1" w15:restartNumberingAfterBreak="0">
    <w:nsid w:val="662D1793"/>
    <w:multiLevelType w:val="hybridMultilevel"/>
    <w:tmpl w:val="004A58E6"/>
    <w:lvl w:ilvl="0" w:tplc="5D0CF24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3" w15:restartNumberingAfterBreak="0">
    <w:nsid w:val="71784B29"/>
    <w:multiLevelType w:val="hybridMultilevel"/>
    <w:tmpl w:val="4070744C"/>
    <w:lvl w:ilvl="0" w:tplc="0424000F">
      <w:start w:val="1"/>
      <w:numFmt w:val="decimal"/>
      <w:lvlText w:val="%1."/>
      <w:lvlJc w:val="left"/>
      <w:pPr>
        <w:ind w:left="1716" w:hanging="360"/>
      </w:pPr>
    </w:lvl>
    <w:lvl w:ilvl="1" w:tplc="04240019" w:tentative="1">
      <w:start w:val="1"/>
      <w:numFmt w:val="lowerLetter"/>
      <w:lvlText w:val="%2."/>
      <w:lvlJc w:val="left"/>
      <w:pPr>
        <w:ind w:left="2436" w:hanging="360"/>
      </w:pPr>
    </w:lvl>
    <w:lvl w:ilvl="2" w:tplc="0424001B" w:tentative="1">
      <w:start w:val="1"/>
      <w:numFmt w:val="lowerRoman"/>
      <w:lvlText w:val="%3."/>
      <w:lvlJc w:val="right"/>
      <w:pPr>
        <w:ind w:left="3156" w:hanging="180"/>
      </w:pPr>
    </w:lvl>
    <w:lvl w:ilvl="3" w:tplc="0424000F" w:tentative="1">
      <w:start w:val="1"/>
      <w:numFmt w:val="decimal"/>
      <w:lvlText w:val="%4."/>
      <w:lvlJc w:val="left"/>
      <w:pPr>
        <w:ind w:left="3876" w:hanging="360"/>
      </w:pPr>
    </w:lvl>
    <w:lvl w:ilvl="4" w:tplc="04240019" w:tentative="1">
      <w:start w:val="1"/>
      <w:numFmt w:val="lowerLetter"/>
      <w:lvlText w:val="%5."/>
      <w:lvlJc w:val="left"/>
      <w:pPr>
        <w:ind w:left="4596" w:hanging="360"/>
      </w:pPr>
    </w:lvl>
    <w:lvl w:ilvl="5" w:tplc="0424001B" w:tentative="1">
      <w:start w:val="1"/>
      <w:numFmt w:val="lowerRoman"/>
      <w:lvlText w:val="%6."/>
      <w:lvlJc w:val="right"/>
      <w:pPr>
        <w:ind w:left="5316" w:hanging="180"/>
      </w:pPr>
    </w:lvl>
    <w:lvl w:ilvl="6" w:tplc="0424000F" w:tentative="1">
      <w:start w:val="1"/>
      <w:numFmt w:val="decimal"/>
      <w:lvlText w:val="%7."/>
      <w:lvlJc w:val="left"/>
      <w:pPr>
        <w:ind w:left="6036" w:hanging="360"/>
      </w:pPr>
    </w:lvl>
    <w:lvl w:ilvl="7" w:tplc="04240019" w:tentative="1">
      <w:start w:val="1"/>
      <w:numFmt w:val="lowerLetter"/>
      <w:lvlText w:val="%8."/>
      <w:lvlJc w:val="left"/>
      <w:pPr>
        <w:ind w:left="6756" w:hanging="360"/>
      </w:pPr>
    </w:lvl>
    <w:lvl w:ilvl="8" w:tplc="0424001B" w:tentative="1">
      <w:start w:val="1"/>
      <w:numFmt w:val="lowerRoman"/>
      <w:lvlText w:val="%9."/>
      <w:lvlJc w:val="right"/>
      <w:pPr>
        <w:ind w:left="7476" w:hanging="180"/>
      </w:pPr>
    </w:lvl>
  </w:abstractNum>
  <w:abstractNum w:abstractNumId="54"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0F1CB0"/>
    <w:multiLevelType w:val="multilevel"/>
    <w:tmpl w:val="81761224"/>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F925976"/>
    <w:multiLevelType w:val="hybridMultilevel"/>
    <w:tmpl w:val="998E7C4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2254603">
    <w:abstractNumId w:val="20"/>
  </w:num>
  <w:num w:numId="2" w16cid:durableId="212926866">
    <w:abstractNumId w:val="44"/>
  </w:num>
  <w:num w:numId="3" w16cid:durableId="1030452743">
    <w:abstractNumId w:val="42"/>
  </w:num>
  <w:num w:numId="4" w16cid:durableId="1481321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7063912">
    <w:abstractNumId w:val="11"/>
  </w:num>
  <w:num w:numId="6" w16cid:durableId="1829206568">
    <w:abstractNumId w:val="56"/>
  </w:num>
  <w:num w:numId="7" w16cid:durableId="1330986555">
    <w:abstractNumId w:val="30"/>
  </w:num>
  <w:num w:numId="8" w16cid:durableId="994265503">
    <w:abstractNumId w:val="52"/>
  </w:num>
  <w:num w:numId="9" w16cid:durableId="1219323327">
    <w:abstractNumId w:val="27"/>
  </w:num>
  <w:num w:numId="10" w16cid:durableId="985935622">
    <w:abstractNumId w:val="43"/>
  </w:num>
  <w:num w:numId="11" w16cid:durableId="1714767543">
    <w:abstractNumId w:val="19"/>
  </w:num>
  <w:num w:numId="12" w16cid:durableId="190847443">
    <w:abstractNumId w:val="12"/>
  </w:num>
  <w:num w:numId="13" w16cid:durableId="1041516378">
    <w:abstractNumId w:val="33"/>
  </w:num>
  <w:num w:numId="14" w16cid:durableId="4038442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97168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6580951">
    <w:abstractNumId w:val="34"/>
  </w:num>
  <w:num w:numId="17" w16cid:durableId="17055917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216866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4536841">
    <w:abstractNumId w:val="24"/>
  </w:num>
  <w:num w:numId="20" w16cid:durableId="17464890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77772962">
    <w:abstractNumId w:val="1"/>
  </w:num>
  <w:num w:numId="22" w16cid:durableId="754202633">
    <w:abstractNumId w:val="23"/>
  </w:num>
  <w:num w:numId="23" w16cid:durableId="54133576">
    <w:abstractNumId w:val="37"/>
  </w:num>
  <w:num w:numId="24" w16cid:durableId="1776712890">
    <w:abstractNumId w:val="54"/>
  </w:num>
  <w:num w:numId="25" w16cid:durableId="829714025">
    <w:abstractNumId w:val="13"/>
  </w:num>
  <w:num w:numId="26" w16cid:durableId="1748991303">
    <w:abstractNumId w:val="17"/>
  </w:num>
  <w:num w:numId="27" w16cid:durableId="1484541890">
    <w:abstractNumId w:val="50"/>
  </w:num>
  <w:num w:numId="28" w16cid:durableId="1547110074">
    <w:abstractNumId w:val="25"/>
  </w:num>
  <w:num w:numId="29" w16cid:durableId="576407496">
    <w:abstractNumId w:val="31"/>
  </w:num>
  <w:num w:numId="30" w16cid:durableId="1013647524">
    <w:abstractNumId w:val="40"/>
  </w:num>
  <w:num w:numId="31" w16cid:durableId="22206605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9601047">
    <w:abstractNumId w:val="32"/>
  </w:num>
  <w:num w:numId="33" w16cid:durableId="1201554284">
    <w:abstractNumId w:val="45"/>
  </w:num>
  <w:num w:numId="34" w16cid:durableId="1303078329">
    <w:abstractNumId w:val="51"/>
  </w:num>
  <w:num w:numId="35" w16cid:durableId="1127505335">
    <w:abstractNumId w:val="53"/>
  </w:num>
  <w:num w:numId="36" w16cid:durableId="546651823">
    <w:abstractNumId w:val="39"/>
  </w:num>
  <w:num w:numId="37" w16cid:durableId="158271273">
    <w:abstractNumId w:val="14"/>
  </w:num>
  <w:num w:numId="38" w16cid:durableId="955524151">
    <w:abstractNumId w:val="55"/>
  </w:num>
  <w:num w:numId="39" w16cid:durableId="1620986887">
    <w:abstractNumId w:val="28"/>
  </w:num>
  <w:num w:numId="40" w16cid:durableId="681784000">
    <w:abstractNumId w:val="38"/>
  </w:num>
  <w:num w:numId="41" w16cid:durableId="1956716291">
    <w:abstractNumId w:val="46"/>
  </w:num>
  <w:num w:numId="42" w16cid:durableId="1462961390">
    <w:abstractNumId w:val="21"/>
  </w:num>
  <w:num w:numId="43" w16cid:durableId="718164663">
    <w:abstractNumId w:val="22"/>
  </w:num>
  <w:num w:numId="44" w16cid:durableId="2076775179">
    <w:abstractNumId w:val="57"/>
  </w:num>
  <w:num w:numId="45" w16cid:durableId="858012500">
    <w:abstractNumId w:val="47"/>
  </w:num>
  <w:num w:numId="46" w16cid:durableId="1749419051">
    <w:abstractNumId w:val="35"/>
  </w:num>
  <w:num w:numId="47" w16cid:durableId="1481774769">
    <w:abstractNumId w:val="26"/>
  </w:num>
  <w:num w:numId="48" w16cid:durableId="974137572">
    <w:abstractNumId w:val="36"/>
  </w:num>
  <w:num w:numId="49" w16cid:durableId="1188789856">
    <w:abstractNumId w:val="4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4C2D"/>
    <w:rsid w:val="00005794"/>
    <w:rsid w:val="00006002"/>
    <w:rsid w:val="0000617E"/>
    <w:rsid w:val="000064F9"/>
    <w:rsid w:val="00006850"/>
    <w:rsid w:val="000074D5"/>
    <w:rsid w:val="00010991"/>
    <w:rsid w:val="00011623"/>
    <w:rsid w:val="00014188"/>
    <w:rsid w:val="000159A1"/>
    <w:rsid w:val="0001646A"/>
    <w:rsid w:val="00017891"/>
    <w:rsid w:val="00017B9D"/>
    <w:rsid w:val="00023875"/>
    <w:rsid w:val="00023CB3"/>
    <w:rsid w:val="00025232"/>
    <w:rsid w:val="000264A6"/>
    <w:rsid w:val="00027546"/>
    <w:rsid w:val="000276B8"/>
    <w:rsid w:val="0003002C"/>
    <w:rsid w:val="00030463"/>
    <w:rsid w:val="00030F5C"/>
    <w:rsid w:val="00031F4A"/>
    <w:rsid w:val="0003225D"/>
    <w:rsid w:val="000323D8"/>
    <w:rsid w:val="0003601D"/>
    <w:rsid w:val="00036E85"/>
    <w:rsid w:val="00037598"/>
    <w:rsid w:val="00040E02"/>
    <w:rsid w:val="00042290"/>
    <w:rsid w:val="000432B1"/>
    <w:rsid w:val="000442D2"/>
    <w:rsid w:val="000470EA"/>
    <w:rsid w:val="00050403"/>
    <w:rsid w:val="00050816"/>
    <w:rsid w:val="00050FD2"/>
    <w:rsid w:val="000513CC"/>
    <w:rsid w:val="00051D21"/>
    <w:rsid w:val="00052CE9"/>
    <w:rsid w:val="0005325C"/>
    <w:rsid w:val="000538B3"/>
    <w:rsid w:val="00053B8C"/>
    <w:rsid w:val="00055C74"/>
    <w:rsid w:val="0005654D"/>
    <w:rsid w:val="00056A59"/>
    <w:rsid w:val="00057FF3"/>
    <w:rsid w:val="0006014C"/>
    <w:rsid w:val="0006026D"/>
    <w:rsid w:val="000606F6"/>
    <w:rsid w:val="00060705"/>
    <w:rsid w:val="000626A8"/>
    <w:rsid w:val="0006330F"/>
    <w:rsid w:val="00064C2A"/>
    <w:rsid w:val="000651F9"/>
    <w:rsid w:val="0006544B"/>
    <w:rsid w:val="000678CF"/>
    <w:rsid w:val="0007066D"/>
    <w:rsid w:val="0007078C"/>
    <w:rsid w:val="000718AD"/>
    <w:rsid w:val="00072340"/>
    <w:rsid w:val="00072899"/>
    <w:rsid w:val="00072C60"/>
    <w:rsid w:val="000730A9"/>
    <w:rsid w:val="00074A79"/>
    <w:rsid w:val="00075A6E"/>
    <w:rsid w:val="00076678"/>
    <w:rsid w:val="00077090"/>
    <w:rsid w:val="000778D5"/>
    <w:rsid w:val="00080001"/>
    <w:rsid w:val="00080025"/>
    <w:rsid w:val="000805AE"/>
    <w:rsid w:val="000805CE"/>
    <w:rsid w:val="00080878"/>
    <w:rsid w:val="00080D62"/>
    <w:rsid w:val="0008356D"/>
    <w:rsid w:val="00083C74"/>
    <w:rsid w:val="000844FD"/>
    <w:rsid w:val="00084883"/>
    <w:rsid w:val="00084D22"/>
    <w:rsid w:val="0008509B"/>
    <w:rsid w:val="0008655D"/>
    <w:rsid w:val="0008710B"/>
    <w:rsid w:val="00090EE3"/>
    <w:rsid w:val="00091AA7"/>
    <w:rsid w:val="00093388"/>
    <w:rsid w:val="000940D7"/>
    <w:rsid w:val="00095528"/>
    <w:rsid w:val="000964DD"/>
    <w:rsid w:val="000A04EE"/>
    <w:rsid w:val="000A0C77"/>
    <w:rsid w:val="000A16A1"/>
    <w:rsid w:val="000A2902"/>
    <w:rsid w:val="000A2D7A"/>
    <w:rsid w:val="000A4363"/>
    <w:rsid w:val="000A4884"/>
    <w:rsid w:val="000A5DA3"/>
    <w:rsid w:val="000A625E"/>
    <w:rsid w:val="000A6691"/>
    <w:rsid w:val="000B04C2"/>
    <w:rsid w:val="000B0DD5"/>
    <w:rsid w:val="000B21E8"/>
    <w:rsid w:val="000B26CE"/>
    <w:rsid w:val="000B3B21"/>
    <w:rsid w:val="000B3DF6"/>
    <w:rsid w:val="000B5417"/>
    <w:rsid w:val="000B5B0C"/>
    <w:rsid w:val="000B5CF1"/>
    <w:rsid w:val="000B6852"/>
    <w:rsid w:val="000B6EB3"/>
    <w:rsid w:val="000B7330"/>
    <w:rsid w:val="000B7961"/>
    <w:rsid w:val="000C024A"/>
    <w:rsid w:val="000C0E9D"/>
    <w:rsid w:val="000C1DE3"/>
    <w:rsid w:val="000C201D"/>
    <w:rsid w:val="000C2DF1"/>
    <w:rsid w:val="000C3F1F"/>
    <w:rsid w:val="000C4384"/>
    <w:rsid w:val="000C443E"/>
    <w:rsid w:val="000C4B25"/>
    <w:rsid w:val="000C5EC9"/>
    <w:rsid w:val="000C627E"/>
    <w:rsid w:val="000C6690"/>
    <w:rsid w:val="000C726C"/>
    <w:rsid w:val="000C7D2C"/>
    <w:rsid w:val="000D0383"/>
    <w:rsid w:val="000D0CC3"/>
    <w:rsid w:val="000D1229"/>
    <w:rsid w:val="000D1F30"/>
    <w:rsid w:val="000D293D"/>
    <w:rsid w:val="000D2D3B"/>
    <w:rsid w:val="000D384F"/>
    <w:rsid w:val="000D38E0"/>
    <w:rsid w:val="000D4809"/>
    <w:rsid w:val="000D53C4"/>
    <w:rsid w:val="000D57BA"/>
    <w:rsid w:val="000D5854"/>
    <w:rsid w:val="000E001C"/>
    <w:rsid w:val="000E0349"/>
    <w:rsid w:val="000E049E"/>
    <w:rsid w:val="000E072A"/>
    <w:rsid w:val="000E087D"/>
    <w:rsid w:val="000E0B66"/>
    <w:rsid w:val="000E24D6"/>
    <w:rsid w:val="000E2D0B"/>
    <w:rsid w:val="000E3B88"/>
    <w:rsid w:val="000E3C04"/>
    <w:rsid w:val="000E4162"/>
    <w:rsid w:val="000E58F9"/>
    <w:rsid w:val="000E5EC7"/>
    <w:rsid w:val="000E655D"/>
    <w:rsid w:val="000E670F"/>
    <w:rsid w:val="000E7563"/>
    <w:rsid w:val="000F0FB3"/>
    <w:rsid w:val="000F1158"/>
    <w:rsid w:val="000F133B"/>
    <w:rsid w:val="000F1E6B"/>
    <w:rsid w:val="000F2BF0"/>
    <w:rsid w:val="000F3364"/>
    <w:rsid w:val="000F3654"/>
    <w:rsid w:val="000F3D07"/>
    <w:rsid w:val="000F533C"/>
    <w:rsid w:val="000F5714"/>
    <w:rsid w:val="000F5CC6"/>
    <w:rsid w:val="000F63D7"/>
    <w:rsid w:val="000F6927"/>
    <w:rsid w:val="000F70C4"/>
    <w:rsid w:val="000F7778"/>
    <w:rsid w:val="000F7E9A"/>
    <w:rsid w:val="000F7EF2"/>
    <w:rsid w:val="0010035E"/>
    <w:rsid w:val="00100551"/>
    <w:rsid w:val="00100773"/>
    <w:rsid w:val="00101C4C"/>
    <w:rsid w:val="0010240C"/>
    <w:rsid w:val="001027B5"/>
    <w:rsid w:val="0010391E"/>
    <w:rsid w:val="0010460A"/>
    <w:rsid w:val="0010583E"/>
    <w:rsid w:val="001069E0"/>
    <w:rsid w:val="00110078"/>
    <w:rsid w:val="00112884"/>
    <w:rsid w:val="001138AE"/>
    <w:rsid w:val="00113ADC"/>
    <w:rsid w:val="0011433B"/>
    <w:rsid w:val="001161A6"/>
    <w:rsid w:val="001179BE"/>
    <w:rsid w:val="001203DA"/>
    <w:rsid w:val="00121972"/>
    <w:rsid w:val="00121D00"/>
    <w:rsid w:val="0012344A"/>
    <w:rsid w:val="0012379D"/>
    <w:rsid w:val="0012404E"/>
    <w:rsid w:val="0012459E"/>
    <w:rsid w:val="00124F81"/>
    <w:rsid w:val="00126BF8"/>
    <w:rsid w:val="00127C0E"/>
    <w:rsid w:val="00131734"/>
    <w:rsid w:val="001332CC"/>
    <w:rsid w:val="00134176"/>
    <w:rsid w:val="0013458B"/>
    <w:rsid w:val="0013467C"/>
    <w:rsid w:val="00137259"/>
    <w:rsid w:val="00137550"/>
    <w:rsid w:val="0013788A"/>
    <w:rsid w:val="00137D00"/>
    <w:rsid w:val="00137E4C"/>
    <w:rsid w:val="0014039A"/>
    <w:rsid w:val="00141A24"/>
    <w:rsid w:val="00141B54"/>
    <w:rsid w:val="0014328C"/>
    <w:rsid w:val="001440A1"/>
    <w:rsid w:val="001443A5"/>
    <w:rsid w:val="0014498D"/>
    <w:rsid w:val="00144ED4"/>
    <w:rsid w:val="00145629"/>
    <w:rsid w:val="001462E5"/>
    <w:rsid w:val="0014640D"/>
    <w:rsid w:val="00146DCD"/>
    <w:rsid w:val="00147075"/>
    <w:rsid w:val="001470FE"/>
    <w:rsid w:val="0014727C"/>
    <w:rsid w:val="001511B3"/>
    <w:rsid w:val="0015131E"/>
    <w:rsid w:val="0015360F"/>
    <w:rsid w:val="00153B11"/>
    <w:rsid w:val="00153F70"/>
    <w:rsid w:val="00154507"/>
    <w:rsid w:val="001547B0"/>
    <w:rsid w:val="001554ED"/>
    <w:rsid w:val="00155CF6"/>
    <w:rsid w:val="00156C48"/>
    <w:rsid w:val="00157B1C"/>
    <w:rsid w:val="001607FC"/>
    <w:rsid w:val="0016098B"/>
    <w:rsid w:val="00161C50"/>
    <w:rsid w:val="00162339"/>
    <w:rsid w:val="0016314C"/>
    <w:rsid w:val="001631F2"/>
    <w:rsid w:val="00163C82"/>
    <w:rsid w:val="00163F16"/>
    <w:rsid w:val="0016446B"/>
    <w:rsid w:val="001647B3"/>
    <w:rsid w:val="00164A39"/>
    <w:rsid w:val="001656B9"/>
    <w:rsid w:val="001657C2"/>
    <w:rsid w:val="0016599E"/>
    <w:rsid w:val="00166F0D"/>
    <w:rsid w:val="00167323"/>
    <w:rsid w:val="00171667"/>
    <w:rsid w:val="00171728"/>
    <w:rsid w:val="00171AFA"/>
    <w:rsid w:val="00171FE3"/>
    <w:rsid w:val="0017305F"/>
    <w:rsid w:val="001735AE"/>
    <w:rsid w:val="00173701"/>
    <w:rsid w:val="00174629"/>
    <w:rsid w:val="001748A3"/>
    <w:rsid w:val="00174A8B"/>
    <w:rsid w:val="00175412"/>
    <w:rsid w:val="00177EF2"/>
    <w:rsid w:val="001807C7"/>
    <w:rsid w:val="00180AF1"/>
    <w:rsid w:val="00180E90"/>
    <w:rsid w:val="00181639"/>
    <w:rsid w:val="00181C61"/>
    <w:rsid w:val="001835EB"/>
    <w:rsid w:val="00183FC1"/>
    <w:rsid w:val="00184367"/>
    <w:rsid w:val="001844BC"/>
    <w:rsid w:val="00185300"/>
    <w:rsid w:val="00186E48"/>
    <w:rsid w:val="001875C4"/>
    <w:rsid w:val="001900A7"/>
    <w:rsid w:val="001905A3"/>
    <w:rsid w:val="00190777"/>
    <w:rsid w:val="00190E19"/>
    <w:rsid w:val="00191297"/>
    <w:rsid w:val="00191D21"/>
    <w:rsid w:val="00194AEA"/>
    <w:rsid w:val="0019511B"/>
    <w:rsid w:val="00195245"/>
    <w:rsid w:val="0019561C"/>
    <w:rsid w:val="001957F9"/>
    <w:rsid w:val="0019607C"/>
    <w:rsid w:val="001970E1"/>
    <w:rsid w:val="00197431"/>
    <w:rsid w:val="00197CE8"/>
    <w:rsid w:val="001A2E09"/>
    <w:rsid w:val="001A380A"/>
    <w:rsid w:val="001A3C6B"/>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97A"/>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8D3"/>
    <w:rsid w:val="001C5C66"/>
    <w:rsid w:val="001C7EB8"/>
    <w:rsid w:val="001C98DF"/>
    <w:rsid w:val="001D0F6E"/>
    <w:rsid w:val="001D20EB"/>
    <w:rsid w:val="001D2BC4"/>
    <w:rsid w:val="001D31CB"/>
    <w:rsid w:val="001D31D1"/>
    <w:rsid w:val="001D398A"/>
    <w:rsid w:val="001D414F"/>
    <w:rsid w:val="001D59B0"/>
    <w:rsid w:val="001D5D52"/>
    <w:rsid w:val="001D6CE0"/>
    <w:rsid w:val="001D7A4C"/>
    <w:rsid w:val="001E0384"/>
    <w:rsid w:val="001E0591"/>
    <w:rsid w:val="001E0A46"/>
    <w:rsid w:val="001E111D"/>
    <w:rsid w:val="001E2535"/>
    <w:rsid w:val="001E3421"/>
    <w:rsid w:val="001E3F38"/>
    <w:rsid w:val="001E4196"/>
    <w:rsid w:val="001E6108"/>
    <w:rsid w:val="001F11C9"/>
    <w:rsid w:val="001F1221"/>
    <w:rsid w:val="001F1A9A"/>
    <w:rsid w:val="001F1DCA"/>
    <w:rsid w:val="001F22C4"/>
    <w:rsid w:val="001F4127"/>
    <w:rsid w:val="001F475A"/>
    <w:rsid w:val="001F4B92"/>
    <w:rsid w:val="001F5903"/>
    <w:rsid w:val="001F5B2C"/>
    <w:rsid w:val="001F6EE7"/>
    <w:rsid w:val="001F6F97"/>
    <w:rsid w:val="001F7817"/>
    <w:rsid w:val="00200A79"/>
    <w:rsid w:val="00200C1F"/>
    <w:rsid w:val="002016E5"/>
    <w:rsid w:val="00201BC3"/>
    <w:rsid w:val="0020218B"/>
    <w:rsid w:val="00204C6E"/>
    <w:rsid w:val="00205CF9"/>
    <w:rsid w:val="00206C30"/>
    <w:rsid w:val="00207414"/>
    <w:rsid w:val="00207671"/>
    <w:rsid w:val="00210B10"/>
    <w:rsid w:val="00210C8F"/>
    <w:rsid w:val="002119DC"/>
    <w:rsid w:val="00211CA0"/>
    <w:rsid w:val="00211DA0"/>
    <w:rsid w:val="00212003"/>
    <w:rsid w:val="00212783"/>
    <w:rsid w:val="00213315"/>
    <w:rsid w:val="002134BA"/>
    <w:rsid w:val="002144A9"/>
    <w:rsid w:val="00214A24"/>
    <w:rsid w:val="00214CAB"/>
    <w:rsid w:val="00215814"/>
    <w:rsid w:val="0021655A"/>
    <w:rsid w:val="00217977"/>
    <w:rsid w:val="00220386"/>
    <w:rsid w:val="00221056"/>
    <w:rsid w:val="002214D8"/>
    <w:rsid w:val="002231EB"/>
    <w:rsid w:val="00223868"/>
    <w:rsid w:val="00224397"/>
    <w:rsid w:val="00225086"/>
    <w:rsid w:val="002250A2"/>
    <w:rsid w:val="002257E8"/>
    <w:rsid w:val="00225935"/>
    <w:rsid w:val="00227825"/>
    <w:rsid w:val="00227D0A"/>
    <w:rsid w:val="0023105A"/>
    <w:rsid w:val="00231236"/>
    <w:rsid w:val="00231258"/>
    <w:rsid w:val="002312D1"/>
    <w:rsid w:val="00231640"/>
    <w:rsid w:val="002316B1"/>
    <w:rsid w:val="00232977"/>
    <w:rsid w:val="002357AD"/>
    <w:rsid w:val="00236B27"/>
    <w:rsid w:val="0023750E"/>
    <w:rsid w:val="00237744"/>
    <w:rsid w:val="0024010E"/>
    <w:rsid w:val="0024028B"/>
    <w:rsid w:val="00241032"/>
    <w:rsid w:val="00241158"/>
    <w:rsid w:val="00241DAC"/>
    <w:rsid w:val="00241DAE"/>
    <w:rsid w:val="00242EF7"/>
    <w:rsid w:val="00243D3B"/>
    <w:rsid w:val="00247F79"/>
    <w:rsid w:val="00250FCF"/>
    <w:rsid w:val="00252349"/>
    <w:rsid w:val="0025295A"/>
    <w:rsid w:val="00252B99"/>
    <w:rsid w:val="002533F2"/>
    <w:rsid w:val="0025371E"/>
    <w:rsid w:val="002544A6"/>
    <w:rsid w:val="0025638B"/>
    <w:rsid w:val="002563B4"/>
    <w:rsid w:val="00260B4E"/>
    <w:rsid w:val="002610B7"/>
    <w:rsid w:val="00261598"/>
    <w:rsid w:val="002629B7"/>
    <w:rsid w:val="00264631"/>
    <w:rsid w:val="002650E2"/>
    <w:rsid w:val="002658C3"/>
    <w:rsid w:val="00265E49"/>
    <w:rsid w:val="00265F28"/>
    <w:rsid w:val="00266044"/>
    <w:rsid w:val="00266874"/>
    <w:rsid w:val="002702A7"/>
    <w:rsid w:val="00271021"/>
    <w:rsid w:val="002711FF"/>
    <w:rsid w:val="00271E6A"/>
    <w:rsid w:val="00273D0B"/>
    <w:rsid w:val="00273DA8"/>
    <w:rsid w:val="0027537A"/>
    <w:rsid w:val="002761F7"/>
    <w:rsid w:val="0027696A"/>
    <w:rsid w:val="0027718B"/>
    <w:rsid w:val="00277783"/>
    <w:rsid w:val="00277D66"/>
    <w:rsid w:val="00280290"/>
    <w:rsid w:val="00280B02"/>
    <w:rsid w:val="00281B84"/>
    <w:rsid w:val="00283FEE"/>
    <w:rsid w:val="0028524D"/>
    <w:rsid w:val="00287AFF"/>
    <w:rsid w:val="00287CEA"/>
    <w:rsid w:val="0029222D"/>
    <w:rsid w:val="00293717"/>
    <w:rsid w:val="00293783"/>
    <w:rsid w:val="0029453B"/>
    <w:rsid w:val="00294A8B"/>
    <w:rsid w:val="00296B75"/>
    <w:rsid w:val="00296FE8"/>
    <w:rsid w:val="00297786"/>
    <w:rsid w:val="002A0346"/>
    <w:rsid w:val="002A0EEB"/>
    <w:rsid w:val="002A14F8"/>
    <w:rsid w:val="002A184F"/>
    <w:rsid w:val="002A3563"/>
    <w:rsid w:val="002A5131"/>
    <w:rsid w:val="002A51B3"/>
    <w:rsid w:val="002A6AD4"/>
    <w:rsid w:val="002B092F"/>
    <w:rsid w:val="002B31A1"/>
    <w:rsid w:val="002B434C"/>
    <w:rsid w:val="002B4EE1"/>
    <w:rsid w:val="002C0009"/>
    <w:rsid w:val="002C0970"/>
    <w:rsid w:val="002C12E8"/>
    <w:rsid w:val="002C1532"/>
    <w:rsid w:val="002C39DC"/>
    <w:rsid w:val="002C3DF4"/>
    <w:rsid w:val="002C4719"/>
    <w:rsid w:val="002C55EE"/>
    <w:rsid w:val="002C5C43"/>
    <w:rsid w:val="002C6FF2"/>
    <w:rsid w:val="002C799B"/>
    <w:rsid w:val="002C7CBE"/>
    <w:rsid w:val="002D178B"/>
    <w:rsid w:val="002D2640"/>
    <w:rsid w:val="002D2FAC"/>
    <w:rsid w:val="002D31EE"/>
    <w:rsid w:val="002D32DD"/>
    <w:rsid w:val="002D48C5"/>
    <w:rsid w:val="002D5AF1"/>
    <w:rsid w:val="002D5FA9"/>
    <w:rsid w:val="002D66AD"/>
    <w:rsid w:val="002D72AE"/>
    <w:rsid w:val="002D7A79"/>
    <w:rsid w:val="002D7E05"/>
    <w:rsid w:val="002E25F7"/>
    <w:rsid w:val="002E2C5E"/>
    <w:rsid w:val="002E4C7C"/>
    <w:rsid w:val="002E584F"/>
    <w:rsid w:val="002E5E37"/>
    <w:rsid w:val="002E6F01"/>
    <w:rsid w:val="002E738B"/>
    <w:rsid w:val="002F0AC0"/>
    <w:rsid w:val="002F0D26"/>
    <w:rsid w:val="002F1818"/>
    <w:rsid w:val="002F1BC8"/>
    <w:rsid w:val="002F24F0"/>
    <w:rsid w:val="002F2B5E"/>
    <w:rsid w:val="002F3243"/>
    <w:rsid w:val="002F339C"/>
    <w:rsid w:val="002F4014"/>
    <w:rsid w:val="002F44D1"/>
    <w:rsid w:val="002F5213"/>
    <w:rsid w:val="002F632C"/>
    <w:rsid w:val="002F6A7A"/>
    <w:rsid w:val="002F75CB"/>
    <w:rsid w:val="002F7CC7"/>
    <w:rsid w:val="002F7F92"/>
    <w:rsid w:val="00300748"/>
    <w:rsid w:val="003018C1"/>
    <w:rsid w:val="00302254"/>
    <w:rsid w:val="00302DCA"/>
    <w:rsid w:val="0030369F"/>
    <w:rsid w:val="00303BF0"/>
    <w:rsid w:val="003043B5"/>
    <w:rsid w:val="0030602F"/>
    <w:rsid w:val="00306D6A"/>
    <w:rsid w:val="00307A46"/>
    <w:rsid w:val="00307CB6"/>
    <w:rsid w:val="003104CD"/>
    <w:rsid w:val="00311DE6"/>
    <w:rsid w:val="00311F7D"/>
    <w:rsid w:val="0031269A"/>
    <w:rsid w:val="00312D23"/>
    <w:rsid w:val="00314722"/>
    <w:rsid w:val="00316783"/>
    <w:rsid w:val="00316990"/>
    <w:rsid w:val="003217F8"/>
    <w:rsid w:val="0032184D"/>
    <w:rsid w:val="00321D91"/>
    <w:rsid w:val="003234EB"/>
    <w:rsid w:val="003237FC"/>
    <w:rsid w:val="00323F56"/>
    <w:rsid w:val="00324EDD"/>
    <w:rsid w:val="0032552F"/>
    <w:rsid w:val="00325CD4"/>
    <w:rsid w:val="00325D3D"/>
    <w:rsid w:val="0032630D"/>
    <w:rsid w:val="00326696"/>
    <w:rsid w:val="003266A3"/>
    <w:rsid w:val="00331250"/>
    <w:rsid w:val="00331BFA"/>
    <w:rsid w:val="003330C4"/>
    <w:rsid w:val="0033366C"/>
    <w:rsid w:val="00333BE0"/>
    <w:rsid w:val="00334751"/>
    <w:rsid w:val="00334896"/>
    <w:rsid w:val="003349E1"/>
    <w:rsid w:val="00334E32"/>
    <w:rsid w:val="0033505A"/>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93D"/>
    <w:rsid w:val="00346CA6"/>
    <w:rsid w:val="00346CBF"/>
    <w:rsid w:val="00346CCC"/>
    <w:rsid w:val="00347494"/>
    <w:rsid w:val="00347AAC"/>
    <w:rsid w:val="00350195"/>
    <w:rsid w:val="003505C4"/>
    <w:rsid w:val="003509BD"/>
    <w:rsid w:val="00350FF9"/>
    <w:rsid w:val="0035153A"/>
    <w:rsid w:val="00352245"/>
    <w:rsid w:val="0035251E"/>
    <w:rsid w:val="0035467A"/>
    <w:rsid w:val="00354E13"/>
    <w:rsid w:val="003553C6"/>
    <w:rsid w:val="00357882"/>
    <w:rsid w:val="00360CF1"/>
    <w:rsid w:val="00362598"/>
    <w:rsid w:val="00364120"/>
    <w:rsid w:val="0036507C"/>
    <w:rsid w:val="003662EE"/>
    <w:rsid w:val="0036671C"/>
    <w:rsid w:val="003678C4"/>
    <w:rsid w:val="00370AA1"/>
    <w:rsid w:val="0037287F"/>
    <w:rsid w:val="00373E80"/>
    <w:rsid w:val="00374493"/>
    <w:rsid w:val="00376170"/>
    <w:rsid w:val="00377293"/>
    <w:rsid w:val="003775FB"/>
    <w:rsid w:val="0037769C"/>
    <w:rsid w:val="003812C2"/>
    <w:rsid w:val="0038287C"/>
    <w:rsid w:val="00382AA8"/>
    <w:rsid w:val="003830B6"/>
    <w:rsid w:val="003835B1"/>
    <w:rsid w:val="00385034"/>
    <w:rsid w:val="00385481"/>
    <w:rsid w:val="003859BC"/>
    <w:rsid w:val="00385E75"/>
    <w:rsid w:val="00386A30"/>
    <w:rsid w:val="00386DB0"/>
    <w:rsid w:val="00387AC1"/>
    <w:rsid w:val="00392697"/>
    <w:rsid w:val="00392942"/>
    <w:rsid w:val="0039329B"/>
    <w:rsid w:val="00393520"/>
    <w:rsid w:val="00394AE7"/>
    <w:rsid w:val="00395530"/>
    <w:rsid w:val="00395A6C"/>
    <w:rsid w:val="003965BF"/>
    <w:rsid w:val="0039687A"/>
    <w:rsid w:val="00397539"/>
    <w:rsid w:val="00397EC1"/>
    <w:rsid w:val="003A07A7"/>
    <w:rsid w:val="003A0BCB"/>
    <w:rsid w:val="003A16CD"/>
    <w:rsid w:val="003A1A58"/>
    <w:rsid w:val="003A1AD1"/>
    <w:rsid w:val="003A250A"/>
    <w:rsid w:val="003A2FC2"/>
    <w:rsid w:val="003A30E7"/>
    <w:rsid w:val="003A3E6B"/>
    <w:rsid w:val="003A4179"/>
    <w:rsid w:val="003A45D0"/>
    <w:rsid w:val="003A6E52"/>
    <w:rsid w:val="003A7499"/>
    <w:rsid w:val="003B0730"/>
    <w:rsid w:val="003B1710"/>
    <w:rsid w:val="003B1CA9"/>
    <w:rsid w:val="003B29C6"/>
    <w:rsid w:val="003B3378"/>
    <w:rsid w:val="003B35C3"/>
    <w:rsid w:val="003B3EDD"/>
    <w:rsid w:val="003B56D6"/>
    <w:rsid w:val="003B7207"/>
    <w:rsid w:val="003C0405"/>
    <w:rsid w:val="003C0AE0"/>
    <w:rsid w:val="003C0BDF"/>
    <w:rsid w:val="003C1350"/>
    <w:rsid w:val="003C180E"/>
    <w:rsid w:val="003C18AC"/>
    <w:rsid w:val="003C1A2F"/>
    <w:rsid w:val="003C1F97"/>
    <w:rsid w:val="003C3102"/>
    <w:rsid w:val="003C3C28"/>
    <w:rsid w:val="003C3FE7"/>
    <w:rsid w:val="003C3FFA"/>
    <w:rsid w:val="003C4E0D"/>
    <w:rsid w:val="003D02F8"/>
    <w:rsid w:val="003D07B7"/>
    <w:rsid w:val="003D1D25"/>
    <w:rsid w:val="003D1E04"/>
    <w:rsid w:val="003D1EA6"/>
    <w:rsid w:val="003D2DCA"/>
    <w:rsid w:val="003D32C1"/>
    <w:rsid w:val="003D347B"/>
    <w:rsid w:val="003D3E70"/>
    <w:rsid w:val="003D4579"/>
    <w:rsid w:val="003D4649"/>
    <w:rsid w:val="003D4858"/>
    <w:rsid w:val="003D4DA3"/>
    <w:rsid w:val="003D508C"/>
    <w:rsid w:val="003D686F"/>
    <w:rsid w:val="003D7403"/>
    <w:rsid w:val="003D77B4"/>
    <w:rsid w:val="003E0006"/>
    <w:rsid w:val="003E00C0"/>
    <w:rsid w:val="003E1242"/>
    <w:rsid w:val="003E176C"/>
    <w:rsid w:val="003E1E72"/>
    <w:rsid w:val="003E3D3E"/>
    <w:rsid w:val="003E45F7"/>
    <w:rsid w:val="003E559D"/>
    <w:rsid w:val="003E63AD"/>
    <w:rsid w:val="003E7151"/>
    <w:rsid w:val="003E73B2"/>
    <w:rsid w:val="003E75BA"/>
    <w:rsid w:val="003F0457"/>
    <w:rsid w:val="003F1CB5"/>
    <w:rsid w:val="003F1D6A"/>
    <w:rsid w:val="003F2D8B"/>
    <w:rsid w:val="003F323B"/>
    <w:rsid w:val="003F3F73"/>
    <w:rsid w:val="003F40D3"/>
    <w:rsid w:val="003F42C7"/>
    <w:rsid w:val="003F4445"/>
    <w:rsid w:val="003F4A09"/>
    <w:rsid w:val="003F50C8"/>
    <w:rsid w:val="003F55CF"/>
    <w:rsid w:val="003F5C3D"/>
    <w:rsid w:val="003F6239"/>
    <w:rsid w:val="003F6588"/>
    <w:rsid w:val="003F733F"/>
    <w:rsid w:val="003F73EB"/>
    <w:rsid w:val="003F76BC"/>
    <w:rsid w:val="003F7BB6"/>
    <w:rsid w:val="00400770"/>
    <w:rsid w:val="00400BDD"/>
    <w:rsid w:val="00402030"/>
    <w:rsid w:val="0040208D"/>
    <w:rsid w:val="004037D7"/>
    <w:rsid w:val="00403FBD"/>
    <w:rsid w:val="0040453C"/>
    <w:rsid w:val="004048EA"/>
    <w:rsid w:val="00404C45"/>
    <w:rsid w:val="0040518D"/>
    <w:rsid w:val="00405AFF"/>
    <w:rsid w:val="004072E8"/>
    <w:rsid w:val="00410271"/>
    <w:rsid w:val="004102AF"/>
    <w:rsid w:val="004103B6"/>
    <w:rsid w:val="00412409"/>
    <w:rsid w:val="00412AE0"/>
    <w:rsid w:val="00412DA8"/>
    <w:rsid w:val="004130DD"/>
    <w:rsid w:val="0041341A"/>
    <w:rsid w:val="00414C28"/>
    <w:rsid w:val="00415560"/>
    <w:rsid w:val="00415C51"/>
    <w:rsid w:val="00421046"/>
    <w:rsid w:val="00423BAD"/>
    <w:rsid w:val="00424880"/>
    <w:rsid w:val="004258C4"/>
    <w:rsid w:val="0042639C"/>
    <w:rsid w:val="004265DC"/>
    <w:rsid w:val="004270E1"/>
    <w:rsid w:val="00427542"/>
    <w:rsid w:val="004275AF"/>
    <w:rsid w:val="004301CB"/>
    <w:rsid w:val="004312B4"/>
    <w:rsid w:val="00431BCB"/>
    <w:rsid w:val="004325C4"/>
    <w:rsid w:val="00432B22"/>
    <w:rsid w:val="00433CB2"/>
    <w:rsid w:val="00434913"/>
    <w:rsid w:val="00434935"/>
    <w:rsid w:val="00435B78"/>
    <w:rsid w:val="00435C41"/>
    <w:rsid w:val="00435D92"/>
    <w:rsid w:val="00435EB8"/>
    <w:rsid w:val="00435F14"/>
    <w:rsid w:val="0043644B"/>
    <w:rsid w:val="0043699A"/>
    <w:rsid w:val="00437533"/>
    <w:rsid w:val="00437815"/>
    <w:rsid w:val="00437EDB"/>
    <w:rsid w:val="00441E67"/>
    <w:rsid w:val="004423BC"/>
    <w:rsid w:val="00442E2B"/>
    <w:rsid w:val="00443023"/>
    <w:rsid w:val="0044308B"/>
    <w:rsid w:val="00443464"/>
    <w:rsid w:val="00444AB4"/>
    <w:rsid w:val="00445ED6"/>
    <w:rsid w:val="004463F1"/>
    <w:rsid w:val="004469C0"/>
    <w:rsid w:val="0045008C"/>
    <w:rsid w:val="00454215"/>
    <w:rsid w:val="0045490C"/>
    <w:rsid w:val="00454928"/>
    <w:rsid w:val="00454E04"/>
    <w:rsid w:val="00458477"/>
    <w:rsid w:val="00460084"/>
    <w:rsid w:val="004601E3"/>
    <w:rsid w:val="00461391"/>
    <w:rsid w:val="0046218C"/>
    <w:rsid w:val="0046224F"/>
    <w:rsid w:val="00462E54"/>
    <w:rsid w:val="004631D8"/>
    <w:rsid w:val="00463C3E"/>
    <w:rsid w:val="004640F1"/>
    <w:rsid w:val="00464279"/>
    <w:rsid w:val="004642C9"/>
    <w:rsid w:val="00465677"/>
    <w:rsid w:val="004657F1"/>
    <w:rsid w:val="004702F8"/>
    <w:rsid w:val="00472AF3"/>
    <w:rsid w:val="004731F1"/>
    <w:rsid w:val="004739D7"/>
    <w:rsid w:val="00473F79"/>
    <w:rsid w:val="00474217"/>
    <w:rsid w:val="00475F7F"/>
    <w:rsid w:val="004762CD"/>
    <w:rsid w:val="004771AA"/>
    <w:rsid w:val="00481145"/>
    <w:rsid w:val="00481652"/>
    <w:rsid w:val="00483704"/>
    <w:rsid w:val="00484A3F"/>
    <w:rsid w:val="00486A8B"/>
    <w:rsid w:val="00486B07"/>
    <w:rsid w:val="00490066"/>
    <w:rsid w:val="004908CF"/>
    <w:rsid w:val="004913F4"/>
    <w:rsid w:val="00492E9A"/>
    <w:rsid w:val="004938A0"/>
    <w:rsid w:val="00494665"/>
    <w:rsid w:val="004956B0"/>
    <w:rsid w:val="00495FC2"/>
    <w:rsid w:val="004966FE"/>
    <w:rsid w:val="00496FF2"/>
    <w:rsid w:val="004A14A7"/>
    <w:rsid w:val="004A1F29"/>
    <w:rsid w:val="004A25D5"/>
    <w:rsid w:val="004A2653"/>
    <w:rsid w:val="004A2B98"/>
    <w:rsid w:val="004A356F"/>
    <w:rsid w:val="004A35C0"/>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1971"/>
    <w:rsid w:val="004C2FB1"/>
    <w:rsid w:val="004C327F"/>
    <w:rsid w:val="004C35DA"/>
    <w:rsid w:val="004C3DB2"/>
    <w:rsid w:val="004C542C"/>
    <w:rsid w:val="004C5E75"/>
    <w:rsid w:val="004C6C8D"/>
    <w:rsid w:val="004C76DC"/>
    <w:rsid w:val="004C7DFD"/>
    <w:rsid w:val="004D0E56"/>
    <w:rsid w:val="004D1175"/>
    <w:rsid w:val="004D131F"/>
    <w:rsid w:val="004D14BE"/>
    <w:rsid w:val="004D1ADC"/>
    <w:rsid w:val="004D1E03"/>
    <w:rsid w:val="004D1E91"/>
    <w:rsid w:val="004D2ACB"/>
    <w:rsid w:val="004D2BC7"/>
    <w:rsid w:val="004D42D9"/>
    <w:rsid w:val="004D4AB8"/>
    <w:rsid w:val="004D4FC9"/>
    <w:rsid w:val="004D615A"/>
    <w:rsid w:val="004D7489"/>
    <w:rsid w:val="004D7C28"/>
    <w:rsid w:val="004E13EA"/>
    <w:rsid w:val="004E1E00"/>
    <w:rsid w:val="004E22B6"/>
    <w:rsid w:val="004E2B3C"/>
    <w:rsid w:val="004E352A"/>
    <w:rsid w:val="004E3C6B"/>
    <w:rsid w:val="004E412F"/>
    <w:rsid w:val="004E6A3B"/>
    <w:rsid w:val="004E7738"/>
    <w:rsid w:val="004F01B6"/>
    <w:rsid w:val="004F0281"/>
    <w:rsid w:val="004F0518"/>
    <w:rsid w:val="004F0ED6"/>
    <w:rsid w:val="004F275D"/>
    <w:rsid w:val="004F2B62"/>
    <w:rsid w:val="004F367F"/>
    <w:rsid w:val="004F373D"/>
    <w:rsid w:val="004F4AFA"/>
    <w:rsid w:val="004F525F"/>
    <w:rsid w:val="004F5291"/>
    <w:rsid w:val="004F58CE"/>
    <w:rsid w:val="004F651E"/>
    <w:rsid w:val="004F6E03"/>
    <w:rsid w:val="004F6F6D"/>
    <w:rsid w:val="004F77A3"/>
    <w:rsid w:val="00500C03"/>
    <w:rsid w:val="00501BE5"/>
    <w:rsid w:val="00501FCF"/>
    <w:rsid w:val="005024C5"/>
    <w:rsid w:val="00502722"/>
    <w:rsid w:val="005037EF"/>
    <w:rsid w:val="00504627"/>
    <w:rsid w:val="0050477E"/>
    <w:rsid w:val="00504A55"/>
    <w:rsid w:val="0050526C"/>
    <w:rsid w:val="00505BA7"/>
    <w:rsid w:val="00505D97"/>
    <w:rsid w:val="00505E68"/>
    <w:rsid w:val="00510A48"/>
    <w:rsid w:val="00511EF4"/>
    <w:rsid w:val="00511FA2"/>
    <w:rsid w:val="00512DF6"/>
    <w:rsid w:val="00513771"/>
    <w:rsid w:val="00513B1A"/>
    <w:rsid w:val="00514136"/>
    <w:rsid w:val="005154D1"/>
    <w:rsid w:val="00516664"/>
    <w:rsid w:val="0051730C"/>
    <w:rsid w:val="00520498"/>
    <w:rsid w:val="0052058C"/>
    <w:rsid w:val="00522524"/>
    <w:rsid w:val="00523A53"/>
    <w:rsid w:val="005253DC"/>
    <w:rsid w:val="00525AF3"/>
    <w:rsid w:val="00525C14"/>
    <w:rsid w:val="0052725E"/>
    <w:rsid w:val="0052749F"/>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37B79"/>
    <w:rsid w:val="00541417"/>
    <w:rsid w:val="00541835"/>
    <w:rsid w:val="005419EC"/>
    <w:rsid w:val="00541EC9"/>
    <w:rsid w:val="00542602"/>
    <w:rsid w:val="00542768"/>
    <w:rsid w:val="00542F36"/>
    <w:rsid w:val="00543085"/>
    <w:rsid w:val="0054343B"/>
    <w:rsid w:val="00543A59"/>
    <w:rsid w:val="00545018"/>
    <w:rsid w:val="0054530C"/>
    <w:rsid w:val="00545B2B"/>
    <w:rsid w:val="00545CF5"/>
    <w:rsid w:val="005460AE"/>
    <w:rsid w:val="00546764"/>
    <w:rsid w:val="005477D8"/>
    <w:rsid w:val="0054788B"/>
    <w:rsid w:val="005504DE"/>
    <w:rsid w:val="00550CE9"/>
    <w:rsid w:val="00550E40"/>
    <w:rsid w:val="00551319"/>
    <w:rsid w:val="0055167B"/>
    <w:rsid w:val="00551C0A"/>
    <w:rsid w:val="00552A38"/>
    <w:rsid w:val="00552CA8"/>
    <w:rsid w:val="00552E05"/>
    <w:rsid w:val="00553BB8"/>
    <w:rsid w:val="00553E46"/>
    <w:rsid w:val="00554131"/>
    <w:rsid w:val="0055434E"/>
    <w:rsid w:val="00554E1A"/>
    <w:rsid w:val="0055598E"/>
    <w:rsid w:val="0055677C"/>
    <w:rsid w:val="00560311"/>
    <w:rsid w:val="00560C1E"/>
    <w:rsid w:val="0056172E"/>
    <w:rsid w:val="0056208F"/>
    <w:rsid w:val="00565D9B"/>
    <w:rsid w:val="00565E15"/>
    <w:rsid w:val="0057001E"/>
    <w:rsid w:val="00570859"/>
    <w:rsid w:val="0057090A"/>
    <w:rsid w:val="0057153E"/>
    <w:rsid w:val="00571573"/>
    <w:rsid w:val="005721F3"/>
    <w:rsid w:val="005722D3"/>
    <w:rsid w:val="00572A55"/>
    <w:rsid w:val="00572CFB"/>
    <w:rsid w:val="005737C3"/>
    <w:rsid w:val="00573868"/>
    <w:rsid w:val="0057554B"/>
    <w:rsid w:val="005760A3"/>
    <w:rsid w:val="00576242"/>
    <w:rsid w:val="00576FED"/>
    <w:rsid w:val="00580870"/>
    <w:rsid w:val="00581EE7"/>
    <w:rsid w:val="005820B9"/>
    <w:rsid w:val="005826B8"/>
    <w:rsid w:val="0058283A"/>
    <w:rsid w:val="0058299C"/>
    <w:rsid w:val="00583772"/>
    <w:rsid w:val="005839BF"/>
    <w:rsid w:val="00584351"/>
    <w:rsid w:val="005850A7"/>
    <w:rsid w:val="00587110"/>
    <w:rsid w:val="00590F92"/>
    <w:rsid w:val="00590FDE"/>
    <w:rsid w:val="0059261D"/>
    <w:rsid w:val="00592CFC"/>
    <w:rsid w:val="00593317"/>
    <w:rsid w:val="00594303"/>
    <w:rsid w:val="0059438A"/>
    <w:rsid w:val="0059483D"/>
    <w:rsid w:val="00594CFB"/>
    <w:rsid w:val="0059530A"/>
    <w:rsid w:val="0059571A"/>
    <w:rsid w:val="0059666B"/>
    <w:rsid w:val="005970D1"/>
    <w:rsid w:val="005A14FF"/>
    <w:rsid w:val="005A2487"/>
    <w:rsid w:val="005A38BA"/>
    <w:rsid w:val="005A3A59"/>
    <w:rsid w:val="005A3D88"/>
    <w:rsid w:val="005A46D1"/>
    <w:rsid w:val="005A49E6"/>
    <w:rsid w:val="005A5119"/>
    <w:rsid w:val="005A521D"/>
    <w:rsid w:val="005A6E30"/>
    <w:rsid w:val="005A78BA"/>
    <w:rsid w:val="005B07BD"/>
    <w:rsid w:val="005B0D85"/>
    <w:rsid w:val="005B20CA"/>
    <w:rsid w:val="005B2107"/>
    <w:rsid w:val="005B35CE"/>
    <w:rsid w:val="005B3DC7"/>
    <w:rsid w:val="005B4D2E"/>
    <w:rsid w:val="005B5342"/>
    <w:rsid w:val="005B5DF0"/>
    <w:rsid w:val="005C1A5B"/>
    <w:rsid w:val="005C1AED"/>
    <w:rsid w:val="005C1F96"/>
    <w:rsid w:val="005C2170"/>
    <w:rsid w:val="005C272D"/>
    <w:rsid w:val="005C4837"/>
    <w:rsid w:val="005C5B12"/>
    <w:rsid w:val="005C6FA9"/>
    <w:rsid w:val="005C7CFA"/>
    <w:rsid w:val="005C7FA8"/>
    <w:rsid w:val="005D0369"/>
    <w:rsid w:val="005D04FD"/>
    <w:rsid w:val="005D08F1"/>
    <w:rsid w:val="005D100E"/>
    <w:rsid w:val="005D29D6"/>
    <w:rsid w:val="005D45CD"/>
    <w:rsid w:val="005D4A23"/>
    <w:rsid w:val="005D50AD"/>
    <w:rsid w:val="005D568F"/>
    <w:rsid w:val="005D6141"/>
    <w:rsid w:val="005D68A4"/>
    <w:rsid w:val="005D6BDB"/>
    <w:rsid w:val="005D719F"/>
    <w:rsid w:val="005D77CA"/>
    <w:rsid w:val="005D7E59"/>
    <w:rsid w:val="005E014E"/>
    <w:rsid w:val="005E01B5"/>
    <w:rsid w:val="005E027D"/>
    <w:rsid w:val="005E0E3D"/>
    <w:rsid w:val="005E19C4"/>
    <w:rsid w:val="005E3361"/>
    <w:rsid w:val="005E33D9"/>
    <w:rsid w:val="005E37DA"/>
    <w:rsid w:val="005E4774"/>
    <w:rsid w:val="005E52A9"/>
    <w:rsid w:val="005E667F"/>
    <w:rsid w:val="005E66C1"/>
    <w:rsid w:val="005E67BB"/>
    <w:rsid w:val="005E7BED"/>
    <w:rsid w:val="005E7FCE"/>
    <w:rsid w:val="005F050F"/>
    <w:rsid w:val="005F0ABD"/>
    <w:rsid w:val="005F20F9"/>
    <w:rsid w:val="005F2DA6"/>
    <w:rsid w:val="005F3474"/>
    <w:rsid w:val="005F3526"/>
    <w:rsid w:val="005F3FA5"/>
    <w:rsid w:val="005F4F69"/>
    <w:rsid w:val="005F55B8"/>
    <w:rsid w:val="005F6935"/>
    <w:rsid w:val="00600552"/>
    <w:rsid w:val="006017E2"/>
    <w:rsid w:val="006025A2"/>
    <w:rsid w:val="0060352E"/>
    <w:rsid w:val="00604163"/>
    <w:rsid w:val="00604264"/>
    <w:rsid w:val="006044A3"/>
    <w:rsid w:val="00604890"/>
    <w:rsid w:val="00605118"/>
    <w:rsid w:val="006060E4"/>
    <w:rsid w:val="006066D2"/>
    <w:rsid w:val="00606C20"/>
    <w:rsid w:val="00606C29"/>
    <w:rsid w:val="0061037F"/>
    <w:rsid w:val="00613462"/>
    <w:rsid w:val="00613BCB"/>
    <w:rsid w:val="0061484C"/>
    <w:rsid w:val="00615217"/>
    <w:rsid w:val="006165EB"/>
    <w:rsid w:val="006174BF"/>
    <w:rsid w:val="00617DF5"/>
    <w:rsid w:val="00617E27"/>
    <w:rsid w:val="0062175A"/>
    <w:rsid w:val="00621A71"/>
    <w:rsid w:val="00621DE5"/>
    <w:rsid w:val="00622413"/>
    <w:rsid w:val="00622C64"/>
    <w:rsid w:val="006235E4"/>
    <w:rsid w:val="00624DA2"/>
    <w:rsid w:val="00626F1F"/>
    <w:rsid w:val="006270CC"/>
    <w:rsid w:val="00627F13"/>
    <w:rsid w:val="00630089"/>
    <w:rsid w:val="006312D9"/>
    <w:rsid w:val="00632527"/>
    <w:rsid w:val="00632A76"/>
    <w:rsid w:val="00632A8A"/>
    <w:rsid w:val="00633086"/>
    <w:rsid w:val="006330E6"/>
    <w:rsid w:val="0063338C"/>
    <w:rsid w:val="00633E8C"/>
    <w:rsid w:val="00633FEE"/>
    <w:rsid w:val="00635A91"/>
    <w:rsid w:val="00637AB9"/>
    <w:rsid w:val="00640A4E"/>
    <w:rsid w:val="00641E85"/>
    <w:rsid w:val="00642A3D"/>
    <w:rsid w:val="00642A4C"/>
    <w:rsid w:val="00642C66"/>
    <w:rsid w:val="00643413"/>
    <w:rsid w:val="006437D4"/>
    <w:rsid w:val="00643E58"/>
    <w:rsid w:val="0064446E"/>
    <w:rsid w:val="00644EE6"/>
    <w:rsid w:val="00645DED"/>
    <w:rsid w:val="006462E6"/>
    <w:rsid w:val="00646654"/>
    <w:rsid w:val="0064724C"/>
    <w:rsid w:val="0064742A"/>
    <w:rsid w:val="00647EFB"/>
    <w:rsid w:val="006509D3"/>
    <w:rsid w:val="00650B32"/>
    <w:rsid w:val="00650C28"/>
    <w:rsid w:val="00650C5A"/>
    <w:rsid w:val="00651262"/>
    <w:rsid w:val="006514F4"/>
    <w:rsid w:val="00651879"/>
    <w:rsid w:val="00653899"/>
    <w:rsid w:val="0065414C"/>
    <w:rsid w:val="0065554A"/>
    <w:rsid w:val="00655617"/>
    <w:rsid w:val="00655B58"/>
    <w:rsid w:val="006565DA"/>
    <w:rsid w:val="0066083A"/>
    <w:rsid w:val="00661B7C"/>
    <w:rsid w:val="00661E88"/>
    <w:rsid w:val="00663714"/>
    <w:rsid w:val="0066402D"/>
    <w:rsid w:val="0066558A"/>
    <w:rsid w:val="006673FC"/>
    <w:rsid w:val="00667616"/>
    <w:rsid w:val="00667A40"/>
    <w:rsid w:val="00667E4B"/>
    <w:rsid w:val="00670997"/>
    <w:rsid w:val="00670B58"/>
    <w:rsid w:val="006718EE"/>
    <w:rsid w:val="00671CCA"/>
    <w:rsid w:val="00672696"/>
    <w:rsid w:val="00672A32"/>
    <w:rsid w:val="00673B6E"/>
    <w:rsid w:val="00674EF1"/>
    <w:rsid w:val="00676988"/>
    <w:rsid w:val="006769C7"/>
    <w:rsid w:val="00677BE1"/>
    <w:rsid w:val="006813A5"/>
    <w:rsid w:val="006830C4"/>
    <w:rsid w:val="0068335A"/>
    <w:rsid w:val="00683CE7"/>
    <w:rsid w:val="00683F3D"/>
    <w:rsid w:val="006840A1"/>
    <w:rsid w:val="00684184"/>
    <w:rsid w:val="00684212"/>
    <w:rsid w:val="00685467"/>
    <w:rsid w:val="00685EDA"/>
    <w:rsid w:val="0068715E"/>
    <w:rsid w:val="00687176"/>
    <w:rsid w:val="0069127A"/>
    <w:rsid w:val="00691666"/>
    <w:rsid w:val="006926AA"/>
    <w:rsid w:val="0069317C"/>
    <w:rsid w:val="00694BAC"/>
    <w:rsid w:val="00694FF9"/>
    <w:rsid w:val="00695C7D"/>
    <w:rsid w:val="00696202"/>
    <w:rsid w:val="00696302"/>
    <w:rsid w:val="00696666"/>
    <w:rsid w:val="00696808"/>
    <w:rsid w:val="006A0090"/>
    <w:rsid w:val="006A03ED"/>
    <w:rsid w:val="006A076E"/>
    <w:rsid w:val="006A078C"/>
    <w:rsid w:val="006A07E8"/>
    <w:rsid w:val="006A1558"/>
    <w:rsid w:val="006A17E6"/>
    <w:rsid w:val="006A1BD3"/>
    <w:rsid w:val="006A1F9A"/>
    <w:rsid w:val="006A2D1E"/>
    <w:rsid w:val="006A472F"/>
    <w:rsid w:val="006A5407"/>
    <w:rsid w:val="006A6F28"/>
    <w:rsid w:val="006A7F91"/>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4ECF"/>
    <w:rsid w:val="006C55CE"/>
    <w:rsid w:val="006C5DAD"/>
    <w:rsid w:val="006C61B3"/>
    <w:rsid w:val="006C6EC9"/>
    <w:rsid w:val="006C7377"/>
    <w:rsid w:val="006D0A17"/>
    <w:rsid w:val="006D18A0"/>
    <w:rsid w:val="006D29D3"/>
    <w:rsid w:val="006D50FE"/>
    <w:rsid w:val="006D51B6"/>
    <w:rsid w:val="006D699A"/>
    <w:rsid w:val="006D72F1"/>
    <w:rsid w:val="006D7A55"/>
    <w:rsid w:val="006E1182"/>
    <w:rsid w:val="006E16F0"/>
    <w:rsid w:val="006E1B35"/>
    <w:rsid w:val="006E20F9"/>
    <w:rsid w:val="006E2A7E"/>
    <w:rsid w:val="006E2D64"/>
    <w:rsid w:val="006E3119"/>
    <w:rsid w:val="006E3197"/>
    <w:rsid w:val="006E3B40"/>
    <w:rsid w:val="006E4B16"/>
    <w:rsid w:val="006E56DA"/>
    <w:rsid w:val="006E7CC7"/>
    <w:rsid w:val="006F120D"/>
    <w:rsid w:val="006F1CA1"/>
    <w:rsid w:val="006F28DF"/>
    <w:rsid w:val="006F48AE"/>
    <w:rsid w:val="006F7F1D"/>
    <w:rsid w:val="0070083C"/>
    <w:rsid w:val="00701196"/>
    <w:rsid w:val="0070139D"/>
    <w:rsid w:val="00701408"/>
    <w:rsid w:val="0070226F"/>
    <w:rsid w:val="007026F5"/>
    <w:rsid w:val="0070288F"/>
    <w:rsid w:val="00703509"/>
    <w:rsid w:val="0070474A"/>
    <w:rsid w:val="0070494B"/>
    <w:rsid w:val="007053A6"/>
    <w:rsid w:val="0070606A"/>
    <w:rsid w:val="007061A9"/>
    <w:rsid w:val="00707014"/>
    <w:rsid w:val="00707C0D"/>
    <w:rsid w:val="00707F03"/>
    <w:rsid w:val="00711474"/>
    <w:rsid w:val="00711AF2"/>
    <w:rsid w:val="00714C0F"/>
    <w:rsid w:val="00715A75"/>
    <w:rsid w:val="00717A9B"/>
    <w:rsid w:val="007203D7"/>
    <w:rsid w:val="00720730"/>
    <w:rsid w:val="00720B17"/>
    <w:rsid w:val="00721B2C"/>
    <w:rsid w:val="00722F19"/>
    <w:rsid w:val="00724329"/>
    <w:rsid w:val="00724522"/>
    <w:rsid w:val="007246CE"/>
    <w:rsid w:val="007257C1"/>
    <w:rsid w:val="007262AC"/>
    <w:rsid w:val="00727491"/>
    <w:rsid w:val="0072750D"/>
    <w:rsid w:val="00731A77"/>
    <w:rsid w:val="00732A80"/>
    <w:rsid w:val="0073322C"/>
    <w:rsid w:val="0073772D"/>
    <w:rsid w:val="007407C9"/>
    <w:rsid w:val="007408E9"/>
    <w:rsid w:val="00741442"/>
    <w:rsid w:val="00741821"/>
    <w:rsid w:val="007418BD"/>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570BC"/>
    <w:rsid w:val="0076063A"/>
    <w:rsid w:val="00762308"/>
    <w:rsid w:val="00762E6F"/>
    <w:rsid w:val="00762FA3"/>
    <w:rsid w:val="00763609"/>
    <w:rsid w:val="00764727"/>
    <w:rsid w:val="00765306"/>
    <w:rsid w:val="007704CF"/>
    <w:rsid w:val="00770B88"/>
    <w:rsid w:val="00771015"/>
    <w:rsid w:val="00771A89"/>
    <w:rsid w:val="0077245D"/>
    <w:rsid w:val="007741B3"/>
    <w:rsid w:val="00774552"/>
    <w:rsid w:val="0077463A"/>
    <w:rsid w:val="00774A0E"/>
    <w:rsid w:val="0077504A"/>
    <w:rsid w:val="00775107"/>
    <w:rsid w:val="00776012"/>
    <w:rsid w:val="00776459"/>
    <w:rsid w:val="00776A37"/>
    <w:rsid w:val="0078062D"/>
    <w:rsid w:val="007809A0"/>
    <w:rsid w:val="00780B44"/>
    <w:rsid w:val="0078152C"/>
    <w:rsid w:val="00781C61"/>
    <w:rsid w:val="00782C1F"/>
    <w:rsid w:val="00782FD5"/>
    <w:rsid w:val="00783281"/>
    <w:rsid w:val="0078393E"/>
    <w:rsid w:val="00784449"/>
    <w:rsid w:val="0078485C"/>
    <w:rsid w:val="00784D59"/>
    <w:rsid w:val="007858B7"/>
    <w:rsid w:val="007861AC"/>
    <w:rsid w:val="007868BB"/>
    <w:rsid w:val="00786BF1"/>
    <w:rsid w:val="00786DA5"/>
    <w:rsid w:val="007871FB"/>
    <w:rsid w:val="00787DB6"/>
    <w:rsid w:val="00787F40"/>
    <w:rsid w:val="00790468"/>
    <w:rsid w:val="007915FD"/>
    <w:rsid w:val="007924DB"/>
    <w:rsid w:val="007929E5"/>
    <w:rsid w:val="00793512"/>
    <w:rsid w:val="00793A54"/>
    <w:rsid w:val="00794D05"/>
    <w:rsid w:val="007956FB"/>
    <w:rsid w:val="007962DC"/>
    <w:rsid w:val="007977F2"/>
    <w:rsid w:val="00797CB8"/>
    <w:rsid w:val="00797EE8"/>
    <w:rsid w:val="007A02F2"/>
    <w:rsid w:val="007A034B"/>
    <w:rsid w:val="007A1C02"/>
    <w:rsid w:val="007A21BA"/>
    <w:rsid w:val="007A2E27"/>
    <w:rsid w:val="007A560E"/>
    <w:rsid w:val="007A582B"/>
    <w:rsid w:val="007A596B"/>
    <w:rsid w:val="007A5B4B"/>
    <w:rsid w:val="007A683B"/>
    <w:rsid w:val="007B0A16"/>
    <w:rsid w:val="007B0DB8"/>
    <w:rsid w:val="007B143D"/>
    <w:rsid w:val="007B1451"/>
    <w:rsid w:val="007B1521"/>
    <w:rsid w:val="007B1A03"/>
    <w:rsid w:val="007B21C3"/>
    <w:rsid w:val="007B236E"/>
    <w:rsid w:val="007B25B4"/>
    <w:rsid w:val="007B2C4B"/>
    <w:rsid w:val="007B5072"/>
    <w:rsid w:val="007B5E10"/>
    <w:rsid w:val="007B5EBA"/>
    <w:rsid w:val="007B683E"/>
    <w:rsid w:val="007B71ED"/>
    <w:rsid w:val="007B7D31"/>
    <w:rsid w:val="007B7E71"/>
    <w:rsid w:val="007C2AB6"/>
    <w:rsid w:val="007C4F8B"/>
    <w:rsid w:val="007C6E41"/>
    <w:rsid w:val="007C6FFD"/>
    <w:rsid w:val="007D0DF8"/>
    <w:rsid w:val="007D0FC4"/>
    <w:rsid w:val="007D1001"/>
    <w:rsid w:val="007D1087"/>
    <w:rsid w:val="007D2B40"/>
    <w:rsid w:val="007D572C"/>
    <w:rsid w:val="007D58E6"/>
    <w:rsid w:val="007D7DE1"/>
    <w:rsid w:val="007E52AE"/>
    <w:rsid w:val="007E53DC"/>
    <w:rsid w:val="007E5E27"/>
    <w:rsid w:val="007E5EDE"/>
    <w:rsid w:val="007E5F43"/>
    <w:rsid w:val="007E64A7"/>
    <w:rsid w:val="007E788D"/>
    <w:rsid w:val="007F08E1"/>
    <w:rsid w:val="007F17EB"/>
    <w:rsid w:val="007F1A00"/>
    <w:rsid w:val="007F1C1F"/>
    <w:rsid w:val="007F1CE6"/>
    <w:rsid w:val="007F1D39"/>
    <w:rsid w:val="007F2CEC"/>
    <w:rsid w:val="007F57FA"/>
    <w:rsid w:val="007F79E4"/>
    <w:rsid w:val="007F7FA8"/>
    <w:rsid w:val="00800865"/>
    <w:rsid w:val="00800895"/>
    <w:rsid w:val="00801520"/>
    <w:rsid w:val="008018CF"/>
    <w:rsid w:val="00804AE8"/>
    <w:rsid w:val="008050C5"/>
    <w:rsid w:val="00805336"/>
    <w:rsid w:val="00805BA0"/>
    <w:rsid w:val="0080648E"/>
    <w:rsid w:val="008105A6"/>
    <w:rsid w:val="00810A3B"/>
    <w:rsid w:val="00811035"/>
    <w:rsid w:val="00811AB5"/>
    <w:rsid w:val="0081202B"/>
    <w:rsid w:val="008128C5"/>
    <w:rsid w:val="008128D3"/>
    <w:rsid w:val="008131E2"/>
    <w:rsid w:val="00813EFE"/>
    <w:rsid w:val="00814487"/>
    <w:rsid w:val="008145C7"/>
    <w:rsid w:val="0081496E"/>
    <w:rsid w:val="0081659D"/>
    <w:rsid w:val="00817AB3"/>
    <w:rsid w:val="0082255A"/>
    <w:rsid w:val="00822E19"/>
    <w:rsid w:val="0082364C"/>
    <w:rsid w:val="008238A3"/>
    <w:rsid w:val="008242B3"/>
    <w:rsid w:val="00824457"/>
    <w:rsid w:val="008250EE"/>
    <w:rsid w:val="0082607E"/>
    <w:rsid w:val="00826C07"/>
    <w:rsid w:val="00831048"/>
    <w:rsid w:val="00833613"/>
    <w:rsid w:val="008336BF"/>
    <w:rsid w:val="00833E94"/>
    <w:rsid w:val="0083471F"/>
    <w:rsid w:val="008349B1"/>
    <w:rsid w:val="00834A9F"/>
    <w:rsid w:val="008366CE"/>
    <w:rsid w:val="008370DA"/>
    <w:rsid w:val="00837717"/>
    <w:rsid w:val="00837BD0"/>
    <w:rsid w:val="00841163"/>
    <w:rsid w:val="0084213A"/>
    <w:rsid w:val="008427D5"/>
    <w:rsid w:val="0084437A"/>
    <w:rsid w:val="0084482D"/>
    <w:rsid w:val="00845466"/>
    <w:rsid w:val="00846434"/>
    <w:rsid w:val="00846448"/>
    <w:rsid w:val="00846A47"/>
    <w:rsid w:val="008500C3"/>
    <w:rsid w:val="00851B05"/>
    <w:rsid w:val="008527B8"/>
    <w:rsid w:val="00852BF5"/>
    <w:rsid w:val="00853032"/>
    <w:rsid w:val="008534C9"/>
    <w:rsid w:val="008537F6"/>
    <w:rsid w:val="00854A62"/>
    <w:rsid w:val="008553FF"/>
    <w:rsid w:val="00855AFE"/>
    <w:rsid w:val="00855D1B"/>
    <w:rsid w:val="00856CF9"/>
    <w:rsid w:val="00856E33"/>
    <w:rsid w:val="00856E4D"/>
    <w:rsid w:val="00857693"/>
    <w:rsid w:val="008614B1"/>
    <w:rsid w:val="00862366"/>
    <w:rsid w:val="008635BA"/>
    <w:rsid w:val="00865D83"/>
    <w:rsid w:val="008663D5"/>
    <w:rsid w:val="008664A2"/>
    <w:rsid w:val="00866605"/>
    <w:rsid w:val="00867BED"/>
    <w:rsid w:val="00867F9C"/>
    <w:rsid w:val="008702CE"/>
    <w:rsid w:val="008707C9"/>
    <w:rsid w:val="00870923"/>
    <w:rsid w:val="00872145"/>
    <w:rsid w:val="00872CD2"/>
    <w:rsid w:val="008736EF"/>
    <w:rsid w:val="00873AE7"/>
    <w:rsid w:val="0087450E"/>
    <w:rsid w:val="0087455B"/>
    <w:rsid w:val="008745EA"/>
    <w:rsid w:val="00874E15"/>
    <w:rsid w:val="008755EF"/>
    <w:rsid w:val="008758B4"/>
    <w:rsid w:val="00876933"/>
    <w:rsid w:val="00877C8B"/>
    <w:rsid w:val="008803A7"/>
    <w:rsid w:val="00880BCF"/>
    <w:rsid w:val="00882843"/>
    <w:rsid w:val="0088331C"/>
    <w:rsid w:val="00883A2B"/>
    <w:rsid w:val="00883D72"/>
    <w:rsid w:val="008857CB"/>
    <w:rsid w:val="00890C64"/>
    <w:rsid w:val="00890F6C"/>
    <w:rsid w:val="00891948"/>
    <w:rsid w:val="00891EC2"/>
    <w:rsid w:val="00893FD4"/>
    <w:rsid w:val="00895A2A"/>
    <w:rsid w:val="00897AA6"/>
    <w:rsid w:val="00897D2B"/>
    <w:rsid w:val="008A0916"/>
    <w:rsid w:val="008A10EA"/>
    <w:rsid w:val="008A127A"/>
    <w:rsid w:val="008A16AE"/>
    <w:rsid w:val="008A1807"/>
    <w:rsid w:val="008A18F0"/>
    <w:rsid w:val="008A21E8"/>
    <w:rsid w:val="008A2ADC"/>
    <w:rsid w:val="008A3420"/>
    <w:rsid w:val="008A350C"/>
    <w:rsid w:val="008A3B32"/>
    <w:rsid w:val="008A611E"/>
    <w:rsid w:val="008A6120"/>
    <w:rsid w:val="008A6486"/>
    <w:rsid w:val="008A6D4C"/>
    <w:rsid w:val="008B0355"/>
    <w:rsid w:val="008B0710"/>
    <w:rsid w:val="008B1D4A"/>
    <w:rsid w:val="008B1D98"/>
    <w:rsid w:val="008B2700"/>
    <w:rsid w:val="008B4B67"/>
    <w:rsid w:val="008B4C4A"/>
    <w:rsid w:val="008B5BB0"/>
    <w:rsid w:val="008B63E7"/>
    <w:rsid w:val="008B79B5"/>
    <w:rsid w:val="008C0344"/>
    <w:rsid w:val="008C0939"/>
    <w:rsid w:val="008C09AA"/>
    <w:rsid w:val="008C0A75"/>
    <w:rsid w:val="008C108D"/>
    <w:rsid w:val="008C149C"/>
    <w:rsid w:val="008C453B"/>
    <w:rsid w:val="008C4586"/>
    <w:rsid w:val="008C4E92"/>
    <w:rsid w:val="008C6029"/>
    <w:rsid w:val="008C669D"/>
    <w:rsid w:val="008C7061"/>
    <w:rsid w:val="008C7225"/>
    <w:rsid w:val="008C7951"/>
    <w:rsid w:val="008C795F"/>
    <w:rsid w:val="008D0F0E"/>
    <w:rsid w:val="008D0F4E"/>
    <w:rsid w:val="008D15C5"/>
    <w:rsid w:val="008D15D3"/>
    <w:rsid w:val="008D2AE2"/>
    <w:rsid w:val="008D3A39"/>
    <w:rsid w:val="008D3B62"/>
    <w:rsid w:val="008D3FA9"/>
    <w:rsid w:val="008D4B95"/>
    <w:rsid w:val="008D5319"/>
    <w:rsid w:val="008D5709"/>
    <w:rsid w:val="008D6C92"/>
    <w:rsid w:val="008D70AF"/>
    <w:rsid w:val="008D7787"/>
    <w:rsid w:val="008D7B3E"/>
    <w:rsid w:val="008E0220"/>
    <w:rsid w:val="008E038A"/>
    <w:rsid w:val="008E062F"/>
    <w:rsid w:val="008E0DEE"/>
    <w:rsid w:val="008E0E47"/>
    <w:rsid w:val="008E119A"/>
    <w:rsid w:val="008E2489"/>
    <w:rsid w:val="008E2FD0"/>
    <w:rsid w:val="008E3F01"/>
    <w:rsid w:val="008E427A"/>
    <w:rsid w:val="008E47CA"/>
    <w:rsid w:val="008E5452"/>
    <w:rsid w:val="008E6358"/>
    <w:rsid w:val="008E6D25"/>
    <w:rsid w:val="008E76B7"/>
    <w:rsid w:val="008F0C5F"/>
    <w:rsid w:val="008F15A0"/>
    <w:rsid w:val="008F2353"/>
    <w:rsid w:val="008F403F"/>
    <w:rsid w:val="008F45C1"/>
    <w:rsid w:val="008F4C29"/>
    <w:rsid w:val="008F4C52"/>
    <w:rsid w:val="008F55D3"/>
    <w:rsid w:val="008F5BD3"/>
    <w:rsid w:val="008F6254"/>
    <w:rsid w:val="008F6B4B"/>
    <w:rsid w:val="008F6C43"/>
    <w:rsid w:val="008F7194"/>
    <w:rsid w:val="008F78C2"/>
    <w:rsid w:val="008F7A4A"/>
    <w:rsid w:val="009019D2"/>
    <w:rsid w:val="00901A41"/>
    <w:rsid w:val="009020EC"/>
    <w:rsid w:val="00903350"/>
    <w:rsid w:val="009056BC"/>
    <w:rsid w:val="0090592A"/>
    <w:rsid w:val="0090640E"/>
    <w:rsid w:val="00907D07"/>
    <w:rsid w:val="00910A60"/>
    <w:rsid w:val="00911095"/>
    <w:rsid w:val="009111D5"/>
    <w:rsid w:val="009129B3"/>
    <w:rsid w:val="00916070"/>
    <w:rsid w:val="00916503"/>
    <w:rsid w:val="00917149"/>
    <w:rsid w:val="00917752"/>
    <w:rsid w:val="00917FC7"/>
    <w:rsid w:val="009206C6"/>
    <w:rsid w:val="00920BAB"/>
    <w:rsid w:val="009213C1"/>
    <w:rsid w:val="009215AA"/>
    <w:rsid w:val="00921E3D"/>
    <w:rsid w:val="00922B3F"/>
    <w:rsid w:val="00923097"/>
    <w:rsid w:val="0092454C"/>
    <w:rsid w:val="00926654"/>
    <w:rsid w:val="00927467"/>
    <w:rsid w:val="0093099C"/>
    <w:rsid w:val="00930D92"/>
    <w:rsid w:val="00930E4E"/>
    <w:rsid w:val="00931001"/>
    <w:rsid w:val="00931DFD"/>
    <w:rsid w:val="009324B0"/>
    <w:rsid w:val="009340C6"/>
    <w:rsid w:val="009369D6"/>
    <w:rsid w:val="00937367"/>
    <w:rsid w:val="009373AC"/>
    <w:rsid w:val="00937764"/>
    <w:rsid w:val="00937986"/>
    <w:rsid w:val="009408A9"/>
    <w:rsid w:val="00941064"/>
    <w:rsid w:val="0094167D"/>
    <w:rsid w:val="00942176"/>
    <w:rsid w:val="00942E5D"/>
    <w:rsid w:val="00943CF2"/>
    <w:rsid w:val="00944B7D"/>
    <w:rsid w:val="009455B4"/>
    <w:rsid w:val="00946E56"/>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273"/>
    <w:rsid w:val="009578C3"/>
    <w:rsid w:val="00957BAF"/>
    <w:rsid w:val="00960173"/>
    <w:rsid w:val="00961017"/>
    <w:rsid w:val="00961922"/>
    <w:rsid w:val="009620B5"/>
    <w:rsid w:val="00963875"/>
    <w:rsid w:val="00965137"/>
    <w:rsid w:val="009657A1"/>
    <w:rsid w:val="0096597F"/>
    <w:rsid w:val="00965D29"/>
    <w:rsid w:val="00967E7E"/>
    <w:rsid w:val="00970378"/>
    <w:rsid w:val="00970AA9"/>
    <w:rsid w:val="009721D2"/>
    <w:rsid w:val="00972764"/>
    <w:rsid w:val="00972A18"/>
    <w:rsid w:val="009736A1"/>
    <w:rsid w:val="00974667"/>
    <w:rsid w:val="00974F4C"/>
    <w:rsid w:val="00974FE2"/>
    <w:rsid w:val="00975BF4"/>
    <w:rsid w:val="00975DF9"/>
    <w:rsid w:val="00975EAA"/>
    <w:rsid w:val="009762D7"/>
    <w:rsid w:val="009769FA"/>
    <w:rsid w:val="00977050"/>
    <w:rsid w:val="009777D4"/>
    <w:rsid w:val="0097799A"/>
    <w:rsid w:val="009804BB"/>
    <w:rsid w:val="00980508"/>
    <w:rsid w:val="009805BF"/>
    <w:rsid w:val="009811E9"/>
    <w:rsid w:val="0098342C"/>
    <w:rsid w:val="00983441"/>
    <w:rsid w:val="0098349E"/>
    <w:rsid w:val="00983AF8"/>
    <w:rsid w:val="00984151"/>
    <w:rsid w:val="00984553"/>
    <w:rsid w:val="00984B1D"/>
    <w:rsid w:val="00984D69"/>
    <w:rsid w:val="00984EF4"/>
    <w:rsid w:val="009858CB"/>
    <w:rsid w:val="009858F4"/>
    <w:rsid w:val="0098609F"/>
    <w:rsid w:val="00987D83"/>
    <w:rsid w:val="00987F6C"/>
    <w:rsid w:val="009917AB"/>
    <w:rsid w:val="00991AFF"/>
    <w:rsid w:val="009920F5"/>
    <w:rsid w:val="009923CB"/>
    <w:rsid w:val="009943A6"/>
    <w:rsid w:val="0099465A"/>
    <w:rsid w:val="0099475D"/>
    <w:rsid w:val="00994C18"/>
    <w:rsid w:val="00994D25"/>
    <w:rsid w:val="00996F25"/>
    <w:rsid w:val="009971E1"/>
    <w:rsid w:val="00997486"/>
    <w:rsid w:val="009A0073"/>
    <w:rsid w:val="009A02C1"/>
    <w:rsid w:val="009A0C89"/>
    <w:rsid w:val="009A0DBE"/>
    <w:rsid w:val="009A1DEC"/>
    <w:rsid w:val="009A34AE"/>
    <w:rsid w:val="009A3746"/>
    <w:rsid w:val="009A3C64"/>
    <w:rsid w:val="009A465B"/>
    <w:rsid w:val="009A4806"/>
    <w:rsid w:val="009A57D2"/>
    <w:rsid w:val="009A5BA7"/>
    <w:rsid w:val="009A5F62"/>
    <w:rsid w:val="009A6CAC"/>
    <w:rsid w:val="009A7B19"/>
    <w:rsid w:val="009B03AC"/>
    <w:rsid w:val="009B1D7A"/>
    <w:rsid w:val="009B42A7"/>
    <w:rsid w:val="009B5713"/>
    <w:rsid w:val="009B5FC7"/>
    <w:rsid w:val="009B67AF"/>
    <w:rsid w:val="009B6B2D"/>
    <w:rsid w:val="009B7665"/>
    <w:rsid w:val="009B7FF4"/>
    <w:rsid w:val="009C02F6"/>
    <w:rsid w:val="009C1731"/>
    <w:rsid w:val="009C17AA"/>
    <w:rsid w:val="009C3052"/>
    <w:rsid w:val="009C3367"/>
    <w:rsid w:val="009C3565"/>
    <w:rsid w:val="009C36F0"/>
    <w:rsid w:val="009C3CA2"/>
    <w:rsid w:val="009C5425"/>
    <w:rsid w:val="009C6565"/>
    <w:rsid w:val="009C7104"/>
    <w:rsid w:val="009C78DF"/>
    <w:rsid w:val="009C7AC0"/>
    <w:rsid w:val="009D0237"/>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45AC"/>
    <w:rsid w:val="009E5645"/>
    <w:rsid w:val="009E66FE"/>
    <w:rsid w:val="009E76E6"/>
    <w:rsid w:val="009E7D5D"/>
    <w:rsid w:val="009F08BA"/>
    <w:rsid w:val="009F09DF"/>
    <w:rsid w:val="009F1329"/>
    <w:rsid w:val="009F1909"/>
    <w:rsid w:val="009F2D03"/>
    <w:rsid w:val="009F3E5E"/>
    <w:rsid w:val="009F3F26"/>
    <w:rsid w:val="009F46D3"/>
    <w:rsid w:val="009F5282"/>
    <w:rsid w:val="009F629A"/>
    <w:rsid w:val="009F65CB"/>
    <w:rsid w:val="009F7EC1"/>
    <w:rsid w:val="00A01514"/>
    <w:rsid w:val="00A019AB"/>
    <w:rsid w:val="00A01B2A"/>
    <w:rsid w:val="00A03EE0"/>
    <w:rsid w:val="00A05C11"/>
    <w:rsid w:val="00A06320"/>
    <w:rsid w:val="00A06828"/>
    <w:rsid w:val="00A06D35"/>
    <w:rsid w:val="00A07126"/>
    <w:rsid w:val="00A07A69"/>
    <w:rsid w:val="00A10012"/>
    <w:rsid w:val="00A10074"/>
    <w:rsid w:val="00A11707"/>
    <w:rsid w:val="00A118CB"/>
    <w:rsid w:val="00A1221E"/>
    <w:rsid w:val="00A1241D"/>
    <w:rsid w:val="00A12ABA"/>
    <w:rsid w:val="00A12E1B"/>
    <w:rsid w:val="00A137F5"/>
    <w:rsid w:val="00A13840"/>
    <w:rsid w:val="00A15399"/>
    <w:rsid w:val="00A159BF"/>
    <w:rsid w:val="00A15A18"/>
    <w:rsid w:val="00A164DF"/>
    <w:rsid w:val="00A207E3"/>
    <w:rsid w:val="00A21038"/>
    <w:rsid w:val="00A21ABC"/>
    <w:rsid w:val="00A23652"/>
    <w:rsid w:val="00A23BB2"/>
    <w:rsid w:val="00A24B00"/>
    <w:rsid w:val="00A24CE5"/>
    <w:rsid w:val="00A25914"/>
    <w:rsid w:val="00A26F7D"/>
    <w:rsid w:val="00A274D2"/>
    <w:rsid w:val="00A301EC"/>
    <w:rsid w:val="00A309E0"/>
    <w:rsid w:val="00A3147D"/>
    <w:rsid w:val="00A31523"/>
    <w:rsid w:val="00A3161E"/>
    <w:rsid w:val="00A32030"/>
    <w:rsid w:val="00A3580B"/>
    <w:rsid w:val="00A35C08"/>
    <w:rsid w:val="00A400FB"/>
    <w:rsid w:val="00A413F5"/>
    <w:rsid w:val="00A41CE1"/>
    <w:rsid w:val="00A41DF6"/>
    <w:rsid w:val="00A4343A"/>
    <w:rsid w:val="00A4371D"/>
    <w:rsid w:val="00A43AE2"/>
    <w:rsid w:val="00A44338"/>
    <w:rsid w:val="00A44413"/>
    <w:rsid w:val="00A4445B"/>
    <w:rsid w:val="00A44524"/>
    <w:rsid w:val="00A44CBB"/>
    <w:rsid w:val="00A44EF5"/>
    <w:rsid w:val="00A4586C"/>
    <w:rsid w:val="00A46D54"/>
    <w:rsid w:val="00A50C59"/>
    <w:rsid w:val="00A50D2B"/>
    <w:rsid w:val="00A51160"/>
    <w:rsid w:val="00A51356"/>
    <w:rsid w:val="00A5163B"/>
    <w:rsid w:val="00A527F4"/>
    <w:rsid w:val="00A529B7"/>
    <w:rsid w:val="00A52C17"/>
    <w:rsid w:val="00A5362F"/>
    <w:rsid w:val="00A54C59"/>
    <w:rsid w:val="00A55066"/>
    <w:rsid w:val="00A5549B"/>
    <w:rsid w:val="00A5567E"/>
    <w:rsid w:val="00A56107"/>
    <w:rsid w:val="00A565ED"/>
    <w:rsid w:val="00A56894"/>
    <w:rsid w:val="00A56B91"/>
    <w:rsid w:val="00A56EA6"/>
    <w:rsid w:val="00A576F7"/>
    <w:rsid w:val="00A5782F"/>
    <w:rsid w:val="00A57E72"/>
    <w:rsid w:val="00A57EA3"/>
    <w:rsid w:val="00A57EFC"/>
    <w:rsid w:val="00A61915"/>
    <w:rsid w:val="00A62376"/>
    <w:rsid w:val="00A65612"/>
    <w:rsid w:val="00A66365"/>
    <w:rsid w:val="00A67731"/>
    <w:rsid w:val="00A6781B"/>
    <w:rsid w:val="00A67B5B"/>
    <w:rsid w:val="00A701BC"/>
    <w:rsid w:val="00A70321"/>
    <w:rsid w:val="00A70DE1"/>
    <w:rsid w:val="00A7121E"/>
    <w:rsid w:val="00A71920"/>
    <w:rsid w:val="00A724A3"/>
    <w:rsid w:val="00A726D5"/>
    <w:rsid w:val="00A72CF6"/>
    <w:rsid w:val="00A73721"/>
    <w:rsid w:val="00A740FB"/>
    <w:rsid w:val="00A7432A"/>
    <w:rsid w:val="00A745B2"/>
    <w:rsid w:val="00A74B5C"/>
    <w:rsid w:val="00A750DA"/>
    <w:rsid w:val="00A766CE"/>
    <w:rsid w:val="00A770E3"/>
    <w:rsid w:val="00A770F4"/>
    <w:rsid w:val="00A80681"/>
    <w:rsid w:val="00A80FCB"/>
    <w:rsid w:val="00A81642"/>
    <w:rsid w:val="00A82232"/>
    <w:rsid w:val="00A82711"/>
    <w:rsid w:val="00A83523"/>
    <w:rsid w:val="00A848AB"/>
    <w:rsid w:val="00A8576C"/>
    <w:rsid w:val="00A859D6"/>
    <w:rsid w:val="00A86953"/>
    <w:rsid w:val="00A86D41"/>
    <w:rsid w:val="00A8740E"/>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5926"/>
    <w:rsid w:val="00AA7E72"/>
    <w:rsid w:val="00AB0024"/>
    <w:rsid w:val="00AB010A"/>
    <w:rsid w:val="00AB0CF2"/>
    <w:rsid w:val="00AB152A"/>
    <w:rsid w:val="00AB1AC4"/>
    <w:rsid w:val="00AB1E6C"/>
    <w:rsid w:val="00AB31F9"/>
    <w:rsid w:val="00AB383C"/>
    <w:rsid w:val="00AB3B54"/>
    <w:rsid w:val="00AB45EC"/>
    <w:rsid w:val="00AB49CD"/>
    <w:rsid w:val="00AB4DD6"/>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87A"/>
    <w:rsid w:val="00AD7B1B"/>
    <w:rsid w:val="00AE08E3"/>
    <w:rsid w:val="00AE091C"/>
    <w:rsid w:val="00AE16CD"/>
    <w:rsid w:val="00AE25E5"/>
    <w:rsid w:val="00AE393D"/>
    <w:rsid w:val="00AE4216"/>
    <w:rsid w:val="00AE57C1"/>
    <w:rsid w:val="00AE589C"/>
    <w:rsid w:val="00AE5F89"/>
    <w:rsid w:val="00AE64FC"/>
    <w:rsid w:val="00AE65E4"/>
    <w:rsid w:val="00AE74AC"/>
    <w:rsid w:val="00AE79BB"/>
    <w:rsid w:val="00AE7FE7"/>
    <w:rsid w:val="00AF07FF"/>
    <w:rsid w:val="00AF0C95"/>
    <w:rsid w:val="00AF11E2"/>
    <w:rsid w:val="00AF2C46"/>
    <w:rsid w:val="00AF30BC"/>
    <w:rsid w:val="00AF3348"/>
    <w:rsid w:val="00AF3AC6"/>
    <w:rsid w:val="00AF3B9A"/>
    <w:rsid w:val="00AF4D82"/>
    <w:rsid w:val="00AF5178"/>
    <w:rsid w:val="00AF580E"/>
    <w:rsid w:val="00AF6176"/>
    <w:rsid w:val="00AF7209"/>
    <w:rsid w:val="00B00022"/>
    <w:rsid w:val="00B016A4"/>
    <w:rsid w:val="00B01B12"/>
    <w:rsid w:val="00B01FDC"/>
    <w:rsid w:val="00B0211B"/>
    <w:rsid w:val="00B03587"/>
    <w:rsid w:val="00B035D1"/>
    <w:rsid w:val="00B04038"/>
    <w:rsid w:val="00B04490"/>
    <w:rsid w:val="00B05663"/>
    <w:rsid w:val="00B0567B"/>
    <w:rsid w:val="00B0686E"/>
    <w:rsid w:val="00B06C2F"/>
    <w:rsid w:val="00B06F7A"/>
    <w:rsid w:val="00B11D17"/>
    <w:rsid w:val="00B11EC0"/>
    <w:rsid w:val="00B12239"/>
    <w:rsid w:val="00B1276A"/>
    <w:rsid w:val="00B12DC7"/>
    <w:rsid w:val="00B139C1"/>
    <w:rsid w:val="00B142E1"/>
    <w:rsid w:val="00B142E2"/>
    <w:rsid w:val="00B14EEF"/>
    <w:rsid w:val="00B157D8"/>
    <w:rsid w:val="00B160F6"/>
    <w:rsid w:val="00B17315"/>
    <w:rsid w:val="00B17E66"/>
    <w:rsid w:val="00B21535"/>
    <w:rsid w:val="00B2228D"/>
    <w:rsid w:val="00B22476"/>
    <w:rsid w:val="00B231CC"/>
    <w:rsid w:val="00B24A9B"/>
    <w:rsid w:val="00B251FB"/>
    <w:rsid w:val="00B3095B"/>
    <w:rsid w:val="00B318E5"/>
    <w:rsid w:val="00B31A4D"/>
    <w:rsid w:val="00B31A65"/>
    <w:rsid w:val="00B332E0"/>
    <w:rsid w:val="00B3430B"/>
    <w:rsid w:val="00B34CE5"/>
    <w:rsid w:val="00B34F90"/>
    <w:rsid w:val="00B35AA6"/>
    <w:rsid w:val="00B35AC0"/>
    <w:rsid w:val="00B35B59"/>
    <w:rsid w:val="00B36593"/>
    <w:rsid w:val="00B365EC"/>
    <w:rsid w:val="00B4133C"/>
    <w:rsid w:val="00B425D0"/>
    <w:rsid w:val="00B428A6"/>
    <w:rsid w:val="00B4397B"/>
    <w:rsid w:val="00B44367"/>
    <w:rsid w:val="00B4453F"/>
    <w:rsid w:val="00B45379"/>
    <w:rsid w:val="00B46484"/>
    <w:rsid w:val="00B47D0E"/>
    <w:rsid w:val="00B5064A"/>
    <w:rsid w:val="00B50887"/>
    <w:rsid w:val="00B50971"/>
    <w:rsid w:val="00B51A1D"/>
    <w:rsid w:val="00B51BB7"/>
    <w:rsid w:val="00B52906"/>
    <w:rsid w:val="00B54309"/>
    <w:rsid w:val="00B54693"/>
    <w:rsid w:val="00B554C9"/>
    <w:rsid w:val="00B5627D"/>
    <w:rsid w:val="00B56822"/>
    <w:rsid w:val="00B56CC0"/>
    <w:rsid w:val="00B572C0"/>
    <w:rsid w:val="00B612DE"/>
    <w:rsid w:val="00B63073"/>
    <w:rsid w:val="00B635E6"/>
    <w:rsid w:val="00B6467A"/>
    <w:rsid w:val="00B6477E"/>
    <w:rsid w:val="00B64866"/>
    <w:rsid w:val="00B656AB"/>
    <w:rsid w:val="00B658B5"/>
    <w:rsid w:val="00B65D4F"/>
    <w:rsid w:val="00B65D72"/>
    <w:rsid w:val="00B66795"/>
    <w:rsid w:val="00B671AA"/>
    <w:rsid w:val="00B67AA6"/>
    <w:rsid w:val="00B70A30"/>
    <w:rsid w:val="00B7306B"/>
    <w:rsid w:val="00B73BF4"/>
    <w:rsid w:val="00B73C2F"/>
    <w:rsid w:val="00B76392"/>
    <w:rsid w:val="00B77175"/>
    <w:rsid w:val="00B808C0"/>
    <w:rsid w:val="00B80CA3"/>
    <w:rsid w:val="00B81B62"/>
    <w:rsid w:val="00B81D2F"/>
    <w:rsid w:val="00B8261C"/>
    <w:rsid w:val="00B8269C"/>
    <w:rsid w:val="00B827EB"/>
    <w:rsid w:val="00B82C70"/>
    <w:rsid w:val="00B82F54"/>
    <w:rsid w:val="00B83AE4"/>
    <w:rsid w:val="00B83B61"/>
    <w:rsid w:val="00B87756"/>
    <w:rsid w:val="00B9123F"/>
    <w:rsid w:val="00B91591"/>
    <w:rsid w:val="00B9198B"/>
    <w:rsid w:val="00B91D0A"/>
    <w:rsid w:val="00B9288A"/>
    <w:rsid w:val="00B929D6"/>
    <w:rsid w:val="00B937DF"/>
    <w:rsid w:val="00B93B6A"/>
    <w:rsid w:val="00B94478"/>
    <w:rsid w:val="00B94910"/>
    <w:rsid w:val="00B94937"/>
    <w:rsid w:val="00B94E5E"/>
    <w:rsid w:val="00B952D8"/>
    <w:rsid w:val="00B97AAA"/>
    <w:rsid w:val="00BA1095"/>
    <w:rsid w:val="00BA1D17"/>
    <w:rsid w:val="00BA331D"/>
    <w:rsid w:val="00BA3DDF"/>
    <w:rsid w:val="00BA3DE5"/>
    <w:rsid w:val="00BA5972"/>
    <w:rsid w:val="00BA6508"/>
    <w:rsid w:val="00BA711B"/>
    <w:rsid w:val="00BB00F2"/>
    <w:rsid w:val="00BB11E2"/>
    <w:rsid w:val="00BB19C3"/>
    <w:rsid w:val="00BB1FC7"/>
    <w:rsid w:val="00BB2B00"/>
    <w:rsid w:val="00BB6521"/>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6CAE"/>
    <w:rsid w:val="00BD776F"/>
    <w:rsid w:val="00BE03A6"/>
    <w:rsid w:val="00BE0857"/>
    <w:rsid w:val="00BE1A50"/>
    <w:rsid w:val="00BE2928"/>
    <w:rsid w:val="00BE377B"/>
    <w:rsid w:val="00BE428D"/>
    <w:rsid w:val="00BE535F"/>
    <w:rsid w:val="00BE5C5A"/>
    <w:rsid w:val="00BE7349"/>
    <w:rsid w:val="00BE7971"/>
    <w:rsid w:val="00BF1B4E"/>
    <w:rsid w:val="00BF2B5B"/>
    <w:rsid w:val="00BF37AF"/>
    <w:rsid w:val="00BF5852"/>
    <w:rsid w:val="00BF6CA6"/>
    <w:rsid w:val="00BF71A8"/>
    <w:rsid w:val="00BF7811"/>
    <w:rsid w:val="00BF7F0E"/>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47A8"/>
    <w:rsid w:val="00C14F3D"/>
    <w:rsid w:val="00C15BFD"/>
    <w:rsid w:val="00C15E9A"/>
    <w:rsid w:val="00C16016"/>
    <w:rsid w:val="00C16211"/>
    <w:rsid w:val="00C16A1F"/>
    <w:rsid w:val="00C16FC4"/>
    <w:rsid w:val="00C16FF2"/>
    <w:rsid w:val="00C17068"/>
    <w:rsid w:val="00C178FD"/>
    <w:rsid w:val="00C203A2"/>
    <w:rsid w:val="00C205C2"/>
    <w:rsid w:val="00C20913"/>
    <w:rsid w:val="00C2201E"/>
    <w:rsid w:val="00C220D6"/>
    <w:rsid w:val="00C22B82"/>
    <w:rsid w:val="00C233A8"/>
    <w:rsid w:val="00C24384"/>
    <w:rsid w:val="00C243E3"/>
    <w:rsid w:val="00C244DB"/>
    <w:rsid w:val="00C24A51"/>
    <w:rsid w:val="00C255F0"/>
    <w:rsid w:val="00C25CCA"/>
    <w:rsid w:val="00C31B33"/>
    <w:rsid w:val="00C3210E"/>
    <w:rsid w:val="00C328A1"/>
    <w:rsid w:val="00C350FB"/>
    <w:rsid w:val="00C353F3"/>
    <w:rsid w:val="00C366BA"/>
    <w:rsid w:val="00C367A5"/>
    <w:rsid w:val="00C41243"/>
    <w:rsid w:val="00C4140D"/>
    <w:rsid w:val="00C42D66"/>
    <w:rsid w:val="00C42E30"/>
    <w:rsid w:val="00C4473C"/>
    <w:rsid w:val="00C45264"/>
    <w:rsid w:val="00C4554E"/>
    <w:rsid w:val="00C45D0A"/>
    <w:rsid w:val="00C50741"/>
    <w:rsid w:val="00C51298"/>
    <w:rsid w:val="00C514E5"/>
    <w:rsid w:val="00C519C7"/>
    <w:rsid w:val="00C51D37"/>
    <w:rsid w:val="00C53217"/>
    <w:rsid w:val="00C5335A"/>
    <w:rsid w:val="00C53D3D"/>
    <w:rsid w:val="00C54D8A"/>
    <w:rsid w:val="00C56610"/>
    <w:rsid w:val="00C635E2"/>
    <w:rsid w:val="00C64922"/>
    <w:rsid w:val="00C65365"/>
    <w:rsid w:val="00C65E3F"/>
    <w:rsid w:val="00C66F51"/>
    <w:rsid w:val="00C71566"/>
    <w:rsid w:val="00C72087"/>
    <w:rsid w:val="00C728A3"/>
    <w:rsid w:val="00C7345F"/>
    <w:rsid w:val="00C7392A"/>
    <w:rsid w:val="00C745F1"/>
    <w:rsid w:val="00C74D16"/>
    <w:rsid w:val="00C756DB"/>
    <w:rsid w:val="00C76405"/>
    <w:rsid w:val="00C7647F"/>
    <w:rsid w:val="00C76FA9"/>
    <w:rsid w:val="00C7789F"/>
    <w:rsid w:val="00C8139B"/>
    <w:rsid w:val="00C819B3"/>
    <w:rsid w:val="00C83802"/>
    <w:rsid w:val="00C85F7B"/>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2B94"/>
    <w:rsid w:val="00CA31D4"/>
    <w:rsid w:val="00CA3A0B"/>
    <w:rsid w:val="00CA4CE0"/>
    <w:rsid w:val="00CA58C4"/>
    <w:rsid w:val="00CA5A9F"/>
    <w:rsid w:val="00CA6900"/>
    <w:rsid w:val="00CA79BC"/>
    <w:rsid w:val="00CA7D97"/>
    <w:rsid w:val="00CB0173"/>
    <w:rsid w:val="00CB0A2D"/>
    <w:rsid w:val="00CB0A86"/>
    <w:rsid w:val="00CB20FA"/>
    <w:rsid w:val="00CB2675"/>
    <w:rsid w:val="00CB3261"/>
    <w:rsid w:val="00CB3CE0"/>
    <w:rsid w:val="00CB4217"/>
    <w:rsid w:val="00CB553C"/>
    <w:rsid w:val="00CB589D"/>
    <w:rsid w:val="00CB74B6"/>
    <w:rsid w:val="00CB74F2"/>
    <w:rsid w:val="00CB78D0"/>
    <w:rsid w:val="00CC0474"/>
    <w:rsid w:val="00CC140E"/>
    <w:rsid w:val="00CC1E29"/>
    <w:rsid w:val="00CC24FA"/>
    <w:rsid w:val="00CC28F6"/>
    <w:rsid w:val="00CC2DF6"/>
    <w:rsid w:val="00CC34D7"/>
    <w:rsid w:val="00CC3675"/>
    <w:rsid w:val="00CC618B"/>
    <w:rsid w:val="00CC62DA"/>
    <w:rsid w:val="00CC67EF"/>
    <w:rsid w:val="00CC6A72"/>
    <w:rsid w:val="00CC709F"/>
    <w:rsid w:val="00CC732E"/>
    <w:rsid w:val="00CC7B33"/>
    <w:rsid w:val="00CD26A8"/>
    <w:rsid w:val="00CD271A"/>
    <w:rsid w:val="00CD3A3B"/>
    <w:rsid w:val="00CD5032"/>
    <w:rsid w:val="00CD5AEA"/>
    <w:rsid w:val="00CD6462"/>
    <w:rsid w:val="00CD77DE"/>
    <w:rsid w:val="00CE1E34"/>
    <w:rsid w:val="00CE1EE2"/>
    <w:rsid w:val="00CE1F87"/>
    <w:rsid w:val="00CE25E5"/>
    <w:rsid w:val="00CE2CDA"/>
    <w:rsid w:val="00CE30C2"/>
    <w:rsid w:val="00CE3994"/>
    <w:rsid w:val="00CE3BD6"/>
    <w:rsid w:val="00CE3BE9"/>
    <w:rsid w:val="00CE4D1F"/>
    <w:rsid w:val="00CE506E"/>
    <w:rsid w:val="00CE53B4"/>
    <w:rsid w:val="00CE57F2"/>
    <w:rsid w:val="00CF0D3B"/>
    <w:rsid w:val="00CF1CD2"/>
    <w:rsid w:val="00CF2B53"/>
    <w:rsid w:val="00CF63FE"/>
    <w:rsid w:val="00CF6930"/>
    <w:rsid w:val="00CF73A6"/>
    <w:rsid w:val="00D009A1"/>
    <w:rsid w:val="00D00E42"/>
    <w:rsid w:val="00D02F29"/>
    <w:rsid w:val="00D038A4"/>
    <w:rsid w:val="00D0409F"/>
    <w:rsid w:val="00D0419C"/>
    <w:rsid w:val="00D0488B"/>
    <w:rsid w:val="00D04BE8"/>
    <w:rsid w:val="00D050C1"/>
    <w:rsid w:val="00D132E0"/>
    <w:rsid w:val="00D149C2"/>
    <w:rsid w:val="00D15422"/>
    <w:rsid w:val="00D16225"/>
    <w:rsid w:val="00D17641"/>
    <w:rsid w:val="00D177CD"/>
    <w:rsid w:val="00D2001C"/>
    <w:rsid w:val="00D20796"/>
    <w:rsid w:val="00D20C11"/>
    <w:rsid w:val="00D21E11"/>
    <w:rsid w:val="00D223AD"/>
    <w:rsid w:val="00D22557"/>
    <w:rsid w:val="00D23428"/>
    <w:rsid w:val="00D252F4"/>
    <w:rsid w:val="00D268E0"/>
    <w:rsid w:val="00D27870"/>
    <w:rsid w:val="00D316B5"/>
    <w:rsid w:val="00D33260"/>
    <w:rsid w:val="00D36B9C"/>
    <w:rsid w:val="00D37D3C"/>
    <w:rsid w:val="00D37FAD"/>
    <w:rsid w:val="00D40C97"/>
    <w:rsid w:val="00D4122E"/>
    <w:rsid w:val="00D4147D"/>
    <w:rsid w:val="00D41681"/>
    <w:rsid w:val="00D41C17"/>
    <w:rsid w:val="00D42427"/>
    <w:rsid w:val="00D4253B"/>
    <w:rsid w:val="00D4347E"/>
    <w:rsid w:val="00D43892"/>
    <w:rsid w:val="00D43C2F"/>
    <w:rsid w:val="00D440BE"/>
    <w:rsid w:val="00D4496E"/>
    <w:rsid w:val="00D44ED6"/>
    <w:rsid w:val="00D454BF"/>
    <w:rsid w:val="00D459BE"/>
    <w:rsid w:val="00D46C4B"/>
    <w:rsid w:val="00D47816"/>
    <w:rsid w:val="00D47F3D"/>
    <w:rsid w:val="00D50BEC"/>
    <w:rsid w:val="00D50CF3"/>
    <w:rsid w:val="00D50D9B"/>
    <w:rsid w:val="00D521D1"/>
    <w:rsid w:val="00D5245F"/>
    <w:rsid w:val="00D52993"/>
    <w:rsid w:val="00D54053"/>
    <w:rsid w:val="00D54116"/>
    <w:rsid w:val="00D544AD"/>
    <w:rsid w:val="00D5484A"/>
    <w:rsid w:val="00D55D78"/>
    <w:rsid w:val="00D560D3"/>
    <w:rsid w:val="00D6020B"/>
    <w:rsid w:val="00D60868"/>
    <w:rsid w:val="00D616A3"/>
    <w:rsid w:val="00D6178F"/>
    <w:rsid w:val="00D6225B"/>
    <w:rsid w:val="00D623AC"/>
    <w:rsid w:val="00D62886"/>
    <w:rsid w:val="00D6369B"/>
    <w:rsid w:val="00D63AE7"/>
    <w:rsid w:val="00D6408C"/>
    <w:rsid w:val="00D64F0E"/>
    <w:rsid w:val="00D656DC"/>
    <w:rsid w:val="00D65ACA"/>
    <w:rsid w:val="00D65B3F"/>
    <w:rsid w:val="00D6654F"/>
    <w:rsid w:val="00D66D78"/>
    <w:rsid w:val="00D67F61"/>
    <w:rsid w:val="00D70A6D"/>
    <w:rsid w:val="00D70D3B"/>
    <w:rsid w:val="00D713CA"/>
    <w:rsid w:val="00D7288E"/>
    <w:rsid w:val="00D73978"/>
    <w:rsid w:val="00D741B0"/>
    <w:rsid w:val="00D75955"/>
    <w:rsid w:val="00D76099"/>
    <w:rsid w:val="00D76655"/>
    <w:rsid w:val="00D77618"/>
    <w:rsid w:val="00D7787C"/>
    <w:rsid w:val="00D80562"/>
    <w:rsid w:val="00D80660"/>
    <w:rsid w:val="00D81714"/>
    <w:rsid w:val="00D83F2B"/>
    <w:rsid w:val="00D85422"/>
    <w:rsid w:val="00D877D4"/>
    <w:rsid w:val="00D912E3"/>
    <w:rsid w:val="00D92134"/>
    <w:rsid w:val="00D923DA"/>
    <w:rsid w:val="00D92A2B"/>
    <w:rsid w:val="00D92AE9"/>
    <w:rsid w:val="00D94BE6"/>
    <w:rsid w:val="00D95C2B"/>
    <w:rsid w:val="00D95ED7"/>
    <w:rsid w:val="00D964E5"/>
    <w:rsid w:val="00D9665F"/>
    <w:rsid w:val="00D967A9"/>
    <w:rsid w:val="00D969B3"/>
    <w:rsid w:val="00D97AC2"/>
    <w:rsid w:val="00D97E3C"/>
    <w:rsid w:val="00D97F88"/>
    <w:rsid w:val="00DA0181"/>
    <w:rsid w:val="00DA15D8"/>
    <w:rsid w:val="00DA26BE"/>
    <w:rsid w:val="00DA41D5"/>
    <w:rsid w:val="00DA4624"/>
    <w:rsid w:val="00DA46F1"/>
    <w:rsid w:val="00DA4C0D"/>
    <w:rsid w:val="00DA5AC9"/>
    <w:rsid w:val="00DA5DF9"/>
    <w:rsid w:val="00DA602F"/>
    <w:rsid w:val="00DA7332"/>
    <w:rsid w:val="00DA77BF"/>
    <w:rsid w:val="00DA7941"/>
    <w:rsid w:val="00DB3971"/>
    <w:rsid w:val="00DB3CC0"/>
    <w:rsid w:val="00DB4054"/>
    <w:rsid w:val="00DB45E4"/>
    <w:rsid w:val="00DB5ADD"/>
    <w:rsid w:val="00DB60F6"/>
    <w:rsid w:val="00DB6385"/>
    <w:rsid w:val="00DB668A"/>
    <w:rsid w:val="00DC020E"/>
    <w:rsid w:val="00DC15C5"/>
    <w:rsid w:val="00DC1A56"/>
    <w:rsid w:val="00DC2CA1"/>
    <w:rsid w:val="00DC3308"/>
    <w:rsid w:val="00DC3B38"/>
    <w:rsid w:val="00DC3B4F"/>
    <w:rsid w:val="00DC3FCE"/>
    <w:rsid w:val="00DC54EC"/>
    <w:rsid w:val="00DC5B60"/>
    <w:rsid w:val="00DC7AEE"/>
    <w:rsid w:val="00DD1382"/>
    <w:rsid w:val="00DD347B"/>
    <w:rsid w:val="00DD3AAB"/>
    <w:rsid w:val="00DD4F98"/>
    <w:rsid w:val="00DD6376"/>
    <w:rsid w:val="00DD64A1"/>
    <w:rsid w:val="00DD6ECB"/>
    <w:rsid w:val="00DD74A7"/>
    <w:rsid w:val="00DE0C9C"/>
    <w:rsid w:val="00DE1AA3"/>
    <w:rsid w:val="00DE2F2E"/>
    <w:rsid w:val="00DE3517"/>
    <w:rsid w:val="00DE3C37"/>
    <w:rsid w:val="00DE4869"/>
    <w:rsid w:val="00DE4DCF"/>
    <w:rsid w:val="00DE4DD5"/>
    <w:rsid w:val="00DE4E86"/>
    <w:rsid w:val="00DE6F9E"/>
    <w:rsid w:val="00DF05DB"/>
    <w:rsid w:val="00DF0D94"/>
    <w:rsid w:val="00DF0ED4"/>
    <w:rsid w:val="00DF1279"/>
    <w:rsid w:val="00DF12E4"/>
    <w:rsid w:val="00DF2722"/>
    <w:rsid w:val="00DF27EC"/>
    <w:rsid w:val="00DF2DF0"/>
    <w:rsid w:val="00DF37A9"/>
    <w:rsid w:val="00DF443B"/>
    <w:rsid w:val="00DF4C0F"/>
    <w:rsid w:val="00DF6018"/>
    <w:rsid w:val="00DF71FD"/>
    <w:rsid w:val="00DF7C40"/>
    <w:rsid w:val="00DF7F8C"/>
    <w:rsid w:val="00E0082E"/>
    <w:rsid w:val="00E00F93"/>
    <w:rsid w:val="00E0155C"/>
    <w:rsid w:val="00E015E3"/>
    <w:rsid w:val="00E01ADD"/>
    <w:rsid w:val="00E02B4B"/>
    <w:rsid w:val="00E037C5"/>
    <w:rsid w:val="00E04142"/>
    <w:rsid w:val="00E048A7"/>
    <w:rsid w:val="00E0521C"/>
    <w:rsid w:val="00E06AB7"/>
    <w:rsid w:val="00E07316"/>
    <w:rsid w:val="00E078A3"/>
    <w:rsid w:val="00E07927"/>
    <w:rsid w:val="00E07A9C"/>
    <w:rsid w:val="00E1126E"/>
    <w:rsid w:val="00E12363"/>
    <w:rsid w:val="00E132D3"/>
    <w:rsid w:val="00E134F9"/>
    <w:rsid w:val="00E13C2E"/>
    <w:rsid w:val="00E1437F"/>
    <w:rsid w:val="00E15E75"/>
    <w:rsid w:val="00E15F17"/>
    <w:rsid w:val="00E16497"/>
    <w:rsid w:val="00E16909"/>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861"/>
    <w:rsid w:val="00E27F7B"/>
    <w:rsid w:val="00E30D29"/>
    <w:rsid w:val="00E31597"/>
    <w:rsid w:val="00E326C4"/>
    <w:rsid w:val="00E33022"/>
    <w:rsid w:val="00E34A97"/>
    <w:rsid w:val="00E360C2"/>
    <w:rsid w:val="00E3610E"/>
    <w:rsid w:val="00E36788"/>
    <w:rsid w:val="00E36A56"/>
    <w:rsid w:val="00E373C8"/>
    <w:rsid w:val="00E37B2C"/>
    <w:rsid w:val="00E404CB"/>
    <w:rsid w:val="00E40BE0"/>
    <w:rsid w:val="00E410BE"/>
    <w:rsid w:val="00E43382"/>
    <w:rsid w:val="00E43766"/>
    <w:rsid w:val="00E44A1E"/>
    <w:rsid w:val="00E451E0"/>
    <w:rsid w:val="00E45B64"/>
    <w:rsid w:val="00E46696"/>
    <w:rsid w:val="00E46A72"/>
    <w:rsid w:val="00E46EB3"/>
    <w:rsid w:val="00E53630"/>
    <w:rsid w:val="00E537DF"/>
    <w:rsid w:val="00E53982"/>
    <w:rsid w:val="00E53A6D"/>
    <w:rsid w:val="00E5438D"/>
    <w:rsid w:val="00E5485A"/>
    <w:rsid w:val="00E54C22"/>
    <w:rsid w:val="00E55FA4"/>
    <w:rsid w:val="00E56E64"/>
    <w:rsid w:val="00E570D5"/>
    <w:rsid w:val="00E57721"/>
    <w:rsid w:val="00E57BD7"/>
    <w:rsid w:val="00E57DD0"/>
    <w:rsid w:val="00E57DD9"/>
    <w:rsid w:val="00E609C7"/>
    <w:rsid w:val="00E62491"/>
    <w:rsid w:val="00E62E1B"/>
    <w:rsid w:val="00E6305C"/>
    <w:rsid w:val="00E633FE"/>
    <w:rsid w:val="00E64A19"/>
    <w:rsid w:val="00E6547E"/>
    <w:rsid w:val="00E65861"/>
    <w:rsid w:val="00E658C7"/>
    <w:rsid w:val="00E6612D"/>
    <w:rsid w:val="00E66A6A"/>
    <w:rsid w:val="00E66C19"/>
    <w:rsid w:val="00E700A7"/>
    <w:rsid w:val="00E704A0"/>
    <w:rsid w:val="00E709DF"/>
    <w:rsid w:val="00E71D9F"/>
    <w:rsid w:val="00E7332D"/>
    <w:rsid w:val="00E7386C"/>
    <w:rsid w:val="00E74A6D"/>
    <w:rsid w:val="00E74EB2"/>
    <w:rsid w:val="00E75984"/>
    <w:rsid w:val="00E814AA"/>
    <w:rsid w:val="00E81D44"/>
    <w:rsid w:val="00E82D31"/>
    <w:rsid w:val="00E8337B"/>
    <w:rsid w:val="00E839C9"/>
    <w:rsid w:val="00E83BF9"/>
    <w:rsid w:val="00E86D30"/>
    <w:rsid w:val="00E905D5"/>
    <w:rsid w:val="00E9112A"/>
    <w:rsid w:val="00E92B0A"/>
    <w:rsid w:val="00E93C93"/>
    <w:rsid w:val="00E93DEB"/>
    <w:rsid w:val="00E9431F"/>
    <w:rsid w:val="00E948D7"/>
    <w:rsid w:val="00E95798"/>
    <w:rsid w:val="00E959B4"/>
    <w:rsid w:val="00E96AED"/>
    <w:rsid w:val="00E97192"/>
    <w:rsid w:val="00E97487"/>
    <w:rsid w:val="00E97647"/>
    <w:rsid w:val="00E979EE"/>
    <w:rsid w:val="00E97C06"/>
    <w:rsid w:val="00E97FE1"/>
    <w:rsid w:val="00EA105F"/>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5DA2"/>
    <w:rsid w:val="00EC6004"/>
    <w:rsid w:val="00EC7212"/>
    <w:rsid w:val="00EC7597"/>
    <w:rsid w:val="00EC76B9"/>
    <w:rsid w:val="00EC793F"/>
    <w:rsid w:val="00ED0646"/>
    <w:rsid w:val="00ED087C"/>
    <w:rsid w:val="00ED0B0A"/>
    <w:rsid w:val="00ED237C"/>
    <w:rsid w:val="00ED2456"/>
    <w:rsid w:val="00ED300F"/>
    <w:rsid w:val="00ED3392"/>
    <w:rsid w:val="00ED3A9C"/>
    <w:rsid w:val="00ED535F"/>
    <w:rsid w:val="00ED5459"/>
    <w:rsid w:val="00ED630F"/>
    <w:rsid w:val="00ED6BA0"/>
    <w:rsid w:val="00ED7AEC"/>
    <w:rsid w:val="00EE006E"/>
    <w:rsid w:val="00EE0AA3"/>
    <w:rsid w:val="00EE0C40"/>
    <w:rsid w:val="00EE155E"/>
    <w:rsid w:val="00EE24A0"/>
    <w:rsid w:val="00EE3101"/>
    <w:rsid w:val="00EE4011"/>
    <w:rsid w:val="00EE4109"/>
    <w:rsid w:val="00EE5205"/>
    <w:rsid w:val="00EE5DD0"/>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F015E8"/>
    <w:rsid w:val="00F03353"/>
    <w:rsid w:val="00F03433"/>
    <w:rsid w:val="00F0355E"/>
    <w:rsid w:val="00F044C2"/>
    <w:rsid w:val="00F04627"/>
    <w:rsid w:val="00F04A43"/>
    <w:rsid w:val="00F05312"/>
    <w:rsid w:val="00F05594"/>
    <w:rsid w:val="00F060F2"/>
    <w:rsid w:val="00F076F4"/>
    <w:rsid w:val="00F0786A"/>
    <w:rsid w:val="00F13404"/>
    <w:rsid w:val="00F13571"/>
    <w:rsid w:val="00F139A4"/>
    <w:rsid w:val="00F13CD5"/>
    <w:rsid w:val="00F13E70"/>
    <w:rsid w:val="00F14D6A"/>
    <w:rsid w:val="00F14E81"/>
    <w:rsid w:val="00F1543D"/>
    <w:rsid w:val="00F15E08"/>
    <w:rsid w:val="00F15E9D"/>
    <w:rsid w:val="00F1771F"/>
    <w:rsid w:val="00F17E5F"/>
    <w:rsid w:val="00F17F44"/>
    <w:rsid w:val="00F2066E"/>
    <w:rsid w:val="00F20A0A"/>
    <w:rsid w:val="00F2126D"/>
    <w:rsid w:val="00F21322"/>
    <w:rsid w:val="00F23141"/>
    <w:rsid w:val="00F24AB2"/>
    <w:rsid w:val="00F2595A"/>
    <w:rsid w:val="00F25F50"/>
    <w:rsid w:val="00F26542"/>
    <w:rsid w:val="00F268DE"/>
    <w:rsid w:val="00F27874"/>
    <w:rsid w:val="00F27AF8"/>
    <w:rsid w:val="00F3014D"/>
    <w:rsid w:val="00F31020"/>
    <w:rsid w:val="00F31F74"/>
    <w:rsid w:val="00F3215E"/>
    <w:rsid w:val="00F35458"/>
    <w:rsid w:val="00F35A84"/>
    <w:rsid w:val="00F35C40"/>
    <w:rsid w:val="00F364E5"/>
    <w:rsid w:val="00F36885"/>
    <w:rsid w:val="00F36E4F"/>
    <w:rsid w:val="00F37D80"/>
    <w:rsid w:val="00F40199"/>
    <w:rsid w:val="00F40AEA"/>
    <w:rsid w:val="00F41F74"/>
    <w:rsid w:val="00F42BFF"/>
    <w:rsid w:val="00F44520"/>
    <w:rsid w:val="00F44762"/>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8E9"/>
    <w:rsid w:val="00F55EEB"/>
    <w:rsid w:val="00F56046"/>
    <w:rsid w:val="00F56B47"/>
    <w:rsid w:val="00F56BBA"/>
    <w:rsid w:val="00F56C7F"/>
    <w:rsid w:val="00F60931"/>
    <w:rsid w:val="00F62815"/>
    <w:rsid w:val="00F62987"/>
    <w:rsid w:val="00F63905"/>
    <w:rsid w:val="00F64207"/>
    <w:rsid w:val="00F64B6F"/>
    <w:rsid w:val="00F64ECD"/>
    <w:rsid w:val="00F660EA"/>
    <w:rsid w:val="00F663C6"/>
    <w:rsid w:val="00F6658D"/>
    <w:rsid w:val="00F66E17"/>
    <w:rsid w:val="00F67943"/>
    <w:rsid w:val="00F70090"/>
    <w:rsid w:val="00F703F2"/>
    <w:rsid w:val="00F7043B"/>
    <w:rsid w:val="00F70E08"/>
    <w:rsid w:val="00F71132"/>
    <w:rsid w:val="00F7142A"/>
    <w:rsid w:val="00F71CE3"/>
    <w:rsid w:val="00F72B3E"/>
    <w:rsid w:val="00F72C24"/>
    <w:rsid w:val="00F742F4"/>
    <w:rsid w:val="00F751ED"/>
    <w:rsid w:val="00F7569A"/>
    <w:rsid w:val="00F761EA"/>
    <w:rsid w:val="00F766F8"/>
    <w:rsid w:val="00F76D1C"/>
    <w:rsid w:val="00F7748E"/>
    <w:rsid w:val="00F7775C"/>
    <w:rsid w:val="00F77A74"/>
    <w:rsid w:val="00F77ABB"/>
    <w:rsid w:val="00F804C9"/>
    <w:rsid w:val="00F80A0E"/>
    <w:rsid w:val="00F80ED5"/>
    <w:rsid w:val="00F817DC"/>
    <w:rsid w:val="00F81F85"/>
    <w:rsid w:val="00F845C8"/>
    <w:rsid w:val="00F848F7"/>
    <w:rsid w:val="00F84B7A"/>
    <w:rsid w:val="00F90309"/>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75B"/>
    <w:rsid w:val="00FA6AB7"/>
    <w:rsid w:val="00FA7D72"/>
    <w:rsid w:val="00FB1020"/>
    <w:rsid w:val="00FB191E"/>
    <w:rsid w:val="00FB381B"/>
    <w:rsid w:val="00FB49E8"/>
    <w:rsid w:val="00FB6F09"/>
    <w:rsid w:val="00FB73C2"/>
    <w:rsid w:val="00FB7DD3"/>
    <w:rsid w:val="00FC01A1"/>
    <w:rsid w:val="00FC2050"/>
    <w:rsid w:val="00FC21CB"/>
    <w:rsid w:val="00FC23A8"/>
    <w:rsid w:val="00FC28B1"/>
    <w:rsid w:val="00FC4938"/>
    <w:rsid w:val="00FC4F7C"/>
    <w:rsid w:val="00FC5807"/>
    <w:rsid w:val="00FC6012"/>
    <w:rsid w:val="00FD01F2"/>
    <w:rsid w:val="00FD0C9C"/>
    <w:rsid w:val="00FD1AF4"/>
    <w:rsid w:val="00FD3842"/>
    <w:rsid w:val="00FD4560"/>
    <w:rsid w:val="00FD493E"/>
    <w:rsid w:val="00FD4AF1"/>
    <w:rsid w:val="00FD4E08"/>
    <w:rsid w:val="00FD4E7D"/>
    <w:rsid w:val="00FD5451"/>
    <w:rsid w:val="00FD5559"/>
    <w:rsid w:val="00FD56AA"/>
    <w:rsid w:val="00FD58D4"/>
    <w:rsid w:val="00FD5EBD"/>
    <w:rsid w:val="00FD6536"/>
    <w:rsid w:val="00FD6664"/>
    <w:rsid w:val="00FD674F"/>
    <w:rsid w:val="00FE126E"/>
    <w:rsid w:val="00FE1410"/>
    <w:rsid w:val="00FE2445"/>
    <w:rsid w:val="00FE2463"/>
    <w:rsid w:val="00FE3717"/>
    <w:rsid w:val="00FE4E1F"/>
    <w:rsid w:val="00FE4FC1"/>
    <w:rsid w:val="00FE54F3"/>
    <w:rsid w:val="00FE72DC"/>
    <w:rsid w:val="00FE7A9D"/>
    <w:rsid w:val="00FE7F18"/>
    <w:rsid w:val="00FF048A"/>
    <w:rsid w:val="00FF0BF2"/>
    <w:rsid w:val="00FF134A"/>
    <w:rsid w:val="00FF1E02"/>
    <w:rsid w:val="00FF242F"/>
    <w:rsid w:val="00FF2B53"/>
    <w:rsid w:val="00FF2D56"/>
    <w:rsid w:val="00FF3384"/>
    <w:rsid w:val="00FF3ACB"/>
    <w:rsid w:val="00FF410A"/>
    <w:rsid w:val="00FF4FCF"/>
    <w:rsid w:val="00FF683C"/>
    <w:rsid w:val="00FF7B7D"/>
    <w:rsid w:val="012E2EE9"/>
    <w:rsid w:val="0137A7EE"/>
    <w:rsid w:val="01B2F1F4"/>
    <w:rsid w:val="01B5466B"/>
    <w:rsid w:val="01C3CBF9"/>
    <w:rsid w:val="02105F63"/>
    <w:rsid w:val="046224B4"/>
    <w:rsid w:val="0475362E"/>
    <w:rsid w:val="04A25226"/>
    <w:rsid w:val="04A5F9D3"/>
    <w:rsid w:val="07791FB3"/>
    <w:rsid w:val="0A54B79C"/>
    <w:rsid w:val="0A63EBE5"/>
    <w:rsid w:val="0AD01644"/>
    <w:rsid w:val="0BE2B5A5"/>
    <w:rsid w:val="0CC289B1"/>
    <w:rsid w:val="0D8F26D4"/>
    <w:rsid w:val="0DB4B3D7"/>
    <w:rsid w:val="0FAB1755"/>
    <w:rsid w:val="0FC4D9E9"/>
    <w:rsid w:val="0FD1BA63"/>
    <w:rsid w:val="0FDF00F9"/>
    <w:rsid w:val="10811289"/>
    <w:rsid w:val="10C53271"/>
    <w:rsid w:val="10CEB51E"/>
    <w:rsid w:val="11A4EC8D"/>
    <w:rsid w:val="134A0DF2"/>
    <w:rsid w:val="1411E1DF"/>
    <w:rsid w:val="147AE4D0"/>
    <w:rsid w:val="14807542"/>
    <w:rsid w:val="1552DE09"/>
    <w:rsid w:val="15927BF2"/>
    <w:rsid w:val="15ACF085"/>
    <w:rsid w:val="16A1B7A4"/>
    <w:rsid w:val="17AFE587"/>
    <w:rsid w:val="1825ED6F"/>
    <w:rsid w:val="18EFE797"/>
    <w:rsid w:val="1923B55D"/>
    <w:rsid w:val="193A381A"/>
    <w:rsid w:val="19D4C1A3"/>
    <w:rsid w:val="19DBD41E"/>
    <w:rsid w:val="1B9AB8C0"/>
    <w:rsid w:val="1EDA98A5"/>
    <w:rsid w:val="1F7F251B"/>
    <w:rsid w:val="1FFC6772"/>
    <w:rsid w:val="221E3867"/>
    <w:rsid w:val="228AEEFB"/>
    <w:rsid w:val="22DC8172"/>
    <w:rsid w:val="23E0F82C"/>
    <w:rsid w:val="25828D2B"/>
    <w:rsid w:val="25C4D9E8"/>
    <w:rsid w:val="267B3D5F"/>
    <w:rsid w:val="28117A3D"/>
    <w:rsid w:val="2824B160"/>
    <w:rsid w:val="28556C72"/>
    <w:rsid w:val="28FA6AC5"/>
    <w:rsid w:val="292A6A20"/>
    <w:rsid w:val="29584BCB"/>
    <w:rsid w:val="2A6246BB"/>
    <w:rsid w:val="2AE3DE3D"/>
    <w:rsid w:val="2B79CE3E"/>
    <w:rsid w:val="2B895D0A"/>
    <w:rsid w:val="2B97A520"/>
    <w:rsid w:val="2BE5C948"/>
    <w:rsid w:val="2C6469C4"/>
    <w:rsid w:val="2D923A20"/>
    <w:rsid w:val="2DA7A120"/>
    <w:rsid w:val="2ECF6432"/>
    <w:rsid w:val="2F26F749"/>
    <w:rsid w:val="30101F5F"/>
    <w:rsid w:val="305902E2"/>
    <w:rsid w:val="30829956"/>
    <w:rsid w:val="30F8142D"/>
    <w:rsid w:val="314AA90E"/>
    <w:rsid w:val="3255DBB6"/>
    <w:rsid w:val="334ACF2D"/>
    <w:rsid w:val="33963AC8"/>
    <w:rsid w:val="34011D72"/>
    <w:rsid w:val="342EB8A7"/>
    <w:rsid w:val="34DB70D0"/>
    <w:rsid w:val="351BB30A"/>
    <w:rsid w:val="36B3F8FB"/>
    <w:rsid w:val="374FFB77"/>
    <w:rsid w:val="37CF2903"/>
    <w:rsid w:val="383C00CC"/>
    <w:rsid w:val="3840AF13"/>
    <w:rsid w:val="384E7382"/>
    <w:rsid w:val="39CCF2FF"/>
    <w:rsid w:val="3ABC2755"/>
    <w:rsid w:val="3BE50991"/>
    <w:rsid w:val="3BEE198B"/>
    <w:rsid w:val="3C77BF9E"/>
    <w:rsid w:val="3D711BF0"/>
    <w:rsid w:val="3D90D0A7"/>
    <w:rsid w:val="3DA20BE7"/>
    <w:rsid w:val="3E0AFB9E"/>
    <w:rsid w:val="3E866922"/>
    <w:rsid w:val="3FB115AB"/>
    <w:rsid w:val="400C4E68"/>
    <w:rsid w:val="4044DAB0"/>
    <w:rsid w:val="40CB362E"/>
    <w:rsid w:val="40D06324"/>
    <w:rsid w:val="40EAD7DB"/>
    <w:rsid w:val="41AA56BA"/>
    <w:rsid w:val="427DA397"/>
    <w:rsid w:val="42F66613"/>
    <w:rsid w:val="43B3AEEB"/>
    <w:rsid w:val="4407B059"/>
    <w:rsid w:val="45B90FB9"/>
    <w:rsid w:val="46F956D7"/>
    <w:rsid w:val="4828CAA3"/>
    <w:rsid w:val="485618EB"/>
    <w:rsid w:val="4A3AF2D5"/>
    <w:rsid w:val="4A90D631"/>
    <w:rsid w:val="4A9931A7"/>
    <w:rsid w:val="4B9BDFC8"/>
    <w:rsid w:val="4BCA0CE2"/>
    <w:rsid w:val="4EDA635D"/>
    <w:rsid w:val="4EE466D5"/>
    <w:rsid w:val="4F5CAFA0"/>
    <w:rsid w:val="50DD1925"/>
    <w:rsid w:val="51295144"/>
    <w:rsid w:val="513B8D2E"/>
    <w:rsid w:val="516C037A"/>
    <w:rsid w:val="51FD4C11"/>
    <w:rsid w:val="533D772C"/>
    <w:rsid w:val="556F8190"/>
    <w:rsid w:val="56150333"/>
    <w:rsid w:val="56414FD9"/>
    <w:rsid w:val="598ED41D"/>
    <w:rsid w:val="59A6C7F6"/>
    <w:rsid w:val="5A72F431"/>
    <w:rsid w:val="5AB96CFB"/>
    <w:rsid w:val="5AF66882"/>
    <w:rsid w:val="5BD2FF2F"/>
    <w:rsid w:val="5BF8A38A"/>
    <w:rsid w:val="5D5DA5AA"/>
    <w:rsid w:val="5E5AFD98"/>
    <w:rsid w:val="5F26F838"/>
    <w:rsid w:val="5F616C6C"/>
    <w:rsid w:val="5F77CDA8"/>
    <w:rsid w:val="604C5F99"/>
    <w:rsid w:val="609AAE7C"/>
    <w:rsid w:val="625A11EE"/>
    <w:rsid w:val="62BE6DC3"/>
    <w:rsid w:val="62FB019D"/>
    <w:rsid w:val="630E5E11"/>
    <w:rsid w:val="64090734"/>
    <w:rsid w:val="657F4755"/>
    <w:rsid w:val="65C3C0AF"/>
    <w:rsid w:val="6663CF6F"/>
    <w:rsid w:val="669A64AD"/>
    <w:rsid w:val="66AC08DB"/>
    <w:rsid w:val="66AC349E"/>
    <w:rsid w:val="683ED516"/>
    <w:rsid w:val="68BE4FB1"/>
    <w:rsid w:val="6931475F"/>
    <w:rsid w:val="69AA2D1D"/>
    <w:rsid w:val="6B6D066F"/>
    <w:rsid w:val="6BE6C38C"/>
    <w:rsid w:val="6C24CF85"/>
    <w:rsid w:val="6C7C8FEC"/>
    <w:rsid w:val="6CB5B70D"/>
    <w:rsid w:val="6D38A484"/>
    <w:rsid w:val="6D3A8608"/>
    <w:rsid w:val="6D5CE1EF"/>
    <w:rsid w:val="6DFE2FF8"/>
    <w:rsid w:val="6E3FB1E9"/>
    <w:rsid w:val="6E42B2C5"/>
    <w:rsid w:val="6E8234C9"/>
    <w:rsid w:val="6F6A533F"/>
    <w:rsid w:val="6F93307F"/>
    <w:rsid w:val="6FD233FD"/>
    <w:rsid w:val="704A2B89"/>
    <w:rsid w:val="70BA44E9"/>
    <w:rsid w:val="7136B6F3"/>
    <w:rsid w:val="7236461C"/>
    <w:rsid w:val="7337C629"/>
    <w:rsid w:val="74658F30"/>
    <w:rsid w:val="749B867D"/>
    <w:rsid w:val="74C57CA3"/>
    <w:rsid w:val="7688B612"/>
    <w:rsid w:val="78484C03"/>
    <w:rsid w:val="785AC104"/>
    <w:rsid w:val="78D4B3CC"/>
    <w:rsid w:val="7A49BF95"/>
    <w:rsid w:val="7A55C422"/>
    <w:rsid w:val="7B72F731"/>
    <w:rsid w:val="7F36671A"/>
    <w:rsid w:val="7F5DFAE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5BD2FF2F"/>
    <w:rPr>
      <w:sz w:val="24"/>
      <w:szCs w:val="24"/>
    </w:rPr>
  </w:style>
  <w:style w:type="paragraph" w:styleId="Naslov1">
    <w:name w:val="heading 1"/>
    <w:basedOn w:val="Navaden"/>
    <w:next w:val="Navaden"/>
    <w:link w:val="Naslov1Znak"/>
    <w:uiPriority w:val="1"/>
    <w:qFormat/>
    <w:rsid w:val="5BD2FF2F"/>
    <w:pPr>
      <w:keepNext/>
      <w:keepLines/>
      <w:numPr>
        <w:numId w:val="26"/>
      </w:numPr>
      <w:tabs>
        <w:tab w:val="left" w:pos="426"/>
      </w:tabs>
      <w:spacing w:before="240" w:after="360" w:line="260" w:lineRule="atLeast"/>
      <w:jc w:val="both"/>
      <w:outlineLvl w:val="0"/>
    </w:pPr>
    <w:rPr>
      <w:rFonts w:ascii="Arial" w:hAnsi="Arial" w:cs="Arial"/>
      <w:b/>
      <w:bCs/>
      <w:caps/>
      <w:sz w:val="20"/>
      <w:szCs w:val="20"/>
      <w:lang w:eastAsia="en-US"/>
    </w:rPr>
  </w:style>
  <w:style w:type="paragraph" w:styleId="Naslov20">
    <w:name w:val="heading 2"/>
    <w:basedOn w:val="Navaden"/>
    <w:next w:val="Navaden"/>
    <w:link w:val="Naslov2Znak"/>
    <w:uiPriority w:val="1"/>
    <w:qFormat/>
    <w:rsid w:val="5BD2FF2F"/>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uiPriority w:val="1"/>
    <w:qFormat/>
    <w:rsid w:val="5BD2FF2F"/>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1"/>
    <w:qFormat/>
    <w:rsid w:val="5BD2FF2F"/>
    <w:pPr>
      <w:keepNext/>
      <w:ind w:left="4248"/>
      <w:jc w:val="center"/>
      <w:outlineLvl w:val="3"/>
    </w:pPr>
    <w:rPr>
      <w:rFonts w:ascii="Arial" w:hAnsi="Arial"/>
      <w:i/>
      <w:iCs/>
      <w:sz w:val="22"/>
      <w:szCs w:val="22"/>
    </w:rPr>
  </w:style>
  <w:style w:type="paragraph" w:styleId="Naslov5">
    <w:name w:val="heading 5"/>
    <w:basedOn w:val="Navaden"/>
    <w:next w:val="Navaden"/>
    <w:link w:val="Naslov5Znak"/>
    <w:uiPriority w:val="1"/>
    <w:qFormat/>
    <w:rsid w:val="5BD2FF2F"/>
    <w:pPr>
      <w:spacing w:before="240" w:after="60"/>
      <w:jc w:val="both"/>
      <w:outlineLvl w:val="4"/>
    </w:pPr>
    <w:rPr>
      <w:b/>
      <w:bCs/>
      <w:i/>
      <w:iCs/>
      <w:sz w:val="26"/>
      <w:szCs w:val="26"/>
    </w:rPr>
  </w:style>
  <w:style w:type="paragraph" w:styleId="Naslov6">
    <w:name w:val="heading 6"/>
    <w:basedOn w:val="Navaden"/>
    <w:next w:val="Navaden"/>
    <w:link w:val="Naslov6Znak"/>
    <w:uiPriority w:val="1"/>
    <w:qFormat/>
    <w:rsid w:val="5BD2FF2F"/>
    <w:pPr>
      <w:spacing w:before="240" w:after="60"/>
      <w:jc w:val="both"/>
      <w:outlineLvl w:val="5"/>
    </w:pPr>
    <w:rPr>
      <w:b/>
      <w:bCs/>
      <w:sz w:val="22"/>
      <w:szCs w:val="22"/>
    </w:rPr>
  </w:style>
  <w:style w:type="paragraph" w:styleId="Naslov7">
    <w:name w:val="heading 7"/>
    <w:basedOn w:val="Navaden"/>
    <w:next w:val="Navaden"/>
    <w:link w:val="Naslov7Znak"/>
    <w:uiPriority w:val="1"/>
    <w:qFormat/>
    <w:rsid w:val="5BD2FF2F"/>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1"/>
    <w:qFormat/>
    <w:rsid w:val="5BD2FF2F"/>
    <w:pPr>
      <w:spacing w:before="240" w:after="60"/>
      <w:ind w:left="1003" w:hanging="283"/>
      <w:outlineLvl w:val="7"/>
    </w:pPr>
    <w:rPr>
      <w:rFonts w:ascii="Arial" w:hAnsi="Arial"/>
      <w:i/>
      <w:iCs/>
      <w:sz w:val="20"/>
      <w:szCs w:val="20"/>
    </w:rPr>
  </w:style>
  <w:style w:type="paragraph" w:styleId="Naslov9">
    <w:name w:val="heading 9"/>
    <w:basedOn w:val="Navaden"/>
    <w:next w:val="Navaden"/>
    <w:link w:val="Naslov9Znak"/>
    <w:uiPriority w:val="1"/>
    <w:qFormat/>
    <w:rsid w:val="5BD2FF2F"/>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1"/>
    <w:rsid w:val="5BD2FF2F"/>
    <w:pPr>
      <w:tabs>
        <w:tab w:val="center" w:pos="4536"/>
        <w:tab w:val="right" w:pos="9072"/>
      </w:tabs>
    </w:pPr>
  </w:style>
  <w:style w:type="character" w:customStyle="1" w:styleId="GlavaZnak">
    <w:name w:val="Glava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1"/>
    <w:rsid w:val="5BD2FF2F"/>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5BD2FF2F"/>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Heading 2_sj,Lijstalinea,Bullet List Paragraph,Numbered paragraph 1,Lettre d'introduction,1st level - Bullet List Paragraph,Numbered Para 1,Dot pt,No Spacing1,List Paragraph Char Char Char,Indicator Text,Paragrafo elenco,Odstavek -"/>
    <w:basedOn w:val="Navaden"/>
    <w:link w:val="OdstavekseznamaZnak"/>
    <w:uiPriority w:val="34"/>
    <w:qFormat/>
    <w:rsid w:val="5BD2FF2F"/>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1"/>
    <w:rsid w:val="00641E85"/>
    <w:rPr>
      <w:rFonts w:ascii="Arial" w:hAnsi="Arial" w:cs="Arial"/>
      <w:b/>
      <w:bCs/>
      <w:caps/>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uiPriority w:val="1"/>
    <w:rsid w:val="5BD2FF2F"/>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uiPriority w:val="1"/>
    <w:qFormat/>
    <w:rsid w:val="5BD2FF2F"/>
    <w:pPr>
      <w:tabs>
        <w:tab w:val="left" w:pos="1701"/>
      </w:tabs>
      <w:spacing w:line="260" w:lineRule="atLeast"/>
    </w:pPr>
    <w:rPr>
      <w:rFonts w:ascii="Arial" w:hAnsi="Arial"/>
      <w:sz w:val="20"/>
      <w:szCs w:val="20"/>
    </w:rPr>
  </w:style>
  <w:style w:type="paragraph" w:customStyle="1" w:styleId="ZADEVA">
    <w:name w:val="ZADEVA"/>
    <w:basedOn w:val="Navaden"/>
    <w:uiPriority w:val="1"/>
    <w:qFormat/>
    <w:rsid w:val="5BD2FF2F"/>
    <w:pPr>
      <w:tabs>
        <w:tab w:val="left" w:pos="1701"/>
      </w:tabs>
      <w:spacing w:line="260" w:lineRule="atLeast"/>
      <w:ind w:left="1701" w:hanging="1701"/>
    </w:pPr>
    <w:rPr>
      <w:rFonts w:ascii="Arial" w:hAnsi="Arial"/>
      <w:b/>
      <w:bCs/>
      <w:sz w:val="20"/>
      <w:szCs w:val="20"/>
      <w:lang w:val="it-IT" w:eastAsia="en-US"/>
    </w:rPr>
  </w:style>
  <w:style w:type="paragraph" w:customStyle="1" w:styleId="podpisi">
    <w:name w:val="podpisi"/>
    <w:basedOn w:val="Navaden"/>
    <w:uiPriority w:val="1"/>
    <w:qFormat/>
    <w:rsid w:val="5BD2FF2F"/>
    <w:pPr>
      <w:tabs>
        <w:tab w:val="left" w:pos="3402"/>
      </w:tabs>
      <w:spacing w:line="260" w:lineRule="atLeast"/>
    </w:pPr>
    <w:rPr>
      <w:rFonts w:ascii="Arial" w:hAnsi="Arial"/>
      <w:sz w:val="20"/>
      <w:szCs w:val="20"/>
      <w:lang w:val="it-IT" w:eastAsia="en-US"/>
    </w:rPr>
  </w:style>
  <w:style w:type="paragraph" w:styleId="Konnaopomba-besedilo">
    <w:name w:val="endnote text"/>
    <w:basedOn w:val="Navaden"/>
    <w:link w:val="Konnaopomba-besediloZnak"/>
    <w:uiPriority w:val="1"/>
    <w:rsid w:val="5BD2FF2F"/>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uiPriority w:val="1"/>
    <w:rsid w:val="5BD2FF2F"/>
    <w:pPr>
      <w:spacing w:after="120" w:line="480" w:lineRule="auto"/>
      <w:ind w:left="283"/>
      <w:jc w:val="both"/>
    </w:pPr>
    <w:rPr>
      <w:sz w:val="22"/>
      <w:szCs w:val="22"/>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uiPriority w:val="1"/>
    <w:rsid w:val="5BD2FF2F"/>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1"/>
    <w:rsid w:val="5BD2FF2F"/>
    <w:pPr>
      <w:spacing w:after="120"/>
      <w:jc w:val="both"/>
    </w:pPr>
    <w:rPr>
      <w:sz w:val="22"/>
      <w:szCs w:val="22"/>
    </w:rPr>
  </w:style>
  <w:style w:type="character" w:customStyle="1" w:styleId="TelobesedilaZnak">
    <w:name w:val="Telo besedila Znak"/>
    <w:link w:val="Telobesedila"/>
    <w:uiPriority w:val="1"/>
    <w:rsid w:val="0075039D"/>
    <w:rPr>
      <w:sz w:val="22"/>
    </w:rPr>
  </w:style>
  <w:style w:type="paragraph" w:styleId="Telobesedila2">
    <w:name w:val="Body Text 2"/>
    <w:basedOn w:val="Navaden"/>
    <w:link w:val="Telobesedila2Znak"/>
    <w:uiPriority w:val="1"/>
    <w:rsid w:val="5BD2FF2F"/>
    <w:pPr>
      <w:spacing w:after="120" w:line="480" w:lineRule="auto"/>
      <w:jc w:val="both"/>
    </w:pPr>
    <w:rPr>
      <w:sz w:val="22"/>
      <w:szCs w:val="22"/>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uiPriority w:val="1"/>
    <w:rsid w:val="5BD2FF2F"/>
    <w:rPr>
      <w:sz w:val="20"/>
      <w:szCs w:val="20"/>
    </w:rPr>
  </w:style>
  <w:style w:type="paragraph" w:customStyle="1" w:styleId="Sloglen1">
    <w:name w:val="Slogčlen1"/>
    <w:basedOn w:val="Navaden"/>
    <w:uiPriority w:val="1"/>
    <w:rsid w:val="5BD2FF2F"/>
    <w:pPr>
      <w:keepNext/>
      <w:spacing w:before="240" w:after="240"/>
      <w:jc w:val="center"/>
    </w:pPr>
    <w:rPr>
      <w:color w:val="000000" w:themeColor="text1"/>
    </w:rPr>
  </w:style>
  <w:style w:type="paragraph" w:customStyle="1" w:styleId="Slognavaden1">
    <w:name w:val="Slognavaden1"/>
    <w:basedOn w:val="Navaden"/>
    <w:uiPriority w:val="1"/>
    <w:rsid w:val="5BD2FF2F"/>
    <w:pPr>
      <w:keepNext/>
      <w:spacing w:before="480"/>
      <w:jc w:val="both"/>
    </w:pPr>
    <w:rPr>
      <w:b/>
      <w:bCs/>
      <w:color w:val="000000" w:themeColor="text1"/>
    </w:rPr>
  </w:style>
  <w:style w:type="paragraph" w:customStyle="1" w:styleId="navadenbrezodstavka">
    <w:name w:val="navaden brez odstavka"/>
    <w:basedOn w:val="Navaden"/>
    <w:uiPriority w:val="1"/>
    <w:rsid w:val="5BD2FF2F"/>
    <w:pPr>
      <w:widowControl w:val="0"/>
      <w:jc w:val="both"/>
    </w:pPr>
    <w:rPr>
      <w:sz w:val="22"/>
      <w:szCs w:val="22"/>
    </w:rPr>
  </w:style>
  <w:style w:type="paragraph" w:styleId="Telobesedila-zamik">
    <w:name w:val="Body Text Indent"/>
    <w:basedOn w:val="Navaden"/>
    <w:link w:val="Telobesedila-zamikZnak"/>
    <w:uiPriority w:val="1"/>
    <w:rsid w:val="5BD2FF2F"/>
    <w:pPr>
      <w:ind w:left="708"/>
      <w:jc w:val="both"/>
    </w:pPr>
    <w:rPr>
      <w:i/>
      <w:iCs/>
      <w:sz w:val="22"/>
      <w:szCs w:val="22"/>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uiPriority w:val="1"/>
    <w:rsid w:val="5BD2FF2F"/>
    <w:pPr>
      <w:jc w:val="both"/>
    </w:pPr>
    <w:rPr>
      <w:b/>
      <w:bCs/>
      <w:sz w:val="22"/>
      <w:szCs w:val="22"/>
      <w:lang w:eastAsia="en-US"/>
    </w:rPr>
  </w:style>
  <w:style w:type="paragraph" w:styleId="Seznam">
    <w:name w:val="List"/>
    <w:basedOn w:val="Navaden"/>
    <w:uiPriority w:val="1"/>
    <w:rsid w:val="5BD2FF2F"/>
    <w:pPr>
      <w:ind w:left="283" w:hanging="283"/>
      <w:jc w:val="both"/>
    </w:pPr>
    <w:rPr>
      <w:sz w:val="22"/>
      <w:szCs w:val="22"/>
      <w:lang w:val="en-US"/>
    </w:rPr>
  </w:style>
  <w:style w:type="paragraph" w:styleId="Navadensplet">
    <w:name w:val="Normal (Web)"/>
    <w:basedOn w:val="Navaden"/>
    <w:uiPriority w:val="99"/>
    <w:rsid w:val="5BD2FF2F"/>
    <w:pPr>
      <w:spacing w:after="75"/>
    </w:pPr>
    <w:rPr>
      <w:rFonts w:ascii="Verdana" w:hAnsi="Verdana"/>
      <w:sz w:val="17"/>
      <w:szCs w:val="17"/>
    </w:rPr>
  </w:style>
  <w:style w:type="paragraph" w:customStyle="1" w:styleId="head3title1">
    <w:name w:val="head3_title1"/>
    <w:basedOn w:val="Navaden"/>
    <w:uiPriority w:val="1"/>
    <w:rsid w:val="5BD2FF2F"/>
    <w:pPr>
      <w:spacing w:after="75"/>
    </w:pPr>
    <w:rPr>
      <w:rFonts w:ascii="Verdana" w:hAnsi="Verdana"/>
      <w:b/>
      <w:bCs/>
      <w:color w:val="496DAD"/>
      <w:sz w:val="17"/>
      <w:szCs w:val="17"/>
    </w:rPr>
  </w:style>
  <w:style w:type="paragraph" w:customStyle="1" w:styleId="BodyText21">
    <w:name w:val="Body Text 21"/>
    <w:basedOn w:val="Navaden"/>
    <w:uiPriority w:val="1"/>
    <w:rsid w:val="5BD2FF2F"/>
    <w:pPr>
      <w:jc w:val="both"/>
    </w:pPr>
    <w:rPr>
      <w:b/>
      <w:bCs/>
      <w:sz w:val="22"/>
      <w:szCs w:val="22"/>
      <w:lang w:eastAsia="en-US"/>
    </w:rPr>
  </w:style>
  <w:style w:type="paragraph" w:customStyle="1" w:styleId="Bullet">
    <w:name w:val="Bullet"/>
    <w:basedOn w:val="Navaden"/>
    <w:uiPriority w:val="1"/>
    <w:rsid w:val="5BD2FF2F"/>
    <w:pPr>
      <w:tabs>
        <w:tab w:val="num" w:pos="426"/>
      </w:tabs>
      <w:spacing w:after="120"/>
      <w:ind w:left="426" w:hanging="360"/>
      <w:jc w:val="both"/>
    </w:pPr>
    <w:rPr>
      <w:rFonts w:ascii="Verdana" w:hAnsi="Verdana"/>
      <w:color w:val="000000" w:themeColor="text1"/>
      <w:sz w:val="20"/>
      <w:szCs w:val="20"/>
    </w:rPr>
  </w:style>
  <w:style w:type="paragraph" w:customStyle="1" w:styleId="PrivzetapisavaodstavkaOdstavekZnakZnakZnakZnakZnakZnakZnak">
    <w:name w:val="Privzeta pisava odstavka Odstavek Znak Znak Znak Znak Znak Znak Znak"/>
    <w:basedOn w:val="Navaden"/>
    <w:uiPriority w:val="1"/>
    <w:rsid w:val="5BD2FF2F"/>
    <w:rPr>
      <w:rFonts w:ascii="Garamond" w:hAnsi="Garamond"/>
      <w:sz w:val="22"/>
      <w:szCs w:val="22"/>
    </w:rPr>
  </w:style>
  <w:style w:type="paragraph" w:customStyle="1" w:styleId="Alinea">
    <w:name w:val="Alinea"/>
    <w:basedOn w:val="Navaden"/>
    <w:link w:val="AlineaZnakZnak"/>
    <w:uiPriority w:val="1"/>
    <w:rsid w:val="5BD2FF2F"/>
    <w:pPr>
      <w:numPr>
        <w:numId w:val="1"/>
      </w:numPr>
      <w:spacing w:after="60"/>
      <w:ind w:left="714" w:hanging="357"/>
      <w:jc w:val="both"/>
    </w:pPr>
    <w:rPr>
      <w:rFonts w:ascii="InterstateCE-Light" w:hAnsi="InterstateCE-Light"/>
      <w:sz w:val="20"/>
      <w:szCs w:val="20"/>
    </w:rPr>
  </w:style>
  <w:style w:type="paragraph" w:customStyle="1" w:styleId="p">
    <w:name w:val="p"/>
    <w:basedOn w:val="Navaden"/>
    <w:uiPriority w:val="1"/>
    <w:rsid w:val="5BD2FF2F"/>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5BD2FF2F"/>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5BD2FF2F"/>
    <w:pPr>
      <w:ind w:left="720"/>
    </w:pPr>
  </w:style>
  <w:style w:type="character" w:customStyle="1" w:styleId="AlineaZnakZnak">
    <w:name w:val="Alinea Znak Znak"/>
    <w:link w:val="Alinea"/>
    <w:uiPriority w:val="1"/>
    <w:locked/>
    <w:rsid w:val="0075039D"/>
    <w:rPr>
      <w:rFonts w:ascii="InterstateCE-Light" w:hAnsi="InterstateCE-Light"/>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lang w:eastAsia="en-US"/>
    </w:rPr>
  </w:style>
  <w:style w:type="paragraph" w:customStyle="1" w:styleId="Style3">
    <w:name w:val="Style3"/>
    <w:basedOn w:val="Navaden"/>
    <w:uiPriority w:val="1"/>
    <w:rsid w:val="5BD2FF2F"/>
    <w:pPr>
      <w:widowControl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uiPriority w:val="1"/>
    <w:rsid w:val="5BD2FF2F"/>
    <w:pPr>
      <w:widowControl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odstavek1">
    <w:name w:val="odstavek1"/>
    <w:basedOn w:val="Navaden"/>
    <w:uiPriority w:val="1"/>
    <w:rsid w:val="5BD2FF2F"/>
    <w:pPr>
      <w:spacing w:before="240"/>
      <w:ind w:firstLine="1021"/>
      <w:jc w:val="both"/>
    </w:pPr>
    <w:rPr>
      <w:rFonts w:ascii="Arial" w:hAnsi="Arial" w:cs="Arial"/>
      <w:sz w:val="22"/>
      <w:szCs w:val="22"/>
    </w:rPr>
  </w:style>
  <w:style w:type="paragraph" w:customStyle="1" w:styleId="rkovnatokazaodstavkom1">
    <w:name w:val="rkovnatokazaodstavkom1"/>
    <w:basedOn w:val="Navaden"/>
    <w:uiPriority w:val="1"/>
    <w:rsid w:val="5BD2FF2F"/>
    <w:pPr>
      <w:ind w:left="425" w:hanging="425"/>
      <w:jc w:val="both"/>
    </w:pPr>
    <w:rPr>
      <w:rFonts w:ascii="Arial" w:hAnsi="Arial" w:cs="Arial"/>
      <w:sz w:val="22"/>
      <w:szCs w:val="22"/>
    </w:rPr>
  </w:style>
  <w:style w:type="paragraph" w:customStyle="1" w:styleId="alineazaodstavkom1">
    <w:name w:val="alineazaodstavkom1"/>
    <w:basedOn w:val="Navaden"/>
    <w:uiPriority w:val="1"/>
    <w:rsid w:val="5BD2FF2F"/>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2_sj Znak,Lijstalinea Znak,Bullet List Paragraph Znak,Numbered paragraph 1 Znak,Lettre d'introduction Znak,1st level - Bullet List Paragraph Znak,Numbered Para 1 Znak,Dot pt Znak,No Spacing1 Znak,Indicator Tex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uiPriority w:val="1"/>
    <w:qFormat/>
    <w:rsid w:val="5BD2FF2F"/>
    <w:pPr>
      <w:spacing w:after="200" w:line="264" w:lineRule="auto"/>
      <w:contextualSpacing/>
      <w:jc w:val="both"/>
    </w:pPr>
    <w:rPr>
      <w:rFonts w:ascii="Calibri Light" w:hAnsi="Calibri Light"/>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5BD2FF2F"/>
    <w:pPr>
      <w:spacing w:after="160" w:line="264" w:lineRule="auto"/>
      <w:jc w:val="both"/>
    </w:pPr>
    <w:rPr>
      <w:rFonts w:ascii="Calibri" w:hAnsi="Calibri"/>
      <w:color w:val="5A5A5A"/>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sz w:val="36"/>
      <w:lang w:val="sv-SE"/>
    </w:rPr>
  </w:style>
  <w:style w:type="character" w:customStyle="1" w:styleId="Heading1-nonumberingChar">
    <w:name w:val="Heading 1 - no numbering Char"/>
    <w:link w:val="Heading1-nonumbering"/>
    <w:rsid w:val="00F9178C"/>
    <w:rPr>
      <w:rFonts w:ascii="Calibri Light" w:hAnsi="Calibri Light" w:cs="Arial"/>
      <w:bCs/>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1"/>
    <w:unhideWhenUsed/>
    <w:qFormat/>
    <w:rsid w:val="5BD2FF2F"/>
    <w:pPr>
      <w:spacing w:after="200"/>
      <w:jc w:val="both"/>
    </w:pPr>
    <w:rPr>
      <w:rFonts w:ascii="Calibri" w:eastAsia="Calibri" w:hAnsi="Calibri"/>
      <w:i/>
      <w:iCs/>
      <w:color w:val="44546A" w:themeColor="text2"/>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color w:val="2E74B5"/>
      <w:szCs w:val="28"/>
      <w:lang w:val="en-US"/>
    </w:rPr>
  </w:style>
  <w:style w:type="paragraph" w:customStyle="1" w:styleId="Tabletext">
    <w:name w:val="Table text"/>
    <w:basedOn w:val="Navaden"/>
    <w:uiPriority w:val="1"/>
    <w:qFormat/>
    <w:rsid w:val="5BD2FF2F"/>
    <w:pPr>
      <w:spacing w:before="40" w:after="40"/>
      <w:jc w:val="both"/>
    </w:pPr>
    <w:rPr>
      <w:rFonts w:ascii="Calibri" w:eastAsia="Calibri" w:hAnsi="Calibri"/>
      <w:sz w:val="20"/>
      <w:szCs w:val="20"/>
      <w:lang w:val="sv-SE"/>
    </w:rPr>
  </w:style>
  <w:style w:type="paragraph" w:styleId="Kazalovsebine1">
    <w:name w:val="toc 1"/>
    <w:basedOn w:val="Navaden"/>
    <w:next w:val="Navaden"/>
    <w:uiPriority w:val="1"/>
    <w:unhideWhenUsed/>
    <w:rsid w:val="5BD2FF2F"/>
    <w:pPr>
      <w:tabs>
        <w:tab w:val="left" w:pos="567"/>
        <w:tab w:val="right" w:leader="dot" w:pos="9010"/>
      </w:tabs>
      <w:spacing w:before="120" w:line="264" w:lineRule="auto"/>
    </w:pPr>
    <w:rPr>
      <w:rFonts w:ascii="Calibri" w:eastAsia="Calibri" w:hAnsi="Calibri"/>
      <w:b/>
      <w:bCs/>
      <w:lang w:val="sv-SE" w:eastAsia="en-US"/>
    </w:rPr>
  </w:style>
  <w:style w:type="paragraph" w:styleId="Kazalovsebine2">
    <w:name w:val="toc 2"/>
    <w:basedOn w:val="Navaden"/>
    <w:next w:val="Navaden"/>
    <w:uiPriority w:val="1"/>
    <w:unhideWhenUsed/>
    <w:rsid w:val="5BD2FF2F"/>
    <w:pPr>
      <w:tabs>
        <w:tab w:val="left" w:pos="567"/>
        <w:tab w:val="right" w:leader="dot" w:pos="9010"/>
      </w:tabs>
      <w:spacing w:line="264" w:lineRule="auto"/>
    </w:pPr>
    <w:rPr>
      <w:rFonts w:ascii="Calibri" w:eastAsia="Calibri" w:hAnsi="Calibri"/>
      <w:b/>
      <w:bCs/>
      <w:sz w:val="22"/>
      <w:szCs w:val="22"/>
      <w:lang w:val="sv-SE" w:eastAsia="en-US"/>
    </w:rPr>
  </w:style>
  <w:style w:type="paragraph" w:styleId="Kazalovsebine3">
    <w:name w:val="toc 3"/>
    <w:basedOn w:val="Navaden"/>
    <w:next w:val="Navaden"/>
    <w:uiPriority w:val="1"/>
    <w:unhideWhenUsed/>
    <w:rsid w:val="5BD2FF2F"/>
    <w:pPr>
      <w:tabs>
        <w:tab w:val="left" w:pos="567"/>
        <w:tab w:val="right" w:leader="dot" w:pos="9010"/>
      </w:tabs>
      <w:spacing w:line="264" w:lineRule="auto"/>
    </w:pPr>
    <w:rPr>
      <w:rFonts w:ascii="Calibri" w:eastAsia="Calibri" w:hAnsi="Calibri"/>
      <w:sz w:val="22"/>
      <w:szCs w:val="22"/>
      <w:lang w:val="sv-SE" w:eastAsia="en-US"/>
    </w:rPr>
  </w:style>
  <w:style w:type="paragraph" w:styleId="Kazalovsebine4">
    <w:name w:val="toc 4"/>
    <w:basedOn w:val="Navaden"/>
    <w:next w:val="Navaden"/>
    <w:uiPriority w:val="39"/>
    <w:unhideWhenUsed/>
    <w:rsid w:val="5BD2FF2F"/>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uiPriority w:val="39"/>
    <w:unhideWhenUsed/>
    <w:rsid w:val="5BD2FF2F"/>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uiPriority w:val="39"/>
    <w:unhideWhenUsed/>
    <w:rsid w:val="5BD2FF2F"/>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uiPriority w:val="39"/>
    <w:unhideWhenUsed/>
    <w:rsid w:val="5BD2FF2F"/>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uiPriority w:val="39"/>
    <w:unhideWhenUsed/>
    <w:rsid w:val="5BD2FF2F"/>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uiPriority w:val="39"/>
    <w:unhideWhenUsed/>
    <w:rsid w:val="5BD2FF2F"/>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5BD2FF2F"/>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uiPriority w:val="1"/>
    <w:qFormat/>
    <w:rsid w:val="5BD2FF2F"/>
    <w:pPr>
      <w:pBdr>
        <w:top w:val="single" w:sz="12" w:space="1" w:color="000000"/>
        <w:left w:val="single" w:sz="12" w:space="4" w:color="000000"/>
        <w:bottom w:val="single" w:sz="12" w:space="1" w:color="000000"/>
        <w:right w:val="single" w:sz="12" w:space="4" w:color="000000"/>
      </w:pBdr>
      <w:shd w:val="clear" w:color="auto" w:fill="FBE4D5" w:themeFill="accent2" w:themeFillTint="33"/>
      <w:spacing w:after="200" w:line="264" w:lineRule="auto"/>
      <w:jc w:val="both"/>
    </w:pPr>
    <w:rPr>
      <w:rFonts w:ascii="Calibri" w:eastAsia="Calibri" w:hAnsi="Calibri"/>
      <w:color w:val="C00000"/>
      <w:lang w:val="sv-SE" w:eastAsia="en-US"/>
    </w:rPr>
  </w:style>
  <w:style w:type="paragraph" w:styleId="Sprotnaopomba-besedilo">
    <w:name w:val="footnote text"/>
    <w:basedOn w:val="Navaden"/>
    <w:link w:val="Sprotnaopomba-besediloZnak"/>
    <w:uiPriority w:val="99"/>
    <w:unhideWhenUsed/>
    <w:qFormat/>
    <w:rsid w:val="5BD2FF2F"/>
    <w:pPr>
      <w:jc w:val="both"/>
    </w:pPr>
    <w:rPr>
      <w:rFonts w:ascii="Calibri" w:eastAsia="Calibri" w:hAnsi="Calibri"/>
      <w:sz w:val="21"/>
      <w:szCs w:val="21"/>
      <w:lang w:eastAsia="en-US"/>
    </w:rPr>
  </w:style>
  <w:style w:type="character" w:customStyle="1" w:styleId="Sprotnaopomba-besediloZnak">
    <w:name w:val="Sprotna opomba - besedilo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5BD2FF2F"/>
    <w:rPr>
      <w:rFonts w:ascii="Calibri" w:eastAsia="Calibri" w:hAnsi="Calibri"/>
      <w:sz w:val="22"/>
      <w:szCs w:val="22"/>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uiPriority w:val="1"/>
    <w:qFormat/>
    <w:rsid w:val="5BD2FF2F"/>
    <w:pPr>
      <w:tabs>
        <w:tab w:val="left" w:pos="567"/>
        <w:tab w:val="left" w:pos="964"/>
      </w:tabs>
      <w:spacing w:before="120" w:line="300" w:lineRule="exact"/>
      <w:jc w:val="both"/>
    </w:pPr>
    <w:rPr>
      <w:rFonts w:ascii="Arial" w:eastAsia="Calibri" w:hAnsi="Arial"/>
      <w:sz w:val="20"/>
      <w:szCs w:val="20"/>
      <w:lang w:eastAsia="en-US"/>
    </w:rPr>
  </w:style>
  <w:style w:type="paragraph" w:customStyle="1" w:styleId="SPK1PODNASLOV">
    <w:name w:val="SPK_1.PODNASLOV"/>
    <w:basedOn w:val="Navaden"/>
    <w:next w:val="Navaden"/>
    <w:uiPriority w:val="1"/>
    <w:qFormat/>
    <w:rsid w:val="5BD2FF2F"/>
    <w:pPr>
      <w:numPr>
        <w:numId w:val="4"/>
      </w:numPr>
      <w:tabs>
        <w:tab w:val="left" w:pos="567"/>
        <w:tab w:val="left" w:pos="964"/>
      </w:tabs>
      <w:spacing w:before="480" w:after="120" w:line="280" w:lineRule="exact"/>
    </w:pPr>
    <w:rPr>
      <w:rFonts w:ascii="Arial" w:eastAsia="Calibri" w:hAnsi="Arial"/>
      <w:b/>
      <w:bCs/>
      <w:caps/>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uiPriority w:val="1"/>
    <w:rsid w:val="5BD2FF2F"/>
    <w:pPr>
      <w:jc w:val="both"/>
    </w:pPr>
    <w:rPr>
      <w:b/>
      <w:bCs/>
      <w:sz w:val="22"/>
      <w:szCs w:val="22"/>
      <w:lang w:eastAsia="en-US"/>
    </w:rPr>
  </w:style>
  <w:style w:type="paragraph" w:customStyle="1" w:styleId="BodyText31">
    <w:name w:val="Body Text 3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5BD2FF2F"/>
    <w:pPr>
      <w:numPr>
        <w:ilvl w:val="1"/>
        <w:numId w:val="8"/>
      </w:numPr>
      <w:tabs>
        <w:tab w:val="clear" w:pos="624"/>
        <w:tab w:val="num" w:pos="390"/>
      </w:tabs>
      <w:spacing w:after="200" w:line="276" w:lineRule="auto"/>
      <w:ind w:left="0" w:firstLine="0"/>
    </w:pPr>
    <w:rPr>
      <w:rFonts w:ascii="Calibri Light" w:hAnsi="Calibri Light"/>
      <w:color w:val="2F5496" w:themeColor="accent5" w:themeShade="BF"/>
      <w:sz w:val="26"/>
      <w:szCs w:val="26"/>
      <w:lang w:eastAsia="en-US"/>
    </w:rPr>
  </w:style>
  <w:style w:type="paragraph" w:customStyle="1" w:styleId="Heading31">
    <w:name w:val="Heading 31"/>
    <w:basedOn w:val="Navaden"/>
    <w:uiPriority w:val="1"/>
    <w:rsid w:val="5BD2FF2F"/>
    <w:pPr>
      <w:tabs>
        <w:tab w:val="num" w:pos="720"/>
      </w:tabs>
      <w:spacing w:after="200" w:line="276" w:lineRule="auto"/>
    </w:pPr>
    <w:rPr>
      <w:rFonts w:ascii="Calibri" w:eastAsia="Calibri" w:hAnsi="Calibri"/>
      <w:sz w:val="22"/>
      <w:szCs w:val="22"/>
    </w:rPr>
  </w:style>
  <w:style w:type="paragraph" w:customStyle="1" w:styleId="Heading41">
    <w:name w:val="Heading 41"/>
    <w:basedOn w:val="Navaden"/>
    <w:uiPriority w:val="1"/>
    <w:rsid w:val="5BD2FF2F"/>
    <w:pPr>
      <w:tabs>
        <w:tab w:val="num" w:pos="720"/>
      </w:tabs>
      <w:spacing w:after="200" w:line="276" w:lineRule="auto"/>
    </w:pPr>
    <w:rPr>
      <w:rFonts w:ascii="Calibri" w:eastAsia="Calibri" w:hAnsi="Calibri"/>
      <w:sz w:val="22"/>
      <w:szCs w:val="22"/>
    </w:rPr>
  </w:style>
  <w:style w:type="paragraph" w:customStyle="1" w:styleId="Heading51">
    <w:name w:val="Heading 51"/>
    <w:basedOn w:val="Navaden"/>
    <w:uiPriority w:val="1"/>
    <w:rsid w:val="5BD2FF2F"/>
    <w:pPr>
      <w:tabs>
        <w:tab w:val="num" w:pos="1080"/>
      </w:tabs>
      <w:spacing w:after="200" w:line="276" w:lineRule="auto"/>
    </w:pPr>
    <w:rPr>
      <w:rFonts w:ascii="Calibri" w:eastAsia="Calibri" w:hAnsi="Calibri"/>
      <w:sz w:val="22"/>
      <w:szCs w:val="22"/>
    </w:rPr>
  </w:style>
  <w:style w:type="paragraph" w:customStyle="1" w:styleId="Heading61">
    <w:name w:val="Heading 61"/>
    <w:basedOn w:val="Navaden"/>
    <w:uiPriority w:val="1"/>
    <w:rsid w:val="5BD2FF2F"/>
    <w:pPr>
      <w:tabs>
        <w:tab w:val="num" w:pos="1080"/>
      </w:tabs>
      <w:spacing w:after="200" w:line="276" w:lineRule="auto"/>
    </w:pPr>
    <w:rPr>
      <w:rFonts w:ascii="Calibri" w:eastAsia="Calibri" w:hAnsi="Calibri"/>
      <w:sz w:val="22"/>
      <w:szCs w:val="22"/>
    </w:rPr>
  </w:style>
  <w:style w:type="paragraph" w:customStyle="1" w:styleId="Heading71">
    <w:name w:val="Heading 71"/>
    <w:basedOn w:val="Navaden"/>
    <w:uiPriority w:val="1"/>
    <w:rsid w:val="5BD2FF2F"/>
    <w:pPr>
      <w:tabs>
        <w:tab w:val="num" w:pos="1440"/>
      </w:tabs>
      <w:spacing w:after="200" w:line="276" w:lineRule="auto"/>
    </w:pPr>
    <w:rPr>
      <w:rFonts w:ascii="Calibri" w:eastAsia="Calibri" w:hAnsi="Calibri"/>
      <w:sz w:val="22"/>
      <w:szCs w:val="22"/>
    </w:rPr>
  </w:style>
  <w:style w:type="paragraph" w:customStyle="1" w:styleId="Heading81">
    <w:name w:val="Heading 81"/>
    <w:basedOn w:val="Navaden"/>
    <w:uiPriority w:val="1"/>
    <w:rsid w:val="5BD2FF2F"/>
    <w:pPr>
      <w:spacing w:after="200" w:line="276" w:lineRule="auto"/>
    </w:pPr>
    <w:rPr>
      <w:rFonts w:ascii="Calibri" w:eastAsia="Calibri" w:hAnsi="Calibri"/>
      <w:sz w:val="22"/>
      <w:szCs w:val="22"/>
    </w:rPr>
  </w:style>
  <w:style w:type="paragraph" w:customStyle="1" w:styleId="Heading91">
    <w:name w:val="Heading 91"/>
    <w:basedOn w:val="Navaden"/>
    <w:uiPriority w:val="1"/>
    <w:rsid w:val="5BD2FF2F"/>
    <w:pPr>
      <w:tabs>
        <w:tab w:val="num" w:pos="1440"/>
      </w:tabs>
      <w:spacing w:after="200" w:line="276" w:lineRule="auto"/>
    </w:pPr>
    <w:rPr>
      <w:rFonts w:ascii="Calibri" w:eastAsia="Calibri" w:hAnsi="Calibri"/>
      <w:sz w:val="22"/>
      <w:szCs w:val="22"/>
    </w:rPr>
  </w:style>
  <w:style w:type="paragraph" w:customStyle="1" w:styleId="Heading11">
    <w:name w:val="Heading 11"/>
    <w:basedOn w:val="Navaden"/>
    <w:uiPriority w:val="1"/>
    <w:rsid w:val="5BD2FF2F"/>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uiPriority w:val="1"/>
    <w:rsid w:val="5BD2FF2F"/>
    <w:pPr>
      <w:spacing w:beforeAutospacing="1" w:afterAutospacing="1"/>
    </w:pPr>
  </w:style>
  <w:style w:type="paragraph" w:customStyle="1" w:styleId="Besedilo">
    <w:name w:val="Besedilo"/>
    <w:basedOn w:val="Navaden"/>
    <w:uiPriority w:val="1"/>
    <w:rsid w:val="5BD2FF2F"/>
    <w:pPr>
      <w:spacing w:line="360" w:lineRule="auto"/>
      <w:ind w:firstLine="170"/>
      <w:jc w:val="both"/>
    </w:pPr>
    <w:rPr>
      <w:rFonts w:ascii="Arial" w:hAnsi="Arial"/>
      <w:sz w:val="20"/>
      <w:szCs w:val="20"/>
    </w:rPr>
  </w:style>
  <w:style w:type="paragraph" w:customStyle="1" w:styleId="Naslov10">
    <w:name w:val="Naslov_1"/>
    <w:basedOn w:val="Navaden"/>
    <w:uiPriority w:val="1"/>
    <w:qFormat/>
    <w:rsid w:val="5BD2FF2F"/>
    <w:pPr>
      <w:spacing w:before="480" w:after="240" w:line="360" w:lineRule="auto"/>
      <w:ind w:left="284" w:hanging="284"/>
      <w:jc w:val="both"/>
    </w:pPr>
    <w:rPr>
      <w:rFonts w:ascii="Arial" w:hAnsi="Arial" w:cs="Arial"/>
      <w:i/>
      <w:iCs/>
      <w:sz w:val="20"/>
      <w:szCs w:val="20"/>
      <w:lang w:eastAsia="en-US"/>
    </w:rPr>
  </w:style>
  <w:style w:type="paragraph" w:customStyle="1" w:styleId="Besedilopika">
    <w:name w:val="Besedilo_pika"/>
    <w:basedOn w:val="Navaden"/>
    <w:uiPriority w:val="1"/>
    <w:qFormat/>
    <w:rsid w:val="5BD2FF2F"/>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uiPriority w:val="1"/>
    <w:qFormat/>
    <w:rsid w:val="5BD2FF2F"/>
    <w:pPr>
      <w:numPr>
        <w:numId w:val="14"/>
      </w:numPr>
      <w:spacing w:before="240" w:after="120" w:line="360" w:lineRule="auto"/>
      <w:ind w:left="227" w:hanging="227"/>
    </w:pPr>
    <w:rPr>
      <w:rFonts w:ascii="Arial" w:eastAsia="Calibri" w:hAnsi="Arial" w:cs="Arial"/>
      <w:b/>
      <w:bCs/>
      <w:sz w:val="20"/>
      <w:szCs w:val="20"/>
      <w:lang w:eastAsia="en-US"/>
    </w:rPr>
  </w:style>
  <w:style w:type="paragraph" w:customStyle="1" w:styleId="Naslov3">
    <w:name w:val="Naslov_3"/>
    <w:basedOn w:val="Navaden"/>
    <w:uiPriority w:val="1"/>
    <w:qFormat/>
    <w:rsid w:val="5BD2FF2F"/>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uiPriority w:val="1"/>
    <w:qFormat/>
    <w:rsid w:val="5BD2FF2F"/>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uiPriority w:val="1"/>
    <w:qFormat/>
    <w:rsid w:val="5BD2FF2F"/>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uiPriority w:val="1"/>
    <w:rsid w:val="5BD2FF2F"/>
    <w:pPr>
      <w:numPr>
        <w:numId w:val="19"/>
      </w:numPr>
      <w:tabs>
        <w:tab w:val="left" w:pos="284"/>
      </w:tabs>
      <w:spacing w:line="280" w:lineRule="atLeast"/>
      <w:jc w:val="both"/>
    </w:pPr>
    <w:rPr>
      <w:rFonts w:ascii="Trebuchet MS" w:hAnsi="Trebuchet MS"/>
      <w:sz w:val="20"/>
      <w:szCs w:val="20"/>
      <w:lang w:val="en-US" w:eastAsia="en-US"/>
    </w:rPr>
  </w:style>
  <w:style w:type="character" w:customStyle="1" w:styleId="OznaenseznamZnak">
    <w:name w:val="Označen seznam Znak"/>
    <w:link w:val="Oznaenseznam"/>
    <w:uiPriority w:val="1"/>
    <w:rsid w:val="00207671"/>
    <w:rPr>
      <w:rFonts w:ascii="Trebuchet MS" w:hAnsi="Trebuchet MS"/>
      <w:lang w:val="en-US"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uiPriority w:val="1"/>
    <w:rsid w:val="5BD2FF2F"/>
    <w:pPr>
      <w:spacing w:before="60" w:after="60"/>
      <w:ind w:left="567"/>
      <w:jc w:val="both"/>
    </w:pPr>
    <w:rPr>
      <w:rFonts w:ascii="Trebuchet MS" w:hAnsi="Trebuchet MS"/>
      <w:sz w:val="22"/>
      <w:szCs w:val="22"/>
      <w:lang w:eastAsia="en-US"/>
    </w:rPr>
  </w:style>
  <w:style w:type="paragraph" w:customStyle="1" w:styleId="tocka1">
    <w:name w:val="tocka1"/>
    <w:basedOn w:val="Navaden"/>
    <w:uiPriority w:val="1"/>
    <w:rsid w:val="5BD2FF2F"/>
    <w:pPr>
      <w:tabs>
        <w:tab w:val="left" w:pos="284"/>
      </w:tabs>
      <w:spacing w:before="120" w:after="120"/>
      <w:ind w:left="284" w:hanging="284"/>
      <w:jc w:val="both"/>
    </w:pPr>
    <w:rPr>
      <w:rFonts w:ascii="Trebuchet MS" w:hAnsi="Trebuchet MS"/>
      <w:b/>
      <w:bCs/>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uiPriority w:val="1"/>
    <w:rsid w:val="5BD2FF2F"/>
    <w:pPr>
      <w:ind w:left="200" w:hanging="200"/>
      <w:jc w:val="both"/>
    </w:pPr>
    <w:rPr>
      <w:rFonts w:ascii="Calibri" w:hAnsi="Calibri"/>
      <w:sz w:val="20"/>
      <w:szCs w:val="20"/>
      <w:lang w:eastAsia="en-US"/>
    </w:rPr>
  </w:style>
  <w:style w:type="paragraph" w:styleId="Stvarnokazalo2">
    <w:name w:val="index 2"/>
    <w:basedOn w:val="Navaden"/>
    <w:next w:val="Navaden"/>
    <w:uiPriority w:val="1"/>
    <w:rsid w:val="5BD2FF2F"/>
    <w:pPr>
      <w:ind w:left="400" w:hanging="200"/>
      <w:jc w:val="both"/>
    </w:pPr>
    <w:rPr>
      <w:rFonts w:ascii="Calibri" w:hAnsi="Calibri"/>
      <w:sz w:val="20"/>
      <w:szCs w:val="20"/>
      <w:lang w:eastAsia="en-US"/>
    </w:rPr>
  </w:style>
  <w:style w:type="paragraph" w:styleId="Stvarnokazalo3">
    <w:name w:val="index 3"/>
    <w:basedOn w:val="Navaden"/>
    <w:next w:val="Navaden"/>
    <w:uiPriority w:val="1"/>
    <w:rsid w:val="5BD2FF2F"/>
    <w:pPr>
      <w:ind w:left="600" w:hanging="200"/>
      <w:jc w:val="both"/>
    </w:pPr>
    <w:rPr>
      <w:rFonts w:ascii="Calibri" w:hAnsi="Calibri"/>
      <w:sz w:val="20"/>
      <w:szCs w:val="20"/>
      <w:lang w:eastAsia="en-US"/>
    </w:rPr>
  </w:style>
  <w:style w:type="paragraph" w:styleId="Stvarnokazalo4">
    <w:name w:val="index 4"/>
    <w:basedOn w:val="Navaden"/>
    <w:next w:val="Navaden"/>
    <w:uiPriority w:val="1"/>
    <w:rsid w:val="5BD2FF2F"/>
    <w:pPr>
      <w:ind w:left="800" w:hanging="200"/>
      <w:jc w:val="both"/>
    </w:pPr>
    <w:rPr>
      <w:rFonts w:ascii="Calibri" w:hAnsi="Calibri"/>
      <w:sz w:val="20"/>
      <w:szCs w:val="20"/>
      <w:lang w:eastAsia="en-US"/>
    </w:rPr>
  </w:style>
  <w:style w:type="paragraph" w:styleId="Stvarnokazalo5">
    <w:name w:val="index 5"/>
    <w:basedOn w:val="Navaden"/>
    <w:next w:val="Navaden"/>
    <w:uiPriority w:val="1"/>
    <w:rsid w:val="5BD2FF2F"/>
    <w:pPr>
      <w:ind w:left="1000" w:hanging="200"/>
      <w:jc w:val="both"/>
    </w:pPr>
    <w:rPr>
      <w:rFonts w:ascii="Calibri" w:hAnsi="Calibri"/>
      <w:sz w:val="20"/>
      <w:szCs w:val="20"/>
      <w:lang w:eastAsia="en-US"/>
    </w:rPr>
  </w:style>
  <w:style w:type="paragraph" w:styleId="Stvarnokazalo6">
    <w:name w:val="index 6"/>
    <w:basedOn w:val="Navaden"/>
    <w:next w:val="Navaden"/>
    <w:uiPriority w:val="1"/>
    <w:rsid w:val="5BD2FF2F"/>
    <w:pPr>
      <w:ind w:left="1200" w:hanging="200"/>
      <w:jc w:val="both"/>
    </w:pPr>
    <w:rPr>
      <w:rFonts w:ascii="Calibri" w:hAnsi="Calibri"/>
      <w:sz w:val="20"/>
      <w:szCs w:val="20"/>
      <w:lang w:eastAsia="en-US"/>
    </w:rPr>
  </w:style>
  <w:style w:type="paragraph" w:styleId="Stvarnokazalo7">
    <w:name w:val="index 7"/>
    <w:basedOn w:val="Navaden"/>
    <w:next w:val="Navaden"/>
    <w:uiPriority w:val="1"/>
    <w:rsid w:val="5BD2FF2F"/>
    <w:pPr>
      <w:ind w:left="1400" w:hanging="200"/>
      <w:jc w:val="both"/>
    </w:pPr>
    <w:rPr>
      <w:rFonts w:ascii="Calibri" w:hAnsi="Calibri"/>
      <w:sz w:val="20"/>
      <w:szCs w:val="20"/>
      <w:lang w:eastAsia="en-US"/>
    </w:rPr>
  </w:style>
  <w:style w:type="paragraph" w:styleId="Stvarnokazalo8">
    <w:name w:val="index 8"/>
    <w:basedOn w:val="Navaden"/>
    <w:next w:val="Navaden"/>
    <w:uiPriority w:val="1"/>
    <w:rsid w:val="5BD2FF2F"/>
    <w:pPr>
      <w:ind w:left="1600" w:hanging="200"/>
      <w:jc w:val="both"/>
    </w:pPr>
    <w:rPr>
      <w:rFonts w:ascii="Calibri" w:hAnsi="Calibri"/>
      <w:sz w:val="20"/>
      <w:szCs w:val="20"/>
      <w:lang w:eastAsia="en-US"/>
    </w:rPr>
  </w:style>
  <w:style w:type="paragraph" w:styleId="Stvarnokazalo9">
    <w:name w:val="index 9"/>
    <w:basedOn w:val="Navaden"/>
    <w:next w:val="Navaden"/>
    <w:uiPriority w:val="1"/>
    <w:rsid w:val="5BD2FF2F"/>
    <w:pPr>
      <w:ind w:left="1800" w:hanging="200"/>
      <w:jc w:val="both"/>
    </w:pPr>
    <w:rPr>
      <w:rFonts w:ascii="Calibri" w:hAnsi="Calibri"/>
      <w:sz w:val="20"/>
      <w:szCs w:val="20"/>
      <w:lang w:eastAsia="en-US"/>
    </w:rPr>
  </w:style>
  <w:style w:type="paragraph" w:styleId="Stvarnokazalo-naslov">
    <w:name w:val="index heading"/>
    <w:basedOn w:val="Navaden"/>
    <w:next w:val="Stvarnokazalo1"/>
    <w:uiPriority w:val="1"/>
    <w:rsid w:val="5BD2FF2F"/>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5BD2FF2F"/>
    <w:pPr>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uiPriority w:val="1"/>
    <w:rsid w:val="5BD2FF2F"/>
    <w:pPr>
      <w:spacing w:beforeAutospacing="1" w:afterAutospacing="1"/>
    </w:pPr>
  </w:style>
  <w:style w:type="paragraph" w:customStyle="1" w:styleId="Odstavekseznama1">
    <w:name w:val="Odstavek seznama1"/>
    <w:basedOn w:val="Navaden"/>
    <w:uiPriority w:val="34"/>
    <w:qFormat/>
    <w:rsid w:val="5BD2FF2F"/>
    <w:pPr>
      <w:ind w:left="708"/>
    </w:pPr>
    <w:rPr>
      <w:lang w:eastAsia="ar-SA"/>
    </w:rPr>
  </w:style>
  <w:style w:type="paragraph" w:customStyle="1" w:styleId="Point0number">
    <w:name w:val="Point 0 (number)"/>
    <w:basedOn w:val="Navaden"/>
    <w:uiPriority w:val="1"/>
    <w:rsid w:val="5BD2FF2F"/>
    <w:pPr>
      <w:numPr>
        <w:numId w:val="22"/>
      </w:numPr>
      <w:tabs>
        <w:tab w:val="clear" w:pos="850"/>
        <w:tab w:val="num" w:pos="360"/>
      </w:tabs>
      <w:spacing w:before="120" w:after="120"/>
      <w:ind w:left="0" w:firstLine="0"/>
      <w:jc w:val="both"/>
    </w:pPr>
    <w:rPr>
      <w:rFonts w:eastAsia="Calibri"/>
      <w:lang w:bidi="sl-SI"/>
    </w:rPr>
  </w:style>
  <w:style w:type="paragraph" w:customStyle="1" w:styleId="Point1number">
    <w:name w:val="Point 1 (number)"/>
    <w:basedOn w:val="Navaden"/>
    <w:uiPriority w:val="1"/>
    <w:rsid w:val="5BD2FF2F"/>
    <w:pPr>
      <w:numPr>
        <w:ilvl w:val="2"/>
        <w:numId w:val="22"/>
      </w:numPr>
      <w:tabs>
        <w:tab w:val="clear" w:pos="1417"/>
        <w:tab w:val="num" w:pos="360"/>
      </w:tabs>
      <w:spacing w:before="120" w:after="120"/>
      <w:ind w:left="0" w:firstLine="0"/>
      <w:jc w:val="both"/>
    </w:pPr>
    <w:rPr>
      <w:rFonts w:eastAsia="Calibri"/>
      <w:lang w:bidi="sl-SI"/>
    </w:rPr>
  </w:style>
  <w:style w:type="paragraph" w:customStyle="1" w:styleId="Point2number">
    <w:name w:val="Point 2 (number)"/>
    <w:basedOn w:val="Navaden"/>
    <w:uiPriority w:val="1"/>
    <w:rsid w:val="5BD2FF2F"/>
    <w:pPr>
      <w:tabs>
        <w:tab w:val="num" w:pos="360"/>
      </w:tabs>
      <w:spacing w:before="120" w:after="120"/>
      <w:jc w:val="both"/>
    </w:pPr>
    <w:rPr>
      <w:rFonts w:eastAsia="Calibri"/>
      <w:lang w:bidi="sl-SI"/>
    </w:rPr>
  </w:style>
  <w:style w:type="paragraph" w:customStyle="1" w:styleId="Point3number">
    <w:name w:val="Point 3 (number)"/>
    <w:basedOn w:val="Navaden"/>
    <w:uiPriority w:val="1"/>
    <w:rsid w:val="5BD2FF2F"/>
    <w:pPr>
      <w:tabs>
        <w:tab w:val="num" w:pos="360"/>
      </w:tabs>
      <w:spacing w:before="120" w:after="120"/>
      <w:jc w:val="both"/>
    </w:pPr>
    <w:rPr>
      <w:rFonts w:eastAsia="Calibri"/>
      <w:lang w:bidi="sl-SI"/>
    </w:rPr>
  </w:style>
  <w:style w:type="paragraph" w:customStyle="1" w:styleId="Point0letter">
    <w:name w:val="Point 0 (letter)"/>
    <w:basedOn w:val="Navaden"/>
    <w:uiPriority w:val="1"/>
    <w:rsid w:val="5BD2FF2F"/>
    <w:pPr>
      <w:tabs>
        <w:tab w:val="num" w:pos="360"/>
      </w:tabs>
      <w:spacing w:before="120" w:after="120"/>
      <w:jc w:val="both"/>
    </w:pPr>
    <w:rPr>
      <w:rFonts w:eastAsia="Calibri"/>
      <w:lang w:bidi="sl-SI"/>
    </w:rPr>
  </w:style>
  <w:style w:type="paragraph" w:customStyle="1" w:styleId="Point1letter">
    <w:name w:val="Point 1 (letter)"/>
    <w:basedOn w:val="Navaden"/>
    <w:uiPriority w:val="1"/>
    <w:rsid w:val="5BD2FF2F"/>
    <w:pPr>
      <w:tabs>
        <w:tab w:val="num" w:pos="360"/>
      </w:tabs>
      <w:spacing w:before="120" w:after="120"/>
      <w:jc w:val="both"/>
    </w:pPr>
    <w:rPr>
      <w:rFonts w:eastAsia="Calibri"/>
      <w:lang w:bidi="sl-SI"/>
    </w:rPr>
  </w:style>
  <w:style w:type="paragraph" w:customStyle="1" w:styleId="Point2letter">
    <w:name w:val="Point 2 (letter)"/>
    <w:basedOn w:val="Navaden"/>
    <w:uiPriority w:val="1"/>
    <w:rsid w:val="5BD2FF2F"/>
    <w:pPr>
      <w:tabs>
        <w:tab w:val="num" w:pos="360"/>
      </w:tabs>
      <w:spacing w:before="120" w:after="120"/>
      <w:jc w:val="both"/>
    </w:pPr>
    <w:rPr>
      <w:rFonts w:eastAsia="Calibri"/>
      <w:lang w:bidi="sl-SI"/>
    </w:rPr>
  </w:style>
  <w:style w:type="paragraph" w:customStyle="1" w:styleId="Point3letter">
    <w:name w:val="Point 3 (letter)"/>
    <w:basedOn w:val="Navaden"/>
    <w:uiPriority w:val="1"/>
    <w:rsid w:val="5BD2FF2F"/>
    <w:pPr>
      <w:tabs>
        <w:tab w:val="num" w:pos="360"/>
      </w:tabs>
      <w:spacing w:before="120" w:after="120"/>
      <w:jc w:val="both"/>
    </w:pPr>
    <w:rPr>
      <w:rFonts w:eastAsia="Calibri"/>
      <w:lang w:bidi="sl-SI"/>
    </w:rPr>
  </w:style>
  <w:style w:type="paragraph" w:customStyle="1" w:styleId="Point4letter">
    <w:name w:val="Point 4 (letter)"/>
    <w:basedOn w:val="Navaden"/>
    <w:uiPriority w:val="1"/>
    <w:rsid w:val="5BD2FF2F"/>
    <w:pPr>
      <w:tabs>
        <w:tab w:val="num" w:pos="360"/>
      </w:tabs>
      <w:spacing w:before="120" w:after="120"/>
      <w:jc w:val="both"/>
    </w:pPr>
    <w:rPr>
      <w:rFonts w:eastAsia="Calibri"/>
      <w:lang w:bidi="sl-SI"/>
    </w:rPr>
  </w:style>
  <w:style w:type="paragraph" w:customStyle="1" w:styleId="Telobesedila22">
    <w:name w:val="Telo besedila 22"/>
    <w:basedOn w:val="Navaden"/>
    <w:uiPriority w:val="1"/>
    <w:rsid w:val="5BD2FF2F"/>
    <w:pPr>
      <w:jc w:val="both"/>
    </w:pPr>
    <w:rPr>
      <w:b/>
      <w:bCs/>
      <w:sz w:val="22"/>
      <w:szCs w:val="22"/>
      <w:lang w:eastAsia="en-US"/>
    </w:rPr>
  </w:style>
  <w:style w:type="paragraph" w:customStyle="1" w:styleId="Telobesedila32">
    <w:name w:val="Telo besedila 32"/>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odyTextIndent21">
    <w:name w:val="Body Text Indent 2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rPr>
  </w:style>
  <w:style w:type="paragraph" w:customStyle="1" w:styleId="xl24">
    <w:name w:val="xl24"/>
    <w:basedOn w:val="Navaden"/>
    <w:uiPriority w:val="1"/>
    <w:rsid w:val="5BD2FF2F"/>
    <w:pPr>
      <w:spacing w:before="100" w:after="100"/>
    </w:pPr>
    <w:rPr>
      <w:rFonts w:ascii="Arial" w:hAnsi="Arial"/>
    </w:rPr>
  </w:style>
  <w:style w:type="paragraph" w:styleId="Navaden-zamik">
    <w:name w:val="Normal Indent"/>
    <w:basedOn w:val="Navaden"/>
    <w:uiPriority w:val="1"/>
    <w:rsid w:val="5BD2FF2F"/>
    <w:pPr>
      <w:tabs>
        <w:tab w:val="num" w:pos="360"/>
      </w:tabs>
      <w:ind w:left="340" w:hanging="340"/>
    </w:pPr>
    <w:rPr>
      <w:sz w:val="22"/>
      <w:szCs w:val="22"/>
    </w:rPr>
  </w:style>
  <w:style w:type="paragraph" w:styleId="Telobesedila-zamik3">
    <w:name w:val="Body Text Indent 3"/>
    <w:basedOn w:val="Navaden"/>
    <w:link w:val="Telobesedila-zamik3Znak"/>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uiPriority w:val="1"/>
    <w:rsid w:val="5BD2FF2F"/>
    <w:pPr>
      <w:tabs>
        <w:tab w:val="left" w:pos="567"/>
      </w:tabs>
      <w:spacing w:before="120"/>
      <w:ind w:left="567" w:hanging="567"/>
      <w:jc w:val="both"/>
    </w:pPr>
    <w:rPr>
      <w:rFonts w:ascii="Arial" w:hAnsi="Arial"/>
      <w:sz w:val="20"/>
      <w:szCs w:val="20"/>
    </w:rPr>
  </w:style>
  <w:style w:type="paragraph" w:customStyle="1" w:styleId="kriterij">
    <w:name w:val="kriterij"/>
    <w:basedOn w:val="Navaden"/>
    <w:uiPriority w:val="1"/>
    <w:rsid w:val="5BD2FF2F"/>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bCs/>
    </w:rPr>
  </w:style>
  <w:style w:type="paragraph" w:customStyle="1" w:styleId="alineje">
    <w:name w:val="alineje"/>
    <w:basedOn w:val="Navaden"/>
    <w:uiPriority w:val="1"/>
    <w:rsid w:val="5BD2FF2F"/>
    <w:pPr>
      <w:tabs>
        <w:tab w:val="num" w:pos="360"/>
      </w:tabs>
      <w:ind w:left="284" w:hanging="284"/>
    </w:pPr>
  </w:style>
  <w:style w:type="paragraph" w:customStyle="1" w:styleId="PlainText1">
    <w:name w:val="Plain Text1"/>
    <w:basedOn w:val="Navaden"/>
    <w:uiPriority w:val="1"/>
    <w:rsid w:val="5BD2FF2F"/>
    <w:pPr>
      <w:widowControl w:val="0"/>
    </w:pPr>
    <w:rPr>
      <w:sz w:val="20"/>
      <w:szCs w:val="20"/>
    </w:rPr>
  </w:style>
  <w:style w:type="paragraph" w:customStyle="1" w:styleId="Standardtho">
    <w:name w:val="Standardtho"/>
    <w:basedOn w:val="Navaden"/>
    <w:uiPriority w:val="1"/>
    <w:rsid w:val="5BD2FF2F"/>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Znak">
    <w:name w:val="Body Text 3 Znak"/>
    <w:link w:val="BodyText33"/>
    <w:rsid w:val="00415C51"/>
    <w:rPr>
      <w:sz w:val="24"/>
    </w:rPr>
  </w:style>
  <w:style w:type="paragraph" w:customStyle="1" w:styleId="BodyText32">
    <w:name w:val="Body Text 32"/>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themeColor="text1"/>
    </w:rPr>
  </w:style>
  <w:style w:type="paragraph" w:customStyle="1" w:styleId="BodyText24">
    <w:name w:val="Body Text 24"/>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bCs/>
    </w:rPr>
  </w:style>
  <w:style w:type="paragraph" w:styleId="HTML-oblikovano">
    <w:name w:val="HTML Preformatted"/>
    <w:basedOn w:val="Navaden"/>
    <w:link w:val="HTML-oblikovanoZnak"/>
    <w:uiPriority w:val="1"/>
    <w:rsid w:val="5BD2F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themeColor="text1"/>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uiPriority w:val="1"/>
    <w:rsid w:val="5BD2FF2F"/>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rPr>
      <w:color w:val="000000" w:themeColor="text1"/>
    </w:rPr>
  </w:style>
  <w:style w:type="paragraph" w:customStyle="1" w:styleId="xl66">
    <w:name w:val="xl66"/>
    <w:basedOn w:val="Navaden"/>
    <w:uiPriority w:val="1"/>
    <w:rsid w:val="5BD2FF2F"/>
    <w:pPr>
      <w:pBdr>
        <w:top w:val="single" w:sz="4" w:space="0" w:color="auto"/>
        <w:left w:val="single" w:sz="4" w:space="0" w:color="auto"/>
        <w:right w:val="single" w:sz="4" w:space="0" w:color="auto"/>
      </w:pBdr>
      <w:shd w:val="clear" w:color="auto" w:fill="C0C0C0"/>
      <w:spacing w:beforeAutospacing="1" w:afterAutospacing="1"/>
      <w:jc w:val="center"/>
    </w:pPr>
    <w:rPr>
      <w:color w:val="000000" w:themeColor="text1"/>
    </w:rPr>
  </w:style>
  <w:style w:type="paragraph" w:customStyle="1" w:styleId="xl67">
    <w:name w:val="xl67"/>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68">
    <w:name w:val="xl68"/>
    <w:basedOn w:val="Navaden"/>
    <w:uiPriority w:val="1"/>
    <w:rsid w:val="5BD2FF2F"/>
    <w:pPr>
      <w:pBdr>
        <w:top w:val="single" w:sz="4" w:space="0" w:color="auto"/>
        <w:left w:val="single" w:sz="4" w:space="0" w:color="auto"/>
        <w:right w:val="single" w:sz="4" w:space="0" w:color="auto"/>
      </w:pBdr>
      <w:shd w:val="clear" w:color="auto" w:fill="C0C0C0"/>
      <w:spacing w:beforeAutospacing="1" w:afterAutospacing="1"/>
      <w:jc w:val="center"/>
    </w:pPr>
    <w:rPr>
      <w:color w:val="000000" w:themeColor="text1"/>
    </w:rPr>
  </w:style>
  <w:style w:type="paragraph" w:customStyle="1" w:styleId="xl69">
    <w:name w:val="xl69"/>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rPr>
      <w:color w:val="000000" w:themeColor="text1"/>
    </w:rPr>
  </w:style>
  <w:style w:type="paragraph" w:customStyle="1" w:styleId="xl70">
    <w:name w:val="xl70"/>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71">
    <w:name w:val="xl71"/>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72">
    <w:name w:val="xl72"/>
    <w:basedOn w:val="Navaden"/>
    <w:uiPriority w:val="1"/>
    <w:rsid w:val="5BD2FF2F"/>
    <w:pPr>
      <w:spacing w:beforeAutospacing="1"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uiPriority w:val="1"/>
    <w:rsid w:val="5BD2FF2F"/>
    <w:rPr>
      <w:rFonts w:ascii="Calibri" w:eastAsiaTheme="minorEastAsia" w:hAnsi="Calibri" w:cs="Calibri"/>
      <w:sz w:val="22"/>
      <w:szCs w:val="22"/>
    </w:rPr>
  </w:style>
  <w:style w:type="paragraph" w:customStyle="1" w:styleId="odstavek">
    <w:name w:val="odstavek"/>
    <w:basedOn w:val="Navaden"/>
    <w:uiPriority w:val="1"/>
    <w:rsid w:val="5BD2FF2F"/>
    <w:pPr>
      <w:spacing w:beforeAutospacing="1" w:afterAutospacing="1"/>
    </w:pPr>
  </w:style>
  <w:style w:type="paragraph" w:customStyle="1" w:styleId="alineazaodstavkom">
    <w:name w:val="alineazaodstavkom"/>
    <w:basedOn w:val="Navaden"/>
    <w:uiPriority w:val="1"/>
    <w:rsid w:val="5BD2FF2F"/>
    <w:pPr>
      <w:spacing w:beforeAutospacing="1" w:afterAutospacing="1"/>
    </w:pPr>
  </w:style>
  <w:style w:type="paragraph" w:customStyle="1" w:styleId="privzetiodstavek">
    <w:name w:val="privzetiodstavek"/>
    <w:basedOn w:val="Navaden"/>
    <w:link w:val="privzetiodstavekZnak"/>
    <w:uiPriority w:val="1"/>
    <w:qFormat/>
    <w:rsid w:val="5BD2FF2F"/>
    <w:pPr>
      <w:spacing w:after="120" w:line="276" w:lineRule="auto"/>
      <w:jc w:val="both"/>
    </w:pPr>
    <w:rPr>
      <w:rFonts w:ascii="Arial" w:eastAsiaTheme="minorEastAsia" w:hAnsi="Arial" w:cs="Arial"/>
      <w:sz w:val="22"/>
      <w:szCs w:val="22"/>
      <w:lang w:eastAsia="en-US"/>
    </w:rPr>
  </w:style>
  <w:style w:type="character" w:customStyle="1" w:styleId="privzetiodstavekZnak">
    <w:name w:val="privzetiodstavek Znak"/>
    <w:basedOn w:val="Privzetapisavaodstavka"/>
    <w:link w:val="privzetiodstavek"/>
    <w:rsid w:val="004C3DB2"/>
    <w:rPr>
      <w:rFonts w:ascii="Arial" w:eastAsiaTheme="minorHAnsi" w:hAnsi="Arial" w:cs="Arial"/>
      <w:sz w:val="22"/>
      <w:szCs w:val="24"/>
      <w:lang w:eastAsia="en-US"/>
    </w:rPr>
  </w:style>
  <w:style w:type="character" w:customStyle="1" w:styleId="markedcontent">
    <w:name w:val="markedcontent"/>
    <w:basedOn w:val="Privzetapisavaodstavka"/>
    <w:rsid w:val="00036E85"/>
  </w:style>
  <w:style w:type="paragraph" w:customStyle="1" w:styleId="Style15">
    <w:name w:val="Style15"/>
    <w:basedOn w:val="Navaden"/>
    <w:uiPriority w:val="99"/>
    <w:rsid w:val="5BD2FF2F"/>
    <w:pPr>
      <w:widowControl w:val="0"/>
      <w:spacing w:line="235" w:lineRule="exact"/>
      <w:jc w:val="both"/>
    </w:pPr>
    <w:rPr>
      <w:rFonts w:ascii="Arial" w:eastAsiaTheme="minorEastAsia" w:hAnsi="Arial" w:cs="Arial"/>
    </w:rPr>
  </w:style>
  <w:style w:type="character" w:customStyle="1" w:styleId="FontStyle31">
    <w:name w:val="Font Style31"/>
    <w:basedOn w:val="Privzetapisavaodstavka"/>
    <w:uiPriority w:val="99"/>
    <w:rsid w:val="00126BF8"/>
    <w:rPr>
      <w:rFonts w:ascii="Arial" w:hAnsi="Arial" w:cs="Arial"/>
      <w:b/>
      <w:bCs/>
      <w:sz w:val="18"/>
      <w:szCs w:val="18"/>
    </w:rPr>
  </w:style>
  <w:style w:type="character" w:customStyle="1" w:styleId="fontstyle01">
    <w:name w:val="fontstyle01"/>
    <w:basedOn w:val="Privzetapisavaodstavka"/>
    <w:rsid w:val="00B425D0"/>
    <w:rPr>
      <w:rFonts w:ascii="CIDFont+F2" w:hAnsi="CIDFont+F2" w:hint="default"/>
      <w:b w:val="0"/>
      <w:bCs w:val="0"/>
      <w:i w:val="0"/>
      <w:iCs w:val="0"/>
      <w:color w:val="000000"/>
      <w:sz w:val="22"/>
      <w:szCs w:val="22"/>
    </w:rPr>
  </w:style>
  <w:style w:type="character" w:customStyle="1" w:styleId="cf01">
    <w:name w:val="cf01"/>
    <w:basedOn w:val="Privzetapisavaodstavka"/>
    <w:rsid w:val="00673B6E"/>
    <w:rPr>
      <w:rFonts w:ascii="Segoe UI" w:hAnsi="Segoe UI" w:cs="Segoe UI" w:hint="default"/>
      <w:sz w:val="18"/>
      <w:szCs w:val="18"/>
    </w:rPr>
  </w:style>
  <w:style w:type="character" w:customStyle="1" w:styleId="cf11">
    <w:name w:val="cf11"/>
    <w:basedOn w:val="Privzetapisavaodstavka"/>
    <w:rsid w:val="00673B6E"/>
    <w:rPr>
      <w:rFonts w:ascii="Segoe UI" w:hAnsi="Segoe UI" w:cs="Segoe UI" w:hint="default"/>
      <w:sz w:val="18"/>
      <w:szCs w:val="18"/>
    </w:rPr>
  </w:style>
  <w:style w:type="paragraph" w:customStyle="1" w:styleId="pf0">
    <w:name w:val="pf0"/>
    <w:basedOn w:val="Navaden"/>
    <w:uiPriority w:val="1"/>
    <w:rsid w:val="5BD2FF2F"/>
    <w:pPr>
      <w:spacing w:beforeAutospacing="1" w:afterAutospacing="1"/>
    </w:pPr>
  </w:style>
  <w:style w:type="paragraph" w:customStyle="1" w:styleId="xxmsonormal">
    <w:name w:val="x_xmsonormal"/>
    <w:basedOn w:val="Navaden"/>
    <w:rsid w:val="003F76BC"/>
    <w:rPr>
      <w:rFonts w:ascii="Calibri" w:eastAsiaTheme="minorHAnsi" w:hAnsi="Calibri" w:cs="Calibri"/>
      <w:sz w:val="22"/>
      <w:szCs w:val="22"/>
    </w:rPr>
  </w:style>
  <w:style w:type="paragraph" w:customStyle="1" w:styleId="Style2">
    <w:name w:val="Style2"/>
    <w:basedOn w:val="Navaden"/>
    <w:uiPriority w:val="99"/>
    <w:rsid w:val="006A078C"/>
    <w:pPr>
      <w:spacing w:after="120" w:line="260" w:lineRule="exact"/>
      <w:jc w:val="both"/>
    </w:pPr>
    <w:rPr>
      <w:rFonts w:ascii="Arial" w:eastAsiaTheme="minorEastAsia" w:hAnsi="Arial" w:cs="Arial"/>
    </w:rPr>
  </w:style>
  <w:style w:type="character" w:customStyle="1" w:styleId="FontStyle32">
    <w:name w:val="Font Style32"/>
    <w:uiPriority w:val="99"/>
    <w:rsid w:val="009D0237"/>
    <w:rPr>
      <w:rFonts w:ascii="Arial" w:hAnsi="Arial" w:cs="Arial"/>
      <w:b/>
      <w:bCs/>
      <w:i/>
      <w:iCs/>
      <w:sz w:val="18"/>
      <w:szCs w:val="18"/>
    </w:rPr>
  </w:style>
  <w:style w:type="character" w:styleId="Nerazreenaomemba">
    <w:name w:val="Unresolved Mention"/>
    <w:basedOn w:val="Privzetapisavaodstavka"/>
    <w:uiPriority w:val="99"/>
    <w:semiHidden/>
    <w:unhideWhenUsed/>
    <w:rsid w:val="00FD493E"/>
    <w:rPr>
      <w:color w:val="605E5C"/>
      <w:shd w:val="clear" w:color="auto" w:fill="E1DFDD"/>
    </w:rPr>
  </w:style>
  <w:style w:type="paragraph" w:customStyle="1" w:styleId="Slog1">
    <w:name w:val="Slog1"/>
    <w:basedOn w:val="Navaden"/>
    <w:rsid w:val="000D293D"/>
    <w:pPr>
      <w:numPr>
        <w:numId w:val="48"/>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8656">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397166927">
      <w:bodyDiv w:val="1"/>
      <w:marLeft w:val="0"/>
      <w:marRight w:val="0"/>
      <w:marTop w:val="0"/>
      <w:marBottom w:val="0"/>
      <w:divBdr>
        <w:top w:val="none" w:sz="0" w:space="0" w:color="auto"/>
        <w:left w:val="none" w:sz="0" w:space="0" w:color="auto"/>
        <w:bottom w:val="none" w:sz="0" w:space="0" w:color="auto"/>
        <w:right w:val="none" w:sz="0" w:space="0" w:color="auto"/>
      </w:divBdr>
    </w:div>
    <w:div w:id="464547398">
      <w:bodyDiv w:val="1"/>
      <w:marLeft w:val="0"/>
      <w:marRight w:val="0"/>
      <w:marTop w:val="0"/>
      <w:marBottom w:val="0"/>
      <w:divBdr>
        <w:top w:val="none" w:sz="0" w:space="0" w:color="auto"/>
        <w:left w:val="none" w:sz="0" w:space="0" w:color="auto"/>
        <w:bottom w:val="none" w:sz="0" w:space="0" w:color="auto"/>
        <w:right w:val="none" w:sz="0" w:space="0" w:color="auto"/>
      </w:divBdr>
    </w:div>
    <w:div w:id="665522818">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09542680">
      <w:bodyDiv w:val="1"/>
      <w:marLeft w:val="0"/>
      <w:marRight w:val="0"/>
      <w:marTop w:val="0"/>
      <w:marBottom w:val="0"/>
      <w:divBdr>
        <w:top w:val="none" w:sz="0" w:space="0" w:color="auto"/>
        <w:left w:val="none" w:sz="0" w:space="0" w:color="auto"/>
        <w:bottom w:val="none" w:sz="0" w:space="0" w:color="auto"/>
        <w:right w:val="none" w:sz="0" w:space="0" w:color="auto"/>
      </w:divBdr>
    </w:div>
    <w:div w:id="1338535868">
      <w:bodyDiv w:val="1"/>
      <w:marLeft w:val="0"/>
      <w:marRight w:val="0"/>
      <w:marTop w:val="0"/>
      <w:marBottom w:val="0"/>
      <w:divBdr>
        <w:top w:val="none" w:sz="0" w:space="0" w:color="auto"/>
        <w:left w:val="none" w:sz="0" w:space="0" w:color="auto"/>
        <w:bottom w:val="none" w:sz="0" w:space="0" w:color="auto"/>
        <w:right w:val="none" w:sz="0" w:space="0" w:color="auto"/>
      </w:divBdr>
    </w:div>
    <w:div w:id="1680422846">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90151248">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yperlink" Target="https://www.uradni-list.si/glasilo-uradni-list-rs/vsebina/2018-01-4120" TargetMode="External"/><Relationship Id="rId39" Type="http://schemas.openxmlformats.org/officeDocument/2006/relationships/hyperlink" Target="https://www.uradni-list.si/glasilo-uradni-list-rs/vsebina/2022-01-1705" TargetMode="External"/><Relationship Id="rId21" Type="http://schemas.openxmlformats.org/officeDocument/2006/relationships/hyperlink" Target="https://ejn.gov.si/espd" TargetMode="External"/><Relationship Id="rId34" Type="http://schemas.openxmlformats.org/officeDocument/2006/relationships/footer" Target="footer2.xml"/><Relationship Id="rId42" Type="http://schemas.openxmlformats.org/officeDocument/2006/relationships/hyperlink" Target="https://www.uradni-list.si/glasilo-uradni-list-rs/vsebina/2023-01-2599"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jn.gov.si" TargetMode="External"/><Relationship Id="rId29" Type="http://schemas.openxmlformats.org/officeDocument/2006/relationships/hyperlink" Target="https://www.uradni-list.si/glasilo-uradni-list-rs/vsebina/2023-01-3274" TargetMode="External"/><Relationship Id="rId11" Type="http://schemas.openxmlformats.org/officeDocument/2006/relationships/hyperlink" Target="mailto:gp.mope@gov.si" TargetMode="External"/><Relationship Id="rId24" Type="http://schemas.openxmlformats.org/officeDocument/2006/relationships/hyperlink" Target="https://www.gov.si/assets/ministrstva/MOPE/Okolje/Odpadki/Podatki/Prevozniki-odpadkov.pdf" TargetMode="External"/><Relationship Id="rId32" Type="http://schemas.openxmlformats.org/officeDocument/2006/relationships/footer" Target="footer1.xml"/><Relationship Id="rId37" Type="http://schemas.openxmlformats.org/officeDocument/2006/relationships/hyperlink" Target="https://www.uradni-list.si/glasilo-uradni-list-rs/vsebina/2021-01-2575" TargetMode="External"/><Relationship Id="rId40" Type="http://schemas.openxmlformats.org/officeDocument/2006/relationships/hyperlink" Target="https://www.uradni-list.si/glasilo-uradni-list-rs/vsebina/2022-01-2511" TargetMode="External"/><Relationship Id="rId45" Type="http://schemas.openxmlformats.org/officeDocument/2006/relationships/hyperlink" Target="https://www.uradni-list.si/glasilo-uradni-list-rs/vsebina/2025-01-047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gov.si/assets/ministrstva/MOPE/Okolje/Odpadki/Podatki/Predelovalci-odpadkov.pdf" TargetMode="External"/><Relationship Id="rId28" Type="http://schemas.openxmlformats.org/officeDocument/2006/relationships/hyperlink" Target="https://www.uradni-list.si/glasilo-uradni-list-rs/vsebina/2022-01-1772" TargetMode="External"/><Relationship Id="rId36" Type="http://schemas.openxmlformats.org/officeDocument/2006/relationships/hyperlink" Target="https://www.uradni-list.si/glasilo-uradni-list-rs/vsebina/2018-01-0588"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header" Target="header1.xml"/><Relationship Id="rId44" Type="http://schemas.openxmlformats.org/officeDocument/2006/relationships/hyperlink" Target="https://www.uradni-list.si/glasilo-uradni-list-rs/vsebina/2023-01-327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djn.mju.gov.si/sistem-javnega-narocanja/pravno-varstvo" TargetMode="External"/><Relationship Id="rId27" Type="http://schemas.openxmlformats.org/officeDocument/2006/relationships/hyperlink" Target="https://www.uradni-list.si/glasilo-uradni-list-rs/vsebina/2022-01-0873" TargetMode="External"/><Relationship Id="rId30" Type="http://schemas.openxmlformats.org/officeDocument/2006/relationships/hyperlink" Target="https://www.uradni-list.si/glasilo-uradni-list-rs/vsebina/2025-01-0472" TargetMode="External"/><Relationship Id="rId35" Type="http://schemas.openxmlformats.org/officeDocument/2006/relationships/hyperlink" Target="https://www.uradni-list.si/glasilo-uradni-list-rs/vsebina/2015-01-3570" TargetMode="External"/><Relationship Id="rId43" Type="http://schemas.openxmlformats.org/officeDocument/2006/relationships/hyperlink" Target="https://www.uradni-list.si/glasilo-uradni-list-rs/vsebina/2022-01-1772" TargetMode="External"/><Relationship Id="rId48" Type="http://schemas.openxmlformats.org/officeDocument/2006/relationships/footer" Target="foot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magda.lipovec@gov.si" TargetMode="External"/><Relationship Id="rId17" Type="http://schemas.openxmlformats.org/officeDocument/2006/relationships/hyperlink" Target="https://ejn.gov.si" TargetMode="External"/><Relationship Id="rId25" Type="http://schemas.openxmlformats.org/officeDocument/2006/relationships/hyperlink" Target="https://www.uradni-list.si/glasilo-uradni-list-rs/vsebina/2009-01-2981" TargetMode="External"/><Relationship Id="rId33" Type="http://schemas.openxmlformats.org/officeDocument/2006/relationships/header" Target="header2.xml"/><Relationship Id="rId38" Type="http://schemas.openxmlformats.org/officeDocument/2006/relationships/hyperlink" Target="https://www.uradni-list.si/glasilo-uradni-list-rs/vsebina/2022-01-0107" TargetMode="External"/><Relationship Id="rId46" Type="http://schemas.openxmlformats.org/officeDocument/2006/relationships/footer" Target="footer3.xml"/><Relationship Id="rId20" Type="http://schemas.openxmlformats.org/officeDocument/2006/relationships/hyperlink" Target="http://www.enarocanje.si" TargetMode="External"/><Relationship Id="rId41"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B70851F4D72247BC762BA08C9328EE" ma:contentTypeVersion="4" ma:contentTypeDescription="Create a new document." ma:contentTypeScope="" ma:versionID="05dba6ce59018e7e173c157a15107bc2">
  <xsd:schema xmlns:xsd="http://www.w3.org/2001/XMLSchema" xmlns:xs="http://www.w3.org/2001/XMLSchema" xmlns:p="http://schemas.microsoft.com/office/2006/metadata/properties" xmlns:ns2="3e93ee02-7cd0-4667-bd59-6f9c50eb2226" targetNamespace="http://schemas.microsoft.com/office/2006/metadata/properties" ma:root="true" ma:fieldsID="de82c5bc5833577c4d9060e607776208" ns2:_="">
    <xsd:import namespace="3e93ee02-7cd0-4667-bd59-6f9c50eb22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3ee02-7cd0-4667-bd59-6f9c50eb2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F253A-3922-438C-9092-B89D52A26E72}">
  <ds:schemaRefs>
    <ds:schemaRef ds:uri="http://schemas.openxmlformats.org/officeDocument/2006/bibliography"/>
  </ds:schemaRefs>
</ds:datastoreItem>
</file>

<file path=customXml/itemProps2.xml><?xml version="1.0" encoding="utf-8"?>
<ds:datastoreItem xmlns:ds="http://schemas.openxmlformats.org/officeDocument/2006/customXml" ds:itemID="{8F8BE990-3B31-4519-AA2F-2750AC81B588}">
  <ds:schemaRefs>
    <ds:schemaRef ds:uri="http://schemas.microsoft.com/sharepoint/v3/contenttype/forms"/>
  </ds:schemaRefs>
</ds:datastoreItem>
</file>

<file path=customXml/itemProps3.xml><?xml version="1.0" encoding="utf-8"?>
<ds:datastoreItem xmlns:ds="http://schemas.openxmlformats.org/officeDocument/2006/customXml" ds:itemID="{5026EA14-B498-4628-B0C5-E5E5EAC1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3ee02-7cd0-4667-bd59-6f9c50eb22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63128-B538-4B4F-BBA3-E4794882C5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12183</Words>
  <Characters>78507</Characters>
  <Application>Microsoft Office Word</Application>
  <DocSecurity>0</DocSecurity>
  <Lines>654</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90509</CharactersWithSpaces>
  <SharedDoc>false</SharedDoc>
  <HLinks>
    <vt:vector size="72" baseType="variant">
      <vt:variant>
        <vt:i4>5898308</vt:i4>
      </vt:variant>
      <vt:variant>
        <vt:i4>33</vt:i4>
      </vt:variant>
      <vt:variant>
        <vt:i4>0</vt:i4>
      </vt:variant>
      <vt:variant>
        <vt:i4>5</vt:i4>
      </vt:variant>
      <vt:variant>
        <vt:lpwstr>http://www.djn.mju.gov.si/sistem-javnega-narocanja/pravno-varstvo</vt:lpwstr>
      </vt:variant>
      <vt:variant>
        <vt:lpwstr/>
      </vt:variant>
      <vt:variant>
        <vt:i4>6815861</vt:i4>
      </vt:variant>
      <vt:variant>
        <vt:i4>30</vt:i4>
      </vt:variant>
      <vt:variant>
        <vt:i4>0</vt:i4>
      </vt:variant>
      <vt:variant>
        <vt:i4>5</vt:i4>
      </vt:variant>
      <vt:variant>
        <vt:lpwstr>https://ejn.gov.si/espd</vt:lpwstr>
      </vt:variant>
      <vt:variant>
        <vt:lpwstr/>
      </vt:variant>
      <vt:variant>
        <vt:i4>786519</vt:i4>
      </vt:variant>
      <vt:variant>
        <vt:i4>27</vt:i4>
      </vt:variant>
      <vt:variant>
        <vt:i4>0</vt:i4>
      </vt:variant>
      <vt:variant>
        <vt:i4>5</vt:i4>
      </vt:variant>
      <vt:variant>
        <vt:lpwstr>http://www.enarocanje.si/</vt:lpwstr>
      </vt:variant>
      <vt:variant>
        <vt:lpwstr/>
      </vt:variant>
      <vt:variant>
        <vt:i4>786519</vt:i4>
      </vt:variant>
      <vt:variant>
        <vt:i4>24</vt:i4>
      </vt:variant>
      <vt:variant>
        <vt:i4>0</vt:i4>
      </vt:variant>
      <vt:variant>
        <vt:i4>5</vt:i4>
      </vt:variant>
      <vt:variant>
        <vt:lpwstr>http://www.enarocanje.si/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8257582</vt:i4>
      </vt:variant>
      <vt:variant>
        <vt:i4>3</vt:i4>
      </vt:variant>
      <vt:variant>
        <vt:i4>0</vt:i4>
      </vt:variant>
      <vt:variant>
        <vt:i4>5</vt:i4>
      </vt:variant>
      <vt:variant>
        <vt:lpwstr>http://www.uradni-list.si/1/objava.jsp?sop=2023-01-2599</vt:lpwstr>
      </vt:variant>
      <vt:variant>
        <vt:lpwstr/>
      </vt:variant>
      <vt:variant>
        <vt:i4>7733294</vt:i4>
      </vt:variant>
      <vt:variant>
        <vt:i4>0</vt:i4>
      </vt:variant>
      <vt:variant>
        <vt:i4>0</vt:i4>
      </vt:variant>
      <vt:variant>
        <vt:i4>5</vt:i4>
      </vt:variant>
      <vt:variant>
        <vt:lpwstr>http://www.uradni-list.si/1/objava.jsp?sop=2023-01-0530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2025-07-10T06:29:00Z</dcterms:created>
  <dcterms:modified xsi:type="dcterms:W3CDTF">2025-07-10T08:55:00Z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0x01010083B70851F4D72247BC762BA08C9328EE</vt:lpwstr>
  </property>
  <property fmtid="{D5CDD505-2E9C-101B-9397-08002B2CF9AE}" pid="3" name="Order">
    <vt:r8>5800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