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46A496CE" w14:textId="77777777" w:rsidTr="004F2927">
        <w:trPr>
          <w:trHeight w:val="1268"/>
        </w:trPr>
        <w:tc>
          <w:tcPr>
            <w:tcW w:w="1668" w:type="dxa"/>
          </w:tcPr>
          <w:p w14:paraId="2261F18C" w14:textId="77777777" w:rsidR="004702FB" w:rsidRPr="006F1DA5" w:rsidRDefault="004702FB" w:rsidP="004702FB">
            <w:pPr>
              <w:pStyle w:val="Glava"/>
              <w:rPr>
                <w:rFonts w:ascii="Arial" w:hAnsi="Arial" w:cs="Arial"/>
                <w:b/>
                <w:color w:val="000000" w:themeColor="text1"/>
              </w:rPr>
            </w:pPr>
          </w:p>
        </w:tc>
        <w:tc>
          <w:tcPr>
            <w:tcW w:w="3361" w:type="dxa"/>
          </w:tcPr>
          <w:p w14:paraId="227C5F61" w14:textId="77777777" w:rsidR="004702FB" w:rsidRPr="006F1DA5" w:rsidRDefault="004702FB" w:rsidP="004702FB">
            <w:pPr>
              <w:pStyle w:val="Glava"/>
              <w:rPr>
                <w:rFonts w:ascii="Arial" w:hAnsi="Arial" w:cs="Arial"/>
                <w:b/>
                <w:color w:val="000000" w:themeColor="text1"/>
              </w:rPr>
            </w:pPr>
          </w:p>
        </w:tc>
        <w:tc>
          <w:tcPr>
            <w:tcW w:w="4209" w:type="dxa"/>
          </w:tcPr>
          <w:p w14:paraId="1863C5B6" w14:textId="77777777" w:rsidR="004702FB" w:rsidRPr="006F1DA5" w:rsidRDefault="004702FB" w:rsidP="004702FB">
            <w:pPr>
              <w:pStyle w:val="Glava"/>
              <w:rPr>
                <w:rFonts w:ascii="Arial" w:hAnsi="Arial" w:cs="Arial"/>
                <w:b/>
                <w:color w:val="000000" w:themeColor="text1"/>
              </w:rPr>
            </w:pPr>
          </w:p>
        </w:tc>
      </w:tr>
    </w:tbl>
    <w:p w14:paraId="333A45D0" w14:textId="77777777" w:rsidR="004702FB" w:rsidRDefault="004702FB" w:rsidP="006975C6">
      <w:pPr>
        <w:pStyle w:val="Paragraf"/>
        <w:rPr>
          <w:rFonts w:ascii="Arial" w:hAnsi="Arial" w:cs="Arial"/>
        </w:rPr>
      </w:pPr>
    </w:p>
    <w:p w14:paraId="5D950265"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16-27/25</w:t>
      </w:r>
    </w:p>
    <w:p w14:paraId="3889C19F" w14:textId="7D788796" w:rsidR="00FB3258" w:rsidRPr="006F1DA5" w:rsidRDefault="00FB3258" w:rsidP="00FC2646">
      <w:pPr>
        <w:pStyle w:val="Paragraf"/>
        <w:tabs>
          <w:tab w:val="right" w:pos="9070"/>
        </w:tabs>
        <w:rPr>
          <w:rFonts w:ascii="Arial" w:hAnsi="Arial" w:cs="Arial"/>
        </w:rPr>
      </w:pPr>
      <w:r w:rsidRPr="006F1DA5">
        <w:rPr>
          <w:rFonts w:ascii="Arial" w:hAnsi="Arial" w:cs="Arial"/>
        </w:rPr>
        <w:t>Datum</w:t>
      </w:r>
      <w:r w:rsidR="003F56B9">
        <w:rPr>
          <w:rFonts w:ascii="Arial" w:hAnsi="Arial" w:cs="Arial"/>
        </w:rPr>
        <w:t xml:space="preserve">: </w:t>
      </w:r>
      <w:r w:rsidR="00627472">
        <w:rPr>
          <w:rFonts w:ascii="Arial" w:hAnsi="Arial" w:cs="Arial"/>
        </w:rPr>
        <w:t>1</w:t>
      </w:r>
      <w:r w:rsidR="00F25429">
        <w:rPr>
          <w:rFonts w:ascii="Arial" w:hAnsi="Arial" w:cs="Arial"/>
        </w:rPr>
        <w:t>4</w:t>
      </w:r>
      <w:r w:rsidR="003F56B9">
        <w:rPr>
          <w:rFonts w:ascii="Arial" w:hAnsi="Arial" w:cs="Arial"/>
        </w:rPr>
        <w:t>.07.2025</w:t>
      </w:r>
      <w:r w:rsidR="00FC2646" w:rsidRPr="006F1DA5">
        <w:rPr>
          <w:rFonts w:ascii="Arial" w:hAnsi="Arial" w:cs="Arial"/>
        </w:rPr>
        <w:tab/>
      </w:r>
    </w:p>
    <w:p w14:paraId="17D5BDF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5B2F8E5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DE47D7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1AE6A44"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Osnovne mikrobiološke preiskave _ sklop II.1</w:t>
            </w:r>
          </w:p>
        </w:tc>
      </w:tr>
    </w:tbl>
    <w:p w14:paraId="4A747F10" w14:textId="77777777" w:rsidR="00FB3258" w:rsidRPr="006F1DA5" w:rsidRDefault="00FB3258" w:rsidP="006975C6">
      <w:pPr>
        <w:pStyle w:val="Paragraf"/>
        <w:rPr>
          <w:rFonts w:ascii="Arial" w:hAnsi="Arial" w:cs="Arial"/>
        </w:rPr>
      </w:pPr>
    </w:p>
    <w:p w14:paraId="723B7262" w14:textId="77777777" w:rsidR="00FB3258" w:rsidRPr="006F1DA5" w:rsidRDefault="00FB3258" w:rsidP="006975C6">
      <w:pPr>
        <w:pStyle w:val="Paragraf"/>
        <w:rPr>
          <w:rFonts w:ascii="Arial" w:hAnsi="Arial" w:cs="Arial"/>
        </w:rPr>
      </w:pPr>
      <w:r w:rsidRPr="006F1DA5">
        <w:rPr>
          <w:rFonts w:ascii="Arial" w:hAnsi="Arial" w:cs="Arial"/>
        </w:rPr>
        <w:t>Zaporedna številka: 16-27/25</w:t>
      </w:r>
    </w:p>
    <w:p w14:paraId="6DA0172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1A62A09" w14:textId="77777777" w:rsidR="00337E4D" w:rsidRDefault="00337E4D">
      <w:pPr>
        <w:rPr>
          <w:rFonts w:ascii="Arial" w:hAnsi="Arial" w:cs="Arial"/>
          <w:sz w:val="18"/>
          <w:szCs w:val="18"/>
        </w:rPr>
      </w:pPr>
    </w:p>
    <w:p w14:paraId="4EA76B84" w14:textId="77777777" w:rsidR="00960022" w:rsidRDefault="00E55B9D">
      <w:pPr>
        <w:rPr>
          <w:rFonts w:ascii="Arial" w:hAnsi="Arial" w:cs="Arial"/>
          <w:sz w:val="18"/>
          <w:szCs w:val="18"/>
        </w:rPr>
      </w:pPr>
      <w:r>
        <w:rPr>
          <w:rFonts w:ascii="Arial" w:hAnsi="Arial" w:cs="Arial"/>
        </w:rPr>
        <w:br w:type="page"/>
      </w:r>
    </w:p>
    <w:p w14:paraId="07D4956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2A4A875E" w14:textId="77777777" w:rsidTr="004F2927">
        <w:trPr>
          <w:trHeight w:val="1268"/>
        </w:trPr>
        <w:tc>
          <w:tcPr>
            <w:tcW w:w="1668" w:type="dxa"/>
          </w:tcPr>
          <w:p w14:paraId="017439DC" w14:textId="77777777" w:rsidR="004702FB" w:rsidRPr="006F1DA5" w:rsidRDefault="004702FB" w:rsidP="004702FB">
            <w:pPr>
              <w:pStyle w:val="Glava"/>
              <w:rPr>
                <w:rFonts w:ascii="Arial" w:hAnsi="Arial" w:cs="Arial"/>
                <w:b/>
                <w:color w:val="000000" w:themeColor="text1"/>
              </w:rPr>
            </w:pPr>
          </w:p>
        </w:tc>
        <w:tc>
          <w:tcPr>
            <w:tcW w:w="3361" w:type="dxa"/>
          </w:tcPr>
          <w:p w14:paraId="62DC4B31" w14:textId="77777777" w:rsidR="004702FB" w:rsidRPr="006F1DA5" w:rsidRDefault="004702FB" w:rsidP="004702FB">
            <w:pPr>
              <w:pStyle w:val="Glava"/>
              <w:rPr>
                <w:rFonts w:ascii="Arial" w:hAnsi="Arial" w:cs="Arial"/>
                <w:b/>
                <w:color w:val="000000" w:themeColor="text1"/>
              </w:rPr>
            </w:pPr>
          </w:p>
        </w:tc>
        <w:tc>
          <w:tcPr>
            <w:tcW w:w="4209" w:type="dxa"/>
          </w:tcPr>
          <w:p w14:paraId="383D7F54" w14:textId="77777777" w:rsidR="004702FB" w:rsidRPr="006F1DA5" w:rsidRDefault="004702FB" w:rsidP="004702FB">
            <w:pPr>
              <w:pStyle w:val="Glava"/>
              <w:rPr>
                <w:rFonts w:ascii="Arial" w:hAnsi="Arial" w:cs="Arial"/>
                <w:b/>
                <w:color w:val="000000" w:themeColor="text1"/>
              </w:rPr>
            </w:pPr>
          </w:p>
        </w:tc>
      </w:tr>
    </w:tbl>
    <w:p w14:paraId="0837F06D" w14:textId="77777777" w:rsidR="001D3C34" w:rsidRPr="002B6779" w:rsidRDefault="001D3C3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50F3FD1" w14:textId="77777777" w:rsidR="001D3C34" w:rsidRPr="00D36F2E" w:rsidRDefault="001D3C3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51013F0" w14:textId="77777777" w:rsidR="00A81C14" w:rsidRDefault="001D3C34" w:rsidP="000E285E">
      <w:pPr>
        <w:spacing w:after="0" w:line="240" w:lineRule="auto"/>
      </w:pPr>
      <w:r>
        <w:rPr>
          <w:rFonts w:ascii="Arial" w:hAnsi="Arial" w:cs="Arial"/>
          <w:color w:val="000000"/>
          <w:sz w:val="18"/>
          <w:szCs w:val="18"/>
        </w:rPr>
        <w:t>SKLOP II: MIKROBIOLOŠKE PREISKAVE</w:t>
      </w:r>
    </w:p>
    <w:tbl>
      <w:tblPr>
        <w:tblStyle w:val="NormalTablePHPDOCX"/>
        <w:tblW w:w="0" w:type="auto"/>
        <w:tblInd w:w="108" w:type="dxa"/>
        <w:tblLook w:val="04A0" w:firstRow="1" w:lastRow="0" w:firstColumn="1" w:lastColumn="0" w:noHBand="0" w:noVBand="1"/>
      </w:tblPr>
      <w:tblGrid>
        <w:gridCol w:w="5577"/>
      </w:tblGrid>
      <w:tr w:rsidR="00A81C14" w14:paraId="4B8D6338" w14:textId="77777777">
        <w:tc>
          <w:tcPr>
            <w:tcW w:w="0" w:type="auto"/>
            <w:tcMar>
              <w:top w:w="0" w:type="auto"/>
              <w:bottom w:w="0" w:type="auto"/>
            </w:tcMar>
          </w:tcPr>
          <w:p w14:paraId="24D99DF4" w14:textId="77777777" w:rsidR="00A81C14" w:rsidRDefault="001D3C34" w:rsidP="000E285E">
            <w:pPr>
              <w:numPr>
                <w:ilvl w:val="0"/>
                <w:numId w:val="9"/>
              </w:numPr>
              <w:rPr>
                <w:rFonts w:ascii="Arial" w:hAnsi="Arial" w:cs="Arial"/>
                <w:color w:val="000000"/>
                <w:sz w:val="18"/>
                <w:szCs w:val="18"/>
              </w:rPr>
            </w:pPr>
            <w:r>
              <w:rPr>
                <w:rFonts w:ascii="Arial" w:hAnsi="Arial" w:cs="Arial"/>
                <w:color w:val="000000"/>
                <w:sz w:val="18"/>
                <w:szCs w:val="18"/>
              </w:rPr>
              <w:t>OSNOVNE MIKROBIOLOŠKE PREISKAVE (ZAPRT)</w:t>
            </w:r>
          </w:p>
        </w:tc>
      </w:tr>
    </w:tbl>
    <w:p w14:paraId="0A24436C" w14:textId="77777777" w:rsidR="00A81C14" w:rsidRDefault="001D3C34">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2C3B452D" w14:textId="77777777" w:rsidR="00A81C14" w:rsidRDefault="001D3C34">
      <w:pPr>
        <w:spacing w:before="225" w:after="225" w:line="240" w:lineRule="auto"/>
        <w:jc w:val="both"/>
      </w:pPr>
      <w:r>
        <w:rPr>
          <w:rFonts w:ascii="Arial" w:hAnsi="Arial" w:cs="Arial"/>
          <w:color w:val="000000"/>
          <w:sz w:val="18"/>
          <w:szCs w:val="18"/>
        </w:rPr>
        <w:t>Predmet javnega naročila je: Osnovne mikrobiološke preiskave _ sklop II.1.</w:t>
      </w:r>
    </w:p>
    <w:p w14:paraId="78D99900" w14:textId="77777777" w:rsidR="00A81C14" w:rsidRDefault="001D3C34">
      <w:pPr>
        <w:spacing w:before="225" w:after="225" w:line="240" w:lineRule="auto"/>
        <w:jc w:val="both"/>
      </w:pPr>
      <w:r>
        <w:rPr>
          <w:rFonts w:ascii="Arial" w:hAnsi="Arial" w:cs="Arial"/>
          <w:color w:val="000000"/>
          <w:sz w:val="18"/>
          <w:szCs w:val="18"/>
        </w:rPr>
        <w:t>Delitev naročila na sklope: naročilo se oddaja celovito.</w:t>
      </w:r>
    </w:p>
    <w:p w14:paraId="4ECF840B" w14:textId="77777777" w:rsidR="00A81C14" w:rsidRDefault="001D3C34">
      <w:pPr>
        <w:spacing w:before="225" w:after="225" w:line="240" w:lineRule="auto"/>
        <w:jc w:val="both"/>
        <w:rPr>
          <w:rFonts w:ascii="Arial" w:hAnsi="Arial" w:cs="Arial"/>
          <w:color w:val="000000"/>
          <w:sz w:val="18"/>
          <w:szCs w:val="18"/>
        </w:rPr>
      </w:pPr>
      <w:r>
        <w:rPr>
          <w:rFonts w:ascii="Arial" w:hAnsi="Arial" w:cs="Arial"/>
          <w:color w:val="000000"/>
          <w:sz w:val="18"/>
          <w:szCs w:val="18"/>
        </w:rPr>
        <w:t>Skrbno preverite, da ste prejeli celotno razpisno dokumentacijo in da ste na ta način seznanjeni z vsemi zahtevami naročnika. </w:t>
      </w:r>
    </w:p>
    <w:p w14:paraId="0A097B55" w14:textId="77777777" w:rsidR="001D3C34" w:rsidRDefault="001D3C3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A81C14" w:rsidRPr="00627472" w14:paraId="360D030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CD1D7C" w14:textId="77777777" w:rsidR="00A81C14" w:rsidRPr="00627472" w:rsidRDefault="001D3C34">
            <w:r w:rsidRPr="00627472">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F0DAF6" w14:textId="77777777" w:rsidR="00A81C14" w:rsidRPr="00627472" w:rsidRDefault="001D3C34">
            <w:pPr>
              <w:jc w:val="right"/>
            </w:pPr>
            <w:r w:rsidRPr="00627472">
              <w:rPr>
                <w:rFonts w:ascii="Arial" w:hAnsi="Arial" w:cs="Arial"/>
                <w:b/>
                <w:bCs/>
                <w:color w:val="000000"/>
                <w:position w:val="-2"/>
                <w:sz w:val="18"/>
                <w:szCs w:val="18"/>
                <w:shd w:val="clear" w:color="auto" w:fill="D1D1D1"/>
              </w:rPr>
              <w:t>Datumi</w:t>
            </w:r>
          </w:p>
        </w:tc>
      </w:tr>
      <w:tr w:rsidR="00627472" w:rsidRPr="00627472" w14:paraId="1F26479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B1B4F" w14:textId="77777777" w:rsidR="00A81C14" w:rsidRPr="00627472" w:rsidRDefault="001D3C34">
            <w:r w:rsidRPr="00627472">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37CC3" w14:textId="7AA84356" w:rsidR="00A81C14" w:rsidRPr="00627472" w:rsidRDefault="001D3C34">
            <w:pPr>
              <w:jc w:val="right"/>
            </w:pPr>
            <w:r w:rsidRPr="00627472">
              <w:rPr>
                <w:rFonts w:ascii="Arial" w:hAnsi="Arial" w:cs="Arial"/>
                <w:position w:val="-2"/>
                <w:sz w:val="18"/>
                <w:szCs w:val="18"/>
              </w:rPr>
              <w:t xml:space="preserve">do </w:t>
            </w:r>
            <w:r w:rsidR="000E285E">
              <w:rPr>
                <w:rFonts w:ascii="Arial" w:hAnsi="Arial" w:cs="Arial"/>
                <w:position w:val="-2"/>
                <w:sz w:val="18"/>
                <w:szCs w:val="18"/>
              </w:rPr>
              <w:t>21</w:t>
            </w:r>
            <w:r w:rsidRPr="00627472">
              <w:rPr>
                <w:rFonts w:ascii="Arial" w:hAnsi="Arial" w:cs="Arial"/>
                <w:position w:val="-2"/>
                <w:sz w:val="18"/>
                <w:szCs w:val="18"/>
              </w:rPr>
              <w:t>.07.2025 do 09:00</w:t>
            </w:r>
          </w:p>
        </w:tc>
      </w:tr>
      <w:tr w:rsidR="00627472" w:rsidRPr="00627472" w14:paraId="22573D9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54459" w14:textId="77777777" w:rsidR="00A81C14" w:rsidRPr="00627472" w:rsidRDefault="001D3C34">
            <w:r w:rsidRPr="00627472">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BD1A9" w14:textId="4CEB9CBB" w:rsidR="00A81C14" w:rsidRPr="00627472" w:rsidRDefault="001D3C34">
            <w:pPr>
              <w:jc w:val="right"/>
            </w:pPr>
            <w:r w:rsidRPr="00627472">
              <w:rPr>
                <w:rFonts w:ascii="Arial" w:hAnsi="Arial" w:cs="Arial"/>
                <w:position w:val="-2"/>
                <w:sz w:val="18"/>
                <w:szCs w:val="18"/>
              </w:rPr>
              <w:t xml:space="preserve">do </w:t>
            </w:r>
            <w:r w:rsidR="000E285E">
              <w:rPr>
                <w:rFonts w:ascii="Arial" w:hAnsi="Arial" w:cs="Arial"/>
                <w:position w:val="-2"/>
                <w:sz w:val="18"/>
                <w:szCs w:val="18"/>
              </w:rPr>
              <w:t>31</w:t>
            </w:r>
            <w:r w:rsidRPr="00627472">
              <w:rPr>
                <w:rFonts w:ascii="Arial" w:hAnsi="Arial" w:cs="Arial"/>
                <w:position w:val="-2"/>
                <w:sz w:val="18"/>
                <w:szCs w:val="18"/>
              </w:rPr>
              <w:t>.0</w:t>
            </w:r>
            <w:r w:rsidR="000E285E">
              <w:rPr>
                <w:rFonts w:ascii="Arial" w:hAnsi="Arial" w:cs="Arial"/>
                <w:position w:val="-2"/>
                <w:sz w:val="18"/>
                <w:szCs w:val="18"/>
              </w:rPr>
              <w:t>7</w:t>
            </w:r>
            <w:r w:rsidRPr="00627472">
              <w:rPr>
                <w:rFonts w:ascii="Arial" w:hAnsi="Arial" w:cs="Arial"/>
                <w:position w:val="-2"/>
                <w:sz w:val="18"/>
                <w:szCs w:val="18"/>
              </w:rPr>
              <w:t>.2025 do 09:00</w:t>
            </w:r>
          </w:p>
        </w:tc>
      </w:tr>
      <w:tr w:rsidR="00627472" w:rsidRPr="00627472" w14:paraId="00CDE85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30481" w14:textId="77777777" w:rsidR="00A81C14" w:rsidRPr="00627472" w:rsidRDefault="001D3C34">
            <w:r w:rsidRPr="00627472">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08E40" w14:textId="56D248E3" w:rsidR="00A81C14" w:rsidRPr="00627472" w:rsidRDefault="000E285E">
            <w:pPr>
              <w:jc w:val="right"/>
            </w:pPr>
            <w:r>
              <w:rPr>
                <w:rFonts w:ascii="Arial" w:hAnsi="Arial" w:cs="Arial"/>
                <w:position w:val="-2"/>
                <w:sz w:val="18"/>
                <w:szCs w:val="18"/>
              </w:rPr>
              <w:t>31</w:t>
            </w:r>
            <w:r w:rsidR="001D3C34" w:rsidRPr="00627472">
              <w:rPr>
                <w:rFonts w:ascii="Arial" w:hAnsi="Arial" w:cs="Arial"/>
                <w:position w:val="-2"/>
                <w:sz w:val="18"/>
                <w:szCs w:val="18"/>
              </w:rPr>
              <w:t>.0</w:t>
            </w:r>
            <w:r>
              <w:rPr>
                <w:rFonts w:ascii="Arial" w:hAnsi="Arial" w:cs="Arial"/>
                <w:position w:val="-2"/>
                <w:sz w:val="18"/>
                <w:szCs w:val="18"/>
              </w:rPr>
              <w:t>7</w:t>
            </w:r>
            <w:r w:rsidR="001D3C34" w:rsidRPr="00627472">
              <w:rPr>
                <w:rFonts w:ascii="Arial" w:hAnsi="Arial" w:cs="Arial"/>
                <w:position w:val="-2"/>
                <w:sz w:val="18"/>
                <w:szCs w:val="18"/>
              </w:rPr>
              <w:t>.2025 ob 1</w:t>
            </w:r>
            <w:r w:rsidR="00627472" w:rsidRPr="00627472">
              <w:rPr>
                <w:rFonts w:ascii="Arial" w:hAnsi="Arial" w:cs="Arial"/>
                <w:position w:val="-2"/>
                <w:sz w:val="18"/>
                <w:szCs w:val="18"/>
              </w:rPr>
              <w:t>2</w:t>
            </w:r>
            <w:r w:rsidR="001D3C34" w:rsidRPr="00627472">
              <w:rPr>
                <w:rFonts w:ascii="Arial" w:hAnsi="Arial" w:cs="Arial"/>
                <w:position w:val="-2"/>
                <w:sz w:val="18"/>
                <w:szCs w:val="18"/>
              </w:rPr>
              <w:t>:00</w:t>
            </w:r>
          </w:p>
        </w:tc>
      </w:tr>
    </w:tbl>
    <w:p w14:paraId="5F3C3842" w14:textId="77777777" w:rsidR="000E285E" w:rsidRDefault="000E285E" w:rsidP="000E285E">
      <w:pPr>
        <w:pStyle w:val="Paragraf"/>
        <w:spacing w:before="0" w:after="0" w:line="240" w:lineRule="auto"/>
        <w:rPr>
          <w:rFonts w:ascii="Arial" w:hAnsi="Arial" w:cs="Arial"/>
          <w:b/>
          <w:bCs/>
        </w:rPr>
      </w:pPr>
    </w:p>
    <w:p w14:paraId="4615C683" w14:textId="50FB997D" w:rsidR="003C05D1" w:rsidRPr="000E285E" w:rsidRDefault="003C05D1" w:rsidP="000E285E">
      <w:pPr>
        <w:pStyle w:val="Paragraf"/>
        <w:spacing w:before="0" w:after="0" w:line="240" w:lineRule="auto"/>
        <w:rPr>
          <w:rFonts w:ascii="Arial" w:hAnsi="Arial" w:cs="Arial"/>
        </w:rPr>
      </w:pPr>
      <w:r w:rsidRPr="000E285E">
        <w:rPr>
          <w:rFonts w:ascii="Arial" w:hAnsi="Arial" w:cs="Arial"/>
          <w:b/>
          <w:bCs/>
        </w:rPr>
        <w:t xml:space="preserve">Naročnik iz razloga nujnosti, </w:t>
      </w:r>
      <w:bookmarkStart w:id="0" w:name="_Hlk143525125"/>
      <w:r w:rsidRPr="000E285E">
        <w:rPr>
          <w:rFonts w:ascii="Arial" w:hAnsi="Arial" w:cs="Arial"/>
          <w:b/>
          <w:bCs/>
        </w:rPr>
        <w:t>v skladu z določbo četrtega odstavka 40. člena ZJN-3</w:t>
      </w:r>
      <w:bookmarkEnd w:id="0"/>
      <w:r w:rsidRPr="000E285E">
        <w:rPr>
          <w:rFonts w:ascii="Arial" w:hAnsi="Arial" w:cs="Arial"/>
          <w:b/>
          <w:bCs/>
        </w:rPr>
        <w:t>, izvaja odprti postopek s skrajšanim rokom za oddajo ponudb</w:t>
      </w:r>
      <w:r w:rsidR="000E285E" w:rsidRPr="000E285E">
        <w:rPr>
          <w:rFonts w:ascii="Arial" w:hAnsi="Arial" w:cs="Arial"/>
          <w:b/>
          <w:bCs/>
        </w:rPr>
        <w:t xml:space="preserve"> (16 dni)</w:t>
      </w:r>
      <w:r w:rsidRPr="000E285E">
        <w:rPr>
          <w:rFonts w:ascii="Arial" w:hAnsi="Arial" w:cs="Arial"/>
          <w:b/>
          <w:bCs/>
        </w:rPr>
        <w:t>, da se zagotovi pravočasna realizacija naročila, in sicer iz naslednjih razlogov</w:t>
      </w:r>
      <w:r w:rsidRPr="000E285E">
        <w:rPr>
          <w:rFonts w:ascii="Arial" w:hAnsi="Arial" w:cs="Arial"/>
        </w:rPr>
        <w:t xml:space="preserve">: </w:t>
      </w:r>
    </w:p>
    <w:p w14:paraId="0FF6B901" w14:textId="7A9A9D3C" w:rsidR="000E285E" w:rsidRPr="000E285E" w:rsidRDefault="000E285E" w:rsidP="000E285E">
      <w:pPr>
        <w:pStyle w:val="Paragraf"/>
        <w:numPr>
          <w:ilvl w:val="0"/>
          <w:numId w:val="42"/>
        </w:numPr>
        <w:spacing w:before="0" w:after="0" w:line="240" w:lineRule="auto"/>
        <w:jc w:val="both"/>
        <w:rPr>
          <w:rFonts w:ascii="Arial" w:hAnsi="Arial" w:cs="Arial"/>
        </w:rPr>
      </w:pPr>
      <w:r w:rsidRPr="000E285E">
        <w:rPr>
          <w:rFonts w:ascii="Arial" w:hAnsi="Arial" w:cs="Arial"/>
        </w:rPr>
        <w:t>Naročnik je za predmet naročanja pravočasno pričel s postopkom nabave,</w:t>
      </w:r>
      <w:r w:rsidRPr="000E285E">
        <w:rPr>
          <w:rFonts w:ascii="Arial" w:hAnsi="Arial" w:cs="Arial"/>
        </w:rPr>
        <w:t xml:space="preserve"> a </w:t>
      </w:r>
      <w:r w:rsidRPr="000E285E">
        <w:rPr>
          <w:rFonts w:ascii="Arial" w:hAnsi="Arial" w:cs="Arial"/>
        </w:rPr>
        <w:t>naročila ni mogel oddati zaradi vloženih dveh zahtevkov za revizijo zoper naročnikovo odločitev o oddaji naročila</w:t>
      </w:r>
      <w:r w:rsidRPr="000E285E">
        <w:rPr>
          <w:rFonts w:ascii="Arial" w:hAnsi="Arial" w:cs="Arial"/>
        </w:rPr>
        <w:t xml:space="preserve"> in dolgotrajnosti teh postopkov. Naročnik je vmesno obdobje do pravnomočne odločitve o ne-oddaji naročila v postopku </w:t>
      </w:r>
      <w:r w:rsidRPr="000E285E">
        <w:rPr>
          <w:rFonts w:ascii="Arial" w:hAnsi="Arial" w:cs="Arial"/>
        </w:rPr>
        <w:t>JN004689/2024</w:t>
      </w:r>
      <w:r w:rsidRPr="000E285E">
        <w:rPr>
          <w:rFonts w:ascii="Arial" w:hAnsi="Arial" w:cs="Arial"/>
        </w:rPr>
        <w:t xml:space="preserve"> (ki je podala podlago za izvedbo novega transparentnega odprtega postopka) iz razloga nujnosti pokrival s postopkom s pogajanji. Pred izvedbo novega transparentnega postopka je naročnik v izogib nadaljnjim težavam med potencialnimi ponudniki izvedel strokovni dialog in specifikacije prilagodil na način, da pokrivajo potrebe naročnika in omogočajo oddajo ponudbe več ponudnikom; </w:t>
      </w:r>
    </w:p>
    <w:p w14:paraId="4C6D5C17" w14:textId="5E2EAD60" w:rsidR="003C05D1" w:rsidRPr="000E285E" w:rsidRDefault="000E285E" w:rsidP="000E285E">
      <w:pPr>
        <w:pStyle w:val="Paragraf"/>
        <w:numPr>
          <w:ilvl w:val="0"/>
          <w:numId w:val="42"/>
        </w:numPr>
        <w:spacing w:before="0" w:after="0" w:line="240" w:lineRule="auto"/>
        <w:rPr>
          <w:rFonts w:ascii="Arial" w:hAnsi="Arial" w:cs="Arial"/>
        </w:rPr>
      </w:pPr>
      <w:r w:rsidRPr="000E285E">
        <w:rPr>
          <w:rFonts w:ascii="Arial" w:hAnsi="Arial" w:cs="Arial"/>
        </w:rPr>
        <w:t xml:space="preserve">Glede na skorajšnji potek pogodb, </w:t>
      </w:r>
      <w:r w:rsidR="003C05D1" w:rsidRPr="000E285E">
        <w:rPr>
          <w:rFonts w:ascii="Arial" w:hAnsi="Arial" w:cs="Arial"/>
        </w:rPr>
        <w:t>mora naročnik v okviru transparentnega postopka</w:t>
      </w:r>
      <w:r w:rsidRPr="000E285E">
        <w:rPr>
          <w:rFonts w:ascii="Arial" w:hAnsi="Arial" w:cs="Arial"/>
        </w:rPr>
        <w:t xml:space="preserve"> pravočasno</w:t>
      </w:r>
      <w:r w:rsidR="003C05D1" w:rsidRPr="000E285E">
        <w:rPr>
          <w:rFonts w:ascii="Arial" w:hAnsi="Arial" w:cs="Arial"/>
        </w:rPr>
        <w:t xml:space="preserve"> skleniti novo pogodbo</w:t>
      </w:r>
      <w:r w:rsidRPr="000E285E">
        <w:rPr>
          <w:rFonts w:ascii="Arial" w:hAnsi="Arial" w:cs="Arial"/>
        </w:rPr>
        <w:t>;</w:t>
      </w:r>
    </w:p>
    <w:p w14:paraId="4A6D0BEA" w14:textId="6A9A9F61" w:rsidR="000E285E" w:rsidRPr="000E285E" w:rsidRDefault="000E285E" w:rsidP="000E285E">
      <w:pPr>
        <w:pStyle w:val="Paragraf"/>
        <w:numPr>
          <w:ilvl w:val="0"/>
          <w:numId w:val="42"/>
        </w:numPr>
        <w:spacing w:before="0" w:after="0" w:line="240" w:lineRule="auto"/>
        <w:rPr>
          <w:rFonts w:ascii="Arial" w:hAnsi="Arial" w:cs="Arial"/>
        </w:rPr>
      </w:pPr>
      <w:r w:rsidRPr="000E285E">
        <w:rPr>
          <w:rFonts w:ascii="Arial" w:hAnsi="Arial" w:cs="Arial"/>
        </w:rPr>
        <w:t xml:space="preserve">Naročnik za predmet naročanja nima več na voljo dovolj časa za izvedbo novega odprtega postopka JN po standardnih rokih za oddajo ponudb. </w:t>
      </w:r>
    </w:p>
    <w:p w14:paraId="333781C3" w14:textId="77777777" w:rsidR="001D3C34" w:rsidRPr="008806CE" w:rsidRDefault="001D3C3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379EF87" w14:textId="77777777" w:rsidR="001D3C34" w:rsidRDefault="001D3C3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27E6F825" w14:textId="77777777" w:rsidR="001D3C34" w:rsidRDefault="001D3C34"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62CA5EB5" w14:textId="77777777" w:rsidR="001D3C34" w:rsidRDefault="001D3C3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08A03999" w14:textId="77777777" w:rsidR="00A81C14" w:rsidRDefault="001D3C3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5CE4F05" w14:textId="77777777" w:rsidR="001D3C34" w:rsidRPr="008806CE" w:rsidRDefault="001D3C3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56BA1B47" w14:textId="77777777" w:rsidR="001D3C34" w:rsidRDefault="001D3C3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A81C14" w14:paraId="12C82ED6" w14:textId="77777777">
        <w:tc>
          <w:tcPr>
            <w:tcW w:w="0" w:type="auto"/>
            <w:tcMar>
              <w:top w:w="0" w:type="auto"/>
              <w:bottom w:w="0" w:type="auto"/>
            </w:tcMar>
          </w:tcPr>
          <w:p w14:paraId="3CB54FEE" w14:textId="77777777" w:rsidR="00A81C14" w:rsidRDefault="001D3C34">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24B98543" w14:textId="77777777" w:rsidR="00A81C14" w:rsidRDefault="001D3C34">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C3A13AF" w14:textId="77777777" w:rsidR="00A81C14" w:rsidRDefault="001D3C34">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5B121131" w14:textId="77777777" w:rsidR="00A81C14" w:rsidRDefault="001D3C34">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5F2A5EF0" w14:textId="77777777" w:rsidR="00A81C14" w:rsidRDefault="001D3C34">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7890ABB" w14:textId="77777777" w:rsidR="00A81C14" w:rsidRDefault="001D3C34">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F6D9733" w14:textId="77777777" w:rsidR="00A81C14" w:rsidRDefault="001D3C34">
      <w:pPr>
        <w:spacing w:before="225" w:after="225" w:line="240" w:lineRule="auto"/>
        <w:jc w:val="both"/>
      </w:pPr>
      <w:r>
        <w:rPr>
          <w:rFonts w:ascii="Arial" w:hAnsi="Arial" w:cs="Arial"/>
          <w:color w:val="000000"/>
          <w:sz w:val="18"/>
          <w:szCs w:val="18"/>
        </w:rPr>
        <w:t>Po preteku roka za predložitev ponudb ponudbe ne bo več mogoče oddati.</w:t>
      </w:r>
    </w:p>
    <w:p w14:paraId="0A4E75B1" w14:textId="77777777" w:rsidR="001D3C34" w:rsidRPr="008806CE" w:rsidRDefault="001D3C3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F05CBEE" w14:textId="77777777" w:rsidR="001D3C34" w:rsidRPr="00445A62" w:rsidRDefault="001D3C34"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C6D785A" w14:textId="77777777" w:rsidR="001D3C34" w:rsidRPr="00445A62" w:rsidRDefault="001D3C34" w:rsidP="005747CB">
      <w:pPr>
        <w:spacing w:before="120" w:after="120"/>
        <w:jc w:val="both"/>
        <w:rPr>
          <w:rFonts w:ascii="Arial" w:hAnsi="Arial" w:cs="Arial"/>
          <w:b/>
          <w:sz w:val="18"/>
          <w:szCs w:val="18"/>
        </w:rPr>
      </w:pPr>
      <w:r>
        <w:rPr>
          <w:rFonts w:ascii="Arial" w:hAnsi="Arial" w:cs="Arial"/>
          <w:b/>
          <w:sz w:val="18"/>
          <w:szCs w:val="18"/>
        </w:rPr>
        <w:t>Spletna aplikacija e-JN</w:t>
      </w:r>
    </w:p>
    <w:p w14:paraId="2EAED728" w14:textId="77777777" w:rsidR="00A81C14" w:rsidRDefault="001D3C34">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480F7CC" w14:textId="77777777" w:rsidR="001D3C34" w:rsidRPr="008806CE" w:rsidRDefault="001D3C3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2AEED8D" w14:textId="77777777" w:rsidR="001D3C34" w:rsidRPr="00445A62" w:rsidRDefault="001D3C3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120 dni od roka za predložitev ponudb.</w:t>
      </w:r>
    </w:p>
    <w:p w14:paraId="6BDC2D03" w14:textId="77777777" w:rsidR="00A81C14" w:rsidRDefault="001D3C3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8B7B06A" w14:textId="77777777" w:rsidR="001D3C34" w:rsidRPr="008806CE" w:rsidRDefault="001D3C3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9F7DB1A" w14:textId="77777777" w:rsidR="001D3C34" w:rsidRPr="00445A62" w:rsidRDefault="001D3C3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49D5360" w14:textId="77777777" w:rsidR="00A81C14" w:rsidRDefault="001D3C3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2948F65" w14:textId="77777777" w:rsidR="001D3C34" w:rsidRPr="008806CE" w:rsidRDefault="001D3C3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284E09E8" w14:textId="77777777" w:rsidR="00A81C14" w:rsidRDefault="001D3C3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A81C14" w14:paraId="0426A02C" w14:textId="77777777">
        <w:tc>
          <w:tcPr>
            <w:tcW w:w="0" w:type="auto"/>
            <w:tcMar>
              <w:top w:w="0" w:type="auto"/>
              <w:bottom w:w="0" w:type="auto"/>
            </w:tcMar>
          </w:tcPr>
          <w:p w14:paraId="54DED88E" w14:textId="77777777" w:rsidR="00A81C14" w:rsidRDefault="001D3C34">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58DB70A1" w14:textId="77777777" w:rsidR="00A81C14" w:rsidRDefault="001D3C3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57CB69D" w14:textId="77777777" w:rsidR="00A81C14" w:rsidRDefault="001D3C34">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C7694FA" w14:textId="77777777" w:rsidR="001D3C34" w:rsidRPr="00BB1848" w:rsidRDefault="001D3C34" w:rsidP="00872C8A">
      <w:pPr>
        <w:pStyle w:val="Paragraf"/>
        <w:spacing w:before="0" w:after="0"/>
        <w:rPr>
          <w:rFonts w:cs="Arial"/>
        </w:rPr>
      </w:pPr>
    </w:p>
    <w:p w14:paraId="7C3E230B" w14:textId="77777777" w:rsidR="001D3C34" w:rsidRPr="00445A62" w:rsidRDefault="001D3C34" w:rsidP="001761E6">
      <w:pPr>
        <w:pStyle w:val="Paragraf"/>
        <w:spacing w:before="0" w:after="0"/>
        <w:jc w:val="both"/>
        <w:rPr>
          <w:rFonts w:ascii="Arial" w:hAnsi="Arial" w:cs="Arial"/>
        </w:rPr>
      </w:pPr>
    </w:p>
    <w:p w14:paraId="76D3503C" w14:textId="3125911F" w:rsidR="00A81C14" w:rsidRDefault="001D3C34">
      <w:pPr>
        <w:spacing w:after="0" w:line="240" w:lineRule="auto"/>
      </w:pPr>
      <w:r>
        <w:rPr>
          <w:rFonts w:ascii="Arial" w:hAnsi="Arial" w:cs="Arial"/>
          <w:color w:val="000000"/>
          <w:sz w:val="18"/>
          <w:szCs w:val="18"/>
        </w:rPr>
        <w:t xml:space="preserve">Datum: </w:t>
      </w:r>
      <w:r w:rsidR="00D80C84">
        <w:rPr>
          <w:rFonts w:ascii="Arial" w:hAnsi="Arial" w:cs="Arial"/>
          <w:color w:val="000000"/>
          <w:sz w:val="18"/>
          <w:szCs w:val="18"/>
        </w:rPr>
        <w:t>10</w:t>
      </w:r>
      <w:r w:rsidR="003F56B9">
        <w:rPr>
          <w:rFonts w:ascii="Arial" w:hAnsi="Arial" w:cs="Arial"/>
          <w:color w:val="000000"/>
          <w:sz w:val="18"/>
          <w:szCs w:val="18"/>
        </w:rPr>
        <w:t>.07.2025</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A81C14" w14:paraId="2024662C" w14:textId="77777777">
        <w:trPr>
          <w:cantSplit/>
        </w:trPr>
        <w:tc>
          <w:tcPr>
            <w:tcW w:w="0" w:type="auto"/>
            <w:tcMar>
              <w:top w:w="135" w:type="dxa"/>
              <w:bottom w:w="135" w:type="dxa"/>
            </w:tcMar>
            <w:vAlign w:val="center"/>
          </w:tcPr>
          <w:p w14:paraId="23B9F5B9" w14:textId="77777777" w:rsidR="00A81C14" w:rsidRDefault="001D3C34">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01491A6" w14:textId="77777777" w:rsidR="00A81C14" w:rsidRDefault="001D3C34">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F7069CC" w14:textId="77777777" w:rsidR="00A81C14" w:rsidRDefault="00A81C14">
      <w:pPr>
        <w:sectPr w:rsidR="00A81C14" w:rsidSect="006E7A2B">
          <w:headerReference w:type="default" r:id="rId10"/>
          <w:footerReference w:type="default" r:id="rId11"/>
          <w:pgSz w:w="11906" w:h="16838"/>
          <w:pgMar w:top="1418" w:right="1418" w:bottom="1418" w:left="1418" w:header="567" w:footer="596" w:gutter="0"/>
          <w:cols w:space="708"/>
          <w:docGrid w:linePitch="360"/>
        </w:sectPr>
      </w:pPr>
    </w:p>
    <w:p w14:paraId="0697795A" w14:textId="77777777" w:rsidR="001D3C34" w:rsidRPr="00EF740C" w:rsidRDefault="001D3C34"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C1714AF" w14:textId="77777777" w:rsidR="001D3C34" w:rsidRDefault="001D3C34"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A81C14" w14:paraId="2DC338A0" w14:textId="77777777">
        <w:tc>
          <w:tcPr>
            <w:tcW w:w="0" w:type="auto"/>
            <w:shd w:val="clear" w:color="auto" w:fill="000000"/>
            <w:tcMar>
              <w:top w:w="150" w:type="dxa"/>
              <w:bottom w:w="150" w:type="dxa"/>
            </w:tcMar>
            <w:vAlign w:val="center"/>
          </w:tcPr>
          <w:p w14:paraId="1C81771C" w14:textId="77777777" w:rsidR="00A81C14" w:rsidRDefault="001D3C34">
            <w:r>
              <w:rPr>
                <w:rFonts w:ascii="Arial" w:hAnsi="Arial" w:cs="Arial"/>
                <w:b/>
                <w:bCs/>
                <w:color w:val="FFFFFF"/>
                <w:position w:val="-2"/>
                <w:sz w:val="18"/>
                <w:szCs w:val="18"/>
                <w:shd w:val="clear" w:color="auto" w:fill="000000"/>
              </w:rPr>
              <w:t>1. Splošna navodila</w:t>
            </w:r>
          </w:p>
        </w:tc>
      </w:tr>
    </w:tbl>
    <w:p w14:paraId="35602898" w14:textId="77777777" w:rsidR="00A81C14" w:rsidRDefault="001D3C3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5021A39" w14:textId="77777777" w:rsidR="00A81C14" w:rsidRDefault="001D3C3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CB4CFB9" w14:textId="77777777" w:rsidR="00A81C14" w:rsidRDefault="001D3C3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F91F64D" w14:textId="77777777" w:rsidR="00A81C14" w:rsidRDefault="001D3C34">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DA2B8D2" w14:textId="77777777" w:rsidR="00A81C14" w:rsidRDefault="001D3C34">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69929C1" w14:textId="77777777" w:rsidR="00A81C14" w:rsidRDefault="001D3C3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CE3A64E" w14:textId="77777777" w:rsidR="00A81C14" w:rsidRDefault="001D3C34">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46FEC55" w14:textId="77777777" w:rsidR="00A81C14" w:rsidRDefault="00A81C1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A81C14" w14:paraId="2ECEC5CC" w14:textId="77777777">
        <w:tc>
          <w:tcPr>
            <w:tcW w:w="0" w:type="auto"/>
            <w:shd w:val="clear" w:color="auto" w:fill="000000"/>
            <w:tcMar>
              <w:top w:w="150" w:type="dxa"/>
              <w:bottom w:w="150" w:type="dxa"/>
            </w:tcMar>
            <w:vAlign w:val="center"/>
          </w:tcPr>
          <w:p w14:paraId="14CA453C" w14:textId="77777777" w:rsidR="00A81C14" w:rsidRDefault="001D3C34">
            <w:r>
              <w:rPr>
                <w:rFonts w:ascii="Arial" w:hAnsi="Arial" w:cs="Arial"/>
                <w:b/>
                <w:bCs/>
                <w:color w:val="FFFFFF"/>
                <w:position w:val="-2"/>
                <w:sz w:val="18"/>
                <w:szCs w:val="18"/>
                <w:shd w:val="clear" w:color="auto" w:fill="000000"/>
              </w:rPr>
              <w:t>2. Navodilo za oddajo elektronske ponudbe</w:t>
            </w:r>
          </w:p>
        </w:tc>
      </w:tr>
    </w:tbl>
    <w:p w14:paraId="4D86E306" w14:textId="77777777" w:rsidR="00A81C14" w:rsidRDefault="001D3C34">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286"/>
      </w:tblGrid>
      <w:tr w:rsidR="00A81C14" w14:paraId="1AAF1B98"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A81C14" w14:paraId="5B732473"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A81C14" w14:paraId="7873D3B2"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A81C14" w14:paraId="67D6C2D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422"/>
                              </w:tblGrid>
                              <w:tr w:rsidR="00A81C14" w14:paraId="4F6232F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206"/>
                                    </w:tblGrid>
                                    <w:tr w:rsidR="00A81C14" w14:paraId="0B0A2858" w14:textId="77777777">
                                      <w:tc>
                                        <w:tcPr>
                                          <w:tcW w:w="0" w:type="auto"/>
                                          <w:tcMar>
                                            <w:top w:w="0" w:type="auto"/>
                                            <w:bottom w:w="0" w:type="auto"/>
                                          </w:tcMar>
                                        </w:tcPr>
                                        <w:p w14:paraId="4AC034B2" w14:textId="77777777" w:rsidR="00A81C14" w:rsidRDefault="001D3C34">
                                          <w:pPr>
                                            <w:numPr>
                                              <w:ilvl w:val="0"/>
                                              <w:numId w:val="12"/>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4AB2707F" w14:textId="77777777" w:rsidR="00A81C14" w:rsidRDefault="001D3C34">
                                          <w:pPr>
                                            <w:numPr>
                                              <w:ilvl w:val="0"/>
                                              <w:numId w:val="12"/>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Obr-8a Predračun seznam razp.storitev.</w:t>
                                          </w:r>
                                        </w:p>
                                        <w:p w14:paraId="3A929E31" w14:textId="77777777" w:rsidR="00A81C14" w:rsidRDefault="001D3C34">
                                          <w:pPr>
                                            <w:numPr>
                                              <w:ilvl w:val="0"/>
                                              <w:numId w:val="12"/>
                                            </w:numPr>
                                            <w:rPr>
                                              <w:rFonts w:ascii="Arial" w:hAnsi="Arial" w:cs="Arial"/>
                                              <w:color w:val="000000"/>
                                              <w:sz w:val="18"/>
                                              <w:szCs w:val="18"/>
                                            </w:rPr>
                                          </w:pPr>
                                          <w:r>
                                            <w:rPr>
                                              <w:rFonts w:ascii="Arial" w:hAnsi="Arial" w:cs="Arial"/>
                                              <w:color w:val="000000"/>
                                              <w:position w:val="-2"/>
                                              <w:sz w:val="18"/>
                                              <w:szCs w:val="18"/>
                                            </w:rPr>
                                            <w:t>Ponudnik v razdelek ESPD naloži ESPD obrazec ponudnika (v pdf ali xml dat.).</w:t>
                                          </w:r>
                                        </w:p>
                                        <w:p w14:paraId="25CB806A" w14:textId="77777777" w:rsidR="00A81C14" w:rsidRDefault="001D3C34">
                                          <w:pPr>
                                            <w:numPr>
                                              <w:ilvl w:val="0"/>
                                              <w:numId w:val="12"/>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pogodb,izjav,…</w:t>
                                          </w:r>
                                        </w:p>
                                      </w:tc>
                                    </w:tr>
                                  </w:tbl>
                                  <w:p w14:paraId="1FBA7689" w14:textId="77777777" w:rsidR="00A81C14" w:rsidRDefault="00A81C14"/>
                                </w:tc>
                              </w:tr>
                            </w:tbl>
                            <w:p w14:paraId="05494B34" w14:textId="77777777" w:rsidR="00A81C14" w:rsidRDefault="00A81C14"/>
                          </w:tc>
                        </w:tr>
                      </w:tbl>
                      <w:p w14:paraId="34FD6761" w14:textId="77777777" w:rsidR="00A81C14" w:rsidRDefault="00A81C14"/>
                    </w:tc>
                  </w:tr>
                </w:tbl>
                <w:p w14:paraId="0E8D3D3E" w14:textId="77777777" w:rsidR="00A81C14" w:rsidRDefault="00A81C14"/>
              </w:tc>
            </w:tr>
          </w:tbl>
          <w:p w14:paraId="6B4A4111" w14:textId="77777777" w:rsidR="00A81C14" w:rsidRDefault="00A81C14"/>
        </w:tc>
      </w:tr>
      <w:tr w:rsidR="00A81C14" w14:paraId="1CAE6B06" w14:textId="77777777">
        <w:tc>
          <w:tcPr>
            <w:tcW w:w="0" w:type="auto"/>
            <w:tcMar>
              <w:top w:w="0" w:type="auto"/>
              <w:bottom w:w="0" w:type="auto"/>
            </w:tcMar>
            <w:vAlign w:val="center"/>
          </w:tcPr>
          <w:p w14:paraId="4AC257C8" w14:textId="77777777" w:rsidR="00A81C14" w:rsidRDefault="001D3C34">
            <w:pPr>
              <w:spacing w:before="135" w:after="135"/>
              <w:jc w:val="both"/>
              <w:textAlignment w:val="center"/>
            </w:pPr>
            <w:r>
              <w:rPr>
                <w:rFonts w:ascii="Arial" w:hAnsi="Arial" w:cs="Arial"/>
                <w:color w:val="000000"/>
                <w:position w:val="-2"/>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c>
      </w:tr>
    </w:tbl>
    <w:p w14:paraId="6A4C9713" w14:textId="77777777" w:rsidR="00A81C14" w:rsidRDefault="00A81C14"/>
    <w:tbl>
      <w:tblPr>
        <w:tblStyle w:val="NormalTablePHPDOCX"/>
        <w:tblW w:w="2500" w:type="pct"/>
        <w:tblInd w:w="108" w:type="dxa"/>
        <w:tblLook w:val="04A0" w:firstRow="1" w:lastRow="0" w:firstColumn="1" w:lastColumn="0" w:noHBand="0" w:noVBand="1"/>
      </w:tblPr>
      <w:tblGrid>
        <w:gridCol w:w="4643"/>
      </w:tblGrid>
      <w:tr w:rsidR="00A81C14" w14:paraId="71F74063" w14:textId="77777777">
        <w:tc>
          <w:tcPr>
            <w:tcW w:w="0" w:type="auto"/>
            <w:shd w:val="clear" w:color="auto" w:fill="000000"/>
            <w:tcMar>
              <w:top w:w="150" w:type="dxa"/>
              <w:bottom w:w="150" w:type="dxa"/>
            </w:tcMar>
            <w:vAlign w:val="center"/>
          </w:tcPr>
          <w:p w14:paraId="174CA233" w14:textId="77777777" w:rsidR="00A81C14" w:rsidRDefault="001D3C34">
            <w:r>
              <w:rPr>
                <w:rFonts w:ascii="Arial" w:hAnsi="Arial" w:cs="Arial"/>
                <w:b/>
                <w:bCs/>
                <w:color w:val="FFFFFF"/>
                <w:position w:val="-2"/>
                <w:sz w:val="18"/>
                <w:szCs w:val="18"/>
                <w:shd w:val="clear" w:color="auto" w:fill="000000"/>
              </w:rPr>
              <w:lastRenderedPageBreak/>
              <w:t>3. Navodilo za izpolnitev predračuna</w:t>
            </w:r>
          </w:p>
        </w:tc>
      </w:tr>
    </w:tbl>
    <w:p w14:paraId="356E0935" w14:textId="482DBC31" w:rsidR="00A81C14" w:rsidRDefault="001D3C34">
      <w:pPr>
        <w:spacing w:before="225" w:after="225" w:line="240" w:lineRule="auto"/>
        <w:jc w:val="both"/>
      </w:pPr>
      <w:r>
        <w:rPr>
          <w:rFonts w:ascii="Arial" w:hAnsi="Arial" w:cs="Arial"/>
          <w:b/>
          <w:bCs/>
          <w:color w:val="000000"/>
          <w:sz w:val="18"/>
          <w:szCs w:val="18"/>
        </w:rPr>
        <w:t>Podsklop je zaprt.</w:t>
      </w:r>
    </w:p>
    <w:p w14:paraId="5963F7D1" w14:textId="77777777" w:rsidR="00A81C14" w:rsidRDefault="001D3C34">
      <w:pPr>
        <w:spacing w:before="225" w:after="225" w:line="240" w:lineRule="auto"/>
        <w:jc w:val="both"/>
      </w:pPr>
      <w:r>
        <w:rPr>
          <w:rFonts w:ascii="Arial" w:hAnsi="Arial" w:cs="Arial"/>
          <w:b/>
          <w:bCs/>
          <w:color w:val="000000"/>
          <w:sz w:val="18"/>
          <w:szCs w:val="18"/>
        </w:rPr>
        <w:t>Pri zaprtem podsklopu mora ponudnik ponuditi 100% razpisanih vrst blaga/storitev,</w:t>
      </w:r>
      <w:r>
        <w:rPr>
          <w:rFonts w:ascii="Arial" w:hAnsi="Arial" w:cs="Arial"/>
          <w:color w:val="000000"/>
          <w:sz w:val="18"/>
          <w:szCs w:val="18"/>
        </w:rPr>
        <w:t xml:space="preserve"> v nasprotnem primeru se ponudba izloči. V primeru zaprtih podsklopov gre za oddajo naročila po podsklopih.</w:t>
      </w:r>
    </w:p>
    <w:p w14:paraId="6B26E44A" w14:textId="77777777" w:rsidR="00A81C14" w:rsidRDefault="001D3C34">
      <w:pPr>
        <w:spacing w:before="225" w:after="225" w:line="240" w:lineRule="auto"/>
        <w:jc w:val="both"/>
      </w:pPr>
      <w:r>
        <w:rPr>
          <w:rFonts w:ascii="Arial" w:hAnsi="Arial" w:cs="Arial"/>
          <w:color w:val="000000"/>
          <w:sz w:val="18"/>
          <w:szCs w:val="18"/>
        </w:rPr>
        <w:t>Vrste in okvirne količine razpisanega blaga so podane v Predračunu - Seznamu razpisanih storitev, pri čemer so količine okvirne, za obdobje do  30.09.2027.</w:t>
      </w:r>
    </w:p>
    <w:p w14:paraId="4E10E324" w14:textId="77777777" w:rsidR="00A81C14" w:rsidRDefault="001D3C34">
      <w:pPr>
        <w:spacing w:before="225" w:after="225" w:line="240" w:lineRule="auto"/>
        <w:jc w:val="both"/>
      </w:pPr>
      <w:r>
        <w:rPr>
          <w:rFonts w:ascii="Arial" w:hAnsi="Arial" w:cs="Arial"/>
          <w:color w:val="000000"/>
          <w:sz w:val="18"/>
          <w:szCs w:val="18"/>
        </w:rPr>
        <w:t>Ponudbena cena mora vključevati vse elemente, iz katerih je sestavljena (davki, stroški, trošarina, uvozne dajatve, poštni stroški, prevodi, popusti in ostalo). Vključevati mora tudi vse stroške, povezane z izvedbo javnega naročila in sicer: ves potreben potrošni material (v povezavi z analizatorji, testi), delovne pripomočke (kot so aparature, inštrumentarij), dostavo ustreznih transportnih gojišč, stroške prevzema in morebitnega transporta prevzetih vzorcev, dostavo pisnih izvidov in ostalo.</w:t>
      </w:r>
    </w:p>
    <w:p w14:paraId="78E6CA72" w14:textId="77777777" w:rsidR="00A81C14" w:rsidRDefault="001D3C34">
      <w:pPr>
        <w:spacing w:before="225" w:after="225" w:line="240" w:lineRule="auto"/>
        <w:jc w:val="both"/>
      </w:pPr>
      <w:r>
        <w:rPr>
          <w:rFonts w:ascii="Arial" w:hAnsi="Arial" w:cs="Arial"/>
          <w:color w:val="000000"/>
          <w:sz w:val="18"/>
          <w:szCs w:val="18"/>
        </w:rPr>
        <w:t>Ponudnik mora v »Predračun - Seznam razpisanega blaga/storitev« (exelova datoteka)  pri vrstah blaga/storitev, ki jih ponuja (v polja, obarvana z rumeno barvo) obvezno vpisati naslednje podatke:</w:t>
      </w:r>
    </w:p>
    <w:tbl>
      <w:tblPr>
        <w:tblStyle w:val="NormalTablePHPDOCX"/>
        <w:tblW w:w="0" w:type="auto"/>
        <w:tblInd w:w="108" w:type="dxa"/>
        <w:tblLook w:val="04A0" w:firstRow="1" w:lastRow="0" w:firstColumn="1" w:lastColumn="0" w:noHBand="0" w:noVBand="1"/>
      </w:tblPr>
      <w:tblGrid>
        <w:gridCol w:w="9178"/>
      </w:tblGrid>
      <w:tr w:rsidR="00A81C14" w14:paraId="5B299DC7" w14:textId="77777777">
        <w:tc>
          <w:tcPr>
            <w:tcW w:w="0" w:type="auto"/>
            <w:tcMar>
              <w:top w:w="0" w:type="auto"/>
              <w:bottom w:w="0" w:type="auto"/>
            </w:tcMar>
          </w:tcPr>
          <w:p w14:paraId="48F1669C" w14:textId="77777777" w:rsidR="00A81C14" w:rsidRDefault="001D3C34">
            <w:pPr>
              <w:numPr>
                <w:ilvl w:val="0"/>
                <w:numId w:val="13"/>
              </w:numPr>
              <w:rPr>
                <w:rFonts w:ascii="Arial" w:hAnsi="Arial" w:cs="Arial"/>
                <w:color w:val="000000"/>
                <w:sz w:val="18"/>
                <w:szCs w:val="18"/>
              </w:rPr>
            </w:pPr>
            <w:r>
              <w:rPr>
                <w:rFonts w:ascii="Arial" w:hAnsi="Arial" w:cs="Arial"/>
                <w:color w:val="000000"/>
                <w:sz w:val="18"/>
                <w:szCs w:val="18"/>
              </w:rPr>
              <w:t>veljavna cena brez DDV/EM"</w:t>
            </w:r>
          </w:p>
          <w:p w14:paraId="6FFA376D" w14:textId="77777777" w:rsidR="00A81C14" w:rsidRDefault="001D3C34">
            <w:pPr>
              <w:numPr>
                <w:ilvl w:val="0"/>
                <w:numId w:val="13"/>
              </w:numPr>
              <w:rPr>
                <w:rFonts w:ascii="Arial" w:hAnsi="Arial" w:cs="Arial"/>
                <w:color w:val="000000"/>
                <w:sz w:val="18"/>
                <w:szCs w:val="18"/>
              </w:rPr>
            </w:pPr>
            <w:r>
              <w:rPr>
                <w:rFonts w:ascii="Arial" w:hAnsi="Arial" w:cs="Arial"/>
                <w:color w:val="000000"/>
                <w:sz w:val="18"/>
                <w:szCs w:val="18"/>
              </w:rPr>
              <w:t>popust (stopnja popusta)"</w:t>
            </w:r>
          </w:p>
          <w:p w14:paraId="6D2D38BF" w14:textId="77777777" w:rsidR="00A81C14" w:rsidRDefault="001D3C34">
            <w:pPr>
              <w:numPr>
                <w:ilvl w:val="0"/>
                <w:numId w:val="13"/>
              </w:numPr>
              <w:rPr>
                <w:rFonts w:ascii="Arial" w:hAnsi="Arial" w:cs="Arial"/>
                <w:color w:val="000000"/>
                <w:sz w:val="18"/>
                <w:szCs w:val="18"/>
              </w:rPr>
            </w:pPr>
            <w:r>
              <w:rPr>
                <w:rFonts w:ascii="Arial" w:hAnsi="Arial" w:cs="Arial"/>
                <w:color w:val="000000"/>
                <w:sz w:val="18"/>
                <w:szCs w:val="18"/>
              </w:rPr>
              <w:t>stopnjo DDV"</w:t>
            </w:r>
          </w:p>
          <w:p w14:paraId="7AE6E3CE" w14:textId="77777777" w:rsidR="00A81C14" w:rsidRDefault="001D3C34">
            <w:pPr>
              <w:numPr>
                <w:ilvl w:val="0"/>
                <w:numId w:val="13"/>
              </w:numPr>
              <w:rPr>
                <w:rFonts w:ascii="Arial" w:hAnsi="Arial" w:cs="Arial"/>
                <w:color w:val="000000"/>
                <w:sz w:val="18"/>
                <w:szCs w:val="18"/>
              </w:rPr>
            </w:pPr>
            <w:r>
              <w:rPr>
                <w:rFonts w:ascii="Arial" w:hAnsi="Arial" w:cs="Arial"/>
                <w:color w:val="000000"/>
                <w:sz w:val="18"/>
                <w:szCs w:val="18"/>
              </w:rPr>
              <w:t>proizvajalca ponujenega blaga (v primeru storitev: izvajalca storitve)"</w:t>
            </w:r>
          </w:p>
          <w:p w14:paraId="06BE4FC0" w14:textId="77777777" w:rsidR="00A81C14" w:rsidRDefault="001D3C34">
            <w:pPr>
              <w:numPr>
                <w:ilvl w:val="0"/>
                <w:numId w:val="13"/>
              </w:numPr>
              <w:rPr>
                <w:rFonts w:ascii="Arial" w:hAnsi="Arial" w:cs="Arial"/>
                <w:color w:val="000000"/>
                <w:sz w:val="18"/>
                <w:szCs w:val="18"/>
              </w:rPr>
            </w:pPr>
            <w:r>
              <w:rPr>
                <w:rFonts w:ascii="Arial" w:hAnsi="Arial" w:cs="Arial"/>
                <w:color w:val="000000"/>
                <w:sz w:val="18"/>
                <w:szCs w:val="18"/>
              </w:rPr>
              <w:t>ponudnikov naziv blaga / storitve"</w:t>
            </w:r>
          </w:p>
          <w:p w14:paraId="4E061A3E" w14:textId="77777777" w:rsidR="00A81C14" w:rsidRDefault="001D3C34">
            <w:pPr>
              <w:numPr>
                <w:ilvl w:val="0"/>
                <w:numId w:val="13"/>
              </w:numPr>
              <w:rPr>
                <w:rFonts w:ascii="Arial" w:hAnsi="Arial" w:cs="Arial"/>
                <w:color w:val="000000"/>
                <w:sz w:val="18"/>
                <w:szCs w:val="18"/>
              </w:rPr>
            </w:pPr>
            <w:r>
              <w:rPr>
                <w:rFonts w:ascii="Arial" w:hAnsi="Arial" w:cs="Arial"/>
                <w:color w:val="000000"/>
                <w:sz w:val="18"/>
                <w:szCs w:val="18"/>
              </w:rPr>
              <w:t>kataloško številko ponujenega blaga / storitve - šifre preiskave po Uredbi 24, ter veljavnim šifrantom laboratorijskih storitev, če jo preiskava ima (v nasprotnem primeru pa lastno šifro ponudnika).</w:t>
            </w:r>
          </w:p>
        </w:tc>
      </w:tr>
    </w:tbl>
    <w:p w14:paraId="6696D2A7" w14:textId="77777777" w:rsidR="00A81C14" w:rsidRDefault="001D3C34">
      <w:pPr>
        <w:spacing w:before="225" w:after="225" w:line="240" w:lineRule="auto"/>
        <w:jc w:val="both"/>
      </w:pPr>
      <w:r>
        <w:rPr>
          <w:rFonts w:ascii="Arial" w:hAnsi="Arial" w:cs="Arial"/>
          <w:b/>
          <w:bCs/>
          <w:color w:val="000000"/>
          <w:sz w:val="18"/>
          <w:szCs w:val="18"/>
        </w:rPr>
        <w:t>POMEMBNO: v kolikor se katera preiskava obračunava na osnovi točk, katerih vrednost spreminja in usklajuje v skladu s soglasjem Ministrstva za zdravje oziroma ZZZS, ponudnik obvezno v  stolpec »OPOMBE« vnese tudi št. točk za posamezno preiskavo, ki se potem obračuna po trenutno veljavni ceni za točko! Pri vseh ostalih preiskavah (tržnih preiskavah) morajo biti cene za čas trajanja pogodbe po tem JN FIKSNE!</w:t>
      </w:r>
    </w:p>
    <w:p w14:paraId="431C3812" w14:textId="77777777" w:rsidR="00A81C14" w:rsidRDefault="001D3C34">
      <w:pPr>
        <w:spacing w:before="225" w:after="225" w:line="240" w:lineRule="auto"/>
        <w:jc w:val="both"/>
      </w:pPr>
      <w:r>
        <w:rPr>
          <w:rFonts w:ascii="Arial" w:hAnsi="Arial" w:cs="Arial"/>
          <w:color w:val="000000"/>
          <w:sz w:val="18"/>
          <w:szCs w:val="18"/>
        </w:rPr>
        <w:t>Ceno brez DDV/EM, ceno z DDV/EM in vrednost z DDV izračuna aplikacija sama na osnovi predhodno vpisanih podatkov.</w:t>
      </w:r>
    </w:p>
    <w:p w14:paraId="2C9FD77E" w14:textId="77777777" w:rsidR="00A81C14" w:rsidRDefault="001D3C34">
      <w:pPr>
        <w:spacing w:before="225" w:after="225" w:line="240" w:lineRule="auto"/>
        <w:jc w:val="both"/>
      </w:pPr>
      <w:r>
        <w:rPr>
          <w:rFonts w:ascii="Arial" w:hAnsi="Arial" w:cs="Arial"/>
          <w:color w:val="000000"/>
          <w:sz w:val="18"/>
          <w:szCs w:val="18"/>
        </w:rPr>
        <w:t>Ponudnik mora obvezno izpolniti tudi delovni list: »Podatki o ponudniku«.</w:t>
      </w:r>
    </w:p>
    <w:p w14:paraId="0B1AC528" w14:textId="77777777" w:rsidR="00A81C14" w:rsidRDefault="001D3C34">
      <w:pPr>
        <w:spacing w:before="225" w:after="225" w:line="240" w:lineRule="auto"/>
        <w:jc w:val="both"/>
      </w:pPr>
      <w:r>
        <w:rPr>
          <w:rFonts w:ascii="Arial" w:hAnsi="Arial" w:cs="Arial"/>
          <w:b/>
          <w:bCs/>
          <w:color w:val="000000"/>
          <w:sz w:val="18"/>
          <w:szCs w:val="18"/>
        </w:rPr>
        <w:t>Ponudnik vnaša podatke zgolj v polja, obarvana z rumeno barvo  in ne sme preimenovati, kopirati ali kako drugače spreminjati datoteke s Seznamom razpisanega blaga / storitev zaradi nadaljnje programske obdelave podatkov!</w:t>
      </w:r>
    </w:p>
    <w:p w14:paraId="1D0A54D8" w14:textId="77777777" w:rsidR="00A81C14" w:rsidRDefault="001D3C34">
      <w:pPr>
        <w:spacing w:before="225" w:after="225" w:line="240" w:lineRule="auto"/>
        <w:jc w:val="both"/>
      </w:pPr>
      <w:r>
        <w:rPr>
          <w:rFonts w:ascii="Arial" w:hAnsi="Arial" w:cs="Arial"/>
          <w:color w:val="000000"/>
          <w:sz w:val="18"/>
          <w:szCs w:val="18"/>
        </w:rPr>
        <w:t>Naročnik ne odgovarja za morebitne napake pri podajanju posameznih cen in davčnih stopenj.</w:t>
      </w:r>
    </w:p>
    <w:tbl>
      <w:tblPr>
        <w:tblStyle w:val="NormalTablePHPDOCX"/>
        <w:tblW w:w="2500" w:type="pct"/>
        <w:tblInd w:w="108" w:type="dxa"/>
        <w:tblLook w:val="04A0" w:firstRow="1" w:lastRow="0" w:firstColumn="1" w:lastColumn="0" w:noHBand="0" w:noVBand="1"/>
      </w:tblPr>
      <w:tblGrid>
        <w:gridCol w:w="4643"/>
      </w:tblGrid>
      <w:tr w:rsidR="00A81C14" w14:paraId="4450156C" w14:textId="77777777">
        <w:tc>
          <w:tcPr>
            <w:tcW w:w="0" w:type="auto"/>
            <w:shd w:val="clear" w:color="auto" w:fill="000000"/>
            <w:tcMar>
              <w:top w:w="150" w:type="dxa"/>
              <w:bottom w:w="150" w:type="dxa"/>
            </w:tcMar>
            <w:vAlign w:val="center"/>
          </w:tcPr>
          <w:p w14:paraId="3065969F" w14:textId="77777777" w:rsidR="00A81C14" w:rsidRDefault="001D3C34">
            <w:r>
              <w:rPr>
                <w:rFonts w:ascii="Arial" w:hAnsi="Arial" w:cs="Arial"/>
                <w:b/>
                <w:bCs/>
                <w:color w:val="FFFFFF"/>
                <w:position w:val="-2"/>
                <w:sz w:val="18"/>
                <w:szCs w:val="18"/>
                <w:shd w:val="clear" w:color="auto" w:fill="000000"/>
              </w:rPr>
              <w:t>4. Zakoni in predpisi</w:t>
            </w:r>
          </w:p>
        </w:tc>
      </w:tr>
    </w:tbl>
    <w:p w14:paraId="4F52AAE6" w14:textId="77777777" w:rsidR="00A81C14" w:rsidRDefault="001D3C34">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A81C14" w14:paraId="0D92BE70" w14:textId="77777777">
        <w:tc>
          <w:tcPr>
            <w:tcW w:w="0" w:type="auto"/>
            <w:tcMar>
              <w:top w:w="0" w:type="auto"/>
              <w:bottom w:w="0" w:type="auto"/>
            </w:tcMar>
          </w:tcPr>
          <w:p w14:paraId="31730B27" w14:textId="77777777" w:rsidR="00A81C14" w:rsidRDefault="001D3C34">
            <w:pPr>
              <w:numPr>
                <w:ilvl w:val="0"/>
                <w:numId w:val="14"/>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257FA997" w14:textId="77777777" w:rsidR="00A81C14" w:rsidRDefault="001D3C34">
            <w:pPr>
              <w:numPr>
                <w:ilvl w:val="0"/>
                <w:numId w:val="1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D99D834" w14:textId="77777777" w:rsidR="00A81C14" w:rsidRDefault="001D3C34">
            <w:pPr>
              <w:numPr>
                <w:ilvl w:val="0"/>
                <w:numId w:val="1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in 24/25 – ZFisP-1)</w:t>
            </w:r>
          </w:p>
          <w:p w14:paraId="02080E46" w14:textId="77777777" w:rsidR="00A81C14" w:rsidRDefault="001D3C34">
            <w:pPr>
              <w:numPr>
                <w:ilvl w:val="0"/>
                <w:numId w:val="1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A183C92" w14:textId="77777777" w:rsidR="00A81C14" w:rsidRDefault="001D3C34">
            <w:pPr>
              <w:numPr>
                <w:ilvl w:val="0"/>
                <w:numId w:val="1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ED855CD" w14:textId="77777777" w:rsidR="00A81C14" w:rsidRDefault="001D3C34">
            <w:pPr>
              <w:numPr>
                <w:ilvl w:val="0"/>
                <w:numId w:val="14"/>
              </w:numPr>
              <w:rPr>
                <w:rFonts w:ascii="Arial" w:hAnsi="Arial" w:cs="Arial"/>
                <w:color w:val="000000"/>
                <w:sz w:val="18"/>
                <w:szCs w:val="18"/>
              </w:rPr>
            </w:pPr>
            <w:r>
              <w:rPr>
                <w:rFonts w:ascii="Arial" w:hAnsi="Arial" w:cs="Arial"/>
                <w:color w:val="000000"/>
                <w:sz w:val="18"/>
                <w:szCs w:val="18"/>
              </w:rPr>
              <w:lastRenderedPageBreak/>
              <w:t>Obligacijski zakonik (Uradni list RS, št. 97/07 – uradno prečiščeno besedilo in 64/16 – odl. US in 20/18 – OROZ631) ter</w:t>
            </w:r>
          </w:p>
          <w:p w14:paraId="2C60831D" w14:textId="77777777" w:rsidR="00A81C14" w:rsidRDefault="001D3C34">
            <w:pPr>
              <w:numPr>
                <w:ilvl w:val="0"/>
                <w:numId w:val="1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1A08C6D" w14:textId="77777777" w:rsidR="00A81C14" w:rsidRDefault="001D3C34">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7382537" w14:textId="77777777" w:rsidR="00A81C14" w:rsidRDefault="001D3C34">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A81C14" w14:paraId="2F10BA8A" w14:textId="77777777">
        <w:tc>
          <w:tcPr>
            <w:tcW w:w="0" w:type="auto"/>
            <w:tcMar>
              <w:top w:w="0" w:type="auto"/>
              <w:bottom w:w="0" w:type="auto"/>
            </w:tcMar>
          </w:tcPr>
          <w:p w14:paraId="5FF86CDF" w14:textId="77777777" w:rsidR="00A81C14" w:rsidRDefault="001D3C34">
            <w:pPr>
              <w:numPr>
                <w:ilvl w:val="0"/>
                <w:numId w:val="1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58758233" w14:textId="77777777" w:rsidR="00A81C14" w:rsidRDefault="001D3C34">
            <w:pPr>
              <w:numPr>
                <w:ilvl w:val="0"/>
                <w:numId w:val="1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FD11C12" w14:textId="77777777" w:rsidR="00A81C14" w:rsidRDefault="001D3C34">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042EB383" w14:textId="77777777" w:rsidR="00A81C14" w:rsidRDefault="001D3C34">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EA95B52" w14:textId="77777777" w:rsidR="00A81C14" w:rsidRDefault="001D3C34">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210B25" w14:textId="77777777" w:rsidR="00A81C14" w:rsidRDefault="001D3C34">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A81C14" w14:paraId="7C712DE7" w14:textId="77777777">
        <w:tc>
          <w:tcPr>
            <w:tcW w:w="0" w:type="auto"/>
            <w:shd w:val="clear" w:color="auto" w:fill="000000"/>
            <w:tcMar>
              <w:top w:w="150" w:type="dxa"/>
              <w:bottom w:w="150" w:type="dxa"/>
            </w:tcMar>
            <w:vAlign w:val="center"/>
          </w:tcPr>
          <w:p w14:paraId="18B54051" w14:textId="77777777" w:rsidR="00A81C14" w:rsidRDefault="001D3C34">
            <w:r>
              <w:rPr>
                <w:rFonts w:ascii="Arial" w:hAnsi="Arial" w:cs="Arial"/>
                <w:b/>
                <w:bCs/>
                <w:color w:val="FFFFFF"/>
                <w:position w:val="-2"/>
                <w:sz w:val="18"/>
                <w:szCs w:val="18"/>
                <w:shd w:val="clear" w:color="auto" w:fill="000000"/>
              </w:rPr>
              <w:t>5. Jezik razpisne dokumentacije in ponudbe ter oblika</w:t>
            </w:r>
          </w:p>
        </w:tc>
      </w:tr>
    </w:tbl>
    <w:p w14:paraId="1CFAE5E4" w14:textId="77777777" w:rsidR="00A81C14" w:rsidRDefault="001D3C3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0520FC0" w14:textId="77777777" w:rsidR="00A81C14" w:rsidRDefault="001D3C3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733343B" w14:textId="77777777" w:rsidR="00A81C14" w:rsidRDefault="001D3C3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267A277" w14:textId="77777777" w:rsidR="00A81C14" w:rsidRDefault="001D3C3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CD05957" w14:textId="77777777" w:rsidR="00A81C14" w:rsidRDefault="001D3C34">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226D85A9" w14:textId="77777777" w:rsidR="00AD2D38" w:rsidRDefault="00AD2D38">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A81C14" w14:paraId="33FAF9A8" w14:textId="77777777">
        <w:tc>
          <w:tcPr>
            <w:tcW w:w="0" w:type="auto"/>
            <w:shd w:val="clear" w:color="auto" w:fill="000000"/>
            <w:tcMar>
              <w:top w:w="150" w:type="dxa"/>
              <w:bottom w:w="150" w:type="dxa"/>
            </w:tcMar>
            <w:vAlign w:val="center"/>
          </w:tcPr>
          <w:p w14:paraId="50003B97" w14:textId="77777777" w:rsidR="00A81C14" w:rsidRDefault="001D3C34">
            <w:r>
              <w:rPr>
                <w:rFonts w:ascii="Arial" w:hAnsi="Arial" w:cs="Arial"/>
                <w:b/>
                <w:bCs/>
                <w:color w:val="FFFFFF"/>
                <w:position w:val="-2"/>
                <w:sz w:val="18"/>
                <w:szCs w:val="18"/>
                <w:shd w:val="clear" w:color="auto" w:fill="000000"/>
              </w:rPr>
              <w:lastRenderedPageBreak/>
              <w:t>6. Skupna ponudba</w:t>
            </w:r>
          </w:p>
        </w:tc>
      </w:tr>
    </w:tbl>
    <w:p w14:paraId="3E4867CA" w14:textId="77777777" w:rsidR="00A81C14" w:rsidRDefault="001D3C34">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A81C14" w14:paraId="6CD3F7AC" w14:textId="77777777">
        <w:tc>
          <w:tcPr>
            <w:tcW w:w="0" w:type="auto"/>
            <w:tcMar>
              <w:top w:w="0" w:type="auto"/>
              <w:bottom w:w="0" w:type="auto"/>
            </w:tcMar>
          </w:tcPr>
          <w:p w14:paraId="7AC28E57" w14:textId="77777777" w:rsidR="00A81C14" w:rsidRDefault="001D3C34">
            <w:pPr>
              <w:numPr>
                <w:ilvl w:val="0"/>
                <w:numId w:val="1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4DB9745" w14:textId="77777777" w:rsidR="00A81C14" w:rsidRDefault="001D3C34">
            <w:pPr>
              <w:numPr>
                <w:ilvl w:val="0"/>
                <w:numId w:val="1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746E8B0" w14:textId="77777777" w:rsidR="00A81C14" w:rsidRDefault="001D3C34">
            <w:pPr>
              <w:numPr>
                <w:ilvl w:val="0"/>
                <w:numId w:val="1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65991BD" w14:textId="77777777" w:rsidR="00A81C14" w:rsidRDefault="001D3C34">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38C56B" w14:textId="77777777" w:rsidR="00A81C14" w:rsidRDefault="001D3C34">
            <w:pPr>
              <w:numPr>
                <w:ilvl w:val="0"/>
                <w:numId w:val="1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DFA77D4" w14:textId="77777777" w:rsidR="00A81C14" w:rsidRDefault="001D3C34">
            <w:pPr>
              <w:numPr>
                <w:ilvl w:val="0"/>
                <w:numId w:val="1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AD184C3" w14:textId="77777777" w:rsidR="00A81C14" w:rsidRDefault="001D3C34">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2DEE94E" w14:textId="77777777" w:rsidR="00A81C14" w:rsidRDefault="001D3C34">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A81C14" w14:paraId="34DF1C80" w14:textId="77777777">
        <w:tc>
          <w:tcPr>
            <w:tcW w:w="0" w:type="auto"/>
            <w:shd w:val="clear" w:color="auto" w:fill="000000"/>
            <w:tcMar>
              <w:top w:w="150" w:type="dxa"/>
              <w:bottom w:w="150" w:type="dxa"/>
            </w:tcMar>
            <w:vAlign w:val="center"/>
          </w:tcPr>
          <w:p w14:paraId="6CA94593" w14:textId="77777777" w:rsidR="00A81C14" w:rsidRDefault="001D3C34">
            <w:r>
              <w:rPr>
                <w:rFonts w:ascii="Arial" w:hAnsi="Arial" w:cs="Arial"/>
                <w:b/>
                <w:bCs/>
                <w:color w:val="FFFFFF"/>
                <w:position w:val="-2"/>
                <w:sz w:val="18"/>
                <w:szCs w:val="18"/>
                <w:shd w:val="clear" w:color="auto" w:fill="000000"/>
              </w:rPr>
              <w:t>7. ESPD</w:t>
            </w:r>
          </w:p>
        </w:tc>
      </w:tr>
    </w:tbl>
    <w:p w14:paraId="6E553D54" w14:textId="77777777" w:rsidR="00A81C14" w:rsidRDefault="001D3C34">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71EAFC2" w14:textId="77777777" w:rsidR="00A81C14" w:rsidRDefault="001D3C34">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F498336" w14:textId="77777777" w:rsidR="00A81C14" w:rsidRDefault="00A81C14">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A81C14" w14:paraId="5244D2C9" w14:textId="77777777">
        <w:tc>
          <w:tcPr>
            <w:tcW w:w="0" w:type="auto"/>
            <w:shd w:val="clear" w:color="auto" w:fill="000000"/>
            <w:tcMar>
              <w:top w:w="150" w:type="dxa"/>
              <w:bottom w:w="150" w:type="dxa"/>
            </w:tcMar>
            <w:vAlign w:val="center"/>
          </w:tcPr>
          <w:p w14:paraId="523B915F" w14:textId="77777777" w:rsidR="00A81C14" w:rsidRDefault="001D3C34">
            <w:r>
              <w:rPr>
                <w:rFonts w:ascii="Arial" w:hAnsi="Arial" w:cs="Arial"/>
                <w:b/>
                <w:bCs/>
                <w:color w:val="FFFFFF"/>
                <w:position w:val="-2"/>
                <w:sz w:val="18"/>
                <w:szCs w:val="18"/>
                <w:shd w:val="clear" w:color="auto" w:fill="000000"/>
              </w:rPr>
              <w:t>8. Ponudba s podizvajalci</w:t>
            </w:r>
          </w:p>
        </w:tc>
      </w:tr>
    </w:tbl>
    <w:p w14:paraId="35574ABA" w14:textId="77777777" w:rsidR="00A81C14" w:rsidRDefault="001D3C34">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0DA9603" w14:textId="77777777" w:rsidR="00A81C14" w:rsidRDefault="001D3C34">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A81C14" w14:paraId="5612C05A" w14:textId="77777777">
        <w:tc>
          <w:tcPr>
            <w:tcW w:w="0" w:type="auto"/>
            <w:tcMar>
              <w:top w:w="0" w:type="auto"/>
              <w:bottom w:w="0" w:type="auto"/>
            </w:tcMar>
          </w:tcPr>
          <w:p w14:paraId="0CB9E622" w14:textId="77777777" w:rsidR="00A81C14" w:rsidRDefault="001D3C34">
            <w:pPr>
              <w:numPr>
                <w:ilvl w:val="0"/>
                <w:numId w:val="17"/>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52BE4F56" w14:textId="77777777" w:rsidR="00A81C14" w:rsidRDefault="001D3C34">
            <w:pPr>
              <w:numPr>
                <w:ilvl w:val="0"/>
                <w:numId w:val="1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69F67DCA" w14:textId="77777777" w:rsidR="00A81C14" w:rsidRDefault="001D3C34">
            <w:pPr>
              <w:numPr>
                <w:ilvl w:val="0"/>
                <w:numId w:val="1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3044AFA3" w14:textId="77777777" w:rsidR="00A81C14" w:rsidRDefault="001D3C34">
            <w:pPr>
              <w:numPr>
                <w:ilvl w:val="0"/>
                <w:numId w:val="1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286A291E" w14:textId="77777777" w:rsidR="00A81C14" w:rsidRDefault="001D3C34">
      <w:pPr>
        <w:spacing w:before="225" w:after="225" w:line="240" w:lineRule="auto"/>
        <w:jc w:val="both"/>
      </w:pPr>
      <w:r>
        <w:rPr>
          <w:rFonts w:ascii="Arial" w:hAnsi="Arial" w:cs="Arial"/>
          <w:color w:val="000000"/>
          <w:sz w:val="18"/>
          <w:szCs w:val="18"/>
        </w:rPr>
        <w:lastRenderedPageBreak/>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BB8375F" w14:textId="77777777" w:rsidR="00A81C14" w:rsidRDefault="001D3C34">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530F853" w14:textId="77777777" w:rsidR="00A81C14" w:rsidRDefault="001D3C34">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32B36690" w14:textId="77777777" w:rsidR="00A81C14" w:rsidRDefault="001D3C34">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772770F" w14:textId="77777777" w:rsidR="00A81C14" w:rsidRDefault="001D3C34">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D4E3EA2" w14:textId="77777777" w:rsidR="00A81C14" w:rsidRDefault="001D3C34">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6DC5B1ED" w14:textId="77777777" w:rsidR="00A81C14" w:rsidRDefault="001D3C34">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A81C14" w14:paraId="5F3387A5" w14:textId="77777777">
        <w:tc>
          <w:tcPr>
            <w:tcW w:w="0" w:type="auto"/>
            <w:tcMar>
              <w:top w:w="0" w:type="auto"/>
              <w:bottom w:w="0" w:type="auto"/>
            </w:tcMar>
          </w:tcPr>
          <w:p w14:paraId="5447D2A6" w14:textId="77777777" w:rsidR="00A81C14" w:rsidRDefault="001D3C34">
            <w:pPr>
              <w:numPr>
                <w:ilvl w:val="0"/>
                <w:numId w:val="1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62690664" w14:textId="77777777" w:rsidR="00A81C14" w:rsidRDefault="001D3C34">
            <w:pPr>
              <w:numPr>
                <w:ilvl w:val="0"/>
                <w:numId w:val="1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72270D3B" w14:textId="77777777" w:rsidR="00A81C14" w:rsidRDefault="001D3C34">
            <w:pPr>
              <w:numPr>
                <w:ilvl w:val="0"/>
                <w:numId w:val="1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6E79E7B" w14:textId="77777777" w:rsidR="00A81C14" w:rsidRDefault="001D3C34">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A81C14" w14:paraId="38083858" w14:textId="77777777">
        <w:tc>
          <w:tcPr>
            <w:tcW w:w="0" w:type="auto"/>
            <w:shd w:val="clear" w:color="auto" w:fill="000000"/>
            <w:tcMar>
              <w:top w:w="150" w:type="dxa"/>
              <w:bottom w:w="150" w:type="dxa"/>
            </w:tcMar>
            <w:vAlign w:val="center"/>
          </w:tcPr>
          <w:p w14:paraId="0EB7B0D9" w14:textId="77777777" w:rsidR="00A81C14" w:rsidRDefault="001D3C34">
            <w:r>
              <w:rPr>
                <w:rFonts w:ascii="Arial" w:hAnsi="Arial" w:cs="Arial"/>
                <w:b/>
                <w:bCs/>
                <w:color w:val="FFFFFF"/>
                <w:position w:val="-2"/>
                <w:sz w:val="18"/>
                <w:szCs w:val="18"/>
                <w:shd w:val="clear" w:color="auto" w:fill="000000"/>
              </w:rPr>
              <w:t>9. Ustavitev postopka, zavrnitev vseh ponudb, odstop od izvedbe javnega naročila</w:t>
            </w:r>
          </w:p>
        </w:tc>
      </w:tr>
    </w:tbl>
    <w:p w14:paraId="2E6654B2" w14:textId="77777777" w:rsidR="00A81C14" w:rsidRDefault="001D3C3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A81C14" w14:paraId="7CBBC888" w14:textId="77777777">
        <w:tc>
          <w:tcPr>
            <w:tcW w:w="0" w:type="auto"/>
            <w:shd w:val="clear" w:color="auto" w:fill="000000"/>
            <w:tcMar>
              <w:top w:w="150" w:type="dxa"/>
              <w:bottom w:w="150" w:type="dxa"/>
            </w:tcMar>
            <w:vAlign w:val="center"/>
          </w:tcPr>
          <w:p w14:paraId="26CC0A81" w14:textId="77777777" w:rsidR="00A81C14" w:rsidRDefault="001D3C34">
            <w:r>
              <w:rPr>
                <w:rFonts w:ascii="Arial" w:hAnsi="Arial" w:cs="Arial"/>
                <w:b/>
                <w:bCs/>
                <w:color w:val="FFFFFF"/>
                <w:position w:val="-2"/>
                <w:sz w:val="18"/>
                <w:szCs w:val="18"/>
                <w:shd w:val="clear" w:color="auto" w:fill="000000"/>
              </w:rPr>
              <w:t>10. Zmanjšanje obsega naročila</w:t>
            </w:r>
          </w:p>
        </w:tc>
      </w:tr>
    </w:tbl>
    <w:p w14:paraId="4B090929" w14:textId="77777777" w:rsidR="00A81C14" w:rsidRDefault="001D3C3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4B13832" w14:textId="77777777" w:rsidR="00A81C14" w:rsidRDefault="001D3C34">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A81C14" w14:paraId="72ECD451" w14:textId="77777777">
        <w:tc>
          <w:tcPr>
            <w:tcW w:w="0" w:type="auto"/>
            <w:shd w:val="clear" w:color="auto" w:fill="000000"/>
            <w:tcMar>
              <w:top w:w="150" w:type="dxa"/>
              <w:bottom w:w="150" w:type="dxa"/>
            </w:tcMar>
            <w:vAlign w:val="center"/>
          </w:tcPr>
          <w:p w14:paraId="0DC5A8E3" w14:textId="77777777" w:rsidR="00A81C14" w:rsidRDefault="001D3C34">
            <w:r>
              <w:rPr>
                <w:rFonts w:ascii="Arial" w:hAnsi="Arial" w:cs="Arial"/>
                <w:b/>
                <w:bCs/>
                <w:color w:val="FFFFFF"/>
                <w:position w:val="-2"/>
                <w:sz w:val="18"/>
                <w:szCs w:val="18"/>
                <w:shd w:val="clear" w:color="auto" w:fill="000000"/>
              </w:rPr>
              <w:lastRenderedPageBreak/>
              <w:t>11. Dopolnjevanje, spreminjanje ter pojasnjevanje ponudb</w:t>
            </w:r>
          </w:p>
        </w:tc>
      </w:tr>
    </w:tbl>
    <w:p w14:paraId="029A2F0D" w14:textId="77777777" w:rsidR="00A81C14" w:rsidRDefault="001D3C3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00BB081" w14:textId="77777777" w:rsidR="00A81C14" w:rsidRDefault="001D3C34">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B7F3A35" w14:textId="77777777" w:rsidR="00A81C14" w:rsidRDefault="001D3C3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AE8B8AE" w14:textId="77777777" w:rsidR="00A81C14" w:rsidRDefault="001D3C3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3D01B23E" w14:textId="77777777" w:rsidR="00A81C14" w:rsidRDefault="001D3C34">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1FD5DC" w14:textId="77777777" w:rsidR="00A81C14" w:rsidRDefault="001D3C34">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A81C14" w14:paraId="330C99F6" w14:textId="77777777">
        <w:tc>
          <w:tcPr>
            <w:tcW w:w="0" w:type="auto"/>
            <w:shd w:val="clear" w:color="auto" w:fill="000000"/>
            <w:tcMar>
              <w:top w:w="150" w:type="dxa"/>
              <w:bottom w:w="150" w:type="dxa"/>
            </w:tcMar>
            <w:vAlign w:val="center"/>
          </w:tcPr>
          <w:p w14:paraId="315C0A87" w14:textId="77777777" w:rsidR="00A81C14" w:rsidRDefault="001D3C34">
            <w:r>
              <w:rPr>
                <w:rFonts w:ascii="Arial" w:hAnsi="Arial" w:cs="Arial"/>
                <w:b/>
                <w:bCs/>
                <w:color w:val="FFFFFF"/>
                <w:position w:val="-2"/>
                <w:sz w:val="18"/>
                <w:szCs w:val="18"/>
                <w:shd w:val="clear" w:color="auto" w:fill="000000"/>
              </w:rPr>
              <w:t>12. Obvestilo o oddaji naročila</w:t>
            </w:r>
          </w:p>
        </w:tc>
      </w:tr>
    </w:tbl>
    <w:p w14:paraId="057B3FB2" w14:textId="77777777" w:rsidR="00A81C14" w:rsidRDefault="001D3C3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4475485" w14:textId="77777777" w:rsidR="00A81C14" w:rsidRDefault="001D3C3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F826FC0" w14:textId="77777777" w:rsidR="00A81C14" w:rsidRDefault="001D3C3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05CEC5" w14:textId="77777777" w:rsidR="00A81C14" w:rsidRDefault="001D3C34">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A81C14" w14:paraId="02C8C8B3" w14:textId="77777777">
        <w:tc>
          <w:tcPr>
            <w:tcW w:w="0" w:type="auto"/>
            <w:shd w:val="clear" w:color="auto" w:fill="000000"/>
            <w:tcMar>
              <w:top w:w="150" w:type="dxa"/>
              <w:bottom w:w="150" w:type="dxa"/>
            </w:tcMar>
            <w:vAlign w:val="center"/>
          </w:tcPr>
          <w:p w14:paraId="7BDA5A57" w14:textId="77777777" w:rsidR="00A81C14" w:rsidRDefault="001D3C34">
            <w:r>
              <w:rPr>
                <w:rFonts w:ascii="Arial" w:hAnsi="Arial" w:cs="Arial"/>
                <w:b/>
                <w:bCs/>
                <w:color w:val="FFFFFF"/>
                <w:position w:val="-2"/>
                <w:sz w:val="18"/>
                <w:szCs w:val="18"/>
                <w:shd w:val="clear" w:color="auto" w:fill="000000"/>
              </w:rPr>
              <w:t>13. Zaupnost ponudbene dokumentacije</w:t>
            </w:r>
          </w:p>
        </w:tc>
      </w:tr>
    </w:tbl>
    <w:p w14:paraId="6BC82FB3" w14:textId="77777777" w:rsidR="00A81C14" w:rsidRDefault="001D3C34">
      <w:pPr>
        <w:spacing w:before="225" w:after="225" w:line="240" w:lineRule="auto"/>
        <w:jc w:val="both"/>
      </w:pPr>
      <w:r>
        <w:rPr>
          <w:rFonts w:ascii="Arial" w:hAnsi="Arial" w:cs="Arial"/>
          <w:color w:val="000000"/>
          <w:sz w:val="18"/>
          <w:szCs w:val="18"/>
        </w:rPr>
        <w:lastRenderedPageBreak/>
        <w:t>Ponudniki, ki z udeležbo v postopku oziroma izvajanju pogodbenih obveznosti izvedo za zaupne podatke oziroma poslovne skrivnosti, so jih dolžni varovati v skladu s predpisi.</w:t>
      </w:r>
    </w:p>
    <w:p w14:paraId="79DADA77" w14:textId="77777777" w:rsidR="00A81C14" w:rsidRDefault="001D3C3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5BFC027C" w14:textId="77777777" w:rsidR="00A81C14" w:rsidRDefault="001D3C34">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6DF8479B" w14:textId="77777777" w:rsidR="00A81C14" w:rsidRDefault="001D3C34">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A81C14" w14:paraId="70FED546" w14:textId="77777777">
        <w:tc>
          <w:tcPr>
            <w:tcW w:w="0" w:type="auto"/>
            <w:shd w:val="clear" w:color="auto" w:fill="000000"/>
            <w:tcMar>
              <w:top w:w="150" w:type="dxa"/>
              <w:bottom w:w="150" w:type="dxa"/>
            </w:tcMar>
            <w:vAlign w:val="center"/>
          </w:tcPr>
          <w:p w14:paraId="68DFE91C" w14:textId="77777777" w:rsidR="00A81C14" w:rsidRDefault="001D3C34">
            <w:r>
              <w:rPr>
                <w:rFonts w:ascii="Arial" w:hAnsi="Arial" w:cs="Arial"/>
                <w:b/>
                <w:bCs/>
                <w:color w:val="FFFFFF"/>
                <w:position w:val="-2"/>
                <w:sz w:val="18"/>
                <w:szCs w:val="18"/>
                <w:shd w:val="clear" w:color="auto" w:fill="000000"/>
              </w:rPr>
              <w:t>14. Način predložitve dokumentov v ponudbi</w:t>
            </w:r>
          </w:p>
        </w:tc>
      </w:tr>
    </w:tbl>
    <w:p w14:paraId="7B48D32A" w14:textId="77777777" w:rsidR="00A81C14" w:rsidRDefault="001D3C34">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3D9F276" w14:textId="77777777" w:rsidR="00A81C14" w:rsidRDefault="001D3C3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B376A9D" w14:textId="77777777" w:rsidR="00A81C14" w:rsidRDefault="001D3C3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801E965" w14:textId="77777777" w:rsidR="00A81C14" w:rsidRDefault="001D3C3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C6391CB" w14:textId="77777777" w:rsidR="00A81C14" w:rsidRDefault="001D3C34">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A81C14" w14:paraId="3504EB9E" w14:textId="77777777">
        <w:tc>
          <w:tcPr>
            <w:tcW w:w="0" w:type="auto"/>
            <w:shd w:val="clear" w:color="auto" w:fill="000000"/>
            <w:tcMar>
              <w:top w:w="150" w:type="dxa"/>
              <w:bottom w:w="150" w:type="dxa"/>
            </w:tcMar>
            <w:vAlign w:val="center"/>
          </w:tcPr>
          <w:p w14:paraId="42DD0B3D" w14:textId="77777777" w:rsidR="00A81C14" w:rsidRDefault="001D3C34">
            <w:r>
              <w:rPr>
                <w:rFonts w:ascii="Arial" w:hAnsi="Arial" w:cs="Arial"/>
                <w:b/>
                <w:bCs/>
                <w:color w:val="FFFFFF"/>
                <w:position w:val="-2"/>
                <w:sz w:val="18"/>
                <w:szCs w:val="18"/>
                <w:shd w:val="clear" w:color="auto" w:fill="000000"/>
              </w:rPr>
              <w:t>15. Veljavnost ponudbe</w:t>
            </w:r>
          </w:p>
        </w:tc>
      </w:tr>
    </w:tbl>
    <w:p w14:paraId="18CFD8AE" w14:textId="77777777" w:rsidR="00A81C14" w:rsidRDefault="001D3C34">
      <w:pPr>
        <w:spacing w:before="225" w:after="225" w:line="240" w:lineRule="auto"/>
        <w:jc w:val="both"/>
      </w:pPr>
      <w:r>
        <w:rPr>
          <w:rFonts w:ascii="Arial" w:hAnsi="Arial" w:cs="Arial"/>
          <w:color w:val="000000"/>
          <w:sz w:val="18"/>
          <w:szCs w:val="18"/>
        </w:rPr>
        <w:t>Ponudba velja najmanj 120 dni od roka za predložitev ponudb. V primeru krajšega roka veljavnosti ponudbe se ponudba zavrne.</w:t>
      </w:r>
    </w:p>
    <w:p w14:paraId="78B83B3D" w14:textId="77777777" w:rsidR="00A81C14" w:rsidRDefault="001D3C34">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A81C14" w14:paraId="096EAE18" w14:textId="77777777">
        <w:tc>
          <w:tcPr>
            <w:tcW w:w="0" w:type="auto"/>
            <w:shd w:val="clear" w:color="auto" w:fill="000000"/>
            <w:tcMar>
              <w:top w:w="150" w:type="dxa"/>
              <w:bottom w:w="150" w:type="dxa"/>
            </w:tcMar>
            <w:vAlign w:val="center"/>
          </w:tcPr>
          <w:p w14:paraId="4EC57D8F" w14:textId="77777777" w:rsidR="00A81C14" w:rsidRDefault="001D3C34">
            <w:r>
              <w:rPr>
                <w:rFonts w:ascii="Arial" w:hAnsi="Arial" w:cs="Arial"/>
                <w:b/>
                <w:bCs/>
                <w:color w:val="FFFFFF"/>
                <w:position w:val="-2"/>
                <w:sz w:val="18"/>
                <w:szCs w:val="18"/>
                <w:shd w:val="clear" w:color="auto" w:fill="000000"/>
              </w:rPr>
              <w:lastRenderedPageBreak/>
              <w:t>16. Pravno varstvo</w:t>
            </w:r>
          </w:p>
        </w:tc>
      </w:tr>
    </w:tbl>
    <w:p w14:paraId="76198BB5" w14:textId="77777777" w:rsidR="00A81C14" w:rsidRDefault="001D3C34">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D119969" w14:textId="77777777" w:rsidR="00A81C14" w:rsidRDefault="001D3C3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7373852" w14:textId="77777777" w:rsidR="00A81C14" w:rsidRDefault="001D3C34">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5C788033" w14:textId="77777777" w:rsidR="00A81C14" w:rsidRDefault="001D3C34">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5DAF946" w14:textId="77777777" w:rsidR="00A81C14" w:rsidRDefault="001D3C3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C99B69E" w14:textId="77777777" w:rsidR="00A81C14" w:rsidRDefault="001D3C34">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FFF8A1C" w14:textId="77777777" w:rsidR="00A81C14" w:rsidRDefault="001D3C34">
      <w:pPr>
        <w:spacing w:before="225" w:after="225" w:line="240" w:lineRule="auto"/>
        <w:jc w:val="both"/>
      </w:pPr>
      <w:r>
        <w:rPr>
          <w:rFonts w:ascii="Arial" w:hAnsi="Arial" w:cs="Arial"/>
          <w:color w:val="000000"/>
          <w:sz w:val="18"/>
          <w:szCs w:val="18"/>
        </w:rPr>
        <w:t>https://ejn.gov.si/sistem/pravno-varstvo.html</w:t>
      </w:r>
    </w:p>
    <w:p w14:paraId="096255A7" w14:textId="77777777" w:rsidR="00A81C14" w:rsidRDefault="001D3C34">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C7C965A" w14:textId="77777777" w:rsidR="00A81C14" w:rsidRDefault="001D3C34">
      <w:pPr>
        <w:spacing w:before="225" w:after="225" w:line="240" w:lineRule="auto"/>
        <w:jc w:val="both"/>
      </w:pPr>
      <w:r>
        <w:rPr>
          <w:rFonts w:ascii="Arial" w:hAnsi="Arial" w:cs="Arial"/>
          <w:color w:val="000000"/>
          <w:sz w:val="18"/>
          <w:szCs w:val="18"/>
        </w:rPr>
        <w:t>Zahtevek za revizijo se lahko vloži v roku iz 25. člena ZPVPJN.</w:t>
      </w:r>
    </w:p>
    <w:p w14:paraId="72A0B463" w14:textId="77777777" w:rsidR="00A81C14" w:rsidRDefault="001D3C34">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A81C14" w14:paraId="063C1E6D" w14:textId="77777777">
        <w:tc>
          <w:tcPr>
            <w:tcW w:w="0" w:type="auto"/>
            <w:shd w:val="clear" w:color="auto" w:fill="000000"/>
            <w:tcMar>
              <w:top w:w="150" w:type="dxa"/>
              <w:bottom w:w="150" w:type="dxa"/>
            </w:tcMar>
            <w:vAlign w:val="center"/>
          </w:tcPr>
          <w:p w14:paraId="1A3534ED" w14:textId="77777777" w:rsidR="00A81C14" w:rsidRDefault="001D3C34">
            <w:r>
              <w:rPr>
                <w:rFonts w:ascii="Arial" w:hAnsi="Arial" w:cs="Arial"/>
                <w:b/>
                <w:bCs/>
                <w:color w:val="FFFFFF"/>
                <w:position w:val="-2"/>
                <w:sz w:val="18"/>
                <w:szCs w:val="18"/>
                <w:shd w:val="clear" w:color="auto" w:fill="000000"/>
              </w:rPr>
              <w:t>17. Sklenitev pogodbe</w:t>
            </w:r>
          </w:p>
        </w:tc>
      </w:tr>
    </w:tbl>
    <w:p w14:paraId="4B67E329" w14:textId="77777777" w:rsidR="00A81C14" w:rsidRDefault="001D3C34">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6B827222" w14:textId="77777777" w:rsidR="00A81C14" w:rsidRDefault="001D3C34">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0661852E" w14:textId="77777777" w:rsidR="00A81C14" w:rsidRDefault="001D3C34">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63EEEE1" w14:textId="77777777" w:rsidR="00A81C14" w:rsidRDefault="00A81C14">
      <w:pPr>
        <w:sectPr w:rsidR="00A81C14" w:rsidSect="00D931BF">
          <w:pgSz w:w="11906" w:h="16838"/>
          <w:pgMar w:top="1418" w:right="1418" w:bottom="1418" w:left="1418" w:header="567" w:footer="680" w:gutter="0"/>
          <w:cols w:space="708"/>
          <w:docGrid w:linePitch="360"/>
        </w:sectPr>
      </w:pPr>
    </w:p>
    <w:p w14:paraId="175F1E49" w14:textId="77777777" w:rsidR="001D3C34" w:rsidRPr="00A820C7" w:rsidRDefault="001D3C34"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7198341" w14:textId="77777777" w:rsidR="001D3C34" w:rsidRDefault="001D3C34" w:rsidP="00C25086">
      <w:pPr>
        <w:rPr>
          <w:rFonts w:ascii="Arial" w:hAnsi="Arial" w:cs="Arial"/>
          <w:sz w:val="18"/>
          <w:szCs w:val="18"/>
        </w:rPr>
      </w:pPr>
    </w:p>
    <w:p w14:paraId="68CD18F2" w14:textId="77777777" w:rsidR="00A81C14" w:rsidRDefault="001D3C3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F42EEEE" w14:textId="77777777" w:rsidR="00A81C14" w:rsidRDefault="001D3C34">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A81C14" w14:paraId="6DA0243F"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4F354" w14:textId="77777777" w:rsidR="00A81C14" w:rsidRDefault="001D3C34">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7D9AC" w14:textId="77777777" w:rsidR="00A81C14" w:rsidRDefault="001D3C3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67480" w14:textId="7B5E4808" w:rsidR="00A81C14" w:rsidRDefault="00AD2D38">
            <w:pPr>
              <w:spacing w:before="135" w:after="135"/>
              <w:jc w:val="both"/>
              <w:textAlignment w:val="center"/>
            </w:pPr>
            <w:r>
              <w:rPr>
                <w:rFonts w:ascii="Arial" w:hAnsi="Arial" w:cs="Arial"/>
                <w:color w:val="000000"/>
                <w:position w:val="-2"/>
                <w:sz w:val="18"/>
                <w:szCs w:val="18"/>
              </w:rPr>
              <w:t>Najnižja p</w:t>
            </w:r>
            <w:r w:rsidRPr="00AD2D38">
              <w:rPr>
                <w:rFonts w:ascii="Arial" w:hAnsi="Arial" w:cs="Arial"/>
                <w:color w:val="000000"/>
                <w:position w:val="-2"/>
                <w:sz w:val="18"/>
                <w:szCs w:val="18"/>
              </w:rPr>
              <w:t xml:space="preserve">onudbena </w:t>
            </w:r>
            <w:r>
              <w:rPr>
                <w:rFonts w:ascii="Arial" w:hAnsi="Arial" w:cs="Arial"/>
                <w:color w:val="000000"/>
                <w:position w:val="-2"/>
                <w:sz w:val="18"/>
                <w:szCs w:val="18"/>
              </w:rPr>
              <w:t>cena</w:t>
            </w:r>
            <w:r w:rsidRPr="00AD2D38">
              <w:rPr>
                <w:rFonts w:ascii="Arial" w:hAnsi="Arial" w:cs="Arial"/>
                <w:color w:val="000000"/>
                <w:position w:val="-2"/>
                <w:sz w:val="18"/>
                <w:szCs w:val="18"/>
              </w:rPr>
              <w:t xml:space="preserve"> z DDV</w:t>
            </w:r>
            <w:r>
              <w:rPr>
                <w:rFonts w:ascii="Arial" w:hAnsi="Arial" w:cs="Arial"/>
                <w:color w:val="000000"/>
                <w:position w:val="-2"/>
                <w:sz w:val="18"/>
                <w:szCs w:val="18"/>
              </w:rPr>
              <w:t xml:space="preserve"> za celotni sklop</w:t>
            </w:r>
          </w:p>
        </w:tc>
      </w:tr>
    </w:tbl>
    <w:p w14:paraId="339B653F" w14:textId="77777777" w:rsidR="00A81C14" w:rsidRDefault="001D3C3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6B87EC23" w14:textId="77777777" w:rsidR="001D3C34" w:rsidRPr="00C25086" w:rsidRDefault="001D3C34" w:rsidP="00C25086"/>
    <w:p w14:paraId="587AFB24" w14:textId="77777777" w:rsidR="00A81C14" w:rsidRDefault="00A81C14">
      <w:pPr>
        <w:sectPr w:rsidR="00A81C14" w:rsidSect="00D931BF">
          <w:pgSz w:w="11906" w:h="16838"/>
          <w:pgMar w:top="1418" w:right="1418" w:bottom="1418" w:left="1418" w:header="567" w:footer="680" w:gutter="0"/>
          <w:cols w:space="708"/>
          <w:docGrid w:linePitch="360"/>
        </w:sectPr>
      </w:pPr>
    </w:p>
    <w:p w14:paraId="01017ACF" w14:textId="77777777" w:rsidR="006975C6" w:rsidRPr="00563971" w:rsidRDefault="001D3C34"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0D10BCD" w14:textId="77777777" w:rsidR="00A81C14" w:rsidRDefault="001D3C3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EBE7E94" w14:textId="77777777" w:rsidR="00A81C14" w:rsidRDefault="001D3C3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A81C14" w14:paraId="36628822"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D0AE791" w14:textId="77777777" w:rsidR="00A81C14" w:rsidRDefault="001D3C34">
            <w:r>
              <w:rPr>
                <w:rFonts w:ascii="Arial" w:hAnsi="Arial" w:cs="Arial"/>
                <w:color w:val="FFFFFF"/>
                <w:position w:val="-2"/>
                <w:sz w:val="18"/>
                <w:szCs w:val="18"/>
              </w:rPr>
              <w:t>Razlogi za izključitev</w:t>
            </w:r>
          </w:p>
        </w:tc>
      </w:tr>
    </w:tbl>
    <w:p w14:paraId="7D0D4DC0" w14:textId="77777777" w:rsidR="00A81C14" w:rsidRDefault="00A81C14"/>
    <w:tbl>
      <w:tblPr>
        <w:tblStyle w:val="NormalTablePHPDOCX"/>
        <w:tblW w:w="9300" w:type="dxa"/>
        <w:tblInd w:w="108" w:type="dxa"/>
        <w:tblLook w:val="04A0" w:firstRow="1" w:lastRow="0" w:firstColumn="1" w:lastColumn="0" w:noHBand="0" w:noVBand="1"/>
      </w:tblPr>
      <w:tblGrid>
        <w:gridCol w:w="1860"/>
        <w:gridCol w:w="7440"/>
      </w:tblGrid>
      <w:tr w:rsidR="00A81C14" w14:paraId="41D9177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26CB0F2" w14:textId="77777777" w:rsidR="00A81C14" w:rsidRDefault="001D3C3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CE080" w14:textId="77777777" w:rsidR="00A81C14" w:rsidRDefault="001D3C3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34CD44E7" w14:textId="77777777" w:rsidR="00A81C14" w:rsidRDefault="001D3C3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81C14" w14:paraId="48381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58632" w14:textId="77777777" w:rsidR="00A81C14" w:rsidRDefault="001D3C3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A09D4" w14:textId="25562582" w:rsidR="00A81C14" w:rsidRDefault="001D3C34">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009864BD">
              <w:rPr>
                <w:rFonts w:ascii="Arial" w:hAnsi="Arial" w:cs="Arial"/>
                <w:color w:val="000000"/>
                <w:position w:val="-2"/>
                <w:sz w:val="18"/>
                <w:szCs w:val="18"/>
              </w:rPr>
              <w:t>in</w:t>
            </w:r>
            <w:r>
              <w:rPr>
                <w:rFonts w:ascii="Arial" w:hAnsi="Arial" w:cs="Arial"/>
                <w:color w:val="000000"/>
                <w:position w:val="-2"/>
                <w:sz w:val="18"/>
                <w:szCs w:val="18"/>
              </w:rPr>
              <w:t xml:space="preserve"> ESPD) v zvezi s kaznivimi dejanji iz prvega odstavka 75. člena ZJN-3 in seznam članov organov in zastopnikov gospodarskega subjekta.</w:t>
            </w:r>
          </w:p>
          <w:p w14:paraId="74B7BF70" w14:textId="77777777" w:rsidR="00A81C14" w:rsidRDefault="001D3C34">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A81C14" w14:paraId="364C6D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71BF6" w14:textId="77777777" w:rsidR="00A81C14" w:rsidRDefault="001D3C3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88456" w14:textId="77777777" w:rsidR="00A81C14" w:rsidRDefault="001D3C3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2A99429" w14:textId="77777777" w:rsidR="00A81C14" w:rsidRDefault="001D3C34">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EA5B638" w14:textId="77777777" w:rsidR="00A81C14" w:rsidRDefault="001D3C3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81C14" w14:paraId="3831F7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42AD2" w14:textId="77777777" w:rsidR="00A81C14" w:rsidRDefault="001D3C3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B7747" w14:textId="77777777" w:rsidR="00A81C14" w:rsidRDefault="001D3C34">
            <w:pPr>
              <w:spacing w:before="135" w:after="135"/>
              <w:jc w:val="both"/>
              <w:textAlignment w:val="center"/>
            </w:pPr>
            <w:r>
              <w:rPr>
                <w:rFonts w:ascii="Arial" w:hAnsi="Arial" w:cs="Arial"/>
                <w:color w:val="000000"/>
                <w:position w:val="-2"/>
                <w:sz w:val="18"/>
                <w:szCs w:val="18"/>
              </w:rPr>
              <w:t>MORAJO izpolnjevati pogoj</w:t>
            </w:r>
          </w:p>
          <w:p w14:paraId="27DBD974" w14:textId="77777777" w:rsidR="00A81C14" w:rsidRDefault="001D3C34">
            <w:pPr>
              <w:spacing w:before="135" w:after="135"/>
              <w:jc w:val="both"/>
              <w:textAlignment w:val="center"/>
            </w:pPr>
            <w:r>
              <w:rPr>
                <w:rFonts w:ascii="Arial" w:hAnsi="Arial" w:cs="Arial"/>
                <w:color w:val="000000"/>
                <w:position w:val="-2"/>
                <w:sz w:val="18"/>
                <w:szCs w:val="18"/>
              </w:rPr>
              <w:t>Velja enako kot za vodilnega partnerja.</w:t>
            </w:r>
          </w:p>
        </w:tc>
      </w:tr>
      <w:tr w:rsidR="00A81C14" w14:paraId="66A320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22A0C" w14:textId="77777777" w:rsidR="00A81C14" w:rsidRDefault="001D3C3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40978" w14:textId="77777777" w:rsidR="00A81C14" w:rsidRDefault="001D3C34">
            <w:pPr>
              <w:spacing w:before="135" w:after="135"/>
              <w:jc w:val="both"/>
              <w:textAlignment w:val="center"/>
            </w:pPr>
            <w:r>
              <w:rPr>
                <w:rFonts w:ascii="Arial" w:hAnsi="Arial" w:cs="Arial"/>
                <w:color w:val="000000"/>
                <w:position w:val="-2"/>
                <w:sz w:val="18"/>
                <w:szCs w:val="18"/>
              </w:rPr>
              <w:t>MORAJO izpolnjevati pogoj</w:t>
            </w:r>
          </w:p>
          <w:p w14:paraId="01BC04DC" w14:textId="77777777" w:rsidR="00A81C14" w:rsidRDefault="001D3C34">
            <w:pPr>
              <w:spacing w:before="135" w:after="135"/>
              <w:jc w:val="both"/>
              <w:textAlignment w:val="center"/>
            </w:pPr>
            <w:r>
              <w:rPr>
                <w:rFonts w:ascii="Arial" w:hAnsi="Arial" w:cs="Arial"/>
                <w:color w:val="000000"/>
                <w:position w:val="-2"/>
                <w:sz w:val="18"/>
                <w:szCs w:val="18"/>
              </w:rPr>
              <w:t>Velja enako kot za ponudnika.</w:t>
            </w:r>
          </w:p>
          <w:p w14:paraId="25130B3E" w14:textId="77777777" w:rsidR="00A81C14" w:rsidRDefault="001D3C3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B235460" w14:textId="77777777" w:rsidR="00A81C14" w:rsidRDefault="00A81C14"/>
    <w:tbl>
      <w:tblPr>
        <w:tblStyle w:val="NormalTablePHPDOCX"/>
        <w:tblW w:w="9300" w:type="dxa"/>
        <w:tblInd w:w="108" w:type="dxa"/>
        <w:tblLook w:val="04A0" w:firstRow="1" w:lastRow="0" w:firstColumn="1" w:lastColumn="0" w:noHBand="0" w:noVBand="1"/>
      </w:tblPr>
      <w:tblGrid>
        <w:gridCol w:w="1860"/>
        <w:gridCol w:w="7440"/>
      </w:tblGrid>
      <w:tr w:rsidR="00A81C14" w14:paraId="0A4655F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68BA59" w14:textId="77777777" w:rsidR="00A81C14" w:rsidRDefault="001D3C3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1A926" w14:textId="77777777" w:rsidR="00A81C14" w:rsidRDefault="001D3C34">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982CEDA" w14:textId="77777777" w:rsidR="00A81C14" w:rsidRDefault="001D3C3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81C14" w14:paraId="794D12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BC2BC" w14:textId="77777777" w:rsidR="00A81C14" w:rsidRDefault="001D3C3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A8B61" w14:textId="0894D88C" w:rsidR="00A81C14" w:rsidRDefault="001D3C34">
            <w:pPr>
              <w:spacing w:before="135" w:after="135"/>
              <w:jc w:val="both"/>
              <w:textAlignment w:val="center"/>
            </w:pPr>
            <w:r>
              <w:rPr>
                <w:rFonts w:ascii="Arial" w:hAnsi="Arial" w:cs="Arial"/>
                <w:color w:val="000000"/>
                <w:position w:val="-2"/>
                <w:sz w:val="18"/>
                <w:szCs w:val="18"/>
              </w:rPr>
              <w:t xml:space="preserve">Izpolnjen in podpisan Obrazec  KROVNA IZJAVA </w:t>
            </w:r>
            <w:r w:rsidR="009864BD">
              <w:rPr>
                <w:rFonts w:ascii="Arial" w:hAnsi="Arial" w:cs="Arial"/>
                <w:color w:val="000000"/>
                <w:position w:val="-2"/>
                <w:sz w:val="18"/>
                <w:szCs w:val="18"/>
              </w:rPr>
              <w:t>in</w:t>
            </w:r>
            <w:r>
              <w:rPr>
                <w:rFonts w:ascii="Arial" w:hAnsi="Arial" w:cs="Arial"/>
                <w:color w:val="000000"/>
                <w:position w:val="-2"/>
                <w:sz w:val="18"/>
                <w:szCs w:val="18"/>
              </w:rPr>
              <w:t xml:space="preserve"> ESPD.</w:t>
            </w:r>
          </w:p>
          <w:p w14:paraId="14D1BCFE" w14:textId="77777777" w:rsidR="00A81C14" w:rsidRDefault="001D3C3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D4C0AF4" w14:textId="77777777" w:rsidR="00A81C14" w:rsidRDefault="001D3C34">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A81C14" w14:paraId="118D39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331A0" w14:textId="77777777" w:rsidR="00A81C14" w:rsidRDefault="001D3C3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37D72" w14:textId="77777777" w:rsidR="00A81C14" w:rsidRDefault="001D3C3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59072B5" w14:textId="77777777" w:rsidR="00A81C14" w:rsidRDefault="001D3C3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81C14" w14:paraId="570087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8D84F" w14:textId="77777777" w:rsidR="00A81C14" w:rsidRDefault="001D3C3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F5473" w14:textId="77777777" w:rsidR="00A81C14" w:rsidRDefault="001D3C34">
            <w:pPr>
              <w:spacing w:before="135" w:after="135"/>
              <w:jc w:val="both"/>
              <w:textAlignment w:val="center"/>
            </w:pPr>
            <w:r>
              <w:rPr>
                <w:rFonts w:ascii="Arial" w:hAnsi="Arial" w:cs="Arial"/>
                <w:color w:val="000000"/>
                <w:position w:val="-2"/>
                <w:sz w:val="18"/>
                <w:szCs w:val="18"/>
              </w:rPr>
              <w:t>MORAJO izpolnjevati pogoj</w:t>
            </w:r>
          </w:p>
          <w:p w14:paraId="23177C19" w14:textId="77777777" w:rsidR="00A81C14" w:rsidRDefault="001D3C34">
            <w:pPr>
              <w:spacing w:before="135" w:after="135"/>
              <w:jc w:val="both"/>
              <w:textAlignment w:val="center"/>
            </w:pPr>
            <w:r>
              <w:rPr>
                <w:rFonts w:ascii="Arial" w:hAnsi="Arial" w:cs="Arial"/>
                <w:color w:val="000000"/>
                <w:position w:val="-2"/>
                <w:sz w:val="18"/>
                <w:szCs w:val="18"/>
              </w:rPr>
              <w:t>Veljajo enake zahteve kot za vodilnega partnerja.</w:t>
            </w:r>
          </w:p>
        </w:tc>
      </w:tr>
      <w:tr w:rsidR="00A81C14" w14:paraId="0F17AB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8D702" w14:textId="77777777" w:rsidR="00A81C14" w:rsidRDefault="001D3C3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D3BCB" w14:textId="77777777" w:rsidR="00A81C14" w:rsidRDefault="001D3C34">
            <w:pPr>
              <w:spacing w:before="135" w:after="135"/>
              <w:jc w:val="both"/>
              <w:textAlignment w:val="center"/>
            </w:pPr>
            <w:r>
              <w:rPr>
                <w:rFonts w:ascii="Arial" w:hAnsi="Arial" w:cs="Arial"/>
                <w:color w:val="000000"/>
                <w:position w:val="-2"/>
                <w:sz w:val="18"/>
                <w:szCs w:val="18"/>
              </w:rPr>
              <w:t>MORAJO izpolnjevati pogoj</w:t>
            </w:r>
          </w:p>
          <w:p w14:paraId="649BD34E" w14:textId="77777777" w:rsidR="00A81C14" w:rsidRDefault="001D3C3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49063B24" w14:textId="679ED9F9" w:rsidR="00A81C14" w:rsidRDefault="001D3C3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w:t>
            </w:r>
            <w:r w:rsidR="009864BD">
              <w:rPr>
                <w:rFonts w:ascii="Arial" w:hAnsi="Arial" w:cs="Arial"/>
                <w:color w:val="000000"/>
                <w:position w:val="-2"/>
                <w:sz w:val="18"/>
                <w:szCs w:val="18"/>
              </w:rPr>
              <w:t>3 in ESPD.</w:t>
            </w:r>
          </w:p>
        </w:tc>
      </w:tr>
    </w:tbl>
    <w:p w14:paraId="1A2765AB" w14:textId="77777777" w:rsidR="00A81C14" w:rsidRDefault="00A81C14"/>
    <w:tbl>
      <w:tblPr>
        <w:tblStyle w:val="NormalTablePHPDOCX"/>
        <w:tblW w:w="9300" w:type="dxa"/>
        <w:tblInd w:w="108" w:type="dxa"/>
        <w:tblLook w:val="04A0" w:firstRow="1" w:lastRow="0" w:firstColumn="1" w:lastColumn="0" w:noHBand="0" w:noVBand="1"/>
      </w:tblPr>
      <w:tblGrid>
        <w:gridCol w:w="1860"/>
        <w:gridCol w:w="7440"/>
      </w:tblGrid>
      <w:tr w:rsidR="00A81C14" w14:paraId="2F8B3A2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4740472" w14:textId="77777777" w:rsidR="00A81C14" w:rsidRDefault="001D3C3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B7384" w14:textId="77777777" w:rsidR="00A81C14" w:rsidRDefault="001D3C3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AEB4A38" w14:textId="77777777" w:rsidR="00A81C14" w:rsidRDefault="001D3C3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81C14" w14:paraId="72D90B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3F006" w14:textId="77777777" w:rsidR="00A81C14" w:rsidRDefault="001D3C3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BCC94" w14:textId="2F5E3965" w:rsidR="00A81C14" w:rsidRDefault="001D3C34">
            <w:pPr>
              <w:spacing w:before="135" w:after="135"/>
              <w:jc w:val="both"/>
              <w:textAlignment w:val="center"/>
            </w:pPr>
            <w:r>
              <w:rPr>
                <w:rFonts w:ascii="Arial" w:hAnsi="Arial" w:cs="Arial"/>
                <w:color w:val="000000"/>
                <w:position w:val="-2"/>
                <w:sz w:val="18"/>
                <w:szCs w:val="18"/>
              </w:rPr>
              <w:t xml:space="preserve">Izpolnjen in podpisan Obrazec  KROVNA IZJAVA </w:t>
            </w:r>
            <w:r w:rsidR="009864BD">
              <w:rPr>
                <w:rFonts w:ascii="Arial" w:hAnsi="Arial" w:cs="Arial"/>
                <w:color w:val="000000"/>
                <w:position w:val="-2"/>
                <w:sz w:val="18"/>
                <w:szCs w:val="18"/>
              </w:rPr>
              <w:t>in</w:t>
            </w:r>
            <w:r>
              <w:rPr>
                <w:rFonts w:ascii="Arial" w:hAnsi="Arial" w:cs="Arial"/>
                <w:color w:val="000000"/>
                <w:position w:val="-2"/>
                <w:sz w:val="18"/>
                <w:szCs w:val="18"/>
              </w:rPr>
              <w:t xml:space="preserve"> ESPD.</w:t>
            </w:r>
          </w:p>
          <w:p w14:paraId="04C41EAA" w14:textId="77777777" w:rsidR="00A81C14" w:rsidRDefault="001D3C3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A81C14" w14:paraId="2359E9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BA3CB" w14:textId="77777777" w:rsidR="00A81C14" w:rsidRDefault="001D3C3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75851" w14:textId="77777777" w:rsidR="00A81C14" w:rsidRDefault="001D3C34">
            <w:pPr>
              <w:jc w:val="both"/>
              <w:textAlignment w:val="center"/>
            </w:pPr>
            <w:r>
              <w:rPr>
                <w:rFonts w:ascii="Arial" w:hAnsi="Arial" w:cs="Arial"/>
                <w:color w:val="000000"/>
                <w:position w:val="-2"/>
                <w:sz w:val="18"/>
                <w:szCs w:val="18"/>
              </w:rPr>
              <w:t> </w:t>
            </w:r>
          </w:p>
          <w:p w14:paraId="023416C3" w14:textId="77777777" w:rsidR="00A81C14" w:rsidRDefault="001D3C34">
            <w:r>
              <w:rPr>
                <w:rFonts w:ascii="Arial" w:hAnsi="Arial" w:cs="Arial"/>
                <w:color w:val="000000"/>
                <w:position w:val="-2"/>
                <w:sz w:val="18"/>
                <w:szCs w:val="18"/>
              </w:rPr>
              <w:t xml:space="preserve"> /</w:t>
            </w:r>
          </w:p>
        </w:tc>
      </w:tr>
      <w:tr w:rsidR="00A81C14" w14:paraId="3E0D73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F822" w14:textId="77777777" w:rsidR="00A81C14" w:rsidRDefault="001D3C3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71B59" w14:textId="77777777" w:rsidR="00A81C14" w:rsidRDefault="001D3C34">
            <w:pPr>
              <w:spacing w:before="135" w:after="135"/>
              <w:jc w:val="both"/>
              <w:textAlignment w:val="center"/>
            </w:pPr>
            <w:r>
              <w:rPr>
                <w:rFonts w:ascii="Arial" w:hAnsi="Arial" w:cs="Arial"/>
                <w:color w:val="000000"/>
                <w:position w:val="-2"/>
                <w:sz w:val="18"/>
                <w:szCs w:val="18"/>
              </w:rPr>
              <w:t>MORAJO izpolnjevati pogoj</w:t>
            </w:r>
          </w:p>
          <w:p w14:paraId="1BD10DDC" w14:textId="46D68CB9" w:rsidR="00A81C14" w:rsidRDefault="001D3C34">
            <w:pPr>
              <w:spacing w:before="135" w:after="135"/>
              <w:jc w:val="both"/>
              <w:textAlignment w:val="center"/>
            </w:pPr>
            <w:r>
              <w:rPr>
                <w:rFonts w:ascii="Arial" w:hAnsi="Arial" w:cs="Arial"/>
                <w:color w:val="000000"/>
                <w:position w:val="-2"/>
                <w:sz w:val="18"/>
                <w:szCs w:val="18"/>
              </w:rPr>
              <w:t>Izpolnjen in podpisan Obrazec  KROVNA IZJAVA</w:t>
            </w:r>
            <w:r w:rsidR="009864BD">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A81C14" w14:paraId="2A1091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054DD" w14:textId="77777777" w:rsidR="00A81C14" w:rsidRDefault="001D3C3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46917" w14:textId="77777777" w:rsidR="00A81C14" w:rsidRDefault="001D3C34">
            <w:pPr>
              <w:spacing w:before="135" w:after="135"/>
              <w:jc w:val="both"/>
              <w:textAlignment w:val="center"/>
            </w:pPr>
            <w:r>
              <w:rPr>
                <w:rFonts w:ascii="Arial" w:hAnsi="Arial" w:cs="Arial"/>
                <w:color w:val="000000"/>
                <w:position w:val="-2"/>
                <w:sz w:val="18"/>
                <w:szCs w:val="18"/>
              </w:rPr>
              <w:t>MORAJO izpolnjevati pogoj</w:t>
            </w:r>
          </w:p>
          <w:p w14:paraId="67122A3B" w14:textId="77777777" w:rsidR="009864BD" w:rsidRDefault="009864BD" w:rsidP="009864B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E908A26" w14:textId="3EEB19A3" w:rsidR="00A81C14" w:rsidRDefault="009864BD" w:rsidP="009864B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8B514B9" w14:textId="77777777" w:rsidR="00A81C14" w:rsidRDefault="00A81C14"/>
    <w:tbl>
      <w:tblPr>
        <w:tblStyle w:val="NormalTablePHPDOCX"/>
        <w:tblW w:w="9300" w:type="dxa"/>
        <w:tblInd w:w="108" w:type="dxa"/>
        <w:tblLook w:val="04A0" w:firstRow="1" w:lastRow="0" w:firstColumn="1" w:lastColumn="0" w:noHBand="0" w:noVBand="1"/>
      </w:tblPr>
      <w:tblGrid>
        <w:gridCol w:w="1860"/>
        <w:gridCol w:w="7440"/>
      </w:tblGrid>
      <w:tr w:rsidR="00A81C14" w14:paraId="44DEA99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E8D519" w14:textId="77777777" w:rsidR="00A81C14" w:rsidRDefault="001D3C3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3FC65" w14:textId="77777777" w:rsidR="00A81C14" w:rsidRDefault="001D3C3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368024" w14:textId="77777777" w:rsidR="00A81C14" w:rsidRDefault="001D3C3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81C14" w14:paraId="08A8CC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1BD3E7" w14:textId="77777777" w:rsidR="00A81C14" w:rsidRDefault="001D3C3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D0F8D" w14:textId="14DCE16B" w:rsidR="00A81C14" w:rsidRDefault="001D3C34">
            <w:pPr>
              <w:spacing w:before="135" w:after="135"/>
              <w:jc w:val="both"/>
              <w:textAlignment w:val="center"/>
            </w:pPr>
            <w:r>
              <w:rPr>
                <w:rFonts w:ascii="Arial" w:hAnsi="Arial" w:cs="Arial"/>
                <w:color w:val="000000"/>
                <w:position w:val="-2"/>
                <w:sz w:val="18"/>
                <w:szCs w:val="18"/>
              </w:rPr>
              <w:t xml:space="preserve">Izpolnjen in podpisan Obrazec  KROVNA IZJAVA </w:t>
            </w:r>
            <w:r w:rsidR="009864BD">
              <w:rPr>
                <w:rFonts w:ascii="Arial" w:hAnsi="Arial" w:cs="Arial"/>
                <w:color w:val="000000"/>
                <w:position w:val="-2"/>
                <w:sz w:val="18"/>
                <w:szCs w:val="18"/>
              </w:rPr>
              <w:t>in</w:t>
            </w:r>
            <w:r>
              <w:rPr>
                <w:rFonts w:ascii="Arial" w:hAnsi="Arial" w:cs="Arial"/>
                <w:color w:val="000000"/>
                <w:position w:val="-2"/>
                <w:sz w:val="18"/>
                <w:szCs w:val="18"/>
              </w:rPr>
              <w:t xml:space="preserve"> ESPD.</w:t>
            </w:r>
          </w:p>
          <w:p w14:paraId="676A4466" w14:textId="77777777" w:rsidR="00A81C14" w:rsidRDefault="001D3C34">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2CEF563" w14:textId="77777777" w:rsidR="00A81C14" w:rsidRDefault="001D3C34">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A81C14" w14:paraId="52C4B3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FB140" w14:textId="77777777" w:rsidR="00A81C14" w:rsidRDefault="001D3C3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FB878" w14:textId="77777777" w:rsidR="00A81C14" w:rsidRDefault="001D3C3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w:t>
            </w:r>
            <w:r>
              <w:rPr>
                <w:rFonts w:ascii="Arial" w:hAnsi="Arial" w:cs="Arial"/>
                <w:color w:val="000000"/>
                <w:position w:val="-2"/>
                <w:sz w:val="18"/>
                <w:szCs w:val="18"/>
              </w:rPr>
              <w:lastRenderedPageBreak/>
              <w:t>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81C14" w14:paraId="4ED43A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FC222" w14:textId="77777777" w:rsidR="00A81C14" w:rsidRDefault="001D3C3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76AD8" w14:textId="77777777" w:rsidR="00A81C14" w:rsidRDefault="001D3C34">
            <w:pPr>
              <w:spacing w:before="135" w:after="135"/>
              <w:jc w:val="both"/>
              <w:textAlignment w:val="center"/>
            </w:pPr>
            <w:r>
              <w:rPr>
                <w:rFonts w:ascii="Arial" w:hAnsi="Arial" w:cs="Arial"/>
                <w:color w:val="000000"/>
                <w:position w:val="-2"/>
                <w:sz w:val="18"/>
                <w:szCs w:val="18"/>
              </w:rPr>
              <w:t>MORAJO izpolnjevati pogoj</w:t>
            </w:r>
          </w:p>
          <w:p w14:paraId="570AA7CD" w14:textId="241C8EF7" w:rsidR="00A81C14" w:rsidRDefault="001D3C34">
            <w:pPr>
              <w:spacing w:before="135" w:after="135"/>
              <w:jc w:val="both"/>
              <w:textAlignment w:val="center"/>
            </w:pPr>
            <w:r>
              <w:rPr>
                <w:rFonts w:ascii="Arial" w:hAnsi="Arial" w:cs="Arial"/>
                <w:color w:val="000000"/>
                <w:position w:val="-2"/>
                <w:sz w:val="18"/>
                <w:szCs w:val="18"/>
              </w:rPr>
              <w:t>Izpolnjen in podpisan Obrazec  KROVNA IZJAVA</w:t>
            </w:r>
            <w:r w:rsidR="009864BD">
              <w:rPr>
                <w:rFonts w:ascii="Arial" w:hAnsi="Arial" w:cs="Arial"/>
                <w:color w:val="000000"/>
                <w:position w:val="-2"/>
                <w:sz w:val="18"/>
                <w:szCs w:val="18"/>
              </w:rPr>
              <w:t xml:space="preserve"> in ESPD.</w:t>
            </w:r>
          </w:p>
        </w:tc>
      </w:tr>
      <w:tr w:rsidR="00A81C14" w14:paraId="614503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DFCE8" w14:textId="77777777" w:rsidR="00A81C14" w:rsidRDefault="001D3C3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C350E" w14:textId="77777777" w:rsidR="00A81C14" w:rsidRDefault="001D3C34">
            <w:pPr>
              <w:spacing w:before="135" w:after="135"/>
              <w:jc w:val="both"/>
              <w:textAlignment w:val="center"/>
            </w:pPr>
            <w:r>
              <w:rPr>
                <w:rFonts w:ascii="Arial" w:hAnsi="Arial" w:cs="Arial"/>
                <w:color w:val="000000"/>
                <w:position w:val="-2"/>
                <w:sz w:val="18"/>
                <w:szCs w:val="18"/>
              </w:rPr>
              <w:t>MORAJO izpolnjevati pogoj</w:t>
            </w:r>
          </w:p>
          <w:p w14:paraId="753C660D" w14:textId="77777777" w:rsidR="00A81C14" w:rsidRDefault="001D3C3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923E641" w14:textId="3FFC66E3" w:rsidR="00A81C14" w:rsidRDefault="001D3C3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9864BD">
              <w:rPr>
                <w:rFonts w:ascii="Arial" w:hAnsi="Arial" w:cs="Arial"/>
                <w:color w:val="000000"/>
                <w:position w:val="-2"/>
                <w:sz w:val="18"/>
                <w:szCs w:val="18"/>
              </w:rPr>
              <w:t xml:space="preserve"> in ESPD.</w:t>
            </w:r>
          </w:p>
        </w:tc>
      </w:tr>
    </w:tbl>
    <w:p w14:paraId="2FB2DEC0" w14:textId="77777777" w:rsidR="00A81C14" w:rsidRDefault="00A81C14"/>
    <w:tbl>
      <w:tblPr>
        <w:tblStyle w:val="NormalTablePHPDOCX"/>
        <w:tblW w:w="2500" w:type="pct"/>
        <w:tblInd w:w="108" w:type="dxa"/>
        <w:tblLook w:val="04A0" w:firstRow="1" w:lastRow="0" w:firstColumn="1" w:lastColumn="0" w:noHBand="0" w:noVBand="1"/>
      </w:tblPr>
      <w:tblGrid>
        <w:gridCol w:w="4643"/>
      </w:tblGrid>
      <w:tr w:rsidR="00A81C14" w14:paraId="4AD93C0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C1849EE" w14:textId="77777777" w:rsidR="00A81C14" w:rsidRDefault="001D3C34">
            <w:r>
              <w:rPr>
                <w:rFonts w:ascii="Arial" w:hAnsi="Arial" w:cs="Arial"/>
                <w:color w:val="FFFFFF"/>
                <w:position w:val="-2"/>
                <w:sz w:val="18"/>
                <w:szCs w:val="18"/>
              </w:rPr>
              <w:t>Poslovna in finančna sposobnost</w:t>
            </w:r>
          </w:p>
        </w:tc>
      </w:tr>
    </w:tbl>
    <w:p w14:paraId="0AE0A918" w14:textId="77777777" w:rsidR="00A81C14" w:rsidRDefault="00A81C14"/>
    <w:tbl>
      <w:tblPr>
        <w:tblStyle w:val="NormalTablePHPDOCX"/>
        <w:tblW w:w="9300" w:type="dxa"/>
        <w:tblInd w:w="108" w:type="dxa"/>
        <w:tblLook w:val="04A0" w:firstRow="1" w:lastRow="0" w:firstColumn="1" w:lastColumn="0" w:noHBand="0" w:noVBand="1"/>
      </w:tblPr>
      <w:tblGrid>
        <w:gridCol w:w="1860"/>
        <w:gridCol w:w="7440"/>
      </w:tblGrid>
      <w:tr w:rsidR="009864BD" w14:paraId="18D592C0" w14:textId="77777777" w:rsidTr="00E53758">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76EB7F6" w14:textId="77777777" w:rsidR="009864BD" w:rsidRDefault="009864BD" w:rsidP="00E5375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Registracija za opravljanje dejavnosti, ki je predmet javnega naročila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42ED5" w14:textId="77777777" w:rsidR="009864BD" w:rsidRDefault="009864BD" w:rsidP="00E53758">
            <w:pPr>
              <w:spacing w:before="135" w:after="135"/>
              <w:jc w:val="both"/>
              <w:textAlignment w:val="center"/>
            </w:pPr>
            <w:r>
              <w:rPr>
                <w:rFonts w:ascii="Arial" w:hAnsi="Arial" w:cs="Arial"/>
                <w:color w:val="000000"/>
                <w:position w:val="-2"/>
                <w:sz w:val="18"/>
                <w:szCs w:val="18"/>
              </w:rPr>
              <w:t>Ponudnik je registriran za opravljanje dejavnosti, ki je predmet javnega naročila pri pristojnem registrskem organu.</w:t>
            </w:r>
          </w:p>
        </w:tc>
      </w:tr>
      <w:tr w:rsidR="009864BD" w14:paraId="555EC35D" w14:textId="77777777" w:rsidTr="00E537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B7C68" w14:textId="77777777" w:rsidR="009864BD" w:rsidRDefault="009864BD" w:rsidP="00E5375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08583" w14:textId="77777777" w:rsidR="009864BD" w:rsidRDefault="009864BD" w:rsidP="00E53758">
            <w:pPr>
              <w:spacing w:before="135" w:after="135"/>
              <w:jc w:val="both"/>
              <w:textAlignment w:val="center"/>
            </w:pPr>
            <w:r>
              <w:rPr>
                <w:rFonts w:ascii="Arial" w:hAnsi="Arial" w:cs="Arial"/>
                <w:color w:val="000000"/>
                <w:position w:val="-2"/>
                <w:sz w:val="18"/>
                <w:szCs w:val="18"/>
              </w:rPr>
              <w:t>Izpolnjen in podpisan Obrazec  KROVNA IZJAVA in ESPD ter predložitev podatkov o registraciji v okviru ponudbene dokumentacije, in sicer št. vpisa v sodnem registru in št. vpisa pri finančnem (davčnem) uradu ali kopija izpisa iz registra.</w:t>
            </w:r>
          </w:p>
        </w:tc>
      </w:tr>
      <w:tr w:rsidR="009864BD" w14:paraId="69B3AADA" w14:textId="77777777" w:rsidTr="00E537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99948" w14:textId="77777777" w:rsidR="009864BD" w:rsidRDefault="009864BD" w:rsidP="00E5375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A3878" w14:textId="77777777" w:rsidR="009864BD" w:rsidRDefault="009864BD" w:rsidP="00E5375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8554137" w14:textId="77777777" w:rsidR="009864BD" w:rsidRDefault="009864BD" w:rsidP="00E5375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864BD" w14:paraId="7B7B8810" w14:textId="77777777" w:rsidTr="00E537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E5F2A" w14:textId="77777777" w:rsidR="009864BD" w:rsidRDefault="009864BD" w:rsidP="00E5375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58C4D" w14:textId="77777777" w:rsidR="009864BD" w:rsidRDefault="009864BD" w:rsidP="00E53758">
            <w:pPr>
              <w:spacing w:before="135" w:after="135"/>
              <w:jc w:val="both"/>
              <w:textAlignment w:val="center"/>
            </w:pPr>
            <w:r>
              <w:rPr>
                <w:rFonts w:ascii="Arial" w:hAnsi="Arial" w:cs="Arial"/>
                <w:color w:val="000000"/>
                <w:position w:val="-2"/>
                <w:sz w:val="18"/>
                <w:szCs w:val="18"/>
              </w:rPr>
              <w:t>MORAJO izpolnjevati pogoj</w:t>
            </w:r>
          </w:p>
          <w:p w14:paraId="766428BB" w14:textId="77777777" w:rsidR="009864BD" w:rsidRDefault="009864BD" w:rsidP="00E5375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864BD" w14:paraId="203E53AF" w14:textId="77777777" w:rsidTr="00E5375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FD103" w14:textId="77777777" w:rsidR="009864BD" w:rsidRDefault="009864BD" w:rsidP="00E5375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23C07" w14:textId="77777777" w:rsidR="009864BD" w:rsidRDefault="009864BD" w:rsidP="00E53758">
            <w:pPr>
              <w:spacing w:before="135" w:after="135"/>
              <w:jc w:val="both"/>
              <w:textAlignment w:val="center"/>
            </w:pPr>
            <w:r>
              <w:rPr>
                <w:rFonts w:ascii="Arial" w:hAnsi="Arial" w:cs="Arial"/>
                <w:color w:val="000000"/>
                <w:position w:val="-2"/>
                <w:sz w:val="18"/>
                <w:szCs w:val="18"/>
              </w:rPr>
              <w:t>MORAJO izpolnjevati pogoj</w:t>
            </w:r>
          </w:p>
          <w:p w14:paraId="62E5AD83" w14:textId="77777777" w:rsidR="009864BD" w:rsidRDefault="009864BD" w:rsidP="00E53758">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w:t>
            </w:r>
            <w:r>
              <w:rPr>
                <w:rFonts w:ascii="Arial" w:hAnsi="Arial" w:cs="Arial"/>
                <w:color w:val="000000"/>
                <w:position w:val="-2"/>
                <w:sz w:val="18"/>
                <w:szCs w:val="18"/>
              </w:rPr>
              <w:lastRenderedPageBreak/>
              <w:t>podizvajalca in ESPD s podpisom katerega izjavlja, da izpolnjuje navedeni pogoj.</w:t>
            </w:r>
          </w:p>
        </w:tc>
      </w:tr>
    </w:tbl>
    <w:p w14:paraId="4F1C516A" w14:textId="77777777" w:rsidR="009864BD" w:rsidRDefault="009864BD"/>
    <w:tbl>
      <w:tblPr>
        <w:tblStyle w:val="NormalTablePHPDOCX"/>
        <w:tblW w:w="9300" w:type="dxa"/>
        <w:tblInd w:w="108" w:type="dxa"/>
        <w:tblLook w:val="04A0" w:firstRow="1" w:lastRow="0" w:firstColumn="1" w:lastColumn="0" w:noHBand="0" w:noVBand="1"/>
      </w:tblPr>
      <w:tblGrid>
        <w:gridCol w:w="1860"/>
        <w:gridCol w:w="7440"/>
      </w:tblGrid>
      <w:tr w:rsidR="00A81C14" w14:paraId="11787E5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151E264" w14:textId="77777777" w:rsidR="00A81C14" w:rsidRDefault="001D3C3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6CC0D" w14:textId="77777777" w:rsidR="00A81C14" w:rsidRDefault="001D3C3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BAEF1A1" w14:textId="77777777" w:rsidR="00A81C14" w:rsidRDefault="001D3C34">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A81C14" w14:paraId="3B48A1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382B5" w14:textId="77777777" w:rsidR="00A81C14" w:rsidRDefault="001D3C3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A2EF2" w14:textId="05016A7F" w:rsidR="00A81C14" w:rsidRDefault="001D3C34">
            <w:pPr>
              <w:spacing w:before="135" w:after="135"/>
              <w:jc w:val="both"/>
              <w:textAlignment w:val="center"/>
            </w:pPr>
            <w:r>
              <w:rPr>
                <w:rFonts w:ascii="Arial" w:hAnsi="Arial" w:cs="Arial"/>
                <w:color w:val="000000"/>
                <w:position w:val="-2"/>
                <w:sz w:val="18"/>
                <w:szCs w:val="18"/>
              </w:rPr>
              <w:t>Izpolnjen in podpisan Obrazec  KROVNA IZJAVA</w:t>
            </w:r>
            <w:r w:rsidR="009864BD">
              <w:rPr>
                <w:rFonts w:ascii="Arial" w:hAnsi="Arial" w:cs="Arial"/>
                <w:color w:val="000000"/>
                <w:position w:val="-2"/>
                <w:sz w:val="18"/>
                <w:szCs w:val="18"/>
              </w:rPr>
              <w:t xml:space="preserve"> in ESPD</w:t>
            </w:r>
            <w:r>
              <w:rPr>
                <w:rFonts w:ascii="Arial" w:hAnsi="Arial" w:cs="Arial"/>
                <w:color w:val="000000"/>
                <w:position w:val="-2"/>
                <w:sz w:val="18"/>
                <w:szCs w:val="18"/>
              </w:rPr>
              <w:t>.</w:t>
            </w:r>
          </w:p>
          <w:p w14:paraId="45B7E7E9" w14:textId="77777777" w:rsidR="00A81C14" w:rsidRDefault="001D3C3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81C14" w14:paraId="69B1E8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B90FF" w14:textId="77777777" w:rsidR="00A81C14" w:rsidRDefault="001D3C3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66CEA" w14:textId="77777777" w:rsidR="00A81C14" w:rsidRDefault="001D3C3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93D2499" w14:textId="77777777" w:rsidR="00A81C14" w:rsidRDefault="001D3C3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81C14" w14:paraId="380270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2CD988" w14:textId="77777777" w:rsidR="00A81C14" w:rsidRDefault="001D3C3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28294" w14:textId="77777777" w:rsidR="009864BD" w:rsidRDefault="009864BD" w:rsidP="009864BD">
            <w:pPr>
              <w:spacing w:before="135" w:after="135"/>
              <w:jc w:val="both"/>
              <w:textAlignment w:val="center"/>
            </w:pPr>
            <w:r>
              <w:rPr>
                <w:rFonts w:ascii="Arial" w:hAnsi="Arial" w:cs="Arial"/>
                <w:color w:val="000000"/>
                <w:position w:val="-2"/>
                <w:sz w:val="18"/>
                <w:szCs w:val="18"/>
              </w:rPr>
              <w:t>MORAJO izpolnjevati pogoj</w:t>
            </w:r>
          </w:p>
          <w:p w14:paraId="7EA917C9" w14:textId="0AA84880" w:rsidR="00A81C14" w:rsidRDefault="009864BD" w:rsidP="009864B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A81C14" w14:paraId="554955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D7EC0" w14:textId="77777777" w:rsidR="00A81C14" w:rsidRDefault="001D3C3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EB98F" w14:textId="77777777" w:rsidR="009864BD" w:rsidRDefault="009864BD" w:rsidP="009864BD">
            <w:pPr>
              <w:spacing w:before="135" w:after="135"/>
              <w:jc w:val="both"/>
              <w:textAlignment w:val="center"/>
            </w:pPr>
            <w:r>
              <w:rPr>
                <w:rFonts w:ascii="Arial" w:hAnsi="Arial" w:cs="Arial"/>
                <w:color w:val="000000"/>
                <w:position w:val="-2"/>
                <w:sz w:val="18"/>
                <w:szCs w:val="18"/>
              </w:rPr>
              <w:t>MORAJO izpolnjevati pogoj</w:t>
            </w:r>
          </w:p>
          <w:p w14:paraId="1568170F" w14:textId="7A01663B" w:rsidR="00A81C14" w:rsidRDefault="009864BD" w:rsidP="009864B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972E0EE" w14:textId="77777777" w:rsidR="00A81C14" w:rsidRDefault="00A81C14"/>
    <w:tbl>
      <w:tblPr>
        <w:tblStyle w:val="NormalTablePHPDOCX"/>
        <w:tblW w:w="9300" w:type="dxa"/>
        <w:tblInd w:w="108" w:type="dxa"/>
        <w:tblLook w:val="04A0" w:firstRow="1" w:lastRow="0" w:firstColumn="1" w:lastColumn="0" w:noHBand="0" w:noVBand="1"/>
      </w:tblPr>
      <w:tblGrid>
        <w:gridCol w:w="1860"/>
        <w:gridCol w:w="7440"/>
      </w:tblGrid>
      <w:tr w:rsidR="00A81C14" w14:paraId="70E14CA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2BF742" w14:textId="77777777" w:rsidR="00A81C14" w:rsidRDefault="001D3C3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dejavnosti medicinskih laboratorijev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96EEC" w14:textId="77777777" w:rsidR="00A81C14" w:rsidRDefault="001D3C34">
            <w:pPr>
              <w:spacing w:before="135" w:after="135"/>
              <w:jc w:val="both"/>
              <w:textAlignment w:val="center"/>
            </w:pPr>
            <w:r>
              <w:rPr>
                <w:rFonts w:ascii="Arial" w:hAnsi="Arial" w:cs="Arial"/>
                <w:color w:val="000000"/>
                <w:position w:val="-2"/>
                <w:sz w:val="18"/>
                <w:szCs w:val="18"/>
              </w:rPr>
              <w:t>Ponudnik ima dovoljenje za opravljanje dejavnosti medicinskih laboratorijev v Republiki Sloveniji, ki ga izda Ministrstvo za zdravje na podlagi vloge v skladu z določili Pravilnika o pogojih, ki jih morajo izpolnjevati laboratoriji za izvajanje preiskav na področju laboratorijske medicine (Uradni list RS 64/2004) oz. veljavno dovoljenje po nacionalni ureditvi posamezne države članice EU.</w:t>
            </w:r>
          </w:p>
        </w:tc>
      </w:tr>
      <w:tr w:rsidR="00A81C14" w14:paraId="1F9CAF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71C8F" w14:textId="77777777" w:rsidR="00A81C14" w:rsidRDefault="001D3C3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F44BB" w14:textId="77777777" w:rsidR="00A81C14" w:rsidRDefault="001D3C34">
            <w:pPr>
              <w:spacing w:before="135" w:after="135"/>
              <w:jc w:val="both"/>
              <w:textAlignment w:val="center"/>
            </w:pPr>
            <w:r>
              <w:rPr>
                <w:rFonts w:ascii="Arial" w:hAnsi="Arial" w:cs="Arial"/>
                <w:color w:val="000000"/>
                <w:position w:val="-2"/>
                <w:sz w:val="18"/>
                <w:szCs w:val="18"/>
              </w:rPr>
              <w:t>Izpolnjen in podpisan Obrazec  KROVNA IZJAVA, ESPD in dokazilo: dovoljenje ki ga izda Ministrstvo za zdravje Republike Slovenije za opravljanje dejavnosti medicinskih laboratorijev v RS oz. veljavno dovoljenje v EU.</w:t>
            </w:r>
          </w:p>
        </w:tc>
      </w:tr>
      <w:tr w:rsidR="00A81C14" w14:paraId="5AF25D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CD523" w14:textId="77777777" w:rsidR="00A81C14" w:rsidRDefault="001D3C3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98F35" w14:textId="77777777" w:rsidR="00A81C14" w:rsidRDefault="001D3C34">
            <w:pPr>
              <w:jc w:val="both"/>
              <w:textAlignment w:val="center"/>
            </w:pPr>
            <w:r>
              <w:rPr>
                <w:rFonts w:ascii="Arial" w:hAnsi="Arial" w:cs="Arial"/>
                <w:color w:val="000000"/>
                <w:position w:val="-2"/>
                <w:sz w:val="18"/>
                <w:szCs w:val="18"/>
              </w:rPr>
              <w:t> </w:t>
            </w:r>
          </w:p>
          <w:p w14:paraId="1647C8E3" w14:textId="77777777" w:rsidR="00A81C14" w:rsidRDefault="001D3C34">
            <w:r>
              <w:rPr>
                <w:rFonts w:ascii="Arial" w:hAnsi="Arial" w:cs="Arial"/>
                <w:color w:val="000000"/>
                <w:position w:val="-2"/>
                <w:sz w:val="18"/>
                <w:szCs w:val="18"/>
              </w:rPr>
              <w:t xml:space="preserve"> /</w:t>
            </w:r>
          </w:p>
        </w:tc>
      </w:tr>
      <w:tr w:rsidR="009864BD" w14:paraId="39D70B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6F5D9" w14:textId="77777777" w:rsidR="009864BD" w:rsidRDefault="009864BD" w:rsidP="009864B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8F8CA" w14:textId="77777777" w:rsidR="009864BD" w:rsidRDefault="009864BD" w:rsidP="009864BD">
            <w:pPr>
              <w:spacing w:before="135" w:after="135"/>
              <w:jc w:val="both"/>
              <w:textAlignment w:val="center"/>
            </w:pPr>
            <w:r>
              <w:rPr>
                <w:rFonts w:ascii="Arial" w:hAnsi="Arial" w:cs="Arial"/>
                <w:color w:val="000000"/>
                <w:position w:val="-2"/>
                <w:sz w:val="18"/>
                <w:szCs w:val="18"/>
              </w:rPr>
              <w:t>MORAJO izpolnjevati pogoj</w:t>
            </w:r>
          </w:p>
          <w:p w14:paraId="7B279DA0" w14:textId="180D3008" w:rsidR="009864BD" w:rsidRDefault="009864BD" w:rsidP="009864BD">
            <w:pPr>
              <w:spacing w:before="135" w:after="135"/>
              <w:jc w:val="both"/>
              <w:textAlignment w:val="center"/>
            </w:pPr>
            <w:r>
              <w:rPr>
                <w:rFonts w:ascii="Arial" w:hAnsi="Arial" w:cs="Arial"/>
                <w:color w:val="000000"/>
                <w:position w:val="-2"/>
                <w:sz w:val="18"/>
                <w:szCs w:val="18"/>
              </w:rPr>
              <w:t>Partner mora pogoj izpolnjevati v obsegu, v katerem prevzema izvedbo del. Vsak izmed partnerjev mora predložiti podpisan in žigosan obrazec Krovne izjave in ESPD s podpisom katerega izjavlja, da izpolnjuje navedeni pogoj.</w:t>
            </w:r>
          </w:p>
        </w:tc>
      </w:tr>
      <w:tr w:rsidR="009864BD" w14:paraId="0458A0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D271D1" w14:textId="77777777" w:rsidR="009864BD" w:rsidRDefault="009864BD" w:rsidP="009864B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58FCE" w14:textId="77777777" w:rsidR="009864BD" w:rsidRDefault="009864BD" w:rsidP="009864BD">
            <w:pPr>
              <w:spacing w:before="135" w:after="135"/>
              <w:jc w:val="both"/>
              <w:textAlignment w:val="center"/>
            </w:pPr>
            <w:r>
              <w:rPr>
                <w:rFonts w:ascii="Arial" w:hAnsi="Arial" w:cs="Arial"/>
                <w:color w:val="000000"/>
                <w:position w:val="-2"/>
                <w:sz w:val="18"/>
                <w:szCs w:val="18"/>
              </w:rPr>
              <w:t>MORAJO izpolnjevati pogoj</w:t>
            </w:r>
          </w:p>
          <w:p w14:paraId="657CEB38" w14:textId="318AD9C2" w:rsidR="009864BD" w:rsidRDefault="009864BD" w:rsidP="009864B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71FBF68" w14:textId="77777777" w:rsidR="00A81C14" w:rsidRDefault="00A81C14"/>
    <w:tbl>
      <w:tblPr>
        <w:tblStyle w:val="NormalTablePHPDOCX"/>
        <w:tblW w:w="9300" w:type="dxa"/>
        <w:tblInd w:w="108" w:type="dxa"/>
        <w:tblLook w:val="04A0" w:firstRow="1" w:lastRow="0" w:firstColumn="1" w:lastColumn="0" w:noHBand="0" w:noVBand="1"/>
      </w:tblPr>
      <w:tblGrid>
        <w:gridCol w:w="1860"/>
        <w:gridCol w:w="7440"/>
      </w:tblGrid>
      <w:tr w:rsidR="003F56B9" w14:paraId="418E8DA2" w14:textId="77777777" w:rsidTr="00606928">
        <w:trPr>
          <w:trHeight w:val="1169"/>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8DF49AA" w14:textId="00EDB92B" w:rsidR="003F56B9" w:rsidRDefault="003F56B9" w:rsidP="0060692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 xml:space="preserve">Cene preiskav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9AFD5" w14:textId="77777777" w:rsidR="003F56B9" w:rsidRPr="00852B70" w:rsidRDefault="003F56B9" w:rsidP="00606928">
            <w:pPr>
              <w:spacing w:before="135" w:after="135"/>
              <w:jc w:val="both"/>
              <w:textAlignment w:val="center"/>
              <w:rPr>
                <w:rFonts w:ascii="Arial" w:hAnsi="Arial" w:cs="Arial"/>
                <w:color w:val="000000"/>
                <w:position w:val="-2"/>
                <w:sz w:val="18"/>
                <w:szCs w:val="18"/>
              </w:rPr>
            </w:pPr>
            <w:r w:rsidRPr="00852B70">
              <w:rPr>
                <w:rFonts w:ascii="Arial" w:hAnsi="Arial" w:cs="Arial"/>
                <w:color w:val="000000"/>
                <w:position w:val="-2"/>
                <w:sz w:val="18"/>
                <w:szCs w:val="18"/>
              </w:rPr>
              <w:t>Vrednost določanja preiskav je oblikovana z Uredbo o programih storitev obveznega zdravstvenega zavarovanja, zmogljivostih, potrebnih za njegovo izvajanje, in obsegu sredstev za leto 2025</w:t>
            </w:r>
            <w:r>
              <w:rPr>
                <w:rFonts w:ascii="Arial" w:hAnsi="Arial" w:cs="Arial"/>
                <w:color w:val="000000"/>
                <w:position w:val="-2"/>
                <w:sz w:val="18"/>
                <w:szCs w:val="18"/>
              </w:rPr>
              <w:t xml:space="preserve"> in ne sme biti višja od najvišje dovoljene cene.</w:t>
            </w:r>
          </w:p>
          <w:p w14:paraId="697B7D9B" w14:textId="77777777" w:rsidR="003F56B9" w:rsidRDefault="003F56B9" w:rsidP="00606928">
            <w:pPr>
              <w:spacing w:before="135" w:after="135"/>
              <w:jc w:val="both"/>
              <w:textAlignment w:val="center"/>
            </w:pPr>
          </w:p>
        </w:tc>
      </w:tr>
      <w:tr w:rsidR="003F56B9" w14:paraId="33A249F4" w14:textId="77777777" w:rsidTr="006069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DC5007" w14:textId="77777777" w:rsidR="003F56B9" w:rsidRDefault="003F56B9" w:rsidP="0060692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6DDA7" w14:textId="77777777" w:rsidR="003F56B9" w:rsidRDefault="003F56B9" w:rsidP="00606928">
            <w:pPr>
              <w:spacing w:before="135" w:after="135"/>
              <w:jc w:val="both"/>
              <w:textAlignment w:val="center"/>
            </w:pPr>
            <w:r>
              <w:rPr>
                <w:rFonts w:ascii="Arial" w:hAnsi="Arial" w:cs="Arial"/>
                <w:color w:val="000000"/>
                <w:position w:val="-2"/>
                <w:sz w:val="18"/>
                <w:szCs w:val="18"/>
              </w:rPr>
              <w:t>Izpolnjen in podpisan Obrazec  KROVNA IZJAVA in ESPD.</w:t>
            </w:r>
          </w:p>
        </w:tc>
      </w:tr>
      <w:tr w:rsidR="003F56B9" w14:paraId="5DBD8658" w14:textId="77777777" w:rsidTr="006069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BD9E6" w14:textId="77777777" w:rsidR="003F56B9" w:rsidRDefault="003F56B9" w:rsidP="0060692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389B" w14:textId="77777777" w:rsidR="003F56B9" w:rsidRDefault="003F56B9" w:rsidP="00606928">
            <w:pPr>
              <w:jc w:val="both"/>
              <w:textAlignment w:val="center"/>
            </w:pPr>
            <w:r>
              <w:rPr>
                <w:rFonts w:ascii="Arial" w:hAnsi="Arial" w:cs="Arial"/>
                <w:color w:val="000000"/>
                <w:position w:val="-2"/>
                <w:sz w:val="18"/>
                <w:szCs w:val="18"/>
              </w:rPr>
              <w:t> </w:t>
            </w:r>
          </w:p>
          <w:p w14:paraId="6AFF4316" w14:textId="77777777" w:rsidR="003F56B9" w:rsidRDefault="003F56B9" w:rsidP="00606928">
            <w:r>
              <w:rPr>
                <w:rFonts w:ascii="Arial" w:hAnsi="Arial" w:cs="Arial"/>
                <w:color w:val="000000"/>
                <w:position w:val="-2"/>
                <w:sz w:val="18"/>
                <w:szCs w:val="18"/>
              </w:rPr>
              <w:t xml:space="preserve"> /</w:t>
            </w:r>
          </w:p>
        </w:tc>
      </w:tr>
      <w:tr w:rsidR="003F56B9" w14:paraId="32C463DD" w14:textId="77777777" w:rsidTr="006069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7D8C7" w14:textId="77777777" w:rsidR="003F56B9" w:rsidRDefault="003F56B9" w:rsidP="0060692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418F7" w14:textId="77777777" w:rsidR="003F56B9" w:rsidRDefault="003F56B9" w:rsidP="00606928">
            <w:pPr>
              <w:spacing w:before="135" w:after="135"/>
              <w:jc w:val="both"/>
              <w:textAlignment w:val="center"/>
            </w:pPr>
            <w:r>
              <w:rPr>
                <w:rFonts w:ascii="Arial" w:hAnsi="Arial" w:cs="Arial"/>
                <w:color w:val="000000"/>
                <w:position w:val="-2"/>
                <w:sz w:val="18"/>
                <w:szCs w:val="18"/>
              </w:rPr>
              <w:t>MORAJO izpolnjevati pogoj</w:t>
            </w:r>
          </w:p>
          <w:p w14:paraId="135EB14C" w14:textId="77777777" w:rsidR="003F56B9" w:rsidRDefault="003F56B9" w:rsidP="0060692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3F56B9" w14:paraId="20CC58A1" w14:textId="77777777" w:rsidTr="0060692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7D20E" w14:textId="77777777" w:rsidR="003F56B9" w:rsidRDefault="003F56B9" w:rsidP="0060692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22279" w14:textId="77777777" w:rsidR="003F56B9" w:rsidRDefault="003F56B9" w:rsidP="00606928">
            <w:pPr>
              <w:spacing w:before="135" w:after="135"/>
              <w:jc w:val="both"/>
              <w:textAlignment w:val="center"/>
            </w:pPr>
            <w:r>
              <w:rPr>
                <w:rFonts w:ascii="Arial" w:hAnsi="Arial" w:cs="Arial"/>
                <w:color w:val="000000"/>
                <w:position w:val="-2"/>
                <w:sz w:val="18"/>
                <w:szCs w:val="18"/>
              </w:rPr>
              <w:t>MORAJO izpolnjevati pogoj</w:t>
            </w:r>
          </w:p>
          <w:p w14:paraId="3E716F6C" w14:textId="77777777" w:rsidR="003F56B9" w:rsidRDefault="003F56B9" w:rsidP="0060692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B19D709" w14:textId="77777777" w:rsidR="003F56B9" w:rsidRDefault="003F56B9"/>
    <w:p w14:paraId="0BDB0177" w14:textId="77777777" w:rsidR="003F56B9" w:rsidRDefault="003F56B9"/>
    <w:p w14:paraId="3C597454" w14:textId="77777777" w:rsidR="003F56B9" w:rsidRDefault="003F56B9"/>
    <w:p w14:paraId="3476261C" w14:textId="77777777" w:rsidR="003F56B9" w:rsidRDefault="003F56B9"/>
    <w:p w14:paraId="3A155694" w14:textId="77777777" w:rsidR="003F56B9" w:rsidRDefault="003F56B9"/>
    <w:p w14:paraId="2BC7C3C8" w14:textId="77777777" w:rsidR="003F56B9" w:rsidRDefault="003F56B9"/>
    <w:p w14:paraId="361CC5DC" w14:textId="77777777" w:rsidR="003F56B9" w:rsidRDefault="003F56B9"/>
    <w:tbl>
      <w:tblPr>
        <w:tblStyle w:val="NormalTablePHPDOCX"/>
        <w:tblW w:w="2500" w:type="pct"/>
        <w:tblInd w:w="108" w:type="dxa"/>
        <w:tblLook w:val="04A0" w:firstRow="1" w:lastRow="0" w:firstColumn="1" w:lastColumn="0" w:noHBand="0" w:noVBand="1"/>
      </w:tblPr>
      <w:tblGrid>
        <w:gridCol w:w="4643"/>
      </w:tblGrid>
      <w:tr w:rsidR="00A81C14" w14:paraId="0A0D5F7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7FEEE6A" w14:textId="77777777" w:rsidR="00A81C14" w:rsidRDefault="001D3C34">
            <w:r>
              <w:rPr>
                <w:rFonts w:ascii="Arial" w:hAnsi="Arial" w:cs="Arial"/>
                <w:color w:val="FFFFFF"/>
                <w:position w:val="-2"/>
                <w:sz w:val="18"/>
                <w:szCs w:val="18"/>
              </w:rPr>
              <w:lastRenderedPageBreak/>
              <w:t>Tehnična sposobnost</w:t>
            </w:r>
          </w:p>
        </w:tc>
      </w:tr>
    </w:tbl>
    <w:p w14:paraId="3E13C43A" w14:textId="77777777" w:rsidR="00A81C14" w:rsidRDefault="00A81C14"/>
    <w:tbl>
      <w:tblPr>
        <w:tblStyle w:val="NormalTablePHPDOCX"/>
        <w:tblW w:w="9300" w:type="dxa"/>
        <w:tblInd w:w="108" w:type="dxa"/>
        <w:tblLook w:val="04A0" w:firstRow="1" w:lastRow="0" w:firstColumn="1" w:lastColumn="0" w:noHBand="0" w:noVBand="1"/>
      </w:tblPr>
      <w:tblGrid>
        <w:gridCol w:w="1860"/>
        <w:gridCol w:w="7440"/>
      </w:tblGrid>
      <w:tr w:rsidR="00A81C14" w14:paraId="0D82FCB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75BABCE" w14:textId="77777777" w:rsidR="00A81C14" w:rsidRDefault="001D3C3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strokovnih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AC34C" w14:textId="77777777" w:rsidR="00A81C14" w:rsidRDefault="001D3C34">
            <w:pPr>
              <w:spacing w:before="135" w:after="135"/>
              <w:jc w:val="both"/>
              <w:textAlignment w:val="center"/>
            </w:pPr>
            <w:r>
              <w:rPr>
                <w:rFonts w:ascii="Arial" w:hAnsi="Arial" w:cs="Arial"/>
                <w:color w:val="000000"/>
                <w:position w:val="-2"/>
                <w:sz w:val="18"/>
                <w:szCs w:val="18"/>
              </w:rPr>
              <w:t>Ponudnik mora zagotavljati izvajanje vseh ponujenih storitev v skladu s strokovnimi zahtevami naročnika, razvidnimi iz razpisne dokumentacije in vseh njenih prilog. ​</w:t>
            </w:r>
          </w:p>
        </w:tc>
      </w:tr>
      <w:tr w:rsidR="00A81C14" w14:paraId="2B0029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51A71" w14:textId="77777777" w:rsidR="00A81C14" w:rsidRDefault="001D3C3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462D4" w14:textId="77777777" w:rsidR="00A81C14" w:rsidRDefault="001D3C34">
            <w:pPr>
              <w:spacing w:before="135" w:after="135"/>
              <w:jc w:val="both"/>
              <w:textAlignment w:val="center"/>
            </w:pPr>
            <w:r>
              <w:rPr>
                <w:rFonts w:ascii="Arial" w:hAnsi="Arial" w:cs="Arial"/>
                <w:color w:val="000000"/>
                <w:position w:val="-2"/>
                <w:sz w:val="18"/>
                <w:szCs w:val="18"/>
              </w:rPr>
              <w:t>Izpolnjen in podpisan Obrazec  KROVNA IZJAVA  in ESPD.</w:t>
            </w:r>
          </w:p>
        </w:tc>
      </w:tr>
      <w:tr w:rsidR="00A81C14" w14:paraId="1B1737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7959D" w14:textId="77777777" w:rsidR="00A81C14" w:rsidRDefault="001D3C3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37E21" w14:textId="77777777" w:rsidR="00A81C14" w:rsidRDefault="001D3C34">
            <w:pPr>
              <w:jc w:val="both"/>
              <w:textAlignment w:val="center"/>
            </w:pPr>
            <w:r>
              <w:rPr>
                <w:rFonts w:ascii="Arial" w:hAnsi="Arial" w:cs="Arial"/>
                <w:color w:val="000000"/>
                <w:position w:val="-2"/>
                <w:sz w:val="18"/>
                <w:szCs w:val="18"/>
              </w:rPr>
              <w:t> </w:t>
            </w:r>
          </w:p>
          <w:p w14:paraId="594A8683" w14:textId="77777777" w:rsidR="00A81C14" w:rsidRDefault="001D3C34">
            <w:r>
              <w:rPr>
                <w:rFonts w:ascii="Arial" w:hAnsi="Arial" w:cs="Arial"/>
                <w:color w:val="000000"/>
                <w:position w:val="-2"/>
                <w:sz w:val="18"/>
                <w:szCs w:val="18"/>
              </w:rPr>
              <w:t xml:space="preserve"> /</w:t>
            </w:r>
          </w:p>
        </w:tc>
      </w:tr>
      <w:tr w:rsidR="00A81C14" w14:paraId="08432F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1AD6" w14:textId="77777777" w:rsidR="00A81C14" w:rsidRDefault="001D3C3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C1ED4" w14:textId="77777777" w:rsidR="009864BD" w:rsidRDefault="009864BD" w:rsidP="009864BD">
            <w:pPr>
              <w:spacing w:before="135" w:after="135"/>
              <w:jc w:val="both"/>
              <w:textAlignment w:val="center"/>
            </w:pPr>
            <w:r>
              <w:rPr>
                <w:rFonts w:ascii="Arial" w:hAnsi="Arial" w:cs="Arial"/>
                <w:color w:val="000000"/>
                <w:position w:val="-2"/>
                <w:sz w:val="18"/>
                <w:szCs w:val="18"/>
              </w:rPr>
              <w:t>MORAJO izpolnjevati pogoj</w:t>
            </w:r>
          </w:p>
          <w:p w14:paraId="2282A00F" w14:textId="1E779CD6" w:rsidR="00A81C14" w:rsidRDefault="009864BD" w:rsidP="009864B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A81C14" w14:paraId="3E93CD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E2EA1" w14:textId="77777777" w:rsidR="00A81C14" w:rsidRDefault="001D3C3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87374" w14:textId="77777777" w:rsidR="009864BD" w:rsidRDefault="009864BD" w:rsidP="009864BD">
            <w:pPr>
              <w:spacing w:before="135" w:after="135"/>
              <w:jc w:val="both"/>
              <w:textAlignment w:val="center"/>
            </w:pPr>
            <w:r>
              <w:rPr>
                <w:rFonts w:ascii="Arial" w:hAnsi="Arial" w:cs="Arial"/>
                <w:color w:val="000000"/>
                <w:position w:val="-2"/>
                <w:sz w:val="18"/>
                <w:szCs w:val="18"/>
              </w:rPr>
              <w:t>MORAJO izpolnjevati pogoj</w:t>
            </w:r>
          </w:p>
          <w:p w14:paraId="00E3CF49" w14:textId="3461F9D7" w:rsidR="00A81C14" w:rsidRDefault="009864BD" w:rsidP="009864B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73BD6DD" w14:textId="77777777" w:rsidR="00A81C14" w:rsidRDefault="00A81C14"/>
    <w:tbl>
      <w:tblPr>
        <w:tblStyle w:val="NormalTablePHPDOCX"/>
        <w:tblW w:w="9300" w:type="dxa"/>
        <w:tblInd w:w="108" w:type="dxa"/>
        <w:tblLook w:val="04A0" w:firstRow="1" w:lastRow="0" w:firstColumn="1" w:lastColumn="0" w:noHBand="0" w:noVBand="1"/>
      </w:tblPr>
      <w:tblGrid>
        <w:gridCol w:w="1860"/>
        <w:gridCol w:w="7440"/>
      </w:tblGrid>
      <w:tr w:rsidR="00A81C14" w14:paraId="119107E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DAEB78C" w14:textId="77777777" w:rsidR="00A81C14" w:rsidRDefault="001D3C3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Kadrovske in tehnične kapacitete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458D8" w14:textId="77777777" w:rsidR="00A81C14" w:rsidRDefault="001D3C34">
            <w:pPr>
              <w:spacing w:before="135" w:after="135"/>
              <w:jc w:val="both"/>
              <w:textAlignment w:val="center"/>
            </w:pPr>
            <w:r>
              <w:rPr>
                <w:rFonts w:ascii="Arial" w:hAnsi="Arial" w:cs="Arial"/>
                <w:color w:val="000000"/>
                <w:position w:val="-2"/>
                <w:sz w:val="18"/>
                <w:szCs w:val="18"/>
              </w:rPr>
              <w:t>Ponudnik mora imeti dovolj kadrovskih in tehničnih kapacitet, s katerimi bo naročniku  zagotovil izvajanje storitev v skladu s strokovnimi zahtevami naročnika.</w:t>
            </w:r>
          </w:p>
        </w:tc>
      </w:tr>
      <w:tr w:rsidR="00A81C14" w14:paraId="2F3107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E9BE15" w14:textId="77777777" w:rsidR="00A81C14" w:rsidRDefault="001D3C3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DDAD6" w14:textId="77777777" w:rsidR="00A81C14" w:rsidRDefault="001D3C34">
            <w:pPr>
              <w:spacing w:before="135" w:after="135"/>
              <w:jc w:val="both"/>
              <w:textAlignment w:val="center"/>
            </w:pPr>
            <w:r>
              <w:rPr>
                <w:rFonts w:ascii="Arial" w:hAnsi="Arial" w:cs="Arial"/>
                <w:color w:val="000000"/>
                <w:position w:val="-2"/>
                <w:sz w:val="18"/>
                <w:szCs w:val="18"/>
              </w:rPr>
              <w:t>Izpolnjen in podpisan Obrazec  KROVNA IZJAVA in ESPD.</w:t>
            </w:r>
          </w:p>
        </w:tc>
      </w:tr>
      <w:tr w:rsidR="00A81C14" w14:paraId="5D406F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7144F" w14:textId="77777777" w:rsidR="00A81C14" w:rsidRDefault="001D3C3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2D392" w14:textId="77777777" w:rsidR="00A81C14" w:rsidRDefault="001D3C34">
            <w:pPr>
              <w:jc w:val="both"/>
              <w:textAlignment w:val="center"/>
            </w:pPr>
            <w:r>
              <w:rPr>
                <w:rFonts w:ascii="Arial" w:hAnsi="Arial" w:cs="Arial"/>
                <w:color w:val="000000"/>
                <w:position w:val="-2"/>
                <w:sz w:val="18"/>
                <w:szCs w:val="18"/>
              </w:rPr>
              <w:t> </w:t>
            </w:r>
          </w:p>
          <w:p w14:paraId="429B5CB5" w14:textId="77777777" w:rsidR="00A81C14" w:rsidRDefault="001D3C34">
            <w:r>
              <w:rPr>
                <w:rFonts w:ascii="Arial" w:hAnsi="Arial" w:cs="Arial"/>
                <w:color w:val="000000"/>
                <w:position w:val="-2"/>
                <w:sz w:val="18"/>
                <w:szCs w:val="18"/>
              </w:rPr>
              <w:t xml:space="preserve"> /</w:t>
            </w:r>
          </w:p>
        </w:tc>
      </w:tr>
      <w:tr w:rsidR="00A81C14" w14:paraId="4774C5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BF915" w14:textId="77777777" w:rsidR="00A81C14" w:rsidRDefault="001D3C3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5C22E" w14:textId="77777777" w:rsidR="009864BD" w:rsidRDefault="009864BD" w:rsidP="009864BD">
            <w:pPr>
              <w:spacing w:before="135" w:after="135"/>
              <w:jc w:val="both"/>
              <w:textAlignment w:val="center"/>
            </w:pPr>
            <w:r>
              <w:rPr>
                <w:rFonts w:ascii="Arial" w:hAnsi="Arial" w:cs="Arial"/>
                <w:color w:val="000000"/>
                <w:position w:val="-2"/>
                <w:sz w:val="18"/>
                <w:szCs w:val="18"/>
              </w:rPr>
              <w:t>KUMULATIVNO izpolnjevanje pogoja</w:t>
            </w:r>
          </w:p>
          <w:p w14:paraId="00D6B1EF" w14:textId="1F4719AF" w:rsidR="00A81C14" w:rsidRDefault="009864BD" w:rsidP="009864B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A81C14" w14:paraId="6A5CE4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39C8F" w14:textId="77777777" w:rsidR="00A81C14" w:rsidRDefault="001D3C3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67D44" w14:textId="77777777" w:rsidR="009864BD" w:rsidRDefault="009864BD" w:rsidP="009864BD">
            <w:pPr>
              <w:spacing w:before="135" w:after="135"/>
              <w:jc w:val="both"/>
              <w:textAlignment w:val="center"/>
            </w:pPr>
            <w:r>
              <w:rPr>
                <w:rFonts w:ascii="Arial" w:hAnsi="Arial" w:cs="Arial"/>
                <w:color w:val="000000"/>
                <w:position w:val="-2"/>
                <w:sz w:val="18"/>
                <w:szCs w:val="18"/>
              </w:rPr>
              <w:t>KUMULATIVNO izpolnjevanje pogoja</w:t>
            </w:r>
          </w:p>
          <w:p w14:paraId="23400718" w14:textId="2F105BCB" w:rsidR="00A81C14" w:rsidRDefault="009864BD" w:rsidP="009864B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8A40BBA" w14:textId="77777777" w:rsidR="00A81C14" w:rsidRDefault="00A81C14">
      <w:pPr>
        <w:sectPr w:rsidR="00A81C14" w:rsidSect="00D931BF">
          <w:pgSz w:w="11906" w:h="16838"/>
          <w:pgMar w:top="1418" w:right="1418" w:bottom="1418" w:left="1418" w:header="567" w:footer="680" w:gutter="0"/>
          <w:cols w:space="708"/>
          <w:docGrid w:linePitch="360"/>
        </w:sectPr>
      </w:pPr>
    </w:p>
    <w:p w14:paraId="1862A0BC" w14:textId="77777777" w:rsidR="001D3C34" w:rsidRPr="00141928" w:rsidRDefault="001D3C34"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0707C0" w14:paraId="631ED933" w14:textId="77777777" w:rsidTr="00E53758">
        <w:tc>
          <w:tcPr>
            <w:tcW w:w="0" w:type="auto"/>
            <w:shd w:val="clear" w:color="auto" w:fill="000000"/>
            <w:tcMar>
              <w:top w:w="150" w:type="dxa"/>
              <w:bottom w:w="150" w:type="dxa"/>
            </w:tcMar>
            <w:vAlign w:val="center"/>
          </w:tcPr>
          <w:p w14:paraId="747261CD" w14:textId="77777777" w:rsidR="000707C0" w:rsidRDefault="000707C0" w:rsidP="00E53758">
            <w:pPr>
              <w:jc w:val="center"/>
            </w:pPr>
            <w:r>
              <w:rPr>
                <w:rFonts w:ascii="Arial" w:hAnsi="Arial" w:cs="Arial"/>
                <w:b/>
                <w:bCs/>
                <w:color w:val="FFFFFF"/>
                <w:position w:val="-2"/>
                <w:sz w:val="18"/>
                <w:szCs w:val="18"/>
                <w:shd w:val="clear" w:color="auto" w:fill="000000"/>
              </w:rPr>
              <w:t>Zavarovanje za dobro izvedbo - varianta 1</w:t>
            </w:r>
          </w:p>
        </w:tc>
      </w:tr>
    </w:tbl>
    <w:p w14:paraId="317F70BD" w14:textId="77777777" w:rsidR="000707C0" w:rsidRDefault="000707C0" w:rsidP="000707C0">
      <w:pPr>
        <w:spacing w:before="225" w:after="225" w:line="240" w:lineRule="auto"/>
        <w:jc w:val="both"/>
      </w:pPr>
      <w:r>
        <w:rPr>
          <w:rFonts w:ascii="Arial" w:hAnsi="Arial" w:cs="Arial"/>
          <w:color w:val="000000"/>
          <w:sz w:val="18"/>
          <w:szCs w:val="18"/>
        </w:rPr>
        <w:t>Instrument zavarovanja: bančna garancija / kavcijsko zavarovanje</w:t>
      </w:r>
    </w:p>
    <w:p w14:paraId="0114DC21" w14:textId="77777777" w:rsidR="000707C0" w:rsidRDefault="000707C0" w:rsidP="000707C0">
      <w:pPr>
        <w:spacing w:before="225" w:after="225" w:line="240" w:lineRule="auto"/>
        <w:jc w:val="both"/>
      </w:pPr>
      <w:r>
        <w:rPr>
          <w:rFonts w:ascii="Arial" w:hAnsi="Arial" w:cs="Arial"/>
          <w:color w:val="000000"/>
          <w:sz w:val="18"/>
          <w:szCs w:val="18"/>
        </w:rPr>
        <w:t>Višina zavarovanja: najmanj 10,00 % pogodbene vrednosti z DDV</w:t>
      </w:r>
    </w:p>
    <w:p w14:paraId="184D8CD2" w14:textId="77777777" w:rsidR="000707C0" w:rsidRDefault="000707C0" w:rsidP="000707C0">
      <w:pPr>
        <w:spacing w:before="225" w:after="225" w:line="240" w:lineRule="auto"/>
        <w:jc w:val="both"/>
      </w:pPr>
      <w:r>
        <w:rPr>
          <w:rFonts w:ascii="Arial" w:hAnsi="Arial" w:cs="Arial"/>
          <w:color w:val="000000"/>
          <w:sz w:val="18"/>
          <w:szCs w:val="18"/>
        </w:rPr>
        <w:t>Čas veljavnosti: do izteka veljavnosti pogodbe</w:t>
      </w:r>
    </w:p>
    <w:p w14:paraId="72201BEB" w14:textId="77777777" w:rsidR="000707C0" w:rsidRDefault="000707C0" w:rsidP="000707C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0707C0" w14:paraId="17A8DA9E" w14:textId="77777777" w:rsidTr="00E53758">
        <w:tc>
          <w:tcPr>
            <w:tcW w:w="0" w:type="auto"/>
            <w:shd w:val="clear" w:color="auto" w:fill="000000"/>
            <w:tcMar>
              <w:top w:w="150" w:type="dxa"/>
              <w:bottom w:w="150" w:type="dxa"/>
            </w:tcMar>
            <w:vAlign w:val="center"/>
          </w:tcPr>
          <w:p w14:paraId="54DC0496" w14:textId="77777777" w:rsidR="000707C0" w:rsidRDefault="000707C0" w:rsidP="00E53758">
            <w:pPr>
              <w:jc w:val="center"/>
            </w:pPr>
            <w:r>
              <w:rPr>
                <w:rFonts w:ascii="Arial" w:hAnsi="Arial" w:cs="Arial"/>
                <w:b/>
                <w:bCs/>
                <w:color w:val="FFFFFF"/>
                <w:position w:val="-2"/>
                <w:sz w:val="18"/>
                <w:szCs w:val="18"/>
                <w:shd w:val="clear" w:color="auto" w:fill="000000"/>
              </w:rPr>
              <w:t>Zavarovanje za dobro izvedbo - varianta 2</w:t>
            </w:r>
          </w:p>
        </w:tc>
      </w:tr>
    </w:tbl>
    <w:p w14:paraId="43D796FF" w14:textId="77777777" w:rsidR="000707C0" w:rsidRDefault="000707C0" w:rsidP="000707C0">
      <w:pPr>
        <w:spacing w:before="225" w:after="225" w:line="240" w:lineRule="auto"/>
        <w:jc w:val="both"/>
      </w:pPr>
      <w:r>
        <w:rPr>
          <w:rFonts w:ascii="Arial" w:hAnsi="Arial" w:cs="Arial"/>
          <w:color w:val="000000"/>
          <w:sz w:val="18"/>
          <w:szCs w:val="18"/>
        </w:rPr>
        <w:t>Instrument zavarovanja: finančni depozit</w:t>
      </w:r>
    </w:p>
    <w:p w14:paraId="40C885EF" w14:textId="77777777" w:rsidR="000707C0" w:rsidRDefault="000707C0" w:rsidP="000707C0">
      <w:pPr>
        <w:spacing w:before="225" w:after="225" w:line="240" w:lineRule="auto"/>
        <w:jc w:val="both"/>
      </w:pPr>
      <w:r>
        <w:rPr>
          <w:rFonts w:ascii="Arial" w:hAnsi="Arial" w:cs="Arial"/>
          <w:color w:val="000000"/>
          <w:sz w:val="18"/>
          <w:szCs w:val="18"/>
        </w:rPr>
        <w:t>Višina zavarovanja: najmanj 10,00 % pogodbene vrednosti z DDV</w:t>
      </w:r>
    </w:p>
    <w:p w14:paraId="67C6FEBC" w14:textId="77777777" w:rsidR="000707C0" w:rsidRDefault="000707C0" w:rsidP="000707C0">
      <w:pPr>
        <w:spacing w:before="225" w:after="225" w:line="240" w:lineRule="auto"/>
        <w:jc w:val="both"/>
      </w:pPr>
      <w:r>
        <w:rPr>
          <w:rFonts w:ascii="Arial" w:hAnsi="Arial" w:cs="Arial"/>
          <w:color w:val="000000"/>
          <w:sz w:val="18"/>
          <w:szCs w:val="18"/>
        </w:rPr>
        <w:t>Čas veljavnosti: do izteka veljavnosti pogodbe</w:t>
      </w:r>
    </w:p>
    <w:p w14:paraId="58275520" w14:textId="77777777" w:rsidR="000707C0" w:rsidRDefault="000707C0" w:rsidP="000707C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508EAE58" w14:textId="77777777" w:rsidR="000707C0" w:rsidRDefault="000707C0">
      <w:pPr>
        <w:sectPr w:rsidR="000707C0" w:rsidSect="00D931BF">
          <w:pgSz w:w="11906" w:h="16838"/>
          <w:pgMar w:top="1418" w:right="1418" w:bottom="1418" w:left="1418" w:header="567" w:footer="680" w:gutter="0"/>
          <w:cols w:space="708"/>
          <w:docGrid w:linePitch="360"/>
        </w:sectPr>
      </w:pPr>
    </w:p>
    <w:p w14:paraId="0CC351B8" w14:textId="77777777" w:rsidR="001D3C34" w:rsidRPr="00A207D9" w:rsidRDefault="001D3C34"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C22BAF6" w14:textId="77777777" w:rsidR="001D3C34" w:rsidRDefault="001D3C34"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3F56B9" w14:paraId="66DD9D5C" w14:textId="77777777" w:rsidTr="00606928">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C655794" w14:textId="77777777" w:rsidR="003F56B9" w:rsidRDefault="003F56B9" w:rsidP="00606928">
            <w:r>
              <w:rPr>
                <w:rFonts w:ascii="Arial" w:hAnsi="Arial" w:cs="Arial"/>
                <w:b/>
                <w:bCs/>
                <w:color w:val="000000"/>
                <w:position w:val="-2"/>
                <w:sz w:val="18"/>
                <w:szCs w:val="18"/>
                <w:shd w:val="clear" w:color="auto" w:fill="FFFFFF"/>
              </w:rPr>
              <w:t>Splošne specifikacije</w:t>
            </w:r>
          </w:p>
        </w:tc>
      </w:tr>
    </w:tbl>
    <w:p w14:paraId="5EEAAF08" w14:textId="77777777" w:rsidR="003F56B9" w:rsidRPr="000A0D72" w:rsidRDefault="003F56B9" w:rsidP="003F56B9">
      <w:pPr>
        <w:spacing w:before="225" w:after="225" w:line="240" w:lineRule="auto"/>
      </w:pPr>
      <w:r>
        <w:rPr>
          <w:rFonts w:ascii="Arial" w:hAnsi="Arial" w:cs="Arial"/>
          <w:color w:val="000000"/>
          <w:sz w:val="18"/>
          <w:szCs w:val="18"/>
        </w:rPr>
        <w:t xml:space="preserve">Predmet javnega naročila je stalno izvajanje storitev: </w:t>
      </w:r>
      <w:r>
        <w:rPr>
          <w:rFonts w:ascii="Arial" w:hAnsi="Arial" w:cs="Arial"/>
          <w:b/>
          <w:bCs/>
          <w:color w:val="000000"/>
          <w:sz w:val="18"/>
          <w:szCs w:val="18"/>
        </w:rPr>
        <w:t xml:space="preserve">Storitve mikrobioloških in drugih laboratorijskih </w:t>
      </w:r>
      <w:r w:rsidRPr="000A0D72">
        <w:rPr>
          <w:rFonts w:ascii="Arial" w:hAnsi="Arial" w:cs="Arial"/>
          <w:b/>
          <w:bCs/>
          <w:sz w:val="18"/>
          <w:szCs w:val="18"/>
        </w:rPr>
        <w:t>preiskav – neoddani sklopi.</w:t>
      </w:r>
    </w:p>
    <w:p w14:paraId="6C49B339" w14:textId="77777777" w:rsidR="003F56B9" w:rsidRPr="000A0D72" w:rsidRDefault="003F56B9" w:rsidP="003F56B9">
      <w:pPr>
        <w:spacing w:before="225" w:after="225" w:line="240" w:lineRule="auto"/>
        <w:jc w:val="both"/>
      </w:pPr>
      <w:r w:rsidRPr="000A0D72">
        <w:rPr>
          <w:rFonts w:ascii="Arial" w:hAnsi="Arial" w:cs="Arial"/>
          <w:sz w:val="18"/>
          <w:szCs w:val="18"/>
          <w:u w:val="single"/>
        </w:rPr>
        <w:t>Količine</w:t>
      </w:r>
    </w:p>
    <w:p w14:paraId="626D926F" w14:textId="77777777" w:rsidR="003F56B9" w:rsidRPr="00E60588" w:rsidRDefault="003F56B9" w:rsidP="003F56B9">
      <w:pPr>
        <w:spacing w:before="225" w:after="225" w:line="240" w:lineRule="auto"/>
        <w:jc w:val="both"/>
      </w:pPr>
      <w:r w:rsidRPr="000A0D72">
        <w:rPr>
          <w:rFonts w:ascii="Arial" w:hAnsi="Arial" w:cs="Arial"/>
          <w:sz w:val="18"/>
          <w:szCs w:val="18"/>
        </w:rPr>
        <w:t xml:space="preserve">Naročnik bo v času trajanja pogodbe od izbranih ponudnikov nabavljal le tiste vrste in količine storitev, ki jih bo dejansko potreboval. Naročnik se ne zavezuje k nabavi celotnih količin, določenih v Predračunu – Seznamu razpisanega blaga (OBR-8a). </w:t>
      </w:r>
      <w:r w:rsidRPr="000A0D72">
        <w:rPr>
          <w:rFonts w:ascii="Arial" w:hAnsi="Arial" w:cs="Arial"/>
          <w:b/>
          <w:bCs/>
          <w:sz w:val="18"/>
          <w:szCs w:val="18"/>
        </w:rPr>
        <w:t>Količine in vrste storitev</w:t>
      </w:r>
      <w:r w:rsidRPr="000A0D72">
        <w:rPr>
          <w:rFonts w:ascii="Arial" w:hAnsi="Arial" w:cs="Arial"/>
          <w:sz w:val="18"/>
          <w:szCs w:val="18"/>
        </w:rPr>
        <w:t xml:space="preserve"> po Seznamu razpisanega blaga (OBR-8a) </w:t>
      </w:r>
      <w:r w:rsidRPr="00E60588">
        <w:rPr>
          <w:rFonts w:ascii="Arial" w:hAnsi="Arial" w:cs="Arial"/>
          <w:b/>
          <w:bCs/>
          <w:sz w:val="18"/>
          <w:szCs w:val="18"/>
        </w:rPr>
        <w:t xml:space="preserve">so okvirne za dobo od podpisa pogodbe z izbranim ponudnikom do </w:t>
      </w:r>
      <w:r>
        <w:rPr>
          <w:rFonts w:ascii="Arial" w:hAnsi="Arial" w:cs="Arial"/>
          <w:b/>
          <w:bCs/>
          <w:sz w:val="18"/>
          <w:szCs w:val="18"/>
        </w:rPr>
        <w:t>30.09.2027.</w:t>
      </w:r>
    </w:p>
    <w:p w14:paraId="20978890" w14:textId="77777777" w:rsidR="003F56B9" w:rsidRDefault="003F56B9" w:rsidP="003F56B9">
      <w:pPr>
        <w:spacing w:before="225" w:after="225" w:line="240" w:lineRule="auto"/>
        <w:jc w:val="both"/>
      </w:pPr>
      <w:r w:rsidRPr="000A0D72">
        <w:rPr>
          <w:rFonts w:ascii="Arial" w:hAnsi="Arial" w:cs="Arial"/>
          <w:sz w:val="18"/>
          <w:szCs w:val="18"/>
        </w:rPr>
        <w:t xml:space="preserve">Naročnik bo v času trajanja pogodbe, v primeru potreb </w:t>
      </w:r>
      <w:r>
        <w:rPr>
          <w:rFonts w:ascii="Arial" w:hAnsi="Arial" w:cs="Arial"/>
          <w:color w:val="000000"/>
          <w:sz w:val="18"/>
          <w:szCs w:val="18"/>
        </w:rPr>
        <w:t>od posameznega najugodnejšega (izbranega) ponudnika kupoval tudi druge istovrstne storitve, ki sicer niso zajete na Predračunu – Seznamu razpisanega blaga (OBR-8a). Te storitve se lahko obračunajo največ po veljavnem ceniku ponudnika, pri čemer se naročnik in ponudnik predhodno dogovorita za popuste. </w:t>
      </w:r>
    </w:p>
    <w:p w14:paraId="705EC6CA" w14:textId="77777777" w:rsidR="003F56B9" w:rsidRDefault="003F56B9" w:rsidP="003F56B9">
      <w:pPr>
        <w:spacing w:before="225" w:after="225" w:line="240" w:lineRule="auto"/>
        <w:jc w:val="both"/>
      </w:pPr>
      <w:r>
        <w:rPr>
          <w:rFonts w:ascii="Arial" w:hAnsi="Arial" w:cs="Arial"/>
          <w:color w:val="000000"/>
          <w:sz w:val="18"/>
          <w:szCs w:val="18"/>
          <w:u w:val="single"/>
        </w:rPr>
        <w:t>Strokovne zahteve za preiskave</w:t>
      </w:r>
    </w:p>
    <w:p w14:paraId="7EFD2259" w14:textId="77777777" w:rsidR="003F56B9" w:rsidRDefault="003F56B9" w:rsidP="003F56B9">
      <w:pPr>
        <w:spacing w:before="225" w:after="225" w:line="240" w:lineRule="auto"/>
        <w:jc w:val="both"/>
      </w:pPr>
      <w:r>
        <w:rPr>
          <w:rFonts w:ascii="Arial" w:hAnsi="Arial" w:cs="Arial"/>
          <w:color w:val="000000"/>
          <w:sz w:val="18"/>
          <w:szCs w:val="18"/>
        </w:rPr>
        <w:t>Izvajalec mora imeti dovoljenje za izvajanje dejavnosti (vpis v register izvajalcev, da izpolnjuje pogoje za izvajanje preiskav) in kadre z zahtevanimi licencami. Izvajalec mora storitev opravljati v svojih prostorih in s svojo opremo ter rezultate preiskav poslati naročniku v roku največ enega (1) tedna po prejemu vzorcev, v primeru nujnosti manj, po dogovoru z naročnikom.</w:t>
      </w:r>
    </w:p>
    <w:p w14:paraId="501BB0FC" w14:textId="77777777" w:rsidR="003F56B9" w:rsidRDefault="003F56B9" w:rsidP="003F56B9">
      <w:pPr>
        <w:spacing w:before="225" w:after="225" w:line="240" w:lineRule="auto"/>
        <w:jc w:val="both"/>
      </w:pPr>
      <w:r>
        <w:rPr>
          <w:rFonts w:ascii="Arial" w:hAnsi="Arial" w:cs="Arial"/>
          <w:color w:val="000000"/>
          <w:sz w:val="18"/>
          <w:szCs w:val="18"/>
        </w:rPr>
        <w:t>1. Naročanje storitev</w:t>
      </w:r>
    </w:p>
    <w:p w14:paraId="516188BD" w14:textId="77777777" w:rsidR="003F56B9" w:rsidRDefault="003F56B9" w:rsidP="003F56B9">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naročal preiskave na podlagi pisne ali elektronske naročilnice, če je že vzpostavljena e- komunikacija z izvajalcem.</w:t>
      </w:r>
    </w:p>
    <w:p w14:paraId="25C7A8A8" w14:textId="77777777" w:rsidR="003F56B9" w:rsidRDefault="003F56B9" w:rsidP="003F56B9">
      <w:pPr>
        <w:spacing w:before="225" w:after="225" w:line="240" w:lineRule="auto"/>
        <w:jc w:val="both"/>
      </w:pPr>
      <w:r>
        <w:rPr>
          <w:rFonts w:ascii="Arial" w:hAnsi="Arial" w:cs="Arial"/>
          <w:color w:val="000000"/>
          <w:sz w:val="18"/>
          <w:szCs w:val="18"/>
        </w:rPr>
        <w:t>Kot čas izvedbe preiskave se šteje čas od trenutka, ko ponudnik prevzame vzorec za preiskavo, do trenutka, ko bolnišnica prejme pisni rezultat  preiskave (v nadaljevanju pisni izvid).</w:t>
      </w:r>
    </w:p>
    <w:p w14:paraId="779E0161" w14:textId="77777777" w:rsidR="003F56B9" w:rsidRDefault="003F56B9" w:rsidP="003F56B9">
      <w:pPr>
        <w:spacing w:before="225" w:after="225" w:line="240" w:lineRule="auto"/>
        <w:jc w:val="both"/>
      </w:pPr>
      <w:r>
        <w:rPr>
          <w:rFonts w:ascii="Arial" w:hAnsi="Arial" w:cs="Arial"/>
          <w:color w:val="000000"/>
          <w:sz w:val="18"/>
          <w:szCs w:val="18"/>
        </w:rPr>
        <w:t>Naročilnice se bodo izdajale vsak dan od ponedeljka do nedelje in jih bo izvajalec prejel ob prevzemu vzorcev za preiskave. V kolikor ima ponudnik svojo predlogo naročilnic (napotnic oz. spremnih listov), jih bo bolnišnica lahko uporabila (po predhodnem dogovoru).</w:t>
      </w:r>
    </w:p>
    <w:p w14:paraId="03A7E9F7" w14:textId="77777777" w:rsidR="003F56B9" w:rsidRPr="00E60588" w:rsidRDefault="003F56B9" w:rsidP="003F56B9">
      <w:pPr>
        <w:spacing w:before="225" w:after="225" w:line="240" w:lineRule="auto"/>
        <w:jc w:val="both"/>
      </w:pPr>
      <w:r>
        <w:rPr>
          <w:rFonts w:ascii="Arial" w:hAnsi="Arial" w:cs="Arial"/>
          <w:color w:val="000000"/>
          <w:sz w:val="18"/>
          <w:szCs w:val="18"/>
        </w:rPr>
        <w:t xml:space="preserve">2. Prevzem in transport </w:t>
      </w:r>
      <w:r w:rsidRPr="00E60588">
        <w:rPr>
          <w:rFonts w:ascii="Arial" w:hAnsi="Arial" w:cs="Arial"/>
          <w:sz w:val="18"/>
          <w:szCs w:val="18"/>
        </w:rPr>
        <w:t>vzorcev</w:t>
      </w:r>
    </w:p>
    <w:p w14:paraId="5BC768CB" w14:textId="77777777" w:rsidR="003F56B9" w:rsidRPr="00404CF0" w:rsidRDefault="003F56B9" w:rsidP="003F56B9">
      <w:pPr>
        <w:spacing w:before="225" w:after="225"/>
        <w:jc w:val="both"/>
      </w:pPr>
      <w:r w:rsidRPr="00E60588">
        <w:rPr>
          <w:rFonts w:ascii="Arial" w:hAnsi="Arial" w:cs="Arial"/>
          <w:sz w:val="18"/>
          <w:szCs w:val="18"/>
        </w:rPr>
        <w:t>Prevzem vzorcev za preiskave je med tednom možen v Novem mestu ali v Ljubljani med 12-14 uro, saj ima naročnik organizirano lastno kurirsko službo, ki zagotavlja tudi dostavo vzorcev na lokacije v NM in LJ</w:t>
      </w:r>
      <w:r>
        <w:rPr>
          <w:rFonts w:ascii="Arial" w:hAnsi="Arial" w:cs="Arial"/>
          <w:sz w:val="18"/>
          <w:szCs w:val="18"/>
        </w:rPr>
        <w:t xml:space="preserve">. </w:t>
      </w:r>
      <w:r w:rsidRPr="00404CF0">
        <w:rPr>
          <w:rFonts w:ascii="Arial" w:hAnsi="Arial" w:cs="Arial"/>
          <w:sz w:val="18"/>
          <w:szCs w:val="18"/>
        </w:rPr>
        <w:t>V nujnih primerih in v primeru večjega števila vzorcev se lahko pogodbena partnerja dogovorita za drugačen način dostave vzorcev.</w:t>
      </w:r>
    </w:p>
    <w:p w14:paraId="0C0C1934" w14:textId="77777777" w:rsidR="003F56B9" w:rsidRPr="00404CF0" w:rsidRDefault="003F56B9" w:rsidP="003F56B9">
      <w:pPr>
        <w:spacing w:before="225" w:after="225"/>
        <w:jc w:val="both"/>
      </w:pPr>
      <w:r w:rsidRPr="00404CF0">
        <w:rPr>
          <w:rFonts w:ascii="Arial" w:hAnsi="Arial" w:cs="Arial"/>
          <w:sz w:val="18"/>
          <w:szCs w:val="18"/>
        </w:rPr>
        <w:t>Za preiskave sklopa II, podsklopa 1 Osnovne mikrobiološke preiskave je zahtevana naslednja dinamika prevzemanja vzorcev preiskav in oblike transporta: </w:t>
      </w:r>
    </w:p>
    <w:tbl>
      <w:tblPr>
        <w:tblStyle w:val="NormalTablePHPDOCX"/>
        <w:tblW w:w="0" w:type="auto"/>
        <w:tblLook w:val="04A0" w:firstRow="1" w:lastRow="0" w:firstColumn="1" w:lastColumn="0" w:noHBand="0" w:noVBand="1"/>
      </w:tblPr>
      <w:tblGrid>
        <w:gridCol w:w="9286"/>
      </w:tblGrid>
      <w:tr w:rsidR="003F56B9" w:rsidRPr="00404CF0" w14:paraId="36DD3EF6" w14:textId="77777777" w:rsidTr="00606928">
        <w:tc>
          <w:tcPr>
            <w:tcW w:w="0" w:type="auto"/>
            <w:tcMar>
              <w:top w:w="0" w:type="auto"/>
              <w:bottom w:w="0" w:type="auto"/>
            </w:tcMar>
          </w:tcPr>
          <w:p w14:paraId="472F911E" w14:textId="77777777" w:rsidR="003F56B9" w:rsidRPr="00404CF0" w:rsidRDefault="003F56B9" w:rsidP="003F56B9">
            <w:pPr>
              <w:numPr>
                <w:ilvl w:val="0"/>
                <w:numId w:val="33"/>
              </w:numPr>
              <w:jc w:val="both"/>
              <w:rPr>
                <w:rFonts w:ascii="Arial" w:hAnsi="Arial" w:cs="Arial"/>
                <w:sz w:val="18"/>
                <w:szCs w:val="18"/>
              </w:rPr>
            </w:pPr>
            <w:r w:rsidRPr="00404CF0">
              <w:rPr>
                <w:rFonts w:ascii="Arial" w:hAnsi="Arial" w:cs="Arial"/>
                <w:i/>
                <w:iCs/>
                <w:sz w:val="18"/>
                <w:szCs w:val="18"/>
              </w:rPr>
              <w:t>PON-PET: 1x dnevno dostavi vzorce na lokacijo izvajalca naročnik, 2x dnevno pa mora izvajalec organizirati lasten transport vzorcev, pri čemer je prevzem vzorcev možen izključno na lokaciji naročnika (transport si izvajalec v</w:t>
            </w:r>
            <w:r>
              <w:rPr>
                <w:rFonts w:ascii="Arial" w:hAnsi="Arial" w:cs="Arial"/>
                <w:i/>
                <w:iCs/>
                <w:sz w:val="18"/>
                <w:szCs w:val="18"/>
              </w:rPr>
              <w:t>računa</w:t>
            </w:r>
            <w:r w:rsidRPr="00404CF0">
              <w:rPr>
                <w:rFonts w:ascii="Arial" w:hAnsi="Arial" w:cs="Arial"/>
                <w:i/>
                <w:iCs/>
                <w:sz w:val="18"/>
                <w:szCs w:val="18"/>
              </w:rPr>
              <w:t xml:space="preserve"> v ponudbene cene/EM).</w:t>
            </w:r>
          </w:p>
          <w:p w14:paraId="06DF12B4" w14:textId="77777777" w:rsidR="003F56B9" w:rsidRPr="00404CF0" w:rsidRDefault="003F56B9" w:rsidP="003F56B9">
            <w:pPr>
              <w:numPr>
                <w:ilvl w:val="0"/>
                <w:numId w:val="33"/>
              </w:numPr>
              <w:jc w:val="both"/>
              <w:rPr>
                <w:rFonts w:ascii="Arial" w:hAnsi="Arial" w:cs="Arial"/>
                <w:sz w:val="18"/>
                <w:szCs w:val="18"/>
              </w:rPr>
            </w:pPr>
            <w:r w:rsidRPr="00404CF0">
              <w:rPr>
                <w:rFonts w:ascii="Arial" w:hAnsi="Arial" w:cs="Arial"/>
                <w:i/>
                <w:iCs/>
                <w:sz w:val="18"/>
                <w:szCs w:val="18"/>
              </w:rPr>
              <w:t xml:space="preserve">SOB, NED in PRAZNIKI: 1x dan v dopoldanskem času, v nujnih primerih (redko) pa še 1x popoldan -  izvajalec organizira lasten transport vzorcev, pri čemer je prevzem vzorcev možen izključno na lokaciji naročnika  (transport si izvajalec </w:t>
            </w:r>
            <w:r>
              <w:rPr>
                <w:rFonts w:ascii="Arial" w:hAnsi="Arial" w:cs="Arial"/>
                <w:i/>
                <w:iCs/>
                <w:sz w:val="18"/>
                <w:szCs w:val="18"/>
              </w:rPr>
              <w:t>vračuna</w:t>
            </w:r>
            <w:r w:rsidRPr="00404CF0">
              <w:rPr>
                <w:rFonts w:ascii="Arial" w:hAnsi="Arial" w:cs="Arial"/>
                <w:i/>
                <w:iCs/>
                <w:sz w:val="18"/>
                <w:szCs w:val="18"/>
              </w:rPr>
              <w:t xml:space="preserve"> v ponudbene cene/EM).</w:t>
            </w:r>
          </w:p>
        </w:tc>
      </w:tr>
    </w:tbl>
    <w:p w14:paraId="60C5265A" w14:textId="77777777" w:rsidR="003F56B9" w:rsidRPr="00404CF0" w:rsidRDefault="003F56B9" w:rsidP="003F56B9">
      <w:pPr>
        <w:spacing w:before="225" w:after="225"/>
        <w:jc w:val="both"/>
      </w:pPr>
      <w:r w:rsidRPr="00404CF0">
        <w:rPr>
          <w:rFonts w:ascii="Arial" w:hAnsi="Arial" w:cs="Arial"/>
          <w:sz w:val="18"/>
          <w:szCs w:val="18"/>
        </w:rPr>
        <w:t>Naročnik se zavezuje zagotoviti pogoje za nemoteno delo izvajalca s tem, da pripravi vzorce v skladu z običajno prakso.</w:t>
      </w:r>
    </w:p>
    <w:p w14:paraId="065D3360" w14:textId="77777777" w:rsidR="003F56B9" w:rsidRPr="00404CF0" w:rsidRDefault="003F56B9" w:rsidP="003F56B9">
      <w:pPr>
        <w:spacing w:before="225" w:after="225"/>
        <w:jc w:val="both"/>
      </w:pPr>
      <w:r w:rsidRPr="00404CF0">
        <w:rPr>
          <w:rFonts w:ascii="Arial" w:hAnsi="Arial" w:cs="Arial"/>
          <w:sz w:val="18"/>
          <w:szCs w:val="18"/>
        </w:rPr>
        <w:lastRenderedPageBreak/>
        <w:t>Nevarnost uničenja ali poškodbe vzorcev preide na izvajalca v trenutku, ko mu je vzorec izročen. Izvajalec je dolžan prevzem vzorcev potrditi s podpisom.</w:t>
      </w:r>
    </w:p>
    <w:p w14:paraId="408893D6" w14:textId="77777777" w:rsidR="003F56B9" w:rsidRDefault="003F56B9" w:rsidP="003F56B9">
      <w:pPr>
        <w:spacing w:before="225" w:after="225" w:line="240" w:lineRule="auto"/>
        <w:jc w:val="both"/>
      </w:pPr>
      <w:r w:rsidRPr="00404CF0">
        <w:rPr>
          <w:rFonts w:ascii="Arial" w:hAnsi="Arial" w:cs="Arial"/>
          <w:sz w:val="18"/>
          <w:szCs w:val="18"/>
        </w:rPr>
        <w:t>Oba pogodbena partnerja morata voditi vso predpisano dokumentacijo in potrebne evidence ter v svojem arhivu arhivirati vso dokumentacijo in rezultate preiskav za posameznega pacienta.</w:t>
      </w:r>
    </w:p>
    <w:p w14:paraId="529C47CA" w14:textId="77777777" w:rsidR="003F56B9" w:rsidRDefault="003F56B9" w:rsidP="003F56B9">
      <w:pPr>
        <w:spacing w:before="225" w:after="225" w:line="240" w:lineRule="auto"/>
        <w:jc w:val="both"/>
        <w:rPr>
          <w:rFonts w:ascii="Arial" w:hAnsi="Arial" w:cs="Arial"/>
          <w:color w:val="000000"/>
          <w:sz w:val="18"/>
          <w:szCs w:val="18"/>
        </w:rPr>
      </w:pPr>
      <w:r>
        <w:rPr>
          <w:rFonts w:ascii="Arial" w:hAnsi="Arial" w:cs="Arial"/>
          <w:color w:val="000000"/>
          <w:sz w:val="18"/>
          <w:szCs w:val="18"/>
        </w:rPr>
        <w:t>Tako izvajalec kot naročnik bosta morala voditi vso predpisano dokumentacijo in potrebne evidence ter v svojem arhivu arhivirati vso dokumentacijo in rezultate preiskav za posameznega pacienta.</w:t>
      </w:r>
    </w:p>
    <w:p w14:paraId="507B026C" w14:textId="77777777" w:rsidR="003F56B9" w:rsidRDefault="003F56B9" w:rsidP="003F56B9">
      <w:pPr>
        <w:spacing w:before="225" w:after="225" w:line="240" w:lineRule="auto"/>
        <w:jc w:val="both"/>
      </w:pPr>
      <w:r>
        <w:rPr>
          <w:rFonts w:ascii="Arial" w:hAnsi="Arial" w:cs="Arial"/>
          <w:color w:val="000000"/>
          <w:sz w:val="18"/>
          <w:szCs w:val="18"/>
        </w:rPr>
        <w:t>3. Dostava izvidov</w:t>
      </w:r>
    </w:p>
    <w:p w14:paraId="1A18D49C" w14:textId="77777777" w:rsidR="003F56B9" w:rsidRDefault="003F56B9" w:rsidP="003F56B9">
      <w:pPr>
        <w:spacing w:before="225" w:after="225" w:line="240" w:lineRule="auto"/>
        <w:jc w:val="both"/>
        <w:rPr>
          <w:rFonts w:ascii="Arial" w:hAnsi="Arial" w:cs="Arial"/>
          <w:color w:val="000000"/>
          <w:sz w:val="18"/>
          <w:szCs w:val="18"/>
        </w:rPr>
      </w:pPr>
      <w:r>
        <w:rPr>
          <w:rFonts w:ascii="Arial" w:hAnsi="Arial" w:cs="Arial"/>
          <w:color w:val="000000"/>
          <w:sz w:val="18"/>
          <w:szCs w:val="18"/>
        </w:rPr>
        <w:t>Ponudnik mora opraviti posamezno laboratorijsko preiskavo v času, ki je v skladu s strokovno doktrino oz. kot je običajna praksa za posamezno laboratorijsko preiskavo.</w:t>
      </w:r>
    </w:p>
    <w:p w14:paraId="45A12350" w14:textId="77777777" w:rsidR="003F56B9" w:rsidRDefault="003F56B9" w:rsidP="003F56B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bo moral bolnišnici dostaviti pisni izvid v slovenskem jeziku na naslov: naročnika: </w:t>
      </w:r>
      <w:r>
        <w:rPr>
          <w:rFonts w:ascii="Arial" w:hAnsi="Arial" w:cs="Arial"/>
          <w:b/>
          <w:bCs/>
          <w:color w:val="000000"/>
          <w:sz w:val="18"/>
          <w:szCs w:val="18"/>
        </w:rPr>
        <w:t>Splošna bolnišnica Novo mesto, oddelek/ambulanta, Šmihelska c. 1, 8000 Novo mesto, v kolikor ni elektronske povezave med bolnišnico in izvajalcem</w:t>
      </w:r>
      <w:r>
        <w:rPr>
          <w:rFonts w:ascii="Arial" w:hAnsi="Arial" w:cs="Arial"/>
          <w:color w:val="000000"/>
          <w:sz w:val="18"/>
          <w:szCs w:val="18"/>
        </w:rPr>
        <w:t>, v času, ki je v skladu s strokovno doktrino in normativi za posamezno laboratorijsko preiskavo. V kolikor bolnišnica na naročilnici označi da je preiskava nujna, mora ponudnik laboratorijsko preiskavo narediti v roku 24 ur vsak delavnik, vključno s soboto, nedeljo in prazniki, ter bolnišnici dostaviti pisni izvid v najkrajšem možnem času.</w:t>
      </w:r>
    </w:p>
    <w:p w14:paraId="51D48835" w14:textId="77777777" w:rsidR="003F56B9" w:rsidRDefault="003F56B9" w:rsidP="003F56B9">
      <w:pPr>
        <w:spacing w:before="225" w:after="225" w:line="240" w:lineRule="auto"/>
        <w:jc w:val="both"/>
      </w:pPr>
      <w:r>
        <w:rPr>
          <w:rFonts w:ascii="Arial" w:hAnsi="Arial" w:cs="Arial"/>
          <w:color w:val="000000"/>
          <w:sz w:val="18"/>
          <w:szCs w:val="18"/>
        </w:rPr>
        <w:t>4. Ostale zahteve:</w:t>
      </w:r>
    </w:p>
    <w:p w14:paraId="617A326B" w14:textId="77777777" w:rsidR="003F56B9" w:rsidRDefault="003F56B9" w:rsidP="003F56B9">
      <w:pPr>
        <w:spacing w:before="225" w:after="225" w:line="240" w:lineRule="auto"/>
        <w:jc w:val="both"/>
      </w:pPr>
      <w:r>
        <w:rPr>
          <w:rFonts w:ascii="Arial" w:hAnsi="Arial" w:cs="Arial"/>
          <w:color w:val="000000"/>
          <w:sz w:val="18"/>
          <w:szCs w:val="18"/>
        </w:rPr>
        <w:t>Ponudnik bo moral pri izvajanju storitev obvezno zagotavljati:</w:t>
      </w:r>
    </w:p>
    <w:tbl>
      <w:tblPr>
        <w:tblStyle w:val="NormalTablePHPDOCX"/>
        <w:tblW w:w="5000" w:type="pct"/>
        <w:tblInd w:w="108" w:type="dxa"/>
        <w:tblLook w:val="04A0" w:firstRow="1" w:lastRow="0" w:firstColumn="1" w:lastColumn="0" w:noHBand="0" w:noVBand="1"/>
      </w:tblPr>
      <w:tblGrid>
        <w:gridCol w:w="9286"/>
      </w:tblGrid>
      <w:tr w:rsidR="003F56B9" w14:paraId="4ECDFA8D" w14:textId="77777777" w:rsidTr="00606928">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3F56B9" w14:paraId="2EBBB2AE" w14:textId="77777777" w:rsidTr="0060692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3F56B9" w14:paraId="57A361F7" w14:textId="77777777" w:rsidTr="00606928">
                    <w:tc>
                      <w:tcPr>
                        <w:tcW w:w="0" w:type="auto"/>
                        <w:tcMar>
                          <w:top w:w="0" w:type="auto"/>
                          <w:bottom w:w="0" w:type="auto"/>
                        </w:tcMar>
                      </w:tcPr>
                      <w:p w14:paraId="27ED128E" w14:textId="77777777" w:rsidR="003F56B9" w:rsidRPr="00732077" w:rsidRDefault="003F56B9" w:rsidP="00606928">
                        <w:pPr>
                          <w:jc w:val="both"/>
                          <w:rPr>
                            <w:rFonts w:ascii="Arial" w:hAnsi="Arial" w:cs="Arial"/>
                            <w:color w:val="000000"/>
                            <w:sz w:val="18"/>
                            <w:szCs w:val="18"/>
                          </w:rPr>
                        </w:pPr>
                        <w:r>
                          <w:br w:type="page"/>
                        </w:r>
                        <w:r>
                          <w:br w:type="page"/>
                        </w:r>
                      </w:p>
                      <w:p w14:paraId="4CEDA9B3" w14:textId="77777777" w:rsidR="003F56B9" w:rsidRDefault="003F56B9" w:rsidP="003F56B9">
                        <w:pPr>
                          <w:numPr>
                            <w:ilvl w:val="0"/>
                            <w:numId w:val="40"/>
                          </w:numPr>
                          <w:jc w:val="both"/>
                          <w:rPr>
                            <w:rFonts w:ascii="Arial" w:hAnsi="Arial" w:cs="Arial"/>
                            <w:color w:val="000000"/>
                            <w:sz w:val="18"/>
                            <w:szCs w:val="18"/>
                          </w:rPr>
                        </w:pPr>
                        <w:r>
                          <w:rPr>
                            <w:rFonts w:ascii="Arial" w:hAnsi="Arial" w:cs="Arial"/>
                            <w:color w:val="000000"/>
                            <w:position w:val="-2"/>
                            <w:sz w:val="18"/>
                            <w:szCs w:val="18"/>
                          </w:rPr>
                          <w:t>izvajanje vseh preiskav  v zahtevanem času izvedbe (v skladu s predpisi in normativi, ki veljajo za navedene preiskave), v zahtevanih količinah in za ves čas trajanja pogodbe o izvajanju preiskav ter naročnika takoj pisno obvestiti o motnjah pri dostavi izvidov laboratorijskih preiskav;</w:t>
                        </w:r>
                      </w:p>
                      <w:p w14:paraId="5494293E" w14:textId="77777777" w:rsidR="003F56B9" w:rsidRDefault="003F56B9" w:rsidP="003F56B9">
                        <w:pPr>
                          <w:numPr>
                            <w:ilvl w:val="0"/>
                            <w:numId w:val="40"/>
                          </w:numPr>
                          <w:jc w:val="both"/>
                          <w:rPr>
                            <w:rFonts w:ascii="Arial" w:hAnsi="Arial" w:cs="Arial"/>
                            <w:color w:val="000000"/>
                            <w:sz w:val="18"/>
                            <w:szCs w:val="18"/>
                          </w:rPr>
                        </w:pPr>
                        <w:r>
                          <w:rPr>
                            <w:rFonts w:ascii="Arial" w:hAnsi="Arial" w:cs="Arial"/>
                            <w:color w:val="000000"/>
                            <w:position w:val="-2"/>
                            <w:sz w:val="18"/>
                            <w:szCs w:val="18"/>
                          </w:rPr>
                          <w:t>kvalitetno izvedbo preiskav z notranjo in zunanjo kontrolo kakovosti;</w:t>
                        </w:r>
                      </w:p>
                      <w:p w14:paraId="52FF1AF8" w14:textId="77777777" w:rsidR="003F56B9" w:rsidRDefault="003F56B9" w:rsidP="003F56B9">
                        <w:pPr>
                          <w:numPr>
                            <w:ilvl w:val="0"/>
                            <w:numId w:val="40"/>
                          </w:numPr>
                          <w:jc w:val="both"/>
                          <w:rPr>
                            <w:rFonts w:ascii="Arial" w:hAnsi="Arial" w:cs="Arial"/>
                            <w:color w:val="000000"/>
                            <w:sz w:val="18"/>
                            <w:szCs w:val="18"/>
                          </w:rPr>
                        </w:pPr>
                        <w:r>
                          <w:rPr>
                            <w:rFonts w:ascii="Arial" w:hAnsi="Arial" w:cs="Arial"/>
                            <w:color w:val="000000"/>
                            <w:position w:val="-2"/>
                            <w:sz w:val="18"/>
                            <w:szCs w:val="18"/>
                          </w:rPr>
                          <w:t>formulacijo pisnih izvidov  preiskav v skladu z veljavnimi zakonskimi in podzakonskimi predpisi ter pravili stroke;</w:t>
                        </w:r>
                      </w:p>
                      <w:p w14:paraId="1FBA8811" w14:textId="77777777" w:rsidR="003F56B9" w:rsidRDefault="003F56B9" w:rsidP="003F56B9">
                        <w:pPr>
                          <w:numPr>
                            <w:ilvl w:val="0"/>
                            <w:numId w:val="40"/>
                          </w:numPr>
                          <w:jc w:val="both"/>
                          <w:rPr>
                            <w:rFonts w:ascii="Arial" w:hAnsi="Arial" w:cs="Arial"/>
                            <w:color w:val="000000"/>
                            <w:sz w:val="18"/>
                            <w:szCs w:val="18"/>
                          </w:rPr>
                        </w:pPr>
                        <w:r>
                          <w:rPr>
                            <w:rFonts w:ascii="Arial" w:hAnsi="Arial" w:cs="Arial"/>
                            <w:color w:val="000000"/>
                            <w:position w:val="-2"/>
                            <w:sz w:val="18"/>
                            <w:szCs w:val="18"/>
                          </w:rPr>
                          <w:t>popolno sledljivost vseh postopkov pred, med in po analitskih faz posameznih preiskav;</w:t>
                        </w:r>
                      </w:p>
                      <w:p w14:paraId="5202C433" w14:textId="77777777" w:rsidR="003F56B9" w:rsidRDefault="003F56B9" w:rsidP="003F56B9">
                        <w:pPr>
                          <w:numPr>
                            <w:ilvl w:val="0"/>
                            <w:numId w:val="40"/>
                          </w:numPr>
                          <w:jc w:val="both"/>
                          <w:rPr>
                            <w:rFonts w:ascii="Arial" w:hAnsi="Arial" w:cs="Arial"/>
                            <w:color w:val="000000"/>
                            <w:sz w:val="18"/>
                            <w:szCs w:val="18"/>
                          </w:rPr>
                        </w:pPr>
                        <w:r>
                          <w:rPr>
                            <w:rFonts w:ascii="Arial" w:hAnsi="Arial" w:cs="Arial"/>
                            <w:color w:val="000000"/>
                            <w:position w:val="-2"/>
                            <w:sz w:val="18"/>
                            <w:szCs w:val="18"/>
                          </w:rPr>
                          <w:t>arhiviranje rezultatov preiskav, rezultatov notranje in zunanje kontrole kakovosti ter vzorcev v skladu z veljavnimi zakonskimi in podzakonskimi predpisi, pravili stroke, in z  upoštevanjem kodeksa etike;</w:t>
                        </w:r>
                      </w:p>
                      <w:p w14:paraId="4F2DB211" w14:textId="77777777" w:rsidR="003F56B9" w:rsidRDefault="003F56B9" w:rsidP="003F56B9">
                        <w:pPr>
                          <w:numPr>
                            <w:ilvl w:val="0"/>
                            <w:numId w:val="40"/>
                          </w:numPr>
                          <w:jc w:val="both"/>
                          <w:rPr>
                            <w:rFonts w:ascii="Arial" w:hAnsi="Arial" w:cs="Arial"/>
                            <w:color w:val="000000"/>
                            <w:sz w:val="18"/>
                            <w:szCs w:val="18"/>
                          </w:rPr>
                        </w:pPr>
                        <w:r>
                          <w:rPr>
                            <w:rFonts w:ascii="Arial" w:hAnsi="Arial" w:cs="Arial"/>
                            <w:color w:val="000000"/>
                            <w:position w:val="-2"/>
                            <w:sz w:val="18"/>
                            <w:szCs w:val="18"/>
                          </w:rPr>
                          <w:t>varovanje osebnih podatkov, posebno občutljivih osebnih podatkov;</w:t>
                        </w:r>
                      </w:p>
                      <w:p w14:paraId="27151257" w14:textId="77777777" w:rsidR="003F56B9" w:rsidRDefault="003F56B9" w:rsidP="003F56B9">
                        <w:pPr>
                          <w:numPr>
                            <w:ilvl w:val="0"/>
                            <w:numId w:val="40"/>
                          </w:numPr>
                          <w:jc w:val="both"/>
                          <w:rPr>
                            <w:rFonts w:ascii="Arial" w:hAnsi="Arial" w:cs="Arial"/>
                            <w:color w:val="000000"/>
                            <w:sz w:val="18"/>
                            <w:szCs w:val="18"/>
                          </w:rPr>
                        </w:pPr>
                        <w:r>
                          <w:rPr>
                            <w:rFonts w:ascii="Arial" w:hAnsi="Arial" w:cs="Arial"/>
                            <w:color w:val="000000"/>
                            <w:position w:val="-2"/>
                            <w:sz w:val="18"/>
                            <w:szCs w:val="18"/>
                          </w:rPr>
                          <w:t xml:space="preserve">dostavo pisnih izvidov v slovenskem jeziku na naslov naročnika: </w:t>
                        </w:r>
                        <w:r>
                          <w:rPr>
                            <w:rFonts w:ascii="Arial" w:hAnsi="Arial" w:cs="Arial"/>
                            <w:b/>
                            <w:bCs/>
                            <w:color w:val="000000"/>
                            <w:position w:val="-2"/>
                            <w:sz w:val="18"/>
                            <w:szCs w:val="18"/>
                          </w:rPr>
                          <w:t>Splošna bolnišnica Novo mesto, oddelek/ambulanta, Šmihelska c. 1, 8000 Novo mesto, v kolikor ni elektronske povezave med bolnišnico in izvajalcem</w:t>
                        </w:r>
                        <w:r>
                          <w:rPr>
                            <w:rFonts w:ascii="Arial" w:hAnsi="Arial" w:cs="Arial"/>
                            <w:color w:val="000000"/>
                            <w:position w:val="-2"/>
                            <w:sz w:val="18"/>
                            <w:szCs w:val="18"/>
                          </w:rPr>
                          <w:t>, v času, ki je v skladu s strokovno doktrino in normativi za posamezno laboratorijsko preiskavo;</w:t>
                        </w:r>
                      </w:p>
                      <w:p w14:paraId="6E6D571D" w14:textId="77777777" w:rsidR="003F56B9" w:rsidRPr="00977DCD" w:rsidRDefault="003F56B9" w:rsidP="003F56B9">
                        <w:pPr>
                          <w:numPr>
                            <w:ilvl w:val="0"/>
                            <w:numId w:val="40"/>
                          </w:numPr>
                          <w:jc w:val="both"/>
                          <w:rPr>
                            <w:rFonts w:ascii="Arial" w:hAnsi="Arial" w:cs="Arial"/>
                            <w:color w:val="000000" w:themeColor="text1"/>
                            <w:sz w:val="18"/>
                            <w:szCs w:val="18"/>
                          </w:rPr>
                        </w:pPr>
                        <w:r w:rsidRPr="00977DCD">
                          <w:rPr>
                            <w:rFonts w:ascii="Arial" w:hAnsi="Arial" w:cs="Arial"/>
                            <w:color w:val="000000" w:themeColor="text1"/>
                            <w:position w:val="-2"/>
                            <w:sz w:val="18"/>
                            <w:szCs w:val="18"/>
                          </w:rPr>
                          <w:t xml:space="preserve">v kolikor bo na napotnici označena »nujna preiskava« bo le-ta narejena v roku 24 ur vsak delavnik, soboto, nedeljo in prazniki, pisni izvid pa bo dostavljen naročniku v najkrajšem možnem času. </w:t>
                        </w:r>
                      </w:p>
                      <w:p w14:paraId="73B3E69F" w14:textId="77777777" w:rsidR="003F56B9" w:rsidRPr="00C866FC" w:rsidRDefault="003F56B9" w:rsidP="003F56B9">
                        <w:pPr>
                          <w:numPr>
                            <w:ilvl w:val="0"/>
                            <w:numId w:val="40"/>
                          </w:numPr>
                          <w:jc w:val="both"/>
                          <w:rPr>
                            <w:rFonts w:ascii="Arial" w:hAnsi="Arial" w:cs="Arial"/>
                            <w:color w:val="000000"/>
                            <w:sz w:val="18"/>
                            <w:szCs w:val="18"/>
                          </w:rPr>
                        </w:pPr>
                        <w:r w:rsidRPr="00977DCD">
                          <w:rPr>
                            <w:rFonts w:ascii="Arial" w:hAnsi="Arial" w:cs="Arial"/>
                            <w:color w:val="000000" w:themeColor="text1"/>
                            <w:sz w:val="18"/>
                            <w:szCs w:val="18"/>
                          </w:rPr>
                          <w:t>pred avtorizacijo dokončnega izvida, morajo biti delni rezultati sporočeni naročniku</w:t>
                        </w:r>
                        <w:r>
                          <w:rPr>
                            <w:rFonts w:ascii="Arial" w:hAnsi="Arial" w:cs="Arial"/>
                            <w:color w:val="000000" w:themeColor="text1"/>
                            <w:sz w:val="18"/>
                            <w:szCs w:val="18"/>
                          </w:rPr>
                          <w:t>.</w:t>
                        </w:r>
                      </w:p>
                    </w:tc>
                  </w:tr>
                </w:tbl>
                <w:p w14:paraId="31F2127A" w14:textId="77777777" w:rsidR="003F56B9" w:rsidRDefault="003F56B9" w:rsidP="00606928">
                  <w:pPr>
                    <w:jc w:val="both"/>
                  </w:pPr>
                </w:p>
              </w:tc>
            </w:tr>
          </w:tbl>
          <w:p w14:paraId="71C28750" w14:textId="77777777" w:rsidR="003F56B9" w:rsidRDefault="003F56B9" w:rsidP="00606928">
            <w:pPr>
              <w:spacing w:before="135" w:after="135"/>
              <w:jc w:val="both"/>
              <w:textAlignment w:val="center"/>
            </w:pPr>
          </w:p>
        </w:tc>
      </w:tr>
    </w:tbl>
    <w:p w14:paraId="4F11E20A" w14:textId="77777777" w:rsidR="003F56B9" w:rsidRPr="00C866FC" w:rsidRDefault="003F56B9" w:rsidP="003F56B9">
      <w:pPr>
        <w:spacing w:after="0" w:line="240" w:lineRule="auto"/>
        <w:jc w:val="both"/>
        <w:rPr>
          <w:rFonts w:ascii="Arial" w:hAnsi="Arial" w:cs="Arial"/>
          <w:color w:val="000000" w:themeColor="text1"/>
          <w:sz w:val="18"/>
          <w:szCs w:val="18"/>
        </w:rPr>
      </w:pPr>
      <w:r>
        <w:rPr>
          <w:rFonts w:ascii="Arial" w:hAnsi="Arial" w:cs="Arial"/>
          <w:color w:val="000000"/>
          <w:sz w:val="18"/>
          <w:szCs w:val="18"/>
        </w:rPr>
        <w:t> </w:t>
      </w:r>
    </w:p>
    <w:p w14:paraId="7C198C45" w14:textId="77777777" w:rsidR="003F56B9" w:rsidRPr="00C866FC" w:rsidRDefault="003F56B9" w:rsidP="003F56B9">
      <w:pPr>
        <w:spacing w:after="0" w:line="240" w:lineRule="auto"/>
        <w:jc w:val="both"/>
        <w:rPr>
          <w:rFonts w:ascii="Arial" w:hAnsi="Arial" w:cs="Arial"/>
          <w:color w:val="000000" w:themeColor="text1"/>
          <w:sz w:val="18"/>
          <w:szCs w:val="18"/>
        </w:rPr>
      </w:pPr>
      <w:r w:rsidRPr="00C866FC">
        <w:rPr>
          <w:rFonts w:ascii="Arial" w:hAnsi="Arial" w:cs="Arial"/>
          <w:color w:val="000000" w:themeColor="text1"/>
          <w:sz w:val="18"/>
          <w:szCs w:val="18"/>
        </w:rPr>
        <w:t>5. Dodatne zahteve, ki so vštete v storitve mikrobioloških preiskav:</w:t>
      </w:r>
    </w:p>
    <w:p w14:paraId="7B272FD2" w14:textId="77777777" w:rsidR="003F56B9" w:rsidRDefault="003F56B9" w:rsidP="003F56B9">
      <w:pPr>
        <w:spacing w:after="0" w:line="240" w:lineRule="auto"/>
        <w:jc w:val="both"/>
        <w:rPr>
          <w:rFonts w:ascii="Arial" w:hAnsi="Arial" w:cs="Arial"/>
          <w:color w:val="000000"/>
          <w:sz w:val="18"/>
          <w:szCs w:val="18"/>
        </w:rPr>
      </w:pPr>
    </w:p>
    <w:p w14:paraId="296275C4" w14:textId="77777777" w:rsidR="003F56B9" w:rsidRPr="00DD582F" w:rsidRDefault="003F56B9" w:rsidP="003F56B9">
      <w:pPr>
        <w:pStyle w:val="Odstavekseznama"/>
        <w:numPr>
          <w:ilvl w:val="0"/>
          <w:numId w:val="41"/>
        </w:numPr>
        <w:spacing w:after="0" w:line="240" w:lineRule="auto"/>
        <w:jc w:val="both"/>
        <w:rPr>
          <w:rFonts w:ascii="Arial" w:hAnsi="Arial" w:cs="Arial"/>
          <w:color w:val="000000"/>
          <w:sz w:val="18"/>
          <w:szCs w:val="18"/>
        </w:rPr>
      </w:pPr>
      <w:r w:rsidRPr="00DD582F">
        <w:rPr>
          <w:rFonts w:ascii="Arial" w:hAnsi="Arial" w:cs="Arial"/>
          <w:color w:val="000000"/>
          <w:sz w:val="18"/>
          <w:szCs w:val="18"/>
        </w:rPr>
        <w:t>redna 1x tedenska udeležba zdravnika na sestankih z infektologom oziroma strokovnim direktorjem;</w:t>
      </w:r>
    </w:p>
    <w:p w14:paraId="414C9806" w14:textId="77777777" w:rsidR="003F56B9" w:rsidRPr="00DD582F" w:rsidRDefault="003F56B9" w:rsidP="003F56B9">
      <w:pPr>
        <w:pStyle w:val="Odstavekseznama"/>
        <w:numPr>
          <w:ilvl w:val="0"/>
          <w:numId w:val="41"/>
        </w:numPr>
        <w:spacing w:after="0" w:line="240" w:lineRule="auto"/>
        <w:jc w:val="both"/>
        <w:rPr>
          <w:rFonts w:ascii="Arial" w:hAnsi="Arial" w:cs="Arial"/>
          <w:color w:val="000000"/>
          <w:sz w:val="18"/>
          <w:szCs w:val="18"/>
        </w:rPr>
      </w:pPr>
      <w:r w:rsidRPr="00DD582F">
        <w:rPr>
          <w:rFonts w:ascii="Arial" w:hAnsi="Arial" w:cs="Arial"/>
          <w:color w:val="000000"/>
          <w:sz w:val="18"/>
          <w:szCs w:val="18"/>
        </w:rPr>
        <w:t xml:space="preserve">epidemiološko spremljanje </w:t>
      </w:r>
      <w:r>
        <w:rPr>
          <w:rFonts w:ascii="Arial" w:hAnsi="Arial" w:cs="Arial"/>
          <w:color w:val="000000"/>
          <w:sz w:val="18"/>
          <w:szCs w:val="18"/>
        </w:rPr>
        <w:t>okužb za ustanovo naročnika;</w:t>
      </w:r>
    </w:p>
    <w:p w14:paraId="32710462" w14:textId="77777777" w:rsidR="003F56B9" w:rsidRPr="00C866FC" w:rsidRDefault="003F56B9" w:rsidP="003F56B9">
      <w:pPr>
        <w:pStyle w:val="Odstavekseznama"/>
        <w:numPr>
          <w:ilvl w:val="0"/>
          <w:numId w:val="41"/>
        </w:numPr>
        <w:spacing w:after="0" w:line="240" w:lineRule="auto"/>
        <w:jc w:val="both"/>
        <w:rPr>
          <w:rFonts w:ascii="Arial" w:hAnsi="Arial" w:cs="Arial"/>
          <w:color w:val="000000" w:themeColor="text1"/>
          <w:sz w:val="18"/>
          <w:szCs w:val="18"/>
        </w:rPr>
      </w:pPr>
      <w:r w:rsidRPr="00C866FC">
        <w:rPr>
          <w:rFonts w:ascii="Arial" w:hAnsi="Arial" w:cs="Arial"/>
          <w:color w:val="000000" w:themeColor="text1"/>
          <w:sz w:val="18"/>
          <w:szCs w:val="18"/>
        </w:rPr>
        <w:t>mesečna in letna poročila o izolatih na ustanovo naročnika</w:t>
      </w:r>
    </w:p>
    <w:p w14:paraId="34C1F427" w14:textId="77777777" w:rsidR="003F56B9" w:rsidRDefault="003F56B9" w:rsidP="003F56B9">
      <w:pPr>
        <w:spacing w:after="0" w:line="240" w:lineRule="auto"/>
        <w:jc w:val="both"/>
        <w:rPr>
          <w:rFonts w:ascii="Arial" w:hAnsi="Arial" w:cs="Arial"/>
          <w:color w:val="000000"/>
          <w:sz w:val="18"/>
          <w:szCs w:val="18"/>
        </w:rPr>
      </w:pPr>
    </w:p>
    <w:p w14:paraId="0FC039C3" w14:textId="77777777" w:rsidR="003F56B9" w:rsidRDefault="003F56B9" w:rsidP="003F56B9">
      <w:pPr>
        <w:spacing w:after="0" w:line="240" w:lineRule="auto"/>
        <w:jc w:val="both"/>
        <w:rPr>
          <w:rFonts w:ascii="Arial" w:hAnsi="Arial" w:cs="Arial"/>
          <w:color w:val="000000"/>
          <w:sz w:val="18"/>
          <w:szCs w:val="18"/>
        </w:rPr>
      </w:pPr>
    </w:p>
    <w:p w14:paraId="5C74AD27" w14:textId="77777777" w:rsidR="003F56B9" w:rsidRPr="00977DCD" w:rsidRDefault="003F56B9" w:rsidP="003F56B9">
      <w:pPr>
        <w:spacing w:after="0" w:line="240" w:lineRule="auto"/>
        <w:jc w:val="both"/>
        <w:rPr>
          <w:rFonts w:ascii="Arial" w:hAnsi="Arial" w:cs="Arial"/>
          <w:color w:val="000000" w:themeColor="text1"/>
          <w:sz w:val="18"/>
          <w:szCs w:val="18"/>
        </w:rPr>
      </w:pPr>
      <w:r w:rsidRPr="00977DCD">
        <w:rPr>
          <w:rFonts w:ascii="Arial" w:hAnsi="Arial" w:cs="Arial"/>
          <w:color w:val="000000" w:themeColor="text1"/>
          <w:sz w:val="18"/>
          <w:szCs w:val="18"/>
        </w:rPr>
        <w:t>6. Naročnik nekatere preiskave opravlja sam in vzorce posreduje izvajalcu samo v primeru pozitivnega rezultata, ponudnik pa na njih izvaja nadaljnje preiskave:</w:t>
      </w:r>
    </w:p>
    <w:p w14:paraId="03239DAB" w14:textId="77777777" w:rsidR="003F56B9" w:rsidRPr="00977DCD" w:rsidRDefault="003F56B9" w:rsidP="003F56B9">
      <w:pPr>
        <w:spacing w:after="0" w:line="240" w:lineRule="auto"/>
        <w:jc w:val="both"/>
        <w:rPr>
          <w:rFonts w:ascii="Arial" w:hAnsi="Arial" w:cs="Arial"/>
          <w:color w:val="000000" w:themeColor="text1"/>
          <w:sz w:val="18"/>
          <w:szCs w:val="18"/>
        </w:rPr>
      </w:pPr>
    </w:p>
    <w:p w14:paraId="08645D33" w14:textId="77777777" w:rsidR="003F56B9" w:rsidRPr="00977DCD" w:rsidRDefault="003F56B9" w:rsidP="003F56B9">
      <w:pPr>
        <w:spacing w:after="0" w:line="240" w:lineRule="auto"/>
        <w:jc w:val="both"/>
        <w:rPr>
          <w:rFonts w:ascii="Arial" w:hAnsi="Arial" w:cs="Arial"/>
          <w:color w:val="000000" w:themeColor="text1"/>
          <w:sz w:val="18"/>
          <w:szCs w:val="18"/>
        </w:rPr>
      </w:pPr>
    </w:p>
    <w:p w14:paraId="0D582A3A" w14:textId="77777777" w:rsidR="003F56B9" w:rsidRPr="00977DCD" w:rsidRDefault="003F56B9" w:rsidP="003F56B9">
      <w:pPr>
        <w:pStyle w:val="Odstavekseznama"/>
        <w:numPr>
          <w:ilvl w:val="0"/>
          <w:numId w:val="41"/>
        </w:numPr>
        <w:spacing w:after="0" w:line="240" w:lineRule="auto"/>
        <w:jc w:val="both"/>
        <w:rPr>
          <w:rFonts w:ascii="Arial" w:hAnsi="Arial" w:cs="Arial"/>
          <w:color w:val="000000" w:themeColor="text1"/>
          <w:sz w:val="18"/>
          <w:szCs w:val="18"/>
        </w:rPr>
      </w:pPr>
      <w:r w:rsidRPr="00977DCD">
        <w:rPr>
          <w:rFonts w:ascii="Arial" w:hAnsi="Arial" w:cs="Arial"/>
          <w:color w:val="000000" w:themeColor="text1"/>
          <w:sz w:val="18"/>
          <w:szCs w:val="18"/>
        </w:rPr>
        <w:t>Preiskava na aerobne bakterije;</w:t>
      </w:r>
    </w:p>
    <w:p w14:paraId="0A589C20" w14:textId="77777777" w:rsidR="003F56B9" w:rsidRPr="00977DCD" w:rsidRDefault="003F56B9" w:rsidP="003F56B9">
      <w:pPr>
        <w:pStyle w:val="Odstavekseznama"/>
        <w:numPr>
          <w:ilvl w:val="0"/>
          <w:numId w:val="41"/>
        </w:numPr>
        <w:spacing w:after="0" w:line="240" w:lineRule="auto"/>
        <w:jc w:val="both"/>
        <w:rPr>
          <w:rFonts w:ascii="Arial" w:hAnsi="Arial" w:cs="Arial"/>
          <w:color w:val="000000" w:themeColor="text1"/>
          <w:sz w:val="18"/>
          <w:szCs w:val="18"/>
        </w:rPr>
      </w:pPr>
      <w:r w:rsidRPr="00977DCD">
        <w:rPr>
          <w:rFonts w:ascii="Arial" w:hAnsi="Arial" w:cs="Arial"/>
          <w:color w:val="000000" w:themeColor="text1"/>
          <w:sz w:val="18"/>
          <w:szCs w:val="18"/>
        </w:rPr>
        <w:t>Preiskava na anaerobne bakterije;</w:t>
      </w:r>
    </w:p>
    <w:p w14:paraId="046A3089" w14:textId="77777777" w:rsidR="003F56B9" w:rsidRPr="00977DCD" w:rsidRDefault="003F56B9" w:rsidP="003F56B9">
      <w:pPr>
        <w:pStyle w:val="Odstavekseznama"/>
        <w:numPr>
          <w:ilvl w:val="0"/>
          <w:numId w:val="41"/>
        </w:numPr>
        <w:spacing w:after="0" w:line="240" w:lineRule="auto"/>
        <w:jc w:val="both"/>
        <w:rPr>
          <w:rFonts w:ascii="Arial" w:hAnsi="Arial" w:cs="Arial"/>
          <w:color w:val="000000" w:themeColor="text1"/>
          <w:sz w:val="18"/>
          <w:szCs w:val="18"/>
        </w:rPr>
      </w:pPr>
      <w:r w:rsidRPr="00977DCD">
        <w:rPr>
          <w:rFonts w:ascii="Arial" w:hAnsi="Arial" w:cs="Arial"/>
          <w:color w:val="000000" w:themeColor="text1"/>
          <w:sz w:val="18"/>
          <w:szCs w:val="18"/>
        </w:rPr>
        <w:t>Orientacijska preiskava seča – urikult</w:t>
      </w:r>
    </w:p>
    <w:p w14:paraId="4358FE9E" w14:textId="77777777" w:rsidR="00A81C14" w:rsidRDefault="001D3C34">
      <w:pPr>
        <w:spacing w:after="0" w:line="240" w:lineRule="auto"/>
        <w:jc w:val="both"/>
      </w:pPr>
      <w:r>
        <w:rPr>
          <w:rFonts w:ascii="Arial" w:hAnsi="Arial" w:cs="Arial"/>
          <w:color w:val="000000"/>
          <w:sz w:val="18"/>
          <w:szCs w:val="18"/>
        </w:rPr>
        <w:t> </w:t>
      </w:r>
    </w:p>
    <w:p w14:paraId="482CBA48" w14:textId="77777777" w:rsidR="00A81C14" w:rsidRDefault="00A81C14">
      <w:pPr>
        <w:sectPr w:rsidR="00A81C14" w:rsidSect="00D931BF">
          <w:pgSz w:w="11906" w:h="16838"/>
          <w:pgMar w:top="1418" w:right="1418" w:bottom="1418" w:left="1418" w:header="567" w:footer="680" w:gutter="0"/>
          <w:cols w:space="708"/>
          <w:docGrid w:linePitch="360"/>
        </w:sectPr>
      </w:pPr>
    </w:p>
    <w:p w14:paraId="76F32F8C" w14:textId="77777777" w:rsidR="001D3C34" w:rsidRPr="00A17BFF" w:rsidRDefault="001D3C34"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A74146E" w14:textId="77777777" w:rsidR="001D3C34" w:rsidRPr="00A17BFF" w:rsidRDefault="001D3C34" w:rsidP="00827BFC">
      <w:pPr>
        <w:pStyle w:val="Paragraf"/>
        <w:rPr>
          <w:rFonts w:ascii="Arial" w:hAnsi="Arial" w:cs="Arial"/>
        </w:rPr>
      </w:pPr>
    </w:p>
    <w:p w14:paraId="0240A27F" w14:textId="77777777" w:rsidR="00A81C14" w:rsidRDefault="001D3C3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4A69026" w14:textId="77777777" w:rsidR="00A81C14" w:rsidRDefault="001D3C34">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04F4A327" w14:textId="77777777" w:rsidR="00A81C14" w:rsidRDefault="001D3C3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823D31F" w14:textId="77777777" w:rsidR="001D3C34" w:rsidRPr="00A17BFF" w:rsidRDefault="001D3C34"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A81C14" w14:paraId="572461F9" w14:textId="77777777" w:rsidTr="000707C0">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1670D2D" w14:textId="77777777" w:rsidR="00A81C14" w:rsidRDefault="001D3C34">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716424" w14:textId="77777777" w:rsidR="00A81C14" w:rsidRDefault="001D3C34">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E1BAF65" w14:textId="77777777" w:rsidR="00A81C14" w:rsidRDefault="001D3C34">
            <w:pPr>
              <w:jc w:val="center"/>
            </w:pPr>
            <w:r>
              <w:rPr>
                <w:rFonts w:ascii="Arial" w:hAnsi="Arial" w:cs="Arial"/>
                <w:b/>
                <w:bCs/>
                <w:color w:val="000000"/>
                <w:position w:val="-3"/>
                <w:sz w:val="20"/>
                <w:szCs w:val="20"/>
                <w:shd w:val="clear" w:color="auto" w:fill="AAAAAA"/>
              </w:rPr>
              <w:t>Opombe</w:t>
            </w:r>
          </w:p>
        </w:tc>
      </w:tr>
      <w:tr w:rsidR="00A81C14" w14:paraId="072DCEE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F74B6" w14:textId="77777777" w:rsidR="00A81C14" w:rsidRDefault="001D3C3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D2922" w14:textId="77777777" w:rsidR="00A81C14" w:rsidRDefault="001D3C34">
            <w:r>
              <w:rPr>
                <w:rFonts w:ascii="Arial" w:hAnsi="Arial" w:cs="Arial"/>
                <w:color w:val="000000"/>
                <w:position w:val="-2"/>
                <w:sz w:val="18"/>
                <w:szCs w:val="18"/>
              </w:rPr>
              <w:t>Ponudba</w:t>
            </w:r>
          </w:p>
          <w:p w14:paraId="71DFCDF9" w14:textId="77777777" w:rsidR="00A81C14" w:rsidRDefault="00A81C1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DB462" w14:textId="77777777" w:rsidR="00A81C14" w:rsidRDefault="001D3C34">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0707C0" w14:paraId="77DDDE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EA8EB" w14:textId="097C934D" w:rsidR="000707C0" w:rsidRDefault="000707C0" w:rsidP="000707C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BA68D" w14:textId="77777777" w:rsidR="000707C0" w:rsidRDefault="000707C0" w:rsidP="000707C0">
            <w:r>
              <w:rPr>
                <w:rFonts w:ascii="Arial" w:hAnsi="Arial" w:cs="Arial"/>
                <w:color w:val="000000"/>
                <w:position w:val="-2"/>
                <w:sz w:val="18"/>
                <w:szCs w:val="18"/>
              </w:rPr>
              <w:t>Predračun seznam razpisanega blaga/storitev (Obr-8a)</w:t>
            </w:r>
          </w:p>
          <w:p w14:paraId="5D632F16" w14:textId="77777777" w:rsidR="000707C0" w:rsidRDefault="000707C0" w:rsidP="000707C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2589A" w14:textId="24A11DD4" w:rsidR="000707C0" w:rsidRDefault="000707C0" w:rsidP="000707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Pisna verzija: scan izprint, izpolnjen, podpisan in žigosan ter elektronska verzija v .xls formatu.</w:t>
            </w:r>
          </w:p>
        </w:tc>
      </w:tr>
      <w:tr w:rsidR="00A81C14" w14:paraId="6E1320C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60E7E" w14:textId="77777777" w:rsidR="00A81C14" w:rsidRDefault="001D3C3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6A434" w14:textId="77777777" w:rsidR="00A81C14" w:rsidRDefault="001D3C34">
            <w:r>
              <w:rPr>
                <w:rFonts w:ascii="Arial" w:hAnsi="Arial" w:cs="Arial"/>
                <w:color w:val="000000"/>
                <w:position w:val="-2"/>
                <w:sz w:val="18"/>
                <w:szCs w:val="18"/>
              </w:rPr>
              <w:t>Krovna izjava</w:t>
            </w:r>
          </w:p>
          <w:p w14:paraId="1A165415" w14:textId="77777777" w:rsidR="00A81C14" w:rsidRDefault="00A81C1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46066" w14:textId="77777777" w:rsidR="00A81C14" w:rsidRDefault="001D3C34">
            <w:pPr>
              <w:spacing w:before="135" w:after="135"/>
              <w:jc w:val="both"/>
              <w:textAlignment w:val="center"/>
            </w:pPr>
            <w:r>
              <w:rPr>
                <w:rFonts w:ascii="Arial" w:hAnsi="Arial" w:cs="Arial"/>
                <w:color w:val="000000"/>
                <w:position w:val="-2"/>
                <w:sz w:val="18"/>
                <w:szCs w:val="18"/>
              </w:rPr>
              <w:t>Izpolnjen, podpisan in žigosan.</w:t>
            </w:r>
          </w:p>
        </w:tc>
      </w:tr>
      <w:tr w:rsidR="00A81C14" w14:paraId="759B25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C942" w14:textId="77777777" w:rsidR="00A81C14" w:rsidRDefault="001D3C3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7EEE20" w14:textId="77777777" w:rsidR="00A81C14" w:rsidRDefault="001D3C34">
            <w:r>
              <w:rPr>
                <w:rFonts w:ascii="Arial" w:hAnsi="Arial" w:cs="Arial"/>
                <w:color w:val="000000"/>
                <w:position w:val="-2"/>
                <w:sz w:val="18"/>
                <w:szCs w:val="18"/>
              </w:rPr>
              <w:t>ESPD</w:t>
            </w:r>
          </w:p>
          <w:p w14:paraId="198212ED" w14:textId="77777777" w:rsidR="00A81C14" w:rsidRDefault="00A81C1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CC4A6" w14:textId="77777777" w:rsidR="00A81C14" w:rsidRDefault="001D3C34">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A81C14" w14:paraId="2B52FAD7"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A81C14" w14:paraId="3A4605CF" w14:textId="77777777">
                    <w:tc>
                      <w:tcPr>
                        <w:tcW w:w="0" w:type="auto"/>
                        <w:tcMar>
                          <w:top w:w="0" w:type="auto"/>
                          <w:bottom w:w="0" w:type="auto"/>
                        </w:tcMar>
                      </w:tcPr>
                      <w:p w14:paraId="20B0D0C6" w14:textId="77777777" w:rsidR="00A81C14" w:rsidRDefault="00A81C14"/>
                    </w:tc>
                  </w:tr>
                </w:tbl>
                <w:p w14:paraId="2B59B3C9" w14:textId="77777777" w:rsidR="00A81C14" w:rsidRDefault="00A81C14"/>
              </w:tc>
            </w:tr>
          </w:tbl>
          <w:p w14:paraId="296DD543" w14:textId="77777777" w:rsidR="00A81C14" w:rsidRDefault="00A81C14"/>
        </w:tc>
      </w:tr>
      <w:tr w:rsidR="000707C0" w14:paraId="07DC4C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5E430" w14:textId="1D504819" w:rsidR="000707C0" w:rsidRDefault="000707C0" w:rsidP="000707C0">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AA580" w14:textId="77777777" w:rsidR="000707C0" w:rsidRDefault="000707C0" w:rsidP="000707C0">
            <w:r>
              <w:rPr>
                <w:rFonts w:ascii="Arial" w:hAnsi="Arial" w:cs="Arial"/>
                <w:color w:val="000000"/>
                <w:position w:val="-2"/>
                <w:sz w:val="18"/>
                <w:szCs w:val="18"/>
              </w:rPr>
              <w:t>Izjava gospodarskega subjekta in pooblastilo za pridobitev podatkov iz kazenske evidence</w:t>
            </w:r>
          </w:p>
          <w:p w14:paraId="052FE4E6" w14:textId="77777777" w:rsidR="000707C0" w:rsidRDefault="000707C0" w:rsidP="000707C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D0EC5" w14:textId="63DBDEBD" w:rsidR="000707C0" w:rsidRDefault="000707C0" w:rsidP="000707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A81C14" w14:paraId="72EC00B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B1D4F" w14:textId="73E4B5FF" w:rsidR="00A81C14" w:rsidRPr="000707C0" w:rsidRDefault="000707C0">
            <w:pPr>
              <w:rPr>
                <w:rFonts w:ascii="Arial" w:hAnsi="Arial" w:cs="Arial"/>
                <w:color w:val="000000"/>
                <w:position w:val="-2"/>
                <w:sz w:val="18"/>
                <w:szCs w:val="18"/>
              </w:rPr>
            </w:pPr>
            <w:r w:rsidRPr="000707C0">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057A9" w14:textId="77777777" w:rsidR="00A81C14" w:rsidRDefault="001D3C34">
            <w:r>
              <w:rPr>
                <w:rFonts w:ascii="Arial" w:hAnsi="Arial" w:cs="Arial"/>
                <w:color w:val="000000"/>
                <w:position w:val="-2"/>
                <w:sz w:val="18"/>
                <w:szCs w:val="18"/>
              </w:rPr>
              <w:t>Seznam članov organov in zastopnikov gospodarskega subjekta</w:t>
            </w:r>
          </w:p>
          <w:p w14:paraId="3DDFC0D1" w14:textId="77777777" w:rsidR="00A81C14" w:rsidRDefault="00A81C1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4E446" w14:textId="77777777" w:rsidR="00A81C14" w:rsidRDefault="001D3C34">
            <w:pPr>
              <w:spacing w:before="135" w:after="135"/>
              <w:jc w:val="both"/>
              <w:textAlignment w:val="center"/>
            </w:pPr>
            <w:r>
              <w:rPr>
                <w:rFonts w:ascii="Arial" w:hAnsi="Arial" w:cs="Arial"/>
                <w:color w:val="000000"/>
                <w:position w:val="-2"/>
                <w:sz w:val="18"/>
                <w:szCs w:val="18"/>
              </w:rPr>
              <w:t>Izpolnjen, podpisan in žigosan. </w:t>
            </w:r>
          </w:p>
          <w:p w14:paraId="0CE61CD0" w14:textId="77777777" w:rsidR="00A81C14" w:rsidRDefault="001D3C3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707C0" w14:paraId="1DA974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3A226" w14:textId="759237CE" w:rsidR="000707C0" w:rsidRPr="000707C0" w:rsidRDefault="000707C0" w:rsidP="000707C0">
            <w:pPr>
              <w:rPr>
                <w:rFonts w:ascii="Arial" w:hAnsi="Arial" w:cs="Arial"/>
                <w:color w:val="000000"/>
                <w:position w:val="-2"/>
                <w:sz w:val="18"/>
                <w:szCs w:val="18"/>
              </w:rPr>
            </w:pPr>
            <w:r w:rsidRPr="000707C0">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737EB" w14:textId="77777777" w:rsidR="000707C0" w:rsidRDefault="000707C0" w:rsidP="000707C0">
            <w:r>
              <w:rPr>
                <w:rFonts w:ascii="Arial" w:hAnsi="Arial" w:cs="Arial"/>
                <w:color w:val="000000"/>
                <w:position w:val="-2"/>
                <w:sz w:val="18"/>
                <w:szCs w:val="18"/>
              </w:rPr>
              <w:t>Izjava o nastopu s podizvajalci</w:t>
            </w:r>
          </w:p>
          <w:p w14:paraId="478406D0" w14:textId="77777777" w:rsidR="000707C0" w:rsidRDefault="000707C0" w:rsidP="000707C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63EF1" w14:textId="1A723099" w:rsidR="000707C0" w:rsidRDefault="000707C0" w:rsidP="000707C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0707C0" w14:paraId="203055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AA6E9" w14:textId="459804CD" w:rsidR="000707C0" w:rsidRPr="000707C0" w:rsidRDefault="000707C0" w:rsidP="000707C0">
            <w:pPr>
              <w:rPr>
                <w:rFonts w:ascii="Arial" w:hAnsi="Arial" w:cs="Arial"/>
                <w:color w:val="000000"/>
                <w:position w:val="-2"/>
                <w:sz w:val="18"/>
                <w:szCs w:val="18"/>
              </w:rPr>
            </w:pPr>
            <w:r w:rsidRPr="000707C0">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679BD3" w14:textId="77777777" w:rsidR="000707C0" w:rsidRDefault="000707C0" w:rsidP="000707C0">
            <w:r>
              <w:rPr>
                <w:rFonts w:ascii="Arial" w:hAnsi="Arial" w:cs="Arial"/>
                <w:color w:val="000000"/>
                <w:position w:val="-2"/>
                <w:sz w:val="18"/>
                <w:szCs w:val="18"/>
              </w:rPr>
              <w:t>Izjava zastopnika podizvajalca v zvezi z izpolnjevanjem obveznih pogojev za podizvajalce</w:t>
            </w:r>
          </w:p>
          <w:p w14:paraId="4834459D" w14:textId="77777777" w:rsidR="000707C0" w:rsidRDefault="000707C0" w:rsidP="000707C0"/>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F6EF4" w14:textId="4427323B" w:rsidR="000707C0" w:rsidRDefault="000707C0" w:rsidP="000707C0">
            <w:pPr>
              <w:spacing w:before="135" w:after="135"/>
              <w:jc w:val="both"/>
              <w:textAlignment w:val="center"/>
            </w:pPr>
            <w:r>
              <w:rPr>
                <w:rFonts w:ascii="Arial" w:hAnsi="Arial" w:cs="Arial"/>
                <w:color w:val="000000"/>
                <w:position w:val="-2"/>
                <w:sz w:val="18"/>
                <w:szCs w:val="18"/>
              </w:rPr>
              <w:t>Izpolnjen, podpisan in žigosan.</w:t>
            </w:r>
          </w:p>
        </w:tc>
      </w:tr>
      <w:tr w:rsidR="000707C0" w14:paraId="6D5621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41BE4" w14:textId="4BD12947" w:rsidR="000707C0" w:rsidRDefault="000707C0" w:rsidP="000707C0">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181E8" w14:textId="77777777" w:rsidR="000707C0" w:rsidRDefault="000707C0" w:rsidP="000707C0">
            <w:r>
              <w:rPr>
                <w:rFonts w:ascii="Arial" w:hAnsi="Arial" w:cs="Arial"/>
                <w:color w:val="000000"/>
                <w:position w:val="-2"/>
                <w:sz w:val="18"/>
                <w:szCs w:val="18"/>
              </w:rPr>
              <w:t>Izjava podizvajalca</w:t>
            </w:r>
          </w:p>
          <w:p w14:paraId="5BCEC1C2" w14:textId="77777777" w:rsidR="000707C0" w:rsidRDefault="000707C0" w:rsidP="000707C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EC17B4" w14:textId="50C19100" w:rsidR="000707C0" w:rsidRDefault="000707C0" w:rsidP="000707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707C0" w14:paraId="6E807C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AA86D" w14:textId="7B15575D" w:rsidR="000707C0" w:rsidRDefault="000707C0" w:rsidP="000707C0">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8C328" w14:textId="77777777" w:rsidR="000707C0" w:rsidRDefault="000707C0" w:rsidP="000707C0">
            <w:r>
              <w:rPr>
                <w:rFonts w:ascii="Arial" w:hAnsi="Arial" w:cs="Arial"/>
                <w:color w:val="000000"/>
                <w:position w:val="-2"/>
                <w:sz w:val="18"/>
                <w:szCs w:val="18"/>
              </w:rPr>
              <w:t>Izjava o lastniških deležih</w:t>
            </w:r>
          </w:p>
          <w:p w14:paraId="24AC27A1" w14:textId="77777777" w:rsidR="000707C0" w:rsidRDefault="000707C0" w:rsidP="000707C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910A5" w14:textId="3203C04E" w:rsidR="000707C0" w:rsidRDefault="000707C0" w:rsidP="000707C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0707C0" w14:paraId="352A97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992CA" w14:textId="458E04F7" w:rsidR="000707C0" w:rsidRDefault="000707C0" w:rsidP="000707C0">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155FD" w14:textId="77777777" w:rsidR="000707C0" w:rsidRDefault="000707C0" w:rsidP="000707C0">
            <w:r>
              <w:rPr>
                <w:rFonts w:ascii="Arial" w:hAnsi="Arial" w:cs="Arial"/>
                <w:color w:val="000000"/>
                <w:position w:val="-2"/>
                <w:sz w:val="18"/>
                <w:szCs w:val="18"/>
              </w:rPr>
              <w:t>Sposobnost za opravljanje poklicne dejavnosti</w:t>
            </w:r>
          </w:p>
          <w:p w14:paraId="0C40F586" w14:textId="77777777" w:rsidR="000707C0" w:rsidRDefault="000707C0" w:rsidP="000707C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7DA9D" w14:textId="77777777" w:rsidR="000707C0" w:rsidRDefault="000707C0" w:rsidP="000707C0">
            <w:pPr>
              <w:spacing w:before="135" w:after="135"/>
              <w:jc w:val="both"/>
              <w:textAlignment w:val="center"/>
              <w:rPr>
                <w:rFonts w:ascii="Arial" w:hAnsi="Arial" w:cs="Arial"/>
                <w:color w:val="000000"/>
                <w:position w:val="-2"/>
                <w:sz w:val="18"/>
                <w:szCs w:val="18"/>
              </w:rPr>
            </w:pPr>
          </w:p>
        </w:tc>
      </w:tr>
      <w:tr w:rsidR="000707C0" w14:paraId="41B289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3D5A6" w14:textId="552CB814" w:rsidR="000707C0" w:rsidRDefault="000707C0" w:rsidP="000707C0">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ECA22" w14:textId="77777777" w:rsidR="000707C0" w:rsidRDefault="000707C0" w:rsidP="000707C0">
            <w:r>
              <w:rPr>
                <w:rFonts w:ascii="Arial" w:hAnsi="Arial" w:cs="Arial"/>
                <w:color w:val="000000"/>
                <w:position w:val="-2"/>
                <w:sz w:val="18"/>
                <w:szCs w:val="18"/>
              </w:rPr>
              <w:t>Dovoljenje za opravljanje dejavnosti medicinskih laboratorijev</w:t>
            </w:r>
          </w:p>
          <w:p w14:paraId="1B6824D0" w14:textId="77777777" w:rsidR="000707C0" w:rsidRDefault="000707C0" w:rsidP="000707C0">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8FB6F" w14:textId="77777777" w:rsidR="000707C0" w:rsidRDefault="000707C0" w:rsidP="000707C0">
            <w:pPr>
              <w:spacing w:before="135" w:after="135"/>
              <w:jc w:val="both"/>
              <w:textAlignment w:val="center"/>
              <w:rPr>
                <w:rFonts w:ascii="Arial" w:hAnsi="Arial" w:cs="Arial"/>
                <w:color w:val="000000"/>
                <w:position w:val="-2"/>
                <w:sz w:val="18"/>
                <w:szCs w:val="18"/>
              </w:rPr>
            </w:pPr>
          </w:p>
        </w:tc>
      </w:tr>
      <w:tr w:rsidR="00A21E9F" w14:paraId="71284A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3D3403" w14:textId="6AAF2F91" w:rsidR="00A21E9F" w:rsidRDefault="00A21E9F" w:rsidP="00A21E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0C0C4" w14:textId="77777777" w:rsidR="00A21E9F" w:rsidRDefault="00A21E9F" w:rsidP="00A21E9F">
            <w:r>
              <w:rPr>
                <w:rFonts w:ascii="Arial" w:hAnsi="Arial" w:cs="Arial"/>
                <w:color w:val="000000"/>
                <w:position w:val="-2"/>
                <w:sz w:val="18"/>
                <w:szCs w:val="18"/>
              </w:rPr>
              <w:t>Vzorec pogodbe: Pogodba o izvedbi storitev .</w:t>
            </w:r>
          </w:p>
          <w:p w14:paraId="16909743" w14:textId="77777777" w:rsidR="00A21E9F" w:rsidRDefault="00A21E9F" w:rsidP="00A21E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78FE6" w14:textId="67F1ECAA" w:rsidR="00A21E9F" w:rsidRDefault="00A21E9F" w:rsidP="00A21E9F">
            <w:pPr>
              <w:spacing w:before="135" w:after="135"/>
              <w:jc w:val="both"/>
              <w:textAlignment w:val="center"/>
            </w:pPr>
            <w:r>
              <w:rPr>
                <w:rFonts w:ascii="Arial" w:hAnsi="Arial" w:cs="Arial"/>
                <w:color w:val="000000"/>
                <w:position w:val="-2"/>
                <w:sz w:val="18"/>
                <w:szCs w:val="18"/>
              </w:rPr>
              <w:t>Parafiran, podpisan in žigosan.</w:t>
            </w:r>
          </w:p>
        </w:tc>
      </w:tr>
    </w:tbl>
    <w:p w14:paraId="31D19CFC" w14:textId="77777777" w:rsidR="00A81C14" w:rsidRDefault="00A81C14">
      <w:pPr>
        <w:sectPr w:rsidR="00A81C14" w:rsidSect="00D931BF">
          <w:pgSz w:w="11906" w:h="16838"/>
          <w:pgMar w:top="1418" w:right="1418" w:bottom="1418" w:left="1418" w:header="567" w:footer="680" w:gutter="0"/>
          <w:cols w:space="708"/>
          <w:docGrid w:linePitch="360"/>
        </w:sectPr>
      </w:pPr>
    </w:p>
    <w:p w14:paraId="518037B4" w14:textId="77777777" w:rsidR="001D3C34" w:rsidRPr="00590863" w:rsidRDefault="001D3C34"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EE5CB28" w14:textId="77777777" w:rsidR="001D3C34" w:rsidRPr="00252358" w:rsidRDefault="001D3C34" w:rsidP="00252358"/>
    <w:p w14:paraId="10AFA469" w14:textId="77777777" w:rsidR="001D3C34" w:rsidRDefault="001D3C3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D4312AE" w14:textId="77777777" w:rsidR="001D3C34" w:rsidRDefault="001D3C34" w:rsidP="00EB2A75">
      <w:pPr>
        <w:spacing w:after="120"/>
        <w:rPr>
          <w:rFonts w:ascii="Arial" w:hAnsi="Arial" w:cs="Arial"/>
        </w:rPr>
      </w:pPr>
    </w:p>
    <w:p w14:paraId="51308270" w14:textId="77777777" w:rsidR="00A81C14" w:rsidRDefault="001D3C3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Osnovne mikrobiološke preiskave _ sklop II.1</w:t>
      </w:r>
      <w:r>
        <w:rPr>
          <w:rFonts w:ascii="Arial" w:hAnsi="Arial" w:cs="Arial"/>
          <w:color w:val="000000"/>
          <w:sz w:val="18"/>
          <w:szCs w:val="18"/>
        </w:rPr>
        <w:t>« dajemo ponudbo, kot sledi:</w:t>
      </w:r>
    </w:p>
    <w:p w14:paraId="4D08EBBD" w14:textId="77777777" w:rsidR="00A81C14" w:rsidRDefault="001D3C3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81C14" w14:paraId="786B9B6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487E76" w14:textId="77777777" w:rsidR="00A81C14" w:rsidRDefault="001D3C3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855AC" w14:textId="77777777" w:rsidR="00A81C14" w:rsidRDefault="001D3C34">
            <w:r>
              <w:rPr>
                <w:rFonts w:ascii="Arial" w:hAnsi="Arial" w:cs="Arial"/>
                <w:color w:val="000000"/>
                <w:position w:val="-2"/>
                <w:sz w:val="18"/>
                <w:szCs w:val="18"/>
              </w:rPr>
              <w:t> </w:t>
            </w:r>
          </w:p>
        </w:tc>
      </w:tr>
      <w:tr w:rsidR="00A81C14" w14:paraId="12BEEA8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3571E5" w14:textId="77777777" w:rsidR="00A81C14" w:rsidRDefault="001D3C3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F2FF0" w14:textId="77777777" w:rsidR="00A81C14" w:rsidRDefault="001D3C34">
            <w:r>
              <w:rPr>
                <w:rFonts w:ascii="Arial" w:hAnsi="Arial" w:cs="Arial"/>
                <w:color w:val="000000"/>
                <w:position w:val="-2"/>
                <w:sz w:val="18"/>
                <w:szCs w:val="18"/>
              </w:rPr>
              <w:t> </w:t>
            </w:r>
          </w:p>
        </w:tc>
      </w:tr>
      <w:tr w:rsidR="00A81C14" w14:paraId="3AC1696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38C6F7" w14:textId="77777777" w:rsidR="00A81C14" w:rsidRDefault="001D3C34">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5BDDC" w14:textId="77777777" w:rsidR="00A81C14" w:rsidRDefault="001D3C34">
            <w:r>
              <w:rPr>
                <w:rFonts w:ascii="Arial" w:hAnsi="Arial" w:cs="Arial"/>
                <w:color w:val="000000"/>
                <w:position w:val="-2"/>
                <w:sz w:val="18"/>
                <w:szCs w:val="18"/>
              </w:rPr>
              <w:t> </w:t>
            </w:r>
          </w:p>
        </w:tc>
      </w:tr>
      <w:tr w:rsidR="00A81C14" w14:paraId="796D4A5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F47A84" w14:textId="77777777" w:rsidR="00A81C14" w:rsidRDefault="001D3C34">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CF058" w14:textId="77777777" w:rsidR="00A81C14" w:rsidRDefault="001D3C34">
            <w:r>
              <w:rPr>
                <w:rFonts w:ascii="Arial" w:hAnsi="Arial" w:cs="Arial"/>
                <w:color w:val="000000"/>
                <w:position w:val="-2"/>
                <w:sz w:val="18"/>
                <w:szCs w:val="18"/>
              </w:rPr>
              <w:t> </w:t>
            </w:r>
          </w:p>
        </w:tc>
      </w:tr>
    </w:tbl>
    <w:p w14:paraId="70CACF4A" w14:textId="77777777" w:rsidR="00A81C14" w:rsidRDefault="001D3C34">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F7F2D50" w14:textId="77777777" w:rsidR="00A81C14" w:rsidRDefault="001D3C34">
      <w:pPr>
        <w:spacing w:before="225" w:after="225" w:line="240" w:lineRule="auto"/>
      </w:pPr>
      <w:r>
        <w:rPr>
          <w:rFonts w:ascii="Arial" w:hAnsi="Arial" w:cs="Arial"/>
          <w:color w:val="000000"/>
          <w:sz w:val="18"/>
          <w:szCs w:val="18"/>
        </w:rPr>
        <w:t>Ponudbo oddajamo (ustrezno označite):</w:t>
      </w:r>
    </w:p>
    <w:p w14:paraId="3CFA3167" w14:textId="77777777" w:rsidR="00A81C14" w:rsidRDefault="001D3C34">
      <w:pPr>
        <w:spacing w:before="225" w:after="225" w:line="240" w:lineRule="auto"/>
      </w:pPr>
      <w:r>
        <w:fldChar w:fldCharType="begin">
          <w:ffData>
            <w:name w:val="cbox16836e5f786662"/>
            <w:enabled/>
            <w:calcOnExit w:val="0"/>
            <w:checkBox>
              <w:sizeAuto/>
              <w:default w:val="0"/>
            </w:checkBox>
          </w:ffData>
        </w:fldChar>
      </w:r>
      <w:bookmarkStart w:id="1" w:name="cbox16836e5f786662"/>
      <w:r>
        <w:instrText xml:space="preserve"> FORMCHECKBOX </w:instrText>
      </w:r>
      <w:r>
        <w:fldChar w:fldCharType="separate"/>
      </w:r>
      <w:r>
        <w:fldChar w:fldCharType="end"/>
      </w:r>
      <w:bookmarkEnd w:id="1"/>
      <w:r>
        <w:rPr>
          <w:rFonts w:ascii="Arial" w:hAnsi="Arial" w:cs="Arial"/>
          <w:color w:val="000000"/>
          <w:sz w:val="18"/>
          <w:szCs w:val="18"/>
        </w:rPr>
        <w:t> samostojno</w:t>
      </w:r>
    </w:p>
    <w:p w14:paraId="65460000" w14:textId="77777777" w:rsidR="00A81C14" w:rsidRDefault="001D3C34">
      <w:pPr>
        <w:spacing w:before="225" w:after="225" w:line="240" w:lineRule="auto"/>
      </w:pPr>
      <w:r>
        <w:fldChar w:fldCharType="begin">
          <w:ffData>
            <w:name w:val="cbox16836e5f786955"/>
            <w:enabled/>
            <w:calcOnExit w:val="0"/>
            <w:checkBox>
              <w:sizeAuto/>
              <w:default w:val="0"/>
            </w:checkBox>
          </w:ffData>
        </w:fldChar>
      </w:r>
      <w:bookmarkStart w:id="2" w:name="cbox16836e5f786955"/>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97AFA0F" w14:textId="77777777" w:rsidR="00A81C14" w:rsidRDefault="001D3C34">
      <w:pPr>
        <w:spacing w:before="225" w:after="225" w:line="240" w:lineRule="auto"/>
      </w:pPr>
      <w:r>
        <w:fldChar w:fldCharType="begin">
          <w:ffData>
            <w:name w:val="cbox16836e5f786c2a"/>
            <w:enabled/>
            <w:calcOnExit w:val="0"/>
            <w:checkBox>
              <w:sizeAuto/>
              <w:default w:val="0"/>
            </w:checkBox>
          </w:ffData>
        </w:fldChar>
      </w:r>
      <w:bookmarkStart w:id="3" w:name="cbox16836e5f786c2a"/>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0DD7E72C" w14:textId="77777777" w:rsidR="00A81C14" w:rsidRDefault="001D3C34">
      <w:pPr>
        <w:spacing w:before="225" w:after="225" w:line="240" w:lineRule="auto"/>
      </w:pPr>
      <w:r>
        <w:fldChar w:fldCharType="begin">
          <w:ffData>
            <w:name w:val="cbox16836e5f786ef1"/>
            <w:enabled/>
            <w:calcOnExit w:val="0"/>
            <w:checkBox>
              <w:sizeAuto/>
              <w:default w:val="0"/>
            </w:checkBox>
          </w:ffData>
        </w:fldChar>
      </w:r>
      <w:bookmarkStart w:id="4" w:name="cbox16836e5f786ef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ECC2EAB" w14:textId="77777777" w:rsidR="00A81C14" w:rsidRDefault="001D3C34">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267"/>
        <w:gridCol w:w="2840"/>
        <w:gridCol w:w="1924"/>
        <w:gridCol w:w="622"/>
        <w:gridCol w:w="1633"/>
      </w:tblGrid>
      <w:tr w:rsidR="00A81C14" w14:paraId="7CE429B4" w14:textId="77777777" w:rsidTr="00D80C84">
        <w:tc>
          <w:tcPr>
            <w:tcW w:w="122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272BFD" w14:textId="77777777" w:rsidR="00A81C14" w:rsidRDefault="001D3C34">
            <w:pPr>
              <w:jc w:val="center"/>
            </w:pPr>
            <w:r>
              <w:rPr>
                <w:rFonts w:ascii="Arial" w:hAnsi="Arial" w:cs="Arial"/>
                <w:b/>
                <w:bCs/>
                <w:color w:val="000000"/>
                <w:position w:val="-2"/>
                <w:sz w:val="18"/>
                <w:szCs w:val="18"/>
                <w:shd w:val="clear" w:color="auto" w:fill="D1D1D1"/>
              </w:rPr>
              <w:t>Postavka</w:t>
            </w:r>
          </w:p>
        </w:tc>
        <w:tc>
          <w:tcPr>
            <w:tcW w:w="15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CF68E4" w14:textId="77777777" w:rsidR="00A81C14" w:rsidRDefault="001D3C34">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F7E6D1" w14:textId="77777777" w:rsidR="00A81C14" w:rsidRDefault="001D3C3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5EC0A8" w14:textId="77777777" w:rsidR="00A81C14" w:rsidRDefault="001D3C3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11D9FA" w14:textId="77777777" w:rsidR="00A81C14" w:rsidRDefault="001D3C34">
            <w:pPr>
              <w:jc w:val="center"/>
            </w:pPr>
            <w:r>
              <w:rPr>
                <w:rFonts w:ascii="Arial" w:hAnsi="Arial" w:cs="Arial"/>
                <w:b/>
                <w:bCs/>
                <w:color w:val="000000"/>
                <w:position w:val="-2"/>
                <w:sz w:val="18"/>
                <w:szCs w:val="18"/>
                <w:shd w:val="clear" w:color="auto" w:fill="D1D1D1"/>
              </w:rPr>
              <w:t>Vrednost z DDV</w:t>
            </w:r>
          </w:p>
        </w:tc>
      </w:tr>
      <w:tr w:rsidR="00A81C14" w14:paraId="4C6E61DF" w14:textId="77777777" w:rsidTr="00D80C84">
        <w:tc>
          <w:tcPr>
            <w:tcW w:w="12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0CF15" w14:textId="77777777" w:rsidR="00A81C14" w:rsidRDefault="001D3C34" w:rsidP="00D80C84">
            <w:r>
              <w:rPr>
                <w:rFonts w:ascii="Arial" w:hAnsi="Arial" w:cs="Arial"/>
                <w:color w:val="000000"/>
                <w:position w:val="-2"/>
                <w:sz w:val="18"/>
                <w:szCs w:val="18"/>
              </w:rPr>
              <w:t>Osnovne mikrobiološke preiskave _ sklop II.1</w:t>
            </w:r>
          </w:p>
        </w:tc>
        <w:tc>
          <w:tcPr>
            <w:tcW w:w="15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B539A8" w14:textId="561224C9" w:rsidR="00A81C14" w:rsidRDefault="00D80C84">
            <w:r>
              <w:rPr>
                <w:rFonts w:ascii="Arial" w:hAnsi="Arial" w:cs="Arial"/>
                <w:color w:val="000000"/>
                <w:position w:val="-2"/>
                <w:sz w:val="18"/>
                <w:szCs w:val="18"/>
              </w:rPr>
              <w:t>prepis skupne ponudbene vrednosti brez in z z DDV za sklop iz xls Predračuna seznama razp.blaga in storitev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1EADA" w14:textId="77777777" w:rsidR="00A81C14" w:rsidRDefault="001D3C3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B7ABF" w14:textId="77777777" w:rsidR="00A81C14" w:rsidRDefault="001D3C3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0CB26" w14:textId="77777777" w:rsidR="00A81C14" w:rsidRDefault="001D3C34">
            <w:r>
              <w:rPr>
                <w:rFonts w:ascii="Arial" w:hAnsi="Arial" w:cs="Arial"/>
                <w:color w:val="000000"/>
                <w:position w:val="-2"/>
                <w:sz w:val="18"/>
                <w:szCs w:val="18"/>
              </w:rPr>
              <w:t> </w:t>
            </w:r>
          </w:p>
        </w:tc>
      </w:tr>
      <w:tr w:rsidR="00A81C14" w14:paraId="0E18123E" w14:textId="77777777" w:rsidTr="00D80C84">
        <w:tc>
          <w:tcPr>
            <w:tcW w:w="122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AD8586" w14:textId="77777777" w:rsidR="00A81C14" w:rsidRDefault="001D3C34">
            <w:pPr>
              <w:jc w:val="right"/>
            </w:pPr>
            <w:r>
              <w:rPr>
                <w:rFonts w:ascii="Arial" w:hAnsi="Arial" w:cs="Arial"/>
                <w:b/>
                <w:bCs/>
                <w:color w:val="000000"/>
                <w:position w:val="-2"/>
                <w:sz w:val="18"/>
                <w:szCs w:val="18"/>
                <w:shd w:val="clear" w:color="auto" w:fill="CCCCCC"/>
              </w:rPr>
              <w:t>Skupaj</w:t>
            </w:r>
          </w:p>
        </w:tc>
        <w:tc>
          <w:tcPr>
            <w:tcW w:w="152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E83388" w14:textId="77777777" w:rsidR="00A81C14" w:rsidRDefault="001D3C3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0DB7AE" w14:textId="77777777" w:rsidR="00A81C14" w:rsidRDefault="001D3C3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C6ECC" w14:textId="77777777" w:rsidR="00A81C14" w:rsidRDefault="001D3C3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4340C1" w14:textId="77777777" w:rsidR="00A81C14" w:rsidRDefault="001D3C34">
            <w:r>
              <w:rPr>
                <w:rFonts w:ascii="Arial" w:hAnsi="Arial" w:cs="Arial"/>
                <w:color w:val="000000"/>
                <w:position w:val="-2"/>
                <w:sz w:val="18"/>
                <w:szCs w:val="18"/>
                <w:shd w:val="clear" w:color="auto" w:fill="CCCCCC"/>
              </w:rPr>
              <w:t> </w:t>
            </w:r>
          </w:p>
        </w:tc>
      </w:tr>
    </w:tbl>
    <w:p w14:paraId="4C809E2D" w14:textId="77777777" w:rsidR="00A81C14" w:rsidRDefault="001D3C34">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7D411363" w14:textId="77777777" w:rsidR="00A81C14" w:rsidRDefault="001D3C34">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120 dni od roka za predložitev ponudb.</w:t>
      </w:r>
    </w:p>
    <w:p w14:paraId="4491C483" w14:textId="77777777" w:rsidR="00A81C14" w:rsidRDefault="001D3C34">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642A5B6B" w14:textId="77777777" w:rsidR="00573DF7" w:rsidRDefault="00573DF7">
      <w:pPr>
        <w:spacing w:before="225" w:after="225" w:line="240" w:lineRule="auto"/>
        <w:jc w:val="both"/>
      </w:pPr>
    </w:p>
    <w:p w14:paraId="272C9FB2" w14:textId="77777777" w:rsidR="00A81C14" w:rsidRDefault="001D3C3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5F73BCA" w14:textId="77777777" w:rsidR="00A81C14" w:rsidRDefault="001D3C3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8BDA334" w14:textId="77777777" w:rsidR="00A81C14" w:rsidRDefault="001D3C34">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E2ACE3F" w14:textId="77777777" w:rsidR="00A81C14" w:rsidRDefault="001D3C34">
      <w:pPr>
        <w:spacing w:after="0" w:line="240" w:lineRule="auto"/>
        <w:jc w:val="both"/>
      </w:pPr>
      <w:r>
        <w:rPr>
          <w:rFonts w:ascii="Arial" w:hAnsi="Arial" w:cs="Arial"/>
          <w:color w:val="000000"/>
          <w:sz w:val="18"/>
          <w:szCs w:val="18"/>
        </w:rPr>
        <w:t> </w:t>
      </w:r>
    </w:p>
    <w:p w14:paraId="1B36FDE3" w14:textId="77777777" w:rsidR="00A81C14" w:rsidRDefault="001D3C34">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62639C2" w14:textId="4810867B" w:rsidR="00A81C14" w:rsidRDefault="001D3C34" w:rsidP="00573DF7">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81C14" w14:paraId="021A51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8280F3" w14:textId="77777777" w:rsidR="00A81C14" w:rsidRDefault="001D3C3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9A9F7" w14:textId="77777777" w:rsidR="00A81C14" w:rsidRDefault="001D3C34">
            <w:r>
              <w:rPr>
                <w:rFonts w:ascii="Arial" w:hAnsi="Arial" w:cs="Arial"/>
                <w:color w:val="000000"/>
                <w:position w:val="-2"/>
                <w:sz w:val="18"/>
                <w:szCs w:val="18"/>
              </w:rPr>
              <w:t> </w:t>
            </w:r>
          </w:p>
        </w:tc>
      </w:tr>
      <w:tr w:rsidR="00A81C14" w14:paraId="353FF8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BD5296" w14:textId="77777777" w:rsidR="00A81C14" w:rsidRDefault="001D3C3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6296C" w14:textId="77777777" w:rsidR="00A81C14" w:rsidRDefault="001D3C34">
            <w:r>
              <w:rPr>
                <w:rFonts w:ascii="Arial" w:hAnsi="Arial" w:cs="Arial"/>
                <w:color w:val="000000"/>
                <w:position w:val="-2"/>
                <w:sz w:val="18"/>
                <w:szCs w:val="18"/>
              </w:rPr>
              <w:t> </w:t>
            </w:r>
          </w:p>
        </w:tc>
      </w:tr>
      <w:tr w:rsidR="00A81C14" w14:paraId="3737F6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29CEB9" w14:textId="77777777" w:rsidR="00A81C14" w:rsidRDefault="001D3C34">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C95B4" w14:textId="77777777" w:rsidR="00A81C14" w:rsidRDefault="001D3C34">
            <w:r>
              <w:rPr>
                <w:rFonts w:ascii="Arial" w:hAnsi="Arial" w:cs="Arial"/>
                <w:color w:val="000000"/>
                <w:position w:val="-2"/>
                <w:sz w:val="18"/>
                <w:szCs w:val="18"/>
              </w:rPr>
              <w:t> </w:t>
            </w:r>
          </w:p>
        </w:tc>
      </w:tr>
      <w:tr w:rsidR="00A81C14" w14:paraId="00DB9D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64A00" w14:textId="77777777" w:rsidR="00A81C14" w:rsidRDefault="001D3C3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1CB93" w14:textId="77777777" w:rsidR="00A81C14" w:rsidRDefault="001D3C34">
            <w:r>
              <w:rPr>
                <w:rFonts w:ascii="Arial" w:hAnsi="Arial" w:cs="Arial"/>
                <w:color w:val="000000"/>
                <w:position w:val="-2"/>
                <w:sz w:val="18"/>
                <w:szCs w:val="18"/>
              </w:rPr>
              <w:t> </w:t>
            </w:r>
          </w:p>
        </w:tc>
      </w:tr>
      <w:tr w:rsidR="00A81C14" w14:paraId="7A9F316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3D8099" w14:textId="77777777" w:rsidR="00A81C14" w:rsidRDefault="001D3C3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B1346" w14:textId="77777777" w:rsidR="00A81C14" w:rsidRDefault="001D3C34">
            <w:r>
              <w:rPr>
                <w:rFonts w:ascii="Arial" w:hAnsi="Arial" w:cs="Arial"/>
                <w:color w:val="000000"/>
                <w:position w:val="-2"/>
                <w:sz w:val="18"/>
                <w:szCs w:val="18"/>
              </w:rPr>
              <w:t> </w:t>
            </w:r>
          </w:p>
        </w:tc>
      </w:tr>
      <w:tr w:rsidR="00A81C14" w14:paraId="7772BC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3786F3" w14:textId="77777777" w:rsidR="00A81C14" w:rsidRDefault="001D3C3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0F138" w14:textId="77777777" w:rsidR="00A81C14" w:rsidRDefault="001D3C34">
            <w:r>
              <w:rPr>
                <w:rFonts w:ascii="Arial" w:hAnsi="Arial" w:cs="Arial"/>
                <w:color w:val="000000"/>
                <w:position w:val="-2"/>
                <w:sz w:val="18"/>
                <w:szCs w:val="18"/>
              </w:rPr>
              <w:t> </w:t>
            </w:r>
          </w:p>
        </w:tc>
      </w:tr>
      <w:tr w:rsidR="00A81C14" w14:paraId="6EFCD2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A7D5BF" w14:textId="77777777" w:rsidR="00A81C14" w:rsidRDefault="001D3C3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FA3D4" w14:textId="77777777" w:rsidR="00A81C14" w:rsidRDefault="001D3C34">
            <w:r>
              <w:rPr>
                <w:rFonts w:ascii="Arial" w:hAnsi="Arial" w:cs="Arial"/>
                <w:color w:val="000000"/>
                <w:position w:val="-2"/>
                <w:sz w:val="18"/>
                <w:szCs w:val="18"/>
              </w:rPr>
              <w:t> </w:t>
            </w:r>
          </w:p>
        </w:tc>
      </w:tr>
      <w:tr w:rsidR="00A81C14" w14:paraId="01E2E81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969CA" w14:textId="77777777" w:rsidR="00A81C14" w:rsidRDefault="001D3C3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C5B99" w14:textId="77777777" w:rsidR="00A81C14" w:rsidRDefault="001D3C34">
            <w:r>
              <w:rPr>
                <w:rFonts w:ascii="Arial" w:hAnsi="Arial" w:cs="Arial"/>
                <w:color w:val="000000"/>
                <w:position w:val="-2"/>
                <w:sz w:val="18"/>
                <w:szCs w:val="18"/>
              </w:rPr>
              <w:t> </w:t>
            </w:r>
          </w:p>
        </w:tc>
      </w:tr>
      <w:tr w:rsidR="00A81C14" w14:paraId="5AC43C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EF2075" w14:textId="77777777" w:rsidR="00A81C14" w:rsidRDefault="001D3C3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D21BE" w14:textId="77777777" w:rsidR="00A81C14" w:rsidRDefault="001D3C34">
            <w:r>
              <w:rPr>
                <w:rFonts w:ascii="Arial" w:hAnsi="Arial" w:cs="Arial"/>
                <w:color w:val="000000"/>
                <w:position w:val="-2"/>
                <w:sz w:val="18"/>
                <w:szCs w:val="18"/>
              </w:rPr>
              <w:t> </w:t>
            </w:r>
          </w:p>
        </w:tc>
      </w:tr>
      <w:tr w:rsidR="00A81C14" w14:paraId="56A59E9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530453" w14:textId="77777777" w:rsidR="00A81C14" w:rsidRDefault="001D3C3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9B29A" w14:textId="77777777" w:rsidR="00A81C14" w:rsidRDefault="001D3C34">
            <w:r>
              <w:rPr>
                <w:rFonts w:ascii="Arial" w:hAnsi="Arial" w:cs="Arial"/>
                <w:color w:val="000000"/>
                <w:position w:val="-2"/>
                <w:sz w:val="18"/>
                <w:szCs w:val="18"/>
              </w:rPr>
              <w:t> </w:t>
            </w:r>
          </w:p>
        </w:tc>
      </w:tr>
    </w:tbl>
    <w:p w14:paraId="2AC25FED" w14:textId="77777777" w:rsidR="00A81C14" w:rsidRDefault="00A81C14"/>
    <w:tbl>
      <w:tblPr>
        <w:tblStyle w:val="NormalTablePHPDOCX"/>
        <w:tblW w:w="8745" w:type="dxa"/>
        <w:tblInd w:w="108" w:type="dxa"/>
        <w:tblLook w:val="04A0" w:firstRow="1" w:lastRow="0" w:firstColumn="1" w:lastColumn="0" w:noHBand="0" w:noVBand="1"/>
      </w:tblPr>
      <w:tblGrid>
        <w:gridCol w:w="4080"/>
        <w:gridCol w:w="4665"/>
      </w:tblGrid>
      <w:tr w:rsidR="00A81C14" w14:paraId="18C9BCFB" w14:textId="77777777">
        <w:tc>
          <w:tcPr>
            <w:tcW w:w="4080" w:type="dxa"/>
            <w:gridSpan w:val="2"/>
            <w:tcMar>
              <w:top w:w="75" w:type="dxa"/>
              <w:bottom w:w="75" w:type="dxa"/>
            </w:tcMar>
            <w:vAlign w:val="center"/>
          </w:tcPr>
          <w:p w14:paraId="7DE6C2BD" w14:textId="77777777" w:rsidR="00A81C14" w:rsidRDefault="001D3C34">
            <w:pPr>
              <w:spacing w:before="135" w:after="135"/>
              <w:textAlignment w:val="center"/>
            </w:pPr>
            <w:r>
              <w:rPr>
                <w:rFonts w:ascii="Arial" w:hAnsi="Arial" w:cs="Arial"/>
                <w:color w:val="000000"/>
                <w:position w:val="-2"/>
                <w:sz w:val="18"/>
                <w:szCs w:val="18"/>
              </w:rPr>
              <w:t> </w:t>
            </w:r>
          </w:p>
        </w:tc>
      </w:tr>
      <w:tr w:rsidR="00A81C14" w14:paraId="6365E2D2" w14:textId="77777777">
        <w:tc>
          <w:tcPr>
            <w:tcW w:w="4080" w:type="dxa"/>
            <w:tcMar>
              <w:top w:w="75" w:type="dxa"/>
              <w:bottom w:w="75" w:type="dxa"/>
            </w:tcMar>
            <w:vAlign w:val="center"/>
          </w:tcPr>
          <w:p w14:paraId="0E63A774" w14:textId="77777777" w:rsidR="00A81C14" w:rsidRDefault="001D3C34">
            <w:r>
              <w:rPr>
                <w:rFonts w:ascii="Arial" w:hAnsi="Arial" w:cs="Arial"/>
                <w:color w:val="000000"/>
                <w:position w:val="-2"/>
                <w:sz w:val="18"/>
                <w:szCs w:val="18"/>
              </w:rPr>
              <w:t>Kraj in datum:</w:t>
            </w:r>
          </w:p>
        </w:tc>
        <w:tc>
          <w:tcPr>
            <w:tcW w:w="0" w:type="auto"/>
            <w:tcMar>
              <w:top w:w="75" w:type="dxa"/>
              <w:bottom w:w="75" w:type="dxa"/>
            </w:tcMar>
            <w:vAlign w:val="center"/>
          </w:tcPr>
          <w:p w14:paraId="201BBE72" w14:textId="77777777" w:rsidR="00A81C14" w:rsidRDefault="001D3C34">
            <w:pPr>
              <w:jc w:val="center"/>
            </w:pPr>
            <w:r>
              <w:rPr>
                <w:rFonts w:ascii="Arial" w:hAnsi="Arial" w:cs="Arial"/>
                <w:color w:val="000000"/>
                <w:position w:val="-2"/>
                <w:sz w:val="18"/>
                <w:szCs w:val="18"/>
              </w:rPr>
              <w:t>Ime in priimek: _____________________</w:t>
            </w:r>
          </w:p>
        </w:tc>
      </w:tr>
      <w:tr w:rsidR="00A81C14" w14:paraId="4E4FBB24" w14:textId="77777777">
        <w:tc>
          <w:tcPr>
            <w:tcW w:w="4080" w:type="dxa"/>
            <w:tcMar>
              <w:top w:w="75" w:type="dxa"/>
              <w:bottom w:w="75" w:type="dxa"/>
            </w:tcMar>
            <w:vAlign w:val="center"/>
          </w:tcPr>
          <w:p w14:paraId="56BB7019" w14:textId="77777777" w:rsidR="00A81C14" w:rsidRDefault="001D3C34">
            <w:r>
              <w:rPr>
                <w:rFonts w:ascii="Arial" w:hAnsi="Arial" w:cs="Arial"/>
                <w:color w:val="000000"/>
                <w:position w:val="-2"/>
                <w:sz w:val="18"/>
                <w:szCs w:val="18"/>
              </w:rPr>
              <w:t> </w:t>
            </w:r>
          </w:p>
        </w:tc>
        <w:tc>
          <w:tcPr>
            <w:tcW w:w="0" w:type="auto"/>
            <w:tcMar>
              <w:top w:w="75" w:type="dxa"/>
              <w:bottom w:w="75" w:type="dxa"/>
            </w:tcMar>
            <w:vAlign w:val="center"/>
          </w:tcPr>
          <w:p w14:paraId="6FC858CE" w14:textId="77777777" w:rsidR="00A81C14" w:rsidRDefault="00A81C14"/>
          <w:p w14:paraId="7403BBFC" w14:textId="77777777" w:rsidR="00A81C14" w:rsidRDefault="001D3C3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3CB3303" w14:textId="77777777" w:rsidR="00A81C14" w:rsidRDefault="001D3C34">
      <w:pPr>
        <w:spacing w:before="225" w:after="225" w:line="240" w:lineRule="auto"/>
        <w:sectPr w:rsidR="00A81C14"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0570D941" w14:textId="77777777" w:rsidR="001D3C34" w:rsidRPr="00590863" w:rsidRDefault="001D3C34"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554B39F3" w14:textId="77777777" w:rsidR="001D3C34" w:rsidRPr="00252358" w:rsidRDefault="001D3C34" w:rsidP="00252358"/>
    <w:p w14:paraId="41FB06FA" w14:textId="77777777" w:rsidR="001D3C34" w:rsidRDefault="001D3C3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6478DA5" w14:textId="77777777" w:rsidR="001D3C34" w:rsidRDefault="001D3C34" w:rsidP="00EB2A75">
      <w:pPr>
        <w:spacing w:after="120"/>
        <w:rPr>
          <w:rFonts w:ascii="Arial" w:hAnsi="Arial" w:cs="Arial"/>
        </w:rPr>
      </w:pPr>
    </w:p>
    <w:p w14:paraId="1211D134" w14:textId="77777777" w:rsidR="00A81C14" w:rsidRDefault="001D3C3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Osnovne mikrobiološke preiskave _ sklop II.1</w:t>
      </w:r>
      <w:r>
        <w:rPr>
          <w:rFonts w:ascii="Arial" w:hAnsi="Arial" w:cs="Arial"/>
          <w:color w:val="000000"/>
          <w:sz w:val="18"/>
          <w:szCs w:val="18"/>
        </w:rPr>
        <w:t>«,</w:t>
      </w:r>
    </w:p>
    <w:p w14:paraId="50937EB2" w14:textId="77777777" w:rsidR="00A81C14" w:rsidRDefault="001D3C3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5706574" w14:textId="77777777" w:rsidR="00A81C14" w:rsidRDefault="001D3C34">
      <w:pPr>
        <w:spacing w:before="225" w:after="225" w:line="240" w:lineRule="auto"/>
        <w:jc w:val="both"/>
      </w:pPr>
      <w:r>
        <w:rPr>
          <w:rFonts w:ascii="Arial" w:hAnsi="Arial" w:cs="Arial"/>
          <w:i/>
          <w:iCs/>
          <w:color w:val="000000"/>
          <w:sz w:val="18"/>
          <w:szCs w:val="18"/>
        </w:rPr>
        <w:t>(naziv ponudnika, partnerja v skupni ponudbi)</w:t>
      </w:r>
    </w:p>
    <w:p w14:paraId="03F0F779" w14:textId="77777777" w:rsidR="00A81C14" w:rsidRDefault="001D3C3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A81C14" w14:paraId="659FD2D8" w14:textId="77777777">
        <w:tc>
          <w:tcPr>
            <w:tcW w:w="0" w:type="auto"/>
            <w:tcMar>
              <w:top w:w="0" w:type="auto"/>
              <w:bottom w:w="0" w:type="auto"/>
            </w:tcMar>
          </w:tcPr>
          <w:p w14:paraId="4E5298C0"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1BAD5A4"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7A2D0E5"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C348C47"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6F64447"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0A63262"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2E7A43B"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B9441FA"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1B3E5CC"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D836BA5"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5C57D0B"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45B029D"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27FFF01"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3668528"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F0F276C"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368B"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0016A50"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1581D42"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C674E89"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23CB223"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D8AD6C9"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25EB057" w14:textId="77777777" w:rsidR="00A81C14" w:rsidRDefault="001D3C34">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F688F1F" w14:textId="77777777" w:rsidR="00A81C14" w:rsidRDefault="001D3C3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A81C14" w14:paraId="4C4F53A9" w14:textId="77777777">
        <w:tc>
          <w:tcPr>
            <w:tcW w:w="0" w:type="auto"/>
            <w:tcMar>
              <w:top w:w="0" w:type="auto"/>
              <w:bottom w:w="0" w:type="auto"/>
            </w:tcMar>
          </w:tcPr>
          <w:p w14:paraId="29476C42"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410EB35"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81C11D2"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7E4564B"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DCF4D24"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4CF4C60"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FB1C0BD"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13BDF8A"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0FB728C"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9662E4B"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000AA707"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3B6585D"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568B0B0" w14:textId="77777777" w:rsidR="00A81C14" w:rsidRDefault="001D3C34">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A4960D3" w14:textId="77777777" w:rsidR="00A81C14" w:rsidRDefault="001D3C3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C143DBF" w14:textId="77777777" w:rsidR="00A81C14" w:rsidRDefault="001D3C3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Osnovne mikrobiološke preiskave _ sklop II.1,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F91799C" w14:textId="77777777" w:rsidR="00A81C14" w:rsidRDefault="001D3C3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81C14" w14:paraId="0CFEE8D6" w14:textId="77777777">
        <w:tc>
          <w:tcPr>
            <w:tcW w:w="2500" w:type="pct"/>
            <w:tcMar>
              <w:top w:w="75" w:type="dxa"/>
              <w:bottom w:w="75" w:type="dxa"/>
            </w:tcMar>
            <w:vAlign w:val="center"/>
          </w:tcPr>
          <w:p w14:paraId="0AF362D7" w14:textId="77777777" w:rsidR="00A81C14" w:rsidRDefault="001D3C34">
            <w:r>
              <w:rPr>
                <w:rFonts w:ascii="Arial" w:hAnsi="Arial" w:cs="Arial"/>
                <w:color w:val="000000"/>
                <w:position w:val="-2"/>
                <w:sz w:val="18"/>
                <w:szCs w:val="18"/>
              </w:rPr>
              <w:t>Kraj in datum:</w:t>
            </w:r>
          </w:p>
        </w:tc>
        <w:tc>
          <w:tcPr>
            <w:tcW w:w="0" w:type="auto"/>
            <w:tcMar>
              <w:top w:w="75" w:type="dxa"/>
              <w:bottom w:w="75" w:type="dxa"/>
            </w:tcMar>
            <w:vAlign w:val="center"/>
          </w:tcPr>
          <w:p w14:paraId="36238DAD" w14:textId="77777777" w:rsidR="00A81C14" w:rsidRDefault="001D3C34">
            <w:r>
              <w:rPr>
                <w:rFonts w:ascii="Arial" w:hAnsi="Arial" w:cs="Arial"/>
                <w:color w:val="000000"/>
                <w:position w:val="-2"/>
                <w:sz w:val="18"/>
                <w:szCs w:val="18"/>
              </w:rPr>
              <w:t>Ime in priimek: _____________________</w:t>
            </w:r>
          </w:p>
        </w:tc>
      </w:tr>
      <w:tr w:rsidR="00A81C14" w14:paraId="3DC245D8" w14:textId="77777777">
        <w:tc>
          <w:tcPr>
            <w:tcW w:w="2500" w:type="pct"/>
            <w:tcMar>
              <w:top w:w="75" w:type="dxa"/>
              <w:bottom w:w="75" w:type="dxa"/>
            </w:tcMar>
            <w:vAlign w:val="center"/>
          </w:tcPr>
          <w:p w14:paraId="2A371C0E" w14:textId="77777777" w:rsidR="00A81C14" w:rsidRDefault="001D3C34">
            <w:r>
              <w:rPr>
                <w:rFonts w:ascii="Arial" w:hAnsi="Arial" w:cs="Arial"/>
                <w:color w:val="000000"/>
                <w:position w:val="-2"/>
                <w:sz w:val="18"/>
                <w:szCs w:val="18"/>
              </w:rPr>
              <w:t> </w:t>
            </w:r>
          </w:p>
        </w:tc>
        <w:tc>
          <w:tcPr>
            <w:tcW w:w="0" w:type="auto"/>
            <w:tcMar>
              <w:top w:w="75" w:type="dxa"/>
              <w:bottom w:w="75" w:type="dxa"/>
            </w:tcMar>
            <w:vAlign w:val="center"/>
          </w:tcPr>
          <w:p w14:paraId="1F3C1569" w14:textId="77777777" w:rsidR="00A81C14" w:rsidRDefault="00A81C14"/>
          <w:p w14:paraId="5F0E2C31" w14:textId="77777777" w:rsidR="00A81C14" w:rsidRDefault="001D3C34">
            <w:pPr>
              <w:jc w:val="center"/>
            </w:pPr>
            <w:r>
              <w:rPr>
                <w:rFonts w:ascii="Arial" w:hAnsi="Arial" w:cs="Arial"/>
                <w:color w:val="A9A9A9"/>
                <w:position w:val="-2"/>
                <w:sz w:val="18"/>
                <w:szCs w:val="18"/>
              </w:rPr>
              <w:t>(žig in podpis)</w:t>
            </w:r>
          </w:p>
        </w:tc>
      </w:tr>
    </w:tbl>
    <w:p w14:paraId="60FE347A" w14:textId="77777777" w:rsidR="00A81C14" w:rsidRDefault="001D3C34">
      <w:pPr>
        <w:spacing w:before="225" w:after="225" w:line="240" w:lineRule="auto"/>
        <w:jc w:val="both"/>
      </w:pPr>
      <w:r>
        <w:rPr>
          <w:rFonts w:ascii="Arial" w:hAnsi="Arial" w:cs="Arial"/>
          <w:color w:val="000000"/>
          <w:sz w:val="18"/>
          <w:szCs w:val="18"/>
        </w:rPr>
        <w:t> </w:t>
      </w:r>
    </w:p>
    <w:p w14:paraId="13301154" w14:textId="77777777" w:rsidR="00A81C14" w:rsidRDefault="00A81C14">
      <w:pPr>
        <w:sectPr w:rsidR="00A81C14" w:rsidSect="006E7A2B">
          <w:footerReference w:type="default" r:id="rId13"/>
          <w:pgSz w:w="11906" w:h="16838"/>
          <w:pgMar w:top="1418" w:right="1418" w:bottom="1418" w:left="1418" w:header="567" w:footer="596" w:gutter="0"/>
          <w:cols w:space="708"/>
          <w:docGrid w:linePitch="360"/>
        </w:sectPr>
      </w:pPr>
    </w:p>
    <w:p w14:paraId="3615714C" w14:textId="77777777" w:rsidR="001D3C34" w:rsidRPr="00590863" w:rsidRDefault="001D3C34"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FA849C5" w14:textId="77777777" w:rsidR="001D3C34" w:rsidRPr="00252358" w:rsidRDefault="001D3C34" w:rsidP="00252358"/>
    <w:p w14:paraId="2623109D" w14:textId="77777777" w:rsidR="001D3C34" w:rsidRDefault="001D3C3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A412F3A" w14:textId="77777777" w:rsidR="001D3C34" w:rsidRDefault="001D3C34" w:rsidP="00EB2A75">
      <w:pPr>
        <w:spacing w:after="120"/>
        <w:rPr>
          <w:rFonts w:ascii="Arial" w:hAnsi="Arial" w:cs="Arial"/>
        </w:rPr>
      </w:pPr>
    </w:p>
    <w:p w14:paraId="21BD95E5" w14:textId="77777777" w:rsidR="00A81C14" w:rsidRDefault="001D3C34">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12C3329" w14:textId="77777777" w:rsidR="00A81C14" w:rsidRDefault="001D3C34">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7B34B84" w14:textId="77777777" w:rsidR="00A81C14" w:rsidRDefault="001D3C3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464D375" w14:textId="77777777" w:rsidR="00A81C14" w:rsidRDefault="00A81C14">
      <w:pPr>
        <w:sectPr w:rsidR="00A81C14" w:rsidSect="006E7A2B">
          <w:footerReference w:type="default" r:id="rId14"/>
          <w:pgSz w:w="11906" w:h="16838"/>
          <w:pgMar w:top="1418" w:right="1418" w:bottom="1418" w:left="1418" w:header="567" w:footer="596" w:gutter="0"/>
          <w:cols w:space="708"/>
          <w:docGrid w:linePitch="360"/>
        </w:sectPr>
      </w:pPr>
    </w:p>
    <w:p w14:paraId="3B10FFF1" w14:textId="25637E54" w:rsidR="001D3C34" w:rsidRPr="00590863" w:rsidRDefault="001D3C3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21E9F">
        <w:rPr>
          <w:rFonts w:ascii="Arial" w:hAnsi="Arial" w:cs="Arial"/>
          <w:sz w:val="18"/>
          <w:szCs w:val="18"/>
        </w:rPr>
        <w:t>4</w:t>
      </w:r>
    </w:p>
    <w:p w14:paraId="163786D6" w14:textId="77777777" w:rsidR="001D3C34" w:rsidRPr="00252358" w:rsidRDefault="001D3C34" w:rsidP="00252358"/>
    <w:p w14:paraId="6B3C81C0" w14:textId="77777777" w:rsidR="001D3C34" w:rsidRDefault="001D3C3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B4AA3EE" w14:textId="77777777" w:rsidR="001D3C34" w:rsidRDefault="001D3C34" w:rsidP="00EB2A75">
      <w:pPr>
        <w:spacing w:after="120"/>
        <w:rPr>
          <w:rFonts w:ascii="Arial" w:hAnsi="Arial" w:cs="Arial"/>
        </w:rPr>
      </w:pPr>
    </w:p>
    <w:p w14:paraId="497F9AA2" w14:textId="77777777" w:rsidR="00A81C14" w:rsidRDefault="001D3C34">
      <w:pPr>
        <w:spacing w:before="225" w:after="225" w:line="240" w:lineRule="auto"/>
        <w:jc w:val="center"/>
      </w:pPr>
      <w:r>
        <w:rPr>
          <w:rFonts w:ascii="Arial" w:hAnsi="Arial" w:cs="Arial"/>
          <w:b/>
          <w:bCs/>
          <w:color w:val="000000"/>
          <w:sz w:val="18"/>
          <w:szCs w:val="18"/>
        </w:rPr>
        <w:t>SEZNAM ČLANOV ORGANOV IN ZASTOPNIKOV GOSPODARSKEGA SUBJEKTA</w:t>
      </w:r>
    </w:p>
    <w:p w14:paraId="3F5C0308" w14:textId="77777777" w:rsidR="00A81C14" w:rsidRDefault="001D3C3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A81C14" w14:paraId="042966A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D1D00" w14:textId="77777777" w:rsidR="00A81C14" w:rsidRDefault="001D3C3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E73B2" w14:textId="77777777" w:rsidR="00A81C14" w:rsidRDefault="001D3C34">
            <w:r>
              <w:rPr>
                <w:rFonts w:ascii="Arial" w:hAnsi="Arial" w:cs="Arial"/>
                <w:color w:val="000000"/>
                <w:position w:val="-2"/>
                <w:sz w:val="18"/>
                <w:szCs w:val="18"/>
              </w:rPr>
              <w:t> </w:t>
            </w:r>
          </w:p>
        </w:tc>
      </w:tr>
      <w:tr w:rsidR="00A81C14" w14:paraId="5F4B352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4F428" w14:textId="77777777" w:rsidR="00A81C14" w:rsidRDefault="001D3C3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277F4B" w14:textId="77777777" w:rsidR="00A81C14" w:rsidRDefault="001D3C34">
            <w:r>
              <w:rPr>
                <w:rFonts w:ascii="Arial" w:hAnsi="Arial" w:cs="Arial"/>
                <w:color w:val="000000"/>
                <w:position w:val="-2"/>
                <w:sz w:val="18"/>
                <w:szCs w:val="18"/>
              </w:rPr>
              <w:t> </w:t>
            </w:r>
          </w:p>
        </w:tc>
      </w:tr>
      <w:tr w:rsidR="00A81C14" w14:paraId="067BE0A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27833" w14:textId="77777777" w:rsidR="00A81C14" w:rsidRDefault="001D3C3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A195E" w14:textId="77777777" w:rsidR="00A81C14" w:rsidRDefault="001D3C34">
            <w:r>
              <w:rPr>
                <w:rFonts w:ascii="Arial" w:hAnsi="Arial" w:cs="Arial"/>
                <w:color w:val="000000"/>
                <w:position w:val="-2"/>
                <w:sz w:val="18"/>
                <w:szCs w:val="18"/>
              </w:rPr>
              <w:t> </w:t>
            </w:r>
          </w:p>
        </w:tc>
      </w:tr>
      <w:tr w:rsidR="00A81C14" w14:paraId="13720A3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60E4E" w14:textId="77777777" w:rsidR="00A81C14" w:rsidRDefault="001D3C3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FA38C" w14:textId="77777777" w:rsidR="00A81C14" w:rsidRDefault="001D3C34">
            <w:r>
              <w:rPr>
                <w:rFonts w:ascii="Arial" w:hAnsi="Arial" w:cs="Arial"/>
                <w:color w:val="000000"/>
                <w:position w:val="-2"/>
                <w:sz w:val="18"/>
                <w:szCs w:val="18"/>
              </w:rPr>
              <w:t> </w:t>
            </w:r>
          </w:p>
        </w:tc>
      </w:tr>
    </w:tbl>
    <w:p w14:paraId="18FE264A" w14:textId="77777777" w:rsidR="00A81C14" w:rsidRDefault="001D3C34">
      <w:pPr>
        <w:spacing w:before="225" w:after="225" w:line="240" w:lineRule="auto"/>
        <w:jc w:val="both"/>
      </w:pPr>
      <w:r>
        <w:rPr>
          <w:rFonts w:ascii="Arial" w:hAnsi="Arial" w:cs="Arial"/>
          <w:color w:val="000000"/>
          <w:sz w:val="18"/>
          <w:szCs w:val="18"/>
        </w:rPr>
        <w:t> </w:t>
      </w:r>
    </w:p>
    <w:p w14:paraId="690F9D9A" w14:textId="77777777" w:rsidR="00A81C14" w:rsidRDefault="001D3C34">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A81C14" w14:paraId="55D799C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1E0A0B" w14:textId="77777777" w:rsidR="00A81C14" w:rsidRDefault="001D3C34">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40D74" w14:textId="77777777" w:rsidR="00A81C14" w:rsidRDefault="001D3C34">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350397" w14:textId="77777777" w:rsidR="00A81C14" w:rsidRDefault="001D3C34">
            <w:r>
              <w:rPr>
                <w:rFonts w:ascii="Arial" w:hAnsi="Arial" w:cs="Arial"/>
                <w:color w:val="000000"/>
                <w:position w:val="-2"/>
                <w:sz w:val="18"/>
                <w:szCs w:val="18"/>
              </w:rPr>
              <w:t>EMŠO*</w:t>
            </w:r>
          </w:p>
        </w:tc>
      </w:tr>
      <w:tr w:rsidR="00A81C14" w14:paraId="7C0BBAD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339D5E" w14:textId="77777777" w:rsidR="00A81C14" w:rsidRDefault="001D3C3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2907D3" w14:textId="77777777" w:rsidR="00A81C14" w:rsidRDefault="001D3C3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DF9FA" w14:textId="77777777" w:rsidR="00A81C14" w:rsidRDefault="001D3C34">
            <w:r>
              <w:rPr>
                <w:rFonts w:ascii="Arial" w:hAnsi="Arial" w:cs="Arial"/>
                <w:color w:val="000000"/>
                <w:position w:val="-2"/>
                <w:sz w:val="18"/>
                <w:szCs w:val="18"/>
              </w:rPr>
              <w:t> </w:t>
            </w:r>
          </w:p>
        </w:tc>
      </w:tr>
      <w:tr w:rsidR="00A81C14" w14:paraId="262B5B5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0CC8B0" w14:textId="77777777" w:rsidR="00A81C14" w:rsidRDefault="001D3C3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BF376" w14:textId="77777777" w:rsidR="00A81C14" w:rsidRDefault="001D3C3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7C271" w14:textId="77777777" w:rsidR="00A81C14" w:rsidRDefault="001D3C34">
            <w:r>
              <w:rPr>
                <w:rFonts w:ascii="Arial" w:hAnsi="Arial" w:cs="Arial"/>
                <w:color w:val="000000"/>
                <w:position w:val="-2"/>
                <w:sz w:val="18"/>
                <w:szCs w:val="18"/>
              </w:rPr>
              <w:t> </w:t>
            </w:r>
          </w:p>
        </w:tc>
      </w:tr>
      <w:tr w:rsidR="00A81C14" w14:paraId="542E395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B0C6A" w14:textId="77777777" w:rsidR="00A81C14" w:rsidRDefault="001D3C3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F81E1F" w14:textId="77777777" w:rsidR="00A81C14" w:rsidRDefault="001D3C3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A8360B" w14:textId="77777777" w:rsidR="00A81C14" w:rsidRDefault="001D3C34">
            <w:r>
              <w:rPr>
                <w:rFonts w:ascii="Arial" w:hAnsi="Arial" w:cs="Arial"/>
                <w:color w:val="000000"/>
                <w:position w:val="-2"/>
                <w:sz w:val="18"/>
                <w:szCs w:val="18"/>
              </w:rPr>
              <w:t> </w:t>
            </w:r>
          </w:p>
        </w:tc>
      </w:tr>
      <w:tr w:rsidR="00A81C14" w14:paraId="1E5084D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5A5CF4" w14:textId="77777777" w:rsidR="00A81C14" w:rsidRDefault="001D3C3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ACC5C6" w14:textId="77777777" w:rsidR="00A81C14" w:rsidRDefault="001D3C3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BFB32" w14:textId="77777777" w:rsidR="00A81C14" w:rsidRDefault="001D3C34">
            <w:r>
              <w:rPr>
                <w:rFonts w:ascii="Arial" w:hAnsi="Arial" w:cs="Arial"/>
                <w:color w:val="000000"/>
                <w:position w:val="-2"/>
                <w:sz w:val="18"/>
                <w:szCs w:val="18"/>
              </w:rPr>
              <w:t> </w:t>
            </w:r>
          </w:p>
        </w:tc>
      </w:tr>
      <w:tr w:rsidR="00A81C14" w14:paraId="734FB60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4BDCB" w14:textId="77777777" w:rsidR="00A81C14" w:rsidRDefault="001D3C3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F1C320" w14:textId="77777777" w:rsidR="00A81C14" w:rsidRDefault="001D3C3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78D2D" w14:textId="77777777" w:rsidR="00A81C14" w:rsidRDefault="001D3C34">
            <w:r>
              <w:rPr>
                <w:rFonts w:ascii="Arial" w:hAnsi="Arial" w:cs="Arial"/>
                <w:color w:val="000000"/>
                <w:position w:val="-2"/>
                <w:sz w:val="18"/>
                <w:szCs w:val="18"/>
              </w:rPr>
              <w:t> </w:t>
            </w:r>
          </w:p>
        </w:tc>
      </w:tr>
      <w:tr w:rsidR="00A81C14" w14:paraId="4037DB4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085EED" w14:textId="77777777" w:rsidR="00A81C14" w:rsidRDefault="001D3C3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E7F24" w14:textId="77777777" w:rsidR="00A81C14" w:rsidRDefault="001D3C3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06822" w14:textId="77777777" w:rsidR="00A81C14" w:rsidRDefault="001D3C34">
            <w:r>
              <w:rPr>
                <w:rFonts w:ascii="Arial" w:hAnsi="Arial" w:cs="Arial"/>
                <w:color w:val="000000"/>
                <w:position w:val="-2"/>
                <w:sz w:val="18"/>
                <w:szCs w:val="18"/>
              </w:rPr>
              <w:t> </w:t>
            </w:r>
          </w:p>
        </w:tc>
      </w:tr>
      <w:tr w:rsidR="00A81C14" w14:paraId="655D310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E54263" w14:textId="77777777" w:rsidR="00A81C14" w:rsidRDefault="001D3C3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09DE4" w14:textId="77777777" w:rsidR="00A81C14" w:rsidRDefault="001D3C3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60A13" w14:textId="77777777" w:rsidR="00A81C14" w:rsidRDefault="001D3C34">
            <w:r>
              <w:rPr>
                <w:rFonts w:ascii="Arial" w:hAnsi="Arial" w:cs="Arial"/>
                <w:color w:val="000000"/>
                <w:position w:val="-2"/>
                <w:sz w:val="18"/>
                <w:szCs w:val="18"/>
              </w:rPr>
              <w:t> </w:t>
            </w:r>
          </w:p>
        </w:tc>
      </w:tr>
      <w:tr w:rsidR="00A81C14" w14:paraId="1A1EA13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DAC63" w14:textId="77777777" w:rsidR="00A81C14" w:rsidRDefault="001D3C3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3B2536" w14:textId="77777777" w:rsidR="00A81C14" w:rsidRDefault="001D3C3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F5AE3" w14:textId="77777777" w:rsidR="00A81C14" w:rsidRDefault="001D3C34">
            <w:r>
              <w:rPr>
                <w:rFonts w:ascii="Arial" w:hAnsi="Arial" w:cs="Arial"/>
                <w:color w:val="000000"/>
                <w:position w:val="-2"/>
                <w:sz w:val="18"/>
                <w:szCs w:val="18"/>
              </w:rPr>
              <w:t> </w:t>
            </w:r>
          </w:p>
        </w:tc>
      </w:tr>
      <w:tr w:rsidR="00A81C14" w14:paraId="1A15A1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C74C8" w14:textId="77777777" w:rsidR="00A81C14" w:rsidRDefault="001D3C3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8EB67" w14:textId="77777777" w:rsidR="00A81C14" w:rsidRDefault="001D3C3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2BCAF3" w14:textId="77777777" w:rsidR="00A81C14" w:rsidRDefault="001D3C34">
            <w:r>
              <w:rPr>
                <w:rFonts w:ascii="Arial" w:hAnsi="Arial" w:cs="Arial"/>
                <w:color w:val="000000"/>
                <w:position w:val="-2"/>
                <w:sz w:val="18"/>
                <w:szCs w:val="18"/>
              </w:rPr>
              <w:t> </w:t>
            </w:r>
          </w:p>
        </w:tc>
      </w:tr>
    </w:tbl>
    <w:p w14:paraId="4AF1A5D0" w14:textId="77777777" w:rsidR="00A81C14" w:rsidRDefault="001D3C34">
      <w:pPr>
        <w:spacing w:before="225" w:after="225" w:line="240" w:lineRule="auto"/>
        <w:jc w:val="both"/>
      </w:pPr>
      <w:r>
        <w:rPr>
          <w:rFonts w:ascii="Arial" w:hAnsi="Arial" w:cs="Arial"/>
          <w:color w:val="000000"/>
          <w:sz w:val="18"/>
          <w:szCs w:val="18"/>
        </w:rPr>
        <w:t>* podatek je potreben za preverbo v e-Dosje</w:t>
      </w:r>
    </w:p>
    <w:p w14:paraId="3372F68D" w14:textId="77777777" w:rsidR="00A81C14" w:rsidRDefault="001D3C3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A81C14" w14:paraId="196A2405" w14:textId="77777777">
        <w:tc>
          <w:tcPr>
            <w:tcW w:w="2500" w:type="pct"/>
            <w:tcMar>
              <w:top w:w="75" w:type="dxa"/>
              <w:bottom w:w="75" w:type="dxa"/>
            </w:tcMar>
            <w:vAlign w:val="center"/>
          </w:tcPr>
          <w:p w14:paraId="5C695ED4" w14:textId="77777777" w:rsidR="00A81C14" w:rsidRDefault="001D3C34">
            <w:r>
              <w:rPr>
                <w:rFonts w:ascii="Arial" w:hAnsi="Arial" w:cs="Arial"/>
                <w:color w:val="000000"/>
                <w:position w:val="-2"/>
                <w:sz w:val="18"/>
                <w:szCs w:val="18"/>
              </w:rPr>
              <w:t>Kraj in datum:</w:t>
            </w:r>
          </w:p>
        </w:tc>
        <w:tc>
          <w:tcPr>
            <w:tcW w:w="0" w:type="auto"/>
            <w:tcMar>
              <w:top w:w="75" w:type="dxa"/>
              <w:bottom w:w="75" w:type="dxa"/>
            </w:tcMar>
            <w:vAlign w:val="center"/>
          </w:tcPr>
          <w:p w14:paraId="5167E287" w14:textId="77777777" w:rsidR="00A81C14" w:rsidRDefault="001D3C34">
            <w:r>
              <w:rPr>
                <w:rFonts w:ascii="Arial" w:hAnsi="Arial" w:cs="Arial"/>
                <w:color w:val="000000"/>
                <w:position w:val="-2"/>
                <w:sz w:val="18"/>
                <w:szCs w:val="18"/>
              </w:rPr>
              <w:t>Ime in priimek: _____________________</w:t>
            </w:r>
          </w:p>
        </w:tc>
      </w:tr>
      <w:tr w:rsidR="00A81C14" w14:paraId="27ED489D" w14:textId="77777777">
        <w:tc>
          <w:tcPr>
            <w:tcW w:w="2500" w:type="pct"/>
            <w:tcMar>
              <w:top w:w="75" w:type="dxa"/>
              <w:bottom w:w="75" w:type="dxa"/>
            </w:tcMar>
            <w:vAlign w:val="center"/>
          </w:tcPr>
          <w:p w14:paraId="17F49887" w14:textId="77777777" w:rsidR="00A81C14" w:rsidRDefault="001D3C34">
            <w:r>
              <w:rPr>
                <w:rFonts w:ascii="Arial" w:hAnsi="Arial" w:cs="Arial"/>
                <w:color w:val="000000"/>
                <w:position w:val="-2"/>
                <w:sz w:val="18"/>
                <w:szCs w:val="18"/>
              </w:rPr>
              <w:t> </w:t>
            </w:r>
          </w:p>
        </w:tc>
        <w:tc>
          <w:tcPr>
            <w:tcW w:w="0" w:type="auto"/>
            <w:tcMar>
              <w:top w:w="75" w:type="dxa"/>
              <w:bottom w:w="75" w:type="dxa"/>
            </w:tcMar>
            <w:vAlign w:val="center"/>
          </w:tcPr>
          <w:p w14:paraId="1D8C3C2D" w14:textId="77777777" w:rsidR="00A81C14" w:rsidRDefault="001D3C34">
            <w:pPr>
              <w:jc w:val="center"/>
            </w:pPr>
            <w:r>
              <w:rPr>
                <w:rFonts w:ascii="Arial" w:hAnsi="Arial" w:cs="Arial"/>
                <w:color w:val="A9A9A9"/>
                <w:position w:val="-2"/>
                <w:sz w:val="18"/>
                <w:szCs w:val="18"/>
              </w:rPr>
              <w:t>(podpis)</w:t>
            </w:r>
          </w:p>
        </w:tc>
      </w:tr>
    </w:tbl>
    <w:p w14:paraId="550786B3" w14:textId="77777777" w:rsidR="00A81C14" w:rsidRDefault="001D3C34">
      <w:pPr>
        <w:spacing w:before="225" w:after="225" w:line="240" w:lineRule="auto"/>
        <w:jc w:val="both"/>
      </w:pPr>
      <w:r>
        <w:rPr>
          <w:rFonts w:ascii="Arial" w:hAnsi="Arial" w:cs="Arial"/>
          <w:color w:val="000000"/>
          <w:sz w:val="18"/>
          <w:szCs w:val="18"/>
        </w:rPr>
        <w:t> </w:t>
      </w:r>
    </w:p>
    <w:p w14:paraId="1CC76ECD" w14:textId="77777777" w:rsidR="00A81C14" w:rsidRDefault="001D3C3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9F265EC" w14:textId="77777777" w:rsidR="00A81C14" w:rsidRDefault="001D3C34">
      <w:pPr>
        <w:spacing w:before="225" w:after="225" w:line="240" w:lineRule="auto"/>
        <w:jc w:val="both"/>
      </w:pPr>
      <w:r>
        <w:rPr>
          <w:rFonts w:ascii="Arial" w:hAnsi="Arial" w:cs="Arial"/>
          <w:color w:val="000000"/>
          <w:sz w:val="18"/>
          <w:szCs w:val="18"/>
        </w:rPr>
        <w:t> </w:t>
      </w:r>
    </w:p>
    <w:p w14:paraId="533CD218" w14:textId="77777777" w:rsidR="00A81C14" w:rsidRDefault="00A81C14">
      <w:pPr>
        <w:sectPr w:rsidR="00A81C14" w:rsidSect="006E7A2B">
          <w:footerReference w:type="default" r:id="rId15"/>
          <w:pgSz w:w="11906" w:h="16838"/>
          <w:pgMar w:top="1418" w:right="1418" w:bottom="1418" w:left="1418" w:header="567" w:footer="596" w:gutter="0"/>
          <w:cols w:space="708"/>
          <w:docGrid w:linePitch="360"/>
        </w:sectPr>
      </w:pPr>
    </w:p>
    <w:p w14:paraId="5F54C7DF" w14:textId="07A99A70" w:rsidR="001D3C34" w:rsidRPr="00590863" w:rsidRDefault="001D3C3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21E9F">
        <w:rPr>
          <w:rFonts w:ascii="Arial" w:hAnsi="Arial" w:cs="Arial"/>
          <w:sz w:val="18"/>
          <w:szCs w:val="18"/>
        </w:rPr>
        <w:t>5</w:t>
      </w:r>
    </w:p>
    <w:p w14:paraId="52849818" w14:textId="77777777" w:rsidR="001D3C34" w:rsidRPr="00252358" w:rsidRDefault="001D3C34" w:rsidP="00252358"/>
    <w:p w14:paraId="43CBA1A4" w14:textId="77777777" w:rsidR="001D3C34" w:rsidRDefault="001D3C3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7604F102" w14:textId="77777777" w:rsidR="001D3C34" w:rsidRDefault="001D3C34" w:rsidP="00EB2A75">
      <w:pPr>
        <w:spacing w:after="120"/>
        <w:rPr>
          <w:rFonts w:ascii="Arial" w:hAnsi="Arial" w:cs="Arial"/>
        </w:rPr>
      </w:pPr>
    </w:p>
    <w:p w14:paraId="369ED12A" w14:textId="77777777" w:rsidR="00A81C14" w:rsidRDefault="001D3C34">
      <w:pPr>
        <w:spacing w:before="225" w:after="225" w:line="240" w:lineRule="auto"/>
        <w:jc w:val="both"/>
      </w:pPr>
      <w:r>
        <w:rPr>
          <w:rFonts w:ascii="Arial" w:hAnsi="Arial" w:cs="Arial"/>
          <w:i/>
          <w:iCs/>
          <w:color w:val="000000"/>
          <w:sz w:val="18"/>
          <w:szCs w:val="18"/>
        </w:rPr>
        <w:t>Glava s podatki o garantu (zavarovalnici/banki) ali SWIFT ključ</w:t>
      </w:r>
    </w:p>
    <w:p w14:paraId="05CB006B" w14:textId="77777777" w:rsidR="00A81C14" w:rsidRDefault="001D3C34">
      <w:pPr>
        <w:spacing w:before="225" w:after="225" w:line="240" w:lineRule="auto"/>
        <w:jc w:val="both"/>
      </w:pPr>
      <w:r>
        <w:rPr>
          <w:rFonts w:ascii="Arial" w:hAnsi="Arial" w:cs="Arial"/>
          <w:color w:val="000000"/>
          <w:sz w:val="18"/>
          <w:szCs w:val="18"/>
        </w:rPr>
        <w:t>Za: SPLOŠNA BOLNIŠNICA NOVO MESTO, Šmihelska cesta 1, 8000 Novo mesto</w:t>
      </w:r>
    </w:p>
    <w:p w14:paraId="57DBB946" w14:textId="77777777" w:rsidR="00A81C14" w:rsidRDefault="001D3C3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35F994F" w14:textId="77777777" w:rsidR="00A81C14" w:rsidRDefault="001D3C3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5892E3D" w14:textId="77777777" w:rsidR="00A81C14" w:rsidRDefault="001D3C3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ABF9907" w14:textId="77777777" w:rsidR="00A81C14" w:rsidRDefault="001D3C3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35E643B" w14:textId="77777777" w:rsidR="00A81C14" w:rsidRDefault="001D3C3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737F83D" w14:textId="77777777" w:rsidR="00A81C14" w:rsidRDefault="001D3C3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93AF69A" w14:textId="77777777" w:rsidR="00A81C14" w:rsidRDefault="001D3C3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Osnovne mikrobiološke preiskave _ sklop II.1</w:t>
      </w:r>
    </w:p>
    <w:p w14:paraId="461365DC" w14:textId="77777777" w:rsidR="00A81C14" w:rsidRDefault="001D3C34">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713782AF" w14:textId="77777777" w:rsidR="00A81C14" w:rsidRDefault="001D3C3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99D64A3" w14:textId="77777777" w:rsidR="00A81C14" w:rsidRDefault="001D3C3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62AC52A" w14:textId="77777777" w:rsidR="00A81C14" w:rsidRDefault="001D3C34">
      <w:pPr>
        <w:spacing w:before="225" w:after="225" w:line="240" w:lineRule="auto"/>
        <w:jc w:val="both"/>
      </w:pPr>
      <w:r>
        <w:rPr>
          <w:rFonts w:ascii="Arial" w:hAnsi="Arial" w:cs="Arial"/>
          <w:color w:val="000000"/>
          <w:sz w:val="18"/>
          <w:szCs w:val="18"/>
        </w:rPr>
        <w:t>2. Kopija garancije št. ______________</w:t>
      </w:r>
    </w:p>
    <w:p w14:paraId="51DAB127" w14:textId="77777777" w:rsidR="00A81C14" w:rsidRDefault="001D3C3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DCAF74A" w14:textId="77777777" w:rsidR="00A81C14" w:rsidRDefault="001D3C3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E7DAEB7" w14:textId="77777777" w:rsidR="00A81C14" w:rsidRDefault="001D3C3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6A4A4B5" w14:textId="77777777" w:rsidR="00A81C14" w:rsidRDefault="001D3C3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54F81E7" w14:textId="77777777" w:rsidR="00A81C14" w:rsidRDefault="001D3C3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6376611" w14:textId="77777777" w:rsidR="00A81C14" w:rsidRDefault="001D3C3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536A47" w14:textId="77777777" w:rsidR="00A81C14" w:rsidRDefault="001D3C34">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920DFF0" w14:textId="77777777" w:rsidR="00A81C14" w:rsidRDefault="001D3C34">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D3BD23B" w14:textId="77777777" w:rsidR="00A81C14" w:rsidRDefault="001D3C3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AFCE551" w14:textId="77777777" w:rsidR="00A81C14" w:rsidRDefault="001D3C34">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81C14" w14:paraId="0DC7088F" w14:textId="77777777">
        <w:tc>
          <w:tcPr>
            <w:tcW w:w="4080" w:type="dxa"/>
            <w:tcMar>
              <w:top w:w="75" w:type="dxa"/>
              <w:bottom w:w="75" w:type="dxa"/>
            </w:tcMar>
            <w:vAlign w:val="center"/>
          </w:tcPr>
          <w:p w14:paraId="62F643FE" w14:textId="77777777" w:rsidR="00A81C14" w:rsidRDefault="001D3C34">
            <w:r>
              <w:rPr>
                <w:rFonts w:ascii="Arial" w:hAnsi="Arial" w:cs="Arial"/>
                <w:color w:val="000000"/>
                <w:position w:val="-2"/>
                <w:sz w:val="18"/>
                <w:szCs w:val="18"/>
              </w:rPr>
              <w:t> </w:t>
            </w:r>
          </w:p>
        </w:tc>
        <w:tc>
          <w:tcPr>
            <w:tcW w:w="0" w:type="auto"/>
            <w:tcMar>
              <w:top w:w="75" w:type="dxa"/>
              <w:bottom w:w="75" w:type="dxa"/>
            </w:tcMar>
            <w:vAlign w:val="center"/>
          </w:tcPr>
          <w:p w14:paraId="1C9B52DF" w14:textId="77777777" w:rsidR="00A81C14" w:rsidRDefault="001D3C34">
            <w:pPr>
              <w:jc w:val="center"/>
            </w:pPr>
            <w:r>
              <w:rPr>
                <w:rFonts w:ascii="Arial" w:hAnsi="Arial" w:cs="Arial"/>
                <w:color w:val="000000"/>
                <w:position w:val="-2"/>
                <w:sz w:val="18"/>
                <w:szCs w:val="18"/>
              </w:rPr>
              <w:t>Garant</w:t>
            </w:r>
          </w:p>
        </w:tc>
      </w:tr>
      <w:tr w:rsidR="00A81C14" w14:paraId="024A79AF" w14:textId="77777777">
        <w:tc>
          <w:tcPr>
            <w:tcW w:w="4080" w:type="dxa"/>
            <w:tcMar>
              <w:top w:w="75" w:type="dxa"/>
              <w:bottom w:w="75" w:type="dxa"/>
            </w:tcMar>
            <w:vAlign w:val="center"/>
          </w:tcPr>
          <w:p w14:paraId="27A01DBB" w14:textId="77777777" w:rsidR="00A81C14" w:rsidRDefault="001D3C34">
            <w:r>
              <w:rPr>
                <w:rFonts w:ascii="Arial" w:hAnsi="Arial" w:cs="Arial"/>
                <w:color w:val="000000"/>
                <w:position w:val="-2"/>
                <w:sz w:val="18"/>
                <w:szCs w:val="18"/>
              </w:rPr>
              <w:t> </w:t>
            </w:r>
          </w:p>
        </w:tc>
        <w:tc>
          <w:tcPr>
            <w:tcW w:w="0" w:type="auto"/>
            <w:tcMar>
              <w:top w:w="75" w:type="dxa"/>
              <w:bottom w:w="75" w:type="dxa"/>
            </w:tcMar>
            <w:vAlign w:val="center"/>
          </w:tcPr>
          <w:p w14:paraId="44A16939" w14:textId="77777777" w:rsidR="00A81C14" w:rsidRDefault="00A81C14"/>
          <w:p w14:paraId="7F4E84D2" w14:textId="77777777" w:rsidR="00A81C14" w:rsidRDefault="001D3C34">
            <w:pPr>
              <w:jc w:val="center"/>
            </w:pPr>
            <w:r>
              <w:rPr>
                <w:rFonts w:ascii="Arial" w:hAnsi="Arial" w:cs="Arial"/>
                <w:color w:val="A9A9A9"/>
                <w:position w:val="-2"/>
                <w:sz w:val="18"/>
                <w:szCs w:val="18"/>
              </w:rPr>
              <w:t>(žig in podpis)</w:t>
            </w:r>
          </w:p>
        </w:tc>
      </w:tr>
    </w:tbl>
    <w:p w14:paraId="7E2AD8C1" w14:textId="77777777" w:rsidR="00A81C14" w:rsidRDefault="001D3C34">
      <w:pPr>
        <w:spacing w:before="225" w:after="225" w:line="240" w:lineRule="auto"/>
        <w:jc w:val="both"/>
      </w:pPr>
      <w:r>
        <w:rPr>
          <w:rFonts w:ascii="Arial" w:hAnsi="Arial" w:cs="Arial"/>
          <w:color w:val="000000"/>
          <w:sz w:val="18"/>
          <w:szCs w:val="18"/>
        </w:rPr>
        <w:t> </w:t>
      </w:r>
    </w:p>
    <w:p w14:paraId="4CCA6E6F" w14:textId="77777777" w:rsidR="00A81C14" w:rsidRDefault="001D3C34">
      <w:pPr>
        <w:spacing w:before="225" w:after="225" w:line="240" w:lineRule="auto"/>
        <w:jc w:val="both"/>
      </w:pPr>
      <w:r>
        <w:rPr>
          <w:rFonts w:ascii="Arial" w:hAnsi="Arial" w:cs="Arial"/>
          <w:color w:val="000000"/>
          <w:sz w:val="18"/>
          <w:szCs w:val="18"/>
        </w:rPr>
        <w:t> </w:t>
      </w:r>
    </w:p>
    <w:p w14:paraId="0CFB6EB8" w14:textId="47113583" w:rsidR="00A21E9F" w:rsidRDefault="00A21E9F">
      <w:r>
        <w:br w:type="page"/>
      </w:r>
    </w:p>
    <w:p w14:paraId="2AA6F185" w14:textId="3F072F40" w:rsidR="00A21E9F" w:rsidRPr="00590863" w:rsidRDefault="00A21E9F" w:rsidP="00A21E9F">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618C4D8C" w14:textId="77777777" w:rsidR="00A21E9F" w:rsidRDefault="00A21E9F" w:rsidP="00A21E9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E87EE54" w14:textId="77777777" w:rsidR="00A21E9F" w:rsidRDefault="00A21E9F" w:rsidP="00A21E9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FCEF56B" w14:textId="77777777" w:rsidR="00A21E9F" w:rsidRDefault="00A21E9F" w:rsidP="00A21E9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A21E9F" w14:paraId="3D19D905" w14:textId="77777777" w:rsidTr="00E53758">
        <w:tc>
          <w:tcPr>
            <w:tcW w:w="0" w:type="auto"/>
            <w:tcMar>
              <w:top w:w="0" w:type="auto"/>
              <w:bottom w:w="0" w:type="auto"/>
            </w:tcMar>
          </w:tcPr>
          <w:p w14:paraId="61A9C8BC" w14:textId="77777777" w:rsidR="00A21E9F" w:rsidRDefault="00A21E9F" w:rsidP="00A21E9F">
            <w:pPr>
              <w:numPr>
                <w:ilvl w:val="0"/>
                <w:numId w:val="3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986BD59" w14:textId="77777777" w:rsidR="00A21E9F" w:rsidRDefault="00A21E9F" w:rsidP="00A21E9F">
            <w:pPr>
              <w:numPr>
                <w:ilvl w:val="0"/>
                <w:numId w:val="3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511ACC22" w14:textId="77777777" w:rsidR="00A21E9F" w:rsidRDefault="00A21E9F" w:rsidP="00A21E9F">
            <w:pPr>
              <w:numPr>
                <w:ilvl w:val="0"/>
                <w:numId w:val="30"/>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C16152A" w14:textId="77777777" w:rsidR="00A21E9F" w:rsidRDefault="00A21E9F" w:rsidP="00A21E9F">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6369372" w14:textId="77777777" w:rsidR="00A21E9F" w:rsidRDefault="00A21E9F" w:rsidP="00A21E9F">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6C3562E" w14:textId="77777777" w:rsidR="00A21E9F" w:rsidRDefault="00A21E9F" w:rsidP="00A21E9F">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ECDED69" w14:textId="77777777" w:rsidR="00A21E9F" w:rsidRDefault="00A21E9F" w:rsidP="00A21E9F">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3A762AB" w14:textId="77777777" w:rsidR="00A21E9F" w:rsidRDefault="00A21E9F" w:rsidP="00A21E9F">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7810965" w14:textId="77777777" w:rsidR="00A21E9F" w:rsidRDefault="00A21E9F" w:rsidP="00A21E9F">
      <w:pPr>
        <w:spacing w:before="225" w:after="225" w:line="240" w:lineRule="auto"/>
        <w:jc w:val="center"/>
      </w:pPr>
      <w:r>
        <w:rPr>
          <w:rFonts w:ascii="Arial" w:hAnsi="Arial" w:cs="Arial"/>
          <w:b/>
          <w:bCs/>
          <w:color w:val="000000"/>
          <w:sz w:val="21"/>
          <w:szCs w:val="21"/>
        </w:rPr>
        <w:t>in</w:t>
      </w:r>
    </w:p>
    <w:p w14:paraId="5C524846" w14:textId="77777777" w:rsidR="00A21E9F" w:rsidRDefault="00A21E9F" w:rsidP="00A21E9F">
      <w:pPr>
        <w:spacing w:before="225" w:after="225" w:line="240" w:lineRule="auto"/>
        <w:jc w:val="center"/>
      </w:pPr>
      <w:r>
        <w:rPr>
          <w:rFonts w:ascii="Arial" w:hAnsi="Arial" w:cs="Arial"/>
          <w:b/>
          <w:bCs/>
          <w:color w:val="000000"/>
          <w:sz w:val="21"/>
          <w:szCs w:val="21"/>
        </w:rPr>
        <w:t>POOBLASTILO</w:t>
      </w:r>
    </w:p>
    <w:p w14:paraId="5BAB8470" w14:textId="77777777" w:rsidR="00A21E9F" w:rsidRDefault="00A21E9F" w:rsidP="00A21E9F">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A21E9F" w14:paraId="21653DF1" w14:textId="77777777" w:rsidTr="00E53758">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4A2D0" w14:textId="77777777" w:rsidR="00A21E9F" w:rsidRDefault="00A21E9F" w:rsidP="00E5375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6F581" w14:textId="77777777" w:rsidR="00A21E9F" w:rsidRDefault="00A21E9F" w:rsidP="00E53758">
            <w:r>
              <w:rPr>
                <w:rFonts w:ascii="Arial" w:hAnsi="Arial" w:cs="Arial"/>
                <w:color w:val="000000"/>
                <w:position w:val="-2"/>
                <w:sz w:val="18"/>
                <w:szCs w:val="18"/>
              </w:rPr>
              <w:t> </w:t>
            </w:r>
          </w:p>
        </w:tc>
      </w:tr>
      <w:tr w:rsidR="00A21E9F" w14:paraId="2CB1BA89" w14:textId="77777777" w:rsidTr="00E53758">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60591" w14:textId="77777777" w:rsidR="00A21E9F" w:rsidRDefault="00A21E9F" w:rsidP="00E5375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05C4D" w14:textId="77777777" w:rsidR="00A21E9F" w:rsidRDefault="00A21E9F" w:rsidP="00E53758">
            <w:r>
              <w:rPr>
                <w:rFonts w:ascii="Arial" w:hAnsi="Arial" w:cs="Arial"/>
                <w:color w:val="000000"/>
                <w:position w:val="-2"/>
                <w:sz w:val="18"/>
                <w:szCs w:val="18"/>
              </w:rPr>
              <w:t> </w:t>
            </w:r>
          </w:p>
        </w:tc>
      </w:tr>
      <w:tr w:rsidR="00A21E9F" w14:paraId="7FC7D113" w14:textId="77777777" w:rsidTr="00E53758">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DD4F7" w14:textId="77777777" w:rsidR="00A21E9F" w:rsidRDefault="00A21E9F" w:rsidP="00E5375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FCE3C" w14:textId="77777777" w:rsidR="00A21E9F" w:rsidRDefault="00A21E9F" w:rsidP="00E53758">
            <w:r>
              <w:rPr>
                <w:rFonts w:ascii="Arial" w:hAnsi="Arial" w:cs="Arial"/>
                <w:color w:val="000000"/>
                <w:position w:val="-2"/>
                <w:sz w:val="18"/>
                <w:szCs w:val="18"/>
              </w:rPr>
              <w:t> </w:t>
            </w:r>
          </w:p>
        </w:tc>
      </w:tr>
      <w:tr w:rsidR="00A21E9F" w14:paraId="2E170790" w14:textId="77777777" w:rsidTr="00E53758">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CBAB8" w14:textId="77777777" w:rsidR="00A21E9F" w:rsidRDefault="00A21E9F" w:rsidP="00E5375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3DF37" w14:textId="77777777" w:rsidR="00A21E9F" w:rsidRDefault="00A21E9F" w:rsidP="00E53758">
            <w:r>
              <w:rPr>
                <w:rFonts w:ascii="Arial" w:hAnsi="Arial" w:cs="Arial"/>
                <w:color w:val="000000"/>
                <w:position w:val="-2"/>
                <w:sz w:val="18"/>
                <w:szCs w:val="18"/>
              </w:rPr>
              <w:t> </w:t>
            </w:r>
          </w:p>
        </w:tc>
      </w:tr>
      <w:tr w:rsidR="00A21E9F" w14:paraId="6D0E4D97" w14:textId="77777777" w:rsidTr="00E53758">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9FD33" w14:textId="77777777" w:rsidR="00A21E9F" w:rsidRDefault="00A21E9F" w:rsidP="00E5375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357DA" w14:textId="77777777" w:rsidR="00A21E9F" w:rsidRDefault="00A21E9F" w:rsidP="00E53758">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A21E9F" w14:paraId="176DA8D2" w14:textId="77777777" w:rsidTr="00E53758">
        <w:tc>
          <w:tcPr>
            <w:tcW w:w="4080" w:type="dxa"/>
            <w:tcMar>
              <w:top w:w="75" w:type="dxa"/>
              <w:bottom w:w="75" w:type="dxa"/>
            </w:tcMar>
            <w:vAlign w:val="center"/>
          </w:tcPr>
          <w:p w14:paraId="58C37C63" w14:textId="77777777" w:rsidR="00A21E9F" w:rsidRDefault="00A21E9F" w:rsidP="00E53758">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5E87B668" w14:textId="77777777" w:rsidR="00A21E9F" w:rsidRDefault="00A21E9F" w:rsidP="00E53758">
            <w:r>
              <w:rPr>
                <w:rFonts w:ascii="Arial" w:hAnsi="Arial" w:cs="Arial"/>
                <w:color w:val="000000"/>
                <w:position w:val="-2"/>
                <w:sz w:val="18"/>
                <w:szCs w:val="18"/>
              </w:rPr>
              <w:t>Ime in priimek: _____________________</w:t>
            </w:r>
          </w:p>
        </w:tc>
      </w:tr>
      <w:tr w:rsidR="00A21E9F" w14:paraId="26314974" w14:textId="77777777" w:rsidTr="00E53758">
        <w:tc>
          <w:tcPr>
            <w:tcW w:w="4080" w:type="dxa"/>
            <w:tcMar>
              <w:top w:w="75" w:type="dxa"/>
              <w:bottom w:w="75" w:type="dxa"/>
            </w:tcMar>
            <w:vAlign w:val="center"/>
          </w:tcPr>
          <w:p w14:paraId="64F24F7D" w14:textId="77777777" w:rsidR="00A21E9F" w:rsidRDefault="00A21E9F" w:rsidP="00E53758">
            <w:r>
              <w:rPr>
                <w:rFonts w:ascii="Arial" w:hAnsi="Arial" w:cs="Arial"/>
                <w:color w:val="000000"/>
                <w:position w:val="-2"/>
                <w:sz w:val="18"/>
                <w:szCs w:val="18"/>
              </w:rPr>
              <w:t> </w:t>
            </w:r>
          </w:p>
        </w:tc>
        <w:tc>
          <w:tcPr>
            <w:tcW w:w="0" w:type="auto"/>
            <w:tcMar>
              <w:top w:w="75" w:type="dxa"/>
              <w:bottom w:w="75" w:type="dxa"/>
            </w:tcMar>
            <w:vAlign w:val="center"/>
          </w:tcPr>
          <w:p w14:paraId="3EE04806" w14:textId="77777777" w:rsidR="00A21E9F" w:rsidRDefault="00A21E9F" w:rsidP="00E53758"/>
          <w:p w14:paraId="3D37F14F" w14:textId="77777777" w:rsidR="00A21E9F" w:rsidRDefault="00A21E9F" w:rsidP="00E53758">
            <w:pPr>
              <w:jc w:val="center"/>
            </w:pPr>
            <w:r>
              <w:rPr>
                <w:rFonts w:ascii="Arial" w:hAnsi="Arial" w:cs="Arial"/>
                <w:color w:val="A9A9A9"/>
                <w:position w:val="-2"/>
                <w:sz w:val="18"/>
                <w:szCs w:val="18"/>
              </w:rPr>
              <w:t>(žig in podpis)</w:t>
            </w:r>
          </w:p>
        </w:tc>
      </w:tr>
    </w:tbl>
    <w:p w14:paraId="4BDBB43E" w14:textId="77777777" w:rsidR="00A21E9F" w:rsidRDefault="00A21E9F" w:rsidP="00A21E9F">
      <w:pPr>
        <w:spacing w:before="225" w:after="225" w:line="240" w:lineRule="auto"/>
        <w:jc w:val="both"/>
      </w:pPr>
      <w:r>
        <w:rPr>
          <w:rFonts w:ascii="Arial" w:hAnsi="Arial" w:cs="Arial"/>
          <w:color w:val="000000"/>
          <w:sz w:val="18"/>
          <w:szCs w:val="18"/>
        </w:rPr>
        <w:lastRenderedPageBreak/>
        <w:t> </w:t>
      </w:r>
    </w:p>
    <w:p w14:paraId="4A5B0F89" w14:textId="09D83815" w:rsidR="00A21E9F" w:rsidRPr="00590863" w:rsidRDefault="00A21E9F" w:rsidP="00A21E9F">
      <w:pPr>
        <w:spacing w:before="525" w:after="225" w:line="240" w:lineRule="auto"/>
        <w:jc w:val="right"/>
        <w:rPr>
          <w:rFonts w:ascii="Arial" w:hAnsi="Arial" w:cs="Arial"/>
          <w:sz w:val="18"/>
          <w:szCs w:val="18"/>
        </w:rPr>
      </w:pPr>
      <w:r>
        <w:rPr>
          <w:rFonts w:ascii="Arial" w:hAnsi="Arial" w:cs="Arial"/>
          <w:color w:val="000000"/>
          <w:sz w:val="18"/>
          <w:szCs w:val="18"/>
        </w:rPr>
        <w:t> </w:t>
      </w:r>
      <w:r w:rsidRPr="00590863">
        <w:rPr>
          <w:rFonts w:ascii="Arial" w:hAnsi="Arial" w:cs="Arial"/>
          <w:sz w:val="18"/>
          <w:szCs w:val="18"/>
        </w:rPr>
        <w:t xml:space="preserve">Obrazec št: </w:t>
      </w:r>
      <w:r>
        <w:rPr>
          <w:rFonts w:ascii="Arial" w:hAnsi="Arial" w:cs="Arial"/>
          <w:sz w:val="18"/>
          <w:szCs w:val="18"/>
        </w:rPr>
        <w:t>7</w:t>
      </w:r>
    </w:p>
    <w:p w14:paraId="226FD609" w14:textId="77777777" w:rsidR="00A21E9F" w:rsidRPr="00252358" w:rsidRDefault="00A21E9F" w:rsidP="00A21E9F"/>
    <w:p w14:paraId="3772D3E3" w14:textId="77777777" w:rsidR="00A21E9F" w:rsidRDefault="00A21E9F" w:rsidP="00A21E9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B378348" w14:textId="77777777" w:rsidR="00A21E9F" w:rsidRDefault="00A21E9F" w:rsidP="00A21E9F">
      <w:pPr>
        <w:spacing w:after="120"/>
        <w:rPr>
          <w:rFonts w:ascii="Arial" w:hAnsi="Arial" w:cs="Arial"/>
        </w:rPr>
      </w:pPr>
    </w:p>
    <w:p w14:paraId="2BB43680" w14:textId="77777777" w:rsidR="00A21E9F" w:rsidRDefault="00A21E9F" w:rsidP="00A21E9F">
      <w:pPr>
        <w:spacing w:before="225" w:after="225" w:line="240" w:lineRule="auto"/>
        <w:jc w:val="both"/>
      </w:pPr>
      <w:r>
        <w:rPr>
          <w:rFonts w:ascii="Arial" w:hAnsi="Arial" w:cs="Arial"/>
          <w:color w:val="000000"/>
          <w:sz w:val="18"/>
          <w:szCs w:val="18"/>
        </w:rPr>
        <w:t>V zvezi z javnim naročilom »Storitve mikrobioloških in drugih laboratorijskih preiskav «,</w:t>
      </w:r>
    </w:p>
    <w:p w14:paraId="3B9BA212" w14:textId="77777777" w:rsidR="00A21E9F" w:rsidRDefault="00A21E9F" w:rsidP="00A21E9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CA550A6" w14:textId="77777777" w:rsidR="00A21E9F" w:rsidRDefault="00A21E9F" w:rsidP="00A21E9F">
      <w:pPr>
        <w:spacing w:before="225" w:after="225" w:line="240" w:lineRule="auto"/>
        <w:jc w:val="both"/>
      </w:pPr>
      <w:r>
        <w:rPr>
          <w:rFonts w:ascii="Arial" w:hAnsi="Arial" w:cs="Arial"/>
          <w:color w:val="000000"/>
          <w:sz w:val="18"/>
          <w:szCs w:val="18"/>
        </w:rPr>
        <w:t>Izjavljamo (ustrezno označi):</w:t>
      </w:r>
    </w:p>
    <w:p w14:paraId="4D13CE6A" w14:textId="77777777" w:rsidR="00A21E9F" w:rsidRDefault="00A21E9F" w:rsidP="00A21E9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BE297BF" w14:textId="77777777" w:rsidR="00A21E9F" w:rsidRDefault="00A21E9F" w:rsidP="00A21E9F">
      <w:pPr>
        <w:spacing w:before="225" w:after="225" w:line="240" w:lineRule="auto"/>
        <w:jc w:val="both"/>
      </w:pPr>
      <w:r>
        <w:rPr>
          <w:rFonts w:ascii="Arial" w:hAnsi="Arial" w:cs="Arial"/>
          <w:color w:val="000000"/>
          <w:sz w:val="18"/>
          <w:szCs w:val="18"/>
        </w:rPr>
        <w:t>[   ] NE zahtevamo izvedbe neposrednih plačil.</w:t>
      </w:r>
    </w:p>
    <w:p w14:paraId="0EE428B2" w14:textId="77777777" w:rsidR="00A21E9F" w:rsidRDefault="00A21E9F" w:rsidP="00A21E9F">
      <w:pPr>
        <w:spacing w:before="225" w:after="225" w:line="240" w:lineRule="auto"/>
        <w:jc w:val="both"/>
      </w:pPr>
      <w:r>
        <w:rPr>
          <w:rFonts w:ascii="Arial" w:hAnsi="Arial" w:cs="Arial"/>
          <w:color w:val="000000"/>
          <w:sz w:val="18"/>
          <w:szCs w:val="18"/>
        </w:rPr>
        <w:t> </w:t>
      </w:r>
    </w:p>
    <w:p w14:paraId="61F9F1E1" w14:textId="77777777" w:rsidR="00A21E9F" w:rsidRDefault="00A21E9F" w:rsidP="00A21E9F">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A21E9F" w14:paraId="2FD79EAA" w14:textId="77777777" w:rsidTr="00E53758">
        <w:tc>
          <w:tcPr>
            <w:tcW w:w="4080" w:type="dxa"/>
            <w:tcMar>
              <w:top w:w="75" w:type="dxa"/>
              <w:bottom w:w="75" w:type="dxa"/>
            </w:tcMar>
            <w:vAlign w:val="center"/>
          </w:tcPr>
          <w:p w14:paraId="4CC12DF0" w14:textId="77777777" w:rsidR="00A21E9F" w:rsidRDefault="00A21E9F" w:rsidP="00E53758">
            <w:r>
              <w:rPr>
                <w:rFonts w:ascii="Arial" w:hAnsi="Arial" w:cs="Arial"/>
                <w:color w:val="000000"/>
                <w:position w:val="-2"/>
                <w:sz w:val="18"/>
                <w:szCs w:val="18"/>
              </w:rPr>
              <w:t>Kraj in datum:</w:t>
            </w:r>
          </w:p>
        </w:tc>
        <w:tc>
          <w:tcPr>
            <w:tcW w:w="0" w:type="auto"/>
            <w:tcMar>
              <w:top w:w="75" w:type="dxa"/>
              <w:bottom w:w="75" w:type="dxa"/>
            </w:tcMar>
            <w:vAlign w:val="center"/>
          </w:tcPr>
          <w:p w14:paraId="2A0C2AED" w14:textId="77777777" w:rsidR="00A21E9F" w:rsidRDefault="00A21E9F" w:rsidP="00E53758">
            <w:r>
              <w:rPr>
                <w:rFonts w:ascii="Arial" w:hAnsi="Arial" w:cs="Arial"/>
                <w:color w:val="000000"/>
                <w:position w:val="-2"/>
                <w:sz w:val="18"/>
                <w:szCs w:val="18"/>
              </w:rPr>
              <w:t>Ime in priimek: _____________________</w:t>
            </w:r>
          </w:p>
        </w:tc>
      </w:tr>
      <w:tr w:rsidR="00A21E9F" w14:paraId="7609245C" w14:textId="77777777" w:rsidTr="00E53758">
        <w:tc>
          <w:tcPr>
            <w:tcW w:w="4080" w:type="dxa"/>
            <w:tcMar>
              <w:top w:w="75" w:type="dxa"/>
              <w:bottom w:w="75" w:type="dxa"/>
            </w:tcMar>
            <w:vAlign w:val="center"/>
          </w:tcPr>
          <w:p w14:paraId="7DEEAE0E" w14:textId="77777777" w:rsidR="00A21E9F" w:rsidRDefault="00A21E9F" w:rsidP="00E53758">
            <w:r>
              <w:rPr>
                <w:rFonts w:ascii="Arial" w:hAnsi="Arial" w:cs="Arial"/>
                <w:color w:val="000000"/>
                <w:position w:val="-2"/>
                <w:sz w:val="18"/>
                <w:szCs w:val="18"/>
              </w:rPr>
              <w:t> </w:t>
            </w:r>
          </w:p>
        </w:tc>
        <w:tc>
          <w:tcPr>
            <w:tcW w:w="0" w:type="auto"/>
            <w:tcMar>
              <w:top w:w="75" w:type="dxa"/>
              <w:bottom w:w="75" w:type="dxa"/>
            </w:tcMar>
            <w:vAlign w:val="center"/>
          </w:tcPr>
          <w:p w14:paraId="4898482B" w14:textId="77777777" w:rsidR="00A21E9F" w:rsidRDefault="00A21E9F" w:rsidP="00E53758"/>
          <w:p w14:paraId="151587D8" w14:textId="77777777" w:rsidR="00A21E9F" w:rsidRDefault="00A21E9F" w:rsidP="00E53758">
            <w:pPr>
              <w:jc w:val="center"/>
            </w:pPr>
            <w:r>
              <w:rPr>
                <w:rFonts w:ascii="Arial" w:hAnsi="Arial" w:cs="Arial"/>
                <w:color w:val="A9A9A9"/>
                <w:position w:val="-2"/>
                <w:sz w:val="18"/>
                <w:szCs w:val="18"/>
              </w:rPr>
              <w:t>(žig in podpis)</w:t>
            </w:r>
          </w:p>
        </w:tc>
      </w:tr>
    </w:tbl>
    <w:p w14:paraId="57C4D4C8" w14:textId="77777777" w:rsidR="00A21E9F" w:rsidRDefault="00A21E9F" w:rsidP="00A21E9F">
      <w:pPr>
        <w:spacing w:before="225" w:after="225" w:line="240" w:lineRule="auto"/>
        <w:jc w:val="both"/>
      </w:pPr>
      <w:r>
        <w:rPr>
          <w:rFonts w:ascii="Arial" w:hAnsi="Arial" w:cs="Arial"/>
          <w:color w:val="000000"/>
          <w:sz w:val="18"/>
          <w:szCs w:val="18"/>
        </w:rPr>
        <w:t> </w:t>
      </w:r>
    </w:p>
    <w:p w14:paraId="3523E422" w14:textId="77777777" w:rsidR="00A21E9F" w:rsidRDefault="00A21E9F" w:rsidP="00A21E9F">
      <w:pPr>
        <w:spacing w:before="225" w:after="225" w:line="240" w:lineRule="auto"/>
        <w:jc w:val="both"/>
      </w:pPr>
      <w:r>
        <w:rPr>
          <w:rFonts w:ascii="Arial" w:hAnsi="Arial" w:cs="Arial"/>
          <w:color w:val="000000"/>
          <w:sz w:val="18"/>
          <w:szCs w:val="18"/>
        </w:rPr>
        <w:t> </w:t>
      </w:r>
    </w:p>
    <w:p w14:paraId="3CF3C046" w14:textId="77777777" w:rsidR="00A21E9F" w:rsidRDefault="00A21E9F" w:rsidP="00A21E9F">
      <w:pPr>
        <w:spacing w:before="225" w:after="225" w:line="240" w:lineRule="auto"/>
        <w:jc w:val="both"/>
      </w:pPr>
      <w:r>
        <w:rPr>
          <w:rFonts w:ascii="Arial" w:hAnsi="Arial" w:cs="Arial"/>
          <w:color w:val="000000"/>
          <w:sz w:val="18"/>
          <w:szCs w:val="18"/>
        </w:rPr>
        <w:t> </w:t>
      </w:r>
    </w:p>
    <w:p w14:paraId="6E2401B0" w14:textId="77777777" w:rsidR="00A21E9F" w:rsidRDefault="00A21E9F" w:rsidP="00A21E9F">
      <w:pPr>
        <w:spacing w:before="225" w:after="225" w:line="240" w:lineRule="auto"/>
        <w:jc w:val="both"/>
      </w:pPr>
      <w:r>
        <w:rPr>
          <w:rFonts w:ascii="Arial" w:hAnsi="Arial" w:cs="Arial"/>
          <w:b/>
          <w:bCs/>
          <w:i/>
          <w:iCs/>
          <w:color w:val="000000"/>
          <w:sz w:val="18"/>
          <w:szCs w:val="18"/>
          <w:u w:val="single"/>
        </w:rPr>
        <w:t>Opomba:</w:t>
      </w:r>
    </w:p>
    <w:p w14:paraId="7661A8FB" w14:textId="77777777" w:rsidR="00A21E9F" w:rsidRDefault="00A21E9F" w:rsidP="00A21E9F">
      <w:pPr>
        <w:spacing w:before="225" w:after="225" w:line="240" w:lineRule="auto"/>
        <w:jc w:val="both"/>
      </w:pPr>
      <w:r>
        <w:rPr>
          <w:rFonts w:ascii="Arial" w:hAnsi="Arial" w:cs="Arial"/>
          <w:i/>
          <w:iCs/>
          <w:color w:val="000000"/>
          <w:sz w:val="18"/>
          <w:szCs w:val="18"/>
        </w:rPr>
        <w:t>V primeru večjega števila podizvajalcev se obrazec fotokopira.</w:t>
      </w:r>
    </w:p>
    <w:p w14:paraId="1B9CA2B1" w14:textId="77777777" w:rsidR="00A21E9F" w:rsidRDefault="00A21E9F" w:rsidP="00A21E9F">
      <w:pPr>
        <w:sectPr w:rsidR="00A21E9F" w:rsidSect="00A21E9F">
          <w:footerReference w:type="default" r:id="rId16"/>
          <w:pgSz w:w="11906" w:h="16838"/>
          <w:pgMar w:top="1418" w:right="1418" w:bottom="1418" w:left="1418" w:header="567" w:footer="596" w:gutter="0"/>
          <w:cols w:space="708"/>
          <w:docGrid w:linePitch="360"/>
        </w:sectPr>
      </w:pPr>
    </w:p>
    <w:p w14:paraId="631A1D5E" w14:textId="6ECB62FA" w:rsidR="00A21E9F" w:rsidRPr="00590863" w:rsidRDefault="00A21E9F" w:rsidP="00A21E9F">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7BE57A68" w14:textId="77777777" w:rsidR="00A21E9F" w:rsidRPr="00252358" w:rsidRDefault="00A21E9F" w:rsidP="00A21E9F"/>
    <w:p w14:paraId="2D95F120" w14:textId="77777777" w:rsidR="00A21E9F" w:rsidRDefault="00A21E9F" w:rsidP="00A21E9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C503083" w14:textId="77777777" w:rsidR="00A21E9F" w:rsidRDefault="00A21E9F" w:rsidP="00A21E9F">
      <w:pPr>
        <w:spacing w:after="120"/>
        <w:rPr>
          <w:rFonts w:ascii="Arial" w:hAnsi="Arial" w:cs="Arial"/>
        </w:rPr>
      </w:pPr>
    </w:p>
    <w:p w14:paraId="5B621443" w14:textId="77777777" w:rsidR="00A21E9F" w:rsidRDefault="00A21E9F" w:rsidP="00A21E9F">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Storitve mikrobioloških in drugih laboratorijskih preiskav</w:t>
      </w:r>
      <w:r>
        <w:rPr>
          <w:rFonts w:ascii="Arial" w:hAnsi="Arial" w:cs="Arial"/>
          <w:color w:val="000000"/>
          <w:sz w:val="18"/>
          <w:szCs w:val="18"/>
        </w:rPr>
        <w:t xml:space="preserve"> «,</w:t>
      </w:r>
    </w:p>
    <w:p w14:paraId="5CB04626" w14:textId="77777777" w:rsidR="00A21E9F" w:rsidRDefault="00A21E9F" w:rsidP="00A21E9F">
      <w:pPr>
        <w:spacing w:before="225" w:after="225" w:line="240" w:lineRule="auto"/>
        <w:jc w:val="both"/>
      </w:pPr>
      <w:r>
        <w:rPr>
          <w:rFonts w:ascii="Arial" w:hAnsi="Arial" w:cs="Arial"/>
          <w:color w:val="000000"/>
          <w:sz w:val="18"/>
          <w:szCs w:val="18"/>
        </w:rPr>
        <w:t>izjavljamo, da (ustrezno označi in izpolni):</w:t>
      </w:r>
    </w:p>
    <w:p w14:paraId="71800AA6" w14:textId="77777777" w:rsidR="00A21E9F" w:rsidRDefault="00A21E9F" w:rsidP="00A21E9F">
      <w:pPr>
        <w:spacing w:before="225" w:after="225" w:line="240" w:lineRule="auto"/>
        <w:jc w:val="both"/>
      </w:pPr>
      <w:r>
        <w:rPr>
          <w:rFonts w:ascii="Arial" w:hAnsi="Arial" w:cs="Arial"/>
          <w:b/>
          <w:bCs/>
          <w:color w:val="000000"/>
          <w:sz w:val="18"/>
          <w:szCs w:val="18"/>
        </w:rPr>
        <w:t>[   ] ne nastopamo s podizvajalci</w:t>
      </w:r>
    </w:p>
    <w:p w14:paraId="58258341" w14:textId="77777777" w:rsidR="00A21E9F" w:rsidRDefault="00A21E9F" w:rsidP="00A21E9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21E9F" w14:paraId="1545E40F" w14:textId="77777777" w:rsidTr="00E537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2945AE" w14:textId="77777777" w:rsidR="00A21E9F" w:rsidRDefault="00A21E9F" w:rsidP="00E53758">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6301B8" w14:textId="77777777" w:rsidR="00A21E9F" w:rsidRDefault="00A21E9F" w:rsidP="00E53758">
            <w:r>
              <w:rPr>
                <w:rFonts w:ascii="Arial" w:hAnsi="Arial" w:cs="Arial"/>
                <w:color w:val="000000"/>
                <w:position w:val="-2"/>
                <w:sz w:val="18"/>
                <w:szCs w:val="18"/>
              </w:rPr>
              <w:t> </w:t>
            </w:r>
          </w:p>
        </w:tc>
      </w:tr>
      <w:tr w:rsidR="00A21E9F" w14:paraId="66430673" w14:textId="77777777" w:rsidTr="00E537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4AE2CD" w14:textId="77777777" w:rsidR="00A21E9F" w:rsidRDefault="00A21E9F" w:rsidP="00E5375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EB93AA" w14:textId="77777777" w:rsidR="00A21E9F" w:rsidRDefault="00A21E9F" w:rsidP="00E53758">
            <w:pPr>
              <w:spacing w:before="135" w:after="135"/>
              <w:jc w:val="both"/>
              <w:textAlignment w:val="center"/>
            </w:pPr>
            <w:r>
              <w:rPr>
                <w:rFonts w:ascii="Arial" w:hAnsi="Arial" w:cs="Arial"/>
                <w:color w:val="000000"/>
                <w:position w:val="-2"/>
                <w:sz w:val="18"/>
                <w:szCs w:val="18"/>
              </w:rPr>
              <w:t>Opis del, ki jih bo izvedel podizvajalec:</w:t>
            </w:r>
          </w:p>
          <w:p w14:paraId="2C8C9549" w14:textId="77777777" w:rsidR="00A21E9F" w:rsidRDefault="00A21E9F" w:rsidP="00E53758">
            <w:pPr>
              <w:spacing w:before="135" w:after="135"/>
              <w:jc w:val="both"/>
              <w:textAlignment w:val="center"/>
            </w:pPr>
            <w:r>
              <w:rPr>
                <w:rFonts w:ascii="Arial" w:hAnsi="Arial" w:cs="Arial"/>
                <w:color w:val="000000"/>
                <w:position w:val="-2"/>
                <w:sz w:val="18"/>
                <w:szCs w:val="18"/>
              </w:rPr>
              <w:t> </w:t>
            </w:r>
          </w:p>
          <w:p w14:paraId="2847D1A9" w14:textId="77777777" w:rsidR="00A21E9F" w:rsidRDefault="00A21E9F" w:rsidP="00E5375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21E9F" w14:paraId="4ABCE93E" w14:textId="77777777" w:rsidTr="00E537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45B639D" w14:textId="77777777" w:rsidR="00A21E9F" w:rsidRDefault="00A21E9F" w:rsidP="00E53758">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093ED9" w14:textId="77777777" w:rsidR="00A21E9F" w:rsidRDefault="00A21E9F" w:rsidP="00E53758">
            <w:r>
              <w:rPr>
                <w:rFonts w:ascii="Arial" w:hAnsi="Arial" w:cs="Arial"/>
                <w:color w:val="000000"/>
                <w:position w:val="-2"/>
                <w:sz w:val="18"/>
                <w:szCs w:val="18"/>
              </w:rPr>
              <w:t> </w:t>
            </w:r>
          </w:p>
        </w:tc>
      </w:tr>
      <w:tr w:rsidR="00A21E9F" w14:paraId="235EE677" w14:textId="77777777" w:rsidTr="00E53758">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4CC444" w14:textId="77777777" w:rsidR="00A21E9F" w:rsidRDefault="00A21E9F" w:rsidP="00E53758">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124F41" w14:textId="77777777" w:rsidR="00A21E9F" w:rsidRDefault="00A21E9F" w:rsidP="00E53758">
            <w:pPr>
              <w:spacing w:before="135" w:after="135"/>
              <w:jc w:val="both"/>
              <w:textAlignment w:val="center"/>
            </w:pPr>
            <w:r>
              <w:rPr>
                <w:rFonts w:ascii="Arial" w:hAnsi="Arial" w:cs="Arial"/>
                <w:color w:val="000000"/>
                <w:position w:val="-2"/>
                <w:sz w:val="18"/>
                <w:szCs w:val="18"/>
              </w:rPr>
              <w:t>Opis del, ki jih bo izvedel podizvajalec:</w:t>
            </w:r>
          </w:p>
          <w:p w14:paraId="31772F54" w14:textId="77777777" w:rsidR="00A21E9F" w:rsidRDefault="00A21E9F" w:rsidP="00E53758">
            <w:pPr>
              <w:spacing w:before="135" w:after="135"/>
              <w:jc w:val="both"/>
              <w:textAlignment w:val="center"/>
            </w:pPr>
            <w:r>
              <w:rPr>
                <w:rFonts w:ascii="Arial" w:hAnsi="Arial" w:cs="Arial"/>
                <w:color w:val="000000"/>
                <w:position w:val="-2"/>
                <w:sz w:val="18"/>
                <w:szCs w:val="18"/>
              </w:rPr>
              <w:t> </w:t>
            </w:r>
          </w:p>
          <w:p w14:paraId="445F84A1" w14:textId="77777777" w:rsidR="00A21E9F" w:rsidRDefault="00A21E9F" w:rsidP="00E53758">
            <w:pPr>
              <w:spacing w:before="135" w:after="135"/>
              <w:jc w:val="both"/>
              <w:textAlignment w:val="center"/>
            </w:pPr>
            <w:r>
              <w:rPr>
                <w:rFonts w:ascii="Arial" w:hAnsi="Arial" w:cs="Arial"/>
                <w:color w:val="000000"/>
                <w:position w:val="-2"/>
                <w:sz w:val="18"/>
                <w:szCs w:val="18"/>
              </w:rPr>
              <w:t>% končne ponudbe vrednosti, ki jo bo izvedel podizvajalec: ____</w:t>
            </w:r>
          </w:p>
          <w:p w14:paraId="1F6FE989" w14:textId="77777777" w:rsidR="00A21E9F" w:rsidRDefault="00A21E9F" w:rsidP="00E53758">
            <w:pPr>
              <w:spacing w:before="135" w:after="135"/>
              <w:jc w:val="both"/>
              <w:textAlignment w:val="center"/>
            </w:pPr>
            <w:r>
              <w:rPr>
                <w:rFonts w:ascii="Arial" w:hAnsi="Arial" w:cs="Arial"/>
                <w:color w:val="000000"/>
                <w:position w:val="-2"/>
                <w:sz w:val="18"/>
                <w:szCs w:val="18"/>
              </w:rPr>
              <w:t> </w:t>
            </w:r>
          </w:p>
        </w:tc>
      </w:tr>
    </w:tbl>
    <w:p w14:paraId="0ABC37D4" w14:textId="77777777" w:rsidR="00A21E9F" w:rsidRDefault="00A21E9F" w:rsidP="00A21E9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1B67643" w14:textId="77777777" w:rsidR="00A21E9F" w:rsidRDefault="00A21E9F" w:rsidP="00A21E9F">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Look w:val="04A0" w:firstRow="1" w:lastRow="0" w:firstColumn="1" w:lastColumn="0" w:noHBand="0" w:noVBand="1"/>
      </w:tblPr>
      <w:tblGrid>
        <w:gridCol w:w="4080"/>
        <w:gridCol w:w="4665"/>
      </w:tblGrid>
      <w:tr w:rsidR="00A21E9F" w14:paraId="2BDC6483" w14:textId="77777777" w:rsidTr="00E53758">
        <w:tc>
          <w:tcPr>
            <w:tcW w:w="4080" w:type="dxa"/>
            <w:tcMar>
              <w:top w:w="135" w:type="dxa"/>
              <w:bottom w:w="135" w:type="dxa"/>
            </w:tcMar>
            <w:vAlign w:val="center"/>
          </w:tcPr>
          <w:p w14:paraId="7FE3D5A8" w14:textId="77777777" w:rsidR="00A21E9F" w:rsidRDefault="00A21E9F" w:rsidP="00E53758">
            <w:r>
              <w:rPr>
                <w:rFonts w:ascii="Arial" w:hAnsi="Arial" w:cs="Arial"/>
                <w:color w:val="000000"/>
                <w:position w:val="-2"/>
                <w:sz w:val="18"/>
                <w:szCs w:val="18"/>
              </w:rPr>
              <w:t>Kraj in datum:</w:t>
            </w:r>
          </w:p>
        </w:tc>
        <w:tc>
          <w:tcPr>
            <w:tcW w:w="0" w:type="auto"/>
            <w:tcMar>
              <w:top w:w="135" w:type="dxa"/>
              <w:bottom w:w="135" w:type="dxa"/>
            </w:tcMar>
            <w:vAlign w:val="center"/>
          </w:tcPr>
          <w:p w14:paraId="62888ED5" w14:textId="77777777" w:rsidR="00A21E9F" w:rsidRDefault="00A21E9F" w:rsidP="00E53758">
            <w:r>
              <w:rPr>
                <w:rFonts w:ascii="Arial" w:hAnsi="Arial" w:cs="Arial"/>
                <w:color w:val="000000"/>
                <w:position w:val="-2"/>
                <w:sz w:val="18"/>
                <w:szCs w:val="18"/>
              </w:rPr>
              <w:t>Ime in priimek: _____________________</w:t>
            </w:r>
          </w:p>
        </w:tc>
      </w:tr>
      <w:tr w:rsidR="00A21E9F" w14:paraId="10D6A12D" w14:textId="77777777" w:rsidTr="00E53758">
        <w:tc>
          <w:tcPr>
            <w:tcW w:w="4080" w:type="dxa"/>
            <w:tcMar>
              <w:top w:w="135" w:type="dxa"/>
              <w:bottom w:w="135" w:type="dxa"/>
            </w:tcMar>
            <w:vAlign w:val="center"/>
          </w:tcPr>
          <w:p w14:paraId="4108B4FB" w14:textId="77777777" w:rsidR="00A21E9F" w:rsidRDefault="00A21E9F" w:rsidP="00E53758">
            <w:r>
              <w:rPr>
                <w:rFonts w:ascii="Arial" w:hAnsi="Arial" w:cs="Arial"/>
                <w:color w:val="000000"/>
                <w:position w:val="-2"/>
                <w:sz w:val="18"/>
                <w:szCs w:val="18"/>
              </w:rPr>
              <w:t> </w:t>
            </w:r>
          </w:p>
        </w:tc>
        <w:tc>
          <w:tcPr>
            <w:tcW w:w="0" w:type="auto"/>
            <w:tcMar>
              <w:top w:w="135" w:type="dxa"/>
              <w:bottom w:w="135" w:type="dxa"/>
            </w:tcMar>
            <w:vAlign w:val="center"/>
          </w:tcPr>
          <w:p w14:paraId="0613CE4A" w14:textId="77777777" w:rsidR="00A21E9F" w:rsidRDefault="00A21E9F" w:rsidP="00E53758"/>
          <w:p w14:paraId="40DD9CD6" w14:textId="77777777" w:rsidR="00A21E9F" w:rsidRDefault="00A21E9F" w:rsidP="00E53758">
            <w:pPr>
              <w:jc w:val="center"/>
            </w:pPr>
            <w:r>
              <w:rPr>
                <w:rFonts w:ascii="Arial" w:hAnsi="Arial" w:cs="Arial"/>
                <w:color w:val="A9A9A9"/>
                <w:position w:val="-2"/>
                <w:sz w:val="18"/>
                <w:szCs w:val="18"/>
              </w:rPr>
              <w:t>(žig in podpis)</w:t>
            </w:r>
          </w:p>
        </w:tc>
      </w:tr>
    </w:tbl>
    <w:p w14:paraId="14F1F040" w14:textId="77777777" w:rsidR="00A21E9F" w:rsidRDefault="00A21E9F" w:rsidP="00A21E9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9A39844" w14:textId="77777777" w:rsidR="00A81C14" w:rsidRDefault="00A81C14">
      <w:pPr>
        <w:sectPr w:rsidR="00A81C14" w:rsidSect="006E7A2B">
          <w:footerReference w:type="default" r:id="rId17"/>
          <w:pgSz w:w="11906" w:h="16838"/>
          <w:pgMar w:top="1418" w:right="1418" w:bottom="1418" w:left="1418" w:header="567" w:footer="596" w:gutter="0"/>
          <w:cols w:space="708"/>
          <w:docGrid w:linePitch="360"/>
        </w:sectPr>
      </w:pPr>
    </w:p>
    <w:p w14:paraId="24D34CE1" w14:textId="483DEE03" w:rsidR="001D3C34" w:rsidRPr="00590863" w:rsidRDefault="001D3C34"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21E9F">
        <w:rPr>
          <w:rFonts w:ascii="Arial" w:hAnsi="Arial" w:cs="Arial"/>
          <w:sz w:val="18"/>
          <w:szCs w:val="18"/>
        </w:rPr>
        <w:t>9</w:t>
      </w:r>
    </w:p>
    <w:p w14:paraId="59392AE1" w14:textId="77777777" w:rsidR="001D3C34" w:rsidRPr="00252358" w:rsidRDefault="001D3C34" w:rsidP="00252358"/>
    <w:p w14:paraId="012EDD19" w14:textId="77777777" w:rsidR="001D3C34" w:rsidRDefault="001D3C3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DE4B602" w14:textId="77777777" w:rsidR="001D3C34" w:rsidRDefault="001D3C34" w:rsidP="00EB2A75">
      <w:pPr>
        <w:spacing w:after="120"/>
        <w:rPr>
          <w:rFonts w:ascii="Arial" w:hAnsi="Arial" w:cs="Arial"/>
        </w:rPr>
      </w:pPr>
    </w:p>
    <w:p w14:paraId="4A277831" w14:textId="77777777" w:rsidR="00A81C14" w:rsidRDefault="001D3C3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73AD2C7" w14:textId="77777777" w:rsidR="00A81C14" w:rsidRDefault="001D3C3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A81C14" w14:paraId="1B28962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51A79" w14:textId="77777777" w:rsidR="00A81C14" w:rsidRDefault="001D3C34">
            <w:pPr>
              <w:spacing w:before="135" w:after="135"/>
              <w:jc w:val="both"/>
              <w:textAlignment w:val="center"/>
            </w:pPr>
            <w:r>
              <w:rPr>
                <w:rFonts w:ascii="Arial" w:hAnsi="Arial" w:cs="Arial"/>
                <w:b/>
                <w:bCs/>
                <w:color w:val="000000"/>
                <w:position w:val="-2"/>
                <w:sz w:val="18"/>
                <w:szCs w:val="18"/>
              </w:rPr>
              <w:t>Ime in priimek</w:t>
            </w:r>
          </w:p>
          <w:p w14:paraId="7CC5694C" w14:textId="77777777" w:rsidR="00A81C14" w:rsidRDefault="001D3C34">
            <w:pPr>
              <w:spacing w:before="135" w:after="135"/>
              <w:jc w:val="both"/>
              <w:textAlignment w:val="center"/>
            </w:pPr>
            <w:r>
              <w:rPr>
                <w:rFonts w:ascii="Arial" w:hAnsi="Arial" w:cs="Arial"/>
                <w:b/>
                <w:bCs/>
                <w:color w:val="000000"/>
                <w:position w:val="-2"/>
                <w:sz w:val="18"/>
                <w:szCs w:val="18"/>
              </w:rPr>
              <w:t>ali</w:t>
            </w:r>
          </w:p>
          <w:p w14:paraId="3C65848B" w14:textId="77777777" w:rsidR="00A81C14" w:rsidRDefault="001D3C3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9A8CC2" w14:textId="77777777" w:rsidR="00A81C14" w:rsidRDefault="001D3C34">
            <w:pPr>
              <w:spacing w:before="135" w:after="135"/>
              <w:jc w:val="both"/>
              <w:textAlignment w:val="center"/>
            </w:pPr>
            <w:r>
              <w:rPr>
                <w:rFonts w:ascii="Arial" w:hAnsi="Arial" w:cs="Arial"/>
                <w:b/>
                <w:bCs/>
                <w:color w:val="000000"/>
                <w:position w:val="-2"/>
                <w:sz w:val="18"/>
                <w:szCs w:val="18"/>
              </w:rPr>
              <w:t>Naslov prebivališča</w:t>
            </w:r>
          </w:p>
          <w:p w14:paraId="4D16B429" w14:textId="77777777" w:rsidR="00A81C14" w:rsidRDefault="001D3C34">
            <w:pPr>
              <w:spacing w:before="135" w:after="135"/>
              <w:jc w:val="both"/>
              <w:textAlignment w:val="center"/>
            </w:pPr>
            <w:r>
              <w:rPr>
                <w:rFonts w:ascii="Arial" w:hAnsi="Arial" w:cs="Arial"/>
                <w:b/>
                <w:bCs/>
                <w:color w:val="000000"/>
                <w:position w:val="-2"/>
                <w:sz w:val="18"/>
                <w:szCs w:val="18"/>
              </w:rPr>
              <w:t>ali</w:t>
            </w:r>
          </w:p>
          <w:p w14:paraId="7B0A5FE2" w14:textId="77777777" w:rsidR="00A81C14" w:rsidRDefault="001D3C3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0D5CE2" w14:textId="77777777" w:rsidR="00A81C14" w:rsidRDefault="001D3C34">
            <w:pPr>
              <w:spacing w:before="135" w:after="135"/>
              <w:jc w:val="both"/>
              <w:textAlignment w:val="center"/>
            </w:pPr>
            <w:r>
              <w:rPr>
                <w:rFonts w:ascii="Arial" w:hAnsi="Arial" w:cs="Arial"/>
                <w:b/>
                <w:bCs/>
                <w:color w:val="000000"/>
                <w:position w:val="-2"/>
                <w:sz w:val="18"/>
                <w:szCs w:val="18"/>
              </w:rPr>
              <w:t>Delež lastništva</w:t>
            </w:r>
          </w:p>
          <w:p w14:paraId="13B126A4" w14:textId="77777777" w:rsidR="00A81C14" w:rsidRDefault="001D3C34">
            <w:pPr>
              <w:spacing w:before="135" w:after="135"/>
              <w:jc w:val="both"/>
              <w:textAlignment w:val="center"/>
            </w:pPr>
            <w:r>
              <w:rPr>
                <w:rFonts w:ascii="Arial" w:hAnsi="Arial" w:cs="Arial"/>
                <w:b/>
                <w:bCs/>
                <w:color w:val="000000"/>
                <w:position w:val="-2"/>
                <w:sz w:val="18"/>
                <w:szCs w:val="18"/>
              </w:rPr>
              <w:t>ali</w:t>
            </w:r>
          </w:p>
          <w:p w14:paraId="0E242192" w14:textId="77777777" w:rsidR="00A81C14" w:rsidRDefault="001D3C34">
            <w:pPr>
              <w:spacing w:before="135" w:after="135"/>
              <w:jc w:val="both"/>
              <w:textAlignment w:val="center"/>
            </w:pPr>
            <w:r>
              <w:rPr>
                <w:rFonts w:ascii="Arial" w:hAnsi="Arial" w:cs="Arial"/>
                <w:b/>
                <w:bCs/>
                <w:color w:val="000000"/>
                <w:position w:val="-2"/>
                <w:sz w:val="18"/>
                <w:szCs w:val="18"/>
              </w:rPr>
              <w:t>Delež lastništva gospodarskega subjekta</w:t>
            </w:r>
          </w:p>
        </w:tc>
      </w:tr>
      <w:tr w:rsidR="00A81C14" w14:paraId="0C76404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157E9A"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6E6BC"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E9FD2" w14:textId="77777777" w:rsidR="00A81C14" w:rsidRDefault="001D3C34">
            <w:pPr>
              <w:spacing w:before="135" w:after="135"/>
              <w:jc w:val="both"/>
              <w:textAlignment w:val="center"/>
            </w:pPr>
            <w:r>
              <w:rPr>
                <w:rFonts w:ascii="Arial" w:hAnsi="Arial" w:cs="Arial"/>
                <w:color w:val="000000"/>
                <w:position w:val="-2"/>
                <w:sz w:val="18"/>
                <w:szCs w:val="18"/>
              </w:rPr>
              <w:t> </w:t>
            </w:r>
          </w:p>
        </w:tc>
      </w:tr>
      <w:tr w:rsidR="00A81C14" w14:paraId="090CBA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D1A3F"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4A1AD"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B4BEE" w14:textId="77777777" w:rsidR="00A81C14" w:rsidRDefault="001D3C34">
            <w:pPr>
              <w:spacing w:before="135" w:after="135"/>
              <w:jc w:val="both"/>
              <w:textAlignment w:val="center"/>
            </w:pPr>
            <w:r>
              <w:rPr>
                <w:rFonts w:ascii="Arial" w:hAnsi="Arial" w:cs="Arial"/>
                <w:color w:val="000000"/>
                <w:position w:val="-2"/>
                <w:sz w:val="18"/>
                <w:szCs w:val="18"/>
              </w:rPr>
              <w:t> </w:t>
            </w:r>
          </w:p>
        </w:tc>
      </w:tr>
      <w:tr w:rsidR="00A81C14" w14:paraId="59AF9E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572209"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18457"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FEEBFB" w14:textId="77777777" w:rsidR="00A81C14" w:rsidRDefault="001D3C34">
            <w:pPr>
              <w:spacing w:before="135" w:after="135"/>
              <w:jc w:val="both"/>
              <w:textAlignment w:val="center"/>
            </w:pPr>
            <w:r>
              <w:rPr>
                <w:rFonts w:ascii="Arial" w:hAnsi="Arial" w:cs="Arial"/>
                <w:color w:val="000000"/>
                <w:position w:val="-2"/>
                <w:sz w:val="18"/>
                <w:szCs w:val="18"/>
              </w:rPr>
              <w:t> </w:t>
            </w:r>
          </w:p>
        </w:tc>
      </w:tr>
      <w:tr w:rsidR="00A81C14" w14:paraId="4970BD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66356C"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C5863"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7793E0" w14:textId="77777777" w:rsidR="00A81C14" w:rsidRDefault="001D3C34">
            <w:pPr>
              <w:spacing w:before="135" w:after="135"/>
              <w:jc w:val="both"/>
              <w:textAlignment w:val="center"/>
            </w:pPr>
            <w:r>
              <w:rPr>
                <w:rFonts w:ascii="Arial" w:hAnsi="Arial" w:cs="Arial"/>
                <w:color w:val="000000"/>
                <w:position w:val="-2"/>
                <w:sz w:val="18"/>
                <w:szCs w:val="18"/>
              </w:rPr>
              <w:t> </w:t>
            </w:r>
          </w:p>
        </w:tc>
      </w:tr>
    </w:tbl>
    <w:p w14:paraId="05325CB4" w14:textId="77777777" w:rsidR="00A81C14" w:rsidRDefault="001D3C3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A81C14" w14:paraId="6953022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1B1CAF" w14:textId="77777777" w:rsidR="00A81C14" w:rsidRDefault="001D3C3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867BA" w14:textId="77777777" w:rsidR="00A81C14" w:rsidRDefault="001D3C3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2011AE" w14:textId="77777777" w:rsidR="00A81C14" w:rsidRDefault="001D3C34">
            <w:pPr>
              <w:spacing w:before="135" w:after="135"/>
              <w:jc w:val="both"/>
              <w:textAlignment w:val="center"/>
            </w:pPr>
            <w:r>
              <w:rPr>
                <w:rFonts w:ascii="Arial" w:hAnsi="Arial" w:cs="Arial"/>
                <w:b/>
                <w:bCs/>
                <w:color w:val="000000"/>
                <w:position w:val="-2"/>
                <w:sz w:val="18"/>
                <w:szCs w:val="18"/>
              </w:rPr>
              <w:t>Delež lastništva gospodarskega subjekta</w:t>
            </w:r>
          </w:p>
        </w:tc>
      </w:tr>
      <w:tr w:rsidR="00A81C14" w14:paraId="7F2ADA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863FA7"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44B559"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DDC57" w14:textId="77777777" w:rsidR="00A81C14" w:rsidRDefault="001D3C34">
            <w:pPr>
              <w:spacing w:before="135" w:after="135"/>
              <w:jc w:val="both"/>
              <w:textAlignment w:val="center"/>
            </w:pPr>
            <w:r>
              <w:rPr>
                <w:rFonts w:ascii="Arial" w:hAnsi="Arial" w:cs="Arial"/>
                <w:color w:val="000000"/>
                <w:position w:val="-2"/>
                <w:sz w:val="18"/>
                <w:szCs w:val="18"/>
              </w:rPr>
              <w:t> </w:t>
            </w:r>
          </w:p>
        </w:tc>
      </w:tr>
      <w:tr w:rsidR="00A81C14" w14:paraId="4CE24CC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66D1"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2392A"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77E6EA" w14:textId="77777777" w:rsidR="00A81C14" w:rsidRDefault="001D3C34">
            <w:pPr>
              <w:spacing w:before="135" w:after="135"/>
              <w:jc w:val="both"/>
              <w:textAlignment w:val="center"/>
            </w:pPr>
            <w:r>
              <w:rPr>
                <w:rFonts w:ascii="Arial" w:hAnsi="Arial" w:cs="Arial"/>
                <w:color w:val="000000"/>
                <w:position w:val="-2"/>
                <w:sz w:val="18"/>
                <w:szCs w:val="18"/>
              </w:rPr>
              <w:t> </w:t>
            </w:r>
          </w:p>
        </w:tc>
      </w:tr>
      <w:tr w:rsidR="00A81C14" w14:paraId="687A965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A8BA8D"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9838D"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860E8" w14:textId="77777777" w:rsidR="00A81C14" w:rsidRDefault="001D3C34">
            <w:pPr>
              <w:spacing w:before="135" w:after="135"/>
              <w:jc w:val="both"/>
              <w:textAlignment w:val="center"/>
            </w:pPr>
            <w:r>
              <w:rPr>
                <w:rFonts w:ascii="Arial" w:hAnsi="Arial" w:cs="Arial"/>
                <w:color w:val="000000"/>
                <w:position w:val="-2"/>
                <w:sz w:val="18"/>
                <w:szCs w:val="18"/>
              </w:rPr>
              <w:t> </w:t>
            </w:r>
          </w:p>
        </w:tc>
      </w:tr>
      <w:tr w:rsidR="00A81C14" w14:paraId="53FC1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5B350"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CD0A4" w14:textId="77777777" w:rsidR="00A81C14" w:rsidRDefault="001D3C3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CEF7C" w14:textId="77777777" w:rsidR="00A81C14" w:rsidRDefault="001D3C34">
            <w:pPr>
              <w:spacing w:before="135" w:after="135"/>
              <w:jc w:val="both"/>
              <w:textAlignment w:val="center"/>
            </w:pPr>
            <w:r>
              <w:rPr>
                <w:rFonts w:ascii="Arial" w:hAnsi="Arial" w:cs="Arial"/>
                <w:color w:val="000000"/>
                <w:position w:val="-2"/>
                <w:sz w:val="18"/>
                <w:szCs w:val="18"/>
              </w:rPr>
              <w:t> </w:t>
            </w:r>
          </w:p>
        </w:tc>
      </w:tr>
    </w:tbl>
    <w:p w14:paraId="09BB953A" w14:textId="77777777" w:rsidR="00A81C14" w:rsidRDefault="001D3C3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81C14" w14:paraId="52AFD1E3" w14:textId="77777777">
        <w:tc>
          <w:tcPr>
            <w:tcW w:w="4080" w:type="dxa"/>
            <w:tcMar>
              <w:top w:w="75" w:type="dxa"/>
              <w:bottom w:w="75" w:type="dxa"/>
            </w:tcMar>
            <w:vAlign w:val="center"/>
          </w:tcPr>
          <w:p w14:paraId="7C588C70" w14:textId="77777777" w:rsidR="00A81C14" w:rsidRDefault="001D3C34">
            <w:r>
              <w:rPr>
                <w:rFonts w:ascii="Arial" w:hAnsi="Arial" w:cs="Arial"/>
                <w:color w:val="000000"/>
                <w:position w:val="-2"/>
                <w:sz w:val="18"/>
                <w:szCs w:val="18"/>
              </w:rPr>
              <w:t>Kraj in datum:</w:t>
            </w:r>
          </w:p>
        </w:tc>
        <w:tc>
          <w:tcPr>
            <w:tcW w:w="0" w:type="auto"/>
            <w:tcMar>
              <w:top w:w="75" w:type="dxa"/>
              <w:bottom w:w="75" w:type="dxa"/>
            </w:tcMar>
            <w:vAlign w:val="center"/>
          </w:tcPr>
          <w:p w14:paraId="6C1091A2" w14:textId="77777777" w:rsidR="00A81C14" w:rsidRDefault="001D3C34">
            <w:r>
              <w:rPr>
                <w:rFonts w:ascii="Arial" w:hAnsi="Arial" w:cs="Arial"/>
                <w:color w:val="000000"/>
                <w:position w:val="-2"/>
                <w:sz w:val="18"/>
                <w:szCs w:val="18"/>
              </w:rPr>
              <w:t>Ime in priimek: _____________________</w:t>
            </w:r>
          </w:p>
        </w:tc>
      </w:tr>
      <w:tr w:rsidR="00A81C14" w14:paraId="48297D4D" w14:textId="77777777">
        <w:tc>
          <w:tcPr>
            <w:tcW w:w="4080" w:type="dxa"/>
            <w:tcMar>
              <w:top w:w="75" w:type="dxa"/>
              <w:bottom w:w="75" w:type="dxa"/>
            </w:tcMar>
            <w:vAlign w:val="center"/>
          </w:tcPr>
          <w:p w14:paraId="3E13C9CE" w14:textId="77777777" w:rsidR="00A81C14" w:rsidRDefault="001D3C34">
            <w:r>
              <w:rPr>
                <w:rFonts w:ascii="Arial" w:hAnsi="Arial" w:cs="Arial"/>
                <w:color w:val="000000"/>
                <w:position w:val="-2"/>
                <w:sz w:val="18"/>
                <w:szCs w:val="18"/>
              </w:rPr>
              <w:t> </w:t>
            </w:r>
          </w:p>
        </w:tc>
        <w:tc>
          <w:tcPr>
            <w:tcW w:w="0" w:type="auto"/>
            <w:tcMar>
              <w:top w:w="75" w:type="dxa"/>
              <w:bottom w:w="75" w:type="dxa"/>
            </w:tcMar>
            <w:vAlign w:val="center"/>
          </w:tcPr>
          <w:p w14:paraId="1831C399" w14:textId="77777777" w:rsidR="00A81C14" w:rsidRDefault="001D3C34">
            <w:pPr>
              <w:jc w:val="center"/>
            </w:pPr>
            <w:r>
              <w:rPr>
                <w:rFonts w:ascii="Arial" w:hAnsi="Arial" w:cs="Arial"/>
                <w:color w:val="000000"/>
                <w:position w:val="-2"/>
                <w:sz w:val="18"/>
                <w:szCs w:val="18"/>
              </w:rPr>
              <w:t>(žig in podpis)</w:t>
            </w:r>
          </w:p>
        </w:tc>
      </w:tr>
    </w:tbl>
    <w:p w14:paraId="7AB8E011" w14:textId="77777777" w:rsidR="00A81C14" w:rsidRDefault="001D3C34">
      <w:pPr>
        <w:spacing w:before="225" w:after="225" w:line="240" w:lineRule="auto"/>
        <w:jc w:val="both"/>
      </w:pPr>
      <w:r>
        <w:rPr>
          <w:rFonts w:ascii="Arial" w:hAnsi="Arial" w:cs="Arial"/>
          <w:color w:val="000000"/>
          <w:sz w:val="18"/>
          <w:szCs w:val="18"/>
        </w:rPr>
        <w:t> </w:t>
      </w:r>
    </w:p>
    <w:p w14:paraId="2178D800" w14:textId="77777777" w:rsidR="00A81C14" w:rsidRDefault="001D3C3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4033A2A" w14:textId="77777777" w:rsidR="00A81C14" w:rsidRDefault="00A81C14">
      <w:pPr>
        <w:sectPr w:rsidR="00A81C14" w:rsidSect="006E7A2B">
          <w:footerReference w:type="default" r:id="rId18"/>
          <w:pgSz w:w="11906" w:h="16838"/>
          <w:pgMar w:top="1418" w:right="1418" w:bottom="1418" w:left="1418" w:header="567" w:footer="596" w:gutter="0"/>
          <w:cols w:space="708"/>
          <w:docGrid w:linePitch="360"/>
        </w:sectPr>
      </w:pPr>
    </w:p>
    <w:p w14:paraId="7ADB1FA4" w14:textId="77777777" w:rsidR="001D3C34" w:rsidRPr="00116091" w:rsidRDefault="001D3C34"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359D43C" w14:textId="77777777" w:rsidR="001D3C34" w:rsidRDefault="001D3C34" w:rsidP="00AC0380">
      <w:pPr>
        <w:rPr>
          <w:rFonts w:ascii="Arial" w:hAnsi="Arial" w:cs="Arial"/>
        </w:rPr>
      </w:pPr>
    </w:p>
    <w:p w14:paraId="682FCCCC" w14:textId="1FF8D0AA" w:rsidR="00A81C14" w:rsidRDefault="001D3C34">
      <w:pPr>
        <w:spacing w:before="224" w:after="224" w:line="240" w:lineRule="auto"/>
        <w:jc w:val="center"/>
        <w:outlineLvl w:val="1"/>
      </w:pPr>
      <w:r>
        <w:rPr>
          <w:rFonts w:ascii="Arial" w:hAnsi="Arial" w:cs="Arial"/>
          <w:b/>
          <w:bCs/>
          <w:color w:val="000000"/>
          <w:sz w:val="27"/>
          <w:szCs w:val="27"/>
        </w:rPr>
        <w:t xml:space="preserve">POGODBA O IZVEDBI STORITEV </w:t>
      </w:r>
    </w:p>
    <w:p w14:paraId="0CD0A77F" w14:textId="77777777" w:rsidR="00A81C14" w:rsidRDefault="001D3C34">
      <w:pPr>
        <w:spacing w:before="225" w:after="225" w:line="240" w:lineRule="auto"/>
        <w:jc w:val="center"/>
      </w:pPr>
      <w:r>
        <w:rPr>
          <w:rFonts w:ascii="Arial" w:hAnsi="Arial" w:cs="Arial"/>
          <w:color w:val="000000"/>
          <w:sz w:val="18"/>
          <w:szCs w:val="18"/>
        </w:rPr>
        <w:t>sklenjena med</w:t>
      </w:r>
    </w:p>
    <w:p w14:paraId="3BB67081" w14:textId="77777777" w:rsidR="00A81C14" w:rsidRDefault="001D3C34">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A81C14" w14:paraId="23A83F6F" w14:textId="77777777">
        <w:tc>
          <w:tcPr>
            <w:tcW w:w="3300" w:type="dxa"/>
            <w:tcMar>
              <w:top w:w="0" w:type="auto"/>
              <w:bottom w:w="0" w:type="auto"/>
            </w:tcMar>
            <w:vAlign w:val="center"/>
          </w:tcPr>
          <w:p w14:paraId="6106D5A2" w14:textId="77777777" w:rsidR="00A81C14" w:rsidRDefault="001D3C34">
            <w:r>
              <w:rPr>
                <w:rFonts w:ascii="Arial" w:hAnsi="Arial" w:cs="Arial"/>
                <w:color w:val="000000"/>
                <w:position w:val="-2"/>
                <w:sz w:val="18"/>
                <w:szCs w:val="18"/>
              </w:rPr>
              <w:t>Matična številka:</w:t>
            </w:r>
          </w:p>
        </w:tc>
        <w:tc>
          <w:tcPr>
            <w:tcW w:w="0" w:type="auto"/>
            <w:tcMar>
              <w:top w:w="0" w:type="auto"/>
              <w:bottom w:w="0" w:type="auto"/>
            </w:tcMar>
            <w:vAlign w:val="center"/>
          </w:tcPr>
          <w:p w14:paraId="5E3EA0B6" w14:textId="77777777" w:rsidR="00A81C14" w:rsidRDefault="001D3C34">
            <w:r>
              <w:rPr>
                <w:rFonts w:ascii="Arial" w:hAnsi="Arial" w:cs="Arial"/>
                <w:color w:val="000000"/>
                <w:position w:val="-2"/>
                <w:sz w:val="18"/>
                <w:szCs w:val="18"/>
              </w:rPr>
              <w:t>5054621000</w:t>
            </w:r>
          </w:p>
        </w:tc>
      </w:tr>
      <w:tr w:rsidR="00A81C14" w14:paraId="1646B1F8" w14:textId="77777777">
        <w:tc>
          <w:tcPr>
            <w:tcW w:w="3300" w:type="dxa"/>
            <w:tcMar>
              <w:top w:w="0" w:type="auto"/>
              <w:bottom w:w="0" w:type="auto"/>
            </w:tcMar>
            <w:vAlign w:val="center"/>
          </w:tcPr>
          <w:p w14:paraId="08964C96" w14:textId="77777777" w:rsidR="00A81C14" w:rsidRDefault="001D3C3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904C002" w14:textId="77777777" w:rsidR="00A81C14" w:rsidRDefault="001D3C34">
            <w:r>
              <w:rPr>
                <w:rFonts w:ascii="Arial" w:hAnsi="Arial" w:cs="Arial"/>
                <w:color w:val="000000"/>
                <w:position w:val="-2"/>
                <w:sz w:val="18"/>
                <w:szCs w:val="18"/>
              </w:rPr>
              <w:t>SI 82657106</w:t>
            </w:r>
          </w:p>
        </w:tc>
      </w:tr>
      <w:tr w:rsidR="00A81C14" w14:paraId="73F01616" w14:textId="77777777">
        <w:tc>
          <w:tcPr>
            <w:tcW w:w="3300" w:type="dxa"/>
            <w:tcMar>
              <w:top w:w="0" w:type="auto"/>
              <w:bottom w:w="0" w:type="auto"/>
            </w:tcMar>
            <w:vAlign w:val="center"/>
          </w:tcPr>
          <w:p w14:paraId="31263523" w14:textId="77777777" w:rsidR="00A81C14" w:rsidRDefault="001D3C34">
            <w:r>
              <w:rPr>
                <w:rFonts w:ascii="Arial" w:hAnsi="Arial" w:cs="Arial"/>
                <w:color w:val="000000"/>
                <w:position w:val="-2"/>
                <w:sz w:val="18"/>
                <w:szCs w:val="18"/>
              </w:rPr>
              <w:t>Transakcijski račun (TRR):</w:t>
            </w:r>
          </w:p>
        </w:tc>
        <w:tc>
          <w:tcPr>
            <w:tcW w:w="0" w:type="auto"/>
            <w:tcMar>
              <w:top w:w="0" w:type="auto"/>
              <w:bottom w:w="0" w:type="auto"/>
            </w:tcMar>
            <w:vAlign w:val="center"/>
          </w:tcPr>
          <w:p w14:paraId="21D1427A" w14:textId="77777777" w:rsidR="00A81C14" w:rsidRDefault="001D3C34">
            <w:r>
              <w:rPr>
                <w:rFonts w:ascii="Arial" w:hAnsi="Arial" w:cs="Arial"/>
                <w:color w:val="000000"/>
                <w:position w:val="-2"/>
                <w:sz w:val="18"/>
                <w:szCs w:val="18"/>
              </w:rPr>
              <w:t>SI56 0110 0603 0278 379</w:t>
            </w:r>
          </w:p>
        </w:tc>
      </w:tr>
    </w:tbl>
    <w:p w14:paraId="5C8C4D0A" w14:textId="77777777" w:rsidR="00A81C14" w:rsidRDefault="00A81C14"/>
    <w:p w14:paraId="0D746D00" w14:textId="77777777" w:rsidR="00A81C14" w:rsidRDefault="001D3C34">
      <w:pPr>
        <w:spacing w:before="225" w:after="225" w:line="240" w:lineRule="auto"/>
        <w:jc w:val="center"/>
      </w:pPr>
      <w:r>
        <w:rPr>
          <w:rFonts w:ascii="Arial" w:hAnsi="Arial" w:cs="Arial"/>
          <w:color w:val="000000"/>
          <w:sz w:val="18"/>
          <w:szCs w:val="18"/>
        </w:rPr>
        <w:t>in</w:t>
      </w:r>
    </w:p>
    <w:p w14:paraId="46864FD9" w14:textId="77777777" w:rsidR="00A81C14" w:rsidRDefault="001D3C3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A81C14" w14:paraId="7784231B" w14:textId="77777777">
        <w:tc>
          <w:tcPr>
            <w:tcW w:w="3300" w:type="dxa"/>
            <w:tcMar>
              <w:top w:w="0" w:type="auto"/>
              <w:bottom w:w="0" w:type="auto"/>
            </w:tcMar>
            <w:vAlign w:val="center"/>
          </w:tcPr>
          <w:p w14:paraId="29B2102D" w14:textId="77777777" w:rsidR="00A81C14" w:rsidRDefault="001D3C3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F2347BE" w14:textId="77777777" w:rsidR="00A81C14" w:rsidRDefault="001D3C34">
            <w:r>
              <w:rPr>
                <w:rFonts w:ascii="Arial" w:hAnsi="Arial" w:cs="Arial"/>
                <w:color w:val="000000"/>
                <w:position w:val="-2"/>
                <w:sz w:val="18"/>
                <w:szCs w:val="18"/>
              </w:rPr>
              <w:t> </w:t>
            </w:r>
          </w:p>
        </w:tc>
      </w:tr>
      <w:tr w:rsidR="00A81C14" w14:paraId="431B671C" w14:textId="77777777">
        <w:tc>
          <w:tcPr>
            <w:tcW w:w="3300" w:type="dxa"/>
            <w:tcMar>
              <w:top w:w="0" w:type="auto"/>
              <w:bottom w:w="0" w:type="auto"/>
            </w:tcMar>
            <w:vAlign w:val="center"/>
          </w:tcPr>
          <w:p w14:paraId="2343AFE8" w14:textId="77777777" w:rsidR="00A81C14" w:rsidRDefault="001D3C3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6C01CBD" w14:textId="77777777" w:rsidR="00A81C14" w:rsidRDefault="001D3C34">
            <w:r>
              <w:rPr>
                <w:rFonts w:ascii="Arial" w:hAnsi="Arial" w:cs="Arial"/>
                <w:color w:val="000000"/>
                <w:position w:val="-2"/>
                <w:sz w:val="18"/>
                <w:szCs w:val="18"/>
              </w:rPr>
              <w:t> </w:t>
            </w:r>
          </w:p>
        </w:tc>
      </w:tr>
      <w:tr w:rsidR="00A81C14" w14:paraId="5407E16C" w14:textId="77777777">
        <w:tc>
          <w:tcPr>
            <w:tcW w:w="3300" w:type="dxa"/>
            <w:tcMar>
              <w:top w:w="0" w:type="auto"/>
              <w:bottom w:w="0" w:type="auto"/>
            </w:tcMar>
            <w:vAlign w:val="center"/>
          </w:tcPr>
          <w:p w14:paraId="0D4F7F1B" w14:textId="77777777" w:rsidR="00A81C14" w:rsidRDefault="001D3C3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DCBF1CC" w14:textId="77777777" w:rsidR="00A81C14" w:rsidRDefault="001D3C34">
            <w:r>
              <w:rPr>
                <w:rFonts w:ascii="Arial" w:hAnsi="Arial" w:cs="Arial"/>
                <w:color w:val="000000"/>
                <w:position w:val="-2"/>
                <w:sz w:val="18"/>
                <w:szCs w:val="18"/>
              </w:rPr>
              <w:t> </w:t>
            </w:r>
          </w:p>
        </w:tc>
      </w:tr>
    </w:tbl>
    <w:p w14:paraId="4D5FBC8F" w14:textId="77777777" w:rsidR="00A81C14" w:rsidRDefault="001D3C34">
      <w:pPr>
        <w:spacing w:before="225" w:after="225" w:line="240" w:lineRule="auto"/>
        <w:jc w:val="both"/>
      </w:pPr>
      <w:r>
        <w:rPr>
          <w:rFonts w:ascii="Arial" w:hAnsi="Arial" w:cs="Arial"/>
          <w:color w:val="000000"/>
          <w:sz w:val="18"/>
          <w:szCs w:val="18"/>
        </w:rPr>
        <w:t> </w:t>
      </w:r>
    </w:p>
    <w:p w14:paraId="6CD188FF" w14:textId="77777777" w:rsidR="00A81C14" w:rsidRDefault="001D3C34">
      <w:pPr>
        <w:spacing w:before="225" w:after="225" w:line="240" w:lineRule="auto"/>
        <w:jc w:val="both"/>
      </w:pPr>
      <w:r>
        <w:rPr>
          <w:rFonts w:ascii="Arial" w:hAnsi="Arial" w:cs="Arial"/>
          <w:b/>
          <w:bCs/>
          <w:color w:val="000000"/>
          <w:sz w:val="18"/>
          <w:szCs w:val="18"/>
        </w:rPr>
        <w:t>I. UVODNE DOLOČBE</w:t>
      </w:r>
    </w:p>
    <w:p w14:paraId="3D8190AE" w14:textId="77777777" w:rsidR="00A81C14" w:rsidRDefault="001D3C3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A81C14" w14:paraId="4BAD63E2" w14:textId="77777777">
        <w:tc>
          <w:tcPr>
            <w:tcW w:w="0" w:type="auto"/>
            <w:tcMar>
              <w:top w:w="0" w:type="auto"/>
              <w:bottom w:w="0" w:type="auto"/>
            </w:tcMar>
          </w:tcPr>
          <w:p w14:paraId="2E98285F" w14:textId="77777777" w:rsidR="00A81C14" w:rsidRDefault="001D3C34">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A81C14" w14:paraId="0E491CE5" w14:textId="77777777">
              <w:tc>
                <w:tcPr>
                  <w:tcW w:w="0" w:type="auto"/>
                  <w:tcMar>
                    <w:top w:w="0" w:type="auto"/>
                    <w:bottom w:w="0" w:type="auto"/>
                  </w:tcMar>
                </w:tcPr>
                <w:p w14:paraId="1E519117" w14:textId="77777777" w:rsidR="00A81C14" w:rsidRDefault="001D3C34">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A37EB42" w14:textId="77777777" w:rsidR="00A81C14" w:rsidRDefault="001D3C34">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25E62F78" w14:textId="77777777" w:rsidR="00A81C14" w:rsidRDefault="00A81C14"/>
          <w:p w14:paraId="0AB7E3DE" w14:textId="77777777" w:rsidR="00A81C14" w:rsidRDefault="001D3C34">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55DDC3B2" w14:textId="77777777" w:rsidR="00A81C14" w:rsidRDefault="001D3C34">
      <w:pPr>
        <w:spacing w:before="225" w:after="225" w:line="240" w:lineRule="auto"/>
        <w:jc w:val="both"/>
      </w:pPr>
      <w:r>
        <w:rPr>
          <w:rFonts w:ascii="Arial" w:hAnsi="Arial" w:cs="Arial"/>
          <w:b/>
          <w:bCs/>
          <w:color w:val="000000"/>
          <w:sz w:val="18"/>
          <w:szCs w:val="18"/>
        </w:rPr>
        <w:t>II. PREDMET POGODBE</w:t>
      </w:r>
    </w:p>
    <w:p w14:paraId="37A96166" w14:textId="77777777" w:rsidR="00A81C14" w:rsidRDefault="001D3C3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A81C14" w14:paraId="4263B679" w14:textId="77777777">
        <w:tc>
          <w:tcPr>
            <w:tcW w:w="0" w:type="auto"/>
            <w:tcMar>
              <w:top w:w="0" w:type="auto"/>
              <w:bottom w:w="0" w:type="auto"/>
            </w:tcMar>
          </w:tcPr>
          <w:p w14:paraId="780A68CF" w14:textId="77777777" w:rsidR="00A81C14" w:rsidRDefault="001D3C34">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Osnovne mikrobiološke preiskave _ sklop II.1'</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065C21BE" w14:textId="77777777" w:rsidR="00A81C14" w:rsidRDefault="001D3C3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576"/>
      </w:tblGrid>
      <w:tr w:rsidR="00A81C14" w14:paraId="71F1D8FD" w14:textId="77777777">
        <w:tc>
          <w:tcPr>
            <w:tcW w:w="0" w:type="auto"/>
            <w:tcMar>
              <w:top w:w="0" w:type="auto"/>
              <w:bottom w:w="0" w:type="auto"/>
            </w:tcMar>
          </w:tcPr>
          <w:p w14:paraId="17872B13" w14:textId="77777777" w:rsidR="00A81C14" w:rsidRDefault="001D3C34">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7360"/>
            </w:tblGrid>
            <w:tr w:rsidR="00A81C14" w14:paraId="5DFF9F5B" w14:textId="77777777">
              <w:tc>
                <w:tcPr>
                  <w:tcW w:w="0" w:type="auto"/>
                  <w:tcMar>
                    <w:top w:w="0" w:type="auto"/>
                    <w:bottom w:w="0" w:type="auto"/>
                  </w:tcMar>
                </w:tcPr>
                <w:p w14:paraId="3CD9BA03" w14:textId="77777777" w:rsidR="00A21E9F" w:rsidRDefault="00A21E9F" w:rsidP="00A21E9F">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7C1E2E7" w14:textId="77777777" w:rsidR="00A21E9F" w:rsidRDefault="00A21E9F" w:rsidP="00A21E9F">
                  <w:pPr>
                    <w:numPr>
                      <w:ilvl w:val="0"/>
                      <w:numId w:val="24"/>
                    </w:numPr>
                    <w:jc w:val="both"/>
                    <w:rPr>
                      <w:rFonts w:ascii="Arial" w:hAnsi="Arial" w:cs="Arial"/>
                      <w:color w:val="000000"/>
                      <w:sz w:val="18"/>
                      <w:szCs w:val="18"/>
                    </w:rPr>
                  </w:pPr>
                  <w:r>
                    <w:rPr>
                      <w:rFonts w:ascii="Arial" w:hAnsi="Arial" w:cs="Arial"/>
                      <w:color w:val="000000"/>
                      <w:sz w:val="18"/>
                      <w:szCs w:val="18"/>
                    </w:rPr>
                    <w:t>Specifikacija strokovnih zahtev naročnika za predmet javnega naročila;</w:t>
                  </w:r>
                </w:p>
                <w:p w14:paraId="1ADE5215" w14:textId="342A7B48" w:rsidR="00A81C14" w:rsidRDefault="00A21E9F" w:rsidP="00A21E9F">
                  <w:pPr>
                    <w:numPr>
                      <w:ilvl w:val="0"/>
                      <w:numId w:val="24"/>
                    </w:numPr>
                    <w:jc w:val="both"/>
                    <w:rPr>
                      <w:rFonts w:ascii="Arial" w:hAnsi="Arial" w:cs="Arial"/>
                      <w:color w:val="000000"/>
                      <w:sz w:val="18"/>
                      <w:szCs w:val="18"/>
                    </w:rPr>
                  </w:pPr>
                  <w:r>
                    <w:rPr>
                      <w:rFonts w:ascii="Arial" w:hAnsi="Arial" w:cs="Arial"/>
                      <w:color w:val="000000"/>
                      <w:sz w:val="18"/>
                      <w:szCs w:val="18"/>
                    </w:rPr>
                    <w:t>Celotna razpisna dokumentacija naročnika v postopku številka __________.</w:t>
                  </w:r>
                </w:p>
              </w:tc>
            </w:tr>
          </w:tbl>
          <w:p w14:paraId="32915AF3" w14:textId="77777777" w:rsidR="00A81C14" w:rsidRDefault="00A81C14"/>
          <w:p w14:paraId="0D5ADD8B" w14:textId="77777777" w:rsidR="00A81C14" w:rsidRDefault="001D3C34">
            <w:pPr>
              <w:spacing w:before="225" w:after="225"/>
              <w:jc w:val="both"/>
            </w:pPr>
            <w:r>
              <w:rPr>
                <w:rFonts w:ascii="Arial" w:hAnsi="Arial" w:cs="Arial"/>
                <w:color w:val="000000"/>
                <w:sz w:val="18"/>
                <w:szCs w:val="18"/>
              </w:rPr>
              <w:t>Predmetni dokumenti so priloga in sestavni del te pogodbe.</w:t>
            </w:r>
          </w:p>
        </w:tc>
      </w:tr>
    </w:tbl>
    <w:p w14:paraId="661E444A" w14:textId="77777777" w:rsidR="00A81C14" w:rsidRDefault="001D3C34">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A81C14" w14:paraId="18F4875C" w14:textId="77777777">
        <w:tc>
          <w:tcPr>
            <w:tcW w:w="0" w:type="auto"/>
            <w:tcMar>
              <w:top w:w="0" w:type="auto"/>
              <w:bottom w:w="0" w:type="auto"/>
            </w:tcMar>
          </w:tcPr>
          <w:p w14:paraId="322EB7C1" w14:textId="77777777" w:rsidR="00A81C14" w:rsidRDefault="001D3C34">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454C3E08" w14:textId="77777777" w:rsidR="00A81C14" w:rsidRDefault="001D3C34">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77F98EB7" w14:textId="77777777" w:rsidR="00A81C14" w:rsidRDefault="001D3C34">
      <w:pPr>
        <w:spacing w:before="225" w:after="225" w:line="240" w:lineRule="auto"/>
        <w:jc w:val="both"/>
      </w:pPr>
      <w:r>
        <w:rPr>
          <w:rFonts w:ascii="Arial" w:hAnsi="Arial" w:cs="Arial"/>
          <w:b/>
          <w:bCs/>
          <w:color w:val="000000"/>
          <w:sz w:val="18"/>
          <w:szCs w:val="18"/>
        </w:rPr>
        <w:t>III. POGODBENA CENA IN PLAČILNI POGOJI</w:t>
      </w:r>
    </w:p>
    <w:p w14:paraId="3BE4E875" w14:textId="77777777" w:rsidR="00A81C14" w:rsidRDefault="001D3C3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A81C14" w14:paraId="72FBAAEE" w14:textId="77777777">
        <w:tc>
          <w:tcPr>
            <w:tcW w:w="0" w:type="auto"/>
            <w:tcMar>
              <w:top w:w="0" w:type="auto"/>
              <w:bottom w:w="0" w:type="auto"/>
            </w:tcMar>
          </w:tcPr>
          <w:p w14:paraId="57B6B295" w14:textId="77777777" w:rsidR="00A81C14" w:rsidRDefault="001D3C34">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16EDF56B" w14:textId="77777777" w:rsidR="00A81C14" w:rsidRDefault="001D3C34">
            <w:pPr>
              <w:spacing w:before="225" w:after="225"/>
              <w:jc w:val="both"/>
            </w:pPr>
            <w:r>
              <w:rPr>
                <w:rFonts w:ascii="Arial" w:hAnsi="Arial" w:cs="Arial"/>
                <w:color w:val="000000"/>
                <w:sz w:val="18"/>
                <w:szCs w:val="18"/>
              </w:rPr>
              <w:t>Vrednost brez davka na dodano vrednost (DDV): ____________ EUR</w:t>
            </w:r>
          </w:p>
          <w:p w14:paraId="41ECC3F1" w14:textId="77777777" w:rsidR="00A81C14" w:rsidRDefault="001D3C34">
            <w:pPr>
              <w:spacing w:before="225" w:after="225"/>
              <w:jc w:val="both"/>
            </w:pPr>
            <w:r>
              <w:rPr>
                <w:rFonts w:ascii="Arial" w:hAnsi="Arial" w:cs="Arial"/>
                <w:color w:val="000000"/>
                <w:sz w:val="18"/>
                <w:szCs w:val="18"/>
              </w:rPr>
              <w:t>Davek na dodano vrednost (DDV): __________________ EUR</w:t>
            </w:r>
          </w:p>
          <w:p w14:paraId="3325C5A0" w14:textId="77777777" w:rsidR="00A81C14" w:rsidRDefault="001D3C34">
            <w:pPr>
              <w:spacing w:before="225" w:after="225"/>
              <w:jc w:val="both"/>
            </w:pPr>
            <w:r>
              <w:rPr>
                <w:rFonts w:ascii="Arial" w:hAnsi="Arial" w:cs="Arial"/>
                <w:color w:val="000000"/>
                <w:sz w:val="18"/>
                <w:szCs w:val="18"/>
              </w:rPr>
              <w:t>Pogodbena vrednost vključno z davkom na dodano vrednost (DDV): _________________ EUR</w:t>
            </w:r>
          </w:p>
          <w:p w14:paraId="6C5C4B61" w14:textId="77777777" w:rsidR="00A21E9F" w:rsidRDefault="00A21E9F" w:rsidP="00A21E9F">
            <w:pPr>
              <w:spacing w:before="225" w:after="225"/>
              <w:jc w:val="both"/>
            </w:pPr>
            <w:r>
              <w:rPr>
                <w:rFonts w:ascii="Arial" w:hAnsi="Arial" w:cs="Arial"/>
                <w:color w:val="000000"/>
                <w:sz w:val="18"/>
                <w:szCs w:val="18"/>
              </w:rPr>
              <w:t>Cene po Predračunu – Seznamu razpisanega blaga / storitev (OBR-8a) vključujejo vse stroške (davke, trošarine, uvozne dajatve, poštne stroške, prevode, popuste, kot tudi vse stroške, povezane z izvedbo javnega naročila: ves potreben potrošni material (v povezavi z analizatorji, testi), delovne pripomočke (kot so aparature, inštrumentarij), dostavo ustreznih transportnih gojišč, stroške prevzema in transporta prevzetih vzorcev, dostavo pisnih izvidov in ostalo). </w:t>
            </w:r>
          </w:p>
          <w:p w14:paraId="2BC4B629" w14:textId="77777777" w:rsidR="00A21E9F" w:rsidRPr="00404CF0" w:rsidRDefault="00A21E9F" w:rsidP="00A21E9F">
            <w:pPr>
              <w:spacing w:before="225" w:after="225"/>
              <w:jc w:val="both"/>
            </w:pPr>
            <w:r w:rsidRPr="00404CF0">
              <w:rPr>
                <w:rFonts w:ascii="Arial" w:hAnsi="Arial" w:cs="Arial"/>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335A4C21" w14:textId="4196108C" w:rsidR="00573DF7" w:rsidRDefault="00573DF7" w:rsidP="00573DF7">
            <w:pPr>
              <w:spacing w:before="225" w:after="225"/>
              <w:jc w:val="both"/>
              <w:rPr>
                <w:rFonts w:ascii="Arial" w:hAnsi="Arial" w:cs="Arial"/>
                <w:color w:val="000000"/>
                <w:position w:val="-2"/>
                <w:sz w:val="18"/>
                <w:szCs w:val="18"/>
              </w:rPr>
            </w:pPr>
            <w:r>
              <w:rPr>
                <w:rFonts w:ascii="Arial" w:hAnsi="Arial" w:cs="Arial"/>
                <w:sz w:val="18"/>
                <w:szCs w:val="18"/>
              </w:rPr>
              <w:t xml:space="preserve">Cene LZM se obračunajo skladno </w:t>
            </w:r>
            <w:r w:rsidRPr="00852B70">
              <w:rPr>
                <w:rFonts w:ascii="Arial" w:hAnsi="Arial" w:cs="Arial"/>
                <w:color w:val="000000"/>
                <w:position w:val="-2"/>
                <w:sz w:val="18"/>
                <w:szCs w:val="18"/>
              </w:rPr>
              <w:t xml:space="preserve">z Uredbo o programih storitev obveznega zdravstvenega zavarovanja, zmogljivostih, potrebnih za njegovo izvajanje, in obsegu sredstev za </w:t>
            </w:r>
            <w:r>
              <w:rPr>
                <w:rFonts w:ascii="Arial" w:hAnsi="Arial" w:cs="Arial"/>
                <w:color w:val="000000"/>
                <w:position w:val="-2"/>
                <w:sz w:val="18"/>
                <w:szCs w:val="18"/>
              </w:rPr>
              <w:t>tekoče leto.</w:t>
            </w:r>
          </w:p>
          <w:p w14:paraId="1C729646" w14:textId="11B6F825" w:rsidR="00A81C14" w:rsidRDefault="00A21E9F" w:rsidP="00573DF7">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3BD972CF" w14:textId="77777777" w:rsidR="00A81C14" w:rsidRDefault="001D3C3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A81C14" w14:paraId="2E60AC16" w14:textId="77777777">
        <w:tc>
          <w:tcPr>
            <w:tcW w:w="0" w:type="auto"/>
            <w:tcMar>
              <w:top w:w="0" w:type="auto"/>
              <w:bottom w:w="0" w:type="auto"/>
            </w:tcMar>
          </w:tcPr>
          <w:p w14:paraId="20163CE7" w14:textId="77777777" w:rsidR="00A81C14" w:rsidRDefault="001D3C34">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63274570" w14:textId="77777777" w:rsidR="00A81C14" w:rsidRDefault="001D3C34">
            <w:pPr>
              <w:spacing w:before="225" w:after="225"/>
              <w:jc w:val="both"/>
            </w:pPr>
            <w:r>
              <w:rPr>
                <w:rFonts w:ascii="Arial" w:hAnsi="Arial" w:cs="Arial"/>
                <w:color w:val="000000"/>
                <w:sz w:val="18"/>
                <w:szCs w:val="18"/>
              </w:rPr>
              <w:t>V kolikor naročnik računa ne zavrne v roku 8 delovnih dni od prejema, se račun šteje za potrjenega.</w:t>
            </w:r>
          </w:p>
          <w:p w14:paraId="749FB7F2" w14:textId="77777777" w:rsidR="00A81C14" w:rsidRDefault="001D3C3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424BD5B" w14:textId="77777777" w:rsidR="00573DF7" w:rsidRDefault="00573DF7">
      <w:pPr>
        <w:spacing w:after="0" w:line="240" w:lineRule="auto"/>
        <w:jc w:val="center"/>
        <w:rPr>
          <w:rFonts w:ascii="Arial" w:hAnsi="Arial" w:cs="Arial"/>
          <w:b/>
          <w:bCs/>
          <w:color w:val="000000"/>
          <w:sz w:val="18"/>
          <w:szCs w:val="18"/>
        </w:rPr>
      </w:pPr>
    </w:p>
    <w:p w14:paraId="4DB6947E" w14:textId="3505A201" w:rsidR="00A81C14" w:rsidRDefault="001D3C34">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9178"/>
      </w:tblGrid>
      <w:tr w:rsidR="00A81C14" w14:paraId="0ED840C9" w14:textId="77777777">
        <w:tc>
          <w:tcPr>
            <w:tcW w:w="0" w:type="auto"/>
            <w:tcMar>
              <w:top w:w="0" w:type="auto"/>
              <w:bottom w:w="0" w:type="auto"/>
            </w:tcMar>
          </w:tcPr>
          <w:p w14:paraId="706B9111" w14:textId="57031432" w:rsidR="00A81C14" w:rsidRDefault="001D3C34">
            <w:pPr>
              <w:spacing w:before="225" w:after="225"/>
              <w:jc w:val="both"/>
            </w:pPr>
            <w:r>
              <w:rPr>
                <w:rFonts w:ascii="Arial" w:hAnsi="Arial" w:cs="Arial"/>
                <w:color w:val="000000"/>
                <w:sz w:val="18"/>
                <w:szCs w:val="18"/>
              </w:rPr>
              <w:t xml:space="preserve">Naročnik se zaveže plačati račun </w:t>
            </w:r>
            <w:r w:rsidR="00573DF7">
              <w:rPr>
                <w:rFonts w:ascii="Arial" w:hAnsi="Arial" w:cs="Arial"/>
                <w:color w:val="000000"/>
                <w:sz w:val="18"/>
                <w:szCs w:val="18"/>
              </w:rPr>
              <w:t>30</w:t>
            </w:r>
            <w:r>
              <w:rPr>
                <w:rFonts w:ascii="Arial" w:hAnsi="Arial" w:cs="Arial"/>
                <w:color w:val="000000"/>
                <w:sz w:val="18"/>
                <w:szCs w:val="18"/>
              </w:rPr>
              <w:t>. dan od prejema računa na poslovni račun izvajalca. Za zamudo pri plačilu storitev je izvajalec upravičen do zaračunavanja zakonitih zamudnih obresti.</w:t>
            </w:r>
          </w:p>
          <w:p w14:paraId="1CAC08BF" w14:textId="77777777" w:rsidR="00A81C14" w:rsidRDefault="001D3C34">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1390EC37" w14:textId="77777777" w:rsidR="00A21E9F" w:rsidRDefault="00A21E9F" w:rsidP="00A21E9F">
      <w:pPr>
        <w:spacing w:before="225" w:after="225" w:line="240" w:lineRule="auto"/>
        <w:jc w:val="both"/>
      </w:pPr>
      <w:r>
        <w:rPr>
          <w:rFonts w:ascii="Arial" w:hAnsi="Arial" w:cs="Arial"/>
          <w:b/>
          <w:bCs/>
          <w:color w:val="000000"/>
          <w:sz w:val="18"/>
          <w:szCs w:val="18"/>
        </w:rPr>
        <w:t>IV. IZVAJANJE STORITEV</w:t>
      </w:r>
    </w:p>
    <w:p w14:paraId="39C2AAAF" w14:textId="77777777" w:rsidR="00A21E9F" w:rsidRDefault="00A21E9F" w:rsidP="00A21E9F">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A21E9F" w14:paraId="07EEDD91" w14:textId="77777777" w:rsidTr="00E53758">
        <w:tc>
          <w:tcPr>
            <w:tcW w:w="0" w:type="auto"/>
            <w:tcMar>
              <w:top w:w="0" w:type="auto"/>
              <w:bottom w:w="0" w:type="auto"/>
            </w:tcMar>
          </w:tcPr>
          <w:p w14:paraId="7C1AD7F5" w14:textId="77777777" w:rsidR="00A21E9F" w:rsidRDefault="00A21E9F" w:rsidP="00E53758">
            <w:pPr>
              <w:spacing w:before="225" w:after="225"/>
              <w:jc w:val="both"/>
            </w:pPr>
            <w:r>
              <w:rPr>
                <w:rFonts w:ascii="Arial" w:hAnsi="Arial" w:cs="Arial"/>
                <w:color w:val="000000"/>
                <w:sz w:val="18"/>
                <w:szCs w:val="18"/>
                <w:u w:val="single"/>
              </w:rPr>
              <w:t>Naročanje preiskav</w:t>
            </w:r>
          </w:p>
          <w:p w14:paraId="2CDBD0C9" w14:textId="77777777" w:rsidR="00A21E9F" w:rsidRDefault="00A21E9F" w:rsidP="00E53758">
            <w:pPr>
              <w:spacing w:before="225" w:after="225"/>
              <w:jc w:val="both"/>
            </w:pPr>
            <w:r>
              <w:rPr>
                <w:rFonts w:ascii="Arial" w:hAnsi="Arial" w:cs="Arial"/>
                <w:color w:val="000000"/>
                <w:sz w:val="18"/>
                <w:szCs w:val="18"/>
              </w:rPr>
              <w:t>Naročnik bo naročal preiskave na podlagi pisnih naročilnic/napotnic, ki bodo podpisane in žigosane s strani naročnika. Naročilnice se bodo izdajale vsak dan od ponedeljka do nedelje in jih bo ponudnik prejel ob prevzemu vzorcev za preiskave.</w:t>
            </w:r>
          </w:p>
          <w:p w14:paraId="07E56F63" w14:textId="620907BD" w:rsidR="00A21E9F" w:rsidRPr="00573DF7" w:rsidRDefault="00A21E9F" w:rsidP="00E53758">
            <w:pPr>
              <w:spacing w:before="225" w:after="225"/>
              <w:jc w:val="both"/>
              <w:rPr>
                <w:rFonts w:ascii="Arial" w:hAnsi="Arial" w:cs="Arial"/>
                <w:color w:val="000000"/>
                <w:sz w:val="18"/>
                <w:szCs w:val="18"/>
              </w:rPr>
            </w:pPr>
            <w:r>
              <w:rPr>
                <w:rFonts w:ascii="Arial" w:hAnsi="Arial" w:cs="Arial"/>
                <w:color w:val="000000"/>
                <w:sz w:val="18"/>
                <w:szCs w:val="18"/>
              </w:rPr>
              <w:t>Naročnik bo preiskave sklopa II, podsklopa 1 Osnovne mikrobiološke preiskave naročal elektronsko, preko el</w:t>
            </w:r>
            <w:r w:rsidR="00573DF7">
              <w:rPr>
                <w:rFonts w:ascii="Arial" w:hAnsi="Arial" w:cs="Arial"/>
                <w:color w:val="000000"/>
                <w:sz w:val="18"/>
                <w:szCs w:val="18"/>
              </w:rPr>
              <w:t>ektronske</w:t>
            </w:r>
            <w:r>
              <w:rPr>
                <w:rFonts w:ascii="Arial" w:hAnsi="Arial" w:cs="Arial"/>
                <w:color w:val="000000"/>
                <w:sz w:val="18"/>
                <w:szCs w:val="18"/>
              </w:rPr>
              <w:t xml:space="preserve"> povezave z izvajalcem (podprto z informacijskim sistemom).</w:t>
            </w:r>
          </w:p>
        </w:tc>
      </w:tr>
    </w:tbl>
    <w:p w14:paraId="71B6CAC8" w14:textId="77777777" w:rsidR="00A21E9F" w:rsidRDefault="00A21E9F" w:rsidP="00A21E9F">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A21E9F" w14:paraId="65D03363" w14:textId="77777777" w:rsidTr="00E53758">
        <w:tc>
          <w:tcPr>
            <w:tcW w:w="0" w:type="auto"/>
            <w:tcMar>
              <w:top w:w="0" w:type="auto"/>
              <w:bottom w:w="0" w:type="auto"/>
            </w:tcMar>
          </w:tcPr>
          <w:p w14:paraId="0C8E42F6" w14:textId="77777777" w:rsidR="00A21E9F" w:rsidRPr="00404CF0" w:rsidRDefault="00A21E9F" w:rsidP="00E53758">
            <w:pPr>
              <w:spacing w:before="225" w:after="225"/>
              <w:jc w:val="both"/>
            </w:pPr>
            <w:r w:rsidRPr="00404CF0">
              <w:rPr>
                <w:rFonts w:ascii="Arial" w:hAnsi="Arial" w:cs="Arial"/>
                <w:sz w:val="18"/>
                <w:szCs w:val="18"/>
                <w:u w:val="single"/>
              </w:rPr>
              <w:t>Prevzem in transport vzorcev</w:t>
            </w:r>
          </w:p>
          <w:p w14:paraId="48AB84D9" w14:textId="77777777" w:rsidR="00A21E9F" w:rsidRPr="00404CF0" w:rsidRDefault="00A21E9F" w:rsidP="00E53758">
            <w:pPr>
              <w:spacing w:before="225" w:after="225"/>
              <w:jc w:val="both"/>
            </w:pPr>
            <w:r w:rsidRPr="00404CF0">
              <w:rPr>
                <w:rFonts w:ascii="Arial" w:hAnsi="Arial" w:cs="Arial"/>
                <w:sz w:val="18"/>
                <w:szCs w:val="18"/>
              </w:rPr>
              <w:t>Prevzem vzorcev za preiskave je možen v Novem mestu ali v Ljubljani med 12-14 uro. V nujnih primerih in v primeru večjega števila vzorcev se lahko pogodbena partnerja dogovorita za drugačen način dostave vzorcev.</w:t>
            </w:r>
          </w:p>
          <w:p w14:paraId="77145C7C" w14:textId="77777777" w:rsidR="00A21E9F" w:rsidRPr="00404CF0" w:rsidRDefault="00A21E9F" w:rsidP="00E53758">
            <w:pPr>
              <w:spacing w:before="225" w:after="225"/>
              <w:jc w:val="both"/>
            </w:pPr>
            <w:r w:rsidRPr="00404CF0">
              <w:rPr>
                <w:rFonts w:ascii="Arial" w:hAnsi="Arial" w:cs="Arial"/>
                <w:sz w:val="18"/>
                <w:szCs w:val="18"/>
              </w:rPr>
              <w:t>Za preiskave sklopa II, podsklopa 1 Osnovne mikrobiološke preiskave je zahtevana naslednja dinamika prevzemanja vzorcev preiskav in oblike transporta: </w:t>
            </w:r>
          </w:p>
          <w:tbl>
            <w:tblPr>
              <w:tblStyle w:val="NormalTablePHPDOCX"/>
              <w:tblW w:w="0" w:type="auto"/>
              <w:tblLook w:val="04A0" w:firstRow="1" w:lastRow="0" w:firstColumn="1" w:lastColumn="0" w:noHBand="0" w:noVBand="1"/>
            </w:tblPr>
            <w:tblGrid>
              <w:gridCol w:w="8962"/>
            </w:tblGrid>
            <w:tr w:rsidR="00A21E9F" w:rsidRPr="00404CF0" w14:paraId="6DFD2364" w14:textId="77777777" w:rsidTr="00E53758">
              <w:tc>
                <w:tcPr>
                  <w:tcW w:w="0" w:type="auto"/>
                  <w:tcMar>
                    <w:top w:w="0" w:type="auto"/>
                    <w:bottom w:w="0" w:type="auto"/>
                  </w:tcMar>
                </w:tcPr>
                <w:p w14:paraId="632CF136" w14:textId="77777777" w:rsidR="00A21E9F" w:rsidRPr="00404CF0" w:rsidRDefault="00A21E9F" w:rsidP="00A21E9F">
                  <w:pPr>
                    <w:numPr>
                      <w:ilvl w:val="0"/>
                      <w:numId w:val="33"/>
                    </w:numPr>
                    <w:jc w:val="both"/>
                    <w:rPr>
                      <w:rFonts w:ascii="Arial" w:hAnsi="Arial" w:cs="Arial"/>
                      <w:sz w:val="18"/>
                      <w:szCs w:val="18"/>
                    </w:rPr>
                  </w:pPr>
                  <w:r w:rsidRPr="00404CF0">
                    <w:rPr>
                      <w:rFonts w:ascii="Arial" w:hAnsi="Arial" w:cs="Arial"/>
                      <w:i/>
                      <w:iCs/>
                      <w:sz w:val="18"/>
                      <w:szCs w:val="18"/>
                    </w:rPr>
                    <w:t>PON-PET: 1x dnevno dostavi vzorce na lokacijo izvajalca naročnik, 2x dnevno pa mora izvajalec organizirati lasten transport vzorcev, pri čemer je prevzem vzorcev možen izključno na lokaciji naročnika (transport si izvajalec v</w:t>
                  </w:r>
                  <w:r>
                    <w:rPr>
                      <w:rFonts w:ascii="Arial" w:hAnsi="Arial" w:cs="Arial"/>
                      <w:i/>
                      <w:iCs/>
                      <w:sz w:val="18"/>
                      <w:szCs w:val="18"/>
                    </w:rPr>
                    <w:t>računa</w:t>
                  </w:r>
                  <w:r w:rsidRPr="00404CF0">
                    <w:rPr>
                      <w:rFonts w:ascii="Arial" w:hAnsi="Arial" w:cs="Arial"/>
                      <w:i/>
                      <w:iCs/>
                      <w:sz w:val="18"/>
                      <w:szCs w:val="18"/>
                    </w:rPr>
                    <w:t xml:space="preserve"> v ponudbene cene/EM).</w:t>
                  </w:r>
                </w:p>
                <w:p w14:paraId="4E2EA1AC" w14:textId="77777777" w:rsidR="00A21E9F" w:rsidRPr="00404CF0" w:rsidRDefault="00A21E9F" w:rsidP="00A21E9F">
                  <w:pPr>
                    <w:numPr>
                      <w:ilvl w:val="0"/>
                      <w:numId w:val="33"/>
                    </w:numPr>
                    <w:jc w:val="both"/>
                    <w:rPr>
                      <w:rFonts w:ascii="Arial" w:hAnsi="Arial" w:cs="Arial"/>
                      <w:sz w:val="18"/>
                      <w:szCs w:val="18"/>
                    </w:rPr>
                  </w:pPr>
                  <w:r w:rsidRPr="00404CF0">
                    <w:rPr>
                      <w:rFonts w:ascii="Arial" w:hAnsi="Arial" w:cs="Arial"/>
                      <w:i/>
                      <w:iCs/>
                      <w:sz w:val="18"/>
                      <w:szCs w:val="18"/>
                    </w:rPr>
                    <w:t xml:space="preserve">SOB, NED in PRAZNIKI: 1x dan v dopoldanskem času, v nujnih primerih (redko) pa še 1x popoldan -  izvajalec organizira lasten transport vzorcev, pri čemer je prevzem vzorcev možen izključno na lokaciji naročnika  (transport si izvajalec </w:t>
                  </w:r>
                  <w:r>
                    <w:rPr>
                      <w:rFonts w:ascii="Arial" w:hAnsi="Arial" w:cs="Arial"/>
                      <w:i/>
                      <w:iCs/>
                      <w:sz w:val="18"/>
                      <w:szCs w:val="18"/>
                    </w:rPr>
                    <w:t>vračuna</w:t>
                  </w:r>
                  <w:r w:rsidRPr="00404CF0">
                    <w:rPr>
                      <w:rFonts w:ascii="Arial" w:hAnsi="Arial" w:cs="Arial"/>
                      <w:i/>
                      <w:iCs/>
                      <w:sz w:val="18"/>
                      <w:szCs w:val="18"/>
                    </w:rPr>
                    <w:t xml:space="preserve"> v ponudbene cene/EM).</w:t>
                  </w:r>
                </w:p>
              </w:tc>
            </w:tr>
          </w:tbl>
          <w:p w14:paraId="2343A05A" w14:textId="77777777" w:rsidR="00A21E9F" w:rsidRPr="00404CF0" w:rsidRDefault="00A21E9F" w:rsidP="00E53758">
            <w:pPr>
              <w:spacing w:before="225" w:after="225"/>
              <w:jc w:val="both"/>
            </w:pPr>
            <w:r w:rsidRPr="00404CF0">
              <w:rPr>
                <w:rFonts w:ascii="Arial" w:hAnsi="Arial" w:cs="Arial"/>
                <w:sz w:val="18"/>
                <w:szCs w:val="18"/>
              </w:rPr>
              <w:t>Naročnik se zavezuje zagotoviti pogoje za nemoteno delo izvajalca s tem, da pripravi vzorce v skladu z običajno prakso.</w:t>
            </w:r>
          </w:p>
          <w:p w14:paraId="746B5B42" w14:textId="77777777" w:rsidR="00A21E9F" w:rsidRPr="00404CF0" w:rsidRDefault="00A21E9F" w:rsidP="00E53758">
            <w:pPr>
              <w:spacing w:before="225" w:after="225"/>
              <w:jc w:val="both"/>
            </w:pPr>
            <w:r w:rsidRPr="00404CF0">
              <w:rPr>
                <w:rFonts w:ascii="Arial" w:hAnsi="Arial" w:cs="Arial"/>
                <w:sz w:val="18"/>
                <w:szCs w:val="18"/>
              </w:rPr>
              <w:t>Nevarnost uničenja ali poškodbe vzorcev preide na izvajalca v trenutku, ko mu je vzorec izročen. Izvajalec je dolžan prevzem vzorcev potrditi s podpisom.</w:t>
            </w:r>
          </w:p>
          <w:p w14:paraId="5598E684" w14:textId="77777777" w:rsidR="00A21E9F" w:rsidRPr="00F11B1D" w:rsidRDefault="00A21E9F" w:rsidP="00E53758">
            <w:pPr>
              <w:spacing w:before="225" w:after="225"/>
              <w:jc w:val="both"/>
              <w:rPr>
                <w:rFonts w:ascii="Arial" w:hAnsi="Arial" w:cs="Arial"/>
                <w:sz w:val="18"/>
                <w:szCs w:val="18"/>
              </w:rPr>
            </w:pPr>
            <w:r w:rsidRPr="00404CF0">
              <w:rPr>
                <w:rFonts w:ascii="Arial" w:hAnsi="Arial" w:cs="Arial"/>
                <w:sz w:val="18"/>
                <w:szCs w:val="18"/>
              </w:rPr>
              <w:t>Oba pogodbena partnerja morata voditi vso predpisano dokumentacijo in potrebne evidence ter v svojem arhivu arhivirati vso dokumentacijo in rezultate preiskav za posameznega pacienta.</w:t>
            </w:r>
          </w:p>
        </w:tc>
      </w:tr>
    </w:tbl>
    <w:p w14:paraId="7F504A35" w14:textId="77777777" w:rsidR="00A21E9F" w:rsidRDefault="00A21E9F" w:rsidP="00A21E9F">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A21E9F" w:rsidRPr="00404CF0" w14:paraId="74D501BC" w14:textId="77777777" w:rsidTr="00E53758">
        <w:tc>
          <w:tcPr>
            <w:tcW w:w="0" w:type="auto"/>
            <w:tcMar>
              <w:top w:w="0" w:type="auto"/>
              <w:bottom w:w="0" w:type="auto"/>
            </w:tcMar>
          </w:tcPr>
          <w:p w14:paraId="463BCD03" w14:textId="77777777" w:rsidR="00A21E9F" w:rsidRPr="00404CF0" w:rsidRDefault="00A21E9F" w:rsidP="00E53758">
            <w:pPr>
              <w:spacing w:before="225" w:after="225"/>
              <w:jc w:val="both"/>
            </w:pPr>
            <w:r w:rsidRPr="00404CF0">
              <w:rPr>
                <w:rFonts w:ascii="Arial" w:hAnsi="Arial" w:cs="Arial"/>
                <w:sz w:val="18"/>
                <w:szCs w:val="18"/>
                <w:u w:val="single"/>
              </w:rPr>
              <w:t>Dostava izvidov</w:t>
            </w:r>
          </w:p>
          <w:p w14:paraId="7F34CC5F" w14:textId="77777777" w:rsidR="00A21E9F" w:rsidRPr="00404CF0" w:rsidRDefault="00A21E9F" w:rsidP="00E53758">
            <w:pPr>
              <w:spacing w:before="225" w:after="225"/>
              <w:jc w:val="both"/>
            </w:pPr>
            <w:r w:rsidRPr="00404CF0">
              <w:rPr>
                <w:rFonts w:ascii="Arial" w:hAnsi="Arial" w:cs="Arial"/>
                <w:sz w:val="18"/>
                <w:szCs w:val="18"/>
              </w:rPr>
              <w:t>Izvajalec mora opraviti posamezno preiskavo v času, ki je v skladu s strokovno doktrino oz. kot je običajna praksa za posamezno  preiskavo.</w:t>
            </w:r>
          </w:p>
          <w:p w14:paraId="27914203" w14:textId="77777777" w:rsidR="00A21E9F" w:rsidRPr="00404CF0" w:rsidRDefault="00A21E9F" w:rsidP="00E53758">
            <w:pPr>
              <w:spacing w:before="225" w:after="225"/>
              <w:jc w:val="both"/>
            </w:pPr>
            <w:r w:rsidRPr="00404CF0">
              <w:rPr>
                <w:rFonts w:ascii="Arial" w:hAnsi="Arial" w:cs="Arial"/>
                <w:sz w:val="18"/>
                <w:szCs w:val="18"/>
              </w:rPr>
              <w:t>Izvajalec mora rezultate preiskav poslati naročniku v roku največ enega (1) tedna po prejemu vzorcev, v primeru nu</w:t>
            </w:r>
            <w:r>
              <w:rPr>
                <w:rFonts w:ascii="Arial" w:hAnsi="Arial" w:cs="Arial"/>
                <w:sz w:val="18"/>
                <w:szCs w:val="18"/>
              </w:rPr>
              <w:t>j</w:t>
            </w:r>
            <w:r w:rsidRPr="00404CF0">
              <w:rPr>
                <w:rFonts w:ascii="Arial" w:hAnsi="Arial" w:cs="Arial"/>
                <w:sz w:val="18"/>
                <w:szCs w:val="18"/>
              </w:rPr>
              <w:t>nosti manj, po dogovoru z naročnikom.</w:t>
            </w:r>
          </w:p>
          <w:p w14:paraId="0A9E3D57" w14:textId="77777777" w:rsidR="00A21E9F" w:rsidRPr="00404CF0" w:rsidRDefault="00A21E9F" w:rsidP="00E53758">
            <w:pPr>
              <w:spacing w:before="225" w:after="225"/>
              <w:jc w:val="both"/>
            </w:pPr>
            <w:r w:rsidRPr="00404CF0">
              <w:rPr>
                <w:rFonts w:ascii="Arial" w:hAnsi="Arial" w:cs="Arial"/>
                <w:sz w:val="18"/>
                <w:szCs w:val="18"/>
              </w:rPr>
              <w:t>Kot čas izvedbe preiskave se šteje čas od trenutka, ko izvajalec prevzame vzorec za preiskavo, do trenutka, ko bolnišnica prejme pisni rezultat  preiskave (izvid)</w:t>
            </w:r>
          </w:p>
          <w:p w14:paraId="73A3FAAF" w14:textId="77777777" w:rsidR="00A21E9F" w:rsidRPr="00404CF0" w:rsidRDefault="00A21E9F" w:rsidP="00E53758">
            <w:pPr>
              <w:spacing w:before="225" w:after="225"/>
              <w:jc w:val="both"/>
            </w:pPr>
            <w:r w:rsidRPr="00404CF0">
              <w:rPr>
                <w:rFonts w:ascii="Arial" w:hAnsi="Arial" w:cs="Arial"/>
                <w:sz w:val="18"/>
                <w:szCs w:val="18"/>
              </w:rPr>
              <w:t>Ponudnik mora naročniku dostaviti pisni izvid v slovenskem jeziku na naslov</w:t>
            </w:r>
            <w:r>
              <w:rPr>
                <w:rFonts w:ascii="Arial" w:hAnsi="Arial" w:cs="Arial"/>
                <w:sz w:val="18"/>
                <w:szCs w:val="18"/>
              </w:rPr>
              <w:t xml:space="preserve"> naročnika</w:t>
            </w:r>
            <w:r w:rsidRPr="00404CF0">
              <w:rPr>
                <w:rFonts w:ascii="Arial" w:hAnsi="Arial" w:cs="Arial"/>
                <w:sz w:val="18"/>
                <w:szCs w:val="18"/>
              </w:rPr>
              <w:t>:</w:t>
            </w:r>
            <w:r w:rsidRPr="00404CF0">
              <w:rPr>
                <w:rFonts w:ascii="Arial" w:hAnsi="Arial" w:cs="Arial"/>
                <w:b/>
                <w:bCs/>
                <w:sz w:val="18"/>
                <w:szCs w:val="18"/>
              </w:rPr>
              <w:t xml:space="preserve"> Splošna bolnišnica </w:t>
            </w:r>
            <w:r w:rsidRPr="00404CF0">
              <w:rPr>
                <w:rFonts w:ascii="Arial" w:hAnsi="Arial" w:cs="Arial"/>
                <w:b/>
                <w:bCs/>
                <w:sz w:val="18"/>
                <w:szCs w:val="18"/>
              </w:rPr>
              <w:lastRenderedPageBreak/>
              <w:t>Novo mesto</w:t>
            </w:r>
            <w:r>
              <w:rPr>
                <w:rFonts w:ascii="Arial" w:hAnsi="Arial" w:cs="Arial"/>
                <w:b/>
                <w:bCs/>
                <w:sz w:val="18"/>
                <w:szCs w:val="18"/>
              </w:rPr>
              <w:t>, oddelek/ambulanta</w:t>
            </w:r>
            <w:r w:rsidRPr="00404CF0">
              <w:rPr>
                <w:rFonts w:ascii="Arial" w:hAnsi="Arial" w:cs="Arial"/>
                <w:b/>
                <w:bCs/>
                <w:sz w:val="18"/>
                <w:szCs w:val="18"/>
              </w:rPr>
              <w:t>, Šmihelska c. 1, 8000 Novo mesto</w:t>
            </w:r>
            <w:r>
              <w:rPr>
                <w:rFonts w:ascii="Arial" w:hAnsi="Arial" w:cs="Arial"/>
                <w:b/>
                <w:bCs/>
                <w:sz w:val="18"/>
                <w:szCs w:val="18"/>
              </w:rPr>
              <w:t>, v kolikor ni elektronske povezave med bolnišnico in izvajalcem</w:t>
            </w:r>
            <w:r w:rsidRPr="00404CF0">
              <w:rPr>
                <w:rFonts w:ascii="Arial" w:hAnsi="Arial" w:cs="Arial"/>
                <w:sz w:val="18"/>
                <w:szCs w:val="18"/>
              </w:rPr>
              <w:t>, v času, ki je v skladu s strokovno doktrino in normativi za posamezno preiskavo. V kolikor naročnik na naročilnici označi da je preiskava nujna, mora izvajalec preiskavo narediti v roku 24 ur vsak delavnik, soboto, nedeljo in praznik ter naročniku dostaviti pisni izvid v najkrajšem možnem času.</w:t>
            </w:r>
          </w:p>
        </w:tc>
      </w:tr>
    </w:tbl>
    <w:p w14:paraId="2AB0745F" w14:textId="77777777" w:rsidR="00A21E9F" w:rsidRPr="00404CF0" w:rsidRDefault="00A21E9F" w:rsidP="00A21E9F">
      <w:pPr>
        <w:spacing w:after="0" w:line="240" w:lineRule="auto"/>
        <w:jc w:val="center"/>
      </w:pPr>
      <w:r w:rsidRPr="00404CF0">
        <w:rPr>
          <w:rFonts w:ascii="Arial" w:hAnsi="Arial" w:cs="Arial"/>
          <w:b/>
          <w:bCs/>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A21E9F" w:rsidRPr="00404CF0" w14:paraId="71AC95AF" w14:textId="77777777" w:rsidTr="00E53758">
        <w:tc>
          <w:tcPr>
            <w:tcW w:w="0" w:type="auto"/>
            <w:tcMar>
              <w:top w:w="0" w:type="auto"/>
              <w:bottom w:w="0" w:type="auto"/>
            </w:tcMar>
          </w:tcPr>
          <w:p w14:paraId="4E6D29B7" w14:textId="77777777" w:rsidR="00A21E9F" w:rsidRPr="00404CF0" w:rsidRDefault="00A21E9F" w:rsidP="00E53758">
            <w:pPr>
              <w:spacing w:before="225" w:after="225"/>
              <w:jc w:val="both"/>
            </w:pPr>
            <w:r w:rsidRPr="00404CF0">
              <w:rPr>
                <w:rFonts w:ascii="Arial" w:hAnsi="Arial" w:cs="Arial"/>
                <w:sz w:val="18"/>
                <w:szCs w:val="18"/>
                <w:u w:val="single"/>
              </w:rPr>
              <w:t>Ostale zahteve</w:t>
            </w:r>
            <w:r w:rsidRPr="00404CF0">
              <w:rPr>
                <w:rFonts w:ascii="Arial" w:hAnsi="Arial" w:cs="Arial"/>
                <w:sz w:val="18"/>
                <w:szCs w:val="18"/>
              </w:rPr>
              <w:t>:</w:t>
            </w:r>
          </w:p>
          <w:p w14:paraId="4CE63D14" w14:textId="77777777" w:rsidR="00A21E9F" w:rsidRPr="00404CF0" w:rsidRDefault="00A21E9F" w:rsidP="00E53758">
            <w:pPr>
              <w:spacing w:before="225" w:after="225"/>
              <w:jc w:val="both"/>
            </w:pPr>
            <w:r w:rsidRPr="00404CF0">
              <w:rPr>
                <w:rFonts w:ascii="Arial" w:hAnsi="Arial" w:cs="Arial"/>
                <w:sz w:val="18"/>
                <w:szCs w:val="18"/>
              </w:rPr>
              <w:t>Izvajalec se zavezuje zagotavljati:</w:t>
            </w:r>
          </w:p>
          <w:tbl>
            <w:tblPr>
              <w:tblStyle w:val="NormalTablePHPDOCX"/>
              <w:tblW w:w="0" w:type="auto"/>
              <w:tblLook w:val="04A0" w:firstRow="1" w:lastRow="0" w:firstColumn="1" w:lastColumn="0" w:noHBand="0" w:noVBand="1"/>
            </w:tblPr>
            <w:tblGrid>
              <w:gridCol w:w="8962"/>
            </w:tblGrid>
            <w:tr w:rsidR="00A21E9F" w:rsidRPr="00404CF0" w14:paraId="0ADBF129" w14:textId="77777777" w:rsidTr="00E53758">
              <w:tc>
                <w:tcPr>
                  <w:tcW w:w="0" w:type="auto"/>
                  <w:tcMar>
                    <w:top w:w="0" w:type="auto"/>
                    <w:bottom w:w="0" w:type="auto"/>
                  </w:tcMar>
                </w:tcPr>
                <w:p w14:paraId="37C1FBD0" w14:textId="77777777" w:rsidR="00A21E9F" w:rsidRPr="00404CF0" w:rsidRDefault="00A21E9F" w:rsidP="00A21E9F">
                  <w:pPr>
                    <w:numPr>
                      <w:ilvl w:val="0"/>
                      <w:numId w:val="34"/>
                    </w:numPr>
                    <w:jc w:val="both"/>
                    <w:rPr>
                      <w:rFonts w:ascii="Arial" w:hAnsi="Arial" w:cs="Arial"/>
                      <w:sz w:val="18"/>
                      <w:szCs w:val="18"/>
                    </w:rPr>
                  </w:pPr>
                  <w:r w:rsidRPr="00404CF0">
                    <w:rPr>
                      <w:rFonts w:ascii="Arial" w:hAnsi="Arial" w:cs="Arial"/>
                      <w:sz w:val="18"/>
                      <w:szCs w:val="18"/>
                    </w:rPr>
                    <w:t>izvajanje vseh preiskav v zahtevanih časih izvedbe (v skladu s predpisi in normativi, ki veljajo za navedene preiskave), v zahtevanih količinah in za ves čas trajanja pogodbe o izvajanju preiskav. Prav tako zagotavlja, da bo naročnika takoj pisno obvestil o motnjah pri dostavi izvidov laboratorijskih preiskav.</w:t>
                  </w:r>
                </w:p>
                <w:p w14:paraId="27E62258" w14:textId="77777777" w:rsidR="00A21E9F" w:rsidRPr="00404CF0" w:rsidRDefault="00A21E9F" w:rsidP="00A21E9F">
                  <w:pPr>
                    <w:numPr>
                      <w:ilvl w:val="0"/>
                      <w:numId w:val="34"/>
                    </w:numPr>
                    <w:jc w:val="both"/>
                    <w:rPr>
                      <w:rFonts w:ascii="Arial" w:hAnsi="Arial" w:cs="Arial"/>
                      <w:sz w:val="18"/>
                      <w:szCs w:val="18"/>
                    </w:rPr>
                  </w:pPr>
                  <w:r w:rsidRPr="00404CF0">
                    <w:rPr>
                      <w:rFonts w:ascii="Arial" w:hAnsi="Arial" w:cs="Arial"/>
                      <w:sz w:val="18"/>
                      <w:szCs w:val="18"/>
                    </w:rPr>
                    <w:t>kvalitetno izvedbo preiskav z notranjo in zunanjo kontrolo kakovosti,</w:t>
                  </w:r>
                </w:p>
                <w:p w14:paraId="42C06442" w14:textId="77777777" w:rsidR="00A21E9F" w:rsidRPr="00404CF0" w:rsidRDefault="00A21E9F" w:rsidP="00A21E9F">
                  <w:pPr>
                    <w:numPr>
                      <w:ilvl w:val="0"/>
                      <w:numId w:val="34"/>
                    </w:numPr>
                    <w:jc w:val="both"/>
                    <w:rPr>
                      <w:rFonts w:ascii="Arial" w:hAnsi="Arial" w:cs="Arial"/>
                      <w:sz w:val="18"/>
                      <w:szCs w:val="18"/>
                    </w:rPr>
                  </w:pPr>
                  <w:r w:rsidRPr="00404CF0">
                    <w:rPr>
                      <w:rFonts w:ascii="Arial" w:hAnsi="Arial" w:cs="Arial"/>
                      <w:sz w:val="18"/>
                      <w:szCs w:val="18"/>
                    </w:rPr>
                    <w:t>formulacijo pisnih izvidov  preiskav v skladu z veljavnimi zakonskimi in podzakonskimi predpisi ter pravili stroke,</w:t>
                  </w:r>
                </w:p>
                <w:p w14:paraId="69D30D18" w14:textId="77777777" w:rsidR="00A21E9F" w:rsidRPr="00404CF0" w:rsidRDefault="00A21E9F" w:rsidP="00A21E9F">
                  <w:pPr>
                    <w:numPr>
                      <w:ilvl w:val="0"/>
                      <w:numId w:val="34"/>
                    </w:numPr>
                    <w:jc w:val="both"/>
                    <w:rPr>
                      <w:rFonts w:ascii="Arial" w:hAnsi="Arial" w:cs="Arial"/>
                      <w:sz w:val="18"/>
                      <w:szCs w:val="18"/>
                    </w:rPr>
                  </w:pPr>
                  <w:r w:rsidRPr="00404CF0">
                    <w:rPr>
                      <w:rFonts w:ascii="Arial" w:hAnsi="Arial" w:cs="Arial"/>
                      <w:sz w:val="18"/>
                      <w:szCs w:val="18"/>
                    </w:rPr>
                    <w:t>popolno sledljivost vseh postopkov pred, med in po analitskih fazah posameznih preiskav,</w:t>
                  </w:r>
                </w:p>
                <w:p w14:paraId="60AA38BE" w14:textId="77777777" w:rsidR="00A21E9F" w:rsidRPr="00404CF0" w:rsidRDefault="00A21E9F" w:rsidP="00A21E9F">
                  <w:pPr>
                    <w:numPr>
                      <w:ilvl w:val="0"/>
                      <w:numId w:val="34"/>
                    </w:numPr>
                    <w:jc w:val="both"/>
                    <w:rPr>
                      <w:rFonts w:ascii="Arial" w:hAnsi="Arial" w:cs="Arial"/>
                      <w:sz w:val="18"/>
                      <w:szCs w:val="18"/>
                    </w:rPr>
                  </w:pPr>
                  <w:r w:rsidRPr="00404CF0">
                    <w:rPr>
                      <w:rFonts w:ascii="Arial" w:hAnsi="Arial" w:cs="Arial"/>
                      <w:sz w:val="18"/>
                      <w:szCs w:val="18"/>
                    </w:rPr>
                    <w:t>arhiviranje rezultatov preiskav, rezultatov notranje in zunanje kontrole kakovosti ter vzorcev v skladu z veljavnimi zakonskimi in podzakonskimi predpisi, pravili stroke, in z  upoštevanjem kodeksa etike,</w:t>
                  </w:r>
                </w:p>
                <w:p w14:paraId="7D4FC7DB" w14:textId="77777777" w:rsidR="00A21E9F" w:rsidRPr="00404CF0" w:rsidRDefault="00A21E9F" w:rsidP="00A21E9F">
                  <w:pPr>
                    <w:numPr>
                      <w:ilvl w:val="0"/>
                      <w:numId w:val="34"/>
                    </w:numPr>
                    <w:jc w:val="both"/>
                    <w:rPr>
                      <w:rFonts w:ascii="Arial" w:hAnsi="Arial" w:cs="Arial"/>
                      <w:sz w:val="18"/>
                      <w:szCs w:val="18"/>
                    </w:rPr>
                  </w:pPr>
                  <w:r w:rsidRPr="00404CF0">
                    <w:rPr>
                      <w:rFonts w:ascii="Arial" w:hAnsi="Arial" w:cs="Arial"/>
                      <w:sz w:val="18"/>
                      <w:szCs w:val="18"/>
                    </w:rPr>
                    <w:t xml:space="preserve">dostavo pisnih </w:t>
                  </w:r>
                  <w:r>
                    <w:rPr>
                      <w:rFonts w:ascii="Arial" w:hAnsi="Arial" w:cs="Arial"/>
                      <w:sz w:val="18"/>
                      <w:szCs w:val="18"/>
                    </w:rPr>
                    <w:t>izvidov v slovenskem jeziku na naslov</w:t>
                  </w:r>
                  <w:r w:rsidRPr="00404CF0">
                    <w:rPr>
                      <w:rFonts w:ascii="Arial" w:hAnsi="Arial" w:cs="Arial"/>
                      <w:sz w:val="18"/>
                      <w:szCs w:val="18"/>
                    </w:rPr>
                    <w:t xml:space="preserve"> </w:t>
                  </w:r>
                  <w:r>
                    <w:rPr>
                      <w:rFonts w:ascii="Arial" w:hAnsi="Arial" w:cs="Arial"/>
                      <w:sz w:val="18"/>
                      <w:szCs w:val="18"/>
                    </w:rPr>
                    <w:t>naročnika</w:t>
                  </w:r>
                  <w:r w:rsidRPr="00404CF0">
                    <w:rPr>
                      <w:rFonts w:ascii="Arial" w:hAnsi="Arial" w:cs="Arial"/>
                      <w:sz w:val="18"/>
                      <w:szCs w:val="18"/>
                    </w:rPr>
                    <w:t>:</w:t>
                  </w:r>
                  <w:r w:rsidRPr="00404CF0">
                    <w:rPr>
                      <w:rFonts w:ascii="Arial" w:hAnsi="Arial" w:cs="Arial"/>
                      <w:b/>
                      <w:bCs/>
                      <w:sz w:val="18"/>
                      <w:szCs w:val="18"/>
                    </w:rPr>
                    <w:t xml:space="preserve"> Splošna bolnišnica Novo mesto</w:t>
                  </w:r>
                  <w:r>
                    <w:rPr>
                      <w:rFonts w:ascii="Arial" w:hAnsi="Arial" w:cs="Arial"/>
                      <w:b/>
                      <w:bCs/>
                      <w:sz w:val="18"/>
                      <w:szCs w:val="18"/>
                    </w:rPr>
                    <w:t>, oddelek/ambulanta</w:t>
                  </w:r>
                  <w:r w:rsidRPr="00404CF0">
                    <w:rPr>
                      <w:rFonts w:ascii="Arial" w:hAnsi="Arial" w:cs="Arial"/>
                      <w:b/>
                      <w:bCs/>
                      <w:sz w:val="18"/>
                      <w:szCs w:val="18"/>
                    </w:rPr>
                    <w:t>, Šmihelska c. 1, 8000 Novo mesto</w:t>
                  </w:r>
                  <w:r>
                    <w:rPr>
                      <w:rFonts w:ascii="Arial" w:hAnsi="Arial" w:cs="Arial"/>
                      <w:b/>
                      <w:bCs/>
                      <w:sz w:val="18"/>
                      <w:szCs w:val="18"/>
                    </w:rPr>
                    <w:t>, v kolikor ni elektronske povezave med bolnišnico in izvajalcem</w:t>
                  </w:r>
                  <w:r w:rsidRPr="00404CF0">
                    <w:rPr>
                      <w:rFonts w:ascii="Arial" w:hAnsi="Arial" w:cs="Arial"/>
                      <w:b/>
                      <w:bCs/>
                      <w:sz w:val="18"/>
                      <w:szCs w:val="18"/>
                    </w:rPr>
                    <w:t>,</w:t>
                  </w:r>
                  <w:r w:rsidRPr="00404CF0">
                    <w:rPr>
                      <w:rFonts w:ascii="Arial" w:hAnsi="Arial" w:cs="Arial"/>
                      <w:sz w:val="18"/>
                      <w:szCs w:val="18"/>
                    </w:rPr>
                    <w:t> v času, ki je v skladu s strokovno doktrino in normativi za posamezno laboratorijsko preiskavo,</w:t>
                  </w:r>
                </w:p>
                <w:p w14:paraId="599A39AC" w14:textId="77777777" w:rsidR="00A21E9F" w:rsidRDefault="00A21E9F" w:rsidP="00A21E9F">
                  <w:pPr>
                    <w:numPr>
                      <w:ilvl w:val="0"/>
                      <w:numId w:val="34"/>
                    </w:numPr>
                    <w:jc w:val="both"/>
                    <w:rPr>
                      <w:rFonts w:ascii="Arial" w:hAnsi="Arial" w:cs="Arial"/>
                      <w:sz w:val="18"/>
                      <w:szCs w:val="18"/>
                    </w:rPr>
                  </w:pPr>
                  <w:r w:rsidRPr="00404CF0">
                    <w:rPr>
                      <w:rFonts w:ascii="Arial" w:hAnsi="Arial" w:cs="Arial"/>
                      <w:sz w:val="18"/>
                      <w:szCs w:val="18"/>
                    </w:rPr>
                    <w:t>v kolikor bo na napotnici označena »nujna preiskava« bo le-ta narejena v roku 24 ur vsak delavnik, soboto, nedeljo in prazniki, pisni izvid pa bo dostavljen naročniku v najkrajšem možnem času;</w:t>
                  </w:r>
                </w:p>
                <w:p w14:paraId="78B31FE8" w14:textId="0CA35627" w:rsidR="00573DF7" w:rsidRPr="00404CF0" w:rsidRDefault="00573DF7" w:rsidP="00A21E9F">
                  <w:pPr>
                    <w:numPr>
                      <w:ilvl w:val="0"/>
                      <w:numId w:val="34"/>
                    </w:numPr>
                    <w:jc w:val="both"/>
                    <w:rPr>
                      <w:rFonts w:ascii="Arial" w:hAnsi="Arial" w:cs="Arial"/>
                      <w:sz w:val="18"/>
                      <w:szCs w:val="18"/>
                    </w:rPr>
                  </w:pPr>
                  <w:r w:rsidRPr="00977DCD">
                    <w:rPr>
                      <w:rFonts w:ascii="Arial" w:hAnsi="Arial" w:cs="Arial"/>
                      <w:color w:val="000000" w:themeColor="text1"/>
                      <w:sz w:val="18"/>
                      <w:szCs w:val="18"/>
                    </w:rPr>
                    <w:t>pred avtorizacijo dokončnega izvida, morajo biti delni rezultati sporočeni naročniku</w:t>
                  </w:r>
                  <w:r>
                    <w:rPr>
                      <w:rFonts w:ascii="Arial" w:hAnsi="Arial" w:cs="Arial"/>
                      <w:color w:val="000000" w:themeColor="text1"/>
                      <w:sz w:val="18"/>
                      <w:szCs w:val="18"/>
                    </w:rPr>
                    <w:t>.</w:t>
                  </w:r>
                </w:p>
              </w:tc>
            </w:tr>
          </w:tbl>
          <w:p w14:paraId="32BF5855" w14:textId="77777777" w:rsidR="00A21E9F" w:rsidRPr="00404CF0" w:rsidRDefault="00A21E9F" w:rsidP="00E53758"/>
        </w:tc>
      </w:tr>
    </w:tbl>
    <w:p w14:paraId="04F74E7E" w14:textId="77777777" w:rsidR="00A21E9F" w:rsidRDefault="00A21E9F" w:rsidP="00A21E9F">
      <w:pPr>
        <w:spacing w:before="225" w:after="225" w:line="240" w:lineRule="auto"/>
        <w:jc w:val="both"/>
      </w:pPr>
      <w:r>
        <w:rPr>
          <w:rFonts w:ascii="Arial" w:hAnsi="Arial" w:cs="Arial"/>
          <w:b/>
          <w:bCs/>
          <w:color w:val="000000"/>
          <w:sz w:val="18"/>
          <w:szCs w:val="18"/>
        </w:rPr>
        <w:t>V. PODIZVAJALCI</w:t>
      </w:r>
    </w:p>
    <w:p w14:paraId="1E8AEB40" w14:textId="77777777" w:rsidR="00A21E9F" w:rsidRDefault="00A21E9F" w:rsidP="00A21E9F">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658"/>
      </w:tblGrid>
      <w:tr w:rsidR="00A21E9F" w14:paraId="6E2A1F9C" w14:textId="77777777" w:rsidTr="00E53758">
        <w:tc>
          <w:tcPr>
            <w:tcW w:w="0" w:type="auto"/>
            <w:tcMar>
              <w:top w:w="0" w:type="auto"/>
              <w:bottom w:w="0" w:type="auto"/>
            </w:tcMar>
          </w:tcPr>
          <w:p w14:paraId="526FC7EC" w14:textId="77777777" w:rsidR="00A21E9F" w:rsidRDefault="00A21E9F" w:rsidP="00E53758">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21E9F" w14:paraId="7C651DF2" w14:textId="77777777" w:rsidTr="00E53758">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558220" w14:textId="77777777" w:rsidR="00A21E9F" w:rsidRDefault="00A21E9F" w:rsidP="00E53758">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5C6DD3D9" w14:textId="77777777" w:rsidR="00A21E9F" w:rsidRDefault="00A21E9F" w:rsidP="00E53758"/>
              </w:tc>
            </w:tr>
            <w:tr w:rsidR="00A21E9F" w14:paraId="3FB38B75" w14:textId="77777777" w:rsidTr="00E53758">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3ABF41" w14:textId="77777777" w:rsidR="00A21E9F" w:rsidRDefault="00A21E9F" w:rsidP="00E5375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EC801A5" w14:textId="77777777" w:rsidR="00A21E9F" w:rsidRDefault="00A21E9F" w:rsidP="00E53758">
                  <w:pPr>
                    <w:spacing w:before="135" w:after="135"/>
                    <w:jc w:val="both"/>
                    <w:textAlignment w:val="center"/>
                  </w:pPr>
                  <w:r>
                    <w:rPr>
                      <w:rFonts w:ascii="Arial" w:hAnsi="Arial" w:cs="Arial"/>
                      <w:color w:val="000000"/>
                      <w:position w:val="-2"/>
                      <w:sz w:val="18"/>
                      <w:szCs w:val="18"/>
                    </w:rPr>
                    <w:t>Opis del, ki jih bo izvedel podizvajalec:</w:t>
                  </w:r>
                </w:p>
                <w:p w14:paraId="19F3F966" w14:textId="77777777" w:rsidR="00A21E9F" w:rsidRDefault="00A21E9F" w:rsidP="00E5375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21E9F" w14:paraId="2D9D196A" w14:textId="77777777" w:rsidTr="00E53758">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F9D354" w14:textId="77777777" w:rsidR="00A21E9F" w:rsidRDefault="00A21E9F" w:rsidP="00E53758">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C2D36D3" w14:textId="77777777" w:rsidR="00A21E9F" w:rsidRDefault="00A21E9F" w:rsidP="00E53758"/>
              </w:tc>
            </w:tr>
            <w:tr w:rsidR="00A21E9F" w14:paraId="72E12CF4" w14:textId="77777777" w:rsidTr="00E53758">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E4CC66" w14:textId="77777777" w:rsidR="00A21E9F" w:rsidRDefault="00A21E9F" w:rsidP="00E5375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2A825D8A" w14:textId="77777777" w:rsidR="00A21E9F" w:rsidRDefault="00A21E9F" w:rsidP="00E53758">
                  <w:pPr>
                    <w:spacing w:before="135" w:after="135"/>
                    <w:jc w:val="both"/>
                    <w:textAlignment w:val="center"/>
                  </w:pPr>
                  <w:r>
                    <w:rPr>
                      <w:rFonts w:ascii="Arial" w:hAnsi="Arial" w:cs="Arial"/>
                      <w:color w:val="000000"/>
                      <w:position w:val="-2"/>
                      <w:sz w:val="18"/>
                      <w:szCs w:val="18"/>
                    </w:rPr>
                    <w:t>Opis del, ki jih bo izvedel podizvajalec:</w:t>
                  </w:r>
                </w:p>
                <w:p w14:paraId="664B53F8" w14:textId="77777777" w:rsidR="00A21E9F" w:rsidRDefault="00A21E9F" w:rsidP="00E5375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43868101" w14:textId="77777777" w:rsidR="00A21E9F" w:rsidRDefault="00A21E9F" w:rsidP="00E53758">
            <w:pPr>
              <w:spacing w:before="225" w:after="225"/>
              <w:jc w:val="both"/>
            </w:pPr>
            <w:r>
              <w:rPr>
                <w:rFonts w:ascii="Arial" w:hAnsi="Arial" w:cs="Arial"/>
                <w:i/>
                <w:iCs/>
                <w:color w:val="000000"/>
                <w:sz w:val="18"/>
                <w:szCs w:val="18"/>
              </w:rPr>
              <w:t>Opomba:</w:t>
            </w:r>
          </w:p>
          <w:p w14:paraId="1A0FE0A7" w14:textId="77777777" w:rsidR="00A21E9F" w:rsidRDefault="00A21E9F" w:rsidP="00E53758">
            <w:pPr>
              <w:spacing w:before="225" w:after="225"/>
              <w:jc w:val="both"/>
            </w:pPr>
            <w:r>
              <w:rPr>
                <w:rFonts w:ascii="Arial" w:hAnsi="Arial" w:cs="Arial"/>
                <w:i/>
                <w:iCs/>
                <w:color w:val="000000"/>
                <w:sz w:val="18"/>
                <w:szCs w:val="18"/>
              </w:rPr>
              <w:t>V KOLIKOR PONUDNIK NE NASTOPA S PODIZVAJALCI SE RAZDELEK IZBRIŠE</w:t>
            </w:r>
          </w:p>
        </w:tc>
      </w:tr>
    </w:tbl>
    <w:p w14:paraId="610BA5AC" w14:textId="77777777" w:rsidR="00A21E9F" w:rsidRDefault="00A21E9F" w:rsidP="00A21E9F">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A21E9F" w14:paraId="0A425B81" w14:textId="77777777" w:rsidTr="00E53758">
        <w:tc>
          <w:tcPr>
            <w:tcW w:w="0" w:type="auto"/>
            <w:tcMar>
              <w:top w:w="0" w:type="auto"/>
              <w:bottom w:w="0" w:type="auto"/>
            </w:tcMar>
          </w:tcPr>
          <w:p w14:paraId="16DF9705" w14:textId="77777777" w:rsidR="00A21E9F" w:rsidRDefault="00A21E9F" w:rsidP="00E53758">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1AB164FF" w14:textId="77777777" w:rsidR="00A21E9F" w:rsidRDefault="00A21E9F" w:rsidP="00E53758">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A21E9F" w14:paraId="10D44FBD" w14:textId="77777777" w:rsidTr="00E53758">
              <w:tc>
                <w:tcPr>
                  <w:tcW w:w="0" w:type="auto"/>
                  <w:tcMar>
                    <w:top w:w="0" w:type="auto"/>
                    <w:bottom w:w="0" w:type="auto"/>
                  </w:tcMar>
                </w:tcPr>
                <w:p w14:paraId="227C5DBC" w14:textId="77777777" w:rsidR="00A21E9F" w:rsidRDefault="00A21E9F" w:rsidP="00A21E9F">
                  <w:pPr>
                    <w:numPr>
                      <w:ilvl w:val="0"/>
                      <w:numId w:val="3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824B9A2" w14:textId="77777777" w:rsidR="00A21E9F" w:rsidRDefault="00A21E9F" w:rsidP="00A21E9F">
                  <w:pPr>
                    <w:numPr>
                      <w:ilvl w:val="0"/>
                      <w:numId w:val="3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3F24881" w14:textId="77777777" w:rsidR="00A21E9F" w:rsidRDefault="00A21E9F" w:rsidP="00A21E9F">
                  <w:pPr>
                    <w:numPr>
                      <w:ilvl w:val="0"/>
                      <w:numId w:val="3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C03B517" w14:textId="77777777" w:rsidR="00A21E9F" w:rsidRDefault="00A21E9F" w:rsidP="00E53758">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5470C5E" w14:textId="77777777" w:rsidR="00A21E9F" w:rsidRDefault="00A21E9F" w:rsidP="00E53758">
            <w:pPr>
              <w:spacing w:before="225" w:after="225"/>
              <w:jc w:val="both"/>
            </w:pPr>
            <w:r>
              <w:rPr>
                <w:rFonts w:ascii="Arial" w:hAnsi="Arial" w:cs="Arial"/>
                <w:color w:val="000000"/>
                <w:sz w:val="18"/>
                <w:szCs w:val="18"/>
              </w:rPr>
              <w:t>Plačila podizvajalcem se izvedejo v rokih in na enak način kot velja za plačila izvajalcu.</w:t>
            </w:r>
          </w:p>
          <w:p w14:paraId="41B26A42" w14:textId="77777777" w:rsidR="00A21E9F" w:rsidRDefault="00A21E9F" w:rsidP="00E53758">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74A34668" w14:textId="77777777" w:rsidR="00A21E9F" w:rsidRDefault="00A21E9F" w:rsidP="00E53758">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6D0FB38" w14:textId="77777777" w:rsidR="00A21E9F" w:rsidRPr="00F11B1D" w:rsidRDefault="00A21E9F" w:rsidP="00E53758">
            <w:pPr>
              <w:spacing w:before="225" w:after="225"/>
              <w:jc w:val="both"/>
              <w:rPr>
                <w:rFonts w:ascii="Arial" w:hAnsi="Arial" w:cs="Arial"/>
                <w:color w:val="000000"/>
                <w:sz w:val="18"/>
                <w:szCs w:val="18"/>
              </w:rPr>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EBD1445" w14:textId="77777777" w:rsidR="00A21E9F" w:rsidRDefault="00A21E9F" w:rsidP="00A21E9F">
      <w:pPr>
        <w:spacing w:before="225" w:after="225" w:line="240" w:lineRule="auto"/>
        <w:jc w:val="both"/>
      </w:pPr>
      <w:r>
        <w:rPr>
          <w:rFonts w:ascii="Arial" w:hAnsi="Arial" w:cs="Arial"/>
          <w:b/>
          <w:bCs/>
          <w:color w:val="000000"/>
          <w:sz w:val="18"/>
          <w:szCs w:val="18"/>
        </w:rPr>
        <w:t>VI. OBVEZNOSTI NAROČNIKA</w:t>
      </w:r>
    </w:p>
    <w:p w14:paraId="26BF5B95" w14:textId="77777777" w:rsidR="00A21E9F" w:rsidRDefault="00A21E9F" w:rsidP="00A21E9F">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A21E9F" w14:paraId="0BB5DF9A" w14:textId="77777777" w:rsidTr="00E53758">
        <w:tc>
          <w:tcPr>
            <w:tcW w:w="0" w:type="auto"/>
            <w:tcMar>
              <w:top w:w="0" w:type="auto"/>
              <w:bottom w:w="0" w:type="auto"/>
            </w:tcMar>
          </w:tcPr>
          <w:p w14:paraId="162925AB" w14:textId="77777777" w:rsidR="00A21E9F" w:rsidRDefault="00A21E9F" w:rsidP="00E53758">
            <w:pPr>
              <w:spacing w:before="225" w:after="225"/>
              <w:jc w:val="both"/>
            </w:pPr>
            <w:r>
              <w:rPr>
                <w:rFonts w:ascii="Arial" w:hAnsi="Arial" w:cs="Arial"/>
                <w:color w:val="000000"/>
                <w:sz w:val="18"/>
                <w:szCs w:val="18"/>
              </w:rPr>
              <w:t>Naročnik se zavezuje poravnati pogodbeno dogovorjene cene za pravilno opravljene storitve na podlagi te pogodbe.</w:t>
            </w:r>
          </w:p>
          <w:p w14:paraId="4396CFFC" w14:textId="77777777" w:rsidR="00A21E9F" w:rsidRDefault="00A21E9F" w:rsidP="00E53758">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5B4FBD62" w14:textId="77777777" w:rsidR="00A21E9F" w:rsidRDefault="00A21E9F" w:rsidP="00A21E9F">
      <w:pPr>
        <w:spacing w:before="225" w:after="225" w:line="240" w:lineRule="auto"/>
        <w:jc w:val="both"/>
      </w:pPr>
      <w:r>
        <w:rPr>
          <w:rFonts w:ascii="Arial" w:hAnsi="Arial" w:cs="Arial"/>
          <w:b/>
          <w:bCs/>
          <w:color w:val="000000"/>
          <w:sz w:val="18"/>
          <w:szCs w:val="18"/>
        </w:rPr>
        <w:t>VII. OBVEZNOSTI IZVAJALCA</w:t>
      </w:r>
    </w:p>
    <w:p w14:paraId="1D213969" w14:textId="77777777" w:rsidR="00A21E9F" w:rsidRDefault="00A21E9F" w:rsidP="00A21E9F">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A21E9F" w14:paraId="7ECEE2EB" w14:textId="77777777" w:rsidTr="00E53758">
        <w:tc>
          <w:tcPr>
            <w:tcW w:w="0" w:type="auto"/>
            <w:tcMar>
              <w:top w:w="0" w:type="auto"/>
              <w:bottom w:w="0" w:type="auto"/>
            </w:tcMar>
          </w:tcPr>
          <w:p w14:paraId="1EA43EB3" w14:textId="77777777" w:rsidR="00A21E9F" w:rsidRDefault="00A21E9F" w:rsidP="00E53758">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A21E9F" w14:paraId="126C01AD" w14:textId="77777777" w:rsidTr="00E53758">
              <w:tc>
                <w:tcPr>
                  <w:tcW w:w="0" w:type="auto"/>
                  <w:tcMar>
                    <w:top w:w="0" w:type="auto"/>
                    <w:bottom w:w="0" w:type="auto"/>
                  </w:tcMar>
                </w:tcPr>
                <w:p w14:paraId="1E060C6E" w14:textId="77777777" w:rsidR="00A21E9F" w:rsidRDefault="00A21E9F" w:rsidP="00A21E9F">
                  <w:pPr>
                    <w:numPr>
                      <w:ilvl w:val="0"/>
                      <w:numId w:val="35"/>
                    </w:numPr>
                    <w:jc w:val="both"/>
                    <w:rPr>
                      <w:rFonts w:ascii="Arial" w:hAnsi="Arial" w:cs="Arial"/>
                      <w:color w:val="000000"/>
                      <w:sz w:val="18"/>
                      <w:szCs w:val="18"/>
                    </w:rPr>
                  </w:pPr>
                  <w:r>
                    <w:rPr>
                      <w:rFonts w:ascii="Arial" w:hAnsi="Arial" w:cs="Arial"/>
                      <w:color w:val="000000"/>
                      <w:sz w:val="18"/>
                      <w:szCs w:val="18"/>
                    </w:rPr>
                    <w:t xml:space="preserve">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w:t>
                  </w:r>
                  <w:r>
                    <w:rPr>
                      <w:rFonts w:ascii="Arial" w:hAnsi="Arial" w:cs="Arial"/>
                      <w:color w:val="000000"/>
                      <w:sz w:val="18"/>
                      <w:szCs w:val="18"/>
                    </w:rPr>
                    <w:lastRenderedPageBreak/>
                    <w:t>strankama;</w:t>
                  </w:r>
                </w:p>
                <w:p w14:paraId="6917A2AA" w14:textId="77777777" w:rsidR="00A21E9F" w:rsidRDefault="00A21E9F" w:rsidP="00A21E9F">
                  <w:pPr>
                    <w:numPr>
                      <w:ilvl w:val="0"/>
                      <w:numId w:val="35"/>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4AC83145" w14:textId="77777777" w:rsidR="00A21E9F" w:rsidRDefault="00A21E9F" w:rsidP="00A21E9F">
                  <w:pPr>
                    <w:numPr>
                      <w:ilvl w:val="0"/>
                      <w:numId w:val="35"/>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7D16F1EA" w14:textId="77777777" w:rsidR="00A21E9F" w:rsidRDefault="00A21E9F" w:rsidP="00A21E9F">
                  <w:pPr>
                    <w:numPr>
                      <w:ilvl w:val="0"/>
                      <w:numId w:val="35"/>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744B93A4" w14:textId="77777777" w:rsidR="00A21E9F" w:rsidRDefault="00A21E9F" w:rsidP="00A21E9F">
                  <w:pPr>
                    <w:numPr>
                      <w:ilvl w:val="0"/>
                      <w:numId w:val="35"/>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4891081" w14:textId="77777777" w:rsidR="00A21E9F" w:rsidRDefault="00A21E9F" w:rsidP="00E53758"/>
          <w:p w14:paraId="294B09B8" w14:textId="77777777" w:rsidR="00A21E9F" w:rsidRDefault="00A21E9F" w:rsidP="00E53758">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3EC09E0D" w14:textId="77777777" w:rsidR="00A21E9F" w:rsidRDefault="00A21E9F" w:rsidP="00E53758">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E7C3A20" w14:textId="77777777" w:rsidR="00A21E9F" w:rsidRDefault="00A21E9F" w:rsidP="00E53758">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61E456F7" w14:textId="77777777" w:rsidR="00A21E9F" w:rsidRDefault="00A21E9F" w:rsidP="00A21E9F">
      <w:pPr>
        <w:spacing w:before="225" w:after="225" w:line="240" w:lineRule="auto"/>
        <w:jc w:val="both"/>
      </w:pPr>
      <w:r>
        <w:rPr>
          <w:rFonts w:ascii="Arial" w:hAnsi="Arial" w:cs="Arial"/>
          <w:b/>
          <w:bCs/>
          <w:color w:val="000000"/>
          <w:sz w:val="18"/>
          <w:szCs w:val="18"/>
        </w:rPr>
        <w:lastRenderedPageBreak/>
        <w:t>VIII. SKRBNIKI POGODBE</w:t>
      </w:r>
    </w:p>
    <w:p w14:paraId="0FE93CD7" w14:textId="77777777" w:rsidR="00A21E9F" w:rsidRDefault="00A21E9F" w:rsidP="00A21E9F">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A21E9F" w14:paraId="7DC3CA13" w14:textId="77777777" w:rsidTr="00E53758">
        <w:tc>
          <w:tcPr>
            <w:tcW w:w="0" w:type="auto"/>
            <w:tcMar>
              <w:top w:w="0" w:type="auto"/>
              <w:bottom w:w="0" w:type="auto"/>
            </w:tcMar>
          </w:tcPr>
          <w:p w14:paraId="01CFC84B" w14:textId="77777777" w:rsidR="00A21E9F" w:rsidRDefault="00A21E9F" w:rsidP="00E53758">
            <w:pPr>
              <w:spacing w:before="225" w:after="225"/>
              <w:jc w:val="both"/>
            </w:pPr>
            <w:r>
              <w:rPr>
                <w:rFonts w:ascii="Arial" w:hAnsi="Arial" w:cs="Arial"/>
                <w:color w:val="000000"/>
                <w:sz w:val="18"/>
                <w:szCs w:val="18"/>
              </w:rPr>
              <w:t>Skrbnik pogodbe s strani naročnika je Barbara Slak Turk.</w:t>
            </w:r>
          </w:p>
          <w:p w14:paraId="1B43A3F7" w14:textId="77777777" w:rsidR="00A21E9F" w:rsidRDefault="00A21E9F" w:rsidP="00E53758">
            <w:pPr>
              <w:spacing w:before="225" w:after="225"/>
              <w:jc w:val="both"/>
            </w:pPr>
            <w:r>
              <w:rPr>
                <w:rFonts w:ascii="Arial" w:hAnsi="Arial" w:cs="Arial"/>
                <w:color w:val="000000"/>
                <w:sz w:val="18"/>
                <w:szCs w:val="18"/>
              </w:rPr>
              <w:t>Pooblaščene osebe naročnika za nadzor nad izvajanjem pogodbe so: </w:t>
            </w:r>
          </w:p>
          <w:tbl>
            <w:tblPr>
              <w:tblStyle w:val="NormalTablePHPDOCX"/>
              <w:tblW w:w="0" w:type="auto"/>
              <w:tblLook w:val="04A0" w:firstRow="1" w:lastRow="0" w:firstColumn="1" w:lastColumn="0" w:noHBand="0" w:noVBand="1"/>
            </w:tblPr>
            <w:tblGrid>
              <w:gridCol w:w="8962"/>
            </w:tblGrid>
            <w:tr w:rsidR="00A21E9F" w14:paraId="2C7435ED" w14:textId="77777777" w:rsidTr="00E53758">
              <w:tc>
                <w:tcPr>
                  <w:tcW w:w="0" w:type="auto"/>
                  <w:tcMar>
                    <w:top w:w="0" w:type="auto"/>
                    <w:bottom w:w="0" w:type="auto"/>
                  </w:tcMar>
                </w:tcPr>
                <w:p w14:paraId="0CF5EF7C" w14:textId="77777777" w:rsidR="00A21E9F" w:rsidRPr="00404CF0" w:rsidRDefault="00A21E9F" w:rsidP="00A21E9F">
                  <w:pPr>
                    <w:pStyle w:val="Odstavekseznama"/>
                    <w:numPr>
                      <w:ilvl w:val="0"/>
                      <w:numId w:val="36"/>
                    </w:numPr>
                    <w:rPr>
                      <w:rFonts w:ascii="Arial" w:hAnsi="Arial" w:cs="Arial"/>
                      <w:color w:val="000000"/>
                      <w:sz w:val="18"/>
                      <w:szCs w:val="18"/>
                    </w:rPr>
                  </w:pPr>
                  <w:r w:rsidRPr="00404CF0">
                    <w:rPr>
                      <w:rFonts w:ascii="Arial" w:hAnsi="Arial" w:cs="Arial"/>
                      <w:color w:val="000000"/>
                      <w:sz w:val="18"/>
                      <w:szCs w:val="18"/>
                    </w:rPr>
                    <w:t>za strokovni del; laboratorijske preiskave:  </w:t>
                  </w:r>
                  <w:r>
                    <w:rPr>
                      <w:rFonts w:ascii="Arial" w:hAnsi="Arial" w:cs="Arial"/>
                      <w:color w:val="000000"/>
                      <w:sz w:val="18"/>
                      <w:szCs w:val="18"/>
                    </w:rPr>
                    <w:t xml:space="preserve">asist. dr. </w:t>
                  </w:r>
                  <w:r w:rsidRPr="00404CF0">
                    <w:rPr>
                      <w:rFonts w:ascii="Arial" w:hAnsi="Arial" w:cs="Arial"/>
                      <w:color w:val="000000"/>
                      <w:sz w:val="18"/>
                      <w:szCs w:val="18"/>
                    </w:rPr>
                    <w:t>Danijela Furlan</w:t>
                  </w:r>
                  <w:r>
                    <w:rPr>
                      <w:rFonts w:ascii="Arial" w:hAnsi="Arial" w:cs="Arial"/>
                      <w:color w:val="000000"/>
                      <w:sz w:val="18"/>
                      <w:szCs w:val="18"/>
                    </w:rPr>
                    <w:t>,</w:t>
                  </w:r>
                  <w:r>
                    <w:t xml:space="preserve"> </w:t>
                  </w:r>
                  <w:r w:rsidRPr="00404CF0">
                    <w:rPr>
                      <w:rFonts w:ascii="Arial" w:hAnsi="Arial" w:cs="Arial"/>
                      <w:color w:val="000000"/>
                      <w:sz w:val="18"/>
                      <w:szCs w:val="18"/>
                    </w:rPr>
                    <w:t>vod</w:t>
                  </w:r>
                  <w:r>
                    <w:rPr>
                      <w:rFonts w:ascii="Arial" w:hAnsi="Arial" w:cs="Arial"/>
                      <w:color w:val="000000"/>
                      <w:sz w:val="18"/>
                      <w:szCs w:val="18"/>
                    </w:rPr>
                    <w:t>ja oddelka za laboratorijsko dia</w:t>
                  </w:r>
                  <w:r w:rsidRPr="00404CF0">
                    <w:rPr>
                      <w:rFonts w:ascii="Arial" w:hAnsi="Arial" w:cs="Arial"/>
                      <w:color w:val="000000"/>
                      <w:sz w:val="18"/>
                      <w:szCs w:val="18"/>
                    </w:rPr>
                    <w:t>gnostiko</w:t>
                  </w:r>
                </w:p>
                <w:p w14:paraId="51F12DBB" w14:textId="77777777" w:rsidR="00A21E9F" w:rsidRDefault="00A21E9F" w:rsidP="00A21E9F">
                  <w:pPr>
                    <w:numPr>
                      <w:ilvl w:val="0"/>
                      <w:numId w:val="36"/>
                    </w:numPr>
                    <w:jc w:val="both"/>
                    <w:rPr>
                      <w:rFonts w:ascii="Arial" w:hAnsi="Arial" w:cs="Arial"/>
                      <w:color w:val="000000"/>
                      <w:sz w:val="18"/>
                      <w:szCs w:val="18"/>
                    </w:rPr>
                  </w:pPr>
                  <w:r>
                    <w:rPr>
                      <w:rFonts w:ascii="Arial" w:hAnsi="Arial" w:cs="Arial"/>
                      <w:color w:val="000000"/>
                      <w:sz w:val="18"/>
                      <w:szCs w:val="18"/>
                    </w:rPr>
                    <w:t xml:space="preserve">za nadzor nad količinami in cenami: Vesna Barbič Šenica, vodja </w:t>
                  </w:r>
                  <w:r w:rsidRPr="00404CF0">
                    <w:rPr>
                      <w:rFonts w:ascii="Arial" w:hAnsi="Arial" w:cs="Arial"/>
                      <w:color w:val="000000"/>
                      <w:sz w:val="18"/>
                      <w:szCs w:val="18"/>
                    </w:rPr>
                    <w:t>oddelka za finance, računovodstvo in planiranje</w:t>
                  </w:r>
                  <w:r>
                    <w:rPr>
                      <w:rFonts w:ascii="Arial" w:hAnsi="Arial" w:cs="Arial"/>
                      <w:color w:val="000000"/>
                      <w:sz w:val="18"/>
                      <w:szCs w:val="18"/>
                    </w:rPr>
                    <w:t>.</w:t>
                  </w:r>
                </w:p>
              </w:tc>
            </w:tr>
          </w:tbl>
          <w:p w14:paraId="01459A85" w14:textId="77777777" w:rsidR="00A21E9F" w:rsidRDefault="00A21E9F" w:rsidP="00E53758"/>
          <w:p w14:paraId="6645967D" w14:textId="77777777" w:rsidR="00A21E9F" w:rsidRDefault="00A21E9F" w:rsidP="00E53758">
            <w:pPr>
              <w:spacing w:before="225" w:after="225"/>
              <w:jc w:val="both"/>
            </w:pPr>
            <w:r>
              <w:rPr>
                <w:rFonts w:ascii="Arial" w:hAnsi="Arial" w:cs="Arial"/>
                <w:color w:val="000000"/>
                <w:sz w:val="18"/>
                <w:szCs w:val="18"/>
              </w:rPr>
              <w:t>Predstavniki naročnika so pooblaščeni, da zastopajo naročnika v vseh vprašanjih, ki se nanašajo na izvedbo storitev, dogovorjenih s to pogodbo, vsak za svoje področje.</w:t>
            </w:r>
          </w:p>
          <w:p w14:paraId="16AB1FC4" w14:textId="77777777" w:rsidR="00A21E9F" w:rsidRDefault="00A21E9F" w:rsidP="00E53758">
            <w:pPr>
              <w:spacing w:before="225" w:after="225"/>
              <w:jc w:val="both"/>
            </w:pPr>
            <w:r>
              <w:rPr>
                <w:rFonts w:ascii="Arial" w:hAnsi="Arial" w:cs="Arial"/>
                <w:color w:val="000000"/>
                <w:sz w:val="18"/>
                <w:szCs w:val="18"/>
              </w:rPr>
              <w:t>Pooblaščeni predstavnik izvajalca je _______________</w:t>
            </w:r>
          </w:p>
          <w:p w14:paraId="3DEE65CA" w14:textId="77777777" w:rsidR="00A21E9F" w:rsidRDefault="00A21E9F" w:rsidP="00E53758">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5B2C36FB" w14:textId="77777777" w:rsidR="00A21E9F" w:rsidRDefault="00A21E9F" w:rsidP="00A21E9F">
      <w:pPr>
        <w:spacing w:before="225" w:after="225" w:line="240" w:lineRule="auto"/>
        <w:jc w:val="both"/>
      </w:pPr>
      <w:r>
        <w:rPr>
          <w:rFonts w:ascii="Arial" w:hAnsi="Arial" w:cs="Arial"/>
          <w:b/>
          <w:bCs/>
          <w:color w:val="000000"/>
          <w:sz w:val="18"/>
          <w:szCs w:val="18"/>
        </w:rPr>
        <w:t>IX. ZAVAROVANJE POSLA</w:t>
      </w:r>
    </w:p>
    <w:p w14:paraId="4A463398" w14:textId="77777777" w:rsidR="00A21E9F" w:rsidRDefault="00A21E9F" w:rsidP="00A21E9F">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A21E9F" w14:paraId="23F8D7FA" w14:textId="77777777" w:rsidTr="00E53758">
        <w:tc>
          <w:tcPr>
            <w:tcW w:w="0" w:type="auto"/>
            <w:tcMar>
              <w:top w:w="0" w:type="auto"/>
              <w:bottom w:w="0" w:type="auto"/>
            </w:tcMar>
          </w:tcPr>
          <w:p w14:paraId="02362417" w14:textId="77777777" w:rsidR="00A21E9F" w:rsidRDefault="00A21E9F" w:rsidP="00E53758">
            <w:pPr>
              <w:spacing w:before="225" w:after="225"/>
              <w:jc w:val="both"/>
            </w:pPr>
            <w:r>
              <w:rPr>
                <w:rFonts w:ascii="Arial" w:hAnsi="Arial" w:cs="Arial"/>
                <w:color w:val="000000"/>
                <w:sz w:val="18"/>
                <w:szCs w:val="18"/>
              </w:rPr>
              <w:t>ZAVAROVANJE ZA DOBRO IZVEDBO</w:t>
            </w:r>
          </w:p>
          <w:p w14:paraId="72133FF9" w14:textId="77777777" w:rsidR="00A21E9F" w:rsidRDefault="00A21E9F" w:rsidP="00E53758">
            <w:pPr>
              <w:spacing w:before="225" w:after="225"/>
              <w:jc w:val="both"/>
            </w:pPr>
            <w:r>
              <w:rPr>
                <w:rFonts w:ascii="Arial" w:hAnsi="Arial" w:cs="Arial"/>
                <w:color w:val="000000"/>
                <w:sz w:val="18"/>
                <w:szCs w:val="18"/>
              </w:rPr>
              <w:t>Instrument zavarovanja: bančna garancija/fin.depozit.</w:t>
            </w:r>
          </w:p>
          <w:p w14:paraId="678A2772" w14:textId="77777777" w:rsidR="00A21E9F" w:rsidRDefault="00A21E9F" w:rsidP="00E53758">
            <w:pPr>
              <w:spacing w:before="225" w:after="225"/>
              <w:jc w:val="both"/>
            </w:pPr>
            <w:r>
              <w:rPr>
                <w:rFonts w:ascii="Arial" w:hAnsi="Arial" w:cs="Arial"/>
                <w:color w:val="000000"/>
                <w:sz w:val="18"/>
                <w:szCs w:val="18"/>
              </w:rPr>
              <w:t>Višina zavarovanja: 10% pogodbene vrednosti z DDV.</w:t>
            </w:r>
          </w:p>
          <w:p w14:paraId="3A18383A" w14:textId="77777777" w:rsidR="00A21E9F" w:rsidRDefault="00A21E9F" w:rsidP="00E53758">
            <w:pPr>
              <w:spacing w:before="225" w:after="225"/>
              <w:jc w:val="both"/>
            </w:pPr>
            <w:r>
              <w:rPr>
                <w:rFonts w:ascii="Arial" w:hAnsi="Arial" w:cs="Arial"/>
                <w:color w:val="000000"/>
                <w:sz w:val="18"/>
                <w:szCs w:val="18"/>
              </w:rPr>
              <w:t>Čas veljavnosti: do izteka veljavnosti te pogodbe.</w:t>
            </w:r>
          </w:p>
          <w:p w14:paraId="4E31CD8E" w14:textId="77777777" w:rsidR="00A21E9F" w:rsidRDefault="00A21E9F" w:rsidP="00E53758">
            <w:pPr>
              <w:spacing w:before="225" w:after="225"/>
              <w:jc w:val="both"/>
            </w:pPr>
            <w:r>
              <w:rPr>
                <w:rFonts w:ascii="Arial" w:hAnsi="Arial" w:cs="Arial"/>
                <w:color w:val="000000"/>
                <w:sz w:val="18"/>
                <w:szCs w:val="18"/>
              </w:rPr>
              <w:t xml:space="preserve">Izvajalec mora najpozneje v desetih dneh od sklenitve pogodbe kot pogoj za veljavnost pogodbe izročiti naročniku zavarovanje za dobro izvedbo pogodbenih obveznosti, v nasprotnem primeru lahko naročnik odstopi </w:t>
            </w:r>
            <w:r>
              <w:rPr>
                <w:rFonts w:ascii="Arial" w:hAnsi="Arial" w:cs="Arial"/>
                <w:color w:val="000000"/>
                <w:sz w:val="18"/>
                <w:szCs w:val="18"/>
              </w:rPr>
              <w:lastRenderedPageBreak/>
              <w:t>od pogodbe.</w:t>
            </w:r>
          </w:p>
          <w:p w14:paraId="67A79B2C" w14:textId="77777777" w:rsidR="00A21E9F" w:rsidRDefault="00A21E9F" w:rsidP="00E53758">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C82685D" w14:textId="77777777" w:rsidR="00A21E9F" w:rsidRDefault="00A21E9F" w:rsidP="00A21E9F">
      <w:pPr>
        <w:spacing w:before="225" w:after="225" w:line="240" w:lineRule="auto"/>
        <w:jc w:val="both"/>
      </w:pPr>
      <w:r>
        <w:rPr>
          <w:rFonts w:ascii="Arial" w:hAnsi="Arial" w:cs="Arial"/>
          <w:b/>
          <w:bCs/>
          <w:color w:val="000000"/>
          <w:sz w:val="18"/>
          <w:szCs w:val="18"/>
        </w:rPr>
        <w:lastRenderedPageBreak/>
        <w:t>X. ODSTOP OD POGODBE</w:t>
      </w:r>
    </w:p>
    <w:p w14:paraId="51EA89C2" w14:textId="77777777" w:rsidR="00A21E9F" w:rsidRDefault="00A21E9F" w:rsidP="00A21E9F">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A21E9F" w14:paraId="58DA71C1" w14:textId="77777777" w:rsidTr="00E53758">
        <w:tc>
          <w:tcPr>
            <w:tcW w:w="0" w:type="auto"/>
            <w:tcMar>
              <w:top w:w="0" w:type="auto"/>
              <w:bottom w:w="0" w:type="auto"/>
            </w:tcMar>
          </w:tcPr>
          <w:p w14:paraId="2DB3A661" w14:textId="77777777" w:rsidR="00A21E9F" w:rsidRDefault="00A21E9F" w:rsidP="00E5375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A21E9F" w14:paraId="5F44D4F4" w14:textId="77777777" w:rsidTr="00E53758">
              <w:tc>
                <w:tcPr>
                  <w:tcW w:w="0" w:type="auto"/>
                  <w:tcMar>
                    <w:top w:w="0" w:type="auto"/>
                    <w:bottom w:w="0" w:type="auto"/>
                  </w:tcMar>
                </w:tcPr>
                <w:p w14:paraId="600294FA" w14:textId="77777777" w:rsidR="00A21E9F" w:rsidRDefault="00A21E9F" w:rsidP="00A21E9F">
                  <w:pPr>
                    <w:numPr>
                      <w:ilvl w:val="0"/>
                      <w:numId w:val="3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E1A2E6F" w14:textId="77777777" w:rsidR="00A21E9F" w:rsidRDefault="00A21E9F" w:rsidP="00A21E9F">
                  <w:pPr>
                    <w:numPr>
                      <w:ilvl w:val="0"/>
                      <w:numId w:val="3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D743C94" w14:textId="77777777" w:rsidR="00A21E9F" w:rsidRDefault="00A21E9F" w:rsidP="00A21E9F">
                  <w:pPr>
                    <w:numPr>
                      <w:ilvl w:val="0"/>
                      <w:numId w:val="3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EAA70A6" w14:textId="77777777" w:rsidR="00A21E9F" w:rsidRDefault="00A21E9F" w:rsidP="00E53758"/>
          <w:p w14:paraId="1BB0929C" w14:textId="77777777" w:rsidR="00A21E9F" w:rsidRDefault="00A21E9F" w:rsidP="00E53758">
            <w:pPr>
              <w:spacing w:before="225" w:after="225"/>
              <w:jc w:val="both"/>
            </w:pPr>
            <w:r>
              <w:rPr>
                <w:rFonts w:ascii="Arial" w:hAnsi="Arial" w:cs="Arial"/>
                <w:color w:val="000000"/>
                <w:sz w:val="18"/>
                <w:szCs w:val="18"/>
              </w:rPr>
              <w:t>Odstop od pogodbe učinkuje z dnem, ko izvajalec prejme pisno izjavo naročnika o odstopu.</w:t>
            </w:r>
          </w:p>
          <w:p w14:paraId="5FF5195A" w14:textId="77777777" w:rsidR="00A21E9F" w:rsidRDefault="00A21E9F" w:rsidP="00E53758">
            <w:pPr>
              <w:spacing w:before="225" w:after="225"/>
              <w:jc w:val="both"/>
            </w:pPr>
            <w:r>
              <w:rPr>
                <w:rFonts w:ascii="Arial" w:hAnsi="Arial" w:cs="Arial"/>
                <w:color w:val="000000"/>
                <w:sz w:val="18"/>
                <w:szCs w:val="18"/>
              </w:rPr>
              <w:t>Naročnik bo v takem primeru istočasno z odstopom od pogodbe pričel s postopki za unovčenje zavarovanja za dobro izvedbo pogodbenih obveznosti.</w:t>
            </w:r>
          </w:p>
        </w:tc>
      </w:tr>
      <w:tr w:rsidR="00A21E9F" w14:paraId="79E37ECD" w14:textId="77777777" w:rsidTr="00E53758">
        <w:tc>
          <w:tcPr>
            <w:tcW w:w="0" w:type="auto"/>
            <w:tcMar>
              <w:top w:w="0" w:type="auto"/>
              <w:bottom w:w="0" w:type="auto"/>
            </w:tcMar>
          </w:tcPr>
          <w:p w14:paraId="4F4ACDB5" w14:textId="77777777" w:rsidR="00A21E9F" w:rsidRPr="00F15C9C" w:rsidRDefault="00A21E9F" w:rsidP="00E53758">
            <w:pPr>
              <w:spacing w:before="225" w:after="225"/>
              <w:jc w:val="both"/>
            </w:pPr>
            <w:r w:rsidRPr="00F15C9C">
              <w:rPr>
                <w:rFonts w:ascii="Arial" w:hAnsi="Arial" w:cs="Arial"/>
                <w:b/>
                <w:bCs/>
                <w:color w:val="000000"/>
                <w:sz w:val="18"/>
                <w:szCs w:val="18"/>
              </w:rPr>
              <w:t>XI. SOCIALNA KLAVZULA IN RAZVEZNI POGOJ</w:t>
            </w:r>
          </w:p>
          <w:p w14:paraId="03C2755F" w14:textId="77777777" w:rsidR="00A21E9F" w:rsidRPr="00F15C9C" w:rsidRDefault="00A21E9F" w:rsidP="00E53758">
            <w:pPr>
              <w:jc w:val="center"/>
            </w:pPr>
            <w:r w:rsidRPr="00F15C9C">
              <w:rPr>
                <w:rFonts w:ascii="Arial" w:hAnsi="Arial" w:cs="Arial"/>
                <w:b/>
                <w:bCs/>
                <w:color w:val="000000"/>
                <w:sz w:val="18"/>
                <w:szCs w:val="18"/>
              </w:rPr>
              <w:t>19. člen</w:t>
            </w:r>
          </w:p>
          <w:tbl>
            <w:tblPr>
              <w:tblStyle w:val="NormalTablePHPDOCX1"/>
              <w:tblW w:w="0" w:type="auto"/>
              <w:tblInd w:w="108" w:type="dxa"/>
              <w:tblLook w:val="04A0" w:firstRow="1" w:lastRow="0" w:firstColumn="1" w:lastColumn="0" w:noHBand="0" w:noVBand="1"/>
            </w:tblPr>
            <w:tblGrid>
              <w:gridCol w:w="8854"/>
            </w:tblGrid>
            <w:tr w:rsidR="00A21E9F" w:rsidRPr="00F15C9C" w14:paraId="426E2572" w14:textId="77777777" w:rsidTr="00E53758">
              <w:tc>
                <w:tcPr>
                  <w:tcW w:w="0" w:type="auto"/>
                  <w:tcMar>
                    <w:top w:w="0" w:type="auto"/>
                    <w:bottom w:w="0" w:type="auto"/>
                  </w:tcMar>
                </w:tcPr>
                <w:p w14:paraId="561D5E1B" w14:textId="77777777" w:rsidR="00A21E9F" w:rsidRPr="00F15C9C" w:rsidRDefault="00A21E9F" w:rsidP="00E53758">
                  <w:pPr>
                    <w:spacing w:before="225" w:after="225"/>
                    <w:jc w:val="both"/>
                  </w:pPr>
                  <w:r w:rsidRPr="00F15C9C">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FB00C2C" w14:textId="77777777" w:rsidR="00A21E9F" w:rsidRPr="00F15C9C" w:rsidRDefault="00A21E9F" w:rsidP="00E53758">
                  <w:pPr>
                    <w:spacing w:before="225" w:after="225"/>
                    <w:jc w:val="both"/>
                  </w:pPr>
                  <w:r w:rsidRPr="00F15C9C">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FCFD012" w14:textId="77777777" w:rsidR="00A21E9F" w:rsidRPr="00F15C9C" w:rsidRDefault="00A21E9F" w:rsidP="00E53758">
                  <w:pPr>
                    <w:spacing w:before="225" w:after="225"/>
                    <w:jc w:val="both"/>
                  </w:pPr>
                  <w:r w:rsidRPr="00F15C9C">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69F5744" w14:textId="77777777" w:rsidR="00A21E9F" w:rsidRPr="00F15C9C" w:rsidRDefault="00A21E9F" w:rsidP="00E53758">
            <w:pPr>
              <w:spacing w:before="225" w:after="225"/>
              <w:jc w:val="both"/>
            </w:pPr>
          </w:p>
        </w:tc>
      </w:tr>
    </w:tbl>
    <w:p w14:paraId="27847A08" w14:textId="77777777" w:rsidR="00A21E9F" w:rsidRDefault="00A21E9F" w:rsidP="00A21E9F">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A21E9F" w14:paraId="447EEA56" w14:textId="77777777" w:rsidTr="00E53758">
        <w:tc>
          <w:tcPr>
            <w:tcW w:w="0" w:type="auto"/>
            <w:tcMar>
              <w:top w:w="0" w:type="auto"/>
              <w:bottom w:w="0" w:type="auto"/>
            </w:tcMar>
          </w:tcPr>
          <w:p w14:paraId="204A4C9D" w14:textId="77777777" w:rsidR="00A21E9F" w:rsidRDefault="00A21E9F" w:rsidP="00E53758">
            <w:pPr>
              <w:spacing w:before="225" w:after="225"/>
              <w:jc w:val="both"/>
            </w:pPr>
            <w:r>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w:t>
            </w:r>
          </w:p>
          <w:p w14:paraId="5D69F65B" w14:textId="77777777" w:rsidR="00A21E9F" w:rsidRDefault="00A21E9F" w:rsidP="00E53758">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451CDA4C" w14:textId="77777777" w:rsidR="00A21E9F" w:rsidRDefault="00A21E9F" w:rsidP="00E53758">
            <w:pPr>
              <w:spacing w:before="225" w:after="225"/>
              <w:jc w:val="both"/>
            </w:pPr>
            <w:r>
              <w:rPr>
                <w:rFonts w:ascii="Arial" w:hAnsi="Arial" w:cs="Arial"/>
                <w:color w:val="000000"/>
                <w:sz w:val="18"/>
                <w:szCs w:val="18"/>
              </w:rPr>
              <w:t xml:space="preserve">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w:t>
            </w:r>
            <w:r>
              <w:rPr>
                <w:rFonts w:ascii="Arial" w:hAnsi="Arial" w:cs="Arial"/>
                <w:color w:val="000000"/>
                <w:sz w:val="18"/>
                <w:szCs w:val="18"/>
              </w:rPr>
              <w:lastRenderedPageBreak/>
              <w:t>odpovedi pogodbe.</w:t>
            </w:r>
          </w:p>
          <w:p w14:paraId="7EEF7C42" w14:textId="77777777" w:rsidR="00A21E9F" w:rsidRDefault="00A21E9F" w:rsidP="00E53758">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bl>
    <w:p w14:paraId="53F0B08B" w14:textId="77777777" w:rsidR="00A21E9F" w:rsidRPr="00F15C9C" w:rsidRDefault="00A21E9F" w:rsidP="00A21E9F">
      <w:pPr>
        <w:spacing w:before="225" w:after="225" w:line="240" w:lineRule="auto"/>
        <w:jc w:val="both"/>
      </w:pPr>
      <w:r w:rsidRPr="00F15C9C">
        <w:rPr>
          <w:rFonts w:ascii="Arial" w:hAnsi="Arial" w:cs="Arial"/>
          <w:b/>
          <w:bCs/>
          <w:sz w:val="18"/>
          <w:szCs w:val="18"/>
        </w:rPr>
        <w:lastRenderedPageBreak/>
        <w:t>X</w:t>
      </w:r>
      <w:r>
        <w:rPr>
          <w:rFonts w:ascii="Arial" w:hAnsi="Arial" w:cs="Arial"/>
          <w:b/>
          <w:bCs/>
          <w:sz w:val="18"/>
          <w:szCs w:val="18"/>
        </w:rPr>
        <w:t>I</w:t>
      </w:r>
      <w:r w:rsidRPr="00F15C9C">
        <w:rPr>
          <w:rFonts w:ascii="Arial" w:hAnsi="Arial" w:cs="Arial"/>
          <w:b/>
          <w:bCs/>
          <w:sz w:val="18"/>
          <w:szCs w:val="18"/>
        </w:rPr>
        <w:t>I. POSLOVNA SKRIVNOST IN VARSTVO OSEBNIH PODATKOV</w:t>
      </w:r>
    </w:p>
    <w:p w14:paraId="53B1B364" w14:textId="77777777" w:rsidR="00A21E9F" w:rsidRPr="00F15C9C" w:rsidRDefault="00A21E9F" w:rsidP="00A21E9F">
      <w:pPr>
        <w:spacing w:after="0" w:line="240" w:lineRule="auto"/>
        <w:jc w:val="center"/>
      </w:pPr>
      <w:r w:rsidRPr="00F15C9C">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9178"/>
      </w:tblGrid>
      <w:tr w:rsidR="00A21E9F" w:rsidRPr="00F15C9C" w14:paraId="37579399" w14:textId="77777777" w:rsidTr="00E53758">
        <w:tc>
          <w:tcPr>
            <w:tcW w:w="0" w:type="auto"/>
            <w:tcMar>
              <w:top w:w="0" w:type="auto"/>
              <w:bottom w:w="0" w:type="auto"/>
            </w:tcMar>
          </w:tcPr>
          <w:p w14:paraId="633BD692" w14:textId="77777777" w:rsidR="00A21E9F" w:rsidRPr="00F15C9C" w:rsidRDefault="00A21E9F" w:rsidP="00E53758">
            <w:pPr>
              <w:spacing w:before="225" w:after="225"/>
              <w:jc w:val="both"/>
            </w:pPr>
            <w:r w:rsidRPr="00F15C9C">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09A397AD" w14:textId="77777777" w:rsidR="00A21E9F" w:rsidRPr="00F15C9C" w:rsidRDefault="00A21E9F" w:rsidP="00E53758">
            <w:pPr>
              <w:spacing w:before="225" w:after="225"/>
              <w:jc w:val="both"/>
              <w:rPr>
                <w:rFonts w:ascii="Arial" w:hAnsi="Arial" w:cs="Arial"/>
                <w:sz w:val="18"/>
                <w:szCs w:val="18"/>
              </w:rPr>
            </w:pPr>
            <w:r w:rsidRPr="00F15C9C">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3FE8C41" w14:textId="77777777" w:rsidR="00A21E9F" w:rsidRPr="00F15C9C" w:rsidRDefault="00A21E9F" w:rsidP="00E53758">
            <w:pPr>
              <w:spacing w:before="225" w:after="225"/>
              <w:jc w:val="both"/>
            </w:pPr>
            <w:r w:rsidRPr="00F15C9C">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način seznanitve - ali pri neposrednem opravljanju storitev, pri nadzoru izvajanja določil te pogodbe, preko pisne dokumentacije ali na kakršenkoli drug način. </w:t>
            </w:r>
            <w:r w:rsidRPr="00F15C9C">
              <w:rPr>
                <w:rFonts w:ascii="Arial" w:hAnsi="Arial" w:cs="Arial"/>
                <w:sz w:val="18"/>
                <w:szCs w:val="18"/>
              </w:rPr>
              <w:t>Pogodbeni stranki se dogovorita, da se za podrobnejšo ureditev varstvo osebnih podatkov sklene posebna pogodba.</w:t>
            </w:r>
          </w:p>
        </w:tc>
      </w:tr>
    </w:tbl>
    <w:p w14:paraId="35C62355" w14:textId="77777777" w:rsidR="00A21E9F" w:rsidRPr="00F15C9C" w:rsidRDefault="00A21E9F" w:rsidP="00A21E9F">
      <w:pPr>
        <w:spacing w:before="225" w:after="225" w:line="240" w:lineRule="auto"/>
        <w:jc w:val="both"/>
      </w:pPr>
      <w:r w:rsidRPr="00F15C9C">
        <w:rPr>
          <w:rFonts w:ascii="Arial" w:hAnsi="Arial" w:cs="Arial"/>
          <w:b/>
          <w:bCs/>
          <w:sz w:val="18"/>
          <w:szCs w:val="18"/>
        </w:rPr>
        <w:t>X</w:t>
      </w:r>
      <w:r>
        <w:rPr>
          <w:rFonts w:ascii="Arial" w:hAnsi="Arial" w:cs="Arial"/>
          <w:b/>
          <w:bCs/>
          <w:sz w:val="18"/>
          <w:szCs w:val="18"/>
        </w:rPr>
        <w:t>I</w:t>
      </w:r>
      <w:r w:rsidRPr="00F15C9C">
        <w:rPr>
          <w:rFonts w:ascii="Arial" w:hAnsi="Arial" w:cs="Arial"/>
          <w:b/>
          <w:bCs/>
          <w:sz w:val="18"/>
          <w:szCs w:val="18"/>
        </w:rPr>
        <w:t>II. REVIZIJSKA SLED</w:t>
      </w:r>
    </w:p>
    <w:p w14:paraId="0D464A0D" w14:textId="77777777" w:rsidR="00A21E9F" w:rsidRDefault="00A21E9F" w:rsidP="00A21E9F">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A21E9F" w14:paraId="087557A6" w14:textId="77777777" w:rsidTr="00E53758">
        <w:tc>
          <w:tcPr>
            <w:tcW w:w="0" w:type="auto"/>
            <w:tcMar>
              <w:top w:w="0" w:type="auto"/>
              <w:bottom w:w="0" w:type="auto"/>
            </w:tcMar>
          </w:tcPr>
          <w:p w14:paraId="5C9383DA" w14:textId="77777777" w:rsidR="00A21E9F" w:rsidRDefault="00A21E9F" w:rsidP="00E53758">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223625B4" w14:textId="77777777" w:rsidR="00A21E9F" w:rsidRDefault="00A21E9F" w:rsidP="00E53758">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12512643" w14:textId="77777777" w:rsidR="00A21E9F" w:rsidRDefault="00A21E9F" w:rsidP="00E53758">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4E3590D6" w14:textId="77777777" w:rsidR="00A21E9F" w:rsidRDefault="00A21E9F" w:rsidP="00E53758">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80239EE" w14:textId="77777777" w:rsidR="00A21E9F" w:rsidRDefault="00A21E9F" w:rsidP="00E53758">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8B03C45" w14:textId="77777777" w:rsidR="00A21E9F" w:rsidRDefault="00A21E9F" w:rsidP="00A21E9F">
      <w:pPr>
        <w:spacing w:before="225" w:after="225" w:line="240" w:lineRule="auto"/>
        <w:jc w:val="both"/>
      </w:pPr>
      <w:r>
        <w:rPr>
          <w:rFonts w:ascii="Arial" w:hAnsi="Arial" w:cs="Arial"/>
          <w:b/>
          <w:bCs/>
          <w:color w:val="000000"/>
          <w:sz w:val="18"/>
          <w:szCs w:val="18"/>
        </w:rPr>
        <w:t>XIV. PROTIKORUPCIJSKA KLAVZULA</w:t>
      </w:r>
    </w:p>
    <w:p w14:paraId="3C04E90D" w14:textId="77777777" w:rsidR="00A21E9F" w:rsidRDefault="00A21E9F" w:rsidP="00A21E9F">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A21E9F" w14:paraId="2F0FB1FB" w14:textId="77777777" w:rsidTr="00E53758">
        <w:tc>
          <w:tcPr>
            <w:tcW w:w="0" w:type="auto"/>
            <w:tcMar>
              <w:top w:w="0" w:type="auto"/>
              <w:bottom w:w="0" w:type="auto"/>
            </w:tcMar>
          </w:tcPr>
          <w:p w14:paraId="236D643A" w14:textId="77777777" w:rsidR="00A21E9F" w:rsidRDefault="00A21E9F" w:rsidP="00E53758">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A21E9F" w14:paraId="71D951F8" w14:textId="77777777" w:rsidTr="00E53758">
              <w:tc>
                <w:tcPr>
                  <w:tcW w:w="0" w:type="auto"/>
                  <w:tcMar>
                    <w:top w:w="0" w:type="auto"/>
                    <w:bottom w:w="0" w:type="auto"/>
                  </w:tcMar>
                </w:tcPr>
                <w:p w14:paraId="36AACA01" w14:textId="77777777" w:rsidR="00A21E9F" w:rsidRDefault="00A21E9F" w:rsidP="00A21E9F">
                  <w:pPr>
                    <w:numPr>
                      <w:ilvl w:val="0"/>
                      <w:numId w:val="38"/>
                    </w:numPr>
                    <w:jc w:val="both"/>
                    <w:rPr>
                      <w:rFonts w:ascii="Arial" w:hAnsi="Arial" w:cs="Arial"/>
                      <w:color w:val="000000"/>
                      <w:sz w:val="18"/>
                      <w:szCs w:val="18"/>
                    </w:rPr>
                  </w:pPr>
                  <w:r>
                    <w:rPr>
                      <w:rFonts w:ascii="Arial" w:hAnsi="Arial" w:cs="Arial"/>
                      <w:color w:val="000000"/>
                      <w:sz w:val="18"/>
                      <w:szCs w:val="18"/>
                    </w:rPr>
                    <w:t>pridobitev posla ali</w:t>
                  </w:r>
                </w:p>
                <w:p w14:paraId="51146666" w14:textId="77777777" w:rsidR="00A21E9F" w:rsidRDefault="00A21E9F" w:rsidP="00A21E9F">
                  <w:pPr>
                    <w:numPr>
                      <w:ilvl w:val="0"/>
                      <w:numId w:val="38"/>
                    </w:numPr>
                    <w:jc w:val="both"/>
                    <w:rPr>
                      <w:rFonts w:ascii="Arial" w:hAnsi="Arial" w:cs="Arial"/>
                      <w:color w:val="000000"/>
                      <w:sz w:val="18"/>
                      <w:szCs w:val="18"/>
                    </w:rPr>
                  </w:pPr>
                  <w:r>
                    <w:rPr>
                      <w:rFonts w:ascii="Arial" w:hAnsi="Arial" w:cs="Arial"/>
                      <w:color w:val="000000"/>
                      <w:sz w:val="18"/>
                      <w:szCs w:val="18"/>
                    </w:rPr>
                    <w:lastRenderedPageBreak/>
                    <w:t>za sklenitev posla pod ugodnejšimi pogoji ali</w:t>
                  </w:r>
                </w:p>
                <w:p w14:paraId="16A92F53" w14:textId="77777777" w:rsidR="00A21E9F" w:rsidRDefault="00A21E9F" w:rsidP="00A21E9F">
                  <w:pPr>
                    <w:numPr>
                      <w:ilvl w:val="0"/>
                      <w:numId w:val="3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3893594" w14:textId="77777777" w:rsidR="00A21E9F" w:rsidRDefault="00A21E9F" w:rsidP="00A21E9F">
                  <w:pPr>
                    <w:numPr>
                      <w:ilvl w:val="0"/>
                      <w:numId w:val="3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92A83D1" w14:textId="77777777" w:rsidR="00A21E9F" w:rsidRDefault="00A21E9F" w:rsidP="00E53758">
            <w:pPr>
              <w:spacing w:before="225" w:after="225"/>
              <w:jc w:val="both"/>
            </w:pPr>
            <w:r>
              <w:rPr>
                <w:rFonts w:ascii="Arial" w:hAnsi="Arial" w:cs="Arial"/>
                <w:color w:val="000000"/>
                <w:sz w:val="18"/>
                <w:szCs w:val="18"/>
              </w:rPr>
              <w:lastRenderedPageBreak/>
              <w:t>je pogodba nična.</w:t>
            </w:r>
          </w:p>
        </w:tc>
      </w:tr>
    </w:tbl>
    <w:p w14:paraId="082BC7D9" w14:textId="77777777" w:rsidR="00A21E9F" w:rsidRDefault="00A21E9F" w:rsidP="00A21E9F">
      <w:pPr>
        <w:spacing w:before="225" w:after="225" w:line="240" w:lineRule="auto"/>
        <w:jc w:val="both"/>
      </w:pPr>
      <w:r>
        <w:rPr>
          <w:rFonts w:ascii="Arial" w:hAnsi="Arial" w:cs="Arial"/>
          <w:b/>
          <w:bCs/>
          <w:color w:val="000000"/>
          <w:sz w:val="18"/>
          <w:szCs w:val="18"/>
        </w:rPr>
        <w:lastRenderedPageBreak/>
        <w:t>XV. REŠEVANJE SPOROV</w:t>
      </w:r>
    </w:p>
    <w:p w14:paraId="129E8542" w14:textId="77777777" w:rsidR="00A21E9F" w:rsidRDefault="00A21E9F" w:rsidP="00A21E9F">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A21E9F" w14:paraId="3152BA0F" w14:textId="77777777" w:rsidTr="00E53758">
        <w:tc>
          <w:tcPr>
            <w:tcW w:w="0" w:type="auto"/>
            <w:tcMar>
              <w:top w:w="0" w:type="auto"/>
              <w:bottom w:w="0" w:type="auto"/>
            </w:tcMar>
          </w:tcPr>
          <w:p w14:paraId="666AFC02" w14:textId="77777777" w:rsidR="00A21E9F" w:rsidRDefault="00A21E9F" w:rsidP="00E53758">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DB8A96A" w14:textId="77777777" w:rsidR="00A21E9F" w:rsidRDefault="00A21E9F" w:rsidP="00A21E9F">
      <w:pPr>
        <w:spacing w:before="225" w:after="225" w:line="240" w:lineRule="auto"/>
        <w:jc w:val="both"/>
      </w:pPr>
      <w:r>
        <w:rPr>
          <w:rFonts w:ascii="Arial" w:hAnsi="Arial" w:cs="Arial"/>
          <w:b/>
          <w:bCs/>
          <w:color w:val="000000"/>
          <w:sz w:val="18"/>
          <w:szCs w:val="18"/>
        </w:rPr>
        <w:t>XVI. KONČNE DOLOČBE</w:t>
      </w:r>
    </w:p>
    <w:p w14:paraId="40482ACA" w14:textId="77777777" w:rsidR="00A21E9F" w:rsidRDefault="00A21E9F" w:rsidP="00A21E9F">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A21E9F" w14:paraId="21769EAA" w14:textId="77777777" w:rsidTr="00E53758">
        <w:tc>
          <w:tcPr>
            <w:tcW w:w="0" w:type="auto"/>
            <w:tcMar>
              <w:top w:w="0" w:type="auto"/>
              <w:bottom w:w="0" w:type="auto"/>
            </w:tcMar>
          </w:tcPr>
          <w:p w14:paraId="2B9E54B6" w14:textId="77777777" w:rsidR="00A21E9F" w:rsidRDefault="00A21E9F" w:rsidP="00E53758">
            <w:pPr>
              <w:spacing w:before="225" w:after="225"/>
              <w:jc w:val="both"/>
            </w:pPr>
            <w:r>
              <w:rPr>
                <w:rFonts w:ascii="Arial" w:hAnsi="Arial" w:cs="Arial"/>
                <w:color w:val="000000"/>
                <w:sz w:val="18"/>
                <w:szCs w:val="18"/>
              </w:rPr>
              <w:t>Ta pogodba se slepa za obdobje 3 let od obojestranskega podpisa pogodbe, prične pa veljati z dnem, ko jo podpiše zadnja pogodbena stranka in pod odložnim pogojem predložitve zavarovanja za dobro izvedbo.</w:t>
            </w:r>
          </w:p>
          <w:p w14:paraId="74248EF9" w14:textId="77777777" w:rsidR="00A21E9F" w:rsidRDefault="00A21E9F" w:rsidP="00E53758">
            <w:pPr>
              <w:spacing w:before="225" w:after="225"/>
              <w:jc w:val="both"/>
            </w:pPr>
            <w:r>
              <w:rPr>
                <w:rFonts w:ascii="Arial" w:hAnsi="Arial" w:cs="Arial"/>
                <w:color w:val="000000"/>
                <w:sz w:val="18"/>
                <w:szCs w:val="18"/>
              </w:rPr>
              <w:t>Pogodba se lahko spremeni ali dopolni s pisnim dodatkom, ki ga sprejmeta in podpišeta obe stranki.</w:t>
            </w:r>
          </w:p>
          <w:p w14:paraId="398DE3E3" w14:textId="77777777" w:rsidR="00A21E9F" w:rsidRDefault="00A21E9F" w:rsidP="00E53758">
            <w:pPr>
              <w:spacing w:before="225" w:after="225"/>
              <w:jc w:val="both"/>
            </w:pPr>
            <w:r>
              <w:rPr>
                <w:rFonts w:ascii="Arial" w:hAnsi="Arial" w:cs="Arial"/>
                <w:color w:val="000000"/>
                <w:sz w:val="18"/>
                <w:szCs w:val="18"/>
              </w:rPr>
              <w:t>Za razmerja, ki jih predmetna pogodba ne ureja, veljajo določbe zakona, ki ureja obligacijska razmerja.</w:t>
            </w:r>
          </w:p>
          <w:p w14:paraId="136C5801" w14:textId="77777777" w:rsidR="00A21E9F" w:rsidRDefault="00A21E9F" w:rsidP="00E53758">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E78DE5A" w14:textId="77777777" w:rsidR="00A21E9F" w:rsidRDefault="00A21E9F" w:rsidP="00E53758">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47F51D6C" w14:textId="77777777" w:rsidR="00A21E9F" w:rsidRDefault="00A21E9F" w:rsidP="00E53758">
            <w:pPr>
              <w:spacing w:before="225" w:after="225"/>
              <w:jc w:val="both"/>
            </w:pPr>
          </w:p>
        </w:tc>
      </w:tr>
    </w:tbl>
    <w:p w14:paraId="5EB19ED9" w14:textId="77777777" w:rsidR="00A21E9F" w:rsidRDefault="00A21E9F" w:rsidP="00A21E9F">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A21E9F" w14:paraId="135A900A" w14:textId="77777777" w:rsidTr="00E53758">
        <w:tc>
          <w:tcPr>
            <w:tcW w:w="0" w:type="auto"/>
            <w:tcMar>
              <w:top w:w="0" w:type="auto"/>
              <w:bottom w:w="0" w:type="auto"/>
            </w:tcMar>
          </w:tcPr>
          <w:p w14:paraId="5F27C26C" w14:textId="77777777" w:rsidR="00A21E9F" w:rsidRDefault="00A21E9F" w:rsidP="00E53758">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14548B34" w14:textId="77777777" w:rsidR="00A21E9F" w:rsidRDefault="00A21E9F" w:rsidP="00A21E9F">
      <w:pPr>
        <w:spacing w:before="975" w:after="225" w:line="240" w:lineRule="auto"/>
        <w:jc w:val="both"/>
      </w:pPr>
      <w:r>
        <w:rPr>
          <w:rFonts w:ascii="Arial" w:hAnsi="Arial" w:cs="Arial"/>
          <w:color w:val="000000"/>
          <w:sz w:val="18"/>
          <w:szCs w:val="18"/>
        </w:rPr>
        <w:t>V/na ________________, dne ________________</w:t>
      </w:r>
    </w:p>
    <w:p w14:paraId="0A6D0CE1" w14:textId="77777777" w:rsidR="00A21E9F" w:rsidRDefault="00A21E9F" w:rsidP="00A21E9F">
      <w:pPr>
        <w:spacing w:before="224" w:after="224" w:line="240" w:lineRule="auto"/>
        <w:jc w:val="center"/>
        <w:outlineLvl w:val="1"/>
      </w:pPr>
    </w:p>
    <w:p w14:paraId="1493D60E" w14:textId="77777777" w:rsidR="00A21E9F" w:rsidRDefault="00A21E9F" w:rsidP="00A21E9F">
      <w:pPr>
        <w:spacing w:after="0" w:line="240" w:lineRule="auto"/>
      </w:pPr>
    </w:p>
    <w:p w14:paraId="7FBF1473" w14:textId="308C5B22" w:rsidR="00A81C14" w:rsidRDefault="00A81C14" w:rsidP="00A21E9F">
      <w:pPr>
        <w:spacing w:before="225" w:after="225" w:line="240" w:lineRule="auto"/>
        <w:jc w:val="both"/>
      </w:pPr>
    </w:p>
    <w:sectPr w:rsidR="00A81C1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FE180" w14:textId="77777777" w:rsidR="006B2936" w:rsidRDefault="006B2936" w:rsidP="006975C6">
      <w:pPr>
        <w:spacing w:after="0" w:line="240" w:lineRule="auto"/>
      </w:pPr>
      <w:r>
        <w:separator/>
      </w:r>
    </w:p>
  </w:endnote>
  <w:endnote w:type="continuationSeparator" w:id="0">
    <w:p w14:paraId="2106184F"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205F8"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C8E3" w14:textId="77777777" w:rsidR="001D3C34" w:rsidRPr="006F1DA5" w:rsidRDefault="000E285E"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1D3C34" w:rsidRPr="006F1DA5">
          <w:rPr>
            <w:rFonts w:ascii="Arial" w:hAnsi="Arial" w:cs="Arial"/>
          </w:rPr>
          <w:fldChar w:fldCharType="begin"/>
        </w:r>
        <w:r w:rsidR="001D3C34" w:rsidRPr="006F1DA5">
          <w:rPr>
            <w:rFonts w:ascii="Arial" w:hAnsi="Arial" w:cs="Arial"/>
          </w:rPr>
          <w:instrText xml:space="preserve"> PAGE   \* MERGEFORMAT </w:instrText>
        </w:r>
        <w:r w:rsidR="001D3C34" w:rsidRPr="006F1DA5">
          <w:rPr>
            <w:rFonts w:ascii="Arial" w:hAnsi="Arial" w:cs="Arial"/>
          </w:rPr>
          <w:fldChar w:fldCharType="separate"/>
        </w:r>
        <w:r w:rsidR="001D3C34">
          <w:rPr>
            <w:rFonts w:ascii="Arial" w:hAnsi="Arial" w:cs="Arial"/>
            <w:noProof/>
          </w:rPr>
          <w:t>1</w:t>
        </w:r>
        <w:r w:rsidR="001D3C34" w:rsidRPr="006F1DA5">
          <w:rPr>
            <w:rFonts w:ascii="Arial" w:hAnsi="Arial" w:cs="Arial"/>
            <w:noProof/>
          </w:rPr>
          <w:fldChar w:fldCharType="end"/>
        </w:r>
      </w:sdtContent>
    </w:sdt>
  </w:p>
  <w:p w14:paraId="203D7D9D" w14:textId="77777777" w:rsidR="001D3C34" w:rsidRDefault="001D3C34"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9ACC"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99F71"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C438"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097E0"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A83DF" w14:textId="77777777" w:rsidR="00A21E9F" w:rsidRDefault="00A21E9F"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6E56"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D60E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8ED4" w14:textId="77777777" w:rsidR="006B2936" w:rsidRDefault="006B2936" w:rsidP="006975C6">
      <w:pPr>
        <w:spacing w:after="0" w:line="240" w:lineRule="auto"/>
      </w:pPr>
      <w:r>
        <w:separator/>
      </w:r>
    </w:p>
  </w:footnote>
  <w:footnote w:type="continuationSeparator" w:id="0">
    <w:p w14:paraId="19FAC243"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7EF8FA21" w14:textId="77777777" w:rsidTr="007C4767">
      <w:trPr>
        <w:trHeight w:val="1268"/>
      </w:trPr>
      <w:tc>
        <w:tcPr>
          <w:tcW w:w="1668" w:type="dxa"/>
        </w:tcPr>
        <w:p w14:paraId="6CDAEB7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4FC921F" wp14:editId="687E5027">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5872E6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E0C535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9E5878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58DCB0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BB24B65"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2032D9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0D5DE67" wp14:editId="37C20762">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0A0C2FE"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A5911" w:rsidRPr="006F1DA5" w14:paraId="3270055D" w14:textId="77777777" w:rsidTr="00B169F3">
      <w:trPr>
        <w:trHeight w:val="1268"/>
      </w:trPr>
      <w:tc>
        <w:tcPr>
          <w:tcW w:w="1668" w:type="dxa"/>
        </w:tcPr>
        <w:p w14:paraId="52630C00" w14:textId="77777777" w:rsidR="001D3C34" w:rsidRPr="006F1DA5" w:rsidRDefault="001D3C34"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29A21F02" wp14:editId="4B8C527D">
                <wp:simplePos x="0" y="0"/>
                <wp:positionH relativeFrom="page">
                  <wp:posOffset>4433</wp:posOffset>
                </wp:positionH>
                <wp:positionV relativeFrom="paragraph">
                  <wp:posOffset>-3810</wp:posOffset>
                </wp:positionV>
                <wp:extent cx="990000" cy="720000"/>
                <wp:effectExtent l="0" t="0" r="0" b="0"/>
                <wp:wrapNone/>
                <wp:docPr id="73253967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CD03B3C" w14:textId="77777777" w:rsidR="001D3C34" w:rsidRPr="006F1DA5" w:rsidRDefault="001D3C3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B7D4178" w14:textId="77777777" w:rsidR="001D3C34" w:rsidRPr="006F1DA5" w:rsidRDefault="001D3C3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F4555D0" w14:textId="77777777" w:rsidR="001D3C34" w:rsidRPr="006F1DA5" w:rsidRDefault="001D3C3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1F9CF67" w14:textId="77777777" w:rsidR="001D3C34" w:rsidRPr="006F1DA5" w:rsidRDefault="001D3C3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79656CB" w14:textId="77777777" w:rsidR="001D3C34" w:rsidRPr="006F1DA5" w:rsidRDefault="001D3C34"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D8C8250" w14:textId="77777777" w:rsidR="001D3C34" w:rsidRPr="006F1DA5" w:rsidRDefault="001D3C34"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145592E" wp14:editId="3C7B1666">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E8A9382" w14:textId="77777777" w:rsidR="001D3C34" w:rsidRPr="006F1DA5" w:rsidRDefault="001D3C34"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4F63"/>
    <w:multiLevelType w:val="hybridMultilevel"/>
    <w:tmpl w:val="A620A91E"/>
    <w:lvl w:ilvl="0" w:tplc="975C1A26">
      <w:start w:val="1"/>
      <w:numFmt w:val="bullet"/>
      <w:lvlText w:val=""/>
      <w:lvlJc w:val="left"/>
      <w:pPr>
        <w:ind w:left="720" w:hanging="360"/>
      </w:pPr>
      <w:rPr>
        <w:rFonts w:ascii="Symbol" w:hAnsi="Symbol" w:cs="Symbol" w:hint="default"/>
        <w:sz w:val="18"/>
        <w:szCs w:val="18"/>
      </w:rPr>
    </w:lvl>
    <w:lvl w:ilvl="1" w:tplc="9BEE8F34">
      <w:start w:val="1"/>
      <w:numFmt w:val="bullet"/>
      <w:lvlText w:val="o"/>
      <w:lvlJc w:val="left"/>
      <w:pPr>
        <w:ind w:left="1440" w:hanging="360"/>
      </w:pPr>
      <w:rPr>
        <w:rFonts w:ascii="Courier New" w:hAnsi="Courier New" w:cs="Courier New" w:hint="default"/>
      </w:rPr>
    </w:lvl>
    <w:lvl w:ilvl="2" w:tplc="334681D8">
      <w:start w:val="1"/>
      <w:numFmt w:val="bullet"/>
      <w:lvlText w:val=""/>
      <w:lvlJc w:val="left"/>
      <w:pPr>
        <w:ind w:left="2160" w:hanging="360"/>
      </w:pPr>
      <w:rPr>
        <w:rFonts w:ascii="Wingdings" w:hAnsi="Wingdings" w:cs="Wingdings" w:hint="default"/>
      </w:rPr>
    </w:lvl>
    <w:lvl w:ilvl="3" w:tplc="BA2E0A58">
      <w:start w:val="1"/>
      <w:numFmt w:val="bullet"/>
      <w:lvlText w:val=""/>
      <w:lvlJc w:val="left"/>
      <w:pPr>
        <w:ind w:left="2880" w:hanging="360"/>
      </w:pPr>
      <w:rPr>
        <w:rFonts w:ascii="Symbol" w:hAnsi="Symbol" w:cs="Symbol" w:hint="default"/>
      </w:rPr>
    </w:lvl>
    <w:lvl w:ilvl="4" w:tplc="239094DA">
      <w:start w:val="1"/>
      <w:numFmt w:val="bullet"/>
      <w:lvlText w:val="o"/>
      <w:lvlJc w:val="left"/>
      <w:pPr>
        <w:ind w:left="3600" w:hanging="360"/>
      </w:pPr>
      <w:rPr>
        <w:rFonts w:ascii="Courier New" w:hAnsi="Courier New" w:cs="Courier New" w:hint="default"/>
      </w:rPr>
    </w:lvl>
    <w:lvl w:ilvl="5" w:tplc="108C2B10">
      <w:start w:val="1"/>
      <w:numFmt w:val="bullet"/>
      <w:lvlText w:val=""/>
      <w:lvlJc w:val="left"/>
      <w:pPr>
        <w:ind w:left="4320" w:hanging="360"/>
      </w:pPr>
      <w:rPr>
        <w:rFonts w:ascii="Wingdings" w:hAnsi="Wingdings" w:cs="Wingdings" w:hint="default"/>
      </w:rPr>
    </w:lvl>
    <w:lvl w:ilvl="6" w:tplc="83F25A5E">
      <w:start w:val="1"/>
      <w:numFmt w:val="bullet"/>
      <w:lvlText w:val=""/>
      <w:lvlJc w:val="left"/>
      <w:pPr>
        <w:ind w:left="5040" w:hanging="360"/>
      </w:pPr>
      <w:rPr>
        <w:rFonts w:ascii="Symbol" w:hAnsi="Symbol" w:cs="Symbol" w:hint="default"/>
      </w:rPr>
    </w:lvl>
    <w:lvl w:ilvl="7" w:tplc="401CEC42">
      <w:start w:val="1"/>
      <w:numFmt w:val="bullet"/>
      <w:lvlText w:val="o"/>
      <w:lvlJc w:val="left"/>
      <w:pPr>
        <w:ind w:left="5760" w:hanging="360"/>
      </w:pPr>
      <w:rPr>
        <w:rFonts w:ascii="Courier New" w:hAnsi="Courier New" w:cs="Courier New" w:hint="default"/>
      </w:rPr>
    </w:lvl>
    <w:lvl w:ilvl="8" w:tplc="31980910">
      <w:start w:val="1"/>
      <w:numFmt w:val="bullet"/>
      <w:lvlText w:val=""/>
      <w:lvlJc w:val="left"/>
      <w:pPr>
        <w:ind w:left="6480" w:hanging="360"/>
      </w:pPr>
      <w:rPr>
        <w:rFonts w:ascii="Wingdings" w:hAnsi="Wingdings" w:cs="Wingdings" w:hint="default"/>
      </w:rPr>
    </w:lvl>
  </w:abstractNum>
  <w:abstractNum w:abstractNumId="1" w15:restartNumberingAfterBreak="0">
    <w:nsid w:val="048B75DD"/>
    <w:multiLevelType w:val="hybridMultilevel"/>
    <w:tmpl w:val="CF6C1554"/>
    <w:lvl w:ilvl="0" w:tplc="9514CB6E">
      <w:start w:val="1"/>
      <w:numFmt w:val="bullet"/>
      <w:lvlText w:val=""/>
      <w:lvlJc w:val="left"/>
      <w:pPr>
        <w:ind w:left="720" w:hanging="360"/>
      </w:pPr>
      <w:rPr>
        <w:rFonts w:ascii="Symbol" w:hAnsi="Symbol" w:cs="Symbol" w:hint="default"/>
        <w:sz w:val="24"/>
        <w:szCs w:val="24"/>
      </w:rPr>
    </w:lvl>
    <w:lvl w:ilvl="1" w:tplc="EBF6D4FE">
      <w:start w:val="1"/>
      <w:numFmt w:val="bullet"/>
      <w:lvlText w:val="o"/>
      <w:lvlJc w:val="left"/>
      <w:pPr>
        <w:ind w:left="1440" w:hanging="360"/>
      </w:pPr>
      <w:rPr>
        <w:rFonts w:ascii="Courier New" w:hAnsi="Courier New" w:cs="Courier New" w:hint="default"/>
      </w:rPr>
    </w:lvl>
    <w:lvl w:ilvl="2" w:tplc="A1C241E4">
      <w:start w:val="1"/>
      <w:numFmt w:val="bullet"/>
      <w:lvlText w:val=""/>
      <w:lvlJc w:val="left"/>
      <w:pPr>
        <w:ind w:left="2160" w:hanging="360"/>
      </w:pPr>
      <w:rPr>
        <w:rFonts w:ascii="Wingdings" w:hAnsi="Wingdings" w:cs="Wingdings" w:hint="default"/>
      </w:rPr>
    </w:lvl>
    <w:lvl w:ilvl="3" w:tplc="28CC6252">
      <w:start w:val="1"/>
      <w:numFmt w:val="bullet"/>
      <w:lvlText w:val=""/>
      <w:lvlJc w:val="left"/>
      <w:pPr>
        <w:ind w:left="2880" w:hanging="360"/>
      </w:pPr>
      <w:rPr>
        <w:rFonts w:ascii="Symbol" w:hAnsi="Symbol" w:cs="Symbol" w:hint="default"/>
      </w:rPr>
    </w:lvl>
    <w:lvl w:ilvl="4" w:tplc="3A0C33B6">
      <w:start w:val="1"/>
      <w:numFmt w:val="bullet"/>
      <w:lvlText w:val="o"/>
      <w:lvlJc w:val="left"/>
      <w:pPr>
        <w:ind w:left="3600" w:hanging="360"/>
      </w:pPr>
      <w:rPr>
        <w:rFonts w:ascii="Courier New" w:hAnsi="Courier New" w:cs="Courier New" w:hint="default"/>
      </w:rPr>
    </w:lvl>
    <w:lvl w:ilvl="5" w:tplc="13921BF6">
      <w:start w:val="1"/>
      <w:numFmt w:val="bullet"/>
      <w:lvlText w:val=""/>
      <w:lvlJc w:val="left"/>
      <w:pPr>
        <w:ind w:left="4320" w:hanging="360"/>
      </w:pPr>
      <w:rPr>
        <w:rFonts w:ascii="Wingdings" w:hAnsi="Wingdings" w:cs="Wingdings" w:hint="default"/>
      </w:rPr>
    </w:lvl>
    <w:lvl w:ilvl="6" w:tplc="16EEECA4">
      <w:start w:val="1"/>
      <w:numFmt w:val="bullet"/>
      <w:lvlText w:val=""/>
      <w:lvlJc w:val="left"/>
      <w:pPr>
        <w:ind w:left="5040" w:hanging="360"/>
      </w:pPr>
      <w:rPr>
        <w:rFonts w:ascii="Symbol" w:hAnsi="Symbol" w:cs="Symbol" w:hint="default"/>
      </w:rPr>
    </w:lvl>
    <w:lvl w:ilvl="7" w:tplc="E49CF95C">
      <w:start w:val="1"/>
      <w:numFmt w:val="bullet"/>
      <w:lvlText w:val="o"/>
      <w:lvlJc w:val="left"/>
      <w:pPr>
        <w:ind w:left="5760" w:hanging="360"/>
      </w:pPr>
      <w:rPr>
        <w:rFonts w:ascii="Courier New" w:hAnsi="Courier New" w:cs="Courier New" w:hint="default"/>
      </w:rPr>
    </w:lvl>
    <w:lvl w:ilvl="8" w:tplc="EE3AA8B8">
      <w:start w:val="1"/>
      <w:numFmt w:val="bullet"/>
      <w:lvlText w:val=""/>
      <w:lvlJc w:val="left"/>
      <w:pPr>
        <w:ind w:left="6480" w:hanging="360"/>
      </w:pPr>
      <w:rPr>
        <w:rFonts w:ascii="Wingdings" w:hAnsi="Wingdings" w:cs="Wingdings" w:hint="default"/>
      </w:rPr>
    </w:lvl>
  </w:abstractNum>
  <w:abstractNum w:abstractNumId="2" w15:restartNumberingAfterBreak="0">
    <w:nsid w:val="04D62E90"/>
    <w:multiLevelType w:val="hybridMultilevel"/>
    <w:tmpl w:val="1C6832B8"/>
    <w:lvl w:ilvl="0" w:tplc="06C2A268">
      <w:start w:val="1"/>
      <w:numFmt w:val="bullet"/>
      <w:lvlText w:val=""/>
      <w:lvlJc w:val="left"/>
      <w:pPr>
        <w:ind w:left="720" w:hanging="360"/>
      </w:pPr>
      <w:rPr>
        <w:rFonts w:ascii="Symbol" w:hAnsi="Symbol" w:cs="Symbol" w:hint="default"/>
        <w:sz w:val="18"/>
        <w:szCs w:val="18"/>
      </w:rPr>
    </w:lvl>
    <w:lvl w:ilvl="1" w:tplc="192AD48E">
      <w:start w:val="1"/>
      <w:numFmt w:val="bullet"/>
      <w:lvlText w:val="o"/>
      <w:lvlJc w:val="left"/>
      <w:pPr>
        <w:ind w:left="1440" w:hanging="360"/>
      </w:pPr>
      <w:rPr>
        <w:rFonts w:ascii="Courier New" w:hAnsi="Courier New" w:cs="Courier New" w:hint="default"/>
      </w:rPr>
    </w:lvl>
    <w:lvl w:ilvl="2" w:tplc="DBF606D6">
      <w:start w:val="1"/>
      <w:numFmt w:val="bullet"/>
      <w:lvlText w:val=""/>
      <w:lvlJc w:val="left"/>
      <w:pPr>
        <w:ind w:left="2160" w:hanging="360"/>
      </w:pPr>
      <w:rPr>
        <w:rFonts w:ascii="Wingdings" w:hAnsi="Wingdings" w:cs="Wingdings" w:hint="default"/>
      </w:rPr>
    </w:lvl>
    <w:lvl w:ilvl="3" w:tplc="C0F4E1CA">
      <w:start w:val="1"/>
      <w:numFmt w:val="bullet"/>
      <w:lvlText w:val=""/>
      <w:lvlJc w:val="left"/>
      <w:pPr>
        <w:ind w:left="2880" w:hanging="360"/>
      </w:pPr>
      <w:rPr>
        <w:rFonts w:ascii="Symbol" w:hAnsi="Symbol" w:cs="Symbol" w:hint="default"/>
      </w:rPr>
    </w:lvl>
    <w:lvl w:ilvl="4" w:tplc="C6123AA0">
      <w:start w:val="1"/>
      <w:numFmt w:val="bullet"/>
      <w:lvlText w:val="o"/>
      <w:lvlJc w:val="left"/>
      <w:pPr>
        <w:ind w:left="3600" w:hanging="360"/>
      </w:pPr>
      <w:rPr>
        <w:rFonts w:ascii="Courier New" w:hAnsi="Courier New" w:cs="Courier New" w:hint="default"/>
      </w:rPr>
    </w:lvl>
    <w:lvl w:ilvl="5" w:tplc="875425E4">
      <w:start w:val="1"/>
      <w:numFmt w:val="bullet"/>
      <w:lvlText w:val=""/>
      <w:lvlJc w:val="left"/>
      <w:pPr>
        <w:ind w:left="4320" w:hanging="360"/>
      </w:pPr>
      <w:rPr>
        <w:rFonts w:ascii="Wingdings" w:hAnsi="Wingdings" w:cs="Wingdings" w:hint="default"/>
      </w:rPr>
    </w:lvl>
    <w:lvl w:ilvl="6" w:tplc="E8D25E04">
      <w:start w:val="1"/>
      <w:numFmt w:val="bullet"/>
      <w:lvlText w:val=""/>
      <w:lvlJc w:val="left"/>
      <w:pPr>
        <w:ind w:left="5040" w:hanging="360"/>
      </w:pPr>
      <w:rPr>
        <w:rFonts w:ascii="Symbol" w:hAnsi="Symbol" w:cs="Symbol" w:hint="default"/>
      </w:rPr>
    </w:lvl>
    <w:lvl w:ilvl="7" w:tplc="2E5CDA9A">
      <w:start w:val="1"/>
      <w:numFmt w:val="bullet"/>
      <w:lvlText w:val="o"/>
      <w:lvlJc w:val="left"/>
      <w:pPr>
        <w:ind w:left="5760" w:hanging="360"/>
      </w:pPr>
      <w:rPr>
        <w:rFonts w:ascii="Courier New" w:hAnsi="Courier New" w:cs="Courier New" w:hint="default"/>
      </w:rPr>
    </w:lvl>
    <w:lvl w:ilvl="8" w:tplc="E10E8A22">
      <w:start w:val="1"/>
      <w:numFmt w:val="bullet"/>
      <w:lvlText w:val=""/>
      <w:lvlJc w:val="left"/>
      <w:pPr>
        <w:ind w:left="6480" w:hanging="360"/>
      </w:pPr>
      <w:rPr>
        <w:rFonts w:ascii="Wingdings" w:hAnsi="Wingdings" w:cs="Wingdings" w:hint="default"/>
      </w:rPr>
    </w:lvl>
  </w:abstractNum>
  <w:abstractNum w:abstractNumId="3" w15:restartNumberingAfterBreak="0">
    <w:nsid w:val="0C3E5D6E"/>
    <w:multiLevelType w:val="hybridMultilevel"/>
    <w:tmpl w:val="0390F630"/>
    <w:lvl w:ilvl="0" w:tplc="4EEE8AFE">
      <w:start w:val="1"/>
      <w:numFmt w:val="bullet"/>
      <w:lvlText w:val=""/>
      <w:lvlJc w:val="left"/>
      <w:pPr>
        <w:ind w:left="720" w:hanging="360"/>
      </w:pPr>
      <w:rPr>
        <w:rFonts w:ascii="Symbol" w:hAnsi="Symbol" w:cs="Symbol" w:hint="default"/>
        <w:sz w:val="18"/>
        <w:szCs w:val="18"/>
      </w:rPr>
    </w:lvl>
    <w:lvl w:ilvl="1" w:tplc="BAD880CE">
      <w:start w:val="1"/>
      <w:numFmt w:val="bullet"/>
      <w:lvlText w:val="o"/>
      <w:lvlJc w:val="left"/>
      <w:pPr>
        <w:ind w:left="1440" w:hanging="360"/>
      </w:pPr>
      <w:rPr>
        <w:rFonts w:ascii="Courier New" w:hAnsi="Courier New" w:cs="Courier New" w:hint="default"/>
      </w:rPr>
    </w:lvl>
    <w:lvl w:ilvl="2" w:tplc="D640D036">
      <w:start w:val="1"/>
      <w:numFmt w:val="bullet"/>
      <w:lvlText w:val=""/>
      <w:lvlJc w:val="left"/>
      <w:pPr>
        <w:ind w:left="2160" w:hanging="360"/>
      </w:pPr>
      <w:rPr>
        <w:rFonts w:ascii="Wingdings" w:hAnsi="Wingdings" w:cs="Wingdings" w:hint="default"/>
      </w:rPr>
    </w:lvl>
    <w:lvl w:ilvl="3" w:tplc="46A823F8">
      <w:start w:val="1"/>
      <w:numFmt w:val="bullet"/>
      <w:lvlText w:val=""/>
      <w:lvlJc w:val="left"/>
      <w:pPr>
        <w:ind w:left="2880" w:hanging="360"/>
      </w:pPr>
      <w:rPr>
        <w:rFonts w:ascii="Symbol" w:hAnsi="Symbol" w:cs="Symbol" w:hint="default"/>
      </w:rPr>
    </w:lvl>
    <w:lvl w:ilvl="4" w:tplc="3834A700">
      <w:start w:val="1"/>
      <w:numFmt w:val="bullet"/>
      <w:lvlText w:val="o"/>
      <w:lvlJc w:val="left"/>
      <w:pPr>
        <w:ind w:left="3600" w:hanging="360"/>
      </w:pPr>
      <w:rPr>
        <w:rFonts w:ascii="Courier New" w:hAnsi="Courier New" w:cs="Courier New" w:hint="default"/>
      </w:rPr>
    </w:lvl>
    <w:lvl w:ilvl="5" w:tplc="564E4DB6">
      <w:start w:val="1"/>
      <w:numFmt w:val="bullet"/>
      <w:lvlText w:val=""/>
      <w:lvlJc w:val="left"/>
      <w:pPr>
        <w:ind w:left="4320" w:hanging="360"/>
      </w:pPr>
      <w:rPr>
        <w:rFonts w:ascii="Wingdings" w:hAnsi="Wingdings" w:cs="Wingdings" w:hint="default"/>
      </w:rPr>
    </w:lvl>
    <w:lvl w:ilvl="6" w:tplc="C5F629D0">
      <w:start w:val="1"/>
      <w:numFmt w:val="bullet"/>
      <w:lvlText w:val=""/>
      <w:lvlJc w:val="left"/>
      <w:pPr>
        <w:ind w:left="5040" w:hanging="360"/>
      </w:pPr>
      <w:rPr>
        <w:rFonts w:ascii="Symbol" w:hAnsi="Symbol" w:cs="Symbol" w:hint="default"/>
      </w:rPr>
    </w:lvl>
    <w:lvl w:ilvl="7" w:tplc="8FAAE0CE">
      <w:start w:val="1"/>
      <w:numFmt w:val="bullet"/>
      <w:lvlText w:val="o"/>
      <w:lvlJc w:val="left"/>
      <w:pPr>
        <w:ind w:left="5760" w:hanging="360"/>
      </w:pPr>
      <w:rPr>
        <w:rFonts w:ascii="Courier New" w:hAnsi="Courier New" w:cs="Courier New" w:hint="default"/>
      </w:rPr>
    </w:lvl>
    <w:lvl w:ilvl="8" w:tplc="FCA6F080">
      <w:start w:val="1"/>
      <w:numFmt w:val="bullet"/>
      <w:lvlText w:val=""/>
      <w:lvlJc w:val="left"/>
      <w:pPr>
        <w:ind w:left="6480" w:hanging="360"/>
      </w:pPr>
      <w:rPr>
        <w:rFonts w:ascii="Wingdings" w:hAnsi="Wingdings" w:cs="Wingdings" w:hint="default"/>
      </w:rPr>
    </w:lvl>
  </w:abstractNum>
  <w:abstractNum w:abstractNumId="4" w15:restartNumberingAfterBreak="0">
    <w:nsid w:val="0E742FC7"/>
    <w:multiLevelType w:val="hybridMultilevel"/>
    <w:tmpl w:val="2EFE51B6"/>
    <w:lvl w:ilvl="0" w:tplc="46BAB0BC">
      <w:start w:val="1"/>
      <w:numFmt w:val="bullet"/>
      <w:lvlText w:val=""/>
      <w:lvlJc w:val="left"/>
      <w:pPr>
        <w:ind w:left="720" w:hanging="360"/>
      </w:pPr>
      <w:rPr>
        <w:rFonts w:ascii="Symbol" w:hAnsi="Symbol" w:cs="Symbol" w:hint="default"/>
        <w:sz w:val="18"/>
        <w:szCs w:val="18"/>
      </w:rPr>
    </w:lvl>
    <w:lvl w:ilvl="1" w:tplc="BEA69060">
      <w:start w:val="1"/>
      <w:numFmt w:val="bullet"/>
      <w:lvlText w:val="o"/>
      <w:lvlJc w:val="left"/>
      <w:pPr>
        <w:ind w:left="1440" w:hanging="360"/>
      </w:pPr>
      <w:rPr>
        <w:rFonts w:ascii="Courier New" w:hAnsi="Courier New" w:cs="Courier New" w:hint="default"/>
      </w:rPr>
    </w:lvl>
    <w:lvl w:ilvl="2" w:tplc="180014E2">
      <w:start w:val="1"/>
      <w:numFmt w:val="bullet"/>
      <w:lvlText w:val=""/>
      <w:lvlJc w:val="left"/>
      <w:pPr>
        <w:ind w:left="2160" w:hanging="360"/>
      </w:pPr>
      <w:rPr>
        <w:rFonts w:ascii="Wingdings" w:hAnsi="Wingdings" w:cs="Wingdings" w:hint="default"/>
      </w:rPr>
    </w:lvl>
    <w:lvl w:ilvl="3" w:tplc="8FCAB344">
      <w:start w:val="1"/>
      <w:numFmt w:val="bullet"/>
      <w:lvlText w:val=""/>
      <w:lvlJc w:val="left"/>
      <w:pPr>
        <w:ind w:left="2880" w:hanging="360"/>
      </w:pPr>
      <w:rPr>
        <w:rFonts w:ascii="Symbol" w:hAnsi="Symbol" w:cs="Symbol" w:hint="default"/>
      </w:rPr>
    </w:lvl>
    <w:lvl w:ilvl="4" w:tplc="C2DE4DDA">
      <w:start w:val="1"/>
      <w:numFmt w:val="bullet"/>
      <w:lvlText w:val="o"/>
      <w:lvlJc w:val="left"/>
      <w:pPr>
        <w:ind w:left="3600" w:hanging="360"/>
      </w:pPr>
      <w:rPr>
        <w:rFonts w:ascii="Courier New" w:hAnsi="Courier New" w:cs="Courier New" w:hint="default"/>
      </w:rPr>
    </w:lvl>
    <w:lvl w:ilvl="5" w:tplc="3800AD0A">
      <w:start w:val="1"/>
      <w:numFmt w:val="bullet"/>
      <w:lvlText w:val=""/>
      <w:lvlJc w:val="left"/>
      <w:pPr>
        <w:ind w:left="4320" w:hanging="360"/>
      </w:pPr>
      <w:rPr>
        <w:rFonts w:ascii="Wingdings" w:hAnsi="Wingdings" w:cs="Wingdings" w:hint="default"/>
      </w:rPr>
    </w:lvl>
    <w:lvl w:ilvl="6" w:tplc="F4B086F8">
      <w:start w:val="1"/>
      <w:numFmt w:val="bullet"/>
      <w:lvlText w:val=""/>
      <w:lvlJc w:val="left"/>
      <w:pPr>
        <w:ind w:left="5040" w:hanging="360"/>
      </w:pPr>
      <w:rPr>
        <w:rFonts w:ascii="Symbol" w:hAnsi="Symbol" w:cs="Symbol" w:hint="default"/>
      </w:rPr>
    </w:lvl>
    <w:lvl w:ilvl="7" w:tplc="7916AD5C">
      <w:start w:val="1"/>
      <w:numFmt w:val="bullet"/>
      <w:lvlText w:val="o"/>
      <w:lvlJc w:val="left"/>
      <w:pPr>
        <w:ind w:left="5760" w:hanging="360"/>
      </w:pPr>
      <w:rPr>
        <w:rFonts w:ascii="Courier New" w:hAnsi="Courier New" w:cs="Courier New" w:hint="default"/>
      </w:rPr>
    </w:lvl>
    <w:lvl w:ilvl="8" w:tplc="17C08132">
      <w:start w:val="1"/>
      <w:numFmt w:val="bullet"/>
      <w:lvlText w:val=""/>
      <w:lvlJc w:val="left"/>
      <w:pPr>
        <w:ind w:left="6480" w:hanging="360"/>
      </w:pPr>
      <w:rPr>
        <w:rFonts w:ascii="Wingdings" w:hAnsi="Wingdings" w:cs="Wingdings" w:hint="default"/>
      </w:rPr>
    </w:lvl>
  </w:abstractNum>
  <w:abstractNum w:abstractNumId="5" w15:restartNumberingAfterBreak="0">
    <w:nsid w:val="12630683"/>
    <w:multiLevelType w:val="hybridMultilevel"/>
    <w:tmpl w:val="EFB81B96"/>
    <w:lvl w:ilvl="0" w:tplc="C0ACFCD8">
      <w:start w:val="1"/>
      <w:numFmt w:val="bullet"/>
      <w:lvlText w:val=""/>
      <w:lvlJc w:val="left"/>
      <w:pPr>
        <w:ind w:left="720" w:hanging="360"/>
      </w:pPr>
      <w:rPr>
        <w:rFonts w:ascii="Symbol" w:hAnsi="Symbol" w:cs="Symbol" w:hint="default"/>
        <w:sz w:val="24"/>
        <w:szCs w:val="24"/>
      </w:rPr>
    </w:lvl>
    <w:lvl w:ilvl="1" w:tplc="76FAAFF0">
      <w:start w:val="1"/>
      <w:numFmt w:val="bullet"/>
      <w:lvlText w:val="o"/>
      <w:lvlJc w:val="left"/>
      <w:pPr>
        <w:ind w:left="1440" w:hanging="360"/>
      </w:pPr>
      <w:rPr>
        <w:rFonts w:ascii="Courier New" w:hAnsi="Courier New" w:cs="Courier New" w:hint="default"/>
      </w:rPr>
    </w:lvl>
    <w:lvl w:ilvl="2" w:tplc="35102756">
      <w:start w:val="1"/>
      <w:numFmt w:val="bullet"/>
      <w:lvlText w:val=""/>
      <w:lvlJc w:val="left"/>
      <w:pPr>
        <w:ind w:left="2160" w:hanging="360"/>
      </w:pPr>
      <w:rPr>
        <w:rFonts w:ascii="Wingdings" w:hAnsi="Wingdings" w:cs="Wingdings" w:hint="default"/>
      </w:rPr>
    </w:lvl>
    <w:lvl w:ilvl="3" w:tplc="86723676">
      <w:start w:val="1"/>
      <w:numFmt w:val="bullet"/>
      <w:lvlText w:val=""/>
      <w:lvlJc w:val="left"/>
      <w:pPr>
        <w:ind w:left="2880" w:hanging="360"/>
      </w:pPr>
      <w:rPr>
        <w:rFonts w:ascii="Symbol" w:hAnsi="Symbol" w:cs="Symbol" w:hint="default"/>
      </w:rPr>
    </w:lvl>
    <w:lvl w:ilvl="4" w:tplc="BA3C1C98">
      <w:start w:val="1"/>
      <w:numFmt w:val="bullet"/>
      <w:lvlText w:val="o"/>
      <w:lvlJc w:val="left"/>
      <w:pPr>
        <w:ind w:left="3600" w:hanging="360"/>
      </w:pPr>
      <w:rPr>
        <w:rFonts w:ascii="Courier New" w:hAnsi="Courier New" w:cs="Courier New" w:hint="default"/>
      </w:rPr>
    </w:lvl>
    <w:lvl w:ilvl="5" w:tplc="6A46717E">
      <w:start w:val="1"/>
      <w:numFmt w:val="bullet"/>
      <w:lvlText w:val=""/>
      <w:lvlJc w:val="left"/>
      <w:pPr>
        <w:ind w:left="4320" w:hanging="360"/>
      </w:pPr>
      <w:rPr>
        <w:rFonts w:ascii="Wingdings" w:hAnsi="Wingdings" w:cs="Wingdings" w:hint="default"/>
      </w:rPr>
    </w:lvl>
    <w:lvl w:ilvl="6" w:tplc="6ED2D8F6">
      <w:start w:val="1"/>
      <w:numFmt w:val="bullet"/>
      <w:lvlText w:val=""/>
      <w:lvlJc w:val="left"/>
      <w:pPr>
        <w:ind w:left="5040" w:hanging="360"/>
      </w:pPr>
      <w:rPr>
        <w:rFonts w:ascii="Symbol" w:hAnsi="Symbol" w:cs="Symbol" w:hint="default"/>
      </w:rPr>
    </w:lvl>
    <w:lvl w:ilvl="7" w:tplc="EC16C1CC">
      <w:start w:val="1"/>
      <w:numFmt w:val="bullet"/>
      <w:lvlText w:val="o"/>
      <w:lvlJc w:val="left"/>
      <w:pPr>
        <w:ind w:left="5760" w:hanging="360"/>
      </w:pPr>
      <w:rPr>
        <w:rFonts w:ascii="Courier New" w:hAnsi="Courier New" w:cs="Courier New" w:hint="default"/>
      </w:rPr>
    </w:lvl>
    <w:lvl w:ilvl="8" w:tplc="4FF8308A">
      <w:start w:val="1"/>
      <w:numFmt w:val="bullet"/>
      <w:lvlText w:val=""/>
      <w:lvlJc w:val="left"/>
      <w:pPr>
        <w:ind w:left="6480" w:hanging="360"/>
      </w:pPr>
      <w:rPr>
        <w:rFonts w:ascii="Wingdings" w:hAnsi="Wingdings" w:cs="Wingdings" w:hint="default"/>
      </w:rPr>
    </w:lvl>
  </w:abstractNum>
  <w:abstractNum w:abstractNumId="6" w15:restartNumberingAfterBreak="0">
    <w:nsid w:val="13D16A08"/>
    <w:multiLevelType w:val="hybridMultilevel"/>
    <w:tmpl w:val="281C4316"/>
    <w:lvl w:ilvl="0" w:tplc="07046FFE">
      <w:start w:val="1"/>
      <w:numFmt w:val="bullet"/>
      <w:lvlText w:val=""/>
      <w:lvlJc w:val="left"/>
      <w:pPr>
        <w:ind w:left="720" w:hanging="360"/>
      </w:pPr>
      <w:rPr>
        <w:rFonts w:ascii="Symbol" w:hAnsi="Symbol" w:cs="Symbol" w:hint="default"/>
        <w:sz w:val="18"/>
        <w:szCs w:val="18"/>
      </w:rPr>
    </w:lvl>
    <w:lvl w:ilvl="1" w:tplc="C7CA34C4">
      <w:start w:val="1"/>
      <w:numFmt w:val="bullet"/>
      <w:lvlText w:val="o"/>
      <w:lvlJc w:val="left"/>
      <w:pPr>
        <w:ind w:left="1440" w:hanging="360"/>
      </w:pPr>
      <w:rPr>
        <w:rFonts w:ascii="Courier New" w:hAnsi="Courier New" w:cs="Courier New" w:hint="default"/>
      </w:rPr>
    </w:lvl>
    <w:lvl w:ilvl="2" w:tplc="A8C641E0">
      <w:start w:val="1"/>
      <w:numFmt w:val="bullet"/>
      <w:lvlText w:val=""/>
      <w:lvlJc w:val="left"/>
      <w:pPr>
        <w:ind w:left="2160" w:hanging="360"/>
      </w:pPr>
      <w:rPr>
        <w:rFonts w:ascii="Wingdings" w:hAnsi="Wingdings" w:cs="Wingdings" w:hint="default"/>
      </w:rPr>
    </w:lvl>
    <w:lvl w:ilvl="3" w:tplc="A6C458B2">
      <w:start w:val="1"/>
      <w:numFmt w:val="bullet"/>
      <w:lvlText w:val=""/>
      <w:lvlJc w:val="left"/>
      <w:pPr>
        <w:ind w:left="2880" w:hanging="360"/>
      </w:pPr>
      <w:rPr>
        <w:rFonts w:ascii="Symbol" w:hAnsi="Symbol" w:cs="Symbol" w:hint="default"/>
      </w:rPr>
    </w:lvl>
    <w:lvl w:ilvl="4" w:tplc="298ADF1A">
      <w:start w:val="1"/>
      <w:numFmt w:val="bullet"/>
      <w:lvlText w:val="o"/>
      <w:lvlJc w:val="left"/>
      <w:pPr>
        <w:ind w:left="3600" w:hanging="360"/>
      </w:pPr>
      <w:rPr>
        <w:rFonts w:ascii="Courier New" w:hAnsi="Courier New" w:cs="Courier New" w:hint="default"/>
      </w:rPr>
    </w:lvl>
    <w:lvl w:ilvl="5" w:tplc="A77CE706">
      <w:start w:val="1"/>
      <w:numFmt w:val="bullet"/>
      <w:lvlText w:val=""/>
      <w:lvlJc w:val="left"/>
      <w:pPr>
        <w:ind w:left="4320" w:hanging="360"/>
      </w:pPr>
      <w:rPr>
        <w:rFonts w:ascii="Wingdings" w:hAnsi="Wingdings" w:cs="Wingdings" w:hint="default"/>
      </w:rPr>
    </w:lvl>
    <w:lvl w:ilvl="6" w:tplc="76C4E096">
      <w:start w:val="1"/>
      <w:numFmt w:val="bullet"/>
      <w:lvlText w:val=""/>
      <w:lvlJc w:val="left"/>
      <w:pPr>
        <w:ind w:left="5040" w:hanging="360"/>
      </w:pPr>
      <w:rPr>
        <w:rFonts w:ascii="Symbol" w:hAnsi="Symbol" w:cs="Symbol" w:hint="default"/>
      </w:rPr>
    </w:lvl>
    <w:lvl w:ilvl="7" w:tplc="76621822">
      <w:start w:val="1"/>
      <w:numFmt w:val="bullet"/>
      <w:lvlText w:val="o"/>
      <w:lvlJc w:val="left"/>
      <w:pPr>
        <w:ind w:left="5760" w:hanging="360"/>
      </w:pPr>
      <w:rPr>
        <w:rFonts w:ascii="Courier New" w:hAnsi="Courier New" w:cs="Courier New" w:hint="default"/>
      </w:rPr>
    </w:lvl>
    <w:lvl w:ilvl="8" w:tplc="2102B44E">
      <w:start w:val="1"/>
      <w:numFmt w:val="bullet"/>
      <w:lvlText w:val=""/>
      <w:lvlJc w:val="left"/>
      <w:pPr>
        <w:ind w:left="6480" w:hanging="360"/>
      </w:pPr>
      <w:rPr>
        <w:rFonts w:ascii="Wingdings" w:hAnsi="Wingdings" w:cs="Wingdings" w:hint="default"/>
      </w:rPr>
    </w:lvl>
  </w:abstractNum>
  <w:abstractNum w:abstractNumId="7" w15:restartNumberingAfterBreak="0">
    <w:nsid w:val="15AF0CD9"/>
    <w:multiLevelType w:val="hybridMultilevel"/>
    <w:tmpl w:val="27180D76"/>
    <w:lvl w:ilvl="0" w:tplc="C1BE24CC">
      <w:start w:val="1"/>
      <w:numFmt w:val="bullet"/>
      <w:lvlText w:val=""/>
      <w:lvlJc w:val="left"/>
      <w:pPr>
        <w:ind w:left="720" w:hanging="360"/>
      </w:pPr>
      <w:rPr>
        <w:rFonts w:ascii="Symbol" w:hAnsi="Symbol" w:cs="Symbol" w:hint="default"/>
        <w:sz w:val="18"/>
        <w:szCs w:val="18"/>
      </w:rPr>
    </w:lvl>
    <w:lvl w:ilvl="1" w:tplc="FBB4B374">
      <w:start w:val="1"/>
      <w:numFmt w:val="bullet"/>
      <w:lvlText w:val="o"/>
      <w:lvlJc w:val="left"/>
      <w:pPr>
        <w:ind w:left="1440" w:hanging="360"/>
      </w:pPr>
      <w:rPr>
        <w:rFonts w:ascii="Courier New" w:hAnsi="Courier New" w:cs="Courier New" w:hint="default"/>
      </w:rPr>
    </w:lvl>
    <w:lvl w:ilvl="2" w:tplc="F2D0C158">
      <w:start w:val="1"/>
      <w:numFmt w:val="bullet"/>
      <w:lvlText w:val=""/>
      <w:lvlJc w:val="left"/>
      <w:pPr>
        <w:ind w:left="2160" w:hanging="360"/>
      </w:pPr>
      <w:rPr>
        <w:rFonts w:ascii="Wingdings" w:hAnsi="Wingdings" w:cs="Wingdings" w:hint="default"/>
      </w:rPr>
    </w:lvl>
    <w:lvl w:ilvl="3" w:tplc="F5A689FA">
      <w:start w:val="1"/>
      <w:numFmt w:val="bullet"/>
      <w:lvlText w:val=""/>
      <w:lvlJc w:val="left"/>
      <w:pPr>
        <w:ind w:left="2880" w:hanging="360"/>
      </w:pPr>
      <w:rPr>
        <w:rFonts w:ascii="Symbol" w:hAnsi="Symbol" w:cs="Symbol" w:hint="default"/>
      </w:rPr>
    </w:lvl>
    <w:lvl w:ilvl="4" w:tplc="9F0AEBF6">
      <w:start w:val="1"/>
      <w:numFmt w:val="bullet"/>
      <w:lvlText w:val="o"/>
      <w:lvlJc w:val="left"/>
      <w:pPr>
        <w:ind w:left="3600" w:hanging="360"/>
      </w:pPr>
      <w:rPr>
        <w:rFonts w:ascii="Courier New" w:hAnsi="Courier New" w:cs="Courier New" w:hint="default"/>
      </w:rPr>
    </w:lvl>
    <w:lvl w:ilvl="5" w:tplc="040EFD52">
      <w:start w:val="1"/>
      <w:numFmt w:val="bullet"/>
      <w:lvlText w:val=""/>
      <w:lvlJc w:val="left"/>
      <w:pPr>
        <w:ind w:left="4320" w:hanging="360"/>
      </w:pPr>
      <w:rPr>
        <w:rFonts w:ascii="Wingdings" w:hAnsi="Wingdings" w:cs="Wingdings" w:hint="default"/>
      </w:rPr>
    </w:lvl>
    <w:lvl w:ilvl="6" w:tplc="E62248F2">
      <w:start w:val="1"/>
      <w:numFmt w:val="bullet"/>
      <w:lvlText w:val=""/>
      <w:lvlJc w:val="left"/>
      <w:pPr>
        <w:ind w:left="5040" w:hanging="360"/>
      </w:pPr>
      <w:rPr>
        <w:rFonts w:ascii="Symbol" w:hAnsi="Symbol" w:cs="Symbol" w:hint="default"/>
      </w:rPr>
    </w:lvl>
    <w:lvl w:ilvl="7" w:tplc="FE908DC8">
      <w:start w:val="1"/>
      <w:numFmt w:val="bullet"/>
      <w:lvlText w:val="o"/>
      <w:lvlJc w:val="left"/>
      <w:pPr>
        <w:ind w:left="5760" w:hanging="360"/>
      </w:pPr>
      <w:rPr>
        <w:rFonts w:ascii="Courier New" w:hAnsi="Courier New" w:cs="Courier New" w:hint="default"/>
      </w:rPr>
    </w:lvl>
    <w:lvl w:ilvl="8" w:tplc="C0229122">
      <w:start w:val="1"/>
      <w:numFmt w:val="bullet"/>
      <w:lvlText w:val=""/>
      <w:lvlJc w:val="left"/>
      <w:pPr>
        <w:ind w:left="6480" w:hanging="360"/>
      </w:pPr>
      <w:rPr>
        <w:rFonts w:ascii="Wingdings" w:hAnsi="Wingdings" w:cs="Wingdings" w:hint="default"/>
      </w:rPr>
    </w:lvl>
  </w:abstractNum>
  <w:abstractNum w:abstractNumId="8" w15:restartNumberingAfterBreak="0">
    <w:nsid w:val="16B67EA7"/>
    <w:multiLevelType w:val="hybridMultilevel"/>
    <w:tmpl w:val="40AEBC90"/>
    <w:lvl w:ilvl="0" w:tplc="826E57BE">
      <w:start w:val="1"/>
      <w:numFmt w:val="bullet"/>
      <w:lvlText w:val=""/>
      <w:lvlJc w:val="left"/>
      <w:pPr>
        <w:ind w:left="720" w:hanging="360"/>
      </w:pPr>
      <w:rPr>
        <w:rFonts w:ascii="Symbol" w:hAnsi="Symbol" w:cs="Symbol" w:hint="default"/>
        <w:sz w:val="18"/>
        <w:szCs w:val="18"/>
      </w:rPr>
    </w:lvl>
    <w:lvl w:ilvl="1" w:tplc="935485E6">
      <w:start w:val="1"/>
      <w:numFmt w:val="bullet"/>
      <w:lvlText w:val="o"/>
      <w:lvlJc w:val="left"/>
      <w:pPr>
        <w:ind w:left="1440" w:hanging="360"/>
      </w:pPr>
      <w:rPr>
        <w:rFonts w:ascii="Courier New" w:hAnsi="Courier New" w:cs="Courier New" w:hint="default"/>
      </w:rPr>
    </w:lvl>
    <w:lvl w:ilvl="2" w:tplc="633664CC">
      <w:start w:val="1"/>
      <w:numFmt w:val="bullet"/>
      <w:lvlText w:val=""/>
      <w:lvlJc w:val="left"/>
      <w:pPr>
        <w:ind w:left="2160" w:hanging="360"/>
      </w:pPr>
      <w:rPr>
        <w:rFonts w:ascii="Wingdings" w:hAnsi="Wingdings" w:cs="Wingdings" w:hint="default"/>
      </w:rPr>
    </w:lvl>
    <w:lvl w:ilvl="3" w:tplc="4112C69A">
      <w:start w:val="1"/>
      <w:numFmt w:val="bullet"/>
      <w:lvlText w:val=""/>
      <w:lvlJc w:val="left"/>
      <w:pPr>
        <w:ind w:left="2880" w:hanging="360"/>
      </w:pPr>
      <w:rPr>
        <w:rFonts w:ascii="Symbol" w:hAnsi="Symbol" w:cs="Symbol" w:hint="default"/>
      </w:rPr>
    </w:lvl>
    <w:lvl w:ilvl="4" w:tplc="AD761018">
      <w:start w:val="1"/>
      <w:numFmt w:val="bullet"/>
      <w:lvlText w:val="o"/>
      <w:lvlJc w:val="left"/>
      <w:pPr>
        <w:ind w:left="3600" w:hanging="360"/>
      </w:pPr>
      <w:rPr>
        <w:rFonts w:ascii="Courier New" w:hAnsi="Courier New" w:cs="Courier New" w:hint="default"/>
      </w:rPr>
    </w:lvl>
    <w:lvl w:ilvl="5" w:tplc="AAD8B10E">
      <w:start w:val="1"/>
      <w:numFmt w:val="bullet"/>
      <w:lvlText w:val=""/>
      <w:lvlJc w:val="left"/>
      <w:pPr>
        <w:ind w:left="4320" w:hanging="360"/>
      </w:pPr>
      <w:rPr>
        <w:rFonts w:ascii="Wingdings" w:hAnsi="Wingdings" w:cs="Wingdings" w:hint="default"/>
      </w:rPr>
    </w:lvl>
    <w:lvl w:ilvl="6" w:tplc="073E5690">
      <w:start w:val="1"/>
      <w:numFmt w:val="bullet"/>
      <w:lvlText w:val=""/>
      <w:lvlJc w:val="left"/>
      <w:pPr>
        <w:ind w:left="5040" w:hanging="360"/>
      </w:pPr>
      <w:rPr>
        <w:rFonts w:ascii="Symbol" w:hAnsi="Symbol" w:cs="Symbol" w:hint="default"/>
      </w:rPr>
    </w:lvl>
    <w:lvl w:ilvl="7" w:tplc="2DDE223E">
      <w:start w:val="1"/>
      <w:numFmt w:val="bullet"/>
      <w:lvlText w:val="o"/>
      <w:lvlJc w:val="left"/>
      <w:pPr>
        <w:ind w:left="5760" w:hanging="360"/>
      </w:pPr>
      <w:rPr>
        <w:rFonts w:ascii="Courier New" w:hAnsi="Courier New" w:cs="Courier New" w:hint="default"/>
      </w:rPr>
    </w:lvl>
    <w:lvl w:ilvl="8" w:tplc="2B385DE0">
      <w:start w:val="1"/>
      <w:numFmt w:val="bullet"/>
      <w:lvlText w:val=""/>
      <w:lvlJc w:val="left"/>
      <w:pPr>
        <w:ind w:left="6480" w:hanging="360"/>
      </w:pPr>
      <w:rPr>
        <w:rFonts w:ascii="Wingdings" w:hAnsi="Wingdings" w:cs="Wingdings" w:hint="default"/>
      </w:rPr>
    </w:lvl>
  </w:abstractNum>
  <w:abstractNum w:abstractNumId="9" w15:restartNumberingAfterBreak="0">
    <w:nsid w:val="1B430860"/>
    <w:multiLevelType w:val="hybridMultilevel"/>
    <w:tmpl w:val="D206C89E"/>
    <w:lvl w:ilvl="0" w:tplc="FDC06678">
      <w:start w:val="1"/>
      <w:numFmt w:val="bullet"/>
      <w:lvlText w:val=""/>
      <w:lvlJc w:val="left"/>
      <w:pPr>
        <w:ind w:left="720" w:hanging="360"/>
      </w:pPr>
      <w:rPr>
        <w:rFonts w:ascii="Symbol" w:hAnsi="Symbol" w:cs="Symbol" w:hint="default"/>
        <w:sz w:val="18"/>
        <w:szCs w:val="18"/>
      </w:rPr>
    </w:lvl>
    <w:lvl w:ilvl="1" w:tplc="9558E2FA">
      <w:start w:val="1"/>
      <w:numFmt w:val="bullet"/>
      <w:lvlText w:val="o"/>
      <w:lvlJc w:val="left"/>
      <w:pPr>
        <w:ind w:left="1440" w:hanging="360"/>
      </w:pPr>
      <w:rPr>
        <w:rFonts w:ascii="Courier New" w:hAnsi="Courier New" w:cs="Courier New" w:hint="default"/>
      </w:rPr>
    </w:lvl>
    <w:lvl w:ilvl="2" w:tplc="36D2A1AC">
      <w:start w:val="1"/>
      <w:numFmt w:val="bullet"/>
      <w:lvlText w:val=""/>
      <w:lvlJc w:val="left"/>
      <w:pPr>
        <w:ind w:left="2160" w:hanging="360"/>
      </w:pPr>
      <w:rPr>
        <w:rFonts w:ascii="Wingdings" w:hAnsi="Wingdings" w:cs="Wingdings" w:hint="default"/>
      </w:rPr>
    </w:lvl>
    <w:lvl w:ilvl="3" w:tplc="C75A55E8">
      <w:start w:val="1"/>
      <w:numFmt w:val="bullet"/>
      <w:lvlText w:val=""/>
      <w:lvlJc w:val="left"/>
      <w:pPr>
        <w:ind w:left="2880" w:hanging="360"/>
      </w:pPr>
      <w:rPr>
        <w:rFonts w:ascii="Symbol" w:hAnsi="Symbol" w:cs="Symbol" w:hint="default"/>
      </w:rPr>
    </w:lvl>
    <w:lvl w:ilvl="4" w:tplc="2424BE96">
      <w:start w:val="1"/>
      <w:numFmt w:val="bullet"/>
      <w:lvlText w:val="o"/>
      <w:lvlJc w:val="left"/>
      <w:pPr>
        <w:ind w:left="3600" w:hanging="360"/>
      </w:pPr>
      <w:rPr>
        <w:rFonts w:ascii="Courier New" w:hAnsi="Courier New" w:cs="Courier New" w:hint="default"/>
      </w:rPr>
    </w:lvl>
    <w:lvl w:ilvl="5" w:tplc="38C42882">
      <w:start w:val="1"/>
      <w:numFmt w:val="bullet"/>
      <w:lvlText w:val=""/>
      <w:lvlJc w:val="left"/>
      <w:pPr>
        <w:ind w:left="4320" w:hanging="360"/>
      </w:pPr>
      <w:rPr>
        <w:rFonts w:ascii="Wingdings" w:hAnsi="Wingdings" w:cs="Wingdings" w:hint="default"/>
      </w:rPr>
    </w:lvl>
    <w:lvl w:ilvl="6" w:tplc="8F68EBAC">
      <w:start w:val="1"/>
      <w:numFmt w:val="bullet"/>
      <w:lvlText w:val=""/>
      <w:lvlJc w:val="left"/>
      <w:pPr>
        <w:ind w:left="5040" w:hanging="360"/>
      </w:pPr>
      <w:rPr>
        <w:rFonts w:ascii="Symbol" w:hAnsi="Symbol" w:cs="Symbol" w:hint="default"/>
      </w:rPr>
    </w:lvl>
    <w:lvl w:ilvl="7" w:tplc="DF0EDA4A">
      <w:start w:val="1"/>
      <w:numFmt w:val="bullet"/>
      <w:lvlText w:val="o"/>
      <w:lvlJc w:val="left"/>
      <w:pPr>
        <w:ind w:left="5760" w:hanging="360"/>
      </w:pPr>
      <w:rPr>
        <w:rFonts w:ascii="Courier New" w:hAnsi="Courier New" w:cs="Courier New" w:hint="default"/>
      </w:rPr>
    </w:lvl>
    <w:lvl w:ilvl="8" w:tplc="E89C5F16">
      <w:start w:val="1"/>
      <w:numFmt w:val="bullet"/>
      <w:lvlText w:val=""/>
      <w:lvlJc w:val="left"/>
      <w:pPr>
        <w:ind w:left="6480" w:hanging="360"/>
      </w:pPr>
      <w:rPr>
        <w:rFonts w:ascii="Wingdings" w:hAnsi="Wingdings" w:cs="Wingdings" w:hint="default"/>
      </w:rPr>
    </w:lvl>
  </w:abstractNum>
  <w:abstractNum w:abstractNumId="10" w15:restartNumberingAfterBreak="0">
    <w:nsid w:val="22717D71"/>
    <w:multiLevelType w:val="hybridMultilevel"/>
    <w:tmpl w:val="74AA3D74"/>
    <w:lvl w:ilvl="0" w:tplc="01905674">
      <w:start w:val="1"/>
      <w:numFmt w:val="bullet"/>
      <w:lvlText w:val=""/>
      <w:lvlJc w:val="left"/>
      <w:pPr>
        <w:ind w:left="720" w:hanging="360"/>
      </w:pPr>
      <w:rPr>
        <w:rFonts w:ascii="Symbol" w:hAnsi="Symbol" w:cs="Symbol" w:hint="default"/>
        <w:sz w:val="18"/>
        <w:szCs w:val="18"/>
      </w:rPr>
    </w:lvl>
    <w:lvl w:ilvl="1" w:tplc="2794A70E">
      <w:start w:val="1"/>
      <w:numFmt w:val="bullet"/>
      <w:lvlText w:val="o"/>
      <w:lvlJc w:val="left"/>
      <w:pPr>
        <w:ind w:left="1440" w:hanging="360"/>
      </w:pPr>
      <w:rPr>
        <w:rFonts w:ascii="Courier New" w:hAnsi="Courier New" w:cs="Courier New" w:hint="default"/>
      </w:rPr>
    </w:lvl>
    <w:lvl w:ilvl="2" w:tplc="5284021E">
      <w:start w:val="1"/>
      <w:numFmt w:val="bullet"/>
      <w:lvlText w:val=""/>
      <w:lvlJc w:val="left"/>
      <w:pPr>
        <w:ind w:left="2160" w:hanging="360"/>
      </w:pPr>
      <w:rPr>
        <w:rFonts w:ascii="Wingdings" w:hAnsi="Wingdings" w:cs="Wingdings" w:hint="default"/>
      </w:rPr>
    </w:lvl>
    <w:lvl w:ilvl="3" w:tplc="8CFE6C7A">
      <w:start w:val="1"/>
      <w:numFmt w:val="bullet"/>
      <w:lvlText w:val=""/>
      <w:lvlJc w:val="left"/>
      <w:pPr>
        <w:ind w:left="2880" w:hanging="360"/>
      </w:pPr>
      <w:rPr>
        <w:rFonts w:ascii="Symbol" w:hAnsi="Symbol" w:cs="Symbol" w:hint="default"/>
      </w:rPr>
    </w:lvl>
    <w:lvl w:ilvl="4" w:tplc="E8708E46">
      <w:start w:val="1"/>
      <w:numFmt w:val="bullet"/>
      <w:lvlText w:val="o"/>
      <w:lvlJc w:val="left"/>
      <w:pPr>
        <w:ind w:left="3600" w:hanging="360"/>
      </w:pPr>
      <w:rPr>
        <w:rFonts w:ascii="Courier New" w:hAnsi="Courier New" w:cs="Courier New" w:hint="default"/>
      </w:rPr>
    </w:lvl>
    <w:lvl w:ilvl="5" w:tplc="AAC00FDC">
      <w:start w:val="1"/>
      <w:numFmt w:val="bullet"/>
      <w:lvlText w:val=""/>
      <w:lvlJc w:val="left"/>
      <w:pPr>
        <w:ind w:left="4320" w:hanging="360"/>
      </w:pPr>
      <w:rPr>
        <w:rFonts w:ascii="Wingdings" w:hAnsi="Wingdings" w:cs="Wingdings" w:hint="default"/>
      </w:rPr>
    </w:lvl>
    <w:lvl w:ilvl="6" w:tplc="C6043AD0">
      <w:start w:val="1"/>
      <w:numFmt w:val="bullet"/>
      <w:lvlText w:val=""/>
      <w:lvlJc w:val="left"/>
      <w:pPr>
        <w:ind w:left="5040" w:hanging="360"/>
      </w:pPr>
      <w:rPr>
        <w:rFonts w:ascii="Symbol" w:hAnsi="Symbol" w:cs="Symbol" w:hint="default"/>
      </w:rPr>
    </w:lvl>
    <w:lvl w:ilvl="7" w:tplc="BD18E74A">
      <w:start w:val="1"/>
      <w:numFmt w:val="bullet"/>
      <w:lvlText w:val="o"/>
      <w:lvlJc w:val="left"/>
      <w:pPr>
        <w:ind w:left="5760" w:hanging="360"/>
      </w:pPr>
      <w:rPr>
        <w:rFonts w:ascii="Courier New" w:hAnsi="Courier New" w:cs="Courier New" w:hint="default"/>
      </w:rPr>
    </w:lvl>
    <w:lvl w:ilvl="8" w:tplc="82CE7966">
      <w:start w:val="1"/>
      <w:numFmt w:val="bullet"/>
      <w:lvlText w:val=""/>
      <w:lvlJc w:val="left"/>
      <w:pPr>
        <w:ind w:left="6480" w:hanging="360"/>
      </w:pPr>
      <w:rPr>
        <w:rFonts w:ascii="Wingdings" w:hAnsi="Wingdings" w:cs="Wingdings" w:hint="default"/>
      </w:rPr>
    </w:lvl>
  </w:abstractNum>
  <w:abstractNum w:abstractNumId="11" w15:restartNumberingAfterBreak="0">
    <w:nsid w:val="23D551EE"/>
    <w:multiLevelType w:val="hybridMultilevel"/>
    <w:tmpl w:val="9682A092"/>
    <w:lvl w:ilvl="0" w:tplc="4028963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95506F"/>
    <w:multiLevelType w:val="hybridMultilevel"/>
    <w:tmpl w:val="D03874F8"/>
    <w:lvl w:ilvl="0" w:tplc="D8887E76">
      <w:start w:val="1"/>
      <w:numFmt w:val="bullet"/>
      <w:lvlText w:val=""/>
      <w:lvlJc w:val="left"/>
      <w:pPr>
        <w:ind w:left="720" w:hanging="360"/>
      </w:pPr>
      <w:rPr>
        <w:rFonts w:ascii="Symbol" w:hAnsi="Symbol" w:cs="Symbol" w:hint="default"/>
        <w:sz w:val="18"/>
        <w:szCs w:val="18"/>
      </w:rPr>
    </w:lvl>
    <w:lvl w:ilvl="1" w:tplc="DAB630EA">
      <w:start w:val="1"/>
      <w:numFmt w:val="bullet"/>
      <w:lvlText w:val="o"/>
      <w:lvlJc w:val="left"/>
      <w:pPr>
        <w:ind w:left="1440" w:hanging="360"/>
      </w:pPr>
      <w:rPr>
        <w:rFonts w:ascii="Courier New" w:hAnsi="Courier New" w:cs="Courier New" w:hint="default"/>
      </w:rPr>
    </w:lvl>
    <w:lvl w:ilvl="2" w:tplc="D3227678">
      <w:start w:val="1"/>
      <w:numFmt w:val="bullet"/>
      <w:lvlText w:val=""/>
      <w:lvlJc w:val="left"/>
      <w:pPr>
        <w:ind w:left="2160" w:hanging="360"/>
      </w:pPr>
      <w:rPr>
        <w:rFonts w:ascii="Wingdings" w:hAnsi="Wingdings" w:cs="Wingdings" w:hint="default"/>
      </w:rPr>
    </w:lvl>
    <w:lvl w:ilvl="3" w:tplc="3B106518">
      <w:start w:val="1"/>
      <w:numFmt w:val="bullet"/>
      <w:lvlText w:val=""/>
      <w:lvlJc w:val="left"/>
      <w:pPr>
        <w:ind w:left="2880" w:hanging="360"/>
      </w:pPr>
      <w:rPr>
        <w:rFonts w:ascii="Symbol" w:hAnsi="Symbol" w:cs="Symbol" w:hint="default"/>
      </w:rPr>
    </w:lvl>
    <w:lvl w:ilvl="4" w:tplc="E62A8416">
      <w:start w:val="1"/>
      <w:numFmt w:val="bullet"/>
      <w:lvlText w:val="o"/>
      <w:lvlJc w:val="left"/>
      <w:pPr>
        <w:ind w:left="3600" w:hanging="360"/>
      </w:pPr>
      <w:rPr>
        <w:rFonts w:ascii="Courier New" w:hAnsi="Courier New" w:cs="Courier New" w:hint="default"/>
      </w:rPr>
    </w:lvl>
    <w:lvl w:ilvl="5" w:tplc="BED8E7BA">
      <w:start w:val="1"/>
      <w:numFmt w:val="bullet"/>
      <w:lvlText w:val=""/>
      <w:lvlJc w:val="left"/>
      <w:pPr>
        <w:ind w:left="4320" w:hanging="360"/>
      </w:pPr>
      <w:rPr>
        <w:rFonts w:ascii="Wingdings" w:hAnsi="Wingdings" w:cs="Wingdings" w:hint="default"/>
      </w:rPr>
    </w:lvl>
    <w:lvl w:ilvl="6" w:tplc="6CBE2E66">
      <w:start w:val="1"/>
      <w:numFmt w:val="bullet"/>
      <w:lvlText w:val=""/>
      <w:lvlJc w:val="left"/>
      <w:pPr>
        <w:ind w:left="5040" w:hanging="360"/>
      </w:pPr>
      <w:rPr>
        <w:rFonts w:ascii="Symbol" w:hAnsi="Symbol" w:cs="Symbol" w:hint="default"/>
      </w:rPr>
    </w:lvl>
    <w:lvl w:ilvl="7" w:tplc="8DE065D8">
      <w:start w:val="1"/>
      <w:numFmt w:val="bullet"/>
      <w:lvlText w:val="o"/>
      <w:lvlJc w:val="left"/>
      <w:pPr>
        <w:ind w:left="5760" w:hanging="360"/>
      </w:pPr>
      <w:rPr>
        <w:rFonts w:ascii="Courier New" w:hAnsi="Courier New" w:cs="Courier New" w:hint="default"/>
      </w:rPr>
    </w:lvl>
    <w:lvl w:ilvl="8" w:tplc="834C9ECC">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0014A0C"/>
    <w:multiLevelType w:val="hybridMultilevel"/>
    <w:tmpl w:val="D8BC639C"/>
    <w:lvl w:ilvl="0" w:tplc="BB58CC8C">
      <w:start w:val="1"/>
      <w:numFmt w:val="bullet"/>
      <w:lvlText w:val=""/>
      <w:lvlJc w:val="left"/>
      <w:pPr>
        <w:ind w:left="720" w:hanging="360"/>
      </w:pPr>
      <w:rPr>
        <w:rFonts w:ascii="Symbol" w:hAnsi="Symbol" w:cs="Symbol" w:hint="default"/>
        <w:sz w:val="18"/>
        <w:szCs w:val="18"/>
      </w:rPr>
    </w:lvl>
    <w:lvl w:ilvl="1" w:tplc="CEF2A992">
      <w:start w:val="1"/>
      <w:numFmt w:val="bullet"/>
      <w:lvlText w:val="o"/>
      <w:lvlJc w:val="left"/>
      <w:pPr>
        <w:ind w:left="1440" w:hanging="360"/>
      </w:pPr>
      <w:rPr>
        <w:rFonts w:ascii="Courier New" w:hAnsi="Courier New" w:cs="Courier New" w:hint="default"/>
      </w:rPr>
    </w:lvl>
    <w:lvl w:ilvl="2" w:tplc="B4C44FF8">
      <w:start w:val="1"/>
      <w:numFmt w:val="bullet"/>
      <w:lvlText w:val=""/>
      <w:lvlJc w:val="left"/>
      <w:pPr>
        <w:ind w:left="2160" w:hanging="360"/>
      </w:pPr>
      <w:rPr>
        <w:rFonts w:ascii="Wingdings" w:hAnsi="Wingdings" w:cs="Wingdings" w:hint="default"/>
      </w:rPr>
    </w:lvl>
    <w:lvl w:ilvl="3" w:tplc="45007912">
      <w:start w:val="1"/>
      <w:numFmt w:val="bullet"/>
      <w:lvlText w:val=""/>
      <w:lvlJc w:val="left"/>
      <w:pPr>
        <w:ind w:left="2880" w:hanging="360"/>
      </w:pPr>
      <w:rPr>
        <w:rFonts w:ascii="Symbol" w:hAnsi="Symbol" w:cs="Symbol" w:hint="default"/>
      </w:rPr>
    </w:lvl>
    <w:lvl w:ilvl="4" w:tplc="2BC8085E">
      <w:start w:val="1"/>
      <w:numFmt w:val="bullet"/>
      <w:lvlText w:val="o"/>
      <w:lvlJc w:val="left"/>
      <w:pPr>
        <w:ind w:left="3600" w:hanging="360"/>
      </w:pPr>
      <w:rPr>
        <w:rFonts w:ascii="Courier New" w:hAnsi="Courier New" w:cs="Courier New" w:hint="default"/>
      </w:rPr>
    </w:lvl>
    <w:lvl w:ilvl="5" w:tplc="521C6414">
      <w:start w:val="1"/>
      <w:numFmt w:val="bullet"/>
      <w:lvlText w:val=""/>
      <w:lvlJc w:val="left"/>
      <w:pPr>
        <w:ind w:left="4320" w:hanging="360"/>
      </w:pPr>
      <w:rPr>
        <w:rFonts w:ascii="Wingdings" w:hAnsi="Wingdings" w:cs="Wingdings" w:hint="default"/>
      </w:rPr>
    </w:lvl>
    <w:lvl w:ilvl="6" w:tplc="D52EF3A6">
      <w:start w:val="1"/>
      <w:numFmt w:val="bullet"/>
      <w:lvlText w:val=""/>
      <w:lvlJc w:val="left"/>
      <w:pPr>
        <w:ind w:left="5040" w:hanging="360"/>
      </w:pPr>
      <w:rPr>
        <w:rFonts w:ascii="Symbol" w:hAnsi="Symbol" w:cs="Symbol" w:hint="default"/>
      </w:rPr>
    </w:lvl>
    <w:lvl w:ilvl="7" w:tplc="EBFA57C0">
      <w:start w:val="1"/>
      <w:numFmt w:val="bullet"/>
      <w:lvlText w:val="o"/>
      <w:lvlJc w:val="left"/>
      <w:pPr>
        <w:ind w:left="5760" w:hanging="360"/>
      </w:pPr>
      <w:rPr>
        <w:rFonts w:ascii="Courier New" w:hAnsi="Courier New" w:cs="Courier New" w:hint="default"/>
      </w:rPr>
    </w:lvl>
    <w:lvl w:ilvl="8" w:tplc="E12ABF4E">
      <w:start w:val="1"/>
      <w:numFmt w:val="bullet"/>
      <w:lvlText w:val=""/>
      <w:lvlJc w:val="left"/>
      <w:pPr>
        <w:ind w:left="6480" w:hanging="360"/>
      </w:pPr>
      <w:rPr>
        <w:rFonts w:ascii="Wingdings" w:hAnsi="Wingdings" w:cs="Wingdings" w:hint="default"/>
      </w:rPr>
    </w:lvl>
  </w:abstractNum>
  <w:abstractNum w:abstractNumId="16" w15:restartNumberingAfterBreak="0">
    <w:nsid w:val="30710D3B"/>
    <w:multiLevelType w:val="hybridMultilevel"/>
    <w:tmpl w:val="655AA440"/>
    <w:lvl w:ilvl="0" w:tplc="AC92DCBC">
      <w:start w:val="1"/>
      <w:numFmt w:val="bullet"/>
      <w:lvlText w:val=""/>
      <w:lvlJc w:val="left"/>
      <w:pPr>
        <w:ind w:left="720" w:hanging="360"/>
      </w:pPr>
      <w:rPr>
        <w:rFonts w:ascii="Symbol" w:hAnsi="Symbol" w:cs="Symbol" w:hint="default"/>
        <w:sz w:val="18"/>
        <w:szCs w:val="18"/>
      </w:rPr>
    </w:lvl>
    <w:lvl w:ilvl="1" w:tplc="AA68D43E">
      <w:start w:val="1"/>
      <w:numFmt w:val="bullet"/>
      <w:lvlText w:val="o"/>
      <w:lvlJc w:val="left"/>
      <w:pPr>
        <w:ind w:left="1440" w:hanging="360"/>
      </w:pPr>
      <w:rPr>
        <w:rFonts w:ascii="Courier New" w:hAnsi="Courier New" w:cs="Courier New" w:hint="default"/>
      </w:rPr>
    </w:lvl>
    <w:lvl w:ilvl="2" w:tplc="C67611B8">
      <w:start w:val="1"/>
      <w:numFmt w:val="bullet"/>
      <w:lvlText w:val=""/>
      <w:lvlJc w:val="left"/>
      <w:pPr>
        <w:ind w:left="2160" w:hanging="360"/>
      </w:pPr>
      <w:rPr>
        <w:rFonts w:ascii="Wingdings" w:hAnsi="Wingdings" w:cs="Wingdings" w:hint="default"/>
      </w:rPr>
    </w:lvl>
    <w:lvl w:ilvl="3" w:tplc="38348D00">
      <w:start w:val="1"/>
      <w:numFmt w:val="bullet"/>
      <w:lvlText w:val=""/>
      <w:lvlJc w:val="left"/>
      <w:pPr>
        <w:ind w:left="2880" w:hanging="360"/>
      </w:pPr>
      <w:rPr>
        <w:rFonts w:ascii="Symbol" w:hAnsi="Symbol" w:cs="Symbol" w:hint="default"/>
      </w:rPr>
    </w:lvl>
    <w:lvl w:ilvl="4" w:tplc="A1164EB0">
      <w:start w:val="1"/>
      <w:numFmt w:val="bullet"/>
      <w:lvlText w:val="o"/>
      <w:lvlJc w:val="left"/>
      <w:pPr>
        <w:ind w:left="3600" w:hanging="360"/>
      </w:pPr>
      <w:rPr>
        <w:rFonts w:ascii="Courier New" w:hAnsi="Courier New" w:cs="Courier New" w:hint="default"/>
      </w:rPr>
    </w:lvl>
    <w:lvl w:ilvl="5" w:tplc="3B00D6AC">
      <w:start w:val="1"/>
      <w:numFmt w:val="bullet"/>
      <w:lvlText w:val=""/>
      <w:lvlJc w:val="left"/>
      <w:pPr>
        <w:ind w:left="4320" w:hanging="360"/>
      </w:pPr>
      <w:rPr>
        <w:rFonts w:ascii="Wingdings" w:hAnsi="Wingdings" w:cs="Wingdings" w:hint="default"/>
      </w:rPr>
    </w:lvl>
    <w:lvl w:ilvl="6" w:tplc="3FEA841C">
      <w:start w:val="1"/>
      <w:numFmt w:val="bullet"/>
      <w:lvlText w:val=""/>
      <w:lvlJc w:val="left"/>
      <w:pPr>
        <w:ind w:left="5040" w:hanging="360"/>
      </w:pPr>
      <w:rPr>
        <w:rFonts w:ascii="Symbol" w:hAnsi="Symbol" w:cs="Symbol" w:hint="default"/>
      </w:rPr>
    </w:lvl>
    <w:lvl w:ilvl="7" w:tplc="C5F605D8">
      <w:start w:val="1"/>
      <w:numFmt w:val="bullet"/>
      <w:lvlText w:val="o"/>
      <w:lvlJc w:val="left"/>
      <w:pPr>
        <w:ind w:left="5760" w:hanging="360"/>
      </w:pPr>
      <w:rPr>
        <w:rFonts w:ascii="Courier New" w:hAnsi="Courier New" w:cs="Courier New" w:hint="default"/>
      </w:rPr>
    </w:lvl>
    <w:lvl w:ilvl="8" w:tplc="7B42F4C0">
      <w:start w:val="1"/>
      <w:numFmt w:val="bullet"/>
      <w:lvlText w:val=""/>
      <w:lvlJc w:val="left"/>
      <w:pPr>
        <w:ind w:left="6480" w:hanging="360"/>
      </w:pPr>
      <w:rPr>
        <w:rFonts w:ascii="Wingdings" w:hAnsi="Wingdings" w:cs="Wingdings" w:hint="default"/>
      </w:rPr>
    </w:lvl>
  </w:abstractNum>
  <w:abstractNum w:abstractNumId="17" w15:restartNumberingAfterBreak="0">
    <w:nsid w:val="31875278"/>
    <w:multiLevelType w:val="hybridMultilevel"/>
    <w:tmpl w:val="1DD2739E"/>
    <w:lvl w:ilvl="0" w:tplc="E95C0E12">
      <w:start w:val="1"/>
      <w:numFmt w:val="bullet"/>
      <w:lvlText w:val=""/>
      <w:lvlJc w:val="left"/>
      <w:pPr>
        <w:ind w:left="720" w:hanging="360"/>
      </w:pPr>
      <w:rPr>
        <w:rFonts w:ascii="Symbol" w:hAnsi="Symbol" w:cs="Symbol" w:hint="default"/>
        <w:sz w:val="18"/>
        <w:szCs w:val="18"/>
      </w:rPr>
    </w:lvl>
    <w:lvl w:ilvl="1" w:tplc="422AA374">
      <w:start w:val="1"/>
      <w:numFmt w:val="bullet"/>
      <w:lvlText w:val="o"/>
      <w:lvlJc w:val="left"/>
      <w:pPr>
        <w:ind w:left="1440" w:hanging="360"/>
      </w:pPr>
      <w:rPr>
        <w:rFonts w:ascii="Courier New" w:hAnsi="Courier New" w:cs="Courier New" w:hint="default"/>
      </w:rPr>
    </w:lvl>
    <w:lvl w:ilvl="2" w:tplc="3D344CFE">
      <w:start w:val="1"/>
      <w:numFmt w:val="bullet"/>
      <w:lvlText w:val=""/>
      <w:lvlJc w:val="left"/>
      <w:pPr>
        <w:ind w:left="2160" w:hanging="360"/>
      </w:pPr>
      <w:rPr>
        <w:rFonts w:ascii="Wingdings" w:hAnsi="Wingdings" w:cs="Wingdings" w:hint="default"/>
      </w:rPr>
    </w:lvl>
    <w:lvl w:ilvl="3" w:tplc="176AB3B6">
      <w:start w:val="1"/>
      <w:numFmt w:val="bullet"/>
      <w:lvlText w:val=""/>
      <w:lvlJc w:val="left"/>
      <w:pPr>
        <w:ind w:left="2880" w:hanging="360"/>
      </w:pPr>
      <w:rPr>
        <w:rFonts w:ascii="Symbol" w:hAnsi="Symbol" w:cs="Symbol" w:hint="default"/>
      </w:rPr>
    </w:lvl>
    <w:lvl w:ilvl="4" w:tplc="EDBE18AC">
      <w:start w:val="1"/>
      <w:numFmt w:val="bullet"/>
      <w:lvlText w:val="o"/>
      <w:lvlJc w:val="left"/>
      <w:pPr>
        <w:ind w:left="3600" w:hanging="360"/>
      </w:pPr>
      <w:rPr>
        <w:rFonts w:ascii="Courier New" w:hAnsi="Courier New" w:cs="Courier New" w:hint="default"/>
      </w:rPr>
    </w:lvl>
    <w:lvl w:ilvl="5" w:tplc="E2FA0E76">
      <w:start w:val="1"/>
      <w:numFmt w:val="bullet"/>
      <w:lvlText w:val=""/>
      <w:lvlJc w:val="left"/>
      <w:pPr>
        <w:ind w:left="4320" w:hanging="360"/>
      </w:pPr>
      <w:rPr>
        <w:rFonts w:ascii="Wingdings" w:hAnsi="Wingdings" w:cs="Wingdings" w:hint="default"/>
      </w:rPr>
    </w:lvl>
    <w:lvl w:ilvl="6" w:tplc="24A66C82">
      <w:start w:val="1"/>
      <w:numFmt w:val="bullet"/>
      <w:lvlText w:val=""/>
      <w:lvlJc w:val="left"/>
      <w:pPr>
        <w:ind w:left="5040" w:hanging="360"/>
      </w:pPr>
      <w:rPr>
        <w:rFonts w:ascii="Symbol" w:hAnsi="Symbol" w:cs="Symbol" w:hint="default"/>
      </w:rPr>
    </w:lvl>
    <w:lvl w:ilvl="7" w:tplc="3580EFDA">
      <w:start w:val="1"/>
      <w:numFmt w:val="bullet"/>
      <w:lvlText w:val="o"/>
      <w:lvlJc w:val="left"/>
      <w:pPr>
        <w:ind w:left="5760" w:hanging="360"/>
      </w:pPr>
      <w:rPr>
        <w:rFonts w:ascii="Courier New" w:hAnsi="Courier New" w:cs="Courier New" w:hint="default"/>
      </w:rPr>
    </w:lvl>
    <w:lvl w:ilvl="8" w:tplc="FD00919E">
      <w:start w:val="1"/>
      <w:numFmt w:val="bullet"/>
      <w:lvlText w:val=""/>
      <w:lvlJc w:val="left"/>
      <w:pPr>
        <w:ind w:left="6480" w:hanging="360"/>
      </w:pPr>
      <w:rPr>
        <w:rFonts w:ascii="Wingdings" w:hAnsi="Wingdings" w:cs="Wingdings" w:hint="default"/>
      </w:rPr>
    </w:lvl>
  </w:abstractNum>
  <w:abstractNum w:abstractNumId="18" w15:restartNumberingAfterBreak="0">
    <w:nsid w:val="35E26777"/>
    <w:multiLevelType w:val="hybridMultilevel"/>
    <w:tmpl w:val="11C03D3E"/>
    <w:lvl w:ilvl="0" w:tplc="0696124A">
      <w:start w:val="1"/>
      <w:numFmt w:val="bullet"/>
      <w:lvlText w:val=""/>
      <w:lvlJc w:val="left"/>
      <w:pPr>
        <w:ind w:left="720" w:hanging="360"/>
      </w:pPr>
      <w:rPr>
        <w:rFonts w:ascii="Symbol" w:hAnsi="Symbol" w:cs="Symbol" w:hint="default"/>
        <w:sz w:val="18"/>
        <w:szCs w:val="18"/>
      </w:rPr>
    </w:lvl>
    <w:lvl w:ilvl="1" w:tplc="FA02D478">
      <w:start w:val="1"/>
      <w:numFmt w:val="bullet"/>
      <w:lvlText w:val="o"/>
      <w:lvlJc w:val="left"/>
      <w:pPr>
        <w:ind w:left="1440" w:hanging="360"/>
      </w:pPr>
      <w:rPr>
        <w:rFonts w:ascii="Courier New" w:hAnsi="Courier New" w:cs="Courier New" w:hint="default"/>
      </w:rPr>
    </w:lvl>
    <w:lvl w:ilvl="2" w:tplc="AE14D3A6">
      <w:start w:val="1"/>
      <w:numFmt w:val="bullet"/>
      <w:lvlText w:val=""/>
      <w:lvlJc w:val="left"/>
      <w:pPr>
        <w:ind w:left="2160" w:hanging="360"/>
      </w:pPr>
      <w:rPr>
        <w:rFonts w:ascii="Wingdings" w:hAnsi="Wingdings" w:cs="Wingdings" w:hint="default"/>
      </w:rPr>
    </w:lvl>
    <w:lvl w:ilvl="3" w:tplc="02D87BDA">
      <w:start w:val="1"/>
      <w:numFmt w:val="bullet"/>
      <w:lvlText w:val=""/>
      <w:lvlJc w:val="left"/>
      <w:pPr>
        <w:ind w:left="2880" w:hanging="360"/>
      </w:pPr>
      <w:rPr>
        <w:rFonts w:ascii="Symbol" w:hAnsi="Symbol" w:cs="Symbol" w:hint="default"/>
      </w:rPr>
    </w:lvl>
    <w:lvl w:ilvl="4" w:tplc="EC2E4DE0">
      <w:start w:val="1"/>
      <w:numFmt w:val="bullet"/>
      <w:lvlText w:val="o"/>
      <w:lvlJc w:val="left"/>
      <w:pPr>
        <w:ind w:left="3600" w:hanging="360"/>
      </w:pPr>
      <w:rPr>
        <w:rFonts w:ascii="Courier New" w:hAnsi="Courier New" w:cs="Courier New" w:hint="default"/>
      </w:rPr>
    </w:lvl>
    <w:lvl w:ilvl="5" w:tplc="EA8A32D0">
      <w:start w:val="1"/>
      <w:numFmt w:val="bullet"/>
      <w:lvlText w:val=""/>
      <w:lvlJc w:val="left"/>
      <w:pPr>
        <w:ind w:left="4320" w:hanging="360"/>
      </w:pPr>
      <w:rPr>
        <w:rFonts w:ascii="Wingdings" w:hAnsi="Wingdings" w:cs="Wingdings" w:hint="default"/>
      </w:rPr>
    </w:lvl>
    <w:lvl w:ilvl="6" w:tplc="E2740518">
      <w:start w:val="1"/>
      <w:numFmt w:val="bullet"/>
      <w:lvlText w:val=""/>
      <w:lvlJc w:val="left"/>
      <w:pPr>
        <w:ind w:left="5040" w:hanging="360"/>
      </w:pPr>
      <w:rPr>
        <w:rFonts w:ascii="Symbol" w:hAnsi="Symbol" w:cs="Symbol" w:hint="default"/>
      </w:rPr>
    </w:lvl>
    <w:lvl w:ilvl="7" w:tplc="ACA25A5E">
      <w:start w:val="1"/>
      <w:numFmt w:val="bullet"/>
      <w:lvlText w:val="o"/>
      <w:lvlJc w:val="left"/>
      <w:pPr>
        <w:ind w:left="5760" w:hanging="360"/>
      </w:pPr>
      <w:rPr>
        <w:rFonts w:ascii="Courier New" w:hAnsi="Courier New" w:cs="Courier New" w:hint="default"/>
      </w:rPr>
    </w:lvl>
    <w:lvl w:ilvl="8" w:tplc="3ACAB628">
      <w:start w:val="1"/>
      <w:numFmt w:val="bullet"/>
      <w:lvlText w:val=""/>
      <w:lvlJc w:val="left"/>
      <w:pPr>
        <w:ind w:left="6480" w:hanging="360"/>
      </w:pPr>
      <w:rPr>
        <w:rFonts w:ascii="Wingdings" w:hAnsi="Wingdings" w:cs="Wingdings" w:hint="default"/>
      </w:rPr>
    </w:lvl>
  </w:abstractNum>
  <w:abstractNum w:abstractNumId="19" w15:restartNumberingAfterBreak="0">
    <w:nsid w:val="43333F61"/>
    <w:multiLevelType w:val="hybridMultilevel"/>
    <w:tmpl w:val="750AA30A"/>
    <w:lvl w:ilvl="0" w:tplc="394A186E">
      <w:start w:val="1"/>
      <w:numFmt w:val="bullet"/>
      <w:lvlText w:val=""/>
      <w:lvlJc w:val="left"/>
      <w:pPr>
        <w:ind w:left="720" w:hanging="360"/>
      </w:pPr>
      <w:rPr>
        <w:rFonts w:ascii="Symbol" w:hAnsi="Symbol" w:cs="Symbol" w:hint="default"/>
        <w:sz w:val="24"/>
        <w:szCs w:val="24"/>
      </w:rPr>
    </w:lvl>
    <w:lvl w:ilvl="1" w:tplc="BCE426E8">
      <w:start w:val="1"/>
      <w:numFmt w:val="bullet"/>
      <w:lvlText w:val="o"/>
      <w:lvlJc w:val="left"/>
      <w:pPr>
        <w:ind w:left="1440" w:hanging="360"/>
      </w:pPr>
      <w:rPr>
        <w:rFonts w:ascii="Courier New" w:hAnsi="Courier New" w:cs="Courier New" w:hint="default"/>
      </w:rPr>
    </w:lvl>
    <w:lvl w:ilvl="2" w:tplc="F7AC4DE0">
      <w:start w:val="1"/>
      <w:numFmt w:val="bullet"/>
      <w:lvlText w:val=""/>
      <w:lvlJc w:val="left"/>
      <w:pPr>
        <w:ind w:left="2160" w:hanging="360"/>
      </w:pPr>
      <w:rPr>
        <w:rFonts w:ascii="Wingdings" w:hAnsi="Wingdings" w:cs="Wingdings" w:hint="default"/>
      </w:rPr>
    </w:lvl>
    <w:lvl w:ilvl="3" w:tplc="22DA65C2">
      <w:start w:val="1"/>
      <w:numFmt w:val="bullet"/>
      <w:lvlText w:val=""/>
      <w:lvlJc w:val="left"/>
      <w:pPr>
        <w:ind w:left="2880" w:hanging="360"/>
      </w:pPr>
      <w:rPr>
        <w:rFonts w:ascii="Symbol" w:hAnsi="Symbol" w:cs="Symbol" w:hint="default"/>
      </w:rPr>
    </w:lvl>
    <w:lvl w:ilvl="4" w:tplc="40823320">
      <w:start w:val="1"/>
      <w:numFmt w:val="bullet"/>
      <w:lvlText w:val="o"/>
      <w:lvlJc w:val="left"/>
      <w:pPr>
        <w:ind w:left="3600" w:hanging="360"/>
      </w:pPr>
      <w:rPr>
        <w:rFonts w:ascii="Courier New" w:hAnsi="Courier New" w:cs="Courier New" w:hint="default"/>
      </w:rPr>
    </w:lvl>
    <w:lvl w:ilvl="5" w:tplc="B48AC852">
      <w:start w:val="1"/>
      <w:numFmt w:val="bullet"/>
      <w:lvlText w:val=""/>
      <w:lvlJc w:val="left"/>
      <w:pPr>
        <w:ind w:left="4320" w:hanging="360"/>
      </w:pPr>
      <w:rPr>
        <w:rFonts w:ascii="Wingdings" w:hAnsi="Wingdings" w:cs="Wingdings" w:hint="default"/>
      </w:rPr>
    </w:lvl>
    <w:lvl w:ilvl="6" w:tplc="691486B8">
      <w:start w:val="1"/>
      <w:numFmt w:val="bullet"/>
      <w:lvlText w:val=""/>
      <w:lvlJc w:val="left"/>
      <w:pPr>
        <w:ind w:left="5040" w:hanging="360"/>
      </w:pPr>
      <w:rPr>
        <w:rFonts w:ascii="Symbol" w:hAnsi="Symbol" w:cs="Symbol" w:hint="default"/>
      </w:rPr>
    </w:lvl>
    <w:lvl w:ilvl="7" w:tplc="CFF2FA84">
      <w:start w:val="1"/>
      <w:numFmt w:val="bullet"/>
      <w:lvlText w:val="o"/>
      <w:lvlJc w:val="left"/>
      <w:pPr>
        <w:ind w:left="5760" w:hanging="360"/>
      </w:pPr>
      <w:rPr>
        <w:rFonts w:ascii="Courier New" w:hAnsi="Courier New" w:cs="Courier New" w:hint="default"/>
      </w:rPr>
    </w:lvl>
    <w:lvl w:ilvl="8" w:tplc="36248B18">
      <w:start w:val="1"/>
      <w:numFmt w:val="bullet"/>
      <w:lvlText w:val=""/>
      <w:lvlJc w:val="left"/>
      <w:pPr>
        <w:ind w:left="6480" w:hanging="360"/>
      </w:pPr>
      <w:rPr>
        <w:rFonts w:ascii="Wingdings" w:hAnsi="Wingdings" w:cs="Wingdings" w:hint="default"/>
      </w:rPr>
    </w:lvl>
  </w:abstractNum>
  <w:abstractNum w:abstractNumId="20" w15:restartNumberingAfterBreak="0">
    <w:nsid w:val="45FE5513"/>
    <w:multiLevelType w:val="hybridMultilevel"/>
    <w:tmpl w:val="FA320E76"/>
    <w:lvl w:ilvl="0" w:tplc="20F4BBB4">
      <w:start w:val="1"/>
      <w:numFmt w:val="bullet"/>
      <w:lvlText w:val=""/>
      <w:lvlJc w:val="left"/>
      <w:pPr>
        <w:ind w:left="720" w:hanging="360"/>
      </w:pPr>
      <w:rPr>
        <w:rFonts w:ascii="Symbol" w:hAnsi="Symbol" w:cs="Symbol" w:hint="default"/>
        <w:sz w:val="18"/>
        <w:szCs w:val="18"/>
      </w:rPr>
    </w:lvl>
    <w:lvl w:ilvl="1" w:tplc="8AD6BE58">
      <w:start w:val="1"/>
      <w:numFmt w:val="bullet"/>
      <w:lvlText w:val="o"/>
      <w:lvlJc w:val="left"/>
      <w:pPr>
        <w:ind w:left="1440" w:hanging="360"/>
      </w:pPr>
      <w:rPr>
        <w:rFonts w:ascii="Courier New" w:hAnsi="Courier New" w:cs="Courier New" w:hint="default"/>
      </w:rPr>
    </w:lvl>
    <w:lvl w:ilvl="2" w:tplc="ADF41D96">
      <w:start w:val="1"/>
      <w:numFmt w:val="bullet"/>
      <w:lvlText w:val=""/>
      <w:lvlJc w:val="left"/>
      <w:pPr>
        <w:ind w:left="2160" w:hanging="360"/>
      </w:pPr>
      <w:rPr>
        <w:rFonts w:ascii="Wingdings" w:hAnsi="Wingdings" w:cs="Wingdings" w:hint="default"/>
      </w:rPr>
    </w:lvl>
    <w:lvl w:ilvl="3" w:tplc="5D24B8FE">
      <w:start w:val="1"/>
      <w:numFmt w:val="bullet"/>
      <w:lvlText w:val=""/>
      <w:lvlJc w:val="left"/>
      <w:pPr>
        <w:ind w:left="2880" w:hanging="360"/>
      </w:pPr>
      <w:rPr>
        <w:rFonts w:ascii="Symbol" w:hAnsi="Symbol" w:cs="Symbol" w:hint="default"/>
      </w:rPr>
    </w:lvl>
    <w:lvl w:ilvl="4" w:tplc="789C592E">
      <w:start w:val="1"/>
      <w:numFmt w:val="bullet"/>
      <w:lvlText w:val="o"/>
      <w:lvlJc w:val="left"/>
      <w:pPr>
        <w:ind w:left="3600" w:hanging="360"/>
      </w:pPr>
      <w:rPr>
        <w:rFonts w:ascii="Courier New" w:hAnsi="Courier New" w:cs="Courier New" w:hint="default"/>
      </w:rPr>
    </w:lvl>
    <w:lvl w:ilvl="5" w:tplc="B5D8C58E">
      <w:start w:val="1"/>
      <w:numFmt w:val="bullet"/>
      <w:lvlText w:val=""/>
      <w:lvlJc w:val="left"/>
      <w:pPr>
        <w:ind w:left="4320" w:hanging="360"/>
      </w:pPr>
      <w:rPr>
        <w:rFonts w:ascii="Wingdings" w:hAnsi="Wingdings" w:cs="Wingdings" w:hint="default"/>
      </w:rPr>
    </w:lvl>
    <w:lvl w:ilvl="6" w:tplc="836A1E78">
      <w:start w:val="1"/>
      <w:numFmt w:val="bullet"/>
      <w:lvlText w:val=""/>
      <w:lvlJc w:val="left"/>
      <w:pPr>
        <w:ind w:left="5040" w:hanging="360"/>
      </w:pPr>
      <w:rPr>
        <w:rFonts w:ascii="Symbol" w:hAnsi="Symbol" w:cs="Symbol" w:hint="default"/>
      </w:rPr>
    </w:lvl>
    <w:lvl w:ilvl="7" w:tplc="662C0A08">
      <w:start w:val="1"/>
      <w:numFmt w:val="bullet"/>
      <w:lvlText w:val="o"/>
      <w:lvlJc w:val="left"/>
      <w:pPr>
        <w:ind w:left="5760" w:hanging="360"/>
      </w:pPr>
      <w:rPr>
        <w:rFonts w:ascii="Courier New" w:hAnsi="Courier New" w:cs="Courier New" w:hint="default"/>
      </w:rPr>
    </w:lvl>
    <w:lvl w:ilvl="8" w:tplc="41305FDE">
      <w:start w:val="1"/>
      <w:numFmt w:val="bullet"/>
      <w:lvlText w:val=""/>
      <w:lvlJc w:val="left"/>
      <w:pPr>
        <w:ind w:left="6480" w:hanging="360"/>
      </w:pPr>
      <w:rPr>
        <w:rFonts w:ascii="Wingdings" w:hAnsi="Wingdings" w:cs="Wingdings" w:hint="default"/>
      </w:rPr>
    </w:lvl>
  </w:abstractNum>
  <w:abstractNum w:abstractNumId="21" w15:restartNumberingAfterBreak="0">
    <w:nsid w:val="490A37FE"/>
    <w:multiLevelType w:val="hybridMultilevel"/>
    <w:tmpl w:val="A356C6C6"/>
    <w:lvl w:ilvl="0" w:tplc="50E26582">
      <w:start w:val="1"/>
      <w:numFmt w:val="bullet"/>
      <w:lvlText w:val=""/>
      <w:lvlJc w:val="left"/>
      <w:pPr>
        <w:ind w:left="720" w:hanging="360"/>
      </w:pPr>
      <w:rPr>
        <w:rFonts w:ascii="Symbol" w:hAnsi="Symbol" w:cs="Symbol" w:hint="default"/>
        <w:sz w:val="24"/>
        <w:szCs w:val="24"/>
      </w:rPr>
    </w:lvl>
    <w:lvl w:ilvl="1" w:tplc="832A40F6">
      <w:start w:val="1"/>
      <w:numFmt w:val="bullet"/>
      <w:lvlText w:val="o"/>
      <w:lvlJc w:val="left"/>
      <w:pPr>
        <w:ind w:left="1440" w:hanging="360"/>
      </w:pPr>
      <w:rPr>
        <w:rFonts w:ascii="Courier New" w:hAnsi="Courier New" w:cs="Courier New" w:hint="default"/>
      </w:rPr>
    </w:lvl>
    <w:lvl w:ilvl="2" w:tplc="B0C2ACEA">
      <w:start w:val="1"/>
      <w:numFmt w:val="bullet"/>
      <w:lvlText w:val=""/>
      <w:lvlJc w:val="left"/>
      <w:pPr>
        <w:ind w:left="2160" w:hanging="360"/>
      </w:pPr>
      <w:rPr>
        <w:rFonts w:ascii="Wingdings" w:hAnsi="Wingdings" w:cs="Wingdings" w:hint="default"/>
      </w:rPr>
    </w:lvl>
    <w:lvl w:ilvl="3" w:tplc="37007AB6">
      <w:start w:val="1"/>
      <w:numFmt w:val="bullet"/>
      <w:lvlText w:val=""/>
      <w:lvlJc w:val="left"/>
      <w:pPr>
        <w:ind w:left="2880" w:hanging="360"/>
      </w:pPr>
      <w:rPr>
        <w:rFonts w:ascii="Symbol" w:hAnsi="Symbol" w:cs="Symbol" w:hint="default"/>
      </w:rPr>
    </w:lvl>
    <w:lvl w:ilvl="4" w:tplc="149A9D84">
      <w:start w:val="1"/>
      <w:numFmt w:val="bullet"/>
      <w:lvlText w:val="o"/>
      <w:lvlJc w:val="left"/>
      <w:pPr>
        <w:ind w:left="3600" w:hanging="360"/>
      </w:pPr>
      <w:rPr>
        <w:rFonts w:ascii="Courier New" w:hAnsi="Courier New" w:cs="Courier New" w:hint="default"/>
      </w:rPr>
    </w:lvl>
    <w:lvl w:ilvl="5" w:tplc="4BF2F9A2">
      <w:start w:val="1"/>
      <w:numFmt w:val="bullet"/>
      <w:lvlText w:val=""/>
      <w:lvlJc w:val="left"/>
      <w:pPr>
        <w:ind w:left="4320" w:hanging="360"/>
      </w:pPr>
      <w:rPr>
        <w:rFonts w:ascii="Wingdings" w:hAnsi="Wingdings" w:cs="Wingdings" w:hint="default"/>
      </w:rPr>
    </w:lvl>
    <w:lvl w:ilvl="6" w:tplc="4E9645A2">
      <w:start w:val="1"/>
      <w:numFmt w:val="bullet"/>
      <w:lvlText w:val=""/>
      <w:lvlJc w:val="left"/>
      <w:pPr>
        <w:ind w:left="5040" w:hanging="360"/>
      </w:pPr>
      <w:rPr>
        <w:rFonts w:ascii="Symbol" w:hAnsi="Symbol" w:cs="Symbol" w:hint="default"/>
      </w:rPr>
    </w:lvl>
    <w:lvl w:ilvl="7" w:tplc="C32E33BA">
      <w:start w:val="1"/>
      <w:numFmt w:val="bullet"/>
      <w:lvlText w:val="o"/>
      <w:lvlJc w:val="left"/>
      <w:pPr>
        <w:ind w:left="5760" w:hanging="360"/>
      </w:pPr>
      <w:rPr>
        <w:rFonts w:ascii="Courier New" w:hAnsi="Courier New" w:cs="Courier New" w:hint="default"/>
      </w:rPr>
    </w:lvl>
    <w:lvl w:ilvl="8" w:tplc="ED22F3DC">
      <w:start w:val="1"/>
      <w:numFmt w:val="bullet"/>
      <w:lvlText w:val=""/>
      <w:lvlJc w:val="left"/>
      <w:pPr>
        <w:ind w:left="6480" w:hanging="360"/>
      </w:pPr>
      <w:rPr>
        <w:rFonts w:ascii="Wingdings" w:hAnsi="Wingdings" w:cs="Wingdings" w:hint="default"/>
      </w:rPr>
    </w:lvl>
  </w:abstractNum>
  <w:abstractNum w:abstractNumId="22" w15:restartNumberingAfterBreak="0">
    <w:nsid w:val="4C6459FD"/>
    <w:multiLevelType w:val="hybridMultilevel"/>
    <w:tmpl w:val="F4840F26"/>
    <w:lvl w:ilvl="0" w:tplc="6E6CB1AC">
      <w:start w:val="1"/>
      <w:numFmt w:val="bullet"/>
      <w:lvlText w:val=""/>
      <w:lvlJc w:val="left"/>
      <w:pPr>
        <w:ind w:left="720" w:hanging="360"/>
      </w:pPr>
      <w:rPr>
        <w:rFonts w:ascii="Symbol" w:hAnsi="Symbol" w:cs="Symbol" w:hint="default"/>
        <w:sz w:val="18"/>
        <w:szCs w:val="18"/>
      </w:rPr>
    </w:lvl>
    <w:lvl w:ilvl="1" w:tplc="B3C88C08">
      <w:start w:val="1"/>
      <w:numFmt w:val="bullet"/>
      <w:lvlText w:val="o"/>
      <w:lvlJc w:val="left"/>
      <w:pPr>
        <w:ind w:left="1440" w:hanging="360"/>
      </w:pPr>
      <w:rPr>
        <w:rFonts w:ascii="Courier New" w:hAnsi="Courier New" w:cs="Courier New" w:hint="default"/>
      </w:rPr>
    </w:lvl>
    <w:lvl w:ilvl="2" w:tplc="A26C89C2">
      <w:start w:val="1"/>
      <w:numFmt w:val="bullet"/>
      <w:lvlText w:val=""/>
      <w:lvlJc w:val="left"/>
      <w:pPr>
        <w:ind w:left="2160" w:hanging="360"/>
      </w:pPr>
      <w:rPr>
        <w:rFonts w:ascii="Wingdings" w:hAnsi="Wingdings" w:cs="Wingdings" w:hint="default"/>
      </w:rPr>
    </w:lvl>
    <w:lvl w:ilvl="3" w:tplc="576E730A">
      <w:start w:val="1"/>
      <w:numFmt w:val="bullet"/>
      <w:lvlText w:val=""/>
      <w:lvlJc w:val="left"/>
      <w:pPr>
        <w:ind w:left="2880" w:hanging="360"/>
      </w:pPr>
      <w:rPr>
        <w:rFonts w:ascii="Symbol" w:hAnsi="Symbol" w:cs="Symbol" w:hint="default"/>
      </w:rPr>
    </w:lvl>
    <w:lvl w:ilvl="4" w:tplc="EA08C848">
      <w:start w:val="1"/>
      <w:numFmt w:val="bullet"/>
      <w:lvlText w:val="o"/>
      <w:lvlJc w:val="left"/>
      <w:pPr>
        <w:ind w:left="3600" w:hanging="360"/>
      </w:pPr>
      <w:rPr>
        <w:rFonts w:ascii="Courier New" w:hAnsi="Courier New" w:cs="Courier New" w:hint="default"/>
      </w:rPr>
    </w:lvl>
    <w:lvl w:ilvl="5" w:tplc="FBE08BF8">
      <w:start w:val="1"/>
      <w:numFmt w:val="bullet"/>
      <w:lvlText w:val=""/>
      <w:lvlJc w:val="left"/>
      <w:pPr>
        <w:ind w:left="4320" w:hanging="360"/>
      </w:pPr>
      <w:rPr>
        <w:rFonts w:ascii="Wingdings" w:hAnsi="Wingdings" w:cs="Wingdings" w:hint="default"/>
      </w:rPr>
    </w:lvl>
    <w:lvl w:ilvl="6" w:tplc="25EE8952">
      <w:start w:val="1"/>
      <w:numFmt w:val="bullet"/>
      <w:lvlText w:val=""/>
      <w:lvlJc w:val="left"/>
      <w:pPr>
        <w:ind w:left="5040" w:hanging="360"/>
      </w:pPr>
      <w:rPr>
        <w:rFonts w:ascii="Symbol" w:hAnsi="Symbol" w:cs="Symbol" w:hint="default"/>
      </w:rPr>
    </w:lvl>
    <w:lvl w:ilvl="7" w:tplc="7A5A59B0">
      <w:start w:val="1"/>
      <w:numFmt w:val="bullet"/>
      <w:lvlText w:val="o"/>
      <w:lvlJc w:val="left"/>
      <w:pPr>
        <w:ind w:left="5760" w:hanging="360"/>
      </w:pPr>
      <w:rPr>
        <w:rFonts w:ascii="Courier New" w:hAnsi="Courier New" w:cs="Courier New" w:hint="default"/>
      </w:rPr>
    </w:lvl>
    <w:lvl w:ilvl="8" w:tplc="353CCD66">
      <w:start w:val="1"/>
      <w:numFmt w:val="bullet"/>
      <w:lvlText w:val=""/>
      <w:lvlJc w:val="left"/>
      <w:pPr>
        <w:ind w:left="6480" w:hanging="360"/>
      </w:pPr>
      <w:rPr>
        <w:rFonts w:ascii="Wingdings" w:hAnsi="Wingdings" w:cs="Wingdings" w:hint="default"/>
      </w:rPr>
    </w:lvl>
  </w:abstractNum>
  <w:abstractNum w:abstractNumId="23" w15:restartNumberingAfterBreak="0">
    <w:nsid w:val="4D847685"/>
    <w:multiLevelType w:val="hybridMultilevel"/>
    <w:tmpl w:val="4112AAD0"/>
    <w:lvl w:ilvl="0" w:tplc="6D5E1894">
      <w:start w:val="1"/>
      <w:numFmt w:val="bullet"/>
      <w:lvlText w:val=""/>
      <w:lvlJc w:val="left"/>
      <w:pPr>
        <w:ind w:left="720" w:hanging="360"/>
      </w:pPr>
      <w:rPr>
        <w:rFonts w:ascii="Symbol" w:hAnsi="Symbol" w:cs="Symbol" w:hint="default"/>
        <w:sz w:val="18"/>
        <w:szCs w:val="18"/>
      </w:rPr>
    </w:lvl>
    <w:lvl w:ilvl="1" w:tplc="6BE814B0">
      <w:start w:val="1"/>
      <w:numFmt w:val="bullet"/>
      <w:lvlText w:val="o"/>
      <w:lvlJc w:val="left"/>
      <w:pPr>
        <w:ind w:left="1440" w:hanging="360"/>
      </w:pPr>
      <w:rPr>
        <w:rFonts w:ascii="Courier New" w:hAnsi="Courier New" w:cs="Courier New" w:hint="default"/>
      </w:rPr>
    </w:lvl>
    <w:lvl w:ilvl="2" w:tplc="19D8DB34">
      <w:start w:val="1"/>
      <w:numFmt w:val="bullet"/>
      <w:lvlText w:val=""/>
      <w:lvlJc w:val="left"/>
      <w:pPr>
        <w:ind w:left="2160" w:hanging="360"/>
      </w:pPr>
      <w:rPr>
        <w:rFonts w:ascii="Wingdings" w:hAnsi="Wingdings" w:cs="Wingdings" w:hint="default"/>
      </w:rPr>
    </w:lvl>
    <w:lvl w:ilvl="3" w:tplc="FCBC4808">
      <w:start w:val="1"/>
      <w:numFmt w:val="bullet"/>
      <w:lvlText w:val=""/>
      <w:lvlJc w:val="left"/>
      <w:pPr>
        <w:ind w:left="2880" w:hanging="360"/>
      </w:pPr>
      <w:rPr>
        <w:rFonts w:ascii="Symbol" w:hAnsi="Symbol" w:cs="Symbol" w:hint="default"/>
      </w:rPr>
    </w:lvl>
    <w:lvl w:ilvl="4" w:tplc="AB4CECAE">
      <w:start w:val="1"/>
      <w:numFmt w:val="bullet"/>
      <w:lvlText w:val="o"/>
      <w:lvlJc w:val="left"/>
      <w:pPr>
        <w:ind w:left="3600" w:hanging="360"/>
      </w:pPr>
      <w:rPr>
        <w:rFonts w:ascii="Courier New" w:hAnsi="Courier New" w:cs="Courier New" w:hint="default"/>
      </w:rPr>
    </w:lvl>
    <w:lvl w:ilvl="5" w:tplc="4FB0821A">
      <w:start w:val="1"/>
      <w:numFmt w:val="bullet"/>
      <w:lvlText w:val=""/>
      <w:lvlJc w:val="left"/>
      <w:pPr>
        <w:ind w:left="4320" w:hanging="360"/>
      </w:pPr>
      <w:rPr>
        <w:rFonts w:ascii="Wingdings" w:hAnsi="Wingdings" w:cs="Wingdings" w:hint="default"/>
      </w:rPr>
    </w:lvl>
    <w:lvl w:ilvl="6" w:tplc="AA3E7F0E">
      <w:start w:val="1"/>
      <w:numFmt w:val="bullet"/>
      <w:lvlText w:val=""/>
      <w:lvlJc w:val="left"/>
      <w:pPr>
        <w:ind w:left="5040" w:hanging="360"/>
      </w:pPr>
      <w:rPr>
        <w:rFonts w:ascii="Symbol" w:hAnsi="Symbol" w:cs="Symbol" w:hint="default"/>
      </w:rPr>
    </w:lvl>
    <w:lvl w:ilvl="7" w:tplc="C7942B00">
      <w:start w:val="1"/>
      <w:numFmt w:val="bullet"/>
      <w:lvlText w:val="o"/>
      <w:lvlJc w:val="left"/>
      <w:pPr>
        <w:ind w:left="5760" w:hanging="360"/>
      </w:pPr>
      <w:rPr>
        <w:rFonts w:ascii="Courier New" w:hAnsi="Courier New" w:cs="Courier New" w:hint="default"/>
      </w:rPr>
    </w:lvl>
    <w:lvl w:ilvl="8" w:tplc="13C0EB96">
      <w:start w:val="1"/>
      <w:numFmt w:val="bullet"/>
      <w:lvlText w:val=""/>
      <w:lvlJc w:val="left"/>
      <w:pPr>
        <w:ind w:left="6480" w:hanging="360"/>
      </w:pPr>
      <w:rPr>
        <w:rFonts w:ascii="Wingdings" w:hAnsi="Wingdings" w:cs="Wingdings" w:hint="default"/>
      </w:rPr>
    </w:lvl>
  </w:abstractNum>
  <w:abstractNum w:abstractNumId="2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9EB62E8"/>
    <w:multiLevelType w:val="hybridMultilevel"/>
    <w:tmpl w:val="43125A4A"/>
    <w:lvl w:ilvl="0" w:tplc="344487BA">
      <w:start w:val="1"/>
      <w:numFmt w:val="bullet"/>
      <w:lvlText w:val=""/>
      <w:lvlJc w:val="left"/>
      <w:pPr>
        <w:ind w:left="720" w:hanging="360"/>
      </w:pPr>
      <w:rPr>
        <w:rFonts w:ascii="Symbol" w:hAnsi="Symbol" w:cs="Symbol" w:hint="default"/>
        <w:sz w:val="24"/>
        <w:szCs w:val="24"/>
      </w:rPr>
    </w:lvl>
    <w:lvl w:ilvl="1" w:tplc="86A4EB52">
      <w:start w:val="1"/>
      <w:numFmt w:val="bullet"/>
      <w:lvlText w:val="o"/>
      <w:lvlJc w:val="left"/>
      <w:pPr>
        <w:ind w:left="1440" w:hanging="360"/>
      </w:pPr>
      <w:rPr>
        <w:rFonts w:ascii="Courier New" w:hAnsi="Courier New" w:cs="Courier New" w:hint="default"/>
      </w:rPr>
    </w:lvl>
    <w:lvl w:ilvl="2" w:tplc="4DC882B6">
      <w:start w:val="1"/>
      <w:numFmt w:val="bullet"/>
      <w:lvlText w:val=""/>
      <w:lvlJc w:val="left"/>
      <w:pPr>
        <w:ind w:left="2160" w:hanging="360"/>
      </w:pPr>
      <w:rPr>
        <w:rFonts w:ascii="Wingdings" w:hAnsi="Wingdings" w:cs="Wingdings" w:hint="default"/>
      </w:rPr>
    </w:lvl>
    <w:lvl w:ilvl="3" w:tplc="E92CE0B6">
      <w:start w:val="1"/>
      <w:numFmt w:val="bullet"/>
      <w:lvlText w:val=""/>
      <w:lvlJc w:val="left"/>
      <w:pPr>
        <w:ind w:left="2880" w:hanging="360"/>
      </w:pPr>
      <w:rPr>
        <w:rFonts w:ascii="Symbol" w:hAnsi="Symbol" w:cs="Symbol" w:hint="default"/>
      </w:rPr>
    </w:lvl>
    <w:lvl w:ilvl="4" w:tplc="68A047E2">
      <w:start w:val="1"/>
      <w:numFmt w:val="bullet"/>
      <w:lvlText w:val="o"/>
      <w:lvlJc w:val="left"/>
      <w:pPr>
        <w:ind w:left="3600" w:hanging="360"/>
      </w:pPr>
      <w:rPr>
        <w:rFonts w:ascii="Courier New" w:hAnsi="Courier New" w:cs="Courier New" w:hint="default"/>
      </w:rPr>
    </w:lvl>
    <w:lvl w:ilvl="5" w:tplc="044AD67C">
      <w:start w:val="1"/>
      <w:numFmt w:val="bullet"/>
      <w:lvlText w:val=""/>
      <w:lvlJc w:val="left"/>
      <w:pPr>
        <w:ind w:left="4320" w:hanging="360"/>
      </w:pPr>
      <w:rPr>
        <w:rFonts w:ascii="Wingdings" w:hAnsi="Wingdings" w:cs="Wingdings" w:hint="default"/>
      </w:rPr>
    </w:lvl>
    <w:lvl w:ilvl="6" w:tplc="E58A6942">
      <w:start w:val="1"/>
      <w:numFmt w:val="bullet"/>
      <w:lvlText w:val=""/>
      <w:lvlJc w:val="left"/>
      <w:pPr>
        <w:ind w:left="5040" w:hanging="360"/>
      </w:pPr>
      <w:rPr>
        <w:rFonts w:ascii="Symbol" w:hAnsi="Symbol" w:cs="Symbol" w:hint="default"/>
      </w:rPr>
    </w:lvl>
    <w:lvl w:ilvl="7" w:tplc="A420E33C">
      <w:start w:val="1"/>
      <w:numFmt w:val="bullet"/>
      <w:lvlText w:val="o"/>
      <w:lvlJc w:val="left"/>
      <w:pPr>
        <w:ind w:left="5760" w:hanging="360"/>
      </w:pPr>
      <w:rPr>
        <w:rFonts w:ascii="Courier New" w:hAnsi="Courier New" w:cs="Courier New" w:hint="default"/>
      </w:rPr>
    </w:lvl>
    <w:lvl w:ilvl="8" w:tplc="FEF6A5F8">
      <w:start w:val="1"/>
      <w:numFmt w:val="bullet"/>
      <w:lvlText w:val=""/>
      <w:lvlJc w:val="left"/>
      <w:pPr>
        <w:ind w:left="6480" w:hanging="360"/>
      </w:pPr>
      <w:rPr>
        <w:rFonts w:ascii="Wingdings" w:hAnsi="Wingdings" w:cs="Wingdings" w:hint="default"/>
      </w:rPr>
    </w:lvl>
  </w:abstractNum>
  <w:abstractNum w:abstractNumId="29" w15:restartNumberingAfterBreak="0">
    <w:nsid w:val="5C877314"/>
    <w:multiLevelType w:val="hybridMultilevel"/>
    <w:tmpl w:val="47C2579C"/>
    <w:lvl w:ilvl="0" w:tplc="7E46C076">
      <w:start w:val="1"/>
      <w:numFmt w:val="bullet"/>
      <w:lvlText w:val=""/>
      <w:lvlJc w:val="left"/>
      <w:pPr>
        <w:ind w:left="720" w:hanging="360"/>
      </w:pPr>
      <w:rPr>
        <w:rFonts w:ascii="Symbol" w:hAnsi="Symbol" w:cs="Symbol" w:hint="default"/>
        <w:sz w:val="24"/>
        <w:szCs w:val="24"/>
      </w:rPr>
    </w:lvl>
    <w:lvl w:ilvl="1" w:tplc="2714B6A0">
      <w:start w:val="1"/>
      <w:numFmt w:val="bullet"/>
      <w:lvlText w:val="o"/>
      <w:lvlJc w:val="left"/>
      <w:pPr>
        <w:ind w:left="1440" w:hanging="360"/>
      </w:pPr>
      <w:rPr>
        <w:rFonts w:ascii="Courier New" w:hAnsi="Courier New" w:cs="Courier New" w:hint="default"/>
      </w:rPr>
    </w:lvl>
    <w:lvl w:ilvl="2" w:tplc="B3985A1A">
      <w:start w:val="1"/>
      <w:numFmt w:val="bullet"/>
      <w:lvlText w:val=""/>
      <w:lvlJc w:val="left"/>
      <w:pPr>
        <w:ind w:left="2160" w:hanging="360"/>
      </w:pPr>
      <w:rPr>
        <w:rFonts w:ascii="Wingdings" w:hAnsi="Wingdings" w:cs="Wingdings" w:hint="default"/>
      </w:rPr>
    </w:lvl>
    <w:lvl w:ilvl="3" w:tplc="1BB67F12">
      <w:start w:val="1"/>
      <w:numFmt w:val="bullet"/>
      <w:lvlText w:val=""/>
      <w:lvlJc w:val="left"/>
      <w:pPr>
        <w:ind w:left="2880" w:hanging="360"/>
      </w:pPr>
      <w:rPr>
        <w:rFonts w:ascii="Symbol" w:hAnsi="Symbol" w:cs="Symbol" w:hint="default"/>
      </w:rPr>
    </w:lvl>
    <w:lvl w:ilvl="4" w:tplc="4446AD2E">
      <w:start w:val="1"/>
      <w:numFmt w:val="bullet"/>
      <w:lvlText w:val="o"/>
      <w:lvlJc w:val="left"/>
      <w:pPr>
        <w:ind w:left="3600" w:hanging="360"/>
      </w:pPr>
      <w:rPr>
        <w:rFonts w:ascii="Courier New" w:hAnsi="Courier New" w:cs="Courier New" w:hint="default"/>
      </w:rPr>
    </w:lvl>
    <w:lvl w:ilvl="5" w:tplc="3B3CC9DC">
      <w:start w:val="1"/>
      <w:numFmt w:val="bullet"/>
      <w:lvlText w:val=""/>
      <w:lvlJc w:val="left"/>
      <w:pPr>
        <w:ind w:left="4320" w:hanging="360"/>
      </w:pPr>
      <w:rPr>
        <w:rFonts w:ascii="Wingdings" w:hAnsi="Wingdings" w:cs="Wingdings" w:hint="default"/>
      </w:rPr>
    </w:lvl>
    <w:lvl w:ilvl="6" w:tplc="8482DE2E">
      <w:start w:val="1"/>
      <w:numFmt w:val="bullet"/>
      <w:lvlText w:val=""/>
      <w:lvlJc w:val="left"/>
      <w:pPr>
        <w:ind w:left="5040" w:hanging="360"/>
      </w:pPr>
      <w:rPr>
        <w:rFonts w:ascii="Symbol" w:hAnsi="Symbol" w:cs="Symbol" w:hint="default"/>
      </w:rPr>
    </w:lvl>
    <w:lvl w:ilvl="7" w:tplc="26ACF136">
      <w:start w:val="1"/>
      <w:numFmt w:val="bullet"/>
      <w:lvlText w:val="o"/>
      <w:lvlJc w:val="left"/>
      <w:pPr>
        <w:ind w:left="5760" w:hanging="360"/>
      </w:pPr>
      <w:rPr>
        <w:rFonts w:ascii="Courier New" w:hAnsi="Courier New" w:cs="Courier New" w:hint="default"/>
      </w:rPr>
    </w:lvl>
    <w:lvl w:ilvl="8" w:tplc="2E7EED20">
      <w:start w:val="1"/>
      <w:numFmt w:val="bullet"/>
      <w:lvlText w:val=""/>
      <w:lvlJc w:val="left"/>
      <w:pPr>
        <w:ind w:left="6480" w:hanging="360"/>
      </w:pPr>
      <w:rPr>
        <w:rFonts w:ascii="Wingdings" w:hAnsi="Wingdings" w:cs="Wingdings" w:hint="default"/>
      </w:rPr>
    </w:lvl>
  </w:abstractNum>
  <w:abstractNum w:abstractNumId="30" w15:restartNumberingAfterBreak="0">
    <w:nsid w:val="5D1D654E"/>
    <w:multiLevelType w:val="hybridMultilevel"/>
    <w:tmpl w:val="6A247FF0"/>
    <w:lvl w:ilvl="0" w:tplc="A4888492">
      <w:start w:val="1"/>
      <w:numFmt w:val="bullet"/>
      <w:lvlText w:val=""/>
      <w:lvlJc w:val="left"/>
      <w:pPr>
        <w:ind w:left="720" w:hanging="360"/>
      </w:pPr>
      <w:rPr>
        <w:rFonts w:ascii="Symbol" w:hAnsi="Symbol" w:cs="Symbol" w:hint="default"/>
        <w:sz w:val="18"/>
        <w:szCs w:val="18"/>
      </w:rPr>
    </w:lvl>
    <w:lvl w:ilvl="1" w:tplc="3764688E">
      <w:start w:val="1"/>
      <w:numFmt w:val="bullet"/>
      <w:lvlText w:val="o"/>
      <w:lvlJc w:val="left"/>
      <w:pPr>
        <w:ind w:left="1440" w:hanging="360"/>
      </w:pPr>
      <w:rPr>
        <w:rFonts w:ascii="Courier New" w:hAnsi="Courier New" w:cs="Courier New" w:hint="default"/>
      </w:rPr>
    </w:lvl>
    <w:lvl w:ilvl="2" w:tplc="AECEA45A">
      <w:start w:val="1"/>
      <w:numFmt w:val="bullet"/>
      <w:lvlText w:val=""/>
      <w:lvlJc w:val="left"/>
      <w:pPr>
        <w:ind w:left="2160" w:hanging="360"/>
      </w:pPr>
      <w:rPr>
        <w:rFonts w:ascii="Wingdings" w:hAnsi="Wingdings" w:cs="Wingdings" w:hint="default"/>
      </w:rPr>
    </w:lvl>
    <w:lvl w:ilvl="3" w:tplc="A392C1EE">
      <w:start w:val="1"/>
      <w:numFmt w:val="bullet"/>
      <w:lvlText w:val=""/>
      <w:lvlJc w:val="left"/>
      <w:pPr>
        <w:ind w:left="2880" w:hanging="360"/>
      </w:pPr>
      <w:rPr>
        <w:rFonts w:ascii="Symbol" w:hAnsi="Symbol" w:cs="Symbol" w:hint="default"/>
      </w:rPr>
    </w:lvl>
    <w:lvl w:ilvl="4" w:tplc="6BEE04E0">
      <w:start w:val="1"/>
      <w:numFmt w:val="bullet"/>
      <w:lvlText w:val="o"/>
      <w:lvlJc w:val="left"/>
      <w:pPr>
        <w:ind w:left="3600" w:hanging="360"/>
      </w:pPr>
      <w:rPr>
        <w:rFonts w:ascii="Courier New" w:hAnsi="Courier New" w:cs="Courier New" w:hint="default"/>
      </w:rPr>
    </w:lvl>
    <w:lvl w:ilvl="5" w:tplc="51F0C68E">
      <w:start w:val="1"/>
      <w:numFmt w:val="bullet"/>
      <w:lvlText w:val=""/>
      <w:lvlJc w:val="left"/>
      <w:pPr>
        <w:ind w:left="4320" w:hanging="360"/>
      </w:pPr>
      <w:rPr>
        <w:rFonts w:ascii="Wingdings" w:hAnsi="Wingdings" w:cs="Wingdings" w:hint="default"/>
      </w:rPr>
    </w:lvl>
    <w:lvl w:ilvl="6" w:tplc="DF2C602E">
      <w:start w:val="1"/>
      <w:numFmt w:val="bullet"/>
      <w:lvlText w:val=""/>
      <w:lvlJc w:val="left"/>
      <w:pPr>
        <w:ind w:left="5040" w:hanging="360"/>
      </w:pPr>
      <w:rPr>
        <w:rFonts w:ascii="Symbol" w:hAnsi="Symbol" w:cs="Symbol" w:hint="default"/>
      </w:rPr>
    </w:lvl>
    <w:lvl w:ilvl="7" w:tplc="594084D6">
      <w:start w:val="1"/>
      <w:numFmt w:val="bullet"/>
      <w:lvlText w:val="o"/>
      <w:lvlJc w:val="left"/>
      <w:pPr>
        <w:ind w:left="5760" w:hanging="360"/>
      </w:pPr>
      <w:rPr>
        <w:rFonts w:ascii="Courier New" w:hAnsi="Courier New" w:cs="Courier New" w:hint="default"/>
      </w:rPr>
    </w:lvl>
    <w:lvl w:ilvl="8" w:tplc="6742EDBA">
      <w:start w:val="1"/>
      <w:numFmt w:val="bullet"/>
      <w:lvlText w:val=""/>
      <w:lvlJc w:val="left"/>
      <w:pPr>
        <w:ind w:left="6480" w:hanging="360"/>
      </w:pPr>
      <w:rPr>
        <w:rFonts w:ascii="Wingdings" w:hAnsi="Wingdings" w:cs="Wingdings" w:hint="default"/>
      </w:rPr>
    </w:lvl>
  </w:abstractNum>
  <w:abstractNum w:abstractNumId="3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532D78"/>
    <w:multiLevelType w:val="hybridMultilevel"/>
    <w:tmpl w:val="015C9136"/>
    <w:lvl w:ilvl="0" w:tplc="500675A6">
      <w:start w:val="1"/>
      <w:numFmt w:val="bullet"/>
      <w:lvlText w:val=""/>
      <w:lvlJc w:val="left"/>
      <w:pPr>
        <w:ind w:left="720" w:hanging="360"/>
      </w:pPr>
      <w:rPr>
        <w:rFonts w:ascii="Symbol" w:hAnsi="Symbol" w:cs="Symbol" w:hint="default"/>
        <w:sz w:val="18"/>
        <w:szCs w:val="18"/>
      </w:rPr>
    </w:lvl>
    <w:lvl w:ilvl="1" w:tplc="00120A1E">
      <w:start w:val="1"/>
      <w:numFmt w:val="bullet"/>
      <w:lvlText w:val="o"/>
      <w:lvlJc w:val="left"/>
      <w:pPr>
        <w:ind w:left="1440" w:hanging="360"/>
      </w:pPr>
      <w:rPr>
        <w:rFonts w:ascii="Courier New" w:hAnsi="Courier New" w:cs="Courier New" w:hint="default"/>
      </w:rPr>
    </w:lvl>
    <w:lvl w:ilvl="2" w:tplc="6FF8F918">
      <w:start w:val="1"/>
      <w:numFmt w:val="bullet"/>
      <w:lvlText w:val=""/>
      <w:lvlJc w:val="left"/>
      <w:pPr>
        <w:ind w:left="2160" w:hanging="360"/>
      </w:pPr>
      <w:rPr>
        <w:rFonts w:ascii="Wingdings" w:hAnsi="Wingdings" w:cs="Wingdings" w:hint="default"/>
      </w:rPr>
    </w:lvl>
    <w:lvl w:ilvl="3" w:tplc="9EEEBD9C">
      <w:start w:val="1"/>
      <w:numFmt w:val="bullet"/>
      <w:lvlText w:val=""/>
      <w:lvlJc w:val="left"/>
      <w:pPr>
        <w:ind w:left="2880" w:hanging="360"/>
      </w:pPr>
      <w:rPr>
        <w:rFonts w:ascii="Symbol" w:hAnsi="Symbol" w:cs="Symbol" w:hint="default"/>
      </w:rPr>
    </w:lvl>
    <w:lvl w:ilvl="4" w:tplc="831A1C8A">
      <w:start w:val="1"/>
      <w:numFmt w:val="bullet"/>
      <w:lvlText w:val="o"/>
      <w:lvlJc w:val="left"/>
      <w:pPr>
        <w:ind w:left="3600" w:hanging="360"/>
      </w:pPr>
      <w:rPr>
        <w:rFonts w:ascii="Courier New" w:hAnsi="Courier New" w:cs="Courier New" w:hint="default"/>
      </w:rPr>
    </w:lvl>
    <w:lvl w:ilvl="5" w:tplc="2190E5AE">
      <w:start w:val="1"/>
      <w:numFmt w:val="bullet"/>
      <w:lvlText w:val=""/>
      <w:lvlJc w:val="left"/>
      <w:pPr>
        <w:ind w:left="4320" w:hanging="360"/>
      </w:pPr>
      <w:rPr>
        <w:rFonts w:ascii="Wingdings" w:hAnsi="Wingdings" w:cs="Wingdings" w:hint="default"/>
      </w:rPr>
    </w:lvl>
    <w:lvl w:ilvl="6" w:tplc="CAD000BC">
      <w:start w:val="1"/>
      <w:numFmt w:val="bullet"/>
      <w:lvlText w:val=""/>
      <w:lvlJc w:val="left"/>
      <w:pPr>
        <w:ind w:left="5040" w:hanging="360"/>
      </w:pPr>
      <w:rPr>
        <w:rFonts w:ascii="Symbol" w:hAnsi="Symbol" w:cs="Symbol" w:hint="default"/>
      </w:rPr>
    </w:lvl>
    <w:lvl w:ilvl="7" w:tplc="98C67C8C">
      <w:start w:val="1"/>
      <w:numFmt w:val="bullet"/>
      <w:lvlText w:val="o"/>
      <w:lvlJc w:val="left"/>
      <w:pPr>
        <w:ind w:left="5760" w:hanging="360"/>
      </w:pPr>
      <w:rPr>
        <w:rFonts w:ascii="Courier New" w:hAnsi="Courier New" w:cs="Courier New" w:hint="default"/>
      </w:rPr>
    </w:lvl>
    <w:lvl w:ilvl="8" w:tplc="90E8825C">
      <w:start w:val="1"/>
      <w:numFmt w:val="bullet"/>
      <w:lvlText w:val=""/>
      <w:lvlJc w:val="left"/>
      <w:pPr>
        <w:ind w:left="6480" w:hanging="360"/>
      </w:pPr>
      <w:rPr>
        <w:rFonts w:ascii="Wingdings" w:hAnsi="Wingdings" w:cs="Wingdings" w:hint="default"/>
      </w:rPr>
    </w:lvl>
  </w:abstractNum>
  <w:abstractNum w:abstractNumId="33" w15:restartNumberingAfterBreak="0">
    <w:nsid w:val="636B3E47"/>
    <w:multiLevelType w:val="hybridMultilevel"/>
    <w:tmpl w:val="B6C638CC"/>
    <w:lvl w:ilvl="0" w:tplc="62B65C06">
      <w:start w:val="1"/>
      <w:numFmt w:val="bullet"/>
      <w:lvlText w:val=""/>
      <w:lvlJc w:val="left"/>
      <w:pPr>
        <w:ind w:left="720" w:hanging="360"/>
      </w:pPr>
      <w:rPr>
        <w:rFonts w:ascii="Symbol" w:hAnsi="Symbol" w:cs="Symbol" w:hint="default"/>
        <w:sz w:val="18"/>
        <w:szCs w:val="18"/>
      </w:rPr>
    </w:lvl>
    <w:lvl w:ilvl="1" w:tplc="A4B2B678">
      <w:start w:val="1"/>
      <w:numFmt w:val="bullet"/>
      <w:lvlText w:val="o"/>
      <w:lvlJc w:val="left"/>
      <w:pPr>
        <w:ind w:left="1440" w:hanging="360"/>
      </w:pPr>
      <w:rPr>
        <w:rFonts w:ascii="Courier New" w:hAnsi="Courier New" w:cs="Courier New" w:hint="default"/>
      </w:rPr>
    </w:lvl>
    <w:lvl w:ilvl="2" w:tplc="C19899A6">
      <w:start w:val="1"/>
      <w:numFmt w:val="bullet"/>
      <w:lvlText w:val=""/>
      <w:lvlJc w:val="left"/>
      <w:pPr>
        <w:ind w:left="2160" w:hanging="360"/>
      </w:pPr>
      <w:rPr>
        <w:rFonts w:ascii="Wingdings" w:hAnsi="Wingdings" w:cs="Wingdings" w:hint="default"/>
      </w:rPr>
    </w:lvl>
    <w:lvl w:ilvl="3" w:tplc="F542A588">
      <w:start w:val="1"/>
      <w:numFmt w:val="bullet"/>
      <w:lvlText w:val=""/>
      <w:lvlJc w:val="left"/>
      <w:pPr>
        <w:ind w:left="2880" w:hanging="360"/>
      </w:pPr>
      <w:rPr>
        <w:rFonts w:ascii="Symbol" w:hAnsi="Symbol" w:cs="Symbol" w:hint="default"/>
      </w:rPr>
    </w:lvl>
    <w:lvl w:ilvl="4" w:tplc="CEAAC4CE">
      <w:start w:val="1"/>
      <w:numFmt w:val="bullet"/>
      <w:lvlText w:val="o"/>
      <w:lvlJc w:val="left"/>
      <w:pPr>
        <w:ind w:left="3600" w:hanging="360"/>
      </w:pPr>
      <w:rPr>
        <w:rFonts w:ascii="Courier New" w:hAnsi="Courier New" w:cs="Courier New" w:hint="default"/>
      </w:rPr>
    </w:lvl>
    <w:lvl w:ilvl="5" w:tplc="CFDEEF96">
      <w:start w:val="1"/>
      <w:numFmt w:val="bullet"/>
      <w:lvlText w:val=""/>
      <w:lvlJc w:val="left"/>
      <w:pPr>
        <w:ind w:left="4320" w:hanging="360"/>
      </w:pPr>
      <w:rPr>
        <w:rFonts w:ascii="Wingdings" w:hAnsi="Wingdings" w:cs="Wingdings" w:hint="default"/>
      </w:rPr>
    </w:lvl>
    <w:lvl w:ilvl="6" w:tplc="E0EE8792">
      <w:start w:val="1"/>
      <w:numFmt w:val="bullet"/>
      <w:lvlText w:val=""/>
      <w:lvlJc w:val="left"/>
      <w:pPr>
        <w:ind w:left="5040" w:hanging="360"/>
      </w:pPr>
      <w:rPr>
        <w:rFonts w:ascii="Symbol" w:hAnsi="Symbol" w:cs="Symbol" w:hint="default"/>
      </w:rPr>
    </w:lvl>
    <w:lvl w:ilvl="7" w:tplc="72AA783C">
      <w:start w:val="1"/>
      <w:numFmt w:val="bullet"/>
      <w:lvlText w:val="o"/>
      <w:lvlJc w:val="left"/>
      <w:pPr>
        <w:ind w:left="5760" w:hanging="360"/>
      </w:pPr>
      <w:rPr>
        <w:rFonts w:ascii="Courier New" w:hAnsi="Courier New" w:cs="Courier New" w:hint="default"/>
      </w:rPr>
    </w:lvl>
    <w:lvl w:ilvl="8" w:tplc="2496FBC6">
      <w:start w:val="1"/>
      <w:numFmt w:val="bullet"/>
      <w:lvlText w:val=""/>
      <w:lvlJc w:val="left"/>
      <w:pPr>
        <w:ind w:left="6480" w:hanging="360"/>
      </w:pPr>
      <w:rPr>
        <w:rFonts w:ascii="Wingdings" w:hAnsi="Wingdings" w:cs="Wingdings" w:hint="default"/>
      </w:rPr>
    </w:lvl>
  </w:abstractNum>
  <w:abstractNum w:abstractNumId="34" w15:restartNumberingAfterBreak="0">
    <w:nsid w:val="64B82A1D"/>
    <w:multiLevelType w:val="hybridMultilevel"/>
    <w:tmpl w:val="AAB457F8"/>
    <w:lvl w:ilvl="0" w:tplc="528C22A4">
      <w:start w:val="1"/>
      <w:numFmt w:val="bullet"/>
      <w:lvlText w:val=""/>
      <w:lvlJc w:val="left"/>
      <w:pPr>
        <w:ind w:left="720" w:hanging="360"/>
      </w:pPr>
      <w:rPr>
        <w:rFonts w:ascii="Symbol" w:hAnsi="Symbol" w:cs="Symbol" w:hint="default"/>
        <w:sz w:val="24"/>
        <w:szCs w:val="24"/>
      </w:rPr>
    </w:lvl>
    <w:lvl w:ilvl="1" w:tplc="5C92A9B6">
      <w:start w:val="1"/>
      <w:numFmt w:val="bullet"/>
      <w:lvlText w:val="o"/>
      <w:lvlJc w:val="left"/>
      <w:pPr>
        <w:ind w:left="1440" w:hanging="360"/>
      </w:pPr>
      <w:rPr>
        <w:rFonts w:ascii="Courier New" w:hAnsi="Courier New" w:cs="Courier New" w:hint="default"/>
      </w:rPr>
    </w:lvl>
    <w:lvl w:ilvl="2" w:tplc="3B268500">
      <w:start w:val="1"/>
      <w:numFmt w:val="bullet"/>
      <w:lvlText w:val=""/>
      <w:lvlJc w:val="left"/>
      <w:pPr>
        <w:ind w:left="2160" w:hanging="360"/>
      </w:pPr>
      <w:rPr>
        <w:rFonts w:ascii="Wingdings" w:hAnsi="Wingdings" w:cs="Wingdings" w:hint="default"/>
      </w:rPr>
    </w:lvl>
    <w:lvl w:ilvl="3" w:tplc="FB9C4204">
      <w:start w:val="1"/>
      <w:numFmt w:val="bullet"/>
      <w:lvlText w:val=""/>
      <w:lvlJc w:val="left"/>
      <w:pPr>
        <w:ind w:left="2880" w:hanging="360"/>
      </w:pPr>
      <w:rPr>
        <w:rFonts w:ascii="Symbol" w:hAnsi="Symbol" w:cs="Symbol" w:hint="default"/>
      </w:rPr>
    </w:lvl>
    <w:lvl w:ilvl="4" w:tplc="FD509E36">
      <w:start w:val="1"/>
      <w:numFmt w:val="bullet"/>
      <w:lvlText w:val="o"/>
      <w:lvlJc w:val="left"/>
      <w:pPr>
        <w:ind w:left="3600" w:hanging="360"/>
      </w:pPr>
      <w:rPr>
        <w:rFonts w:ascii="Courier New" w:hAnsi="Courier New" w:cs="Courier New" w:hint="default"/>
      </w:rPr>
    </w:lvl>
    <w:lvl w:ilvl="5" w:tplc="1130B860">
      <w:start w:val="1"/>
      <w:numFmt w:val="bullet"/>
      <w:lvlText w:val=""/>
      <w:lvlJc w:val="left"/>
      <w:pPr>
        <w:ind w:left="4320" w:hanging="360"/>
      </w:pPr>
      <w:rPr>
        <w:rFonts w:ascii="Wingdings" w:hAnsi="Wingdings" w:cs="Wingdings" w:hint="default"/>
      </w:rPr>
    </w:lvl>
    <w:lvl w:ilvl="6" w:tplc="BD96C2FE">
      <w:start w:val="1"/>
      <w:numFmt w:val="bullet"/>
      <w:lvlText w:val=""/>
      <w:lvlJc w:val="left"/>
      <w:pPr>
        <w:ind w:left="5040" w:hanging="360"/>
      </w:pPr>
      <w:rPr>
        <w:rFonts w:ascii="Symbol" w:hAnsi="Symbol" w:cs="Symbol" w:hint="default"/>
      </w:rPr>
    </w:lvl>
    <w:lvl w:ilvl="7" w:tplc="04069522">
      <w:start w:val="1"/>
      <w:numFmt w:val="bullet"/>
      <w:lvlText w:val="o"/>
      <w:lvlJc w:val="left"/>
      <w:pPr>
        <w:ind w:left="5760" w:hanging="360"/>
      </w:pPr>
      <w:rPr>
        <w:rFonts w:ascii="Courier New" w:hAnsi="Courier New" w:cs="Courier New" w:hint="default"/>
      </w:rPr>
    </w:lvl>
    <w:lvl w:ilvl="8" w:tplc="9E440D60">
      <w:start w:val="1"/>
      <w:numFmt w:val="bullet"/>
      <w:lvlText w:val=""/>
      <w:lvlJc w:val="left"/>
      <w:pPr>
        <w:ind w:left="6480" w:hanging="360"/>
      </w:pPr>
      <w:rPr>
        <w:rFonts w:ascii="Wingdings" w:hAnsi="Wingdings" w:cs="Wingdings" w:hint="default"/>
      </w:rPr>
    </w:lvl>
  </w:abstractNum>
  <w:abstractNum w:abstractNumId="35" w15:restartNumberingAfterBreak="0">
    <w:nsid w:val="6B1311F4"/>
    <w:multiLevelType w:val="hybridMultilevel"/>
    <w:tmpl w:val="CB24980C"/>
    <w:lvl w:ilvl="0" w:tplc="8FF638EA">
      <w:start w:val="1"/>
      <w:numFmt w:val="bullet"/>
      <w:lvlText w:val=""/>
      <w:lvlJc w:val="left"/>
      <w:pPr>
        <w:ind w:left="720" w:hanging="360"/>
      </w:pPr>
      <w:rPr>
        <w:rFonts w:ascii="Symbol" w:hAnsi="Symbol" w:cs="Symbol" w:hint="default"/>
        <w:sz w:val="18"/>
        <w:szCs w:val="18"/>
      </w:rPr>
    </w:lvl>
    <w:lvl w:ilvl="1" w:tplc="C0807028">
      <w:start w:val="1"/>
      <w:numFmt w:val="bullet"/>
      <w:lvlText w:val="o"/>
      <w:lvlJc w:val="left"/>
      <w:pPr>
        <w:ind w:left="1440" w:hanging="360"/>
      </w:pPr>
      <w:rPr>
        <w:rFonts w:ascii="Courier New" w:hAnsi="Courier New" w:cs="Courier New" w:hint="default"/>
      </w:rPr>
    </w:lvl>
    <w:lvl w:ilvl="2" w:tplc="320E9786">
      <w:start w:val="1"/>
      <w:numFmt w:val="bullet"/>
      <w:lvlText w:val=""/>
      <w:lvlJc w:val="left"/>
      <w:pPr>
        <w:ind w:left="2160" w:hanging="360"/>
      </w:pPr>
      <w:rPr>
        <w:rFonts w:ascii="Wingdings" w:hAnsi="Wingdings" w:cs="Wingdings" w:hint="default"/>
      </w:rPr>
    </w:lvl>
    <w:lvl w:ilvl="3" w:tplc="779E736C">
      <w:start w:val="1"/>
      <w:numFmt w:val="bullet"/>
      <w:lvlText w:val=""/>
      <w:lvlJc w:val="left"/>
      <w:pPr>
        <w:ind w:left="2880" w:hanging="360"/>
      </w:pPr>
      <w:rPr>
        <w:rFonts w:ascii="Symbol" w:hAnsi="Symbol" w:cs="Symbol" w:hint="default"/>
      </w:rPr>
    </w:lvl>
    <w:lvl w:ilvl="4" w:tplc="97DAF5D6">
      <w:start w:val="1"/>
      <w:numFmt w:val="bullet"/>
      <w:lvlText w:val="o"/>
      <w:lvlJc w:val="left"/>
      <w:pPr>
        <w:ind w:left="3600" w:hanging="360"/>
      </w:pPr>
      <w:rPr>
        <w:rFonts w:ascii="Courier New" w:hAnsi="Courier New" w:cs="Courier New" w:hint="default"/>
      </w:rPr>
    </w:lvl>
    <w:lvl w:ilvl="5" w:tplc="B5D8A872">
      <w:start w:val="1"/>
      <w:numFmt w:val="bullet"/>
      <w:lvlText w:val=""/>
      <w:lvlJc w:val="left"/>
      <w:pPr>
        <w:ind w:left="4320" w:hanging="360"/>
      </w:pPr>
      <w:rPr>
        <w:rFonts w:ascii="Wingdings" w:hAnsi="Wingdings" w:cs="Wingdings" w:hint="default"/>
      </w:rPr>
    </w:lvl>
    <w:lvl w:ilvl="6" w:tplc="8650101A">
      <w:start w:val="1"/>
      <w:numFmt w:val="bullet"/>
      <w:lvlText w:val=""/>
      <w:lvlJc w:val="left"/>
      <w:pPr>
        <w:ind w:left="5040" w:hanging="360"/>
      </w:pPr>
      <w:rPr>
        <w:rFonts w:ascii="Symbol" w:hAnsi="Symbol" w:cs="Symbol" w:hint="default"/>
      </w:rPr>
    </w:lvl>
    <w:lvl w:ilvl="7" w:tplc="FF841E62">
      <w:start w:val="1"/>
      <w:numFmt w:val="bullet"/>
      <w:lvlText w:val="o"/>
      <w:lvlJc w:val="left"/>
      <w:pPr>
        <w:ind w:left="5760" w:hanging="360"/>
      </w:pPr>
      <w:rPr>
        <w:rFonts w:ascii="Courier New" w:hAnsi="Courier New" w:cs="Courier New" w:hint="default"/>
      </w:rPr>
    </w:lvl>
    <w:lvl w:ilvl="8" w:tplc="1A4C2C90">
      <w:start w:val="1"/>
      <w:numFmt w:val="bullet"/>
      <w:lvlText w:val=""/>
      <w:lvlJc w:val="left"/>
      <w:pPr>
        <w:ind w:left="6480" w:hanging="360"/>
      </w:pPr>
      <w:rPr>
        <w:rFonts w:ascii="Wingdings" w:hAnsi="Wingdings" w:cs="Wingdings" w:hint="default"/>
      </w:rPr>
    </w:lvl>
  </w:abstractNum>
  <w:abstractNum w:abstractNumId="36" w15:restartNumberingAfterBreak="0">
    <w:nsid w:val="6B195C79"/>
    <w:multiLevelType w:val="hybridMultilevel"/>
    <w:tmpl w:val="CB74C67A"/>
    <w:lvl w:ilvl="0" w:tplc="6F6E4802">
      <w:start w:val="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3C0D19"/>
    <w:multiLevelType w:val="hybridMultilevel"/>
    <w:tmpl w:val="7A802052"/>
    <w:lvl w:ilvl="0" w:tplc="3726F99C">
      <w:start w:val="1"/>
      <w:numFmt w:val="decimal"/>
      <w:lvlText w:val="%1."/>
      <w:lvlJc w:val="left"/>
      <w:pPr>
        <w:ind w:left="720" w:hanging="360"/>
      </w:pPr>
      <w:rPr>
        <w:rFonts w:ascii="Arial" w:hAnsi="Arial" w:cs="Arial" w:hint="default"/>
        <w:sz w:val="18"/>
        <w:szCs w:val="18"/>
      </w:rPr>
    </w:lvl>
    <w:lvl w:ilvl="1" w:tplc="70944BB2">
      <w:start w:val="1"/>
      <w:numFmt w:val="decimal"/>
      <w:lvlText w:val="%2."/>
      <w:lvlJc w:val="left"/>
      <w:pPr>
        <w:ind w:left="1440" w:hanging="360"/>
      </w:pPr>
    </w:lvl>
    <w:lvl w:ilvl="2" w:tplc="755CA866">
      <w:start w:val="1"/>
      <w:numFmt w:val="decimal"/>
      <w:lvlText w:val="%3."/>
      <w:lvlJc w:val="left"/>
      <w:pPr>
        <w:ind w:left="2160" w:hanging="360"/>
      </w:pPr>
    </w:lvl>
    <w:lvl w:ilvl="3" w:tplc="CF5699BE">
      <w:start w:val="1"/>
      <w:numFmt w:val="decimal"/>
      <w:lvlText w:val="%4."/>
      <w:lvlJc w:val="left"/>
      <w:pPr>
        <w:ind w:left="2880" w:hanging="360"/>
      </w:pPr>
    </w:lvl>
    <w:lvl w:ilvl="4" w:tplc="B930D96E">
      <w:start w:val="1"/>
      <w:numFmt w:val="decimal"/>
      <w:lvlText w:val="%5."/>
      <w:lvlJc w:val="left"/>
      <w:pPr>
        <w:ind w:left="3600" w:hanging="360"/>
      </w:pPr>
    </w:lvl>
    <w:lvl w:ilvl="5" w:tplc="117AB272">
      <w:start w:val="1"/>
      <w:numFmt w:val="decimal"/>
      <w:lvlText w:val="%6."/>
      <w:lvlJc w:val="left"/>
      <w:pPr>
        <w:ind w:left="4320" w:hanging="360"/>
      </w:pPr>
    </w:lvl>
    <w:lvl w:ilvl="6" w:tplc="71E6EC22">
      <w:start w:val="1"/>
      <w:numFmt w:val="decimal"/>
      <w:lvlText w:val="%7."/>
      <w:lvlJc w:val="left"/>
      <w:pPr>
        <w:ind w:left="5040" w:hanging="360"/>
      </w:pPr>
    </w:lvl>
    <w:lvl w:ilvl="7" w:tplc="5B428E16">
      <w:start w:val="1"/>
      <w:numFmt w:val="decimal"/>
      <w:lvlText w:val="%8."/>
      <w:lvlJc w:val="left"/>
      <w:pPr>
        <w:ind w:left="5760" w:hanging="360"/>
      </w:pPr>
    </w:lvl>
    <w:lvl w:ilvl="8" w:tplc="77AED654">
      <w:start w:val="1"/>
      <w:numFmt w:val="decimal"/>
      <w:lvlText w:val="%9."/>
      <w:lvlJc w:val="left"/>
      <w:pPr>
        <w:ind w:left="6480" w:hanging="360"/>
      </w:pPr>
    </w:lvl>
  </w:abstractNum>
  <w:abstractNum w:abstractNumId="38" w15:restartNumberingAfterBreak="0">
    <w:nsid w:val="756565ED"/>
    <w:multiLevelType w:val="hybridMultilevel"/>
    <w:tmpl w:val="1BF4C57C"/>
    <w:lvl w:ilvl="0" w:tplc="BAE209E2">
      <w:start w:val="1"/>
      <w:numFmt w:val="bullet"/>
      <w:lvlText w:val=""/>
      <w:lvlJc w:val="left"/>
      <w:pPr>
        <w:ind w:left="720" w:hanging="360"/>
      </w:pPr>
      <w:rPr>
        <w:rFonts w:ascii="Symbol" w:hAnsi="Symbol" w:cs="Symbol" w:hint="default"/>
        <w:sz w:val="18"/>
        <w:szCs w:val="18"/>
      </w:rPr>
    </w:lvl>
    <w:lvl w:ilvl="1" w:tplc="7BD2A8F0">
      <w:start w:val="1"/>
      <w:numFmt w:val="bullet"/>
      <w:lvlText w:val="o"/>
      <w:lvlJc w:val="left"/>
      <w:pPr>
        <w:ind w:left="1440" w:hanging="360"/>
      </w:pPr>
      <w:rPr>
        <w:rFonts w:ascii="Courier New" w:hAnsi="Courier New" w:cs="Courier New" w:hint="default"/>
      </w:rPr>
    </w:lvl>
    <w:lvl w:ilvl="2" w:tplc="975639F6">
      <w:start w:val="1"/>
      <w:numFmt w:val="bullet"/>
      <w:lvlText w:val=""/>
      <w:lvlJc w:val="left"/>
      <w:pPr>
        <w:ind w:left="2160" w:hanging="360"/>
      </w:pPr>
      <w:rPr>
        <w:rFonts w:ascii="Wingdings" w:hAnsi="Wingdings" w:cs="Wingdings" w:hint="default"/>
      </w:rPr>
    </w:lvl>
    <w:lvl w:ilvl="3" w:tplc="0644BB6C">
      <w:start w:val="1"/>
      <w:numFmt w:val="bullet"/>
      <w:lvlText w:val=""/>
      <w:lvlJc w:val="left"/>
      <w:pPr>
        <w:ind w:left="2880" w:hanging="360"/>
      </w:pPr>
      <w:rPr>
        <w:rFonts w:ascii="Symbol" w:hAnsi="Symbol" w:cs="Symbol" w:hint="default"/>
      </w:rPr>
    </w:lvl>
    <w:lvl w:ilvl="4" w:tplc="972AA09A">
      <w:start w:val="1"/>
      <w:numFmt w:val="bullet"/>
      <w:lvlText w:val="o"/>
      <w:lvlJc w:val="left"/>
      <w:pPr>
        <w:ind w:left="3600" w:hanging="360"/>
      </w:pPr>
      <w:rPr>
        <w:rFonts w:ascii="Courier New" w:hAnsi="Courier New" w:cs="Courier New" w:hint="default"/>
      </w:rPr>
    </w:lvl>
    <w:lvl w:ilvl="5" w:tplc="DD64D768">
      <w:start w:val="1"/>
      <w:numFmt w:val="bullet"/>
      <w:lvlText w:val=""/>
      <w:lvlJc w:val="left"/>
      <w:pPr>
        <w:ind w:left="4320" w:hanging="360"/>
      </w:pPr>
      <w:rPr>
        <w:rFonts w:ascii="Wingdings" w:hAnsi="Wingdings" w:cs="Wingdings" w:hint="default"/>
      </w:rPr>
    </w:lvl>
    <w:lvl w:ilvl="6" w:tplc="4C721C1C">
      <w:start w:val="1"/>
      <w:numFmt w:val="bullet"/>
      <w:lvlText w:val=""/>
      <w:lvlJc w:val="left"/>
      <w:pPr>
        <w:ind w:left="5040" w:hanging="360"/>
      </w:pPr>
      <w:rPr>
        <w:rFonts w:ascii="Symbol" w:hAnsi="Symbol" w:cs="Symbol" w:hint="default"/>
      </w:rPr>
    </w:lvl>
    <w:lvl w:ilvl="7" w:tplc="B9EE57F0">
      <w:start w:val="1"/>
      <w:numFmt w:val="bullet"/>
      <w:lvlText w:val="o"/>
      <w:lvlJc w:val="left"/>
      <w:pPr>
        <w:ind w:left="5760" w:hanging="360"/>
      </w:pPr>
      <w:rPr>
        <w:rFonts w:ascii="Courier New" w:hAnsi="Courier New" w:cs="Courier New" w:hint="default"/>
      </w:rPr>
    </w:lvl>
    <w:lvl w:ilvl="8" w:tplc="10F6F0A6">
      <w:start w:val="1"/>
      <w:numFmt w:val="bullet"/>
      <w:lvlText w:val=""/>
      <w:lvlJc w:val="left"/>
      <w:pPr>
        <w:ind w:left="6480" w:hanging="360"/>
      </w:pPr>
      <w:rPr>
        <w:rFonts w:ascii="Wingdings" w:hAnsi="Wingdings" w:cs="Wingdings" w:hint="default"/>
      </w:rPr>
    </w:lvl>
  </w:abstractNum>
  <w:abstractNum w:abstractNumId="39" w15:restartNumberingAfterBreak="0">
    <w:nsid w:val="775D6B48"/>
    <w:multiLevelType w:val="hybridMultilevel"/>
    <w:tmpl w:val="50A667C0"/>
    <w:lvl w:ilvl="0" w:tplc="E37CC9E0">
      <w:start w:val="1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D76E65"/>
    <w:multiLevelType w:val="hybridMultilevel"/>
    <w:tmpl w:val="DEAAD4EC"/>
    <w:lvl w:ilvl="0" w:tplc="E06C1CFA">
      <w:start w:val="1"/>
      <w:numFmt w:val="bullet"/>
      <w:lvlText w:val=""/>
      <w:lvlJc w:val="left"/>
      <w:pPr>
        <w:ind w:left="720" w:hanging="360"/>
      </w:pPr>
      <w:rPr>
        <w:rFonts w:ascii="Symbol" w:hAnsi="Symbol" w:cs="Symbol" w:hint="default"/>
        <w:sz w:val="18"/>
        <w:szCs w:val="18"/>
      </w:rPr>
    </w:lvl>
    <w:lvl w:ilvl="1" w:tplc="0C3C98F4">
      <w:start w:val="1"/>
      <w:numFmt w:val="bullet"/>
      <w:lvlText w:val="o"/>
      <w:lvlJc w:val="left"/>
      <w:pPr>
        <w:ind w:left="1440" w:hanging="360"/>
      </w:pPr>
      <w:rPr>
        <w:rFonts w:ascii="Courier New" w:hAnsi="Courier New" w:cs="Courier New" w:hint="default"/>
      </w:rPr>
    </w:lvl>
    <w:lvl w:ilvl="2" w:tplc="50F8B9CC">
      <w:start w:val="1"/>
      <w:numFmt w:val="bullet"/>
      <w:lvlText w:val=""/>
      <w:lvlJc w:val="left"/>
      <w:pPr>
        <w:ind w:left="2160" w:hanging="360"/>
      </w:pPr>
      <w:rPr>
        <w:rFonts w:ascii="Wingdings" w:hAnsi="Wingdings" w:cs="Wingdings" w:hint="default"/>
      </w:rPr>
    </w:lvl>
    <w:lvl w:ilvl="3" w:tplc="7872129A">
      <w:start w:val="1"/>
      <w:numFmt w:val="bullet"/>
      <w:lvlText w:val=""/>
      <w:lvlJc w:val="left"/>
      <w:pPr>
        <w:ind w:left="2880" w:hanging="360"/>
      </w:pPr>
      <w:rPr>
        <w:rFonts w:ascii="Symbol" w:hAnsi="Symbol" w:cs="Symbol" w:hint="default"/>
      </w:rPr>
    </w:lvl>
    <w:lvl w:ilvl="4" w:tplc="E3A6187E">
      <w:start w:val="1"/>
      <w:numFmt w:val="bullet"/>
      <w:lvlText w:val="o"/>
      <w:lvlJc w:val="left"/>
      <w:pPr>
        <w:ind w:left="3600" w:hanging="360"/>
      </w:pPr>
      <w:rPr>
        <w:rFonts w:ascii="Courier New" w:hAnsi="Courier New" w:cs="Courier New" w:hint="default"/>
      </w:rPr>
    </w:lvl>
    <w:lvl w:ilvl="5" w:tplc="168EC8A6">
      <w:start w:val="1"/>
      <w:numFmt w:val="bullet"/>
      <w:lvlText w:val=""/>
      <w:lvlJc w:val="left"/>
      <w:pPr>
        <w:ind w:left="4320" w:hanging="360"/>
      </w:pPr>
      <w:rPr>
        <w:rFonts w:ascii="Wingdings" w:hAnsi="Wingdings" w:cs="Wingdings" w:hint="default"/>
      </w:rPr>
    </w:lvl>
    <w:lvl w:ilvl="6" w:tplc="FBEC153C">
      <w:start w:val="1"/>
      <w:numFmt w:val="bullet"/>
      <w:lvlText w:val=""/>
      <w:lvlJc w:val="left"/>
      <w:pPr>
        <w:ind w:left="5040" w:hanging="360"/>
      </w:pPr>
      <w:rPr>
        <w:rFonts w:ascii="Symbol" w:hAnsi="Symbol" w:cs="Symbol" w:hint="default"/>
      </w:rPr>
    </w:lvl>
    <w:lvl w:ilvl="7" w:tplc="2350F5C4">
      <w:start w:val="1"/>
      <w:numFmt w:val="bullet"/>
      <w:lvlText w:val="o"/>
      <w:lvlJc w:val="left"/>
      <w:pPr>
        <w:ind w:left="5760" w:hanging="360"/>
      </w:pPr>
      <w:rPr>
        <w:rFonts w:ascii="Courier New" w:hAnsi="Courier New" w:cs="Courier New" w:hint="default"/>
      </w:rPr>
    </w:lvl>
    <w:lvl w:ilvl="8" w:tplc="E5D60670">
      <w:start w:val="1"/>
      <w:numFmt w:val="bullet"/>
      <w:lvlText w:val=""/>
      <w:lvlJc w:val="left"/>
      <w:pPr>
        <w:ind w:left="6480" w:hanging="360"/>
      </w:pPr>
      <w:rPr>
        <w:rFonts w:ascii="Wingdings" w:hAnsi="Wingdings" w:cs="Wingdings" w:hint="default"/>
      </w:rPr>
    </w:lvl>
  </w:abstractNum>
  <w:abstractNum w:abstractNumId="41" w15:restartNumberingAfterBreak="0">
    <w:nsid w:val="7E6E03DC"/>
    <w:multiLevelType w:val="hybridMultilevel"/>
    <w:tmpl w:val="5DBC6E1A"/>
    <w:lvl w:ilvl="0" w:tplc="33500186">
      <w:start w:val="1"/>
      <w:numFmt w:val="bullet"/>
      <w:lvlText w:val=""/>
      <w:lvlJc w:val="left"/>
      <w:pPr>
        <w:ind w:left="720" w:hanging="360"/>
      </w:pPr>
      <w:rPr>
        <w:rFonts w:ascii="Symbol" w:hAnsi="Symbol" w:cs="Symbol" w:hint="default"/>
        <w:sz w:val="18"/>
        <w:szCs w:val="18"/>
      </w:rPr>
    </w:lvl>
    <w:lvl w:ilvl="1" w:tplc="F4F01ED8">
      <w:start w:val="1"/>
      <w:numFmt w:val="bullet"/>
      <w:lvlText w:val="o"/>
      <w:lvlJc w:val="left"/>
      <w:pPr>
        <w:ind w:left="1440" w:hanging="360"/>
      </w:pPr>
      <w:rPr>
        <w:rFonts w:ascii="Courier New" w:hAnsi="Courier New" w:cs="Courier New" w:hint="default"/>
      </w:rPr>
    </w:lvl>
    <w:lvl w:ilvl="2" w:tplc="9C34FF22">
      <w:start w:val="1"/>
      <w:numFmt w:val="bullet"/>
      <w:lvlText w:val=""/>
      <w:lvlJc w:val="left"/>
      <w:pPr>
        <w:ind w:left="2160" w:hanging="360"/>
      </w:pPr>
      <w:rPr>
        <w:rFonts w:ascii="Wingdings" w:hAnsi="Wingdings" w:cs="Wingdings" w:hint="default"/>
      </w:rPr>
    </w:lvl>
    <w:lvl w:ilvl="3" w:tplc="596AA9C8">
      <w:start w:val="1"/>
      <w:numFmt w:val="bullet"/>
      <w:lvlText w:val=""/>
      <w:lvlJc w:val="left"/>
      <w:pPr>
        <w:ind w:left="2880" w:hanging="360"/>
      </w:pPr>
      <w:rPr>
        <w:rFonts w:ascii="Symbol" w:hAnsi="Symbol" w:cs="Symbol" w:hint="default"/>
      </w:rPr>
    </w:lvl>
    <w:lvl w:ilvl="4" w:tplc="EF089794">
      <w:start w:val="1"/>
      <w:numFmt w:val="bullet"/>
      <w:lvlText w:val="o"/>
      <w:lvlJc w:val="left"/>
      <w:pPr>
        <w:ind w:left="3600" w:hanging="360"/>
      </w:pPr>
      <w:rPr>
        <w:rFonts w:ascii="Courier New" w:hAnsi="Courier New" w:cs="Courier New" w:hint="default"/>
      </w:rPr>
    </w:lvl>
    <w:lvl w:ilvl="5" w:tplc="6EC87C88">
      <w:start w:val="1"/>
      <w:numFmt w:val="bullet"/>
      <w:lvlText w:val=""/>
      <w:lvlJc w:val="left"/>
      <w:pPr>
        <w:ind w:left="4320" w:hanging="360"/>
      </w:pPr>
      <w:rPr>
        <w:rFonts w:ascii="Wingdings" w:hAnsi="Wingdings" w:cs="Wingdings" w:hint="default"/>
      </w:rPr>
    </w:lvl>
    <w:lvl w:ilvl="6" w:tplc="D23A87D0">
      <w:start w:val="1"/>
      <w:numFmt w:val="bullet"/>
      <w:lvlText w:val=""/>
      <w:lvlJc w:val="left"/>
      <w:pPr>
        <w:ind w:left="5040" w:hanging="360"/>
      </w:pPr>
      <w:rPr>
        <w:rFonts w:ascii="Symbol" w:hAnsi="Symbol" w:cs="Symbol" w:hint="default"/>
      </w:rPr>
    </w:lvl>
    <w:lvl w:ilvl="7" w:tplc="DCCC34E2">
      <w:start w:val="1"/>
      <w:numFmt w:val="bullet"/>
      <w:lvlText w:val="o"/>
      <w:lvlJc w:val="left"/>
      <w:pPr>
        <w:ind w:left="5760" w:hanging="360"/>
      </w:pPr>
      <w:rPr>
        <w:rFonts w:ascii="Courier New" w:hAnsi="Courier New" w:cs="Courier New" w:hint="default"/>
      </w:rPr>
    </w:lvl>
    <w:lvl w:ilvl="8" w:tplc="1F24EF06">
      <w:start w:val="1"/>
      <w:numFmt w:val="bullet"/>
      <w:lvlText w:val=""/>
      <w:lvlJc w:val="left"/>
      <w:pPr>
        <w:ind w:left="6480" w:hanging="360"/>
      </w:pPr>
      <w:rPr>
        <w:rFonts w:ascii="Wingdings" w:hAnsi="Wingdings" w:cs="Wingdings" w:hint="default"/>
      </w:rPr>
    </w:lvl>
  </w:abstractNum>
  <w:num w:numId="1" w16cid:durableId="1784034668">
    <w:abstractNumId w:val="25"/>
  </w:num>
  <w:num w:numId="2" w16cid:durableId="73742943">
    <w:abstractNumId w:val="27"/>
  </w:num>
  <w:num w:numId="3" w16cid:durableId="1782142798">
    <w:abstractNumId w:val="31"/>
  </w:num>
  <w:num w:numId="4" w16cid:durableId="1837107896">
    <w:abstractNumId w:val="26"/>
  </w:num>
  <w:num w:numId="5" w16cid:durableId="2120290449">
    <w:abstractNumId w:val="14"/>
  </w:num>
  <w:num w:numId="6" w16cid:durableId="1119375349">
    <w:abstractNumId w:val="12"/>
  </w:num>
  <w:num w:numId="7" w16cid:durableId="1067075655">
    <w:abstractNumId w:val="24"/>
  </w:num>
  <w:num w:numId="8" w16cid:durableId="1452016726">
    <w:abstractNumId w:val="11"/>
  </w:num>
  <w:num w:numId="9" w16cid:durableId="1511025173">
    <w:abstractNumId w:val="0"/>
  </w:num>
  <w:num w:numId="10" w16cid:durableId="890648629">
    <w:abstractNumId w:val="38"/>
  </w:num>
  <w:num w:numId="11" w16cid:durableId="279915096">
    <w:abstractNumId w:val="13"/>
  </w:num>
  <w:num w:numId="12" w16cid:durableId="1840390705">
    <w:abstractNumId w:val="37"/>
  </w:num>
  <w:num w:numId="13" w16cid:durableId="1522430038">
    <w:abstractNumId w:val="3"/>
  </w:num>
  <w:num w:numId="14" w16cid:durableId="2100521707">
    <w:abstractNumId w:val="23"/>
  </w:num>
  <w:num w:numId="15" w16cid:durableId="1573545929">
    <w:abstractNumId w:val="40"/>
  </w:num>
  <w:num w:numId="16" w16cid:durableId="1895195584">
    <w:abstractNumId w:val="6"/>
  </w:num>
  <w:num w:numId="17" w16cid:durableId="2029792986">
    <w:abstractNumId w:val="41"/>
  </w:num>
  <w:num w:numId="18" w16cid:durableId="325523236">
    <w:abstractNumId w:val="30"/>
  </w:num>
  <w:num w:numId="19" w16cid:durableId="1269701739">
    <w:abstractNumId w:val="32"/>
  </w:num>
  <w:num w:numId="20" w16cid:durableId="225918525">
    <w:abstractNumId w:val="17"/>
  </w:num>
  <w:num w:numId="21" w16cid:durableId="312880707">
    <w:abstractNumId w:val="22"/>
  </w:num>
  <w:num w:numId="22" w16cid:durableId="1564439626">
    <w:abstractNumId w:val="8"/>
  </w:num>
  <w:num w:numId="23" w16cid:durableId="927883092">
    <w:abstractNumId w:val="4"/>
  </w:num>
  <w:num w:numId="24" w16cid:durableId="611934177">
    <w:abstractNumId w:val="28"/>
  </w:num>
  <w:num w:numId="25" w16cid:durableId="1018845399">
    <w:abstractNumId w:val="33"/>
  </w:num>
  <w:num w:numId="26" w16cid:durableId="1460807308">
    <w:abstractNumId w:val="21"/>
  </w:num>
  <w:num w:numId="27" w16cid:durableId="281427597">
    <w:abstractNumId w:val="16"/>
  </w:num>
  <w:num w:numId="28" w16cid:durableId="124083389">
    <w:abstractNumId w:val="9"/>
  </w:num>
  <w:num w:numId="29" w16cid:durableId="757751104">
    <w:abstractNumId w:val="1"/>
  </w:num>
  <w:num w:numId="30" w16cid:durableId="746462242">
    <w:abstractNumId w:val="2"/>
  </w:num>
  <w:num w:numId="31" w16cid:durableId="2091537158">
    <w:abstractNumId w:val="7"/>
  </w:num>
  <w:num w:numId="32" w16cid:durableId="1082603852">
    <w:abstractNumId w:val="29"/>
  </w:num>
  <w:num w:numId="33" w16cid:durableId="793642291">
    <w:abstractNumId w:val="18"/>
  </w:num>
  <w:num w:numId="34" w16cid:durableId="1558013815">
    <w:abstractNumId w:val="34"/>
  </w:num>
  <w:num w:numId="35" w16cid:durableId="987326942">
    <w:abstractNumId w:val="19"/>
  </w:num>
  <w:num w:numId="36" w16cid:durableId="288360728">
    <w:abstractNumId w:val="15"/>
  </w:num>
  <w:num w:numId="37" w16cid:durableId="791091130">
    <w:abstractNumId w:val="20"/>
  </w:num>
  <w:num w:numId="38" w16cid:durableId="2141915833">
    <w:abstractNumId w:val="5"/>
  </w:num>
  <w:num w:numId="39" w16cid:durableId="378893504">
    <w:abstractNumId w:val="10"/>
  </w:num>
  <w:num w:numId="40" w16cid:durableId="1416317041">
    <w:abstractNumId w:val="35"/>
  </w:num>
  <w:num w:numId="41" w16cid:durableId="1816406146">
    <w:abstractNumId w:val="36"/>
  </w:num>
  <w:num w:numId="42" w16cid:durableId="211694389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707C0"/>
    <w:rsid w:val="00097F4A"/>
    <w:rsid w:val="000C5527"/>
    <w:rsid w:val="000E285E"/>
    <w:rsid w:val="000E76C6"/>
    <w:rsid w:val="00127127"/>
    <w:rsid w:val="00134892"/>
    <w:rsid w:val="00151161"/>
    <w:rsid w:val="001D3C34"/>
    <w:rsid w:val="00204EDB"/>
    <w:rsid w:val="002634AA"/>
    <w:rsid w:val="002D58B5"/>
    <w:rsid w:val="0033249E"/>
    <w:rsid w:val="00337E4D"/>
    <w:rsid w:val="00343395"/>
    <w:rsid w:val="003A1AA2"/>
    <w:rsid w:val="003C05D1"/>
    <w:rsid w:val="003F56B9"/>
    <w:rsid w:val="004702FB"/>
    <w:rsid w:val="00471503"/>
    <w:rsid w:val="0049479E"/>
    <w:rsid w:val="004D2F9F"/>
    <w:rsid w:val="004F2927"/>
    <w:rsid w:val="0052142A"/>
    <w:rsid w:val="0053510E"/>
    <w:rsid w:val="005423BF"/>
    <w:rsid w:val="00573DF7"/>
    <w:rsid w:val="005B6195"/>
    <w:rsid w:val="005D4D42"/>
    <w:rsid w:val="00620677"/>
    <w:rsid w:val="00627472"/>
    <w:rsid w:val="006347C3"/>
    <w:rsid w:val="006975C6"/>
    <w:rsid w:val="006A5918"/>
    <w:rsid w:val="006B2936"/>
    <w:rsid w:val="006F1DA5"/>
    <w:rsid w:val="007109D5"/>
    <w:rsid w:val="00785F39"/>
    <w:rsid w:val="007C3EA0"/>
    <w:rsid w:val="007D6FB3"/>
    <w:rsid w:val="007E0E83"/>
    <w:rsid w:val="008278F5"/>
    <w:rsid w:val="008B72CE"/>
    <w:rsid w:val="00930868"/>
    <w:rsid w:val="00960022"/>
    <w:rsid w:val="009864BD"/>
    <w:rsid w:val="00A21E9F"/>
    <w:rsid w:val="00A52459"/>
    <w:rsid w:val="00A81C14"/>
    <w:rsid w:val="00AD2D38"/>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80C84"/>
    <w:rsid w:val="00D931BF"/>
    <w:rsid w:val="00DD2FA1"/>
    <w:rsid w:val="00E05CC9"/>
    <w:rsid w:val="00E55B9D"/>
    <w:rsid w:val="00ED41BC"/>
    <w:rsid w:val="00EF3AE5"/>
    <w:rsid w:val="00F25429"/>
    <w:rsid w:val="00F851F3"/>
    <w:rsid w:val="00FA1D3A"/>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CB76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A21E9F"/>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9621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46</Pages>
  <Words>16233</Words>
  <Characters>92532</Characters>
  <Application>Microsoft Office Word</Application>
  <DocSecurity>0</DocSecurity>
  <Lines>771</Lines>
  <Paragraphs>217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56</cp:revision>
  <cp:lastPrinted>2025-07-10T07:18:00Z</cp:lastPrinted>
  <dcterms:created xsi:type="dcterms:W3CDTF">2013-11-14T14:15:00Z</dcterms:created>
  <dcterms:modified xsi:type="dcterms:W3CDTF">2025-07-15T07:06:00Z</dcterms:modified>
</cp:coreProperties>
</file>