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xml. obliki ali nepodpisan </w:t>
            </w:r>
            <w:r w:rsidR="00E9115D" w:rsidRPr="00E9115D">
              <w:rPr>
                <w:rFonts w:ascii="Arial" w:hAnsi="Arial" w:cs="Arial"/>
                <w:sz w:val="18"/>
                <w:szCs w:val="18"/>
              </w:rPr>
              <w:t xml:space="preserve"> ESPD v xml.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8C6FAB">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8C6FAB">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8C6FAB">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8C6FAB">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F8292E"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F8292E" w:rsidRPr="0039698F" w:rsidRDefault="00F8292E" w:rsidP="00F8292E">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7CC20B68" w:rsidR="00F8292E" w:rsidRPr="00F8292E" w:rsidRDefault="00F8292E" w:rsidP="00F8292E">
            <w:pPr>
              <w:rPr>
                <w:rFonts w:ascii="Arial" w:hAnsi="Arial" w:cs="Arial"/>
                <w:color w:val="000000"/>
                <w:sz w:val="18"/>
                <w:szCs w:val="18"/>
              </w:rPr>
            </w:pPr>
            <w:r w:rsidRPr="00F8292E">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F8292E" w:rsidRPr="00291773" w:rsidRDefault="00F8292E" w:rsidP="00F8292E">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F8292E" w:rsidRPr="00291773" w:rsidRDefault="00F8292E" w:rsidP="00F8292E">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F8292E" w:rsidRPr="00291773" w:rsidRDefault="00F8292E" w:rsidP="00F8292E">
            <w:r w:rsidRPr="00291773">
              <w:rPr>
                <w:rFonts w:ascii="Arial" w:hAnsi="Arial" w:cs="Arial"/>
                <w:color w:val="000000"/>
                <w:position w:val="-2"/>
                <w:sz w:val="18"/>
                <w:szCs w:val="18"/>
              </w:rPr>
              <w:t> </w:t>
            </w:r>
          </w:p>
        </w:tc>
      </w:tr>
      <w:tr w:rsidR="00F8292E"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1CAE0A92" w:rsidR="00F8292E" w:rsidRPr="00F8292E" w:rsidRDefault="00F8292E" w:rsidP="00F8292E">
            <w:pPr>
              <w:rPr>
                <w:rFonts w:ascii="Arial" w:hAnsi="Arial" w:cs="Arial"/>
                <w:color w:val="000000"/>
                <w:sz w:val="18"/>
                <w:szCs w:val="18"/>
              </w:rPr>
            </w:pPr>
            <w:r w:rsidRPr="00F8292E">
              <w:rPr>
                <w:rFonts w:ascii="Arial" w:hAnsi="Arial" w:cs="Arial"/>
                <w:sz w:val="18"/>
                <w:szCs w:val="18"/>
              </w:rPr>
              <w:t>SLADOLED</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F8292E" w:rsidRPr="00291773" w:rsidRDefault="00F8292E" w:rsidP="00F8292E">
            <w:pPr>
              <w:rPr>
                <w:rFonts w:ascii="Arial" w:hAnsi="Arial" w:cs="Arial"/>
                <w:color w:val="000000"/>
                <w:position w:val="-2"/>
                <w:sz w:val="18"/>
                <w:szCs w:val="18"/>
              </w:rPr>
            </w:pPr>
          </w:p>
        </w:tc>
      </w:tr>
      <w:tr w:rsidR="00F8292E"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145C2D57" w:rsidR="00F8292E" w:rsidRPr="00F8292E" w:rsidRDefault="00F8292E" w:rsidP="00F8292E">
            <w:pPr>
              <w:rPr>
                <w:rFonts w:ascii="Arial" w:hAnsi="Arial" w:cs="Arial"/>
                <w:color w:val="000000"/>
                <w:sz w:val="18"/>
                <w:szCs w:val="18"/>
              </w:rPr>
            </w:pPr>
            <w:r w:rsidRPr="00F8292E">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F8292E" w:rsidRPr="00291773" w:rsidRDefault="00F8292E" w:rsidP="00F8292E">
            <w:pPr>
              <w:rPr>
                <w:rFonts w:ascii="Arial" w:hAnsi="Arial" w:cs="Arial"/>
                <w:color w:val="000000"/>
                <w:position w:val="-2"/>
                <w:sz w:val="18"/>
                <w:szCs w:val="18"/>
              </w:rPr>
            </w:pPr>
          </w:p>
        </w:tc>
      </w:tr>
      <w:tr w:rsidR="00F8292E"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6143DE7B" w:rsidR="00F8292E" w:rsidRPr="00F8292E" w:rsidRDefault="00F8292E" w:rsidP="00F8292E">
            <w:pPr>
              <w:rPr>
                <w:rFonts w:ascii="Arial" w:hAnsi="Arial" w:cs="Arial"/>
                <w:color w:val="000000"/>
                <w:sz w:val="18"/>
                <w:szCs w:val="18"/>
              </w:rPr>
            </w:pPr>
            <w:r w:rsidRPr="00F8292E">
              <w:rPr>
                <w:rFonts w:ascii="Arial" w:hAnsi="Arial" w:cs="Arial"/>
                <w:sz w:val="18"/>
                <w:szCs w:val="18"/>
              </w:rPr>
              <w:t>PERUTNINSKO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F8292E" w:rsidRPr="00291773" w:rsidRDefault="00F8292E" w:rsidP="00F8292E">
            <w:pPr>
              <w:rPr>
                <w:rFonts w:ascii="Arial" w:hAnsi="Arial" w:cs="Arial"/>
                <w:color w:val="000000"/>
                <w:position w:val="-2"/>
                <w:sz w:val="18"/>
                <w:szCs w:val="18"/>
              </w:rPr>
            </w:pPr>
          </w:p>
        </w:tc>
      </w:tr>
      <w:tr w:rsidR="00F8292E"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38E6D39D" w:rsidR="00F8292E" w:rsidRPr="00F8292E" w:rsidRDefault="00F8292E" w:rsidP="00F8292E">
            <w:pPr>
              <w:rPr>
                <w:rFonts w:ascii="Arial" w:hAnsi="Arial" w:cs="Arial"/>
                <w:color w:val="000000"/>
                <w:sz w:val="18"/>
                <w:szCs w:val="18"/>
              </w:rPr>
            </w:pPr>
            <w:r w:rsidRPr="00F8292E">
              <w:rPr>
                <w:rFonts w:ascii="Arial" w:hAnsi="Arial" w:cs="Arial"/>
                <w:sz w:val="18"/>
                <w:szCs w:val="18"/>
              </w:rPr>
              <w:t xml:space="preserve">EKO MESO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F8292E" w:rsidRPr="00291773" w:rsidRDefault="00F8292E" w:rsidP="00F8292E">
            <w:pPr>
              <w:rPr>
                <w:rFonts w:ascii="Arial" w:hAnsi="Arial" w:cs="Arial"/>
                <w:color w:val="000000"/>
                <w:position w:val="-2"/>
                <w:sz w:val="18"/>
                <w:szCs w:val="18"/>
              </w:rPr>
            </w:pPr>
          </w:p>
        </w:tc>
      </w:tr>
      <w:tr w:rsidR="00F8292E"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62854416" w:rsidR="00F8292E" w:rsidRPr="00F8292E" w:rsidRDefault="00F8292E" w:rsidP="00F8292E">
            <w:pPr>
              <w:rPr>
                <w:rFonts w:ascii="Arial" w:hAnsi="Arial" w:cs="Arial"/>
                <w:color w:val="000000"/>
                <w:sz w:val="18"/>
                <w:szCs w:val="18"/>
              </w:rPr>
            </w:pPr>
            <w:r w:rsidRPr="00F8292E">
              <w:rPr>
                <w:rFonts w:ascii="Arial" w:hAnsi="Arial" w:cs="Arial"/>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F8292E" w:rsidRPr="00291773" w:rsidRDefault="00F8292E" w:rsidP="00F8292E">
            <w:pPr>
              <w:rPr>
                <w:rFonts w:ascii="Arial" w:hAnsi="Arial" w:cs="Arial"/>
                <w:color w:val="000000"/>
                <w:position w:val="-2"/>
                <w:sz w:val="18"/>
                <w:szCs w:val="18"/>
              </w:rPr>
            </w:pPr>
          </w:p>
        </w:tc>
      </w:tr>
      <w:tr w:rsidR="00F8292E"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37D8296" w:rsidR="00F8292E" w:rsidRPr="00F8292E" w:rsidRDefault="00F8292E" w:rsidP="00F8292E">
            <w:pPr>
              <w:rPr>
                <w:rFonts w:ascii="Arial" w:hAnsi="Arial" w:cs="Arial"/>
                <w:color w:val="000000"/>
                <w:sz w:val="18"/>
                <w:szCs w:val="18"/>
              </w:rPr>
            </w:pPr>
            <w:r w:rsidRPr="00F8292E">
              <w:rPr>
                <w:rFonts w:ascii="Arial" w:hAnsi="Arial" w:cs="Arial"/>
                <w:sz w:val="18"/>
                <w:szCs w:val="18"/>
              </w:rPr>
              <w:t>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F8292E" w:rsidRPr="00291773" w:rsidRDefault="00F8292E" w:rsidP="00F8292E">
            <w:pPr>
              <w:rPr>
                <w:rFonts w:ascii="Arial" w:hAnsi="Arial" w:cs="Arial"/>
                <w:color w:val="000000"/>
                <w:position w:val="-2"/>
                <w:sz w:val="18"/>
                <w:szCs w:val="18"/>
              </w:rPr>
            </w:pPr>
          </w:p>
        </w:tc>
      </w:tr>
      <w:tr w:rsidR="00F8292E"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D2ADF2C" w:rsidR="00F8292E" w:rsidRPr="00F8292E" w:rsidRDefault="00F8292E" w:rsidP="00F8292E">
            <w:pPr>
              <w:rPr>
                <w:rFonts w:ascii="Arial" w:hAnsi="Arial" w:cs="Arial"/>
                <w:color w:val="000000"/>
                <w:sz w:val="18"/>
                <w:szCs w:val="18"/>
              </w:rPr>
            </w:pPr>
            <w:r w:rsidRPr="00F8292E">
              <w:rPr>
                <w:rFonts w:ascii="Arial" w:hAnsi="Arial" w:cs="Arial"/>
                <w:sz w:val="18"/>
                <w:szCs w:val="18"/>
              </w:rPr>
              <w:t>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F8292E" w:rsidRPr="00291773" w:rsidRDefault="00F8292E" w:rsidP="00F8292E">
            <w:pPr>
              <w:rPr>
                <w:rFonts w:ascii="Arial" w:hAnsi="Arial" w:cs="Arial"/>
                <w:color w:val="000000"/>
                <w:position w:val="-2"/>
                <w:sz w:val="18"/>
                <w:szCs w:val="18"/>
              </w:rPr>
            </w:pPr>
          </w:p>
        </w:tc>
      </w:tr>
      <w:tr w:rsidR="00F8292E"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17BAF603" w:rsidR="00F8292E" w:rsidRPr="00F8292E" w:rsidRDefault="00F8292E" w:rsidP="00F8292E">
            <w:pPr>
              <w:rPr>
                <w:rFonts w:ascii="Arial" w:hAnsi="Arial" w:cs="Arial"/>
                <w:color w:val="000000"/>
                <w:sz w:val="18"/>
                <w:szCs w:val="18"/>
              </w:rPr>
            </w:pPr>
            <w:r w:rsidRPr="00F8292E">
              <w:rPr>
                <w:rFonts w:ascii="Arial" w:hAnsi="Arial" w:cs="Arial"/>
                <w:sz w:val="18"/>
                <w:szCs w:val="18"/>
              </w:rPr>
              <w:t>SLAŠČICE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F8292E" w:rsidRPr="00291773" w:rsidRDefault="00F8292E" w:rsidP="00F8292E">
            <w:pPr>
              <w:rPr>
                <w:rFonts w:ascii="Arial" w:hAnsi="Arial" w:cs="Arial"/>
                <w:color w:val="000000"/>
                <w:position w:val="-2"/>
                <w:sz w:val="18"/>
                <w:szCs w:val="18"/>
              </w:rPr>
            </w:pPr>
          </w:p>
        </w:tc>
      </w:tr>
      <w:tr w:rsidR="00F8292E"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18A58171" w:rsidR="00F8292E" w:rsidRPr="00F8292E" w:rsidRDefault="00F8292E" w:rsidP="00F8292E">
            <w:pPr>
              <w:rPr>
                <w:rFonts w:ascii="Arial" w:hAnsi="Arial" w:cs="Arial"/>
                <w:color w:val="000000"/>
                <w:sz w:val="18"/>
                <w:szCs w:val="18"/>
              </w:rPr>
            </w:pPr>
            <w:r w:rsidRPr="00F8292E">
              <w:rPr>
                <w:rFonts w:ascii="Arial" w:hAnsi="Arial" w:cs="Arial"/>
                <w:sz w:val="18"/>
                <w:szCs w:val="18"/>
              </w:rPr>
              <w:t>ZAMRZNJENI IZDELKI IZ TESTA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F8292E" w:rsidRPr="00291773" w:rsidRDefault="00F8292E" w:rsidP="00F8292E">
            <w:pPr>
              <w:rPr>
                <w:rFonts w:ascii="Arial" w:hAnsi="Arial" w:cs="Arial"/>
                <w:color w:val="000000"/>
                <w:position w:val="-2"/>
                <w:sz w:val="18"/>
                <w:szCs w:val="18"/>
              </w:rPr>
            </w:pPr>
          </w:p>
        </w:tc>
      </w:tr>
      <w:tr w:rsidR="00F8292E"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46E49A05"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25F1DAC4" w:rsidR="00F8292E" w:rsidRPr="00F8292E" w:rsidRDefault="00F8292E" w:rsidP="00F8292E">
            <w:pPr>
              <w:rPr>
                <w:rFonts w:ascii="Arial" w:hAnsi="Arial" w:cs="Arial"/>
                <w:color w:val="000000"/>
                <w:sz w:val="18"/>
                <w:szCs w:val="18"/>
              </w:rPr>
            </w:pPr>
            <w:r w:rsidRPr="00F8292E">
              <w:rPr>
                <w:rFonts w:ascii="Arial" w:hAnsi="Arial" w:cs="Arial"/>
                <w:sz w:val="18"/>
                <w:szCs w:val="18"/>
              </w:rPr>
              <w:t>ZAMRZNJENA ZELENJAVA IN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F8292E" w:rsidRPr="00291773" w:rsidRDefault="00F8292E" w:rsidP="00F8292E">
            <w:pPr>
              <w:rPr>
                <w:rFonts w:ascii="Arial" w:hAnsi="Arial" w:cs="Arial"/>
                <w:color w:val="000000"/>
                <w:position w:val="-2"/>
                <w:sz w:val="18"/>
                <w:szCs w:val="18"/>
              </w:rPr>
            </w:pPr>
          </w:p>
        </w:tc>
      </w:tr>
      <w:tr w:rsidR="00F8292E"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42CEAD9C" w:rsidR="00F8292E" w:rsidRPr="0039698F" w:rsidRDefault="00F8292E" w:rsidP="00F8292E">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3A4FF216" w:rsidR="00F8292E" w:rsidRPr="00F8292E" w:rsidRDefault="00F8292E" w:rsidP="00F8292E">
            <w:pPr>
              <w:rPr>
                <w:rFonts w:ascii="Arial" w:hAnsi="Arial" w:cs="Arial"/>
                <w:color w:val="000000"/>
                <w:sz w:val="18"/>
                <w:szCs w:val="18"/>
              </w:rPr>
            </w:pPr>
            <w:r w:rsidRPr="00F8292E">
              <w:rPr>
                <w:rFonts w:ascii="Arial" w:hAnsi="Arial" w:cs="Arial"/>
                <w:sz w:val="18"/>
                <w:szCs w:val="18"/>
              </w:rPr>
              <w:t>KONZERVIRANA ZELENJAVA IN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F8292E" w:rsidRPr="00291773" w:rsidRDefault="00F8292E" w:rsidP="00F8292E">
            <w:pPr>
              <w:rPr>
                <w:rFonts w:ascii="Arial" w:hAnsi="Arial" w:cs="Arial"/>
                <w:color w:val="000000"/>
                <w:position w:val="-2"/>
                <w:sz w:val="18"/>
                <w:szCs w:val="18"/>
              </w:rPr>
            </w:pPr>
          </w:p>
        </w:tc>
      </w:tr>
      <w:tr w:rsidR="00F8292E" w:rsidRPr="00291773" w14:paraId="0E7FDAF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88364" w14:textId="1CD4F56C" w:rsidR="00F8292E" w:rsidRPr="0039698F" w:rsidRDefault="00F8292E" w:rsidP="00F8292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535539E" w14:textId="30987FD4" w:rsidR="00F8292E" w:rsidRPr="00F8292E" w:rsidRDefault="00F8292E" w:rsidP="00F8292E">
            <w:pPr>
              <w:rPr>
                <w:rFonts w:ascii="Arial" w:hAnsi="Arial" w:cs="Arial"/>
                <w:color w:val="000000"/>
                <w:sz w:val="18"/>
                <w:szCs w:val="18"/>
              </w:rPr>
            </w:pPr>
            <w:r w:rsidRPr="00F8292E">
              <w:rPr>
                <w:rFonts w:ascii="Arial" w:hAnsi="Arial" w:cs="Arial"/>
                <w:sz w:val="18"/>
                <w:szCs w:val="18"/>
              </w:rPr>
              <w:t>DRUGI PREHRAMBENI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5A865"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F5EC"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C204D" w14:textId="77777777" w:rsidR="00F8292E" w:rsidRPr="00291773" w:rsidRDefault="00F8292E" w:rsidP="00F8292E">
            <w:pPr>
              <w:rPr>
                <w:rFonts w:ascii="Arial" w:hAnsi="Arial" w:cs="Arial"/>
                <w:color w:val="000000"/>
                <w:position w:val="-2"/>
                <w:sz w:val="18"/>
                <w:szCs w:val="18"/>
              </w:rPr>
            </w:pPr>
          </w:p>
        </w:tc>
      </w:tr>
      <w:tr w:rsidR="00F8292E" w:rsidRPr="00291773" w14:paraId="1E58D91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D4F5ED8" w14:textId="68BA0715" w:rsidR="00F8292E" w:rsidRPr="0039698F" w:rsidRDefault="00F8292E" w:rsidP="00F8292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F65696" w14:textId="18DFBA07" w:rsidR="00F8292E" w:rsidRPr="00F8292E" w:rsidRDefault="00F8292E" w:rsidP="00F8292E">
            <w:pPr>
              <w:rPr>
                <w:rFonts w:ascii="Arial" w:hAnsi="Arial" w:cs="Arial"/>
                <w:color w:val="000000"/>
                <w:sz w:val="18"/>
                <w:szCs w:val="18"/>
              </w:rPr>
            </w:pPr>
            <w:r w:rsidRPr="00F8292E">
              <w:rPr>
                <w:rFonts w:ascii="Arial" w:hAnsi="Arial" w:cs="Arial"/>
                <w:sz w:val="18"/>
                <w:szCs w:val="18"/>
              </w:rPr>
              <w:t>SVEŽA- SUHA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4BBB2"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513D"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6621" w14:textId="77777777" w:rsidR="00F8292E" w:rsidRPr="00291773" w:rsidRDefault="00F8292E" w:rsidP="00F8292E">
            <w:pPr>
              <w:rPr>
                <w:rFonts w:ascii="Arial" w:hAnsi="Arial" w:cs="Arial"/>
                <w:color w:val="000000"/>
                <w:position w:val="-2"/>
                <w:sz w:val="18"/>
                <w:szCs w:val="18"/>
              </w:rPr>
            </w:pPr>
          </w:p>
        </w:tc>
      </w:tr>
      <w:tr w:rsidR="00F8292E" w:rsidRPr="00291773" w14:paraId="7BC9CD8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22248B5" w14:textId="2864F713" w:rsidR="00F8292E" w:rsidRDefault="00F8292E" w:rsidP="00F8292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4BF35C" w14:textId="59F04B93" w:rsidR="00F8292E" w:rsidRPr="00F8292E" w:rsidRDefault="00F8292E" w:rsidP="00F8292E">
            <w:pPr>
              <w:rPr>
                <w:rFonts w:ascii="Arial" w:hAnsi="Arial" w:cs="Arial"/>
                <w:sz w:val="18"/>
                <w:szCs w:val="18"/>
              </w:rPr>
            </w:pPr>
            <w:r w:rsidRPr="00F8292E">
              <w:rPr>
                <w:rFonts w:ascii="Arial" w:hAnsi="Arial" w:cs="Arial"/>
                <w:sz w:val="18"/>
                <w:szCs w:val="18"/>
              </w:rPr>
              <w:t>EKO SVEŽE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405B1" w14:textId="77777777" w:rsidR="00F8292E" w:rsidRPr="00291773" w:rsidRDefault="00F8292E"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B05AF" w14:textId="77777777" w:rsidR="00F8292E" w:rsidRPr="00291773" w:rsidRDefault="00F8292E"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5CEC3" w14:textId="77777777" w:rsidR="00F8292E" w:rsidRPr="00291773" w:rsidRDefault="00F8292E" w:rsidP="00F8292E">
            <w:pPr>
              <w:rPr>
                <w:rFonts w:ascii="Arial" w:hAnsi="Arial" w:cs="Arial"/>
                <w:color w:val="000000"/>
                <w:position w:val="-2"/>
                <w:sz w:val="18"/>
                <w:szCs w:val="18"/>
              </w:rPr>
            </w:pPr>
          </w:p>
        </w:tc>
      </w:tr>
      <w:tr w:rsidR="005C4285" w:rsidRPr="00291773" w14:paraId="2CAC755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CAFCE20" w14:textId="659F5CD5" w:rsidR="005C4285" w:rsidRDefault="005C4285" w:rsidP="00F8292E">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F8371CD" w14:textId="24E3DDC6" w:rsidR="005C4285" w:rsidRPr="00F8292E" w:rsidRDefault="005C4285" w:rsidP="00F8292E">
            <w:pPr>
              <w:rPr>
                <w:rFonts w:ascii="Arial" w:hAnsi="Arial" w:cs="Arial"/>
                <w:sz w:val="18"/>
                <w:szCs w:val="18"/>
              </w:rPr>
            </w:pPr>
            <w:r w:rsidRPr="005C4285">
              <w:rPr>
                <w:rFonts w:ascii="Arial" w:hAnsi="Arial" w:cs="Arial"/>
                <w:sz w:val="18"/>
                <w:szCs w:val="18"/>
              </w:rPr>
              <w:t>EKO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18696" w14:textId="77777777" w:rsidR="005C4285" w:rsidRPr="00291773" w:rsidRDefault="005C4285" w:rsidP="00F8292E">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4FC69" w14:textId="77777777" w:rsidR="005C4285" w:rsidRPr="00291773" w:rsidRDefault="005C4285" w:rsidP="00F8292E">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D432C5" w14:textId="77777777" w:rsidR="005C4285" w:rsidRPr="00291773" w:rsidRDefault="005C4285" w:rsidP="00F8292E">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5C6CC2" w:rsidRPr="00CD6135" w:rsidRDefault="005C6CC2" w:rsidP="005C6CC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navesti tudi </w:t>
            </w:r>
            <w:r w:rsidRPr="00CD6135">
              <w:rPr>
                <w:rFonts w:ascii="Arial" w:hAnsi="Arial" w:cs="Arial"/>
                <w:b/>
                <w:bCs/>
                <w:color w:val="000000"/>
                <w:position w:val="-2"/>
                <w:sz w:val="18"/>
                <w:szCs w:val="18"/>
                <w:u w:val="single"/>
              </w:rPr>
              <w:t>podatek o EMŠO številki</w:t>
            </w:r>
            <w:r w:rsidRPr="00CD6135">
              <w:rPr>
                <w:rFonts w:ascii="Arial" w:hAnsi="Arial" w:cs="Arial"/>
                <w:b/>
                <w:bCs/>
                <w:color w:val="000000"/>
                <w:position w:val="-2"/>
                <w:sz w:val="18"/>
                <w:szCs w:val="18"/>
              </w:rPr>
              <w:t xml:space="preserve"> zaradi preverjanja ponudnika v eDosjeju.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5C6CC2" w:rsidRDefault="005C6CC2" w:rsidP="005C6CC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28F89EA5"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w:t>
      </w:r>
      <w:r w:rsidR="00D06F8C">
        <w:rPr>
          <w:rFonts w:ascii="Arial" w:hAnsi="Arial" w:cs="Arial"/>
          <w:sz w:val="18"/>
          <w:szCs w:val="18"/>
          <w:lang w:eastAsia="sl-SI"/>
        </w:rPr>
        <w:t>6</w:t>
      </w:r>
      <w:r w:rsidRPr="00941380">
        <w:rPr>
          <w:rFonts w:ascii="Arial" w:hAnsi="Arial" w:cs="Arial"/>
          <w:sz w:val="18"/>
          <w:szCs w:val="18"/>
          <w:lang w:eastAsia="sl-SI"/>
        </w:rPr>
        <w:t xml:space="preserve">-ih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in stranke tega okvirnega sporazuma se nadalje dogovorijo, da bo naročnik pri izbranemu ekonomsko najugodnejšemu ponudniku, kupoval tudi druga istovrstna živila, ki ne bodo zajeta v specifikaciji povabila k oddaji </w:t>
      </w:r>
      <w:r w:rsidRPr="00941380">
        <w:rPr>
          <w:rFonts w:ascii="Arial" w:hAnsi="Arial" w:cs="Arial"/>
          <w:sz w:val="18"/>
          <w:szCs w:val="18"/>
          <w:lang w:eastAsia="sl-SI"/>
        </w:rPr>
        <w:lastRenderedPageBreak/>
        <w:t>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(nezagotavljanje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nedobavljivosti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4F49E239"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54F4166"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00D06F8C">
        <w:rPr>
          <w:rFonts w:ascii="Arial" w:eastAsia="Times New Roman" w:hAnsi="Arial" w:cs="Arial"/>
          <w:b/>
          <w:bCs/>
          <w:sz w:val="18"/>
          <w:szCs w:val="18"/>
          <w:lang w:eastAsia="sl-SI"/>
        </w:rPr>
        <w:t>6</w:t>
      </w:r>
      <w:r w:rsidRPr="002333C2">
        <w:rPr>
          <w:rFonts w:ascii="Arial" w:eastAsia="Times New Roman" w:hAnsi="Arial" w:cs="Arial"/>
          <w:b/>
          <w:bCs/>
          <w:sz w:val="18"/>
          <w:szCs w:val="18"/>
          <w:lang w:eastAsia="sl-SI"/>
        </w:rPr>
        <w:t xml:space="preserve">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(Incoterms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496D43" w:rsidRPr="004034B0">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prehrambenega blaga s strani uporabnikov se smatrajo količinsko nenormalni ostanki posameznih obrokov hrane ob pogoju, da je krivda pripravljalca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xml:space="preserve">, če naročnik ugotovi skrite napake na blagu </w:t>
      </w:r>
      <w:r w:rsidR="006243F9">
        <w:rPr>
          <w:rFonts w:ascii="Arial" w:eastAsia="Times New Roman" w:hAnsi="Arial" w:cs="Arial"/>
          <w:sz w:val="18"/>
          <w:szCs w:val="18"/>
          <w:lang w:eastAsia="sl-SI"/>
        </w:rPr>
        <w:lastRenderedPageBreak/>
        <w:t>(npr.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živil ugotovi oporečnost ali ne</w:t>
      </w:r>
      <w:r w:rsidR="00FB2D6A" w:rsidRPr="00DD25D6">
        <w:rPr>
          <w:rFonts w:ascii="Arial" w:eastAsia="Times New Roman" w:hAnsi="Arial" w:cs="Arial"/>
          <w:sz w:val="18"/>
          <w:szCs w:val="18"/>
          <w:lang w:eastAsia="sl-SI"/>
        </w:rPr>
        <w:t xml:space="preserve">kvaliteto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w:t>
      </w:r>
      <w:r w:rsidR="00157A32" w:rsidRPr="00157A32">
        <w:rPr>
          <w:rFonts w:ascii="Arial" w:eastAsia="Times New Roman" w:hAnsi="Arial" w:cs="Arial"/>
          <w:sz w:val="18"/>
          <w:szCs w:val="18"/>
          <w:lang w:eastAsia="sl-SI"/>
        </w:rPr>
        <w:lastRenderedPageBreak/>
        <w:t>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72209" w14:textId="77777777" w:rsidR="00EE215D" w:rsidRDefault="00EE215D" w:rsidP="006975C6">
      <w:pPr>
        <w:spacing w:after="0" w:line="240" w:lineRule="auto"/>
      </w:pPr>
      <w:r>
        <w:separator/>
      </w:r>
    </w:p>
  </w:endnote>
  <w:endnote w:type="continuationSeparator" w:id="0">
    <w:p w14:paraId="5DBD6A89" w14:textId="77777777" w:rsidR="00EE215D" w:rsidRDefault="00EE215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406EAD27"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0E78F8">
          <w:rPr>
            <w:rFonts w:ascii="Arial" w:hAnsi="Arial" w:cs="Arial"/>
            <w:noProof/>
          </w:rPr>
          <w:t>2</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D617C" w14:textId="77777777" w:rsidR="00EE215D" w:rsidRDefault="00EE215D" w:rsidP="006975C6">
      <w:pPr>
        <w:spacing w:after="0" w:line="240" w:lineRule="auto"/>
      </w:pPr>
      <w:r>
        <w:separator/>
      </w:r>
    </w:p>
  </w:footnote>
  <w:footnote w:type="continuationSeparator" w:id="0">
    <w:p w14:paraId="3D00E7A1" w14:textId="77777777" w:rsidR="00EE215D" w:rsidRDefault="00EE215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1621188">
    <w:abstractNumId w:val="23"/>
  </w:num>
  <w:num w:numId="2" w16cid:durableId="1589659565">
    <w:abstractNumId w:val="5"/>
  </w:num>
  <w:num w:numId="3" w16cid:durableId="1384864046">
    <w:abstractNumId w:val="4"/>
  </w:num>
  <w:num w:numId="4" w16cid:durableId="82384609">
    <w:abstractNumId w:val="27"/>
  </w:num>
  <w:num w:numId="5" w16cid:durableId="2066485186">
    <w:abstractNumId w:val="14"/>
  </w:num>
  <w:num w:numId="6" w16cid:durableId="1926645266">
    <w:abstractNumId w:val="21"/>
  </w:num>
  <w:num w:numId="7" w16cid:durableId="1844277984">
    <w:abstractNumId w:val="18"/>
  </w:num>
  <w:num w:numId="8" w16cid:durableId="2093814469">
    <w:abstractNumId w:val="46"/>
  </w:num>
  <w:num w:numId="9" w16cid:durableId="805775896">
    <w:abstractNumId w:val="12"/>
  </w:num>
  <w:num w:numId="10" w16cid:durableId="2019504700">
    <w:abstractNumId w:val="6"/>
  </w:num>
  <w:num w:numId="11" w16cid:durableId="1044519997">
    <w:abstractNumId w:val="47"/>
  </w:num>
  <w:num w:numId="12" w16cid:durableId="284895406">
    <w:abstractNumId w:val="43"/>
  </w:num>
  <w:num w:numId="13" w16cid:durableId="10031213">
    <w:abstractNumId w:val="11"/>
  </w:num>
  <w:num w:numId="14" w16cid:durableId="503590812">
    <w:abstractNumId w:val="38"/>
  </w:num>
  <w:num w:numId="15" w16cid:durableId="1254128252">
    <w:abstractNumId w:val="8"/>
  </w:num>
  <w:num w:numId="16" w16cid:durableId="1439645310">
    <w:abstractNumId w:val="7"/>
  </w:num>
  <w:num w:numId="17" w16cid:durableId="944069963">
    <w:abstractNumId w:val="42"/>
  </w:num>
  <w:num w:numId="18" w16cid:durableId="1108429868">
    <w:abstractNumId w:val="19"/>
  </w:num>
  <w:num w:numId="19" w16cid:durableId="594098622">
    <w:abstractNumId w:val="37"/>
  </w:num>
  <w:num w:numId="20" w16cid:durableId="1429738660">
    <w:abstractNumId w:val="34"/>
  </w:num>
  <w:num w:numId="21" w16cid:durableId="1711300230">
    <w:abstractNumId w:val="40"/>
  </w:num>
  <w:num w:numId="22" w16cid:durableId="144204547">
    <w:abstractNumId w:val="33"/>
  </w:num>
  <w:num w:numId="23" w16cid:durableId="1336030142">
    <w:abstractNumId w:val="26"/>
  </w:num>
  <w:num w:numId="24" w16cid:durableId="1827628034">
    <w:abstractNumId w:val="1"/>
  </w:num>
  <w:num w:numId="25" w16cid:durableId="1383598518">
    <w:abstractNumId w:val="31"/>
  </w:num>
  <w:num w:numId="26" w16cid:durableId="899942606">
    <w:abstractNumId w:val="2"/>
  </w:num>
  <w:num w:numId="27" w16cid:durableId="1326520011">
    <w:abstractNumId w:val="44"/>
  </w:num>
  <w:num w:numId="28" w16cid:durableId="1050956495">
    <w:abstractNumId w:val="30"/>
  </w:num>
  <w:num w:numId="29" w16cid:durableId="672033322">
    <w:abstractNumId w:val="20"/>
  </w:num>
  <w:num w:numId="30" w16cid:durableId="1892229129">
    <w:abstractNumId w:val="39"/>
  </w:num>
  <w:num w:numId="31" w16cid:durableId="1308900055">
    <w:abstractNumId w:val="29"/>
  </w:num>
  <w:num w:numId="32" w16cid:durableId="1346515713">
    <w:abstractNumId w:val="36"/>
  </w:num>
  <w:num w:numId="33" w16cid:durableId="352074952">
    <w:abstractNumId w:val="9"/>
  </w:num>
  <w:num w:numId="34" w16cid:durableId="2020158661">
    <w:abstractNumId w:val="3"/>
  </w:num>
  <w:num w:numId="35" w16cid:durableId="1036657056">
    <w:abstractNumId w:val="17"/>
  </w:num>
  <w:num w:numId="36" w16cid:durableId="507670814">
    <w:abstractNumId w:val="25"/>
  </w:num>
  <w:num w:numId="37" w16cid:durableId="799035421">
    <w:abstractNumId w:val="41"/>
  </w:num>
  <w:num w:numId="38" w16cid:durableId="610861770">
    <w:abstractNumId w:val="15"/>
  </w:num>
  <w:num w:numId="39" w16cid:durableId="1481193714">
    <w:abstractNumId w:val="28"/>
  </w:num>
  <w:num w:numId="40" w16cid:durableId="1454901185">
    <w:abstractNumId w:val="22"/>
  </w:num>
  <w:num w:numId="41" w16cid:durableId="892039748">
    <w:abstractNumId w:val="16"/>
  </w:num>
  <w:num w:numId="42" w16cid:durableId="2133549120">
    <w:abstractNumId w:val="45"/>
  </w:num>
  <w:num w:numId="43" w16cid:durableId="723715778">
    <w:abstractNumId w:val="24"/>
  </w:num>
  <w:num w:numId="44" w16cid:durableId="848249612">
    <w:abstractNumId w:val="13"/>
  </w:num>
  <w:num w:numId="45" w16cid:durableId="515654249">
    <w:abstractNumId w:val="32"/>
  </w:num>
  <w:num w:numId="46" w16cid:durableId="1886481609">
    <w:abstractNumId w:val="35"/>
  </w:num>
  <w:num w:numId="47" w16cid:durableId="612831206">
    <w:abstractNumId w:val="0"/>
  </w:num>
  <w:num w:numId="48" w16cid:durableId="1309825939">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E57"/>
    <w:rsid w:val="000C5527"/>
    <w:rsid w:val="000C7DF5"/>
    <w:rsid w:val="000D3BA9"/>
    <w:rsid w:val="000D4AFF"/>
    <w:rsid w:val="000E5B1B"/>
    <w:rsid w:val="000E73FE"/>
    <w:rsid w:val="000E76C6"/>
    <w:rsid w:val="000E78F8"/>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37D"/>
    <w:rsid w:val="005A3C10"/>
    <w:rsid w:val="005A72E0"/>
    <w:rsid w:val="005B1C0F"/>
    <w:rsid w:val="005B6195"/>
    <w:rsid w:val="005B6A3D"/>
    <w:rsid w:val="005B6BD4"/>
    <w:rsid w:val="005C3C80"/>
    <w:rsid w:val="005C3FA9"/>
    <w:rsid w:val="005C4285"/>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C25D1"/>
    <w:rsid w:val="008C6FAB"/>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7C85"/>
    <w:rsid w:val="00987D26"/>
    <w:rsid w:val="00990D60"/>
    <w:rsid w:val="0099381E"/>
    <w:rsid w:val="009A1F8D"/>
    <w:rsid w:val="009B6FA3"/>
    <w:rsid w:val="009C072D"/>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06F8C"/>
    <w:rsid w:val="00D11086"/>
    <w:rsid w:val="00D1108A"/>
    <w:rsid w:val="00D17229"/>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1EB3"/>
    <w:rsid w:val="00ED41BC"/>
    <w:rsid w:val="00ED4814"/>
    <w:rsid w:val="00EE215D"/>
    <w:rsid w:val="00EE5A8F"/>
    <w:rsid w:val="00EF2AA7"/>
    <w:rsid w:val="00EF35BE"/>
    <w:rsid w:val="00EF3AE5"/>
    <w:rsid w:val="00EF76E1"/>
    <w:rsid w:val="00F16441"/>
    <w:rsid w:val="00F16647"/>
    <w:rsid w:val="00F218D2"/>
    <w:rsid w:val="00F22B99"/>
    <w:rsid w:val="00F45A82"/>
    <w:rsid w:val="00F55723"/>
    <w:rsid w:val="00F60761"/>
    <w:rsid w:val="00F660A1"/>
    <w:rsid w:val="00F724AA"/>
    <w:rsid w:val="00F76F87"/>
    <w:rsid w:val="00F776A0"/>
    <w:rsid w:val="00F8292E"/>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87C5E-3F5F-4540-95E1-2E185827E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7857</Words>
  <Characters>44787</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2025-07-11T06:51:00Z</cp:lastPrinted>
  <dcterms:created xsi:type="dcterms:W3CDTF">2025-07-11T06:52:00Z</dcterms:created>
  <dcterms:modified xsi:type="dcterms:W3CDTF">2025-07-11T06:52:00Z</dcterms:modified>
</cp:coreProperties>
</file>