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6D5D9084" w:rsidR="00706BDD" w:rsidRPr="000B7E57" w:rsidRDefault="00210FF5"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Pr>
          <w:rFonts w:ascii="Arial" w:hAnsi="Arial" w:cs="Arial"/>
          <w:color w:val="FFFFFF" w:themeColor="background1"/>
          <w:szCs w:val="26"/>
        </w:rPr>
        <w:t>V</w:t>
      </w:r>
      <w:r w:rsidR="000E73FE" w:rsidRPr="000B7E57">
        <w:rPr>
          <w:rFonts w:ascii="Arial" w:hAnsi="Arial" w:cs="Arial"/>
          <w:color w:val="FFFFFF" w:themeColor="background1"/>
          <w:szCs w:val="26"/>
        </w:rPr>
        <w:t>sebina ponudbene dokumentacije</w:t>
      </w:r>
    </w:p>
    <w:p w14:paraId="57F25B2D" w14:textId="77777777" w:rsidR="00706BDD" w:rsidRPr="00A17BFF" w:rsidRDefault="00706BDD" w:rsidP="00706BDD">
      <w:pPr>
        <w:pStyle w:val="Paragraf"/>
        <w:rPr>
          <w:rFonts w:ascii="Arial" w:hAnsi="Arial" w:cs="Arial"/>
        </w:rPr>
      </w:pPr>
    </w:p>
    <w:p w14:paraId="7E9F26F1" w14:textId="77777777" w:rsidR="0055262E" w:rsidRDefault="0055262E" w:rsidP="0055262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AA5DF3E" w14:textId="77777777" w:rsidR="0055262E" w:rsidRDefault="0055262E" w:rsidP="0055262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721263" w14:textId="77777777" w:rsidR="0055262E" w:rsidRPr="00546145" w:rsidRDefault="0055262E" w:rsidP="0055262E">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4 in 5</w:t>
      </w:r>
      <w:r w:rsidRPr="00546145">
        <w:rPr>
          <w:rFonts w:ascii="Arial" w:hAnsi="Arial" w:cs="Arial"/>
          <w:sz w:val="18"/>
          <w:szCs w:val="18"/>
        </w:rPr>
        <w:t xml:space="preserve"> ne rabi izpolniti in priložiti k ponudbeni dokumentaciji. V tem primeru izpolni le obrazec št. </w:t>
      </w:r>
      <w:r>
        <w:rPr>
          <w:rFonts w:ascii="Arial" w:hAnsi="Arial" w:cs="Arial"/>
          <w:sz w:val="18"/>
          <w:szCs w:val="18"/>
        </w:rPr>
        <w:t>6</w:t>
      </w:r>
      <w:r w:rsidRPr="00546145">
        <w:rPr>
          <w:rFonts w:ascii="Arial" w:hAnsi="Arial" w:cs="Arial"/>
          <w:sz w:val="18"/>
          <w:szCs w:val="18"/>
        </w:rPr>
        <w:t xml:space="preserve"> – Izjava o nastopu s podizvajalci, kjer ustrezno označi, da ne nastopa s podizvajalci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11867" w14:paraId="59439AD3" w14:textId="77777777" w:rsidTr="000F427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DB592B" w14:textId="77777777" w:rsidR="00F11867" w:rsidRDefault="00F11867" w:rsidP="000F4278">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3F89764" w14:textId="77777777" w:rsidR="00F11867" w:rsidRDefault="00F11867" w:rsidP="000F4278">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D4D031" w14:textId="77777777" w:rsidR="00F11867" w:rsidRDefault="00F11867" w:rsidP="000F4278">
            <w:pPr>
              <w:jc w:val="center"/>
            </w:pPr>
            <w:r>
              <w:rPr>
                <w:rFonts w:ascii="Arial" w:hAnsi="Arial" w:cs="Arial"/>
                <w:b/>
                <w:bCs/>
                <w:color w:val="000000"/>
                <w:position w:val="-3"/>
                <w:shd w:val="clear" w:color="auto" w:fill="AAAAAA"/>
              </w:rPr>
              <w:t>Opombe</w:t>
            </w:r>
          </w:p>
        </w:tc>
      </w:tr>
      <w:tr w:rsidR="00F11867" w14:paraId="05DD080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7853E" w14:textId="77777777" w:rsidR="00F11867" w:rsidRDefault="00F11867" w:rsidP="000F427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F6746" w14:textId="77777777" w:rsidR="00F11867" w:rsidRDefault="00F11867" w:rsidP="000F4278">
            <w:r>
              <w:rPr>
                <w:rFonts w:ascii="Arial" w:hAnsi="Arial" w:cs="Arial"/>
                <w:color w:val="000000"/>
                <w:position w:val="-2"/>
                <w:sz w:val="18"/>
                <w:szCs w:val="18"/>
              </w:rPr>
              <w:t>Ponudba</w:t>
            </w:r>
          </w:p>
          <w:p w14:paraId="2189DAC6"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A9899"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246094F"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B8A350A"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0216619" w14:textId="77777777" w:rsidR="00F11867" w:rsidRDefault="00F11867" w:rsidP="000F4278">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C56A007" w14:textId="77777777" w:rsidR="00F11867" w:rsidRDefault="00F11867" w:rsidP="000F4278">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F11867" w14:paraId="7510071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FCA3B" w14:textId="77777777" w:rsidR="00F11867" w:rsidRDefault="00F11867" w:rsidP="000F427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0B8E" w14:textId="77777777" w:rsidR="00F11867" w:rsidRDefault="00F11867" w:rsidP="000F4278">
            <w:r>
              <w:rPr>
                <w:rFonts w:ascii="Arial" w:hAnsi="Arial" w:cs="Arial"/>
                <w:color w:val="000000"/>
                <w:position w:val="-2"/>
                <w:sz w:val="18"/>
                <w:szCs w:val="18"/>
              </w:rPr>
              <w:t xml:space="preserve">Krovna izjava </w:t>
            </w:r>
          </w:p>
          <w:p w14:paraId="41EE236C"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C21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3A4D548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B02B9" w14:textId="7BD23FB1" w:rsidR="00F11867" w:rsidRDefault="0055262E" w:rsidP="000F4278">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45DFB" w14:textId="77777777" w:rsidR="00F11867" w:rsidRDefault="00F11867" w:rsidP="000F4278">
            <w:r>
              <w:rPr>
                <w:rFonts w:ascii="Arial" w:hAnsi="Arial" w:cs="Arial"/>
                <w:color w:val="000000"/>
                <w:position w:val="-2"/>
                <w:sz w:val="18"/>
                <w:szCs w:val="18"/>
              </w:rPr>
              <w:t>Menična izjava za dobro izvedbo pogodbenih obveznosti</w:t>
            </w:r>
          </w:p>
          <w:p w14:paraId="4F6639E1"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7427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1F4C9C2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17B17" w14:textId="44FF6DC1" w:rsidR="00F11867" w:rsidRDefault="0055262E" w:rsidP="000F4278">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C0158" w14:textId="77777777" w:rsidR="00F11867" w:rsidRDefault="00F11867" w:rsidP="000F4278">
            <w:pPr>
              <w:rPr>
                <w:rFonts w:ascii="Arial" w:hAnsi="Arial" w:cs="Arial"/>
                <w:color w:val="000000"/>
                <w:position w:val="-2"/>
                <w:sz w:val="18"/>
                <w:szCs w:val="18"/>
              </w:rPr>
            </w:pPr>
            <w:r>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C343B"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F11867" w14:paraId="55359A33"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FE434" w14:textId="3CECC77B" w:rsidR="00F11867" w:rsidRDefault="0055262E" w:rsidP="000F4278">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27CC6" w14:textId="77777777" w:rsidR="00F11867" w:rsidRDefault="00F11867" w:rsidP="000F4278">
            <w:r>
              <w:rPr>
                <w:rFonts w:ascii="Arial" w:hAnsi="Arial" w:cs="Arial"/>
                <w:color w:val="000000"/>
                <w:position w:val="-2"/>
                <w:sz w:val="18"/>
                <w:szCs w:val="18"/>
              </w:rPr>
              <w:t xml:space="preserve">Izjava zastopnika podizvajalca v zvezi z izpolnjevanjem obveznih pogojev za podizvajalce </w:t>
            </w:r>
          </w:p>
          <w:p w14:paraId="4769A89F"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6BCCB"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C1F31D"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8A4C" w14:textId="374C3580" w:rsidR="00F11867" w:rsidRDefault="0055262E" w:rsidP="000F4278">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EB2B12" w14:textId="77777777" w:rsidR="00F11867" w:rsidRDefault="00F11867" w:rsidP="000F4278">
            <w:r>
              <w:rPr>
                <w:rFonts w:ascii="Arial" w:hAnsi="Arial" w:cs="Arial"/>
                <w:color w:val="000000"/>
                <w:position w:val="-2"/>
                <w:sz w:val="18"/>
                <w:szCs w:val="18"/>
              </w:rPr>
              <w:t>Izjava podizvajalca</w:t>
            </w:r>
          </w:p>
          <w:p w14:paraId="5BE04AD9"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44398"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5E34C91B"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871A7" w14:textId="6E7C1071" w:rsidR="00F11867" w:rsidRDefault="0055262E" w:rsidP="000F4278">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16DE" w14:textId="77777777" w:rsidR="00F11867" w:rsidRDefault="00F11867" w:rsidP="000F4278">
            <w:r>
              <w:rPr>
                <w:rFonts w:ascii="Arial" w:hAnsi="Arial" w:cs="Arial"/>
                <w:color w:val="000000"/>
                <w:position w:val="-2"/>
                <w:sz w:val="18"/>
                <w:szCs w:val="18"/>
              </w:rPr>
              <w:t>Izjava o nastopu s podizvajalci</w:t>
            </w:r>
          </w:p>
          <w:p w14:paraId="70731E95"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93577"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32F8652"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3F776" w14:textId="7C9B5EC4" w:rsidR="00F11867" w:rsidRDefault="0055262E" w:rsidP="000F4278">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93DDC" w14:textId="77777777" w:rsidR="00F11867" w:rsidRDefault="00F11867" w:rsidP="000F4278">
            <w:r>
              <w:rPr>
                <w:rFonts w:ascii="Arial" w:hAnsi="Arial" w:cs="Arial"/>
                <w:color w:val="000000"/>
                <w:position w:val="-2"/>
                <w:sz w:val="18"/>
                <w:szCs w:val="18"/>
              </w:rPr>
              <w:t>Izjava o lastniških deležih</w:t>
            </w:r>
          </w:p>
          <w:p w14:paraId="0C971284" w14:textId="77777777" w:rsidR="00F11867" w:rsidRDefault="00F11867" w:rsidP="000F427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1385" w14:textId="77777777" w:rsidR="00F11867" w:rsidRDefault="00F11867" w:rsidP="000F4278">
            <w:pPr>
              <w:spacing w:before="135" w:after="135"/>
              <w:jc w:val="both"/>
              <w:textAlignment w:val="center"/>
            </w:pPr>
            <w:r>
              <w:rPr>
                <w:rFonts w:ascii="Arial" w:hAnsi="Arial" w:cs="Arial"/>
                <w:color w:val="000000"/>
                <w:position w:val="-2"/>
                <w:sz w:val="18"/>
                <w:szCs w:val="18"/>
              </w:rPr>
              <w:t>Izpolnjen, podpisan in žigosan</w:t>
            </w:r>
          </w:p>
        </w:tc>
      </w:tr>
      <w:tr w:rsidR="00F11867" w14:paraId="2650E64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0C9AF" w14:textId="642798C0" w:rsidR="00F11867" w:rsidRDefault="0055262E" w:rsidP="000F4278">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62CDE" w14:textId="77777777" w:rsidR="00F11867" w:rsidRDefault="00F11867" w:rsidP="000F4278">
            <w:pPr>
              <w:rPr>
                <w:rFonts w:ascii="Arial" w:hAnsi="Arial" w:cs="Arial"/>
                <w:color w:val="000000"/>
                <w:position w:val="-2"/>
                <w:sz w:val="18"/>
                <w:szCs w:val="18"/>
              </w:rPr>
            </w:pPr>
            <w:bookmarkStart w:id="0" w:name="_Hlk512503251"/>
            <w:r>
              <w:rPr>
                <w:rFonts w:ascii="Arial" w:hAnsi="Arial" w:cs="Arial"/>
                <w:color w:val="000000"/>
                <w:position w:val="-2"/>
                <w:sz w:val="18"/>
                <w:szCs w:val="18"/>
              </w:rPr>
              <w:t>S</w:t>
            </w:r>
            <w:r w:rsidRPr="007651DB">
              <w:rPr>
                <w:rFonts w:ascii="Arial" w:hAnsi="Arial" w:cs="Arial"/>
                <w:color w:val="000000"/>
                <w:position w:val="-2"/>
                <w:sz w:val="18"/>
                <w:szCs w:val="18"/>
              </w:rPr>
              <w:t>eznam opravljenih dobav</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28DF" w14:textId="77777777" w:rsidR="00F11867" w:rsidRDefault="00F11867" w:rsidP="000F427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11867" w14:paraId="10B078F1"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1FAD9" w14:textId="49CBB5DF" w:rsidR="00F11867" w:rsidRPr="008D0741" w:rsidRDefault="00F11867" w:rsidP="000F4278">
            <w:r w:rsidRPr="008D0741">
              <w:t>1</w:t>
            </w:r>
            <w:r w:rsidR="00210FF5">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13158" w14:textId="77777777" w:rsidR="00F11867" w:rsidRPr="001F7761" w:rsidRDefault="00F11867" w:rsidP="000F4278">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EE6FF" w14:textId="77777777" w:rsidR="00F11867" w:rsidRPr="001F7761" w:rsidRDefault="00F11867" w:rsidP="000F4278">
            <w:pPr>
              <w:spacing w:before="135" w:after="135"/>
              <w:jc w:val="both"/>
              <w:textAlignment w:val="center"/>
              <w:rPr>
                <w:rFonts w:ascii="Arial" w:hAnsi="Arial" w:cs="Arial"/>
                <w:color w:val="000000"/>
                <w:position w:val="-2"/>
                <w:sz w:val="18"/>
                <w:szCs w:val="18"/>
              </w:rPr>
            </w:pPr>
          </w:p>
        </w:tc>
      </w:tr>
      <w:tr w:rsidR="00F11867" w14:paraId="2371A684" w14:textId="77777777" w:rsidTr="000F4278">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B53D4" w14:textId="3C35B062" w:rsidR="00F11867" w:rsidRDefault="00F11867" w:rsidP="000F4278">
            <w:r>
              <w:t>1</w:t>
            </w:r>
            <w:r w:rsidR="00210FF5">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9B94C6" w14:textId="77777777" w:rsidR="00F11867" w:rsidRDefault="00F11867" w:rsidP="000F4278">
            <w:r>
              <w:rPr>
                <w:rFonts w:ascii="Arial" w:hAnsi="Arial" w:cs="Arial"/>
                <w:color w:val="000000"/>
                <w:position w:val="-2"/>
                <w:sz w:val="18"/>
                <w:szCs w:val="18"/>
              </w:rPr>
              <w:t>Vzorec pogodbe o izvajanju storitev</w:t>
            </w:r>
            <w:r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768F1" w14:textId="77777777" w:rsidR="00F11867" w:rsidRDefault="00F11867" w:rsidP="000F4278">
            <w:pPr>
              <w:spacing w:before="135" w:after="135"/>
              <w:jc w:val="both"/>
              <w:textAlignment w:val="center"/>
            </w:pPr>
            <w:r>
              <w:rPr>
                <w:rFonts w:ascii="Arial" w:hAnsi="Arial" w:cs="Arial"/>
                <w:color w:val="000000"/>
                <w:position w:val="-2"/>
                <w:sz w:val="18"/>
                <w:szCs w:val="18"/>
              </w:rPr>
              <w:t>Parafiran, podpisan in žigosan.</w:t>
            </w:r>
          </w:p>
        </w:tc>
      </w:tr>
    </w:tbl>
    <w:p w14:paraId="593FCD57" w14:textId="77777777" w:rsidR="00EE0E1E" w:rsidRDefault="00EE0E1E" w:rsidP="00F11867">
      <w:pPr>
        <w:spacing w:after="0"/>
        <w:jc w:val="right"/>
        <w:rPr>
          <w:rFonts w:ascii="Arial" w:hAnsi="Arial" w:cs="Arial"/>
          <w:sz w:val="18"/>
          <w:szCs w:val="18"/>
        </w:rPr>
      </w:pPr>
    </w:p>
    <w:p w14:paraId="6AF33B3B" w14:textId="77777777" w:rsidR="00EE0E1E" w:rsidRDefault="00EE0E1E">
      <w:pPr>
        <w:rPr>
          <w:rFonts w:ascii="Arial" w:hAnsi="Arial" w:cs="Arial"/>
          <w:sz w:val="18"/>
          <w:szCs w:val="18"/>
        </w:rPr>
      </w:pPr>
      <w:r>
        <w:rPr>
          <w:rFonts w:ascii="Arial" w:hAnsi="Arial" w:cs="Arial"/>
          <w:sz w:val="18"/>
          <w:szCs w:val="18"/>
        </w:rPr>
        <w:br w:type="page"/>
      </w:r>
    </w:p>
    <w:p w14:paraId="3A007A24" w14:textId="7FB557B8" w:rsidR="00F11867" w:rsidRDefault="00F11867" w:rsidP="00F11867">
      <w:pPr>
        <w:spacing w:after="0"/>
        <w:jc w:val="right"/>
        <w:rPr>
          <w:rFonts w:ascii="Arial" w:hAnsi="Arial" w:cs="Arial"/>
          <w:sz w:val="18"/>
          <w:szCs w:val="18"/>
        </w:rPr>
      </w:pPr>
      <w:r w:rsidRPr="00590863">
        <w:rPr>
          <w:rFonts w:ascii="Arial" w:hAnsi="Arial" w:cs="Arial"/>
          <w:sz w:val="18"/>
          <w:szCs w:val="18"/>
        </w:rPr>
        <w:t>Obrazec št: 1</w:t>
      </w:r>
    </w:p>
    <w:p w14:paraId="3F5A7D70" w14:textId="77777777" w:rsidR="00F11867" w:rsidRDefault="00F11867" w:rsidP="00F11867">
      <w:pPr>
        <w:spacing w:after="0"/>
        <w:jc w:val="right"/>
        <w:rPr>
          <w:rFonts w:ascii="Arial" w:hAnsi="Arial" w:cs="Arial"/>
          <w:sz w:val="18"/>
          <w:szCs w:val="18"/>
        </w:rPr>
      </w:pPr>
    </w:p>
    <w:p w14:paraId="0D8AFAAC" w14:textId="77777777" w:rsidR="00F11867" w:rsidRPr="00590863" w:rsidRDefault="00F11867" w:rsidP="00F11867">
      <w:pPr>
        <w:spacing w:after="0"/>
        <w:jc w:val="right"/>
        <w:rPr>
          <w:rFonts w:ascii="Arial" w:hAnsi="Arial" w:cs="Arial"/>
          <w:sz w:val="18"/>
          <w:szCs w:val="18"/>
        </w:rPr>
      </w:pPr>
    </w:p>
    <w:p w14:paraId="27BF48D1"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93378" w14:textId="77777777" w:rsidR="00F11867" w:rsidRDefault="00F11867" w:rsidP="00F11867">
      <w:pPr>
        <w:rPr>
          <w:rFonts w:ascii="Arial" w:hAnsi="Arial" w:cs="Arial"/>
        </w:rPr>
      </w:pPr>
    </w:p>
    <w:p w14:paraId="29186F9E" w14:textId="338FA99A" w:rsidR="00F11867" w:rsidRDefault="00F11867" w:rsidP="00F11867">
      <w:pPr>
        <w:spacing w:before="225" w:after="225" w:line="240" w:lineRule="auto"/>
        <w:jc w:val="both"/>
      </w:pPr>
      <w:r>
        <w:rPr>
          <w:rFonts w:ascii="Arial" w:hAnsi="Arial" w:cs="Arial"/>
          <w:color w:val="000000"/>
          <w:sz w:val="18"/>
          <w:szCs w:val="18"/>
        </w:rPr>
        <w:t>Na osnovi povabila za naročilo »</w:t>
      </w:r>
      <w:r w:rsidR="00210FF5" w:rsidRPr="00210FF5">
        <w:rPr>
          <w:rFonts w:ascii="Arial" w:hAnsi="Arial" w:cs="Arial"/>
          <w:b/>
          <w:bCs/>
          <w:color w:val="000000"/>
          <w:sz w:val="18"/>
          <w:szCs w:val="18"/>
        </w:rPr>
        <w:t>Okolju prijazno čiščenje prostorov Srednja šola za oblikovanje Maribor – SŠOM</w:t>
      </w:r>
      <w:r>
        <w:rPr>
          <w:rFonts w:ascii="Arial" w:hAnsi="Arial" w:cs="Arial"/>
          <w:color w:val="000000"/>
          <w:sz w:val="18"/>
          <w:szCs w:val="18"/>
        </w:rPr>
        <w:t>« dajemo ponudbo, kot sledi:</w:t>
      </w:r>
    </w:p>
    <w:p w14:paraId="297EBEF7" w14:textId="77777777" w:rsidR="00F11867" w:rsidRDefault="00F11867" w:rsidP="00F118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11867" w14:paraId="4BEC1D0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0D6E7" w14:textId="77777777" w:rsidR="00F11867" w:rsidRDefault="00F11867" w:rsidP="000F427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15F91" w14:textId="77777777" w:rsidR="00F11867" w:rsidRDefault="00F11867" w:rsidP="000F4278">
            <w:r>
              <w:rPr>
                <w:rFonts w:ascii="Arial" w:hAnsi="Arial" w:cs="Arial"/>
                <w:color w:val="000000"/>
                <w:position w:val="-2"/>
                <w:sz w:val="18"/>
                <w:szCs w:val="18"/>
              </w:rPr>
              <w:t> </w:t>
            </w:r>
          </w:p>
        </w:tc>
      </w:tr>
      <w:tr w:rsidR="00F11867" w14:paraId="4A04002F" w14:textId="77777777" w:rsidTr="000F4278">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3AB0E" w14:textId="77777777" w:rsidR="00F11867" w:rsidRDefault="00F11867" w:rsidP="000F427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6136D" w14:textId="77777777" w:rsidR="00F11867" w:rsidRDefault="00F11867" w:rsidP="000F4278">
            <w:r>
              <w:rPr>
                <w:rFonts w:ascii="Arial" w:hAnsi="Arial" w:cs="Arial"/>
                <w:color w:val="000000"/>
                <w:position w:val="-2"/>
                <w:sz w:val="18"/>
                <w:szCs w:val="18"/>
              </w:rPr>
              <w:t> </w:t>
            </w:r>
          </w:p>
        </w:tc>
      </w:tr>
    </w:tbl>
    <w:p w14:paraId="1687DEC6"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757A0148" w14:textId="77777777" w:rsidR="00F11867" w:rsidRDefault="00F11867">
      <w:pPr>
        <w:pStyle w:val="Odstavekseznama"/>
        <w:numPr>
          <w:ilvl w:val="0"/>
          <w:numId w:val="11"/>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64901F90" w14:textId="77777777" w:rsidR="00F11867" w:rsidRDefault="00F11867" w:rsidP="00F11867">
      <w:pPr>
        <w:pStyle w:val="Odstavekseznama"/>
        <w:spacing w:before="225" w:after="225" w:line="240" w:lineRule="auto"/>
        <w:jc w:val="both"/>
        <w:rPr>
          <w:rFonts w:ascii="Arial" w:hAnsi="Arial" w:cs="Arial"/>
          <w:color w:val="000000"/>
          <w:sz w:val="18"/>
          <w:szCs w:val="18"/>
        </w:rPr>
      </w:pPr>
    </w:p>
    <w:p w14:paraId="0817D39F" w14:textId="77777777" w:rsidR="00F11867" w:rsidRPr="00586186" w:rsidRDefault="00F11867">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51E3B5A" w14:textId="77777777" w:rsidR="00F11867" w:rsidRDefault="00F11867" w:rsidP="00F11867">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EE0E1E">
        <w:fldChar w:fldCharType="separate"/>
      </w:r>
      <w:r>
        <w:fldChar w:fldCharType="end"/>
      </w:r>
      <w:bookmarkEnd w:id="1"/>
      <w:r>
        <w:rPr>
          <w:rFonts w:ascii="Arial" w:hAnsi="Arial" w:cs="Arial"/>
          <w:color w:val="000000"/>
          <w:sz w:val="18"/>
          <w:szCs w:val="18"/>
        </w:rPr>
        <w:t> samostojno</w:t>
      </w:r>
    </w:p>
    <w:p w14:paraId="43D7B533" w14:textId="77777777" w:rsidR="00F11867" w:rsidRDefault="00F11867" w:rsidP="00F11867">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EE0E1E">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54F46A2" w14:textId="77777777" w:rsidR="00F11867" w:rsidRDefault="00F11867" w:rsidP="00F11867">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EE0E1E">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D559E47" w14:textId="77777777" w:rsidR="00F11867" w:rsidRDefault="00F11867" w:rsidP="00F11867">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EE0E1E">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8A5D313" w14:textId="77777777" w:rsidR="00F11867" w:rsidRDefault="00F11867" w:rsidP="00F11867">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Pr>
          <w:rFonts w:ascii="Arial" w:hAnsi="Arial" w:cs="Arial"/>
          <w:b/>
          <w:bCs/>
          <w:color w:val="000000"/>
          <w:sz w:val="18"/>
          <w:szCs w:val="18"/>
        </w:rPr>
        <w:t>II. Ponudbena cena</w:t>
      </w:r>
    </w:p>
    <w:tbl>
      <w:tblPr>
        <w:tblStyle w:val="NormalTablePHPDOCX1"/>
        <w:tblW w:w="5000" w:type="pct"/>
        <w:tblInd w:w="-148" w:type="dxa"/>
        <w:tblLook w:val="04A0" w:firstRow="1" w:lastRow="0" w:firstColumn="1" w:lastColumn="0" w:noHBand="0" w:noVBand="1"/>
      </w:tblPr>
      <w:tblGrid>
        <w:gridCol w:w="587"/>
        <w:gridCol w:w="2117"/>
        <w:gridCol w:w="1839"/>
        <w:gridCol w:w="1553"/>
        <w:gridCol w:w="1138"/>
        <w:gridCol w:w="1824"/>
      </w:tblGrid>
      <w:tr w:rsidR="00F11867" w:rsidRPr="00907ECE" w14:paraId="57428FB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D1D1D1"/>
          </w:tcPr>
          <w:p w14:paraId="7C9F4C1A" w14:textId="77777777" w:rsidR="00F11867" w:rsidRPr="00907ECE" w:rsidRDefault="00F11867" w:rsidP="000F4278">
            <w:pPr>
              <w:jc w:val="center"/>
              <w:rPr>
                <w:rFonts w:ascii="Arial" w:hAnsi="Arial" w:cs="Arial"/>
                <w:b/>
                <w:bCs/>
                <w:color w:val="000000"/>
                <w:position w:val="-2"/>
                <w:sz w:val="18"/>
                <w:szCs w:val="18"/>
                <w:shd w:val="clear" w:color="auto" w:fill="D1D1D1"/>
              </w:rPr>
            </w:pPr>
            <w:proofErr w:type="spellStart"/>
            <w:r w:rsidRPr="00907ECE">
              <w:rPr>
                <w:rFonts w:ascii="Arial" w:hAnsi="Arial" w:cs="Arial"/>
                <w:b/>
                <w:bCs/>
                <w:color w:val="000000"/>
                <w:position w:val="-2"/>
                <w:sz w:val="18"/>
                <w:szCs w:val="18"/>
                <w:shd w:val="clear" w:color="auto" w:fill="D1D1D1"/>
              </w:rPr>
              <w:t>Zap</w:t>
            </w:r>
            <w:proofErr w:type="spellEnd"/>
            <w:r w:rsidRPr="00907ECE">
              <w:rPr>
                <w:rFonts w:ascii="Arial" w:hAnsi="Arial" w:cs="Arial"/>
                <w:b/>
                <w:bCs/>
                <w:color w:val="000000"/>
                <w:position w:val="-2"/>
                <w:sz w:val="18"/>
                <w:szCs w:val="18"/>
                <w:shd w:val="clear" w:color="auto" w:fill="D1D1D1"/>
              </w:rPr>
              <w:t>. št.</w:t>
            </w:r>
          </w:p>
        </w:tc>
        <w:tc>
          <w:tcPr>
            <w:tcW w:w="11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37773D"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Postavka</w:t>
            </w:r>
          </w:p>
        </w:tc>
        <w:tc>
          <w:tcPr>
            <w:tcW w:w="10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E600F5"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Opis</w:t>
            </w:r>
          </w:p>
        </w:tc>
        <w:tc>
          <w:tcPr>
            <w:tcW w:w="8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BF6768"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Vrednost brez DDV</w:t>
            </w:r>
          </w:p>
        </w:tc>
        <w:tc>
          <w:tcPr>
            <w:tcW w:w="6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EE7A9"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DDV</w:t>
            </w:r>
          </w:p>
        </w:tc>
        <w:tc>
          <w:tcPr>
            <w:tcW w:w="10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3A00EF" w14:textId="77777777" w:rsidR="00F11867" w:rsidRPr="00907ECE" w:rsidRDefault="00F11867" w:rsidP="000F4278">
            <w:pPr>
              <w:jc w:val="center"/>
              <w:rPr>
                <w:rFonts w:ascii="Helvetica" w:hAnsi="Helvetica"/>
              </w:rPr>
            </w:pPr>
            <w:r w:rsidRPr="00907ECE">
              <w:rPr>
                <w:rFonts w:ascii="Arial" w:hAnsi="Arial" w:cs="Arial"/>
                <w:b/>
                <w:bCs/>
                <w:color w:val="000000"/>
                <w:position w:val="-2"/>
                <w:sz w:val="18"/>
                <w:szCs w:val="18"/>
                <w:shd w:val="clear" w:color="auto" w:fill="D1D1D1"/>
              </w:rPr>
              <w:t>Vrednost z DDV</w:t>
            </w:r>
          </w:p>
        </w:tc>
      </w:tr>
      <w:tr w:rsidR="00F11867" w:rsidRPr="00907ECE" w14:paraId="13FE15C6" w14:textId="77777777" w:rsidTr="000F4278">
        <w:tc>
          <w:tcPr>
            <w:tcW w:w="324" w:type="pct"/>
            <w:tcBorders>
              <w:top w:val="single" w:sz="5" w:space="0" w:color="000000"/>
              <w:left w:val="single" w:sz="5" w:space="0" w:color="000000"/>
              <w:bottom w:val="single" w:sz="5" w:space="0" w:color="000000"/>
              <w:right w:val="single" w:sz="5" w:space="0" w:color="000000"/>
            </w:tcBorders>
          </w:tcPr>
          <w:p w14:paraId="2F8F3BFD" w14:textId="77777777" w:rsidR="00F11867" w:rsidRPr="00907ECE" w:rsidRDefault="00F11867" w:rsidP="000F4278">
            <w:pPr>
              <w:rPr>
                <w:rFonts w:ascii="Arial" w:hAnsi="Arial" w:cs="Arial"/>
                <w:color w:val="000000"/>
                <w:position w:val="-2"/>
                <w:sz w:val="18"/>
                <w:szCs w:val="18"/>
              </w:rPr>
            </w:pPr>
          </w:p>
          <w:p w14:paraId="24FD25B7" w14:textId="77777777" w:rsidR="00F11867" w:rsidRPr="00907ECE" w:rsidRDefault="00F11867" w:rsidP="000F4278">
            <w:pPr>
              <w:jc w:val="center"/>
              <w:rPr>
                <w:rFonts w:ascii="Arial" w:hAnsi="Arial" w:cs="Arial"/>
                <w:color w:val="000000"/>
                <w:position w:val="-2"/>
                <w:sz w:val="18"/>
                <w:szCs w:val="18"/>
              </w:rPr>
            </w:pPr>
            <w:r w:rsidRPr="00907ECE">
              <w:rPr>
                <w:rFonts w:ascii="Arial" w:hAnsi="Arial" w:cs="Arial"/>
                <w:color w:val="000000"/>
                <w:position w:val="-2"/>
                <w:sz w:val="18"/>
                <w:szCs w:val="18"/>
              </w:rPr>
              <w:t>1</w:t>
            </w:r>
          </w:p>
        </w:tc>
        <w:tc>
          <w:tcPr>
            <w:tcW w:w="11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C97ED" w14:textId="39F9B348" w:rsidR="00F11867" w:rsidRPr="00907ECE" w:rsidRDefault="00F11867" w:rsidP="000F4278">
            <w:pPr>
              <w:rPr>
                <w:rFonts w:ascii="Helvetica" w:hAnsi="Helvetica"/>
              </w:rPr>
            </w:pPr>
            <w:r w:rsidRPr="00907ECE">
              <w:rPr>
                <w:rFonts w:ascii="Arial" w:hAnsi="Arial" w:cs="Arial"/>
                <w:color w:val="000000"/>
                <w:position w:val="-2"/>
                <w:sz w:val="18"/>
                <w:szCs w:val="18"/>
              </w:rPr>
              <w:t>ČIŠČENJE</w:t>
            </w:r>
            <w:r>
              <w:rPr>
                <w:rFonts w:ascii="Arial" w:hAnsi="Arial" w:cs="Arial"/>
                <w:color w:val="000000"/>
                <w:position w:val="-2"/>
                <w:sz w:val="18"/>
                <w:szCs w:val="18"/>
              </w:rPr>
              <w:t xml:space="preserve"> </w:t>
            </w:r>
            <w:r w:rsidRPr="00907ECE">
              <w:rPr>
                <w:rFonts w:ascii="Arial" w:hAnsi="Arial" w:cs="Arial"/>
                <w:color w:val="000000"/>
                <w:position w:val="-2"/>
                <w:sz w:val="18"/>
                <w:szCs w:val="18"/>
              </w:rPr>
              <w:t xml:space="preserve"> PROSTOROV (po specifikaciji)</w:t>
            </w:r>
          </w:p>
        </w:tc>
        <w:tc>
          <w:tcPr>
            <w:tcW w:w="1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D2CA5" w14:textId="77777777" w:rsidR="00F11867" w:rsidRPr="00907ECE" w:rsidRDefault="00F11867" w:rsidP="000F4278">
            <w:pPr>
              <w:jc w:val="center"/>
              <w:rPr>
                <w:rFonts w:ascii="Helvetica" w:hAnsi="Helvetica"/>
              </w:rPr>
            </w:pPr>
            <w:r w:rsidRPr="00907ECE">
              <w:rPr>
                <w:rFonts w:ascii="Arial" w:hAnsi="Arial" w:cs="Arial"/>
                <w:color w:val="000000"/>
                <w:position w:val="-2"/>
                <w:sz w:val="18"/>
                <w:szCs w:val="18"/>
              </w:rPr>
              <w:t xml:space="preserve">za </w:t>
            </w:r>
            <w:r>
              <w:rPr>
                <w:rFonts w:ascii="Arial" w:hAnsi="Arial" w:cs="Arial"/>
                <w:color w:val="000000"/>
                <w:position w:val="-2"/>
                <w:sz w:val="18"/>
                <w:szCs w:val="18"/>
              </w:rPr>
              <w:t>en mesec</w:t>
            </w:r>
            <w:r w:rsidRPr="00907ECE">
              <w:rPr>
                <w:rFonts w:ascii="Arial" w:hAnsi="Arial" w:cs="Arial"/>
                <w:color w:val="000000"/>
                <w:position w:val="-2"/>
                <w:sz w:val="18"/>
                <w:szCs w:val="18"/>
              </w:rPr>
              <w:t xml:space="preserve">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6B611"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c>
          <w:tcPr>
            <w:tcW w:w="6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39B64"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c>
          <w:tcPr>
            <w:tcW w:w="10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D36DA" w14:textId="77777777" w:rsidR="00F11867" w:rsidRPr="00907ECE" w:rsidRDefault="00F11867" w:rsidP="000F4278">
            <w:pPr>
              <w:rPr>
                <w:rFonts w:ascii="Helvetica" w:hAnsi="Helvetica"/>
              </w:rPr>
            </w:pPr>
            <w:r w:rsidRPr="00907ECE">
              <w:rPr>
                <w:rFonts w:ascii="Arial" w:hAnsi="Arial" w:cs="Arial"/>
                <w:color w:val="000000"/>
                <w:position w:val="-2"/>
                <w:sz w:val="18"/>
                <w:szCs w:val="18"/>
              </w:rPr>
              <w:t> </w:t>
            </w:r>
          </w:p>
        </w:tc>
      </w:tr>
      <w:tr w:rsidR="00F11867" w:rsidRPr="00907ECE" w14:paraId="7A4244C0" w14:textId="77777777" w:rsidTr="000F4278">
        <w:tc>
          <w:tcPr>
            <w:tcW w:w="324" w:type="pct"/>
            <w:tcBorders>
              <w:top w:val="single" w:sz="5" w:space="0" w:color="000000"/>
              <w:left w:val="single" w:sz="5" w:space="0" w:color="000000"/>
              <w:bottom w:val="single" w:sz="5" w:space="0" w:color="000000"/>
              <w:right w:val="single" w:sz="5" w:space="0" w:color="000000"/>
            </w:tcBorders>
            <w:shd w:val="clear" w:color="auto" w:fill="CCCCCC"/>
          </w:tcPr>
          <w:p w14:paraId="159618D6" w14:textId="77777777" w:rsidR="00F11867" w:rsidRPr="00907ECE" w:rsidRDefault="00F11867" w:rsidP="000F4278">
            <w:pPr>
              <w:jc w:val="right"/>
              <w:rPr>
                <w:rFonts w:ascii="Arial" w:hAnsi="Arial" w:cs="Arial"/>
                <w:b/>
                <w:bCs/>
                <w:color w:val="000000"/>
                <w:position w:val="-2"/>
                <w:sz w:val="18"/>
                <w:szCs w:val="18"/>
                <w:shd w:val="clear" w:color="auto" w:fill="CCCCCC"/>
              </w:rPr>
            </w:pPr>
          </w:p>
        </w:tc>
        <w:tc>
          <w:tcPr>
            <w:tcW w:w="11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37D4B" w14:textId="77777777" w:rsidR="00F11867" w:rsidRPr="00907ECE" w:rsidRDefault="00F11867" w:rsidP="000F4278">
            <w:pPr>
              <w:jc w:val="right"/>
              <w:rPr>
                <w:rFonts w:ascii="Helvetica" w:hAnsi="Helvetica"/>
              </w:rPr>
            </w:pPr>
            <w:r w:rsidRPr="00907ECE">
              <w:rPr>
                <w:rFonts w:ascii="Arial" w:hAnsi="Arial" w:cs="Arial"/>
                <w:b/>
                <w:bCs/>
                <w:color w:val="000000"/>
                <w:position w:val="-2"/>
                <w:sz w:val="18"/>
                <w:szCs w:val="18"/>
                <w:shd w:val="clear" w:color="auto" w:fill="CCCCCC"/>
              </w:rPr>
              <w:t>Skupaj</w:t>
            </w:r>
          </w:p>
        </w:tc>
        <w:tc>
          <w:tcPr>
            <w:tcW w:w="10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A7EE3" w14:textId="7D14B53D" w:rsidR="00F11867" w:rsidRPr="00907ECE" w:rsidRDefault="00F11867" w:rsidP="000F4278">
            <w:pPr>
              <w:jc w:val="center"/>
              <w:rPr>
                <w:rFonts w:ascii="Helvetica" w:hAnsi="Helvetica"/>
              </w:rPr>
            </w:pPr>
            <w:r>
              <w:rPr>
                <w:rFonts w:ascii="Arial" w:hAnsi="Arial" w:cs="Arial"/>
                <w:color w:val="000000"/>
                <w:position w:val="-2"/>
                <w:sz w:val="18"/>
                <w:szCs w:val="18"/>
                <w:shd w:val="clear" w:color="auto" w:fill="CCCCCC"/>
              </w:rPr>
              <w:t xml:space="preserve">za </w:t>
            </w:r>
            <w:r w:rsidR="00210FF5">
              <w:rPr>
                <w:rFonts w:ascii="Arial" w:hAnsi="Arial" w:cs="Arial"/>
                <w:color w:val="000000"/>
                <w:position w:val="-2"/>
                <w:sz w:val="18"/>
                <w:szCs w:val="18"/>
                <w:shd w:val="clear" w:color="auto" w:fill="CCCCCC"/>
              </w:rPr>
              <w:t>36</w:t>
            </w:r>
            <w:r>
              <w:rPr>
                <w:rFonts w:ascii="Arial" w:hAnsi="Arial" w:cs="Arial"/>
                <w:color w:val="000000"/>
                <w:position w:val="-2"/>
                <w:sz w:val="18"/>
                <w:szCs w:val="18"/>
                <w:shd w:val="clear" w:color="auto" w:fill="CCCCCC"/>
              </w:rPr>
              <w:t xml:space="preserve"> mesecev</w:t>
            </w:r>
          </w:p>
        </w:tc>
        <w:tc>
          <w:tcPr>
            <w:tcW w:w="8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529FBB"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c>
          <w:tcPr>
            <w:tcW w:w="62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6BDE6"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c>
          <w:tcPr>
            <w:tcW w:w="10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6FE8C9" w14:textId="77777777" w:rsidR="00F11867" w:rsidRPr="00907ECE" w:rsidRDefault="00F11867" w:rsidP="000F4278">
            <w:pPr>
              <w:rPr>
                <w:rFonts w:ascii="Helvetica" w:hAnsi="Helvetica"/>
              </w:rPr>
            </w:pPr>
            <w:r w:rsidRPr="00907ECE">
              <w:rPr>
                <w:rFonts w:ascii="Arial" w:hAnsi="Arial" w:cs="Arial"/>
                <w:color w:val="000000"/>
                <w:position w:val="-2"/>
                <w:sz w:val="18"/>
                <w:szCs w:val="18"/>
                <w:shd w:val="clear" w:color="auto" w:fill="CCCCCC"/>
              </w:rPr>
              <w:t> </w:t>
            </w:r>
          </w:p>
        </w:tc>
      </w:tr>
    </w:tbl>
    <w:p w14:paraId="542D6812" w14:textId="1E79EE82" w:rsidR="00F11867" w:rsidRDefault="00F11867" w:rsidP="00F11867">
      <w:pPr>
        <w:spacing w:before="225" w:after="225" w:line="240" w:lineRule="auto"/>
        <w:jc w:val="both"/>
      </w:pPr>
      <w:r>
        <w:rPr>
          <w:rFonts w:ascii="Arial" w:hAnsi="Arial" w:cs="Arial"/>
          <w:b/>
          <w:bCs/>
          <w:color w:val="000000"/>
          <w:sz w:val="18"/>
          <w:szCs w:val="18"/>
        </w:rPr>
        <w:t> III. Rok veljavnosti ponudb</w:t>
      </w:r>
      <w:r>
        <w:rPr>
          <w:rFonts w:ascii="Arial" w:hAnsi="Arial" w:cs="Arial"/>
          <w:color w:val="000000"/>
          <w:sz w:val="18"/>
          <w:szCs w:val="18"/>
        </w:rPr>
        <w:t xml:space="preserve">e Ponudba velja </w:t>
      </w:r>
      <w:r w:rsidR="009A6E47">
        <w:rPr>
          <w:rFonts w:ascii="Arial" w:hAnsi="Arial" w:cs="Arial"/>
          <w:color w:val="000000"/>
          <w:sz w:val="18"/>
          <w:szCs w:val="18"/>
        </w:rPr>
        <w:t>60 dni od roka za oddajo ponudb</w:t>
      </w:r>
      <w:r>
        <w:rPr>
          <w:rFonts w:ascii="Arial" w:hAnsi="Arial" w:cs="Arial"/>
          <w:color w:val="000000"/>
          <w:sz w:val="18"/>
          <w:szCs w:val="18"/>
        </w:rPr>
        <w:t>.</w:t>
      </w:r>
    </w:p>
    <w:p w14:paraId="6CFE6A2E" w14:textId="77777777" w:rsidR="00F11867" w:rsidRDefault="00F11867" w:rsidP="00F118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73C5946" w14:textId="77777777" w:rsidR="00F11867" w:rsidRDefault="00F11867" w:rsidP="00F11867">
      <w:pPr>
        <w:spacing w:before="225" w:after="225" w:line="240" w:lineRule="auto"/>
        <w:jc w:val="both"/>
      </w:pPr>
      <w:r>
        <w:rPr>
          <w:rFonts w:ascii="Arial" w:hAnsi="Arial" w:cs="Arial"/>
          <w:b/>
          <w:bCs/>
          <w:color w:val="000000"/>
          <w:sz w:val="18"/>
          <w:szCs w:val="18"/>
        </w:rPr>
        <w:t>IV. Podatki o plačilu </w:t>
      </w:r>
    </w:p>
    <w:p w14:paraId="6139C84A" w14:textId="77777777" w:rsidR="00F11867" w:rsidRPr="00586186" w:rsidRDefault="00F11867" w:rsidP="00F11867">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e-račune pa </w:t>
      </w:r>
      <w:r>
        <w:rPr>
          <w:rFonts w:ascii="Arial" w:hAnsi="Arial" w:cs="Arial"/>
          <w:color w:val="000000"/>
          <w:sz w:val="18"/>
          <w:szCs w:val="18"/>
        </w:rPr>
        <w:t>izvajalec</w:t>
      </w:r>
      <w:r w:rsidRPr="00E66AEF">
        <w:rPr>
          <w:rFonts w:ascii="Arial" w:hAnsi="Arial" w:cs="Arial"/>
          <w:color w:val="000000"/>
          <w:sz w:val="18"/>
          <w:szCs w:val="18"/>
        </w:rPr>
        <w:t xml:space="preserve"> izdajajo zbirno 1 x mesečno</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F11867" w14:paraId="438616AD" w14:textId="77777777" w:rsidTr="000F4278">
        <w:tc>
          <w:tcPr>
            <w:tcW w:w="4080" w:type="dxa"/>
            <w:tcMar>
              <w:top w:w="75" w:type="dxa"/>
              <w:bottom w:w="75" w:type="dxa"/>
            </w:tcMar>
            <w:vAlign w:val="center"/>
          </w:tcPr>
          <w:p w14:paraId="00C5B473"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3BA85307"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031230EF" w14:textId="77777777" w:rsidTr="000F4278">
        <w:tc>
          <w:tcPr>
            <w:tcW w:w="4080" w:type="dxa"/>
            <w:tcMar>
              <w:top w:w="75" w:type="dxa"/>
              <w:bottom w:w="75" w:type="dxa"/>
            </w:tcMar>
            <w:vAlign w:val="center"/>
          </w:tcPr>
          <w:p w14:paraId="0A20B5B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23E77F7A"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BEBEA7B" w14:textId="77777777" w:rsidR="00F11867" w:rsidRDefault="00F11867" w:rsidP="00F11867">
      <w:pPr>
        <w:sectPr w:rsidR="00F11867" w:rsidSect="00D82CC3">
          <w:footerReference w:type="default" r:id="rId8"/>
          <w:pgSz w:w="11906" w:h="16838"/>
          <w:pgMar w:top="1418" w:right="1418" w:bottom="1418" w:left="1418" w:header="567" w:footer="596" w:gutter="0"/>
          <w:cols w:space="708"/>
          <w:docGrid w:linePitch="360"/>
        </w:sectPr>
      </w:pPr>
    </w:p>
    <w:p w14:paraId="1DDF1DA9" w14:textId="77777777" w:rsidR="00F11867" w:rsidRPr="004624AA" w:rsidRDefault="00F11867" w:rsidP="00F1186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138196D7" w14:textId="77777777" w:rsidR="00F11867" w:rsidRPr="004624AA" w:rsidRDefault="00F11867" w:rsidP="00F11867"/>
    <w:p w14:paraId="6D8483A7" w14:textId="77777777" w:rsidR="00F11867" w:rsidRPr="004624AA"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FBB9DCC" w14:textId="77777777" w:rsidR="00F11867" w:rsidRDefault="00F11867" w:rsidP="00F11867">
      <w:pPr>
        <w:rPr>
          <w:rFonts w:ascii="Arial" w:hAnsi="Arial" w:cs="Arial"/>
          <w:sz w:val="18"/>
          <w:szCs w:val="18"/>
        </w:rPr>
      </w:pPr>
    </w:p>
    <w:p w14:paraId="2BA165F7" w14:textId="77777777" w:rsidR="00F11867" w:rsidRDefault="00F11867" w:rsidP="00F1186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F11867" w14:paraId="085CB3CC"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D179D0" w14:textId="77777777" w:rsidR="00F11867" w:rsidRDefault="00F11867" w:rsidP="000F4278">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0C89" w14:textId="77777777" w:rsidR="00F11867" w:rsidRDefault="00F11867" w:rsidP="000F4278">
            <w:r>
              <w:rPr>
                <w:rFonts w:ascii="Arial" w:hAnsi="Arial" w:cs="Arial"/>
                <w:color w:val="000000"/>
                <w:position w:val="-2"/>
                <w:sz w:val="18"/>
                <w:szCs w:val="18"/>
              </w:rPr>
              <w:t> </w:t>
            </w:r>
          </w:p>
        </w:tc>
      </w:tr>
      <w:tr w:rsidR="00F11867" w14:paraId="5BA5C51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A4C49" w14:textId="77777777" w:rsidR="00F11867" w:rsidRDefault="00F11867" w:rsidP="000F4278">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D68AE" w14:textId="77777777" w:rsidR="00F11867" w:rsidRDefault="00F11867" w:rsidP="000F4278">
            <w:r>
              <w:rPr>
                <w:rFonts w:ascii="Arial" w:hAnsi="Arial" w:cs="Arial"/>
                <w:color w:val="000000"/>
                <w:position w:val="-2"/>
                <w:sz w:val="18"/>
                <w:szCs w:val="18"/>
              </w:rPr>
              <w:t> </w:t>
            </w:r>
          </w:p>
        </w:tc>
      </w:tr>
      <w:tr w:rsidR="00F11867" w14:paraId="1BA46224"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6A9CC" w14:textId="77777777" w:rsidR="00F11867" w:rsidRDefault="00F11867" w:rsidP="000F4278">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CB18E" w14:textId="77777777" w:rsidR="00F11867" w:rsidRDefault="00F11867" w:rsidP="000F4278">
            <w:r>
              <w:rPr>
                <w:rFonts w:ascii="Arial" w:hAnsi="Arial" w:cs="Arial"/>
                <w:color w:val="000000"/>
                <w:position w:val="-2"/>
                <w:sz w:val="18"/>
                <w:szCs w:val="18"/>
              </w:rPr>
              <w:t> </w:t>
            </w:r>
          </w:p>
        </w:tc>
      </w:tr>
      <w:tr w:rsidR="00F11867" w14:paraId="78D4A8B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5BDFC" w14:textId="77777777" w:rsidR="00F11867" w:rsidRDefault="00F11867" w:rsidP="000F4278">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61F89" w14:textId="77777777" w:rsidR="00F11867" w:rsidRDefault="00F11867" w:rsidP="000F4278">
            <w:r>
              <w:rPr>
                <w:rFonts w:ascii="Arial" w:hAnsi="Arial" w:cs="Arial"/>
                <w:color w:val="000000"/>
                <w:position w:val="-2"/>
                <w:sz w:val="18"/>
                <w:szCs w:val="18"/>
              </w:rPr>
              <w:t> </w:t>
            </w:r>
          </w:p>
        </w:tc>
      </w:tr>
      <w:tr w:rsidR="00F11867" w14:paraId="0C23F07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86F43" w14:textId="77777777" w:rsidR="00F11867" w:rsidRDefault="00F11867" w:rsidP="000F4278">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1129E" w14:textId="77777777" w:rsidR="00F11867" w:rsidRDefault="00F11867" w:rsidP="000F4278">
            <w:r>
              <w:rPr>
                <w:rFonts w:ascii="Arial" w:hAnsi="Arial" w:cs="Arial"/>
                <w:color w:val="000000"/>
                <w:position w:val="-2"/>
                <w:sz w:val="18"/>
                <w:szCs w:val="18"/>
              </w:rPr>
              <w:t> </w:t>
            </w:r>
          </w:p>
        </w:tc>
      </w:tr>
      <w:tr w:rsidR="00F11867" w14:paraId="305B512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CDFB59" w14:textId="77777777" w:rsidR="00F11867" w:rsidRDefault="00F11867" w:rsidP="000F4278">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05C8C" w14:textId="77777777" w:rsidR="00F11867" w:rsidRDefault="00F11867" w:rsidP="000F4278">
            <w:r>
              <w:rPr>
                <w:rFonts w:ascii="Arial" w:hAnsi="Arial" w:cs="Arial"/>
                <w:color w:val="000000"/>
                <w:position w:val="-2"/>
                <w:sz w:val="18"/>
                <w:szCs w:val="18"/>
              </w:rPr>
              <w:t> </w:t>
            </w:r>
          </w:p>
        </w:tc>
      </w:tr>
      <w:tr w:rsidR="00F11867" w14:paraId="1F9F43B5"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464840" w14:textId="77777777" w:rsidR="00F11867" w:rsidRDefault="00F11867" w:rsidP="000F4278">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805D" w14:textId="77777777" w:rsidR="00F11867" w:rsidRDefault="00F11867" w:rsidP="000F4278">
            <w:r>
              <w:rPr>
                <w:rFonts w:ascii="Arial" w:hAnsi="Arial" w:cs="Arial"/>
                <w:color w:val="000000"/>
                <w:position w:val="-2"/>
                <w:sz w:val="18"/>
                <w:szCs w:val="18"/>
              </w:rPr>
              <w:t> </w:t>
            </w:r>
          </w:p>
        </w:tc>
      </w:tr>
      <w:tr w:rsidR="00F11867" w14:paraId="1021EBB6"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F53B04" w14:textId="77777777" w:rsidR="00F11867" w:rsidRDefault="00F11867" w:rsidP="000F4278">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5CE23" w14:textId="77777777" w:rsidR="00F11867" w:rsidRDefault="00F11867" w:rsidP="000F4278">
            <w:r>
              <w:rPr>
                <w:rFonts w:ascii="Arial" w:hAnsi="Arial" w:cs="Arial"/>
                <w:color w:val="000000"/>
                <w:position w:val="-2"/>
                <w:sz w:val="18"/>
                <w:szCs w:val="18"/>
              </w:rPr>
              <w:t> </w:t>
            </w:r>
          </w:p>
        </w:tc>
      </w:tr>
      <w:tr w:rsidR="00F11867" w14:paraId="72EBECAB"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5C542D" w14:textId="77777777" w:rsidR="00F11867" w:rsidRDefault="00F11867" w:rsidP="000F427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5F885" w14:textId="77777777" w:rsidR="00F11867" w:rsidRDefault="00F11867" w:rsidP="000F4278">
            <w:r>
              <w:rPr>
                <w:rFonts w:ascii="Arial" w:hAnsi="Arial" w:cs="Arial"/>
                <w:color w:val="000000"/>
                <w:position w:val="-2"/>
                <w:sz w:val="18"/>
                <w:szCs w:val="18"/>
              </w:rPr>
              <w:t> </w:t>
            </w:r>
          </w:p>
        </w:tc>
      </w:tr>
      <w:tr w:rsidR="00F11867" w14:paraId="587A791F"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348FE" w14:textId="77777777" w:rsidR="00F11867" w:rsidRDefault="00F11867" w:rsidP="000F427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40F44" w14:textId="77777777" w:rsidR="00F11867" w:rsidRDefault="00F11867" w:rsidP="000F4278">
            <w:r>
              <w:rPr>
                <w:rFonts w:ascii="Arial" w:hAnsi="Arial" w:cs="Arial"/>
                <w:color w:val="000000"/>
                <w:position w:val="-2"/>
                <w:sz w:val="18"/>
                <w:szCs w:val="18"/>
              </w:rPr>
              <w:t> </w:t>
            </w:r>
          </w:p>
        </w:tc>
      </w:tr>
      <w:tr w:rsidR="00F11867" w14:paraId="7DA0CB80"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576CC" w14:textId="77777777" w:rsidR="00F11867" w:rsidRDefault="00F11867" w:rsidP="000F427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B5676" w14:textId="77777777" w:rsidR="00F11867" w:rsidRDefault="00F11867" w:rsidP="000F4278">
            <w:r>
              <w:rPr>
                <w:rFonts w:ascii="Arial" w:hAnsi="Arial" w:cs="Arial"/>
                <w:color w:val="000000"/>
                <w:position w:val="-2"/>
                <w:sz w:val="18"/>
                <w:szCs w:val="18"/>
              </w:rPr>
              <w:t> </w:t>
            </w:r>
          </w:p>
        </w:tc>
      </w:tr>
      <w:tr w:rsidR="00F11867" w14:paraId="7BD751D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BD727" w14:textId="77777777" w:rsidR="00F11867" w:rsidRDefault="00F11867" w:rsidP="000F427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9AB25" w14:textId="77777777" w:rsidR="00F11867" w:rsidRDefault="00F11867" w:rsidP="000F4278">
            <w:r>
              <w:rPr>
                <w:rFonts w:ascii="Arial" w:hAnsi="Arial" w:cs="Arial"/>
                <w:color w:val="000000"/>
                <w:position w:val="-2"/>
                <w:sz w:val="18"/>
                <w:szCs w:val="18"/>
              </w:rPr>
              <w:t> </w:t>
            </w:r>
          </w:p>
        </w:tc>
      </w:tr>
      <w:tr w:rsidR="00F11867" w14:paraId="5C77186A" w14:textId="77777777" w:rsidTr="000F4278">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06DE" w14:textId="77777777" w:rsidR="00F11867" w:rsidRDefault="00F11867" w:rsidP="000F427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503110" w14:textId="77777777" w:rsidR="00F11867" w:rsidRDefault="00F11867" w:rsidP="000F4278">
            <w:r>
              <w:rPr>
                <w:rFonts w:ascii="Arial" w:hAnsi="Arial" w:cs="Arial"/>
                <w:color w:val="000000"/>
                <w:position w:val="-2"/>
                <w:sz w:val="18"/>
                <w:szCs w:val="18"/>
              </w:rPr>
              <w:t> </w:t>
            </w:r>
          </w:p>
        </w:tc>
      </w:tr>
      <w:tr w:rsidR="00F11867" w14:paraId="4C1657EC" w14:textId="77777777" w:rsidTr="000F4278">
        <w:tblPrEx>
          <w:shd w:val="clear" w:color="auto" w:fill="auto"/>
        </w:tblPrEx>
        <w:tc>
          <w:tcPr>
            <w:tcW w:w="4080" w:type="dxa"/>
            <w:gridSpan w:val="3"/>
            <w:tcMar>
              <w:top w:w="75" w:type="dxa"/>
              <w:bottom w:w="75" w:type="dxa"/>
            </w:tcMar>
            <w:vAlign w:val="center"/>
          </w:tcPr>
          <w:p w14:paraId="4CD2EA9C" w14:textId="77777777" w:rsidR="0055262E" w:rsidRDefault="0055262E" w:rsidP="000F4278">
            <w:pPr>
              <w:rPr>
                <w:rFonts w:ascii="Arial" w:hAnsi="Arial" w:cs="Arial"/>
                <w:color w:val="000000"/>
                <w:position w:val="-2"/>
                <w:sz w:val="18"/>
                <w:szCs w:val="18"/>
              </w:rPr>
            </w:pPr>
          </w:p>
          <w:p w14:paraId="78D0A1C6" w14:textId="77777777" w:rsidR="0055262E" w:rsidRDefault="0055262E" w:rsidP="000F4278">
            <w:pPr>
              <w:rPr>
                <w:rFonts w:ascii="Arial" w:hAnsi="Arial" w:cs="Arial"/>
                <w:color w:val="000000"/>
                <w:position w:val="-2"/>
                <w:sz w:val="18"/>
                <w:szCs w:val="18"/>
              </w:rPr>
            </w:pPr>
          </w:p>
          <w:p w14:paraId="6DD522B2" w14:textId="527F4D98"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24A0E8F9" w14:textId="77777777" w:rsidR="00F11867" w:rsidRDefault="00F11867" w:rsidP="000F4278">
            <w:pPr>
              <w:jc w:val="center"/>
            </w:pPr>
            <w:r>
              <w:rPr>
                <w:rFonts w:ascii="Arial" w:hAnsi="Arial" w:cs="Arial"/>
                <w:color w:val="000000"/>
                <w:position w:val="-2"/>
                <w:sz w:val="18"/>
                <w:szCs w:val="18"/>
              </w:rPr>
              <w:t>Ime in priimek: _____________________</w:t>
            </w:r>
          </w:p>
        </w:tc>
      </w:tr>
      <w:tr w:rsidR="00F11867" w14:paraId="179E8FB7" w14:textId="77777777" w:rsidTr="000F4278">
        <w:tblPrEx>
          <w:shd w:val="clear" w:color="auto" w:fill="auto"/>
        </w:tblPrEx>
        <w:tc>
          <w:tcPr>
            <w:tcW w:w="4080" w:type="dxa"/>
            <w:gridSpan w:val="3"/>
            <w:tcMar>
              <w:top w:w="75" w:type="dxa"/>
              <w:bottom w:w="75" w:type="dxa"/>
            </w:tcMar>
            <w:vAlign w:val="center"/>
          </w:tcPr>
          <w:p w14:paraId="1037CCC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7B8CD08" w14:textId="77777777" w:rsidR="00F11867" w:rsidRDefault="00F11867" w:rsidP="000F427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FC10DC" w14:textId="77777777" w:rsidR="00F11867" w:rsidRDefault="00F11867" w:rsidP="00F11867">
      <w:pPr>
        <w:rPr>
          <w:rFonts w:ascii="Arial" w:hAnsi="Arial" w:cs="Arial"/>
          <w:sz w:val="18"/>
          <w:szCs w:val="18"/>
        </w:rPr>
      </w:pPr>
      <w:r>
        <w:rPr>
          <w:rFonts w:ascii="Arial" w:hAnsi="Arial" w:cs="Arial"/>
          <w:sz w:val="18"/>
          <w:szCs w:val="18"/>
        </w:rPr>
        <w:br w:type="page"/>
      </w:r>
    </w:p>
    <w:p w14:paraId="391F964C" w14:textId="77777777"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 2</w:t>
      </w:r>
    </w:p>
    <w:p w14:paraId="0BD5BB4D" w14:textId="77777777" w:rsidR="00F11867" w:rsidRPr="00252358" w:rsidRDefault="00F11867" w:rsidP="00F11867"/>
    <w:p w14:paraId="217F3CB6"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948CD63" w14:textId="34ADE2E3" w:rsidR="00F11867" w:rsidRDefault="00F11867" w:rsidP="00F11867">
      <w:pPr>
        <w:spacing w:before="225" w:after="225" w:line="240" w:lineRule="auto"/>
        <w:jc w:val="both"/>
      </w:pPr>
      <w:r>
        <w:rPr>
          <w:rFonts w:ascii="Arial" w:hAnsi="Arial" w:cs="Arial"/>
          <w:color w:val="000000"/>
          <w:sz w:val="18"/>
          <w:szCs w:val="18"/>
        </w:rPr>
        <w:t>V zvezi z javnim naročilom »</w:t>
      </w:r>
      <w:r w:rsidR="00210FF5" w:rsidRPr="00210FF5">
        <w:rPr>
          <w:rFonts w:ascii="Arial" w:hAnsi="Arial" w:cs="Arial"/>
          <w:b/>
          <w:bCs/>
          <w:color w:val="000000"/>
          <w:sz w:val="18"/>
          <w:szCs w:val="18"/>
        </w:rPr>
        <w:t>Okolju prijazno čiščenje prostorov Srednja šola za oblikovanje Maribor – SŠOM</w:t>
      </w:r>
      <w:r>
        <w:rPr>
          <w:rFonts w:ascii="Arial" w:hAnsi="Arial" w:cs="Arial"/>
          <w:color w:val="000000"/>
          <w:sz w:val="18"/>
          <w:szCs w:val="18"/>
        </w:rPr>
        <w:t>«</w:t>
      </w:r>
    </w:p>
    <w:p w14:paraId="68FC1C70" w14:textId="77777777" w:rsidR="00F11867" w:rsidRDefault="00F11867" w:rsidP="00F118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DBEDD9" w14:textId="77777777" w:rsidR="00F11867" w:rsidRDefault="00F11867" w:rsidP="00F11867">
      <w:pPr>
        <w:spacing w:before="225" w:after="225" w:line="240" w:lineRule="auto"/>
        <w:jc w:val="both"/>
      </w:pPr>
      <w:r>
        <w:rPr>
          <w:rFonts w:ascii="Arial" w:hAnsi="Arial" w:cs="Arial"/>
          <w:i/>
          <w:iCs/>
          <w:color w:val="000000"/>
          <w:sz w:val="18"/>
          <w:szCs w:val="18"/>
        </w:rPr>
        <w:t>(naziv ponudnika, partnerja v skupni ponudbi)</w:t>
      </w:r>
    </w:p>
    <w:p w14:paraId="52406CA8" w14:textId="77777777" w:rsidR="00F11867" w:rsidRDefault="00F11867" w:rsidP="00F11867">
      <w:pPr>
        <w:spacing w:before="225" w:after="225" w:line="240" w:lineRule="auto"/>
        <w:jc w:val="both"/>
      </w:pPr>
      <w:r>
        <w:rPr>
          <w:rFonts w:ascii="Arial" w:hAnsi="Arial" w:cs="Arial"/>
          <w:color w:val="000000"/>
          <w:sz w:val="18"/>
          <w:szCs w:val="18"/>
        </w:rPr>
        <w:t>s polno odgovornostjo izjavljamo, da:</w:t>
      </w:r>
    </w:p>
    <w:tbl>
      <w:tblPr>
        <w:tblStyle w:val="NormalTablePHPDOCX6"/>
        <w:tblW w:w="0" w:type="auto"/>
        <w:tblInd w:w="108" w:type="dxa"/>
        <w:tblLook w:val="04A0" w:firstRow="1" w:lastRow="0" w:firstColumn="1" w:lastColumn="0" w:noHBand="0" w:noVBand="1"/>
      </w:tblPr>
      <w:tblGrid>
        <w:gridCol w:w="8962"/>
      </w:tblGrid>
      <w:tr w:rsidR="0055262E" w:rsidRPr="0055262E" w14:paraId="065EB9F4" w14:textId="77777777" w:rsidTr="00436492">
        <w:tc>
          <w:tcPr>
            <w:tcW w:w="0" w:type="auto"/>
            <w:tcMar>
              <w:top w:w="0" w:type="auto"/>
              <w:bottom w:w="0" w:type="auto"/>
            </w:tcMar>
          </w:tcPr>
          <w:p w14:paraId="2638B260"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kopije dokumentov, ki so priloženi ponudbi, ustrezajo originalom;</w:t>
            </w:r>
          </w:p>
          <w:p w14:paraId="681FD22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7CF2F97"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2617784"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v celoti sprejemamo pogoje javnega razpisa in vse pogoje, navedene v razpisni dokumentaciji, pod katerimi dajemo svojo ponudbo, ter soglašamo, da bodo ti pogoji v celoti sestavni del sporazuma;</w:t>
            </w:r>
          </w:p>
          <w:p w14:paraId="0032DD9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pripravi ponudbe in bomo pri izvajanju sporazuma spoštovali obveznosti, ki izhajajo iz predpisov o varstvu pri delu, zaposlovanju in delovnih pogojih, veljavnih v Republiki Sloveniji;</w:t>
            </w:r>
          </w:p>
          <w:p w14:paraId="3A6CC7F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zanesljiv ponudnik, sposoben upravljanja, z izkušnjami, ugledom in zaposlenimi, ki so sposobni izvesti zahteve iz javnega naročila;</w:t>
            </w:r>
          </w:p>
          <w:p w14:paraId="7A41540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zamenjave priglašenih podizvajalcev ali priglašenih kadrov pred njihovo menjavo pridobili pisno soglasje naročnika;</w:t>
            </w:r>
          </w:p>
          <w:p w14:paraId="3742A42F"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 primeru uvedbe novih podizvajalcev, ki niso priglašeni v ponudbi, predhodno pridobili pisno soglasje naročnika;</w:t>
            </w:r>
          </w:p>
          <w:p w14:paraId="12A165BC"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niso navedeni v ponudbi, izpolnjevali vse naročnikove pogoje, ki jih morajo izpolnjevati podizvajalci;</w:t>
            </w:r>
          </w:p>
          <w:p w14:paraId="54C89BC9"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F0D5A9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se v celoti strinjamo in sprejemamo pogoje naročnika, navedene v tej razpisni dokumentaciji, da po njih dajemo svojo ponudbo za izdelke v posameznih sklopih ter da pod navedenimi pogoji pristopamo k izvedbi predmeta javnega naročila;</w:t>
            </w:r>
          </w:p>
          <w:p w14:paraId="2E593443"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predložili vsa zahtevana zavarovanja posla;</w:t>
            </w:r>
          </w:p>
          <w:p w14:paraId="2F36CD4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ob izdelavi ponudbe pregledali vso razpoložljivo razpisno dokumentacijo;</w:t>
            </w:r>
          </w:p>
          <w:p w14:paraId="646DD596"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vso relevantno zakonodajo, ki se upošteva pri oddaji tega javnega naročila;</w:t>
            </w:r>
          </w:p>
          <w:p w14:paraId="64A7CF8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v celoti seznanjeni z obsegom in zahtevnostjo javnega naročila;</w:t>
            </w:r>
          </w:p>
          <w:p w14:paraId="14D2624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bomo vse prevzete obveznosti izpolnili v predpisani količini, kvaliteti in rokih, kot to izhaja iz razpisne dokumentacije za oddajo tega javnega naročila;</w:t>
            </w:r>
          </w:p>
          <w:p w14:paraId="66117358"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smo pri sestavi ponudbe upoštevali obveznosti do svojih morebitnih podizvajalcev;</w:t>
            </w:r>
          </w:p>
          <w:p w14:paraId="4682D53A"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 xml:space="preserve">za nas ne obstaja absolutna prepoved poslovanja z naročnikom, kot izhaja iz 35. člena </w:t>
            </w:r>
            <w:proofErr w:type="spellStart"/>
            <w:r w:rsidRPr="0055262E">
              <w:rPr>
                <w:rFonts w:ascii="Arial" w:hAnsi="Arial" w:cs="Arial"/>
                <w:color w:val="000000"/>
                <w:sz w:val="18"/>
                <w:szCs w:val="18"/>
              </w:rPr>
              <w:t>ZIntPK</w:t>
            </w:r>
            <w:proofErr w:type="spellEnd"/>
            <w:r w:rsidRPr="0055262E">
              <w:rPr>
                <w:rFonts w:ascii="Arial" w:hAnsi="Arial" w:cs="Arial"/>
                <w:color w:val="000000"/>
                <w:sz w:val="18"/>
                <w:szCs w:val="18"/>
              </w:rPr>
              <w:t>;</w:t>
            </w:r>
          </w:p>
          <w:p w14:paraId="243AFF3E" w14:textId="77777777" w:rsidR="0055262E" w:rsidRPr="0055262E" w:rsidRDefault="0055262E" w:rsidP="0055262E">
            <w:pPr>
              <w:numPr>
                <w:ilvl w:val="0"/>
                <w:numId w:val="8"/>
              </w:numPr>
              <w:jc w:val="both"/>
              <w:rPr>
                <w:rFonts w:ascii="Arial" w:hAnsi="Arial" w:cs="Arial"/>
                <w:color w:val="000000"/>
                <w:sz w:val="18"/>
                <w:szCs w:val="18"/>
              </w:rPr>
            </w:pPr>
            <w:r w:rsidRPr="0055262E">
              <w:rPr>
                <w:rFonts w:ascii="Arial" w:hAnsi="Arial" w:cs="Arial"/>
                <w:color w:val="000000"/>
                <w:sz w:val="18"/>
                <w:szCs w:val="18"/>
              </w:rPr>
              <w:t>so navedeni podatki v ponudbi in prilogah resnični in verodostojni.</w:t>
            </w:r>
          </w:p>
        </w:tc>
      </w:tr>
    </w:tbl>
    <w:p w14:paraId="7B10839A" w14:textId="77777777" w:rsidR="0055262E" w:rsidRPr="0055262E" w:rsidRDefault="0055262E" w:rsidP="0055262E">
      <w:pPr>
        <w:pageBreakBefore/>
        <w:spacing w:before="225" w:after="225" w:line="240" w:lineRule="auto"/>
        <w:jc w:val="both"/>
      </w:pPr>
      <w:r w:rsidRPr="0055262E">
        <w:rPr>
          <w:rFonts w:ascii="Arial" w:hAnsi="Arial" w:cs="Arial"/>
          <w:color w:val="000000"/>
          <w:sz w:val="18"/>
          <w:szCs w:val="18"/>
        </w:rPr>
        <w:lastRenderedPageBreak/>
        <w:t>Izjavljamo, da izpolnjujemo naslednje obvezne pogoje skladno z zakonskimi zahtevami in zahtevami naročnika:</w:t>
      </w:r>
    </w:p>
    <w:tbl>
      <w:tblPr>
        <w:tblStyle w:val="NormalTablePHPDOCX6"/>
        <w:tblW w:w="0" w:type="auto"/>
        <w:tblInd w:w="108" w:type="dxa"/>
        <w:tblLook w:val="04A0" w:firstRow="1" w:lastRow="0" w:firstColumn="1" w:lastColumn="0" w:noHBand="0" w:noVBand="1"/>
      </w:tblPr>
      <w:tblGrid>
        <w:gridCol w:w="8962"/>
      </w:tblGrid>
      <w:tr w:rsidR="0055262E" w:rsidRPr="0055262E" w14:paraId="3EAE687C" w14:textId="77777777" w:rsidTr="00436492">
        <w:tc>
          <w:tcPr>
            <w:tcW w:w="0" w:type="auto"/>
            <w:tcMar>
              <w:top w:w="0" w:type="auto"/>
              <w:bottom w:w="0" w:type="auto"/>
            </w:tcMar>
          </w:tcPr>
          <w:p w14:paraId="4395B377"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imamo dovoljenje za opravljanje dejavnosti, ki je predmet javnega naročila,</w:t>
            </w:r>
          </w:p>
          <w:p w14:paraId="6112B44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smo vpisani v poklicni oziroma poslovni register v državi sedeža,</w:t>
            </w:r>
          </w:p>
          <w:p w14:paraId="259AA551"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pravnomočno obsojeni zaradi storitve kaznivega dejanja naštetega v prvem odstavku 75. člena ZJN-3,</w:t>
            </w:r>
          </w:p>
          <w:p w14:paraId="38C4DDA2"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izločeni iz postopkov javnih naročil zaradi uvrstitve v evidenco gospodarskih subjektov z negativnimi referencami,</w:t>
            </w:r>
          </w:p>
          <w:p w14:paraId="73775515"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nimamo na dan roka za oddajo ponudbe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408008A"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 xml:space="preserve">na dan roka za oddajo ponudbe ali prijave nimamo </w:t>
            </w:r>
            <w:proofErr w:type="spellStart"/>
            <w:r w:rsidRPr="0055262E">
              <w:rPr>
                <w:rFonts w:ascii="Arial" w:hAnsi="Arial" w:cs="Arial"/>
                <w:color w:val="000000"/>
                <w:sz w:val="18"/>
                <w:szCs w:val="18"/>
              </w:rPr>
              <w:t>nepredloženih</w:t>
            </w:r>
            <w:proofErr w:type="spellEnd"/>
            <w:r w:rsidRPr="0055262E">
              <w:rPr>
                <w:rFonts w:ascii="Arial" w:hAnsi="Arial" w:cs="Arial"/>
                <w:color w:val="000000"/>
                <w:sz w:val="18"/>
                <w:szCs w:val="18"/>
              </w:rPr>
              <w:t xml:space="preserve"> obračunov davčnih odtegljajev za dohodke iz delovnega razmerja za obdobje zadnjih petih let do dne roka za oddajo ponudbe ali prijave,</w:t>
            </w:r>
          </w:p>
          <w:p w14:paraId="020975F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6 mesecih noben od naših odprtih transakcijskih računov ni bil blokiran iz razloga neporavnanih obveznosti iz davčnega naslova, zakonskega naslova ali naslova sodnih izvršb za več kot pet dni skupaj,</w:t>
            </w:r>
          </w:p>
          <w:p w14:paraId="40004C2B"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6676DE9E"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z drugimi gospodarskimi subjekti nismo sklenili dogovora, katerega cilj ali učinek je preprečevati, omejevati ali izkrivljati konkurenco,</w:t>
            </w:r>
          </w:p>
          <w:p w14:paraId="794751CD"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nismo bili s pravnomočno sodbo v katerikoli državi obsojeni za prestopek v zvezi s poklicnim ravnanjem,</w:t>
            </w:r>
          </w:p>
          <w:p w14:paraId="401A0FB9"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pri dajanju informacij v tem ali predhodnih postopkih, nismo namerno podali zavajajoče razlage ali teh informacij nismo zagotovili,</w:t>
            </w:r>
          </w:p>
          <w:p w14:paraId="42D9F590" w14:textId="77777777" w:rsidR="0055262E" w:rsidRPr="0055262E" w:rsidRDefault="0055262E" w:rsidP="0055262E">
            <w:pPr>
              <w:numPr>
                <w:ilvl w:val="0"/>
                <w:numId w:val="9"/>
              </w:numPr>
              <w:jc w:val="both"/>
              <w:rPr>
                <w:rFonts w:ascii="Arial" w:hAnsi="Arial" w:cs="Arial"/>
                <w:color w:val="000000"/>
                <w:sz w:val="18"/>
                <w:szCs w:val="18"/>
              </w:rPr>
            </w:pPr>
            <w:r w:rsidRPr="0055262E">
              <w:rPr>
                <w:rFonts w:ascii="Arial" w:hAnsi="Arial" w:cs="Arial"/>
                <w:color w:val="000000"/>
                <w:sz w:val="18"/>
                <w:szCs w:val="18"/>
              </w:rPr>
              <w:t>izpolnjujemo vse ostale pogoje za izvedbo naročila, ki jih določa razpisna dokumentacija.</w:t>
            </w:r>
          </w:p>
        </w:tc>
      </w:tr>
    </w:tbl>
    <w:p w14:paraId="43EB285A" w14:textId="77777777" w:rsidR="0055262E" w:rsidRPr="0055262E" w:rsidRDefault="0055262E" w:rsidP="0055262E">
      <w:pPr>
        <w:spacing w:before="225" w:after="225" w:line="240" w:lineRule="auto"/>
        <w:jc w:val="both"/>
      </w:pPr>
      <w:r w:rsidRPr="0055262E">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F98D4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489E0B73" w14:textId="77777777" w:rsidTr="000F4278">
        <w:tc>
          <w:tcPr>
            <w:tcW w:w="2500" w:type="pct"/>
            <w:tcMar>
              <w:top w:w="75" w:type="dxa"/>
              <w:bottom w:w="75" w:type="dxa"/>
            </w:tcMar>
            <w:vAlign w:val="center"/>
          </w:tcPr>
          <w:p w14:paraId="23AEFD2C"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0B334300" w14:textId="77777777" w:rsidR="00F11867" w:rsidRDefault="00F11867" w:rsidP="000F4278">
            <w:r>
              <w:rPr>
                <w:rFonts w:ascii="Arial" w:hAnsi="Arial" w:cs="Arial"/>
                <w:color w:val="000000"/>
                <w:position w:val="-2"/>
                <w:sz w:val="18"/>
                <w:szCs w:val="18"/>
              </w:rPr>
              <w:t>Ime in priimek: _____________________</w:t>
            </w:r>
          </w:p>
        </w:tc>
      </w:tr>
      <w:tr w:rsidR="00F11867" w14:paraId="5202A1D6" w14:textId="77777777" w:rsidTr="000F4278">
        <w:tc>
          <w:tcPr>
            <w:tcW w:w="2500" w:type="pct"/>
            <w:tcMar>
              <w:top w:w="75" w:type="dxa"/>
              <w:bottom w:w="75" w:type="dxa"/>
            </w:tcMar>
            <w:vAlign w:val="center"/>
          </w:tcPr>
          <w:p w14:paraId="722A1A4F"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5440393E" w14:textId="77777777" w:rsidR="00F11867" w:rsidRDefault="00F11867" w:rsidP="000F4278"/>
          <w:p w14:paraId="3EE0D2C5" w14:textId="77777777" w:rsidR="00F11867" w:rsidRDefault="00F11867" w:rsidP="000F4278">
            <w:pPr>
              <w:jc w:val="center"/>
            </w:pPr>
            <w:r>
              <w:rPr>
                <w:rFonts w:ascii="Arial" w:hAnsi="Arial" w:cs="Arial"/>
                <w:color w:val="A9A9A9"/>
                <w:position w:val="-2"/>
                <w:sz w:val="18"/>
                <w:szCs w:val="18"/>
              </w:rPr>
              <w:t>(žig in podpis)</w:t>
            </w:r>
          </w:p>
        </w:tc>
      </w:tr>
    </w:tbl>
    <w:p w14:paraId="4A077984" w14:textId="77777777" w:rsidR="00F11867" w:rsidRDefault="00F11867" w:rsidP="00F11867">
      <w:pPr>
        <w:spacing w:before="225" w:after="225" w:line="240" w:lineRule="auto"/>
        <w:jc w:val="both"/>
      </w:pPr>
      <w:r>
        <w:rPr>
          <w:rFonts w:ascii="Arial" w:hAnsi="Arial" w:cs="Arial"/>
          <w:color w:val="000000"/>
          <w:sz w:val="18"/>
          <w:szCs w:val="18"/>
        </w:rPr>
        <w:t> </w:t>
      </w:r>
    </w:p>
    <w:p w14:paraId="1BCD9093" w14:textId="77777777" w:rsidR="00F11867" w:rsidRDefault="00F11867" w:rsidP="00F11867">
      <w:pPr>
        <w:sectPr w:rsidR="00F11867" w:rsidSect="00D82CC3">
          <w:footerReference w:type="default" r:id="rId9"/>
          <w:pgSz w:w="11906" w:h="16838"/>
          <w:pgMar w:top="1418" w:right="1418" w:bottom="1418" w:left="1418" w:header="567" w:footer="596" w:gutter="0"/>
          <w:cols w:space="708"/>
          <w:docGrid w:linePitch="360"/>
        </w:sectPr>
      </w:pPr>
    </w:p>
    <w:p w14:paraId="43701667" w14:textId="3EE77658" w:rsidR="00F11867" w:rsidRPr="00590863" w:rsidRDefault="00F11867" w:rsidP="00F11867">
      <w:pPr>
        <w:spacing w:after="0"/>
        <w:jc w:val="right"/>
        <w:rPr>
          <w:rFonts w:ascii="Arial" w:hAnsi="Arial" w:cs="Arial"/>
          <w:sz w:val="18"/>
          <w:szCs w:val="18"/>
        </w:rPr>
      </w:pPr>
      <w:r w:rsidRPr="00590863">
        <w:rPr>
          <w:rFonts w:ascii="Arial" w:hAnsi="Arial" w:cs="Arial"/>
          <w:sz w:val="18"/>
          <w:szCs w:val="18"/>
        </w:rPr>
        <w:lastRenderedPageBreak/>
        <w:t>Obrazec št:</w:t>
      </w:r>
      <w:r>
        <w:rPr>
          <w:rFonts w:ascii="Arial" w:hAnsi="Arial" w:cs="Arial"/>
          <w:sz w:val="18"/>
          <w:szCs w:val="18"/>
        </w:rPr>
        <w:t xml:space="preserve"> </w:t>
      </w:r>
      <w:r w:rsidR="0055262E">
        <w:rPr>
          <w:rFonts w:ascii="Arial" w:hAnsi="Arial" w:cs="Arial"/>
          <w:sz w:val="18"/>
          <w:szCs w:val="18"/>
        </w:rPr>
        <w:t>3</w:t>
      </w:r>
    </w:p>
    <w:p w14:paraId="3E184708" w14:textId="77777777" w:rsidR="00F11867" w:rsidRPr="00252358" w:rsidRDefault="00F11867" w:rsidP="00F11867"/>
    <w:p w14:paraId="4469E109"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2CEAFC06" w14:textId="77777777" w:rsidR="00F11867" w:rsidRDefault="00F11867" w:rsidP="00F11867">
      <w:pPr>
        <w:rPr>
          <w:rFonts w:ascii="Arial" w:hAnsi="Arial" w:cs="Arial"/>
        </w:rPr>
      </w:pPr>
    </w:p>
    <w:p w14:paraId="4DD33F48" w14:textId="77777777" w:rsidR="00F11867" w:rsidRPr="00E807DF" w:rsidRDefault="00F11867" w:rsidP="00F11867">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3C2F8379" w14:textId="4A371F4B" w:rsidR="00F11867" w:rsidRPr="00A4001A" w:rsidRDefault="00F11867" w:rsidP="00F11867">
      <w:pPr>
        <w:spacing w:before="225" w:after="225" w:line="240" w:lineRule="auto"/>
        <w:jc w:val="both"/>
      </w:pPr>
      <w:r w:rsidRPr="00A4001A">
        <w:rPr>
          <w:rFonts w:ascii="Arial" w:hAnsi="Arial" w:cs="Arial"/>
          <w:iCs/>
          <w:color w:val="000000"/>
          <w:sz w:val="18"/>
          <w:szCs w:val="18"/>
        </w:rPr>
        <w:t>Pod kazensko in materialno odgovornostjo izjavljamo,</w:t>
      </w:r>
      <w:r>
        <w:rPr>
          <w:rFonts w:ascii="Arial" w:hAnsi="Arial" w:cs="Arial"/>
          <w:iCs/>
          <w:color w:val="000000"/>
          <w:sz w:val="18"/>
          <w:szCs w:val="18"/>
        </w:rPr>
        <w:t xml:space="preserve"> da bomo</w:t>
      </w:r>
      <w:r w:rsidRPr="00A4001A">
        <w:rPr>
          <w:rFonts w:ascii="Arial" w:hAnsi="Arial" w:cs="Arial"/>
          <w:iCs/>
          <w:color w:val="000000"/>
          <w:sz w:val="18"/>
          <w:szCs w:val="18"/>
        </w:rPr>
        <w:t xml:space="preserve"> v kolikor bomo pozvani k </w:t>
      </w:r>
      <w:r>
        <w:rPr>
          <w:rFonts w:ascii="Arial" w:hAnsi="Arial" w:cs="Arial"/>
          <w:iCs/>
          <w:color w:val="000000"/>
          <w:sz w:val="18"/>
          <w:szCs w:val="18"/>
        </w:rPr>
        <w:t xml:space="preserve">podpisu </w:t>
      </w:r>
      <w:r w:rsidRPr="00DE76E2">
        <w:rPr>
          <w:rFonts w:ascii="Arial" w:hAnsi="Arial" w:cs="Arial"/>
          <w:iCs/>
          <w:color w:val="000000"/>
          <w:sz w:val="18"/>
          <w:szCs w:val="18"/>
        </w:rPr>
        <w:t>pogodbe o izvajanju storitev</w:t>
      </w:r>
      <w:r w:rsidRPr="00A4001A">
        <w:rPr>
          <w:rFonts w:ascii="Arial" w:hAnsi="Arial" w:cs="Arial"/>
          <w:iCs/>
          <w:color w:val="000000"/>
          <w:sz w:val="18"/>
          <w:szCs w:val="18"/>
        </w:rPr>
        <w:t xml:space="preserve">, najkasneje v 5 (petih) dneh po podpisu </w:t>
      </w:r>
      <w:r>
        <w:rPr>
          <w:rFonts w:ascii="Arial" w:hAnsi="Arial" w:cs="Arial"/>
          <w:iCs/>
          <w:color w:val="000000"/>
          <w:sz w:val="18"/>
          <w:szCs w:val="18"/>
        </w:rPr>
        <w:t>pogodbe o izvajanju storitev</w:t>
      </w:r>
      <w:r w:rsidRPr="00A4001A">
        <w:rPr>
          <w:rFonts w:ascii="Arial" w:hAnsi="Arial" w:cs="Arial"/>
          <w:iCs/>
          <w:color w:val="000000"/>
          <w:sz w:val="18"/>
          <w:szCs w:val="18"/>
        </w:rPr>
        <w:t xml:space="preserve"> po javnem razpisu </w:t>
      </w:r>
      <w:bookmarkStart w:id="5" w:name="_Hlk501441185"/>
      <w:r w:rsidRPr="00A4001A">
        <w:rPr>
          <w:rFonts w:ascii="Arial" w:hAnsi="Arial" w:cs="Arial"/>
          <w:iCs/>
          <w:color w:val="000000"/>
          <w:sz w:val="18"/>
          <w:szCs w:val="18"/>
        </w:rPr>
        <w:t>»</w:t>
      </w:r>
      <w:r w:rsidR="00210FF5" w:rsidRPr="00210FF5">
        <w:rPr>
          <w:rFonts w:ascii="Arial" w:hAnsi="Arial" w:cs="Arial"/>
          <w:iCs/>
          <w:color w:val="000000"/>
          <w:sz w:val="18"/>
          <w:szCs w:val="18"/>
        </w:rPr>
        <w:t>Okolju prijazno čiščenje prostorov Srednja šola za oblikovanje Maribor – SŠOM</w:t>
      </w:r>
      <w:r w:rsidRPr="00A4001A">
        <w:rPr>
          <w:rFonts w:ascii="Arial" w:hAnsi="Arial" w:cs="Arial"/>
          <w:iCs/>
          <w:color w:val="000000"/>
          <w:sz w:val="18"/>
          <w:szCs w:val="18"/>
        </w:rPr>
        <w:t xml:space="preserve">«, ki je objavljen na Portalu javnih naročil pri Uradnem listu RS, oznaka naročila ………………………. z dne __________, predložili  </w:t>
      </w:r>
      <w:r>
        <w:rPr>
          <w:rFonts w:ascii="Arial" w:hAnsi="Arial" w:cs="Arial"/>
          <w:iCs/>
          <w:color w:val="000000"/>
          <w:sz w:val="18"/>
          <w:szCs w:val="18"/>
        </w:rPr>
        <w:t>eno</w:t>
      </w:r>
      <w:r w:rsidRPr="00A4001A">
        <w:rPr>
          <w:rFonts w:ascii="Arial" w:hAnsi="Arial" w:cs="Arial"/>
          <w:iCs/>
          <w:color w:val="000000"/>
          <w:sz w:val="18"/>
          <w:szCs w:val="18"/>
        </w:rPr>
        <w:t xml:space="preserve"> (</w:t>
      </w:r>
      <w:r>
        <w:rPr>
          <w:rFonts w:ascii="Arial" w:hAnsi="Arial" w:cs="Arial"/>
          <w:iCs/>
          <w:color w:val="000000"/>
          <w:sz w:val="18"/>
          <w:szCs w:val="18"/>
        </w:rPr>
        <w:t>1</w:t>
      </w:r>
      <w:r w:rsidRPr="00A4001A">
        <w:rPr>
          <w:rFonts w:ascii="Arial" w:hAnsi="Arial" w:cs="Arial"/>
          <w:iCs/>
          <w:color w:val="000000"/>
          <w:sz w:val="18"/>
          <w:szCs w:val="18"/>
        </w:rPr>
        <w:t xml:space="preserve">) bianco menice z menično izjavo za dobro izvedbo pogodbenih obveznosti </w:t>
      </w:r>
      <w:r w:rsidRPr="007651DB">
        <w:rPr>
          <w:rFonts w:ascii="Arial" w:hAnsi="Arial" w:cs="Arial"/>
          <w:iCs/>
          <w:color w:val="000000"/>
          <w:sz w:val="18"/>
          <w:szCs w:val="18"/>
        </w:rPr>
        <w:t>v v</w:t>
      </w:r>
      <w:r>
        <w:rPr>
          <w:rFonts w:ascii="Arial" w:hAnsi="Arial" w:cs="Arial"/>
          <w:iCs/>
          <w:color w:val="000000"/>
          <w:sz w:val="18"/>
          <w:szCs w:val="18"/>
        </w:rPr>
        <w:t>i</w:t>
      </w:r>
      <w:r w:rsidRPr="007651DB">
        <w:rPr>
          <w:rFonts w:ascii="Arial" w:hAnsi="Arial" w:cs="Arial"/>
          <w:iCs/>
          <w:color w:val="000000"/>
          <w:sz w:val="18"/>
          <w:szCs w:val="18"/>
        </w:rPr>
        <w:t xml:space="preserve">šini </w:t>
      </w:r>
      <w:r w:rsidR="009A6E47">
        <w:rPr>
          <w:rFonts w:ascii="Arial" w:hAnsi="Arial" w:cs="Arial"/>
          <w:iCs/>
          <w:color w:val="000000"/>
          <w:sz w:val="18"/>
          <w:szCs w:val="18"/>
        </w:rPr>
        <w:t>3</w:t>
      </w:r>
      <w:r w:rsidRPr="007651DB">
        <w:rPr>
          <w:rFonts w:ascii="Arial" w:hAnsi="Arial" w:cs="Arial"/>
          <w:iCs/>
          <w:color w:val="000000"/>
          <w:sz w:val="18"/>
          <w:szCs w:val="18"/>
        </w:rPr>
        <w:t>.000,00 EUR</w:t>
      </w:r>
      <w:r w:rsidRPr="00F11867">
        <w:t xml:space="preserve"> </w:t>
      </w:r>
      <w:r>
        <w:t xml:space="preserve">z dobo </w:t>
      </w:r>
      <w:r w:rsidRPr="00F11867">
        <w:rPr>
          <w:rFonts w:ascii="Arial" w:hAnsi="Arial" w:cs="Arial"/>
          <w:iCs/>
          <w:color w:val="000000"/>
          <w:sz w:val="18"/>
          <w:szCs w:val="18"/>
        </w:rPr>
        <w:t>veljavnosti še trideset (30) dni po preteku veljavnosti pogodbe ter z oznako »brez protesta« in »plačljivo na prvi poziv«</w:t>
      </w:r>
      <w:r w:rsidRPr="00A4001A">
        <w:rPr>
          <w:rFonts w:ascii="Arial" w:hAnsi="Arial" w:cs="Arial"/>
          <w:iCs/>
          <w:color w:val="000000"/>
          <w:sz w:val="18"/>
          <w:szCs w:val="18"/>
        </w:rPr>
        <w:t>.</w:t>
      </w:r>
      <w:bookmarkEnd w:id="5"/>
      <w:r w:rsidRPr="00A4001A">
        <w:rPr>
          <w:rFonts w:ascii="Arial" w:hAnsi="Arial" w:cs="Arial"/>
          <w:color w:val="000000"/>
          <w:sz w:val="18"/>
          <w:szCs w:val="18"/>
        </w:rPr>
        <w:t> </w:t>
      </w:r>
    </w:p>
    <w:p w14:paraId="05D39C64" w14:textId="77777777" w:rsidR="00F11867" w:rsidRDefault="00F11867" w:rsidP="00F118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2235D3B" w14:textId="77777777" w:rsidR="00F11867" w:rsidRDefault="00F11867" w:rsidP="00F11867">
      <w:pPr>
        <w:spacing w:before="225" w:after="225" w:line="240" w:lineRule="auto"/>
        <w:jc w:val="both"/>
      </w:pPr>
    </w:p>
    <w:p w14:paraId="41BC5D0D" w14:textId="77777777" w:rsidR="00F11867" w:rsidRDefault="00F11867" w:rsidP="00F11867">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F11867" w14:paraId="032111D0" w14:textId="77777777" w:rsidTr="000F4278">
        <w:tc>
          <w:tcPr>
            <w:tcW w:w="2500" w:type="pct"/>
            <w:tcMar>
              <w:top w:w="75" w:type="dxa"/>
              <w:bottom w:w="75" w:type="dxa"/>
            </w:tcMar>
            <w:vAlign w:val="center"/>
          </w:tcPr>
          <w:p w14:paraId="724A938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320AEA7A"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67D21FF6" w14:textId="77777777" w:rsidR="00F11867" w:rsidRDefault="00F11867" w:rsidP="000F4278">
            <w:r>
              <w:rPr>
                <w:rFonts w:ascii="Arial" w:hAnsi="Arial" w:cs="Arial"/>
                <w:color w:val="000000"/>
                <w:position w:val="-2"/>
                <w:sz w:val="18"/>
                <w:szCs w:val="18"/>
              </w:rPr>
              <w:t>Ime in priimek: _____________________</w:t>
            </w:r>
          </w:p>
        </w:tc>
      </w:tr>
      <w:tr w:rsidR="00F11867" w14:paraId="7767607F" w14:textId="77777777" w:rsidTr="000F4278">
        <w:tc>
          <w:tcPr>
            <w:tcW w:w="2500" w:type="pct"/>
            <w:tcMar>
              <w:top w:w="75" w:type="dxa"/>
              <w:bottom w:w="75" w:type="dxa"/>
            </w:tcMar>
            <w:vAlign w:val="center"/>
          </w:tcPr>
          <w:p w14:paraId="26B50C31"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0AA16D0D" w14:textId="77777777" w:rsidR="00F11867" w:rsidRDefault="00F11867" w:rsidP="000F4278"/>
          <w:p w14:paraId="6DE14D82" w14:textId="77777777" w:rsidR="00F11867" w:rsidRDefault="00F11867" w:rsidP="000F4278">
            <w:pPr>
              <w:jc w:val="center"/>
            </w:pPr>
            <w:r>
              <w:rPr>
                <w:rFonts w:ascii="Arial" w:hAnsi="Arial" w:cs="Arial"/>
                <w:color w:val="A9A9A9"/>
                <w:position w:val="-2"/>
                <w:sz w:val="18"/>
                <w:szCs w:val="18"/>
              </w:rPr>
              <w:t>(žig in podpis)</w:t>
            </w:r>
          </w:p>
        </w:tc>
      </w:tr>
    </w:tbl>
    <w:p w14:paraId="53EDD41C" w14:textId="77777777" w:rsidR="00F11867" w:rsidRDefault="00F11867" w:rsidP="00F11867">
      <w:pPr>
        <w:spacing w:before="225" w:after="225" w:line="240" w:lineRule="auto"/>
        <w:jc w:val="both"/>
      </w:pPr>
    </w:p>
    <w:p w14:paraId="65EF0645" w14:textId="77777777" w:rsidR="00F11867" w:rsidRDefault="00F11867" w:rsidP="00F11867">
      <w:pPr>
        <w:spacing w:before="225" w:after="225" w:line="240" w:lineRule="auto"/>
        <w:jc w:val="both"/>
      </w:pPr>
    </w:p>
    <w:p w14:paraId="1DD06594" w14:textId="77777777" w:rsidR="00F11867" w:rsidRDefault="00F11867" w:rsidP="00F11867">
      <w:pPr>
        <w:spacing w:before="225" w:after="225" w:line="240" w:lineRule="auto"/>
        <w:jc w:val="both"/>
      </w:pPr>
    </w:p>
    <w:p w14:paraId="5ED59071" w14:textId="77777777" w:rsidR="00F11867" w:rsidRDefault="00F11867" w:rsidP="00F11867">
      <w:pPr>
        <w:spacing w:before="225" w:after="225" w:line="240" w:lineRule="auto"/>
        <w:jc w:val="both"/>
      </w:pPr>
    </w:p>
    <w:p w14:paraId="4213294D" w14:textId="77777777" w:rsidR="00F11867" w:rsidRDefault="00F11867" w:rsidP="00F11867">
      <w:pPr>
        <w:spacing w:before="225" w:after="225" w:line="240" w:lineRule="auto"/>
        <w:jc w:val="both"/>
      </w:pPr>
    </w:p>
    <w:p w14:paraId="7424382D" w14:textId="77777777" w:rsidR="00F11867" w:rsidRDefault="00F11867" w:rsidP="00F11867">
      <w:pPr>
        <w:spacing w:before="225" w:after="225" w:line="240" w:lineRule="auto"/>
        <w:jc w:val="both"/>
      </w:pPr>
    </w:p>
    <w:p w14:paraId="2C8C01F2" w14:textId="77777777" w:rsidR="00F11867" w:rsidRDefault="00F11867" w:rsidP="00F11867">
      <w:pPr>
        <w:spacing w:before="225" w:after="225" w:line="240" w:lineRule="auto"/>
        <w:jc w:val="both"/>
      </w:pPr>
    </w:p>
    <w:p w14:paraId="12337476" w14:textId="77777777" w:rsidR="00F11867" w:rsidRDefault="00F11867" w:rsidP="00F11867">
      <w:pPr>
        <w:spacing w:before="225" w:after="225" w:line="240" w:lineRule="auto"/>
        <w:jc w:val="both"/>
      </w:pPr>
    </w:p>
    <w:p w14:paraId="5B079AA6" w14:textId="77777777" w:rsidR="00F11867" w:rsidRDefault="00F11867" w:rsidP="00F11867">
      <w:pPr>
        <w:spacing w:after="0"/>
        <w:jc w:val="right"/>
        <w:rPr>
          <w:rFonts w:ascii="Arial" w:hAnsi="Arial" w:cs="Arial"/>
          <w:i/>
          <w:iCs/>
          <w:color w:val="000000"/>
          <w:sz w:val="18"/>
          <w:szCs w:val="18"/>
        </w:rPr>
      </w:pPr>
    </w:p>
    <w:p w14:paraId="4DC4AC98" w14:textId="77777777" w:rsidR="00F11867" w:rsidRDefault="00F11867" w:rsidP="00F11867">
      <w:pPr>
        <w:spacing w:after="0"/>
        <w:jc w:val="right"/>
        <w:rPr>
          <w:rFonts w:ascii="Arial" w:hAnsi="Arial" w:cs="Arial"/>
          <w:i/>
          <w:iCs/>
          <w:color w:val="000000"/>
          <w:sz w:val="18"/>
          <w:szCs w:val="18"/>
        </w:rPr>
      </w:pPr>
    </w:p>
    <w:p w14:paraId="0D1E1857" w14:textId="77777777" w:rsidR="00F11867" w:rsidRDefault="00F11867" w:rsidP="00F11867">
      <w:pPr>
        <w:spacing w:after="0"/>
        <w:jc w:val="right"/>
        <w:rPr>
          <w:rFonts w:ascii="Arial" w:hAnsi="Arial" w:cs="Arial"/>
          <w:i/>
          <w:iCs/>
          <w:color w:val="000000"/>
          <w:sz w:val="18"/>
          <w:szCs w:val="18"/>
        </w:rPr>
      </w:pPr>
    </w:p>
    <w:p w14:paraId="56988244" w14:textId="77777777" w:rsidR="00F11867" w:rsidRDefault="00F11867" w:rsidP="00F11867">
      <w:pPr>
        <w:spacing w:after="0"/>
        <w:jc w:val="right"/>
        <w:rPr>
          <w:rFonts w:ascii="Arial" w:hAnsi="Arial" w:cs="Arial"/>
          <w:i/>
          <w:iCs/>
          <w:color w:val="000000"/>
          <w:sz w:val="18"/>
          <w:szCs w:val="18"/>
        </w:rPr>
      </w:pPr>
    </w:p>
    <w:p w14:paraId="33CA618A" w14:textId="77777777" w:rsidR="00F11867" w:rsidRDefault="00F11867" w:rsidP="00F11867">
      <w:pPr>
        <w:spacing w:after="0"/>
        <w:jc w:val="right"/>
        <w:rPr>
          <w:rFonts w:ascii="Arial" w:hAnsi="Arial" w:cs="Arial"/>
          <w:i/>
          <w:iCs/>
          <w:color w:val="000000"/>
          <w:sz w:val="18"/>
          <w:szCs w:val="18"/>
        </w:rPr>
      </w:pPr>
    </w:p>
    <w:p w14:paraId="760CC81E" w14:textId="77777777" w:rsidR="00F11867" w:rsidRDefault="00F11867" w:rsidP="00F11867">
      <w:pPr>
        <w:spacing w:after="0"/>
        <w:jc w:val="right"/>
        <w:rPr>
          <w:rFonts w:ascii="Arial" w:hAnsi="Arial" w:cs="Arial"/>
          <w:i/>
          <w:iCs/>
          <w:color w:val="000000"/>
          <w:sz w:val="18"/>
          <w:szCs w:val="18"/>
        </w:rPr>
      </w:pPr>
    </w:p>
    <w:p w14:paraId="636610B2" w14:textId="77777777" w:rsidR="00F11867" w:rsidRDefault="00F11867" w:rsidP="00F11867">
      <w:pPr>
        <w:spacing w:after="0"/>
        <w:jc w:val="right"/>
        <w:rPr>
          <w:rFonts w:ascii="Arial" w:hAnsi="Arial" w:cs="Arial"/>
          <w:i/>
          <w:iCs/>
          <w:color w:val="000000"/>
          <w:sz w:val="18"/>
          <w:szCs w:val="18"/>
        </w:rPr>
      </w:pPr>
    </w:p>
    <w:p w14:paraId="5D9B68C9" w14:textId="77777777" w:rsidR="00F11867" w:rsidRDefault="00F11867" w:rsidP="00F11867">
      <w:pPr>
        <w:spacing w:after="0"/>
        <w:jc w:val="right"/>
        <w:rPr>
          <w:rFonts w:ascii="Arial" w:hAnsi="Arial" w:cs="Arial"/>
          <w:i/>
          <w:iCs/>
          <w:color w:val="000000"/>
          <w:sz w:val="18"/>
          <w:szCs w:val="18"/>
        </w:rPr>
      </w:pPr>
    </w:p>
    <w:p w14:paraId="2E0FC4FB" w14:textId="77777777" w:rsidR="00F11867" w:rsidRDefault="00F11867" w:rsidP="00F11867">
      <w:pPr>
        <w:spacing w:after="0"/>
        <w:jc w:val="right"/>
        <w:rPr>
          <w:rFonts w:ascii="Arial" w:hAnsi="Arial" w:cs="Arial"/>
          <w:i/>
          <w:iCs/>
          <w:color w:val="000000"/>
          <w:sz w:val="18"/>
          <w:szCs w:val="18"/>
        </w:rPr>
      </w:pPr>
    </w:p>
    <w:p w14:paraId="2E04A27B" w14:textId="77777777" w:rsidR="00F11867" w:rsidRDefault="00F11867" w:rsidP="00F11867">
      <w:pPr>
        <w:spacing w:after="0"/>
        <w:jc w:val="right"/>
        <w:rPr>
          <w:rFonts w:ascii="Arial" w:hAnsi="Arial" w:cs="Arial"/>
          <w:i/>
          <w:iCs/>
          <w:color w:val="000000"/>
          <w:sz w:val="18"/>
          <w:szCs w:val="18"/>
        </w:rPr>
      </w:pPr>
    </w:p>
    <w:p w14:paraId="02DA2599" w14:textId="77777777" w:rsidR="00F11867" w:rsidRDefault="00F11867" w:rsidP="00F11867">
      <w:pPr>
        <w:spacing w:after="0"/>
        <w:jc w:val="right"/>
        <w:rPr>
          <w:rFonts w:ascii="Arial" w:hAnsi="Arial" w:cs="Arial"/>
          <w:i/>
          <w:iCs/>
          <w:color w:val="000000"/>
          <w:sz w:val="18"/>
          <w:szCs w:val="18"/>
        </w:rPr>
      </w:pPr>
    </w:p>
    <w:p w14:paraId="05E11B0E" w14:textId="77777777" w:rsidR="00F11867" w:rsidRDefault="00F11867" w:rsidP="00F11867">
      <w:pPr>
        <w:spacing w:after="0"/>
        <w:jc w:val="right"/>
        <w:rPr>
          <w:rFonts w:ascii="Arial" w:hAnsi="Arial" w:cs="Arial"/>
          <w:i/>
          <w:iCs/>
          <w:color w:val="000000"/>
          <w:sz w:val="18"/>
          <w:szCs w:val="18"/>
        </w:rPr>
      </w:pPr>
    </w:p>
    <w:p w14:paraId="27D78B9B" w14:textId="77777777" w:rsidR="00F11867" w:rsidRDefault="00F11867" w:rsidP="00F11867">
      <w:pPr>
        <w:spacing w:after="0"/>
        <w:jc w:val="right"/>
        <w:rPr>
          <w:rFonts w:ascii="Arial" w:hAnsi="Arial" w:cs="Arial"/>
          <w:i/>
          <w:iCs/>
          <w:color w:val="000000"/>
          <w:sz w:val="18"/>
          <w:szCs w:val="18"/>
        </w:rPr>
      </w:pPr>
    </w:p>
    <w:p w14:paraId="13138787" w14:textId="77777777" w:rsidR="00F11867" w:rsidRDefault="00F11867" w:rsidP="00F11867">
      <w:pPr>
        <w:spacing w:after="0"/>
        <w:jc w:val="right"/>
        <w:rPr>
          <w:rFonts w:ascii="Arial" w:hAnsi="Arial" w:cs="Arial"/>
          <w:i/>
          <w:iCs/>
          <w:color w:val="000000"/>
          <w:sz w:val="18"/>
          <w:szCs w:val="18"/>
        </w:rPr>
      </w:pPr>
    </w:p>
    <w:p w14:paraId="6F43028C" w14:textId="77777777" w:rsidR="00F11867" w:rsidRDefault="00F11867" w:rsidP="00F11867">
      <w:pPr>
        <w:spacing w:after="0"/>
        <w:jc w:val="right"/>
        <w:rPr>
          <w:rFonts w:ascii="Arial" w:hAnsi="Arial" w:cs="Arial"/>
          <w:i/>
          <w:iCs/>
          <w:color w:val="000000"/>
          <w:sz w:val="18"/>
          <w:szCs w:val="18"/>
        </w:rPr>
      </w:pPr>
    </w:p>
    <w:p w14:paraId="78C59567" w14:textId="1E10818F" w:rsidR="00F11867" w:rsidRPr="004E2AF0" w:rsidRDefault="00F11867" w:rsidP="00F11867">
      <w:pPr>
        <w:spacing w:after="0"/>
        <w:jc w:val="right"/>
        <w:rPr>
          <w:rFonts w:ascii="Arial" w:hAnsi="Arial" w:cs="Arial"/>
          <w:sz w:val="18"/>
          <w:szCs w:val="18"/>
        </w:rPr>
      </w:pPr>
      <w:r w:rsidRPr="004E2AF0">
        <w:rPr>
          <w:rFonts w:ascii="Arial" w:hAnsi="Arial" w:cs="Arial"/>
          <w:sz w:val="18"/>
          <w:szCs w:val="18"/>
        </w:rPr>
        <w:t xml:space="preserve">Obrazec št. </w:t>
      </w:r>
      <w:r w:rsidR="0055262E">
        <w:rPr>
          <w:rFonts w:ascii="Arial" w:hAnsi="Arial" w:cs="Arial"/>
          <w:sz w:val="18"/>
          <w:szCs w:val="18"/>
        </w:rPr>
        <w:t>4</w:t>
      </w:r>
    </w:p>
    <w:p w14:paraId="4F017F3C" w14:textId="77777777" w:rsidR="00F11867" w:rsidRDefault="00F11867" w:rsidP="00F11867">
      <w:pPr>
        <w:spacing w:after="0"/>
        <w:jc w:val="right"/>
        <w:rPr>
          <w:rFonts w:ascii="Arial" w:hAnsi="Arial" w:cs="Arial"/>
          <w:i/>
          <w:iCs/>
          <w:color w:val="000000"/>
          <w:sz w:val="18"/>
          <w:szCs w:val="18"/>
        </w:rPr>
      </w:pPr>
    </w:p>
    <w:p w14:paraId="077B1384" w14:textId="77777777" w:rsidR="00F11867" w:rsidRPr="004E2AF0"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17A865F4" w14:textId="77777777" w:rsidR="00F11867" w:rsidRPr="004E2AF0" w:rsidRDefault="00F11867" w:rsidP="00F11867">
      <w:pPr>
        <w:spacing w:line="276" w:lineRule="auto"/>
        <w:rPr>
          <w:rFonts w:ascii="Arial" w:eastAsiaTheme="minorHAnsi" w:hAnsi="Arial" w:cs="Arial"/>
          <w:sz w:val="22"/>
          <w:szCs w:val="22"/>
        </w:rPr>
      </w:pPr>
    </w:p>
    <w:p w14:paraId="325C018E"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0EB47C1B" w14:textId="77777777" w:rsidR="00F11867" w:rsidRPr="004E2AF0" w:rsidRDefault="00F11867" w:rsidP="00F11867">
      <w:pPr>
        <w:spacing w:before="225" w:after="225" w:line="240" w:lineRule="auto"/>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3D09D147"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3CAE76D9" w14:textId="07C8977A"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55262E">
        <w:rPr>
          <w:rFonts w:ascii="Arial" w:hAnsi="Arial" w:cs="Arial"/>
          <w:color w:val="000000"/>
          <w:sz w:val="18"/>
          <w:szCs w:val="18"/>
        </w:rPr>
        <w:t>____________________________</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1A411FEE" w14:textId="12FDCAE6" w:rsidR="00210FF5" w:rsidRDefault="00210FF5" w:rsidP="00210FF5">
      <w:pPr>
        <w:spacing w:before="225" w:after="225" w:line="240" w:lineRule="auto"/>
        <w:jc w:val="center"/>
        <w:rPr>
          <w:rFonts w:ascii="Arial" w:eastAsiaTheme="minorHAnsi" w:hAnsi="Arial" w:cs="Arial"/>
          <w:b/>
          <w:bCs/>
          <w:color w:val="000000"/>
          <w:sz w:val="18"/>
          <w:szCs w:val="18"/>
        </w:rPr>
      </w:pPr>
      <w:r w:rsidRPr="00210FF5">
        <w:rPr>
          <w:rFonts w:ascii="Arial" w:eastAsiaTheme="minorHAnsi" w:hAnsi="Arial" w:cs="Arial"/>
          <w:b/>
          <w:bCs/>
          <w:color w:val="000000"/>
          <w:sz w:val="18"/>
          <w:szCs w:val="18"/>
        </w:rPr>
        <w:t>OKOLJU PRIJAZNO ČIŠČENJE PROSTOROV SREDNJA ŠOLA ZA OBLIKOVANJE MARIBOR – SŠOM</w:t>
      </w:r>
    </w:p>
    <w:p w14:paraId="2F334C40" w14:textId="118AF0B6"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5E00F1D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549AC1A" w14:textId="7B98DF50"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Naročnika </w:t>
      </w:r>
      <w:r w:rsidR="0055262E">
        <w:rPr>
          <w:rFonts w:ascii="Arial" w:hAnsi="Arial" w:cs="Arial"/>
          <w:color w:val="000000"/>
          <w:sz w:val="18"/>
          <w:szCs w:val="18"/>
        </w:rPr>
        <w:t>________________________</w:t>
      </w:r>
      <w:r>
        <w:rPr>
          <w:rFonts w:ascii="Arial" w:eastAsiaTheme="minorHAnsi" w:hAnsi="Arial" w:cs="Arial"/>
          <w:color w:val="000000"/>
          <w:sz w:val="18"/>
          <w:szCs w:val="18"/>
        </w:rPr>
        <w:t>,</w:t>
      </w:r>
      <w:r w:rsidRPr="005734D0">
        <w:rPr>
          <w:rFonts w:ascii="Arial" w:eastAsiaTheme="minorHAnsi" w:hAnsi="Arial" w:cs="Arial"/>
          <w:color w:val="000000"/>
          <w:sz w:val="18"/>
          <w:szCs w:val="18"/>
        </w:rPr>
        <w:t xml:space="preserve"> </w:t>
      </w:r>
      <w:r w:rsidRPr="004E2AF0">
        <w:rPr>
          <w:rFonts w:ascii="Arial" w:eastAsiaTheme="minorHAnsi" w:hAnsi="Arial" w:cs="Arial"/>
          <w:color w:val="000000"/>
          <w:sz w:val="18"/>
          <w:szCs w:val="18"/>
        </w:rPr>
        <w:t xml:space="preserve">pooblaščamo, da izpolni priloženo menico z zneskom v višini </w:t>
      </w:r>
      <w:r w:rsidR="00210FF5">
        <w:rPr>
          <w:rFonts w:ascii="Arial" w:eastAsiaTheme="minorHAnsi" w:hAnsi="Arial" w:cs="Arial"/>
          <w:b/>
          <w:bCs/>
          <w:color w:val="000000"/>
          <w:sz w:val="18"/>
          <w:szCs w:val="18"/>
        </w:rPr>
        <w:t>3</w:t>
      </w:r>
      <w:r>
        <w:rPr>
          <w:rFonts w:ascii="Arial" w:eastAsiaTheme="minorHAnsi" w:hAnsi="Arial" w:cs="Arial"/>
          <w:b/>
          <w:bCs/>
          <w:color w:val="000000"/>
          <w:sz w:val="18"/>
          <w:szCs w:val="18"/>
        </w:rPr>
        <w:t>.000,00 EUR.</w:t>
      </w:r>
    </w:p>
    <w:p w14:paraId="565C3EB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BDF6B3E"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Menična izjava je veljavna od njenega podpisa do izteka roka veljavnosti zavarovanja za dobro izvedbo po predmetnem naročilu, </w:t>
      </w:r>
      <w:proofErr w:type="spellStart"/>
      <w:r w:rsidRPr="004E2AF0">
        <w:rPr>
          <w:rFonts w:ascii="Arial" w:eastAsiaTheme="minorHAnsi" w:hAnsi="Arial" w:cs="Arial"/>
          <w:color w:val="000000"/>
          <w:sz w:val="18"/>
          <w:szCs w:val="18"/>
        </w:rPr>
        <w:t>t.j</w:t>
      </w:r>
      <w:proofErr w:type="spellEnd"/>
      <w:r w:rsidRPr="004E2AF0">
        <w:rPr>
          <w:rFonts w:ascii="Arial" w:eastAsiaTheme="minorHAnsi" w:hAnsi="Arial" w:cs="Arial"/>
          <w:color w:val="000000"/>
          <w:sz w:val="18"/>
          <w:szCs w:val="18"/>
        </w:rPr>
        <w:t>. najkasneje do ____________.</w:t>
      </w:r>
    </w:p>
    <w:p w14:paraId="35220529"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752CD5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5401C745"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346795B"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21AA895A"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26640DC0" w14:textId="77777777" w:rsidR="00F11867" w:rsidRPr="004E2AF0" w:rsidRDefault="00F11867" w:rsidP="00F11867">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F11867" w:rsidRPr="004E2AF0" w14:paraId="0AB627F8" w14:textId="77777777" w:rsidTr="000F4278">
        <w:tc>
          <w:tcPr>
            <w:tcW w:w="2500" w:type="pct"/>
            <w:tcMar>
              <w:top w:w="75" w:type="dxa"/>
              <w:bottom w:w="75" w:type="dxa"/>
            </w:tcMar>
            <w:vAlign w:val="center"/>
          </w:tcPr>
          <w:p w14:paraId="6770403C"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585D348F" w14:textId="77777777" w:rsidR="00F11867" w:rsidRPr="004E2AF0" w:rsidRDefault="00F11867" w:rsidP="000F4278">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F11867" w:rsidRPr="004E2AF0" w14:paraId="26E16CCC" w14:textId="77777777" w:rsidTr="000F4278">
        <w:tc>
          <w:tcPr>
            <w:tcW w:w="2500" w:type="pct"/>
            <w:tcMar>
              <w:top w:w="75" w:type="dxa"/>
              <w:bottom w:w="75" w:type="dxa"/>
            </w:tcMar>
            <w:vAlign w:val="center"/>
          </w:tcPr>
          <w:p w14:paraId="09281CA7" w14:textId="77777777" w:rsidR="00F11867" w:rsidRPr="004E2AF0" w:rsidRDefault="00F11867" w:rsidP="000F4278">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62DFF80D" w14:textId="77777777" w:rsidR="00F11867" w:rsidRPr="004E2AF0" w:rsidRDefault="00F11867" w:rsidP="000F4278">
            <w:pPr>
              <w:rPr>
                <w:rFonts w:ascii="Helvetica" w:hAnsi="Helvetica"/>
                <w:sz w:val="18"/>
                <w:szCs w:val="18"/>
              </w:rPr>
            </w:pPr>
          </w:p>
          <w:p w14:paraId="453BEC34" w14:textId="77777777" w:rsidR="00F11867" w:rsidRPr="004E2AF0" w:rsidRDefault="00F11867" w:rsidP="000F4278">
            <w:pPr>
              <w:jc w:val="center"/>
              <w:rPr>
                <w:rFonts w:ascii="Helvetica" w:hAnsi="Helvetica"/>
                <w:sz w:val="18"/>
                <w:szCs w:val="18"/>
              </w:rPr>
            </w:pPr>
            <w:r w:rsidRPr="004E2AF0">
              <w:rPr>
                <w:rFonts w:ascii="Arial" w:hAnsi="Arial" w:cs="Arial"/>
                <w:color w:val="A9A9A9"/>
                <w:position w:val="-2"/>
                <w:sz w:val="18"/>
                <w:szCs w:val="18"/>
              </w:rPr>
              <w:t>(žig in podpis)</w:t>
            </w:r>
          </w:p>
        </w:tc>
      </w:tr>
    </w:tbl>
    <w:p w14:paraId="311782C9" w14:textId="77777777" w:rsidR="00F11867" w:rsidRDefault="00F11867" w:rsidP="00F11867">
      <w:pPr>
        <w:rPr>
          <w:rFonts w:ascii="Arial" w:hAnsi="Arial" w:cs="Arial"/>
          <w:sz w:val="18"/>
          <w:szCs w:val="18"/>
        </w:rPr>
      </w:pPr>
      <w:r>
        <w:rPr>
          <w:rFonts w:ascii="Arial" w:hAnsi="Arial" w:cs="Arial"/>
          <w:sz w:val="18"/>
          <w:szCs w:val="18"/>
        </w:rPr>
        <w:br w:type="page"/>
      </w:r>
    </w:p>
    <w:p w14:paraId="6E012718" w14:textId="125EB8F8"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5</w:t>
      </w:r>
    </w:p>
    <w:p w14:paraId="3D45A7E6" w14:textId="77777777" w:rsidR="00F11867" w:rsidRPr="00252358" w:rsidRDefault="00F11867" w:rsidP="00F11867"/>
    <w:p w14:paraId="3446F6D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178C9F0" w14:textId="77777777" w:rsidR="00F11867" w:rsidRDefault="00F11867" w:rsidP="00F11867">
      <w:pPr>
        <w:rPr>
          <w:rFonts w:ascii="Arial" w:hAnsi="Arial" w:cs="Arial"/>
        </w:rPr>
      </w:pPr>
    </w:p>
    <w:p w14:paraId="31E7AD44" w14:textId="77777777" w:rsidR="00F11867" w:rsidRDefault="00F11867" w:rsidP="00F118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EEE292" w14:textId="77777777" w:rsidR="00F11867" w:rsidRDefault="00F11867" w:rsidP="00F118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11867" w14:paraId="4D791BE0" w14:textId="77777777" w:rsidTr="000F4278">
        <w:tc>
          <w:tcPr>
            <w:tcW w:w="0" w:type="auto"/>
            <w:tcMar>
              <w:top w:w="0" w:type="auto"/>
              <w:bottom w:w="0" w:type="auto"/>
            </w:tcMar>
          </w:tcPr>
          <w:p w14:paraId="2A76BEDA"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4736F"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C4D32AD"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389E1062"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2E74B0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E372E8E"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1C897" w14:textId="77777777" w:rsidR="00F11867" w:rsidRDefault="00F11867">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A2F441B" w14:textId="77777777" w:rsidR="00F11867" w:rsidRDefault="00F11867" w:rsidP="00F118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2549095" w14:textId="77777777" w:rsidR="00F11867" w:rsidRDefault="00F11867" w:rsidP="00F11867">
      <w:pPr>
        <w:spacing w:before="225" w:after="225" w:line="240" w:lineRule="auto"/>
        <w:jc w:val="center"/>
      </w:pPr>
      <w:r>
        <w:rPr>
          <w:rFonts w:ascii="Arial" w:hAnsi="Arial" w:cs="Arial"/>
          <w:b/>
          <w:bCs/>
          <w:color w:val="000000"/>
          <w:sz w:val="21"/>
          <w:szCs w:val="21"/>
        </w:rPr>
        <w:t>in</w:t>
      </w:r>
    </w:p>
    <w:p w14:paraId="413B76A0" w14:textId="77777777" w:rsidR="00F11867" w:rsidRDefault="00F11867" w:rsidP="00F11867">
      <w:pPr>
        <w:spacing w:before="225" w:after="225" w:line="240" w:lineRule="auto"/>
        <w:jc w:val="center"/>
      </w:pPr>
      <w:r>
        <w:rPr>
          <w:rFonts w:ascii="Arial" w:hAnsi="Arial" w:cs="Arial"/>
          <w:b/>
          <w:bCs/>
          <w:color w:val="000000"/>
          <w:sz w:val="21"/>
          <w:szCs w:val="21"/>
        </w:rPr>
        <w:t>POOBLASTILO</w:t>
      </w:r>
    </w:p>
    <w:p w14:paraId="2142B171" w14:textId="275C557B" w:rsidR="00F11867" w:rsidRDefault="00F11867" w:rsidP="00F11867">
      <w:pPr>
        <w:spacing w:before="225" w:after="225" w:line="240" w:lineRule="auto"/>
        <w:jc w:val="both"/>
      </w:pPr>
      <w:r>
        <w:rPr>
          <w:rFonts w:ascii="Arial" w:hAnsi="Arial" w:cs="Arial"/>
          <w:color w:val="000000"/>
          <w:sz w:val="18"/>
          <w:szCs w:val="18"/>
        </w:rPr>
        <w:t xml:space="preserve">Pooblaščamo naročnika </w:t>
      </w:r>
      <w:r w:rsidR="00210FF5" w:rsidRPr="00210FF5">
        <w:rPr>
          <w:rFonts w:ascii="Arial" w:hAnsi="Arial" w:cs="Arial"/>
          <w:b/>
          <w:color w:val="000000"/>
          <w:sz w:val="18"/>
          <w:szCs w:val="18"/>
        </w:rPr>
        <w:t>Srednj</w:t>
      </w:r>
      <w:r w:rsidR="00210FF5">
        <w:rPr>
          <w:rFonts w:ascii="Arial" w:hAnsi="Arial" w:cs="Arial"/>
          <w:b/>
          <w:color w:val="000000"/>
          <w:sz w:val="18"/>
          <w:szCs w:val="18"/>
        </w:rPr>
        <w:t>o</w:t>
      </w:r>
      <w:r w:rsidR="00210FF5" w:rsidRPr="00210FF5">
        <w:rPr>
          <w:rFonts w:ascii="Arial" w:hAnsi="Arial" w:cs="Arial"/>
          <w:b/>
          <w:color w:val="000000"/>
          <w:sz w:val="18"/>
          <w:szCs w:val="18"/>
        </w:rPr>
        <w:t xml:space="preserve"> šol</w:t>
      </w:r>
      <w:r w:rsidR="00210FF5">
        <w:rPr>
          <w:rFonts w:ascii="Arial" w:hAnsi="Arial" w:cs="Arial"/>
          <w:b/>
          <w:color w:val="000000"/>
          <w:sz w:val="18"/>
          <w:szCs w:val="18"/>
        </w:rPr>
        <w:t>o</w:t>
      </w:r>
      <w:r w:rsidR="00210FF5" w:rsidRPr="00210FF5">
        <w:rPr>
          <w:rFonts w:ascii="Arial" w:hAnsi="Arial" w:cs="Arial"/>
          <w:b/>
          <w:color w:val="000000"/>
          <w:sz w:val="18"/>
          <w:szCs w:val="18"/>
        </w:rPr>
        <w:t xml:space="preserve"> za oblikovanje Maribor</w:t>
      </w:r>
      <w:r w:rsidR="009A6E47" w:rsidRPr="009A6E47">
        <w:rPr>
          <w:rFonts w:ascii="Arial" w:hAnsi="Arial" w:cs="Arial"/>
          <w:b/>
          <w:color w:val="000000"/>
          <w:sz w:val="18"/>
          <w:szCs w:val="18"/>
        </w:rPr>
        <w:t xml:space="preserve">, </w:t>
      </w:r>
      <w:r w:rsidR="00210FF5" w:rsidRPr="00210FF5">
        <w:rPr>
          <w:rFonts w:ascii="Arial" w:hAnsi="Arial" w:cs="Arial"/>
          <w:b/>
          <w:color w:val="000000"/>
          <w:sz w:val="18"/>
          <w:szCs w:val="18"/>
        </w:rPr>
        <w:t>Park mladih 8, 2000 Maribor</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11867" w14:paraId="43027C01"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E034F" w14:textId="77777777" w:rsidR="00F11867" w:rsidRDefault="00F11867" w:rsidP="000F427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1BD93" w14:textId="77777777" w:rsidR="00F11867" w:rsidRDefault="00F11867" w:rsidP="000F4278">
            <w:r>
              <w:rPr>
                <w:rFonts w:ascii="Arial" w:hAnsi="Arial" w:cs="Arial"/>
                <w:color w:val="000000"/>
                <w:position w:val="-2"/>
                <w:sz w:val="18"/>
                <w:szCs w:val="18"/>
              </w:rPr>
              <w:t> </w:t>
            </w:r>
          </w:p>
        </w:tc>
      </w:tr>
      <w:tr w:rsidR="00F11867" w14:paraId="07B0D84A"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5C16C4" w14:textId="77777777" w:rsidR="00F11867" w:rsidRDefault="00F11867" w:rsidP="000F427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24654" w14:textId="77777777" w:rsidR="00F11867" w:rsidRDefault="00F11867" w:rsidP="000F4278">
            <w:r>
              <w:rPr>
                <w:rFonts w:ascii="Arial" w:hAnsi="Arial" w:cs="Arial"/>
                <w:color w:val="000000"/>
                <w:position w:val="-2"/>
                <w:sz w:val="18"/>
                <w:szCs w:val="18"/>
              </w:rPr>
              <w:t> </w:t>
            </w:r>
          </w:p>
        </w:tc>
      </w:tr>
      <w:tr w:rsidR="00F11867" w14:paraId="28344AF5"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64535" w14:textId="77777777" w:rsidR="00F11867" w:rsidRDefault="00F11867" w:rsidP="000F427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9D02E" w14:textId="77777777" w:rsidR="00F11867" w:rsidRDefault="00F11867" w:rsidP="000F4278">
            <w:r>
              <w:rPr>
                <w:rFonts w:ascii="Arial" w:hAnsi="Arial" w:cs="Arial"/>
                <w:color w:val="000000"/>
                <w:position w:val="-2"/>
                <w:sz w:val="18"/>
                <w:szCs w:val="18"/>
              </w:rPr>
              <w:t> </w:t>
            </w:r>
          </w:p>
        </w:tc>
      </w:tr>
      <w:tr w:rsidR="00F11867" w14:paraId="3878E2B2"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C4F19" w14:textId="77777777" w:rsidR="00F11867" w:rsidRDefault="00F11867" w:rsidP="000F427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377D5" w14:textId="77777777" w:rsidR="00F11867" w:rsidRDefault="00F11867" w:rsidP="000F4278">
            <w:r>
              <w:rPr>
                <w:rFonts w:ascii="Arial" w:hAnsi="Arial" w:cs="Arial"/>
                <w:color w:val="000000"/>
                <w:position w:val="-2"/>
                <w:sz w:val="18"/>
                <w:szCs w:val="18"/>
              </w:rPr>
              <w:t> </w:t>
            </w:r>
          </w:p>
        </w:tc>
      </w:tr>
      <w:tr w:rsidR="00F11867" w14:paraId="336A8CCE" w14:textId="77777777" w:rsidTr="000F427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DA8F9" w14:textId="77777777" w:rsidR="00F11867" w:rsidRDefault="00F11867" w:rsidP="000F427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817ED" w14:textId="77777777" w:rsidR="00F11867" w:rsidRDefault="00F11867" w:rsidP="000F4278">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F11867" w14:paraId="60CE565F" w14:textId="77777777" w:rsidTr="000F4278">
        <w:tc>
          <w:tcPr>
            <w:tcW w:w="2500" w:type="pct"/>
            <w:tcMar>
              <w:top w:w="75" w:type="dxa"/>
              <w:bottom w:w="75" w:type="dxa"/>
            </w:tcMar>
            <w:vAlign w:val="center"/>
          </w:tcPr>
          <w:p w14:paraId="19A88D09" w14:textId="77777777" w:rsidR="00F11867" w:rsidRDefault="00F11867" w:rsidP="000F4278">
            <w:pPr>
              <w:rPr>
                <w:rFonts w:ascii="Arial" w:hAnsi="Arial" w:cs="Arial"/>
                <w:color w:val="000000"/>
                <w:sz w:val="18"/>
                <w:szCs w:val="18"/>
              </w:rPr>
            </w:pPr>
            <w:r>
              <w:rPr>
                <w:rFonts w:ascii="Arial" w:hAnsi="Arial" w:cs="Arial"/>
                <w:color w:val="000000"/>
                <w:sz w:val="18"/>
                <w:szCs w:val="18"/>
              </w:rPr>
              <w:t> </w:t>
            </w:r>
          </w:p>
          <w:p w14:paraId="72374FB5"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4EF9D0DC" w14:textId="77777777" w:rsidR="00F11867" w:rsidRDefault="00F11867" w:rsidP="000F4278">
            <w:r>
              <w:rPr>
                <w:rFonts w:ascii="Arial" w:hAnsi="Arial" w:cs="Arial"/>
                <w:color w:val="000000"/>
                <w:position w:val="-2"/>
                <w:sz w:val="18"/>
                <w:szCs w:val="18"/>
              </w:rPr>
              <w:t>Ime in priimek: _____________________</w:t>
            </w:r>
          </w:p>
        </w:tc>
      </w:tr>
      <w:tr w:rsidR="00F11867" w14:paraId="2487B3D0" w14:textId="77777777" w:rsidTr="000F4278">
        <w:tc>
          <w:tcPr>
            <w:tcW w:w="2500" w:type="pct"/>
            <w:tcMar>
              <w:top w:w="75" w:type="dxa"/>
              <w:bottom w:w="75" w:type="dxa"/>
            </w:tcMar>
            <w:vAlign w:val="center"/>
          </w:tcPr>
          <w:p w14:paraId="66D45B2B"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7BBA6698" w14:textId="77777777" w:rsidR="00F11867" w:rsidRDefault="00F11867" w:rsidP="000F4278"/>
          <w:p w14:paraId="38FEDD97" w14:textId="77777777" w:rsidR="00F11867" w:rsidRDefault="00F11867" w:rsidP="000F4278">
            <w:pPr>
              <w:jc w:val="center"/>
            </w:pPr>
            <w:r>
              <w:rPr>
                <w:rFonts w:ascii="Arial" w:hAnsi="Arial" w:cs="Arial"/>
                <w:color w:val="A9A9A9"/>
                <w:position w:val="-2"/>
                <w:sz w:val="18"/>
                <w:szCs w:val="18"/>
              </w:rPr>
              <w:t>(žig in podpis)</w:t>
            </w:r>
          </w:p>
        </w:tc>
      </w:tr>
    </w:tbl>
    <w:p w14:paraId="0509F0C2" w14:textId="77777777" w:rsidR="00F11867" w:rsidRDefault="00F11867" w:rsidP="00F11867">
      <w:pPr>
        <w:spacing w:after="0"/>
        <w:jc w:val="right"/>
        <w:rPr>
          <w:rFonts w:ascii="Arial" w:hAnsi="Arial" w:cs="Arial"/>
          <w:sz w:val="18"/>
          <w:szCs w:val="18"/>
        </w:rPr>
      </w:pPr>
    </w:p>
    <w:p w14:paraId="6965ECCF" w14:textId="6300D4B6"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6</w:t>
      </w:r>
    </w:p>
    <w:p w14:paraId="063AB318" w14:textId="77777777" w:rsidR="00F11867" w:rsidRPr="00252358" w:rsidRDefault="00F11867" w:rsidP="00F11867"/>
    <w:p w14:paraId="14F556CB"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30F70A1" w14:textId="77777777" w:rsidR="00F11867" w:rsidRDefault="00F11867" w:rsidP="00F11867">
      <w:pPr>
        <w:rPr>
          <w:rFonts w:ascii="Arial" w:hAnsi="Arial" w:cs="Arial"/>
        </w:rPr>
      </w:pPr>
    </w:p>
    <w:p w14:paraId="2260A3E3" w14:textId="355AADC4" w:rsidR="00F11867" w:rsidRDefault="00F11867" w:rsidP="00F11867">
      <w:pPr>
        <w:spacing w:before="225" w:after="225" w:line="240" w:lineRule="auto"/>
        <w:jc w:val="both"/>
      </w:pPr>
      <w:r>
        <w:rPr>
          <w:rFonts w:ascii="Arial" w:hAnsi="Arial" w:cs="Arial"/>
          <w:color w:val="000000"/>
          <w:sz w:val="18"/>
          <w:szCs w:val="18"/>
        </w:rPr>
        <w:t>V zvezi z javnim naročilom »</w:t>
      </w:r>
      <w:r w:rsidR="00210FF5" w:rsidRPr="00210FF5">
        <w:rPr>
          <w:rFonts w:ascii="Arial" w:hAnsi="Arial" w:cs="Arial"/>
          <w:color w:val="000000"/>
          <w:sz w:val="18"/>
          <w:szCs w:val="18"/>
        </w:rPr>
        <w:t>Okolju prijazno čiščenje prostorov Srednja šola za oblikovanje Maribor – SŠOM</w:t>
      </w:r>
      <w:r>
        <w:rPr>
          <w:rFonts w:ascii="Arial" w:hAnsi="Arial" w:cs="Arial"/>
          <w:color w:val="000000"/>
          <w:sz w:val="18"/>
          <w:szCs w:val="18"/>
        </w:rPr>
        <w:t>«,</w:t>
      </w:r>
    </w:p>
    <w:p w14:paraId="707BF54F" w14:textId="77777777" w:rsidR="00F11867" w:rsidRDefault="00F11867" w:rsidP="00F118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7EBA3A" w14:textId="77777777" w:rsidR="00F11867" w:rsidRDefault="00F11867" w:rsidP="00F11867">
      <w:pPr>
        <w:spacing w:before="225" w:after="225" w:line="240" w:lineRule="auto"/>
        <w:jc w:val="both"/>
      </w:pPr>
      <w:r>
        <w:rPr>
          <w:rFonts w:ascii="Arial" w:hAnsi="Arial" w:cs="Arial"/>
          <w:color w:val="000000"/>
          <w:sz w:val="18"/>
          <w:szCs w:val="18"/>
        </w:rPr>
        <w:t>Izjavljamo (ustrezno označi):</w:t>
      </w:r>
    </w:p>
    <w:p w14:paraId="3EBB3DE1" w14:textId="77777777" w:rsidR="00F11867" w:rsidRDefault="00F11867" w:rsidP="00F118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041AF6A" w14:textId="77777777" w:rsidR="00F11867" w:rsidRDefault="00F11867" w:rsidP="00F11867">
      <w:pPr>
        <w:spacing w:before="225" w:after="225" w:line="240" w:lineRule="auto"/>
        <w:jc w:val="both"/>
      </w:pPr>
      <w:r>
        <w:rPr>
          <w:rFonts w:ascii="Arial" w:hAnsi="Arial" w:cs="Arial"/>
          <w:color w:val="000000"/>
          <w:sz w:val="18"/>
          <w:szCs w:val="18"/>
        </w:rPr>
        <w:t>[   ] NE zahtevamo izvedbe neposrednih plačil.</w:t>
      </w:r>
    </w:p>
    <w:p w14:paraId="62F344B5" w14:textId="77777777" w:rsidR="00F11867" w:rsidRDefault="00F11867" w:rsidP="00F11867">
      <w:pPr>
        <w:spacing w:before="225" w:after="225" w:line="240" w:lineRule="auto"/>
        <w:jc w:val="both"/>
      </w:pPr>
      <w:r>
        <w:rPr>
          <w:rFonts w:ascii="Arial" w:hAnsi="Arial" w:cs="Arial"/>
          <w:color w:val="000000"/>
          <w:sz w:val="18"/>
          <w:szCs w:val="18"/>
        </w:rPr>
        <w:t> </w:t>
      </w:r>
    </w:p>
    <w:p w14:paraId="299FAD5F"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11867" w14:paraId="104D6F1D" w14:textId="77777777" w:rsidTr="000F4278">
        <w:tc>
          <w:tcPr>
            <w:tcW w:w="2500" w:type="pct"/>
            <w:tcMar>
              <w:top w:w="75" w:type="dxa"/>
              <w:bottom w:w="75" w:type="dxa"/>
            </w:tcMar>
            <w:vAlign w:val="center"/>
          </w:tcPr>
          <w:p w14:paraId="6DCAD247" w14:textId="77777777" w:rsidR="00F11867" w:rsidRDefault="00F11867" w:rsidP="000F4278">
            <w:r>
              <w:rPr>
                <w:rFonts w:ascii="Arial" w:hAnsi="Arial" w:cs="Arial"/>
                <w:color w:val="000000"/>
                <w:position w:val="-2"/>
                <w:sz w:val="18"/>
                <w:szCs w:val="18"/>
              </w:rPr>
              <w:t>Kraj in datum:</w:t>
            </w:r>
          </w:p>
        </w:tc>
        <w:tc>
          <w:tcPr>
            <w:tcW w:w="0" w:type="auto"/>
            <w:tcMar>
              <w:top w:w="75" w:type="dxa"/>
              <w:bottom w:w="75" w:type="dxa"/>
            </w:tcMar>
            <w:vAlign w:val="center"/>
          </w:tcPr>
          <w:p w14:paraId="18F1D38C" w14:textId="77777777" w:rsidR="00F11867" w:rsidRDefault="00F11867" w:rsidP="000F4278">
            <w:r>
              <w:rPr>
                <w:rFonts w:ascii="Arial" w:hAnsi="Arial" w:cs="Arial"/>
                <w:color w:val="000000"/>
                <w:position w:val="-2"/>
                <w:sz w:val="18"/>
                <w:szCs w:val="18"/>
              </w:rPr>
              <w:t>Ime in priimek: _____________________</w:t>
            </w:r>
          </w:p>
        </w:tc>
      </w:tr>
      <w:tr w:rsidR="00F11867" w14:paraId="5AADFAD8" w14:textId="77777777" w:rsidTr="000F4278">
        <w:tc>
          <w:tcPr>
            <w:tcW w:w="2500" w:type="pct"/>
            <w:tcMar>
              <w:top w:w="75" w:type="dxa"/>
              <w:bottom w:w="75" w:type="dxa"/>
            </w:tcMar>
            <w:vAlign w:val="center"/>
          </w:tcPr>
          <w:p w14:paraId="05AC696E"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25555C9" w14:textId="77777777" w:rsidR="00F11867" w:rsidRDefault="00F11867" w:rsidP="000F4278"/>
          <w:p w14:paraId="5EC8DC08" w14:textId="77777777" w:rsidR="00F11867" w:rsidRDefault="00F11867" w:rsidP="000F4278">
            <w:pPr>
              <w:jc w:val="center"/>
            </w:pPr>
            <w:r>
              <w:rPr>
                <w:rFonts w:ascii="Arial" w:hAnsi="Arial" w:cs="Arial"/>
                <w:color w:val="A9A9A9"/>
                <w:position w:val="-2"/>
                <w:sz w:val="18"/>
                <w:szCs w:val="18"/>
              </w:rPr>
              <w:t>(žig in podpis)</w:t>
            </w:r>
          </w:p>
        </w:tc>
      </w:tr>
    </w:tbl>
    <w:p w14:paraId="5F7D0570" w14:textId="77777777" w:rsidR="00F11867" w:rsidRDefault="00F11867" w:rsidP="00F11867">
      <w:pPr>
        <w:spacing w:before="225" w:after="225" w:line="240" w:lineRule="auto"/>
        <w:jc w:val="both"/>
      </w:pPr>
      <w:r>
        <w:rPr>
          <w:rFonts w:ascii="Arial" w:hAnsi="Arial" w:cs="Arial"/>
          <w:color w:val="000000"/>
          <w:sz w:val="18"/>
          <w:szCs w:val="18"/>
        </w:rPr>
        <w:t> </w:t>
      </w:r>
    </w:p>
    <w:p w14:paraId="5A4672C7" w14:textId="77777777" w:rsidR="00F11867" w:rsidRDefault="00F11867" w:rsidP="00F11867">
      <w:pPr>
        <w:spacing w:before="225" w:after="225" w:line="240" w:lineRule="auto"/>
        <w:jc w:val="both"/>
      </w:pPr>
      <w:r>
        <w:rPr>
          <w:rFonts w:ascii="Arial" w:hAnsi="Arial" w:cs="Arial"/>
          <w:color w:val="000000"/>
          <w:sz w:val="18"/>
          <w:szCs w:val="18"/>
        </w:rPr>
        <w:t> </w:t>
      </w:r>
    </w:p>
    <w:p w14:paraId="5BAE1502" w14:textId="77777777" w:rsidR="00F11867" w:rsidRDefault="00F11867" w:rsidP="00F11867">
      <w:pPr>
        <w:spacing w:before="225" w:after="225" w:line="240" w:lineRule="auto"/>
        <w:jc w:val="both"/>
      </w:pPr>
      <w:r>
        <w:rPr>
          <w:rFonts w:ascii="Arial" w:hAnsi="Arial" w:cs="Arial"/>
          <w:color w:val="000000"/>
          <w:sz w:val="18"/>
          <w:szCs w:val="18"/>
        </w:rPr>
        <w:t> </w:t>
      </w:r>
    </w:p>
    <w:p w14:paraId="4068C9F7" w14:textId="77777777" w:rsidR="00F11867" w:rsidRDefault="00F11867" w:rsidP="00F11867">
      <w:pPr>
        <w:spacing w:before="225" w:after="225" w:line="240" w:lineRule="auto"/>
        <w:jc w:val="both"/>
      </w:pPr>
      <w:r>
        <w:rPr>
          <w:rFonts w:ascii="Arial" w:hAnsi="Arial" w:cs="Arial"/>
          <w:b/>
          <w:bCs/>
          <w:i/>
          <w:iCs/>
          <w:color w:val="000000"/>
          <w:sz w:val="18"/>
          <w:szCs w:val="18"/>
          <w:u w:val="single"/>
        </w:rPr>
        <w:t>Opomba:</w:t>
      </w:r>
    </w:p>
    <w:p w14:paraId="0F18D336" w14:textId="77777777" w:rsidR="00F11867" w:rsidRDefault="00F11867" w:rsidP="00F11867">
      <w:pPr>
        <w:spacing w:before="225" w:after="225" w:line="240" w:lineRule="auto"/>
        <w:jc w:val="both"/>
      </w:pPr>
      <w:r>
        <w:rPr>
          <w:rFonts w:ascii="Arial" w:hAnsi="Arial" w:cs="Arial"/>
          <w:i/>
          <w:iCs/>
          <w:color w:val="000000"/>
          <w:sz w:val="18"/>
          <w:szCs w:val="18"/>
        </w:rPr>
        <w:t>V primeru večjega števila podizvajalcev se obrazec fotokopira.</w:t>
      </w:r>
    </w:p>
    <w:p w14:paraId="466B8739" w14:textId="77777777" w:rsidR="00F11867" w:rsidRDefault="00F11867" w:rsidP="00F11867">
      <w:pPr>
        <w:sectPr w:rsidR="00F11867" w:rsidSect="00D82CC3">
          <w:footerReference w:type="default" r:id="rId10"/>
          <w:pgSz w:w="11906" w:h="16838"/>
          <w:pgMar w:top="1418" w:right="1418" w:bottom="1418" w:left="1418" w:header="567" w:footer="596" w:gutter="0"/>
          <w:cols w:space="708"/>
          <w:docGrid w:linePitch="360"/>
        </w:sectPr>
      </w:pPr>
    </w:p>
    <w:p w14:paraId="262F6FEC" w14:textId="7B0EC6FA"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7</w:t>
      </w:r>
    </w:p>
    <w:p w14:paraId="04E57EE3" w14:textId="77777777" w:rsidR="00F11867" w:rsidRPr="00252358" w:rsidRDefault="00F11867" w:rsidP="00F11867"/>
    <w:p w14:paraId="73418F3F"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5215A59" w14:textId="77777777" w:rsidR="00F11867" w:rsidRDefault="00F11867" w:rsidP="00F11867">
      <w:pPr>
        <w:rPr>
          <w:rFonts w:ascii="Arial" w:hAnsi="Arial" w:cs="Arial"/>
        </w:rPr>
      </w:pPr>
    </w:p>
    <w:p w14:paraId="5B93E8EA" w14:textId="536DC42D" w:rsidR="00F11867" w:rsidRDefault="00F11867" w:rsidP="00F11867">
      <w:pPr>
        <w:spacing w:before="225" w:after="225" w:line="240" w:lineRule="auto"/>
        <w:jc w:val="both"/>
      </w:pPr>
      <w:r>
        <w:rPr>
          <w:rFonts w:ascii="Arial" w:hAnsi="Arial" w:cs="Arial"/>
          <w:color w:val="000000"/>
          <w:sz w:val="18"/>
          <w:szCs w:val="18"/>
        </w:rPr>
        <w:t>Pri izvedbi javnega naročila »</w:t>
      </w:r>
      <w:r w:rsidR="00210FF5" w:rsidRPr="00210FF5">
        <w:rPr>
          <w:rFonts w:ascii="Arial" w:hAnsi="Arial" w:cs="Arial"/>
          <w:b/>
          <w:bCs/>
          <w:color w:val="000000"/>
          <w:sz w:val="18"/>
          <w:szCs w:val="18"/>
        </w:rPr>
        <w:t>Okolju prijazno čiščenje prostorov Srednja šola za oblikovanje Maribor – SŠOM</w:t>
      </w:r>
      <w:r>
        <w:rPr>
          <w:rFonts w:ascii="Arial" w:hAnsi="Arial" w:cs="Arial"/>
          <w:color w:val="000000"/>
          <w:sz w:val="18"/>
          <w:szCs w:val="18"/>
        </w:rPr>
        <w:t>«,</w:t>
      </w:r>
    </w:p>
    <w:p w14:paraId="545B3804" w14:textId="77777777" w:rsidR="00F11867" w:rsidRDefault="00F11867" w:rsidP="00F11867">
      <w:pPr>
        <w:spacing w:before="225" w:after="225" w:line="240" w:lineRule="auto"/>
        <w:jc w:val="both"/>
      </w:pPr>
      <w:r>
        <w:rPr>
          <w:rFonts w:ascii="Arial" w:hAnsi="Arial" w:cs="Arial"/>
          <w:color w:val="000000"/>
          <w:sz w:val="18"/>
          <w:szCs w:val="18"/>
        </w:rPr>
        <w:t>izjavljamo, da (ustrezno označi in izpolni):</w:t>
      </w:r>
    </w:p>
    <w:p w14:paraId="4A80D794" w14:textId="77777777" w:rsidR="00F11867" w:rsidRDefault="00F11867" w:rsidP="00F11867">
      <w:pPr>
        <w:spacing w:before="225" w:after="225" w:line="240" w:lineRule="auto"/>
        <w:jc w:val="both"/>
      </w:pPr>
      <w:r>
        <w:rPr>
          <w:rFonts w:ascii="Arial" w:hAnsi="Arial" w:cs="Arial"/>
          <w:b/>
          <w:bCs/>
          <w:color w:val="000000"/>
          <w:sz w:val="18"/>
          <w:szCs w:val="18"/>
        </w:rPr>
        <w:t>[   ] ne nastopamo s podizvajalci</w:t>
      </w:r>
    </w:p>
    <w:p w14:paraId="4BDB38B5" w14:textId="77777777" w:rsidR="00F11867" w:rsidRDefault="00F11867" w:rsidP="00F118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11867" w14:paraId="1B2F6C72"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1B5FD5" w14:textId="77777777" w:rsidR="00F11867" w:rsidRDefault="00F11867" w:rsidP="000F427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382D52" w14:textId="77777777" w:rsidR="00F11867" w:rsidRDefault="00F11867" w:rsidP="000F4278">
            <w:r>
              <w:rPr>
                <w:rFonts w:ascii="Arial" w:hAnsi="Arial" w:cs="Arial"/>
                <w:color w:val="000000"/>
                <w:position w:val="-2"/>
                <w:sz w:val="18"/>
                <w:szCs w:val="18"/>
              </w:rPr>
              <w:t> </w:t>
            </w:r>
          </w:p>
        </w:tc>
      </w:tr>
      <w:tr w:rsidR="00F11867" w14:paraId="67FE1E56"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601A1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D5EBE6"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73C7C6F2"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52281D6F"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11867" w14:paraId="5FF3698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DEC27B" w14:textId="77777777" w:rsidR="00F11867" w:rsidRDefault="00F11867" w:rsidP="000F427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D7981C" w14:textId="77777777" w:rsidR="00F11867" w:rsidRDefault="00F11867" w:rsidP="000F4278">
            <w:r>
              <w:rPr>
                <w:rFonts w:ascii="Arial" w:hAnsi="Arial" w:cs="Arial"/>
                <w:color w:val="000000"/>
                <w:position w:val="-2"/>
                <w:sz w:val="18"/>
                <w:szCs w:val="18"/>
              </w:rPr>
              <w:t> </w:t>
            </w:r>
          </w:p>
        </w:tc>
      </w:tr>
      <w:tr w:rsidR="00F11867" w14:paraId="4B0229EC" w14:textId="77777777" w:rsidTr="000F427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2517F9" w14:textId="77777777" w:rsidR="00F11867" w:rsidRDefault="00F11867" w:rsidP="000F427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156573" w14:textId="77777777" w:rsidR="00F11867" w:rsidRDefault="00F11867" w:rsidP="000F4278">
            <w:pPr>
              <w:spacing w:before="135" w:after="135"/>
              <w:jc w:val="both"/>
              <w:textAlignment w:val="center"/>
            </w:pPr>
            <w:r>
              <w:rPr>
                <w:rFonts w:ascii="Arial" w:hAnsi="Arial" w:cs="Arial"/>
                <w:color w:val="000000"/>
                <w:position w:val="-2"/>
                <w:sz w:val="18"/>
                <w:szCs w:val="18"/>
              </w:rPr>
              <w:t>Opis del, ki jih bo izvedel podizvajalec:</w:t>
            </w:r>
          </w:p>
          <w:p w14:paraId="69E1DD3E" w14:textId="77777777" w:rsidR="00F11867" w:rsidRDefault="00F11867" w:rsidP="000F4278">
            <w:pPr>
              <w:spacing w:before="135" w:after="135"/>
              <w:jc w:val="both"/>
              <w:textAlignment w:val="center"/>
            </w:pPr>
            <w:r>
              <w:rPr>
                <w:rFonts w:ascii="Arial" w:hAnsi="Arial" w:cs="Arial"/>
                <w:color w:val="000000"/>
                <w:position w:val="-2"/>
                <w:sz w:val="18"/>
                <w:szCs w:val="18"/>
              </w:rPr>
              <w:t> </w:t>
            </w:r>
          </w:p>
          <w:p w14:paraId="18F18604" w14:textId="77777777" w:rsidR="00F11867" w:rsidRDefault="00F11867" w:rsidP="000F4278">
            <w:pPr>
              <w:spacing w:before="135" w:after="135"/>
              <w:jc w:val="both"/>
              <w:textAlignment w:val="center"/>
            </w:pPr>
            <w:r>
              <w:rPr>
                <w:rFonts w:ascii="Arial" w:hAnsi="Arial" w:cs="Arial"/>
                <w:color w:val="000000"/>
                <w:position w:val="-2"/>
                <w:sz w:val="18"/>
                <w:szCs w:val="18"/>
              </w:rPr>
              <w:t>% končne ponudbe vrednosti, ki jo bo izvedel podizvajalec: ____</w:t>
            </w:r>
          </w:p>
          <w:p w14:paraId="04AF0FE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D0F1921" w14:textId="77777777" w:rsidR="00F11867" w:rsidRDefault="00F11867" w:rsidP="00F11867">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sklenjena </w:t>
      </w:r>
      <w:r w:rsidRPr="00DE76E2">
        <w:rPr>
          <w:rFonts w:ascii="Arial" w:hAnsi="Arial" w:cs="Arial"/>
          <w:color w:val="000000"/>
          <w:sz w:val="18"/>
          <w:szCs w:val="18"/>
        </w:rPr>
        <w:t>pogodb</w:t>
      </w:r>
      <w:r>
        <w:rPr>
          <w:rFonts w:ascii="Arial" w:hAnsi="Arial" w:cs="Arial"/>
          <w:color w:val="000000"/>
          <w:sz w:val="18"/>
          <w:szCs w:val="18"/>
        </w:rPr>
        <w:t>a</w:t>
      </w:r>
      <w:r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3743CB06" w14:textId="77777777" w:rsidR="00F11867" w:rsidRDefault="00F11867" w:rsidP="00F1186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1867" w14:paraId="712314BC" w14:textId="77777777" w:rsidTr="000F4278">
        <w:tc>
          <w:tcPr>
            <w:tcW w:w="4080" w:type="dxa"/>
            <w:tcMar>
              <w:top w:w="135" w:type="dxa"/>
              <w:bottom w:w="135" w:type="dxa"/>
            </w:tcMar>
            <w:vAlign w:val="center"/>
          </w:tcPr>
          <w:p w14:paraId="3ED07C52" w14:textId="77777777" w:rsidR="00F11867" w:rsidRDefault="00F11867" w:rsidP="000F4278">
            <w:r>
              <w:rPr>
                <w:rFonts w:ascii="Arial" w:hAnsi="Arial" w:cs="Arial"/>
                <w:color w:val="000000"/>
                <w:position w:val="-2"/>
                <w:sz w:val="18"/>
                <w:szCs w:val="18"/>
              </w:rPr>
              <w:t>Kraj in datum:</w:t>
            </w:r>
          </w:p>
        </w:tc>
        <w:tc>
          <w:tcPr>
            <w:tcW w:w="0" w:type="auto"/>
            <w:tcMar>
              <w:top w:w="135" w:type="dxa"/>
              <w:bottom w:w="135" w:type="dxa"/>
            </w:tcMar>
            <w:vAlign w:val="center"/>
          </w:tcPr>
          <w:p w14:paraId="5F3E3924" w14:textId="77777777" w:rsidR="00F11867" w:rsidRDefault="00F11867" w:rsidP="000F4278">
            <w:r>
              <w:rPr>
                <w:rFonts w:ascii="Arial" w:hAnsi="Arial" w:cs="Arial"/>
                <w:color w:val="000000"/>
                <w:position w:val="-2"/>
                <w:sz w:val="18"/>
                <w:szCs w:val="18"/>
              </w:rPr>
              <w:t>Ime in priimek: _____________________</w:t>
            </w:r>
          </w:p>
        </w:tc>
      </w:tr>
      <w:tr w:rsidR="00F11867" w14:paraId="60117A2C" w14:textId="77777777" w:rsidTr="000F4278">
        <w:tc>
          <w:tcPr>
            <w:tcW w:w="4080" w:type="dxa"/>
            <w:tcMar>
              <w:top w:w="135" w:type="dxa"/>
              <w:bottom w:w="135" w:type="dxa"/>
            </w:tcMar>
            <w:vAlign w:val="center"/>
          </w:tcPr>
          <w:p w14:paraId="69DF5765" w14:textId="77777777" w:rsidR="00F11867" w:rsidRDefault="00F11867" w:rsidP="000F4278">
            <w:r>
              <w:rPr>
                <w:rFonts w:ascii="Arial" w:hAnsi="Arial" w:cs="Arial"/>
                <w:color w:val="000000"/>
                <w:position w:val="-2"/>
                <w:sz w:val="18"/>
                <w:szCs w:val="18"/>
              </w:rPr>
              <w:t> </w:t>
            </w:r>
          </w:p>
        </w:tc>
        <w:tc>
          <w:tcPr>
            <w:tcW w:w="0" w:type="auto"/>
            <w:tcMar>
              <w:top w:w="135" w:type="dxa"/>
              <w:bottom w:w="135" w:type="dxa"/>
            </w:tcMar>
            <w:vAlign w:val="center"/>
          </w:tcPr>
          <w:p w14:paraId="3828BB7F" w14:textId="77777777" w:rsidR="00F11867" w:rsidRDefault="00F11867" w:rsidP="000F4278"/>
          <w:p w14:paraId="0DADD001" w14:textId="77777777" w:rsidR="00F11867" w:rsidRDefault="00F11867" w:rsidP="000F4278">
            <w:pPr>
              <w:jc w:val="center"/>
            </w:pPr>
            <w:r>
              <w:rPr>
                <w:rFonts w:ascii="Arial" w:hAnsi="Arial" w:cs="Arial"/>
                <w:color w:val="A9A9A9"/>
                <w:position w:val="-2"/>
                <w:sz w:val="18"/>
                <w:szCs w:val="18"/>
              </w:rPr>
              <w:t>(žig in podpis)</w:t>
            </w:r>
          </w:p>
        </w:tc>
      </w:tr>
    </w:tbl>
    <w:p w14:paraId="1988D296" w14:textId="77777777" w:rsidR="00F11867" w:rsidRDefault="00F11867" w:rsidP="00F118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1038DD9" w14:textId="77777777" w:rsidR="00F11867" w:rsidRDefault="00F11867" w:rsidP="00F11867">
      <w:pPr>
        <w:sectPr w:rsidR="00F11867" w:rsidSect="00D82CC3">
          <w:footerReference w:type="default" r:id="rId11"/>
          <w:pgSz w:w="11906" w:h="16838"/>
          <w:pgMar w:top="1418" w:right="1418" w:bottom="1418" w:left="1418" w:header="567" w:footer="596" w:gutter="0"/>
          <w:cols w:space="708"/>
          <w:docGrid w:linePitch="360"/>
        </w:sectPr>
      </w:pPr>
    </w:p>
    <w:p w14:paraId="70659100" w14:textId="505FE749" w:rsidR="00F11867" w:rsidRPr="00590863" w:rsidRDefault="00F11867" w:rsidP="00F11867">
      <w:pPr>
        <w:spacing w:after="0"/>
        <w:jc w:val="right"/>
        <w:rPr>
          <w:rFonts w:ascii="Arial" w:hAnsi="Arial" w:cs="Arial"/>
          <w:sz w:val="18"/>
          <w:szCs w:val="18"/>
        </w:rPr>
      </w:pPr>
      <w:r>
        <w:rPr>
          <w:rFonts w:ascii="Arial" w:hAnsi="Arial" w:cs="Arial"/>
          <w:sz w:val="18"/>
          <w:szCs w:val="18"/>
        </w:rPr>
        <w:lastRenderedPageBreak/>
        <w:t xml:space="preserve">Obrazec št: </w:t>
      </w:r>
      <w:r w:rsidR="0055262E">
        <w:rPr>
          <w:rFonts w:ascii="Arial" w:hAnsi="Arial" w:cs="Arial"/>
          <w:sz w:val="18"/>
          <w:szCs w:val="18"/>
        </w:rPr>
        <w:t>8</w:t>
      </w:r>
    </w:p>
    <w:p w14:paraId="03789EAC" w14:textId="77777777" w:rsidR="00F11867" w:rsidRPr="00252358" w:rsidRDefault="00F11867" w:rsidP="00F11867"/>
    <w:p w14:paraId="456BCEBA" w14:textId="77777777" w:rsidR="00F11867" w:rsidRDefault="00F11867" w:rsidP="00F118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53E68FC8" w14:textId="77777777" w:rsidR="00F11867" w:rsidRDefault="00F11867" w:rsidP="00F11867">
      <w:pPr>
        <w:rPr>
          <w:rFonts w:ascii="Arial" w:hAnsi="Arial" w:cs="Arial"/>
        </w:rPr>
      </w:pPr>
    </w:p>
    <w:p w14:paraId="4F26E02B" w14:textId="77777777" w:rsidR="00F11867" w:rsidRDefault="00F11867" w:rsidP="00F118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172BCC5" w14:textId="77777777" w:rsidR="00F11867" w:rsidRDefault="00F11867" w:rsidP="00F118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6FE6B0CE"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C0A1AA" w14:textId="77777777" w:rsidR="00F11867" w:rsidRDefault="00F11867" w:rsidP="000F4278">
            <w:pPr>
              <w:spacing w:before="135" w:after="135"/>
              <w:jc w:val="both"/>
              <w:textAlignment w:val="center"/>
            </w:pPr>
            <w:r>
              <w:rPr>
                <w:rFonts w:ascii="Arial" w:hAnsi="Arial" w:cs="Arial"/>
                <w:b/>
                <w:bCs/>
                <w:color w:val="000000"/>
                <w:position w:val="-2"/>
                <w:sz w:val="18"/>
                <w:szCs w:val="18"/>
              </w:rPr>
              <w:t>Ime in priimek</w:t>
            </w:r>
          </w:p>
          <w:p w14:paraId="7E06D743"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677D23BE"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11A59" w14:textId="77777777" w:rsidR="00F11867" w:rsidRDefault="00F11867" w:rsidP="000F4278">
            <w:pPr>
              <w:spacing w:before="135" w:after="135"/>
              <w:jc w:val="both"/>
              <w:textAlignment w:val="center"/>
            </w:pPr>
            <w:r>
              <w:rPr>
                <w:rFonts w:ascii="Arial" w:hAnsi="Arial" w:cs="Arial"/>
                <w:b/>
                <w:bCs/>
                <w:color w:val="000000"/>
                <w:position w:val="-2"/>
                <w:sz w:val="18"/>
                <w:szCs w:val="18"/>
              </w:rPr>
              <w:t>Naslov prebivališča</w:t>
            </w:r>
          </w:p>
          <w:p w14:paraId="5EEC9881"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35A37457"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30186"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w:t>
            </w:r>
          </w:p>
          <w:p w14:paraId="204E5C4E" w14:textId="77777777" w:rsidR="00F11867" w:rsidRDefault="00F11867" w:rsidP="000F4278">
            <w:pPr>
              <w:spacing w:before="135" w:after="135"/>
              <w:jc w:val="both"/>
              <w:textAlignment w:val="center"/>
            </w:pPr>
            <w:r>
              <w:rPr>
                <w:rFonts w:ascii="Arial" w:hAnsi="Arial" w:cs="Arial"/>
                <w:b/>
                <w:bCs/>
                <w:color w:val="000000"/>
                <w:position w:val="-2"/>
                <w:sz w:val="18"/>
                <w:szCs w:val="18"/>
              </w:rPr>
              <w:t>ali</w:t>
            </w:r>
          </w:p>
          <w:p w14:paraId="7937E204"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4CA862B6"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9CAB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1CBE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75F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F177D9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FC8D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9C3F1"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EBF8D"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29C2B81C"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A870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B5B6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E77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7770555F" w14:textId="77777777" w:rsidTr="000F427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DD16E"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838D6"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3558"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B8806A3" w14:textId="77777777" w:rsidR="00F11867" w:rsidRDefault="00F11867" w:rsidP="00F118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F11867" w14:paraId="329264A7"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36F10" w14:textId="77777777" w:rsidR="00F11867" w:rsidRDefault="00F11867" w:rsidP="000F4278">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78761B" w14:textId="77777777" w:rsidR="00F11867" w:rsidRDefault="00F11867" w:rsidP="000F4278">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7B39E" w14:textId="77777777" w:rsidR="00F11867" w:rsidRDefault="00F11867" w:rsidP="000F4278">
            <w:pPr>
              <w:spacing w:before="135" w:after="135"/>
              <w:jc w:val="both"/>
              <w:textAlignment w:val="center"/>
            </w:pPr>
            <w:r>
              <w:rPr>
                <w:rFonts w:ascii="Arial" w:hAnsi="Arial" w:cs="Arial"/>
                <w:b/>
                <w:bCs/>
                <w:color w:val="000000"/>
                <w:position w:val="-2"/>
                <w:sz w:val="18"/>
                <w:szCs w:val="18"/>
              </w:rPr>
              <w:t>Delež lastništva gospodarskega subjekta</w:t>
            </w:r>
          </w:p>
        </w:tc>
      </w:tr>
      <w:tr w:rsidR="00F11867" w14:paraId="20A20FC8"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339C"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C4B27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FECA4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6FA9565C"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44247"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F505F"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B174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r w:rsidR="00F11867" w14:paraId="3FDA0621" w14:textId="77777777" w:rsidTr="000F4278">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2F784"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E529A"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3BB02" w14:textId="77777777" w:rsidR="00F11867" w:rsidRDefault="00F11867" w:rsidP="000F4278">
            <w:pPr>
              <w:spacing w:before="135" w:after="135"/>
              <w:jc w:val="both"/>
              <w:textAlignment w:val="center"/>
            </w:pPr>
            <w:r>
              <w:rPr>
                <w:rFonts w:ascii="Arial" w:hAnsi="Arial" w:cs="Arial"/>
                <w:color w:val="000000"/>
                <w:position w:val="-2"/>
                <w:sz w:val="18"/>
                <w:szCs w:val="18"/>
              </w:rPr>
              <w:t> </w:t>
            </w:r>
          </w:p>
        </w:tc>
      </w:tr>
    </w:tbl>
    <w:p w14:paraId="2A2A07FE" w14:textId="77777777" w:rsidR="00F11867" w:rsidRDefault="00F11867" w:rsidP="00F118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F11867" w14:paraId="3D3FF310" w14:textId="77777777" w:rsidTr="000F4278">
        <w:tc>
          <w:tcPr>
            <w:tcW w:w="4080" w:type="dxa"/>
            <w:tcMar>
              <w:top w:w="75" w:type="dxa"/>
              <w:bottom w:w="75" w:type="dxa"/>
            </w:tcMar>
            <w:vAlign w:val="center"/>
          </w:tcPr>
          <w:p w14:paraId="2981533F" w14:textId="77777777" w:rsidR="00F11867" w:rsidRDefault="00F11867" w:rsidP="000F4278">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616365A9" w14:textId="77777777" w:rsidR="00F11867" w:rsidRDefault="00F11867" w:rsidP="000F4278">
            <w:r>
              <w:rPr>
                <w:rFonts w:ascii="Arial" w:hAnsi="Arial" w:cs="Arial"/>
                <w:color w:val="000000"/>
                <w:position w:val="-2"/>
                <w:sz w:val="18"/>
                <w:szCs w:val="18"/>
              </w:rPr>
              <w:t>Ime in priimek: _____________________</w:t>
            </w:r>
          </w:p>
        </w:tc>
      </w:tr>
      <w:tr w:rsidR="00F11867" w14:paraId="7E5E8B23" w14:textId="77777777" w:rsidTr="000F4278">
        <w:tc>
          <w:tcPr>
            <w:tcW w:w="4080" w:type="dxa"/>
            <w:tcMar>
              <w:top w:w="75" w:type="dxa"/>
              <w:bottom w:w="75" w:type="dxa"/>
            </w:tcMar>
            <w:vAlign w:val="center"/>
          </w:tcPr>
          <w:p w14:paraId="595C9184" w14:textId="77777777" w:rsidR="00F11867" w:rsidRDefault="00F11867" w:rsidP="000F4278">
            <w:r>
              <w:rPr>
                <w:rFonts w:ascii="Arial" w:hAnsi="Arial" w:cs="Arial"/>
                <w:color w:val="000000"/>
                <w:position w:val="-2"/>
                <w:sz w:val="18"/>
                <w:szCs w:val="18"/>
              </w:rPr>
              <w:t> </w:t>
            </w:r>
          </w:p>
        </w:tc>
        <w:tc>
          <w:tcPr>
            <w:tcW w:w="0" w:type="auto"/>
            <w:tcMar>
              <w:top w:w="75" w:type="dxa"/>
              <w:bottom w:w="75" w:type="dxa"/>
            </w:tcMar>
            <w:vAlign w:val="center"/>
          </w:tcPr>
          <w:p w14:paraId="4F475396" w14:textId="77777777" w:rsidR="00F11867" w:rsidRDefault="00F11867" w:rsidP="000F4278">
            <w:pPr>
              <w:jc w:val="center"/>
            </w:pPr>
            <w:r>
              <w:rPr>
                <w:rFonts w:ascii="Arial" w:hAnsi="Arial" w:cs="Arial"/>
                <w:color w:val="000000"/>
                <w:position w:val="-2"/>
                <w:sz w:val="18"/>
                <w:szCs w:val="18"/>
              </w:rPr>
              <w:t>(žig in podpis)</w:t>
            </w:r>
          </w:p>
        </w:tc>
      </w:tr>
      <w:bookmarkEnd w:id="7"/>
    </w:tbl>
    <w:p w14:paraId="0C0CC244" w14:textId="77777777" w:rsidR="00F11867" w:rsidRDefault="00F11867" w:rsidP="00F11867">
      <w:pPr>
        <w:spacing w:before="225" w:after="225" w:line="240" w:lineRule="auto"/>
        <w:jc w:val="both"/>
      </w:pPr>
    </w:p>
    <w:p w14:paraId="60856A9E" w14:textId="77777777" w:rsidR="00F11867" w:rsidRDefault="00F11867" w:rsidP="00F11867">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95806E9" w14:textId="77777777" w:rsidR="00F11867" w:rsidRDefault="00F11867" w:rsidP="00F11867">
      <w:pPr>
        <w:spacing w:before="225" w:after="225" w:line="240" w:lineRule="auto"/>
        <w:jc w:val="both"/>
        <w:rPr>
          <w:rFonts w:ascii="Arial" w:hAnsi="Arial" w:cs="Arial"/>
          <w:i/>
          <w:iCs/>
          <w:color w:val="000000"/>
          <w:sz w:val="18"/>
          <w:szCs w:val="18"/>
        </w:rPr>
      </w:pPr>
    </w:p>
    <w:p w14:paraId="410E1ED7" w14:textId="77777777" w:rsidR="00F11867" w:rsidRDefault="00F11867" w:rsidP="00F11867">
      <w:pPr>
        <w:spacing w:before="225" w:after="225" w:line="240" w:lineRule="auto"/>
        <w:jc w:val="both"/>
        <w:rPr>
          <w:rFonts w:ascii="Arial" w:hAnsi="Arial" w:cs="Arial"/>
          <w:i/>
          <w:iCs/>
          <w:color w:val="000000"/>
          <w:sz w:val="18"/>
          <w:szCs w:val="18"/>
        </w:rPr>
      </w:pPr>
    </w:p>
    <w:p w14:paraId="55C2043B" w14:textId="77777777" w:rsidR="00F11867" w:rsidRDefault="00F11867" w:rsidP="00F11867">
      <w:pPr>
        <w:spacing w:before="225" w:after="225" w:line="240" w:lineRule="auto"/>
        <w:jc w:val="both"/>
        <w:rPr>
          <w:rFonts w:ascii="Arial" w:hAnsi="Arial" w:cs="Arial"/>
          <w:i/>
          <w:iCs/>
          <w:color w:val="000000"/>
          <w:sz w:val="18"/>
          <w:szCs w:val="18"/>
        </w:rPr>
      </w:pPr>
    </w:p>
    <w:p w14:paraId="0F293B61" w14:textId="248A29A4" w:rsidR="00F11867" w:rsidRPr="00907ECE" w:rsidRDefault="00F11867" w:rsidP="00F11867">
      <w:pPr>
        <w:jc w:val="right"/>
        <w:rPr>
          <w:rFonts w:ascii="Arial" w:hAnsi="Arial" w:cs="Arial"/>
          <w:sz w:val="18"/>
          <w:szCs w:val="18"/>
        </w:rPr>
      </w:pPr>
      <w:r w:rsidRPr="00907ECE">
        <w:rPr>
          <w:rFonts w:ascii="Arial" w:hAnsi="Arial" w:cs="Arial"/>
          <w:sz w:val="18"/>
          <w:szCs w:val="18"/>
        </w:rPr>
        <w:lastRenderedPageBreak/>
        <w:t xml:space="preserve">Obrazec št. </w:t>
      </w:r>
      <w:r w:rsidR="00A413CE">
        <w:rPr>
          <w:rFonts w:ascii="Arial" w:hAnsi="Arial" w:cs="Arial"/>
          <w:sz w:val="18"/>
          <w:szCs w:val="18"/>
        </w:rPr>
        <w:t>9</w:t>
      </w:r>
    </w:p>
    <w:p w14:paraId="3BD7B9F3" w14:textId="77777777" w:rsidR="00F11867" w:rsidRPr="00907ECE" w:rsidRDefault="00F11867" w:rsidP="00F11867">
      <w:pPr>
        <w:jc w:val="right"/>
      </w:pPr>
    </w:p>
    <w:p w14:paraId="5E058494" w14:textId="77777777" w:rsidR="00F11867" w:rsidRPr="00907ECE" w:rsidRDefault="00F11867" w:rsidP="00F1186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14BC11C9" w14:textId="77777777" w:rsidR="00F11867" w:rsidRPr="00907ECE" w:rsidRDefault="00F11867" w:rsidP="00F11867"/>
    <w:p w14:paraId="0E0314B4" w14:textId="77777777" w:rsidR="00F11867" w:rsidRDefault="00F11867" w:rsidP="00F11867">
      <w:pPr>
        <w:autoSpaceDE w:val="0"/>
        <w:autoSpaceDN w:val="0"/>
        <w:adjustRightInd w:val="0"/>
        <w:jc w:val="both"/>
        <w:rPr>
          <w:rFonts w:ascii="Arial" w:hAnsi="Arial" w:cs="Arial"/>
          <w:color w:val="000000"/>
          <w:sz w:val="18"/>
          <w:szCs w:val="18"/>
        </w:rPr>
      </w:pPr>
    </w:p>
    <w:p w14:paraId="273DF836"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v zadnjih </w:t>
      </w:r>
      <w:r>
        <w:rPr>
          <w:rFonts w:ascii="Arial" w:hAnsi="Arial" w:cs="Arial"/>
          <w:color w:val="000000"/>
          <w:sz w:val="18"/>
          <w:szCs w:val="18"/>
        </w:rPr>
        <w:t>treh</w:t>
      </w:r>
      <w:r w:rsidRPr="00907ECE">
        <w:rPr>
          <w:rFonts w:ascii="Arial" w:hAnsi="Arial" w:cs="Arial"/>
          <w:color w:val="000000"/>
          <w:sz w:val="18"/>
          <w:szCs w:val="18"/>
        </w:rPr>
        <w:t xml:space="preserve"> letih </w:t>
      </w:r>
      <w:r w:rsidRPr="004E2AF0">
        <w:rPr>
          <w:rFonts w:ascii="Arial" w:hAnsi="Arial" w:cs="Arial"/>
          <w:color w:val="000000"/>
          <w:sz w:val="18"/>
          <w:szCs w:val="18"/>
        </w:rPr>
        <w:t>pred objavo tega naročila n</w:t>
      </w:r>
      <w:r>
        <w:rPr>
          <w:rFonts w:ascii="Arial" w:hAnsi="Arial" w:cs="Arial"/>
          <w:color w:val="000000"/>
          <w:sz w:val="18"/>
          <w:szCs w:val="18"/>
        </w:rPr>
        <w:t>a Portalu javnih naročil, izvedli</w:t>
      </w:r>
      <w:r w:rsidRPr="004E2AF0">
        <w:rPr>
          <w:rFonts w:ascii="Arial" w:hAnsi="Arial" w:cs="Arial"/>
          <w:color w:val="000000"/>
          <w:sz w:val="18"/>
          <w:szCs w:val="18"/>
        </w:rPr>
        <w:t xml:space="preserve"> najmanj 3 (tri) istovrstne storitve s področja javnega naročila – ČIŠČENJE PROSTOROV. Najmanj ena izmed referenc mora izkazovati opravljanje storitev čiščenja prostorov v javnem zavodu (vrtec ali šola).</w:t>
      </w:r>
      <w:r w:rsidRPr="00907ECE">
        <w:rPr>
          <w:rFonts w:ascii="Arial" w:hAnsi="Arial" w:cs="Arial"/>
          <w:color w:val="000000"/>
          <w:sz w:val="18"/>
          <w:szCs w:val="18"/>
        </w:rPr>
        <w:t>:</w:t>
      </w:r>
    </w:p>
    <w:p w14:paraId="0F67F9A6" w14:textId="77777777" w:rsidR="00F11867" w:rsidRPr="00907ECE" w:rsidRDefault="00F11867" w:rsidP="00F11867">
      <w:pPr>
        <w:widowControl w:val="0"/>
        <w:jc w:val="both"/>
        <w:rPr>
          <w:rFonts w:ascii="Arial" w:hAnsi="Arial" w:cs="Arial"/>
          <w:color w:val="000000"/>
          <w:sz w:val="18"/>
          <w:szCs w:val="18"/>
        </w:rPr>
      </w:pPr>
    </w:p>
    <w:p w14:paraId="22E11A77" w14:textId="77777777" w:rsidR="00F11867" w:rsidRPr="00907ECE" w:rsidRDefault="00F11867" w:rsidP="00F11867">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F11867" w:rsidRPr="00907ECE" w14:paraId="6859A42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30C113CF"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7A21B819"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7AA0975B" w14:textId="77777777" w:rsidR="00F11867" w:rsidRPr="00907ECE" w:rsidRDefault="00F11867" w:rsidP="000F4278">
            <w:pPr>
              <w:widowControl w:val="0"/>
              <w:jc w:val="center"/>
              <w:rPr>
                <w:rFonts w:ascii="Arial" w:hAnsi="Arial" w:cs="Arial"/>
                <w:color w:val="000000"/>
                <w:sz w:val="18"/>
                <w:szCs w:val="18"/>
              </w:rPr>
            </w:pPr>
            <w:r w:rsidRPr="00907ECE">
              <w:rPr>
                <w:rFonts w:ascii="Arial" w:hAnsi="Arial" w:cs="Arial"/>
                <w:color w:val="000000"/>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7DDB7D0F" w14:textId="77777777" w:rsidR="00F11867" w:rsidRPr="00907ECE" w:rsidRDefault="00F11867" w:rsidP="000F4278">
            <w:pPr>
              <w:widowControl w:val="0"/>
              <w:jc w:val="center"/>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p>
        </w:tc>
      </w:tr>
      <w:tr w:rsidR="00F11867" w:rsidRPr="00907ECE" w14:paraId="6762E497"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1FB682C"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4D8516D"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69B89C96"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6A5C0619"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3C7AEC71"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7E86A31"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A3EC4E0"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25138E8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7A4ECF7D" w14:textId="77777777" w:rsidR="00F11867" w:rsidRPr="00907ECE" w:rsidRDefault="00F11867" w:rsidP="000F4278">
            <w:pPr>
              <w:widowControl w:val="0"/>
              <w:jc w:val="both"/>
              <w:rPr>
                <w:rFonts w:ascii="Arial" w:hAnsi="Arial" w:cs="Arial"/>
                <w:color w:val="000000"/>
                <w:sz w:val="18"/>
                <w:szCs w:val="18"/>
              </w:rPr>
            </w:pPr>
          </w:p>
        </w:tc>
      </w:tr>
      <w:tr w:rsidR="00F11867" w:rsidRPr="00907ECE" w14:paraId="07C842CF" w14:textId="77777777" w:rsidTr="000F4278">
        <w:trPr>
          <w:jc w:val="center"/>
        </w:trPr>
        <w:tc>
          <w:tcPr>
            <w:tcW w:w="1106" w:type="dxa"/>
            <w:tcBorders>
              <w:top w:val="single" w:sz="4" w:space="0" w:color="auto"/>
              <w:left w:val="single" w:sz="4" w:space="0" w:color="auto"/>
              <w:bottom w:val="single" w:sz="4" w:space="0" w:color="auto"/>
              <w:right w:val="single" w:sz="4" w:space="0" w:color="auto"/>
            </w:tcBorders>
          </w:tcPr>
          <w:p w14:paraId="52CD729B" w14:textId="77777777" w:rsidR="00F11867" w:rsidRPr="00907ECE" w:rsidRDefault="00F11867" w:rsidP="000F427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EB2900F" w14:textId="77777777" w:rsidR="00F11867" w:rsidRPr="00907ECE" w:rsidRDefault="00F11867" w:rsidP="000F427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134D4A92" w14:textId="77777777" w:rsidR="00F11867" w:rsidRPr="00907ECE" w:rsidRDefault="00F11867" w:rsidP="000F427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17328295" w14:textId="77777777" w:rsidR="00F11867" w:rsidRPr="00907ECE" w:rsidRDefault="00F11867" w:rsidP="000F4278">
            <w:pPr>
              <w:widowControl w:val="0"/>
              <w:jc w:val="both"/>
              <w:rPr>
                <w:rFonts w:ascii="Arial" w:hAnsi="Arial" w:cs="Arial"/>
                <w:color w:val="000000"/>
                <w:sz w:val="18"/>
                <w:szCs w:val="18"/>
              </w:rPr>
            </w:pPr>
          </w:p>
        </w:tc>
      </w:tr>
    </w:tbl>
    <w:p w14:paraId="28B7A6EA" w14:textId="77777777" w:rsidR="00F11867" w:rsidRPr="00907ECE" w:rsidRDefault="00F11867" w:rsidP="00F11867">
      <w:pPr>
        <w:widowControl w:val="0"/>
        <w:jc w:val="both"/>
        <w:rPr>
          <w:rFonts w:ascii="Arial" w:hAnsi="Arial" w:cs="Arial"/>
          <w:color w:val="000000"/>
          <w:sz w:val="18"/>
          <w:szCs w:val="18"/>
        </w:rPr>
      </w:pPr>
    </w:p>
    <w:p w14:paraId="288B1CD3" w14:textId="77777777" w:rsidR="00F11867" w:rsidRPr="00907ECE" w:rsidRDefault="00F11867" w:rsidP="00F11867">
      <w:pPr>
        <w:widowControl w:val="0"/>
        <w:jc w:val="both"/>
        <w:rPr>
          <w:rFonts w:ascii="Arial" w:hAnsi="Arial" w:cs="Arial"/>
          <w:color w:val="000000"/>
          <w:sz w:val="18"/>
          <w:szCs w:val="18"/>
        </w:rPr>
      </w:pPr>
    </w:p>
    <w:p w14:paraId="7BDD9EDE" w14:textId="77777777" w:rsidR="00F11867" w:rsidRPr="00907ECE" w:rsidRDefault="00F11867" w:rsidP="00F11867">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0024B126" w14:textId="77777777" w:rsidR="00F11867" w:rsidRPr="00907ECE" w:rsidRDefault="00F11867" w:rsidP="00F11867">
      <w:pPr>
        <w:widowControl w:val="0"/>
        <w:jc w:val="both"/>
        <w:rPr>
          <w:rFonts w:ascii="Arial" w:hAnsi="Arial" w:cs="Arial"/>
          <w:color w:val="000000"/>
          <w:sz w:val="18"/>
          <w:szCs w:val="18"/>
        </w:rPr>
      </w:pPr>
    </w:p>
    <w:p w14:paraId="1AACB415" w14:textId="77777777" w:rsidR="00F11867" w:rsidRPr="00907ECE" w:rsidRDefault="00F11867" w:rsidP="00F11867">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E8542B9" w14:textId="77777777" w:rsidR="00F11867" w:rsidRPr="00907ECE" w:rsidRDefault="00F11867" w:rsidP="00F11867"/>
    <w:p w14:paraId="095DAB27" w14:textId="77777777" w:rsidR="00F11867" w:rsidRPr="00907ECE" w:rsidRDefault="00F11867" w:rsidP="00F11867"/>
    <w:p w14:paraId="697BAB17" w14:textId="77777777" w:rsidR="00F11867" w:rsidRPr="00907ECE" w:rsidRDefault="00F11867" w:rsidP="00F11867"/>
    <w:p w14:paraId="485F8CD6" w14:textId="77777777" w:rsidR="00F11867" w:rsidRPr="00907ECE" w:rsidRDefault="00F11867" w:rsidP="00F11867"/>
    <w:tbl>
      <w:tblPr>
        <w:tblStyle w:val="NormalTablePHPDOCX2"/>
        <w:tblW w:w="8745" w:type="dxa"/>
        <w:tblInd w:w="108" w:type="dxa"/>
        <w:tblLook w:val="04A0" w:firstRow="1" w:lastRow="0" w:firstColumn="1" w:lastColumn="0" w:noHBand="0" w:noVBand="1"/>
      </w:tblPr>
      <w:tblGrid>
        <w:gridCol w:w="4080"/>
        <w:gridCol w:w="4665"/>
      </w:tblGrid>
      <w:tr w:rsidR="00F11867" w:rsidRPr="00907ECE" w14:paraId="46D80E9E" w14:textId="77777777" w:rsidTr="000F4278">
        <w:tc>
          <w:tcPr>
            <w:tcW w:w="4080" w:type="dxa"/>
            <w:tcMar>
              <w:top w:w="75" w:type="dxa"/>
              <w:bottom w:w="75" w:type="dxa"/>
            </w:tcMar>
            <w:vAlign w:val="center"/>
          </w:tcPr>
          <w:p w14:paraId="14AAD4C6" w14:textId="77777777" w:rsidR="00F11867" w:rsidRPr="00907ECE" w:rsidRDefault="00F11867" w:rsidP="000F427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8B15A09" w14:textId="77777777" w:rsidR="00F11867" w:rsidRPr="00907ECE" w:rsidRDefault="00F11867" w:rsidP="000F4278">
            <w:r w:rsidRPr="00907ECE">
              <w:rPr>
                <w:rFonts w:ascii="Arial" w:hAnsi="Arial" w:cs="Arial"/>
                <w:color w:val="000000"/>
                <w:position w:val="-2"/>
                <w:sz w:val="18"/>
                <w:szCs w:val="18"/>
              </w:rPr>
              <w:t>Ime in priimek: _____________________</w:t>
            </w:r>
          </w:p>
        </w:tc>
      </w:tr>
      <w:tr w:rsidR="00F11867" w:rsidRPr="00907ECE" w14:paraId="1AE28F5F" w14:textId="77777777" w:rsidTr="000F4278">
        <w:tc>
          <w:tcPr>
            <w:tcW w:w="4080" w:type="dxa"/>
            <w:tcMar>
              <w:top w:w="75" w:type="dxa"/>
              <w:bottom w:w="75" w:type="dxa"/>
            </w:tcMar>
            <w:vAlign w:val="center"/>
          </w:tcPr>
          <w:p w14:paraId="69B5AD45" w14:textId="77777777" w:rsidR="00F11867" w:rsidRPr="00907ECE" w:rsidRDefault="00F11867" w:rsidP="000F4278">
            <w:r w:rsidRPr="00907ECE">
              <w:rPr>
                <w:rFonts w:ascii="Arial" w:hAnsi="Arial" w:cs="Arial"/>
                <w:color w:val="000000"/>
                <w:position w:val="-2"/>
                <w:sz w:val="18"/>
                <w:szCs w:val="18"/>
              </w:rPr>
              <w:t> </w:t>
            </w:r>
          </w:p>
        </w:tc>
        <w:tc>
          <w:tcPr>
            <w:tcW w:w="0" w:type="auto"/>
            <w:tcMar>
              <w:top w:w="75" w:type="dxa"/>
              <w:bottom w:w="75" w:type="dxa"/>
            </w:tcMar>
            <w:vAlign w:val="center"/>
          </w:tcPr>
          <w:p w14:paraId="79C52327" w14:textId="77777777" w:rsidR="00F11867" w:rsidRPr="00907ECE" w:rsidRDefault="00F11867" w:rsidP="000F4278">
            <w:pPr>
              <w:jc w:val="center"/>
            </w:pPr>
            <w:r w:rsidRPr="00907ECE">
              <w:rPr>
                <w:rFonts w:ascii="Arial" w:hAnsi="Arial" w:cs="Arial"/>
                <w:color w:val="000000"/>
                <w:position w:val="-2"/>
                <w:sz w:val="18"/>
                <w:szCs w:val="18"/>
              </w:rPr>
              <w:t>(žig in podpis)</w:t>
            </w:r>
          </w:p>
        </w:tc>
      </w:tr>
    </w:tbl>
    <w:p w14:paraId="00A30143" w14:textId="77777777" w:rsidR="00F11867" w:rsidRDefault="00F11867" w:rsidP="00F11867">
      <w:pPr>
        <w:spacing w:before="225" w:after="225" w:line="240" w:lineRule="auto"/>
        <w:jc w:val="both"/>
      </w:pPr>
    </w:p>
    <w:p w14:paraId="08742157" w14:textId="77777777" w:rsidR="00F11867" w:rsidRDefault="00F11867" w:rsidP="00F11867"/>
    <w:p w14:paraId="6A2FAA58" w14:textId="77777777" w:rsidR="00F11867" w:rsidRDefault="00F11867" w:rsidP="00F11867"/>
    <w:p w14:paraId="41A6EFF6" w14:textId="77777777" w:rsidR="00F11867" w:rsidRDefault="00F11867" w:rsidP="00F11867"/>
    <w:p w14:paraId="3C50876F" w14:textId="77777777" w:rsidR="00F11867" w:rsidRDefault="00F11867" w:rsidP="00F11867"/>
    <w:p w14:paraId="786889B5" w14:textId="77777777" w:rsidR="00F11867" w:rsidRDefault="00F11867" w:rsidP="00F11867"/>
    <w:p w14:paraId="5D77E388" w14:textId="77777777" w:rsidR="00F11867" w:rsidRDefault="00F11867" w:rsidP="00F11867"/>
    <w:p w14:paraId="5B60BF22" w14:textId="77777777" w:rsidR="00F11867" w:rsidRDefault="00F11867" w:rsidP="00F11867"/>
    <w:p w14:paraId="29915651" w14:textId="77777777" w:rsidR="00F11867" w:rsidRDefault="00F11867" w:rsidP="00F11867"/>
    <w:p w14:paraId="47A92888" w14:textId="77777777" w:rsidR="00F11867" w:rsidRDefault="00F11867" w:rsidP="00F11867"/>
    <w:p w14:paraId="5B7A7BC3" w14:textId="77777777" w:rsidR="00F11867" w:rsidRPr="005734D0" w:rsidRDefault="00F11867" w:rsidP="00F11867">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04EACDF9" w14:textId="77777777" w:rsidR="00F11867" w:rsidRPr="005734D0" w:rsidRDefault="00F11867" w:rsidP="00F11867">
      <w:pPr>
        <w:spacing w:after="200" w:line="276" w:lineRule="auto"/>
        <w:rPr>
          <w:rFonts w:ascii="Arial" w:eastAsiaTheme="minorHAnsi" w:hAnsi="Arial" w:cs="Arial"/>
          <w:sz w:val="22"/>
          <w:szCs w:val="22"/>
        </w:rPr>
      </w:pPr>
    </w:p>
    <w:p w14:paraId="3EEC6CAC" w14:textId="77777777" w:rsidR="00F11867" w:rsidRDefault="00F11867" w:rsidP="00F11867">
      <w:pPr>
        <w:spacing w:before="224" w:after="224" w:line="240" w:lineRule="auto"/>
        <w:jc w:val="center"/>
        <w:outlineLvl w:val="1"/>
        <w:rPr>
          <w:rFonts w:ascii="Arial" w:eastAsiaTheme="minorHAnsi" w:hAnsi="Arial" w:cs="Arial"/>
          <w:b/>
          <w:bCs/>
          <w:color w:val="000000"/>
          <w:sz w:val="27"/>
          <w:szCs w:val="27"/>
        </w:rPr>
      </w:pPr>
      <w:r>
        <w:rPr>
          <w:rFonts w:ascii="Arial" w:eastAsiaTheme="minorHAnsi" w:hAnsi="Arial" w:cs="Arial"/>
          <w:b/>
          <w:bCs/>
          <w:color w:val="000000"/>
          <w:sz w:val="27"/>
          <w:szCs w:val="27"/>
        </w:rPr>
        <w:t xml:space="preserve">POGODBA O IZVAJANJU STORITEV – </w:t>
      </w:r>
    </w:p>
    <w:p w14:paraId="0F11EA90" w14:textId="4992135C" w:rsidR="00F11867" w:rsidRPr="005734D0" w:rsidRDefault="00F11867" w:rsidP="00F11867">
      <w:pPr>
        <w:spacing w:before="224" w:after="224" w:line="240" w:lineRule="auto"/>
        <w:jc w:val="center"/>
        <w:outlineLvl w:val="1"/>
        <w:rPr>
          <w:rFonts w:ascii="Helvetica" w:eastAsiaTheme="minorHAnsi" w:hAnsi="Helvetica"/>
          <w:sz w:val="22"/>
          <w:szCs w:val="22"/>
        </w:rPr>
      </w:pPr>
      <w:r w:rsidRPr="005734D0">
        <w:rPr>
          <w:rFonts w:ascii="Arial" w:eastAsiaTheme="minorHAnsi" w:hAnsi="Arial" w:cs="Arial"/>
          <w:b/>
          <w:bCs/>
          <w:color w:val="000000"/>
          <w:sz w:val="27"/>
          <w:szCs w:val="27"/>
        </w:rPr>
        <w:t xml:space="preserve">ČIŠČENJE POSLOVNIH PROSTOROV </w:t>
      </w:r>
    </w:p>
    <w:p w14:paraId="3D605541" w14:textId="77777777" w:rsidR="00F11867" w:rsidRPr="005734D0" w:rsidRDefault="00F11867" w:rsidP="00F11867">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sklenjena med</w:t>
      </w:r>
    </w:p>
    <w:p w14:paraId="33B36845" w14:textId="1A877D51" w:rsidR="00F11867" w:rsidRPr="005734D0" w:rsidRDefault="00F11867" w:rsidP="00F11867">
      <w:pPr>
        <w:spacing w:after="0" w:line="240" w:lineRule="auto"/>
        <w:rPr>
          <w:rFonts w:ascii="Helvetica" w:eastAsiaTheme="minorHAnsi" w:hAnsi="Helvetica"/>
          <w:sz w:val="22"/>
          <w:szCs w:val="22"/>
        </w:rPr>
      </w:pPr>
      <w:r w:rsidRPr="005734D0">
        <w:rPr>
          <w:rFonts w:ascii="Arial" w:eastAsiaTheme="minorHAnsi" w:hAnsi="Arial" w:cs="Arial"/>
          <w:b/>
          <w:bCs/>
          <w:color w:val="000000"/>
          <w:sz w:val="18"/>
          <w:szCs w:val="18"/>
        </w:rPr>
        <w:t xml:space="preserve">NAROČNIKOM: </w:t>
      </w:r>
      <w:r w:rsidR="00A413CE">
        <w:rPr>
          <w:rFonts w:ascii="Arial" w:hAnsi="Arial" w:cs="Arial"/>
          <w:b/>
          <w:color w:val="000000"/>
          <w:sz w:val="18"/>
          <w:szCs w:val="18"/>
        </w:rPr>
        <w:t>________________________</w:t>
      </w:r>
      <w:r w:rsidRPr="005734D0">
        <w:rPr>
          <w:rFonts w:ascii="Arial" w:eastAsiaTheme="minorHAnsi" w:hAnsi="Arial" w:cs="Arial"/>
          <w:b/>
          <w:bCs/>
          <w:color w:val="000000"/>
          <w:sz w:val="18"/>
          <w:szCs w:val="18"/>
        </w:rPr>
        <w:t>,</w:t>
      </w:r>
      <w:r w:rsidR="00285147">
        <w:rPr>
          <w:rFonts w:ascii="Arial" w:eastAsiaTheme="minorHAnsi" w:hAnsi="Arial" w:cs="Arial"/>
          <w:color w:val="000000"/>
          <w:sz w:val="18"/>
          <w:szCs w:val="18"/>
        </w:rPr>
        <w:t xml:space="preserve"> </w:t>
      </w:r>
      <w:r w:rsidRPr="005734D0">
        <w:rPr>
          <w:rFonts w:ascii="Arial" w:eastAsiaTheme="minorHAnsi" w:hAnsi="Arial" w:cs="Arial"/>
          <w:color w:val="000000"/>
          <w:sz w:val="18"/>
          <w:szCs w:val="18"/>
        </w:rPr>
        <w:t xml:space="preserve">ki </w:t>
      </w:r>
      <w:r>
        <w:rPr>
          <w:rFonts w:ascii="Arial" w:eastAsiaTheme="minorHAnsi" w:hAnsi="Arial" w:cs="Arial"/>
          <w:color w:val="000000"/>
          <w:sz w:val="18"/>
          <w:szCs w:val="18"/>
        </w:rPr>
        <w:t>jo</w:t>
      </w:r>
      <w:r w:rsidRPr="005734D0">
        <w:rPr>
          <w:rFonts w:ascii="Arial" w:eastAsiaTheme="minorHAnsi" w:hAnsi="Arial" w:cs="Arial"/>
          <w:color w:val="000000"/>
          <w:sz w:val="18"/>
          <w:szCs w:val="18"/>
        </w:rPr>
        <w:t xml:space="preserve"> zastopa </w:t>
      </w:r>
      <w:r>
        <w:rPr>
          <w:rFonts w:ascii="Arial" w:eastAsiaTheme="minorHAnsi" w:hAnsi="Arial" w:cs="Arial"/>
          <w:color w:val="000000"/>
          <w:sz w:val="18"/>
          <w:szCs w:val="18"/>
        </w:rPr>
        <w:t xml:space="preserve">ravnatelj </w:t>
      </w:r>
      <w:r w:rsidR="00A413CE">
        <w:rPr>
          <w:rFonts w:ascii="Arial" w:eastAsiaTheme="minorHAnsi" w:hAnsi="Arial" w:cs="Arial"/>
          <w:color w:val="000000"/>
          <w:sz w:val="18"/>
          <w:szCs w:val="18"/>
        </w:rPr>
        <w:t>____________</w:t>
      </w:r>
      <w:r w:rsidRPr="005734D0">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F11867" w:rsidRPr="005734D0" w14:paraId="7E018A11" w14:textId="77777777" w:rsidTr="000F4278">
        <w:tc>
          <w:tcPr>
            <w:tcW w:w="3300" w:type="dxa"/>
            <w:tcMar>
              <w:top w:w="0" w:type="auto"/>
              <w:bottom w:w="0" w:type="auto"/>
            </w:tcMar>
            <w:vAlign w:val="center"/>
          </w:tcPr>
          <w:p w14:paraId="04B3E7C0" w14:textId="77777777" w:rsidR="00F11867" w:rsidRPr="005734D0" w:rsidRDefault="00F11867" w:rsidP="000F4278">
            <w:pPr>
              <w:rPr>
                <w:rFonts w:ascii="Helvetica" w:hAnsi="Helvetica"/>
              </w:rPr>
            </w:pPr>
            <w:r w:rsidRPr="005734D0">
              <w:rPr>
                <w:rFonts w:ascii="Arial" w:hAnsi="Arial" w:cs="Arial"/>
                <w:color w:val="000000"/>
                <w:position w:val="-2"/>
                <w:sz w:val="18"/>
                <w:szCs w:val="18"/>
              </w:rPr>
              <w:t>Matična številka:</w:t>
            </w:r>
          </w:p>
        </w:tc>
        <w:tc>
          <w:tcPr>
            <w:tcW w:w="0" w:type="auto"/>
            <w:tcMar>
              <w:top w:w="0" w:type="auto"/>
              <w:bottom w:w="0" w:type="auto"/>
            </w:tcMar>
            <w:vAlign w:val="center"/>
          </w:tcPr>
          <w:p w14:paraId="04CE6B93" w14:textId="2793C895" w:rsidR="00F11867" w:rsidRPr="005734D0" w:rsidRDefault="00A413CE" w:rsidP="000F4278">
            <w:pPr>
              <w:rPr>
                <w:rFonts w:ascii="Helvetica" w:hAnsi="Helvetica"/>
              </w:rPr>
            </w:pPr>
            <w:r>
              <w:rPr>
                <w:rFonts w:ascii="Arial" w:hAnsi="Arial" w:cs="Arial"/>
                <w:color w:val="000000"/>
                <w:position w:val="-2"/>
                <w:sz w:val="18"/>
                <w:szCs w:val="18"/>
              </w:rPr>
              <w:t>______________________</w:t>
            </w:r>
          </w:p>
        </w:tc>
      </w:tr>
      <w:tr w:rsidR="00F11867" w:rsidRPr="005734D0" w14:paraId="34FCCA15" w14:textId="77777777" w:rsidTr="000F4278">
        <w:tc>
          <w:tcPr>
            <w:tcW w:w="3300" w:type="dxa"/>
            <w:tcMar>
              <w:top w:w="0" w:type="auto"/>
              <w:bottom w:w="0" w:type="auto"/>
            </w:tcMar>
            <w:vAlign w:val="center"/>
          </w:tcPr>
          <w:p w14:paraId="1C1A99B3" w14:textId="77777777" w:rsidR="00F11867" w:rsidRPr="005734D0" w:rsidRDefault="00F11867" w:rsidP="000F4278">
            <w:pPr>
              <w:rPr>
                <w:rFonts w:ascii="Helvetica" w:hAnsi="Helvetica"/>
              </w:rPr>
            </w:pPr>
            <w:r w:rsidRPr="005734D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38734AE" w14:textId="5ECEF3F9" w:rsidR="00F11867" w:rsidRPr="005734D0" w:rsidRDefault="00A413CE" w:rsidP="000F4278">
            <w:pPr>
              <w:rPr>
                <w:rFonts w:ascii="Helvetica" w:hAnsi="Helvetica"/>
              </w:rPr>
            </w:pPr>
            <w:r>
              <w:rPr>
                <w:rFonts w:ascii="Arial" w:hAnsi="Arial" w:cs="Arial"/>
                <w:color w:val="000000"/>
                <w:position w:val="-2"/>
                <w:sz w:val="18"/>
                <w:szCs w:val="18"/>
              </w:rPr>
              <w:t>______________________</w:t>
            </w:r>
          </w:p>
        </w:tc>
      </w:tr>
      <w:tr w:rsidR="00F11867" w:rsidRPr="005734D0" w14:paraId="196D5600" w14:textId="77777777" w:rsidTr="000F4278">
        <w:tc>
          <w:tcPr>
            <w:tcW w:w="3300" w:type="dxa"/>
            <w:tcMar>
              <w:top w:w="0" w:type="auto"/>
              <w:bottom w:w="0" w:type="auto"/>
            </w:tcMar>
            <w:vAlign w:val="center"/>
          </w:tcPr>
          <w:p w14:paraId="60E15D6C" w14:textId="77777777" w:rsidR="00F11867" w:rsidRPr="005734D0" w:rsidRDefault="00F11867" w:rsidP="000F4278">
            <w:pPr>
              <w:rPr>
                <w:rFonts w:ascii="Helvetica" w:hAnsi="Helvetica"/>
              </w:rPr>
            </w:pPr>
            <w:r w:rsidRPr="005734D0">
              <w:rPr>
                <w:rFonts w:ascii="Arial" w:hAnsi="Arial" w:cs="Arial"/>
                <w:color w:val="000000"/>
                <w:position w:val="-2"/>
                <w:sz w:val="18"/>
                <w:szCs w:val="18"/>
              </w:rPr>
              <w:t>Transakcijski račun (TRR):</w:t>
            </w:r>
          </w:p>
        </w:tc>
        <w:tc>
          <w:tcPr>
            <w:tcW w:w="0" w:type="auto"/>
            <w:tcMar>
              <w:top w:w="0" w:type="auto"/>
              <w:bottom w:w="0" w:type="auto"/>
            </w:tcMar>
            <w:vAlign w:val="center"/>
          </w:tcPr>
          <w:p w14:paraId="40C9D140" w14:textId="0C4E837C" w:rsidR="00F11867" w:rsidRPr="005734D0" w:rsidRDefault="00F11867" w:rsidP="000F4278">
            <w:pPr>
              <w:rPr>
                <w:rFonts w:ascii="Helvetica" w:hAnsi="Helvetica"/>
              </w:rPr>
            </w:pPr>
            <w:r w:rsidRPr="005734D0">
              <w:rPr>
                <w:rFonts w:ascii="Arial" w:hAnsi="Arial" w:cs="Arial"/>
                <w:color w:val="000000"/>
                <w:position w:val="-2"/>
                <w:sz w:val="18"/>
                <w:szCs w:val="18"/>
              </w:rPr>
              <w:t xml:space="preserve">SI56 </w:t>
            </w:r>
            <w:r w:rsidR="00A413CE">
              <w:rPr>
                <w:rFonts w:ascii="Arial" w:hAnsi="Arial" w:cs="Arial"/>
                <w:color w:val="000000"/>
                <w:position w:val="-2"/>
                <w:sz w:val="18"/>
                <w:szCs w:val="18"/>
              </w:rPr>
              <w:t>__________________</w:t>
            </w:r>
          </w:p>
        </w:tc>
      </w:tr>
    </w:tbl>
    <w:p w14:paraId="1288F7FF" w14:textId="77777777" w:rsidR="00F11867" w:rsidRPr="005734D0" w:rsidRDefault="00F11867" w:rsidP="00F11867">
      <w:pPr>
        <w:spacing w:after="200" w:line="276" w:lineRule="auto"/>
        <w:rPr>
          <w:rFonts w:ascii="Helvetica" w:eastAsiaTheme="minorHAnsi" w:hAnsi="Helvetica"/>
          <w:sz w:val="22"/>
          <w:szCs w:val="22"/>
        </w:rPr>
      </w:pPr>
    </w:p>
    <w:p w14:paraId="2B9EBBBE" w14:textId="77777777" w:rsidR="00F11867" w:rsidRPr="005734D0" w:rsidRDefault="00F11867" w:rsidP="00F11867">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in</w:t>
      </w:r>
    </w:p>
    <w:p w14:paraId="03953428"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IZVAJALCEM: </w:t>
      </w:r>
      <w:r w:rsidRPr="005734D0">
        <w:rPr>
          <w:rFonts w:ascii="Arial" w:eastAsiaTheme="minorHAnsi" w:hAnsi="Arial" w:cs="Arial"/>
          <w:color w:val="000000"/>
          <w:sz w:val="18"/>
          <w:szCs w:val="18"/>
        </w:rPr>
        <w:t>___________________________________,</w:t>
      </w:r>
      <w:r w:rsidRPr="005734D0">
        <w:rPr>
          <w:rFonts w:ascii="Arial" w:eastAsiaTheme="minorHAnsi" w:hAnsi="Arial" w:cs="Arial"/>
          <w:color w:val="000000"/>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F11867" w:rsidRPr="005734D0" w14:paraId="4D25D7CF" w14:textId="77777777" w:rsidTr="000F4278">
        <w:tc>
          <w:tcPr>
            <w:tcW w:w="3300" w:type="dxa"/>
            <w:tcMar>
              <w:top w:w="0" w:type="auto"/>
              <w:bottom w:w="0" w:type="auto"/>
            </w:tcMar>
            <w:vAlign w:val="center"/>
          </w:tcPr>
          <w:p w14:paraId="0DFE84A1" w14:textId="77777777" w:rsidR="00F11867" w:rsidRPr="005734D0" w:rsidRDefault="00F11867" w:rsidP="000F4278">
            <w:pPr>
              <w:rPr>
                <w:rFonts w:ascii="Helvetica" w:hAnsi="Helvetica"/>
              </w:rPr>
            </w:pPr>
            <w:r w:rsidRPr="005734D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32BA66"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r w:rsidR="00F11867" w:rsidRPr="005734D0" w14:paraId="112C1475" w14:textId="77777777" w:rsidTr="000F4278">
        <w:tc>
          <w:tcPr>
            <w:tcW w:w="3300" w:type="dxa"/>
            <w:tcMar>
              <w:top w:w="0" w:type="auto"/>
              <w:bottom w:w="0" w:type="auto"/>
            </w:tcMar>
            <w:vAlign w:val="center"/>
          </w:tcPr>
          <w:p w14:paraId="3FD50AAC" w14:textId="77777777" w:rsidR="00F11867" w:rsidRPr="005734D0" w:rsidRDefault="00F11867" w:rsidP="000F4278">
            <w:pPr>
              <w:rPr>
                <w:rFonts w:ascii="Helvetica" w:hAnsi="Helvetica"/>
              </w:rPr>
            </w:pPr>
            <w:r w:rsidRPr="005734D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B074698"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r w:rsidR="00F11867" w:rsidRPr="005734D0" w14:paraId="10E73763" w14:textId="77777777" w:rsidTr="000F4278">
        <w:tc>
          <w:tcPr>
            <w:tcW w:w="3300" w:type="dxa"/>
            <w:tcMar>
              <w:top w:w="0" w:type="auto"/>
              <w:bottom w:w="0" w:type="auto"/>
            </w:tcMar>
            <w:vAlign w:val="center"/>
          </w:tcPr>
          <w:p w14:paraId="63197AE2" w14:textId="77777777" w:rsidR="00F11867" w:rsidRPr="005734D0" w:rsidRDefault="00F11867" w:rsidP="000F4278">
            <w:pPr>
              <w:rPr>
                <w:rFonts w:ascii="Helvetica" w:hAnsi="Helvetica"/>
              </w:rPr>
            </w:pPr>
            <w:r w:rsidRPr="005734D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38C1AA6" w14:textId="77777777" w:rsidR="00F11867" w:rsidRPr="005734D0" w:rsidRDefault="00F11867" w:rsidP="000F4278">
            <w:pPr>
              <w:rPr>
                <w:rFonts w:ascii="Helvetica" w:hAnsi="Helvetica"/>
              </w:rPr>
            </w:pPr>
            <w:r w:rsidRPr="005734D0">
              <w:rPr>
                <w:rFonts w:ascii="Arial" w:hAnsi="Arial" w:cs="Arial"/>
                <w:color w:val="000000"/>
                <w:position w:val="-2"/>
                <w:sz w:val="18"/>
                <w:szCs w:val="18"/>
              </w:rPr>
              <w:t> </w:t>
            </w:r>
          </w:p>
        </w:tc>
      </w:tr>
    </w:tbl>
    <w:p w14:paraId="114485B8"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 </w:t>
      </w:r>
    </w:p>
    <w:p w14:paraId="0CCA928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 UVODNE DOLOČBE</w:t>
      </w:r>
    </w:p>
    <w:p w14:paraId="5263FEBD"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 člen</w:t>
      </w:r>
    </w:p>
    <w:tbl>
      <w:tblPr>
        <w:tblStyle w:val="NormalTablePHPDOCX4"/>
        <w:tblW w:w="0" w:type="auto"/>
        <w:tblInd w:w="108" w:type="dxa"/>
        <w:tblLook w:val="04A0" w:firstRow="1" w:lastRow="0" w:firstColumn="1" w:lastColumn="0" w:noHBand="0" w:noVBand="1"/>
      </w:tblPr>
      <w:tblGrid>
        <w:gridCol w:w="8962"/>
      </w:tblGrid>
      <w:tr w:rsidR="00F11867" w:rsidRPr="005734D0" w14:paraId="5B69ABEF" w14:textId="77777777" w:rsidTr="000F4278">
        <w:tc>
          <w:tcPr>
            <w:tcW w:w="0" w:type="auto"/>
            <w:tcMar>
              <w:top w:w="0" w:type="auto"/>
              <w:bottom w:w="0" w:type="auto"/>
            </w:tcMar>
          </w:tcPr>
          <w:p w14:paraId="61306D4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F11867" w:rsidRPr="005734D0" w14:paraId="0E3589E9" w14:textId="77777777" w:rsidTr="000F4278">
              <w:tc>
                <w:tcPr>
                  <w:tcW w:w="0" w:type="auto"/>
                  <w:tcMar>
                    <w:top w:w="0" w:type="auto"/>
                    <w:bottom w:w="0" w:type="auto"/>
                  </w:tcMar>
                </w:tcPr>
                <w:p w14:paraId="19DC333A" w14:textId="77777777" w:rsidR="00F11867" w:rsidRPr="005734D0" w:rsidRDefault="00F11867">
                  <w:pPr>
                    <w:numPr>
                      <w:ilvl w:val="0"/>
                      <w:numId w:val="16"/>
                    </w:numPr>
                    <w:jc w:val="both"/>
                    <w:rPr>
                      <w:rFonts w:ascii="Arial" w:hAnsi="Arial" w:cs="Arial"/>
                      <w:color w:val="000000"/>
                      <w:sz w:val="18"/>
                      <w:szCs w:val="18"/>
                    </w:rPr>
                  </w:pPr>
                  <w:r w:rsidRPr="005734D0">
                    <w:rPr>
                      <w:rFonts w:ascii="Arial" w:hAnsi="Arial" w:cs="Arial"/>
                      <w:color w:val="000000"/>
                      <w:sz w:val="18"/>
                      <w:szCs w:val="18"/>
                    </w:rPr>
                    <w:t>javnega naročila, objavljenega na Portalu javnih naročil, številka _____________ z dne ___________ in</w:t>
                  </w:r>
                </w:p>
                <w:p w14:paraId="2FA5FF07" w14:textId="77777777" w:rsidR="00F11867" w:rsidRPr="005734D0" w:rsidRDefault="00F11867">
                  <w:pPr>
                    <w:numPr>
                      <w:ilvl w:val="0"/>
                      <w:numId w:val="16"/>
                    </w:numPr>
                    <w:jc w:val="both"/>
                    <w:rPr>
                      <w:rFonts w:ascii="Arial" w:hAnsi="Arial" w:cs="Arial"/>
                      <w:color w:val="000000"/>
                      <w:sz w:val="18"/>
                      <w:szCs w:val="18"/>
                    </w:rPr>
                  </w:pPr>
                  <w:r w:rsidRPr="005734D0">
                    <w:rPr>
                      <w:rFonts w:ascii="Arial" w:hAnsi="Arial" w:cs="Arial"/>
                      <w:color w:val="000000"/>
                      <w:sz w:val="18"/>
                      <w:szCs w:val="18"/>
                    </w:rPr>
                    <w:t>naročnikove odločitve o oddaji naročila javnega naročila številka _____________ z dne _____________,</w:t>
                  </w:r>
                </w:p>
              </w:tc>
            </w:tr>
          </w:tbl>
          <w:p w14:paraId="36F8655E" w14:textId="77777777" w:rsidR="00F11867" w:rsidRPr="005734D0" w:rsidRDefault="00F11867" w:rsidP="000F4278">
            <w:pPr>
              <w:rPr>
                <w:rFonts w:ascii="Helvetica" w:hAnsi="Helvetica"/>
              </w:rPr>
            </w:pPr>
          </w:p>
          <w:p w14:paraId="7255AA0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izbran izvajalec kot najugodnejši ponudnik v okviru predmetnega javnega naročila, zaradi česar se sklepa predmetna pogodba.</w:t>
            </w:r>
          </w:p>
        </w:tc>
      </w:tr>
    </w:tbl>
    <w:p w14:paraId="7FF5C95C"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 PREDMET POGODBE</w:t>
      </w:r>
    </w:p>
    <w:p w14:paraId="133AD0F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 člen</w:t>
      </w:r>
    </w:p>
    <w:tbl>
      <w:tblPr>
        <w:tblStyle w:val="NormalTablePHPDOCX4"/>
        <w:tblW w:w="0" w:type="auto"/>
        <w:tblInd w:w="108" w:type="dxa"/>
        <w:tblLook w:val="04A0" w:firstRow="1" w:lastRow="0" w:firstColumn="1" w:lastColumn="0" w:noHBand="0" w:noVBand="1"/>
      </w:tblPr>
      <w:tblGrid>
        <w:gridCol w:w="8962"/>
      </w:tblGrid>
      <w:tr w:rsidR="00F11867" w:rsidRPr="005734D0" w14:paraId="7D797AD9" w14:textId="77777777" w:rsidTr="000F4278">
        <w:tc>
          <w:tcPr>
            <w:tcW w:w="0" w:type="auto"/>
            <w:tcMar>
              <w:top w:w="0" w:type="auto"/>
              <w:bottom w:w="0" w:type="auto"/>
            </w:tcMar>
          </w:tcPr>
          <w:p w14:paraId="526EBDF0" w14:textId="39CEF741"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S to pogodbo naročnik oddaja, izvajalec pa prevzema v izvedbo storitev </w:t>
            </w:r>
            <w:r>
              <w:rPr>
                <w:rFonts w:ascii="Arial" w:hAnsi="Arial" w:cs="Arial"/>
                <w:color w:val="000000"/>
                <w:sz w:val="18"/>
                <w:szCs w:val="18"/>
              </w:rPr>
              <w:t>»</w:t>
            </w:r>
            <w:r w:rsidR="002A742C" w:rsidRPr="002A742C">
              <w:rPr>
                <w:rFonts w:ascii="Arial" w:hAnsi="Arial" w:cs="Arial"/>
                <w:color w:val="000000"/>
                <w:sz w:val="18"/>
                <w:szCs w:val="18"/>
              </w:rPr>
              <w:t>Okolju prijazno čiščenje prostorov Srednja šola za oblikovanje Maribor – SŠOM</w:t>
            </w:r>
            <w:r>
              <w:rPr>
                <w:rFonts w:ascii="Arial" w:hAnsi="Arial" w:cs="Arial"/>
                <w:color w:val="000000"/>
                <w:sz w:val="18"/>
                <w:szCs w:val="18"/>
              </w:rPr>
              <w:t>«</w:t>
            </w:r>
            <w:r w:rsidRPr="005734D0">
              <w:rPr>
                <w:rFonts w:ascii="Arial" w:hAnsi="Arial" w:cs="Arial"/>
                <w:b/>
                <w:bCs/>
                <w:color w:val="000000"/>
                <w:sz w:val="18"/>
                <w:szCs w:val="18"/>
              </w:rPr>
              <w:t xml:space="preserve"> </w:t>
            </w:r>
            <w:r w:rsidRPr="005734D0">
              <w:rPr>
                <w:rFonts w:ascii="Arial" w:hAnsi="Arial" w:cs="Arial"/>
                <w:color w:val="000000"/>
                <w:sz w:val="18"/>
                <w:szCs w:val="18"/>
              </w:rPr>
              <w:t>skladu s specifikacijami in opredelitvijo iz razpisne dokumentacije in ponudbe, ki predstavljata sestavni del te pogodbe, v kolikor v tej pogodbi ni kaj izrecno drugače urejeno</w:t>
            </w:r>
            <w:r w:rsidRPr="005734D0">
              <w:rPr>
                <w:rFonts w:ascii="Arial" w:hAnsi="Arial" w:cs="Arial"/>
                <w:b/>
                <w:bCs/>
                <w:color w:val="000000"/>
                <w:sz w:val="18"/>
                <w:szCs w:val="18"/>
              </w:rPr>
              <w:t>.</w:t>
            </w:r>
          </w:p>
        </w:tc>
      </w:tr>
    </w:tbl>
    <w:p w14:paraId="386ACEC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3. člen</w:t>
      </w:r>
    </w:p>
    <w:tbl>
      <w:tblPr>
        <w:tblStyle w:val="NormalTablePHPDOCX4"/>
        <w:tblW w:w="0" w:type="auto"/>
        <w:tblInd w:w="108" w:type="dxa"/>
        <w:tblLook w:val="04A0" w:firstRow="1" w:lastRow="0" w:firstColumn="1" w:lastColumn="0" w:noHBand="0" w:noVBand="1"/>
      </w:tblPr>
      <w:tblGrid>
        <w:gridCol w:w="7300"/>
      </w:tblGrid>
      <w:tr w:rsidR="00F11867" w:rsidRPr="005734D0" w14:paraId="46220A0A" w14:textId="77777777" w:rsidTr="000F4278">
        <w:tc>
          <w:tcPr>
            <w:tcW w:w="0" w:type="auto"/>
            <w:tcMar>
              <w:top w:w="0" w:type="auto"/>
              <w:bottom w:w="0" w:type="auto"/>
            </w:tcMar>
          </w:tcPr>
          <w:p w14:paraId="748C143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F11867" w:rsidRPr="005734D0" w14:paraId="13E241A9" w14:textId="77777777" w:rsidTr="000F4278">
              <w:tc>
                <w:tcPr>
                  <w:tcW w:w="0" w:type="auto"/>
                  <w:tcMar>
                    <w:top w:w="0" w:type="auto"/>
                    <w:bottom w:w="0" w:type="auto"/>
                  </w:tcMar>
                </w:tcPr>
                <w:p w14:paraId="3CF167D7" w14:textId="77777777" w:rsidR="00F11867" w:rsidRPr="005734D0" w:rsidRDefault="00F11867">
                  <w:pPr>
                    <w:numPr>
                      <w:ilvl w:val="0"/>
                      <w:numId w:val="17"/>
                    </w:numPr>
                    <w:jc w:val="both"/>
                    <w:rPr>
                      <w:rFonts w:ascii="Arial" w:hAnsi="Arial" w:cs="Arial"/>
                      <w:color w:val="000000"/>
                      <w:sz w:val="18"/>
                      <w:szCs w:val="18"/>
                    </w:rPr>
                  </w:pPr>
                  <w:r w:rsidRPr="005734D0">
                    <w:rPr>
                      <w:rFonts w:ascii="Arial" w:hAnsi="Arial" w:cs="Arial"/>
                      <w:color w:val="000000"/>
                      <w:sz w:val="18"/>
                      <w:szCs w:val="18"/>
                    </w:rPr>
                    <w:t>Ponudba številka _____________ z dne _______________;</w:t>
                  </w:r>
                </w:p>
                <w:p w14:paraId="14296A5E" w14:textId="77777777" w:rsidR="00F11867" w:rsidRPr="005734D0" w:rsidRDefault="00F11867">
                  <w:pPr>
                    <w:numPr>
                      <w:ilvl w:val="0"/>
                      <w:numId w:val="17"/>
                    </w:numPr>
                    <w:jc w:val="both"/>
                    <w:rPr>
                      <w:rFonts w:ascii="Arial" w:hAnsi="Arial" w:cs="Arial"/>
                      <w:color w:val="000000"/>
                      <w:sz w:val="18"/>
                      <w:szCs w:val="18"/>
                    </w:rPr>
                  </w:pPr>
                  <w:r w:rsidRPr="005734D0">
                    <w:rPr>
                      <w:rFonts w:ascii="Arial" w:hAnsi="Arial" w:cs="Arial"/>
                      <w:color w:val="000000"/>
                      <w:sz w:val="18"/>
                      <w:szCs w:val="18"/>
                    </w:rPr>
                    <w:t>Razpisna dokumentacija naročnika v postopku številka __________.</w:t>
                  </w:r>
                </w:p>
              </w:tc>
            </w:tr>
          </w:tbl>
          <w:p w14:paraId="69FDBBF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Predmetni dokumenti so priloga in sestavni del te pogodbe.</w:t>
            </w:r>
          </w:p>
        </w:tc>
      </w:tr>
    </w:tbl>
    <w:p w14:paraId="22E80AC2"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4. člen</w:t>
      </w:r>
    </w:p>
    <w:tbl>
      <w:tblPr>
        <w:tblStyle w:val="NormalTablePHPDOCX4"/>
        <w:tblW w:w="0" w:type="auto"/>
        <w:tblInd w:w="108" w:type="dxa"/>
        <w:tblLook w:val="04A0" w:firstRow="1" w:lastRow="0" w:firstColumn="1" w:lastColumn="0" w:noHBand="0" w:noVBand="1"/>
      </w:tblPr>
      <w:tblGrid>
        <w:gridCol w:w="8962"/>
      </w:tblGrid>
      <w:tr w:rsidR="00F11867" w:rsidRPr="005734D0" w14:paraId="52B69654" w14:textId="77777777" w:rsidTr="000F4278">
        <w:tc>
          <w:tcPr>
            <w:tcW w:w="0" w:type="auto"/>
            <w:tcMar>
              <w:top w:w="0" w:type="auto"/>
              <w:bottom w:w="0" w:type="auto"/>
            </w:tcMar>
          </w:tcPr>
          <w:p w14:paraId="3AF1883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5F04B5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1B1EAC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III. POGODBENA CENA IN PLAČILNI POGOJI</w:t>
      </w:r>
    </w:p>
    <w:p w14:paraId="6187F0F0"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5. člen</w:t>
      </w:r>
    </w:p>
    <w:tbl>
      <w:tblPr>
        <w:tblStyle w:val="NormalTablePHPDOCX4"/>
        <w:tblW w:w="0" w:type="auto"/>
        <w:tblInd w:w="108" w:type="dxa"/>
        <w:tblLook w:val="04A0" w:firstRow="1" w:lastRow="0" w:firstColumn="1" w:lastColumn="0" w:noHBand="0" w:noVBand="1"/>
      </w:tblPr>
      <w:tblGrid>
        <w:gridCol w:w="8962"/>
      </w:tblGrid>
      <w:tr w:rsidR="00F11867" w:rsidRPr="005734D0" w14:paraId="27B8185A" w14:textId="77777777" w:rsidTr="000F4278">
        <w:tc>
          <w:tcPr>
            <w:tcW w:w="8962" w:type="dxa"/>
            <w:tcMar>
              <w:top w:w="0" w:type="auto"/>
              <w:bottom w:w="0" w:type="auto"/>
            </w:tcMar>
          </w:tcPr>
          <w:p w14:paraId="373306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vrednost del je dogovorjena na osnovi ponudbe izvajalca in je za celotno trajanje pogodbe ocenjena na:</w:t>
            </w:r>
          </w:p>
          <w:p w14:paraId="3B8FF1A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Vrednost brez davka na dodano vrednost (DDV): ____________ EUR</w:t>
            </w:r>
          </w:p>
          <w:p w14:paraId="1C362248"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Davek na dodano vrednost (DDV): __________________ EUR</w:t>
            </w:r>
          </w:p>
          <w:p w14:paraId="63CDE7B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vrednost vključno z davkom na dodano vrednost (DDV): _________________ EUR</w:t>
            </w:r>
          </w:p>
          <w:p w14:paraId="6D4037B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Potni stroški in ostalih povezani stroški (npr. materialni stroški) za opravljanje storitev po tej pogodbi so vključeni v pogodbeno ceno.</w:t>
            </w:r>
          </w:p>
          <w:p w14:paraId="53A66390"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31465D5C"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Sredstva za izvedbo naročila so zagotovljena</w:t>
            </w:r>
            <w:r>
              <w:rPr>
                <w:rFonts w:ascii="Arial" w:hAnsi="Arial" w:cs="Arial"/>
                <w:color w:val="000000"/>
                <w:sz w:val="18"/>
                <w:szCs w:val="18"/>
              </w:rPr>
              <w:t>.</w:t>
            </w:r>
          </w:p>
          <w:p w14:paraId="73786849" w14:textId="77777777" w:rsidR="00F11867" w:rsidRDefault="00F11867" w:rsidP="000F4278">
            <w:pPr>
              <w:spacing w:before="225" w:after="225"/>
              <w:jc w:val="both"/>
              <w:rPr>
                <w:rFonts w:ascii="Arial" w:hAnsi="Arial" w:cs="Arial"/>
                <w:color w:val="000000"/>
                <w:sz w:val="18"/>
                <w:szCs w:val="18"/>
              </w:rPr>
            </w:pPr>
            <w:r w:rsidRPr="006F1BC0">
              <w:rPr>
                <w:rFonts w:ascii="Arial" w:hAnsi="Arial" w:cs="Arial"/>
                <w:color w:val="000000"/>
                <w:sz w:val="18"/>
                <w:szCs w:val="18"/>
              </w:rPr>
              <w:t>Po preteku enega leta od pričetka izvajanja storitev se stranki lahko dogovorita za uskladitev cen storitev (valorizacijo) v višini rasti povprečne bruto plače v Republiki Sloveniji, če rast plač preseže 4% šteto od dneva pričetka izvajanja storitev. Pogodbeni stranki lahko valorizacijo izvedete tudi po preteku dveh (2) po pričetku izvajanja storitev ob izpolnjevanju pogoja rasti plač za več kot 4% od pričetka izvajanja storitev ali zadnje valorizacije pogodbenih cen.</w:t>
            </w:r>
          </w:p>
          <w:p w14:paraId="6D45BEDD" w14:textId="77777777" w:rsidR="00F11867" w:rsidRPr="006F1BC0"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Prav tako se stranki lahko dogovorita za uskladitev cen, v primeru, da se spremeni višina minimalne plače.</w:t>
            </w:r>
          </w:p>
        </w:tc>
      </w:tr>
    </w:tbl>
    <w:p w14:paraId="5C8AF61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6. člen</w:t>
      </w:r>
    </w:p>
    <w:tbl>
      <w:tblPr>
        <w:tblStyle w:val="NormalTablePHPDOCX4"/>
        <w:tblW w:w="0" w:type="auto"/>
        <w:tblInd w:w="108" w:type="dxa"/>
        <w:tblLook w:val="04A0" w:firstRow="1" w:lastRow="0" w:firstColumn="1" w:lastColumn="0" w:noHBand="0" w:noVBand="1"/>
      </w:tblPr>
      <w:tblGrid>
        <w:gridCol w:w="8962"/>
      </w:tblGrid>
      <w:tr w:rsidR="00F11867" w:rsidRPr="005734D0" w14:paraId="1D820941" w14:textId="77777777" w:rsidTr="000F4278">
        <w:tc>
          <w:tcPr>
            <w:tcW w:w="0" w:type="auto"/>
            <w:tcMar>
              <w:top w:w="0" w:type="auto"/>
              <w:bottom w:w="0" w:type="auto"/>
            </w:tcMar>
          </w:tcPr>
          <w:p w14:paraId="5A10599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sidRPr="005734D0">
              <w:rPr>
                <w:rFonts w:ascii="Arial" w:hAnsi="Arial" w:cs="Arial"/>
                <w:color w:val="000000"/>
                <w:sz w:val="18"/>
                <w:szCs w:val="18"/>
              </w:rPr>
              <w:t>eRačun</w:t>
            </w:r>
            <w:proofErr w:type="spellEnd"/>
            <w:r w:rsidRPr="005734D0">
              <w:rPr>
                <w:rFonts w:ascii="Arial" w:hAnsi="Arial" w:cs="Arial"/>
                <w:color w:val="000000"/>
                <w:sz w:val="18"/>
                <w:szCs w:val="18"/>
              </w:rPr>
              <w:t xml:space="preserve">) preko spletnega portala </w:t>
            </w:r>
            <w:proofErr w:type="spellStart"/>
            <w:r w:rsidRPr="005734D0">
              <w:rPr>
                <w:rFonts w:ascii="Arial" w:hAnsi="Arial" w:cs="Arial"/>
                <w:color w:val="000000"/>
                <w:sz w:val="18"/>
                <w:szCs w:val="18"/>
              </w:rPr>
              <w:t>UJPnet</w:t>
            </w:r>
            <w:proofErr w:type="spellEnd"/>
            <w:r w:rsidRPr="005734D0">
              <w:rPr>
                <w:rFonts w:ascii="Arial" w:hAnsi="Arial" w:cs="Arial"/>
                <w:color w:val="000000"/>
                <w:sz w:val="18"/>
                <w:szCs w:val="18"/>
              </w:rPr>
              <w:t xml:space="preserve">. Kot uradni prejem računa se šteje datum vnosa računa v sistem </w:t>
            </w:r>
            <w:proofErr w:type="spellStart"/>
            <w:r w:rsidRPr="005734D0">
              <w:rPr>
                <w:rFonts w:ascii="Arial" w:hAnsi="Arial" w:cs="Arial"/>
                <w:color w:val="000000"/>
                <w:sz w:val="18"/>
                <w:szCs w:val="18"/>
              </w:rPr>
              <w:t>UJPnet</w:t>
            </w:r>
            <w:proofErr w:type="spellEnd"/>
            <w:r w:rsidRPr="005734D0">
              <w:rPr>
                <w:rFonts w:ascii="Arial" w:hAnsi="Arial" w:cs="Arial"/>
                <w:color w:val="000000"/>
                <w:sz w:val="18"/>
                <w:szCs w:val="18"/>
              </w:rPr>
              <w:t>.</w:t>
            </w:r>
          </w:p>
          <w:p w14:paraId="404A431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naročnik računa ne zavrne v roku 8 delovnih dni od prejema, se račun šteje za potrjenega.</w:t>
            </w:r>
          </w:p>
          <w:p w14:paraId="7BFC6A2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0A9D26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7. člen</w:t>
      </w:r>
    </w:p>
    <w:tbl>
      <w:tblPr>
        <w:tblStyle w:val="NormalTablePHPDOCX4"/>
        <w:tblW w:w="0" w:type="auto"/>
        <w:tblInd w:w="108" w:type="dxa"/>
        <w:tblLook w:val="04A0" w:firstRow="1" w:lastRow="0" w:firstColumn="1" w:lastColumn="0" w:noHBand="0" w:noVBand="1"/>
      </w:tblPr>
      <w:tblGrid>
        <w:gridCol w:w="8962"/>
      </w:tblGrid>
      <w:tr w:rsidR="00F11867" w:rsidRPr="005734D0" w14:paraId="530339F4" w14:textId="77777777" w:rsidTr="000F4278">
        <w:tc>
          <w:tcPr>
            <w:tcW w:w="0" w:type="auto"/>
            <w:tcMar>
              <w:top w:w="0" w:type="auto"/>
              <w:bottom w:w="0" w:type="auto"/>
            </w:tcMar>
          </w:tcPr>
          <w:p w14:paraId="2DF9F12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68A4DA9A"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p w14:paraId="31CAD518" w14:textId="77777777" w:rsidR="00F11867" w:rsidRDefault="00F11867" w:rsidP="000F4278">
            <w:pPr>
              <w:spacing w:before="225" w:after="225"/>
              <w:jc w:val="both"/>
              <w:rPr>
                <w:rFonts w:ascii="Helvetica" w:hAnsi="Helvetica"/>
              </w:rPr>
            </w:pPr>
          </w:p>
          <w:p w14:paraId="2305AC92" w14:textId="77777777" w:rsidR="00A413CE" w:rsidRDefault="00A413CE" w:rsidP="000F4278">
            <w:pPr>
              <w:spacing w:before="225" w:after="225"/>
              <w:jc w:val="both"/>
              <w:rPr>
                <w:rFonts w:ascii="Helvetica" w:hAnsi="Helvetica"/>
              </w:rPr>
            </w:pPr>
          </w:p>
          <w:p w14:paraId="17632EB3" w14:textId="77777777" w:rsidR="00A413CE" w:rsidRPr="005734D0" w:rsidRDefault="00A413CE" w:rsidP="000F4278">
            <w:pPr>
              <w:spacing w:before="225" w:after="225"/>
              <w:jc w:val="both"/>
              <w:rPr>
                <w:rFonts w:ascii="Helvetica" w:hAnsi="Helvetica"/>
              </w:rPr>
            </w:pPr>
          </w:p>
        </w:tc>
      </w:tr>
    </w:tbl>
    <w:p w14:paraId="3DD336EF"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IV. IZVEDBENI ROKI</w:t>
      </w:r>
    </w:p>
    <w:p w14:paraId="6AEF3AE0"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8. člen</w:t>
      </w:r>
    </w:p>
    <w:tbl>
      <w:tblPr>
        <w:tblStyle w:val="NormalTablePHPDOCX4"/>
        <w:tblW w:w="0" w:type="auto"/>
        <w:tblInd w:w="108" w:type="dxa"/>
        <w:tblLook w:val="04A0" w:firstRow="1" w:lastRow="0" w:firstColumn="1" w:lastColumn="0" w:noHBand="0" w:noVBand="1"/>
      </w:tblPr>
      <w:tblGrid>
        <w:gridCol w:w="8962"/>
      </w:tblGrid>
      <w:tr w:rsidR="00F11867" w:rsidRPr="005734D0" w14:paraId="18E0F2B2" w14:textId="77777777" w:rsidTr="000F4278">
        <w:tc>
          <w:tcPr>
            <w:tcW w:w="0" w:type="auto"/>
            <w:tcMar>
              <w:top w:w="0" w:type="auto"/>
              <w:bottom w:w="0" w:type="auto"/>
            </w:tcMar>
          </w:tcPr>
          <w:p w14:paraId="7477047C" w14:textId="77777777" w:rsidR="00A413CE" w:rsidRPr="00A413CE" w:rsidRDefault="00A413CE" w:rsidP="00A413CE">
            <w:pPr>
              <w:tabs>
                <w:tab w:val="left" w:pos="0"/>
              </w:tabs>
              <w:jc w:val="both"/>
              <w:rPr>
                <w:rFonts w:ascii="Arial" w:hAnsi="Arial" w:cs="Arial"/>
                <w:color w:val="000000"/>
                <w:sz w:val="18"/>
                <w:szCs w:val="18"/>
              </w:rPr>
            </w:pPr>
            <w:r w:rsidRPr="00A413CE">
              <w:rPr>
                <w:rFonts w:ascii="Arial" w:hAnsi="Arial" w:cs="Arial"/>
                <w:color w:val="000000"/>
                <w:sz w:val="18"/>
                <w:szCs w:val="18"/>
              </w:rPr>
              <w:t>Čiščenje se izvaja od ponedeljka do petka v popoldanskem času. In sicer od tretje ure dalje. Ob sobotah in nedeljah se izvaja dežurno čiščenje, po potrebi in razporedu, ki ga predloži naročnik.</w:t>
            </w:r>
          </w:p>
          <w:p w14:paraId="61F8DEB0" w14:textId="77777777" w:rsidR="00A413CE" w:rsidRDefault="00A413CE" w:rsidP="00A413CE">
            <w:pPr>
              <w:tabs>
                <w:tab w:val="left" w:pos="0"/>
              </w:tabs>
              <w:jc w:val="both"/>
              <w:rPr>
                <w:rFonts w:ascii="Arial" w:hAnsi="Arial" w:cs="Arial"/>
                <w:color w:val="000000"/>
                <w:sz w:val="18"/>
                <w:szCs w:val="18"/>
              </w:rPr>
            </w:pPr>
          </w:p>
          <w:p w14:paraId="2A26ACAF" w14:textId="3A6F7C1B" w:rsidR="00F11867" w:rsidRDefault="00A413CE" w:rsidP="00A413CE">
            <w:pPr>
              <w:tabs>
                <w:tab w:val="left" w:pos="0"/>
              </w:tabs>
              <w:jc w:val="both"/>
              <w:rPr>
                <w:rFonts w:ascii="Arial" w:hAnsi="Arial" w:cs="Arial"/>
                <w:color w:val="000000"/>
                <w:sz w:val="18"/>
                <w:szCs w:val="18"/>
              </w:rPr>
            </w:pPr>
            <w:r w:rsidRPr="00A413CE">
              <w:rPr>
                <w:rFonts w:ascii="Arial" w:hAnsi="Arial" w:cs="Arial"/>
                <w:color w:val="000000"/>
                <w:sz w:val="18"/>
                <w:szCs w:val="18"/>
              </w:rPr>
              <w:t>V primeru adaptacij in raznih delih na objektih se naročnik in izvajalec dogovorita o dodatnih storitvah, ki se izvajajo ob sobotah in nedeljah. Vse storitve, ki presegajo redno dnevno, tedensko ali mesečno čiščenje se dodatno zaračunajo po veljavnem ceniku, če ni z izvajalcem drugače dogovorjeno ali ponujeno.</w:t>
            </w:r>
          </w:p>
          <w:p w14:paraId="11A678A8" w14:textId="77777777" w:rsidR="00A413CE" w:rsidRPr="00A203BD" w:rsidRDefault="00A413CE" w:rsidP="00A413CE">
            <w:pPr>
              <w:tabs>
                <w:tab w:val="left" w:pos="0"/>
              </w:tabs>
              <w:jc w:val="both"/>
              <w:rPr>
                <w:rFonts w:ascii="Arial" w:eastAsia="Calibri" w:hAnsi="Arial" w:cs="Arial"/>
                <w:color w:val="000000"/>
                <w:sz w:val="18"/>
                <w:szCs w:val="18"/>
              </w:rPr>
            </w:pPr>
          </w:p>
          <w:p w14:paraId="7F9E4093" w14:textId="0EBCC900" w:rsidR="00823F01" w:rsidRPr="00A203BD" w:rsidRDefault="00823F01" w:rsidP="00823F01">
            <w:pPr>
              <w:tabs>
                <w:tab w:val="left" w:pos="0"/>
              </w:tabs>
              <w:jc w:val="both"/>
              <w:rPr>
                <w:rFonts w:ascii="Arial" w:eastAsia="Calibri" w:hAnsi="Arial" w:cs="Arial"/>
                <w:color w:val="FF0000"/>
                <w:sz w:val="18"/>
                <w:szCs w:val="18"/>
              </w:rPr>
            </w:pPr>
            <w:r w:rsidRPr="00A203BD">
              <w:rPr>
                <w:rFonts w:ascii="Arial" w:eastAsia="Calibri" w:hAnsi="Arial" w:cs="Arial"/>
                <w:color w:val="000000"/>
                <w:sz w:val="18"/>
                <w:szCs w:val="18"/>
              </w:rPr>
              <w:t>Izvajalec mora dnevno zagotavljati 4 delavke za izvajanje storitev (</w:t>
            </w:r>
            <w:r w:rsidR="00A413CE">
              <w:rPr>
                <w:rFonts w:ascii="Arial" w:eastAsia="Calibri" w:hAnsi="Arial" w:cs="Arial"/>
                <w:color w:val="000000"/>
                <w:sz w:val="18"/>
                <w:szCs w:val="18"/>
              </w:rPr>
              <w:t>glede na zahteve iz razpisne dokumentacije na posamezno enoto</w:t>
            </w:r>
            <w:r w:rsidRPr="00A203BD">
              <w:rPr>
                <w:rFonts w:ascii="Arial" w:eastAsia="Calibri" w:hAnsi="Arial" w:cs="Arial"/>
                <w:color w:val="000000"/>
                <w:sz w:val="18"/>
                <w:szCs w:val="18"/>
              </w:rPr>
              <w:t xml:space="preserve">). Razporeditev dela se opravi skladno s tem razpisom ter po potrebi oz. ob prilagoditvah na osnovi medsebojnega dogovora med izvajalcem in naročnikom. </w:t>
            </w:r>
            <w:r w:rsidRPr="00A203BD">
              <w:rPr>
                <w:rFonts w:ascii="Arial" w:eastAsia="Calibri" w:hAnsi="Arial" w:cs="Arial"/>
                <w:sz w:val="18"/>
                <w:szCs w:val="18"/>
              </w:rPr>
              <w:t>V primeru, da se obseg del zmanjša lahko izvajalec in naročnik dogovorita tudi zmanjšano število čistilk (posledično tudi nižje plačilo stroškov storitve).</w:t>
            </w:r>
          </w:p>
          <w:p w14:paraId="75203731" w14:textId="77777777" w:rsidR="00823F01" w:rsidRPr="00A203BD" w:rsidRDefault="00823F01" w:rsidP="00823F01">
            <w:pPr>
              <w:tabs>
                <w:tab w:val="left" w:pos="0"/>
              </w:tabs>
              <w:jc w:val="both"/>
              <w:rPr>
                <w:rFonts w:ascii="Arial" w:eastAsia="Calibri" w:hAnsi="Arial" w:cs="Arial"/>
                <w:color w:val="FF0000"/>
                <w:sz w:val="18"/>
                <w:szCs w:val="18"/>
              </w:rPr>
            </w:pPr>
          </w:p>
          <w:p w14:paraId="6FF2534D" w14:textId="7B77BF84"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Izvajalec mora zagotoviti, da bodo delavke dnevno prisotne na lokaciji naročnika. V primeru začasne ali trajne odsotnosti stalnih delavk – čistilk na objektu mora izvajalec oz. ponudnik storitve zagotoviti zamenjavo oz. opraviti vsa predvidena dela.</w:t>
            </w:r>
          </w:p>
          <w:p w14:paraId="0A8F0546" w14:textId="77777777" w:rsidR="00A203BD" w:rsidRPr="00A203BD" w:rsidRDefault="00A203BD" w:rsidP="00823F01">
            <w:pPr>
              <w:tabs>
                <w:tab w:val="left" w:pos="0"/>
              </w:tabs>
              <w:jc w:val="both"/>
              <w:rPr>
                <w:rFonts w:ascii="Arial" w:hAnsi="Arial" w:cs="Arial"/>
                <w:strike/>
                <w:color w:val="000000"/>
                <w:sz w:val="18"/>
                <w:szCs w:val="18"/>
              </w:rPr>
            </w:pPr>
          </w:p>
          <w:p w14:paraId="63A4B485" w14:textId="3BFB25D6"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V času prostih dni, počitnic se o številu prisotnih delavcev naročnik in izvajalec sproti dogovorita.</w:t>
            </w:r>
          </w:p>
          <w:p w14:paraId="60FBD531" w14:textId="77777777" w:rsidR="00823F01" w:rsidRPr="00A203BD" w:rsidRDefault="00823F01" w:rsidP="00823F01">
            <w:pPr>
              <w:tabs>
                <w:tab w:val="left" w:pos="0"/>
              </w:tabs>
              <w:jc w:val="both"/>
              <w:rPr>
                <w:rFonts w:ascii="Arial" w:eastAsia="Calibri" w:hAnsi="Arial" w:cs="Arial"/>
                <w:color w:val="000000"/>
                <w:sz w:val="18"/>
                <w:szCs w:val="18"/>
              </w:rPr>
            </w:pPr>
          </w:p>
          <w:p w14:paraId="382E9470"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 xml:space="preserve">V </w:t>
            </w:r>
            <w:r w:rsidRPr="00A203BD">
              <w:rPr>
                <w:rFonts w:ascii="Arial" w:eastAsia="Calibri" w:hAnsi="Arial" w:cs="Arial"/>
                <w:b/>
                <w:color w:val="000000"/>
                <w:sz w:val="18"/>
                <w:szCs w:val="18"/>
              </w:rPr>
              <w:t>primeru izrednih dogodkov ali razmer</w:t>
            </w:r>
            <w:r w:rsidRPr="00A203BD">
              <w:rPr>
                <w:rFonts w:ascii="Arial" w:eastAsia="Calibri" w:hAnsi="Arial" w:cs="Arial"/>
                <w:color w:val="000000"/>
                <w:sz w:val="18"/>
                <w:szCs w:val="18"/>
              </w:rPr>
              <w:t>, kot so npr. izliv vode, nesreče, elementarne nesreče, pojav nalezljive bolezni, mora izvajalec zagotoviti tudi izredna dežurstva in čistilne naloge tudi v času, ko ne poteka redno dnevno čiščenje. V primeru nujnih potreb mora biti odzivni čas s strani izvajalca čim krajši, in ne daljši od treh delovnih ur.</w:t>
            </w:r>
          </w:p>
          <w:p w14:paraId="6E016C25" w14:textId="77777777" w:rsidR="00823F01" w:rsidRPr="00A203BD" w:rsidRDefault="00823F01" w:rsidP="00823F01">
            <w:pPr>
              <w:tabs>
                <w:tab w:val="left" w:pos="0"/>
              </w:tabs>
              <w:jc w:val="both"/>
              <w:rPr>
                <w:rFonts w:ascii="Arial" w:eastAsia="Calibri" w:hAnsi="Arial" w:cs="Arial"/>
                <w:color w:val="000000"/>
                <w:sz w:val="18"/>
                <w:szCs w:val="18"/>
              </w:rPr>
            </w:pPr>
          </w:p>
          <w:p w14:paraId="479EB104" w14:textId="77777777" w:rsidR="00823F01" w:rsidRPr="00A203BD" w:rsidRDefault="00823F01" w:rsidP="00823F01">
            <w:pPr>
              <w:tabs>
                <w:tab w:val="left" w:pos="0"/>
              </w:tabs>
              <w:jc w:val="both"/>
              <w:rPr>
                <w:rFonts w:ascii="Arial" w:eastAsia="Calibri" w:hAnsi="Arial" w:cs="Arial"/>
                <w:color w:val="000000"/>
                <w:sz w:val="18"/>
                <w:szCs w:val="18"/>
              </w:rPr>
            </w:pPr>
            <w:r w:rsidRPr="00A203BD">
              <w:rPr>
                <w:rFonts w:ascii="Arial" w:eastAsia="Calibri" w:hAnsi="Arial" w:cs="Arial"/>
                <w:color w:val="000000"/>
                <w:sz w:val="18"/>
                <w:szCs w:val="18"/>
              </w:rPr>
              <w:t xml:space="preserve">V </w:t>
            </w:r>
            <w:r w:rsidRPr="00A203BD">
              <w:rPr>
                <w:rFonts w:ascii="Arial" w:eastAsia="Calibri" w:hAnsi="Arial" w:cs="Arial"/>
                <w:b/>
                <w:color w:val="000000"/>
                <w:sz w:val="18"/>
                <w:szCs w:val="18"/>
              </w:rPr>
              <w:t>primeru adaptacij in ob raznih delih na objektih ali ob izrednih dogodkih</w:t>
            </w:r>
            <w:r w:rsidRPr="00A203BD">
              <w:rPr>
                <w:rFonts w:ascii="Arial" w:eastAsia="Calibri" w:hAnsi="Arial" w:cs="Arial"/>
                <w:color w:val="000000"/>
                <w:sz w:val="18"/>
                <w:szCs w:val="18"/>
              </w:rPr>
              <w:t xml:space="preserve"> se naročnik in izvajalec dogovorita o spremembi obstoječih storitev oz. dodatnih storitvah. </w:t>
            </w:r>
          </w:p>
          <w:p w14:paraId="1B81F51A" w14:textId="2CE75863" w:rsidR="00823F01" w:rsidRPr="00A203BD" w:rsidRDefault="00823F01" w:rsidP="00823F01">
            <w:pPr>
              <w:spacing w:before="225" w:after="225"/>
              <w:jc w:val="both"/>
              <w:rPr>
                <w:rFonts w:ascii="Arial" w:hAnsi="Arial" w:cs="Arial"/>
                <w:strike/>
                <w:color w:val="000000"/>
                <w:sz w:val="18"/>
                <w:szCs w:val="18"/>
              </w:rPr>
            </w:pPr>
            <w:r w:rsidRPr="00A203BD">
              <w:rPr>
                <w:rFonts w:ascii="Arial" w:eastAsia="Calibri" w:hAnsi="Arial" w:cs="Arial"/>
                <w:color w:val="000000"/>
                <w:sz w:val="18"/>
                <w:szCs w:val="18"/>
              </w:rPr>
              <w:t xml:space="preserve">Zaradi narave dela in odpiralnega časa prostorov se lahko tekom trajanja pogodbe </w:t>
            </w:r>
            <w:r w:rsidRPr="00A203BD">
              <w:rPr>
                <w:rFonts w:ascii="Arial" w:eastAsia="Calibri" w:hAnsi="Arial" w:cs="Arial"/>
                <w:b/>
                <w:color w:val="000000"/>
                <w:sz w:val="18"/>
                <w:szCs w:val="18"/>
              </w:rPr>
              <w:t>kvadratura čiščenih prostorov spreminja</w:t>
            </w:r>
            <w:r w:rsidRPr="00A203BD">
              <w:rPr>
                <w:rFonts w:ascii="Arial" w:eastAsia="Calibri" w:hAnsi="Arial" w:cs="Arial"/>
                <w:color w:val="000000"/>
                <w:sz w:val="18"/>
                <w:szCs w:val="18"/>
              </w:rPr>
              <w:t>, predvsem v času počitnic in praznikov. V primeru spremembe kvadrature čiščenja se naročnik in ponudnik sprotno usklajujeta.</w:t>
            </w:r>
          </w:p>
          <w:p w14:paraId="0118361F" w14:textId="77777777" w:rsidR="00F11867" w:rsidRPr="005734D0" w:rsidRDefault="00F11867" w:rsidP="000F4278">
            <w:pPr>
              <w:spacing w:before="225" w:after="225"/>
              <w:jc w:val="both"/>
              <w:rPr>
                <w:rFonts w:ascii="Helvetica" w:hAnsi="Helvetica"/>
              </w:rPr>
            </w:pPr>
            <w:r w:rsidRPr="00A203BD">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08CB495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 PODIZVAJALCI</w:t>
      </w:r>
    </w:p>
    <w:p w14:paraId="79C885AC"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9. člen</w:t>
      </w:r>
    </w:p>
    <w:tbl>
      <w:tblPr>
        <w:tblStyle w:val="NormalTablePHPDOCX4"/>
        <w:tblW w:w="0" w:type="auto"/>
        <w:tblInd w:w="108" w:type="dxa"/>
        <w:tblLook w:val="04A0" w:firstRow="1" w:lastRow="0" w:firstColumn="1" w:lastColumn="0" w:noHBand="0" w:noVBand="1"/>
      </w:tblPr>
      <w:tblGrid>
        <w:gridCol w:w="8658"/>
      </w:tblGrid>
      <w:tr w:rsidR="00F11867" w:rsidRPr="005734D0" w14:paraId="349CCB0A" w14:textId="77777777" w:rsidTr="000F4278">
        <w:tc>
          <w:tcPr>
            <w:tcW w:w="0" w:type="auto"/>
            <w:tcMar>
              <w:top w:w="0" w:type="auto"/>
              <w:bottom w:w="0" w:type="auto"/>
            </w:tcMar>
          </w:tcPr>
          <w:p w14:paraId="1CBD067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11867" w:rsidRPr="005734D0" w14:paraId="68A98072"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AEDA54"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0FA9817" w14:textId="77777777" w:rsidR="00F11867" w:rsidRPr="005734D0" w:rsidRDefault="00F11867" w:rsidP="000F4278">
                  <w:pPr>
                    <w:rPr>
                      <w:rFonts w:ascii="Helvetica" w:hAnsi="Helvetica"/>
                    </w:rPr>
                  </w:pPr>
                </w:p>
              </w:tc>
            </w:tr>
            <w:tr w:rsidR="00F11867" w:rsidRPr="005734D0" w14:paraId="4ABF4911"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18A4D"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139399"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7912366F"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r w:rsidR="00F11867" w:rsidRPr="005734D0" w14:paraId="1FDA173F"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62FE0C"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BB8E947" w14:textId="77777777" w:rsidR="00F11867" w:rsidRPr="005734D0" w:rsidRDefault="00F11867" w:rsidP="000F4278">
                  <w:pPr>
                    <w:rPr>
                      <w:rFonts w:ascii="Helvetica" w:hAnsi="Helvetica"/>
                    </w:rPr>
                  </w:pPr>
                </w:p>
              </w:tc>
            </w:tr>
            <w:tr w:rsidR="00F11867" w:rsidRPr="005734D0" w14:paraId="4B19E2DE" w14:textId="77777777" w:rsidTr="000F427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BA862F" w14:textId="77777777" w:rsidR="00F11867" w:rsidRPr="005734D0" w:rsidRDefault="00F11867" w:rsidP="000F427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BA78B0"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0EB4D9F2" w14:textId="77777777" w:rsidR="00F11867" w:rsidRPr="005734D0" w:rsidRDefault="00F11867" w:rsidP="000F427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bl>
          <w:p w14:paraId="3B214334" w14:textId="77777777" w:rsidR="00F11867" w:rsidRPr="005734D0" w:rsidRDefault="00F11867" w:rsidP="000F4278">
            <w:pPr>
              <w:rPr>
                <w:rFonts w:ascii="Helvetica" w:hAnsi="Helvetica"/>
              </w:rPr>
            </w:pPr>
          </w:p>
          <w:p w14:paraId="061BF298" w14:textId="77777777" w:rsidR="00F11867" w:rsidRPr="005734D0" w:rsidRDefault="00F11867" w:rsidP="000F4278">
            <w:pPr>
              <w:spacing w:before="225" w:after="225"/>
              <w:jc w:val="both"/>
              <w:rPr>
                <w:rFonts w:ascii="Helvetica" w:hAnsi="Helvetica"/>
              </w:rPr>
            </w:pPr>
            <w:r w:rsidRPr="005734D0">
              <w:rPr>
                <w:rFonts w:ascii="Arial" w:hAnsi="Arial" w:cs="Arial"/>
                <w:i/>
                <w:iCs/>
                <w:color w:val="000000"/>
                <w:sz w:val="18"/>
                <w:szCs w:val="18"/>
              </w:rPr>
              <w:lastRenderedPageBreak/>
              <w:t>Opomba:</w:t>
            </w:r>
          </w:p>
          <w:p w14:paraId="79365661" w14:textId="77777777" w:rsidR="00F11867" w:rsidRPr="005734D0" w:rsidRDefault="00F11867" w:rsidP="000F4278">
            <w:pPr>
              <w:spacing w:before="225" w:after="225"/>
              <w:jc w:val="both"/>
              <w:rPr>
                <w:rFonts w:ascii="Helvetica" w:hAnsi="Helvetica"/>
              </w:rPr>
            </w:pPr>
            <w:r w:rsidRPr="005734D0">
              <w:rPr>
                <w:rFonts w:ascii="Arial" w:hAnsi="Arial" w:cs="Arial"/>
                <w:i/>
                <w:iCs/>
                <w:color w:val="000000"/>
                <w:sz w:val="18"/>
                <w:szCs w:val="18"/>
              </w:rPr>
              <w:t>V KOLIKOR PONUDNIK NE NASTOPA S PODIZVAJALCI SE RAZDELEK IZBRIŠE</w:t>
            </w:r>
          </w:p>
        </w:tc>
      </w:tr>
    </w:tbl>
    <w:p w14:paraId="7E260596"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10. člen</w:t>
      </w:r>
    </w:p>
    <w:tbl>
      <w:tblPr>
        <w:tblStyle w:val="NormalTablePHPDOCX4"/>
        <w:tblW w:w="0" w:type="auto"/>
        <w:tblInd w:w="108" w:type="dxa"/>
        <w:tblLook w:val="04A0" w:firstRow="1" w:lastRow="0" w:firstColumn="1" w:lastColumn="0" w:noHBand="0" w:noVBand="1"/>
      </w:tblPr>
      <w:tblGrid>
        <w:gridCol w:w="8962"/>
      </w:tblGrid>
      <w:tr w:rsidR="00F11867" w:rsidRPr="005734D0" w14:paraId="47CE991C" w14:textId="77777777" w:rsidTr="000F4278">
        <w:tc>
          <w:tcPr>
            <w:tcW w:w="0" w:type="auto"/>
            <w:tcMar>
              <w:top w:w="0" w:type="auto"/>
              <w:bottom w:w="0" w:type="auto"/>
            </w:tcMar>
          </w:tcPr>
          <w:p w14:paraId="13B14C39"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3C5DC9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F11867" w:rsidRPr="005734D0" w14:paraId="791F43E0" w14:textId="77777777" w:rsidTr="000F4278">
              <w:tc>
                <w:tcPr>
                  <w:tcW w:w="0" w:type="auto"/>
                  <w:tcMar>
                    <w:top w:w="0" w:type="auto"/>
                    <w:bottom w:w="0" w:type="auto"/>
                  </w:tcMar>
                </w:tcPr>
                <w:p w14:paraId="28AC0A9C" w14:textId="77777777" w:rsidR="00F11867" w:rsidRPr="005734D0" w:rsidRDefault="00F11867">
                  <w:pPr>
                    <w:numPr>
                      <w:ilvl w:val="0"/>
                      <w:numId w:val="18"/>
                    </w:numPr>
                    <w:jc w:val="both"/>
                    <w:rPr>
                      <w:rFonts w:ascii="Arial" w:hAnsi="Arial" w:cs="Arial"/>
                      <w:color w:val="000000"/>
                      <w:sz w:val="18"/>
                      <w:szCs w:val="18"/>
                    </w:rPr>
                  </w:pPr>
                  <w:r w:rsidRPr="005734D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1FCB46" w14:textId="77777777" w:rsidR="00F11867" w:rsidRPr="005734D0" w:rsidRDefault="00F11867">
                  <w:pPr>
                    <w:numPr>
                      <w:ilvl w:val="0"/>
                      <w:numId w:val="18"/>
                    </w:numPr>
                    <w:jc w:val="both"/>
                    <w:rPr>
                      <w:rFonts w:ascii="Arial" w:hAnsi="Arial" w:cs="Arial"/>
                      <w:color w:val="000000"/>
                      <w:sz w:val="18"/>
                      <w:szCs w:val="18"/>
                    </w:rPr>
                  </w:pPr>
                  <w:r w:rsidRPr="005734D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3DC63D02" w14:textId="77777777" w:rsidR="00F11867" w:rsidRPr="005734D0" w:rsidRDefault="00F11867">
                  <w:pPr>
                    <w:numPr>
                      <w:ilvl w:val="0"/>
                      <w:numId w:val="18"/>
                    </w:numPr>
                    <w:jc w:val="both"/>
                    <w:rPr>
                      <w:rFonts w:ascii="Arial" w:hAnsi="Arial" w:cs="Arial"/>
                      <w:color w:val="000000"/>
                      <w:sz w:val="18"/>
                      <w:szCs w:val="18"/>
                    </w:rPr>
                  </w:pPr>
                  <w:r w:rsidRPr="005734D0">
                    <w:rPr>
                      <w:rFonts w:ascii="Arial" w:hAnsi="Arial" w:cs="Arial"/>
                      <w:color w:val="000000"/>
                      <w:sz w:val="18"/>
                      <w:szCs w:val="18"/>
                    </w:rPr>
                    <w:t>glavni izvajalec svojemu računu ali situaciji priložiti račun ali situacijo podizvajalca, ki ga je predhodno potrdil.</w:t>
                  </w:r>
                </w:p>
              </w:tc>
            </w:tr>
          </w:tbl>
          <w:p w14:paraId="3F7BD386" w14:textId="77777777" w:rsidR="00F11867" w:rsidRPr="005734D0" w:rsidRDefault="00F11867" w:rsidP="000F4278">
            <w:pPr>
              <w:rPr>
                <w:rFonts w:ascii="Helvetica" w:hAnsi="Helvetica"/>
              </w:rPr>
            </w:pPr>
          </w:p>
          <w:p w14:paraId="0C6E8BE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Zgolj ob izpolnitvi vseh pogojev iz predhodnega odstavka, je naročnik obvezan izvršiti neposredno plačilo podizvajalcu. </w:t>
            </w:r>
          </w:p>
          <w:p w14:paraId="07FAF18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Plačila podizvajalcem se izvedejo v rokih in na enak način kot velja za plačila izvajalcu.</w:t>
            </w:r>
          </w:p>
          <w:p w14:paraId="4111314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9CF53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2475579"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5734D0">
              <w:rPr>
                <w:rFonts w:ascii="Arial" w:hAnsi="Arial" w:cs="Arial"/>
                <w:color w:val="000000"/>
                <w:sz w:val="18"/>
                <w:szCs w:val="18"/>
              </w:rPr>
              <w:t>Nepredložitev</w:t>
            </w:r>
            <w:proofErr w:type="spellEnd"/>
            <w:r w:rsidRPr="005734D0">
              <w:rPr>
                <w:rFonts w:ascii="Arial" w:hAnsi="Arial" w:cs="Arial"/>
                <w:color w:val="000000"/>
                <w:sz w:val="18"/>
                <w:szCs w:val="18"/>
              </w:rPr>
              <w:t xml:space="preserve"> izjave v roku je razlog za uvedbo </w:t>
            </w:r>
            <w:proofErr w:type="spellStart"/>
            <w:r w:rsidRPr="005734D0">
              <w:rPr>
                <w:rFonts w:ascii="Arial" w:hAnsi="Arial" w:cs="Arial"/>
                <w:color w:val="000000"/>
                <w:sz w:val="18"/>
                <w:szCs w:val="18"/>
              </w:rPr>
              <w:t>prekrškovnega</w:t>
            </w:r>
            <w:proofErr w:type="spellEnd"/>
            <w:r w:rsidRPr="005734D0">
              <w:rPr>
                <w:rFonts w:ascii="Arial" w:hAnsi="Arial" w:cs="Arial"/>
                <w:color w:val="000000"/>
                <w:sz w:val="18"/>
                <w:szCs w:val="18"/>
              </w:rPr>
              <w:t xml:space="preserve"> postopka zoper izvajalca pred Državno revizijsko komisijo. Poleg globe je sankcija tudi izločitev  iz postopkov naročanja za predpisano obdobje.</w:t>
            </w:r>
          </w:p>
          <w:p w14:paraId="5F79340C" w14:textId="2BCA12FE" w:rsidR="00A203BD" w:rsidRPr="005734D0" w:rsidRDefault="00A203BD" w:rsidP="000F4278">
            <w:pPr>
              <w:spacing w:before="225" w:after="225"/>
              <w:jc w:val="both"/>
              <w:rPr>
                <w:rFonts w:ascii="Helvetica" w:hAnsi="Helvetica"/>
              </w:rPr>
            </w:pPr>
          </w:p>
        </w:tc>
      </w:tr>
    </w:tbl>
    <w:p w14:paraId="5BD49E76" w14:textId="05A6A31B"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 OBVEZNOSTI NAROČNIKA</w:t>
      </w:r>
    </w:p>
    <w:p w14:paraId="06D0062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11. člen</w:t>
      </w:r>
    </w:p>
    <w:tbl>
      <w:tblPr>
        <w:tblStyle w:val="NormalTablePHPDOCX4"/>
        <w:tblW w:w="0" w:type="auto"/>
        <w:tblInd w:w="108" w:type="dxa"/>
        <w:tblLook w:val="04A0" w:firstRow="1" w:lastRow="0" w:firstColumn="1" w:lastColumn="0" w:noHBand="0" w:noVBand="1"/>
      </w:tblPr>
      <w:tblGrid>
        <w:gridCol w:w="8962"/>
      </w:tblGrid>
      <w:tr w:rsidR="00F11867" w:rsidRPr="005734D0" w14:paraId="0B14F8AD" w14:textId="77777777" w:rsidTr="000F4278">
        <w:tc>
          <w:tcPr>
            <w:tcW w:w="0" w:type="auto"/>
            <w:tcMar>
              <w:top w:w="0" w:type="auto"/>
              <w:bottom w:w="0" w:type="auto"/>
            </w:tcMar>
          </w:tcPr>
          <w:p w14:paraId="75891EF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zavezuje poravnati pogodbeno ceno za pravilno izvedbo storitev na podlagi te pogodbe.</w:t>
            </w:r>
          </w:p>
          <w:p w14:paraId="287511C4"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se zavezuje, da bo za nemoteno izvajanje pogodbenih obveznosti izvajalca zagotovil sodelovanje oseb, ki bodo v stiku z izvajalcem.</w:t>
            </w:r>
          </w:p>
          <w:p w14:paraId="2E375CC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1CEE15B5" w14:textId="6D9DA3CF"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 xml:space="preserve">Za poslovno upoštevno komunikacijo med naročnikom in izvajalcem šteje samo komunikacija preko pošte na poslovni naslov izvajalca in elektronske pošte z navedenim naslovom oziroma kadar je primerno, izjave podane </w:t>
            </w:r>
            <w:r w:rsidRPr="005734D0">
              <w:rPr>
                <w:rFonts w:ascii="Arial" w:hAnsi="Arial" w:cs="Arial"/>
                <w:color w:val="000000"/>
                <w:sz w:val="18"/>
                <w:szCs w:val="18"/>
              </w:rPr>
              <w:lastRenderedPageBreak/>
              <w:t>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74C38011" w14:textId="77777777" w:rsidR="00F11867" w:rsidRPr="005734D0" w:rsidRDefault="00F11867" w:rsidP="006F6B74">
            <w:pPr>
              <w:spacing w:before="225" w:after="225"/>
              <w:jc w:val="both"/>
              <w:rPr>
                <w:rFonts w:ascii="Helvetica" w:hAnsi="Helvetica"/>
              </w:rPr>
            </w:pPr>
          </w:p>
        </w:tc>
      </w:tr>
    </w:tbl>
    <w:p w14:paraId="3E94B8EC"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VII. OBVEZNOSTI IZVAJALCA</w:t>
      </w:r>
    </w:p>
    <w:p w14:paraId="6A8718C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12. člen</w:t>
      </w:r>
    </w:p>
    <w:tbl>
      <w:tblPr>
        <w:tblStyle w:val="NormalTablePHPDOCX4"/>
        <w:tblW w:w="0" w:type="auto"/>
        <w:tblInd w:w="108" w:type="dxa"/>
        <w:tblLook w:val="04A0" w:firstRow="1" w:lastRow="0" w:firstColumn="1" w:lastColumn="0" w:noHBand="0" w:noVBand="1"/>
      </w:tblPr>
      <w:tblGrid>
        <w:gridCol w:w="8962"/>
      </w:tblGrid>
      <w:tr w:rsidR="00F11867" w:rsidRPr="005734D0" w14:paraId="0D34D1DE" w14:textId="77777777" w:rsidTr="000F4278">
        <w:tc>
          <w:tcPr>
            <w:tcW w:w="0" w:type="auto"/>
            <w:tcMar>
              <w:top w:w="0" w:type="auto"/>
              <w:bottom w:w="0" w:type="auto"/>
            </w:tcMar>
          </w:tcPr>
          <w:p w14:paraId="5BCEDC2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se obvezuje, da bo:</w:t>
            </w:r>
          </w:p>
          <w:tbl>
            <w:tblPr>
              <w:tblStyle w:val="NormalTablePHPDOCX4"/>
              <w:tblW w:w="0" w:type="auto"/>
              <w:tblLook w:val="04A0" w:firstRow="1" w:lastRow="0" w:firstColumn="1" w:lastColumn="0" w:noHBand="0" w:noVBand="1"/>
            </w:tblPr>
            <w:tblGrid>
              <w:gridCol w:w="8746"/>
            </w:tblGrid>
            <w:tr w:rsidR="00F11867" w:rsidRPr="005734D0" w14:paraId="4DDD0102" w14:textId="77777777" w:rsidTr="000F4278">
              <w:tc>
                <w:tcPr>
                  <w:tcW w:w="0" w:type="auto"/>
                  <w:tcMar>
                    <w:top w:w="0" w:type="auto"/>
                    <w:bottom w:w="0" w:type="auto"/>
                  </w:tcMar>
                </w:tcPr>
                <w:p w14:paraId="29E12ED8"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ECEEA69"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storitve izvedel v pogodbeno določenih rokih;</w:t>
                  </w:r>
                </w:p>
                <w:p w14:paraId="2303A519"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naročniku po predhodnem pozivu posredoval dodatne informacije o poteku izvajanja storitve;</w:t>
                  </w:r>
                </w:p>
                <w:p w14:paraId="5DE17996" w14:textId="77777777" w:rsidR="00F11867" w:rsidRPr="005734D0"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pravočasno opozoril naročnika na morebitne ovire pri izvajanju storitev;</w:t>
                  </w:r>
                </w:p>
                <w:p w14:paraId="2E02509A" w14:textId="77777777" w:rsidR="00F11867" w:rsidRDefault="00F11867">
                  <w:pPr>
                    <w:numPr>
                      <w:ilvl w:val="0"/>
                      <w:numId w:val="19"/>
                    </w:numPr>
                    <w:jc w:val="both"/>
                    <w:rPr>
                      <w:rFonts w:ascii="Arial" w:hAnsi="Arial" w:cs="Arial"/>
                      <w:color w:val="000000"/>
                      <w:sz w:val="18"/>
                      <w:szCs w:val="18"/>
                    </w:rPr>
                  </w:pPr>
                  <w:r w:rsidRPr="005734D0">
                    <w:rPr>
                      <w:rFonts w:ascii="Arial" w:hAnsi="Arial" w:cs="Arial"/>
                      <w:color w:val="000000"/>
                      <w:sz w:val="18"/>
                      <w:szCs w:val="18"/>
                    </w:rPr>
                    <w:t>ščitil interese naročnika</w:t>
                  </w:r>
                  <w:r>
                    <w:rPr>
                      <w:rFonts w:ascii="Arial" w:hAnsi="Arial" w:cs="Arial"/>
                      <w:color w:val="000000"/>
                      <w:sz w:val="18"/>
                      <w:szCs w:val="18"/>
                    </w:rPr>
                    <w:t>;</w:t>
                  </w:r>
                </w:p>
                <w:p w14:paraId="7F441C3A" w14:textId="77777777" w:rsidR="00A203BD" w:rsidRDefault="00F11867">
                  <w:pPr>
                    <w:numPr>
                      <w:ilvl w:val="0"/>
                      <w:numId w:val="19"/>
                    </w:numPr>
                    <w:jc w:val="both"/>
                    <w:rPr>
                      <w:rFonts w:ascii="Arial" w:hAnsi="Arial" w:cs="Arial"/>
                      <w:color w:val="000000"/>
                      <w:sz w:val="18"/>
                      <w:szCs w:val="18"/>
                    </w:rPr>
                  </w:pPr>
                  <w:r>
                    <w:rPr>
                      <w:rFonts w:ascii="Arial" w:hAnsi="Arial" w:cs="Arial"/>
                      <w:color w:val="000000"/>
                      <w:sz w:val="18"/>
                      <w:szCs w:val="18"/>
                    </w:rPr>
                    <w:t xml:space="preserve">bo delavke opozoril, da so le-te </w:t>
                  </w:r>
                  <w:r w:rsidRPr="00CC06F8">
                    <w:rPr>
                      <w:rFonts w:ascii="Arial" w:hAnsi="Arial" w:cs="Arial"/>
                      <w:color w:val="000000"/>
                      <w:sz w:val="18"/>
                      <w:szCs w:val="18"/>
                    </w:rPr>
                    <w:t>dolžn</w:t>
                  </w:r>
                  <w:r>
                    <w:rPr>
                      <w:rFonts w:ascii="Arial" w:hAnsi="Arial" w:cs="Arial"/>
                      <w:color w:val="000000"/>
                      <w:sz w:val="18"/>
                      <w:szCs w:val="18"/>
                    </w:rPr>
                    <w:t>e</w:t>
                  </w:r>
                  <w:r w:rsidRPr="00CC06F8">
                    <w:rPr>
                      <w:rFonts w:ascii="Arial" w:hAnsi="Arial" w:cs="Arial"/>
                      <w:color w:val="000000"/>
                      <w:sz w:val="18"/>
                      <w:szCs w:val="18"/>
                    </w:rPr>
                    <w:t xml:space="preserve"> varovati osebne podatke</w:t>
                  </w:r>
                  <w:r>
                    <w:rPr>
                      <w:rFonts w:ascii="Arial" w:hAnsi="Arial" w:cs="Arial"/>
                      <w:color w:val="000000"/>
                      <w:sz w:val="18"/>
                      <w:szCs w:val="18"/>
                    </w:rPr>
                    <w:t>, s katerimi se srečajo pri opravljanju svojega dela,</w:t>
                  </w:r>
                  <w:r w:rsidRPr="00CC06F8">
                    <w:rPr>
                      <w:rFonts w:ascii="Arial" w:hAnsi="Arial" w:cs="Arial"/>
                      <w:color w:val="000000"/>
                      <w:sz w:val="18"/>
                      <w:szCs w:val="18"/>
                    </w:rPr>
                    <w:t xml:space="preserve"> v skladu s predpisi, ki urejajo varstvo osebnih podatkov ves čas trajanja pogodbe o </w:t>
                  </w:r>
                  <w:r>
                    <w:rPr>
                      <w:rFonts w:ascii="Arial" w:hAnsi="Arial" w:cs="Arial"/>
                      <w:color w:val="000000"/>
                      <w:sz w:val="18"/>
                      <w:szCs w:val="18"/>
                    </w:rPr>
                    <w:t>izvajanju storitev</w:t>
                  </w:r>
                  <w:r w:rsidRPr="00CC06F8">
                    <w:rPr>
                      <w:rFonts w:ascii="Arial" w:hAnsi="Arial" w:cs="Arial"/>
                      <w:color w:val="000000"/>
                      <w:sz w:val="18"/>
                      <w:szCs w:val="18"/>
                    </w:rPr>
                    <w:t xml:space="preserve"> in tudi po njenem prenehanju</w:t>
                  </w:r>
                </w:p>
                <w:p w14:paraId="29DAE702" w14:textId="1A2E12D7" w:rsidR="00F11867" w:rsidRPr="005734D0" w:rsidRDefault="00A203BD">
                  <w:pPr>
                    <w:numPr>
                      <w:ilvl w:val="0"/>
                      <w:numId w:val="19"/>
                    </w:numPr>
                    <w:jc w:val="both"/>
                    <w:rPr>
                      <w:rFonts w:ascii="Arial" w:hAnsi="Arial" w:cs="Arial"/>
                      <w:color w:val="000000"/>
                      <w:sz w:val="18"/>
                      <w:szCs w:val="18"/>
                    </w:rPr>
                  </w:pPr>
                  <w:r>
                    <w:rPr>
                      <w:rFonts w:ascii="Arial" w:hAnsi="Arial" w:cs="Arial"/>
                      <w:color w:val="000000"/>
                      <w:sz w:val="18"/>
                      <w:szCs w:val="18"/>
                    </w:rPr>
                    <w:t xml:space="preserve">izvajal nenapovedano enkrat tedensko kontrolo čiščenja svojih </w:t>
                  </w:r>
                  <w:r w:rsidR="006F6B74">
                    <w:rPr>
                      <w:rFonts w:ascii="Arial" w:hAnsi="Arial" w:cs="Arial"/>
                      <w:color w:val="000000"/>
                      <w:sz w:val="18"/>
                      <w:szCs w:val="18"/>
                    </w:rPr>
                    <w:t>delavcev</w:t>
                  </w:r>
                  <w:r w:rsidR="00F11867" w:rsidRPr="00CC06F8">
                    <w:rPr>
                      <w:rFonts w:ascii="Arial" w:hAnsi="Arial" w:cs="Arial"/>
                      <w:color w:val="000000"/>
                      <w:sz w:val="18"/>
                      <w:szCs w:val="18"/>
                    </w:rPr>
                    <w:t>.</w:t>
                  </w:r>
                </w:p>
              </w:tc>
            </w:tr>
          </w:tbl>
          <w:p w14:paraId="327C75EE" w14:textId="77777777" w:rsidR="00F11867" w:rsidRPr="005734D0" w:rsidRDefault="00F11867" w:rsidP="000F4278">
            <w:pPr>
              <w:rPr>
                <w:rFonts w:ascii="Helvetica" w:hAnsi="Helvetica"/>
              </w:rPr>
            </w:pPr>
          </w:p>
          <w:p w14:paraId="6BC4FAE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7ED99E9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DA7109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3E63F71B"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VIII. SKRBNIKI POGODBE</w:t>
      </w:r>
    </w:p>
    <w:p w14:paraId="1C0BAF4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13. člen</w:t>
      </w:r>
    </w:p>
    <w:tbl>
      <w:tblPr>
        <w:tblStyle w:val="NormalTablePHPDOCX4"/>
        <w:tblW w:w="0" w:type="auto"/>
        <w:tblInd w:w="108" w:type="dxa"/>
        <w:tblLook w:val="04A0" w:firstRow="1" w:lastRow="0" w:firstColumn="1" w:lastColumn="0" w:noHBand="0" w:noVBand="1"/>
      </w:tblPr>
      <w:tblGrid>
        <w:gridCol w:w="8962"/>
      </w:tblGrid>
      <w:tr w:rsidR="00F11867" w:rsidRPr="005734D0" w14:paraId="5AD28D70" w14:textId="77777777" w:rsidTr="000F4278">
        <w:tc>
          <w:tcPr>
            <w:tcW w:w="0" w:type="auto"/>
            <w:tcMar>
              <w:top w:w="0" w:type="auto"/>
              <w:bottom w:w="0" w:type="auto"/>
            </w:tcMar>
          </w:tcPr>
          <w:p w14:paraId="074F58C3" w14:textId="4CA63A9B"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Skrbnik pogodbe s strani naročnika je </w:t>
            </w:r>
            <w:r w:rsidR="00A413CE">
              <w:rPr>
                <w:rFonts w:ascii="Arial" w:hAnsi="Arial" w:cs="Arial"/>
                <w:color w:val="000000"/>
                <w:sz w:val="18"/>
                <w:szCs w:val="18"/>
              </w:rPr>
              <w:t>_________</w:t>
            </w:r>
            <w:r w:rsidRPr="005734D0">
              <w:rPr>
                <w:rFonts w:ascii="Arial" w:hAnsi="Arial" w:cs="Arial"/>
                <w:color w:val="000000"/>
                <w:sz w:val="18"/>
                <w:szCs w:val="18"/>
              </w:rPr>
              <w:t xml:space="preserve">, tel.: </w:t>
            </w:r>
            <w:r>
              <w:rPr>
                <w:rFonts w:ascii="Arial" w:hAnsi="Arial" w:cs="Arial"/>
                <w:color w:val="000000"/>
                <w:sz w:val="18"/>
                <w:szCs w:val="18"/>
              </w:rPr>
              <w:t>_____________</w:t>
            </w:r>
            <w:r w:rsidRPr="005734D0">
              <w:rPr>
                <w:rFonts w:ascii="Arial" w:hAnsi="Arial" w:cs="Arial"/>
                <w:color w:val="000000"/>
                <w:sz w:val="18"/>
                <w:szCs w:val="18"/>
              </w:rPr>
              <w:t xml:space="preserve">, e-mail: </w:t>
            </w:r>
            <w:r>
              <w:rPr>
                <w:rFonts w:ascii="Arial" w:hAnsi="Arial" w:cs="Arial"/>
                <w:color w:val="000000"/>
                <w:sz w:val="18"/>
                <w:szCs w:val="18"/>
              </w:rPr>
              <w:t>___________________</w:t>
            </w:r>
          </w:p>
          <w:p w14:paraId="0A0CE5E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Predstavnik naročnika je pooblaščen, da zastopa naročnika v vseh vprašanjih, ki se nanašajo na izvedbo storitev, dogovorjenih s to pogodbo.</w:t>
            </w:r>
          </w:p>
          <w:p w14:paraId="2BDC2662" w14:textId="404CA50B"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Pooblaščeni predstavnik izvajalca je _______________</w:t>
            </w:r>
            <w:r w:rsidR="00A413CE">
              <w:rPr>
                <w:rFonts w:ascii="Arial" w:hAnsi="Arial" w:cs="Arial"/>
                <w:color w:val="000000"/>
                <w:sz w:val="18"/>
                <w:szCs w:val="18"/>
              </w:rPr>
              <w:t>, tel.: ___________, e-mail:</w:t>
            </w:r>
          </w:p>
          <w:p w14:paraId="37B94D2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Poobl</w:t>
            </w:r>
            <w:r>
              <w:rPr>
                <w:rFonts w:ascii="Arial" w:hAnsi="Arial" w:cs="Arial"/>
                <w:color w:val="000000"/>
                <w:sz w:val="18"/>
                <w:szCs w:val="18"/>
              </w:rPr>
              <w:t>a</w:t>
            </w:r>
            <w:r w:rsidRPr="005734D0">
              <w:rPr>
                <w:rFonts w:ascii="Arial" w:hAnsi="Arial" w:cs="Arial"/>
                <w:color w:val="000000"/>
                <w:sz w:val="18"/>
                <w:szCs w:val="18"/>
              </w:rPr>
              <w:t>ščeni predstavnik izvajalca je pooblaščen, da zastopa izvajalca v vseh vprašanjih, ki se nanašajo izvajanje storitev po tej pogodbi.</w:t>
            </w:r>
          </w:p>
        </w:tc>
      </w:tr>
    </w:tbl>
    <w:p w14:paraId="0013AAA0" w14:textId="77777777" w:rsidR="00A413CE" w:rsidRDefault="00A413CE" w:rsidP="00F11867">
      <w:pPr>
        <w:spacing w:before="225" w:after="225" w:line="240" w:lineRule="auto"/>
        <w:jc w:val="both"/>
        <w:rPr>
          <w:rFonts w:ascii="Arial" w:eastAsiaTheme="minorHAnsi" w:hAnsi="Arial" w:cs="Arial"/>
          <w:b/>
          <w:bCs/>
          <w:color w:val="000000"/>
          <w:sz w:val="18"/>
          <w:szCs w:val="18"/>
        </w:rPr>
      </w:pPr>
    </w:p>
    <w:p w14:paraId="54C94517" w14:textId="77777777" w:rsidR="00A413CE" w:rsidRDefault="00A413CE" w:rsidP="00F11867">
      <w:pPr>
        <w:spacing w:before="225" w:after="225" w:line="240" w:lineRule="auto"/>
        <w:jc w:val="both"/>
        <w:rPr>
          <w:rFonts w:ascii="Arial" w:eastAsiaTheme="minorHAnsi" w:hAnsi="Arial" w:cs="Arial"/>
          <w:b/>
          <w:bCs/>
          <w:color w:val="000000"/>
          <w:sz w:val="18"/>
          <w:szCs w:val="18"/>
        </w:rPr>
      </w:pPr>
    </w:p>
    <w:p w14:paraId="00F5E8A4" w14:textId="77777777" w:rsidR="00A413CE" w:rsidRDefault="00A413CE" w:rsidP="00F11867">
      <w:pPr>
        <w:spacing w:before="225" w:after="225" w:line="240" w:lineRule="auto"/>
        <w:jc w:val="both"/>
        <w:rPr>
          <w:rFonts w:ascii="Arial" w:eastAsiaTheme="minorHAnsi" w:hAnsi="Arial" w:cs="Arial"/>
          <w:b/>
          <w:bCs/>
          <w:color w:val="000000"/>
          <w:sz w:val="18"/>
          <w:szCs w:val="18"/>
        </w:rPr>
      </w:pPr>
    </w:p>
    <w:p w14:paraId="5A88F693" w14:textId="486C61EF" w:rsidR="00F11867" w:rsidRPr="005734D0" w:rsidRDefault="00F11867" w:rsidP="00F11867">
      <w:pPr>
        <w:spacing w:before="225" w:after="225" w:line="240" w:lineRule="auto"/>
        <w:jc w:val="both"/>
        <w:rPr>
          <w:rFonts w:ascii="Helvetica" w:eastAsiaTheme="minorHAnsi" w:hAnsi="Helvetica"/>
          <w:sz w:val="22"/>
          <w:szCs w:val="22"/>
        </w:rPr>
      </w:pPr>
      <w:r w:rsidRPr="007D3AE0">
        <w:rPr>
          <w:rFonts w:ascii="Arial" w:eastAsiaTheme="minorHAnsi" w:hAnsi="Arial" w:cs="Arial"/>
          <w:b/>
          <w:bCs/>
          <w:color w:val="000000"/>
          <w:sz w:val="18"/>
          <w:szCs w:val="18"/>
        </w:rPr>
        <w:lastRenderedPageBreak/>
        <w:t>IX. POGODBENA KAZEN</w:t>
      </w:r>
    </w:p>
    <w:p w14:paraId="53684D0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14. člen</w:t>
      </w:r>
    </w:p>
    <w:tbl>
      <w:tblPr>
        <w:tblStyle w:val="NormalTablePHPDOCX4"/>
        <w:tblW w:w="0" w:type="auto"/>
        <w:tblInd w:w="108" w:type="dxa"/>
        <w:tblLook w:val="04A0" w:firstRow="1" w:lastRow="0" w:firstColumn="1" w:lastColumn="0" w:noHBand="0" w:noVBand="1"/>
      </w:tblPr>
      <w:tblGrid>
        <w:gridCol w:w="8962"/>
      </w:tblGrid>
      <w:tr w:rsidR="00F11867" w:rsidRPr="005734D0" w14:paraId="66F42030" w14:textId="77777777" w:rsidTr="000F4278">
        <w:tc>
          <w:tcPr>
            <w:tcW w:w="0" w:type="auto"/>
            <w:tcMar>
              <w:top w:w="0" w:type="auto"/>
              <w:bottom w:w="0" w:type="auto"/>
            </w:tcMar>
          </w:tcPr>
          <w:p w14:paraId="635FE76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713D166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Pogodbena kazen se obračuna pri plačilu za opravljeno storitev.</w:t>
            </w:r>
          </w:p>
          <w:p w14:paraId="4F928D1F"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443CAE36" w14:textId="77777777" w:rsidR="00F11867" w:rsidRPr="005734D0" w:rsidRDefault="00F11867" w:rsidP="000F4278">
            <w:pPr>
              <w:spacing w:before="225" w:after="225"/>
              <w:jc w:val="both"/>
              <w:rPr>
                <w:rFonts w:ascii="Helvetica" w:hAnsi="Helvetica"/>
              </w:rPr>
            </w:pPr>
          </w:p>
        </w:tc>
      </w:tr>
    </w:tbl>
    <w:p w14:paraId="3E83B1B9"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 ZAVAROVANJE POSLA</w:t>
      </w:r>
    </w:p>
    <w:p w14:paraId="5D45C95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15. člen</w:t>
      </w:r>
    </w:p>
    <w:tbl>
      <w:tblPr>
        <w:tblStyle w:val="NormalTablePHPDOCX4"/>
        <w:tblW w:w="0" w:type="auto"/>
        <w:tblInd w:w="108" w:type="dxa"/>
        <w:tblLook w:val="04A0" w:firstRow="1" w:lastRow="0" w:firstColumn="1" w:lastColumn="0" w:noHBand="0" w:noVBand="1"/>
      </w:tblPr>
      <w:tblGrid>
        <w:gridCol w:w="8962"/>
      </w:tblGrid>
      <w:tr w:rsidR="00F11867" w:rsidRPr="005734D0" w14:paraId="32A623B1" w14:textId="77777777" w:rsidTr="000F4278">
        <w:tc>
          <w:tcPr>
            <w:tcW w:w="0" w:type="auto"/>
            <w:tcMar>
              <w:top w:w="0" w:type="auto"/>
              <w:bottom w:w="0" w:type="auto"/>
            </w:tcMar>
          </w:tcPr>
          <w:p w14:paraId="594A0537" w14:textId="60AC76BB" w:rsidR="00F11867" w:rsidRPr="00A220EA"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Izvajalec</w:t>
            </w:r>
            <w:r w:rsidRPr="00A220EA">
              <w:rPr>
                <w:rFonts w:ascii="Arial" w:hAnsi="Arial" w:cs="Arial"/>
                <w:color w:val="000000"/>
                <w:sz w:val="18"/>
                <w:szCs w:val="18"/>
              </w:rPr>
              <w:t xml:space="preserve"> mora ob podpisu pogodbe naročniku izročiti kot zavarovanje za dobro izvedbo obveznosti iz </w:t>
            </w:r>
            <w:r>
              <w:rPr>
                <w:rFonts w:ascii="Arial" w:hAnsi="Arial" w:cs="Arial"/>
                <w:color w:val="000000"/>
                <w:sz w:val="18"/>
                <w:szCs w:val="18"/>
              </w:rPr>
              <w:t>pogodbe</w:t>
            </w:r>
            <w:r w:rsidRPr="00A220EA">
              <w:rPr>
                <w:rFonts w:ascii="Arial" w:hAnsi="Arial" w:cs="Arial"/>
                <w:color w:val="000000"/>
                <w:sz w:val="18"/>
                <w:szCs w:val="18"/>
              </w:rPr>
              <w:t xml:space="preserve"> eno (1) bianco menice z menično izjavo za dobro izvedbo pogodbenih obveznosti v višini </w:t>
            </w:r>
            <w:r w:rsidR="00A413CE">
              <w:rPr>
                <w:rFonts w:ascii="Arial" w:hAnsi="Arial" w:cs="Arial"/>
                <w:color w:val="000000"/>
                <w:sz w:val="18"/>
                <w:szCs w:val="18"/>
              </w:rPr>
              <w:t>2</w:t>
            </w:r>
            <w:r w:rsidRPr="00A220EA">
              <w:rPr>
                <w:rFonts w:ascii="Arial" w:hAnsi="Arial" w:cs="Arial"/>
                <w:color w:val="000000"/>
                <w:sz w:val="18"/>
                <w:szCs w:val="18"/>
              </w:rPr>
              <w:t xml:space="preserve">.000,00 EUR, veljavno do </w:t>
            </w:r>
            <w:r w:rsidR="00A413CE" w:rsidRPr="00A413CE">
              <w:rPr>
                <w:rFonts w:ascii="Arial" w:hAnsi="Arial" w:cs="Arial"/>
                <w:color w:val="000000"/>
                <w:sz w:val="18"/>
                <w:szCs w:val="18"/>
              </w:rPr>
              <w:t xml:space="preserve">trideset (30) dni </w:t>
            </w:r>
            <w:r w:rsidR="00A413CE">
              <w:rPr>
                <w:rFonts w:ascii="Arial" w:hAnsi="Arial" w:cs="Arial"/>
                <w:color w:val="000000"/>
                <w:sz w:val="18"/>
                <w:szCs w:val="18"/>
              </w:rPr>
              <w:t>po poteku</w:t>
            </w:r>
            <w:r w:rsidRPr="00A220EA">
              <w:rPr>
                <w:rFonts w:ascii="Arial" w:hAnsi="Arial" w:cs="Arial"/>
                <w:color w:val="000000"/>
                <w:sz w:val="18"/>
                <w:szCs w:val="18"/>
              </w:rPr>
              <w:t xml:space="preserve"> </w:t>
            </w:r>
            <w:r w:rsidRPr="00DE76E2">
              <w:rPr>
                <w:rFonts w:ascii="Arial" w:hAnsi="Arial" w:cs="Arial"/>
                <w:color w:val="000000"/>
                <w:sz w:val="18"/>
                <w:szCs w:val="18"/>
              </w:rPr>
              <w:t>pogodbe o izvajanju storitev</w:t>
            </w:r>
            <w:r w:rsidRPr="00A220EA">
              <w:rPr>
                <w:rFonts w:ascii="Arial" w:hAnsi="Arial" w:cs="Arial"/>
                <w:color w:val="000000"/>
                <w:sz w:val="18"/>
                <w:szCs w:val="18"/>
              </w:rPr>
              <w:t>, z oznako »brez protesta« in »plačljivo na prvi poziv«.</w:t>
            </w:r>
          </w:p>
          <w:p w14:paraId="07B6FD6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Izvajalec mora najpozneje v </w:t>
            </w:r>
            <w:r>
              <w:rPr>
                <w:rFonts w:ascii="Arial" w:hAnsi="Arial" w:cs="Arial"/>
                <w:color w:val="000000"/>
                <w:sz w:val="18"/>
                <w:szCs w:val="18"/>
              </w:rPr>
              <w:t>petih</w:t>
            </w:r>
            <w:r w:rsidRPr="005734D0">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12250E6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AB3FF7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 ODSTOP OD POGODBE</w:t>
      </w:r>
    </w:p>
    <w:p w14:paraId="565C3A9E"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16. člen</w:t>
      </w:r>
    </w:p>
    <w:tbl>
      <w:tblPr>
        <w:tblStyle w:val="NormalTablePHPDOCX4"/>
        <w:tblW w:w="0" w:type="auto"/>
        <w:tblInd w:w="108" w:type="dxa"/>
        <w:tblLook w:val="04A0" w:firstRow="1" w:lastRow="0" w:firstColumn="1" w:lastColumn="0" w:noHBand="0" w:noVBand="1"/>
      </w:tblPr>
      <w:tblGrid>
        <w:gridCol w:w="8962"/>
      </w:tblGrid>
      <w:tr w:rsidR="00F11867" w:rsidRPr="005734D0" w14:paraId="45B6FDF3" w14:textId="77777777" w:rsidTr="000F4278">
        <w:tc>
          <w:tcPr>
            <w:tcW w:w="0" w:type="auto"/>
            <w:tcMar>
              <w:top w:w="0" w:type="auto"/>
              <w:bottom w:w="0" w:type="auto"/>
            </w:tcMar>
          </w:tcPr>
          <w:p w14:paraId="2B4196B1"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3ECF3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F11867" w:rsidRPr="005734D0" w14:paraId="1C80BBA9" w14:textId="77777777" w:rsidTr="000F4278">
              <w:tc>
                <w:tcPr>
                  <w:tcW w:w="0" w:type="auto"/>
                  <w:tcMar>
                    <w:top w:w="0" w:type="auto"/>
                    <w:bottom w:w="0" w:type="auto"/>
                  </w:tcMar>
                </w:tcPr>
                <w:p w14:paraId="1AA0D67D" w14:textId="77777777" w:rsidR="00F11867" w:rsidRPr="005734D0" w:rsidRDefault="00F11867">
                  <w:pPr>
                    <w:numPr>
                      <w:ilvl w:val="0"/>
                      <w:numId w:val="20"/>
                    </w:numPr>
                    <w:jc w:val="both"/>
                    <w:rPr>
                      <w:rFonts w:ascii="Arial" w:hAnsi="Arial" w:cs="Arial"/>
                      <w:color w:val="000000"/>
                      <w:sz w:val="18"/>
                      <w:szCs w:val="18"/>
                    </w:rPr>
                  </w:pPr>
                  <w:r w:rsidRPr="005734D0">
                    <w:rPr>
                      <w:rFonts w:ascii="Arial" w:hAnsi="Arial" w:cs="Arial"/>
                      <w:color w:val="000000"/>
                      <w:sz w:val="18"/>
                      <w:szCs w:val="18"/>
                    </w:rPr>
                    <w:t>pride izvajalec v takšno finančno situacijo, ki bi mu onemogočila izvedbo pogodbenih obveznosti;</w:t>
                  </w:r>
                </w:p>
                <w:p w14:paraId="27513AE6" w14:textId="77777777" w:rsidR="00F11867" w:rsidRPr="005734D0" w:rsidRDefault="00F11867">
                  <w:pPr>
                    <w:numPr>
                      <w:ilvl w:val="0"/>
                      <w:numId w:val="20"/>
                    </w:numPr>
                    <w:jc w:val="both"/>
                    <w:rPr>
                      <w:rFonts w:ascii="Arial" w:hAnsi="Arial" w:cs="Arial"/>
                      <w:color w:val="000000"/>
                      <w:sz w:val="18"/>
                      <w:szCs w:val="18"/>
                    </w:rPr>
                  </w:pPr>
                  <w:r w:rsidRPr="005734D0">
                    <w:rPr>
                      <w:rFonts w:ascii="Arial" w:hAnsi="Arial" w:cs="Arial"/>
                      <w:color w:val="000000"/>
                      <w:sz w:val="18"/>
                      <w:szCs w:val="18"/>
                    </w:rPr>
                    <w:t>izvajalec po svoji krivdi v roku 14 dni od veljavnosti pogodbe in uvedbe v delo ne prične z delom;</w:t>
                  </w:r>
                </w:p>
                <w:p w14:paraId="724D59F3" w14:textId="77777777" w:rsidR="00F11867" w:rsidRPr="005734D0" w:rsidRDefault="00F11867">
                  <w:pPr>
                    <w:numPr>
                      <w:ilvl w:val="0"/>
                      <w:numId w:val="20"/>
                    </w:numPr>
                    <w:jc w:val="both"/>
                    <w:rPr>
                      <w:rFonts w:ascii="Arial" w:hAnsi="Arial" w:cs="Arial"/>
                      <w:color w:val="000000"/>
                      <w:sz w:val="18"/>
                      <w:szCs w:val="18"/>
                    </w:rPr>
                  </w:pPr>
                  <w:r w:rsidRPr="005734D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1AC09F4" w14:textId="77777777" w:rsidR="00F11867" w:rsidRPr="005734D0" w:rsidRDefault="00F11867" w:rsidP="000F4278">
            <w:pPr>
              <w:rPr>
                <w:rFonts w:ascii="Helvetica" w:hAnsi="Helvetica"/>
              </w:rPr>
            </w:pPr>
          </w:p>
          <w:p w14:paraId="10069B0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F11867" w:rsidRPr="005734D0" w14:paraId="67F7646A" w14:textId="77777777" w:rsidTr="000F4278">
              <w:tc>
                <w:tcPr>
                  <w:tcW w:w="0" w:type="auto"/>
                  <w:tcMar>
                    <w:top w:w="0" w:type="auto"/>
                    <w:bottom w:w="0" w:type="auto"/>
                  </w:tcMar>
                </w:tcPr>
                <w:p w14:paraId="687616A9" w14:textId="77777777" w:rsidR="00F11867" w:rsidRPr="005734D0" w:rsidRDefault="00F11867">
                  <w:pPr>
                    <w:numPr>
                      <w:ilvl w:val="0"/>
                      <w:numId w:val="21"/>
                    </w:numPr>
                    <w:jc w:val="both"/>
                    <w:rPr>
                      <w:rFonts w:ascii="Arial" w:hAnsi="Arial" w:cs="Arial"/>
                      <w:color w:val="000000"/>
                      <w:sz w:val="18"/>
                      <w:szCs w:val="18"/>
                    </w:rPr>
                  </w:pPr>
                  <w:r w:rsidRPr="005734D0">
                    <w:rPr>
                      <w:rFonts w:ascii="Arial" w:hAnsi="Arial" w:cs="Arial"/>
                      <w:color w:val="000000"/>
                      <w:sz w:val="18"/>
                      <w:szCs w:val="18"/>
                    </w:rPr>
                    <w:t>javno naročilo je bilo bistveno spremenjeno, kar terja nov postopek javnega naročanja;</w:t>
                  </w:r>
                </w:p>
                <w:p w14:paraId="1550374D" w14:textId="77777777" w:rsidR="00F11867" w:rsidRPr="005734D0" w:rsidRDefault="00F11867">
                  <w:pPr>
                    <w:numPr>
                      <w:ilvl w:val="0"/>
                      <w:numId w:val="21"/>
                    </w:numPr>
                    <w:jc w:val="both"/>
                    <w:rPr>
                      <w:rFonts w:ascii="Arial" w:hAnsi="Arial" w:cs="Arial"/>
                      <w:color w:val="000000"/>
                      <w:sz w:val="18"/>
                      <w:szCs w:val="18"/>
                    </w:rPr>
                  </w:pPr>
                  <w:r w:rsidRPr="005734D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16639A6" w14:textId="77777777" w:rsidR="00F11867" w:rsidRDefault="00F11867">
                  <w:pPr>
                    <w:numPr>
                      <w:ilvl w:val="0"/>
                      <w:numId w:val="21"/>
                    </w:numPr>
                    <w:jc w:val="both"/>
                    <w:rPr>
                      <w:rFonts w:ascii="Arial" w:hAnsi="Arial" w:cs="Arial"/>
                      <w:color w:val="000000"/>
                      <w:sz w:val="18"/>
                      <w:szCs w:val="18"/>
                    </w:rPr>
                  </w:pPr>
                  <w:r w:rsidRPr="005734D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r>
                    <w:rPr>
                      <w:rFonts w:ascii="Arial" w:hAnsi="Arial" w:cs="Arial"/>
                      <w:color w:val="000000"/>
                      <w:sz w:val="18"/>
                      <w:szCs w:val="18"/>
                    </w:rPr>
                    <w:t>;</w:t>
                  </w:r>
                </w:p>
                <w:p w14:paraId="09BE6362" w14:textId="77777777" w:rsidR="00F11867" w:rsidRPr="005734D0" w:rsidRDefault="00F11867">
                  <w:pPr>
                    <w:numPr>
                      <w:ilvl w:val="0"/>
                      <w:numId w:val="21"/>
                    </w:numPr>
                    <w:jc w:val="both"/>
                    <w:rPr>
                      <w:rFonts w:ascii="Arial" w:hAnsi="Arial" w:cs="Arial"/>
                      <w:color w:val="000000"/>
                      <w:sz w:val="18"/>
                      <w:szCs w:val="18"/>
                    </w:rPr>
                  </w:pPr>
                  <w:r>
                    <w:rPr>
                      <w:rFonts w:ascii="Arial" w:hAnsi="Arial" w:cs="Arial"/>
                      <w:color w:val="000000"/>
                      <w:sz w:val="18"/>
                      <w:szCs w:val="18"/>
                    </w:rPr>
                    <w:t>da naročniku zmanjka zagotovljenih sredstev.</w:t>
                  </w:r>
                </w:p>
              </w:tc>
            </w:tr>
          </w:tbl>
          <w:p w14:paraId="18D43118" w14:textId="77777777" w:rsidR="00F11867" w:rsidRPr="005734D0" w:rsidRDefault="00F11867" w:rsidP="000F4278">
            <w:pPr>
              <w:rPr>
                <w:rFonts w:ascii="Helvetica" w:hAnsi="Helvetica"/>
              </w:rPr>
            </w:pPr>
          </w:p>
          <w:p w14:paraId="1F6C1F7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lastRenderedPageBreak/>
              <w:t>Odstop od pogodbe učinkuje z dnem, ko izvajalec prejme pisno izjavo naročnika o odstopu.</w:t>
            </w:r>
          </w:p>
          <w:p w14:paraId="1200D9F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Naročnik bo istočasno z odstopom od pogodbe pričel s postopki za unovčenje zavarovanja za dobro izvedbo pogodbenih obveznosti.</w:t>
            </w:r>
          </w:p>
        </w:tc>
      </w:tr>
    </w:tbl>
    <w:p w14:paraId="18391A9D"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XII. SOCIALNA KLAVZULA</w:t>
      </w:r>
    </w:p>
    <w:p w14:paraId="61BEA983"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17. člen</w:t>
      </w:r>
    </w:p>
    <w:tbl>
      <w:tblPr>
        <w:tblStyle w:val="NormalTablePHPDOCX4"/>
        <w:tblW w:w="0" w:type="auto"/>
        <w:tblInd w:w="108" w:type="dxa"/>
        <w:tblLook w:val="04A0" w:firstRow="1" w:lastRow="0" w:firstColumn="1" w:lastColumn="0" w:noHBand="0" w:noVBand="1"/>
      </w:tblPr>
      <w:tblGrid>
        <w:gridCol w:w="8962"/>
      </w:tblGrid>
      <w:tr w:rsidR="00F11867" w:rsidRPr="005734D0" w14:paraId="352633E3" w14:textId="77777777" w:rsidTr="000F4278">
        <w:tc>
          <w:tcPr>
            <w:tcW w:w="0" w:type="auto"/>
            <w:tcMar>
              <w:top w:w="0" w:type="auto"/>
              <w:bottom w:w="0" w:type="auto"/>
            </w:tcMar>
          </w:tcPr>
          <w:p w14:paraId="6A79F46F"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A32B1A"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5B96A0D"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5A16A07"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XIII. POSLOVNA SKRIVNOST</w:t>
      </w:r>
    </w:p>
    <w:p w14:paraId="6C6D4ADC"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18. člen</w:t>
      </w:r>
    </w:p>
    <w:tbl>
      <w:tblPr>
        <w:tblStyle w:val="NormalTablePHPDOCX4"/>
        <w:tblW w:w="0" w:type="auto"/>
        <w:tblInd w:w="108" w:type="dxa"/>
        <w:tblLook w:val="04A0" w:firstRow="1" w:lastRow="0" w:firstColumn="1" w:lastColumn="0" w:noHBand="0" w:noVBand="1"/>
      </w:tblPr>
      <w:tblGrid>
        <w:gridCol w:w="8962"/>
      </w:tblGrid>
      <w:tr w:rsidR="00F11867" w:rsidRPr="005734D0" w14:paraId="7B2F659F" w14:textId="77777777" w:rsidTr="000F4278">
        <w:tc>
          <w:tcPr>
            <w:tcW w:w="0" w:type="auto"/>
            <w:tcMar>
              <w:top w:w="0" w:type="auto"/>
              <w:bottom w:w="0" w:type="auto"/>
            </w:tcMar>
          </w:tcPr>
          <w:p w14:paraId="37DDBC3B"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08AE2E6" w14:textId="77777777" w:rsidR="00F11867" w:rsidRPr="00CC06F8"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645A7D52"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XIV. REVIZIJSKA SLED</w:t>
      </w:r>
    </w:p>
    <w:p w14:paraId="7E8696AA"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19. člen</w:t>
      </w:r>
    </w:p>
    <w:tbl>
      <w:tblPr>
        <w:tblStyle w:val="NormalTablePHPDOCX4"/>
        <w:tblW w:w="0" w:type="auto"/>
        <w:tblInd w:w="108" w:type="dxa"/>
        <w:tblLook w:val="04A0" w:firstRow="1" w:lastRow="0" w:firstColumn="1" w:lastColumn="0" w:noHBand="0" w:noVBand="1"/>
      </w:tblPr>
      <w:tblGrid>
        <w:gridCol w:w="8962"/>
      </w:tblGrid>
      <w:tr w:rsidR="00F11867" w:rsidRPr="005734D0" w14:paraId="21BB28AB" w14:textId="77777777" w:rsidTr="000F4278">
        <w:tc>
          <w:tcPr>
            <w:tcW w:w="0" w:type="auto"/>
            <w:tcMar>
              <w:top w:w="0" w:type="auto"/>
              <w:bottom w:w="0" w:type="auto"/>
            </w:tcMar>
          </w:tcPr>
          <w:p w14:paraId="0C4EFCD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Vsa dokumentacija, povezana z izvedbo projekta, mora biti hranjena na način, da zagotavlja revizijsko sled izvedbe storitev.</w:t>
            </w:r>
          </w:p>
          <w:p w14:paraId="4D4641A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B50BDEB"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392A097"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w:t>
            </w:r>
            <w:r w:rsidRPr="005734D0">
              <w:rPr>
                <w:rFonts w:ascii="Arial" w:hAnsi="Arial" w:cs="Arial"/>
                <w:color w:val="000000"/>
                <w:sz w:val="18"/>
                <w:szCs w:val="18"/>
              </w:rPr>
              <w:lastRenderedPageBreak/>
              <w:t>pomembnejših dogodkih oziroma aktivnostih povezanih s shranjenimi podatki in informacijami ter sistemi za zbiranje, obdelovanje in arhiviranje podatkov.</w:t>
            </w:r>
          </w:p>
          <w:p w14:paraId="2B27678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413E950" w14:textId="77777777" w:rsidR="00F11867" w:rsidRPr="005734D0" w:rsidRDefault="00F11867" w:rsidP="00F11867">
      <w:pPr>
        <w:spacing w:before="225" w:after="225" w:line="240" w:lineRule="auto"/>
        <w:jc w:val="both"/>
        <w:rPr>
          <w:rFonts w:ascii="Arial" w:eastAsiaTheme="minorHAnsi" w:hAnsi="Arial" w:cs="Arial"/>
          <w:b/>
          <w:bCs/>
          <w:color w:val="000000"/>
          <w:sz w:val="18"/>
          <w:szCs w:val="18"/>
        </w:rPr>
      </w:pPr>
      <w:r w:rsidRPr="005734D0">
        <w:rPr>
          <w:rFonts w:ascii="Arial" w:eastAsiaTheme="minorHAnsi" w:hAnsi="Arial" w:cs="Arial"/>
          <w:b/>
          <w:bCs/>
          <w:color w:val="000000"/>
          <w:sz w:val="18"/>
          <w:szCs w:val="18"/>
        </w:rPr>
        <w:lastRenderedPageBreak/>
        <w:t>XV. PROTIKORUPCIJSKA KLAVZULA</w:t>
      </w:r>
    </w:p>
    <w:p w14:paraId="2AEA5697"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20. člen</w:t>
      </w:r>
    </w:p>
    <w:tbl>
      <w:tblPr>
        <w:tblStyle w:val="NormalTablePHPDOCX4"/>
        <w:tblW w:w="0" w:type="auto"/>
        <w:tblInd w:w="108" w:type="dxa"/>
        <w:tblLook w:val="04A0" w:firstRow="1" w:lastRow="0" w:firstColumn="1" w:lastColumn="0" w:noHBand="0" w:noVBand="1"/>
      </w:tblPr>
      <w:tblGrid>
        <w:gridCol w:w="8962"/>
      </w:tblGrid>
      <w:tr w:rsidR="00F11867" w:rsidRPr="005734D0" w14:paraId="340BD44A" w14:textId="77777777" w:rsidTr="000F4278">
        <w:tc>
          <w:tcPr>
            <w:tcW w:w="0" w:type="auto"/>
            <w:tcMar>
              <w:top w:w="0" w:type="auto"/>
              <w:bottom w:w="0" w:type="auto"/>
            </w:tcMar>
          </w:tcPr>
          <w:p w14:paraId="7B089EFE"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F11867" w:rsidRPr="005734D0" w14:paraId="69565516" w14:textId="77777777" w:rsidTr="000F4278">
              <w:tc>
                <w:tcPr>
                  <w:tcW w:w="0" w:type="auto"/>
                  <w:tcMar>
                    <w:top w:w="0" w:type="auto"/>
                    <w:bottom w:w="0" w:type="auto"/>
                  </w:tcMar>
                </w:tcPr>
                <w:p w14:paraId="14C862B3"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pridobitev posla ali</w:t>
                  </w:r>
                </w:p>
                <w:p w14:paraId="667F1A35"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za sklenitev posla pod ugodnejšimi pogoji ali</w:t>
                  </w:r>
                </w:p>
                <w:p w14:paraId="351D5166"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za opustitev dolžnega nadzora nad izvajanjem pogodbenih obveznosti ali</w:t>
                  </w:r>
                </w:p>
                <w:p w14:paraId="40C89058" w14:textId="77777777" w:rsidR="00F11867" w:rsidRPr="005734D0" w:rsidRDefault="00F11867">
                  <w:pPr>
                    <w:numPr>
                      <w:ilvl w:val="0"/>
                      <w:numId w:val="22"/>
                    </w:numPr>
                    <w:jc w:val="both"/>
                    <w:rPr>
                      <w:rFonts w:ascii="Arial" w:hAnsi="Arial" w:cs="Arial"/>
                      <w:color w:val="000000"/>
                      <w:sz w:val="18"/>
                      <w:szCs w:val="18"/>
                    </w:rPr>
                  </w:pPr>
                  <w:r w:rsidRPr="005734D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00B1405"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je pogodba nična.</w:t>
            </w:r>
          </w:p>
        </w:tc>
      </w:tr>
    </w:tbl>
    <w:p w14:paraId="44DBF7DE"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 REŠEVANJE SPOROV</w:t>
      </w:r>
    </w:p>
    <w:p w14:paraId="45C0E972"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21. člen</w:t>
      </w:r>
    </w:p>
    <w:tbl>
      <w:tblPr>
        <w:tblStyle w:val="NormalTablePHPDOCX4"/>
        <w:tblW w:w="0" w:type="auto"/>
        <w:tblInd w:w="108" w:type="dxa"/>
        <w:tblLook w:val="04A0" w:firstRow="1" w:lastRow="0" w:firstColumn="1" w:lastColumn="0" w:noHBand="0" w:noVBand="1"/>
      </w:tblPr>
      <w:tblGrid>
        <w:gridCol w:w="8962"/>
      </w:tblGrid>
      <w:tr w:rsidR="00F11867" w:rsidRPr="005734D0" w14:paraId="70A9B3BA" w14:textId="77777777" w:rsidTr="000F4278">
        <w:tc>
          <w:tcPr>
            <w:tcW w:w="0" w:type="auto"/>
            <w:tcMar>
              <w:top w:w="0" w:type="auto"/>
              <w:bottom w:w="0" w:type="auto"/>
            </w:tcMar>
          </w:tcPr>
          <w:p w14:paraId="14C8A68A" w14:textId="77777777" w:rsidR="00F11867" w:rsidRPr="00CC06F8"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960DE3B" w14:textId="77777777" w:rsidR="00F11867" w:rsidRPr="005734D0" w:rsidRDefault="00F11867" w:rsidP="00F11867">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XVII. KONČNE DOLOČBE</w:t>
      </w:r>
    </w:p>
    <w:p w14:paraId="543A5A6B"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22. člen</w:t>
      </w:r>
    </w:p>
    <w:tbl>
      <w:tblPr>
        <w:tblStyle w:val="NormalTablePHPDOCX4"/>
        <w:tblW w:w="0" w:type="auto"/>
        <w:tblInd w:w="108" w:type="dxa"/>
        <w:tblLook w:val="04A0" w:firstRow="1" w:lastRow="0" w:firstColumn="1" w:lastColumn="0" w:noHBand="0" w:noVBand="1"/>
      </w:tblPr>
      <w:tblGrid>
        <w:gridCol w:w="8962"/>
      </w:tblGrid>
      <w:tr w:rsidR="00F11867" w:rsidRPr="005734D0" w14:paraId="6D3A4EEA" w14:textId="77777777" w:rsidTr="000F4278">
        <w:tc>
          <w:tcPr>
            <w:tcW w:w="0" w:type="auto"/>
            <w:tcMar>
              <w:top w:w="0" w:type="auto"/>
              <w:bottom w:w="0" w:type="auto"/>
            </w:tcMar>
          </w:tcPr>
          <w:p w14:paraId="5DABA4AB" w14:textId="77777777" w:rsidR="00F11867" w:rsidRDefault="00F11867" w:rsidP="000F4278">
            <w:pPr>
              <w:spacing w:before="225" w:after="225"/>
              <w:jc w:val="both"/>
              <w:rPr>
                <w:rFonts w:ascii="Arial" w:hAnsi="Arial" w:cs="Arial"/>
                <w:color w:val="000000"/>
                <w:sz w:val="18"/>
                <w:szCs w:val="18"/>
              </w:rPr>
            </w:pPr>
            <w:r w:rsidRPr="005734D0">
              <w:rPr>
                <w:rFonts w:ascii="Arial" w:hAnsi="Arial" w:cs="Arial"/>
                <w:color w:val="000000"/>
                <w:sz w:val="18"/>
                <w:szCs w:val="18"/>
              </w:rPr>
              <w:t xml:space="preserve">Ta pogodba je sklenjena in prične veljati z dnem, ko jo podpiše zadnja pogodbena stranka in pod </w:t>
            </w:r>
            <w:proofErr w:type="spellStart"/>
            <w:r w:rsidRPr="005734D0">
              <w:rPr>
                <w:rFonts w:ascii="Arial" w:hAnsi="Arial" w:cs="Arial"/>
                <w:color w:val="000000"/>
                <w:sz w:val="18"/>
                <w:szCs w:val="18"/>
              </w:rPr>
              <w:t>odložnim</w:t>
            </w:r>
            <w:proofErr w:type="spellEnd"/>
            <w:r w:rsidRPr="005734D0">
              <w:rPr>
                <w:rFonts w:ascii="Arial" w:hAnsi="Arial" w:cs="Arial"/>
                <w:color w:val="000000"/>
                <w:sz w:val="18"/>
                <w:szCs w:val="18"/>
              </w:rPr>
              <w:t xml:space="preserve"> pogojem predložitve zavarovanja za dobro izvedbo, če je to zahtevano.</w:t>
            </w:r>
          </w:p>
          <w:p w14:paraId="1CD9203F" w14:textId="7EA24EEE" w:rsidR="00F11867" w:rsidRPr="008E7E3B" w:rsidRDefault="00F11867" w:rsidP="000F4278">
            <w:pPr>
              <w:spacing w:before="225" w:after="225"/>
              <w:jc w:val="both"/>
              <w:rPr>
                <w:rFonts w:ascii="Arial" w:hAnsi="Arial" w:cs="Arial"/>
                <w:color w:val="000000"/>
                <w:sz w:val="18"/>
                <w:szCs w:val="18"/>
              </w:rPr>
            </w:pPr>
            <w:r>
              <w:rPr>
                <w:rFonts w:ascii="Arial" w:hAnsi="Arial" w:cs="Arial"/>
                <w:color w:val="000000"/>
                <w:sz w:val="18"/>
                <w:szCs w:val="18"/>
              </w:rPr>
              <w:t>Pogodba</w:t>
            </w:r>
            <w:r w:rsidRPr="008E7E3B">
              <w:rPr>
                <w:rFonts w:ascii="Arial" w:hAnsi="Arial" w:cs="Arial"/>
                <w:color w:val="000000"/>
                <w:sz w:val="18"/>
                <w:szCs w:val="18"/>
              </w:rPr>
              <w:t xml:space="preserve"> je sklenjen</w:t>
            </w:r>
            <w:r>
              <w:rPr>
                <w:rFonts w:ascii="Arial" w:hAnsi="Arial" w:cs="Arial"/>
                <w:color w:val="000000"/>
                <w:sz w:val="18"/>
                <w:szCs w:val="18"/>
              </w:rPr>
              <w:t>a</w:t>
            </w:r>
            <w:r w:rsidRPr="008E7E3B">
              <w:rPr>
                <w:rFonts w:ascii="Arial" w:hAnsi="Arial" w:cs="Arial"/>
                <w:color w:val="000000"/>
                <w:sz w:val="18"/>
                <w:szCs w:val="18"/>
              </w:rPr>
              <w:t xml:space="preserve"> za določen čas in sicer za čas </w:t>
            </w:r>
            <w:r w:rsidR="00A413CE">
              <w:rPr>
                <w:rFonts w:ascii="Arial" w:hAnsi="Arial" w:cs="Arial"/>
                <w:color w:val="000000"/>
                <w:sz w:val="18"/>
                <w:szCs w:val="18"/>
              </w:rPr>
              <w:t>12</w:t>
            </w:r>
            <w:r w:rsidRPr="008E7E3B">
              <w:rPr>
                <w:rFonts w:ascii="Arial" w:hAnsi="Arial" w:cs="Arial"/>
                <w:color w:val="000000"/>
                <w:sz w:val="18"/>
                <w:szCs w:val="18"/>
              </w:rPr>
              <w:t xml:space="preserve"> mesecev od dneva začetka izvajanja sporazuma, to je </w:t>
            </w:r>
            <w:r w:rsidRPr="008E7E3B">
              <w:rPr>
                <w:rFonts w:ascii="Arial" w:hAnsi="Arial" w:cs="Arial"/>
                <w:b/>
                <w:color w:val="000000"/>
                <w:sz w:val="18"/>
                <w:szCs w:val="18"/>
              </w:rPr>
              <w:t xml:space="preserve">od </w:t>
            </w:r>
            <w:r w:rsidR="00A413CE">
              <w:rPr>
                <w:rFonts w:ascii="Arial" w:hAnsi="Arial" w:cs="Arial"/>
                <w:b/>
                <w:color w:val="000000"/>
                <w:sz w:val="18"/>
                <w:szCs w:val="18"/>
              </w:rPr>
              <w:t>__________</w:t>
            </w:r>
            <w:r w:rsidRPr="008E7E3B">
              <w:rPr>
                <w:rFonts w:ascii="Arial" w:hAnsi="Arial" w:cs="Arial"/>
                <w:b/>
                <w:color w:val="000000"/>
                <w:sz w:val="18"/>
                <w:szCs w:val="18"/>
              </w:rPr>
              <w:t xml:space="preserve">  do </w:t>
            </w:r>
            <w:r w:rsidR="00A413CE">
              <w:rPr>
                <w:rFonts w:ascii="Arial" w:hAnsi="Arial" w:cs="Arial"/>
                <w:b/>
                <w:color w:val="000000"/>
                <w:sz w:val="18"/>
                <w:szCs w:val="18"/>
              </w:rPr>
              <w:t>___________</w:t>
            </w:r>
            <w:r w:rsidRPr="008E7E3B">
              <w:rPr>
                <w:rFonts w:ascii="Arial" w:hAnsi="Arial" w:cs="Arial"/>
                <w:color w:val="000000"/>
                <w:sz w:val="18"/>
                <w:szCs w:val="18"/>
              </w:rPr>
              <w:t>.</w:t>
            </w:r>
          </w:p>
          <w:p w14:paraId="50B6C87C"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Pogodba se lahko spremeni ali dopolni s pisnim dodatkom, ki ga sprejmeta in podpišeta obe stranki.</w:t>
            </w:r>
          </w:p>
          <w:p w14:paraId="0F360E59"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Za razmerja, ki jih predmetna pogodba ne ureja, veljajo določbe zakona, ki ureja obligacijska razmerja.</w:t>
            </w:r>
          </w:p>
          <w:p w14:paraId="27D122E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D33F492"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0F26AF4" w14:textId="77777777" w:rsidR="00F11867" w:rsidRPr="005734D0" w:rsidRDefault="00F11867" w:rsidP="00F11867">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23. člen</w:t>
      </w:r>
    </w:p>
    <w:tbl>
      <w:tblPr>
        <w:tblStyle w:val="NormalTablePHPDOCX4"/>
        <w:tblW w:w="0" w:type="auto"/>
        <w:tblInd w:w="108" w:type="dxa"/>
        <w:tblLook w:val="04A0" w:firstRow="1" w:lastRow="0" w:firstColumn="1" w:lastColumn="0" w:noHBand="0" w:noVBand="1"/>
      </w:tblPr>
      <w:tblGrid>
        <w:gridCol w:w="8962"/>
      </w:tblGrid>
      <w:tr w:rsidR="00F11867" w:rsidRPr="005734D0" w14:paraId="136802C1" w14:textId="77777777" w:rsidTr="000F4278">
        <w:tc>
          <w:tcPr>
            <w:tcW w:w="0" w:type="auto"/>
            <w:tcMar>
              <w:top w:w="0" w:type="auto"/>
              <w:bottom w:w="0" w:type="auto"/>
            </w:tcMar>
          </w:tcPr>
          <w:p w14:paraId="1EFE0DE6" w14:textId="77777777" w:rsidR="00F11867" w:rsidRPr="005734D0" w:rsidRDefault="00F11867" w:rsidP="000F4278">
            <w:pPr>
              <w:spacing w:before="225" w:after="225"/>
              <w:jc w:val="both"/>
              <w:rPr>
                <w:rFonts w:ascii="Helvetica" w:hAnsi="Helvetica"/>
              </w:rPr>
            </w:pPr>
            <w:r w:rsidRPr="005734D0">
              <w:rPr>
                <w:rFonts w:ascii="Arial" w:hAnsi="Arial" w:cs="Arial"/>
                <w:color w:val="000000"/>
                <w:sz w:val="18"/>
                <w:szCs w:val="18"/>
              </w:rPr>
              <w:t xml:space="preserve">Pogodba je sestavljena in podpisana v </w:t>
            </w:r>
            <w:r>
              <w:rPr>
                <w:rFonts w:ascii="Arial" w:hAnsi="Arial" w:cs="Arial"/>
                <w:color w:val="000000"/>
                <w:sz w:val="18"/>
                <w:szCs w:val="18"/>
              </w:rPr>
              <w:t>dveh (2</w:t>
            </w:r>
            <w:r w:rsidRPr="005734D0">
              <w:rPr>
                <w:rFonts w:ascii="Arial" w:hAnsi="Arial" w:cs="Arial"/>
                <w:color w:val="000000"/>
                <w:sz w:val="18"/>
                <w:szCs w:val="18"/>
              </w:rPr>
              <w:t xml:space="preserve">) enakih izvodih, od katerih izvajalec prejme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xml:space="preserve">) izvod in naročnik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izvoda.</w:t>
            </w:r>
          </w:p>
        </w:tc>
      </w:tr>
    </w:tbl>
    <w:p w14:paraId="183E638F" w14:textId="77777777" w:rsidR="00F11867" w:rsidRPr="005734D0" w:rsidRDefault="00F11867" w:rsidP="00F11867">
      <w:pPr>
        <w:spacing w:before="97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lastRenderedPageBreak/>
        <w:t>V/na ________________, dne ________________</w:t>
      </w:r>
    </w:p>
    <w:p w14:paraId="2C7E1654" w14:textId="77777777" w:rsidR="00F11867" w:rsidRPr="00DD25D6" w:rsidRDefault="00F11867" w:rsidP="00F11867">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7C2B62E3" w14:textId="77777777" w:rsidR="00F11867" w:rsidRPr="00DD25D6" w:rsidRDefault="00F11867" w:rsidP="00F11867">
      <w:pPr>
        <w:spacing w:after="0" w:line="240" w:lineRule="auto"/>
        <w:rPr>
          <w:rFonts w:ascii="Arial" w:eastAsia="Times New Roman" w:hAnsi="Arial" w:cs="Arial"/>
          <w:bCs/>
          <w:sz w:val="18"/>
          <w:szCs w:val="18"/>
          <w:lang w:eastAsia="sl-SI"/>
        </w:rPr>
      </w:pPr>
    </w:p>
    <w:p w14:paraId="277D9E85" w14:textId="77777777" w:rsidR="00F11867" w:rsidRPr="00DD25D6" w:rsidRDefault="00F11867" w:rsidP="00F11867">
      <w:pPr>
        <w:autoSpaceDE w:val="0"/>
        <w:autoSpaceDN w:val="0"/>
        <w:adjustRightInd w:val="0"/>
        <w:spacing w:after="0" w:line="240" w:lineRule="auto"/>
        <w:jc w:val="both"/>
        <w:rPr>
          <w:rFonts w:ascii="Arial" w:eastAsia="Times New Roman" w:hAnsi="Arial" w:cs="Arial"/>
          <w:b/>
          <w:sz w:val="18"/>
          <w:szCs w:val="18"/>
          <w:lang w:eastAsia="sl-SI"/>
        </w:rPr>
      </w:pPr>
    </w:p>
    <w:p w14:paraId="2230BCD3" w14:textId="0B05D84B" w:rsidR="00A413CE" w:rsidRPr="007F0B8D" w:rsidRDefault="00A413CE" w:rsidP="00A413CE">
      <w:pPr>
        <w:autoSpaceDE w:val="0"/>
        <w:autoSpaceDN w:val="0"/>
        <w:adjustRightInd w:val="0"/>
        <w:spacing w:after="0" w:line="240" w:lineRule="auto"/>
        <w:jc w:val="both"/>
        <w:rPr>
          <w:rFonts w:ascii="Arial" w:hAnsi="Arial" w:cs="Arial"/>
          <w:bCs/>
          <w:i/>
          <w:sz w:val="18"/>
          <w:szCs w:val="18"/>
          <w:u w:val="single"/>
          <w:lang w:eastAsia="sl-SI"/>
        </w:rPr>
      </w:pPr>
      <w:r w:rsidRPr="00874652">
        <w:rPr>
          <w:rFonts w:ascii="Arial" w:hAnsi="Arial" w:cs="Arial"/>
          <w:b/>
          <w:i/>
          <w:sz w:val="18"/>
          <w:szCs w:val="18"/>
          <w:u w:val="single"/>
          <w:lang w:eastAsia="sl-SI"/>
        </w:rPr>
        <w:t>OPOMBA:</w:t>
      </w:r>
      <w:r>
        <w:rPr>
          <w:rFonts w:ascii="Arial" w:hAnsi="Arial" w:cs="Arial"/>
          <w:b/>
          <w:i/>
          <w:sz w:val="18"/>
          <w:szCs w:val="18"/>
          <w:u w:val="single"/>
          <w:lang w:eastAsia="sl-SI"/>
        </w:rPr>
        <w:t xml:space="preserve"> </w:t>
      </w:r>
      <w:r w:rsidRPr="007F0B8D">
        <w:rPr>
          <w:rFonts w:ascii="Arial" w:hAnsi="Arial" w:cs="Arial"/>
          <w:bCs/>
          <w:i/>
          <w:sz w:val="18"/>
          <w:szCs w:val="18"/>
          <w:lang w:eastAsia="sl-SI"/>
        </w:rPr>
        <w:t xml:space="preserve">Ponudnik mora </w:t>
      </w:r>
      <w:r>
        <w:rPr>
          <w:rFonts w:ascii="Arial" w:hAnsi="Arial" w:cs="Arial"/>
          <w:bCs/>
          <w:i/>
          <w:sz w:val="18"/>
          <w:szCs w:val="18"/>
          <w:lang w:eastAsia="sl-SI"/>
        </w:rPr>
        <w:t>pogodbo</w:t>
      </w:r>
      <w:r w:rsidRPr="007F0B8D">
        <w:rPr>
          <w:rFonts w:ascii="Arial" w:hAnsi="Arial" w:cs="Arial"/>
          <w:bCs/>
          <w:i/>
          <w:sz w:val="18"/>
          <w:szCs w:val="18"/>
          <w:lang w:eastAsia="sl-SI"/>
        </w:rPr>
        <w:t xml:space="preserve"> izpolniti v uvodu</w:t>
      </w:r>
      <w:r>
        <w:rPr>
          <w:rFonts w:ascii="Arial" w:hAnsi="Arial" w:cs="Arial"/>
          <w:bCs/>
          <w:i/>
          <w:sz w:val="18"/>
          <w:szCs w:val="18"/>
          <w:lang w:eastAsia="sl-SI"/>
        </w:rPr>
        <w:t>, na način, da</w:t>
      </w:r>
      <w:r w:rsidRPr="007F0B8D">
        <w:rPr>
          <w:rFonts w:ascii="Arial" w:hAnsi="Arial" w:cs="Arial"/>
          <w:bCs/>
          <w:i/>
          <w:sz w:val="18"/>
          <w:szCs w:val="18"/>
          <w:lang w:eastAsia="sl-SI"/>
        </w:rPr>
        <w:t xml:space="preserve"> </w:t>
      </w:r>
      <w:r>
        <w:rPr>
          <w:rFonts w:ascii="Arial" w:hAnsi="Arial" w:cs="Arial"/>
          <w:bCs/>
          <w:i/>
          <w:sz w:val="18"/>
          <w:szCs w:val="18"/>
          <w:lang w:eastAsia="sl-SI"/>
        </w:rPr>
        <w:t xml:space="preserve">izpolni </w:t>
      </w:r>
      <w:r w:rsidRPr="007F0B8D">
        <w:rPr>
          <w:rFonts w:ascii="Arial" w:hAnsi="Arial" w:cs="Arial"/>
          <w:bCs/>
          <w:i/>
          <w:sz w:val="18"/>
          <w:szCs w:val="18"/>
          <w:lang w:eastAsia="sl-SI"/>
        </w:rPr>
        <w:t>svoj</w:t>
      </w:r>
      <w:r>
        <w:rPr>
          <w:rFonts w:ascii="Arial" w:hAnsi="Arial" w:cs="Arial"/>
          <w:bCs/>
          <w:i/>
          <w:sz w:val="18"/>
          <w:szCs w:val="18"/>
          <w:lang w:eastAsia="sl-SI"/>
        </w:rPr>
        <w:t>e</w:t>
      </w:r>
      <w:r w:rsidRPr="007F0B8D">
        <w:rPr>
          <w:rFonts w:ascii="Arial" w:hAnsi="Arial" w:cs="Arial"/>
          <w:bCs/>
          <w:i/>
          <w:sz w:val="18"/>
          <w:szCs w:val="18"/>
          <w:lang w:eastAsia="sl-SI"/>
        </w:rPr>
        <w:t xml:space="preserve"> podatk</w:t>
      </w:r>
      <w:r>
        <w:rPr>
          <w:rFonts w:ascii="Arial" w:hAnsi="Arial" w:cs="Arial"/>
          <w:bCs/>
          <w:i/>
          <w:sz w:val="18"/>
          <w:szCs w:val="18"/>
          <w:lang w:eastAsia="sl-SI"/>
        </w:rPr>
        <w:t>e</w:t>
      </w:r>
      <w:r w:rsidRPr="007F0B8D">
        <w:rPr>
          <w:rFonts w:ascii="Arial" w:hAnsi="Arial" w:cs="Arial"/>
          <w:bCs/>
          <w:i/>
          <w:sz w:val="18"/>
          <w:szCs w:val="18"/>
          <w:lang w:eastAsia="sl-SI"/>
        </w:rPr>
        <w:t xml:space="preserve"> ter v 1</w:t>
      </w:r>
      <w:r>
        <w:rPr>
          <w:rFonts w:ascii="Arial" w:hAnsi="Arial" w:cs="Arial"/>
          <w:bCs/>
          <w:i/>
          <w:sz w:val="18"/>
          <w:szCs w:val="18"/>
          <w:lang w:eastAsia="sl-SI"/>
        </w:rPr>
        <w:t>3</w:t>
      </w:r>
      <w:r w:rsidRPr="007F0B8D">
        <w:rPr>
          <w:rFonts w:ascii="Arial" w:hAnsi="Arial" w:cs="Arial"/>
          <w:bCs/>
          <w:i/>
          <w:sz w:val="18"/>
          <w:szCs w:val="18"/>
          <w:lang w:eastAsia="sl-SI"/>
        </w:rPr>
        <w:t xml:space="preserve">. členu z navedbo </w:t>
      </w:r>
      <w:r>
        <w:rPr>
          <w:rFonts w:ascii="Arial" w:hAnsi="Arial" w:cs="Arial"/>
          <w:bCs/>
          <w:i/>
          <w:sz w:val="18"/>
          <w:szCs w:val="18"/>
          <w:lang w:eastAsia="sl-SI"/>
        </w:rPr>
        <w:t>predstavnikov strank</w:t>
      </w:r>
      <w:r w:rsidRPr="007F0B8D">
        <w:rPr>
          <w:rFonts w:ascii="Arial" w:hAnsi="Arial" w:cs="Arial"/>
          <w:bCs/>
          <w:i/>
          <w:sz w:val="18"/>
          <w:szCs w:val="18"/>
          <w:lang w:eastAsia="sl-SI"/>
        </w:rPr>
        <w:t xml:space="preserve">.  </w:t>
      </w:r>
    </w:p>
    <w:p w14:paraId="42C8AE76"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p>
    <w:p w14:paraId="27D9CD78"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r w:rsidRPr="007F0B8D">
        <w:rPr>
          <w:rFonts w:ascii="Arial" w:hAnsi="Arial" w:cs="Arial"/>
          <w:bCs/>
          <w:i/>
          <w:sz w:val="18"/>
          <w:szCs w:val="18"/>
          <w:lang w:eastAsia="sl-SI"/>
        </w:rPr>
        <w:t>Ponudnik</w:t>
      </w:r>
      <w:r>
        <w:rPr>
          <w:rFonts w:ascii="Arial" w:hAnsi="Arial" w:cs="Arial"/>
          <w:bCs/>
          <w:i/>
          <w:sz w:val="18"/>
          <w:szCs w:val="18"/>
          <w:lang w:eastAsia="sl-SI"/>
        </w:rPr>
        <w:t>, ki bo oddal ponudbo,</w:t>
      </w:r>
      <w:r w:rsidRPr="007F0B8D">
        <w:rPr>
          <w:rFonts w:ascii="Arial" w:hAnsi="Arial" w:cs="Arial"/>
          <w:bCs/>
          <w:i/>
          <w:sz w:val="18"/>
          <w:szCs w:val="18"/>
          <w:lang w:eastAsia="sl-SI"/>
        </w:rPr>
        <w:t xml:space="preserve"> mora parafirati </w:t>
      </w:r>
      <w:r>
        <w:rPr>
          <w:rFonts w:ascii="Arial" w:hAnsi="Arial" w:cs="Arial"/>
          <w:bCs/>
          <w:i/>
          <w:sz w:val="18"/>
          <w:szCs w:val="18"/>
          <w:lang w:eastAsia="sl-SI"/>
        </w:rPr>
        <w:t>pogodbo</w:t>
      </w:r>
      <w:r w:rsidRPr="007F0B8D">
        <w:rPr>
          <w:rFonts w:ascii="Arial" w:hAnsi="Arial" w:cs="Arial"/>
          <w:bCs/>
          <w:i/>
          <w:sz w:val="18"/>
          <w:szCs w:val="18"/>
          <w:lang w:eastAsia="sl-SI"/>
        </w:rPr>
        <w:t>, in sicer vsako stran</w:t>
      </w:r>
      <w:r>
        <w:rPr>
          <w:rFonts w:ascii="Arial" w:hAnsi="Arial" w:cs="Arial"/>
          <w:bCs/>
          <w:i/>
          <w:sz w:val="18"/>
          <w:szCs w:val="18"/>
          <w:lang w:eastAsia="sl-SI"/>
        </w:rPr>
        <w:t xml:space="preserve"> te</w:t>
      </w:r>
      <w:r w:rsidRPr="007F0B8D">
        <w:rPr>
          <w:rFonts w:ascii="Arial" w:hAnsi="Arial" w:cs="Arial"/>
          <w:bCs/>
          <w:i/>
          <w:sz w:val="18"/>
          <w:szCs w:val="18"/>
          <w:lang w:eastAsia="sl-SI"/>
        </w:rPr>
        <w:t xml:space="preserve"> </w:t>
      </w:r>
      <w:r>
        <w:rPr>
          <w:rFonts w:ascii="Arial" w:hAnsi="Arial" w:cs="Arial"/>
          <w:bCs/>
          <w:i/>
          <w:sz w:val="18"/>
          <w:szCs w:val="18"/>
          <w:lang w:eastAsia="sl-SI"/>
        </w:rPr>
        <w:t>pogodbe</w:t>
      </w:r>
      <w:r w:rsidRPr="007F0B8D">
        <w:rPr>
          <w:rFonts w:ascii="Arial" w:hAnsi="Arial" w:cs="Arial"/>
          <w:bCs/>
          <w:i/>
          <w:sz w:val="18"/>
          <w:szCs w:val="18"/>
          <w:lang w:eastAsia="sl-SI"/>
        </w:rPr>
        <w:t>, s čimer jamči, da se bo, v primeru da bo izbran, strinjal s pogodbenimi določili.</w:t>
      </w:r>
    </w:p>
    <w:p w14:paraId="69AC3DF2"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p>
    <w:p w14:paraId="0FD16673" w14:textId="77777777" w:rsidR="00A413CE" w:rsidRPr="007F0B8D" w:rsidRDefault="00A413CE" w:rsidP="00A413CE">
      <w:pPr>
        <w:autoSpaceDE w:val="0"/>
        <w:autoSpaceDN w:val="0"/>
        <w:adjustRightInd w:val="0"/>
        <w:spacing w:after="0" w:line="240" w:lineRule="auto"/>
        <w:jc w:val="both"/>
        <w:rPr>
          <w:rFonts w:ascii="Arial" w:hAnsi="Arial" w:cs="Arial"/>
          <w:bCs/>
          <w:i/>
          <w:sz w:val="18"/>
          <w:szCs w:val="18"/>
          <w:lang w:eastAsia="sl-SI"/>
        </w:rPr>
      </w:pPr>
      <w:r w:rsidRPr="007F0B8D">
        <w:rPr>
          <w:rFonts w:ascii="Arial"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p w14:paraId="6F541514" w14:textId="77777777" w:rsidR="00A413CE" w:rsidRPr="007F0B8D" w:rsidRDefault="00A413CE" w:rsidP="00A413CE">
      <w:pPr>
        <w:spacing w:after="0" w:line="240" w:lineRule="auto"/>
        <w:jc w:val="both"/>
        <w:rPr>
          <w:rFonts w:ascii="Arial" w:hAnsi="Arial" w:cs="Arial"/>
          <w:bCs/>
          <w:i/>
          <w:sz w:val="18"/>
          <w:szCs w:val="18"/>
          <w:lang w:eastAsia="sl-SI"/>
        </w:rPr>
      </w:pPr>
    </w:p>
    <w:p w14:paraId="56B5D36D" w14:textId="793927CE" w:rsidR="009A6E47" w:rsidRDefault="009A6E47" w:rsidP="00065A5C"/>
    <w:p w14:paraId="1EAD4B94" w14:textId="286A7834" w:rsidR="00E01C78" w:rsidRPr="00065A5C" w:rsidRDefault="00E01C78" w:rsidP="00065A5C"/>
    <w:sectPr w:rsidR="00E01C78" w:rsidRPr="00065A5C" w:rsidSect="00D82CC3">
      <w:footerReference w:type="default" r:id="rId1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69DC" w14:textId="77777777" w:rsidR="00436492" w:rsidRDefault="00436492" w:rsidP="006975C6">
      <w:pPr>
        <w:spacing w:after="0" w:line="240" w:lineRule="auto"/>
      </w:pPr>
      <w:r>
        <w:separator/>
      </w:r>
    </w:p>
  </w:endnote>
  <w:endnote w:type="continuationSeparator" w:id="0">
    <w:p w14:paraId="4D70D12D" w14:textId="77777777" w:rsidR="00436492" w:rsidRDefault="0043649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07" w:usb1="00000000" w:usb2="00000000" w:usb3="00000000" w:csb0="00000013"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C2" w14:textId="77777777" w:rsidR="00436492" w:rsidRDefault="00436492" w:rsidP="00706BDD">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7CED" w14:textId="77777777" w:rsidR="00436492" w:rsidRDefault="00436492"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9CEB" w14:textId="77777777" w:rsidR="00436492" w:rsidRDefault="00436492"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0168" w14:textId="77777777" w:rsidR="00436492" w:rsidRDefault="00436492"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436492" w:rsidRDefault="00436492"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EF90" w14:textId="77777777" w:rsidR="00436492" w:rsidRDefault="00436492" w:rsidP="006975C6">
      <w:pPr>
        <w:spacing w:after="0" w:line="240" w:lineRule="auto"/>
      </w:pPr>
      <w:r>
        <w:separator/>
      </w:r>
    </w:p>
  </w:footnote>
  <w:footnote w:type="continuationSeparator" w:id="0">
    <w:p w14:paraId="55B963C0" w14:textId="77777777" w:rsidR="00436492" w:rsidRDefault="00436492"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FFFFFFFF"/>
    <w:name w:val="WW8Num4"/>
    <w:lvl w:ilvl="0">
      <w:start w:val="1"/>
      <w:numFmt w:val="bullet"/>
      <w:lvlText w:val=""/>
      <w:lvlJc w:val="left"/>
      <w:pPr>
        <w:tabs>
          <w:tab w:val="num" w:pos="720"/>
        </w:tabs>
        <w:ind w:left="720" w:hanging="360"/>
      </w:pPr>
      <w:rPr>
        <w:rFonts w:ascii="Symbol" w:hAnsi="Symbol"/>
        <w:b/>
      </w:rPr>
    </w:lvl>
  </w:abstractNum>
  <w:abstractNum w:abstractNumId="1" w15:restartNumberingAfterBreak="0">
    <w:nsid w:val="00000005"/>
    <w:multiLevelType w:val="multilevel"/>
    <w:tmpl w:val="FFFFFFFF"/>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6"/>
    <w:multiLevelType w:val="singleLevel"/>
    <w:tmpl w:val="FFFFFFFF"/>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FFFFFFFF"/>
    <w:name w:val="WW8Num7"/>
    <w:lvl w:ilvl="0">
      <w:start w:val="1"/>
      <w:numFmt w:val="decimal"/>
      <w:lvlText w:val="%1)"/>
      <w:lvlJc w:val="left"/>
      <w:pPr>
        <w:tabs>
          <w:tab w:val="num" w:pos="0"/>
        </w:tabs>
      </w:pPr>
      <w:rPr>
        <w:rFonts w:ascii="Symbol" w:hAnsi="Symbol"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C"/>
    <w:multiLevelType w:val="multilevel"/>
    <w:tmpl w:val="FFFFFFFF"/>
    <w:name w:val="WW8Num1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5" w15:restartNumberingAfterBreak="0">
    <w:nsid w:val="0000000D"/>
    <w:multiLevelType w:val="multilevel"/>
    <w:tmpl w:val="FFFFFFFF"/>
    <w:name w:val="WW8Num1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6" w15:restartNumberingAfterBreak="0">
    <w:nsid w:val="018E643A"/>
    <w:multiLevelType w:val="hybridMultilevel"/>
    <w:tmpl w:val="FFFFFFFF"/>
    <w:lvl w:ilvl="0" w:tplc="948C345A">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06A33868"/>
    <w:multiLevelType w:val="hybridMultilevel"/>
    <w:tmpl w:val="34BEC1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1"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12"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13" w15:restartNumberingAfterBreak="0">
    <w:nsid w:val="0FC11E67"/>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16" w15:restartNumberingAfterBreak="0">
    <w:nsid w:val="16033068"/>
    <w:multiLevelType w:val="hybridMultilevel"/>
    <w:tmpl w:val="FFFFFFFF"/>
    <w:lvl w:ilvl="0" w:tplc="FFFFFFFF">
      <w:start w:val="1"/>
      <w:numFmt w:val="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8"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19"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2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2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23"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25" w15:restartNumberingAfterBreak="0">
    <w:nsid w:val="34B66446"/>
    <w:multiLevelType w:val="hybridMultilevel"/>
    <w:tmpl w:val="FFFFFFFF"/>
    <w:lvl w:ilvl="0" w:tplc="8A0A191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7"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28" w15:restartNumberingAfterBreak="0">
    <w:nsid w:val="389D2B26"/>
    <w:multiLevelType w:val="hybridMultilevel"/>
    <w:tmpl w:val="9B8A673E"/>
    <w:lvl w:ilvl="0" w:tplc="44A85AB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30" w15:restartNumberingAfterBreak="0">
    <w:nsid w:val="3F7C37E3"/>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3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4" w15:restartNumberingAfterBreak="0">
    <w:nsid w:val="4BAE0C2E"/>
    <w:multiLevelType w:val="hybridMultilevel"/>
    <w:tmpl w:val="FFFFFFFF"/>
    <w:lvl w:ilvl="0" w:tplc="70D28890">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97437C"/>
    <w:multiLevelType w:val="hybridMultilevel"/>
    <w:tmpl w:val="FFFFFFFF"/>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6"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8" w15:restartNumberingAfterBreak="0">
    <w:nsid w:val="6F196721"/>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4459BD"/>
    <w:multiLevelType w:val="hybridMultilevel"/>
    <w:tmpl w:val="524CAD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F43D09"/>
    <w:multiLevelType w:val="hybridMultilevel"/>
    <w:tmpl w:val="FFFFFFFF"/>
    <w:lvl w:ilvl="0" w:tplc="8246305A">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2" w15:restartNumberingAfterBreak="0">
    <w:nsid w:val="7B9D010D"/>
    <w:multiLevelType w:val="hybridMultilevel"/>
    <w:tmpl w:val="FFFFFFFF"/>
    <w:lvl w:ilvl="0" w:tplc="F5DA396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4083618">
    <w:abstractNumId w:val="32"/>
  </w:num>
  <w:num w:numId="2" w16cid:durableId="128325993">
    <w:abstractNumId w:val="11"/>
  </w:num>
  <w:num w:numId="3" w16cid:durableId="1918247740">
    <w:abstractNumId w:val="10"/>
  </w:num>
  <w:num w:numId="4" w16cid:durableId="1271007772">
    <w:abstractNumId w:val="33"/>
  </w:num>
  <w:num w:numId="5" w16cid:durableId="689985839">
    <w:abstractNumId w:val="22"/>
  </w:num>
  <w:num w:numId="6" w16cid:durableId="1111512635">
    <w:abstractNumId w:val="31"/>
  </w:num>
  <w:num w:numId="7" w16cid:durableId="49231372">
    <w:abstractNumId w:val="26"/>
  </w:num>
  <w:num w:numId="8" w16cid:durableId="204879151">
    <w:abstractNumId w:val="41"/>
  </w:num>
  <w:num w:numId="9" w16cid:durableId="104034431">
    <w:abstractNumId w:val="21"/>
  </w:num>
  <w:num w:numId="10" w16cid:durableId="640619142">
    <w:abstractNumId w:val="12"/>
  </w:num>
  <w:num w:numId="11" w16cid:durableId="427313245">
    <w:abstractNumId w:val="20"/>
  </w:num>
  <w:num w:numId="12" w16cid:durableId="1065035226">
    <w:abstractNumId w:val="17"/>
  </w:num>
  <w:num w:numId="13" w16cid:durableId="2053379877">
    <w:abstractNumId w:val="36"/>
  </w:num>
  <w:num w:numId="14" w16cid:durableId="1185628604">
    <w:abstractNumId w:val="7"/>
  </w:num>
  <w:num w:numId="15" w16cid:durableId="1687899721">
    <w:abstractNumId w:val="8"/>
  </w:num>
  <w:num w:numId="16" w16cid:durableId="1828547078">
    <w:abstractNumId w:val="27"/>
  </w:num>
  <w:num w:numId="17" w16cid:durableId="1886673642">
    <w:abstractNumId w:val="37"/>
  </w:num>
  <w:num w:numId="18" w16cid:durableId="2126725987">
    <w:abstractNumId w:val="24"/>
  </w:num>
  <w:num w:numId="19" w16cid:durableId="597639111">
    <w:abstractNumId w:val="15"/>
  </w:num>
  <w:num w:numId="20" w16cid:durableId="1901556722">
    <w:abstractNumId w:val="29"/>
  </w:num>
  <w:num w:numId="21" w16cid:durableId="1500003243">
    <w:abstractNumId w:val="19"/>
  </w:num>
  <w:num w:numId="22" w16cid:durableId="1085298319">
    <w:abstractNumId w:val="18"/>
  </w:num>
  <w:num w:numId="23" w16cid:durableId="618535752">
    <w:abstractNumId w:val="28"/>
  </w:num>
  <w:num w:numId="24" w16cid:durableId="2005818068">
    <w:abstractNumId w:val="23"/>
  </w:num>
  <w:num w:numId="25" w16cid:durableId="2006663703">
    <w:abstractNumId w:val="35"/>
  </w:num>
  <w:num w:numId="26" w16cid:durableId="578515820">
    <w:abstractNumId w:val="42"/>
  </w:num>
  <w:num w:numId="27" w16cid:durableId="375206716">
    <w:abstractNumId w:val="13"/>
  </w:num>
  <w:num w:numId="28" w16cid:durableId="697316632">
    <w:abstractNumId w:val="38"/>
  </w:num>
  <w:num w:numId="29" w16cid:durableId="1965190131">
    <w:abstractNumId w:val="30"/>
  </w:num>
  <w:num w:numId="30" w16cid:durableId="761529439">
    <w:abstractNumId w:val="14"/>
  </w:num>
  <w:num w:numId="31" w16cid:durableId="348264477">
    <w:abstractNumId w:val="43"/>
  </w:num>
  <w:num w:numId="32" w16cid:durableId="1116605606">
    <w:abstractNumId w:val="39"/>
  </w:num>
  <w:num w:numId="33" w16cid:durableId="406539153">
    <w:abstractNumId w:val="9"/>
  </w:num>
  <w:num w:numId="34" w16cid:durableId="532496547">
    <w:abstractNumId w:val="25"/>
  </w:num>
  <w:num w:numId="35" w16cid:durableId="2056588358">
    <w:abstractNumId w:val="16"/>
  </w:num>
  <w:num w:numId="36" w16cid:durableId="147670399">
    <w:abstractNumId w:val="6"/>
  </w:num>
  <w:num w:numId="37" w16cid:durableId="226915181">
    <w:abstractNumId w:val="40"/>
  </w:num>
  <w:num w:numId="38" w16cid:durableId="1507094726">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0635E"/>
    <w:rsid w:val="000147FF"/>
    <w:rsid w:val="0001495E"/>
    <w:rsid w:val="00014998"/>
    <w:rsid w:val="000154F2"/>
    <w:rsid w:val="00016767"/>
    <w:rsid w:val="00017AA0"/>
    <w:rsid w:val="00021212"/>
    <w:rsid w:val="00022B2C"/>
    <w:rsid w:val="0002397B"/>
    <w:rsid w:val="00027A07"/>
    <w:rsid w:val="00027F41"/>
    <w:rsid w:val="000318A6"/>
    <w:rsid w:val="000340C3"/>
    <w:rsid w:val="00037A49"/>
    <w:rsid w:val="00042794"/>
    <w:rsid w:val="00043DDE"/>
    <w:rsid w:val="000441EA"/>
    <w:rsid w:val="00044E86"/>
    <w:rsid w:val="00046493"/>
    <w:rsid w:val="00047556"/>
    <w:rsid w:val="00052F27"/>
    <w:rsid w:val="00057D64"/>
    <w:rsid w:val="00060AEA"/>
    <w:rsid w:val="00065A5C"/>
    <w:rsid w:val="0006765A"/>
    <w:rsid w:val="00070580"/>
    <w:rsid w:val="00070A09"/>
    <w:rsid w:val="00070E5C"/>
    <w:rsid w:val="00071EE1"/>
    <w:rsid w:val="00076643"/>
    <w:rsid w:val="000771AC"/>
    <w:rsid w:val="000839DA"/>
    <w:rsid w:val="0008431E"/>
    <w:rsid w:val="00090A58"/>
    <w:rsid w:val="00091A9D"/>
    <w:rsid w:val="000946F3"/>
    <w:rsid w:val="00095250"/>
    <w:rsid w:val="00097F4A"/>
    <w:rsid w:val="000A1F28"/>
    <w:rsid w:val="000A3E98"/>
    <w:rsid w:val="000A4DBD"/>
    <w:rsid w:val="000A6F36"/>
    <w:rsid w:val="000A71A1"/>
    <w:rsid w:val="000A7F54"/>
    <w:rsid w:val="000B302B"/>
    <w:rsid w:val="000B3B55"/>
    <w:rsid w:val="000B5E92"/>
    <w:rsid w:val="000B7E57"/>
    <w:rsid w:val="000C4461"/>
    <w:rsid w:val="000C5527"/>
    <w:rsid w:val="000C5FCE"/>
    <w:rsid w:val="000D5ED5"/>
    <w:rsid w:val="000E04E6"/>
    <w:rsid w:val="000E0574"/>
    <w:rsid w:val="000E2102"/>
    <w:rsid w:val="000E5B1B"/>
    <w:rsid w:val="000E73FE"/>
    <w:rsid w:val="000E76C6"/>
    <w:rsid w:val="000F070B"/>
    <w:rsid w:val="000F281B"/>
    <w:rsid w:val="000F3713"/>
    <w:rsid w:val="000F4278"/>
    <w:rsid w:val="000F52E3"/>
    <w:rsid w:val="000F584D"/>
    <w:rsid w:val="000F7B0A"/>
    <w:rsid w:val="001011E2"/>
    <w:rsid w:val="0010659D"/>
    <w:rsid w:val="00106F76"/>
    <w:rsid w:val="001119EB"/>
    <w:rsid w:val="00111F1E"/>
    <w:rsid w:val="00115B55"/>
    <w:rsid w:val="001226B2"/>
    <w:rsid w:val="00127127"/>
    <w:rsid w:val="001312D7"/>
    <w:rsid w:val="00134892"/>
    <w:rsid w:val="0013682D"/>
    <w:rsid w:val="001412C7"/>
    <w:rsid w:val="0014265A"/>
    <w:rsid w:val="00143D1D"/>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84DC4"/>
    <w:rsid w:val="00194C27"/>
    <w:rsid w:val="00197639"/>
    <w:rsid w:val="001A31A4"/>
    <w:rsid w:val="001A34C8"/>
    <w:rsid w:val="001A699E"/>
    <w:rsid w:val="001B50D6"/>
    <w:rsid w:val="001B69AE"/>
    <w:rsid w:val="001C1B81"/>
    <w:rsid w:val="001C5203"/>
    <w:rsid w:val="001C6AFD"/>
    <w:rsid w:val="001D0598"/>
    <w:rsid w:val="001D41E6"/>
    <w:rsid w:val="001D7150"/>
    <w:rsid w:val="001E3D03"/>
    <w:rsid w:val="001E5435"/>
    <w:rsid w:val="001E5B9F"/>
    <w:rsid w:val="001E6018"/>
    <w:rsid w:val="001E78BB"/>
    <w:rsid w:val="001F11D0"/>
    <w:rsid w:val="001F2643"/>
    <w:rsid w:val="001F5386"/>
    <w:rsid w:val="001F5FD8"/>
    <w:rsid w:val="001F72D0"/>
    <w:rsid w:val="001F7761"/>
    <w:rsid w:val="00204EDB"/>
    <w:rsid w:val="00205646"/>
    <w:rsid w:val="00210A38"/>
    <w:rsid w:val="00210F0B"/>
    <w:rsid w:val="00210FF5"/>
    <w:rsid w:val="002110F9"/>
    <w:rsid w:val="00222D15"/>
    <w:rsid w:val="00226973"/>
    <w:rsid w:val="002312D3"/>
    <w:rsid w:val="00233198"/>
    <w:rsid w:val="002332D2"/>
    <w:rsid w:val="00236146"/>
    <w:rsid w:val="00246422"/>
    <w:rsid w:val="0024678A"/>
    <w:rsid w:val="002500B7"/>
    <w:rsid w:val="00250B95"/>
    <w:rsid w:val="002520D3"/>
    <w:rsid w:val="002561E5"/>
    <w:rsid w:val="0026095E"/>
    <w:rsid w:val="00262B3A"/>
    <w:rsid w:val="002634AA"/>
    <w:rsid w:val="002649DC"/>
    <w:rsid w:val="00265F67"/>
    <w:rsid w:val="00271F38"/>
    <w:rsid w:val="002733BB"/>
    <w:rsid w:val="00281200"/>
    <w:rsid w:val="002825DF"/>
    <w:rsid w:val="002832EC"/>
    <w:rsid w:val="00285147"/>
    <w:rsid w:val="00287BDB"/>
    <w:rsid w:val="00297165"/>
    <w:rsid w:val="002A4AD9"/>
    <w:rsid w:val="002A55F9"/>
    <w:rsid w:val="002A5D7F"/>
    <w:rsid w:val="002A6FB9"/>
    <w:rsid w:val="002A7180"/>
    <w:rsid w:val="002A742C"/>
    <w:rsid w:val="002B2E09"/>
    <w:rsid w:val="002C2BB6"/>
    <w:rsid w:val="002C782B"/>
    <w:rsid w:val="002D0B81"/>
    <w:rsid w:val="002D16C6"/>
    <w:rsid w:val="002D26E6"/>
    <w:rsid w:val="002D3368"/>
    <w:rsid w:val="002D58B5"/>
    <w:rsid w:val="002F0BE9"/>
    <w:rsid w:val="002F2B2F"/>
    <w:rsid w:val="00301E06"/>
    <w:rsid w:val="00303D1E"/>
    <w:rsid w:val="00304053"/>
    <w:rsid w:val="00314C32"/>
    <w:rsid w:val="003163EA"/>
    <w:rsid w:val="0032603C"/>
    <w:rsid w:val="00331855"/>
    <w:rsid w:val="0033249E"/>
    <w:rsid w:val="00337882"/>
    <w:rsid w:val="00337E4D"/>
    <w:rsid w:val="00343395"/>
    <w:rsid w:val="003451DB"/>
    <w:rsid w:val="00347FD4"/>
    <w:rsid w:val="003611DD"/>
    <w:rsid w:val="00362D71"/>
    <w:rsid w:val="0036650F"/>
    <w:rsid w:val="00366604"/>
    <w:rsid w:val="00376387"/>
    <w:rsid w:val="00380113"/>
    <w:rsid w:val="003808F5"/>
    <w:rsid w:val="003811C8"/>
    <w:rsid w:val="0038427A"/>
    <w:rsid w:val="0039263C"/>
    <w:rsid w:val="003926CF"/>
    <w:rsid w:val="00393133"/>
    <w:rsid w:val="003937C8"/>
    <w:rsid w:val="00394203"/>
    <w:rsid w:val="0039740C"/>
    <w:rsid w:val="003A1AA2"/>
    <w:rsid w:val="003A1E72"/>
    <w:rsid w:val="003A28D7"/>
    <w:rsid w:val="003A2C25"/>
    <w:rsid w:val="003A3050"/>
    <w:rsid w:val="003A31F6"/>
    <w:rsid w:val="003A4C27"/>
    <w:rsid w:val="003B24FC"/>
    <w:rsid w:val="003B6050"/>
    <w:rsid w:val="003C53A2"/>
    <w:rsid w:val="003C53DD"/>
    <w:rsid w:val="003C5DCC"/>
    <w:rsid w:val="003C6260"/>
    <w:rsid w:val="003C6365"/>
    <w:rsid w:val="003D2A01"/>
    <w:rsid w:val="003D4BBE"/>
    <w:rsid w:val="003D6F26"/>
    <w:rsid w:val="003E77C7"/>
    <w:rsid w:val="003F03D5"/>
    <w:rsid w:val="003F7E52"/>
    <w:rsid w:val="0040217E"/>
    <w:rsid w:val="00414085"/>
    <w:rsid w:val="00417F55"/>
    <w:rsid w:val="00420D44"/>
    <w:rsid w:val="004313D7"/>
    <w:rsid w:val="00432317"/>
    <w:rsid w:val="00436492"/>
    <w:rsid w:val="00436C4F"/>
    <w:rsid w:val="00437ED3"/>
    <w:rsid w:val="004425C6"/>
    <w:rsid w:val="00447A36"/>
    <w:rsid w:val="00460B0C"/>
    <w:rsid w:val="00463543"/>
    <w:rsid w:val="0046394E"/>
    <w:rsid w:val="0046429C"/>
    <w:rsid w:val="00464601"/>
    <w:rsid w:val="004702FB"/>
    <w:rsid w:val="00471503"/>
    <w:rsid w:val="00473FD3"/>
    <w:rsid w:val="004742A4"/>
    <w:rsid w:val="004749F9"/>
    <w:rsid w:val="00476FF7"/>
    <w:rsid w:val="004776F1"/>
    <w:rsid w:val="004825C9"/>
    <w:rsid w:val="00484126"/>
    <w:rsid w:val="00490DF5"/>
    <w:rsid w:val="00491F58"/>
    <w:rsid w:val="0049479E"/>
    <w:rsid w:val="00495438"/>
    <w:rsid w:val="00497AB7"/>
    <w:rsid w:val="004A00B7"/>
    <w:rsid w:val="004A01F9"/>
    <w:rsid w:val="004A2A62"/>
    <w:rsid w:val="004A74DD"/>
    <w:rsid w:val="004B060F"/>
    <w:rsid w:val="004B1234"/>
    <w:rsid w:val="004B1820"/>
    <w:rsid w:val="004B27AF"/>
    <w:rsid w:val="004C315C"/>
    <w:rsid w:val="004D2F9F"/>
    <w:rsid w:val="004D5B09"/>
    <w:rsid w:val="004E0C24"/>
    <w:rsid w:val="004E0D13"/>
    <w:rsid w:val="004E2A61"/>
    <w:rsid w:val="004E3A80"/>
    <w:rsid w:val="004E5C89"/>
    <w:rsid w:val="004F2927"/>
    <w:rsid w:val="004F6D95"/>
    <w:rsid w:val="004F76E3"/>
    <w:rsid w:val="00500822"/>
    <w:rsid w:val="0050208A"/>
    <w:rsid w:val="00502924"/>
    <w:rsid w:val="0051146A"/>
    <w:rsid w:val="005116E9"/>
    <w:rsid w:val="0051414E"/>
    <w:rsid w:val="00520848"/>
    <w:rsid w:val="0052142A"/>
    <w:rsid w:val="005220EC"/>
    <w:rsid w:val="0052760D"/>
    <w:rsid w:val="00527FBB"/>
    <w:rsid w:val="00530814"/>
    <w:rsid w:val="00534DD3"/>
    <w:rsid w:val="0053510E"/>
    <w:rsid w:val="005423BF"/>
    <w:rsid w:val="00542CCA"/>
    <w:rsid w:val="00545CD4"/>
    <w:rsid w:val="00546145"/>
    <w:rsid w:val="00550BE3"/>
    <w:rsid w:val="005515F1"/>
    <w:rsid w:val="00551C43"/>
    <w:rsid w:val="0055262E"/>
    <w:rsid w:val="00556F9B"/>
    <w:rsid w:val="00566D4E"/>
    <w:rsid w:val="00567567"/>
    <w:rsid w:val="0057347A"/>
    <w:rsid w:val="00573700"/>
    <w:rsid w:val="00575969"/>
    <w:rsid w:val="00577336"/>
    <w:rsid w:val="0058216C"/>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D3E25"/>
    <w:rsid w:val="005D559C"/>
    <w:rsid w:val="005E262C"/>
    <w:rsid w:val="005F7AFB"/>
    <w:rsid w:val="00601528"/>
    <w:rsid w:val="00611C76"/>
    <w:rsid w:val="00612172"/>
    <w:rsid w:val="00612471"/>
    <w:rsid w:val="006139A7"/>
    <w:rsid w:val="0062112A"/>
    <w:rsid w:val="006224E7"/>
    <w:rsid w:val="006243F9"/>
    <w:rsid w:val="00627D98"/>
    <w:rsid w:val="00634411"/>
    <w:rsid w:val="006347C3"/>
    <w:rsid w:val="00635300"/>
    <w:rsid w:val="00635CA0"/>
    <w:rsid w:val="00635FFC"/>
    <w:rsid w:val="0064050F"/>
    <w:rsid w:val="00646A9C"/>
    <w:rsid w:val="0065010A"/>
    <w:rsid w:val="00655C1C"/>
    <w:rsid w:val="006613E5"/>
    <w:rsid w:val="00662A46"/>
    <w:rsid w:val="00663A49"/>
    <w:rsid w:val="006740DB"/>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C0057"/>
    <w:rsid w:val="006C419C"/>
    <w:rsid w:val="006D37C2"/>
    <w:rsid w:val="006D4B75"/>
    <w:rsid w:val="006D75DE"/>
    <w:rsid w:val="006D7BB0"/>
    <w:rsid w:val="006E026A"/>
    <w:rsid w:val="006E3195"/>
    <w:rsid w:val="006E4105"/>
    <w:rsid w:val="006E5AC5"/>
    <w:rsid w:val="006E6B5D"/>
    <w:rsid w:val="006E7F3E"/>
    <w:rsid w:val="006F035E"/>
    <w:rsid w:val="006F1DA5"/>
    <w:rsid w:val="006F313A"/>
    <w:rsid w:val="006F4C34"/>
    <w:rsid w:val="006F6B74"/>
    <w:rsid w:val="00700D70"/>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30FF"/>
    <w:rsid w:val="00754998"/>
    <w:rsid w:val="007569A5"/>
    <w:rsid w:val="0076391C"/>
    <w:rsid w:val="007641C0"/>
    <w:rsid w:val="007651DB"/>
    <w:rsid w:val="0076594C"/>
    <w:rsid w:val="007710BE"/>
    <w:rsid w:val="0077407D"/>
    <w:rsid w:val="00783297"/>
    <w:rsid w:val="00785F39"/>
    <w:rsid w:val="007912DB"/>
    <w:rsid w:val="00793793"/>
    <w:rsid w:val="007960F5"/>
    <w:rsid w:val="007A3639"/>
    <w:rsid w:val="007B3000"/>
    <w:rsid w:val="007B5219"/>
    <w:rsid w:val="007B52EB"/>
    <w:rsid w:val="007C3EA0"/>
    <w:rsid w:val="007D5002"/>
    <w:rsid w:val="007D6FB3"/>
    <w:rsid w:val="007E0E83"/>
    <w:rsid w:val="007E4767"/>
    <w:rsid w:val="007E5B92"/>
    <w:rsid w:val="007E6677"/>
    <w:rsid w:val="007F0B8D"/>
    <w:rsid w:val="007F42EA"/>
    <w:rsid w:val="00801F81"/>
    <w:rsid w:val="008032C7"/>
    <w:rsid w:val="00804747"/>
    <w:rsid w:val="0081029A"/>
    <w:rsid w:val="008208BE"/>
    <w:rsid w:val="00823F01"/>
    <w:rsid w:val="00825EF9"/>
    <w:rsid w:val="008264B7"/>
    <w:rsid w:val="008278F5"/>
    <w:rsid w:val="008323C6"/>
    <w:rsid w:val="00835010"/>
    <w:rsid w:val="008350D6"/>
    <w:rsid w:val="0083623F"/>
    <w:rsid w:val="00837821"/>
    <w:rsid w:val="008409EE"/>
    <w:rsid w:val="00840A30"/>
    <w:rsid w:val="0084141A"/>
    <w:rsid w:val="0084176C"/>
    <w:rsid w:val="008417DF"/>
    <w:rsid w:val="00842EB4"/>
    <w:rsid w:val="0084419F"/>
    <w:rsid w:val="00854D94"/>
    <w:rsid w:val="00857E81"/>
    <w:rsid w:val="00860FE4"/>
    <w:rsid w:val="0086366F"/>
    <w:rsid w:val="008662B3"/>
    <w:rsid w:val="00867769"/>
    <w:rsid w:val="00867DAB"/>
    <w:rsid w:val="00873E82"/>
    <w:rsid w:val="00874652"/>
    <w:rsid w:val="0087536D"/>
    <w:rsid w:val="00876A30"/>
    <w:rsid w:val="00883CF4"/>
    <w:rsid w:val="0088698C"/>
    <w:rsid w:val="00887E53"/>
    <w:rsid w:val="008914F4"/>
    <w:rsid w:val="008943EC"/>
    <w:rsid w:val="008978D4"/>
    <w:rsid w:val="008A008F"/>
    <w:rsid w:val="008A12D4"/>
    <w:rsid w:val="008A30E7"/>
    <w:rsid w:val="008A3697"/>
    <w:rsid w:val="008B3BC6"/>
    <w:rsid w:val="008B4143"/>
    <w:rsid w:val="008B72CE"/>
    <w:rsid w:val="008D0741"/>
    <w:rsid w:val="008D14B9"/>
    <w:rsid w:val="008D20B3"/>
    <w:rsid w:val="008D22B2"/>
    <w:rsid w:val="008D2DCD"/>
    <w:rsid w:val="008D58B9"/>
    <w:rsid w:val="008D7A44"/>
    <w:rsid w:val="008E400F"/>
    <w:rsid w:val="008F07DC"/>
    <w:rsid w:val="008F7955"/>
    <w:rsid w:val="0090724D"/>
    <w:rsid w:val="009138A3"/>
    <w:rsid w:val="009145FF"/>
    <w:rsid w:val="00917A41"/>
    <w:rsid w:val="009205FE"/>
    <w:rsid w:val="0092094D"/>
    <w:rsid w:val="00922345"/>
    <w:rsid w:val="00926458"/>
    <w:rsid w:val="00930868"/>
    <w:rsid w:val="00931B5A"/>
    <w:rsid w:val="00933900"/>
    <w:rsid w:val="00941EAE"/>
    <w:rsid w:val="00946107"/>
    <w:rsid w:val="00950810"/>
    <w:rsid w:val="0095090F"/>
    <w:rsid w:val="0095152E"/>
    <w:rsid w:val="00951866"/>
    <w:rsid w:val="00955274"/>
    <w:rsid w:val="00960022"/>
    <w:rsid w:val="00960D4F"/>
    <w:rsid w:val="0096188B"/>
    <w:rsid w:val="009652C0"/>
    <w:rsid w:val="00966B93"/>
    <w:rsid w:val="00967924"/>
    <w:rsid w:val="00972475"/>
    <w:rsid w:val="00982370"/>
    <w:rsid w:val="00987D26"/>
    <w:rsid w:val="00993190"/>
    <w:rsid w:val="009A2A3C"/>
    <w:rsid w:val="009A5988"/>
    <w:rsid w:val="009A6DCF"/>
    <w:rsid w:val="009A6E47"/>
    <w:rsid w:val="009B5270"/>
    <w:rsid w:val="009B6FA3"/>
    <w:rsid w:val="009C771E"/>
    <w:rsid w:val="009D0B6B"/>
    <w:rsid w:val="009D5EA4"/>
    <w:rsid w:val="009D7A22"/>
    <w:rsid w:val="009E214E"/>
    <w:rsid w:val="009E7E51"/>
    <w:rsid w:val="009F579A"/>
    <w:rsid w:val="009F696F"/>
    <w:rsid w:val="00A01F5C"/>
    <w:rsid w:val="00A062AA"/>
    <w:rsid w:val="00A074E0"/>
    <w:rsid w:val="00A11567"/>
    <w:rsid w:val="00A143E9"/>
    <w:rsid w:val="00A171A1"/>
    <w:rsid w:val="00A203BD"/>
    <w:rsid w:val="00A22338"/>
    <w:rsid w:val="00A24321"/>
    <w:rsid w:val="00A30660"/>
    <w:rsid w:val="00A31DC6"/>
    <w:rsid w:val="00A3318A"/>
    <w:rsid w:val="00A36627"/>
    <w:rsid w:val="00A366BF"/>
    <w:rsid w:val="00A4001A"/>
    <w:rsid w:val="00A40797"/>
    <w:rsid w:val="00A413CE"/>
    <w:rsid w:val="00A41A63"/>
    <w:rsid w:val="00A43002"/>
    <w:rsid w:val="00A52459"/>
    <w:rsid w:val="00A61EE6"/>
    <w:rsid w:val="00A62A15"/>
    <w:rsid w:val="00A654A0"/>
    <w:rsid w:val="00A668B7"/>
    <w:rsid w:val="00A66E29"/>
    <w:rsid w:val="00A7389A"/>
    <w:rsid w:val="00A75C55"/>
    <w:rsid w:val="00A842E2"/>
    <w:rsid w:val="00A950C9"/>
    <w:rsid w:val="00A968EF"/>
    <w:rsid w:val="00AA2CAB"/>
    <w:rsid w:val="00AB0BE9"/>
    <w:rsid w:val="00AB12A2"/>
    <w:rsid w:val="00AB5F0F"/>
    <w:rsid w:val="00AC0622"/>
    <w:rsid w:val="00AC1297"/>
    <w:rsid w:val="00AC4FBC"/>
    <w:rsid w:val="00AD292A"/>
    <w:rsid w:val="00AD469C"/>
    <w:rsid w:val="00AD47D6"/>
    <w:rsid w:val="00AE2046"/>
    <w:rsid w:val="00AF1C0D"/>
    <w:rsid w:val="00AF36DA"/>
    <w:rsid w:val="00AF451C"/>
    <w:rsid w:val="00AF6B61"/>
    <w:rsid w:val="00AF7FB0"/>
    <w:rsid w:val="00AF7FF9"/>
    <w:rsid w:val="00B00552"/>
    <w:rsid w:val="00B03882"/>
    <w:rsid w:val="00B04ED9"/>
    <w:rsid w:val="00B05760"/>
    <w:rsid w:val="00B05771"/>
    <w:rsid w:val="00B14B09"/>
    <w:rsid w:val="00B169F3"/>
    <w:rsid w:val="00B2042F"/>
    <w:rsid w:val="00B2338C"/>
    <w:rsid w:val="00B24190"/>
    <w:rsid w:val="00B25D36"/>
    <w:rsid w:val="00B35942"/>
    <w:rsid w:val="00B35D88"/>
    <w:rsid w:val="00B36CD0"/>
    <w:rsid w:val="00B50088"/>
    <w:rsid w:val="00B508B6"/>
    <w:rsid w:val="00B51092"/>
    <w:rsid w:val="00B5220B"/>
    <w:rsid w:val="00B535CB"/>
    <w:rsid w:val="00B6382B"/>
    <w:rsid w:val="00B6413F"/>
    <w:rsid w:val="00B6470B"/>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76D"/>
    <w:rsid w:val="00BB0E49"/>
    <w:rsid w:val="00BB3484"/>
    <w:rsid w:val="00BB3959"/>
    <w:rsid w:val="00BB4D96"/>
    <w:rsid w:val="00BC2D61"/>
    <w:rsid w:val="00BD2BE3"/>
    <w:rsid w:val="00BD2F84"/>
    <w:rsid w:val="00BF2EF4"/>
    <w:rsid w:val="00BF4757"/>
    <w:rsid w:val="00BF72A0"/>
    <w:rsid w:val="00C0267C"/>
    <w:rsid w:val="00C02721"/>
    <w:rsid w:val="00C02EF0"/>
    <w:rsid w:val="00C03A5B"/>
    <w:rsid w:val="00C04956"/>
    <w:rsid w:val="00C10D9F"/>
    <w:rsid w:val="00C125C6"/>
    <w:rsid w:val="00C14D9F"/>
    <w:rsid w:val="00C16A87"/>
    <w:rsid w:val="00C16CA1"/>
    <w:rsid w:val="00C21002"/>
    <w:rsid w:val="00C21566"/>
    <w:rsid w:val="00C223E7"/>
    <w:rsid w:val="00C22F23"/>
    <w:rsid w:val="00C240A9"/>
    <w:rsid w:val="00C24613"/>
    <w:rsid w:val="00C27AC6"/>
    <w:rsid w:val="00C315C9"/>
    <w:rsid w:val="00C32891"/>
    <w:rsid w:val="00C34656"/>
    <w:rsid w:val="00C40152"/>
    <w:rsid w:val="00C430E8"/>
    <w:rsid w:val="00C4634F"/>
    <w:rsid w:val="00C4793C"/>
    <w:rsid w:val="00C50D42"/>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38CE"/>
    <w:rsid w:val="00CB4A95"/>
    <w:rsid w:val="00CC044B"/>
    <w:rsid w:val="00CC2CC5"/>
    <w:rsid w:val="00CC6217"/>
    <w:rsid w:val="00CC7D88"/>
    <w:rsid w:val="00CC7DB1"/>
    <w:rsid w:val="00CD0D70"/>
    <w:rsid w:val="00CD218D"/>
    <w:rsid w:val="00CD6E25"/>
    <w:rsid w:val="00CD7DD4"/>
    <w:rsid w:val="00CE19FB"/>
    <w:rsid w:val="00CE349A"/>
    <w:rsid w:val="00CF38DC"/>
    <w:rsid w:val="00CF5273"/>
    <w:rsid w:val="00CF52BB"/>
    <w:rsid w:val="00D02BAC"/>
    <w:rsid w:val="00D0323B"/>
    <w:rsid w:val="00D1108A"/>
    <w:rsid w:val="00D24E73"/>
    <w:rsid w:val="00D26F91"/>
    <w:rsid w:val="00D3178C"/>
    <w:rsid w:val="00D32291"/>
    <w:rsid w:val="00D32894"/>
    <w:rsid w:val="00D32BAD"/>
    <w:rsid w:val="00D379CF"/>
    <w:rsid w:val="00D37BB3"/>
    <w:rsid w:val="00D401DC"/>
    <w:rsid w:val="00D425A0"/>
    <w:rsid w:val="00D42C31"/>
    <w:rsid w:val="00D443D7"/>
    <w:rsid w:val="00D45079"/>
    <w:rsid w:val="00D46EA4"/>
    <w:rsid w:val="00D47018"/>
    <w:rsid w:val="00D505EF"/>
    <w:rsid w:val="00D53E85"/>
    <w:rsid w:val="00D547C6"/>
    <w:rsid w:val="00D57748"/>
    <w:rsid w:val="00D57E2D"/>
    <w:rsid w:val="00D60383"/>
    <w:rsid w:val="00D60A0B"/>
    <w:rsid w:val="00D67CA2"/>
    <w:rsid w:val="00D711E3"/>
    <w:rsid w:val="00D71591"/>
    <w:rsid w:val="00D7180C"/>
    <w:rsid w:val="00D7467F"/>
    <w:rsid w:val="00D7788E"/>
    <w:rsid w:val="00D77C3E"/>
    <w:rsid w:val="00D82CC3"/>
    <w:rsid w:val="00D875DB"/>
    <w:rsid w:val="00D931BF"/>
    <w:rsid w:val="00D968D5"/>
    <w:rsid w:val="00DA4414"/>
    <w:rsid w:val="00DA62CA"/>
    <w:rsid w:val="00DA74CC"/>
    <w:rsid w:val="00DB6FAA"/>
    <w:rsid w:val="00DC08F8"/>
    <w:rsid w:val="00DC2ACE"/>
    <w:rsid w:val="00DC2CFF"/>
    <w:rsid w:val="00DC46B1"/>
    <w:rsid w:val="00DC569F"/>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6617"/>
    <w:rsid w:val="00E17B7E"/>
    <w:rsid w:val="00E20213"/>
    <w:rsid w:val="00E22065"/>
    <w:rsid w:val="00E25EDE"/>
    <w:rsid w:val="00E25FB0"/>
    <w:rsid w:val="00E31DBC"/>
    <w:rsid w:val="00E32A8A"/>
    <w:rsid w:val="00E35AC5"/>
    <w:rsid w:val="00E40639"/>
    <w:rsid w:val="00E43B00"/>
    <w:rsid w:val="00E44A72"/>
    <w:rsid w:val="00E44B88"/>
    <w:rsid w:val="00E45774"/>
    <w:rsid w:val="00E529AD"/>
    <w:rsid w:val="00E55B9D"/>
    <w:rsid w:val="00E61593"/>
    <w:rsid w:val="00E62CBF"/>
    <w:rsid w:val="00E66AEF"/>
    <w:rsid w:val="00E71C9A"/>
    <w:rsid w:val="00E7762C"/>
    <w:rsid w:val="00E807DF"/>
    <w:rsid w:val="00E81FD0"/>
    <w:rsid w:val="00E8480C"/>
    <w:rsid w:val="00E925E5"/>
    <w:rsid w:val="00E92CA1"/>
    <w:rsid w:val="00E952DB"/>
    <w:rsid w:val="00E953B8"/>
    <w:rsid w:val="00EA04D8"/>
    <w:rsid w:val="00EA04E3"/>
    <w:rsid w:val="00EA4035"/>
    <w:rsid w:val="00EA524C"/>
    <w:rsid w:val="00EB1EB9"/>
    <w:rsid w:val="00EB2D52"/>
    <w:rsid w:val="00EB47FC"/>
    <w:rsid w:val="00EB4F16"/>
    <w:rsid w:val="00EB7DE0"/>
    <w:rsid w:val="00EC1958"/>
    <w:rsid w:val="00EC5847"/>
    <w:rsid w:val="00ED41BC"/>
    <w:rsid w:val="00ED4814"/>
    <w:rsid w:val="00EE0E1E"/>
    <w:rsid w:val="00EE4A56"/>
    <w:rsid w:val="00EE5A8F"/>
    <w:rsid w:val="00EF28DA"/>
    <w:rsid w:val="00EF35BE"/>
    <w:rsid w:val="00EF3AE5"/>
    <w:rsid w:val="00EF76E1"/>
    <w:rsid w:val="00F01E0C"/>
    <w:rsid w:val="00F11867"/>
    <w:rsid w:val="00F16441"/>
    <w:rsid w:val="00F16647"/>
    <w:rsid w:val="00F17F0F"/>
    <w:rsid w:val="00F22B99"/>
    <w:rsid w:val="00F30B46"/>
    <w:rsid w:val="00F37E45"/>
    <w:rsid w:val="00F427B5"/>
    <w:rsid w:val="00F45A82"/>
    <w:rsid w:val="00F55723"/>
    <w:rsid w:val="00F637E8"/>
    <w:rsid w:val="00F660A1"/>
    <w:rsid w:val="00F7078C"/>
    <w:rsid w:val="00F76F87"/>
    <w:rsid w:val="00F776A0"/>
    <w:rsid w:val="00F8109A"/>
    <w:rsid w:val="00F82098"/>
    <w:rsid w:val="00F829F3"/>
    <w:rsid w:val="00F83F3C"/>
    <w:rsid w:val="00F84396"/>
    <w:rsid w:val="00F851F3"/>
    <w:rsid w:val="00F921E5"/>
    <w:rsid w:val="00F95874"/>
    <w:rsid w:val="00FA1DBE"/>
    <w:rsid w:val="00FB2BA3"/>
    <w:rsid w:val="00FB2D6A"/>
    <w:rsid w:val="00FB2FD2"/>
    <w:rsid w:val="00FB3258"/>
    <w:rsid w:val="00FB6593"/>
    <w:rsid w:val="00FC2646"/>
    <w:rsid w:val="00FC26C7"/>
    <w:rsid w:val="00FC307E"/>
    <w:rsid w:val="00FC532C"/>
    <w:rsid w:val="00FC6A90"/>
    <w:rsid w:val="00FD20D3"/>
    <w:rsid w:val="00FD2770"/>
    <w:rsid w:val="00FD3C8C"/>
    <w:rsid w:val="00FD5688"/>
    <w:rsid w:val="00FD5D22"/>
    <w:rsid w:val="00FD7653"/>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7FF"/>
    <w:rPr>
      <w:rFonts w:cs="Times New Roman"/>
    </w:rPr>
  </w:style>
  <w:style w:type="paragraph" w:styleId="Naslov1">
    <w:name w:val="heading 1"/>
    <w:basedOn w:val="Navaden"/>
    <w:next w:val="Navaden"/>
    <w:link w:val="Naslov1Znak"/>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semiHidden/>
    <w:unhideWhenUsed/>
    <w:rsid w:val="009B6FA3"/>
    <w:rPr>
      <w:sz w:val="16"/>
      <w:szCs w:val="16"/>
    </w:rPr>
  </w:style>
  <w:style w:type="paragraph" w:styleId="Pripombabesedilo">
    <w:name w:val="annotation text"/>
    <w:basedOn w:val="Navaden"/>
    <w:link w:val="PripombabesediloZnak"/>
    <w:unhideWhenUsed/>
    <w:rsid w:val="009B6FA3"/>
    <w:pPr>
      <w:spacing w:line="240" w:lineRule="auto"/>
    </w:pPr>
  </w:style>
  <w:style w:type="character" w:customStyle="1" w:styleId="PripombabesediloZnak">
    <w:name w:val="Pripomba – besedilo Znak"/>
    <w:basedOn w:val="Privzetapisavaodstavka"/>
    <w:link w:val="Pripombabesedilo"/>
    <w:rsid w:val="009B6FA3"/>
    <w:rPr>
      <w:rFonts w:ascii="Helvetica" w:hAnsi="Helvetica"/>
      <w:sz w:val="20"/>
      <w:szCs w:val="20"/>
    </w:rPr>
  </w:style>
  <w:style w:type="paragraph" w:styleId="Zadevapripombe">
    <w:name w:val="annotation subject"/>
    <w:basedOn w:val="Pripombabesedilo"/>
    <w:next w:val="Pripombabesedilo"/>
    <w:link w:val="ZadevapripombeZnak"/>
    <w:semiHidden/>
    <w:unhideWhenUsed/>
    <w:rsid w:val="009B6FA3"/>
    <w:rPr>
      <w:b/>
      <w:bCs/>
    </w:rPr>
  </w:style>
  <w:style w:type="character" w:customStyle="1" w:styleId="ZadevapripombeZnak">
    <w:name w:val="Zadeva pripombe Znak"/>
    <w:basedOn w:val="PripombabesediloZnak"/>
    <w:link w:val="Zadevapripombe"/>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aliases w:val="Znak"/>
    <w:basedOn w:val="Navaden"/>
    <w:next w:val="Navaden"/>
    <w:link w:val="NaslovZnak"/>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aliases w:val="Znak Znak"/>
    <w:basedOn w:val="Privzetapisavaodstavka"/>
    <w:link w:val="Naslov"/>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rsid w:val="00B6413F"/>
    <w:rPr>
      <w:rFonts w:asciiTheme="majorHAnsi" w:eastAsiaTheme="majorEastAsia" w:hAnsiTheme="majorHAnsi" w:cstheme="majorBidi"/>
      <w:sz w:val="24"/>
      <w:szCs w:val="24"/>
    </w:rPr>
  </w:style>
  <w:style w:type="character" w:styleId="Krepko">
    <w:name w:val="Strong"/>
    <w:basedOn w:val="Privzetapisavaodstavka"/>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2"/>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2"/>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14"/>
      </w:numPr>
    </w:pPr>
  </w:style>
  <w:style w:type="numbering" w:customStyle="1" w:styleId="WWNum12">
    <w:name w:val="WWNum12"/>
    <w:basedOn w:val="Brezseznama"/>
    <w:rsid w:val="00A61EE6"/>
    <w:pPr>
      <w:numPr>
        <w:numId w:val="15"/>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erazreenaomemba4">
    <w:name w:val="Nerazrešena omemba4"/>
    <w:basedOn w:val="Privzetapisavaodstavka"/>
    <w:uiPriority w:val="99"/>
    <w:semiHidden/>
    <w:unhideWhenUsed/>
    <w:rsid w:val="00C34656"/>
    <w:rPr>
      <w:color w:val="605E5C"/>
      <w:shd w:val="clear" w:color="auto" w:fill="E1DFDD"/>
    </w:rPr>
  </w:style>
  <w:style w:type="table" w:customStyle="1" w:styleId="Tabelamrea3">
    <w:name w:val="Tabela – mreža3"/>
    <w:basedOn w:val="Navadnatabela"/>
    <w:next w:val="Tabelamrea"/>
    <w:uiPriority w:val="39"/>
    <w:rsid w:val="00A3662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11867"/>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11867"/>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F11867"/>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F11867"/>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5">
    <w:name w:val="Nerazrešena omemba5"/>
    <w:basedOn w:val="Privzetapisavaodstavka"/>
    <w:uiPriority w:val="99"/>
    <w:semiHidden/>
    <w:unhideWhenUsed/>
    <w:rsid w:val="00F11867"/>
    <w:rPr>
      <w:color w:val="605E5C"/>
      <w:shd w:val="clear" w:color="auto" w:fill="E1DFDD"/>
    </w:rPr>
  </w:style>
  <w:style w:type="paragraph" w:customStyle="1" w:styleId="Default">
    <w:name w:val="Default"/>
    <w:rsid w:val="000E2102"/>
    <w:pPr>
      <w:autoSpaceDE w:val="0"/>
      <w:autoSpaceDN w:val="0"/>
      <w:adjustRightInd w:val="0"/>
      <w:spacing w:after="0" w:line="240" w:lineRule="auto"/>
    </w:pPr>
    <w:rPr>
      <w:rFonts w:ascii="Arial" w:hAnsi="Arial" w:cs="Arial"/>
      <w:color w:val="000000"/>
      <w:sz w:val="24"/>
      <w:szCs w:val="24"/>
    </w:rPr>
  </w:style>
  <w:style w:type="table" w:customStyle="1" w:styleId="NormalTablePHPDOCX5">
    <w:name w:val="Normal Table PHPDOCX5"/>
    <w:uiPriority w:val="99"/>
    <w:semiHidden/>
    <w:unhideWhenUsed/>
    <w:qFormat/>
    <w:rsid w:val="002A4AD9"/>
    <w:pPr>
      <w:spacing w:after="0" w:line="240" w:lineRule="auto"/>
    </w:pPr>
    <w:rPr>
      <w:rFonts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2A4AD9"/>
  </w:style>
  <w:style w:type="paragraph" w:styleId="Navadensplet">
    <w:name w:val="Normal (Web)"/>
    <w:basedOn w:val="Navaden"/>
    <w:rsid w:val="002A4AD9"/>
    <w:pPr>
      <w:spacing w:before="100" w:beforeAutospacing="1" w:after="100" w:afterAutospacing="1" w:line="240" w:lineRule="auto"/>
    </w:pPr>
    <w:rPr>
      <w:rFonts w:ascii="Times New Roman" w:eastAsia="Times New Roman" w:hAnsi="Times New Roman"/>
      <w:sz w:val="24"/>
      <w:szCs w:val="24"/>
      <w:lang w:eastAsia="sl-SI"/>
    </w:rPr>
  </w:style>
  <w:style w:type="paragraph" w:styleId="Zgradbadokumenta">
    <w:name w:val="Document Map"/>
    <w:basedOn w:val="Navaden"/>
    <w:link w:val="ZgradbadokumentaZnak"/>
    <w:semiHidden/>
    <w:rsid w:val="002A4AD9"/>
    <w:pPr>
      <w:shd w:val="clear" w:color="auto" w:fill="000080"/>
      <w:spacing w:after="0" w:line="240" w:lineRule="auto"/>
    </w:pPr>
    <w:rPr>
      <w:rFonts w:ascii="Tahoma" w:eastAsia="Times New Roman" w:hAnsi="Tahoma" w:cs="Tahoma"/>
      <w:lang w:eastAsia="sl-SI"/>
    </w:rPr>
  </w:style>
  <w:style w:type="character" w:customStyle="1" w:styleId="ZgradbadokumentaZnak">
    <w:name w:val="Zgradba dokumenta Znak"/>
    <w:basedOn w:val="Privzetapisavaodstavka"/>
    <w:link w:val="Zgradbadokumenta"/>
    <w:semiHidden/>
    <w:rsid w:val="002A4AD9"/>
    <w:rPr>
      <w:rFonts w:ascii="Tahoma" w:eastAsia="Times New Roman" w:hAnsi="Tahoma" w:cs="Tahoma"/>
      <w:shd w:val="clear" w:color="auto" w:fill="000080"/>
      <w:lang w:eastAsia="sl-SI"/>
    </w:rPr>
  </w:style>
  <w:style w:type="table" w:customStyle="1" w:styleId="Tabelamrea4">
    <w:name w:val="Tabela – mreža4"/>
    <w:basedOn w:val="Navadnatabela"/>
    <w:next w:val="Tabelamrea"/>
    <w:rsid w:val="002A4AD9"/>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f">
    <w:name w:val="specif"/>
    <w:basedOn w:val="Navaden"/>
    <w:rsid w:val="002A4AD9"/>
    <w:pPr>
      <w:spacing w:after="0" w:line="240" w:lineRule="auto"/>
      <w:jc w:val="both"/>
    </w:pPr>
    <w:rPr>
      <w:rFonts w:ascii="SL Cour" w:eastAsia="Times New Roman" w:hAnsi="SL Cour"/>
      <w:lang w:eastAsia="sl-SI"/>
    </w:rPr>
  </w:style>
  <w:style w:type="paragraph" w:styleId="Golobesedilo">
    <w:name w:val="Plain Text"/>
    <w:basedOn w:val="Navaden"/>
    <w:link w:val="GolobesediloZnak"/>
    <w:rsid w:val="002A4AD9"/>
    <w:pPr>
      <w:spacing w:after="0" w:line="240" w:lineRule="auto"/>
    </w:pPr>
    <w:rPr>
      <w:rFonts w:ascii="Courier New" w:eastAsia="Times New Roman" w:hAnsi="Courier New"/>
    </w:rPr>
  </w:style>
  <w:style w:type="character" w:customStyle="1" w:styleId="GolobesediloZnak">
    <w:name w:val="Golo besedilo Znak"/>
    <w:basedOn w:val="Privzetapisavaodstavka"/>
    <w:link w:val="Golobesedilo"/>
    <w:rsid w:val="002A4AD9"/>
    <w:rPr>
      <w:rFonts w:ascii="Courier New" w:eastAsia="Times New Roman" w:hAnsi="Courier New" w:cs="Times New Roman"/>
    </w:rPr>
  </w:style>
  <w:style w:type="paragraph" w:customStyle="1" w:styleId="headeld">
    <w:name w:val="head_eld"/>
    <w:basedOn w:val="Navaden"/>
    <w:rsid w:val="002A4AD9"/>
    <w:pPr>
      <w:spacing w:after="0" w:line="240" w:lineRule="auto"/>
      <w:jc w:val="both"/>
    </w:pPr>
    <w:rPr>
      <w:rFonts w:ascii="SL Swiss" w:eastAsia="Times New Roman" w:hAnsi="SL Swiss"/>
      <w:lang w:eastAsia="sl-SI"/>
    </w:rPr>
  </w:style>
  <w:style w:type="paragraph" w:customStyle="1" w:styleId="tehpo">
    <w:name w:val="tehpo"/>
    <w:basedOn w:val="Navaden"/>
    <w:rsid w:val="002A4AD9"/>
    <w:pPr>
      <w:spacing w:after="0" w:line="240" w:lineRule="auto"/>
      <w:jc w:val="both"/>
    </w:pPr>
    <w:rPr>
      <w:rFonts w:ascii="SL Swiss" w:eastAsia="Times New Roman" w:hAnsi="SL Swiss"/>
      <w:lang w:eastAsia="sl-SI"/>
    </w:rPr>
  </w:style>
  <w:style w:type="paragraph" w:customStyle="1" w:styleId="xl33">
    <w:name w:val="xl33"/>
    <w:basedOn w:val="Navaden"/>
    <w:rsid w:val="002A4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sl-SI"/>
    </w:rPr>
  </w:style>
  <w:style w:type="paragraph" w:customStyle="1" w:styleId="xl24">
    <w:name w:val="xl24"/>
    <w:basedOn w:val="Navaden"/>
    <w:rsid w:val="002A4AD9"/>
    <w:pPr>
      <w:spacing w:before="100" w:beforeAutospacing="1" w:after="100" w:afterAutospacing="1" w:line="240" w:lineRule="auto"/>
    </w:pPr>
    <w:rPr>
      <w:rFonts w:ascii="Times New Roman" w:eastAsia="Times New Roman" w:hAnsi="Times New Roman"/>
      <w:sz w:val="16"/>
      <w:szCs w:val="16"/>
      <w:lang w:eastAsia="sl-SI"/>
    </w:rPr>
  </w:style>
  <w:style w:type="paragraph" w:customStyle="1" w:styleId="CharChar1CharZnakZnakCharZnakZnakZnakZnakZnakZnakZnakZnakZnak">
    <w:name w:val="Char Char1 Char Znak Znak Char Znak Znak Znak Znak Znak Znak Znak Znak Znak"/>
    <w:basedOn w:val="Navaden"/>
    <w:rsid w:val="002A4AD9"/>
    <w:pPr>
      <w:spacing w:after="160" w:line="240" w:lineRule="exact"/>
    </w:pPr>
    <w:rPr>
      <w:rFonts w:ascii="Tahoma" w:eastAsia="Times New Roman" w:hAnsi="Tahoma" w:cs="Tahoma"/>
      <w:color w:val="222222"/>
      <w:lang w:val="en-US"/>
    </w:rPr>
  </w:style>
  <w:style w:type="paragraph" w:customStyle="1" w:styleId="esegmenth4">
    <w:name w:val="esegment_h4"/>
    <w:basedOn w:val="Navaden"/>
    <w:rsid w:val="002A4AD9"/>
    <w:pPr>
      <w:spacing w:after="210" w:line="240" w:lineRule="auto"/>
      <w:jc w:val="center"/>
    </w:pPr>
    <w:rPr>
      <w:rFonts w:ascii="Times New Roman" w:eastAsia="Times New Roman" w:hAnsi="Times New Roman"/>
      <w:b/>
      <w:bCs/>
      <w:color w:val="333333"/>
      <w:sz w:val="18"/>
      <w:szCs w:val="18"/>
      <w:lang w:eastAsia="sl-SI"/>
    </w:rPr>
  </w:style>
  <w:style w:type="paragraph" w:customStyle="1" w:styleId="Tabela">
    <w:name w:val="Tabela"/>
    <w:basedOn w:val="Navaden"/>
    <w:rsid w:val="002A4AD9"/>
    <w:pPr>
      <w:widowControl w:val="0"/>
      <w:suppressAutoHyphens/>
      <w:autoSpaceDE w:val="0"/>
      <w:spacing w:after="0" w:line="240" w:lineRule="auto"/>
    </w:pPr>
    <w:rPr>
      <w:rFonts w:ascii="Verdana" w:eastAsia="Times New Roman" w:hAnsi="Verdana"/>
      <w:kern w:val="1"/>
      <w:szCs w:val="24"/>
      <w:lang w:eastAsia="sl-SI"/>
    </w:rPr>
  </w:style>
  <w:style w:type="paragraph" w:customStyle="1" w:styleId="NavadenTimesNewRoman">
    <w:name w:val="Navaden Times New Roman"/>
    <w:basedOn w:val="Navaden"/>
    <w:rsid w:val="002A4AD9"/>
    <w:pPr>
      <w:widowControl w:val="0"/>
      <w:spacing w:after="0" w:line="240" w:lineRule="auto"/>
    </w:pPr>
    <w:rPr>
      <w:rFonts w:ascii="Arial" w:eastAsia="Times New Roman" w:hAnsi="Arial"/>
      <w:sz w:val="22"/>
      <w:lang w:eastAsia="sl-SI"/>
    </w:rPr>
  </w:style>
  <w:style w:type="paragraph" w:customStyle="1" w:styleId="CharChar1CharZnak">
    <w:name w:val="Char Char1 Char Znak"/>
    <w:basedOn w:val="Navaden"/>
    <w:rsid w:val="002A4AD9"/>
    <w:pPr>
      <w:spacing w:after="160" w:line="240" w:lineRule="exact"/>
    </w:pPr>
    <w:rPr>
      <w:rFonts w:ascii="Tahoma" w:eastAsia="Times New Roman" w:hAnsi="Tahoma" w:cs="Tahoma"/>
      <w:color w:val="222222"/>
      <w:lang w:val="en-US"/>
    </w:rPr>
  </w:style>
  <w:style w:type="paragraph" w:customStyle="1" w:styleId="gumbi">
    <w:name w:val="gumbi"/>
    <w:basedOn w:val="Navaden"/>
    <w:rsid w:val="002A4AD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Vsebinatabele">
    <w:name w:val="Vsebina tabele"/>
    <w:basedOn w:val="Navaden"/>
    <w:rsid w:val="002A4AD9"/>
    <w:pPr>
      <w:suppressLineNumbers/>
      <w:suppressAutoHyphens/>
      <w:spacing w:after="0" w:line="240" w:lineRule="auto"/>
    </w:pPr>
    <w:rPr>
      <w:rFonts w:ascii="Times New Roman" w:eastAsia="Times New Roman" w:hAnsi="Times New Roman"/>
      <w:sz w:val="22"/>
      <w:lang w:eastAsia="ar-SA"/>
    </w:rPr>
  </w:style>
  <w:style w:type="paragraph" w:customStyle="1" w:styleId="Naslov10">
    <w:name w:val="Naslov1"/>
    <w:basedOn w:val="Navaden"/>
    <w:next w:val="Telobesedila"/>
    <w:rsid w:val="002A4AD9"/>
    <w:pPr>
      <w:keepNext/>
      <w:suppressAutoHyphens/>
      <w:spacing w:before="240" w:line="240" w:lineRule="auto"/>
    </w:pPr>
    <w:rPr>
      <w:rFonts w:ascii="Tahoma" w:eastAsia="Times New Roman" w:hAnsi="Tahoma" w:cs="Tahoma"/>
      <w:sz w:val="28"/>
      <w:szCs w:val="28"/>
      <w:lang w:eastAsia="ar-SA"/>
    </w:rPr>
  </w:style>
  <w:style w:type="paragraph" w:customStyle="1" w:styleId="BodyText31">
    <w:name w:val="Body Text 31"/>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lang w:eastAsia="ar-SA"/>
    </w:rPr>
  </w:style>
  <w:style w:type="paragraph" w:customStyle="1" w:styleId="PlainText1">
    <w:name w:val="Plain Text1"/>
    <w:basedOn w:val="Navaden"/>
    <w:rsid w:val="002A4AD9"/>
    <w:pPr>
      <w:suppressAutoHyphens/>
      <w:spacing w:after="0" w:line="240" w:lineRule="auto"/>
    </w:pPr>
    <w:rPr>
      <w:rFonts w:ascii="Courier New" w:eastAsia="Times New Roman" w:hAnsi="Courier New"/>
      <w:kern w:val="1"/>
      <w:lang w:eastAsia="ar-SA"/>
    </w:rPr>
  </w:style>
  <w:style w:type="paragraph" w:customStyle="1" w:styleId="BodyText21">
    <w:name w:val="Body Text 21"/>
    <w:basedOn w:val="Navaden"/>
    <w:rsid w:val="002A4AD9"/>
    <w:pPr>
      <w:snapToGrid w:val="0"/>
      <w:spacing w:after="0" w:line="240" w:lineRule="auto"/>
      <w:jc w:val="both"/>
    </w:pPr>
    <w:rPr>
      <w:rFonts w:ascii="Times New Roman" w:eastAsia="Times New Roman" w:hAnsi="Times New Roman"/>
      <w:sz w:val="24"/>
      <w:lang w:eastAsia="sl-SI"/>
    </w:rPr>
  </w:style>
  <w:style w:type="paragraph" w:customStyle="1" w:styleId="BodyText22">
    <w:name w:val="Body Text 22"/>
    <w:basedOn w:val="Navaden"/>
    <w:rsid w:val="002A4A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b/>
      <w:sz w:val="24"/>
      <w:lang w:eastAsia="sl-SI"/>
    </w:rPr>
  </w:style>
  <w:style w:type="paragraph" w:customStyle="1" w:styleId="Style10">
    <w:name w:val="Style 1"/>
    <w:rsid w:val="002A4AD9"/>
    <w:pPr>
      <w:widowControl w:val="0"/>
      <w:autoSpaceDE w:val="0"/>
      <w:autoSpaceDN w:val="0"/>
      <w:adjustRightInd w:val="0"/>
      <w:spacing w:after="0" w:line="240" w:lineRule="auto"/>
    </w:pPr>
    <w:rPr>
      <w:rFonts w:ascii="Times New Roman" w:eastAsia="Times New Roman" w:hAnsi="Times New Roman" w:cs="Times New Roman"/>
      <w:lang w:eastAsia="sl-SI"/>
    </w:rPr>
  </w:style>
  <w:style w:type="paragraph" w:styleId="HTML-oblikovano">
    <w:name w:val="HTML Preformatted"/>
    <w:basedOn w:val="Navaden"/>
    <w:link w:val="HTML-oblikovanoZnak"/>
    <w:rsid w:val="002A4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rPr>
  </w:style>
  <w:style w:type="character" w:customStyle="1" w:styleId="HTML-oblikovanoZnak">
    <w:name w:val="HTML-oblikovano Znak"/>
    <w:basedOn w:val="Privzetapisavaodstavka"/>
    <w:link w:val="HTML-oblikovano"/>
    <w:rsid w:val="002A4AD9"/>
    <w:rPr>
      <w:rFonts w:ascii="Courier New" w:eastAsia="Times New Roman" w:hAnsi="Courier New" w:cs="Times New Roman"/>
      <w:color w:val="000000"/>
      <w:sz w:val="18"/>
      <w:szCs w:val="18"/>
    </w:rPr>
  </w:style>
  <w:style w:type="table" w:customStyle="1" w:styleId="NormalTablePHPDOCX6">
    <w:name w:val="Normal Table PHPDOCX6"/>
    <w:uiPriority w:val="99"/>
    <w:semiHidden/>
    <w:unhideWhenUsed/>
    <w:qFormat/>
    <w:rsid w:val="0055262E"/>
    <w:pPr>
      <w:spacing w:after="0" w:line="240" w:lineRule="auto"/>
    </w:pPr>
    <w:rPr>
      <w:rFonts w:cs="Times New Roman"/>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uiPriority w:val="39"/>
    <w:rsid w:val="00210FF5"/>
    <w:pPr>
      <w:spacing w:after="0" w:line="240" w:lineRule="auto"/>
    </w:pPr>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36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DF6A7-71F2-400B-8D98-853AD4967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6149</Words>
  <Characters>35052</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2025-06-11T10:46:00Z</cp:lastPrinted>
  <dcterms:created xsi:type="dcterms:W3CDTF">2025-06-11T10:49:00Z</dcterms:created>
  <dcterms:modified xsi:type="dcterms:W3CDTF">2025-06-11T10:49:00Z</dcterms:modified>
</cp:coreProperties>
</file>