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text" w:horzAnchor="margin" w:tblpY="28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491"/>
        <w:gridCol w:w="4571"/>
      </w:tblGrid>
      <w:tr w:rsidR="00E65D18" w:rsidRPr="00907A59" w14:paraId="65EF3CD3" w14:textId="77777777" w:rsidTr="00E65D18">
        <w:trPr>
          <w:trHeight w:val="397"/>
        </w:trPr>
        <w:tc>
          <w:tcPr>
            <w:tcW w:w="2478" w:type="pct"/>
            <w:shd w:val="clear" w:color="auto" w:fill="auto"/>
          </w:tcPr>
          <w:p w14:paraId="5B27E2AE" w14:textId="77777777" w:rsidR="00E65D18" w:rsidRPr="00907A59" w:rsidRDefault="00E65D18" w:rsidP="00F67A4A">
            <w:pPr>
              <w:spacing w:line="260" w:lineRule="atLeast"/>
              <w:rPr>
                <w:rFonts w:eastAsia="Calibri" w:cs="Arial"/>
                <w:bCs/>
                <w:szCs w:val="20"/>
              </w:rPr>
            </w:pPr>
            <w:r w:rsidRPr="00907A59">
              <w:rPr>
                <w:rFonts w:eastAsia="Calibri" w:cs="Arial"/>
                <w:bCs/>
                <w:szCs w:val="20"/>
              </w:rPr>
              <w:t>Naročnik:</w:t>
            </w:r>
          </w:p>
        </w:tc>
        <w:tc>
          <w:tcPr>
            <w:tcW w:w="2522" w:type="pct"/>
            <w:shd w:val="clear" w:color="auto" w:fill="auto"/>
          </w:tcPr>
          <w:p w14:paraId="24302459" w14:textId="77777777" w:rsidR="00E65D18" w:rsidRPr="00907A59" w:rsidRDefault="00E65D18" w:rsidP="00F67A4A">
            <w:pPr>
              <w:spacing w:line="260" w:lineRule="atLeast"/>
              <w:rPr>
                <w:rFonts w:eastAsia="Calibri" w:cs="Arial"/>
                <w:b/>
                <w:szCs w:val="20"/>
              </w:rPr>
            </w:pPr>
            <w:r w:rsidRPr="00907A59">
              <w:rPr>
                <w:rFonts w:eastAsia="Calibri" w:cs="Arial"/>
                <w:szCs w:val="20"/>
              </w:rPr>
              <w:t xml:space="preserve">Podpisnik pogodbe: </w:t>
            </w:r>
          </w:p>
        </w:tc>
      </w:tr>
      <w:tr w:rsidR="00E65D18" w:rsidRPr="00907A59" w14:paraId="252C77A6" w14:textId="77777777" w:rsidTr="00E65D18">
        <w:trPr>
          <w:trHeight w:val="1148"/>
        </w:trPr>
        <w:tc>
          <w:tcPr>
            <w:tcW w:w="2478" w:type="pct"/>
            <w:shd w:val="clear" w:color="auto" w:fill="auto"/>
          </w:tcPr>
          <w:p w14:paraId="25FD6A55" w14:textId="77777777" w:rsidR="00E65D18" w:rsidRPr="00907A59" w:rsidRDefault="00E65D18" w:rsidP="00F67A4A">
            <w:pPr>
              <w:spacing w:line="260" w:lineRule="atLeast"/>
              <w:rPr>
                <w:rFonts w:eastAsia="Calibri" w:cs="Arial"/>
                <w:szCs w:val="20"/>
              </w:rPr>
            </w:pPr>
            <w:r w:rsidRPr="00907A59">
              <w:rPr>
                <w:rFonts w:eastAsia="Calibri" w:cs="Arial"/>
                <w:szCs w:val="20"/>
              </w:rPr>
              <w:t>Republika Slovenija</w:t>
            </w:r>
          </w:p>
          <w:p w14:paraId="05E50624" w14:textId="77777777" w:rsidR="00E65D18" w:rsidRPr="00907A59" w:rsidRDefault="00E65D18" w:rsidP="00F67A4A">
            <w:pPr>
              <w:spacing w:line="260" w:lineRule="atLeast"/>
              <w:rPr>
                <w:rFonts w:eastAsia="Calibri" w:cs="Arial"/>
                <w:szCs w:val="20"/>
              </w:rPr>
            </w:pPr>
            <w:r w:rsidRPr="00907A59">
              <w:rPr>
                <w:rFonts w:eastAsia="Calibri" w:cs="Arial"/>
                <w:szCs w:val="20"/>
              </w:rPr>
              <w:t>Ministrstvo za javno upravo</w:t>
            </w:r>
          </w:p>
          <w:p w14:paraId="3E293C97" w14:textId="77777777" w:rsidR="00E65D18" w:rsidRPr="00907A59" w:rsidRDefault="00E65D18" w:rsidP="00F67A4A">
            <w:pPr>
              <w:spacing w:line="260" w:lineRule="atLeast"/>
              <w:rPr>
                <w:rFonts w:eastAsia="Calibri" w:cs="Arial"/>
                <w:szCs w:val="20"/>
              </w:rPr>
            </w:pPr>
            <w:r w:rsidRPr="00907A59">
              <w:rPr>
                <w:rFonts w:eastAsia="Calibri" w:cs="Arial"/>
                <w:szCs w:val="20"/>
              </w:rPr>
              <w:t>Tržaška cesta 21, 1000 Ljubljana</w:t>
            </w:r>
          </w:p>
          <w:p w14:paraId="4F063875" w14:textId="77777777" w:rsidR="00E65D18" w:rsidRPr="00907A59" w:rsidRDefault="00E65D18" w:rsidP="00F67A4A">
            <w:pPr>
              <w:spacing w:line="260" w:lineRule="atLeast"/>
              <w:rPr>
                <w:rFonts w:eastAsia="Calibri" w:cs="Arial"/>
                <w:szCs w:val="20"/>
              </w:rPr>
            </w:pPr>
          </w:p>
          <w:p w14:paraId="3CB0C4E9" w14:textId="77777777" w:rsidR="00E65D18" w:rsidRPr="00907A59" w:rsidRDefault="00E65D18" w:rsidP="00F67A4A">
            <w:pPr>
              <w:spacing w:line="260" w:lineRule="atLeast"/>
              <w:rPr>
                <w:rFonts w:eastAsia="Calibri" w:cs="Arial"/>
                <w:szCs w:val="20"/>
              </w:rPr>
            </w:pPr>
          </w:p>
          <w:p w14:paraId="647EE167" w14:textId="77777777" w:rsidR="00E65D18" w:rsidRPr="00907A59" w:rsidRDefault="00E65D18" w:rsidP="00F67A4A">
            <w:pPr>
              <w:spacing w:line="260" w:lineRule="atLeast"/>
              <w:rPr>
                <w:rFonts w:eastAsia="Calibri" w:cs="Arial"/>
                <w:szCs w:val="20"/>
              </w:rPr>
            </w:pPr>
            <w:r w:rsidRPr="00907A59">
              <w:rPr>
                <w:rFonts w:eastAsia="Calibri" w:cs="Arial"/>
                <w:szCs w:val="20"/>
              </w:rPr>
              <w:t>ki ga zastopa</w:t>
            </w:r>
          </w:p>
          <w:p w14:paraId="729A268C" w14:textId="77777777" w:rsidR="00E65D18" w:rsidRPr="00907A59" w:rsidRDefault="00E65D18" w:rsidP="00F67A4A">
            <w:pPr>
              <w:spacing w:line="260" w:lineRule="atLeast"/>
              <w:rPr>
                <w:rFonts w:eastAsia="Calibri" w:cs="Arial"/>
                <w:szCs w:val="20"/>
              </w:rPr>
            </w:pPr>
            <w:r w:rsidRPr="00907A59">
              <w:rPr>
                <w:rFonts w:cs="Arial"/>
                <w:szCs w:val="20"/>
              </w:rPr>
              <w:t xml:space="preserve">mag. Franc </w:t>
            </w:r>
            <w:proofErr w:type="spellStart"/>
            <w:r w:rsidRPr="00907A59">
              <w:rPr>
                <w:rFonts w:cs="Arial"/>
                <w:szCs w:val="20"/>
              </w:rPr>
              <w:t>Props</w:t>
            </w:r>
            <w:proofErr w:type="spellEnd"/>
            <w:r w:rsidRPr="00907A59">
              <w:rPr>
                <w:rFonts w:cs="Arial"/>
                <w:szCs w:val="20"/>
              </w:rPr>
              <w:t>, minister</w:t>
            </w:r>
          </w:p>
        </w:tc>
        <w:tc>
          <w:tcPr>
            <w:tcW w:w="2522" w:type="pct"/>
            <w:shd w:val="clear" w:color="auto" w:fill="auto"/>
          </w:tcPr>
          <w:p w14:paraId="1EC5CBE9" w14:textId="4AB12AEA" w:rsidR="00E65D18" w:rsidRPr="00907A59" w:rsidRDefault="00FF4FD4" w:rsidP="00F67A4A">
            <w:pPr>
              <w:spacing w:line="260" w:lineRule="atLeast"/>
              <w:rPr>
                <w:rFonts w:eastAsia="Calibri" w:cs="Arial"/>
                <w:szCs w:val="20"/>
              </w:rPr>
            </w:pPr>
            <w:r w:rsidRPr="00907A59">
              <w:rPr>
                <w:rFonts w:cs="Arial"/>
                <w:szCs w:val="20"/>
              </w:rPr>
              <w:t xml:space="preserve">mag. Franc </w:t>
            </w:r>
            <w:proofErr w:type="spellStart"/>
            <w:r w:rsidRPr="00907A59">
              <w:rPr>
                <w:rFonts w:cs="Arial"/>
                <w:szCs w:val="20"/>
              </w:rPr>
              <w:t>Props</w:t>
            </w:r>
            <w:proofErr w:type="spellEnd"/>
            <w:r w:rsidRPr="00907A59">
              <w:rPr>
                <w:rFonts w:cs="Arial"/>
                <w:szCs w:val="20"/>
              </w:rPr>
              <w:t>, minister</w:t>
            </w:r>
          </w:p>
        </w:tc>
      </w:tr>
      <w:tr w:rsidR="00E65D18" w:rsidRPr="00907A59" w14:paraId="7CDF2CFB" w14:textId="77777777" w:rsidTr="00E65D18">
        <w:trPr>
          <w:trHeight w:val="397"/>
        </w:trPr>
        <w:tc>
          <w:tcPr>
            <w:tcW w:w="2478" w:type="pct"/>
            <w:shd w:val="clear" w:color="auto" w:fill="auto"/>
          </w:tcPr>
          <w:p w14:paraId="35F6D227" w14:textId="77777777" w:rsidR="00E65D18" w:rsidRPr="00907A59" w:rsidRDefault="00E65D18" w:rsidP="00F67A4A">
            <w:pPr>
              <w:spacing w:line="260" w:lineRule="atLeast"/>
              <w:rPr>
                <w:rFonts w:eastAsia="Calibri" w:cs="Arial"/>
                <w:szCs w:val="20"/>
              </w:rPr>
            </w:pPr>
            <w:r w:rsidRPr="00907A59">
              <w:rPr>
                <w:rFonts w:eastAsia="Calibri" w:cs="Arial"/>
                <w:szCs w:val="20"/>
              </w:rPr>
              <w:t>Davčna št: 91838983</w:t>
            </w:r>
          </w:p>
        </w:tc>
        <w:tc>
          <w:tcPr>
            <w:tcW w:w="2522" w:type="pct"/>
            <w:shd w:val="clear" w:color="auto" w:fill="auto"/>
          </w:tcPr>
          <w:p w14:paraId="58E8FA82" w14:textId="77777777" w:rsidR="00E65D18" w:rsidRPr="00907A59" w:rsidRDefault="00E65D18" w:rsidP="00F67A4A">
            <w:pPr>
              <w:spacing w:line="260" w:lineRule="atLeast"/>
              <w:rPr>
                <w:rFonts w:eastAsia="Calibri" w:cs="Arial"/>
                <w:szCs w:val="20"/>
              </w:rPr>
            </w:pPr>
            <w:r w:rsidRPr="00907A59">
              <w:rPr>
                <w:rFonts w:eastAsia="Calibri" w:cs="Arial"/>
                <w:szCs w:val="20"/>
              </w:rPr>
              <w:t>Telefon: 01 478 83 30</w:t>
            </w:r>
          </w:p>
        </w:tc>
      </w:tr>
      <w:tr w:rsidR="00E65D18" w:rsidRPr="00907A59" w14:paraId="20A0E6D3" w14:textId="77777777" w:rsidTr="00E65D18">
        <w:trPr>
          <w:trHeight w:val="397"/>
        </w:trPr>
        <w:tc>
          <w:tcPr>
            <w:tcW w:w="2478" w:type="pct"/>
            <w:shd w:val="clear" w:color="auto" w:fill="auto"/>
          </w:tcPr>
          <w:p w14:paraId="18CD9EA2" w14:textId="77777777" w:rsidR="00E65D18" w:rsidRPr="00907A59" w:rsidRDefault="00E65D18" w:rsidP="00F67A4A">
            <w:pPr>
              <w:spacing w:line="260" w:lineRule="atLeast"/>
              <w:rPr>
                <w:rFonts w:eastAsia="Calibri" w:cs="Arial"/>
                <w:szCs w:val="20"/>
              </w:rPr>
            </w:pPr>
            <w:r w:rsidRPr="00907A59">
              <w:rPr>
                <w:rFonts w:eastAsia="Calibri" w:cs="Arial"/>
                <w:szCs w:val="20"/>
              </w:rPr>
              <w:t>Matična št.: 2482762000</w:t>
            </w:r>
          </w:p>
        </w:tc>
        <w:tc>
          <w:tcPr>
            <w:tcW w:w="2522" w:type="pct"/>
            <w:shd w:val="clear" w:color="auto" w:fill="auto"/>
          </w:tcPr>
          <w:p w14:paraId="234B73A9" w14:textId="77777777" w:rsidR="00E65D18" w:rsidRPr="00907A59" w:rsidRDefault="00E65D18" w:rsidP="00F67A4A">
            <w:pPr>
              <w:spacing w:line="260" w:lineRule="atLeast"/>
              <w:rPr>
                <w:rFonts w:eastAsia="Calibri" w:cs="Arial"/>
                <w:szCs w:val="20"/>
              </w:rPr>
            </w:pPr>
          </w:p>
        </w:tc>
      </w:tr>
      <w:tr w:rsidR="00E65D18" w:rsidRPr="00907A59" w14:paraId="0738CC7B" w14:textId="77777777" w:rsidTr="00E65D18">
        <w:trPr>
          <w:trHeight w:val="397"/>
        </w:trPr>
        <w:tc>
          <w:tcPr>
            <w:tcW w:w="2478" w:type="pct"/>
            <w:shd w:val="clear" w:color="auto" w:fill="auto"/>
          </w:tcPr>
          <w:p w14:paraId="57C3EA9E" w14:textId="77777777" w:rsidR="00E65D18" w:rsidRPr="00907A59" w:rsidRDefault="00E65D18" w:rsidP="00F67A4A">
            <w:pPr>
              <w:spacing w:line="260" w:lineRule="atLeast"/>
              <w:rPr>
                <w:rFonts w:eastAsia="Calibri" w:cs="Arial"/>
                <w:szCs w:val="20"/>
              </w:rPr>
            </w:pPr>
            <w:r w:rsidRPr="00907A59">
              <w:rPr>
                <w:rFonts w:eastAsia="Calibri" w:cs="Arial"/>
                <w:szCs w:val="20"/>
              </w:rPr>
              <w:t>Transakcijski račun: SI56 0110 0630 0109 972</w:t>
            </w:r>
          </w:p>
        </w:tc>
        <w:tc>
          <w:tcPr>
            <w:tcW w:w="2522" w:type="pct"/>
            <w:shd w:val="clear" w:color="auto" w:fill="auto"/>
          </w:tcPr>
          <w:p w14:paraId="120C918F" w14:textId="77777777" w:rsidR="00E65D18" w:rsidRPr="00907A59" w:rsidRDefault="00E65D18" w:rsidP="00F67A4A">
            <w:pPr>
              <w:spacing w:line="260" w:lineRule="atLeast"/>
              <w:rPr>
                <w:rFonts w:eastAsia="Calibri" w:cs="Arial"/>
                <w:szCs w:val="20"/>
              </w:rPr>
            </w:pPr>
            <w:r w:rsidRPr="00907A59">
              <w:rPr>
                <w:rFonts w:eastAsia="Calibri" w:cs="Arial"/>
                <w:szCs w:val="20"/>
              </w:rPr>
              <w:t xml:space="preserve">E-pošta: </w:t>
            </w:r>
            <w:hyperlink r:id="rId8" w:history="1">
              <w:r w:rsidRPr="00907A59">
                <w:rPr>
                  <w:rFonts w:eastAsia="Calibri" w:cs="Arial"/>
                  <w:color w:val="0000FF"/>
                  <w:szCs w:val="20"/>
                  <w:u w:val="single"/>
                </w:rPr>
                <w:t>gp.mju@gov.si</w:t>
              </w:r>
            </w:hyperlink>
          </w:p>
        </w:tc>
      </w:tr>
    </w:tbl>
    <w:p w14:paraId="71D88328" w14:textId="77777777" w:rsidR="00D35891" w:rsidRPr="00907A59" w:rsidRDefault="00D35891" w:rsidP="00F67A4A">
      <w:pPr>
        <w:spacing w:line="260" w:lineRule="atLeast"/>
        <w:rPr>
          <w:rFonts w:cs="Arial"/>
          <w:szCs w:val="20"/>
        </w:rPr>
      </w:pPr>
    </w:p>
    <w:p w14:paraId="3315FAC4" w14:textId="77777777" w:rsidR="00E65D18" w:rsidRPr="00907A59" w:rsidRDefault="00E65D18" w:rsidP="00F67A4A">
      <w:pPr>
        <w:spacing w:line="260" w:lineRule="atLeast"/>
        <w:rPr>
          <w:rFonts w:cs="Arial"/>
          <w:szCs w:val="20"/>
        </w:rPr>
      </w:pPr>
    </w:p>
    <w:tbl>
      <w:tblPr>
        <w:tblpPr w:leftFromText="141" w:rightFromText="141" w:vertAnchor="text" w:horzAnchor="margin" w:tblpY="1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531"/>
        <w:gridCol w:w="4531"/>
      </w:tblGrid>
      <w:tr w:rsidR="00E65D18" w:rsidRPr="00907A59" w14:paraId="74A09A33" w14:textId="77777777" w:rsidTr="00245ADC">
        <w:trPr>
          <w:trHeight w:val="397"/>
        </w:trPr>
        <w:tc>
          <w:tcPr>
            <w:tcW w:w="2500" w:type="pct"/>
            <w:shd w:val="clear" w:color="auto" w:fill="auto"/>
          </w:tcPr>
          <w:p w14:paraId="22A67CDE" w14:textId="4091DD9B" w:rsidR="00E65D18" w:rsidRPr="00907A59" w:rsidRDefault="00755AA6" w:rsidP="00F67A4A">
            <w:pPr>
              <w:spacing w:line="260" w:lineRule="atLeast"/>
              <w:jc w:val="both"/>
              <w:rPr>
                <w:rFonts w:eastAsia="Calibri" w:cs="Arial"/>
                <w:bCs/>
                <w:szCs w:val="20"/>
              </w:rPr>
            </w:pPr>
            <w:r>
              <w:rPr>
                <w:rFonts w:eastAsia="Calibri" w:cs="Arial"/>
                <w:bCs/>
                <w:szCs w:val="20"/>
              </w:rPr>
              <w:t>Izvajalec</w:t>
            </w:r>
            <w:r w:rsidR="00E65D18" w:rsidRPr="00907A59">
              <w:rPr>
                <w:rFonts w:eastAsia="Calibri" w:cs="Arial"/>
                <w:bCs/>
                <w:szCs w:val="20"/>
              </w:rPr>
              <w:t>:</w:t>
            </w:r>
          </w:p>
        </w:tc>
        <w:tc>
          <w:tcPr>
            <w:tcW w:w="2500" w:type="pct"/>
            <w:shd w:val="clear" w:color="auto" w:fill="auto"/>
          </w:tcPr>
          <w:p w14:paraId="6811240B" w14:textId="77777777" w:rsidR="00E65D18" w:rsidRPr="00907A59" w:rsidRDefault="00E65D18" w:rsidP="00F67A4A">
            <w:pPr>
              <w:spacing w:line="260" w:lineRule="atLeast"/>
              <w:jc w:val="both"/>
              <w:rPr>
                <w:rFonts w:eastAsia="Calibri" w:cs="Arial"/>
                <w:b/>
                <w:szCs w:val="20"/>
              </w:rPr>
            </w:pPr>
            <w:r w:rsidRPr="00907A59">
              <w:rPr>
                <w:rFonts w:eastAsia="Calibri" w:cs="Arial"/>
                <w:szCs w:val="20"/>
              </w:rPr>
              <w:t xml:space="preserve">Podpisnik pogodbe: </w:t>
            </w:r>
          </w:p>
        </w:tc>
      </w:tr>
      <w:tr w:rsidR="00E65D18" w:rsidRPr="00907A59" w14:paraId="0C0A2581" w14:textId="77777777" w:rsidTr="00245ADC">
        <w:trPr>
          <w:trHeight w:val="1220"/>
        </w:trPr>
        <w:tc>
          <w:tcPr>
            <w:tcW w:w="2500" w:type="pct"/>
            <w:shd w:val="clear" w:color="auto" w:fill="auto"/>
          </w:tcPr>
          <w:p w14:paraId="50489F6C" w14:textId="77777777" w:rsidR="00E65D18" w:rsidRPr="00907A59" w:rsidRDefault="00E65D18" w:rsidP="00F67A4A">
            <w:pPr>
              <w:spacing w:line="260" w:lineRule="atLeast"/>
              <w:rPr>
                <w:rFonts w:eastAsia="Calibri" w:cs="Arial"/>
                <w:i/>
                <w:szCs w:val="20"/>
              </w:rPr>
            </w:pPr>
            <w:r w:rsidRPr="00907A59">
              <w:rPr>
                <w:rFonts w:eastAsia="Calibri" w:cs="Arial"/>
                <w:szCs w:val="20"/>
              </w:rPr>
              <w:fldChar w:fldCharType="begin">
                <w:ffData>
                  <w:name w:val="Besedilo1"/>
                  <w:enabled/>
                  <w:calcOnExit w:val="0"/>
                  <w:textInput/>
                </w:ffData>
              </w:fldChar>
            </w:r>
            <w:r w:rsidRPr="00907A59">
              <w:rPr>
                <w:rFonts w:eastAsia="Calibri" w:cs="Arial"/>
                <w:szCs w:val="20"/>
              </w:rPr>
              <w:instrText xml:space="preserve"> FORMTEXT </w:instrText>
            </w:r>
            <w:r w:rsidRPr="00907A59">
              <w:rPr>
                <w:rFonts w:eastAsia="Calibri" w:cs="Arial"/>
                <w:szCs w:val="20"/>
              </w:rPr>
            </w:r>
            <w:r w:rsidRPr="00907A59">
              <w:rPr>
                <w:rFonts w:eastAsia="Calibri" w:cs="Arial"/>
                <w:szCs w:val="20"/>
              </w:rPr>
              <w:fldChar w:fldCharType="separate"/>
            </w:r>
            <w:r w:rsidRPr="00907A59">
              <w:rPr>
                <w:rFonts w:eastAsia="Calibri" w:cs="Arial"/>
                <w:szCs w:val="20"/>
              </w:rPr>
              <w:t> </w:t>
            </w:r>
            <w:r w:rsidRPr="00907A59">
              <w:rPr>
                <w:rFonts w:eastAsia="Calibri" w:cs="Arial"/>
                <w:szCs w:val="20"/>
              </w:rPr>
              <w:t> </w:t>
            </w:r>
            <w:r w:rsidRPr="00907A59">
              <w:rPr>
                <w:rFonts w:eastAsia="Calibri" w:cs="Arial"/>
                <w:szCs w:val="20"/>
              </w:rPr>
              <w:t> </w:t>
            </w:r>
            <w:r w:rsidRPr="00907A59">
              <w:rPr>
                <w:rFonts w:eastAsia="Calibri" w:cs="Arial"/>
                <w:szCs w:val="20"/>
              </w:rPr>
              <w:t> </w:t>
            </w:r>
            <w:r w:rsidRPr="00907A59">
              <w:rPr>
                <w:rFonts w:eastAsia="Calibri" w:cs="Arial"/>
                <w:szCs w:val="20"/>
              </w:rPr>
              <w:t> </w:t>
            </w:r>
            <w:r w:rsidRPr="00907A59">
              <w:rPr>
                <w:rFonts w:eastAsia="Calibri" w:cs="Arial"/>
                <w:szCs w:val="20"/>
              </w:rPr>
              <w:fldChar w:fldCharType="end"/>
            </w:r>
            <w:r w:rsidRPr="00907A59">
              <w:rPr>
                <w:rFonts w:eastAsia="Calibri" w:cs="Arial"/>
                <w:szCs w:val="20"/>
              </w:rPr>
              <w:t xml:space="preserve"> </w:t>
            </w:r>
            <w:r w:rsidRPr="00907A59">
              <w:rPr>
                <w:rFonts w:eastAsia="Calibri" w:cs="Arial"/>
                <w:i/>
                <w:szCs w:val="20"/>
              </w:rPr>
              <w:t>/naziv/</w:t>
            </w:r>
          </w:p>
          <w:p w14:paraId="0D18C6AF" w14:textId="77777777" w:rsidR="00E65D18" w:rsidRPr="00907A59" w:rsidRDefault="00E65D18" w:rsidP="00F67A4A">
            <w:pPr>
              <w:spacing w:line="260" w:lineRule="atLeast"/>
              <w:rPr>
                <w:rFonts w:eastAsia="Calibri" w:cs="Arial"/>
                <w:i/>
                <w:szCs w:val="20"/>
              </w:rPr>
            </w:pPr>
            <w:r w:rsidRPr="00907A59">
              <w:rPr>
                <w:rFonts w:eastAsia="Calibri" w:cs="Arial"/>
                <w:szCs w:val="20"/>
              </w:rPr>
              <w:fldChar w:fldCharType="begin">
                <w:ffData>
                  <w:name w:val="Besedilo1"/>
                  <w:enabled/>
                  <w:calcOnExit w:val="0"/>
                  <w:textInput/>
                </w:ffData>
              </w:fldChar>
            </w:r>
            <w:r w:rsidRPr="00907A59">
              <w:rPr>
                <w:rFonts w:eastAsia="Calibri" w:cs="Arial"/>
                <w:szCs w:val="20"/>
              </w:rPr>
              <w:instrText xml:space="preserve"> FORMTEXT </w:instrText>
            </w:r>
            <w:r w:rsidRPr="00907A59">
              <w:rPr>
                <w:rFonts w:eastAsia="Calibri" w:cs="Arial"/>
                <w:szCs w:val="20"/>
              </w:rPr>
            </w:r>
            <w:r w:rsidRPr="00907A59">
              <w:rPr>
                <w:rFonts w:eastAsia="Calibri" w:cs="Arial"/>
                <w:szCs w:val="20"/>
              </w:rPr>
              <w:fldChar w:fldCharType="separate"/>
            </w:r>
            <w:r w:rsidRPr="00907A59">
              <w:rPr>
                <w:rFonts w:eastAsia="Calibri" w:cs="Arial"/>
                <w:szCs w:val="20"/>
              </w:rPr>
              <w:t> </w:t>
            </w:r>
            <w:r w:rsidRPr="00907A59">
              <w:rPr>
                <w:rFonts w:eastAsia="Calibri" w:cs="Arial"/>
                <w:szCs w:val="20"/>
              </w:rPr>
              <w:t> </w:t>
            </w:r>
            <w:r w:rsidRPr="00907A59">
              <w:rPr>
                <w:rFonts w:eastAsia="Calibri" w:cs="Arial"/>
                <w:szCs w:val="20"/>
              </w:rPr>
              <w:t> </w:t>
            </w:r>
            <w:r w:rsidRPr="00907A59">
              <w:rPr>
                <w:rFonts w:eastAsia="Calibri" w:cs="Arial"/>
                <w:szCs w:val="20"/>
              </w:rPr>
              <w:t> </w:t>
            </w:r>
            <w:r w:rsidRPr="00907A59">
              <w:rPr>
                <w:rFonts w:eastAsia="Calibri" w:cs="Arial"/>
                <w:szCs w:val="20"/>
              </w:rPr>
              <w:t> </w:t>
            </w:r>
            <w:r w:rsidRPr="00907A59">
              <w:rPr>
                <w:rFonts w:eastAsia="Calibri" w:cs="Arial"/>
                <w:szCs w:val="20"/>
              </w:rPr>
              <w:fldChar w:fldCharType="end"/>
            </w:r>
            <w:r w:rsidRPr="00907A59">
              <w:rPr>
                <w:rFonts w:eastAsia="Calibri" w:cs="Arial"/>
                <w:szCs w:val="20"/>
              </w:rPr>
              <w:t xml:space="preserve"> </w:t>
            </w:r>
            <w:r w:rsidRPr="00907A59">
              <w:rPr>
                <w:rFonts w:eastAsia="Calibri" w:cs="Arial"/>
                <w:i/>
                <w:szCs w:val="20"/>
              </w:rPr>
              <w:t>/sedež/</w:t>
            </w:r>
          </w:p>
          <w:p w14:paraId="0A8ACFE4" w14:textId="77777777" w:rsidR="00E65D18" w:rsidRPr="00907A59" w:rsidRDefault="00E65D18" w:rsidP="00F67A4A">
            <w:pPr>
              <w:spacing w:line="260" w:lineRule="atLeast"/>
              <w:rPr>
                <w:rFonts w:eastAsia="Calibri" w:cs="Arial"/>
                <w:szCs w:val="20"/>
              </w:rPr>
            </w:pPr>
          </w:p>
          <w:p w14:paraId="0A5606AB" w14:textId="77777777" w:rsidR="00E65D18" w:rsidRPr="00907A59" w:rsidRDefault="00E65D18" w:rsidP="00F67A4A">
            <w:pPr>
              <w:spacing w:line="260" w:lineRule="atLeast"/>
              <w:rPr>
                <w:rFonts w:eastAsia="Calibri" w:cs="Arial"/>
                <w:szCs w:val="20"/>
              </w:rPr>
            </w:pPr>
          </w:p>
          <w:p w14:paraId="214A8160" w14:textId="77777777" w:rsidR="00E65D18" w:rsidRPr="00907A59" w:rsidRDefault="00E65D18" w:rsidP="00F67A4A">
            <w:pPr>
              <w:spacing w:line="260" w:lineRule="atLeast"/>
              <w:jc w:val="both"/>
              <w:rPr>
                <w:rFonts w:eastAsia="Calibri" w:cs="Arial"/>
                <w:i/>
                <w:szCs w:val="20"/>
              </w:rPr>
            </w:pPr>
            <w:r w:rsidRPr="00907A59">
              <w:rPr>
                <w:rFonts w:eastAsia="Calibri" w:cs="Arial"/>
                <w:szCs w:val="20"/>
              </w:rPr>
              <w:t xml:space="preserve">ki ga zastopa </w:t>
            </w:r>
            <w:r w:rsidRPr="00907A59">
              <w:rPr>
                <w:rFonts w:eastAsia="Calibri" w:cs="Arial"/>
                <w:szCs w:val="20"/>
              </w:rPr>
              <w:fldChar w:fldCharType="begin">
                <w:ffData>
                  <w:name w:val="Besedilo1"/>
                  <w:enabled/>
                  <w:calcOnExit w:val="0"/>
                  <w:textInput/>
                </w:ffData>
              </w:fldChar>
            </w:r>
            <w:r w:rsidRPr="00907A59">
              <w:rPr>
                <w:rFonts w:eastAsia="Calibri" w:cs="Arial"/>
                <w:szCs w:val="20"/>
              </w:rPr>
              <w:instrText xml:space="preserve"> FORMTEXT </w:instrText>
            </w:r>
            <w:r w:rsidRPr="00907A59">
              <w:rPr>
                <w:rFonts w:eastAsia="Calibri" w:cs="Arial"/>
                <w:szCs w:val="20"/>
              </w:rPr>
            </w:r>
            <w:r w:rsidRPr="00907A59">
              <w:rPr>
                <w:rFonts w:eastAsia="Calibri" w:cs="Arial"/>
                <w:szCs w:val="20"/>
              </w:rPr>
              <w:fldChar w:fldCharType="separate"/>
            </w:r>
            <w:r w:rsidRPr="00907A59">
              <w:rPr>
                <w:rFonts w:eastAsia="Calibri" w:cs="Arial"/>
                <w:szCs w:val="20"/>
              </w:rPr>
              <w:t> </w:t>
            </w:r>
            <w:r w:rsidRPr="00907A59">
              <w:rPr>
                <w:rFonts w:eastAsia="Calibri" w:cs="Arial"/>
                <w:szCs w:val="20"/>
              </w:rPr>
              <w:t> </w:t>
            </w:r>
            <w:r w:rsidRPr="00907A59">
              <w:rPr>
                <w:rFonts w:eastAsia="Calibri" w:cs="Arial"/>
                <w:szCs w:val="20"/>
              </w:rPr>
              <w:t> </w:t>
            </w:r>
            <w:r w:rsidRPr="00907A59">
              <w:rPr>
                <w:rFonts w:eastAsia="Calibri" w:cs="Arial"/>
                <w:szCs w:val="20"/>
              </w:rPr>
              <w:t> </w:t>
            </w:r>
            <w:r w:rsidRPr="00907A59">
              <w:rPr>
                <w:rFonts w:eastAsia="Calibri" w:cs="Arial"/>
                <w:szCs w:val="20"/>
              </w:rPr>
              <w:t> </w:t>
            </w:r>
            <w:r w:rsidRPr="00907A59">
              <w:rPr>
                <w:rFonts w:eastAsia="Calibri" w:cs="Arial"/>
                <w:szCs w:val="20"/>
              </w:rPr>
              <w:fldChar w:fldCharType="end"/>
            </w:r>
            <w:r w:rsidRPr="00907A59">
              <w:rPr>
                <w:rFonts w:eastAsia="Calibri" w:cs="Arial"/>
                <w:szCs w:val="20"/>
              </w:rPr>
              <w:t xml:space="preserve"> </w:t>
            </w:r>
            <w:r w:rsidRPr="00907A59">
              <w:rPr>
                <w:rFonts w:eastAsia="Calibri" w:cs="Arial"/>
                <w:i/>
                <w:szCs w:val="20"/>
              </w:rPr>
              <w:t>/zakoniti zastopnik/</w:t>
            </w:r>
          </w:p>
          <w:p w14:paraId="4251FCA4" w14:textId="77777777" w:rsidR="00E65D18" w:rsidRPr="00907A59" w:rsidRDefault="00E65D18" w:rsidP="00F67A4A">
            <w:pPr>
              <w:spacing w:line="260" w:lineRule="atLeast"/>
              <w:jc w:val="both"/>
              <w:rPr>
                <w:rFonts w:eastAsia="Calibri" w:cs="Arial"/>
                <w:iCs/>
                <w:szCs w:val="20"/>
              </w:rPr>
            </w:pPr>
          </w:p>
        </w:tc>
        <w:tc>
          <w:tcPr>
            <w:tcW w:w="2500" w:type="pct"/>
            <w:shd w:val="clear" w:color="auto" w:fill="auto"/>
          </w:tcPr>
          <w:p w14:paraId="5E560554" w14:textId="77777777" w:rsidR="00E65D18" w:rsidRPr="00907A59" w:rsidRDefault="00E65D18" w:rsidP="00F67A4A">
            <w:pPr>
              <w:spacing w:line="260" w:lineRule="atLeast"/>
              <w:jc w:val="both"/>
              <w:rPr>
                <w:rFonts w:eastAsia="Calibri" w:cs="Arial"/>
                <w:szCs w:val="20"/>
              </w:rPr>
            </w:pPr>
          </w:p>
          <w:p w14:paraId="25175AFB" w14:textId="77777777" w:rsidR="00E65D18" w:rsidRPr="00907A59" w:rsidRDefault="00E65D18" w:rsidP="00F67A4A">
            <w:pPr>
              <w:spacing w:line="260" w:lineRule="atLeast"/>
              <w:jc w:val="both"/>
              <w:rPr>
                <w:rFonts w:eastAsia="Calibri" w:cs="Arial"/>
                <w:szCs w:val="20"/>
              </w:rPr>
            </w:pPr>
          </w:p>
        </w:tc>
      </w:tr>
      <w:tr w:rsidR="00E65D18" w:rsidRPr="00907A59" w14:paraId="7F5BFF55" w14:textId="77777777" w:rsidTr="00245ADC">
        <w:trPr>
          <w:trHeight w:val="397"/>
        </w:trPr>
        <w:tc>
          <w:tcPr>
            <w:tcW w:w="2500" w:type="pct"/>
            <w:shd w:val="clear" w:color="auto" w:fill="auto"/>
          </w:tcPr>
          <w:p w14:paraId="7C4D82ED" w14:textId="77777777" w:rsidR="00E65D18" w:rsidRPr="00907A59" w:rsidRDefault="00E65D18" w:rsidP="00F67A4A">
            <w:pPr>
              <w:spacing w:line="260" w:lineRule="atLeast"/>
              <w:jc w:val="both"/>
              <w:rPr>
                <w:rFonts w:eastAsia="Calibri" w:cs="Arial"/>
                <w:szCs w:val="20"/>
              </w:rPr>
            </w:pPr>
            <w:r w:rsidRPr="00907A59">
              <w:rPr>
                <w:rFonts w:eastAsia="Calibri" w:cs="Arial"/>
                <w:szCs w:val="20"/>
              </w:rPr>
              <w:t xml:space="preserve">Davčna št: </w:t>
            </w:r>
            <w:r w:rsidRPr="00907A59">
              <w:rPr>
                <w:rFonts w:cs="Arial"/>
                <w:szCs w:val="20"/>
              </w:rPr>
              <w:fldChar w:fldCharType="begin">
                <w:ffData>
                  <w:name w:val="Besedilo45"/>
                  <w:enabled/>
                  <w:calcOnExit w:val="0"/>
                  <w:textInput/>
                </w:ffData>
              </w:fldChar>
            </w:r>
            <w:r w:rsidRPr="00907A59">
              <w:rPr>
                <w:rFonts w:cs="Arial"/>
                <w:szCs w:val="20"/>
              </w:rPr>
              <w:instrText xml:space="preserve"> FORMTEXT </w:instrText>
            </w:r>
            <w:r w:rsidRPr="00907A59">
              <w:rPr>
                <w:rFonts w:cs="Arial"/>
                <w:szCs w:val="20"/>
              </w:rPr>
            </w:r>
            <w:r w:rsidRPr="00907A59">
              <w:rPr>
                <w:rFonts w:cs="Arial"/>
                <w:szCs w:val="20"/>
              </w:rPr>
              <w:fldChar w:fldCharType="separate"/>
            </w:r>
            <w:r w:rsidRPr="00907A59">
              <w:rPr>
                <w:rFonts w:cs="Arial"/>
                <w:szCs w:val="20"/>
              </w:rPr>
              <w:t> </w:t>
            </w:r>
            <w:r w:rsidRPr="00907A59">
              <w:rPr>
                <w:rFonts w:cs="Arial"/>
                <w:szCs w:val="20"/>
              </w:rPr>
              <w:t> </w:t>
            </w:r>
            <w:r w:rsidRPr="00907A59">
              <w:rPr>
                <w:rFonts w:cs="Arial"/>
                <w:szCs w:val="20"/>
              </w:rPr>
              <w:t> </w:t>
            </w:r>
            <w:r w:rsidRPr="00907A59">
              <w:rPr>
                <w:rFonts w:cs="Arial"/>
                <w:szCs w:val="20"/>
              </w:rPr>
              <w:t> </w:t>
            </w:r>
            <w:r w:rsidRPr="00907A59">
              <w:rPr>
                <w:rFonts w:cs="Arial"/>
                <w:szCs w:val="20"/>
              </w:rPr>
              <w:t> </w:t>
            </w:r>
            <w:r w:rsidRPr="00907A59">
              <w:rPr>
                <w:rFonts w:cs="Arial"/>
                <w:szCs w:val="20"/>
              </w:rPr>
              <w:fldChar w:fldCharType="end"/>
            </w:r>
          </w:p>
        </w:tc>
        <w:tc>
          <w:tcPr>
            <w:tcW w:w="2500" w:type="pct"/>
            <w:shd w:val="clear" w:color="auto" w:fill="auto"/>
          </w:tcPr>
          <w:p w14:paraId="44A4BFB9" w14:textId="77777777" w:rsidR="00E65D18" w:rsidRPr="00907A59" w:rsidRDefault="00E65D18" w:rsidP="00F67A4A">
            <w:pPr>
              <w:spacing w:line="260" w:lineRule="atLeast"/>
              <w:jc w:val="both"/>
              <w:rPr>
                <w:rFonts w:eastAsia="Calibri" w:cs="Arial"/>
                <w:szCs w:val="20"/>
              </w:rPr>
            </w:pPr>
            <w:r w:rsidRPr="00907A59">
              <w:rPr>
                <w:rFonts w:eastAsia="Calibri" w:cs="Arial"/>
                <w:szCs w:val="20"/>
              </w:rPr>
              <w:t xml:space="preserve">Telefon: </w:t>
            </w:r>
            <w:r w:rsidRPr="00907A59">
              <w:rPr>
                <w:rFonts w:cs="Arial"/>
                <w:szCs w:val="20"/>
              </w:rPr>
              <w:fldChar w:fldCharType="begin">
                <w:ffData>
                  <w:name w:val="Besedilo45"/>
                  <w:enabled/>
                  <w:calcOnExit w:val="0"/>
                  <w:textInput/>
                </w:ffData>
              </w:fldChar>
            </w:r>
            <w:r w:rsidRPr="00907A59">
              <w:rPr>
                <w:rFonts w:cs="Arial"/>
                <w:szCs w:val="20"/>
              </w:rPr>
              <w:instrText xml:space="preserve"> FORMTEXT </w:instrText>
            </w:r>
            <w:r w:rsidRPr="00907A59">
              <w:rPr>
                <w:rFonts w:cs="Arial"/>
                <w:szCs w:val="20"/>
              </w:rPr>
            </w:r>
            <w:r w:rsidRPr="00907A59">
              <w:rPr>
                <w:rFonts w:cs="Arial"/>
                <w:szCs w:val="20"/>
              </w:rPr>
              <w:fldChar w:fldCharType="separate"/>
            </w:r>
            <w:r w:rsidRPr="00907A59">
              <w:rPr>
                <w:rFonts w:cs="Arial"/>
                <w:szCs w:val="20"/>
              </w:rPr>
              <w:t> </w:t>
            </w:r>
            <w:r w:rsidRPr="00907A59">
              <w:rPr>
                <w:rFonts w:cs="Arial"/>
                <w:szCs w:val="20"/>
              </w:rPr>
              <w:t> </w:t>
            </w:r>
            <w:r w:rsidRPr="00907A59">
              <w:rPr>
                <w:rFonts w:cs="Arial"/>
                <w:szCs w:val="20"/>
              </w:rPr>
              <w:t> </w:t>
            </w:r>
            <w:r w:rsidRPr="00907A59">
              <w:rPr>
                <w:rFonts w:cs="Arial"/>
                <w:szCs w:val="20"/>
              </w:rPr>
              <w:t> </w:t>
            </w:r>
            <w:r w:rsidRPr="00907A59">
              <w:rPr>
                <w:rFonts w:cs="Arial"/>
                <w:szCs w:val="20"/>
              </w:rPr>
              <w:t> </w:t>
            </w:r>
            <w:r w:rsidRPr="00907A59">
              <w:rPr>
                <w:rFonts w:cs="Arial"/>
                <w:szCs w:val="20"/>
              </w:rPr>
              <w:fldChar w:fldCharType="end"/>
            </w:r>
          </w:p>
        </w:tc>
      </w:tr>
      <w:tr w:rsidR="00E65D18" w:rsidRPr="00907A59" w14:paraId="201302B9" w14:textId="77777777" w:rsidTr="00245ADC">
        <w:trPr>
          <w:trHeight w:val="397"/>
        </w:trPr>
        <w:tc>
          <w:tcPr>
            <w:tcW w:w="2500" w:type="pct"/>
            <w:shd w:val="clear" w:color="auto" w:fill="auto"/>
          </w:tcPr>
          <w:p w14:paraId="075F6C00" w14:textId="77777777" w:rsidR="00E65D18" w:rsidRPr="00907A59" w:rsidRDefault="00E65D18" w:rsidP="00F67A4A">
            <w:pPr>
              <w:spacing w:line="260" w:lineRule="atLeast"/>
              <w:jc w:val="both"/>
              <w:rPr>
                <w:rFonts w:eastAsia="Calibri" w:cs="Arial"/>
                <w:szCs w:val="20"/>
              </w:rPr>
            </w:pPr>
            <w:r w:rsidRPr="00907A59">
              <w:rPr>
                <w:rFonts w:eastAsia="Calibri" w:cs="Arial"/>
                <w:szCs w:val="20"/>
              </w:rPr>
              <w:t xml:space="preserve">Matična št.: </w:t>
            </w:r>
            <w:r w:rsidRPr="00907A59">
              <w:rPr>
                <w:rFonts w:cs="Arial"/>
                <w:szCs w:val="20"/>
              </w:rPr>
              <w:fldChar w:fldCharType="begin">
                <w:ffData>
                  <w:name w:val="Besedilo45"/>
                  <w:enabled/>
                  <w:calcOnExit w:val="0"/>
                  <w:textInput/>
                </w:ffData>
              </w:fldChar>
            </w:r>
            <w:r w:rsidRPr="00907A59">
              <w:rPr>
                <w:rFonts w:cs="Arial"/>
                <w:szCs w:val="20"/>
              </w:rPr>
              <w:instrText xml:space="preserve"> FORMTEXT </w:instrText>
            </w:r>
            <w:r w:rsidRPr="00907A59">
              <w:rPr>
                <w:rFonts w:cs="Arial"/>
                <w:szCs w:val="20"/>
              </w:rPr>
            </w:r>
            <w:r w:rsidRPr="00907A59">
              <w:rPr>
                <w:rFonts w:cs="Arial"/>
                <w:szCs w:val="20"/>
              </w:rPr>
              <w:fldChar w:fldCharType="separate"/>
            </w:r>
            <w:r w:rsidRPr="00907A59">
              <w:rPr>
                <w:rFonts w:cs="Arial"/>
                <w:szCs w:val="20"/>
              </w:rPr>
              <w:t> </w:t>
            </w:r>
            <w:r w:rsidRPr="00907A59">
              <w:rPr>
                <w:rFonts w:cs="Arial"/>
                <w:szCs w:val="20"/>
              </w:rPr>
              <w:t> </w:t>
            </w:r>
            <w:r w:rsidRPr="00907A59">
              <w:rPr>
                <w:rFonts w:cs="Arial"/>
                <w:szCs w:val="20"/>
              </w:rPr>
              <w:t> </w:t>
            </w:r>
            <w:r w:rsidRPr="00907A59">
              <w:rPr>
                <w:rFonts w:cs="Arial"/>
                <w:szCs w:val="20"/>
              </w:rPr>
              <w:t> </w:t>
            </w:r>
            <w:r w:rsidRPr="00907A59">
              <w:rPr>
                <w:rFonts w:cs="Arial"/>
                <w:szCs w:val="20"/>
              </w:rPr>
              <w:t> </w:t>
            </w:r>
            <w:r w:rsidRPr="00907A59">
              <w:rPr>
                <w:rFonts w:cs="Arial"/>
                <w:szCs w:val="20"/>
              </w:rPr>
              <w:fldChar w:fldCharType="end"/>
            </w:r>
          </w:p>
        </w:tc>
        <w:tc>
          <w:tcPr>
            <w:tcW w:w="2500" w:type="pct"/>
            <w:shd w:val="clear" w:color="auto" w:fill="auto"/>
          </w:tcPr>
          <w:p w14:paraId="72BEE2E3" w14:textId="77777777" w:rsidR="00E65D18" w:rsidRPr="00907A59" w:rsidRDefault="00E65D18" w:rsidP="00F67A4A">
            <w:pPr>
              <w:spacing w:line="260" w:lineRule="atLeast"/>
              <w:jc w:val="both"/>
              <w:rPr>
                <w:rFonts w:eastAsia="Calibri" w:cs="Arial"/>
                <w:szCs w:val="20"/>
              </w:rPr>
            </w:pPr>
          </w:p>
        </w:tc>
      </w:tr>
      <w:tr w:rsidR="00E65D18" w:rsidRPr="00907A59" w14:paraId="3FCF6517" w14:textId="77777777" w:rsidTr="00245ADC">
        <w:trPr>
          <w:trHeight w:val="397"/>
        </w:trPr>
        <w:tc>
          <w:tcPr>
            <w:tcW w:w="2500" w:type="pct"/>
            <w:shd w:val="clear" w:color="auto" w:fill="auto"/>
          </w:tcPr>
          <w:p w14:paraId="145C282F" w14:textId="77777777" w:rsidR="00E65D18" w:rsidRPr="00907A59" w:rsidRDefault="00E65D18" w:rsidP="00F67A4A">
            <w:pPr>
              <w:spacing w:line="260" w:lineRule="atLeast"/>
              <w:jc w:val="both"/>
              <w:rPr>
                <w:rFonts w:eastAsia="Calibri" w:cs="Arial"/>
                <w:szCs w:val="20"/>
              </w:rPr>
            </w:pPr>
            <w:r w:rsidRPr="00907A59">
              <w:rPr>
                <w:rFonts w:eastAsia="Calibri" w:cs="Arial"/>
                <w:szCs w:val="20"/>
              </w:rPr>
              <w:t xml:space="preserve">Transakcijski račun: </w:t>
            </w:r>
            <w:r w:rsidRPr="00907A59">
              <w:rPr>
                <w:rFonts w:cs="Arial"/>
                <w:szCs w:val="20"/>
              </w:rPr>
              <w:fldChar w:fldCharType="begin">
                <w:ffData>
                  <w:name w:val="Besedilo45"/>
                  <w:enabled/>
                  <w:calcOnExit w:val="0"/>
                  <w:textInput/>
                </w:ffData>
              </w:fldChar>
            </w:r>
            <w:r w:rsidRPr="00907A59">
              <w:rPr>
                <w:rFonts w:cs="Arial"/>
                <w:szCs w:val="20"/>
              </w:rPr>
              <w:instrText xml:space="preserve"> FORMTEXT </w:instrText>
            </w:r>
            <w:r w:rsidRPr="00907A59">
              <w:rPr>
                <w:rFonts w:cs="Arial"/>
                <w:szCs w:val="20"/>
              </w:rPr>
            </w:r>
            <w:r w:rsidRPr="00907A59">
              <w:rPr>
                <w:rFonts w:cs="Arial"/>
                <w:szCs w:val="20"/>
              </w:rPr>
              <w:fldChar w:fldCharType="separate"/>
            </w:r>
            <w:r w:rsidRPr="00907A59">
              <w:rPr>
                <w:rFonts w:cs="Arial"/>
                <w:szCs w:val="20"/>
              </w:rPr>
              <w:t> </w:t>
            </w:r>
            <w:r w:rsidRPr="00907A59">
              <w:rPr>
                <w:rFonts w:cs="Arial"/>
                <w:szCs w:val="20"/>
              </w:rPr>
              <w:t> </w:t>
            </w:r>
            <w:r w:rsidRPr="00907A59">
              <w:rPr>
                <w:rFonts w:cs="Arial"/>
                <w:szCs w:val="20"/>
              </w:rPr>
              <w:t> </w:t>
            </w:r>
            <w:r w:rsidRPr="00907A59">
              <w:rPr>
                <w:rFonts w:cs="Arial"/>
                <w:szCs w:val="20"/>
              </w:rPr>
              <w:t> </w:t>
            </w:r>
            <w:r w:rsidRPr="00907A59">
              <w:rPr>
                <w:rFonts w:cs="Arial"/>
                <w:szCs w:val="20"/>
              </w:rPr>
              <w:t> </w:t>
            </w:r>
            <w:r w:rsidRPr="00907A59">
              <w:rPr>
                <w:rFonts w:cs="Arial"/>
                <w:szCs w:val="20"/>
              </w:rPr>
              <w:fldChar w:fldCharType="end"/>
            </w:r>
          </w:p>
        </w:tc>
        <w:tc>
          <w:tcPr>
            <w:tcW w:w="2500" w:type="pct"/>
            <w:shd w:val="clear" w:color="auto" w:fill="auto"/>
          </w:tcPr>
          <w:p w14:paraId="2E7E56A9" w14:textId="77777777" w:rsidR="00E65D18" w:rsidRPr="00907A59" w:rsidRDefault="00E65D18" w:rsidP="00F67A4A">
            <w:pPr>
              <w:spacing w:line="260" w:lineRule="atLeast"/>
              <w:jc w:val="both"/>
              <w:rPr>
                <w:rFonts w:eastAsia="Calibri" w:cs="Arial"/>
                <w:szCs w:val="20"/>
              </w:rPr>
            </w:pPr>
            <w:r w:rsidRPr="00907A59">
              <w:rPr>
                <w:rFonts w:eastAsia="Calibri" w:cs="Arial"/>
                <w:szCs w:val="20"/>
              </w:rPr>
              <w:t xml:space="preserve">E-pošta: </w:t>
            </w:r>
            <w:r w:rsidRPr="00907A59">
              <w:rPr>
                <w:rFonts w:cs="Arial"/>
                <w:szCs w:val="20"/>
              </w:rPr>
              <w:fldChar w:fldCharType="begin">
                <w:ffData>
                  <w:name w:val="Besedilo45"/>
                  <w:enabled/>
                  <w:calcOnExit w:val="0"/>
                  <w:textInput/>
                </w:ffData>
              </w:fldChar>
            </w:r>
            <w:r w:rsidRPr="00907A59">
              <w:rPr>
                <w:rFonts w:cs="Arial"/>
                <w:szCs w:val="20"/>
              </w:rPr>
              <w:instrText xml:space="preserve"> FORMTEXT </w:instrText>
            </w:r>
            <w:r w:rsidRPr="00907A59">
              <w:rPr>
                <w:rFonts w:cs="Arial"/>
                <w:szCs w:val="20"/>
              </w:rPr>
            </w:r>
            <w:r w:rsidRPr="00907A59">
              <w:rPr>
                <w:rFonts w:cs="Arial"/>
                <w:szCs w:val="20"/>
              </w:rPr>
              <w:fldChar w:fldCharType="separate"/>
            </w:r>
            <w:r w:rsidRPr="00907A59">
              <w:rPr>
                <w:rFonts w:cs="Arial"/>
                <w:szCs w:val="20"/>
              </w:rPr>
              <w:t> </w:t>
            </w:r>
            <w:r w:rsidRPr="00907A59">
              <w:rPr>
                <w:rFonts w:cs="Arial"/>
                <w:szCs w:val="20"/>
              </w:rPr>
              <w:t> </w:t>
            </w:r>
            <w:r w:rsidRPr="00907A59">
              <w:rPr>
                <w:rFonts w:cs="Arial"/>
                <w:szCs w:val="20"/>
              </w:rPr>
              <w:t> </w:t>
            </w:r>
            <w:r w:rsidRPr="00907A59">
              <w:rPr>
                <w:rFonts w:cs="Arial"/>
                <w:szCs w:val="20"/>
              </w:rPr>
              <w:t> </w:t>
            </w:r>
            <w:r w:rsidRPr="00907A59">
              <w:rPr>
                <w:rFonts w:cs="Arial"/>
                <w:szCs w:val="20"/>
              </w:rPr>
              <w:t> </w:t>
            </w:r>
            <w:r w:rsidRPr="00907A59">
              <w:rPr>
                <w:rFonts w:cs="Arial"/>
                <w:szCs w:val="20"/>
              </w:rPr>
              <w:fldChar w:fldCharType="end"/>
            </w:r>
          </w:p>
        </w:tc>
      </w:tr>
    </w:tbl>
    <w:p w14:paraId="6EA1B044" w14:textId="77777777" w:rsidR="00E65D18" w:rsidRPr="00907A59" w:rsidRDefault="00E65D18" w:rsidP="00F67A4A">
      <w:pPr>
        <w:spacing w:line="260" w:lineRule="atLeast"/>
        <w:rPr>
          <w:rFonts w:cs="Arial"/>
          <w:szCs w:val="20"/>
        </w:rPr>
      </w:pPr>
    </w:p>
    <w:p w14:paraId="69F80779" w14:textId="77777777" w:rsidR="00CC5E1E" w:rsidRPr="00907A59" w:rsidRDefault="00CC5E1E" w:rsidP="00F67A4A">
      <w:pPr>
        <w:spacing w:line="260" w:lineRule="atLeast"/>
        <w:rPr>
          <w:rFonts w:cs="Arial"/>
          <w:szCs w:val="20"/>
        </w:rPr>
      </w:pPr>
    </w:p>
    <w:p w14:paraId="50E75565" w14:textId="77777777" w:rsidR="005514EE" w:rsidRPr="00907A59" w:rsidRDefault="00434EC5" w:rsidP="00F67A4A">
      <w:pPr>
        <w:spacing w:line="260" w:lineRule="atLeast"/>
        <w:jc w:val="both"/>
        <w:rPr>
          <w:rFonts w:cs="Arial"/>
          <w:szCs w:val="20"/>
        </w:rPr>
      </w:pPr>
      <w:r w:rsidRPr="00907A59">
        <w:rPr>
          <w:rFonts w:cs="Arial"/>
          <w:szCs w:val="20"/>
        </w:rPr>
        <w:t>s</w:t>
      </w:r>
      <w:r w:rsidR="005514EE" w:rsidRPr="00907A59">
        <w:rPr>
          <w:rFonts w:cs="Arial"/>
          <w:szCs w:val="20"/>
        </w:rPr>
        <w:t>kleneta</w:t>
      </w:r>
    </w:p>
    <w:p w14:paraId="1AEA1703" w14:textId="21819E7D" w:rsidR="00CC5E1E" w:rsidRPr="00907A59" w:rsidRDefault="00CC5E1E" w:rsidP="00F67A4A">
      <w:pPr>
        <w:spacing w:line="260" w:lineRule="atLeast"/>
        <w:rPr>
          <w:rFonts w:cs="Arial"/>
          <w:bCs/>
          <w:szCs w:val="20"/>
        </w:rPr>
      </w:pPr>
    </w:p>
    <w:p w14:paraId="04A9F76F" w14:textId="77777777" w:rsidR="00CC5E1E" w:rsidRPr="00907A59" w:rsidRDefault="00CC5E1E" w:rsidP="00F67A4A">
      <w:pPr>
        <w:spacing w:line="260" w:lineRule="atLeast"/>
        <w:jc w:val="center"/>
        <w:rPr>
          <w:rFonts w:cs="Arial"/>
          <w:bCs/>
          <w:szCs w:val="20"/>
        </w:rPr>
      </w:pPr>
    </w:p>
    <w:p w14:paraId="2D2BF96F" w14:textId="371B997D" w:rsidR="00394922" w:rsidRPr="00907A59" w:rsidRDefault="007D1437" w:rsidP="00177F42">
      <w:pPr>
        <w:spacing w:line="260" w:lineRule="atLeast"/>
        <w:jc w:val="center"/>
        <w:rPr>
          <w:rFonts w:cs="Arial"/>
          <w:b/>
          <w:szCs w:val="20"/>
        </w:rPr>
      </w:pPr>
      <w:r w:rsidRPr="00907A59">
        <w:rPr>
          <w:rFonts w:cs="Arial"/>
          <w:b/>
          <w:szCs w:val="20"/>
        </w:rPr>
        <w:t xml:space="preserve">POGODBO </w:t>
      </w:r>
      <w:r w:rsidR="00141545" w:rsidRPr="00907A59">
        <w:rPr>
          <w:rFonts w:cs="Arial"/>
          <w:b/>
          <w:szCs w:val="20"/>
        </w:rPr>
        <w:t>št</w:t>
      </w:r>
      <w:r w:rsidRPr="00907A59">
        <w:rPr>
          <w:rFonts w:cs="Arial"/>
          <w:b/>
          <w:szCs w:val="20"/>
        </w:rPr>
        <w:t xml:space="preserve">. </w:t>
      </w:r>
      <w:r w:rsidR="00590BBA" w:rsidRPr="00907A59">
        <w:rPr>
          <w:rFonts w:cs="Arial"/>
          <w:b/>
          <w:szCs w:val="20"/>
        </w:rPr>
        <w:t>C</w:t>
      </w:r>
      <w:r w:rsidR="00E65D18" w:rsidRPr="00907A59">
        <w:rPr>
          <w:rFonts w:cs="Arial"/>
          <w:b/>
          <w:szCs w:val="20"/>
        </w:rPr>
        <w:t>_________</w:t>
      </w:r>
    </w:p>
    <w:p w14:paraId="43524810" w14:textId="77777777" w:rsidR="00AF1809" w:rsidRPr="00907A59" w:rsidRDefault="00AF1809" w:rsidP="00F67A4A">
      <w:pPr>
        <w:spacing w:line="260" w:lineRule="atLeast"/>
        <w:jc w:val="center"/>
        <w:rPr>
          <w:rFonts w:cs="Arial"/>
          <w:bCs/>
          <w:szCs w:val="20"/>
        </w:rPr>
      </w:pPr>
    </w:p>
    <w:p w14:paraId="0B0CDF7C" w14:textId="0785FE85" w:rsidR="008604C6" w:rsidRPr="00907A59" w:rsidRDefault="008604C6" w:rsidP="00F67A4A">
      <w:pPr>
        <w:spacing w:line="260" w:lineRule="atLeast"/>
        <w:jc w:val="center"/>
        <w:rPr>
          <w:rFonts w:cs="Arial"/>
          <w:bCs/>
          <w:szCs w:val="20"/>
        </w:rPr>
      </w:pPr>
    </w:p>
    <w:p w14:paraId="3A81F9B3" w14:textId="77777777" w:rsidR="00CC5E1E" w:rsidRPr="00907A59" w:rsidRDefault="00CC5E1E" w:rsidP="00F67A4A">
      <w:pPr>
        <w:spacing w:line="260" w:lineRule="atLeast"/>
        <w:jc w:val="center"/>
        <w:rPr>
          <w:rFonts w:cs="Arial"/>
          <w:bCs/>
          <w:szCs w:val="20"/>
        </w:rPr>
      </w:pPr>
    </w:p>
    <w:p w14:paraId="28764AA8" w14:textId="77777777" w:rsidR="00066EEF" w:rsidRPr="00907A59" w:rsidRDefault="00DD022F" w:rsidP="00F67A4A">
      <w:pPr>
        <w:pStyle w:val="Slog2"/>
        <w:spacing w:line="260" w:lineRule="atLeast"/>
        <w:ind w:left="426" w:hanging="142"/>
      </w:pPr>
      <w:bookmarkStart w:id="0" w:name="_Hlk5011032"/>
      <w:r w:rsidRPr="00907A59">
        <w:t>U</w:t>
      </w:r>
      <w:r w:rsidR="00017EDD" w:rsidRPr="00907A59">
        <w:t>VODNE DOLOČBE</w:t>
      </w:r>
    </w:p>
    <w:bookmarkEnd w:id="0"/>
    <w:p w14:paraId="5D1AD191" w14:textId="77777777" w:rsidR="004477BC" w:rsidRPr="00907A59" w:rsidRDefault="004477BC" w:rsidP="00AF1809">
      <w:pPr>
        <w:autoSpaceDE w:val="0"/>
        <w:autoSpaceDN w:val="0"/>
        <w:adjustRightInd w:val="0"/>
        <w:spacing w:line="260" w:lineRule="atLeast"/>
        <w:jc w:val="both"/>
        <w:rPr>
          <w:rFonts w:cs="Arial"/>
          <w:szCs w:val="20"/>
        </w:rPr>
      </w:pPr>
    </w:p>
    <w:p w14:paraId="6FB862F7" w14:textId="2E144ACF" w:rsidR="00B31042" w:rsidRPr="00907A59" w:rsidRDefault="00DD3938" w:rsidP="00DD3938">
      <w:pPr>
        <w:pStyle w:val="Odstavekseznama"/>
        <w:numPr>
          <w:ilvl w:val="0"/>
          <w:numId w:val="12"/>
        </w:numPr>
        <w:spacing w:line="260" w:lineRule="atLeast"/>
        <w:jc w:val="center"/>
        <w:rPr>
          <w:rFonts w:cs="Arial"/>
          <w:sz w:val="20"/>
        </w:rPr>
      </w:pPr>
      <w:r w:rsidRPr="00907A59">
        <w:rPr>
          <w:rFonts w:cs="Arial"/>
          <w:sz w:val="20"/>
        </w:rPr>
        <w:t>člen</w:t>
      </w:r>
    </w:p>
    <w:p w14:paraId="184D745F" w14:textId="77777777" w:rsidR="00DD3938" w:rsidRPr="00907A59" w:rsidRDefault="00DD3938" w:rsidP="00F67A4A">
      <w:pPr>
        <w:autoSpaceDE w:val="0"/>
        <w:autoSpaceDN w:val="0"/>
        <w:adjustRightInd w:val="0"/>
        <w:spacing w:line="260" w:lineRule="atLeast"/>
        <w:jc w:val="both"/>
        <w:rPr>
          <w:rFonts w:cs="Arial"/>
          <w:szCs w:val="20"/>
        </w:rPr>
      </w:pPr>
    </w:p>
    <w:p w14:paraId="2B014626" w14:textId="6AECDE38" w:rsidR="00394B1A" w:rsidRPr="00907A59" w:rsidRDefault="00156296" w:rsidP="00F67A4A">
      <w:pPr>
        <w:autoSpaceDE w:val="0"/>
        <w:autoSpaceDN w:val="0"/>
        <w:adjustRightInd w:val="0"/>
        <w:spacing w:line="260" w:lineRule="atLeast"/>
        <w:jc w:val="both"/>
        <w:rPr>
          <w:rFonts w:cs="Arial"/>
          <w:szCs w:val="20"/>
        </w:rPr>
      </w:pPr>
      <w:r w:rsidRPr="00907A59">
        <w:rPr>
          <w:rFonts w:cs="Arial"/>
          <w:szCs w:val="20"/>
        </w:rPr>
        <w:t>Pogodbeni stranki ugotavljata:</w:t>
      </w:r>
    </w:p>
    <w:p w14:paraId="1CC5DAED" w14:textId="01B825B3" w:rsidR="00394B1A" w:rsidRPr="00907A59" w:rsidRDefault="00394B1A" w:rsidP="00F67A4A">
      <w:pPr>
        <w:numPr>
          <w:ilvl w:val="0"/>
          <w:numId w:val="3"/>
        </w:numPr>
        <w:autoSpaceDE w:val="0"/>
        <w:autoSpaceDN w:val="0"/>
        <w:adjustRightInd w:val="0"/>
        <w:spacing w:line="260" w:lineRule="atLeast"/>
        <w:jc w:val="both"/>
        <w:rPr>
          <w:rFonts w:cs="Arial"/>
          <w:szCs w:val="20"/>
        </w:rPr>
      </w:pPr>
      <w:r w:rsidRPr="00907A59">
        <w:rPr>
          <w:rFonts w:cs="Arial"/>
          <w:szCs w:val="20"/>
        </w:rPr>
        <w:t>da je Ministrstvo za javno upravo, Tržaška cesta 21, 1000 Ljubljana (v nadaljnjem besedilu: naročnik), v svojem imenu in za svoj račun izvedlo postopek oddaje javnega naročila za »</w:t>
      </w:r>
      <w:r w:rsidR="00C453C5" w:rsidRPr="00907A59">
        <w:rPr>
          <w:rFonts w:cs="Arial"/>
          <w:szCs w:val="20"/>
        </w:rPr>
        <w:t>dobavo in montažo okolju prijaznih in manj obremenjujočih klimatskih naprav na objektih v lasti R</w:t>
      </w:r>
      <w:r w:rsidR="001F1A9F" w:rsidRPr="00907A59">
        <w:rPr>
          <w:rFonts w:cs="Arial"/>
          <w:szCs w:val="20"/>
        </w:rPr>
        <w:t>epublike Slovenije</w:t>
      </w:r>
      <w:r w:rsidRPr="00907A59">
        <w:rPr>
          <w:rFonts w:cs="Arial"/>
          <w:szCs w:val="20"/>
        </w:rPr>
        <w:t>«;</w:t>
      </w:r>
    </w:p>
    <w:p w14:paraId="77050D37" w14:textId="0D59F22F" w:rsidR="00394B1A" w:rsidRPr="00907A59" w:rsidRDefault="00394B1A" w:rsidP="00F67A4A">
      <w:pPr>
        <w:numPr>
          <w:ilvl w:val="0"/>
          <w:numId w:val="3"/>
        </w:numPr>
        <w:autoSpaceDE w:val="0"/>
        <w:autoSpaceDN w:val="0"/>
        <w:adjustRightInd w:val="0"/>
        <w:spacing w:line="260" w:lineRule="atLeast"/>
        <w:jc w:val="both"/>
        <w:rPr>
          <w:rFonts w:cs="Arial"/>
          <w:szCs w:val="20"/>
        </w:rPr>
      </w:pPr>
      <w:r w:rsidRPr="00907A59">
        <w:rPr>
          <w:rFonts w:cs="Arial"/>
          <w:szCs w:val="20"/>
        </w:rPr>
        <w:t xml:space="preserve">da je bilo naročilo izvedeno po </w:t>
      </w:r>
      <w:r w:rsidR="0003524A" w:rsidRPr="00907A59">
        <w:rPr>
          <w:rFonts w:cs="Arial"/>
          <w:szCs w:val="20"/>
        </w:rPr>
        <w:t>odprtem postopku</w:t>
      </w:r>
      <w:r w:rsidRPr="00907A59">
        <w:rPr>
          <w:rFonts w:cs="Arial"/>
          <w:szCs w:val="20"/>
        </w:rPr>
        <w:t xml:space="preserve"> z oznako</w:t>
      </w:r>
      <w:r w:rsidR="0003524A" w:rsidRPr="00907A59">
        <w:rPr>
          <w:rFonts w:cs="Arial"/>
          <w:szCs w:val="20"/>
        </w:rPr>
        <w:t xml:space="preserve"> ODKLIME-24/2024</w:t>
      </w:r>
      <w:r w:rsidRPr="00907A59">
        <w:rPr>
          <w:rFonts w:cs="Arial"/>
          <w:szCs w:val="20"/>
        </w:rPr>
        <w:t xml:space="preserve">, ki je bilo objavljeno na Portalu javnih naročil, št. objave </w:t>
      </w:r>
      <w:r w:rsidRPr="00907A59">
        <w:rPr>
          <w:rFonts w:cs="Arial"/>
          <w:szCs w:val="20"/>
        </w:rPr>
        <w:fldChar w:fldCharType="begin">
          <w:ffData>
            <w:name w:val="Besedilo1"/>
            <w:enabled/>
            <w:calcOnExit w:val="0"/>
            <w:textInput/>
          </w:ffData>
        </w:fldChar>
      </w:r>
      <w:r w:rsidRPr="00907A59">
        <w:rPr>
          <w:rFonts w:cs="Arial"/>
          <w:szCs w:val="20"/>
        </w:rPr>
        <w:instrText xml:space="preserve"> FORMTEXT </w:instrText>
      </w:r>
      <w:r w:rsidRPr="00907A59">
        <w:rPr>
          <w:rFonts w:cs="Arial"/>
          <w:szCs w:val="20"/>
        </w:rPr>
      </w:r>
      <w:r w:rsidRPr="00907A59">
        <w:rPr>
          <w:rFonts w:cs="Arial"/>
          <w:szCs w:val="20"/>
        </w:rPr>
        <w:fldChar w:fldCharType="separate"/>
      </w:r>
      <w:r w:rsidRPr="00907A59">
        <w:rPr>
          <w:rFonts w:cs="Arial"/>
          <w:noProof/>
          <w:szCs w:val="20"/>
        </w:rPr>
        <w:t> </w:t>
      </w:r>
      <w:r w:rsidRPr="00907A59">
        <w:rPr>
          <w:rFonts w:cs="Arial"/>
          <w:noProof/>
          <w:szCs w:val="20"/>
        </w:rPr>
        <w:t> </w:t>
      </w:r>
      <w:r w:rsidRPr="00907A59">
        <w:rPr>
          <w:rFonts w:cs="Arial"/>
          <w:noProof/>
          <w:szCs w:val="20"/>
        </w:rPr>
        <w:t> </w:t>
      </w:r>
      <w:r w:rsidRPr="00907A59">
        <w:rPr>
          <w:rFonts w:cs="Arial"/>
          <w:noProof/>
          <w:szCs w:val="20"/>
        </w:rPr>
        <w:t> </w:t>
      </w:r>
      <w:r w:rsidRPr="00907A59">
        <w:rPr>
          <w:rFonts w:cs="Arial"/>
          <w:noProof/>
          <w:szCs w:val="20"/>
        </w:rPr>
        <w:t> </w:t>
      </w:r>
      <w:r w:rsidRPr="00907A59">
        <w:rPr>
          <w:rFonts w:cs="Arial"/>
          <w:szCs w:val="20"/>
        </w:rPr>
        <w:fldChar w:fldCharType="end"/>
      </w:r>
      <w:r w:rsidRPr="00907A59">
        <w:rPr>
          <w:rFonts w:cs="Arial"/>
          <w:szCs w:val="20"/>
        </w:rPr>
        <w:t xml:space="preserve"> z dne </w:t>
      </w:r>
      <w:r w:rsidRPr="00907A59">
        <w:rPr>
          <w:rFonts w:cs="Arial"/>
          <w:szCs w:val="20"/>
        </w:rPr>
        <w:fldChar w:fldCharType="begin">
          <w:ffData>
            <w:name w:val="Besedilo1"/>
            <w:enabled/>
            <w:calcOnExit w:val="0"/>
            <w:textInput/>
          </w:ffData>
        </w:fldChar>
      </w:r>
      <w:r w:rsidRPr="00907A59">
        <w:rPr>
          <w:rFonts w:cs="Arial"/>
          <w:szCs w:val="20"/>
        </w:rPr>
        <w:instrText xml:space="preserve"> FORMTEXT </w:instrText>
      </w:r>
      <w:r w:rsidRPr="00907A59">
        <w:rPr>
          <w:rFonts w:cs="Arial"/>
          <w:szCs w:val="20"/>
        </w:rPr>
      </w:r>
      <w:r w:rsidRPr="00907A59">
        <w:rPr>
          <w:rFonts w:cs="Arial"/>
          <w:szCs w:val="20"/>
        </w:rPr>
        <w:fldChar w:fldCharType="separate"/>
      </w:r>
      <w:r w:rsidRPr="00907A59">
        <w:rPr>
          <w:rFonts w:cs="Arial"/>
          <w:noProof/>
          <w:szCs w:val="20"/>
        </w:rPr>
        <w:t> </w:t>
      </w:r>
      <w:r w:rsidRPr="00907A59">
        <w:rPr>
          <w:rFonts w:cs="Arial"/>
          <w:noProof/>
          <w:szCs w:val="20"/>
        </w:rPr>
        <w:t> </w:t>
      </w:r>
      <w:r w:rsidRPr="00907A59">
        <w:rPr>
          <w:rFonts w:cs="Arial"/>
          <w:noProof/>
          <w:szCs w:val="20"/>
        </w:rPr>
        <w:t> </w:t>
      </w:r>
      <w:r w:rsidRPr="00907A59">
        <w:rPr>
          <w:rFonts w:cs="Arial"/>
          <w:noProof/>
          <w:szCs w:val="20"/>
        </w:rPr>
        <w:t> </w:t>
      </w:r>
      <w:r w:rsidRPr="00907A59">
        <w:rPr>
          <w:rFonts w:cs="Arial"/>
          <w:noProof/>
          <w:szCs w:val="20"/>
        </w:rPr>
        <w:t> </w:t>
      </w:r>
      <w:r w:rsidRPr="00907A59">
        <w:rPr>
          <w:rFonts w:cs="Arial"/>
          <w:szCs w:val="20"/>
        </w:rPr>
        <w:fldChar w:fldCharType="end"/>
      </w:r>
      <w:r w:rsidRPr="00907A59">
        <w:rPr>
          <w:rFonts w:cs="Arial"/>
          <w:szCs w:val="20"/>
        </w:rPr>
        <w:t>;</w:t>
      </w:r>
    </w:p>
    <w:p w14:paraId="64CAB535" w14:textId="60D18124" w:rsidR="0064121B" w:rsidRPr="00907A59" w:rsidRDefault="00394B1A" w:rsidP="00626E73">
      <w:pPr>
        <w:numPr>
          <w:ilvl w:val="0"/>
          <w:numId w:val="3"/>
        </w:numPr>
        <w:autoSpaceDE w:val="0"/>
        <w:autoSpaceDN w:val="0"/>
        <w:adjustRightInd w:val="0"/>
        <w:spacing w:line="260" w:lineRule="atLeast"/>
        <w:jc w:val="both"/>
        <w:rPr>
          <w:rFonts w:cs="Arial"/>
          <w:szCs w:val="20"/>
        </w:rPr>
      </w:pPr>
      <w:r w:rsidRPr="00907A59">
        <w:rPr>
          <w:rFonts w:cs="Arial"/>
          <w:szCs w:val="20"/>
        </w:rPr>
        <w:t xml:space="preserve">da je bil </w:t>
      </w:r>
      <w:r w:rsidR="00755AA6">
        <w:rPr>
          <w:rFonts w:cs="Arial"/>
          <w:szCs w:val="20"/>
        </w:rPr>
        <w:t>izvajalec</w:t>
      </w:r>
      <w:r w:rsidR="00755AA6" w:rsidRPr="00907A59">
        <w:rPr>
          <w:rFonts w:cs="Arial"/>
          <w:szCs w:val="20"/>
        </w:rPr>
        <w:t xml:space="preserve"> </w:t>
      </w:r>
      <w:r w:rsidRPr="00907A59">
        <w:rPr>
          <w:rFonts w:cs="Arial"/>
          <w:szCs w:val="20"/>
        </w:rPr>
        <w:t>izbran kot najugodnejši ponudnik na podlagi odločitve o oddaji naročila št.</w:t>
      </w:r>
      <w:r w:rsidR="00F67A4A" w:rsidRPr="00907A59">
        <w:rPr>
          <w:rFonts w:cs="Arial"/>
          <w:szCs w:val="20"/>
        </w:rPr>
        <w:t xml:space="preserve"> </w:t>
      </w:r>
      <w:r w:rsidR="00F67A4A" w:rsidRPr="00907A59">
        <w:rPr>
          <w:rFonts w:cs="Arial"/>
          <w:szCs w:val="20"/>
        </w:rPr>
        <w:fldChar w:fldCharType="begin">
          <w:ffData>
            <w:name w:val="Besedilo1"/>
            <w:enabled/>
            <w:calcOnExit w:val="0"/>
            <w:textInput/>
          </w:ffData>
        </w:fldChar>
      </w:r>
      <w:r w:rsidR="00F67A4A" w:rsidRPr="00907A59">
        <w:rPr>
          <w:rFonts w:cs="Arial"/>
          <w:szCs w:val="20"/>
        </w:rPr>
        <w:instrText xml:space="preserve"> FORMTEXT </w:instrText>
      </w:r>
      <w:r w:rsidR="00F67A4A" w:rsidRPr="00907A59">
        <w:rPr>
          <w:rFonts w:cs="Arial"/>
          <w:szCs w:val="20"/>
        </w:rPr>
      </w:r>
      <w:r w:rsidR="00F67A4A" w:rsidRPr="00907A59">
        <w:rPr>
          <w:rFonts w:cs="Arial"/>
          <w:szCs w:val="20"/>
        </w:rPr>
        <w:fldChar w:fldCharType="separate"/>
      </w:r>
      <w:r w:rsidR="00F67A4A" w:rsidRPr="00907A59">
        <w:rPr>
          <w:rFonts w:cs="Arial"/>
          <w:noProof/>
          <w:szCs w:val="20"/>
        </w:rPr>
        <w:t> </w:t>
      </w:r>
      <w:r w:rsidR="00F67A4A" w:rsidRPr="00907A59">
        <w:rPr>
          <w:rFonts w:cs="Arial"/>
          <w:noProof/>
          <w:szCs w:val="20"/>
        </w:rPr>
        <w:t> </w:t>
      </w:r>
      <w:r w:rsidR="00F67A4A" w:rsidRPr="00907A59">
        <w:rPr>
          <w:rFonts w:cs="Arial"/>
          <w:noProof/>
          <w:szCs w:val="20"/>
        </w:rPr>
        <w:t> </w:t>
      </w:r>
      <w:r w:rsidR="00F67A4A" w:rsidRPr="00907A59">
        <w:rPr>
          <w:rFonts w:cs="Arial"/>
          <w:noProof/>
          <w:szCs w:val="20"/>
        </w:rPr>
        <w:t> </w:t>
      </w:r>
      <w:r w:rsidR="00F67A4A" w:rsidRPr="00907A59">
        <w:rPr>
          <w:rFonts w:cs="Arial"/>
          <w:noProof/>
          <w:szCs w:val="20"/>
        </w:rPr>
        <w:t> </w:t>
      </w:r>
      <w:r w:rsidR="00F67A4A" w:rsidRPr="00907A59">
        <w:rPr>
          <w:rFonts w:cs="Arial"/>
          <w:szCs w:val="20"/>
        </w:rPr>
        <w:fldChar w:fldCharType="end"/>
      </w:r>
      <w:r w:rsidRPr="00907A59">
        <w:rPr>
          <w:rFonts w:cs="Arial"/>
          <w:szCs w:val="20"/>
        </w:rPr>
        <w:t xml:space="preserve">, z dne </w:t>
      </w:r>
      <w:r w:rsidR="00F67A4A" w:rsidRPr="00907A59">
        <w:rPr>
          <w:rFonts w:cs="Arial"/>
          <w:szCs w:val="20"/>
        </w:rPr>
        <w:fldChar w:fldCharType="begin">
          <w:ffData>
            <w:name w:val="Besedilo1"/>
            <w:enabled/>
            <w:calcOnExit w:val="0"/>
            <w:textInput/>
          </w:ffData>
        </w:fldChar>
      </w:r>
      <w:r w:rsidR="00F67A4A" w:rsidRPr="00907A59">
        <w:rPr>
          <w:rFonts w:cs="Arial"/>
          <w:szCs w:val="20"/>
        </w:rPr>
        <w:instrText xml:space="preserve"> FORMTEXT </w:instrText>
      </w:r>
      <w:r w:rsidR="00F67A4A" w:rsidRPr="00907A59">
        <w:rPr>
          <w:rFonts w:cs="Arial"/>
          <w:szCs w:val="20"/>
        </w:rPr>
      </w:r>
      <w:r w:rsidR="00F67A4A" w:rsidRPr="00907A59">
        <w:rPr>
          <w:rFonts w:cs="Arial"/>
          <w:szCs w:val="20"/>
        </w:rPr>
        <w:fldChar w:fldCharType="separate"/>
      </w:r>
      <w:r w:rsidR="00F67A4A" w:rsidRPr="00907A59">
        <w:rPr>
          <w:rFonts w:cs="Arial"/>
          <w:noProof/>
          <w:szCs w:val="20"/>
        </w:rPr>
        <w:t> </w:t>
      </w:r>
      <w:r w:rsidR="00F67A4A" w:rsidRPr="00907A59">
        <w:rPr>
          <w:rFonts w:cs="Arial"/>
          <w:noProof/>
          <w:szCs w:val="20"/>
        </w:rPr>
        <w:t> </w:t>
      </w:r>
      <w:r w:rsidR="00F67A4A" w:rsidRPr="00907A59">
        <w:rPr>
          <w:rFonts w:cs="Arial"/>
          <w:noProof/>
          <w:szCs w:val="20"/>
        </w:rPr>
        <w:t> </w:t>
      </w:r>
      <w:r w:rsidR="00F67A4A" w:rsidRPr="00907A59">
        <w:rPr>
          <w:rFonts w:cs="Arial"/>
          <w:noProof/>
          <w:szCs w:val="20"/>
        </w:rPr>
        <w:t> </w:t>
      </w:r>
      <w:r w:rsidR="00F67A4A" w:rsidRPr="00907A59">
        <w:rPr>
          <w:rFonts w:cs="Arial"/>
          <w:noProof/>
          <w:szCs w:val="20"/>
        </w:rPr>
        <w:t> </w:t>
      </w:r>
      <w:r w:rsidR="00F67A4A" w:rsidRPr="00907A59">
        <w:rPr>
          <w:rFonts w:cs="Arial"/>
          <w:szCs w:val="20"/>
        </w:rPr>
        <w:fldChar w:fldCharType="end"/>
      </w:r>
      <w:r w:rsidRPr="00907A59">
        <w:rPr>
          <w:rFonts w:cs="Arial"/>
          <w:szCs w:val="20"/>
        </w:rPr>
        <w:t>;</w:t>
      </w:r>
    </w:p>
    <w:p w14:paraId="3C22FCD6" w14:textId="37D440E7" w:rsidR="0031152F" w:rsidRPr="00907A59" w:rsidRDefault="0064121B" w:rsidP="00626E73">
      <w:pPr>
        <w:numPr>
          <w:ilvl w:val="0"/>
          <w:numId w:val="3"/>
        </w:numPr>
        <w:autoSpaceDE w:val="0"/>
        <w:autoSpaceDN w:val="0"/>
        <w:adjustRightInd w:val="0"/>
        <w:spacing w:line="260" w:lineRule="atLeast"/>
        <w:jc w:val="both"/>
        <w:rPr>
          <w:rFonts w:cs="Arial"/>
          <w:szCs w:val="20"/>
        </w:rPr>
      </w:pPr>
      <w:r w:rsidRPr="00907A59">
        <w:rPr>
          <w:rFonts w:cs="Arial"/>
          <w:szCs w:val="20"/>
        </w:rPr>
        <w:t xml:space="preserve">se osebni podatki zaposlenih navedenih v tej pogodbi obdelujejo za potrebe izvajanja te pogodbe v skladu z 48. členom Zakona o delovnih razmerjih (Uradni list RS, št. 21/13, 78/13 – </w:t>
      </w:r>
      <w:proofErr w:type="spellStart"/>
      <w:r w:rsidRPr="00907A59">
        <w:rPr>
          <w:rFonts w:cs="Arial"/>
          <w:szCs w:val="20"/>
        </w:rPr>
        <w:t>popr</w:t>
      </w:r>
      <w:proofErr w:type="spellEnd"/>
      <w:r w:rsidRPr="00907A59">
        <w:rPr>
          <w:rFonts w:cs="Arial"/>
          <w:szCs w:val="20"/>
        </w:rPr>
        <w:t xml:space="preserve">., 47/15 – ZZSDT, 33/16 – PZ-F, 52/16, 15/17 – </w:t>
      </w:r>
      <w:proofErr w:type="spellStart"/>
      <w:r w:rsidRPr="00907A59">
        <w:rPr>
          <w:rFonts w:cs="Arial"/>
          <w:szCs w:val="20"/>
        </w:rPr>
        <w:t>odl</w:t>
      </w:r>
      <w:proofErr w:type="spellEnd"/>
      <w:r w:rsidRPr="00907A59">
        <w:rPr>
          <w:rFonts w:cs="Arial"/>
          <w:szCs w:val="20"/>
        </w:rPr>
        <w:t xml:space="preserve">. US, 22/19 – </w:t>
      </w:r>
      <w:proofErr w:type="spellStart"/>
      <w:r w:rsidRPr="00907A59">
        <w:rPr>
          <w:rFonts w:cs="Arial"/>
          <w:szCs w:val="20"/>
        </w:rPr>
        <w:t>ZPosS</w:t>
      </w:r>
      <w:proofErr w:type="spellEnd"/>
      <w:r w:rsidRPr="00907A59">
        <w:rPr>
          <w:rFonts w:cs="Arial"/>
          <w:szCs w:val="20"/>
        </w:rPr>
        <w:t xml:space="preserve">, 81/19, 203/20 – ZIUPOPDVE, 119/21 </w:t>
      </w:r>
      <w:r w:rsidRPr="00907A59">
        <w:rPr>
          <w:rFonts w:cs="Arial"/>
          <w:szCs w:val="20"/>
        </w:rPr>
        <w:lastRenderedPageBreak/>
        <w:t xml:space="preserve">– </w:t>
      </w:r>
      <w:proofErr w:type="spellStart"/>
      <w:r w:rsidRPr="00907A59">
        <w:rPr>
          <w:rFonts w:cs="Arial"/>
          <w:szCs w:val="20"/>
        </w:rPr>
        <w:t>ZČmIS</w:t>
      </w:r>
      <w:proofErr w:type="spellEnd"/>
      <w:r w:rsidRPr="00907A59">
        <w:rPr>
          <w:rFonts w:cs="Arial"/>
          <w:szCs w:val="20"/>
        </w:rPr>
        <w:t xml:space="preserve">-A, 202/21 – </w:t>
      </w:r>
      <w:proofErr w:type="spellStart"/>
      <w:r w:rsidRPr="00907A59">
        <w:rPr>
          <w:rFonts w:cs="Arial"/>
          <w:szCs w:val="20"/>
        </w:rPr>
        <w:t>odl</w:t>
      </w:r>
      <w:proofErr w:type="spellEnd"/>
      <w:r w:rsidRPr="00907A59">
        <w:rPr>
          <w:rFonts w:cs="Arial"/>
          <w:szCs w:val="20"/>
        </w:rPr>
        <w:t>. US, 15/22, 54/22 – ZUPŠ-1, 114/23 in 136/23 – ZIUZDS) in členom b/1/6 Uredbe (EU) 2016/679 Evropskega parlamenta in sveta z dne 27. aprila 2016 o varstvu posameznikov pri obdelavi osebnih podatkov in o prostem pretoku takih podatkov ter o razveljavitvi Direktive 95/46/ES (v nadaljnjem besedilu: Splošna uredba o varstvu podatkov).</w:t>
      </w:r>
    </w:p>
    <w:p w14:paraId="7EF2173F" w14:textId="77777777" w:rsidR="0064121B" w:rsidRPr="00907A59" w:rsidRDefault="0064121B" w:rsidP="00626E73">
      <w:pPr>
        <w:autoSpaceDE w:val="0"/>
        <w:autoSpaceDN w:val="0"/>
        <w:adjustRightInd w:val="0"/>
        <w:spacing w:line="260" w:lineRule="atLeast"/>
        <w:jc w:val="both"/>
        <w:rPr>
          <w:rFonts w:cs="Arial"/>
          <w:szCs w:val="20"/>
        </w:rPr>
      </w:pPr>
    </w:p>
    <w:p w14:paraId="254A7DE1" w14:textId="0F52E78F" w:rsidR="0031152F" w:rsidRPr="00907A59" w:rsidRDefault="0031152F" w:rsidP="00DD3938">
      <w:pPr>
        <w:pStyle w:val="Slog2"/>
        <w:spacing w:line="260" w:lineRule="atLeast"/>
        <w:ind w:left="426" w:hanging="142"/>
      </w:pPr>
      <w:r w:rsidRPr="00907A59">
        <w:t>PREDMET POGODBE</w:t>
      </w:r>
    </w:p>
    <w:p w14:paraId="05B1FC4A" w14:textId="77777777" w:rsidR="00626E73" w:rsidRPr="00907A59" w:rsidRDefault="00626E73" w:rsidP="00626E73">
      <w:pPr>
        <w:pStyle w:val="Slog2"/>
        <w:numPr>
          <w:ilvl w:val="0"/>
          <w:numId w:val="0"/>
        </w:numPr>
        <w:spacing w:line="260" w:lineRule="atLeast"/>
        <w:ind w:left="324" w:hanging="324"/>
        <w:rPr>
          <w:b w:val="0"/>
          <w:bCs/>
        </w:rPr>
      </w:pPr>
    </w:p>
    <w:p w14:paraId="4297A135" w14:textId="2E07863E" w:rsidR="00626E73" w:rsidRPr="00907A59" w:rsidRDefault="00626E73" w:rsidP="00626E73">
      <w:pPr>
        <w:pStyle w:val="Odstavekseznama"/>
        <w:numPr>
          <w:ilvl w:val="0"/>
          <w:numId w:val="12"/>
        </w:numPr>
        <w:spacing w:line="260" w:lineRule="atLeast"/>
        <w:jc w:val="center"/>
        <w:rPr>
          <w:rFonts w:cs="Arial"/>
          <w:sz w:val="20"/>
        </w:rPr>
      </w:pPr>
      <w:r w:rsidRPr="00907A59">
        <w:rPr>
          <w:rFonts w:cs="Arial"/>
          <w:sz w:val="20"/>
        </w:rPr>
        <w:t>č</w:t>
      </w:r>
      <w:r w:rsidR="0031152F" w:rsidRPr="00907A59">
        <w:rPr>
          <w:rFonts w:cs="Arial"/>
          <w:sz w:val="20"/>
        </w:rPr>
        <w:t>len</w:t>
      </w:r>
    </w:p>
    <w:p w14:paraId="0DA2E371" w14:textId="77777777" w:rsidR="00626E73" w:rsidRPr="00907A59" w:rsidRDefault="00626E73" w:rsidP="00626E73">
      <w:pPr>
        <w:spacing w:line="260" w:lineRule="atLeast"/>
        <w:rPr>
          <w:rFonts w:cs="Arial"/>
          <w:szCs w:val="20"/>
        </w:rPr>
      </w:pPr>
    </w:p>
    <w:p w14:paraId="67DB30AD" w14:textId="5188492D" w:rsidR="0031152F" w:rsidRPr="00907A59" w:rsidRDefault="003E5FD4" w:rsidP="00EE5EC0">
      <w:pPr>
        <w:numPr>
          <w:ilvl w:val="12"/>
          <w:numId w:val="0"/>
        </w:numPr>
        <w:spacing w:line="260" w:lineRule="atLeast"/>
        <w:jc w:val="both"/>
        <w:rPr>
          <w:rFonts w:cs="Arial"/>
          <w:bCs/>
          <w:szCs w:val="20"/>
          <w:lang w:eastAsia="sl-SI"/>
        </w:rPr>
      </w:pPr>
      <w:r w:rsidRPr="00907A59">
        <w:rPr>
          <w:rFonts w:cs="Arial"/>
          <w:bCs/>
          <w:szCs w:val="20"/>
          <w:lang w:eastAsia="sl-SI"/>
        </w:rPr>
        <w:t xml:space="preserve">Predmet pogodbe je </w:t>
      </w:r>
      <w:r w:rsidR="00224EF4">
        <w:rPr>
          <w:rFonts w:cs="Arial"/>
          <w:bCs/>
          <w:szCs w:val="20"/>
          <w:lang w:eastAsia="sl-SI"/>
        </w:rPr>
        <w:t xml:space="preserve">sukcesivna </w:t>
      </w:r>
      <w:r w:rsidRPr="00907A59">
        <w:rPr>
          <w:rFonts w:cs="Arial"/>
          <w:bCs/>
          <w:szCs w:val="20"/>
          <w:lang w:eastAsia="sl-SI"/>
        </w:rPr>
        <w:t xml:space="preserve">dobava in montaža </w:t>
      </w:r>
      <w:r w:rsidR="00D31F54" w:rsidRPr="00907A59">
        <w:rPr>
          <w:rFonts w:cs="Arial"/>
          <w:bCs/>
          <w:szCs w:val="20"/>
          <w:lang w:eastAsia="sl-SI"/>
        </w:rPr>
        <w:t xml:space="preserve">okolju prijaznih in manj obremenjujočih </w:t>
      </w:r>
      <w:r w:rsidR="0031152F" w:rsidRPr="00907A59">
        <w:rPr>
          <w:rFonts w:cs="Arial"/>
          <w:bCs/>
          <w:szCs w:val="20"/>
          <w:lang w:eastAsia="sl-SI"/>
        </w:rPr>
        <w:t>klimatskih naprav</w:t>
      </w:r>
      <w:r w:rsidRPr="00907A59">
        <w:rPr>
          <w:rFonts w:cs="Arial"/>
          <w:bCs/>
          <w:szCs w:val="20"/>
          <w:lang w:eastAsia="sl-SI"/>
        </w:rPr>
        <w:t xml:space="preserve"> na objektih, ki so v lasti Republike Slovenije</w:t>
      </w:r>
      <w:r w:rsidR="0014265B">
        <w:rPr>
          <w:rFonts w:cs="Arial"/>
          <w:bCs/>
          <w:szCs w:val="20"/>
          <w:lang w:eastAsia="sl-SI"/>
        </w:rPr>
        <w:t>, kot je navedeno v dokumentu Seznam lokacij objektov (priloga 4)</w:t>
      </w:r>
      <w:r w:rsidRPr="00907A59">
        <w:rPr>
          <w:rFonts w:cs="Arial"/>
          <w:bCs/>
          <w:szCs w:val="20"/>
          <w:lang w:eastAsia="sl-SI"/>
        </w:rPr>
        <w:t>.</w:t>
      </w:r>
      <w:r w:rsidR="00292251">
        <w:rPr>
          <w:rFonts w:cs="Arial"/>
          <w:bCs/>
          <w:szCs w:val="20"/>
          <w:lang w:eastAsia="sl-SI"/>
        </w:rPr>
        <w:t xml:space="preserve"> Lokacije so navedene primeroma in naročnik </w:t>
      </w:r>
      <w:r w:rsidR="005C36A7">
        <w:rPr>
          <w:rFonts w:cs="Arial"/>
          <w:bCs/>
          <w:szCs w:val="20"/>
          <w:lang w:eastAsia="sl-SI"/>
        </w:rPr>
        <w:t xml:space="preserve">si pridržuje možnost izvedbe naročila tudi na morebitnih dodatni lokacijah </w:t>
      </w:r>
      <w:r w:rsidR="00292251">
        <w:rPr>
          <w:rFonts w:cs="Arial"/>
          <w:bCs/>
          <w:szCs w:val="20"/>
          <w:lang w:eastAsia="sl-SI"/>
        </w:rPr>
        <w:t xml:space="preserve">na območju </w:t>
      </w:r>
      <w:r w:rsidR="005C36A7">
        <w:rPr>
          <w:rFonts w:cs="Arial"/>
          <w:bCs/>
          <w:szCs w:val="20"/>
          <w:lang w:eastAsia="sl-SI"/>
        </w:rPr>
        <w:t>R</w:t>
      </w:r>
      <w:r w:rsidR="00292251">
        <w:rPr>
          <w:rFonts w:cs="Arial"/>
          <w:bCs/>
          <w:szCs w:val="20"/>
          <w:lang w:eastAsia="sl-SI"/>
        </w:rPr>
        <w:t>epublike Slovenije</w:t>
      </w:r>
      <w:r w:rsidR="005C36A7">
        <w:rPr>
          <w:rFonts w:cs="Arial"/>
          <w:bCs/>
          <w:szCs w:val="20"/>
          <w:lang w:eastAsia="sl-SI"/>
        </w:rPr>
        <w:t>, ki niso navedene v prilogi 4</w:t>
      </w:r>
      <w:r w:rsidR="00292251">
        <w:rPr>
          <w:rFonts w:cs="Arial"/>
          <w:bCs/>
          <w:szCs w:val="20"/>
          <w:lang w:eastAsia="sl-SI"/>
        </w:rPr>
        <w:t>.</w:t>
      </w:r>
    </w:p>
    <w:p w14:paraId="7F54E4C9" w14:textId="77777777" w:rsidR="0031152F" w:rsidRPr="00907A59" w:rsidRDefault="0031152F" w:rsidP="003E5FD4">
      <w:pPr>
        <w:numPr>
          <w:ilvl w:val="12"/>
          <w:numId w:val="0"/>
        </w:numPr>
        <w:spacing w:line="260" w:lineRule="atLeast"/>
        <w:jc w:val="both"/>
        <w:rPr>
          <w:rFonts w:cs="Arial"/>
          <w:bCs/>
          <w:szCs w:val="20"/>
          <w:lang w:eastAsia="sl-SI"/>
        </w:rPr>
      </w:pPr>
    </w:p>
    <w:p w14:paraId="171B7DA5" w14:textId="3218531A" w:rsidR="003E5FD4" w:rsidRDefault="003E5FD4" w:rsidP="003E5FD4">
      <w:pPr>
        <w:numPr>
          <w:ilvl w:val="12"/>
          <w:numId w:val="0"/>
        </w:numPr>
        <w:spacing w:line="260" w:lineRule="atLeast"/>
        <w:jc w:val="both"/>
        <w:rPr>
          <w:rFonts w:cs="Arial"/>
          <w:bCs/>
          <w:szCs w:val="20"/>
          <w:lang w:eastAsia="sl-SI"/>
        </w:rPr>
      </w:pPr>
      <w:r w:rsidRPr="00907A59">
        <w:rPr>
          <w:rFonts w:cs="Arial"/>
          <w:bCs/>
          <w:szCs w:val="20"/>
          <w:lang w:eastAsia="sl-SI"/>
        </w:rPr>
        <w:t xml:space="preserve">Predmet te pogodbe je podrobneje opredeljen v dokumentu </w:t>
      </w:r>
      <w:r w:rsidR="004D1C0C" w:rsidRPr="00907A59">
        <w:rPr>
          <w:rFonts w:cs="Arial"/>
          <w:bCs/>
          <w:szCs w:val="20"/>
          <w:lang w:eastAsia="sl-SI"/>
        </w:rPr>
        <w:t>»</w:t>
      </w:r>
      <w:r w:rsidRPr="00907A59">
        <w:rPr>
          <w:rFonts w:cs="Arial"/>
          <w:bCs/>
          <w:szCs w:val="20"/>
          <w:lang w:eastAsia="sl-SI"/>
        </w:rPr>
        <w:t>Končne ponujene cene v okviru dražbe iz sistema e-JN</w:t>
      </w:r>
      <w:r w:rsidR="004D1C0C" w:rsidRPr="00907A59">
        <w:rPr>
          <w:rFonts w:cs="Arial"/>
          <w:bCs/>
          <w:szCs w:val="20"/>
          <w:lang w:eastAsia="sl-SI"/>
        </w:rPr>
        <w:t>«</w:t>
      </w:r>
      <w:r w:rsidRPr="00907A59">
        <w:rPr>
          <w:rFonts w:cs="Arial"/>
          <w:bCs/>
          <w:szCs w:val="20"/>
          <w:lang w:eastAsia="sl-SI"/>
        </w:rPr>
        <w:t xml:space="preserve"> (Priloga 1)</w:t>
      </w:r>
      <w:r w:rsidR="00E1540C">
        <w:rPr>
          <w:rFonts w:cs="Arial"/>
          <w:bCs/>
          <w:szCs w:val="20"/>
          <w:lang w:eastAsia="sl-SI"/>
        </w:rPr>
        <w:t xml:space="preserve"> in postavk naročila (Priloga 2)</w:t>
      </w:r>
      <w:r w:rsidRPr="00907A59">
        <w:rPr>
          <w:rFonts w:cs="Arial"/>
          <w:bCs/>
          <w:szCs w:val="20"/>
          <w:lang w:eastAsia="sl-SI"/>
        </w:rPr>
        <w:t xml:space="preserve">, opis dobave in tehnične zahteve pa so podrobneje določeni v </w:t>
      </w:r>
      <w:r w:rsidR="00EB6DB3" w:rsidRPr="00907A59">
        <w:rPr>
          <w:rFonts w:cs="Arial"/>
          <w:bCs/>
          <w:szCs w:val="20"/>
          <w:lang w:eastAsia="sl-SI"/>
        </w:rPr>
        <w:t>T</w:t>
      </w:r>
      <w:r w:rsidRPr="00907A59">
        <w:rPr>
          <w:rFonts w:cs="Arial"/>
          <w:bCs/>
          <w:szCs w:val="20"/>
          <w:lang w:eastAsia="sl-SI"/>
        </w:rPr>
        <w:t xml:space="preserve">ehničnih specifikacijah, ki so Priloga </w:t>
      </w:r>
      <w:r w:rsidR="00E1540C">
        <w:rPr>
          <w:rFonts w:cs="Arial"/>
          <w:bCs/>
          <w:szCs w:val="20"/>
          <w:lang w:eastAsia="sl-SI"/>
        </w:rPr>
        <w:t>3</w:t>
      </w:r>
      <w:r w:rsidRPr="00907A59">
        <w:rPr>
          <w:rFonts w:cs="Arial"/>
          <w:bCs/>
          <w:szCs w:val="20"/>
          <w:lang w:eastAsia="sl-SI"/>
        </w:rPr>
        <w:t xml:space="preserve"> te pogodbe in njen sestavni del. Dobava se izvaja na način, kot je določeno v prilogah in tej pogodbi.</w:t>
      </w:r>
    </w:p>
    <w:p w14:paraId="3AF89A0B" w14:textId="77777777" w:rsidR="009D6699" w:rsidRDefault="009D6699" w:rsidP="003E5FD4">
      <w:pPr>
        <w:numPr>
          <w:ilvl w:val="12"/>
          <w:numId w:val="0"/>
        </w:numPr>
        <w:spacing w:line="260" w:lineRule="atLeast"/>
        <w:jc w:val="both"/>
        <w:rPr>
          <w:rFonts w:cs="Arial"/>
          <w:bCs/>
          <w:szCs w:val="20"/>
          <w:lang w:eastAsia="sl-SI"/>
        </w:rPr>
      </w:pPr>
    </w:p>
    <w:p w14:paraId="4D144F1D" w14:textId="4D095D57" w:rsidR="009D6699" w:rsidRPr="00907A59" w:rsidRDefault="00224EF4" w:rsidP="003E5FD4">
      <w:pPr>
        <w:numPr>
          <w:ilvl w:val="12"/>
          <w:numId w:val="0"/>
        </w:numPr>
        <w:spacing w:line="260" w:lineRule="atLeast"/>
        <w:jc w:val="both"/>
        <w:rPr>
          <w:rFonts w:cs="Arial"/>
          <w:bCs/>
          <w:szCs w:val="20"/>
          <w:lang w:eastAsia="sl-SI"/>
        </w:rPr>
      </w:pPr>
      <w:r>
        <w:rPr>
          <w:rFonts w:cs="Arial"/>
          <w:bCs/>
          <w:szCs w:val="20"/>
          <w:lang w:eastAsia="sl-SI"/>
        </w:rPr>
        <w:t>Stranki pogodbe soglasno ugotavljata, da naročnik po obsegu in časovno ne more vnaprej določiti potreb po dobavi in montaži klimatskih naprav, ki so predmet te pogodbe. Naročnik bo pri izvajalcu naročal sukcesivno oziroma časovno in količinsko glede na svoje dejanske potrebe.</w:t>
      </w:r>
    </w:p>
    <w:p w14:paraId="3DD05726" w14:textId="77777777" w:rsidR="00391279" w:rsidRPr="00907A59" w:rsidRDefault="00391279" w:rsidP="003E5FD4">
      <w:pPr>
        <w:numPr>
          <w:ilvl w:val="12"/>
          <w:numId w:val="0"/>
        </w:numPr>
        <w:spacing w:line="260" w:lineRule="atLeast"/>
        <w:jc w:val="both"/>
        <w:rPr>
          <w:rFonts w:cs="Arial"/>
          <w:bCs/>
          <w:szCs w:val="20"/>
          <w:lang w:eastAsia="sl-SI"/>
        </w:rPr>
      </w:pPr>
    </w:p>
    <w:p w14:paraId="2A417C09" w14:textId="3FB26092" w:rsidR="00391279" w:rsidRPr="00907A59" w:rsidRDefault="00755AA6" w:rsidP="00391279">
      <w:pPr>
        <w:numPr>
          <w:ilvl w:val="12"/>
          <w:numId w:val="0"/>
        </w:numPr>
        <w:spacing w:line="260" w:lineRule="atLeast"/>
        <w:jc w:val="both"/>
        <w:rPr>
          <w:rFonts w:cs="Arial"/>
          <w:bCs/>
          <w:szCs w:val="20"/>
          <w:lang w:eastAsia="sl-SI"/>
        </w:rPr>
      </w:pPr>
      <w:r>
        <w:rPr>
          <w:rFonts w:cs="Arial"/>
          <w:bCs/>
          <w:szCs w:val="20"/>
          <w:lang w:eastAsia="sl-SI"/>
        </w:rPr>
        <w:t>Izvajalec</w:t>
      </w:r>
      <w:r w:rsidRPr="00907A59">
        <w:rPr>
          <w:rFonts w:cs="Arial"/>
          <w:bCs/>
          <w:szCs w:val="20"/>
          <w:lang w:eastAsia="sl-SI"/>
        </w:rPr>
        <w:t xml:space="preserve"> </w:t>
      </w:r>
      <w:r w:rsidR="00391279" w:rsidRPr="00907A59">
        <w:rPr>
          <w:rFonts w:cs="Arial"/>
          <w:bCs/>
          <w:szCs w:val="20"/>
          <w:lang w:eastAsia="sl-SI"/>
        </w:rPr>
        <w:t xml:space="preserve">se obvezuje, da bo </w:t>
      </w:r>
      <w:r w:rsidR="00581B7B">
        <w:rPr>
          <w:rFonts w:cs="Arial"/>
          <w:bCs/>
          <w:szCs w:val="20"/>
          <w:lang w:eastAsia="sl-SI"/>
        </w:rPr>
        <w:t xml:space="preserve">ponujeno in </w:t>
      </w:r>
      <w:r w:rsidR="00391279" w:rsidRPr="00907A59">
        <w:rPr>
          <w:rFonts w:cs="Arial"/>
          <w:bCs/>
          <w:szCs w:val="20"/>
          <w:lang w:eastAsia="sl-SI"/>
        </w:rPr>
        <w:t xml:space="preserve">naročeno blago dostavil in montiral skladno z določili </w:t>
      </w:r>
      <w:r w:rsidR="001C4CC2">
        <w:rPr>
          <w:rFonts w:cs="Arial"/>
          <w:bCs/>
          <w:szCs w:val="20"/>
          <w:lang w:eastAsia="sl-SI"/>
        </w:rPr>
        <w:t>9</w:t>
      </w:r>
      <w:r w:rsidR="00391279" w:rsidRPr="00907A59">
        <w:rPr>
          <w:rFonts w:cs="Arial"/>
          <w:bCs/>
          <w:szCs w:val="20"/>
          <w:lang w:eastAsia="sl-SI"/>
        </w:rPr>
        <w:t>. člena te pogodbe.</w:t>
      </w:r>
    </w:p>
    <w:p w14:paraId="4EEBFD08" w14:textId="77777777" w:rsidR="003E5FD4" w:rsidRPr="00907A59" w:rsidRDefault="003E5FD4" w:rsidP="0031152F">
      <w:pPr>
        <w:numPr>
          <w:ilvl w:val="12"/>
          <w:numId w:val="0"/>
        </w:numPr>
        <w:spacing w:line="260" w:lineRule="atLeast"/>
        <w:rPr>
          <w:rFonts w:cs="Arial"/>
          <w:b/>
          <w:szCs w:val="20"/>
          <w:lang w:eastAsia="sl-SI"/>
        </w:rPr>
      </w:pPr>
    </w:p>
    <w:p w14:paraId="28422E80" w14:textId="77777777" w:rsidR="00074A65" w:rsidRPr="00907A59" w:rsidRDefault="00074A65" w:rsidP="00074A65">
      <w:pPr>
        <w:pStyle w:val="Slog2"/>
        <w:spacing w:line="260" w:lineRule="atLeast"/>
        <w:ind w:left="426" w:hanging="142"/>
      </w:pPr>
      <w:r w:rsidRPr="00907A59">
        <w:t>NAČIN IZVAJANJA POGODBE</w:t>
      </w:r>
    </w:p>
    <w:p w14:paraId="2CC61E7C" w14:textId="77777777" w:rsidR="00074A65" w:rsidRPr="00907A59" w:rsidRDefault="00074A65" w:rsidP="0031152F">
      <w:pPr>
        <w:numPr>
          <w:ilvl w:val="12"/>
          <w:numId w:val="0"/>
        </w:numPr>
        <w:spacing w:line="260" w:lineRule="atLeast"/>
        <w:rPr>
          <w:rFonts w:cs="Arial"/>
          <w:bCs/>
          <w:szCs w:val="20"/>
          <w:lang w:eastAsia="sl-SI"/>
        </w:rPr>
      </w:pPr>
    </w:p>
    <w:p w14:paraId="18E8623E" w14:textId="77777777" w:rsidR="00074A65" w:rsidRPr="00074A65" w:rsidRDefault="00074A65" w:rsidP="00074A65">
      <w:pPr>
        <w:pStyle w:val="Odstavekseznama"/>
        <w:numPr>
          <w:ilvl w:val="0"/>
          <w:numId w:val="12"/>
        </w:numPr>
        <w:spacing w:line="260" w:lineRule="atLeast"/>
        <w:jc w:val="center"/>
        <w:rPr>
          <w:rFonts w:cs="Arial"/>
          <w:bCs/>
          <w:sz w:val="20"/>
        </w:rPr>
      </w:pPr>
      <w:r w:rsidRPr="00074A65">
        <w:rPr>
          <w:rFonts w:cs="Arial"/>
          <w:bCs/>
          <w:sz w:val="20"/>
        </w:rPr>
        <w:t>člen</w:t>
      </w:r>
    </w:p>
    <w:p w14:paraId="7840CEBC" w14:textId="77777777" w:rsidR="00074A65" w:rsidRPr="00074A65" w:rsidRDefault="00074A65" w:rsidP="00074A65">
      <w:pPr>
        <w:numPr>
          <w:ilvl w:val="12"/>
          <w:numId w:val="0"/>
        </w:numPr>
        <w:spacing w:line="260" w:lineRule="atLeast"/>
        <w:jc w:val="both"/>
        <w:rPr>
          <w:rFonts w:cs="Arial"/>
          <w:bCs/>
          <w:szCs w:val="20"/>
          <w:lang w:eastAsia="sl-SI"/>
        </w:rPr>
      </w:pPr>
    </w:p>
    <w:p w14:paraId="6947FA1B" w14:textId="23B18397" w:rsidR="00074A65" w:rsidRPr="00074A65" w:rsidRDefault="00755AA6" w:rsidP="00074A65">
      <w:pPr>
        <w:numPr>
          <w:ilvl w:val="12"/>
          <w:numId w:val="0"/>
        </w:numPr>
        <w:spacing w:line="260" w:lineRule="atLeast"/>
        <w:jc w:val="both"/>
        <w:rPr>
          <w:rFonts w:cs="Arial"/>
          <w:bCs/>
          <w:szCs w:val="20"/>
          <w:lang w:eastAsia="sl-SI"/>
        </w:rPr>
      </w:pPr>
      <w:r>
        <w:rPr>
          <w:rFonts w:cs="Arial"/>
          <w:bCs/>
          <w:szCs w:val="20"/>
          <w:lang w:eastAsia="sl-SI"/>
        </w:rPr>
        <w:t>Izvajalec</w:t>
      </w:r>
      <w:r w:rsidRPr="00074A65">
        <w:rPr>
          <w:rFonts w:cs="Arial"/>
          <w:bCs/>
          <w:szCs w:val="20"/>
          <w:lang w:eastAsia="sl-SI"/>
        </w:rPr>
        <w:t xml:space="preserve"> </w:t>
      </w:r>
      <w:r w:rsidR="00074A65" w:rsidRPr="00074A65">
        <w:rPr>
          <w:rFonts w:cs="Arial"/>
          <w:bCs/>
          <w:szCs w:val="20"/>
          <w:lang w:eastAsia="sl-SI"/>
        </w:rPr>
        <w:t>je za opravljanje del po tej pogodbi dolžan upoštevati naslednje:</w:t>
      </w:r>
    </w:p>
    <w:p w14:paraId="0952C8BC" w14:textId="7E3B0712" w:rsidR="00074A65" w:rsidRPr="00074A65" w:rsidRDefault="00074A65" w:rsidP="00074A65">
      <w:pPr>
        <w:numPr>
          <w:ilvl w:val="0"/>
          <w:numId w:val="28"/>
        </w:numPr>
        <w:spacing w:line="260" w:lineRule="atLeast"/>
        <w:jc w:val="both"/>
        <w:rPr>
          <w:rFonts w:cs="Arial"/>
          <w:bCs/>
          <w:szCs w:val="20"/>
          <w:lang w:eastAsia="sl-SI"/>
        </w:rPr>
      </w:pPr>
      <w:r w:rsidRPr="00074A65">
        <w:rPr>
          <w:rFonts w:cs="Arial"/>
          <w:bCs/>
          <w:szCs w:val="20"/>
          <w:lang w:eastAsia="sl-SI"/>
        </w:rPr>
        <w:t>izpolniti vse obveznosti na način, kot je določeno v tej pogodbi in njenih prilogah</w:t>
      </w:r>
      <w:r w:rsidR="003053DD">
        <w:rPr>
          <w:rFonts w:cs="Arial"/>
          <w:bCs/>
          <w:szCs w:val="20"/>
          <w:lang w:eastAsia="sl-SI"/>
        </w:rPr>
        <w:t>;</w:t>
      </w:r>
    </w:p>
    <w:p w14:paraId="47EB8F7D" w14:textId="2FA99E4E" w:rsidR="00074A65" w:rsidRPr="00074A65" w:rsidRDefault="00074A65" w:rsidP="00074A65">
      <w:pPr>
        <w:numPr>
          <w:ilvl w:val="0"/>
          <w:numId w:val="28"/>
        </w:numPr>
        <w:spacing w:line="260" w:lineRule="atLeast"/>
        <w:jc w:val="both"/>
        <w:rPr>
          <w:rFonts w:cs="Arial"/>
          <w:bCs/>
          <w:szCs w:val="20"/>
          <w:lang w:eastAsia="sl-SI"/>
        </w:rPr>
      </w:pPr>
      <w:bookmarkStart w:id="1" w:name="_Hlk32234994"/>
      <w:r w:rsidRPr="00074A65">
        <w:rPr>
          <w:rFonts w:cs="Arial"/>
          <w:bCs/>
          <w:szCs w:val="20"/>
          <w:lang w:eastAsia="sl-SI"/>
        </w:rPr>
        <w:t>dela izvajati med delovanjem opreme v delovnem prostoru</w:t>
      </w:r>
      <w:r w:rsidR="003053DD">
        <w:rPr>
          <w:rFonts w:cs="Arial"/>
          <w:bCs/>
          <w:szCs w:val="20"/>
          <w:lang w:eastAsia="sl-SI"/>
        </w:rPr>
        <w:t>;</w:t>
      </w:r>
    </w:p>
    <w:p w14:paraId="32EC9B48" w14:textId="1B7E4BDD" w:rsidR="00074A65" w:rsidRPr="00074A65" w:rsidRDefault="00074A65" w:rsidP="00074A65">
      <w:pPr>
        <w:numPr>
          <w:ilvl w:val="0"/>
          <w:numId w:val="28"/>
        </w:numPr>
        <w:spacing w:line="260" w:lineRule="atLeast"/>
        <w:jc w:val="both"/>
        <w:rPr>
          <w:rFonts w:cs="Arial"/>
          <w:bCs/>
          <w:szCs w:val="20"/>
          <w:lang w:eastAsia="sl-SI"/>
        </w:rPr>
      </w:pPr>
      <w:r w:rsidRPr="00074A65">
        <w:rPr>
          <w:rFonts w:cs="Arial"/>
          <w:bCs/>
          <w:szCs w:val="20"/>
          <w:lang w:eastAsia="sl-SI"/>
        </w:rPr>
        <w:t>zagotoviti, da naprave nemoteno delujejo in da dela ne ovirajo delovanja opreme v strežniških prostorih</w:t>
      </w:r>
      <w:r w:rsidR="003053DD">
        <w:rPr>
          <w:rFonts w:cs="Arial"/>
          <w:bCs/>
          <w:szCs w:val="20"/>
          <w:lang w:eastAsia="sl-SI"/>
        </w:rPr>
        <w:t>;</w:t>
      </w:r>
    </w:p>
    <w:bookmarkEnd w:id="1"/>
    <w:p w14:paraId="3A0DF013" w14:textId="77777777" w:rsidR="00074A65" w:rsidRPr="00074A65" w:rsidRDefault="00074A65" w:rsidP="00074A65">
      <w:pPr>
        <w:numPr>
          <w:ilvl w:val="0"/>
          <w:numId w:val="28"/>
        </w:numPr>
        <w:spacing w:line="260" w:lineRule="atLeast"/>
        <w:jc w:val="both"/>
        <w:rPr>
          <w:rFonts w:cs="Arial"/>
          <w:bCs/>
          <w:szCs w:val="20"/>
          <w:lang w:eastAsia="sl-SI"/>
        </w:rPr>
      </w:pPr>
      <w:r w:rsidRPr="00074A65">
        <w:rPr>
          <w:rFonts w:cs="Arial"/>
          <w:bCs/>
          <w:szCs w:val="20"/>
          <w:lang w:eastAsia="sl-SI"/>
        </w:rPr>
        <w:t xml:space="preserve">svoje pogodbene obveznosti izvajati brezhibno, kvalitetno in strokovno ter na najracionalnejši način v okviru naročnikovih specifikacij. </w:t>
      </w:r>
    </w:p>
    <w:p w14:paraId="43BFD75A" w14:textId="77777777" w:rsidR="00074A65" w:rsidRDefault="00074A65" w:rsidP="00074A65">
      <w:pPr>
        <w:numPr>
          <w:ilvl w:val="12"/>
          <w:numId w:val="0"/>
        </w:numPr>
        <w:spacing w:line="260" w:lineRule="atLeast"/>
        <w:jc w:val="both"/>
        <w:rPr>
          <w:rFonts w:cs="Arial"/>
          <w:bCs/>
          <w:szCs w:val="20"/>
          <w:lang w:eastAsia="sl-SI"/>
        </w:rPr>
      </w:pPr>
    </w:p>
    <w:p w14:paraId="5E78C348" w14:textId="5F6C4D05" w:rsidR="00562E9B" w:rsidRDefault="00562E9B" w:rsidP="00074A65">
      <w:pPr>
        <w:numPr>
          <w:ilvl w:val="12"/>
          <w:numId w:val="0"/>
        </w:numPr>
        <w:spacing w:line="260" w:lineRule="atLeast"/>
        <w:jc w:val="both"/>
        <w:rPr>
          <w:rFonts w:cs="Arial"/>
          <w:bCs/>
          <w:szCs w:val="20"/>
          <w:lang w:eastAsia="sl-SI"/>
        </w:rPr>
      </w:pPr>
      <w:r w:rsidRPr="00562E9B">
        <w:rPr>
          <w:rFonts w:cs="Arial"/>
          <w:bCs/>
          <w:szCs w:val="20"/>
          <w:lang w:eastAsia="sl-SI"/>
        </w:rPr>
        <w:t xml:space="preserve">Izvajalec tekom izvajanja pogodbe po predhodni potrditvi naročnika, ponujeni model klimatske naprave lahko zamenja z drugo, pri čemer mora novo ponujeni model klimatske naprave izpolnjevati vse </w:t>
      </w:r>
      <w:r w:rsidR="00947DBA">
        <w:rPr>
          <w:rFonts w:cs="Arial"/>
          <w:bCs/>
          <w:szCs w:val="20"/>
          <w:lang w:eastAsia="sl-SI"/>
        </w:rPr>
        <w:t>karakteristike</w:t>
      </w:r>
      <w:r w:rsidR="000F0736">
        <w:rPr>
          <w:rFonts w:cs="Arial"/>
          <w:bCs/>
          <w:szCs w:val="20"/>
          <w:lang w:eastAsia="sl-SI"/>
        </w:rPr>
        <w:t xml:space="preserve"> </w:t>
      </w:r>
      <w:r w:rsidRPr="00562E9B">
        <w:rPr>
          <w:rFonts w:cs="Arial"/>
          <w:bCs/>
          <w:szCs w:val="20"/>
          <w:lang w:eastAsia="sl-SI"/>
        </w:rPr>
        <w:t>iz dokumentacije naročila</w:t>
      </w:r>
      <w:r w:rsidR="00947DBA">
        <w:rPr>
          <w:rFonts w:cs="Arial"/>
          <w:bCs/>
          <w:szCs w:val="20"/>
          <w:lang w:eastAsia="sl-SI"/>
        </w:rPr>
        <w:t xml:space="preserve"> ali boljše</w:t>
      </w:r>
      <w:r w:rsidRPr="00562E9B">
        <w:rPr>
          <w:rFonts w:cs="Arial"/>
          <w:bCs/>
          <w:szCs w:val="20"/>
          <w:lang w:eastAsia="sl-SI"/>
        </w:rPr>
        <w:t>. Cena klimatske naprave pri tem ostane nespremenjena.</w:t>
      </w:r>
    </w:p>
    <w:p w14:paraId="08E2ADA4" w14:textId="77777777" w:rsidR="009D6699" w:rsidRDefault="009D6699" w:rsidP="00074A65">
      <w:pPr>
        <w:numPr>
          <w:ilvl w:val="12"/>
          <w:numId w:val="0"/>
        </w:numPr>
        <w:spacing w:line="260" w:lineRule="atLeast"/>
        <w:jc w:val="both"/>
        <w:rPr>
          <w:rFonts w:cs="Arial"/>
          <w:bCs/>
          <w:szCs w:val="20"/>
          <w:lang w:eastAsia="sl-SI"/>
        </w:rPr>
      </w:pPr>
    </w:p>
    <w:p w14:paraId="648A3A63" w14:textId="501C638C" w:rsidR="009D6699" w:rsidRPr="00562E9B" w:rsidRDefault="009D6699" w:rsidP="00074A65">
      <w:pPr>
        <w:numPr>
          <w:ilvl w:val="12"/>
          <w:numId w:val="0"/>
        </w:numPr>
        <w:spacing w:line="260" w:lineRule="atLeast"/>
        <w:jc w:val="both"/>
        <w:rPr>
          <w:rFonts w:cs="Arial"/>
          <w:bCs/>
          <w:szCs w:val="20"/>
          <w:lang w:eastAsia="sl-SI"/>
        </w:rPr>
      </w:pPr>
      <w:r>
        <w:rPr>
          <w:rFonts w:cs="Arial"/>
          <w:bCs/>
          <w:szCs w:val="20"/>
          <w:lang w:eastAsia="sl-SI"/>
        </w:rPr>
        <w:t>Z</w:t>
      </w:r>
      <w:r w:rsidR="00224EF4">
        <w:rPr>
          <w:rFonts w:cs="Arial"/>
          <w:bCs/>
          <w:szCs w:val="20"/>
          <w:lang w:eastAsia="sl-SI"/>
        </w:rPr>
        <w:t>amenjani modeli klimatske naprave morajo biti istega proizvajalca.</w:t>
      </w:r>
    </w:p>
    <w:p w14:paraId="4B735CA9" w14:textId="77777777" w:rsidR="00562E9B" w:rsidRPr="00074A65" w:rsidRDefault="00562E9B" w:rsidP="00074A65">
      <w:pPr>
        <w:numPr>
          <w:ilvl w:val="12"/>
          <w:numId w:val="0"/>
        </w:numPr>
        <w:spacing w:line="260" w:lineRule="atLeast"/>
        <w:jc w:val="both"/>
        <w:rPr>
          <w:rFonts w:cs="Arial"/>
          <w:bCs/>
          <w:szCs w:val="20"/>
          <w:lang w:eastAsia="sl-SI"/>
        </w:rPr>
      </w:pPr>
    </w:p>
    <w:p w14:paraId="31B5785B" w14:textId="77777777" w:rsidR="00074A65" w:rsidRPr="00074A65" w:rsidRDefault="00074A65" w:rsidP="00074A65">
      <w:pPr>
        <w:pStyle w:val="Odstavekseznama"/>
        <w:numPr>
          <w:ilvl w:val="0"/>
          <w:numId w:val="12"/>
        </w:numPr>
        <w:spacing w:line="260" w:lineRule="atLeast"/>
        <w:jc w:val="center"/>
        <w:rPr>
          <w:rFonts w:cs="Arial"/>
          <w:bCs/>
          <w:sz w:val="20"/>
        </w:rPr>
      </w:pPr>
      <w:r w:rsidRPr="00074A65">
        <w:rPr>
          <w:rFonts w:cs="Arial"/>
          <w:bCs/>
          <w:sz w:val="20"/>
        </w:rPr>
        <w:t>člen</w:t>
      </w:r>
    </w:p>
    <w:p w14:paraId="19D6FAAD" w14:textId="77777777" w:rsidR="00074A65" w:rsidRPr="00074A65" w:rsidRDefault="00074A65" w:rsidP="00074A65">
      <w:pPr>
        <w:numPr>
          <w:ilvl w:val="12"/>
          <w:numId w:val="0"/>
        </w:numPr>
        <w:spacing w:line="260" w:lineRule="atLeast"/>
        <w:jc w:val="both"/>
        <w:rPr>
          <w:rFonts w:cs="Arial"/>
          <w:bCs/>
          <w:iCs/>
          <w:szCs w:val="20"/>
          <w:lang w:eastAsia="sl-SI"/>
        </w:rPr>
      </w:pPr>
    </w:p>
    <w:p w14:paraId="675B7A7D" w14:textId="18A1A401" w:rsidR="00074A65" w:rsidRPr="00074A65" w:rsidRDefault="00755AA6" w:rsidP="00074A65">
      <w:pPr>
        <w:numPr>
          <w:ilvl w:val="12"/>
          <w:numId w:val="0"/>
        </w:numPr>
        <w:spacing w:line="260" w:lineRule="atLeast"/>
        <w:jc w:val="both"/>
        <w:rPr>
          <w:rFonts w:cs="Arial"/>
          <w:bCs/>
          <w:iCs/>
          <w:szCs w:val="20"/>
          <w:lang w:eastAsia="sl-SI"/>
        </w:rPr>
      </w:pPr>
      <w:r>
        <w:rPr>
          <w:rFonts w:cs="Arial"/>
          <w:bCs/>
          <w:iCs/>
          <w:szCs w:val="20"/>
          <w:lang w:eastAsia="sl-SI"/>
        </w:rPr>
        <w:t>Izvajalec</w:t>
      </w:r>
      <w:r w:rsidRPr="00074A65">
        <w:rPr>
          <w:rFonts w:cs="Arial"/>
          <w:bCs/>
          <w:iCs/>
          <w:szCs w:val="20"/>
          <w:lang w:eastAsia="sl-SI"/>
        </w:rPr>
        <w:t xml:space="preserve"> </w:t>
      </w:r>
      <w:r w:rsidR="00074A65" w:rsidRPr="00074A65">
        <w:rPr>
          <w:rFonts w:cs="Arial"/>
          <w:bCs/>
          <w:iCs/>
          <w:szCs w:val="20"/>
          <w:lang w:eastAsia="sl-SI"/>
        </w:rPr>
        <w:t xml:space="preserve">mora imeti ves čas izvajanja pogodbe na voljo nominirani kader, ki izpolnjuje vse zahtevane pogoje iz dokumentacije v zvezi z oddajo javnega naročila, na podlagi česar je bilo </w:t>
      </w:r>
      <w:r>
        <w:rPr>
          <w:rFonts w:cs="Arial"/>
          <w:bCs/>
          <w:iCs/>
          <w:szCs w:val="20"/>
          <w:lang w:eastAsia="sl-SI"/>
        </w:rPr>
        <w:t>izvajalc</w:t>
      </w:r>
      <w:r w:rsidRPr="00074A65">
        <w:rPr>
          <w:rFonts w:cs="Arial"/>
          <w:bCs/>
          <w:iCs/>
          <w:szCs w:val="20"/>
          <w:lang w:eastAsia="sl-SI"/>
        </w:rPr>
        <w:t xml:space="preserve">u </w:t>
      </w:r>
      <w:r w:rsidR="00074A65" w:rsidRPr="00074A65">
        <w:rPr>
          <w:rFonts w:cs="Arial"/>
          <w:bCs/>
          <w:iCs/>
          <w:szCs w:val="20"/>
          <w:lang w:eastAsia="sl-SI"/>
        </w:rPr>
        <w:t>naročilo oddano in podpisana ta pogodba.</w:t>
      </w:r>
    </w:p>
    <w:p w14:paraId="3B76FDBA" w14:textId="77777777" w:rsidR="00074A65" w:rsidRPr="00074A65" w:rsidRDefault="00074A65" w:rsidP="00074A65">
      <w:pPr>
        <w:numPr>
          <w:ilvl w:val="12"/>
          <w:numId w:val="0"/>
        </w:numPr>
        <w:spacing w:line="260" w:lineRule="atLeast"/>
        <w:jc w:val="both"/>
        <w:rPr>
          <w:rFonts w:cs="Arial"/>
          <w:bCs/>
          <w:iCs/>
          <w:szCs w:val="20"/>
          <w:lang w:eastAsia="sl-SI"/>
        </w:rPr>
      </w:pPr>
    </w:p>
    <w:p w14:paraId="5EF0AD1F" w14:textId="03289DB7" w:rsidR="00074A65" w:rsidRPr="00074A65" w:rsidRDefault="00755AA6" w:rsidP="00074A65">
      <w:pPr>
        <w:numPr>
          <w:ilvl w:val="12"/>
          <w:numId w:val="0"/>
        </w:numPr>
        <w:spacing w:line="260" w:lineRule="atLeast"/>
        <w:jc w:val="both"/>
        <w:rPr>
          <w:rFonts w:cs="Arial"/>
          <w:bCs/>
          <w:iCs/>
          <w:szCs w:val="20"/>
          <w:lang w:eastAsia="sl-SI"/>
        </w:rPr>
      </w:pPr>
      <w:r>
        <w:rPr>
          <w:rFonts w:cs="Arial"/>
          <w:bCs/>
          <w:iCs/>
          <w:szCs w:val="20"/>
          <w:lang w:eastAsia="sl-SI"/>
        </w:rPr>
        <w:t>Izvajalec</w:t>
      </w:r>
      <w:r w:rsidRPr="00074A65">
        <w:rPr>
          <w:rFonts w:cs="Arial"/>
          <w:bCs/>
          <w:iCs/>
          <w:szCs w:val="20"/>
          <w:lang w:eastAsia="sl-SI"/>
        </w:rPr>
        <w:t xml:space="preserve"> </w:t>
      </w:r>
      <w:r w:rsidR="00074A65" w:rsidRPr="00074A65">
        <w:rPr>
          <w:rFonts w:cs="Arial"/>
          <w:bCs/>
          <w:szCs w:val="20"/>
          <w:lang w:eastAsia="sl-SI"/>
        </w:rPr>
        <w:t xml:space="preserve">je dolžan naročnika obveščati o vsaki kadrovski spremembi pri izvajanju dobave tega naročila oziroma te pogodbe. Kot sprememba se štejejo morebitna zamenjava v ponudbi prijavljenega kadra kot </w:t>
      </w:r>
      <w:r w:rsidR="00074A65" w:rsidRPr="00074A65">
        <w:rPr>
          <w:rFonts w:cs="Arial"/>
          <w:bCs/>
          <w:szCs w:val="20"/>
          <w:lang w:eastAsia="sl-SI"/>
        </w:rPr>
        <w:lastRenderedPageBreak/>
        <w:t>tudi morebitni dodatni kadri, ki bi opravljali predmetne storitve. Izvajalec mora naročniku ob vsaki spremembi predložiti dokumente, ki so zahtevani in štejejo za usposobljenost kadra. Naročnik mora s tako spremembo soglašati. Če naročnik v petih (5) delovnih dneh po prejetem obvestilu o napovedani spremembi ne pošlje odgovora izvajalcu, se šteje da s spremembo soglaša. Morebitni zamenjani novi kader, preden začne opravljati storitve in dela po tej pogodbi, mora izpolnjevati vse zahtevane kadrovske pogoje.</w:t>
      </w:r>
    </w:p>
    <w:p w14:paraId="522E7552" w14:textId="77777777" w:rsidR="00074A65" w:rsidRPr="00074A65" w:rsidRDefault="00074A65" w:rsidP="00074A65">
      <w:pPr>
        <w:numPr>
          <w:ilvl w:val="12"/>
          <w:numId w:val="0"/>
        </w:numPr>
        <w:spacing w:line="260" w:lineRule="atLeast"/>
        <w:jc w:val="both"/>
        <w:rPr>
          <w:rFonts w:cs="Arial"/>
          <w:bCs/>
          <w:iCs/>
          <w:szCs w:val="20"/>
          <w:lang w:eastAsia="sl-SI"/>
        </w:rPr>
      </w:pPr>
    </w:p>
    <w:p w14:paraId="5B57BCAE" w14:textId="77777777" w:rsidR="00074A65" w:rsidRPr="00074A65" w:rsidRDefault="00074A65" w:rsidP="00074A65">
      <w:pPr>
        <w:pStyle w:val="Odstavekseznama"/>
        <w:numPr>
          <w:ilvl w:val="0"/>
          <w:numId w:val="12"/>
        </w:numPr>
        <w:spacing w:line="260" w:lineRule="atLeast"/>
        <w:jc w:val="center"/>
        <w:rPr>
          <w:rFonts w:cs="Arial"/>
          <w:bCs/>
          <w:sz w:val="20"/>
        </w:rPr>
      </w:pPr>
      <w:r w:rsidRPr="00074A65">
        <w:rPr>
          <w:rFonts w:cs="Arial"/>
          <w:bCs/>
          <w:sz w:val="20"/>
        </w:rPr>
        <w:t>člen</w:t>
      </w:r>
    </w:p>
    <w:p w14:paraId="4FEE3CA5" w14:textId="77777777" w:rsidR="00074A65" w:rsidRPr="00074A65" w:rsidRDefault="00074A65" w:rsidP="00074A65">
      <w:pPr>
        <w:numPr>
          <w:ilvl w:val="12"/>
          <w:numId w:val="0"/>
        </w:numPr>
        <w:spacing w:line="260" w:lineRule="atLeast"/>
        <w:jc w:val="both"/>
        <w:rPr>
          <w:rFonts w:cs="Arial"/>
          <w:bCs/>
          <w:iCs/>
          <w:szCs w:val="20"/>
          <w:lang w:eastAsia="sl-SI"/>
        </w:rPr>
      </w:pPr>
    </w:p>
    <w:p w14:paraId="01997331" w14:textId="54DDB208" w:rsidR="00074A65" w:rsidRPr="00074A65" w:rsidRDefault="00755AA6" w:rsidP="00074A65">
      <w:pPr>
        <w:numPr>
          <w:ilvl w:val="12"/>
          <w:numId w:val="0"/>
        </w:numPr>
        <w:spacing w:line="260" w:lineRule="atLeast"/>
        <w:jc w:val="both"/>
        <w:rPr>
          <w:rFonts w:cs="Arial"/>
          <w:bCs/>
          <w:iCs/>
          <w:szCs w:val="20"/>
          <w:lang w:eastAsia="sl-SI"/>
        </w:rPr>
      </w:pPr>
      <w:r>
        <w:rPr>
          <w:rFonts w:cs="Arial"/>
          <w:bCs/>
          <w:iCs/>
          <w:szCs w:val="20"/>
          <w:lang w:eastAsia="sl-SI"/>
        </w:rPr>
        <w:t>Izvajalec</w:t>
      </w:r>
      <w:r w:rsidRPr="00074A65">
        <w:rPr>
          <w:rFonts w:cs="Arial"/>
          <w:bCs/>
          <w:iCs/>
          <w:szCs w:val="20"/>
          <w:lang w:eastAsia="sl-SI"/>
        </w:rPr>
        <w:t xml:space="preserve"> </w:t>
      </w:r>
      <w:r w:rsidR="00074A65" w:rsidRPr="00074A65">
        <w:rPr>
          <w:rFonts w:cs="Arial"/>
          <w:bCs/>
          <w:iCs/>
          <w:szCs w:val="20"/>
          <w:lang w:eastAsia="sl-SI"/>
        </w:rPr>
        <w:t xml:space="preserve">zagotavlja, da ima ustrezne </w:t>
      </w:r>
      <w:r w:rsidR="00FE2119">
        <w:rPr>
          <w:rFonts w:cs="Arial"/>
          <w:bCs/>
          <w:iCs/>
          <w:szCs w:val="20"/>
          <w:lang w:eastAsia="sl-SI"/>
        </w:rPr>
        <w:t xml:space="preserve">ostale </w:t>
      </w:r>
      <w:r w:rsidR="00074A65" w:rsidRPr="00074A65">
        <w:rPr>
          <w:rFonts w:cs="Arial"/>
          <w:bCs/>
          <w:iCs/>
          <w:szCs w:val="20"/>
          <w:lang w:eastAsia="sl-SI"/>
        </w:rPr>
        <w:t>kadrovske in tehnične zmogljivosti (mehanizacijo in opremo) za kvalitetno izvedbo celotnega naročila v predvidenem roku, skladno s prilogami te pogodbe, pravili stroke ter določili predpisov in standardov s področja predmeta naročila.</w:t>
      </w:r>
    </w:p>
    <w:p w14:paraId="6E4812A2" w14:textId="77777777" w:rsidR="00074A65" w:rsidRPr="00907A59" w:rsidRDefault="00074A65" w:rsidP="00074A65">
      <w:pPr>
        <w:numPr>
          <w:ilvl w:val="12"/>
          <w:numId w:val="0"/>
        </w:numPr>
        <w:spacing w:line="260" w:lineRule="atLeast"/>
        <w:jc w:val="both"/>
        <w:rPr>
          <w:rFonts w:cs="Arial"/>
          <w:bCs/>
          <w:szCs w:val="20"/>
          <w:lang w:eastAsia="sl-SI"/>
        </w:rPr>
      </w:pPr>
    </w:p>
    <w:p w14:paraId="389F67DF" w14:textId="77777777" w:rsidR="00074A65" w:rsidRPr="00907A59" w:rsidRDefault="00074A65" w:rsidP="0031152F">
      <w:pPr>
        <w:numPr>
          <w:ilvl w:val="12"/>
          <w:numId w:val="0"/>
        </w:numPr>
        <w:spacing w:line="260" w:lineRule="atLeast"/>
        <w:rPr>
          <w:rFonts w:cs="Arial"/>
          <w:bCs/>
          <w:szCs w:val="20"/>
          <w:lang w:eastAsia="sl-SI"/>
        </w:rPr>
      </w:pPr>
    </w:p>
    <w:p w14:paraId="0E06D94C" w14:textId="6E12BB71" w:rsidR="004477FD" w:rsidRPr="00907A59" w:rsidRDefault="004477FD" w:rsidP="004477FD">
      <w:pPr>
        <w:pStyle w:val="Slog2"/>
        <w:spacing w:line="260" w:lineRule="atLeast"/>
        <w:ind w:left="426" w:hanging="142"/>
      </w:pPr>
      <w:r w:rsidRPr="00907A59">
        <w:t>POGODBENA CENA IN PLAČILNI POGOJI</w:t>
      </w:r>
    </w:p>
    <w:p w14:paraId="7D3A8BE5" w14:textId="77777777" w:rsidR="004477FD" w:rsidRPr="00907A59" w:rsidRDefault="004477FD" w:rsidP="004477FD">
      <w:pPr>
        <w:numPr>
          <w:ilvl w:val="12"/>
          <w:numId w:val="0"/>
        </w:numPr>
        <w:spacing w:line="260" w:lineRule="atLeast"/>
        <w:rPr>
          <w:rFonts w:cs="Arial"/>
          <w:bCs/>
          <w:szCs w:val="20"/>
          <w:lang w:eastAsia="sl-SI"/>
        </w:rPr>
      </w:pPr>
    </w:p>
    <w:p w14:paraId="1767EC5E" w14:textId="20B568A3" w:rsidR="004477FD" w:rsidRPr="00907A59" w:rsidRDefault="004477FD" w:rsidP="000525C8">
      <w:pPr>
        <w:pStyle w:val="Odstavekseznama"/>
        <w:numPr>
          <w:ilvl w:val="0"/>
          <w:numId w:val="12"/>
        </w:numPr>
        <w:spacing w:line="260" w:lineRule="atLeast"/>
        <w:jc w:val="center"/>
        <w:rPr>
          <w:rFonts w:cs="Arial"/>
          <w:bCs/>
          <w:sz w:val="20"/>
        </w:rPr>
      </w:pPr>
      <w:r w:rsidRPr="00907A59">
        <w:rPr>
          <w:rFonts w:cs="Arial"/>
          <w:bCs/>
          <w:sz w:val="20"/>
        </w:rPr>
        <w:t>člen</w:t>
      </w:r>
    </w:p>
    <w:p w14:paraId="08E3A28D" w14:textId="77777777" w:rsidR="004477FD" w:rsidRPr="00907A59" w:rsidRDefault="004477FD" w:rsidP="004477FD">
      <w:pPr>
        <w:numPr>
          <w:ilvl w:val="12"/>
          <w:numId w:val="0"/>
        </w:numPr>
        <w:spacing w:line="260" w:lineRule="atLeast"/>
        <w:rPr>
          <w:rFonts w:cs="Arial"/>
          <w:bCs/>
          <w:szCs w:val="20"/>
          <w:lang w:eastAsia="sl-SI"/>
        </w:rPr>
      </w:pPr>
    </w:p>
    <w:p w14:paraId="1FDFAAE1" w14:textId="67F83433" w:rsidR="004477FD" w:rsidRPr="00907A59" w:rsidRDefault="00755AA6" w:rsidP="001D2AE8">
      <w:pPr>
        <w:numPr>
          <w:ilvl w:val="12"/>
          <w:numId w:val="0"/>
        </w:numPr>
        <w:spacing w:line="260" w:lineRule="atLeast"/>
        <w:jc w:val="both"/>
        <w:rPr>
          <w:rFonts w:cs="Arial"/>
          <w:bCs/>
          <w:szCs w:val="20"/>
          <w:lang w:eastAsia="sl-SI"/>
        </w:rPr>
      </w:pPr>
      <w:r>
        <w:rPr>
          <w:rFonts w:cs="Arial"/>
          <w:bCs/>
          <w:szCs w:val="20"/>
          <w:lang w:eastAsia="sl-SI"/>
        </w:rPr>
        <w:t>Izvajalec</w:t>
      </w:r>
      <w:r w:rsidRPr="00907A59">
        <w:rPr>
          <w:rFonts w:cs="Arial"/>
          <w:bCs/>
          <w:szCs w:val="20"/>
          <w:lang w:eastAsia="sl-SI"/>
        </w:rPr>
        <w:t xml:space="preserve"> </w:t>
      </w:r>
      <w:r w:rsidR="004477FD" w:rsidRPr="00907A59">
        <w:rPr>
          <w:rFonts w:cs="Arial"/>
          <w:bCs/>
          <w:szCs w:val="20"/>
          <w:lang w:eastAsia="sl-SI"/>
        </w:rPr>
        <w:t>obračunava dela in material, ki je predmet te pogodbe, po cenah na enoto iz Priloge 1 in sicer samo za dejansko opravljena dela in dejansko porabljen material.</w:t>
      </w:r>
    </w:p>
    <w:p w14:paraId="62AB414B" w14:textId="77777777" w:rsidR="004477FD" w:rsidRPr="00907A59" w:rsidRDefault="004477FD" w:rsidP="001D2AE8">
      <w:pPr>
        <w:numPr>
          <w:ilvl w:val="12"/>
          <w:numId w:val="0"/>
        </w:numPr>
        <w:spacing w:line="260" w:lineRule="atLeast"/>
        <w:jc w:val="both"/>
        <w:rPr>
          <w:rFonts w:cs="Arial"/>
          <w:bCs/>
          <w:szCs w:val="20"/>
          <w:lang w:eastAsia="sl-SI"/>
        </w:rPr>
      </w:pPr>
    </w:p>
    <w:p w14:paraId="5EF4C5FE" w14:textId="34644DBC" w:rsidR="004477FD" w:rsidRPr="00907A59" w:rsidRDefault="004477FD" w:rsidP="001D2AE8">
      <w:pPr>
        <w:numPr>
          <w:ilvl w:val="12"/>
          <w:numId w:val="0"/>
        </w:numPr>
        <w:spacing w:line="260" w:lineRule="atLeast"/>
        <w:jc w:val="both"/>
        <w:rPr>
          <w:rFonts w:cs="Arial"/>
          <w:bCs/>
          <w:szCs w:val="20"/>
          <w:lang w:eastAsia="sl-SI"/>
        </w:rPr>
      </w:pPr>
      <w:r w:rsidRPr="00907A59">
        <w:rPr>
          <w:rFonts w:cs="Arial"/>
          <w:bCs/>
          <w:szCs w:val="20"/>
          <w:lang w:eastAsia="sl-SI"/>
        </w:rPr>
        <w:t xml:space="preserve">Skupna </w:t>
      </w:r>
      <w:r w:rsidR="006B479D">
        <w:rPr>
          <w:rFonts w:cs="Arial"/>
          <w:bCs/>
          <w:szCs w:val="20"/>
          <w:lang w:eastAsia="sl-SI"/>
        </w:rPr>
        <w:t xml:space="preserve">predvidena </w:t>
      </w:r>
      <w:r w:rsidRPr="00907A59">
        <w:rPr>
          <w:rFonts w:cs="Arial"/>
          <w:bCs/>
          <w:szCs w:val="20"/>
          <w:lang w:eastAsia="sl-SI"/>
        </w:rPr>
        <w:t xml:space="preserve">pogodbena vrednost znaša </w:t>
      </w:r>
      <w:r w:rsidR="001D2AE8" w:rsidRPr="00907A59">
        <w:rPr>
          <w:rFonts w:cs="Arial"/>
          <w:bCs/>
          <w:szCs w:val="20"/>
          <w:lang w:eastAsia="sl-SI"/>
        </w:rPr>
        <w:fldChar w:fldCharType="begin">
          <w:ffData>
            <w:name w:val="Besedilo45"/>
            <w:enabled/>
            <w:calcOnExit w:val="0"/>
            <w:textInput/>
          </w:ffData>
        </w:fldChar>
      </w:r>
      <w:r w:rsidR="001D2AE8" w:rsidRPr="00907A59">
        <w:rPr>
          <w:rFonts w:cs="Arial"/>
          <w:bCs/>
          <w:szCs w:val="20"/>
          <w:lang w:eastAsia="sl-SI"/>
        </w:rPr>
        <w:instrText xml:space="preserve"> FORMTEXT </w:instrText>
      </w:r>
      <w:r w:rsidR="001D2AE8" w:rsidRPr="00907A59">
        <w:rPr>
          <w:rFonts w:cs="Arial"/>
          <w:bCs/>
          <w:szCs w:val="20"/>
          <w:lang w:eastAsia="sl-SI"/>
        </w:rPr>
      </w:r>
      <w:r w:rsidR="001D2AE8" w:rsidRPr="00907A59">
        <w:rPr>
          <w:rFonts w:cs="Arial"/>
          <w:bCs/>
          <w:szCs w:val="20"/>
          <w:lang w:eastAsia="sl-SI"/>
        </w:rPr>
        <w:fldChar w:fldCharType="separate"/>
      </w:r>
      <w:r w:rsidR="001D2AE8" w:rsidRPr="00907A59">
        <w:rPr>
          <w:rFonts w:cs="Arial"/>
          <w:bCs/>
          <w:szCs w:val="20"/>
          <w:lang w:eastAsia="sl-SI"/>
        </w:rPr>
        <w:t> </w:t>
      </w:r>
      <w:r w:rsidR="001D2AE8" w:rsidRPr="00907A59">
        <w:rPr>
          <w:rFonts w:cs="Arial"/>
          <w:bCs/>
          <w:szCs w:val="20"/>
          <w:lang w:eastAsia="sl-SI"/>
        </w:rPr>
        <w:t> </w:t>
      </w:r>
      <w:r w:rsidR="001D2AE8" w:rsidRPr="00907A59">
        <w:rPr>
          <w:rFonts w:cs="Arial"/>
          <w:bCs/>
          <w:szCs w:val="20"/>
          <w:lang w:eastAsia="sl-SI"/>
        </w:rPr>
        <w:t> </w:t>
      </w:r>
      <w:r w:rsidR="001D2AE8" w:rsidRPr="00907A59">
        <w:rPr>
          <w:rFonts w:cs="Arial"/>
          <w:bCs/>
          <w:szCs w:val="20"/>
          <w:lang w:eastAsia="sl-SI"/>
        </w:rPr>
        <w:t> </w:t>
      </w:r>
      <w:r w:rsidR="001D2AE8" w:rsidRPr="00907A59">
        <w:rPr>
          <w:rFonts w:cs="Arial"/>
          <w:bCs/>
          <w:szCs w:val="20"/>
          <w:lang w:eastAsia="sl-SI"/>
        </w:rPr>
        <w:t> </w:t>
      </w:r>
      <w:r w:rsidR="001D2AE8" w:rsidRPr="00907A59">
        <w:rPr>
          <w:rFonts w:cs="Arial"/>
          <w:bCs/>
          <w:szCs w:val="20"/>
          <w:lang w:eastAsia="sl-SI"/>
        </w:rPr>
        <w:fldChar w:fldCharType="end"/>
      </w:r>
      <w:r w:rsidRPr="00907A59">
        <w:rPr>
          <w:rFonts w:cs="Arial"/>
          <w:bCs/>
          <w:szCs w:val="20"/>
          <w:lang w:eastAsia="sl-SI"/>
        </w:rPr>
        <w:t xml:space="preserve"> EUR z DDV (z besedo: </w:t>
      </w:r>
      <w:r w:rsidR="001D2AE8" w:rsidRPr="00907A59">
        <w:rPr>
          <w:rFonts w:cs="Arial"/>
          <w:szCs w:val="20"/>
        </w:rPr>
        <w:fldChar w:fldCharType="begin">
          <w:ffData>
            <w:name w:val="Besedilo45"/>
            <w:enabled/>
            <w:calcOnExit w:val="0"/>
            <w:textInput/>
          </w:ffData>
        </w:fldChar>
      </w:r>
      <w:r w:rsidR="001D2AE8" w:rsidRPr="00907A59">
        <w:rPr>
          <w:rFonts w:cs="Arial"/>
          <w:szCs w:val="20"/>
        </w:rPr>
        <w:instrText xml:space="preserve"> FORMTEXT </w:instrText>
      </w:r>
      <w:r w:rsidR="001D2AE8" w:rsidRPr="00907A59">
        <w:rPr>
          <w:rFonts w:cs="Arial"/>
          <w:szCs w:val="20"/>
        </w:rPr>
      </w:r>
      <w:r w:rsidR="001D2AE8" w:rsidRPr="00907A59">
        <w:rPr>
          <w:rFonts w:cs="Arial"/>
          <w:szCs w:val="20"/>
        </w:rPr>
        <w:fldChar w:fldCharType="separate"/>
      </w:r>
      <w:r w:rsidR="001D2AE8" w:rsidRPr="00907A59">
        <w:rPr>
          <w:rFonts w:cs="Arial"/>
          <w:szCs w:val="20"/>
        </w:rPr>
        <w:t> </w:t>
      </w:r>
      <w:r w:rsidR="001D2AE8" w:rsidRPr="00907A59">
        <w:rPr>
          <w:rFonts w:cs="Arial"/>
          <w:szCs w:val="20"/>
        </w:rPr>
        <w:t> </w:t>
      </w:r>
      <w:r w:rsidR="001D2AE8" w:rsidRPr="00907A59">
        <w:rPr>
          <w:rFonts w:cs="Arial"/>
          <w:szCs w:val="20"/>
        </w:rPr>
        <w:t> </w:t>
      </w:r>
      <w:r w:rsidR="001D2AE8" w:rsidRPr="00907A59">
        <w:rPr>
          <w:rFonts w:cs="Arial"/>
          <w:szCs w:val="20"/>
        </w:rPr>
        <w:t> </w:t>
      </w:r>
      <w:r w:rsidR="001D2AE8" w:rsidRPr="00907A59">
        <w:rPr>
          <w:rFonts w:cs="Arial"/>
          <w:szCs w:val="20"/>
        </w:rPr>
        <w:t> </w:t>
      </w:r>
      <w:r w:rsidR="001D2AE8" w:rsidRPr="00907A59">
        <w:rPr>
          <w:rFonts w:cs="Arial"/>
          <w:szCs w:val="20"/>
        </w:rPr>
        <w:fldChar w:fldCharType="end"/>
      </w:r>
      <w:r w:rsidRPr="00907A59">
        <w:rPr>
          <w:rFonts w:cs="Arial"/>
          <w:bCs/>
          <w:szCs w:val="20"/>
          <w:lang w:eastAsia="sl-SI"/>
        </w:rPr>
        <w:t xml:space="preserve"> in </w:t>
      </w:r>
      <w:r w:rsidR="001D2AE8" w:rsidRPr="00907A59">
        <w:rPr>
          <w:rFonts w:cs="Arial"/>
          <w:szCs w:val="20"/>
        </w:rPr>
        <w:fldChar w:fldCharType="begin">
          <w:ffData>
            <w:name w:val="Besedilo45"/>
            <w:enabled/>
            <w:calcOnExit w:val="0"/>
            <w:textInput/>
          </w:ffData>
        </w:fldChar>
      </w:r>
      <w:r w:rsidR="001D2AE8" w:rsidRPr="00907A59">
        <w:rPr>
          <w:rFonts w:cs="Arial"/>
          <w:szCs w:val="20"/>
        </w:rPr>
        <w:instrText xml:space="preserve"> FORMTEXT </w:instrText>
      </w:r>
      <w:r w:rsidR="001D2AE8" w:rsidRPr="00907A59">
        <w:rPr>
          <w:rFonts w:cs="Arial"/>
          <w:szCs w:val="20"/>
        </w:rPr>
      </w:r>
      <w:r w:rsidR="001D2AE8" w:rsidRPr="00907A59">
        <w:rPr>
          <w:rFonts w:cs="Arial"/>
          <w:szCs w:val="20"/>
        </w:rPr>
        <w:fldChar w:fldCharType="separate"/>
      </w:r>
      <w:r w:rsidR="001D2AE8" w:rsidRPr="00907A59">
        <w:rPr>
          <w:rFonts w:cs="Arial"/>
          <w:szCs w:val="20"/>
        </w:rPr>
        <w:t> </w:t>
      </w:r>
      <w:r w:rsidR="001D2AE8" w:rsidRPr="00907A59">
        <w:rPr>
          <w:rFonts w:cs="Arial"/>
          <w:szCs w:val="20"/>
        </w:rPr>
        <w:t> </w:t>
      </w:r>
      <w:r w:rsidR="001D2AE8" w:rsidRPr="00907A59">
        <w:rPr>
          <w:rFonts w:cs="Arial"/>
          <w:szCs w:val="20"/>
        </w:rPr>
        <w:t> </w:t>
      </w:r>
      <w:r w:rsidR="001D2AE8" w:rsidRPr="00907A59">
        <w:rPr>
          <w:rFonts w:cs="Arial"/>
          <w:szCs w:val="20"/>
        </w:rPr>
        <w:t> </w:t>
      </w:r>
      <w:r w:rsidR="001D2AE8" w:rsidRPr="00907A59">
        <w:rPr>
          <w:rFonts w:cs="Arial"/>
          <w:szCs w:val="20"/>
        </w:rPr>
        <w:t> </w:t>
      </w:r>
      <w:r w:rsidR="001D2AE8" w:rsidRPr="00907A59">
        <w:rPr>
          <w:rFonts w:cs="Arial"/>
          <w:szCs w:val="20"/>
        </w:rPr>
        <w:fldChar w:fldCharType="end"/>
      </w:r>
      <w:r w:rsidRPr="00907A59">
        <w:rPr>
          <w:rFonts w:cs="Arial"/>
          <w:bCs/>
          <w:szCs w:val="20"/>
          <w:lang w:eastAsia="sl-SI"/>
        </w:rPr>
        <w:t xml:space="preserve"> /100).</w:t>
      </w:r>
    </w:p>
    <w:p w14:paraId="6F5C82C1" w14:textId="77777777" w:rsidR="004477FD" w:rsidRPr="00907A59" w:rsidRDefault="004477FD" w:rsidP="001D2AE8">
      <w:pPr>
        <w:numPr>
          <w:ilvl w:val="12"/>
          <w:numId w:val="0"/>
        </w:numPr>
        <w:spacing w:line="260" w:lineRule="atLeast"/>
        <w:jc w:val="both"/>
        <w:rPr>
          <w:rFonts w:cs="Arial"/>
          <w:bCs/>
          <w:szCs w:val="20"/>
          <w:lang w:eastAsia="sl-SI"/>
        </w:rPr>
      </w:pPr>
    </w:p>
    <w:p w14:paraId="01F6F164" w14:textId="75A45462" w:rsidR="00317374" w:rsidRPr="00317374" w:rsidRDefault="00317374" w:rsidP="00317374">
      <w:pPr>
        <w:numPr>
          <w:ilvl w:val="12"/>
          <w:numId w:val="0"/>
        </w:numPr>
        <w:spacing w:line="260" w:lineRule="atLeast"/>
        <w:jc w:val="both"/>
        <w:rPr>
          <w:rFonts w:cs="Arial"/>
          <w:bCs/>
          <w:szCs w:val="20"/>
          <w:lang w:eastAsia="sl-SI"/>
        </w:rPr>
      </w:pPr>
      <w:r w:rsidRPr="00317374">
        <w:rPr>
          <w:rFonts w:cs="Arial"/>
          <w:bCs/>
          <w:szCs w:val="20"/>
          <w:lang w:eastAsia="sl-SI"/>
        </w:rPr>
        <w:t>Cene na enoto mere so v času veljavnosti pogodbe fiksne in nespremenljive ves čas veljavnosti pogodbe in zajemajo vse morebitne podražitve blaga.</w:t>
      </w:r>
    </w:p>
    <w:p w14:paraId="4C382DD5" w14:textId="77777777" w:rsidR="004477FD" w:rsidRPr="00907A59" w:rsidRDefault="004477FD" w:rsidP="001D2AE8">
      <w:pPr>
        <w:numPr>
          <w:ilvl w:val="12"/>
          <w:numId w:val="0"/>
        </w:numPr>
        <w:spacing w:line="260" w:lineRule="atLeast"/>
        <w:jc w:val="both"/>
        <w:rPr>
          <w:rFonts w:cs="Arial"/>
          <w:bCs/>
          <w:szCs w:val="20"/>
          <w:lang w:eastAsia="sl-SI"/>
        </w:rPr>
      </w:pPr>
    </w:p>
    <w:p w14:paraId="22431FF2" w14:textId="30F2C476" w:rsidR="004477FD" w:rsidRPr="00907A59" w:rsidRDefault="004477FD" w:rsidP="001D2AE8">
      <w:pPr>
        <w:numPr>
          <w:ilvl w:val="12"/>
          <w:numId w:val="0"/>
        </w:numPr>
        <w:spacing w:line="260" w:lineRule="atLeast"/>
        <w:jc w:val="both"/>
        <w:rPr>
          <w:rFonts w:cs="Arial"/>
          <w:bCs/>
          <w:szCs w:val="20"/>
          <w:lang w:eastAsia="sl-SI"/>
        </w:rPr>
      </w:pPr>
      <w:r w:rsidRPr="00907A59">
        <w:rPr>
          <w:rFonts w:cs="Arial"/>
          <w:bCs/>
          <w:szCs w:val="20"/>
          <w:lang w:eastAsia="sl-SI"/>
        </w:rPr>
        <w:t>Morebitna dodatna dela, ki so potrebna pri izvedbi predmeta naročila in niso bila zajeta v Prilogi 1 te pogodbe, morajo biti potrjena in vrednotena pred njihovo izvedbo. Za potrjevanje teh del je pooblaščen izključno naročnik. Pred izvedbo teh del mora biti sklenjen aneks k tej pogodbi</w:t>
      </w:r>
      <w:r w:rsidR="001A5502">
        <w:rPr>
          <w:rFonts w:cs="Arial"/>
          <w:bCs/>
          <w:szCs w:val="20"/>
          <w:lang w:eastAsia="sl-SI"/>
        </w:rPr>
        <w:t>.</w:t>
      </w:r>
    </w:p>
    <w:p w14:paraId="042D390C" w14:textId="77777777" w:rsidR="004477FD" w:rsidRPr="00907A59" w:rsidRDefault="004477FD" w:rsidP="001D2AE8">
      <w:pPr>
        <w:numPr>
          <w:ilvl w:val="12"/>
          <w:numId w:val="0"/>
        </w:numPr>
        <w:spacing w:line="260" w:lineRule="atLeast"/>
        <w:jc w:val="both"/>
        <w:rPr>
          <w:rFonts w:cs="Arial"/>
          <w:bCs/>
          <w:szCs w:val="20"/>
          <w:lang w:eastAsia="sl-SI"/>
        </w:rPr>
      </w:pPr>
    </w:p>
    <w:p w14:paraId="55F22254" w14:textId="0DAAC810" w:rsidR="004477FD" w:rsidRPr="00907A59" w:rsidRDefault="004477FD" w:rsidP="000525C8">
      <w:pPr>
        <w:pStyle w:val="Odstavekseznama"/>
        <w:numPr>
          <w:ilvl w:val="0"/>
          <w:numId w:val="12"/>
        </w:numPr>
        <w:spacing w:line="260" w:lineRule="atLeast"/>
        <w:jc w:val="center"/>
        <w:rPr>
          <w:rFonts w:cs="Arial"/>
          <w:bCs/>
          <w:sz w:val="20"/>
        </w:rPr>
      </w:pPr>
      <w:r w:rsidRPr="00907A59">
        <w:rPr>
          <w:rFonts w:cs="Arial"/>
          <w:bCs/>
          <w:sz w:val="20"/>
        </w:rPr>
        <w:t xml:space="preserve">člen </w:t>
      </w:r>
    </w:p>
    <w:p w14:paraId="451BC75C" w14:textId="77777777" w:rsidR="004477FD" w:rsidRPr="00907A59" w:rsidRDefault="004477FD" w:rsidP="004477FD">
      <w:pPr>
        <w:numPr>
          <w:ilvl w:val="12"/>
          <w:numId w:val="0"/>
        </w:numPr>
        <w:spacing w:line="260" w:lineRule="atLeast"/>
        <w:rPr>
          <w:rFonts w:cs="Arial"/>
          <w:bCs/>
          <w:szCs w:val="20"/>
          <w:lang w:eastAsia="sl-SI"/>
        </w:rPr>
      </w:pPr>
    </w:p>
    <w:p w14:paraId="55BBDBE7" w14:textId="2BE2A31F" w:rsidR="004477FD" w:rsidRPr="00907A59" w:rsidRDefault="00755AA6" w:rsidP="00D82A01">
      <w:pPr>
        <w:numPr>
          <w:ilvl w:val="12"/>
          <w:numId w:val="0"/>
        </w:numPr>
        <w:spacing w:line="260" w:lineRule="atLeast"/>
        <w:jc w:val="both"/>
        <w:rPr>
          <w:rFonts w:cs="Arial"/>
          <w:bCs/>
          <w:szCs w:val="20"/>
          <w:lang w:eastAsia="sl-SI"/>
        </w:rPr>
      </w:pPr>
      <w:r>
        <w:rPr>
          <w:rFonts w:cs="Arial"/>
          <w:bCs/>
          <w:szCs w:val="20"/>
          <w:lang w:eastAsia="sl-SI"/>
        </w:rPr>
        <w:t>Izvajalec</w:t>
      </w:r>
      <w:r w:rsidRPr="00907A59">
        <w:rPr>
          <w:rFonts w:cs="Arial"/>
          <w:bCs/>
          <w:szCs w:val="20"/>
          <w:lang w:eastAsia="sl-SI"/>
        </w:rPr>
        <w:t xml:space="preserve"> </w:t>
      </w:r>
      <w:r w:rsidR="004477FD" w:rsidRPr="00907A59">
        <w:rPr>
          <w:rFonts w:cs="Arial"/>
          <w:bCs/>
          <w:szCs w:val="20"/>
          <w:lang w:eastAsia="sl-SI"/>
        </w:rPr>
        <w:t xml:space="preserve">mora račun poslati </w:t>
      </w:r>
      <w:r w:rsidR="0076086F">
        <w:rPr>
          <w:rFonts w:cs="Arial"/>
          <w:bCs/>
          <w:szCs w:val="20"/>
          <w:lang w:eastAsia="sl-SI"/>
        </w:rPr>
        <w:t>naročniku</w:t>
      </w:r>
      <w:r w:rsidR="004477FD" w:rsidRPr="00907A59">
        <w:rPr>
          <w:rFonts w:cs="Arial"/>
          <w:bCs/>
          <w:szCs w:val="20"/>
          <w:lang w:eastAsia="sl-SI"/>
        </w:rPr>
        <w:t xml:space="preserve"> izključno v elektronski obliki (e-račun) skladno z veljavnim zakonom, ki ureja opravljanje plačilnih storitev za proračunske uporabnike. Račun se mora sklicevati na številko pogodbe, na podlagi katere se izstavlja.</w:t>
      </w:r>
    </w:p>
    <w:p w14:paraId="22F011B3" w14:textId="77777777" w:rsidR="004477FD" w:rsidRPr="00907A59" w:rsidRDefault="004477FD" w:rsidP="00D82A01">
      <w:pPr>
        <w:numPr>
          <w:ilvl w:val="12"/>
          <w:numId w:val="0"/>
        </w:numPr>
        <w:spacing w:line="260" w:lineRule="atLeast"/>
        <w:jc w:val="both"/>
        <w:rPr>
          <w:rFonts w:cs="Arial"/>
          <w:bCs/>
          <w:szCs w:val="20"/>
          <w:lang w:eastAsia="sl-SI"/>
        </w:rPr>
      </w:pPr>
    </w:p>
    <w:p w14:paraId="6EE3BF44" w14:textId="675B68CA" w:rsidR="004477FD" w:rsidRPr="00907A59" w:rsidRDefault="004477FD" w:rsidP="00D82A01">
      <w:pPr>
        <w:numPr>
          <w:ilvl w:val="12"/>
          <w:numId w:val="0"/>
        </w:numPr>
        <w:spacing w:line="260" w:lineRule="atLeast"/>
        <w:jc w:val="both"/>
        <w:rPr>
          <w:rFonts w:cs="Arial"/>
          <w:bCs/>
          <w:szCs w:val="20"/>
          <w:lang w:eastAsia="sl-SI"/>
        </w:rPr>
      </w:pPr>
      <w:r w:rsidRPr="00907A59">
        <w:rPr>
          <w:rFonts w:cs="Arial"/>
          <w:bCs/>
          <w:szCs w:val="20"/>
          <w:lang w:eastAsia="sl-SI"/>
        </w:rPr>
        <w:t xml:space="preserve">Podlaga za izstavitev računa po uspešno izvedeni končni </w:t>
      </w:r>
      <w:r w:rsidR="00586CB2">
        <w:rPr>
          <w:rFonts w:cs="Arial"/>
          <w:bCs/>
          <w:szCs w:val="20"/>
          <w:lang w:eastAsia="sl-SI"/>
        </w:rPr>
        <w:t>zamenjavi ali vgradnji klimatske naprave</w:t>
      </w:r>
      <w:r w:rsidRPr="00907A59">
        <w:rPr>
          <w:rFonts w:cs="Arial"/>
          <w:bCs/>
          <w:szCs w:val="20"/>
          <w:lang w:eastAsia="sl-SI"/>
        </w:rPr>
        <w:t xml:space="preserve"> je obojestransko podpisan prevzemni zapisnik iz </w:t>
      </w:r>
      <w:r w:rsidR="00842D8C">
        <w:rPr>
          <w:rFonts w:cs="Arial"/>
          <w:bCs/>
          <w:szCs w:val="20"/>
          <w:lang w:eastAsia="sl-SI"/>
        </w:rPr>
        <w:t>10</w:t>
      </w:r>
      <w:r w:rsidRPr="00907A59">
        <w:rPr>
          <w:rFonts w:cs="Arial"/>
          <w:bCs/>
          <w:szCs w:val="20"/>
          <w:lang w:eastAsia="sl-SI"/>
        </w:rPr>
        <w:t>. člena.</w:t>
      </w:r>
    </w:p>
    <w:p w14:paraId="322D793B" w14:textId="77777777" w:rsidR="004477FD" w:rsidRPr="00907A59" w:rsidRDefault="004477FD" w:rsidP="00D82A01">
      <w:pPr>
        <w:numPr>
          <w:ilvl w:val="12"/>
          <w:numId w:val="0"/>
        </w:numPr>
        <w:spacing w:line="260" w:lineRule="atLeast"/>
        <w:jc w:val="both"/>
        <w:rPr>
          <w:rFonts w:cs="Arial"/>
          <w:bCs/>
          <w:szCs w:val="20"/>
          <w:lang w:eastAsia="sl-SI"/>
        </w:rPr>
      </w:pPr>
    </w:p>
    <w:p w14:paraId="1590AB12" w14:textId="758B121C" w:rsidR="004477FD" w:rsidRPr="00907A59" w:rsidRDefault="004477FD" w:rsidP="00D82A01">
      <w:pPr>
        <w:numPr>
          <w:ilvl w:val="12"/>
          <w:numId w:val="0"/>
        </w:numPr>
        <w:spacing w:line="260" w:lineRule="atLeast"/>
        <w:jc w:val="both"/>
        <w:rPr>
          <w:rFonts w:cs="Arial"/>
          <w:bCs/>
          <w:szCs w:val="20"/>
          <w:lang w:eastAsia="sl-SI"/>
        </w:rPr>
      </w:pPr>
      <w:r w:rsidRPr="00907A59">
        <w:rPr>
          <w:rFonts w:cs="Arial"/>
          <w:bCs/>
          <w:szCs w:val="20"/>
          <w:lang w:eastAsia="sl-SI"/>
        </w:rPr>
        <w:t xml:space="preserve">Rok plačila je </w:t>
      </w:r>
      <w:r w:rsidR="00681E20">
        <w:rPr>
          <w:rFonts w:cs="Arial"/>
          <w:bCs/>
          <w:szCs w:val="20"/>
          <w:lang w:eastAsia="sl-SI"/>
        </w:rPr>
        <w:t xml:space="preserve">največ </w:t>
      </w:r>
      <w:r w:rsidRPr="00907A59">
        <w:rPr>
          <w:rFonts w:cs="Arial"/>
          <w:bCs/>
          <w:szCs w:val="20"/>
          <w:lang w:eastAsia="sl-SI"/>
        </w:rPr>
        <w:t xml:space="preserve">30 (trideset) dni od uradnega prejema pravilno izstavljenega računa na račun </w:t>
      </w:r>
      <w:r w:rsidR="00755AA6">
        <w:rPr>
          <w:rFonts w:cs="Arial"/>
          <w:bCs/>
          <w:szCs w:val="20"/>
          <w:lang w:eastAsia="sl-SI"/>
        </w:rPr>
        <w:t>izvajalc</w:t>
      </w:r>
      <w:r w:rsidR="00755AA6" w:rsidRPr="00907A59">
        <w:rPr>
          <w:rFonts w:cs="Arial"/>
          <w:bCs/>
          <w:szCs w:val="20"/>
          <w:lang w:eastAsia="sl-SI"/>
        </w:rPr>
        <w:t>a</w:t>
      </w:r>
      <w:r w:rsidRPr="00907A59">
        <w:rPr>
          <w:rFonts w:cs="Arial"/>
          <w:bCs/>
          <w:szCs w:val="20"/>
          <w:lang w:eastAsia="sl-SI"/>
        </w:rPr>
        <w:t>, ki je naveden na računu. Račun je pravilno izstavljen, če je specificiran skladno s tem členom in so mu priložene morebitne priloge navedene v tem členu. Če račun ni pravilno izstavljen, ga je naročnik upravičen zavrniti.</w:t>
      </w:r>
    </w:p>
    <w:p w14:paraId="69FF94D3" w14:textId="77777777" w:rsidR="004477FD" w:rsidRPr="00907A59" w:rsidRDefault="004477FD" w:rsidP="00D82A01">
      <w:pPr>
        <w:numPr>
          <w:ilvl w:val="12"/>
          <w:numId w:val="0"/>
        </w:numPr>
        <w:spacing w:line="260" w:lineRule="atLeast"/>
        <w:jc w:val="both"/>
        <w:rPr>
          <w:rFonts w:cs="Arial"/>
          <w:bCs/>
          <w:szCs w:val="20"/>
          <w:lang w:eastAsia="sl-SI"/>
        </w:rPr>
      </w:pPr>
    </w:p>
    <w:p w14:paraId="0CFD40D7" w14:textId="77777777" w:rsidR="004477FD" w:rsidRPr="00907A59" w:rsidRDefault="004477FD" w:rsidP="00D82A01">
      <w:pPr>
        <w:numPr>
          <w:ilvl w:val="12"/>
          <w:numId w:val="0"/>
        </w:numPr>
        <w:spacing w:line="260" w:lineRule="atLeast"/>
        <w:jc w:val="both"/>
        <w:rPr>
          <w:rFonts w:cs="Arial"/>
          <w:bCs/>
          <w:szCs w:val="20"/>
          <w:lang w:eastAsia="sl-SI"/>
        </w:rPr>
      </w:pPr>
      <w:r w:rsidRPr="00907A59">
        <w:rPr>
          <w:rFonts w:cs="Arial"/>
          <w:bCs/>
          <w:szCs w:val="20"/>
          <w:lang w:eastAsia="sl-SI"/>
        </w:rPr>
        <w:t>Plačilni rok prične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w:t>
      </w:r>
    </w:p>
    <w:p w14:paraId="6AAD37F1" w14:textId="77777777" w:rsidR="004477FD" w:rsidRPr="00907A59" w:rsidRDefault="004477FD" w:rsidP="00D82A01">
      <w:pPr>
        <w:numPr>
          <w:ilvl w:val="12"/>
          <w:numId w:val="0"/>
        </w:numPr>
        <w:spacing w:line="260" w:lineRule="atLeast"/>
        <w:jc w:val="both"/>
        <w:rPr>
          <w:rFonts w:cs="Arial"/>
          <w:bCs/>
          <w:szCs w:val="20"/>
          <w:lang w:eastAsia="sl-SI"/>
        </w:rPr>
      </w:pPr>
    </w:p>
    <w:p w14:paraId="12480F77" w14:textId="4323DFD9" w:rsidR="004477FD" w:rsidRPr="00907A59" w:rsidRDefault="004477FD" w:rsidP="000525C8">
      <w:pPr>
        <w:pStyle w:val="Odstavekseznama"/>
        <w:numPr>
          <w:ilvl w:val="0"/>
          <w:numId w:val="12"/>
        </w:numPr>
        <w:spacing w:line="260" w:lineRule="atLeast"/>
        <w:jc w:val="center"/>
        <w:rPr>
          <w:rFonts w:cs="Arial"/>
          <w:bCs/>
          <w:sz w:val="20"/>
        </w:rPr>
      </w:pPr>
      <w:r w:rsidRPr="00907A59">
        <w:rPr>
          <w:rFonts w:cs="Arial"/>
          <w:bCs/>
          <w:sz w:val="20"/>
        </w:rPr>
        <w:t xml:space="preserve">člen </w:t>
      </w:r>
    </w:p>
    <w:p w14:paraId="718605D2" w14:textId="77777777" w:rsidR="004477FD" w:rsidRPr="00907A59" w:rsidRDefault="004477FD" w:rsidP="004477FD">
      <w:pPr>
        <w:numPr>
          <w:ilvl w:val="12"/>
          <w:numId w:val="0"/>
        </w:numPr>
        <w:spacing w:line="260" w:lineRule="atLeast"/>
        <w:rPr>
          <w:rFonts w:cs="Arial"/>
          <w:bCs/>
          <w:szCs w:val="20"/>
          <w:lang w:eastAsia="sl-SI"/>
        </w:rPr>
      </w:pPr>
    </w:p>
    <w:p w14:paraId="5358D19F" w14:textId="190DA8E8" w:rsidR="00074A65" w:rsidRPr="00907A59" w:rsidRDefault="004477FD" w:rsidP="00D82A01">
      <w:pPr>
        <w:numPr>
          <w:ilvl w:val="12"/>
          <w:numId w:val="0"/>
        </w:numPr>
        <w:spacing w:line="260" w:lineRule="atLeast"/>
        <w:jc w:val="both"/>
        <w:rPr>
          <w:rFonts w:cs="Arial"/>
          <w:bCs/>
          <w:szCs w:val="20"/>
          <w:lang w:eastAsia="sl-SI"/>
        </w:rPr>
      </w:pPr>
      <w:r w:rsidRPr="00907A59">
        <w:rPr>
          <w:rFonts w:cs="Arial"/>
          <w:bCs/>
          <w:szCs w:val="20"/>
          <w:lang w:eastAsia="sl-SI"/>
        </w:rPr>
        <w:t xml:space="preserve">Naročnik je </w:t>
      </w:r>
      <w:r w:rsidR="00755AA6">
        <w:rPr>
          <w:rFonts w:cs="Arial"/>
          <w:bCs/>
          <w:szCs w:val="20"/>
          <w:lang w:eastAsia="sl-SI"/>
        </w:rPr>
        <w:t>izvajalcu</w:t>
      </w:r>
      <w:r w:rsidR="00755AA6" w:rsidRPr="00907A59">
        <w:rPr>
          <w:rFonts w:cs="Arial"/>
          <w:bCs/>
          <w:szCs w:val="20"/>
          <w:lang w:eastAsia="sl-SI"/>
        </w:rPr>
        <w:t xml:space="preserve"> </w:t>
      </w:r>
      <w:r w:rsidRPr="00907A59">
        <w:rPr>
          <w:rFonts w:cs="Arial"/>
          <w:bCs/>
          <w:szCs w:val="20"/>
          <w:lang w:eastAsia="sl-SI"/>
        </w:rPr>
        <w:t xml:space="preserve">zavezan za plačila, ko bodo izpolnjeni formalni pogoji glede na veljavni Zakon o izvrševanju proračuna Republike Slovenije ter ostale predpise, ki omogočajo izvrševanje sprejetega </w:t>
      </w:r>
      <w:r w:rsidRPr="00907A59">
        <w:rPr>
          <w:rFonts w:cs="Arial"/>
          <w:bCs/>
          <w:szCs w:val="20"/>
          <w:lang w:eastAsia="sl-SI"/>
        </w:rPr>
        <w:lastRenderedPageBreak/>
        <w:t xml:space="preserve">Proračuna Republike Slovenije za posamezno leto oziroma sprejeti proračun za posamezno leto. Če pogoji za nadaljnja plačila ne bodo izpolnjeni, bo naročnik o tem takoj pisno obvestil </w:t>
      </w:r>
      <w:r w:rsidR="00755AA6">
        <w:rPr>
          <w:rFonts w:cs="Arial"/>
          <w:bCs/>
          <w:szCs w:val="20"/>
          <w:lang w:eastAsia="sl-SI"/>
        </w:rPr>
        <w:t>izvajalca</w:t>
      </w:r>
      <w:r w:rsidRPr="00907A59">
        <w:rPr>
          <w:rFonts w:cs="Arial"/>
          <w:bCs/>
          <w:szCs w:val="20"/>
          <w:lang w:eastAsia="sl-SI"/>
        </w:rPr>
        <w:t xml:space="preserve">. Z dnem prejema obvestila se šteje ta pogodba za razvezano. Obveznosti in pravice, nastale do dne razveze te pogodbe, sta naročnik in </w:t>
      </w:r>
      <w:r w:rsidR="00755AA6">
        <w:rPr>
          <w:rFonts w:cs="Arial"/>
          <w:bCs/>
          <w:szCs w:val="20"/>
          <w:lang w:eastAsia="sl-SI"/>
        </w:rPr>
        <w:t>izvajalec</w:t>
      </w:r>
      <w:r w:rsidR="00755AA6" w:rsidRPr="00907A59">
        <w:rPr>
          <w:rFonts w:cs="Arial"/>
          <w:bCs/>
          <w:szCs w:val="20"/>
          <w:lang w:eastAsia="sl-SI"/>
        </w:rPr>
        <w:t xml:space="preserve"> </w:t>
      </w:r>
      <w:r w:rsidRPr="00907A59">
        <w:rPr>
          <w:rFonts w:cs="Arial"/>
          <w:bCs/>
          <w:szCs w:val="20"/>
          <w:lang w:eastAsia="sl-SI"/>
        </w:rPr>
        <w:t>dolžna medsebojno izpolniti in poravnati.</w:t>
      </w:r>
    </w:p>
    <w:p w14:paraId="5CF73FD2" w14:textId="77777777" w:rsidR="00317374" w:rsidRPr="00907A59" w:rsidRDefault="00317374" w:rsidP="00D82A01">
      <w:pPr>
        <w:numPr>
          <w:ilvl w:val="12"/>
          <w:numId w:val="0"/>
        </w:numPr>
        <w:spacing w:line="260" w:lineRule="atLeast"/>
        <w:jc w:val="both"/>
        <w:rPr>
          <w:rFonts w:cs="Arial"/>
          <w:bCs/>
          <w:szCs w:val="20"/>
          <w:lang w:eastAsia="sl-SI"/>
        </w:rPr>
      </w:pPr>
    </w:p>
    <w:p w14:paraId="27706D8D" w14:textId="0B724239" w:rsidR="004477FD" w:rsidRPr="00907A59" w:rsidRDefault="00317374" w:rsidP="00317374">
      <w:pPr>
        <w:pStyle w:val="Slog2"/>
        <w:spacing w:line="260" w:lineRule="atLeast"/>
        <w:ind w:left="426" w:hanging="142"/>
      </w:pPr>
      <w:r w:rsidRPr="00907A59">
        <w:t>ROK DOBAVE</w:t>
      </w:r>
    </w:p>
    <w:p w14:paraId="5EB527B4" w14:textId="77777777" w:rsidR="00317374" w:rsidRPr="00907A59" w:rsidRDefault="00317374" w:rsidP="00317374">
      <w:pPr>
        <w:pStyle w:val="Odstavekseznama"/>
        <w:spacing w:line="260" w:lineRule="atLeast"/>
        <w:ind w:left="1044"/>
        <w:rPr>
          <w:rFonts w:cs="Arial"/>
          <w:bCs/>
          <w:sz w:val="20"/>
        </w:rPr>
      </w:pPr>
    </w:p>
    <w:p w14:paraId="44A8422A" w14:textId="3D8CD431" w:rsidR="00317374" w:rsidRPr="00317374" w:rsidRDefault="00317374" w:rsidP="00317374">
      <w:pPr>
        <w:pStyle w:val="Odstavekseznama"/>
        <w:numPr>
          <w:ilvl w:val="0"/>
          <w:numId w:val="12"/>
        </w:numPr>
        <w:spacing w:line="260" w:lineRule="atLeast"/>
        <w:jc w:val="center"/>
        <w:rPr>
          <w:rFonts w:cs="Arial"/>
          <w:bCs/>
          <w:sz w:val="20"/>
        </w:rPr>
      </w:pPr>
      <w:r w:rsidRPr="00317374">
        <w:rPr>
          <w:rFonts w:cs="Arial"/>
          <w:bCs/>
          <w:sz w:val="20"/>
        </w:rPr>
        <w:t>člen</w:t>
      </w:r>
    </w:p>
    <w:p w14:paraId="05FF3069" w14:textId="77777777" w:rsidR="00317374" w:rsidRPr="00317374" w:rsidRDefault="00317374" w:rsidP="00317374">
      <w:pPr>
        <w:numPr>
          <w:ilvl w:val="12"/>
          <w:numId w:val="0"/>
        </w:numPr>
        <w:spacing w:line="260" w:lineRule="atLeast"/>
        <w:rPr>
          <w:rFonts w:cs="Arial"/>
          <w:bCs/>
          <w:szCs w:val="20"/>
          <w:lang w:eastAsia="sl-SI"/>
        </w:rPr>
      </w:pPr>
    </w:p>
    <w:p w14:paraId="29F0D5E2" w14:textId="4B19C4AF" w:rsidR="00317374" w:rsidRPr="00317374" w:rsidRDefault="008E2B04" w:rsidP="0044544E">
      <w:pPr>
        <w:numPr>
          <w:ilvl w:val="12"/>
          <w:numId w:val="0"/>
        </w:numPr>
        <w:spacing w:line="260" w:lineRule="atLeast"/>
        <w:jc w:val="both"/>
        <w:rPr>
          <w:rFonts w:cs="Arial"/>
          <w:bCs/>
          <w:szCs w:val="20"/>
          <w:lang w:eastAsia="sl-SI"/>
        </w:rPr>
      </w:pPr>
      <w:r>
        <w:rPr>
          <w:rFonts w:cs="Arial"/>
          <w:bCs/>
          <w:szCs w:val="20"/>
          <w:lang w:eastAsia="sl-SI"/>
        </w:rPr>
        <w:t>Izvajalec</w:t>
      </w:r>
      <w:r w:rsidR="00755AA6" w:rsidRPr="00317374">
        <w:rPr>
          <w:rFonts w:cs="Arial"/>
          <w:bCs/>
          <w:szCs w:val="20"/>
          <w:lang w:eastAsia="sl-SI"/>
        </w:rPr>
        <w:t xml:space="preserve"> </w:t>
      </w:r>
      <w:r w:rsidR="00317374" w:rsidRPr="00317374">
        <w:rPr>
          <w:rFonts w:cs="Arial"/>
          <w:bCs/>
          <w:szCs w:val="20"/>
          <w:lang w:eastAsia="sl-SI"/>
        </w:rPr>
        <w:t>se obvezuje, da bo naročeno blago</w:t>
      </w:r>
      <w:r w:rsidR="0014265B">
        <w:rPr>
          <w:rFonts w:cs="Arial"/>
          <w:bCs/>
          <w:szCs w:val="20"/>
          <w:lang w:eastAsia="sl-SI"/>
        </w:rPr>
        <w:t>, na zahtevo naročnika,</w:t>
      </w:r>
      <w:r w:rsidR="00317374" w:rsidRPr="00317374">
        <w:rPr>
          <w:rFonts w:cs="Arial"/>
          <w:bCs/>
          <w:szCs w:val="20"/>
          <w:lang w:eastAsia="sl-SI"/>
        </w:rPr>
        <w:t xml:space="preserve"> dobavil in montiral na zahtevanih lokacijah (priloga </w:t>
      </w:r>
      <w:r w:rsidR="00C81FEB">
        <w:rPr>
          <w:rFonts w:cs="Arial"/>
          <w:bCs/>
          <w:szCs w:val="20"/>
          <w:lang w:eastAsia="sl-SI"/>
        </w:rPr>
        <w:t>4</w:t>
      </w:r>
      <w:r w:rsidR="00317374" w:rsidRPr="00317374">
        <w:rPr>
          <w:rFonts w:cs="Arial"/>
          <w:bCs/>
          <w:szCs w:val="20"/>
          <w:lang w:eastAsia="sl-SI"/>
        </w:rPr>
        <w:t xml:space="preserve">) naročnika v obdobju 3 (treh) let od podpisa pogodbe z naslednjimi roki izvedbe: </w:t>
      </w:r>
    </w:p>
    <w:p w14:paraId="1749F940" w14:textId="77777777" w:rsidR="00317374" w:rsidRPr="00317374" w:rsidRDefault="00317374" w:rsidP="0044544E">
      <w:pPr>
        <w:numPr>
          <w:ilvl w:val="12"/>
          <w:numId w:val="0"/>
        </w:numPr>
        <w:spacing w:line="260" w:lineRule="atLeast"/>
        <w:jc w:val="both"/>
        <w:rPr>
          <w:rFonts w:cs="Arial"/>
          <w:bCs/>
          <w:szCs w:val="20"/>
          <w:lang w:eastAsia="sl-SI"/>
        </w:rPr>
      </w:pPr>
    </w:p>
    <w:p w14:paraId="0BEBBDEE" w14:textId="2F8223D0" w:rsidR="00317374" w:rsidRPr="00317374" w:rsidRDefault="00317374" w:rsidP="0044544E">
      <w:pPr>
        <w:numPr>
          <w:ilvl w:val="0"/>
          <w:numId w:val="15"/>
        </w:numPr>
        <w:spacing w:line="260" w:lineRule="atLeast"/>
        <w:jc w:val="both"/>
        <w:rPr>
          <w:rFonts w:cs="Arial"/>
          <w:bCs/>
          <w:szCs w:val="20"/>
          <w:lang w:eastAsia="sl-SI"/>
        </w:rPr>
      </w:pPr>
      <w:r w:rsidRPr="00317374">
        <w:rPr>
          <w:rFonts w:cs="Arial"/>
          <w:bCs/>
          <w:szCs w:val="20"/>
          <w:lang w:eastAsia="sl-SI"/>
        </w:rPr>
        <w:t xml:space="preserve">zamenjava pokvarjene klimatske naprave v tehničnih prostorih v roku 2 </w:t>
      </w:r>
      <w:r w:rsidR="00581B7B">
        <w:rPr>
          <w:rFonts w:cs="Arial"/>
          <w:bCs/>
          <w:szCs w:val="20"/>
          <w:lang w:eastAsia="sl-SI"/>
        </w:rPr>
        <w:t xml:space="preserve">delovna </w:t>
      </w:r>
      <w:r w:rsidRPr="00317374">
        <w:rPr>
          <w:rFonts w:cs="Arial"/>
          <w:bCs/>
          <w:szCs w:val="20"/>
          <w:lang w:eastAsia="sl-SI"/>
        </w:rPr>
        <w:t>dn</w:t>
      </w:r>
      <w:r w:rsidR="00581B7B">
        <w:rPr>
          <w:rFonts w:cs="Arial"/>
          <w:bCs/>
          <w:szCs w:val="20"/>
          <w:lang w:eastAsia="sl-SI"/>
        </w:rPr>
        <w:t>eva</w:t>
      </w:r>
      <w:r w:rsidRPr="00317374">
        <w:rPr>
          <w:rFonts w:cs="Arial"/>
          <w:bCs/>
          <w:szCs w:val="20"/>
          <w:lang w:eastAsia="sl-SI"/>
        </w:rPr>
        <w:t xml:space="preserve"> </w:t>
      </w:r>
      <w:r w:rsidR="007B27A6" w:rsidRPr="007B27A6">
        <w:rPr>
          <w:rFonts w:cs="Arial"/>
          <w:bCs/>
          <w:szCs w:val="20"/>
          <w:lang w:eastAsia="sl-SI"/>
        </w:rPr>
        <w:t>od poslanega naročila preko e-pošte na elektronski naslov skrbnika te pogodbe</w:t>
      </w:r>
      <w:r w:rsidRPr="00317374">
        <w:rPr>
          <w:rFonts w:cs="Arial"/>
          <w:bCs/>
          <w:szCs w:val="20"/>
          <w:lang w:eastAsia="sl-SI"/>
        </w:rPr>
        <w:t>;</w:t>
      </w:r>
    </w:p>
    <w:p w14:paraId="6DE21758" w14:textId="5236D361" w:rsidR="00317374" w:rsidRPr="00317374" w:rsidRDefault="00317374" w:rsidP="0044544E">
      <w:pPr>
        <w:numPr>
          <w:ilvl w:val="0"/>
          <w:numId w:val="15"/>
        </w:numPr>
        <w:spacing w:line="260" w:lineRule="atLeast"/>
        <w:jc w:val="both"/>
        <w:rPr>
          <w:rFonts w:cs="Arial"/>
          <w:bCs/>
          <w:szCs w:val="20"/>
          <w:lang w:eastAsia="sl-SI"/>
        </w:rPr>
      </w:pPr>
      <w:r w:rsidRPr="00317374">
        <w:rPr>
          <w:rFonts w:cs="Arial"/>
          <w:bCs/>
          <w:szCs w:val="20"/>
          <w:lang w:eastAsia="sl-SI"/>
        </w:rPr>
        <w:t xml:space="preserve">zamenjava pokvarjene klimatske naprave v poslovnih prostorih v roku 5 </w:t>
      </w:r>
      <w:r w:rsidR="00581B7B">
        <w:rPr>
          <w:rFonts w:cs="Arial"/>
          <w:bCs/>
          <w:szCs w:val="20"/>
          <w:lang w:eastAsia="sl-SI"/>
        </w:rPr>
        <w:t xml:space="preserve">delovnih </w:t>
      </w:r>
      <w:r w:rsidRPr="00317374">
        <w:rPr>
          <w:rFonts w:cs="Arial"/>
          <w:bCs/>
          <w:szCs w:val="20"/>
          <w:lang w:eastAsia="sl-SI"/>
        </w:rPr>
        <w:t xml:space="preserve">dni </w:t>
      </w:r>
      <w:r w:rsidR="007B27A6" w:rsidRPr="007B27A6">
        <w:rPr>
          <w:rFonts w:cs="Arial"/>
          <w:bCs/>
          <w:szCs w:val="20"/>
          <w:lang w:eastAsia="sl-SI"/>
        </w:rPr>
        <w:t>od poslanega naročila preko e-pošte na elektronski naslov skrbnika te pogodbe</w:t>
      </w:r>
      <w:r w:rsidRPr="00317374">
        <w:rPr>
          <w:rFonts w:cs="Arial"/>
          <w:bCs/>
          <w:szCs w:val="20"/>
          <w:lang w:eastAsia="sl-SI"/>
        </w:rPr>
        <w:t>;</w:t>
      </w:r>
    </w:p>
    <w:p w14:paraId="4CFA235E" w14:textId="1D3BAC7F" w:rsidR="003D29A0" w:rsidRDefault="00317374" w:rsidP="003D29A0">
      <w:pPr>
        <w:numPr>
          <w:ilvl w:val="0"/>
          <w:numId w:val="15"/>
        </w:numPr>
        <w:spacing w:line="260" w:lineRule="atLeast"/>
        <w:jc w:val="both"/>
        <w:rPr>
          <w:rFonts w:cs="Arial"/>
          <w:bCs/>
          <w:szCs w:val="20"/>
          <w:lang w:eastAsia="sl-SI"/>
        </w:rPr>
      </w:pPr>
      <w:r w:rsidRPr="00317374">
        <w:rPr>
          <w:rFonts w:cs="Arial"/>
          <w:bCs/>
          <w:szCs w:val="20"/>
          <w:lang w:eastAsia="sl-SI"/>
        </w:rPr>
        <w:t xml:space="preserve">dobava in vgradnja nove klimatske naprave v roku 7 </w:t>
      </w:r>
      <w:r w:rsidR="00581B7B">
        <w:rPr>
          <w:rFonts w:cs="Arial"/>
          <w:bCs/>
          <w:szCs w:val="20"/>
          <w:lang w:eastAsia="sl-SI"/>
        </w:rPr>
        <w:t xml:space="preserve">delovnih </w:t>
      </w:r>
      <w:r w:rsidRPr="00317374">
        <w:rPr>
          <w:rFonts w:cs="Arial"/>
          <w:bCs/>
          <w:szCs w:val="20"/>
          <w:lang w:eastAsia="sl-SI"/>
        </w:rPr>
        <w:t xml:space="preserve">dni od </w:t>
      </w:r>
      <w:r w:rsidR="00A14852">
        <w:rPr>
          <w:rFonts w:cs="Arial"/>
          <w:bCs/>
          <w:szCs w:val="20"/>
          <w:lang w:eastAsia="sl-SI"/>
        </w:rPr>
        <w:t>poslanega naročila preko e-pošte na elektronski naslov skrbnika te pogodbe.</w:t>
      </w:r>
    </w:p>
    <w:p w14:paraId="0982928B" w14:textId="77777777" w:rsidR="003D29A0" w:rsidRPr="003D29A0" w:rsidRDefault="003D29A0" w:rsidP="006B390F">
      <w:pPr>
        <w:spacing w:line="260" w:lineRule="atLeast"/>
        <w:ind w:left="720"/>
        <w:jc w:val="both"/>
        <w:rPr>
          <w:rFonts w:cs="Arial"/>
          <w:bCs/>
          <w:szCs w:val="20"/>
          <w:lang w:eastAsia="sl-SI"/>
        </w:rPr>
      </w:pPr>
    </w:p>
    <w:p w14:paraId="0C0C49F0" w14:textId="31456B14" w:rsidR="003D29A0" w:rsidRPr="003D29A0" w:rsidRDefault="003D29A0" w:rsidP="003D29A0">
      <w:pPr>
        <w:suppressAutoHyphens/>
        <w:spacing w:line="260" w:lineRule="atLeast"/>
        <w:jc w:val="both"/>
        <w:rPr>
          <w:rFonts w:cs="Arial"/>
          <w:szCs w:val="20"/>
          <w:lang w:eastAsia="ar-SA"/>
        </w:rPr>
      </w:pPr>
      <w:r w:rsidRPr="003D29A0">
        <w:rPr>
          <w:rFonts w:cs="Arial"/>
          <w:szCs w:val="20"/>
          <w:lang w:eastAsia="ar-SA"/>
        </w:rPr>
        <w:t>Rok</w:t>
      </w:r>
      <w:r w:rsidR="00FE2119">
        <w:rPr>
          <w:rFonts w:cs="Arial"/>
          <w:szCs w:val="20"/>
          <w:lang w:eastAsia="ar-SA"/>
        </w:rPr>
        <w:t>i</w:t>
      </w:r>
      <w:r w:rsidRPr="003D29A0">
        <w:rPr>
          <w:rFonts w:cs="Arial"/>
          <w:szCs w:val="20"/>
          <w:lang w:eastAsia="ar-SA"/>
        </w:rPr>
        <w:t xml:space="preserve"> za izvedbo del</w:t>
      </w:r>
      <w:r>
        <w:rPr>
          <w:rFonts w:cs="Arial"/>
          <w:szCs w:val="20"/>
          <w:lang w:eastAsia="ar-SA"/>
        </w:rPr>
        <w:t xml:space="preserve"> določeni v tem členu</w:t>
      </w:r>
      <w:r w:rsidRPr="003D29A0">
        <w:rPr>
          <w:rFonts w:cs="Arial"/>
          <w:szCs w:val="20"/>
          <w:lang w:eastAsia="ar-SA"/>
        </w:rPr>
        <w:t xml:space="preserve"> te pogodbe se lahko spremenijo zaradi izrednih dogodkov, ki bi lahko vplivali na izvedbo del in ki jih ni bilo mogoče predvideti ob določitvi obsega del oziroma jih ni povzročil izvajalec.</w:t>
      </w:r>
    </w:p>
    <w:p w14:paraId="4E7D2E04" w14:textId="77777777" w:rsidR="003D29A0" w:rsidRPr="003D29A0" w:rsidRDefault="003D29A0" w:rsidP="003D29A0">
      <w:pPr>
        <w:suppressAutoHyphens/>
        <w:spacing w:line="260" w:lineRule="atLeast"/>
        <w:jc w:val="both"/>
        <w:rPr>
          <w:rFonts w:cs="Arial"/>
          <w:szCs w:val="20"/>
          <w:lang w:eastAsia="ar-SA"/>
        </w:rPr>
      </w:pPr>
    </w:p>
    <w:p w14:paraId="335B2147" w14:textId="4F29B315" w:rsidR="003D29A0" w:rsidRPr="003D29A0" w:rsidRDefault="003D29A0" w:rsidP="003D29A0">
      <w:pPr>
        <w:suppressAutoHyphens/>
        <w:spacing w:line="260" w:lineRule="atLeast"/>
        <w:jc w:val="both"/>
        <w:rPr>
          <w:rFonts w:cs="Arial"/>
          <w:szCs w:val="20"/>
          <w:lang w:eastAsia="ar-SA"/>
        </w:rPr>
      </w:pPr>
      <w:r w:rsidRPr="003D29A0">
        <w:rPr>
          <w:rFonts w:cs="Arial"/>
          <w:szCs w:val="20"/>
          <w:lang w:eastAsia="ar-SA"/>
        </w:rPr>
        <w:t>Rok</w:t>
      </w:r>
      <w:r w:rsidR="00FE2119">
        <w:rPr>
          <w:rFonts w:cs="Arial"/>
          <w:szCs w:val="20"/>
          <w:lang w:eastAsia="ar-SA"/>
        </w:rPr>
        <w:t>i</w:t>
      </w:r>
      <w:r w:rsidRPr="003D29A0">
        <w:rPr>
          <w:rFonts w:cs="Arial"/>
          <w:szCs w:val="20"/>
          <w:lang w:eastAsia="ar-SA"/>
        </w:rPr>
        <w:t xml:space="preserve"> za izvedbo del </w:t>
      </w:r>
      <w:r w:rsidR="006B390F">
        <w:rPr>
          <w:rFonts w:cs="Arial"/>
          <w:szCs w:val="20"/>
          <w:lang w:eastAsia="ar-SA"/>
        </w:rPr>
        <w:t xml:space="preserve">določeni </w:t>
      </w:r>
      <w:r>
        <w:rPr>
          <w:rFonts w:cs="Arial"/>
          <w:szCs w:val="20"/>
          <w:lang w:eastAsia="ar-SA"/>
        </w:rPr>
        <w:t xml:space="preserve">v tem členu </w:t>
      </w:r>
      <w:r w:rsidRPr="003D29A0">
        <w:rPr>
          <w:rFonts w:cs="Arial"/>
          <w:szCs w:val="20"/>
          <w:lang w:eastAsia="ar-SA"/>
        </w:rPr>
        <w:t>te pogodbe se lahko spremenijo in podaljšajo samo za obdobje, za kolikor bodo oz. so trajali izredni dogodki, ki so povzročili spremembo rokov.</w:t>
      </w:r>
    </w:p>
    <w:p w14:paraId="2EB7C571" w14:textId="77777777" w:rsidR="00317374" w:rsidRPr="00317374" w:rsidRDefault="00317374" w:rsidP="0044544E">
      <w:pPr>
        <w:numPr>
          <w:ilvl w:val="12"/>
          <w:numId w:val="0"/>
        </w:numPr>
        <w:spacing w:line="260" w:lineRule="atLeast"/>
        <w:jc w:val="both"/>
        <w:rPr>
          <w:rFonts w:cs="Arial"/>
          <w:bCs/>
          <w:szCs w:val="20"/>
          <w:lang w:eastAsia="sl-SI"/>
        </w:rPr>
      </w:pPr>
    </w:p>
    <w:p w14:paraId="26AF5CC8" w14:textId="67F43C5C" w:rsidR="003D29A0" w:rsidRDefault="00FA3BF4" w:rsidP="0044544E">
      <w:pPr>
        <w:numPr>
          <w:ilvl w:val="12"/>
          <w:numId w:val="0"/>
        </w:numPr>
        <w:spacing w:line="260" w:lineRule="atLeast"/>
        <w:jc w:val="both"/>
        <w:rPr>
          <w:rFonts w:cs="Arial"/>
          <w:bCs/>
          <w:szCs w:val="20"/>
          <w:lang w:eastAsia="sl-SI"/>
        </w:rPr>
      </w:pPr>
      <w:r w:rsidRPr="00FA3BF4">
        <w:rPr>
          <w:rFonts w:cs="Arial"/>
          <w:bCs/>
          <w:szCs w:val="20"/>
          <w:lang w:eastAsia="sl-SI"/>
        </w:rPr>
        <w:t xml:space="preserve">Pogodbena stranka, na katere strani je </w:t>
      </w:r>
      <w:r>
        <w:rPr>
          <w:rFonts w:cs="Arial"/>
          <w:bCs/>
          <w:szCs w:val="20"/>
          <w:lang w:eastAsia="sl-SI"/>
        </w:rPr>
        <w:t>izredni dogodek</w:t>
      </w:r>
      <w:r w:rsidRPr="00FA3BF4">
        <w:rPr>
          <w:rFonts w:cs="Arial"/>
          <w:bCs/>
          <w:szCs w:val="20"/>
          <w:lang w:eastAsia="sl-SI"/>
        </w:rPr>
        <w:t xml:space="preserve"> nastal, je dolžna obvestiti nasprotno pogodbeno stranko o nastopu in prenehanju</w:t>
      </w:r>
      <w:r>
        <w:rPr>
          <w:rFonts w:cs="Arial"/>
          <w:bCs/>
          <w:szCs w:val="20"/>
          <w:lang w:eastAsia="sl-SI"/>
        </w:rPr>
        <w:t xml:space="preserve"> izrednega dogodka</w:t>
      </w:r>
      <w:r w:rsidRPr="00FA3BF4">
        <w:rPr>
          <w:rFonts w:cs="Arial"/>
          <w:bCs/>
          <w:szCs w:val="20"/>
          <w:lang w:eastAsia="sl-SI"/>
        </w:rPr>
        <w:t xml:space="preserve">. To mora storiti nemudoma po nastopu </w:t>
      </w:r>
      <w:r>
        <w:rPr>
          <w:rFonts w:cs="Arial"/>
          <w:bCs/>
          <w:szCs w:val="20"/>
          <w:lang w:eastAsia="sl-SI"/>
        </w:rPr>
        <w:t>izrednega dogodka</w:t>
      </w:r>
      <w:r w:rsidRPr="00FA3BF4">
        <w:rPr>
          <w:rFonts w:cs="Arial"/>
          <w:bCs/>
          <w:szCs w:val="20"/>
          <w:lang w:eastAsia="sl-SI"/>
        </w:rPr>
        <w:t xml:space="preserve">, vendar najkasneje naslednji dan po nastanku oziroma prenehanju, in predložiti verodostojne dokaze o obstoju ter trajanju </w:t>
      </w:r>
      <w:r>
        <w:rPr>
          <w:rFonts w:cs="Arial"/>
          <w:bCs/>
          <w:szCs w:val="20"/>
          <w:lang w:eastAsia="sl-SI"/>
        </w:rPr>
        <w:t>izrednega dogodka</w:t>
      </w:r>
      <w:r w:rsidRPr="00FA3BF4">
        <w:rPr>
          <w:rFonts w:cs="Arial"/>
          <w:bCs/>
          <w:szCs w:val="20"/>
          <w:lang w:eastAsia="sl-SI"/>
        </w:rPr>
        <w:t>.</w:t>
      </w:r>
    </w:p>
    <w:p w14:paraId="7970AA11" w14:textId="18395F94" w:rsidR="00317374" w:rsidRPr="00907A59" w:rsidRDefault="00317374" w:rsidP="0031152F">
      <w:pPr>
        <w:numPr>
          <w:ilvl w:val="12"/>
          <w:numId w:val="0"/>
        </w:numPr>
        <w:spacing w:line="260" w:lineRule="atLeast"/>
        <w:rPr>
          <w:rFonts w:cs="Arial"/>
          <w:bCs/>
          <w:szCs w:val="20"/>
          <w:lang w:eastAsia="sl-SI"/>
        </w:rPr>
      </w:pPr>
    </w:p>
    <w:p w14:paraId="76D9E2E2" w14:textId="259321AB" w:rsidR="0031152F" w:rsidRPr="00907A59" w:rsidRDefault="0031152F" w:rsidP="00DD3938">
      <w:pPr>
        <w:pStyle w:val="Slog2"/>
        <w:spacing w:line="260" w:lineRule="atLeast"/>
        <w:ind w:left="426" w:hanging="142"/>
      </w:pPr>
      <w:r w:rsidRPr="00907A59">
        <w:t>PODIZVAJALCI</w:t>
      </w:r>
    </w:p>
    <w:p w14:paraId="65E13C23" w14:textId="77777777" w:rsidR="00626E73" w:rsidRPr="00907A59" w:rsidRDefault="00626E73" w:rsidP="00EE5EC0">
      <w:pPr>
        <w:numPr>
          <w:ilvl w:val="12"/>
          <w:numId w:val="0"/>
        </w:numPr>
        <w:spacing w:line="260" w:lineRule="atLeast"/>
        <w:jc w:val="both"/>
        <w:rPr>
          <w:rFonts w:cs="Arial"/>
          <w:bCs/>
          <w:szCs w:val="20"/>
          <w:lang w:eastAsia="sl-SI"/>
        </w:rPr>
      </w:pPr>
    </w:p>
    <w:p w14:paraId="71DBA672" w14:textId="5D69BE48" w:rsidR="00D14213" w:rsidRPr="00907A59" w:rsidRDefault="00D14213" w:rsidP="00D14213">
      <w:pPr>
        <w:numPr>
          <w:ilvl w:val="12"/>
          <w:numId w:val="0"/>
        </w:numPr>
        <w:spacing w:line="260" w:lineRule="atLeast"/>
        <w:jc w:val="both"/>
        <w:rPr>
          <w:rFonts w:cs="Arial"/>
          <w:bCs/>
          <w:szCs w:val="20"/>
          <w:lang w:eastAsia="sl-SI"/>
        </w:rPr>
      </w:pPr>
      <w:r w:rsidRPr="00907A59">
        <w:rPr>
          <w:rFonts w:cs="Arial"/>
          <w:bCs/>
          <w:szCs w:val="20"/>
          <w:lang w:eastAsia="sl-SI"/>
        </w:rPr>
        <w:t xml:space="preserve">(Opomba: Določbe navedene v tem delu bodo vključene v pogodbo le v primeru, če bo </w:t>
      </w:r>
      <w:r w:rsidR="00755AA6">
        <w:rPr>
          <w:rFonts w:cs="Arial"/>
          <w:bCs/>
          <w:szCs w:val="20"/>
          <w:lang w:eastAsia="sl-SI"/>
        </w:rPr>
        <w:t>izvajalec</w:t>
      </w:r>
      <w:r w:rsidR="00755AA6" w:rsidRPr="00907A59">
        <w:rPr>
          <w:rFonts w:cs="Arial"/>
          <w:bCs/>
          <w:szCs w:val="20"/>
          <w:lang w:eastAsia="sl-SI"/>
        </w:rPr>
        <w:t xml:space="preserve"> </w:t>
      </w:r>
      <w:r w:rsidRPr="00907A59">
        <w:rPr>
          <w:rFonts w:cs="Arial"/>
          <w:bCs/>
          <w:szCs w:val="20"/>
          <w:lang w:eastAsia="sl-SI"/>
        </w:rPr>
        <w:t>nastopal skupaj s podizvajalci. V nasprotnem primeru se ta del osnutka pogodbe, ki se nanaša na izvajanje del z podizvajalci, črta).</w:t>
      </w:r>
    </w:p>
    <w:p w14:paraId="128D6591" w14:textId="77777777" w:rsidR="00D14213" w:rsidRPr="00907A59" w:rsidRDefault="00D14213" w:rsidP="00D14213">
      <w:pPr>
        <w:numPr>
          <w:ilvl w:val="12"/>
          <w:numId w:val="0"/>
        </w:numPr>
        <w:spacing w:line="260" w:lineRule="atLeast"/>
        <w:jc w:val="both"/>
        <w:rPr>
          <w:rFonts w:cs="Arial"/>
          <w:bCs/>
          <w:szCs w:val="20"/>
          <w:lang w:eastAsia="sl-SI"/>
        </w:rPr>
      </w:pPr>
    </w:p>
    <w:p w14:paraId="557E32C8" w14:textId="77777777" w:rsidR="00D14213" w:rsidRPr="00907A59" w:rsidRDefault="00D14213" w:rsidP="006E5536">
      <w:pPr>
        <w:numPr>
          <w:ilvl w:val="12"/>
          <w:numId w:val="0"/>
        </w:numPr>
        <w:spacing w:line="260" w:lineRule="atLeast"/>
        <w:jc w:val="center"/>
        <w:rPr>
          <w:rFonts w:cs="Arial"/>
          <w:bCs/>
          <w:szCs w:val="20"/>
          <w:lang w:eastAsia="sl-SI"/>
        </w:rPr>
      </w:pPr>
      <w:r w:rsidRPr="00907A59">
        <w:rPr>
          <w:rFonts w:cs="Arial"/>
          <w:bCs/>
          <w:szCs w:val="20"/>
          <w:lang w:eastAsia="sl-SI"/>
        </w:rPr>
        <w:t>xx. člen</w:t>
      </w:r>
    </w:p>
    <w:p w14:paraId="656F0AF4" w14:textId="77777777" w:rsidR="00D14213" w:rsidRPr="00907A59" w:rsidRDefault="00D14213" w:rsidP="00D14213">
      <w:pPr>
        <w:numPr>
          <w:ilvl w:val="12"/>
          <w:numId w:val="0"/>
        </w:numPr>
        <w:spacing w:line="260" w:lineRule="atLeast"/>
        <w:jc w:val="both"/>
        <w:rPr>
          <w:rFonts w:cs="Arial"/>
          <w:bCs/>
          <w:szCs w:val="20"/>
          <w:lang w:eastAsia="sl-SI"/>
        </w:rPr>
      </w:pPr>
    </w:p>
    <w:p w14:paraId="70042CD9" w14:textId="31BE8422" w:rsidR="00D14213" w:rsidRPr="00907A59" w:rsidRDefault="00755AA6" w:rsidP="00D14213">
      <w:pPr>
        <w:numPr>
          <w:ilvl w:val="12"/>
          <w:numId w:val="0"/>
        </w:numPr>
        <w:spacing w:line="260" w:lineRule="atLeast"/>
        <w:jc w:val="both"/>
        <w:rPr>
          <w:rFonts w:cs="Arial"/>
          <w:bCs/>
          <w:szCs w:val="20"/>
          <w:lang w:eastAsia="sl-SI"/>
        </w:rPr>
      </w:pPr>
      <w:r>
        <w:rPr>
          <w:rFonts w:cs="Arial"/>
          <w:bCs/>
          <w:szCs w:val="20"/>
          <w:lang w:eastAsia="sl-SI"/>
        </w:rPr>
        <w:t>Izvajalec</w:t>
      </w:r>
      <w:r w:rsidRPr="00907A59">
        <w:rPr>
          <w:rFonts w:cs="Arial"/>
          <w:bCs/>
          <w:szCs w:val="20"/>
          <w:lang w:eastAsia="sl-SI"/>
        </w:rPr>
        <w:t xml:space="preserve"> </w:t>
      </w:r>
      <w:r w:rsidR="00D14213" w:rsidRPr="00907A59">
        <w:rPr>
          <w:rFonts w:cs="Arial"/>
          <w:bCs/>
          <w:szCs w:val="20"/>
          <w:lang w:eastAsia="sl-SI"/>
        </w:rPr>
        <w:t xml:space="preserve">bo pogodbene storitve izvajal s podizvajalci, navedenimi v izpolnjenem obrazcu Enotni evropski dokument v zvezi z oddajo javnega naročila (v nadaljevanju ESPD), ki je priloga </w:t>
      </w:r>
      <w:r w:rsidR="0076086F">
        <w:rPr>
          <w:rFonts w:cs="Arial"/>
          <w:bCs/>
          <w:szCs w:val="20"/>
          <w:lang w:eastAsia="sl-SI"/>
        </w:rPr>
        <w:t>5</w:t>
      </w:r>
      <w:r w:rsidR="00D14213" w:rsidRPr="00907A59">
        <w:rPr>
          <w:rFonts w:cs="Arial"/>
          <w:bCs/>
          <w:szCs w:val="20"/>
          <w:lang w:eastAsia="sl-SI"/>
        </w:rPr>
        <w:t xml:space="preserve"> te pogodbe in njen sestavni del, v obsegu in načinu, ki je določen v tej prilogi.</w:t>
      </w:r>
    </w:p>
    <w:p w14:paraId="6B39647C" w14:textId="77777777" w:rsidR="00D14213" w:rsidRPr="00907A59" w:rsidRDefault="00D14213" w:rsidP="00D14213">
      <w:pPr>
        <w:numPr>
          <w:ilvl w:val="12"/>
          <w:numId w:val="0"/>
        </w:numPr>
        <w:spacing w:line="260" w:lineRule="atLeast"/>
        <w:jc w:val="both"/>
        <w:rPr>
          <w:rFonts w:cs="Arial"/>
          <w:bCs/>
          <w:szCs w:val="20"/>
          <w:lang w:eastAsia="sl-SI"/>
        </w:rPr>
      </w:pPr>
    </w:p>
    <w:p w14:paraId="13D0D95E" w14:textId="77777777" w:rsidR="00D14213" w:rsidRPr="00907A59" w:rsidRDefault="00D14213" w:rsidP="00FB518E">
      <w:pPr>
        <w:numPr>
          <w:ilvl w:val="12"/>
          <w:numId w:val="0"/>
        </w:numPr>
        <w:spacing w:line="260" w:lineRule="atLeast"/>
        <w:jc w:val="center"/>
        <w:rPr>
          <w:rFonts w:cs="Arial"/>
          <w:bCs/>
          <w:szCs w:val="20"/>
          <w:lang w:eastAsia="sl-SI"/>
        </w:rPr>
      </w:pPr>
      <w:r w:rsidRPr="00907A59">
        <w:rPr>
          <w:rFonts w:cs="Arial"/>
          <w:bCs/>
          <w:szCs w:val="20"/>
          <w:lang w:eastAsia="sl-SI"/>
        </w:rPr>
        <w:t>xx. člen</w:t>
      </w:r>
    </w:p>
    <w:p w14:paraId="4E2FA96A" w14:textId="77777777" w:rsidR="00D14213" w:rsidRPr="00907A59" w:rsidRDefault="00D14213" w:rsidP="00D14213">
      <w:pPr>
        <w:numPr>
          <w:ilvl w:val="12"/>
          <w:numId w:val="0"/>
        </w:numPr>
        <w:spacing w:line="260" w:lineRule="atLeast"/>
        <w:jc w:val="both"/>
        <w:rPr>
          <w:rFonts w:cs="Arial"/>
          <w:bCs/>
          <w:szCs w:val="20"/>
          <w:lang w:eastAsia="sl-SI"/>
        </w:rPr>
      </w:pPr>
    </w:p>
    <w:p w14:paraId="15831F2D" w14:textId="0B1A5AF1" w:rsidR="00D14213" w:rsidRPr="00907A59" w:rsidRDefault="00755AA6" w:rsidP="00D14213">
      <w:pPr>
        <w:numPr>
          <w:ilvl w:val="12"/>
          <w:numId w:val="0"/>
        </w:numPr>
        <w:spacing w:line="260" w:lineRule="atLeast"/>
        <w:jc w:val="both"/>
        <w:rPr>
          <w:rFonts w:cs="Arial"/>
          <w:bCs/>
          <w:szCs w:val="20"/>
          <w:lang w:eastAsia="sl-SI"/>
        </w:rPr>
      </w:pPr>
      <w:r>
        <w:rPr>
          <w:rFonts w:cs="Arial"/>
          <w:bCs/>
          <w:szCs w:val="20"/>
          <w:lang w:eastAsia="sl-SI"/>
        </w:rPr>
        <w:t>Izvajalec</w:t>
      </w:r>
      <w:r w:rsidRPr="00907A59">
        <w:rPr>
          <w:rFonts w:cs="Arial"/>
          <w:bCs/>
          <w:szCs w:val="20"/>
          <w:lang w:eastAsia="sl-SI"/>
        </w:rPr>
        <w:t xml:space="preserve"> </w:t>
      </w:r>
      <w:r w:rsidR="00D14213" w:rsidRPr="00907A59">
        <w:rPr>
          <w:rFonts w:cs="Arial"/>
          <w:bCs/>
          <w:szCs w:val="20"/>
          <w:lang w:eastAsia="sl-SI"/>
        </w:rPr>
        <w:t xml:space="preserve">mora med izvajanjem te pogodbe naročnika obvestiti o spremembah informacij iz drugega odstavka 94. člena ZJN-3 in jim poslati informacije o novih podizvajalcih najkasneje v 5 (petih) dneh po spremembi. V primeru vključitve novih podizvajalcev mora </w:t>
      </w:r>
      <w:r>
        <w:rPr>
          <w:rFonts w:cs="Arial"/>
          <w:bCs/>
          <w:szCs w:val="20"/>
          <w:lang w:eastAsia="sl-SI"/>
        </w:rPr>
        <w:t>izvajalec</w:t>
      </w:r>
      <w:r w:rsidRPr="00907A59">
        <w:rPr>
          <w:rFonts w:cs="Arial"/>
          <w:bCs/>
          <w:szCs w:val="20"/>
          <w:lang w:eastAsia="sl-SI"/>
        </w:rPr>
        <w:t xml:space="preserve"> </w:t>
      </w:r>
      <w:r w:rsidR="00D14213" w:rsidRPr="00907A59">
        <w:rPr>
          <w:rFonts w:cs="Arial"/>
          <w:bCs/>
          <w:szCs w:val="20"/>
          <w:lang w:eastAsia="sl-SI"/>
        </w:rPr>
        <w:t>v skladu s tretjim odstavkom 94. člena Zakona o javnem naročanju (Uradni list RS, št. 91/15 in 14/18; v nadaljevanju ZJN-3) skupaj z obvestilom naročniku med drugim predložiti podatke in dokumente:</w:t>
      </w:r>
    </w:p>
    <w:p w14:paraId="624FC8C1" w14:textId="6301B570" w:rsidR="00D14213" w:rsidRPr="00907A59" w:rsidRDefault="00D14213" w:rsidP="00FB518E">
      <w:pPr>
        <w:pStyle w:val="Odstavekseznama"/>
        <w:numPr>
          <w:ilvl w:val="0"/>
          <w:numId w:val="28"/>
        </w:numPr>
        <w:spacing w:line="260" w:lineRule="atLeast"/>
        <w:jc w:val="both"/>
        <w:rPr>
          <w:rFonts w:cs="Arial"/>
          <w:bCs/>
          <w:sz w:val="20"/>
          <w:lang w:eastAsia="sl-SI"/>
        </w:rPr>
      </w:pPr>
      <w:r w:rsidRPr="00907A59">
        <w:rPr>
          <w:rFonts w:cs="Arial"/>
          <w:bCs/>
          <w:sz w:val="20"/>
          <w:lang w:eastAsia="sl-SI"/>
        </w:rPr>
        <w:t>kontaktne podatke in zakonite zastopnike novih podizvajalcev;</w:t>
      </w:r>
    </w:p>
    <w:p w14:paraId="29D571ED" w14:textId="0D69B660" w:rsidR="00D14213" w:rsidRPr="00907A59" w:rsidRDefault="00D14213" w:rsidP="00FB518E">
      <w:pPr>
        <w:pStyle w:val="Odstavekseznama"/>
        <w:numPr>
          <w:ilvl w:val="0"/>
          <w:numId w:val="28"/>
        </w:numPr>
        <w:spacing w:line="260" w:lineRule="atLeast"/>
        <w:jc w:val="both"/>
        <w:rPr>
          <w:rFonts w:cs="Arial"/>
          <w:bCs/>
          <w:sz w:val="20"/>
          <w:lang w:eastAsia="sl-SI"/>
        </w:rPr>
      </w:pPr>
      <w:r w:rsidRPr="00907A59">
        <w:rPr>
          <w:rFonts w:cs="Arial"/>
          <w:bCs/>
          <w:sz w:val="20"/>
          <w:lang w:eastAsia="sl-SI"/>
        </w:rPr>
        <w:t>izpolnjene ESPD novih podizvajalcev v skladu z 79. členom ZJN-3 in</w:t>
      </w:r>
    </w:p>
    <w:p w14:paraId="7C805474" w14:textId="3A20F26C" w:rsidR="00D14213" w:rsidRPr="00907A59" w:rsidRDefault="00D14213" w:rsidP="00FB518E">
      <w:pPr>
        <w:pStyle w:val="Odstavekseznama"/>
        <w:numPr>
          <w:ilvl w:val="0"/>
          <w:numId w:val="28"/>
        </w:numPr>
        <w:spacing w:line="260" w:lineRule="atLeast"/>
        <w:jc w:val="both"/>
        <w:rPr>
          <w:rFonts w:cs="Arial"/>
          <w:bCs/>
          <w:sz w:val="20"/>
          <w:lang w:eastAsia="sl-SI"/>
        </w:rPr>
      </w:pPr>
      <w:r w:rsidRPr="00907A59">
        <w:rPr>
          <w:rFonts w:cs="Arial"/>
          <w:bCs/>
          <w:sz w:val="20"/>
          <w:lang w:eastAsia="sl-SI"/>
        </w:rPr>
        <w:t>pisno zahtevo novega podizvajalca za neposredno plačilo, če novi podizvajalec to zahteva.</w:t>
      </w:r>
    </w:p>
    <w:p w14:paraId="6234F1A8" w14:textId="77777777" w:rsidR="00D14213" w:rsidRPr="00907A59" w:rsidRDefault="00D14213" w:rsidP="00D14213">
      <w:pPr>
        <w:numPr>
          <w:ilvl w:val="12"/>
          <w:numId w:val="0"/>
        </w:numPr>
        <w:spacing w:line="260" w:lineRule="atLeast"/>
        <w:jc w:val="both"/>
        <w:rPr>
          <w:rFonts w:cs="Arial"/>
          <w:bCs/>
          <w:szCs w:val="20"/>
          <w:lang w:eastAsia="sl-SI"/>
        </w:rPr>
      </w:pPr>
    </w:p>
    <w:p w14:paraId="24279C44" w14:textId="77777777" w:rsidR="00D14213" w:rsidRPr="00907A59" w:rsidRDefault="00D14213" w:rsidP="00FB518E">
      <w:pPr>
        <w:numPr>
          <w:ilvl w:val="12"/>
          <w:numId w:val="0"/>
        </w:numPr>
        <w:spacing w:line="260" w:lineRule="atLeast"/>
        <w:jc w:val="center"/>
        <w:rPr>
          <w:rFonts w:cs="Arial"/>
          <w:bCs/>
          <w:szCs w:val="20"/>
          <w:lang w:eastAsia="sl-SI"/>
        </w:rPr>
      </w:pPr>
      <w:r w:rsidRPr="00907A59">
        <w:rPr>
          <w:rFonts w:cs="Arial"/>
          <w:bCs/>
          <w:szCs w:val="20"/>
          <w:lang w:eastAsia="sl-SI"/>
        </w:rPr>
        <w:t>xx. člen</w:t>
      </w:r>
    </w:p>
    <w:p w14:paraId="1EA29534" w14:textId="77777777" w:rsidR="00D14213" w:rsidRPr="00907A59" w:rsidRDefault="00D14213" w:rsidP="00D14213">
      <w:pPr>
        <w:numPr>
          <w:ilvl w:val="12"/>
          <w:numId w:val="0"/>
        </w:numPr>
        <w:spacing w:line="260" w:lineRule="atLeast"/>
        <w:jc w:val="both"/>
        <w:rPr>
          <w:rFonts w:cs="Arial"/>
          <w:bCs/>
          <w:szCs w:val="20"/>
          <w:lang w:eastAsia="sl-SI"/>
        </w:rPr>
      </w:pPr>
    </w:p>
    <w:p w14:paraId="5E429DB7" w14:textId="232F34D0" w:rsidR="00D14213" w:rsidRPr="00907A59" w:rsidRDefault="00D14213" w:rsidP="00D14213">
      <w:pPr>
        <w:numPr>
          <w:ilvl w:val="12"/>
          <w:numId w:val="0"/>
        </w:numPr>
        <w:spacing w:line="260" w:lineRule="atLeast"/>
        <w:jc w:val="both"/>
        <w:rPr>
          <w:rFonts w:cs="Arial"/>
          <w:bCs/>
          <w:szCs w:val="20"/>
          <w:lang w:eastAsia="sl-SI"/>
        </w:rPr>
      </w:pPr>
      <w:r w:rsidRPr="00907A59">
        <w:rPr>
          <w:rFonts w:cs="Arial"/>
          <w:bCs/>
          <w:szCs w:val="20"/>
          <w:lang w:eastAsia="sl-SI"/>
        </w:rPr>
        <w:t xml:space="preserve">V razmerju do naročnika </w:t>
      </w:r>
      <w:r w:rsidR="00755AA6">
        <w:rPr>
          <w:rFonts w:cs="Arial"/>
          <w:bCs/>
          <w:szCs w:val="20"/>
          <w:lang w:eastAsia="sl-SI"/>
        </w:rPr>
        <w:t>izvajalec</w:t>
      </w:r>
      <w:r w:rsidR="00755AA6" w:rsidRPr="00907A59">
        <w:rPr>
          <w:rFonts w:cs="Arial"/>
          <w:bCs/>
          <w:szCs w:val="20"/>
          <w:lang w:eastAsia="sl-SI"/>
        </w:rPr>
        <w:t xml:space="preserve"> </w:t>
      </w:r>
      <w:r w:rsidRPr="00907A59">
        <w:rPr>
          <w:rFonts w:cs="Arial"/>
          <w:bCs/>
          <w:szCs w:val="20"/>
          <w:lang w:eastAsia="sl-SI"/>
        </w:rPr>
        <w:t>v celoti odgovarja za izvedbo storitev, ki so predmet te pogodbe.</w:t>
      </w:r>
    </w:p>
    <w:p w14:paraId="3CA96DAA" w14:textId="77777777" w:rsidR="00D14213" w:rsidRPr="00907A59" w:rsidRDefault="00D14213" w:rsidP="00D14213">
      <w:pPr>
        <w:numPr>
          <w:ilvl w:val="12"/>
          <w:numId w:val="0"/>
        </w:numPr>
        <w:spacing w:line="260" w:lineRule="atLeast"/>
        <w:jc w:val="both"/>
        <w:rPr>
          <w:rFonts w:cs="Arial"/>
          <w:bCs/>
          <w:szCs w:val="20"/>
          <w:lang w:eastAsia="sl-SI"/>
        </w:rPr>
      </w:pPr>
    </w:p>
    <w:p w14:paraId="4AE0FA15" w14:textId="77777777" w:rsidR="00D14213" w:rsidRPr="00907A59" w:rsidRDefault="00D14213" w:rsidP="00013C3F">
      <w:pPr>
        <w:numPr>
          <w:ilvl w:val="12"/>
          <w:numId w:val="0"/>
        </w:numPr>
        <w:spacing w:line="260" w:lineRule="atLeast"/>
        <w:jc w:val="center"/>
        <w:rPr>
          <w:rFonts w:cs="Arial"/>
          <w:bCs/>
          <w:szCs w:val="20"/>
          <w:lang w:eastAsia="sl-SI"/>
        </w:rPr>
      </w:pPr>
      <w:r w:rsidRPr="00907A59">
        <w:rPr>
          <w:rFonts w:cs="Arial"/>
          <w:bCs/>
          <w:szCs w:val="20"/>
          <w:lang w:eastAsia="sl-SI"/>
        </w:rPr>
        <w:t>xx. člen</w:t>
      </w:r>
    </w:p>
    <w:p w14:paraId="33E6E3FA" w14:textId="77777777" w:rsidR="00D14213" w:rsidRPr="00907A59" w:rsidRDefault="00D14213" w:rsidP="00D14213">
      <w:pPr>
        <w:numPr>
          <w:ilvl w:val="12"/>
          <w:numId w:val="0"/>
        </w:numPr>
        <w:spacing w:line="260" w:lineRule="atLeast"/>
        <w:jc w:val="both"/>
        <w:rPr>
          <w:rFonts w:cs="Arial"/>
          <w:bCs/>
          <w:szCs w:val="20"/>
          <w:lang w:eastAsia="sl-SI"/>
        </w:rPr>
      </w:pPr>
    </w:p>
    <w:p w14:paraId="3BC4BA53" w14:textId="1124CBD9" w:rsidR="00D14213" w:rsidRPr="00907A59" w:rsidRDefault="00D14213" w:rsidP="00D14213">
      <w:pPr>
        <w:numPr>
          <w:ilvl w:val="12"/>
          <w:numId w:val="0"/>
        </w:numPr>
        <w:spacing w:line="260" w:lineRule="atLeast"/>
        <w:jc w:val="both"/>
        <w:rPr>
          <w:rFonts w:cs="Arial"/>
          <w:bCs/>
          <w:szCs w:val="20"/>
          <w:lang w:eastAsia="sl-SI"/>
        </w:rPr>
      </w:pPr>
      <w:r w:rsidRPr="00907A59">
        <w:rPr>
          <w:rFonts w:cs="Arial"/>
          <w:bCs/>
          <w:szCs w:val="20"/>
          <w:lang w:eastAsia="sl-SI"/>
        </w:rPr>
        <w:t xml:space="preserve">Če naročnik ugotovi, da storitve izvaja podizvajalec, ki ga </w:t>
      </w:r>
      <w:r w:rsidR="00755AA6">
        <w:rPr>
          <w:rFonts w:cs="Arial"/>
          <w:bCs/>
          <w:szCs w:val="20"/>
          <w:lang w:eastAsia="sl-SI"/>
        </w:rPr>
        <w:t>izvajalec</w:t>
      </w:r>
      <w:r w:rsidR="00755AA6" w:rsidRPr="00907A59">
        <w:rPr>
          <w:rFonts w:cs="Arial"/>
          <w:bCs/>
          <w:szCs w:val="20"/>
          <w:lang w:eastAsia="sl-SI"/>
        </w:rPr>
        <w:t xml:space="preserve"> </w:t>
      </w:r>
      <w:r w:rsidRPr="00907A59">
        <w:rPr>
          <w:rFonts w:cs="Arial"/>
          <w:bCs/>
          <w:szCs w:val="20"/>
          <w:lang w:eastAsia="sl-SI"/>
        </w:rPr>
        <w:t xml:space="preserve">ni navedel v svoji ponudbi oziroma ni dogovorjen s to pogodbo oziroma </w:t>
      </w:r>
      <w:r w:rsidR="00755AA6">
        <w:rPr>
          <w:rFonts w:cs="Arial"/>
          <w:bCs/>
          <w:szCs w:val="20"/>
          <w:lang w:eastAsia="sl-SI"/>
        </w:rPr>
        <w:t>izvajalec</w:t>
      </w:r>
      <w:r w:rsidR="00755AA6" w:rsidRPr="00907A59">
        <w:rPr>
          <w:rFonts w:cs="Arial"/>
          <w:bCs/>
          <w:szCs w:val="20"/>
          <w:lang w:eastAsia="sl-SI"/>
        </w:rPr>
        <w:t xml:space="preserve"> </w:t>
      </w:r>
      <w:r w:rsidRPr="00907A59">
        <w:rPr>
          <w:rFonts w:cs="Arial"/>
          <w:bCs/>
          <w:szCs w:val="20"/>
          <w:lang w:eastAsia="sl-SI"/>
        </w:rPr>
        <w:t>ni prijavil podizvajalca na način določen v tem členu, ima pravico odstopiti od te pogodbe. Naročnik si pridržuje pravico, da lahko na kraju, kjer se storitve izvajajo, kadarkoli preveri delavce kateregakoli od podizvajalcev, ki opravljajo dela. Vsi delavci so naročniku dolžni dati verodostojne podatke.</w:t>
      </w:r>
    </w:p>
    <w:p w14:paraId="052CC717" w14:textId="77777777" w:rsidR="00D14213" w:rsidRPr="00907A59" w:rsidRDefault="00D14213" w:rsidP="00D14213">
      <w:pPr>
        <w:numPr>
          <w:ilvl w:val="12"/>
          <w:numId w:val="0"/>
        </w:numPr>
        <w:spacing w:line="260" w:lineRule="atLeast"/>
        <w:jc w:val="both"/>
        <w:rPr>
          <w:rFonts w:cs="Arial"/>
          <w:bCs/>
          <w:szCs w:val="20"/>
          <w:lang w:eastAsia="sl-SI"/>
        </w:rPr>
      </w:pPr>
    </w:p>
    <w:p w14:paraId="21DE7508" w14:textId="77777777" w:rsidR="00D14213" w:rsidRPr="00907A59" w:rsidRDefault="00D14213" w:rsidP="00714587">
      <w:pPr>
        <w:numPr>
          <w:ilvl w:val="12"/>
          <w:numId w:val="0"/>
        </w:numPr>
        <w:spacing w:line="260" w:lineRule="atLeast"/>
        <w:jc w:val="center"/>
        <w:rPr>
          <w:rFonts w:cs="Arial"/>
          <w:bCs/>
          <w:szCs w:val="20"/>
          <w:lang w:eastAsia="sl-SI"/>
        </w:rPr>
      </w:pPr>
      <w:r w:rsidRPr="00907A59">
        <w:rPr>
          <w:rFonts w:cs="Arial"/>
          <w:bCs/>
          <w:szCs w:val="20"/>
          <w:lang w:eastAsia="sl-SI"/>
        </w:rPr>
        <w:t>xx. člen</w:t>
      </w:r>
    </w:p>
    <w:p w14:paraId="6E3C65CE" w14:textId="77777777" w:rsidR="00D14213" w:rsidRPr="00907A59" w:rsidRDefault="00D14213" w:rsidP="00D14213">
      <w:pPr>
        <w:numPr>
          <w:ilvl w:val="12"/>
          <w:numId w:val="0"/>
        </w:numPr>
        <w:spacing w:line="260" w:lineRule="atLeast"/>
        <w:jc w:val="both"/>
        <w:rPr>
          <w:rFonts w:cs="Arial"/>
          <w:bCs/>
          <w:szCs w:val="20"/>
          <w:lang w:eastAsia="sl-SI"/>
        </w:rPr>
      </w:pPr>
    </w:p>
    <w:p w14:paraId="1E1A8EFE" w14:textId="78A8CCDC" w:rsidR="00D14213" w:rsidRPr="00907A59" w:rsidRDefault="00D14213" w:rsidP="00D14213">
      <w:pPr>
        <w:numPr>
          <w:ilvl w:val="12"/>
          <w:numId w:val="0"/>
        </w:numPr>
        <w:spacing w:line="260" w:lineRule="atLeast"/>
        <w:jc w:val="both"/>
        <w:rPr>
          <w:rFonts w:cs="Arial"/>
          <w:bCs/>
          <w:szCs w:val="20"/>
          <w:lang w:eastAsia="sl-SI"/>
        </w:rPr>
      </w:pPr>
      <w:r w:rsidRPr="00907A59">
        <w:rPr>
          <w:rFonts w:cs="Arial"/>
          <w:bCs/>
          <w:szCs w:val="20"/>
          <w:lang w:eastAsia="sl-SI"/>
        </w:rPr>
        <w:t xml:space="preserve">/če bo podizvajalec zahteval neposredna plačila/: Neposredna plačila podizvajalcem po tej pogodbi so obvezna. </w:t>
      </w:r>
      <w:r w:rsidR="00755AA6">
        <w:rPr>
          <w:rFonts w:cs="Arial"/>
          <w:bCs/>
          <w:szCs w:val="20"/>
          <w:lang w:eastAsia="sl-SI"/>
        </w:rPr>
        <w:t>Izvajalec</w:t>
      </w:r>
      <w:r w:rsidR="00755AA6" w:rsidRPr="00907A59">
        <w:rPr>
          <w:rFonts w:cs="Arial"/>
          <w:bCs/>
          <w:szCs w:val="20"/>
          <w:lang w:eastAsia="sl-SI"/>
        </w:rPr>
        <w:t xml:space="preserve"> </w:t>
      </w:r>
      <w:r w:rsidRPr="00907A59">
        <w:rPr>
          <w:rFonts w:cs="Arial"/>
          <w:bCs/>
          <w:szCs w:val="20"/>
          <w:lang w:eastAsia="sl-SI"/>
        </w:rPr>
        <w:t xml:space="preserve">pooblašča naročnika, da na podlagi potrjenih računov neposredno plačuje podizvajalcem dela, ki jih bodo ti opravljali po neposredni pogodbi. </w:t>
      </w:r>
      <w:r w:rsidR="00755AA6">
        <w:rPr>
          <w:rFonts w:cs="Arial"/>
          <w:bCs/>
          <w:szCs w:val="20"/>
          <w:lang w:eastAsia="sl-SI"/>
        </w:rPr>
        <w:t>Izvajalec</w:t>
      </w:r>
      <w:r w:rsidR="00755AA6" w:rsidRPr="00907A59">
        <w:rPr>
          <w:rFonts w:cs="Arial"/>
          <w:bCs/>
          <w:szCs w:val="20"/>
          <w:lang w:eastAsia="sl-SI"/>
        </w:rPr>
        <w:t xml:space="preserve"> </w:t>
      </w:r>
      <w:r w:rsidRPr="00907A59">
        <w:rPr>
          <w:rFonts w:cs="Arial"/>
          <w:bCs/>
          <w:szCs w:val="20"/>
          <w:lang w:eastAsia="sl-SI"/>
        </w:rPr>
        <w:t>mora računu obvezno priložiti predhodno potrjene račune podizvajalca (-cev), ki so opravljali storitve po neposredni pogodbi.</w:t>
      </w:r>
    </w:p>
    <w:p w14:paraId="7BEC6330" w14:textId="77777777" w:rsidR="00D14213" w:rsidRPr="00907A59" w:rsidRDefault="00D14213" w:rsidP="00D14213">
      <w:pPr>
        <w:numPr>
          <w:ilvl w:val="12"/>
          <w:numId w:val="0"/>
        </w:numPr>
        <w:spacing w:line="260" w:lineRule="atLeast"/>
        <w:jc w:val="both"/>
        <w:rPr>
          <w:rFonts w:cs="Arial"/>
          <w:bCs/>
          <w:szCs w:val="20"/>
          <w:lang w:eastAsia="sl-SI"/>
        </w:rPr>
      </w:pPr>
    </w:p>
    <w:p w14:paraId="7F22EEE0" w14:textId="71EE1A14" w:rsidR="00B827C0" w:rsidRPr="00907A59" w:rsidRDefault="00D14213" w:rsidP="00D14213">
      <w:pPr>
        <w:numPr>
          <w:ilvl w:val="12"/>
          <w:numId w:val="0"/>
        </w:numPr>
        <w:spacing w:line="260" w:lineRule="atLeast"/>
        <w:jc w:val="both"/>
        <w:rPr>
          <w:rFonts w:cs="Arial"/>
          <w:bCs/>
          <w:szCs w:val="20"/>
          <w:lang w:eastAsia="sl-SI"/>
        </w:rPr>
      </w:pPr>
      <w:r w:rsidRPr="00907A59">
        <w:rPr>
          <w:rFonts w:cs="Arial"/>
          <w:bCs/>
          <w:szCs w:val="20"/>
          <w:lang w:eastAsia="sl-SI"/>
        </w:rPr>
        <w:t xml:space="preserve">/če podizvajalec ne bo zahteval neposrednega plačila/: </w:t>
      </w:r>
      <w:r w:rsidR="00755AA6">
        <w:rPr>
          <w:rFonts w:cs="Arial"/>
          <w:bCs/>
          <w:szCs w:val="20"/>
          <w:lang w:eastAsia="sl-SI"/>
        </w:rPr>
        <w:t>Izvajalec</w:t>
      </w:r>
      <w:r w:rsidR="00755AA6" w:rsidRPr="00907A59">
        <w:rPr>
          <w:rFonts w:cs="Arial"/>
          <w:bCs/>
          <w:szCs w:val="20"/>
          <w:lang w:eastAsia="sl-SI"/>
        </w:rPr>
        <w:t xml:space="preserve"> </w:t>
      </w:r>
      <w:r w:rsidRPr="00907A59">
        <w:rPr>
          <w:rFonts w:cs="Arial"/>
          <w:bCs/>
          <w:szCs w:val="20"/>
          <w:lang w:eastAsia="sl-SI"/>
        </w:rPr>
        <w:t>mora naročniku (MJU) najpozneje v 60 (šestdesetih) dneh od plačila končnega računa poslati svojo pisno izjavo in pisno izjavo podizvajalca, da je podizvajalec prejel plačilo za izvedene storitve, neposredno povezano s predmetom javnega naročila.</w:t>
      </w:r>
    </w:p>
    <w:p w14:paraId="560BC697" w14:textId="77777777" w:rsidR="0031152F" w:rsidRPr="00907A59" w:rsidRDefault="0031152F" w:rsidP="0031152F">
      <w:pPr>
        <w:numPr>
          <w:ilvl w:val="12"/>
          <w:numId w:val="0"/>
        </w:numPr>
        <w:spacing w:line="260" w:lineRule="atLeast"/>
        <w:rPr>
          <w:rFonts w:cs="Arial"/>
          <w:bCs/>
          <w:szCs w:val="20"/>
          <w:lang w:eastAsia="sl-SI"/>
        </w:rPr>
      </w:pPr>
    </w:p>
    <w:p w14:paraId="2D5FEF00" w14:textId="77777777" w:rsidR="0022484F" w:rsidRPr="00907A59" w:rsidRDefault="0022484F" w:rsidP="0022484F">
      <w:pPr>
        <w:pStyle w:val="Slog2"/>
        <w:spacing w:line="260" w:lineRule="atLeast"/>
        <w:ind w:left="426" w:hanging="142"/>
      </w:pPr>
      <w:r w:rsidRPr="00907A59">
        <w:t>PREVZEM NAPRAV TER PRIMOPREDAJA IZVRŠENIH POGODBENIH DEL</w:t>
      </w:r>
    </w:p>
    <w:p w14:paraId="6C313742" w14:textId="77777777" w:rsidR="00626E73" w:rsidRPr="00907A59" w:rsidRDefault="00626E73" w:rsidP="00626E73">
      <w:pPr>
        <w:pStyle w:val="Slog2"/>
        <w:numPr>
          <w:ilvl w:val="0"/>
          <w:numId w:val="0"/>
        </w:numPr>
        <w:spacing w:line="260" w:lineRule="atLeast"/>
        <w:ind w:left="324" w:hanging="324"/>
        <w:rPr>
          <w:b w:val="0"/>
          <w:bCs/>
        </w:rPr>
      </w:pPr>
    </w:p>
    <w:p w14:paraId="34BBB009" w14:textId="0D3B840E" w:rsidR="0031152F" w:rsidRPr="00907A59" w:rsidRDefault="0031152F" w:rsidP="00DD3938">
      <w:pPr>
        <w:pStyle w:val="Odstavekseznama"/>
        <w:numPr>
          <w:ilvl w:val="0"/>
          <w:numId w:val="12"/>
        </w:numPr>
        <w:spacing w:line="260" w:lineRule="atLeast"/>
        <w:jc w:val="center"/>
        <w:rPr>
          <w:rFonts w:cs="Arial"/>
          <w:sz w:val="20"/>
        </w:rPr>
      </w:pPr>
      <w:r w:rsidRPr="00907A59">
        <w:rPr>
          <w:rFonts w:cs="Arial"/>
          <w:sz w:val="20"/>
        </w:rPr>
        <w:t>člen</w:t>
      </w:r>
    </w:p>
    <w:p w14:paraId="4C416717" w14:textId="77777777" w:rsidR="00626E73" w:rsidRPr="00907A59" w:rsidRDefault="00626E73" w:rsidP="00EE5EC0">
      <w:pPr>
        <w:numPr>
          <w:ilvl w:val="12"/>
          <w:numId w:val="0"/>
        </w:numPr>
        <w:spacing w:line="260" w:lineRule="atLeast"/>
        <w:jc w:val="both"/>
        <w:rPr>
          <w:rFonts w:cs="Arial"/>
          <w:bCs/>
          <w:szCs w:val="20"/>
          <w:lang w:eastAsia="sl-SI"/>
        </w:rPr>
      </w:pPr>
    </w:p>
    <w:p w14:paraId="588553E5" w14:textId="5BFDAAF4" w:rsidR="00AF02C1" w:rsidRPr="00907A59" w:rsidRDefault="0031152F" w:rsidP="00EE5EC0">
      <w:pPr>
        <w:numPr>
          <w:ilvl w:val="12"/>
          <w:numId w:val="0"/>
        </w:numPr>
        <w:spacing w:line="260" w:lineRule="atLeast"/>
        <w:jc w:val="both"/>
        <w:rPr>
          <w:rFonts w:cs="Arial"/>
          <w:bCs/>
          <w:szCs w:val="20"/>
          <w:lang w:eastAsia="sl-SI"/>
        </w:rPr>
      </w:pPr>
      <w:r w:rsidRPr="00907A59">
        <w:rPr>
          <w:rFonts w:cs="Arial"/>
          <w:bCs/>
          <w:szCs w:val="20"/>
          <w:lang w:eastAsia="sl-SI"/>
        </w:rPr>
        <w:t>Prevzem se bo opravil po dostavi in montaži klimatskih naprav na</w:t>
      </w:r>
      <w:r w:rsidR="00292251">
        <w:rPr>
          <w:rFonts w:cs="Arial"/>
          <w:bCs/>
          <w:szCs w:val="20"/>
          <w:lang w:eastAsia="sl-SI"/>
        </w:rPr>
        <w:t xml:space="preserve"> predvidenih</w:t>
      </w:r>
      <w:r w:rsidRPr="00907A59">
        <w:rPr>
          <w:rFonts w:cs="Arial"/>
          <w:bCs/>
          <w:szCs w:val="20"/>
          <w:lang w:eastAsia="sl-SI"/>
        </w:rPr>
        <w:t xml:space="preserve"> lokacijah </w:t>
      </w:r>
      <w:r w:rsidR="006870C5" w:rsidRPr="00907A59">
        <w:rPr>
          <w:rFonts w:cs="Arial"/>
          <w:bCs/>
          <w:szCs w:val="20"/>
          <w:lang w:eastAsia="sl-SI"/>
        </w:rPr>
        <w:t>naročnika</w:t>
      </w:r>
      <w:r w:rsidRPr="00907A59">
        <w:rPr>
          <w:rFonts w:cs="Arial"/>
          <w:bCs/>
          <w:szCs w:val="20"/>
          <w:lang w:eastAsia="sl-SI"/>
        </w:rPr>
        <w:t xml:space="preserve">. Pri prevzemu mora biti napisan prevzemni zapisnik iz katerega je razvidno, da dobavljene in montirane klimatske naprave izpolnjuje vse tehnične zahteve </w:t>
      </w:r>
      <w:r w:rsidR="006870C5" w:rsidRPr="00907A59">
        <w:rPr>
          <w:rFonts w:cs="Arial"/>
          <w:bCs/>
          <w:szCs w:val="20"/>
          <w:lang w:eastAsia="sl-SI"/>
        </w:rPr>
        <w:t>naročnika</w:t>
      </w:r>
      <w:r w:rsidRPr="00907A59">
        <w:rPr>
          <w:rFonts w:cs="Arial"/>
          <w:bCs/>
          <w:szCs w:val="20"/>
          <w:lang w:eastAsia="sl-SI"/>
        </w:rPr>
        <w:t>, ki so priloga te pogodbe.</w:t>
      </w:r>
    </w:p>
    <w:p w14:paraId="535AD7DE" w14:textId="77777777" w:rsidR="0031152F" w:rsidRPr="00907A59" w:rsidRDefault="0031152F" w:rsidP="0031152F">
      <w:pPr>
        <w:numPr>
          <w:ilvl w:val="12"/>
          <w:numId w:val="0"/>
        </w:numPr>
        <w:spacing w:line="260" w:lineRule="atLeast"/>
        <w:rPr>
          <w:rFonts w:cs="Arial"/>
          <w:b/>
          <w:iCs/>
          <w:szCs w:val="20"/>
          <w:lang w:eastAsia="sl-SI"/>
        </w:rPr>
      </w:pPr>
    </w:p>
    <w:p w14:paraId="5F184D58" w14:textId="1E76910A" w:rsidR="0031152F" w:rsidRPr="00907A59" w:rsidRDefault="00755AA6" w:rsidP="007945C7">
      <w:pPr>
        <w:numPr>
          <w:ilvl w:val="12"/>
          <w:numId w:val="0"/>
        </w:numPr>
        <w:spacing w:line="260" w:lineRule="atLeast"/>
        <w:jc w:val="both"/>
        <w:rPr>
          <w:rFonts w:cs="Arial"/>
          <w:bCs/>
          <w:szCs w:val="20"/>
          <w:lang w:eastAsia="sl-SI"/>
        </w:rPr>
      </w:pPr>
      <w:r>
        <w:rPr>
          <w:rFonts w:cs="Arial"/>
          <w:bCs/>
          <w:szCs w:val="20"/>
          <w:lang w:eastAsia="sl-SI"/>
        </w:rPr>
        <w:t>Izvajalec</w:t>
      </w:r>
      <w:r w:rsidRPr="00907A59">
        <w:rPr>
          <w:rFonts w:cs="Arial"/>
          <w:bCs/>
          <w:szCs w:val="20"/>
          <w:lang w:eastAsia="sl-SI"/>
        </w:rPr>
        <w:t xml:space="preserve"> </w:t>
      </w:r>
      <w:r w:rsidR="0031152F" w:rsidRPr="00907A59">
        <w:rPr>
          <w:rFonts w:cs="Arial"/>
          <w:bCs/>
          <w:szCs w:val="20"/>
          <w:lang w:eastAsia="sl-SI"/>
        </w:rPr>
        <w:t xml:space="preserve">mora </w:t>
      </w:r>
      <w:r w:rsidR="00F65D6A" w:rsidRPr="00907A59">
        <w:rPr>
          <w:rFonts w:cs="Arial"/>
          <w:bCs/>
          <w:szCs w:val="20"/>
          <w:lang w:eastAsia="sl-SI"/>
        </w:rPr>
        <w:t>naročniku</w:t>
      </w:r>
      <w:r w:rsidR="0031152F" w:rsidRPr="00907A59">
        <w:rPr>
          <w:rFonts w:cs="Arial"/>
          <w:bCs/>
          <w:szCs w:val="20"/>
          <w:lang w:eastAsia="sl-SI"/>
        </w:rPr>
        <w:t xml:space="preserve"> po končani zamenjavi ali vgradnji vsake klimatske naprave izročiti:</w:t>
      </w:r>
    </w:p>
    <w:p w14:paraId="425BFFD0" w14:textId="77777777" w:rsidR="0031152F" w:rsidRPr="00907A59" w:rsidRDefault="0031152F" w:rsidP="007945C7">
      <w:pPr>
        <w:numPr>
          <w:ilvl w:val="12"/>
          <w:numId w:val="0"/>
        </w:numPr>
        <w:spacing w:line="260" w:lineRule="atLeast"/>
        <w:jc w:val="both"/>
        <w:rPr>
          <w:rFonts w:cs="Arial"/>
          <w:bCs/>
          <w:iCs/>
          <w:szCs w:val="20"/>
          <w:lang w:eastAsia="sl-SI"/>
        </w:rPr>
      </w:pPr>
    </w:p>
    <w:p w14:paraId="5E71960B" w14:textId="2C3483C3" w:rsidR="0031152F" w:rsidRPr="00907A59" w:rsidRDefault="008E2E82" w:rsidP="007945C7">
      <w:pPr>
        <w:numPr>
          <w:ilvl w:val="0"/>
          <w:numId w:val="10"/>
        </w:numPr>
        <w:spacing w:line="260" w:lineRule="atLeast"/>
        <w:jc w:val="both"/>
        <w:rPr>
          <w:rFonts w:cs="Arial"/>
          <w:bCs/>
          <w:iCs/>
          <w:szCs w:val="20"/>
          <w:lang w:eastAsia="sl-SI"/>
        </w:rPr>
      </w:pPr>
      <w:r w:rsidRPr="00907A59">
        <w:rPr>
          <w:rFonts w:cs="Arial"/>
          <w:bCs/>
          <w:iCs/>
          <w:szCs w:val="20"/>
          <w:lang w:eastAsia="sl-SI"/>
        </w:rPr>
        <w:t>p</w:t>
      </w:r>
      <w:r w:rsidR="0031152F" w:rsidRPr="00907A59">
        <w:rPr>
          <w:rFonts w:cs="Arial"/>
          <w:bCs/>
          <w:iCs/>
          <w:szCs w:val="20"/>
          <w:lang w:eastAsia="sl-SI"/>
        </w:rPr>
        <w:t>rimopredajni zapisnik s potrdilom o zagonu sistema;</w:t>
      </w:r>
    </w:p>
    <w:p w14:paraId="469608C6" w14:textId="6D6F5C81" w:rsidR="0031152F" w:rsidRPr="00907A59" w:rsidRDefault="008E2E82" w:rsidP="007945C7">
      <w:pPr>
        <w:numPr>
          <w:ilvl w:val="0"/>
          <w:numId w:val="10"/>
        </w:numPr>
        <w:spacing w:line="260" w:lineRule="atLeast"/>
        <w:jc w:val="both"/>
        <w:rPr>
          <w:rFonts w:cs="Arial"/>
          <w:bCs/>
          <w:iCs/>
          <w:szCs w:val="20"/>
          <w:lang w:eastAsia="sl-SI"/>
        </w:rPr>
      </w:pPr>
      <w:r w:rsidRPr="00907A59">
        <w:rPr>
          <w:rFonts w:cs="Arial"/>
          <w:bCs/>
          <w:iCs/>
          <w:szCs w:val="20"/>
          <w:lang w:eastAsia="sl-SI"/>
        </w:rPr>
        <w:t>i</w:t>
      </w:r>
      <w:r w:rsidR="0031152F" w:rsidRPr="00907A59">
        <w:rPr>
          <w:rFonts w:cs="Arial"/>
          <w:bCs/>
          <w:iCs/>
          <w:szCs w:val="20"/>
          <w:lang w:eastAsia="sl-SI"/>
        </w:rPr>
        <w:t>zjavo, da so klimatske naprave izdelane in preizkušene skladno s predpisi;</w:t>
      </w:r>
    </w:p>
    <w:p w14:paraId="04DB7989" w14:textId="77777777" w:rsidR="0031152F" w:rsidRPr="00907A59" w:rsidRDefault="0031152F" w:rsidP="007945C7">
      <w:pPr>
        <w:numPr>
          <w:ilvl w:val="0"/>
          <w:numId w:val="10"/>
        </w:numPr>
        <w:spacing w:line="260" w:lineRule="atLeast"/>
        <w:jc w:val="both"/>
        <w:rPr>
          <w:rFonts w:cs="Arial"/>
          <w:bCs/>
          <w:iCs/>
          <w:szCs w:val="20"/>
          <w:lang w:eastAsia="sl-SI"/>
        </w:rPr>
      </w:pPr>
      <w:r w:rsidRPr="00907A59">
        <w:rPr>
          <w:rFonts w:cs="Arial"/>
          <w:bCs/>
          <w:iCs/>
          <w:szCs w:val="20"/>
          <w:lang w:eastAsia="sl-SI"/>
        </w:rPr>
        <w:t>evidenčni list o ravnanju z odpadki o oddani količini hladiva izgrajene klimatske naprave pooblaščenemu zbiralcu odpadkov (v primeru demontaže stare klimatske naprave);</w:t>
      </w:r>
    </w:p>
    <w:p w14:paraId="72D23BEE" w14:textId="0B1CA1D2" w:rsidR="0031152F" w:rsidRPr="00907A59" w:rsidRDefault="008E2E82" w:rsidP="007945C7">
      <w:pPr>
        <w:numPr>
          <w:ilvl w:val="0"/>
          <w:numId w:val="10"/>
        </w:numPr>
        <w:spacing w:line="260" w:lineRule="atLeast"/>
        <w:jc w:val="both"/>
        <w:rPr>
          <w:rFonts w:cs="Arial"/>
          <w:bCs/>
          <w:iCs/>
          <w:szCs w:val="20"/>
          <w:lang w:eastAsia="sl-SI"/>
        </w:rPr>
      </w:pPr>
      <w:r w:rsidRPr="00907A59">
        <w:rPr>
          <w:rFonts w:cs="Arial"/>
          <w:bCs/>
          <w:iCs/>
          <w:szCs w:val="20"/>
          <w:lang w:eastAsia="sl-SI"/>
        </w:rPr>
        <w:t>n</w:t>
      </w:r>
      <w:r w:rsidR="0031152F" w:rsidRPr="00907A59">
        <w:rPr>
          <w:rFonts w:cs="Arial"/>
          <w:bCs/>
          <w:iCs/>
          <w:szCs w:val="20"/>
          <w:lang w:eastAsia="sl-SI"/>
        </w:rPr>
        <w:t>avodil</w:t>
      </w:r>
      <w:r w:rsidR="00980807">
        <w:rPr>
          <w:rFonts w:cs="Arial"/>
          <w:bCs/>
          <w:iCs/>
          <w:szCs w:val="20"/>
          <w:lang w:eastAsia="sl-SI"/>
        </w:rPr>
        <w:t xml:space="preserve">a </w:t>
      </w:r>
      <w:r w:rsidR="0031152F" w:rsidRPr="00907A59">
        <w:rPr>
          <w:rFonts w:cs="Arial"/>
          <w:bCs/>
          <w:iCs/>
          <w:szCs w:val="20"/>
          <w:lang w:eastAsia="sl-SI"/>
        </w:rPr>
        <w:t xml:space="preserve">za vzdrževanje </w:t>
      </w:r>
      <w:r w:rsidR="00980807">
        <w:rPr>
          <w:rFonts w:cs="Arial"/>
          <w:bCs/>
          <w:iCs/>
          <w:szCs w:val="20"/>
          <w:lang w:eastAsia="sl-SI"/>
        </w:rPr>
        <w:t xml:space="preserve">in uporabo </w:t>
      </w:r>
      <w:r w:rsidR="0031152F" w:rsidRPr="00907A59">
        <w:rPr>
          <w:rFonts w:cs="Arial"/>
          <w:bCs/>
          <w:iCs/>
          <w:szCs w:val="20"/>
          <w:lang w:eastAsia="sl-SI"/>
        </w:rPr>
        <w:t>v slovenskem jeziku;</w:t>
      </w:r>
    </w:p>
    <w:p w14:paraId="06521E63" w14:textId="53233CEB" w:rsidR="0031152F" w:rsidRDefault="00980807" w:rsidP="007945C7">
      <w:pPr>
        <w:numPr>
          <w:ilvl w:val="0"/>
          <w:numId w:val="10"/>
        </w:numPr>
        <w:spacing w:line="260" w:lineRule="atLeast"/>
        <w:jc w:val="both"/>
        <w:rPr>
          <w:rFonts w:cs="Arial"/>
          <w:bCs/>
          <w:iCs/>
          <w:szCs w:val="20"/>
          <w:lang w:eastAsia="sl-SI"/>
        </w:rPr>
      </w:pPr>
      <w:r>
        <w:rPr>
          <w:rFonts w:cs="Arial"/>
          <w:bCs/>
          <w:iCs/>
          <w:szCs w:val="20"/>
          <w:lang w:eastAsia="sl-SI"/>
        </w:rPr>
        <w:t xml:space="preserve">izpolnjen garancijski list </w:t>
      </w:r>
      <w:r w:rsidR="0031152F" w:rsidRPr="00907A59">
        <w:rPr>
          <w:rFonts w:cs="Arial"/>
          <w:bCs/>
          <w:iCs/>
          <w:szCs w:val="20"/>
          <w:lang w:eastAsia="sl-SI"/>
        </w:rPr>
        <w:t>na vgrajeno opremo in izvedbo del;</w:t>
      </w:r>
    </w:p>
    <w:p w14:paraId="2E5197E8" w14:textId="1E5CD29A" w:rsidR="00980807" w:rsidRDefault="00980807" w:rsidP="007945C7">
      <w:pPr>
        <w:numPr>
          <w:ilvl w:val="0"/>
          <w:numId w:val="10"/>
        </w:numPr>
        <w:spacing w:line="260" w:lineRule="atLeast"/>
        <w:jc w:val="both"/>
        <w:rPr>
          <w:rFonts w:cs="Arial"/>
          <w:bCs/>
          <w:iCs/>
          <w:szCs w:val="20"/>
          <w:lang w:eastAsia="sl-SI"/>
        </w:rPr>
      </w:pPr>
      <w:r>
        <w:rPr>
          <w:rFonts w:cs="Arial"/>
          <w:bCs/>
          <w:iCs/>
          <w:szCs w:val="20"/>
          <w:lang w:eastAsia="sl-SI"/>
        </w:rPr>
        <w:t>nalepko o energijski učinkovitosti</w:t>
      </w:r>
      <w:r w:rsidR="00C14414">
        <w:rPr>
          <w:rFonts w:cs="Arial"/>
          <w:bCs/>
          <w:iCs/>
          <w:szCs w:val="20"/>
          <w:lang w:eastAsia="sl-SI"/>
        </w:rPr>
        <w:t>.</w:t>
      </w:r>
    </w:p>
    <w:p w14:paraId="5E906C7A" w14:textId="77777777" w:rsidR="00AE3B82" w:rsidRDefault="00AE3B82" w:rsidP="00EE5EC0">
      <w:pPr>
        <w:numPr>
          <w:ilvl w:val="12"/>
          <w:numId w:val="0"/>
        </w:numPr>
        <w:spacing w:line="260" w:lineRule="atLeast"/>
        <w:jc w:val="both"/>
        <w:rPr>
          <w:rFonts w:cs="Arial"/>
          <w:bCs/>
          <w:szCs w:val="20"/>
          <w:lang w:eastAsia="sl-SI"/>
        </w:rPr>
      </w:pPr>
    </w:p>
    <w:p w14:paraId="26EB7978" w14:textId="190779BC" w:rsidR="0031152F" w:rsidRPr="00907A59" w:rsidRDefault="0031152F" w:rsidP="00EE5EC0">
      <w:pPr>
        <w:numPr>
          <w:ilvl w:val="12"/>
          <w:numId w:val="0"/>
        </w:numPr>
        <w:spacing w:line="260" w:lineRule="atLeast"/>
        <w:jc w:val="both"/>
        <w:rPr>
          <w:rFonts w:cs="Arial"/>
          <w:bCs/>
          <w:szCs w:val="20"/>
          <w:lang w:eastAsia="sl-SI"/>
        </w:rPr>
      </w:pPr>
      <w:r w:rsidRPr="00907A59">
        <w:rPr>
          <w:rFonts w:cs="Arial"/>
          <w:bCs/>
          <w:szCs w:val="20"/>
          <w:lang w:eastAsia="sl-SI"/>
        </w:rPr>
        <w:t xml:space="preserve">Če se pri prevzemu ugotovi odstopanje med zahtevano ter dejansko kvaliteto dobavljenih klimatskih naprav, se prevzem ne opravi. </w:t>
      </w:r>
    </w:p>
    <w:p w14:paraId="2051F186" w14:textId="77777777" w:rsidR="00B05A93" w:rsidRPr="00907A59" w:rsidRDefault="00B05A93" w:rsidP="00EE5EC0">
      <w:pPr>
        <w:numPr>
          <w:ilvl w:val="12"/>
          <w:numId w:val="0"/>
        </w:numPr>
        <w:spacing w:line="260" w:lineRule="atLeast"/>
        <w:jc w:val="both"/>
        <w:rPr>
          <w:rFonts w:cs="Arial"/>
          <w:bCs/>
          <w:szCs w:val="20"/>
          <w:lang w:eastAsia="sl-SI"/>
        </w:rPr>
      </w:pPr>
    </w:p>
    <w:p w14:paraId="6C12A8A3" w14:textId="22DC5C18" w:rsidR="00655FE9" w:rsidRPr="00907A59" w:rsidRDefault="0031152F" w:rsidP="00EE5EC0">
      <w:pPr>
        <w:numPr>
          <w:ilvl w:val="12"/>
          <w:numId w:val="0"/>
        </w:numPr>
        <w:spacing w:line="260" w:lineRule="atLeast"/>
        <w:jc w:val="both"/>
        <w:rPr>
          <w:rFonts w:cs="Arial"/>
          <w:bCs/>
          <w:szCs w:val="20"/>
          <w:lang w:eastAsia="sl-SI"/>
        </w:rPr>
      </w:pPr>
      <w:r w:rsidRPr="00907A59">
        <w:rPr>
          <w:rFonts w:cs="Arial"/>
          <w:bCs/>
          <w:szCs w:val="20"/>
          <w:lang w:eastAsia="sl-SI"/>
        </w:rPr>
        <w:t>Z obeh strani podpisan prevzemni zapisnik mora biti priložen računu. Datum prevzema je datum izdaje končnega računa.</w:t>
      </w:r>
    </w:p>
    <w:p w14:paraId="32B38936" w14:textId="77777777" w:rsidR="0031152F" w:rsidRPr="00907A59" w:rsidRDefault="0031152F" w:rsidP="0031152F">
      <w:pPr>
        <w:numPr>
          <w:ilvl w:val="12"/>
          <w:numId w:val="0"/>
        </w:numPr>
        <w:spacing w:line="260" w:lineRule="atLeast"/>
        <w:rPr>
          <w:rFonts w:cs="Arial"/>
          <w:bCs/>
          <w:iCs/>
          <w:szCs w:val="20"/>
          <w:lang w:eastAsia="sl-SI"/>
        </w:rPr>
      </w:pPr>
    </w:p>
    <w:p w14:paraId="77F814D6" w14:textId="7AFCD1F2" w:rsidR="005F380A" w:rsidRPr="00907A59" w:rsidRDefault="005F380A" w:rsidP="005F380A">
      <w:pPr>
        <w:pStyle w:val="Slog2"/>
        <w:spacing w:line="260" w:lineRule="atLeast"/>
        <w:ind w:left="426" w:hanging="142"/>
      </w:pPr>
      <w:r w:rsidRPr="00907A59">
        <w:t>DRUGE OBVEZNOSTI POGODBENIH STRANK</w:t>
      </w:r>
    </w:p>
    <w:p w14:paraId="165413DB" w14:textId="77777777" w:rsidR="005F380A" w:rsidRPr="00907A59" w:rsidRDefault="005F380A" w:rsidP="0031152F">
      <w:pPr>
        <w:numPr>
          <w:ilvl w:val="12"/>
          <w:numId w:val="0"/>
        </w:numPr>
        <w:spacing w:line="260" w:lineRule="atLeast"/>
        <w:rPr>
          <w:rFonts w:cs="Arial"/>
          <w:bCs/>
          <w:iCs/>
          <w:szCs w:val="20"/>
          <w:lang w:eastAsia="sl-SI"/>
        </w:rPr>
      </w:pPr>
    </w:p>
    <w:p w14:paraId="2F8C9645" w14:textId="77777777" w:rsidR="00757217" w:rsidRPr="00907A59" w:rsidRDefault="00757217" w:rsidP="00757217">
      <w:pPr>
        <w:pStyle w:val="Odstavekseznama"/>
        <w:numPr>
          <w:ilvl w:val="0"/>
          <w:numId w:val="12"/>
        </w:numPr>
        <w:spacing w:line="260" w:lineRule="atLeast"/>
        <w:jc w:val="center"/>
        <w:rPr>
          <w:rFonts w:cs="Arial"/>
          <w:sz w:val="20"/>
        </w:rPr>
      </w:pPr>
      <w:r w:rsidRPr="00907A59">
        <w:rPr>
          <w:rFonts w:cs="Arial"/>
          <w:sz w:val="20"/>
        </w:rPr>
        <w:t>člen</w:t>
      </w:r>
    </w:p>
    <w:p w14:paraId="3F6D913C" w14:textId="77777777" w:rsidR="00757217" w:rsidRPr="00907A59" w:rsidRDefault="00757217" w:rsidP="00757217">
      <w:pPr>
        <w:tabs>
          <w:tab w:val="left" w:pos="-1094"/>
          <w:tab w:val="left" w:pos="-720"/>
          <w:tab w:val="left" w:pos="0"/>
          <w:tab w:val="left" w:pos="940"/>
        </w:tabs>
        <w:jc w:val="both"/>
        <w:rPr>
          <w:rFonts w:cs="Arial"/>
          <w:szCs w:val="20"/>
        </w:rPr>
      </w:pPr>
    </w:p>
    <w:p w14:paraId="69697F2A" w14:textId="111498AF" w:rsidR="00757217" w:rsidRPr="00907A59" w:rsidRDefault="00755AA6" w:rsidP="00757217">
      <w:pPr>
        <w:tabs>
          <w:tab w:val="left" w:pos="-1094"/>
          <w:tab w:val="left" w:pos="-720"/>
          <w:tab w:val="left" w:pos="0"/>
          <w:tab w:val="left" w:pos="940"/>
        </w:tabs>
        <w:jc w:val="both"/>
        <w:rPr>
          <w:rFonts w:cs="Arial"/>
          <w:szCs w:val="20"/>
        </w:rPr>
      </w:pPr>
      <w:r>
        <w:rPr>
          <w:rFonts w:cs="Arial"/>
          <w:szCs w:val="20"/>
        </w:rPr>
        <w:lastRenderedPageBreak/>
        <w:t>Izvajal</w:t>
      </w:r>
      <w:r w:rsidR="0036026E">
        <w:rPr>
          <w:rFonts w:cs="Arial"/>
          <w:szCs w:val="20"/>
        </w:rPr>
        <w:t>ec</w:t>
      </w:r>
      <w:r w:rsidRPr="00907A59">
        <w:rPr>
          <w:rFonts w:cs="Arial"/>
          <w:szCs w:val="20"/>
        </w:rPr>
        <w:t xml:space="preserve"> </w:t>
      </w:r>
      <w:r w:rsidR="00757217" w:rsidRPr="00907A59">
        <w:rPr>
          <w:rFonts w:cs="Arial"/>
          <w:szCs w:val="20"/>
        </w:rPr>
        <w:t>je dolžan:</w:t>
      </w:r>
    </w:p>
    <w:p w14:paraId="0F405C55" w14:textId="5A034F3C" w:rsidR="00757217" w:rsidRPr="00907A59" w:rsidRDefault="00757217" w:rsidP="00757217">
      <w:pPr>
        <w:pStyle w:val="Odstavekseznama"/>
        <w:numPr>
          <w:ilvl w:val="0"/>
          <w:numId w:val="37"/>
        </w:numPr>
        <w:ind w:left="426" w:hanging="426"/>
        <w:jc w:val="both"/>
        <w:rPr>
          <w:rFonts w:cs="Arial"/>
          <w:sz w:val="20"/>
          <w:lang w:eastAsia="zh-CN"/>
        </w:rPr>
      </w:pPr>
      <w:r w:rsidRPr="00907A59">
        <w:rPr>
          <w:rFonts w:cs="Arial"/>
          <w:sz w:val="20"/>
          <w:lang w:eastAsia="zh-CN"/>
        </w:rPr>
        <w:t>izvajati svoje pogodbene obveznosti v dogovorjenih rokih</w:t>
      </w:r>
      <w:r w:rsidR="00816188">
        <w:rPr>
          <w:rFonts w:cs="Arial"/>
          <w:sz w:val="20"/>
          <w:lang w:eastAsia="zh-CN"/>
        </w:rPr>
        <w:t>;</w:t>
      </w:r>
    </w:p>
    <w:p w14:paraId="3322D5D6" w14:textId="40321225" w:rsidR="00757217" w:rsidRPr="00907A59" w:rsidRDefault="00757217" w:rsidP="00757217">
      <w:pPr>
        <w:pStyle w:val="Odstavekseznama"/>
        <w:numPr>
          <w:ilvl w:val="0"/>
          <w:numId w:val="37"/>
        </w:numPr>
        <w:ind w:left="426" w:hanging="426"/>
        <w:jc w:val="both"/>
        <w:rPr>
          <w:rFonts w:cs="Arial"/>
          <w:sz w:val="20"/>
          <w:lang w:eastAsia="zh-CN"/>
        </w:rPr>
      </w:pPr>
      <w:r w:rsidRPr="00907A59">
        <w:rPr>
          <w:rFonts w:cs="Arial"/>
          <w:sz w:val="20"/>
          <w:lang w:eastAsia="zh-CN"/>
        </w:rPr>
        <w:t>omogočati ustrezen nadzor naročniku</w:t>
      </w:r>
      <w:r w:rsidR="00816188">
        <w:rPr>
          <w:rFonts w:cs="Arial"/>
          <w:sz w:val="20"/>
          <w:lang w:eastAsia="zh-CN"/>
        </w:rPr>
        <w:t>;</w:t>
      </w:r>
    </w:p>
    <w:p w14:paraId="5A724BFB" w14:textId="76E2FFE5" w:rsidR="00757217" w:rsidRPr="00907A59" w:rsidRDefault="00757217" w:rsidP="00757217">
      <w:pPr>
        <w:pStyle w:val="Odstavekseznama"/>
        <w:numPr>
          <w:ilvl w:val="0"/>
          <w:numId w:val="37"/>
        </w:numPr>
        <w:ind w:left="426" w:hanging="426"/>
        <w:jc w:val="both"/>
        <w:rPr>
          <w:rFonts w:cs="Arial"/>
          <w:sz w:val="20"/>
          <w:lang w:eastAsia="zh-CN"/>
        </w:rPr>
      </w:pPr>
      <w:r w:rsidRPr="00907A59">
        <w:rPr>
          <w:rFonts w:cs="Arial"/>
          <w:sz w:val="20"/>
          <w:lang w:eastAsia="zh-CN"/>
        </w:rPr>
        <w:t>upoštevati zakonske določbe in veljavna naročnikova pravila za varovanje in zaščito, s katerimi se je dolžan seznaniti ob podpisu pogodbe</w:t>
      </w:r>
      <w:r w:rsidR="00816188">
        <w:rPr>
          <w:rFonts w:cs="Arial"/>
          <w:sz w:val="20"/>
          <w:lang w:eastAsia="zh-CN"/>
        </w:rPr>
        <w:t>;</w:t>
      </w:r>
    </w:p>
    <w:p w14:paraId="6DD9C2D5" w14:textId="31C6CD51" w:rsidR="00757217" w:rsidRPr="00907A59" w:rsidRDefault="00757217" w:rsidP="00757217">
      <w:pPr>
        <w:pStyle w:val="Odstavekseznama"/>
        <w:numPr>
          <w:ilvl w:val="0"/>
          <w:numId w:val="37"/>
        </w:numPr>
        <w:tabs>
          <w:tab w:val="left" w:pos="-1094"/>
          <w:tab w:val="left" w:pos="-720"/>
          <w:tab w:val="left" w:pos="0"/>
          <w:tab w:val="left" w:pos="940"/>
        </w:tabs>
        <w:spacing w:line="260" w:lineRule="atLeast"/>
        <w:ind w:left="426" w:hanging="426"/>
        <w:jc w:val="both"/>
        <w:rPr>
          <w:rFonts w:cs="Arial"/>
          <w:sz w:val="20"/>
        </w:rPr>
      </w:pPr>
      <w:r w:rsidRPr="00907A59">
        <w:rPr>
          <w:rFonts w:cs="Arial"/>
          <w:sz w:val="20"/>
        </w:rPr>
        <w:t>opraviti pogodbena dela gospodarno v korist naročnika</w:t>
      </w:r>
      <w:r w:rsidR="00816188">
        <w:rPr>
          <w:rFonts w:cs="Arial"/>
          <w:sz w:val="20"/>
        </w:rPr>
        <w:t>;</w:t>
      </w:r>
    </w:p>
    <w:p w14:paraId="56145FBC" w14:textId="75C724C5" w:rsidR="00757217" w:rsidRPr="00907A59" w:rsidRDefault="00757217" w:rsidP="00757217">
      <w:pPr>
        <w:pStyle w:val="Odstavekseznama"/>
        <w:numPr>
          <w:ilvl w:val="0"/>
          <w:numId w:val="37"/>
        </w:numPr>
        <w:tabs>
          <w:tab w:val="left" w:pos="-1094"/>
          <w:tab w:val="left" w:pos="-720"/>
          <w:tab w:val="left" w:pos="0"/>
          <w:tab w:val="left" w:pos="940"/>
        </w:tabs>
        <w:spacing w:line="260" w:lineRule="atLeast"/>
        <w:ind w:left="426" w:hanging="426"/>
        <w:jc w:val="both"/>
        <w:rPr>
          <w:rFonts w:cs="Arial"/>
          <w:sz w:val="20"/>
        </w:rPr>
      </w:pPr>
      <w:r w:rsidRPr="00907A59">
        <w:rPr>
          <w:rFonts w:cs="Arial"/>
          <w:sz w:val="20"/>
        </w:rPr>
        <w:t>za vsako spremembo pri izvajanju pogodbenih del predhodno zahtevati soglasje naročnika, ki mora biti podano v pisni obliki</w:t>
      </w:r>
      <w:r w:rsidR="00816188">
        <w:rPr>
          <w:rFonts w:cs="Arial"/>
          <w:sz w:val="20"/>
        </w:rPr>
        <w:t>;</w:t>
      </w:r>
    </w:p>
    <w:p w14:paraId="66A9A0F6" w14:textId="6CDB17AB" w:rsidR="00757217" w:rsidRPr="00907A59" w:rsidRDefault="00757217" w:rsidP="00757217">
      <w:pPr>
        <w:pStyle w:val="Odstavekseznama"/>
        <w:numPr>
          <w:ilvl w:val="0"/>
          <w:numId w:val="37"/>
        </w:numPr>
        <w:spacing w:line="260" w:lineRule="atLeast"/>
        <w:ind w:left="426" w:hanging="426"/>
        <w:jc w:val="both"/>
        <w:rPr>
          <w:rFonts w:cs="Arial"/>
          <w:sz w:val="20"/>
        </w:rPr>
      </w:pPr>
      <w:r w:rsidRPr="00907A59">
        <w:rPr>
          <w:rFonts w:cs="Arial"/>
          <w:sz w:val="20"/>
        </w:rPr>
        <w:t xml:space="preserve">bo svoje pogodbene obveznosti izvajal v skladu s pogoji, na podlagi katerih je bilo </w:t>
      </w:r>
      <w:r w:rsidR="0036026E">
        <w:rPr>
          <w:rFonts w:cs="Arial"/>
          <w:sz w:val="20"/>
        </w:rPr>
        <w:t>izvajalc</w:t>
      </w:r>
      <w:r w:rsidR="0036026E" w:rsidRPr="00907A59">
        <w:rPr>
          <w:rFonts w:cs="Arial"/>
          <w:sz w:val="20"/>
        </w:rPr>
        <w:t xml:space="preserve">u </w:t>
      </w:r>
      <w:r w:rsidRPr="00907A59">
        <w:rPr>
          <w:rFonts w:cs="Arial"/>
          <w:sz w:val="20"/>
        </w:rPr>
        <w:t>naročilo oddano in podpisana ta pogodba</w:t>
      </w:r>
      <w:r w:rsidR="00816188">
        <w:rPr>
          <w:rFonts w:cs="Arial"/>
          <w:sz w:val="20"/>
        </w:rPr>
        <w:t>;</w:t>
      </w:r>
    </w:p>
    <w:p w14:paraId="1490EC44" w14:textId="6A62C8E6" w:rsidR="00757217" w:rsidRPr="00907A59" w:rsidRDefault="00757217" w:rsidP="00757217">
      <w:pPr>
        <w:pStyle w:val="Odstavekseznama"/>
        <w:numPr>
          <w:ilvl w:val="0"/>
          <w:numId w:val="37"/>
        </w:numPr>
        <w:tabs>
          <w:tab w:val="left" w:pos="-1094"/>
          <w:tab w:val="left" w:pos="-720"/>
          <w:tab w:val="left" w:pos="0"/>
          <w:tab w:val="left" w:pos="940"/>
        </w:tabs>
        <w:spacing w:line="260" w:lineRule="atLeast"/>
        <w:ind w:left="426" w:hanging="426"/>
        <w:jc w:val="both"/>
        <w:rPr>
          <w:rFonts w:cs="Arial"/>
          <w:sz w:val="20"/>
        </w:rPr>
      </w:pPr>
      <w:r w:rsidRPr="00907A59">
        <w:rPr>
          <w:rFonts w:cs="Arial"/>
          <w:sz w:val="20"/>
        </w:rPr>
        <w:t>pisno opozoriti naročnika na morebitne težave pri izvajanju del, ki bi lahko ogrozile izvedbo pogodbe v pogodbenih rokih ali povzročile materialno škodo</w:t>
      </w:r>
      <w:r w:rsidR="00816188">
        <w:rPr>
          <w:rFonts w:cs="Arial"/>
          <w:sz w:val="20"/>
        </w:rPr>
        <w:t>;</w:t>
      </w:r>
    </w:p>
    <w:p w14:paraId="16C49997" w14:textId="752E7421" w:rsidR="00757217" w:rsidRPr="00BC557B" w:rsidRDefault="00757217" w:rsidP="00BC557B">
      <w:pPr>
        <w:pStyle w:val="Odstavekseznama"/>
        <w:numPr>
          <w:ilvl w:val="0"/>
          <w:numId w:val="37"/>
        </w:numPr>
        <w:tabs>
          <w:tab w:val="left" w:pos="-1094"/>
          <w:tab w:val="left" w:pos="-720"/>
          <w:tab w:val="left" w:pos="0"/>
          <w:tab w:val="left" w:pos="940"/>
        </w:tabs>
        <w:spacing w:line="260" w:lineRule="atLeast"/>
        <w:ind w:left="426" w:hanging="426"/>
        <w:jc w:val="both"/>
        <w:rPr>
          <w:rFonts w:cs="Arial"/>
          <w:sz w:val="20"/>
        </w:rPr>
      </w:pPr>
      <w:r w:rsidRPr="00907A59">
        <w:rPr>
          <w:rFonts w:cs="Arial"/>
          <w:sz w:val="20"/>
        </w:rPr>
        <w:t xml:space="preserve">varovati poslovno tajnost </w:t>
      </w:r>
      <w:r w:rsidRPr="00BC557B">
        <w:rPr>
          <w:rFonts w:cs="Arial"/>
          <w:sz w:val="20"/>
        </w:rPr>
        <w:t>naročnika, kakor tudi tajnost vseh tehničnih podlag, tehnoloških postopkov in drugih informacij</w:t>
      </w:r>
      <w:r w:rsidR="00816188" w:rsidRPr="00BC557B">
        <w:rPr>
          <w:rFonts w:cs="Arial"/>
          <w:sz w:val="20"/>
        </w:rPr>
        <w:t>;</w:t>
      </w:r>
    </w:p>
    <w:p w14:paraId="0F44E1C4" w14:textId="0F7E6E68" w:rsidR="00757217" w:rsidRPr="00907A59" w:rsidRDefault="00757217" w:rsidP="00757217">
      <w:pPr>
        <w:pStyle w:val="Odstavekseznama"/>
        <w:numPr>
          <w:ilvl w:val="0"/>
          <w:numId w:val="37"/>
        </w:numPr>
        <w:tabs>
          <w:tab w:val="left" w:pos="-1094"/>
          <w:tab w:val="left" w:pos="-720"/>
          <w:tab w:val="left" w:pos="0"/>
          <w:tab w:val="left" w:pos="940"/>
        </w:tabs>
        <w:spacing w:line="260" w:lineRule="atLeast"/>
        <w:ind w:left="426" w:hanging="426"/>
        <w:jc w:val="both"/>
        <w:rPr>
          <w:rFonts w:cs="Arial"/>
          <w:sz w:val="20"/>
        </w:rPr>
      </w:pPr>
      <w:r w:rsidRPr="00907A59">
        <w:rPr>
          <w:rFonts w:cs="Arial"/>
          <w:sz w:val="20"/>
        </w:rPr>
        <w:t>po izvedbi del izvesti usposabljanje osebja naročnika (uporabnika), in sicer do največ trem predstavnikom, z nasveti za uporabo in za delo z vgrajenimi napravami.</w:t>
      </w:r>
    </w:p>
    <w:p w14:paraId="6095E09C" w14:textId="77777777" w:rsidR="00757217" w:rsidRPr="00907A59" w:rsidRDefault="00757217" w:rsidP="00757217">
      <w:pPr>
        <w:tabs>
          <w:tab w:val="left" w:pos="-1094"/>
          <w:tab w:val="left" w:pos="-720"/>
          <w:tab w:val="left" w:pos="0"/>
          <w:tab w:val="left" w:pos="940"/>
        </w:tabs>
        <w:rPr>
          <w:rFonts w:cs="Arial"/>
          <w:szCs w:val="20"/>
        </w:rPr>
      </w:pPr>
    </w:p>
    <w:p w14:paraId="70D6BAA7" w14:textId="77777777" w:rsidR="00757217" w:rsidRPr="00907A59" w:rsidRDefault="00757217" w:rsidP="00757217">
      <w:pPr>
        <w:pStyle w:val="Odstavekseznama"/>
        <w:numPr>
          <w:ilvl w:val="0"/>
          <w:numId w:val="12"/>
        </w:numPr>
        <w:spacing w:line="260" w:lineRule="atLeast"/>
        <w:jc w:val="center"/>
        <w:rPr>
          <w:rFonts w:cs="Arial"/>
          <w:sz w:val="20"/>
        </w:rPr>
      </w:pPr>
      <w:r w:rsidRPr="00907A59">
        <w:rPr>
          <w:rFonts w:cs="Arial"/>
          <w:sz w:val="20"/>
        </w:rPr>
        <w:t>člen</w:t>
      </w:r>
    </w:p>
    <w:p w14:paraId="78C38DC7" w14:textId="77777777" w:rsidR="00757217" w:rsidRPr="00907A59" w:rsidRDefault="00757217" w:rsidP="00757217">
      <w:pPr>
        <w:tabs>
          <w:tab w:val="left" w:pos="444"/>
          <w:tab w:val="left" w:pos="720"/>
          <w:tab w:val="left" w:pos="4320"/>
          <w:tab w:val="left" w:pos="5040"/>
          <w:tab w:val="left" w:pos="5760"/>
          <w:tab w:val="left" w:pos="6480"/>
          <w:tab w:val="left" w:pos="7200"/>
          <w:tab w:val="left" w:pos="7920"/>
          <w:tab w:val="left" w:pos="8640"/>
        </w:tabs>
        <w:jc w:val="both"/>
        <w:rPr>
          <w:rFonts w:cs="Arial"/>
          <w:szCs w:val="20"/>
        </w:rPr>
      </w:pPr>
    </w:p>
    <w:p w14:paraId="012307E7" w14:textId="77777777" w:rsidR="00757217" w:rsidRPr="00907A59" w:rsidRDefault="00757217" w:rsidP="00757217">
      <w:pPr>
        <w:tabs>
          <w:tab w:val="left" w:pos="444"/>
          <w:tab w:val="left" w:pos="720"/>
          <w:tab w:val="left" w:pos="4320"/>
          <w:tab w:val="left" w:pos="5040"/>
          <w:tab w:val="left" w:pos="5760"/>
          <w:tab w:val="left" w:pos="6480"/>
          <w:tab w:val="left" w:pos="7200"/>
          <w:tab w:val="left" w:pos="7920"/>
          <w:tab w:val="left" w:pos="8640"/>
        </w:tabs>
        <w:jc w:val="both"/>
        <w:rPr>
          <w:rFonts w:cs="Arial"/>
          <w:szCs w:val="20"/>
        </w:rPr>
      </w:pPr>
      <w:r w:rsidRPr="00907A59">
        <w:rPr>
          <w:rFonts w:cs="Arial"/>
          <w:szCs w:val="20"/>
        </w:rPr>
        <w:t>Naročnik se obvezuje, da bo izpolnil finančne obveznosti, nastale po tej pogodbi in v skladu s to pogodbo.</w:t>
      </w:r>
    </w:p>
    <w:p w14:paraId="7A7C18B3" w14:textId="77777777" w:rsidR="00757217" w:rsidRPr="00907A59" w:rsidRDefault="00757217" w:rsidP="00757217">
      <w:pPr>
        <w:jc w:val="both"/>
        <w:rPr>
          <w:rFonts w:cs="Arial"/>
          <w:szCs w:val="20"/>
          <w:lang w:eastAsia="zh-CN"/>
        </w:rPr>
      </w:pPr>
    </w:p>
    <w:p w14:paraId="05CC853D" w14:textId="77777777" w:rsidR="00757217" w:rsidRPr="00907A59" w:rsidRDefault="00757217" w:rsidP="00757217">
      <w:pPr>
        <w:pStyle w:val="Odstavekseznama"/>
        <w:numPr>
          <w:ilvl w:val="0"/>
          <w:numId w:val="12"/>
        </w:numPr>
        <w:spacing w:line="260" w:lineRule="atLeast"/>
        <w:jc w:val="center"/>
        <w:rPr>
          <w:rFonts w:cs="Arial"/>
          <w:sz w:val="20"/>
        </w:rPr>
      </w:pPr>
      <w:r w:rsidRPr="00907A59">
        <w:rPr>
          <w:rFonts w:cs="Arial"/>
          <w:sz w:val="20"/>
        </w:rPr>
        <w:t>člen</w:t>
      </w:r>
    </w:p>
    <w:p w14:paraId="12203288" w14:textId="77777777" w:rsidR="00757217" w:rsidRPr="00907A59" w:rsidRDefault="00757217" w:rsidP="00757217">
      <w:pPr>
        <w:jc w:val="both"/>
        <w:rPr>
          <w:szCs w:val="20"/>
        </w:rPr>
      </w:pPr>
    </w:p>
    <w:p w14:paraId="783F35D0" w14:textId="373FC8CC" w:rsidR="00757217" w:rsidRPr="00907A59" w:rsidRDefault="00757217" w:rsidP="00757217">
      <w:pPr>
        <w:jc w:val="both"/>
        <w:rPr>
          <w:szCs w:val="20"/>
        </w:rPr>
      </w:pPr>
      <w:r w:rsidRPr="00907A59">
        <w:rPr>
          <w:szCs w:val="20"/>
        </w:rPr>
        <w:t>Vse pogodbene obveznosti</w:t>
      </w:r>
      <w:r w:rsidR="00D068CE">
        <w:rPr>
          <w:szCs w:val="20"/>
        </w:rPr>
        <w:t xml:space="preserve"> iz 11. člena te pogodbe</w:t>
      </w:r>
      <w:r w:rsidRPr="00907A59">
        <w:rPr>
          <w:szCs w:val="20"/>
        </w:rPr>
        <w:t xml:space="preserve"> bo </w:t>
      </w:r>
      <w:r w:rsidR="0036026E">
        <w:rPr>
          <w:szCs w:val="20"/>
        </w:rPr>
        <w:t>izvajalec</w:t>
      </w:r>
      <w:r w:rsidR="0036026E" w:rsidRPr="00907A59">
        <w:rPr>
          <w:szCs w:val="20"/>
        </w:rPr>
        <w:t xml:space="preserve"> </w:t>
      </w:r>
      <w:r w:rsidRPr="00907A59">
        <w:rPr>
          <w:szCs w:val="20"/>
        </w:rPr>
        <w:t xml:space="preserve">izvajal v dogovorjenih časovnih okvirih in s soglasjem ter vednostjo naročnika. </w:t>
      </w:r>
    </w:p>
    <w:p w14:paraId="2C00656C" w14:textId="77777777" w:rsidR="00757217" w:rsidRPr="00907A59" w:rsidRDefault="00757217" w:rsidP="00757217">
      <w:pPr>
        <w:jc w:val="both"/>
        <w:rPr>
          <w:szCs w:val="20"/>
        </w:rPr>
      </w:pPr>
    </w:p>
    <w:p w14:paraId="263FB9A0" w14:textId="5851DFAF" w:rsidR="00757217" w:rsidRPr="00907A59" w:rsidRDefault="0036026E" w:rsidP="00757217">
      <w:pPr>
        <w:jc w:val="both"/>
        <w:rPr>
          <w:szCs w:val="20"/>
        </w:rPr>
      </w:pPr>
      <w:r>
        <w:rPr>
          <w:szCs w:val="20"/>
        </w:rPr>
        <w:t>Izvajalec</w:t>
      </w:r>
      <w:r w:rsidRPr="00907A59">
        <w:rPr>
          <w:szCs w:val="20"/>
        </w:rPr>
        <w:t xml:space="preserve"> </w:t>
      </w:r>
      <w:r w:rsidR="00757217" w:rsidRPr="00907A59">
        <w:rPr>
          <w:szCs w:val="20"/>
        </w:rPr>
        <w:t>se zavezuje, da bo vse (osebne, poslovne in zaupne) podatke, dejstva in listine naročnika, plačnika in drugih državnih organov, s katerimi bo prišel v stik ob izvajanju te pogodbe, skrbno varoval in jih ne bo razkril tretji osebi tudi po opravljeni dobavi.</w:t>
      </w:r>
    </w:p>
    <w:p w14:paraId="75C0FD59" w14:textId="77777777" w:rsidR="00757217" w:rsidRPr="00907A59" w:rsidRDefault="00757217" w:rsidP="00757217">
      <w:pPr>
        <w:jc w:val="both"/>
        <w:rPr>
          <w:szCs w:val="20"/>
        </w:rPr>
      </w:pPr>
    </w:p>
    <w:p w14:paraId="07C43174" w14:textId="57549B7B" w:rsidR="00757217" w:rsidRPr="00907A59" w:rsidRDefault="00757217" w:rsidP="00757217">
      <w:pPr>
        <w:jc w:val="both"/>
        <w:rPr>
          <w:szCs w:val="20"/>
        </w:rPr>
      </w:pPr>
      <w:r w:rsidRPr="00907A59">
        <w:rPr>
          <w:szCs w:val="20"/>
        </w:rPr>
        <w:t xml:space="preserve">Za morebitne kršitve obveznosti, določene v prvem in drugem odstavku tega člena, je </w:t>
      </w:r>
      <w:r w:rsidR="0036026E">
        <w:rPr>
          <w:szCs w:val="20"/>
        </w:rPr>
        <w:t>izvajalec</w:t>
      </w:r>
      <w:r w:rsidR="0036026E" w:rsidRPr="00907A59">
        <w:rPr>
          <w:szCs w:val="20"/>
        </w:rPr>
        <w:t xml:space="preserve"> </w:t>
      </w:r>
      <w:r w:rsidRPr="00907A59">
        <w:rPr>
          <w:szCs w:val="20"/>
        </w:rPr>
        <w:t>odškodninsko odgovoren.</w:t>
      </w:r>
    </w:p>
    <w:p w14:paraId="0CA9D4D5" w14:textId="77777777" w:rsidR="00757217" w:rsidRPr="00907A59" w:rsidRDefault="00757217" w:rsidP="00757217">
      <w:pPr>
        <w:jc w:val="both"/>
        <w:rPr>
          <w:szCs w:val="20"/>
        </w:rPr>
      </w:pPr>
    </w:p>
    <w:p w14:paraId="6A56B0DD" w14:textId="690A2103" w:rsidR="00757217" w:rsidRPr="00907A59" w:rsidRDefault="0036026E" w:rsidP="00757217">
      <w:pPr>
        <w:jc w:val="both"/>
        <w:rPr>
          <w:rFonts w:cs="Arial"/>
          <w:szCs w:val="20"/>
          <w:lang w:eastAsia="zh-CN"/>
        </w:rPr>
      </w:pPr>
      <w:r>
        <w:rPr>
          <w:szCs w:val="20"/>
        </w:rPr>
        <w:t>Izvajalec</w:t>
      </w:r>
      <w:r w:rsidRPr="00907A59">
        <w:rPr>
          <w:szCs w:val="20"/>
        </w:rPr>
        <w:t xml:space="preserve"> </w:t>
      </w:r>
      <w:r w:rsidR="00757217" w:rsidRPr="00907A59">
        <w:rPr>
          <w:szCs w:val="20"/>
        </w:rPr>
        <w:t>naročniku omogoča izvajanje nadzora nad izvajanjem postopkov in ukrepov iz tega</w:t>
      </w:r>
      <w:r w:rsidR="00D1670E">
        <w:rPr>
          <w:szCs w:val="20"/>
        </w:rPr>
        <w:t xml:space="preserve"> člena</w:t>
      </w:r>
      <w:r w:rsidR="00757217" w:rsidRPr="00907A59">
        <w:rPr>
          <w:szCs w:val="20"/>
        </w:rPr>
        <w:t>.</w:t>
      </w:r>
      <w:r w:rsidR="00757217" w:rsidRPr="00907A59">
        <w:rPr>
          <w:rFonts w:cs="Arial"/>
          <w:szCs w:val="20"/>
          <w:lang w:eastAsia="zh-CN"/>
        </w:rPr>
        <w:t xml:space="preserve"> </w:t>
      </w:r>
    </w:p>
    <w:p w14:paraId="01F26C89" w14:textId="77777777" w:rsidR="005F380A" w:rsidRPr="00907A59" w:rsidRDefault="005F380A" w:rsidP="0031152F">
      <w:pPr>
        <w:numPr>
          <w:ilvl w:val="12"/>
          <w:numId w:val="0"/>
        </w:numPr>
        <w:spacing w:line="260" w:lineRule="atLeast"/>
        <w:rPr>
          <w:rFonts w:cs="Arial"/>
          <w:bCs/>
          <w:iCs/>
          <w:szCs w:val="20"/>
          <w:lang w:eastAsia="sl-SI"/>
        </w:rPr>
      </w:pPr>
    </w:p>
    <w:p w14:paraId="2CA3A453" w14:textId="71AD6CA6" w:rsidR="0031152F" w:rsidRPr="00907A59" w:rsidRDefault="0031152F" w:rsidP="00DD3938">
      <w:pPr>
        <w:pStyle w:val="Slog2"/>
        <w:spacing w:line="260" w:lineRule="atLeast"/>
        <w:ind w:left="426" w:hanging="142"/>
      </w:pPr>
      <w:r w:rsidRPr="00907A59">
        <w:t>JAMSTVO IN GARANCIJA KAKOVOSTI</w:t>
      </w:r>
    </w:p>
    <w:p w14:paraId="1CE3D77A" w14:textId="77777777" w:rsidR="0031152F" w:rsidRPr="00907A59" w:rsidRDefault="0031152F" w:rsidP="0031152F">
      <w:pPr>
        <w:numPr>
          <w:ilvl w:val="12"/>
          <w:numId w:val="0"/>
        </w:numPr>
        <w:spacing w:line="260" w:lineRule="atLeast"/>
        <w:rPr>
          <w:rFonts w:cs="Arial"/>
          <w:bCs/>
          <w:szCs w:val="20"/>
          <w:lang w:eastAsia="sl-SI"/>
        </w:rPr>
      </w:pPr>
    </w:p>
    <w:p w14:paraId="6BCE1632" w14:textId="49886968" w:rsidR="0031152F" w:rsidRPr="00907A59" w:rsidRDefault="0031152F" w:rsidP="00DD3938">
      <w:pPr>
        <w:pStyle w:val="Odstavekseznama"/>
        <w:numPr>
          <w:ilvl w:val="0"/>
          <w:numId w:val="12"/>
        </w:numPr>
        <w:spacing w:line="260" w:lineRule="atLeast"/>
        <w:jc w:val="center"/>
        <w:rPr>
          <w:rFonts w:cs="Arial"/>
          <w:sz w:val="20"/>
        </w:rPr>
      </w:pPr>
      <w:r w:rsidRPr="00907A59">
        <w:rPr>
          <w:rFonts w:cs="Arial"/>
          <w:sz w:val="20"/>
        </w:rPr>
        <w:t>člen</w:t>
      </w:r>
    </w:p>
    <w:p w14:paraId="309479FB" w14:textId="77777777" w:rsidR="00595530" w:rsidRPr="00907A59" w:rsidRDefault="00595530" w:rsidP="00EE5EC0">
      <w:pPr>
        <w:numPr>
          <w:ilvl w:val="12"/>
          <w:numId w:val="0"/>
        </w:numPr>
        <w:spacing w:line="260" w:lineRule="atLeast"/>
        <w:jc w:val="both"/>
        <w:rPr>
          <w:rFonts w:cs="Arial"/>
          <w:bCs/>
          <w:szCs w:val="20"/>
          <w:lang w:eastAsia="sl-SI"/>
        </w:rPr>
      </w:pPr>
    </w:p>
    <w:p w14:paraId="5C3662D0" w14:textId="06E0CDCB" w:rsidR="0031152F" w:rsidRPr="00907A59" w:rsidRDefault="0036026E" w:rsidP="00EE5EC0">
      <w:pPr>
        <w:numPr>
          <w:ilvl w:val="12"/>
          <w:numId w:val="0"/>
        </w:numPr>
        <w:spacing w:line="260" w:lineRule="atLeast"/>
        <w:jc w:val="both"/>
        <w:rPr>
          <w:rFonts w:cs="Arial"/>
          <w:bCs/>
          <w:szCs w:val="20"/>
          <w:lang w:eastAsia="sl-SI"/>
        </w:rPr>
      </w:pPr>
      <w:r>
        <w:rPr>
          <w:rFonts w:cs="Arial"/>
          <w:bCs/>
          <w:szCs w:val="20"/>
          <w:lang w:eastAsia="sl-SI"/>
        </w:rPr>
        <w:t>Izvajalec</w:t>
      </w:r>
      <w:r w:rsidRPr="00907A59">
        <w:rPr>
          <w:rFonts w:cs="Arial"/>
          <w:bCs/>
          <w:szCs w:val="20"/>
          <w:lang w:eastAsia="sl-SI"/>
        </w:rPr>
        <w:t xml:space="preserve"> </w:t>
      </w:r>
      <w:r w:rsidR="0031152F" w:rsidRPr="00907A59">
        <w:rPr>
          <w:rFonts w:cs="Arial"/>
          <w:bCs/>
          <w:szCs w:val="20"/>
          <w:lang w:eastAsia="sl-SI"/>
        </w:rPr>
        <w:t xml:space="preserve">jamči za kvaliteto dobavljenega in vgrajenega blaga (klimatske naprave). Kvaliteta dobavljenega blaga mora ustrezati veljavnim standardom in normativom za tovrstno blago in tistim, ki so zahtevani s strani </w:t>
      </w:r>
      <w:r w:rsidR="006870C5" w:rsidRPr="00907A59">
        <w:rPr>
          <w:rFonts w:cs="Arial"/>
          <w:bCs/>
          <w:szCs w:val="20"/>
          <w:lang w:eastAsia="sl-SI"/>
        </w:rPr>
        <w:t>naročnika</w:t>
      </w:r>
      <w:r w:rsidR="0031152F" w:rsidRPr="00907A59">
        <w:rPr>
          <w:rFonts w:cs="Arial"/>
          <w:bCs/>
          <w:szCs w:val="20"/>
          <w:lang w:eastAsia="sl-SI"/>
        </w:rPr>
        <w:t xml:space="preserve">. </w:t>
      </w:r>
    </w:p>
    <w:p w14:paraId="15C71814" w14:textId="77777777" w:rsidR="0031152F" w:rsidRPr="00907A59" w:rsidRDefault="0031152F" w:rsidP="00EE5EC0">
      <w:pPr>
        <w:numPr>
          <w:ilvl w:val="12"/>
          <w:numId w:val="0"/>
        </w:numPr>
        <w:spacing w:line="260" w:lineRule="atLeast"/>
        <w:jc w:val="both"/>
        <w:rPr>
          <w:rFonts w:cs="Arial"/>
          <w:bCs/>
          <w:szCs w:val="20"/>
          <w:lang w:eastAsia="sl-SI"/>
        </w:rPr>
      </w:pPr>
    </w:p>
    <w:p w14:paraId="11F36905" w14:textId="5D4868D0" w:rsidR="0031152F" w:rsidRPr="00907A59" w:rsidRDefault="0031152F" w:rsidP="00EE5EC0">
      <w:pPr>
        <w:numPr>
          <w:ilvl w:val="12"/>
          <w:numId w:val="0"/>
        </w:numPr>
        <w:spacing w:line="260" w:lineRule="atLeast"/>
        <w:jc w:val="both"/>
        <w:rPr>
          <w:rFonts w:cs="Arial"/>
          <w:bCs/>
          <w:szCs w:val="20"/>
          <w:lang w:eastAsia="sl-SI"/>
        </w:rPr>
      </w:pPr>
      <w:r w:rsidRPr="00907A59">
        <w:rPr>
          <w:rFonts w:cs="Arial"/>
          <w:bCs/>
          <w:szCs w:val="20"/>
          <w:lang w:eastAsia="sl-SI"/>
        </w:rPr>
        <w:t xml:space="preserve">Garancija za dobavljene klimatske naprave </w:t>
      </w:r>
      <w:r w:rsidRPr="00A41CE0">
        <w:rPr>
          <w:rFonts w:cs="Arial"/>
          <w:bCs/>
          <w:szCs w:val="20"/>
          <w:lang w:eastAsia="sl-SI"/>
        </w:rPr>
        <w:t xml:space="preserve">znaša </w:t>
      </w:r>
      <w:r w:rsidR="00A41CE0">
        <w:rPr>
          <w:rFonts w:cs="Arial"/>
          <w:bCs/>
          <w:szCs w:val="20"/>
          <w:lang w:eastAsia="sl-SI"/>
        </w:rPr>
        <w:t>36</w:t>
      </w:r>
      <w:r w:rsidR="00A14852" w:rsidRPr="00A41CE0">
        <w:rPr>
          <w:rFonts w:cs="Arial"/>
          <w:bCs/>
          <w:szCs w:val="20"/>
          <w:lang w:eastAsia="sl-SI"/>
        </w:rPr>
        <w:t xml:space="preserve"> </w:t>
      </w:r>
      <w:r w:rsidRPr="00A41CE0">
        <w:rPr>
          <w:rFonts w:cs="Arial"/>
          <w:bCs/>
          <w:szCs w:val="20"/>
          <w:lang w:eastAsia="sl-SI"/>
        </w:rPr>
        <w:t>mesecev</w:t>
      </w:r>
      <w:r w:rsidRPr="00907A59">
        <w:rPr>
          <w:rFonts w:cs="Arial"/>
          <w:bCs/>
          <w:szCs w:val="20"/>
          <w:lang w:eastAsia="sl-SI"/>
        </w:rPr>
        <w:t>, od datuma dobave in montaže blaga. Garancijski roki začnejo teči z dnem podpisa primopredajnega zapisnika obeh pogodbenih strank oz. njunih pooblaščenih predstavnikov</w:t>
      </w:r>
      <w:r w:rsidRPr="00980807">
        <w:rPr>
          <w:rFonts w:cs="Arial"/>
          <w:bCs/>
          <w:szCs w:val="20"/>
          <w:lang w:eastAsia="sl-SI"/>
        </w:rPr>
        <w:t xml:space="preserve">. </w:t>
      </w:r>
      <w:r w:rsidR="00C931B9" w:rsidRPr="00980807">
        <w:rPr>
          <w:rFonts w:cs="Arial"/>
          <w:bCs/>
          <w:szCs w:val="20"/>
          <w:lang w:eastAsia="sl-SI"/>
        </w:rPr>
        <w:t>Naročnik</w:t>
      </w:r>
      <w:r w:rsidRPr="00980807">
        <w:rPr>
          <w:rFonts w:cs="Arial"/>
          <w:bCs/>
          <w:szCs w:val="20"/>
          <w:lang w:eastAsia="sl-SI"/>
        </w:rPr>
        <w:t xml:space="preserve"> uveljavlja odpravo napake za vsako posamezno klimatsko napravo z garancijskim listom in</w:t>
      </w:r>
      <w:r w:rsidRPr="00907A59">
        <w:rPr>
          <w:rFonts w:cs="Arial"/>
          <w:bCs/>
          <w:szCs w:val="20"/>
          <w:lang w:eastAsia="sl-SI"/>
        </w:rPr>
        <w:t xml:space="preserve"> obojestransko podpisanim primopredajnim zapisnikom. </w:t>
      </w:r>
    </w:p>
    <w:p w14:paraId="4210AFAC" w14:textId="77777777" w:rsidR="0031152F" w:rsidRPr="00907A59" w:rsidRDefault="0031152F" w:rsidP="00EE5EC0">
      <w:pPr>
        <w:numPr>
          <w:ilvl w:val="12"/>
          <w:numId w:val="0"/>
        </w:numPr>
        <w:spacing w:line="260" w:lineRule="atLeast"/>
        <w:jc w:val="both"/>
        <w:rPr>
          <w:rFonts w:cs="Arial"/>
          <w:bCs/>
          <w:szCs w:val="20"/>
          <w:lang w:eastAsia="sl-SI"/>
        </w:rPr>
      </w:pPr>
    </w:p>
    <w:p w14:paraId="15301E92" w14:textId="56F0DC19" w:rsidR="0031152F" w:rsidRPr="00907A59" w:rsidRDefault="0036026E" w:rsidP="00EE5EC0">
      <w:pPr>
        <w:numPr>
          <w:ilvl w:val="12"/>
          <w:numId w:val="0"/>
        </w:numPr>
        <w:spacing w:line="260" w:lineRule="atLeast"/>
        <w:jc w:val="both"/>
        <w:rPr>
          <w:rFonts w:cs="Arial"/>
          <w:bCs/>
          <w:szCs w:val="20"/>
          <w:lang w:eastAsia="sl-SI"/>
        </w:rPr>
      </w:pPr>
      <w:r>
        <w:rPr>
          <w:rFonts w:cs="Arial"/>
          <w:bCs/>
          <w:szCs w:val="20"/>
          <w:lang w:eastAsia="sl-SI"/>
        </w:rPr>
        <w:t>Izvajalec</w:t>
      </w:r>
      <w:r w:rsidRPr="00907A59">
        <w:rPr>
          <w:rFonts w:cs="Arial"/>
          <w:bCs/>
          <w:szCs w:val="20"/>
          <w:lang w:eastAsia="sl-SI"/>
        </w:rPr>
        <w:t xml:space="preserve"> </w:t>
      </w:r>
      <w:r w:rsidR="006244E9" w:rsidRPr="00907A59">
        <w:rPr>
          <w:rFonts w:cs="Arial"/>
          <w:bCs/>
          <w:szCs w:val="20"/>
          <w:lang w:eastAsia="sl-SI"/>
        </w:rPr>
        <w:t>naročniku</w:t>
      </w:r>
      <w:r w:rsidR="0031152F" w:rsidRPr="00907A59">
        <w:rPr>
          <w:rFonts w:cs="Arial"/>
          <w:bCs/>
          <w:szCs w:val="20"/>
          <w:lang w:eastAsia="sl-SI"/>
        </w:rPr>
        <w:t xml:space="preserve"> ne pogojuje priznanje garancije z izvedbo rednega vzdrževanja klimatskih naprav v garancijskem roku z njegove strani (pregledi kontrole delovanja, čiščenje in zamenjave filtrov, …), ampak mu dovoljuje, da to vzdrževanje opravlja z njegovim pogodbenim serviserjem.</w:t>
      </w:r>
    </w:p>
    <w:p w14:paraId="264D8C54" w14:textId="77777777" w:rsidR="0031152F" w:rsidRDefault="0031152F" w:rsidP="0031152F">
      <w:pPr>
        <w:numPr>
          <w:ilvl w:val="12"/>
          <w:numId w:val="0"/>
        </w:numPr>
        <w:spacing w:line="260" w:lineRule="atLeast"/>
        <w:rPr>
          <w:rFonts w:cs="Arial"/>
          <w:b/>
          <w:szCs w:val="20"/>
          <w:lang w:eastAsia="sl-SI"/>
        </w:rPr>
      </w:pPr>
    </w:p>
    <w:p w14:paraId="3A812743" w14:textId="77777777" w:rsidR="001A673D" w:rsidRPr="001A673D" w:rsidRDefault="001A673D" w:rsidP="001A673D">
      <w:pPr>
        <w:numPr>
          <w:ilvl w:val="12"/>
          <w:numId w:val="0"/>
        </w:numPr>
        <w:spacing w:line="260" w:lineRule="atLeast"/>
        <w:jc w:val="both"/>
        <w:rPr>
          <w:rFonts w:cs="Arial"/>
          <w:szCs w:val="20"/>
          <w:lang w:eastAsia="sl-SI"/>
        </w:rPr>
      </w:pPr>
      <w:r w:rsidRPr="001A673D">
        <w:rPr>
          <w:rFonts w:cs="Arial"/>
          <w:szCs w:val="20"/>
          <w:lang w:eastAsia="sl-SI"/>
        </w:rPr>
        <w:lastRenderedPageBreak/>
        <w:t>Izvajalec zagotavlja, da bo napake odpravil v času 24 ur od prejema naročila v mesecih maju, juniju, juliju, avgustu ter septembru in 48 ur v vseh drugih mesecih za obdobje trajanja garancije na vgrajeno opremo in izvedbo del.</w:t>
      </w:r>
    </w:p>
    <w:p w14:paraId="07CBFBED" w14:textId="77777777" w:rsidR="001A673D" w:rsidRPr="001A673D" w:rsidRDefault="001A673D" w:rsidP="001A673D">
      <w:pPr>
        <w:numPr>
          <w:ilvl w:val="12"/>
          <w:numId w:val="0"/>
        </w:numPr>
        <w:spacing w:line="260" w:lineRule="atLeast"/>
        <w:jc w:val="both"/>
        <w:rPr>
          <w:rFonts w:cs="Arial"/>
          <w:szCs w:val="20"/>
          <w:lang w:eastAsia="sl-SI"/>
        </w:rPr>
      </w:pPr>
    </w:p>
    <w:p w14:paraId="378C6A9F" w14:textId="77777777" w:rsidR="001A673D" w:rsidRPr="001A673D" w:rsidRDefault="001A673D" w:rsidP="001A673D">
      <w:pPr>
        <w:numPr>
          <w:ilvl w:val="12"/>
          <w:numId w:val="0"/>
        </w:numPr>
        <w:spacing w:line="260" w:lineRule="atLeast"/>
        <w:jc w:val="both"/>
        <w:rPr>
          <w:rFonts w:cs="Arial"/>
          <w:szCs w:val="20"/>
          <w:lang w:eastAsia="sl-SI"/>
        </w:rPr>
      </w:pPr>
      <w:r w:rsidRPr="001A673D">
        <w:rPr>
          <w:rFonts w:cs="Arial"/>
          <w:szCs w:val="20"/>
          <w:lang w:eastAsia="sl-SI"/>
        </w:rPr>
        <w:t>Izvajalec se s podpisom pogodbe zaveže, da bo rezervne dele klimatskih naprav zagotavljal še najmanj 10 let po njihovi vgradnji.</w:t>
      </w:r>
    </w:p>
    <w:p w14:paraId="3CD10A33" w14:textId="77777777" w:rsidR="001A673D" w:rsidRPr="00C405AE" w:rsidRDefault="001A673D" w:rsidP="0031152F">
      <w:pPr>
        <w:numPr>
          <w:ilvl w:val="12"/>
          <w:numId w:val="0"/>
        </w:numPr>
        <w:spacing w:line="260" w:lineRule="atLeast"/>
        <w:rPr>
          <w:rFonts w:cs="Arial"/>
          <w:bCs/>
          <w:szCs w:val="20"/>
          <w:lang w:eastAsia="sl-SI"/>
        </w:rPr>
      </w:pPr>
    </w:p>
    <w:p w14:paraId="080D4C0F" w14:textId="43062D6F" w:rsidR="0031152F" w:rsidRPr="00907A59" w:rsidRDefault="0031152F" w:rsidP="00DD3938">
      <w:pPr>
        <w:pStyle w:val="Odstavekseznama"/>
        <w:numPr>
          <w:ilvl w:val="0"/>
          <w:numId w:val="12"/>
        </w:numPr>
        <w:spacing w:line="260" w:lineRule="atLeast"/>
        <w:jc w:val="center"/>
        <w:rPr>
          <w:rFonts w:cs="Arial"/>
          <w:sz w:val="20"/>
        </w:rPr>
      </w:pPr>
      <w:r w:rsidRPr="00907A59">
        <w:rPr>
          <w:rFonts w:cs="Arial"/>
          <w:sz w:val="20"/>
        </w:rPr>
        <w:t>člen</w:t>
      </w:r>
    </w:p>
    <w:p w14:paraId="020EFE34" w14:textId="77777777" w:rsidR="00595530" w:rsidRPr="00907A59" w:rsidRDefault="00595530" w:rsidP="00EE5EC0">
      <w:pPr>
        <w:numPr>
          <w:ilvl w:val="12"/>
          <w:numId w:val="0"/>
        </w:numPr>
        <w:spacing w:line="260" w:lineRule="atLeast"/>
        <w:jc w:val="both"/>
        <w:rPr>
          <w:rFonts w:cs="Arial"/>
          <w:bCs/>
          <w:szCs w:val="20"/>
          <w:lang w:eastAsia="sl-SI"/>
        </w:rPr>
      </w:pPr>
    </w:p>
    <w:p w14:paraId="012B9140" w14:textId="6DF77C92" w:rsidR="0031152F" w:rsidRPr="00907A59" w:rsidRDefault="0031152F" w:rsidP="00EE5EC0">
      <w:pPr>
        <w:numPr>
          <w:ilvl w:val="12"/>
          <w:numId w:val="0"/>
        </w:numPr>
        <w:spacing w:line="260" w:lineRule="atLeast"/>
        <w:jc w:val="both"/>
        <w:rPr>
          <w:rFonts w:cs="Arial"/>
          <w:bCs/>
          <w:szCs w:val="20"/>
          <w:lang w:eastAsia="sl-SI"/>
        </w:rPr>
      </w:pPr>
      <w:r w:rsidRPr="00907A59">
        <w:rPr>
          <w:rFonts w:cs="Arial"/>
          <w:bCs/>
          <w:szCs w:val="20"/>
          <w:lang w:eastAsia="sl-SI"/>
        </w:rPr>
        <w:t xml:space="preserve">Dodatne stroške pri </w:t>
      </w:r>
      <w:r w:rsidR="0036026E">
        <w:rPr>
          <w:rFonts w:cs="Arial"/>
          <w:bCs/>
          <w:szCs w:val="20"/>
          <w:lang w:eastAsia="sl-SI"/>
        </w:rPr>
        <w:t>izvajalc</w:t>
      </w:r>
      <w:r w:rsidR="0036026E" w:rsidRPr="00907A59">
        <w:rPr>
          <w:rFonts w:cs="Arial"/>
          <w:bCs/>
          <w:szCs w:val="20"/>
          <w:lang w:eastAsia="sl-SI"/>
        </w:rPr>
        <w:t xml:space="preserve">u </w:t>
      </w:r>
      <w:r w:rsidRPr="00907A59">
        <w:rPr>
          <w:rFonts w:cs="Arial"/>
          <w:bCs/>
          <w:szCs w:val="20"/>
          <w:lang w:eastAsia="sl-SI"/>
        </w:rPr>
        <w:t xml:space="preserve">zaradi odstopanja v kvaliteti oziroma velikosti, ki se pokažejo šele v procesu uporabe, kakor tudi zaradi skritih napak, nosi </w:t>
      </w:r>
      <w:r w:rsidR="0036026E">
        <w:rPr>
          <w:rFonts w:cs="Arial"/>
          <w:bCs/>
          <w:szCs w:val="20"/>
          <w:lang w:eastAsia="sl-SI"/>
        </w:rPr>
        <w:t>izvajalec</w:t>
      </w:r>
      <w:r w:rsidRPr="00907A59">
        <w:rPr>
          <w:rFonts w:cs="Arial"/>
          <w:bCs/>
          <w:szCs w:val="20"/>
          <w:lang w:eastAsia="sl-SI"/>
        </w:rPr>
        <w:t>.</w:t>
      </w:r>
    </w:p>
    <w:p w14:paraId="7F7007C2" w14:textId="77777777" w:rsidR="0031152F" w:rsidRPr="00907A59" w:rsidRDefault="0031152F" w:rsidP="00EE5EC0">
      <w:pPr>
        <w:numPr>
          <w:ilvl w:val="12"/>
          <w:numId w:val="0"/>
        </w:numPr>
        <w:spacing w:line="260" w:lineRule="atLeast"/>
        <w:jc w:val="both"/>
        <w:rPr>
          <w:rFonts w:cs="Arial"/>
          <w:bCs/>
          <w:szCs w:val="20"/>
          <w:lang w:eastAsia="sl-SI"/>
        </w:rPr>
      </w:pPr>
    </w:p>
    <w:p w14:paraId="07E69092" w14:textId="78DC6BBD" w:rsidR="0031152F" w:rsidRPr="00907A59" w:rsidRDefault="0031152F" w:rsidP="00DD3938">
      <w:pPr>
        <w:pStyle w:val="Slog2"/>
        <w:spacing w:line="260" w:lineRule="atLeast"/>
        <w:ind w:left="426" w:hanging="142"/>
      </w:pPr>
      <w:r w:rsidRPr="00907A59">
        <w:t>NEIZPOLNJEVANJE POGODBENIH OBVEZNOSTI</w:t>
      </w:r>
    </w:p>
    <w:p w14:paraId="2B24F780" w14:textId="77777777" w:rsidR="00595530" w:rsidRPr="00907A59" w:rsidRDefault="00595530" w:rsidP="00595530">
      <w:pPr>
        <w:pStyle w:val="Slog2"/>
        <w:numPr>
          <w:ilvl w:val="0"/>
          <w:numId w:val="0"/>
        </w:numPr>
        <w:spacing w:line="260" w:lineRule="atLeast"/>
        <w:ind w:left="324" w:hanging="324"/>
        <w:rPr>
          <w:b w:val="0"/>
          <w:bCs/>
        </w:rPr>
      </w:pPr>
    </w:p>
    <w:p w14:paraId="3344F00E" w14:textId="18D2B153" w:rsidR="0031152F" w:rsidRDefault="007178BC" w:rsidP="00DD3938">
      <w:pPr>
        <w:pStyle w:val="Odstavekseznama"/>
        <w:numPr>
          <w:ilvl w:val="0"/>
          <w:numId w:val="12"/>
        </w:numPr>
        <w:spacing w:line="260" w:lineRule="atLeast"/>
        <w:jc w:val="center"/>
        <w:rPr>
          <w:rFonts w:cs="Arial"/>
          <w:sz w:val="20"/>
        </w:rPr>
      </w:pPr>
      <w:r>
        <w:rPr>
          <w:rFonts w:cs="Arial"/>
          <w:sz w:val="20"/>
        </w:rPr>
        <w:t>č</w:t>
      </w:r>
      <w:r w:rsidR="0031152F" w:rsidRPr="00907A59">
        <w:rPr>
          <w:rFonts w:cs="Arial"/>
          <w:sz w:val="20"/>
        </w:rPr>
        <w:t>len</w:t>
      </w:r>
    </w:p>
    <w:p w14:paraId="3EF060C6" w14:textId="77777777" w:rsidR="00E43E9A" w:rsidRPr="00E43E9A" w:rsidRDefault="00E43E9A" w:rsidP="00A15E1B">
      <w:pPr>
        <w:spacing w:line="260" w:lineRule="atLeast"/>
        <w:rPr>
          <w:rFonts w:cs="Arial"/>
        </w:rPr>
      </w:pPr>
    </w:p>
    <w:p w14:paraId="411CD5CE" w14:textId="4E649138" w:rsidR="00E43E9A" w:rsidRPr="00E43E9A" w:rsidRDefault="00E43E9A" w:rsidP="00E43E9A">
      <w:pPr>
        <w:spacing w:line="260" w:lineRule="atLeast"/>
        <w:jc w:val="both"/>
        <w:rPr>
          <w:rFonts w:cs="Arial"/>
          <w:szCs w:val="20"/>
        </w:rPr>
      </w:pPr>
      <w:r w:rsidRPr="00E43E9A">
        <w:rPr>
          <w:rFonts w:cs="Arial"/>
          <w:szCs w:val="20"/>
        </w:rPr>
        <w:t xml:space="preserve">V primeru nepravilnega izvajanja pogodbenih obveznosti je izvajalec dolžan takoj po pisnem opozorilu naročnika, najpozneje pa naslednji dan, odpraviti nepravilnosti. Pisno opozorilo naročnika se šteje od dneva, ko je naročnik opozorilo po elektronski pošti poslal skrbniku pogodbe na strani izvajalca. Izvajalec je v tem primeru za vsak dan nepravilnega izvajanja dolžan naročniku plačati pogodbeno kazen v višini 0,2 odstotka </w:t>
      </w:r>
      <w:r w:rsidR="00FA1BC9">
        <w:rPr>
          <w:rFonts w:cs="Arial"/>
          <w:szCs w:val="20"/>
        </w:rPr>
        <w:t>od skupne pogodben</w:t>
      </w:r>
      <w:r w:rsidR="0048038C">
        <w:rPr>
          <w:rFonts w:cs="Arial"/>
          <w:szCs w:val="20"/>
        </w:rPr>
        <w:t>e</w:t>
      </w:r>
      <w:r w:rsidR="00FA1BC9">
        <w:rPr>
          <w:rFonts w:cs="Arial"/>
          <w:szCs w:val="20"/>
        </w:rPr>
        <w:t xml:space="preserve"> vrednosti </w:t>
      </w:r>
      <w:r w:rsidRPr="00E43E9A">
        <w:rPr>
          <w:rFonts w:cs="Arial"/>
          <w:szCs w:val="20"/>
        </w:rPr>
        <w:t>za celoten čas nepravilnega izvajanja pogodbenih obveznosti, vendar največ do višine 10 odstotkov skupne pogodbene vrednosti v EUR z DDV. V primeru kršitev iz tega odstavka, ki trajajo več kot pet dni, pa lahko naročnik poleg zaračunavanja pogodbene kazni izvajalcu unovči zavarovanje za dobro izvedbo pogodbenih obveznosti in lahko začne postopek prekinitve pogodbenega razmerja s pisnim odstopom od pogodbe.</w:t>
      </w:r>
    </w:p>
    <w:p w14:paraId="0A4317F5" w14:textId="77777777" w:rsidR="00E43E9A" w:rsidRPr="00E43E9A" w:rsidRDefault="00E43E9A" w:rsidP="00E43E9A">
      <w:pPr>
        <w:spacing w:line="260" w:lineRule="atLeast"/>
        <w:jc w:val="both"/>
        <w:rPr>
          <w:rFonts w:cs="Arial"/>
          <w:szCs w:val="20"/>
        </w:rPr>
      </w:pPr>
    </w:p>
    <w:p w14:paraId="4AFAB67E" w14:textId="77777777" w:rsidR="00E43E9A" w:rsidRPr="00E43E9A" w:rsidRDefault="00E43E9A" w:rsidP="00E43E9A">
      <w:pPr>
        <w:spacing w:line="260" w:lineRule="atLeast"/>
        <w:jc w:val="both"/>
        <w:rPr>
          <w:rFonts w:cs="Arial"/>
          <w:szCs w:val="20"/>
        </w:rPr>
      </w:pPr>
      <w:r w:rsidRPr="00E43E9A">
        <w:rPr>
          <w:rFonts w:cs="Arial"/>
          <w:szCs w:val="20"/>
        </w:rPr>
        <w:t>V primeru, da pride izvajalec po svoji krivdi v zamudo pri končanju pogodbenih del, kot je to opredeljeno s to pogodbo, lahko naročnik zaračuna izvajalcu pogodbeno dogovorjeno kazen, ki znaša en odstotek od skupne vrednosti pogodbenih del za vsak zamujeni dan, za celoten čas zamude, kar lahko naročnik obračuna izvajalcu pri izdaji računa.</w:t>
      </w:r>
    </w:p>
    <w:p w14:paraId="0F37EB39" w14:textId="77777777" w:rsidR="00E43E9A" w:rsidRPr="00E43E9A" w:rsidRDefault="00E43E9A" w:rsidP="00E43E9A">
      <w:pPr>
        <w:spacing w:line="260" w:lineRule="atLeast"/>
        <w:jc w:val="both"/>
        <w:rPr>
          <w:rFonts w:cs="Arial"/>
          <w:szCs w:val="20"/>
        </w:rPr>
      </w:pPr>
    </w:p>
    <w:p w14:paraId="6F47AF50" w14:textId="77777777" w:rsidR="00E43E9A" w:rsidRPr="00E43E9A" w:rsidRDefault="00E43E9A" w:rsidP="00E43E9A">
      <w:pPr>
        <w:spacing w:line="260" w:lineRule="atLeast"/>
        <w:jc w:val="both"/>
        <w:rPr>
          <w:rFonts w:cs="Arial"/>
          <w:szCs w:val="20"/>
        </w:rPr>
      </w:pPr>
      <w:r w:rsidRPr="00E43E9A">
        <w:rPr>
          <w:rFonts w:cs="Arial"/>
          <w:szCs w:val="20"/>
        </w:rPr>
        <w:t>Obračun pogodbene kazni izvajalca ne odvezuje materialne odgovornosti za morebitno nastalo škodo.</w:t>
      </w:r>
    </w:p>
    <w:p w14:paraId="2C1D8673" w14:textId="77777777" w:rsidR="00E43E9A" w:rsidRPr="00E43E9A" w:rsidRDefault="00E43E9A" w:rsidP="00E43E9A">
      <w:pPr>
        <w:spacing w:line="260" w:lineRule="atLeast"/>
        <w:jc w:val="both"/>
        <w:rPr>
          <w:rFonts w:cs="Arial"/>
          <w:szCs w:val="20"/>
        </w:rPr>
      </w:pPr>
    </w:p>
    <w:p w14:paraId="03BBC352" w14:textId="77777777" w:rsidR="00E43E9A" w:rsidRPr="00E43E9A" w:rsidRDefault="00E43E9A" w:rsidP="00E43E9A">
      <w:pPr>
        <w:spacing w:line="260" w:lineRule="atLeast"/>
        <w:jc w:val="both"/>
        <w:rPr>
          <w:rFonts w:cs="Arial"/>
          <w:szCs w:val="20"/>
        </w:rPr>
      </w:pPr>
      <w:bookmarkStart w:id="2" w:name="_Hlk99621246"/>
      <w:r w:rsidRPr="00E43E9A">
        <w:rPr>
          <w:rFonts w:cs="Arial"/>
          <w:szCs w:val="20"/>
        </w:rPr>
        <w:t>Naročnik in izvajalec soglašata, da pravica zaračunati pogodbeno kazen ni pogojena z nastankom škode naročniku. Povračilo tako nastale škode bo naročnik uveljavljal po splošnih načelih odškodninske odgovornosti, neodvisno od uveljavljanja pogodbene kazni.</w:t>
      </w:r>
    </w:p>
    <w:p w14:paraId="5540D696" w14:textId="77777777" w:rsidR="00E43E9A" w:rsidRPr="00E43E9A" w:rsidRDefault="00E43E9A" w:rsidP="00E43E9A">
      <w:pPr>
        <w:spacing w:line="260" w:lineRule="atLeast"/>
        <w:jc w:val="both"/>
        <w:rPr>
          <w:rFonts w:cs="Arial"/>
          <w:szCs w:val="20"/>
        </w:rPr>
      </w:pPr>
    </w:p>
    <w:p w14:paraId="3375225E" w14:textId="77777777" w:rsidR="00E43E9A" w:rsidRPr="00E43E9A" w:rsidRDefault="00E43E9A" w:rsidP="00E43E9A">
      <w:pPr>
        <w:overflowPunct w:val="0"/>
        <w:autoSpaceDE w:val="0"/>
        <w:autoSpaceDN w:val="0"/>
        <w:adjustRightInd w:val="0"/>
        <w:spacing w:line="260" w:lineRule="atLeast"/>
        <w:jc w:val="both"/>
        <w:textAlignment w:val="baseline"/>
        <w:rPr>
          <w:rFonts w:cs="Arial"/>
          <w:szCs w:val="20"/>
          <w:lang w:eastAsia="sl-SI"/>
        </w:rPr>
      </w:pPr>
      <w:r w:rsidRPr="00E43E9A">
        <w:rPr>
          <w:rFonts w:cs="Arial"/>
          <w:szCs w:val="20"/>
          <w:lang w:eastAsia="sl-SI"/>
        </w:rPr>
        <w:t>Izvajalec se strinja, da lahko naročnik terjatev iz naslova morebitne zaračunane pogodbe kazni pobota s finančnimi obveznostmi po tej pogodbi. Če to ni mogoče, naročnik iz tega naslova izstavi poseben račun, ki ga mora izvajalec plačati v roku osmih dni od prejema.</w:t>
      </w:r>
    </w:p>
    <w:p w14:paraId="2FB43CE0" w14:textId="77777777" w:rsidR="00E43E9A" w:rsidRPr="00E43E9A" w:rsidRDefault="00E43E9A" w:rsidP="00E43E9A">
      <w:pPr>
        <w:overflowPunct w:val="0"/>
        <w:autoSpaceDE w:val="0"/>
        <w:autoSpaceDN w:val="0"/>
        <w:adjustRightInd w:val="0"/>
        <w:spacing w:line="260" w:lineRule="atLeast"/>
        <w:jc w:val="both"/>
        <w:textAlignment w:val="baseline"/>
        <w:rPr>
          <w:rFonts w:cs="Arial"/>
          <w:szCs w:val="20"/>
          <w:lang w:eastAsia="sl-SI"/>
        </w:rPr>
      </w:pPr>
    </w:p>
    <w:p w14:paraId="30903737" w14:textId="77777777" w:rsidR="00E43E9A" w:rsidRPr="00E43E9A" w:rsidRDefault="00E43E9A" w:rsidP="00E43E9A">
      <w:pPr>
        <w:overflowPunct w:val="0"/>
        <w:autoSpaceDE w:val="0"/>
        <w:autoSpaceDN w:val="0"/>
        <w:adjustRightInd w:val="0"/>
        <w:spacing w:line="260" w:lineRule="atLeast"/>
        <w:jc w:val="both"/>
        <w:textAlignment w:val="baseline"/>
        <w:outlineLvl w:val="0"/>
        <w:rPr>
          <w:rFonts w:cs="Arial"/>
          <w:szCs w:val="20"/>
          <w:lang w:eastAsia="sl-SI"/>
        </w:rPr>
      </w:pPr>
      <w:r w:rsidRPr="00E43E9A">
        <w:rPr>
          <w:rFonts w:cs="Arial"/>
          <w:szCs w:val="20"/>
          <w:lang w:eastAsia="sl-SI"/>
        </w:rPr>
        <w:t>Pogodbeni stranki sta soglasni, da v primeru zamude z izpolnitvijo izvajalca ob sprejemu izpolnitve ni potrebno posebej obvestiti o pridržanju pravice do obračuna pogodbene kazni, pač pa se pogodbena kazen obračuna v skladu z določili te pogodbe ob vsaki zamudi brez obvestila.</w:t>
      </w:r>
    </w:p>
    <w:p w14:paraId="27A30AA7" w14:textId="77777777" w:rsidR="00E43E9A" w:rsidRPr="00E43E9A" w:rsidRDefault="00E43E9A" w:rsidP="00E43E9A">
      <w:pPr>
        <w:overflowPunct w:val="0"/>
        <w:autoSpaceDE w:val="0"/>
        <w:autoSpaceDN w:val="0"/>
        <w:adjustRightInd w:val="0"/>
        <w:spacing w:line="260" w:lineRule="atLeast"/>
        <w:jc w:val="both"/>
        <w:textAlignment w:val="baseline"/>
        <w:rPr>
          <w:rFonts w:cs="Arial"/>
          <w:szCs w:val="20"/>
          <w:lang w:eastAsia="sl-SI"/>
        </w:rPr>
      </w:pPr>
    </w:p>
    <w:p w14:paraId="34DC820F" w14:textId="77777777" w:rsidR="00E43E9A" w:rsidRPr="00E43E9A" w:rsidRDefault="00E43E9A" w:rsidP="00E43E9A">
      <w:pPr>
        <w:overflowPunct w:val="0"/>
        <w:autoSpaceDE w:val="0"/>
        <w:autoSpaceDN w:val="0"/>
        <w:adjustRightInd w:val="0"/>
        <w:spacing w:line="260" w:lineRule="atLeast"/>
        <w:jc w:val="both"/>
        <w:textAlignment w:val="baseline"/>
        <w:rPr>
          <w:rFonts w:cs="Arial"/>
          <w:szCs w:val="20"/>
          <w:lang w:eastAsia="sl-SI"/>
        </w:rPr>
      </w:pPr>
      <w:r w:rsidRPr="00E43E9A">
        <w:rPr>
          <w:rFonts w:cs="Arial"/>
          <w:szCs w:val="20"/>
          <w:lang w:eastAsia="sl-SI"/>
        </w:rPr>
        <w:t>Ne glede na pogodbeno kazen ima naročnik pravico uveljavljati od izvajalca nadomestilo za škodo, ki mu je nastala z zamujanjem pogodbenih rokov. Pravico do povračila škode naročnik uveljavlja po splošnih načelih odškodninske odgovornosti. Za povzročeno škodo je izvajalec dolžan plačati odškodnino v višini nastale škode v 30 dneh od datuma prejema pisnega zahtevka naročnika.</w:t>
      </w:r>
    </w:p>
    <w:p w14:paraId="0A7647AE" w14:textId="77777777" w:rsidR="00E43E9A" w:rsidRPr="00E43E9A" w:rsidRDefault="00E43E9A" w:rsidP="00E43E9A">
      <w:pPr>
        <w:spacing w:line="260" w:lineRule="atLeast"/>
        <w:jc w:val="both"/>
        <w:rPr>
          <w:rFonts w:cs="Arial"/>
          <w:szCs w:val="20"/>
        </w:rPr>
      </w:pPr>
    </w:p>
    <w:p w14:paraId="76A88399" w14:textId="77777777" w:rsidR="00E43E9A" w:rsidRPr="00E43E9A" w:rsidRDefault="00E43E9A" w:rsidP="00E43E9A">
      <w:pPr>
        <w:overflowPunct w:val="0"/>
        <w:autoSpaceDE w:val="0"/>
        <w:autoSpaceDN w:val="0"/>
        <w:adjustRightInd w:val="0"/>
        <w:spacing w:line="260" w:lineRule="atLeast"/>
        <w:jc w:val="both"/>
        <w:textAlignment w:val="baseline"/>
        <w:rPr>
          <w:rFonts w:cs="Arial"/>
          <w:szCs w:val="20"/>
          <w:lang w:eastAsia="sl-SI"/>
        </w:rPr>
      </w:pPr>
      <w:r w:rsidRPr="00E43E9A">
        <w:rPr>
          <w:rFonts w:cs="Arial"/>
          <w:szCs w:val="20"/>
          <w:lang w:eastAsia="sl-SI"/>
        </w:rPr>
        <w:t xml:space="preserve">Če naročnik ugotovi nepravilno ali nekvalitetno izvajanje ali izvedbo del ali zamujanje z izvedbo pogodbenih del, ki nastane po krivdi izvajalca in ogroža dosego končnega roka izvedbe del, na to pisno opozori izvajalca in mu določi rok, v katerem mora nepravilnosti odpraviti. V primeru, da izvajalec danih </w:t>
      </w:r>
      <w:r w:rsidRPr="00E43E9A">
        <w:rPr>
          <w:rFonts w:cs="Arial"/>
          <w:szCs w:val="20"/>
          <w:lang w:eastAsia="sl-SI"/>
        </w:rPr>
        <w:lastRenderedPageBreak/>
        <w:t>navodil naročnika ne upošteva, ima naročnik pravico odstopiti od te pogodbe, pogodbena dela pa dokončati z drugim izvajalcem. Izvajalec ima v tem primeru pravico do plačila za kvalitetno opravljena dela, naročnik pa mu zaračuna razliko do morebitne višje cene, ki jo je za dokončanje del zaračunal drug izvajalec, manipulativne stroške v višini pet odstotkov pogodbene vrednosti del, ki jih je opravil drug izvajalec, in morebitno nadomestilo za škodo, ki jo je zaradi nepravilnega, nekvalitetnega izvajanja ali izvedbe del ali zamujanja z deli utrpel naročnik.</w:t>
      </w:r>
    </w:p>
    <w:p w14:paraId="39CD76EC" w14:textId="77777777" w:rsidR="00E43E9A" w:rsidRPr="00E43E9A" w:rsidRDefault="00E43E9A" w:rsidP="00E43E9A">
      <w:pPr>
        <w:overflowPunct w:val="0"/>
        <w:autoSpaceDE w:val="0"/>
        <w:autoSpaceDN w:val="0"/>
        <w:adjustRightInd w:val="0"/>
        <w:spacing w:line="260" w:lineRule="atLeast"/>
        <w:jc w:val="both"/>
        <w:textAlignment w:val="baseline"/>
        <w:rPr>
          <w:rFonts w:cs="Arial"/>
          <w:szCs w:val="20"/>
          <w:lang w:eastAsia="sl-SI"/>
        </w:rPr>
      </w:pPr>
    </w:p>
    <w:p w14:paraId="1A581CC5" w14:textId="77777777" w:rsidR="00E43E9A" w:rsidRPr="00E43E9A" w:rsidRDefault="00E43E9A" w:rsidP="00E43E9A">
      <w:pPr>
        <w:overflowPunct w:val="0"/>
        <w:autoSpaceDE w:val="0"/>
        <w:autoSpaceDN w:val="0"/>
        <w:adjustRightInd w:val="0"/>
        <w:spacing w:line="260" w:lineRule="atLeast"/>
        <w:jc w:val="both"/>
        <w:textAlignment w:val="baseline"/>
        <w:rPr>
          <w:rFonts w:cs="Arial"/>
          <w:szCs w:val="20"/>
          <w:lang w:eastAsia="sl-SI"/>
        </w:rPr>
      </w:pPr>
      <w:r w:rsidRPr="00E43E9A">
        <w:rPr>
          <w:rFonts w:cs="Arial"/>
          <w:szCs w:val="20"/>
          <w:lang w:eastAsia="sl-SI"/>
        </w:rPr>
        <w:t>Če izvajalec na naročnikov poziv ne sodeluje pri uvedbi v delo, niti v naknadnem roku, ki mu ga določi naročnik, ne omogoči uvedbe v delo, lahko naročnik odstopi od pogodbe, za izvedbo del pa pridobi drugega izvajalca. V tem primeru ima naročnik pravico izvajalcu zaračunati razliko do morebitne višje cene, ki jo je za dokončanje del zaračunal drug izvajalec, manipulativne stroške v višini dveh odstotkov pogodbene vrednosti del, ki jih je opravil drug izvajalec, in morebitno nadomestilo za škodo, ki jo je zaradi tega utrpel naročnik.</w:t>
      </w:r>
    </w:p>
    <w:p w14:paraId="41546DA9" w14:textId="77777777" w:rsidR="00E43E9A" w:rsidRPr="00E43E9A" w:rsidRDefault="00E43E9A" w:rsidP="00E43E9A">
      <w:pPr>
        <w:overflowPunct w:val="0"/>
        <w:autoSpaceDE w:val="0"/>
        <w:autoSpaceDN w:val="0"/>
        <w:adjustRightInd w:val="0"/>
        <w:spacing w:line="260" w:lineRule="atLeast"/>
        <w:jc w:val="both"/>
        <w:textAlignment w:val="baseline"/>
        <w:rPr>
          <w:rFonts w:cs="Arial"/>
          <w:szCs w:val="20"/>
          <w:lang w:eastAsia="sl-SI"/>
        </w:rPr>
      </w:pPr>
    </w:p>
    <w:p w14:paraId="5EFFB9CB" w14:textId="77777777" w:rsidR="00E43E9A" w:rsidRPr="00E43E9A" w:rsidRDefault="00E43E9A" w:rsidP="00E43E9A">
      <w:pPr>
        <w:overflowPunct w:val="0"/>
        <w:autoSpaceDE w:val="0"/>
        <w:autoSpaceDN w:val="0"/>
        <w:adjustRightInd w:val="0"/>
        <w:spacing w:line="260" w:lineRule="atLeast"/>
        <w:jc w:val="both"/>
        <w:textAlignment w:val="baseline"/>
        <w:rPr>
          <w:rFonts w:cs="Arial"/>
          <w:szCs w:val="20"/>
          <w:lang w:eastAsia="sl-SI"/>
        </w:rPr>
      </w:pPr>
      <w:r w:rsidRPr="00E43E9A">
        <w:rPr>
          <w:rFonts w:cs="Arial"/>
          <w:szCs w:val="20"/>
          <w:lang w:eastAsia="sl-SI"/>
        </w:rPr>
        <w:t>Za plačilo zneskov, določenih po tem členu, naročnik izvajalcu izstavi račun, ki ga je izvajalec dolžan plačati v roku 30 dni od njegovega prejema.</w:t>
      </w:r>
    </w:p>
    <w:bookmarkEnd w:id="2"/>
    <w:p w14:paraId="0F7F3A94" w14:textId="77777777" w:rsidR="00892524" w:rsidRPr="00907A59" w:rsidRDefault="00892524" w:rsidP="00EE5EC0">
      <w:pPr>
        <w:numPr>
          <w:ilvl w:val="12"/>
          <w:numId w:val="0"/>
        </w:numPr>
        <w:spacing w:line="260" w:lineRule="atLeast"/>
        <w:jc w:val="both"/>
        <w:rPr>
          <w:rFonts w:cs="Arial"/>
          <w:bCs/>
          <w:szCs w:val="20"/>
          <w:lang w:eastAsia="sl-SI"/>
        </w:rPr>
      </w:pPr>
    </w:p>
    <w:p w14:paraId="3B333411" w14:textId="77777777" w:rsidR="00C616AF" w:rsidRDefault="00C616AF" w:rsidP="00C616AF">
      <w:pPr>
        <w:pStyle w:val="Slog2"/>
        <w:spacing w:line="260" w:lineRule="atLeast"/>
        <w:ind w:left="426" w:hanging="142"/>
      </w:pPr>
      <w:r w:rsidRPr="00C616AF">
        <w:t>ZAVAROVANJE ZA DOBRO IZVEDBO POGODBENIH OBVEZNOSTI</w:t>
      </w:r>
    </w:p>
    <w:p w14:paraId="3661509C" w14:textId="77777777" w:rsidR="00C616AF" w:rsidRDefault="00C616AF" w:rsidP="00C616AF">
      <w:pPr>
        <w:pStyle w:val="BodyText23"/>
        <w:widowControl/>
        <w:tabs>
          <w:tab w:val="clear" w:pos="0"/>
          <w:tab w:val="left" w:pos="708"/>
        </w:tabs>
        <w:overflowPunct/>
        <w:autoSpaceDE/>
        <w:adjustRightInd/>
        <w:spacing w:line="260" w:lineRule="atLeast"/>
        <w:jc w:val="left"/>
        <w:rPr>
          <w:rFonts w:ascii="Arial" w:hAnsi="Arial" w:cs="Arial"/>
          <w:b/>
          <w:sz w:val="20"/>
        </w:rPr>
      </w:pPr>
    </w:p>
    <w:p w14:paraId="4E5E41BE" w14:textId="77777777" w:rsidR="00C616AF" w:rsidRPr="00C616AF" w:rsidRDefault="00C616AF" w:rsidP="00C616AF">
      <w:pPr>
        <w:pStyle w:val="Odstavekseznama"/>
        <w:numPr>
          <w:ilvl w:val="0"/>
          <w:numId w:val="12"/>
        </w:numPr>
        <w:spacing w:line="260" w:lineRule="atLeast"/>
        <w:jc w:val="center"/>
        <w:rPr>
          <w:rFonts w:cs="Arial"/>
          <w:sz w:val="20"/>
        </w:rPr>
      </w:pPr>
      <w:r w:rsidRPr="00C616AF">
        <w:rPr>
          <w:rFonts w:cs="Arial"/>
          <w:sz w:val="20"/>
        </w:rPr>
        <w:t>člen</w:t>
      </w:r>
    </w:p>
    <w:p w14:paraId="110D0465" w14:textId="77777777" w:rsidR="00C616AF" w:rsidRDefault="00C616AF" w:rsidP="00C616AF">
      <w:pPr>
        <w:jc w:val="both"/>
        <w:rPr>
          <w:rFonts w:eastAsia="Calibri" w:cs="Arial"/>
        </w:rPr>
      </w:pPr>
    </w:p>
    <w:p w14:paraId="3B6E5F86" w14:textId="74E0DFB7" w:rsidR="00C616AF" w:rsidRDefault="00C616AF" w:rsidP="00C616AF">
      <w:pPr>
        <w:jc w:val="both"/>
        <w:rPr>
          <w:rFonts w:eastAsia="Calibri" w:cs="Arial"/>
        </w:rPr>
      </w:pPr>
      <w:r>
        <w:rPr>
          <w:rFonts w:eastAsia="Calibri" w:cs="Arial"/>
        </w:rPr>
        <w:t xml:space="preserve">Zavarovanje za dobro izvedbo pogodbenih obveznosti (bančno garancijo pri banki ali kavcijsko zavarovanje pri zavarovalnici) mora </w:t>
      </w:r>
      <w:r w:rsidR="0036026E">
        <w:rPr>
          <w:rFonts w:eastAsia="Calibri" w:cs="Arial"/>
        </w:rPr>
        <w:t xml:space="preserve">izvajalec </w:t>
      </w:r>
      <w:r>
        <w:rPr>
          <w:rFonts w:eastAsia="Calibri" w:cs="Arial"/>
        </w:rPr>
        <w:t xml:space="preserve">predložiti naročniku ob podpisu pogodbe oziroma najkasneje v roku deset koledarskih dni od obojestranskega podpisa pogodbe, v višini 5% (pet odstotkov) od skupne predvidene vrednosti pogodbe z DDV. </w:t>
      </w:r>
    </w:p>
    <w:p w14:paraId="14536070" w14:textId="77777777" w:rsidR="00C616AF" w:rsidRDefault="00C616AF" w:rsidP="00C616AF">
      <w:pPr>
        <w:jc w:val="both"/>
        <w:rPr>
          <w:rFonts w:eastAsia="Calibri" w:cs="Arial"/>
        </w:rPr>
      </w:pPr>
    </w:p>
    <w:p w14:paraId="5DA76A79" w14:textId="3B144B57" w:rsidR="00C616AF" w:rsidRDefault="00C616AF" w:rsidP="00C616AF">
      <w:pPr>
        <w:jc w:val="both"/>
        <w:rPr>
          <w:rFonts w:cs="Arial"/>
        </w:rPr>
      </w:pPr>
      <w:r>
        <w:rPr>
          <w:rFonts w:eastAsia="Calibri" w:cs="Arial"/>
        </w:rPr>
        <w:t xml:space="preserve">Veljavnost zavarovanja za dobro izvedbo pogodbenih obveznosti mora biti </w:t>
      </w:r>
      <w:r>
        <w:rPr>
          <w:rFonts w:cs="Arial"/>
        </w:rPr>
        <w:t xml:space="preserve">še </w:t>
      </w:r>
      <w:r w:rsidR="00E43E9A">
        <w:rPr>
          <w:rFonts w:cs="Arial"/>
        </w:rPr>
        <w:t>3</w:t>
      </w:r>
      <w:r>
        <w:rPr>
          <w:rFonts w:cs="Arial"/>
        </w:rPr>
        <w:t>0 dni po preteku obdobja veljavnosti pogodbe.</w:t>
      </w:r>
    </w:p>
    <w:p w14:paraId="7AAC903A" w14:textId="77777777" w:rsidR="00C616AF" w:rsidRDefault="00C616AF" w:rsidP="00C616AF">
      <w:pPr>
        <w:jc w:val="both"/>
        <w:rPr>
          <w:rFonts w:cs="Arial"/>
        </w:rPr>
      </w:pPr>
    </w:p>
    <w:p w14:paraId="4925ECF8" w14:textId="38D16C28" w:rsidR="00C616AF" w:rsidRDefault="00C616AF" w:rsidP="00C616AF">
      <w:pPr>
        <w:jc w:val="both"/>
        <w:rPr>
          <w:rFonts w:eastAsia="Calibri" w:cs="Arial"/>
        </w:rPr>
      </w:pPr>
      <w:r>
        <w:rPr>
          <w:rFonts w:eastAsia="Calibri" w:cs="Arial"/>
        </w:rPr>
        <w:t xml:space="preserve">V primeru sprememb pogodbe, ki bi vplivale na višino oziroma veljavnost zavarovanja, mora </w:t>
      </w:r>
      <w:r w:rsidR="0036026E">
        <w:rPr>
          <w:rFonts w:eastAsia="Calibri" w:cs="Arial"/>
        </w:rPr>
        <w:t xml:space="preserve">izvajalec </w:t>
      </w:r>
      <w:r>
        <w:rPr>
          <w:rFonts w:eastAsia="Calibri" w:cs="Arial"/>
        </w:rPr>
        <w:t>le tega ustrezno spremeniti oziroma podaljšati njegovo veljavnost.</w:t>
      </w:r>
    </w:p>
    <w:p w14:paraId="4F00AF26" w14:textId="77777777" w:rsidR="00C616AF" w:rsidRDefault="00C616AF" w:rsidP="00C616AF">
      <w:pPr>
        <w:rPr>
          <w:rFonts w:eastAsia="Calibri" w:cs="Arial"/>
        </w:rPr>
      </w:pPr>
    </w:p>
    <w:p w14:paraId="684C2277" w14:textId="7055F147" w:rsidR="00C616AF" w:rsidRDefault="00C616AF" w:rsidP="00C616AF">
      <w:pPr>
        <w:rPr>
          <w:rFonts w:eastAsia="Calibri" w:cs="Arial"/>
        </w:rPr>
      </w:pPr>
      <w:r>
        <w:rPr>
          <w:rFonts w:eastAsia="Calibri" w:cs="Arial"/>
        </w:rPr>
        <w:t xml:space="preserve">Naročnik bo unovčil zavarovanje za dobro izvedbo posla v primeru, če </w:t>
      </w:r>
      <w:r w:rsidR="0036026E">
        <w:rPr>
          <w:rFonts w:eastAsia="Calibri" w:cs="Arial"/>
        </w:rPr>
        <w:t>izvajalec</w:t>
      </w:r>
      <w:r>
        <w:rPr>
          <w:rFonts w:eastAsia="Calibri" w:cs="Arial"/>
        </w:rPr>
        <w:t>:</w:t>
      </w:r>
    </w:p>
    <w:p w14:paraId="4BD30B04" w14:textId="77777777" w:rsidR="00C616AF" w:rsidRDefault="00C616AF" w:rsidP="00C616AF">
      <w:pPr>
        <w:pStyle w:val="Odstavekseznama1"/>
        <w:ind w:left="426" w:hanging="284"/>
        <w:rPr>
          <w:rFonts w:cs="Arial"/>
          <w:szCs w:val="20"/>
        </w:rPr>
      </w:pPr>
      <w:r>
        <w:rPr>
          <w:rFonts w:cs="Arial"/>
          <w:szCs w:val="20"/>
        </w:rPr>
        <w:t>-</w:t>
      </w:r>
      <w:r>
        <w:rPr>
          <w:rFonts w:cs="Arial"/>
          <w:szCs w:val="20"/>
        </w:rPr>
        <w:tab/>
        <w:t>ne po pričel izvajati svojih obveznosti v skladu z določili pogodbe ali</w:t>
      </w:r>
    </w:p>
    <w:p w14:paraId="7A5A85D8" w14:textId="77777777" w:rsidR="00C616AF" w:rsidRDefault="00C616AF" w:rsidP="00C616AF">
      <w:pPr>
        <w:pStyle w:val="Odstavekseznama1"/>
        <w:ind w:left="426" w:hanging="284"/>
        <w:rPr>
          <w:rFonts w:cs="Arial"/>
          <w:szCs w:val="20"/>
        </w:rPr>
      </w:pPr>
      <w:r>
        <w:rPr>
          <w:rFonts w:cs="Arial"/>
          <w:szCs w:val="20"/>
        </w:rPr>
        <w:t>-</w:t>
      </w:r>
      <w:r>
        <w:rPr>
          <w:rFonts w:cs="Arial"/>
          <w:szCs w:val="20"/>
        </w:rPr>
        <w:tab/>
        <w:t>ne bo izpolnil svojih obveznosti v skladu z določili pogodbe ali</w:t>
      </w:r>
    </w:p>
    <w:p w14:paraId="7DCDB729" w14:textId="77777777" w:rsidR="00C616AF" w:rsidRDefault="00C616AF" w:rsidP="00C616AF">
      <w:pPr>
        <w:pStyle w:val="Odstavekseznama1"/>
        <w:ind w:left="426" w:hanging="284"/>
        <w:rPr>
          <w:rFonts w:cs="Arial"/>
          <w:szCs w:val="20"/>
        </w:rPr>
      </w:pPr>
      <w:r>
        <w:rPr>
          <w:rFonts w:cs="Arial"/>
          <w:szCs w:val="20"/>
        </w:rPr>
        <w:t>-</w:t>
      </w:r>
      <w:r>
        <w:rPr>
          <w:rFonts w:cs="Arial"/>
          <w:szCs w:val="20"/>
        </w:rPr>
        <w:tab/>
        <w:t>ne bo pravočasno izpolnil svojih obveznosti v skladu z določili pogodbe ali</w:t>
      </w:r>
    </w:p>
    <w:p w14:paraId="57F89E4C" w14:textId="77777777" w:rsidR="00C616AF" w:rsidRDefault="00C616AF" w:rsidP="00C616AF">
      <w:pPr>
        <w:pStyle w:val="Odstavekseznama1"/>
        <w:ind w:left="426" w:hanging="284"/>
        <w:rPr>
          <w:rFonts w:cs="Arial"/>
          <w:szCs w:val="20"/>
        </w:rPr>
      </w:pPr>
      <w:r>
        <w:rPr>
          <w:rFonts w:cs="Arial"/>
          <w:szCs w:val="20"/>
        </w:rPr>
        <w:t>-</w:t>
      </w:r>
      <w:r>
        <w:rPr>
          <w:rFonts w:cs="Arial"/>
          <w:szCs w:val="20"/>
        </w:rPr>
        <w:tab/>
        <w:t>ne bo pravilno izpolnil svojih obveznosti v skladu z določili pogodbe ali</w:t>
      </w:r>
    </w:p>
    <w:p w14:paraId="77DDB3EE" w14:textId="77777777" w:rsidR="00C616AF" w:rsidRDefault="00C616AF" w:rsidP="00C616AF">
      <w:pPr>
        <w:pStyle w:val="Odstavekseznama1"/>
        <w:ind w:left="426" w:hanging="284"/>
        <w:rPr>
          <w:rFonts w:cs="Arial"/>
          <w:szCs w:val="20"/>
        </w:rPr>
      </w:pPr>
      <w:r>
        <w:rPr>
          <w:rFonts w:cs="Arial"/>
          <w:szCs w:val="20"/>
        </w:rPr>
        <w:t>-</w:t>
      </w:r>
      <w:r>
        <w:rPr>
          <w:rFonts w:cs="Arial"/>
          <w:szCs w:val="20"/>
        </w:rPr>
        <w:tab/>
        <w:t>prenehal izpolnjevati svoje obveznosti v skladu z določili pogodbe.</w:t>
      </w:r>
    </w:p>
    <w:p w14:paraId="0F4CA800" w14:textId="77777777" w:rsidR="00C616AF" w:rsidRDefault="00C616AF" w:rsidP="00C616AF">
      <w:pPr>
        <w:rPr>
          <w:rFonts w:eastAsia="Calibri" w:cs="Arial"/>
        </w:rPr>
      </w:pPr>
    </w:p>
    <w:p w14:paraId="0AD5C944" w14:textId="3FAE823D" w:rsidR="00C616AF" w:rsidRDefault="00C616AF" w:rsidP="00C616AF">
      <w:pPr>
        <w:jc w:val="both"/>
        <w:rPr>
          <w:rFonts w:eastAsia="Calibri" w:cs="Arial"/>
        </w:rPr>
      </w:pPr>
      <w:r>
        <w:rPr>
          <w:rFonts w:eastAsia="Calibri" w:cs="Arial"/>
        </w:rPr>
        <w:t xml:space="preserve">V kolikor ni s to pogodbo določeno drugače, se v primerih zamude ali kršitve </w:t>
      </w:r>
      <w:r w:rsidR="0036026E">
        <w:rPr>
          <w:rFonts w:eastAsia="Calibri" w:cs="Arial"/>
        </w:rPr>
        <w:t>izvajalca</w:t>
      </w:r>
      <w:r>
        <w:rPr>
          <w:rFonts w:eastAsia="Calibri" w:cs="Arial"/>
        </w:rPr>
        <w:t xml:space="preserve">, za katere je v tej pogodbi določena pogodbena kazen, prvenstveno obračuna pogodbena kazen na način, določen v </w:t>
      </w:r>
      <w:r w:rsidR="00A5035C">
        <w:rPr>
          <w:rFonts w:eastAsia="Calibri" w:cs="Arial"/>
        </w:rPr>
        <w:t>1</w:t>
      </w:r>
      <w:r w:rsidR="00470A13">
        <w:rPr>
          <w:rFonts w:eastAsia="Calibri" w:cs="Arial"/>
        </w:rPr>
        <w:t>6</w:t>
      </w:r>
      <w:r>
        <w:rPr>
          <w:rFonts w:eastAsia="Calibri" w:cs="Arial"/>
        </w:rPr>
        <w:t xml:space="preserve">. členu te pogodbe, zavarovanje za dobro izvedbo pogodbenih obveznosti pa se lahko unovči ob nadaljevanju zamude ali kršitve </w:t>
      </w:r>
      <w:r w:rsidR="0036026E">
        <w:rPr>
          <w:rFonts w:eastAsia="Calibri" w:cs="Arial"/>
        </w:rPr>
        <w:t>izvajalca</w:t>
      </w:r>
      <w:r>
        <w:rPr>
          <w:rFonts w:eastAsia="Calibri" w:cs="Arial"/>
        </w:rPr>
        <w:t>.</w:t>
      </w:r>
    </w:p>
    <w:p w14:paraId="4696F132" w14:textId="77777777" w:rsidR="00C616AF" w:rsidRDefault="00C616AF" w:rsidP="00C616AF">
      <w:pPr>
        <w:jc w:val="both"/>
        <w:rPr>
          <w:rFonts w:eastAsia="Calibri" w:cs="Arial"/>
        </w:rPr>
      </w:pPr>
    </w:p>
    <w:p w14:paraId="27AFED8C" w14:textId="5715B24F" w:rsidR="00C616AF" w:rsidRDefault="00C616AF" w:rsidP="00C616AF">
      <w:pPr>
        <w:jc w:val="both"/>
        <w:rPr>
          <w:rFonts w:eastAsia="Calibri" w:cs="Arial"/>
        </w:rPr>
      </w:pPr>
      <w:r>
        <w:rPr>
          <w:rFonts w:eastAsia="Calibri" w:cs="Arial"/>
        </w:rPr>
        <w:t xml:space="preserve">V kolikor bo naročnik unovčil zavarovanje za dobro izvedbo pogodbenih obveznosti, bo moral </w:t>
      </w:r>
      <w:r w:rsidR="0036026E">
        <w:rPr>
          <w:rFonts w:eastAsia="Calibri" w:cs="Arial"/>
        </w:rPr>
        <w:t xml:space="preserve">izvajalec </w:t>
      </w:r>
      <w:r>
        <w:rPr>
          <w:rFonts w:eastAsia="Calibri" w:cs="Arial"/>
        </w:rPr>
        <w:t>naročniku v roku desetih delovnih dni od unovčenja zavarovanja, predložiti novo zavarovanje za dobro izvedbo pogodbenih obveznosti v enaki višini in z enako končno veljavnostjo, kot prvotno zavarovanje za dobro izvedbo pogodbenih obveznosti.</w:t>
      </w:r>
    </w:p>
    <w:p w14:paraId="2338DA4B" w14:textId="77777777" w:rsidR="00C616AF" w:rsidRDefault="00C616AF" w:rsidP="00C616AF">
      <w:pPr>
        <w:jc w:val="both"/>
        <w:rPr>
          <w:rFonts w:eastAsia="Calibri" w:cs="Arial"/>
        </w:rPr>
      </w:pPr>
    </w:p>
    <w:p w14:paraId="571B3F32" w14:textId="1C354394" w:rsidR="00C616AF" w:rsidRDefault="00C616AF" w:rsidP="00C616AF">
      <w:pPr>
        <w:jc w:val="both"/>
        <w:rPr>
          <w:rFonts w:eastAsia="Calibri" w:cs="Arial"/>
        </w:rPr>
      </w:pPr>
      <w:r>
        <w:rPr>
          <w:rFonts w:eastAsia="Calibri" w:cs="Arial"/>
        </w:rPr>
        <w:t xml:space="preserve">V primeru, da ima naročnik zaradi neizpolnitve pogodbenih obveznosti s strani </w:t>
      </w:r>
      <w:r w:rsidR="0036026E">
        <w:rPr>
          <w:rFonts w:eastAsia="Calibri" w:cs="Arial"/>
        </w:rPr>
        <w:t xml:space="preserve">izvajalca </w:t>
      </w:r>
      <w:r>
        <w:rPr>
          <w:rFonts w:eastAsia="Calibri" w:cs="Arial"/>
        </w:rPr>
        <w:t xml:space="preserve">stroške in škodo, ki presega unovčeno finančno zavarovanje, je </w:t>
      </w:r>
      <w:r w:rsidR="0036026E">
        <w:rPr>
          <w:rFonts w:eastAsia="Calibri" w:cs="Arial"/>
        </w:rPr>
        <w:t>izvajalec</w:t>
      </w:r>
      <w:r>
        <w:rPr>
          <w:rFonts w:eastAsia="Calibri" w:cs="Arial"/>
        </w:rPr>
        <w:t xml:space="preserve">, poleg unovčenega finančnega zavarovanja dolžan plačati tudi vse nastale stroške in povrniti nastalo škodo v ugotovljeni višini oziroma </w:t>
      </w:r>
      <w:r>
        <w:rPr>
          <w:rFonts w:eastAsia="Calibri" w:cs="Arial"/>
        </w:rPr>
        <w:lastRenderedPageBreak/>
        <w:t>razliko do polne višine nastalih stroškov in škode, in sicer v roku 30 dni od datuma pisnega zahtevka naročnika.</w:t>
      </w:r>
    </w:p>
    <w:p w14:paraId="2E8D1A06" w14:textId="77777777" w:rsidR="00892524" w:rsidRPr="00907A59" w:rsidRDefault="00892524" w:rsidP="00EE5EC0">
      <w:pPr>
        <w:numPr>
          <w:ilvl w:val="12"/>
          <w:numId w:val="0"/>
        </w:numPr>
        <w:spacing w:line="260" w:lineRule="atLeast"/>
        <w:jc w:val="both"/>
        <w:rPr>
          <w:rFonts w:cs="Arial"/>
          <w:bCs/>
          <w:szCs w:val="20"/>
          <w:lang w:eastAsia="sl-SI"/>
        </w:rPr>
      </w:pPr>
    </w:p>
    <w:p w14:paraId="2340778D" w14:textId="3077CEF6" w:rsidR="0031152F" w:rsidRPr="00907A59" w:rsidRDefault="0031152F" w:rsidP="00DD3938">
      <w:pPr>
        <w:pStyle w:val="Slog2"/>
        <w:spacing w:line="260" w:lineRule="atLeast"/>
        <w:ind w:left="426" w:hanging="142"/>
      </w:pPr>
      <w:r w:rsidRPr="00907A59">
        <w:t>VELJAVNOST POGODBE</w:t>
      </w:r>
    </w:p>
    <w:p w14:paraId="282F0FA4" w14:textId="77777777" w:rsidR="002A6C61" w:rsidRPr="00907A59" w:rsidRDefault="002A6C61" w:rsidP="002A6C61">
      <w:pPr>
        <w:pStyle w:val="Slog2"/>
        <w:numPr>
          <w:ilvl w:val="0"/>
          <w:numId w:val="0"/>
        </w:numPr>
        <w:spacing w:line="260" w:lineRule="atLeast"/>
        <w:ind w:left="324" w:hanging="324"/>
        <w:rPr>
          <w:b w:val="0"/>
          <w:bCs/>
        </w:rPr>
      </w:pPr>
    </w:p>
    <w:p w14:paraId="7B3730AA" w14:textId="41762213" w:rsidR="0031152F" w:rsidRPr="00907A59" w:rsidRDefault="0031152F" w:rsidP="00DD3938">
      <w:pPr>
        <w:pStyle w:val="Odstavekseznama"/>
        <w:numPr>
          <w:ilvl w:val="0"/>
          <w:numId w:val="12"/>
        </w:numPr>
        <w:spacing w:line="260" w:lineRule="atLeast"/>
        <w:jc w:val="center"/>
        <w:rPr>
          <w:rFonts w:cs="Arial"/>
          <w:sz w:val="20"/>
        </w:rPr>
      </w:pPr>
      <w:r w:rsidRPr="00907A59">
        <w:rPr>
          <w:rFonts w:cs="Arial"/>
          <w:sz w:val="20"/>
        </w:rPr>
        <w:t>člen</w:t>
      </w:r>
    </w:p>
    <w:p w14:paraId="2BD1687A" w14:textId="77777777" w:rsidR="002A6C61" w:rsidRPr="00907A59" w:rsidRDefault="002A6C61" w:rsidP="00EE5EC0">
      <w:pPr>
        <w:numPr>
          <w:ilvl w:val="12"/>
          <w:numId w:val="0"/>
        </w:numPr>
        <w:spacing w:line="260" w:lineRule="atLeast"/>
        <w:jc w:val="both"/>
        <w:rPr>
          <w:rFonts w:cs="Arial"/>
          <w:bCs/>
          <w:szCs w:val="20"/>
          <w:lang w:eastAsia="sl-SI"/>
        </w:rPr>
      </w:pPr>
    </w:p>
    <w:p w14:paraId="74F0352B" w14:textId="447C6C6C" w:rsidR="008F36F0" w:rsidRDefault="00FB3CDB" w:rsidP="00FB3CDB">
      <w:pPr>
        <w:numPr>
          <w:ilvl w:val="12"/>
          <w:numId w:val="0"/>
        </w:numPr>
        <w:spacing w:line="260" w:lineRule="atLeast"/>
        <w:jc w:val="both"/>
        <w:rPr>
          <w:rFonts w:cs="Arial"/>
          <w:bCs/>
          <w:szCs w:val="20"/>
          <w:lang w:eastAsia="sl-SI"/>
        </w:rPr>
      </w:pPr>
      <w:r w:rsidRPr="00907A59">
        <w:rPr>
          <w:rFonts w:cs="Arial"/>
          <w:bCs/>
          <w:szCs w:val="20"/>
          <w:lang w:eastAsia="sl-SI"/>
        </w:rPr>
        <w:t xml:space="preserve">/V primeru elektronskega podpisa pogodbe: </w:t>
      </w:r>
      <w:r w:rsidR="008F36F0" w:rsidRPr="008F36F0">
        <w:rPr>
          <w:rFonts w:cs="Arial"/>
          <w:bCs/>
          <w:szCs w:val="20"/>
          <w:lang w:eastAsia="sl-SI"/>
        </w:rPr>
        <w:t>Stranki te pogodbe sta sporazumni, da začne pogodba veljati z dnem</w:t>
      </w:r>
      <w:r w:rsidR="008F36F0">
        <w:rPr>
          <w:rFonts w:cs="Arial"/>
          <w:bCs/>
          <w:szCs w:val="20"/>
          <w:lang w:eastAsia="sl-SI"/>
        </w:rPr>
        <w:t xml:space="preserve">, </w:t>
      </w:r>
      <w:r w:rsidR="008F36F0" w:rsidRPr="00907A59">
        <w:rPr>
          <w:rFonts w:cs="Arial"/>
          <w:bCs/>
          <w:szCs w:val="20"/>
          <w:lang w:eastAsia="sl-SI"/>
        </w:rPr>
        <w:t>ko jo obe pogodbeni stranki podpišeta s kvalificiranim elektronskim podpisom</w:t>
      </w:r>
      <w:r w:rsidR="008F36F0">
        <w:rPr>
          <w:rFonts w:cs="Arial"/>
          <w:bCs/>
          <w:szCs w:val="20"/>
          <w:lang w:eastAsia="sl-SI"/>
        </w:rPr>
        <w:t xml:space="preserve">, </w:t>
      </w:r>
      <w:r w:rsidR="008F36F0" w:rsidRPr="008F36F0">
        <w:rPr>
          <w:rFonts w:cs="Arial"/>
          <w:bCs/>
          <w:szCs w:val="20"/>
          <w:lang w:eastAsia="sl-SI"/>
        </w:rPr>
        <w:t>pod pogojem, da izvajalec izroči naročniku finančno zavarovanje v skladu s to pogodbo</w:t>
      </w:r>
      <w:r w:rsidR="008F36F0" w:rsidRPr="004B0E8F">
        <w:rPr>
          <w:rFonts w:cs="Arial"/>
          <w:bCs/>
          <w:szCs w:val="20"/>
          <w:lang w:eastAsia="sl-SI"/>
        </w:rPr>
        <w:t xml:space="preserve">. Pogodba se </w:t>
      </w:r>
      <w:r w:rsidR="004B0E8F">
        <w:rPr>
          <w:rFonts w:cs="Arial"/>
          <w:bCs/>
          <w:szCs w:val="20"/>
          <w:lang w:eastAsia="sl-SI"/>
        </w:rPr>
        <w:t xml:space="preserve">začne </w:t>
      </w:r>
      <w:r w:rsidR="0039011E">
        <w:rPr>
          <w:rFonts w:cs="Arial"/>
          <w:bCs/>
          <w:szCs w:val="20"/>
          <w:lang w:eastAsia="sl-SI"/>
        </w:rPr>
        <w:t>uporabljati od 19. 11. 2025</w:t>
      </w:r>
      <w:r w:rsidR="008F36F0" w:rsidRPr="008F36F0">
        <w:rPr>
          <w:rFonts w:cs="Arial"/>
          <w:bCs/>
          <w:szCs w:val="20"/>
          <w:lang w:eastAsia="sl-SI"/>
        </w:rPr>
        <w:t xml:space="preserve"> in se uporablja do porabe sredstev po tej pogodbi, vendar največ 36 (šestintrideset) mesecev od dneva začetka uporabe te pogodbe, ne glede na to, če pogodbena vrednost ne bi bila v celoti porabljena</w:t>
      </w:r>
      <w:r w:rsidR="006B1EF7">
        <w:rPr>
          <w:rFonts w:cs="Arial"/>
          <w:bCs/>
          <w:szCs w:val="20"/>
          <w:lang w:eastAsia="sl-SI"/>
        </w:rPr>
        <w:t>.</w:t>
      </w:r>
      <w:r w:rsidR="0039011E">
        <w:rPr>
          <w:rFonts w:cs="Arial"/>
          <w:bCs/>
          <w:szCs w:val="20"/>
          <w:lang w:eastAsia="sl-SI"/>
        </w:rPr>
        <w:t xml:space="preserve"> </w:t>
      </w:r>
      <w:r w:rsidR="00014B11">
        <w:rPr>
          <w:rFonts w:cs="Arial"/>
          <w:bCs/>
          <w:szCs w:val="20"/>
          <w:lang w:eastAsia="sl-SI"/>
        </w:rPr>
        <w:t>V kolikor bo pogodba podpisana po tem datumu, se uporablja z dnem podpisa.</w:t>
      </w:r>
    </w:p>
    <w:p w14:paraId="062909C0" w14:textId="77777777" w:rsidR="00EB1D22" w:rsidRPr="00907A59" w:rsidRDefault="00EB1D22" w:rsidP="00FB3CDB">
      <w:pPr>
        <w:numPr>
          <w:ilvl w:val="12"/>
          <w:numId w:val="0"/>
        </w:numPr>
        <w:spacing w:line="260" w:lineRule="atLeast"/>
        <w:jc w:val="both"/>
        <w:rPr>
          <w:rFonts w:cs="Arial"/>
          <w:bCs/>
          <w:szCs w:val="20"/>
          <w:lang w:eastAsia="sl-SI"/>
        </w:rPr>
      </w:pPr>
    </w:p>
    <w:p w14:paraId="2352B6E2" w14:textId="0856D4A9" w:rsidR="00FB3CDB" w:rsidRPr="00907A59" w:rsidRDefault="00FB3CDB" w:rsidP="00FB3CDB">
      <w:pPr>
        <w:numPr>
          <w:ilvl w:val="12"/>
          <w:numId w:val="0"/>
        </w:numPr>
        <w:spacing w:line="260" w:lineRule="atLeast"/>
        <w:jc w:val="both"/>
        <w:rPr>
          <w:rFonts w:cs="Arial"/>
          <w:bCs/>
          <w:szCs w:val="20"/>
          <w:lang w:eastAsia="sl-SI"/>
        </w:rPr>
      </w:pPr>
      <w:r w:rsidRPr="00907A59">
        <w:rPr>
          <w:rFonts w:cs="Arial"/>
          <w:bCs/>
          <w:szCs w:val="20"/>
          <w:lang w:eastAsia="sl-SI"/>
        </w:rPr>
        <w:t>ALI</w:t>
      </w:r>
    </w:p>
    <w:p w14:paraId="7A55849A" w14:textId="77777777" w:rsidR="00EB1D22" w:rsidRPr="00907A59" w:rsidRDefault="00EB1D22" w:rsidP="00FB3CDB">
      <w:pPr>
        <w:numPr>
          <w:ilvl w:val="12"/>
          <w:numId w:val="0"/>
        </w:numPr>
        <w:spacing w:line="260" w:lineRule="atLeast"/>
        <w:jc w:val="both"/>
        <w:rPr>
          <w:rFonts w:cs="Arial"/>
          <w:bCs/>
          <w:szCs w:val="20"/>
          <w:lang w:eastAsia="sl-SI"/>
        </w:rPr>
      </w:pPr>
    </w:p>
    <w:p w14:paraId="7C418DAD" w14:textId="44E71281" w:rsidR="00FB3CDB" w:rsidRDefault="00FB3CDB" w:rsidP="00EE5EC0">
      <w:pPr>
        <w:numPr>
          <w:ilvl w:val="12"/>
          <w:numId w:val="0"/>
        </w:numPr>
        <w:spacing w:line="260" w:lineRule="atLeast"/>
        <w:jc w:val="both"/>
        <w:rPr>
          <w:rFonts w:cs="Arial"/>
          <w:bCs/>
          <w:szCs w:val="20"/>
          <w:lang w:eastAsia="sl-SI"/>
        </w:rPr>
      </w:pPr>
      <w:r w:rsidRPr="00907A59">
        <w:rPr>
          <w:rFonts w:cs="Arial"/>
          <w:bCs/>
          <w:szCs w:val="20"/>
          <w:lang w:eastAsia="sl-SI"/>
        </w:rPr>
        <w:t xml:space="preserve">/V primeru fizičnega podpisa pogodbe: </w:t>
      </w:r>
      <w:r w:rsidR="008F36F0" w:rsidRPr="008F36F0">
        <w:rPr>
          <w:rFonts w:cs="Arial"/>
          <w:bCs/>
          <w:szCs w:val="20"/>
          <w:lang w:eastAsia="sl-SI"/>
        </w:rPr>
        <w:t>Stranki te pogodbe sta sporazumni, da začne pogodba veljati z dnem obojestranskega podpisa pod pogojem, da izvajalec izroči naročniku finančno zavarovanje v skladu s to pogodbo</w:t>
      </w:r>
      <w:r w:rsidR="008F36F0" w:rsidRPr="004B0E8F">
        <w:rPr>
          <w:rFonts w:cs="Arial"/>
          <w:bCs/>
          <w:szCs w:val="20"/>
          <w:lang w:eastAsia="sl-SI"/>
        </w:rPr>
        <w:t xml:space="preserve">. Pogodba se </w:t>
      </w:r>
      <w:r w:rsidR="004B0E8F">
        <w:rPr>
          <w:rFonts w:cs="Arial"/>
          <w:bCs/>
          <w:szCs w:val="20"/>
          <w:lang w:eastAsia="sl-SI"/>
        </w:rPr>
        <w:t xml:space="preserve">začne </w:t>
      </w:r>
      <w:r w:rsidR="0039011E" w:rsidRPr="0039011E">
        <w:rPr>
          <w:rFonts w:cs="Arial"/>
          <w:bCs/>
          <w:szCs w:val="20"/>
          <w:lang w:eastAsia="sl-SI"/>
        </w:rPr>
        <w:t xml:space="preserve">uporabljati od 19. 11. 2025 </w:t>
      </w:r>
      <w:r w:rsidR="008F36F0" w:rsidRPr="004B0E8F">
        <w:rPr>
          <w:rFonts w:cs="Arial"/>
          <w:bCs/>
          <w:szCs w:val="20"/>
          <w:lang w:eastAsia="sl-SI"/>
        </w:rPr>
        <w:t>in</w:t>
      </w:r>
      <w:r w:rsidR="008F36F0">
        <w:rPr>
          <w:rFonts w:cs="Arial"/>
          <w:bCs/>
          <w:szCs w:val="20"/>
          <w:lang w:eastAsia="sl-SI"/>
        </w:rPr>
        <w:t xml:space="preserve"> se uporablja </w:t>
      </w:r>
      <w:r w:rsidR="008F36F0" w:rsidRPr="008F36F0">
        <w:rPr>
          <w:rFonts w:cs="Arial"/>
          <w:bCs/>
          <w:szCs w:val="20"/>
          <w:lang w:eastAsia="sl-SI"/>
        </w:rPr>
        <w:t xml:space="preserve">do porabe sredstev po tej pogodbi, vendar največ </w:t>
      </w:r>
      <w:r w:rsidR="008F36F0">
        <w:rPr>
          <w:rFonts w:cs="Arial"/>
          <w:bCs/>
          <w:szCs w:val="20"/>
          <w:lang w:eastAsia="sl-SI"/>
        </w:rPr>
        <w:t>36</w:t>
      </w:r>
      <w:r w:rsidR="008F36F0" w:rsidRPr="008F36F0">
        <w:rPr>
          <w:rFonts w:cs="Arial"/>
          <w:bCs/>
          <w:szCs w:val="20"/>
          <w:lang w:eastAsia="sl-SI"/>
        </w:rPr>
        <w:t xml:space="preserve"> (š</w:t>
      </w:r>
      <w:r w:rsidR="008F36F0">
        <w:rPr>
          <w:rFonts w:cs="Arial"/>
          <w:bCs/>
          <w:szCs w:val="20"/>
          <w:lang w:eastAsia="sl-SI"/>
        </w:rPr>
        <w:t>estintrideset</w:t>
      </w:r>
      <w:r w:rsidR="008F36F0" w:rsidRPr="008F36F0">
        <w:rPr>
          <w:rFonts w:cs="Arial"/>
          <w:bCs/>
          <w:szCs w:val="20"/>
          <w:lang w:eastAsia="sl-SI"/>
        </w:rPr>
        <w:t>) mesecev od dneva začetka uporabe te pogodbe, ne glede na to, če pogodbena vrednost ne bi bila v celoti porabljena.</w:t>
      </w:r>
      <w:r w:rsidR="00014B11" w:rsidRPr="00014B11">
        <w:t xml:space="preserve"> </w:t>
      </w:r>
      <w:r w:rsidR="00014B11" w:rsidRPr="00014B11">
        <w:rPr>
          <w:rFonts w:cs="Arial"/>
          <w:bCs/>
          <w:szCs w:val="20"/>
          <w:lang w:eastAsia="sl-SI"/>
        </w:rPr>
        <w:t>V kolikor bo pogodba podpisana po tem datumu, se uporablja z dnem podpisa.</w:t>
      </w:r>
    </w:p>
    <w:p w14:paraId="54FAD0A0" w14:textId="77777777" w:rsidR="00EC7841" w:rsidRDefault="00EC7841" w:rsidP="00EE5EC0">
      <w:pPr>
        <w:numPr>
          <w:ilvl w:val="12"/>
          <w:numId w:val="0"/>
        </w:numPr>
        <w:spacing w:line="260" w:lineRule="atLeast"/>
        <w:jc w:val="both"/>
        <w:rPr>
          <w:rFonts w:cs="Arial"/>
          <w:bCs/>
          <w:szCs w:val="20"/>
          <w:lang w:eastAsia="sl-SI"/>
        </w:rPr>
      </w:pPr>
    </w:p>
    <w:p w14:paraId="7AA5432D" w14:textId="77777777" w:rsidR="00EC7841" w:rsidRDefault="00EC7841" w:rsidP="00EC7841">
      <w:pPr>
        <w:pStyle w:val="Slog2"/>
        <w:spacing w:line="260" w:lineRule="atLeast"/>
        <w:ind w:left="426" w:hanging="142"/>
      </w:pPr>
      <w:r w:rsidRPr="00EC7841">
        <w:t>VARSTVO PODATKOV</w:t>
      </w:r>
    </w:p>
    <w:p w14:paraId="310F1088" w14:textId="77777777" w:rsidR="00EC7841" w:rsidRDefault="00EC7841" w:rsidP="00EC7841">
      <w:pPr>
        <w:pStyle w:val="BodyText23"/>
        <w:widowControl/>
        <w:tabs>
          <w:tab w:val="clear" w:pos="0"/>
          <w:tab w:val="left" w:pos="708"/>
        </w:tabs>
        <w:overflowPunct/>
        <w:autoSpaceDE/>
        <w:adjustRightInd/>
        <w:spacing w:line="260" w:lineRule="atLeast"/>
        <w:jc w:val="left"/>
        <w:rPr>
          <w:rFonts w:ascii="Arial" w:hAnsi="Arial" w:cs="Arial"/>
          <w:b/>
          <w:sz w:val="20"/>
        </w:rPr>
      </w:pPr>
    </w:p>
    <w:p w14:paraId="29F9FC90" w14:textId="77777777" w:rsidR="00EC7841" w:rsidRPr="00EC7841" w:rsidRDefault="00EC7841" w:rsidP="00EC7841">
      <w:pPr>
        <w:pStyle w:val="Odstavekseznama"/>
        <w:numPr>
          <w:ilvl w:val="0"/>
          <w:numId w:val="12"/>
        </w:numPr>
        <w:spacing w:line="260" w:lineRule="atLeast"/>
        <w:jc w:val="center"/>
        <w:rPr>
          <w:rFonts w:cs="Arial"/>
          <w:sz w:val="20"/>
        </w:rPr>
      </w:pPr>
      <w:r w:rsidRPr="00EC7841">
        <w:rPr>
          <w:rFonts w:cs="Arial"/>
          <w:sz w:val="20"/>
        </w:rPr>
        <w:t>člen</w:t>
      </w:r>
    </w:p>
    <w:p w14:paraId="765ADAE7" w14:textId="77777777" w:rsidR="00EC7841" w:rsidRDefault="00EC7841" w:rsidP="00EC7841">
      <w:pPr>
        <w:jc w:val="both"/>
        <w:rPr>
          <w:rFonts w:cs="Arial"/>
        </w:rPr>
      </w:pPr>
    </w:p>
    <w:p w14:paraId="168CD1C6" w14:textId="77777777" w:rsidR="00EC7841" w:rsidRDefault="00EC7841" w:rsidP="00EC7841">
      <w:pPr>
        <w:suppressAutoHyphens/>
        <w:overflowPunct w:val="0"/>
        <w:autoSpaceDE w:val="0"/>
        <w:jc w:val="both"/>
        <w:rPr>
          <w:rFonts w:cs="Arial"/>
        </w:rPr>
      </w:pPr>
      <w:r>
        <w:rPr>
          <w:rFonts w:cs="Arial"/>
        </w:rPr>
        <w:t>Skladno s predpisi, ki urejajo varstvo osebnih podatkov, se stranke zavezujejo, da morebitnih osebnih podatkov ne bodo uporabljali v nasprotju z določili teh predpisov, ter da bodo zagotavljali pogoje in ukrepe za zagotovitev varstva osebnih podatkov in preprečevali morebitne zlorabe, v smislu določil navedenega zakona.</w:t>
      </w:r>
    </w:p>
    <w:p w14:paraId="3358442A" w14:textId="77777777" w:rsidR="00EC7841" w:rsidRDefault="00EC7841" w:rsidP="00EC7841">
      <w:pPr>
        <w:suppressAutoHyphens/>
        <w:overflowPunct w:val="0"/>
        <w:autoSpaceDE w:val="0"/>
        <w:jc w:val="both"/>
        <w:rPr>
          <w:rFonts w:cs="Arial"/>
        </w:rPr>
      </w:pPr>
    </w:p>
    <w:p w14:paraId="5C3BD1AD" w14:textId="1A3D91AE" w:rsidR="00EC7841" w:rsidRDefault="0036026E" w:rsidP="00EC7841">
      <w:pPr>
        <w:suppressAutoHyphens/>
        <w:overflowPunct w:val="0"/>
        <w:autoSpaceDE w:val="0"/>
        <w:jc w:val="both"/>
        <w:rPr>
          <w:rFonts w:cs="Arial"/>
        </w:rPr>
      </w:pPr>
      <w:r>
        <w:rPr>
          <w:rFonts w:cs="Arial"/>
        </w:rPr>
        <w:t xml:space="preserve">Izvajalec </w:t>
      </w:r>
      <w:r w:rsidR="00EC7841">
        <w:rPr>
          <w:rFonts w:cs="Arial"/>
        </w:rPr>
        <w:t xml:space="preserve">se je dolžan seznaniti in se ravnati po internih predpisih naročnika in plačnika glede varovanja in zaščite podatkov. Naročnik in plačnik sta dolžna </w:t>
      </w:r>
      <w:r>
        <w:rPr>
          <w:rFonts w:cs="Arial"/>
        </w:rPr>
        <w:t xml:space="preserve">izvajalca </w:t>
      </w:r>
      <w:r w:rsidR="00EC7841">
        <w:rPr>
          <w:rFonts w:cs="Arial"/>
        </w:rPr>
        <w:t>obvestiti o spremembi, dopolnitvi oziroma razveljavitvi svojih internih predpisov glede varovanja in zaščite podatkov.</w:t>
      </w:r>
    </w:p>
    <w:p w14:paraId="38782320" w14:textId="77777777" w:rsidR="0031152F" w:rsidRPr="00907A59" w:rsidRDefault="0031152F" w:rsidP="0031152F">
      <w:pPr>
        <w:numPr>
          <w:ilvl w:val="12"/>
          <w:numId w:val="0"/>
        </w:numPr>
        <w:spacing w:line="260" w:lineRule="atLeast"/>
        <w:rPr>
          <w:rFonts w:cs="Arial"/>
          <w:bCs/>
          <w:iCs/>
          <w:szCs w:val="20"/>
          <w:lang w:eastAsia="sl-SI"/>
        </w:rPr>
      </w:pPr>
    </w:p>
    <w:p w14:paraId="73E850B3" w14:textId="484EB51C" w:rsidR="0031152F" w:rsidRPr="00907A59" w:rsidRDefault="0031152F" w:rsidP="00DD3938">
      <w:pPr>
        <w:pStyle w:val="Slog2"/>
        <w:spacing w:line="260" w:lineRule="atLeast"/>
        <w:ind w:left="426" w:hanging="142"/>
      </w:pPr>
      <w:r w:rsidRPr="00907A59">
        <w:t>ZASTOPNIKI POGODBENIH STRANK/SKRBNIKI POGODBE</w:t>
      </w:r>
    </w:p>
    <w:p w14:paraId="765C8915" w14:textId="77777777" w:rsidR="002A6C61" w:rsidRPr="00907A59" w:rsidRDefault="002A6C61" w:rsidP="002A6C61">
      <w:pPr>
        <w:pStyle w:val="Slog2"/>
        <w:numPr>
          <w:ilvl w:val="0"/>
          <w:numId w:val="0"/>
        </w:numPr>
        <w:spacing w:line="260" w:lineRule="atLeast"/>
        <w:ind w:left="324" w:hanging="324"/>
        <w:rPr>
          <w:b w:val="0"/>
          <w:bCs/>
        </w:rPr>
      </w:pPr>
    </w:p>
    <w:p w14:paraId="691E6DD7" w14:textId="3C5F23CD" w:rsidR="00BF6512" w:rsidRPr="00EC7841" w:rsidRDefault="00F75C0A" w:rsidP="00EC7841">
      <w:pPr>
        <w:pStyle w:val="Odstavekseznama"/>
        <w:numPr>
          <w:ilvl w:val="0"/>
          <w:numId w:val="12"/>
        </w:numPr>
        <w:spacing w:line="260" w:lineRule="atLeast"/>
        <w:jc w:val="center"/>
        <w:rPr>
          <w:rFonts w:cs="Arial"/>
          <w:sz w:val="20"/>
        </w:rPr>
      </w:pPr>
      <w:r>
        <w:rPr>
          <w:rFonts w:cs="Arial"/>
          <w:sz w:val="20"/>
        </w:rPr>
        <w:t>č</w:t>
      </w:r>
      <w:r w:rsidR="000B781D" w:rsidRPr="00EC7841">
        <w:rPr>
          <w:rFonts w:cs="Arial"/>
          <w:sz w:val="20"/>
        </w:rPr>
        <w:t>len</w:t>
      </w:r>
    </w:p>
    <w:p w14:paraId="42A1E9E5" w14:textId="77777777" w:rsidR="00EC7841" w:rsidRPr="00EC7841" w:rsidRDefault="00EC7841" w:rsidP="00EC7841">
      <w:pPr>
        <w:spacing w:line="260" w:lineRule="atLeast"/>
        <w:rPr>
          <w:rFonts w:cs="Arial"/>
        </w:rPr>
      </w:pPr>
    </w:p>
    <w:p w14:paraId="214585ED" w14:textId="1A928EA4" w:rsidR="00BF6512" w:rsidRPr="00907A59" w:rsidRDefault="00BF6512" w:rsidP="00BF6512">
      <w:pPr>
        <w:numPr>
          <w:ilvl w:val="12"/>
          <w:numId w:val="12"/>
        </w:numPr>
        <w:spacing w:line="260" w:lineRule="atLeast"/>
        <w:jc w:val="both"/>
        <w:rPr>
          <w:rFonts w:cs="Arial"/>
          <w:bCs/>
          <w:szCs w:val="20"/>
          <w:lang w:eastAsia="sl-SI"/>
        </w:rPr>
      </w:pPr>
      <w:r w:rsidRPr="00907A59">
        <w:rPr>
          <w:rFonts w:cs="Arial"/>
          <w:bCs/>
          <w:szCs w:val="20"/>
          <w:lang w:eastAsia="sl-SI"/>
        </w:rPr>
        <w:t>Pooblaščeni zastopnik/skrbnik pogodbe na strani naročnika je: _________</w:t>
      </w:r>
      <w:r w:rsidR="002C6774" w:rsidRPr="00907A59">
        <w:rPr>
          <w:rFonts w:cs="Arial"/>
          <w:bCs/>
          <w:szCs w:val="20"/>
          <w:lang w:eastAsia="sl-SI"/>
        </w:rPr>
        <w:t xml:space="preserve"> (ime, priimek, telefon, e-naslov)</w:t>
      </w:r>
      <w:r w:rsidR="00C94DA3" w:rsidRPr="00907A59">
        <w:rPr>
          <w:rFonts w:cs="Arial"/>
          <w:bCs/>
          <w:szCs w:val="20"/>
          <w:lang w:eastAsia="sl-SI"/>
        </w:rPr>
        <w:t>.</w:t>
      </w:r>
    </w:p>
    <w:p w14:paraId="1FD8CD4E" w14:textId="77777777" w:rsidR="000B781D" w:rsidRPr="00907A59" w:rsidRDefault="000B781D" w:rsidP="002A6C61">
      <w:pPr>
        <w:pStyle w:val="Slog2"/>
        <w:numPr>
          <w:ilvl w:val="0"/>
          <w:numId w:val="0"/>
        </w:numPr>
        <w:spacing w:line="260" w:lineRule="atLeast"/>
        <w:ind w:left="324" w:hanging="324"/>
        <w:rPr>
          <w:b w:val="0"/>
          <w:bCs/>
        </w:rPr>
      </w:pPr>
    </w:p>
    <w:p w14:paraId="19A45730" w14:textId="7182F0E0" w:rsidR="000B781D" w:rsidRPr="00907A59" w:rsidRDefault="00BF6512" w:rsidP="00C60708">
      <w:pPr>
        <w:pStyle w:val="Slog2"/>
        <w:numPr>
          <w:ilvl w:val="0"/>
          <w:numId w:val="0"/>
        </w:numPr>
        <w:spacing w:line="260" w:lineRule="atLeast"/>
        <w:jc w:val="both"/>
        <w:rPr>
          <w:b w:val="0"/>
          <w:bCs/>
        </w:rPr>
      </w:pPr>
      <w:r w:rsidRPr="00907A59">
        <w:rPr>
          <w:b w:val="0"/>
          <w:bCs/>
        </w:rPr>
        <w:t xml:space="preserve">Pooblaščeni zastopnik/skrbnik pogodbe na strani </w:t>
      </w:r>
      <w:r w:rsidR="0036026E">
        <w:rPr>
          <w:b w:val="0"/>
          <w:bCs/>
        </w:rPr>
        <w:t>izvajalc</w:t>
      </w:r>
      <w:r w:rsidR="0036026E" w:rsidRPr="00907A59">
        <w:rPr>
          <w:b w:val="0"/>
          <w:bCs/>
        </w:rPr>
        <w:t xml:space="preserve">a </w:t>
      </w:r>
      <w:r w:rsidRPr="00907A59">
        <w:rPr>
          <w:b w:val="0"/>
          <w:bCs/>
        </w:rPr>
        <w:t xml:space="preserve">je: </w:t>
      </w:r>
      <w:r w:rsidR="008C282E" w:rsidRPr="00907A59">
        <w:rPr>
          <w:b w:val="0"/>
          <w:bCs/>
        </w:rPr>
        <w:t>_________</w:t>
      </w:r>
      <w:r w:rsidR="002C6774" w:rsidRPr="00907A59">
        <w:rPr>
          <w:b w:val="0"/>
          <w:bCs/>
        </w:rPr>
        <w:t xml:space="preserve"> (ime, priimek, telefon, e-naslov)</w:t>
      </w:r>
      <w:r w:rsidR="00C94DA3" w:rsidRPr="00907A59">
        <w:rPr>
          <w:b w:val="0"/>
          <w:bCs/>
        </w:rPr>
        <w:t>.</w:t>
      </w:r>
    </w:p>
    <w:p w14:paraId="085B38B7" w14:textId="77777777" w:rsidR="0031152F" w:rsidRPr="00907A59" w:rsidRDefault="0031152F" w:rsidP="0031152F">
      <w:pPr>
        <w:numPr>
          <w:ilvl w:val="12"/>
          <w:numId w:val="0"/>
        </w:numPr>
        <w:spacing w:line="260" w:lineRule="atLeast"/>
        <w:rPr>
          <w:rFonts w:cs="Arial"/>
          <w:bCs/>
          <w:iCs/>
          <w:szCs w:val="20"/>
          <w:lang w:eastAsia="sl-SI"/>
        </w:rPr>
      </w:pPr>
    </w:p>
    <w:p w14:paraId="2E9B842C" w14:textId="6D143979" w:rsidR="0031152F" w:rsidRPr="00907A59" w:rsidRDefault="0031152F" w:rsidP="00DD3938">
      <w:pPr>
        <w:pStyle w:val="Slog2"/>
        <w:spacing w:line="260" w:lineRule="atLeast"/>
        <w:ind w:left="426" w:hanging="142"/>
      </w:pPr>
      <w:r w:rsidRPr="00907A59">
        <w:t>ODPOVED POGODBE</w:t>
      </w:r>
    </w:p>
    <w:p w14:paraId="6A3040CF" w14:textId="77777777" w:rsidR="002A6C61" w:rsidRPr="00907A59" w:rsidRDefault="002A6C61" w:rsidP="002A6C61">
      <w:pPr>
        <w:pStyle w:val="Slog2"/>
        <w:numPr>
          <w:ilvl w:val="0"/>
          <w:numId w:val="0"/>
        </w:numPr>
        <w:spacing w:line="260" w:lineRule="atLeast"/>
        <w:ind w:left="324" w:hanging="324"/>
        <w:rPr>
          <w:b w:val="0"/>
          <w:bCs/>
        </w:rPr>
      </w:pPr>
    </w:p>
    <w:p w14:paraId="1F2A4E99" w14:textId="01FC19CD" w:rsidR="0031152F" w:rsidRPr="00907A59" w:rsidRDefault="0031152F" w:rsidP="0059651A">
      <w:pPr>
        <w:pStyle w:val="Odstavekseznama"/>
        <w:numPr>
          <w:ilvl w:val="0"/>
          <w:numId w:val="12"/>
        </w:numPr>
        <w:spacing w:line="260" w:lineRule="atLeast"/>
        <w:jc w:val="center"/>
        <w:rPr>
          <w:rFonts w:cs="Arial"/>
          <w:bCs/>
          <w:sz w:val="20"/>
        </w:rPr>
      </w:pPr>
      <w:r w:rsidRPr="00907A59">
        <w:rPr>
          <w:rFonts w:cs="Arial"/>
          <w:bCs/>
          <w:sz w:val="20"/>
        </w:rPr>
        <w:t>člen</w:t>
      </w:r>
    </w:p>
    <w:p w14:paraId="2BC9635B" w14:textId="77777777" w:rsidR="00744B97" w:rsidRDefault="00744B97" w:rsidP="00744B97">
      <w:pPr>
        <w:numPr>
          <w:ilvl w:val="12"/>
          <w:numId w:val="0"/>
        </w:numPr>
        <w:spacing w:line="260" w:lineRule="atLeast"/>
        <w:jc w:val="both"/>
        <w:rPr>
          <w:rFonts w:cs="Arial"/>
          <w:szCs w:val="20"/>
        </w:rPr>
      </w:pPr>
      <w:bookmarkStart w:id="3" w:name="_Hlk99621340"/>
    </w:p>
    <w:p w14:paraId="7AD5C070" w14:textId="542508A4" w:rsidR="00744B97" w:rsidRPr="00744B97" w:rsidRDefault="00744B97" w:rsidP="00744B97">
      <w:pPr>
        <w:numPr>
          <w:ilvl w:val="12"/>
          <w:numId w:val="0"/>
        </w:numPr>
        <w:spacing w:line="260" w:lineRule="atLeast"/>
        <w:jc w:val="both"/>
        <w:rPr>
          <w:rFonts w:cs="Arial"/>
          <w:szCs w:val="20"/>
        </w:rPr>
      </w:pPr>
      <w:r w:rsidRPr="00744B97">
        <w:rPr>
          <w:rFonts w:cs="Arial"/>
          <w:szCs w:val="20"/>
        </w:rPr>
        <w:t>Naročnik lahko odstopi od pogodbe. Odstopni rok je en mesec in začne teči naslednji dan po prejemu odstopa. Odstop mora biti pisen.</w:t>
      </w:r>
    </w:p>
    <w:p w14:paraId="75448BCF" w14:textId="77777777" w:rsidR="00744B97" w:rsidRPr="00744B97" w:rsidRDefault="00744B97" w:rsidP="00744B97">
      <w:pPr>
        <w:spacing w:line="260" w:lineRule="atLeast"/>
        <w:jc w:val="both"/>
        <w:rPr>
          <w:rFonts w:cs="Arial"/>
          <w:szCs w:val="20"/>
        </w:rPr>
      </w:pPr>
    </w:p>
    <w:p w14:paraId="14ACFE8B" w14:textId="1DCD287F" w:rsidR="00744B97" w:rsidRDefault="00744B97" w:rsidP="00EE5EC0">
      <w:pPr>
        <w:numPr>
          <w:ilvl w:val="12"/>
          <w:numId w:val="0"/>
        </w:numPr>
        <w:spacing w:line="260" w:lineRule="atLeast"/>
        <w:jc w:val="both"/>
        <w:rPr>
          <w:rFonts w:cs="Arial"/>
          <w:szCs w:val="20"/>
          <w:lang w:eastAsia="sl-SI"/>
        </w:rPr>
      </w:pPr>
      <w:r w:rsidRPr="00744B97">
        <w:rPr>
          <w:rFonts w:cs="Arial"/>
          <w:szCs w:val="20"/>
        </w:rPr>
        <w:t xml:space="preserve">V primeru bistvenih ali ponavljajočih se kršitev določil pogodbe lahko odstopi od pogodbe katerakoli od pogodbenih strank. Odstopni rok je v tem primeru 15 dni. V primeru uveljavljanja odstopa od pogodbe iz razlogov po tem odstavku, morata stranki predhodno pisno opozoriti na bistvene ali ponavljajoče se kršitve </w:t>
      </w:r>
      <w:r w:rsidRPr="00744B97">
        <w:rPr>
          <w:rFonts w:cs="Arial"/>
          <w:szCs w:val="20"/>
          <w:lang w:eastAsia="sl-SI"/>
        </w:rPr>
        <w:t>in po potrebi oziroma, če je to možno dati nasprotni stranki primeren rok za odpravo pomanjkljivosti.</w:t>
      </w:r>
      <w:bookmarkEnd w:id="3"/>
    </w:p>
    <w:p w14:paraId="64901B96" w14:textId="77777777" w:rsidR="00D9358C" w:rsidRPr="00907A59" w:rsidRDefault="00D9358C" w:rsidP="00EE5EC0">
      <w:pPr>
        <w:numPr>
          <w:ilvl w:val="12"/>
          <w:numId w:val="0"/>
        </w:numPr>
        <w:spacing w:line="260" w:lineRule="atLeast"/>
        <w:jc w:val="both"/>
        <w:rPr>
          <w:rFonts w:cs="Arial"/>
          <w:bCs/>
          <w:szCs w:val="20"/>
          <w:lang w:eastAsia="sl-SI"/>
        </w:rPr>
      </w:pPr>
    </w:p>
    <w:p w14:paraId="407E70AB" w14:textId="2EBA1CC4" w:rsidR="0031152F" w:rsidRPr="00907A59" w:rsidRDefault="00C931B9" w:rsidP="00BB1D7A">
      <w:pPr>
        <w:numPr>
          <w:ilvl w:val="12"/>
          <w:numId w:val="0"/>
        </w:numPr>
        <w:spacing w:line="260" w:lineRule="atLeast"/>
        <w:jc w:val="both"/>
        <w:rPr>
          <w:rFonts w:cs="Arial"/>
          <w:bCs/>
          <w:szCs w:val="20"/>
          <w:lang w:eastAsia="sl-SI"/>
        </w:rPr>
      </w:pPr>
      <w:r w:rsidRPr="00907A59">
        <w:rPr>
          <w:rFonts w:cs="Arial"/>
          <w:bCs/>
          <w:szCs w:val="20"/>
          <w:lang w:eastAsia="sl-SI"/>
        </w:rPr>
        <w:t>Naročnik</w:t>
      </w:r>
      <w:r w:rsidR="0031152F" w:rsidRPr="00907A59">
        <w:rPr>
          <w:rFonts w:cs="Arial"/>
          <w:bCs/>
          <w:szCs w:val="20"/>
          <w:lang w:eastAsia="sl-SI"/>
        </w:rPr>
        <w:t xml:space="preserve"> bo odpovedal pogodbo tudi v primerih: </w:t>
      </w:r>
    </w:p>
    <w:p w14:paraId="4DB52337" w14:textId="3C4E1D59" w:rsidR="0031152F" w:rsidRPr="00907A59" w:rsidRDefault="0031152F" w:rsidP="00BB1D7A">
      <w:pPr>
        <w:numPr>
          <w:ilvl w:val="0"/>
          <w:numId w:val="11"/>
        </w:numPr>
        <w:spacing w:line="260" w:lineRule="atLeast"/>
        <w:jc w:val="both"/>
        <w:rPr>
          <w:rFonts w:cs="Arial"/>
          <w:bCs/>
          <w:szCs w:val="20"/>
          <w:lang w:eastAsia="sl-SI"/>
        </w:rPr>
      </w:pPr>
      <w:r w:rsidRPr="00907A59">
        <w:rPr>
          <w:rFonts w:cs="Arial"/>
          <w:bCs/>
          <w:szCs w:val="20"/>
          <w:lang w:eastAsia="sl-SI"/>
        </w:rPr>
        <w:t xml:space="preserve">če </w:t>
      </w:r>
      <w:r w:rsidR="0036026E">
        <w:rPr>
          <w:rFonts w:cs="Arial"/>
          <w:bCs/>
          <w:szCs w:val="20"/>
          <w:lang w:eastAsia="sl-SI"/>
        </w:rPr>
        <w:t>izvajalec</w:t>
      </w:r>
      <w:r w:rsidR="0036026E" w:rsidRPr="00907A59">
        <w:rPr>
          <w:rFonts w:cs="Arial"/>
          <w:bCs/>
          <w:szCs w:val="20"/>
          <w:lang w:eastAsia="sl-SI"/>
        </w:rPr>
        <w:t xml:space="preserve"> </w:t>
      </w:r>
      <w:r w:rsidRPr="00907A59">
        <w:rPr>
          <w:rFonts w:cs="Arial"/>
          <w:bCs/>
          <w:szCs w:val="20"/>
          <w:lang w:eastAsia="sl-SI"/>
        </w:rPr>
        <w:t>ne upošteva rokov izvedbe dobave in montaže blaga</w:t>
      </w:r>
      <w:r w:rsidR="00BB1D7A" w:rsidRPr="00907A59">
        <w:rPr>
          <w:rFonts w:cs="Arial"/>
          <w:bCs/>
          <w:szCs w:val="20"/>
          <w:lang w:eastAsia="sl-SI"/>
        </w:rPr>
        <w:t>;</w:t>
      </w:r>
    </w:p>
    <w:p w14:paraId="3914DFAE" w14:textId="1D3065AD" w:rsidR="0031152F" w:rsidRPr="00907A59" w:rsidRDefault="0031152F" w:rsidP="00BB1D7A">
      <w:pPr>
        <w:numPr>
          <w:ilvl w:val="0"/>
          <w:numId w:val="11"/>
        </w:numPr>
        <w:spacing w:line="260" w:lineRule="atLeast"/>
        <w:jc w:val="both"/>
        <w:rPr>
          <w:rFonts w:cs="Arial"/>
          <w:bCs/>
          <w:szCs w:val="20"/>
          <w:lang w:eastAsia="sl-SI"/>
        </w:rPr>
      </w:pPr>
      <w:r w:rsidRPr="00907A59">
        <w:rPr>
          <w:rFonts w:cs="Arial"/>
          <w:bCs/>
          <w:szCs w:val="20"/>
          <w:lang w:eastAsia="sl-SI"/>
        </w:rPr>
        <w:t xml:space="preserve">če </w:t>
      </w:r>
      <w:r w:rsidR="0036026E">
        <w:rPr>
          <w:rFonts w:cs="Arial"/>
          <w:bCs/>
          <w:szCs w:val="20"/>
          <w:lang w:eastAsia="sl-SI"/>
        </w:rPr>
        <w:t>izvajalec</w:t>
      </w:r>
      <w:r w:rsidR="0036026E" w:rsidRPr="00907A59">
        <w:rPr>
          <w:rFonts w:cs="Arial"/>
          <w:bCs/>
          <w:szCs w:val="20"/>
          <w:lang w:eastAsia="sl-SI"/>
        </w:rPr>
        <w:t xml:space="preserve"> </w:t>
      </w:r>
      <w:r w:rsidRPr="00907A59">
        <w:rPr>
          <w:rFonts w:cs="Arial"/>
          <w:bCs/>
          <w:szCs w:val="20"/>
          <w:lang w:eastAsia="sl-SI"/>
        </w:rPr>
        <w:t>ne upošteva reklamacij glede kakovosti, vrste in rokov izvedbe dobave in montaže blaga ter ne odpravi posledic nekvalitetno opravljenih dobav in montaž blaga na zahtevo</w:t>
      </w:r>
      <w:r w:rsidR="00BB1D7A" w:rsidRPr="00907A59">
        <w:rPr>
          <w:rFonts w:cs="Arial"/>
          <w:bCs/>
          <w:szCs w:val="20"/>
          <w:lang w:eastAsia="sl-SI"/>
        </w:rPr>
        <w:t xml:space="preserve"> </w:t>
      </w:r>
      <w:r w:rsidR="006870C5" w:rsidRPr="00907A59">
        <w:rPr>
          <w:rFonts w:cs="Arial"/>
          <w:bCs/>
          <w:szCs w:val="20"/>
          <w:lang w:eastAsia="sl-SI"/>
        </w:rPr>
        <w:t>naročnika</w:t>
      </w:r>
      <w:r w:rsidR="00BB1D7A" w:rsidRPr="00907A59">
        <w:rPr>
          <w:rFonts w:cs="Arial"/>
          <w:bCs/>
          <w:szCs w:val="20"/>
          <w:lang w:eastAsia="sl-SI"/>
        </w:rPr>
        <w:t>;</w:t>
      </w:r>
    </w:p>
    <w:p w14:paraId="70D5E2DC" w14:textId="3AF4C1A1" w:rsidR="0031152F" w:rsidRPr="00907A59" w:rsidRDefault="0031152F" w:rsidP="005D57B0">
      <w:pPr>
        <w:numPr>
          <w:ilvl w:val="0"/>
          <w:numId w:val="11"/>
        </w:numPr>
        <w:spacing w:line="260" w:lineRule="atLeast"/>
        <w:jc w:val="both"/>
        <w:rPr>
          <w:rFonts w:cs="Arial"/>
          <w:bCs/>
          <w:szCs w:val="20"/>
          <w:lang w:eastAsia="sl-SI"/>
        </w:rPr>
      </w:pPr>
      <w:r w:rsidRPr="00907A59">
        <w:rPr>
          <w:rFonts w:cs="Arial"/>
          <w:bCs/>
          <w:szCs w:val="20"/>
          <w:lang w:eastAsia="sl-SI"/>
        </w:rPr>
        <w:t xml:space="preserve">če </w:t>
      </w:r>
      <w:r w:rsidR="0036026E">
        <w:rPr>
          <w:rFonts w:cs="Arial"/>
          <w:bCs/>
          <w:szCs w:val="20"/>
          <w:lang w:eastAsia="sl-SI"/>
        </w:rPr>
        <w:t>izvajalec</w:t>
      </w:r>
      <w:r w:rsidR="0036026E" w:rsidRPr="00907A59">
        <w:rPr>
          <w:rFonts w:cs="Arial"/>
          <w:bCs/>
          <w:szCs w:val="20"/>
          <w:lang w:eastAsia="sl-SI"/>
        </w:rPr>
        <w:t xml:space="preserve"> </w:t>
      </w:r>
      <w:r w:rsidRPr="00907A59">
        <w:rPr>
          <w:rFonts w:cs="Arial"/>
          <w:bCs/>
          <w:szCs w:val="20"/>
          <w:lang w:eastAsia="sl-SI"/>
        </w:rPr>
        <w:t xml:space="preserve">ne odpravi napak reklamiranega blaga v roku, ki ga določi </w:t>
      </w:r>
      <w:r w:rsidR="00C931B9" w:rsidRPr="00907A59">
        <w:rPr>
          <w:rFonts w:cs="Arial"/>
          <w:bCs/>
          <w:szCs w:val="20"/>
          <w:lang w:eastAsia="sl-SI"/>
        </w:rPr>
        <w:t>naročnik</w:t>
      </w:r>
      <w:r w:rsidRPr="00907A59">
        <w:rPr>
          <w:rFonts w:cs="Arial"/>
          <w:bCs/>
          <w:szCs w:val="20"/>
          <w:lang w:eastAsia="sl-SI"/>
        </w:rPr>
        <w:t>;</w:t>
      </w:r>
    </w:p>
    <w:p w14:paraId="586D0B28" w14:textId="1950FF32" w:rsidR="0031152F" w:rsidRPr="00907A59" w:rsidRDefault="0031152F" w:rsidP="005D57B0">
      <w:pPr>
        <w:numPr>
          <w:ilvl w:val="0"/>
          <w:numId w:val="11"/>
        </w:numPr>
        <w:spacing w:line="260" w:lineRule="atLeast"/>
        <w:jc w:val="both"/>
        <w:rPr>
          <w:rFonts w:cs="Arial"/>
          <w:bCs/>
          <w:szCs w:val="20"/>
          <w:lang w:eastAsia="sl-SI"/>
        </w:rPr>
      </w:pPr>
      <w:r w:rsidRPr="00907A59">
        <w:rPr>
          <w:rFonts w:cs="Arial"/>
          <w:bCs/>
          <w:szCs w:val="20"/>
          <w:lang w:eastAsia="sl-SI"/>
        </w:rPr>
        <w:t xml:space="preserve">če </w:t>
      </w:r>
      <w:r w:rsidR="00C931B9" w:rsidRPr="00907A59">
        <w:rPr>
          <w:rFonts w:cs="Arial"/>
          <w:bCs/>
          <w:szCs w:val="20"/>
          <w:lang w:eastAsia="sl-SI"/>
        </w:rPr>
        <w:t>naročnik</w:t>
      </w:r>
      <w:r w:rsidRPr="00907A59">
        <w:rPr>
          <w:rFonts w:cs="Arial"/>
          <w:bCs/>
          <w:szCs w:val="20"/>
          <w:lang w:eastAsia="sl-SI"/>
        </w:rPr>
        <w:t xml:space="preserve"> po preverjanju kakovosti dobavljenega blaga (na stroške </w:t>
      </w:r>
      <w:r w:rsidR="0036026E">
        <w:rPr>
          <w:rFonts w:cs="Arial"/>
          <w:bCs/>
          <w:szCs w:val="20"/>
          <w:lang w:eastAsia="sl-SI"/>
        </w:rPr>
        <w:t>izvajalc</w:t>
      </w:r>
      <w:r w:rsidR="0036026E" w:rsidRPr="00907A59">
        <w:rPr>
          <w:rFonts w:cs="Arial"/>
          <w:bCs/>
          <w:szCs w:val="20"/>
          <w:lang w:eastAsia="sl-SI"/>
        </w:rPr>
        <w:t xml:space="preserve">a </w:t>
      </w:r>
      <w:r w:rsidRPr="00907A59">
        <w:rPr>
          <w:rFonts w:cs="Arial"/>
          <w:bCs/>
          <w:szCs w:val="20"/>
          <w:lang w:eastAsia="sl-SI"/>
        </w:rPr>
        <w:t xml:space="preserve">se preverjanje izvede pri neodvisni instituciji v Sloveniji) ugotovi, da to ni izdelano v skladu s tehničnimi zahtevami naročnika. </w:t>
      </w:r>
    </w:p>
    <w:p w14:paraId="0BA2D322" w14:textId="77777777" w:rsidR="00B21215" w:rsidRPr="00907A59" w:rsidRDefault="00B21215" w:rsidP="00B21215">
      <w:pPr>
        <w:spacing w:line="260" w:lineRule="atLeast"/>
        <w:ind w:left="360"/>
        <w:jc w:val="both"/>
        <w:rPr>
          <w:rFonts w:cs="Arial"/>
          <w:bCs/>
          <w:szCs w:val="20"/>
          <w:lang w:eastAsia="sl-SI"/>
        </w:rPr>
      </w:pPr>
    </w:p>
    <w:p w14:paraId="3251D7AB" w14:textId="77777777" w:rsidR="00744B97" w:rsidRPr="00744B97" w:rsidRDefault="00744B97" w:rsidP="00744B97">
      <w:pPr>
        <w:overflowPunct w:val="0"/>
        <w:autoSpaceDE w:val="0"/>
        <w:autoSpaceDN w:val="0"/>
        <w:adjustRightInd w:val="0"/>
        <w:spacing w:line="260" w:lineRule="atLeast"/>
        <w:jc w:val="both"/>
        <w:textAlignment w:val="baseline"/>
        <w:rPr>
          <w:rFonts w:cs="Arial"/>
          <w:szCs w:val="20"/>
        </w:rPr>
      </w:pPr>
      <w:r w:rsidRPr="00744B97">
        <w:rPr>
          <w:rFonts w:cs="Arial"/>
          <w:szCs w:val="20"/>
        </w:rPr>
        <w:t>Naročnik bo istočasno z odstopom od pogodbe pričel s postopki za unovčenje zavarovanja za dobro izvedbo pogodbenih obveznosti.</w:t>
      </w:r>
    </w:p>
    <w:p w14:paraId="08CB8A2D" w14:textId="77777777" w:rsidR="00744B97" w:rsidRPr="00744B97" w:rsidRDefault="00744B97" w:rsidP="00744B97">
      <w:pPr>
        <w:numPr>
          <w:ilvl w:val="12"/>
          <w:numId w:val="0"/>
        </w:numPr>
        <w:spacing w:line="260" w:lineRule="atLeast"/>
        <w:jc w:val="both"/>
        <w:rPr>
          <w:rFonts w:cs="Arial"/>
          <w:szCs w:val="20"/>
        </w:rPr>
      </w:pPr>
    </w:p>
    <w:p w14:paraId="038085AA" w14:textId="77777777" w:rsidR="00744B97" w:rsidRPr="00744B97" w:rsidRDefault="00744B97" w:rsidP="00744B97">
      <w:pPr>
        <w:numPr>
          <w:ilvl w:val="12"/>
          <w:numId w:val="0"/>
        </w:numPr>
        <w:spacing w:line="260" w:lineRule="atLeast"/>
        <w:jc w:val="both"/>
        <w:rPr>
          <w:rFonts w:cs="Arial"/>
          <w:szCs w:val="20"/>
        </w:rPr>
      </w:pPr>
      <w:r w:rsidRPr="00744B97">
        <w:rPr>
          <w:rFonts w:cs="Arial"/>
          <w:szCs w:val="20"/>
        </w:rPr>
        <w:t>V primeru ponavljanja nekvalitetnega ali delnega izvajanja pogodbenih del, naročnik izvajalca najprej pisno opozori na nepravilnosti. Če se izvajanje nekvalitetne pogodbenih del nadaljuje, lahko naročnik prične postopek za prekinitev pogodbenega razmerja s pisnim odstopom. Odstopni rok je en mesec in začne teči naslednji dan po prejemu odstopa.</w:t>
      </w:r>
    </w:p>
    <w:p w14:paraId="74948FC4" w14:textId="77777777" w:rsidR="00744B97" w:rsidRPr="00744B97" w:rsidRDefault="00744B97" w:rsidP="00744B97">
      <w:pPr>
        <w:numPr>
          <w:ilvl w:val="12"/>
          <w:numId w:val="0"/>
        </w:numPr>
        <w:spacing w:line="260" w:lineRule="atLeast"/>
        <w:jc w:val="both"/>
        <w:rPr>
          <w:rFonts w:cs="Arial"/>
          <w:szCs w:val="20"/>
        </w:rPr>
      </w:pPr>
    </w:p>
    <w:p w14:paraId="025C3736" w14:textId="77777777" w:rsidR="00744B97" w:rsidRPr="00744B97" w:rsidRDefault="00744B97" w:rsidP="00744B97">
      <w:pPr>
        <w:numPr>
          <w:ilvl w:val="12"/>
          <w:numId w:val="0"/>
        </w:numPr>
        <w:spacing w:line="260" w:lineRule="atLeast"/>
        <w:jc w:val="both"/>
        <w:rPr>
          <w:rFonts w:cs="Arial"/>
          <w:szCs w:val="20"/>
        </w:rPr>
      </w:pPr>
      <w:r w:rsidRPr="00744B97">
        <w:rPr>
          <w:rFonts w:cs="Arial"/>
          <w:szCs w:val="20"/>
        </w:rPr>
        <w:t xml:space="preserve">V tem primeru je izvajalec dolžan plačati pogodbeno kazen v višini 10 odstotkov pogodbene vrednosti in vso škodo, ki zaradi odstopa od pogodbe nastane. Če izvajalec pogodbene kazni in škode ne poravna, je naročnik za plačilo pogodbene kazni upravičen unovčiti finančno zavarovanje za dobro izvedbo pogodbenih obveznosti. </w:t>
      </w:r>
    </w:p>
    <w:p w14:paraId="26BEC066" w14:textId="77777777" w:rsidR="00744B97" w:rsidRPr="00744B97" w:rsidRDefault="00744B97" w:rsidP="00744B97">
      <w:pPr>
        <w:numPr>
          <w:ilvl w:val="12"/>
          <w:numId w:val="0"/>
        </w:numPr>
        <w:spacing w:line="260" w:lineRule="atLeast"/>
        <w:jc w:val="both"/>
        <w:rPr>
          <w:rFonts w:cs="Arial"/>
          <w:szCs w:val="20"/>
        </w:rPr>
      </w:pPr>
    </w:p>
    <w:p w14:paraId="7EE7E238" w14:textId="77777777" w:rsidR="00744B97" w:rsidRPr="00744B97" w:rsidRDefault="00744B97" w:rsidP="00744B97">
      <w:pPr>
        <w:numPr>
          <w:ilvl w:val="12"/>
          <w:numId w:val="0"/>
        </w:numPr>
        <w:spacing w:line="260" w:lineRule="atLeast"/>
        <w:jc w:val="both"/>
        <w:rPr>
          <w:rFonts w:cs="Arial"/>
          <w:szCs w:val="20"/>
        </w:rPr>
      </w:pPr>
      <w:r w:rsidRPr="00744B97">
        <w:rPr>
          <w:rFonts w:cs="Arial"/>
          <w:szCs w:val="20"/>
        </w:rPr>
        <w:t xml:space="preserve">Ne glede na to, katera od pogodbenih strank odstopa od pogodbe, je izvajalec dolžan izvršena dela zavarovati tako, da jih zaščiti pred propadanjem, stroške teh del pa nosi tista stranka, ki je odgovorna za odstop od pogodbe. </w:t>
      </w:r>
    </w:p>
    <w:p w14:paraId="20DE7508" w14:textId="77777777" w:rsidR="00744B97" w:rsidRPr="00744B97" w:rsidRDefault="00744B97" w:rsidP="00744B97">
      <w:pPr>
        <w:numPr>
          <w:ilvl w:val="12"/>
          <w:numId w:val="0"/>
        </w:numPr>
        <w:spacing w:line="260" w:lineRule="atLeast"/>
        <w:jc w:val="both"/>
        <w:rPr>
          <w:rFonts w:cs="Arial"/>
          <w:szCs w:val="20"/>
        </w:rPr>
      </w:pPr>
    </w:p>
    <w:p w14:paraId="113C82F5" w14:textId="77777777" w:rsidR="00744B97" w:rsidRPr="00744B97" w:rsidRDefault="00744B97" w:rsidP="00744B97">
      <w:pPr>
        <w:numPr>
          <w:ilvl w:val="12"/>
          <w:numId w:val="0"/>
        </w:numPr>
        <w:spacing w:line="260" w:lineRule="atLeast"/>
        <w:jc w:val="both"/>
        <w:rPr>
          <w:rFonts w:cs="Arial"/>
          <w:szCs w:val="20"/>
        </w:rPr>
      </w:pPr>
      <w:r w:rsidRPr="00744B97">
        <w:rPr>
          <w:rFonts w:cs="Arial"/>
          <w:szCs w:val="20"/>
        </w:rPr>
        <w:t xml:space="preserve">Stranki se zavezujeta takoj po odstopu od pogodbe pristopiti k primopredaji izvedenih del in izdelavi obračuna. </w:t>
      </w:r>
    </w:p>
    <w:p w14:paraId="602AAFE8" w14:textId="77777777" w:rsidR="0031152F" w:rsidRPr="00907A59" w:rsidRDefault="0031152F" w:rsidP="0031152F">
      <w:pPr>
        <w:numPr>
          <w:ilvl w:val="12"/>
          <w:numId w:val="0"/>
        </w:numPr>
        <w:spacing w:line="260" w:lineRule="atLeast"/>
        <w:rPr>
          <w:rFonts w:cs="Arial"/>
          <w:b/>
          <w:szCs w:val="20"/>
          <w:lang w:eastAsia="sl-SI"/>
        </w:rPr>
      </w:pPr>
    </w:p>
    <w:p w14:paraId="60AB4726" w14:textId="6E89A590" w:rsidR="0031152F" w:rsidRDefault="0031152F" w:rsidP="00EE5EC0">
      <w:pPr>
        <w:numPr>
          <w:ilvl w:val="12"/>
          <w:numId w:val="0"/>
        </w:numPr>
        <w:spacing w:line="260" w:lineRule="atLeast"/>
        <w:jc w:val="both"/>
        <w:rPr>
          <w:rFonts w:cs="Arial"/>
          <w:bCs/>
          <w:szCs w:val="20"/>
          <w:lang w:eastAsia="sl-SI"/>
        </w:rPr>
      </w:pPr>
      <w:r w:rsidRPr="00907A59">
        <w:rPr>
          <w:rFonts w:cs="Arial"/>
          <w:bCs/>
          <w:szCs w:val="20"/>
          <w:lang w:eastAsia="sl-SI"/>
        </w:rPr>
        <w:t xml:space="preserve">Zaradi odpovedi pogodbe </w:t>
      </w:r>
      <w:r w:rsidR="00C931B9" w:rsidRPr="00907A59">
        <w:rPr>
          <w:rFonts w:cs="Arial"/>
          <w:bCs/>
          <w:szCs w:val="20"/>
          <w:lang w:eastAsia="sl-SI"/>
        </w:rPr>
        <w:t>naročnik</w:t>
      </w:r>
      <w:r w:rsidRPr="00907A59">
        <w:rPr>
          <w:rFonts w:cs="Arial"/>
          <w:bCs/>
          <w:szCs w:val="20"/>
          <w:lang w:eastAsia="sl-SI"/>
        </w:rPr>
        <w:t xml:space="preserve"> </w:t>
      </w:r>
      <w:r w:rsidR="0036026E">
        <w:rPr>
          <w:rFonts w:cs="Arial"/>
          <w:bCs/>
          <w:szCs w:val="20"/>
          <w:lang w:eastAsia="sl-SI"/>
        </w:rPr>
        <w:t>izvajalc</w:t>
      </w:r>
      <w:r w:rsidR="0036026E" w:rsidRPr="00907A59">
        <w:rPr>
          <w:rFonts w:cs="Arial"/>
          <w:bCs/>
          <w:szCs w:val="20"/>
          <w:lang w:eastAsia="sl-SI"/>
        </w:rPr>
        <w:t xml:space="preserve">u </w:t>
      </w:r>
      <w:r w:rsidRPr="00907A59">
        <w:rPr>
          <w:rFonts w:cs="Arial"/>
          <w:bCs/>
          <w:szCs w:val="20"/>
          <w:lang w:eastAsia="sl-SI"/>
        </w:rPr>
        <w:t>odškodninsko ni odgovoren.</w:t>
      </w:r>
    </w:p>
    <w:p w14:paraId="30760701" w14:textId="77777777" w:rsidR="00F75C0A" w:rsidRPr="00F75C0A" w:rsidRDefault="00F75C0A" w:rsidP="00F75C0A">
      <w:pPr>
        <w:spacing w:line="260" w:lineRule="atLeast"/>
        <w:rPr>
          <w:rFonts w:cs="Arial"/>
          <w:bCs/>
        </w:rPr>
      </w:pPr>
    </w:p>
    <w:p w14:paraId="2497FC3E" w14:textId="77777777" w:rsidR="00F75C0A" w:rsidRPr="00F75C0A" w:rsidRDefault="00F75C0A" w:rsidP="00F75C0A">
      <w:pPr>
        <w:pStyle w:val="Odstavekseznama"/>
        <w:numPr>
          <w:ilvl w:val="0"/>
          <w:numId w:val="12"/>
        </w:numPr>
        <w:spacing w:line="260" w:lineRule="atLeast"/>
        <w:jc w:val="center"/>
        <w:rPr>
          <w:rFonts w:cs="Arial"/>
          <w:bCs/>
          <w:sz w:val="20"/>
        </w:rPr>
      </w:pPr>
      <w:r w:rsidRPr="00F75C0A">
        <w:rPr>
          <w:rFonts w:cs="Arial"/>
          <w:bCs/>
          <w:sz w:val="20"/>
        </w:rPr>
        <w:t>člen</w:t>
      </w:r>
    </w:p>
    <w:p w14:paraId="75B4AC3D" w14:textId="77777777" w:rsidR="00F75C0A" w:rsidRDefault="00F75C0A" w:rsidP="00F75C0A">
      <w:pPr>
        <w:jc w:val="both"/>
        <w:rPr>
          <w:rFonts w:cs="Arial"/>
          <w:szCs w:val="20"/>
        </w:rPr>
      </w:pPr>
    </w:p>
    <w:p w14:paraId="2F409892" w14:textId="77777777" w:rsidR="00F75C0A" w:rsidRDefault="00F75C0A" w:rsidP="00F75C0A">
      <w:pPr>
        <w:pStyle w:val="BodyText23"/>
        <w:spacing w:line="260" w:lineRule="atLeast"/>
        <w:rPr>
          <w:rFonts w:ascii="Arial" w:hAnsi="Arial" w:cs="Arial"/>
          <w:sz w:val="20"/>
          <w:lang w:eastAsia="en-US"/>
        </w:rPr>
      </w:pPr>
      <w:r>
        <w:rPr>
          <w:rFonts w:ascii="Arial" w:hAnsi="Arial" w:cs="Arial"/>
          <w:sz w:val="20"/>
          <w:lang w:eastAsia="en-US"/>
        </w:rPr>
        <w:t>Med veljavnostjo te pogodbe lahko naročnik ali plačnik ne glede na določbe zakona, ki ureja obligacijska razmerja, odstopita od pogodbe v naslednjih okoliščinah:</w:t>
      </w:r>
    </w:p>
    <w:p w14:paraId="5C29EEFB" w14:textId="77777777" w:rsidR="00F75C0A" w:rsidRDefault="00F75C0A" w:rsidP="00F75C0A">
      <w:pPr>
        <w:pStyle w:val="BodyText23"/>
        <w:numPr>
          <w:ilvl w:val="0"/>
          <w:numId w:val="35"/>
        </w:numPr>
        <w:spacing w:line="260" w:lineRule="atLeast"/>
        <w:rPr>
          <w:rFonts w:ascii="Arial" w:hAnsi="Arial" w:cs="Arial"/>
          <w:sz w:val="20"/>
          <w:lang w:eastAsia="en-US"/>
        </w:rPr>
      </w:pPr>
      <w:r>
        <w:rPr>
          <w:rFonts w:ascii="Arial" w:hAnsi="Arial" w:cs="Arial"/>
          <w:sz w:val="20"/>
          <w:lang w:eastAsia="en-US"/>
        </w:rPr>
        <w:t>javno naročilo je bilo bistveno spremenjeno, kar terja nov postopek javnega naročanja,</w:t>
      </w:r>
    </w:p>
    <w:p w14:paraId="4FC1FA22" w14:textId="5AD3D26B" w:rsidR="00F75C0A" w:rsidRDefault="00F75C0A" w:rsidP="00F75C0A">
      <w:pPr>
        <w:pStyle w:val="BodyText23"/>
        <w:numPr>
          <w:ilvl w:val="0"/>
          <w:numId w:val="35"/>
        </w:numPr>
        <w:spacing w:line="260" w:lineRule="atLeast"/>
        <w:rPr>
          <w:rFonts w:ascii="Arial" w:hAnsi="Arial" w:cs="Arial"/>
          <w:sz w:val="20"/>
          <w:lang w:eastAsia="en-US"/>
        </w:rPr>
      </w:pPr>
      <w:r>
        <w:rPr>
          <w:rFonts w:ascii="Arial" w:hAnsi="Arial" w:cs="Arial"/>
          <w:sz w:val="20"/>
          <w:lang w:eastAsia="en-US"/>
        </w:rPr>
        <w:t xml:space="preserve">v času oddaje javnega naročila je bil </w:t>
      </w:r>
      <w:r w:rsidR="0036026E">
        <w:rPr>
          <w:rFonts w:ascii="Arial" w:hAnsi="Arial" w:cs="Arial"/>
          <w:sz w:val="20"/>
          <w:lang w:eastAsia="en-US"/>
        </w:rPr>
        <w:t xml:space="preserve">izvajalec </w:t>
      </w:r>
      <w:r>
        <w:rPr>
          <w:rFonts w:ascii="Arial" w:hAnsi="Arial" w:cs="Arial"/>
          <w:sz w:val="20"/>
          <w:lang w:eastAsia="en-US"/>
        </w:rPr>
        <w:t>v enem od položajev, zaradi katerega bi ga naročnik moral izključiti iz postopka javnega naročanja, pa s tem dejstvom naročnik ni bil seznanjen v postopku javnega naročanja,</w:t>
      </w:r>
    </w:p>
    <w:p w14:paraId="5FA5DA38" w14:textId="407EB396" w:rsidR="00F75C0A" w:rsidRDefault="00F75C0A" w:rsidP="00F75C0A">
      <w:pPr>
        <w:pStyle w:val="BodyText23"/>
        <w:numPr>
          <w:ilvl w:val="0"/>
          <w:numId w:val="35"/>
        </w:numPr>
        <w:spacing w:line="260" w:lineRule="atLeast"/>
        <w:rPr>
          <w:rFonts w:ascii="Arial" w:hAnsi="Arial" w:cs="Arial"/>
          <w:sz w:val="20"/>
          <w:lang w:eastAsia="en-US"/>
        </w:rPr>
      </w:pPr>
      <w:r>
        <w:rPr>
          <w:rFonts w:ascii="Arial" w:hAnsi="Arial" w:cs="Arial"/>
          <w:sz w:val="20"/>
          <w:lang w:eastAsia="en-US"/>
        </w:rPr>
        <w:t xml:space="preserve">zaradi hudih kršitev obveznosti iz Pogodbe o Evropski uniji – PEU, Pogodbe o delovanju Evropske unije – PDEU in ZJN-3, ki jih je po postopku v skladu z 258. členom PDEU ugotovilo Sodišče Evropske unije, javno naročilo ne bi smelo biti oddano </w:t>
      </w:r>
      <w:r w:rsidR="0036026E">
        <w:rPr>
          <w:rFonts w:ascii="Arial" w:hAnsi="Arial" w:cs="Arial"/>
          <w:sz w:val="20"/>
          <w:lang w:eastAsia="en-US"/>
        </w:rPr>
        <w:t>izvajalcu</w:t>
      </w:r>
      <w:r>
        <w:rPr>
          <w:rFonts w:ascii="Arial" w:hAnsi="Arial" w:cs="Arial"/>
          <w:sz w:val="20"/>
          <w:lang w:eastAsia="en-US"/>
        </w:rPr>
        <w:t>.</w:t>
      </w:r>
    </w:p>
    <w:p w14:paraId="78B17773" w14:textId="77777777" w:rsidR="00F75C0A" w:rsidRDefault="00F75C0A" w:rsidP="00F75C0A">
      <w:pPr>
        <w:pStyle w:val="BodyText23"/>
        <w:spacing w:line="260" w:lineRule="atLeast"/>
        <w:rPr>
          <w:rFonts w:ascii="Arial" w:hAnsi="Arial" w:cs="Arial"/>
          <w:sz w:val="20"/>
          <w:lang w:eastAsia="en-US"/>
        </w:rPr>
      </w:pPr>
    </w:p>
    <w:p w14:paraId="4B406033" w14:textId="47832932" w:rsidR="00F75C0A" w:rsidRDefault="00F75C0A" w:rsidP="00F75C0A">
      <w:pPr>
        <w:pStyle w:val="BodyText23"/>
        <w:spacing w:line="260" w:lineRule="atLeast"/>
        <w:rPr>
          <w:rFonts w:ascii="Arial" w:hAnsi="Arial" w:cs="Arial"/>
          <w:sz w:val="20"/>
          <w:lang w:eastAsia="en-US"/>
        </w:rPr>
      </w:pPr>
      <w:r>
        <w:rPr>
          <w:rFonts w:ascii="Arial" w:hAnsi="Arial" w:cs="Arial"/>
          <w:sz w:val="20"/>
          <w:lang w:eastAsia="en-US"/>
        </w:rPr>
        <w:t xml:space="preserve">Odstop učinkuje z dnem, ko je </w:t>
      </w:r>
      <w:r w:rsidR="0036026E">
        <w:rPr>
          <w:rFonts w:ascii="Arial" w:hAnsi="Arial" w:cs="Arial"/>
          <w:sz w:val="20"/>
          <w:lang w:eastAsia="en-US"/>
        </w:rPr>
        <w:t xml:space="preserve">izvajalcu </w:t>
      </w:r>
      <w:r>
        <w:rPr>
          <w:rFonts w:ascii="Arial" w:hAnsi="Arial" w:cs="Arial"/>
          <w:sz w:val="20"/>
          <w:lang w:eastAsia="en-US"/>
        </w:rPr>
        <w:t>vročena pisna izjava naročnika ali plačnika o odstopu.</w:t>
      </w:r>
    </w:p>
    <w:p w14:paraId="7FB7743E" w14:textId="77777777" w:rsidR="00F75C0A" w:rsidRDefault="00F75C0A" w:rsidP="00F75C0A">
      <w:pPr>
        <w:pStyle w:val="BodyText23"/>
        <w:spacing w:line="260" w:lineRule="atLeast"/>
        <w:rPr>
          <w:rFonts w:ascii="Arial" w:hAnsi="Arial" w:cs="Arial"/>
          <w:sz w:val="20"/>
          <w:lang w:eastAsia="en-US"/>
        </w:rPr>
      </w:pPr>
    </w:p>
    <w:p w14:paraId="3BF3680F" w14:textId="168F5289" w:rsidR="00F75C0A" w:rsidRDefault="0036026E" w:rsidP="00F75C0A">
      <w:pPr>
        <w:pStyle w:val="BodyText23"/>
        <w:spacing w:line="260" w:lineRule="atLeast"/>
        <w:rPr>
          <w:rFonts w:ascii="Arial" w:hAnsi="Arial" w:cs="Arial"/>
          <w:sz w:val="20"/>
          <w:lang w:eastAsia="en-US"/>
        </w:rPr>
      </w:pPr>
      <w:r>
        <w:rPr>
          <w:rFonts w:ascii="Arial" w:hAnsi="Arial" w:cs="Arial"/>
          <w:sz w:val="20"/>
          <w:lang w:eastAsia="en-US"/>
        </w:rPr>
        <w:t xml:space="preserve">Izvajalec </w:t>
      </w:r>
      <w:r w:rsidR="00F75C0A">
        <w:rPr>
          <w:rFonts w:ascii="Arial" w:hAnsi="Arial" w:cs="Arial"/>
          <w:sz w:val="20"/>
          <w:lang w:eastAsia="en-US"/>
        </w:rPr>
        <w:t xml:space="preserve">ima v primerih iz prvega odstavka tega člena pravico do plačila za dotlej v celoti uspešno </w:t>
      </w:r>
      <w:r w:rsidR="00F75C0A">
        <w:rPr>
          <w:rFonts w:ascii="Arial" w:hAnsi="Arial" w:cs="Arial"/>
          <w:sz w:val="20"/>
          <w:lang w:eastAsia="en-US"/>
        </w:rPr>
        <w:lastRenderedPageBreak/>
        <w:t xml:space="preserve">izvedene postavke iz Priloge 1, naročniku pa je dolžan povrniti vso škodo, ki jo je zaradi tega utrpel, tudi razliko do morebitne višje cene, ki jo bo za predmetne storitve za preostanek pogodbenega obdobja določil nov </w:t>
      </w:r>
      <w:r>
        <w:rPr>
          <w:rFonts w:ascii="Arial" w:hAnsi="Arial" w:cs="Arial"/>
          <w:sz w:val="20"/>
          <w:lang w:eastAsia="en-US"/>
        </w:rPr>
        <w:t>izvajalec</w:t>
      </w:r>
      <w:r w:rsidR="00F75C0A">
        <w:rPr>
          <w:rFonts w:ascii="Arial" w:hAnsi="Arial" w:cs="Arial"/>
          <w:sz w:val="20"/>
          <w:lang w:eastAsia="en-US"/>
        </w:rPr>
        <w:t>.</w:t>
      </w:r>
    </w:p>
    <w:p w14:paraId="03EBD2E8" w14:textId="77777777" w:rsidR="00F75C0A" w:rsidRDefault="00F75C0A" w:rsidP="00F75C0A">
      <w:pPr>
        <w:pStyle w:val="BodyText23"/>
        <w:spacing w:line="260" w:lineRule="atLeast"/>
        <w:rPr>
          <w:rFonts w:ascii="Arial" w:hAnsi="Arial" w:cs="Arial"/>
          <w:sz w:val="20"/>
          <w:lang w:eastAsia="en-US"/>
        </w:rPr>
      </w:pPr>
    </w:p>
    <w:p w14:paraId="0906BE64" w14:textId="458F647C" w:rsidR="00F75C0A" w:rsidRDefault="00F75C0A" w:rsidP="00F75C0A">
      <w:pPr>
        <w:pStyle w:val="BodyText23"/>
        <w:spacing w:line="260" w:lineRule="atLeast"/>
        <w:rPr>
          <w:rFonts w:ascii="Arial" w:hAnsi="Arial" w:cs="Arial"/>
          <w:sz w:val="20"/>
          <w:lang w:eastAsia="en-US"/>
        </w:rPr>
      </w:pPr>
      <w:r>
        <w:rPr>
          <w:rFonts w:ascii="Arial" w:hAnsi="Arial" w:cs="Arial"/>
          <w:sz w:val="20"/>
          <w:lang w:eastAsia="en-US"/>
        </w:rPr>
        <w:t xml:space="preserve">V primeru odstopa po drugi ali tretji alineji prvega odstavka tega člena se šteje, da </w:t>
      </w:r>
      <w:r w:rsidR="0036026E">
        <w:rPr>
          <w:rFonts w:ascii="Arial" w:hAnsi="Arial" w:cs="Arial"/>
          <w:sz w:val="20"/>
          <w:lang w:eastAsia="en-US"/>
        </w:rPr>
        <w:t xml:space="preserve">izvajalec </w:t>
      </w:r>
      <w:r>
        <w:rPr>
          <w:rFonts w:ascii="Arial" w:hAnsi="Arial" w:cs="Arial"/>
          <w:sz w:val="20"/>
          <w:lang w:eastAsia="en-US"/>
        </w:rPr>
        <w:t>ne izpolnjuje pogodbenih obveznosti skladno z določili te pogodbe, zaradi česar je naročnik ali plačnik z odstopom upravičen uveljavljati pogodbeno kazen skladno z določili te pogodbe.</w:t>
      </w:r>
    </w:p>
    <w:p w14:paraId="62C2A6F7" w14:textId="77777777" w:rsidR="00F75C0A" w:rsidRDefault="00F75C0A" w:rsidP="00F75C0A">
      <w:pPr>
        <w:pStyle w:val="BodyText23"/>
        <w:spacing w:line="260" w:lineRule="atLeast"/>
        <w:rPr>
          <w:rFonts w:ascii="Arial" w:hAnsi="Arial" w:cs="Arial"/>
          <w:sz w:val="20"/>
          <w:lang w:eastAsia="en-US"/>
        </w:rPr>
      </w:pPr>
    </w:p>
    <w:p w14:paraId="459B7BF3" w14:textId="10156E16" w:rsidR="00F75C0A" w:rsidRDefault="00F75C0A" w:rsidP="00F75C0A">
      <w:pPr>
        <w:numPr>
          <w:ilvl w:val="12"/>
          <w:numId w:val="0"/>
        </w:numPr>
        <w:spacing w:line="260" w:lineRule="atLeast"/>
        <w:jc w:val="both"/>
        <w:rPr>
          <w:rFonts w:cs="Arial"/>
          <w:bCs/>
          <w:szCs w:val="20"/>
          <w:lang w:eastAsia="sl-SI"/>
        </w:rPr>
      </w:pPr>
      <w:r>
        <w:rPr>
          <w:rFonts w:cs="Arial"/>
        </w:rPr>
        <w:t xml:space="preserve">Naročnik ne odgovarja za škodo, ki je ali bi iz gornjih razlogov utegnila nastati </w:t>
      </w:r>
      <w:r w:rsidR="0036026E">
        <w:rPr>
          <w:rFonts w:cs="Arial"/>
        </w:rPr>
        <w:t>izvajalcu</w:t>
      </w:r>
      <w:r>
        <w:rPr>
          <w:rFonts w:cs="Arial"/>
        </w:rPr>
        <w:t>.</w:t>
      </w:r>
    </w:p>
    <w:p w14:paraId="25D55DEA" w14:textId="77777777" w:rsidR="0031152F" w:rsidRPr="00907A59" w:rsidRDefault="0031152F" w:rsidP="0031152F">
      <w:pPr>
        <w:numPr>
          <w:ilvl w:val="12"/>
          <w:numId w:val="0"/>
        </w:numPr>
        <w:spacing w:line="260" w:lineRule="atLeast"/>
        <w:rPr>
          <w:rFonts w:cs="Arial"/>
          <w:b/>
          <w:szCs w:val="20"/>
          <w:lang w:eastAsia="sl-SI"/>
        </w:rPr>
      </w:pPr>
    </w:p>
    <w:p w14:paraId="05809D13" w14:textId="4984CAFC" w:rsidR="0031152F" w:rsidRPr="00907A59" w:rsidRDefault="0031152F" w:rsidP="00DD3938">
      <w:pPr>
        <w:pStyle w:val="Slog2"/>
        <w:spacing w:line="260" w:lineRule="atLeast"/>
        <w:ind w:left="426" w:hanging="142"/>
      </w:pPr>
      <w:r w:rsidRPr="00907A59">
        <w:t>PROTIKORU</w:t>
      </w:r>
      <w:r w:rsidR="0009370C" w:rsidRPr="00907A59">
        <w:t>PCIJSKA KLAVZULA</w:t>
      </w:r>
    </w:p>
    <w:p w14:paraId="47A15F70" w14:textId="77777777" w:rsidR="002A6C61" w:rsidRPr="00907A59" w:rsidRDefault="002A6C61" w:rsidP="002A6C61">
      <w:pPr>
        <w:pStyle w:val="Slog2"/>
        <w:numPr>
          <w:ilvl w:val="0"/>
          <w:numId w:val="0"/>
        </w:numPr>
        <w:spacing w:line="260" w:lineRule="atLeast"/>
        <w:ind w:left="324" w:hanging="324"/>
        <w:rPr>
          <w:b w:val="0"/>
          <w:bCs/>
        </w:rPr>
      </w:pPr>
    </w:p>
    <w:p w14:paraId="138C6275" w14:textId="0AAA2B1F" w:rsidR="002A6C61" w:rsidRPr="00907A59" w:rsidRDefault="009C06FA" w:rsidP="0059651A">
      <w:pPr>
        <w:pStyle w:val="Odstavekseznama"/>
        <w:numPr>
          <w:ilvl w:val="0"/>
          <w:numId w:val="12"/>
        </w:numPr>
        <w:spacing w:line="260" w:lineRule="atLeast"/>
        <w:jc w:val="center"/>
        <w:rPr>
          <w:rFonts w:cs="Arial"/>
          <w:bCs/>
          <w:sz w:val="20"/>
        </w:rPr>
      </w:pPr>
      <w:r w:rsidRPr="00907A59">
        <w:rPr>
          <w:rFonts w:cs="Arial"/>
          <w:bCs/>
          <w:sz w:val="20"/>
        </w:rPr>
        <w:t>č</w:t>
      </w:r>
      <w:r w:rsidR="0031152F" w:rsidRPr="00907A59">
        <w:rPr>
          <w:rFonts w:cs="Arial"/>
          <w:bCs/>
          <w:sz w:val="20"/>
        </w:rPr>
        <w:t>len</w:t>
      </w:r>
    </w:p>
    <w:p w14:paraId="1DD6B1B0" w14:textId="77777777" w:rsidR="002A6C61" w:rsidRPr="00907A59" w:rsidRDefault="002A6C61" w:rsidP="002A6C61">
      <w:pPr>
        <w:spacing w:line="260" w:lineRule="atLeast"/>
        <w:rPr>
          <w:rFonts w:cs="Arial"/>
          <w:szCs w:val="20"/>
        </w:rPr>
      </w:pPr>
    </w:p>
    <w:p w14:paraId="021BCEE6" w14:textId="77777777" w:rsidR="00924C22" w:rsidRPr="00907A59" w:rsidRDefault="00924C22" w:rsidP="00924C22">
      <w:pPr>
        <w:spacing w:line="260" w:lineRule="atLeast"/>
        <w:jc w:val="both"/>
        <w:rPr>
          <w:rFonts w:cs="Arial"/>
          <w:bCs/>
          <w:szCs w:val="20"/>
          <w:lang w:eastAsia="sl-SI"/>
        </w:rPr>
      </w:pPr>
      <w:r w:rsidRPr="00907A59">
        <w:rPr>
          <w:rFonts w:cs="Arial"/>
          <w:bCs/>
          <w:szCs w:val="20"/>
          <w:lang w:eastAsia="sl-SI"/>
        </w:rPr>
        <w:t>V primeru, da se ugotovi, da je pri izvedbi javnega naročila, na podlagi katerega je podpisana ta pogodba ali pri izvajanju te pogodbe kdo v imenu ali na račun druge pogodbene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pogodba nična.</w:t>
      </w:r>
    </w:p>
    <w:p w14:paraId="7FDD011A" w14:textId="77777777" w:rsidR="00924C22" w:rsidRPr="00907A59" w:rsidRDefault="00924C22" w:rsidP="00924C22">
      <w:pPr>
        <w:spacing w:line="260" w:lineRule="atLeast"/>
        <w:jc w:val="both"/>
        <w:rPr>
          <w:rFonts w:cs="Arial"/>
          <w:bCs/>
          <w:szCs w:val="20"/>
          <w:lang w:eastAsia="sl-SI"/>
        </w:rPr>
      </w:pPr>
    </w:p>
    <w:p w14:paraId="527E3750" w14:textId="5C804173" w:rsidR="00B21215" w:rsidRPr="00907A59" w:rsidRDefault="00924C22" w:rsidP="00924C22">
      <w:pPr>
        <w:spacing w:line="260" w:lineRule="atLeast"/>
        <w:jc w:val="both"/>
        <w:rPr>
          <w:rFonts w:cs="Arial"/>
          <w:bCs/>
          <w:szCs w:val="20"/>
          <w:lang w:eastAsia="sl-SI"/>
        </w:rPr>
      </w:pPr>
      <w:r w:rsidRPr="00907A59">
        <w:rPr>
          <w:rFonts w:cs="Arial"/>
          <w:bCs/>
          <w:szCs w:val="20"/>
          <w:lang w:eastAsia="sl-SI"/>
        </w:rPr>
        <w:t>Naročnik bo v primeru ugotovitve o domnevnem obstoju dejanskega stanja iz prvega odstavka tega člena ali obvestila Komisije za preprečevanje korupcije ali drugih pristojnih organov, glede njegovega domnevnega nastanka, pričel z ugotavljanjem pogojev ničnosti pogodbe iz prejšnjega odstavka tega člena oziroma z drugimi ukrepi v skladu s predpisi Republike Slovenije.</w:t>
      </w:r>
    </w:p>
    <w:p w14:paraId="4CD72838" w14:textId="77777777" w:rsidR="0031152F" w:rsidRPr="00907A59" w:rsidRDefault="0031152F" w:rsidP="0031152F">
      <w:pPr>
        <w:numPr>
          <w:ilvl w:val="12"/>
          <w:numId w:val="0"/>
        </w:numPr>
        <w:spacing w:line="260" w:lineRule="atLeast"/>
        <w:rPr>
          <w:rFonts w:cs="Arial"/>
          <w:b/>
          <w:szCs w:val="20"/>
          <w:lang w:eastAsia="sl-SI"/>
        </w:rPr>
      </w:pPr>
    </w:p>
    <w:p w14:paraId="752ECD13" w14:textId="77F68CCF" w:rsidR="0031152F" w:rsidRPr="00907A59" w:rsidRDefault="0031152F" w:rsidP="00DD3938">
      <w:pPr>
        <w:pStyle w:val="Slog2"/>
        <w:spacing w:line="260" w:lineRule="atLeast"/>
        <w:ind w:left="426" w:hanging="142"/>
      </w:pPr>
      <w:r w:rsidRPr="00907A59">
        <w:t>RAZVEZNI POGOJI</w:t>
      </w:r>
    </w:p>
    <w:p w14:paraId="18B5ECC9" w14:textId="77777777" w:rsidR="009C06FA" w:rsidRPr="00907A59" w:rsidRDefault="009C06FA" w:rsidP="009C06FA">
      <w:pPr>
        <w:pStyle w:val="Slog2"/>
        <w:numPr>
          <w:ilvl w:val="0"/>
          <w:numId w:val="0"/>
        </w:numPr>
        <w:spacing w:line="260" w:lineRule="atLeast"/>
        <w:ind w:left="324" w:hanging="324"/>
        <w:rPr>
          <w:b w:val="0"/>
          <w:bCs/>
        </w:rPr>
      </w:pPr>
    </w:p>
    <w:p w14:paraId="1F7E3EDA" w14:textId="0D9F4C47" w:rsidR="0031152F" w:rsidRPr="00907A59" w:rsidRDefault="0031152F" w:rsidP="0059651A">
      <w:pPr>
        <w:pStyle w:val="Odstavekseznama"/>
        <w:numPr>
          <w:ilvl w:val="0"/>
          <w:numId w:val="12"/>
        </w:numPr>
        <w:spacing w:line="260" w:lineRule="atLeast"/>
        <w:jc w:val="center"/>
        <w:rPr>
          <w:rFonts w:cs="Arial"/>
          <w:bCs/>
          <w:sz w:val="20"/>
        </w:rPr>
      </w:pPr>
      <w:r w:rsidRPr="00907A59">
        <w:rPr>
          <w:rFonts w:cs="Arial"/>
          <w:bCs/>
          <w:sz w:val="20"/>
        </w:rPr>
        <w:t>člen</w:t>
      </w:r>
    </w:p>
    <w:p w14:paraId="493DE8DE" w14:textId="77777777" w:rsidR="0031152F" w:rsidRPr="00907A59" w:rsidRDefault="0031152F" w:rsidP="0031152F">
      <w:pPr>
        <w:numPr>
          <w:ilvl w:val="12"/>
          <w:numId w:val="0"/>
        </w:numPr>
        <w:spacing w:line="260" w:lineRule="atLeast"/>
        <w:rPr>
          <w:rFonts w:cs="Arial"/>
          <w:bCs/>
          <w:szCs w:val="20"/>
          <w:lang w:eastAsia="sl-SI"/>
        </w:rPr>
      </w:pPr>
    </w:p>
    <w:p w14:paraId="12D48D84" w14:textId="77777777" w:rsidR="00345930" w:rsidRPr="00345930" w:rsidRDefault="00345930" w:rsidP="00345930">
      <w:pPr>
        <w:overflowPunct w:val="0"/>
        <w:autoSpaceDE w:val="0"/>
        <w:autoSpaceDN w:val="0"/>
        <w:adjustRightInd w:val="0"/>
        <w:jc w:val="both"/>
        <w:textAlignment w:val="baseline"/>
        <w:rPr>
          <w:rFonts w:eastAsia="Calibri" w:cs="Arial"/>
          <w:szCs w:val="20"/>
          <w:lang w:eastAsia="sl-SI"/>
        </w:rPr>
      </w:pPr>
      <w:r w:rsidRPr="00345930">
        <w:rPr>
          <w:rFonts w:eastAsia="Calibri" w:cs="Arial"/>
          <w:szCs w:val="20"/>
          <w:lang w:eastAsia="sl-SI"/>
        </w:rPr>
        <w:t>Ta pogodba je sklenjena pod razveznim pogojem, ki se uresniči v primeru izpolnitve ene od naslednjih okoliščin:</w:t>
      </w:r>
    </w:p>
    <w:p w14:paraId="7F45BE2A" w14:textId="77777777" w:rsidR="00345930" w:rsidRPr="00345930" w:rsidRDefault="00345930" w:rsidP="00345930">
      <w:pPr>
        <w:numPr>
          <w:ilvl w:val="0"/>
          <w:numId w:val="7"/>
        </w:numPr>
        <w:overflowPunct w:val="0"/>
        <w:autoSpaceDE w:val="0"/>
        <w:autoSpaceDN w:val="0"/>
        <w:adjustRightInd w:val="0"/>
        <w:spacing w:line="240" w:lineRule="auto"/>
        <w:contextualSpacing/>
        <w:jc w:val="both"/>
        <w:textAlignment w:val="baseline"/>
        <w:rPr>
          <w:rFonts w:eastAsia="Calibri" w:cs="Arial"/>
          <w:szCs w:val="20"/>
          <w:lang w:eastAsia="sl-SI"/>
        </w:rPr>
      </w:pPr>
      <w:r w:rsidRPr="00345930">
        <w:rPr>
          <w:rFonts w:eastAsia="Calibri" w:cs="Arial"/>
          <w:szCs w:val="20"/>
          <w:lang w:eastAsia="sl-SI"/>
        </w:rPr>
        <w:t xml:space="preserve">če bo naročnik seznanjen, da je sodišče s pravnomočno odločitvijo ugotovilo kršitev obveznosti delovne, </w:t>
      </w:r>
      <w:proofErr w:type="spellStart"/>
      <w:r w:rsidRPr="00345930">
        <w:rPr>
          <w:rFonts w:eastAsia="Calibri" w:cs="Arial"/>
          <w:szCs w:val="20"/>
          <w:lang w:eastAsia="sl-SI"/>
        </w:rPr>
        <w:t>okoljske</w:t>
      </w:r>
      <w:proofErr w:type="spellEnd"/>
      <w:r w:rsidRPr="00345930">
        <w:rPr>
          <w:rFonts w:eastAsia="Calibri" w:cs="Arial"/>
          <w:szCs w:val="20"/>
          <w:lang w:eastAsia="sl-SI"/>
        </w:rPr>
        <w:t xml:space="preserve"> ali socialne zakonodaje s strani izvajalca ali podizvajalca ali </w:t>
      </w:r>
    </w:p>
    <w:p w14:paraId="319D60D2" w14:textId="77777777" w:rsidR="00345930" w:rsidRPr="00345930" w:rsidRDefault="00345930" w:rsidP="00345930">
      <w:pPr>
        <w:numPr>
          <w:ilvl w:val="0"/>
          <w:numId w:val="7"/>
        </w:numPr>
        <w:overflowPunct w:val="0"/>
        <w:autoSpaceDE w:val="0"/>
        <w:autoSpaceDN w:val="0"/>
        <w:adjustRightInd w:val="0"/>
        <w:spacing w:line="240" w:lineRule="auto"/>
        <w:contextualSpacing/>
        <w:jc w:val="both"/>
        <w:textAlignment w:val="baseline"/>
        <w:rPr>
          <w:rFonts w:eastAsia="Calibri" w:cs="Arial"/>
          <w:szCs w:val="20"/>
          <w:lang w:eastAsia="sl-SI"/>
        </w:rPr>
      </w:pPr>
      <w:r w:rsidRPr="00345930">
        <w:rPr>
          <w:rFonts w:eastAsia="Calibri" w:cs="Arial"/>
          <w:szCs w:val="20"/>
          <w:lang w:eastAsia="sl-SI"/>
        </w:rPr>
        <w:t>če bo naročnik seznanjen, da je pristojni državni organ pri izvajalcu ali podizvajalcu v času izvajanja pogodbe ugotovil najmanj dve kršitvi v zvezi s:</w:t>
      </w:r>
    </w:p>
    <w:p w14:paraId="7D983306" w14:textId="77777777" w:rsidR="00345930" w:rsidRPr="00345930" w:rsidRDefault="00345930" w:rsidP="00345930">
      <w:pPr>
        <w:numPr>
          <w:ilvl w:val="1"/>
          <w:numId w:val="7"/>
        </w:numPr>
        <w:overflowPunct w:val="0"/>
        <w:autoSpaceDE w:val="0"/>
        <w:autoSpaceDN w:val="0"/>
        <w:adjustRightInd w:val="0"/>
        <w:spacing w:line="240" w:lineRule="auto"/>
        <w:contextualSpacing/>
        <w:jc w:val="both"/>
        <w:textAlignment w:val="baseline"/>
        <w:rPr>
          <w:rFonts w:eastAsia="Calibri" w:cs="Arial"/>
          <w:szCs w:val="20"/>
          <w:lang w:eastAsia="sl-SI"/>
        </w:rPr>
      </w:pPr>
      <w:r w:rsidRPr="00345930">
        <w:rPr>
          <w:rFonts w:eastAsia="Calibri" w:cs="Arial"/>
          <w:szCs w:val="20"/>
          <w:lang w:eastAsia="sl-SI"/>
        </w:rPr>
        <w:t xml:space="preserve">plačilom za delo, </w:t>
      </w:r>
    </w:p>
    <w:p w14:paraId="52EA6C1B" w14:textId="77777777" w:rsidR="00345930" w:rsidRPr="00345930" w:rsidRDefault="00345930" w:rsidP="00345930">
      <w:pPr>
        <w:numPr>
          <w:ilvl w:val="1"/>
          <w:numId w:val="7"/>
        </w:numPr>
        <w:overflowPunct w:val="0"/>
        <w:autoSpaceDE w:val="0"/>
        <w:autoSpaceDN w:val="0"/>
        <w:adjustRightInd w:val="0"/>
        <w:spacing w:line="240" w:lineRule="auto"/>
        <w:contextualSpacing/>
        <w:jc w:val="both"/>
        <w:textAlignment w:val="baseline"/>
        <w:rPr>
          <w:rFonts w:eastAsia="Calibri" w:cs="Arial"/>
          <w:szCs w:val="20"/>
          <w:lang w:eastAsia="sl-SI"/>
        </w:rPr>
      </w:pPr>
      <w:r w:rsidRPr="00345930">
        <w:rPr>
          <w:rFonts w:eastAsia="Calibri" w:cs="Arial"/>
          <w:szCs w:val="20"/>
          <w:lang w:eastAsia="sl-SI"/>
        </w:rPr>
        <w:t xml:space="preserve">delovnim časom, </w:t>
      </w:r>
    </w:p>
    <w:p w14:paraId="06423CA0" w14:textId="77777777" w:rsidR="00345930" w:rsidRPr="00345930" w:rsidRDefault="00345930" w:rsidP="00345930">
      <w:pPr>
        <w:numPr>
          <w:ilvl w:val="1"/>
          <w:numId w:val="7"/>
        </w:numPr>
        <w:overflowPunct w:val="0"/>
        <w:autoSpaceDE w:val="0"/>
        <w:autoSpaceDN w:val="0"/>
        <w:adjustRightInd w:val="0"/>
        <w:spacing w:line="240" w:lineRule="auto"/>
        <w:contextualSpacing/>
        <w:jc w:val="both"/>
        <w:textAlignment w:val="baseline"/>
        <w:rPr>
          <w:rFonts w:eastAsia="Calibri" w:cs="Arial"/>
          <w:szCs w:val="20"/>
          <w:lang w:eastAsia="sl-SI"/>
        </w:rPr>
      </w:pPr>
      <w:r w:rsidRPr="00345930">
        <w:rPr>
          <w:rFonts w:eastAsia="Calibri" w:cs="Arial"/>
          <w:szCs w:val="20"/>
          <w:lang w:eastAsia="sl-SI"/>
        </w:rPr>
        <w:t xml:space="preserve">počitki, </w:t>
      </w:r>
    </w:p>
    <w:p w14:paraId="361C806C" w14:textId="77777777" w:rsidR="00345930" w:rsidRPr="00345930" w:rsidRDefault="00345930" w:rsidP="00345930">
      <w:pPr>
        <w:numPr>
          <w:ilvl w:val="1"/>
          <w:numId w:val="7"/>
        </w:numPr>
        <w:overflowPunct w:val="0"/>
        <w:autoSpaceDE w:val="0"/>
        <w:autoSpaceDN w:val="0"/>
        <w:adjustRightInd w:val="0"/>
        <w:spacing w:line="240" w:lineRule="auto"/>
        <w:contextualSpacing/>
        <w:jc w:val="both"/>
        <w:textAlignment w:val="baseline"/>
        <w:rPr>
          <w:rFonts w:eastAsia="Calibri" w:cs="Arial"/>
          <w:szCs w:val="20"/>
          <w:lang w:eastAsia="sl-SI"/>
        </w:rPr>
      </w:pPr>
      <w:r w:rsidRPr="00345930">
        <w:rPr>
          <w:rFonts w:eastAsia="Calibri" w:cs="Arial"/>
          <w:szCs w:val="20"/>
          <w:lang w:eastAsia="sl-SI"/>
        </w:rPr>
        <w:t xml:space="preserve">opravljanjem dela na podlagi pogodb civilnega prava kljub obstoju elementov delovnega razmerja ali v zvezi z zaposlovanjem na črno </w:t>
      </w:r>
    </w:p>
    <w:p w14:paraId="7E776ED8" w14:textId="77777777" w:rsidR="00345930" w:rsidRPr="00345930" w:rsidRDefault="00345930" w:rsidP="00345930">
      <w:pPr>
        <w:overflowPunct w:val="0"/>
        <w:autoSpaceDE w:val="0"/>
        <w:autoSpaceDN w:val="0"/>
        <w:adjustRightInd w:val="0"/>
        <w:ind w:left="708"/>
        <w:jc w:val="both"/>
        <w:textAlignment w:val="baseline"/>
        <w:rPr>
          <w:rFonts w:eastAsia="Calibri" w:cs="Arial"/>
          <w:szCs w:val="20"/>
          <w:lang w:eastAsia="sl-SI"/>
        </w:rPr>
      </w:pPr>
      <w:r w:rsidRPr="00345930">
        <w:rPr>
          <w:rFonts w:eastAsia="Calibri" w:cs="Arial"/>
          <w:szCs w:val="20"/>
          <w:lang w:eastAsia="sl-SI"/>
        </w:rPr>
        <w:t>in za katero mu je bila s pravnomočno odločitvijo ali več pravnomočnimi odločitvami izrečena globa za prekršek.</w:t>
      </w:r>
    </w:p>
    <w:p w14:paraId="46E45CD7" w14:textId="77777777" w:rsidR="00345930" w:rsidRPr="00345930" w:rsidRDefault="00345930" w:rsidP="00345930">
      <w:pPr>
        <w:numPr>
          <w:ilvl w:val="12"/>
          <w:numId w:val="0"/>
        </w:numPr>
        <w:jc w:val="both"/>
        <w:rPr>
          <w:rFonts w:eastAsia="Calibri" w:cs="Arial"/>
          <w:szCs w:val="20"/>
          <w:lang w:eastAsia="sl-SI"/>
        </w:rPr>
      </w:pPr>
    </w:p>
    <w:p w14:paraId="41CA6E0F" w14:textId="77777777" w:rsidR="00345930" w:rsidRPr="00345930" w:rsidRDefault="00345930" w:rsidP="00345930">
      <w:pPr>
        <w:numPr>
          <w:ilvl w:val="12"/>
          <w:numId w:val="0"/>
        </w:numPr>
        <w:jc w:val="both"/>
        <w:rPr>
          <w:rFonts w:eastAsia="Calibri" w:cs="Arial"/>
          <w:szCs w:val="20"/>
          <w:lang w:eastAsia="sl-SI"/>
        </w:rPr>
      </w:pPr>
      <w:r w:rsidRPr="00345930">
        <w:rPr>
          <w:rFonts w:eastAsia="Calibri" w:cs="Arial"/>
          <w:szCs w:val="20"/>
          <w:lang w:eastAsia="sl-SI"/>
        </w:rPr>
        <w:t xml:space="preserve">V primeru seznanitve naročnika s kršitvijo bo naročnik o tem obvestil izvajalca v desetih dneh. </w:t>
      </w:r>
    </w:p>
    <w:p w14:paraId="0DED1A02" w14:textId="77777777" w:rsidR="00345930" w:rsidRPr="00345930" w:rsidRDefault="00345930" w:rsidP="00345930">
      <w:pPr>
        <w:numPr>
          <w:ilvl w:val="12"/>
          <w:numId w:val="0"/>
        </w:numPr>
        <w:jc w:val="both"/>
        <w:rPr>
          <w:rFonts w:eastAsia="Calibri" w:cs="Arial"/>
          <w:szCs w:val="20"/>
          <w:lang w:eastAsia="sl-SI"/>
        </w:rPr>
      </w:pPr>
    </w:p>
    <w:p w14:paraId="5C0B690F" w14:textId="4A45F5DE" w:rsidR="00345930" w:rsidRPr="00345930" w:rsidRDefault="00345930" w:rsidP="00345930">
      <w:pPr>
        <w:numPr>
          <w:ilvl w:val="12"/>
          <w:numId w:val="0"/>
        </w:numPr>
        <w:jc w:val="both"/>
        <w:rPr>
          <w:rFonts w:eastAsia="Calibri" w:cs="Arial"/>
          <w:szCs w:val="20"/>
          <w:lang w:eastAsia="sl-SI"/>
        </w:rPr>
      </w:pPr>
      <w:r w:rsidRPr="00345930">
        <w:rPr>
          <w:rFonts w:eastAsia="Calibri" w:cs="Arial"/>
          <w:szCs w:val="20"/>
          <w:lang w:eastAsia="sl-SI"/>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ocenil, da ti ukrepi ne zadoščajo, lahko izvajalec zamenja podizvajalca v roku, ki ga bo določil naročnik in ne sme biti daljši od 15 dni v skladu s 94. </w:t>
      </w:r>
      <w:r w:rsidRPr="00345930">
        <w:rPr>
          <w:rFonts w:eastAsia="Calibri" w:cs="Arial"/>
          <w:szCs w:val="20"/>
          <w:lang w:eastAsia="sl-SI"/>
        </w:rPr>
        <w:lastRenderedPageBreak/>
        <w:t xml:space="preserve">členom ZJN-3, ali sam prevzame delo, ki ga je oddal v </w:t>
      </w:r>
      <w:proofErr w:type="spellStart"/>
      <w:r w:rsidRPr="00345930">
        <w:rPr>
          <w:rFonts w:eastAsia="Calibri" w:cs="Arial"/>
          <w:szCs w:val="20"/>
          <w:lang w:eastAsia="sl-SI"/>
        </w:rPr>
        <w:t>podizvajanje</w:t>
      </w:r>
      <w:proofErr w:type="spellEnd"/>
      <w:r w:rsidRPr="00345930">
        <w:rPr>
          <w:rFonts w:eastAsia="Calibri" w:cs="Arial"/>
          <w:szCs w:val="20"/>
          <w:lang w:eastAsia="sl-SI"/>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3CCA5657" w14:textId="77777777" w:rsidR="00345930" w:rsidRPr="00345930" w:rsidRDefault="00345930" w:rsidP="00345930">
      <w:pPr>
        <w:numPr>
          <w:ilvl w:val="12"/>
          <w:numId w:val="0"/>
        </w:numPr>
        <w:jc w:val="both"/>
        <w:rPr>
          <w:rFonts w:eastAsia="Calibri" w:cs="Arial"/>
          <w:szCs w:val="20"/>
          <w:lang w:eastAsia="sl-SI"/>
        </w:rPr>
      </w:pPr>
    </w:p>
    <w:p w14:paraId="395F250B" w14:textId="77777777" w:rsidR="00345930" w:rsidRPr="00345930" w:rsidRDefault="00345930" w:rsidP="00345930">
      <w:pPr>
        <w:numPr>
          <w:ilvl w:val="12"/>
          <w:numId w:val="0"/>
        </w:numPr>
        <w:jc w:val="both"/>
        <w:rPr>
          <w:rFonts w:eastAsia="Calibri" w:cs="Arial"/>
          <w:szCs w:val="20"/>
          <w:lang w:eastAsia="sl-SI"/>
        </w:rPr>
      </w:pPr>
      <w:r w:rsidRPr="00345930">
        <w:rPr>
          <w:rFonts w:eastAsia="Calibri" w:cs="Arial"/>
          <w:szCs w:val="20"/>
          <w:lang w:eastAsia="sl-SI"/>
        </w:rPr>
        <w:t>V primeru izpolnitve razveznega pogoja se šteje, da je pogodba za tega izvajalca razvezana z dnem sklenitve nove pogodbe o izvedbi javnega naročila za predmetno naročilo. O datumu sklenitve nove pogodbe bo naročnik obvestil izvajalca.</w:t>
      </w:r>
    </w:p>
    <w:p w14:paraId="121CDDE2" w14:textId="77777777" w:rsidR="00345930" w:rsidRPr="00345930" w:rsidRDefault="00345930" w:rsidP="00345930">
      <w:pPr>
        <w:numPr>
          <w:ilvl w:val="12"/>
          <w:numId w:val="0"/>
        </w:numPr>
        <w:jc w:val="both"/>
        <w:rPr>
          <w:rFonts w:eastAsia="Calibri" w:cs="Arial"/>
          <w:szCs w:val="20"/>
          <w:lang w:eastAsia="sl-SI"/>
        </w:rPr>
      </w:pPr>
    </w:p>
    <w:p w14:paraId="7878D421" w14:textId="77777777" w:rsidR="00345930" w:rsidRPr="00345930" w:rsidRDefault="00345930" w:rsidP="00345930">
      <w:pPr>
        <w:numPr>
          <w:ilvl w:val="12"/>
          <w:numId w:val="0"/>
        </w:numPr>
        <w:jc w:val="both"/>
        <w:rPr>
          <w:rFonts w:cs="Arial"/>
          <w:szCs w:val="20"/>
        </w:rPr>
      </w:pPr>
      <w:r w:rsidRPr="00345930">
        <w:rPr>
          <w:rFonts w:eastAsia="Calibri" w:cs="Arial"/>
          <w:szCs w:val="20"/>
          <w:lang w:eastAsia="sl-SI"/>
        </w:rPr>
        <w:t>Če naročnik v 60 dneh od seznanitve s kršitvijo ne začne novega postopka javnega naročila, se šteje, da je pogodba razvezana šestdeseti dan od seznanitve s kršitvijo.</w:t>
      </w:r>
    </w:p>
    <w:p w14:paraId="5C797440" w14:textId="77777777" w:rsidR="0031152F" w:rsidRPr="00907A59" w:rsidRDefault="0031152F" w:rsidP="0031152F">
      <w:pPr>
        <w:numPr>
          <w:ilvl w:val="12"/>
          <w:numId w:val="0"/>
        </w:numPr>
        <w:spacing w:line="260" w:lineRule="atLeast"/>
        <w:rPr>
          <w:rFonts w:cs="Arial"/>
          <w:bCs/>
          <w:iCs/>
          <w:szCs w:val="20"/>
          <w:lang w:eastAsia="sl-SI"/>
        </w:rPr>
      </w:pPr>
    </w:p>
    <w:p w14:paraId="3A6DAE0A" w14:textId="521B91A7" w:rsidR="0031152F" w:rsidRPr="00907A59" w:rsidRDefault="00BF0A9B" w:rsidP="00DD3938">
      <w:pPr>
        <w:pStyle w:val="Slog2"/>
        <w:spacing w:line="260" w:lineRule="atLeast"/>
        <w:ind w:left="426" w:hanging="142"/>
      </w:pPr>
      <w:r>
        <w:t xml:space="preserve">POSEBNE IN </w:t>
      </w:r>
      <w:r w:rsidR="0031152F" w:rsidRPr="00907A59">
        <w:t>KONČNE DOLOČBE</w:t>
      </w:r>
    </w:p>
    <w:p w14:paraId="60332E07" w14:textId="77777777" w:rsidR="00D649EB" w:rsidRDefault="00D649EB" w:rsidP="00D649EB">
      <w:pPr>
        <w:pStyle w:val="Slog2"/>
        <w:numPr>
          <w:ilvl w:val="0"/>
          <w:numId w:val="0"/>
        </w:numPr>
        <w:spacing w:line="260" w:lineRule="atLeast"/>
        <w:ind w:left="324" w:hanging="324"/>
        <w:rPr>
          <w:b w:val="0"/>
          <w:bCs/>
        </w:rPr>
      </w:pPr>
    </w:p>
    <w:p w14:paraId="27378F22" w14:textId="77777777" w:rsidR="00BF0A9B" w:rsidRPr="00BF0A9B" w:rsidRDefault="00BF0A9B" w:rsidP="00BF0A9B">
      <w:pPr>
        <w:pStyle w:val="Odstavekseznama"/>
        <w:numPr>
          <w:ilvl w:val="0"/>
          <w:numId w:val="12"/>
        </w:numPr>
        <w:spacing w:line="260" w:lineRule="atLeast"/>
        <w:jc w:val="center"/>
        <w:rPr>
          <w:rFonts w:cs="Arial"/>
          <w:bCs/>
          <w:sz w:val="20"/>
        </w:rPr>
      </w:pPr>
      <w:r w:rsidRPr="00BF0A9B">
        <w:rPr>
          <w:rFonts w:cs="Arial"/>
          <w:bCs/>
          <w:sz w:val="20"/>
        </w:rPr>
        <w:t>člen</w:t>
      </w:r>
    </w:p>
    <w:p w14:paraId="197ADE60" w14:textId="77777777" w:rsidR="00BF0A9B" w:rsidRDefault="00BF0A9B" w:rsidP="00BF0A9B">
      <w:pPr>
        <w:jc w:val="both"/>
        <w:rPr>
          <w:rFonts w:cs="Arial"/>
        </w:rPr>
      </w:pPr>
    </w:p>
    <w:p w14:paraId="19B1C63E" w14:textId="30D5DC6A" w:rsidR="00BF0A9B" w:rsidRDefault="0036026E" w:rsidP="00BF0A9B">
      <w:pPr>
        <w:jc w:val="both"/>
        <w:rPr>
          <w:rFonts w:cs="Arial"/>
        </w:rPr>
      </w:pPr>
      <w:r>
        <w:rPr>
          <w:rFonts w:cs="Arial"/>
        </w:rPr>
        <w:t xml:space="preserve">Izvajalec </w:t>
      </w:r>
      <w:r w:rsidR="00BF0A9B">
        <w:rPr>
          <w:rFonts w:cs="Arial"/>
        </w:rPr>
        <w:t>se zavezuje, da bo naročniku na njegov poziv posredoval podatke o:</w:t>
      </w:r>
    </w:p>
    <w:p w14:paraId="540F094C" w14:textId="77777777" w:rsidR="00BF0A9B" w:rsidRDefault="00BF0A9B" w:rsidP="00BF0A9B">
      <w:pPr>
        <w:numPr>
          <w:ilvl w:val="0"/>
          <w:numId w:val="28"/>
        </w:numPr>
        <w:jc w:val="both"/>
        <w:rPr>
          <w:rFonts w:cs="Arial"/>
          <w:lang w:eastAsia="zh-CN"/>
        </w:rPr>
      </w:pPr>
      <w:r>
        <w:rPr>
          <w:rFonts w:cs="Arial"/>
          <w:lang w:eastAsia="zh-CN"/>
        </w:rPr>
        <w:t xml:space="preserve">svojih ustanoviteljih, družbenikih, delničarjih, </w:t>
      </w:r>
      <w:proofErr w:type="spellStart"/>
      <w:r>
        <w:rPr>
          <w:rFonts w:cs="Arial"/>
          <w:lang w:eastAsia="zh-CN"/>
        </w:rPr>
        <w:t>komanditistih</w:t>
      </w:r>
      <w:proofErr w:type="spellEnd"/>
      <w:r>
        <w:rPr>
          <w:rFonts w:cs="Arial"/>
          <w:lang w:eastAsia="zh-CN"/>
        </w:rPr>
        <w:t xml:space="preserve"> ali drugih lastnikih in podatke o lastniških deležih navedenih oseb,</w:t>
      </w:r>
    </w:p>
    <w:p w14:paraId="5FE47B1B" w14:textId="77777777" w:rsidR="00BF0A9B" w:rsidRDefault="00BF0A9B" w:rsidP="00BF0A9B">
      <w:pPr>
        <w:numPr>
          <w:ilvl w:val="0"/>
          <w:numId w:val="28"/>
        </w:numPr>
        <w:jc w:val="both"/>
        <w:rPr>
          <w:rFonts w:cs="Arial"/>
          <w:lang w:eastAsia="zh-CN"/>
        </w:rPr>
      </w:pPr>
      <w:r>
        <w:rPr>
          <w:rFonts w:cs="Arial"/>
          <w:lang w:eastAsia="zh-CN"/>
        </w:rPr>
        <w:t>gospodarskih subjektih, za katere se glede na določbe zakona, ki ureja gospodarske družbe, šteje, da so z njim povezane družbe.</w:t>
      </w:r>
    </w:p>
    <w:p w14:paraId="5B53941F" w14:textId="77777777" w:rsidR="00BF0A9B" w:rsidRDefault="00BF0A9B" w:rsidP="00BF0A9B">
      <w:pPr>
        <w:jc w:val="both"/>
        <w:rPr>
          <w:rFonts w:cs="Arial"/>
        </w:rPr>
      </w:pPr>
    </w:p>
    <w:p w14:paraId="306656E2" w14:textId="77777777" w:rsidR="00BF0A9B" w:rsidRPr="00BF0A9B" w:rsidRDefault="00BF0A9B" w:rsidP="00BF0A9B">
      <w:pPr>
        <w:pStyle w:val="Odstavekseznama"/>
        <w:numPr>
          <w:ilvl w:val="0"/>
          <w:numId w:val="12"/>
        </w:numPr>
        <w:spacing w:line="260" w:lineRule="atLeast"/>
        <w:jc w:val="center"/>
        <w:rPr>
          <w:rFonts w:cs="Arial"/>
          <w:bCs/>
          <w:sz w:val="20"/>
        </w:rPr>
      </w:pPr>
      <w:r w:rsidRPr="00BF0A9B">
        <w:rPr>
          <w:rFonts w:cs="Arial"/>
          <w:bCs/>
          <w:sz w:val="20"/>
        </w:rPr>
        <w:t>člen</w:t>
      </w:r>
    </w:p>
    <w:p w14:paraId="611FEBF9" w14:textId="77777777" w:rsidR="00BF0A9B" w:rsidRDefault="00BF0A9B" w:rsidP="00BF0A9B">
      <w:pPr>
        <w:pStyle w:val="Telobesedila"/>
        <w:spacing w:line="260" w:lineRule="atLeast"/>
        <w:jc w:val="both"/>
        <w:rPr>
          <w:rFonts w:ascii="Arial" w:hAnsi="Arial" w:cs="Arial"/>
          <w:sz w:val="20"/>
        </w:rPr>
      </w:pPr>
    </w:p>
    <w:p w14:paraId="20ACA16D" w14:textId="77777777" w:rsidR="00BF0A9B" w:rsidRDefault="00BF0A9B" w:rsidP="00BF0A9B">
      <w:pPr>
        <w:pStyle w:val="Telobesedila"/>
        <w:numPr>
          <w:ilvl w:val="12"/>
          <w:numId w:val="0"/>
        </w:numPr>
        <w:spacing w:line="260" w:lineRule="atLeast"/>
        <w:jc w:val="both"/>
        <w:rPr>
          <w:rFonts w:ascii="Arial" w:hAnsi="Arial" w:cs="Arial"/>
          <w:sz w:val="20"/>
        </w:rPr>
      </w:pPr>
      <w:r>
        <w:rPr>
          <w:rFonts w:ascii="Arial" w:hAnsi="Arial" w:cs="Arial"/>
          <w:sz w:val="20"/>
        </w:rPr>
        <w:t>Pogodba se lahko spremeni ali dopolni s pisnim aneksom, ki ga sporazumno sprejmeta in podpišeta obe pogodbeni stranki. Za spremembo kontaktnih podatkov in spremembo skrbnikov te pogodbe je dovolj pisno obvestilo ene stranke drugi stranki.</w:t>
      </w:r>
    </w:p>
    <w:p w14:paraId="19B990A4" w14:textId="77777777" w:rsidR="00BF0A9B" w:rsidRDefault="00BF0A9B" w:rsidP="00BF0A9B">
      <w:pPr>
        <w:pStyle w:val="Telobesedila"/>
        <w:numPr>
          <w:ilvl w:val="12"/>
          <w:numId w:val="0"/>
        </w:numPr>
        <w:spacing w:line="260" w:lineRule="atLeast"/>
        <w:jc w:val="both"/>
        <w:rPr>
          <w:rFonts w:ascii="Arial" w:hAnsi="Arial" w:cs="Arial"/>
          <w:sz w:val="20"/>
        </w:rPr>
      </w:pPr>
    </w:p>
    <w:p w14:paraId="7EEEA656" w14:textId="77777777" w:rsidR="00BF0A9B" w:rsidRDefault="00BF0A9B" w:rsidP="00BF0A9B">
      <w:pPr>
        <w:pStyle w:val="Telobesedila"/>
        <w:numPr>
          <w:ilvl w:val="12"/>
          <w:numId w:val="0"/>
        </w:numPr>
        <w:spacing w:line="260" w:lineRule="atLeast"/>
        <w:jc w:val="both"/>
        <w:rPr>
          <w:rFonts w:ascii="Arial" w:hAnsi="Arial" w:cs="Arial"/>
          <w:sz w:val="20"/>
        </w:rPr>
      </w:pPr>
      <w:r>
        <w:rPr>
          <w:rFonts w:ascii="Arial" w:hAnsi="Arial" w:cs="Arial"/>
          <w:sz w:val="20"/>
        </w:rPr>
        <w:t>Če katerokoli od določil pogodbe je ali postane neveljavno, to ne vpliva na ostala določila pogodbe. Neveljavno določilo se nadomesti z veljavnim, ki mora čimbolj ustrezati namenu, ki ga je želelo doseči neveljavno.</w:t>
      </w:r>
    </w:p>
    <w:p w14:paraId="24702B61" w14:textId="77777777" w:rsidR="00BF0A9B" w:rsidRPr="00BF0A9B" w:rsidRDefault="00BF0A9B" w:rsidP="00BF0A9B">
      <w:pPr>
        <w:pStyle w:val="Odstavekseznama"/>
        <w:numPr>
          <w:ilvl w:val="0"/>
          <w:numId w:val="12"/>
        </w:numPr>
        <w:spacing w:line="260" w:lineRule="atLeast"/>
        <w:jc w:val="center"/>
        <w:rPr>
          <w:rFonts w:cs="Arial"/>
          <w:bCs/>
          <w:sz w:val="20"/>
        </w:rPr>
      </w:pPr>
      <w:r w:rsidRPr="00BF0A9B">
        <w:rPr>
          <w:rFonts w:cs="Arial"/>
          <w:bCs/>
          <w:sz w:val="20"/>
        </w:rPr>
        <w:t>člen</w:t>
      </w:r>
    </w:p>
    <w:p w14:paraId="7E3CDEB5" w14:textId="77777777" w:rsidR="00BF0A9B" w:rsidRDefault="00BF0A9B" w:rsidP="00BF0A9B">
      <w:pPr>
        <w:suppressAutoHyphens/>
        <w:overflowPunct w:val="0"/>
        <w:autoSpaceDE w:val="0"/>
        <w:jc w:val="both"/>
        <w:rPr>
          <w:rFonts w:cs="Arial"/>
          <w:szCs w:val="20"/>
          <w:lang w:eastAsia="zh-CN"/>
        </w:rPr>
      </w:pPr>
    </w:p>
    <w:p w14:paraId="0038C7FC" w14:textId="0C5DFFE2" w:rsidR="00BF0A9B" w:rsidRDefault="00BF0A9B" w:rsidP="00BF0A9B">
      <w:pPr>
        <w:suppressAutoHyphens/>
        <w:overflowPunct w:val="0"/>
        <w:autoSpaceDE w:val="0"/>
        <w:jc w:val="both"/>
        <w:rPr>
          <w:rFonts w:cs="Arial"/>
          <w:szCs w:val="20"/>
          <w:lang w:eastAsia="zh-CN"/>
        </w:rPr>
      </w:pPr>
      <w:r>
        <w:rPr>
          <w:rFonts w:cs="Arial"/>
          <w:szCs w:val="20"/>
          <w:lang w:eastAsia="zh-CN"/>
        </w:rPr>
        <w:t xml:space="preserve">Pogodbeni stranki bosta pri tolmačenju posameznih določb pogodbe ter za ostala razmerja in vprašanja, ki niso urejena med strankama po tej pogodbi, uporabljali </w:t>
      </w:r>
      <w:r w:rsidR="00053AB4" w:rsidRPr="00053AB4">
        <w:rPr>
          <w:rFonts w:cs="Arial"/>
          <w:szCs w:val="20"/>
          <w:lang w:eastAsia="zh-CN"/>
        </w:rPr>
        <w:t>dokumentacijo za izvedbo javnega naročila</w:t>
      </w:r>
      <w:r w:rsidR="00CC52D4">
        <w:rPr>
          <w:rFonts w:cs="Arial"/>
          <w:szCs w:val="20"/>
          <w:lang w:eastAsia="zh-CN"/>
        </w:rPr>
        <w:t xml:space="preserve"> in </w:t>
      </w:r>
      <w:r>
        <w:rPr>
          <w:rFonts w:cs="Arial"/>
          <w:szCs w:val="20"/>
          <w:lang w:eastAsia="zh-CN"/>
        </w:rPr>
        <w:t>ZJN-3</w:t>
      </w:r>
      <w:r w:rsidR="00161B36">
        <w:rPr>
          <w:rFonts w:cs="Arial"/>
          <w:szCs w:val="20"/>
          <w:lang w:eastAsia="zh-CN"/>
        </w:rPr>
        <w:t>,</w:t>
      </w:r>
      <w:r>
        <w:rPr>
          <w:rFonts w:cs="Arial"/>
          <w:szCs w:val="20"/>
          <w:lang w:eastAsia="zh-CN"/>
        </w:rPr>
        <w:t xml:space="preserve"> v delu, ki ga ta zakon ne ureja pa se dogovorita, da bosta uporabljali Obligacijski zakonik (Uradni list RS, št. 97/07 – uradno prečiščeno besedilo, 64/16 – </w:t>
      </w:r>
      <w:proofErr w:type="spellStart"/>
      <w:r>
        <w:rPr>
          <w:rFonts w:cs="Arial"/>
          <w:szCs w:val="20"/>
          <w:lang w:eastAsia="zh-CN"/>
        </w:rPr>
        <w:t>odl</w:t>
      </w:r>
      <w:proofErr w:type="spellEnd"/>
      <w:r>
        <w:rPr>
          <w:rFonts w:cs="Arial"/>
          <w:szCs w:val="20"/>
          <w:lang w:eastAsia="zh-CN"/>
        </w:rPr>
        <w:t>. US in 20/18 – OROZ631).</w:t>
      </w:r>
    </w:p>
    <w:p w14:paraId="1D5CB656" w14:textId="77777777" w:rsidR="00BF0A9B" w:rsidRDefault="00BF0A9B" w:rsidP="00BF0A9B">
      <w:pPr>
        <w:suppressAutoHyphens/>
        <w:overflowPunct w:val="0"/>
        <w:autoSpaceDE w:val="0"/>
        <w:jc w:val="both"/>
        <w:rPr>
          <w:rFonts w:cs="Arial"/>
          <w:szCs w:val="20"/>
          <w:lang w:eastAsia="zh-CN"/>
        </w:rPr>
      </w:pPr>
    </w:p>
    <w:p w14:paraId="1CBA99F7" w14:textId="592422D9" w:rsidR="0031152F" w:rsidRPr="00907A59" w:rsidRDefault="0031152F" w:rsidP="0059651A">
      <w:pPr>
        <w:pStyle w:val="Odstavekseznama"/>
        <w:numPr>
          <w:ilvl w:val="0"/>
          <w:numId w:val="12"/>
        </w:numPr>
        <w:spacing w:line="260" w:lineRule="atLeast"/>
        <w:jc w:val="center"/>
        <w:rPr>
          <w:rFonts w:cs="Arial"/>
          <w:bCs/>
          <w:sz w:val="20"/>
        </w:rPr>
      </w:pPr>
      <w:r w:rsidRPr="00907A59">
        <w:rPr>
          <w:rFonts w:cs="Arial"/>
          <w:bCs/>
          <w:sz w:val="20"/>
        </w:rPr>
        <w:t>člen</w:t>
      </w:r>
    </w:p>
    <w:p w14:paraId="513B2E29" w14:textId="77777777" w:rsidR="00D649EB" w:rsidRPr="00907A59" w:rsidRDefault="00D649EB" w:rsidP="00EE5EC0">
      <w:pPr>
        <w:numPr>
          <w:ilvl w:val="12"/>
          <w:numId w:val="0"/>
        </w:numPr>
        <w:spacing w:line="260" w:lineRule="atLeast"/>
        <w:jc w:val="both"/>
        <w:rPr>
          <w:rFonts w:cs="Arial"/>
          <w:bCs/>
          <w:szCs w:val="20"/>
          <w:lang w:eastAsia="sl-SI"/>
        </w:rPr>
      </w:pPr>
    </w:p>
    <w:p w14:paraId="3DB15486" w14:textId="7FFE1366" w:rsidR="0031152F" w:rsidRPr="00907A59" w:rsidRDefault="0031152F" w:rsidP="00EE5EC0">
      <w:pPr>
        <w:numPr>
          <w:ilvl w:val="12"/>
          <w:numId w:val="0"/>
        </w:numPr>
        <w:spacing w:line="260" w:lineRule="atLeast"/>
        <w:jc w:val="both"/>
        <w:rPr>
          <w:rFonts w:cs="Arial"/>
          <w:bCs/>
          <w:szCs w:val="20"/>
          <w:lang w:eastAsia="sl-SI"/>
        </w:rPr>
      </w:pPr>
      <w:r w:rsidRPr="00907A59">
        <w:rPr>
          <w:rFonts w:cs="Arial"/>
          <w:bCs/>
          <w:szCs w:val="20"/>
          <w:lang w:eastAsia="sl-SI"/>
        </w:rPr>
        <w:t>Morebitne spore iz te pogodbe bosta stranki reševali sporazumno, v nasprotnem primeru pa bo spore reševalo pristojno sodišče v Ljubljani.</w:t>
      </w:r>
    </w:p>
    <w:p w14:paraId="0B7B75A1" w14:textId="77777777" w:rsidR="00D649EB" w:rsidRPr="00907A59" w:rsidRDefault="00D649EB" w:rsidP="00EE5EC0">
      <w:pPr>
        <w:numPr>
          <w:ilvl w:val="12"/>
          <w:numId w:val="0"/>
        </w:numPr>
        <w:spacing w:line="260" w:lineRule="atLeast"/>
        <w:jc w:val="both"/>
        <w:rPr>
          <w:rFonts w:cs="Arial"/>
          <w:bCs/>
          <w:szCs w:val="20"/>
          <w:lang w:eastAsia="sl-SI"/>
        </w:rPr>
      </w:pPr>
    </w:p>
    <w:p w14:paraId="57047092" w14:textId="471FBBD3" w:rsidR="0031152F" w:rsidRPr="00907A59" w:rsidRDefault="0031152F" w:rsidP="0059651A">
      <w:pPr>
        <w:pStyle w:val="Odstavekseznama"/>
        <w:numPr>
          <w:ilvl w:val="0"/>
          <w:numId w:val="12"/>
        </w:numPr>
        <w:spacing w:line="260" w:lineRule="atLeast"/>
        <w:jc w:val="center"/>
        <w:rPr>
          <w:rFonts w:cs="Arial"/>
          <w:bCs/>
          <w:sz w:val="20"/>
        </w:rPr>
      </w:pPr>
      <w:r w:rsidRPr="00907A59">
        <w:rPr>
          <w:rFonts w:cs="Arial"/>
          <w:bCs/>
          <w:sz w:val="20"/>
        </w:rPr>
        <w:t>člen</w:t>
      </w:r>
    </w:p>
    <w:p w14:paraId="65060473" w14:textId="77777777" w:rsidR="00D649EB" w:rsidRPr="00907A59" w:rsidRDefault="00D649EB" w:rsidP="00EE5EC0">
      <w:pPr>
        <w:numPr>
          <w:ilvl w:val="12"/>
          <w:numId w:val="0"/>
        </w:numPr>
        <w:spacing w:line="260" w:lineRule="atLeast"/>
        <w:jc w:val="both"/>
        <w:rPr>
          <w:rFonts w:cs="Arial"/>
          <w:bCs/>
          <w:szCs w:val="20"/>
          <w:lang w:eastAsia="sl-SI"/>
        </w:rPr>
      </w:pPr>
    </w:p>
    <w:p w14:paraId="325D38E4" w14:textId="77777777" w:rsidR="006C348F" w:rsidRPr="00907A59" w:rsidRDefault="006C348F" w:rsidP="006C348F">
      <w:pPr>
        <w:numPr>
          <w:ilvl w:val="12"/>
          <w:numId w:val="0"/>
        </w:numPr>
        <w:spacing w:line="260" w:lineRule="atLeast"/>
        <w:jc w:val="both"/>
        <w:rPr>
          <w:rFonts w:cs="Arial"/>
          <w:bCs/>
          <w:szCs w:val="20"/>
          <w:lang w:eastAsia="sl-SI"/>
        </w:rPr>
      </w:pPr>
      <w:r w:rsidRPr="00907A59">
        <w:rPr>
          <w:rFonts w:cs="Arial"/>
          <w:bCs/>
          <w:szCs w:val="20"/>
          <w:lang w:eastAsia="sl-SI"/>
        </w:rPr>
        <w:t>Pogodba se podpiše elektronsko.</w:t>
      </w:r>
    </w:p>
    <w:p w14:paraId="3D5C5B18" w14:textId="77777777" w:rsidR="006C348F" w:rsidRPr="00907A59" w:rsidRDefault="006C348F" w:rsidP="006C348F">
      <w:pPr>
        <w:numPr>
          <w:ilvl w:val="12"/>
          <w:numId w:val="0"/>
        </w:numPr>
        <w:spacing w:line="260" w:lineRule="atLeast"/>
        <w:jc w:val="both"/>
        <w:rPr>
          <w:rFonts w:cs="Arial"/>
          <w:bCs/>
          <w:szCs w:val="20"/>
          <w:lang w:eastAsia="sl-SI"/>
        </w:rPr>
      </w:pPr>
    </w:p>
    <w:p w14:paraId="69C26864" w14:textId="63F5AE9C" w:rsidR="006C348F" w:rsidRPr="00907A59" w:rsidRDefault="006C348F" w:rsidP="006C348F">
      <w:pPr>
        <w:numPr>
          <w:ilvl w:val="12"/>
          <w:numId w:val="0"/>
        </w:numPr>
        <w:spacing w:line="260" w:lineRule="atLeast"/>
        <w:jc w:val="both"/>
        <w:rPr>
          <w:rFonts w:cs="Arial"/>
          <w:bCs/>
          <w:szCs w:val="20"/>
          <w:lang w:eastAsia="sl-SI"/>
        </w:rPr>
      </w:pPr>
      <w:r w:rsidRPr="00907A59">
        <w:rPr>
          <w:rFonts w:cs="Arial"/>
          <w:bCs/>
          <w:szCs w:val="20"/>
          <w:lang w:eastAsia="sl-SI"/>
        </w:rPr>
        <w:t xml:space="preserve">/Če bo pogodba podpisana v fizični obliki, se besedilo tega člena spremeni tako, da se glasi: »Ta pogodba je sestavljena v 2 (dveh) enakih izvodih, od katerih prejme naročnik 1 (en) in </w:t>
      </w:r>
      <w:r w:rsidR="0036026E">
        <w:rPr>
          <w:rFonts w:cs="Arial"/>
          <w:bCs/>
          <w:szCs w:val="20"/>
          <w:lang w:eastAsia="sl-SI"/>
        </w:rPr>
        <w:t>izvajalec</w:t>
      </w:r>
      <w:r w:rsidR="0036026E" w:rsidRPr="00907A59">
        <w:rPr>
          <w:rFonts w:cs="Arial"/>
          <w:bCs/>
          <w:szCs w:val="20"/>
          <w:lang w:eastAsia="sl-SI"/>
        </w:rPr>
        <w:t xml:space="preserve"> </w:t>
      </w:r>
      <w:r w:rsidRPr="00907A59">
        <w:rPr>
          <w:rFonts w:cs="Arial"/>
          <w:bCs/>
          <w:szCs w:val="20"/>
          <w:lang w:eastAsia="sl-SI"/>
        </w:rPr>
        <w:t>1 (en) izvod.«/</w:t>
      </w:r>
    </w:p>
    <w:p w14:paraId="605F6D59" w14:textId="054641B5" w:rsidR="0031152F" w:rsidRPr="00907A59" w:rsidRDefault="0031152F" w:rsidP="00EE5EC0">
      <w:pPr>
        <w:numPr>
          <w:ilvl w:val="12"/>
          <w:numId w:val="0"/>
        </w:numPr>
        <w:spacing w:line="260" w:lineRule="atLeast"/>
        <w:jc w:val="both"/>
        <w:rPr>
          <w:rFonts w:cs="Arial"/>
          <w:bCs/>
          <w:szCs w:val="20"/>
          <w:lang w:eastAsia="sl-SI"/>
        </w:rPr>
      </w:pPr>
    </w:p>
    <w:p w14:paraId="0900C9A8" w14:textId="77777777" w:rsidR="00013313" w:rsidRPr="00907A59" w:rsidRDefault="00013313" w:rsidP="00F67A4A">
      <w:pPr>
        <w:numPr>
          <w:ilvl w:val="12"/>
          <w:numId w:val="0"/>
        </w:numPr>
        <w:spacing w:line="260" w:lineRule="atLeast"/>
        <w:rPr>
          <w:rFonts w:cs="Arial"/>
          <w:szCs w:val="20"/>
        </w:rPr>
      </w:pPr>
    </w:p>
    <w:p w14:paraId="3276514C" w14:textId="77777777" w:rsidR="000D5CC6" w:rsidRPr="00907A59" w:rsidRDefault="000D5CC6" w:rsidP="00F67A4A">
      <w:pPr>
        <w:numPr>
          <w:ilvl w:val="12"/>
          <w:numId w:val="0"/>
        </w:numPr>
        <w:spacing w:line="260" w:lineRule="atLeast"/>
        <w:rPr>
          <w:rFonts w:cs="Arial"/>
          <w:szCs w:val="20"/>
        </w:rPr>
      </w:pPr>
    </w:p>
    <w:p w14:paraId="12B23109" w14:textId="77777777" w:rsidR="00425F07" w:rsidRPr="00907A59" w:rsidRDefault="00425F07" w:rsidP="00F67A4A">
      <w:pPr>
        <w:numPr>
          <w:ilvl w:val="12"/>
          <w:numId w:val="0"/>
        </w:numPr>
        <w:spacing w:line="260" w:lineRule="atLeast"/>
        <w:rPr>
          <w:rFonts w:cs="Arial"/>
          <w:szCs w:val="20"/>
        </w:rPr>
      </w:pPr>
    </w:p>
    <w:p w14:paraId="541AD847" w14:textId="77777777" w:rsidR="00425F07" w:rsidRPr="00907A59" w:rsidRDefault="00425F07" w:rsidP="00F67A4A">
      <w:pPr>
        <w:numPr>
          <w:ilvl w:val="12"/>
          <w:numId w:val="0"/>
        </w:numPr>
        <w:spacing w:line="260" w:lineRule="atLeast"/>
        <w:rPr>
          <w:rFonts w:cs="Arial"/>
          <w:szCs w:val="20"/>
        </w:rPr>
      </w:pPr>
    </w:p>
    <w:p w14:paraId="349F5B42" w14:textId="77777777" w:rsidR="0031152F" w:rsidRPr="00907A59" w:rsidRDefault="0031152F" w:rsidP="00F67A4A">
      <w:pPr>
        <w:numPr>
          <w:ilvl w:val="12"/>
          <w:numId w:val="0"/>
        </w:numPr>
        <w:spacing w:line="260" w:lineRule="atLeast"/>
        <w:rPr>
          <w:rFonts w:cs="Arial"/>
          <w:szCs w:val="20"/>
        </w:rPr>
      </w:pPr>
    </w:p>
    <w:p w14:paraId="2B074AEC" w14:textId="77777777" w:rsidR="0031152F" w:rsidRPr="00907A59" w:rsidRDefault="0031152F" w:rsidP="00EE5EC0">
      <w:pPr>
        <w:numPr>
          <w:ilvl w:val="12"/>
          <w:numId w:val="0"/>
        </w:numPr>
        <w:spacing w:line="260" w:lineRule="atLeast"/>
        <w:jc w:val="both"/>
        <w:rPr>
          <w:rFonts w:cs="Arial"/>
          <w:bCs/>
          <w:szCs w:val="20"/>
        </w:rPr>
      </w:pPr>
    </w:p>
    <w:p w14:paraId="04068FC2" w14:textId="77777777" w:rsidR="0031152F" w:rsidRPr="00907A59" w:rsidRDefault="0031152F" w:rsidP="00F67A4A">
      <w:pPr>
        <w:numPr>
          <w:ilvl w:val="12"/>
          <w:numId w:val="0"/>
        </w:numPr>
        <w:spacing w:line="260" w:lineRule="atLeast"/>
        <w:rPr>
          <w:rFonts w:cs="Arial"/>
          <w:szCs w:val="20"/>
        </w:rPr>
      </w:pPr>
    </w:p>
    <w:p w14:paraId="608B80D5" w14:textId="77777777" w:rsidR="0031152F" w:rsidRPr="00907A59" w:rsidRDefault="0031152F" w:rsidP="00F67A4A">
      <w:pPr>
        <w:numPr>
          <w:ilvl w:val="12"/>
          <w:numId w:val="0"/>
        </w:numPr>
        <w:spacing w:line="260" w:lineRule="atLeast"/>
        <w:rPr>
          <w:rFonts w:cs="Arial"/>
          <w:szCs w:val="20"/>
        </w:rPr>
      </w:pPr>
    </w:p>
    <w:p w14:paraId="0019AE59" w14:textId="0AC5C7B7" w:rsidR="002120FA" w:rsidRPr="00907A59" w:rsidRDefault="002120FA" w:rsidP="00F67A4A">
      <w:pPr>
        <w:numPr>
          <w:ilvl w:val="12"/>
          <w:numId w:val="0"/>
        </w:numPr>
        <w:spacing w:line="260" w:lineRule="atLeast"/>
        <w:rPr>
          <w:rFonts w:cs="Arial"/>
          <w:szCs w:val="20"/>
        </w:rPr>
      </w:pPr>
      <w:r w:rsidRPr="00907A59">
        <w:rPr>
          <w:rFonts w:cs="Arial"/>
          <w:szCs w:val="20"/>
        </w:rPr>
        <w:t>Prilog</w:t>
      </w:r>
      <w:r w:rsidR="00E02CF4" w:rsidRPr="00907A59">
        <w:rPr>
          <w:rFonts w:cs="Arial"/>
          <w:szCs w:val="20"/>
        </w:rPr>
        <w:t>e</w:t>
      </w:r>
      <w:r w:rsidRPr="00907A59">
        <w:rPr>
          <w:rFonts w:cs="Arial"/>
          <w:szCs w:val="20"/>
        </w:rPr>
        <w:t>:</w:t>
      </w:r>
    </w:p>
    <w:p w14:paraId="75188000" w14:textId="4E19AF4E" w:rsidR="00EB6DB3" w:rsidRPr="00E1355C" w:rsidRDefault="00026B62" w:rsidP="00A9112B">
      <w:pPr>
        <w:numPr>
          <w:ilvl w:val="0"/>
          <w:numId w:val="7"/>
        </w:numPr>
        <w:spacing w:line="260" w:lineRule="atLeast"/>
        <w:jc w:val="both"/>
        <w:rPr>
          <w:rFonts w:cs="Arial"/>
          <w:szCs w:val="20"/>
        </w:rPr>
      </w:pPr>
      <w:r w:rsidRPr="00907A59">
        <w:rPr>
          <w:rFonts w:cs="Arial"/>
          <w:bCs/>
          <w:szCs w:val="20"/>
          <w:lang w:eastAsia="sl-SI"/>
        </w:rPr>
        <w:t>p</w:t>
      </w:r>
      <w:r w:rsidR="00A9112B" w:rsidRPr="00907A59">
        <w:rPr>
          <w:rFonts w:cs="Arial"/>
          <w:bCs/>
          <w:szCs w:val="20"/>
          <w:lang w:eastAsia="sl-SI"/>
        </w:rPr>
        <w:t>riloga</w:t>
      </w:r>
      <w:r w:rsidR="00A9112B" w:rsidRPr="00907A59">
        <w:rPr>
          <w:rFonts w:cs="Arial"/>
          <w:szCs w:val="20"/>
        </w:rPr>
        <w:t xml:space="preserve"> 1:</w:t>
      </w:r>
      <w:r w:rsidR="00C1207C" w:rsidRPr="00907A59">
        <w:rPr>
          <w:rFonts w:cs="Arial"/>
          <w:szCs w:val="20"/>
        </w:rPr>
        <w:t xml:space="preserve"> </w:t>
      </w:r>
      <w:r w:rsidR="00EB6DB3" w:rsidRPr="00907A59">
        <w:rPr>
          <w:rFonts w:cs="Arial"/>
          <w:bCs/>
          <w:szCs w:val="20"/>
        </w:rPr>
        <w:t xml:space="preserve">Končne ponujene cene v okviru </w:t>
      </w:r>
      <w:r w:rsidR="00E1355C">
        <w:rPr>
          <w:rFonts w:cs="Arial"/>
          <w:bCs/>
          <w:szCs w:val="20"/>
        </w:rPr>
        <w:t>e-</w:t>
      </w:r>
      <w:r w:rsidR="00EB6DB3" w:rsidRPr="00907A59">
        <w:rPr>
          <w:rFonts w:cs="Arial"/>
          <w:bCs/>
          <w:szCs w:val="20"/>
        </w:rPr>
        <w:t>dražbe iz sistema e-JN</w:t>
      </w:r>
      <w:r w:rsidR="00B05911" w:rsidRPr="00907A59">
        <w:rPr>
          <w:rFonts w:cs="Arial"/>
          <w:bCs/>
          <w:szCs w:val="20"/>
        </w:rPr>
        <w:t>;</w:t>
      </w:r>
    </w:p>
    <w:p w14:paraId="70F0F7DA" w14:textId="56B1F294" w:rsidR="00E1355C" w:rsidRPr="00907A59" w:rsidRDefault="00E1355C" w:rsidP="00A9112B">
      <w:pPr>
        <w:numPr>
          <w:ilvl w:val="0"/>
          <w:numId w:val="7"/>
        </w:numPr>
        <w:spacing w:line="260" w:lineRule="atLeast"/>
        <w:jc w:val="both"/>
        <w:rPr>
          <w:rFonts w:cs="Arial"/>
          <w:szCs w:val="20"/>
        </w:rPr>
      </w:pPr>
      <w:r>
        <w:rPr>
          <w:rFonts w:cs="Arial"/>
          <w:bCs/>
          <w:szCs w:val="20"/>
        </w:rPr>
        <w:t>priloga 2: Postavke naročila</w:t>
      </w:r>
    </w:p>
    <w:p w14:paraId="3954F6C2" w14:textId="2876C26C" w:rsidR="0079372C" w:rsidRPr="00907A59" w:rsidRDefault="00B05911" w:rsidP="00A9112B">
      <w:pPr>
        <w:numPr>
          <w:ilvl w:val="0"/>
          <w:numId w:val="7"/>
        </w:numPr>
        <w:spacing w:line="260" w:lineRule="atLeast"/>
        <w:jc w:val="both"/>
        <w:rPr>
          <w:rFonts w:cs="Arial"/>
          <w:szCs w:val="20"/>
        </w:rPr>
      </w:pPr>
      <w:r w:rsidRPr="00907A59">
        <w:rPr>
          <w:rFonts w:cs="Arial"/>
          <w:szCs w:val="20"/>
        </w:rPr>
        <w:t xml:space="preserve">priloga </w:t>
      </w:r>
      <w:r w:rsidR="00E1355C">
        <w:rPr>
          <w:rFonts w:cs="Arial"/>
          <w:szCs w:val="20"/>
        </w:rPr>
        <w:t>3</w:t>
      </w:r>
      <w:r w:rsidRPr="00907A59">
        <w:rPr>
          <w:rFonts w:cs="Arial"/>
          <w:szCs w:val="20"/>
        </w:rPr>
        <w:t xml:space="preserve">: </w:t>
      </w:r>
      <w:r w:rsidR="00AD1E6B" w:rsidRPr="00907A59">
        <w:rPr>
          <w:rFonts w:cs="Arial"/>
          <w:szCs w:val="20"/>
        </w:rPr>
        <w:t>Tehnične specifikacije;</w:t>
      </w:r>
    </w:p>
    <w:p w14:paraId="7C3E3D6A" w14:textId="73702CD3" w:rsidR="0079372C" w:rsidRPr="00907A59" w:rsidRDefault="00026B62" w:rsidP="00D37C3E">
      <w:pPr>
        <w:numPr>
          <w:ilvl w:val="0"/>
          <w:numId w:val="7"/>
        </w:numPr>
        <w:spacing w:line="260" w:lineRule="atLeast"/>
        <w:jc w:val="both"/>
        <w:rPr>
          <w:rFonts w:cs="Arial"/>
          <w:szCs w:val="20"/>
        </w:rPr>
      </w:pPr>
      <w:r w:rsidRPr="00907A59">
        <w:rPr>
          <w:rFonts w:cs="Arial"/>
          <w:szCs w:val="20"/>
        </w:rPr>
        <w:t>p</w:t>
      </w:r>
      <w:r w:rsidR="00AD1E6B" w:rsidRPr="00907A59">
        <w:rPr>
          <w:rFonts w:cs="Arial"/>
          <w:szCs w:val="20"/>
        </w:rPr>
        <w:t xml:space="preserve">riloga </w:t>
      </w:r>
      <w:r w:rsidR="00E1355C">
        <w:rPr>
          <w:rFonts w:cs="Arial"/>
          <w:szCs w:val="20"/>
        </w:rPr>
        <w:t>4</w:t>
      </w:r>
      <w:r w:rsidR="00AD1E6B" w:rsidRPr="00907A59">
        <w:rPr>
          <w:rFonts w:cs="Arial"/>
          <w:szCs w:val="20"/>
        </w:rPr>
        <w:t xml:space="preserve">: </w:t>
      </w:r>
      <w:r w:rsidRPr="00907A59">
        <w:rPr>
          <w:rFonts w:cs="Arial"/>
          <w:szCs w:val="20"/>
        </w:rPr>
        <w:t>Seznam lokacij objektov</w:t>
      </w:r>
      <w:r w:rsidR="00F87D34" w:rsidRPr="00907A59">
        <w:rPr>
          <w:rFonts w:cs="Arial"/>
          <w:szCs w:val="20"/>
        </w:rPr>
        <w:t>;</w:t>
      </w:r>
    </w:p>
    <w:p w14:paraId="2DDCF4D4" w14:textId="5D944146" w:rsidR="007521A6" w:rsidRPr="00907A59" w:rsidRDefault="00D06AD3" w:rsidP="00D37C3E">
      <w:pPr>
        <w:numPr>
          <w:ilvl w:val="0"/>
          <w:numId w:val="7"/>
        </w:numPr>
        <w:spacing w:line="260" w:lineRule="atLeast"/>
        <w:jc w:val="both"/>
        <w:rPr>
          <w:rFonts w:cs="Arial"/>
          <w:szCs w:val="20"/>
        </w:rPr>
      </w:pPr>
      <w:r w:rsidRPr="00907A59">
        <w:rPr>
          <w:rFonts w:cs="Arial"/>
          <w:szCs w:val="20"/>
        </w:rPr>
        <w:t>/</w:t>
      </w:r>
      <w:r w:rsidR="007521A6" w:rsidRPr="00907A59">
        <w:rPr>
          <w:rFonts w:cs="Arial"/>
          <w:szCs w:val="20"/>
        </w:rPr>
        <w:t xml:space="preserve">priloga </w:t>
      </w:r>
      <w:r w:rsidR="00E1355C">
        <w:rPr>
          <w:rFonts w:cs="Arial"/>
          <w:szCs w:val="20"/>
        </w:rPr>
        <w:t>5</w:t>
      </w:r>
      <w:r w:rsidR="007521A6" w:rsidRPr="00907A59">
        <w:rPr>
          <w:rFonts w:cs="Arial"/>
          <w:szCs w:val="20"/>
        </w:rPr>
        <w:t xml:space="preserve">: </w:t>
      </w:r>
      <w:r w:rsidR="00741910" w:rsidRPr="00907A59">
        <w:rPr>
          <w:rFonts w:cs="Arial"/>
          <w:szCs w:val="20"/>
        </w:rPr>
        <w:t>ESPD</w:t>
      </w:r>
      <w:r w:rsidRPr="00907A59">
        <w:rPr>
          <w:rFonts w:cs="Arial"/>
          <w:szCs w:val="20"/>
        </w:rPr>
        <w:t>/</w:t>
      </w:r>
      <w:r w:rsidR="007521A6" w:rsidRPr="00907A59">
        <w:rPr>
          <w:rFonts w:cs="Arial"/>
          <w:szCs w:val="20"/>
        </w:rPr>
        <w:t>.</w:t>
      </w:r>
    </w:p>
    <w:sectPr w:rsidR="007521A6" w:rsidRPr="00907A59" w:rsidSect="00FC0601">
      <w:headerReference w:type="default" r:id="rId9"/>
      <w:footerReference w:type="default" r:id="rId10"/>
      <w:pgSz w:w="11906" w:h="16838"/>
      <w:pgMar w:top="1417" w:right="1417" w:bottom="1417"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3927C1" w14:textId="77777777" w:rsidR="00030861" w:rsidRDefault="00030861" w:rsidP="00A71F03">
      <w:pPr>
        <w:spacing w:line="240" w:lineRule="auto"/>
      </w:pPr>
      <w:r>
        <w:separator/>
      </w:r>
    </w:p>
  </w:endnote>
  <w:endnote w:type="continuationSeparator" w:id="0">
    <w:p w14:paraId="16B31F70" w14:textId="77777777" w:rsidR="00030861" w:rsidRDefault="00030861" w:rsidP="00A71F03">
      <w:pPr>
        <w:spacing w:line="240" w:lineRule="auto"/>
      </w:pPr>
      <w:r>
        <w:continuationSeparator/>
      </w:r>
    </w:p>
  </w:endnote>
  <w:endnote w:type="continuationNotice" w:id="1">
    <w:p w14:paraId="05D74A05" w14:textId="77777777" w:rsidR="00030861" w:rsidRDefault="0003086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etaPro-Normal">
    <w:altName w:val="Arial"/>
    <w:panose1 w:val="00000000000000000000"/>
    <w:charset w:val="00"/>
    <w:family w:val="modern"/>
    <w:notTrueType/>
    <w:pitch w:val="variable"/>
    <w:sig w:usb0="800002AF" w:usb1="4000206B"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ntique Olive Bold">
    <w:charset w:val="00"/>
    <w:family w:val="swiss"/>
    <w:pitch w:val="variable"/>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C9410" w14:textId="2613D355" w:rsidR="009C51A6" w:rsidRPr="00621445" w:rsidRDefault="00C453C5" w:rsidP="009C51A6">
    <w:pPr>
      <w:pBdr>
        <w:top w:val="single" w:sz="4" w:space="1" w:color="auto"/>
      </w:pBdr>
      <w:tabs>
        <w:tab w:val="center" w:pos="4536"/>
        <w:tab w:val="right" w:pos="9072"/>
      </w:tabs>
      <w:spacing w:line="260" w:lineRule="atLeast"/>
      <w:rPr>
        <w:sz w:val="16"/>
        <w:szCs w:val="16"/>
      </w:rPr>
    </w:pPr>
    <w:r>
      <w:rPr>
        <w:sz w:val="16"/>
        <w:szCs w:val="16"/>
      </w:rPr>
      <w:t>ODKLIME-24/2024</w:t>
    </w:r>
    <w:r w:rsidR="009C51A6" w:rsidRPr="00621445">
      <w:rPr>
        <w:sz w:val="16"/>
        <w:szCs w:val="16"/>
      </w:rPr>
      <w:tab/>
    </w:r>
    <w:r w:rsidR="009C51A6" w:rsidRPr="00621445">
      <w:rPr>
        <w:sz w:val="16"/>
        <w:szCs w:val="16"/>
      </w:rPr>
      <w:tab/>
      <w:t xml:space="preserve">Stran </w:t>
    </w:r>
    <w:r w:rsidR="009C51A6" w:rsidRPr="00621445">
      <w:rPr>
        <w:sz w:val="16"/>
        <w:szCs w:val="16"/>
      </w:rPr>
      <w:fldChar w:fldCharType="begin"/>
    </w:r>
    <w:r w:rsidR="009C51A6" w:rsidRPr="00621445">
      <w:rPr>
        <w:sz w:val="16"/>
        <w:szCs w:val="16"/>
      </w:rPr>
      <w:instrText>PAGE   \* MERGEFORMAT</w:instrText>
    </w:r>
    <w:r w:rsidR="009C51A6" w:rsidRPr="00621445">
      <w:rPr>
        <w:sz w:val="16"/>
        <w:szCs w:val="16"/>
      </w:rPr>
      <w:fldChar w:fldCharType="separate"/>
    </w:r>
    <w:r w:rsidR="009C51A6">
      <w:rPr>
        <w:sz w:val="16"/>
        <w:szCs w:val="16"/>
      </w:rPr>
      <w:t>10</w:t>
    </w:r>
    <w:r w:rsidR="009C51A6" w:rsidRPr="00621445">
      <w:rPr>
        <w:sz w:val="16"/>
        <w:szCs w:val="16"/>
      </w:rPr>
      <w:fldChar w:fldCharType="end"/>
    </w:r>
    <w:r w:rsidR="009C51A6" w:rsidRPr="00621445">
      <w:rPr>
        <w:sz w:val="16"/>
        <w:szCs w:val="16"/>
      </w:rPr>
      <w:t xml:space="preserve"> od </w:t>
    </w:r>
    <w:r w:rsidR="009C51A6" w:rsidRPr="00621445">
      <w:rPr>
        <w:sz w:val="16"/>
        <w:szCs w:val="16"/>
      </w:rPr>
      <w:fldChar w:fldCharType="begin"/>
    </w:r>
    <w:r w:rsidR="009C51A6" w:rsidRPr="00621445">
      <w:rPr>
        <w:sz w:val="16"/>
        <w:szCs w:val="16"/>
      </w:rPr>
      <w:instrText xml:space="preserve"> NUMPAGES  \* Arabic  \* MERGEFORMAT </w:instrText>
    </w:r>
    <w:r w:rsidR="009C51A6" w:rsidRPr="00621445">
      <w:rPr>
        <w:sz w:val="16"/>
        <w:szCs w:val="16"/>
      </w:rPr>
      <w:fldChar w:fldCharType="separate"/>
    </w:r>
    <w:r w:rsidR="009C51A6">
      <w:rPr>
        <w:sz w:val="16"/>
        <w:szCs w:val="16"/>
      </w:rPr>
      <w:t>11</w:t>
    </w:r>
    <w:r w:rsidR="009C51A6" w:rsidRPr="00621445">
      <w:rPr>
        <w:sz w:val="16"/>
        <w:szCs w:val="16"/>
      </w:rPr>
      <w:fldChar w:fldCharType="end"/>
    </w:r>
  </w:p>
  <w:p w14:paraId="63B918C8" w14:textId="77777777" w:rsidR="009C51A6" w:rsidRDefault="009C51A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F84BC6" w14:textId="77777777" w:rsidR="00030861" w:rsidRDefault="00030861" w:rsidP="00A71F03">
      <w:pPr>
        <w:spacing w:line="240" w:lineRule="auto"/>
      </w:pPr>
      <w:r>
        <w:separator/>
      </w:r>
    </w:p>
  </w:footnote>
  <w:footnote w:type="continuationSeparator" w:id="0">
    <w:p w14:paraId="008FF80C" w14:textId="77777777" w:rsidR="00030861" w:rsidRDefault="00030861" w:rsidP="00A71F03">
      <w:pPr>
        <w:spacing w:line="240" w:lineRule="auto"/>
      </w:pPr>
      <w:r>
        <w:continuationSeparator/>
      </w:r>
    </w:p>
  </w:footnote>
  <w:footnote w:type="continuationNotice" w:id="1">
    <w:p w14:paraId="5741F760" w14:textId="77777777" w:rsidR="00030861" w:rsidRDefault="0003086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AE376E" w14:textId="77777777" w:rsidR="00FC0601" w:rsidRDefault="00FC0601" w:rsidP="00CB4371">
    <w:pPr>
      <w:pStyle w:val="Glava"/>
      <w:rPr>
        <w:sz w:val="16"/>
        <w:szCs w:val="16"/>
      </w:rPr>
    </w:pPr>
  </w:p>
  <w:p w14:paraId="0F8C2086" w14:textId="043709FF" w:rsidR="00013313" w:rsidRPr="00621445" w:rsidRDefault="00E65D18" w:rsidP="00CB4371">
    <w:pPr>
      <w:pStyle w:val="Glava"/>
      <w:rPr>
        <w:sz w:val="16"/>
        <w:szCs w:val="16"/>
      </w:rPr>
    </w:pPr>
    <w:r>
      <w:rPr>
        <w:sz w:val="16"/>
        <w:szCs w:val="16"/>
      </w:rPr>
      <w:t>Vzorec pogodbe</w:t>
    </w:r>
    <w:r w:rsidR="00CB4371">
      <w:rPr>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360"/>
        </w:tabs>
        <w:ind w:left="360" w:hanging="360"/>
      </w:pPr>
      <w:rPr>
        <w:rFonts w:ascii="Symbol" w:hAnsi="Symbol" w:cs="Symbol"/>
      </w:rPr>
    </w:lvl>
  </w:abstractNum>
  <w:abstractNum w:abstractNumId="1" w15:restartNumberingAfterBreak="0">
    <w:nsid w:val="00000003"/>
    <w:multiLevelType w:val="singleLevel"/>
    <w:tmpl w:val="00000003"/>
    <w:name w:val="WW8Num7"/>
    <w:lvl w:ilvl="0">
      <w:start w:val="1"/>
      <w:numFmt w:val="decimal"/>
      <w:lvlText w:val="%1."/>
      <w:lvlJc w:val="left"/>
      <w:pPr>
        <w:tabs>
          <w:tab w:val="num" w:pos="360"/>
        </w:tabs>
        <w:ind w:left="360" w:hanging="360"/>
      </w:pPr>
    </w:lvl>
  </w:abstractNum>
  <w:abstractNum w:abstractNumId="2" w15:restartNumberingAfterBreak="0">
    <w:nsid w:val="00000004"/>
    <w:multiLevelType w:val="singleLevel"/>
    <w:tmpl w:val="00000004"/>
    <w:name w:val="WW8Num11"/>
    <w:lvl w:ilvl="0">
      <w:start w:val="1"/>
      <w:numFmt w:val="bullet"/>
      <w:lvlText w:val=""/>
      <w:lvlJc w:val="left"/>
      <w:pPr>
        <w:tabs>
          <w:tab w:val="num" w:pos="397"/>
        </w:tabs>
        <w:ind w:left="397" w:hanging="397"/>
      </w:pPr>
      <w:rPr>
        <w:rFonts w:ascii="Symbol" w:hAnsi="Symbol" w:cs="Times New Roman"/>
        <w:b/>
      </w:rPr>
    </w:lvl>
  </w:abstractNum>
  <w:abstractNum w:abstractNumId="3" w15:restartNumberingAfterBreak="0">
    <w:nsid w:val="00000005"/>
    <w:multiLevelType w:val="singleLevel"/>
    <w:tmpl w:val="00000005"/>
    <w:name w:val="WW8Num15"/>
    <w:lvl w:ilvl="0">
      <w:start w:val="1"/>
      <w:numFmt w:val="decimal"/>
      <w:lvlText w:val="%1."/>
      <w:lvlJc w:val="left"/>
      <w:pPr>
        <w:tabs>
          <w:tab w:val="num" w:pos="720"/>
        </w:tabs>
        <w:ind w:left="720" w:hanging="360"/>
      </w:pPr>
      <w:rPr>
        <w:rFonts w:ascii="Calibri" w:hAnsi="Calibri" w:cs="Calibri"/>
        <w:sz w:val="22"/>
      </w:rPr>
    </w:lvl>
  </w:abstractNum>
  <w:abstractNum w:abstractNumId="4" w15:restartNumberingAfterBreak="0">
    <w:nsid w:val="00000006"/>
    <w:multiLevelType w:val="singleLevel"/>
    <w:tmpl w:val="00000006"/>
    <w:name w:val="WW8Num16"/>
    <w:lvl w:ilvl="0">
      <w:start w:val="1"/>
      <w:numFmt w:val="decimal"/>
      <w:lvlText w:val="%1."/>
      <w:lvlJc w:val="left"/>
      <w:pPr>
        <w:tabs>
          <w:tab w:val="num" w:pos="510"/>
        </w:tabs>
        <w:ind w:left="510" w:hanging="397"/>
      </w:pPr>
    </w:lvl>
  </w:abstractNum>
  <w:abstractNum w:abstractNumId="5" w15:restartNumberingAfterBreak="0">
    <w:nsid w:val="00000007"/>
    <w:multiLevelType w:val="singleLevel"/>
    <w:tmpl w:val="00000007"/>
    <w:name w:val="WW8Num18"/>
    <w:lvl w:ilvl="0">
      <w:start w:val="1"/>
      <w:numFmt w:val="bullet"/>
      <w:lvlText w:val=""/>
      <w:lvlJc w:val="left"/>
      <w:pPr>
        <w:tabs>
          <w:tab w:val="num" w:pos="397"/>
        </w:tabs>
        <w:ind w:left="397" w:hanging="397"/>
      </w:pPr>
      <w:rPr>
        <w:rFonts w:ascii="Symbol" w:hAnsi="Symbol" w:cs="Times New Roman"/>
        <w:b/>
      </w:rPr>
    </w:lvl>
  </w:abstractNum>
  <w:abstractNum w:abstractNumId="6" w15:restartNumberingAfterBreak="0">
    <w:nsid w:val="00000008"/>
    <w:multiLevelType w:val="multilevel"/>
    <w:tmpl w:val="00000008"/>
    <w:name w:val="WW8Num22"/>
    <w:lvl w:ilvl="0">
      <w:start w:val="1"/>
      <w:numFmt w:val="upperRoman"/>
      <w:lvlText w:val="%1."/>
      <w:lvlJc w:val="left"/>
      <w:pPr>
        <w:tabs>
          <w:tab w:val="num" w:pos="720"/>
        </w:tabs>
        <w:ind w:left="720" w:hanging="180"/>
      </w:pPr>
    </w:lvl>
    <w:lvl w:ilvl="1">
      <w:start w:val="1"/>
      <w:numFmt w:val="bullet"/>
      <w:lvlText w:val=""/>
      <w:lvlJc w:val="left"/>
      <w:pPr>
        <w:tabs>
          <w:tab w:val="num" w:pos="1440"/>
        </w:tabs>
        <w:ind w:left="1440" w:hanging="360"/>
      </w:pPr>
      <w:rPr>
        <w:rFonts w:ascii="Symbol" w:hAnsi="Symbol" w:cs="Symbol"/>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7" w15:restartNumberingAfterBreak="0">
    <w:nsid w:val="00000009"/>
    <w:multiLevelType w:val="singleLevel"/>
    <w:tmpl w:val="00000009"/>
    <w:name w:val="WW8Num24"/>
    <w:lvl w:ilvl="0">
      <w:start w:val="1"/>
      <w:numFmt w:val="bullet"/>
      <w:lvlText w:val="-"/>
      <w:lvlJc w:val="left"/>
      <w:pPr>
        <w:tabs>
          <w:tab w:val="num" w:pos="964"/>
        </w:tabs>
        <w:ind w:left="964" w:hanging="454"/>
      </w:pPr>
      <w:rPr>
        <w:rFonts w:ascii="Arial" w:hAnsi="Arial" w:cs="Arial"/>
      </w:rPr>
    </w:lvl>
  </w:abstractNum>
  <w:abstractNum w:abstractNumId="8" w15:restartNumberingAfterBreak="0">
    <w:nsid w:val="0000000A"/>
    <w:multiLevelType w:val="singleLevel"/>
    <w:tmpl w:val="0000000A"/>
    <w:name w:val="WW8Num25"/>
    <w:lvl w:ilvl="0">
      <w:numFmt w:val="bullet"/>
      <w:lvlText w:val="-"/>
      <w:lvlJc w:val="left"/>
      <w:pPr>
        <w:tabs>
          <w:tab w:val="num" w:pos="397"/>
        </w:tabs>
        <w:ind w:left="397" w:hanging="397"/>
      </w:pPr>
      <w:rPr>
        <w:rFonts w:ascii="MetaPro-Normal" w:hAnsi="MetaPro-Normal" w:cs="Times New Roman"/>
      </w:rPr>
    </w:lvl>
  </w:abstractNum>
  <w:abstractNum w:abstractNumId="9" w15:restartNumberingAfterBreak="0">
    <w:nsid w:val="0000000B"/>
    <w:multiLevelType w:val="singleLevel"/>
    <w:tmpl w:val="0000000B"/>
    <w:name w:val="WW8Num31"/>
    <w:lvl w:ilvl="0">
      <w:start w:val="1"/>
      <w:numFmt w:val="bullet"/>
      <w:lvlText w:val=""/>
      <w:lvlJc w:val="left"/>
      <w:pPr>
        <w:tabs>
          <w:tab w:val="num" w:pos="397"/>
        </w:tabs>
        <w:ind w:left="397" w:hanging="397"/>
      </w:pPr>
      <w:rPr>
        <w:rFonts w:ascii="Symbol" w:hAnsi="Symbol" w:cs="Symbol"/>
      </w:rPr>
    </w:lvl>
  </w:abstractNum>
  <w:abstractNum w:abstractNumId="10" w15:restartNumberingAfterBreak="0">
    <w:nsid w:val="0000000C"/>
    <w:multiLevelType w:val="multilevel"/>
    <w:tmpl w:val="0000000C"/>
    <w:name w:val="WW8StyleNum"/>
    <w:lvl w:ilvl="0">
      <w:numFmt w:val="none"/>
      <w:suff w:val="nothing"/>
      <w:lvlText w:val=""/>
      <w:lvlJc w:val="left"/>
      <w:pPr>
        <w:tabs>
          <w:tab w:val="num" w:pos="0"/>
        </w:tabs>
        <w:ind w:left="0" w:firstLine="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15:restartNumberingAfterBreak="0">
    <w:nsid w:val="00000016"/>
    <w:multiLevelType w:val="multilevel"/>
    <w:tmpl w:val="6ED08F90"/>
    <w:name w:val="WW8Num21"/>
    <w:lvl w:ilvl="0">
      <w:start w:val="3"/>
      <w:numFmt w:val="bullet"/>
      <w:lvlText w:val="-"/>
      <w:lvlJc w:val="left"/>
      <w:pPr>
        <w:tabs>
          <w:tab w:val="num" w:pos="360"/>
        </w:tabs>
        <w:ind w:left="360" w:hanging="360"/>
      </w:pPr>
      <w:rPr>
        <w:rFonts w:ascii="Arial" w:hAnsi="Arial" w:cs="Aria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7D949C6"/>
    <w:multiLevelType w:val="hybridMultilevel"/>
    <w:tmpl w:val="8AAEC32C"/>
    <w:lvl w:ilvl="0" w:tplc="6B6CA292">
      <w:start w:val="11"/>
      <w:numFmt w:val="bullet"/>
      <w:lvlText w:val="-"/>
      <w:lvlJc w:val="left"/>
      <w:pPr>
        <w:tabs>
          <w:tab w:val="num" w:pos="1065"/>
        </w:tabs>
        <w:ind w:left="1065" w:hanging="360"/>
      </w:pPr>
      <w:rPr>
        <w:rFonts w:ascii="Times New Roman" w:eastAsia="Times New Roman" w:hAnsi="Times New Roman" w:cs="Times New Roman" w:hint="default"/>
      </w:rPr>
    </w:lvl>
    <w:lvl w:ilvl="1" w:tplc="FFFFFFFF">
      <w:start w:val="1"/>
      <w:numFmt w:val="bullet"/>
      <w:lvlText w:val="o"/>
      <w:lvlJc w:val="left"/>
      <w:pPr>
        <w:tabs>
          <w:tab w:val="num" w:pos="1785"/>
        </w:tabs>
        <w:ind w:left="1785" w:hanging="360"/>
      </w:pPr>
      <w:rPr>
        <w:rFonts w:ascii="Courier New" w:hAnsi="Courier New" w:cs="Courier New" w:hint="default"/>
      </w:rPr>
    </w:lvl>
    <w:lvl w:ilvl="2" w:tplc="FFFFFFFF">
      <w:start w:val="1"/>
      <w:numFmt w:val="decimal"/>
      <w:lvlText w:val="%3."/>
      <w:lvlJc w:val="left"/>
      <w:pPr>
        <w:tabs>
          <w:tab w:val="num" w:pos="2865"/>
        </w:tabs>
        <w:ind w:left="2865" w:hanging="360"/>
      </w:pPr>
    </w:lvl>
    <w:lvl w:ilvl="3" w:tplc="FFFFFFFF">
      <w:start w:val="1"/>
      <w:numFmt w:val="decimal"/>
      <w:lvlText w:val="%4."/>
      <w:lvlJc w:val="left"/>
      <w:pPr>
        <w:tabs>
          <w:tab w:val="num" w:pos="3585"/>
        </w:tabs>
        <w:ind w:left="3585" w:hanging="360"/>
      </w:pPr>
    </w:lvl>
    <w:lvl w:ilvl="4" w:tplc="FFFFFFFF">
      <w:start w:val="1"/>
      <w:numFmt w:val="decimal"/>
      <w:lvlText w:val="%5."/>
      <w:lvlJc w:val="left"/>
      <w:pPr>
        <w:tabs>
          <w:tab w:val="num" w:pos="4305"/>
        </w:tabs>
        <w:ind w:left="4305" w:hanging="360"/>
      </w:pPr>
    </w:lvl>
    <w:lvl w:ilvl="5" w:tplc="FFFFFFFF">
      <w:start w:val="1"/>
      <w:numFmt w:val="decimal"/>
      <w:lvlText w:val="%6."/>
      <w:lvlJc w:val="left"/>
      <w:pPr>
        <w:tabs>
          <w:tab w:val="num" w:pos="5025"/>
        </w:tabs>
        <w:ind w:left="5025" w:hanging="360"/>
      </w:pPr>
    </w:lvl>
    <w:lvl w:ilvl="6" w:tplc="FFFFFFFF">
      <w:start w:val="1"/>
      <w:numFmt w:val="decimal"/>
      <w:lvlText w:val="%7."/>
      <w:lvlJc w:val="left"/>
      <w:pPr>
        <w:tabs>
          <w:tab w:val="num" w:pos="5745"/>
        </w:tabs>
        <w:ind w:left="5745" w:hanging="360"/>
      </w:pPr>
    </w:lvl>
    <w:lvl w:ilvl="7" w:tplc="FFFFFFFF">
      <w:start w:val="1"/>
      <w:numFmt w:val="decimal"/>
      <w:lvlText w:val="%8."/>
      <w:lvlJc w:val="left"/>
      <w:pPr>
        <w:tabs>
          <w:tab w:val="num" w:pos="6465"/>
        </w:tabs>
        <w:ind w:left="6465" w:hanging="360"/>
      </w:pPr>
    </w:lvl>
    <w:lvl w:ilvl="8" w:tplc="FFFFFFFF">
      <w:start w:val="1"/>
      <w:numFmt w:val="decimal"/>
      <w:lvlText w:val="%9."/>
      <w:lvlJc w:val="left"/>
      <w:pPr>
        <w:tabs>
          <w:tab w:val="num" w:pos="7185"/>
        </w:tabs>
        <w:ind w:left="7185" w:hanging="360"/>
      </w:pPr>
    </w:lvl>
  </w:abstractNum>
  <w:abstractNum w:abstractNumId="13" w15:restartNumberingAfterBreak="0">
    <w:nsid w:val="08706134"/>
    <w:multiLevelType w:val="hybridMultilevel"/>
    <w:tmpl w:val="83AA8B84"/>
    <w:lvl w:ilvl="0" w:tplc="69D4850C">
      <w:start w:val="12"/>
      <w:numFmt w:val="upperRoman"/>
      <w:lvlText w:val="%1."/>
      <w:lvlJc w:val="left"/>
      <w:pPr>
        <w:ind w:left="948" w:hanging="720"/>
      </w:pPr>
    </w:lvl>
    <w:lvl w:ilvl="1" w:tplc="04240019">
      <w:start w:val="1"/>
      <w:numFmt w:val="lowerLetter"/>
      <w:lvlText w:val="%2."/>
      <w:lvlJc w:val="left"/>
      <w:pPr>
        <w:ind w:left="1308" w:hanging="360"/>
      </w:pPr>
    </w:lvl>
    <w:lvl w:ilvl="2" w:tplc="0424001B">
      <w:start w:val="1"/>
      <w:numFmt w:val="lowerRoman"/>
      <w:lvlText w:val="%3."/>
      <w:lvlJc w:val="right"/>
      <w:pPr>
        <w:ind w:left="2028" w:hanging="180"/>
      </w:pPr>
    </w:lvl>
    <w:lvl w:ilvl="3" w:tplc="0424000F">
      <w:start w:val="1"/>
      <w:numFmt w:val="decimal"/>
      <w:lvlText w:val="%4."/>
      <w:lvlJc w:val="left"/>
      <w:pPr>
        <w:ind w:left="2748" w:hanging="360"/>
      </w:pPr>
    </w:lvl>
    <w:lvl w:ilvl="4" w:tplc="04240019">
      <w:start w:val="1"/>
      <w:numFmt w:val="lowerLetter"/>
      <w:lvlText w:val="%5."/>
      <w:lvlJc w:val="left"/>
      <w:pPr>
        <w:ind w:left="3468" w:hanging="360"/>
      </w:pPr>
    </w:lvl>
    <w:lvl w:ilvl="5" w:tplc="0424001B">
      <w:start w:val="1"/>
      <w:numFmt w:val="lowerRoman"/>
      <w:lvlText w:val="%6."/>
      <w:lvlJc w:val="right"/>
      <w:pPr>
        <w:ind w:left="4188" w:hanging="180"/>
      </w:pPr>
    </w:lvl>
    <w:lvl w:ilvl="6" w:tplc="0424000F">
      <w:start w:val="1"/>
      <w:numFmt w:val="decimal"/>
      <w:lvlText w:val="%7."/>
      <w:lvlJc w:val="left"/>
      <w:pPr>
        <w:ind w:left="4908" w:hanging="360"/>
      </w:pPr>
    </w:lvl>
    <w:lvl w:ilvl="7" w:tplc="04240019">
      <w:start w:val="1"/>
      <w:numFmt w:val="lowerLetter"/>
      <w:lvlText w:val="%8."/>
      <w:lvlJc w:val="left"/>
      <w:pPr>
        <w:ind w:left="5628" w:hanging="360"/>
      </w:pPr>
    </w:lvl>
    <w:lvl w:ilvl="8" w:tplc="0424001B">
      <w:start w:val="1"/>
      <w:numFmt w:val="lowerRoman"/>
      <w:lvlText w:val="%9."/>
      <w:lvlJc w:val="right"/>
      <w:pPr>
        <w:ind w:left="6348" w:hanging="180"/>
      </w:pPr>
    </w:lvl>
  </w:abstractNum>
  <w:abstractNum w:abstractNumId="14" w15:restartNumberingAfterBreak="0">
    <w:nsid w:val="0F5571C3"/>
    <w:multiLevelType w:val="hybridMultilevel"/>
    <w:tmpl w:val="8EF03AA0"/>
    <w:lvl w:ilvl="0" w:tplc="0424000F">
      <w:start w:val="1"/>
      <w:numFmt w:val="decimal"/>
      <w:pStyle w:val="len"/>
      <w:lvlText w:val="%1."/>
      <w:lvlJc w:val="left"/>
      <w:pPr>
        <w:ind w:left="24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0B7693E"/>
    <w:multiLevelType w:val="hybridMultilevel"/>
    <w:tmpl w:val="459603D0"/>
    <w:lvl w:ilvl="0" w:tplc="CB7E329E">
      <w:numFmt w:val="bullet"/>
      <w:pStyle w:val="SlogLevo125cm"/>
      <w:lvlText w:val="-"/>
      <w:lvlJc w:val="left"/>
      <w:pPr>
        <w:tabs>
          <w:tab w:val="num" w:pos="720"/>
        </w:tabs>
        <w:ind w:left="720" w:hanging="360"/>
      </w:pPr>
      <w:rPr>
        <w:rFonts w:ascii="Arial" w:eastAsia="Times New Roman" w:hAnsi="Arial" w:cs="Aria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6" w15:restartNumberingAfterBreak="0">
    <w:nsid w:val="26FC58B5"/>
    <w:multiLevelType w:val="hybridMultilevel"/>
    <w:tmpl w:val="59E890CE"/>
    <w:lvl w:ilvl="0" w:tplc="F2D8E51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CDA7323"/>
    <w:multiLevelType w:val="hybridMultilevel"/>
    <w:tmpl w:val="EB76CC78"/>
    <w:lvl w:ilvl="0" w:tplc="F80C7AD0">
      <w:start w:val="1"/>
      <w:numFmt w:val="upperRoman"/>
      <w:pStyle w:val="Slog2"/>
      <w:lvlText w:val="%1."/>
      <w:lvlJc w:val="right"/>
      <w:pPr>
        <w:ind w:left="324" w:hanging="360"/>
      </w:pPr>
      <w:rPr>
        <w:rFonts w:hint="default"/>
      </w:rPr>
    </w:lvl>
    <w:lvl w:ilvl="1" w:tplc="3506ACB2">
      <w:start w:val="1"/>
      <w:numFmt w:val="decimal"/>
      <w:lvlText w:val="%2."/>
      <w:lvlJc w:val="left"/>
      <w:pPr>
        <w:ind w:left="4613" w:hanging="360"/>
      </w:pPr>
      <w:rPr>
        <w:rFonts w:hint="default"/>
      </w:rPr>
    </w:lvl>
    <w:lvl w:ilvl="2" w:tplc="0424001B" w:tentative="1">
      <w:start w:val="1"/>
      <w:numFmt w:val="lowerRoman"/>
      <w:lvlText w:val="%3."/>
      <w:lvlJc w:val="right"/>
      <w:pPr>
        <w:ind w:left="1764" w:hanging="180"/>
      </w:pPr>
    </w:lvl>
    <w:lvl w:ilvl="3" w:tplc="0424000F" w:tentative="1">
      <w:start w:val="1"/>
      <w:numFmt w:val="decimal"/>
      <w:lvlText w:val="%4."/>
      <w:lvlJc w:val="left"/>
      <w:pPr>
        <w:ind w:left="2484" w:hanging="360"/>
      </w:pPr>
    </w:lvl>
    <w:lvl w:ilvl="4" w:tplc="04240019" w:tentative="1">
      <w:start w:val="1"/>
      <w:numFmt w:val="lowerLetter"/>
      <w:lvlText w:val="%5."/>
      <w:lvlJc w:val="left"/>
      <w:pPr>
        <w:ind w:left="3204" w:hanging="360"/>
      </w:pPr>
    </w:lvl>
    <w:lvl w:ilvl="5" w:tplc="0424001B" w:tentative="1">
      <w:start w:val="1"/>
      <w:numFmt w:val="lowerRoman"/>
      <w:lvlText w:val="%6."/>
      <w:lvlJc w:val="right"/>
      <w:pPr>
        <w:ind w:left="3924" w:hanging="180"/>
      </w:pPr>
    </w:lvl>
    <w:lvl w:ilvl="6" w:tplc="0424000F" w:tentative="1">
      <w:start w:val="1"/>
      <w:numFmt w:val="decimal"/>
      <w:lvlText w:val="%7."/>
      <w:lvlJc w:val="left"/>
      <w:pPr>
        <w:ind w:left="4644" w:hanging="360"/>
      </w:pPr>
    </w:lvl>
    <w:lvl w:ilvl="7" w:tplc="04240019" w:tentative="1">
      <w:start w:val="1"/>
      <w:numFmt w:val="lowerLetter"/>
      <w:lvlText w:val="%8."/>
      <w:lvlJc w:val="left"/>
      <w:pPr>
        <w:ind w:left="5364" w:hanging="360"/>
      </w:pPr>
    </w:lvl>
    <w:lvl w:ilvl="8" w:tplc="0424001B" w:tentative="1">
      <w:start w:val="1"/>
      <w:numFmt w:val="lowerRoman"/>
      <w:lvlText w:val="%9."/>
      <w:lvlJc w:val="right"/>
      <w:pPr>
        <w:ind w:left="6084" w:hanging="180"/>
      </w:pPr>
    </w:lvl>
  </w:abstractNum>
  <w:abstractNum w:abstractNumId="19" w15:restartNumberingAfterBreak="0">
    <w:nsid w:val="38A420C2"/>
    <w:multiLevelType w:val="hybridMultilevel"/>
    <w:tmpl w:val="687A716A"/>
    <w:lvl w:ilvl="0" w:tplc="FFFFFFFF">
      <w:start w:val="1"/>
      <w:numFmt w:val="decimal"/>
      <w:lvlText w:val="%1."/>
      <w:lvlJc w:val="left"/>
      <w:pPr>
        <w:ind w:left="10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D577EA6"/>
    <w:multiLevelType w:val="hybridMultilevel"/>
    <w:tmpl w:val="9E50FCAA"/>
    <w:lvl w:ilvl="0" w:tplc="ED5EEFFE">
      <w:start w:val="6"/>
      <w:numFmt w:val="bullet"/>
      <w:pStyle w:val="Slog1"/>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FED39E0"/>
    <w:multiLevelType w:val="hybridMultilevel"/>
    <w:tmpl w:val="138AE7E2"/>
    <w:lvl w:ilvl="0" w:tplc="6B6CA292">
      <w:start w:val="1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3" w15:restartNumberingAfterBreak="0">
    <w:nsid w:val="495A5261"/>
    <w:multiLevelType w:val="hybridMultilevel"/>
    <w:tmpl w:val="700622DC"/>
    <w:lvl w:ilvl="0" w:tplc="AEA200C2">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164310A"/>
    <w:multiLevelType w:val="hybridMultilevel"/>
    <w:tmpl w:val="4ACA838C"/>
    <w:lvl w:ilvl="0" w:tplc="DADCD568">
      <w:start w:val="1"/>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52427974"/>
    <w:multiLevelType w:val="hybridMultilevel"/>
    <w:tmpl w:val="40A2FFF8"/>
    <w:lvl w:ilvl="0" w:tplc="F2D8E51A">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5945640B"/>
    <w:multiLevelType w:val="hybridMultilevel"/>
    <w:tmpl w:val="940C17E0"/>
    <w:lvl w:ilvl="0" w:tplc="04240001">
      <w:start w:val="1"/>
      <w:numFmt w:val="bullet"/>
      <w:lvlText w:val=""/>
      <w:lvlJc w:val="left"/>
      <w:pPr>
        <w:tabs>
          <w:tab w:val="num" w:pos="1065"/>
        </w:tabs>
        <w:ind w:left="1065" w:hanging="360"/>
      </w:pPr>
      <w:rPr>
        <w:rFonts w:ascii="Symbol" w:hAnsi="Symbol" w:hint="default"/>
      </w:rPr>
    </w:lvl>
    <w:lvl w:ilvl="1" w:tplc="04240003">
      <w:start w:val="1"/>
      <w:numFmt w:val="bullet"/>
      <w:lvlText w:val="o"/>
      <w:lvlJc w:val="left"/>
      <w:pPr>
        <w:tabs>
          <w:tab w:val="num" w:pos="1785"/>
        </w:tabs>
        <w:ind w:left="1785" w:hanging="360"/>
      </w:pPr>
      <w:rPr>
        <w:rFonts w:ascii="Courier New" w:hAnsi="Courier New" w:cs="Courier New" w:hint="default"/>
      </w:rPr>
    </w:lvl>
    <w:lvl w:ilvl="2" w:tplc="04240005">
      <w:start w:val="1"/>
      <w:numFmt w:val="decimal"/>
      <w:lvlText w:val="%3."/>
      <w:lvlJc w:val="left"/>
      <w:pPr>
        <w:tabs>
          <w:tab w:val="num" w:pos="2865"/>
        </w:tabs>
        <w:ind w:left="2865" w:hanging="360"/>
      </w:pPr>
    </w:lvl>
    <w:lvl w:ilvl="3" w:tplc="04240001">
      <w:start w:val="1"/>
      <w:numFmt w:val="decimal"/>
      <w:lvlText w:val="%4."/>
      <w:lvlJc w:val="left"/>
      <w:pPr>
        <w:tabs>
          <w:tab w:val="num" w:pos="3585"/>
        </w:tabs>
        <w:ind w:left="3585" w:hanging="360"/>
      </w:pPr>
    </w:lvl>
    <w:lvl w:ilvl="4" w:tplc="04240003">
      <w:start w:val="1"/>
      <w:numFmt w:val="decimal"/>
      <w:lvlText w:val="%5."/>
      <w:lvlJc w:val="left"/>
      <w:pPr>
        <w:tabs>
          <w:tab w:val="num" w:pos="4305"/>
        </w:tabs>
        <w:ind w:left="4305" w:hanging="360"/>
      </w:pPr>
    </w:lvl>
    <w:lvl w:ilvl="5" w:tplc="04240005">
      <w:start w:val="1"/>
      <w:numFmt w:val="decimal"/>
      <w:lvlText w:val="%6."/>
      <w:lvlJc w:val="left"/>
      <w:pPr>
        <w:tabs>
          <w:tab w:val="num" w:pos="5025"/>
        </w:tabs>
        <w:ind w:left="5025" w:hanging="360"/>
      </w:pPr>
    </w:lvl>
    <w:lvl w:ilvl="6" w:tplc="04240001">
      <w:start w:val="1"/>
      <w:numFmt w:val="decimal"/>
      <w:lvlText w:val="%7."/>
      <w:lvlJc w:val="left"/>
      <w:pPr>
        <w:tabs>
          <w:tab w:val="num" w:pos="5745"/>
        </w:tabs>
        <w:ind w:left="5745" w:hanging="360"/>
      </w:pPr>
    </w:lvl>
    <w:lvl w:ilvl="7" w:tplc="04240003">
      <w:start w:val="1"/>
      <w:numFmt w:val="decimal"/>
      <w:lvlText w:val="%8."/>
      <w:lvlJc w:val="left"/>
      <w:pPr>
        <w:tabs>
          <w:tab w:val="num" w:pos="6465"/>
        </w:tabs>
        <w:ind w:left="6465" w:hanging="360"/>
      </w:pPr>
    </w:lvl>
    <w:lvl w:ilvl="8" w:tplc="04240005">
      <w:start w:val="1"/>
      <w:numFmt w:val="decimal"/>
      <w:lvlText w:val="%9."/>
      <w:lvlJc w:val="left"/>
      <w:pPr>
        <w:tabs>
          <w:tab w:val="num" w:pos="7185"/>
        </w:tabs>
        <w:ind w:left="7185" w:hanging="360"/>
      </w:pPr>
    </w:lvl>
  </w:abstractNum>
  <w:abstractNum w:abstractNumId="27" w15:restartNumberingAfterBreak="0">
    <w:nsid w:val="5C393D8B"/>
    <w:multiLevelType w:val="hybridMultilevel"/>
    <w:tmpl w:val="687A716A"/>
    <w:lvl w:ilvl="0" w:tplc="3506ACB2">
      <w:start w:val="1"/>
      <w:numFmt w:val="decimal"/>
      <w:lvlText w:val="%1."/>
      <w:lvlJc w:val="left"/>
      <w:pPr>
        <w:ind w:left="10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75565F1"/>
    <w:multiLevelType w:val="hybridMultilevel"/>
    <w:tmpl w:val="43A6ABC0"/>
    <w:lvl w:ilvl="0" w:tplc="87A64F44">
      <w:start w:val="1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1A08E9"/>
    <w:multiLevelType w:val="hybridMultilevel"/>
    <w:tmpl w:val="D9F04662"/>
    <w:lvl w:ilvl="0" w:tplc="7842ECCE">
      <w:start w:val="1"/>
      <w:numFmt w:val="bullet"/>
      <w:lvlText w:val="-"/>
      <w:lvlJc w:val="left"/>
      <w:pPr>
        <w:ind w:left="786"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4BD3682"/>
    <w:multiLevelType w:val="hybridMultilevel"/>
    <w:tmpl w:val="BE0C6D44"/>
    <w:lvl w:ilvl="0" w:tplc="F2D8E51A">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75BC0167"/>
    <w:multiLevelType w:val="hybridMultilevel"/>
    <w:tmpl w:val="DBB43CC6"/>
    <w:lvl w:ilvl="0" w:tplc="0B82D85E">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D4C421C0">
      <w:numFmt w:val="bullet"/>
      <w:lvlText w:val="-"/>
      <w:lvlJc w:val="left"/>
      <w:pPr>
        <w:ind w:left="1065" w:hanging="360"/>
      </w:pPr>
      <w:rPr>
        <w:rFonts w:ascii="Arial" w:eastAsia="Calibri" w:hAnsi="Arial" w:cs="Arial"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C7D2ADB"/>
    <w:multiLevelType w:val="hybridMultilevel"/>
    <w:tmpl w:val="B98A7C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DDB7E75"/>
    <w:multiLevelType w:val="hybridMultilevel"/>
    <w:tmpl w:val="EF960848"/>
    <w:lvl w:ilvl="0" w:tplc="61CEB478">
      <w:start w:val="2"/>
      <w:numFmt w:val="decimal"/>
      <w:lvlText w:val="%1."/>
      <w:lvlJc w:val="left"/>
      <w:pPr>
        <w:ind w:left="130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060904877">
    <w:abstractNumId w:val="20"/>
  </w:num>
  <w:num w:numId="2" w16cid:durableId="9556707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14867564">
    <w:abstractNumId w:val="24"/>
  </w:num>
  <w:num w:numId="4" w16cid:durableId="139856293">
    <w:abstractNumId w:val="14"/>
  </w:num>
  <w:num w:numId="5" w16cid:durableId="129248497">
    <w:abstractNumId w:val="17"/>
  </w:num>
  <w:num w:numId="6" w16cid:durableId="2046324590">
    <w:abstractNumId w:val="18"/>
  </w:num>
  <w:num w:numId="7" w16cid:durableId="937449422">
    <w:abstractNumId w:val="32"/>
  </w:num>
  <w:num w:numId="8" w16cid:durableId="1331912619">
    <w:abstractNumId w:val="22"/>
  </w:num>
  <w:num w:numId="9" w16cid:durableId="2129156464">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87461356">
    <w:abstractNumId w:val="30"/>
  </w:num>
  <w:num w:numId="11" w16cid:durableId="564952841">
    <w:abstractNumId w:val="11"/>
  </w:num>
  <w:num w:numId="12" w16cid:durableId="884414540">
    <w:abstractNumId w:val="27"/>
  </w:num>
  <w:num w:numId="13" w16cid:durableId="340741666">
    <w:abstractNumId w:val="15"/>
  </w:num>
  <w:num w:numId="14" w16cid:durableId="1425226383">
    <w:abstractNumId w:val="23"/>
  </w:num>
  <w:num w:numId="15" w16cid:durableId="1115101558">
    <w:abstractNumId w:val="29"/>
  </w:num>
  <w:num w:numId="16" w16cid:durableId="2066563580">
    <w:abstractNumId w:val="19"/>
  </w:num>
  <w:num w:numId="17" w16cid:durableId="1707215593">
    <w:abstractNumId w:val="12"/>
  </w:num>
  <w:num w:numId="18" w16cid:durableId="975721352">
    <w:abstractNumId w:val="21"/>
  </w:num>
  <w:num w:numId="19" w16cid:durableId="361516117">
    <w:abstractNumId w:val="28"/>
  </w:num>
  <w:num w:numId="20" w16cid:durableId="2006663258">
    <w:abstractNumId w:val="16"/>
  </w:num>
  <w:num w:numId="21" w16cid:durableId="1320620606">
    <w:abstractNumId w:val="34"/>
  </w:num>
  <w:num w:numId="22" w16cid:durableId="1460688173">
    <w:abstractNumId w:val="18"/>
  </w:num>
  <w:num w:numId="23" w16cid:durableId="1749644428">
    <w:abstractNumId w:val="18"/>
    <w:lvlOverride w:ilvl="0">
      <w:startOverride w:val="1"/>
    </w:lvlOverride>
  </w:num>
  <w:num w:numId="24" w16cid:durableId="2049983806">
    <w:abstractNumId w:val="18"/>
  </w:num>
  <w:num w:numId="25" w16cid:durableId="1219047120">
    <w:abstractNumId w:val="18"/>
  </w:num>
  <w:num w:numId="26" w16cid:durableId="1354380512">
    <w:abstractNumId w:val="18"/>
  </w:num>
  <w:num w:numId="27" w16cid:durableId="1814562470">
    <w:abstractNumId w:val="3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615523945">
    <w:abstractNumId w:val="16"/>
  </w:num>
  <w:num w:numId="29" w16cid:durableId="82878556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33586906">
    <w:abstractNumId w:val="18"/>
  </w:num>
  <w:num w:numId="31" w16cid:durableId="246768301">
    <w:abstractNumId w:val="18"/>
  </w:num>
  <w:num w:numId="32" w16cid:durableId="1948272070">
    <w:abstractNumId w:val="33"/>
  </w:num>
  <w:num w:numId="33" w16cid:durableId="1516454562">
    <w:abstractNumId w:val="18"/>
  </w:num>
  <w:num w:numId="34" w16cid:durableId="97601337">
    <w:abstractNumId w:val="18"/>
  </w:num>
  <w:num w:numId="35" w16cid:durableId="897521792">
    <w:abstractNumId w:val="28"/>
  </w:num>
  <w:num w:numId="36" w16cid:durableId="1723483553">
    <w:abstractNumId w:val="31"/>
  </w:num>
  <w:num w:numId="37" w16cid:durableId="1202786693">
    <w:abstractNumId w:val="25"/>
  </w:num>
  <w:num w:numId="38" w16cid:durableId="856188377">
    <w:abstractNumId w:val="18"/>
  </w:num>
  <w:num w:numId="39" w16cid:durableId="99112077">
    <w:abstractNumId w:val="18"/>
  </w:num>
  <w:num w:numId="40" w16cid:durableId="2080714155">
    <w:abstractNumId w:val="18"/>
  </w:num>
  <w:num w:numId="41" w16cid:durableId="2003267423">
    <w:abstractNumId w:val="18"/>
  </w:num>
  <w:num w:numId="42" w16cid:durableId="1020549989">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90863563">
    <w:abstractNumId w:val="1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14EE"/>
    <w:rsid w:val="000003D6"/>
    <w:rsid w:val="000005EE"/>
    <w:rsid w:val="0000183C"/>
    <w:rsid w:val="00002F1F"/>
    <w:rsid w:val="000042F4"/>
    <w:rsid w:val="000044CD"/>
    <w:rsid w:val="00005EB7"/>
    <w:rsid w:val="0000619E"/>
    <w:rsid w:val="0000653E"/>
    <w:rsid w:val="00006FD8"/>
    <w:rsid w:val="00010ED6"/>
    <w:rsid w:val="0001195A"/>
    <w:rsid w:val="00013313"/>
    <w:rsid w:val="00013C3F"/>
    <w:rsid w:val="00014B11"/>
    <w:rsid w:val="00014F8A"/>
    <w:rsid w:val="000167FB"/>
    <w:rsid w:val="00017EDD"/>
    <w:rsid w:val="0002357A"/>
    <w:rsid w:val="00026B62"/>
    <w:rsid w:val="0002743C"/>
    <w:rsid w:val="000302A8"/>
    <w:rsid w:val="00030837"/>
    <w:rsid w:val="00030861"/>
    <w:rsid w:val="0003524A"/>
    <w:rsid w:val="0003569A"/>
    <w:rsid w:val="00035A17"/>
    <w:rsid w:val="00036E0E"/>
    <w:rsid w:val="00036E12"/>
    <w:rsid w:val="00043C9D"/>
    <w:rsid w:val="00043E58"/>
    <w:rsid w:val="00044465"/>
    <w:rsid w:val="00045BE3"/>
    <w:rsid w:val="000509E7"/>
    <w:rsid w:val="000514EC"/>
    <w:rsid w:val="00051E85"/>
    <w:rsid w:val="0005257E"/>
    <w:rsid w:val="000525C8"/>
    <w:rsid w:val="00053AB4"/>
    <w:rsid w:val="00055240"/>
    <w:rsid w:val="00057FD5"/>
    <w:rsid w:val="00062141"/>
    <w:rsid w:val="0006235D"/>
    <w:rsid w:val="00062DC3"/>
    <w:rsid w:val="00063485"/>
    <w:rsid w:val="00064AC1"/>
    <w:rsid w:val="00065B02"/>
    <w:rsid w:val="00065E9A"/>
    <w:rsid w:val="0006626C"/>
    <w:rsid w:val="00066EEF"/>
    <w:rsid w:val="00072E3A"/>
    <w:rsid w:val="000746DE"/>
    <w:rsid w:val="00074A65"/>
    <w:rsid w:val="00074E5B"/>
    <w:rsid w:val="00075EA2"/>
    <w:rsid w:val="00080258"/>
    <w:rsid w:val="0008152A"/>
    <w:rsid w:val="00081C52"/>
    <w:rsid w:val="00082F2D"/>
    <w:rsid w:val="00084234"/>
    <w:rsid w:val="000842E6"/>
    <w:rsid w:val="000855D0"/>
    <w:rsid w:val="0008648A"/>
    <w:rsid w:val="0009237C"/>
    <w:rsid w:val="000930EA"/>
    <w:rsid w:val="0009370C"/>
    <w:rsid w:val="00094154"/>
    <w:rsid w:val="000949CF"/>
    <w:rsid w:val="00096FBD"/>
    <w:rsid w:val="000A2871"/>
    <w:rsid w:val="000A55C0"/>
    <w:rsid w:val="000A70CD"/>
    <w:rsid w:val="000A7714"/>
    <w:rsid w:val="000B5A01"/>
    <w:rsid w:val="000B6192"/>
    <w:rsid w:val="000B7576"/>
    <w:rsid w:val="000B781D"/>
    <w:rsid w:val="000B7BE4"/>
    <w:rsid w:val="000C0F3F"/>
    <w:rsid w:val="000C15F0"/>
    <w:rsid w:val="000C7731"/>
    <w:rsid w:val="000D25AB"/>
    <w:rsid w:val="000D261E"/>
    <w:rsid w:val="000D3126"/>
    <w:rsid w:val="000D4F51"/>
    <w:rsid w:val="000D5CC6"/>
    <w:rsid w:val="000E083E"/>
    <w:rsid w:val="000E16AB"/>
    <w:rsid w:val="000E1E41"/>
    <w:rsid w:val="000E53B5"/>
    <w:rsid w:val="000E5685"/>
    <w:rsid w:val="000E6070"/>
    <w:rsid w:val="000E6503"/>
    <w:rsid w:val="000F0736"/>
    <w:rsid w:val="000F2AA6"/>
    <w:rsid w:val="000F3B3E"/>
    <w:rsid w:val="000F7E0D"/>
    <w:rsid w:val="001005C0"/>
    <w:rsid w:val="00102223"/>
    <w:rsid w:val="00102DD6"/>
    <w:rsid w:val="00105A9F"/>
    <w:rsid w:val="001072E7"/>
    <w:rsid w:val="00107E03"/>
    <w:rsid w:val="0011317A"/>
    <w:rsid w:val="001144C2"/>
    <w:rsid w:val="001145CB"/>
    <w:rsid w:val="00116B43"/>
    <w:rsid w:val="001218FE"/>
    <w:rsid w:val="00123538"/>
    <w:rsid w:val="001242CC"/>
    <w:rsid w:val="00127C55"/>
    <w:rsid w:val="0013130E"/>
    <w:rsid w:val="00135F25"/>
    <w:rsid w:val="001363AF"/>
    <w:rsid w:val="00136ACA"/>
    <w:rsid w:val="00141545"/>
    <w:rsid w:val="0014265B"/>
    <w:rsid w:val="00143101"/>
    <w:rsid w:val="0014409A"/>
    <w:rsid w:val="00144964"/>
    <w:rsid w:val="00145018"/>
    <w:rsid w:val="00145E4E"/>
    <w:rsid w:val="00146AF9"/>
    <w:rsid w:val="00150512"/>
    <w:rsid w:val="0015114E"/>
    <w:rsid w:val="00153460"/>
    <w:rsid w:val="001534DA"/>
    <w:rsid w:val="0015560F"/>
    <w:rsid w:val="00155EE6"/>
    <w:rsid w:val="00155F7D"/>
    <w:rsid w:val="00156296"/>
    <w:rsid w:val="00157767"/>
    <w:rsid w:val="00157AD0"/>
    <w:rsid w:val="00161B36"/>
    <w:rsid w:val="00161DD9"/>
    <w:rsid w:val="00164E95"/>
    <w:rsid w:val="001656BD"/>
    <w:rsid w:val="00167C9F"/>
    <w:rsid w:val="00167D33"/>
    <w:rsid w:val="00170036"/>
    <w:rsid w:val="001705EC"/>
    <w:rsid w:val="00171719"/>
    <w:rsid w:val="0017302F"/>
    <w:rsid w:val="00173755"/>
    <w:rsid w:val="0017411C"/>
    <w:rsid w:val="00176FEC"/>
    <w:rsid w:val="0017786F"/>
    <w:rsid w:val="00177F42"/>
    <w:rsid w:val="0018484E"/>
    <w:rsid w:val="00185BA1"/>
    <w:rsid w:val="0018778A"/>
    <w:rsid w:val="00190660"/>
    <w:rsid w:val="00192D4A"/>
    <w:rsid w:val="00193D90"/>
    <w:rsid w:val="00194DAF"/>
    <w:rsid w:val="00197178"/>
    <w:rsid w:val="00197364"/>
    <w:rsid w:val="001977E3"/>
    <w:rsid w:val="00197D04"/>
    <w:rsid w:val="001A214B"/>
    <w:rsid w:val="001A5502"/>
    <w:rsid w:val="001A673D"/>
    <w:rsid w:val="001A6E0A"/>
    <w:rsid w:val="001B1070"/>
    <w:rsid w:val="001B2858"/>
    <w:rsid w:val="001B3B06"/>
    <w:rsid w:val="001B65A1"/>
    <w:rsid w:val="001C2768"/>
    <w:rsid w:val="001C28CE"/>
    <w:rsid w:val="001C4CC2"/>
    <w:rsid w:val="001D2AE8"/>
    <w:rsid w:val="001D54FD"/>
    <w:rsid w:val="001E0424"/>
    <w:rsid w:val="001E107F"/>
    <w:rsid w:val="001E310B"/>
    <w:rsid w:val="001E334F"/>
    <w:rsid w:val="001E4495"/>
    <w:rsid w:val="001E46F1"/>
    <w:rsid w:val="001E541B"/>
    <w:rsid w:val="001E56DA"/>
    <w:rsid w:val="001E5A5A"/>
    <w:rsid w:val="001E7E03"/>
    <w:rsid w:val="001F1A9F"/>
    <w:rsid w:val="001F2724"/>
    <w:rsid w:val="001F2867"/>
    <w:rsid w:val="001F533B"/>
    <w:rsid w:val="00202197"/>
    <w:rsid w:val="002024BC"/>
    <w:rsid w:val="002025C7"/>
    <w:rsid w:val="00203A92"/>
    <w:rsid w:val="00203ED0"/>
    <w:rsid w:val="00204173"/>
    <w:rsid w:val="00204F59"/>
    <w:rsid w:val="00205315"/>
    <w:rsid w:val="0020751C"/>
    <w:rsid w:val="00211052"/>
    <w:rsid w:val="00211B90"/>
    <w:rsid w:val="00211E98"/>
    <w:rsid w:val="002120FA"/>
    <w:rsid w:val="00212725"/>
    <w:rsid w:val="00213770"/>
    <w:rsid w:val="0021417E"/>
    <w:rsid w:val="002148BE"/>
    <w:rsid w:val="0021510D"/>
    <w:rsid w:val="0021561B"/>
    <w:rsid w:val="00217C7B"/>
    <w:rsid w:val="0022072A"/>
    <w:rsid w:val="002236DF"/>
    <w:rsid w:val="0022484F"/>
    <w:rsid w:val="00224EF4"/>
    <w:rsid w:val="00227068"/>
    <w:rsid w:val="00227F6B"/>
    <w:rsid w:val="00230213"/>
    <w:rsid w:val="002307D8"/>
    <w:rsid w:val="002308E1"/>
    <w:rsid w:val="0023230E"/>
    <w:rsid w:val="00234E37"/>
    <w:rsid w:val="002350CB"/>
    <w:rsid w:val="00235E15"/>
    <w:rsid w:val="00235FB9"/>
    <w:rsid w:val="002365AC"/>
    <w:rsid w:val="0023742A"/>
    <w:rsid w:val="00241327"/>
    <w:rsid w:val="00243F0F"/>
    <w:rsid w:val="00244266"/>
    <w:rsid w:val="00244CCB"/>
    <w:rsid w:val="00245ADC"/>
    <w:rsid w:val="00245EF8"/>
    <w:rsid w:val="00246C84"/>
    <w:rsid w:val="0025413D"/>
    <w:rsid w:val="002547E6"/>
    <w:rsid w:val="0025737E"/>
    <w:rsid w:val="00257401"/>
    <w:rsid w:val="002603E7"/>
    <w:rsid w:val="00260D0B"/>
    <w:rsid w:val="00261B8C"/>
    <w:rsid w:val="002622E3"/>
    <w:rsid w:val="002633A7"/>
    <w:rsid w:val="0026471A"/>
    <w:rsid w:val="0026566D"/>
    <w:rsid w:val="002661FF"/>
    <w:rsid w:val="00266DA9"/>
    <w:rsid w:val="00271568"/>
    <w:rsid w:val="00271792"/>
    <w:rsid w:val="00275B0B"/>
    <w:rsid w:val="00276643"/>
    <w:rsid w:val="00276E8D"/>
    <w:rsid w:val="00284561"/>
    <w:rsid w:val="00287BAF"/>
    <w:rsid w:val="00292251"/>
    <w:rsid w:val="00292796"/>
    <w:rsid w:val="00293E62"/>
    <w:rsid w:val="0029517B"/>
    <w:rsid w:val="002955C8"/>
    <w:rsid w:val="00296079"/>
    <w:rsid w:val="00297A6E"/>
    <w:rsid w:val="002A03CE"/>
    <w:rsid w:val="002A1A75"/>
    <w:rsid w:val="002A1B58"/>
    <w:rsid w:val="002A3074"/>
    <w:rsid w:val="002A4F6B"/>
    <w:rsid w:val="002A5358"/>
    <w:rsid w:val="002A54D5"/>
    <w:rsid w:val="002A57BA"/>
    <w:rsid w:val="002A58F4"/>
    <w:rsid w:val="002A6C61"/>
    <w:rsid w:val="002B117F"/>
    <w:rsid w:val="002B11A8"/>
    <w:rsid w:val="002B282C"/>
    <w:rsid w:val="002B6BCD"/>
    <w:rsid w:val="002B70EB"/>
    <w:rsid w:val="002B7FDD"/>
    <w:rsid w:val="002C2BB3"/>
    <w:rsid w:val="002C3DCF"/>
    <w:rsid w:val="002C53CE"/>
    <w:rsid w:val="002C6774"/>
    <w:rsid w:val="002C6D62"/>
    <w:rsid w:val="002D262A"/>
    <w:rsid w:val="002D3ADF"/>
    <w:rsid w:val="002D479F"/>
    <w:rsid w:val="002E1D87"/>
    <w:rsid w:val="002E3B76"/>
    <w:rsid w:val="002E554F"/>
    <w:rsid w:val="002E73A2"/>
    <w:rsid w:val="002F03E6"/>
    <w:rsid w:val="002F06BA"/>
    <w:rsid w:val="002F0ECE"/>
    <w:rsid w:val="002F1467"/>
    <w:rsid w:val="002F1D45"/>
    <w:rsid w:val="002F2A29"/>
    <w:rsid w:val="002F33AD"/>
    <w:rsid w:val="002F3810"/>
    <w:rsid w:val="002F424A"/>
    <w:rsid w:val="00300767"/>
    <w:rsid w:val="00300E71"/>
    <w:rsid w:val="003011C3"/>
    <w:rsid w:val="003038ED"/>
    <w:rsid w:val="003053DD"/>
    <w:rsid w:val="0030734B"/>
    <w:rsid w:val="003074F6"/>
    <w:rsid w:val="0031152F"/>
    <w:rsid w:val="00312A24"/>
    <w:rsid w:val="00313769"/>
    <w:rsid w:val="00313BD7"/>
    <w:rsid w:val="00313E09"/>
    <w:rsid w:val="003141D9"/>
    <w:rsid w:val="003141EF"/>
    <w:rsid w:val="00314DB2"/>
    <w:rsid w:val="00317374"/>
    <w:rsid w:val="003203ED"/>
    <w:rsid w:val="00320A98"/>
    <w:rsid w:val="00320F8A"/>
    <w:rsid w:val="00322F70"/>
    <w:rsid w:val="003236E5"/>
    <w:rsid w:val="00325AA9"/>
    <w:rsid w:val="00326FA4"/>
    <w:rsid w:val="00327D31"/>
    <w:rsid w:val="00327F48"/>
    <w:rsid w:val="00330E08"/>
    <w:rsid w:val="00332444"/>
    <w:rsid w:val="00332EA3"/>
    <w:rsid w:val="00334C3C"/>
    <w:rsid w:val="00334EC5"/>
    <w:rsid w:val="00343350"/>
    <w:rsid w:val="003434F0"/>
    <w:rsid w:val="003441F9"/>
    <w:rsid w:val="003453E4"/>
    <w:rsid w:val="00345930"/>
    <w:rsid w:val="00346F55"/>
    <w:rsid w:val="00350D92"/>
    <w:rsid w:val="00350E45"/>
    <w:rsid w:val="00351006"/>
    <w:rsid w:val="00351116"/>
    <w:rsid w:val="00353A9C"/>
    <w:rsid w:val="00355AC6"/>
    <w:rsid w:val="0036026E"/>
    <w:rsid w:val="00361A5E"/>
    <w:rsid w:val="0036209F"/>
    <w:rsid w:val="003622A8"/>
    <w:rsid w:val="00363B72"/>
    <w:rsid w:val="00364B68"/>
    <w:rsid w:val="00367CAF"/>
    <w:rsid w:val="00370B29"/>
    <w:rsid w:val="00376C34"/>
    <w:rsid w:val="00377A4F"/>
    <w:rsid w:val="003802CB"/>
    <w:rsid w:val="00380B66"/>
    <w:rsid w:val="00382E05"/>
    <w:rsid w:val="00383B8A"/>
    <w:rsid w:val="00383C79"/>
    <w:rsid w:val="00386410"/>
    <w:rsid w:val="00387414"/>
    <w:rsid w:val="0039011E"/>
    <w:rsid w:val="00391279"/>
    <w:rsid w:val="00391B2A"/>
    <w:rsid w:val="00394922"/>
    <w:rsid w:val="00394B1A"/>
    <w:rsid w:val="003963C7"/>
    <w:rsid w:val="003963EE"/>
    <w:rsid w:val="00397E24"/>
    <w:rsid w:val="003A145F"/>
    <w:rsid w:val="003A4C30"/>
    <w:rsid w:val="003A5ECB"/>
    <w:rsid w:val="003A6566"/>
    <w:rsid w:val="003B7636"/>
    <w:rsid w:val="003C0A71"/>
    <w:rsid w:val="003C1CC9"/>
    <w:rsid w:val="003C3352"/>
    <w:rsid w:val="003C49B3"/>
    <w:rsid w:val="003C5488"/>
    <w:rsid w:val="003D0279"/>
    <w:rsid w:val="003D2150"/>
    <w:rsid w:val="003D29A0"/>
    <w:rsid w:val="003D6B1B"/>
    <w:rsid w:val="003D7261"/>
    <w:rsid w:val="003D736B"/>
    <w:rsid w:val="003E2377"/>
    <w:rsid w:val="003E3C77"/>
    <w:rsid w:val="003E4B53"/>
    <w:rsid w:val="003E5FD4"/>
    <w:rsid w:val="003E6D7E"/>
    <w:rsid w:val="003E6F6D"/>
    <w:rsid w:val="003E707F"/>
    <w:rsid w:val="003E7946"/>
    <w:rsid w:val="003F3348"/>
    <w:rsid w:val="003F3D14"/>
    <w:rsid w:val="003F7BA4"/>
    <w:rsid w:val="00400589"/>
    <w:rsid w:val="004005EE"/>
    <w:rsid w:val="00403662"/>
    <w:rsid w:val="00404CA6"/>
    <w:rsid w:val="00410555"/>
    <w:rsid w:val="00412316"/>
    <w:rsid w:val="004166E0"/>
    <w:rsid w:val="00417675"/>
    <w:rsid w:val="00417F6B"/>
    <w:rsid w:val="00420610"/>
    <w:rsid w:val="00424040"/>
    <w:rsid w:val="0042573A"/>
    <w:rsid w:val="00425F07"/>
    <w:rsid w:val="00426C88"/>
    <w:rsid w:val="0042712B"/>
    <w:rsid w:val="004276A2"/>
    <w:rsid w:val="00427B3C"/>
    <w:rsid w:val="00430AD3"/>
    <w:rsid w:val="00431EBD"/>
    <w:rsid w:val="00432A32"/>
    <w:rsid w:val="00432EEC"/>
    <w:rsid w:val="004337DA"/>
    <w:rsid w:val="004339B2"/>
    <w:rsid w:val="00434532"/>
    <w:rsid w:val="00434EC5"/>
    <w:rsid w:val="00435157"/>
    <w:rsid w:val="00435A71"/>
    <w:rsid w:val="00435BE8"/>
    <w:rsid w:val="004360A3"/>
    <w:rsid w:val="00436901"/>
    <w:rsid w:val="004369E8"/>
    <w:rsid w:val="00436B50"/>
    <w:rsid w:val="00440F8A"/>
    <w:rsid w:val="0044485A"/>
    <w:rsid w:val="0044544E"/>
    <w:rsid w:val="00446EAA"/>
    <w:rsid w:val="004477BC"/>
    <w:rsid w:val="004477FD"/>
    <w:rsid w:val="00447A03"/>
    <w:rsid w:val="00453861"/>
    <w:rsid w:val="0045438F"/>
    <w:rsid w:val="00454808"/>
    <w:rsid w:val="00456088"/>
    <w:rsid w:val="004564CC"/>
    <w:rsid w:val="00456E3E"/>
    <w:rsid w:val="00457CC5"/>
    <w:rsid w:val="004601E5"/>
    <w:rsid w:val="00467DD3"/>
    <w:rsid w:val="00470A13"/>
    <w:rsid w:val="00472180"/>
    <w:rsid w:val="00473411"/>
    <w:rsid w:val="004734DA"/>
    <w:rsid w:val="0047440A"/>
    <w:rsid w:val="00475779"/>
    <w:rsid w:val="0048038C"/>
    <w:rsid w:val="004805CF"/>
    <w:rsid w:val="00480C41"/>
    <w:rsid w:val="004815EE"/>
    <w:rsid w:val="00485790"/>
    <w:rsid w:val="00485F13"/>
    <w:rsid w:val="0048615A"/>
    <w:rsid w:val="004864C0"/>
    <w:rsid w:val="004866E7"/>
    <w:rsid w:val="00490C90"/>
    <w:rsid w:val="00493F37"/>
    <w:rsid w:val="004977B6"/>
    <w:rsid w:val="004A057D"/>
    <w:rsid w:val="004A0ED6"/>
    <w:rsid w:val="004A52A5"/>
    <w:rsid w:val="004A561F"/>
    <w:rsid w:val="004A61CB"/>
    <w:rsid w:val="004B0180"/>
    <w:rsid w:val="004B0E8F"/>
    <w:rsid w:val="004B0F06"/>
    <w:rsid w:val="004B5115"/>
    <w:rsid w:val="004C092F"/>
    <w:rsid w:val="004C0D63"/>
    <w:rsid w:val="004C3D47"/>
    <w:rsid w:val="004C4B71"/>
    <w:rsid w:val="004C5442"/>
    <w:rsid w:val="004C5B51"/>
    <w:rsid w:val="004D0523"/>
    <w:rsid w:val="004D1395"/>
    <w:rsid w:val="004D14B9"/>
    <w:rsid w:val="004D1C0C"/>
    <w:rsid w:val="004D225E"/>
    <w:rsid w:val="004D22A0"/>
    <w:rsid w:val="004D3213"/>
    <w:rsid w:val="004D3B6B"/>
    <w:rsid w:val="004D6592"/>
    <w:rsid w:val="004E4174"/>
    <w:rsid w:val="004E6FF0"/>
    <w:rsid w:val="004E733C"/>
    <w:rsid w:val="004F06AF"/>
    <w:rsid w:val="004F2079"/>
    <w:rsid w:val="004F5272"/>
    <w:rsid w:val="004F64A6"/>
    <w:rsid w:val="004F7344"/>
    <w:rsid w:val="005008E5"/>
    <w:rsid w:val="00501814"/>
    <w:rsid w:val="00502561"/>
    <w:rsid w:val="00503E42"/>
    <w:rsid w:val="0050608F"/>
    <w:rsid w:val="00506248"/>
    <w:rsid w:val="00510B03"/>
    <w:rsid w:val="00510D51"/>
    <w:rsid w:val="005129D9"/>
    <w:rsid w:val="005137C9"/>
    <w:rsid w:val="00516F94"/>
    <w:rsid w:val="005201D0"/>
    <w:rsid w:val="0052163C"/>
    <w:rsid w:val="00521694"/>
    <w:rsid w:val="00521DA4"/>
    <w:rsid w:val="00521EF8"/>
    <w:rsid w:val="00531E2C"/>
    <w:rsid w:val="005326C4"/>
    <w:rsid w:val="00534AE9"/>
    <w:rsid w:val="00535626"/>
    <w:rsid w:val="00536C1A"/>
    <w:rsid w:val="005370DF"/>
    <w:rsid w:val="00537D53"/>
    <w:rsid w:val="0054195C"/>
    <w:rsid w:val="00541C72"/>
    <w:rsid w:val="005423D3"/>
    <w:rsid w:val="005455DB"/>
    <w:rsid w:val="00545864"/>
    <w:rsid w:val="0054691D"/>
    <w:rsid w:val="005471A8"/>
    <w:rsid w:val="00551104"/>
    <w:rsid w:val="0055132B"/>
    <w:rsid w:val="005514EE"/>
    <w:rsid w:val="005517BD"/>
    <w:rsid w:val="005533E0"/>
    <w:rsid w:val="00555BA2"/>
    <w:rsid w:val="00556891"/>
    <w:rsid w:val="00562201"/>
    <w:rsid w:val="00562748"/>
    <w:rsid w:val="00562E9B"/>
    <w:rsid w:val="00564570"/>
    <w:rsid w:val="00564CB8"/>
    <w:rsid w:val="00566E4D"/>
    <w:rsid w:val="00570091"/>
    <w:rsid w:val="0057066A"/>
    <w:rsid w:val="005708BF"/>
    <w:rsid w:val="00572F7E"/>
    <w:rsid w:val="0057358F"/>
    <w:rsid w:val="00573663"/>
    <w:rsid w:val="00576553"/>
    <w:rsid w:val="00580FC6"/>
    <w:rsid w:val="00581B7B"/>
    <w:rsid w:val="0058460B"/>
    <w:rsid w:val="005863B3"/>
    <w:rsid w:val="00586CB2"/>
    <w:rsid w:val="00587AA8"/>
    <w:rsid w:val="00590BBA"/>
    <w:rsid w:val="00593729"/>
    <w:rsid w:val="00594F53"/>
    <w:rsid w:val="00595308"/>
    <w:rsid w:val="00595530"/>
    <w:rsid w:val="0059651A"/>
    <w:rsid w:val="005A0244"/>
    <w:rsid w:val="005A0A61"/>
    <w:rsid w:val="005A1269"/>
    <w:rsid w:val="005A12E6"/>
    <w:rsid w:val="005A19E3"/>
    <w:rsid w:val="005A3A82"/>
    <w:rsid w:val="005A72BC"/>
    <w:rsid w:val="005A7EE3"/>
    <w:rsid w:val="005B229A"/>
    <w:rsid w:val="005B34DA"/>
    <w:rsid w:val="005B360F"/>
    <w:rsid w:val="005B42D3"/>
    <w:rsid w:val="005B6FC5"/>
    <w:rsid w:val="005B749C"/>
    <w:rsid w:val="005C16AB"/>
    <w:rsid w:val="005C220D"/>
    <w:rsid w:val="005C244C"/>
    <w:rsid w:val="005C3463"/>
    <w:rsid w:val="005C36A7"/>
    <w:rsid w:val="005C3717"/>
    <w:rsid w:val="005C38E5"/>
    <w:rsid w:val="005C5F41"/>
    <w:rsid w:val="005C6CDC"/>
    <w:rsid w:val="005C745D"/>
    <w:rsid w:val="005D40FB"/>
    <w:rsid w:val="005D57B0"/>
    <w:rsid w:val="005D596C"/>
    <w:rsid w:val="005D6988"/>
    <w:rsid w:val="005D6D51"/>
    <w:rsid w:val="005D73DB"/>
    <w:rsid w:val="005E0C63"/>
    <w:rsid w:val="005E0F22"/>
    <w:rsid w:val="005E4195"/>
    <w:rsid w:val="005E5048"/>
    <w:rsid w:val="005E5AC6"/>
    <w:rsid w:val="005F16AA"/>
    <w:rsid w:val="005F1AA2"/>
    <w:rsid w:val="005F2247"/>
    <w:rsid w:val="005F350F"/>
    <w:rsid w:val="005F380A"/>
    <w:rsid w:val="005F4B53"/>
    <w:rsid w:val="005F7C51"/>
    <w:rsid w:val="00602500"/>
    <w:rsid w:val="006044C3"/>
    <w:rsid w:val="0060487D"/>
    <w:rsid w:val="006050D3"/>
    <w:rsid w:val="00607399"/>
    <w:rsid w:val="0060772B"/>
    <w:rsid w:val="006119C4"/>
    <w:rsid w:val="00611BFE"/>
    <w:rsid w:val="006172C2"/>
    <w:rsid w:val="00617A00"/>
    <w:rsid w:val="00620E64"/>
    <w:rsid w:val="00621445"/>
    <w:rsid w:val="006217E2"/>
    <w:rsid w:val="00622C76"/>
    <w:rsid w:val="00622F0C"/>
    <w:rsid w:val="006238D7"/>
    <w:rsid w:val="006244E9"/>
    <w:rsid w:val="006266D4"/>
    <w:rsid w:val="00626A6F"/>
    <w:rsid w:val="00626E73"/>
    <w:rsid w:val="00627993"/>
    <w:rsid w:val="0063039A"/>
    <w:rsid w:val="00631244"/>
    <w:rsid w:val="0063132A"/>
    <w:rsid w:val="00634D53"/>
    <w:rsid w:val="00634EC6"/>
    <w:rsid w:val="006371F9"/>
    <w:rsid w:val="0064121B"/>
    <w:rsid w:val="006430BF"/>
    <w:rsid w:val="00643EA4"/>
    <w:rsid w:val="00644F0B"/>
    <w:rsid w:val="00651556"/>
    <w:rsid w:val="00651B51"/>
    <w:rsid w:val="00651D2B"/>
    <w:rsid w:val="0065387A"/>
    <w:rsid w:val="006556A5"/>
    <w:rsid w:val="00655FE9"/>
    <w:rsid w:val="006618CA"/>
    <w:rsid w:val="0066250F"/>
    <w:rsid w:val="00662F39"/>
    <w:rsid w:val="00662F7C"/>
    <w:rsid w:val="00664827"/>
    <w:rsid w:val="006662F7"/>
    <w:rsid w:val="00674F03"/>
    <w:rsid w:val="0067509F"/>
    <w:rsid w:val="00677EC9"/>
    <w:rsid w:val="00681431"/>
    <w:rsid w:val="00681E20"/>
    <w:rsid w:val="006844C7"/>
    <w:rsid w:val="00684839"/>
    <w:rsid w:val="006870C5"/>
    <w:rsid w:val="006879CC"/>
    <w:rsid w:val="006914C3"/>
    <w:rsid w:val="006918D1"/>
    <w:rsid w:val="0069199C"/>
    <w:rsid w:val="00691BDE"/>
    <w:rsid w:val="00692500"/>
    <w:rsid w:val="0069268F"/>
    <w:rsid w:val="006957CE"/>
    <w:rsid w:val="006959EE"/>
    <w:rsid w:val="006A0945"/>
    <w:rsid w:val="006A0B36"/>
    <w:rsid w:val="006A382D"/>
    <w:rsid w:val="006A4094"/>
    <w:rsid w:val="006A5407"/>
    <w:rsid w:val="006A565A"/>
    <w:rsid w:val="006A5B79"/>
    <w:rsid w:val="006A6233"/>
    <w:rsid w:val="006B1447"/>
    <w:rsid w:val="006B192F"/>
    <w:rsid w:val="006B1EF7"/>
    <w:rsid w:val="006B2CCC"/>
    <w:rsid w:val="006B390F"/>
    <w:rsid w:val="006B44C3"/>
    <w:rsid w:val="006B479D"/>
    <w:rsid w:val="006B5113"/>
    <w:rsid w:val="006B7AC1"/>
    <w:rsid w:val="006C1A3F"/>
    <w:rsid w:val="006C3414"/>
    <w:rsid w:val="006C348F"/>
    <w:rsid w:val="006C388F"/>
    <w:rsid w:val="006C3D9E"/>
    <w:rsid w:val="006C3EFC"/>
    <w:rsid w:val="006C5E32"/>
    <w:rsid w:val="006D02AB"/>
    <w:rsid w:val="006D08A3"/>
    <w:rsid w:val="006D10A8"/>
    <w:rsid w:val="006D1414"/>
    <w:rsid w:val="006D2655"/>
    <w:rsid w:val="006D449E"/>
    <w:rsid w:val="006D45D0"/>
    <w:rsid w:val="006D59BC"/>
    <w:rsid w:val="006D60A9"/>
    <w:rsid w:val="006D77F0"/>
    <w:rsid w:val="006E2480"/>
    <w:rsid w:val="006E3168"/>
    <w:rsid w:val="006E396C"/>
    <w:rsid w:val="006E4584"/>
    <w:rsid w:val="006E46FF"/>
    <w:rsid w:val="006E5536"/>
    <w:rsid w:val="006E6405"/>
    <w:rsid w:val="006E66AB"/>
    <w:rsid w:val="006E68F2"/>
    <w:rsid w:val="006F18C1"/>
    <w:rsid w:val="006F3BC1"/>
    <w:rsid w:val="006F4B49"/>
    <w:rsid w:val="006F4C4E"/>
    <w:rsid w:val="006F624A"/>
    <w:rsid w:val="006F7D07"/>
    <w:rsid w:val="007004F5"/>
    <w:rsid w:val="0070076D"/>
    <w:rsid w:val="00700C50"/>
    <w:rsid w:val="0070470A"/>
    <w:rsid w:val="00705742"/>
    <w:rsid w:val="00712D44"/>
    <w:rsid w:val="007131F5"/>
    <w:rsid w:val="007132D9"/>
    <w:rsid w:val="0071456E"/>
    <w:rsid w:val="00714587"/>
    <w:rsid w:val="007158F9"/>
    <w:rsid w:val="00716F5F"/>
    <w:rsid w:val="007178BC"/>
    <w:rsid w:val="00721A00"/>
    <w:rsid w:val="00721B9D"/>
    <w:rsid w:val="00722887"/>
    <w:rsid w:val="007234F9"/>
    <w:rsid w:val="007249EF"/>
    <w:rsid w:val="007275A1"/>
    <w:rsid w:val="00730FD5"/>
    <w:rsid w:val="0073266B"/>
    <w:rsid w:val="00732A0E"/>
    <w:rsid w:val="00733F0E"/>
    <w:rsid w:val="00741910"/>
    <w:rsid w:val="00741E96"/>
    <w:rsid w:val="0074204A"/>
    <w:rsid w:val="007422F7"/>
    <w:rsid w:val="00742616"/>
    <w:rsid w:val="00743B6C"/>
    <w:rsid w:val="00743C2A"/>
    <w:rsid w:val="0074422E"/>
    <w:rsid w:val="0074455B"/>
    <w:rsid w:val="007447B5"/>
    <w:rsid w:val="00744B97"/>
    <w:rsid w:val="00745036"/>
    <w:rsid w:val="00746C7C"/>
    <w:rsid w:val="00747FC5"/>
    <w:rsid w:val="0075197D"/>
    <w:rsid w:val="00751DE2"/>
    <w:rsid w:val="007521A6"/>
    <w:rsid w:val="00752419"/>
    <w:rsid w:val="00753EB5"/>
    <w:rsid w:val="00755646"/>
    <w:rsid w:val="0075570A"/>
    <w:rsid w:val="00755AA6"/>
    <w:rsid w:val="0075608F"/>
    <w:rsid w:val="007566C6"/>
    <w:rsid w:val="00756CE2"/>
    <w:rsid w:val="00757217"/>
    <w:rsid w:val="0076086F"/>
    <w:rsid w:val="00760FC0"/>
    <w:rsid w:val="0076302F"/>
    <w:rsid w:val="00763399"/>
    <w:rsid w:val="007635D9"/>
    <w:rsid w:val="00764B2D"/>
    <w:rsid w:val="00766281"/>
    <w:rsid w:val="007662B8"/>
    <w:rsid w:val="007718AC"/>
    <w:rsid w:val="00771D22"/>
    <w:rsid w:val="0077317E"/>
    <w:rsid w:val="00774171"/>
    <w:rsid w:val="00774BE4"/>
    <w:rsid w:val="0077575E"/>
    <w:rsid w:val="007766BD"/>
    <w:rsid w:val="007803CE"/>
    <w:rsid w:val="007861DF"/>
    <w:rsid w:val="007877AC"/>
    <w:rsid w:val="00790AD9"/>
    <w:rsid w:val="0079256B"/>
    <w:rsid w:val="00792595"/>
    <w:rsid w:val="00793448"/>
    <w:rsid w:val="0079372C"/>
    <w:rsid w:val="00793A14"/>
    <w:rsid w:val="007945C7"/>
    <w:rsid w:val="007959C5"/>
    <w:rsid w:val="00795C8F"/>
    <w:rsid w:val="00796CA2"/>
    <w:rsid w:val="007A0DCE"/>
    <w:rsid w:val="007A1085"/>
    <w:rsid w:val="007A3ACD"/>
    <w:rsid w:val="007A4F40"/>
    <w:rsid w:val="007A6201"/>
    <w:rsid w:val="007A7863"/>
    <w:rsid w:val="007B1C7D"/>
    <w:rsid w:val="007B27A6"/>
    <w:rsid w:val="007B39DB"/>
    <w:rsid w:val="007B4C0D"/>
    <w:rsid w:val="007C0EB3"/>
    <w:rsid w:val="007C1435"/>
    <w:rsid w:val="007D1256"/>
    <w:rsid w:val="007D1437"/>
    <w:rsid w:val="007D184B"/>
    <w:rsid w:val="007D4D73"/>
    <w:rsid w:val="007D7A7E"/>
    <w:rsid w:val="007E2605"/>
    <w:rsid w:val="007E3454"/>
    <w:rsid w:val="007E34F8"/>
    <w:rsid w:val="007E352D"/>
    <w:rsid w:val="007E399D"/>
    <w:rsid w:val="007E63DC"/>
    <w:rsid w:val="007E7742"/>
    <w:rsid w:val="007E7AA1"/>
    <w:rsid w:val="007F037F"/>
    <w:rsid w:val="007F16AE"/>
    <w:rsid w:val="007F2B4F"/>
    <w:rsid w:val="007F572D"/>
    <w:rsid w:val="007F6ADE"/>
    <w:rsid w:val="00801A67"/>
    <w:rsid w:val="00803C78"/>
    <w:rsid w:val="00805BCE"/>
    <w:rsid w:val="00810992"/>
    <w:rsid w:val="0081485F"/>
    <w:rsid w:val="00814ACA"/>
    <w:rsid w:val="00816188"/>
    <w:rsid w:val="008164CC"/>
    <w:rsid w:val="00817161"/>
    <w:rsid w:val="00821A75"/>
    <w:rsid w:val="0082297A"/>
    <w:rsid w:val="00823BD3"/>
    <w:rsid w:val="00824D3A"/>
    <w:rsid w:val="00825EC8"/>
    <w:rsid w:val="00826043"/>
    <w:rsid w:val="008320CC"/>
    <w:rsid w:val="008337AE"/>
    <w:rsid w:val="008349DF"/>
    <w:rsid w:val="008353DF"/>
    <w:rsid w:val="00835560"/>
    <w:rsid w:val="00837057"/>
    <w:rsid w:val="008428B6"/>
    <w:rsid w:val="00842D8C"/>
    <w:rsid w:val="0084332A"/>
    <w:rsid w:val="0084393E"/>
    <w:rsid w:val="0084429E"/>
    <w:rsid w:val="008450C8"/>
    <w:rsid w:val="00845F75"/>
    <w:rsid w:val="008471F1"/>
    <w:rsid w:val="0085102C"/>
    <w:rsid w:val="00851288"/>
    <w:rsid w:val="00851E89"/>
    <w:rsid w:val="0085255E"/>
    <w:rsid w:val="00855661"/>
    <w:rsid w:val="00855CD4"/>
    <w:rsid w:val="00856276"/>
    <w:rsid w:val="00856C73"/>
    <w:rsid w:val="008604C6"/>
    <w:rsid w:val="008639D9"/>
    <w:rsid w:val="00863BD8"/>
    <w:rsid w:val="00863EF2"/>
    <w:rsid w:val="008661F9"/>
    <w:rsid w:val="0086620A"/>
    <w:rsid w:val="00867975"/>
    <w:rsid w:val="00867CD5"/>
    <w:rsid w:val="0087159B"/>
    <w:rsid w:val="008722C5"/>
    <w:rsid w:val="0087329D"/>
    <w:rsid w:val="008743DB"/>
    <w:rsid w:val="00874FD3"/>
    <w:rsid w:val="00876734"/>
    <w:rsid w:val="00876C7F"/>
    <w:rsid w:val="00876F14"/>
    <w:rsid w:val="00881775"/>
    <w:rsid w:val="00881C1F"/>
    <w:rsid w:val="00882148"/>
    <w:rsid w:val="0088224D"/>
    <w:rsid w:val="00883529"/>
    <w:rsid w:val="00884A56"/>
    <w:rsid w:val="008867BE"/>
    <w:rsid w:val="00887376"/>
    <w:rsid w:val="00890EE3"/>
    <w:rsid w:val="00891DD5"/>
    <w:rsid w:val="00892524"/>
    <w:rsid w:val="00893248"/>
    <w:rsid w:val="00893265"/>
    <w:rsid w:val="00893527"/>
    <w:rsid w:val="00893636"/>
    <w:rsid w:val="0089713F"/>
    <w:rsid w:val="008A44DB"/>
    <w:rsid w:val="008B4778"/>
    <w:rsid w:val="008B4B69"/>
    <w:rsid w:val="008B61E9"/>
    <w:rsid w:val="008C22C8"/>
    <w:rsid w:val="008C282E"/>
    <w:rsid w:val="008C3EC5"/>
    <w:rsid w:val="008C3F98"/>
    <w:rsid w:val="008C4B5A"/>
    <w:rsid w:val="008C79C0"/>
    <w:rsid w:val="008D0AAE"/>
    <w:rsid w:val="008D1A07"/>
    <w:rsid w:val="008D2942"/>
    <w:rsid w:val="008D350F"/>
    <w:rsid w:val="008E2B04"/>
    <w:rsid w:val="008E2E82"/>
    <w:rsid w:val="008E391D"/>
    <w:rsid w:val="008E3AFF"/>
    <w:rsid w:val="008E423D"/>
    <w:rsid w:val="008E4F47"/>
    <w:rsid w:val="008E7E54"/>
    <w:rsid w:val="008F08E0"/>
    <w:rsid w:val="008F0D6D"/>
    <w:rsid w:val="008F210C"/>
    <w:rsid w:val="008F36F0"/>
    <w:rsid w:val="008F3E83"/>
    <w:rsid w:val="008F70C9"/>
    <w:rsid w:val="00900AA3"/>
    <w:rsid w:val="00901D87"/>
    <w:rsid w:val="00905DCA"/>
    <w:rsid w:val="00907354"/>
    <w:rsid w:val="00907A59"/>
    <w:rsid w:val="009107BD"/>
    <w:rsid w:val="00911098"/>
    <w:rsid w:val="0091443F"/>
    <w:rsid w:val="0091745E"/>
    <w:rsid w:val="00917616"/>
    <w:rsid w:val="009200D4"/>
    <w:rsid w:val="009216CA"/>
    <w:rsid w:val="00921C05"/>
    <w:rsid w:val="00921E81"/>
    <w:rsid w:val="00922DB3"/>
    <w:rsid w:val="0092430A"/>
    <w:rsid w:val="009247A0"/>
    <w:rsid w:val="00924C22"/>
    <w:rsid w:val="00925D75"/>
    <w:rsid w:val="009272F5"/>
    <w:rsid w:val="00927B35"/>
    <w:rsid w:val="009321FB"/>
    <w:rsid w:val="009333FA"/>
    <w:rsid w:val="00933EE1"/>
    <w:rsid w:val="00934B5D"/>
    <w:rsid w:val="00934F76"/>
    <w:rsid w:val="00935AB5"/>
    <w:rsid w:val="009406BD"/>
    <w:rsid w:val="0094415F"/>
    <w:rsid w:val="0094495E"/>
    <w:rsid w:val="00945A25"/>
    <w:rsid w:val="00945A36"/>
    <w:rsid w:val="00946FD2"/>
    <w:rsid w:val="00947DBA"/>
    <w:rsid w:val="00952223"/>
    <w:rsid w:val="009545B2"/>
    <w:rsid w:val="009545FA"/>
    <w:rsid w:val="00955868"/>
    <w:rsid w:val="009558F6"/>
    <w:rsid w:val="00955F81"/>
    <w:rsid w:val="00957620"/>
    <w:rsid w:val="009577E9"/>
    <w:rsid w:val="009625F4"/>
    <w:rsid w:val="0096294A"/>
    <w:rsid w:val="00963C2E"/>
    <w:rsid w:val="00972BC0"/>
    <w:rsid w:val="00972EFA"/>
    <w:rsid w:val="00974827"/>
    <w:rsid w:val="009751F9"/>
    <w:rsid w:val="00980807"/>
    <w:rsid w:val="00980F7E"/>
    <w:rsid w:val="00985A83"/>
    <w:rsid w:val="00985C4E"/>
    <w:rsid w:val="00985E80"/>
    <w:rsid w:val="009860A9"/>
    <w:rsid w:val="00987A80"/>
    <w:rsid w:val="0099169C"/>
    <w:rsid w:val="00995DC1"/>
    <w:rsid w:val="00996E3F"/>
    <w:rsid w:val="00996FEF"/>
    <w:rsid w:val="00997CB1"/>
    <w:rsid w:val="009A01C4"/>
    <w:rsid w:val="009A1B84"/>
    <w:rsid w:val="009A1BBE"/>
    <w:rsid w:val="009A3834"/>
    <w:rsid w:val="009A4A80"/>
    <w:rsid w:val="009A6D9C"/>
    <w:rsid w:val="009A71E7"/>
    <w:rsid w:val="009B0889"/>
    <w:rsid w:val="009B108E"/>
    <w:rsid w:val="009B29F0"/>
    <w:rsid w:val="009B6BB0"/>
    <w:rsid w:val="009C06FA"/>
    <w:rsid w:val="009C357E"/>
    <w:rsid w:val="009C4D9B"/>
    <w:rsid w:val="009C51A6"/>
    <w:rsid w:val="009C68C3"/>
    <w:rsid w:val="009D0A4B"/>
    <w:rsid w:val="009D0FE4"/>
    <w:rsid w:val="009D272A"/>
    <w:rsid w:val="009D3077"/>
    <w:rsid w:val="009D3C97"/>
    <w:rsid w:val="009D4E64"/>
    <w:rsid w:val="009D5120"/>
    <w:rsid w:val="009D54AE"/>
    <w:rsid w:val="009D6699"/>
    <w:rsid w:val="009E123A"/>
    <w:rsid w:val="009E15C8"/>
    <w:rsid w:val="009E1625"/>
    <w:rsid w:val="009E2FAE"/>
    <w:rsid w:val="009E3763"/>
    <w:rsid w:val="009E4D58"/>
    <w:rsid w:val="009E5F7E"/>
    <w:rsid w:val="009E6871"/>
    <w:rsid w:val="009E6DF6"/>
    <w:rsid w:val="009E736B"/>
    <w:rsid w:val="009F09E0"/>
    <w:rsid w:val="009F210B"/>
    <w:rsid w:val="009F6C5C"/>
    <w:rsid w:val="009F785D"/>
    <w:rsid w:val="009F7FD9"/>
    <w:rsid w:val="00A00E23"/>
    <w:rsid w:val="00A017F3"/>
    <w:rsid w:val="00A0199C"/>
    <w:rsid w:val="00A0239C"/>
    <w:rsid w:val="00A024C5"/>
    <w:rsid w:val="00A03765"/>
    <w:rsid w:val="00A03B9B"/>
    <w:rsid w:val="00A04761"/>
    <w:rsid w:val="00A0535C"/>
    <w:rsid w:val="00A070B2"/>
    <w:rsid w:val="00A07EA9"/>
    <w:rsid w:val="00A11392"/>
    <w:rsid w:val="00A11F20"/>
    <w:rsid w:val="00A14852"/>
    <w:rsid w:val="00A14ACF"/>
    <w:rsid w:val="00A14AF4"/>
    <w:rsid w:val="00A15E1B"/>
    <w:rsid w:val="00A16625"/>
    <w:rsid w:val="00A24355"/>
    <w:rsid w:val="00A24F74"/>
    <w:rsid w:val="00A30A43"/>
    <w:rsid w:val="00A41CE0"/>
    <w:rsid w:val="00A42FEE"/>
    <w:rsid w:val="00A4373A"/>
    <w:rsid w:val="00A43CAA"/>
    <w:rsid w:val="00A4510D"/>
    <w:rsid w:val="00A4612D"/>
    <w:rsid w:val="00A46405"/>
    <w:rsid w:val="00A4725A"/>
    <w:rsid w:val="00A47A09"/>
    <w:rsid w:val="00A47ACA"/>
    <w:rsid w:val="00A5035C"/>
    <w:rsid w:val="00A50795"/>
    <w:rsid w:val="00A51F70"/>
    <w:rsid w:val="00A5466D"/>
    <w:rsid w:val="00A54D35"/>
    <w:rsid w:val="00A578BE"/>
    <w:rsid w:val="00A62DEB"/>
    <w:rsid w:val="00A6301F"/>
    <w:rsid w:val="00A63B37"/>
    <w:rsid w:val="00A66CD5"/>
    <w:rsid w:val="00A71F03"/>
    <w:rsid w:val="00A7610D"/>
    <w:rsid w:val="00A76CD3"/>
    <w:rsid w:val="00A773A6"/>
    <w:rsid w:val="00A77744"/>
    <w:rsid w:val="00A803DE"/>
    <w:rsid w:val="00A83979"/>
    <w:rsid w:val="00A8403B"/>
    <w:rsid w:val="00A846E6"/>
    <w:rsid w:val="00A84917"/>
    <w:rsid w:val="00A859B7"/>
    <w:rsid w:val="00A9112B"/>
    <w:rsid w:val="00A9292B"/>
    <w:rsid w:val="00A9317A"/>
    <w:rsid w:val="00A96218"/>
    <w:rsid w:val="00A97D0F"/>
    <w:rsid w:val="00AA05B3"/>
    <w:rsid w:val="00AA11A9"/>
    <w:rsid w:val="00AA26F6"/>
    <w:rsid w:val="00AA2E23"/>
    <w:rsid w:val="00AA40F8"/>
    <w:rsid w:val="00AA5160"/>
    <w:rsid w:val="00AA5DCE"/>
    <w:rsid w:val="00AA6E59"/>
    <w:rsid w:val="00AB05C3"/>
    <w:rsid w:val="00AB5B57"/>
    <w:rsid w:val="00AB6DBC"/>
    <w:rsid w:val="00AC2CAA"/>
    <w:rsid w:val="00AC447D"/>
    <w:rsid w:val="00AD11FB"/>
    <w:rsid w:val="00AD1E6B"/>
    <w:rsid w:val="00AD50D7"/>
    <w:rsid w:val="00AD5C40"/>
    <w:rsid w:val="00AD5DA6"/>
    <w:rsid w:val="00AD6DC2"/>
    <w:rsid w:val="00AE084E"/>
    <w:rsid w:val="00AE3B82"/>
    <w:rsid w:val="00AE406C"/>
    <w:rsid w:val="00AE7947"/>
    <w:rsid w:val="00AF02C1"/>
    <w:rsid w:val="00AF044B"/>
    <w:rsid w:val="00AF1592"/>
    <w:rsid w:val="00AF1809"/>
    <w:rsid w:val="00AF1F97"/>
    <w:rsid w:val="00AF2490"/>
    <w:rsid w:val="00AF3CCA"/>
    <w:rsid w:val="00AF6902"/>
    <w:rsid w:val="00AF7452"/>
    <w:rsid w:val="00AF7490"/>
    <w:rsid w:val="00B0109A"/>
    <w:rsid w:val="00B01EB2"/>
    <w:rsid w:val="00B05911"/>
    <w:rsid w:val="00B05A93"/>
    <w:rsid w:val="00B05AD7"/>
    <w:rsid w:val="00B05F89"/>
    <w:rsid w:val="00B07420"/>
    <w:rsid w:val="00B075D5"/>
    <w:rsid w:val="00B07F76"/>
    <w:rsid w:val="00B11731"/>
    <w:rsid w:val="00B12FA8"/>
    <w:rsid w:val="00B13372"/>
    <w:rsid w:val="00B135E1"/>
    <w:rsid w:val="00B14C02"/>
    <w:rsid w:val="00B164B4"/>
    <w:rsid w:val="00B2081E"/>
    <w:rsid w:val="00B21215"/>
    <w:rsid w:val="00B2140D"/>
    <w:rsid w:val="00B24499"/>
    <w:rsid w:val="00B25512"/>
    <w:rsid w:val="00B25FB6"/>
    <w:rsid w:val="00B267D0"/>
    <w:rsid w:val="00B276C0"/>
    <w:rsid w:val="00B27FDE"/>
    <w:rsid w:val="00B31042"/>
    <w:rsid w:val="00B313A8"/>
    <w:rsid w:val="00B32385"/>
    <w:rsid w:val="00B3344E"/>
    <w:rsid w:val="00B33B9F"/>
    <w:rsid w:val="00B3486C"/>
    <w:rsid w:val="00B35831"/>
    <w:rsid w:val="00B35BD8"/>
    <w:rsid w:val="00B3621B"/>
    <w:rsid w:val="00B3766B"/>
    <w:rsid w:val="00B3795C"/>
    <w:rsid w:val="00B37E2E"/>
    <w:rsid w:val="00B4002D"/>
    <w:rsid w:val="00B43E4D"/>
    <w:rsid w:val="00B44070"/>
    <w:rsid w:val="00B464FD"/>
    <w:rsid w:val="00B46B7C"/>
    <w:rsid w:val="00B47551"/>
    <w:rsid w:val="00B50CF3"/>
    <w:rsid w:val="00B523A8"/>
    <w:rsid w:val="00B5244A"/>
    <w:rsid w:val="00B52F25"/>
    <w:rsid w:val="00B5426F"/>
    <w:rsid w:val="00B55498"/>
    <w:rsid w:val="00B55B21"/>
    <w:rsid w:val="00B61627"/>
    <w:rsid w:val="00B62860"/>
    <w:rsid w:val="00B63D17"/>
    <w:rsid w:val="00B655DC"/>
    <w:rsid w:val="00B7308F"/>
    <w:rsid w:val="00B75BDE"/>
    <w:rsid w:val="00B77776"/>
    <w:rsid w:val="00B77DD9"/>
    <w:rsid w:val="00B80ABE"/>
    <w:rsid w:val="00B827C0"/>
    <w:rsid w:val="00B831D4"/>
    <w:rsid w:val="00B84763"/>
    <w:rsid w:val="00B87E4D"/>
    <w:rsid w:val="00B90E98"/>
    <w:rsid w:val="00B9113A"/>
    <w:rsid w:val="00B92ABA"/>
    <w:rsid w:val="00B94281"/>
    <w:rsid w:val="00BA0D84"/>
    <w:rsid w:val="00BA1A65"/>
    <w:rsid w:val="00BA2425"/>
    <w:rsid w:val="00BA2E5C"/>
    <w:rsid w:val="00BA413D"/>
    <w:rsid w:val="00BA5688"/>
    <w:rsid w:val="00BA6052"/>
    <w:rsid w:val="00BA6D22"/>
    <w:rsid w:val="00BA7167"/>
    <w:rsid w:val="00BA7969"/>
    <w:rsid w:val="00BB0053"/>
    <w:rsid w:val="00BB19C9"/>
    <w:rsid w:val="00BB1D7A"/>
    <w:rsid w:val="00BB41AE"/>
    <w:rsid w:val="00BB5DEC"/>
    <w:rsid w:val="00BB7B57"/>
    <w:rsid w:val="00BC0988"/>
    <w:rsid w:val="00BC557B"/>
    <w:rsid w:val="00BC6DF2"/>
    <w:rsid w:val="00BC7FB2"/>
    <w:rsid w:val="00BD039F"/>
    <w:rsid w:val="00BD03B0"/>
    <w:rsid w:val="00BD11F9"/>
    <w:rsid w:val="00BD3000"/>
    <w:rsid w:val="00BD37B8"/>
    <w:rsid w:val="00BD3A3C"/>
    <w:rsid w:val="00BD3DAC"/>
    <w:rsid w:val="00BD5301"/>
    <w:rsid w:val="00BD6909"/>
    <w:rsid w:val="00BD7916"/>
    <w:rsid w:val="00BE238D"/>
    <w:rsid w:val="00BE294D"/>
    <w:rsid w:val="00BE31C3"/>
    <w:rsid w:val="00BE3D18"/>
    <w:rsid w:val="00BE3F35"/>
    <w:rsid w:val="00BE4376"/>
    <w:rsid w:val="00BE5FCC"/>
    <w:rsid w:val="00BE6A82"/>
    <w:rsid w:val="00BE7107"/>
    <w:rsid w:val="00BF0A9B"/>
    <w:rsid w:val="00BF20ED"/>
    <w:rsid w:val="00BF63DD"/>
    <w:rsid w:val="00BF6512"/>
    <w:rsid w:val="00BF66F6"/>
    <w:rsid w:val="00BF68CC"/>
    <w:rsid w:val="00BF68E0"/>
    <w:rsid w:val="00C0450D"/>
    <w:rsid w:val="00C0697C"/>
    <w:rsid w:val="00C1207C"/>
    <w:rsid w:val="00C14414"/>
    <w:rsid w:val="00C20616"/>
    <w:rsid w:val="00C251AE"/>
    <w:rsid w:val="00C27DCC"/>
    <w:rsid w:val="00C31C71"/>
    <w:rsid w:val="00C322A1"/>
    <w:rsid w:val="00C405AE"/>
    <w:rsid w:val="00C42F05"/>
    <w:rsid w:val="00C42FFC"/>
    <w:rsid w:val="00C4376F"/>
    <w:rsid w:val="00C442BC"/>
    <w:rsid w:val="00C453C5"/>
    <w:rsid w:val="00C45AF0"/>
    <w:rsid w:val="00C50AB4"/>
    <w:rsid w:val="00C524D5"/>
    <w:rsid w:val="00C56542"/>
    <w:rsid w:val="00C57A94"/>
    <w:rsid w:val="00C57BC9"/>
    <w:rsid w:val="00C60708"/>
    <w:rsid w:val="00C616AF"/>
    <w:rsid w:val="00C61B37"/>
    <w:rsid w:val="00C66E08"/>
    <w:rsid w:val="00C72877"/>
    <w:rsid w:val="00C73CCF"/>
    <w:rsid w:val="00C74706"/>
    <w:rsid w:val="00C74860"/>
    <w:rsid w:val="00C74FC6"/>
    <w:rsid w:val="00C7647A"/>
    <w:rsid w:val="00C77EEF"/>
    <w:rsid w:val="00C80866"/>
    <w:rsid w:val="00C80A0C"/>
    <w:rsid w:val="00C81FEB"/>
    <w:rsid w:val="00C83BA2"/>
    <w:rsid w:val="00C860BE"/>
    <w:rsid w:val="00C9193D"/>
    <w:rsid w:val="00C931B9"/>
    <w:rsid w:val="00C94DA3"/>
    <w:rsid w:val="00C96D59"/>
    <w:rsid w:val="00C97879"/>
    <w:rsid w:val="00CA09CF"/>
    <w:rsid w:val="00CA140A"/>
    <w:rsid w:val="00CA25BB"/>
    <w:rsid w:val="00CA3A7F"/>
    <w:rsid w:val="00CA46AE"/>
    <w:rsid w:val="00CA6C14"/>
    <w:rsid w:val="00CB0B5A"/>
    <w:rsid w:val="00CB13BA"/>
    <w:rsid w:val="00CB4371"/>
    <w:rsid w:val="00CB4FD2"/>
    <w:rsid w:val="00CB5148"/>
    <w:rsid w:val="00CB59D9"/>
    <w:rsid w:val="00CC0544"/>
    <w:rsid w:val="00CC52D4"/>
    <w:rsid w:val="00CC5DAB"/>
    <w:rsid w:val="00CC5E1E"/>
    <w:rsid w:val="00CC756E"/>
    <w:rsid w:val="00CD027F"/>
    <w:rsid w:val="00CD06EB"/>
    <w:rsid w:val="00CD1DDE"/>
    <w:rsid w:val="00CD3455"/>
    <w:rsid w:val="00CD526D"/>
    <w:rsid w:val="00CD672B"/>
    <w:rsid w:val="00CD6A62"/>
    <w:rsid w:val="00CE1E03"/>
    <w:rsid w:val="00CE2B81"/>
    <w:rsid w:val="00CE6CE5"/>
    <w:rsid w:val="00CE7F85"/>
    <w:rsid w:val="00CF505A"/>
    <w:rsid w:val="00CF5AA2"/>
    <w:rsid w:val="00CF6F0B"/>
    <w:rsid w:val="00CF7D95"/>
    <w:rsid w:val="00D0471F"/>
    <w:rsid w:val="00D04A49"/>
    <w:rsid w:val="00D062D3"/>
    <w:rsid w:val="00D06703"/>
    <w:rsid w:val="00D068CE"/>
    <w:rsid w:val="00D06AD3"/>
    <w:rsid w:val="00D0720D"/>
    <w:rsid w:val="00D10FF8"/>
    <w:rsid w:val="00D112E6"/>
    <w:rsid w:val="00D11F09"/>
    <w:rsid w:val="00D139AD"/>
    <w:rsid w:val="00D14213"/>
    <w:rsid w:val="00D14E81"/>
    <w:rsid w:val="00D1670E"/>
    <w:rsid w:val="00D179F2"/>
    <w:rsid w:val="00D2582E"/>
    <w:rsid w:val="00D26AE7"/>
    <w:rsid w:val="00D3006E"/>
    <w:rsid w:val="00D31F54"/>
    <w:rsid w:val="00D335CB"/>
    <w:rsid w:val="00D33D0B"/>
    <w:rsid w:val="00D35891"/>
    <w:rsid w:val="00D37A29"/>
    <w:rsid w:val="00D37C3E"/>
    <w:rsid w:val="00D44410"/>
    <w:rsid w:val="00D44552"/>
    <w:rsid w:val="00D44BAB"/>
    <w:rsid w:val="00D457D5"/>
    <w:rsid w:val="00D50DCC"/>
    <w:rsid w:val="00D51113"/>
    <w:rsid w:val="00D52587"/>
    <w:rsid w:val="00D52F9C"/>
    <w:rsid w:val="00D545D5"/>
    <w:rsid w:val="00D5635F"/>
    <w:rsid w:val="00D568F7"/>
    <w:rsid w:val="00D61B12"/>
    <w:rsid w:val="00D635DC"/>
    <w:rsid w:val="00D649EB"/>
    <w:rsid w:val="00D6606F"/>
    <w:rsid w:val="00D661D6"/>
    <w:rsid w:val="00D7497E"/>
    <w:rsid w:val="00D7564E"/>
    <w:rsid w:val="00D7694F"/>
    <w:rsid w:val="00D77A57"/>
    <w:rsid w:val="00D82A01"/>
    <w:rsid w:val="00D83412"/>
    <w:rsid w:val="00D843B9"/>
    <w:rsid w:val="00D86CBC"/>
    <w:rsid w:val="00D9227D"/>
    <w:rsid w:val="00D9358C"/>
    <w:rsid w:val="00D93770"/>
    <w:rsid w:val="00D93897"/>
    <w:rsid w:val="00D9422B"/>
    <w:rsid w:val="00D9484A"/>
    <w:rsid w:val="00DA15CA"/>
    <w:rsid w:val="00DA2530"/>
    <w:rsid w:val="00DA2C62"/>
    <w:rsid w:val="00DA5AC1"/>
    <w:rsid w:val="00DA6114"/>
    <w:rsid w:val="00DA64DB"/>
    <w:rsid w:val="00DA7D7E"/>
    <w:rsid w:val="00DB23B0"/>
    <w:rsid w:val="00DB5E5C"/>
    <w:rsid w:val="00DB64AC"/>
    <w:rsid w:val="00DC038D"/>
    <w:rsid w:val="00DC03E9"/>
    <w:rsid w:val="00DC0E70"/>
    <w:rsid w:val="00DC103D"/>
    <w:rsid w:val="00DC226E"/>
    <w:rsid w:val="00DC231B"/>
    <w:rsid w:val="00DC428D"/>
    <w:rsid w:val="00DC6180"/>
    <w:rsid w:val="00DC7C00"/>
    <w:rsid w:val="00DD022F"/>
    <w:rsid w:val="00DD08C2"/>
    <w:rsid w:val="00DD1C3F"/>
    <w:rsid w:val="00DD26ED"/>
    <w:rsid w:val="00DD3938"/>
    <w:rsid w:val="00DD61C9"/>
    <w:rsid w:val="00DE1D0A"/>
    <w:rsid w:val="00DE25DF"/>
    <w:rsid w:val="00DE51B0"/>
    <w:rsid w:val="00DE548B"/>
    <w:rsid w:val="00DE5BC1"/>
    <w:rsid w:val="00DE7177"/>
    <w:rsid w:val="00DF1337"/>
    <w:rsid w:val="00DF19D1"/>
    <w:rsid w:val="00DF1EAD"/>
    <w:rsid w:val="00DF59C5"/>
    <w:rsid w:val="00E00526"/>
    <w:rsid w:val="00E00A88"/>
    <w:rsid w:val="00E020E5"/>
    <w:rsid w:val="00E02CF4"/>
    <w:rsid w:val="00E041CD"/>
    <w:rsid w:val="00E04247"/>
    <w:rsid w:val="00E05B6B"/>
    <w:rsid w:val="00E0669D"/>
    <w:rsid w:val="00E10ED5"/>
    <w:rsid w:val="00E111DD"/>
    <w:rsid w:val="00E129C4"/>
    <w:rsid w:val="00E130F0"/>
    <w:rsid w:val="00E13297"/>
    <w:rsid w:val="00E1355C"/>
    <w:rsid w:val="00E14707"/>
    <w:rsid w:val="00E14761"/>
    <w:rsid w:val="00E15064"/>
    <w:rsid w:val="00E1540C"/>
    <w:rsid w:val="00E15918"/>
    <w:rsid w:val="00E15CBC"/>
    <w:rsid w:val="00E16D36"/>
    <w:rsid w:val="00E17C6D"/>
    <w:rsid w:val="00E201E8"/>
    <w:rsid w:val="00E24063"/>
    <w:rsid w:val="00E2452C"/>
    <w:rsid w:val="00E2640F"/>
    <w:rsid w:val="00E334ED"/>
    <w:rsid w:val="00E3511D"/>
    <w:rsid w:val="00E36DAC"/>
    <w:rsid w:val="00E37581"/>
    <w:rsid w:val="00E376DD"/>
    <w:rsid w:val="00E421F4"/>
    <w:rsid w:val="00E43D21"/>
    <w:rsid w:val="00E43E9A"/>
    <w:rsid w:val="00E443A8"/>
    <w:rsid w:val="00E44A6B"/>
    <w:rsid w:val="00E453AD"/>
    <w:rsid w:val="00E45E08"/>
    <w:rsid w:val="00E46A36"/>
    <w:rsid w:val="00E46B86"/>
    <w:rsid w:val="00E476AB"/>
    <w:rsid w:val="00E50CFE"/>
    <w:rsid w:val="00E51867"/>
    <w:rsid w:val="00E537FC"/>
    <w:rsid w:val="00E54CE5"/>
    <w:rsid w:val="00E6010C"/>
    <w:rsid w:val="00E61DC6"/>
    <w:rsid w:val="00E64099"/>
    <w:rsid w:val="00E65009"/>
    <w:rsid w:val="00E65D18"/>
    <w:rsid w:val="00E66AF0"/>
    <w:rsid w:val="00E66DCD"/>
    <w:rsid w:val="00E66FCA"/>
    <w:rsid w:val="00E713E1"/>
    <w:rsid w:val="00E71D60"/>
    <w:rsid w:val="00E74293"/>
    <w:rsid w:val="00E777D7"/>
    <w:rsid w:val="00E8095A"/>
    <w:rsid w:val="00E809EA"/>
    <w:rsid w:val="00E80AB2"/>
    <w:rsid w:val="00E81057"/>
    <w:rsid w:val="00E81305"/>
    <w:rsid w:val="00E83625"/>
    <w:rsid w:val="00E83DF1"/>
    <w:rsid w:val="00E84AE6"/>
    <w:rsid w:val="00E85C40"/>
    <w:rsid w:val="00E903E0"/>
    <w:rsid w:val="00E90511"/>
    <w:rsid w:val="00E923A8"/>
    <w:rsid w:val="00E92790"/>
    <w:rsid w:val="00E95428"/>
    <w:rsid w:val="00E9774B"/>
    <w:rsid w:val="00E97808"/>
    <w:rsid w:val="00EA19F9"/>
    <w:rsid w:val="00EA1EF4"/>
    <w:rsid w:val="00EA2F31"/>
    <w:rsid w:val="00EA44EF"/>
    <w:rsid w:val="00EA6452"/>
    <w:rsid w:val="00EA6E9D"/>
    <w:rsid w:val="00EB1D22"/>
    <w:rsid w:val="00EB211F"/>
    <w:rsid w:val="00EB4DB3"/>
    <w:rsid w:val="00EB599F"/>
    <w:rsid w:val="00EB6DB3"/>
    <w:rsid w:val="00EB7705"/>
    <w:rsid w:val="00EC124E"/>
    <w:rsid w:val="00EC2CBA"/>
    <w:rsid w:val="00EC50ED"/>
    <w:rsid w:val="00EC775D"/>
    <w:rsid w:val="00EC7841"/>
    <w:rsid w:val="00ED0F04"/>
    <w:rsid w:val="00ED3152"/>
    <w:rsid w:val="00ED37D7"/>
    <w:rsid w:val="00ED3E0F"/>
    <w:rsid w:val="00ED6F34"/>
    <w:rsid w:val="00EE0E97"/>
    <w:rsid w:val="00EE10FD"/>
    <w:rsid w:val="00EE255D"/>
    <w:rsid w:val="00EE3C32"/>
    <w:rsid w:val="00EE530E"/>
    <w:rsid w:val="00EE5EC0"/>
    <w:rsid w:val="00EE71C1"/>
    <w:rsid w:val="00EF4183"/>
    <w:rsid w:val="00EF5640"/>
    <w:rsid w:val="00EF59FC"/>
    <w:rsid w:val="00EF69EC"/>
    <w:rsid w:val="00EF7463"/>
    <w:rsid w:val="00F00C30"/>
    <w:rsid w:val="00F010EC"/>
    <w:rsid w:val="00F011B6"/>
    <w:rsid w:val="00F04886"/>
    <w:rsid w:val="00F04AED"/>
    <w:rsid w:val="00F05EA6"/>
    <w:rsid w:val="00F070A0"/>
    <w:rsid w:val="00F12067"/>
    <w:rsid w:val="00F13E74"/>
    <w:rsid w:val="00F14A27"/>
    <w:rsid w:val="00F2027B"/>
    <w:rsid w:val="00F21DBE"/>
    <w:rsid w:val="00F23435"/>
    <w:rsid w:val="00F23EA6"/>
    <w:rsid w:val="00F24BE7"/>
    <w:rsid w:val="00F2502C"/>
    <w:rsid w:val="00F25B1C"/>
    <w:rsid w:val="00F26817"/>
    <w:rsid w:val="00F31B4E"/>
    <w:rsid w:val="00F31B67"/>
    <w:rsid w:val="00F32BA8"/>
    <w:rsid w:val="00F34E35"/>
    <w:rsid w:val="00F3692D"/>
    <w:rsid w:val="00F3694B"/>
    <w:rsid w:val="00F4138C"/>
    <w:rsid w:val="00F4544C"/>
    <w:rsid w:val="00F45CC1"/>
    <w:rsid w:val="00F4688C"/>
    <w:rsid w:val="00F5677E"/>
    <w:rsid w:val="00F60845"/>
    <w:rsid w:val="00F61A39"/>
    <w:rsid w:val="00F654DD"/>
    <w:rsid w:val="00F65D6A"/>
    <w:rsid w:val="00F65E92"/>
    <w:rsid w:val="00F67A4A"/>
    <w:rsid w:val="00F70D1E"/>
    <w:rsid w:val="00F729F5"/>
    <w:rsid w:val="00F72A11"/>
    <w:rsid w:val="00F72C69"/>
    <w:rsid w:val="00F72D62"/>
    <w:rsid w:val="00F73ADE"/>
    <w:rsid w:val="00F73BA2"/>
    <w:rsid w:val="00F7527A"/>
    <w:rsid w:val="00F75C0A"/>
    <w:rsid w:val="00F75C93"/>
    <w:rsid w:val="00F76E7D"/>
    <w:rsid w:val="00F77472"/>
    <w:rsid w:val="00F77674"/>
    <w:rsid w:val="00F82638"/>
    <w:rsid w:val="00F83CEB"/>
    <w:rsid w:val="00F8531C"/>
    <w:rsid w:val="00F859E1"/>
    <w:rsid w:val="00F86D4E"/>
    <w:rsid w:val="00F878CA"/>
    <w:rsid w:val="00F87B09"/>
    <w:rsid w:val="00F87D34"/>
    <w:rsid w:val="00F904EB"/>
    <w:rsid w:val="00F941D7"/>
    <w:rsid w:val="00F951D9"/>
    <w:rsid w:val="00F95C19"/>
    <w:rsid w:val="00F967EE"/>
    <w:rsid w:val="00F977AF"/>
    <w:rsid w:val="00FA1BC9"/>
    <w:rsid w:val="00FA2545"/>
    <w:rsid w:val="00FA369E"/>
    <w:rsid w:val="00FA3BF4"/>
    <w:rsid w:val="00FA42DC"/>
    <w:rsid w:val="00FA5BA4"/>
    <w:rsid w:val="00FA6BB2"/>
    <w:rsid w:val="00FA6F42"/>
    <w:rsid w:val="00FB08BD"/>
    <w:rsid w:val="00FB0D8E"/>
    <w:rsid w:val="00FB1613"/>
    <w:rsid w:val="00FB2CA2"/>
    <w:rsid w:val="00FB3CDB"/>
    <w:rsid w:val="00FB518E"/>
    <w:rsid w:val="00FB52C4"/>
    <w:rsid w:val="00FB65C7"/>
    <w:rsid w:val="00FC0601"/>
    <w:rsid w:val="00FC1641"/>
    <w:rsid w:val="00FD0325"/>
    <w:rsid w:val="00FD0A88"/>
    <w:rsid w:val="00FD1EF7"/>
    <w:rsid w:val="00FD254B"/>
    <w:rsid w:val="00FD263A"/>
    <w:rsid w:val="00FD329A"/>
    <w:rsid w:val="00FD449E"/>
    <w:rsid w:val="00FD4F9E"/>
    <w:rsid w:val="00FD65AE"/>
    <w:rsid w:val="00FD66E5"/>
    <w:rsid w:val="00FE2119"/>
    <w:rsid w:val="00FE5E0C"/>
    <w:rsid w:val="00FE6B22"/>
    <w:rsid w:val="00FF2CF0"/>
    <w:rsid w:val="00FF453C"/>
    <w:rsid w:val="00FF4FD4"/>
    <w:rsid w:val="00FF51D2"/>
    <w:rsid w:val="00FF5C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5F8A86"/>
  <w15:chartTrackingRefBased/>
  <w15:docId w15:val="{3741FCD6-8152-405C-BC94-19CFD4CFB5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171719"/>
    <w:pPr>
      <w:spacing w:line="260" w:lineRule="exact"/>
    </w:pPr>
    <w:rPr>
      <w:rFonts w:ascii="Arial" w:hAnsi="Arial"/>
      <w:szCs w:val="24"/>
      <w:lang w:eastAsia="en-US"/>
    </w:rPr>
  </w:style>
  <w:style w:type="paragraph" w:styleId="Naslov1">
    <w:name w:val="heading 1"/>
    <w:basedOn w:val="Navaden"/>
    <w:next w:val="Navaden"/>
    <w:link w:val="Naslov1Znak"/>
    <w:qFormat/>
    <w:rsid w:val="00A71F03"/>
    <w:pPr>
      <w:keepNext/>
      <w:spacing w:before="240" w:after="60"/>
      <w:outlineLvl w:val="0"/>
    </w:pPr>
    <w:rPr>
      <w:rFonts w:ascii="Cambria" w:hAnsi="Cambria"/>
      <w:b/>
      <w:bCs/>
      <w:kern w:val="32"/>
      <w:sz w:val="32"/>
      <w:szCs w:val="32"/>
    </w:rPr>
  </w:style>
  <w:style w:type="paragraph" w:styleId="Naslov2">
    <w:name w:val="heading 2"/>
    <w:basedOn w:val="Navaden"/>
    <w:next w:val="Navaden"/>
    <w:link w:val="Naslov2Znak"/>
    <w:qFormat/>
    <w:rsid w:val="005514EE"/>
    <w:pPr>
      <w:keepNext/>
      <w:tabs>
        <w:tab w:val="num" w:pos="1440"/>
      </w:tabs>
      <w:spacing w:before="240" w:after="60" w:line="240" w:lineRule="auto"/>
      <w:ind w:left="1440" w:hanging="360"/>
      <w:jc w:val="both"/>
      <w:outlineLvl w:val="1"/>
    </w:pPr>
    <w:rPr>
      <w:rFonts w:cs="Arial"/>
      <w:b/>
      <w:bCs/>
      <w:i/>
      <w:iCs/>
      <w:sz w:val="28"/>
      <w:szCs w:val="28"/>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5514EE"/>
    <w:pPr>
      <w:spacing w:line="240" w:lineRule="auto"/>
    </w:pPr>
    <w:rPr>
      <w:rFonts w:ascii="Times New Roman" w:hAnsi="Times New Roman"/>
      <w:sz w:val="24"/>
      <w:szCs w:val="20"/>
    </w:rPr>
  </w:style>
  <w:style w:type="paragraph" w:styleId="Telobesedila-zamik3">
    <w:name w:val="Body Text Indent 3"/>
    <w:basedOn w:val="Navaden"/>
    <w:rsid w:val="005514EE"/>
    <w:pPr>
      <w:spacing w:after="120"/>
      <w:ind w:left="283"/>
    </w:pPr>
    <w:rPr>
      <w:sz w:val="16"/>
      <w:szCs w:val="16"/>
    </w:rPr>
  </w:style>
  <w:style w:type="paragraph" w:customStyle="1" w:styleId="BodyText23">
    <w:name w:val="Body Text 23"/>
    <w:basedOn w:val="Navaden"/>
    <w:link w:val="BodyText23Znak"/>
    <w:rsid w:val="005514EE"/>
    <w:pPr>
      <w:widowControl w:val="0"/>
      <w:tabs>
        <w:tab w:val="left" w:pos="0"/>
        <w:tab w:val="left" w:pos="849"/>
        <w:tab w:val="left" w:pos="1440"/>
        <w:tab w:val="left" w:pos="2160"/>
        <w:tab w:val="left" w:pos="2880"/>
        <w:tab w:val="left" w:pos="3600"/>
        <w:tab w:val="left" w:pos="4320"/>
        <w:tab w:val="left" w:pos="5040"/>
        <w:tab w:val="left" w:pos="5760"/>
        <w:tab w:val="left" w:pos="6480"/>
        <w:tab w:val="left" w:pos="7200"/>
        <w:tab w:val="left" w:pos="7920"/>
        <w:tab w:val="left" w:pos="8640"/>
      </w:tabs>
      <w:overflowPunct w:val="0"/>
      <w:autoSpaceDE w:val="0"/>
      <w:autoSpaceDN w:val="0"/>
      <w:adjustRightInd w:val="0"/>
      <w:spacing w:line="240" w:lineRule="auto"/>
      <w:jc w:val="both"/>
    </w:pPr>
    <w:rPr>
      <w:rFonts w:ascii="Times New Roman" w:hAnsi="Times New Roman"/>
      <w:sz w:val="24"/>
      <w:szCs w:val="20"/>
      <w:lang w:eastAsia="sl-SI"/>
    </w:rPr>
  </w:style>
  <w:style w:type="paragraph" w:customStyle="1" w:styleId="Telobesedila21">
    <w:name w:val="Telo besedila 21"/>
    <w:basedOn w:val="Navaden"/>
    <w:rsid w:val="005514EE"/>
    <w:pPr>
      <w:widowControl w:val="0"/>
      <w:tabs>
        <w:tab w:val="left" w:pos="-620"/>
        <w:tab w:val="left" w:pos="284"/>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284" w:hanging="284"/>
      <w:jc w:val="both"/>
    </w:pPr>
    <w:rPr>
      <w:rFonts w:ascii="Times New Roman" w:hAnsi="Times New Roman"/>
      <w:color w:val="000000"/>
      <w:sz w:val="24"/>
      <w:szCs w:val="20"/>
      <w:lang w:eastAsia="sl-SI"/>
    </w:rPr>
  </w:style>
  <w:style w:type="character" w:customStyle="1" w:styleId="Naslov1Znak">
    <w:name w:val="Naslov 1 Znak"/>
    <w:link w:val="Naslov1"/>
    <w:rsid w:val="00A71F03"/>
    <w:rPr>
      <w:rFonts w:ascii="Cambria" w:eastAsia="Times New Roman" w:hAnsi="Cambria" w:cs="Times New Roman"/>
      <w:b/>
      <w:bCs/>
      <w:kern w:val="32"/>
      <w:sz w:val="32"/>
      <w:szCs w:val="32"/>
      <w:lang w:eastAsia="en-US"/>
    </w:rPr>
  </w:style>
  <w:style w:type="character" w:styleId="Hiperpovezava">
    <w:name w:val="Hyperlink"/>
    <w:rsid w:val="00A71F03"/>
    <w:rPr>
      <w:color w:val="0000FF"/>
      <w:u w:val="single"/>
    </w:rPr>
  </w:style>
  <w:style w:type="paragraph" w:styleId="Glava">
    <w:name w:val="header"/>
    <w:basedOn w:val="Navaden"/>
    <w:link w:val="GlavaZnak"/>
    <w:rsid w:val="00A71F03"/>
    <w:pPr>
      <w:tabs>
        <w:tab w:val="center" w:pos="4536"/>
        <w:tab w:val="right" w:pos="9072"/>
      </w:tabs>
    </w:pPr>
  </w:style>
  <w:style w:type="character" w:customStyle="1" w:styleId="GlavaZnak">
    <w:name w:val="Glava Znak"/>
    <w:link w:val="Glava"/>
    <w:rsid w:val="00A71F03"/>
    <w:rPr>
      <w:rFonts w:ascii="Arial" w:hAnsi="Arial"/>
      <w:szCs w:val="24"/>
      <w:lang w:eastAsia="en-US"/>
    </w:rPr>
  </w:style>
  <w:style w:type="paragraph" w:styleId="Noga">
    <w:name w:val="footer"/>
    <w:basedOn w:val="Navaden"/>
    <w:link w:val="NogaZnak"/>
    <w:rsid w:val="00A71F03"/>
    <w:pPr>
      <w:tabs>
        <w:tab w:val="center" w:pos="4536"/>
        <w:tab w:val="right" w:pos="9072"/>
      </w:tabs>
    </w:pPr>
  </w:style>
  <w:style w:type="character" w:customStyle="1" w:styleId="NogaZnak">
    <w:name w:val="Noga Znak"/>
    <w:link w:val="Noga"/>
    <w:rsid w:val="00A71F03"/>
    <w:rPr>
      <w:rFonts w:ascii="Arial" w:hAnsi="Arial"/>
      <w:szCs w:val="24"/>
      <w:lang w:eastAsia="en-US"/>
    </w:rPr>
  </w:style>
  <w:style w:type="paragraph" w:customStyle="1" w:styleId="Naslovlen">
    <w:name w:val="Naslov člen"/>
    <w:link w:val="NaslovlenChar"/>
    <w:qFormat/>
    <w:rsid w:val="00AA40F8"/>
    <w:pPr>
      <w:numPr>
        <w:numId w:val="5"/>
      </w:numPr>
      <w:jc w:val="center"/>
    </w:pPr>
    <w:rPr>
      <w:rFonts w:ascii="Arial" w:hAnsi="Arial" w:cs="Arial"/>
    </w:rPr>
  </w:style>
  <w:style w:type="character" w:customStyle="1" w:styleId="NaslovlenChar">
    <w:name w:val="Naslov člen Char"/>
    <w:link w:val="Naslovlen"/>
    <w:rsid w:val="00AA40F8"/>
    <w:rPr>
      <w:rFonts w:ascii="Arial" w:hAnsi="Arial" w:cs="Arial"/>
    </w:rPr>
  </w:style>
  <w:style w:type="paragraph" w:customStyle="1" w:styleId="pogodbaleni">
    <w:name w:val="pogodba členi"/>
    <w:next w:val="Navaden"/>
    <w:uiPriority w:val="99"/>
    <w:qFormat/>
    <w:rsid w:val="00C83BA2"/>
    <w:pPr>
      <w:spacing w:before="120" w:after="120" w:line="240" w:lineRule="atLeast"/>
      <w:jc w:val="center"/>
    </w:pPr>
    <w:rPr>
      <w:rFonts w:ascii="Arial" w:eastAsia="Calibri" w:hAnsi="Arial"/>
      <w:szCs w:val="22"/>
      <w:lang w:eastAsia="en-US"/>
    </w:rPr>
  </w:style>
  <w:style w:type="paragraph" w:styleId="Besedilooblaka">
    <w:name w:val="Balloon Text"/>
    <w:basedOn w:val="Navaden"/>
    <w:link w:val="BesedilooblakaZnak"/>
    <w:rsid w:val="00C77EEF"/>
    <w:pPr>
      <w:spacing w:line="240" w:lineRule="auto"/>
    </w:pPr>
    <w:rPr>
      <w:rFonts w:ascii="Tahoma" w:hAnsi="Tahoma" w:cs="Tahoma"/>
      <w:sz w:val="16"/>
      <w:szCs w:val="16"/>
    </w:rPr>
  </w:style>
  <w:style w:type="character" w:customStyle="1" w:styleId="BesedilooblakaZnak">
    <w:name w:val="Besedilo oblačka Znak"/>
    <w:link w:val="Besedilooblaka"/>
    <w:rsid w:val="00C77EEF"/>
    <w:rPr>
      <w:rFonts w:ascii="Tahoma" w:hAnsi="Tahoma" w:cs="Tahoma"/>
      <w:sz w:val="16"/>
      <w:szCs w:val="16"/>
      <w:lang w:eastAsia="en-US"/>
    </w:rPr>
  </w:style>
  <w:style w:type="numbering" w:customStyle="1" w:styleId="Brezseznama1">
    <w:name w:val="Brez seznama1"/>
    <w:next w:val="Brezseznama"/>
    <w:semiHidden/>
    <w:unhideWhenUsed/>
    <w:rsid w:val="00945A25"/>
  </w:style>
  <w:style w:type="character" w:customStyle="1" w:styleId="Naslov2Znak">
    <w:name w:val="Naslov 2 Znak"/>
    <w:link w:val="Naslov2"/>
    <w:rsid w:val="00945A25"/>
    <w:rPr>
      <w:rFonts w:ascii="Arial" w:hAnsi="Arial" w:cs="Arial"/>
      <w:b/>
      <w:bCs/>
      <w:i/>
      <w:iCs/>
      <w:sz w:val="28"/>
      <w:szCs w:val="28"/>
    </w:rPr>
  </w:style>
  <w:style w:type="character" w:customStyle="1" w:styleId="WW8Num1z0">
    <w:name w:val="WW8Num1z0"/>
    <w:rsid w:val="00945A25"/>
    <w:rPr>
      <w:rFonts w:ascii="Symbol" w:hAnsi="Symbol" w:cs="Symbol"/>
    </w:rPr>
  </w:style>
  <w:style w:type="character" w:customStyle="1" w:styleId="WW8Num2z0">
    <w:name w:val="WW8Num2z0"/>
    <w:rsid w:val="00945A25"/>
    <w:rPr>
      <w:rFonts w:ascii="Symbol" w:hAnsi="Symbol" w:cs="Symbol"/>
    </w:rPr>
  </w:style>
  <w:style w:type="character" w:customStyle="1" w:styleId="WW8Num3z0">
    <w:name w:val="WW8Num3z0"/>
    <w:rsid w:val="00945A25"/>
    <w:rPr>
      <w:rFonts w:ascii="Wingdings" w:hAnsi="Wingdings" w:cs="Wingdings"/>
    </w:rPr>
  </w:style>
  <w:style w:type="character" w:customStyle="1" w:styleId="WW8Num3z3">
    <w:name w:val="WW8Num3z3"/>
    <w:rsid w:val="00945A25"/>
    <w:rPr>
      <w:rFonts w:ascii="Symbol" w:hAnsi="Symbol" w:cs="Symbol"/>
    </w:rPr>
  </w:style>
  <w:style w:type="character" w:customStyle="1" w:styleId="WW8Num3z4">
    <w:name w:val="WW8Num3z4"/>
    <w:rsid w:val="00945A25"/>
    <w:rPr>
      <w:rFonts w:ascii="Courier New" w:hAnsi="Courier New" w:cs="Courier New"/>
    </w:rPr>
  </w:style>
  <w:style w:type="character" w:customStyle="1" w:styleId="WW8Num5z1">
    <w:name w:val="WW8Num5z1"/>
    <w:rsid w:val="00945A25"/>
    <w:rPr>
      <w:rFonts w:ascii="Courier New" w:hAnsi="Courier New" w:cs="Times New Roman"/>
    </w:rPr>
  </w:style>
  <w:style w:type="character" w:customStyle="1" w:styleId="WW8Num5z2">
    <w:name w:val="WW8Num5z2"/>
    <w:rsid w:val="00945A25"/>
    <w:rPr>
      <w:rFonts w:ascii="Wingdings" w:hAnsi="Wingdings" w:cs="Wingdings"/>
    </w:rPr>
  </w:style>
  <w:style w:type="character" w:customStyle="1" w:styleId="WW8Num5z3">
    <w:name w:val="WW8Num5z3"/>
    <w:rsid w:val="00945A25"/>
    <w:rPr>
      <w:rFonts w:ascii="Symbol" w:hAnsi="Symbol" w:cs="Symbol"/>
    </w:rPr>
  </w:style>
  <w:style w:type="character" w:customStyle="1" w:styleId="WW8Num7z1">
    <w:name w:val="WW8Num7z1"/>
    <w:rsid w:val="00945A25"/>
    <w:rPr>
      <w:rFonts w:ascii="Arial" w:eastAsia="Antique Olive Bold" w:hAnsi="Arial" w:cs="Arial"/>
    </w:rPr>
  </w:style>
  <w:style w:type="character" w:customStyle="1" w:styleId="WW8Num8z0">
    <w:name w:val="WW8Num8z0"/>
    <w:rsid w:val="00945A25"/>
    <w:rPr>
      <w:rFonts w:ascii="Symbol" w:hAnsi="Symbol" w:cs="Symbol"/>
    </w:rPr>
  </w:style>
  <w:style w:type="character" w:customStyle="1" w:styleId="WW8Num8z1">
    <w:name w:val="WW8Num8z1"/>
    <w:rsid w:val="00945A25"/>
    <w:rPr>
      <w:rFonts w:ascii="Courier New" w:hAnsi="Courier New" w:cs="Courier New"/>
    </w:rPr>
  </w:style>
  <w:style w:type="character" w:customStyle="1" w:styleId="WW8Num8z2">
    <w:name w:val="WW8Num8z2"/>
    <w:rsid w:val="00945A25"/>
    <w:rPr>
      <w:rFonts w:ascii="Wingdings" w:hAnsi="Wingdings" w:cs="Wingdings"/>
    </w:rPr>
  </w:style>
  <w:style w:type="character" w:customStyle="1" w:styleId="WW8Num9z0">
    <w:name w:val="WW8Num9z0"/>
    <w:rsid w:val="00945A25"/>
    <w:rPr>
      <w:rFonts w:ascii="Symbol" w:hAnsi="Symbol" w:cs="Times New Roman"/>
      <w:b/>
    </w:rPr>
  </w:style>
  <w:style w:type="character" w:customStyle="1" w:styleId="WW8Num9z1">
    <w:name w:val="WW8Num9z1"/>
    <w:rsid w:val="00945A25"/>
    <w:rPr>
      <w:rFonts w:ascii="Symbol" w:hAnsi="Symbol" w:cs="Symbol"/>
      <w:b/>
    </w:rPr>
  </w:style>
  <w:style w:type="character" w:customStyle="1" w:styleId="WW8Num9z2">
    <w:name w:val="WW8Num9z2"/>
    <w:rsid w:val="00945A25"/>
    <w:rPr>
      <w:rFonts w:ascii="Wingdings" w:hAnsi="Wingdings" w:cs="Wingdings"/>
    </w:rPr>
  </w:style>
  <w:style w:type="character" w:customStyle="1" w:styleId="WW8Num9z3">
    <w:name w:val="WW8Num9z3"/>
    <w:rsid w:val="00945A25"/>
    <w:rPr>
      <w:rFonts w:ascii="Symbol" w:hAnsi="Symbol" w:cs="Symbol"/>
    </w:rPr>
  </w:style>
  <w:style w:type="character" w:customStyle="1" w:styleId="WW8Num9z4">
    <w:name w:val="WW8Num9z4"/>
    <w:rsid w:val="00945A25"/>
    <w:rPr>
      <w:rFonts w:ascii="Courier New" w:hAnsi="Courier New" w:cs="Courier New"/>
    </w:rPr>
  </w:style>
  <w:style w:type="character" w:customStyle="1" w:styleId="WW8Num10z0">
    <w:name w:val="WW8Num10z0"/>
    <w:rsid w:val="00945A25"/>
    <w:rPr>
      <w:rFonts w:ascii="Symbol" w:hAnsi="Symbol" w:cs="Symbol"/>
    </w:rPr>
  </w:style>
  <w:style w:type="character" w:customStyle="1" w:styleId="WW8Num10z1">
    <w:name w:val="WW8Num10z1"/>
    <w:rsid w:val="00945A25"/>
    <w:rPr>
      <w:rFonts w:ascii="Courier New" w:hAnsi="Courier New" w:cs="Courier New"/>
    </w:rPr>
  </w:style>
  <w:style w:type="character" w:customStyle="1" w:styleId="WW8Num10z2">
    <w:name w:val="WW8Num10z2"/>
    <w:rsid w:val="00945A25"/>
    <w:rPr>
      <w:rFonts w:ascii="Wingdings" w:hAnsi="Wingdings" w:cs="Wingdings"/>
    </w:rPr>
  </w:style>
  <w:style w:type="character" w:customStyle="1" w:styleId="WW8Num11z0">
    <w:name w:val="WW8Num11z0"/>
    <w:rsid w:val="00945A25"/>
    <w:rPr>
      <w:rFonts w:ascii="Symbol" w:hAnsi="Symbol" w:cs="Times New Roman"/>
      <w:b/>
    </w:rPr>
  </w:style>
  <w:style w:type="character" w:customStyle="1" w:styleId="WW8Num11z1">
    <w:name w:val="WW8Num11z1"/>
    <w:rsid w:val="00945A25"/>
    <w:rPr>
      <w:rFonts w:ascii="Courier New" w:hAnsi="Courier New" w:cs="Courier New"/>
    </w:rPr>
  </w:style>
  <w:style w:type="character" w:customStyle="1" w:styleId="WW8Num11z2">
    <w:name w:val="WW8Num11z2"/>
    <w:rsid w:val="00945A25"/>
    <w:rPr>
      <w:rFonts w:ascii="Wingdings" w:hAnsi="Wingdings" w:cs="Wingdings"/>
    </w:rPr>
  </w:style>
  <w:style w:type="character" w:customStyle="1" w:styleId="WW8Num11z3">
    <w:name w:val="WW8Num11z3"/>
    <w:rsid w:val="00945A25"/>
    <w:rPr>
      <w:rFonts w:ascii="Symbol" w:hAnsi="Symbol" w:cs="Symbol"/>
    </w:rPr>
  </w:style>
  <w:style w:type="character" w:customStyle="1" w:styleId="WW8Num13z0">
    <w:name w:val="WW8Num13z0"/>
    <w:rsid w:val="00945A25"/>
    <w:rPr>
      <w:rFonts w:ascii="Wingdings" w:hAnsi="Wingdings" w:cs="Wingdings"/>
    </w:rPr>
  </w:style>
  <w:style w:type="character" w:customStyle="1" w:styleId="WW8Num13z3">
    <w:name w:val="WW8Num13z3"/>
    <w:rsid w:val="00945A25"/>
    <w:rPr>
      <w:rFonts w:ascii="Symbol" w:hAnsi="Symbol" w:cs="Symbol"/>
    </w:rPr>
  </w:style>
  <w:style w:type="character" w:customStyle="1" w:styleId="WW8Num13z4">
    <w:name w:val="WW8Num13z4"/>
    <w:rsid w:val="00945A25"/>
    <w:rPr>
      <w:rFonts w:ascii="Courier New" w:hAnsi="Courier New" w:cs="Courier New"/>
    </w:rPr>
  </w:style>
  <w:style w:type="character" w:customStyle="1" w:styleId="WW8Num14z0">
    <w:name w:val="WW8Num14z0"/>
    <w:rsid w:val="00945A25"/>
    <w:rPr>
      <w:rFonts w:ascii="Symbol" w:hAnsi="Symbol" w:cs="Symbol"/>
    </w:rPr>
  </w:style>
  <w:style w:type="character" w:customStyle="1" w:styleId="WW8Num15z0">
    <w:name w:val="WW8Num15z0"/>
    <w:rsid w:val="00945A25"/>
    <w:rPr>
      <w:rFonts w:ascii="Calibri" w:hAnsi="Calibri" w:cs="Calibri"/>
      <w:sz w:val="22"/>
    </w:rPr>
  </w:style>
  <w:style w:type="character" w:customStyle="1" w:styleId="WW8Num18z0">
    <w:name w:val="WW8Num18z0"/>
    <w:rsid w:val="00945A25"/>
    <w:rPr>
      <w:rFonts w:ascii="Symbol" w:hAnsi="Symbol" w:cs="Times New Roman"/>
      <w:b/>
    </w:rPr>
  </w:style>
  <w:style w:type="character" w:customStyle="1" w:styleId="WW8Num18z2">
    <w:name w:val="WW8Num18z2"/>
    <w:rsid w:val="00945A25"/>
    <w:rPr>
      <w:rFonts w:ascii="Wingdings" w:hAnsi="Wingdings" w:cs="Wingdings"/>
    </w:rPr>
  </w:style>
  <w:style w:type="character" w:customStyle="1" w:styleId="WW8Num18z3">
    <w:name w:val="WW8Num18z3"/>
    <w:rsid w:val="00945A25"/>
    <w:rPr>
      <w:rFonts w:ascii="Symbol" w:hAnsi="Symbol" w:cs="Symbol"/>
    </w:rPr>
  </w:style>
  <w:style w:type="character" w:customStyle="1" w:styleId="WW8Num18z4">
    <w:name w:val="WW8Num18z4"/>
    <w:rsid w:val="00945A25"/>
    <w:rPr>
      <w:rFonts w:ascii="Courier New" w:hAnsi="Courier New" w:cs="Courier New"/>
    </w:rPr>
  </w:style>
  <w:style w:type="character" w:customStyle="1" w:styleId="WW8Num19z0">
    <w:name w:val="WW8Num19z0"/>
    <w:rsid w:val="00945A25"/>
    <w:rPr>
      <w:b/>
    </w:rPr>
  </w:style>
  <w:style w:type="character" w:customStyle="1" w:styleId="WW8Num20z0">
    <w:name w:val="WW8Num20z0"/>
    <w:rsid w:val="00945A25"/>
    <w:rPr>
      <w:rFonts w:ascii="Symbol" w:hAnsi="Symbol" w:cs="Symbol"/>
      <w:color w:val="auto"/>
    </w:rPr>
  </w:style>
  <w:style w:type="character" w:customStyle="1" w:styleId="WW8Num20z1">
    <w:name w:val="WW8Num20z1"/>
    <w:rsid w:val="00945A25"/>
    <w:rPr>
      <w:rFonts w:ascii="Courier New" w:hAnsi="Courier New" w:cs="Courier New"/>
    </w:rPr>
  </w:style>
  <w:style w:type="character" w:customStyle="1" w:styleId="WW8Num20z2">
    <w:name w:val="WW8Num20z2"/>
    <w:rsid w:val="00945A25"/>
    <w:rPr>
      <w:rFonts w:ascii="Wingdings" w:hAnsi="Wingdings" w:cs="Wingdings"/>
    </w:rPr>
  </w:style>
  <w:style w:type="character" w:customStyle="1" w:styleId="WW8Num20z3">
    <w:name w:val="WW8Num20z3"/>
    <w:rsid w:val="00945A25"/>
    <w:rPr>
      <w:rFonts w:ascii="Symbol" w:hAnsi="Symbol" w:cs="Symbol"/>
    </w:rPr>
  </w:style>
  <w:style w:type="character" w:customStyle="1" w:styleId="WW8Num21z0">
    <w:name w:val="WW8Num21z0"/>
    <w:rsid w:val="00945A25"/>
    <w:rPr>
      <w:rFonts w:ascii="Symbol" w:hAnsi="Symbol" w:cs="Symbol"/>
    </w:rPr>
  </w:style>
  <w:style w:type="character" w:customStyle="1" w:styleId="WW8Num22z1">
    <w:name w:val="WW8Num22z1"/>
    <w:rsid w:val="00945A25"/>
    <w:rPr>
      <w:rFonts w:ascii="Symbol" w:hAnsi="Symbol" w:cs="Symbol"/>
    </w:rPr>
  </w:style>
  <w:style w:type="character" w:customStyle="1" w:styleId="WW8Num24z0">
    <w:name w:val="WW8Num24z0"/>
    <w:rsid w:val="00945A25"/>
    <w:rPr>
      <w:rFonts w:ascii="Arial" w:eastAsia="Times New Roman" w:hAnsi="Arial" w:cs="Arial"/>
    </w:rPr>
  </w:style>
  <w:style w:type="character" w:customStyle="1" w:styleId="WW8Num24z1">
    <w:name w:val="WW8Num24z1"/>
    <w:rsid w:val="00945A25"/>
    <w:rPr>
      <w:rFonts w:ascii="Courier New" w:hAnsi="Courier New" w:cs="Courier New"/>
    </w:rPr>
  </w:style>
  <w:style w:type="character" w:customStyle="1" w:styleId="WW8Num24z2">
    <w:name w:val="WW8Num24z2"/>
    <w:rsid w:val="00945A25"/>
    <w:rPr>
      <w:rFonts w:ascii="Wingdings" w:hAnsi="Wingdings" w:cs="Wingdings"/>
    </w:rPr>
  </w:style>
  <w:style w:type="character" w:customStyle="1" w:styleId="WW8Num24z3">
    <w:name w:val="WW8Num24z3"/>
    <w:rsid w:val="00945A25"/>
    <w:rPr>
      <w:rFonts w:ascii="Symbol" w:hAnsi="Symbol" w:cs="Symbol"/>
    </w:rPr>
  </w:style>
  <w:style w:type="character" w:customStyle="1" w:styleId="WW8Num25z0">
    <w:name w:val="WW8Num25z0"/>
    <w:rsid w:val="00945A25"/>
    <w:rPr>
      <w:rFonts w:ascii="MetaPro-Normal" w:eastAsia="Times New Roman" w:hAnsi="MetaPro-Normal" w:cs="Times New Roman"/>
    </w:rPr>
  </w:style>
  <w:style w:type="character" w:customStyle="1" w:styleId="WW8Num25z1">
    <w:name w:val="WW8Num25z1"/>
    <w:rsid w:val="00945A25"/>
    <w:rPr>
      <w:rFonts w:ascii="Courier New" w:hAnsi="Courier New" w:cs="Courier New"/>
    </w:rPr>
  </w:style>
  <w:style w:type="character" w:customStyle="1" w:styleId="WW8Num25z2">
    <w:name w:val="WW8Num25z2"/>
    <w:rsid w:val="00945A25"/>
    <w:rPr>
      <w:rFonts w:ascii="Wingdings" w:hAnsi="Wingdings" w:cs="Wingdings"/>
    </w:rPr>
  </w:style>
  <w:style w:type="character" w:customStyle="1" w:styleId="WW8Num25z3">
    <w:name w:val="WW8Num25z3"/>
    <w:rsid w:val="00945A25"/>
    <w:rPr>
      <w:rFonts w:ascii="Symbol" w:hAnsi="Symbol" w:cs="Symbol"/>
    </w:rPr>
  </w:style>
  <w:style w:type="character" w:customStyle="1" w:styleId="WW8Num26z1">
    <w:name w:val="WW8Num26z1"/>
    <w:rsid w:val="00945A25"/>
    <w:rPr>
      <w:rFonts w:ascii="Symbol" w:hAnsi="Symbol" w:cs="Symbol"/>
      <w:b/>
    </w:rPr>
  </w:style>
  <w:style w:type="character" w:customStyle="1" w:styleId="WW8Num27z0">
    <w:name w:val="WW8Num27z0"/>
    <w:rsid w:val="00945A25"/>
    <w:rPr>
      <w:rFonts w:ascii="Arial" w:eastAsia="Antique Olive Bold" w:hAnsi="Arial" w:cs="Arial"/>
    </w:rPr>
  </w:style>
  <w:style w:type="character" w:customStyle="1" w:styleId="WW8Num28z1">
    <w:name w:val="WW8Num28z1"/>
    <w:rsid w:val="00945A25"/>
    <w:rPr>
      <w:rFonts w:ascii="Symbol" w:hAnsi="Symbol" w:cs="Symbol"/>
    </w:rPr>
  </w:style>
  <w:style w:type="character" w:customStyle="1" w:styleId="WW8Num29z1">
    <w:name w:val="WW8Num29z1"/>
    <w:rsid w:val="00945A25"/>
    <w:rPr>
      <w:rFonts w:ascii="Courier New" w:hAnsi="Courier New" w:cs="Times New Roman"/>
    </w:rPr>
  </w:style>
  <w:style w:type="character" w:customStyle="1" w:styleId="WW8Num29z2">
    <w:name w:val="WW8Num29z2"/>
    <w:rsid w:val="00945A25"/>
    <w:rPr>
      <w:rFonts w:ascii="Wingdings" w:hAnsi="Wingdings" w:cs="Wingdings"/>
    </w:rPr>
  </w:style>
  <w:style w:type="character" w:customStyle="1" w:styleId="WW8Num29z3">
    <w:name w:val="WW8Num29z3"/>
    <w:rsid w:val="00945A25"/>
    <w:rPr>
      <w:rFonts w:ascii="Symbol" w:hAnsi="Symbol" w:cs="Symbol"/>
    </w:rPr>
  </w:style>
  <w:style w:type="character" w:customStyle="1" w:styleId="WW8Num30z0">
    <w:name w:val="WW8Num30z0"/>
    <w:rsid w:val="00945A25"/>
    <w:rPr>
      <w:rFonts w:ascii="Symbol" w:hAnsi="Symbol" w:cs="Symbol"/>
    </w:rPr>
  </w:style>
  <w:style w:type="character" w:customStyle="1" w:styleId="WW8Num31z0">
    <w:name w:val="WW8Num31z0"/>
    <w:rsid w:val="00945A25"/>
    <w:rPr>
      <w:rFonts w:ascii="Symbol" w:hAnsi="Symbol" w:cs="Symbol"/>
    </w:rPr>
  </w:style>
  <w:style w:type="character" w:customStyle="1" w:styleId="WW8Num31z1">
    <w:name w:val="WW8Num31z1"/>
    <w:rsid w:val="00945A25"/>
    <w:rPr>
      <w:rFonts w:ascii="Courier New" w:hAnsi="Courier New" w:cs="Courier New"/>
    </w:rPr>
  </w:style>
  <w:style w:type="character" w:customStyle="1" w:styleId="WW8Num31z2">
    <w:name w:val="WW8Num31z2"/>
    <w:rsid w:val="00945A25"/>
    <w:rPr>
      <w:rFonts w:ascii="Wingdings" w:hAnsi="Wingdings" w:cs="Wingdings"/>
    </w:rPr>
  </w:style>
  <w:style w:type="character" w:customStyle="1" w:styleId="WW8Num34z0">
    <w:name w:val="WW8Num34z0"/>
    <w:rsid w:val="00945A25"/>
    <w:rPr>
      <w:rFonts w:ascii="Symbol" w:hAnsi="Symbol" w:cs="Symbol"/>
    </w:rPr>
  </w:style>
  <w:style w:type="character" w:customStyle="1" w:styleId="WW8Num34z2">
    <w:name w:val="WW8Num34z2"/>
    <w:rsid w:val="00945A25"/>
    <w:rPr>
      <w:rFonts w:ascii="Wingdings" w:hAnsi="Wingdings" w:cs="Wingdings"/>
    </w:rPr>
  </w:style>
  <w:style w:type="character" w:customStyle="1" w:styleId="WW8Num34z4">
    <w:name w:val="WW8Num34z4"/>
    <w:rsid w:val="00945A25"/>
    <w:rPr>
      <w:rFonts w:ascii="Courier New" w:hAnsi="Courier New" w:cs="Courier New"/>
    </w:rPr>
  </w:style>
  <w:style w:type="character" w:customStyle="1" w:styleId="Privzetapisavaodstavka1">
    <w:name w:val="Privzeta pisava odstavka1"/>
    <w:rsid w:val="00945A25"/>
  </w:style>
  <w:style w:type="character" w:styleId="tevilkastrani">
    <w:name w:val="page number"/>
    <w:rsid w:val="00945A25"/>
  </w:style>
  <w:style w:type="character" w:customStyle="1" w:styleId="Komentar-sklic1">
    <w:name w:val="Komentar - sklic1"/>
    <w:rsid w:val="00945A25"/>
    <w:rPr>
      <w:sz w:val="16"/>
      <w:szCs w:val="16"/>
    </w:rPr>
  </w:style>
  <w:style w:type="paragraph" w:customStyle="1" w:styleId="Naslov10">
    <w:name w:val="Naslov1"/>
    <w:basedOn w:val="Navaden"/>
    <w:next w:val="Telobesedila"/>
    <w:rsid w:val="00945A25"/>
    <w:pPr>
      <w:suppressAutoHyphens/>
      <w:overflowPunct w:val="0"/>
      <w:autoSpaceDE w:val="0"/>
      <w:spacing w:line="240" w:lineRule="auto"/>
      <w:jc w:val="center"/>
    </w:pPr>
    <w:rPr>
      <w:rFonts w:ascii="Times New Roman" w:hAnsi="Times New Roman"/>
      <w:b/>
      <w:bCs/>
      <w:sz w:val="24"/>
      <w:szCs w:val="20"/>
      <w:lang w:eastAsia="zh-CN"/>
    </w:rPr>
  </w:style>
  <w:style w:type="character" w:customStyle="1" w:styleId="TelobesedilaZnak">
    <w:name w:val="Telo besedila Znak"/>
    <w:link w:val="Telobesedila"/>
    <w:rsid w:val="00945A25"/>
    <w:rPr>
      <w:sz w:val="24"/>
      <w:lang w:eastAsia="en-US"/>
    </w:rPr>
  </w:style>
  <w:style w:type="paragraph" w:styleId="Seznam">
    <w:name w:val="List"/>
    <w:basedOn w:val="Telobesedila"/>
    <w:rsid w:val="00945A25"/>
    <w:pPr>
      <w:suppressAutoHyphens/>
      <w:overflowPunct w:val="0"/>
      <w:autoSpaceDE w:val="0"/>
      <w:spacing w:after="120"/>
      <w:jc w:val="both"/>
    </w:pPr>
    <w:rPr>
      <w:rFonts w:cs="Mangal"/>
      <w:lang w:eastAsia="zh-CN"/>
    </w:rPr>
  </w:style>
  <w:style w:type="paragraph" w:styleId="Napis">
    <w:name w:val="caption"/>
    <w:basedOn w:val="Navaden"/>
    <w:qFormat/>
    <w:rsid w:val="00945A25"/>
    <w:pPr>
      <w:suppressLineNumbers/>
      <w:suppressAutoHyphens/>
      <w:overflowPunct w:val="0"/>
      <w:autoSpaceDE w:val="0"/>
      <w:spacing w:before="120" w:after="120" w:line="240" w:lineRule="auto"/>
      <w:jc w:val="both"/>
    </w:pPr>
    <w:rPr>
      <w:rFonts w:ascii="Times New Roman" w:hAnsi="Times New Roman" w:cs="Mangal"/>
      <w:i/>
      <w:iCs/>
      <w:sz w:val="24"/>
      <w:lang w:eastAsia="zh-CN"/>
    </w:rPr>
  </w:style>
  <w:style w:type="paragraph" w:customStyle="1" w:styleId="Kazalo">
    <w:name w:val="Kazalo"/>
    <w:basedOn w:val="Navaden"/>
    <w:rsid w:val="00945A25"/>
    <w:pPr>
      <w:suppressLineNumbers/>
      <w:suppressAutoHyphens/>
      <w:overflowPunct w:val="0"/>
      <w:autoSpaceDE w:val="0"/>
      <w:spacing w:line="240" w:lineRule="auto"/>
      <w:jc w:val="both"/>
    </w:pPr>
    <w:rPr>
      <w:rFonts w:ascii="Times New Roman" w:hAnsi="Times New Roman" w:cs="Mangal"/>
      <w:sz w:val="24"/>
      <w:szCs w:val="20"/>
      <w:lang w:eastAsia="zh-CN"/>
    </w:rPr>
  </w:style>
  <w:style w:type="paragraph" w:customStyle="1" w:styleId="Telobesedila210">
    <w:name w:val="Telo besedila 21"/>
    <w:basedOn w:val="Navaden"/>
    <w:rsid w:val="00030861"/>
    <w:pPr>
      <w:suppressAutoHyphens/>
      <w:overflowPunct w:val="0"/>
      <w:autoSpaceDE w:val="0"/>
      <w:spacing w:after="120" w:line="240" w:lineRule="atLeast"/>
      <w:jc w:val="both"/>
    </w:pPr>
    <w:rPr>
      <w:rFonts w:ascii="Times New Roman" w:hAnsi="Times New Roman"/>
      <w:color w:val="000000"/>
      <w:sz w:val="24"/>
      <w:szCs w:val="20"/>
      <w:lang w:eastAsia="zh-CN"/>
    </w:rPr>
  </w:style>
  <w:style w:type="paragraph" w:customStyle="1" w:styleId="Telobesedila-zamik21">
    <w:name w:val="Telo besedila - zamik 21"/>
    <w:basedOn w:val="Navaden"/>
    <w:rsid w:val="00945A25"/>
    <w:pPr>
      <w:suppressAutoHyphens/>
      <w:overflowPunct w:val="0"/>
      <w:autoSpaceDE w:val="0"/>
      <w:spacing w:line="240" w:lineRule="auto"/>
      <w:ind w:left="284"/>
    </w:pPr>
    <w:rPr>
      <w:rFonts w:ascii="Times New Roman" w:hAnsi="Times New Roman"/>
      <w:sz w:val="24"/>
      <w:szCs w:val="20"/>
      <w:lang w:eastAsia="zh-CN"/>
    </w:rPr>
  </w:style>
  <w:style w:type="paragraph" w:customStyle="1" w:styleId="DefaultText">
    <w:name w:val="Default Text"/>
    <w:basedOn w:val="Navaden"/>
    <w:rsid w:val="00945A25"/>
    <w:pPr>
      <w:suppressAutoHyphens/>
      <w:overflowPunct w:val="0"/>
      <w:autoSpaceDE w:val="0"/>
      <w:spacing w:line="240" w:lineRule="auto"/>
    </w:pPr>
    <w:rPr>
      <w:rFonts w:ascii="Times New Roman" w:hAnsi="Times New Roman"/>
      <w:szCs w:val="20"/>
      <w:lang w:eastAsia="zh-CN"/>
    </w:rPr>
  </w:style>
  <w:style w:type="paragraph" w:customStyle="1" w:styleId="Slog1">
    <w:name w:val="Slog1"/>
    <w:basedOn w:val="Navaden"/>
    <w:rsid w:val="00945A25"/>
    <w:pPr>
      <w:numPr>
        <w:numId w:val="1"/>
      </w:numPr>
      <w:suppressAutoHyphens/>
      <w:spacing w:before="240" w:after="60" w:line="240" w:lineRule="auto"/>
      <w:jc w:val="both"/>
    </w:pPr>
    <w:rPr>
      <w:rFonts w:cs="Arial"/>
      <w:sz w:val="22"/>
      <w:lang w:eastAsia="zh-CN"/>
    </w:rPr>
  </w:style>
  <w:style w:type="paragraph" w:customStyle="1" w:styleId="SlogLevo125cm">
    <w:name w:val="Slog Levo:  125 cm"/>
    <w:basedOn w:val="Navaden"/>
    <w:rsid w:val="00945A25"/>
    <w:pPr>
      <w:numPr>
        <w:numId w:val="2"/>
      </w:numPr>
      <w:suppressAutoHyphens/>
      <w:spacing w:before="240" w:after="60" w:line="240" w:lineRule="auto"/>
      <w:jc w:val="both"/>
    </w:pPr>
    <w:rPr>
      <w:rFonts w:cs="Arial"/>
      <w:sz w:val="22"/>
      <w:szCs w:val="22"/>
      <w:lang w:eastAsia="zh-CN"/>
    </w:rPr>
  </w:style>
  <w:style w:type="paragraph" w:customStyle="1" w:styleId="CharChar1Char">
    <w:name w:val="Char Char1 Char"/>
    <w:basedOn w:val="Navaden"/>
    <w:rsid w:val="00945A25"/>
    <w:pPr>
      <w:suppressAutoHyphens/>
      <w:spacing w:after="160" w:line="240" w:lineRule="exact"/>
    </w:pPr>
    <w:rPr>
      <w:rFonts w:ascii="Tahoma" w:hAnsi="Tahoma" w:cs="Tahoma"/>
      <w:szCs w:val="20"/>
      <w:lang w:val="en-US" w:eastAsia="zh-CN"/>
    </w:rPr>
  </w:style>
  <w:style w:type="paragraph" w:customStyle="1" w:styleId="ic">
    <w:name w:val="ic"/>
    <w:basedOn w:val="Navaden"/>
    <w:rsid w:val="00945A25"/>
    <w:pPr>
      <w:suppressAutoHyphens/>
      <w:spacing w:before="280" w:after="280" w:line="240" w:lineRule="auto"/>
    </w:pPr>
    <w:rPr>
      <w:rFonts w:ascii="Times New Roman" w:hAnsi="Times New Roman"/>
      <w:sz w:val="24"/>
      <w:lang w:eastAsia="zh-CN"/>
    </w:rPr>
  </w:style>
  <w:style w:type="paragraph" w:customStyle="1" w:styleId="CVITEXT">
    <w:name w:val="CVI TEXT"/>
    <w:basedOn w:val="Navaden"/>
    <w:rsid w:val="00945A25"/>
    <w:pPr>
      <w:suppressAutoHyphens/>
      <w:overflowPunct w:val="0"/>
      <w:autoSpaceDE w:val="0"/>
      <w:spacing w:after="120" w:line="240" w:lineRule="auto"/>
      <w:jc w:val="both"/>
      <w:textAlignment w:val="baseline"/>
    </w:pPr>
    <w:rPr>
      <w:rFonts w:cs="Arial"/>
      <w:sz w:val="24"/>
      <w:szCs w:val="20"/>
      <w:lang w:eastAsia="zh-CN"/>
    </w:rPr>
  </w:style>
  <w:style w:type="paragraph" w:customStyle="1" w:styleId="len">
    <w:name w:val="člen"/>
    <w:basedOn w:val="Navaden"/>
    <w:rsid w:val="00945A25"/>
    <w:pPr>
      <w:numPr>
        <w:numId w:val="4"/>
      </w:numPr>
      <w:suppressAutoHyphens/>
      <w:spacing w:line="240" w:lineRule="auto"/>
      <w:jc w:val="center"/>
    </w:pPr>
    <w:rPr>
      <w:rFonts w:cs="Arial"/>
      <w:sz w:val="22"/>
      <w:szCs w:val="20"/>
      <w:lang w:eastAsia="zh-CN"/>
    </w:rPr>
  </w:style>
  <w:style w:type="paragraph" w:customStyle="1" w:styleId="Telobesedila31">
    <w:name w:val="Telo besedila 31"/>
    <w:basedOn w:val="Navaden"/>
    <w:rsid w:val="00945A25"/>
    <w:pPr>
      <w:suppressAutoHyphens/>
      <w:spacing w:after="120" w:line="240" w:lineRule="auto"/>
      <w:jc w:val="both"/>
    </w:pPr>
    <w:rPr>
      <w:rFonts w:cs="Arial"/>
      <w:sz w:val="16"/>
      <w:szCs w:val="16"/>
      <w:lang w:eastAsia="zh-CN"/>
    </w:rPr>
  </w:style>
  <w:style w:type="paragraph" w:customStyle="1" w:styleId="Komentar-besedilo1">
    <w:name w:val="Komentar - besedilo1"/>
    <w:basedOn w:val="Navaden"/>
    <w:rsid w:val="00945A25"/>
    <w:pPr>
      <w:suppressAutoHyphens/>
      <w:spacing w:line="240" w:lineRule="auto"/>
      <w:jc w:val="both"/>
    </w:pPr>
    <w:rPr>
      <w:rFonts w:cs="Arial"/>
      <w:szCs w:val="20"/>
      <w:lang w:eastAsia="zh-CN"/>
    </w:rPr>
  </w:style>
  <w:style w:type="paragraph" w:styleId="Pripombabesedilo">
    <w:name w:val="annotation text"/>
    <w:basedOn w:val="Navaden"/>
    <w:link w:val="PripombabesediloZnak"/>
    <w:unhideWhenUsed/>
    <w:rsid w:val="00945A25"/>
    <w:pPr>
      <w:suppressAutoHyphens/>
      <w:overflowPunct w:val="0"/>
      <w:autoSpaceDE w:val="0"/>
      <w:spacing w:line="240" w:lineRule="auto"/>
      <w:jc w:val="both"/>
    </w:pPr>
    <w:rPr>
      <w:rFonts w:ascii="Times New Roman" w:hAnsi="Times New Roman"/>
      <w:szCs w:val="20"/>
      <w:lang w:eastAsia="zh-CN"/>
    </w:rPr>
  </w:style>
  <w:style w:type="character" w:customStyle="1" w:styleId="PripombabesediloZnak">
    <w:name w:val="Pripomba – besedilo Znak"/>
    <w:link w:val="Pripombabesedilo"/>
    <w:rsid w:val="00945A25"/>
    <w:rPr>
      <w:lang w:eastAsia="zh-CN"/>
    </w:rPr>
  </w:style>
  <w:style w:type="paragraph" w:styleId="Zadevapripombe">
    <w:name w:val="annotation subject"/>
    <w:basedOn w:val="Komentar-besedilo1"/>
    <w:next w:val="Komentar-besedilo1"/>
    <w:link w:val="ZadevapripombeZnak"/>
    <w:rsid w:val="00945A25"/>
    <w:pPr>
      <w:overflowPunct w:val="0"/>
      <w:autoSpaceDE w:val="0"/>
    </w:pPr>
    <w:rPr>
      <w:rFonts w:ascii="Times New Roman" w:hAnsi="Times New Roman" w:cs="Times New Roman"/>
      <w:b/>
      <w:bCs/>
    </w:rPr>
  </w:style>
  <w:style w:type="character" w:customStyle="1" w:styleId="ZadevapripombeZnak">
    <w:name w:val="Zadeva pripombe Znak"/>
    <w:link w:val="Zadevapripombe"/>
    <w:rsid w:val="00945A25"/>
    <w:rPr>
      <w:b/>
      <w:bCs/>
      <w:lang w:eastAsia="zh-CN"/>
    </w:rPr>
  </w:style>
  <w:style w:type="paragraph" w:customStyle="1" w:styleId="Vsebinatabele">
    <w:name w:val="Vsebina tabele"/>
    <w:basedOn w:val="Navaden"/>
    <w:rsid w:val="00945A25"/>
    <w:pPr>
      <w:suppressLineNumbers/>
      <w:suppressAutoHyphens/>
      <w:overflowPunct w:val="0"/>
      <w:autoSpaceDE w:val="0"/>
      <w:spacing w:line="240" w:lineRule="auto"/>
      <w:jc w:val="both"/>
    </w:pPr>
    <w:rPr>
      <w:rFonts w:ascii="Times New Roman" w:hAnsi="Times New Roman"/>
      <w:sz w:val="24"/>
      <w:szCs w:val="20"/>
      <w:lang w:eastAsia="zh-CN"/>
    </w:rPr>
  </w:style>
  <w:style w:type="paragraph" w:customStyle="1" w:styleId="Naslovtabele">
    <w:name w:val="Naslov tabele"/>
    <w:basedOn w:val="Vsebinatabele"/>
    <w:rsid w:val="00945A25"/>
    <w:pPr>
      <w:jc w:val="center"/>
    </w:pPr>
    <w:rPr>
      <w:b/>
      <w:bCs/>
    </w:rPr>
  </w:style>
  <w:style w:type="character" w:styleId="Pripombasklic">
    <w:name w:val="annotation reference"/>
    <w:rsid w:val="00945A25"/>
    <w:rPr>
      <w:sz w:val="16"/>
      <w:szCs w:val="16"/>
    </w:rPr>
  </w:style>
  <w:style w:type="paragraph" w:customStyle="1" w:styleId="Odstavekseznama1">
    <w:name w:val="Odstavek seznama1"/>
    <w:basedOn w:val="Navaden"/>
    <w:qFormat/>
    <w:rsid w:val="009E6DF6"/>
    <w:pPr>
      <w:spacing w:line="260" w:lineRule="atLeast"/>
      <w:ind w:left="720"/>
      <w:contextualSpacing/>
      <w:jc w:val="both"/>
    </w:pPr>
    <w:rPr>
      <w:rFonts w:eastAsia="Calibri"/>
      <w:szCs w:val="22"/>
    </w:rPr>
  </w:style>
  <w:style w:type="paragraph" w:styleId="Odstavekseznama">
    <w:name w:val="List Paragraph"/>
    <w:basedOn w:val="Navaden"/>
    <w:link w:val="OdstavekseznamaZnak"/>
    <w:uiPriority w:val="34"/>
    <w:qFormat/>
    <w:rsid w:val="004E6FF0"/>
    <w:pPr>
      <w:widowControl w:val="0"/>
      <w:autoSpaceDE w:val="0"/>
      <w:autoSpaceDN w:val="0"/>
      <w:adjustRightInd w:val="0"/>
      <w:spacing w:line="240" w:lineRule="auto"/>
      <w:ind w:left="720"/>
      <w:contextualSpacing/>
    </w:pPr>
    <w:rPr>
      <w:sz w:val="22"/>
      <w:szCs w:val="20"/>
    </w:rPr>
  </w:style>
  <w:style w:type="paragraph" w:customStyle="1" w:styleId="Slog2">
    <w:name w:val="Slog2"/>
    <w:basedOn w:val="BodyText23"/>
    <w:link w:val="Slog2Znak"/>
    <w:qFormat/>
    <w:rsid w:val="008639D9"/>
    <w:pPr>
      <w:widowControl/>
      <w:numPr>
        <w:numId w:val="6"/>
      </w:numPr>
      <w:tabs>
        <w:tab w:val="clear" w:pos="0"/>
        <w:tab w:val="clear" w:pos="849"/>
        <w:tab w:val="clear" w:pos="1440"/>
        <w:tab w:val="clear" w:pos="2160"/>
        <w:tab w:val="clear" w:pos="2880"/>
        <w:tab w:val="clear" w:pos="3600"/>
        <w:tab w:val="clear" w:pos="4320"/>
        <w:tab w:val="clear" w:pos="5040"/>
        <w:tab w:val="clear" w:pos="5760"/>
        <w:tab w:val="clear" w:pos="6480"/>
        <w:tab w:val="clear" w:pos="7200"/>
        <w:tab w:val="clear" w:pos="7920"/>
        <w:tab w:val="clear" w:pos="8640"/>
      </w:tabs>
      <w:overflowPunct/>
      <w:autoSpaceDE/>
      <w:adjustRightInd/>
      <w:jc w:val="left"/>
    </w:pPr>
    <w:rPr>
      <w:rFonts w:ascii="Arial" w:hAnsi="Arial" w:cs="Arial"/>
      <w:b/>
      <w:sz w:val="20"/>
    </w:rPr>
  </w:style>
  <w:style w:type="character" w:styleId="Nerazreenaomemba">
    <w:name w:val="Unresolved Mention"/>
    <w:uiPriority w:val="99"/>
    <w:semiHidden/>
    <w:unhideWhenUsed/>
    <w:rsid w:val="00B31042"/>
    <w:rPr>
      <w:color w:val="605E5C"/>
      <w:shd w:val="clear" w:color="auto" w:fill="E1DFDD"/>
    </w:rPr>
  </w:style>
  <w:style w:type="character" w:customStyle="1" w:styleId="BodyText23Znak">
    <w:name w:val="Body Text 23 Znak"/>
    <w:link w:val="BodyText23"/>
    <w:rsid w:val="008639D9"/>
    <w:rPr>
      <w:sz w:val="24"/>
    </w:rPr>
  </w:style>
  <w:style w:type="character" w:customStyle="1" w:styleId="Slog2Znak">
    <w:name w:val="Slog2 Znak"/>
    <w:link w:val="Slog2"/>
    <w:rsid w:val="008639D9"/>
    <w:rPr>
      <w:rFonts w:ascii="Arial" w:hAnsi="Arial" w:cs="Arial"/>
      <w:b/>
    </w:rPr>
  </w:style>
  <w:style w:type="paragraph" w:customStyle="1" w:styleId="Default">
    <w:name w:val="Default"/>
    <w:rsid w:val="00FB08BD"/>
    <w:pPr>
      <w:autoSpaceDE w:val="0"/>
      <w:autoSpaceDN w:val="0"/>
      <w:adjustRightInd w:val="0"/>
    </w:pPr>
    <w:rPr>
      <w:rFonts w:ascii="Calibri" w:hAnsi="Calibri" w:cs="Calibri"/>
      <w:color w:val="000000"/>
      <w:sz w:val="24"/>
      <w:szCs w:val="24"/>
    </w:rPr>
  </w:style>
  <w:style w:type="character" w:customStyle="1" w:styleId="OdstavekseznamaZnak">
    <w:name w:val="Odstavek seznama Znak"/>
    <w:link w:val="Odstavekseznama"/>
    <w:uiPriority w:val="34"/>
    <w:locked/>
    <w:rsid w:val="00FF453C"/>
    <w:rPr>
      <w:rFonts w:ascii="Arial" w:hAnsi="Arial"/>
      <w:sz w:val="22"/>
      <w:lang w:eastAsia="en-US"/>
    </w:rPr>
  </w:style>
  <w:style w:type="paragraph" w:styleId="Telobesedila-zamik">
    <w:name w:val="Body Text Indent"/>
    <w:basedOn w:val="Navaden"/>
    <w:link w:val="Telobesedila-zamikZnak"/>
    <w:rsid w:val="00FF453C"/>
    <w:pPr>
      <w:spacing w:after="120"/>
      <w:ind w:left="283"/>
    </w:pPr>
  </w:style>
  <w:style w:type="character" w:customStyle="1" w:styleId="Telobesedila-zamikZnak">
    <w:name w:val="Telo besedila - zamik Znak"/>
    <w:basedOn w:val="Privzetapisavaodstavka"/>
    <w:link w:val="Telobesedila-zamik"/>
    <w:rsid w:val="00FF453C"/>
    <w:rPr>
      <w:rFonts w:ascii="Arial" w:hAnsi="Arial"/>
      <w:szCs w:val="24"/>
      <w:lang w:eastAsia="en-US"/>
    </w:rPr>
  </w:style>
  <w:style w:type="paragraph" w:customStyle="1" w:styleId="Slog">
    <w:name w:val="Slog"/>
    <w:rsid w:val="00FF453C"/>
    <w:pPr>
      <w:widowControl w:val="0"/>
      <w:autoSpaceDE w:val="0"/>
      <w:autoSpaceDN w:val="0"/>
      <w:adjustRightInd w:val="0"/>
    </w:pPr>
    <w:rPr>
      <w:rFonts w:ascii="Arial" w:hAnsi="Arial" w:cs="Arial"/>
      <w:sz w:val="24"/>
      <w:szCs w:val="24"/>
    </w:rPr>
  </w:style>
  <w:style w:type="paragraph" w:styleId="Blokbesedila">
    <w:name w:val="Block Text"/>
    <w:basedOn w:val="Navaden"/>
    <w:rsid w:val="00FF453C"/>
    <w:pPr>
      <w:spacing w:line="240" w:lineRule="auto"/>
      <w:ind w:left="708" w:right="-709"/>
      <w:jc w:val="both"/>
    </w:pPr>
    <w:rPr>
      <w:rFonts w:ascii="Times New Roman" w:hAnsi="Times New Roman"/>
      <w:b/>
      <w:bCs/>
      <w:sz w:val="24"/>
      <w:lang w:eastAsia="sl-SI"/>
    </w:rPr>
  </w:style>
  <w:style w:type="paragraph" w:styleId="Revizija">
    <w:name w:val="Revision"/>
    <w:hidden/>
    <w:uiPriority w:val="99"/>
    <w:semiHidden/>
    <w:rsid w:val="004D3B6B"/>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5587647">
      <w:bodyDiv w:val="1"/>
      <w:marLeft w:val="0"/>
      <w:marRight w:val="0"/>
      <w:marTop w:val="0"/>
      <w:marBottom w:val="0"/>
      <w:divBdr>
        <w:top w:val="none" w:sz="0" w:space="0" w:color="auto"/>
        <w:left w:val="none" w:sz="0" w:space="0" w:color="auto"/>
        <w:bottom w:val="none" w:sz="0" w:space="0" w:color="auto"/>
        <w:right w:val="none" w:sz="0" w:space="0" w:color="auto"/>
      </w:divBdr>
    </w:div>
    <w:div w:id="518743052">
      <w:bodyDiv w:val="1"/>
      <w:marLeft w:val="0"/>
      <w:marRight w:val="0"/>
      <w:marTop w:val="0"/>
      <w:marBottom w:val="0"/>
      <w:divBdr>
        <w:top w:val="none" w:sz="0" w:space="0" w:color="auto"/>
        <w:left w:val="none" w:sz="0" w:space="0" w:color="auto"/>
        <w:bottom w:val="none" w:sz="0" w:space="0" w:color="auto"/>
        <w:right w:val="none" w:sz="0" w:space="0" w:color="auto"/>
      </w:divBdr>
    </w:div>
    <w:div w:id="606279887">
      <w:bodyDiv w:val="1"/>
      <w:marLeft w:val="0"/>
      <w:marRight w:val="0"/>
      <w:marTop w:val="0"/>
      <w:marBottom w:val="0"/>
      <w:divBdr>
        <w:top w:val="none" w:sz="0" w:space="0" w:color="auto"/>
        <w:left w:val="none" w:sz="0" w:space="0" w:color="auto"/>
        <w:bottom w:val="none" w:sz="0" w:space="0" w:color="auto"/>
        <w:right w:val="none" w:sz="0" w:space="0" w:color="auto"/>
      </w:divBdr>
    </w:div>
    <w:div w:id="658919502">
      <w:bodyDiv w:val="1"/>
      <w:marLeft w:val="0"/>
      <w:marRight w:val="0"/>
      <w:marTop w:val="0"/>
      <w:marBottom w:val="0"/>
      <w:divBdr>
        <w:top w:val="none" w:sz="0" w:space="0" w:color="auto"/>
        <w:left w:val="none" w:sz="0" w:space="0" w:color="auto"/>
        <w:bottom w:val="none" w:sz="0" w:space="0" w:color="auto"/>
        <w:right w:val="none" w:sz="0" w:space="0" w:color="auto"/>
      </w:divBdr>
    </w:div>
    <w:div w:id="766660669">
      <w:bodyDiv w:val="1"/>
      <w:marLeft w:val="0"/>
      <w:marRight w:val="0"/>
      <w:marTop w:val="0"/>
      <w:marBottom w:val="0"/>
      <w:divBdr>
        <w:top w:val="none" w:sz="0" w:space="0" w:color="auto"/>
        <w:left w:val="none" w:sz="0" w:space="0" w:color="auto"/>
        <w:bottom w:val="none" w:sz="0" w:space="0" w:color="auto"/>
        <w:right w:val="none" w:sz="0" w:space="0" w:color="auto"/>
      </w:divBdr>
    </w:div>
    <w:div w:id="797114932">
      <w:bodyDiv w:val="1"/>
      <w:marLeft w:val="0"/>
      <w:marRight w:val="0"/>
      <w:marTop w:val="0"/>
      <w:marBottom w:val="0"/>
      <w:divBdr>
        <w:top w:val="none" w:sz="0" w:space="0" w:color="auto"/>
        <w:left w:val="none" w:sz="0" w:space="0" w:color="auto"/>
        <w:bottom w:val="none" w:sz="0" w:space="0" w:color="auto"/>
        <w:right w:val="none" w:sz="0" w:space="0" w:color="auto"/>
      </w:divBdr>
      <w:divsChild>
        <w:div w:id="1716158351">
          <w:marLeft w:val="0"/>
          <w:marRight w:val="0"/>
          <w:marTop w:val="0"/>
          <w:marBottom w:val="0"/>
          <w:divBdr>
            <w:top w:val="none" w:sz="0" w:space="0" w:color="auto"/>
            <w:left w:val="none" w:sz="0" w:space="0" w:color="auto"/>
            <w:bottom w:val="none" w:sz="0" w:space="0" w:color="auto"/>
            <w:right w:val="none" w:sz="0" w:space="0" w:color="auto"/>
          </w:divBdr>
          <w:divsChild>
            <w:div w:id="389618626">
              <w:marLeft w:val="0"/>
              <w:marRight w:val="60"/>
              <w:marTop w:val="0"/>
              <w:marBottom w:val="0"/>
              <w:divBdr>
                <w:top w:val="none" w:sz="0" w:space="0" w:color="auto"/>
                <w:left w:val="none" w:sz="0" w:space="0" w:color="auto"/>
                <w:bottom w:val="none" w:sz="0" w:space="0" w:color="auto"/>
                <w:right w:val="none" w:sz="0" w:space="0" w:color="auto"/>
              </w:divBdr>
              <w:divsChild>
                <w:div w:id="2147309778">
                  <w:marLeft w:val="0"/>
                  <w:marRight w:val="0"/>
                  <w:marTop w:val="0"/>
                  <w:marBottom w:val="150"/>
                  <w:divBdr>
                    <w:top w:val="none" w:sz="0" w:space="0" w:color="auto"/>
                    <w:left w:val="none" w:sz="0" w:space="0" w:color="auto"/>
                    <w:bottom w:val="none" w:sz="0" w:space="0" w:color="auto"/>
                    <w:right w:val="none" w:sz="0" w:space="0" w:color="auto"/>
                  </w:divBdr>
                  <w:divsChild>
                    <w:div w:id="716318763">
                      <w:marLeft w:val="0"/>
                      <w:marRight w:val="0"/>
                      <w:marTop w:val="0"/>
                      <w:marBottom w:val="0"/>
                      <w:divBdr>
                        <w:top w:val="none" w:sz="0" w:space="0" w:color="auto"/>
                        <w:left w:val="none" w:sz="0" w:space="0" w:color="auto"/>
                        <w:bottom w:val="none" w:sz="0" w:space="0" w:color="auto"/>
                        <w:right w:val="none" w:sz="0" w:space="0" w:color="auto"/>
                      </w:divBdr>
                      <w:divsChild>
                        <w:div w:id="573702592">
                          <w:marLeft w:val="0"/>
                          <w:marRight w:val="0"/>
                          <w:marTop w:val="0"/>
                          <w:marBottom w:val="0"/>
                          <w:divBdr>
                            <w:top w:val="none" w:sz="0" w:space="0" w:color="auto"/>
                            <w:left w:val="none" w:sz="0" w:space="0" w:color="auto"/>
                            <w:bottom w:val="none" w:sz="0" w:space="0" w:color="auto"/>
                            <w:right w:val="none" w:sz="0" w:space="0" w:color="auto"/>
                          </w:divBdr>
                          <w:divsChild>
                            <w:div w:id="727072983">
                              <w:marLeft w:val="0"/>
                              <w:marRight w:val="0"/>
                              <w:marTop w:val="240"/>
                              <w:marBottom w:val="120"/>
                              <w:divBdr>
                                <w:top w:val="none" w:sz="0" w:space="0" w:color="auto"/>
                                <w:left w:val="none" w:sz="0" w:space="0" w:color="auto"/>
                                <w:bottom w:val="none" w:sz="0" w:space="0" w:color="auto"/>
                                <w:right w:val="none" w:sz="0" w:space="0" w:color="auto"/>
                              </w:divBdr>
                            </w:div>
                            <w:div w:id="956984043">
                              <w:marLeft w:val="0"/>
                              <w:marRight w:val="0"/>
                              <w:marTop w:val="240"/>
                              <w:marBottom w:val="120"/>
                              <w:divBdr>
                                <w:top w:val="none" w:sz="0" w:space="0" w:color="auto"/>
                                <w:left w:val="none" w:sz="0" w:space="0" w:color="auto"/>
                                <w:bottom w:val="none" w:sz="0" w:space="0" w:color="auto"/>
                                <w:right w:val="none" w:sz="0" w:space="0" w:color="auto"/>
                              </w:divBdr>
                            </w:div>
                            <w:div w:id="1427581586">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02986879">
      <w:bodyDiv w:val="1"/>
      <w:marLeft w:val="0"/>
      <w:marRight w:val="0"/>
      <w:marTop w:val="0"/>
      <w:marBottom w:val="0"/>
      <w:divBdr>
        <w:top w:val="none" w:sz="0" w:space="0" w:color="auto"/>
        <w:left w:val="none" w:sz="0" w:space="0" w:color="auto"/>
        <w:bottom w:val="none" w:sz="0" w:space="0" w:color="auto"/>
        <w:right w:val="none" w:sz="0" w:space="0" w:color="auto"/>
      </w:divBdr>
    </w:div>
    <w:div w:id="1092320337">
      <w:bodyDiv w:val="1"/>
      <w:marLeft w:val="0"/>
      <w:marRight w:val="0"/>
      <w:marTop w:val="0"/>
      <w:marBottom w:val="0"/>
      <w:divBdr>
        <w:top w:val="none" w:sz="0" w:space="0" w:color="auto"/>
        <w:left w:val="none" w:sz="0" w:space="0" w:color="auto"/>
        <w:bottom w:val="none" w:sz="0" w:space="0" w:color="auto"/>
        <w:right w:val="none" w:sz="0" w:space="0" w:color="auto"/>
      </w:divBdr>
    </w:div>
    <w:div w:id="1106847901">
      <w:bodyDiv w:val="1"/>
      <w:marLeft w:val="0"/>
      <w:marRight w:val="0"/>
      <w:marTop w:val="0"/>
      <w:marBottom w:val="0"/>
      <w:divBdr>
        <w:top w:val="none" w:sz="0" w:space="0" w:color="auto"/>
        <w:left w:val="none" w:sz="0" w:space="0" w:color="auto"/>
        <w:bottom w:val="none" w:sz="0" w:space="0" w:color="auto"/>
        <w:right w:val="none" w:sz="0" w:space="0" w:color="auto"/>
      </w:divBdr>
    </w:div>
    <w:div w:id="1344015496">
      <w:bodyDiv w:val="1"/>
      <w:marLeft w:val="0"/>
      <w:marRight w:val="0"/>
      <w:marTop w:val="0"/>
      <w:marBottom w:val="0"/>
      <w:divBdr>
        <w:top w:val="none" w:sz="0" w:space="0" w:color="auto"/>
        <w:left w:val="none" w:sz="0" w:space="0" w:color="auto"/>
        <w:bottom w:val="none" w:sz="0" w:space="0" w:color="auto"/>
        <w:right w:val="none" w:sz="0" w:space="0" w:color="auto"/>
      </w:divBdr>
      <w:divsChild>
        <w:div w:id="778842441">
          <w:marLeft w:val="0"/>
          <w:marRight w:val="0"/>
          <w:marTop w:val="0"/>
          <w:marBottom w:val="0"/>
          <w:divBdr>
            <w:top w:val="none" w:sz="0" w:space="0" w:color="auto"/>
            <w:left w:val="none" w:sz="0" w:space="0" w:color="auto"/>
            <w:bottom w:val="none" w:sz="0" w:space="0" w:color="auto"/>
            <w:right w:val="none" w:sz="0" w:space="0" w:color="auto"/>
          </w:divBdr>
          <w:divsChild>
            <w:div w:id="1659920285">
              <w:marLeft w:val="0"/>
              <w:marRight w:val="60"/>
              <w:marTop w:val="0"/>
              <w:marBottom w:val="0"/>
              <w:divBdr>
                <w:top w:val="none" w:sz="0" w:space="0" w:color="auto"/>
                <w:left w:val="none" w:sz="0" w:space="0" w:color="auto"/>
                <w:bottom w:val="none" w:sz="0" w:space="0" w:color="auto"/>
                <w:right w:val="none" w:sz="0" w:space="0" w:color="auto"/>
              </w:divBdr>
              <w:divsChild>
                <w:div w:id="566500336">
                  <w:marLeft w:val="0"/>
                  <w:marRight w:val="0"/>
                  <w:marTop w:val="0"/>
                  <w:marBottom w:val="150"/>
                  <w:divBdr>
                    <w:top w:val="none" w:sz="0" w:space="0" w:color="auto"/>
                    <w:left w:val="none" w:sz="0" w:space="0" w:color="auto"/>
                    <w:bottom w:val="none" w:sz="0" w:space="0" w:color="auto"/>
                    <w:right w:val="none" w:sz="0" w:space="0" w:color="auto"/>
                  </w:divBdr>
                  <w:divsChild>
                    <w:div w:id="2062751146">
                      <w:marLeft w:val="0"/>
                      <w:marRight w:val="0"/>
                      <w:marTop w:val="0"/>
                      <w:marBottom w:val="0"/>
                      <w:divBdr>
                        <w:top w:val="none" w:sz="0" w:space="0" w:color="auto"/>
                        <w:left w:val="none" w:sz="0" w:space="0" w:color="auto"/>
                        <w:bottom w:val="none" w:sz="0" w:space="0" w:color="auto"/>
                        <w:right w:val="none" w:sz="0" w:space="0" w:color="auto"/>
                      </w:divBdr>
                      <w:divsChild>
                        <w:div w:id="78063902">
                          <w:marLeft w:val="0"/>
                          <w:marRight w:val="0"/>
                          <w:marTop w:val="0"/>
                          <w:marBottom w:val="0"/>
                          <w:divBdr>
                            <w:top w:val="none" w:sz="0" w:space="0" w:color="auto"/>
                            <w:left w:val="none" w:sz="0" w:space="0" w:color="auto"/>
                            <w:bottom w:val="none" w:sz="0" w:space="0" w:color="auto"/>
                            <w:right w:val="none" w:sz="0" w:space="0" w:color="auto"/>
                          </w:divBdr>
                          <w:divsChild>
                            <w:div w:id="181750187">
                              <w:marLeft w:val="0"/>
                              <w:marRight w:val="0"/>
                              <w:marTop w:val="240"/>
                              <w:marBottom w:val="120"/>
                              <w:divBdr>
                                <w:top w:val="none" w:sz="0" w:space="0" w:color="auto"/>
                                <w:left w:val="none" w:sz="0" w:space="0" w:color="auto"/>
                                <w:bottom w:val="none" w:sz="0" w:space="0" w:color="auto"/>
                                <w:right w:val="none" w:sz="0" w:space="0" w:color="auto"/>
                              </w:divBdr>
                            </w:div>
                            <w:div w:id="1162894933">
                              <w:marLeft w:val="0"/>
                              <w:marRight w:val="0"/>
                              <w:marTop w:val="240"/>
                              <w:marBottom w:val="120"/>
                              <w:divBdr>
                                <w:top w:val="none" w:sz="0" w:space="0" w:color="auto"/>
                                <w:left w:val="none" w:sz="0" w:space="0" w:color="auto"/>
                                <w:bottom w:val="none" w:sz="0" w:space="0" w:color="auto"/>
                                <w:right w:val="none" w:sz="0" w:space="0" w:color="auto"/>
                              </w:divBdr>
                            </w:div>
                            <w:div w:id="2070028460">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3344534">
      <w:bodyDiv w:val="1"/>
      <w:marLeft w:val="0"/>
      <w:marRight w:val="0"/>
      <w:marTop w:val="0"/>
      <w:marBottom w:val="0"/>
      <w:divBdr>
        <w:top w:val="none" w:sz="0" w:space="0" w:color="auto"/>
        <w:left w:val="none" w:sz="0" w:space="0" w:color="auto"/>
        <w:bottom w:val="none" w:sz="0" w:space="0" w:color="auto"/>
        <w:right w:val="none" w:sz="0" w:space="0" w:color="auto"/>
      </w:divBdr>
    </w:div>
    <w:div w:id="1779251146">
      <w:bodyDiv w:val="1"/>
      <w:marLeft w:val="0"/>
      <w:marRight w:val="0"/>
      <w:marTop w:val="0"/>
      <w:marBottom w:val="0"/>
      <w:divBdr>
        <w:top w:val="none" w:sz="0" w:space="0" w:color="auto"/>
        <w:left w:val="none" w:sz="0" w:space="0" w:color="auto"/>
        <w:bottom w:val="none" w:sz="0" w:space="0" w:color="auto"/>
        <w:right w:val="none" w:sz="0" w:space="0" w:color="auto"/>
      </w:divBdr>
    </w:div>
    <w:div w:id="2059433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p.mju@gov.si"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740CD4B-6633-451C-AE66-37E4F82D6B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175</TotalTime>
  <Pages>13</Pages>
  <Words>5034</Words>
  <Characters>28960</Characters>
  <Application>Microsoft Office Word</Application>
  <DocSecurity>0</DocSecurity>
  <Lines>241</Lines>
  <Paragraphs>67</Paragraphs>
  <ScaleCrop>false</ScaleCrop>
  <HeadingPairs>
    <vt:vector size="2" baseType="variant">
      <vt:variant>
        <vt:lpstr>Naslov</vt:lpstr>
      </vt:variant>
      <vt:variant>
        <vt:i4>1</vt:i4>
      </vt:variant>
    </vt:vector>
  </HeadingPairs>
  <TitlesOfParts>
    <vt:vector size="1" baseType="lpstr">
      <vt:lpstr>Naročnik:</vt:lpstr>
    </vt:vector>
  </TitlesOfParts>
  <Company>MJU</Company>
  <LinksUpToDate>false</LinksUpToDate>
  <CharactersWithSpaces>33927</CharactersWithSpaces>
  <SharedDoc>false</SharedDoc>
  <HLinks>
    <vt:vector size="12" baseType="variant">
      <vt:variant>
        <vt:i4>65601</vt:i4>
      </vt:variant>
      <vt:variant>
        <vt:i4>3</vt:i4>
      </vt:variant>
      <vt:variant>
        <vt:i4>0</vt:i4>
      </vt:variant>
      <vt:variant>
        <vt:i4>5</vt:i4>
      </vt:variant>
      <vt:variant>
        <vt:lpwstr>https://www.gov.si/assets/ministrstva/MJU/DSP/Sistemsko-urejanje/OBVESTILO_ravnanje_s_stvarnim_premozenjem-1.pdf</vt:lpwstr>
      </vt:variant>
      <vt:variant>
        <vt:lpwstr/>
      </vt:variant>
      <vt:variant>
        <vt:i4>2687040</vt:i4>
      </vt:variant>
      <vt:variant>
        <vt:i4>0</vt:i4>
      </vt:variant>
      <vt:variant>
        <vt:i4>0</vt:i4>
      </vt:variant>
      <vt:variant>
        <vt:i4>5</vt:i4>
      </vt:variant>
      <vt:variant>
        <vt:lpwstr>mailto:gp.mju@gov.si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Majda De Gleria</dc:creator>
  <cp:keywords/>
  <cp:lastModifiedBy>Marjana Žerdin</cp:lastModifiedBy>
  <cp:revision>10</cp:revision>
  <cp:lastPrinted>2023-10-12T05:51:00Z</cp:lastPrinted>
  <dcterms:created xsi:type="dcterms:W3CDTF">2025-01-29T12:08:00Z</dcterms:created>
  <dcterms:modified xsi:type="dcterms:W3CDTF">2025-06-13T09:58:00Z</dcterms:modified>
</cp:coreProperties>
</file>