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E3386C4" w14:textId="77777777" w:rsidTr="004F2927">
        <w:trPr>
          <w:trHeight w:val="1268"/>
        </w:trPr>
        <w:tc>
          <w:tcPr>
            <w:tcW w:w="1668" w:type="dxa"/>
          </w:tcPr>
          <w:p w14:paraId="13F8DC2C" w14:textId="77777777" w:rsidR="004702FB" w:rsidRPr="006F1DA5" w:rsidRDefault="004702FB" w:rsidP="004702FB">
            <w:pPr>
              <w:pStyle w:val="Glava"/>
              <w:rPr>
                <w:rFonts w:ascii="Arial" w:hAnsi="Arial" w:cs="Arial"/>
                <w:b/>
                <w:color w:val="000000" w:themeColor="text1"/>
              </w:rPr>
            </w:pPr>
          </w:p>
        </w:tc>
        <w:tc>
          <w:tcPr>
            <w:tcW w:w="3361" w:type="dxa"/>
          </w:tcPr>
          <w:p w14:paraId="4D23465F" w14:textId="77777777" w:rsidR="004702FB" w:rsidRPr="006F1DA5" w:rsidRDefault="004702FB" w:rsidP="004702FB">
            <w:pPr>
              <w:pStyle w:val="Glava"/>
              <w:rPr>
                <w:rFonts w:ascii="Arial" w:hAnsi="Arial" w:cs="Arial"/>
                <w:b/>
                <w:color w:val="000000" w:themeColor="text1"/>
              </w:rPr>
            </w:pPr>
          </w:p>
        </w:tc>
        <w:tc>
          <w:tcPr>
            <w:tcW w:w="4209" w:type="dxa"/>
          </w:tcPr>
          <w:p w14:paraId="5D4F81CD" w14:textId="77777777" w:rsidR="004702FB" w:rsidRPr="006F1DA5" w:rsidRDefault="004702FB" w:rsidP="004702FB">
            <w:pPr>
              <w:pStyle w:val="Glava"/>
              <w:rPr>
                <w:rFonts w:ascii="Arial" w:hAnsi="Arial" w:cs="Arial"/>
                <w:b/>
                <w:color w:val="000000" w:themeColor="text1"/>
              </w:rPr>
            </w:pPr>
          </w:p>
        </w:tc>
      </w:tr>
    </w:tbl>
    <w:p w14:paraId="29C5D942" w14:textId="77777777" w:rsidR="004702FB" w:rsidRDefault="004702FB" w:rsidP="006975C6">
      <w:pPr>
        <w:pStyle w:val="Paragraf"/>
        <w:rPr>
          <w:rFonts w:ascii="Arial" w:hAnsi="Arial" w:cs="Arial"/>
        </w:rPr>
      </w:pPr>
    </w:p>
    <w:p w14:paraId="262C7A77"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16-36/25</w:t>
      </w:r>
    </w:p>
    <w:p w14:paraId="1362F7A2" w14:textId="1C2B060E"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22900">
        <w:rPr>
          <w:rFonts w:ascii="Arial" w:hAnsi="Arial" w:cs="Arial"/>
        </w:rPr>
        <w:t>2.9.</w:t>
      </w:r>
      <w:r w:rsidRPr="006F1DA5">
        <w:rPr>
          <w:rFonts w:ascii="Arial" w:hAnsi="Arial" w:cs="Arial"/>
        </w:rPr>
        <w:t>2025</w:t>
      </w:r>
      <w:r w:rsidR="00FC2646" w:rsidRPr="006F1DA5">
        <w:rPr>
          <w:rFonts w:ascii="Arial" w:hAnsi="Arial" w:cs="Arial"/>
        </w:rPr>
        <w:tab/>
      </w:r>
    </w:p>
    <w:p w14:paraId="56C2B18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1AC6BE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6208FC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A38D768" w14:textId="661B7309"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BOLNIŠKE POSTELJE, NOČNE OMARICE IN OBPOSTELJNE KONZOLNE MIZICE</w:t>
            </w:r>
            <w:r w:rsidR="00422900">
              <w:rPr>
                <w:rFonts w:ascii="Arial" w:hAnsi="Arial" w:cs="Arial"/>
                <w:sz w:val="44"/>
                <w:szCs w:val="44"/>
              </w:rPr>
              <w:t xml:space="preserve"> </w:t>
            </w:r>
          </w:p>
        </w:tc>
      </w:tr>
    </w:tbl>
    <w:p w14:paraId="2EB43C75" w14:textId="77777777" w:rsidR="00FB3258" w:rsidRPr="006F1DA5" w:rsidRDefault="00FB3258" w:rsidP="006975C6">
      <w:pPr>
        <w:pStyle w:val="Paragraf"/>
        <w:rPr>
          <w:rFonts w:ascii="Arial" w:hAnsi="Arial" w:cs="Arial"/>
        </w:rPr>
      </w:pPr>
    </w:p>
    <w:p w14:paraId="53802F8A" w14:textId="77777777" w:rsidR="00FB3258" w:rsidRPr="006F1DA5" w:rsidRDefault="00FB3258" w:rsidP="006975C6">
      <w:pPr>
        <w:pStyle w:val="Paragraf"/>
        <w:rPr>
          <w:rFonts w:ascii="Arial" w:hAnsi="Arial" w:cs="Arial"/>
        </w:rPr>
      </w:pPr>
      <w:r w:rsidRPr="006F1DA5">
        <w:rPr>
          <w:rFonts w:ascii="Arial" w:hAnsi="Arial" w:cs="Arial"/>
        </w:rPr>
        <w:t>Zaporedna številka: 16-36/25</w:t>
      </w:r>
    </w:p>
    <w:p w14:paraId="77ACB591"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7BE8638" w14:textId="77777777" w:rsidR="00337E4D" w:rsidRDefault="00337E4D">
      <w:pPr>
        <w:rPr>
          <w:rFonts w:ascii="Arial" w:hAnsi="Arial" w:cs="Arial"/>
          <w:sz w:val="18"/>
          <w:szCs w:val="18"/>
        </w:rPr>
      </w:pPr>
    </w:p>
    <w:p w14:paraId="232FE6A4" w14:textId="77777777" w:rsidR="00960022" w:rsidRDefault="00E55B9D">
      <w:pPr>
        <w:rPr>
          <w:rFonts w:ascii="Arial" w:hAnsi="Arial" w:cs="Arial"/>
          <w:sz w:val="18"/>
          <w:szCs w:val="18"/>
        </w:rPr>
      </w:pPr>
      <w:r>
        <w:rPr>
          <w:rFonts w:ascii="Arial" w:hAnsi="Arial" w:cs="Arial"/>
        </w:rPr>
        <w:br w:type="page"/>
      </w:r>
    </w:p>
    <w:p w14:paraId="7FAFE25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9D53355" w14:textId="77777777" w:rsidTr="004F2927">
        <w:trPr>
          <w:trHeight w:val="1268"/>
        </w:trPr>
        <w:tc>
          <w:tcPr>
            <w:tcW w:w="1668" w:type="dxa"/>
          </w:tcPr>
          <w:p w14:paraId="198A14DF" w14:textId="77777777" w:rsidR="004702FB" w:rsidRPr="006F1DA5" w:rsidRDefault="004702FB" w:rsidP="004702FB">
            <w:pPr>
              <w:pStyle w:val="Glava"/>
              <w:rPr>
                <w:rFonts w:ascii="Arial" w:hAnsi="Arial" w:cs="Arial"/>
                <w:b/>
                <w:color w:val="000000" w:themeColor="text1"/>
              </w:rPr>
            </w:pPr>
          </w:p>
        </w:tc>
        <w:tc>
          <w:tcPr>
            <w:tcW w:w="3361" w:type="dxa"/>
          </w:tcPr>
          <w:p w14:paraId="614F6196" w14:textId="77777777" w:rsidR="004702FB" w:rsidRPr="006F1DA5" w:rsidRDefault="004702FB" w:rsidP="004702FB">
            <w:pPr>
              <w:pStyle w:val="Glava"/>
              <w:rPr>
                <w:rFonts w:ascii="Arial" w:hAnsi="Arial" w:cs="Arial"/>
                <w:b/>
                <w:color w:val="000000" w:themeColor="text1"/>
              </w:rPr>
            </w:pPr>
          </w:p>
        </w:tc>
        <w:tc>
          <w:tcPr>
            <w:tcW w:w="4209" w:type="dxa"/>
          </w:tcPr>
          <w:p w14:paraId="3D5FA8A2" w14:textId="77777777" w:rsidR="004702FB" w:rsidRPr="006F1DA5" w:rsidRDefault="004702FB" w:rsidP="004702FB">
            <w:pPr>
              <w:pStyle w:val="Glava"/>
              <w:rPr>
                <w:rFonts w:ascii="Arial" w:hAnsi="Arial" w:cs="Arial"/>
                <w:b/>
                <w:color w:val="000000" w:themeColor="text1"/>
              </w:rPr>
            </w:pPr>
          </w:p>
        </w:tc>
      </w:tr>
    </w:tbl>
    <w:p w14:paraId="231F0D9C" w14:textId="77777777" w:rsidR="00C2793A" w:rsidRPr="002B6779" w:rsidRDefault="00C2793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959E951" w14:textId="77777777" w:rsidR="00C2793A" w:rsidRPr="00D36F2E" w:rsidRDefault="00C2793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958CBDB" w14:textId="77777777" w:rsidR="00B44B91" w:rsidRDefault="00C2793A">
      <w:pPr>
        <w:spacing w:before="225" w:after="225" w:line="240" w:lineRule="auto"/>
      </w:pPr>
      <w:r>
        <w:rPr>
          <w:rFonts w:ascii="Arial" w:hAnsi="Arial" w:cs="Arial"/>
          <w:color w:val="000000"/>
          <w:sz w:val="18"/>
          <w:szCs w:val="18"/>
        </w:rPr>
        <w:t>Nakup bolniških postelj, bolniških postelj s tehtnico, bolniških postelj za težje paciente, pediatričnih bolniških postelj, nočnih omaric in obposteljnih konzolnih mizic</w:t>
      </w:r>
    </w:p>
    <w:p w14:paraId="2E9134C0" w14:textId="77777777" w:rsidR="00B44B91" w:rsidRDefault="00C2793A">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13A17954" w14:textId="77777777" w:rsidR="00B44B91" w:rsidRDefault="00C2793A">
      <w:pPr>
        <w:spacing w:before="225" w:after="225" w:line="240" w:lineRule="auto"/>
        <w:jc w:val="both"/>
      </w:pPr>
      <w:r>
        <w:rPr>
          <w:rFonts w:ascii="Arial" w:hAnsi="Arial" w:cs="Arial"/>
          <w:color w:val="000000"/>
          <w:sz w:val="18"/>
          <w:szCs w:val="18"/>
        </w:rPr>
        <w:t>Predmet javnega naročila je: BOLNIŠKE POSTELJE, NOČNE OMARICE IN OBPOSTELJNE KONZOLNE MIZICE.</w:t>
      </w:r>
    </w:p>
    <w:p w14:paraId="34B83B3F" w14:textId="77777777" w:rsidR="00B44B91" w:rsidRDefault="00C2793A">
      <w:pPr>
        <w:spacing w:before="225" w:after="225" w:line="240" w:lineRule="auto"/>
        <w:jc w:val="both"/>
      </w:pPr>
      <w:r>
        <w:rPr>
          <w:rFonts w:ascii="Arial" w:hAnsi="Arial" w:cs="Arial"/>
          <w:color w:val="000000"/>
          <w:sz w:val="18"/>
          <w:szCs w:val="18"/>
        </w:rPr>
        <w:t>Delitev naročila na sklope: naročilo se oddaja po sklopih, sklopov je 6</w:t>
      </w:r>
    </w:p>
    <w:p w14:paraId="1AC5AE6A" w14:textId="77777777" w:rsidR="00B44B91" w:rsidRDefault="00C2793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CC0D9C6" w14:textId="77777777" w:rsidR="00C2793A" w:rsidRDefault="00C2793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44B91" w14:paraId="24DBBCE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F3C6B" w14:textId="77777777" w:rsidR="00B44B91" w:rsidRDefault="00C2793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6DDD9E" w14:textId="77777777" w:rsidR="00B44B91" w:rsidRDefault="00C2793A">
            <w:pPr>
              <w:jc w:val="right"/>
            </w:pPr>
            <w:r>
              <w:rPr>
                <w:rFonts w:ascii="Arial" w:hAnsi="Arial" w:cs="Arial"/>
                <w:b/>
                <w:bCs/>
                <w:color w:val="000000"/>
                <w:position w:val="-2"/>
                <w:sz w:val="18"/>
                <w:szCs w:val="18"/>
                <w:shd w:val="clear" w:color="auto" w:fill="D1D1D1"/>
              </w:rPr>
              <w:t>Datumi</w:t>
            </w:r>
          </w:p>
        </w:tc>
      </w:tr>
      <w:tr w:rsidR="00B44B91" w14:paraId="748620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AE733" w14:textId="77777777" w:rsidR="00B44B91" w:rsidRDefault="00C2793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45DF9" w14:textId="010300BF" w:rsidR="00B44B91" w:rsidRDefault="00C2793A">
            <w:pPr>
              <w:jc w:val="right"/>
            </w:pPr>
            <w:r>
              <w:rPr>
                <w:rFonts w:ascii="Arial" w:hAnsi="Arial" w:cs="Arial"/>
                <w:color w:val="000000"/>
                <w:position w:val="-2"/>
                <w:sz w:val="18"/>
                <w:szCs w:val="18"/>
              </w:rPr>
              <w:t xml:space="preserve">do </w:t>
            </w:r>
            <w:r w:rsidR="00790129">
              <w:rPr>
                <w:rFonts w:ascii="Arial" w:hAnsi="Arial" w:cs="Arial"/>
                <w:color w:val="000000"/>
                <w:position w:val="-2"/>
                <w:sz w:val="18"/>
                <w:szCs w:val="18"/>
              </w:rPr>
              <w:t>19.09</w:t>
            </w:r>
            <w:r>
              <w:rPr>
                <w:rFonts w:ascii="Arial" w:hAnsi="Arial" w:cs="Arial"/>
                <w:color w:val="000000"/>
                <w:position w:val="-2"/>
                <w:sz w:val="18"/>
                <w:szCs w:val="18"/>
              </w:rPr>
              <w:t xml:space="preserve">.2025 do </w:t>
            </w:r>
            <w:r w:rsidR="00790129">
              <w:rPr>
                <w:rFonts w:ascii="Arial" w:hAnsi="Arial" w:cs="Arial"/>
                <w:color w:val="000000"/>
                <w:position w:val="-2"/>
                <w:sz w:val="18"/>
                <w:szCs w:val="18"/>
              </w:rPr>
              <w:t>10</w:t>
            </w:r>
            <w:r>
              <w:rPr>
                <w:rFonts w:ascii="Arial" w:hAnsi="Arial" w:cs="Arial"/>
                <w:color w:val="000000"/>
                <w:position w:val="-2"/>
                <w:sz w:val="18"/>
                <w:szCs w:val="18"/>
              </w:rPr>
              <w:t>:00</w:t>
            </w:r>
          </w:p>
        </w:tc>
      </w:tr>
      <w:tr w:rsidR="00B44B91" w14:paraId="7BD2FA0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CE72" w14:textId="77777777" w:rsidR="00B44B91" w:rsidRDefault="00C2793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4DB6E" w14:textId="41A114A7" w:rsidR="00B44B91" w:rsidRDefault="00C2793A">
            <w:pPr>
              <w:jc w:val="right"/>
            </w:pPr>
            <w:r>
              <w:rPr>
                <w:rFonts w:ascii="Arial" w:hAnsi="Arial" w:cs="Arial"/>
                <w:color w:val="000000"/>
                <w:position w:val="-2"/>
                <w:sz w:val="18"/>
                <w:szCs w:val="18"/>
              </w:rPr>
              <w:t xml:space="preserve">do </w:t>
            </w:r>
            <w:r w:rsidR="00790129">
              <w:rPr>
                <w:rFonts w:ascii="Arial" w:hAnsi="Arial" w:cs="Arial"/>
                <w:color w:val="000000"/>
                <w:position w:val="-2"/>
                <w:sz w:val="18"/>
                <w:szCs w:val="18"/>
              </w:rPr>
              <w:t>30</w:t>
            </w:r>
            <w:r>
              <w:rPr>
                <w:rFonts w:ascii="Arial" w:hAnsi="Arial" w:cs="Arial"/>
                <w:color w:val="000000"/>
                <w:position w:val="-2"/>
                <w:sz w:val="18"/>
                <w:szCs w:val="18"/>
              </w:rPr>
              <w:t>.</w:t>
            </w:r>
            <w:r w:rsidR="00790129">
              <w:rPr>
                <w:rFonts w:ascii="Arial" w:hAnsi="Arial" w:cs="Arial"/>
                <w:color w:val="000000"/>
                <w:position w:val="-2"/>
                <w:sz w:val="18"/>
                <w:szCs w:val="18"/>
              </w:rPr>
              <w:t>09</w:t>
            </w:r>
            <w:r>
              <w:rPr>
                <w:rFonts w:ascii="Arial" w:hAnsi="Arial" w:cs="Arial"/>
                <w:color w:val="000000"/>
                <w:position w:val="-2"/>
                <w:sz w:val="18"/>
                <w:szCs w:val="18"/>
              </w:rPr>
              <w:t>.2025 do 09:00</w:t>
            </w:r>
          </w:p>
        </w:tc>
      </w:tr>
      <w:tr w:rsidR="00B44B91" w14:paraId="36EF38A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D9B1" w14:textId="77777777" w:rsidR="00B44B91" w:rsidRDefault="00C2793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559B4" w14:textId="1799D10E" w:rsidR="00B44B91" w:rsidRDefault="00790129">
            <w:pPr>
              <w:jc w:val="right"/>
            </w:pPr>
            <w:r>
              <w:rPr>
                <w:rFonts w:ascii="Arial" w:hAnsi="Arial" w:cs="Arial"/>
                <w:color w:val="000000"/>
                <w:position w:val="-2"/>
                <w:sz w:val="18"/>
                <w:szCs w:val="18"/>
              </w:rPr>
              <w:t xml:space="preserve">30.09.2025 </w:t>
            </w:r>
            <w:r w:rsidR="00C2793A">
              <w:rPr>
                <w:rFonts w:ascii="Arial" w:hAnsi="Arial" w:cs="Arial"/>
                <w:color w:val="000000"/>
                <w:position w:val="-2"/>
                <w:sz w:val="18"/>
                <w:szCs w:val="18"/>
              </w:rPr>
              <w:t>ob 1</w:t>
            </w:r>
            <w:r>
              <w:rPr>
                <w:rFonts w:ascii="Arial" w:hAnsi="Arial" w:cs="Arial"/>
                <w:color w:val="000000"/>
                <w:position w:val="-2"/>
                <w:sz w:val="18"/>
                <w:szCs w:val="18"/>
              </w:rPr>
              <w:t>1</w:t>
            </w:r>
            <w:r w:rsidR="00C2793A">
              <w:rPr>
                <w:rFonts w:ascii="Arial" w:hAnsi="Arial" w:cs="Arial"/>
                <w:color w:val="000000"/>
                <w:position w:val="-2"/>
                <w:sz w:val="18"/>
                <w:szCs w:val="18"/>
              </w:rPr>
              <w:t>:00</w:t>
            </w:r>
          </w:p>
        </w:tc>
      </w:tr>
    </w:tbl>
    <w:p w14:paraId="125CB4C9" w14:textId="77777777" w:rsidR="00C2793A" w:rsidRDefault="00C2793A" w:rsidP="00782787">
      <w:pPr>
        <w:pStyle w:val="Paragraf"/>
        <w:spacing w:line="240" w:lineRule="auto"/>
        <w:rPr>
          <w:rFonts w:ascii="Arial" w:hAnsi="Arial" w:cs="Arial"/>
        </w:rPr>
      </w:pPr>
    </w:p>
    <w:p w14:paraId="09904842"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F30B928" w14:textId="77777777" w:rsidR="00C2793A" w:rsidRDefault="00C2793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B3C21AE" w14:textId="77777777" w:rsidR="00C2793A" w:rsidRDefault="00C2793A"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1CE4C44A" w14:textId="0BFFB0E4" w:rsidR="00C2793A" w:rsidRDefault="00C2793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790129">
        <w:rPr>
          <w:rFonts w:ascii="Arial" w:hAnsi="Arial" w:cs="Arial"/>
        </w:rPr>
        <w:t>125</w:t>
      </w:r>
    </w:p>
    <w:p w14:paraId="0F4B0794" w14:textId="77777777" w:rsidR="00B44B91" w:rsidRDefault="00C2793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C6E7130"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3F90FA9" w14:textId="77777777" w:rsidR="00C2793A" w:rsidRDefault="00C2793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44B91" w14:paraId="11AC7632" w14:textId="77777777">
        <w:tc>
          <w:tcPr>
            <w:tcW w:w="0" w:type="auto"/>
            <w:tcMar>
              <w:top w:w="0" w:type="auto"/>
              <w:bottom w:w="0" w:type="auto"/>
            </w:tcMar>
          </w:tcPr>
          <w:p w14:paraId="44DA9C56" w14:textId="77777777" w:rsidR="00B44B91" w:rsidRDefault="00C2793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03F25AC" w14:textId="77777777" w:rsidR="00B44B91" w:rsidRDefault="00C2793A">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194F23B" w14:textId="77777777" w:rsidR="00B44B91" w:rsidRDefault="00C2793A">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3A1D847F" w14:textId="77777777" w:rsidR="00B44B91" w:rsidRDefault="00C2793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970C56B" w14:textId="77777777" w:rsidR="00B44B91" w:rsidRDefault="00C2793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6526613" w14:textId="77777777" w:rsidR="00B44B91" w:rsidRDefault="00C2793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222B653" w14:textId="77777777" w:rsidR="00B44B91" w:rsidRDefault="00C2793A">
      <w:pPr>
        <w:spacing w:before="225" w:after="225" w:line="240" w:lineRule="auto"/>
        <w:jc w:val="both"/>
      </w:pPr>
      <w:r>
        <w:rPr>
          <w:rFonts w:ascii="Arial" w:hAnsi="Arial" w:cs="Arial"/>
          <w:color w:val="000000"/>
          <w:sz w:val="18"/>
          <w:szCs w:val="18"/>
        </w:rPr>
        <w:t>Po preteku roka za predložitev ponudb ponudbe ne bo več mogoče oddati.</w:t>
      </w:r>
    </w:p>
    <w:p w14:paraId="38B97CAC"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EF0A954" w14:textId="77777777" w:rsidR="00C2793A" w:rsidRPr="00445A62" w:rsidRDefault="00C2793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19CC300" w14:textId="77777777" w:rsidR="00C2793A" w:rsidRPr="00445A62" w:rsidRDefault="00C2793A" w:rsidP="005747CB">
      <w:pPr>
        <w:spacing w:before="120" w:after="120"/>
        <w:jc w:val="both"/>
        <w:rPr>
          <w:rFonts w:ascii="Arial" w:hAnsi="Arial" w:cs="Arial"/>
          <w:b/>
          <w:sz w:val="18"/>
          <w:szCs w:val="18"/>
        </w:rPr>
      </w:pPr>
      <w:r>
        <w:rPr>
          <w:rFonts w:ascii="Arial" w:hAnsi="Arial" w:cs="Arial"/>
          <w:b/>
          <w:sz w:val="18"/>
          <w:szCs w:val="18"/>
        </w:rPr>
        <w:t>Spletna aplikacija e-JN</w:t>
      </w:r>
    </w:p>
    <w:p w14:paraId="65F1956A" w14:textId="5B9AF33F" w:rsidR="00B44B91" w:rsidRDefault="00C2793A">
      <w:pPr>
        <w:spacing w:before="225" w:after="225" w:line="240" w:lineRule="auto"/>
        <w:jc w:val="both"/>
      </w:pPr>
      <w:r>
        <w:rPr>
          <w:rFonts w:ascii="Arial" w:hAnsi="Arial" w:cs="Arial"/>
          <w:color w:val="000000"/>
          <w:sz w:val="18"/>
          <w:szCs w:val="18"/>
        </w:rPr>
        <w:t>Odpiranje poteka tako, da informacijski sistem e-JN samod</w:t>
      </w:r>
      <w:r w:rsidR="004B5027">
        <w:rPr>
          <w:rFonts w:ascii="Arial" w:hAnsi="Arial" w:cs="Arial"/>
          <w:color w:val="000000"/>
          <w:sz w:val="18"/>
          <w:szCs w:val="18"/>
        </w:rPr>
        <w:t>e</w:t>
      </w:r>
      <w:r>
        <w:rPr>
          <w:rFonts w:ascii="Arial" w:hAnsi="Arial" w:cs="Arial"/>
          <w:color w:val="000000"/>
          <w:sz w:val="18"/>
          <w:szCs w:val="18"/>
        </w:rPr>
        <w:t>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FFDE91B"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AE4BCB3" w14:textId="77777777" w:rsidR="00C2793A" w:rsidRPr="00445A62" w:rsidRDefault="00C2793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427FDA9" w14:textId="77777777" w:rsidR="00B44B91" w:rsidRDefault="00C2793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D3B260B"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12F522E" w14:textId="77777777" w:rsidR="00C2793A" w:rsidRPr="00445A62" w:rsidRDefault="00C2793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F7094EA" w14:textId="77777777" w:rsidR="00B44B91" w:rsidRDefault="00C2793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D0DA58E" w14:textId="77777777" w:rsidR="00C2793A" w:rsidRPr="008806CE" w:rsidRDefault="00C2793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F951C8A" w14:textId="77777777" w:rsidR="00B44B91" w:rsidRDefault="00C2793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44B91" w14:paraId="07EF54C6" w14:textId="77777777">
        <w:tc>
          <w:tcPr>
            <w:tcW w:w="0" w:type="auto"/>
            <w:tcMar>
              <w:top w:w="0" w:type="auto"/>
              <w:bottom w:w="0" w:type="auto"/>
            </w:tcMar>
          </w:tcPr>
          <w:p w14:paraId="4674BFCF" w14:textId="77777777" w:rsidR="00B44B91" w:rsidRDefault="00C2793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0393EAFA" w14:textId="77777777" w:rsidR="00B44B91" w:rsidRDefault="00C2793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CAA3164" w14:textId="77777777" w:rsidR="00B44B91" w:rsidRDefault="00C2793A">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835A87E" w14:textId="77777777" w:rsidR="00C2793A" w:rsidRPr="00BB1848" w:rsidRDefault="00C2793A" w:rsidP="00872C8A">
      <w:pPr>
        <w:pStyle w:val="Paragraf"/>
        <w:spacing w:before="0" w:after="0"/>
        <w:rPr>
          <w:rFonts w:cs="Arial"/>
        </w:rPr>
      </w:pPr>
    </w:p>
    <w:p w14:paraId="0D8D911D" w14:textId="77777777" w:rsidR="00C2793A" w:rsidRPr="00445A62" w:rsidRDefault="00C2793A" w:rsidP="001761E6">
      <w:pPr>
        <w:pStyle w:val="Paragraf"/>
        <w:spacing w:before="0" w:after="0"/>
        <w:jc w:val="both"/>
        <w:rPr>
          <w:rFonts w:ascii="Arial" w:hAnsi="Arial" w:cs="Arial"/>
        </w:rPr>
      </w:pPr>
    </w:p>
    <w:p w14:paraId="0B04C6E0" w14:textId="5F8C3F1A" w:rsidR="00B44B91" w:rsidRDefault="00C2793A">
      <w:pPr>
        <w:spacing w:after="0" w:line="240" w:lineRule="auto"/>
      </w:pPr>
      <w:r>
        <w:rPr>
          <w:rFonts w:ascii="Arial" w:hAnsi="Arial" w:cs="Arial"/>
          <w:color w:val="000000"/>
          <w:sz w:val="18"/>
          <w:szCs w:val="18"/>
        </w:rPr>
        <w:t xml:space="preserve">Datum: </w:t>
      </w:r>
      <w:r w:rsidR="00422900">
        <w:rPr>
          <w:rFonts w:ascii="Arial" w:hAnsi="Arial" w:cs="Arial"/>
          <w:color w:val="000000"/>
          <w:sz w:val="18"/>
          <w:szCs w:val="18"/>
        </w:rPr>
        <w:t>2.9.</w:t>
      </w:r>
      <w:r>
        <w:rPr>
          <w:rFonts w:ascii="Arial" w:hAnsi="Arial" w:cs="Arial"/>
          <w:color w:val="000000"/>
          <w:sz w:val="18"/>
          <w:szCs w:val="18"/>
        </w:rPr>
        <w:t>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B44B91" w14:paraId="416E262C" w14:textId="77777777">
        <w:trPr>
          <w:cantSplit/>
        </w:trPr>
        <w:tc>
          <w:tcPr>
            <w:tcW w:w="0" w:type="auto"/>
            <w:tcMar>
              <w:top w:w="135" w:type="dxa"/>
              <w:bottom w:w="135" w:type="dxa"/>
            </w:tcMar>
            <w:vAlign w:val="center"/>
          </w:tcPr>
          <w:p w14:paraId="514E41D6" w14:textId="6B099F9C" w:rsidR="00B44B91" w:rsidRDefault="00C2793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r>
            <w:r w:rsidR="004E3FCE">
              <w:rPr>
                <w:rFonts w:ascii="Arial" w:hAnsi="Arial" w:cs="Arial"/>
                <w:color w:val="000000"/>
                <w:position w:val="-2"/>
                <w:sz w:val="18"/>
                <w:szCs w:val="18"/>
              </w:rPr>
              <w:t>Barbara Slak Turk</w:t>
            </w:r>
          </w:p>
        </w:tc>
        <w:tc>
          <w:tcPr>
            <w:tcW w:w="0" w:type="auto"/>
            <w:tcMar>
              <w:top w:w="135" w:type="dxa"/>
              <w:bottom w:w="135" w:type="dxa"/>
            </w:tcMar>
            <w:vAlign w:val="center"/>
          </w:tcPr>
          <w:p w14:paraId="42408D01" w14:textId="326173DA" w:rsidR="00B44B91" w:rsidRDefault="00C2793A" w:rsidP="004E3FCE">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4E3FCE">
              <w:rPr>
                <w:rFonts w:ascii="Arial" w:hAnsi="Arial" w:cs="Arial"/>
                <w:color w:val="000000"/>
                <w:position w:val="-2"/>
                <w:sz w:val="18"/>
                <w:szCs w:val="18"/>
              </w:rPr>
              <w:t>D</w:t>
            </w:r>
            <w:r>
              <w:rPr>
                <w:rFonts w:ascii="Arial" w:hAnsi="Arial" w:cs="Arial"/>
                <w:color w:val="000000"/>
                <w:position w:val="-2"/>
                <w:sz w:val="18"/>
                <w:szCs w:val="18"/>
              </w:rPr>
              <w:t>oc. dr. Milena Kramar Zupan</w:t>
            </w:r>
          </w:p>
        </w:tc>
      </w:tr>
    </w:tbl>
    <w:p w14:paraId="39BB3269" w14:textId="77777777" w:rsidR="00B44B91" w:rsidRDefault="00B44B91">
      <w:pPr>
        <w:sectPr w:rsidR="00B44B91" w:rsidSect="006E7A2B">
          <w:headerReference w:type="default" r:id="rId10"/>
          <w:footerReference w:type="default" r:id="rId11"/>
          <w:pgSz w:w="11906" w:h="16838"/>
          <w:pgMar w:top="1418" w:right="1418" w:bottom="1418" w:left="1418" w:header="567" w:footer="596" w:gutter="0"/>
          <w:cols w:space="708"/>
          <w:docGrid w:linePitch="360"/>
        </w:sectPr>
      </w:pPr>
    </w:p>
    <w:p w14:paraId="5D89CA79" w14:textId="77777777" w:rsidR="00C2793A" w:rsidRPr="00EF740C" w:rsidRDefault="00C2793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A29661E" w14:textId="77777777" w:rsidR="00C2793A" w:rsidRDefault="00C2793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44B91" w14:paraId="224AB7E9" w14:textId="77777777">
        <w:tc>
          <w:tcPr>
            <w:tcW w:w="0" w:type="auto"/>
            <w:shd w:val="clear" w:color="auto" w:fill="000000"/>
            <w:tcMar>
              <w:top w:w="150" w:type="dxa"/>
              <w:bottom w:w="150" w:type="dxa"/>
            </w:tcMar>
            <w:vAlign w:val="center"/>
          </w:tcPr>
          <w:p w14:paraId="713F3E6C" w14:textId="77777777" w:rsidR="00B44B91" w:rsidRDefault="00C2793A">
            <w:r>
              <w:rPr>
                <w:rFonts w:ascii="Arial" w:hAnsi="Arial" w:cs="Arial"/>
                <w:b/>
                <w:bCs/>
                <w:color w:val="FFFFFF"/>
                <w:position w:val="-2"/>
                <w:sz w:val="18"/>
                <w:szCs w:val="18"/>
                <w:shd w:val="clear" w:color="auto" w:fill="000000"/>
              </w:rPr>
              <w:t>1. Splošna navodila</w:t>
            </w:r>
          </w:p>
        </w:tc>
      </w:tr>
    </w:tbl>
    <w:p w14:paraId="277E3718" w14:textId="77777777" w:rsidR="00B44B91" w:rsidRDefault="00C2793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0145834" w14:textId="77777777" w:rsidR="00B44B91" w:rsidRDefault="00C2793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7889D7B" w14:textId="77777777" w:rsidR="00B44B91" w:rsidRDefault="00C2793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F0E424F" w14:textId="77777777" w:rsidR="00B44B91" w:rsidRDefault="00C2793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112CD9C" w14:textId="77777777" w:rsidR="00B44B91" w:rsidRDefault="00C2793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966855C" w14:textId="77777777" w:rsidR="00B44B91" w:rsidRDefault="00C2793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D16C9EE" w14:textId="77777777" w:rsidR="00B44B91" w:rsidRDefault="00C2793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E4D6915" w14:textId="77777777" w:rsidR="00B44B91" w:rsidRDefault="00B44B9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44B91" w14:paraId="36405659" w14:textId="77777777">
        <w:tc>
          <w:tcPr>
            <w:tcW w:w="0" w:type="auto"/>
            <w:shd w:val="clear" w:color="auto" w:fill="000000"/>
            <w:tcMar>
              <w:top w:w="150" w:type="dxa"/>
              <w:bottom w:w="150" w:type="dxa"/>
            </w:tcMar>
            <w:vAlign w:val="center"/>
          </w:tcPr>
          <w:p w14:paraId="3AC51841" w14:textId="77777777" w:rsidR="00B44B91" w:rsidRDefault="00C2793A">
            <w:r>
              <w:rPr>
                <w:rFonts w:ascii="Arial" w:hAnsi="Arial" w:cs="Arial"/>
                <w:b/>
                <w:bCs/>
                <w:color w:val="FFFFFF"/>
                <w:position w:val="-2"/>
                <w:sz w:val="18"/>
                <w:szCs w:val="18"/>
                <w:shd w:val="clear" w:color="auto" w:fill="000000"/>
              </w:rPr>
              <w:t>2. Zakoni in predpisi</w:t>
            </w:r>
          </w:p>
        </w:tc>
      </w:tr>
    </w:tbl>
    <w:p w14:paraId="5D3D5AEA" w14:textId="77777777" w:rsidR="00B44B91" w:rsidRDefault="00C2793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44B91" w14:paraId="12AB7C22" w14:textId="77777777">
        <w:tc>
          <w:tcPr>
            <w:tcW w:w="0" w:type="auto"/>
            <w:tcMar>
              <w:top w:w="0" w:type="auto"/>
              <w:bottom w:w="0" w:type="auto"/>
            </w:tcMar>
          </w:tcPr>
          <w:p w14:paraId="15D5A0E5"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3F8A3B85"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51A3E59"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4AD6BECA"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B6218C9"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D5DA2D8"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C3D31C7" w14:textId="77777777" w:rsidR="00B44B91" w:rsidRDefault="00C2793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7C5D9D9" w14:textId="77777777" w:rsidR="00B44B91" w:rsidRDefault="00C2793A">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C434E32" w14:textId="77777777" w:rsidR="00B44B91" w:rsidRDefault="00C2793A">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44B91" w14:paraId="5A2685BD" w14:textId="77777777">
        <w:tc>
          <w:tcPr>
            <w:tcW w:w="0" w:type="auto"/>
            <w:tcMar>
              <w:top w:w="0" w:type="auto"/>
              <w:bottom w:w="0" w:type="auto"/>
            </w:tcMar>
          </w:tcPr>
          <w:p w14:paraId="1D1BB161" w14:textId="77777777" w:rsidR="00B44B91" w:rsidRDefault="00C2793A">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A708837" w14:textId="77777777" w:rsidR="00B44B91" w:rsidRDefault="00C2793A">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2E582BF" w14:textId="77777777" w:rsidR="00B44B91" w:rsidRDefault="00C2793A">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09D5A01F" w14:textId="77777777" w:rsidR="00B44B91" w:rsidRDefault="00C2793A">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36C8AB8" w14:textId="77777777" w:rsidR="00B44B91" w:rsidRDefault="00C2793A">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6129D4B" w14:textId="77777777" w:rsidR="00B44B91" w:rsidRDefault="00C2793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44B91" w14:paraId="7CF16FF4" w14:textId="77777777">
        <w:tc>
          <w:tcPr>
            <w:tcW w:w="0" w:type="auto"/>
            <w:shd w:val="clear" w:color="auto" w:fill="000000"/>
            <w:tcMar>
              <w:top w:w="150" w:type="dxa"/>
              <w:bottom w:w="150" w:type="dxa"/>
            </w:tcMar>
            <w:vAlign w:val="center"/>
          </w:tcPr>
          <w:p w14:paraId="23292808" w14:textId="77777777" w:rsidR="00B44B91" w:rsidRDefault="00C2793A">
            <w:r>
              <w:rPr>
                <w:rFonts w:ascii="Arial" w:hAnsi="Arial" w:cs="Arial"/>
                <w:b/>
                <w:bCs/>
                <w:color w:val="FFFFFF"/>
                <w:position w:val="-2"/>
                <w:sz w:val="18"/>
                <w:szCs w:val="18"/>
                <w:shd w:val="clear" w:color="auto" w:fill="000000"/>
              </w:rPr>
              <w:t>3. Jezik razpisne dokumentacije in ponudbe ter oblika</w:t>
            </w:r>
          </w:p>
        </w:tc>
      </w:tr>
    </w:tbl>
    <w:p w14:paraId="5560D48E" w14:textId="77777777" w:rsidR="00B44B91" w:rsidRDefault="00C2793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EC74198" w14:textId="77777777" w:rsidR="00B44B91" w:rsidRDefault="00C2793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D2C67A5" w14:textId="77777777" w:rsidR="00B44B91" w:rsidRDefault="00C2793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B90EF7E" w14:textId="77777777" w:rsidR="00B44B91" w:rsidRDefault="00C2793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240AAB6" w14:textId="77777777" w:rsidR="00B44B91" w:rsidRDefault="00C2793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44B91" w14:paraId="751C4BE1" w14:textId="77777777">
        <w:tc>
          <w:tcPr>
            <w:tcW w:w="0" w:type="auto"/>
            <w:shd w:val="clear" w:color="auto" w:fill="000000"/>
            <w:tcMar>
              <w:top w:w="150" w:type="dxa"/>
              <w:bottom w:w="150" w:type="dxa"/>
            </w:tcMar>
            <w:vAlign w:val="center"/>
          </w:tcPr>
          <w:p w14:paraId="75E1DE5B" w14:textId="77777777" w:rsidR="00B44B91" w:rsidRDefault="00C2793A">
            <w:r>
              <w:rPr>
                <w:rFonts w:ascii="Arial" w:hAnsi="Arial" w:cs="Arial"/>
                <w:b/>
                <w:bCs/>
                <w:color w:val="FFFFFF"/>
                <w:position w:val="-2"/>
                <w:sz w:val="18"/>
                <w:szCs w:val="18"/>
                <w:shd w:val="clear" w:color="auto" w:fill="000000"/>
              </w:rPr>
              <w:t>4. Skupna ponudba</w:t>
            </w:r>
          </w:p>
        </w:tc>
      </w:tr>
    </w:tbl>
    <w:p w14:paraId="5997FCA2" w14:textId="77777777" w:rsidR="00B44B91" w:rsidRDefault="00C2793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44B91" w14:paraId="6DD7E4A2" w14:textId="77777777">
        <w:tc>
          <w:tcPr>
            <w:tcW w:w="0" w:type="auto"/>
            <w:tcMar>
              <w:top w:w="0" w:type="auto"/>
              <w:bottom w:w="0" w:type="auto"/>
            </w:tcMar>
          </w:tcPr>
          <w:p w14:paraId="36C3C378"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0F2EACA9"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CA28F9D"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36C20B3"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62F4260"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E12446E" w14:textId="77777777" w:rsidR="00B44B91" w:rsidRDefault="00C2793A">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E6B0F4B" w14:textId="77777777" w:rsidR="00B44B91" w:rsidRDefault="00C2793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C366E36" w14:textId="77777777" w:rsidR="00B44B91" w:rsidRDefault="00C2793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44B91" w14:paraId="16B156D3" w14:textId="77777777">
        <w:tc>
          <w:tcPr>
            <w:tcW w:w="0" w:type="auto"/>
            <w:shd w:val="clear" w:color="auto" w:fill="000000"/>
            <w:tcMar>
              <w:top w:w="150" w:type="dxa"/>
              <w:bottom w:w="150" w:type="dxa"/>
            </w:tcMar>
            <w:vAlign w:val="center"/>
          </w:tcPr>
          <w:p w14:paraId="0F2EEFC7" w14:textId="77777777" w:rsidR="00B44B91" w:rsidRDefault="00C2793A">
            <w:r>
              <w:rPr>
                <w:rFonts w:ascii="Arial" w:hAnsi="Arial" w:cs="Arial"/>
                <w:b/>
                <w:bCs/>
                <w:color w:val="FFFFFF"/>
                <w:position w:val="-2"/>
                <w:sz w:val="18"/>
                <w:szCs w:val="18"/>
                <w:shd w:val="clear" w:color="auto" w:fill="000000"/>
              </w:rPr>
              <w:t>5. ESPD</w:t>
            </w:r>
          </w:p>
        </w:tc>
      </w:tr>
    </w:tbl>
    <w:p w14:paraId="2C5C929A" w14:textId="77777777" w:rsidR="00B44B91" w:rsidRDefault="00C2793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670EF64" w14:textId="77777777" w:rsidR="00B44B91" w:rsidRDefault="00C2793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59CBA2D" w14:textId="77777777" w:rsidR="00B44B91" w:rsidRDefault="00B44B9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44B91" w14:paraId="1D44C38F" w14:textId="77777777">
        <w:tc>
          <w:tcPr>
            <w:tcW w:w="0" w:type="auto"/>
            <w:shd w:val="clear" w:color="auto" w:fill="000000"/>
            <w:tcMar>
              <w:top w:w="150" w:type="dxa"/>
              <w:bottom w:w="150" w:type="dxa"/>
            </w:tcMar>
            <w:vAlign w:val="center"/>
          </w:tcPr>
          <w:p w14:paraId="489F2B16" w14:textId="77777777" w:rsidR="00B44B91" w:rsidRDefault="00C2793A">
            <w:r>
              <w:rPr>
                <w:rFonts w:ascii="Arial" w:hAnsi="Arial" w:cs="Arial"/>
                <w:b/>
                <w:bCs/>
                <w:color w:val="FFFFFF"/>
                <w:position w:val="-2"/>
                <w:sz w:val="18"/>
                <w:szCs w:val="18"/>
                <w:shd w:val="clear" w:color="auto" w:fill="000000"/>
              </w:rPr>
              <w:t>6. Ponudba s podizvajalci</w:t>
            </w:r>
          </w:p>
        </w:tc>
      </w:tr>
    </w:tbl>
    <w:p w14:paraId="720F133F" w14:textId="77777777" w:rsidR="00B44B91" w:rsidRDefault="00C2793A">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76250F9" w14:textId="77777777" w:rsidR="00B44B91" w:rsidRDefault="00C2793A">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44B91" w14:paraId="3D1C6652" w14:textId="77777777">
        <w:tc>
          <w:tcPr>
            <w:tcW w:w="0" w:type="auto"/>
            <w:shd w:val="clear" w:color="auto" w:fill="000000"/>
            <w:tcMar>
              <w:top w:w="150" w:type="dxa"/>
              <w:bottom w:w="150" w:type="dxa"/>
            </w:tcMar>
            <w:vAlign w:val="center"/>
          </w:tcPr>
          <w:p w14:paraId="21C92851" w14:textId="77777777" w:rsidR="00B44B91" w:rsidRDefault="00C2793A">
            <w:r>
              <w:rPr>
                <w:rFonts w:ascii="Arial" w:hAnsi="Arial" w:cs="Arial"/>
                <w:b/>
                <w:bCs/>
                <w:color w:val="FFFFFF"/>
                <w:position w:val="-2"/>
                <w:sz w:val="18"/>
                <w:szCs w:val="18"/>
                <w:shd w:val="clear" w:color="auto" w:fill="000000"/>
              </w:rPr>
              <w:t>7. Ustavitev postopka, zavrnitev vseh ponudb, odstop od izvedbe javnega naročila</w:t>
            </w:r>
          </w:p>
        </w:tc>
      </w:tr>
    </w:tbl>
    <w:p w14:paraId="058E28CA" w14:textId="77777777" w:rsidR="00B44B91" w:rsidRDefault="00C2793A">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6304FEF2" w14:textId="77777777" w:rsidR="004B5027" w:rsidRDefault="004B5027">
      <w:pPr>
        <w:spacing w:before="225" w:after="225" w:line="240" w:lineRule="auto"/>
        <w:jc w:val="both"/>
      </w:pPr>
    </w:p>
    <w:p w14:paraId="36B5354E" w14:textId="77777777" w:rsidR="004B5027" w:rsidRDefault="004B5027">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44B91" w14:paraId="04C79231" w14:textId="77777777">
        <w:tc>
          <w:tcPr>
            <w:tcW w:w="0" w:type="auto"/>
            <w:shd w:val="clear" w:color="auto" w:fill="000000"/>
            <w:tcMar>
              <w:top w:w="150" w:type="dxa"/>
              <w:bottom w:w="150" w:type="dxa"/>
            </w:tcMar>
            <w:vAlign w:val="center"/>
          </w:tcPr>
          <w:p w14:paraId="39BF8E6C" w14:textId="77777777" w:rsidR="00B44B91" w:rsidRDefault="00C2793A">
            <w:r>
              <w:rPr>
                <w:rFonts w:ascii="Arial" w:hAnsi="Arial" w:cs="Arial"/>
                <w:b/>
                <w:bCs/>
                <w:color w:val="FFFFFF"/>
                <w:position w:val="-2"/>
                <w:sz w:val="18"/>
                <w:szCs w:val="18"/>
                <w:shd w:val="clear" w:color="auto" w:fill="000000"/>
              </w:rPr>
              <w:lastRenderedPageBreak/>
              <w:t>8. Zmanjšanje obsega naročila</w:t>
            </w:r>
          </w:p>
        </w:tc>
      </w:tr>
    </w:tbl>
    <w:p w14:paraId="774003D1" w14:textId="77777777" w:rsidR="00B44B91" w:rsidRDefault="00C2793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DDF5498" w14:textId="77777777" w:rsidR="00B44B91" w:rsidRDefault="00C2793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44B91" w14:paraId="181FFEB1" w14:textId="77777777">
        <w:tc>
          <w:tcPr>
            <w:tcW w:w="0" w:type="auto"/>
            <w:shd w:val="clear" w:color="auto" w:fill="000000"/>
            <w:tcMar>
              <w:top w:w="150" w:type="dxa"/>
              <w:bottom w:w="150" w:type="dxa"/>
            </w:tcMar>
            <w:vAlign w:val="center"/>
          </w:tcPr>
          <w:p w14:paraId="2BBD4C2C" w14:textId="77777777" w:rsidR="00B44B91" w:rsidRDefault="00C2793A">
            <w:r>
              <w:rPr>
                <w:rFonts w:ascii="Arial" w:hAnsi="Arial" w:cs="Arial"/>
                <w:b/>
                <w:bCs/>
                <w:color w:val="FFFFFF"/>
                <w:position w:val="-2"/>
                <w:sz w:val="18"/>
                <w:szCs w:val="18"/>
                <w:shd w:val="clear" w:color="auto" w:fill="000000"/>
              </w:rPr>
              <w:t>9. Dopolnjevanje, spreminjanje ter pojasnjevanje ponudb</w:t>
            </w:r>
          </w:p>
        </w:tc>
      </w:tr>
    </w:tbl>
    <w:p w14:paraId="1E7A8373" w14:textId="77777777" w:rsidR="00B44B91" w:rsidRDefault="00C2793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D11A0A0" w14:textId="77777777" w:rsidR="00B44B91" w:rsidRDefault="00C2793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84C0FC4" w14:textId="77777777" w:rsidR="00B44B91" w:rsidRDefault="00C2793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9058C6C" w14:textId="77777777" w:rsidR="00B44B91" w:rsidRDefault="00C2793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E8EA3F" w14:textId="77777777" w:rsidR="00B44B91" w:rsidRDefault="00C2793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66F32A7" w14:textId="77777777" w:rsidR="00B44B91" w:rsidRDefault="00C2793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44B91" w14:paraId="47EB2AF6" w14:textId="77777777">
        <w:tc>
          <w:tcPr>
            <w:tcW w:w="0" w:type="auto"/>
            <w:shd w:val="clear" w:color="auto" w:fill="000000"/>
            <w:tcMar>
              <w:top w:w="150" w:type="dxa"/>
              <w:bottom w:w="150" w:type="dxa"/>
            </w:tcMar>
            <w:vAlign w:val="center"/>
          </w:tcPr>
          <w:p w14:paraId="32F6FA40" w14:textId="77777777" w:rsidR="00B44B91" w:rsidRDefault="00C2793A">
            <w:r>
              <w:rPr>
                <w:rFonts w:ascii="Arial" w:hAnsi="Arial" w:cs="Arial"/>
                <w:b/>
                <w:bCs/>
                <w:color w:val="FFFFFF"/>
                <w:position w:val="-2"/>
                <w:sz w:val="18"/>
                <w:szCs w:val="18"/>
                <w:shd w:val="clear" w:color="auto" w:fill="000000"/>
              </w:rPr>
              <w:t>10. Obvestilo o oddaji naročila</w:t>
            </w:r>
          </w:p>
        </w:tc>
      </w:tr>
    </w:tbl>
    <w:p w14:paraId="23DC04AC" w14:textId="77777777" w:rsidR="00B44B91" w:rsidRDefault="00C2793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AAC0423" w14:textId="77777777" w:rsidR="00B44B91" w:rsidRDefault="00C2793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427A1C2" w14:textId="77777777" w:rsidR="00B44B91" w:rsidRDefault="00C2793A">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w:t>
      </w:r>
      <w:r>
        <w:rPr>
          <w:rFonts w:ascii="Arial" w:hAnsi="Arial" w:cs="Arial"/>
          <w:color w:val="000000"/>
          <w:sz w:val="18"/>
          <w:szCs w:val="18"/>
        </w:rPr>
        <w:lastRenderedPageBreak/>
        <w:t>objavi na portalu javnih naročil prostovoljno obvestilo za predhodno transparentnost, če je to glede na vrednost primerno pa tudi v Uradnem listu Evropske unije.</w:t>
      </w:r>
    </w:p>
    <w:p w14:paraId="3F7570A9" w14:textId="77777777" w:rsidR="00B44B91" w:rsidRDefault="00C2793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44B91" w14:paraId="372893C2" w14:textId="77777777">
        <w:tc>
          <w:tcPr>
            <w:tcW w:w="0" w:type="auto"/>
            <w:shd w:val="clear" w:color="auto" w:fill="000000"/>
            <w:tcMar>
              <w:top w:w="150" w:type="dxa"/>
              <w:bottom w:w="150" w:type="dxa"/>
            </w:tcMar>
            <w:vAlign w:val="center"/>
          </w:tcPr>
          <w:p w14:paraId="176FCD6D" w14:textId="77777777" w:rsidR="00B44B91" w:rsidRDefault="00C2793A">
            <w:r>
              <w:rPr>
                <w:rFonts w:ascii="Arial" w:hAnsi="Arial" w:cs="Arial"/>
                <w:b/>
                <w:bCs/>
                <w:color w:val="FFFFFF"/>
                <w:position w:val="-2"/>
                <w:sz w:val="18"/>
                <w:szCs w:val="18"/>
                <w:shd w:val="clear" w:color="auto" w:fill="000000"/>
              </w:rPr>
              <w:t>11. Zaupnost ponudbene dokumentacije</w:t>
            </w:r>
          </w:p>
        </w:tc>
      </w:tr>
    </w:tbl>
    <w:p w14:paraId="2AB9460E" w14:textId="77777777" w:rsidR="00B44B91" w:rsidRDefault="00C2793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0C152FE" w14:textId="77777777" w:rsidR="00B44B91" w:rsidRDefault="00C2793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3998DD3" w14:textId="77777777" w:rsidR="00B44B91" w:rsidRDefault="00C2793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24E2B04B" w14:textId="77777777" w:rsidR="00B44B91" w:rsidRDefault="00C2793A">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44B91" w14:paraId="2777508E" w14:textId="77777777">
        <w:tc>
          <w:tcPr>
            <w:tcW w:w="0" w:type="auto"/>
            <w:shd w:val="clear" w:color="auto" w:fill="000000"/>
            <w:tcMar>
              <w:top w:w="150" w:type="dxa"/>
              <w:bottom w:w="150" w:type="dxa"/>
            </w:tcMar>
            <w:vAlign w:val="center"/>
          </w:tcPr>
          <w:p w14:paraId="27920284" w14:textId="77777777" w:rsidR="00B44B91" w:rsidRDefault="00C2793A">
            <w:r>
              <w:rPr>
                <w:rFonts w:ascii="Arial" w:hAnsi="Arial" w:cs="Arial"/>
                <w:b/>
                <w:bCs/>
                <w:color w:val="FFFFFF"/>
                <w:position w:val="-2"/>
                <w:sz w:val="18"/>
                <w:szCs w:val="18"/>
                <w:shd w:val="clear" w:color="auto" w:fill="000000"/>
              </w:rPr>
              <w:t>12. Način predložitve dokumentov v ponudbi</w:t>
            </w:r>
          </w:p>
        </w:tc>
      </w:tr>
    </w:tbl>
    <w:p w14:paraId="275A1FD2" w14:textId="77777777" w:rsidR="00B44B91" w:rsidRDefault="00C2793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78372A9" w14:textId="77777777" w:rsidR="00B44B91" w:rsidRDefault="00C2793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D2A027" w14:textId="77777777" w:rsidR="00B44B91" w:rsidRDefault="00C2793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356BB14" w14:textId="77777777" w:rsidR="00B44B91" w:rsidRDefault="00C2793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153CFFA" w14:textId="77777777" w:rsidR="00B44B91" w:rsidRDefault="00C2793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44B91" w14:paraId="595F0797" w14:textId="77777777">
        <w:tc>
          <w:tcPr>
            <w:tcW w:w="0" w:type="auto"/>
            <w:shd w:val="clear" w:color="auto" w:fill="000000"/>
            <w:tcMar>
              <w:top w:w="150" w:type="dxa"/>
              <w:bottom w:w="150" w:type="dxa"/>
            </w:tcMar>
            <w:vAlign w:val="center"/>
          </w:tcPr>
          <w:p w14:paraId="575E57E6" w14:textId="77777777" w:rsidR="00B44B91" w:rsidRDefault="00C2793A">
            <w:r>
              <w:rPr>
                <w:rFonts w:ascii="Arial" w:hAnsi="Arial" w:cs="Arial"/>
                <w:b/>
                <w:bCs/>
                <w:color w:val="FFFFFF"/>
                <w:position w:val="-2"/>
                <w:sz w:val="18"/>
                <w:szCs w:val="18"/>
                <w:shd w:val="clear" w:color="auto" w:fill="000000"/>
              </w:rPr>
              <w:lastRenderedPageBreak/>
              <w:t>13. Veljavnost ponudbe</w:t>
            </w:r>
          </w:p>
        </w:tc>
      </w:tr>
    </w:tbl>
    <w:p w14:paraId="2DB3216B" w14:textId="77777777" w:rsidR="00B44B91" w:rsidRDefault="00C2793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C15DF7C" w14:textId="77777777" w:rsidR="00B44B91" w:rsidRDefault="00C2793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44B91" w14:paraId="65215319" w14:textId="77777777">
        <w:tc>
          <w:tcPr>
            <w:tcW w:w="0" w:type="auto"/>
            <w:shd w:val="clear" w:color="auto" w:fill="000000"/>
            <w:tcMar>
              <w:top w:w="150" w:type="dxa"/>
              <w:bottom w:w="150" w:type="dxa"/>
            </w:tcMar>
            <w:vAlign w:val="center"/>
          </w:tcPr>
          <w:p w14:paraId="7E2B7B2C" w14:textId="77777777" w:rsidR="00B44B91" w:rsidRDefault="00C2793A">
            <w:r>
              <w:rPr>
                <w:rFonts w:ascii="Arial" w:hAnsi="Arial" w:cs="Arial"/>
                <w:b/>
                <w:bCs/>
                <w:color w:val="FFFFFF"/>
                <w:position w:val="-2"/>
                <w:sz w:val="18"/>
                <w:szCs w:val="18"/>
                <w:shd w:val="clear" w:color="auto" w:fill="000000"/>
              </w:rPr>
              <w:t>14. Pravno varstvo</w:t>
            </w:r>
          </w:p>
        </w:tc>
      </w:tr>
    </w:tbl>
    <w:p w14:paraId="4A7DD9B2" w14:textId="77777777" w:rsidR="00B44B91" w:rsidRDefault="00C2793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91565EB" w14:textId="77777777" w:rsidR="00B44B91" w:rsidRDefault="00C2793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F3C390" w14:textId="77777777" w:rsidR="00B44B91" w:rsidRDefault="00C2793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6A220F6" w14:textId="77777777" w:rsidR="00B44B91" w:rsidRDefault="00C2793A">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4D7594F" w14:textId="77777777" w:rsidR="00B44B91" w:rsidRDefault="00C2793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489DA4E" w14:textId="77777777" w:rsidR="00B44B91" w:rsidRDefault="00C2793A">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88BB6D" w14:textId="77777777" w:rsidR="00B44B91" w:rsidRDefault="00C2793A">
      <w:pPr>
        <w:spacing w:before="225" w:after="225" w:line="240" w:lineRule="auto"/>
        <w:jc w:val="both"/>
      </w:pPr>
      <w:r>
        <w:rPr>
          <w:rFonts w:ascii="Arial" w:hAnsi="Arial" w:cs="Arial"/>
          <w:color w:val="000000"/>
          <w:sz w:val="18"/>
          <w:szCs w:val="18"/>
        </w:rPr>
        <w:t>https://ejn.gov.si/sistem/pravno-varstvo.html</w:t>
      </w:r>
    </w:p>
    <w:p w14:paraId="638B1D50" w14:textId="77777777" w:rsidR="00B44B91" w:rsidRDefault="00C2793A">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AF0624C" w14:textId="77777777" w:rsidR="00B44B91" w:rsidRDefault="00C2793A">
      <w:pPr>
        <w:spacing w:before="225" w:after="225" w:line="240" w:lineRule="auto"/>
        <w:jc w:val="both"/>
      </w:pPr>
      <w:r>
        <w:rPr>
          <w:rFonts w:ascii="Arial" w:hAnsi="Arial" w:cs="Arial"/>
          <w:color w:val="000000"/>
          <w:sz w:val="18"/>
          <w:szCs w:val="18"/>
        </w:rPr>
        <w:t>Zahtevek za revizijo se lahko vloži v roku iz 25. člena ZPVPJN.</w:t>
      </w:r>
    </w:p>
    <w:p w14:paraId="22F7EE74" w14:textId="77777777" w:rsidR="00B44B91" w:rsidRDefault="00C2793A">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B88B58F" w14:textId="77777777" w:rsidR="004B5027" w:rsidRDefault="004B5027">
      <w:pPr>
        <w:spacing w:before="225" w:after="225" w:line="240" w:lineRule="auto"/>
        <w:jc w:val="both"/>
      </w:pPr>
    </w:p>
    <w:p w14:paraId="641FFF0E" w14:textId="77777777" w:rsidR="004B5027" w:rsidRDefault="004B5027">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44B91" w14:paraId="00C05959" w14:textId="77777777">
        <w:tc>
          <w:tcPr>
            <w:tcW w:w="0" w:type="auto"/>
            <w:shd w:val="clear" w:color="auto" w:fill="000000"/>
            <w:tcMar>
              <w:top w:w="150" w:type="dxa"/>
              <w:bottom w:w="150" w:type="dxa"/>
            </w:tcMar>
            <w:vAlign w:val="center"/>
          </w:tcPr>
          <w:p w14:paraId="1C83A0E6" w14:textId="77777777" w:rsidR="00B44B91" w:rsidRDefault="00C2793A">
            <w:r>
              <w:rPr>
                <w:rFonts w:ascii="Arial" w:hAnsi="Arial" w:cs="Arial"/>
                <w:b/>
                <w:bCs/>
                <w:color w:val="FFFFFF"/>
                <w:position w:val="-2"/>
                <w:sz w:val="18"/>
                <w:szCs w:val="18"/>
                <w:shd w:val="clear" w:color="auto" w:fill="000000"/>
              </w:rPr>
              <w:lastRenderedPageBreak/>
              <w:t>15. Sklenitev pogodbe</w:t>
            </w:r>
          </w:p>
        </w:tc>
      </w:tr>
    </w:tbl>
    <w:p w14:paraId="6E304AE0" w14:textId="77777777" w:rsidR="00B44B91" w:rsidRDefault="00C2793A">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DB55F46" w14:textId="77777777" w:rsidR="00B44B91" w:rsidRDefault="00C2793A">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214D506" w14:textId="77777777" w:rsidR="00B44B91" w:rsidRDefault="00C2793A">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43D23CB" w14:textId="77777777" w:rsidR="00B44B91" w:rsidRDefault="00B44B91">
      <w:pPr>
        <w:sectPr w:rsidR="00B44B91" w:rsidSect="00D931BF">
          <w:pgSz w:w="11906" w:h="16838"/>
          <w:pgMar w:top="1418" w:right="1418" w:bottom="1418" w:left="1418" w:header="567" w:footer="680" w:gutter="0"/>
          <w:cols w:space="708"/>
          <w:docGrid w:linePitch="360"/>
        </w:sectPr>
      </w:pPr>
    </w:p>
    <w:p w14:paraId="2892E9B4" w14:textId="77777777" w:rsidR="00C2793A" w:rsidRPr="00A820C7" w:rsidRDefault="00C2793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71C78C2" w14:textId="77777777" w:rsidR="00C2793A" w:rsidRDefault="00C2793A" w:rsidP="00C25086">
      <w:pPr>
        <w:rPr>
          <w:rFonts w:ascii="Arial" w:hAnsi="Arial" w:cs="Arial"/>
          <w:sz w:val="18"/>
          <w:szCs w:val="18"/>
        </w:rPr>
      </w:pPr>
    </w:p>
    <w:p w14:paraId="0A516034" w14:textId="77777777" w:rsidR="00B44B91" w:rsidRDefault="00C2793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EE4676E" w14:textId="77777777" w:rsidR="00B44B91" w:rsidRDefault="00C2793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B44B91" w14:paraId="65C960F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0DE2C" w14:textId="77777777" w:rsidR="00B44B91" w:rsidRDefault="00C2793A">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81786" w14:textId="77777777" w:rsidR="00B44B91" w:rsidRDefault="00C2793A">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B4BD8" w14:textId="77777777" w:rsidR="00B44B91" w:rsidRDefault="00C2793A">
            <w:pPr>
              <w:jc w:val="both"/>
              <w:textAlignment w:val="center"/>
            </w:pPr>
            <w:r>
              <w:rPr>
                <w:rFonts w:ascii="Arial" w:hAnsi="Arial" w:cs="Arial"/>
                <w:color w:val="000000"/>
                <w:position w:val="-2"/>
                <w:sz w:val="18"/>
                <w:szCs w:val="18"/>
              </w:rPr>
              <w:t> </w:t>
            </w:r>
          </w:p>
        </w:tc>
      </w:tr>
    </w:tbl>
    <w:p w14:paraId="799A49E8" w14:textId="77777777" w:rsidR="00B44B91" w:rsidRDefault="00C2793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F12497C" w14:textId="77777777" w:rsidR="00C2793A" w:rsidRPr="00C25086" w:rsidRDefault="00C2793A" w:rsidP="00C25086"/>
    <w:p w14:paraId="6B99EBCB" w14:textId="77777777" w:rsidR="00B44B91" w:rsidRDefault="00B44B91">
      <w:pPr>
        <w:sectPr w:rsidR="00B44B91" w:rsidSect="00D931BF">
          <w:pgSz w:w="11906" w:h="16838"/>
          <w:pgMar w:top="1418" w:right="1418" w:bottom="1418" w:left="1418" w:header="567" w:footer="680" w:gutter="0"/>
          <w:cols w:space="708"/>
          <w:docGrid w:linePitch="360"/>
        </w:sectPr>
      </w:pPr>
    </w:p>
    <w:p w14:paraId="0AF7AB1C" w14:textId="77777777" w:rsidR="006975C6" w:rsidRPr="00563971" w:rsidRDefault="00C2793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A6BF510" w14:textId="77777777" w:rsidR="00B44B91" w:rsidRDefault="00C2793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AA540E0" w14:textId="77777777" w:rsidR="00B44B91" w:rsidRDefault="00C2793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44B91" w14:paraId="6CBBD8B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0B6B7F4" w14:textId="77777777" w:rsidR="00B44B91" w:rsidRDefault="00C2793A">
            <w:r>
              <w:rPr>
                <w:rFonts w:ascii="Arial" w:hAnsi="Arial" w:cs="Arial"/>
                <w:color w:val="FFFFFF"/>
                <w:position w:val="-2"/>
                <w:sz w:val="18"/>
                <w:szCs w:val="18"/>
              </w:rPr>
              <w:t>Razlogi za izključitev</w:t>
            </w:r>
          </w:p>
        </w:tc>
      </w:tr>
    </w:tbl>
    <w:p w14:paraId="7D76C756"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12CDB7D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CA3809" w14:textId="77777777" w:rsidR="00B44B91" w:rsidRDefault="00C2793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48C9B" w14:textId="77777777" w:rsidR="00B44B91" w:rsidRDefault="00C2793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0D230043" w14:textId="77777777" w:rsidR="00B44B91" w:rsidRDefault="00C2793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4B91" w14:paraId="6A0AEF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1D6F1"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FCBB8" w14:textId="77777777" w:rsidR="00B44B91" w:rsidRDefault="00C2793A">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27E7288A" w14:textId="77777777" w:rsidR="00B44B91" w:rsidRDefault="00C2793A">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44B91" w14:paraId="5967F5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9ACDE"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9A580" w14:textId="77777777" w:rsidR="00B44B91" w:rsidRDefault="00C2793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9F0C12" w14:textId="77777777" w:rsidR="00B44B91" w:rsidRDefault="00C2793A">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19EEFF2" w14:textId="77777777" w:rsidR="00B44B91" w:rsidRDefault="00C2793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44B91" w14:paraId="4366B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F64FF"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231F9"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4A40529" w14:textId="77777777" w:rsidR="00B44B91" w:rsidRDefault="00C2793A">
            <w:pPr>
              <w:spacing w:before="135" w:after="135"/>
              <w:jc w:val="both"/>
              <w:textAlignment w:val="center"/>
            </w:pPr>
            <w:r>
              <w:rPr>
                <w:rFonts w:ascii="Arial" w:hAnsi="Arial" w:cs="Arial"/>
                <w:color w:val="000000"/>
                <w:position w:val="-2"/>
                <w:sz w:val="18"/>
                <w:szCs w:val="18"/>
              </w:rPr>
              <w:t>Velja enako kot za vodilnega partnerja.</w:t>
            </w:r>
          </w:p>
        </w:tc>
      </w:tr>
      <w:tr w:rsidR="00B44B91" w14:paraId="753ECB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B5951" w14:textId="77777777" w:rsidR="00B44B91" w:rsidRDefault="00C2793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E6598"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7C6C6B01" w14:textId="77777777" w:rsidR="00B44B91" w:rsidRDefault="00C2793A">
            <w:pPr>
              <w:spacing w:before="135" w:after="135"/>
              <w:jc w:val="both"/>
              <w:textAlignment w:val="center"/>
            </w:pPr>
            <w:r>
              <w:rPr>
                <w:rFonts w:ascii="Arial" w:hAnsi="Arial" w:cs="Arial"/>
                <w:color w:val="000000"/>
                <w:position w:val="-2"/>
                <w:sz w:val="18"/>
                <w:szCs w:val="18"/>
              </w:rPr>
              <w:t>Velja enako kot za ponudnika.</w:t>
            </w:r>
          </w:p>
          <w:p w14:paraId="6652100E" w14:textId="77777777" w:rsidR="00B44B91" w:rsidRDefault="00C2793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50AC14A"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5D085C5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A5E5DD" w14:textId="77777777" w:rsidR="00B44B91" w:rsidRDefault="00C2793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08AE" w14:textId="77777777" w:rsidR="00B44B91" w:rsidRDefault="00C2793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809DA4B" w14:textId="77777777" w:rsidR="00B44B91" w:rsidRDefault="00C2793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4B91" w14:paraId="0550F1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B616E"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57B0D"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 ali ESPD.</w:t>
            </w:r>
          </w:p>
          <w:p w14:paraId="352E5D24" w14:textId="77777777" w:rsidR="00B44B91" w:rsidRDefault="00C2793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EB8097D" w14:textId="77777777" w:rsidR="00B44B91" w:rsidRDefault="00C2793A">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44B91" w14:paraId="60A95A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6F318"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88F72" w14:textId="77777777" w:rsidR="00B44B91" w:rsidRDefault="00C2793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D3FD4D" w14:textId="77777777" w:rsidR="00B44B91" w:rsidRDefault="00C2793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44B91" w14:paraId="715AD0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58183"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667F0"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5A0E4ADC" w14:textId="77777777" w:rsidR="00B44B91" w:rsidRDefault="00C2793A">
            <w:pPr>
              <w:spacing w:before="135" w:after="135"/>
              <w:jc w:val="both"/>
              <w:textAlignment w:val="center"/>
            </w:pPr>
            <w:r>
              <w:rPr>
                <w:rFonts w:ascii="Arial" w:hAnsi="Arial" w:cs="Arial"/>
                <w:color w:val="000000"/>
                <w:position w:val="-2"/>
                <w:sz w:val="18"/>
                <w:szCs w:val="18"/>
              </w:rPr>
              <w:t>Veljajo enake zahteve kot za vodilnega partnerja.</w:t>
            </w:r>
          </w:p>
        </w:tc>
      </w:tr>
      <w:tr w:rsidR="00B44B91" w14:paraId="00F88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1BFB9"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4E7F6"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CE39459" w14:textId="77777777" w:rsidR="00B44B91" w:rsidRDefault="00C2793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1BED4DA" w14:textId="77777777" w:rsidR="00B44B91" w:rsidRDefault="00C2793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8E1D91F"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08F1E9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536BB4" w14:textId="77777777" w:rsidR="00B44B91" w:rsidRDefault="00C2793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7BDD7" w14:textId="77777777" w:rsidR="00B44B91" w:rsidRDefault="00C2793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31ADF36" w14:textId="77777777" w:rsidR="00B44B91" w:rsidRDefault="00C2793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4B91" w14:paraId="18D815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711D5"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3FE5C"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 ali ESPD.</w:t>
            </w:r>
          </w:p>
          <w:p w14:paraId="0D01CB11" w14:textId="77777777" w:rsidR="00B44B91" w:rsidRDefault="00C2793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44B91" w14:paraId="64FCC8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F778B"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9E032" w14:textId="77777777" w:rsidR="00B44B91" w:rsidRDefault="00C2793A">
            <w:pPr>
              <w:jc w:val="both"/>
              <w:textAlignment w:val="center"/>
            </w:pPr>
            <w:r>
              <w:rPr>
                <w:rFonts w:ascii="Arial" w:hAnsi="Arial" w:cs="Arial"/>
                <w:color w:val="000000"/>
                <w:position w:val="-2"/>
                <w:sz w:val="18"/>
                <w:szCs w:val="18"/>
              </w:rPr>
              <w:t> </w:t>
            </w:r>
          </w:p>
          <w:p w14:paraId="266AA9B2" w14:textId="77777777" w:rsidR="00B44B91" w:rsidRDefault="00C2793A">
            <w:r>
              <w:rPr>
                <w:rFonts w:ascii="Arial" w:hAnsi="Arial" w:cs="Arial"/>
                <w:color w:val="000000"/>
                <w:position w:val="-2"/>
                <w:sz w:val="18"/>
                <w:szCs w:val="18"/>
              </w:rPr>
              <w:t xml:space="preserve"> /</w:t>
            </w:r>
          </w:p>
        </w:tc>
      </w:tr>
      <w:tr w:rsidR="00B44B91" w14:paraId="1AAB1E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DC18B"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6C4E4"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141C3F0A"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w:t>
            </w:r>
          </w:p>
        </w:tc>
      </w:tr>
      <w:tr w:rsidR="00B44B91" w14:paraId="2E4836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972D8"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902E"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C72E1AC" w14:textId="77777777" w:rsidR="00B44B91" w:rsidRDefault="00C2793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35A4E13"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4C95677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7202E5" w14:textId="77777777" w:rsidR="00B44B91" w:rsidRDefault="00C2793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5FCC8" w14:textId="77777777" w:rsidR="00B44B91" w:rsidRDefault="00C2793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1F6C95" w14:textId="77777777" w:rsidR="00B44B91" w:rsidRDefault="00C2793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4B91" w14:paraId="26E56F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04509"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53233"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 ali ESPD.</w:t>
            </w:r>
          </w:p>
          <w:p w14:paraId="1A73B6C1" w14:textId="77777777" w:rsidR="00B44B91" w:rsidRDefault="00C2793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436D710" w14:textId="77777777" w:rsidR="00B44B91" w:rsidRDefault="00C2793A">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B44B91" w14:paraId="6B4AE1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58642"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6C7D" w14:textId="77777777" w:rsidR="00B44B91" w:rsidRDefault="00C2793A">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B44B91" w14:paraId="0EDC6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739FD" w14:textId="77777777" w:rsidR="00B44B91" w:rsidRDefault="00C2793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870A8"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246BD64"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w:t>
            </w:r>
          </w:p>
        </w:tc>
      </w:tr>
      <w:tr w:rsidR="00B44B91" w14:paraId="033861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BC174"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9479A"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3AC84DD" w14:textId="77777777" w:rsidR="00B44B91" w:rsidRDefault="00C2793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0C71C251" w14:textId="77777777" w:rsidR="00B44B91" w:rsidRDefault="00C2793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4FFC303" w14:textId="77777777" w:rsidR="00B44B91" w:rsidRDefault="00B44B91"/>
    <w:tbl>
      <w:tblPr>
        <w:tblStyle w:val="NormalTablePHPDOCX"/>
        <w:tblW w:w="2500" w:type="pct"/>
        <w:tblInd w:w="108" w:type="dxa"/>
        <w:tblLook w:val="04A0" w:firstRow="1" w:lastRow="0" w:firstColumn="1" w:lastColumn="0" w:noHBand="0" w:noVBand="1"/>
      </w:tblPr>
      <w:tblGrid>
        <w:gridCol w:w="4504"/>
      </w:tblGrid>
      <w:tr w:rsidR="00B44B91" w14:paraId="40C19BE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2E90716" w14:textId="77777777" w:rsidR="00B44B91" w:rsidRDefault="00C2793A">
            <w:r>
              <w:rPr>
                <w:rFonts w:ascii="Arial" w:hAnsi="Arial" w:cs="Arial"/>
                <w:color w:val="FFFFFF"/>
                <w:position w:val="-2"/>
                <w:sz w:val="18"/>
                <w:szCs w:val="18"/>
              </w:rPr>
              <w:t>Poslovna in finančna sposobnost</w:t>
            </w:r>
          </w:p>
        </w:tc>
      </w:tr>
    </w:tbl>
    <w:p w14:paraId="5E87B122"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6160598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6A3549F" w14:textId="77777777" w:rsidR="00B44B91" w:rsidRDefault="00C2793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2277D" w14:textId="77777777" w:rsidR="00B44B91" w:rsidRDefault="00C2793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EE1A413" w14:textId="77777777" w:rsidR="00B44B91" w:rsidRDefault="00C2793A">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44B91" w14:paraId="69704B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83862"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7F059"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w:t>
            </w:r>
          </w:p>
          <w:p w14:paraId="434C83FD" w14:textId="77777777" w:rsidR="00B44B91" w:rsidRDefault="00C2793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44B91" w14:paraId="012B12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D2308"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5A746" w14:textId="77777777" w:rsidR="00B44B91" w:rsidRDefault="00C2793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B7EF933" w14:textId="77777777" w:rsidR="00B44B91" w:rsidRDefault="00C2793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44B91" w14:paraId="043317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D395A"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E2649"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C4F95D0"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23E2AF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908D4"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46E80"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4BC01B43" w14:textId="77777777" w:rsidR="00B44B91" w:rsidRDefault="00C2793A">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4A6E23FA" w14:textId="77777777" w:rsidR="00B44B91" w:rsidRDefault="00B44B91"/>
    <w:tbl>
      <w:tblPr>
        <w:tblStyle w:val="NormalTablePHPDOCX"/>
        <w:tblW w:w="2500" w:type="pct"/>
        <w:tblInd w:w="108" w:type="dxa"/>
        <w:tblLook w:val="04A0" w:firstRow="1" w:lastRow="0" w:firstColumn="1" w:lastColumn="0" w:noHBand="0" w:noVBand="1"/>
      </w:tblPr>
      <w:tblGrid>
        <w:gridCol w:w="4504"/>
      </w:tblGrid>
      <w:tr w:rsidR="00B44B91" w14:paraId="544CB12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E671990" w14:textId="77777777" w:rsidR="00B44B91" w:rsidRDefault="00C2793A">
            <w:r>
              <w:rPr>
                <w:rFonts w:ascii="Arial" w:hAnsi="Arial" w:cs="Arial"/>
                <w:color w:val="FFFFFF"/>
                <w:position w:val="-2"/>
                <w:sz w:val="18"/>
                <w:szCs w:val="18"/>
              </w:rPr>
              <w:t>Tehnična sposobnost</w:t>
            </w:r>
          </w:p>
        </w:tc>
      </w:tr>
    </w:tbl>
    <w:p w14:paraId="1D353183"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4500EF4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CB92A3C" w14:textId="77777777" w:rsidR="00B44B91" w:rsidRDefault="00C2793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609C1" w14:textId="77777777" w:rsidR="00B44B91" w:rsidRDefault="00C2793A">
            <w:pPr>
              <w:spacing w:before="135" w:after="135"/>
              <w:jc w:val="both"/>
              <w:textAlignment w:val="center"/>
            </w:pPr>
            <w:r>
              <w:rPr>
                <w:rFonts w:ascii="Arial" w:hAnsi="Arial" w:cs="Arial"/>
                <w:color w:val="000000"/>
                <w:position w:val="-2"/>
                <w:sz w:val="18"/>
                <w:szCs w:val="18"/>
              </w:rPr>
              <w:t>Da v celoti nudi novo opremo, ki ustreza vsem tehničnim in kakovostnim zahtevam naročnika, navedenim v Specifikaciji zahtev naročnika in v ostali razpisni dokumentaciji.</w:t>
            </w:r>
          </w:p>
        </w:tc>
      </w:tr>
      <w:tr w:rsidR="00B44B91" w14:paraId="31CF1E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95408"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9A8CC" w14:textId="77777777" w:rsidR="00B44B91" w:rsidRDefault="00C2793A">
            <w:pPr>
              <w:spacing w:before="135" w:after="135"/>
              <w:jc w:val="both"/>
              <w:textAlignment w:val="center"/>
            </w:pPr>
            <w:r>
              <w:rPr>
                <w:rFonts w:ascii="Arial" w:hAnsi="Arial" w:cs="Arial"/>
                <w:color w:val="000000"/>
                <w:position w:val="-2"/>
                <w:sz w:val="18"/>
                <w:szCs w:val="18"/>
              </w:rPr>
              <w:t>Izpolnjen in podpisan Obrazec  KROVNA IZJAVA in priloge iz katerih je razvidno, da blago izpolnjuje vse strokovne zahteve naročnika:</w:t>
            </w:r>
          </w:p>
          <w:p w14:paraId="35DD778C" w14:textId="77777777" w:rsidR="00B44B91" w:rsidRDefault="00C2793A">
            <w:pPr>
              <w:spacing w:before="135" w:after="135"/>
              <w:jc w:val="both"/>
              <w:textAlignment w:val="center"/>
            </w:pPr>
            <w:r>
              <w:rPr>
                <w:rFonts w:ascii="Arial" w:hAnsi="Arial" w:cs="Arial"/>
                <w:color w:val="000000"/>
                <w:position w:val="-2"/>
                <w:sz w:val="18"/>
                <w:szCs w:val="18"/>
              </w:rPr>
              <w:t>• prospektni material /katalogi proizvajalca/ tehnična dokumentacija v slovenskem jeziku ali angleškem jeziku/navodila za uporabo, iz  katerih bodo jasno razvidne vse strokovno tehnične karakteristike ponujenega blaga, ki dokazujejo izpolnjevanje vseh naročnikovih strokovnih zahtev;</w:t>
            </w:r>
          </w:p>
          <w:p w14:paraId="0C3FFCBF" w14:textId="77777777" w:rsidR="00B44B91" w:rsidRDefault="00C2793A">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0DCFD86C" w14:textId="77777777" w:rsidR="00B44B91" w:rsidRDefault="00C2793A">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p w14:paraId="79AE6113" w14:textId="77777777" w:rsidR="00B44B91" w:rsidRDefault="00C2793A">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jeziku.</w:t>
            </w:r>
          </w:p>
        </w:tc>
      </w:tr>
      <w:tr w:rsidR="00B44B91" w14:paraId="795DDE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D4C8D"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EB243" w14:textId="77777777" w:rsidR="00B44B91" w:rsidRDefault="00C2793A">
            <w:pPr>
              <w:jc w:val="both"/>
              <w:textAlignment w:val="center"/>
            </w:pPr>
            <w:r>
              <w:rPr>
                <w:rFonts w:ascii="Arial" w:hAnsi="Arial" w:cs="Arial"/>
                <w:color w:val="000000"/>
                <w:position w:val="-2"/>
                <w:sz w:val="18"/>
                <w:szCs w:val="18"/>
              </w:rPr>
              <w:t> </w:t>
            </w:r>
          </w:p>
          <w:p w14:paraId="019983B1" w14:textId="77777777" w:rsidR="00B44B91" w:rsidRDefault="00C2793A">
            <w:r>
              <w:rPr>
                <w:rFonts w:ascii="Arial" w:hAnsi="Arial" w:cs="Arial"/>
                <w:color w:val="000000"/>
                <w:position w:val="-2"/>
                <w:sz w:val="18"/>
                <w:szCs w:val="18"/>
              </w:rPr>
              <w:t xml:space="preserve"> /</w:t>
            </w:r>
          </w:p>
        </w:tc>
      </w:tr>
      <w:tr w:rsidR="00B44B91" w14:paraId="1AE7E3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D3C4D"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F21B9"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456DA88C" w14:textId="77777777" w:rsidR="00B44B91" w:rsidRDefault="00C2793A">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B44B91" w14:paraId="085A96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8C48B"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8DE24"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2AED629"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64D4BEE"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0613852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66AB3D" w14:textId="77777777" w:rsidR="00B44B91" w:rsidRDefault="00C2793A">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Brezplačno testiranje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4202F" w14:textId="03697DDD" w:rsidR="00B44B91" w:rsidRDefault="00C2793A">
            <w:pPr>
              <w:spacing w:before="135" w:after="135"/>
              <w:jc w:val="both"/>
              <w:textAlignment w:val="center"/>
            </w:pPr>
            <w:r>
              <w:rPr>
                <w:rFonts w:ascii="Arial" w:hAnsi="Arial" w:cs="Arial"/>
                <w:color w:val="000000"/>
                <w:position w:val="-2"/>
                <w:sz w:val="18"/>
                <w:szCs w:val="18"/>
              </w:rPr>
              <w:t xml:space="preserve">Da bo v primeru, če naročnik ponujene opreme: </w:t>
            </w:r>
            <w:r w:rsidR="005D166B" w:rsidRPr="005D166B">
              <w:rPr>
                <w:rFonts w:ascii="Arial" w:hAnsi="Arial" w:cs="Arial"/>
                <w:color w:val="000000"/>
                <w:position w:val="-2"/>
                <w:sz w:val="18"/>
                <w:szCs w:val="18"/>
              </w:rPr>
              <w:t>BOLNIŠKE POSTELJE, NOČNE OMARICE IN OBPOSTELJNE KONZOLNE MIZICE</w:t>
            </w:r>
            <w:r>
              <w:rPr>
                <w:rFonts w:ascii="Arial" w:hAnsi="Arial" w:cs="Arial"/>
                <w:color w:val="000000"/>
                <w:position w:val="-2"/>
                <w:sz w:val="18"/>
                <w:szCs w:val="18"/>
              </w:rPr>
              <w:t xml:space="preserve"> ne pozna in bi od ponudnika zahteval predstavitev le-te(h) in brezplačno testiranje, zahtevano opremo pripeljal na testiranje v roku 15 delovnih dni od pisnega poziva naročnika. Testiranje pri naročniku bo trajalo 3 dni.</w:t>
            </w:r>
          </w:p>
        </w:tc>
      </w:tr>
      <w:tr w:rsidR="00B44B91" w14:paraId="04CEBC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8E63A"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51D38"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KROVNA IZJAVA s podpisom katerega izjavlja, da izpolnjuje navedeni pogoj.</w:t>
            </w:r>
          </w:p>
        </w:tc>
      </w:tr>
      <w:tr w:rsidR="00B44B91" w14:paraId="189593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25978"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EF8C1" w14:textId="77777777" w:rsidR="00B44B91" w:rsidRDefault="00C2793A">
            <w:pPr>
              <w:jc w:val="both"/>
              <w:textAlignment w:val="center"/>
            </w:pPr>
            <w:r>
              <w:rPr>
                <w:rFonts w:ascii="Arial" w:hAnsi="Arial" w:cs="Arial"/>
                <w:color w:val="000000"/>
                <w:position w:val="-2"/>
                <w:sz w:val="18"/>
                <w:szCs w:val="18"/>
              </w:rPr>
              <w:t> </w:t>
            </w:r>
          </w:p>
          <w:p w14:paraId="15B9EBBE" w14:textId="77777777" w:rsidR="00B44B91" w:rsidRDefault="00C2793A">
            <w:r>
              <w:rPr>
                <w:rFonts w:ascii="Arial" w:hAnsi="Arial" w:cs="Arial"/>
                <w:color w:val="000000"/>
                <w:position w:val="-2"/>
                <w:sz w:val="18"/>
                <w:szCs w:val="18"/>
              </w:rPr>
              <w:t xml:space="preserve"> /</w:t>
            </w:r>
          </w:p>
        </w:tc>
      </w:tr>
      <w:tr w:rsidR="00B44B91" w14:paraId="52C5B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91156"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D6AD"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17A7ACD"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s podpisom katerega izjavlja, da izpolnjuje navedeni pogoj.</w:t>
            </w:r>
          </w:p>
        </w:tc>
      </w:tr>
      <w:tr w:rsidR="00B44B91" w14:paraId="2834D5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E1180"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203BC"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58631E5"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DF1D812"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1F5B077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1FAED74" w14:textId="77777777" w:rsidR="00B44B91" w:rsidRDefault="00C2793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4367B" w14:textId="5FD7EC47" w:rsidR="00B44B91" w:rsidRPr="005D166B" w:rsidRDefault="00C2793A">
            <w:pPr>
              <w:spacing w:before="135" w:after="135"/>
              <w:jc w:val="both"/>
              <w:textAlignment w:val="center"/>
              <w:rPr>
                <w:highlight w:val="yellow"/>
              </w:rPr>
            </w:pPr>
            <w:r w:rsidRPr="005132C3">
              <w:rPr>
                <w:rFonts w:ascii="Arial" w:hAnsi="Arial" w:cs="Arial"/>
                <w:color w:val="000000"/>
                <w:position w:val="-2"/>
                <w:sz w:val="18"/>
                <w:szCs w:val="18"/>
              </w:rPr>
              <w:t>Da je bila v zadnjih 3 letih (</w:t>
            </w:r>
            <w:r w:rsidR="005D166B" w:rsidRPr="005132C3">
              <w:rPr>
                <w:rFonts w:ascii="Arial" w:hAnsi="Arial" w:cs="Arial"/>
                <w:color w:val="000000"/>
                <w:position w:val="-2"/>
                <w:sz w:val="18"/>
                <w:szCs w:val="18"/>
              </w:rPr>
              <w:t>julij</w:t>
            </w:r>
            <w:r w:rsidRPr="005132C3">
              <w:rPr>
                <w:rFonts w:ascii="Arial" w:hAnsi="Arial" w:cs="Arial"/>
                <w:color w:val="000000"/>
                <w:position w:val="-2"/>
                <w:sz w:val="18"/>
                <w:szCs w:val="18"/>
              </w:rPr>
              <w:t xml:space="preserve"> 202</w:t>
            </w:r>
            <w:r w:rsidR="005132C3" w:rsidRPr="005132C3">
              <w:rPr>
                <w:rFonts w:ascii="Arial" w:hAnsi="Arial" w:cs="Arial"/>
                <w:color w:val="000000"/>
                <w:position w:val="-2"/>
                <w:sz w:val="18"/>
                <w:szCs w:val="18"/>
              </w:rPr>
              <w:t>2</w:t>
            </w:r>
            <w:r w:rsidRPr="005132C3">
              <w:rPr>
                <w:rFonts w:ascii="Arial" w:hAnsi="Arial" w:cs="Arial"/>
                <w:color w:val="000000"/>
                <w:position w:val="-2"/>
                <w:sz w:val="18"/>
                <w:szCs w:val="18"/>
              </w:rPr>
              <w:t xml:space="preserve"> do </w:t>
            </w:r>
            <w:r w:rsidR="005D166B" w:rsidRPr="005132C3">
              <w:rPr>
                <w:rFonts w:ascii="Arial" w:hAnsi="Arial" w:cs="Arial"/>
                <w:color w:val="000000"/>
                <w:position w:val="-2"/>
                <w:sz w:val="18"/>
                <w:szCs w:val="18"/>
              </w:rPr>
              <w:t>julij</w:t>
            </w:r>
            <w:r w:rsidRPr="005132C3">
              <w:rPr>
                <w:rFonts w:ascii="Arial" w:hAnsi="Arial" w:cs="Arial"/>
                <w:color w:val="000000"/>
                <w:position w:val="-2"/>
                <w:sz w:val="18"/>
                <w:szCs w:val="18"/>
              </w:rPr>
              <w:t xml:space="preserve"> 202</w:t>
            </w:r>
            <w:r w:rsidR="005132C3" w:rsidRPr="005132C3">
              <w:rPr>
                <w:rFonts w:ascii="Arial" w:hAnsi="Arial" w:cs="Arial"/>
                <w:color w:val="000000"/>
                <w:position w:val="-2"/>
                <w:sz w:val="18"/>
                <w:szCs w:val="18"/>
              </w:rPr>
              <w:t>5</w:t>
            </w:r>
            <w:r w:rsidRPr="005132C3">
              <w:rPr>
                <w:rFonts w:ascii="Arial" w:hAnsi="Arial" w:cs="Arial"/>
                <w:color w:val="000000"/>
                <w:position w:val="-2"/>
                <w:sz w:val="18"/>
                <w:szCs w:val="18"/>
              </w:rPr>
              <w:t xml:space="preserve">) uspešno dobavljena in montirana naslednja oprema: </w:t>
            </w:r>
            <w:r w:rsidR="005D166B" w:rsidRPr="005132C3">
              <w:rPr>
                <w:rFonts w:ascii="Arial" w:hAnsi="Arial" w:cs="Arial"/>
                <w:color w:val="000000"/>
                <w:position w:val="-2"/>
                <w:sz w:val="18"/>
                <w:szCs w:val="18"/>
              </w:rPr>
              <w:t>BOLNIŠKE POSTELJE, NOČNE OMARICE IN OBPOSTELJNE KONZOLNE MIZICE</w:t>
            </w:r>
            <w:r w:rsidRPr="005132C3">
              <w:rPr>
                <w:rFonts w:ascii="Arial" w:hAnsi="Arial" w:cs="Arial"/>
                <w:color w:val="000000"/>
                <w:position w:val="-2"/>
                <w:sz w:val="18"/>
                <w:szCs w:val="18"/>
              </w:rPr>
              <w:t>, ki so predmet naše ponudbe (model, kot ga ponujamo v tem naročilu), najmanj 2 naročnikoma (zdravstvene ustanove) v Republiki Sloveniji ali državah EU, pri čemer je vrednost predložene reference za posamezen sklop enaka oz. večja od vrednosti naše ponudbe za predmetni sklop in so naročniki - investitorji z opremo zadovoljni.</w:t>
            </w:r>
          </w:p>
        </w:tc>
      </w:tr>
      <w:tr w:rsidR="00B44B91" w14:paraId="6AA845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B3B74"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479FA"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dodatno še seznam referenc in najmanj 2 izjavi, potrjeni s strani referenčnih naročnikov.</w:t>
            </w:r>
          </w:p>
        </w:tc>
      </w:tr>
      <w:tr w:rsidR="00B44B91" w14:paraId="29FDD4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CAD75"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73E31" w14:textId="77777777" w:rsidR="00B44B91" w:rsidRDefault="00C2793A">
            <w:pPr>
              <w:jc w:val="both"/>
              <w:textAlignment w:val="center"/>
            </w:pPr>
            <w:r>
              <w:rPr>
                <w:rFonts w:ascii="Arial" w:hAnsi="Arial" w:cs="Arial"/>
                <w:color w:val="000000"/>
                <w:position w:val="-2"/>
                <w:sz w:val="18"/>
                <w:szCs w:val="18"/>
              </w:rPr>
              <w:t> </w:t>
            </w:r>
          </w:p>
          <w:p w14:paraId="6CB9ABB9" w14:textId="77777777" w:rsidR="00B44B91" w:rsidRDefault="00C2793A">
            <w:r>
              <w:rPr>
                <w:rFonts w:ascii="Arial" w:hAnsi="Arial" w:cs="Arial"/>
                <w:color w:val="000000"/>
                <w:position w:val="-2"/>
                <w:sz w:val="18"/>
                <w:szCs w:val="18"/>
              </w:rPr>
              <w:t xml:space="preserve"> /</w:t>
            </w:r>
          </w:p>
        </w:tc>
      </w:tr>
      <w:tr w:rsidR="00B44B91" w14:paraId="69682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A0C1A"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F0170" w14:textId="77777777" w:rsidR="00B44B91" w:rsidRDefault="00C2793A">
            <w:pPr>
              <w:spacing w:before="135" w:after="135"/>
              <w:jc w:val="both"/>
              <w:textAlignment w:val="center"/>
            </w:pPr>
            <w:r>
              <w:rPr>
                <w:rFonts w:ascii="Arial" w:hAnsi="Arial" w:cs="Arial"/>
                <w:color w:val="000000"/>
                <w:position w:val="-2"/>
                <w:sz w:val="18"/>
                <w:szCs w:val="18"/>
              </w:rPr>
              <w:t>KUMULATIVNO izpolnjevanje pogoja</w:t>
            </w:r>
          </w:p>
          <w:p w14:paraId="13B6DDD0" w14:textId="77777777" w:rsidR="00B44B91" w:rsidRDefault="00C2793A">
            <w:pPr>
              <w:jc w:val="both"/>
              <w:textAlignment w:val="center"/>
            </w:pPr>
            <w:r>
              <w:rPr>
                <w:rFonts w:ascii="Arial" w:hAnsi="Arial" w:cs="Arial"/>
                <w:color w:val="000000"/>
                <w:position w:val="-2"/>
                <w:sz w:val="18"/>
                <w:szCs w:val="18"/>
              </w:rPr>
              <w:t> </w:t>
            </w:r>
          </w:p>
        </w:tc>
      </w:tr>
      <w:tr w:rsidR="00B44B91" w14:paraId="326E0D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CB612"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1B5FE" w14:textId="77777777" w:rsidR="00B44B91" w:rsidRDefault="00C2793A">
            <w:pPr>
              <w:spacing w:before="135" w:after="135"/>
              <w:jc w:val="both"/>
              <w:textAlignment w:val="center"/>
            </w:pPr>
            <w:r>
              <w:rPr>
                <w:rFonts w:ascii="Arial" w:hAnsi="Arial" w:cs="Arial"/>
                <w:color w:val="000000"/>
                <w:position w:val="-2"/>
                <w:sz w:val="18"/>
                <w:szCs w:val="18"/>
              </w:rPr>
              <w:t>KUMULATIVNO izpolnjevanje pogoja</w:t>
            </w:r>
          </w:p>
          <w:p w14:paraId="0F2FA8DE" w14:textId="77777777" w:rsidR="00B44B91" w:rsidRDefault="00C2793A">
            <w:pPr>
              <w:jc w:val="both"/>
              <w:textAlignment w:val="center"/>
            </w:pPr>
            <w:r>
              <w:rPr>
                <w:rFonts w:ascii="Arial" w:hAnsi="Arial" w:cs="Arial"/>
                <w:color w:val="000000"/>
                <w:position w:val="-2"/>
                <w:sz w:val="18"/>
                <w:szCs w:val="18"/>
              </w:rPr>
              <w:t> </w:t>
            </w:r>
          </w:p>
        </w:tc>
      </w:tr>
    </w:tbl>
    <w:p w14:paraId="42F8E6EC"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1CE0D3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1BFD515" w14:textId="77777777" w:rsidR="00B44B91" w:rsidRDefault="00C2793A">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E6F4E" w14:textId="77777777" w:rsidR="00B44B91" w:rsidRDefault="00C2793A">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z Uredbo o medicinskih pripomočkih (EU) 2017/745 (MDR) ter za vse ponujeno blago razpolaga z izjavami o skladnosti - declaration of conformity., pri čemer se zavezuje, da bo v primeru izbire, ob vsaki spremembi razvrstitve ponujenega blaga v razrede, v času trajanja pogodbe o tem obvestil naročnika in mu posredoval ustrezno dokumentacijo.</w:t>
            </w:r>
          </w:p>
        </w:tc>
      </w:tr>
      <w:tr w:rsidR="00B44B91" w14:paraId="5740E3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4C971"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0E618"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p w14:paraId="5897EBE0" w14:textId="77777777" w:rsidR="00B44B91" w:rsidRDefault="00C2793A">
            <w:pPr>
              <w:spacing w:before="135" w:after="135"/>
              <w:jc w:val="both"/>
              <w:textAlignment w:val="center"/>
            </w:pPr>
            <w:r>
              <w:rPr>
                <w:rFonts w:ascii="Arial" w:hAnsi="Arial" w:cs="Arial"/>
                <w:color w:val="000000"/>
                <w:position w:val="-2"/>
                <w:sz w:val="18"/>
                <w:szCs w:val="18"/>
              </w:rPr>
              <w:t>Ponudnik bo dokazila dostavil naročniku naknadno, v primeru izbire.</w:t>
            </w:r>
          </w:p>
        </w:tc>
      </w:tr>
      <w:tr w:rsidR="00B44B91" w14:paraId="246F5B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D6653"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B7E6D" w14:textId="77777777" w:rsidR="00B44B91" w:rsidRDefault="00C2793A">
            <w:pPr>
              <w:jc w:val="both"/>
              <w:textAlignment w:val="center"/>
            </w:pPr>
            <w:r>
              <w:rPr>
                <w:rFonts w:ascii="Arial" w:hAnsi="Arial" w:cs="Arial"/>
                <w:color w:val="000000"/>
                <w:position w:val="-2"/>
                <w:sz w:val="18"/>
                <w:szCs w:val="18"/>
              </w:rPr>
              <w:t> </w:t>
            </w:r>
          </w:p>
          <w:p w14:paraId="389E1A9A" w14:textId="77777777" w:rsidR="00B44B91" w:rsidRDefault="00C2793A">
            <w:r>
              <w:rPr>
                <w:rFonts w:ascii="Arial" w:hAnsi="Arial" w:cs="Arial"/>
                <w:color w:val="000000"/>
                <w:position w:val="-2"/>
                <w:sz w:val="18"/>
                <w:szCs w:val="18"/>
              </w:rPr>
              <w:t xml:space="preserve"> /</w:t>
            </w:r>
          </w:p>
        </w:tc>
      </w:tr>
      <w:tr w:rsidR="00B44B91" w14:paraId="56B8E6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DFB73"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45540"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27F7565D"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3F02BD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58FB4"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6A99B"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33758882"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73E854B"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3DCC990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48C82E8" w14:textId="77777777" w:rsidR="00B44B91" w:rsidRDefault="00C2793A">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6F75D" w14:textId="77777777" w:rsidR="00B44B91" w:rsidRDefault="00C2793A">
            <w:pPr>
              <w:spacing w:before="135" w:after="135"/>
              <w:jc w:val="both"/>
              <w:textAlignment w:val="center"/>
            </w:pPr>
            <w:r>
              <w:rPr>
                <w:rFonts w:ascii="Arial" w:hAnsi="Arial" w:cs="Arial"/>
                <w:color w:val="000000"/>
                <w:position w:val="-2"/>
                <w:sz w:val="18"/>
                <w:szCs w:val="18"/>
              </w:rPr>
              <w:t>Da zagotavlja, da bo v primeru izbire dobavil in montiral opremo v največ 45-ih dneh od obojestranskega podpisa pogodbe.</w:t>
            </w:r>
          </w:p>
        </w:tc>
      </w:tr>
      <w:tr w:rsidR="00B44B91" w14:paraId="120473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69CB1"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630A2"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B44B91" w14:paraId="41A298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FD9A2"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CFED5" w14:textId="77777777" w:rsidR="00B44B91" w:rsidRDefault="00C2793A">
            <w:pPr>
              <w:jc w:val="both"/>
              <w:textAlignment w:val="center"/>
            </w:pPr>
            <w:r>
              <w:rPr>
                <w:rFonts w:ascii="Arial" w:hAnsi="Arial" w:cs="Arial"/>
                <w:color w:val="000000"/>
                <w:position w:val="-2"/>
                <w:sz w:val="18"/>
                <w:szCs w:val="18"/>
              </w:rPr>
              <w:t> </w:t>
            </w:r>
          </w:p>
          <w:p w14:paraId="5CB90932" w14:textId="77777777" w:rsidR="00B44B91" w:rsidRDefault="00C2793A">
            <w:r>
              <w:rPr>
                <w:rFonts w:ascii="Arial" w:hAnsi="Arial" w:cs="Arial"/>
                <w:color w:val="000000"/>
                <w:position w:val="-2"/>
                <w:sz w:val="18"/>
                <w:szCs w:val="18"/>
              </w:rPr>
              <w:t xml:space="preserve"> /</w:t>
            </w:r>
          </w:p>
        </w:tc>
      </w:tr>
      <w:tr w:rsidR="00B44B91" w14:paraId="4E2F69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188CC"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9BE38"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56F34874"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685B7E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A5C8C"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D2414"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7C8DD619"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904A9B8"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1AE45EE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EFA6BF" w14:textId="77777777" w:rsidR="00B44B91" w:rsidRDefault="00C2793A">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CE25A" w14:textId="77777777" w:rsidR="00B44B91" w:rsidRDefault="00C2793A">
            <w:pPr>
              <w:spacing w:before="135" w:after="135"/>
              <w:jc w:val="both"/>
              <w:textAlignment w:val="center"/>
            </w:pPr>
            <w:r>
              <w:rPr>
                <w:rFonts w:ascii="Arial" w:hAnsi="Arial" w:cs="Arial"/>
                <w:color w:val="000000"/>
                <w:position w:val="-2"/>
                <w:sz w:val="18"/>
                <w:szCs w:val="18"/>
              </w:rPr>
              <w:t>Da zagotavlja dostavo, montažo in zagon opreme ddp prostori naročnika, Splošna bolnišnica Novo mesto, razloženo in montirano v prostore naročnika, v sklopu ponudbene cene.</w:t>
            </w:r>
          </w:p>
        </w:tc>
      </w:tr>
      <w:tr w:rsidR="00B44B91" w14:paraId="7A6BD6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A87D5"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9D923"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B44B91" w14:paraId="083B59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599D6"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6BE6" w14:textId="77777777" w:rsidR="00B44B91" w:rsidRDefault="00C2793A">
            <w:pPr>
              <w:jc w:val="both"/>
              <w:textAlignment w:val="center"/>
            </w:pPr>
            <w:r>
              <w:rPr>
                <w:rFonts w:ascii="Arial" w:hAnsi="Arial" w:cs="Arial"/>
                <w:color w:val="000000"/>
                <w:position w:val="-2"/>
                <w:sz w:val="18"/>
                <w:szCs w:val="18"/>
              </w:rPr>
              <w:t> </w:t>
            </w:r>
          </w:p>
          <w:p w14:paraId="1227497F" w14:textId="77777777" w:rsidR="00B44B91" w:rsidRDefault="00C2793A">
            <w:r>
              <w:rPr>
                <w:rFonts w:ascii="Arial" w:hAnsi="Arial" w:cs="Arial"/>
                <w:color w:val="000000"/>
                <w:position w:val="-2"/>
                <w:sz w:val="18"/>
                <w:szCs w:val="18"/>
              </w:rPr>
              <w:t xml:space="preserve"> /</w:t>
            </w:r>
          </w:p>
        </w:tc>
      </w:tr>
      <w:tr w:rsidR="00B44B91" w14:paraId="3AA57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3AE8B"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C0980"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1A6548C5"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19B76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945D9"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999EF"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5933224A"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B15E636"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27844A1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2D7A71" w14:textId="77777777" w:rsidR="00B44B91" w:rsidRDefault="00C2793A">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EE5D8" w14:textId="77777777" w:rsidR="00B44B91" w:rsidRDefault="00C2793A">
            <w:pPr>
              <w:spacing w:before="135" w:after="135"/>
              <w:jc w:val="both"/>
              <w:textAlignment w:val="center"/>
            </w:pPr>
            <w:r>
              <w:rPr>
                <w:rFonts w:ascii="Arial" w:hAnsi="Arial" w:cs="Arial"/>
                <w:color w:val="000000"/>
                <w:position w:val="-2"/>
                <w:sz w:val="18"/>
                <w:szCs w:val="18"/>
              </w:rPr>
              <w:t>Da zagotavlja najmanj 12-mesečno garancijo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B44B91" w14:paraId="6D485A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A3A4E"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B8ACB" w14:textId="77777777" w:rsidR="00B44B91" w:rsidRDefault="00C2793A">
            <w:pPr>
              <w:spacing w:before="135" w:after="135"/>
              <w:jc w:val="both"/>
              <w:textAlignment w:val="center"/>
            </w:pPr>
            <w:r>
              <w:rPr>
                <w:rFonts w:ascii="Arial" w:hAnsi="Arial" w:cs="Arial"/>
                <w:color w:val="000000"/>
                <w:position w:val="-2"/>
                <w:sz w:val="18"/>
                <w:szCs w:val="18"/>
              </w:rPr>
              <w:t>pogoj</w:t>
            </w:r>
          </w:p>
        </w:tc>
      </w:tr>
      <w:tr w:rsidR="00B44B91" w14:paraId="1D349C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26E93"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C183"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w:t>
            </w:r>
            <w:r>
              <w:rPr>
                <w:rFonts w:ascii="Arial" w:hAnsi="Arial" w:cs="Arial"/>
                <w:color w:val="000000"/>
                <w:position w:val="-2"/>
                <w:sz w:val="18"/>
                <w:szCs w:val="18"/>
              </w:rPr>
              <w:br/>
              <w:t> /</w:t>
            </w:r>
          </w:p>
        </w:tc>
      </w:tr>
      <w:tr w:rsidR="00B44B91" w14:paraId="3028F6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C5E44"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90503"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5F2014F"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69A89C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6C082"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413CC"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05C8210D"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478B07C" w14:textId="77777777" w:rsidR="00B44B91" w:rsidRDefault="00B44B91"/>
    <w:tbl>
      <w:tblPr>
        <w:tblStyle w:val="NormalTablePHPDOCX"/>
        <w:tblW w:w="9300" w:type="dxa"/>
        <w:tblInd w:w="108" w:type="dxa"/>
        <w:tblLook w:val="04A0" w:firstRow="1" w:lastRow="0" w:firstColumn="1" w:lastColumn="0" w:noHBand="0" w:noVBand="1"/>
      </w:tblPr>
      <w:tblGrid>
        <w:gridCol w:w="1860"/>
        <w:gridCol w:w="7440"/>
      </w:tblGrid>
      <w:tr w:rsidR="00B44B91" w14:paraId="099B60C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172797" w14:textId="77777777" w:rsidR="00B44B91" w:rsidRDefault="00C2793A">
            <w:pPr>
              <w:jc w:val="center"/>
            </w:pPr>
            <w:r>
              <w:rPr>
                <w:rFonts w:ascii="Arial" w:hAnsi="Arial" w:cs="Arial"/>
                <w:b/>
                <w:bCs/>
                <w:color w:val="FFFFFF"/>
                <w:position w:val="-2"/>
                <w:sz w:val="18"/>
                <w:szCs w:val="18"/>
              </w:rPr>
              <w:lastRenderedPageBreak/>
              <w:t>POGOJ 8</w:t>
            </w:r>
            <w:r>
              <w:rPr>
                <w:rFonts w:ascii="Arial" w:hAnsi="Arial" w:cs="Arial"/>
                <w:b/>
                <w:bCs/>
                <w:color w:val="FFFFFF"/>
                <w:position w:val="-2"/>
                <w:sz w:val="18"/>
                <w:szCs w:val="18"/>
              </w:rPr>
              <w:br/>
              <w:t>Dobava rezervnih delov po izteku garancijskega roka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69B95" w14:textId="77777777" w:rsidR="00B44B91" w:rsidRDefault="00C2793A">
            <w:pPr>
              <w:spacing w:before="135" w:after="135"/>
              <w:jc w:val="both"/>
              <w:textAlignment w:val="center"/>
            </w:pPr>
            <w:r>
              <w:rPr>
                <w:rFonts w:ascii="Arial" w:hAnsi="Arial" w:cs="Arial"/>
                <w:color w:val="000000"/>
                <w:position w:val="-2"/>
                <w:sz w:val="18"/>
                <w:szCs w:val="18"/>
              </w:rPr>
              <w:t>Da zagotavlja dobavo rezervnih delov še najmanj 8 let po izteku garancijskega roka.</w:t>
            </w:r>
          </w:p>
        </w:tc>
      </w:tr>
      <w:tr w:rsidR="00B44B91" w14:paraId="482AA0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D3865" w14:textId="77777777" w:rsidR="00B44B91" w:rsidRDefault="00C2793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93CB4" w14:textId="77777777" w:rsidR="00B44B91" w:rsidRDefault="00C2793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B44B91" w14:paraId="143BFA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0CA6D" w14:textId="77777777" w:rsidR="00B44B91" w:rsidRDefault="00C2793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281C8" w14:textId="77777777" w:rsidR="00B44B91" w:rsidRDefault="00C2793A">
            <w:pPr>
              <w:jc w:val="both"/>
              <w:textAlignment w:val="center"/>
            </w:pPr>
            <w:r>
              <w:rPr>
                <w:rFonts w:ascii="Arial" w:hAnsi="Arial" w:cs="Arial"/>
                <w:color w:val="000000"/>
                <w:position w:val="-2"/>
                <w:sz w:val="18"/>
                <w:szCs w:val="18"/>
              </w:rPr>
              <w:t> </w:t>
            </w:r>
          </w:p>
          <w:p w14:paraId="37E98264" w14:textId="77777777" w:rsidR="00B44B91" w:rsidRDefault="00C2793A">
            <w:r>
              <w:rPr>
                <w:rFonts w:ascii="Arial" w:hAnsi="Arial" w:cs="Arial"/>
                <w:color w:val="000000"/>
                <w:position w:val="-2"/>
                <w:sz w:val="18"/>
                <w:szCs w:val="18"/>
              </w:rPr>
              <w:t xml:space="preserve"> /</w:t>
            </w:r>
          </w:p>
        </w:tc>
      </w:tr>
      <w:tr w:rsidR="00B44B91" w14:paraId="046D5B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C1868" w14:textId="77777777" w:rsidR="00B44B91" w:rsidRDefault="00C2793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14704"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4CDE3A3F" w14:textId="77777777" w:rsidR="00B44B91" w:rsidRDefault="00C2793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4B91" w14:paraId="594857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B7EA9" w14:textId="77777777" w:rsidR="00B44B91" w:rsidRDefault="00C2793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7201E" w14:textId="77777777" w:rsidR="00B44B91" w:rsidRDefault="00C2793A">
            <w:pPr>
              <w:spacing w:before="135" w:after="135"/>
              <w:jc w:val="both"/>
              <w:textAlignment w:val="center"/>
            </w:pPr>
            <w:r>
              <w:rPr>
                <w:rFonts w:ascii="Arial" w:hAnsi="Arial" w:cs="Arial"/>
                <w:color w:val="000000"/>
                <w:position w:val="-2"/>
                <w:sz w:val="18"/>
                <w:szCs w:val="18"/>
              </w:rPr>
              <w:t>MORAJO izpolnjevati pogoj</w:t>
            </w:r>
          </w:p>
          <w:p w14:paraId="5DC7E927" w14:textId="77777777" w:rsidR="00B44B91" w:rsidRDefault="00C2793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7475903" w14:textId="77777777" w:rsidR="00B44B91" w:rsidRDefault="00B44B91">
      <w:pPr>
        <w:sectPr w:rsidR="00B44B91" w:rsidSect="00D931BF">
          <w:pgSz w:w="11906" w:h="16838"/>
          <w:pgMar w:top="1418" w:right="1418" w:bottom="1418" w:left="1418" w:header="567" w:footer="680" w:gutter="0"/>
          <w:cols w:space="708"/>
          <w:docGrid w:linePitch="360"/>
        </w:sectPr>
      </w:pPr>
    </w:p>
    <w:p w14:paraId="172E951E" w14:textId="77777777" w:rsidR="00C2793A" w:rsidRPr="00141928" w:rsidRDefault="00C2793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44B91" w14:paraId="4487AB70" w14:textId="77777777">
        <w:tc>
          <w:tcPr>
            <w:tcW w:w="0" w:type="auto"/>
            <w:shd w:val="clear" w:color="auto" w:fill="000000"/>
            <w:tcMar>
              <w:top w:w="150" w:type="dxa"/>
              <w:bottom w:w="150" w:type="dxa"/>
            </w:tcMar>
            <w:vAlign w:val="center"/>
          </w:tcPr>
          <w:p w14:paraId="711B6F3F" w14:textId="77777777" w:rsidR="00B44B91" w:rsidRDefault="00C2793A">
            <w:pPr>
              <w:jc w:val="center"/>
            </w:pPr>
            <w:r>
              <w:rPr>
                <w:rFonts w:ascii="Arial" w:hAnsi="Arial" w:cs="Arial"/>
                <w:b/>
                <w:bCs/>
                <w:color w:val="FFFFFF"/>
                <w:position w:val="-2"/>
                <w:sz w:val="18"/>
                <w:szCs w:val="18"/>
                <w:shd w:val="clear" w:color="auto" w:fill="000000"/>
              </w:rPr>
              <w:t>Zavarovanje za dobro izvedbo</w:t>
            </w:r>
          </w:p>
        </w:tc>
      </w:tr>
    </w:tbl>
    <w:p w14:paraId="23C8C2BA" w14:textId="77777777" w:rsidR="00B44B91" w:rsidRDefault="00C2793A">
      <w:pPr>
        <w:spacing w:before="225" w:after="225" w:line="240" w:lineRule="auto"/>
        <w:jc w:val="both"/>
      </w:pPr>
      <w:r>
        <w:rPr>
          <w:rFonts w:ascii="Arial" w:hAnsi="Arial" w:cs="Arial"/>
          <w:color w:val="000000"/>
          <w:sz w:val="18"/>
          <w:szCs w:val="18"/>
        </w:rPr>
        <w:t>Instrument zavarovanja: menica</w:t>
      </w:r>
    </w:p>
    <w:p w14:paraId="67E327A5" w14:textId="0332D176" w:rsidR="00B44B91" w:rsidRDefault="00C2793A">
      <w:pPr>
        <w:spacing w:before="225" w:after="225" w:line="240" w:lineRule="auto"/>
        <w:jc w:val="both"/>
      </w:pPr>
      <w:r>
        <w:rPr>
          <w:rFonts w:ascii="Arial" w:hAnsi="Arial" w:cs="Arial"/>
          <w:color w:val="000000"/>
          <w:sz w:val="18"/>
          <w:szCs w:val="18"/>
        </w:rPr>
        <w:t>Višina zavarovanja: 10,00 % pogodbene vrednosti z DDV</w:t>
      </w:r>
    </w:p>
    <w:p w14:paraId="1074C920" w14:textId="77777777" w:rsidR="00B44B91" w:rsidRDefault="00C2793A">
      <w:pPr>
        <w:spacing w:before="225" w:after="225" w:line="240" w:lineRule="auto"/>
        <w:jc w:val="both"/>
      </w:pPr>
      <w:r>
        <w:rPr>
          <w:rFonts w:ascii="Arial" w:hAnsi="Arial" w:cs="Arial"/>
          <w:color w:val="000000"/>
          <w:sz w:val="18"/>
          <w:szCs w:val="18"/>
        </w:rPr>
        <w:t>Čas veljavnosti: od podpisa primopredajnega zapisnika in izročitve zavarovanja za odpravo napak v garancijskem roku</w:t>
      </w:r>
    </w:p>
    <w:p w14:paraId="6B547E7B" w14:textId="77777777" w:rsidR="00B44B91" w:rsidRDefault="00C2793A">
      <w:pPr>
        <w:spacing w:before="225" w:after="225" w:line="240" w:lineRule="auto"/>
        <w:jc w:val="both"/>
      </w:pPr>
      <w:r>
        <w:rPr>
          <w:rFonts w:ascii="Arial" w:hAnsi="Arial" w:cs="Arial"/>
          <w:color w:val="000000"/>
          <w:sz w:val="18"/>
          <w:szCs w:val="18"/>
        </w:rPr>
        <w:t>Zahtevanje dokazila: ni zahtevano dokazilo</w:t>
      </w:r>
    </w:p>
    <w:p w14:paraId="238514D2" w14:textId="77777777" w:rsidR="00B44B91" w:rsidRDefault="00C2793A">
      <w:pPr>
        <w:spacing w:before="225" w:after="225" w:line="240" w:lineRule="auto"/>
      </w:pPr>
      <w:r>
        <w:rPr>
          <w:rFonts w:ascii="Arial" w:hAnsi="Arial" w:cs="Arial"/>
          <w:color w:val="000000"/>
          <w:sz w:val="18"/>
          <w:szCs w:val="18"/>
        </w:rPr>
        <w:t>V primeru, da bo skupna pogodbena vrednost pri posameznem izbranem ponudniku nižja od 5.000 EUR z DDV, izbranemu ponudniku menice ne bo potrebno prilagati.</w:t>
      </w:r>
    </w:p>
    <w:tbl>
      <w:tblPr>
        <w:tblStyle w:val="NormalTablePHPDOCX"/>
        <w:tblW w:w="2500" w:type="pct"/>
        <w:tblInd w:w="108" w:type="dxa"/>
        <w:tblLook w:val="04A0" w:firstRow="1" w:lastRow="0" w:firstColumn="1" w:lastColumn="0" w:noHBand="0" w:noVBand="1"/>
      </w:tblPr>
      <w:tblGrid>
        <w:gridCol w:w="4535"/>
      </w:tblGrid>
      <w:tr w:rsidR="00B44B91" w14:paraId="181D80C6" w14:textId="77777777">
        <w:tc>
          <w:tcPr>
            <w:tcW w:w="0" w:type="auto"/>
            <w:shd w:val="clear" w:color="auto" w:fill="000000"/>
            <w:tcMar>
              <w:top w:w="150" w:type="dxa"/>
              <w:bottom w:w="150" w:type="dxa"/>
            </w:tcMar>
            <w:vAlign w:val="center"/>
          </w:tcPr>
          <w:p w14:paraId="437C7190" w14:textId="77777777" w:rsidR="00B44B91" w:rsidRDefault="00C2793A">
            <w:pPr>
              <w:jc w:val="center"/>
            </w:pPr>
            <w:r>
              <w:rPr>
                <w:rFonts w:ascii="Arial" w:hAnsi="Arial" w:cs="Arial"/>
                <w:b/>
                <w:bCs/>
                <w:color w:val="FFFFFF"/>
                <w:position w:val="-2"/>
                <w:sz w:val="18"/>
                <w:szCs w:val="18"/>
                <w:shd w:val="clear" w:color="auto" w:fill="000000"/>
              </w:rPr>
              <w:t>Zavarovanje za odpravo napak</w:t>
            </w:r>
          </w:p>
        </w:tc>
      </w:tr>
    </w:tbl>
    <w:p w14:paraId="3EE1EF24" w14:textId="77777777" w:rsidR="00B44B91" w:rsidRDefault="00C2793A">
      <w:pPr>
        <w:spacing w:before="225" w:after="225" w:line="240" w:lineRule="auto"/>
        <w:jc w:val="both"/>
      </w:pPr>
      <w:r>
        <w:rPr>
          <w:rFonts w:ascii="Arial" w:hAnsi="Arial" w:cs="Arial"/>
          <w:color w:val="000000"/>
          <w:sz w:val="18"/>
          <w:szCs w:val="18"/>
        </w:rPr>
        <w:t>Instrument zavarovanja: menica</w:t>
      </w:r>
    </w:p>
    <w:p w14:paraId="7CA00F4B" w14:textId="77777777" w:rsidR="00B44B91" w:rsidRDefault="00C2793A">
      <w:pPr>
        <w:spacing w:before="225" w:after="225" w:line="240" w:lineRule="auto"/>
        <w:jc w:val="both"/>
      </w:pPr>
      <w:r>
        <w:rPr>
          <w:rFonts w:ascii="Arial" w:hAnsi="Arial" w:cs="Arial"/>
          <w:color w:val="000000"/>
          <w:sz w:val="18"/>
          <w:szCs w:val="18"/>
        </w:rPr>
        <w:t>Višina zavarovanja: najmanj 5,00 % pogodbene vrednosti z DDV</w:t>
      </w:r>
    </w:p>
    <w:p w14:paraId="23779A92" w14:textId="77777777" w:rsidR="00B44B91" w:rsidRDefault="00C2793A">
      <w:pPr>
        <w:spacing w:before="225" w:after="225" w:line="240" w:lineRule="auto"/>
        <w:jc w:val="both"/>
      </w:pPr>
      <w:r>
        <w:rPr>
          <w:rFonts w:ascii="Arial" w:hAnsi="Arial" w:cs="Arial"/>
          <w:color w:val="000000"/>
          <w:sz w:val="18"/>
          <w:szCs w:val="18"/>
        </w:rPr>
        <w:t>Čas veljavnosti: še najmanj 1 teden po izteku garancijske dobe</w:t>
      </w:r>
    </w:p>
    <w:p w14:paraId="3E71A34A" w14:textId="77777777" w:rsidR="00B44B91" w:rsidRDefault="00C2793A">
      <w:pPr>
        <w:spacing w:before="225" w:after="225" w:line="240" w:lineRule="auto"/>
        <w:jc w:val="both"/>
      </w:pPr>
      <w:r>
        <w:rPr>
          <w:rFonts w:ascii="Arial" w:hAnsi="Arial" w:cs="Arial"/>
          <w:color w:val="000000"/>
          <w:sz w:val="18"/>
          <w:szCs w:val="18"/>
        </w:rPr>
        <w:t>Zahtevanje dokazila: ni zahtevano dokazilo</w:t>
      </w:r>
    </w:p>
    <w:p w14:paraId="289215F7" w14:textId="77777777" w:rsidR="00B44B91" w:rsidRDefault="00C2793A">
      <w:pPr>
        <w:spacing w:before="225" w:after="225" w:line="240" w:lineRule="auto"/>
      </w:pPr>
      <w:r>
        <w:rPr>
          <w:rFonts w:ascii="Arial" w:hAnsi="Arial" w:cs="Arial"/>
          <w:color w:val="000000"/>
          <w:sz w:val="18"/>
          <w:szCs w:val="18"/>
        </w:rPr>
        <w:t>Ponudnik z oddajo ponudbe potrjuje, da bo naročniku izročil ustrezno zavarovanje.</w:t>
      </w:r>
    </w:p>
    <w:p w14:paraId="07617488" w14:textId="77777777" w:rsidR="00B44B91" w:rsidRDefault="00B44B91">
      <w:pPr>
        <w:sectPr w:rsidR="00B44B91" w:rsidSect="00D931BF">
          <w:pgSz w:w="11906" w:h="16838"/>
          <w:pgMar w:top="1418" w:right="1418" w:bottom="1418" w:left="1418" w:header="567" w:footer="680" w:gutter="0"/>
          <w:cols w:space="708"/>
          <w:docGrid w:linePitch="360"/>
        </w:sectPr>
      </w:pPr>
    </w:p>
    <w:p w14:paraId="40C04A0A" w14:textId="77777777" w:rsidR="00C2793A" w:rsidRPr="00A207D9" w:rsidRDefault="00C2793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7B129B4" w14:textId="77777777" w:rsidR="00A324D9" w:rsidRDefault="00A324D9">
      <w:pPr>
        <w:spacing w:after="0" w:line="240" w:lineRule="auto"/>
        <w:jc w:val="both"/>
        <w:rPr>
          <w:rFonts w:ascii="Arial" w:hAnsi="Arial" w:cs="Arial"/>
          <w:color w:val="000000"/>
          <w:sz w:val="18"/>
          <w:szCs w:val="18"/>
        </w:rPr>
      </w:pPr>
    </w:p>
    <w:p w14:paraId="070327EB" w14:textId="77777777" w:rsidR="00A324D9" w:rsidRDefault="00A324D9">
      <w:pPr>
        <w:spacing w:after="0" w:line="240" w:lineRule="auto"/>
        <w:jc w:val="both"/>
        <w:rPr>
          <w:rFonts w:ascii="Arial" w:hAnsi="Arial" w:cs="Arial"/>
          <w:color w:val="000000"/>
          <w:sz w:val="18"/>
          <w:szCs w:val="18"/>
        </w:rPr>
      </w:pPr>
    </w:p>
    <w:p w14:paraId="07D7E906" w14:textId="77777777" w:rsidR="00A324D9" w:rsidRDefault="00A324D9">
      <w:pPr>
        <w:spacing w:after="0" w:line="240" w:lineRule="auto"/>
        <w:jc w:val="both"/>
        <w:rPr>
          <w:rFonts w:ascii="Arial" w:hAnsi="Arial" w:cs="Arial"/>
          <w:color w:val="000000"/>
          <w:sz w:val="18"/>
          <w:szCs w:val="18"/>
        </w:rPr>
      </w:pPr>
    </w:p>
    <w:p w14:paraId="707DAD2F" w14:textId="77777777" w:rsidR="00A324D9" w:rsidRDefault="00A324D9" w:rsidP="00A324D9">
      <w:pPr>
        <w:spacing w:before="240" w:after="120"/>
        <w:rPr>
          <w:rFonts w:ascii="Arial" w:hAnsi="Arial" w:cs="Arial"/>
          <w:b/>
          <w:bCs/>
          <w:sz w:val="18"/>
          <w:szCs w:val="18"/>
        </w:rPr>
      </w:pPr>
      <w:r w:rsidRPr="00E505A7">
        <w:rPr>
          <w:rFonts w:ascii="Arial" w:hAnsi="Arial" w:cs="Arial"/>
          <w:b/>
          <w:bCs/>
          <w:sz w:val="18"/>
          <w:szCs w:val="18"/>
        </w:rPr>
        <w:t xml:space="preserve">Sklop </w:t>
      </w:r>
      <w:r>
        <w:rPr>
          <w:rFonts w:ascii="Arial" w:hAnsi="Arial" w:cs="Arial"/>
          <w:b/>
          <w:bCs/>
          <w:sz w:val="18"/>
          <w:szCs w:val="18"/>
        </w:rPr>
        <w:t xml:space="preserve">1: </w:t>
      </w:r>
      <w:r w:rsidRPr="00B81883">
        <w:rPr>
          <w:rFonts w:ascii="Arial" w:hAnsi="Arial" w:cs="Arial"/>
          <w:b/>
          <w:bCs/>
          <w:sz w:val="18"/>
          <w:szCs w:val="18"/>
        </w:rPr>
        <w:t>ELEKTRIČNE BOLNIŠKE POSTELJE</w:t>
      </w:r>
      <w:r>
        <w:rPr>
          <w:rFonts w:ascii="Arial" w:hAnsi="Arial" w:cs="Arial"/>
          <w:b/>
          <w:bCs/>
          <w:sz w:val="18"/>
          <w:szCs w:val="18"/>
        </w:rPr>
        <w:t xml:space="preserve"> IN NOČNE OMARICE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2C30E074"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069DBE3" w14:textId="77777777" w:rsidR="00A324D9" w:rsidRDefault="00A324D9" w:rsidP="00F42D10">
            <w:pPr>
              <w:spacing w:before="135" w:after="135"/>
              <w:jc w:val="center"/>
              <w:textAlignment w:val="center"/>
            </w:pPr>
            <w:r>
              <w:rPr>
                <w:rFonts w:ascii="Arial" w:hAnsi="Arial" w:cs="Arial"/>
                <w:color w:val="000000"/>
                <w:position w:val="-2"/>
                <w:sz w:val="18"/>
                <w:szCs w:val="18"/>
              </w:rPr>
              <w:t>OZNAKA LASTNOSTI</w:t>
            </w:r>
          </w:p>
        </w:tc>
        <w:tc>
          <w:tcPr>
            <w:tcW w:w="4092" w:type="dxa"/>
            <w:tcBorders>
              <w:top w:val="inset" w:sz="6" w:space="0" w:color="000000"/>
              <w:left w:val="inset" w:sz="6" w:space="0" w:color="000000"/>
              <w:bottom w:val="inset" w:sz="6" w:space="0" w:color="000000"/>
              <w:right w:val="inset" w:sz="6" w:space="0" w:color="000000"/>
            </w:tcBorders>
            <w:vAlign w:val="center"/>
          </w:tcPr>
          <w:p w14:paraId="18255807"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6BAEBFBC"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29FE7C2B" w14:textId="77777777" w:rsidR="00A324D9" w:rsidRPr="003E33FA" w:rsidRDefault="00A324D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22EE549D"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14:paraId="47FA380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A1F9EA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5A173933" w14:textId="77777777" w:rsidR="00A324D9" w:rsidRPr="00F55704" w:rsidRDefault="00A324D9" w:rsidP="00F42D10">
            <w:pPr>
              <w:jc w:val="both"/>
              <w:rPr>
                <w:rFonts w:ascii="Arial" w:eastAsia="Times New Roman" w:hAnsi="Arial" w:cs="Arial"/>
                <w:sz w:val="18"/>
                <w:szCs w:val="18"/>
                <w:lang w:eastAsia="sl-SI"/>
              </w:rPr>
            </w:pPr>
            <w:r>
              <w:rPr>
                <w:rFonts w:ascii="Arial" w:hAnsi="Arial" w:cs="Arial"/>
                <w:b/>
                <w:bCs/>
                <w:color w:val="000000"/>
                <w:position w:val="-2"/>
                <w:sz w:val="18"/>
                <w:szCs w:val="18"/>
              </w:rPr>
              <w:t xml:space="preserve">Sklop 1, podsklop 1: ELEKTRIČNE BOLNIŠKE </w:t>
            </w:r>
            <w:r w:rsidRPr="00D81B7C">
              <w:rPr>
                <w:rFonts w:ascii="Arial" w:hAnsi="Arial" w:cs="Arial"/>
                <w:b/>
                <w:bCs/>
                <w:color w:val="000000"/>
                <w:position w:val="-2"/>
                <w:sz w:val="18"/>
                <w:szCs w:val="18"/>
              </w:rPr>
              <w:t xml:space="preserve">POSTELJE </w:t>
            </w:r>
            <w:r w:rsidRPr="00D7021B">
              <w:rPr>
                <w:rFonts w:ascii="Arial" w:hAnsi="Arial" w:cs="Arial"/>
                <w:b/>
                <w:bCs/>
                <w:color w:val="000000"/>
                <w:position w:val="-2"/>
                <w:sz w:val="18"/>
                <w:szCs w:val="18"/>
              </w:rPr>
              <w:t>(skupaj 48 kos):</w:t>
            </w:r>
            <w:r w:rsidRPr="00D81B7C">
              <w:rPr>
                <w:rFonts w:ascii="Arial" w:hAnsi="Arial" w:cs="Arial"/>
                <w:color w:val="000000"/>
                <w:position w:val="-2"/>
                <w:sz w:val="18"/>
                <w:szCs w:val="18"/>
              </w:rPr>
              <w:t xml:space="preserve"> za potrebe abdominalnega oddelka (5 kos), odd. za anesteziologijo (2 kos), gastroenterološki odd. (4), revmato-hematološkega oddelka (3 kos), infekcijski oddele (4 kos), nefrološki oddelek (4 kos), nevrološkega oddelka (6 kos), ortopedskega oddelka (10 kos) in pnevmološki oddelek (10 kos),</w:t>
            </w:r>
            <w:r>
              <w:rPr>
                <w:rFonts w:ascii="Arial" w:hAnsi="Arial" w:cs="Arial"/>
                <w:color w:val="000000"/>
                <w:position w:val="-2"/>
                <w:sz w:val="18"/>
                <w:szCs w:val="18"/>
              </w:rPr>
              <w:t xml:space="preserve"> </w:t>
            </w:r>
          </w:p>
        </w:tc>
      </w:tr>
      <w:tr w:rsidR="00A324D9" w14:paraId="4127190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543A6C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6F62ECE6" w14:textId="77777777" w:rsidR="00A324D9" w:rsidRDefault="00A324D9" w:rsidP="00F42D10">
            <w:pPr>
              <w:spacing w:before="135" w:after="135"/>
              <w:jc w:val="both"/>
              <w:textAlignment w:val="center"/>
            </w:pPr>
            <w:r>
              <w:rPr>
                <w:rFonts w:ascii="Arial" w:hAnsi="Arial" w:cs="Arial"/>
                <w:b/>
                <w:bCs/>
                <w:color w:val="000000"/>
                <w:position w:val="-2"/>
                <w:sz w:val="18"/>
                <w:szCs w:val="18"/>
              </w:rPr>
              <w:t>Zahteve za električno napajanje:</w:t>
            </w:r>
          </w:p>
        </w:tc>
      </w:tr>
      <w:tr w:rsidR="00A324D9" w14:paraId="7F2BB8BE"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3F73978" w14:textId="77777777" w:rsidR="00A324D9" w:rsidRDefault="00A324D9" w:rsidP="00F42D10">
            <w:pPr>
              <w:spacing w:before="135" w:after="135"/>
              <w:jc w:val="both"/>
              <w:textAlignment w:val="center"/>
            </w:pPr>
            <w:r>
              <w:rPr>
                <w:rFonts w:ascii="Arial" w:hAnsi="Arial" w:cs="Arial"/>
                <w:color w:val="000000"/>
                <w:position w:val="-2"/>
                <w:sz w:val="18"/>
                <w:szCs w:val="18"/>
              </w:rPr>
              <w:t>1.1.1</w:t>
            </w:r>
          </w:p>
        </w:tc>
        <w:tc>
          <w:tcPr>
            <w:tcW w:w="4092" w:type="dxa"/>
            <w:tcBorders>
              <w:top w:val="inset" w:sz="6" w:space="0" w:color="000000"/>
              <w:left w:val="inset" w:sz="6" w:space="0" w:color="000000"/>
              <w:bottom w:val="inset" w:sz="6" w:space="0" w:color="000000"/>
              <w:right w:val="inset" w:sz="6" w:space="0" w:color="000000"/>
            </w:tcBorders>
            <w:vAlign w:val="center"/>
          </w:tcPr>
          <w:p w14:paraId="0E647EF9" w14:textId="77777777" w:rsidR="00A324D9" w:rsidRDefault="00A324D9" w:rsidP="00F42D10">
            <w:pPr>
              <w:spacing w:before="135" w:after="135"/>
              <w:jc w:val="both"/>
              <w:textAlignment w:val="center"/>
            </w:pPr>
            <w:r>
              <w:rPr>
                <w:rFonts w:ascii="Arial" w:hAnsi="Arial" w:cs="Arial"/>
                <w:color w:val="000000"/>
                <w:position w:val="-2"/>
                <w:sz w:val="18"/>
                <w:szCs w:val="18"/>
              </w:rPr>
              <w:t>Napajanje z el. energijo z omrežno napetostjo 230V ±10 %, 50 Hz</w:t>
            </w:r>
          </w:p>
        </w:tc>
        <w:tc>
          <w:tcPr>
            <w:tcW w:w="1766" w:type="dxa"/>
            <w:tcBorders>
              <w:top w:val="inset" w:sz="6" w:space="0" w:color="000000"/>
              <w:left w:val="inset" w:sz="6" w:space="0" w:color="000000"/>
              <w:bottom w:val="inset" w:sz="6" w:space="0" w:color="000000"/>
              <w:right w:val="inset" w:sz="6" w:space="0" w:color="000000"/>
            </w:tcBorders>
            <w:vAlign w:val="center"/>
          </w:tcPr>
          <w:p w14:paraId="4067C9C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8B4E7C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58BDC59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B5B44DD" w14:textId="77777777" w:rsidR="00A324D9" w:rsidRDefault="00A324D9" w:rsidP="00F42D10">
            <w:pPr>
              <w:spacing w:before="135" w:after="135"/>
              <w:jc w:val="both"/>
              <w:textAlignment w:val="center"/>
            </w:pPr>
            <w:r>
              <w:rPr>
                <w:rFonts w:ascii="Arial" w:hAnsi="Arial" w:cs="Arial"/>
                <w:color w:val="000000"/>
                <w:position w:val="-2"/>
                <w:sz w:val="18"/>
                <w:szCs w:val="18"/>
              </w:rPr>
              <w:t>1.1.2</w:t>
            </w:r>
          </w:p>
        </w:tc>
        <w:tc>
          <w:tcPr>
            <w:tcW w:w="4092" w:type="dxa"/>
            <w:tcBorders>
              <w:top w:val="inset" w:sz="6" w:space="0" w:color="000000"/>
              <w:left w:val="inset" w:sz="6" w:space="0" w:color="000000"/>
              <w:bottom w:val="inset" w:sz="6" w:space="0" w:color="000000"/>
              <w:right w:val="inset" w:sz="6" w:space="0" w:color="000000"/>
            </w:tcBorders>
            <w:vAlign w:val="center"/>
          </w:tcPr>
          <w:p w14:paraId="076DA53C" w14:textId="77777777" w:rsidR="00A324D9" w:rsidRDefault="00A324D9" w:rsidP="00F42D10">
            <w:pPr>
              <w:spacing w:before="135" w:after="135"/>
              <w:jc w:val="both"/>
              <w:textAlignment w:val="center"/>
            </w:pPr>
            <w:bookmarkStart w:id="0" w:name="_Hlk205292326"/>
            <w:r>
              <w:rPr>
                <w:rFonts w:ascii="Arial" w:hAnsi="Arial" w:cs="Arial"/>
                <w:color w:val="000000"/>
                <w:position w:val="-2"/>
                <w:sz w:val="18"/>
                <w:szCs w:val="18"/>
              </w:rPr>
              <w:t>Postelja naj ima vgrajeno baterijo za manevriranje postelje oz. v primeru izpada električne energije</w:t>
            </w:r>
            <w:bookmarkEnd w:id="0"/>
            <w:r>
              <w:rPr>
                <w:rFonts w:ascii="Arial" w:hAnsi="Arial" w:cs="Arial"/>
                <w:color w:val="000000"/>
                <w:position w:val="-2"/>
                <w:sz w:val="18"/>
                <w:szCs w:val="18"/>
              </w:rPr>
              <w:t>.</w:t>
            </w:r>
          </w:p>
        </w:tc>
        <w:tc>
          <w:tcPr>
            <w:tcW w:w="1766" w:type="dxa"/>
            <w:tcBorders>
              <w:top w:val="inset" w:sz="6" w:space="0" w:color="000000"/>
              <w:left w:val="inset" w:sz="6" w:space="0" w:color="000000"/>
              <w:bottom w:val="inset" w:sz="6" w:space="0" w:color="000000"/>
              <w:right w:val="inset" w:sz="6" w:space="0" w:color="000000"/>
            </w:tcBorders>
            <w:vAlign w:val="center"/>
          </w:tcPr>
          <w:p w14:paraId="1468A533" w14:textId="77777777" w:rsidR="00A324D9" w:rsidRPr="00C76BA5" w:rsidRDefault="00A324D9" w:rsidP="00F42D10">
            <w:pPr>
              <w:spacing w:before="135" w:after="135"/>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0D96441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C6EE77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3514EE1" w14:textId="77777777" w:rsidR="00A324D9" w:rsidRDefault="00A324D9" w:rsidP="00F42D10">
            <w:pPr>
              <w:spacing w:before="135" w:after="135"/>
              <w:jc w:val="both"/>
              <w:textAlignment w:val="center"/>
            </w:pPr>
            <w:r>
              <w:rPr>
                <w:rFonts w:ascii="Arial" w:hAnsi="Arial" w:cs="Arial"/>
                <w:color w:val="000000"/>
                <w:position w:val="-2"/>
                <w:sz w:val="18"/>
                <w:szCs w:val="18"/>
              </w:rPr>
              <w:t>1.1.3</w:t>
            </w:r>
          </w:p>
        </w:tc>
        <w:tc>
          <w:tcPr>
            <w:tcW w:w="4092" w:type="dxa"/>
            <w:tcBorders>
              <w:top w:val="inset" w:sz="6" w:space="0" w:color="000000"/>
              <w:left w:val="inset" w:sz="6" w:space="0" w:color="000000"/>
              <w:bottom w:val="inset" w:sz="6" w:space="0" w:color="000000"/>
              <w:right w:val="inset" w:sz="6" w:space="0" w:color="000000"/>
            </w:tcBorders>
            <w:vAlign w:val="center"/>
          </w:tcPr>
          <w:p w14:paraId="614BC33C" w14:textId="77777777" w:rsidR="00A324D9" w:rsidRPr="00F22208" w:rsidRDefault="00A324D9" w:rsidP="00F42D10">
            <w:pPr>
              <w:spacing w:before="135" w:after="135"/>
              <w:jc w:val="both"/>
              <w:textAlignment w:val="center"/>
            </w:pPr>
            <w:r>
              <w:rPr>
                <w:rFonts w:ascii="Arial" w:hAnsi="Arial" w:cs="Arial"/>
                <w:color w:val="000000"/>
                <w:position w:val="-2"/>
                <w:sz w:val="18"/>
                <w:szCs w:val="18"/>
              </w:rPr>
              <w:t>Postelja naj bo 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328DC92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46B1E1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A863BD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5B1E0FF"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1.1.4</w:t>
            </w:r>
          </w:p>
        </w:tc>
        <w:tc>
          <w:tcPr>
            <w:tcW w:w="4092" w:type="dxa"/>
            <w:tcBorders>
              <w:top w:val="inset" w:sz="6" w:space="0" w:color="000000"/>
              <w:left w:val="inset" w:sz="6" w:space="0" w:color="000000"/>
              <w:bottom w:val="inset" w:sz="6" w:space="0" w:color="000000"/>
              <w:right w:val="inset" w:sz="6" w:space="0" w:color="000000"/>
            </w:tcBorders>
            <w:vAlign w:val="center"/>
          </w:tcPr>
          <w:p w14:paraId="741175A5"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5CDB2111"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D907931"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1072215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AB2AEA6"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1.1.5</w:t>
            </w:r>
          </w:p>
        </w:tc>
        <w:tc>
          <w:tcPr>
            <w:tcW w:w="4092" w:type="dxa"/>
            <w:tcBorders>
              <w:top w:val="inset" w:sz="6" w:space="0" w:color="000000"/>
              <w:left w:val="inset" w:sz="6" w:space="0" w:color="000000"/>
              <w:bottom w:val="inset" w:sz="6" w:space="0" w:color="000000"/>
              <w:right w:val="inset" w:sz="6" w:space="0" w:color="000000"/>
            </w:tcBorders>
            <w:vAlign w:val="center"/>
          </w:tcPr>
          <w:p w14:paraId="13E306B3" w14:textId="77777777" w:rsidR="00A324D9" w:rsidRPr="00DC388E" w:rsidRDefault="00A324D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Stopnja zaščite IP: najmanj IP44 ali Delta 4 IPX6</w:t>
            </w:r>
          </w:p>
        </w:tc>
        <w:tc>
          <w:tcPr>
            <w:tcW w:w="1766" w:type="dxa"/>
            <w:tcBorders>
              <w:top w:val="inset" w:sz="6" w:space="0" w:color="000000"/>
              <w:left w:val="inset" w:sz="6" w:space="0" w:color="000000"/>
              <w:bottom w:val="inset" w:sz="6" w:space="0" w:color="000000"/>
              <w:right w:val="inset" w:sz="6" w:space="0" w:color="000000"/>
            </w:tcBorders>
            <w:vAlign w:val="center"/>
          </w:tcPr>
          <w:p w14:paraId="0784C631" w14:textId="77777777" w:rsidR="00A324D9" w:rsidRPr="00C76BA5" w:rsidRDefault="00A324D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BB3EC05"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76B97A5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7679F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2D321E19" w14:textId="77777777" w:rsidR="00A324D9" w:rsidRDefault="00A324D9" w:rsidP="00F42D10">
            <w:pPr>
              <w:spacing w:before="135" w:after="135"/>
              <w:jc w:val="both"/>
              <w:textAlignment w:val="center"/>
            </w:pPr>
            <w:r>
              <w:rPr>
                <w:rFonts w:ascii="Arial" w:hAnsi="Arial" w:cs="Arial"/>
                <w:b/>
                <w:bCs/>
                <w:color w:val="000000"/>
                <w:position w:val="-2"/>
                <w:sz w:val="18"/>
                <w:szCs w:val="18"/>
              </w:rPr>
              <w:t>Material in dodatki:</w:t>
            </w:r>
          </w:p>
        </w:tc>
      </w:tr>
      <w:tr w:rsidR="00A324D9" w14:paraId="73A2247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4979D4C" w14:textId="77777777" w:rsidR="00A324D9" w:rsidRDefault="00A324D9" w:rsidP="00F42D10">
            <w:pPr>
              <w:spacing w:before="135" w:after="135"/>
              <w:jc w:val="both"/>
              <w:textAlignment w:val="center"/>
            </w:pPr>
            <w:r>
              <w:rPr>
                <w:rFonts w:ascii="Arial" w:hAnsi="Arial" w:cs="Arial"/>
                <w:color w:val="000000"/>
                <w:position w:val="-2"/>
                <w:sz w:val="18"/>
                <w:szCs w:val="18"/>
              </w:rPr>
              <w:t>1.1.6</w:t>
            </w:r>
          </w:p>
        </w:tc>
        <w:tc>
          <w:tcPr>
            <w:tcW w:w="4092" w:type="dxa"/>
            <w:tcBorders>
              <w:top w:val="inset" w:sz="6" w:space="0" w:color="000000"/>
              <w:left w:val="inset" w:sz="6" w:space="0" w:color="000000"/>
              <w:bottom w:val="inset" w:sz="6" w:space="0" w:color="000000"/>
              <w:right w:val="inset" w:sz="6" w:space="0" w:color="000000"/>
            </w:tcBorders>
            <w:vAlign w:val="center"/>
          </w:tcPr>
          <w:p w14:paraId="077A34EB" w14:textId="77777777" w:rsidR="00A324D9" w:rsidRPr="00DC388E" w:rsidRDefault="00A324D9" w:rsidP="00F42D10">
            <w:pPr>
              <w:spacing w:before="135" w:after="135"/>
              <w:jc w:val="both"/>
              <w:textAlignment w:val="center"/>
            </w:pPr>
            <w:r w:rsidRPr="00DC388E">
              <w:rPr>
                <w:rFonts w:ascii="Arial" w:hAnsi="Arial" w:cs="Arial"/>
                <w:position w:val="-2"/>
                <w:sz w:val="18"/>
                <w:szCs w:val="18"/>
              </w:rPr>
              <w:t xml:space="preserve">Vsi kovinski deli morajo biti izdelani iz nerjavnega jekla X5 CrNi 18-10 (SIST EN 10088) oz. iz barvane kovine, ki je prašno protikorozijsko zaščitena </w:t>
            </w:r>
            <w:r w:rsidRPr="00DC388E">
              <w:rPr>
                <w:rFonts w:ascii="Arial" w:hAnsi="Arial" w:cs="Arial"/>
                <w:position w:val="-2"/>
                <w:sz w:val="18"/>
                <w:szCs w:val="18"/>
                <w:u w:val="single"/>
              </w:rPr>
              <w:t>oz. prašno barvana.</w:t>
            </w:r>
            <w:r w:rsidRPr="00DC388E">
              <w:rPr>
                <w:rFonts w:ascii="Arial" w:hAnsi="Arial" w:cs="Arial"/>
                <w:position w:val="-2"/>
                <w:sz w:val="18"/>
                <w:szCs w:val="18"/>
              </w:rPr>
              <w:t xml:space="preserve"> Površine morajo biti gladke in odporne na pogosto mokro čiščenje in razkuževanje - čiščenje z vodo, čistili in razkužili</w:t>
            </w:r>
          </w:p>
        </w:tc>
        <w:tc>
          <w:tcPr>
            <w:tcW w:w="1766" w:type="dxa"/>
            <w:tcBorders>
              <w:top w:val="inset" w:sz="6" w:space="0" w:color="000000"/>
              <w:left w:val="inset" w:sz="6" w:space="0" w:color="000000"/>
              <w:bottom w:val="inset" w:sz="6" w:space="0" w:color="000000"/>
              <w:right w:val="inset" w:sz="6" w:space="0" w:color="000000"/>
            </w:tcBorders>
            <w:vAlign w:val="center"/>
          </w:tcPr>
          <w:p w14:paraId="764CD9B5" w14:textId="77777777" w:rsidR="00A324D9" w:rsidRPr="00C76BA5" w:rsidRDefault="00A324D9" w:rsidP="00F42D10">
            <w:pPr>
              <w:spacing w:before="135" w:after="135"/>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7D48F9C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5CC385A"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E5E1B30" w14:textId="77777777" w:rsidR="00A324D9" w:rsidRDefault="00A324D9" w:rsidP="00F42D10">
            <w:pPr>
              <w:spacing w:before="135" w:after="135"/>
              <w:jc w:val="both"/>
              <w:textAlignment w:val="center"/>
            </w:pPr>
            <w:r>
              <w:rPr>
                <w:rFonts w:ascii="Arial" w:hAnsi="Arial" w:cs="Arial"/>
                <w:color w:val="000000"/>
                <w:position w:val="-2"/>
                <w:sz w:val="18"/>
                <w:szCs w:val="18"/>
              </w:rPr>
              <w:t>1.1.7</w:t>
            </w:r>
          </w:p>
        </w:tc>
        <w:tc>
          <w:tcPr>
            <w:tcW w:w="4092" w:type="dxa"/>
            <w:tcBorders>
              <w:top w:val="inset" w:sz="6" w:space="0" w:color="000000"/>
              <w:left w:val="inset" w:sz="6" w:space="0" w:color="000000"/>
              <w:bottom w:val="inset" w:sz="6" w:space="0" w:color="000000"/>
              <w:right w:val="inset" w:sz="6" w:space="0" w:color="000000"/>
            </w:tcBorders>
            <w:vAlign w:val="center"/>
          </w:tcPr>
          <w:p w14:paraId="6B45C332"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Ogrodje postelje in ležišče naj bosta vpeta v dveh teleskopskih stebrih ali  v dve dvižni roki brez križanja.</w:t>
            </w:r>
          </w:p>
        </w:tc>
        <w:tc>
          <w:tcPr>
            <w:tcW w:w="1766" w:type="dxa"/>
            <w:tcBorders>
              <w:top w:val="inset" w:sz="6" w:space="0" w:color="000000"/>
              <w:left w:val="inset" w:sz="6" w:space="0" w:color="000000"/>
              <w:bottom w:val="inset" w:sz="6" w:space="0" w:color="000000"/>
              <w:right w:val="inset" w:sz="6" w:space="0" w:color="000000"/>
            </w:tcBorders>
            <w:vAlign w:val="center"/>
          </w:tcPr>
          <w:p w14:paraId="6E5E4F4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314F37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F9F3C9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69AA9AA" w14:textId="77777777" w:rsidR="00A324D9" w:rsidRDefault="00A324D9" w:rsidP="00F42D10">
            <w:pPr>
              <w:spacing w:before="135" w:after="135"/>
              <w:jc w:val="both"/>
              <w:textAlignment w:val="center"/>
            </w:pPr>
            <w:r>
              <w:rPr>
                <w:rFonts w:ascii="Arial" w:hAnsi="Arial" w:cs="Arial"/>
                <w:color w:val="000000"/>
                <w:position w:val="-2"/>
                <w:sz w:val="18"/>
                <w:szCs w:val="18"/>
              </w:rPr>
              <w:t>1.1.8</w:t>
            </w:r>
          </w:p>
        </w:tc>
        <w:tc>
          <w:tcPr>
            <w:tcW w:w="4092" w:type="dxa"/>
            <w:tcBorders>
              <w:top w:val="inset" w:sz="6" w:space="0" w:color="000000"/>
              <w:left w:val="inset" w:sz="6" w:space="0" w:color="000000"/>
              <w:bottom w:val="inset" w:sz="6" w:space="0" w:color="000000"/>
              <w:right w:val="inset" w:sz="6" w:space="0" w:color="000000"/>
            </w:tcBorders>
            <w:vAlign w:val="center"/>
          </w:tcPr>
          <w:p w14:paraId="366BB7D9" w14:textId="77777777" w:rsidR="00A324D9" w:rsidRPr="00DC388E" w:rsidRDefault="00A324D9" w:rsidP="00F42D10">
            <w:pPr>
              <w:spacing w:before="135" w:after="135"/>
              <w:jc w:val="both"/>
              <w:textAlignment w:val="center"/>
            </w:pPr>
            <w:r w:rsidRPr="00DC388E">
              <w:rPr>
                <w:rFonts w:ascii="Arial" w:hAnsi="Arial" w:cs="Arial"/>
                <w:position w:val="-2"/>
                <w:sz w:val="18"/>
                <w:szCs w:val="18"/>
              </w:rPr>
              <w:t>Vsi strukturni in gibljivi elementi bolniške postelje naj bodo vgrajeni tako, da zagotavljajo 100 % varnost in dovoljujejo obremenitev vsaj 250 kg</w:t>
            </w:r>
          </w:p>
        </w:tc>
        <w:tc>
          <w:tcPr>
            <w:tcW w:w="1766" w:type="dxa"/>
            <w:tcBorders>
              <w:top w:val="inset" w:sz="6" w:space="0" w:color="000000"/>
              <w:left w:val="inset" w:sz="6" w:space="0" w:color="000000"/>
              <w:bottom w:val="inset" w:sz="6" w:space="0" w:color="000000"/>
              <w:right w:val="inset" w:sz="6" w:space="0" w:color="000000"/>
            </w:tcBorders>
            <w:vAlign w:val="center"/>
          </w:tcPr>
          <w:p w14:paraId="5D78D88C" w14:textId="77777777" w:rsidR="00A324D9" w:rsidRPr="00C76BA5" w:rsidRDefault="00A324D9" w:rsidP="00F42D10">
            <w:pPr>
              <w:spacing w:before="135" w:after="135"/>
              <w:jc w:val="both"/>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00184F1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245BFF9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AE328EB" w14:textId="77777777" w:rsidR="00A324D9" w:rsidRDefault="00A324D9" w:rsidP="00F42D10">
            <w:pPr>
              <w:spacing w:before="135" w:after="135"/>
              <w:jc w:val="both"/>
              <w:textAlignment w:val="center"/>
            </w:pPr>
            <w:r>
              <w:rPr>
                <w:rFonts w:ascii="Arial" w:hAnsi="Arial" w:cs="Arial"/>
                <w:color w:val="000000"/>
                <w:position w:val="-2"/>
                <w:sz w:val="18"/>
                <w:szCs w:val="18"/>
              </w:rPr>
              <w:lastRenderedPageBreak/>
              <w:t>1.1.9</w:t>
            </w:r>
          </w:p>
        </w:tc>
        <w:tc>
          <w:tcPr>
            <w:tcW w:w="4092" w:type="dxa"/>
            <w:tcBorders>
              <w:top w:val="inset" w:sz="6" w:space="0" w:color="000000"/>
              <w:left w:val="inset" w:sz="6" w:space="0" w:color="000000"/>
              <w:bottom w:val="inset" w:sz="6" w:space="0" w:color="000000"/>
              <w:right w:val="inset" w:sz="6" w:space="0" w:color="000000"/>
            </w:tcBorders>
            <w:vAlign w:val="center"/>
          </w:tcPr>
          <w:p w14:paraId="57A5A738" w14:textId="77777777" w:rsidR="00A324D9" w:rsidRDefault="00A324D9" w:rsidP="00F42D10">
            <w:pPr>
              <w:spacing w:before="135" w:after="135"/>
              <w:jc w:val="both"/>
              <w:textAlignment w:val="center"/>
            </w:pPr>
            <w:r>
              <w:rPr>
                <w:rFonts w:ascii="Arial" w:hAnsi="Arial" w:cs="Arial"/>
                <w:color w:val="000000"/>
                <w:position w:val="-2"/>
                <w:sz w:val="18"/>
                <w:szCs w:val="18"/>
              </w:rPr>
              <w:t>Vodenje postelje po prostoru naj bo možno z eno osebo brez posebnega napora, tako, da se osebje izogne vsaki poškodbi, ki bi jo lahko povzročili sebi ali drugim.</w:t>
            </w:r>
          </w:p>
        </w:tc>
        <w:tc>
          <w:tcPr>
            <w:tcW w:w="1766" w:type="dxa"/>
            <w:tcBorders>
              <w:top w:val="inset" w:sz="6" w:space="0" w:color="000000"/>
              <w:left w:val="inset" w:sz="6" w:space="0" w:color="000000"/>
              <w:bottom w:val="inset" w:sz="6" w:space="0" w:color="000000"/>
              <w:right w:val="inset" w:sz="6" w:space="0" w:color="000000"/>
            </w:tcBorders>
            <w:vAlign w:val="center"/>
          </w:tcPr>
          <w:p w14:paraId="090D061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53B00FD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E5DF578"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8686FC8" w14:textId="77777777" w:rsidR="00A324D9" w:rsidRDefault="00A324D9" w:rsidP="00F42D10">
            <w:pPr>
              <w:spacing w:before="135" w:after="135"/>
              <w:jc w:val="both"/>
              <w:textAlignment w:val="center"/>
            </w:pPr>
            <w:r>
              <w:rPr>
                <w:rFonts w:ascii="Arial" w:hAnsi="Arial" w:cs="Arial"/>
                <w:color w:val="000000"/>
                <w:position w:val="-2"/>
                <w:sz w:val="18"/>
                <w:szCs w:val="18"/>
              </w:rPr>
              <w:t>1.1.10</w:t>
            </w:r>
          </w:p>
        </w:tc>
        <w:tc>
          <w:tcPr>
            <w:tcW w:w="4092" w:type="dxa"/>
            <w:tcBorders>
              <w:top w:val="inset" w:sz="6" w:space="0" w:color="000000"/>
              <w:left w:val="inset" w:sz="6" w:space="0" w:color="000000"/>
              <w:bottom w:val="inset" w:sz="6" w:space="0" w:color="000000"/>
              <w:right w:val="inset" w:sz="6" w:space="0" w:color="000000"/>
            </w:tcBorders>
            <w:vAlign w:val="center"/>
          </w:tcPr>
          <w:p w14:paraId="59955380" w14:textId="77777777" w:rsidR="00A324D9" w:rsidRDefault="00A324D9" w:rsidP="00F42D10">
            <w:pPr>
              <w:spacing w:before="135" w:after="135"/>
              <w:jc w:val="both"/>
              <w:textAlignment w:val="center"/>
            </w:pPr>
            <w:r>
              <w:rPr>
                <w:rFonts w:ascii="Arial" w:hAnsi="Arial" w:cs="Arial"/>
                <w:color w:val="000000"/>
                <w:position w:val="-2"/>
                <w:sz w:val="18"/>
                <w:szCs w:val="18"/>
              </w:rPr>
              <w:t xml:space="preserve">Vsa 4 kolesa naj bodo del centralnega zavornega sistema. </w:t>
            </w:r>
          </w:p>
        </w:tc>
        <w:tc>
          <w:tcPr>
            <w:tcW w:w="1766" w:type="dxa"/>
            <w:tcBorders>
              <w:top w:val="inset" w:sz="6" w:space="0" w:color="000000"/>
              <w:left w:val="inset" w:sz="6" w:space="0" w:color="000000"/>
              <w:bottom w:val="inset" w:sz="6" w:space="0" w:color="000000"/>
              <w:right w:val="inset" w:sz="6" w:space="0" w:color="000000"/>
            </w:tcBorders>
            <w:vAlign w:val="center"/>
          </w:tcPr>
          <w:p w14:paraId="50B13B7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A43995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080561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9EE127"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1.1.11</w:t>
            </w:r>
          </w:p>
        </w:tc>
        <w:tc>
          <w:tcPr>
            <w:tcW w:w="4092" w:type="dxa"/>
            <w:tcBorders>
              <w:top w:val="inset" w:sz="6" w:space="0" w:color="000000"/>
              <w:left w:val="inset" w:sz="6" w:space="0" w:color="000000"/>
              <w:bottom w:val="inset" w:sz="6" w:space="0" w:color="000000"/>
              <w:right w:val="inset" w:sz="6" w:space="0" w:color="000000"/>
            </w:tcBorders>
            <w:vAlign w:val="center"/>
          </w:tcPr>
          <w:p w14:paraId="3B303F81" w14:textId="77777777" w:rsidR="00A324D9" w:rsidRDefault="00A324D9" w:rsidP="00F42D10">
            <w:pPr>
              <w:spacing w:before="135" w:after="135"/>
              <w:jc w:val="both"/>
              <w:textAlignment w:val="center"/>
              <w:rPr>
                <w:rFonts w:ascii="Arial" w:hAnsi="Arial" w:cs="Arial"/>
                <w:color w:val="000000"/>
                <w:position w:val="-2"/>
                <w:sz w:val="18"/>
                <w:szCs w:val="18"/>
              </w:rPr>
            </w:pPr>
            <w:r w:rsidRPr="006D046E">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45010364"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2EBF0C3"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04CB28D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6735D64" w14:textId="77777777" w:rsidR="00A324D9" w:rsidRDefault="00A324D9" w:rsidP="00F42D10">
            <w:pPr>
              <w:spacing w:before="135" w:after="135"/>
              <w:jc w:val="both"/>
              <w:textAlignment w:val="center"/>
            </w:pPr>
            <w:r>
              <w:rPr>
                <w:rFonts w:ascii="Arial" w:hAnsi="Arial" w:cs="Arial"/>
                <w:color w:val="000000"/>
                <w:position w:val="-2"/>
                <w:sz w:val="18"/>
                <w:szCs w:val="18"/>
              </w:rPr>
              <w:t>1.1.12</w:t>
            </w:r>
          </w:p>
        </w:tc>
        <w:tc>
          <w:tcPr>
            <w:tcW w:w="4092" w:type="dxa"/>
            <w:tcBorders>
              <w:top w:val="inset" w:sz="6" w:space="0" w:color="000000"/>
              <w:left w:val="inset" w:sz="6" w:space="0" w:color="000000"/>
              <w:bottom w:val="inset" w:sz="6" w:space="0" w:color="000000"/>
              <w:right w:val="inset" w:sz="6" w:space="0" w:color="000000"/>
            </w:tcBorders>
            <w:vAlign w:val="center"/>
          </w:tcPr>
          <w:p w14:paraId="62D27F2C"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 xml:space="preserve">Kolesa in odbojniki morajo biti iz materialov, ki ne puščajo sledi ob dotiku z drugim materialom (npr. na talni oblogi, stenah in drugo,…), </w:t>
            </w:r>
          </w:p>
        </w:tc>
        <w:tc>
          <w:tcPr>
            <w:tcW w:w="1766" w:type="dxa"/>
            <w:tcBorders>
              <w:top w:val="inset" w:sz="6" w:space="0" w:color="000000"/>
              <w:left w:val="inset" w:sz="6" w:space="0" w:color="000000"/>
              <w:bottom w:val="inset" w:sz="6" w:space="0" w:color="000000"/>
              <w:right w:val="inset" w:sz="6" w:space="0" w:color="000000"/>
            </w:tcBorders>
            <w:vAlign w:val="center"/>
          </w:tcPr>
          <w:p w14:paraId="40659D8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558A55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484A70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0EB533F" w14:textId="77777777" w:rsidR="00A324D9" w:rsidRDefault="00A324D9" w:rsidP="00F42D10">
            <w:pPr>
              <w:spacing w:before="135" w:after="135"/>
              <w:jc w:val="both"/>
              <w:textAlignment w:val="center"/>
            </w:pPr>
            <w:r>
              <w:rPr>
                <w:rFonts w:ascii="Arial" w:hAnsi="Arial" w:cs="Arial"/>
                <w:color w:val="000000"/>
                <w:position w:val="-2"/>
                <w:sz w:val="18"/>
                <w:szCs w:val="18"/>
              </w:rPr>
              <w:t>1.1.13</w:t>
            </w:r>
          </w:p>
        </w:tc>
        <w:tc>
          <w:tcPr>
            <w:tcW w:w="4092" w:type="dxa"/>
            <w:tcBorders>
              <w:top w:val="inset" w:sz="6" w:space="0" w:color="000000"/>
              <w:left w:val="inset" w:sz="6" w:space="0" w:color="000000"/>
              <w:bottom w:val="inset" w:sz="6" w:space="0" w:color="000000"/>
              <w:right w:val="inset" w:sz="6" w:space="0" w:color="000000"/>
            </w:tcBorders>
            <w:vAlign w:val="center"/>
          </w:tcPr>
          <w:p w14:paraId="5EE54AC3"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Spuščena ograjica ne povečuje širine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1D72017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9B01E3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56AA4B2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007CEF1" w14:textId="77777777" w:rsidR="00A324D9" w:rsidRDefault="00A324D9" w:rsidP="00F42D10">
            <w:pPr>
              <w:spacing w:before="135" w:after="135"/>
              <w:jc w:val="both"/>
              <w:textAlignment w:val="center"/>
            </w:pPr>
            <w:r>
              <w:rPr>
                <w:rFonts w:ascii="Arial" w:hAnsi="Arial" w:cs="Arial"/>
                <w:color w:val="000000"/>
                <w:position w:val="-2"/>
                <w:sz w:val="18"/>
                <w:szCs w:val="18"/>
              </w:rPr>
              <w:t>1.1.14</w:t>
            </w:r>
          </w:p>
        </w:tc>
        <w:tc>
          <w:tcPr>
            <w:tcW w:w="4092" w:type="dxa"/>
            <w:tcBorders>
              <w:top w:val="inset" w:sz="6" w:space="0" w:color="000000"/>
              <w:left w:val="inset" w:sz="6" w:space="0" w:color="000000"/>
              <w:bottom w:val="inset" w:sz="6" w:space="0" w:color="000000"/>
              <w:right w:val="inset" w:sz="6" w:space="0" w:color="000000"/>
            </w:tcBorders>
            <w:vAlign w:val="center"/>
          </w:tcPr>
          <w:p w14:paraId="269ADDE0"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1E3EAA8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521A45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64EABB5"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E124E84" w14:textId="77777777" w:rsidR="00A324D9" w:rsidRDefault="00A324D9" w:rsidP="00F42D10">
            <w:pPr>
              <w:spacing w:before="135" w:after="135"/>
              <w:jc w:val="both"/>
              <w:textAlignment w:val="center"/>
            </w:pPr>
            <w:r>
              <w:rPr>
                <w:rFonts w:ascii="Arial" w:hAnsi="Arial" w:cs="Arial"/>
                <w:color w:val="000000"/>
                <w:position w:val="-2"/>
                <w:sz w:val="18"/>
                <w:szCs w:val="18"/>
              </w:rPr>
              <w:t>1.1.15</w:t>
            </w:r>
          </w:p>
        </w:tc>
        <w:tc>
          <w:tcPr>
            <w:tcW w:w="4092" w:type="dxa"/>
            <w:tcBorders>
              <w:top w:val="inset" w:sz="6" w:space="0" w:color="000000"/>
              <w:left w:val="inset" w:sz="6" w:space="0" w:color="000000"/>
              <w:bottom w:val="inset" w:sz="6" w:space="0" w:color="000000"/>
              <w:right w:val="inset" w:sz="6" w:space="0" w:color="000000"/>
            </w:tcBorders>
            <w:vAlign w:val="center"/>
          </w:tcPr>
          <w:p w14:paraId="7F5B09FF" w14:textId="77777777" w:rsidR="00A324D9" w:rsidRPr="00BD5605" w:rsidRDefault="00A324D9" w:rsidP="00F42D10">
            <w:pPr>
              <w:spacing w:before="135" w:after="135"/>
              <w:jc w:val="both"/>
              <w:textAlignment w:val="center"/>
            </w:pPr>
            <w:r w:rsidRPr="008F368E">
              <w:rPr>
                <w:rFonts w:ascii="Arial" w:hAnsi="Arial" w:cs="Arial"/>
                <w:position w:val="-2"/>
                <w:sz w:val="18"/>
                <w:szCs w:val="18"/>
              </w:rPr>
              <w:t>4-deln</w:t>
            </w:r>
            <w:r>
              <w:rPr>
                <w:rFonts w:ascii="Arial" w:hAnsi="Arial" w:cs="Arial"/>
                <w:position w:val="-2"/>
                <w:sz w:val="18"/>
                <w:szCs w:val="18"/>
              </w:rPr>
              <w:t>a</w:t>
            </w:r>
            <w:r w:rsidRPr="008F368E">
              <w:rPr>
                <w:rFonts w:ascii="Arial" w:hAnsi="Arial" w:cs="Arial"/>
                <w:position w:val="-2"/>
                <w:sz w:val="18"/>
                <w:szCs w:val="18"/>
              </w:rPr>
              <w:t xml:space="preserve"> (= deljivi) ograj</w:t>
            </w:r>
            <w:r>
              <w:rPr>
                <w:rFonts w:ascii="Arial" w:hAnsi="Arial" w:cs="Arial"/>
                <w:position w:val="-2"/>
                <w:sz w:val="18"/>
                <w:szCs w:val="18"/>
              </w:rPr>
              <w:t>a</w:t>
            </w:r>
            <w:r w:rsidRPr="008F368E">
              <w:rPr>
                <w:rFonts w:ascii="Arial" w:hAnsi="Arial" w:cs="Arial"/>
                <w:position w:val="-2"/>
                <w:sz w:val="18"/>
                <w:szCs w:val="18"/>
              </w:rPr>
              <w:t>: Komandna plošča je vgrajena v vzglavni stranici na zunanji strani za osebje in na notranji strani za pacienta.</w:t>
            </w:r>
          </w:p>
        </w:tc>
        <w:tc>
          <w:tcPr>
            <w:tcW w:w="1766" w:type="dxa"/>
            <w:tcBorders>
              <w:top w:val="inset" w:sz="6" w:space="0" w:color="000000"/>
              <w:left w:val="inset" w:sz="6" w:space="0" w:color="000000"/>
              <w:bottom w:val="inset" w:sz="6" w:space="0" w:color="000000"/>
              <w:right w:val="inset" w:sz="6" w:space="0" w:color="000000"/>
            </w:tcBorders>
            <w:vAlign w:val="center"/>
          </w:tcPr>
          <w:p w14:paraId="629B78F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17D7DC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28C342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31E20F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45E44DDF" w14:textId="77777777" w:rsidR="00A324D9" w:rsidRDefault="00A324D9" w:rsidP="00F42D10">
            <w:pPr>
              <w:spacing w:before="135" w:after="135"/>
              <w:jc w:val="both"/>
              <w:textAlignment w:val="center"/>
            </w:pPr>
            <w:r>
              <w:rPr>
                <w:rFonts w:ascii="Arial" w:hAnsi="Arial" w:cs="Arial"/>
                <w:b/>
                <w:bCs/>
                <w:color w:val="000000"/>
                <w:position w:val="-2"/>
                <w:sz w:val="18"/>
                <w:szCs w:val="18"/>
              </w:rPr>
              <w:t>Dodatki:</w:t>
            </w:r>
          </w:p>
        </w:tc>
      </w:tr>
      <w:tr w:rsidR="00A324D9" w14:paraId="7F4198E4"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7BAD68D" w14:textId="77777777" w:rsidR="00A324D9" w:rsidRDefault="00A324D9" w:rsidP="00F42D10">
            <w:pPr>
              <w:spacing w:before="135" w:after="135"/>
              <w:jc w:val="both"/>
              <w:textAlignment w:val="center"/>
            </w:pPr>
            <w:r>
              <w:rPr>
                <w:rFonts w:ascii="Arial" w:hAnsi="Arial" w:cs="Arial"/>
                <w:color w:val="000000"/>
                <w:position w:val="-2"/>
                <w:sz w:val="18"/>
                <w:szCs w:val="18"/>
              </w:rPr>
              <w:t>1.1.16</w:t>
            </w:r>
          </w:p>
        </w:tc>
        <w:tc>
          <w:tcPr>
            <w:tcW w:w="4092" w:type="dxa"/>
            <w:tcBorders>
              <w:top w:val="inset" w:sz="6" w:space="0" w:color="000000"/>
              <w:left w:val="inset" w:sz="6" w:space="0" w:color="000000"/>
              <w:bottom w:val="inset" w:sz="6" w:space="0" w:color="000000"/>
              <w:right w:val="inset" w:sz="6" w:space="0" w:color="000000"/>
            </w:tcBorders>
            <w:vAlign w:val="center"/>
          </w:tcPr>
          <w:p w14:paraId="15C5B325" w14:textId="77777777" w:rsidR="00A324D9" w:rsidRDefault="00A324D9" w:rsidP="00F42D10">
            <w:pPr>
              <w:spacing w:before="135" w:after="135"/>
              <w:jc w:val="both"/>
              <w:textAlignment w:val="center"/>
            </w:pPr>
            <w:r>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5C7656B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2E8FD1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56EBD7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2935E9D" w14:textId="77777777" w:rsidR="00A324D9" w:rsidRDefault="00A324D9" w:rsidP="00F42D10">
            <w:pPr>
              <w:spacing w:before="135" w:after="135"/>
              <w:jc w:val="both"/>
              <w:textAlignment w:val="center"/>
            </w:pPr>
            <w:r>
              <w:rPr>
                <w:rFonts w:ascii="Arial" w:hAnsi="Arial" w:cs="Arial"/>
                <w:color w:val="000000"/>
                <w:position w:val="-2"/>
                <w:sz w:val="18"/>
                <w:szCs w:val="18"/>
              </w:rPr>
              <w:t>1.1.17</w:t>
            </w:r>
          </w:p>
        </w:tc>
        <w:tc>
          <w:tcPr>
            <w:tcW w:w="4092" w:type="dxa"/>
            <w:tcBorders>
              <w:top w:val="inset" w:sz="6" w:space="0" w:color="000000"/>
              <w:left w:val="inset" w:sz="6" w:space="0" w:color="000000"/>
              <w:bottom w:val="inset" w:sz="6" w:space="0" w:color="000000"/>
              <w:right w:val="inset" w:sz="6" w:space="0" w:color="000000"/>
            </w:tcBorders>
            <w:vAlign w:val="center"/>
          </w:tcPr>
          <w:p w14:paraId="3AA16335" w14:textId="77777777" w:rsidR="00A324D9" w:rsidRDefault="00A324D9" w:rsidP="00F42D10">
            <w:pPr>
              <w:spacing w:before="135" w:after="135"/>
              <w:jc w:val="both"/>
              <w:textAlignment w:val="center"/>
            </w:pPr>
            <w:r>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5C67CE9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56DEEC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2B1F235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46717EE" w14:textId="77777777" w:rsidR="00A324D9" w:rsidRDefault="00A324D9" w:rsidP="00F42D10">
            <w:pPr>
              <w:spacing w:before="135" w:after="135"/>
              <w:jc w:val="both"/>
              <w:textAlignment w:val="center"/>
            </w:pPr>
            <w:r>
              <w:rPr>
                <w:rFonts w:ascii="Arial" w:hAnsi="Arial" w:cs="Arial"/>
                <w:color w:val="000000"/>
                <w:position w:val="-2"/>
                <w:sz w:val="18"/>
                <w:szCs w:val="18"/>
              </w:rPr>
              <w:t>1.1.18</w:t>
            </w:r>
          </w:p>
        </w:tc>
        <w:tc>
          <w:tcPr>
            <w:tcW w:w="4092" w:type="dxa"/>
            <w:tcBorders>
              <w:top w:val="inset" w:sz="6" w:space="0" w:color="000000"/>
              <w:left w:val="inset" w:sz="6" w:space="0" w:color="000000"/>
              <w:bottom w:val="inset" w:sz="6" w:space="0" w:color="000000"/>
              <w:right w:val="inset" w:sz="6" w:space="0" w:color="000000"/>
            </w:tcBorders>
            <w:vAlign w:val="center"/>
          </w:tcPr>
          <w:p w14:paraId="320DEAEA"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Nosilec urinske steklenice</w:t>
            </w:r>
          </w:p>
        </w:tc>
        <w:tc>
          <w:tcPr>
            <w:tcW w:w="1766" w:type="dxa"/>
            <w:tcBorders>
              <w:top w:val="inset" w:sz="6" w:space="0" w:color="000000"/>
              <w:left w:val="inset" w:sz="6" w:space="0" w:color="000000"/>
              <w:bottom w:val="inset" w:sz="6" w:space="0" w:color="000000"/>
              <w:right w:val="inset" w:sz="6" w:space="0" w:color="000000"/>
            </w:tcBorders>
            <w:vAlign w:val="center"/>
          </w:tcPr>
          <w:p w14:paraId="5AF9EAB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0AF962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850A85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49A9E29" w14:textId="77777777" w:rsidR="00A324D9" w:rsidRDefault="00A324D9" w:rsidP="00F42D10">
            <w:pPr>
              <w:spacing w:before="135" w:after="135"/>
              <w:jc w:val="both"/>
              <w:textAlignment w:val="center"/>
            </w:pPr>
            <w:r>
              <w:rPr>
                <w:rFonts w:ascii="Arial" w:hAnsi="Arial" w:cs="Arial"/>
                <w:color w:val="000000"/>
                <w:position w:val="-2"/>
                <w:sz w:val="18"/>
                <w:szCs w:val="18"/>
              </w:rPr>
              <w:t>1.1.19</w:t>
            </w:r>
          </w:p>
        </w:tc>
        <w:tc>
          <w:tcPr>
            <w:tcW w:w="4092" w:type="dxa"/>
            <w:tcBorders>
              <w:top w:val="inset" w:sz="6" w:space="0" w:color="000000"/>
              <w:left w:val="inset" w:sz="6" w:space="0" w:color="000000"/>
              <w:bottom w:val="inset" w:sz="6" w:space="0" w:color="000000"/>
              <w:right w:val="inset" w:sz="6" w:space="0" w:color="000000"/>
            </w:tcBorders>
            <w:vAlign w:val="center"/>
          </w:tcPr>
          <w:p w14:paraId="1AB26C87" w14:textId="77777777" w:rsidR="00A324D9" w:rsidRPr="008F368E" w:rsidRDefault="00A324D9" w:rsidP="00F42D10">
            <w:pPr>
              <w:spacing w:before="135" w:after="135"/>
              <w:jc w:val="both"/>
              <w:textAlignment w:val="center"/>
              <w:rPr>
                <w:rFonts w:ascii="Arial" w:hAnsi="Arial" w:cs="Arial"/>
                <w:position w:val="-2"/>
                <w:sz w:val="18"/>
                <w:szCs w:val="18"/>
              </w:rPr>
            </w:pPr>
            <w:r w:rsidRPr="008F368E">
              <w:rPr>
                <w:rFonts w:ascii="Arial" w:hAnsi="Arial" w:cs="Arial"/>
                <w:position w:val="-2"/>
                <w:sz w:val="18"/>
                <w:szCs w:val="18"/>
              </w:rPr>
              <w:t>4-delna (= deljiva) posteljna ograja ne sme imeti večjih razmakov, ki bi omogočali padec pacienta, »lezenje« ali zatikanje okončin v primeru dvignjene ograjice.</w:t>
            </w:r>
          </w:p>
        </w:tc>
        <w:tc>
          <w:tcPr>
            <w:tcW w:w="1766" w:type="dxa"/>
            <w:tcBorders>
              <w:top w:val="inset" w:sz="6" w:space="0" w:color="000000"/>
              <w:left w:val="inset" w:sz="6" w:space="0" w:color="000000"/>
              <w:bottom w:val="inset" w:sz="6" w:space="0" w:color="000000"/>
              <w:right w:val="inset" w:sz="6" w:space="0" w:color="000000"/>
            </w:tcBorders>
            <w:vAlign w:val="center"/>
          </w:tcPr>
          <w:p w14:paraId="49FA448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123751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8E0ED6A"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957AE8E" w14:textId="77777777" w:rsidR="00A324D9" w:rsidRDefault="00A324D9" w:rsidP="00F42D10">
            <w:pPr>
              <w:spacing w:before="135" w:after="135"/>
              <w:jc w:val="both"/>
              <w:textAlignment w:val="center"/>
            </w:pPr>
            <w:r>
              <w:rPr>
                <w:rFonts w:ascii="Arial" w:hAnsi="Arial" w:cs="Arial"/>
                <w:color w:val="000000"/>
                <w:position w:val="-2"/>
                <w:sz w:val="18"/>
                <w:szCs w:val="18"/>
              </w:rPr>
              <w:t>1.1.20</w:t>
            </w:r>
          </w:p>
        </w:tc>
        <w:tc>
          <w:tcPr>
            <w:tcW w:w="4092" w:type="dxa"/>
            <w:tcBorders>
              <w:top w:val="inset" w:sz="6" w:space="0" w:color="000000"/>
              <w:left w:val="inset" w:sz="6" w:space="0" w:color="000000"/>
              <w:bottom w:val="inset" w:sz="6" w:space="0" w:color="000000"/>
              <w:right w:val="inset" w:sz="6" w:space="0" w:color="000000"/>
            </w:tcBorders>
            <w:vAlign w:val="center"/>
          </w:tcPr>
          <w:p w14:paraId="33D07553" w14:textId="77777777" w:rsidR="00A324D9" w:rsidRDefault="00A324D9" w:rsidP="00F42D10">
            <w:pPr>
              <w:spacing w:before="135" w:after="135"/>
              <w:jc w:val="both"/>
              <w:textAlignment w:val="center"/>
            </w:pPr>
            <w:r>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5F31AED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00C749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2EAA50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800D651" w14:textId="77777777" w:rsidR="00A324D9" w:rsidRDefault="00A324D9" w:rsidP="00F42D10">
            <w:pPr>
              <w:spacing w:before="135" w:after="135"/>
              <w:jc w:val="both"/>
              <w:textAlignment w:val="center"/>
            </w:pPr>
            <w:r>
              <w:rPr>
                <w:rFonts w:ascii="Arial" w:hAnsi="Arial" w:cs="Arial"/>
                <w:color w:val="000000"/>
                <w:position w:val="-2"/>
                <w:sz w:val="18"/>
                <w:szCs w:val="18"/>
              </w:rPr>
              <w:t>1.1.21</w:t>
            </w:r>
          </w:p>
        </w:tc>
        <w:tc>
          <w:tcPr>
            <w:tcW w:w="4092" w:type="dxa"/>
            <w:tcBorders>
              <w:top w:val="inset" w:sz="6" w:space="0" w:color="000000"/>
              <w:left w:val="inset" w:sz="6" w:space="0" w:color="000000"/>
              <w:bottom w:val="inset" w:sz="6" w:space="0" w:color="000000"/>
              <w:right w:val="inset" w:sz="6" w:space="0" w:color="000000"/>
            </w:tcBorders>
            <w:vAlign w:val="center"/>
          </w:tcPr>
          <w:p w14:paraId="532AE752"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Vznožna izvlečna polica za odlaganje posteljnine</w:t>
            </w:r>
          </w:p>
        </w:tc>
        <w:tc>
          <w:tcPr>
            <w:tcW w:w="1766" w:type="dxa"/>
            <w:tcBorders>
              <w:top w:val="inset" w:sz="6" w:space="0" w:color="000000"/>
              <w:left w:val="inset" w:sz="6" w:space="0" w:color="000000"/>
              <w:bottom w:val="inset" w:sz="6" w:space="0" w:color="000000"/>
              <w:right w:val="inset" w:sz="6" w:space="0" w:color="000000"/>
            </w:tcBorders>
            <w:vAlign w:val="center"/>
          </w:tcPr>
          <w:p w14:paraId="2FF92568"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41CE0D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0FF684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ECA8A62" w14:textId="77777777" w:rsidR="00A324D9" w:rsidRDefault="00A324D9" w:rsidP="00F42D10">
            <w:pPr>
              <w:spacing w:before="135" w:after="135"/>
              <w:jc w:val="both"/>
              <w:textAlignment w:val="center"/>
            </w:pPr>
            <w:r>
              <w:rPr>
                <w:rFonts w:ascii="Arial" w:hAnsi="Arial" w:cs="Arial"/>
                <w:color w:val="000000"/>
                <w:position w:val="-2"/>
                <w:sz w:val="18"/>
                <w:szCs w:val="18"/>
              </w:rPr>
              <w:t>1.1.22</w:t>
            </w:r>
          </w:p>
        </w:tc>
        <w:tc>
          <w:tcPr>
            <w:tcW w:w="4092" w:type="dxa"/>
            <w:tcBorders>
              <w:top w:val="inset" w:sz="6" w:space="0" w:color="000000"/>
              <w:left w:val="inset" w:sz="6" w:space="0" w:color="000000"/>
              <w:bottom w:val="inset" w:sz="6" w:space="0" w:color="000000"/>
              <w:right w:val="inset" w:sz="6" w:space="0" w:color="000000"/>
            </w:tcBorders>
            <w:vAlign w:val="center"/>
          </w:tcPr>
          <w:p w14:paraId="1B2BC751"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798A2F9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55174E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EDDD7CA"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1519217" w14:textId="77777777" w:rsidR="00A324D9" w:rsidRDefault="00A324D9" w:rsidP="00F42D10">
            <w:pPr>
              <w:spacing w:before="135" w:after="135"/>
              <w:jc w:val="both"/>
              <w:textAlignment w:val="center"/>
            </w:pPr>
            <w:r>
              <w:rPr>
                <w:rFonts w:ascii="Arial" w:hAnsi="Arial" w:cs="Arial"/>
                <w:color w:val="000000"/>
                <w:position w:val="-2"/>
                <w:sz w:val="18"/>
                <w:szCs w:val="18"/>
              </w:rPr>
              <w:t> 1.1.23</w:t>
            </w:r>
          </w:p>
        </w:tc>
        <w:tc>
          <w:tcPr>
            <w:tcW w:w="4092" w:type="dxa"/>
            <w:tcBorders>
              <w:top w:val="inset" w:sz="6" w:space="0" w:color="000000"/>
              <w:left w:val="inset" w:sz="6" w:space="0" w:color="000000"/>
              <w:bottom w:val="inset" w:sz="6" w:space="0" w:color="000000"/>
              <w:right w:val="inset" w:sz="6" w:space="0" w:color="000000"/>
            </w:tcBorders>
            <w:vAlign w:val="center"/>
          </w:tcPr>
          <w:p w14:paraId="715E4BB4"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Postelja mora biti v več barvnih izvedbah (vsaj 4 barvna kombinacije, da bo naročnik lahko zagotovil barvno skladnost izbranih nočnih omaric in izbranih postelj (barve dokončno izbere in potrdi naročnik)</w:t>
            </w:r>
          </w:p>
          <w:p w14:paraId="498B1FF1" w14:textId="77777777" w:rsidR="00A324D9" w:rsidRDefault="00A324D9" w:rsidP="00F42D10">
            <w:pPr>
              <w:spacing w:before="135" w:after="135"/>
              <w:jc w:val="both"/>
              <w:textAlignment w:val="center"/>
            </w:pPr>
          </w:p>
        </w:tc>
        <w:tc>
          <w:tcPr>
            <w:tcW w:w="1766" w:type="dxa"/>
            <w:tcBorders>
              <w:top w:val="inset" w:sz="6" w:space="0" w:color="000000"/>
              <w:left w:val="inset" w:sz="6" w:space="0" w:color="000000"/>
              <w:bottom w:val="inset" w:sz="6" w:space="0" w:color="000000"/>
              <w:right w:val="inset" w:sz="6" w:space="0" w:color="000000"/>
            </w:tcBorders>
            <w:vAlign w:val="center"/>
          </w:tcPr>
          <w:p w14:paraId="79553B9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55DBDDE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91F023B" w14:textId="77777777" w:rsidTr="00F42D10">
        <w:trPr>
          <w:trHeight w:val="452"/>
        </w:trPr>
        <w:tc>
          <w:tcPr>
            <w:tcW w:w="1263" w:type="dxa"/>
            <w:tcBorders>
              <w:top w:val="inset" w:sz="6" w:space="0" w:color="000000"/>
              <w:left w:val="inset" w:sz="6" w:space="0" w:color="000000"/>
              <w:bottom w:val="inset" w:sz="6" w:space="0" w:color="000000"/>
              <w:right w:val="inset" w:sz="6" w:space="0" w:color="000000"/>
            </w:tcBorders>
            <w:vAlign w:val="center"/>
          </w:tcPr>
          <w:p w14:paraId="4FAC428A" w14:textId="77777777" w:rsidR="00A324D9" w:rsidRDefault="00A324D9" w:rsidP="00F42D10">
            <w:pPr>
              <w:spacing w:before="135" w:after="135"/>
              <w:jc w:val="both"/>
              <w:textAlignment w:val="center"/>
            </w:pP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1E81802D" w14:textId="77777777" w:rsidR="00A324D9" w:rsidRDefault="00A324D9" w:rsidP="00F42D10">
            <w:pPr>
              <w:spacing w:before="135" w:after="135"/>
              <w:jc w:val="both"/>
              <w:textAlignment w:val="center"/>
            </w:pPr>
            <w:r>
              <w:rPr>
                <w:rFonts w:ascii="Arial" w:hAnsi="Arial" w:cs="Arial"/>
                <w:b/>
                <w:bCs/>
                <w:color w:val="000000"/>
                <w:position w:val="-2"/>
                <w:sz w:val="18"/>
                <w:szCs w:val="18"/>
              </w:rPr>
              <w:t>Dimenzije postelje:</w:t>
            </w:r>
          </w:p>
        </w:tc>
      </w:tr>
      <w:tr w:rsidR="00A324D9" w14:paraId="487E05D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5A58100"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1.1.24</w:t>
            </w:r>
          </w:p>
        </w:tc>
        <w:tc>
          <w:tcPr>
            <w:tcW w:w="4092" w:type="dxa"/>
            <w:tcBorders>
              <w:top w:val="inset" w:sz="6" w:space="0" w:color="000000"/>
              <w:left w:val="inset" w:sz="6" w:space="0" w:color="000000"/>
              <w:bottom w:val="inset" w:sz="6" w:space="0" w:color="000000"/>
              <w:right w:val="inset" w:sz="6" w:space="0" w:color="000000"/>
            </w:tcBorders>
            <w:vAlign w:val="center"/>
          </w:tcPr>
          <w:p w14:paraId="1952C89A"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Postelja s štiridelnim ležiščem in tremi nastavljivimi pregibi ležalne ploskve, pri čemer morajo dolžine posameznih delov postelje ob premikanju slediti ergonomiji pacienta in mu pri tem nuditi potrebo oporo.</w:t>
            </w:r>
          </w:p>
        </w:tc>
        <w:tc>
          <w:tcPr>
            <w:tcW w:w="1766" w:type="dxa"/>
            <w:tcBorders>
              <w:top w:val="inset" w:sz="6" w:space="0" w:color="000000"/>
              <w:left w:val="inset" w:sz="6" w:space="0" w:color="000000"/>
              <w:bottom w:val="inset" w:sz="6" w:space="0" w:color="000000"/>
              <w:right w:val="inset" w:sz="6" w:space="0" w:color="000000"/>
            </w:tcBorders>
            <w:vAlign w:val="center"/>
          </w:tcPr>
          <w:p w14:paraId="17E6692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D5BDEC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53B89EF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5B377C1"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1.1.25</w:t>
            </w:r>
          </w:p>
        </w:tc>
        <w:tc>
          <w:tcPr>
            <w:tcW w:w="4092" w:type="dxa"/>
            <w:tcBorders>
              <w:top w:val="inset" w:sz="6" w:space="0" w:color="000000"/>
              <w:left w:val="inset" w:sz="6" w:space="0" w:color="000000"/>
              <w:bottom w:val="inset" w:sz="6" w:space="0" w:color="000000"/>
              <w:right w:val="inset" w:sz="6" w:space="0" w:color="000000"/>
            </w:tcBorders>
            <w:vAlign w:val="center"/>
          </w:tcPr>
          <w:p w14:paraId="7105EEBE" w14:textId="77777777" w:rsidR="00A324D9" w:rsidRPr="00DC388E" w:rsidRDefault="00A324D9" w:rsidP="00F42D10">
            <w:pPr>
              <w:spacing w:before="135" w:after="135"/>
              <w:jc w:val="both"/>
              <w:textAlignment w:val="center"/>
            </w:pPr>
            <w:r w:rsidRPr="00DC388E">
              <w:rPr>
                <w:rFonts w:ascii="Arial" w:hAnsi="Arial" w:cs="Arial"/>
                <w:position w:val="-2"/>
                <w:sz w:val="18"/>
                <w:szCs w:val="18"/>
              </w:rPr>
              <w:t>Širina postelje: 100 cm (zunanja dimenzija, s stranicami in zaščitami), dopustno odstopanje do -10%, odstopanje navzgor ni dopustno</w:t>
            </w:r>
          </w:p>
        </w:tc>
        <w:tc>
          <w:tcPr>
            <w:tcW w:w="1766" w:type="dxa"/>
            <w:tcBorders>
              <w:top w:val="inset" w:sz="6" w:space="0" w:color="000000"/>
              <w:left w:val="inset" w:sz="6" w:space="0" w:color="000000"/>
              <w:bottom w:val="inset" w:sz="6" w:space="0" w:color="000000"/>
              <w:right w:val="inset" w:sz="6" w:space="0" w:color="000000"/>
            </w:tcBorders>
            <w:vAlign w:val="center"/>
          </w:tcPr>
          <w:p w14:paraId="0BA4E1BE" w14:textId="77777777" w:rsidR="00A324D9" w:rsidRPr="00C76BA5" w:rsidRDefault="00A324D9" w:rsidP="00F42D10">
            <w:pPr>
              <w:spacing w:before="135" w:after="135"/>
              <w:jc w:val="both"/>
              <w:textAlignment w:val="center"/>
              <w:rPr>
                <w:rFonts w:ascii="Arial" w:hAnsi="Arial" w:cs="Arial"/>
                <w:color w:val="EE0000"/>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F74ED18" w14:textId="77777777" w:rsidR="00A324D9" w:rsidRDefault="00A324D9" w:rsidP="00F42D10">
            <w:pPr>
              <w:spacing w:before="135" w:after="135"/>
              <w:jc w:val="both"/>
              <w:textAlignment w:val="center"/>
              <w:rPr>
                <w:rFonts w:ascii="Arial" w:hAnsi="Arial" w:cs="Arial"/>
                <w:color w:val="000000"/>
                <w:sz w:val="18"/>
                <w:szCs w:val="18"/>
              </w:rPr>
            </w:pPr>
          </w:p>
        </w:tc>
      </w:tr>
      <w:tr w:rsidR="00A324D9" w14:paraId="4F59DD2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CB73D20" w14:textId="77777777" w:rsidR="00A324D9" w:rsidRDefault="00A324D9" w:rsidP="00F42D10">
            <w:pPr>
              <w:spacing w:before="135" w:after="135"/>
              <w:jc w:val="both"/>
              <w:textAlignment w:val="center"/>
            </w:pPr>
            <w:r>
              <w:rPr>
                <w:rFonts w:ascii="Arial" w:hAnsi="Arial" w:cs="Arial"/>
                <w:color w:val="000000"/>
                <w:position w:val="-2"/>
                <w:sz w:val="18"/>
                <w:szCs w:val="18"/>
              </w:rPr>
              <w:t>1.1.26</w:t>
            </w:r>
          </w:p>
        </w:tc>
        <w:tc>
          <w:tcPr>
            <w:tcW w:w="4092" w:type="dxa"/>
            <w:tcBorders>
              <w:top w:val="inset" w:sz="6" w:space="0" w:color="000000"/>
              <w:left w:val="inset" w:sz="6" w:space="0" w:color="000000"/>
              <w:bottom w:val="inset" w:sz="6" w:space="0" w:color="000000"/>
              <w:right w:val="inset" w:sz="6" w:space="0" w:color="000000"/>
            </w:tcBorders>
            <w:vAlign w:val="center"/>
          </w:tcPr>
          <w:p w14:paraId="4CB0D4D5" w14:textId="77777777" w:rsidR="00A324D9" w:rsidRPr="00DC388E" w:rsidRDefault="00A324D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Dolžina ležišča = 200 cm (odstopanje ± 5 %)</w:t>
            </w:r>
          </w:p>
        </w:tc>
        <w:tc>
          <w:tcPr>
            <w:tcW w:w="1766" w:type="dxa"/>
            <w:tcBorders>
              <w:top w:val="inset" w:sz="6" w:space="0" w:color="000000"/>
              <w:left w:val="inset" w:sz="6" w:space="0" w:color="000000"/>
              <w:bottom w:val="inset" w:sz="6" w:space="0" w:color="000000"/>
              <w:right w:val="inset" w:sz="6" w:space="0" w:color="000000"/>
            </w:tcBorders>
            <w:vAlign w:val="center"/>
          </w:tcPr>
          <w:p w14:paraId="36E1D1E9"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03EAC0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EA85215"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5864137" w14:textId="77777777" w:rsidR="00A324D9" w:rsidRDefault="00A324D9" w:rsidP="00F42D10">
            <w:pPr>
              <w:spacing w:before="135" w:after="135"/>
              <w:jc w:val="both"/>
              <w:textAlignment w:val="center"/>
            </w:pPr>
            <w:r>
              <w:rPr>
                <w:rFonts w:ascii="Arial" w:hAnsi="Arial" w:cs="Arial"/>
                <w:color w:val="000000"/>
                <w:position w:val="-2"/>
                <w:sz w:val="18"/>
                <w:szCs w:val="18"/>
              </w:rPr>
              <w:t>1.1.27</w:t>
            </w:r>
          </w:p>
        </w:tc>
        <w:tc>
          <w:tcPr>
            <w:tcW w:w="4092" w:type="dxa"/>
            <w:tcBorders>
              <w:top w:val="inset" w:sz="6" w:space="0" w:color="000000"/>
              <w:left w:val="inset" w:sz="6" w:space="0" w:color="000000"/>
              <w:bottom w:val="inset" w:sz="6" w:space="0" w:color="000000"/>
              <w:right w:val="inset" w:sz="6" w:space="0" w:color="000000"/>
            </w:tcBorders>
            <w:vAlign w:val="center"/>
          </w:tcPr>
          <w:p w14:paraId="4A80B438" w14:textId="77777777" w:rsidR="00A324D9" w:rsidRPr="00DC388E" w:rsidRDefault="00A324D9" w:rsidP="00F42D10">
            <w:pPr>
              <w:spacing w:before="135" w:after="135"/>
              <w:jc w:val="both"/>
              <w:textAlignment w:val="center"/>
            </w:pPr>
            <w:r w:rsidRPr="00DC388E">
              <w:rPr>
                <w:rFonts w:ascii="Arial" w:hAnsi="Arial" w:cs="Arial"/>
                <w:position w:val="-2"/>
                <w:sz w:val="18"/>
                <w:szCs w:val="18"/>
              </w:rPr>
              <w:t>Širina ležišča = 80 - 90 cm</w:t>
            </w:r>
          </w:p>
        </w:tc>
        <w:tc>
          <w:tcPr>
            <w:tcW w:w="1766" w:type="dxa"/>
            <w:tcBorders>
              <w:top w:val="inset" w:sz="6" w:space="0" w:color="000000"/>
              <w:left w:val="inset" w:sz="6" w:space="0" w:color="000000"/>
              <w:bottom w:val="inset" w:sz="6" w:space="0" w:color="000000"/>
              <w:right w:val="inset" w:sz="6" w:space="0" w:color="000000"/>
            </w:tcBorders>
            <w:vAlign w:val="center"/>
          </w:tcPr>
          <w:p w14:paraId="468EAEFF"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ADC40A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FFAEB68"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A61B131" w14:textId="77777777" w:rsidR="00A324D9" w:rsidRDefault="00A324D9" w:rsidP="00F42D10">
            <w:pPr>
              <w:spacing w:before="135" w:after="135"/>
              <w:jc w:val="both"/>
              <w:textAlignment w:val="center"/>
            </w:pPr>
            <w:r>
              <w:rPr>
                <w:rFonts w:ascii="Arial" w:hAnsi="Arial" w:cs="Arial"/>
                <w:color w:val="000000"/>
                <w:position w:val="-2"/>
                <w:sz w:val="18"/>
                <w:szCs w:val="18"/>
              </w:rPr>
              <w:t>1.1.28</w:t>
            </w:r>
          </w:p>
        </w:tc>
        <w:tc>
          <w:tcPr>
            <w:tcW w:w="4092" w:type="dxa"/>
            <w:tcBorders>
              <w:top w:val="inset" w:sz="6" w:space="0" w:color="000000"/>
              <w:left w:val="inset" w:sz="6" w:space="0" w:color="000000"/>
              <w:bottom w:val="inset" w:sz="6" w:space="0" w:color="000000"/>
              <w:right w:val="inset" w:sz="6" w:space="0" w:color="000000"/>
            </w:tcBorders>
            <w:vAlign w:val="center"/>
          </w:tcPr>
          <w:p w14:paraId="50D77C2B" w14:textId="77777777" w:rsidR="00A324D9" w:rsidRPr="00DC388E" w:rsidRDefault="00A324D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Nagib hrbtišča:</w:t>
            </w:r>
          </w:p>
          <w:p w14:paraId="75C34F84" w14:textId="77777777" w:rsidR="00A324D9" w:rsidRPr="00DC388E" w:rsidRDefault="00A324D9" w:rsidP="00F42D10">
            <w:pPr>
              <w:spacing w:before="135" w:after="135"/>
              <w:jc w:val="both"/>
              <w:textAlignment w:val="center"/>
              <w:rPr>
                <w:rFonts w:ascii="Arial" w:hAnsi="Arial" w:cs="Arial"/>
                <w:sz w:val="18"/>
                <w:szCs w:val="18"/>
              </w:rPr>
            </w:pPr>
            <w:r w:rsidRPr="00DC388E">
              <w:rPr>
                <w:rFonts w:ascii="Arial" w:hAnsi="Arial" w:cs="Arial"/>
                <w:sz w:val="18"/>
                <w:szCs w:val="18"/>
              </w:rPr>
              <w:t>0-72° Z INCENTRO SYSTEMOM</w:t>
            </w:r>
          </w:p>
        </w:tc>
        <w:tc>
          <w:tcPr>
            <w:tcW w:w="1766" w:type="dxa"/>
            <w:tcBorders>
              <w:top w:val="inset" w:sz="6" w:space="0" w:color="000000"/>
              <w:left w:val="inset" w:sz="6" w:space="0" w:color="000000"/>
              <w:bottom w:val="inset" w:sz="6" w:space="0" w:color="000000"/>
              <w:right w:val="inset" w:sz="6" w:space="0" w:color="000000"/>
            </w:tcBorders>
            <w:vAlign w:val="center"/>
          </w:tcPr>
          <w:p w14:paraId="60CE693F" w14:textId="77777777" w:rsidR="00A324D9" w:rsidRPr="00C76BA5" w:rsidRDefault="00A324D9" w:rsidP="00F42D10">
            <w:pPr>
              <w:pStyle w:val="Brezrazmikov"/>
              <w:rPr>
                <w:rFonts w:ascii="Calibri" w:hAnsi="Calibri" w:cs="Calibri"/>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69A87E1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E8B7F44"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82602EB" w14:textId="77777777" w:rsidR="00A324D9" w:rsidRDefault="00A324D9" w:rsidP="00F42D10">
            <w:pPr>
              <w:spacing w:before="135" w:after="135"/>
              <w:jc w:val="both"/>
              <w:textAlignment w:val="center"/>
            </w:pPr>
            <w:r>
              <w:rPr>
                <w:rFonts w:ascii="Arial" w:hAnsi="Arial" w:cs="Arial"/>
                <w:color w:val="000000"/>
                <w:position w:val="-2"/>
                <w:sz w:val="18"/>
                <w:szCs w:val="18"/>
              </w:rPr>
              <w:t>1.1.29</w:t>
            </w:r>
          </w:p>
        </w:tc>
        <w:tc>
          <w:tcPr>
            <w:tcW w:w="4092" w:type="dxa"/>
            <w:tcBorders>
              <w:top w:val="inset" w:sz="6" w:space="0" w:color="000000"/>
              <w:left w:val="inset" w:sz="6" w:space="0" w:color="000000"/>
              <w:bottom w:val="inset" w:sz="6" w:space="0" w:color="000000"/>
              <w:right w:val="inset" w:sz="6" w:space="0" w:color="000000"/>
            </w:tcBorders>
            <w:vAlign w:val="center"/>
          </w:tcPr>
          <w:p w14:paraId="454AE13D" w14:textId="77777777" w:rsidR="00A324D9" w:rsidRDefault="00A324D9" w:rsidP="00F42D10">
            <w:pPr>
              <w:spacing w:before="135" w:after="135"/>
              <w:jc w:val="both"/>
              <w:textAlignment w:val="center"/>
            </w:pPr>
            <w:r>
              <w:rPr>
                <w:rFonts w:ascii="Arial" w:hAnsi="Arial" w:cs="Arial"/>
                <w:color w:val="000000"/>
                <w:position w:val="-2"/>
                <w:sz w:val="18"/>
                <w:szCs w:val="18"/>
              </w:rPr>
              <w:t>Nagib medeničnega dela = vsaj 0 - 20 º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64AFC24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5BC942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995A3E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89E4644" w14:textId="77777777" w:rsidR="00A324D9" w:rsidRDefault="00A324D9" w:rsidP="00F42D10">
            <w:pPr>
              <w:spacing w:before="135" w:after="135"/>
              <w:jc w:val="both"/>
              <w:textAlignment w:val="center"/>
            </w:pPr>
            <w:r>
              <w:rPr>
                <w:rFonts w:ascii="Arial" w:hAnsi="Arial" w:cs="Arial"/>
                <w:color w:val="000000"/>
                <w:position w:val="-2"/>
                <w:sz w:val="18"/>
                <w:szCs w:val="18"/>
              </w:rPr>
              <w:t>1.1.30</w:t>
            </w:r>
          </w:p>
        </w:tc>
        <w:tc>
          <w:tcPr>
            <w:tcW w:w="4092" w:type="dxa"/>
            <w:tcBorders>
              <w:top w:val="inset" w:sz="6" w:space="0" w:color="000000"/>
              <w:left w:val="inset" w:sz="6" w:space="0" w:color="000000"/>
              <w:bottom w:val="inset" w:sz="6" w:space="0" w:color="000000"/>
              <w:right w:val="inset" w:sz="6" w:space="0" w:color="000000"/>
            </w:tcBorders>
            <w:vAlign w:val="center"/>
          </w:tcPr>
          <w:p w14:paraId="6AFA9490" w14:textId="77777777" w:rsidR="00A324D9" w:rsidRDefault="00A324D9" w:rsidP="00F42D10">
            <w:pPr>
              <w:spacing w:before="135" w:after="135"/>
              <w:jc w:val="both"/>
              <w:textAlignment w:val="center"/>
            </w:pPr>
            <w:r>
              <w:rPr>
                <w:rFonts w:ascii="Arial" w:hAnsi="Arial" w:cs="Arial"/>
                <w:color w:val="000000"/>
                <w:position w:val="-2"/>
                <w:sz w:val="18"/>
                <w:szCs w:val="18"/>
              </w:rPr>
              <w:t>Trendelenburg / Antitrendelenburg nagib</w:t>
            </w:r>
          </w:p>
        </w:tc>
        <w:tc>
          <w:tcPr>
            <w:tcW w:w="1766" w:type="dxa"/>
            <w:tcBorders>
              <w:top w:val="inset" w:sz="6" w:space="0" w:color="000000"/>
              <w:left w:val="inset" w:sz="6" w:space="0" w:color="000000"/>
              <w:bottom w:val="inset" w:sz="6" w:space="0" w:color="000000"/>
              <w:right w:val="inset" w:sz="6" w:space="0" w:color="000000"/>
            </w:tcBorders>
            <w:vAlign w:val="center"/>
          </w:tcPr>
          <w:p w14:paraId="2A224DE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112641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C5828B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CBE0347" w14:textId="77777777" w:rsidR="00A324D9" w:rsidRDefault="00A324D9" w:rsidP="00F42D10">
            <w:pPr>
              <w:spacing w:before="135" w:after="135"/>
              <w:jc w:val="both"/>
              <w:textAlignment w:val="center"/>
            </w:pPr>
            <w:r>
              <w:rPr>
                <w:rFonts w:ascii="Arial" w:hAnsi="Arial" w:cs="Arial"/>
                <w:color w:val="000000"/>
                <w:position w:val="-2"/>
                <w:sz w:val="18"/>
                <w:szCs w:val="18"/>
              </w:rPr>
              <w:t>1.1.31</w:t>
            </w:r>
          </w:p>
        </w:tc>
        <w:tc>
          <w:tcPr>
            <w:tcW w:w="4092" w:type="dxa"/>
            <w:tcBorders>
              <w:top w:val="inset" w:sz="6" w:space="0" w:color="000000"/>
              <w:left w:val="inset" w:sz="6" w:space="0" w:color="000000"/>
              <w:bottom w:val="inset" w:sz="6" w:space="0" w:color="000000"/>
              <w:right w:val="inset" w:sz="6" w:space="0" w:color="000000"/>
            </w:tcBorders>
            <w:vAlign w:val="center"/>
          </w:tcPr>
          <w:p w14:paraId="609093BB"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Električno nastavljiva višina postelje: </w:t>
            </w:r>
          </w:p>
          <w:p w14:paraId="25805E14" w14:textId="77777777" w:rsidR="00A324D9" w:rsidRPr="00F55704" w:rsidRDefault="00A324D9" w:rsidP="00F42D10">
            <w:pPr>
              <w:spacing w:before="135" w:after="135"/>
              <w:jc w:val="both"/>
              <w:textAlignment w:val="center"/>
              <w:rPr>
                <w:rFonts w:ascii="Arial" w:hAnsi="Arial" w:cs="Arial"/>
                <w:color w:val="000000"/>
                <w:position w:val="-2"/>
                <w:sz w:val="16"/>
                <w:szCs w:val="16"/>
              </w:rPr>
            </w:pPr>
            <w:r w:rsidRPr="00C00DA9">
              <w:rPr>
                <w:rFonts w:ascii="Arial" w:hAnsi="Arial" w:cs="Arial"/>
                <w:color w:val="000000"/>
                <w:position w:val="-2"/>
                <w:sz w:val="18"/>
                <w:szCs w:val="18"/>
                <w:u w:val="single"/>
              </w:rPr>
              <w:t>vsaj 40 – 76 cm</w:t>
            </w:r>
            <w:r>
              <w:rPr>
                <w:rFonts w:ascii="Arial" w:hAnsi="Arial" w:cs="Arial"/>
                <w:color w:val="000000"/>
                <w:position w:val="-2"/>
                <w:sz w:val="18"/>
                <w:szCs w:val="18"/>
                <w:u w:val="single"/>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 xml:space="preserve">.a) </w:t>
            </w:r>
          </w:p>
          <w:p w14:paraId="48A5E362" w14:textId="77777777" w:rsidR="00A324D9" w:rsidRPr="00F55704" w:rsidRDefault="00A324D9" w:rsidP="00F42D10">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8"/>
                <w:szCs w:val="18"/>
              </w:rPr>
              <w:t>(</w:t>
            </w:r>
            <w:r w:rsidRPr="00C00DA9">
              <w:rPr>
                <w:rFonts w:ascii="Arial" w:hAnsi="Arial" w:cs="Arial"/>
                <w:color w:val="000000"/>
                <w:position w:val="-2"/>
                <w:sz w:val="18"/>
                <w:szCs w:val="18"/>
                <w:u w:val="single"/>
              </w:rPr>
              <w:t>4 dvokolesa</w:t>
            </w:r>
            <w:r>
              <w:rPr>
                <w:rFonts w:ascii="Arial" w:hAnsi="Arial" w:cs="Arial"/>
                <w:color w:val="000000"/>
                <w:position w:val="-2"/>
                <w:sz w:val="18"/>
                <w:szCs w:val="18"/>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.b</w:t>
            </w:r>
            <w:r>
              <w:rPr>
                <w:rFonts w:ascii="Arial" w:hAnsi="Arial" w:cs="Arial"/>
                <w:color w:val="000000"/>
                <w:position w:val="-2"/>
                <w:sz w:val="16"/>
                <w:szCs w:val="16"/>
              </w:rPr>
              <w:t>)</w:t>
            </w:r>
          </w:p>
          <w:p w14:paraId="1F10F055" w14:textId="77777777" w:rsidR="00A324D9" w:rsidRPr="00F55704" w:rsidRDefault="00A324D9" w:rsidP="00F42D10">
            <w:pPr>
              <w:spacing w:before="135" w:after="135"/>
              <w:jc w:val="both"/>
              <w:textAlignment w:val="center"/>
              <w:rPr>
                <w:rFonts w:ascii="Arial" w:hAnsi="Arial" w:cs="Arial"/>
                <w:color w:val="000000"/>
                <w:position w:val="-2"/>
                <w:sz w:val="18"/>
                <w:szCs w:val="18"/>
              </w:rPr>
            </w:pPr>
            <w:r w:rsidRPr="00C00DA9">
              <w:rPr>
                <w:rFonts w:ascii="Arial" w:hAnsi="Arial" w:cs="Arial"/>
                <w:color w:val="000000"/>
                <w:position w:val="-2"/>
                <w:sz w:val="18"/>
                <w:szCs w:val="18"/>
                <w:u w:val="single"/>
              </w:rPr>
              <w:t xml:space="preserve">fi=150 mm,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.c)</w:t>
            </w:r>
          </w:p>
          <w:p w14:paraId="67E0BC87"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brez upoštevanja višine posteljnega vložka), razpon je lahko tudi večji.</w:t>
            </w:r>
          </w:p>
          <w:p w14:paraId="33AD641B" w14:textId="77777777" w:rsidR="00A324D9" w:rsidRPr="00E010CB" w:rsidRDefault="00A324D9" w:rsidP="00F42D10">
            <w:pPr>
              <w:spacing w:before="135" w:after="135"/>
              <w:jc w:val="both"/>
              <w:textAlignment w:val="center"/>
              <w:rPr>
                <w:u w:val="single"/>
              </w:rPr>
            </w:pPr>
          </w:p>
        </w:tc>
        <w:tc>
          <w:tcPr>
            <w:tcW w:w="1766" w:type="dxa"/>
            <w:tcBorders>
              <w:top w:val="inset" w:sz="6" w:space="0" w:color="000000"/>
              <w:left w:val="inset" w:sz="6" w:space="0" w:color="000000"/>
              <w:bottom w:val="inset" w:sz="6" w:space="0" w:color="000000"/>
              <w:right w:val="inset" w:sz="6" w:space="0" w:color="000000"/>
            </w:tcBorders>
            <w:vAlign w:val="center"/>
          </w:tcPr>
          <w:p w14:paraId="1DE62A37" w14:textId="77777777" w:rsidR="00A324D9" w:rsidRPr="00C76BA5" w:rsidRDefault="00A324D9" w:rsidP="00F42D10">
            <w:pPr>
              <w:spacing w:before="135" w:after="135"/>
              <w:jc w:val="both"/>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21EE419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A4945A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D1F8212" w14:textId="77777777" w:rsidR="00A324D9" w:rsidRDefault="00A324D9" w:rsidP="00F42D10">
            <w:pPr>
              <w:spacing w:before="135" w:after="135"/>
              <w:jc w:val="both"/>
              <w:textAlignment w:val="center"/>
              <w:rPr>
                <w:rFonts w:ascii="Arial" w:hAnsi="Arial" w:cs="Arial"/>
                <w:sz w:val="18"/>
                <w:szCs w:val="18"/>
              </w:rPr>
            </w:pPr>
            <w:r>
              <w:rPr>
                <w:rFonts w:ascii="Arial" w:hAnsi="Arial" w:cs="Arial"/>
                <w:sz w:val="18"/>
                <w:szCs w:val="18"/>
              </w:rPr>
              <w:t>1.1.32</w:t>
            </w:r>
          </w:p>
        </w:tc>
        <w:tc>
          <w:tcPr>
            <w:tcW w:w="4092" w:type="dxa"/>
            <w:tcBorders>
              <w:top w:val="inset" w:sz="6" w:space="0" w:color="000000"/>
              <w:left w:val="inset" w:sz="6" w:space="0" w:color="000000"/>
              <w:bottom w:val="inset" w:sz="6" w:space="0" w:color="000000"/>
              <w:right w:val="inset" w:sz="6" w:space="0" w:color="000000"/>
            </w:tcBorders>
            <w:vAlign w:val="center"/>
          </w:tcPr>
          <w:p w14:paraId="6CCDDB35" w14:textId="77777777" w:rsidR="00A324D9" w:rsidRDefault="00A324D9" w:rsidP="00F42D10">
            <w:pPr>
              <w:spacing w:before="135" w:after="135"/>
              <w:jc w:val="both"/>
              <w:textAlignment w:val="center"/>
              <w:rPr>
                <w:rFonts w:ascii="Arial" w:hAnsi="Arial" w:cs="Arial"/>
              </w:rPr>
            </w:pPr>
            <w:r>
              <w:rPr>
                <w:rFonts w:ascii="Arial" w:hAnsi="Arial" w:cs="Arial"/>
                <w:color w:val="000000"/>
                <w:position w:val="-2"/>
                <w:sz w:val="18"/>
                <w:szCs w:val="18"/>
              </w:rPr>
              <w:t>Postelja naj bo opremljena z mehanskimi mehanizmi na obeh straneh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305F650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56B3C99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9222C15"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800E58F" w14:textId="77777777" w:rsidR="00A324D9" w:rsidRDefault="00A324D9" w:rsidP="00F42D10">
            <w:pPr>
              <w:spacing w:before="135" w:after="135"/>
              <w:jc w:val="both"/>
              <w:textAlignment w:val="center"/>
              <w:rPr>
                <w:sz w:val="18"/>
                <w:szCs w:val="18"/>
              </w:rPr>
            </w:pPr>
            <w:r>
              <w:rPr>
                <w:sz w:val="18"/>
                <w:szCs w:val="18"/>
              </w:rPr>
              <w:t>1.1.33</w:t>
            </w:r>
          </w:p>
        </w:tc>
        <w:tc>
          <w:tcPr>
            <w:tcW w:w="4092" w:type="dxa"/>
            <w:tcBorders>
              <w:top w:val="inset" w:sz="6" w:space="0" w:color="000000"/>
              <w:left w:val="inset" w:sz="6" w:space="0" w:color="000000"/>
              <w:bottom w:val="inset" w:sz="6" w:space="0" w:color="000000"/>
              <w:right w:val="inset" w:sz="6" w:space="0" w:color="000000"/>
            </w:tcBorders>
            <w:vAlign w:val="center"/>
          </w:tcPr>
          <w:p w14:paraId="5573A85E" w14:textId="77777777" w:rsidR="00A324D9" w:rsidRDefault="00A324D9" w:rsidP="00F42D10">
            <w:pPr>
              <w:spacing w:before="135" w:after="135"/>
              <w:jc w:val="both"/>
              <w:textAlignment w:val="center"/>
            </w:pPr>
            <w:r>
              <w:rPr>
                <w:rFonts w:ascii="Arial" w:hAnsi="Arial" w:cs="Arial"/>
                <w:color w:val="000000"/>
                <w:position w:val="-2"/>
                <w:sz w:val="18"/>
                <w:szCs w:val="18"/>
              </w:rPr>
              <w:t>Vsi strukturni in gibljivi deli bolniške postelje morajo biti vgrajeni tako, da zagotavljajo 100 % varnost in so v skladu z vsemi mednarodnimi standardi in atesti.</w:t>
            </w:r>
          </w:p>
        </w:tc>
        <w:tc>
          <w:tcPr>
            <w:tcW w:w="1766" w:type="dxa"/>
            <w:tcBorders>
              <w:top w:val="inset" w:sz="6" w:space="0" w:color="000000"/>
              <w:left w:val="inset" w:sz="6" w:space="0" w:color="000000"/>
              <w:bottom w:val="inset" w:sz="6" w:space="0" w:color="000000"/>
              <w:right w:val="inset" w:sz="6" w:space="0" w:color="000000"/>
            </w:tcBorders>
            <w:vAlign w:val="center"/>
          </w:tcPr>
          <w:p w14:paraId="510EFD1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70FEDC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bl>
    <w:p w14:paraId="3F020954" w14:textId="77777777" w:rsidR="00A324D9" w:rsidRDefault="00A324D9" w:rsidP="00A324D9"/>
    <w:p w14:paraId="4C2CC457" w14:textId="77777777" w:rsidR="00A324D9" w:rsidRDefault="00A324D9" w:rsidP="00A324D9">
      <w:pPr>
        <w:spacing w:after="160" w:line="259" w:lineRule="auto"/>
      </w:pPr>
      <w:r>
        <w:br w:type="page"/>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57541D3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C751BDD" w14:textId="77777777" w:rsidR="00A324D9" w:rsidRDefault="00A324D9" w:rsidP="00F42D10">
            <w:pPr>
              <w:spacing w:before="135" w:after="135"/>
              <w:jc w:val="center"/>
              <w:textAlignment w:val="center"/>
            </w:pPr>
            <w:r>
              <w:rPr>
                <w:rFonts w:ascii="Arial" w:hAnsi="Arial" w:cs="Arial"/>
                <w:color w:val="000000"/>
                <w:position w:val="-2"/>
                <w:sz w:val="18"/>
                <w:szCs w:val="18"/>
              </w:rPr>
              <w:lastRenderedPageBreak/>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63BADA74"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125B8702"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5C571CA9" w14:textId="77777777" w:rsidR="00A324D9" w:rsidRPr="003E33FA" w:rsidRDefault="00A324D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14F35D6F"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14:paraId="7C96695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0F212D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71CA6520" w14:textId="77777777" w:rsidR="00A324D9" w:rsidRDefault="00A324D9" w:rsidP="00F42D10">
            <w:pPr>
              <w:spacing w:before="135" w:after="135"/>
              <w:jc w:val="both"/>
              <w:textAlignment w:val="center"/>
            </w:pPr>
            <w:bookmarkStart w:id="1" w:name="_Hlk205981883"/>
            <w:r>
              <w:rPr>
                <w:rFonts w:ascii="Arial" w:hAnsi="Arial" w:cs="Arial"/>
                <w:b/>
                <w:bCs/>
                <w:color w:val="000000"/>
                <w:position w:val="-2"/>
                <w:sz w:val="18"/>
                <w:szCs w:val="18"/>
              </w:rPr>
              <w:t xml:space="preserve">Sklop 1, Podsklop 2: </w:t>
            </w:r>
            <w:r w:rsidRPr="001F6B5C">
              <w:rPr>
                <w:rFonts w:ascii="Arial" w:hAnsi="Arial" w:cs="Arial"/>
                <w:b/>
                <w:bCs/>
                <w:color w:val="000000"/>
                <w:position w:val="-2"/>
                <w:sz w:val="18"/>
                <w:szCs w:val="18"/>
              </w:rPr>
              <w:t>NOČNE OMARICE</w:t>
            </w:r>
            <w:r>
              <w:rPr>
                <w:rFonts w:ascii="Arial" w:hAnsi="Arial" w:cs="Arial"/>
                <w:b/>
                <w:bCs/>
                <w:color w:val="000000"/>
                <w:position w:val="-2"/>
                <w:sz w:val="18"/>
                <w:szCs w:val="18"/>
              </w:rPr>
              <w:t xml:space="preserve">, skupaj 70 kos </w:t>
            </w:r>
            <w:r w:rsidRPr="00D81B7C">
              <w:rPr>
                <w:rFonts w:ascii="Arial" w:hAnsi="Arial" w:cs="Arial"/>
                <w:color w:val="000000"/>
                <w:position w:val="-2"/>
                <w:sz w:val="18"/>
                <w:szCs w:val="18"/>
              </w:rPr>
              <w:t>(za abdominalni oddelek 5 kos, gastroenterološki 4 kos, ginekološko-porodniški oddelek 38 kos, revmato-hematološki oddelek 3 kos, nefro-dializa 4 kos, za nevrološki oddelek 6 kos, ortopedski oddelek 10)</w:t>
            </w:r>
            <w:bookmarkEnd w:id="1"/>
          </w:p>
        </w:tc>
      </w:tr>
      <w:tr w:rsidR="00A324D9" w14:paraId="6682692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1544463" w14:textId="77777777" w:rsidR="00A324D9" w:rsidRDefault="00A324D9" w:rsidP="00F42D10">
            <w:pPr>
              <w:spacing w:before="135" w:after="135"/>
              <w:jc w:val="both"/>
              <w:textAlignment w:val="center"/>
            </w:pPr>
            <w:r>
              <w:rPr>
                <w:rFonts w:ascii="Arial" w:hAnsi="Arial" w:cs="Arial"/>
                <w:color w:val="000000"/>
                <w:position w:val="-2"/>
                <w:sz w:val="18"/>
                <w:szCs w:val="18"/>
              </w:rPr>
              <w:t>1.</w:t>
            </w:r>
            <w:r w:rsidRPr="00FF084C">
              <w:rPr>
                <w:rFonts w:ascii="Arial" w:hAnsi="Arial" w:cs="Arial"/>
                <w:color w:val="000000"/>
                <w:position w:val="-2"/>
                <w:sz w:val="18"/>
                <w:szCs w:val="18"/>
              </w:rPr>
              <w:t>2.1</w:t>
            </w:r>
          </w:p>
        </w:tc>
        <w:tc>
          <w:tcPr>
            <w:tcW w:w="4091" w:type="dxa"/>
            <w:tcBorders>
              <w:top w:val="inset" w:sz="6" w:space="0" w:color="000000"/>
              <w:left w:val="inset" w:sz="6" w:space="0" w:color="000000"/>
              <w:bottom w:val="inset" w:sz="6" w:space="0" w:color="000000"/>
              <w:right w:val="inset" w:sz="6" w:space="0" w:color="000000"/>
            </w:tcBorders>
            <w:vAlign w:val="center"/>
          </w:tcPr>
          <w:p w14:paraId="08D067B4" w14:textId="77777777" w:rsidR="00A324D9" w:rsidRPr="005C43EC" w:rsidRDefault="00A324D9" w:rsidP="00F42D10">
            <w:pPr>
              <w:spacing w:before="135" w:after="135"/>
              <w:jc w:val="both"/>
              <w:textAlignment w:val="center"/>
              <w:rPr>
                <w:rFonts w:ascii="Arial" w:hAnsi="Arial" w:cs="Arial"/>
                <w:sz w:val="18"/>
                <w:szCs w:val="18"/>
              </w:rPr>
            </w:pPr>
            <w:r w:rsidRPr="005C43EC">
              <w:rPr>
                <w:rFonts w:ascii="Arial" w:hAnsi="Arial" w:cs="Arial"/>
                <w:sz w:val="18"/>
                <w:szCs w:val="18"/>
              </w:rPr>
              <w:t>Bolniška nočna omarica  z integrirano vrtljivo servirno mizico primerna za obojestransko uporabo.</w:t>
            </w:r>
          </w:p>
        </w:tc>
        <w:tc>
          <w:tcPr>
            <w:tcW w:w="1766" w:type="dxa"/>
            <w:tcBorders>
              <w:top w:val="inset" w:sz="6" w:space="0" w:color="000000"/>
              <w:left w:val="inset" w:sz="6" w:space="0" w:color="000000"/>
              <w:bottom w:val="inset" w:sz="6" w:space="0" w:color="000000"/>
              <w:right w:val="inset" w:sz="6" w:space="0" w:color="000000"/>
            </w:tcBorders>
            <w:vAlign w:val="center"/>
          </w:tcPr>
          <w:p w14:paraId="3E2720C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E2181E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4CC067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4096B11" w14:textId="77777777" w:rsidR="00A324D9" w:rsidRDefault="00A324D9" w:rsidP="00F42D10">
            <w:pPr>
              <w:spacing w:before="135" w:after="135"/>
              <w:jc w:val="both"/>
              <w:textAlignment w:val="center"/>
            </w:pPr>
            <w:r>
              <w:rPr>
                <w:rFonts w:ascii="Arial" w:hAnsi="Arial" w:cs="Arial"/>
                <w:color w:val="000000"/>
                <w:position w:val="-2"/>
                <w:sz w:val="18"/>
                <w:szCs w:val="18"/>
              </w:rPr>
              <w:t>1.2.2</w:t>
            </w:r>
          </w:p>
        </w:tc>
        <w:tc>
          <w:tcPr>
            <w:tcW w:w="4091" w:type="dxa"/>
            <w:tcBorders>
              <w:top w:val="inset" w:sz="6" w:space="0" w:color="000000"/>
              <w:left w:val="inset" w:sz="6" w:space="0" w:color="000000"/>
              <w:bottom w:val="inset" w:sz="6" w:space="0" w:color="000000"/>
              <w:right w:val="inset" w:sz="6" w:space="0" w:color="000000"/>
            </w:tcBorders>
            <w:vAlign w:val="center"/>
          </w:tcPr>
          <w:p w14:paraId="685D39D9" w14:textId="77777777" w:rsidR="00A324D9" w:rsidRPr="000C3921" w:rsidRDefault="00A324D9" w:rsidP="00F42D10">
            <w:pPr>
              <w:spacing w:before="135" w:after="135"/>
              <w:jc w:val="both"/>
              <w:textAlignment w:val="center"/>
              <w:rPr>
                <w:rFonts w:ascii="Arial" w:hAnsi="Arial" w:cs="Arial"/>
                <w:sz w:val="18"/>
                <w:szCs w:val="18"/>
                <w:lang w:val="en-US"/>
              </w:rPr>
            </w:pPr>
            <w:r w:rsidRPr="005C43EC">
              <w:rPr>
                <w:rFonts w:ascii="Arial" w:hAnsi="Arial" w:cs="Arial"/>
                <w:sz w:val="18"/>
                <w:szCs w:val="18"/>
              </w:rPr>
              <w:t>Servirna mizica naj bo osno vrtljiva za 360</w:t>
            </w:r>
            <w:r w:rsidRPr="005C43EC">
              <w:rPr>
                <w:rFonts w:ascii="Arial" w:hAnsi="Arial" w:cs="Arial"/>
                <w:sz w:val="18"/>
                <w:szCs w:val="18"/>
                <w:lang w:val="en-US"/>
              </w:rPr>
              <w:t xml:space="preserve">º.  </w:t>
            </w:r>
          </w:p>
        </w:tc>
        <w:tc>
          <w:tcPr>
            <w:tcW w:w="1766" w:type="dxa"/>
            <w:tcBorders>
              <w:top w:val="inset" w:sz="6" w:space="0" w:color="000000"/>
              <w:left w:val="inset" w:sz="6" w:space="0" w:color="000000"/>
              <w:bottom w:val="inset" w:sz="6" w:space="0" w:color="000000"/>
              <w:right w:val="inset" w:sz="6" w:space="0" w:color="000000"/>
            </w:tcBorders>
            <w:vAlign w:val="center"/>
          </w:tcPr>
          <w:p w14:paraId="5B812F6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6040F4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2B3445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220E8FD" w14:textId="77777777" w:rsidR="00A324D9" w:rsidRDefault="00A324D9" w:rsidP="00F42D10">
            <w:pPr>
              <w:spacing w:before="135" w:after="135"/>
              <w:jc w:val="both"/>
              <w:textAlignment w:val="cente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3</w:t>
            </w:r>
          </w:p>
        </w:tc>
        <w:tc>
          <w:tcPr>
            <w:tcW w:w="4091" w:type="dxa"/>
            <w:tcBorders>
              <w:top w:val="inset" w:sz="6" w:space="0" w:color="000000"/>
              <w:left w:val="inset" w:sz="6" w:space="0" w:color="000000"/>
              <w:bottom w:val="inset" w:sz="6" w:space="0" w:color="000000"/>
              <w:right w:val="inset" w:sz="6" w:space="0" w:color="000000"/>
            </w:tcBorders>
            <w:vAlign w:val="center"/>
          </w:tcPr>
          <w:p w14:paraId="4396D8A6" w14:textId="77777777" w:rsidR="00A324D9" w:rsidRPr="000C3921" w:rsidRDefault="00A324D9" w:rsidP="00F42D10">
            <w:pPr>
              <w:spacing w:before="135" w:after="135"/>
              <w:jc w:val="both"/>
              <w:textAlignment w:val="center"/>
              <w:rPr>
                <w:rFonts w:ascii="Arial" w:hAnsi="Arial" w:cs="Arial"/>
                <w:sz w:val="18"/>
                <w:szCs w:val="18"/>
                <w:lang w:val="en-US"/>
              </w:rPr>
            </w:pPr>
            <w:r w:rsidRPr="005C43EC">
              <w:rPr>
                <w:rFonts w:ascii="Arial" w:hAnsi="Arial" w:cs="Arial"/>
                <w:sz w:val="18"/>
                <w:szCs w:val="18"/>
                <w:lang w:val="en-US"/>
              </w:rPr>
              <w:t>ABS materia</w:t>
            </w:r>
            <w:r>
              <w:rPr>
                <w:rFonts w:ascii="Arial" w:hAnsi="Arial" w:cs="Arial"/>
                <w:sz w:val="18"/>
                <w:szCs w:val="18"/>
                <w:lang w:val="en-US"/>
              </w:rPr>
              <w:t>l</w:t>
            </w:r>
            <w:r w:rsidRPr="005C43EC">
              <w:rPr>
                <w:rFonts w:ascii="Arial" w:hAnsi="Arial" w:cs="Arial"/>
                <w:sz w:val="18"/>
                <w:szCs w:val="18"/>
                <w:lang w:val="en-US"/>
              </w:rPr>
              <w:t>, odpor</w:t>
            </w:r>
            <w:r>
              <w:rPr>
                <w:rFonts w:ascii="Arial" w:hAnsi="Arial" w:cs="Arial"/>
                <w:sz w:val="18"/>
                <w:szCs w:val="18"/>
                <w:lang w:val="en-US"/>
              </w:rPr>
              <w:t>en</w:t>
            </w:r>
            <w:r w:rsidRPr="005C43EC">
              <w:rPr>
                <w:rFonts w:ascii="Arial" w:hAnsi="Arial" w:cs="Arial"/>
                <w:sz w:val="18"/>
                <w:szCs w:val="18"/>
                <w:lang w:val="en-US"/>
              </w:rPr>
              <w:t xml:space="preserve"> na čiščenje in udarce. Material mora omogočiti enostavno čiščenje in razkuževanje</w:t>
            </w:r>
          </w:p>
        </w:tc>
        <w:tc>
          <w:tcPr>
            <w:tcW w:w="1766" w:type="dxa"/>
            <w:tcBorders>
              <w:top w:val="inset" w:sz="6" w:space="0" w:color="000000"/>
              <w:left w:val="inset" w:sz="6" w:space="0" w:color="000000"/>
              <w:bottom w:val="inset" w:sz="6" w:space="0" w:color="000000"/>
              <w:right w:val="inset" w:sz="6" w:space="0" w:color="000000"/>
            </w:tcBorders>
            <w:vAlign w:val="center"/>
          </w:tcPr>
          <w:p w14:paraId="0D022EA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7C3843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D8BDDC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252613B"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4</w:t>
            </w:r>
          </w:p>
        </w:tc>
        <w:tc>
          <w:tcPr>
            <w:tcW w:w="4091" w:type="dxa"/>
            <w:tcBorders>
              <w:top w:val="inset" w:sz="6" w:space="0" w:color="000000"/>
              <w:left w:val="inset" w:sz="6" w:space="0" w:color="000000"/>
              <w:bottom w:val="inset" w:sz="6" w:space="0" w:color="000000"/>
              <w:right w:val="inset" w:sz="6" w:space="0" w:color="000000"/>
            </w:tcBorders>
            <w:vAlign w:val="center"/>
          </w:tcPr>
          <w:p w14:paraId="2D68C5D0" w14:textId="77777777" w:rsidR="00A324D9" w:rsidRPr="000C3921" w:rsidRDefault="00A324D9" w:rsidP="00F42D10">
            <w:pPr>
              <w:spacing w:before="135" w:after="135"/>
              <w:jc w:val="both"/>
              <w:textAlignment w:val="center"/>
              <w:rPr>
                <w:rFonts w:ascii="Arial" w:hAnsi="Arial" w:cs="Arial"/>
                <w:color w:val="000000"/>
                <w:position w:val="-2"/>
                <w:sz w:val="18"/>
                <w:szCs w:val="18"/>
                <w:lang w:val="en-US"/>
              </w:rPr>
            </w:pPr>
            <w:r w:rsidRPr="005C43EC">
              <w:rPr>
                <w:rFonts w:ascii="Arial" w:hAnsi="Arial" w:cs="Arial"/>
                <w:color w:val="000000"/>
                <w:position w:val="-2"/>
                <w:sz w:val="18"/>
                <w:szCs w:val="18"/>
                <w:lang w:val="en-US"/>
              </w:rPr>
              <w:t>Omarica izdelana tako, da je istočasno uporabna z leve ali z desne strani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27798AF1"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CD409E0"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164A4A5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9C7B119"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5</w:t>
            </w:r>
          </w:p>
        </w:tc>
        <w:tc>
          <w:tcPr>
            <w:tcW w:w="4091" w:type="dxa"/>
            <w:tcBorders>
              <w:top w:val="inset" w:sz="6" w:space="0" w:color="000000"/>
              <w:left w:val="inset" w:sz="6" w:space="0" w:color="000000"/>
              <w:bottom w:val="inset" w:sz="6" w:space="0" w:color="000000"/>
              <w:right w:val="inset" w:sz="6" w:space="0" w:color="000000"/>
            </w:tcBorders>
            <w:vAlign w:val="center"/>
          </w:tcPr>
          <w:p w14:paraId="6CE1E086" w14:textId="77777777" w:rsidR="00A324D9" w:rsidRPr="003E33FA" w:rsidRDefault="00A324D9" w:rsidP="00F42D10">
            <w:pPr>
              <w:spacing w:before="135" w:after="135"/>
              <w:jc w:val="both"/>
              <w:textAlignment w:val="center"/>
              <w:rPr>
                <w:rFonts w:ascii="Arial" w:hAnsi="Arial" w:cs="Arial"/>
                <w:color w:val="000000"/>
                <w:position w:val="-2"/>
                <w:sz w:val="18"/>
                <w:szCs w:val="18"/>
                <w:lang w:val="en-US"/>
              </w:rPr>
            </w:pPr>
            <w:r w:rsidRPr="003E33FA">
              <w:rPr>
                <w:rFonts w:ascii="Arial" w:hAnsi="Arial" w:cs="Arial"/>
                <w:color w:val="000000"/>
                <w:position w:val="-2"/>
                <w:sz w:val="18"/>
                <w:szCs w:val="18"/>
                <w:lang w:val="en-US"/>
              </w:rPr>
              <w:t>Omarica je opremljena z držalom za steklenici, s predalom s spodnjo omarico z vrati,z notranjo poličko, s štirimi kolesi fi 50 mm</w:t>
            </w:r>
            <w:r w:rsidRPr="003E33FA">
              <w:rPr>
                <w:rFonts w:ascii="Arial" w:hAnsi="Arial" w:cs="Arial"/>
                <w:position w:val="-2"/>
                <w:sz w:val="18"/>
                <w:szCs w:val="18"/>
                <w:lang w:val="en-US"/>
              </w:rPr>
              <w:t xml:space="preserve">, 2 kolesi </w:t>
            </w:r>
            <w:r>
              <w:rPr>
                <w:rFonts w:ascii="Arial" w:hAnsi="Arial" w:cs="Arial"/>
                <w:color w:val="000000"/>
                <w:position w:val="-2"/>
                <w:sz w:val="18"/>
                <w:szCs w:val="18"/>
                <w:lang w:val="en-US"/>
              </w:rPr>
              <w:t>sta</w:t>
            </w:r>
            <w:r w:rsidRPr="003E33FA">
              <w:rPr>
                <w:rFonts w:ascii="Arial" w:hAnsi="Arial" w:cs="Arial"/>
                <w:color w:val="000000"/>
                <w:position w:val="-2"/>
                <w:sz w:val="18"/>
                <w:szCs w:val="18"/>
                <w:lang w:val="en-US"/>
              </w:rPr>
              <w:t xml:space="preserve"> opremljen</w:t>
            </w:r>
            <w:r>
              <w:rPr>
                <w:rFonts w:ascii="Arial" w:hAnsi="Arial" w:cs="Arial"/>
                <w:color w:val="000000"/>
                <w:position w:val="-2"/>
                <w:sz w:val="18"/>
                <w:szCs w:val="18"/>
                <w:lang w:val="en-US"/>
              </w:rPr>
              <w:t>i</w:t>
            </w:r>
            <w:r w:rsidRPr="003E33FA">
              <w:rPr>
                <w:rFonts w:ascii="Arial" w:hAnsi="Arial" w:cs="Arial"/>
                <w:color w:val="000000"/>
                <w:position w:val="-2"/>
                <w:sz w:val="18"/>
                <w:szCs w:val="18"/>
                <w:lang w:val="en-US"/>
              </w:rPr>
              <w:t xml:space="preserve"> z zavoro.</w:t>
            </w:r>
          </w:p>
        </w:tc>
        <w:tc>
          <w:tcPr>
            <w:tcW w:w="1766" w:type="dxa"/>
            <w:tcBorders>
              <w:top w:val="inset" w:sz="6" w:space="0" w:color="000000"/>
              <w:left w:val="inset" w:sz="6" w:space="0" w:color="000000"/>
              <w:bottom w:val="inset" w:sz="6" w:space="0" w:color="000000"/>
              <w:right w:val="inset" w:sz="6" w:space="0" w:color="000000"/>
            </w:tcBorders>
            <w:vAlign w:val="center"/>
          </w:tcPr>
          <w:p w14:paraId="306F69B8" w14:textId="77777777" w:rsidR="00A324D9" w:rsidRPr="003E33FA" w:rsidRDefault="00A324D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D378731"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21333C9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B133995"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6</w:t>
            </w:r>
          </w:p>
        </w:tc>
        <w:tc>
          <w:tcPr>
            <w:tcW w:w="4091" w:type="dxa"/>
            <w:tcBorders>
              <w:top w:val="inset" w:sz="6" w:space="0" w:color="000000"/>
              <w:left w:val="inset" w:sz="6" w:space="0" w:color="000000"/>
              <w:bottom w:val="inset" w:sz="6" w:space="0" w:color="000000"/>
              <w:right w:val="inset" w:sz="6" w:space="0" w:color="000000"/>
            </w:tcBorders>
            <w:vAlign w:val="center"/>
          </w:tcPr>
          <w:p w14:paraId="6B94EFA1" w14:textId="77777777" w:rsidR="00A324D9" w:rsidRPr="000C3921" w:rsidRDefault="00A324D9" w:rsidP="00F42D10">
            <w:pPr>
              <w:spacing w:before="135" w:after="135"/>
              <w:jc w:val="both"/>
              <w:textAlignment w:val="center"/>
              <w:rPr>
                <w:rFonts w:ascii="Arial" w:hAnsi="Arial" w:cs="Arial"/>
                <w:color w:val="000000"/>
                <w:position w:val="-2"/>
                <w:sz w:val="18"/>
                <w:szCs w:val="18"/>
                <w:lang w:val="en-US"/>
              </w:rPr>
            </w:pPr>
            <w:r w:rsidRPr="005C43EC">
              <w:rPr>
                <w:rFonts w:ascii="Arial" w:hAnsi="Arial" w:cs="Arial"/>
                <w:color w:val="000000"/>
                <w:position w:val="-2"/>
                <w:sz w:val="18"/>
                <w:szCs w:val="18"/>
                <w:lang w:val="en-US"/>
              </w:rPr>
              <w:t>Vodilo za dvigovanje ne sega izven širine servisne mizice. Mehanizem za dvig mizice je enostaven, hiter, pnevmatski, brez vijačenja ali vrtenja.</w:t>
            </w:r>
          </w:p>
        </w:tc>
        <w:tc>
          <w:tcPr>
            <w:tcW w:w="1766" w:type="dxa"/>
            <w:tcBorders>
              <w:top w:val="inset" w:sz="6" w:space="0" w:color="000000"/>
              <w:left w:val="inset" w:sz="6" w:space="0" w:color="000000"/>
              <w:bottom w:val="inset" w:sz="6" w:space="0" w:color="000000"/>
              <w:right w:val="inset" w:sz="6" w:space="0" w:color="000000"/>
            </w:tcBorders>
            <w:vAlign w:val="center"/>
          </w:tcPr>
          <w:p w14:paraId="4BB9DFE9"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4CFC131"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36CF3688" w14:textId="77777777" w:rsidTr="00F42D10">
        <w:trPr>
          <w:trHeight w:val="832"/>
        </w:trPr>
        <w:tc>
          <w:tcPr>
            <w:tcW w:w="1262" w:type="dxa"/>
            <w:tcBorders>
              <w:top w:val="inset" w:sz="6" w:space="0" w:color="000000"/>
              <w:left w:val="inset" w:sz="6" w:space="0" w:color="000000"/>
              <w:bottom w:val="inset" w:sz="6" w:space="0" w:color="000000"/>
              <w:right w:val="inset" w:sz="6" w:space="0" w:color="000000"/>
            </w:tcBorders>
            <w:vAlign w:val="center"/>
          </w:tcPr>
          <w:p w14:paraId="45A7FA6B" w14:textId="77777777" w:rsidR="00A324D9" w:rsidRPr="005C43EC" w:rsidRDefault="00A324D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7</w:t>
            </w:r>
          </w:p>
        </w:tc>
        <w:tc>
          <w:tcPr>
            <w:tcW w:w="4091" w:type="dxa"/>
            <w:tcBorders>
              <w:top w:val="inset" w:sz="6" w:space="0" w:color="000000"/>
              <w:left w:val="inset" w:sz="6" w:space="0" w:color="000000"/>
              <w:bottom w:val="inset" w:sz="6" w:space="0" w:color="000000"/>
              <w:right w:val="inset" w:sz="6" w:space="0" w:color="000000"/>
            </w:tcBorders>
            <w:vAlign w:val="center"/>
          </w:tcPr>
          <w:p w14:paraId="583EAFFD" w14:textId="77777777" w:rsidR="00A324D9" w:rsidRPr="000C3921" w:rsidRDefault="00A324D9" w:rsidP="00F42D10">
            <w:pPr>
              <w:spacing w:before="135" w:after="135"/>
              <w:jc w:val="both"/>
              <w:textAlignment w:val="center"/>
              <w:rPr>
                <w:rFonts w:ascii="Arial" w:hAnsi="Arial" w:cs="Arial"/>
                <w:color w:val="000000"/>
                <w:sz w:val="18"/>
                <w:szCs w:val="18"/>
                <w:lang w:val="en-US"/>
              </w:rPr>
            </w:pPr>
            <w:r>
              <w:rPr>
                <w:rFonts w:ascii="Arial" w:hAnsi="Arial" w:cs="Arial"/>
                <w:color w:val="000000"/>
                <w:sz w:val="18"/>
                <w:szCs w:val="18"/>
                <w:lang w:val="en-US"/>
              </w:rPr>
              <w:t>Servirna m</w:t>
            </w:r>
            <w:r w:rsidRPr="005C43EC">
              <w:rPr>
                <w:rFonts w:ascii="Arial" w:hAnsi="Arial" w:cs="Arial"/>
                <w:color w:val="000000"/>
                <w:sz w:val="18"/>
                <w:szCs w:val="18"/>
                <w:lang w:val="en-US"/>
              </w:rPr>
              <w:t>izica je opremljena z dvignjenim robom za zadrževanje tekočine, po celotnem obsegu mizice.</w:t>
            </w:r>
          </w:p>
        </w:tc>
        <w:tc>
          <w:tcPr>
            <w:tcW w:w="1766" w:type="dxa"/>
            <w:tcBorders>
              <w:top w:val="inset" w:sz="6" w:space="0" w:color="000000"/>
              <w:left w:val="inset" w:sz="6" w:space="0" w:color="000000"/>
              <w:bottom w:val="inset" w:sz="6" w:space="0" w:color="000000"/>
              <w:right w:val="inset" w:sz="6" w:space="0" w:color="000000"/>
            </w:tcBorders>
            <w:vAlign w:val="center"/>
          </w:tcPr>
          <w:p w14:paraId="77F263EF"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8F0BEAA" w14:textId="77777777" w:rsidR="00A324D9" w:rsidRDefault="00A324D9" w:rsidP="00F42D10">
            <w:pPr>
              <w:spacing w:before="135" w:after="135"/>
              <w:jc w:val="both"/>
              <w:textAlignment w:val="center"/>
            </w:pPr>
          </w:p>
        </w:tc>
      </w:tr>
      <w:tr w:rsidR="00A324D9" w14:paraId="4529F36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66BD0C7"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4091" w:type="dxa"/>
            <w:tcBorders>
              <w:top w:val="inset" w:sz="6" w:space="0" w:color="000000"/>
              <w:left w:val="inset" w:sz="6" w:space="0" w:color="000000"/>
              <w:bottom w:val="inset" w:sz="6" w:space="0" w:color="000000"/>
              <w:right w:val="inset" w:sz="6" w:space="0" w:color="000000"/>
            </w:tcBorders>
            <w:vAlign w:val="center"/>
          </w:tcPr>
          <w:p w14:paraId="3135462C" w14:textId="77777777" w:rsidR="00A324D9" w:rsidRDefault="00A324D9" w:rsidP="00F42D10">
            <w:pPr>
              <w:spacing w:before="135" w:after="135"/>
              <w:jc w:val="both"/>
              <w:textAlignment w:val="center"/>
              <w:rPr>
                <w:rFonts w:ascii="Arial" w:hAnsi="Arial" w:cs="Arial"/>
                <w:color w:val="000000"/>
                <w:sz w:val="18"/>
                <w:szCs w:val="18"/>
                <w:lang w:val="en-US"/>
              </w:rPr>
            </w:pPr>
            <w:r>
              <w:rPr>
                <w:rFonts w:ascii="Arial" w:hAnsi="Arial" w:cs="Arial"/>
                <w:color w:val="000000"/>
                <w:sz w:val="18"/>
                <w:szCs w:val="18"/>
                <w:lang w:val="en-US"/>
              </w:rPr>
              <w:t>Nočna omarica naj bo v izvedena vsaj štirih barvnih kombinacijah (možnost izbire)</w:t>
            </w:r>
          </w:p>
        </w:tc>
        <w:tc>
          <w:tcPr>
            <w:tcW w:w="1766" w:type="dxa"/>
            <w:tcBorders>
              <w:top w:val="inset" w:sz="6" w:space="0" w:color="000000"/>
              <w:left w:val="inset" w:sz="6" w:space="0" w:color="000000"/>
              <w:bottom w:val="inset" w:sz="6" w:space="0" w:color="000000"/>
              <w:right w:val="inset" w:sz="6" w:space="0" w:color="000000"/>
            </w:tcBorders>
            <w:vAlign w:val="center"/>
          </w:tcPr>
          <w:p w14:paraId="63D1E4B1"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063F4AEC" w14:textId="77777777" w:rsidR="00A324D9" w:rsidRDefault="00A324D9" w:rsidP="00F42D10">
            <w:pPr>
              <w:spacing w:before="135" w:after="135"/>
              <w:jc w:val="both"/>
              <w:textAlignment w:val="center"/>
            </w:pPr>
          </w:p>
        </w:tc>
      </w:tr>
      <w:tr w:rsidR="00A324D9" w14:paraId="7D681C4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56CCFE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A709DF1" w14:textId="77777777" w:rsidR="00A324D9" w:rsidRPr="005C43EC" w:rsidRDefault="00A324D9" w:rsidP="00F42D10">
            <w:pPr>
              <w:spacing w:before="135" w:after="135"/>
              <w:jc w:val="both"/>
              <w:textAlignment w:val="center"/>
              <w:rPr>
                <w:rFonts w:ascii="Arial" w:hAnsi="Arial" w:cs="Arial"/>
                <w:color w:val="000000"/>
                <w:sz w:val="18"/>
                <w:szCs w:val="18"/>
                <w:lang w:val="en-US"/>
              </w:rPr>
            </w:pPr>
            <w:r>
              <w:rPr>
                <w:rFonts w:ascii="Arial" w:hAnsi="Arial" w:cs="Arial"/>
                <w:b/>
                <w:bCs/>
                <w:color w:val="000000"/>
                <w:position w:val="-2"/>
                <w:sz w:val="18"/>
                <w:szCs w:val="18"/>
              </w:rPr>
              <w:t>Dimenzije nočne omarice:</w:t>
            </w:r>
          </w:p>
        </w:tc>
      </w:tr>
      <w:tr w:rsidR="00A324D9" w:rsidRPr="00D637D4" w14:paraId="3A179B2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E111DE5"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position w:val="-2"/>
                <w:sz w:val="18"/>
                <w:szCs w:val="18"/>
              </w:rPr>
              <w:t>1.2.8</w:t>
            </w:r>
          </w:p>
        </w:tc>
        <w:tc>
          <w:tcPr>
            <w:tcW w:w="4091" w:type="dxa"/>
            <w:tcBorders>
              <w:top w:val="inset" w:sz="6" w:space="0" w:color="000000"/>
              <w:left w:val="inset" w:sz="6" w:space="0" w:color="000000"/>
              <w:bottom w:val="inset" w:sz="6" w:space="0" w:color="000000"/>
              <w:right w:val="inset" w:sz="6" w:space="0" w:color="000000"/>
            </w:tcBorders>
            <w:vAlign w:val="center"/>
          </w:tcPr>
          <w:p w14:paraId="11B48EDF" w14:textId="4F99D51F" w:rsidR="00A324D9" w:rsidRPr="003E33FA" w:rsidRDefault="00A324D9" w:rsidP="00F42D10">
            <w:pPr>
              <w:spacing w:before="135" w:after="135"/>
              <w:jc w:val="both"/>
              <w:textAlignment w:val="center"/>
              <w:rPr>
                <w:rFonts w:ascii="Arial" w:hAnsi="Arial" w:cs="Arial"/>
                <w:strike/>
                <w:sz w:val="18"/>
                <w:szCs w:val="18"/>
              </w:rPr>
            </w:pPr>
            <w:r w:rsidRPr="003E33FA">
              <w:rPr>
                <w:rFonts w:ascii="Arial" w:hAnsi="Arial" w:cs="Arial"/>
                <w:sz w:val="18"/>
                <w:szCs w:val="18"/>
              </w:rPr>
              <w:t>63</w:t>
            </w:r>
            <w:r w:rsidR="00335AB9">
              <w:rPr>
                <w:rFonts w:ascii="Arial" w:hAnsi="Arial" w:cs="Arial"/>
                <w:sz w:val="18"/>
                <w:szCs w:val="18"/>
              </w:rPr>
              <w:t xml:space="preserve"> </w:t>
            </w:r>
            <w:r w:rsidRPr="003E33FA">
              <w:rPr>
                <w:rFonts w:ascii="Arial" w:hAnsi="Arial" w:cs="Arial"/>
                <w:sz w:val="18"/>
                <w:szCs w:val="18"/>
              </w:rPr>
              <w:t>x</w:t>
            </w:r>
            <w:r w:rsidR="00335AB9">
              <w:rPr>
                <w:rFonts w:ascii="Arial" w:hAnsi="Arial" w:cs="Arial"/>
                <w:sz w:val="18"/>
                <w:szCs w:val="18"/>
              </w:rPr>
              <w:t xml:space="preserve"> </w:t>
            </w:r>
            <w:r w:rsidRPr="003E33FA">
              <w:rPr>
                <w:rFonts w:ascii="Arial" w:hAnsi="Arial" w:cs="Arial"/>
                <w:sz w:val="18"/>
                <w:szCs w:val="18"/>
              </w:rPr>
              <w:t>48</w:t>
            </w:r>
            <w:r w:rsidR="00335AB9">
              <w:rPr>
                <w:rFonts w:ascii="Arial" w:hAnsi="Arial" w:cs="Arial"/>
                <w:sz w:val="18"/>
                <w:szCs w:val="18"/>
              </w:rPr>
              <w:t xml:space="preserve"> </w:t>
            </w:r>
            <w:r w:rsidRPr="003E33FA">
              <w:rPr>
                <w:rFonts w:ascii="Arial" w:hAnsi="Arial" w:cs="Arial"/>
                <w:sz w:val="18"/>
                <w:szCs w:val="18"/>
              </w:rPr>
              <w:t>x</w:t>
            </w:r>
            <w:r w:rsidR="00335AB9">
              <w:rPr>
                <w:rFonts w:ascii="Arial" w:hAnsi="Arial" w:cs="Arial"/>
                <w:sz w:val="18"/>
                <w:szCs w:val="18"/>
              </w:rPr>
              <w:t xml:space="preserve"> </w:t>
            </w:r>
            <w:r w:rsidRPr="003E33FA">
              <w:rPr>
                <w:rFonts w:ascii="Arial" w:hAnsi="Arial" w:cs="Arial"/>
                <w:sz w:val="18"/>
                <w:szCs w:val="18"/>
              </w:rPr>
              <w:t>88/115 Hcm</w:t>
            </w:r>
          </w:p>
        </w:tc>
        <w:tc>
          <w:tcPr>
            <w:tcW w:w="1766" w:type="dxa"/>
            <w:tcBorders>
              <w:top w:val="inset" w:sz="6" w:space="0" w:color="000000"/>
              <w:left w:val="inset" w:sz="6" w:space="0" w:color="000000"/>
              <w:bottom w:val="inset" w:sz="6" w:space="0" w:color="000000"/>
              <w:right w:val="inset" w:sz="6" w:space="0" w:color="000000"/>
            </w:tcBorders>
            <w:vAlign w:val="center"/>
          </w:tcPr>
          <w:p w14:paraId="56D9A8B9"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sz w:val="18"/>
                <w:szCs w:val="18"/>
              </w:rPr>
              <w:t>63x48x88/115 Hcm</w:t>
            </w:r>
          </w:p>
        </w:tc>
        <w:tc>
          <w:tcPr>
            <w:tcW w:w="1935" w:type="dxa"/>
            <w:tcBorders>
              <w:top w:val="inset" w:sz="6" w:space="0" w:color="000000"/>
              <w:left w:val="inset" w:sz="6" w:space="0" w:color="000000"/>
              <w:bottom w:val="inset" w:sz="6" w:space="0" w:color="000000"/>
              <w:right w:val="inset" w:sz="6" w:space="0" w:color="000000"/>
            </w:tcBorders>
            <w:vAlign w:val="center"/>
          </w:tcPr>
          <w:p w14:paraId="772AA562" w14:textId="77777777" w:rsidR="00A324D9" w:rsidRPr="00D637D4" w:rsidRDefault="00A324D9" w:rsidP="00F42D10">
            <w:pPr>
              <w:spacing w:before="135" w:after="135"/>
              <w:jc w:val="both"/>
              <w:textAlignment w:val="center"/>
            </w:pPr>
          </w:p>
        </w:tc>
      </w:tr>
    </w:tbl>
    <w:p w14:paraId="36A93A35" w14:textId="77777777" w:rsidR="00A324D9" w:rsidRDefault="00A324D9" w:rsidP="00A324D9">
      <w:pPr>
        <w:rPr>
          <w:rFonts w:ascii="Arial" w:hAnsi="Arial" w:cs="Arial"/>
          <w:color w:val="000000"/>
          <w:position w:val="-2"/>
          <w:sz w:val="18"/>
          <w:szCs w:val="18"/>
        </w:rPr>
      </w:pPr>
      <w:r>
        <w:rPr>
          <w:rFonts w:ascii="Arial" w:hAnsi="Arial" w:cs="Arial"/>
          <w:color w:val="000000"/>
          <w:position w:val="-2"/>
          <w:sz w:val="18"/>
          <w:szCs w:val="18"/>
        </w:rPr>
        <w:br w:type="page"/>
      </w:r>
    </w:p>
    <w:p w14:paraId="152ADED2" w14:textId="77777777" w:rsidR="00A324D9" w:rsidRDefault="00A324D9" w:rsidP="00A324D9">
      <w:r>
        <w:rPr>
          <w:rFonts w:ascii="Arial" w:hAnsi="Arial" w:cs="Arial"/>
          <w:b/>
          <w:bCs/>
          <w:color w:val="000000"/>
          <w:position w:val="-2"/>
          <w:sz w:val="18"/>
          <w:szCs w:val="18"/>
        </w:rPr>
        <w:lastRenderedPageBreak/>
        <w:t>Sklop 2: ELEKTRIČNE BOLNIŠKE POSTELJE</w:t>
      </w:r>
      <w:r>
        <w:t xml:space="preserve"> </w:t>
      </w:r>
      <w:r w:rsidRPr="00711ED3">
        <w:rPr>
          <w:rFonts w:ascii="Arial" w:hAnsi="Arial" w:cs="Arial"/>
          <w:b/>
          <w:bCs/>
          <w:color w:val="000000"/>
          <w:position w:val="-2"/>
          <w:sz w:val="18"/>
          <w:szCs w:val="18"/>
        </w:rPr>
        <w:t>S TEHTNICO</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0B41CD0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8B2D06B" w14:textId="77777777" w:rsidR="00A324D9" w:rsidRDefault="00A324D9" w:rsidP="00F42D10">
            <w:pPr>
              <w:spacing w:before="135" w:after="135"/>
              <w:jc w:val="center"/>
              <w:textAlignment w:val="center"/>
            </w:pPr>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6EF26033"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636181BB"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2EBAD0DB" w14:textId="77777777" w:rsidR="00A324D9" w:rsidRPr="003E33FA" w:rsidRDefault="00A324D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4FEB26F1"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14:paraId="22802B5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66391CE" w14:textId="77777777" w:rsidR="00A324D9" w:rsidRDefault="00A324D9" w:rsidP="00F42D10">
            <w:pPr>
              <w:spacing w:before="135" w:after="135"/>
              <w:jc w:val="both"/>
              <w:textAlignment w:val="center"/>
            </w:pPr>
            <w:bookmarkStart w:id="2" w:name="_Hlk205981894"/>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4DD8D3C" w14:textId="77777777" w:rsidR="00A324D9" w:rsidRDefault="00A324D9" w:rsidP="00F42D10">
            <w:pPr>
              <w:spacing w:before="135" w:after="135"/>
              <w:jc w:val="both"/>
              <w:textAlignment w:val="center"/>
            </w:pPr>
            <w:r>
              <w:rPr>
                <w:rFonts w:ascii="Arial" w:hAnsi="Arial" w:cs="Arial"/>
                <w:b/>
                <w:bCs/>
                <w:color w:val="000000"/>
                <w:position w:val="-2"/>
                <w:sz w:val="18"/>
                <w:szCs w:val="18"/>
              </w:rPr>
              <w:t>Sklop 2: ELEKTRIČNA BOLNIŠKA POSTELJA</w:t>
            </w:r>
            <w:r>
              <w:t xml:space="preserve"> </w:t>
            </w:r>
            <w:r w:rsidRPr="00711ED3">
              <w:rPr>
                <w:rFonts w:ascii="Arial" w:hAnsi="Arial" w:cs="Arial"/>
                <w:b/>
                <w:bCs/>
                <w:color w:val="000000"/>
                <w:position w:val="-2"/>
                <w:sz w:val="18"/>
                <w:szCs w:val="18"/>
              </w:rPr>
              <w:t>S TEHTNICO</w:t>
            </w:r>
            <w:r>
              <w:rPr>
                <w:rFonts w:ascii="Arial" w:hAnsi="Arial" w:cs="Arial"/>
                <w:b/>
                <w:bCs/>
                <w:color w:val="000000"/>
                <w:position w:val="-2"/>
                <w:sz w:val="18"/>
                <w:szCs w:val="18"/>
              </w:rPr>
              <w:t>, 6 kos za hemodializni oddelek</w:t>
            </w:r>
          </w:p>
        </w:tc>
      </w:tr>
      <w:bookmarkEnd w:id="2"/>
      <w:tr w:rsidR="00A324D9" w14:paraId="00256EF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A0A60D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B3234EE" w14:textId="77777777" w:rsidR="00A324D9" w:rsidRDefault="00A324D9" w:rsidP="00F42D10">
            <w:pPr>
              <w:spacing w:before="135" w:after="135"/>
              <w:jc w:val="both"/>
              <w:textAlignment w:val="center"/>
            </w:pPr>
            <w:r>
              <w:rPr>
                <w:rFonts w:ascii="Arial" w:hAnsi="Arial" w:cs="Arial"/>
                <w:b/>
                <w:bCs/>
                <w:color w:val="000000"/>
                <w:position w:val="-2"/>
                <w:sz w:val="18"/>
                <w:szCs w:val="18"/>
              </w:rPr>
              <w:t>Zahteve za električno napajanje:</w:t>
            </w:r>
          </w:p>
        </w:tc>
      </w:tr>
      <w:tr w:rsidR="00A324D9" w14:paraId="4A48BDF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71EF823" w14:textId="77777777" w:rsidR="00A324D9" w:rsidRDefault="00A324D9" w:rsidP="00F42D10">
            <w:pPr>
              <w:spacing w:before="135" w:after="135"/>
              <w:jc w:val="both"/>
              <w:textAlignment w:val="center"/>
            </w:pPr>
            <w:r>
              <w:rPr>
                <w:rFonts w:ascii="Arial" w:hAnsi="Arial" w:cs="Arial"/>
                <w:color w:val="000000"/>
                <w:position w:val="-2"/>
                <w:sz w:val="18"/>
                <w:szCs w:val="18"/>
              </w:rPr>
              <w:t>2.1</w:t>
            </w:r>
          </w:p>
        </w:tc>
        <w:tc>
          <w:tcPr>
            <w:tcW w:w="4091" w:type="dxa"/>
            <w:tcBorders>
              <w:top w:val="inset" w:sz="6" w:space="0" w:color="000000"/>
              <w:left w:val="inset" w:sz="6" w:space="0" w:color="000000"/>
              <w:bottom w:val="inset" w:sz="6" w:space="0" w:color="000000"/>
              <w:right w:val="inset" w:sz="6" w:space="0" w:color="000000"/>
            </w:tcBorders>
            <w:vAlign w:val="center"/>
          </w:tcPr>
          <w:p w14:paraId="3A221A9A" w14:textId="77777777" w:rsidR="00A324D9" w:rsidRDefault="00A324D9" w:rsidP="00F42D10">
            <w:pPr>
              <w:spacing w:before="135" w:after="135"/>
              <w:jc w:val="both"/>
              <w:textAlignment w:val="center"/>
            </w:pPr>
            <w:r>
              <w:rPr>
                <w:rFonts w:ascii="Arial" w:hAnsi="Arial" w:cs="Arial"/>
                <w:color w:val="000000"/>
                <w:position w:val="-2"/>
                <w:sz w:val="18"/>
                <w:szCs w:val="18"/>
              </w:rPr>
              <w:t>Napajanje z el. energijo z omrežno napetostjo 230V ±10 %, 50 Hz</w:t>
            </w:r>
          </w:p>
        </w:tc>
        <w:tc>
          <w:tcPr>
            <w:tcW w:w="1766" w:type="dxa"/>
            <w:tcBorders>
              <w:top w:val="inset" w:sz="6" w:space="0" w:color="000000"/>
              <w:left w:val="inset" w:sz="6" w:space="0" w:color="000000"/>
              <w:bottom w:val="inset" w:sz="6" w:space="0" w:color="000000"/>
              <w:right w:val="inset" w:sz="6" w:space="0" w:color="000000"/>
            </w:tcBorders>
            <w:vAlign w:val="center"/>
          </w:tcPr>
          <w:p w14:paraId="49635D8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408379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534FCC4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3ACBC71" w14:textId="77777777" w:rsidR="00A324D9" w:rsidRDefault="00A324D9" w:rsidP="00F42D10">
            <w:pPr>
              <w:spacing w:before="135" w:after="135"/>
              <w:jc w:val="both"/>
              <w:textAlignment w:val="center"/>
            </w:pPr>
            <w:r>
              <w:rPr>
                <w:rFonts w:ascii="Arial" w:hAnsi="Arial" w:cs="Arial"/>
                <w:color w:val="000000"/>
                <w:position w:val="-2"/>
                <w:sz w:val="18"/>
                <w:szCs w:val="18"/>
              </w:rPr>
              <w:t>2.2</w:t>
            </w:r>
          </w:p>
        </w:tc>
        <w:tc>
          <w:tcPr>
            <w:tcW w:w="4091" w:type="dxa"/>
            <w:tcBorders>
              <w:top w:val="inset" w:sz="6" w:space="0" w:color="000000"/>
              <w:left w:val="inset" w:sz="6" w:space="0" w:color="000000"/>
              <w:bottom w:val="inset" w:sz="6" w:space="0" w:color="000000"/>
              <w:right w:val="inset" w:sz="6" w:space="0" w:color="000000"/>
            </w:tcBorders>
            <w:vAlign w:val="center"/>
          </w:tcPr>
          <w:p w14:paraId="74C623B9" w14:textId="77777777" w:rsidR="00A324D9" w:rsidRDefault="00A324D9" w:rsidP="00F42D10">
            <w:pPr>
              <w:spacing w:before="135" w:after="135"/>
              <w:jc w:val="both"/>
              <w:textAlignment w:val="center"/>
            </w:pPr>
            <w:r>
              <w:rPr>
                <w:rFonts w:ascii="Arial" w:hAnsi="Arial" w:cs="Arial"/>
                <w:color w:val="000000"/>
                <w:position w:val="-2"/>
                <w:sz w:val="18"/>
                <w:szCs w:val="18"/>
              </w:rPr>
              <w:t>Postelja naj ima vgrajeno baterijo za manevriranje postelje oz. v primeru izpada električne energije.</w:t>
            </w:r>
          </w:p>
        </w:tc>
        <w:tc>
          <w:tcPr>
            <w:tcW w:w="1766" w:type="dxa"/>
            <w:tcBorders>
              <w:top w:val="inset" w:sz="6" w:space="0" w:color="000000"/>
              <w:left w:val="inset" w:sz="6" w:space="0" w:color="000000"/>
              <w:bottom w:val="inset" w:sz="6" w:space="0" w:color="000000"/>
              <w:right w:val="inset" w:sz="6" w:space="0" w:color="000000"/>
            </w:tcBorders>
            <w:vAlign w:val="center"/>
          </w:tcPr>
          <w:p w14:paraId="705566E4"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7592E3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FC246B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75C8BC5" w14:textId="77777777" w:rsidR="00A324D9" w:rsidRDefault="00A324D9" w:rsidP="00F42D10">
            <w:pPr>
              <w:spacing w:before="135" w:after="135"/>
              <w:jc w:val="both"/>
              <w:textAlignment w:val="center"/>
            </w:pPr>
            <w:r>
              <w:rPr>
                <w:rFonts w:ascii="Arial" w:hAnsi="Arial" w:cs="Arial"/>
                <w:color w:val="000000"/>
                <w:position w:val="-2"/>
                <w:sz w:val="18"/>
                <w:szCs w:val="18"/>
              </w:rPr>
              <w:t>2.3</w:t>
            </w:r>
          </w:p>
        </w:tc>
        <w:tc>
          <w:tcPr>
            <w:tcW w:w="4091" w:type="dxa"/>
            <w:tcBorders>
              <w:top w:val="inset" w:sz="6" w:space="0" w:color="000000"/>
              <w:left w:val="inset" w:sz="6" w:space="0" w:color="000000"/>
              <w:bottom w:val="inset" w:sz="6" w:space="0" w:color="000000"/>
              <w:right w:val="inset" w:sz="6" w:space="0" w:color="000000"/>
            </w:tcBorders>
            <w:vAlign w:val="center"/>
          </w:tcPr>
          <w:p w14:paraId="746AE572" w14:textId="77777777" w:rsidR="00A324D9" w:rsidRPr="00F22208" w:rsidRDefault="00A324D9" w:rsidP="00F42D10">
            <w:pPr>
              <w:spacing w:before="135" w:after="135"/>
              <w:jc w:val="both"/>
              <w:textAlignment w:val="center"/>
            </w:pPr>
            <w:r>
              <w:rPr>
                <w:rFonts w:ascii="Arial" w:hAnsi="Arial" w:cs="Arial"/>
                <w:color w:val="000000"/>
                <w:position w:val="-2"/>
                <w:sz w:val="18"/>
                <w:szCs w:val="18"/>
              </w:rPr>
              <w:t>Postelja naj bo 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43F1414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962D64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079151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B1ECE4A"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2.4</w:t>
            </w:r>
          </w:p>
        </w:tc>
        <w:tc>
          <w:tcPr>
            <w:tcW w:w="4091" w:type="dxa"/>
            <w:tcBorders>
              <w:top w:val="inset" w:sz="6" w:space="0" w:color="000000"/>
              <w:left w:val="inset" w:sz="6" w:space="0" w:color="000000"/>
              <w:bottom w:val="inset" w:sz="6" w:space="0" w:color="000000"/>
              <w:right w:val="inset" w:sz="6" w:space="0" w:color="000000"/>
            </w:tcBorders>
            <w:vAlign w:val="center"/>
          </w:tcPr>
          <w:p w14:paraId="47DCCC91"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7CA0AECA"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B5E6C9A"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19951DE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02B7963"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2.5</w:t>
            </w:r>
          </w:p>
        </w:tc>
        <w:tc>
          <w:tcPr>
            <w:tcW w:w="4091" w:type="dxa"/>
            <w:tcBorders>
              <w:top w:val="inset" w:sz="6" w:space="0" w:color="000000"/>
              <w:left w:val="inset" w:sz="6" w:space="0" w:color="000000"/>
              <w:bottom w:val="inset" w:sz="6" w:space="0" w:color="000000"/>
              <w:right w:val="inset" w:sz="6" w:space="0" w:color="000000"/>
            </w:tcBorders>
            <w:vAlign w:val="center"/>
          </w:tcPr>
          <w:p w14:paraId="0EDC96DF" w14:textId="77777777" w:rsidR="00A324D9" w:rsidRDefault="00A324D9" w:rsidP="00F42D10">
            <w:pPr>
              <w:spacing w:before="135" w:after="135"/>
              <w:jc w:val="both"/>
              <w:textAlignment w:val="center"/>
              <w:rPr>
                <w:rFonts w:ascii="Arial" w:hAnsi="Arial" w:cs="Arial"/>
                <w:color w:val="000000"/>
                <w:position w:val="-2"/>
                <w:sz w:val="18"/>
                <w:szCs w:val="18"/>
              </w:rPr>
            </w:pPr>
            <w:r w:rsidRPr="00DC388E">
              <w:rPr>
                <w:rFonts w:ascii="Arial" w:hAnsi="Arial" w:cs="Arial"/>
                <w:position w:val="-2"/>
                <w:sz w:val="18"/>
                <w:szCs w:val="18"/>
              </w:rPr>
              <w:t>Stopnja zaščite IP: najmanj IP44 ali Delta 4 IPX6</w:t>
            </w:r>
          </w:p>
        </w:tc>
        <w:tc>
          <w:tcPr>
            <w:tcW w:w="1766" w:type="dxa"/>
            <w:tcBorders>
              <w:top w:val="inset" w:sz="6" w:space="0" w:color="000000"/>
              <w:left w:val="inset" w:sz="6" w:space="0" w:color="000000"/>
              <w:bottom w:val="inset" w:sz="6" w:space="0" w:color="000000"/>
              <w:right w:val="inset" w:sz="6" w:space="0" w:color="000000"/>
            </w:tcBorders>
            <w:vAlign w:val="center"/>
          </w:tcPr>
          <w:p w14:paraId="3F949C90" w14:textId="77777777" w:rsidR="00A324D9" w:rsidRDefault="00A324D9" w:rsidP="00F42D10">
            <w:pP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34718F4"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3F38E3A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8A9423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05F331E" w14:textId="77777777" w:rsidR="00A324D9" w:rsidRDefault="00A324D9" w:rsidP="00F42D10">
            <w:pPr>
              <w:spacing w:before="135" w:after="135"/>
              <w:jc w:val="both"/>
              <w:textAlignment w:val="center"/>
            </w:pPr>
            <w:r>
              <w:rPr>
                <w:rFonts w:ascii="Arial" w:hAnsi="Arial" w:cs="Arial"/>
                <w:b/>
                <w:bCs/>
                <w:color w:val="000000"/>
                <w:position w:val="-2"/>
                <w:sz w:val="18"/>
                <w:szCs w:val="18"/>
              </w:rPr>
              <w:t>Material in dodatki:</w:t>
            </w:r>
          </w:p>
        </w:tc>
      </w:tr>
      <w:tr w:rsidR="00A324D9" w14:paraId="6D8D7A2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481A09C" w14:textId="77777777" w:rsidR="00A324D9" w:rsidRDefault="00A324D9" w:rsidP="00F42D10">
            <w:pPr>
              <w:spacing w:before="135" w:after="135"/>
              <w:jc w:val="both"/>
              <w:textAlignment w:val="center"/>
            </w:pPr>
            <w:r>
              <w:rPr>
                <w:rFonts w:ascii="Arial" w:hAnsi="Arial" w:cs="Arial"/>
                <w:color w:val="000000"/>
                <w:position w:val="-2"/>
                <w:sz w:val="18"/>
                <w:szCs w:val="18"/>
              </w:rPr>
              <w:t>2.6</w:t>
            </w:r>
          </w:p>
        </w:tc>
        <w:tc>
          <w:tcPr>
            <w:tcW w:w="4091" w:type="dxa"/>
            <w:tcBorders>
              <w:top w:val="inset" w:sz="6" w:space="0" w:color="000000"/>
              <w:left w:val="inset" w:sz="6" w:space="0" w:color="000000"/>
              <w:bottom w:val="inset" w:sz="6" w:space="0" w:color="000000"/>
              <w:right w:val="inset" w:sz="6" w:space="0" w:color="000000"/>
            </w:tcBorders>
            <w:vAlign w:val="center"/>
          </w:tcPr>
          <w:p w14:paraId="7BFB4394" w14:textId="77777777" w:rsidR="00A324D9" w:rsidRPr="00D637D4" w:rsidRDefault="00A324D9" w:rsidP="00F42D10">
            <w:pPr>
              <w:spacing w:before="135" w:after="135"/>
              <w:jc w:val="both"/>
              <w:textAlignment w:val="center"/>
            </w:pPr>
            <w:r w:rsidRPr="00D637D4">
              <w:rPr>
                <w:rFonts w:ascii="Arial" w:hAnsi="Arial" w:cs="Arial"/>
                <w:position w:val="-2"/>
                <w:sz w:val="18"/>
                <w:szCs w:val="18"/>
              </w:rPr>
              <w:t>Vsi kovinski deli morajo biti izdelani iz nerjavnega jekla X5 CrNi 18-10 (SIST EN 10088) oz. iz barvane kovine, ki je prašno protikorozijsko zaščitena oz. prašno barvana. Površine morajo biti gladke in odporne na pogosto mokro čiščenje in razkuževanje - čiščenje z vodo, čistili in razkužili</w:t>
            </w:r>
          </w:p>
        </w:tc>
        <w:tc>
          <w:tcPr>
            <w:tcW w:w="1766" w:type="dxa"/>
            <w:tcBorders>
              <w:top w:val="inset" w:sz="6" w:space="0" w:color="000000"/>
              <w:left w:val="inset" w:sz="6" w:space="0" w:color="000000"/>
              <w:bottom w:val="inset" w:sz="6" w:space="0" w:color="000000"/>
              <w:right w:val="inset" w:sz="6" w:space="0" w:color="000000"/>
            </w:tcBorders>
            <w:vAlign w:val="center"/>
          </w:tcPr>
          <w:p w14:paraId="715C8CD5" w14:textId="77777777" w:rsidR="00A324D9" w:rsidRDefault="00A324D9" w:rsidP="00F42D10">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693C23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FFC6DF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795599A" w14:textId="77777777" w:rsidR="00A324D9" w:rsidRDefault="00A324D9" w:rsidP="00F42D10">
            <w:pPr>
              <w:spacing w:before="135" w:after="135"/>
              <w:jc w:val="both"/>
              <w:textAlignment w:val="center"/>
            </w:pPr>
            <w:r>
              <w:rPr>
                <w:rFonts w:ascii="Arial" w:hAnsi="Arial" w:cs="Arial"/>
                <w:color w:val="000000"/>
                <w:position w:val="-2"/>
                <w:sz w:val="18"/>
                <w:szCs w:val="18"/>
              </w:rPr>
              <w:t>2.7</w:t>
            </w:r>
          </w:p>
        </w:tc>
        <w:tc>
          <w:tcPr>
            <w:tcW w:w="4091" w:type="dxa"/>
            <w:tcBorders>
              <w:top w:val="inset" w:sz="6" w:space="0" w:color="000000"/>
              <w:left w:val="inset" w:sz="6" w:space="0" w:color="000000"/>
              <w:bottom w:val="inset" w:sz="6" w:space="0" w:color="000000"/>
              <w:right w:val="inset" w:sz="6" w:space="0" w:color="000000"/>
            </w:tcBorders>
            <w:vAlign w:val="center"/>
          </w:tcPr>
          <w:p w14:paraId="679B64F3"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Ogrodje postelje in ležišče naj bosta vpeta v dveh teleskopskih stebrih ali  v dve dvižni roki brez križanja.</w:t>
            </w:r>
          </w:p>
        </w:tc>
        <w:tc>
          <w:tcPr>
            <w:tcW w:w="1766" w:type="dxa"/>
            <w:tcBorders>
              <w:top w:val="inset" w:sz="6" w:space="0" w:color="000000"/>
              <w:left w:val="inset" w:sz="6" w:space="0" w:color="000000"/>
              <w:bottom w:val="inset" w:sz="6" w:space="0" w:color="000000"/>
              <w:right w:val="inset" w:sz="6" w:space="0" w:color="000000"/>
            </w:tcBorders>
            <w:vAlign w:val="center"/>
          </w:tcPr>
          <w:p w14:paraId="4F7CAFB8"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D6DFFD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EB000D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2145410" w14:textId="77777777" w:rsidR="00A324D9" w:rsidRDefault="00A324D9" w:rsidP="00F42D10">
            <w:pPr>
              <w:spacing w:before="135" w:after="135"/>
              <w:jc w:val="both"/>
              <w:textAlignment w:val="center"/>
            </w:pPr>
            <w:r>
              <w:rPr>
                <w:rFonts w:ascii="Arial" w:hAnsi="Arial" w:cs="Arial"/>
                <w:color w:val="000000"/>
                <w:position w:val="-2"/>
                <w:sz w:val="18"/>
                <w:szCs w:val="18"/>
              </w:rPr>
              <w:t>2.8</w:t>
            </w:r>
          </w:p>
        </w:tc>
        <w:tc>
          <w:tcPr>
            <w:tcW w:w="4091" w:type="dxa"/>
            <w:tcBorders>
              <w:top w:val="inset" w:sz="6" w:space="0" w:color="000000"/>
              <w:left w:val="inset" w:sz="6" w:space="0" w:color="000000"/>
              <w:bottom w:val="inset" w:sz="6" w:space="0" w:color="000000"/>
              <w:right w:val="inset" w:sz="6" w:space="0" w:color="000000"/>
            </w:tcBorders>
            <w:vAlign w:val="center"/>
          </w:tcPr>
          <w:p w14:paraId="30E99280" w14:textId="77777777" w:rsidR="00A324D9" w:rsidRPr="00D637D4" w:rsidRDefault="00A324D9" w:rsidP="00F42D10">
            <w:pPr>
              <w:spacing w:before="135" w:after="135"/>
              <w:jc w:val="both"/>
              <w:textAlignment w:val="center"/>
            </w:pPr>
            <w:r w:rsidRPr="00D637D4">
              <w:rPr>
                <w:rFonts w:ascii="Arial" w:hAnsi="Arial" w:cs="Arial"/>
                <w:position w:val="-2"/>
                <w:sz w:val="18"/>
                <w:szCs w:val="18"/>
              </w:rPr>
              <w:t>Vsi strukturni in gibljivi elementi bolniške postelje naj bodo vgrajeni tako, da zagotavljajo 100 % varnost in dovoljujejo obremenitev vsaj 250 kg.</w:t>
            </w:r>
          </w:p>
        </w:tc>
        <w:tc>
          <w:tcPr>
            <w:tcW w:w="1766" w:type="dxa"/>
            <w:tcBorders>
              <w:top w:val="inset" w:sz="6" w:space="0" w:color="000000"/>
              <w:left w:val="inset" w:sz="6" w:space="0" w:color="000000"/>
              <w:bottom w:val="inset" w:sz="6" w:space="0" w:color="000000"/>
              <w:right w:val="inset" w:sz="6" w:space="0" w:color="000000"/>
            </w:tcBorders>
            <w:vAlign w:val="center"/>
          </w:tcPr>
          <w:p w14:paraId="0BA6042E"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7AFB1DB7"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E25DD1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11D58FB" w14:textId="77777777" w:rsidR="00A324D9" w:rsidRDefault="00A324D9" w:rsidP="00F42D10">
            <w:pPr>
              <w:spacing w:before="135" w:after="135"/>
              <w:jc w:val="both"/>
              <w:textAlignment w:val="center"/>
            </w:pPr>
            <w:r>
              <w:rPr>
                <w:rFonts w:ascii="Arial" w:hAnsi="Arial" w:cs="Arial"/>
                <w:color w:val="000000"/>
                <w:position w:val="-2"/>
                <w:sz w:val="18"/>
                <w:szCs w:val="18"/>
              </w:rPr>
              <w:t>2.9</w:t>
            </w:r>
          </w:p>
        </w:tc>
        <w:tc>
          <w:tcPr>
            <w:tcW w:w="4091" w:type="dxa"/>
            <w:tcBorders>
              <w:top w:val="inset" w:sz="6" w:space="0" w:color="000000"/>
              <w:left w:val="inset" w:sz="6" w:space="0" w:color="000000"/>
              <w:bottom w:val="inset" w:sz="6" w:space="0" w:color="000000"/>
              <w:right w:val="inset" w:sz="6" w:space="0" w:color="000000"/>
            </w:tcBorders>
            <w:vAlign w:val="center"/>
          </w:tcPr>
          <w:p w14:paraId="2DEB47FD" w14:textId="77777777" w:rsidR="00A324D9" w:rsidRDefault="00A324D9" w:rsidP="00F42D10">
            <w:pPr>
              <w:spacing w:before="135" w:after="135"/>
              <w:jc w:val="both"/>
              <w:textAlignment w:val="center"/>
            </w:pPr>
            <w:r>
              <w:rPr>
                <w:rFonts w:ascii="Arial" w:hAnsi="Arial" w:cs="Arial"/>
                <w:color w:val="000000"/>
                <w:position w:val="-2"/>
                <w:sz w:val="18"/>
                <w:szCs w:val="18"/>
              </w:rPr>
              <w:t>Vodenje postelje po prostoru naj bo možno z eno osebo brez posebnega napora, tako, da se osebje izogne vsaki poškodbi, ki bi jo lahko povzročili sebi ali drugim.</w:t>
            </w:r>
          </w:p>
        </w:tc>
        <w:tc>
          <w:tcPr>
            <w:tcW w:w="1766" w:type="dxa"/>
            <w:tcBorders>
              <w:top w:val="inset" w:sz="6" w:space="0" w:color="000000"/>
              <w:left w:val="inset" w:sz="6" w:space="0" w:color="000000"/>
              <w:bottom w:val="inset" w:sz="6" w:space="0" w:color="000000"/>
              <w:right w:val="inset" w:sz="6" w:space="0" w:color="000000"/>
            </w:tcBorders>
            <w:vAlign w:val="center"/>
          </w:tcPr>
          <w:p w14:paraId="36356E3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AD2A58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2CEFA9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D9F0D59" w14:textId="77777777" w:rsidR="00A324D9" w:rsidRDefault="00A324D9" w:rsidP="00F42D10">
            <w:pPr>
              <w:spacing w:before="135" w:after="135"/>
              <w:jc w:val="both"/>
              <w:textAlignment w:val="center"/>
            </w:pPr>
            <w:r>
              <w:rPr>
                <w:rFonts w:ascii="Arial" w:hAnsi="Arial" w:cs="Arial"/>
                <w:color w:val="000000"/>
                <w:position w:val="-2"/>
                <w:sz w:val="18"/>
                <w:szCs w:val="18"/>
              </w:rPr>
              <w:t>2.10</w:t>
            </w:r>
          </w:p>
        </w:tc>
        <w:tc>
          <w:tcPr>
            <w:tcW w:w="4091" w:type="dxa"/>
            <w:tcBorders>
              <w:top w:val="inset" w:sz="6" w:space="0" w:color="000000"/>
              <w:left w:val="inset" w:sz="6" w:space="0" w:color="000000"/>
              <w:bottom w:val="inset" w:sz="6" w:space="0" w:color="000000"/>
              <w:right w:val="inset" w:sz="6" w:space="0" w:color="000000"/>
            </w:tcBorders>
            <w:vAlign w:val="center"/>
          </w:tcPr>
          <w:p w14:paraId="69CFFB4D" w14:textId="77777777" w:rsidR="00A324D9" w:rsidRDefault="00A324D9" w:rsidP="00F42D10">
            <w:pPr>
              <w:spacing w:before="135" w:after="135"/>
              <w:jc w:val="both"/>
              <w:textAlignment w:val="center"/>
            </w:pPr>
            <w:r>
              <w:rPr>
                <w:rFonts w:ascii="Arial" w:hAnsi="Arial" w:cs="Arial"/>
                <w:color w:val="000000"/>
                <w:position w:val="-2"/>
                <w:sz w:val="18"/>
                <w:szCs w:val="18"/>
              </w:rPr>
              <w:t xml:space="preserve">Vsa 4 kolesa naj bodo del centralnega zavornega sistema. </w:t>
            </w:r>
          </w:p>
        </w:tc>
        <w:tc>
          <w:tcPr>
            <w:tcW w:w="1766" w:type="dxa"/>
            <w:tcBorders>
              <w:top w:val="inset" w:sz="6" w:space="0" w:color="000000"/>
              <w:left w:val="inset" w:sz="6" w:space="0" w:color="000000"/>
              <w:bottom w:val="inset" w:sz="6" w:space="0" w:color="000000"/>
              <w:right w:val="inset" w:sz="6" w:space="0" w:color="000000"/>
            </w:tcBorders>
            <w:vAlign w:val="center"/>
          </w:tcPr>
          <w:p w14:paraId="6AE8AF5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B9C35F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21ADDE7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970D6DD"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2.11</w:t>
            </w:r>
          </w:p>
        </w:tc>
        <w:tc>
          <w:tcPr>
            <w:tcW w:w="4091" w:type="dxa"/>
            <w:tcBorders>
              <w:top w:val="inset" w:sz="6" w:space="0" w:color="000000"/>
              <w:left w:val="inset" w:sz="6" w:space="0" w:color="000000"/>
              <w:bottom w:val="inset" w:sz="6" w:space="0" w:color="000000"/>
              <w:right w:val="inset" w:sz="6" w:space="0" w:color="000000"/>
            </w:tcBorders>
            <w:vAlign w:val="center"/>
          </w:tcPr>
          <w:p w14:paraId="08EFABDD" w14:textId="77777777" w:rsidR="00A324D9" w:rsidRPr="006D046E" w:rsidRDefault="00A324D9" w:rsidP="00F42D10">
            <w:pPr>
              <w:spacing w:before="135" w:after="135"/>
              <w:jc w:val="both"/>
              <w:textAlignment w:val="center"/>
              <w:rPr>
                <w:rFonts w:ascii="Arial" w:hAnsi="Arial" w:cs="Arial"/>
                <w:color w:val="000000"/>
                <w:position w:val="-2"/>
                <w:sz w:val="18"/>
                <w:szCs w:val="18"/>
              </w:rPr>
            </w:pPr>
            <w:r w:rsidRPr="006D046E">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6DA0ED03"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1B180FA"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75E0543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63B9D46" w14:textId="77777777" w:rsidR="00A324D9" w:rsidRDefault="00A324D9" w:rsidP="00F42D10">
            <w:pPr>
              <w:spacing w:before="135" w:after="135"/>
              <w:jc w:val="both"/>
              <w:textAlignment w:val="center"/>
            </w:pPr>
            <w:r>
              <w:rPr>
                <w:rFonts w:ascii="Arial" w:hAnsi="Arial" w:cs="Arial"/>
                <w:color w:val="000000"/>
                <w:position w:val="-2"/>
                <w:sz w:val="18"/>
                <w:szCs w:val="18"/>
              </w:rPr>
              <w:t>2.12</w:t>
            </w:r>
          </w:p>
        </w:tc>
        <w:tc>
          <w:tcPr>
            <w:tcW w:w="4091" w:type="dxa"/>
            <w:tcBorders>
              <w:top w:val="inset" w:sz="6" w:space="0" w:color="000000"/>
              <w:left w:val="inset" w:sz="6" w:space="0" w:color="000000"/>
              <w:bottom w:val="inset" w:sz="6" w:space="0" w:color="000000"/>
              <w:right w:val="inset" w:sz="6" w:space="0" w:color="000000"/>
            </w:tcBorders>
            <w:vAlign w:val="center"/>
          </w:tcPr>
          <w:p w14:paraId="580D4272"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 xml:space="preserve">Kolesa in odbojniki morajo biti iz materialov, ki ne puščajo sledi ob dotiku z drugim materialom (npr. na talni oblogi, stenah in drugo,…), </w:t>
            </w:r>
          </w:p>
        </w:tc>
        <w:tc>
          <w:tcPr>
            <w:tcW w:w="1766" w:type="dxa"/>
            <w:tcBorders>
              <w:top w:val="inset" w:sz="6" w:space="0" w:color="000000"/>
              <w:left w:val="inset" w:sz="6" w:space="0" w:color="000000"/>
              <w:bottom w:val="inset" w:sz="6" w:space="0" w:color="000000"/>
              <w:right w:val="inset" w:sz="6" w:space="0" w:color="000000"/>
            </w:tcBorders>
            <w:vAlign w:val="center"/>
          </w:tcPr>
          <w:p w14:paraId="0FBAFC37"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36A739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D8A947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A0CD52C" w14:textId="77777777" w:rsidR="00A324D9" w:rsidRDefault="00A324D9" w:rsidP="00F42D10">
            <w:pPr>
              <w:spacing w:before="135" w:after="135"/>
              <w:jc w:val="both"/>
              <w:textAlignment w:val="center"/>
            </w:pPr>
            <w:r>
              <w:rPr>
                <w:rFonts w:ascii="Arial" w:hAnsi="Arial" w:cs="Arial"/>
                <w:color w:val="000000"/>
                <w:position w:val="-2"/>
                <w:sz w:val="18"/>
                <w:szCs w:val="18"/>
              </w:rPr>
              <w:t>2.13</w:t>
            </w:r>
          </w:p>
        </w:tc>
        <w:tc>
          <w:tcPr>
            <w:tcW w:w="4091" w:type="dxa"/>
            <w:tcBorders>
              <w:top w:val="inset" w:sz="6" w:space="0" w:color="000000"/>
              <w:left w:val="inset" w:sz="6" w:space="0" w:color="000000"/>
              <w:bottom w:val="inset" w:sz="6" w:space="0" w:color="000000"/>
              <w:right w:val="inset" w:sz="6" w:space="0" w:color="000000"/>
            </w:tcBorders>
            <w:vAlign w:val="center"/>
          </w:tcPr>
          <w:p w14:paraId="195ABC33"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Spuščena ograjica ne povečuje širine postelje.</w:t>
            </w:r>
            <w:r w:rsidRPr="00287759">
              <w:rPr>
                <w:rFonts w:ascii="Arial" w:hAnsi="Arial" w:cs="Arial"/>
                <w:color w:val="EE0000"/>
                <w:position w:val="-2"/>
                <w:sz w:val="18"/>
                <w:szCs w:val="18"/>
              </w:rPr>
              <w:t xml:space="preserve"> </w:t>
            </w:r>
          </w:p>
        </w:tc>
        <w:tc>
          <w:tcPr>
            <w:tcW w:w="1766" w:type="dxa"/>
            <w:tcBorders>
              <w:top w:val="inset" w:sz="6" w:space="0" w:color="000000"/>
              <w:left w:val="inset" w:sz="6" w:space="0" w:color="000000"/>
              <w:bottom w:val="inset" w:sz="6" w:space="0" w:color="000000"/>
              <w:right w:val="inset" w:sz="6" w:space="0" w:color="000000"/>
            </w:tcBorders>
            <w:vAlign w:val="center"/>
          </w:tcPr>
          <w:p w14:paraId="48F2A16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F25F09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CD22C0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86F4087" w14:textId="77777777" w:rsidR="00A324D9" w:rsidRDefault="00A324D9" w:rsidP="00F42D10">
            <w:pPr>
              <w:spacing w:before="135" w:after="135"/>
              <w:jc w:val="both"/>
              <w:textAlignment w:val="center"/>
            </w:pPr>
            <w:r>
              <w:rPr>
                <w:rFonts w:ascii="Arial" w:hAnsi="Arial" w:cs="Arial"/>
                <w:color w:val="000000"/>
                <w:position w:val="-2"/>
                <w:sz w:val="18"/>
                <w:szCs w:val="18"/>
              </w:rPr>
              <w:t>2.14</w:t>
            </w:r>
          </w:p>
        </w:tc>
        <w:tc>
          <w:tcPr>
            <w:tcW w:w="4091" w:type="dxa"/>
            <w:tcBorders>
              <w:top w:val="inset" w:sz="6" w:space="0" w:color="000000"/>
              <w:left w:val="inset" w:sz="6" w:space="0" w:color="000000"/>
              <w:bottom w:val="inset" w:sz="6" w:space="0" w:color="000000"/>
              <w:right w:val="inset" w:sz="6" w:space="0" w:color="000000"/>
            </w:tcBorders>
            <w:vAlign w:val="center"/>
          </w:tcPr>
          <w:p w14:paraId="7F0B2899"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6A21603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D74970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0FA143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5F0C005" w14:textId="77777777" w:rsidR="00A324D9" w:rsidRDefault="00A324D9" w:rsidP="00F42D10">
            <w:pPr>
              <w:spacing w:before="135" w:after="135"/>
              <w:jc w:val="both"/>
              <w:textAlignment w:val="center"/>
            </w:pPr>
            <w:r>
              <w:rPr>
                <w:rFonts w:ascii="Arial" w:hAnsi="Arial" w:cs="Arial"/>
                <w:color w:val="000000"/>
                <w:position w:val="-2"/>
                <w:sz w:val="18"/>
                <w:szCs w:val="18"/>
              </w:rPr>
              <w:t>2.15</w:t>
            </w:r>
          </w:p>
        </w:tc>
        <w:tc>
          <w:tcPr>
            <w:tcW w:w="4091" w:type="dxa"/>
            <w:tcBorders>
              <w:top w:val="inset" w:sz="6" w:space="0" w:color="000000"/>
              <w:left w:val="inset" w:sz="6" w:space="0" w:color="000000"/>
              <w:bottom w:val="inset" w:sz="6" w:space="0" w:color="000000"/>
              <w:right w:val="inset" w:sz="6" w:space="0" w:color="000000"/>
            </w:tcBorders>
            <w:vAlign w:val="center"/>
          </w:tcPr>
          <w:p w14:paraId="40035CBA" w14:textId="77777777" w:rsidR="00A324D9" w:rsidRPr="00DC02DE" w:rsidRDefault="00A324D9" w:rsidP="00F42D10">
            <w:pPr>
              <w:spacing w:before="135" w:after="135"/>
              <w:jc w:val="both"/>
              <w:textAlignment w:val="center"/>
            </w:pPr>
            <w:r w:rsidRPr="00DC02DE">
              <w:rPr>
                <w:rFonts w:ascii="Arial" w:hAnsi="Arial" w:cs="Arial"/>
                <w:position w:val="-2"/>
                <w:sz w:val="18"/>
                <w:szCs w:val="18"/>
              </w:rPr>
              <w:t>4-deln</w:t>
            </w:r>
            <w:r>
              <w:rPr>
                <w:rFonts w:ascii="Arial" w:hAnsi="Arial" w:cs="Arial"/>
                <w:position w:val="-2"/>
                <w:sz w:val="18"/>
                <w:szCs w:val="18"/>
              </w:rPr>
              <w:t>a</w:t>
            </w:r>
            <w:r w:rsidRPr="00DC02DE">
              <w:rPr>
                <w:rFonts w:ascii="Arial" w:hAnsi="Arial" w:cs="Arial"/>
                <w:position w:val="-2"/>
                <w:sz w:val="18"/>
                <w:szCs w:val="18"/>
              </w:rPr>
              <w:t xml:space="preserve"> (= deljiv</w:t>
            </w:r>
            <w:r>
              <w:rPr>
                <w:rFonts w:ascii="Arial" w:hAnsi="Arial" w:cs="Arial"/>
                <w:position w:val="-2"/>
                <w:sz w:val="18"/>
                <w:szCs w:val="18"/>
              </w:rPr>
              <w:t>a</w:t>
            </w:r>
            <w:r w:rsidRPr="00DC02DE">
              <w:rPr>
                <w:rFonts w:ascii="Arial" w:hAnsi="Arial" w:cs="Arial"/>
                <w:position w:val="-2"/>
                <w:sz w:val="18"/>
                <w:szCs w:val="18"/>
              </w:rPr>
              <w:t>) ogra</w:t>
            </w:r>
            <w:r>
              <w:rPr>
                <w:rFonts w:ascii="Arial" w:hAnsi="Arial" w:cs="Arial"/>
                <w:position w:val="-2"/>
                <w:sz w:val="18"/>
                <w:szCs w:val="18"/>
              </w:rPr>
              <w:t>ja</w:t>
            </w:r>
            <w:r w:rsidRPr="00DC02DE">
              <w:rPr>
                <w:rFonts w:ascii="Arial" w:hAnsi="Arial" w:cs="Arial"/>
                <w:position w:val="-2"/>
                <w:sz w:val="18"/>
                <w:szCs w:val="18"/>
              </w:rPr>
              <w:t>: Komandna plošča je vgrajena v vzglavni stranici na zunanji strani za osebje in na notranji strani za pacienta.</w:t>
            </w:r>
          </w:p>
        </w:tc>
        <w:tc>
          <w:tcPr>
            <w:tcW w:w="1766" w:type="dxa"/>
            <w:tcBorders>
              <w:top w:val="inset" w:sz="6" w:space="0" w:color="000000"/>
              <w:left w:val="inset" w:sz="6" w:space="0" w:color="000000"/>
              <w:bottom w:val="inset" w:sz="6" w:space="0" w:color="000000"/>
              <w:right w:val="inset" w:sz="6" w:space="0" w:color="000000"/>
            </w:tcBorders>
            <w:vAlign w:val="center"/>
          </w:tcPr>
          <w:p w14:paraId="5C092E6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745EF4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F9A1B7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4E596F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46DE0CB3" w14:textId="77777777" w:rsidR="00A324D9" w:rsidRDefault="00A324D9" w:rsidP="00F42D10">
            <w:pPr>
              <w:spacing w:before="135" w:after="135"/>
              <w:jc w:val="both"/>
              <w:textAlignment w:val="center"/>
            </w:pPr>
            <w:r>
              <w:rPr>
                <w:rFonts w:ascii="Arial" w:hAnsi="Arial" w:cs="Arial"/>
                <w:b/>
                <w:bCs/>
                <w:color w:val="000000"/>
                <w:position w:val="-2"/>
                <w:sz w:val="18"/>
                <w:szCs w:val="18"/>
              </w:rPr>
              <w:t>Dodatki:</w:t>
            </w:r>
          </w:p>
        </w:tc>
      </w:tr>
      <w:tr w:rsidR="00A324D9" w14:paraId="5650B91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61D4E25" w14:textId="77777777" w:rsidR="00A324D9" w:rsidRDefault="00A324D9" w:rsidP="00F42D10">
            <w:pPr>
              <w:spacing w:before="135" w:after="135"/>
              <w:jc w:val="both"/>
              <w:textAlignment w:val="center"/>
            </w:pPr>
            <w:r>
              <w:rPr>
                <w:rFonts w:ascii="Arial" w:hAnsi="Arial" w:cs="Arial"/>
                <w:color w:val="000000"/>
                <w:position w:val="-2"/>
                <w:sz w:val="18"/>
                <w:szCs w:val="18"/>
              </w:rPr>
              <w:t>2.16</w:t>
            </w:r>
          </w:p>
        </w:tc>
        <w:tc>
          <w:tcPr>
            <w:tcW w:w="4091" w:type="dxa"/>
            <w:tcBorders>
              <w:top w:val="inset" w:sz="6" w:space="0" w:color="000000"/>
              <w:left w:val="inset" w:sz="6" w:space="0" w:color="000000"/>
              <w:bottom w:val="inset" w:sz="6" w:space="0" w:color="000000"/>
              <w:right w:val="inset" w:sz="6" w:space="0" w:color="000000"/>
            </w:tcBorders>
            <w:vAlign w:val="center"/>
          </w:tcPr>
          <w:p w14:paraId="0D4BC314" w14:textId="77777777" w:rsidR="00A324D9" w:rsidRDefault="00A324D9" w:rsidP="00F42D10">
            <w:pPr>
              <w:spacing w:before="135" w:after="135"/>
              <w:jc w:val="both"/>
              <w:textAlignment w:val="center"/>
            </w:pPr>
            <w:r>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2E877D6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EE1C50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7027B7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1D9AADA" w14:textId="77777777" w:rsidR="00A324D9" w:rsidRDefault="00A324D9" w:rsidP="00F42D10">
            <w:pPr>
              <w:spacing w:before="135" w:after="135"/>
              <w:jc w:val="both"/>
              <w:textAlignment w:val="center"/>
            </w:pPr>
            <w:r>
              <w:rPr>
                <w:rFonts w:ascii="Arial" w:hAnsi="Arial" w:cs="Arial"/>
                <w:color w:val="000000"/>
                <w:position w:val="-2"/>
                <w:sz w:val="18"/>
                <w:szCs w:val="18"/>
              </w:rPr>
              <w:t>2.17</w:t>
            </w:r>
          </w:p>
        </w:tc>
        <w:tc>
          <w:tcPr>
            <w:tcW w:w="4091" w:type="dxa"/>
            <w:tcBorders>
              <w:top w:val="inset" w:sz="6" w:space="0" w:color="000000"/>
              <w:left w:val="inset" w:sz="6" w:space="0" w:color="000000"/>
              <w:bottom w:val="inset" w:sz="6" w:space="0" w:color="000000"/>
              <w:right w:val="inset" w:sz="6" w:space="0" w:color="000000"/>
            </w:tcBorders>
            <w:vAlign w:val="center"/>
          </w:tcPr>
          <w:p w14:paraId="467C64EE" w14:textId="77777777" w:rsidR="00A324D9" w:rsidRDefault="00A324D9" w:rsidP="00F42D10">
            <w:pPr>
              <w:spacing w:before="135" w:after="135"/>
              <w:jc w:val="both"/>
              <w:textAlignment w:val="center"/>
            </w:pPr>
            <w:r>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2D38E27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A55C20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CCE63C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54738C1" w14:textId="77777777" w:rsidR="00A324D9" w:rsidRDefault="00A324D9" w:rsidP="00F42D10">
            <w:pPr>
              <w:spacing w:before="135" w:after="135"/>
              <w:jc w:val="both"/>
              <w:textAlignment w:val="center"/>
            </w:pPr>
            <w:r>
              <w:rPr>
                <w:rFonts w:ascii="Arial" w:hAnsi="Arial" w:cs="Arial"/>
                <w:color w:val="000000"/>
                <w:position w:val="-2"/>
                <w:sz w:val="18"/>
                <w:szCs w:val="18"/>
              </w:rPr>
              <w:t>2.18</w:t>
            </w:r>
          </w:p>
        </w:tc>
        <w:tc>
          <w:tcPr>
            <w:tcW w:w="4091" w:type="dxa"/>
            <w:tcBorders>
              <w:top w:val="inset" w:sz="6" w:space="0" w:color="000000"/>
              <w:left w:val="inset" w:sz="6" w:space="0" w:color="000000"/>
              <w:bottom w:val="inset" w:sz="6" w:space="0" w:color="000000"/>
              <w:right w:val="inset" w:sz="6" w:space="0" w:color="000000"/>
            </w:tcBorders>
            <w:vAlign w:val="center"/>
          </w:tcPr>
          <w:p w14:paraId="58592A9D"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Nosilec urinske steklenice</w:t>
            </w:r>
          </w:p>
        </w:tc>
        <w:tc>
          <w:tcPr>
            <w:tcW w:w="1766" w:type="dxa"/>
            <w:tcBorders>
              <w:top w:val="inset" w:sz="6" w:space="0" w:color="000000"/>
              <w:left w:val="inset" w:sz="6" w:space="0" w:color="000000"/>
              <w:bottom w:val="inset" w:sz="6" w:space="0" w:color="000000"/>
              <w:right w:val="inset" w:sz="6" w:space="0" w:color="000000"/>
            </w:tcBorders>
            <w:vAlign w:val="center"/>
          </w:tcPr>
          <w:p w14:paraId="6FC4B574"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8721CF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51E9550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4D6DC01" w14:textId="77777777" w:rsidR="00A324D9" w:rsidRDefault="00A324D9" w:rsidP="00F42D10">
            <w:pPr>
              <w:spacing w:before="135" w:after="135"/>
              <w:jc w:val="both"/>
              <w:textAlignment w:val="center"/>
            </w:pPr>
            <w:r>
              <w:rPr>
                <w:rFonts w:ascii="Arial" w:hAnsi="Arial" w:cs="Arial"/>
                <w:color w:val="000000"/>
                <w:position w:val="-2"/>
                <w:sz w:val="18"/>
                <w:szCs w:val="18"/>
              </w:rPr>
              <w:t>2.19</w:t>
            </w:r>
          </w:p>
        </w:tc>
        <w:tc>
          <w:tcPr>
            <w:tcW w:w="4091" w:type="dxa"/>
            <w:tcBorders>
              <w:top w:val="inset" w:sz="6" w:space="0" w:color="000000"/>
              <w:left w:val="inset" w:sz="6" w:space="0" w:color="000000"/>
              <w:bottom w:val="inset" w:sz="6" w:space="0" w:color="000000"/>
              <w:right w:val="inset" w:sz="6" w:space="0" w:color="000000"/>
            </w:tcBorders>
            <w:vAlign w:val="center"/>
          </w:tcPr>
          <w:p w14:paraId="11C2DF05" w14:textId="77777777" w:rsidR="00A324D9" w:rsidRPr="00DC02DE" w:rsidRDefault="00A324D9" w:rsidP="00F42D10">
            <w:pPr>
              <w:spacing w:before="135" w:after="135"/>
              <w:jc w:val="both"/>
              <w:textAlignment w:val="center"/>
              <w:rPr>
                <w:rFonts w:ascii="Arial" w:hAnsi="Arial" w:cs="Arial"/>
                <w:position w:val="-2"/>
                <w:sz w:val="18"/>
                <w:szCs w:val="18"/>
              </w:rPr>
            </w:pPr>
            <w:r w:rsidRPr="008F368E">
              <w:rPr>
                <w:rFonts w:ascii="Arial" w:hAnsi="Arial" w:cs="Arial"/>
                <w:position w:val="-2"/>
                <w:sz w:val="18"/>
                <w:szCs w:val="18"/>
              </w:rPr>
              <w:t>4-delna (= deljiva) posteljna ograja ne sme imeti večjih razmakov, ki bi omogočali padec pacienta, »lezenje« ali zatikanje okončin v primeru dvignjene ograjice.</w:t>
            </w:r>
          </w:p>
        </w:tc>
        <w:tc>
          <w:tcPr>
            <w:tcW w:w="1766" w:type="dxa"/>
            <w:tcBorders>
              <w:top w:val="inset" w:sz="6" w:space="0" w:color="000000"/>
              <w:left w:val="inset" w:sz="6" w:space="0" w:color="000000"/>
              <w:bottom w:val="inset" w:sz="6" w:space="0" w:color="000000"/>
              <w:right w:val="inset" w:sz="6" w:space="0" w:color="000000"/>
            </w:tcBorders>
            <w:vAlign w:val="center"/>
          </w:tcPr>
          <w:p w14:paraId="7BF26F5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EA598F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1CFE18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F6EE013" w14:textId="77777777" w:rsidR="00A324D9" w:rsidRDefault="00A324D9" w:rsidP="00F42D10">
            <w:pPr>
              <w:spacing w:before="135" w:after="135"/>
              <w:jc w:val="both"/>
              <w:textAlignment w:val="center"/>
            </w:pPr>
            <w:r>
              <w:rPr>
                <w:rFonts w:ascii="Arial" w:hAnsi="Arial" w:cs="Arial"/>
                <w:color w:val="000000"/>
                <w:position w:val="-2"/>
                <w:sz w:val="18"/>
                <w:szCs w:val="18"/>
              </w:rPr>
              <w:t>2.20</w:t>
            </w:r>
          </w:p>
        </w:tc>
        <w:tc>
          <w:tcPr>
            <w:tcW w:w="4091" w:type="dxa"/>
            <w:tcBorders>
              <w:top w:val="inset" w:sz="6" w:space="0" w:color="000000"/>
              <w:left w:val="inset" w:sz="6" w:space="0" w:color="000000"/>
              <w:bottom w:val="inset" w:sz="6" w:space="0" w:color="000000"/>
              <w:right w:val="inset" w:sz="6" w:space="0" w:color="000000"/>
            </w:tcBorders>
            <w:vAlign w:val="center"/>
          </w:tcPr>
          <w:p w14:paraId="5B973B80" w14:textId="77777777" w:rsidR="00A324D9" w:rsidRDefault="00A324D9" w:rsidP="00F42D10">
            <w:pPr>
              <w:spacing w:before="135" w:after="135"/>
              <w:jc w:val="both"/>
              <w:textAlignment w:val="center"/>
            </w:pPr>
            <w:r>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53D28E6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FAE6E7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6699C9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F0B06C0" w14:textId="77777777" w:rsidR="00A324D9" w:rsidRDefault="00A324D9" w:rsidP="00F42D10">
            <w:pPr>
              <w:spacing w:before="135" w:after="135"/>
              <w:jc w:val="both"/>
              <w:textAlignment w:val="center"/>
            </w:pPr>
            <w:r>
              <w:rPr>
                <w:rFonts w:ascii="Arial" w:hAnsi="Arial" w:cs="Arial"/>
                <w:color w:val="000000"/>
                <w:position w:val="-2"/>
                <w:sz w:val="18"/>
                <w:szCs w:val="18"/>
              </w:rPr>
              <w:t>2.21</w:t>
            </w:r>
          </w:p>
        </w:tc>
        <w:tc>
          <w:tcPr>
            <w:tcW w:w="4091" w:type="dxa"/>
            <w:tcBorders>
              <w:top w:val="inset" w:sz="6" w:space="0" w:color="000000"/>
              <w:left w:val="inset" w:sz="6" w:space="0" w:color="000000"/>
              <w:bottom w:val="inset" w:sz="6" w:space="0" w:color="000000"/>
              <w:right w:val="inset" w:sz="6" w:space="0" w:color="000000"/>
            </w:tcBorders>
            <w:vAlign w:val="center"/>
          </w:tcPr>
          <w:p w14:paraId="750EDB5F"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Vznožna izvlečna polica za odlaganje posteljnine</w:t>
            </w:r>
          </w:p>
        </w:tc>
        <w:tc>
          <w:tcPr>
            <w:tcW w:w="1766" w:type="dxa"/>
            <w:tcBorders>
              <w:top w:val="inset" w:sz="6" w:space="0" w:color="000000"/>
              <w:left w:val="inset" w:sz="6" w:space="0" w:color="000000"/>
              <w:bottom w:val="inset" w:sz="6" w:space="0" w:color="000000"/>
              <w:right w:val="inset" w:sz="6" w:space="0" w:color="000000"/>
            </w:tcBorders>
            <w:vAlign w:val="center"/>
          </w:tcPr>
          <w:p w14:paraId="5602D3B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5818F77"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53F238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CA987A6" w14:textId="77777777" w:rsidR="00A324D9" w:rsidRDefault="00A324D9" w:rsidP="00F42D10">
            <w:pPr>
              <w:spacing w:before="135" w:after="135"/>
              <w:jc w:val="both"/>
              <w:textAlignment w:val="center"/>
            </w:pPr>
            <w:r>
              <w:rPr>
                <w:rFonts w:ascii="Arial" w:hAnsi="Arial" w:cs="Arial"/>
                <w:color w:val="000000"/>
                <w:position w:val="-2"/>
                <w:sz w:val="18"/>
                <w:szCs w:val="18"/>
              </w:rPr>
              <w:t>2.22</w:t>
            </w:r>
          </w:p>
        </w:tc>
        <w:tc>
          <w:tcPr>
            <w:tcW w:w="4091" w:type="dxa"/>
            <w:tcBorders>
              <w:top w:val="inset" w:sz="6" w:space="0" w:color="000000"/>
              <w:left w:val="inset" w:sz="6" w:space="0" w:color="000000"/>
              <w:bottom w:val="inset" w:sz="6" w:space="0" w:color="000000"/>
              <w:right w:val="inset" w:sz="6" w:space="0" w:color="000000"/>
            </w:tcBorders>
            <w:vAlign w:val="center"/>
          </w:tcPr>
          <w:p w14:paraId="3EC5E4FD"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48EE972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429737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DD978C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241B0BB" w14:textId="77777777" w:rsidR="00A324D9" w:rsidRDefault="00A324D9" w:rsidP="00F42D10">
            <w:pPr>
              <w:spacing w:before="135" w:after="135"/>
              <w:jc w:val="both"/>
              <w:textAlignment w:val="center"/>
            </w:pPr>
            <w:r>
              <w:rPr>
                <w:rFonts w:ascii="Arial" w:hAnsi="Arial" w:cs="Arial"/>
                <w:color w:val="000000"/>
                <w:position w:val="-2"/>
                <w:sz w:val="18"/>
                <w:szCs w:val="18"/>
              </w:rPr>
              <w:t>2.23</w:t>
            </w:r>
          </w:p>
        </w:tc>
        <w:tc>
          <w:tcPr>
            <w:tcW w:w="4091" w:type="dxa"/>
            <w:tcBorders>
              <w:top w:val="inset" w:sz="6" w:space="0" w:color="000000"/>
              <w:left w:val="inset" w:sz="6" w:space="0" w:color="000000"/>
              <w:bottom w:val="inset" w:sz="6" w:space="0" w:color="000000"/>
              <w:right w:val="inset" w:sz="6" w:space="0" w:color="000000"/>
            </w:tcBorders>
            <w:vAlign w:val="center"/>
          </w:tcPr>
          <w:p w14:paraId="4D25B77F" w14:textId="77777777" w:rsidR="00A324D9" w:rsidRDefault="00A324D9" w:rsidP="00F42D10">
            <w:pPr>
              <w:spacing w:before="135" w:after="135"/>
              <w:jc w:val="both"/>
              <w:textAlignment w:val="center"/>
            </w:pPr>
            <w:r>
              <w:rPr>
                <w:rFonts w:ascii="Arial" w:hAnsi="Arial" w:cs="Arial"/>
                <w:color w:val="000000"/>
                <w:position w:val="-2"/>
                <w:sz w:val="18"/>
                <w:szCs w:val="18"/>
              </w:rPr>
              <w:t>Postelja mora biti v več barvnih izvedbah (vsaj 4 barvne kombinacije), da bo naročnik lahko zagotovil barvno skladnost izbranih nočnih omaric in izbranih postelj (barve dokončno izbere in potrdi naročnik)</w:t>
            </w:r>
          </w:p>
        </w:tc>
        <w:tc>
          <w:tcPr>
            <w:tcW w:w="1766" w:type="dxa"/>
            <w:tcBorders>
              <w:top w:val="inset" w:sz="6" w:space="0" w:color="000000"/>
              <w:left w:val="inset" w:sz="6" w:space="0" w:color="000000"/>
              <w:bottom w:val="inset" w:sz="6" w:space="0" w:color="000000"/>
              <w:right w:val="inset" w:sz="6" w:space="0" w:color="000000"/>
            </w:tcBorders>
            <w:vAlign w:val="center"/>
          </w:tcPr>
          <w:p w14:paraId="3AFD5A81"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485D8C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0F00089" w14:textId="77777777" w:rsidTr="00F42D10">
        <w:trPr>
          <w:trHeight w:val="452"/>
        </w:trPr>
        <w:tc>
          <w:tcPr>
            <w:tcW w:w="1262" w:type="dxa"/>
            <w:tcBorders>
              <w:top w:val="inset" w:sz="6" w:space="0" w:color="000000"/>
              <w:left w:val="inset" w:sz="6" w:space="0" w:color="000000"/>
              <w:bottom w:val="inset" w:sz="6" w:space="0" w:color="000000"/>
              <w:right w:val="inset" w:sz="6" w:space="0" w:color="000000"/>
            </w:tcBorders>
            <w:vAlign w:val="center"/>
          </w:tcPr>
          <w:p w14:paraId="5AFB05CA" w14:textId="77777777" w:rsidR="00A324D9" w:rsidRDefault="00A324D9" w:rsidP="00F42D10">
            <w:pPr>
              <w:spacing w:before="135" w:after="135"/>
              <w:jc w:val="both"/>
              <w:textAlignment w:val="center"/>
            </w:pP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B1A099F" w14:textId="77777777" w:rsidR="00A324D9" w:rsidRDefault="00A324D9" w:rsidP="00F42D10">
            <w:pPr>
              <w:spacing w:before="135" w:after="135"/>
              <w:jc w:val="both"/>
              <w:textAlignment w:val="center"/>
            </w:pPr>
            <w:r>
              <w:rPr>
                <w:rFonts w:ascii="Arial" w:hAnsi="Arial" w:cs="Arial"/>
                <w:b/>
                <w:bCs/>
                <w:color w:val="000000"/>
                <w:position w:val="-2"/>
                <w:sz w:val="18"/>
                <w:szCs w:val="18"/>
              </w:rPr>
              <w:t>Dimenzije postelje:</w:t>
            </w:r>
          </w:p>
        </w:tc>
      </w:tr>
      <w:tr w:rsidR="00A324D9" w14:paraId="7142198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25177A2"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2.24</w:t>
            </w:r>
          </w:p>
        </w:tc>
        <w:tc>
          <w:tcPr>
            <w:tcW w:w="4091" w:type="dxa"/>
            <w:tcBorders>
              <w:top w:val="inset" w:sz="6" w:space="0" w:color="000000"/>
              <w:left w:val="inset" w:sz="6" w:space="0" w:color="000000"/>
              <w:bottom w:val="inset" w:sz="6" w:space="0" w:color="000000"/>
              <w:right w:val="inset" w:sz="6" w:space="0" w:color="000000"/>
            </w:tcBorders>
            <w:vAlign w:val="center"/>
          </w:tcPr>
          <w:p w14:paraId="3A678953"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t>Postelja s štiridelnim ležiščem in tremi nastavljivimi pregibi ležalne ploskve, pri čemer morajo dolžine posameznih delov postelje ob premikanju slediti ergonomiji pacienta in mu pri tem nuditi potrebo oporo.</w:t>
            </w:r>
          </w:p>
        </w:tc>
        <w:tc>
          <w:tcPr>
            <w:tcW w:w="1766" w:type="dxa"/>
            <w:tcBorders>
              <w:top w:val="inset" w:sz="6" w:space="0" w:color="000000"/>
              <w:left w:val="inset" w:sz="6" w:space="0" w:color="000000"/>
              <w:bottom w:val="inset" w:sz="6" w:space="0" w:color="000000"/>
              <w:right w:val="inset" w:sz="6" w:space="0" w:color="000000"/>
            </w:tcBorders>
            <w:vAlign w:val="center"/>
          </w:tcPr>
          <w:p w14:paraId="310BF837"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33E1F43"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22F0719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FDAB8EC" w14:textId="77777777" w:rsidR="00A324D9" w:rsidRDefault="00A324D9" w:rsidP="00F42D10">
            <w:pPr>
              <w:spacing w:before="135" w:after="135"/>
              <w:jc w:val="both"/>
              <w:textAlignment w:val="center"/>
              <w:rPr>
                <w:color w:val="000000"/>
              </w:rPr>
            </w:pPr>
            <w:r>
              <w:rPr>
                <w:rFonts w:ascii="Arial" w:hAnsi="Arial" w:cs="Arial"/>
                <w:color w:val="000000"/>
                <w:position w:val="-2"/>
                <w:sz w:val="18"/>
                <w:szCs w:val="18"/>
              </w:rPr>
              <w:lastRenderedPageBreak/>
              <w:t>2.25</w:t>
            </w:r>
          </w:p>
        </w:tc>
        <w:tc>
          <w:tcPr>
            <w:tcW w:w="4091" w:type="dxa"/>
            <w:tcBorders>
              <w:top w:val="inset" w:sz="6" w:space="0" w:color="000000"/>
              <w:left w:val="inset" w:sz="6" w:space="0" w:color="000000"/>
              <w:bottom w:val="inset" w:sz="6" w:space="0" w:color="000000"/>
              <w:right w:val="inset" w:sz="6" w:space="0" w:color="000000"/>
            </w:tcBorders>
            <w:vAlign w:val="center"/>
          </w:tcPr>
          <w:p w14:paraId="54F4FDE4" w14:textId="77777777" w:rsidR="00A324D9" w:rsidRPr="00D637D4" w:rsidRDefault="00A324D9" w:rsidP="00F42D10">
            <w:pPr>
              <w:spacing w:before="135" w:after="135"/>
              <w:jc w:val="both"/>
              <w:textAlignment w:val="center"/>
            </w:pPr>
            <w:r w:rsidRPr="00D637D4">
              <w:rPr>
                <w:rFonts w:ascii="Arial" w:hAnsi="Arial" w:cs="Arial"/>
                <w:position w:val="-2"/>
                <w:sz w:val="18"/>
                <w:szCs w:val="18"/>
              </w:rPr>
              <w:t>Širina postelje: 100 cm (zunanja dimenzija, s stranicami in zaščitami), dopustno odstopanje do -10%, odstopanje navzgor ni dopustno</w:t>
            </w:r>
          </w:p>
        </w:tc>
        <w:tc>
          <w:tcPr>
            <w:tcW w:w="1766" w:type="dxa"/>
            <w:tcBorders>
              <w:top w:val="inset" w:sz="6" w:space="0" w:color="000000"/>
              <w:left w:val="inset" w:sz="6" w:space="0" w:color="000000"/>
              <w:bottom w:val="inset" w:sz="6" w:space="0" w:color="000000"/>
              <w:right w:val="inset" w:sz="6" w:space="0" w:color="000000"/>
            </w:tcBorders>
            <w:vAlign w:val="center"/>
          </w:tcPr>
          <w:p w14:paraId="55BCEA98" w14:textId="77777777" w:rsidR="00A324D9" w:rsidRDefault="00A324D9" w:rsidP="00F42D10">
            <w:pPr>
              <w:spacing w:before="135" w:after="135"/>
              <w:jc w:val="both"/>
              <w:textAlignment w:val="center"/>
              <w:rPr>
                <w:rFonts w:ascii="Arial" w:hAnsi="Arial" w:cs="Arial"/>
                <w:color w:val="000000"/>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B80B018" w14:textId="77777777" w:rsidR="00A324D9" w:rsidRDefault="00A324D9" w:rsidP="00F42D10">
            <w:pPr>
              <w:spacing w:before="135" w:after="135"/>
              <w:jc w:val="both"/>
              <w:textAlignment w:val="center"/>
              <w:rPr>
                <w:rFonts w:ascii="Arial" w:hAnsi="Arial" w:cs="Arial"/>
                <w:color w:val="000000"/>
                <w:sz w:val="18"/>
                <w:szCs w:val="18"/>
              </w:rPr>
            </w:pPr>
          </w:p>
        </w:tc>
      </w:tr>
      <w:tr w:rsidR="00A324D9" w14:paraId="3F51935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D439FA0" w14:textId="77777777" w:rsidR="00A324D9" w:rsidRDefault="00A324D9" w:rsidP="00F42D10">
            <w:pPr>
              <w:spacing w:before="135" w:after="135"/>
              <w:jc w:val="both"/>
              <w:textAlignment w:val="center"/>
            </w:pPr>
            <w:r>
              <w:rPr>
                <w:rFonts w:ascii="Arial" w:hAnsi="Arial" w:cs="Arial"/>
                <w:color w:val="000000"/>
                <w:position w:val="-2"/>
                <w:sz w:val="18"/>
                <w:szCs w:val="18"/>
              </w:rPr>
              <w:t>2.26</w:t>
            </w:r>
          </w:p>
        </w:tc>
        <w:tc>
          <w:tcPr>
            <w:tcW w:w="4091" w:type="dxa"/>
            <w:tcBorders>
              <w:top w:val="inset" w:sz="6" w:space="0" w:color="000000"/>
              <w:left w:val="inset" w:sz="6" w:space="0" w:color="000000"/>
              <w:bottom w:val="inset" w:sz="6" w:space="0" w:color="000000"/>
              <w:right w:val="inset" w:sz="6" w:space="0" w:color="000000"/>
            </w:tcBorders>
            <w:vAlign w:val="center"/>
          </w:tcPr>
          <w:p w14:paraId="264FA62D" w14:textId="77777777" w:rsidR="00A324D9" w:rsidRDefault="00A324D9" w:rsidP="00F42D10">
            <w:pPr>
              <w:spacing w:before="135" w:after="135"/>
              <w:jc w:val="both"/>
              <w:textAlignment w:val="center"/>
            </w:pPr>
            <w:r>
              <w:rPr>
                <w:rFonts w:ascii="Arial" w:hAnsi="Arial" w:cs="Arial"/>
                <w:position w:val="-2"/>
                <w:sz w:val="18"/>
                <w:szCs w:val="18"/>
              </w:rPr>
              <w:t>Dolžina ležišča = 200 cm (odstopanje ± 5 %)</w:t>
            </w:r>
          </w:p>
        </w:tc>
        <w:tc>
          <w:tcPr>
            <w:tcW w:w="1766" w:type="dxa"/>
            <w:tcBorders>
              <w:top w:val="inset" w:sz="6" w:space="0" w:color="000000"/>
              <w:left w:val="inset" w:sz="6" w:space="0" w:color="000000"/>
              <w:bottom w:val="inset" w:sz="6" w:space="0" w:color="000000"/>
              <w:right w:val="inset" w:sz="6" w:space="0" w:color="000000"/>
            </w:tcBorders>
            <w:vAlign w:val="center"/>
          </w:tcPr>
          <w:p w14:paraId="58A6D94C"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3EB275B"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7A21B09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78F57AA" w14:textId="77777777" w:rsidR="00A324D9" w:rsidRDefault="00A324D9" w:rsidP="00F42D10">
            <w:pPr>
              <w:spacing w:before="135" w:after="135"/>
              <w:jc w:val="both"/>
              <w:textAlignment w:val="center"/>
            </w:pPr>
            <w:r>
              <w:rPr>
                <w:rFonts w:ascii="Arial" w:hAnsi="Arial" w:cs="Arial"/>
                <w:color w:val="000000"/>
                <w:position w:val="-2"/>
                <w:sz w:val="18"/>
                <w:szCs w:val="18"/>
              </w:rPr>
              <w:t>2.27</w:t>
            </w:r>
          </w:p>
        </w:tc>
        <w:tc>
          <w:tcPr>
            <w:tcW w:w="4091" w:type="dxa"/>
            <w:tcBorders>
              <w:top w:val="inset" w:sz="6" w:space="0" w:color="000000"/>
              <w:left w:val="inset" w:sz="6" w:space="0" w:color="000000"/>
              <w:bottom w:val="inset" w:sz="6" w:space="0" w:color="000000"/>
              <w:right w:val="inset" w:sz="6" w:space="0" w:color="000000"/>
            </w:tcBorders>
            <w:vAlign w:val="center"/>
          </w:tcPr>
          <w:p w14:paraId="1122D86C" w14:textId="77777777" w:rsidR="00A324D9" w:rsidRDefault="00A324D9" w:rsidP="00F42D10">
            <w:pPr>
              <w:spacing w:before="135" w:after="135"/>
              <w:jc w:val="both"/>
              <w:textAlignment w:val="center"/>
            </w:pPr>
            <w:r>
              <w:rPr>
                <w:rFonts w:ascii="Arial" w:hAnsi="Arial" w:cs="Arial"/>
                <w:position w:val="-2"/>
                <w:sz w:val="18"/>
                <w:szCs w:val="18"/>
              </w:rPr>
              <w:t>Širina ležišča = 80 - 90 cm</w:t>
            </w:r>
          </w:p>
        </w:tc>
        <w:tc>
          <w:tcPr>
            <w:tcW w:w="1766" w:type="dxa"/>
            <w:tcBorders>
              <w:top w:val="inset" w:sz="6" w:space="0" w:color="000000"/>
              <w:left w:val="inset" w:sz="6" w:space="0" w:color="000000"/>
              <w:bottom w:val="inset" w:sz="6" w:space="0" w:color="000000"/>
              <w:right w:val="inset" w:sz="6" w:space="0" w:color="000000"/>
            </w:tcBorders>
            <w:vAlign w:val="center"/>
          </w:tcPr>
          <w:p w14:paraId="00D55B8A"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425685F"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E9AB1E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97FAEE2" w14:textId="77777777" w:rsidR="00A324D9" w:rsidRDefault="00A324D9" w:rsidP="00F42D10">
            <w:pPr>
              <w:spacing w:before="135" w:after="135"/>
              <w:jc w:val="both"/>
              <w:textAlignment w:val="center"/>
            </w:pPr>
            <w:r>
              <w:rPr>
                <w:rFonts w:ascii="Arial" w:hAnsi="Arial" w:cs="Arial"/>
                <w:color w:val="000000"/>
                <w:position w:val="-2"/>
                <w:sz w:val="18"/>
                <w:szCs w:val="18"/>
              </w:rPr>
              <w:t>2.28</w:t>
            </w:r>
          </w:p>
        </w:tc>
        <w:tc>
          <w:tcPr>
            <w:tcW w:w="4091" w:type="dxa"/>
            <w:tcBorders>
              <w:top w:val="inset" w:sz="6" w:space="0" w:color="000000"/>
              <w:left w:val="inset" w:sz="6" w:space="0" w:color="000000"/>
              <w:bottom w:val="inset" w:sz="6" w:space="0" w:color="000000"/>
              <w:right w:val="inset" w:sz="6" w:space="0" w:color="000000"/>
            </w:tcBorders>
            <w:vAlign w:val="center"/>
          </w:tcPr>
          <w:p w14:paraId="3265149B" w14:textId="77777777" w:rsidR="00A324D9" w:rsidRPr="00DC388E" w:rsidRDefault="00A324D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Nagib hrbtišča:</w:t>
            </w:r>
          </w:p>
          <w:p w14:paraId="6AD44590" w14:textId="77777777" w:rsidR="00A324D9" w:rsidRPr="00F8397F" w:rsidRDefault="00A324D9" w:rsidP="00F42D10">
            <w:pPr>
              <w:spacing w:before="135" w:after="135"/>
              <w:jc w:val="both"/>
              <w:textAlignment w:val="center"/>
              <w:rPr>
                <w:color w:val="000000"/>
              </w:rPr>
            </w:pPr>
            <w:r w:rsidRPr="00DC388E">
              <w:rPr>
                <w:rFonts w:ascii="Arial" w:hAnsi="Arial" w:cs="Arial"/>
                <w:sz w:val="18"/>
                <w:szCs w:val="18"/>
              </w:rPr>
              <w:t>0-72° Z INCENTRO SYSTEMOM</w:t>
            </w:r>
          </w:p>
        </w:tc>
        <w:tc>
          <w:tcPr>
            <w:tcW w:w="1766" w:type="dxa"/>
            <w:tcBorders>
              <w:top w:val="inset" w:sz="6" w:space="0" w:color="000000"/>
              <w:left w:val="inset" w:sz="6" w:space="0" w:color="000000"/>
              <w:bottom w:val="inset" w:sz="6" w:space="0" w:color="000000"/>
              <w:right w:val="inset" w:sz="6" w:space="0" w:color="000000"/>
            </w:tcBorders>
            <w:vAlign w:val="center"/>
          </w:tcPr>
          <w:p w14:paraId="6C7D9B8C"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9C53BF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1C8BF35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FA69FDC" w14:textId="77777777" w:rsidR="00A324D9" w:rsidRDefault="00A324D9" w:rsidP="00F42D10">
            <w:pPr>
              <w:spacing w:before="135" w:after="135"/>
              <w:jc w:val="both"/>
              <w:textAlignment w:val="center"/>
            </w:pPr>
            <w:r>
              <w:rPr>
                <w:rFonts w:ascii="Arial" w:hAnsi="Arial" w:cs="Arial"/>
                <w:color w:val="000000"/>
                <w:position w:val="-2"/>
                <w:sz w:val="18"/>
                <w:szCs w:val="18"/>
              </w:rPr>
              <w:t>2.29</w:t>
            </w:r>
          </w:p>
        </w:tc>
        <w:tc>
          <w:tcPr>
            <w:tcW w:w="4091" w:type="dxa"/>
            <w:tcBorders>
              <w:top w:val="inset" w:sz="6" w:space="0" w:color="000000"/>
              <w:left w:val="inset" w:sz="6" w:space="0" w:color="000000"/>
              <w:bottom w:val="inset" w:sz="6" w:space="0" w:color="000000"/>
              <w:right w:val="inset" w:sz="6" w:space="0" w:color="000000"/>
            </w:tcBorders>
            <w:vAlign w:val="center"/>
          </w:tcPr>
          <w:p w14:paraId="164FB1B0" w14:textId="77777777" w:rsidR="00A324D9" w:rsidRDefault="00A324D9" w:rsidP="00F42D10">
            <w:pPr>
              <w:spacing w:before="135" w:after="135"/>
              <w:jc w:val="both"/>
              <w:textAlignment w:val="center"/>
            </w:pPr>
            <w:r>
              <w:rPr>
                <w:rFonts w:ascii="Arial" w:hAnsi="Arial" w:cs="Arial"/>
                <w:color w:val="000000"/>
                <w:position w:val="-2"/>
                <w:sz w:val="18"/>
                <w:szCs w:val="18"/>
              </w:rPr>
              <w:t>Nagib medeničnega dela = vsaj 0 - 20 º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0A605C98" w14:textId="77777777" w:rsidR="00A324D9" w:rsidRDefault="00A324D9" w:rsidP="00F42D10">
            <w:pPr>
              <w:pStyle w:val="Brezrazmikov"/>
            </w:pPr>
            <w:r w:rsidRPr="00C76BA5">
              <w:rPr>
                <w:rFonts w:ascii="Calibri" w:hAnsi="Calibri" w:cs="Calibri"/>
                <w:color w:val="EE0000"/>
              </w:rPr>
              <w:t> </w:t>
            </w:r>
          </w:p>
          <w:p w14:paraId="2DCCFAC7"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BBD69A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6590F6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002C36B" w14:textId="77777777" w:rsidR="00A324D9" w:rsidRDefault="00A324D9" w:rsidP="00F42D10">
            <w:pPr>
              <w:spacing w:before="135" w:after="135"/>
              <w:jc w:val="both"/>
              <w:textAlignment w:val="center"/>
            </w:pPr>
            <w:r>
              <w:rPr>
                <w:rFonts w:ascii="Arial" w:hAnsi="Arial" w:cs="Arial"/>
                <w:color w:val="000000"/>
                <w:position w:val="-2"/>
                <w:sz w:val="18"/>
                <w:szCs w:val="18"/>
              </w:rPr>
              <w:t>2.30</w:t>
            </w:r>
          </w:p>
        </w:tc>
        <w:tc>
          <w:tcPr>
            <w:tcW w:w="4091" w:type="dxa"/>
            <w:tcBorders>
              <w:top w:val="inset" w:sz="6" w:space="0" w:color="000000"/>
              <w:left w:val="inset" w:sz="6" w:space="0" w:color="000000"/>
              <w:bottom w:val="inset" w:sz="6" w:space="0" w:color="000000"/>
              <w:right w:val="inset" w:sz="6" w:space="0" w:color="000000"/>
            </w:tcBorders>
            <w:vAlign w:val="center"/>
          </w:tcPr>
          <w:p w14:paraId="450FBAE9" w14:textId="77777777" w:rsidR="00A324D9" w:rsidRDefault="00A324D9" w:rsidP="00F42D10">
            <w:pPr>
              <w:spacing w:before="135" w:after="135"/>
              <w:jc w:val="both"/>
              <w:textAlignment w:val="center"/>
            </w:pPr>
            <w:r>
              <w:rPr>
                <w:rFonts w:ascii="Arial" w:hAnsi="Arial" w:cs="Arial"/>
                <w:color w:val="000000"/>
                <w:position w:val="-2"/>
                <w:sz w:val="18"/>
                <w:szCs w:val="18"/>
              </w:rPr>
              <w:t>Trendelenburg / Antitrendelenburg nagib</w:t>
            </w:r>
          </w:p>
        </w:tc>
        <w:tc>
          <w:tcPr>
            <w:tcW w:w="1766" w:type="dxa"/>
            <w:tcBorders>
              <w:top w:val="inset" w:sz="6" w:space="0" w:color="000000"/>
              <w:left w:val="inset" w:sz="6" w:space="0" w:color="000000"/>
              <w:bottom w:val="inset" w:sz="6" w:space="0" w:color="000000"/>
              <w:right w:val="inset" w:sz="6" w:space="0" w:color="000000"/>
            </w:tcBorders>
            <w:vAlign w:val="center"/>
          </w:tcPr>
          <w:p w14:paraId="07824AB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C795906"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2AAA87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1B09C30" w14:textId="77777777" w:rsidR="00A324D9" w:rsidRDefault="00A324D9" w:rsidP="00F42D10">
            <w:pPr>
              <w:spacing w:before="135" w:after="135"/>
              <w:jc w:val="both"/>
              <w:textAlignment w:val="center"/>
            </w:pPr>
            <w:r>
              <w:rPr>
                <w:rFonts w:ascii="Arial" w:hAnsi="Arial" w:cs="Arial"/>
                <w:color w:val="000000"/>
                <w:position w:val="-2"/>
                <w:sz w:val="18"/>
                <w:szCs w:val="18"/>
              </w:rPr>
              <w:t>2.31</w:t>
            </w:r>
          </w:p>
        </w:tc>
        <w:tc>
          <w:tcPr>
            <w:tcW w:w="4091" w:type="dxa"/>
            <w:tcBorders>
              <w:top w:val="inset" w:sz="6" w:space="0" w:color="000000"/>
              <w:left w:val="inset" w:sz="6" w:space="0" w:color="000000"/>
              <w:bottom w:val="inset" w:sz="6" w:space="0" w:color="000000"/>
              <w:right w:val="inset" w:sz="6" w:space="0" w:color="000000"/>
            </w:tcBorders>
            <w:vAlign w:val="center"/>
          </w:tcPr>
          <w:p w14:paraId="4F64B900"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Električno nastavljiva višina postelje: </w:t>
            </w:r>
          </w:p>
          <w:p w14:paraId="661A0D7D" w14:textId="77777777" w:rsidR="00A324D9" w:rsidRPr="00F55704" w:rsidRDefault="00A324D9" w:rsidP="00F42D10">
            <w:pPr>
              <w:spacing w:before="135" w:after="135"/>
              <w:jc w:val="both"/>
              <w:textAlignment w:val="center"/>
              <w:rPr>
                <w:rFonts w:ascii="Arial" w:hAnsi="Arial" w:cs="Arial"/>
                <w:color w:val="000000"/>
                <w:position w:val="-2"/>
                <w:sz w:val="16"/>
                <w:szCs w:val="16"/>
              </w:rPr>
            </w:pPr>
            <w:r w:rsidRPr="00C00DA9">
              <w:rPr>
                <w:rFonts w:ascii="Arial" w:hAnsi="Arial" w:cs="Arial"/>
                <w:color w:val="000000"/>
                <w:position w:val="-2"/>
                <w:sz w:val="18"/>
                <w:szCs w:val="18"/>
                <w:u w:val="single"/>
              </w:rPr>
              <w:t>vsaj 40 – 76 cm</w:t>
            </w:r>
            <w:r>
              <w:rPr>
                <w:rFonts w:ascii="Arial" w:hAnsi="Arial" w:cs="Arial"/>
                <w:color w:val="000000"/>
                <w:position w:val="-2"/>
                <w:sz w:val="18"/>
                <w:szCs w:val="18"/>
                <w:u w:val="single"/>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 xml:space="preserve">.a) </w:t>
            </w:r>
          </w:p>
          <w:p w14:paraId="1084621C" w14:textId="77777777" w:rsidR="00A324D9" w:rsidRPr="00F55704" w:rsidRDefault="00A324D9" w:rsidP="00F42D10">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8"/>
                <w:szCs w:val="18"/>
              </w:rPr>
              <w:t>(</w:t>
            </w:r>
            <w:r w:rsidRPr="00C00DA9">
              <w:rPr>
                <w:rFonts w:ascii="Arial" w:hAnsi="Arial" w:cs="Arial"/>
                <w:color w:val="000000"/>
                <w:position w:val="-2"/>
                <w:sz w:val="18"/>
                <w:szCs w:val="18"/>
                <w:u w:val="single"/>
              </w:rPr>
              <w:t>4 dvokolesa</w:t>
            </w:r>
            <w:r>
              <w:rPr>
                <w:rFonts w:ascii="Arial" w:hAnsi="Arial" w:cs="Arial"/>
                <w:color w:val="000000"/>
                <w:position w:val="-2"/>
                <w:sz w:val="18"/>
                <w:szCs w:val="18"/>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.b</w:t>
            </w:r>
            <w:r>
              <w:rPr>
                <w:rFonts w:ascii="Arial" w:hAnsi="Arial" w:cs="Arial"/>
                <w:color w:val="000000"/>
                <w:position w:val="-2"/>
                <w:sz w:val="16"/>
                <w:szCs w:val="16"/>
              </w:rPr>
              <w:t>)</w:t>
            </w:r>
          </w:p>
          <w:p w14:paraId="41B47CA7" w14:textId="77777777" w:rsidR="00A324D9" w:rsidRPr="00F55704" w:rsidRDefault="00A324D9" w:rsidP="00F42D10">
            <w:pPr>
              <w:spacing w:before="135" w:after="135"/>
              <w:jc w:val="both"/>
              <w:textAlignment w:val="center"/>
              <w:rPr>
                <w:rFonts w:ascii="Arial" w:hAnsi="Arial" w:cs="Arial"/>
                <w:color w:val="000000"/>
                <w:position w:val="-2"/>
                <w:sz w:val="18"/>
                <w:szCs w:val="18"/>
              </w:rPr>
            </w:pPr>
            <w:r w:rsidRPr="00C00DA9">
              <w:rPr>
                <w:rFonts w:ascii="Arial" w:hAnsi="Arial" w:cs="Arial"/>
                <w:color w:val="000000"/>
                <w:position w:val="-2"/>
                <w:sz w:val="18"/>
                <w:szCs w:val="18"/>
                <w:u w:val="single"/>
              </w:rPr>
              <w:t xml:space="preserve">fi=150 mm,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.c)</w:t>
            </w:r>
          </w:p>
          <w:p w14:paraId="441EDA26" w14:textId="77777777" w:rsidR="00A324D9" w:rsidRPr="00D637D4"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brez upoštevanja višine posteljnega vložka),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6EA3C89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C52E1BC"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035545B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80D956D" w14:textId="77777777" w:rsidR="00A324D9" w:rsidRDefault="00A324D9" w:rsidP="00F42D10">
            <w:pPr>
              <w:spacing w:before="135" w:after="135"/>
              <w:jc w:val="both"/>
              <w:textAlignment w:val="center"/>
              <w:rPr>
                <w:rFonts w:ascii="Arial" w:hAnsi="Arial" w:cs="Arial"/>
                <w:sz w:val="18"/>
                <w:szCs w:val="18"/>
              </w:rPr>
            </w:pPr>
            <w:r>
              <w:rPr>
                <w:rFonts w:ascii="Arial" w:hAnsi="Arial" w:cs="Arial"/>
                <w:sz w:val="18"/>
                <w:szCs w:val="18"/>
              </w:rPr>
              <w:t>2.32</w:t>
            </w:r>
          </w:p>
        </w:tc>
        <w:tc>
          <w:tcPr>
            <w:tcW w:w="4091" w:type="dxa"/>
            <w:tcBorders>
              <w:top w:val="inset" w:sz="6" w:space="0" w:color="000000"/>
              <w:left w:val="inset" w:sz="6" w:space="0" w:color="000000"/>
              <w:bottom w:val="inset" w:sz="6" w:space="0" w:color="000000"/>
              <w:right w:val="inset" w:sz="6" w:space="0" w:color="000000"/>
            </w:tcBorders>
            <w:vAlign w:val="center"/>
          </w:tcPr>
          <w:p w14:paraId="1C2A5948" w14:textId="77777777" w:rsidR="00A324D9" w:rsidRDefault="00A324D9" w:rsidP="00F42D10">
            <w:pPr>
              <w:spacing w:before="135" w:after="135"/>
              <w:jc w:val="both"/>
              <w:textAlignment w:val="center"/>
              <w:rPr>
                <w:rFonts w:ascii="Arial" w:hAnsi="Arial" w:cs="Arial"/>
              </w:rPr>
            </w:pPr>
            <w:r>
              <w:rPr>
                <w:rFonts w:ascii="Arial" w:hAnsi="Arial" w:cs="Arial"/>
                <w:color w:val="000000"/>
                <w:position w:val="-2"/>
                <w:sz w:val="18"/>
                <w:szCs w:val="18"/>
              </w:rPr>
              <w:t>Postelja naj bo opremljena z mehanskimi mehanizmi na obeh straneh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1FAFDB1A"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87533E9"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47020D3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9604FAC" w14:textId="77777777" w:rsidR="00A324D9" w:rsidRDefault="00A324D9" w:rsidP="00F42D10">
            <w:pPr>
              <w:spacing w:before="135" w:after="135"/>
              <w:jc w:val="both"/>
              <w:textAlignment w:val="center"/>
              <w:rPr>
                <w:sz w:val="18"/>
                <w:szCs w:val="18"/>
              </w:rPr>
            </w:pPr>
            <w:r>
              <w:rPr>
                <w:sz w:val="18"/>
                <w:szCs w:val="18"/>
              </w:rPr>
              <w:t>2.33</w:t>
            </w:r>
          </w:p>
        </w:tc>
        <w:tc>
          <w:tcPr>
            <w:tcW w:w="4091" w:type="dxa"/>
            <w:tcBorders>
              <w:top w:val="inset" w:sz="6" w:space="0" w:color="000000"/>
              <w:left w:val="inset" w:sz="6" w:space="0" w:color="000000"/>
              <w:bottom w:val="inset" w:sz="6" w:space="0" w:color="000000"/>
              <w:right w:val="inset" w:sz="6" w:space="0" w:color="000000"/>
            </w:tcBorders>
            <w:vAlign w:val="center"/>
          </w:tcPr>
          <w:p w14:paraId="7EDD83A7" w14:textId="77777777" w:rsidR="00A324D9" w:rsidRDefault="00A324D9" w:rsidP="00F42D10">
            <w:pPr>
              <w:spacing w:before="135" w:after="135"/>
              <w:jc w:val="both"/>
              <w:textAlignment w:val="center"/>
            </w:pPr>
            <w:r>
              <w:rPr>
                <w:rFonts w:ascii="Arial" w:hAnsi="Arial" w:cs="Arial"/>
                <w:color w:val="000000"/>
                <w:position w:val="-2"/>
                <w:sz w:val="18"/>
                <w:szCs w:val="18"/>
              </w:rPr>
              <w:t>Vsi strukturni in gibljivi deli bolniške postelje morajo biti vgrajeni tako, da zagotavljajo 100 % varnost in so v skladu z vsemi mednarodnimi standardi in atesti.</w:t>
            </w:r>
          </w:p>
        </w:tc>
        <w:tc>
          <w:tcPr>
            <w:tcW w:w="1766" w:type="dxa"/>
            <w:tcBorders>
              <w:top w:val="inset" w:sz="6" w:space="0" w:color="000000"/>
              <w:left w:val="inset" w:sz="6" w:space="0" w:color="000000"/>
              <w:bottom w:val="inset" w:sz="6" w:space="0" w:color="000000"/>
              <w:right w:val="inset" w:sz="6" w:space="0" w:color="000000"/>
            </w:tcBorders>
            <w:vAlign w:val="center"/>
          </w:tcPr>
          <w:p w14:paraId="13108C7D"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CEA63C2"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33A98A4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4C143F5" w14:textId="77777777" w:rsidR="00A324D9" w:rsidRDefault="00A324D9" w:rsidP="00F42D10">
            <w:pPr>
              <w:spacing w:before="135" w:after="135"/>
              <w:jc w:val="both"/>
              <w:textAlignment w:val="center"/>
              <w:rPr>
                <w:sz w:val="18"/>
                <w:szCs w:val="18"/>
              </w:rPr>
            </w:pPr>
          </w:p>
        </w:tc>
        <w:tc>
          <w:tcPr>
            <w:tcW w:w="4091" w:type="dxa"/>
            <w:tcBorders>
              <w:top w:val="inset" w:sz="6" w:space="0" w:color="000000"/>
              <w:left w:val="inset" w:sz="6" w:space="0" w:color="000000"/>
              <w:bottom w:val="inset" w:sz="6" w:space="0" w:color="000000"/>
              <w:right w:val="inset" w:sz="6" w:space="0" w:color="000000"/>
            </w:tcBorders>
            <w:vAlign w:val="center"/>
          </w:tcPr>
          <w:p w14:paraId="7558CD17"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b/>
                <w:bCs/>
                <w:color w:val="000000"/>
                <w:position w:val="-2"/>
                <w:sz w:val="18"/>
                <w:szCs w:val="18"/>
              </w:rPr>
              <w:t>Elektronska t</w:t>
            </w:r>
            <w:r w:rsidRPr="000305D8">
              <w:rPr>
                <w:rFonts w:ascii="Arial" w:hAnsi="Arial" w:cs="Arial"/>
                <w:b/>
                <w:bCs/>
                <w:color w:val="000000"/>
                <w:position w:val="-2"/>
                <w:sz w:val="18"/>
                <w:szCs w:val="18"/>
              </w:rPr>
              <w:t>ehtnica</w:t>
            </w:r>
            <w:r>
              <w:rPr>
                <w:rFonts w:ascii="Arial" w:hAnsi="Arial" w:cs="Arial"/>
                <w:b/>
                <w:bCs/>
                <w:color w:val="000000"/>
                <w:position w:val="-2"/>
                <w:sz w:val="18"/>
                <w:szCs w:val="18"/>
              </w:rPr>
              <w:t>:</w:t>
            </w:r>
          </w:p>
        </w:tc>
        <w:tc>
          <w:tcPr>
            <w:tcW w:w="1766" w:type="dxa"/>
            <w:tcBorders>
              <w:top w:val="inset" w:sz="6" w:space="0" w:color="000000"/>
              <w:left w:val="inset" w:sz="6" w:space="0" w:color="000000"/>
              <w:bottom w:val="inset" w:sz="6" w:space="0" w:color="000000"/>
              <w:right w:val="inset" w:sz="6" w:space="0" w:color="000000"/>
            </w:tcBorders>
            <w:vAlign w:val="center"/>
          </w:tcPr>
          <w:p w14:paraId="6AC0E94F"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5C36294"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02331D9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A2B9134" w14:textId="77777777" w:rsidR="00A324D9" w:rsidRDefault="00A324D9" w:rsidP="00F42D10">
            <w:pPr>
              <w:spacing w:before="135" w:after="135"/>
              <w:jc w:val="both"/>
              <w:textAlignment w:val="center"/>
              <w:rPr>
                <w:sz w:val="18"/>
                <w:szCs w:val="18"/>
              </w:rPr>
            </w:pPr>
            <w:r>
              <w:rPr>
                <w:sz w:val="18"/>
                <w:szCs w:val="18"/>
              </w:rPr>
              <w:t>2.34</w:t>
            </w:r>
          </w:p>
        </w:tc>
        <w:tc>
          <w:tcPr>
            <w:tcW w:w="4091" w:type="dxa"/>
            <w:tcBorders>
              <w:top w:val="inset" w:sz="6" w:space="0" w:color="000000"/>
              <w:left w:val="inset" w:sz="6" w:space="0" w:color="000000"/>
              <w:bottom w:val="inset" w:sz="6" w:space="0" w:color="000000"/>
              <w:right w:val="inset" w:sz="6" w:space="0" w:color="000000"/>
            </w:tcBorders>
            <w:vAlign w:val="center"/>
          </w:tcPr>
          <w:p w14:paraId="446E3A94"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Omogočena montaža na posteljo, kompatibilna s ponujenim tipom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53CA0C91"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950F77D"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71B48FE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E035058" w14:textId="77777777" w:rsidR="00A324D9" w:rsidRDefault="00A324D9" w:rsidP="00F42D10">
            <w:pPr>
              <w:spacing w:before="135" w:after="135"/>
              <w:jc w:val="both"/>
              <w:textAlignment w:val="center"/>
              <w:rPr>
                <w:sz w:val="18"/>
                <w:szCs w:val="18"/>
              </w:rPr>
            </w:pPr>
            <w:r>
              <w:rPr>
                <w:sz w:val="18"/>
                <w:szCs w:val="18"/>
              </w:rPr>
              <w:t>2.35</w:t>
            </w:r>
          </w:p>
        </w:tc>
        <w:tc>
          <w:tcPr>
            <w:tcW w:w="4091" w:type="dxa"/>
            <w:tcBorders>
              <w:top w:val="inset" w:sz="6" w:space="0" w:color="000000"/>
              <w:left w:val="inset" w:sz="6" w:space="0" w:color="000000"/>
              <w:bottom w:val="inset" w:sz="6" w:space="0" w:color="000000"/>
              <w:right w:val="inset" w:sz="6" w:space="0" w:color="000000"/>
            </w:tcBorders>
            <w:vAlign w:val="center"/>
          </w:tcPr>
          <w:p w14:paraId="602E3109"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Baterijsko in omrežno napajanje</w:t>
            </w:r>
          </w:p>
        </w:tc>
        <w:tc>
          <w:tcPr>
            <w:tcW w:w="1766" w:type="dxa"/>
            <w:tcBorders>
              <w:top w:val="inset" w:sz="6" w:space="0" w:color="000000"/>
              <w:left w:val="inset" w:sz="6" w:space="0" w:color="000000"/>
              <w:bottom w:val="inset" w:sz="6" w:space="0" w:color="000000"/>
              <w:right w:val="inset" w:sz="6" w:space="0" w:color="000000"/>
            </w:tcBorders>
            <w:vAlign w:val="center"/>
          </w:tcPr>
          <w:p w14:paraId="671C1AC8"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C3C55CE"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5F170C1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702A455" w14:textId="77777777" w:rsidR="00A324D9" w:rsidRDefault="00A324D9" w:rsidP="00F42D10">
            <w:pPr>
              <w:spacing w:before="135" w:after="135"/>
              <w:jc w:val="both"/>
              <w:textAlignment w:val="center"/>
              <w:rPr>
                <w:sz w:val="18"/>
                <w:szCs w:val="18"/>
              </w:rPr>
            </w:pPr>
            <w:r>
              <w:rPr>
                <w:sz w:val="18"/>
                <w:szCs w:val="18"/>
              </w:rPr>
              <w:t>2.36</w:t>
            </w:r>
          </w:p>
        </w:tc>
        <w:tc>
          <w:tcPr>
            <w:tcW w:w="4091" w:type="dxa"/>
            <w:tcBorders>
              <w:top w:val="inset" w:sz="6" w:space="0" w:color="000000"/>
              <w:left w:val="inset" w:sz="6" w:space="0" w:color="000000"/>
              <w:bottom w:val="inset" w:sz="6" w:space="0" w:color="000000"/>
              <w:right w:val="inset" w:sz="6" w:space="0" w:color="000000"/>
            </w:tcBorders>
            <w:vAlign w:val="center"/>
          </w:tcPr>
          <w:p w14:paraId="7B6728EB"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Območje tehtanja: do 300 kg</w:t>
            </w:r>
          </w:p>
        </w:tc>
        <w:tc>
          <w:tcPr>
            <w:tcW w:w="1766" w:type="dxa"/>
            <w:tcBorders>
              <w:top w:val="inset" w:sz="6" w:space="0" w:color="000000"/>
              <w:left w:val="inset" w:sz="6" w:space="0" w:color="000000"/>
              <w:bottom w:val="inset" w:sz="6" w:space="0" w:color="000000"/>
              <w:right w:val="inset" w:sz="6" w:space="0" w:color="000000"/>
            </w:tcBorders>
            <w:vAlign w:val="center"/>
          </w:tcPr>
          <w:p w14:paraId="3F99A99F"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50D021F"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6563D74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236D9D8" w14:textId="77777777" w:rsidR="00A324D9" w:rsidRDefault="00A324D9" w:rsidP="00F42D10">
            <w:pPr>
              <w:spacing w:before="135" w:after="135"/>
              <w:jc w:val="both"/>
              <w:textAlignment w:val="center"/>
              <w:rPr>
                <w:sz w:val="18"/>
                <w:szCs w:val="18"/>
              </w:rPr>
            </w:pPr>
            <w:r>
              <w:rPr>
                <w:sz w:val="18"/>
                <w:szCs w:val="18"/>
              </w:rPr>
              <w:t>2.37</w:t>
            </w:r>
          </w:p>
        </w:tc>
        <w:tc>
          <w:tcPr>
            <w:tcW w:w="4091" w:type="dxa"/>
            <w:tcBorders>
              <w:top w:val="inset" w:sz="6" w:space="0" w:color="000000"/>
              <w:left w:val="inset" w:sz="6" w:space="0" w:color="000000"/>
              <w:bottom w:val="inset" w:sz="6" w:space="0" w:color="000000"/>
              <w:right w:val="inset" w:sz="6" w:space="0" w:color="000000"/>
            </w:tcBorders>
            <w:vAlign w:val="center"/>
          </w:tcPr>
          <w:p w14:paraId="5D4FFBFF"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Funkcija: prikaz teže</w:t>
            </w:r>
          </w:p>
        </w:tc>
        <w:tc>
          <w:tcPr>
            <w:tcW w:w="1766" w:type="dxa"/>
            <w:tcBorders>
              <w:top w:val="inset" w:sz="6" w:space="0" w:color="000000"/>
              <w:left w:val="inset" w:sz="6" w:space="0" w:color="000000"/>
              <w:bottom w:val="inset" w:sz="6" w:space="0" w:color="000000"/>
              <w:right w:val="inset" w:sz="6" w:space="0" w:color="000000"/>
            </w:tcBorders>
            <w:vAlign w:val="center"/>
          </w:tcPr>
          <w:p w14:paraId="60835F3E"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AE9C629"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5E416FC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2479EF5" w14:textId="77777777" w:rsidR="00A324D9" w:rsidRDefault="00A324D9" w:rsidP="00F42D10">
            <w:pPr>
              <w:spacing w:before="135" w:after="135"/>
              <w:jc w:val="both"/>
              <w:textAlignment w:val="center"/>
              <w:rPr>
                <w:sz w:val="18"/>
                <w:szCs w:val="18"/>
              </w:rPr>
            </w:pPr>
            <w:r>
              <w:rPr>
                <w:sz w:val="18"/>
                <w:szCs w:val="18"/>
              </w:rPr>
              <w:t>2.38</w:t>
            </w:r>
          </w:p>
        </w:tc>
        <w:tc>
          <w:tcPr>
            <w:tcW w:w="4091" w:type="dxa"/>
            <w:tcBorders>
              <w:top w:val="inset" w:sz="6" w:space="0" w:color="000000"/>
              <w:left w:val="inset" w:sz="6" w:space="0" w:color="000000"/>
              <w:bottom w:val="inset" w:sz="6" w:space="0" w:color="000000"/>
              <w:right w:val="inset" w:sz="6" w:space="0" w:color="000000"/>
            </w:tcBorders>
            <w:vAlign w:val="center"/>
          </w:tcPr>
          <w:p w14:paraId="50A9EBC1" w14:textId="77777777" w:rsidR="00A324D9" w:rsidRDefault="00A324D9" w:rsidP="00F42D10">
            <w:pPr>
              <w:spacing w:before="135" w:after="135"/>
              <w:jc w:val="both"/>
              <w:textAlignment w:val="center"/>
              <w:rPr>
                <w:rFonts w:ascii="Arial" w:hAnsi="Arial" w:cs="Arial"/>
                <w:color w:val="000000"/>
                <w:position w:val="-2"/>
                <w:sz w:val="18"/>
                <w:szCs w:val="18"/>
              </w:rPr>
            </w:pPr>
            <w:r w:rsidRPr="00E505A7">
              <w:rPr>
                <w:rFonts w:ascii="Arial" w:hAnsi="Arial" w:cs="Arial"/>
                <w:color w:val="000000"/>
                <w:position w:val="-2"/>
                <w:sz w:val="18"/>
                <w:szCs w:val="18"/>
              </w:rPr>
              <w:t>razdelek e: 50</w:t>
            </w:r>
            <w:r>
              <w:rPr>
                <w:rFonts w:ascii="Arial" w:hAnsi="Arial" w:cs="Arial"/>
                <w:color w:val="000000"/>
                <w:position w:val="-2"/>
                <w:sz w:val="18"/>
                <w:szCs w:val="18"/>
              </w:rPr>
              <w:t xml:space="preserve"> </w:t>
            </w:r>
            <w:r w:rsidRPr="00E505A7">
              <w:rPr>
                <w:rFonts w:ascii="Arial" w:hAnsi="Arial" w:cs="Arial"/>
                <w:color w:val="000000"/>
                <w:position w:val="-2"/>
                <w:sz w:val="18"/>
                <w:szCs w:val="18"/>
              </w:rPr>
              <w:t>g; 0-150</w:t>
            </w:r>
            <w:r>
              <w:rPr>
                <w:rFonts w:ascii="Arial" w:hAnsi="Arial" w:cs="Arial"/>
                <w:color w:val="000000"/>
                <w:position w:val="-2"/>
                <w:sz w:val="18"/>
                <w:szCs w:val="18"/>
              </w:rPr>
              <w:t xml:space="preserve"> </w:t>
            </w:r>
            <w:r w:rsidRPr="00E505A7">
              <w:rPr>
                <w:rFonts w:ascii="Arial" w:hAnsi="Arial" w:cs="Arial"/>
                <w:color w:val="000000"/>
                <w:position w:val="-2"/>
                <w:sz w:val="18"/>
                <w:szCs w:val="18"/>
              </w:rPr>
              <w:t>kg, e: 100</w:t>
            </w:r>
            <w:r>
              <w:rPr>
                <w:rFonts w:ascii="Arial" w:hAnsi="Arial" w:cs="Arial"/>
                <w:color w:val="000000"/>
                <w:position w:val="-2"/>
                <w:sz w:val="18"/>
                <w:szCs w:val="18"/>
              </w:rPr>
              <w:t xml:space="preserve"> </w:t>
            </w:r>
            <w:r w:rsidRPr="00E505A7">
              <w:rPr>
                <w:rFonts w:ascii="Arial" w:hAnsi="Arial" w:cs="Arial"/>
                <w:color w:val="000000"/>
                <w:position w:val="-2"/>
                <w:sz w:val="18"/>
                <w:szCs w:val="18"/>
              </w:rPr>
              <w:t>g; 150-300</w:t>
            </w:r>
            <w:r>
              <w:rPr>
                <w:rFonts w:ascii="Arial" w:hAnsi="Arial" w:cs="Arial"/>
                <w:color w:val="000000"/>
                <w:position w:val="-2"/>
                <w:sz w:val="18"/>
                <w:szCs w:val="18"/>
              </w:rPr>
              <w:t xml:space="preserve"> </w:t>
            </w:r>
            <w:r w:rsidRPr="00E505A7">
              <w:rPr>
                <w:rFonts w:ascii="Arial" w:hAnsi="Arial" w:cs="Arial"/>
                <w:color w:val="000000"/>
                <w:position w:val="-2"/>
                <w:sz w:val="18"/>
                <w:szCs w:val="18"/>
              </w:rPr>
              <w:t>kg</w:t>
            </w:r>
          </w:p>
        </w:tc>
        <w:tc>
          <w:tcPr>
            <w:tcW w:w="1766" w:type="dxa"/>
            <w:tcBorders>
              <w:top w:val="inset" w:sz="6" w:space="0" w:color="000000"/>
              <w:left w:val="inset" w:sz="6" w:space="0" w:color="000000"/>
              <w:bottom w:val="inset" w:sz="6" w:space="0" w:color="000000"/>
              <w:right w:val="inset" w:sz="6" w:space="0" w:color="000000"/>
            </w:tcBorders>
            <w:vAlign w:val="center"/>
          </w:tcPr>
          <w:p w14:paraId="21C62148" w14:textId="77777777" w:rsidR="00A324D9" w:rsidRPr="00287759" w:rsidRDefault="00A324D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8F79CA6"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7498683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F6B3A6F" w14:textId="77777777" w:rsidR="00A324D9" w:rsidRDefault="00A324D9" w:rsidP="00F42D10">
            <w:pPr>
              <w:spacing w:before="135" w:after="135"/>
              <w:jc w:val="both"/>
              <w:textAlignment w:val="center"/>
              <w:rPr>
                <w:sz w:val="18"/>
                <w:szCs w:val="18"/>
              </w:rPr>
            </w:pPr>
            <w:r>
              <w:rPr>
                <w:sz w:val="18"/>
                <w:szCs w:val="18"/>
              </w:rPr>
              <w:t>2.39</w:t>
            </w:r>
          </w:p>
        </w:tc>
        <w:tc>
          <w:tcPr>
            <w:tcW w:w="4091" w:type="dxa"/>
            <w:tcBorders>
              <w:top w:val="inset" w:sz="6" w:space="0" w:color="000000"/>
              <w:left w:val="inset" w:sz="6" w:space="0" w:color="000000"/>
              <w:bottom w:val="inset" w:sz="6" w:space="0" w:color="000000"/>
              <w:right w:val="inset" w:sz="6" w:space="0" w:color="000000"/>
            </w:tcBorders>
            <w:vAlign w:val="center"/>
          </w:tcPr>
          <w:p w14:paraId="1FAD6CD3" w14:textId="77777777" w:rsidR="00A324D9" w:rsidRPr="00D637D4"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Overjena v skladu z Zakonom o meroslovju (Ur.l. RS št. 26/05)</w:t>
            </w:r>
          </w:p>
        </w:tc>
        <w:tc>
          <w:tcPr>
            <w:tcW w:w="1766" w:type="dxa"/>
            <w:tcBorders>
              <w:top w:val="inset" w:sz="6" w:space="0" w:color="000000"/>
              <w:left w:val="inset" w:sz="6" w:space="0" w:color="000000"/>
              <w:bottom w:val="inset" w:sz="6" w:space="0" w:color="000000"/>
              <w:right w:val="inset" w:sz="6" w:space="0" w:color="000000"/>
            </w:tcBorders>
            <w:vAlign w:val="center"/>
          </w:tcPr>
          <w:p w14:paraId="5B348C7A" w14:textId="77777777" w:rsidR="00A324D9" w:rsidRPr="0028775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9FE1C82" w14:textId="77777777" w:rsidR="00A324D9" w:rsidRDefault="00A324D9" w:rsidP="00F42D10">
            <w:pPr>
              <w:spacing w:before="135" w:after="135"/>
              <w:jc w:val="both"/>
              <w:textAlignment w:val="center"/>
              <w:rPr>
                <w:rFonts w:ascii="Arial" w:hAnsi="Arial" w:cs="Arial"/>
                <w:color w:val="000000"/>
                <w:position w:val="-2"/>
                <w:sz w:val="18"/>
                <w:szCs w:val="18"/>
              </w:rPr>
            </w:pPr>
          </w:p>
        </w:tc>
      </w:tr>
    </w:tbl>
    <w:p w14:paraId="15E1E5C9" w14:textId="77777777" w:rsidR="00A324D9" w:rsidRDefault="00A324D9" w:rsidP="00A324D9"/>
    <w:p w14:paraId="16391CAD" w14:textId="77777777" w:rsidR="00A324D9" w:rsidRDefault="00A324D9" w:rsidP="00A324D9">
      <w:pPr>
        <w:spacing w:after="160" w:line="259" w:lineRule="auto"/>
        <w:rPr>
          <w:rFonts w:ascii="Arial" w:hAnsi="Arial" w:cs="Arial"/>
          <w:b/>
          <w:bCs/>
          <w:color w:val="000000"/>
          <w:position w:val="-2"/>
          <w:sz w:val="18"/>
          <w:szCs w:val="18"/>
        </w:rPr>
      </w:pPr>
      <w:r>
        <w:rPr>
          <w:rFonts w:ascii="Arial" w:hAnsi="Arial" w:cs="Arial"/>
          <w:b/>
          <w:bCs/>
          <w:color w:val="000000"/>
          <w:position w:val="-2"/>
          <w:sz w:val="18"/>
          <w:szCs w:val="18"/>
        </w:rPr>
        <w:br w:type="page"/>
      </w:r>
    </w:p>
    <w:p w14:paraId="280DC55B" w14:textId="77777777" w:rsidR="00A324D9" w:rsidRDefault="00A324D9" w:rsidP="00A324D9">
      <w:r>
        <w:rPr>
          <w:rFonts w:ascii="Arial" w:hAnsi="Arial" w:cs="Arial"/>
          <w:b/>
          <w:bCs/>
          <w:color w:val="000000"/>
          <w:position w:val="-2"/>
          <w:sz w:val="18"/>
          <w:szCs w:val="18"/>
        </w:rPr>
        <w:lastRenderedPageBreak/>
        <w:t>Sklop 3: ELEKTRIČNI BOLNIŠKI POSTELJI</w:t>
      </w:r>
      <w:r>
        <w:t xml:space="preserve"> </w:t>
      </w:r>
      <w:r>
        <w:rPr>
          <w:rFonts w:ascii="Arial" w:hAnsi="Arial" w:cs="Arial"/>
          <w:b/>
          <w:bCs/>
          <w:color w:val="000000"/>
          <w:position w:val="-2"/>
          <w:sz w:val="18"/>
          <w:szCs w:val="18"/>
        </w:rPr>
        <w:t>ZA OBILNE PACIENTE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4E0DE7D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35909DA" w14:textId="77777777" w:rsidR="00A324D9" w:rsidRDefault="00A324D9" w:rsidP="00F42D10">
            <w:pPr>
              <w:spacing w:before="135" w:after="135"/>
              <w:jc w:val="center"/>
              <w:textAlignment w:val="center"/>
            </w:pPr>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79DBC935"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7FC2EE5C"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743F4637" w14:textId="77777777" w:rsidR="00A324D9" w:rsidRPr="003E33FA" w:rsidRDefault="00A324D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3A75A37E"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14:paraId="3A77837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6835555"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776D62E3" w14:textId="77777777" w:rsidR="00A324D9" w:rsidRDefault="00A324D9" w:rsidP="00F42D10">
            <w:pPr>
              <w:spacing w:before="135" w:after="135"/>
              <w:jc w:val="both"/>
              <w:textAlignment w:val="center"/>
            </w:pPr>
            <w:bookmarkStart w:id="3" w:name="_Hlk205981906"/>
            <w:r>
              <w:rPr>
                <w:rFonts w:ascii="Arial" w:hAnsi="Arial" w:cs="Arial"/>
                <w:b/>
                <w:bCs/>
                <w:color w:val="000000"/>
                <w:position w:val="-2"/>
                <w:sz w:val="18"/>
                <w:szCs w:val="18"/>
              </w:rPr>
              <w:t>Sklop 3: ELEKTRIČNA BOLNIŠKA POSTELJA</w:t>
            </w:r>
            <w:r>
              <w:t xml:space="preserve"> </w:t>
            </w:r>
            <w:r>
              <w:rPr>
                <w:rFonts w:ascii="Arial" w:hAnsi="Arial" w:cs="Arial"/>
                <w:b/>
                <w:bCs/>
                <w:color w:val="000000"/>
                <w:position w:val="-2"/>
                <w:sz w:val="18"/>
                <w:szCs w:val="18"/>
              </w:rPr>
              <w:t xml:space="preserve">ZA OBILNE PACIENTE, 2 kos </w:t>
            </w:r>
            <w:r w:rsidRPr="006F0996">
              <w:rPr>
                <w:rFonts w:ascii="Arial" w:hAnsi="Arial" w:cs="Arial"/>
                <w:color w:val="000000"/>
                <w:position w:val="-2"/>
                <w:sz w:val="18"/>
                <w:szCs w:val="18"/>
              </w:rPr>
              <w:t>(infekcijski odd. 1 kos, pljučni oddelek 1 kos)</w:t>
            </w:r>
            <w:bookmarkEnd w:id="3"/>
          </w:p>
        </w:tc>
      </w:tr>
      <w:tr w:rsidR="00A324D9" w:rsidRPr="007517CD" w14:paraId="0C34335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5FB66BE"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8A139D3"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Zahteve za posteljo</w:t>
            </w:r>
          </w:p>
        </w:tc>
      </w:tr>
      <w:tr w:rsidR="00A324D9" w:rsidRPr="007517CD" w14:paraId="73E4BD1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9A2425C"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3.1</w:t>
            </w:r>
          </w:p>
        </w:tc>
        <w:tc>
          <w:tcPr>
            <w:tcW w:w="4091" w:type="dxa"/>
            <w:tcBorders>
              <w:top w:val="inset" w:sz="6" w:space="0" w:color="000000"/>
              <w:left w:val="inset" w:sz="6" w:space="0" w:color="000000"/>
              <w:bottom w:val="inset" w:sz="6" w:space="0" w:color="000000"/>
              <w:right w:val="inset" w:sz="6" w:space="0" w:color="000000"/>
            </w:tcBorders>
            <w:vAlign w:val="center"/>
          </w:tcPr>
          <w:p w14:paraId="70D88E46"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S 4-delnim ležiščem z možnostjo širitve</w:t>
            </w:r>
          </w:p>
        </w:tc>
        <w:tc>
          <w:tcPr>
            <w:tcW w:w="1766" w:type="dxa"/>
            <w:tcBorders>
              <w:top w:val="inset" w:sz="6" w:space="0" w:color="000000"/>
              <w:left w:val="inset" w:sz="6" w:space="0" w:color="000000"/>
              <w:bottom w:val="inset" w:sz="6" w:space="0" w:color="000000"/>
              <w:right w:val="inset" w:sz="6" w:space="0" w:color="000000"/>
            </w:tcBorders>
            <w:vAlign w:val="center"/>
          </w:tcPr>
          <w:p w14:paraId="3ED6FEE1"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8FCC37F"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65237C8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9373962"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3.2</w:t>
            </w:r>
          </w:p>
        </w:tc>
        <w:tc>
          <w:tcPr>
            <w:tcW w:w="4091" w:type="dxa"/>
            <w:tcBorders>
              <w:top w:val="inset" w:sz="6" w:space="0" w:color="000000"/>
              <w:left w:val="inset" w:sz="6" w:space="0" w:color="000000"/>
              <w:bottom w:val="inset" w:sz="6" w:space="0" w:color="000000"/>
              <w:right w:val="inset" w:sz="6" w:space="0" w:color="000000"/>
            </w:tcBorders>
            <w:vAlign w:val="center"/>
          </w:tcPr>
          <w:p w14:paraId="46A11B39"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S tremi nastavljivimi pregibi ležalne ploskve</w:t>
            </w:r>
          </w:p>
        </w:tc>
        <w:tc>
          <w:tcPr>
            <w:tcW w:w="1766" w:type="dxa"/>
            <w:tcBorders>
              <w:top w:val="inset" w:sz="6" w:space="0" w:color="000000"/>
              <w:left w:val="inset" w:sz="6" w:space="0" w:color="000000"/>
              <w:bottom w:val="inset" w:sz="6" w:space="0" w:color="000000"/>
              <w:right w:val="inset" w:sz="6" w:space="0" w:color="000000"/>
            </w:tcBorders>
            <w:vAlign w:val="center"/>
          </w:tcPr>
          <w:p w14:paraId="2D9E4382"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B9097FD"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0FDD7C8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D6C5887"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3.3</w:t>
            </w:r>
          </w:p>
        </w:tc>
        <w:tc>
          <w:tcPr>
            <w:tcW w:w="4091" w:type="dxa"/>
            <w:tcBorders>
              <w:top w:val="inset" w:sz="6" w:space="0" w:color="000000"/>
              <w:left w:val="inset" w:sz="6" w:space="0" w:color="000000"/>
              <w:bottom w:val="inset" w:sz="6" w:space="0" w:color="000000"/>
              <w:right w:val="inset" w:sz="6" w:space="0" w:color="000000"/>
            </w:tcBorders>
            <w:vAlign w:val="center"/>
          </w:tcPr>
          <w:p w14:paraId="608CE997"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Možnost regulacije višine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18EA28B0"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A27B1D1"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2F45C3C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EFE8269"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3.4</w:t>
            </w:r>
          </w:p>
        </w:tc>
        <w:tc>
          <w:tcPr>
            <w:tcW w:w="4091" w:type="dxa"/>
            <w:tcBorders>
              <w:top w:val="inset" w:sz="6" w:space="0" w:color="000000"/>
              <w:left w:val="inset" w:sz="6" w:space="0" w:color="000000"/>
              <w:bottom w:val="inset" w:sz="6" w:space="0" w:color="000000"/>
              <w:right w:val="inset" w:sz="6" w:space="0" w:color="000000"/>
            </w:tcBorders>
            <w:vAlign w:val="center"/>
          </w:tcPr>
          <w:p w14:paraId="44DDC14C"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postavitve ležišča v trendelenburg ali antitrendelenburg položaj</w:t>
            </w:r>
          </w:p>
        </w:tc>
        <w:tc>
          <w:tcPr>
            <w:tcW w:w="1766" w:type="dxa"/>
            <w:tcBorders>
              <w:top w:val="inset" w:sz="6" w:space="0" w:color="000000"/>
              <w:left w:val="inset" w:sz="6" w:space="0" w:color="000000"/>
              <w:bottom w:val="inset" w:sz="6" w:space="0" w:color="000000"/>
              <w:right w:val="inset" w:sz="6" w:space="0" w:color="000000"/>
            </w:tcBorders>
            <w:vAlign w:val="center"/>
          </w:tcPr>
          <w:p w14:paraId="0A4D6192"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5A4D32A"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1086216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2749B1C"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3.5</w:t>
            </w:r>
          </w:p>
        </w:tc>
        <w:tc>
          <w:tcPr>
            <w:tcW w:w="4091" w:type="dxa"/>
            <w:tcBorders>
              <w:top w:val="inset" w:sz="6" w:space="0" w:color="000000"/>
              <w:left w:val="inset" w:sz="6" w:space="0" w:color="000000"/>
              <w:bottom w:val="inset" w:sz="6" w:space="0" w:color="000000"/>
              <w:right w:val="inset" w:sz="6" w:space="0" w:color="000000"/>
            </w:tcBorders>
            <w:vAlign w:val="center"/>
          </w:tcPr>
          <w:p w14:paraId="6E6F57A3"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4081F995" w14:textId="77777777" w:rsidR="00A324D9" w:rsidRPr="007517CD" w:rsidRDefault="00A324D9" w:rsidP="00F42D10">
            <w:pP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5509C39"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0AA8E49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4BC5F70"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3.6</w:t>
            </w:r>
          </w:p>
        </w:tc>
        <w:tc>
          <w:tcPr>
            <w:tcW w:w="4091" w:type="dxa"/>
            <w:tcBorders>
              <w:top w:val="inset" w:sz="6" w:space="0" w:color="000000"/>
              <w:left w:val="inset" w:sz="6" w:space="0" w:color="000000"/>
              <w:bottom w:val="inset" w:sz="6" w:space="0" w:color="000000"/>
              <w:right w:val="inset" w:sz="6" w:space="0" w:color="000000"/>
            </w:tcBorders>
            <w:vAlign w:val="center"/>
          </w:tcPr>
          <w:p w14:paraId="49A5F832" w14:textId="77777777" w:rsidR="00A324D9" w:rsidRPr="00452FF1" w:rsidRDefault="00A324D9" w:rsidP="00F42D10">
            <w:pPr>
              <w:spacing w:before="135" w:after="135"/>
              <w:jc w:val="both"/>
              <w:textAlignment w:val="center"/>
              <w:rPr>
                <w:rFonts w:ascii="Arial" w:hAnsi="Arial" w:cs="Arial"/>
                <w:color w:val="000000"/>
                <w:sz w:val="18"/>
                <w:szCs w:val="18"/>
              </w:rPr>
            </w:pPr>
            <w:r w:rsidRPr="00452FF1">
              <w:rPr>
                <w:rFonts w:ascii="Arial" w:hAnsi="Arial" w:cs="Arial"/>
                <w:color w:val="000000"/>
                <w:sz w:val="18"/>
                <w:szCs w:val="18"/>
              </w:rPr>
              <w:t>Ležišče postelje z integriranim podaljškom ležišča in enodelno ograjico</w:t>
            </w:r>
          </w:p>
        </w:tc>
        <w:tc>
          <w:tcPr>
            <w:tcW w:w="1766" w:type="dxa"/>
            <w:tcBorders>
              <w:top w:val="inset" w:sz="6" w:space="0" w:color="000000"/>
              <w:left w:val="inset" w:sz="6" w:space="0" w:color="000000"/>
              <w:bottom w:val="inset" w:sz="6" w:space="0" w:color="000000"/>
              <w:right w:val="inset" w:sz="6" w:space="0" w:color="000000"/>
            </w:tcBorders>
            <w:vAlign w:val="center"/>
          </w:tcPr>
          <w:p w14:paraId="7F2F6BF4"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94D6F04"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409632A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C5548AC"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3.7</w:t>
            </w:r>
          </w:p>
        </w:tc>
        <w:tc>
          <w:tcPr>
            <w:tcW w:w="4091" w:type="dxa"/>
            <w:tcBorders>
              <w:top w:val="inset" w:sz="6" w:space="0" w:color="000000"/>
              <w:left w:val="inset" w:sz="6" w:space="0" w:color="000000"/>
              <w:bottom w:val="inset" w:sz="6" w:space="0" w:color="000000"/>
              <w:right w:val="inset" w:sz="6" w:space="0" w:color="000000"/>
            </w:tcBorders>
            <w:vAlign w:val="center"/>
          </w:tcPr>
          <w:p w14:paraId="3ED1B897" w14:textId="77777777" w:rsidR="00A324D9" w:rsidRPr="00452FF1" w:rsidRDefault="00A324D9" w:rsidP="00F42D10">
            <w:pPr>
              <w:spacing w:before="135" w:after="135"/>
              <w:jc w:val="both"/>
              <w:textAlignment w:val="center"/>
              <w:rPr>
                <w:rFonts w:ascii="Arial" w:hAnsi="Arial" w:cs="Arial"/>
                <w:color w:val="000000"/>
                <w:sz w:val="18"/>
                <w:szCs w:val="18"/>
              </w:rPr>
            </w:pPr>
            <w:r w:rsidRPr="00452FF1">
              <w:rPr>
                <w:rFonts w:ascii="Arial" w:hAnsi="Arial" w:cs="Arial"/>
                <w:color w:val="000000"/>
                <w:sz w:val="18"/>
                <w:szCs w:val="18"/>
              </w:rPr>
              <w:t>Z integrirano tehtnico</w:t>
            </w:r>
          </w:p>
        </w:tc>
        <w:tc>
          <w:tcPr>
            <w:tcW w:w="1766" w:type="dxa"/>
            <w:tcBorders>
              <w:top w:val="inset" w:sz="6" w:space="0" w:color="000000"/>
              <w:left w:val="inset" w:sz="6" w:space="0" w:color="000000"/>
              <w:bottom w:val="inset" w:sz="6" w:space="0" w:color="000000"/>
              <w:right w:val="inset" w:sz="6" w:space="0" w:color="000000"/>
            </w:tcBorders>
            <w:vAlign w:val="center"/>
          </w:tcPr>
          <w:p w14:paraId="0EA344FC"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89A4001"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26A926F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D2193F8"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3.8</w:t>
            </w:r>
          </w:p>
        </w:tc>
        <w:tc>
          <w:tcPr>
            <w:tcW w:w="4091" w:type="dxa"/>
            <w:tcBorders>
              <w:top w:val="inset" w:sz="6" w:space="0" w:color="000000"/>
              <w:left w:val="inset" w:sz="6" w:space="0" w:color="000000"/>
              <w:bottom w:val="inset" w:sz="6" w:space="0" w:color="000000"/>
              <w:right w:val="inset" w:sz="6" w:space="0" w:color="000000"/>
            </w:tcBorders>
            <w:vAlign w:val="center"/>
          </w:tcPr>
          <w:p w14:paraId="6C367B7D"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S 4-imi dvokolesi, fi=150 mm</w:t>
            </w:r>
          </w:p>
        </w:tc>
        <w:tc>
          <w:tcPr>
            <w:tcW w:w="1766" w:type="dxa"/>
            <w:tcBorders>
              <w:top w:val="inset" w:sz="6" w:space="0" w:color="000000"/>
              <w:left w:val="inset" w:sz="6" w:space="0" w:color="000000"/>
              <w:bottom w:val="inset" w:sz="6" w:space="0" w:color="000000"/>
              <w:right w:val="inset" w:sz="6" w:space="0" w:color="000000"/>
            </w:tcBorders>
            <w:vAlign w:val="center"/>
          </w:tcPr>
          <w:p w14:paraId="012C67EB"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F9B5F71"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4A29BC6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24826C2"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3.9</w:t>
            </w:r>
          </w:p>
        </w:tc>
        <w:tc>
          <w:tcPr>
            <w:tcW w:w="4091" w:type="dxa"/>
            <w:tcBorders>
              <w:top w:val="inset" w:sz="6" w:space="0" w:color="000000"/>
              <w:left w:val="inset" w:sz="6" w:space="0" w:color="000000"/>
              <w:bottom w:val="inset" w:sz="6" w:space="0" w:color="000000"/>
              <w:right w:val="inset" w:sz="6" w:space="0" w:color="000000"/>
            </w:tcBorders>
            <w:vAlign w:val="center"/>
          </w:tcPr>
          <w:p w14:paraId="6503C6F0"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Z enodelno posteljno ograjico</w:t>
            </w:r>
          </w:p>
        </w:tc>
        <w:tc>
          <w:tcPr>
            <w:tcW w:w="1766" w:type="dxa"/>
            <w:tcBorders>
              <w:top w:val="inset" w:sz="6" w:space="0" w:color="000000"/>
              <w:left w:val="inset" w:sz="6" w:space="0" w:color="000000"/>
              <w:bottom w:val="inset" w:sz="6" w:space="0" w:color="000000"/>
              <w:right w:val="inset" w:sz="6" w:space="0" w:color="000000"/>
            </w:tcBorders>
            <w:vAlign w:val="center"/>
          </w:tcPr>
          <w:p w14:paraId="5CF3E144"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315E61E"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536093B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E2D9B67"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3.10</w:t>
            </w:r>
          </w:p>
        </w:tc>
        <w:tc>
          <w:tcPr>
            <w:tcW w:w="4091" w:type="dxa"/>
            <w:tcBorders>
              <w:top w:val="inset" w:sz="6" w:space="0" w:color="000000"/>
              <w:left w:val="inset" w:sz="6" w:space="0" w:color="000000"/>
              <w:bottom w:val="inset" w:sz="6" w:space="0" w:color="000000"/>
              <w:right w:val="inset" w:sz="6" w:space="0" w:color="000000"/>
            </w:tcBorders>
            <w:vAlign w:val="center"/>
          </w:tcPr>
          <w:p w14:paraId="76AF8C0A"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479C62BA"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5846697"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1FD1A50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B0F7353"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3.11</w:t>
            </w:r>
          </w:p>
        </w:tc>
        <w:tc>
          <w:tcPr>
            <w:tcW w:w="4091" w:type="dxa"/>
            <w:tcBorders>
              <w:top w:val="inset" w:sz="6" w:space="0" w:color="000000"/>
              <w:left w:val="inset" w:sz="6" w:space="0" w:color="000000"/>
              <w:bottom w:val="inset" w:sz="6" w:space="0" w:color="000000"/>
              <w:right w:val="inset" w:sz="6" w:space="0" w:color="000000"/>
            </w:tcBorders>
            <w:vAlign w:val="center"/>
          </w:tcPr>
          <w:p w14:paraId="5AC8188F"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496304E2"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6BF3142"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21CC24F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8B55869"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3.12</w:t>
            </w:r>
          </w:p>
        </w:tc>
        <w:tc>
          <w:tcPr>
            <w:tcW w:w="4091" w:type="dxa"/>
            <w:tcBorders>
              <w:top w:val="inset" w:sz="6" w:space="0" w:color="000000"/>
              <w:left w:val="inset" w:sz="6" w:space="0" w:color="000000"/>
              <w:bottom w:val="inset" w:sz="6" w:space="0" w:color="000000"/>
              <w:right w:val="inset" w:sz="6" w:space="0" w:color="000000"/>
            </w:tcBorders>
            <w:vAlign w:val="center"/>
          </w:tcPr>
          <w:p w14:paraId="700D7D92" w14:textId="77777777" w:rsidR="00A324D9" w:rsidRPr="00452FF1" w:rsidRDefault="00A324D9" w:rsidP="00F42D10">
            <w:pPr>
              <w:spacing w:before="135" w:after="135"/>
              <w:jc w:val="both"/>
              <w:textAlignment w:val="center"/>
              <w:rPr>
                <w:rFonts w:ascii="Arial" w:hAnsi="Arial" w:cs="Arial"/>
                <w:color w:val="000000"/>
                <w:sz w:val="18"/>
                <w:szCs w:val="18"/>
              </w:rPr>
            </w:pPr>
            <w:r w:rsidRPr="00452FF1">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50974A8A"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7137DC0" w14:textId="77777777" w:rsidR="00A324D9" w:rsidRPr="007517CD" w:rsidRDefault="00A324D9" w:rsidP="00F42D10">
            <w:pPr>
              <w:spacing w:before="135" w:after="135"/>
              <w:jc w:val="both"/>
              <w:textAlignment w:val="center"/>
            </w:pPr>
            <w:r w:rsidRPr="007517CD">
              <w:rPr>
                <w:rFonts w:ascii="Arial" w:hAnsi="Arial" w:cs="Arial"/>
                <w:color w:val="000000"/>
                <w:position w:val="-2"/>
                <w:sz w:val="18"/>
                <w:szCs w:val="18"/>
              </w:rPr>
              <w:t> </w:t>
            </w:r>
          </w:p>
        </w:tc>
      </w:tr>
      <w:tr w:rsidR="00A324D9" w:rsidRPr="007517CD" w14:paraId="5A95DA7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FB3C984"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3.13</w:t>
            </w:r>
          </w:p>
        </w:tc>
        <w:tc>
          <w:tcPr>
            <w:tcW w:w="4091" w:type="dxa"/>
            <w:tcBorders>
              <w:top w:val="inset" w:sz="6" w:space="0" w:color="000000"/>
              <w:left w:val="inset" w:sz="6" w:space="0" w:color="000000"/>
              <w:bottom w:val="inset" w:sz="6" w:space="0" w:color="000000"/>
              <w:right w:val="inset" w:sz="6" w:space="0" w:color="000000"/>
            </w:tcBorders>
            <w:vAlign w:val="center"/>
          </w:tcPr>
          <w:p w14:paraId="1F468AFF"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704F1B65"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5DAEBD4"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09F370E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1EBC946"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3.14</w:t>
            </w:r>
          </w:p>
        </w:tc>
        <w:tc>
          <w:tcPr>
            <w:tcW w:w="4091" w:type="dxa"/>
            <w:tcBorders>
              <w:top w:val="inset" w:sz="6" w:space="0" w:color="000000"/>
              <w:left w:val="inset" w:sz="6" w:space="0" w:color="000000"/>
              <w:bottom w:val="inset" w:sz="6" w:space="0" w:color="000000"/>
              <w:right w:val="inset" w:sz="6" w:space="0" w:color="000000"/>
            </w:tcBorders>
            <w:vAlign w:val="center"/>
          </w:tcPr>
          <w:p w14:paraId="0D95506F"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Postelja je opremljena z rezervno baterijo, ki omogoča premikanje postelje v nujnih primerih, ko ni električnega napajanja</w:t>
            </w:r>
          </w:p>
        </w:tc>
        <w:tc>
          <w:tcPr>
            <w:tcW w:w="1766" w:type="dxa"/>
            <w:tcBorders>
              <w:top w:val="inset" w:sz="6" w:space="0" w:color="000000"/>
              <w:left w:val="inset" w:sz="6" w:space="0" w:color="000000"/>
              <w:bottom w:val="inset" w:sz="6" w:space="0" w:color="000000"/>
              <w:right w:val="inset" w:sz="6" w:space="0" w:color="000000"/>
            </w:tcBorders>
            <w:vAlign w:val="center"/>
          </w:tcPr>
          <w:p w14:paraId="343B692C"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63E9553"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647B2FC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B3F79BA"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3.15</w:t>
            </w:r>
          </w:p>
        </w:tc>
        <w:tc>
          <w:tcPr>
            <w:tcW w:w="4091" w:type="dxa"/>
            <w:tcBorders>
              <w:top w:val="inset" w:sz="6" w:space="0" w:color="000000"/>
              <w:left w:val="inset" w:sz="6" w:space="0" w:color="000000"/>
              <w:bottom w:val="inset" w:sz="6" w:space="0" w:color="000000"/>
              <w:right w:val="inset" w:sz="6" w:space="0" w:color="000000"/>
            </w:tcBorders>
            <w:vAlign w:val="center"/>
          </w:tcPr>
          <w:p w14:paraId="2D2DC1AB"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Vsa 4 kolesa naj bodo del centralnega zavornega sistema.</w:t>
            </w:r>
          </w:p>
        </w:tc>
        <w:tc>
          <w:tcPr>
            <w:tcW w:w="1766" w:type="dxa"/>
            <w:tcBorders>
              <w:top w:val="inset" w:sz="6" w:space="0" w:color="000000"/>
              <w:left w:val="inset" w:sz="6" w:space="0" w:color="000000"/>
              <w:bottom w:val="inset" w:sz="6" w:space="0" w:color="000000"/>
              <w:right w:val="inset" w:sz="6" w:space="0" w:color="000000"/>
            </w:tcBorders>
            <w:vAlign w:val="center"/>
          </w:tcPr>
          <w:p w14:paraId="4F6B8294"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A7D5037"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31B1BE8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4E42740"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3.16</w:t>
            </w:r>
          </w:p>
        </w:tc>
        <w:tc>
          <w:tcPr>
            <w:tcW w:w="4091" w:type="dxa"/>
            <w:tcBorders>
              <w:top w:val="inset" w:sz="6" w:space="0" w:color="000000"/>
              <w:left w:val="inset" w:sz="6" w:space="0" w:color="000000"/>
              <w:bottom w:val="inset" w:sz="6" w:space="0" w:color="000000"/>
              <w:right w:val="inset" w:sz="6" w:space="0" w:color="000000"/>
            </w:tcBorders>
            <w:vAlign w:val="center"/>
          </w:tcPr>
          <w:p w14:paraId="1FC2B32B"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0B604833"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07BE7C43"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77E5D09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AE61C21"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3.17</w:t>
            </w:r>
          </w:p>
        </w:tc>
        <w:tc>
          <w:tcPr>
            <w:tcW w:w="4091" w:type="dxa"/>
            <w:tcBorders>
              <w:top w:val="inset" w:sz="6" w:space="0" w:color="000000"/>
              <w:left w:val="inset" w:sz="6" w:space="0" w:color="000000"/>
              <w:bottom w:val="inset" w:sz="6" w:space="0" w:color="000000"/>
              <w:right w:val="inset" w:sz="6" w:space="0" w:color="000000"/>
            </w:tcBorders>
            <w:vAlign w:val="center"/>
          </w:tcPr>
          <w:p w14:paraId="38D1D97B"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Kolesa in odbojniki morajo biti iz materialov, ki ne puščajo sledi ob dotiku z drugim materialom (npr. na talni oblogi, stenah in drugo,…),</w:t>
            </w:r>
          </w:p>
        </w:tc>
        <w:tc>
          <w:tcPr>
            <w:tcW w:w="1766" w:type="dxa"/>
            <w:tcBorders>
              <w:top w:val="inset" w:sz="6" w:space="0" w:color="000000"/>
              <w:left w:val="inset" w:sz="6" w:space="0" w:color="000000"/>
              <w:bottom w:val="inset" w:sz="6" w:space="0" w:color="000000"/>
              <w:right w:val="inset" w:sz="6" w:space="0" w:color="000000"/>
            </w:tcBorders>
            <w:vAlign w:val="center"/>
          </w:tcPr>
          <w:p w14:paraId="65912610"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0C6E209D"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2387950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6813655"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3.18</w:t>
            </w:r>
          </w:p>
        </w:tc>
        <w:tc>
          <w:tcPr>
            <w:tcW w:w="4091" w:type="dxa"/>
            <w:tcBorders>
              <w:top w:val="inset" w:sz="6" w:space="0" w:color="000000"/>
              <w:left w:val="inset" w:sz="6" w:space="0" w:color="000000"/>
              <w:bottom w:val="inset" w:sz="6" w:space="0" w:color="000000"/>
              <w:right w:val="inset" w:sz="6" w:space="0" w:color="000000"/>
            </w:tcBorders>
            <w:vAlign w:val="center"/>
          </w:tcPr>
          <w:p w14:paraId="660E3B4F"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4B063D22"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49642FB8"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r w:rsidR="00A324D9" w:rsidRPr="007517CD" w14:paraId="155C2A5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36D6964" w14:textId="77777777" w:rsidR="00A324D9" w:rsidRPr="007517CD"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3.19</w:t>
            </w:r>
          </w:p>
        </w:tc>
        <w:tc>
          <w:tcPr>
            <w:tcW w:w="4091" w:type="dxa"/>
            <w:tcBorders>
              <w:top w:val="inset" w:sz="6" w:space="0" w:color="000000"/>
              <w:left w:val="inset" w:sz="6" w:space="0" w:color="000000"/>
              <w:bottom w:val="inset" w:sz="6" w:space="0" w:color="000000"/>
              <w:right w:val="inset" w:sz="6" w:space="0" w:color="000000"/>
            </w:tcBorders>
            <w:vAlign w:val="center"/>
          </w:tcPr>
          <w:p w14:paraId="3770E31E" w14:textId="77777777" w:rsidR="00A324D9" w:rsidRPr="002A7BFC" w:rsidRDefault="00A324D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00C5BBD0" w14:textId="77777777" w:rsidR="00A324D9" w:rsidRPr="007517CD"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3CC2B9BC" w14:textId="77777777" w:rsidR="00A324D9" w:rsidRPr="007517CD" w:rsidRDefault="00A324D9" w:rsidP="00F42D10">
            <w:pPr>
              <w:spacing w:before="135" w:after="135"/>
              <w:jc w:val="both"/>
              <w:textAlignment w:val="center"/>
              <w:rPr>
                <w:rFonts w:ascii="Arial" w:hAnsi="Arial" w:cs="Arial"/>
                <w:color w:val="000000"/>
                <w:position w:val="-2"/>
                <w:sz w:val="18"/>
                <w:szCs w:val="18"/>
              </w:rPr>
            </w:pPr>
          </w:p>
        </w:tc>
      </w:tr>
    </w:tbl>
    <w:p w14:paraId="0BD1A7D3" w14:textId="77777777" w:rsidR="00A324D9" w:rsidRDefault="00A324D9" w:rsidP="00A324D9">
      <w:pPr>
        <w:spacing w:after="160" w:line="259" w:lineRule="auto"/>
        <w:rPr>
          <w:rFonts w:ascii="Arial" w:hAnsi="Arial" w:cs="Arial"/>
          <w:b/>
          <w:bCs/>
          <w:color w:val="000000"/>
          <w:position w:val="-2"/>
          <w:sz w:val="18"/>
          <w:szCs w:val="18"/>
        </w:rPr>
      </w:pPr>
      <w:r>
        <w:rPr>
          <w:rFonts w:ascii="Arial" w:hAnsi="Arial" w:cs="Arial"/>
          <w:b/>
          <w:bCs/>
          <w:color w:val="000000"/>
          <w:position w:val="-2"/>
          <w:sz w:val="18"/>
          <w:szCs w:val="18"/>
        </w:rPr>
        <w:br w:type="page"/>
      </w:r>
    </w:p>
    <w:p w14:paraId="051FF710" w14:textId="77777777" w:rsidR="00A324D9" w:rsidRPr="00D7021B" w:rsidRDefault="00A324D9" w:rsidP="00A324D9">
      <w:pPr>
        <w:pStyle w:val="Podnaslov"/>
        <w:rPr>
          <w:rFonts w:ascii="Arial" w:hAnsi="Arial" w:cs="Arial"/>
          <w:b/>
          <w:bCs/>
          <w:sz w:val="18"/>
          <w:szCs w:val="18"/>
        </w:rPr>
      </w:pPr>
      <w:r w:rsidRPr="00452FF1">
        <w:rPr>
          <w:rFonts w:ascii="Arial" w:hAnsi="Arial" w:cs="Arial"/>
          <w:b/>
          <w:bCs/>
          <w:color w:val="000000"/>
          <w:position w:val="-2"/>
          <w:sz w:val="18"/>
          <w:szCs w:val="18"/>
        </w:rPr>
        <w:lastRenderedPageBreak/>
        <w:t>Sklop 4: PEDIATRIČNE BOLNIŠKE POSTELJE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rsidRPr="00452FF1" w14:paraId="0631C3F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655D723" w14:textId="77777777" w:rsidR="00A324D9" w:rsidRPr="00452FF1" w:rsidRDefault="00A324D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162B27A5" w14:textId="77777777" w:rsidR="00A324D9" w:rsidRPr="00452FF1" w:rsidRDefault="00A324D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109C94D3" w14:textId="77777777" w:rsidR="00A324D9" w:rsidRPr="00452FF1" w:rsidRDefault="00A324D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PONUJENA OPREMA  - FUNKCIONALNE LASTNOSTI</w:t>
            </w:r>
          </w:p>
          <w:p w14:paraId="620618C0" w14:textId="77777777" w:rsidR="00A324D9" w:rsidRPr="003E33FA" w:rsidRDefault="00A324D9" w:rsidP="00F42D10">
            <w:pPr>
              <w:spacing w:before="135" w:after="135"/>
              <w:jc w:val="center"/>
              <w:textAlignment w:val="center"/>
              <w:rPr>
                <w:rFonts w:ascii="Arial" w:hAnsi="Arial" w:cs="Arial"/>
                <w:b/>
                <w:bCs/>
                <w:sz w:val="18"/>
                <w:szCs w:val="18"/>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1EF05D23" w14:textId="77777777" w:rsidR="00A324D9" w:rsidRPr="00452FF1" w:rsidRDefault="00A324D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 xml:space="preserve">Stran v prospektni / tehnični dokumentacij, kjer se nahaja podatek in je </w:t>
            </w:r>
            <w:r w:rsidRPr="00452FF1">
              <w:rPr>
                <w:rFonts w:ascii="Arial" w:hAnsi="Arial" w:cs="Arial"/>
                <w:b/>
                <w:bCs/>
                <w:color w:val="000000"/>
                <w:position w:val="-2"/>
                <w:sz w:val="18"/>
                <w:szCs w:val="18"/>
              </w:rPr>
              <w:t>s strani ponudnika jasno označen</w:t>
            </w:r>
          </w:p>
        </w:tc>
      </w:tr>
      <w:tr w:rsidR="00A324D9" w:rsidRPr="00452FF1" w14:paraId="66A7D34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E376958" w14:textId="77777777" w:rsidR="00A324D9" w:rsidRPr="00452FF1" w:rsidRDefault="00A324D9" w:rsidP="00F42D10">
            <w:pPr>
              <w:spacing w:before="135" w:after="135"/>
              <w:jc w:val="both"/>
              <w:textAlignment w:val="center"/>
              <w:rPr>
                <w:rFonts w:ascii="Arial" w:hAnsi="Arial" w:cs="Arial"/>
                <w:sz w:val="18"/>
                <w:szCs w:val="18"/>
              </w:rPr>
            </w:pPr>
            <w:bookmarkStart w:id="4" w:name="_Hlk205981918"/>
            <w:r w:rsidRPr="00452FF1">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ED1188D"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b/>
                <w:bCs/>
                <w:color w:val="000000"/>
                <w:position w:val="-2"/>
                <w:sz w:val="18"/>
                <w:szCs w:val="18"/>
              </w:rPr>
              <w:t>Sklop 4: PEDIATRIČNE BOLNIŠKE POSTELJE, 5 kos</w:t>
            </w:r>
          </w:p>
        </w:tc>
      </w:tr>
      <w:bookmarkEnd w:id="4"/>
      <w:tr w:rsidR="00A324D9" w:rsidRPr="00452FF1" w14:paraId="29FD5BF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F6146F3"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1EBB14A" w14:textId="77777777" w:rsidR="00A324D9" w:rsidRPr="00452FF1" w:rsidRDefault="00A324D9" w:rsidP="00F42D10">
            <w:pPr>
              <w:spacing w:before="135" w:after="135"/>
              <w:jc w:val="both"/>
              <w:textAlignment w:val="center"/>
              <w:rPr>
                <w:rFonts w:ascii="Arial" w:hAnsi="Arial" w:cs="Arial"/>
                <w:sz w:val="18"/>
                <w:szCs w:val="18"/>
                <w:highlight w:val="yellow"/>
              </w:rPr>
            </w:pPr>
          </w:p>
        </w:tc>
      </w:tr>
      <w:tr w:rsidR="00A324D9" w:rsidRPr="00452FF1" w14:paraId="528AD53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7BEFFA1"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4.1</w:t>
            </w:r>
          </w:p>
        </w:tc>
        <w:tc>
          <w:tcPr>
            <w:tcW w:w="4091" w:type="dxa"/>
            <w:tcBorders>
              <w:top w:val="inset" w:sz="6" w:space="0" w:color="000000"/>
              <w:left w:val="inset" w:sz="6" w:space="0" w:color="000000"/>
              <w:bottom w:val="inset" w:sz="6" w:space="0" w:color="000000"/>
              <w:right w:val="inset" w:sz="6" w:space="0" w:color="000000"/>
            </w:tcBorders>
            <w:vAlign w:val="center"/>
          </w:tcPr>
          <w:p w14:paraId="7561B3F4"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Varna delovna obremenitev vsaj 80 kg</w:t>
            </w:r>
          </w:p>
        </w:tc>
        <w:tc>
          <w:tcPr>
            <w:tcW w:w="1766" w:type="dxa"/>
            <w:tcBorders>
              <w:top w:val="inset" w:sz="6" w:space="0" w:color="000000"/>
              <w:left w:val="inset" w:sz="6" w:space="0" w:color="000000"/>
              <w:bottom w:val="inset" w:sz="6" w:space="0" w:color="000000"/>
              <w:right w:val="inset" w:sz="6" w:space="0" w:color="000000"/>
            </w:tcBorders>
            <w:vAlign w:val="center"/>
          </w:tcPr>
          <w:p w14:paraId="40418A35"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D5FE2C1"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A324D9" w:rsidRPr="00452FF1" w14:paraId="7F1FFA2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32357CF"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4.2</w:t>
            </w:r>
          </w:p>
        </w:tc>
        <w:tc>
          <w:tcPr>
            <w:tcW w:w="4091" w:type="dxa"/>
            <w:tcBorders>
              <w:top w:val="inset" w:sz="6" w:space="0" w:color="000000"/>
              <w:left w:val="inset" w:sz="6" w:space="0" w:color="000000"/>
              <w:bottom w:val="inset" w:sz="6" w:space="0" w:color="000000"/>
              <w:right w:val="inset" w:sz="6" w:space="0" w:color="000000"/>
            </w:tcBorders>
            <w:vAlign w:val="center"/>
          </w:tcPr>
          <w:p w14:paraId="6DEC6116"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sz w:val="18"/>
                <w:szCs w:val="18"/>
              </w:rPr>
              <w:t>Primerna za otroke starosti največ 7 let</w:t>
            </w:r>
          </w:p>
        </w:tc>
        <w:tc>
          <w:tcPr>
            <w:tcW w:w="1766" w:type="dxa"/>
            <w:tcBorders>
              <w:top w:val="inset" w:sz="6" w:space="0" w:color="000000"/>
              <w:left w:val="inset" w:sz="6" w:space="0" w:color="000000"/>
              <w:bottom w:val="inset" w:sz="6" w:space="0" w:color="000000"/>
              <w:right w:val="inset" w:sz="6" w:space="0" w:color="000000"/>
            </w:tcBorders>
            <w:vAlign w:val="center"/>
          </w:tcPr>
          <w:p w14:paraId="20556E5F" w14:textId="77777777" w:rsidR="00A324D9" w:rsidRPr="00452FF1" w:rsidRDefault="00A324D9" w:rsidP="00F42D10">
            <w:pPr>
              <w:spacing w:before="135" w:after="135"/>
              <w:jc w:val="both"/>
              <w:textAlignment w:val="center"/>
              <w:rPr>
                <w:rFonts w:ascii="Arial" w:hAnsi="Arial" w:cs="Arial"/>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08780337"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A324D9" w:rsidRPr="00452FF1" w14:paraId="07C01A6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8CC3AE1"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4.3</w:t>
            </w:r>
          </w:p>
        </w:tc>
        <w:tc>
          <w:tcPr>
            <w:tcW w:w="4091" w:type="dxa"/>
            <w:tcBorders>
              <w:top w:val="inset" w:sz="6" w:space="0" w:color="000000"/>
              <w:left w:val="inset" w:sz="6" w:space="0" w:color="000000"/>
              <w:bottom w:val="inset" w:sz="6" w:space="0" w:color="000000"/>
              <w:right w:val="inset" w:sz="6" w:space="0" w:color="000000"/>
            </w:tcBorders>
            <w:vAlign w:val="center"/>
          </w:tcPr>
          <w:p w14:paraId="1DFB90B3"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Višina stanskih ograjic: najmanj 72 cm</w:t>
            </w:r>
          </w:p>
        </w:tc>
        <w:tc>
          <w:tcPr>
            <w:tcW w:w="1766" w:type="dxa"/>
            <w:tcBorders>
              <w:top w:val="inset" w:sz="6" w:space="0" w:color="000000"/>
              <w:left w:val="inset" w:sz="6" w:space="0" w:color="000000"/>
              <w:bottom w:val="inset" w:sz="6" w:space="0" w:color="000000"/>
              <w:right w:val="inset" w:sz="6" w:space="0" w:color="000000"/>
            </w:tcBorders>
            <w:vAlign w:val="center"/>
          </w:tcPr>
          <w:p w14:paraId="56EAD707"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A4803A2" w14:textId="77777777" w:rsidR="00A324D9" w:rsidRPr="00452FF1" w:rsidRDefault="00A324D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A324D9" w:rsidRPr="00452FF1" w14:paraId="46E0233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FC16589"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4.4</w:t>
            </w:r>
          </w:p>
        </w:tc>
        <w:tc>
          <w:tcPr>
            <w:tcW w:w="4091" w:type="dxa"/>
            <w:tcBorders>
              <w:top w:val="inset" w:sz="6" w:space="0" w:color="000000"/>
              <w:left w:val="inset" w:sz="6" w:space="0" w:color="000000"/>
              <w:bottom w:val="inset" w:sz="6" w:space="0" w:color="000000"/>
              <w:right w:val="inset" w:sz="6" w:space="0" w:color="000000"/>
            </w:tcBorders>
            <w:vAlign w:val="center"/>
          </w:tcPr>
          <w:p w14:paraId="69613898"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Nastavitev stranskih ograjic s plinsko vzmetjo</w:t>
            </w:r>
          </w:p>
        </w:tc>
        <w:tc>
          <w:tcPr>
            <w:tcW w:w="1766" w:type="dxa"/>
            <w:tcBorders>
              <w:top w:val="inset" w:sz="6" w:space="0" w:color="000000"/>
              <w:left w:val="inset" w:sz="6" w:space="0" w:color="000000"/>
              <w:bottom w:val="inset" w:sz="6" w:space="0" w:color="000000"/>
              <w:right w:val="inset" w:sz="6" w:space="0" w:color="000000"/>
            </w:tcBorders>
            <w:vAlign w:val="center"/>
          </w:tcPr>
          <w:p w14:paraId="51C51AED" w14:textId="77777777" w:rsidR="00A324D9" w:rsidRPr="00452FF1" w:rsidRDefault="00A324D9" w:rsidP="00F42D10">
            <w:pPr>
              <w:spacing w:before="135" w:after="135"/>
              <w:jc w:val="both"/>
              <w:textAlignment w:val="cente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11A6CBAB"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4E218DE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FB46C8C"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4.5</w:t>
            </w:r>
          </w:p>
        </w:tc>
        <w:tc>
          <w:tcPr>
            <w:tcW w:w="4091" w:type="dxa"/>
            <w:tcBorders>
              <w:top w:val="inset" w:sz="6" w:space="0" w:color="000000"/>
              <w:left w:val="inset" w:sz="6" w:space="0" w:color="000000"/>
              <w:bottom w:val="inset" w:sz="6" w:space="0" w:color="000000"/>
              <w:right w:val="inset" w:sz="6" w:space="0" w:color="000000"/>
            </w:tcBorders>
            <w:vAlign w:val="center"/>
          </w:tcPr>
          <w:p w14:paraId="67B4EFBA"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235DAD9B"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5BD9D086"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651E29B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84CCB79"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4.6</w:t>
            </w:r>
          </w:p>
        </w:tc>
        <w:tc>
          <w:tcPr>
            <w:tcW w:w="4091" w:type="dxa"/>
            <w:tcBorders>
              <w:top w:val="inset" w:sz="6" w:space="0" w:color="000000"/>
              <w:left w:val="inset" w:sz="6" w:space="0" w:color="000000"/>
              <w:bottom w:val="inset" w:sz="6" w:space="0" w:color="000000"/>
              <w:right w:val="inset" w:sz="6" w:space="0" w:color="000000"/>
            </w:tcBorders>
            <w:vAlign w:val="center"/>
          </w:tcPr>
          <w:p w14:paraId="3526DFE3"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hrbtnega dela ležišča - vzglavja</w:t>
            </w:r>
          </w:p>
        </w:tc>
        <w:tc>
          <w:tcPr>
            <w:tcW w:w="1766" w:type="dxa"/>
            <w:tcBorders>
              <w:top w:val="inset" w:sz="6" w:space="0" w:color="000000"/>
              <w:left w:val="inset" w:sz="6" w:space="0" w:color="000000"/>
              <w:bottom w:val="inset" w:sz="6" w:space="0" w:color="000000"/>
              <w:right w:val="inset" w:sz="6" w:space="0" w:color="000000"/>
            </w:tcBorders>
            <w:vAlign w:val="center"/>
          </w:tcPr>
          <w:p w14:paraId="2F67D5EB"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3D8652AA"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5FAE0E9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133F34D"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4.7</w:t>
            </w:r>
          </w:p>
        </w:tc>
        <w:tc>
          <w:tcPr>
            <w:tcW w:w="4091" w:type="dxa"/>
            <w:tcBorders>
              <w:top w:val="inset" w:sz="6" w:space="0" w:color="000000"/>
              <w:left w:val="inset" w:sz="6" w:space="0" w:color="000000"/>
              <w:bottom w:val="inset" w:sz="6" w:space="0" w:color="000000"/>
              <w:right w:val="inset" w:sz="6" w:space="0" w:color="000000"/>
            </w:tcBorders>
            <w:vAlign w:val="center"/>
          </w:tcPr>
          <w:p w14:paraId="5109C14A"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dviga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7E49186F"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553B5162"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74D23F7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371B515"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4.8</w:t>
            </w:r>
          </w:p>
        </w:tc>
        <w:tc>
          <w:tcPr>
            <w:tcW w:w="4091" w:type="dxa"/>
            <w:tcBorders>
              <w:top w:val="inset" w:sz="6" w:space="0" w:color="000000"/>
              <w:left w:val="inset" w:sz="6" w:space="0" w:color="000000"/>
              <w:bottom w:val="inset" w:sz="6" w:space="0" w:color="000000"/>
              <w:right w:val="inset" w:sz="6" w:space="0" w:color="000000"/>
            </w:tcBorders>
            <w:vAlign w:val="center"/>
          </w:tcPr>
          <w:p w14:paraId="2C3CA964"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hrbtnega dela ležišča – vzglavja 15º / 15º</w:t>
            </w:r>
          </w:p>
        </w:tc>
        <w:tc>
          <w:tcPr>
            <w:tcW w:w="1766" w:type="dxa"/>
            <w:tcBorders>
              <w:top w:val="inset" w:sz="6" w:space="0" w:color="000000"/>
              <w:left w:val="inset" w:sz="6" w:space="0" w:color="000000"/>
              <w:bottom w:val="inset" w:sz="6" w:space="0" w:color="000000"/>
              <w:right w:val="inset" w:sz="6" w:space="0" w:color="000000"/>
            </w:tcBorders>
            <w:vAlign w:val="center"/>
          </w:tcPr>
          <w:p w14:paraId="2E3B3519"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3070DCC5"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27E4E65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0DA9B04"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4.9</w:t>
            </w:r>
          </w:p>
        </w:tc>
        <w:tc>
          <w:tcPr>
            <w:tcW w:w="4091" w:type="dxa"/>
            <w:tcBorders>
              <w:top w:val="inset" w:sz="6" w:space="0" w:color="000000"/>
              <w:left w:val="inset" w:sz="6" w:space="0" w:color="000000"/>
              <w:bottom w:val="inset" w:sz="6" w:space="0" w:color="000000"/>
              <w:right w:val="inset" w:sz="6" w:space="0" w:color="000000"/>
            </w:tcBorders>
            <w:vAlign w:val="center"/>
          </w:tcPr>
          <w:p w14:paraId="1D79C4FE"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Nastavitev višine posteljnega ležišča od 74 – 106 cm</w:t>
            </w:r>
          </w:p>
        </w:tc>
        <w:tc>
          <w:tcPr>
            <w:tcW w:w="1766" w:type="dxa"/>
            <w:tcBorders>
              <w:top w:val="inset" w:sz="6" w:space="0" w:color="000000"/>
              <w:left w:val="inset" w:sz="6" w:space="0" w:color="000000"/>
              <w:bottom w:val="inset" w:sz="6" w:space="0" w:color="000000"/>
              <w:right w:val="inset" w:sz="6" w:space="0" w:color="000000"/>
            </w:tcBorders>
            <w:vAlign w:val="center"/>
          </w:tcPr>
          <w:p w14:paraId="63870443"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4DBB5CD3"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41B08E5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3666437"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4.10</w:t>
            </w:r>
          </w:p>
        </w:tc>
        <w:tc>
          <w:tcPr>
            <w:tcW w:w="4091" w:type="dxa"/>
            <w:tcBorders>
              <w:top w:val="inset" w:sz="6" w:space="0" w:color="000000"/>
              <w:left w:val="inset" w:sz="6" w:space="0" w:color="000000"/>
              <w:bottom w:val="inset" w:sz="6" w:space="0" w:color="000000"/>
              <w:right w:val="inset" w:sz="6" w:space="0" w:color="000000"/>
            </w:tcBorders>
            <w:vAlign w:val="center"/>
          </w:tcPr>
          <w:p w14:paraId="5A1F5112"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postelje 82 x 167 x 155 cm</w:t>
            </w:r>
          </w:p>
        </w:tc>
        <w:tc>
          <w:tcPr>
            <w:tcW w:w="1766" w:type="dxa"/>
            <w:tcBorders>
              <w:top w:val="inset" w:sz="6" w:space="0" w:color="000000"/>
              <w:left w:val="inset" w:sz="6" w:space="0" w:color="000000"/>
              <w:bottom w:val="inset" w:sz="6" w:space="0" w:color="000000"/>
              <w:right w:val="inset" w:sz="6" w:space="0" w:color="000000"/>
            </w:tcBorders>
            <w:vAlign w:val="center"/>
          </w:tcPr>
          <w:p w14:paraId="7E75F720"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0E9693CB"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0F3C4DA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D507C6A"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4.11</w:t>
            </w:r>
          </w:p>
        </w:tc>
        <w:tc>
          <w:tcPr>
            <w:tcW w:w="4091" w:type="dxa"/>
            <w:tcBorders>
              <w:top w:val="inset" w:sz="6" w:space="0" w:color="000000"/>
              <w:left w:val="inset" w:sz="6" w:space="0" w:color="000000"/>
              <w:bottom w:val="inset" w:sz="6" w:space="0" w:color="000000"/>
              <w:right w:val="inset" w:sz="6" w:space="0" w:color="000000"/>
            </w:tcBorders>
            <w:vAlign w:val="center"/>
          </w:tcPr>
          <w:p w14:paraId="03C1B0D3"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ležišča 70 x 140 cm</w:t>
            </w:r>
          </w:p>
        </w:tc>
        <w:tc>
          <w:tcPr>
            <w:tcW w:w="1766" w:type="dxa"/>
            <w:tcBorders>
              <w:top w:val="inset" w:sz="6" w:space="0" w:color="000000"/>
              <w:left w:val="inset" w:sz="6" w:space="0" w:color="000000"/>
              <w:bottom w:val="inset" w:sz="6" w:space="0" w:color="000000"/>
              <w:right w:val="inset" w:sz="6" w:space="0" w:color="000000"/>
            </w:tcBorders>
            <w:vAlign w:val="center"/>
          </w:tcPr>
          <w:p w14:paraId="38A9389D"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4EEDAE15"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2F63272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77C847F"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4.12</w:t>
            </w:r>
          </w:p>
        </w:tc>
        <w:tc>
          <w:tcPr>
            <w:tcW w:w="4091" w:type="dxa"/>
            <w:tcBorders>
              <w:top w:val="inset" w:sz="6" w:space="0" w:color="000000"/>
              <w:left w:val="inset" w:sz="6" w:space="0" w:color="000000"/>
              <w:bottom w:val="inset" w:sz="6" w:space="0" w:color="000000"/>
              <w:right w:val="inset" w:sz="6" w:space="0" w:color="000000"/>
            </w:tcBorders>
            <w:vAlign w:val="center"/>
          </w:tcPr>
          <w:p w14:paraId="1EF3BAC7"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 xml:space="preserve">Posteljni vložek – ležišče </w:t>
            </w:r>
          </w:p>
          <w:p w14:paraId="07513871"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iz PU pene</w:t>
            </w:r>
          </w:p>
          <w:p w14:paraId="51EEF9DA"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s snemljivo prevleko</w:t>
            </w:r>
          </w:p>
          <w:p w14:paraId="57F3FFE1"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s pralno prevleko pri 90 ºC</w:t>
            </w:r>
          </w:p>
          <w:p w14:paraId="46AC32DB"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prevleka nepropustna za tekočine, bakterije in viruse</w:t>
            </w:r>
          </w:p>
          <w:p w14:paraId="5727C669"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primerna za dvig vzglavnega in vznožnega dela</w:t>
            </w:r>
          </w:p>
          <w:p w14:paraId="2BF39598"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z zadrgo</w:t>
            </w:r>
          </w:p>
          <w:p w14:paraId="3ABEADD4" w14:textId="77777777" w:rsidR="00A324D9" w:rsidRPr="00452FF1" w:rsidRDefault="00A324D9" w:rsidP="00A324D9">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140 x 70 x 12 cm</w:t>
            </w:r>
          </w:p>
        </w:tc>
        <w:tc>
          <w:tcPr>
            <w:tcW w:w="1766" w:type="dxa"/>
            <w:tcBorders>
              <w:top w:val="inset" w:sz="6" w:space="0" w:color="000000"/>
              <w:left w:val="inset" w:sz="6" w:space="0" w:color="000000"/>
              <w:bottom w:val="inset" w:sz="6" w:space="0" w:color="000000"/>
              <w:right w:val="inset" w:sz="6" w:space="0" w:color="000000"/>
            </w:tcBorders>
            <w:vAlign w:val="center"/>
          </w:tcPr>
          <w:p w14:paraId="401F6E0A"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10CD4F2D"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r w:rsidR="00A324D9" w:rsidRPr="00452FF1" w14:paraId="69FC1A7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9E1A052" w14:textId="77777777" w:rsidR="00A324D9" w:rsidRPr="00452FF1" w:rsidRDefault="00A324D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4.13</w:t>
            </w:r>
          </w:p>
        </w:tc>
        <w:tc>
          <w:tcPr>
            <w:tcW w:w="4091" w:type="dxa"/>
            <w:tcBorders>
              <w:top w:val="inset" w:sz="6" w:space="0" w:color="000000"/>
              <w:left w:val="inset" w:sz="6" w:space="0" w:color="000000"/>
              <w:bottom w:val="inset" w:sz="6" w:space="0" w:color="000000"/>
              <w:right w:val="inset" w:sz="6" w:space="0" w:color="000000"/>
            </w:tcBorders>
            <w:vAlign w:val="center"/>
          </w:tcPr>
          <w:p w14:paraId="2FD01027"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 xml:space="preserve">Posteljno I.V. stojalo </w:t>
            </w:r>
            <w:r w:rsidRPr="003E33FA">
              <w:rPr>
                <w:rFonts w:ascii="Arial" w:hAnsi="Arial" w:cs="Arial"/>
                <w:b/>
                <w:bCs/>
                <w:color w:val="000000"/>
                <w:position w:val="-2"/>
                <w:sz w:val="18"/>
                <w:szCs w:val="18"/>
              </w:rPr>
              <w:t>za 3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5C088201" w14:textId="77777777" w:rsidR="00A324D9" w:rsidRPr="00452FF1" w:rsidRDefault="00A324D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4D705866" w14:textId="77777777" w:rsidR="00A324D9" w:rsidRPr="00452FF1" w:rsidRDefault="00A324D9" w:rsidP="00F42D10">
            <w:pPr>
              <w:spacing w:before="135" w:after="135"/>
              <w:jc w:val="both"/>
              <w:textAlignment w:val="center"/>
              <w:rPr>
                <w:rFonts w:ascii="Arial" w:hAnsi="Arial" w:cs="Arial"/>
                <w:color w:val="000000"/>
                <w:position w:val="-2"/>
                <w:sz w:val="18"/>
                <w:szCs w:val="18"/>
              </w:rPr>
            </w:pPr>
          </w:p>
        </w:tc>
      </w:tr>
    </w:tbl>
    <w:p w14:paraId="078F55A5" w14:textId="77777777" w:rsidR="00A324D9" w:rsidRPr="00452FF1" w:rsidRDefault="00A324D9" w:rsidP="00A324D9">
      <w:pPr>
        <w:ind w:left="708"/>
        <w:rPr>
          <w:rFonts w:ascii="Arial" w:hAnsi="Arial" w:cs="Arial"/>
          <w:sz w:val="18"/>
          <w:szCs w:val="18"/>
        </w:rPr>
      </w:pPr>
    </w:p>
    <w:p w14:paraId="20D54055" w14:textId="77777777" w:rsidR="00A324D9" w:rsidRDefault="00A324D9" w:rsidP="00A324D9">
      <w:pPr>
        <w:ind w:left="708"/>
      </w:pPr>
    </w:p>
    <w:p w14:paraId="3011C8DC" w14:textId="77777777" w:rsidR="00A324D9" w:rsidRDefault="00A324D9" w:rsidP="00A324D9">
      <w:pPr>
        <w:ind w:left="708"/>
      </w:pPr>
    </w:p>
    <w:p w14:paraId="35535A71" w14:textId="77777777" w:rsidR="00A324D9" w:rsidRDefault="00A324D9" w:rsidP="00A324D9">
      <w:r>
        <w:rPr>
          <w:rFonts w:ascii="Arial" w:hAnsi="Arial" w:cs="Arial"/>
          <w:b/>
          <w:bCs/>
          <w:color w:val="000000"/>
          <w:position w:val="-2"/>
          <w:sz w:val="18"/>
          <w:szCs w:val="18"/>
        </w:rPr>
        <w:t>Sklop 5: OBPOSTELJNE KONZOLNE MIZICE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3EE26F8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9C17592" w14:textId="77777777" w:rsidR="00A324D9" w:rsidRDefault="00A324D9" w:rsidP="00F42D10">
            <w:pPr>
              <w:spacing w:before="135" w:after="135"/>
              <w:jc w:val="center"/>
              <w:textAlignment w:val="center"/>
            </w:pPr>
            <w:bookmarkStart w:id="5" w:name="_Hlk205383241"/>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6DC837AE"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350CFFA7"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4EB883CE" w14:textId="77777777" w:rsidR="00A324D9" w:rsidRPr="003E33FA" w:rsidRDefault="00A324D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17A56362"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14:paraId="44B637F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FDC9DF4" w14:textId="77777777" w:rsidR="00A324D9" w:rsidRDefault="00A324D9" w:rsidP="00F42D10">
            <w:pPr>
              <w:spacing w:before="135" w:after="135"/>
              <w:jc w:val="both"/>
              <w:textAlignment w:val="center"/>
            </w:pPr>
            <w:bookmarkStart w:id="6" w:name="_Hlk206587047"/>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1DA4574F" w14:textId="77777777" w:rsidR="00A324D9" w:rsidRDefault="00A324D9" w:rsidP="00F42D10">
            <w:pPr>
              <w:spacing w:before="135" w:after="135"/>
              <w:jc w:val="both"/>
              <w:textAlignment w:val="center"/>
            </w:pPr>
            <w:bookmarkStart w:id="7" w:name="_Hlk205981930"/>
            <w:r>
              <w:rPr>
                <w:rFonts w:ascii="Arial" w:hAnsi="Arial" w:cs="Arial"/>
                <w:b/>
                <w:bCs/>
                <w:color w:val="000000"/>
                <w:position w:val="-2"/>
                <w:sz w:val="18"/>
                <w:szCs w:val="18"/>
              </w:rPr>
              <w:t xml:space="preserve">Sklop 5, OBPOSTELJNE KONZOLNE MIZICE, skupaj 34 kos </w:t>
            </w:r>
            <w:r w:rsidRPr="00D81B7C">
              <w:rPr>
                <w:rFonts w:ascii="Arial" w:hAnsi="Arial" w:cs="Arial"/>
                <w:color w:val="000000"/>
                <w:position w:val="-2"/>
                <w:sz w:val="18"/>
                <w:szCs w:val="18"/>
              </w:rPr>
              <w:t>(za abdominalni oddelek 5 kos, za gastroenterološki oddelek 3 kos, infektološki oddelek 4, nefro-dializa 4 kos, pnevmološki 10 kos in UC 8 kos)</w:t>
            </w:r>
            <w:bookmarkEnd w:id="7"/>
          </w:p>
        </w:tc>
      </w:tr>
      <w:tr w:rsidR="00A324D9" w14:paraId="27D3EA3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D8E8090" w14:textId="77777777" w:rsidR="00A324D9" w:rsidRDefault="00A324D9" w:rsidP="00F42D10">
            <w:pPr>
              <w:spacing w:before="135" w:after="135"/>
              <w:jc w:val="both"/>
              <w:textAlignment w:val="center"/>
            </w:pPr>
            <w:r>
              <w:rPr>
                <w:rFonts w:ascii="Arial" w:hAnsi="Arial" w:cs="Arial"/>
                <w:color w:val="000000"/>
                <w:position w:val="-2"/>
                <w:sz w:val="18"/>
                <w:szCs w:val="18"/>
              </w:rPr>
              <w:t>5.1</w:t>
            </w:r>
          </w:p>
        </w:tc>
        <w:tc>
          <w:tcPr>
            <w:tcW w:w="4091" w:type="dxa"/>
            <w:tcBorders>
              <w:top w:val="inset" w:sz="6" w:space="0" w:color="000000"/>
              <w:left w:val="inset" w:sz="6" w:space="0" w:color="000000"/>
              <w:bottom w:val="inset" w:sz="6" w:space="0" w:color="000000"/>
              <w:right w:val="inset" w:sz="6" w:space="0" w:color="000000"/>
            </w:tcBorders>
            <w:vAlign w:val="center"/>
          </w:tcPr>
          <w:p w14:paraId="7EE6C8C2" w14:textId="77777777" w:rsidR="00A324D9" w:rsidRPr="005F63ED" w:rsidRDefault="00A324D9" w:rsidP="00F42D10">
            <w:pPr>
              <w:widowControl w:val="0"/>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Konstrukcijsko je mizica konzolna in omogoča bolniku uporabo v bolniški postelji, na stolu ali na invalidskem vozičku.</w:t>
            </w:r>
          </w:p>
          <w:p w14:paraId="76B0C05F" w14:textId="77777777" w:rsidR="00A324D9" w:rsidRPr="005C43EC" w:rsidRDefault="00A324D9" w:rsidP="00F42D10">
            <w:pPr>
              <w:spacing w:before="135" w:after="135"/>
              <w:jc w:val="both"/>
              <w:textAlignment w:val="center"/>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75D0ED20"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B25E520"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236315A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7CE42D7" w14:textId="77777777" w:rsidR="00A324D9" w:rsidRDefault="00A324D9" w:rsidP="00F42D10">
            <w:pPr>
              <w:spacing w:before="135" w:after="135"/>
              <w:jc w:val="both"/>
              <w:textAlignment w:val="center"/>
            </w:pPr>
            <w:r>
              <w:rPr>
                <w:rFonts w:ascii="Arial" w:hAnsi="Arial" w:cs="Arial"/>
                <w:color w:val="000000"/>
                <w:position w:val="-2"/>
                <w:sz w:val="18"/>
                <w:szCs w:val="18"/>
              </w:rPr>
              <w:t>5.2</w:t>
            </w:r>
          </w:p>
        </w:tc>
        <w:tc>
          <w:tcPr>
            <w:tcW w:w="4091" w:type="dxa"/>
            <w:tcBorders>
              <w:top w:val="inset" w:sz="6" w:space="0" w:color="000000"/>
              <w:left w:val="inset" w:sz="6" w:space="0" w:color="000000"/>
              <w:bottom w:val="inset" w:sz="6" w:space="0" w:color="000000"/>
              <w:right w:val="inset" w:sz="6" w:space="0" w:color="000000"/>
            </w:tcBorders>
            <w:vAlign w:val="center"/>
          </w:tcPr>
          <w:p w14:paraId="0EE6DE51" w14:textId="77777777" w:rsidR="00A324D9" w:rsidRPr="005F63ED" w:rsidRDefault="00A324D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Celotno ogrodje je izdelano ter zaščiteno iz prašno barvanih jeklenih profilov, kar preprečuje razmnoževanje mikroorganizmov in omogoča čiščenje in razkuževanje.</w:t>
            </w:r>
          </w:p>
          <w:p w14:paraId="49EB8358" w14:textId="77777777" w:rsidR="00A324D9" w:rsidRPr="000C3921" w:rsidRDefault="00A324D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6B1AB077"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79F0BBD7" w14:textId="77777777" w:rsidR="00A324D9" w:rsidRDefault="00A324D9" w:rsidP="00F42D10">
            <w:pPr>
              <w:spacing w:before="135" w:after="135"/>
              <w:jc w:val="both"/>
              <w:textAlignment w:val="center"/>
            </w:pPr>
            <w:r>
              <w:rPr>
                <w:rFonts w:ascii="Arial" w:hAnsi="Arial" w:cs="Arial"/>
                <w:color w:val="000000"/>
                <w:position w:val="-2"/>
                <w:sz w:val="18"/>
                <w:szCs w:val="18"/>
              </w:rPr>
              <w:t> </w:t>
            </w:r>
          </w:p>
        </w:tc>
      </w:tr>
      <w:tr w:rsidR="00A324D9" w14:paraId="61C22D6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B4171F8"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5.3</w:t>
            </w:r>
          </w:p>
        </w:tc>
        <w:tc>
          <w:tcPr>
            <w:tcW w:w="4091" w:type="dxa"/>
            <w:tcBorders>
              <w:top w:val="inset" w:sz="6" w:space="0" w:color="000000"/>
              <w:left w:val="inset" w:sz="6" w:space="0" w:color="000000"/>
              <w:bottom w:val="inset" w:sz="6" w:space="0" w:color="000000"/>
              <w:right w:val="inset" w:sz="6" w:space="0" w:color="000000"/>
            </w:tcBorders>
            <w:vAlign w:val="center"/>
          </w:tcPr>
          <w:p w14:paraId="08BDFE94" w14:textId="77777777" w:rsidR="00A324D9" w:rsidRPr="003E33FA" w:rsidRDefault="00A324D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 xml:space="preserve">Mizica je opremljena s štirimi kolesi fi 50 mm, ki morajo biti vsa z zavorami. </w:t>
            </w:r>
          </w:p>
          <w:p w14:paraId="7BDC322D" w14:textId="77777777" w:rsidR="00A324D9" w:rsidRPr="003E33FA" w:rsidRDefault="00A324D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497DF450"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0128698"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54F2A99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1551E30"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5.4</w:t>
            </w:r>
          </w:p>
        </w:tc>
        <w:tc>
          <w:tcPr>
            <w:tcW w:w="4091" w:type="dxa"/>
            <w:tcBorders>
              <w:top w:val="inset" w:sz="6" w:space="0" w:color="000000"/>
              <w:left w:val="inset" w:sz="6" w:space="0" w:color="000000"/>
              <w:bottom w:val="inset" w:sz="6" w:space="0" w:color="000000"/>
              <w:right w:val="inset" w:sz="6" w:space="0" w:color="000000"/>
            </w:tcBorders>
            <w:vAlign w:val="center"/>
          </w:tcPr>
          <w:p w14:paraId="69740761" w14:textId="77777777" w:rsidR="00A324D9" w:rsidRPr="000C3921" w:rsidRDefault="00A324D9" w:rsidP="00F42D10">
            <w:pPr>
              <w:spacing w:before="135" w:after="135"/>
              <w:jc w:val="both"/>
              <w:textAlignment w:val="center"/>
              <w:rPr>
                <w:rFonts w:ascii="Arial" w:hAnsi="Arial" w:cs="Arial"/>
                <w:color w:val="000000"/>
                <w:position w:val="-2"/>
                <w:sz w:val="18"/>
                <w:szCs w:val="18"/>
                <w:lang w:val="en-US"/>
              </w:rPr>
            </w:pPr>
            <w:r w:rsidRPr="005F63ED">
              <w:rPr>
                <w:rFonts w:ascii="Arial" w:eastAsia="Times New Roman" w:hAnsi="Arial" w:cs="Arial"/>
                <w:sz w:val="18"/>
                <w:szCs w:val="18"/>
                <w:lang w:eastAsia="sl-SI" w:bidi="hi-IN"/>
              </w:rPr>
              <w:t>Mehanizem koles zagotavlja dobro vodljivost, sistem blokiranja koles mora biti lahko dostopen z nogo.</w:t>
            </w:r>
          </w:p>
        </w:tc>
        <w:tc>
          <w:tcPr>
            <w:tcW w:w="1766" w:type="dxa"/>
            <w:tcBorders>
              <w:top w:val="inset" w:sz="6" w:space="0" w:color="000000"/>
              <w:left w:val="inset" w:sz="6" w:space="0" w:color="000000"/>
              <w:bottom w:val="inset" w:sz="6" w:space="0" w:color="000000"/>
              <w:right w:val="inset" w:sz="6" w:space="0" w:color="000000"/>
            </w:tcBorders>
            <w:vAlign w:val="center"/>
          </w:tcPr>
          <w:p w14:paraId="234BFC77" w14:textId="77777777" w:rsidR="00A324D9" w:rsidRPr="00C76BA5" w:rsidRDefault="00A324D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5212E1C"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25AAFC5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C60A8EB"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5.5</w:t>
            </w:r>
          </w:p>
        </w:tc>
        <w:tc>
          <w:tcPr>
            <w:tcW w:w="4091" w:type="dxa"/>
            <w:tcBorders>
              <w:top w:val="inset" w:sz="6" w:space="0" w:color="000000"/>
              <w:left w:val="inset" w:sz="6" w:space="0" w:color="000000"/>
              <w:bottom w:val="inset" w:sz="6" w:space="0" w:color="000000"/>
              <w:right w:val="inset" w:sz="6" w:space="0" w:color="000000"/>
            </w:tcBorders>
            <w:vAlign w:val="center"/>
          </w:tcPr>
          <w:p w14:paraId="233D3FE0" w14:textId="77777777" w:rsidR="00A324D9" w:rsidRPr="00D7021B" w:rsidRDefault="00A324D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Mizica je oblikovana tako, da se delovna ploskev lahko namesti nad bolniško posteljo, podnožje se lahko zapelje pod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7FC83BA1"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FA485BA"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699E91C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B9EC822" w14:textId="77777777" w:rsidR="00A324D9" w:rsidRDefault="00A324D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5.6</w:t>
            </w:r>
          </w:p>
        </w:tc>
        <w:tc>
          <w:tcPr>
            <w:tcW w:w="4091" w:type="dxa"/>
            <w:tcBorders>
              <w:top w:val="inset" w:sz="6" w:space="0" w:color="000000"/>
              <w:left w:val="inset" w:sz="6" w:space="0" w:color="000000"/>
              <w:bottom w:val="inset" w:sz="6" w:space="0" w:color="000000"/>
              <w:right w:val="inset" w:sz="6" w:space="0" w:color="000000"/>
            </w:tcBorders>
            <w:vAlign w:val="center"/>
          </w:tcPr>
          <w:p w14:paraId="05707AE0" w14:textId="77777777" w:rsidR="00A324D9" w:rsidRPr="003E33FA" w:rsidRDefault="00A324D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Podnožje naj bo v obliki črke U</w:t>
            </w:r>
          </w:p>
        </w:tc>
        <w:tc>
          <w:tcPr>
            <w:tcW w:w="1766" w:type="dxa"/>
            <w:tcBorders>
              <w:top w:val="inset" w:sz="6" w:space="0" w:color="000000"/>
              <w:left w:val="inset" w:sz="6" w:space="0" w:color="000000"/>
              <w:bottom w:val="inset" w:sz="6" w:space="0" w:color="000000"/>
              <w:right w:val="inset" w:sz="6" w:space="0" w:color="000000"/>
            </w:tcBorders>
            <w:vAlign w:val="center"/>
          </w:tcPr>
          <w:p w14:paraId="47269188" w14:textId="77777777" w:rsidR="00A324D9"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DA9E40D" w14:textId="77777777" w:rsidR="00A324D9" w:rsidRDefault="00A324D9" w:rsidP="00F42D10">
            <w:pPr>
              <w:spacing w:before="135" w:after="135"/>
              <w:jc w:val="both"/>
              <w:textAlignment w:val="center"/>
              <w:rPr>
                <w:rFonts w:ascii="Arial" w:hAnsi="Arial" w:cs="Arial"/>
                <w:color w:val="000000"/>
                <w:position w:val="-2"/>
                <w:sz w:val="18"/>
                <w:szCs w:val="18"/>
              </w:rPr>
            </w:pPr>
          </w:p>
        </w:tc>
      </w:tr>
      <w:tr w:rsidR="00A324D9" w14:paraId="21C1560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34C3F77" w14:textId="77777777" w:rsidR="00A324D9" w:rsidRPr="005C43EC" w:rsidRDefault="00A324D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5.7</w:t>
            </w:r>
          </w:p>
        </w:tc>
        <w:tc>
          <w:tcPr>
            <w:tcW w:w="4091" w:type="dxa"/>
            <w:tcBorders>
              <w:top w:val="inset" w:sz="6" w:space="0" w:color="000000"/>
              <w:left w:val="inset" w:sz="6" w:space="0" w:color="000000"/>
              <w:bottom w:val="inset" w:sz="6" w:space="0" w:color="000000"/>
              <w:right w:val="inset" w:sz="6" w:space="0" w:color="000000"/>
            </w:tcBorders>
            <w:vAlign w:val="center"/>
          </w:tcPr>
          <w:p w14:paraId="1F2B717A" w14:textId="77777777" w:rsidR="00A324D9" w:rsidRPr="000C3921" w:rsidRDefault="00A324D9" w:rsidP="00F42D10">
            <w:pPr>
              <w:spacing w:before="135" w:after="135"/>
              <w:jc w:val="both"/>
              <w:textAlignment w:val="center"/>
              <w:rPr>
                <w:rFonts w:ascii="Arial" w:hAnsi="Arial" w:cs="Arial"/>
                <w:color w:val="000000"/>
                <w:sz w:val="18"/>
                <w:szCs w:val="18"/>
                <w:lang w:val="en-US"/>
              </w:rPr>
            </w:pPr>
            <w:r w:rsidRPr="00271A6A">
              <w:rPr>
                <w:rFonts w:ascii="Arial" w:hAnsi="Arial" w:cs="Arial"/>
                <w:color w:val="000000"/>
                <w:sz w:val="18"/>
                <w:szCs w:val="18"/>
                <w:lang w:val="en-US"/>
              </w:rPr>
              <w:t xml:space="preserve">Mizna ploskev je poglobljena (minimalen rob-cca 2 mm), </w:t>
            </w:r>
          </w:p>
        </w:tc>
        <w:tc>
          <w:tcPr>
            <w:tcW w:w="1766" w:type="dxa"/>
            <w:tcBorders>
              <w:top w:val="inset" w:sz="6" w:space="0" w:color="000000"/>
              <w:left w:val="inset" w:sz="6" w:space="0" w:color="000000"/>
              <w:bottom w:val="inset" w:sz="6" w:space="0" w:color="000000"/>
              <w:right w:val="inset" w:sz="6" w:space="0" w:color="000000"/>
            </w:tcBorders>
            <w:vAlign w:val="center"/>
          </w:tcPr>
          <w:p w14:paraId="60AD2678"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DA9AF92" w14:textId="77777777" w:rsidR="00A324D9" w:rsidRDefault="00A324D9" w:rsidP="00F42D10">
            <w:pPr>
              <w:spacing w:before="135" w:after="135"/>
              <w:jc w:val="both"/>
              <w:textAlignment w:val="center"/>
            </w:pPr>
          </w:p>
        </w:tc>
      </w:tr>
      <w:tr w:rsidR="00A324D9" w14:paraId="75FAD29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10ED451" w14:textId="77777777" w:rsidR="00A324D9" w:rsidRPr="005C43EC" w:rsidRDefault="00A324D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5.8</w:t>
            </w:r>
          </w:p>
        </w:tc>
        <w:tc>
          <w:tcPr>
            <w:tcW w:w="4091" w:type="dxa"/>
            <w:tcBorders>
              <w:top w:val="inset" w:sz="6" w:space="0" w:color="000000"/>
              <w:left w:val="inset" w:sz="6" w:space="0" w:color="000000"/>
              <w:bottom w:val="inset" w:sz="6" w:space="0" w:color="000000"/>
              <w:right w:val="inset" w:sz="6" w:space="0" w:color="000000"/>
            </w:tcBorders>
            <w:vAlign w:val="center"/>
          </w:tcPr>
          <w:p w14:paraId="00F3E59F" w14:textId="77777777" w:rsidR="00A324D9" w:rsidRPr="003E33FA" w:rsidRDefault="00A324D9" w:rsidP="00F42D10">
            <w:pPr>
              <w:spacing w:before="135" w:after="135"/>
              <w:jc w:val="both"/>
              <w:textAlignment w:val="center"/>
              <w:rPr>
                <w:rFonts w:ascii="Arial" w:hAnsi="Arial" w:cs="Arial"/>
                <w:strike/>
                <w:color w:val="EE0000"/>
                <w:sz w:val="18"/>
                <w:szCs w:val="18"/>
              </w:rPr>
            </w:pPr>
            <w:r w:rsidRPr="003E33FA">
              <w:rPr>
                <w:rFonts w:ascii="Arial" w:hAnsi="Arial" w:cs="Arial"/>
                <w:color w:val="000000"/>
                <w:sz w:val="18"/>
                <w:szCs w:val="18"/>
                <w:lang w:val="en-US"/>
              </w:rPr>
              <w:t xml:space="preserve">Mizica nastavljiva zvezno po višini s plinsko vzmetjo </w:t>
            </w:r>
            <w:r w:rsidRPr="003E33FA">
              <w:rPr>
                <w:rFonts w:ascii="Arial" w:eastAsia="Times New Roman" w:hAnsi="Arial" w:cs="Arial"/>
                <w:sz w:val="18"/>
                <w:szCs w:val="18"/>
                <w:lang w:eastAsia="sl-SI" w:bidi="hi-IN"/>
              </w:rPr>
              <w:t>od vsaj 88 cm do 115</w:t>
            </w:r>
          </w:p>
        </w:tc>
        <w:tc>
          <w:tcPr>
            <w:tcW w:w="1766" w:type="dxa"/>
            <w:tcBorders>
              <w:top w:val="inset" w:sz="6" w:space="0" w:color="000000"/>
              <w:left w:val="inset" w:sz="6" w:space="0" w:color="000000"/>
              <w:bottom w:val="inset" w:sz="6" w:space="0" w:color="000000"/>
              <w:right w:val="inset" w:sz="6" w:space="0" w:color="000000"/>
            </w:tcBorders>
            <w:vAlign w:val="center"/>
          </w:tcPr>
          <w:p w14:paraId="27BCAF19" w14:textId="77777777" w:rsidR="00A324D9" w:rsidRPr="00C76BA5" w:rsidRDefault="00A324D9" w:rsidP="00F42D10">
            <w:pPr>
              <w:spacing w:before="135" w:after="135"/>
              <w:jc w:val="both"/>
              <w:textAlignment w:val="center"/>
              <w:rPr>
                <w:rFonts w:ascii="Calibri" w:hAnsi="Calibri" w:cs="Calibri"/>
              </w:rPr>
            </w:pPr>
          </w:p>
        </w:tc>
        <w:tc>
          <w:tcPr>
            <w:tcW w:w="1935" w:type="dxa"/>
            <w:tcBorders>
              <w:top w:val="inset" w:sz="6" w:space="0" w:color="000000"/>
              <w:left w:val="inset" w:sz="6" w:space="0" w:color="000000"/>
              <w:bottom w:val="inset" w:sz="6" w:space="0" w:color="000000"/>
              <w:right w:val="inset" w:sz="6" w:space="0" w:color="000000"/>
            </w:tcBorders>
            <w:vAlign w:val="center"/>
          </w:tcPr>
          <w:p w14:paraId="0C961D9D" w14:textId="77777777" w:rsidR="00A324D9" w:rsidRDefault="00A324D9" w:rsidP="00F42D10">
            <w:pPr>
              <w:spacing w:before="135" w:after="135"/>
              <w:jc w:val="both"/>
              <w:textAlignment w:val="center"/>
            </w:pPr>
          </w:p>
        </w:tc>
      </w:tr>
      <w:tr w:rsidR="00A324D9" w14:paraId="1F61619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26E8034" w14:textId="77777777" w:rsidR="00A324D9" w:rsidRPr="005C43EC" w:rsidRDefault="00A324D9" w:rsidP="00F42D10">
            <w:pPr>
              <w:spacing w:before="135" w:after="135"/>
              <w:jc w:val="both"/>
              <w:textAlignment w:val="center"/>
              <w:rPr>
                <w:rFonts w:ascii="Arial" w:hAnsi="Arial" w:cs="Arial"/>
                <w:sz w:val="18"/>
                <w:szCs w:val="18"/>
              </w:rPr>
            </w:pPr>
            <w:r>
              <w:rPr>
                <w:rFonts w:ascii="Arial" w:hAnsi="Arial" w:cs="Arial"/>
                <w:sz w:val="18"/>
                <w:szCs w:val="18"/>
              </w:rPr>
              <w:t>5.9</w:t>
            </w:r>
          </w:p>
        </w:tc>
        <w:tc>
          <w:tcPr>
            <w:tcW w:w="4091" w:type="dxa"/>
            <w:tcBorders>
              <w:top w:val="inset" w:sz="6" w:space="0" w:color="000000"/>
              <w:left w:val="inset" w:sz="6" w:space="0" w:color="000000"/>
              <w:bottom w:val="inset" w:sz="6" w:space="0" w:color="000000"/>
              <w:right w:val="inset" w:sz="6" w:space="0" w:color="000000"/>
            </w:tcBorders>
            <w:vAlign w:val="center"/>
          </w:tcPr>
          <w:p w14:paraId="54391EBC" w14:textId="77777777" w:rsidR="00A324D9" w:rsidRPr="005F63ED" w:rsidRDefault="00A324D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 xml:space="preserve">Dimenzije delovne ploskve mizice v velikosti: </w:t>
            </w:r>
          </w:p>
          <w:p w14:paraId="2E5CF5F4" w14:textId="77777777" w:rsidR="00A324D9" w:rsidRPr="008A1F55" w:rsidRDefault="00A324D9" w:rsidP="00A324D9">
            <w:pPr>
              <w:pStyle w:val="Odstavekseznama"/>
              <w:widowControl w:val="0"/>
              <w:numPr>
                <w:ilvl w:val="0"/>
                <w:numId w:val="41"/>
              </w:numPr>
              <w:tabs>
                <w:tab w:val="left" w:pos="556"/>
              </w:tabs>
              <w:suppressAutoHyphens/>
              <w:autoSpaceDE w:val="0"/>
              <w:autoSpaceDN w:val="0"/>
              <w:adjustRightInd w:val="0"/>
              <w:spacing w:after="160" w:line="259" w:lineRule="auto"/>
              <w:jc w:val="both"/>
              <w:rPr>
                <w:rFonts w:ascii="Arial" w:eastAsia="Times New Roman" w:hAnsi="Arial" w:cs="Arial"/>
                <w:sz w:val="18"/>
                <w:szCs w:val="18"/>
                <w:lang w:eastAsia="sl-SI" w:bidi="hi-IN"/>
              </w:rPr>
            </w:pPr>
            <w:r>
              <w:rPr>
                <w:rFonts w:ascii="Arial" w:eastAsia="Times New Roman" w:hAnsi="Arial" w:cs="Arial"/>
                <w:sz w:val="18"/>
                <w:szCs w:val="18"/>
                <w:lang w:eastAsia="sl-SI" w:bidi="hi-IN"/>
              </w:rPr>
              <w:t>š</w:t>
            </w:r>
            <w:r w:rsidRPr="008A1F55">
              <w:rPr>
                <w:rFonts w:ascii="Arial" w:eastAsia="Times New Roman" w:hAnsi="Arial" w:cs="Arial"/>
                <w:sz w:val="18"/>
                <w:szCs w:val="18"/>
                <w:lang w:eastAsia="sl-SI" w:bidi="hi-IN"/>
              </w:rPr>
              <w:t xml:space="preserve">irina: do 46 cm;  </w:t>
            </w:r>
          </w:p>
          <w:p w14:paraId="3F545B72" w14:textId="77777777" w:rsidR="00A324D9" w:rsidRPr="008A1F55" w:rsidRDefault="00A324D9" w:rsidP="00A324D9">
            <w:pPr>
              <w:pStyle w:val="Odstavekseznama"/>
              <w:widowControl w:val="0"/>
              <w:numPr>
                <w:ilvl w:val="0"/>
                <w:numId w:val="41"/>
              </w:numPr>
              <w:tabs>
                <w:tab w:val="left" w:pos="556"/>
              </w:tabs>
              <w:suppressAutoHyphens/>
              <w:autoSpaceDE w:val="0"/>
              <w:autoSpaceDN w:val="0"/>
              <w:adjustRightInd w:val="0"/>
              <w:spacing w:after="160" w:line="259" w:lineRule="auto"/>
              <w:jc w:val="both"/>
              <w:rPr>
                <w:rFonts w:ascii="Arial" w:eastAsia="Times New Roman" w:hAnsi="Arial" w:cs="Arial"/>
                <w:sz w:val="18"/>
                <w:szCs w:val="18"/>
                <w:lang w:eastAsia="sl-SI" w:bidi="hi-IN"/>
              </w:rPr>
            </w:pPr>
            <w:r w:rsidRPr="008A1F55">
              <w:rPr>
                <w:rFonts w:ascii="Arial" w:eastAsia="Times New Roman" w:hAnsi="Arial" w:cs="Arial"/>
                <w:sz w:val="18"/>
                <w:szCs w:val="18"/>
                <w:lang w:eastAsia="sl-SI" w:bidi="hi-IN"/>
              </w:rPr>
              <w:t xml:space="preserve">dolžina: do 78 cm, </w:t>
            </w:r>
          </w:p>
        </w:tc>
        <w:tc>
          <w:tcPr>
            <w:tcW w:w="1766" w:type="dxa"/>
            <w:tcBorders>
              <w:top w:val="inset" w:sz="6" w:space="0" w:color="000000"/>
              <w:left w:val="inset" w:sz="6" w:space="0" w:color="000000"/>
              <w:bottom w:val="inset" w:sz="6" w:space="0" w:color="000000"/>
              <w:right w:val="inset" w:sz="6" w:space="0" w:color="000000"/>
            </w:tcBorders>
            <w:vAlign w:val="center"/>
          </w:tcPr>
          <w:p w14:paraId="2244FB09" w14:textId="77777777" w:rsidR="00A324D9" w:rsidRDefault="00A324D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4B5F3AD9" w14:textId="77777777" w:rsidR="00A324D9" w:rsidRDefault="00A324D9" w:rsidP="00F42D10">
            <w:pPr>
              <w:spacing w:before="135" w:after="135"/>
              <w:jc w:val="both"/>
              <w:textAlignment w:val="center"/>
            </w:pPr>
          </w:p>
        </w:tc>
      </w:tr>
      <w:bookmarkEnd w:id="5"/>
      <w:bookmarkEnd w:id="6"/>
    </w:tbl>
    <w:p w14:paraId="75EA8226" w14:textId="77777777" w:rsidR="00A324D9" w:rsidRDefault="00A324D9" w:rsidP="00A324D9">
      <w:pPr>
        <w:ind w:left="708"/>
      </w:pPr>
    </w:p>
    <w:p w14:paraId="408FDBE6" w14:textId="77777777" w:rsidR="00A324D9" w:rsidRDefault="00A324D9" w:rsidP="00A324D9">
      <w:pPr>
        <w:spacing w:after="160" w:line="259" w:lineRule="auto"/>
      </w:pPr>
      <w:r>
        <w:br w:type="page"/>
      </w:r>
    </w:p>
    <w:p w14:paraId="69F3D634" w14:textId="77777777" w:rsidR="00A324D9" w:rsidRDefault="00A324D9" w:rsidP="00A324D9">
      <w:r w:rsidRPr="003E33FA">
        <w:rPr>
          <w:rFonts w:ascii="Arial" w:hAnsi="Arial" w:cs="Arial"/>
          <w:b/>
          <w:bCs/>
          <w:color w:val="000000"/>
          <w:position w:val="-2"/>
          <w:sz w:val="18"/>
          <w:szCs w:val="18"/>
        </w:rPr>
        <w:lastRenderedPageBreak/>
        <w:t>Sklop 6</w:t>
      </w:r>
      <w:r>
        <w:rPr>
          <w:rFonts w:ascii="Arial" w:hAnsi="Arial" w:cs="Arial"/>
          <w:b/>
          <w:bCs/>
          <w:color w:val="000000"/>
          <w:position w:val="-2"/>
          <w:sz w:val="18"/>
          <w:szCs w:val="18"/>
        </w:rPr>
        <w:t>:</w:t>
      </w:r>
      <w:r w:rsidRPr="003E33FA">
        <w:rPr>
          <w:rFonts w:ascii="Arial" w:hAnsi="Arial" w:cs="Arial"/>
          <w:b/>
          <w:bCs/>
          <w:color w:val="000000"/>
          <w:position w:val="-2"/>
          <w:sz w:val="18"/>
          <w:szCs w:val="18"/>
        </w:rPr>
        <w:t xml:space="preserve"> POSTELJICA ZA DOJENČKE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A324D9" w14:paraId="5868ED4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A6D65F4" w14:textId="77777777" w:rsidR="00A324D9" w:rsidRDefault="00A324D9" w:rsidP="00F42D10">
            <w:pPr>
              <w:spacing w:before="135" w:after="135"/>
              <w:jc w:val="center"/>
              <w:textAlignment w:val="center"/>
            </w:pPr>
            <w:r>
              <w:rPr>
                <w:rFonts w:ascii="Arial" w:hAnsi="Arial" w:cs="Arial"/>
                <w:color w:val="000000"/>
                <w:position w:val="-2"/>
                <w:sz w:val="18"/>
                <w:szCs w:val="18"/>
              </w:rPr>
              <w:t>OZNAKA LASTNOSTI</w:t>
            </w:r>
          </w:p>
        </w:tc>
        <w:tc>
          <w:tcPr>
            <w:tcW w:w="4092" w:type="dxa"/>
            <w:tcBorders>
              <w:top w:val="inset" w:sz="6" w:space="0" w:color="000000"/>
              <w:left w:val="inset" w:sz="6" w:space="0" w:color="000000"/>
              <w:bottom w:val="inset" w:sz="6" w:space="0" w:color="000000"/>
              <w:right w:val="inset" w:sz="6" w:space="0" w:color="000000"/>
            </w:tcBorders>
            <w:vAlign w:val="center"/>
          </w:tcPr>
          <w:p w14:paraId="61ED0C0B" w14:textId="77777777" w:rsidR="00A324D9" w:rsidRDefault="00A324D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5DF3E9FF" w14:textId="77777777" w:rsidR="00A324D9" w:rsidRDefault="00A324D9" w:rsidP="00F42D10">
            <w:pPr>
              <w:spacing w:before="135" w:after="135"/>
              <w:jc w:val="center"/>
              <w:textAlignment w:val="center"/>
            </w:pPr>
            <w:r>
              <w:rPr>
                <w:rFonts w:ascii="Arial" w:hAnsi="Arial" w:cs="Arial"/>
                <w:color w:val="000000"/>
                <w:position w:val="-2"/>
                <w:sz w:val="18"/>
                <w:szCs w:val="18"/>
              </w:rPr>
              <w:t>PONUJENA OPREMA  - FUNKCIONALNE LASTNOSTI</w:t>
            </w:r>
          </w:p>
          <w:p w14:paraId="7164B9F8" w14:textId="77777777" w:rsidR="00A324D9" w:rsidRDefault="00A324D9" w:rsidP="00F42D10">
            <w:pPr>
              <w:spacing w:before="135" w:after="135"/>
              <w:jc w:val="center"/>
              <w:textAlignment w:val="center"/>
            </w:pPr>
            <w:r>
              <w:rPr>
                <w:rFonts w:ascii="Arial" w:hAnsi="Arial" w:cs="Arial"/>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403F533C" w14:textId="77777777" w:rsidR="00A324D9" w:rsidRDefault="00A324D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A324D9" w:rsidRPr="003E33FA" w14:paraId="1E59DDB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C62A2E4"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7F0FDB38"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b/>
                <w:bCs/>
                <w:color w:val="000000"/>
                <w:position w:val="-2"/>
                <w:sz w:val="18"/>
                <w:szCs w:val="18"/>
              </w:rPr>
              <w:t xml:space="preserve">Sklop 6, POSTELJICA ZA DOJENČKE, 1 kos </w:t>
            </w:r>
            <w:r w:rsidRPr="003E33FA">
              <w:rPr>
                <w:rFonts w:ascii="Arial" w:hAnsi="Arial" w:cs="Arial"/>
                <w:color w:val="000000"/>
                <w:position w:val="-2"/>
                <w:sz w:val="18"/>
                <w:szCs w:val="18"/>
              </w:rPr>
              <w:t>(za pediatrični oddelek)</w:t>
            </w:r>
          </w:p>
        </w:tc>
      </w:tr>
      <w:tr w:rsidR="00A324D9" w:rsidRPr="003E33FA" w14:paraId="6E3BC46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89C9929"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w:t>
            </w:r>
          </w:p>
        </w:tc>
        <w:tc>
          <w:tcPr>
            <w:tcW w:w="4092" w:type="dxa"/>
            <w:tcBorders>
              <w:top w:val="inset" w:sz="6" w:space="0" w:color="000000"/>
              <w:left w:val="inset" w:sz="6" w:space="0" w:color="000000"/>
              <w:bottom w:val="inset" w:sz="6" w:space="0" w:color="000000"/>
              <w:right w:val="inset" w:sz="6" w:space="0" w:color="000000"/>
            </w:tcBorders>
            <w:vAlign w:val="center"/>
          </w:tcPr>
          <w:p w14:paraId="2AACC39D" w14:textId="77777777" w:rsidR="00A324D9" w:rsidRPr="003E33FA" w:rsidRDefault="00A324D9" w:rsidP="00F42D10">
            <w:pPr>
              <w:rPr>
                <w:rFonts w:ascii="Arial" w:hAnsi="Arial" w:cs="Arial"/>
                <w:sz w:val="18"/>
                <w:szCs w:val="18"/>
              </w:rPr>
            </w:pPr>
            <w:r w:rsidRPr="003E33FA">
              <w:rPr>
                <w:rFonts w:ascii="Arial" w:hAnsi="Arial" w:cs="Arial"/>
                <w:sz w:val="18"/>
                <w:szCs w:val="18"/>
              </w:rPr>
              <w:t>zunanje dimenzije posteljice 95</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46 cm</w:t>
            </w:r>
          </w:p>
          <w:p w14:paraId="40D9327B" w14:textId="77777777" w:rsidR="00A324D9" w:rsidRPr="003E33FA" w:rsidRDefault="00A324D9" w:rsidP="00F42D10">
            <w:pPr>
              <w:spacing w:before="135" w:after="135"/>
              <w:jc w:val="both"/>
              <w:textAlignment w:val="center"/>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6772675B"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AF4039F"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A324D9" w:rsidRPr="003E33FA" w14:paraId="70CAF23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E97A02"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6.2</w:t>
            </w:r>
          </w:p>
        </w:tc>
        <w:tc>
          <w:tcPr>
            <w:tcW w:w="4092" w:type="dxa"/>
            <w:tcBorders>
              <w:top w:val="inset" w:sz="6" w:space="0" w:color="000000"/>
              <w:left w:val="inset" w:sz="6" w:space="0" w:color="000000"/>
              <w:bottom w:val="inset" w:sz="6" w:space="0" w:color="000000"/>
              <w:right w:val="inset" w:sz="6" w:space="0" w:color="000000"/>
            </w:tcBorders>
            <w:vAlign w:val="center"/>
          </w:tcPr>
          <w:p w14:paraId="68FA5E30" w14:textId="77777777" w:rsidR="00A324D9" w:rsidRPr="003E33FA" w:rsidRDefault="00A324D9" w:rsidP="00F42D10">
            <w:pPr>
              <w:rPr>
                <w:rFonts w:ascii="Arial" w:hAnsi="Arial" w:cs="Arial"/>
                <w:sz w:val="18"/>
                <w:szCs w:val="18"/>
              </w:rPr>
            </w:pPr>
            <w:r w:rsidRPr="003E33FA">
              <w:rPr>
                <w:rFonts w:ascii="Arial" w:hAnsi="Arial" w:cs="Arial"/>
                <w:sz w:val="18"/>
                <w:szCs w:val="18"/>
              </w:rPr>
              <w:t>biokompatibilna vzmetnica je iz 5 cm debele PU pene, vodoodporna prevleka (v skladu z standardom OEKO-TEX® 100)</w:t>
            </w:r>
          </w:p>
          <w:p w14:paraId="67FC51DE" w14:textId="77777777" w:rsidR="00A324D9" w:rsidRPr="003E33FA" w:rsidRDefault="00A324D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55DDAA35"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3D7970F"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A324D9" w:rsidRPr="003E33FA" w14:paraId="0F8FADE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4BA102D"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6.3</w:t>
            </w:r>
          </w:p>
        </w:tc>
        <w:tc>
          <w:tcPr>
            <w:tcW w:w="4092" w:type="dxa"/>
            <w:tcBorders>
              <w:top w:val="inset" w:sz="6" w:space="0" w:color="000000"/>
              <w:left w:val="inset" w:sz="6" w:space="0" w:color="000000"/>
              <w:bottom w:val="inset" w:sz="6" w:space="0" w:color="000000"/>
              <w:right w:val="inset" w:sz="6" w:space="0" w:color="000000"/>
            </w:tcBorders>
            <w:vAlign w:val="center"/>
          </w:tcPr>
          <w:p w14:paraId="610B682F" w14:textId="77777777" w:rsidR="00A324D9" w:rsidRPr="003E33FA" w:rsidRDefault="00A324D9" w:rsidP="00F42D10">
            <w:pPr>
              <w:rPr>
                <w:rFonts w:ascii="Arial" w:hAnsi="Arial" w:cs="Arial"/>
                <w:sz w:val="18"/>
                <w:szCs w:val="18"/>
              </w:rPr>
            </w:pPr>
            <w:r w:rsidRPr="003E33FA">
              <w:rPr>
                <w:rFonts w:ascii="Arial" w:hAnsi="Arial" w:cs="Arial"/>
                <w:sz w:val="18"/>
                <w:szCs w:val="18"/>
              </w:rPr>
              <w:t>dimenzija vzmetnice 74</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35</w:t>
            </w:r>
            <w:r>
              <w:rPr>
                <w:rFonts w:ascii="Arial" w:hAnsi="Arial" w:cs="Arial"/>
                <w:sz w:val="18"/>
                <w:szCs w:val="18"/>
              </w:rPr>
              <w:t>,</w:t>
            </w:r>
            <w:r w:rsidRPr="003E33FA">
              <w:rPr>
                <w:rFonts w:ascii="Arial" w:hAnsi="Arial" w:cs="Arial"/>
                <w:sz w:val="18"/>
                <w:szCs w:val="18"/>
              </w:rPr>
              <w:t>5</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5 cm</w:t>
            </w:r>
          </w:p>
          <w:p w14:paraId="0DA8CB1D" w14:textId="77777777" w:rsidR="00A324D9" w:rsidRPr="003E33FA" w:rsidRDefault="00A324D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1F84CA90"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45BC48A"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A324D9" w:rsidRPr="003E33FA" w14:paraId="2AB6968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60EA972"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6.4</w:t>
            </w:r>
          </w:p>
        </w:tc>
        <w:tc>
          <w:tcPr>
            <w:tcW w:w="4092" w:type="dxa"/>
            <w:tcBorders>
              <w:top w:val="inset" w:sz="6" w:space="0" w:color="000000"/>
              <w:left w:val="inset" w:sz="6" w:space="0" w:color="000000"/>
              <w:bottom w:val="inset" w:sz="6" w:space="0" w:color="000000"/>
              <w:right w:val="inset" w:sz="6" w:space="0" w:color="000000"/>
            </w:tcBorders>
            <w:vAlign w:val="center"/>
          </w:tcPr>
          <w:p w14:paraId="4B8734EF" w14:textId="77777777" w:rsidR="00A324D9" w:rsidRPr="003E33FA" w:rsidRDefault="00A324D9" w:rsidP="00F42D10">
            <w:pPr>
              <w:rPr>
                <w:rFonts w:ascii="Arial" w:hAnsi="Arial" w:cs="Arial"/>
                <w:sz w:val="18"/>
                <w:szCs w:val="18"/>
              </w:rPr>
            </w:pPr>
            <w:r w:rsidRPr="003E33FA">
              <w:rPr>
                <w:rFonts w:ascii="Arial" w:hAnsi="Arial" w:cs="Arial"/>
                <w:sz w:val="18"/>
                <w:szCs w:val="18"/>
              </w:rPr>
              <w:t>velik razpon hidravlične nastavitve višine ležišča 50 - 75 cm (ergonomska nega dojenčka)</w:t>
            </w:r>
          </w:p>
          <w:p w14:paraId="1D068959" w14:textId="77777777" w:rsidR="00A324D9" w:rsidRPr="003E33FA" w:rsidRDefault="00A324D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1ECFCA9D" w14:textId="77777777" w:rsidR="00A324D9" w:rsidRPr="003E33FA"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49CB41E" w14:textId="77777777" w:rsidR="00A324D9" w:rsidRPr="003E33FA" w:rsidRDefault="00A324D9" w:rsidP="00F42D10">
            <w:pPr>
              <w:spacing w:before="135" w:after="135"/>
              <w:jc w:val="both"/>
              <w:textAlignment w:val="center"/>
              <w:rPr>
                <w:rFonts w:ascii="Arial" w:hAnsi="Arial" w:cs="Arial"/>
                <w:color w:val="000000"/>
                <w:position w:val="-2"/>
                <w:sz w:val="18"/>
                <w:szCs w:val="18"/>
              </w:rPr>
            </w:pPr>
          </w:p>
        </w:tc>
      </w:tr>
      <w:tr w:rsidR="00A324D9" w:rsidRPr="003E33FA" w14:paraId="47DF37EE"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9B9724A"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6.5</w:t>
            </w:r>
          </w:p>
        </w:tc>
        <w:tc>
          <w:tcPr>
            <w:tcW w:w="4092" w:type="dxa"/>
            <w:tcBorders>
              <w:top w:val="inset" w:sz="6" w:space="0" w:color="000000"/>
              <w:left w:val="inset" w:sz="6" w:space="0" w:color="000000"/>
              <w:bottom w:val="inset" w:sz="6" w:space="0" w:color="000000"/>
              <w:right w:val="inset" w:sz="6" w:space="0" w:color="000000"/>
            </w:tcBorders>
            <w:vAlign w:val="center"/>
          </w:tcPr>
          <w:p w14:paraId="1A625208" w14:textId="77777777" w:rsidR="00A324D9" w:rsidRPr="003E33FA" w:rsidRDefault="00A324D9" w:rsidP="00F42D10">
            <w:pPr>
              <w:rPr>
                <w:rFonts w:ascii="Arial" w:hAnsi="Arial" w:cs="Arial"/>
                <w:sz w:val="18"/>
                <w:szCs w:val="18"/>
              </w:rPr>
            </w:pPr>
            <w:r w:rsidRPr="003E33FA">
              <w:rPr>
                <w:rFonts w:ascii="Arial" w:hAnsi="Arial" w:cs="Arial"/>
                <w:sz w:val="18"/>
                <w:szCs w:val="18"/>
              </w:rPr>
              <w:t>posteljica ima stranske dvižne ograjice iz visoko odpornega PETG (Polyethylene terephthalate glycol) z varnostnim zapiranjem</w:t>
            </w:r>
          </w:p>
          <w:p w14:paraId="48F1CBE1" w14:textId="77777777" w:rsidR="00A324D9" w:rsidRPr="003E33FA" w:rsidRDefault="00A324D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7F2761CF" w14:textId="77777777" w:rsidR="00A324D9" w:rsidRPr="003E33FA" w:rsidRDefault="00A324D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4E031B2" w14:textId="77777777" w:rsidR="00A324D9" w:rsidRPr="003E33FA" w:rsidRDefault="00A324D9" w:rsidP="00F42D10">
            <w:pPr>
              <w:spacing w:before="135" w:after="135"/>
              <w:jc w:val="both"/>
              <w:textAlignment w:val="center"/>
              <w:rPr>
                <w:rFonts w:ascii="Arial" w:hAnsi="Arial" w:cs="Arial"/>
                <w:color w:val="000000"/>
                <w:position w:val="-2"/>
                <w:sz w:val="18"/>
                <w:szCs w:val="18"/>
              </w:rPr>
            </w:pPr>
          </w:p>
        </w:tc>
      </w:tr>
      <w:tr w:rsidR="00A324D9" w:rsidRPr="003E33FA" w14:paraId="64ABC70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9717D20"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6.6</w:t>
            </w:r>
          </w:p>
        </w:tc>
        <w:tc>
          <w:tcPr>
            <w:tcW w:w="4092" w:type="dxa"/>
            <w:tcBorders>
              <w:top w:val="inset" w:sz="6" w:space="0" w:color="000000"/>
              <w:left w:val="inset" w:sz="6" w:space="0" w:color="000000"/>
              <w:bottom w:val="inset" w:sz="6" w:space="0" w:color="000000"/>
              <w:right w:val="inset" w:sz="6" w:space="0" w:color="000000"/>
            </w:tcBorders>
            <w:vAlign w:val="center"/>
          </w:tcPr>
          <w:p w14:paraId="71DA2264" w14:textId="77777777" w:rsidR="00A324D9" w:rsidRPr="003E33FA" w:rsidRDefault="00A324D9" w:rsidP="00F42D10">
            <w:pPr>
              <w:rPr>
                <w:rFonts w:ascii="Arial" w:hAnsi="Arial" w:cs="Arial"/>
                <w:sz w:val="18"/>
                <w:szCs w:val="18"/>
              </w:rPr>
            </w:pPr>
            <w:r w:rsidRPr="003E33FA">
              <w:rPr>
                <w:rFonts w:ascii="Arial" w:hAnsi="Arial" w:cs="Arial"/>
                <w:sz w:val="18"/>
                <w:szCs w:val="18"/>
              </w:rPr>
              <w:t>višina stranskih ograjic 28 cm</w:t>
            </w:r>
          </w:p>
          <w:p w14:paraId="58665A80" w14:textId="77777777" w:rsidR="00A324D9" w:rsidRPr="003E33FA" w:rsidRDefault="00A324D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69AACA39" w14:textId="77777777" w:rsidR="00A324D9" w:rsidRPr="003E33FA" w:rsidRDefault="00A324D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81CD1DC" w14:textId="77777777" w:rsidR="00A324D9" w:rsidRPr="003E33FA" w:rsidRDefault="00A324D9" w:rsidP="00F42D10">
            <w:pPr>
              <w:spacing w:before="135" w:after="135"/>
              <w:jc w:val="both"/>
              <w:textAlignment w:val="center"/>
              <w:rPr>
                <w:rFonts w:ascii="Arial" w:hAnsi="Arial" w:cs="Arial"/>
                <w:color w:val="000000"/>
                <w:position w:val="-2"/>
                <w:sz w:val="18"/>
                <w:szCs w:val="18"/>
              </w:rPr>
            </w:pPr>
          </w:p>
        </w:tc>
      </w:tr>
      <w:tr w:rsidR="00A324D9" w:rsidRPr="003E33FA" w14:paraId="6DD0AA4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CFE424A"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6.7</w:t>
            </w:r>
          </w:p>
        </w:tc>
        <w:tc>
          <w:tcPr>
            <w:tcW w:w="4092" w:type="dxa"/>
            <w:tcBorders>
              <w:top w:val="inset" w:sz="6" w:space="0" w:color="000000"/>
              <w:left w:val="inset" w:sz="6" w:space="0" w:color="000000"/>
              <w:bottom w:val="inset" w:sz="6" w:space="0" w:color="000000"/>
              <w:right w:val="inset" w:sz="6" w:space="0" w:color="000000"/>
            </w:tcBorders>
            <w:vAlign w:val="center"/>
          </w:tcPr>
          <w:p w14:paraId="3141CAF4" w14:textId="77777777" w:rsidR="00A324D9" w:rsidRPr="003E33FA" w:rsidRDefault="00A324D9" w:rsidP="00F42D10">
            <w:pPr>
              <w:rPr>
                <w:rFonts w:ascii="Arial" w:hAnsi="Arial" w:cs="Arial"/>
                <w:sz w:val="18"/>
                <w:szCs w:val="18"/>
              </w:rPr>
            </w:pPr>
            <w:r w:rsidRPr="003E33FA">
              <w:rPr>
                <w:rFonts w:ascii="Arial" w:hAnsi="Arial" w:cs="Arial"/>
                <w:sz w:val="18"/>
                <w:szCs w:val="18"/>
              </w:rPr>
              <w:t>globok ležalni del omogoča previjanje novorojenca v posteljici</w:t>
            </w:r>
          </w:p>
          <w:p w14:paraId="4413C3B7" w14:textId="77777777" w:rsidR="00A324D9" w:rsidRPr="003E33FA" w:rsidRDefault="00A324D9" w:rsidP="00F42D10">
            <w:pPr>
              <w:spacing w:before="135" w:after="135"/>
              <w:jc w:val="both"/>
              <w:textAlignment w:val="center"/>
              <w:rPr>
                <w:rFonts w:ascii="Arial" w:hAnsi="Arial" w:cs="Arial"/>
                <w:color w:val="000000"/>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45480B7D"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7ED833D"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249A2B9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9214E04"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6.8</w:t>
            </w:r>
          </w:p>
        </w:tc>
        <w:tc>
          <w:tcPr>
            <w:tcW w:w="4092" w:type="dxa"/>
            <w:tcBorders>
              <w:top w:val="inset" w:sz="6" w:space="0" w:color="000000"/>
              <w:left w:val="inset" w:sz="6" w:space="0" w:color="000000"/>
              <w:bottom w:val="inset" w:sz="6" w:space="0" w:color="000000"/>
              <w:right w:val="inset" w:sz="6" w:space="0" w:color="000000"/>
            </w:tcBorders>
            <w:vAlign w:val="center"/>
          </w:tcPr>
          <w:p w14:paraId="0DBAE2C5" w14:textId="77777777" w:rsidR="00A324D9" w:rsidRPr="003E33FA" w:rsidRDefault="00A324D9" w:rsidP="00F42D10">
            <w:pPr>
              <w:rPr>
                <w:rFonts w:ascii="Arial" w:hAnsi="Arial" w:cs="Arial"/>
                <w:sz w:val="18"/>
                <w:szCs w:val="18"/>
              </w:rPr>
            </w:pPr>
            <w:r w:rsidRPr="003E33FA">
              <w:rPr>
                <w:rFonts w:ascii="Arial" w:hAnsi="Arial" w:cs="Arial"/>
                <w:sz w:val="18"/>
                <w:szCs w:val="18"/>
              </w:rPr>
              <w:t>nastavitev anti-Trendelenburg položaja do 13°</w:t>
            </w:r>
          </w:p>
          <w:p w14:paraId="559A6805"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F957A76"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487B0E5"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20E80E2A"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98716FF"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6.9</w:t>
            </w:r>
          </w:p>
        </w:tc>
        <w:tc>
          <w:tcPr>
            <w:tcW w:w="4092" w:type="dxa"/>
            <w:tcBorders>
              <w:top w:val="inset" w:sz="6" w:space="0" w:color="000000"/>
              <w:left w:val="inset" w:sz="6" w:space="0" w:color="000000"/>
              <w:bottom w:val="inset" w:sz="6" w:space="0" w:color="000000"/>
              <w:right w:val="inset" w:sz="6" w:space="0" w:color="000000"/>
            </w:tcBorders>
            <w:vAlign w:val="center"/>
          </w:tcPr>
          <w:p w14:paraId="5E8A17FD" w14:textId="77777777" w:rsidR="00A324D9" w:rsidRPr="003E33FA" w:rsidRDefault="00A324D9" w:rsidP="00F42D10">
            <w:pPr>
              <w:rPr>
                <w:rFonts w:ascii="Arial" w:hAnsi="Arial" w:cs="Arial"/>
                <w:sz w:val="18"/>
                <w:szCs w:val="18"/>
              </w:rPr>
            </w:pPr>
            <w:r w:rsidRPr="003E33FA">
              <w:rPr>
                <w:rFonts w:ascii="Arial" w:hAnsi="Arial" w:cs="Arial"/>
                <w:sz w:val="18"/>
                <w:szCs w:val="18"/>
              </w:rPr>
              <w:t>posteljica zagotavlja optimalne pogoje za bližnji kontakt med mamo in novorojencem</w:t>
            </w:r>
          </w:p>
          <w:p w14:paraId="72C73F91"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60DE84C7"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3989DBC"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57FF79E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1742512"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6.10</w:t>
            </w:r>
          </w:p>
        </w:tc>
        <w:tc>
          <w:tcPr>
            <w:tcW w:w="4092" w:type="dxa"/>
            <w:tcBorders>
              <w:top w:val="inset" w:sz="6" w:space="0" w:color="000000"/>
              <w:left w:val="inset" w:sz="6" w:space="0" w:color="000000"/>
              <w:bottom w:val="inset" w:sz="6" w:space="0" w:color="000000"/>
              <w:right w:val="inset" w:sz="6" w:space="0" w:color="000000"/>
            </w:tcBorders>
            <w:vAlign w:val="center"/>
          </w:tcPr>
          <w:p w14:paraId="5FBEE5C6" w14:textId="77777777" w:rsidR="00A324D9" w:rsidRPr="003E33FA" w:rsidRDefault="00A324D9" w:rsidP="00F42D10">
            <w:pPr>
              <w:rPr>
                <w:rFonts w:ascii="Arial" w:hAnsi="Arial" w:cs="Arial"/>
                <w:sz w:val="18"/>
                <w:szCs w:val="18"/>
              </w:rPr>
            </w:pPr>
            <w:r w:rsidRPr="003E33FA">
              <w:rPr>
                <w:rFonts w:ascii="Arial" w:hAnsi="Arial" w:cs="Arial"/>
                <w:sz w:val="18"/>
                <w:szCs w:val="18"/>
              </w:rPr>
              <w:t>dvojna kolesa s štirimi zavorami fi 75</w:t>
            </w:r>
            <w:r>
              <w:rPr>
                <w:rFonts w:ascii="Arial" w:hAnsi="Arial" w:cs="Arial"/>
                <w:sz w:val="18"/>
                <w:szCs w:val="18"/>
              </w:rPr>
              <w:t xml:space="preserve"> </w:t>
            </w:r>
            <w:r w:rsidRPr="003E33FA">
              <w:rPr>
                <w:rFonts w:ascii="Arial" w:hAnsi="Arial" w:cs="Arial"/>
                <w:sz w:val="18"/>
                <w:szCs w:val="18"/>
              </w:rPr>
              <w:t>mm</w:t>
            </w:r>
          </w:p>
          <w:p w14:paraId="3981CCA6"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4394DAF0"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0A012D6"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0BB76CF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EF55F4C" w14:textId="77777777" w:rsidR="00A324D9" w:rsidRPr="003E33FA" w:rsidRDefault="00A324D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6.11</w:t>
            </w:r>
          </w:p>
        </w:tc>
        <w:tc>
          <w:tcPr>
            <w:tcW w:w="4092" w:type="dxa"/>
            <w:tcBorders>
              <w:top w:val="inset" w:sz="6" w:space="0" w:color="000000"/>
              <w:left w:val="inset" w:sz="6" w:space="0" w:color="000000"/>
              <w:bottom w:val="inset" w:sz="6" w:space="0" w:color="000000"/>
              <w:right w:val="inset" w:sz="6" w:space="0" w:color="000000"/>
            </w:tcBorders>
            <w:vAlign w:val="center"/>
          </w:tcPr>
          <w:p w14:paraId="2655DD86" w14:textId="77777777" w:rsidR="00A324D9" w:rsidRPr="003E33FA" w:rsidRDefault="00A324D9" w:rsidP="00F42D10">
            <w:pPr>
              <w:rPr>
                <w:rFonts w:ascii="Arial" w:hAnsi="Arial" w:cs="Arial"/>
                <w:sz w:val="18"/>
                <w:szCs w:val="18"/>
              </w:rPr>
            </w:pPr>
            <w:r w:rsidRPr="003E33FA">
              <w:rPr>
                <w:rFonts w:ascii="Arial" w:hAnsi="Arial" w:cs="Arial"/>
                <w:sz w:val="18"/>
                <w:szCs w:val="18"/>
              </w:rPr>
              <w:t xml:space="preserve">zaobljeni robovi posteljice omogočajo polno udobje novorojenca </w:t>
            </w:r>
          </w:p>
          <w:p w14:paraId="47201B58"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35C5EB9E"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4ECCE6A"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027315F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6DBD28A"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6.12</w:t>
            </w:r>
          </w:p>
        </w:tc>
        <w:tc>
          <w:tcPr>
            <w:tcW w:w="4092" w:type="dxa"/>
            <w:tcBorders>
              <w:top w:val="inset" w:sz="6" w:space="0" w:color="000000"/>
              <w:left w:val="inset" w:sz="6" w:space="0" w:color="000000"/>
              <w:bottom w:val="inset" w:sz="6" w:space="0" w:color="000000"/>
              <w:right w:val="inset" w:sz="6" w:space="0" w:color="000000"/>
            </w:tcBorders>
            <w:vAlign w:val="center"/>
          </w:tcPr>
          <w:p w14:paraId="0A28C251" w14:textId="77777777" w:rsidR="00A324D9" w:rsidRPr="003E33FA" w:rsidRDefault="00A324D9" w:rsidP="00F42D10">
            <w:pPr>
              <w:rPr>
                <w:rFonts w:ascii="Arial" w:hAnsi="Arial" w:cs="Arial"/>
                <w:sz w:val="18"/>
                <w:szCs w:val="18"/>
              </w:rPr>
            </w:pPr>
            <w:r w:rsidRPr="003E33FA">
              <w:rPr>
                <w:rFonts w:ascii="Arial" w:hAnsi="Arial" w:cs="Arial"/>
                <w:sz w:val="18"/>
                <w:szCs w:val="18"/>
              </w:rPr>
              <w:t>ergonomska oblika posteljice omogoča optimalno higiensko vzdrževanje z čistili in razkužili</w:t>
            </w:r>
          </w:p>
          <w:p w14:paraId="58B34A28"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7130CB3A"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7F16315"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289C4BFE"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41D7507"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lastRenderedPageBreak/>
              <w:t>6.13</w:t>
            </w:r>
          </w:p>
        </w:tc>
        <w:tc>
          <w:tcPr>
            <w:tcW w:w="4092" w:type="dxa"/>
            <w:tcBorders>
              <w:top w:val="inset" w:sz="6" w:space="0" w:color="000000"/>
              <w:left w:val="inset" w:sz="6" w:space="0" w:color="000000"/>
              <w:bottom w:val="inset" w:sz="6" w:space="0" w:color="000000"/>
              <w:right w:val="inset" w:sz="6" w:space="0" w:color="000000"/>
            </w:tcBorders>
            <w:vAlign w:val="center"/>
          </w:tcPr>
          <w:p w14:paraId="491F430B" w14:textId="77777777" w:rsidR="00A324D9" w:rsidRPr="003E33FA" w:rsidRDefault="00A324D9" w:rsidP="00F42D10">
            <w:pPr>
              <w:rPr>
                <w:rFonts w:ascii="Arial" w:hAnsi="Arial" w:cs="Arial"/>
                <w:sz w:val="18"/>
                <w:szCs w:val="18"/>
              </w:rPr>
            </w:pPr>
            <w:r w:rsidRPr="003E33FA">
              <w:rPr>
                <w:rFonts w:ascii="Arial" w:hAnsi="Arial" w:cs="Arial"/>
                <w:sz w:val="18"/>
                <w:szCs w:val="18"/>
              </w:rPr>
              <w:t>dodatna odstranljiva košara iz prozorne plastike</w:t>
            </w:r>
          </w:p>
          <w:p w14:paraId="4F5BE200"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2F9EE26"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931DA9C"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56254E0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F1C2764"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6.14</w:t>
            </w:r>
          </w:p>
        </w:tc>
        <w:tc>
          <w:tcPr>
            <w:tcW w:w="4092" w:type="dxa"/>
            <w:tcBorders>
              <w:top w:val="inset" w:sz="6" w:space="0" w:color="000000"/>
              <w:left w:val="inset" w:sz="6" w:space="0" w:color="000000"/>
              <w:bottom w:val="inset" w:sz="6" w:space="0" w:color="000000"/>
              <w:right w:val="inset" w:sz="6" w:space="0" w:color="000000"/>
            </w:tcBorders>
            <w:vAlign w:val="center"/>
          </w:tcPr>
          <w:p w14:paraId="461FF22E" w14:textId="77777777" w:rsidR="00A324D9" w:rsidRPr="003E33FA" w:rsidRDefault="00A324D9" w:rsidP="00F42D10">
            <w:pPr>
              <w:rPr>
                <w:rFonts w:ascii="Arial" w:hAnsi="Arial" w:cs="Arial"/>
                <w:sz w:val="18"/>
                <w:szCs w:val="18"/>
              </w:rPr>
            </w:pPr>
            <w:r w:rsidRPr="003E33FA">
              <w:rPr>
                <w:rFonts w:ascii="Arial" w:hAnsi="Arial" w:cs="Arial"/>
                <w:sz w:val="18"/>
                <w:szCs w:val="18"/>
              </w:rPr>
              <w:t>posteljica je namenjena novorojencem in dojenčkom do 12 kg telesne teže</w:t>
            </w:r>
          </w:p>
          <w:p w14:paraId="529ABA28" w14:textId="77777777" w:rsidR="00A324D9" w:rsidRPr="003E33FA" w:rsidRDefault="00A324D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4E47C82"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C8930E4"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52965D7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02E5886"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6.15</w:t>
            </w:r>
          </w:p>
        </w:tc>
        <w:tc>
          <w:tcPr>
            <w:tcW w:w="4092" w:type="dxa"/>
            <w:tcBorders>
              <w:top w:val="inset" w:sz="6" w:space="0" w:color="000000"/>
              <w:left w:val="inset" w:sz="6" w:space="0" w:color="000000"/>
              <w:bottom w:val="inset" w:sz="6" w:space="0" w:color="000000"/>
              <w:right w:val="inset" w:sz="6" w:space="0" w:color="000000"/>
            </w:tcBorders>
            <w:vAlign w:val="center"/>
          </w:tcPr>
          <w:p w14:paraId="3D06F68E" w14:textId="77777777" w:rsidR="00A324D9" w:rsidRPr="003E33FA" w:rsidRDefault="00A324D9" w:rsidP="00F42D10">
            <w:pPr>
              <w:rPr>
                <w:rFonts w:ascii="Arial" w:hAnsi="Arial" w:cs="Arial"/>
                <w:sz w:val="18"/>
                <w:szCs w:val="18"/>
              </w:rPr>
            </w:pPr>
            <w:r w:rsidRPr="003E33FA">
              <w:rPr>
                <w:rFonts w:ascii="Arial" w:hAnsi="Arial" w:cs="Arial"/>
                <w:sz w:val="18"/>
                <w:szCs w:val="18"/>
              </w:rPr>
              <w:t>visoki nivo varnosti v skladu z standardom EN 50637</w:t>
            </w:r>
          </w:p>
          <w:p w14:paraId="4F2D7263" w14:textId="77777777" w:rsidR="00A324D9" w:rsidRPr="003E33FA" w:rsidRDefault="00A324D9" w:rsidP="00A324D9">
            <w:pPr>
              <w:pStyle w:val="Odstavekseznama"/>
              <w:numPr>
                <w:ilvl w:val="0"/>
                <w:numId w:val="43"/>
              </w:numPr>
              <w:spacing w:after="160" w:line="259" w:lineRule="auto"/>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D8A20C6"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718197B" w14:textId="77777777" w:rsidR="00A324D9" w:rsidRPr="003E33FA" w:rsidRDefault="00A324D9" w:rsidP="00F42D10">
            <w:pPr>
              <w:spacing w:before="135" w:after="135"/>
              <w:jc w:val="both"/>
              <w:textAlignment w:val="center"/>
              <w:rPr>
                <w:rFonts w:ascii="Arial" w:hAnsi="Arial" w:cs="Arial"/>
                <w:sz w:val="18"/>
                <w:szCs w:val="18"/>
              </w:rPr>
            </w:pPr>
          </w:p>
        </w:tc>
      </w:tr>
      <w:tr w:rsidR="00A324D9" w:rsidRPr="003E33FA" w14:paraId="4C084A2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D8BCF7A" w14:textId="77777777" w:rsidR="00A324D9" w:rsidRPr="003E33FA" w:rsidRDefault="00A324D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6.16</w:t>
            </w:r>
          </w:p>
        </w:tc>
        <w:tc>
          <w:tcPr>
            <w:tcW w:w="4092" w:type="dxa"/>
            <w:tcBorders>
              <w:top w:val="inset" w:sz="6" w:space="0" w:color="000000"/>
              <w:left w:val="inset" w:sz="6" w:space="0" w:color="000000"/>
              <w:bottom w:val="inset" w:sz="6" w:space="0" w:color="000000"/>
              <w:right w:val="inset" w:sz="6" w:space="0" w:color="000000"/>
            </w:tcBorders>
            <w:vAlign w:val="center"/>
          </w:tcPr>
          <w:p w14:paraId="27A37F32" w14:textId="77777777" w:rsidR="00A324D9" w:rsidRPr="003E33FA" w:rsidRDefault="00A324D9" w:rsidP="00F42D10">
            <w:pPr>
              <w:rPr>
                <w:rFonts w:ascii="Arial" w:hAnsi="Arial" w:cs="Arial"/>
                <w:sz w:val="18"/>
                <w:szCs w:val="18"/>
              </w:rPr>
            </w:pPr>
            <w:r w:rsidRPr="003E33FA">
              <w:rPr>
                <w:rFonts w:ascii="Arial" w:hAnsi="Arial" w:cs="Arial"/>
                <w:sz w:val="18"/>
                <w:szCs w:val="18"/>
              </w:rPr>
              <w:t>možnost izbire barv: imitacija lesa, siva in rdeča (svetle barve omogočajo razvoj vizualnih sposobnosti novorojenca)</w:t>
            </w:r>
          </w:p>
          <w:p w14:paraId="46536F04" w14:textId="77777777" w:rsidR="00A324D9" w:rsidRPr="003E33FA" w:rsidRDefault="00A324D9" w:rsidP="00A324D9">
            <w:pPr>
              <w:pStyle w:val="Odstavekseznama"/>
              <w:numPr>
                <w:ilvl w:val="0"/>
                <w:numId w:val="43"/>
              </w:numPr>
              <w:spacing w:after="160" w:line="259" w:lineRule="auto"/>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09D6BBBB" w14:textId="77777777" w:rsidR="00A324D9" w:rsidRPr="003E33FA" w:rsidRDefault="00A324D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DECAF28" w14:textId="77777777" w:rsidR="00A324D9" w:rsidRPr="003E33FA" w:rsidRDefault="00A324D9" w:rsidP="00F42D10">
            <w:pPr>
              <w:spacing w:before="135" w:after="135"/>
              <w:jc w:val="both"/>
              <w:textAlignment w:val="center"/>
              <w:rPr>
                <w:rFonts w:ascii="Arial" w:hAnsi="Arial" w:cs="Arial"/>
                <w:sz w:val="18"/>
                <w:szCs w:val="18"/>
              </w:rPr>
            </w:pPr>
          </w:p>
        </w:tc>
      </w:tr>
    </w:tbl>
    <w:p w14:paraId="75128679" w14:textId="77777777" w:rsidR="00A324D9" w:rsidRPr="003E33FA" w:rsidRDefault="00A324D9" w:rsidP="00A324D9">
      <w:pPr>
        <w:ind w:left="708"/>
        <w:rPr>
          <w:rFonts w:ascii="Arial" w:hAnsi="Arial" w:cs="Arial"/>
          <w:sz w:val="18"/>
          <w:szCs w:val="18"/>
        </w:rPr>
      </w:pPr>
    </w:p>
    <w:p w14:paraId="5A18478C" w14:textId="77777777" w:rsidR="00A324D9" w:rsidRDefault="00A324D9">
      <w:pPr>
        <w:spacing w:after="0" w:line="240" w:lineRule="auto"/>
        <w:jc w:val="both"/>
        <w:rPr>
          <w:rFonts w:ascii="Arial" w:hAnsi="Arial" w:cs="Arial"/>
          <w:color w:val="000000"/>
          <w:sz w:val="18"/>
          <w:szCs w:val="18"/>
        </w:rPr>
      </w:pPr>
    </w:p>
    <w:p w14:paraId="337EC495" w14:textId="77777777" w:rsidR="00A324D9" w:rsidRDefault="00A324D9">
      <w:pPr>
        <w:spacing w:after="0" w:line="240" w:lineRule="auto"/>
        <w:jc w:val="both"/>
        <w:rPr>
          <w:rFonts w:ascii="Arial" w:hAnsi="Arial" w:cs="Arial"/>
          <w:color w:val="000000"/>
          <w:sz w:val="18"/>
          <w:szCs w:val="18"/>
        </w:rPr>
      </w:pPr>
    </w:p>
    <w:p w14:paraId="6F3F8BA5" w14:textId="77777777" w:rsidR="00A324D9" w:rsidRDefault="00A324D9">
      <w:pPr>
        <w:spacing w:after="0" w:line="240" w:lineRule="auto"/>
        <w:jc w:val="both"/>
      </w:pPr>
    </w:p>
    <w:p w14:paraId="482C6FCE" w14:textId="77777777" w:rsidR="00B44B91" w:rsidRDefault="00B44B91">
      <w:pPr>
        <w:sectPr w:rsidR="00B44B91" w:rsidSect="00D931BF">
          <w:pgSz w:w="11906" w:h="16838"/>
          <w:pgMar w:top="1418" w:right="1418" w:bottom="1418" w:left="1418" w:header="567" w:footer="680" w:gutter="0"/>
          <w:cols w:space="708"/>
          <w:docGrid w:linePitch="360"/>
        </w:sectPr>
      </w:pPr>
    </w:p>
    <w:p w14:paraId="6BCA19C2" w14:textId="77777777" w:rsidR="00C2793A" w:rsidRPr="00A17BFF" w:rsidRDefault="00C2793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34B2535" w14:textId="77777777" w:rsidR="00C2793A" w:rsidRPr="00A17BFF" w:rsidRDefault="00C2793A" w:rsidP="00827BFC">
      <w:pPr>
        <w:pStyle w:val="Paragraf"/>
        <w:rPr>
          <w:rFonts w:ascii="Arial" w:hAnsi="Arial" w:cs="Arial"/>
        </w:rPr>
      </w:pPr>
    </w:p>
    <w:p w14:paraId="34DF344D" w14:textId="77777777" w:rsidR="00B44B91" w:rsidRDefault="00C2793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1E643D6" w14:textId="77777777" w:rsidR="00B44B91" w:rsidRDefault="00C2793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9C56F17" w14:textId="77777777" w:rsidR="00B44B91" w:rsidRDefault="00C2793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643930F" w14:textId="77777777" w:rsidR="00C2793A" w:rsidRPr="00A17BFF" w:rsidRDefault="00C2793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44B91" w14:paraId="000E1ABF" w14:textId="77777777" w:rsidTr="005132C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6D67CA" w14:textId="77777777" w:rsidR="00B44B91" w:rsidRDefault="00C2793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372D8" w14:textId="77777777" w:rsidR="00B44B91" w:rsidRDefault="00C2793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C9A6BB" w14:textId="77777777" w:rsidR="00B44B91" w:rsidRDefault="00C2793A">
            <w:pPr>
              <w:jc w:val="center"/>
            </w:pPr>
            <w:r>
              <w:rPr>
                <w:rFonts w:ascii="Arial" w:hAnsi="Arial" w:cs="Arial"/>
                <w:b/>
                <w:bCs/>
                <w:color w:val="000000"/>
                <w:position w:val="-3"/>
                <w:sz w:val="20"/>
                <w:szCs w:val="20"/>
                <w:shd w:val="clear" w:color="auto" w:fill="AAAAAA"/>
              </w:rPr>
              <w:t>Opombe</w:t>
            </w:r>
          </w:p>
        </w:tc>
      </w:tr>
      <w:tr w:rsidR="00B44B91" w14:paraId="4746A3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4B773" w14:textId="77777777" w:rsidR="00B44B91" w:rsidRDefault="00C2793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E9B1B" w14:textId="77777777" w:rsidR="00B44B91" w:rsidRDefault="00C2793A">
            <w:r>
              <w:rPr>
                <w:rFonts w:ascii="Arial" w:hAnsi="Arial" w:cs="Arial"/>
                <w:color w:val="000000"/>
                <w:position w:val="-2"/>
                <w:sz w:val="18"/>
                <w:szCs w:val="18"/>
              </w:rPr>
              <w:t>Ponudba</w:t>
            </w:r>
          </w:p>
          <w:p w14:paraId="26B14A9A"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7D015" w14:textId="77777777" w:rsidR="00B44B91" w:rsidRDefault="00C2793A">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B44B91" w14:paraId="717826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EBE66" w14:textId="77777777" w:rsidR="00B44B91" w:rsidRDefault="00C2793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B5315" w14:textId="77777777" w:rsidR="00B44B91" w:rsidRDefault="00C2793A">
            <w:r>
              <w:rPr>
                <w:rFonts w:ascii="Arial" w:hAnsi="Arial" w:cs="Arial"/>
                <w:color w:val="000000"/>
                <w:position w:val="-2"/>
                <w:sz w:val="18"/>
                <w:szCs w:val="18"/>
              </w:rPr>
              <w:t>Krovna izjava</w:t>
            </w:r>
          </w:p>
          <w:p w14:paraId="7A7F0233"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459DB" w14:textId="77777777" w:rsidR="00B44B91" w:rsidRDefault="00C2793A">
            <w:pPr>
              <w:spacing w:before="135" w:after="135"/>
              <w:jc w:val="both"/>
              <w:textAlignment w:val="center"/>
            </w:pPr>
            <w:r>
              <w:rPr>
                <w:rFonts w:ascii="Arial" w:hAnsi="Arial" w:cs="Arial"/>
                <w:color w:val="000000"/>
                <w:position w:val="-2"/>
                <w:sz w:val="18"/>
                <w:szCs w:val="18"/>
              </w:rPr>
              <w:t>Izpolnjen, podpisan in žigosan.</w:t>
            </w:r>
          </w:p>
        </w:tc>
      </w:tr>
      <w:tr w:rsidR="00B44B91" w14:paraId="5F1C34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CD99F" w14:textId="77777777" w:rsidR="00B44B91" w:rsidRDefault="00C2793A">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583CC" w14:textId="77777777" w:rsidR="00B44B91" w:rsidRDefault="00C2793A">
            <w:r>
              <w:rPr>
                <w:rFonts w:ascii="Arial" w:hAnsi="Arial" w:cs="Arial"/>
                <w:color w:val="000000"/>
                <w:position w:val="-2"/>
                <w:sz w:val="18"/>
                <w:szCs w:val="18"/>
              </w:rPr>
              <w:t>ESPD</w:t>
            </w:r>
          </w:p>
          <w:p w14:paraId="566E1D8C"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0680A" w14:textId="77777777" w:rsidR="00B44B91" w:rsidRDefault="00C2793A">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B44B91" w14:paraId="4557EBC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44B91" w14:paraId="5DBD5A54" w14:textId="77777777">
                    <w:tc>
                      <w:tcPr>
                        <w:tcW w:w="0" w:type="auto"/>
                        <w:tcMar>
                          <w:top w:w="0" w:type="auto"/>
                          <w:bottom w:w="0" w:type="auto"/>
                        </w:tcMar>
                      </w:tcPr>
                      <w:p w14:paraId="48541BDA" w14:textId="77777777" w:rsidR="00B44B91" w:rsidRDefault="00B44B91"/>
                    </w:tc>
                  </w:tr>
                </w:tbl>
                <w:p w14:paraId="443F2414" w14:textId="77777777" w:rsidR="00B44B91" w:rsidRDefault="00B44B91"/>
              </w:tc>
            </w:tr>
          </w:tbl>
          <w:p w14:paraId="58FC38CF" w14:textId="77777777" w:rsidR="00B44B91" w:rsidRDefault="00B44B91"/>
        </w:tc>
      </w:tr>
      <w:tr w:rsidR="00B44B91" w14:paraId="374082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5517A" w14:textId="77777777" w:rsidR="00B44B91" w:rsidRDefault="00C2793A">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39A19" w14:textId="77777777" w:rsidR="00B44B91" w:rsidRDefault="00C2793A">
            <w:r>
              <w:rPr>
                <w:rFonts w:ascii="Arial" w:hAnsi="Arial" w:cs="Arial"/>
                <w:color w:val="000000"/>
                <w:position w:val="-2"/>
                <w:sz w:val="18"/>
                <w:szCs w:val="18"/>
              </w:rPr>
              <w:t>Seznam članov organov in zastopnikov gospodarskega subjekta</w:t>
            </w:r>
          </w:p>
          <w:p w14:paraId="0E0B96B0"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09D19" w14:textId="77777777" w:rsidR="00B44B91" w:rsidRDefault="00C2793A">
            <w:pPr>
              <w:spacing w:before="135" w:after="135"/>
              <w:jc w:val="both"/>
              <w:textAlignment w:val="center"/>
            </w:pPr>
            <w:r>
              <w:rPr>
                <w:rFonts w:ascii="Arial" w:hAnsi="Arial" w:cs="Arial"/>
                <w:color w:val="000000"/>
                <w:position w:val="-2"/>
                <w:sz w:val="18"/>
                <w:szCs w:val="18"/>
              </w:rPr>
              <w:t>Izpolnjen, podpisan in žigosan. </w:t>
            </w:r>
          </w:p>
          <w:p w14:paraId="45B7CD01" w14:textId="77777777" w:rsidR="00B44B91" w:rsidRDefault="00C2793A">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44B91" w14:paraId="6255B6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F820B" w14:textId="77777777" w:rsidR="00B44B91" w:rsidRDefault="00C2793A">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CBD94" w14:textId="77777777" w:rsidR="00B44B91" w:rsidRDefault="00C2793A">
            <w:r>
              <w:rPr>
                <w:rFonts w:ascii="Arial" w:hAnsi="Arial" w:cs="Arial"/>
                <w:color w:val="000000"/>
                <w:position w:val="-2"/>
                <w:sz w:val="18"/>
                <w:szCs w:val="18"/>
              </w:rPr>
              <w:t>Referenčna lista gospodarskega subjekta</w:t>
            </w:r>
          </w:p>
          <w:p w14:paraId="2AC1D1F3"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0226E" w14:textId="77777777" w:rsidR="00B44B91" w:rsidRDefault="00C2793A">
            <w:pPr>
              <w:spacing w:before="135" w:after="135"/>
              <w:jc w:val="both"/>
              <w:textAlignment w:val="center"/>
            </w:pPr>
            <w:r>
              <w:rPr>
                <w:rFonts w:ascii="Arial" w:hAnsi="Arial" w:cs="Arial"/>
                <w:color w:val="000000"/>
                <w:position w:val="-2"/>
                <w:sz w:val="18"/>
                <w:szCs w:val="18"/>
              </w:rPr>
              <w:t>Izpolnjen.</w:t>
            </w:r>
          </w:p>
        </w:tc>
      </w:tr>
      <w:tr w:rsidR="00B44B91" w14:paraId="3C1316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730DD" w14:textId="77777777" w:rsidR="00B44B91" w:rsidRDefault="00C2793A">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A3971" w14:textId="77777777" w:rsidR="00B44B91" w:rsidRDefault="00C2793A">
            <w:r>
              <w:rPr>
                <w:rFonts w:ascii="Arial" w:hAnsi="Arial" w:cs="Arial"/>
                <w:color w:val="000000"/>
                <w:position w:val="-2"/>
                <w:sz w:val="18"/>
                <w:szCs w:val="18"/>
              </w:rPr>
              <w:t>Potrdilo o dobro opravljenem delu</w:t>
            </w:r>
          </w:p>
          <w:p w14:paraId="6E7A95DD"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3C1D" w14:textId="77777777" w:rsidR="00B44B91" w:rsidRDefault="00C2793A">
            <w:pPr>
              <w:spacing w:before="135" w:after="135"/>
              <w:jc w:val="both"/>
              <w:textAlignment w:val="center"/>
            </w:pPr>
            <w:r>
              <w:rPr>
                <w:rFonts w:ascii="Arial" w:hAnsi="Arial" w:cs="Arial"/>
                <w:color w:val="000000"/>
                <w:position w:val="-2"/>
                <w:sz w:val="18"/>
                <w:szCs w:val="18"/>
              </w:rPr>
              <w:t>Izpolnjen, potrjen s strani naročnika posla.</w:t>
            </w:r>
          </w:p>
        </w:tc>
      </w:tr>
      <w:tr w:rsidR="00B44B91" w14:paraId="17DB61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1D1C1" w14:textId="77777777" w:rsidR="00B44B91" w:rsidRDefault="00C2793A">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8BB92" w14:textId="77777777" w:rsidR="00B44B91" w:rsidRDefault="00C2793A">
            <w:r>
              <w:rPr>
                <w:rFonts w:ascii="Arial" w:hAnsi="Arial" w:cs="Arial"/>
                <w:color w:val="000000"/>
                <w:position w:val="-2"/>
                <w:sz w:val="18"/>
                <w:szCs w:val="18"/>
              </w:rPr>
              <w:t>Vzorec menične izjave za dobro izvedbo</w:t>
            </w:r>
          </w:p>
          <w:p w14:paraId="02E09D72"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4C3E0" w14:textId="77777777" w:rsidR="00B44B91" w:rsidRDefault="00C2793A">
            <w:pPr>
              <w:spacing w:before="135" w:after="135"/>
              <w:jc w:val="both"/>
              <w:textAlignment w:val="center"/>
            </w:pPr>
            <w:r>
              <w:rPr>
                <w:rFonts w:ascii="Arial" w:hAnsi="Arial" w:cs="Arial"/>
                <w:color w:val="000000"/>
                <w:position w:val="-2"/>
                <w:sz w:val="18"/>
                <w:szCs w:val="18"/>
              </w:rPr>
              <w:t>Parafiran ali elektronsko podpisan.</w:t>
            </w:r>
          </w:p>
        </w:tc>
      </w:tr>
      <w:tr w:rsidR="00B44B91" w14:paraId="2B02B0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F6A56" w14:textId="77777777" w:rsidR="00B44B91" w:rsidRDefault="00C2793A">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F576F" w14:textId="77777777" w:rsidR="00B44B91" w:rsidRDefault="00C2793A">
            <w:r>
              <w:rPr>
                <w:rFonts w:ascii="Arial" w:hAnsi="Arial" w:cs="Arial"/>
                <w:color w:val="000000"/>
                <w:position w:val="-2"/>
                <w:sz w:val="18"/>
                <w:szCs w:val="18"/>
              </w:rPr>
              <w:t>Vzorec menične izjave za odpravo napak</w:t>
            </w:r>
          </w:p>
          <w:p w14:paraId="682A1045"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F03D4" w14:textId="77777777" w:rsidR="00B44B91" w:rsidRDefault="00C2793A">
            <w:pPr>
              <w:spacing w:before="135" w:after="135"/>
              <w:jc w:val="both"/>
              <w:textAlignment w:val="center"/>
            </w:pPr>
            <w:r>
              <w:rPr>
                <w:rFonts w:ascii="Arial" w:hAnsi="Arial" w:cs="Arial"/>
                <w:color w:val="000000"/>
                <w:position w:val="-2"/>
                <w:sz w:val="18"/>
                <w:szCs w:val="18"/>
              </w:rPr>
              <w:t>Parafiran ali elektronsko podpisan.</w:t>
            </w:r>
          </w:p>
        </w:tc>
      </w:tr>
      <w:tr w:rsidR="00B44B91" w14:paraId="37E7E4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9ACC5" w14:textId="77777777" w:rsidR="00B44B91" w:rsidRDefault="00C2793A">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5B80B" w14:textId="77777777" w:rsidR="00B44B91" w:rsidRDefault="00C2793A">
            <w:r>
              <w:rPr>
                <w:rFonts w:ascii="Arial" w:hAnsi="Arial" w:cs="Arial"/>
                <w:color w:val="000000"/>
                <w:position w:val="-2"/>
                <w:sz w:val="18"/>
                <w:szCs w:val="18"/>
              </w:rPr>
              <w:t>Izjava zastopnika podizvajalca v zvezi z izpolnjevanjem obveznih pogojev za podizvajalce</w:t>
            </w:r>
          </w:p>
          <w:p w14:paraId="1922337F"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E5D23" w14:textId="77777777" w:rsidR="00B44B91" w:rsidRDefault="00C2793A">
            <w:pPr>
              <w:spacing w:before="135" w:after="135"/>
              <w:jc w:val="both"/>
              <w:textAlignment w:val="center"/>
            </w:pPr>
            <w:r>
              <w:rPr>
                <w:rFonts w:ascii="Arial" w:hAnsi="Arial" w:cs="Arial"/>
                <w:color w:val="000000"/>
                <w:position w:val="-2"/>
                <w:sz w:val="18"/>
                <w:szCs w:val="18"/>
              </w:rPr>
              <w:t>Izpolnjen, podpisan in žigosan.</w:t>
            </w:r>
          </w:p>
        </w:tc>
      </w:tr>
      <w:tr w:rsidR="00B44B91" w14:paraId="7F29D0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63070" w14:textId="77777777" w:rsidR="00B44B91" w:rsidRDefault="00C2793A">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D1872" w14:textId="77777777" w:rsidR="00B44B91" w:rsidRDefault="00C2793A">
            <w:r>
              <w:rPr>
                <w:rFonts w:ascii="Arial" w:hAnsi="Arial" w:cs="Arial"/>
                <w:color w:val="000000"/>
                <w:position w:val="-2"/>
                <w:sz w:val="18"/>
                <w:szCs w:val="18"/>
              </w:rPr>
              <w:t>Izjava podizvajalca</w:t>
            </w:r>
          </w:p>
          <w:p w14:paraId="3A5FAC80"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9713D" w14:textId="77777777" w:rsidR="00B44B91" w:rsidRDefault="00C2793A">
            <w:pPr>
              <w:spacing w:before="135" w:after="135"/>
              <w:jc w:val="both"/>
              <w:textAlignment w:val="center"/>
            </w:pPr>
            <w:r>
              <w:rPr>
                <w:rFonts w:ascii="Arial" w:hAnsi="Arial" w:cs="Arial"/>
                <w:color w:val="000000"/>
                <w:position w:val="-2"/>
                <w:sz w:val="18"/>
                <w:szCs w:val="18"/>
              </w:rPr>
              <w:t>Izpolnjen, podpisan in žigosan.</w:t>
            </w:r>
          </w:p>
        </w:tc>
      </w:tr>
      <w:tr w:rsidR="00B44B91" w14:paraId="423A56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73611" w14:textId="77777777" w:rsidR="00B44B91" w:rsidRDefault="00C2793A">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1E5BF" w14:textId="77777777" w:rsidR="00B44B91" w:rsidRDefault="00C2793A">
            <w:r>
              <w:rPr>
                <w:rFonts w:ascii="Arial" w:hAnsi="Arial" w:cs="Arial"/>
                <w:color w:val="000000"/>
                <w:position w:val="-2"/>
                <w:sz w:val="18"/>
                <w:szCs w:val="18"/>
              </w:rPr>
              <w:t>Izjava o nastopu s podizvajalci</w:t>
            </w:r>
          </w:p>
          <w:p w14:paraId="21E79361"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DA330" w14:textId="77777777" w:rsidR="00B44B91" w:rsidRDefault="00C2793A">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B44B91" w14:paraId="32AE74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44D52" w14:textId="77777777" w:rsidR="00B44B91" w:rsidRDefault="00C2793A">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734C1" w14:textId="77777777" w:rsidR="00B44B91" w:rsidRDefault="00C2793A">
            <w:r>
              <w:rPr>
                <w:rFonts w:ascii="Arial" w:hAnsi="Arial" w:cs="Arial"/>
                <w:color w:val="000000"/>
                <w:position w:val="-2"/>
                <w:sz w:val="18"/>
                <w:szCs w:val="18"/>
              </w:rPr>
              <w:t>Izjava o lastniških deležih</w:t>
            </w:r>
          </w:p>
          <w:p w14:paraId="004FB485"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D1515" w14:textId="77777777" w:rsidR="00B44B91" w:rsidRDefault="00C2793A">
            <w:pPr>
              <w:spacing w:before="135" w:after="135"/>
              <w:jc w:val="both"/>
              <w:textAlignment w:val="center"/>
            </w:pPr>
            <w:r>
              <w:rPr>
                <w:rFonts w:ascii="Arial" w:hAnsi="Arial" w:cs="Arial"/>
                <w:color w:val="000000"/>
                <w:position w:val="-2"/>
                <w:sz w:val="18"/>
                <w:szCs w:val="18"/>
              </w:rPr>
              <w:t>Izpolnjen, podpisan in žigosan</w:t>
            </w:r>
          </w:p>
        </w:tc>
      </w:tr>
      <w:tr w:rsidR="005132C3" w14:paraId="52520C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3577C" w14:textId="0F68D0FA" w:rsidR="005132C3" w:rsidRDefault="00335AB9">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0064A" w14:textId="0DF64C60" w:rsidR="005132C3" w:rsidRDefault="00335AB9">
            <w:pPr>
              <w:rPr>
                <w:rFonts w:ascii="Arial" w:hAnsi="Arial" w:cs="Arial"/>
                <w:color w:val="000000"/>
                <w:position w:val="-2"/>
                <w:sz w:val="18"/>
                <w:szCs w:val="18"/>
              </w:rPr>
            </w:pPr>
            <w:r>
              <w:rPr>
                <w:rFonts w:ascii="Arial" w:hAnsi="Arial" w:cs="Arial"/>
                <w:color w:val="000000"/>
                <w:position w:val="-2"/>
                <w:sz w:val="18"/>
                <w:szCs w:val="18"/>
              </w:rPr>
              <w:t>Tehnične specifikacije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E2159" w14:textId="754F37F5" w:rsidR="005132C3" w:rsidRDefault="00335AB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tc>
      </w:tr>
      <w:tr w:rsidR="00335AB9" w14:paraId="7762A41C" w14:textId="77777777" w:rsidTr="005B71B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00613" w14:textId="190618CC"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5B8F5" w14:textId="2ED7B1CD"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Tehnične specifikacije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9254F5F" w14:textId="46668BB5" w:rsidR="00335AB9" w:rsidRDefault="00335AB9" w:rsidP="00335AB9">
            <w:pPr>
              <w:spacing w:before="135" w:after="135"/>
              <w:jc w:val="both"/>
              <w:textAlignment w:val="center"/>
              <w:rPr>
                <w:rFonts w:ascii="Arial" w:hAnsi="Arial" w:cs="Arial"/>
                <w:color w:val="000000"/>
                <w:position w:val="-2"/>
                <w:sz w:val="18"/>
                <w:szCs w:val="18"/>
              </w:rPr>
            </w:pPr>
            <w:r w:rsidRPr="00084428">
              <w:rPr>
                <w:rFonts w:ascii="Arial" w:hAnsi="Arial" w:cs="Arial"/>
                <w:color w:val="000000"/>
                <w:position w:val="-2"/>
                <w:sz w:val="18"/>
                <w:szCs w:val="18"/>
              </w:rPr>
              <w:t>Izpolnjen</w:t>
            </w:r>
          </w:p>
        </w:tc>
      </w:tr>
      <w:tr w:rsidR="00335AB9" w14:paraId="2F4232AD" w14:textId="77777777" w:rsidTr="005B71B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EB3A5" w14:textId="7304BBE3"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E82F4" w14:textId="026F7678"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Tehnične specifikacije za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E72A575" w14:textId="15F82575" w:rsidR="00335AB9" w:rsidRDefault="00335AB9" w:rsidP="00335AB9">
            <w:pPr>
              <w:spacing w:before="135" w:after="135"/>
              <w:jc w:val="both"/>
              <w:textAlignment w:val="center"/>
              <w:rPr>
                <w:rFonts w:ascii="Arial" w:hAnsi="Arial" w:cs="Arial"/>
                <w:color w:val="000000"/>
                <w:position w:val="-2"/>
                <w:sz w:val="18"/>
                <w:szCs w:val="18"/>
              </w:rPr>
            </w:pPr>
            <w:r w:rsidRPr="00084428">
              <w:rPr>
                <w:rFonts w:ascii="Arial" w:hAnsi="Arial" w:cs="Arial"/>
                <w:color w:val="000000"/>
                <w:position w:val="-2"/>
                <w:sz w:val="18"/>
                <w:szCs w:val="18"/>
              </w:rPr>
              <w:t>Izpolnjen</w:t>
            </w:r>
          </w:p>
        </w:tc>
      </w:tr>
      <w:tr w:rsidR="00335AB9" w14:paraId="7213F4A8" w14:textId="77777777" w:rsidTr="005B71B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EE108" w14:textId="45261510"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B9CA3" w14:textId="3DEB1E94"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Tehnične specifikacije za sklop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472503EA" w14:textId="007A8655" w:rsidR="00335AB9" w:rsidRDefault="00335AB9" w:rsidP="00335AB9">
            <w:pPr>
              <w:spacing w:before="135" w:after="135"/>
              <w:jc w:val="both"/>
              <w:textAlignment w:val="center"/>
              <w:rPr>
                <w:rFonts w:ascii="Arial" w:hAnsi="Arial" w:cs="Arial"/>
                <w:color w:val="000000"/>
                <w:position w:val="-2"/>
                <w:sz w:val="18"/>
                <w:szCs w:val="18"/>
              </w:rPr>
            </w:pPr>
            <w:r w:rsidRPr="00084428">
              <w:rPr>
                <w:rFonts w:ascii="Arial" w:hAnsi="Arial" w:cs="Arial"/>
                <w:color w:val="000000"/>
                <w:position w:val="-2"/>
                <w:sz w:val="18"/>
                <w:szCs w:val="18"/>
              </w:rPr>
              <w:t>Izpolnjen</w:t>
            </w:r>
          </w:p>
        </w:tc>
      </w:tr>
      <w:tr w:rsidR="00335AB9" w14:paraId="1D00F9C7" w14:textId="77777777" w:rsidTr="005B71B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DCA45" w14:textId="4412B3A1"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568A5" w14:textId="406554EC"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Tehnične specifikacije za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F6C68E6" w14:textId="0A6C8B7A" w:rsidR="00335AB9" w:rsidRDefault="00335AB9" w:rsidP="00335AB9">
            <w:pPr>
              <w:spacing w:before="135" w:after="135"/>
              <w:jc w:val="both"/>
              <w:textAlignment w:val="center"/>
              <w:rPr>
                <w:rFonts w:ascii="Arial" w:hAnsi="Arial" w:cs="Arial"/>
                <w:color w:val="000000"/>
                <w:position w:val="-2"/>
                <w:sz w:val="18"/>
                <w:szCs w:val="18"/>
              </w:rPr>
            </w:pPr>
            <w:r w:rsidRPr="00084428">
              <w:rPr>
                <w:rFonts w:ascii="Arial" w:hAnsi="Arial" w:cs="Arial"/>
                <w:color w:val="000000"/>
                <w:position w:val="-2"/>
                <w:sz w:val="18"/>
                <w:szCs w:val="18"/>
              </w:rPr>
              <w:t>Izpolnjen</w:t>
            </w:r>
          </w:p>
        </w:tc>
      </w:tr>
      <w:tr w:rsidR="00335AB9" w14:paraId="296EA771" w14:textId="77777777" w:rsidTr="005B71B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FFF0" w14:textId="407CFC14"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98051" w14:textId="3004A32F"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t>Tehnične specifikacije za sklop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7D7C6D00" w14:textId="134D8F64" w:rsidR="00335AB9" w:rsidRDefault="00335AB9" w:rsidP="00335AB9">
            <w:pPr>
              <w:spacing w:before="135" w:after="135"/>
              <w:jc w:val="both"/>
              <w:textAlignment w:val="center"/>
              <w:rPr>
                <w:rFonts w:ascii="Arial" w:hAnsi="Arial" w:cs="Arial"/>
                <w:color w:val="000000"/>
                <w:position w:val="-2"/>
                <w:sz w:val="18"/>
                <w:szCs w:val="18"/>
              </w:rPr>
            </w:pPr>
            <w:r w:rsidRPr="00084428">
              <w:rPr>
                <w:rFonts w:ascii="Arial" w:hAnsi="Arial" w:cs="Arial"/>
                <w:color w:val="000000"/>
                <w:position w:val="-2"/>
                <w:sz w:val="18"/>
                <w:szCs w:val="18"/>
              </w:rPr>
              <w:t>Izpolnjen</w:t>
            </w:r>
          </w:p>
        </w:tc>
      </w:tr>
      <w:tr w:rsidR="00B44B91" w14:paraId="7AE7D3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66855" w14:textId="77777777" w:rsidR="00B44B91" w:rsidRDefault="00C2793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D6520" w14:textId="77777777" w:rsidR="00B44B91" w:rsidRDefault="00C2793A">
            <w:r>
              <w:rPr>
                <w:rFonts w:ascii="Arial" w:hAnsi="Arial" w:cs="Arial"/>
                <w:color w:val="000000"/>
                <w:position w:val="-2"/>
                <w:sz w:val="18"/>
                <w:szCs w:val="18"/>
              </w:rPr>
              <w:t>Vzorec pogodbe: Pogodba o dobavi medicinske opreme.</w:t>
            </w:r>
          </w:p>
          <w:p w14:paraId="271D4F7F" w14:textId="77777777" w:rsidR="00B44B91" w:rsidRDefault="00B4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F90EE" w14:textId="77777777" w:rsidR="00B44B91" w:rsidRDefault="00C2793A">
            <w:pPr>
              <w:spacing w:before="135" w:after="135"/>
              <w:jc w:val="both"/>
              <w:textAlignment w:val="center"/>
            </w:pPr>
            <w:r>
              <w:rPr>
                <w:rFonts w:ascii="Arial" w:hAnsi="Arial" w:cs="Arial"/>
                <w:color w:val="000000"/>
                <w:position w:val="-2"/>
                <w:sz w:val="18"/>
                <w:szCs w:val="18"/>
              </w:rPr>
              <w:t>Podpisan (ročno ali elektronsko).</w:t>
            </w:r>
          </w:p>
        </w:tc>
      </w:tr>
    </w:tbl>
    <w:p w14:paraId="2AA8C112" w14:textId="77777777" w:rsidR="00B44B91" w:rsidRDefault="00B44B91">
      <w:pPr>
        <w:sectPr w:rsidR="00B44B91" w:rsidSect="00D931BF">
          <w:pgSz w:w="11906" w:h="16838"/>
          <w:pgMar w:top="1418" w:right="1418" w:bottom="1418" w:left="1418" w:header="567" w:footer="680" w:gutter="0"/>
          <w:cols w:space="708"/>
          <w:docGrid w:linePitch="360"/>
        </w:sectPr>
      </w:pPr>
    </w:p>
    <w:p w14:paraId="2703899C"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DC2F6BE" w14:textId="77777777" w:rsidR="00C2793A" w:rsidRPr="00252358" w:rsidRDefault="00C2793A" w:rsidP="00252358"/>
    <w:p w14:paraId="4B80C564"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6217C86" w14:textId="77777777" w:rsidR="00C2793A" w:rsidRDefault="00C2793A" w:rsidP="00EB2A75">
      <w:pPr>
        <w:spacing w:after="120"/>
        <w:rPr>
          <w:rFonts w:ascii="Arial" w:hAnsi="Arial" w:cs="Arial"/>
        </w:rPr>
      </w:pPr>
    </w:p>
    <w:p w14:paraId="6DB2E96F" w14:textId="77777777" w:rsidR="00B44B91" w:rsidRDefault="00C2793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BOLNIŠKE POSTELJE, NOČNE OMARICE IN OBPOSTELJNE KONZOLNE MIZICE</w:t>
      </w:r>
      <w:r>
        <w:rPr>
          <w:rFonts w:ascii="Arial" w:hAnsi="Arial" w:cs="Arial"/>
          <w:color w:val="000000"/>
          <w:sz w:val="18"/>
          <w:szCs w:val="18"/>
        </w:rPr>
        <w:t>« dajemo ponudbo, kot sledi:</w:t>
      </w:r>
    </w:p>
    <w:p w14:paraId="03B22F7B" w14:textId="77777777" w:rsidR="00B44B91" w:rsidRDefault="00C2793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44B91" w14:paraId="32AB5BE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D42160" w14:textId="77777777" w:rsidR="00B44B91" w:rsidRDefault="00C279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159B6" w14:textId="77777777" w:rsidR="00B44B91" w:rsidRDefault="00C2793A">
            <w:r>
              <w:rPr>
                <w:rFonts w:ascii="Arial" w:hAnsi="Arial" w:cs="Arial"/>
                <w:color w:val="000000"/>
                <w:position w:val="-2"/>
                <w:sz w:val="18"/>
                <w:szCs w:val="18"/>
              </w:rPr>
              <w:t> </w:t>
            </w:r>
          </w:p>
        </w:tc>
      </w:tr>
      <w:tr w:rsidR="00B44B91" w14:paraId="5B4448B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F297DE" w14:textId="77777777" w:rsidR="00B44B91" w:rsidRDefault="00C279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91AC1" w14:textId="77777777" w:rsidR="00B44B91" w:rsidRDefault="00C2793A">
            <w:r>
              <w:rPr>
                <w:rFonts w:ascii="Arial" w:hAnsi="Arial" w:cs="Arial"/>
                <w:color w:val="000000"/>
                <w:position w:val="-2"/>
                <w:sz w:val="18"/>
                <w:szCs w:val="18"/>
              </w:rPr>
              <w:t> </w:t>
            </w:r>
          </w:p>
        </w:tc>
      </w:tr>
      <w:tr w:rsidR="00B44B91" w14:paraId="5B1B20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74057" w14:textId="77777777" w:rsidR="00B44B91" w:rsidRDefault="00C2793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C46F6" w14:textId="77777777" w:rsidR="00B44B91" w:rsidRDefault="00C2793A">
            <w:r>
              <w:rPr>
                <w:rFonts w:ascii="Arial" w:hAnsi="Arial" w:cs="Arial"/>
                <w:color w:val="000000"/>
                <w:position w:val="-2"/>
                <w:sz w:val="18"/>
                <w:szCs w:val="18"/>
              </w:rPr>
              <w:t> </w:t>
            </w:r>
          </w:p>
        </w:tc>
      </w:tr>
      <w:tr w:rsidR="00B44B91" w14:paraId="36DEE1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59B8E" w14:textId="77777777" w:rsidR="00B44B91" w:rsidRDefault="00C2793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D7CF0" w14:textId="77777777" w:rsidR="00B44B91" w:rsidRDefault="00C2793A">
            <w:r>
              <w:rPr>
                <w:rFonts w:ascii="Arial" w:hAnsi="Arial" w:cs="Arial"/>
                <w:color w:val="000000"/>
                <w:position w:val="-2"/>
                <w:sz w:val="18"/>
                <w:szCs w:val="18"/>
              </w:rPr>
              <w:t> </w:t>
            </w:r>
          </w:p>
        </w:tc>
      </w:tr>
    </w:tbl>
    <w:p w14:paraId="1F845F33" w14:textId="77777777" w:rsidR="00B44B91" w:rsidRDefault="00C2793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444E798" w14:textId="77777777" w:rsidR="00B44B91" w:rsidRDefault="00C2793A">
      <w:pPr>
        <w:spacing w:before="225" w:after="225" w:line="240" w:lineRule="auto"/>
      </w:pPr>
      <w:r>
        <w:rPr>
          <w:rFonts w:ascii="Arial" w:hAnsi="Arial" w:cs="Arial"/>
          <w:color w:val="000000"/>
          <w:sz w:val="18"/>
          <w:szCs w:val="18"/>
        </w:rPr>
        <w:t>Ponudbo oddajamo (ustrezno označite):</w:t>
      </w:r>
    </w:p>
    <w:p w14:paraId="5275714F" w14:textId="77777777" w:rsidR="00B44B91" w:rsidRDefault="00C2793A">
      <w:pPr>
        <w:spacing w:before="225" w:after="225" w:line="240" w:lineRule="auto"/>
      </w:pPr>
      <w:r>
        <w:fldChar w:fldCharType="begin">
          <w:ffData>
            <w:name w:val="cbox1688b515dd5f5e"/>
            <w:enabled/>
            <w:calcOnExit w:val="0"/>
            <w:checkBox>
              <w:sizeAuto/>
              <w:default w:val="0"/>
            </w:checkBox>
          </w:ffData>
        </w:fldChar>
      </w:r>
      <w:bookmarkStart w:id="8" w:name="cbox1688b515dd5f5e"/>
      <w:r>
        <w:instrText xml:space="preserve"> FORMCHECKBOX </w:instrText>
      </w:r>
      <w:r>
        <w:fldChar w:fldCharType="separate"/>
      </w:r>
      <w:r>
        <w:fldChar w:fldCharType="end"/>
      </w:r>
      <w:bookmarkEnd w:id="8"/>
      <w:r>
        <w:rPr>
          <w:rFonts w:ascii="Arial" w:hAnsi="Arial" w:cs="Arial"/>
          <w:color w:val="000000"/>
          <w:sz w:val="18"/>
          <w:szCs w:val="18"/>
        </w:rPr>
        <w:t> samostojno</w:t>
      </w:r>
    </w:p>
    <w:p w14:paraId="7E88BB49" w14:textId="77777777" w:rsidR="00B44B91" w:rsidRDefault="00C2793A">
      <w:pPr>
        <w:spacing w:before="225" w:after="225" w:line="240" w:lineRule="auto"/>
      </w:pPr>
      <w:r>
        <w:fldChar w:fldCharType="begin">
          <w:ffData>
            <w:name w:val="cbox1688b515dd616d"/>
            <w:enabled/>
            <w:calcOnExit w:val="0"/>
            <w:checkBox>
              <w:sizeAuto/>
              <w:default w:val="0"/>
            </w:checkBox>
          </w:ffData>
        </w:fldChar>
      </w:r>
      <w:bookmarkStart w:id="9" w:name="cbox1688b515dd616d"/>
      <w:r>
        <w:instrText xml:space="preserve"> FORMCHECKBOX </w:instrText>
      </w:r>
      <w:r>
        <w:fldChar w:fldCharType="separate"/>
      </w:r>
      <w:r>
        <w:fldChar w:fldCharType="end"/>
      </w:r>
      <w:bookmarkEnd w:id="9"/>
      <w:r>
        <w:rPr>
          <w:rFonts w:ascii="Arial" w:hAnsi="Arial" w:cs="Arial"/>
          <w:color w:val="000000"/>
          <w:sz w:val="18"/>
          <w:szCs w:val="18"/>
        </w:rPr>
        <w:t> z naslednjimi partnerji (navedite samo firme): ___________________________________</w:t>
      </w:r>
    </w:p>
    <w:p w14:paraId="5E85ECAF" w14:textId="77777777" w:rsidR="00B44B91" w:rsidRDefault="00C2793A">
      <w:pPr>
        <w:spacing w:before="225" w:after="225" w:line="240" w:lineRule="auto"/>
      </w:pPr>
      <w:r>
        <w:fldChar w:fldCharType="begin">
          <w:ffData>
            <w:name w:val="cbox1688b515dd637c"/>
            <w:enabled/>
            <w:calcOnExit w:val="0"/>
            <w:checkBox>
              <w:sizeAuto/>
              <w:default w:val="0"/>
            </w:checkBox>
          </w:ffData>
        </w:fldChar>
      </w:r>
      <w:bookmarkStart w:id="10" w:name="cbox1688b515dd637c"/>
      <w:r>
        <w:instrText xml:space="preserve"> FORMCHECKBOX </w:instrText>
      </w:r>
      <w:r>
        <w:fldChar w:fldCharType="separate"/>
      </w:r>
      <w:r>
        <w:fldChar w:fldCharType="end"/>
      </w:r>
      <w:bookmarkEnd w:id="10"/>
      <w:r>
        <w:rPr>
          <w:rFonts w:ascii="Arial" w:hAnsi="Arial" w:cs="Arial"/>
          <w:color w:val="000000"/>
          <w:sz w:val="18"/>
          <w:szCs w:val="18"/>
        </w:rPr>
        <w:t> z naslednjimi podizvajalci (navedite samo firme): ________________________________</w:t>
      </w:r>
    </w:p>
    <w:p w14:paraId="52D5D781" w14:textId="77777777" w:rsidR="00B44B91" w:rsidRDefault="00C2793A">
      <w:pPr>
        <w:spacing w:before="225" w:after="225" w:line="240" w:lineRule="auto"/>
      </w:pPr>
      <w:r>
        <w:fldChar w:fldCharType="begin">
          <w:ffData>
            <w:name w:val="cbox1688b515dd657b"/>
            <w:enabled/>
            <w:calcOnExit w:val="0"/>
            <w:checkBox>
              <w:sizeAuto/>
              <w:default w:val="0"/>
            </w:checkBox>
          </w:ffData>
        </w:fldChar>
      </w:r>
      <w:bookmarkStart w:id="11" w:name="cbox1688b515dd657b"/>
      <w:r>
        <w:instrText xml:space="preserve"> FORMCHECKBOX </w:instrText>
      </w:r>
      <w:r>
        <w:fldChar w:fldCharType="separate"/>
      </w:r>
      <w:r>
        <w:fldChar w:fldCharType="end"/>
      </w:r>
      <w:bookmarkEnd w:id="11"/>
      <w:r>
        <w:rPr>
          <w:rFonts w:ascii="Arial" w:hAnsi="Arial" w:cs="Arial"/>
          <w:color w:val="000000"/>
          <w:sz w:val="18"/>
          <w:szCs w:val="18"/>
        </w:rPr>
        <w:t> z uporabo zmogljivosti naslednjih subjektov (navedite samo firme): _____________________________</w:t>
      </w:r>
    </w:p>
    <w:p w14:paraId="4B22657C" w14:textId="77777777" w:rsidR="00D06599" w:rsidRDefault="00D06599">
      <w:pPr>
        <w:rPr>
          <w:rFonts w:ascii="Arial" w:hAnsi="Arial" w:cs="Arial"/>
          <w:color w:val="000000"/>
          <w:sz w:val="18"/>
          <w:szCs w:val="18"/>
        </w:rPr>
      </w:pPr>
      <w:r>
        <w:rPr>
          <w:rFonts w:ascii="Arial" w:hAnsi="Arial" w:cs="Arial"/>
          <w:color w:val="000000"/>
          <w:sz w:val="18"/>
          <w:szCs w:val="18"/>
        </w:rPr>
        <w:br w:type="page"/>
      </w:r>
    </w:p>
    <w:p w14:paraId="70B95936" w14:textId="30265F4A" w:rsidR="00B44B91" w:rsidRDefault="00C2793A">
      <w:pPr>
        <w:spacing w:before="225" w:after="225" w:line="240" w:lineRule="auto"/>
      </w:pPr>
      <w:r>
        <w:rPr>
          <w:rFonts w:ascii="Arial" w:hAnsi="Arial" w:cs="Arial"/>
          <w:color w:val="000000"/>
          <w:sz w:val="18"/>
          <w:szCs w:val="18"/>
        </w:rPr>
        <w:lastRenderedPageBreak/>
        <w:t> </w:t>
      </w:r>
      <w:r>
        <w:rPr>
          <w:rFonts w:ascii="Arial" w:hAnsi="Arial" w:cs="Arial"/>
          <w:b/>
          <w:bCs/>
          <w:color w:val="000000"/>
          <w:sz w:val="18"/>
          <w:szCs w:val="18"/>
        </w:rPr>
        <w:t>II. Ponudbena cena</w:t>
      </w:r>
    </w:p>
    <w:tbl>
      <w:tblPr>
        <w:tblStyle w:val="NormalTablePHPDOCX"/>
        <w:tblW w:w="5712" w:type="pct"/>
        <w:tblInd w:w="-573" w:type="dxa"/>
        <w:tblLook w:val="04A0" w:firstRow="1" w:lastRow="0" w:firstColumn="1" w:lastColumn="0" w:noHBand="0" w:noVBand="1"/>
      </w:tblPr>
      <w:tblGrid>
        <w:gridCol w:w="2799"/>
        <w:gridCol w:w="683"/>
        <w:gridCol w:w="919"/>
        <w:gridCol w:w="1523"/>
        <w:gridCol w:w="876"/>
        <w:gridCol w:w="1091"/>
        <w:gridCol w:w="1182"/>
        <w:gridCol w:w="1275"/>
      </w:tblGrid>
      <w:tr w:rsidR="005132C3" w14:paraId="1F1CD647" w14:textId="77777777" w:rsidTr="00C11D74">
        <w:tc>
          <w:tcPr>
            <w:tcW w:w="13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BD592" w14:textId="77777777" w:rsidR="005132C3" w:rsidRDefault="005132C3" w:rsidP="00C11D74">
            <w:pPr>
              <w:jc w:val="center"/>
            </w:pPr>
            <w:r>
              <w:rPr>
                <w:rFonts w:ascii="Arial" w:hAnsi="Arial" w:cs="Arial"/>
                <w:b/>
                <w:bCs/>
                <w:color w:val="000000"/>
                <w:position w:val="-2"/>
                <w:sz w:val="18"/>
                <w:szCs w:val="18"/>
                <w:shd w:val="clear" w:color="auto" w:fill="D1D1D1"/>
              </w:rPr>
              <w:t>Sklop</w:t>
            </w:r>
          </w:p>
        </w:tc>
        <w:tc>
          <w:tcPr>
            <w:tcW w:w="3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ED1B80" w14:textId="77777777" w:rsidR="005132C3" w:rsidRDefault="005132C3" w:rsidP="00C11D74">
            <w:pPr>
              <w:jc w:val="center"/>
            </w:pPr>
            <w:r>
              <w:rPr>
                <w:rFonts w:ascii="Arial" w:hAnsi="Arial" w:cs="Arial"/>
                <w:b/>
                <w:bCs/>
                <w:color w:val="000000"/>
                <w:position w:val="-2"/>
                <w:sz w:val="18"/>
                <w:szCs w:val="18"/>
                <w:shd w:val="clear" w:color="auto" w:fill="D1D1D1"/>
              </w:rPr>
              <w:t>EM</w:t>
            </w:r>
          </w:p>
        </w:tc>
        <w:tc>
          <w:tcPr>
            <w:tcW w:w="4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44F910" w14:textId="77777777" w:rsidR="005132C3" w:rsidRDefault="005132C3" w:rsidP="00C11D74">
            <w:pPr>
              <w:jc w:val="center"/>
            </w:pPr>
            <w:r>
              <w:rPr>
                <w:rFonts w:ascii="Arial" w:hAnsi="Arial" w:cs="Arial"/>
                <w:b/>
                <w:bCs/>
                <w:color w:val="000000"/>
                <w:position w:val="-2"/>
                <w:sz w:val="18"/>
                <w:szCs w:val="18"/>
                <w:shd w:val="clear" w:color="auto" w:fill="D1D1D1"/>
              </w:rPr>
              <w:t>Količina</w:t>
            </w:r>
          </w:p>
        </w:tc>
        <w:tc>
          <w:tcPr>
            <w:tcW w:w="736" w:type="pct"/>
            <w:tcBorders>
              <w:top w:val="single" w:sz="5" w:space="0" w:color="000000"/>
              <w:left w:val="single" w:sz="5" w:space="0" w:color="000000"/>
              <w:bottom w:val="single" w:sz="5" w:space="0" w:color="000000"/>
              <w:right w:val="single" w:sz="5" w:space="0" w:color="000000"/>
            </w:tcBorders>
            <w:shd w:val="clear" w:color="auto" w:fill="D1D1D1"/>
          </w:tcPr>
          <w:p w14:paraId="2B137C28" w14:textId="77777777" w:rsidR="005132C3" w:rsidRDefault="005132C3" w:rsidP="00C11D7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EM brez DDV</w:t>
            </w:r>
          </w:p>
        </w:tc>
        <w:tc>
          <w:tcPr>
            <w:tcW w:w="423"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258EDDDB" w14:textId="77777777" w:rsidR="005132C3" w:rsidRDefault="005132C3" w:rsidP="00C11D7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Stopnja DDV</w:t>
            </w:r>
          </w:p>
        </w:tc>
        <w:tc>
          <w:tcPr>
            <w:tcW w:w="527"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74E1E46F" w14:textId="77777777" w:rsidR="005132C3" w:rsidRDefault="005132C3" w:rsidP="00C11D7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EM z DDV</w:t>
            </w:r>
          </w:p>
        </w:tc>
        <w:tc>
          <w:tcPr>
            <w:tcW w:w="5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057A47" w14:textId="77777777" w:rsidR="005132C3" w:rsidRDefault="005132C3" w:rsidP="00C11D74">
            <w:pPr>
              <w:jc w:val="center"/>
            </w:pPr>
            <w:r>
              <w:rPr>
                <w:rFonts w:ascii="Arial" w:hAnsi="Arial" w:cs="Arial"/>
                <w:b/>
                <w:bCs/>
                <w:color w:val="000000"/>
                <w:position w:val="-2"/>
                <w:sz w:val="18"/>
                <w:szCs w:val="18"/>
                <w:shd w:val="clear" w:color="auto" w:fill="D1D1D1"/>
              </w:rPr>
              <w:t>Vrednost brez DDV</w:t>
            </w:r>
          </w:p>
        </w:tc>
        <w:tc>
          <w:tcPr>
            <w:tcW w:w="6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30A454" w14:textId="77777777" w:rsidR="005132C3" w:rsidRDefault="005132C3" w:rsidP="00C11D74">
            <w:pPr>
              <w:jc w:val="center"/>
            </w:pPr>
            <w:r>
              <w:rPr>
                <w:rFonts w:ascii="Arial" w:hAnsi="Arial" w:cs="Arial"/>
                <w:b/>
                <w:bCs/>
                <w:color w:val="000000"/>
                <w:position w:val="-2"/>
                <w:sz w:val="18"/>
                <w:szCs w:val="18"/>
                <w:shd w:val="clear" w:color="auto" w:fill="D1D1D1"/>
              </w:rPr>
              <w:t>Vrednost z DDV</w:t>
            </w:r>
          </w:p>
        </w:tc>
      </w:tr>
      <w:tr w:rsidR="005132C3" w:rsidRPr="00E409B2" w14:paraId="1135CA11" w14:textId="77777777" w:rsidTr="00C11D74">
        <w:trPr>
          <w:trHeight w:val="1628"/>
        </w:trPr>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51845" w14:textId="5F59BF1A" w:rsidR="005132C3" w:rsidRPr="00E409B2" w:rsidRDefault="005132C3" w:rsidP="00C11D74">
            <w:pPr>
              <w:rPr>
                <w:rFonts w:ascii="Arial" w:hAnsi="Arial" w:cs="Arial"/>
                <w:color w:val="000000"/>
                <w:position w:val="-2"/>
                <w:sz w:val="18"/>
                <w:szCs w:val="18"/>
              </w:rPr>
            </w:pPr>
            <w:r w:rsidRPr="00E409B2">
              <w:rPr>
                <w:rFonts w:ascii="Arial" w:hAnsi="Arial" w:cs="Arial"/>
                <w:color w:val="000000"/>
                <w:position w:val="-2"/>
                <w:sz w:val="18"/>
                <w:szCs w:val="18"/>
              </w:rPr>
              <w:t>Sklop 1, podsklop 1:  ELEKTRIČNE BOLNIŠKE POSTELJE</w:t>
            </w:r>
            <w:r w:rsidR="00470DA9" w:rsidRPr="00E409B2">
              <w:rPr>
                <w:rFonts w:ascii="Arial" w:hAnsi="Arial" w:cs="Arial"/>
                <w:color w:val="000000"/>
                <w:position w:val="-2"/>
                <w:sz w:val="18"/>
                <w:szCs w:val="18"/>
              </w:rPr>
              <w:t xml:space="preserve"> </w:t>
            </w:r>
            <w:r w:rsidRPr="00E409B2">
              <w:rPr>
                <w:rFonts w:ascii="Arial" w:hAnsi="Arial" w:cs="Arial"/>
                <w:color w:val="000000"/>
                <w:position w:val="-2"/>
                <w:sz w:val="16"/>
                <w:szCs w:val="16"/>
              </w:rPr>
              <w:t>(proizvajalec, model, kataloška št.)</w:t>
            </w:r>
          </w:p>
          <w:p w14:paraId="4B90DB91" w14:textId="77777777" w:rsidR="005132C3" w:rsidRPr="00E409B2" w:rsidRDefault="005132C3" w:rsidP="00C11D74">
            <w:pPr>
              <w:rPr>
                <w:rFonts w:ascii="Arial" w:hAnsi="Arial" w:cs="Arial"/>
                <w:color w:val="000000"/>
                <w:position w:val="-2"/>
                <w:sz w:val="16"/>
                <w:szCs w:val="16"/>
              </w:rPr>
            </w:pPr>
          </w:p>
          <w:p w14:paraId="0F4434FA" w14:textId="77777777" w:rsidR="005132C3" w:rsidRPr="00E409B2" w:rsidRDefault="005132C3" w:rsidP="00C11D74">
            <w:pPr>
              <w:rPr>
                <w:rFonts w:ascii="Arial" w:hAnsi="Arial" w:cs="Arial"/>
                <w:color w:val="000000"/>
                <w:position w:val="-2"/>
                <w:sz w:val="16"/>
                <w:szCs w:val="16"/>
              </w:rPr>
            </w:pPr>
            <w:r w:rsidRPr="00E409B2">
              <w:rPr>
                <w:rFonts w:ascii="Arial" w:hAnsi="Arial" w:cs="Arial"/>
                <w:color w:val="000000"/>
                <w:position w:val="-2"/>
                <w:sz w:val="18"/>
                <w:szCs w:val="18"/>
              </w:rPr>
              <w:t>Sklop 1, podsklop 2:</w:t>
            </w:r>
          </w:p>
          <w:p w14:paraId="46B1127E" w14:textId="77777777" w:rsidR="005132C3" w:rsidRPr="00E409B2" w:rsidRDefault="005132C3" w:rsidP="00C11D74">
            <w:pPr>
              <w:rPr>
                <w:rFonts w:ascii="Arial" w:hAnsi="Arial" w:cs="Arial"/>
                <w:color w:val="000000"/>
                <w:position w:val="-2"/>
                <w:sz w:val="16"/>
                <w:szCs w:val="16"/>
              </w:rPr>
            </w:pPr>
            <w:r w:rsidRPr="00E409B2">
              <w:rPr>
                <w:rFonts w:ascii="Arial" w:hAnsi="Arial" w:cs="Arial"/>
                <w:color w:val="000000"/>
                <w:position w:val="-2"/>
                <w:sz w:val="18"/>
                <w:szCs w:val="18"/>
              </w:rPr>
              <w:t xml:space="preserve">NOČNE OMARICE </w:t>
            </w:r>
            <w:r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F440B" w14:textId="77777777" w:rsidR="005132C3" w:rsidRPr="00E409B2" w:rsidRDefault="005132C3" w:rsidP="00C11D74">
            <w:pPr>
              <w:rPr>
                <w:rFonts w:ascii="Arial" w:hAnsi="Arial" w:cs="Arial"/>
                <w:sz w:val="18"/>
                <w:szCs w:val="18"/>
              </w:rPr>
            </w:pPr>
            <w:r w:rsidRPr="00E409B2">
              <w:rPr>
                <w:rFonts w:ascii="Arial" w:hAnsi="Arial" w:cs="Arial"/>
                <w:sz w:val="18"/>
                <w:szCs w:val="18"/>
              </w:rPr>
              <w:t>KOS</w:t>
            </w:r>
          </w:p>
          <w:p w14:paraId="54820C6C" w14:textId="77777777" w:rsidR="005132C3" w:rsidRPr="00E409B2" w:rsidRDefault="005132C3" w:rsidP="00C11D74">
            <w:pPr>
              <w:rPr>
                <w:rFonts w:ascii="Arial" w:hAnsi="Arial" w:cs="Arial"/>
                <w:sz w:val="18"/>
                <w:szCs w:val="18"/>
              </w:rPr>
            </w:pPr>
          </w:p>
          <w:p w14:paraId="1C236E71" w14:textId="77777777" w:rsidR="005132C3" w:rsidRPr="00E409B2" w:rsidRDefault="005132C3" w:rsidP="00C11D74">
            <w:pPr>
              <w:rPr>
                <w:rFonts w:ascii="Arial" w:hAnsi="Arial" w:cs="Arial"/>
                <w:sz w:val="18"/>
                <w:szCs w:val="18"/>
              </w:rPr>
            </w:pPr>
          </w:p>
          <w:p w14:paraId="1650AB69" w14:textId="77777777" w:rsidR="005132C3" w:rsidRPr="00E409B2" w:rsidRDefault="005132C3" w:rsidP="00C11D74">
            <w:pPr>
              <w:rPr>
                <w:rFonts w:ascii="Arial" w:hAnsi="Arial" w:cs="Arial"/>
                <w:sz w:val="18"/>
                <w:szCs w:val="18"/>
              </w:rPr>
            </w:pPr>
          </w:p>
          <w:p w14:paraId="2FCCA420" w14:textId="77777777" w:rsidR="005132C3" w:rsidRPr="00E409B2" w:rsidRDefault="005132C3" w:rsidP="00C11D74">
            <w:pPr>
              <w:rPr>
                <w:rFonts w:ascii="Arial" w:hAnsi="Arial" w:cs="Arial"/>
                <w:sz w:val="18"/>
                <w:szCs w:val="18"/>
              </w:rPr>
            </w:pPr>
          </w:p>
          <w:p w14:paraId="58C13651" w14:textId="77777777" w:rsidR="005132C3" w:rsidRPr="00E409B2" w:rsidRDefault="005132C3" w:rsidP="00C11D74">
            <w:pPr>
              <w:rPr>
                <w:rFonts w:ascii="Arial" w:hAnsi="Arial" w:cs="Arial"/>
                <w:sz w:val="18"/>
                <w:szCs w:val="18"/>
              </w:rPr>
            </w:pPr>
            <w:r w:rsidRPr="00E409B2">
              <w:rPr>
                <w:rFonts w:ascii="Arial" w:hAnsi="Arial" w:cs="Arial"/>
                <w:sz w:val="18"/>
                <w:szCs w:val="18"/>
              </w:rPr>
              <w:t>KOS</w:t>
            </w:r>
          </w:p>
          <w:p w14:paraId="074DA156" w14:textId="77777777" w:rsidR="005132C3" w:rsidRPr="00E409B2" w:rsidRDefault="005132C3" w:rsidP="00C11D74">
            <w:pPr>
              <w:rPr>
                <w:rFonts w:ascii="Arial" w:hAnsi="Arial" w:cs="Arial"/>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326E6" w14:textId="6224AD6D" w:rsidR="005132C3" w:rsidRPr="00E409B2" w:rsidRDefault="00973484" w:rsidP="00C11D74">
            <w:pPr>
              <w:rPr>
                <w:rFonts w:ascii="Arial" w:hAnsi="Arial" w:cs="Arial"/>
                <w:color w:val="000000"/>
                <w:position w:val="-2"/>
                <w:sz w:val="18"/>
                <w:szCs w:val="18"/>
              </w:rPr>
            </w:pPr>
            <w:r w:rsidRPr="00E409B2">
              <w:rPr>
                <w:rFonts w:ascii="Arial" w:hAnsi="Arial" w:cs="Arial"/>
                <w:color w:val="000000"/>
                <w:position w:val="-2"/>
                <w:sz w:val="18"/>
                <w:szCs w:val="18"/>
              </w:rPr>
              <w:t>48</w:t>
            </w:r>
          </w:p>
          <w:p w14:paraId="6D682A68" w14:textId="77777777" w:rsidR="005132C3" w:rsidRPr="00E409B2" w:rsidRDefault="005132C3" w:rsidP="00C11D74">
            <w:pPr>
              <w:rPr>
                <w:rFonts w:ascii="Arial" w:hAnsi="Arial" w:cs="Arial"/>
                <w:color w:val="000000"/>
                <w:position w:val="-2"/>
                <w:sz w:val="18"/>
                <w:szCs w:val="18"/>
              </w:rPr>
            </w:pPr>
          </w:p>
          <w:p w14:paraId="502FC45A" w14:textId="77777777" w:rsidR="005132C3" w:rsidRPr="00E409B2" w:rsidRDefault="005132C3" w:rsidP="00C11D74">
            <w:pPr>
              <w:rPr>
                <w:rFonts w:ascii="Arial" w:hAnsi="Arial" w:cs="Arial"/>
                <w:color w:val="000000"/>
                <w:position w:val="-2"/>
                <w:sz w:val="18"/>
                <w:szCs w:val="18"/>
              </w:rPr>
            </w:pPr>
          </w:p>
          <w:p w14:paraId="538C922D" w14:textId="77777777" w:rsidR="005132C3" w:rsidRPr="00E409B2" w:rsidRDefault="005132C3" w:rsidP="00C11D74">
            <w:pPr>
              <w:rPr>
                <w:rFonts w:ascii="Arial" w:hAnsi="Arial" w:cs="Arial"/>
                <w:color w:val="000000"/>
                <w:position w:val="-2"/>
                <w:sz w:val="18"/>
                <w:szCs w:val="18"/>
              </w:rPr>
            </w:pPr>
          </w:p>
          <w:p w14:paraId="52D0AE40" w14:textId="77777777" w:rsidR="005132C3" w:rsidRPr="00E409B2" w:rsidRDefault="005132C3" w:rsidP="00C11D74">
            <w:pPr>
              <w:rPr>
                <w:rFonts w:ascii="Arial" w:hAnsi="Arial" w:cs="Arial"/>
                <w:color w:val="000000"/>
                <w:position w:val="-2"/>
                <w:sz w:val="18"/>
                <w:szCs w:val="18"/>
              </w:rPr>
            </w:pPr>
          </w:p>
          <w:p w14:paraId="2AB9A84A" w14:textId="29AADA6B" w:rsidR="005132C3" w:rsidRPr="00E409B2" w:rsidRDefault="00973484" w:rsidP="00C11D74">
            <w:pPr>
              <w:rPr>
                <w:rFonts w:ascii="Arial" w:hAnsi="Arial" w:cs="Arial"/>
                <w:color w:val="000000"/>
                <w:position w:val="-2"/>
                <w:sz w:val="18"/>
                <w:szCs w:val="18"/>
              </w:rPr>
            </w:pPr>
            <w:r w:rsidRPr="00E409B2">
              <w:rPr>
                <w:rFonts w:ascii="Arial" w:hAnsi="Arial" w:cs="Arial"/>
                <w:color w:val="000000"/>
                <w:position w:val="-2"/>
                <w:sz w:val="18"/>
                <w:szCs w:val="18"/>
              </w:rPr>
              <w:t>70</w:t>
            </w:r>
          </w:p>
          <w:p w14:paraId="2F79ECF6" w14:textId="77777777" w:rsidR="005132C3" w:rsidRPr="00E409B2" w:rsidRDefault="005132C3" w:rsidP="00C11D74">
            <w:pPr>
              <w:rPr>
                <w:rFonts w:ascii="Arial"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7384572E" w14:textId="77777777" w:rsidR="005132C3" w:rsidRPr="00E409B2" w:rsidRDefault="005132C3" w:rsidP="00C11D7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37117A4B" w14:textId="77777777" w:rsidR="005132C3" w:rsidRPr="00E409B2" w:rsidRDefault="005132C3" w:rsidP="00C11D7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348D6F61" w14:textId="77777777" w:rsidR="005132C3" w:rsidRPr="00E409B2" w:rsidRDefault="005132C3" w:rsidP="00C11D7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6B7CD" w14:textId="77777777" w:rsidR="005132C3" w:rsidRPr="00E409B2" w:rsidRDefault="005132C3" w:rsidP="00C11D74">
            <w:r w:rsidRPr="00E409B2">
              <w:rPr>
                <w:rFonts w:ascii="Arial" w:hAnsi="Arial" w:cs="Arial"/>
                <w:color w:val="000000"/>
                <w:position w:val="-2"/>
                <w:sz w:val="18"/>
                <w:szCs w:val="18"/>
              </w:rPr>
              <w:t> </w:t>
            </w: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60BF8" w14:textId="77777777" w:rsidR="005132C3" w:rsidRPr="00E409B2" w:rsidRDefault="005132C3" w:rsidP="00C11D74">
            <w:r w:rsidRPr="00E409B2">
              <w:rPr>
                <w:rFonts w:ascii="Arial" w:hAnsi="Arial" w:cs="Arial"/>
                <w:color w:val="000000"/>
                <w:position w:val="-2"/>
                <w:sz w:val="18"/>
                <w:szCs w:val="18"/>
              </w:rPr>
              <w:t> </w:t>
            </w:r>
          </w:p>
        </w:tc>
      </w:tr>
      <w:tr w:rsidR="005132C3" w:rsidRPr="00E409B2" w14:paraId="52A828A2" w14:textId="77777777" w:rsidTr="00C11D74">
        <w:trPr>
          <w:trHeight w:val="269"/>
        </w:trPr>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59EA7" w14:textId="77777777" w:rsidR="005132C3" w:rsidRPr="00E409B2" w:rsidRDefault="005132C3" w:rsidP="00C11D74">
            <w:pPr>
              <w:rPr>
                <w:rFonts w:ascii="Arial" w:hAnsi="Arial" w:cs="Arial"/>
                <w:color w:val="000000"/>
                <w:position w:val="-2"/>
                <w:sz w:val="18"/>
                <w:szCs w:val="18"/>
              </w:rPr>
            </w:pPr>
            <w:r w:rsidRPr="00E409B2">
              <w:rPr>
                <w:rFonts w:ascii="Arial" w:hAnsi="Arial" w:cs="Arial"/>
                <w:b/>
                <w:bCs/>
                <w:color w:val="000000"/>
                <w:position w:val="-2"/>
                <w:sz w:val="18"/>
                <w:szCs w:val="18"/>
              </w:rPr>
              <w:t>Sklop 1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45A84" w14:textId="77777777" w:rsidR="005132C3" w:rsidRPr="00E409B2" w:rsidRDefault="005132C3" w:rsidP="00C11D74">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1385F" w14:textId="77777777" w:rsidR="005132C3" w:rsidRPr="00E409B2" w:rsidRDefault="005132C3" w:rsidP="00C11D74">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7F1C53BF" w14:textId="77777777" w:rsidR="005132C3" w:rsidRPr="00E409B2" w:rsidRDefault="005132C3" w:rsidP="00C11D7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7CC5D246" w14:textId="77777777" w:rsidR="005132C3" w:rsidRPr="00E409B2" w:rsidRDefault="005132C3" w:rsidP="00C11D7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4C20CC6D" w14:textId="77777777" w:rsidR="005132C3" w:rsidRPr="00E409B2" w:rsidRDefault="005132C3" w:rsidP="00C11D7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F5B53" w14:textId="77777777" w:rsidR="005132C3" w:rsidRPr="00E409B2" w:rsidRDefault="005132C3" w:rsidP="00C11D74">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F3DF0" w14:textId="77777777" w:rsidR="005132C3" w:rsidRPr="00E409B2" w:rsidRDefault="005132C3" w:rsidP="00C11D74">
            <w:pPr>
              <w:rPr>
                <w:rFonts w:ascii="Arial" w:hAnsi="Arial" w:cs="Arial"/>
                <w:color w:val="000000"/>
                <w:position w:val="-2"/>
                <w:sz w:val="18"/>
                <w:szCs w:val="18"/>
              </w:rPr>
            </w:pPr>
          </w:p>
        </w:tc>
      </w:tr>
      <w:tr w:rsidR="005132C3" w:rsidRPr="00E409B2" w14:paraId="0DA94ABF"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B9FDA" w14:textId="77777777" w:rsidR="005132C3" w:rsidRPr="00E409B2" w:rsidRDefault="005132C3" w:rsidP="00C11D74">
            <w:pPr>
              <w:rPr>
                <w:rFonts w:ascii="Arial" w:hAnsi="Arial" w:cs="Arial"/>
                <w:color w:val="000000"/>
                <w:position w:val="-2"/>
                <w:sz w:val="18"/>
                <w:szCs w:val="18"/>
              </w:rPr>
            </w:pPr>
            <w:r w:rsidRPr="00E409B2">
              <w:rPr>
                <w:rFonts w:ascii="Arial" w:hAnsi="Arial" w:cs="Arial"/>
                <w:color w:val="000000"/>
                <w:position w:val="-2"/>
                <w:sz w:val="18"/>
                <w:szCs w:val="18"/>
              </w:rPr>
              <w:t xml:space="preserve">Sklop 2: </w:t>
            </w:r>
          </w:p>
          <w:p w14:paraId="5CA02F3B" w14:textId="77777777" w:rsidR="005132C3" w:rsidRPr="00E409B2" w:rsidRDefault="005132C3" w:rsidP="00C11D74">
            <w:r w:rsidRPr="00E409B2">
              <w:rPr>
                <w:rFonts w:ascii="Arial" w:hAnsi="Arial" w:cs="Arial"/>
                <w:color w:val="000000"/>
                <w:position w:val="-2"/>
                <w:sz w:val="18"/>
                <w:szCs w:val="18"/>
              </w:rPr>
              <w:t xml:space="preserve">ELEKTRIČNE BOLNIŠKE POSTELJE STEHTNICO </w:t>
            </w:r>
            <w:r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0DDC1" w14:textId="77777777" w:rsidR="005132C3" w:rsidRPr="00E409B2" w:rsidRDefault="005132C3" w:rsidP="00C11D74">
            <w:pPr>
              <w:rPr>
                <w:rFonts w:ascii="Arial" w:hAnsi="Arial" w:cs="Arial"/>
                <w:sz w:val="18"/>
                <w:szCs w:val="18"/>
              </w:rPr>
            </w:pPr>
            <w:r w:rsidRPr="00E409B2">
              <w:rPr>
                <w:rFonts w:ascii="Arial" w:hAnsi="Arial" w:cs="Arial"/>
                <w:sz w:val="18"/>
                <w:szCs w:val="18"/>
              </w:rPr>
              <w:t>KOS</w:t>
            </w: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7D722" w14:textId="77777777" w:rsidR="005132C3" w:rsidRPr="00E409B2" w:rsidRDefault="005132C3" w:rsidP="00C11D74">
            <w:r w:rsidRPr="00E409B2">
              <w:rPr>
                <w:rFonts w:ascii="Arial" w:hAnsi="Arial" w:cs="Arial"/>
                <w:color w:val="000000"/>
                <w:position w:val="-2"/>
                <w:sz w:val="18"/>
                <w:szCs w:val="18"/>
              </w:rPr>
              <w:t> 6</w:t>
            </w:r>
          </w:p>
        </w:tc>
        <w:tc>
          <w:tcPr>
            <w:tcW w:w="736" w:type="pct"/>
            <w:tcBorders>
              <w:top w:val="single" w:sz="5" w:space="0" w:color="000000"/>
              <w:left w:val="single" w:sz="5" w:space="0" w:color="000000"/>
              <w:bottom w:val="single" w:sz="5" w:space="0" w:color="000000"/>
              <w:right w:val="single" w:sz="5" w:space="0" w:color="000000"/>
            </w:tcBorders>
          </w:tcPr>
          <w:p w14:paraId="6554F8A9" w14:textId="77777777" w:rsidR="005132C3" w:rsidRPr="00E409B2" w:rsidRDefault="005132C3" w:rsidP="00C11D7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07D445E9" w14:textId="77777777" w:rsidR="005132C3" w:rsidRPr="00E409B2" w:rsidRDefault="005132C3" w:rsidP="00C11D7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758ABF4D" w14:textId="77777777" w:rsidR="005132C3" w:rsidRPr="00E409B2" w:rsidRDefault="005132C3" w:rsidP="00C11D7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9EDFF" w14:textId="77777777" w:rsidR="005132C3" w:rsidRPr="00E409B2" w:rsidRDefault="005132C3" w:rsidP="00C11D74">
            <w:r w:rsidRPr="00E409B2">
              <w:rPr>
                <w:rFonts w:ascii="Arial" w:hAnsi="Arial" w:cs="Arial"/>
                <w:color w:val="000000"/>
                <w:position w:val="-2"/>
                <w:sz w:val="18"/>
                <w:szCs w:val="18"/>
              </w:rPr>
              <w:t> </w:t>
            </w: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47BF" w14:textId="77777777" w:rsidR="005132C3" w:rsidRPr="00E409B2" w:rsidRDefault="005132C3" w:rsidP="00C11D74">
            <w:r w:rsidRPr="00E409B2">
              <w:rPr>
                <w:rFonts w:ascii="Arial" w:hAnsi="Arial" w:cs="Arial"/>
                <w:color w:val="000000"/>
                <w:position w:val="-2"/>
                <w:sz w:val="18"/>
                <w:szCs w:val="18"/>
              </w:rPr>
              <w:t> </w:t>
            </w:r>
          </w:p>
        </w:tc>
      </w:tr>
      <w:tr w:rsidR="005132C3" w:rsidRPr="00E409B2" w14:paraId="0DF7925C"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54B7E" w14:textId="77777777" w:rsidR="005132C3" w:rsidRPr="00E409B2" w:rsidRDefault="005132C3" w:rsidP="00C11D74">
            <w:pPr>
              <w:rPr>
                <w:rFonts w:ascii="Arial" w:hAnsi="Arial" w:cs="Arial"/>
                <w:color w:val="000000"/>
                <w:position w:val="-2"/>
                <w:sz w:val="18"/>
                <w:szCs w:val="18"/>
              </w:rPr>
            </w:pPr>
            <w:r w:rsidRPr="00E409B2">
              <w:rPr>
                <w:rFonts w:ascii="Arial" w:hAnsi="Arial" w:cs="Arial"/>
                <w:b/>
                <w:bCs/>
                <w:color w:val="000000"/>
                <w:position w:val="-2"/>
                <w:sz w:val="18"/>
                <w:szCs w:val="18"/>
              </w:rPr>
              <w:t>Sklop 2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DECE7" w14:textId="2CA1E1D4" w:rsidR="005132C3" w:rsidRPr="00E409B2" w:rsidRDefault="005132C3" w:rsidP="00C11D74">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6225F" w14:textId="79C8EFBB" w:rsidR="005132C3" w:rsidRPr="00E409B2" w:rsidRDefault="005132C3" w:rsidP="00C11D74">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36E18927" w14:textId="77777777" w:rsidR="005132C3" w:rsidRPr="00E409B2" w:rsidRDefault="005132C3" w:rsidP="00C11D7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05577390" w14:textId="77777777" w:rsidR="005132C3" w:rsidRPr="00E409B2" w:rsidRDefault="005132C3" w:rsidP="00C11D7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06F91F5A" w14:textId="77777777" w:rsidR="005132C3" w:rsidRPr="00E409B2" w:rsidRDefault="005132C3" w:rsidP="00C11D7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4707A" w14:textId="77777777" w:rsidR="005132C3" w:rsidRPr="00E409B2" w:rsidRDefault="005132C3" w:rsidP="00C11D74">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BB54F" w14:textId="77777777" w:rsidR="005132C3" w:rsidRPr="00E409B2" w:rsidRDefault="005132C3" w:rsidP="00C11D74">
            <w:pPr>
              <w:rPr>
                <w:rFonts w:ascii="Arial" w:hAnsi="Arial" w:cs="Arial"/>
                <w:color w:val="000000"/>
                <w:position w:val="-2"/>
                <w:sz w:val="18"/>
                <w:szCs w:val="18"/>
              </w:rPr>
            </w:pPr>
          </w:p>
        </w:tc>
      </w:tr>
      <w:tr w:rsidR="00973484" w:rsidRPr="00E409B2" w14:paraId="07E28881"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00F94" w14:textId="3E94211A" w:rsidR="00973484" w:rsidRPr="00E409B2" w:rsidRDefault="00973484" w:rsidP="00973484">
            <w:pPr>
              <w:rPr>
                <w:rFonts w:ascii="Arial" w:hAnsi="Arial" w:cs="Arial"/>
                <w:color w:val="000000"/>
                <w:position w:val="-2"/>
                <w:sz w:val="18"/>
                <w:szCs w:val="18"/>
              </w:rPr>
            </w:pPr>
            <w:r w:rsidRPr="00E409B2">
              <w:rPr>
                <w:rFonts w:ascii="Arial" w:hAnsi="Arial" w:cs="Arial"/>
                <w:color w:val="000000"/>
                <w:position w:val="-2"/>
                <w:sz w:val="18"/>
                <w:szCs w:val="18"/>
              </w:rPr>
              <w:t xml:space="preserve">Sklop 3: ELEKTRIČNE BOLNIŠKE POSTELJE ZA OBILNE PACIENTE </w:t>
            </w:r>
            <w:r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26D92" w14:textId="68C302DA" w:rsidR="00973484" w:rsidRPr="00E409B2" w:rsidRDefault="00973484" w:rsidP="00973484">
            <w:pPr>
              <w:rPr>
                <w:rFonts w:ascii="Arial" w:hAnsi="Arial" w:cs="Arial"/>
                <w:sz w:val="18"/>
                <w:szCs w:val="18"/>
              </w:rPr>
            </w:pPr>
            <w:r w:rsidRPr="00E409B2">
              <w:rPr>
                <w:rFonts w:ascii="Arial" w:hAnsi="Arial" w:cs="Arial"/>
                <w:sz w:val="18"/>
                <w:szCs w:val="18"/>
              </w:rPr>
              <w:t>KOS</w:t>
            </w: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2347C" w14:textId="50F83133" w:rsidR="00973484" w:rsidRPr="00E409B2" w:rsidRDefault="00973484" w:rsidP="00973484">
            <w:pPr>
              <w:rPr>
                <w:rFonts w:ascii="Arial" w:hAnsi="Arial" w:cs="Arial"/>
                <w:b/>
                <w:bCs/>
                <w:color w:val="000000"/>
                <w:position w:val="-2"/>
                <w:sz w:val="18"/>
                <w:szCs w:val="18"/>
              </w:rPr>
            </w:pPr>
            <w:r w:rsidRPr="00E409B2">
              <w:rPr>
                <w:rFonts w:ascii="Arial" w:hAnsi="Arial" w:cs="Arial"/>
                <w:color w:val="000000"/>
                <w:position w:val="-2"/>
                <w:sz w:val="18"/>
                <w:szCs w:val="18"/>
              </w:rPr>
              <w:t>2</w:t>
            </w:r>
          </w:p>
        </w:tc>
        <w:tc>
          <w:tcPr>
            <w:tcW w:w="736" w:type="pct"/>
            <w:tcBorders>
              <w:top w:val="single" w:sz="5" w:space="0" w:color="000000"/>
              <w:left w:val="single" w:sz="5" w:space="0" w:color="000000"/>
              <w:bottom w:val="single" w:sz="5" w:space="0" w:color="000000"/>
              <w:right w:val="single" w:sz="5" w:space="0" w:color="000000"/>
            </w:tcBorders>
          </w:tcPr>
          <w:p w14:paraId="0D64469A" w14:textId="77777777" w:rsidR="00973484" w:rsidRPr="00E409B2" w:rsidRDefault="00973484" w:rsidP="0097348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5AF53558" w14:textId="77777777" w:rsidR="00973484" w:rsidRPr="00E409B2" w:rsidRDefault="00973484" w:rsidP="0097348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0C0C620A" w14:textId="77777777" w:rsidR="00973484" w:rsidRPr="00E409B2" w:rsidRDefault="00973484" w:rsidP="0097348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9D0C7" w14:textId="77777777" w:rsidR="00973484" w:rsidRPr="00E409B2" w:rsidRDefault="00973484" w:rsidP="00973484">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5682" w14:textId="77777777" w:rsidR="00973484" w:rsidRPr="00E409B2" w:rsidRDefault="00973484" w:rsidP="00973484">
            <w:pPr>
              <w:rPr>
                <w:rFonts w:ascii="Arial" w:hAnsi="Arial" w:cs="Arial"/>
                <w:color w:val="000000"/>
                <w:position w:val="-2"/>
                <w:sz w:val="18"/>
                <w:szCs w:val="18"/>
              </w:rPr>
            </w:pPr>
          </w:p>
        </w:tc>
      </w:tr>
      <w:tr w:rsidR="00973484" w:rsidRPr="00E409B2" w14:paraId="2559C277"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D9CF2" w14:textId="638C2144" w:rsidR="00973484" w:rsidRPr="00E409B2" w:rsidRDefault="00973484" w:rsidP="00973484">
            <w:pPr>
              <w:rPr>
                <w:rFonts w:ascii="Arial" w:hAnsi="Arial" w:cs="Arial"/>
                <w:b/>
                <w:bCs/>
                <w:color w:val="000000"/>
                <w:position w:val="-2"/>
                <w:sz w:val="18"/>
                <w:szCs w:val="18"/>
              </w:rPr>
            </w:pPr>
            <w:r w:rsidRPr="00E409B2">
              <w:rPr>
                <w:rFonts w:ascii="Arial" w:hAnsi="Arial" w:cs="Arial"/>
                <w:b/>
                <w:bCs/>
                <w:color w:val="000000"/>
                <w:position w:val="-2"/>
                <w:sz w:val="18"/>
                <w:szCs w:val="18"/>
              </w:rPr>
              <w:t>Sklop 3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AB9F2" w14:textId="063EBB8C" w:rsidR="00973484" w:rsidRPr="00E409B2" w:rsidRDefault="00973484" w:rsidP="00973484">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3E13" w14:textId="59615675" w:rsidR="00973484" w:rsidRPr="00E409B2" w:rsidRDefault="00973484" w:rsidP="00973484">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4CA62B7B" w14:textId="77777777" w:rsidR="00973484" w:rsidRPr="00E409B2" w:rsidRDefault="00973484" w:rsidP="0097348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1DDED997" w14:textId="77777777" w:rsidR="00973484" w:rsidRPr="00E409B2" w:rsidRDefault="00973484" w:rsidP="0097348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094E2969" w14:textId="77777777" w:rsidR="00973484" w:rsidRPr="00E409B2" w:rsidRDefault="00973484" w:rsidP="0097348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7536D" w14:textId="77777777" w:rsidR="00973484" w:rsidRPr="00E409B2" w:rsidRDefault="00973484" w:rsidP="00973484">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82B81" w14:textId="77777777" w:rsidR="00973484" w:rsidRPr="00E409B2" w:rsidRDefault="00973484" w:rsidP="00973484">
            <w:pPr>
              <w:rPr>
                <w:rFonts w:ascii="Arial" w:hAnsi="Arial" w:cs="Arial"/>
                <w:color w:val="000000"/>
                <w:position w:val="-2"/>
                <w:sz w:val="18"/>
                <w:szCs w:val="18"/>
              </w:rPr>
            </w:pPr>
          </w:p>
        </w:tc>
      </w:tr>
      <w:tr w:rsidR="00973484" w:rsidRPr="00E409B2" w14:paraId="1299196B"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47647" w14:textId="61C9E65E" w:rsidR="00973484" w:rsidRPr="00E409B2" w:rsidRDefault="00973484" w:rsidP="00973484">
            <w:pPr>
              <w:rPr>
                <w:rFonts w:ascii="Arial" w:hAnsi="Arial" w:cs="Arial"/>
                <w:color w:val="000000"/>
                <w:position w:val="-2"/>
                <w:sz w:val="18"/>
                <w:szCs w:val="18"/>
              </w:rPr>
            </w:pPr>
            <w:r w:rsidRPr="00E409B2">
              <w:rPr>
                <w:rFonts w:ascii="Arial" w:hAnsi="Arial" w:cs="Arial"/>
                <w:color w:val="000000"/>
                <w:position w:val="-2"/>
                <w:sz w:val="18"/>
                <w:szCs w:val="18"/>
              </w:rPr>
              <w:t xml:space="preserve">Sklop 4: </w:t>
            </w:r>
            <w:r w:rsidR="00D06599" w:rsidRPr="00E409B2">
              <w:rPr>
                <w:rFonts w:ascii="Arial" w:hAnsi="Arial" w:cs="Arial"/>
                <w:color w:val="000000"/>
                <w:position w:val="-2"/>
                <w:sz w:val="18"/>
                <w:szCs w:val="18"/>
              </w:rPr>
              <w:t xml:space="preserve">PEDIATRIČNE BOLNIŠKE POSTELJE,  skupaj 2 kos </w:t>
            </w:r>
            <w:r w:rsidR="00D06599"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A758E" w14:textId="2A072A3B" w:rsidR="00973484" w:rsidRPr="00E409B2" w:rsidRDefault="00D06599" w:rsidP="00973484">
            <w:pPr>
              <w:rPr>
                <w:rFonts w:ascii="Arial" w:hAnsi="Arial" w:cs="Arial"/>
                <w:sz w:val="18"/>
                <w:szCs w:val="18"/>
              </w:rPr>
            </w:pPr>
            <w:r w:rsidRPr="00E409B2">
              <w:rPr>
                <w:rFonts w:ascii="Arial" w:hAnsi="Arial" w:cs="Arial"/>
                <w:sz w:val="18"/>
                <w:szCs w:val="18"/>
              </w:rPr>
              <w:t>KOS</w:t>
            </w: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CD1C7" w14:textId="6FEBD021" w:rsidR="00973484" w:rsidRPr="00E409B2" w:rsidRDefault="00D06599" w:rsidP="00973484">
            <w:pPr>
              <w:rPr>
                <w:rFonts w:ascii="Arial" w:hAnsi="Arial" w:cs="Arial"/>
                <w:color w:val="000000"/>
                <w:position w:val="-2"/>
                <w:sz w:val="18"/>
                <w:szCs w:val="18"/>
              </w:rPr>
            </w:pPr>
            <w:r w:rsidRPr="00E409B2">
              <w:rPr>
                <w:rFonts w:ascii="Arial" w:hAnsi="Arial" w:cs="Arial"/>
                <w:color w:val="000000"/>
                <w:position w:val="-2"/>
                <w:sz w:val="18"/>
                <w:szCs w:val="18"/>
              </w:rPr>
              <w:t>5</w:t>
            </w:r>
          </w:p>
        </w:tc>
        <w:tc>
          <w:tcPr>
            <w:tcW w:w="736" w:type="pct"/>
            <w:tcBorders>
              <w:top w:val="single" w:sz="5" w:space="0" w:color="000000"/>
              <w:left w:val="single" w:sz="5" w:space="0" w:color="000000"/>
              <w:bottom w:val="single" w:sz="5" w:space="0" w:color="000000"/>
              <w:right w:val="single" w:sz="5" w:space="0" w:color="000000"/>
            </w:tcBorders>
          </w:tcPr>
          <w:p w14:paraId="2968AF9D" w14:textId="77777777" w:rsidR="00973484" w:rsidRPr="00E409B2" w:rsidRDefault="00973484" w:rsidP="00973484">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3025D83A" w14:textId="77777777" w:rsidR="00973484" w:rsidRPr="00E409B2" w:rsidRDefault="00973484" w:rsidP="00973484">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36E4F9C5" w14:textId="77777777" w:rsidR="00973484" w:rsidRPr="00E409B2" w:rsidRDefault="00973484" w:rsidP="00973484">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EC619" w14:textId="77777777" w:rsidR="00973484" w:rsidRPr="00E409B2" w:rsidRDefault="00973484" w:rsidP="00973484">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26428" w14:textId="77777777" w:rsidR="00973484" w:rsidRPr="00E409B2" w:rsidRDefault="00973484" w:rsidP="00973484">
            <w:pPr>
              <w:rPr>
                <w:rFonts w:ascii="Arial" w:hAnsi="Arial" w:cs="Arial"/>
                <w:color w:val="000000"/>
                <w:position w:val="-2"/>
                <w:sz w:val="18"/>
                <w:szCs w:val="18"/>
              </w:rPr>
            </w:pPr>
          </w:p>
        </w:tc>
      </w:tr>
      <w:tr w:rsidR="00D06599" w:rsidRPr="00E409B2" w14:paraId="140BF615"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B4EF7" w14:textId="73C781A1" w:rsidR="00D06599" w:rsidRPr="00E409B2" w:rsidRDefault="00D06599" w:rsidP="00D06599">
            <w:pPr>
              <w:rPr>
                <w:rFonts w:ascii="Arial" w:hAnsi="Arial" w:cs="Arial"/>
                <w:color w:val="000000"/>
                <w:position w:val="-2"/>
                <w:sz w:val="18"/>
                <w:szCs w:val="18"/>
              </w:rPr>
            </w:pPr>
            <w:r w:rsidRPr="00E409B2">
              <w:rPr>
                <w:rFonts w:ascii="Arial" w:hAnsi="Arial" w:cs="Arial"/>
                <w:b/>
                <w:bCs/>
                <w:color w:val="000000"/>
                <w:position w:val="-2"/>
                <w:sz w:val="18"/>
                <w:szCs w:val="18"/>
              </w:rPr>
              <w:t>Sklop 4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13EE3" w14:textId="30E19048" w:rsidR="00D06599" w:rsidRPr="00E409B2" w:rsidRDefault="00D06599" w:rsidP="00D06599">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64656" w14:textId="2FAD92B2" w:rsidR="00D06599" w:rsidRPr="00E409B2" w:rsidRDefault="00D06599" w:rsidP="00D06599">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15C509BE" w14:textId="77777777" w:rsidR="00D06599" w:rsidRPr="00E409B2" w:rsidRDefault="00D06599" w:rsidP="00D06599">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43136FDA" w14:textId="77777777" w:rsidR="00D06599" w:rsidRPr="00E409B2" w:rsidRDefault="00D06599" w:rsidP="00D06599">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5BB6D004" w14:textId="77777777" w:rsidR="00D06599" w:rsidRPr="00E409B2" w:rsidRDefault="00D06599" w:rsidP="00D06599">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710C8" w14:textId="77777777" w:rsidR="00D06599" w:rsidRPr="00E409B2" w:rsidRDefault="00D06599" w:rsidP="00D06599">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B8EA4" w14:textId="77777777" w:rsidR="00D06599" w:rsidRPr="00E409B2" w:rsidRDefault="00D06599" w:rsidP="00D06599">
            <w:pPr>
              <w:rPr>
                <w:rFonts w:ascii="Arial" w:hAnsi="Arial" w:cs="Arial"/>
                <w:color w:val="000000"/>
                <w:position w:val="-2"/>
                <w:sz w:val="18"/>
                <w:szCs w:val="18"/>
              </w:rPr>
            </w:pPr>
          </w:p>
        </w:tc>
      </w:tr>
      <w:tr w:rsidR="00D06599" w:rsidRPr="00E409B2" w14:paraId="13FED9A2"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0CAE8" w14:textId="66447F00" w:rsidR="00D06599" w:rsidRPr="00E409B2" w:rsidRDefault="00D06599" w:rsidP="00D06599">
            <w:pPr>
              <w:rPr>
                <w:rFonts w:ascii="Arial" w:hAnsi="Arial" w:cs="Arial"/>
                <w:color w:val="000000"/>
                <w:position w:val="-2"/>
                <w:sz w:val="18"/>
                <w:szCs w:val="18"/>
              </w:rPr>
            </w:pPr>
            <w:r w:rsidRPr="00E409B2">
              <w:rPr>
                <w:rFonts w:ascii="Arial" w:hAnsi="Arial" w:cs="Arial"/>
                <w:color w:val="000000"/>
                <w:position w:val="-2"/>
                <w:sz w:val="18"/>
                <w:szCs w:val="18"/>
              </w:rPr>
              <w:t xml:space="preserve">Sklop 5: OBPOSTELJNE KONZOLNE MIZICE </w:t>
            </w:r>
            <w:r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E021" w14:textId="5618CBEB" w:rsidR="00D06599" w:rsidRPr="00E409B2" w:rsidRDefault="00D06599" w:rsidP="00D06599">
            <w:pPr>
              <w:rPr>
                <w:rFonts w:ascii="Arial" w:hAnsi="Arial" w:cs="Arial"/>
                <w:b/>
                <w:bCs/>
                <w:sz w:val="18"/>
                <w:szCs w:val="18"/>
              </w:rPr>
            </w:pPr>
            <w:r w:rsidRPr="00E409B2">
              <w:rPr>
                <w:rFonts w:ascii="Arial" w:hAnsi="Arial" w:cs="Arial"/>
                <w:sz w:val="18"/>
                <w:szCs w:val="18"/>
              </w:rPr>
              <w:t>KOS</w:t>
            </w: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70E28" w14:textId="2C6EC272" w:rsidR="00D06599" w:rsidRPr="00E409B2" w:rsidRDefault="00D06599" w:rsidP="00D06599">
            <w:pPr>
              <w:rPr>
                <w:rFonts w:ascii="Arial" w:hAnsi="Arial" w:cs="Arial"/>
                <w:b/>
                <w:bCs/>
                <w:color w:val="000000"/>
                <w:position w:val="-2"/>
                <w:sz w:val="18"/>
                <w:szCs w:val="18"/>
              </w:rPr>
            </w:pPr>
            <w:r w:rsidRPr="00E409B2">
              <w:rPr>
                <w:rFonts w:ascii="Arial" w:hAnsi="Arial" w:cs="Arial"/>
                <w:color w:val="000000"/>
                <w:position w:val="-2"/>
                <w:sz w:val="18"/>
                <w:szCs w:val="18"/>
              </w:rPr>
              <w:t>34</w:t>
            </w:r>
          </w:p>
        </w:tc>
        <w:tc>
          <w:tcPr>
            <w:tcW w:w="736" w:type="pct"/>
            <w:tcBorders>
              <w:top w:val="single" w:sz="5" w:space="0" w:color="000000"/>
              <w:left w:val="single" w:sz="5" w:space="0" w:color="000000"/>
              <w:bottom w:val="single" w:sz="5" w:space="0" w:color="000000"/>
              <w:right w:val="single" w:sz="5" w:space="0" w:color="000000"/>
            </w:tcBorders>
          </w:tcPr>
          <w:p w14:paraId="06A6E8E8" w14:textId="77777777" w:rsidR="00D06599" w:rsidRPr="00E409B2" w:rsidRDefault="00D06599" w:rsidP="00D06599">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4C41BC03" w14:textId="77777777" w:rsidR="00D06599" w:rsidRPr="00E409B2" w:rsidRDefault="00D06599" w:rsidP="00D06599">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10D68D9E" w14:textId="77777777" w:rsidR="00D06599" w:rsidRPr="00E409B2" w:rsidRDefault="00D06599" w:rsidP="00D06599">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3A7AA" w14:textId="77777777" w:rsidR="00D06599" w:rsidRPr="00E409B2" w:rsidRDefault="00D06599" w:rsidP="00D06599">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E041" w14:textId="77777777" w:rsidR="00D06599" w:rsidRPr="00E409B2" w:rsidRDefault="00D06599" w:rsidP="00D06599">
            <w:pPr>
              <w:rPr>
                <w:rFonts w:ascii="Arial" w:hAnsi="Arial" w:cs="Arial"/>
                <w:color w:val="000000"/>
                <w:position w:val="-2"/>
                <w:sz w:val="18"/>
                <w:szCs w:val="18"/>
              </w:rPr>
            </w:pPr>
          </w:p>
        </w:tc>
      </w:tr>
      <w:tr w:rsidR="00D06599" w14:paraId="63B67D02"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1B6B9" w14:textId="04817904" w:rsidR="00D06599" w:rsidRPr="00E409B2" w:rsidRDefault="00D06599" w:rsidP="00D06599">
            <w:pPr>
              <w:rPr>
                <w:rFonts w:ascii="Arial" w:hAnsi="Arial" w:cs="Arial"/>
                <w:color w:val="000000"/>
                <w:position w:val="-2"/>
                <w:sz w:val="18"/>
                <w:szCs w:val="18"/>
              </w:rPr>
            </w:pPr>
            <w:r w:rsidRPr="00E409B2">
              <w:rPr>
                <w:rFonts w:ascii="Arial" w:hAnsi="Arial" w:cs="Arial"/>
                <w:b/>
                <w:bCs/>
                <w:color w:val="000000"/>
                <w:position w:val="-2"/>
                <w:sz w:val="18"/>
                <w:szCs w:val="18"/>
              </w:rPr>
              <w:t>Sklop 5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B96E5" w14:textId="490A017D" w:rsidR="00D06599" w:rsidRPr="00E409B2" w:rsidRDefault="00D06599" w:rsidP="00D06599">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8B82B" w14:textId="5868D6EC" w:rsidR="00D06599" w:rsidRPr="00E409B2" w:rsidRDefault="00D06599" w:rsidP="00D06599">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5DAE0F74" w14:textId="77777777" w:rsidR="00D06599" w:rsidRPr="00E409B2" w:rsidRDefault="00D06599" w:rsidP="00D06599">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7993BA11" w14:textId="77777777" w:rsidR="00D06599" w:rsidRPr="00E409B2" w:rsidRDefault="00D06599" w:rsidP="00D06599">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335611B7" w14:textId="77777777" w:rsidR="00D06599" w:rsidRPr="00E409B2" w:rsidRDefault="00D06599" w:rsidP="00D06599">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276EB" w14:textId="77777777" w:rsidR="00D06599" w:rsidRPr="00E409B2" w:rsidRDefault="00D06599" w:rsidP="00D06599">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8DC40" w14:textId="77777777" w:rsidR="00D06599" w:rsidRPr="00E409B2" w:rsidRDefault="00D06599" w:rsidP="00D06599">
            <w:pPr>
              <w:rPr>
                <w:rFonts w:ascii="Arial" w:hAnsi="Arial" w:cs="Arial"/>
                <w:color w:val="000000"/>
                <w:position w:val="-2"/>
                <w:sz w:val="18"/>
                <w:szCs w:val="18"/>
              </w:rPr>
            </w:pPr>
          </w:p>
        </w:tc>
      </w:tr>
      <w:tr w:rsidR="00FC11FC" w14:paraId="31BB4A62"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7C10B" w14:textId="0EFEE612" w:rsidR="00FC11FC" w:rsidRPr="00E409B2" w:rsidRDefault="00FC11FC" w:rsidP="00FC11FC">
            <w:pPr>
              <w:rPr>
                <w:rFonts w:ascii="Arial" w:hAnsi="Arial" w:cs="Arial"/>
                <w:b/>
                <w:bCs/>
                <w:color w:val="000000"/>
                <w:position w:val="-2"/>
                <w:sz w:val="18"/>
                <w:szCs w:val="18"/>
              </w:rPr>
            </w:pPr>
            <w:r w:rsidRPr="00E409B2">
              <w:rPr>
                <w:rFonts w:ascii="Arial" w:hAnsi="Arial" w:cs="Arial"/>
                <w:color w:val="000000"/>
                <w:position w:val="-2"/>
                <w:sz w:val="18"/>
                <w:szCs w:val="18"/>
              </w:rPr>
              <w:t xml:space="preserve">Sklop </w:t>
            </w:r>
            <w:r>
              <w:rPr>
                <w:rFonts w:ascii="Arial" w:hAnsi="Arial" w:cs="Arial"/>
                <w:color w:val="000000"/>
                <w:position w:val="-2"/>
                <w:sz w:val="18"/>
                <w:szCs w:val="18"/>
              </w:rPr>
              <w:t>6</w:t>
            </w:r>
            <w:r w:rsidRPr="00E409B2">
              <w:rPr>
                <w:rFonts w:ascii="Arial" w:hAnsi="Arial" w:cs="Arial"/>
                <w:color w:val="000000"/>
                <w:position w:val="-2"/>
                <w:sz w:val="18"/>
                <w:szCs w:val="18"/>
              </w:rPr>
              <w:t xml:space="preserve">: </w:t>
            </w:r>
            <w:r w:rsidRPr="00FC11FC">
              <w:rPr>
                <w:rFonts w:ascii="Arial" w:hAnsi="Arial" w:cs="Arial"/>
                <w:color w:val="000000"/>
                <w:position w:val="-2"/>
                <w:sz w:val="18"/>
                <w:szCs w:val="18"/>
              </w:rPr>
              <w:t xml:space="preserve">POSTELJICA ZA DOJENČKE </w:t>
            </w:r>
            <w:r w:rsidRPr="00E409B2">
              <w:rPr>
                <w:rFonts w:ascii="Arial" w:hAnsi="Arial" w:cs="Arial"/>
                <w:color w:val="000000"/>
                <w:position w:val="-2"/>
                <w:sz w:val="16"/>
                <w:szCs w:val="16"/>
              </w:rPr>
              <w:t>(proizvajalec, model, kataloška št.)</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5804A" w14:textId="32DD1274" w:rsidR="00FC11FC" w:rsidRPr="00E409B2" w:rsidRDefault="00FC11FC" w:rsidP="00FC11FC">
            <w:pPr>
              <w:rPr>
                <w:rFonts w:ascii="Arial" w:hAnsi="Arial" w:cs="Arial"/>
                <w:b/>
                <w:bCs/>
                <w:sz w:val="18"/>
                <w:szCs w:val="18"/>
              </w:rPr>
            </w:pPr>
            <w:r w:rsidRPr="00E409B2">
              <w:rPr>
                <w:rFonts w:ascii="Arial" w:hAnsi="Arial" w:cs="Arial"/>
                <w:sz w:val="18"/>
                <w:szCs w:val="18"/>
              </w:rPr>
              <w:t>KOS</w:t>
            </w: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760B1" w14:textId="6619AA7B" w:rsidR="00FC11FC" w:rsidRPr="00FC11FC" w:rsidRDefault="00FC11FC" w:rsidP="00FC11FC">
            <w:pPr>
              <w:rPr>
                <w:rFonts w:ascii="Arial" w:hAnsi="Arial" w:cs="Arial"/>
                <w:color w:val="000000"/>
                <w:position w:val="-2"/>
                <w:sz w:val="18"/>
                <w:szCs w:val="18"/>
              </w:rPr>
            </w:pPr>
            <w:r w:rsidRPr="00FC11FC">
              <w:rPr>
                <w:rFonts w:ascii="Arial" w:hAnsi="Arial" w:cs="Arial"/>
                <w:color w:val="000000"/>
                <w:position w:val="-2"/>
                <w:sz w:val="18"/>
                <w:szCs w:val="18"/>
              </w:rPr>
              <w:t>1</w:t>
            </w:r>
          </w:p>
        </w:tc>
        <w:tc>
          <w:tcPr>
            <w:tcW w:w="736" w:type="pct"/>
            <w:tcBorders>
              <w:top w:val="single" w:sz="5" w:space="0" w:color="000000"/>
              <w:left w:val="single" w:sz="5" w:space="0" w:color="000000"/>
              <w:bottom w:val="single" w:sz="5" w:space="0" w:color="000000"/>
              <w:right w:val="single" w:sz="5" w:space="0" w:color="000000"/>
            </w:tcBorders>
          </w:tcPr>
          <w:p w14:paraId="5AB52431" w14:textId="77777777" w:rsidR="00FC11FC" w:rsidRPr="00E409B2" w:rsidRDefault="00FC11FC" w:rsidP="00FC11FC">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723A46FC" w14:textId="77777777" w:rsidR="00FC11FC" w:rsidRPr="00E409B2" w:rsidRDefault="00FC11FC" w:rsidP="00FC11FC">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40C233EC" w14:textId="77777777" w:rsidR="00FC11FC" w:rsidRPr="00E409B2" w:rsidRDefault="00FC11FC" w:rsidP="00FC11FC">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EC0AB" w14:textId="77777777" w:rsidR="00FC11FC" w:rsidRPr="00E409B2" w:rsidRDefault="00FC11FC" w:rsidP="00FC11FC">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25B73" w14:textId="77777777" w:rsidR="00FC11FC" w:rsidRPr="00E409B2" w:rsidRDefault="00FC11FC" w:rsidP="00FC11FC">
            <w:pPr>
              <w:rPr>
                <w:rFonts w:ascii="Arial" w:hAnsi="Arial" w:cs="Arial"/>
                <w:color w:val="000000"/>
                <w:position w:val="-2"/>
                <w:sz w:val="18"/>
                <w:szCs w:val="18"/>
              </w:rPr>
            </w:pPr>
          </w:p>
        </w:tc>
      </w:tr>
      <w:tr w:rsidR="00FC11FC" w14:paraId="3E5FAF26" w14:textId="77777777" w:rsidTr="00C11D74">
        <w:tc>
          <w:tcPr>
            <w:tcW w:w="1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65596" w14:textId="7A6A512B" w:rsidR="00FC11FC" w:rsidRPr="00E409B2" w:rsidRDefault="00FC11FC" w:rsidP="00FC11FC">
            <w:pPr>
              <w:rPr>
                <w:rFonts w:ascii="Arial" w:hAnsi="Arial" w:cs="Arial"/>
                <w:b/>
                <w:bCs/>
                <w:color w:val="000000"/>
                <w:position w:val="-2"/>
                <w:sz w:val="18"/>
                <w:szCs w:val="18"/>
              </w:rPr>
            </w:pPr>
            <w:r w:rsidRPr="00E409B2">
              <w:rPr>
                <w:rFonts w:ascii="Arial" w:hAnsi="Arial" w:cs="Arial"/>
                <w:b/>
                <w:bCs/>
                <w:color w:val="000000"/>
                <w:position w:val="-2"/>
                <w:sz w:val="18"/>
                <w:szCs w:val="18"/>
              </w:rPr>
              <w:t xml:space="preserve">Sklop </w:t>
            </w:r>
            <w:r>
              <w:rPr>
                <w:rFonts w:ascii="Arial" w:hAnsi="Arial" w:cs="Arial"/>
                <w:b/>
                <w:bCs/>
                <w:color w:val="000000"/>
                <w:position w:val="-2"/>
                <w:sz w:val="18"/>
                <w:szCs w:val="18"/>
              </w:rPr>
              <w:t>6</w:t>
            </w:r>
            <w:r w:rsidRPr="00E409B2">
              <w:rPr>
                <w:rFonts w:ascii="Arial" w:hAnsi="Arial" w:cs="Arial"/>
                <w:b/>
                <w:bCs/>
                <w:color w:val="000000"/>
                <w:position w:val="-2"/>
                <w:sz w:val="18"/>
                <w:szCs w:val="18"/>
              </w:rPr>
              <w:t xml:space="preserve"> SKUPAJ</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E31AA" w14:textId="77777777" w:rsidR="00FC11FC" w:rsidRPr="00E409B2" w:rsidRDefault="00FC11FC" w:rsidP="00FC11FC">
            <w:pPr>
              <w:rPr>
                <w:rFonts w:ascii="Arial" w:hAnsi="Arial" w:cs="Arial"/>
                <w:b/>
                <w:bCs/>
                <w:sz w:val="18"/>
                <w:szCs w:val="18"/>
              </w:rPr>
            </w:pPr>
          </w:p>
        </w:tc>
        <w:tc>
          <w:tcPr>
            <w:tcW w:w="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3F5E3" w14:textId="77777777" w:rsidR="00FC11FC" w:rsidRPr="00E409B2" w:rsidRDefault="00FC11FC" w:rsidP="00FC11FC">
            <w:pPr>
              <w:rPr>
                <w:rFonts w:ascii="Arial" w:hAnsi="Arial" w:cs="Arial"/>
                <w:b/>
                <w:bCs/>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14:paraId="10DCE8F9" w14:textId="77777777" w:rsidR="00FC11FC" w:rsidRPr="00E409B2" w:rsidRDefault="00FC11FC" w:rsidP="00FC11FC">
            <w:pPr>
              <w:rPr>
                <w:rFonts w:ascii="Arial" w:hAnsi="Arial" w:cs="Arial"/>
                <w:color w:val="000000"/>
                <w:position w:val="-2"/>
                <w:sz w:val="18"/>
                <w:szCs w:val="18"/>
              </w:rPr>
            </w:pPr>
          </w:p>
        </w:tc>
        <w:tc>
          <w:tcPr>
            <w:tcW w:w="423" w:type="pct"/>
            <w:tcBorders>
              <w:top w:val="single" w:sz="5" w:space="0" w:color="000000"/>
              <w:left w:val="single" w:sz="5" w:space="0" w:color="000000"/>
              <w:bottom w:val="single" w:sz="5" w:space="0" w:color="000000"/>
              <w:right w:val="single" w:sz="5" w:space="0" w:color="000000"/>
            </w:tcBorders>
          </w:tcPr>
          <w:p w14:paraId="05E25454" w14:textId="77777777" w:rsidR="00FC11FC" w:rsidRPr="00E409B2" w:rsidRDefault="00FC11FC" w:rsidP="00FC11FC">
            <w:pPr>
              <w:rPr>
                <w:rFonts w:ascii="Arial" w:hAnsi="Arial" w:cs="Arial"/>
                <w:color w:val="000000"/>
                <w:position w:val="-2"/>
                <w:sz w:val="18"/>
                <w:szCs w:val="18"/>
              </w:rPr>
            </w:pPr>
          </w:p>
        </w:tc>
        <w:tc>
          <w:tcPr>
            <w:tcW w:w="527" w:type="pct"/>
            <w:tcBorders>
              <w:top w:val="single" w:sz="5" w:space="0" w:color="000000"/>
              <w:left w:val="single" w:sz="5" w:space="0" w:color="000000"/>
              <w:bottom w:val="single" w:sz="5" w:space="0" w:color="000000"/>
              <w:right w:val="single" w:sz="5" w:space="0" w:color="000000"/>
            </w:tcBorders>
          </w:tcPr>
          <w:p w14:paraId="56C9D303" w14:textId="77777777" w:rsidR="00FC11FC" w:rsidRPr="00E409B2" w:rsidRDefault="00FC11FC" w:rsidP="00FC11FC">
            <w:pPr>
              <w:rPr>
                <w:rFonts w:ascii="Arial" w:hAnsi="Arial" w:cs="Arial"/>
                <w:color w:val="000000"/>
                <w:position w:val="-2"/>
                <w:sz w:val="18"/>
                <w:szCs w:val="18"/>
              </w:rPr>
            </w:pPr>
          </w:p>
        </w:tc>
        <w:tc>
          <w:tcPr>
            <w:tcW w:w="5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0F249" w14:textId="77777777" w:rsidR="00FC11FC" w:rsidRPr="00E409B2" w:rsidRDefault="00FC11FC" w:rsidP="00FC11FC">
            <w:pPr>
              <w:rPr>
                <w:rFonts w:ascii="Arial" w:hAnsi="Arial" w:cs="Arial"/>
                <w:color w:val="000000"/>
                <w:position w:val="-2"/>
                <w:sz w:val="18"/>
                <w:szCs w:val="18"/>
              </w:rPr>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B85FA" w14:textId="77777777" w:rsidR="00FC11FC" w:rsidRPr="00E409B2" w:rsidRDefault="00FC11FC" w:rsidP="00FC11FC">
            <w:pPr>
              <w:rPr>
                <w:rFonts w:ascii="Arial" w:hAnsi="Arial" w:cs="Arial"/>
                <w:color w:val="000000"/>
                <w:position w:val="-2"/>
                <w:sz w:val="18"/>
                <w:szCs w:val="18"/>
              </w:rPr>
            </w:pPr>
          </w:p>
        </w:tc>
      </w:tr>
    </w:tbl>
    <w:p w14:paraId="6DB69428" w14:textId="77777777" w:rsidR="005132C3" w:rsidRDefault="005132C3" w:rsidP="005132C3">
      <w:pPr>
        <w:spacing w:after="0" w:line="240" w:lineRule="auto"/>
        <w:jc w:val="both"/>
        <w:rPr>
          <w:rFonts w:ascii="Arial" w:hAnsi="Arial" w:cs="Arial"/>
          <w:b/>
          <w:bCs/>
          <w:color w:val="000000"/>
          <w:sz w:val="18"/>
          <w:szCs w:val="18"/>
        </w:rPr>
      </w:pPr>
    </w:p>
    <w:p w14:paraId="1E057C2F" w14:textId="2C11C162" w:rsidR="005132C3" w:rsidRDefault="005132C3" w:rsidP="00E409B2">
      <w:pPr>
        <w:rPr>
          <w:rFonts w:ascii="Arial" w:hAnsi="Arial" w:cs="Arial"/>
          <w:b/>
          <w:bCs/>
          <w:color w:val="000000"/>
          <w:sz w:val="18"/>
          <w:szCs w:val="18"/>
        </w:rPr>
      </w:pPr>
      <w:r>
        <w:rPr>
          <w:rFonts w:ascii="Arial" w:hAnsi="Arial" w:cs="Arial"/>
          <w:b/>
          <w:bCs/>
          <w:color w:val="000000"/>
          <w:sz w:val="18"/>
          <w:szCs w:val="18"/>
        </w:rPr>
        <w:t>P</w:t>
      </w:r>
      <w:r w:rsidRPr="003F7820">
        <w:rPr>
          <w:rFonts w:ascii="Arial" w:hAnsi="Arial" w:cs="Arial"/>
          <w:b/>
          <w:bCs/>
          <w:color w:val="000000"/>
          <w:sz w:val="18"/>
          <w:szCs w:val="18"/>
        </w:rPr>
        <w:t xml:space="preserve">onudnik k obrazcu </w:t>
      </w:r>
      <w:r>
        <w:rPr>
          <w:rFonts w:ascii="Arial" w:hAnsi="Arial" w:cs="Arial"/>
          <w:b/>
          <w:bCs/>
          <w:color w:val="000000"/>
          <w:sz w:val="18"/>
          <w:szCs w:val="18"/>
        </w:rPr>
        <w:t>P</w:t>
      </w:r>
      <w:r w:rsidRPr="003F7820">
        <w:rPr>
          <w:rFonts w:ascii="Arial" w:hAnsi="Arial" w:cs="Arial"/>
          <w:b/>
          <w:bCs/>
          <w:color w:val="000000"/>
          <w:sz w:val="18"/>
          <w:szCs w:val="18"/>
        </w:rPr>
        <w:t>onudb</w:t>
      </w:r>
      <w:r>
        <w:rPr>
          <w:rFonts w:ascii="Arial" w:hAnsi="Arial" w:cs="Arial"/>
          <w:b/>
          <w:bCs/>
          <w:color w:val="000000"/>
          <w:sz w:val="18"/>
          <w:szCs w:val="18"/>
        </w:rPr>
        <w:t>a</w:t>
      </w:r>
      <w:r w:rsidRPr="003F7820">
        <w:rPr>
          <w:rFonts w:ascii="Arial" w:hAnsi="Arial" w:cs="Arial"/>
          <w:b/>
          <w:bCs/>
          <w:color w:val="000000"/>
          <w:sz w:val="18"/>
          <w:szCs w:val="18"/>
        </w:rPr>
        <w:t xml:space="preserve"> obvezno predloži: </w:t>
      </w:r>
    </w:p>
    <w:tbl>
      <w:tblPr>
        <w:tblStyle w:val="NormalTablePHPDOCX"/>
        <w:tblW w:w="0" w:type="auto"/>
        <w:tblInd w:w="108" w:type="dxa"/>
        <w:tblLook w:val="04A0" w:firstRow="1" w:lastRow="0" w:firstColumn="1" w:lastColumn="0" w:noHBand="0" w:noVBand="1"/>
      </w:tblPr>
      <w:tblGrid>
        <w:gridCol w:w="8962"/>
      </w:tblGrid>
      <w:tr w:rsidR="005132C3" w:rsidRPr="00D3403C" w14:paraId="05DA4CAE" w14:textId="77777777" w:rsidTr="00C11D74">
        <w:tc>
          <w:tcPr>
            <w:tcW w:w="0" w:type="auto"/>
            <w:tcMar>
              <w:top w:w="0" w:type="auto"/>
              <w:bottom w:w="0" w:type="auto"/>
            </w:tcMar>
          </w:tcPr>
          <w:p w14:paraId="5379E1DA" w14:textId="77777777" w:rsidR="005132C3" w:rsidRPr="00D3403C" w:rsidRDefault="005132C3" w:rsidP="00C11D74">
            <w:pPr>
              <w:rPr>
                <w:rFonts w:eastAsia="Calibri" w:cs="Times New Roman"/>
              </w:rPr>
            </w:pPr>
            <w:r w:rsidRPr="00D3403C">
              <w:rPr>
                <w:rFonts w:ascii="Arial" w:eastAsia="Calibri" w:hAnsi="Arial" w:cs="Arial"/>
                <w:color w:val="000000"/>
                <w:sz w:val="18"/>
                <w:szCs w:val="18"/>
              </w:rPr>
              <w:t xml:space="preserve">• </w:t>
            </w:r>
            <w:r w:rsidRPr="002F3CEB">
              <w:rPr>
                <w:rFonts w:ascii="Arial" w:eastAsia="Calibri" w:hAnsi="Arial" w:cs="Arial"/>
                <w:b/>
                <w:bCs/>
                <w:color w:val="000000"/>
                <w:sz w:val="18"/>
                <w:szCs w:val="18"/>
              </w:rPr>
              <w:t>lasten predračun kjer so posebej specificirane posamezne komponente zgoraj navedenih kompletov opreme (kjer je to smiselno), vse opremljeno z nazivi blaga, modelom, kat. št. in podatkom o proizvajalcu ter cenami/EM brez DDV in z DDV;</w:t>
            </w:r>
          </w:p>
        </w:tc>
      </w:tr>
    </w:tbl>
    <w:p w14:paraId="5022BFFF" w14:textId="77777777" w:rsidR="00B44B91" w:rsidRDefault="00C2793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02C6816" w14:textId="77777777" w:rsidR="00B44B91" w:rsidRDefault="00C2793A">
      <w:pPr>
        <w:spacing w:before="225" w:after="225" w:line="240" w:lineRule="auto"/>
        <w:jc w:val="both"/>
      </w:pPr>
      <w:r>
        <w:rPr>
          <w:rFonts w:ascii="Arial" w:hAnsi="Arial" w:cs="Arial"/>
          <w:color w:val="000000"/>
          <w:sz w:val="18"/>
          <w:szCs w:val="18"/>
        </w:rPr>
        <w:t>Ponudba velja najmanj 180 dni od roka za predložitev ponudb.</w:t>
      </w:r>
    </w:p>
    <w:p w14:paraId="3A336A48" w14:textId="1FE7E583" w:rsidR="00B44B91" w:rsidRDefault="00C2793A">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 </w:t>
      </w:r>
    </w:p>
    <w:p w14:paraId="3DEB4DCD" w14:textId="071498F4" w:rsidR="00E409B2" w:rsidRDefault="00C2793A" w:rsidP="00E409B2">
      <w:pPr>
        <w:jc w:val="both"/>
      </w:pPr>
      <w:r>
        <w:rPr>
          <w:rFonts w:ascii="Arial" w:hAnsi="Arial" w:cs="Arial"/>
          <w:color w:val="000000"/>
          <w:sz w:val="18"/>
          <w:szCs w:val="18"/>
        </w:rPr>
        <w:t> </w:t>
      </w:r>
      <w:r w:rsidR="00E409B2">
        <w:rPr>
          <w:rFonts w:ascii="Arial" w:hAnsi="Arial" w:cs="Arial"/>
          <w:color w:val="000000"/>
          <w:position w:val="-2"/>
          <w:sz w:val="18"/>
          <w:szCs w:val="18"/>
        </w:rPr>
        <w:t> </w:t>
      </w:r>
    </w:p>
    <w:p w14:paraId="4EF99C72" w14:textId="77777777" w:rsidR="00E409B2" w:rsidRDefault="00E409B2" w:rsidP="00E409B2">
      <w:pPr>
        <w:jc w:val="both"/>
      </w:pPr>
      <w:r>
        <w:rPr>
          <w:rFonts w:ascii="Arial" w:hAnsi="Arial" w:cs="Arial"/>
          <w:color w:val="000000"/>
          <w:position w:val="-2"/>
          <w:sz w:val="18"/>
          <w:szCs w:val="18"/>
        </w:rPr>
        <w:t> </w:t>
      </w:r>
    </w:p>
    <w:p w14:paraId="61812E29" w14:textId="54C35F61" w:rsidR="00B44B91" w:rsidRDefault="00C2793A">
      <w:pPr>
        <w:spacing w:before="225" w:after="225" w:line="240" w:lineRule="auto"/>
        <w:jc w:val="both"/>
      </w:pPr>
      <w:r>
        <w:rPr>
          <w:rFonts w:ascii="Arial" w:hAnsi="Arial" w:cs="Arial"/>
          <w:b/>
          <w:bCs/>
          <w:color w:val="000000"/>
          <w:sz w:val="18"/>
          <w:szCs w:val="18"/>
        </w:rPr>
        <w:t>IV. Podatki o plačilu</w:t>
      </w:r>
    </w:p>
    <w:p w14:paraId="0584BB2D" w14:textId="77777777" w:rsidR="00B44B91" w:rsidRDefault="00C2793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00D57AE" w14:textId="77777777" w:rsidR="00B44B91" w:rsidRDefault="00C2793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FAFE2E1" w14:textId="77777777" w:rsidR="00B44B91" w:rsidRDefault="00C2793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06E9CF2" w14:textId="77777777" w:rsidR="00B44B91" w:rsidRDefault="00C2793A">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B44B91" w14:paraId="6938487C"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7A9D6" w14:textId="77777777" w:rsidR="00B44B91" w:rsidRDefault="00C2793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B39E2" w14:textId="77777777" w:rsidR="00B44B91" w:rsidRDefault="00C2793A">
            <w:r>
              <w:rPr>
                <w:rFonts w:ascii="Arial" w:hAnsi="Arial" w:cs="Arial"/>
                <w:color w:val="000000"/>
                <w:position w:val="-2"/>
                <w:sz w:val="18"/>
                <w:szCs w:val="18"/>
              </w:rPr>
              <w:t> </w:t>
            </w:r>
          </w:p>
        </w:tc>
      </w:tr>
      <w:tr w:rsidR="00B44B91" w14:paraId="0B7EC9BB"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1BA24" w14:textId="77777777" w:rsidR="00B44B91" w:rsidRDefault="00C2793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EC741" w14:textId="77777777" w:rsidR="00B44B91" w:rsidRDefault="00C2793A">
            <w:r>
              <w:rPr>
                <w:rFonts w:ascii="Arial" w:hAnsi="Arial" w:cs="Arial"/>
                <w:color w:val="000000"/>
                <w:position w:val="-2"/>
                <w:sz w:val="18"/>
                <w:szCs w:val="18"/>
              </w:rPr>
              <w:t> </w:t>
            </w:r>
          </w:p>
        </w:tc>
      </w:tr>
      <w:tr w:rsidR="00B44B91" w14:paraId="05CEE4F5"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DB87E" w14:textId="77777777" w:rsidR="00B44B91" w:rsidRDefault="00C2793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B7E09" w14:textId="77777777" w:rsidR="00B44B91" w:rsidRDefault="00C2793A">
            <w:r>
              <w:rPr>
                <w:rFonts w:ascii="Arial" w:hAnsi="Arial" w:cs="Arial"/>
                <w:color w:val="000000"/>
                <w:position w:val="-2"/>
                <w:sz w:val="18"/>
                <w:szCs w:val="18"/>
              </w:rPr>
              <w:t> </w:t>
            </w:r>
          </w:p>
        </w:tc>
      </w:tr>
      <w:tr w:rsidR="00B44B91" w14:paraId="50B9B29A"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23BA1" w14:textId="77777777" w:rsidR="00B44B91" w:rsidRDefault="00C2793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68B45" w14:textId="77777777" w:rsidR="00B44B91" w:rsidRDefault="00C2793A">
            <w:r>
              <w:rPr>
                <w:rFonts w:ascii="Arial" w:hAnsi="Arial" w:cs="Arial"/>
                <w:color w:val="000000"/>
                <w:position w:val="-2"/>
                <w:sz w:val="18"/>
                <w:szCs w:val="18"/>
              </w:rPr>
              <w:t> </w:t>
            </w:r>
          </w:p>
        </w:tc>
      </w:tr>
      <w:tr w:rsidR="00B44B91" w14:paraId="4E2E3281"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05A44B" w14:textId="77777777" w:rsidR="00B44B91" w:rsidRDefault="00C2793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CD619" w14:textId="77777777" w:rsidR="00B44B91" w:rsidRDefault="00C2793A">
            <w:r>
              <w:rPr>
                <w:rFonts w:ascii="Arial" w:hAnsi="Arial" w:cs="Arial"/>
                <w:color w:val="000000"/>
                <w:position w:val="-2"/>
                <w:sz w:val="18"/>
                <w:szCs w:val="18"/>
              </w:rPr>
              <w:t> </w:t>
            </w:r>
          </w:p>
        </w:tc>
      </w:tr>
      <w:tr w:rsidR="00B44B91" w14:paraId="02A10BAB"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46C42" w14:textId="77777777" w:rsidR="00B44B91" w:rsidRDefault="00C2793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A0150" w14:textId="77777777" w:rsidR="00B44B91" w:rsidRDefault="00C2793A">
            <w:r>
              <w:rPr>
                <w:rFonts w:ascii="Arial" w:hAnsi="Arial" w:cs="Arial"/>
                <w:color w:val="000000"/>
                <w:position w:val="-2"/>
                <w:sz w:val="18"/>
                <w:szCs w:val="18"/>
              </w:rPr>
              <w:t> </w:t>
            </w:r>
          </w:p>
        </w:tc>
      </w:tr>
      <w:tr w:rsidR="00B44B91" w14:paraId="0430914F"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495C09" w14:textId="77777777" w:rsidR="00B44B91" w:rsidRDefault="00C2793A">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CB8F6" w14:textId="77777777" w:rsidR="00B44B91" w:rsidRDefault="00C2793A">
            <w:r>
              <w:rPr>
                <w:rFonts w:ascii="Arial" w:hAnsi="Arial" w:cs="Arial"/>
                <w:color w:val="000000"/>
                <w:position w:val="-2"/>
                <w:sz w:val="18"/>
                <w:szCs w:val="18"/>
              </w:rPr>
              <w:t> </w:t>
            </w:r>
          </w:p>
        </w:tc>
      </w:tr>
      <w:tr w:rsidR="00B44B91" w14:paraId="3C093550"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43324E" w14:textId="77777777" w:rsidR="00B44B91" w:rsidRDefault="00C2793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DB36C" w14:textId="77777777" w:rsidR="00B44B91" w:rsidRDefault="00C2793A">
            <w:r>
              <w:rPr>
                <w:rFonts w:ascii="Arial" w:hAnsi="Arial" w:cs="Arial"/>
                <w:color w:val="000000"/>
                <w:position w:val="-2"/>
                <w:sz w:val="18"/>
                <w:szCs w:val="18"/>
              </w:rPr>
              <w:t> </w:t>
            </w:r>
          </w:p>
        </w:tc>
      </w:tr>
      <w:tr w:rsidR="00B44B91" w14:paraId="21BA18C0"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F1A4D" w14:textId="77777777" w:rsidR="00B44B91" w:rsidRDefault="00C2793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0C674" w14:textId="77777777" w:rsidR="00B44B91" w:rsidRDefault="00C2793A">
            <w:r>
              <w:rPr>
                <w:rFonts w:ascii="Arial" w:hAnsi="Arial" w:cs="Arial"/>
                <w:color w:val="000000"/>
                <w:position w:val="-2"/>
                <w:sz w:val="18"/>
                <w:szCs w:val="18"/>
              </w:rPr>
              <w:t> </w:t>
            </w:r>
          </w:p>
        </w:tc>
      </w:tr>
      <w:tr w:rsidR="00B44B91" w14:paraId="56ED16F1" w14:textId="77777777" w:rsidTr="00E409B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543199" w14:textId="77777777" w:rsidR="00B44B91" w:rsidRDefault="00C2793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FAF18" w14:textId="77777777" w:rsidR="00B44B91" w:rsidRDefault="00C2793A">
            <w:r>
              <w:rPr>
                <w:rFonts w:ascii="Arial" w:hAnsi="Arial" w:cs="Arial"/>
                <w:color w:val="000000"/>
                <w:position w:val="-2"/>
                <w:sz w:val="18"/>
                <w:szCs w:val="18"/>
              </w:rPr>
              <w:t> </w:t>
            </w:r>
          </w:p>
        </w:tc>
      </w:tr>
      <w:tr w:rsidR="00B44B91" w14:paraId="1F98C6EB" w14:textId="77777777" w:rsidTr="00E409B2">
        <w:tblPrEx>
          <w:shd w:val="clear" w:color="auto" w:fill="auto"/>
        </w:tblPrEx>
        <w:tc>
          <w:tcPr>
            <w:tcW w:w="4080" w:type="dxa"/>
            <w:gridSpan w:val="3"/>
            <w:tcMar>
              <w:top w:w="75" w:type="dxa"/>
              <w:bottom w:w="75" w:type="dxa"/>
            </w:tcMar>
            <w:vAlign w:val="center"/>
          </w:tcPr>
          <w:p w14:paraId="0A21D89B" w14:textId="77777777" w:rsidR="00E409B2" w:rsidRDefault="00E409B2">
            <w:pPr>
              <w:rPr>
                <w:rFonts w:ascii="Arial" w:hAnsi="Arial" w:cs="Arial"/>
                <w:color w:val="000000"/>
                <w:position w:val="-2"/>
                <w:sz w:val="18"/>
                <w:szCs w:val="18"/>
              </w:rPr>
            </w:pPr>
          </w:p>
          <w:p w14:paraId="13392E11" w14:textId="77777777" w:rsidR="00E409B2" w:rsidRDefault="00E409B2">
            <w:pPr>
              <w:rPr>
                <w:rFonts w:ascii="Arial" w:hAnsi="Arial" w:cs="Arial"/>
                <w:color w:val="000000"/>
                <w:position w:val="-2"/>
                <w:sz w:val="18"/>
                <w:szCs w:val="18"/>
              </w:rPr>
            </w:pPr>
          </w:p>
          <w:p w14:paraId="546ED322" w14:textId="77777777" w:rsidR="00E409B2" w:rsidRDefault="00E409B2">
            <w:pPr>
              <w:rPr>
                <w:rFonts w:ascii="Arial" w:hAnsi="Arial" w:cs="Arial"/>
                <w:color w:val="000000"/>
                <w:position w:val="-2"/>
                <w:sz w:val="18"/>
                <w:szCs w:val="18"/>
              </w:rPr>
            </w:pPr>
          </w:p>
          <w:p w14:paraId="58358F0D" w14:textId="13A8F940"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56907444" w14:textId="77777777" w:rsidR="00E409B2" w:rsidRDefault="00E409B2">
            <w:pPr>
              <w:jc w:val="center"/>
              <w:rPr>
                <w:rFonts w:ascii="Arial" w:hAnsi="Arial" w:cs="Arial"/>
                <w:color w:val="000000"/>
                <w:position w:val="-2"/>
                <w:sz w:val="18"/>
                <w:szCs w:val="18"/>
              </w:rPr>
            </w:pPr>
          </w:p>
          <w:p w14:paraId="23588999" w14:textId="77777777" w:rsidR="00E409B2" w:rsidRDefault="00E409B2">
            <w:pPr>
              <w:jc w:val="center"/>
              <w:rPr>
                <w:rFonts w:ascii="Arial" w:hAnsi="Arial" w:cs="Arial"/>
                <w:color w:val="000000"/>
                <w:position w:val="-2"/>
                <w:sz w:val="18"/>
                <w:szCs w:val="18"/>
              </w:rPr>
            </w:pPr>
          </w:p>
          <w:p w14:paraId="16DC901F" w14:textId="77777777" w:rsidR="00E409B2" w:rsidRDefault="00E409B2">
            <w:pPr>
              <w:jc w:val="center"/>
              <w:rPr>
                <w:rFonts w:ascii="Arial" w:hAnsi="Arial" w:cs="Arial"/>
                <w:color w:val="000000"/>
                <w:position w:val="-2"/>
                <w:sz w:val="18"/>
                <w:szCs w:val="18"/>
              </w:rPr>
            </w:pPr>
          </w:p>
          <w:p w14:paraId="400B496A" w14:textId="77777777" w:rsidR="00E409B2" w:rsidRDefault="00E409B2">
            <w:pPr>
              <w:jc w:val="center"/>
              <w:rPr>
                <w:rFonts w:ascii="Arial" w:hAnsi="Arial" w:cs="Arial"/>
                <w:color w:val="000000"/>
                <w:position w:val="-2"/>
                <w:sz w:val="18"/>
                <w:szCs w:val="18"/>
              </w:rPr>
            </w:pPr>
          </w:p>
          <w:p w14:paraId="19BDC0C3" w14:textId="2691BCF8" w:rsidR="00B44B91" w:rsidRDefault="00C2793A">
            <w:pPr>
              <w:jc w:val="center"/>
            </w:pPr>
            <w:r>
              <w:rPr>
                <w:rFonts w:ascii="Arial" w:hAnsi="Arial" w:cs="Arial"/>
                <w:color w:val="000000"/>
                <w:position w:val="-2"/>
                <w:sz w:val="18"/>
                <w:szCs w:val="18"/>
              </w:rPr>
              <w:t>Ime in priimek: _____________________</w:t>
            </w:r>
          </w:p>
        </w:tc>
      </w:tr>
      <w:tr w:rsidR="00B44B91" w14:paraId="54F83BE5" w14:textId="77777777" w:rsidTr="00E409B2">
        <w:tblPrEx>
          <w:shd w:val="clear" w:color="auto" w:fill="auto"/>
        </w:tblPrEx>
        <w:tc>
          <w:tcPr>
            <w:tcW w:w="4080" w:type="dxa"/>
            <w:gridSpan w:val="3"/>
            <w:tcMar>
              <w:top w:w="75" w:type="dxa"/>
              <w:bottom w:w="75" w:type="dxa"/>
            </w:tcMar>
            <w:vAlign w:val="center"/>
          </w:tcPr>
          <w:p w14:paraId="4313E330" w14:textId="13500619" w:rsidR="00B44B91" w:rsidRDefault="00B44B91"/>
        </w:tc>
        <w:tc>
          <w:tcPr>
            <w:tcW w:w="0" w:type="auto"/>
            <w:tcMar>
              <w:top w:w="75" w:type="dxa"/>
              <w:bottom w:w="75" w:type="dxa"/>
            </w:tcMar>
            <w:vAlign w:val="center"/>
          </w:tcPr>
          <w:p w14:paraId="205E192B" w14:textId="49B233EE" w:rsidR="00B44B91" w:rsidRDefault="00E409B2">
            <w:pPr>
              <w:jc w:val="center"/>
            </w:pPr>
            <w:r>
              <w:rPr>
                <w:rFonts w:ascii="Arial" w:hAnsi="Arial" w:cs="Arial"/>
                <w:color w:val="000000"/>
                <w:position w:val="-2"/>
                <w:sz w:val="18"/>
                <w:szCs w:val="18"/>
              </w:rPr>
              <w:t xml:space="preserve">      </w:t>
            </w:r>
            <w:r w:rsidR="00C2793A">
              <w:rPr>
                <w:rFonts w:ascii="Arial" w:hAnsi="Arial" w:cs="Arial"/>
                <w:color w:val="000000"/>
                <w:position w:val="-2"/>
                <w:sz w:val="18"/>
                <w:szCs w:val="18"/>
              </w:rPr>
              <w:t>(žig in podpis)</w:t>
            </w:r>
            <w:r w:rsidR="00C2793A">
              <w:rPr>
                <w:rFonts w:ascii="Arial" w:hAnsi="Arial" w:cs="Arial"/>
                <w:color w:val="000000"/>
                <w:position w:val="-2"/>
                <w:sz w:val="18"/>
                <w:szCs w:val="18"/>
              </w:rPr>
              <w:br/>
              <w:t> </w:t>
            </w:r>
          </w:p>
        </w:tc>
      </w:tr>
    </w:tbl>
    <w:p w14:paraId="521E9FA6" w14:textId="77777777" w:rsidR="00B44B91" w:rsidRDefault="00B44B91">
      <w:pPr>
        <w:sectPr w:rsidR="00B44B91" w:rsidSect="00E409B2">
          <w:footerReference w:type="default" r:id="rId12"/>
          <w:pgSz w:w="11906" w:h="16838"/>
          <w:pgMar w:top="1134" w:right="1418" w:bottom="1134" w:left="1418" w:header="567" w:footer="595" w:gutter="0"/>
          <w:cols w:space="708"/>
          <w:docGrid w:linePitch="360"/>
        </w:sectPr>
      </w:pPr>
    </w:p>
    <w:p w14:paraId="7BDF8CE0"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A2C6AF4" w14:textId="77777777" w:rsidR="00C2793A" w:rsidRPr="00252358" w:rsidRDefault="00C2793A" w:rsidP="00252358"/>
    <w:p w14:paraId="250FFCF7"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1685FE7" w14:textId="77777777" w:rsidR="00C2793A" w:rsidRDefault="00C2793A" w:rsidP="00EB2A75">
      <w:pPr>
        <w:spacing w:after="120"/>
        <w:rPr>
          <w:rFonts w:ascii="Arial" w:hAnsi="Arial" w:cs="Arial"/>
        </w:rPr>
      </w:pPr>
    </w:p>
    <w:p w14:paraId="4C340865" w14:textId="77777777" w:rsidR="00B44B91" w:rsidRDefault="00C2793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BOLNIŠKE POSTELJE, NOČNE OMARICE IN OBPOSTELJNE KONZOLNE MIZICE</w:t>
      </w:r>
      <w:r>
        <w:rPr>
          <w:rFonts w:ascii="Arial" w:hAnsi="Arial" w:cs="Arial"/>
          <w:color w:val="000000"/>
          <w:sz w:val="18"/>
          <w:szCs w:val="18"/>
        </w:rPr>
        <w:t>«,</w:t>
      </w:r>
    </w:p>
    <w:p w14:paraId="0332DEB1" w14:textId="77777777" w:rsidR="00B44B91" w:rsidRDefault="00C2793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195D12A" w14:textId="77777777" w:rsidR="00B44B91" w:rsidRDefault="00C2793A">
      <w:pPr>
        <w:spacing w:before="225" w:after="225" w:line="240" w:lineRule="auto"/>
        <w:jc w:val="both"/>
      </w:pPr>
      <w:r>
        <w:rPr>
          <w:rFonts w:ascii="Arial" w:hAnsi="Arial" w:cs="Arial"/>
          <w:i/>
          <w:iCs/>
          <w:color w:val="000000"/>
          <w:sz w:val="18"/>
          <w:szCs w:val="18"/>
        </w:rPr>
        <w:t>(naziv ponudnika, partnerja v skupni ponudbi)</w:t>
      </w:r>
    </w:p>
    <w:p w14:paraId="7B86202F" w14:textId="77777777" w:rsidR="00B44B91" w:rsidRDefault="00C2793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44B91" w14:paraId="3E6B404F" w14:textId="77777777">
        <w:tc>
          <w:tcPr>
            <w:tcW w:w="0" w:type="auto"/>
            <w:tcMar>
              <w:top w:w="0" w:type="auto"/>
              <w:bottom w:w="0" w:type="auto"/>
            </w:tcMar>
          </w:tcPr>
          <w:p w14:paraId="638D9971"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A447352"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08E083"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99E59E"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0ACB0B"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A1C4D5F"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AD11066"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6EFF8E"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A4ED702"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D9B3B45"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73DB436"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53755E7"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6E77A66"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94F8214"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A3E301A"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EC8326F"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1438FC4"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7EEF19A"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4B7588B"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8CCA94B"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E878DD7"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1596B03" w14:textId="77777777" w:rsidR="00B44B91" w:rsidRDefault="00C2793A">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38EF7F5" w14:textId="77777777" w:rsidR="00B44B91" w:rsidRDefault="00C2793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44B91" w14:paraId="0A40EB53" w14:textId="77777777">
        <w:tc>
          <w:tcPr>
            <w:tcW w:w="0" w:type="auto"/>
            <w:tcMar>
              <w:top w:w="0" w:type="auto"/>
              <w:bottom w:w="0" w:type="auto"/>
            </w:tcMar>
          </w:tcPr>
          <w:p w14:paraId="0ECB4301"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6D63E67"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424C260"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1417EE5"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8ADDC81"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0F0F503"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6F45E1E"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CB5933"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F29CB21"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625D0C"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59867B5"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2CF5623"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72825D9" w14:textId="77777777" w:rsidR="00B44B91" w:rsidRDefault="00C2793A">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790926F" w14:textId="77777777" w:rsidR="00B44B91" w:rsidRDefault="00C2793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04EB0E0" w14:textId="77777777" w:rsidR="00B44B91" w:rsidRDefault="00C2793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BOLNIŠKE POSTELJE, NOČNE OMARICE IN OBPOSTELJNE KONZOLNE MIZICE,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5E44149" w14:textId="77777777" w:rsidR="00B44B91" w:rsidRDefault="00C2793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4B91" w14:paraId="0A3E7CB1" w14:textId="77777777">
        <w:tc>
          <w:tcPr>
            <w:tcW w:w="2500" w:type="pct"/>
            <w:tcMar>
              <w:top w:w="75" w:type="dxa"/>
              <w:bottom w:w="75" w:type="dxa"/>
            </w:tcMar>
            <w:vAlign w:val="center"/>
          </w:tcPr>
          <w:p w14:paraId="00A98B68" w14:textId="77777777"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0355B647" w14:textId="77777777" w:rsidR="00B44B91" w:rsidRDefault="00C2793A">
            <w:r>
              <w:rPr>
                <w:rFonts w:ascii="Arial" w:hAnsi="Arial" w:cs="Arial"/>
                <w:color w:val="000000"/>
                <w:position w:val="-2"/>
                <w:sz w:val="18"/>
                <w:szCs w:val="18"/>
              </w:rPr>
              <w:t>Ime in priimek: _____________________</w:t>
            </w:r>
          </w:p>
        </w:tc>
      </w:tr>
      <w:tr w:rsidR="00B44B91" w14:paraId="4AC5D162" w14:textId="77777777">
        <w:tc>
          <w:tcPr>
            <w:tcW w:w="2500" w:type="pct"/>
            <w:tcMar>
              <w:top w:w="75" w:type="dxa"/>
              <w:bottom w:w="75" w:type="dxa"/>
            </w:tcMar>
            <w:vAlign w:val="center"/>
          </w:tcPr>
          <w:p w14:paraId="1A42486F" w14:textId="77777777" w:rsidR="00B44B91" w:rsidRDefault="00C2793A">
            <w:r>
              <w:rPr>
                <w:rFonts w:ascii="Arial" w:hAnsi="Arial" w:cs="Arial"/>
                <w:color w:val="000000"/>
                <w:position w:val="-2"/>
                <w:sz w:val="18"/>
                <w:szCs w:val="18"/>
              </w:rPr>
              <w:t> </w:t>
            </w:r>
          </w:p>
        </w:tc>
        <w:tc>
          <w:tcPr>
            <w:tcW w:w="0" w:type="auto"/>
            <w:tcMar>
              <w:top w:w="75" w:type="dxa"/>
              <w:bottom w:w="75" w:type="dxa"/>
            </w:tcMar>
            <w:vAlign w:val="center"/>
          </w:tcPr>
          <w:p w14:paraId="7BE19262" w14:textId="77777777" w:rsidR="00B44B91" w:rsidRDefault="00B44B91"/>
          <w:p w14:paraId="17B9B79D" w14:textId="77777777" w:rsidR="00B44B91" w:rsidRDefault="00C2793A">
            <w:pPr>
              <w:jc w:val="center"/>
            </w:pPr>
            <w:r>
              <w:rPr>
                <w:rFonts w:ascii="Arial" w:hAnsi="Arial" w:cs="Arial"/>
                <w:color w:val="A9A9A9"/>
                <w:position w:val="-2"/>
                <w:sz w:val="18"/>
                <w:szCs w:val="18"/>
              </w:rPr>
              <w:t>(žig in podpis)</w:t>
            </w:r>
          </w:p>
        </w:tc>
      </w:tr>
    </w:tbl>
    <w:p w14:paraId="21FE8428" w14:textId="77777777" w:rsidR="00B44B91" w:rsidRDefault="00C2793A">
      <w:pPr>
        <w:spacing w:before="225" w:after="225" w:line="240" w:lineRule="auto"/>
        <w:jc w:val="both"/>
      </w:pPr>
      <w:r>
        <w:rPr>
          <w:rFonts w:ascii="Arial" w:hAnsi="Arial" w:cs="Arial"/>
          <w:color w:val="000000"/>
          <w:sz w:val="18"/>
          <w:szCs w:val="18"/>
        </w:rPr>
        <w:t> </w:t>
      </w:r>
    </w:p>
    <w:p w14:paraId="3C20A70E" w14:textId="77777777" w:rsidR="00B44B91" w:rsidRDefault="00B44B91">
      <w:pPr>
        <w:sectPr w:rsidR="00B44B91" w:rsidSect="006E7A2B">
          <w:footerReference w:type="default" r:id="rId13"/>
          <w:pgSz w:w="11906" w:h="16838"/>
          <w:pgMar w:top="1418" w:right="1418" w:bottom="1418" w:left="1418" w:header="567" w:footer="596" w:gutter="0"/>
          <w:cols w:space="708"/>
          <w:docGrid w:linePitch="360"/>
        </w:sectPr>
      </w:pPr>
    </w:p>
    <w:p w14:paraId="4BB5AA96"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35E28EB" w14:textId="77777777" w:rsidR="00C2793A" w:rsidRPr="00252358" w:rsidRDefault="00C2793A" w:rsidP="00252358"/>
    <w:p w14:paraId="1E546C7B"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D26B80" w14:textId="77777777" w:rsidR="00C2793A" w:rsidRDefault="00C2793A" w:rsidP="00EB2A75">
      <w:pPr>
        <w:spacing w:after="120"/>
        <w:rPr>
          <w:rFonts w:ascii="Arial" w:hAnsi="Arial" w:cs="Arial"/>
        </w:rPr>
      </w:pPr>
    </w:p>
    <w:p w14:paraId="4E72C58C" w14:textId="77777777" w:rsidR="00B44B91" w:rsidRDefault="00C2793A">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411609B" w14:textId="77777777" w:rsidR="00B44B91" w:rsidRDefault="00C2793A">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9B3DE7E" w14:textId="77777777" w:rsidR="00B44B91" w:rsidRDefault="00C2793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46B6CDB" w14:textId="77777777" w:rsidR="00B44B91" w:rsidRDefault="00B44B91">
      <w:pPr>
        <w:sectPr w:rsidR="00B44B91" w:rsidSect="006E7A2B">
          <w:footerReference w:type="default" r:id="rId14"/>
          <w:pgSz w:w="11906" w:h="16838"/>
          <w:pgMar w:top="1418" w:right="1418" w:bottom="1418" w:left="1418" w:header="567" w:footer="596" w:gutter="0"/>
          <w:cols w:space="708"/>
          <w:docGrid w:linePitch="360"/>
        </w:sectPr>
      </w:pPr>
    </w:p>
    <w:p w14:paraId="783BC24E"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79A25BF" w14:textId="77777777" w:rsidR="00C2793A" w:rsidRPr="00252358" w:rsidRDefault="00C2793A" w:rsidP="00252358"/>
    <w:p w14:paraId="5FA6CA28"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CA63C19" w14:textId="77777777" w:rsidR="00C2793A" w:rsidRDefault="00C2793A" w:rsidP="00EB2A75">
      <w:pPr>
        <w:spacing w:after="120"/>
        <w:rPr>
          <w:rFonts w:ascii="Arial" w:hAnsi="Arial" w:cs="Arial"/>
        </w:rPr>
      </w:pPr>
    </w:p>
    <w:p w14:paraId="305C3D36" w14:textId="77777777" w:rsidR="00B44B91" w:rsidRDefault="00C2793A">
      <w:pPr>
        <w:spacing w:before="225" w:after="225" w:line="240" w:lineRule="auto"/>
        <w:jc w:val="center"/>
      </w:pPr>
      <w:r>
        <w:rPr>
          <w:rFonts w:ascii="Arial" w:hAnsi="Arial" w:cs="Arial"/>
          <w:b/>
          <w:bCs/>
          <w:color w:val="000000"/>
          <w:sz w:val="18"/>
          <w:szCs w:val="18"/>
        </w:rPr>
        <w:t>SEZNAM ČLANOV ORGANOV IN ZASTOPNIKOV GOSPODARSKEGA SUBJEKTA</w:t>
      </w:r>
    </w:p>
    <w:p w14:paraId="5DA507F3" w14:textId="77777777" w:rsidR="00B44B91" w:rsidRDefault="00C2793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44B91" w14:paraId="42DFC5C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ECC1F" w14:textId="77777777" w:rsidR="00B44B91" w:rsidRDefault="00C2793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988BE" w14:textId="77777777" w:rsidR="00B44B91" w:rsidRDefault="00C2793A">
            <w:r>
              <w:rPr>
                <w:rFonts w:ascii="Arial" w:hAnsi="Arial" w:cs="Arial"/>
                <w:color w:val="000000"/>
                <w:position w:val="-2"/>
                <w:sz w:val="18"/>
                <w:szCs w:val="18"/>
              </w:rPr>
              <w:t> </w:t>
            </w:r>
          </w:p>
        </w:tc>
      </w:tr>
      <w:tr w:rsidR="00B44B91" w14:paraId="3035478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42F14" w14:textId="77777777" w:rsidR="00B44B91" w:rsidRDefault="00C2793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ED16F" w14:textId="77777777" w:rsidR="00B44B91" w:rsidRDefault="00C2793A">
            <w:r>
              <w:rPr>
                <w:rFonts w:ascii="Arial" w:hAnsi="Arial" w:cs="Arial"/>
                <w:color w:val="000000"/>
                <w:position w:val="-2"/>
                <w:sz w:val="18"/>
                <w:szCs w:val="18"/>
              </w:rPr>
              <w:t> </w:t>
            </w:r>
          </w:p>
        </w:tc>
      </w:tr>
      <w:tr w:rsidR="00B44B91" w14:paraId="5E266E6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59C00" w14:textId="77777777" w:rsidR="00B44B91" w:rsidRDefault="00C2793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E67F0" w14:textId="77777777" w:rsidR="00B44B91" w:rsidRDefault="00C2793A">
            <w:r>
              <w:rPr>
                <w:rFonts w:ascii="Arial" w:hAnsi="Arial" w:cs="Arial"/>
                <w:color w:val="000000"/>
                <w:position w:val="-2"/>
                <w:sz w:val="18"/>
                <w:szCs w:val="18"/>
              </w:rPr>
              <w:t> </w:t>
            </w:r>
          </w:p>
        </w:tc>
      </w:tr>
      <w:tr w:rsidR="00B44B91" w14:paraId="702FD1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55363" w14:textId="77777777" w:rsidR="00B44B91" w:rsidRDefault="00C2793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CAFC4" w14:textId="77777777" w:rsidR="00B44B91" w:rsidRDefault="00C2793A">
            <w:r>
              <w:rPr>
                <w:rFonts w:ascii="Arial" w:hAnsi="Arial" w:cs="Arial"/>
                <w:color w:val="000000"/>
                <w:position w:val="-2"/>
                <w:sz w:val="18"/>
                <w:szCs w:val="18"/>
              </w:rPr>
              <w:t> </w:t>
            </w:r>
          </w:p>
        </w:tc>
      </w:tr>
    </w:tbl>
    <w:p w14:paraId="7593C994" w14:textId="77777777" w:rsidR="00B44B91" w:rsidRDefault="00C2793A">
      <w:pPr>
        <w:spacing w:before="225" w:after="225" w:line="240" w:lineRule="auto"/>
        <w:jc w:val="both"/>
      </w:pPr>
      <w:r>
        <w:rPr>
          <w:rFonts w:ascii="Arial" w:hAnsi="Arial" w:cs="Arial"/>
          <w:color w:val="000000"/>
          <w:sz w:val="18"/>
          <w:szCs w:val="18"/>
        </w:rPr>
        <w:t> </w:t>
      </w:r>
    </w:p>
    <w:p w14:paraId="41A923FC" w14:textId="77777777" w:rsidR="00B44B91" w:rsidRDefault="00C2793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44B91" w14:paraId="3F9CC1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63FB5" w14:textId="77777777" w:rsidR="00B44B91" w:rsidRDefault="00C2793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6CF56" w14:textId="77777777" w:rsidR="00B44B91" w:rsidRDefault="00C2793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CBBC8" w14:textId="77777777" w:rsidR="00B44B91" w:rsidRDefault="00C2793A">
            <w:r>
              <w:rPr>
                <w:rFonts w:ascii="Arial" w:hAnsi="Arial" w:cs="Arial"/>
                <w:color w:val="000000"/>
                <w:position w:val="-2"/>
                <w:sz w:val="18"/>
                <w:szCs w:val="18"/>
              </w:rPr>
              <w:t>EMŠO*</w:t>
            </w:r>
          </w:p>
        </w:tc>
      </w:tr>
      <w:tr w:rsidR="00B44B91" w14:paraId="7F2EF77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AD6AD"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AA67B"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18B6E" w14:textId="77777777" w:rsidR="00B44B91" w:rsidRDefault="00C2793A">
            <w:r>
              <w:rPr>
                <w:rFonts w:ascii="Arial" w:hAnsi="Arial" w:cs="Arial"/>
                <w:color w:val="000000"/>
                <w:position w:val="-2"/>
                <w:sz w:val="18"/>
                <w:szCs w:val="18"/>
              </w:rPr>
              <w:t> </w:t>
            </w:r>
          </w:p>
        </w:tc>
      </w:tr>
      <w:tr w:rsidR="00B44B91" w14:paraId="7713135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9726B"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73E05"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34D23" w14:textId="77777777" w:rsidR="00B44B91" w:rsidRDefault="00C2793A">
            <w:r>
              <w:rPr>
                <w:rFonts w:ascii="Arial" w:hAnsi="Arial" w:cs="Arial"/>
                <w:color w:val="000000"/>
                <w:position w:val="-2"/>
                <w:sz w:val="18"/>
                <w:szCs w:val="18"/>
              </w:rPr>
              <w:t> </w:t>
            </w:r>
          </w:p>
        </w:tc>
      </w:tr>
      <w:tr w:rsidR="00B44B91" w14:paraId="4756CA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A4328"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F18E5"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AC7FA" w14:textId="77777777" w:rsidR="00B44B91" w:rsidRDefault="00C2793A">
            <w:r>
              <w:rPr>
                <w:rFonts w:ascii="Arial" w:hAnsi="Arial" w:cs="Arial"/>
                <w:color w:val="000000"/>
                <w:position w:val="-2"/>
                <w:sz w:val="18"/>
                <w:szCs w:val="18"/>
              </w:rPr>
              <w:t> </w:t>
            </w:r>
          </w:p>
        </w:tc>
      </w:tr>
      <w:tr w:rsidR="00B44B91" w14:paraId="7661FA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A63B3"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FB16E"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7695EA" w14:textId="77777777" w:rsidR="00B44B91" w:rsidRDefault="00C2793A">
            <w:r>
              <w:rPr>
                <w:rFonts w:ascii="Arial" w:hAnsi="Arial" w:cs="Arial"/>
                <w:color w:val="000000"/>
                <w:position w:val="-2"/>
                <w:sz w:val="18"/>
                <w:szCs w:val="18"/>
              </w:rPr>
              <w:t> </w:t>
            </w:r>
          </w:p>
        </w:tc>
      </w:tr>
      <w:tr w:rsidR="00B44B91" w14:paraId="5EA6AE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F93A3"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FAECD"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1DF77" w14:textId="77777777" w:rsidR="00B44B91" w:rsidRDefault="00C2793A">
            <w:r>
              <w:rPr>
                <w:rFonts w:ascii="Arial" w:hAnsi="Arial" w:cs="Arial"/>
                <w:color w:val="000000"/>
                <w:position w:val="-2"/>
                <w:sz w:val="18"/>
                <w:szCs w:val="18"/>
              </w:rPr>
              <w:t> </w:t>
            </w:r>
          </w:p>
        </w:tc>
      </w:tr>
      <w:tr w:rsidR="00B44B91" w14:paraId="4FABE92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BB3E7"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173D0"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4FD07" w14:textId="77777777" w:rsidR="00B44B91" w:rsidRDefault="00C2793A">
            <w:r>
              <w:rPr>
                <w:rFonts w:ascii="Arial" w:hAnsi="Arial" w:cs="Arial"/>
                <w:color w:val="000000"/>
                <w:position w:val="-2"/>
                <w:sz w:val="18"/>
                <w:szCs w:val="18"/>
              </w:rPr>
              <w:t> </w:t>
            </w:r>
          </w:p>
        </w:tc>
      </w:tr>
      <w:tr w:rsidR="00B44B91" w14:paraId="04B6C2D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C87DD"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4E515"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50829" w14:textId="77777777" w:rsidR="00B44B91" w:rsidRDefault="00C2793A">
            <w:r>
              <w:rPr>
                <w:rFonts w:ascii="Arial" w:hAnsi="Arial" w:cs="Arial"/>
                <w:color w:val="000000"/>
                <w:position w:val="-2"/>
                <w:sz w:val="18"/>
                <w:szCs w:val="18"/>
              </w:rPr>
              <w:t> </w:t>
            </w:r>
          </w:p>
        </w:tc>
      </w:tr>
      <w:tr w:rsidR="00B44B91" w14:paraId="175E55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DA9EA"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C6C5B"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59A54" w14:textId="77777777" w:rsidR="00B44B91" w:rsidRDefault="00C2793A">
            <w:r>
              <w:rPr>
                <w:rFonts w:ascii="Arial" w:hAnsi="Arial" w:cs="Arial"/>
                <w:color w:val="000000"/>
                <w:position w:val="-2"/>
                <w:sz w:val="18"/>
                <w:szCs w:val="18"/>
              </w:rPr>
              <w:t> </w:t>
            </w:r>
          </w:p>
        </w:tc>
      </w:tr>
      <w:tr w:rsidR="00B44B91" w14:paraId="692A68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5C412" w14:textId="77777777" w:rsidR="00B44B91" w:rsidRDefault="00C279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FB55C" w14:textId="77777777" w:rsidR="00B44B91" w:rsidRDefault="00C279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AD8DEC" w14:textId="77777777" w:rsidR="00B44B91" w:rsidRDefault="00C2793A">
            <w:r>
              <w:rPr>
                <w:rFonts w:ascii="Arial" w:hAnsi="Arial" w:cs="Arial"/>
                <w:color w:val="000000"/>
                <w:position w:val="-2"/>
                <w:sz w:val="18"/>
                <w:szCs w:val="18"/>
              </w:rPr>
              <w:t> </w:t>
            </w:r>
          </w:p>
        </w:tc>
      </w:tr>
    </w:tbl>
    <w:p w14:paraId="1AEB9790" w14:textId="77777777" w:rsidR="00B44B91" w:rsidRDefault="00C2793A">
      <w:pPr>
        <w:spacing w:before="225" w:after="225" w:line="240" w:lineRule="auto"/>
        <w:jc w:val="both"/>
      </w:pPr>
      <w:r>
        <w:rPr>
          <w:rFonts w:ascii="Arial" w:hAnsi="Arial" w:cs="Arial"/>
          <w:color w:val="000000"/>
          <w:sz w:val="18"/>
          <w:szCs w:val="18"/>
        </w:rPr>
        <w:t>* podatek je potreben za preverbo v e-Dosje</w:t>
      </w:r>
    </w:p>
    <w:p w14:paraId="5B222389" w14:textId="77777777" w:rsidR="00B44B91" w:rsidRDefault="00C2793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44B91" w14:paraId="0E7EDB94" w14:textId="77777777">
        <w:tc>
          <w:tcPr>
            <w:tcW w:w="2500" w:type="pct"/>
            <w:tcMar>
              <w:top w:w="75" w:type="dxa"/>
              <w:bottom w:w="75" w:type="dxa"/>
            </w:tcMar>
            <w:vAlign w:val="center"/>
          </w:tcPr>
          <w:p w14:paraId="47BA2FC3" w14:textId="77777777"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4CC72262" w14:textId="77777777" w:rsidR="00B44B91" w:rsidRDefault="00C2793A">
            <w:r>
              <w:rPr>
                <w:rFonts w:ascii="Arial" w:hAnsi="Arial" w:cs="Arial"/>
                <w:color w:val="000000"/>
                <w:position w:val="-2"/>
                <w:sz w:val="18"/>
                <w:szCs w:val="18"/>
              </w:rPr>
              <w:t>Ime in priimek: _____________________</w:t>
            </w:r>
          </w:p>
        </w:tc>
      </w:tr>
      <w:tr w:rsidR="00B44B91" w14:paraId="282E0F85" w14:textId="77777777">
        <w:tc>
          <w:tcPr>
            <w:tcW w:w="2500" w:type="pct"/>
            <w:tcMar>
              <w:top w:w="75" w:type="dxa"/>
              <w:bottom w:w="75" w:type="dxa"/>
            </w:tcMar>
            <w:vAlign w:val="center"/>
          </w:tcPr>
          <w:p w14:paraId="33BA654E" w14:textId="77777777" w:rsidR="00B44B91" w:rsidRDefault="00C2793A">
            <w:r>
              <w:rPr>
                <w:rFonts w:ascii="Arial" w:hAnsi="Arial" w:cs="Arial"/>
                <w:color w:val="000000"/>
                <w:position w:val="-2"/>
                <w:sz w:val="18"/>
                <w:szCs w:val="18"/>
              </w:rPr>
              <w:t> </w:t>
            </w:r>
          </w:p>
        </w:tc>
        <w:tc>
          <w:tcPr>
            <w:tcW w:w="0" w:type="auto"/>
            <w:tcMar>
              <w:top w:w="75" w:type="dxa"/>
              <w:bottom w:w="75" w:type="dxa"/>
            </w:tcMar>
            <w:vAlign w:val="center"/>
          </w:tcPr>
          <w:p w14:paraId="10CD1F14" w14:textId="77777777" w:rsidR="00B44B91" w:rsidRDefault="00C2793A">
            <w:pPr>
              <w:jc w:val="center"/>
            </w:pPr>
            <w:r>
              <w:rPr>
                <w:rFonts w:ascii="Arial" w:hAnsi="Arial" w:cs="Arial"/>
                <w:color w:val="A9A9A9"/>
                <w:position w:val="-2"/>
                <w:sz w:val="18"/>
                <w:szCs w:val="18"/>
              </w:rPr>
              <w:t>(podpis)</w:t>
            </w:r>
          </w:p>
        </w:tc>
      </w:tr>
    </w:tbl>
    <w:p w14:paraId="0A161F36" w14:textId="77777777" w:rsidR="00B44B91" w:rsidRDefault="00C2793A">
      <w:pPr>
        <w:spacing w:before="225" w:after="225" w:line="240" w:lineRule="auto"/>
        <w:jc w:val="both"/>
      </w:pPr>
      <w:r>
        <w:rPr>
          <w:rFonts w:ascii="Arial" w:hAnsi="Arial" w:cs="Arial"/>
          <w:color w:val="000000"/>
          <w:sz w:val="18"/>
          <w:szCs w:val="18"/>
        </w:rPr>
        <w:t> </w:t>
      </w:r>
    </w:p>
    <w:p w14:paraId="0DB80F72" w14:textId="77777777" w:rsidR="00B44B91" w:rsidRDefault="00C2793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9353E0F" w14:textId="77777777" w:rsidR="00B44B91" w:rsidRDefault="00C2793A">
      <w:pPr>
        <w:spacing w:before="225" w:after="225" w:line="240" w:lineRule="auto"/>
        <w:jc w:val="both"/>
      </w:pPr>
      <w:r>
        <w:rPr>
          <w:rFonts w:ascii="Arial" w:hAnsi="Arial" w:cs="Arial"/>
          <w:color w:val="000000"/>
          <w:sz w:val="18"/>
          <w:szCs w:val="18"/>
        </w:rPr>
        <w:t> </w:t>
      </w:r>
    </w:p>
    <w:p w14:paraId="3A9AC7C0" w14:textId="77777777" w:rsidR="00B44B91" w:rsidRDefault="00B44B91">
      <w:pPr>
        <w:sectPr w:rsidR="00B44B91" w:rsidSect="006E7A2B">
          <w:footerReference w:type="default" r:id="rId15"/>
          <w:pgSz w:w="11906" w:h="16838"/>
          <w:pgMar w:top="1418" w:right="1418" w:bottom="1418" w:left="1418" w:header="567" w:footer="596" w:gutter="0"/>
          <w:cols w:space="708"/>
          <w:docGrid w:linePitch="360"/>
        </w:sectPr>
      </w:pPr>
    </w:p>
    <w:p w14:paraId="5EEDE5B8"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7929CEE" w14:textId="77777777" w:rsidR="00C2793A" w:rsidRPr="00252358" w:rsidRDefault="00C2793A" w:rsidP="00252358"/>
    <w:p w14:paraId="7E9B5589"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82D6B5F" w14:textId="77777777" w:rsidR="00C2793A" w:rsidRDefault="00C2793A" w:rsidP="00EB2A75">
      <w:pPr>
        <w:spacing w:after="120"/>
        <w:rPr>
          <w:rFonts w:ascii="Arial" w:hAnsi="Arial" w:cs="Arial"/>
        </w:rPr>
      </w:pPr>
    </w:p>
    <w:p w14:paraId="717CE610" w14:textId="77777777" w:rsidR="00B44B91" w:rsidRDefault="00C2793A">
      <w:pPr>
        <w:spacing w:before="225" w:after="225" w:line="240" w:lineRule="auto"/>
        <w:jc w:val="both"/>
      </w:pPr>
      <w:r>
        <w:rPr>
          <w:rFonts w:ascii="Arial" w:hAnsi="Arial" w:cs="Arial"/>
          <w:color w:val="000000"/>
          <w:sz w:val="18"/>
          <w:szCs w:val="18"/>
        </w:rPr>
        <w:t>Naziv gospodarskega subjekta: _________________________</w:t>
      </w:r>
    </w:p>
    <w:p w14:paraId="5F92E9BF" w14:textId="77777777" w:rsidR="00B44B91" w:rsidRDefault="00C2793A">
      <w:pPr>
        <w:spacing w:before="225" w:after="225" w:line="240" w:lineRule="auto"/>
        <w:jc w:val="both"/>
      </w:pPr>
      <w:r>
        <w:rPr>
          <w:rFonts w:ascii="Arial" w:hAnsi="Arial" w:cs="Arial"/>
          <w:color w:val="000000"/>
          <w:sz w:val="18"/>
          <w:szCs w:val="18"/>
        </w:rPr>
        <w:t> </w:t>
      </w:r>
    </w:p>
    <w:p w14:paraId="221E40FF" w14:textId="77777777" w:rsidR="00B44B91" w:rsidRDefault="00C2793A">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B44B91" w14:paraId="33B6C5D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02CBB" w14:textId="77777777" w:rsidR="00B44B91" w:rsidRDefault="00C2793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B107AE" w14:textId="77777777" w:rsidR="00B44B91" w:rsidRDefault="00C2793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8080E5" w14:textId="77777777" w:rsidR="00B44B91" w:rsidRDefault="00C2793A">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DD8D22" w14:textId="77777777" w:rsidR="00B44B91" w:rsidRDefault="00C2793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7C372D" w14:textId="77777777" w:rsidR="00B44B91" w:rsidRDefault="00C2793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5DB3DA" w14:textId="77777777" w:rsidR="00B44B91" w:rsidRDefault="00C2793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C9B1CC" w14:textId="77777777" w:rsidR="00B44B91" w:rsidRDefault="00C2793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44B91" w14:paraId="02F73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07DC9" w14:textId="77777777" w:rsidR="00B44B91" w:rsidRDefault="00C2793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62FBC"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1FD1E"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815C1"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76D40"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6E572"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D4545" w14:textId="77777777" w:rsidR="00B44B91" w:rsidRDefault="00C2793A">
            <w:r>
              <w:rPr>
                <w:rFonts w:ascii="Arial" w:hAnsi="Arial" w:cs="Arial"/>
                <w:color w:val="000000"/>
                <w:position w:val="-2"/>
                <w:sz w:val="18"/>
                <w:szCs w:val="18"/>
              </w:rPr>
              <w:t> </w:t>
            </w:r>
          </w:p>
        </w:tc>
      </w:tr>
      <w:tr w:rsidR="00B44B91" w14:paraId="53F5A9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9FF1C" w14:textId="77777777" w:rsidR="00B44B91" w:rsidRDefault="00C2793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CB24F"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16914"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8D8CB"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1A3E3"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90186"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C4526" w14:textId="77777777" w:rsidR="00B44B91" w:rsidRDefault="00C2793A">
            <w:r>
              <w:rPr>
                <w:rFonts w:ascii="Arial" w:hAnsi="Arial" w:cs="Arial"/>
                <w:color w:val="000000"/>
                <w:position w:val="-2"/>
                <w:sz w:val="18"/>
                <w:szCs w:val="18"/>
              </w:rPr>
              <w:t> </w:t>
            </w:r>
          </w:p>
        </w:tc>
      </w:tr>
      <w:tr w:rsidR="00B44B91" w14:paraId="4A3502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6E099" w14:textId="77777777" w:rsidR="00B44B91" w:rsidRDefault="00C2793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2FBF6"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8F6E9"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55415"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7AB2E"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EDFCC"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C7803" w14:textId="77777777" w:rsidR="00B44B91" w:rsidRDefault="00C2793A">
            <w:r>
              <w:rPr>
                <w:rFonts w:ascii="Arial" w:hAnsi="Arial" w:cs="Arial"/>
                <w:color w:val="000000"/>
                <w:position w:val="-2"/>
                <w:sz w:val="18"/>
                <w:szCs w:val="18"/>
              </w:rPr>
              <w:t> </w:t>
            </w:r>
          </w:p>
        </w:tc>
      </w:tr>
      <w:tr w:rsidR="00B44B91" w14:paraId="5FB677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61D6F" w14:textId="77777777" w:rsidR="00B44B91" w:rsidRDefault="00C2793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426E1"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473D0"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B9F99"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66A6E"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DC5A1"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3948B" w14:textId="77777777" w:rsidR="00B44B91" w:rsidRDefault="00C2793A">
            <w:r>
              <w:rPr>
                <w:rFonts w:ascii="Arial" w:hAnsi="Arial" w:cs="Arial"/>
                <w:color w:val="000000"/>
                <w:position w:val="-2"/>
                <w:sz w:val="18"/>
                <w:szCs w:val="18"/>
              </w:rPr>
              <w:t> </w:t>
            </w:r>
          </w:p>
        </w:tc>
      </w:tr>
      <w:tr w:rsidR="00B44B91" w14:paraId="4A80BE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AD660" w14:textId="77777777" w:rsidR="00B44B91" w:rsidRDefault="00C2793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F1D2F"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F54BC"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2A722"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2A057"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ED0A" w14:textId="77777777" w:rsidR="00B44B91" w:rsidRDefault="00C2793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B84C1" w14:textId="77777777" w:rsidR="00B44B91" w:rsidRDefault="00C2793A">
            <w:r>
              <w:rPr>
                <w:rFonts w:ascii="Arial" w:hAnsi="Arial" w:cs="Arial"/>
                <w:color w:val="000000"/>
                <w:position w:val="-2"/>
                <w:sz w:val="18"/>
                <w:szCs w:val="18"/>
              </w:rPr>
              <w:t> </w:t>
            </w:r>
          </w:p>
        </w:tc>
      </w:tr>
    </w:tbl>
    <w:p w14:paraId="480B9012" w14:textId="77777777" w:rsidR="00B44B91" w:rsidRDefault="00C2793A">
      <w:pPr>
        <w:spacing w:before="225" w:after="225" w:line="240" w:lineRule="auto"/>
        <w:jc w:val="both"/>
      </w:pPr>
      <w:r>
        <w:rPr>
          <w:rFonts w:ascii="Arial" w:hAnsi="Arial" w:cs="Arial"/>
          <w:color w:val="000000"/>
          <w:sz w:val="18"/>
          <w:szCs w:val="18"/>
        </w:rPr>
        <w:t> </w:t>
      </w:r>
    </w:p>
    <w:p w14:paraId="7EA2DB53" w14:textId="77777777" w:rsidR="00B44B91" w:rsidRDefault="00C2793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8C508B8" w14:textId="77777777" w:rsidR="00B44B91" w:rsidRDefault="00C2793A">
      <w:pPr>
        <w:spacing w:before="225" w:after="225" w:line="240" w:lineRule="auto"/>
        <w:jc w:val="both"/>
      </w:pPr>
      <w:r>
        <w:rPr>
          <w:rFonts w:ascii="Arial" w:hAnsi="Arial" w:cs="Arial"/>
          <w:color w:val="000000"/>
          <w:sz w:val="18"/>
          <w:szCs w:val="18"/>
        </w:rPr>
        <w:t> </w:t>
      </w:r>
    </w:p>
    <w:p w14:paraId="49EC6790" w14:textId="77777777" w:rsidR="00B44B91" w:rsidRDefault="00B44B91">
      <w:pPr>
        <w:sectPr w:rsidR="00B44B91" w:rsidSect="006E7A2B">
          <w:footerReference w:type="default" r:id="rId16"/>
          <w:pgSz w:w="11906" w:h="16838"/>
          <w:pgMar w:top="1418" w:right="1418" w:bottom="1418" w:left="1418" w:header="567" w:footer="596" w:gutter="0"/>
          <w:cols w:space="708"/>
          <w:docGrid w:linePitch="360"/>
        </w:sectPr>
      </w:pPr>
    </w:p>
    <w:p w14:paraId="0D4DEEA9"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1C979BA" w14:textId="77777777" w:rsidR="00C2793A" w:rsidRPr="00252358" w:rsidRDefault="00C2793A" w:rsidP="00252358"/>
    <w:p w14:paraId="294F8E1E"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C0BDB8E" w14:textId="77777777" w:rsidR="00C2793A" w:rsidRDefault="00C2793A" w:rsidP="00EB2A75">
      <w:pPr>
        <w:spacing w:after="120"/>
        <w:rPr>
          <w:rFonts w:ascii="Arial" w:hAnsi="Arial" w:cs="Arial"/>
        </w:rPr>
      </w:pPr>
    </w:p>
    <w:p w14:paraId="34ACAD4B" w14:textId="77777777" w:rsidR="005132C3" w:rsidRDefault="005132C3" w:rsidP="005132C3">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F80DBB4" w14:textId="77777777" w:rsidR="005132C3" w:rsidRDefault="005132C3" w:rsidP="005132C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D7970D7" w14:textId="77777777" w:rsidR="005132C3" w:rsidRPr="004057BE" w:rsidRDefault="005132C3" w:rsidP="005132C3">
      <w:pPr>
        <w:shd w:val="clear" w:color="auto" w:fill="FFFFFF"/>
        <w:spacing w:before="225" w:after="375" w:line="333" w:lineRule="auto"/>
        <w:jc w:val="both"/>
      </w:pPr>
      <w:r w:rsidRPr="004057BE">
        <w:rPr>
          <w:rFonts w:ascii="Arial" w:hAnsi="Arial" w:cs="Arial"/>
          <w:sz w:val="18"/>
          <w:szCs w:val="18"/>
          <w:shd w:val="clear" w:color="auto" w:fill="FFFFFF"/>
        </w:rPr>
        <w:t>Pod kazensko in materialno odgovornostjo izjavljamo,</w:t>
      </w:r>
      <w:r>
        <w:rPr>
          <w:rFonts w:ascii="Arial" w:hAnsi="Arial" w:cs="Arial"/>
          <w:sz w:val="18"/>
          <w:szCs w:val="18"/>
          <w:shd w:val="clear" w:color="auto" w:fill="FFFFFF"/>
        </w:rPr>
        <w:t xml:space="preserve">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66EAC9E3" w14:textId="77777777" w:rsidR="005132C3" w:rsidRDefault="005132C3" w:rsidP="005132C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584FE4F3" w14:textId="77777777" w:rsidR="005132C3" w:rsidRDefault="005132C3" w:rsidP="005132C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0C0F362B" w14:textId="77777777" w:rsidR="005132C3" w:rsidRDefault="005132C3" w:rsidP="005132C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3E9DB4B6" w14:textId="77777777" w:rsidR="005132C3" w:rsidRDefault="005132C3" w:rsidP="005132C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5132C3" w14:paraId="500C6C28" w14:textId="77777777" w:rsidTr="00C11D74">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432A8096"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5093C57F"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079E1E44" w14:textId="77777777" w:rsidR="005132C3" w:rsidRDefault="005132C3" w:rsidP="005132C3"/>
    <w:p w14:paraId="57FBC11D" w14:textId="77777777" w:rsidR="005132C3" w:rsidRDefault="005132C3" w:rsidP="005132C3">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702C4807" w14:textId="77777777" w:rsidR="005132C3" w:rsidRDefault="005132C3" w:rsidP="005132C3">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5132C3" w14:paraId="1AE129C9" w14:textId="77777777" w:rsidTr="00C11D74">
        <w:tc>
          <w:tcPr>
            <w:tcW w:w="3585" w:type="dxa"/>
            <w:shd w:val="clear" w:color="auto" w:fill="FFFFFF"/>
            <w:tcMar>
              <w:top w:w="0" w:type="auto"/>
              <w:bottom w:w="0" w:type="auto"/>
            </w:tcMar>
            <w:vAlign w:val="center"/>
          </w:tcPr>
          <w:p w14:paraId="6DD43438" w14:textId="77777777" w:rsidR="005132C3" w:rsidRDefault="005132C3" w:rsidP="00C11D7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00E435F8"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4DF714AE"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5132C3" w14:paraId="4B1347A5" w14:textId="77777777" w:rsidTr="00C11D74">
        <w:tc>
          <w:tcPr>
            <w:tcW w:w="3585" w:type="dxa"/>
            <w:shd w:val="clear" w:color="auto" w:fill="FFFFFF"/>
            <w:tcMar>
              <w:top w:w="0" w:type="auto"/>
              <w:bottom w:w="0" w:type="auto"/>
            </w:tcMar>
            <w:vAlign w:val="center"/>
          </w:tcPr>
          <w:p w14:paraId="4B0CC967" w14:textId="77777777" w:rsidR="005132C3" w:rsidRDefault="005132C3" w:rsidP="00C11D7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449755E6"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7CC73E74" w14:textId="77777777" w:rsidR="005132C3" w:rsidRDefault="005132C3" w:rsidP="00C11D7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02B3E98C" w14:textId="77777777" w:rsidR="005132C3" w:rsidRDefault="005132C3" w:rsidP="00C11D74">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3DB07017" w14:textId="77777777" w:rsidR="005132C3" w:rsidRDefault="005132C3" w:rsidP="005132C3"/>
    <w:p w14:paraId="34C90975" w14:textId="77777777" w:rsidR="005132C3" w:rsidRDefault="005132C3" w:rsidP="005132C3">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5132C3" w14:paraId="17AF248C" w14:textId="77777777" w:rsidTr="00C11D74">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5132C3" w14:paraId="7A5739D4" w14:textId="77777777" w:rsidTr="00C11D74">
              <w:tc>
                <w:tcPr>
                  <w:tcW w:w="0" w:type="auto"/>
                  <w:tcMar>
                    <w:top w:w="0" w:type="auto"/>
                    <w:bottom w:w="0" w:type="auto"/>
                  </w:tcMar>
                </w:tcPr>
                <w:p w14:paraId="1F7CA4F3" w14:textId="77777777" w:rsidR="005132C3" w:rsidRDefault="005132C3" w:rsidP="005132C3">
                  <w:pPr>
                    <w:numPr>
                      <w:ilvl w:val="0"/>
                      <w:numId w:val="26"/>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BD0B0C8" w14:textId="77777777" w:rsidR="005132C3" w:rsidRDefault="005132C3" w:rsidP="005132C3">
                  <w:pPr>
                    <w:numPr>
                      <w:ilvl w:val="0"/>
                      <w:numId w:val="26"/>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1AAC77" w14:textId="77777777" w:rsidR="005132C3" w:rsidRDefault="005132C3" w:rsidP="005132C3">
                  <w:pPr>
                    <w:numPr>
                      <w:ilvl w:val="0"/>
                      <w:numId w:val="26"/>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7F5269BB" w14:textId="77777777" w:rsidR="005132C3" w:rsidRDefault="005132C3" w:rsidP="00C11D74"/>
        </w:tc>
      </w:tr>
    </w:tbl>
    <w:p w14:paraId="3519BAD8" w14:textId="77777777" w:rsidR="005132C3" w:rsidRPr="00F8397F" w:rsidRDefault="005132C3" w:rsidP="005132C3">
      <w:pPr>
        <w:rPr>
          <w:rFonts w:ascii="Arial" w:hAnsi="Arial" w:cs="Arial"/>
          <w:sz w:val="18"/>
          <w:szCs w:val="18"/>
        </w:rPr>
      </w:pPr>
      <w:r>
        <w:rPr>
          <w:rFonts w:ascii="Arial" w:hAnsi="Arial" w:cs="Arial"/>
          <w:sz w:val="18"/>
          <w:szCs w:val="18"/>
        </w:rPr>
        <w:br w:type="page"/>
      </w:r>
    </w:p>
    <w:p w14:paraId="176CF42E" w14:textId="77777777" w:rsidR="00B44B91" w:rsidRDefault="00B44B91">
      <w:pPr>
        <w:sectPr w:rsidR="00B44B91" w:rsidSect="006E7A2B">
          <w:footerReference w:type="default" r:id="rId17"/>
          <w:pgSz w:w="11906" w:h="16838"/>
          <w:pgMar w:top="1418" w:right="1418" w:bottom="1418" w:left="1418" w:header="567" w:footer="596" w:gutter="0"/>
          <w:cols w:space="708"/>
          <w:docGrid w:linePitch="360"/>
        </w:sectPr>
      </w:pPr>
    </w:p>
    <w:p w14:paraId="49E04F11"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D462E85" w14:textId="77777777" w:rsidR="00C2793A" w:rsidRPr="00252358" w:rsidRDefault="00C2793A" w:rsidP="00252358"/>
    <w:p w14:paraId="48737B02"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142DBA3" w14:textId="77777777" w:rsidR="00C2793A" w:rsidRDefault="00C2793A" w:rsidP="00EB2A75">
      <w:pPr>
        <w:spacing w:after="120"/>
        <w:rPr>
          <w:rFonts w:ascii="Arial" w:hAnsi="Arial" w:cs="Arial"/>
        </w:rPr>
      </w:pPr>
    </w:p>
    <w:p w14:paraId="4CF0C2DF" w14:textId="77777777" w:rsidR="00B44B91" w:rsidRDefault="00C2793A">
      <w:pPr>
        <w:spacing w:before="225" w:after="225" w:line="240" w:lineRule="auto"/>
        <w:jc w:val="center"/>
      </w:pPr>
      <w:r>
        <w:rPr>
          <w:rFonts w:ascii="Arial" w:hAnsi="Arial" w:cs="Arial"/>
          <w:b/>
          <w:bCs/>
          <w:color w:val="000000"/>
          <w:sz w:val="24"/>
          <w:szCs w:val="24"/>
        </w:rPr>
        <w:t>MENIČNA IZJAVA</w:t>
      </w:r>
    </w:p>
    <w:p w14:paraId="4B70C9DD" w14:textId="77777777" w:rsidR="00B44B91" w:rsidRDefault="00C2793A">
      <w:pPr>
        <w:spacing w:before="225" w:after="225" w:line="240" w:lineRule="auto"/>
        <w:jc w:val="center"/>
      </w:pPr>
      <w:r>
        <w:rPr>
          <w:rFonts w:ascii="Arial" w:hAnsi="Arial" w:cs="Arial"/>
          <w:color w:val="000000"/>
          <w:sz w:val="21"/>
          <w:szCs w:val="21"/>
        </w:rPr>
        <w:t>s pooblastilom za izpolnitev in unovčenje menice</w:t>
      </w:r>
    </w:p>
    <w:p w14:paraId="40FD0FDB" w14:textId="77777777" w:rsidR="00B44B91" w:rsidRDefault="00C2793A">
      <w:pPr>
        <w:spacing w:before="225" w:after="225" w:line="240" w:lineRule="auto"/>
        <w:jc w:val="both"/>
      </w:pPr>
      <w:r>
        <w:rPr>
          <w:rFonts w:ascii="Arial" w:hAnsi="Arial" w:cs="Arial"/>
          <w:color w:val="000000"/>
          <w:sz w:val="18"/>
          <w:szCs w:val="18"/>
        </w:rPr>
        <w:t> </w:t>
      </w:r>
    </w:p>
    <w:p w14:paraId="475625F7" w14:textId="77777777" w:rsidR="00B44B91" w:rsidRDefault="00C2793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EFB53AA" w14:textId="77777777" w:rsidR="00B44B91" w:rsidRDefault="00C2793A">
      <w:pPr>
        <w:spacing w:before="225" w:after="225" w:line="240" w:lineRule="auto"/>
        <w:jc w:val="both"/>
      </w:pPr>
      <w:r>
        <w:rPr>
          <w:rFonts w:ascii="Arial" w:hAnsi="Arial" w:cs="Arial"/>
          <w:b/>
          <w:bCs/>
          <w:color w:val="000000"/>
          <w:sz w:val="18"/>
          <w:szCs w:val="18"/>
        </w:rPr>
        <w:t>BOLNIŠKE POSTELJE, NOČNE OMARICE IN OBPOSTELJNE KONZOLNE MIZICE, </w:t>
      </w:r>
      <w:r>
        <w:rPr>
          <w:rFonts w:ascii="Arial" w:hAnsi="Arial" w:cs="Arial"/>
          <w:color w:val="000000"/>
          <w:sz w:val="18"/>
          <w:szCs w:val="18"/>
        </w:rPr>
        <w:t>16-36/25</w:t>
      </w:r>
    </w:p>
    <w:p w14:paraId="1AC57FEB" w14:textId="77777777" w:rsidR="00B44B91" w:rsidRDefault="00C2793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5C92813" w14:textId="77777777" w:rsidR="00B44B91" w:rsidRDefault="00C2793A">
      <w:pPr>
        <w:spacing w:before="225" w:after="225" w:line="240" w:lineRule="auto"/>
        <w:jc w:val="both"/>
      </w:pPr>
      <w:r>
        <w:rPr>
          <w:rFonts w:ascii="Arial" w:hAnsi="Arial" w:cs="Arial"/>
          <w:color w:val="000000"/>
          <w:sz w:val="18"/>
          <w:szCs w:val="18"/>
        </w:rPr>
        <w:t> </w:t>
      </w:r>
    </w:p>
    <w:p w14:paraId="3113223E" w14:textId="71343396" w:rsidR="00B44B91" w:rsidRDefault="00C2793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61566FC" w14:textId="77777777" w:rsidR="00B44B91" w:rsidRDefault="00C2793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E1CAFCF" w14:textId="77777777" w:rsidR="00B44B91" w:rsidRDefault="00C2793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D915F01" w14:textId="77777777" w:rsidR="00B44B91" w:rsidRDefault="00C2793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F69C26" w14:textId="77777777" w:rsidR="00B44B91" w:rsidRDefault="00C2793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BD16880" w14:textId="77777777" w:rsidR="00B44B91" w:rsidRDefault="00C2793A">
      <w:pPr>
        <w:spacing w:before="225" w:after="225" w:line="240" w:lineRule="auto"/>
        <w:jc w:val="both"/>
      </w:pPr>
      <w:r>
        <w:rPr>
          <w:rFonts w:ascii="Arial" w:hAnsi="Arial" w:cs="Arial"/>
          <w:color w:val="000000"/>
          <w:sz w:val="18"/>
          <w:szCs w:val="18"/>
        </w:rPr>
        <w:t> </w:t>
      </w:r>
    </w:p>
    <w:p w14:paraId="4BA2B25E" w14:textId="77777777" w:rsidR="00B44B91" w:rsidRDefault="00C2793A">
      <w:pPr>
        <w:spacing w:before="225" w:after="225" w:line="240" w:lineRule="auto"/>
        <w:jc w:val="both"/>
      </w:pPr>
      <w:r>
        <w:rPr>
          <w:rFonts w:ascii="Arial" w:hAnsi="Arial" w:cs="Arial"/>
          <w:color w:val="000000"/>
          <w:sz w:val="18"/>
          <w:szCs w:val="18"/>
        </w:rPr>
        <w:t>Priloga: </w:t>
      </w:r>
    </w:p>
    <w:p w14:paraId="3BA19F02" w14:textId="77777777" w:rsidR="00B44B91" w:rsidRDefault="00C2793A">
      <w:pPr>
        <w:spacing w:before="225" w:after="225" w:line="240" w:lineRule="auto"/>
        <w:jc w:val="both"/>
      </w:pPr>
      <w:r>
        <w:rPr>
          <w:rFonts w:ascii="Arial" w:hAnsi="Arial" w:cs="Arial"/>
          <w:color w:val="000000"/>
          <w:sz w:val="18"/>
          <w:szCs w:val="18"/>
        </w:rPr>
        <w:t>- bianco menica, podpisana in žigosana</w:t>
      </w:r>
    </w:p>
    <w:p w14:paraId="425DE7EB" w14:textId="77777777" w:rsidR="00B44B91" w:rsidRDefault="00C2793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4B91" w14:paraId="06702EFA" w14:textId="77777777">
        <w:tc>
          <w:tcPr>
            <w:tcW w:w="2500" w:type="pct"/>
            <w:tcMar>
              <w:top w:w="75" w:type="dxa"/>
              <w:bottom w:w="75" w:type="dxa"/>
            </w:tcMar>
            <w:vAlign w:val="center"/>
          </w:tcPr>
          <w:p w14:paraId="2796F432" w14:textId="77777777" w:rsidR="00B44B91" w:rsidRDefault="00C2793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22E320" w14:textId="77777777" w:rsidR="00B44B91" w:rsidRDefault="00C2793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44B91" w14:paraId="54DF38FE" w14:textId="77777777">
        <w:tc>
          <w:tcPr>
            <w:tcW w:w="2500" w:type="pct"/>
            <w:tcMar>
              <w:top w:w="75" w:type="dxa"/>
              <w:bottom w:w="75" w:type="dxa"/>
            </w:tcMar>
            <w:vAlign w:val="center"/>
          </w:tcPr>
          <w:p w14:paraId="18C6D2F6" w14:textId="77777777" w:rsidR="00B44B91" w:rsidRDefault="00C2793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E97EC4E" w14:textId="77777777" w:rsidR="00B44B91" w:rsidRDefault="00B44B91"/>
          <w:p w14:paraId="45512402" w14:textId="77777777" w:rsidR="00B44B91" w:rsidRDefault="00C2793A">
            <w:pPr>
              <w:jc w:val="center"/>
            </w:pPr>
            <w:r>
              <w:rPr>
                <w:rFonts w:ascii="Arial" w:hAnsi="Arial" w:cs="Arial"/>
                <w:color w:val="A9A9A9"/>
                <w:position w:val="-2"/>
                <w:sz w:val="18"/>
                <w:szCs w:val="18"/>
              </w:rPr>
              <w:t>(žig in podpis)</w:t>
            </w:r>
          </w:p>
        </w:tc>
      </w:tr>
    </w:tbl>
    <w:p w14:paraId="129A4111" w14:textId="77777777" w:rsidR="00B44B91" w:rsidRDefault="00C2793A">
      <w:pPr>
        <w:spacing w:before="225" w:after="225" w:line="240" w:lineRule="auto"/>
        <w:jc w:val="both"/>
      </w:pPr>
      <w:r>
        <w:rPr>
          <w:rFonts w:ascii="Arial" w:hAnsi="Arial" w:cs="Arial"/>
          <w:color w:val="000000"/>
          <w:sz w:val="18"/>
          <w:szCs w:val="18"/>
        </w:rPr>
        <w:t> </w:t>
      </w:r>
    </w:p>
    <w:p w14:paraId="42BEE605" w14:textId="77777777" w:rsidR="00B44B91" w:rsidRDefault="00C2793A">
      <w:pPr>
        <w:spacing w:before="225" w:after="225" w:line="240" w:lineRule="auto"/>
        <w:jc w:val="both"/>
      </w:pPr>
      <w:r>
        <w:rPr>
          <w:rFonts w:ascii="Arial" w:hAnsi="Arial" w:cs="Arial"/>
          <w:color w:val="000000"/>
          <w:sz w:val="18"/>
          <w:szCs w:val="18"/>
        </w:rPr>
        <w:t> </w:t>
      </w:r>
    </w:p>
    <w:p w14:paraId="308B142D" w14:textId="77777777" w:rsidR="00B44B91" w:rsidRDefault="00B44B91">
      <w:pPr>
        <w:sectPr w:rsidR="00B44B91" w:rsidSect="006E7A2B">
          <w:footerReference w:type="default" r:id="rId18"/>
          <w:pgSz w:w="11906" w:h="16838"/>
          <w:pgMar w:top="1418" w:right="1418" w:bottom="1418" w:left="1418" w:header="567" w:footer="596" w:gutter="0"/>
          <w:cols w:space="708"/>
          <w:docGrid w:linePitch="360"/>
        </w:sectPr>
      </w:pPr>
    </w:p>
    <w:p w14:paraId="6291CB53"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E322C36" w14:textId="77777777" w:rsidR="00C2793A" w:rsidRPr="00252358" w:rsidRDefault="00C2793A" w:rsidP="00252358"/>
    <w:p w14:paraId="35D6CD2A"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0C898AEB" w14:textId="77777777" w:rsidR="00C2793A" w:rsidRDefault="00C2793A" w:rsidP="00EB2A75">
      <w:pPr>
        <w:spacing w:after="120"/>
        <w:rPr>
          <w:rFonts w:ascii="Arial" w:hAnsi="Arial" w:cs="Arial"/>
        </w:rPr>
      </w:pPr>
    </w:p>
    <w:p w14:paraId="13A317DD" w14:textId="77777777" w:rsidR="00B44B91" w:rsidRDefault="00C2793A">
      <w:pPr>
        <w:spacing w:before="225" w:after="225" w:line="240" w:lineRule="auto"/>
        <w:jc w:val="center"/>
      </w:pPr>
      <w:r>
        <w:rPr>
          <w:rFonts w:ascii="Arial" w:hAnsi="Arial" w:cs="Arial"/>
          <w:b/>
          <w:bCs/>
          <w:color w:val="000000"/>
          <w:sz w:val="24"/>
          <w:szCs w:val="24"/>
        </w:rPr>
        <w:t>MENIČNA IZJAVA</w:t>
      </w:r>
    </w:p>
    <w:p w14:paraId="72D73F7D" w14:textId="77777777" w:rsidR="00B44B91" w:rsidRDefault="00C2793A">
      <w:pPr>
        <w:spacing w:before="225" w:after="225" w:line="240" w:lineRule="auto"/>
        <w:jc w:val="center"/>
      </w:pPr>
      <w:r>
        <w:rPr>
          <w:rFonts w:ascii="Arial" w:hAnsi="Arial" w:cs="Arial"/>
          <w:color w:val="000000"/>
          <w:sz w:val="21"/>
          <w:szCs w:val="21"/>
        </w:rPr>
        <w:t>s pooblastilom za izpolnitev in unovčenje menice</w:t>
      </w:r>
    </w:p>
    <w:p w14:paraId="46ABA62E" w14:textId="77777777" w:rsidR="00B44B91" w:rsidRDefault="00C2793A">
      <w:pPr>
        <w:spacing w:before="225" w:after="225" w:line="240" w:lineRule="auto"/>
        <w:jc w:val="both"/>
      </w:pPr>
      <w:r>
        <w:rPr>
          <w:rFonts w:ascii="Arial" w:hAnsi="Arial" w:cs="Arial"/>
          <w:color w:val="000000"/>
          <w:sz w:val="18"/>
          <w:szCs w:val="18"/>
        </w:rPr>
        <w:t> </w:t>
      </w:r>
    </w:p>
    <w:p w14:paraId="421311A5" w14:textId="77777777" w:rsidR="00B44B91" w:rsidRDefault="00C2793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098C619" w14:textId="77777777" w:rsidR="00B44B91" w:rsidRDefault="00C2793A">
      <w:pPr>
        <w:spacing w:before="225" w:after="225" w:line="240" w:lineRule="auto"/>
        <w:jc w:val="both"/>
      </w:pPr>
      <w:r>
        <w:rPr>
          <w:rFonts w:ascii="Arial" w:hAnsi="Arial" w:cs="Arial"/>
          <w:b/>
          <w:bCs/>
          <w:color w:val="000000"/>
          <w:sz w:val="18"/>
          <w:szCs w:val="18"/>
        </w:rPr>
        <w:t>BOLNIŠKE POSTELJE, NOČNE OMARICE IN OBPOSTELJNE KONZOLNE MIZICE, </w:t>
      </w:r>
      <w:r>
        <w:rPr>
          <w:rFonts w:ascii="Arial" w:hAnsi="Arial" w:cs="Arial"/>
          <w:color w:val="000000"/>
          <w:sz w:val="18"/>
          <w:szCs w:val="18"/>
        </w:rPr>
        <w:t>16-36/25</w:t>
      </w:r>
    </w:p>
    <w:p w14:paraId="2FF4A126" w14:textId="77777777" w:rsidR="00B44B91" w:rsidRDefault="00C2793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6D6F037" w14:textId="77777777" w:rsidR="00B44B91" w:rsidRDefault="00C2793A">
      <w:pPr>
        <w:spacing w:before="225" w:after="225" w:line="240" w:lineRule="auto"/>
        <w:jc w:val="both"/>
      </w:pPr>
      <w:r>
        <w:rPr>
          <w:rFonts w:ascii="Arial" w:hAnsi="Arial" w:cs="Arial"/>
          <w:color w:val="000000"/>
          <w:sz w:val="18"/>
          <w:szCs w:val="18"/>
        </w:rPr>
        <w:t> </w:t>
      </w:r>
    </w:p>
    <w:p w14:paraId="0ECA5DC7" w14:textId="3FFCE485" w:rsidR="00B44B91" w:rsidRDefault="00C2793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47C4F13" w14:textId="77777777" w:rsidR="00B44B91" w:rsidRDefault="00C2793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FF22CB9" w14:textId="77777777" w:rsidR="00B44B91" w:rsidRDefault="00C2793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8AA7E1C" w14:textId="77777777" w:rsidR="00B44B91" w:rsidRDefault="00C2793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FB4EE42" w14:textId="77777777" w:rsidR="00B44B91" w:rsidRDefault="00C2793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B253E02" w14:textId="77777777" w:rsidR="00B44B91" w:rsidRDefault="00C2793A">
      <w:pPr>
        <w:spacing w:before="225" w:after="225" w:line="240" w:lineRule="auto"/>
        <w:jc w:val="both"/>
      </w:pPr>
      <w:r>
        <w:rPr>
          <w:rFonts w:ascii="Arial" w:hAnsi="Arial" w:cs="Arial"/>
          <w:color w:val="000000"/>
          <w:sz w:val="18"/>
          <w:szCs w:val="18"/>
        </w:rPr>
        <w:t>Priloga: </w:t>
      </w:r>
    </w:p>
    <w:p w14:paraId="7EC89901" w14:textId="77777777" w:rsidR="00B44B91" w:rsidRDefault="00C2793A">
      <w:pPr>
        <w:spacing w:before="225" w:after="225" w:line="240" w:lineRule="auto"/>
        <w:jc w:val="both"/>
      </w:pPr>
      <w:r>
        <w:rPr>
          <w:rFonts w:ascii="Arial" w:hAnsi="Arial" w:cs="Arial"/>
          <w:color w:val="000000"/>
          <w:sz w:val="18"/>
          <w:szCs w:val="18"/>
        </w:rPr>
        <w:t>- bianco menica, podpisana in žigosana</w:t>
      </w:r>
    </w:p>
    <w:p w14:paraId="70A2CA19" w14:textId="77777777" w:rsidR="00B44B91" w:rsidRDefault="00C2793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4B91" w14:paraId="7E853E87" w14:textId="77777777">
        <w:tc>
          <w:tcPr>
            <w:tcW w:w="2500" w:type="pct"/>
            <w:tcMar>
              <w:top w:w="75" w:type="dxa"/>
              <w:bottom w:w="75" w:type="dxa"/>
            </w:tcMar>
            <w:vAlign w:val="center"/>
          </w:tcPr>
          <w:p w14:paraId="30302256" w14:textId="77777777" w:rsidR="00B44B91" w:rsidRDefault="00C2793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1A1FD75" w14:textId="77777777" w:rsidR="00B44B91" w:rsidRDefault="00C2793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44B91" w14:paraId="644DC755" w14:textId="77777777">
        <w:tc>
          <w:tcPr>
            <w:tcW w:w="2500" w:type="pct"/>
            <w:tcMar>
              <w:top w:w="75" w:type="dxa"/>
              <w:bottom w:w="75" w:type="dxa"/>
            </w:tcMar>
            <w:vAlign w:val="center"/>
          </w:tcPr>
          <w:p w14:paraId="58BCB6C1" w14:textId="77777777" w:rsidR="00B44B91" w:rsidRDefault="00C2793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BBF1BD" w14:textId="77777777" w:rsidR="00B44B91" w:rsidRDefault="00B44B91"/>
          <w:p w14:paraId="7735C183" w14:textId="77777777" w:rsidR="00B44B91" w:rsidRDefault="00C2793A">
            <w:pPr>
              <w:jc w:val="center"/>
            </w:pPr>
            <w:r>
              <w:rPr>
                <w:rFonts w:ascii="Arial" w:hAnsi="Arial" w:cs="Arial"/>
                <w:color w:val="A9A9A9"/>
                <w:position w:val="-2"/>
                <w:sz w:val="18"/>
                <w:szCs w:val="18"/>
              </w:rPr>
              <w:t>(žig in podpis)</w:t>
            </w:r>
          </w:p>
        </w:tc>
      </w:tr>
    </w:tbl>
    <w:p w14:paraId="16E4F4C1" w14:textId="77777777" w:rsidR="00B44B91" w:rsidRDefault="00C2793A">
      <w:pPr>
        <w:spacing w:before="225" w:after="225" w:line="240" w:lineRule="auto"/>
        <w:jc w:val="both"/>
      </w:pPr>
      <w:r>
        <w:rPr>
          <w:rFonts w:ascii="Arial" w:hAnsi="Arial" w:cs="Arial"/>
          <w:color w:val="000000"/>
          <w:sz w:val="18"/>
          <w:szCs w:val="18"/>
        </w:rPr>
        <w:t> </w:t>
      </w:r>
    </w:p>
    <w:p w14:paraId="688E40AA" w14:textId="77777777" w:rsidR="00B44B91" w:rsidRDefault="00C2793A">
      <w:pPr>
        <w:spacing w:before="225" w:after="225" w:line="240" w:lineRule="auto"/>
        <w:jc w:val="both"/>
      </w:pPr>
      <w:r>
        <w:rPr>
          <w:rFonts w:ascii="Arial" w:hAnsi="Arial" w:cs="Arial"/>
          <w:color w:val="000000"/>
          <w:sz w:val="18"/>
          <w:szCs w:val="18"/>
        </w:rPr>
        <w:t> </w:t>
      </w:r>
    </w:p>
    <w:p w14:paraId="3453AE92" w14:textId="77777777" w:rsidR="00B44B91" w:rsidRDefault="00B44B91">
      <w:pPr>
        <w:sectPr w:rsidR="00B44B91" w:rsidSect="006E7A2B">
          <w:footerReference w:type="default" r:id="rId19"/>
          <w:pgSz w:w="11906" w:h="16838"/>
          <w:pgMar w:top="1418" w:right="1418" w:bottom="1418" w:left="1418" w:header="567" w:footer="596" w:gutter="0"/>
          <w:cols w:space="708"/>
          <w:docGrid w:linePitch="360"/>
        </w:sectPr>
      </w:pPr>
    </w:p>
    <w:p w14:paraId="095CF7B3"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D8A6E96"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2C13A72" w14:textId="77777777" w:rsidR="00C2793A" w:rsidRDefault="00C2793A" w:rsidP="004B5027">
      <w:pPr>
        <w:spacing w:after="0"/>
        <w:rPr>
          <w:rFonts w:ascii="Arial" w:hAnsi="Arial" w:cs="Arial"/>
        </w:rPr>
      </w:pPr>
    </w:p>
    <w:p w14:paraId="29EC0BF8" w14:textId="77777777" w:rsidR="00B44B91" w:rsidRDefault="00C2793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F93F9CA" w14:textId="77777777" w:rsidR="00B44B91" w:rsidRDefault="00C2793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44B91" w14:paraId="53AD7023" w14:textId="77777777">
        <w:tc>
          <w:tcPr>
            <w:tcW w:w="0" w:type="auto"/>
            <w:tcMar>
              <w:top w:w="0" w:type="auto"/>
              <w:bottom w:w="0" w:type="auto"/>
            </w:tcMar>
          </w:tcPr>
          <w:p w14:paraId="4AE2AC46"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4F7D6DD"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FAC987"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A1239F3"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460D6C"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27DC285"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D9C63CC" w14:textId="77777777" w:rsidR="00B44B91" w:rsidRDefault="00C2793A">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FB3BF30" w14:textId="77777777" w:rsidR="00B44B91" w:rsidRDefault="00C2793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BA716C" w14:textId="77777777" w:rsidR="00B44B91" w:rsidRDefault="00C2793A">
      <w:pPr>
        <w:spacing w:before="225" w:after="225" w:line="240" w:lineRule="auto"/>
        <w:jc w:val="center"/>
      </w:pPr>
      <w:r>
        <w:rPr>
          <w:rFonts w:ascii="Arial" w:hAnsi="Arial" w:cs="Arial"/>
          <w:b/>
          <w:bCs/>
          <w:color w:val="000000"/>
          <w:sz w:val="21"/>
          <w:szCs w:val="21"/>
        </w:rPr>
        <w:t>in</w:t>
      </w:r>
    </w:p>
    <w:p w14:paraId="249E2609" w14:textId="77777777" w:rsidR="00B44B91" w:rsidRDefault="00C2793A">
      <w:pPr>
        <w:spacing w:before="225" w:after="225" w:line="240" w:lineRule="auto"/>
        <w:jc w:val="center"/>
      </w:pPr>
      <w:r>
        <w:rPr>
          <w:rFonts w:ascii="Arial" w:hAnsi="Arial" w:cs="Arial"/>
          <w:b/>
          <w:bCs/>
          <w:color w:val="000000"/>
          <w:sz w:val="21"/>
          <w:szCs w:val="21"/>
        </w:rPr>
        <w:t>POOBLASTILO</w:t>
      </w:r>
    </w:p>
    <w:p w14:paraId="6225ED07" w14:textId="77777777" w:rsidR="00B44B91" w:rsidRDefault="00C2793A">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44B91" w14:paraId="37F92AC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30380" w14:textId="77777777" w:rsidR="00B44B91" w:rsidRDefault="00C2793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A3D29" w14:textId="77777777" w:rsidR="00B44B91" w:rsidRDefault="00C2793A">
            <w:r>
              <w:rPr>
                <w:rFonts w:ascii="Arial" w:hAnsi="Arial" w:cs="Arial"/>
                <w:color w:val="000000"/>
                <w:position w:val="-2"/>
                <w:sz w:val="18"/>
                <w:szCs w:val="18"/>
              </w:rPr>
              <w:t> </w:t>
            </w:r>
          </w:p>
        </w:tc>
      </w:tr>
      <w:tr w:rsidR="00B44B91" w14:paraId="2C42BAB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C03AA" w14:textId="77777777" w:rsidR="00B44B91" w:rsidRDefault="00C2793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58100" w14:textId="77777777" w:rsidR="00B44B91" w:rsidRDefault="00C2793A">
            <w:r>
              <w:rPr>
                <w:rFonts w:ascii="Arial" w:hAnsi="Arial" w:cs="Arial"/>
                <w:color w:val="000000"/>
                <w:position w:val="-2"/>
                <w:sz w:val="18"/>
                <w:szCs w:val="18"/>
              </w:rPr>
              <w:t> </w:t>
            </w:r>
          </w:p>
        </w:tc>
      </w:tr>
      <w:tr w:rsidR="00B44B91" w14:paraId="4508105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2A10E" w14:textId="77777777" w:rsidR="00B44B91" w:rsidRDefault="00C2793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958FF" w14:textId="77777777" w:rsidR="00B44B91" w:rsidRDefault="00C2793A">
            <w:r>
              <w:rPr>
                <w:rFonts w:ascii="Arial" w:hAnsi="Arial" w:cs="Arial"/>
                <w:color w:val="000000"/>
                <w:position w:val="-2"/>
                <w:sz w:val="18"/>
                <w:szCs w:val="18"/>
              </w:rPr>
              <w:t> </w:t>
            </w:r>
          </w:p>
        </w:tc>
      </w:tr>
      <w:tr w:rsidR="00B44B91" w14:paraId="04CF9B4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7D469" w14:textId="77777777" w:rsidR="00B44B91" w:rsidRDefault="00C2793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CB52E" w14:textId="77777777" w:rsidR="00B44B91" w:rsidRDefault="00C2793A">
            <w:r>
              <w:rPr>
                <w:rFonts w:ascii="Arial" w:hAnsi="Arial" w:cs="Arial"/>
                <w:color w:val="000000"/>
                <w:position w:val="-2"/>
                <w:sz w:val="18"/>
                <w:szCs w:val="18"/>
              </w:rPr>
              <w:t> </w:t>
            </w:r>
          </w:p>
        </w:tc>
      </w:tr>
      <w:tr w:rsidR="00B44B91" w14:paraId="0B63CC6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4A60C" w14:textId="77777777" w:rsidR="00B44B91" w:rsidRDefault="00C2793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2D721" w14:textId="77777777" w:rsidR="00B44B91" w:rsidRDefault="00C2793A">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B44B91" w14:paraId="1F7A1486" w14:textId="77777777">
        <w:tc>
          <w:tcPr>
            <w:tcW w:w="2500" w:type="pct"/>
            <w:tcMar>
              <w:top w:w="75" w:type="dxa"/>
              <w:bottom w:w="75" w:type="dxa"/>
            </w:tcMar>
            <w:vAlign w:val="center"/>
          </w:tcPr>
          <w:p w14:paraId="55C349EC" w14:textId="77777777"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3FF7C62A" w14:textId="77777777" w:rsidR="00B44B91" w:rsidRDefault="00C2793A">
            <w:r>
              <w:rPr>
                <w:rFonts w:ascii="Arial" w:hAnsi="Arial" w:cs="Arial"/>
                <w:color w:val="000000"/>
                <w:position w:val="-2"/>
                <w:sz w:val="18"/>
                <w:szCs w:val="18"/>
              </w:rPr>
              <w:t>Ime in priimek: _____________________</w:t>
            </w:r>
          </w:p>
        </w:tc>
      </w:tr>
      <w:tr w:rsidR="00B44B91" w14:paraId="363CF11F" w14:textId="77777777">
        <w:tc>
          <w:tcPr>
            <w:tcW w:w="2500" w:type="pct"/>
            <w:tcMar>
              <w:top w:w="75" w:type="dxa"/>
              <w:bottom w:w="75" w:type="dxa"/>
            </w:tcMar>
            <w:vAlign w:val="center"/>
          </w:tcPr>
          <w:p w14:paraId="2972154C" w14:textId="77777777" w:rsidR="00B44B91" w:rsidRDefault="00C2793A">
            <w:r>
              <w:rPr>
                <w:rFonts w:ascii="Arial" w:hAnsi="Arial" w:cs="Arial"/>
                <w:color w:val="000000"/>
                <w:position w:val="-2"/>
                <w:sz w:val="18"/>
                <w:szCs w:val="18"/>
              </w:rPr>
              <w:t> </w:t>
            </w:r>
          </w:p>
        </w:tc>
        <w:tc>
          <w:tcPr>
            <w:tcW w:w="0" w:type="auto"/>
            <w:tcMar>
              <w:top w:w="75" w:type="dxa"/>
              <w:bottom w:w="75" w:type="dxa"/>
            </w:tcMar>
            <w:vAlign w:val="center"/>
          </w:tcPr>
          <w:p w14:paraId="18A7DC6E" w14:textId="77777777" w:rsidR="00B44B91" w:rsidRPr="004B5027" w:rsidRDefault="00B44B91">
            <w:pPr>
              <w:rPr>
                <w:sz w:val="16"/>
                <w:szCs w:val="16"/>
              </w:rPr>
            </w:pPr>
          </w:p>
          <w:p w14:paraId="7AC016F0" w14:textId="77777777" w:rsidR="00B44B91" w:rsidRDefault="00C2793A">
            <w:pPr>
              <w:jc w:val="center"/>
            </w:pPr>
            <w:r>
              <w:rPr>
                <w:rFonts w:ascii="Arial" w:hAnsi="Arial" w:cs="Arial"/>
                <w:color w:val="A9A9A9"/>
                <w:position w:val="-2"/>
                <w:sz w:val="18"/>
                <w:szCs w:val="18"/>
              </w:rPr>
              <w:t>(žig in podpis)</w:t>
            </w:r>
          </w:p>
        </w:tc>
      </w:tr>
    </w:tbl>
    <w:p w14:paraId="3A1C8DB6"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4755BA7" w14:textId="77777777" w:rsidR="00C2793A" w:rsidRPr="00252358" w:rsidRDefault="00C2793A" w:rsidP="00252358"/>
    <w:p w14:paraId="5549FC05"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2562A74" w14:textId="77777777" w:rsidR="00C2793A" w:rsidRDefault="00C2793A" w:rsidP="00EB2A75">
      <w:pPr>
        <w:spacing w:after="120"/>
        <w:rPr>
          <w:rFonts w:ascii="Arial" w:hAnsi="Arial" w:cs="Arial"/>
        </w:rPr>
      </w:pPr>
    </w:p>
    <w:p w14:paraId="0EA7676E" w14:textId="77777777" w:rsidR="00B44B91" w:rsidRDefault="00C2793A">
      <w:pPr>
        <w:spacing w:before="225" w:after="225" w:line="240" w:lineRule="auto"/>
        <w:jc w:val="both"/>
      </w:pPr>
      <w:r>
        <w:rPr>
          <w:rFonts w:ascii="Arial" w:hAnsi="Arial" w:cs="Arial"/>
          <w:color w:val="000000"/>
          <w:sz w:val="18"/>
          <w:szCs w:val="18"/>
        </w:rPr>
        <w:t>V zvezi z javnim naročilom »BOLNIŠKE POSTELJE, NOČNE OMARICE IN OBPOSTELJNE KONZOLNE MIZICE«,</w:t>
      </w:r>
    </w:p>
    <w:p w14:paraId="47379EC8" w14:textId="77777777" w:rsidR="00B44B91" w:rsidRDefault="00C2793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BD344DC" w14:textId="77777777" w:rsidR="00B44B91" w:rsidRDefault="00C2793A">
      <w:pPr>
        <w:spacing w:before="225" w:after="225" w:line="240" w:lineRule="auto"/>
        <w:jc w:val="both"/>
      </w:pPr>
      <w:r>
        <w:rPr>
          <w:rFonts w:ascii="Arial" w:hAnsi="Arial" w:cs="Arial"/>
          <w:color w:val="000000"/>
          <w:sz w:val="18"/>
          <w:szCs w:val="18"/>
        </w:rPr>
        <w:t>Izjavljamo (ustrezno označi):</w:t>
      </w:r>
    </w:p>
    <w:p w14:paraId="33057C79" w14:textId="77777777" w:rsidR="00B44B91" w:rsidRDefault="00C2793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484EB8C" w14:textId="77777777" w:rsidR="00B44B91" w:rsidRDefault="00C2793A">
      <w:pPr>
        <w:spacing w:before="225" w:after="225" w:line="240" w:lineRule="auto"/>
        <w:jc w:val="both"/>
      </w:pPr>
      <w:r>
        <w:rPr>
          <w:rFonts w:ascii="Arial" w:hAnsi="Arial" w:cs="Arial"/>
          <w:color w:val="000000"/>
          <w:sz w:val="18"/>
          <w:szCs w:val="18"/>
        </w:rPr>
        <w:t>[   ] NE zahtevamo izvedbe neposrednih plačil.</w:t>
      </w:r>
    </w:p>
    <w:p w14:paraId="2A4D3F8A" w14:textId="77777777" w:rsidR="00B44B91" w:rsidRDefault="00C2793A">
      <w:pPr>
        <w:spacing w:before="225" w:after="225" w:line="240" w:lineRule="auto"/>
        <w:jc w:val="both"/>
      </w:pPr>
      <w:r>
        <w:rPr>
          <w:rFonts w:ascii="Arial" w:hAnsi="Arial" w:cs="Arial"/>
          <w:color w:val="000000"/>
          <w:sz w:val="18"/>
          <w:szCs w:val="18"/>
        </w:rPr>
        <w:t> </w:t>
      </w:r>
    </w:p>
    <w:p w14:paraId="708B5757" w14:textId="77777777" w:rsidR="00B44B91" w:rsidRDefault="00C2793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4B91" w14:paraId="6B99C556" w14:textId="77777777">
        <w:tc>
          <w:tcPr>
            <w:tcW w:w="2500" w:type="pct"/>
            <w:tcMar>
              <w:top w:w="75" w:type="dxa"/>
              <w:bottom w:w="75" w:type="dxa"/>
            </w:tcMar>
            <w:vAlign w:val="center"/>
          </w:tcPr>
          <w:p w14:paraId="2CA28604" w14:textId="77777777"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71FC0005" w14:textId="77777777" w:rsidR="00B44B91" w:rsidRDefault="00C2793A">
            <w:r>
              <w:rPr>
                <w:rFonts w:ascii="Arial" w:hAnsi="Arial" w:cs="Arial"/>
                <w:color w:val="000000"/>
                <w:position w:val="-2"/>
                <w:sz w:val="18"/>
                <w:szCs w:val="18"/>
              </w:rPr>
              <w:t>Ime in priimek: _____________________</w:t>
            </w:r>
          </w:p>
        </w:tc>
      </w:tr>
      <w:tr w:rsidR="00B44B91" w14:paraId="1BB6DB47" w14:textId="77777777">
        <w:tc>
          <w:tcPr>
            <w:tcW w:w="2500" w:type="pct"/>
            <w:tcMar>
              <w:top w:w="75" w:type="dxa"/>
              <w:bottom w:w="75" w:type="dxa"/>
            </w:tcMar>
            <w:vAlign w:val="center"/>
          </w:tcPr>
          <w:p w14:paraId="05346876" w14:textId="77777777" w:rsidR="00B44B91" w:rsidRDefault="00C2793A">
            <w:r>
              <w:rPr>
                <w:rFonts w:ascii="Arial" w:hAnsi="Arial" w:cs="Arial"/>
                <w:color w:val="000000"/>
                <w:position w:val="-2"/>
                <w:sz w:val="18"/>
                <w:szCs w:val="18"/>
              </w:rPr>
              <w:t> </w:t>
            </w:r>
          </w:p>
        </w:tc>
        <w:tc>
          <w:tcPr>
            <w:tcW w:w="0" w:type="auto"/>
            <w:tcMar>
              <w:top w:w="75" w:type="dxa"/>
              <w:bottom w:w="75" w:type="dxa"/>
            </w:tcMar>
            <w:vAlign w:val="center"/>
          </w:tcPr>
          <w:p w14:paraId="46981FDA" w14:textId="77777777" w:rsidR="00B44B91" w:rsidRDefault="00B44B91"/>
          <w:p w14:paraId="550AD5BF" w14:textId="77777777" w:rsidR="00B44B91" w:rsidRDefault="00C2793A">
            <w:pPr>
              <w:jc w:val="center"/>
            </w:pPr>
            <w:r>
              <w:rPr>
                <w:rFonts w:ascii="Arial" w:hAnsi="Arial" w:cs="Arial"/>
                <w:color w:val="A9A9A9"/>
                <w:position w:val="-2"/>
                <w:sz w:val="18"/>
                <w:szCs w:val="18"/>
              </w:rPr>
              <w:t>(žig in podpis)</w:t>
            </w:r>
          </w:p>
        </w:tc>
      </w:tr>
    </w:tbl>
    <w:p w14:paraId="5106F2EE" w14:textId="77777777" w:rsidR="00B44B91" w:rsidRDefault="00C2793A">
      <w:pPr>
        <w:spacing w:before="225" w:after="225" w:line="240" w:lineRule="auto"/>
        <w:jc w:val="both"/>
      </w:pPr>
      <w:r>
        <w:rPr>
          <w:rFonts w:ascii="Arial" w:hAnsi="Arial" w:cs="Arial"/>
          <w:color w:val="000000"/>
          <w:sz w:val="18"/>
          <w:szCs w:val="18"/>
        </w:rPr>
        <w:t> </w:t>
      </w:r>
    </w:p>
    <w:p w14:paraId="12A280E3" w14:textId="77777777" w:rsidR="00B44B91" w:rsidRDefault="00C2793A">
      <w:pPr>
        <w:spacing w:before="225" w:after="225" w:line="240" w:lineRule="auto"/>
        <w:jc w:val="both"/>
      </w:pPr>
      <w:r>
        <w:rPr>
          <w:rFonts w:ascii="Arial" w:hAnsi="Arial" w:cs="Arial"/>
          <w:color w:val="000000"/>
          <w:sz w:val="18"/>
          <w:szCs w:val="18"/>
        </w:rPr>
        <w:t> </w:t>
      </w:r>
    </w:p>
    <w:p w14:paraId="7F373191" w14:textId="77777777" w:rsidR="00B44B91" w:rsidRDefault="00C2793A">
      <w:pPr>
        <w:spacing w:before="225" w:after="225" w:line="240" w:lineRule="auto"/>
        <w:jc w:val="both"/>
      </w:pPr>
      <w:r>
        <w:rPr>
          <w:rFonts w:ascii="Arial" w:hAnsi="Arial" w:cs="Arial"/>
          <w:color w:val="000000"/>
          <w:sz w:val="18"/>
          <w:szCs w:val="18"/>
        </w:rPr>
        <w:t> </w:t>
      </w:r>
    </w:p>
    <w:p w14:paraId="03759538" w14:textId="77777777" w:rsidR="00B44B91" w:rsidRDefault="00C2793A">
      <w:pPr>
        <w:spacing w:before="225" w:after="225" w:line="240" w:lineRule="auto"/>
        <w:jc w:val="both"/>
      </w:pPr>
      <w:r>
        <w:rPr>
          <w:rFonts w:ascii="Arial" w:hAnsi="Arial" w:cs="Arial"/>
          <w:b/>
          <w:bCs/>
          <w:i/>
          <w:iCs/>
          <w:color w:val="000000"/>
          <w:sz w:val="18"/>
          <w:szCs w:val="18"/>
          <w:u w:val="single"/>
        </w:rPr>
        <w:t>Opomba:</w:t>
      </w:r>
    </w:p>
    <w:p w14:paraId="50EA3D77" w14:textId="77777777" w:rsidR="00B44B91" w:rsidRDefault="00C2793A">
      <w:pPr>
        <w:spacing w:before="225" w:after="225" w:line="240" w:lineRule="auto"/>
        <w:jc w:val="both"/>
      </w:pPr>
      <w:r>
        <w:rPr>
          <w:rFonts w:ascii="Arial" w:hAnsi="Arial" w:cs="Arial"/>
          <w:i/>
          <w:iCs/>
          <w:color w:val="000000"/>
          <w:sz w:val="18"/>
          <w:szCs w:val="18"/>
        </w:rPr>
        <w:t>V primeru večjega števila podizvajalcev se obrazec fotokopira.</w:t>
      </w:r>
    </w:p>
    <w:p w14:paraId="4544D9F1" w14:textId="77777777" w:rsidR="00B44B91" w:rsidRDefault="00B44B91">
      <w:pPr>
        <w:sectPr w:rsidR="00B44B91" w:rsidSect="006E7A2B">
          <w:footerReference w:type="default" r:id="rId20"/>
          <w:pgSz w:w="11906" w:h="16838"/>
          <w:pgMar w:top="1418" w:right="1418" w:bottom="1418" w:left="1418" w:header="567" w:footer="596" w:gutter="0"/>
          <w:cols w:space="708"/>
          <w:docGrid w:linePitch="360"/>
        </w:sectPr>
      </w:pPr>
    </w:p>
    <w:p w14:paraId="7D69D8F9"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0B5D446" w14:textId="77777777" w:rsidR="00C2793A" w:rsidRPr="00252358" w:rsidRDefault="00C2793A" w:rsidP="00252358"/>
    <w:p w14:paraId="3A9D592C"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172BB5C" w14:textId="77777777" w:rsidR="00C2793A" w:rsidRDefault="00C2793A" w:rsidP="00EB2A75">
      <w:pPr>
        <w:spacing w:after="120"/>
        <w:rPr>
          <w:rFonts w:ascii="Arial" w:hAnsi="Arial" w:cs="Arial"/>
        </w:rPr>
      </w:pPr>
    </w:p>
    <w:p w14:paraId="698A921C" w14:textId="77777777" w:rsidR="00B44B91" w:rsidRDefault="00C2793A">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BOLNIŠKE POSTELJE, NOČNE OMARICE IN OBPOSTELJNE KONZOLNE MIZICE</w:t>
      </w:r>
      <w:r>
        <w:rPr>
          <w:rFonts w:ascii="Arial" w:hAnsi="Arial" w:cs="Arial"/>
          <w:color w:val="000000"/>
          <w:sz w:val="18"/>
          <w:szCs w:val="18"/>
        </w:rPr>
        <w:t>«,</w:t>
      </w:r>
    </w:p>
    <w:p w14:paraId="04142646" w14:textId="77777777" w:rsidR="00B44B91" w:rsidRDefault="00C2793A">
      <w:pPr>
        <w:spacing w:before="225" w:after="225" w:line="240" w:lineRule="auto"/>
        <w:jc w:val="both"/>
      </w:pPr>
      <w:r>
        <w:rPr>
          <w:rFonts w:ascii="Arial" w:hAnsi="Arial" w:cs="Arial"/>
          <w:color w:val="000000"/>
          <w:sz w:val="18"/>
          <w:szCs w:val="18"/>
        </w:rPr>
        <w:t>izjavljamo, da (ustrezno označi in izpolni):</w:t>
      </w:r>
    </w:p>
    <w:p w14:paraId="140D06B3" w14:textId="77777777" w:rsidR="00B44B91" w:rsidRDefault="00C2793A">
      <w:pPr>
        <w:spacing w:before="225" w:after="225" w:line="240" w:lineRule="auto"/>
        <w:jc w:val="both"/>
      </w:pPr>
      <w:r>
        <w:rPr>
          <w:rFonts w:ascii="Arial" w:hAnsi="Arial" w:cs="Arial"/>
          <w:b/>
          <w:bCs/>
          <w:color w:val="000000"/>
          <w:sz w:val="18"/>
          <w:szCs w:val="18"/>
        </w:rPr>
        <w:t>[   ] ne nastopamo s podizvajalci</w:t>
      </w:r>
    </w:p>
    <w:p w14:paraId="52C6CE81" w14:textId="77777777" w:rsidR="00B44B91" w:rsidRDefault="00C2793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44B91" w14:paraId="7BD7407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ECFDA9" w14:textId="77777777" w:rsidR="00B44B91" w:rsidRDefault="00C2793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CC0B38" w14:textId="77777777" w:rsidR="00B44B91" w:rsidRDefault="00C2793A">
            <w:r>
              <w:rPr>
                <w:rFonts w:ascii="Arial" w:hAnsi="Arial" w:cs="Arial"/>
                <w:color w:val="000000"/>
                <w:position w:val="-2"/>
                <w:sz w:val="18"/>
                <w:szCs w:val="18"/>
              </w:rPr>
              <w:t> </w:t>
            </w:r>
          </w:p>
        </w:tc>
      </w:tr>
      <w:tr w:rsidR="00B44B91" w14:paraId="11B1FD8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BD1800F" w14:textId="77777777" w:rsidR="00B44B91" w:rsidRDefault="00C2793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2A7D1D" w14:textId="77777777" w:rsidR="00B44B91" w:rsidRDefault="00C2793A">
            <w:pPr>
              <w:spacing w:before="135" w:after="135"/>
              <w:jc w:val="both"/>
              <w:textAlignment w:val="center"/>
            </w:pPr>
            <w:r>
              <w:rPr>
                <w:rFonts w:ascii="Arial" w:hAnsi="Arial" w:cs="Arial"/>
                <w:color w:val="000000"/>
                <w:position w:val="-2"/>
                <w:sz w:val="18"/>
                <w:szCs w:val="18"/>
              </w:rPr>
              <w:t>Opis del, ki jih bo izvedel podizvajalec:</w:t>
            </w:r>
          </w:p>
          <w:p w14:paraId="1C0EAE2F" w14:textId="77777777" w:rsidR="00B44B91" w:rsidRDefault="00C2793A">
            <w:pPr>
              <w:spacing w:before="135" w:after="135"/>
              <w:jc w:val="both"/>
              <w:textAlignment w:val="center"/>
            </w:pPr>
            <w:r>
              <w:rPr>
                <w:rFonts w:ascii="Arial" w:hAnsi="Arial" w:cs="Arial"/>
                <w:color w:val="000000"/>
                <w:position w:val="-2"/>
                <w:sz w:val="18"/>
                <w:szCs w:val="18"/>
              </w:rPr>
              <w:t> </w:t>
            </w:r>
          </w:p>
          <w:p w14:paraId="7A3D033C" w14:textId="77777777" w:rsidR="00B44B91" w:rsidRDefault="00C2793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44B91" w14:paraId="724E691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58BB4C" w14:textId="77777777" w:rsidR="00B44B91" w:rsidRDefault="00C2793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1651D7" w14:textId="77777777" w:rsidR="00B44B91" w:rsidRDefault="00C2793A">
            <w:r>
              <w:rPr>
                <w:rFonts w:ascii="Arial" w:hAnsi="Arial" w:cs="Arial"/>
                <w:color w:val="000000"/>
                <w:position w:val="-2"/>
                <w:sz w:val="18"/>
                <w:szCs w:val="18"/>
              </w:rPr>
              <w:t> </w:t>
            </w:r>
          </w:p>
        </w:tc>
      </w:tr>
      <w:tr w:rsidR="00B44B91" w14:paraId="11F28F8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218159" w14:textId="77777777" w:rsidR="00B44B91" w:rsidRDefault="00C2793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6C1AF6" w14:textId="77777777" w:rsidR="00B44B91" w:rsidRDefault="00C2793A">
            <w:pPr>
              <w:spacing w:before="135" w:after="135"/>
              <w:jc w:val="both"/>
              <w:textAlignment w:val="center"/>
            </w:pPr>
            <w:r>
              <w:rPr>
                <w:rFonts w:ascii="Arial" w:hAnsi="Arial" w:cs="Arial"/>
                <w:color w:val="000000"/>
                <w:position w:val="-2"/>
                <w:sz w:val="18"/>
                <w:szCs w:val="18"/>
              </w:rPr>
              <w:t>Opis del, ki jih bo izvedel podizvajalec:</w:t>
            </w:r>
          </w:p>
          <w:p w14:paraId="1B530ADD" w14:textId="77777777" w:rsidR="00B44B91" w:rsidRDefault="00C2793A">
            <w:pPr>
              <w:spacing w:before="135" w:after="135"/>
              <w:jc w:val="both"/>
              <w:textAlignment w:val="center"/>
            </w:pPr>
            <w:r>
              <w:rPr>
                <w:rFonts w:ascii="Arial" w:hAnsi="Arial" w:cs="Arial"/>
                <w:color w:val="000000"/>
                <w:position w:val="-2"/>
                <w:sz w:val="18"/>
                <w:szCs w:val="18"/>
              </w:rPr>
              <w:t> </w:t>
            </w:r>
          </w:p>
          <w:p w14:paraId="5BD47C4D" w14:textId="77777777" w:rsidR="00B44B91" w:rsidRDefault="00C2793A">
            <w:pPr>
              <w:spacing w:before="135" w:after="135"/>
              <w:jc w:val="both"/>
              <w:textAlignment w:val="center"/>
            </w:pPr>
            <w:r>
              <w:rPr>
                <w:rFonts w:ascii="Arial" w:hAnsi="Arial" w:cs="Arial"/>
                <w:color w:val="000000"/>
                <w:position w:val="-2"/>
                <w:sz w:val="18"/>
                <w:szCs w:val="18"/>
              </w:rPr>
              <w:t>% končne ponudbe vrednosti, ki jo bo izvedel podizvajalec: ____</w:t>
            </w:r>
          </w:p>
          <w:p w14:paraId="01B182C6" w14:textId="77777777" w:rsidR="00B44B91" w:rsidRDefault="00C2793A">
            <w:pPr>
              <w:spacing w:before="135" w:after="135"/>
              <w:jc w:val="both"/>
              <w:textAlignment w:val="center"/>
            </w:pPr>
            <w:r>
              <w:rPr>
                <w:rFonts w:ascii="Arial" w:hAnsi="Arial" w:cs="Arial"/>
                <w:color w:val="000000"/>
                <w:position w:val="-2"/>
                <w:sz w:val="18"/>
                <w:szCs w:val="18"/>
              </w:rPr>
              <w:t> </w:t>
            </w:r>
          </w:p>
        </w:tc>
      </w:tr>
    </w:tbl>
    <w:p w14:paraId="21788D87" w14:textId="77777777" w:rsidR="00B44B91" w:rsidRDefault="00C2793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8DA44F8" w14:textId="77777777" w:rsidR="00B44B91" w:rsidRDefault="00C2793A">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44B91" w14:paraId="701608E2" w14:textId="77777777">
        <w:tc>
          <w:tcPr>
            <w:tcW w:w="4080" w:type="dxa"/>
            <w:tcMar>
              <w:top w:w="135" w:type="dxa"/>
              <w:bottom w:w="135" w:type="dxa"/>
            </w:tcMar>
            <w:vAlign w:val="center"/>
          </w:tcPr>
          <w:p w14:paraId="58949829" w14:textId="77777777" w:rsidR="00B44B91" w:rsidRDefault="00C2793A">
            <w:r>
              <w:rPr>
                <w:rFonts w:ascii="Arial" w:hAnsi="Arial" w:cs="Arial"/>
                <w:color w:val="000000"/>
                <w:position w:val="-2"/>
                <w:sz w:val="18"/>
                <w:szCs w:val="18"/>
              </w:rPr>
              <w:t>Kraj in datum:</w:t>
            </w:r>
          </w:p>
        </w:tc>
        <w:tc>
          <w:tcPr>
            <w:tcW w:w="0" w:type="auto"/>
            <w:tcMar>
              <w:top w:w="135" w:type="dxa"/>
              <w:bottom w:w="135" w:type="dxa"/>
            </w:tcMar>
            <w:vAlign w:val="center"/>
          </w:tcPr>
          <w:p w14:paraId="579E5454" w14:textId="77777777" w:rsidR="00B44B91" w:rsidRDefault="00C2793A">
            <w:r>
              <w:rPr>
                <w:rFonts w:ascii="Arial" w:hAnsi="Arial" w:cs="Arial"/>
                <w:color w:val="000000"/>
                <w:position w:val="-2"/>
                <w:sz w:val="18"/>
                <w:szCs w:val="18"/>
              </w:rPr>
              <w:t>Ime in priimek: _____________________</w:t>
            </w:r>
          </w:p>
        </w:tc>
      </w:tr>
      <w:tr w:rsidR="00B44B91" w14:paraId="5097ED18" w14:textId="77777777">
        <w:tc>
          <w:tcPr>
            <w:tcW w:w="4080" w:type="dxa"/>
            <w:tcMar>
              <w:top w:w="135" w:type="dxa"/>
              <w:bottom w:w="135" w:type="dxa"/>
            </w:tcMar>
            <w:vAlign w:val="center"/>
          </w:tcPr>
          <w:p w14:paraId="185FB54C" w14:textId="77777777" w:rsidR="00B44B91" w:rsidRDefault="00C2793A">
            <w:r>
              <w:rPr>
                <w:rFonts w:ascii="Arial" w:hAnsi="Arial" w:cs="Arial"/>
                <w:color w:val="000000"/>
                <w:position w:val="-2"/>
                <w:sz w:val="18"/>
                <w:szCs w:val="18"/>
              </w:rPr>
              <w:t> </w:t>
            </w:r>
          </w:p>
        </w:tc>
        <w:tc>
          <w:tcPr>
            <w:tcW w:w="0" w:type="auto"/>
            <w:tcMar>
              <w:top w:w="135" w:type="dxa"/>
              <w:bottom w:w="135" w:type="dxa"/>
            </w:tcMar>
            <w:vAlign w:val="center"/>
          </w:tcPr>
          <w:p w14:paraId="2ABAED5E" w14:textId="77777777" w:rsidR="00B44B91" w:rsidRDefault="00B44B91"/>
          <w:p w14:paraId="6030F0EF" w14:textId="77777777" w:rsidR="00B44B91" w:rsidRDefault="00C2793A">
            <w:pPr>
              <w:jc w:val="center"/>
            </w:pPr>
            <w:r>
              <w:rPr>
                <w:rFonts w:ascii="Arial" w:hAnsi="Arial" w:cs="Arial"/>
                <w:color w:val="A9A9A9"/>
                <w:position w:val="-2"/>
                <w:sz w:val="18"/>
                <w:szCs w:val="18"/>
              </w:rPr>
              <w:t>(žig in podpis)</w:t>
            </w:r>
          </w:p>
        </w:tc>
      </w:tr>
    </w:tbl>
    <w:p w14:paraId="6F6F9D9D" w14:textId="77777777" w:rsidR="00B44B91" w:rsidRDefault="00C2793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7FE7F75" w14:textId="77777777" w:rsidR="00B44B91" w:rsidRDefault="00B44B91">
      <w:pPr>
        <w:sectPr w:rsidR="00B44B91" w:rsidSect="006E7A2B">
          <w:footerReference w:type="default" r:id="rId21"/>
          <w:pgSz w:w="11906" w:h="16838"/>
          <w:pgMar w:top="1418" w:right="1418" w:bottom="1418" w:left="1418" w:header="567" w:footer="596" w:gutter="0"/>
          <w:cols w:space="708"/>
          <w:docGrid w:linePitch="360"/>
        </w:sectPr>
      </w:pPr>
    </w:p>
    <w:p w14:paraId="696C62E0" w14:textId="77777777" w:rsidR="00C2793A" w:rsidRPr="00590863" w:rsidRDefault="00C2793A"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7E1A0E21" w14:textId="77777777" w:rsidR="00C2793A" w:rsidRPr="00252358" w:rsidRDefault="00C2793A" w:rsidP="00252358"/>
    <w:p w14:paraId="489CF143" w14:textId="77777777" w:rsidR="00C2793A" w:rsidRDefault="00C2793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7E0791F" w14:textId="77777777" w:rsidR="00C2793A" w:rsidRDefault="00C2793A" w:rsidP="00EB2A75">
      <w:pPr>
        <w:spacing w:after="120"/>
        <w:rPr>
          <w:rFonts w:ascii="Arial" w:hAnsi="Arial" w:cs="Arial"/>
        </w:rPr>
      </w:pPr>
    </w:p>
    <w:p w14:paraId="099375AE" w14:textId="77777777" w:rsidR="00B44B91" w:rsidRDefault="00C2793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9163866" w14:textId="77777777" w:rsidR="00B44B91" w:rsidRDefault="00C2793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44B91" w14:paraId="012480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E96FD" w14:textId="77777777" w:rsidR="00B44B91" w:rsidRDefault="00C2793A">
            <w:pPr>
              <w:spacing w:before="135" w:after="135"/>
              <w:jc w:val="both"/>
              <w:textAlignment w:val="center"/>
            </w:pPr>
            <w:r>
              <w:rPr>
                <w:rFonts w:ascii="Arial" w:hAnsi="Arial" w:cs="Arial"/>
                <w:b/>
                <w:bCs/>
                <w:color w:val="000000"/>
                <w:position w:val="-2"/>
                <w:sz w:val="18"/>
                <w:szCs w:val="18"/>
              </w:rPr>
              <w:t>Ime in priimek</w:t>
            </w:r>
          </w:p>
          <w:p w14:paraId="67736484" w14:textId="77777777" w:rsidR="00B44B91" w:rsidRDefault="00C2793A">
            <w:pPr>
              <w:spacing w:before="135" w:after="135"/>
              <w:jc w:val="both"/>
              <w:textAlignment w:val="center"/>
            </w:pPr>
            <w:r>
              <w:rPr>
                <w:rFonts w:ascii="Arial" w:hAnsi="Arial" w:cs="Arial"/>
                <w:b/>
                <w:bCs/>
                <w:color w:val="000000"/>
                <w:position w:val="-2"/>
                <w:sz w:val="18"/>
                <w:szCs w:val="18"/>
              </w:rPr>
              <w:t>ali</w:t>
            </w:r>
          </w:p>
          <w:p w14:paraId="50E3F86A" w14:textId="77777777" w:rsidR="00B44B91" w:rsidRDefault="00C2793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DD9E4" w14:textId="77777777" w:rsidR="00B44B91" w:rsidRDefault="00C2793A">
            <w:pPr>
              <w:spacing w:before="135" w:after="135"/>
              <w:jc w:val="both"/>
              <w:textAlignment w:val="center"/>
            </w:pPr>
            <w:r>
              <w:rPr>
                <w:rFonts w:ascii="Arial" w:hAnsi="Arial" w:cs="Arial"/>
                <w:b/>
                <w:bCs/>
                <w:color w:val="000000"/>
                <w:position w:val="-2"/>
                <w:sz w:val="18"/>
                <w:szCs w:val="18"/>
              </w:rPr>
              <w:t>Naslov prebivališča</w:t>
            </w:r>
          </w:p>
          <w:p w14:paraId="125CE270" w14:textId="77777777" w:rsidR="00B44B91" w:rsidRDefault="00C2793A">
            <w:pPr>
              <w:spacing w:before="135" w:after="135"/>
              <w:jc w:val="both"/>
              <w:textAlignment w:val="center"/>
            </w:pPr>
            <w:r>
              <w:rPr>
                <w:rFonts w:ascii="Arial" w:hAnsi="Arial" w:cs="Arial"/>
                <w:b/>
                <w:bCs/>
                <w:color w:val="000000"/>
                <w:position w:val="-2"/>
                <w:sz w:val="18"/>
                <w:szCs w:val="18"/>
              </w:rPr>
              <w:t>ali</w:t>
            </w:r>
          </w:p>
          <w:p w14:paraId="106797AA" w14:textId="77777777" w:rsidR="00B44B91" w:rsidRDefault="00C2793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21857" w14:textId="77777777" w:rsidR="00B44B91" w:rsidRDefault="00C2793A">
            <w:pPr>
              <w:spacing w:before="135" w:after="135"/>
              <w:jc w:val="both"/>
              <w:textAlignment w:val="center"/>
            </w:pPr>
            <w:r>
              <w:rPr>
                <w:rFonts w:ascii="Arial" w:hAnsi="Arial" w:cs="Arial"/>
                <w:b/>
                <w:bCs/>
                <w:color w:val="000000"/>
                <w:position w:val="-2"/>
                <w:sz w:val="18"/>
                <w:szCs w:val="18"/>
              </w:rPr>
              <w:t>Delež lastništva</w:t>
            </w:r>
          </w:p>
          <w:p w14:paraId="29DCBBAA" w14:textId="77777777" w:rsidR="00B44B91" w:rsidRDefault="00C2793A">
            <w:pPr>
              <w:spacing w:before="135" w:after="135"/>
              <w:jc w:val="both"/>
              <w:textAlignment w:val="center"/>
            </w:pPr>
            <w:r>
              <w:rPr>
                <w:rFonts w:ascii="Arial" w:hAnsi="Arial" w:cs="Arial"/>
                <w:b/>
                <w:bCs/>
                <w:color w:val="000000"/>
                <w:position w:val="-2"/>
                <w:sz w:val="18"/>
                <w:szCs w:val="18"/>
              </w:rPr>
              <w:t>ali</w:t>
            </w:r>
          </w:p>
          <w:p w14:paraId="14183E8E" w14:textId="77777777" w:rsidR="00B44B91" w:rsidRDefault="00C2793A">
            <w:pPr>
              <w:spacing w:before="135" w:after="135"/>
              <w:jc w:val="both"/>
              <w:textAlignment w:val="center"/>
            </w:pPr>
            <w:r>
              <w:rPr>
                <w:rFonts w:ascii="Arial" w:hAnsi="Arial" w:cs="Arial"/>
                <w:b/>
                <w:bCs/>
                <w:color w:val="000000"/>
                <w:position w:val="-2"/>
                <w:sz w:val="18"/>
                <w:szCs w:val="18"/>
              </w:rPr>
              <w:t>Delež lastništva gospodarskega subjekta</w:t>
            </w:r>
          </w:p>
        </w:tc>
      </w:tr>
      <w:tr w:rsidR="00B44B91" w14:paraId="21E087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875E8"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025A5"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0DA38"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42FBCF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60402"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4A055"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7D465"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4D1F93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F87EA"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E0761"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DF93D"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6834FE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0E049"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93034"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B1301" w14:textId="77777777" w:rsidR="00B44B91" w:rsidRDefault="00C2793A">
            <w:pPr>
              <w:spacing w:before="135" w:after="135"/>
              <w:jc w:val="both"/>
              <w:textAlignment w:val="center"/>
            </w:pPr>
            <w:r>
              <w:rPr>
                <w:rFonts w:ascii="Arial" w:hAnsi="Arial" w:cs="Arial"/>
                <w:color w:val="000000"/>
                <w:position w:val="-2"/>
                <w:sz w:val="18"/>
                <w:szCs w:val="18"/>
              </w:rPr>
              <w:t> </w:t>
            </w:r>
          </w:p>
        </w:tc>
      </w:tr>
    </w:tbl>
    <w:p w14:paraId="54175F36" w14:textId="77777777" w:rsidR="00B44B91" w:rsidRDefault="00C2793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44B91" w14:paraId="4619BA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C8697" w14:textId="77777777" w:rsidR="00B44B91" w:rsidRDefault="00C2793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1EE1" w14:textId="77777777" w:rsidR="00B44B91" w:rsidRDefault="00C2793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17746" w14:textId="77777777" w:rsidR="00B44B91" w:rsidRDefault="00C2793A">
            <w:pPr>
              <w:spacing w:before="135" w:after="135"/>
              <w:jc w:val="both"/>
              <w:textAlignment w:val="center"/>
            </w:pPr>
            <w:r>
              <w:rPr>
                <w:rFonts w:ascii="Arial" w:hAnsi="Arial" w:cs="Arial"/>
                <w:b/>
                <w:bCs/>
                <w:color w:val="000000"/>
                <w:position w:val="-2"/>
                <w:sz w:val="18"/>
                <w:szCs w:val="18"/>
              </w:rPr>
              <w:t>Delež lastništva gospodarskega subjekta</w:t>
            </w:r>
          </w:p>
        </w:tc>
      </w:tr>
      <w:tr w:rsidR="00B44B91" w14:paraId="1DEFED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60CAA"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0B06C"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CF0D5"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0FB1BF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2A3D2"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37AAA"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5C19E"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55665E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B3A1D"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12B6B"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3BB39C" w14:textId="77777777" w:rsidR="00B44B91" w:rsidRDefault="00C2793A">
            <w:pPr>
              <w:spacing w:before="135" w:after="135"/>
              <w:jc w:val="both"/>
              <w:textAlignment w:val="center"/>
            </w:pPr>
            <w:r>
              <w:rPr>
                <w:rFonts w:ascii="Arial" w:hAnsi="Arial" w:cs="Arial"/>
                <w:color w:val="000000"/>
                <w:position w:val="-2"/>
                <w:sz w:val="18"/>
                <w:szCs w:val="18"/>
              </w:rPr>
              <w:t> </w:t>
            </w:r>
          </w:p>
        </w:tc>
      </w:tr>
      <w:tr w:rsidR="00B44B91" w14:paraId="5013998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1DD3"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E0516" w14:textId="77777777" w:rsidR="00B44B91" w:rsidRDefault="00C2793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60A3E" w14:textId="77777777" w:rsidR="00B44B91" w:rsidRDefault="00C2793A">
            <w:pPr>
              <w:spacing w:before="135" w:after="135"/>
              <w:jc w:val="both"/>
              <w:textAlignment w:val="center"/>
            </w:pPr>
            <w:r>
              <w:rPr>
                <w:rFonts w:ascii="Arial" w:hAnsi="Arial" w:cs="Arial"/>
                <w:color w:val="000000"/>
                <w:position w:val="-2"/>
                <w:sz w:val="18"/>
                <w:szCs w:val="18"/>
              </w:rPr>
              <w:t> </w:t>
            </w:r>
          </w:p>
        </w:tc>
      </w:tr>
    </w:tbl>
    <w:p w14:paraId="1AF6BCCC" w14:textId="77777777" w:rsidR="00B44B91" w:rsidRDefault="00C2793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44B91" w14:paraId="2BB194F7" w14:textId="77777777">
        <w:tc>
          <w:tcPr>
            <w:tcW w:w="4080" w:type="dxa"/>
            <w:tcMar>
              <w:top w:w="75" w:type="dxa"/>
              <w:bottom w:w="75" w:type="dxa"/>
            </w:tcMar>
            <w:vAlign w:val="center"/>
          </w:tcPr>
          <w:p w14:paraId="06B59A48" w14:textId="77777777" w:rsidR="00B44B91" w:rsidRDefault="00C2793A">
            <w:r>
              <w:rPr>
                <w:rFonts w:ascii="Arial" w:hAnsi="Arial" w:cs="Arial"/>
                <w:color w:val="000000"/>
                <w:position w:val="-2"/>
                <w:sz w:val="18"/>
                <w:szCs w:val="18"/>
              </w:rPr>
              <w:t>Kraj in datum:</w:t>
            </w:r>
          </w:p>
        </w:tc>
        <w:tc>
          <w:tcPr>
            <w:tcW w:w="0" w:type="auto"/>
            <w:tcMar>
              <w:top w:w="75" w:type="dxa"/>
              <w:bottom w:w="75" w:type="dxa"/>
            </w:tcMar>
            <w:vAlign w:val="center"/>
          </w:tcPr>
          <w:p w14:paraId="7FEC6A29" w14:textId="77777777" w:rsidR="00B44B91" w:rsidRDefault="00C2793A">
            <w:r>
              <w:rPr>
                <w:rFonts w:ascii="Arial" w:hAnsi="Arial" w:cs="Arial"/>
                <w:color w:val="000000"/>
                <w:position w:val="-2"/>
                <w:sz w:val="18"/>
                <w:szCs w:val="18"/>
              </w:rPr>
              <w:t>Ime in priimek: _____________________</w:t>
            </w:r>
          </w:p>
        </w:tc>
      </w:tr>
      <w:tr w:rsidR="00B44B91" w14:paraId="30EE9FE9" w14:textId="77777777">
        <w:tc>
          <w:tcPr>
            <w:tcW w:w="4080" w:type="dxa"/>
            <w:tcMar>
              <w:top w:w="75" w:type="dxa"/>
              <w:bottom w:w="75" w:type="dxa"/>
            </w:tcMar>
            <w:vAlign w:val="center"/>
          </w:tcPr>
          <w:p w14:paraId="56AC9B20" w14:textId="77777777" w:rsidR="00B44B91" w:rsidRDefault="00C2793A">
            <w:r>
              <w:rPr>
                <w:rFonts w:ascii="Arial" w:hAnsi="Arial" w:cs="Arial"/>
                <w:color w:val="000000"/>
                <w:position w:val="-2"/>
                <w:sz w:val="18"/>
                <w:szCs w:val="18"/>
              </w:rPr>
              <w:t> </w:t>
            </w:r>
          </w:p>
        </w:tc>
        <w:tc>
          <w:tcPr>
            <w:tcW w:w="0" w:type="auto"/>
            <w:tcMar>
              <w:top w:w="75" w:type="dxa"/>
              <w:bottom w:w="75" w:type="dxa"/>
            </w:tcMar>
            <w:vAlign w:val="center"/>
          </w:tcPr>
          <w:p w14:paraId="36C7FAD5" w14:textId="77777777" w:rsidR="00B44B91" w:rsidRDefault="00C2793A">
            <w:pPr>
              <w:jc w:val="center"/>
            </w:pPr>
            <w:r>
              <w:rPr>
                <w:rFonts w:ascii="Arial" w:hAnsi="Arial" w:cs="Arial"/>
                <w:color w:val="000000"/>
                <w:position w:val="-2"/>
                <w:sz w:val="18"/>
                <w:szCs w:val="18"/>
              </w:rPr>
              <w:t>(žig in podpis)</w:t>
            </w:r>
          </w:p>
        </w:tc>
      </w:tr>
    </w:tbl>
    <w:p w14:paraId="4D798203" w14:textId="77777777" w:rsidR="00B44B91" w:rsidRDefault="00C2793A">
      <w:pPr>
        <w:spacing w:before="225" w:after="225" w:line="240" w:lineRule="auto"/>
        <w:jc w:val="both"/>
      </w:pPr>
      <w:r>
        <w:rPr>
          <w:rFonts w:ascii="Arial" w:hAnsi="Arial" w:cs="Arial"/>
          <w:color w:val="000000"/>
          <w:sz w:val="18"/>
          <w:szCs w:val="18"/>
        </w:rPr>
        <w:t> </w:t>
      </w:r>
    </w:p>
    <w:p w14:paraId="497D9B29" w14:textId="77777777" w:rsidR="00B44B91" w:rsidRDefault="00C2793A">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794E412" w14:textId="51633360"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Obrazec št.: 13</w:t>
      </w:r>
    </w:p>
    <w:p w14:paraId="2F6E86F6" w14:textId="01B1A272"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1</w:t>
      </w:r>
    </w:p>
    <w:p w14:paraId="5A5CA11C" w14:textId="77777777" w:rsidR="004B5027" w:rsidRDefault="004B5027" w:rsidP="00335AB9">
      <w:pPr>
        <w:spacing w:before="240" w:after="120"/>
        <w:rPr>
          <w:rFonts w:ascii="Arial" w:hAnsi="Arial" w:cs="Arial"/>
          <w:b/>
          <w:bCs/>
          <w:sz w:val="18"/>
          <w:szCs w:val="18"/>
        </w:rPr>
      </w:pPr>
    </w:p>
    <w:p w14:paraId="2BD22CD1" w14:textId="2E9D8258" w:rsidR="00335AB9" w:rsidRDefault="00335AB9" w:rsidP="00335AB9">
      <w:pPr>
        <w:spacing w:before="240" w:after="120"/>
        <w:rPr>
          <w:rFonts w:ascii="Arial" w:hAnsi="Arial" w:cs="Arial"/>
          <w:b/>
          <w:bCs/>
          <w:sz w:val="18"/>
          <w:szCs w:val="18"/>
        </w:rPr>
      </w:pPr>
      <w:r w:rsidRPr="00E505A7">
        <w:rPr>
          <w:rFonts w:ascii="Arial" w:hAnsi="Arial" w:cs="Arial"/>
          <w:b/>
          <w:bCs/>
          <w:sz w:val="18"/>
          <w:szCs w:val="18"/>
        </w:rPr>
        <w:t xml:space="preserve">Sklop </w:t>
      </w:r>
      <w:r>
        <w:rPr>
          <w:rFonts w:ascii="Arial" w:hAnsi="Arial" w:cs="Arial"/>
          <w:b/>
          <w:bCs/>
          <w:sz w:val="18"/>
          <w:szCs w:val="18"/>
        </w:rPr>
        <w:t xml:space="preserve">1: </w:t>
      </w:r>
      <w:r w:rsidRPr="00B81883">
        <w:rPr>
          <w:rFonts w:ascii="Arial" w:hAnsi="Arial" w:cs="Arial"/>
          <w:b/>
          <w:bCs/>
          <w:sz w:val="18"/>
          <w:szCs w:val="18"/>
        </w:rPr>
        <w:t>ELEKTRIČNE BOLNIŠKE POSTELJE</w:t>
      </w:r>
      <w:r>
        <w:rPr>
          <w:rFonts w:ascii="Arial" w:hAnsi="Arial" w:cs="Arial"/>
          <w:b/>
          <w:bCs/>
          <w:sz w:val="18"/>
          <w:szCs w:val="18"/>
        </w:rPr>
        <w:t xml:space="preserve"> IN NOČNE OMARICE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5171659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90E1C60" w14:textId="77777777" w:rsidR="00335AB9" w:rsidRDefault="00335AB9" w:rsidP="00F42D10">
            <w:pPr>
              <w:spacing w:before="135" w:after="135"/>
              <w:jc w:val="center"/>
              <w:textAlignment w:val="center"/>
            </w:pPr>
            <w:r>
              <w:rPr>
                <w:rFonts w:ascii="Arial" w:hAnsi="Arial" w:cs="Arial"/>
                <w:color w:val="000000"/>
                <w:position w:val="-2"/>
                <w:sz w:val="18"/>
                <w:szCs w:val="18"/>
              </w:rPr>
              <w:t>OZNAKA LASTNOSTI</w:t>
            </w:r>
          </w:p>
        </w:tc>
        <w:tc>
          <w:tcPr>
            <w:tcW w:w="4092" w:type="dxa"/>
            <w:tcBorders>
              <w:top w:val="inset" w:sz="6" w:space="0" w:color="000000"/>
              <w:left w:val="inset" w:sz="6" w:space="0" w:color="000000"/>
              <w:bottom w:val="inset" w:sz="6" w:space="0" w:color="000000"/>
              <w:right w:val="inset" w:sz="6" w:space="0" w:color="000000"/>
            </w:tcBorders>
            <w:vAlign w:val="center"/>
          </w:tcPr>
          <w:p w14:paraId="6D636F88"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1ABA9A63"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03C183B0" w14:textId="77777777" w:rsidR="00335AB9" w:rsidRPr="003E33FA" w:rsidRDefault="00335AB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31E5A17F"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14:paraId="21E0F854"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652631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21B1178B" w14:textId="77777777" w:rsidR="00335AB9" w:rsidRPr="00F55704" w:rsidRDefault="00335AB9" w:rsidP="00F42D10">
            <w:pPr>
              <w:jc w:val="both"/>
              <w:rPr>
                <w:rFonts w:ascii="Arial" w:eastAsia="Times New Roman" w:hAnsi="Arial" w:cs="Arial"/>
                <w:sz w:val="18"/>
                <w:szCs w:val="18"/>
                <w:lang w:eastAsia="sl-SI"/>
              </w:rPr>
            </w:pPr>
            <w:r>
              <w:rPr>
                <w:rFonts w:ascii="Arial" w:hAnsi="Arial" w:cs="Arial"/>
                <w:b/>
                <w:bCs/>
                <w:color w:val="000000"/>
                <w:position w:val="-2"/>
                <w:sz w:val="18"/>
                <w:szCs w:val="18"/>
              </w:rPr>
              <w:t xml:space="preserve">Sklop 1, podsklop 1: ELEKTRIČNE BOLNIŠKE </w:t>
            </w:r>
            <w:r w:rsidRPr="00D81B7C">
              <w:rPr>
                <w:rFonts w:ascii="Arial" w:hAnsi="Arial" w:cs="Arial"/>
                <w:b/>
                <w:bCs/>
                <w:color w:val="000000"/>
                <w:position w:val="-2"/>
                <w:sz w:val="18"/>
                <w:szCs w:val="18"/>
              </w:rPr>
              <w:t xml:space="preserve">POSTELJE </w:t>
            </w:r>
            <w:r w:rsidRPr="00D7021B">
              <w:rPr>
                <w:rFonts w:ascii="Arial" w:hAnsi="Arial" w:cs="Arial"/>
                <w:b/>
                <w:bCs/>
                <w:color w:val="000000"/>
                <w:position w:val="-2"/>
                <w:sz w:val="18"/>
                <w:szCs w:val="18"/>
              </w:rPr>
              <w:t>(skupaj 48 kos):</w:t>
            </w:r>
            <w:r w:rsidRPr="00D81B7C">
              <w:rPr>
                <w:rFonts w:ascii="Arial" w:hAnsi="Arial" w:cs="Arial"/>
                <w:color w:val="000000"/>
                <w:position w:val="-2"/>
                <w:sz w:val="18"/>
                <w:szCs w:val="18"/>
              </w:rPr>
              <w:t xml:space="preserve"> za potrebe abdominalnega oddelka (5 kos), odd. za anesteziologijo (2 kos), gastroenterološki odd. (4), revmato-hematološkega oddelka (3 kos), infekcijski oddele (4 kos), nefrološki oddelek (4 kos), nevrološkega oddelka (6 kos), ortopedskega oddelka (10 kos) in pnevmološki oddelek (10 kos),</w:t>
            </w:r>
            <w:r>
              <w:rPr>
                <w:rFonts w:ascii="Arial" w:hAnsi="Arial" w:cs="Arial"/>
                <w:color w:val="000000"/>
                <w:position w:val="-2"/>
                <w:sz w:val="18"/>
                <w:szCs w:val="18"/>
              </w:rPr>
              <w:t xml:space="preserve"> </w:t>
            </w:r>
          </w:p>
        </w:tc>
      </w:tr>
      <w:tr w:rsidR="00335AB9" w14:paraId="1C147C4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EA37745"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70237A37" w14:textId="77777777" w:rsidR="00335AB9" w:rsidRDefault="00335AB9" w:rsidP="00F42D10">
            <w:pPr>
              <w:spacing w:before="135" w:after="135"/>
              <w:jc w:val="both"/>
              <w:textAlignment w:val="center"/>
            </w:pPr>
            <w:r>
              <w:rPr>
                <w:rFonts w:ascii="Arial" w:hAnsi="Arial" w:cs="Arial"/>
                <w:b/>
                <w:bCs/>
                <w:color w:val="000000"/>
                <w:position w:val="-2"/>
                <w:sz w:val="18"/>
                <w:szCs w:val="18"/>
              </w:rPr>
              <w:t>Zahteve za električno napajanje:</w:t>
            </w:r>
          </w:p>
        </w:tc>
      </w:tr>
      <w:tr w:rsidR="00335AB9" w14:paraId="319C26B8"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8EF8F38" w14:textId="77777777" w:rsidR="00335AB9" w:rsidRDefault="00335AB9" w:rsidP="00F42D10">
            <w:pPr>
              <w:spacing w:before="135" w:after="135"/>
              <w:jc w:val="both"/>
              <w:textAlignment w:val="center"/>
            </w:pPr>
            <w:r>
              <w:rPr>
                <w:rFonts w:ascii="Arial" w:hAnsi="Arial" w:cs="Arial"/>
                <w:color w:val="000000"/>
                <w:position w:val="-2"/>
                <w:sz w:val="18"/>
                <w:szCs w:val="18"/>
              </w:rPr>
              <w:t>1.1.1</w:t>
            </w:r>
          </w:p>
        </w:tc>
        <w:tc>
          <w:tcPr>
            <w:tcW w:w="4092" w:type="dxa"/>
            <w:tcBorders>
              <w:top w:val="inset" w:sz="6" w:space="0" w:color="000000"/>
              <w:left w:val="inset" w:sz="6" w:space="0" w:color="000000"/>
              <w:bottom w:val="inset" w:sz="6" w:space="0" w:color="000000"/>
              <w:right w:val="inset" w:sz="6" w:space="0" w:color="000000"/>
            </w:tcBorders>
            <w:vAlign w:val="center"/>
          </w:tcPr>
          <w:p w14:paraId="79564DBA" w14:textId="77777777" w:rsidR="00335AB9" w:rsidRDefault="00335AB9" w:rsidP="00F42D10">
            <w:pPr>
              <w:spacing w:before="135" w:after="135"/>
              <w:jc w:val="both"/>
              <w:textAlignment w:val="center"/>
            </w:pPr>
            <w:r>
              <w:rPr>
                <w:rFonts w:ascii="Arial" w:hAnsi="Arial" w:cs="Arial"/>
                <w:color w:val="000000"/>
                <w:position w:val="-2"/>
                <w:sz w:val="18"/>
                <w:szCs w:val="18"/>
              </w:rPr>
              <w:t>Napajanje z el. energijo z omrežno napetostjo 230V ±10 %, 50 Hz</w:t>
            </w:r>
          </w:p>
        </w:tc>
        <w:tc>
          <w:tcPr>
            <w:tcW w:w="1766" w:type="dxa"/>
            <w:tcBorders>
              <w:top w:val="inset" w:sz="6" w:space="0" w:color="000000"/>
              <w:left w:val="inset" w:sz="6" w:space="0" w:color="000000"/>
              <w:bottom w:val="inset" w:sz="6" w:space="0" w:color="000000"/>
              <w:right w:val="inset" w:sz="6" w:space="0" w:color="000000"/>
            </w:tcBorders>
            <w:vAlign w:val="center"/>
          </w:tcPr>
          <w:p w14:paraId="7EF0D87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8AD763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D74366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E86307E" w14:textId="77777777" w:rsidR="00335AB9" w:rsidRDefault="00335AB9" w:rsidP="00F42D10">
            <w:pPr>
              <w:spacing w:before="135" w:after="135"/>
              <w:jc w:val="both"/>
              <w:textAlignment w:val="center"/>
            </w:pPr>
            <w:r>
              <w:rPr>
                <w:rFonts w:ascii="Arial" w:hAnsi="Arial" w:cs="Arial"/>
                <w:color w:val="000000"/>
                <w:position w:val="-2"/>
                <w:sz w:val="18"/>
                <w:szCs w:val="18"/>
              </w:rPr>
              <w:t>1.1.2</w:t>
            </w:r>
          </w:p>
        </w:tc>
        <w:tc>
          <w:tcPr>
            <w:tcW w:w="4092" w:type="dxa"/>
            <w:tcBorders>
              <w:top w:val="inset" w:sz="6" w:space="0" w:color="000000"/>
              <w:left w:val="inset" w:sz="6" w:space="0" w:color="000000"/>
              <w:bottom w:val="inset" w:sz="6" w:space="0" w:color="000000"/>
              <w:right w:val="inset" w:sz="6" w:space="0" w:color="000000"/>
            </w:tcBorders>
            <w:vAlign w:val="center"/>
          </w:tcPr>
          <w:p w14:paraId="0CFF2ED6" w14:textId="77777777" w:rsidR="00335AB9" w:rsidRDefault="00335AB9" w:rsidP="00F42D10">
            <w:pPr>
              <w:spacing w:before="135" w:after="135"/>
              <w:jc w:val="both"/>
              <w:textAlignment w:val="center"/>
            </w:pPr>
            <w:r>
              <w:rPr>
                <w:rFonts w:ascii="Arial" w:hAnsi="Arial" w:cs="Arial"/>
                <w:color w:val="000000"/>
                <w:position w:val="-2"/>
                <w:sz w:val="18"/>
                <w:szCs w:val="18"/>
              </w:rPr>
              <w:t>Postelja naj ima vgrajeno baterijo za manevriranje postelje oz. v primeru izpada električne energije.</w:t>
            </w:r>
          </w:p>
        </w:tc>
        <w:tc>
          <w:tcPr>
            <w:tcW w:w="1766" w:type="dxa"/>
            <w:tcBorders>
              <w:top w:val="inset" w:sz="6" w:space="0" w:color="000000"/>
              <w:left w:val="inset" w:sz="6" w:space="0" w:color="000000"/>
              <w:bottom w:val="inset" w:sz="6" w:space="0" w:color="000000"/>
              <w:right w:val="inset" w:sz="6" w:space="0" w:color="000000"/>
            </w:tcBorders>
            <w:vAlign w:val="center"/>
          </w:tcPr>
          <w:p w14:paraId="34B49226" w14:textId="77777777" w:rsidR="00335AB9" w:rsidRPr="00C76BA5" w:rsidRDefault="00335AB9" w:rsidP="00F42D10">
            <w:pPr>
              <w:spacing w:before="135" w:after="135"/>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0E577D7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9CA8D3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E5741BD" w14:textId="77777777" w:rsidR="00335AB9" w:rsidRDefault="00335AB9" w:rsidP="00F42D10">
            <w:pPr>
              <w:spacing w:before="135" w:after="135"/>
              <w:jc w:val="both"/>
              <w:textAlignment w:val="center"/>
            </w:pPr>
            <w:r>
              <w:rPr>
                <w:rFonts w:ascii="Arial" w:hAnsi="Arial" w:cs="Arial"/>
                <w:color w:val="000000"/>
                <w:position w:val="-2"/>
                <w:sz w:val="18"/>
                <w:szCs w:val="18"/>
              </w:rPr>
              <w:t>1.1.3</w:t>
            </w:r>
          </w:p>
        </w:tc>
        <w:tc>
          <w:tcPr>
            <w:tcW w:w="4092" w:type="dxa"/>
            <w:tcBorders>
              <w:top w:val="inset" w:sz="6" w:space="0" w:color="000000"/>
              <w:left w:val="inset" w:sz="6" w:space="0" w:color="000000"/>
              <w:bottom w:val="inset" w:sz="6" w:space="0" w:color="000000"/>
              <w:right w:val="inset" w:sz="6" w:space="0" w:color="000000"/>
            </w:tcBorders>
            <w:vAlign w:val="center"/>
          </w:tcPr>
          <w:p w14:paraId="7481DE54" w14:textId="77777777" w:rsidR="00335AB9" w:rsidRPr="00F22208" w:rsidRDefault="00335AB9" w:rsidP="00F42D10">
            <w:pPr>
              <w:spacing w:before="135" w:after="135"/>
              <w:jc w:val="both"/>
              <w:textAlignment w:val="center"/>
            </w:pPr>
            <w:r>
              <w:rPr>
                <w:rFonts w:ascii="Arial" w:hAnsi="Arial" w:cs="Arial"/>
                <w:color w:val="000000"/>
                <w:position w:val="-2"/>
                <w:sz w:val="18"/>
                <w:szCs w:val="18"/>
              </w:rPr>
              <w:t>Postelja naj bo 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353B214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8791FE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E3476C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A98EAE0"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1.1.4</w:t>
            </w:r>
          </w:p>
        </w:tc>
        <w:tc>
          <w:tcPr>
            <w:tcW w:w="4092" w:type="dxa"/>
            <w:tcBorders>
              <w:top w:val="inset" w:sz="6" w:space="0" w:color="000000"/>
              <w:left w:val="inset" w:sz="6" w:space="0" w:color="000000"/>
              <w:bottom w:val="inset" w:sz="6" w:space="0" w:color="000000"/>
              <w:right w:val="inset" w:sz="6" w:space="0" w:color="000000"/>
            </w:tcBorders>
            <w:vAlign w:val="center"/>
          </w:tcPr>
          <w:p w14:paraId="27775012"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27477AF6"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C450096"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2A2FD43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DBE5723"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1.1.5</w:t>
            </w:r>
          </w:p>
        </w:tc>
        <w:tc>
          <w:tcPr>
            <w:tcW w:w="4092" w:type="dxa"/>
            <w:tcBorders>
              <w:top w:val="inset" w:sz="6" w:space="0" w:color="000000"/>
              <w:left w:val="inset" w:sz="6" w:space="0" w:color="000000"/>
              <w:bottom w:val="inset" w:sz="6" w:space="0" w:color="000000"/>
              <w:right w:val="inset" w:sz="6" w:space="0" w:color="000000"/>
            </w:tcBorders>
            <w:vAlign w:val="center"/>
          </w:tcPr>
          <w:p w14:paraId="4A21AA43" w14:textId="77777777" w:rsidR="00335AB9" w:rsidRPr="00DC388E" w:rsidRDefault="00335AB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Stopnja zaščite IP: najmanj IP44 ali Delta 4 IPX6</w:t>
            </w:r>
          </w:p>
        </w:tc>
        <w:tc>
          <w:tcPr>
            <w:tcW w:w="1766" w:type="dxa"/>
            <w:tcBorders>
              <w:top w:val="inset" w:sz="6" w:space="0" w:color="000000"/>
              <w:left w:val="inset" w:sz="6" w:space="0" w:color="000000"/>
              <w:bottom w:val="inset" w:sz="6" w:space="0" w:color="000000"/>
              <w:right w:val="inset" w:sz="6" w:space="0" w:color="000000"/>
            </w:tcBorders>
            <w:vAlign w:val="center"/>
          </w:tcPr>
          <w:p w14:paraId="088DB04C" w14:textId="77777777" w:rsidR="00335AB9" w:rsidRPr="00C76BA5" w:rsidRDefault="00335AB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EB112ED"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1DB9DDF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7EDB5E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45670F11" w14:textId="77777777" w:rsidR="00335AB9" w:rsidRDefault="00335AB9" w:rsidP="00F42D10">
            <w:pPr>
              <w:spacing w:before="135" w:after="135"/>
              <w:jc w:val="both"/>
              <w:textAlignment w:val="center"/>
            </w:pPr>
            <w:r>
              <w:rPr>
                <w:rFonts w:ascii="Arial" w:hAnsi="Arial" w:cs="Arial"/>
                <w:b/>
                <w:bCs/>
                <w:color w:val="000000"/>
                <w:position w:val="-2"/>
                <w:sz w:val="18"/>
                <w:szCs w:val="18"/>
              </w:rPr>
              <w:t>Material in dodatki:</w:t>
            </w:r>
          </w:p>
        </w:tc>
      </w:tr>
      <w:tr w:rsidR="00335AB9" w14:paraId="7B24776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E84F796" w14:textId="77777777" w:rsidR="00335AB9" w:rsidRDefault="00335AB9" w:rsidP="00F42D10">
            <w:pPr>
              <w:spacing w:before="135" w:after="135"/>
              <w:jc w:val="both"/>
              <w:textAlignment w:val="center"/>
            </w:pPr>
            <w:r>
              <w:rPr>
                <w:rFonts w:ascii="Arial" w:hAnsi="Arial" w:cs="Arial"/>
                <w:color w:val="000000"/>
                <w:position w:val="-2"/>
                <w:sz w:val="18"/>
                <w:szCs w:val="18"/>
              </w:rPr>
              <w:t>1.1.6</w:t>
            </w:r>
          </w:p>
        </w:tc>
        <w:tc>
          <w:tcPr>
            <w:tcW w:w="4092" w:type="dxa"/>
            <w:tcBorders>
              <w:top w:val="inset" w:sz="6" w:space="0" w:color="000000"/>
              <w:left w:val="inset" w:sz="6" w:space="0" w:color="000000"/>
              <w:bottom w:val="inset" w:sz="6" w:space="0" w:color="000000"/>
              <w:right w:val="inset" w:sz="6" w:space="0" w:color="000000"/>
            </w:tcBorders>
            <w:vAlign w:val="center"/>
          </w:tcPr>
          <w:p w14:paraId="4E1B31CC" w14:textId="77777777" w:rsidR="00335AB9" w:rsidRPr="00DC388E" w:rsidRDefault="00335AB9" w:rsidP="00F42D10">
            <w:pPr>
              <w:spacing w:before="135" w:after="135"/>
              <w:jc w:val="both"/>
              <w:textAlignment w:val="center"/>
            </w:pPr>
            <w:r w:rsidRPr="00DC388E">
              <w:rPr>
                <w:rFonts w:ascii="Arial" w:hAnsi="Arial" w:cs="Arial"/>
                <w:position w:val="-2"/>
                <w:sz w:val="18"/>
                <w:szCs w:val="18"/>
              </w:rPr>
              <w:t xml:space="preserve">Vsi kovinski deli morajo biti izdelani iz nerjavnega jekla X5 CrNi 18-10 (SIST EN 10088) oz. iz barvane kovine, ki je prašno protikorozijsko zaščitena </w:t>
            </w:r>
            <w:r w:rsidRPr="00DC388E">
              <w:rPr>
                <w:rFonts w:ascii="Arial" w:hAnsi="Arial" w:cs="Arial"/>
                <w:position w:val="-2"/>
                <w:sz w:val="18"/>
                <w:szCs w:val="18"/>
                <w:u w:val="single"/>
              </w:rPr>
              <w:t>oz. prašno barvana.</w:t>
            </w:r>
            <w:r w:rsidRPr="00DC388E">
              <w:rPr>
                <w:rFonts w:ascii="Arial" w:hAnsi="Arial" w:cs="Arial"/>
                <w:position w:val="-2"/>
                <w:sz w:val="18"/>
                <w:szCs w:val="18"/>
              </w:rPr>
              <w:t xml:space="preserve"> Površine morajo biti gladke in odporne na pogosto mokro čiščenje in razkuževanje - čiščenje z vodo, čistili in razkužili</w:t>
            </w:r>
          </w:p>
        </w:tc>
        <w:tc>
          <w:tcPr>
            <w:tcW w:w="1766" w:type="dxa"/>
            <w:tcBorders>
              <w:top w:val="inset" w:sz="6" w:space="0" w:color="000000"/>
              <w:left w:val="inset" w:sz="6" w:space="0" w:color="000000"/>
              <w:bottom w:val="inset" w:sz="6" w:space="0" w:color="000000"/>
              <w:right w:val="inset" w:sz="6" w:space="0" w:color="000000"/>
            </w:tcBorders>
            <w:vAlign w:val="center"/>
          </w:tcPr>
          <w:p w14:paraId="04524624" w14:textId="77777777" w:rsidR="00335AB9" w:rsidRPr="00C76BA5" w:rsidRDefault="00335AB9" w:rsidP="00F42D10">
            <w:pPr>
              <w:spacing w:before="135" w:after="135"/>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3597D3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388B8E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1065409" w14:textId="77777777" w:rsidR="00335AB9" w:rsidRDefault="00335AB9" w:rsidP="00F42D10">
            <w:pPr>
              <w:spacing w:before="135" w:after="135"/>
              <w:jc w:val="both"/>
              <w:textAlignment w:val="center"/>
            </w:pPr>
            <w:r>
              <w:rPr>
                <w:rFonts w:ascii="Arial" w:hAnsi="Arial" w:cs="Arial"/>
                <w:color w:val="000000"/>
                <w:position w:val="-2"/>
                <w:sz w:val="18"/>
                <w:szCs w:val="18"/>
              </w:rPr>
              <w:t>1.1.7</w:t>
            </w:r>
          </w:p>
        </w:tc>
        <w:tc>
          <w:tcPr>
            <w:tcW w:w="4092" w:type="dxa"/>
            <w:tcBorders>
              <w:top w:val="inset" w:sz="6" w:space="0" w:color="000000"/>
              <w:left w:val="inset" w:sz="6" w:space="0" w:color="000000"/>
              <w:bottom w:val="inset" w:sz="6" w:space="0" w:color="000000"/>
              <w:right w:val="inset" w:sz="6" w:space="0" w:color="000000"/>
            </w:tcBorders>
            <w:vAlign w:val="center"/>
          </w:tcPr>
          <w:p w14:paraId="2AD2A308"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Ogrodje postelje in ležišče naj bosta vpeta v dveh teleskopskih stebrih ali  v dve dvižni roki brez križanja.</w:t>
            </w:r>
          </w:p>
        </w:tc>
        <w:tc>
          <w:tcPr>
            <w:tcW w:w="1766" w:type="dxa"/>
            <w:tcBorders>
              <w:top w:val="inset" w:sz="6" w:space="0" w:color="000000"/>
              <w:left w:val="inset" w:sz="6" w:space="0" w:color="000000"/>
              <w:bottom w:val="inset" w:sz="6" w:space="0" w:color="000000"/>
              <w:right w:val="inset" w:sz="6" w:space="0" w:color="000000"/>
            </w:tcBorders>
            <w:vAlign w:val="center"/>
          </w:tcPr>
          <w:p w14:paraId="6DC5218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EA3232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93A87E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F297989" w14:textId="77777777" w:rsidR="00335AB9" w:rsidRDefault="00335AB9" w:rsidP="00F42D10">
            <w:pPr>
              <w:spacing w:before="135" w:after="135"/>
              <w:jc w:val="both"/>
              <w:textAlignment w:val="center"/>
            </w:pPr>
            <w:r>
              <w:rPr>
                <w:rFonts w:ascii="Arial" w:hAnsi="Arial" w:cs="Arial"/>
                <w:color w:val="000000"/>
                <w:position w:val="-2"/>
                <w:sz w:val="18"/>
                <w:szCs w:val="18"/>
              </w:rPr>
              <w:t>1.1.8</w:t>
            </w:r>
          </w:p>
        </w:tc>
        <w:tc>
          <w:tcPr>
            <w:tcW w:w="4092" w:type="dxa"/>
            <w:tcBorders>
              <w:top w:val="inset" w:sz="6" w:space="0" w:color="000000"/>
              <w:left w:val="inset" w:sz="6" w:space="0" w:color="000000"/>
              <w:bottom w:val="inset" w:sz="6" w:space="0" w:color="000000"/>
              <w:right w:val="inset" w:sz="6" w:space="0" w:color="000000"/>
            </w:tcBorders>
            <w:vAlign w:val="center"/>
          </w:tcPr>
          <w:p w14:paraId="752868E3" w14:textId="77777777" w:rsidR="00335AB9" w:rsidRPr="00DC388E" w:rsidRDefault="00335AB9" w:rsidP="00F42D10">
            <w:pPr>
              <w:spacing w:before="135" w:after="135"/>
              <w:jc w:val="both"/>
              <w:textAlignment w:val="center"/>
            </w:pPr>
            <w:r w:rsidRPr="00DC388E">
              <w:rPr>
                <w:rFonts w:ascii="Arial" w:hAnsi="Arial" w:cs="Arial"/>
                <w:position w:val="-2"/>
                <w:sz w:val="18"/>
                <w:szCs w:val="18"/>
              </w:rPr>
              <w:t>Vsi strukturni in gibljivi elementi bolniške postelje naj bodo vgrajeni tako, da zagotavljajo 100 % varnost in dovoljujejo obremenitev vsaj 250 kg</w:t>
            </w:r>
          </w:p>
        </w:tc>
        <w:tc>
          <w:tcPr>
            <w:tcW w:w="1766" w:type="dxa"/>
            <w:tcBorders>
              <w:top w:val="inset" w:sz="6" w:space="0" w:color="000000"/>
              <w:left w:val="inset" w:sz="6" w:space="0" w:color="000000"/>
              <w:bottom w:val="inset" w:sz="6" w:space="0" w:color="000000"/>
              <w:right w:val="inset" w:sz="6" w:space="0" w:color="000000"/>
            </w:tcBorders>
            <w:vAlign w:val="center"/>
          </w:tcPr>
          <w:p w14:paraId="2A4CD0DD" w14:textId="77777777" w:rsidR="00335AB9" w:rsidRPr="00C76BA5" w:rsidRDefault="00335AB9" w:rsidP="00F42D10">
            <w:pPr>
              <w:spacing w:before="135" w:after="135"/>
              <w:jc w:val="both"/>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5FF586A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46B302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7BC831" w14:textId="77777777" w:rsidR="00335AB9" w:rsidRDefault="00335AB9" w:rsidP="00F42D10">
            <w:pPr>
              <w:spacing w:before="135" w:after="135"/>
              <w:jc w:val="both"/>
              <w:textAlignment w:val="center"/>
            </w:pPr>
            <w:r>
              <w:rPr>
                <w:rFonts w:ascii="Arial" w:hAnsi="Arial" w:cs="Arial"/>
                <w:color w:val="000000"/>
                <w:position w:val="-2"/>
                <w:sz w:val="18"/>
                <w:szCs w:val="18"/>
              </w:rPr>
              <w:lastRenderedPageBreak/>
              <w:t>1.1.9</w:t>
            </w:r>
          </w:p>
        </w:tc>
        <w:tc>
          <w:tcPr>
            <w:tcW w:w="4092" w:type="dxa"/>
            <w:tcBorders>
              <w:top w:val="inset" w:sz="6" w:space="0" w:color="000000"/>
              <w:left w:val="inset" w:sz="6" w:space="0" w:color="000000"/>
              <w:bottom w:val="inset" w:sz="6" w:space="0" w:color="000000"/>
              <w:right w:val="inset" w:sz="6" w:space="0" w:color="000000"/>
            </w:tcBorders>
            <w:vAlign w:val="center"/>
          </w:tcPr>
          <w:p w14:paraId="78BBA02B" w14:textId="77777777" w:rsidR="00335AB9" w:rsidRDefault="00335AB9" w:rsidP="00F42D10">
            <w:pPr>
              <w:spacing w:before="135" w:after="135"/>
              <w:jc w:val="both"/>
              <w:textAlignment w:val="center"/>
            </w:pPr>
            <w:r>
              <w:rPr>
                <w:rFonts w:ascii="Arial" w:hAnsi="Arial" w:cs="Arial"/>
                <w:color w:val="000000"/>
                <w:position w:val="-2"/>
                <w:sz w:val="18"/>
                <w:szCs w:val="18"/>
              </w:rPr>
              <w:t>Vodenje postelje po prostoru naj bo možno z eno osebo brez posebnega napora, tako, da se osebje izogne vsaki poškodbi, ki bi jo lahko povzročili sebi ali drugim.</w:t>
            </w:r>
          </w:p>
        </w:tc>
        <w:tc>
          <w:tcPr>
            <w:tcW w:w="1766" w:type="dxa"/>
            <w:tcBorders>
              <w:top w:val="inset" w:sz="6" w:space="0" w:color="000000"/>
              <w:left w:val="inset" w:sz="6" w:space="0" w:color="000000"/>
              <w:bottom w:val="inset" w:sz="6" w:space="0" w:color="000000"/>
              <w:right w:val="inset" w:sz="6" w:space="0" w:color="000000"/>
            </w:tcBorders>
            <w:vAlign w:val="center"/>
          </w:tcPr>
          <w:p w14:paraId="50FC7D7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165409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1B427F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F231F76" w14:textId="77777777" w:rsidR="00335AB9" w:rsidRDefault="00335AB9" w:rsidP="00F42D10">
            <w:pPr>
              <w:spacing w:before="135" w:after="135"/>
              <w:jc w:val="both"/>
              <w:textAlignment w:val="center"/>
            </w:pPr>
            <w:r>
              <w:rPr>
                <w:rFonts w:ascii="Arial" w:hAnsi="Arial" w:cs="Arial"/>
                <w:color w:val="000000"/>
                <w:position w:val="-2"/>
                <w:sz w:val="18"/>
                <w:szCs w:val="18"/>
              </w:rPr>
              <w:t>1.1.10</w:t>
            </w:r>
          </w:p>
        </w:tc>
        <w:tc>
          <w:tcPr>
            <w:tcW w:w="4092" w:type="dxa"/>
            <w:tcBorders>
              <w:top w:val="inset" w:sz="6" w:space="0" w:color="000000"/>
              <w:left w:val="inset" w:sz="6" w:space="0" w:color="000000"/>
              <w:bottom w:val="inset" w:sz="6" w:space="0" w:color="000000"/>
              <w:right w:val="inset" w:sz="6" w:space="0" w:color="000000"/>
            </w:tcBorders>
            <w:vAlign w:val="center"/>
          </w:tcPr>
          <w:p w14:paraId="417AC84C" w14:textId="77777777" w:rsidR="00335AB9" w:rsidRDefault="00335AB9" w:rsidP="00F42D10">
            <w:pPr>
              <w:spacing w:before="135" w:after="135"/>
              <w:jc w:val="both"/>
              <w:textAlignment w:val="center"/>
            </w:pPr>
            <w:r>
              <w:rPr>
                <w:rFonts w:ascii="Arial" w:hAnsi="Arial" w:cs="Arial"/>
                <w:color w:val="000000"/>
                <w:position w:val="-2"/>
                <w:sz w:val="18"/>
                <w:szCs w:val="18"/>
              </w:rPr>
              <w:t xml:space="preserve">Vsa 4 kolesa naj bodo del centralnega zavornega sistema. </w:t>
            </w:r>
          </w:p>
        </w:tc>
        <w:tc>
          <w:tcPr>
            <w:tcW w:w="1766" w:type="dxa"/>
            <w:tcBorders>
              <w:top w:val="inset" w:sz="6" w:space="0" w:color="000000"/>
              <w:left w:val="inset" w:sz="6" w:space="0" w:color="000000"/>
              <w:bottom w:val="inset" w:sz="6" w:space="0" w:color="000000"/>
              <w:right w:val="inset" w:sz="6" w:space="0" w:color="000000"/>
            </w:tcBorders>
            <w:vAlign w:val="center"/>
          </w:tcPr>
          <w:p w14:paraId="1E62E64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5328DD0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B07EAF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76E0113"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1.1.11</w:t>
            </w:r>
          </w:p>
        </w:tc>
        <w:tc>
          <w:tcPr>
            <w:tcW w:w="4092" w:type="dxa"/>
            <w:tcBorders>
              <w:top w:val="inset" w:sz="6" w:space="0" w:color="000000"/>
              <w:left w:val="inset" w:sz="6" w:space="0" w:color="000000"/>
              <w:bottom w:val="inset" w:sz="6" w:space="0" w:color="000000"/>
              <w:right w:val="inset" w:sz="6" w:space="0" w:color="000000"/>
            </w:tcBorders>
            <w:vAlign w:val="center"/>
          </w:tcPr>
          <w:p w14:paraId="322C27A5" w14:textId="77777777" w:rsidR="00335AB9" w:rsidRDefault="00335AB9" w:rsidP="00F42D10">
            <w:pPr>
              <w:spacing w:before="135" w:after="135"/>
              <w:jc w:val="both"/>
              <w:textAlignment w:val="center"/>
              <w:rPr>
                <w:rFonts w:ascii="Arial" w:hAnsi="Arial" w:cs="Arial"/>
                <w:color w:val="000000"/>
                <w:position w:val="-2"/>
                <w:sz w:val="18"/>
                <w:szCs w:val="18"/>
              </w:rPr>
            </w:pPr>
            <w:r w:rsidRPr="006D046E">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62F9B470"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08C222D"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7FD9546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9CEF986" w14:textId="77777777" w:rsidR="00335AB9" w:rsidRDefault="00335AB9" w:rsidP="00F42D10">
            <w:pPr>
              <w:spacing w:before="135" w:after="135"/>
              <w:jc w:val="both"/>
              <w:textAlignment w:val="center"/>
            </w:pPr>
            <w:r>
              <w:rPr>
                <w:rFonts w:ascii="Arial" w:hAnsi="Arial" w:cs="Arial"/>
                <w:color w:val="000000"/>
                <w:position w:val="-2"/>
                <w:sz w:val="18"/>
                <w:szCs w:val="18"/>
              </w:rPr>
              <w:t>1.1.12</w:t>
            </w:r>
          </w:p>
        </w:tc>
        <w:tc>
          <w:tcPr>
            <w:tcW w:w="4092" w:type="dxa"/>
            <w:tcBorders>
              <w:top w:val="inset" w:sz="6" w:space="0" w:color="000000"/>
              <w:left w:val="inset" w:sz="6" w:space="0" w:color="000000"/>
              <w:bottom w:val="inset" w:sz="6" w:space="0" w:color="000000"/>
              <w:right w:val="inset" w:sz="6" w:space="0" w:color="000000"/>
            </w:tcBorders>
            <w:vAlign w:val="center"/>
          </w:tcPr>
          <w:p w14:paraId="54476F0F"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 xml:space="preserve">Kolesa in odbojniki morajo biti iz materialov, ki ne puščajo sledi ob dotiku z drugim materialom (npr. na talni oblogi, stenah in drugo,…), </w:t>
            </w:r>
          </w:p>
        </w:tc>
        <w:tc>
          <w:tcPr>
            <w:tcW w:w="1766" w:type="dxa"/>
            <w:tcBorders>
              <w:top w:val="inset" w:sz="6" w:space="0" w:color="000000"/>
              <w:left w:val="inset" w:sz="6" w:space="0" w:color="000000"/>
              <w:bottom w:val="inset" w:sz="6" w:space="0" w:color="000000"/>
              <w:right w:val="inset" w:sz="6" w:space="0" w:color="000000"/>
            </w:tcBorders>
            <w:vAlign w:val="center"/>
          </w:tcPr>
          <w:p w14:paraId="537C631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5F1947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0A542024"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F88A01B" w14:textId="77777777" w:rsidR="00335AB9" w:rsidRDefault="00335AB9" w:rsidP="00F42D10">
            <w:pPr>
              <w:spacing w:before="135" w:after="135"/>
              <w:jc w:val="both"/>
              <w:textAlignment w:val="center"/>
            </w:pPr>
            <w:r>
              <w:rPr>
                <w:rFonts w:ascii="Arial" w:hAnsi="Arial" w:cs="Arial"/>
                <w:color w:val="000000"/>
                <w:position w:val="-2"/>
                <w:sz w:val="18"/>
                <w:szCs w:val="18"/>
              </w:rPr>
              <w:t>1.1.13</w:t>
            </w:r>
          </w:p>
        </w:tc>
        <w:tc>
          <w:tcPr>
            <w:tcW w:w="4092" w:type="dxa"/>
            <w:tcBorders>
              <w:top w:val="inset" w:sz="6" w:space="0" w:color="000000"/>
              <w:left w:val="inset" w:sz="6" w:space="0" w:color="000000"/>
              <w:bottom w:val="inset" w:sz="6" w:space="0" w:color="000000"/>
              <w:right w:val="inset" w:sz="6" w:space="0" w:color="000000"/>
            </w:tcBorders>
            <w:vAlign w:val="center"/>
          </w:tcPr>
          <w:p w14:paraId="477302CD"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Spuščena ograjica ne povečuje širine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223F47E5"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0B5D25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A52F43E"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861BD59" w14:textId="77777777" w:rsidR="00335AB9" w:rsidRDefault="00335AB9" w:rsidP="00F42D10">
            <w:pPr>
              <w:spacing w:before="135" w:after="135"/>
              <w:jc w:val="both"/>
              <w:textAlignment w:val="center"/>
            </w:pPr>
            <w:r>
              <w:rPr>
                <w:rFonts w:ascii="Arial" w:hAnsi="Arial" w:cs="Arial"/>
                <w:color w:val="000000"/>
                <w:position w:val="-2"/>
                <w:sz w:val="18"/>
                <w:szCs w:val="18"/>
              </w:rPr>
              <w:t>1.1.14</w:t>
            </w:r>
          </w:p>
        </w:tc>
        <w:tc>
          <w:tcPr>
            <w:tcW w:w="4092" w:type="dxa"/>
            <w:tcBorders>
              <w:top w:val="inset" w:sz="6" w:space="0" w:color="000000"/>
              <w:left w:val="inset" w:sz="6" w:space="0" w:color="000000"/>
              <w:bottom w:val="inset" w:sz="6" w:space="0" w:color="000000"/>
              <w:right w:val="inset" w:sz="6" w:space="0" w:color="000000"/>
            </w:tcBorders>
            <w:vAlign w:val="center"/>
          </w:tcPr>
          <w:p w14:paraId="38A9E8FB"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695BC35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062D35B"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2331E5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B70D27C" w14:textId="77777777" w:rsidR="00335AB9" w:rsidRDefault="00335AB9" w:rsidP="00F42D10">
            <w:pPr>
              <w:spacing w:before="135" w:after="135"/>
              <w:jc w:val="both"/>
              <w:textAlignment w:val="center"/>
            </w:pPr>
            <w:r>
              <w:rPr>
                <w:rFonts w:ascii="Arial" w:hAnsi="Arial" w:cs="Arial"/>
                <w:color w:val="000000"/>
                <w:position w:val="-2"/>
                <w:sz w:val="18"/>
                <w:szCs w:val="18"/>
              </w:rPr>
              <w:t>1.1.15</w:t>
            </w:r>
          </w:p>
        </w:tc>
        <w:tc>
          <w:tcPr>
            <w:tcW w:w="4092" w:type="dxa"/>
            <w:tcBorders>
              <w:top w:val="inset" w:sz="6" w:space="0" w:color="000000"/>
              <w:left w:val="inset" w:sz="6" w:space="0" w:color="000000"/>
              <w:bottom w:val="inset" w:sz="6" w:space="0" w:color="000000"/>
              <w:right w:val="inset" w:sz="6" w:space="0" w:color="000000"/>
            </w:tcBorders>
            <w:vAlign w:val="center"/>
          </w:tcPr>
          <w:p w14:paraId="02478663" w14:textId="77777777" w:rsidR="00335AB9" w:rsidRPr="00BD5605" w:rsidRDefault="00335AB9" w:rsidP="00F42D10">
            <w:pPr>
              <w:spacing w:before="135" w:after="135"/>
              <w:jc w:val="both"/>
              <w:textAlignment w:val="center"/>
            </w:pPr>
            <w:r w:rsidRPr="008F368E">
              <w:rPr>
                <w:rFonts w:ascii="Arial" w:hAnsi="Arial" w:cs="Arial"/>
                <w:position w:val="-2"/>
                <w:sz w:val="18"/>
                <w:szCs w:val="18"/>
              </w:rPr>
              <w:t>4-deln</w:t>
            </w:r>
            <w:r>
              <w:rPr>
                <w:rFonts w:ascii="Arial" w:hAnsi="Arial" w:cs="Arial"/>
                <w:position w:val="-2"/>
                <w:sz w:val="18"/>
                <w:szCs w:val="18"/>
              </w:rPr>
              <w:t>a</w:t>
            </w:r>
            <w:r w:rsidRPr="008F368E">
              <w:rPr>
                <w:rFonts w:ascii="Arial" w:hAnsi="Arial" w:cs="Arial"/>
                <w:position w:val="-2"/>
                <w:sz w:val="18"/>
                <w:szCs w:val="18"/>
              </w:rPr>
              <w:t xml:space="preserve"> (= deljivi) ograj</w:t>
            </w:r>
            <w:r>
              <w:rPr>
                <w:rFonts w:ascii="Arial" w:hAnsi="Arial" w:cs="Arial"/>
                <w:position w:val="-2"/>
                <w:sz w:val="18"/>
                <w:szCs w:val="18"/>
              </w:rPr>
              <w:t>a</w:t>
            </w:r>
            <w:r w:rsidRPr="008F368E">
              <w:rPr>
                <w:rFonts w:ascii="Arial" w:hAnsi="Arial" w:cs="Arial"/>
                <w:position w:val="-2"/>
                <w:sz w:val="18"/>
                <w:szCs w:val="18"/>
              </w:rPr>
              <w:t>: Komandna plošča je vgrajena v vzglavni stranici na zunanji strani za osebje in na notranji strani za pacienta.</w:t>
            </w:r>
          </w:p>
        </w:tc>
        <w:tc>
          <w:tcPr>
            <w:tcW w:w="1766" w:type="dxa"/>
            <w:tcBorders>
              <w:top w:val="inset" w:sz="6" w:space="0" w:color="000000"/>
              <w:left w:val="inset" w:sz="6" w:space="0" w:color="000000"/>
              <w:bottom w:val="inset" w:sz="6" w:space="0" w:color="000000"/>
              <w:right w:val="inset" w:sz="6" w:space="0" w:color="000000"/>
            </w:tcBorders>
            <w:vAlign w:val="center"/>
          </w:tcPr>
          <w:p w14:paraId="0CFB454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E9E83C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23E7FB5"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E20AAA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063F3770" w14:textId="77777777" w:rsidR="00335AB9" w:rsidRDefault="00335AB9" w:rsidP="00F42D10">
            <w:pPr>
              <w:spacing w:before="135" w:after="135"/>
              <w:jc w:val="both"/>
              <w:textAlignment w:val="center"/>
            </w:pPr>
            <w:r>
              <w:rPr>
                <w:rFonts w:ascii="Arial" w:hAnsi="Arial" w:cs="Arial"/>
                <w:b/>
                <w:bCs/>
                <w:color w:val="000000"/>
                <w:position w:val="-2"/>
                <w:sz w:val="18"/>
                <w:szCs w:val="18"/>
              </w:rPr>
              <w:t>Dodatki:</w:t>
            </w:r>
          </w:p>
        </w:tc>
      </w:tr>
      <w:tr w:rsidR="00335AB9" w14:paraId="650F541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2B6092F" w14:textId="77777777" w:rsidR="00335AB9" w:rsidRDefault="00335AB9" w:rsidP="00F42D10">
            <w:pPr>
              <w:spacing w:before="135" w:after="135"/>
              <w:jc w:val="both"/>
              <w:textAlignment w:val="center"/>
            </w:pPr>
            <w:r>
              <w:rPr>
                <w:rFonts w:ascii="Arial" w:hAnsi="Arial" w:cs="Arial"/>
                <w:color w:val="000000"/>
                <w:position w:val="-2"/>
                <w:sz w:val="18"/>
                <w:szCs w:val="18"/>
              </w:rPr>
              <w:t>1.1.16</w:t>
            </w:r>
          </w:p>
        </w:tc>
        <w:tc>
          <w:tcPr>
            <w:tcW w:w="4092" w:type="dxa"/>
            <w:tcBorders>
              <w:top w:val="inset" w:sz="6" w:space="0" w:color="000000"/>
              <w:left w:val="inset" w:sz="6" w:space="0" w:color="000000"/>
              <w:bottom w:val="inset" w:sz="6" w:space="0" w:color="000000"/>
              <w:right w:val="inset" w:sz="6" w:space="0" w:color="000000"/>
            </w:tcBorders>
            <w:vAlign w:val="center"/>
          </w:tcPr>
          <w:p w14:paraId="4C8B4663" w14:textId="77777777" w:rsidR="00335AB9" w:rsidRDefault="00335AB9" w:rsidP="00F42D10">
            <w:pPr>
              <w:spacing w:before="135" w:after="135"/>
              <w:jc w:val="both"/>
              <w:textAlignment w:val="center"/>
            </w:pPr>
            <w:r>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1618169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52845E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A3C58C3"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81AAD29" w14:textId="77777777" w:rsidR="00335AB9" w:rsidRDefault="00335AB9" w:rsidP="00F42D10">
            <w:pPr>
              <w:spacing w:before="135" w:after="135"/>
              <w:jc w:val="both"/>
              <w:textAlignment w:val="center"/>
            </w:pPr>
            <w:r>
              <w:rPr>
                <w:rFonts w:ascii="Arial" w:hAnsi="Arial" w:cs="Arial"/>
                <w:color w:val="000000"/>
                <w:position w:val="-2"/>
                <w:sz w:val="18"/>
                <w:szCs w:val="18"/>
              </w:rPr>
              <w:t>1.1.17</w:t>
            </w:r>
          </w:p>
        </w:tc>
        <w:tc>
          <w:tcPr>
            <w:tcW w:w="4092" w:type="dxa"/>
            <w:tcBorders>
              <w:top w:val="inset" w:sz="6" w:space="0" w:color="000000"/>
              <w:left w:val="inset" w:sz="6" w:space="0" w:color="000000"/>
              <w:bottom w:val="inset" w:sz="6" w:space="0" w:color="000000"/>
              <w:right w:val="inset" w:sz="6" w:space="0" w:color="000000"/>
            </w:tcBorders>
            <w:vAlign w:val="center"/>
          </w:tcPr>
          <w:p w14:paraId="5271C274" w14:textId="77777777" w:rsidR="00335AB9" w:rsidRDefault="00335AB9" w:rsidP="00F42D10">
            <w:pPr>
              <w:spacing w:before="135" w:after="135"/>
              <w:jc w:val="both"/>
              <w:textAlignment w:val="center"/>
            </w:pPr>
            <w:r>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713DBDB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8A3428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B5D65F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8260642" w14:textId="77777777" w:rsidR="00335AB9" w:rsidRDefault="00335AB9" w:rsidP="00F42D10">
            <w:pPr>
              <w:spacing w:before="135" w:after="135"/>
              <w:jc w:val="both"/>
              <w:textAlignment w:val="center"/>
            </w:pPr>
            <w:r>
              <w:rPr>
                <w:rFonts w:ascii="Arial" w:hAnsi="Arial" w:cs="Arial"/>
                <w:color w:val="000000"/>
                <w:position w:val="-2"/>
                <w:sz w:val="18"/>
                <w:szCs w:val="18"/>
              </w:rPr>
              <w:t>1.1.18</w:t>
            </w:r>
          </w:p>
        </w:tc>
        <w:tc>
          <w:tcPr>
            <w:tcW w:w="4092" w:type="dxa"/>
            <w:tcBorders>
              <w:top w:val="inset" w:sz="6" w:space="0" w:color="000000"/>
              <w:left w:val="inset" w:sz="6" w:space="0" w:color="000000"/>
              <w:bottom w:val="inset" w:sz="6" w:space="0" w:color="000000"/>
              <w:right w:val="inset" w:sz="6" w:space="0" w:color="000000"/>
            </w:tcBorders>
            <w:vAlign w:val="center"/>
          </w:tcPr>
          <w:p w14:paraId="45CAEE83"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Nosilec urinske steklenice</w:t>
            </w:r>
          </w:p>
        </w:tc>
        <w:tc>
          <w:tcPr>
            <w:tcW w:w="1766" w:type="dxa"/>
            <w:tcBorders>
              <w:top w:val="inset" w:sz="6" w:space="0" w:color="000000"/>
              <w:left w:val="inset" w:sz="6" w:space="0" w:color="000000"/>
              <w:bottom w:val="inset" w:sz="6" w:space="0" w:color="000000"/>
              <w:right w:val="inset" w:sz="6" w:space="0" w:color="000000"/>
            </w:tcBorders>
            <w:vAlign w:val="center"/>
          </w:tcPr>
          <w:p w14:paraId="152CFDF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A16E50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15ABB9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91E349D" w14:textId="77777777" w:rsidR="00335AB9" w:rsidRDefault="00335AB9" w:rsidP="00F42D10">
            <w:pPr>
              <w:spacing w:before="135" w:after="135"/>
              <w:jc w:val="both"/>
              <w:textAlignment w:val="center"/>
            </w:pPr>
            <w:r>
              <w:rPr>
                <w:rFonts w:ascii="Arial" w:hAnsi="Arial" w:cs="Arial"/>
                <w:color w:val="000000"/>
                <w:position w:val="-2"/>
                <w:sz w:val="18"/>
                <w:szCs w:val="18"/>
              </w:rPr>
              <w:t>1.1.19</w:t>
            </w:r>
          </w:p>
        </w:tc>
        <w:tc>
          <w:tcPr>
            <w:tcW w:w="4092" w:type="dxa"/>
            <w:tcBorders>
              <w:top w:val="inset" w:sz="6" w:space="0" w:color="000000"/>
              <w:left w:val="inset" w:sz="6" w:space="0" w:color="000000"/>
              <w:bottom w:val="inset" w:sz="6" w:space="0" w:color="000000"/>
              <w:right w:val="inset" w:sz="6" w:space="0" w:color="000000"/>
            </w:tcBorders>
            <w:vAlign w:val="center"/>
          </w:tcPr>
          <w:p w14:paraId="06D52A21" w14:textId="77777777" w:rsidR="00335AB9" w:rsidRPr="008F368E" w:rsidRDefault="00335AB9" w:rsidP="00F42D10">
            <w:pPr>
              <w:spacing w:before="135" w:after="135"/>
              <w:jc w:val="both"/>
              <w:textAlignment w:val="center"/>
              <w:rPr>
                <w:rFonts w:ascii="Arial" w:hAnsi="Arial" w:cs="Arial"/>
                <w:position w:val="-2"/>
                <w:sz w:val="18"/>
                <w:szCs w:val="18"/>
              </w:rPr>
            </w:pPr>
            <w:r w:rsidRPr="008F368E">
              <w:rPr>
                <w:rFonts w:ascii="Arial" w:hAnsi="Arial" w:cs="Arial"/>
                <w:position w:val="-2"/>
                <w:sz w:val="18"/>
                <w:szCs w:val="18"/>
              </w:rPr>
              <w:t>4-delna (= deljiva) posteljna ograja ne sme imeti večjih razmakov, ki bi omogočali padec pacienta, »lezenje« ali zatikanje okončin v primeru dvignjene ograjice.</w:t>
            </w:r>
          </w:p>
        </w:tc>
        <w:tc>
          <w:tcPr>
            <w:tcW w:w="1766" w:type="dxa"/>
            <w:tcBorders>
              <w:top w:val="inset" w:sz="6" w:space="0" w:color="000000"/>
              <w:left w:val="inset" w:sz="6" w:space="0" w:color="000000"/>
              <w:bottom w:val="inset" w:sz="6" w:space="0" w:color="000000"/>
              <w:right w:val="inset" w:sz="6" w:space="0" w:color="000000"/>
            </w:tcBorders>
            <w:vAlign w:val="center"/>
          </w:tcPr>
          <w:p w14:paraId="3ABDE53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20F55C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49B9F7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50DB52D7" w14:textId="77777777" w:rsidR="00335AB9" w:rsidRDefault="00335AB9" w:rsidP="00F42D10">
            <w:pPr>
              <w:spacing w:before="135" w:after="135"/>
              <w:jc w:val="both"/>
              <w:textAlignment w:val="center"/>
            </w:pPr>
            <w:r>
              <w:rPr>
                <w:rFonts w:ascii="Arial" w:hAnsi="Arial" w:cs="Arial"/>
                <w:color w:val="000000"/>
                <w:position w:val="-2"/>
                <w:sz w:val="18"/>
                <w:szCs w:val="18"/>
              </w:rPr>
              <w:t>1.1.20</w:t>
            </w:r>
          </w:p>
        </w:tc>
        <w:tc>
          <w:tcPr>
            <w:tcW w:w="4092" w:type="dxa"/>
            <w:tcBorders>
              <w:top w:val="inset" w:sz="6" w:space="0" w:color="000000"/>
              <w:left w:val="inset" w:sz="6" w:space="0" w:color="000000"/>
              <w:bottom w:val="inset" w:sz="6" w:space="0" w:color="000000"/>
              <w:right w:val="inset" w:sz="6" w:space="0" w:color="000000"/>
            </w:tcBorders>
            <w:vAlign w:val="center"/>
          </w:tcPr>
          <w:p w14:paraId="0905EAC9" w14:textId="77777777" w:rsidR="00335AB9" w:rsidRDefault="00335AB9" w:rsidP="00F42D10">
            <w:pPr>
              <w:spacing w:before="135" w:after="135"/>
              <w:jc w:val="both"/>
              <w:textAlignment w:val="center"/>
            </w:pPr>
            <w:r>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430CCAFB"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5CD3CE3B"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94CE37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141D055" w14:textId="77777777" w:rsidR="00335AB9" w:rsidRDefault="00335AB9" w:rsidP="00F42D10">
            <w:pPr>
              <w:spacing w:before="135" w:after="135"/>
              <w:jc w:val="both"/>
              <w:textAlignment w:val="center"/>
            </w:pPr>
            <w:r>
              <w:rPr>
                <w:rFonts w:ascii="Arial" w:hAnsi="Arial" w:cs="Arial"/>
                <w:color w:val="000000"/>
                <w:position w:val="-2"/>
                <w:sz w:val="18"/>
                <w:szCs w:val="18"/>
              </w:rPr>
              <w:t>1.1.21</w:t>
            </w:r>
          </w:p>
        </w:tc>
        <w:tc>
          <w:tcPr>
            <w:tcW w:w="4092" w:type="dxa"/>
            <w:tcBorders>
              <w:top w:val="inset" w:sz="6" w:space="0" w:color="000000"/>
              <w:left w:val="inset" w:sz="6" w:space="0" w:color="000000"/>
              <w:bottom w:val="inset" w:sz="6" w:space="0" w:color="000000"/>
              <w:right w:val="inset" w:sz="6" w:space="0" w:color="000000"/>
            </w:tcBorders>
            <w:vAlign w:val="center"/>
          </w:tcPr>
          <w:p w14:paraId="74E20B84"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Vznožna izvlečna polica za odlaganje posteljnine</w:t>
            </w:r>
          </w:p>
        </w:tc>
        <w:tc>
          <w:tcPr>
            <w:tcW w:w="1766" w:type="dxa"/>
            <w:tcBorders>
              <w:top w:val="inset" w:sz="6" w:space="0" w:color="000000"/>
              <w:left w:val="inset" w:sz="6" w:space="0" w:color="000000"/>
              <w:bottom w:val="inset" w:sz="6" w:space="0" w:color="000000"/>
              <w:right w:val="inset" w:sz="6" w:space="0" w:color="000000"/>
            </w:tcBorders>
            <w:vAlign w:val="center"/>
          </w:tcPr>
          <w:p w14:paraId="1EE0C17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F6AA51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E4345A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BEF9DE" w14:textId="77777777" w:rsidR="00335AB9" w:rsidRDefault="00335AB9" w:rsidP="00F42D10">
            <w:pPr>
              <w:spacing w:before="135" w:after="135"/>
              <w:jc w:val="both"/>
              <w:textAlignment w:val="center"/>
            </w:pPr>
            <w:r>
              <w:rPr>
                <w:rFonts w:ascii="Arial" w:hAnsi="Arial" w:cs="Arial"/>
                <w:color w:val="000000"/>
                <w:position w:val="-2"/>
                <w:sz w:val="18"/>
                <w:szCs w:val="18"/>
              </w:rPr>
              <w:t>1.1.22</w:t>
            </w:r>
          </w:p>
        </w:tc>
        <w:tc>
          <w:tcPr>
            <w:tcW w:w="4092" w:type="dxa"/>
            <w:tcBorders>
              <w:top w:val="inset" w:sz="6" w:space="0" w:color="000000"/>
              <w:left w:val="inset" w:sz="6" w:space="0" w:color="000000"/>
              <w:bottom w:val="inset" w:sz="6" w:space="0" w:color="000000"/>
              <w:right w:val="inset" w:sz="6" w:space="0" w:color="000000"/>
            </w:tcBorders>
            <w:vAlign w:val="center"/>
          </w:tcPr>
          <w:p w14:paraId="0A845E84"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132AAF85"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79C325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612B06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5D538DF" w14:textId="77777777" w:rsidR="00335AB9" w:rsidRDefault="00335AB9" w:rsidP="00F42D10">
            <w:pPr>
              <w:spacing w:before="135" w:after="135"/>
              <w:jc w:val="both"/>
              <w:textAlignment w:val="center"/>
            </w:pPr>
            <w:r>
              <w:rPr>
                <w:rFonts w:ascii="Arial" w:hAnsi="Arial" w:cs="Arial"/>
                <w:color w:val="000000"/>
                <w:position w:val="-2"/>
                <w:sz w:val="18"/>
                <w:szCs w:val="18"/>
              </w:rPr>
              <w:t> 1.1.23</w:t>
            </w:r>
          </w:p>
        </w:tc>
        <w:tc>
          <w:tcPr>
            <w:tcW w:w="4092" w:type="dxa"/>
            <w:tcBorders>
              <w:top w:val="inset" w:sz="6" w:space="0" w:color="000000"/>
              <w:left w:val="inset" w:sz="6" w:space="0" w:color="000000"/>
              <w:bottom w:val="inset" w:sz="6" w:space="0" w:color="000000"/>
              <w:right w:val="inset" w:sz="6" w:space="0" w:color="000000"/>
            </w:tcBorders>
            <w:vAlign w:val="center"/>
          </w:tcPr>
          <w:p w14:paraId="7FF384DF"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Postelja mora biti v več barvnih izvedbah (vsaj 4 barvna kombinacije, da bo naročnik lahko zagotovil barvno skladnost izbranih nočnih omaric in izbranih postelj (barve dokončno izbere in potrdi naročnik)</w:t>
            </w:r>
          </w:p>
          <w:p w14:paraId="3C3D5241" w14:textId="77777777" w:rsidR="00335AB9" w:rsidRDefault="00335AB9" w:rsidP="00F42D10">
            <w:pPr>
              <w:spacing w:before="135" w:after="135"/>
              <w:jc w:val="both"/>
              <w:textAlignment w:val="center"/>
            </w:pPr>
          </w:p>
        </w:tc>
        <w:tc>
          <w:tcPr>
            <w:tcW w:w="1766" w:type="dxa"/>
            <w:tcBorders>
              <w:top w:val="inset" w:sz="6" w:space="0" w:color="000000"/>
              <w:left w:val="inset" w:sz="6" w:space="0" w:color="000000"/>
              <w:bottom w:val="inset" w:sz="6" w:space="0" w:color="000000"/>
              <w:right w:val="inset" w:sz="6" w:space="0" w:color="000000"/>
            </w:tcBorders>
            <w:vAlign w:val="center"/>
          </w:tcPr>
          <w:p w14:paraId="1789492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8C91AB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A87AFB6" w14:textId="77777777" w:rsidTr="00F42D10">
        <w:trPr>
          <w:trHeight w:val="452"/>
        </w:trPr>
        <w:tc>
          <w:tcPr>
            <w:tcW w:w="1263" w:type="dxa"/>
            <w:tcBorders>
              <w:top w:val="inset" w:sz="6" w:space="0" w:color="000000"/>
              <w:left w:val="inset" w:sz="6" w:space="0" w:color="000000"/>
              <w:bottom w:val="inset" w:sz="6" w:space="0" w:color="000000"/>
              <w:right w:val="inset" w:sz="6" w:space="0" w:color="000000"/>
            </w:tcBorders>
            <w:vAlign w:val="center"/>
          </w:tcPr>
          <w:p w14:paraId="3605412C" w14:textId="77777777" w:rsidR="00335AB9" w:rsidRDefault="00335AB9" w:rsidP="00F42D10">
            <w:pPr>
              <w:spacing w:before="135" w:after="135"/>
              <w:jc w:val="both"/>
              <w:textAlignment w:val="center"/>
            </w:pP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02A1F6DA" w14:textId="77777777" w:rsidR="00335AB9" w:rsidRDefault="00335AB9" w:rsidP="00F42D10">
            <w:pPr>
              <w:spacing w:before="135" w:after="135"/>
              <w:jc w:val="both"/>
              <w:textAlignment w:val="center"/>
            </w:pPr>
            <w:r>
              <w:rPr>
                <w:rFonts w:ascii="Arial" w:hAnsi="Arial" w:cs="Arial"/>
                <w:b/>
                <w:bCs/>
                <w:color w:val="000000"/>
                <w:position w:val="-2"/>
                <w:sz w:val="18"/>
                <w:szCs w:val="18"/>
              </w:rPr>
              <w:t>Dimenzije postelje:</w:t>
            </w:r>
          </w:p>
        </w:tc>
      </w:tr>
      <w:tr w:rsidR="00335AB9" w14:paraId="0BEAA76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26C9A88"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1.1.24</w:t>
            </w:r>
          </w:p>
        </w:tc>
        <w:tc>
          <w:tcPr>
            <w:tcW w:w="4092" w:type="dxa"/>
            <w:tcBorders>
              <w:top w:val="inset" w:sz="6" w:space="0" w:color="000000"/>
              <w:left w:val="inset" w:sz="6" w:space="0" w:color="000000"/>
              <w:bottom w:val="inset" w:sz="6" w:space="0" w:color="000000"/>
              <w:right w:val="inset" w:sz="6" w:space="0" w:color="000000"/>
            </w:tcBorders>
            <w:vAlign w:val="center"/>
          </w:tcPr>
          <w:p w14:paraId="7B7133D6"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Postelja s štiridelnim ležiščem in tremi nastavljivimi pregibi ležalne ploskve, pri čemer morajo dolžine posameznih delov postelje ob premikanju slediti ergonomiji pacienta in mu pri tem nuditi potrebo oporo.</w:t>
            </w:r>
          </w:p>
        </w:tc>
        <w:tc>
          <w:tcPr>
            <w:tcW w:w="1766" w:type="dxa"/>
            <w:tcBorders>
              <w:top w:val="inset" w:sz="6" w:space="0" w:color="000000"/>
              <w:left w:val="inset" w:sz="6" w:space="0" w:color="000000"/>
              <w:bottom w:val="inset" w:sz="6" w:space="0" w:color="000000"/>
              <w:right w:val="inset" w:sz="6" w:space="0" w:color="000000"/>
            </w:tcBorders>
            <w:vAlign w:val="center"/>
          </w:tcPr>
          <w:p w14:paraId="40DE902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54DFCD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067BF6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4257462"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1.1.25</w:t>
            </w:r>
          </w:p>
        </w:tc>
        <w:tc>
          <w:tcPr>
            <w:tcW w:w="4092" w:type="dxa"/>
            <w:tcBorders>
              <w:top w:val="inset" w:sz="6" w:space="0" w:color="000000"/>
              <w:left w:val="inset" w:sz="6" w:space="0" w:color="000000"/>
              <w:bottom w:val="inset" w:sz="6" w:space="0" w:color="000000"/>
              <w:right w:val="inset" w:sz="6" w:space="0" w:color="000000"/>
            </w:tcBorders>
            <w:vAlign w:val="center"/>
          </w:tcPr>
          <w:p w14:paraId="6BEEBC80" w14:textId="77777777" w:rsidR="00335AB9" w:rsidRPr="00DC388E" w:rsidRDefault="00335AB9" w:rsidP="00F42D10">
            <w:pPr>
              <w:spacing w:before="135" w:after="135"/>
              <w:jc w:val="both"/>
              <w:textAlignment w:val="center"/>
            </w:pPr>
            <w:r w:rsidRPr="00DC388E">
              <w:rPr>
                <w:rFonts w:ascii="Arial" w:hAnsi="Arial" w:cs="Arial"/>
                <w:position w:val="-2"/>
                <w:sz w:val="18"/>
                <w:szCs w:val="18"/>
              </w:rPr>
              <w:t>Širina postelje: 100 cm (zunanja dimenzija, s stranicami in zaščitami), dopustno odstopanje do -10%, odstopanje navzgor ni dopustno</w:t>
            </w:r>
          </w:p>
        </w:tc>
        <w:tc>
          <w:tcPr>
            <w:tcW w:w="1766" w:type="dxa"/>
            <w:tcBorders>
              <w:top w:val="inset" w:sz="6" w:space="0" w:color="000000"/>
              <w:left w:val="inset" w:sz="6" w:space="0" w:color="000000"/>
              <w:bottom w:val="inset" w:sz="6" w:space="0" w:color="000000"/>
              <w:right w:val="inset" w:sz="6" w:space="0" w:color="000000"/>
            </w:tcBorders>
            <w:vAlign w:val="center"/>
          </w:tcPr>
          <w:p w14:paraId="40C25FBA" w14:textId="77777777" w:rsidR="00335AB9" w:rsidRPr="00C76BA5" w:rsidRDefault="00335AB9" w:rsidP="00F42D10">
            <w:pPr>
              <w:spacing w:before="135" w:after="135"/>
              <w:jc w:val="both"/>
              <w:textAlignment w:val="center"/>
              <w:rPr>
                <w:rFonts w:ascii="Arial" w:hAnsi="Arial" w:cs="Arial"/>
                <w:color w:val="EE0000"/>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BDF4BB1" w14:textId="77777777" w:rsidR="00335AB9" w:rsidRDefault="00335AB9" w:rsidP="00F42D10">
            <w:pPr>
              <w:spacing w:before="135" w:after="135"/>
              <w:jc w:val="both"/>
              <w:textAlignment w:val="center"/>
              <w:rPr>
                <w:rFonts w:ascii="Arial" w:hAnsi="Arial" w:cs="Arial"/>
                <w:color w:val="000000"/>
                <w:sz w:val="18"/>
                <w:szCs w:val="18"/>
              </w:rPr>
            </w:pPr>
          </w:p>
        </w:tc>
      </w:tr>
      <w:tr w:rsidR="00335AB9" w14:paraId="560D1B2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727E229" w14:textId="77777777" w:rsidR="00335AB9" w:rsidRDefault="00335AB9" w:rsidP="00F42D10">
            <w:pPr>
              <w:spacing w:before="135" w:after="135"/>
              <w:jc w:val="both"/>
              <w:textAlignment w:val="center"/>
            </w:pPr>
            <w:r>
              <w:rPr>
                <w:rFonts w:ascii="Arial" w:hAnsi="Arial" w:cs="Arial"/>
                <w:color w:val="000000"/>
                <w:position w:val="-2"/>
                <w:sz w:val="18"/>
                <w:szCs w:val="18"/>
              </w:rPr>
              <w:t>1.1.26</w:t>
            </w:r>
          </w:p>
        </w:tc>
        <w:tc>
          <w:tcPr>
            <w:tcW w:w="4092" w:type="dxa"/>
            <w:tcBorders>
              <w:top w:val="inset" w:sz="6" w:space="0" w:color="000000"/>
              <w:left w:val="inset" w:sz="6" w:space="0" w:color="000000"/>
              <w:bottom w:val="inset" w:sz="6" w:space="0" w:color="000000"/>
              <w:right w:val="inset" w:sz="6" w:space="0" w:color="000000"/>
            </w:tcBorders>
            <w:vAlign w:val="center"/>
          </w:tcPr>
          <w:p w14:paraId="001C1AC3" w14:textId="77777777" w:rsidR="00335AB9" w:rsidRPr="00DC388E" w:rsidRDefault="00335AB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Dolžina ležišča = 200 cm (odstopanje ± 5 %)</w:t>
            </w:r>
          </w:p>
        </w:tc>
        <w:tc>
          <w:tcPr>
            <w:tcW w:w="1766" w:type="dxa"/>
            <w:tcBorders>
              <w:top w:val="inset" w:sz="6" w:space="0" w:color="000000"/>
              <w:left w:val="inset" w:sz="6" w:space="0" w:color="000000"/>
              <w:bottom w:val="inset" w:sz="6" w:space="0" w:color="000000"/>
              <w:right w:val="inset" w:sz="6" w:space="0" w:color="000000"/>
            </w:tcBorders>
            <w:vAlign w:val="center"/>
          </w:tcPr>
          <w:p w14:paraId="513B527A"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BD7EF8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713147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FD6C264" w14:textId="77777777" w:rsidR="00335AB9" w:rsidRDefault="00335AB9" w:rsidP="00F42D10">
            <w:pPr>
              <w:spacing w:before="135" w:after="135"/>
              <w:jc w:val="both"/>
              <w:textAlignment w:val="center"/>
            </w:pPr>
            <w:r>
              <w:rPr>
                <w:rFonts w:ascii="Arial" w:hAnsi="Arial" w:cs="Arial"/>
                <w:color w:val="000000"/>
                <w:position w:val="-2"/>
                <w:sz w:val="18"/>
                <w:szCs w:val="18"/>
              </w:rPr>
              <w:t>1.1.27</w:t>
            </w:r>
          </w:p>
        </w:tc>
        <w:tc>
          <w:tcPr>
            <w:tcW w:w="4092" w:type="dxa"/>
            <w:tcBorders>
              <w:top w:val="inset" w:sz="6" w:space="0" w:color="000000"/>
              <w:left w:val="inset" w:sz="6" w:space="0" w:color="000000"/>
              <w:bottom w:val="inset" w:sz="6" w:space="0" w:color="000000"/>
              <w:right w:val="inset" w:sz="6" w:space="0" w:color="000000"/>
            </w:tcBorders>
            <w:vAlign w:val="center"/>
          </w:tcPr>
          <w:p w14:paraId="7CEC4466" w14:textId="77777777" w:rsidR="00335AB9" w:rsidRPr="00DC388E" w:rsidRDefault="00335AB9" w:rsidP="00F42D10">
            <w:pPr>
              <w:spacing w:before="135" w:after="135"/>
              <w:jc w:val="both"/>
              <w:textAlignment w:val="center"/>
            </w:pPr>
            <w:r w:rsidRPr="00DC388E">
              <w:rPr>
                <w:rFonts w:ascii="Arial" w:hAnsi="Arial" w:cs="Arial"/>
                <w:position w:val="-2"/>
                <w:sz w:val="18"/>
                <w:szCs w:val="18"/>
              </w:rPr>
              <w:t>Širina ležišča = 80 - 90 cm</w:t>
            </w:r>
          </w:p>
        </w:tc>
        <w:tc>
          <w:tcPr>
            <w:tcW w:w="1766" w:type="dxa"/>
            <w:tcBorders>
              <w:top w:val="inset" w:sz="6" w:space="0" w:color="000000"/>
              <w:left w:val="inset" w:sz="6" w:space="0" w:color="000000"/>
              <w:bottom w:val="inset" w:sz="6" w:space="0" w:color="000000"/>
              <w:right w:val="inset" w:sz="6" w:space="0" w:color="000000"/>
            </w:tcBorders>
            <w:vAlign w:val="center"/>
          </w:tcPr>
          <w:p w14:paraId="0F09079A"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8754CE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6181F5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20563C3" w14:textId="77777777" w:rsidR="00335AB9" w:rsidRDefault="00335AB9" w:rsidP="00F42D10">
            <w:pPr>
              <w:spacing w:before="135" w:after="135"/>
              <w:jc w:val="both"/>
              <w:textAlignment w:val="center"/>
            </w:pPr>
            <w:r>
              <w:rPr>
                <w:rFonts w:ascii="Arial" w:hAnsi="Arial" w:cs="Arial"/>
                <w:color w:val="000000"/>
                <w:position w:val="-2"/>
                <w:sz w:val="18"/>
                <w:szCs w:val="18"/>
              </w:rPr>
              <w:t>1.1.28</w:t>
            </w:r>
          </w:p>
        </w:tc>
        <w:tc>
          <w:tcPr>
            <w:tcW w:w="4092" w:type="dxa"/>
            <w:tcBorders>
              <w:top w:val="inset" w:sz="6" w:space="0" w:color="000000"/>
              <w:left w:val="inset" w:sz="6" w:space="0" w:color="000000"/>
              <w:bottom w:val="inset" w:sz="6" w:space="0" w:color="000000"/>
              <w:right w:val="inset" w:sz="6" w:space="0" w:color="000000"/>
            </w:tcBorders>
            <w:vAlign w:val="center"/>
          </w:tcPr>
          <w:p w14:paraId="13D108C8" w14:textId="77777777" w:rsidR="00335AB9" w:rsidRPr="00DC388E" w:rsidRDefault="00335AB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Nagib hrbtišča:</w:t>
            </w:r>
          </w:p>
          <w:p w14:paraId="554AAB6F" w14:textId="77777777" w:rsidR="00335AB9" w:rsidRPr="00DC388E" w:rsidRDefault="00335AB9" w:rsidP="00F42D10">
            <w:pPr>
              <w:spacing w:before="135" w:after="135"/>
              <w:jc w:val="both"/>
              <w:textAlignment w:val="center"/>
              <w:rPr>
                <w:rFonts w:ascii="Arial" w:hAnsi="Arial" w:cs="Arial"/>
                <w:sz w:val="18"/>
                <w:szCs w:val="18"/>
              </w:rPr>
            </w:pPr>
            <w:r w:rsidRPr="00DC388E">
              <w:rPr>
                <w:rFonts w:ascii="Arial" w:hAnsi="Arial" w:cs="Arial"/>
                <w:sz w:val="18"/>
                <w:szCs w:val="18"/>
              </w:rPr>
              <w:t>0-72° Z INCENTRO SYSTEMOM</w:t>
            </w:r>
          </w:p>
        </w:tc>
        <w:tc>
          <w:tcPr>
            <w:tcW w:w="1766" w:type="dxa"/>
            <w:tcBorders>
              <w:top w:val="inset" w:sz="6" w:space="0" w:color="000000"/>
              <w:left w:val="inset" w:sz="6" w:space="0" w:color="000000"/>
              <w:bottom w:val="inset" w:sz="6" w:space="0" w:color="000000"/>
              <w:right w:val="inset" w:sz="6" w:space="0" w:color="000000"/>
            </w:tcBorders>
            <w:vAlign w:val="center"/>
          </w:tcPr>
          <w:p w14:paraId="2C9FA5CE" w14:textId="77777777" w:rsidR="00335AB9" w:rsidRPr="00C76BA5" w:rsidRDefault="00335AB9" w:rsidP="00F42D10">
            <w:pPr>
              <w:pStyle w:val="Brezrazmikov"/>
              <w:rPr>
                <w:rFonts w:ascii="Calibri" w:hAnsi="Calibri" w:cs="Calibri"/>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03A8999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C34695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6769037" w14:textId="77777777" w:rsidR="00335AB9" w:rsidRDefault="00335AB9" w:rsidP="00F42D10">
            <w:pPr>
              <w:spacing w:before="135" w:after="135"/>
              <w:jc w:val="both"/>
              <w:textAlignment w:val="center"/>
            </w:pPr>
            <w:r>
              <w:rPr>
                <w:rFonts w:ascii="Arial" w:hAnsi="Arial" w:cs="Arial"/>
                <w:color w:val="000000"/>
                <w:position w:val="-2"/>
                <w:sz w:val="18"/>
                <w:szCs w:val="18"/>
              </w:rPr>
              <w:t>1.1.29</w:t>
            </w:r>
          </w:p>
        </w:tc>
        <w:tc>
          <w:tcPr>
            <w:tcW w:w="4092" w:type="dxa"/>
            <w:tcBorders>
              <w:top w:val="inset" w:sz="6" w:space="0" w:color="000000"/>
              <w:left w:val="inset" w:sz="6" w:space="0" w:color="000000"/>
              <w:bottom w:val="inset" w:sz="6" w:space="0" w:color="000000"/>
              <w:right w:val="inset" w:sz="6" w:space="0" w:color="000000"/>
            </w:tcBorders>
            <w:vAlign w:val="center"/>
          </w:tcPr>
          <w:p w14:paraId="5D875888" w14:textId="77777777" w:rsidR="00335AB9" w:rsidRDefault="00335AB9" w:rsidP="00F42D10">
            <w:pPr>
              <w:spacing w:before="135" w:after="135"/>
              <w:jc w:val="both"/>
              <w:textAlignment w:val="center"/>
            </w:pPr>
            <w:r>
              <w:rPr>
                <w:rFonts w:ascii="Arial" w:hAnsi="Arial" w:cs="Arial"/>
                <w:color w:val="000000"/>
                <w:position w:val="-2"/>
                <w:sz w:val="18"/>
                <w:szCs w:val="18"/>
              </w:rPr>
              <w:t>Nagib medeničnega dela = vsaj 0 - 20 º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2C5C4F5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C5CB90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BC720B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1B9EFDE" w14:textId="77777777" w:rsidR="00335AB9" w:rsidRDefault="00335AB9" w:rsidP="00F42D10">
            <w:pPr>
              <w:spacing w:before="135" w:after="135"/>
              <w:jc w:val="both"/>
              <w:textAlignment w:val="center"/>
            </w:pPr>
            <w:r>
              <w:rPr>
                <w:rFonts w:ascii="Arial" w:hAnsi="Arial" w:cs="Arial"/>
                <w:color w:val="000000"/>
                <w:position w:val="-2"/>
                <w:sz w:val="18"/>
                <w:szCs w:val="18"/>
              </w:rPr>
              <w:t>1.1.30</w:t>
            </w:r>
          </w:p>
        </w:tc>
        <w:tc>
          <w:tcPr>
            <w:tcW w:w="4092" w:type="dxa"/>
            <w:tcBorders>
              <w:top w:val="inset" w:sz="6" w:space="0" w:color="000000"/>
              <w:left w:val="inset" w:sz="6" w:space="0" w:color="000000"/>
              <w:bottom w:val="inset" w:sz="6" w:space="0" w:color="000000"/>
              <w:right w:val="inset" w:sz="6" w:space="0" w:color="000000"/>
            </w:tcBorders>
            <w:vAlign w:val="center"/>
          </w:tcPr>
          <w:p w14:paraId="1533F982" w14:textId="77777777" w:rsidR="00335AB9" w:rsidRDefault="00335AB9" w:rsidP="00F42D10">
            <w:pPr>
              <w:spacing w:before="135" w:after="135"/>
              <w:jc w:val="both"/>
              <w:textAlignment w:val="center"/>
            </w:pPr>
            <w:r>
              <w:rPr>
                <w:rFonts w:ascii="Arial" w:hAnsi="Arial" w:cs="Arial"/>
                <w:color w:val="000000"/>
                <w:position w:val="-2"/>
                <w:sz w:val="18"/>
                <w:szCs w:val="18"/>
              </w:rPr>
              <w:t>Trendelenburg / Antitrendelenburg nagib</w:t>
            </w:r>
          </w:p>
        </w:tc>
        <w:tc>
          <w:tcPr>
            <w:tcW w:w="1766" w:type="dxa"/>
            <w:tcBorders>
              <w:top w:val="inset" w:sz="6" w:space="0" w:color="000000"/>
              <w:left w:val="inset" w:sz="6" w:space="0" w:color="000000"/>
              <w:bottom w:val="inset" w:sz="6" w:space="0" w:color="000000"/>
              <w:right w:val="inset" w:sz="6" w:space="0" w:color="000000"/>
            </w:tcBorders>
            <w:vAlign w:val="center"/>
          </w:tcPr>
          <w:p w14:paraId="05F7AC3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997B35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74EF7F8"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13FC53B" w14:textId="77777777" w:rsidR="00335AB9" w:rsidRDefault="00335AB9" w:rsidP="00F42D10">
            <w:pPr>
              <w:spacing w:before="135" w:after="135"/>
              <w:jc w:val="both"/>
              <w:textAlignment w:val="center"/>
            </w:pPr>
            <w:r>
              <w:rPr>
                <w:rFonts w:ascii="Arial" w:hAnsi="Arial" w:cs="Arial"/>
                <w:color w:val="000000"/>
                <w:position w:val="-2"/>
                <w:sz w:val="18"/>
                <w:szCs w:val="18"/>
              </w:rPr>
              <w:t>1.1.31</w:t>
            </w:r>
          </w:p>
        </w:tc>
        <w:tc>
          <w:tcPr>
            <w:tcW w:w="4092" w:type="dxa"/>
            <w:tcBorders>
              <w:top w:val="inset" w:sz="6" w:space="0" w:color="000000"/>
              <w:left w:val="inset" w:sz="6" w:space="0" w:color="000000"/>
              <w:bottom w:val="inset" w:sz="6" w:space="0" w:color="000000"/>
              <w:right w:val="inset" w:sz="6" w:space="0" w:color="000000"/>
            </w:tcBorders>
            <w:vAlign w:val="center"/>
          </w:tcPr>
          <w:p w14:paraId="467E48B7"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Električno nastavljiva višina postelje: </w:t>
            </w:r>
          </w:p>
          <w:p w14:paraId="75B87DFA" w14:textId="77777777" w:rsidR="00335AB9" w:rsidRPr="00F55704" w:rsidRDefault="00335AB9" w:rsidP="00F42D10">
            <w:pPr>
              <w:spacing w:before="135" w:after="135"/>
              <w:jc w:val="both"/>
              <w:textAlignment w:val="center"/>
              <w:rPr>
                <w:rFonts w:ascii="Arial" w:hAnsi="Arial" w:cs="Arial"/>
                <w:color w:val="000000"/>
                <w:position w:val="-2"/>
                <w:sz w:val="16"/>
                <w:szCs w:val="16"/>
              </w:rPr>
            </w:pPr>
            <w:r w:rsidRPr="00C00DA9">
              <w:rPr>
                <w:rFonts w:ascii="Arial" w:hAnsi="Arial" w:cs="Arial"/>
                <w:color w:val="000000"/>
                <w:position w:val="-2"/>
                <w:sz w:val="18"/>
                <w:szCs w:val="18"/>
                <w:u w:val="single"/>
              </w:rPr>
              <w:t>vsaj 40 – 76 cm</w:t>
            </w:r>
            <w:r>
              <w:rPr>
                <w:rFonts w:ascii="Arial" w:hAnsi="Arial" w:cs="Arial"/>
                <w:color w:val="000000"/>
                <w:position w:val="-2"/>
                <w:sz w:val="18"/>
                <w:szCs w:val="18"/>
                <w:u w:val="single"/>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 xml:space="preserve">.a) </w:t>
            </w:r>
          </w:p>
          <w:p w14:paraId="41C5D66F" w14:textId="77777777" w:rsidR="00335AB9" w:rsidRPr="00F55704" w:rsidRDefault="00335AB9" w:rsidP="00F42D10">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8"/>
                <w:szCs w:val="18"/>
              </w:rPr>
              <w:t>(</w:t>
            </w:r>
            <w:r w:rsidRPr="00C00DA9">
              <w:rPr>
                <w:rFonts w:ascii="Arial" w:hAnsi="Arial" w:cs="Arial"/>
                <w:color w:val="000000"/>
                <w:position w:val="-2"/>
                <w:sz w:val="18"/>
                <w:szCs w:val="18"/>
                <w:u w:val="single"/>
              </w:rPr>
              <w:t>4 dvokolesa</w:t>
            </w:r>
            <w:r>
              <w:rPr>
                <w:rFonts w:ascii="Arial" w:hAnsi="Arial" w:cs="Arial"/>
                <w:color w:val="000000"/>
                <w:position w:val="-2"/>
                <w:sz w:val="18"/>
                <w:szCs w:val="18"/>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.b</w:t>
            </w:r>
            <w:r>
              <w:rPr>
                <w:rFonts w:ascii="Arial" w:hAnsi="Arial" w:cs="Arial"/>
                <w:color w:val="000000"/>
                <w:position w:val="-2"/>
                <w:sz w:val="16"/>
                <w:szCs w:val="16"/>
              </w:rPr>
              <w:t>)</w:t>
            </w:r>
          </w:p>
          <w:p w14:paraId="5DC0287B" w14:textId="77777777" w:rsidR="00335AB9" w:rsidRPr="00F55704" w:rsidRDefault="00335AB9" w:rsidP="00F42D10">
            <w:pPr>
              <w:spacing w:before="135" w:after="135"/>
              <w:jc w:val="both"/>
              <w:textAlignment w:val="center"/>
              <w:rPr>
                <w:rFonts w:ascii="Arial" w:hAnsi="Arial" w:cs="Arial"/>
                <w:color w:val="000000"/>
                <w:position w:val="-2"/>
                <w:sz w:val="18"/>
                <w:szCs w:val="18"/>
              </w:rPr>
            </w:pPr>
            <w:r w:rsidRPr="00C00DA9">
              <w:rPr>
                <w:rFonts w:ascii="Arial" w:hAnsi="Arial" w:cs="Arial"/>
                <w:color w:val="000000"/>
                <w:position w:val="-2"/>
                <w:sz w:val="18"/>
                <w:szCs w:val="18"/>
                <w:u w:val="single"/>
              </w:rPr>
              <w:t xml:space="preserve">fi=150 mm,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1.1</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.c)</w:t>
            </w:r>
          </w:p>
          <w:p w14:paraId="2FDDCD74"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brez upoštevanja višine posteljnega vložka), razpon je lahko tudi večji.</w:t>
            </w:r>
          </w:p>
          <w:p w14:paraId="6B1F9BA7" w14:textId="77777777" w:rsidR="00335AB9" w:rsidRPr="00E010CB" w:rsidRDefault="00335AB9" w:rsidP="00F42D10">
            <w:pPr>
              <w:spacing w:before="135" w:after="135"/>
              <w:jc w:val="both"/>
              <w:textAlignment w:val="center"/>
              <w:rPr>
                <w:u w:val="single"/>
              </w:rPr>
            </w:pPr>
          </w:p>
        </w:tc>
        <w:tc>
          <w:tcPr>
            <w:tcW w:w="1766" w:type="dxa"/>
            <w:tcBorders>
              <w:top w:val="inset" w:sz="6" w:space="0" w:color="000000"/>
              <w:left w:val="inset" w:sz="6" w:space="0" w:color="000000"/>
              <w:bottom w:val="inset" w:sz="6" w:space="0" w:color="000000"/>
              <w:right w:val="inset" w:sz="6" w:space="0" w:color="000000"/>
            </w:tcBorders>
            <w:vAlign w:val="center"/>
          </w:tcPr>
          <w:p w14:paraId="36A33E92" w14:textId="77777777" w:rsidR="00335AB9" w:rsidRPr="00C76BA5" w:rsidRDefault="00335AB9" w:rsidP="00F42D10">
            <w:pPr>
              <w:spacing w:before="135" w:after="135"/>
              <w:jc w:val="both"/>
              <w:textAlignment w:val="center"/>
              <w:rPr>
                <w:color w:val="EE0000"/>
              </w:rPr>
            </w:pPr>
          </w:p>
        </w:tc>
        <w:tc>
          <w:tcPr>
            <w:tcW w:w="1935" w:type="dxa"/>
            <w:tcBorders>
              <w:top w:val="inset" w:sz="6" w:space="0" w:color="000000"/>
              <w:left w:val="inset" w:sz="6" w:space="0" w:color="000000"/>
              <w:bottom w:val="inset" w:sz="6" w:space="0" w:color="000000"/>
              <w:right w:val="inset" w:sz="6" w:space="0" w:color="000000"/>
            </w:tcBorders>
            <w:vAlign w:val="center"/>
          </w:tcPr>
          <w:p w14:paraId="2FA425E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34DD68F"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B8BB1E5" w14:textId="77777777" w:rsidR="00335AB9" w:rsidRDefault="00335AB9" w:rsidP="00F42D10">
            <w:pPr>
              <w:spacing w:before="135" w:after="135"/>
              <w:jc w:val="both"/>
              <w:textAlignment w:val="center"/>
              <w:rPr>
                <w:rFonts w:ascii="Arial" w:hAnsi="Arial" w:cs="Arial"/>
                <w:sz w:val="18"/>
                <w:szCs w:val="18"/>
              </w:rPr>
            </w:pPr>
            <w:r>
              <w:rPr>
                <w:rFonts w:ascii="Arial" w:hAnsi="Arial" w:cs="Arial"/>
                <w:sz w:val="18"/>
                <w:szCs w:val="18"/>
              </w:rPr>
              <w:t>1.1.32</w:t>
            </w:r>
          </w:p>
        </w:tc>
        <w:tc>
          <w:tcPr>
            <w:tcW w:w="4092" w:type="dxa"/>
            <w:tcBorders>
              <w:top w:val="inset" w:sz="6" w:space="0" w:color="000000"/>
              <w:left w:val="inset" w:sz="6" w:space="0" w:color="000000"/>
              <w:bottom w:val="inset" w:sz="6" w:space="0" w:color="000000"/>
              <w:right w:val="inset" w:sz="6" w:space="0" w:color="000000"/>
            </w:tcBorders>
            <w:vAlign w:val="center"/>
          </w:tcPr>
          <w:p w14:paraId="79347EFF" w14:textId="77777777" w:rsidR="00335AB9" w:rsidRDefault="00335AB9" w:rsidP="00F42D10">
            <w:pPr>
              <w:spacing w:before="135" w:after="135"/>
              <w:jc w:val="both"/>
              <w:textAlignment w:val="center"/>
              <w:rPr>
                <w:rFonts w:ascii="Arial" w:hAnsi="Arial" w:cs="Arial"/>
              </w:rPr>
            </w:pPr>
            <w:r>
              <w:rPr>
                <w:rFonts w:ascii="Arial" w:hAnsi="Arial" w:cs="Arial"/>
                <w:color w:val="000000"/>
                <w:position w:val="-2"/>
                <w:sz w:val="18"/>
                <w:szCs w:val="18"/>
              </w:rPr>
              <w:t>Postelja naj bo opremljena z mehanskimi mehanizmi na obeh straneh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6DF8F08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2312B1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1DA8DD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C2D0C4F" w14:textId="77777777" w:rsidR="00335AB9" w:rsidRDefault="00335AB9" w:rsidP="00F42D10">
            <w:pPr>
              <w:spacing w:before="135" w:after="135"/>
              <w:jc w:val="both"/>
              <w:textAlignment w:val="center"/>
              <w:rPr>
                <w:sz w:val="18"/>
                <w:szCs w:val="18"/>
              </w:rPr>
            </w:pPr>
            <w:r>
              <w:rPr>
                <w:sz w:val="18"/>
                <w:szCs w:val="18"/>
              </w:rPr>
              <w:t>1.1.33</w:t>
            </w:r>
          </w:p>
        </w:tc>
        <w:tc>
          <w:tcPr>
            <w:tcW w:w="4092" w:type="dxa"/>
            <w:tcBorders>
              <w:top w:val="inset" w:sz="6" w:space="0" w:color="000000"/>
              <w:left w:val="inset" w:sz="6" w:space="0" w:color="000000"/>
              <w:bottom w:val="inset" w:sz="6" w:space="0" w:color="000000"/>
              <w:right w:val="inset" w:sz="6" w:space="0" w:color="000000"/>
            </w:tcBorders>
            <w:vAlign w:val="center"/>
          </w:tcPr>
          <w:p w14:paraId="773E13CE" w14:textId="77777777" w:rsidR="00335AB9" w:rsidRDefault="00335AB9" w:rsidP="00F42D10">
            <w:pPr>
              <w:spacing w:before="135" w:after="135"/>
              <w:jc w:val="both"/>
              <w:textAlignment w:val="center"/>
            </w:pPr>
            <w:r>
              <w:rPr>
                <w:rFonts w:ascii="Arial" w:hAnsi="Arial" w:cs="Arial"/>
                <w:color w:val="000000"/>
                <w:position w:val="-2"/>
                <w:sz w:val="18"/>
                <w:szCs w:val="18"/>
              </w:rPr>
              <w:t>Vsi strukturni in gibljivi deli bolniške postelje morajo biti vgrajeni tako, da zagotavljajo 100 % varnost in so v skladu z vsemi mednarodnimi standardi in atesti.</w:t>
            </w:r>
          </w:p>
        </w:tc>
        <w:tc>
          <w:tcPr>
            <w:tcW w:w="1766" w:type="dxa"/>
            <w:tcBorders>
              <w:top w:val="inset" w:sz="6" w:space="0" w:color="000000"/>
              <w:left w:val="inset" w:sz="6" w:space="0" w:color="000000"/>
              <w:bottom w:val="inset" w:sz="6" w:space="0" w:color="000000"/>
              <w:right w:val="inset" w:sz="6" w:space="0" w:color="000000"/>
            </w:tcBorders>
            <w:vAlign w:val="center"/>
          </w:tcPr>
          <w:p w14:paraId="238AAF4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A7266B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bl>
    <w:p w14:paraId="2880160C" w14:textId="77777777" w:rsidR="00335AB9" w:rsidRDefault="00335AB9" w:rsidP="00335AB9"/>
    <w:p w14:paraId="54DA92E4" w14:textId="77777777" w:rsidR="00335AB9" w:rsidRDefault="00335AB9" w:rsidP="00335AB9">
      <w:pPr>
        <w:spacing w:after="160" w:line="259" w:lineRule="auto"/>
      </w:pPr>
      <w:r>
        <w:br w:type="page"/>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7D5C1D8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0420812" w14:textId="77777777" w:rsidR="00335AB9" w:rsidRDefault="00335AB9" w:rsidP="00F42D10">
            <w:pPr>
              <w:spacing w:before="135" w:after="135"/>
              <w:jc w:val="center"/>
              <w:textAlignment w:val="center"/>
            </w:pPr>
            <w:r>
              <w:rPr>
                <w:rFonts w:ascii="Arial" w:hAnsi="Arial" w:cs="Arial"/>
                <w:color w:val="000000"/>
                <w:position w:val="-2"/>
                <w:sz w:val="18"/>
                <w:szCs w:val="18"/>
              </w:rPr>
              <w:lastRenderedPageBreak/>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603C932C"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0EE6E9C3"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4BA28B19" w14:textId="77777777" w:rsidR="00335AB9" w:rsidRPr="003E33FA" w:rsidRDefault="00335AB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35BF0CD5"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14:paraId="227D27A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1E6595A"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0CFEB547" w14:textId="77777777" w:rsidR="00335AB9" w:rsidRDefault="00335AB9" w:rsidP="00F42D10">
            <w:pPr>
              <w:spacing w:before="135" w:after="135"/>
              <w:jc w:val="both"/>
              <w:textAlignment w:val="center"/>
            </w:pPr>
            <w:r>
              <w:rPr>
                <w:rFonts w:ascii="Arial" w:hAnsi="Arial" w:cs="Arial"/>
                <w:b/>
                <w:bCs/>
                <w:color w:val="000000"/>
                <w:position w:val="-2"/>
                <w:sz w:val="18"/>
                <w:szCs w:val="18"/>
              </w:rPr>
              <w:t xml:space="preserve">Sklop 1, Podsklop 2: </w:t>
            </w:r>
            <w:r w:rsidRPr="001F6B5C">
              <w:rPr>
                <w:rFonts w:ascii="Arial" w:hAnsi="Arial" w:cs="Arial"/>
                <w:b/>
                <w:bCs/>
                <w:color w:val="000000"/>
                <w:position w:val="-2"/>
                <w:sz w:val="18"/>
                <w:szCs w:val="18"/>
              </w:rPr>
              <w:t>NOČNE OMARICE</w:t>
            </w:r>
            <w:r>
              <w:rPr>
                <w:rFonts w:ascii="Arial" w:hAnsi="Arial" w:cs="Arial"/>
                <w:b/>
                <w:bCs/>
                <w:color w:val="000000"/>
                <w:position w:val="-2"/>
                <w:sz w:val="18"/>
                <w:szCs w:val="18"/>
              </w:rPr>
              <w:t xml:space="preserve">, skupaj 70 kos </w:t>
            </w:r>
            <w:r w:rsidRPr="00D81B7C">
              <w:rPr>
                <w:rFonts w:ascii="Arial" w:hAnsi="Arial" w:cs="Arial"/>
                <w:color w:val="000000"/>
                <w:position w:val="-2"/>
                <w:sz w:val="18"/>
                <w:szCs w:val="18"/>
              </w:rPr>
              <w:t>(za abdominalni oddelek 5 kos, gastroenterološki 4 kos, ginekološko-porodniški oddelek 38 kos, revmato-hematološki oddelek 3 kos, nefro-dializa 4 kos, za nevrološki oddelek 6 kos, ortopedski oddelek 10)</w:t>
            </w:r>
          </w:p>
        </w:tc>
      </w:tr>
      <w:tr w:rsidR="00335AB9" w14:paraId="26C7ACB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666263A" w14:textId="77777777" w:rsidR="00335AB9" w:rsidRDefault="00335AB9" w:rsidP="00F42D10">
            <w:pPr>
              <w:spacing w:before="135" w:after="135"/>
              <w:jc w:val="both"/>
              <w:textAlignment w:val="center"/>
            </w:pPr>
            <w:r>
              <w:rPr>
                <w:rFonts w:ascii="Arial" w:hAnsi="Arial" w:cs="Arial"/>
                <w:color w:val="000000"/>
                <w:position w:val="-2"/>
                <w:sz w:val="18"/>
                <w:szCs w:val="18"/>
              </w:rPr>
              <w:t>1.</w:t>
            </w:r>
            <w:r w:rsidRPr="00FF084C">
              <w:rPr>
                <w:rFonts w:ascii="Arial" w:hAnsi="Arial" w:cs="Arial"/>
                <w:color w:val="000000"/>
                <w:position w:val="-2"/>
                <w:sz w:val="18"/>
                <w:szCs w:val="18"/>
              </w:rPr>
              <w:t>2.1</w:t>
            </w:r>
          </w:p>
        </w:tc>
        <w:tc>
          <w:tcPr>
            <w:tcW w:w="4091" w:type="dxa"/>
            <w:tcBorders>
              <w:top w:val="inset" w:sz="6" w:space="0" w:color="000000"/>
              <w:left w:val="inset" w:sz="6" w:space="0" w:color="000000"/>
              <w:bottom w:val="inset" w:sz="6" w:space="0" w:color="000000"/>
              <w:right w:val="inset" w:sz="6" w:space="0" w:color="000000"/>
            </w:tcBorders>
            <w:vAlign w:val="center"/>
          </w:tcPr>
          <w:p w14:paraId="07D557A4" w14:textId="77777777" w:rsidR="00335AB9" w:rsidRPr="005C43EC" w:rsidRDefault="00335AB9" w:rsidP="00F42D10">
            <w:pPr>
              <w:spacing w:before="135" w:after="135"/>
              <w:jc w:val="both"/>
              <w:textAlignment w:val="center"/>
              <w:rPr>
                <w:rFonts w:ascii="Arial" w:hAnsi="Arial" w:cs="Arial"/>
                <w:sz w:val="18"/>
                <w:szCs w:val="18"/>
              </w:rPr>
            </w:pPr>
            <w:r w:rsidRPr="005C43EC">
              <w:rPr>
                <w:rFonts w:ascii="Arial" w:hAnsi="Arial" w:cs="Arial"/>
                <w:sz w:val="18"/>
                <w:szCs w:val="18"/>
              </w:rPr>
              <w:t>Bolniška nočna omarica  z integrirano vrtljivo servirno mizico primerna za obojestransko uporabo.</w:t>
            </w:r>
          </w:p>
        </w:tc>
        <w:tc>
          <w:tcPr>
            <w:tcW w:w="1766" w:type="dxa"/>
            <w:tcBorders>
              <w:top w:val="inset" w:sz="6" w:space="0" w:color="000000"/>
              <w:left w:val="inset" w:sz="6" w:space="0" w:color="000000"/>
              <w:bottom w:val="inset" w:sz="6" w:space="0" w:color="000000"/>
              <w:right w:val="inset" w:sz="6" w:space="0" w:color="000000"/>
            </w:tcBorders>
            <w:vAlign w:val="center"/>
          </w:tcPr>
          <w:p w14:paraId="1E8FD68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F2558A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012047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53956A6" w14:textId="77777777" w:rsidR="00335AB9" w:rsidRDefault="00335AB9" w:rsidP="00F42D10">
            <w:pPr>
              <w:spacing w:before="135" w:after="135"/>
              <w:jc w:val="both"/>
              <w:textAlignment w:val="center"/>
            </w:pPr>
            <w:r>
              <w:rPr>
                <w:rFonts w:ascii="Arial" w:hAnsi="Arial" w:cs="Arial"/>
                <w:color w:val="000000"/>
                <w:position w:val="-2"/>
                <w:sz w:val="18"/>
                <w:szCs w:val="18"/>
              </w:rPr>
              <w:t>1.2.2</w:t>
            </w:r>
          </w:p>
        </w:tc>
        <w:tc>
          <w:tcPr>
            <w:tcW w:w="4091" w:type="dxa"/>
            <w:tcBorders>
              <w:top w:val="inset" w:sz="6" w:space="0" w:color="000000"/>
              <w:left w:val="inset" w:sz="6" w:space="0" w:color="000000"/>
              <w:bottom w:val="inset" w:sz="6" w:space="0" w:color="000000"/>
              <w:right w:val="inset" w:sz="6" w:space="0" w:color="000000"/>
            </w:tcBorders>
            <w:vAlign w:val="center"/>
          </w:tcPr>
          <w:p w14:paraId="13BDEF4E" w14:textId="77777777" w:rsidR="00335AB9" w:rsidRPr="000C3921" w:rsidRDefault="00335AB9" w:rsidP="00F42D10">
            <w:pPr>
              <w:spacing w:before="135" w:after="135"/>
              <w:jc w:val="both"/>
              <w:textAlignment w:val="center"/>
              <w:rPr>
                <w:rFonts w:ascii="Arial" w:hAnsi="Arial" w:cs="Arial"/>
                <w:sz w:val="18"/>
                <w:szCs w:val="18"/>
                <w:lang w:val="en-US"/>
              </w:rPr>
            </w:pPr>
            <w:r w:rsidRPr="005C43EC">
              <w:rPr>
                <w:rFonts w:ascii="Arial" w:hAnsi="Arial" w:cs="Arial"/>
                <w:sz w:val="18"/>
                <w:szCs w:val="18"/>
              </w:rPr>
              <w:t>Servirna mizica naj bo osno vrtljiva za 360</w:t>
            </w:r>
            <w:r w:rsidRPr="005C43EC">
              <w:rPr>
                <w:rFonts w:ascii="Arial" w:hAnsi="Arial" w:cs="Arial"/>
                <w:sz w:val="18"/>
                <w:szCs w:val="18"/>
                <w:lang w:val="en-US"/>
              </w:rPr>
              <w:t xml:space="preserve">º.  </w:t>
            </w:r>
          </w:p>
        </w:tc>
        <w:tc>
          <w:tcPr>
            <w:tcW w:w="1766" w:type="dxa"/>
            <w:tcBorders>
              <w:top w:val="inset" w:sz="6" w:space="0" w:color="000000"/>
              <w:left w:val="inset" w:sz="6" w:space="0" w:color="000000"/>
              <w:bottom w:val="inset" w:sz="6" w:space="0" w:color="000000"/>
              <w:right w:val="inset" w:sz="6" w:space="0" w:color="000000"/>
            </w:tcBorders>
            <w:vAlign w:val="center"/>
          </w:tcPr>
          <w:p w14:paraId="7892445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E55E3D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F54627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E42623C" w14:textId="77777777" w:rsidR="00335AB9" w:rsidRDefault="00335AB9" w:rsidP="00F42D10">
            <w:pPr>
              <w:spacing w:before="135" w:after="135"/>
              <w:jc w:val="both"/>
              <w:textAlignment w:val="cente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3</w:t>
            </w:r>
          </w:p>
        </w:tc>
        <w:tc>
          <w:tcPr>
            <w:tcW w:w="4091" w:type="dxa"/>
            <w:tcBorders>
              <w:top w:val="inset" w:sz="6" w:space="0" w:color="000000"/>
              <w:left w:val="inset" w:sz="6" w:space="0" w:color="000000"/>
              <w:bottom w:val="inset" w:sz="6" w:space="0" w:color="000000"/>
              <w:right w:val="inset" w:sz="6" w:space="0" w:color="000000"/>
            </w:tcBorders>
            <w:vAlign w:val="center"/>
          </w:tcPr>
          <w:p w14:paraId="43BF6E30" w14:textId="77777777" w:rsidR="00335AB9" w:rsidRPr="000C3921" w:rsidRDefault="00335AB9" w:rsidP="00F42D10">
            <w:pPr>
              <w:spacing w:before="135" w:after="135"/>
              <w:jc w:val="both"/>
              <w:textAlignment w:val="center"/>
              <w:rPr>
                <w:rFonts w:ascii="Arial" w:hAnsi="Arial" w:cs="Arial"/>
                <w:sz w:val="18"/>
                <w:szCs w:val="18"/>
                <w:lang w:val="en-US"/>
              </w:rPr>
            </w:pPr>
            <w:r w:rsidRPr="005C43EC">
              <w:rPr>
                <w:rFonts w:ascii="Arial" w:hAnsi="Arial" w:cs="Arial"/>
                <w:sz w:val="18"/>
                <w:szCs w:val="18"/>
                <w:lang w:val="en-US"/>
              </w:rPr>
              <w:t>ABS materia</w:t>
            </w:r>
            <w:r>
              <w:rPr>
                <w:rFonts w:ascii="Arial" w:hAnsi="Arial" w:cs="Arial"/>
                <w:sz w:val="18"/>
                <w:szCs w:val="18"/>
                <w:lang w:val="en-US"/>
              </w:rPr>
              <w:t>l</w:t>
            </w:r>
            <w:r w:rsidRPr="005C43EC">
              <w:rPr>
                <w:rFonts w:ascii="Arial" w:hAnsi="Arial" w:cs="Arial"/>
                <w:sz w:val="18"/>
                <w:szCs w:val="18"/>
                <w:lang w:val="en-US"/>
              </w:rPr>
              <w:t>, odpor</w:t>
            </w:r>
            <w:r>
              <w:rPr>
                <w:rFonts w:ascii="Arial" w:hAnsi="Arial" w:cs="Arial"/>
                <w:sz w:val="18"/>
                <w:szCs w:val="18"/>
                <w:lang w:val="en-US"/>
              </w:rPr>
              <w:t>en</w:t>
            </w:r>
            <w:r w:rsidRPr="005C43EC">
              <w:rPr>
                <w:rFonts w:ascii="Arial" w:hAnsi="Arial" w:cs="Arial"/>
                <w:sz w:val="18"/>
                <w:szCs w:val="18"/>
                <w:lang w:val="en-US"/>
              </w:rPr>
              <w:t xml:space="preserve"> na čiščenje in udarce. Material mora omogočiti enostavno čiščenje in razkuževanje</w:t>
            </w:r>
          </w:p>
        </w:tc>
        <w:tc>
          <w:tcPr>
            <w:tcW w:w="1766" w:type="dxa"/>
            <w:tcBorders>
              <w:top w:val="inset" w:sz="6" w:space="0" w:color="000000"/>
              <w:left w:val="inset" w:sz="6" w:space="0" w:color="000000"/>
              <w:bottom w:val="inset" w:sz="6" w:space="0" w:color="000000"/>
              <w:right w:val="inset" w:sz="6" w:space="0" w:color="000000"/>
            </w:tcBorders>
            <w:vAlign w:val="center"/>
          </w:tcPr>
          <w:p w14:paraId="21F311D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50015E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298C97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351F6CD"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4</w:t>
            </w:r>
          </w:p>
        </w:tc>
        <w:tc>
          <w:tcPr>
            <w:tcW w:w="4091" w:type="dxa"/>
            <w:tcBorders>
              <w:top w:val="inset" w:sz="6" w:space="0" w:color="000000"/>
              <w:left w:val="inset" w:sz="6" w:space="0" w:color="000000"/>
              <w:bottom w:val="inset" w:sz="6" w:space="0" w:color="000000"/>
              <w:right w:val="inset" w:sz="6" w:space="0" w:color="000000"/>
            </w:tcBorders>
            <w:vAlign w:val="center"/>
          </w:tcPr>
          <w:p w14:paraId="4A75D749" w14:textId="77777777" w:rsidR="00335AB9" w:rsidRPr="000C3921" w:rsidRDefault="00335AB9" w:rsidP="00F42D10">
            <w:pPr>
              <w:spacing w:before="135" w:after="135"/>
              <w:jc w:val="both"/>
              <w:textAlignment w:val="center"/>
              <w:rPr>
                <w:rFonts w:ascii="Arial" w:hAnsi="Arial" w:cs="Arial"/>
                <w:color w:val="000000"/>
                <w:position w:val="-2"/>
                <w:sz w:val="18"/>
                <w:szCs w:val="18"/>
                <w:lang w:val="en-US"/>
              </w:rPr>
            </w:pPr>
            <w:r w:rsidRPr="005C43EC">
              <w:rPr>
                <w:rFonts w:ascii="Arial" w:hAnsi="Arial" w:cs="Arial"/>
                <w:color w:val="000000"/>
                <w:position w:val="-2"/>
                <w:sz w:val="18"/>
                <w:szCs w:val="18"/>
                <w:lang w:val="en-US"/>
              </w:rPr>
              <w:t>Omarica izdelana tako, da je istočasno uporabna z leve ali z desne strani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25D0E9EE"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AAB2434"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3AE2E67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A74B2C3"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5</w:t>
            </w:r>
          </w:p>
        </w:tc>
        <w:tc>
          <w:tcPr>
            <w:tcW w:w="4091" w:type="dxa"/>
            <w:tcBorders>
              <w:top w:val="inset" w:sz="6" w:space="0" w:color="000000"/>
              <w:left w:val="inset" w:sz="6" w:space="0" w:color="000000"/>
              <w:bottom w:val="inset" w:sz="6" w:space="0" w:color="000000"/>
              <w:right w:val="inset" w:sz="6" w:space="0" w:color="000000"/>
            </w:tcBorders>
            <w:vAlign w:val="center"/>
          </w:tcPr>
          <w:p w14:paraId="19FAE465" w14:textId="77777777" w:rsidR="00335AB9" w:rsidRPr="003E33FA" w:rsidRDefault="00335AB9" w:rsidP="00F42D10">
            <w:pPr>
              <w:spacing w:before="135" w:after="135"/>
              <w:jc w:val="both"/>
              <w:textAlignment w:val="center"/>
              <w:rPr>
                <w:rFonts w:ascii="Arial" w:hAnsi="Arial" w:cs="Arial"/>
                <w:color w:val="000000"/>
                <w:position w:val="-2"/>
                <w:sz w:val="18"/>
                <w:szCs w:val="18"/>
                <w:lang w:val="en-US"/>
              </w:rPr>
            </w:pPr>
            <w:r w:rsidRPr="003E33FA">
              <w:rPr>
                <w:rFonts w:ascii="Arial" w:hAnsi="Arial" w:cs="Arial"/>
                <w:color w:val="000000"/>
                <w:position w:val="-2"/>
                <w:sz w:val="18"/>
                <w:szCs w:val="18"/>
                <w:lang w:val="en-US"/>
              </w:rPr>
              <w:t>Omarica je opremljena z držalom za steklenici, s predalom s spodnjo omarico z vrati,z notranjo poličko, s štirimi kolesi fi 50 mm</w:t>
            </w:r>
            <w:r w:rsidRPr="003E33FA">
              <w:rPr>
                <w:rFonts w:ascii="Arial" w:hAnsi="Arial" w:cs="Arial"/>
                <w:position w:val="-2"/>
                <w:sz w:val="18"/>
                <w:szCs w:val="18"/>
                <w:lang w:val="en-US"/>
              </w:rPr>
              <w:t xml:space="preserve">, 2 kolesi </w:t>
            </w:r>
            <w:r>
              <w:rPr>
                <w:rFonts w:ascii="Arial" w:hAnsi="Arial" w:cs="Arial"/>
                <w:color w:val="000000"/>
                <w:position w:val="-2"/>
                <w:sz w:val="18"/>
                <w:szCs w:val="18"/>
                <w:lang w:val="en-US"/>
              </w:rPr>
              <w:t>sta</w:t>
            </w:r>
            <w:r w:rsidRPr="003E33FA">
              <w:rPr>
                <w:rFonts w:ascii="Arial" w:hAnsi="Arial" w:cs="Arial"/>
                <w:color w:val="000000"/>
                <w:position w:val="-2"/>
                <w:sz w:val="18"/>
                <w:szCs w:val="18"/>
                <w:lang w:val="en-US"/>
              </w:rPr>
              <w:t xml:space="preserve"> opremljen</w:t>
            </w:r>
            <w:r>
              <w:rPr>
                <w:rFonts w:ascii="Arial" w:hAnsi="Arial" w:cs="Arial"/>
                <w:color w:val="000000"/>
                <w:position w:val="-2"/>
                <w:sz w:val="18"/>
                <w:szCs w:val="18"/>
                <w:lang w:val="en-US"/>
              </w:rPr>
              <w:t>i</w:t>
            </w:r>
            <w:r w:rsidRPr="003E33FA">
              <w:rPr>
                <w:rFonts w:ascii="Arial" w:hAnsi="Arial" w:cs="Arial"/>
                <w:color w:val="000000"/>
                <w:position w:val="-2"/>
                <w:sz w:val="18"/>
                <w:szCs w:val="18"/>
                <w:lang w:val="en-US"/>
              </w:rPr>
              <w:t xml:space="preserve"> z zavoro.</w:t>
            </w:r>
          </w:p>
        </w:tc>
        <w:tc>
          <w:tcPr>
            <w:tcW w:w="1766" w:type="dxa"/>
            <w:tcBorders>
              <w:top w:val="inset" w:sz="6" w:space="0" w:color="000000"/>
              <w:left w:val="inset" w:sz="6" w:space="0" w:color="000000"/>
              <w:bottom w:val="inset" w:sz="6" w:space="0" w:color="000000"/>
              <w:right w:val="inset" w:sz="6" w:space="0" w:color="000000"/>
            </w:tcBorders>
            <w:vAlign w:val="center"/>
          </w:tcPr>
          <w:p w14:paraId="4918AC57" w14:textId="77777777" w:rsidR="00335AB9" w:rsidRPr="003E33FA" w:rsidRDefault="00335AB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298618B"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6EBFFED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DB03C52"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6</w:t>
            </w:r>
          </w:p>
        </w:tc>
        <w:tc>
          <w:tcPr>
            <w:tcW w:w="4091" w:type="dxa"/>
            <w:tcBorders>
              <w:top w:val="inset" w:sz="6" w:space="0" w:color="000000"/>
              <w:left w:val="inset" w:sz="6" w:space="0" w:color="000000"/>
              <w:bottom w:val="inset" w:sz="6" w:space="0" w:color="000000"/>
              <w:right w:val="inset" w:sz="6" w:space="0" w:color="000000"/>
            </w:tcBorders>
            <w:vAlign w:val="center"/>
          </w:tcPr>
          <w:p w14:paraId="5D06EE81" w14:textId="77777777" w:rsidR="00335AB9" w:rsidRPr="000C3921" w:rsidRDefault="00335AB9" w:rsidP="00F42D10">
            <w:pPr>
              <w:spacing w:before="135" w:after="135"/>
              <w:jc w:val="both"/>
              <w:textAlignment w:val="center"/>
              <w:rPr>
                <w:rFonts w:ascii="Arial" w:hAnsi="Arial" w:cs="Arial"/>
                <w:color w:val="000000"/>
                <w:position w:val="-2"/>
                <w:sz w:val="18"/>
                <w:szCs w:val="18"/>
                <w:lang w:val="en-US"/>
              </w:rPr>
            </w:pPr>
            <w:r w:rsidRPr="005C43EC">
              <w:rPr>
                <w:rFonts w:ascii="Arial" w:hAnsi="Arial" w:cs="Arial"/>
                <w:color w:val="000000"/>
                <w:position w:val="-2"/>
                <w:sz w:val="18"/>
                <w:szCs w:val="18"/>
                <w:lang w:val="en-US"/>
              </w:rPr>
              <w:t>Vodilo za dvigovanje ne sega izven širine servisne mizice. Mehanizem za dvig mizice je enostaven, hiter, pnevmatski, brez vijačenja ali vrtenja.</w:t>
            </w:r>
          </w:p>
        </w:tc>
        <w:tc>
          <w:tcPr>
            <w:tcW w:w="1766" w:type="dxa"/>
            <w:tcBorders>
              <w:top w:val="inset" w:sz="6" w:space="0" w:color="000000"/>
              <w:left w:val="inset" w:sz="6" w:space="0" w:color="000000"/>
              <w:bottom w:val="inset" w:sz="6" w:space="0" w:color="000000"/>
              <w:right w:val="inset" w:sz="6" w:space="0" w:color="000000"/>
            </w:tcBorders>
            <w:vAlign w:val="center"/>
          </w:tcPr>
          <w:p w14:paraId="6DF8A719"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72F5AEC"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44DE46E9" w14:textId="77777777" w:rsidTr="00F42D10">
        <w:trPr>
          <w:trHeight w:val="832"/>
        </w:trPr>
        <w:tc>
          <w:tcPr>
            <w:tcW w:w="1262" w:type="dxa"/>
            <w:tcBorders>
              <w:top w:val="inset" w:sz="6" w:space="0" w:color="000000"/>
              <w:left w:val="inset" w:sz="6" w:space="0" w:color="000000"/>
              <w:bottom w:val="inset" w:sz="6" w:space="0" w:color="000000"/>
              <w:right w:val="inset" w:sz="6" w:space="0" w:color="000000"/>
            </w:tcBorders>
            <w:vAlign w:val="center"/>
          </w:tcPr>
          <w:p w14:paraId="56A0D96B" w14:textId="77777777" w:rsidR="00335AB9" w:rsidRPr="005C43EC" w:rsidRDefault="00335AB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1.</w:t>
            </w:r>
            <w:r w:rsidRPr="00FF084C">
              <w:rPr>
                <w:rFonts w:ascii="Arial" w:hAnsi="Arial" w:cs="Arial"/>
                <w:color w:val="000000"/>
                <w:position w:val="-2"/>
                <w:sz w:val="18"/>
                <w:szCs w:val="18"/>
              </w:rPr>
              <w:t>2.</w:t>
            </w:r>
            <w:r>
              <w:rPr>
                <w:rFonts w:ascii="Arial" w:hAnsi="Arial" w:cs="Arial"/>
                <w:color w:val="000000"/>
                <w:position w:val="-2"/>
                <w:sz w:val="18"/>
                <w:szCs w:val="18"/>
              </w:rPr>
              <w:t>7</w:t>
            </w:r>
          </w:p>
        </w:tc>
        <w:tc>
          <w:tcPr>
            <w:tcW w:w="4091" w:type="dxa"/>
            <w:tcBorders>
              <w:top w:val="inset" w:sz="6" w:space="0" w:color="000000"/>
              <w:left w:val="inset" w:sz="6" w:space="0" w:color="000000"/>
              <w:bottom w:val="inset" w:sz="6" w:space="0" w:color="000000"/>
              <w:right w:val="inset" w:sz="6" w:space="0" w:color="000000"/>
            </w:tcBorders>
            <w:vAlign w:val="center"/>
          </w:tcPr>
          <w:p w14:paraId="73C1D12F" w14:textId="77777777" w:rsidR="00335AB9" w:rsidRPr="000C3921" w:rsidRDefault="00335AB9" w:rsidP="00F42D10">
            <w:pPr>
              <w:spacing w:before="135" w:after="135"/>
              <w:jc w:val="both"/>
              <w:textAlignment w:val="center"/>
              <w:rPr>
                <w:rFonts w:ascii="Arial" w:hAnsi="Arial" w:cs="Arial"/>
                <w:color w:val="000000"/>
                <w:sz w:val="18"/>
                <w:szCs w:val="18"/>
                <w:lang w:val="en-US"/>
              </w:rPr>
            </w:pPr>
            <w:r>
              <w:rPr>
                <w:rFonts w:ascii="Arial" w:hAnsi="Arial" w:cs="Arial"/>
                <w:color w:val="000000"/>
                <w:sz w:val="18"/>
                <w:szCs w:val="18"/>
                <w:lang w:val="en-US"/>
              </w:rPr>
              <w:t>Servirna m</w:t>
            </w:r>
            <w:r w:rsidRPr="005C43EC">
              <w:rPr>
                <w:rFonts w:ascii="Arial" w:hAnsi="Arial" w:cs="Arial"/>
                <w:color w:val="000000"/>
                <w:sz w:val="18"/>
                <w:szCs w:val="18"/>
                <w:lang w:val="en-US"/>
              </w:rPr>
              <w:t>izica je opremljena z dvignjenim robom za zadrževanje tekočine, po celotnem obsegu mizice.</w:t>
            </w:r>
          </w:p>
        </w:tc>
        <w:tc>
          <w:tcPr>
            <w:tcW w:w="1766" w:type="dxa"/>
            <w:tcBorders>
              <w:top w:val="inset" w:sz="6" w:space="0" w:color="000000"/>
              <w:left w:val="inset" w:sz="6" w:space="0" w:color="000000"/>
              <w:bottom w:val="inset" w:sz="6" w:space="0" w:color="000000"/>
              <w:right w:val="inset" w:sz="6" w:space="0" w:color="000000"/>
            </w:tcBorders>
            <w:vAlign w:val="center"/>
          </w:tcPr>
          <w:p w14:paraId="6D82E6D1"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1DDCBBF" w14:textId="77777777" w:rsidR="00335AB9" w:rsidRDefault="00335AB9" w:rsidP="00F42D10">
            <w:pPr>
              <w:spacing w:before="135" w:after="135"/>
              <w:jc w:val="both"/>
              <w:textAlignment w:val="center"/>
            </w:pPr>
          </w:p>
        </w:tc>
      </w:tr>
      <w:tr w:rsidR="00335AB9" w14:paraId="3017D45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E534166"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4091" w:type="dxa"/>
            <w:tcBorders>
              <w:top w:val="inset" w:sz="6" w:space="0" w:color="000000"/>
              <w:left w:val="inset" w:sz="6" w:space="0" w:color="000000"/>
              <w:bottom w:val="inset" w:sz="6" w:space="0" w:color="000000"/>
              <w:right w:val="inset" w:sz="6" w:space="0" w:color="000000"/>
            </w:tcBorders>
            <w:vAlign w:val="center"/>
          </w:tcPr>
          <w:p w14:paraId="7B0096FB" w14:textId="77777777" w:rsidR="00335AB9" w:rsidRDefault="00335AB9" w:rsidP="00F42D10">
            <w:pPr>
              <w:spacing w:before="135" w:after="135"/>
              <w:jc w:val="both"/>
              <w:textAlignment w:val="center"/>
              <w:rPr>
                <w:rFonts w:ascii="Arial" w:hAnsi="Arial" w:cs="Arial"/>
                <w:color w:val="000000"/>
                <w:sz w:val="18"/>
                <w:szCs w:val="18"/>
                <w:lang w:val="en-US"/>
              </w:rPr>
            </w:pPr>
            <w:r>
              <w:rPr>
                <w:rFonts w:ascii="Arial" w:hAnsi="Arial" w:cs="Arial"/>
                <w:color w:val="000000"/>
                <w:sz w:val="18"/>
                <w:szCs w:val="18"/>
                <w:lang w:val="en-US"/>
              </w:rPr>
              <w:t>Nočna omarica naj bo v izvedena vsaj štirih barvnih kombinacijah (možnost izbire)</w:t>
            </w:r>
          </w:p>
        </w:tc>
        <w:tc>
          <w:tcPr>
            <w:tcW w:w="1766" w:type="dxa"/>
            <w:tcBorders>
              <w:top w:val="inset" w:sz="6" w:space="0" w:color="000000"/>
              <w:left w:val="inset" w:sz="6" w:space="0" w:color="000000"/>
              <w:bottom w:val="inset" w:sz="6" w:space="0" w:color="000000"/>
              <w:right w:val="inset" w:sz="6" w:space="0" w:color="000000"/>
            </w:tcBorders>
            <w:vAlign w:val="center"/>
          </w:tcPr>
          <w:p w14:paraId="60AD0C79"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9C4705F" w14:textId="77777777" w:rsidR="00335AB9" w:rsidRDefault="00335AB9" w:rsidP="00F42D10">
            <w:pPr>
              <w:spacing w:before="135" w:after="135"/>
              <w:jc w:val="both"/>
              <w:textAlignment w:val="center"/>
            </w:pPr>
          </w:p>
        </w:tc>
      </w:tr>
      <w:tr w:rsidR="00335AB9" w14:paraId="7687014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D3AC43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72851517" w14:textId="77777777" w:rsidR="00335AB9" w:rsidRPr="005C43EC" w:rsidRDefault="00335AB9" w:rsidP="00F42D10">
            <w:pPr>
              <w:spacing w:before="135" w:after="135"/>
              <w:jc w:val="both"/>
              <w:textAlignment w:val="center"/>
              <w:rPr>
                <w:rFonts w:ascii="Arial" w:hAnsi="Arial" w:cs="Arial"/>
                <w:color w:val="000000"/>
                <w:sz w:val="18"/>
                <w:szCs w:val="18"/>
                <w:lang w:val="en-US"/>
              </w:rPr>
            </w:pPr>
            <w:r>
              <w:rPr>
                <w:rFonts w:ascii="Arial" w:hAnsi="Arial" w:cs="Arial"/>
                <w:b/>
                <w:bCs/>
                <w:color w:val="000000"/>
                <w:position w:val="-2"/>
                <w:sz w:val="18"/>
                <w:szCs w:val="18"/>
              </w:rPr>
              <w:t>Dimenzije nočne omarice:</w:t>
            </w:r>
          </w:p>
        </w:tc>
      </w:tr>
      <w:tr w:rsidR="00335AB9" w:rsidRPr="00D637D4" w14:paraId="6D6D76C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448C641"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position w:val="-2"/>
                <w:sz w:val="18"/>
                <w:szCs w:val="18"/>
              </w:rPr>
              <w:t>1.2.8</w:t>
            </w:r>
          </w:p>
        </w:tc>
        <w:tc>
          <w:tcPr>
            <w:tcW w:w="4091" w:type="dxa"/>
            <w:tcBorders>
              <w:top w:val="inset" w:sz="6" w:space="0" w:color="000000"/>
              <w:left w:val="inset" w:sz="6" w:space="0" w:color="000000"/>
              <w:bottom w:val="inset" w:sz="6" w:space="0" w:color="000000"/>
              <w:right w:val="inset" w:sz="6" w:space="0" w:color="000000"/>
            </w:tcBorders>
            <w:vAlign w:val="center"/>
          </w:tcPr>
          <w:p w14:paraId="66EA6DC6" w14:textId="77777777" w:rsidR="00335AB9" w:rsidRPr="003E33FA" w:rsidRDefault="00335AB9" w:rsidP="00F42D10">
            <w:pPr>
              <w:spacing w:before="135" w:after="135"/>
              <w:jc w:val="both"/>
              <w:textAlignment w:val="center"/>
              <w:rPr>
                <w:rFonts w:ascii="Arial" w:hAnsi="Arial" w:cs="Arial"/>
                <w:strike/>
                <w:sz w:val="18"/>
                <w:szCs w:val="18"/>
              </w:rPr>
            </w:pPr>
            <w:r w:rsidRPr="003E33FA">
              <w:rPr>
                <w:rFonts w:ascii="Arial" w:hAnsi="Arial" w:cs="Arial"/>
                <w:sz w:val="18"/>
                <w:szCs w:val="18"/>
              </w:rPr>
              <w:t>63</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48</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88/115 Hcm</w:t>
            </w:r>
          </w:p>
        </w:tc>
        <w:tc>
          <w:tcPr>
            <w:tcW w:w="1766" w:type="dxa"/>
            <w:tcBorders>
              <w:top w:val="inset" w:sz="6" w:space="0" w:color="000000"/>
              <w:left w:val="inset" w:sz="6" w:space="0" w:color="000000"/>
              <w:bottom w:val="inset" w:sz="6" w:space="0" w:color="000000"/>
              <w:right w:val="inset" w:sz="6" w:space="0" w:color="000000"/>
            </w:tcBorders>
            <w:vAlign w:val="center"/>
          </w:tcPr>
          <w:p w14:paraId="4A822DAE"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sz w:val="18"/>
                <w:szCs w:val="18"/>
              </w:rPr>
              <w:t>63x48x88/115 Hcm</w:t>
            </w:r>
          </w:p>
        </w:tc>
        <w:tc>
          <w:tcPr>
            <w:tcW w:w="1935" w:type="dxa"/>
            <w:tcBorders>
              <w:top w:val="inset" w:sz="6" w:space="0" w:color="000000"/>
              <w:left w:val="inset" w:sz="6" w:space="0" w:color="000000"/>
              <w:bottom w:val="inset" w:sz="6" w:space="0" w:color="000000"/>
              <w:right w:val="inset" w:sz="6" w:space="0" w:color="000000"/>
            </w:tcBorders>
            <w:vAlign w:val="center"/>
          </w:tcPr>
          <w:p w14:paraId="7F1F4380" w14:textId="77777777" w:rsidR="00335AB9" w:rsidRPr="00D637D4" w:rsidRDefault="00335AB9" w:rsidP="00F42D10">
            <w:pPr>
              <w:spacing w:before="135" w:after="135"/>
              <w:jc w:val="both"/>
              <w:textAlignment w:val="center"/>
            </w:pPr>
          </w:p>
        </w:tc>
      </w:tr>
    </w:tbl>
    <w:p w14:paraId="1B7315CD" w14:textId="77777777" w:rsidR="00335AB9" w:rsidRDefault="00335AB9" w:rsidP="00335AB9">
      <w:pPr>
        <w:rPr>
          <w:rFonts w:ascii="Arial" w:hAnsi="Arial" w:cs="Arial"/>
          <w:color w:val="000000"/>
          <w:position w:val="-2"/>
          <w:sz w:val="18"/>
          <w:szCs w:val="18"/>
        </w:rPr>
      </w:pPr>
      <w:r>
        <w:rPr>
          <w:rFonts w:ascii="Arial" w:hAnsi="Arial" w:cs="Arial"/>
          <w:color w:val="000000"/>
          <w:position w:val="-2"/>
          <w:sz w:val="18"/>
          <w:szCs w:val="18"/>
        </w:rPr>
        <w:br w:type="page"/>
      </w:r>
    </w:p>
    <w:p w14:paraId="50F5564F" w14:textId="04D260B9"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 xml:space="preserve">Obrazec št.: </w:t>
      </w:r>
      <w:r>
        <w:rPr>
          <w:rFonts w:ascii="Arial" w:hAnsi="Arial" w:cs="Arial"/>
          <w:color w:val="000000"/>
          <w:sz w:val="18"/>
          <w:szCs w:val="18"/>
        </w:rPr>
        <w:t>14</w:t>
      </w:r>
    </w:p>
    <w:p w14:paraId="6EFCFF05" w14:textId="353EAC7A"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2</w:t>
      </w:r>
    </w:p>
    <w:p w14:paraId="495159F8" w14:textId="77777777" w:rsidR="004B5027" w:rsidRDefault="004B5027" w:rsidP="00335AB9">
      <w:pPr>
        <w:rPr>
          <w:rFonts w:ascii="Arial" w:hAnsi="Arial" w:cs="Arial"/>
          <w:b/>
          <w:bCs/>
          <w:color w:val="000000"/>
          <w:position w:val="-2"/>
          <w:sz w:val="18"/>
          <w:szCs w:val="18"/>
        </w:rPr>
      </w:pPr>
    </w:p>
    <w:p w14:paraId="29181B09" w14:textId="644BC1A9" w:rsidR="00335AB9" w:rsidRDefault="00335AB9" w:rsidP="00335AB9">
      <w:r>
        <w:rPr>
          <w:rFonts w:ascii="Arial" w:hAnsi="Arial" w:cs="Arial"/>
          <w:b/>
          <w:bCs/>
          <w:color w:val="000000"/>
          <w:position w:val="-2"/>
          <w:sz w:val="18"/>
          <w:szCs w:val="18"/>
        </w:rPr>
        <w:t>Sklop 2: ELEKTRIČNE BOLNIŠKE POSTELJE</w:t>
      </w:r>
      <w:r>
        <w:t xml:space="preserve"> </w:t>
      </w:r>
      <w:r w:rsidRPr="00711ED3">
        <w:rPr>
          <w:rFonts w:ascii="Arial" w:hAnsi="Arial" w:cs="Arial"/>
          <w:b/>
          <w:bCs/>
          <w:color w:val="000000"/>
          <w:position w:val="-2"/>
          <w:sz w:val="18"/>
          <w:szCs w:val="18"/>
        </w:rPr>
        <w:t>S TEHTNICO</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7B2DD90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CD1FFA3" w14:textId="77777777" w:rsidR="00335AB9" w:rsidRDefault="00335AB9" w:rsidP="00F42D10">
            <w:pPr>
              <w:spacing w:before="135" w:after="135"/>
              <w:jc w:val="center"/>
              <w:textAlignment w:val="center"/>
            </w:pPr>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3F48E21D"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6A173A77"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182ACF75" w14:textId="77777777" w:rsidR="00335AB9" w:rsidRPr="003E33FA" w:rsidRDefault="00335AB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3D658861"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14:paraId="3BA818B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8EB37E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2CBB33D" w14:textId="77777777" w:rsidR="00335AB9" w:rsidRDefault="00335AB9" w:rsidP="00F42D10">
            <w:pPr>
              <w:spacing w:before="135" w:after="135"/>
              <w:jc w:val="both"/>
              <w:textAlignment w:val="center"/>
            </w:pPr>
            <w:r>
              <w:rPr>
                <w:rFonts w:ascii="Arial" w:hAnsi="Arial" w:cs="Arial"/>
                <w:b/>
                <w:bCs/>
                <w:color w:val="000000"/>
                <w:position w:val="-2"/>
                <w:sz w:val="18"/>
                <w:szCs w:val="18"/>
              </w:rPr>
              <w:t>Sklop 2: ELEKTRIČNA BOLNIŠKA POSTELJA</w:t>
            </w:r>
            <w:r>
              <w:t xml:space="preserve"> </w:t>
            </w:r>
            <w:r w:rsidRPr="00711ED3">
              <w:rPr>
                <w:rFonts w:ascii="Arial" w:hAnsi="Arial" w:cs="Arial"/>
                <w:b/>
                <w:bCs/>
                <w:color w:val="000000"/>
                <w:position w:val="-2"/>
                <w:sz w:val="18"/>
                <w:szCs w:val="18"/>
              </w:rPr>
              <w:t>S TEHTNICO</w:t>
            </w:r>
            <w:r>
              <w:rPr>
                <w:rFonts w:ascii="Arial" w:hAnsi="Arial" w:cs="Arial"/>
                <w:b/>
                <w:bCs/>
                <w:color w:val="000000"/>
                <w:position w:val="-2"/>
                <w:sz w:val="18"/>
                <w:szCs w:val="18"/>
              </w:rPr>
              <w:t>, 6 kos za hemodializni oddelek</w:t>
            </w:r>
          </w:p>
        </w:tc>
      </w:tr>
      <w:tr w:rsidR="00335AB9" w14:paraId="46C3B9E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AC8A0A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3DC8431E" w14:textId="77777777" w:rsidR="00335AB9" w:rsidRDefault="00335AB9" w:rsidP="00F42D10">
            <w:pPr>
              <w:spacing w:before="135" w:after="135"/>
              <w:jc w:val="both"/>
              <w:textAlignment w:val="center"/>
            </w:pPr>
            <w:r>
              <w:rPr>
                <w:rFonts w:ascii="Arial" w:hAnsi="Arial" w:cs="Arial"/>
                <w:b/>
                <w:bCs/>
                <w:color w:val="000000"/>
                <w:position w:val="-2"/>
                <w:sz w:val="18"/>
                <w:szCs w:val="18"/>
              </w:rPr>
              <w:t>Zahteve za električno napajanje:</w:t>
            </w:r>
          </w:p>
        </w:tc>
      </w:tr>
      <w:tr w:rsidR="00335AB9" w14:paraId="7B5DFE4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DC0A5BE" w14:textId="77777777" w:rsidR="00335AB9" w:rsidRDefault="00335AB9" w:rsidP="00F42D10">
            <w:pPr>
              <w:spacing w:before="135" w:after="135"/>
              <w:jc w:val="both"/>
              <w:textAlignment w:val="center"/>
            </w:pPr>
            <w:r>
              <w:rPr>
                <w:rFonts w:ascii="Arial" w:hAnsi="Arial" w:cs="Arial"/>
                <w:color w:val="000000"/>
                <w:position w:val="-2"/>
                <w:sz w:val="18"/>
                <w:szCs w:val="18"/>
              </w:rPr>
              <w:t>2.1</w:t>
            </w:r>
          </w:p>
        </w:tc>
        <w:tc>
          <w:tcPr>
            <w:tcW w:w="4091" w:type="dxa"/>
            <w:tcBorders>
              <w:top w:val="inset" w:sz="6" w:space="0" w:color="000000"/>
              <w:left w:val="inset" w:sz="6" w:space="0" w:color="000000"/>
              <w:bottom w:val="inset" w:sz="6" w:space="0" w:color="000000"/>
              <w:right w:val="inset" w:sz="6" w:space="0" w:color="000000"/>
            </w:tcBorders>
            <w:vAlign w:val="center"/>
          </w:tcPr>
          <w:p w14:paraId="42A35266" w14:textId="77777777" w:rsidR="00335AB9" w:rsidRDefault="00335AB9" w:rsidP="00F42D10">
            <w:pPr>
              <w:spacing w:before="135" w:after="135"/>
              <w:jc w:val="both"/>
              <w:textAlignment w:val="center"/>
            </w:pPr>
            <w:r>
              <w:rPr>
                <w:rFonts w:ascii="Arial" w:hAnsi="Arial" w:cs="Arial"/>
                <w:color w:val="000000"/>
                <w:position w:val="-2"/>
                <w:sz w:val="18"/>
                <w:szCs w:val="18"/>
              </w:rPr>
              <w:t>Napajanje z el. energijo z omrežno napetostjo 230V ±10 %, 50 Hz</w:t>
            </w:r>
          </w:p>
        </w:tc>
        <w:tc>
          <w:tcPr>
            <w:tcW w:w="1766" w:type="dxa"/>
            <w:tcBorders>
              <w:top w:val="inset" w:sz="6" w:space="0" w:color="000000"/>
              <w:left w:val="inset" w:sz="6" w:space="0" w:color="000000"/>
              <w:bottom w:val="inset" w:sz="6" w:space="0" w:color="000000"/>
              <w:right w:val="inset" w:sz="6" w:space="0" w:color="000000"/>
            </w:tcBorders>
            <w:vAlign w:val="center"/>
          </w:tcPr>
          <w:p w14:paraId="0E9CEDD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55E3D2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C825F7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FEFD6B5" w14:textId="77777777" w:rsidR="00335AB9" w:rsidRDefault="00335AB9" w:rsidP="00F42D10">
            <w:pPr>
              <w:spacing w:before="135" w:after="135"/>
              <w:jc w:val="both"/>
              <w:textAlignment w:val="center"/>
            </w:pPr>
            <w:r>
              <w:rPr>
                <w:rFonts w:ascii="Arial" w:hAnsi="Arial" w:cs="Arial"/>
                <w:color w:val="000000"/>
                <w:position w:val="-2"/>
                <w:sz w:val="18"/>
                <w:szCs w:val="18"/>
              </w:rPr>
              <w:t>2.2</w:t>
            </w:r>
          </w:p>
        </w:tc>
        <w:tc>
          <w:tcPr>
            <w:tcW w:w="4091" w:type="dxa"/>
            <w:tcBorders>
              <w:top w:val="inset" w:sz="6" w:space="0" w:color="000000"/>
              <w:left w:val="inset" w:sz="6" w:space="0" w:color="000000"/>
              <w:bottom w:val="inset" w:sz="6" w:space="0" w:color="000000"/>
              <w:right w:val="inset" w:sz="6" w:space="0" w:color="000000"/>
            </w:tcBorders>
            <w:vAlign w:val="center"/>
          </w:tcPr>
          <w:p w14:paraId="0F0CC888" w14:textId="77777777" w:rsidR="00335AB9" w:rsidRDefault="00335AB9" w:rsidP="00F42D10">
            <w:pPr>
              <w:spacing w:before="135" w:after="135"/>
              <w:jc w:val="both"/>
              <w:textAlignment w:val="center"/>
            </w:pPr>
            <w:r>
              <w:rPr>
                <w:rFonts w:ascii="Arial" w:hAnsi="Arial" w:cs="Arial"/>
                <w:color w:val="000000"/>
                <w:position w:val="-2"/>
                <w:sz w:val="18"/>
                <w:szCs w:val="18"/>
              </w:rPr>
              <w:t>Postelja naj ima vgrajeno baterijo za manevriranje postelje oz. v primeru izpada električne energije.</w:t>
            </w:r>
          </w:p>
        </w:tc>
        <w:tc>
          <w:tcPr>
            <w:tcW w:w="1766" w:type="dxa"/>
            <w:tcBorders>
              <w:top w:val="inset" w:sz="6" w:space="0" w:color="000000"/>
              <w:left w:val="inset" w:sz="6" w:space="0" w:color="000000"/>
              <w:bottom w:val="inset" w:sz="6" w:space="0" w:color="000000"/>
              <w:right w:val="inset" w:sz="6" w:space="0" w:color="000000"/>
            </w:tcBorders>
            <w:vAlign w:val="center"/>
          </w:tcPr>
          <w:p w14:paraId="7875B6A9"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6ED668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CCC3CA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0955B0E" w14:textId="77777777" w:rsidR="00335AB9" w:rsidRDefault="00335AB9" w:rsidP="00F42D10">
            <w:pPr>
              <w:spacing w:before="135" w:after="135"/>
              <w:jc w:val="both"/>
              <w:textAlignment w:val="center"/>
            </w:pPr>
            <w:r>
              <w:rPr>
                <w:rFonts w:ascii="Arial" w:hAnsi="Arial" w:cs="Arial"/>
                <w:color w:val="000000"/>
                <w:position w:val="-2"/>
                <w:sz w:val="18"/>
                <w:szCs w:val="18"/>
              </w:rPr>
              <w:t>2.3</w:t>
            </w:r>
          </w:p>
        </w:tc>
        <w:tc>
          <w:tcPr>
            <w:tcW w:w="4091" w:type="dxa"/>
            <w:tcBorders>
              <w:top w:val="inset" w:sz="6" w:space="0" w:color="000000"/>
              <w:left w:val="inset" w:sz="6" w:space="0" w:color="000000"/>
              <w:bottom w:val="inset" w:sz="6" w:space="0" w:color="000000"/>
              <w:right w:val="inset" w:sz="6" w:space="0" w:color="000000"/>
            </w:tcBorders>
            <w:vAlign w:val="center"/>
          </w:tcPr>
          <w:p w14:paraId="5CD3079E" w14:textId="77777777" w:rsidR="00335AB9" w:rsidRPr="00F22208" w:rsidRDefault="00335AB9" w:rsidP="00F42D10">
            <w:pPr>
              <w:spacing w:before="135" w:after="135"/>
              <w:jc w:val="both"/>
              <w:textAlignment w:val="center"/>
            </w:pPr>
            <w:r>
              <w:rPr>
                <w:rFonts w:ascii="Arial" w:hAnsi="Arial" w:cs="Arial"/>
                <w:color w:val="000000"/>
                <w:position w:val="-2"/>
                <w:sz w:val="18"/>
                <w:szCs w:val="18"/>
              </w:rPr>
              <w:t>Postelja naj bo 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26D828F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DA778A5"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2582B1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23F2C3B"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2.4</w:t>
            </w:r>
          </w:p>
        </w:tc>
        <w:tc>
          <w:tcPr>
            <w:tcW w:w="4091" w:type="dxa"/>
            <w:tcBorders>
              <w:top w:val="inset" w:sz="6" w:space="0" w:color="000000"/>
              <w:left w:val="inset" w:sz="6" w:space="0" w:color="000000"/>
              <w:bottom w:val="inset" w:sz="6" w:space="0" w:color="000000"/>
              <w:right w:val="inset" w:sz="6" w:space="0" w:color="000000"/>
            </w:tcBorders>
            <w:vAlign w:val="center"/>
          </w:tcPr>
          <w:p w14:paraId="3C90A64E"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1448D422"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8FECF01"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7B6FB265"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B7AB188"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2.5</w:t>
            </w:r>
          </w:p>
        </w:tc>
        <w:tc>
          <w:tcPr>
            <w:tcW w:w="4091" w:type="dxa"/>
            <w:tcBorders>
              <w:top w:val="inset" w:sz="6" w:space="0" w:color="000000"/>
              <w:left w:val="inset" w:sz="6" w:space="0" w:color="000000"/>
              <w:bottom w:val="inset" w:sz="6" w:space="0" w:color="000000"/>
              <w:right w:val="inset" w:sz="6" w:space="0" w:color="000000"/>
            </w:tcBorders>
            <w:vAlign w:val="center"/>
          </w:tcPr>
          <w:p w14:paraId="6CF978A8" w14:textId="77777777" w:rsidR="00335AB9" w:rsidRDefault="00335AB9" w:rsidP="00F42D10">
            <w:pPr>
              <w:spacing w:before="135" w:after="135"/>
              <w:jc w:val="both"/>
              <w:textAlignment w:val="center"/>
              <w:rPr>
                <w:rFonts w:ascii="Arial" w:hAnsi="Arial" w:cs="Arial"/>
                <w:color w:val="000000"/>
                <w:position w:val="-2"/>
                <w:sz w:val="18"/>
                <w:szCs w:val="18"/>
              </w:rPr>
            </w:pPr>
            <w:r w:rsidRPr="00DC388E">
              <w:rPr>
                <w:rFonts w:ascii="Arial" w:hAnsi="Arial" w:cs="Arial"/>
                <w:position w:val="-2"/>
                <w:sz w:val="18"/>
                <w:szCs w:val="18"/>
              </w:rPr>
              <w:t>Stopnja zaščite IP: najmanj IP44 ali Delta 4 IPX6</w:t>
            </w:r>
          </w:p>
        </w:tc>
        <w:tc>
          <w:tcPr>
            <w:tcW w:w="1766" w:type="dxa"/>
            <w:tcBorders>
              <w:top w:val="inset" w:sz="6" w:space="0" w:color="000000"/>
              <w:left w:val="inset" w:sz="6" w:space="0" w:color="000000"/>
              <w:bottom w:val="inset" w:sz="6" w:space="0" w:color="000000"/>
              <w:right w:val="inset" w:sz="6" w:space="0" w:color="000000"/>
            </w:tcBorders>
            <w:vAlign w:val="center"/>
          </w:tcPr>
          <w:p w14:paraId="3996C576" w14:textId="77777777" w:rsidR="00335AB9" w:rsidRDefault="00335AB9" w:rsidP="00F42D10">
            <w:pP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822003A"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1807F4E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71BBA2A"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4DC19F45" w14:textId="77777777" w:rsidR="00335AB9" w:rsidRDefault="00335AB9" w:rsidP="00F42D10">
            <w:pPr>
              <w:spacing w:before="135" w:after="135"/>
              <w:jc w:val="both"/>
              <w:textAlignment w:val="center"/>
            </w:pPr>
            <w:r>
              <w:rPr>
                <w:rFonts w:ascii="Arial" w:hAnsi="Arial" w:cs="Arial"/>
                <w:b/>
                <w:bCs/>
                <w:color w:val="000000"/>
                <w:position w:val="-2"/>
                <w:sz w:val="18"/>
                <w:szCs w:val="18"/>
              </w:rPr>
              <w:t>Material in dodatki:</w:t>
            </w:r>
          </w:p>
        </w:tc>
      </w:tr>
      <w:tr w:rsidR="00335AB9" w14:paraId="50B8889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44A3B47" w14:textId="77777777" w:rsidR="00335AB9" w:rsidRDefault="00335AB9" w:rsidP="00F42D10">
            <w:pPr>
              <w:spacing w:before="135" w:after="135"/>
              <w:jc w:val="both"/>
              <w:textAlignment w:val="center"/>
            </w:pPr>
            <w:r>
              <w:rPr>
                <w:rFonts w:ascii="Arial" w:hAnsi="Arial" w:cs="Arial"/>
                <w:color w:val="000000"/>
                <w:position w:val="-2"/>
                <w:sz w:val="18"/>
                <w:szCs w:val="18"/>
              </w:rPr>
              <w:t>2.6</w:t>
            </w:r>
          </w:p>
        </w:tc>
        <w:tc>
          <w:tcPr>
            <w:tcW w:w="4091" w:type="dxa"/>
            <w:tcBorders>
              <w:top w:val="inset" w:sz="6" w:space="0" w:color="000000"/>
              <w:left w:val="inset" w:sz="6" w:space="0" w:color="000000"/>
              <w:bottom w:val="inset" w:sz="6" w:space="0" w:color="000000"/>
              <w:right w:val="inset" w:sz="6" w:space="0" w:color="000000"/>
            </w:tcBorders>
            <w:vAlign w:val="center"/>
          </w:tcPr>
          <w:p w14:paraId="2ED0B69C" w14:textId="77777777" w:rsidR="00335AB9" w:rsidRPr="00D637D4" w:rsidRDefault="00335AB9" w:rsidP="00F42D10">
            <w:pPr>
              <w:spacing w:before="135" w:after="135"/>
              <w:jc w:val="both"/>
              <w:textAlignment w:val="center"/>
            </w:pPr>
            <w:r w:rsidRPr="00D637D4">
              <w:rPr>
                <w:rFonts w:ascii="Arial" w:hAnsi="Arial" w:cs="Arial"/>
                <w:position w:val="-2"/>
                <w:sz w:val="18"/>
                <w:szCs w:val="18"/>
              </w:rPr>
              <w:t>Vsi kovinski deli morajo biti izdelani iz nerjavnega jekla X5 CrNi 18-10 (SIST EN 10088) oz. iz barvane kovine, ki je prašno protikorozijsko zaščitena oz. prašno barvana. Površine morajo biti gladke in odporne na pogosto mokro čiščenje in razkuževanje - čiščenje z vodo, čistili in razkužili</w:t>
            </w:r>
          </w:p>
        </w:tc>
        <w:tc>
          <w:tcPr>
            <w:tcW w:w="1766" w:type="dxa"/>
            <w:tcBorders>
              <w:top w:val="inset" w:sz="6" w:space="0" w:color="000000"/>
              <w:left w:val="inset" w:sz="6" w:space="0" w:color="000000"/>
              <w:bottom w:val="inset" w:sz="6" w:space="0" w:color="000000"/>
              <w:right w:val="inset" w:sz="6" w:space="0" w:color="000000"/>
            </w:tcBorders>
            <w:vAlign w:val="center"/>
          </w:tcPr>
          <w:p w14:paraId="17FA51C5" w14:textId="77777777" w:rsidR="00335AB9" w:rsidRDefault="00335AB9" w:rsidP="00F42D10">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91FB6E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267E97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25C1BFC" w14:textId="77777777" w:rsidR="00335AB9" w:rsidRDefault="00335AB9" w:rsidP="00F42D10">
            <w:pPr>
              <w:spacing w:before="135" w:after="135"/>
              <w:jc w:val="both"/>
              <w:textAlignment w:val="center"/>
            </w:pPr>
            <w:r>
              <w:rPr>
                <w:rFonts w:ascii="Arial" w:hAnsi="Arial" w:cs="Arial"/>
                <w:color w:val="000000"/>
                <w:position w:val="-2"/>
                <w:sz w:val="18"/>
                <w:szCs w:val="18"/>
              </w:rPr>
              <w:t>2.7</w:t>
            </w:r>
          </w:p>
        </w:tc>
        <w:tc>
          <w:tcPr>
            <w:tcW w:w="4091" w:type="dxa"/>
            <w:tcBorders>
              <w:top w:val="inset" w:sz="6" w:space="0" w:color="000000"/>
              <w:left w:val="inset" w:sz="6" w:space="0" w:color="000000"/>
              <w:bottom w:val="inset" w:sz="6" w:space="0" w:color="000000"/>
              <w:right w:val="inset" w:sz="6" w:space="0" w:color="000000"/>
            </w:tcBorders>
            <w:vAlign w:val="center"/>
          </w:tcPr>
          <w:p w14:paraId="32AA6F4F"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Ogrodje postelje in ležišče naj bosta vpeta v dveh teleskopskih stebrih ali  v dve dvižni roki brez križanja.</w:t>
            </w:r>
          </w:p>
        </w:tc>
        <w:tc>
          <w:tcPr>
            <w:tcW w:w="1766" w:type="dxa"/>
            <w:tcBorders>
              <w:top w:val="inset" w:sz="6" w:space="0" w:color="000000"/>
              <w:left w:val="inset" w:sz="6" w:space="0" w:color="000000"/>
              <w:bottom w:val="inset" w:sz="6" w:space="0" w:color="000000"/>
              <w:right w:val="inset" w:sz="6" w:space="0" w:color="000000"/>
            </w:tcBorders>
            <w:vAlign w:val="center"/>
          </w:tcPr>
          <w:p w14:paraId="4F7CFE9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93FDF5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ED7193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7736FEA" w14:textId="77777777" w:rsidR="00335AB9" w:rsidRDefault="00335AB9" w:rsidP="00F42D10">
            <w:pPr>
              <w:spacing w:before="135" w:after="135"/>
              <w:jc w:val="both"/>
              <w:textAlignment w:val="center"/>
            </w:pPr>
            <w:r>
              <w:rPr>
                <w:rFonts w:ascii="Arial" w:hAnsi="Arial" w:cs="Arial"/>
                <w:color w:val="000000"/>
                <w:position w:val="-2"/>
                <w:sz w:val="18"/>
                <w:szCs w:val="18"/>
              </w:rPr>
              <w:t>2.8</w:t>
            </w:r>
          </w:p>
        </w:tc>
        <w:tc>
          <w:tcPr>
            <w:tcW w:w="4091" w:type="dxa"/>
            <w:tcBorders>
              <w:top w:val="inset" w:sz="6" w:space="0" w:color="000000"/>
              <w:left w:val="inset" w:sz="6" w:space="0" w:color="000000"/>
              <w:bottom w:val="inset" w:sz="6" w:space="0" w:color="000000"/>
              <w:right w:val="inset" w:sz="6" w:space="0" w:color="000000"/>
            </w:tcBorders>
            <w:vAlign w:val="center"/>
          </w:tcPr>
          <w:p w14:paraId="42993228" w14:textId="77777777" w:rsidR="00335AB9" w:rsidRPr="00D637D4" w:rsidRDefault="00335AB9" w:rsidP="00F42D10">
            <w:pPr>
              <w:spacing w:before="135" w:after="135"/>
              <w:jc w:val="both"/>
              <w:textAlignment w:val="center"/>
            </w:pPr>
            <w:r w:rsidRPr="00D637D4">
              <w:rPr>
                <w:rFonts w:ascii="Arial" w:hAnsi="Arial" w:cs="Arial"/>
                <w:position w:val="-2"/>
                <w:sz w:val="18"/>
                <w:szCs w:val="18"/>
              </w:rPr>
              <w:t>Vsi strukturni in gibljivi elementi bolniške postelje naj bodo vgrajeni tako, da zagotavljajo 100 % varnost in dovoljujejo obremenitev vsaj 250 kg.</w:t>
            </w:r>
          </w:p>
        </w:tc>
        <w:tc>
          <w:tcPr>
            <w:tcW w:w="1766" w:type="dxa"/>
            <w:tcBorders>
              <w:top w:val="inset" w:sz="6" w:space="0" w:color="000000"/>
              <w:left w:val="inset" w:sz="6" w:space="0" w:color="000000"/>
              <w:bottom w:val="inset" w:sz="6" w:space="0" w:color="000000"/>
              <w:right w:val="inset" w:sz="6" w:space="0" w:color="000000"/>
            </w:tcBorders>
            <w:vAlign w:val="center"/>
          </w:tcPr>
          <w:p w14:paraId="0A2613AF"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71CDCA4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0EBB09A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CEEDE4C" w14:textId="77777777" w:rsidR="00335AB9" w:rsidRDefault="00335AB9" w:rsidP="00F42D10">
            <w:pPr>
              <w:spacing w:before="135" w:after="135"/>
              <w:jc w:val="both"/>
              <w:textAlignment w:val="center"/>
            </w:pPr>
            <w:r>
              <w:rPr>
                <w:rFonts w:ascii="Arial" w:hAnsi="Arial" w:cs="Arial"/>
                <w:color w:val="000000"/>
                <w:position w:val="-2"/>
                <w:sz w:val="18"/>
                <w:szCs w:val="18"/>
              </w:rPr>
              <w:t>2.9</w:t>
            </w:r>
          </w:p>
        </w:tc>
        <w:tc>
          <w:tcPr>
            <w:tcW w:w="4091" w:type="dxa"/>
            <w:tcBorders>
              <w:top w:val="inset" w:sz="6" w:space="0" w:color="000000"/>
              <w:left w:val="inset" w:sz="6" w:space="0" w:color="000000"/>
              <w:bottom w:val="inset" w:sz="6" w:space="0" w:color="000000"/>
              <w:right w:val="inset" w:sz="6" w:space="0" w:color="000000"/>
            </w:tcBorders>
            <w:vAlign w:val="center"/>
          </w:tcPr>
          <w:p w14:paraId="12D2CD93" w14:textId="77777777" w:rsidR="00335AB9" w:rsidRDefault="00335AB9" w:rsidP="00F42D10">
            <w:pPr>
              <w:spacing w:before="135" w:after="135"/>
              <w:jc w:val="both"/>
              <w:textAlignment w:val="center"/>
            </w:pPr>
            <w:r>
              <w:rPr>
                <w:rFonts w:ascii="Arial" w:hAnsi="Arial" w:cs="Arial"/>
                <w:color w:val="000000"/>
                <w:position w:val="-2"/>
                <w:sz w:val="18"/>
                <w:szCs w:val="18"/>
              </w:rPr>
              <w:t xml:space="preserve">Vodenje postelje po prostoru naj bo možno z eno osebo brez posebnega napora, tako, da se </w:t>
            </w:r>
            <w:r>
              <w:rPr>
                <w:rFonts w:ascii="Arial" w:hAnsi="Arial" w:cs="Arial"/>
                <w:color w:val="000000"/>
                <w:position w:val="-2"/>
                <w:sz w:val="18"/>
                <w:szCs w:val="18"/>
              </w:rPr>
              <w:lastRenderedPageBreak/>
              <w:t>osebje izogne vsaki poškodbi, ki bi jo lahko povzročili sebi ali drugim.</w:t>
            </w:r>
          </w:p>
        </w:tc>
        <w:tc>
          <w:tcPr>
            <w:tcW w:w="1766" w:type="dxa"/>
            <w:tcBorders>
              <w:top w:val="inset" w:sz="6" w:space="0" w:color="000000"/>
              <w:left w:val="inset" w:sz="6" w:space="0" w:color="000000"/>
              <w:bottom w:val="inset" w:sz="6" w:space="0" w:color="000000"/>
              <w:right w:val="inset" w:sz="6" w:space="0" w:color="000000"/>
            </w:tcBorders>
            <w:vAlign w:val="center"/>
          </w:tcPr>
          <w:p w14:paraId="3C252A37" w14:textId="77777777" w:rsidR="00335AB9" w:rsidRDefault="00335AB9" w:rsidP="00F42D10">
            <w:pPr>
              <w:spacing w:before="135" w:after="135"/>
              <w:jc w:val="both"/>
              <w:textAlignment w:val="center"/>
            </w:pPr>
            <w:r>
              <w:rPr>
                <w:rFonts w:ascii="Arial" w:hAnsi="Arial" w:cs="Arial"/>
                <w:color w:val="000000"/>
                <w:position w:val="-2"/>
                <w:sz w:val="18"/>
                <w:szCs w:val="18"/>
              </w:rPr>
              <w:lastRenderedPageBreak/>
              <w:t> </w:t>
            </w:r>
          </w:p>
        </w:tc>
        <w:tc>
          <w:tcPr>
            <w:tcW w:w="1935" w:type="dxa"/>
            <w:tcBorders>
              <w:top w:val="inset" w:sz="6" w:space="0" w:color="000000"/>
              <w:left w:val="inset" w:sz="6" w:space="0" w:color="000000"/>
              <w:bottom w:val="inset" w:sz="6" w:space="0" w:color="000000"/>
              <w:right w:val="inset" w:sz="6" w:space="0" w:color="000000"/>
            </w:tcBorders>
            <w:vAlign w:val="center"/>
          </w:tcPr>
          <w:p w14:paraId="78D1411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6A99BAC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86D9CD7" w14:textId="77777777" w:rsidR="00335AB9" w:rsidRDefault="00335AB9" w:rsidP="00F42D10">
            <w:pPr>
              <w:spacing w:before="135" w:after="135"/>
              <w:jc w:val="both"/>
              <w:textAlignment w:val="center"/>
            </w:pPr>
            <w:r>
              <w:rPr>
                <w:rFonts w:ascii="Arial" w:hAnsi="Arial" w:cs="Arial"/>
                <w:color w:val="000000"/>
                <w:position w:val="-2"/>
                <w:sz w:val="18"/>
                <w:szCs w:val="18"/>
              </w:rPr>
              <w:t>2.10</w:t>
            </w:r>
          </w:p>
        </w:tc>
        <w:tc>
          <w:tcPr>
            <w:tcW w:w="4091" w:type="dxa"/>
            <w:tcBorders>
              <w:top w:val="inset" w:sz="6" w:space="0" w:color="000000"/>
              <w:left w:val="inset" w:sz="6" w:space="0" w:color="000000"/>
              <w:bottom w:val="inset" w:sz="6" w:space="0" w:color="000000"/>
              <w:right w:val="inset" w:sz="6" w:space="0" w:color="000000"/>
            </w:tcBorders>
            <w:vAlign w:val="center"/>
          </w:tcPr>
          <w:p w14:paraId="6026A9CA" w14:textId="77777777" w:rsidR="00335AB9" w:rsidRDefault="00335AB9" w:rsidP="00F42D10">
            <w:pPr>
              <w:spacing w:before="135" w:after="135"/>
              <w:jc w:val="both"/>
              <w:textAlignment w:val="center"/>
            </w:pPr>
            <w:r>
              <w:rPr>
                <w:rFonts w:ascii="Arial" w:hAnsi="Arial" w:cs="Arial"/>
                <w:color w:val="000000"/>
                <w:position w:val="-2"/>
                <w:sz w:val="18"/>
                <w:szCs w:val="18"/>
              </w:rPr>
              <w:t xml:space="preserve">Vsa 4 kolesa naj bodo del centralnega zavornega sistema. </w:t>
            </w:r>
          </w:p>
        </w:tc>
        <w:tc>
          <w:tcPr>
            <w:tcW w:w="1766" w:type="dxa"/>
            <w:tcBorders>
              <w:top w:val="inset" w:sz="6" w:space="0" w:color="000000"/>
              <w:left w:val="inset" w:sz="6" w:space="0" w:color="000000"/>
              <w:bottom w:val="inset" w:sz="6" w:space="0" w:color="000000"/>
              <w:right w:val="inset" w:sz="6" w:space="0" w:color="000000"/>
            </w:tcBorders>
            <w:vAlign w:val="center"/>
          </w:tcPr>
          <w:p w14:paraId="464C816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00C154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C71F6E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69F7103"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2.11</w:t>
            </w:r>
          </w:p>
        </w:tc>
        <w:tc>
          <w:tcPr>
            <w:tcW w:w="4091" w:type="dxa"/>
            <w:tcBorders>
              <w:top w:val="inset" w:sz="6" w:space="0" w:color="000000"/>
              <w:left w:val="inset" w:sz="6" w:space="0" w:color="000000"/>
              <w:bottom w:val="inset" w:sz="6" w:space="0" w:color="000000"/>
              <w:right w:val="inset" w:sz="6" w:space="0" w:color="000000"/>
            </w:tcBorders>
            <w:vAlign w:val="center"/>
          </w:tcPr>
          <w:p w14:paraId="4DBF45D9" w14:textId="77777777" w:rsidR="00335AB9" w:rsidRPr="006D046E" w:rsidRDefault="00335AB9" w:rsidP="00F42D10">
            <w:pPr>
              <w:spacing w:before="135" w:after="135"/>
              <w:jc w:val="both"/>
              <w:textAlignment w:val="center"/>
              <w:rPr>
                <w:rFonts w:ascii="Arial" w:hAnsi="Arial" w:cs="Arial"/>
                <w:color w:val="000000"/>
                <w:position w:val="-2"/>
                <w:sz w:val="18"/>
                <w:szCs w:val="18"/>
              </w:rPr>
            </w:pPr>
            <w:r w:rsidRPr="006D046E">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3DE773CB"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352040A"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5BC0914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B1A051D" w14:textId="77777777" w:rsidR="00335AB9" w:rsidRDefault="00335AB9" w:rsidP="00F42D10">
            <w:pPr>
              <w:spacing w:before="135" w:after="135"/>
              <w:jc w:val="both"/>
              <w:textAlignment w:val="center"/>
            </w:pPr>
            <w:r>
              <w:rPr>
                <w:rFonts w:ascii="Arial" w:hAnsi="Arial" w:cs="Arial"/>
                <w:color w:val="000000"/>
                <w:position w:val="-2"/>
                <w:sz w:val="18"/>
                <w:szCs w:val="18"/>
              </w:rPr>
              <w:t>2.12</w:t>
            </w:r>
          </w:p>
        </w:tc>
        <w:tc>
          <w:tcPr>
            <w:tcW w:w="4091" w:type="dxa"/>
            <w:tcBorders>
              <w:top w:val="inset" w:sz="6" w:space="0" w:color="000000"/>
              <w:left w:val="inset" w:sz="6" w:space="0" w:color="000000"/>
              <w:bottom w:val="inset" w:sz="6" w:space="0" w:color="000000"/>
              <w:right w:val="inset" w:sz="6" w:space="0" w:color="000000"/>
            </w:tcBorders>
            <w:vAlign w:val="center"/>
          </w:tcPr>
          <w:p w14:paraId="2042F36B"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 xml:space="preserve">Kolesa in odbojniki morajo biti iz materialov, ki ne puščajo sledi ob dotiku z drugim materialom (npr. na talni oblogi, stenah in drugo,…), </w:t>
            </w:r>
          </w:p>
        </w:tc>
        <w:tc>
          <w:tcPr>
            <w:tcW w:w="1766" w:type="dxa"/>
            <w:tcBorders>
              <w:top w:val="inset" w:sz="6" w:space="0" w:color="000000"/>
              <w:left w:val="inset" w:sz="6" w:space="0" w:color="000000"/>
              <w:bottom w:val="inset" w:sz="6" w:space="0" w:color="000000"/>
              <w:right w:val="inset" w:sz="6" w:space="0" w:color="000000"/>
            </w:tcBorders>
            <w:vAlign w:val="center"/>
          </w:tcPr>
          <w:p w14:paraId="43810718"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7F9F88A"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A1DB0D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5927E7B" w14:textId="77777777" w:rsidR="00335AB9" w:rsidRDefault="00335AB9" w:rsidP="00F42D10">
            <w:pPr>
              <w:spacing w:before="135" w:after="135"/>
              <w:jc w:val="both"/>
              <w:textAlignment w:val="center"/>
            </w:pPr>
            <w:r>
              <w:rPr>
                <w:rFonts w:ascii="Arial" w:hAnsi="Arial" w:cs="Arial"/>
                <w:color w:val="000000"/>
                <w:position w:val="-2"/>
                <w:sz w:val="18"/>
                <w:szCs w:val="18"/>
              </w:rPr>
              <w:t>2.13</w:t>
            </w:r>
          </w:p>
        </w:tc>
        <w:tc>
          <w:tcPr>
            <w:tcW w:w="4091" w:type="dxa"/>
            <w:tcBorders>
              <w:top w:val="inset" w:sz="6" w:space="0" w:color="000000"/>
              <w:left w:val="inset" w:sz="6" w:space="0" w:color="000000"/>
              <w:bottom w:val="inset" w:sz="6" w:space="0" w:color="000000"/>
              <w:right w:val="inset" w:sz="6" w:space="0" w:color="000000"/>
            </w:tcBorders>
            <w:vAlign w:val="center"/>
          </w:tcPr>
          <w:p w14:paraId="600AE9CE"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Spuščena ograjica ne povečuje širine postelje.</w:t>
            </w:r>
            <w:r w:rsidRPr="00287759">
              <w:rPr>
                <w:rFonts w:ascii="Arial" w:hAnsi="Arial" w:cs="Arial"/>
                <w:color w:val="EE0000"/>
                <w:position w:val="-2"/>
                <w:sz w:val="18"/>
                <w:szCs w:val="18"/>
              </w:rPr>
              <w:t xml:space="preserve"> </w:t>
            </w:r>
          </w:p>
        </w:tc>
        <w:tc>
          <w:tcPr>
            <w:tcW w:w="1766" w:type="dxa"/>
            <w:tcBorders>
              <w:top w:val="inset" w:sz="6" w:space="0" w:color="000000"/>
              <w:left w:val="inset" w:sz="6" w:space="0" w:color="000000"/>
              <w:bottom w:val="inset" w:sz="6" w:space="0" w:color="000000"/>
              <w:right w:val="inset" w:sz="6" w:space="0" w:color="000000"/>
            </w:tcBorders>
            <w:vAlign w:val="center"/>
          </w:tcPr>
          <w:p w14:paraId="1DB87BB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96F33A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E061DC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016D949" w14:textId="77777777" w:rsidR="00335AB9" w:rsidRDefault="00335AB9" w:rsidP="00F42D10">
            <w:pPr>
              <w:spacing w:before="135" w:after="135"/>
              <w:jc w:val="both"/>
              <w:textAlignment w:val="center"/>
            </w:pPr>
            <w:r>
              <w:rPr>
                <w:rFonts w:ascii="Arial" w:hAnsi="Arial" w:cs="Arial"/>
                <w:color w:val="000000"/>
                <w:position w:val="-2"/>
                <w:sz w:val="18"/>
                <w:szCs w:val="18"/>
              </w:rPr>
              <w:t>2.14</w:t>
            </w:r>
          </w:p>
        </w:tc>
        <w:tc>
          <w:tcPr>
            <w:tcW w:w="4091" w:type="dxa"/>
            <w:tcBorders>
              <w:top w:val="inset" w:sz="6" w:space="0" w:color="000000"/>
              <w:left w:val="inset" w:sz="6" w:space="0" w:color="000000"/>
              <w:bottom w:val="inset" w:sz="6" w:space="0" w:color="000000"/>
              <w:right w:val="inset" w:sz="6" w:space="0" w:color="000000"/>
            </w:tcBorders>
            <w:vAlign w:val="center"/>
          </w:tcPr>
          <w:p w14:paraId="379ABEE7"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469A87A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152BC1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7880862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BB09B27" w14:textId="77777777" w:rsidR="00335AB9" w:rsidRDefault="00335AB9" w:rsidP="00F42D10">
            <w:pPr>
              <w:spacing w:before="135" w:after="135"/>
              <w:jc w:val="both"/>
              <w:textAlignment w:val="center"/>
            </w:pPr>
            <w:r>
              <w:rPr>
                <w:rFonts w:ascii="Arial" w:hAnsi="Arial" w:cs="Arial"/>
                <w:color w:val="000000"/>
                <w:position w:val="-2"/>
                <w:sz w:val="18"/>
                <w:szCs w:val="18"/>
              </w:rPr>
              <w:t>2.15</w:t>
            </w:r>
          </w:p>
        </w:tc>
        <w:tc>
          <w:tcPr>
            <w:tcW w:w="4091" w:type="dxa"/>
            <w:tcBorders>
              <w:top w:val="inset" w:sz="6" w:space="0" w:color="000000"/>
              <w:left w:val="inset" w:sz="6" w:space="0" w:color="000000"/>
              <w:bottom w:val="inset" w:sz="6" w:space="0" w:color="000000"/>
              <w:right w:val="inset" w:sz="6" w:space="0" w:color="000000"/>
            </w:tcBorders>
            <w:vAlign w:val="center"/>
          </w:tcPr>
          <w:p w14:paraId="213D14CA" w14:textId="77777777" w:rsidR="00335AB9" w:rsidRPr="00DC02DE" w:rsidRDefault="00335AB9" w:rsidP="00F42D10">
            <w:pPr>
              <w:spacing w:before="135" w:after="135"/>
              <w:jc w:val="both"/>
              <w:textAlignment w:val="center"/>
            </w:pPr>
            <w:r w:rsidRPr="00DC02DE">
              <w:rPr>
                <w:rFonts w:ascii="Arial" w:hAnsi="Arial" w:cs="Arial"/>
                <w:position w:val="-2"/>
                <w:sz w:val="18"/>
                <w:szCs w:val="18"/>
              </w:rPr>
              <w:t>4-deln</w:t>
            </w:r>
            <w:r>
              <w:rPr>
                <w:rFonts w:ascii="Arial" w:hAnsi="Arial" w:cs="Arial"/>
                <w:position w:val="-2"/>
                <w:sz w:val="18"/>
                <w:szCs w:val="18"/>
              </w:rPr>
              <w:t>a</w:t>
            </w:r>
            <w:r w:rsidRPr="00DC02DE">
              <w:rPr>
                <w:rFonts w:ascii="Arial" w:hAnsi="Arial" w:cs="Arial"/>
                <w:position w:val="-2"/>
                <w:sz w:val="18"/>
                <w:szCs w:val="18"/>
              </w:rPr>
              <w:t xml:space="preserve"> (= deljiv</w:t>
            </w:r>
            <w:r>
              <w:rPr>
                <w:rFonts w:ascii="Arial" w:hAnsi="Arial" w:cs="Arial"/>
                <w:position w:val="-2"/>
                <w:sz w:val="18"/>
                <w:szCs w:val="18"/>
              </w:rPr>
              <w:t>a</w:t>
            </w:r>
            <w:r w:rsidRPr="00DC02DE">
              <w:rPr>
                <w:rFonts w:ascii="Arial" w:hAnsi="Arial" w:cs="Arial"/>
                <w:position w:val="-2"/>
                <w:sz w:val="18"/>
                <w:szCs w:val="18"/>
              </w:rPr>
              <w:t>) ogra</w:t>
            </w:r>
            <w:r>
              <w:rPr>
                <w:rFonts w:ascii="Arial" w:hAnsi="Arial" w:cs="Arial"/>
                <w:position w:val="-2"/>
                <w:sz w:val="18"/>
                <w:szCs w:val="18"/>
              </w:rPr>
              <w:t>ja</w:t>
            </w:r>
            <w:r w:rsidRPr="00DC02DE">
              <w:rPr>
                <w:rFonts w:ascii="Arial" w:hAnsi="Arial" w:cs="Arial"/>
                <w:position w:val="-2"/>
                <w:sz w:val="18"/>
                <w:szCs w:val="18"/>
              </w:rPr>
              <w:t>: Komandna plošča je vgrajena v vzglavni stranici na zunanji strani za osebje in na notranji strani za pacienta.</w:t>
            </w:r>
          </w:p>
        </w:tc>
        <w:tc>
          <w:tcPr>
            <w:tcW w:w="1766" w:type="dxa"/>
            <w:tcBorders>
              <w:top w:val="inset" w:sz="6" w:space="0" w:color="000000"/>
              <w:left w:val="inset" w:sz="6" w:space="0" w:color="000000"/>
              <w:bottom w:val="inset" w:sz="6" w:space="0" w:color="000000"/>
              <w:right w:val="inset" w:sz="6" w:space="0" w:color="000000"/>
            </w:tcBorders>
            <w:vAlign w:val="center"/>
          </w:tcPr>
          <w:p w14:paraId="3F53594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B94049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070CCA2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5A808B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4A645B3B" w14:textId="77777777" w:rsidR="00335AB9" w:rsidRDefault="00335AB9" w:rsidP="00F42D10">
            <w:pPr>
              <w:spacing w:before="135" w:after="135"/>
              <w:jc w:val="both"/>
              <w:textAlignment w:val="center"/>
            </w:pPr>
            <w:r>
              <w:rPr>
                <w:rFonts w:ascii="Arial" w:hAnsi="Arial" w:cs="Arial"/>
                <w:b/>
                <w:bCs/>
                <w:color w:val="000000"/>
                <w:position w:val="-2"/>
                <w:sz w:val="18"/>
                <w:szCs w:val="18"/>
              </w:rPr>
              <w:t>Dodatki:</w:t>
            </w:r>
          </w:p>
        </w:tc>
      </w:tr>
      <w:tr w:rsidR="00335AB9" w14:paraId="0BABDD7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0B47E09" w14:textId="77777777" w:rsidR="00335AB9" w:rsidRDefault="00335AB9" w:rsidP="00F42D10">
            <w:pPr>
              <w:spacing w:before="135" w:after="135"/>
              <w:jc w:val="both"/>
              <w:textAlignment w:val="center"/>
            </w:pPr>
            <w:r>
              <w:rPr>
                <w:rFonts w:ascii="Arial" w:hAnsi="Arial" w:cs="Arial"/>
                <w:color w:val="000000"/>
                <w:position w:val="-2"/>
                <w:sz w:val="18"/>
                <w:szCs w:val="18"/>
              </w:rPr>
              <w:t>2.16</w:t>
            </w:r>
          </w:p>
        </w:tc>
        <w:tc>
          <w:tcPr>
            <w:tcW w:w="4091" w:type="dxa"/>
            <w:tcBorders>
              <w:top w:val="inset" w:sz="6" w:space="0" w:color="000000"/>
              <w:left w:val="inset" w:sz="6" w:space="0" w:color="000000"/>
              <w:bottom w:val="inset" w:sz="6" w:space="0" w:color="000000"/>
              <w:right w:val="inset" w:sz="6" w:space="0" w:color="000000"/>
            </w:tcBorders>
            <w:vAlign w:val="center"/>
          </w:tcPr>
          <w:p w14:paraId="7753CB66" w14:textId="77777777" w:rsidR="00335AB9" w:rsidRDefault="00335AB9" w:rsidP="00F42D10">
            <w:pPr>
              <w:spacing w:before="135" w:after="135"/>
              <w:jc w:val="both"/>
              <w:textAlignment w:val="center"/>
            </w:pPr>
            <w:r>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64AF07BB"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9C87E8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56A7E5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B5BC378" w14:textId="77777777" w:rsidR="00335AB9" w:rsidRDefault="00335AB9" w:rsidP="00F42D10">
            <w:pPr>
              <w:spacing w:before="135" w:after="135"/>
              <w:jc w:val="both"/>
              <w:textAlignment w:val="center"/>
            </w:pPr>
            <w:r>
              <w:rPr>
                <w:rFonts w:ascii="Arial" w:hAnsi="Arial" w:cs="Arial"/>
                <w:color w:val="000000"/>
                <w:position w:val="-2"/>
                <w:sz w:val="18"/>
                <w:szCs w:val="18"/>
              </w:rPr>
              <w:t>2.17</w:t>
            </w:r>
          </w:p>
        </w:tc>
        <w:tc>
          <w:tcPr>
            <w:tcW w:w="4091" w:type="dxa"/>
            <w:tcBorders>
              <w:top w:val="inset" w:sz="6" w:space="0" w:color="000000"/>
              <w:left w:val="inset" w:sz="6" w:space="0" w:color="000000"/>
              <w:bottom w:val="inset" w:sz="6" w:space="0" w:color="000000"/>
              <w:right w:val="inset" w:sz="6" w:space="0" w:color="000000"/>
            </w:tcBorders>
            <w:vAlign w:val="center"/>
          </w:tcPr>
          <w:p w14:paraId="6A66B6FF" w14:textId="77777777" w:rsidR="00335AB9" w:rsidRDefault="00335AB9" w:rsidP="00F42D10">
            <w:pPr>
              <w:spacing w:before="135" w:after="135"/>
              <w:jc w:val="both"/>
              <w:textAlignment w:val="center"/>
            </w:pPr>
            <w:r>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01873DC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C59359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EFD272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17E68D0" w14:textId="77777777" w:rsidR="00335AB9" w:rsidRDefault="00335AB9" w:rsidP="00F42D10">
            <w:pPr>
              <w:spacing w:before="135" w:after="135"/>
              <w:jc w:val="both"/>
              <w:textAlignment w:val="center"/>
            </w:pPr>
            <w:r>
              <w:rPr>
                <w:rFonts w:ascii="Arial" w:hAnsi="Arial" w:cs="Arial"/>
                <w:color w:val="000000"/>
                <w:position w:val="-2"/>
                <w:sz w:val="18"/>
                <w:szCs w:val="18"/>
              </w:rPr>
              <w:t>2.18</w:t>
            </w:r>
          </w:p>
        </w:tc>
        <w:tc>
          <w:tcPr>
            <w:tcW w:w="4091" w:type="dxa"/>
            <w:tcBorders>
              <w:top w:val="inset" w:sz="6" w:space="0" w:color="000000"/>
              <w:left w:val="inset" w:sz="6" w:space="0" w:color="000000"/>
              <w:bottom w:val="inset" w:sz="6" w:space="0" w:color="000000"/>
              <w:right w:val="inset" w:sz="6" w:space="0" w:color="000000"/>
            </w:tcBorders>
            <w:vAlign w:val="center"/>
          </w:tcPr>
          <w:p w14:paraId="0987C1CB"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Nosilec urinske steklenice</w:t>
            </w:r>
          </w:p>
        </w:tc>
        <w:tc>
          <w:tcPr>
            <w:tcW w:w="1766" w:type="dxa"/>
            <w:tcBorders>
              <w:top w:val="inset" w:sz="6" w:space="0" w:color="000000"/>
              <w:left w:val="inset" w:sz="6" w:space="0" w:color="000000"/>
              <w:bottom w:val="inset" w:sz="6" w:space="0" w:color="000000"/>
              <w:right w:val="inset" w:sz="6" w:space="0" w:color="000000"/>
            </w:tcBorders>
            <w:vAlign w:val="center"/>
          </w:tcPr>
          <w:p w14:paraId="38222E2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1250C0B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351B78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0D50A99" w14:textId="77777777" w:rsidR="00335AB9" w:rsidRDefault="00335AB9" w:rsidP="00F42D10">
            <w:pPr>
              <w:spacing w:before="135" w:after="135"/>
              <w:jc w:val="both"/>
              <w:textAlignment w:val="center"/>
            </w:pPr>
            <w:r>
              <w:rPr>
                <w:rFonts w:ascii="Arial" w:hAnsi="Arial" w:cs="Arial"/>
                <w:color w:val="000000"/>
                <w:position w:val="-2"/>
                <w:sz w:val="18"/>
                <w:szCs w:val="18"/>
              </w:rPr>
              <w:t>2.19</w:t>
            </w:r>
          </w:p>
        </w:tc>
        <w:tc>
          <w:tcPr>
            <w:tcW w:w="4091" w:type="dxa"/>
            <w:tcBorders>
              <w:top w:val="inset" w:sz="6" w:space="0" w:color="000000"/>
              <w:left w:val="inset" w:sz="6" w:space="0" w:color="000000"/>
              <w:bottom w:val="inset" w:sz="6" w:space="0" w:color="000000"/>
              <w:right w:val="inset" w:sz="6" w:space="0" w:color="000000"/>
            </w:tcBorders>
            <w:vAlign w:val="center"/>
          </w:tcPr>
          <w:p w14:paraId="58043EDC" w14:textId="77777777" w:rsidR="00335AB9" w:rsidRPr="00DC02DE" w:rsidRDefault="00335AB9" w:rsidP="00F42D10">
            <w:pPr>
              <w:spacing w:before="135" w:after="135"/>
              <w:jc w:val="both"/>
              <w:textAlignment w:val="center"/>
              <w:rPr>
                <w:rFonts w:ascii="Arial" w:hAnsi="Arial" w:cs="Arial"/>
                <w:position w:val="-2"/>
                <w:sz w:val="18"/>
                <w:szCs w:val="18"/>
              </w:rPr>
            </w:pPr>
            <w:r w:rsidRPr="008F368E">
              <w:rPr>
                <w:rFonts w:ascii="Arial" w:hAnsi="Arial" w:cs="Arial"/>
                <w:position w:val="-2"/>
                <w:sz w:val="18"/>
                <w:szCs w:val="18"/>
              </w:rPr>
              <w:t>4-delna (= deljiva) posteljna ograja ne sme imeti večjih razmakov, ki bi omogočali padec pacienta, »lezenje« ali zatikanje okončin v primeru dvignjene ograjice.</w:t>
            </w:r>
          </w:p>
        </w:tc>
        <w:tc>
          <w:tcPr>
            <w:tcW w:w="1766" w:type="dxa"/>
            <w:tcBorders>
              <w:top w:val="inset" w:sz="6" w:space="0" w:color="000000"/>
              <w:left w:val="inset" w:sz="6" w:space="0" w:color="000000"/>
              <w:bottom w:val="inset" w:sz="6" w:space="0" w:color="000000"/>
              <w:right w:val="inset" w:sz="6" w:space="0" w:color="000000"/>
            </w:tcBorders>
            <w:vAlign w:val="center"/>
          </w:tcPr>
          <w:p w14:paraId="35EC6F5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A791CC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E32542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0FAFA49" w14:textId="77777777" w:rsidR="00335AB9" w:rsidRDefault="00335AB9" w:rsidP="00F42D10">
            <w:pPr>
              <w:spacing w:before="135" w:after="135"/>
              <w:jc w:val="both"/>
              <w:textAlignment w:val="center"/>
            </w:pPr>
            <w:r>
              <w:rPr>
                <w:rFonts w:ascii="Arial" w:hAnsi="Arial" w:cs="Arial"/>
                <w:color w:val="000000"/>
                <w:position w:val="-2"/>
                <w:sz w:val="18"/>
                <w:szCs w:val="18"/>
              </w:rPr>
              <w:t>2.20</w:t>
            </w:r>
          </w:p>
        </w:tc>
        <w:tc>
          <w:tcPr>
            <w:tcW w:w="4091" w:type="dxa"/>
            <w:tcBorders>
              <w:top w:val="inset" w:sz="6" w:space="0" w:color="000000"/>
              <w:left w:val="inset" w:sz="6" w:space="0" w:color="000000"/>
              <w:bottom w:val="inset" w:sz="6" w:space="0" w:color="000000"/>
              <w:right w:val="inset" w:sz="6" w:space="0" w:color="000000"/>
            </w:tcBorders>
            <w:vAlign w:val="center"/>
          </w:tcPr>
          <w:p w14:paraId="07606B22" w14:textId="77777777" w:rsidR="00335AB9" w:rsidRDefault="00335AB9" w:rsidP="00F42D10">
            <w:pPr>
              <w:spacing w:before="135" w:after="135"/>
              <w:jc w:val="both"/>
              <w:textAlignment w:val="center"/>
            </w:pPr>
            <w:r>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18FABC10"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60D7AF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0F4CF91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BD44060" w14:textId="77777777" w:rsidR="00335AB9" w:rsidRDefault="00335AB9" w:rsidP="00F42D10">
            <w:pPr>
              <w:spacing w:before="135" w:after="135"/>
              <w:jc w:val="both"/>
              <w:textAlignment w:val="center"/>
            </w:pPr>
            <w:r>
              <w:rPr>
                <w:rFonts w:ascii="Arial" w:hAnsi="Arial" w:cs="Arial"/>
                <w:color w:val="000000"/>
                <w:position w:val="-2"/>
                <w:sz w:val="18"/>
                <w:szCs w:val="18"/>
              </w:rPr>
              <w:t>2.21</w:t>
            </w:r>
          </w:p>
        </w:tc>
        <w:tc>
          <w:tcPr>
            <w:tcW w:w="4091" w:type="dxa"/>
            <w:tcBorders>
              <w:top w:val="inset" w:sz="6" w:space="0" w:color="000000"/>
              <w:left w:val="inset" w:sz="6" w:space="0" w:color="000000"/>
              <w:bottom w:val="inset" w:sz="6" w:space="0" w:color="000000"/>
              <w:right w:val="inset" w:sz="6" w:space="0" w:color="000000"/>
            </w:tcBorders>
            <w:vAlign w:val="center"/>
          </w:tcPr>
          <w:p w14:paraId="78B690A4"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Vznožna izvlečna polica za odlaganje posteljnine</w:t>
            </w:r>
          </w:p>
        </w:tc>
        <w:tc>
          <w:tcPr>
            <w:tcW w:w="1766" w:type="dxa"/>
            <w:tcBorders>
              <w:top w:val="inset" w:sz="6" w:space="0" w:color="000000"/>
              <w:left w:val="inset" w:sz="6" w:space="0" w:color="000000"/>
              <w:bottom w:val="inset" w:sz="6" w:space="0" w:color="000000"/>
              <w:right w:val="inset" w:sz="6" w:space="0" w:color="000000"/>
            </w:tcBorders>
            <w:vAlign w:val="center"/>
          </w:tcPr>
          <w:p w14:paraId="0ED7E7C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0BE29A7A"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72F61B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6FD8941" w14:textId="77777777" w:rsidR="00335AB9" w:rsidRDefault="00335AB9" w:rsidP="00F42D10">
            <w:pPr>
              <w:spacing w:before="135" w:after="135"/>
              <w:jc w:val="both"/>
              <w:textAlignment w:val="center"/>
            </w:pPr>
            <w:r>
              <w:rPr>
                <w:rFonts w:ascii="Arial" w:hAnsi="Arial" w:cs="Arial"/>
                <w:color w:val="000000"/>
                <w:position w:val="-2"/>
                <w:sz w:val="18"/>
                <w:szCs w:val="18"/>
              </w:rPr>
              <w:t>2.22</w:t>
            </w:r>
          </w:p>
        </w:tc>
        <w:tc>
          <w:tcPr>
            <w:tcW w:w="4091" w:type="dxa"/>
            <w:tcBorders>
              <w:top w:val="inset" w:sz="6" w:space="0" w:color="000000"/>
              <w:left w:val="inset" w:sz="6" w:space="0" w:color="000000"/>
              <w:bottom w:val="inset" w:sz="6" w:space="0" w:color="000000"/>
              <w:right w:val="inset" w:sz="6" w:space="0" w:color="000000"/>
            </w:tcBorders>
            <w:vAlign w:val="center"/>
          </w:tcPr>
          <w:p w14:paraId="1787538A"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3D9C8F34"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A2E8EF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D52F76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FC5587D" w14:textId="77777777" w:rsidR="00335AB9" w:rsidRDefault="00335AB9" w:rsidP="00F42D10">
            <w:pPr>
              <w:spacing w:before="135" w:after="135"/>
              <w:jc w:val="both"/>
              <w:textAlignment w:val="center"/>
            </w:pPr>
            <w:r>
              <w:rPr>
                <w:rFonts w:ascii="Arial" w:hAnsi="Arial" w:cs="Arial"/>
                <w:color w:val="000000"/>
                <w:position w:val="-2"/>
                <w:sz w:val="18"/>
                <w:szCs w:val="18"/>
              </w:rPr>
              <w:t>2.23</w:t>
            </w:r>
          </w:p>
        </w:tc>
        <w:tc>
          <w:tcPr>
            <w:tcW w:w="4091" w:type="dxa"/>
            <w:tcBorders>
              <w:top w:val="inset" w:sz="6" w:space="0" w:color="000000"/>
              <w:left w:val="inset" w:sz="6" w:space="0" w:color="000000"/>
              <w:bottom w:val="inset" w:sz="6" w:space="0" w:color="000000"/>
              <w:right w:val="inset" w:sz="6" w:space="0" w:color="000000"/>
            </w:tcBorders>
            <w:vAlign w:val="center"/>
          </w:tcPr>
          <w:p w14:paraId="30E0A288" w14:textId="77777777" w:rsidR="00335AB9" w:rsidRDefault="00335AB9" w:rsidP="00F42D10">
            <w:pPr>
              <w:spacing w:before="135" w:after="135"/>
              <w:jc w:val="both"/>
              <w:textAlignment w:val="center"/>
            </w:pPr>
            <w:r>
              <w:rPr>
                <w:rFonts w:ascii="Arial" w:hAnsi="Arial" w:cs="Arial"/>
                <w:color w:val="000000"/>
                <w:position w:val="-2"/>
                <w:sz w:val="18"/>
                <w:szCs w:val="18"/>
              </w:rPr>
              <w:t>Postelja mora biti v več barvnih izvedbah (vsaj 4 barvne kombinacije), da bo naročnik lahko zagotovil barvno skladnost izbranih nočnih omaric in izbranih postelj (barve dokončno izbere in potrdi naročnik)</w:t>
            </w:r>
          </w:p>
        </w:tc>
        <w:tc>
          <w:tcPr>
            <w:tcW w:w="1766" w:type="dxa"/>
            <w:tcBorders>
              <w:top w:val="inset" w:sz="6" w:space="0" w:color="000000"/>
              <w:left w:val="inset" w:sz="6" w:space="0" w:color="000000"/>
              <w:bottom w:val="inset" w:sz="6" w:space="0" w:color="000000"/>
              <w:right w:val="inset" w:sz="6" w:space="0" w:color="000000"/>
            </w:tcBorders>
            <w:vAlign w:val="center"/>
          </w:tcPr>
          <w:p w14:paraId="34C7FD3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77492D1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1C9FF5D" w14:textId="77777777" w:rsidTr="00F42D10">
        <w:trPr>
          <w:trHeight w:val="452"/>
        </w:trPr>
        <w:tc>
          <w:tcPr>
            <w:tcW w:w="1262" w:type="dxa"/>
            <w:tcBorders>
              <w:top w:val="inset" w:sz="6" w:space="0" w:color="000000"/>
              <w:left w:val="inset" w:sz="6" w:space="0" w:color="000000"/>
              <w:bottom w:val="inset" w:sz="6" w:space="0" w:color="000000"/>
              <w:right w:val="inset" w:sz="6" w:space="0" w:color="000000"/>
            </w:tcBorders>
            <w:vAlign w:val="center"/>
          </w:tcPr>
          <w:p w14:paraId="02EB4CBF" w14:textId="77777777" w:rsidR="00335AB9" w:rsidRDefault="00335AB9" w:rsidP="00F42D10">
            <w:pPr>
              <w:spacing w:before="135" w:after="135"/>
              <w:jc w:val="both"/>
              <w:textAlignment w:val="center"/>
            </w:pP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17EBF2B0" w14:textId="77777777" w:rsidR="00335AB9" w:rsidRDefault="00335AB9" w:rsidP="00F42D10">
            <w:pPr>
              <w:spacing w:before="135" w:after="135"/>
              <w:jc w:val="both"/>
              <w:textAlignment w:val="center"/>
            </w:pPr>
            <w:r>
              <w:rPr>
                <w:rFonts w:ascii="Arial" w:hAnsi="Arial" w:cs="Arial"/>
                <w:b/>
                <w:bCs/>
                <w:color w:val="000000"/>
                <w:position w:val="-2"/>
                <w:sz w:val="18"/>
                <w:szCs w:val="18"/>
              </w:rPr>
              <w:t>Dimenzije postelje:</w:t>
            </w:r>
          </w:p>
        </w:tc>
      </w:tr>
      <w:tr w:rsidR="00335AB9" w14:paraId="60C679F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D5670D2"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2.24</w:t>
            </w:r>
          </w:p>
        </w:tc>
        <w:tc>
          <w:tcPr>
            <w:tcW w:w="4091" w:type="dxa"/>
            <w:tcBorders>
              <w:top w:val="inset" w:sz="6" w:space="0" w:color="000000"/>
              <w:left w:val="inset" w:sz="6" w:space="0" w:color="000000"/>
              <w:bottom w:val="inset" w:sz="6" w:space="0" w:color="000000"/>
              <w:right w:val="inset" w:sz="6" w:space="0" w:color="000000"/>
            </w:tcBorders>
            <w:vAlign w:val="center"/>
          </w:tcPr>
          <w:p w14:paraId="0833008F"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 xml:space="preserve">Postelja s štiridelnim ležiščem in tremi nastavljivimi pregibi ležalne ploskve, pri čemer morajo dolžine posameznih delov postelje ob </w:t>
            </w:r>
            <w:r>
              <w:rPr>
                <w:rFonts w:ascii="Arial" w:hAnsi="Arial" w:cs="Arial"/>
                <w:color w:val="000000"/>
                <w:position w:val="-2"/>
                <w:sz w:val="18"/>
                <w:szCs w:val="18"/>
              </w:rPr>
              <w:lastRenderedPageBreak/>
              <w:t>premikanju slediti ergonomiji pacienta in mu pri tem nuditi potrebo oporo.</w:t>
            </w:r>
          </w:p>
        </w:tc>
        <w:tc>
          <w:tcPr>
            <w:tcW w:w="1766" w:type="dxa"/>
            <w:tcBorders>
              <w:top w:val="inset" w:sz="6" w:space="0" w:color="000000"/>
              <w:left w:val="inset" w:sz="6" w:space="0" w:color="000000"/>
              <w:bottom w:val="inset" w:sz="6" w:space="0" w:color="000000"/>
              <w:right w:val="inset" w:sz="6" w:space="0" w:color="000000"/>
            </w:tcBorders>
            <w:vAlign w:val="center"/>
          </w:tcPr>
          <w:p w14:paraId="27A92061" w14:textId="77777777" w:rsidR="00335AB9" w:rsidRDefault="00335AB9" w:rsidP="00F42D10">
            <w:pPr>
              <w:spacing w:before="135" w:after="135"/>
              <w:jc w:val="both"/>
              <w:textAlignment w:val="center"/>
            </w:pPr>
            <w:r>
              <w:rPr>
                <w:rFonts w:ascii="Arial" w:hAnsi="Arial" w:cs="Arial"/>
                <w:color w:val="000000"/>
                <w:position w:val="-2"/>
                <w:sz w:val="18"/>
                <w:szCs w:val="18"/>
              </w:rPr>
              <w:lastRenderedPageBreak/>
              <w:t> </w:t>
            </w:r>
          </w:p>
        </w:tc>
        <w:tc>
          <w:tcPr>
            <w:tcW w:w="1935" w:type="dxa"/>
            <w:tcBorders>
              <w:top w:val="inset" w:sz="6" w:space="0" w:color="000000"/>
              <w:left w:val="inset" w:sz="6" w:space="0" w:color="000000"/>
              <w:bottom w:val="inset" w:sz="6" w:space="0" w:color="000000"/>
              <w:right w:val="inset" w:sz="6" w:space="0" w:color="000000"/>
            </w:tcBorders>
            <w:vAlign w:val="center"/>
          </w:tcPr>
          <w:p w14:paraId="1E4BE615"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CC5196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942A7E4" w14:textId="77777777" w:rsidR="00335AB9" w:rsidRDefault="00335AB9" w:rsidP="00F42D10">
            <w:pPr>
              <w:spacing w:before="135" w:after="135"/>
              <w:jc w:val="both"/>
              <w:textAlignment w:val="center"/>
              <w:rPr>
                <w:color w:val="000000"/>
              </w:rPr>
            </w:pPr>
            <w:r>
              <w:rPr>
                <w:rFonts w:ascii="Arial" w:hAnsi="Arial" w:cs="Arial"/>
                <w:color w:val="000000"/>
                <w:position w:val="-2"/>
                <w:sz w:val="18"/>
                <w:szCs w:val="18"/>
              </w:rPr>
              <w:t>2.25</w:t>
            </w:r>
          </w:p>
        </w:tc>
        <w:tc>
          <w:tcPr>
            <w:tcW w:w="4091" w:type="dxa"/>
            <w:tcBorders>
              <w:top w:val="inset" w:sz="6" w:space="0" w:color="000000"/>
              <w:left w:val="inset" w:sz="6" w:space="0" w:color="000000"/>
              <w:bottom w:val="inset" w:sz="6" w:space="0" w:color="000000"/>
              <w:right w:val="inset" w:sz="6" w:space="0" w:color="000000"/>
            </w:tcBorders>
            <w:vAlign w:val="center"/>
          </w:tcPr>
          <w:p w14:paraId="4D2FAC85" w14:textId="77777777" w:rsidR="00335AB9" w:rsidRPr="00D637D4" w:rsidRDefault="00335AB9" w:rsidP="00F42D10">
            <w:pPr>
              <w:spacing w:before="135" w:after="135"/>
              <w:jc w:val="both"/>
              <w:textAlignment w:val="center"/>
            </w:pPr>
            <w:r w:rsidRPr="00D637D4">
              <w:rPr>
                <w:rFonts w:ascii="Arial" w:hAnsi="Arial" w:cs="Arial"/>
                <w:position w:val="-2"/>
                <w:sz w:val="18"/>
                <w:szCs w:val="18"/>
              </w:rPr>
              <w:t>Širina postelje: 100 cm (zunanja dimenzija, s stranicami in zaščitami), dopustno odstopanje do -10%, odstopanje navzgor ni dopustno</w:t>
            </w:r>
          </w:p>
        </w:tc>
        <w:tc>
          <w:tcPr>
            <w:tcW w:w="1766" w:type="dxa"/>
            <w:tcBorders>
              <w:top w:val="inset" w:sz="6" w:space="0" w:color="000000"/>
              <w:left w:val="inset" w:sz="6" w:space="0" w:color="000000"/>
              <w:bottom w:val="inset" w:sz="6" w:space="0" w:color="000000"/>
              <w:right w:val="inset" w:sz="6" w:space="0" w:color="000000"/>
            </w:tcBorders>
            <w:vAlign w:val="center"/>
          </w:tcPr>
          <w:p w14:paraId="38FA4A3A" w14:textId="77777777" w:rsidR="00335AB9" w:rsidRDefault="00335AB9" w:rsidP="00F42D10">
            <w:pPr>
              <w:spacing w:before="135" w:after="135"/>
              <w:jc w:val="both"/>
              <w:textAlignment w:val="center"/>
              <w:rPr>
                <w:rFonts w:ascii="Arial" w:hAnsi="Arial" w:cs="Arial"/>
                <w:color w:val="000000"/>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74FE59BA" w14:textId="77777777" w:rsidR="00335AB9" w:rsidRDefault="00335AB9" w:rsidP="00F42D10">
            <w:pPr>
              <w:spacing w:before="135" w:after="135"/>
              <w:jc w:val="both"/>
              <w:textAlignment w:val="center"/>
              <w:rPr>
                <w:rFonts w:ascii="Arial" w:hAnsi="Arial" w:cs="Arial"/>
                <w:color w:val="000000"/>
                <w:sz w:val="18"/>
                <w:szCs w:val="18"/>
              </w:rPr>
            </w:pPr>
          </w:p>
        </w:tc>
      </w:tr>
      <w:tr w:rsidR="00335AB9" w14:paraId="0AB7823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06D30F5" w14:textId="77777777" w:rsidR="00335AB9" w:rsidRDefault="00335AB9" w:rsidP="00F42D10">
            <w:pPr>
              <w:spacing w:before="135" w:after="135"/>
              <w:jc w:val="both"/>
              <w:textAlignment w:val="center"/>
            </w:pPr>
            <w:r>
              <w:rPr>
                <w:rFonts w:ascii="Arial" w:hAnsi="Arial" w:cs="Arial"/>
                <w:color w:val="000000"/>
                <w:position w:val="-2"/>
                <w:sz w:val="18"/>
                <w:szCs w:val="18"/>
              </w:rPr>
              <w:t>2.26</w:t>
            </w:r>
          </w:p>
        </w:tc>
        <w:tc>
          <w:tcPr>
            <w:tcW w:w="4091" w:type="dxa"/>
            <w:tcBorders>
              <w:top w:val="inset" w:sz="6" w:space="0" w:color="000000"/>
              <w:left w:val="inset" w:sz="6" w:space="0" w:color="000000"/>
              <w:bottom w:val="inset" w:sz="6" w:space="0" w:color="000000"/>
              <w:right w:val="inset" w:sz="6" w:space="0" w:color="000000"/>
            </w:tcBorders>
            <w:vAlign w:val="center"/>
          </w:tcPr>
          <w:p w14:paraId="47FBEFFC" w14:textId="77777777" w:rsidR="00335AB9" w:rsidRDefault="00335AB9" w:rsidP="00F42D10">
            <w:pPr>
              <w:spacing w:before="135" w:after="135"/>
              <w:jc w:val="both"/>
              <w:textAlignment w:val="center"/>
            </w:pPr>
            <w:r>
              <w:rPr>
                <w:rFonts w:ascii="Arial" w:hAnsi="Arial" w:cs="Arial"/>
                <w:position w:val="-2"/>
                <w:sz w:val="18"/>
                <w:szCs w:val="18"/>
              </w:rPr>
              <w:t>Dolžina ležišča = 200 cm (odstopanje ± 5 %)</w:t>
            </w:r>
          </w:p>
        </w:tc>
        <w:tc>
          <w:tcPr>
            <w:tcW w:w="1766" w:type="dxa"/>
            <w:tcBorders>
              <w:top w:val="inset" w:sz="6" w:space="0" w:color="000000"/>
              <w:left w:val="inset" w:sz="6" w:space="0" w:color="000000"/>
              <w:bottom w:val="inset" w:sz="6" w:space="0" w:color="000000"/>
              <w:right w:val="inset" w:sz="6" w:space="0" w:color="000000"/>
            </w:tcBorders>
            <w:vAlign w:val="center"/>
          </w:tcPr>
          <w:p w14:paraId="27326D3E"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4959D1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DAF93C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D0A9D05" w14:textId="77777777" w:rsidR="00335AB9" w:rsidRDefault="00335AB9" w:rsidP="00F42D10">
            <w:pPr>
              <w:spacing w:before="135" w:after="135"/>
              <w:jc w:val="both"/>
              <w:textAlignment w:val="center"/>
            </w:pPr>
            <w:r>
              <w:rPr>
                <w:rFonts w:ascii="Arial" w:hAnsi="Arial" w:cs="Arial"/>
                <w:color w:val="000000"/>
                <w:position w:val="-2"/>
                <w:sz w:val="18"/>
                <w:szCs w:val="18"/>
              </w:rPr>
              <w:t>2.27</w:t>
            </w:r>
          </w:p>
        </w:tc>
        <w:tc>
          <w:tcPr>
            <w:tcW w:w="4091" w:type="dxa"/>
            <w:tcBorders>
              <w:top w:val="inset" w:sz="6" w:space="0" w:color="000000"/>
              <w:left w:val="inset" w:sz="6" w:space="0" w:color="000000"/>
              <w:bottom w:val="inset" w:sz="6" w:space="0" w:color="000000"/>
              <w:right w:val="inset" w:sz="6" w:space="0" w:color="000000"/>
            </w:tcBorders>
            <w:vAlign w:val="center"/>
          </w:tcPr>
          <w:p w14:paraId="5B368F06" w14:textId="77777777" w:rsidR="00335AB9" w:rsidRDefault="00335AB9" w:rsidP="00F42D10">
            <w:pPr>
              <w:spacing w:before="135" w:after="135"/>
              <w:jc w:val="both"/>
              <w:textAlignment w:val="center"/>
            </w:pPr>
            <w:r>
              <w:rPr>
                <w:rFonts w:ascii="Arial" w:hAnsi="Arial" w:cs="Arial"/>
                <w:position w:val="-2"/>
                <w:sz w:val="18"/>
                <w:szCs w:val="18"/>
              </w:rPr>
              <w:t>Širina ležišča = 80 - 90 cm</w:t>
            </w:r>
          </w:p>
        </w:tc>
        <w:tc>
          <w:tcPr>
            <w:tcW w:w="1766" w:type="dxa"/>
            <w:tcBorders>
              <w:top w:val="inset" w:sz="6" w:space="0" w:color="000000"/>
              <w:left w:val="inset" w:sz="6" w:space="0" w:color="000000"/>
              <w:bottom w:val="inset" w:sz="6" w:space="0" w:color="000000"/>
              <w:right w:val="inset" w:sz="6" w:space="0" w:color="000000"/>
            </w:tcBorders>
            <w:vAlign w:val="center"/>
          </w:tcPr>
          <w:p w14:paraId="5719BA96"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117EB6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8A43C2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3C4472E" w14:textId="77777777" w:rsidR="00335AB9" w:rsidRDefault="00335AB9" w:rsidP="00F42D10">
            <w:pPr>
              <w:spacing w:before="135" w:after="135"/>
              <w:jc w:val="both"/>
              <w:textAlignment w:val="center"/>
            </w:pPr>
            <w:r>
              <w:rPr>
                <w:rFonts w:ascii="Arial" w:hAnsi="Arial" w:cs="Arial"/>
                <w:color w:val="000000"/>
                <w:position w:val="-2"/>
                <w:sz w:val="18"/>
                <w:szCs w:val="18"/>
              </w:rPr>
              <w:t>2.28</w:t>
            </w:r>
          </w:p>
        </w:tc>
        <w:tc>
          <w:tcPr>
            <w:tcW w:w="4091" w:type="dxa"/>
            <w:tcBorders>
              <w:top w:val="inset" w:sz="6" w:space="0" w:color="000000"/>
              <w:left w:val="inset" w:sz="6" w:space="0" w:color="000000"/>
              <w:bottom w:val="inset" w:sz="6" w:space="0" w:color="000000"/>
              <w:right w:val="inset" w:sz="6" w:space="0" w:color="000000"/>
            </w:tcBorders>
            <w:vAlign w:val="center"/>
          </w:tcPr>
          <w:p w14:paraId="0BEB710D" w14:textId="77777777" w:rsidR="00335AB9" w:rsidRPr="00DC388E" w:rsidRDefault="00335AB9" w:rsidP="00F42D10">
            <w:pPr>
              <w:spacing w:before="135" w:after="135"/>
              <w:jc w:val="both"/>
              <w:textAlignment w:val="center"/>
              <w:rPr>
                <w:rFonts w:ascii="Arial" w:hAnsi="Arial" w:cs="Arial"/>
                <w:position w:val="-2"/>
                <w:sz w:val="18"/>
                <w:szCs w:val="18"/>
              </w:rPr>
            </w:pPr>
            <w:r w:rsidRPr="00DC388E">
              <w:rPr>
                <w:rFonts w:ascii="Arial" w:hAnsi="Arial" w:cs="Arial"/>
                <w:position w:val="-2"/>
                <w:sz w:val="18"/>
                <w:szCs w:val="18"/>
              </w:rPr>
              <w:t>Nagib hrbtišča:</w:t>
            </w:r>
          </w:p>
          <w:p w14:paraId="625CC22F" w14:textId="77777777" w:rsidR="00335AB9" w:rsidRPr="00F8397F" w:rsidRDefault="00335AB9" w:rsidP="00F42D10">
            <w:pPr>
              <w:spacing w:before="135" w:after="135"/>
              <w:jc w:val="both"/>
              <w:textAlignment w:val="center"/>
              <w:rPr>
                <w:color w:val="000000"/>
              </w:rPr>
            </w:pPr>
            <w:r w:rsidRPr="00DC388E">
              <w:rPr>
                <w:rFonts w:ascii="Arial" w:hAnsi="Arial" w:cs="Arial"/>
                <w:sz w:val="18"/>
                <w:szCs w:val="18"/>
              </w:rPr>
              <w:t>0-72° Z INCENTRO SYSTEMOM</w:t>
            </w:r>
          </w:p>
        </w:tc>
        <w:tc>
          <w:tcPr>
            <w:tcW w:w="1766" w:type="dxa"/>
            <w:tcBorders>
              <w:top w:val="inset" w:sz="6" w:space="0" w:color="000000"/>
              <w:left w:val="inset" w:sz="6" w:space="0" w:color="000000"/>
              <w:bottom w:val="inset" w:sz="6" w:space="0" w:color="000000"/>
              <w:right w:val="inset" w:sz="6" w:space="0" w:color="000000"/>
            </w:tcBorders>
            <w:vAlign w:val="center"/>
          </w:tcPr>
          <w:p w14:paraId="1B926356"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9F9A10C"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37F0DBB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FA46223" w14:textId="77777777" w:rsidR="00335AB9" w:rsidRDefault="00335AB9" w:rsidP="00F42D10">
            <w:pPr>
              <w:spacing w:before="135" w:after="135"/>
              <w:jc w:val="both"/>
              <w:textAlignment w:val="center"/>
            </w:pPr>
            <w:r>
              <w:rPr>
                <w:rFonts w:ascii="Arial" w:hAnsi="Arial" w:cs="Arial"/>
                <w:color w:val="000000"/>
                <w:position w:val="-2"/>
                <w:sz w:val="18"/>
                <w:szCs w:val="18"/>
              </w:rPr>
              <w:t>2.29</w:t>
            </w:r>
          </w:p>
        </w:tc>
        <w:tc>
          <w:tcPr>
            <w:tcW w:w="4091" w:type="dxa"/>
            <w:tcBorders>
              <w:top w:val="inset" w:sz="6" w:space="0" w:color="000000"/>
              <w:left w:val="inset" w:sz="6" w:space="0" w:color="000000"/>
              <w:bottom w:val="inset" w:sz="6" w:space="0" w:color="000000"/>
              <w:right w:val="inset" w:sz="6" w:space="0" w:color="000000"/>
            </w:tcBorders>
            <w:vAlign w:val="center"/>
          </w:tcPr>
          <w:p w14:paraId="50559482" w14:textId="77777777" w:rsidR="00335AB9" w:rsidRDefault="00335AB9" w:rsidP="00F42D10">
            <w:pPr>
              <w:spacing w:before="135" w:after="135"/>
              <w:jc w:val="both"/>
              <w:textAlignment w:val="center"/>
            </w:pPr>
            <w:r>
              <w:rPr>
                <w:rFonts w:ascii="Arial" w:hAnsi="Arial" w:cs="Arial"/>
                <w:color w:val="000000"/>
                <w:position w:val="-2"/>
                <w:sz w:val="18"/>
                <w:szCs w:val="18"/>
              </w:rPr>
              <w:t>Nagib medeničnega dela = vsaj 0 - 20 º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7E2F171D" w14:textId="77777777" w:rsidR="00335AB9" w:rsidRDefault="00335AB9" w:rsidP="00F42D10">
            <w:pPr>
              <w:pStyle w:val="Brezrazmikov"/>
            </w:pPr>
            <w:r w:rsidRPr="00C76BA5">
              <w:rPr>
                <w:rFonts w:ascii="Calibri" w:hAnsi="Calibri" w:cs="Calibri"/>
                <w:color w:val="EE0000"/>
              </w:rPr>
              <w:t> </w:t>
            </w:r>
          </w:p>
          <w:p w14:paraId="6F96B635"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03D90711"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BAFCC4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E2A9CDB" w14:textId="77777777" w:rsidR="00335AB9" w:rsidRDefault="00335AB9" w:rsidP="00F42D10">
            <w:pPr>
              <w:spacing w:before="135" w:after="135"/>
              <w:jc w:val="both"/>
              <w:textAlignment w:val="center"/>
            </w:pPr>
            <w:r>
              <w:rPr>
                <w:rFonts w:ascii="Arial" w:hAnsi="Arial" w:cs="Arial"/>
                <w:color w:val="000000"/>
                <w:position w:val="-2"/>
                <w:sz w:val="18"/>
                <w:szCs w:val="18"/>
              </w:rPr>
              <w:t>2.30</w:t>
            </w:r>
          </w:p>
        </w:tc>
        <w:tc>
          <w:tcPr>
            <w:tcW w:w="4091" w:type="dxa"/>
            <w:tcBorders>
              <w:top w:val="inset" w:sz="6" w:space="0" w:color="000000"/>
              <w:left w:val="inset" w:sz="6" w:space="0" w:color="000000"/>
              <w:bottom w:val="inset" w:sz="6" w:space="0" w:color="000000"/>
              <w:right w:val="inset" w:sz="6" w:space="0" w:color="000000"/>
            </w:tcBorders>
            <w:vAlign w:val="center"/>
          </w:tcPr>
          <w:p w14:paraId="33D04411" w14:textId="77777777" w:rsidR="00335AB9" w:rsidRDefault="00335AB9" w:rsidP="00F42D10">
            <w:pPr>
              <w:spacing w:before="135" w:after="135"/>
              <w:jc w:val="both"/>
              <w:textAlignment w:val="center"/>
            </w:pPr>
            <w:r>
              <w:rPr>
                <w:rFonts w:ascii="Arial" w:hAnsi="Arial" w:cs="Arial"/>
                <w:color w:val="000000"/>
                <w:position w:val="-2"/>
                <w:sz w:val="18"/>
                <w:szCs w:val="18"/>
              </w:rPr>
              <w:t>Trendelenburg / Antitrendelenburg nagib</w:t>
            </w:r>
          </w:p>
        </w:tc>
        <w:tc>
          <w:tcPr>
            <w:tcW w:w="1766" w:type="dxa"/>
            <w:tcBorders>
              <w:top w:val="inset" w:sz="6" w:space="0" w:color="000000"/>
              <w:left w:val="inset" w:sz="6" w:space="0" w:color="000000"/>
              <w:bottom w:val="inset" w:sz="6" w:space="0" w:color="000000"/>
              <w:right w:val="inset" w:sz="6" w:space="0" w:color="000000"/>
            </w:tcBorders>
            <w:vAlign w:val="center"/>
          </w:tcPr>
          <w:p w14:paraId="57D0171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6512C22B"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9E37E8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23CA5C5" w14:textId="77777777" w:rsidR="00335AB9" w:rsidRDefault="00335AB9" w:rsidP="00F42D10">
            <w:pPr>
              <w:spacing w:before="135" w:after="135"/>
              <w:jc w:val="both"/>
              <w:textAlignment w:val="center"/>
            </w:pPr>
            <w:r>
              <w:rPr>
                <w:rFonts w:ascii="Arial" w:hAnsi="Arial" w:cs="Arial"/>
                <w:color w:val="000000"/>
                <w:position w:val="-2"/>
                <w:sz w:val="18"/>
                <w:szCs w:val="18"/>
              </w:rPr>
              <w:t>2.31</w:t>
            </w:r>
          </w:p>
        </w:tc>
        <w:tc>
          <w:tcPr>
            <w:tcW w:w="4091" w:type="dxa"/>
            <w:tcBorders>
              <w:top w:val="inset" w:sz="6" w:space="0" w:color="000000"/>
              <w:left w:val="inset" w:sz="6" w:space="0" w:color="000000"/>
              <w:bottom w:val="inset" w:sz="6" w:space="0" w:color="000000"/>
              <w:right w:val="inset" w:sz="6" w:space="0" w:color="000000"/>
            </w:tcBorders>
            <w:vAlign w:val="center"/>
          </w:tcPr>
          <w:p w14:paraId="2BB05893"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Električno nastavljiva višina postelje: </w:t>
            </w:r>
          </w:p>
          <w:p w14:paraId="2742C95C" w14:textId="77777777" w:rsidR="00335AB9" w:rsidRPr="00F55704" w:rsidRDefault="00335AB9" w:rsidP="00F42D10">
            <w:pPr>
              <w:spacing w:before="135" w:after="135"/>
              <w:jc w:val="both"/>
              <w:textAlignment w:val="center"/>
              <w:rPr>
                <w:rFonts w:ascii="Arial" w:hAnsi="Arial" w:cs="Arial"/>
                <w:color w:val="000000"/>
                <w:position w:val="-2"/>
                <w:sz w:val="16"/>
                <w:szCs w:val="16"/>
              </w:rPr>
            </w:pPr>
            <w:r w:rsidRPr="00C00DA9">
              <w:rPr>
                <w:rFonts w:ascii="Arial" w:hAnsi="Arial" w:cs="Arial"/>
                <w:color w:val="000000"/>
                <w:position w:val="-2"/>
                <w:sz w:val="18"/>
                <w:szCs w:val="18"/>
                <w:u w:val="single"/>
              </w:rPr>
              <w:t>vsaj 40 – 76 cm</w:t>
            </w:r>
            <w:r>
              <w:rPr>
                <w:rFonts w:ascii="Arial" w:hAnsi="Arial" w:cs="Arial"/>
                <w:color w:val="000000"/>
                <w:position w:val="-2"/>
                <w:sz w:val="18"/>
                <w:szCs w:val="18"/>
                <w:u w:val="single"/>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 xml:space="preserve">.a) </w:t>
            </w:r>
          </w:p>
          <w:p w14:paraId="48338C9D" w14:textId="77777777" w:rsidR="00335AB9" w:rsidRPr="00F55704" w:rsidRDefault="00335AB9" w:rsidP="00F42D10">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8"/>
                <w:szCs w:val="18"/>
              </w:rPr>
              <w:t>(</w:t>
            </w:r>
            <w:r w:rsidRPr="00C00DA9">
              <w:rPr>
                <w:rFonts w:ascii="Arial" w:hAnsi="Arial" w:cs="Arial"/>
                <w:color w:val="000000"/>
                <w:position w:val="-2"/>
                <w:sz w:val="18"/>
                <w:szCs w:val="18"/>
                <w:u w:val="single"/>
              </w:rPr>
              <w:t>4 dvokolesa</w:t>
            </w:r>
            <w:r>
              <w:rPr>
                <w:rFonts w:ascii="Arial" w:hAnsi="Arial" w:cs="Arial"/>
                <w:color w:val="000000"/>
                <w:position w:val="-2"/>
                <w:sz w:val="18"/>
                <w:szCs w:val="18"/>
              </w:rPr>
              <w:t xml:space="preserve">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.b</w:t>
            </w:r>
            <w:r>
              <w:rPr>
                <w:rFonts w:ascii="Arial" w:hAnsi="Arial" w:cs="Arial"/>
                <w:color w:val="000000"/>
                <w:position w:val="-2"/>
                <w:sz w:val="16"/>
                <w:szCs w:val="16"/>
              </w:rPr>
              <w:t>)</w:t>
            </w:r>
          </w:p>
          <w:p w14:paraId="7CA633BB" w14:textId="77777777" w:rsidR="00335AB9" w:rsidRPr="00F55704" w:rsidRDefault="00335AB9" w:rsidP="00F42D10">
            <w:pPr>
              <w:spacing w:before="135" w:after="135"/>
              <w:jc w:val="both"/>
              <w:textAlignment w:val="center"/>
              <w:rPr>
                <w:rFonts w:ascii="Arial" w:hAnsi="Arial" w:cs="Arial"/>
                <w:color w:val="000000"/>
                <w:position w:val="-2"/>
                <w:sz w:val="18"/>
                <w:szCs w:val="18"/>
              </w:rPr>
            </w:pPr>
            <w:r w:rsidRPr="00C00DA9">
              <w:rPr>
                <w:rFonts w:ascii="Arial" w:hAnsi="Arial" w:cs="Arial"/>
                <w:color w:val="000000"/>
                <w:position w:val="-2"/>
                <w:sz w:val="18"/>
                <w:szCs w:val="18"/>
                <w:u w:val="single"/>
              </w:rPr>
              <w:t xml:space="preserve">fi=150 mm, </w:t>
            </w:r>
            <w:r w:rsidRPr="00F55704">
              <w:rPr>
                <w:rFonts w:ascii="Arial" w:hAnsi="Arial" w:cs="Arial"/>
                <w:color w:val="000000"/>
                <w:position w:val="-2"/>
                <w:sz w:val="16"/>
                <w:szCs w:val="16"/>
              </w:rPr>
              <w:t xml:space="preserve">(oznaka </w:t>
            </w:r>
            <w:r>
              <w:rPr>
                <w:rFonts w:ascii="Arial" w:hAnsi="Arial" w:cs="Arial"/>
                <w:color w:val="000000"/>
                <w:position w:val="-2"/>
                <w:sz w:val="16"/>
                <w:szCs w:val="16"/>
              </w:rPr>
              <w:t>2</w:t>
            </w:r>
            <w:r w:rsidRPr="00F55704">
              <w:rPr>
                <w:rFonts w:ascii="Arial" w:hAnsi="Arial" w:cs="Arial"/>
                <w:color w:val="000000"/>
                <w:position w:val="-2"/>
                <w:sz w:val="16"/>
                <w:szCs w:val="16"/>
              </w:rPr>
              <w:t>.3</w:t>
            </w:r>
            <w:r>
              <w:rPr>
                <w:rFonts w:ascii="Arial" w:hAnsi="Arial" w:cs="Arial"/>
                <w:color w:val="000000"/>
                <w:position w:val="-2"/>
                <w:sz w:val="16"/>
                <w:szCs w:val="16"/>
              </w:rPr>
              <w:t>1</w:t>
            </w:r>
            <w:r w:rsidRPr="00F55704">
              <w:rPr>
                <w:rFonts w:ascii="Arial" w:hAnsi="Arial" w:cs="Arial"/>
                <w:color w:val="000000"/>
                <w:position w:val="-2"/>
                <w:sz w:val="16"/>
                <w:szCs w:val="16"/>
              </w:rPr>
              <w:t>.c)</w:t>
            </w:r>
          </w:p>
          <w:p w14:paraId="0F1B7ED4" w14:textId="77777777" w:rsidR="00335AB9" w:rsidRPr="00D637D4"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brez upoštevanja višine posteljnega vložka), razpon je lahko tudi večji.</w:t>
            </w:r>
          </w:p>
        </w:tc>
        <w:tc>
          <w:tcPr>
            <w:tcW w:w="1766" w:type="dxa"/>
            <w:tcBorders>
              <w:top w:val="inset" w:sz="6" w:space="0" w:color="000000"/>
              <w:left w:val="inset" w:sz="6" w:space="0" w:color="000000"/>
              <w:bottom w:val="inset" w:sz="6" w:space="0" w:color="000000"/>
              <w:right w:val="inset" w:sz="6" w:space="0" w:color="000000"/>
            </w:tcBorders>
            <w:vAlign w:val="center"/>
          </w:tcPr>
          <w:p w14:paraId="2CDD421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F3D333D"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E4F9C2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77AEDCC" w14:textId="77777777" w:rsidR="00335AB9" w:rsidRDefault="00335AB9" w:rsidP="00F42D10">
            <w:pPr>
              <w:spacing w:before="135" w:after="135"/>
              <w:jc w:val="both"/>
              <w:textAlignment w:val="center"/>
              <w:rPr>
                <w:rFonts w:ascii="Arial" w:hAnsi="Arial" w:cs="Arial"/>
                <w:sz w:val="18"/>
                <w:szCs w:val="18"/>
              </w:rPr>
            </w:pPr>
            <w:r>
              <w:rPr>
                <w:rFonts w:ascii="Arial" w:hAnsi="Arial" w:cs="Arial"/>
                <w:sz w:val="18"/>
                <w:szCs w:val="18"/>
              </w:rPr>
              <w:t>2.32</w:t>
            </w:r>
          </w:p>
        </w:tc>
        <w:tc>
          <w:tcPr>
            <w:tcW w:w="4091" w:type="dxa"/>
            <w:tcBorders>
              <w:top w:val="inset" w:sz="6" w:space="0" w:color="000000"/>
              <w:left w:val="inset" w:sz="6" w:space="0" w:color="000000"/>
              <w:bottom w:val="inset" w:sz="6" w:space="0" w:color="000000"/>
              <w:right w:val="inset" w:sz="6" w:space="0" w:color="000000"/>
            </w:tcBorders>
            <w:vAlign w:val="center"/>
          </w:tcPr>
          <w:p w14:paraId="62016746" w14:textId="77777777" w:rsidR="00335AB9" w:rsidRDefault="00335AB9" w:rsidP="00F42D10">
            <w:pPr>
              <w:spacing w:before="135" w:after="135"/>
              <w:jc w:val="both"/>
              <w:textAlignment w:val="center"/>
              <w:rPr>
                <w:rFonts w:ascii="Arial" w:hAnsi="Arial" w:cs="Arial"/>
              </w:rPr>
            </w:pPr>
            <w:r>
              <w:rPr>
                <w:rFonts w:ascii="Arial" w:hAnsi="Arial" w:cs="Arial"/>
                <w:color w:val="000000"/>
                <w:position w:val="-2"/>
                <w:sz w:val="18"/>
                <w:szCs w:val="18"/>
              </w:rPr>
              <w:t>Postelja naj bo opremljena z mehanskimi mehanizmi na obeh straneh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6AE3E32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438E89F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175A343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F2557D5" w14:textId="77777777" w:rsidR="00335AB9" w:rsidRDefault="00335AB9" w:rsidP="00F42D10">
            <w:pPr>
              <w:spacing w:before="135" w:after="135"/>
              <w:jc w:val="both"/>
              <w:textAlignment w:val="center"/>
              <w:rPr>
                <w:sz w:val="18"/>
                <w:szCs w:val="18"/>
              </w:rPr>
            </w:pPr>
            <w:r>
              <w:rPr>
                <w:sz w:val="18"/>
                <w:szCs w:val="18"/>
              </w:rPr>
              <w:t>2.33</w:t>
            </w:r>
          </w:p>
        </w:tc>
        <w:tc>
          <w:tcPr>
            <w:tcW w:w="4091" w:type="dxa"/>
            <w:tcBorders>
              <w:top w:val="inset" w:sz="6" w:space="0" w:color="000000"/>
              <w:left w:val="inset" w:sz="6" w:space="0" w:color="000000"/>
              <w:bottom w:val="inset" w:sz="6" w:space="0" w:color="000000"/>
              <w:right w:val="inset" w:sz="6" w:space="0" w:color="000000"/>
            </w:tcBorders>
            <w:vAlign w:val="center"/>
          </w:tcPr>
          <w:p w14:paraId="36A768E9" w14:textId="77777777" w:rsidR="00335AB9" w:rsidRDefault="00335AB9" w:rsidP="00F42D10">
            <w:pPr>
              <w:spacing w:before="135" w:after="135"/>
              <w:jc w:val="both"/>
              <w:textAlignment w:val="center"/>
            </w:pPr>
            <w:r>
              <w:rPr>
                <w:rFonts w:ascii="Arial" w:hAnsi="Arial" w:cs="Arial"/>
                <w:color w:val="000000"/>
                <w:position w:val="-2"/>
                <w:sz w:val="18"/>
                <w:szCs w:val="18"/>
              </w:rPr>
              <w:t>Vsi strukturni in gibljivi deli bolniške postelje morajo biti vgrajeni tako, da zagotavljajo 100 % varnost in so v skladu z vsemi mednarodnimi standardi in atesti.</w:t>
            </w:r>
          </w:p>
        </w:tc>
        <w:tc>
          <w:tcPr>
            <w:tcW w:w="1766" w:type="dxa"/>
            <w:tcBorders>
              <w:top w:val="inset" w:sz="6" w:space="0" w:color="000000"/>
              <w:left w:val="inset" w:sz="6" w:space="0" w:color="000000"/>
              <w:bottom w:val="inset" w:sz="6" w:space="0" w:color="000000"/>
              <w:right w:val="inset" w:sz="6" w:space="0" w:color="000000"/>
            </w:tcBorders>
            <w:vAlign w:val="center"/>
          </w:tcPr>
          <w:p w14:paraId="4F708703"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AF86C29"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289A7BF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A91FB38" w14:textId="77777777" w:rsidR="00335AB9" w:rsidRDefault="00335AB9" w:rsidP="00F42D10">
            <w:pPr>
              <w:spacing w:before="135" w:after="135"/>
              <w:jc w:val="both"/>
              <w:textAlignment w:val="center"/>
              <w:rPr>
                <w:sz w:val="18"/>
                <w:szCs w:val="18"/>
              </w:rPr>
            </w:pPr>
          </w:p>
        </w:tc>
        <w:tc>
          <w:tcPr>
            <w:tcW w:w="4091" w:type="dxa"/>
            <w:tcBorders>
              <w:top w:val="inset" w:sz="6" w:space="0" w:color="000000"/>
              <w:left w:val="inset" w:sz="6" w:space="0" w:color="000000"/>
              <w:bottom w:val="inset" w:sz="6" w:space="0" w:color="000000"/>
              <w:right w:val="inset" w:sz="6" w:space="0" w:color="000000"/>
            </w:tcBorders>
            <w:vAlign w:val="center"/>
          </w:tcPr>
          <w:p w14:paraId="4D5F79FF"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b/>
                <w:bCs/>
                <w:color w:val="000000"/>
                <w:position w:val="-2"/>
                <w:sz w:val="18"/>
                <w:szCs w:val="18"/>
              </w:rPr>
              <w:t>Elektronska t</w:t>
            </w:r>
            <w:r w:rsidRPr="000305D8">
              <w:rPr>
                <w:rFonts w:ascii="Arial" w:hAnsi="Arial" w:cs="Arial"/>
                <w:b/>
                <w:bCs/>
                <w:color w:val="000000"/>
                <w:position w:val="-2"/>
                <w:sz w:val="18"/>
                <w:szCs w:val="18"/>
              </w:rPr>
              <w:t>ehtnica</w:t>
            </w:r>
            <w:r>
              <w:rPr>
                <w:rFonts w:ascii="Arial" w:hAnsi="Arial" w:cs="Arial"/>
                <w:b/>
                <w:bCs/>
                <w:color w:val="000000"/>
                <w:position w:val="-2"/>
                <w:sz w:val="18"/>
                <w:szCs w:val="18"/>
              </w:rPr>
              <w:t>:</w:t>
            </w:r>
          </w:p>
        </w:tc>
        <w:tc>
          <w:tcPr>
            <w:tcW w:w="1766" w:type="dxa"/>
            <w:tcBorders>
              <w:top w:val="inset" w:sz="6" w:space="0" w:color="000000"/>
              <w:left w:val="inset" w:sz="6" w:space="0" w:color="000000"/>
              <w:bottom w:val="inset" w:sz="6" w:space="0" w:color="000000"/>
              <w:right w:val="inset" w:sz="6" w:space="0" w:color="000000"/>
            </w:tcBorders>
            <w:vAlign w:val="center"/>
          </w:tcPr>
          <w:p w14:paraId="62D7FFC8"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37C74D3"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1DB1F04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992D793" w14:textId="77777777" w:rsidR="00335AB9" w:rsidRDefault="00335AB9" w:rsidP="00F42D10">
            <w:pPr>
              <w:spacing w:before="135" w:after="135"/>
              <w:jc w:val="both"/>
              <w:textAlignment w:val="center"/>
              <w:rPr>
                <w:sz w:val="18"/>
                <w:szCs w:val="18"/>
              </w:rPr>
            </w:pPr>
            <w:r>
              <w:rPr>
                <w:sz w:val="18"/>
                <w:szCs w:val="18"/>
              </w:rPr>
              <w:t>2.34</w:t>
            </w:r>
          </w:p>
        </w:tc>
        <w:tc>
          <w:tcPr>
            <w:tcW w:w="4091" w:type="dxa"/>
            <w:tcBorders>
              <w:top w:val="inset" w:sz="6" w:space="0" w:color="000000"/>
              <w:left w:val="inset" w:sz="6" w:space="0" w:color="000000"/>
              <w:bottom w:val="inset" w:sz="6" w:space="0" w:color="000000"/>
              <w:right w:val="inset" w:sz="6" w:space="0" w:color="000000"/>
            </w:tcBorders>
            <w:vAlign w:val="center"/>
          </w:tcPr>
          <w:p w14:paraId="2164ED42"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Omogočena montaža na posteljo, kompatibilna s ponujenim tipom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37EEC210"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D97A56B"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4E5C2FD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E5AED84" w14:textId="77777777" w:rsidR="00335AB9" w:rsidRDefault="00335AB9" w:rsidP="00F42D10">
            <w:pPr>
              <w:spacing w:before="135" w:after="135"/>
              <w:jc w:val="both"/>
              <w:textAlignment w:val="center"/>
              <w:rPr>
                <w:sz w:val="18"/>
                <w:szCs w:val="18"/>
              </w:rPr>
            </w:pPr>
            <w:r>
              <w:rPr>
                <w:sz w:val="18"/>
                <w:szCs w:val="18"/>
              </w:rPr>
              <w:t>2.35</w:t>
            </w:r>
          </w:p>
        </w:tc>
        <w:tc>
          <w:tcPr>
            <w:tcW w:w="4091" w:type="dxa"/>
            <w:tcBorders>
              <w:top w:val="inset" w:sz="6" w:space="0" w:color="000000"/>
              <w:left w:val="inset" w:sz="6" w:space="0" w:color="000000"/>
              <w:bottom w:val="inset" w:sz="6" w:space="0" w:color="000000"/>
              <w:right w:val="inset" w:sz="6" w:space="0" w:color="000000"/>
            </w:tcBorders>
            <w:vAlign w:val="center"/>
          </w:tcPr>
          <w:p w14:paraId="1156BD1E"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Baterijsko in omrežno napajanje</w:t>
            </w:r>
          </w:p>
        </w:tc>
        <w:tc>
          <w:tcPr>
            <w:tcW w:w="1766" w:type="dxa"/>
            <w:tcBorders>
              <w:top w:val="inset" w:sz="6" w:space="0" w:color="000000"/>
              <w:left w:val="inset" w:sz="6" w:space="0" w:color="000000"/>
              <w:bottom w:val="inset" w:sz="6" w:space="0" w:color="000000"/>
              <w:right w:val="inset" w:sz="6" w:space="0" w:color="000000"/>
            </w:tcBorders>
            <w:vAlign w:val="center"/>
          </w:tcPr>
          <w:p w14:paraId="47A1EB69"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9D0E7DF"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7C0459D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1A48FDE" w14:textId="77777777" w:rsidR="00335AB9" w:rsidRDefault="00335AB9" w:rsidP="00F42D10">
            <w:pPr>
              <w:spacing w:before="135" w:after="135"/>
              <w:jc w:val="both"/>
              <w:textAlignment w:val="center"/>
              <w:rPr>
                <w:sz w:val="18"/>
                <w:szCs w:val="18"/>
              </w:rPr>
            </w:pPr>
            <w:r>
              <w:rPr>
                <w:sz w:val="18"/>
                <w:szCs w:val="18"/>
              </w:rPr>
              <w:t>2.36</w:t>
            </w:r>
          </w:p>
        </w:tc>
        <w:tc>
          <w:tcPr>
            <w:tcW w:w="4091" w:type="dxa"/>
            <w:tcBorders>
              <w:top w:val="inset" w:sz="6" w:space="0" w:color="000000"/>
              <w:left w:val="inset" w:sz="6" w:space="0" w:color="000000"/>
              <w:bottom w:val="inset" w:sz="6" w:space="0" w:color="000000"/>
              <w:right w:val="inset" w:sz="6" w:space="0" w:color="000000"/>
            </w:tcBorders>
            <w:vAlign w:val="center"/>
          </w:tcPr>
          <w:p w14:paraId="61301109"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Območje tehtanja: do 300 kg</w:t>
            </w:r>
          </w:p>
        </w:tc>
        <w:tc>
          <w:tcPr>
            <w:tcW w:w="1766" w:type="dxa"/>
            <w:tcBorders>
              <w:top w:val="inset" w:sz="6" w:space="0" w:color="000000"/>
              <w:left w:val="inset" w:sz="6" w:space="0" w:color="000000"/>
              <w:bottom w:val="inset" w:sz="6" w:space="0" w:color="000000"/>
              <w:right w:val="inset" w:sz="6" w:space="0" w:color="000000"/>
            </w:tcBorders>
            <w:vAlign w:val="center"/>
          </w:tcPr>
          <w:p w14:paraId="0C0A7ADD"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91815AE"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449B297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DF6D489" w14:textId="77777777" w:rsidR="00335AB9" w:rsidRDefault="00335AB9" w:rsidP="00F42D10">
            <w:pPr>
              <w:spacing w:before="135" w:after="135"/>
              <w:jc w:val="both"/>
              <w:textAlignment w:val="center"/>
              <w:rPr>
                <w:sz w:val="18"/>
                <w:szCs w:val="18"/>
              </w:rPr>
            </w:pPr>
            <w:r>
              <w:rPr>
                <w:sz w:val="18"/>
                <w:szCs w:val="18"/>
              </w:rPr>
              <w:t>2.37</w:t>
            </w:r>
          </w:p>
        </w:tc>
        <w:tc>
          <w:tcPr>
            <w:tcW w:w="4091" w:type="dxa"/>
            <w:tcBorders>
              <w:top w:val="inset" w:sz="6" w:space="0" w:color="000000"/>
              <w:left w:val="inset" w:sz="6" w:space="0" w:color="000000"/>
              <w:bottom w:val="inset" w:sz="6" w:space="0" w:color="000000"/>
              <w:right w:val="inset" w:sz="6" w:space="0" w:color="000000"/>
            </w:tcBorders>
            <w:vAlign w:val="center"/>
          </w:tcPr>
          <w:p w14:paraId="1144605E"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Funkcija: prikaz teže</w:t>
            </w:r>
          </w:p>
        </w:tc>
        <w:tc>
          <w:tcPr>
            <w:tcW w:w="1766" w:type="dxa"/>
            <w:tcBorders>
              <w:top w:val="inset" w:sz="6" w:space="0" w:color="000000"/>
              <w:left w:val="inset" w:sz="6" w:space="0" w:color="000000"/>
              <w:bottom w:val="inset" w:sz="6" w:space="0" w:color="000000"/>
              <w:right w:val="inset" w:sz="6" w:space="0" w:color="000000"/>
            </w:tcBorders>
            <w:vAlign w:val="center"/>
          </w:tcPr>
          <w:p w14:paraId="0731AC66"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7AF8C04"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0DA2558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F92233B" w14:textId="77777777" w:rsidR="00335AB9" w:rsidRDefault="00335AB9" w:rsidP="00F42D10">
            <w:pPr>
              <w:spacing w:before="135" w:after="135"/>
              <w:jc w:val="both"/>
              <w:textAlignment w:val="center"/>
              <w:rPr>
                <w:sz w:val="18"/>
                <w:szCs w:val="18"/>
              </w:rPr>
            </w:pPr>
            <w:r>
              <w:rPr>
                <w:sz w:val="18"/>
                <w:szCs w:val="18"/>
              </w:rPr>
              <w:t>2.38</w:t>
            </w:r>
          </w:p>
        </w:tc>
        <w:tc>
          <w:tcPr>
            <w:tcW w:w="4091" w:type="dxa"/>
            <w:tcBorders>
              <w:top w:val="inset" w:sz="6" w:space="0" w:color="000000"/>
              <w:left w:val="inset" w:sz="6" w:space="0" w:color="000000"/>
              <w:bottom w:val="inset" w:sz="6" w:space="0" w:color="000000"/>
              <w:right w:val="inset" w:sz="6" w:space="0" w:color="000000"/>
            </w:tcBorders>
            <w:vAlign w:val="center"/>
          </w:tcPr>
          <w:p w14:paraId="745E4AF9" w14:textId="77777777" w:rsidR="00335AB9" w:rsidRDefault="00335AB9" w:rsidP="00F42D10">
            <w:pPr>
              <w:spacing w:before="135" w:after="135"/>
              <w:jc w:val="both"/>
              <w:textAlignment w:val="center"/>
              <w:rPr>
                <w:rFonts w:ascii="Arial" w:hAnsi="Arial" w:cs="Arial"/>
                <w:color w:val="000000"/>
                <w:position w:val="-2"/>
                <w:sz w:val="18"/>
                <w:szCs w:val="18"/>
              </w:rPr>
            </w:pPr>
            <w:r w:rsidRPr="00E505A7">
              <w:rPr>
                <w:rFonts w:ascii="Arial" w:hAnsi="Arial" w:cs="Arial"/>
                <w:color w:val="000000"/>
                <w:position w:val="-2"/>
                <w:sz w:val="18"/>
                <w:szCs w:val="18"/>
              </w:rPr>
              <w:t>razdelek e: 50</w:t>
            </w:r>
            <w:r>
              <w:rPr>
                <w:rFonts w:ascii="Arial" w:hAnsi="Arial" w:cs="Arial"/>
                <w:color w:val="000000"/>
                <w:position w:val="-2"/>
                <w:sz w:val="18"/>
                <w:szCs w:val="18"/>
              </w:rPr>
              <w:t xml:space="preserve"> </w:t>
            </w:r>
            <w:r w:rsidRPr="00E505A7">
              <w:rPr>
                <w:rFonts w:ascii="Arial" w:hAnsi="Arial" w:cs="Arial"/>
                <w:color w:val="000000"/>
                <w:position w:val="-2"/>
                <w:sz w:val="18"/>
                <w:szCs w:val="18"/>
              </w:rPr>
              <w:t>g; 0-150</w:t>
            </w:r>
            <w:r>
              <w:rPr>
                <w:rFonts w:ascii="Arial" w:hAnsi="Arial" w:cs="Arial"/>
                <w:color w:val="000000"/>
                <w:position w:val="-2"/>
                <w:sz w:val="18"/>
                <w:szCs w:val="18"/>
              </w:rPr>
              <w:t xml:space="preserve"> </w:t>
            </w:r>
            <w:r w:rsidRPr="00E505A7">
              <w:rPr>
                <w:rFonts w:ascii="Arial" w:hAnsi="Arial" w:cs="Arial"/>
                <w:color w:val="000000"/>
                <w:position w:val="-2"/>
                <w:sz w:val="18"/>
                <w:szCs w:val="18"/>
              </w:rPr>
              <w:t>kg, e: 100</w:t>
            </w:r>
            <w:r>
              <w:rPr>
                <w:rFonts w:ascii="Arial" w:hAnsi="Arial" w:cs="Arial"/>
                <w:color w:val="000000"/>
                <w:position w:val="-2"/>
                <w:sz w:val="18"/>
                <w:szCs w:val="18"/>
              </w:rPr>
              <w:t xml:space="preserve"> </w:t>
            </w:r>
            <w:r w:rsidRPr="00E505A7">
              <w:rPr>
                <w:rFonts w:ascii="Arial" w:hAnsi="Arial" w:cs="Arial"/>
                <w:color w:val="000000"/>
                <w:position w:val="-2"/>
                <w:sz w:val="18"/>
                <w:szCs w:val="18"/>
              </w:rPr>
              <w:t>g; 150-300</w:t>
            </w:r>
            <w:r>
              <w:rPr>
                <w:rFonts w:ascii="Arial" w:hAnsi="Arial" w:cs="Arial"/>
                <w:color w:val="000000"/>
                <w:position w:val="-2"/>
                <w:sz w:val="18"/>
                <w:szCs w:val="18"/>
              </w:rPr>
              <w:t xml:space="preserve"> </w:t>
            </w:r>
            <w:r w:rsidRPr="00E505A7">
              <w:rPr>
                <w:rFonts w:ascii="Arial" w:hAnsi="Arial" w:cs="Arial"/>
                <w:color w:val="000000"/>
                <w:position w:val="-2"/>
                <w:sz w:val="18"/>
                <w:szCs w:val="18"/>
              </w:rPr>
              <w:t>kg</w:t>
            </w:r>
          </w:p>
        </w:tc>
        <w:tc>
          <w:tcPr>
            <w:tcW w:w="1766" w:type="dxa"/>
            <w:tcBorders>
              <w:top w:val="inset" w:sz="6" w:space="0" w:color="000000"/>
              <w:left w:val="inset" w:sz="6" w:space="0" w:color="000000"/>
              <w:bottom w:val="inset" w:sz="6" w:space="0" w:color="000000"/>
              <w:right w:val="inset" w:sz="6" w:space="0" w:color="000000"/>
            </w:tcBorders>
            <w:vAlign w:val="center"/>
          </w:tcPr>
          <w:p w14:paraId="606F29AB" w14:textId="77777777" w:rsidR="00335AB9" w:rsidRPr="00287759" w:rsidRDefault="00335AB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239E5EAA"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44ED44A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7B91276" w14:textId="77777777" w:rsidR="00335AB9" w:rsidRDefault="00335AB9" w:rsidP="00F42D10">
            <w:pPr>
              <w:spacing w:before="135" w:after="135"/>
              <w:jc w:val="both"/>
              <w:textAlignment w:val="center"/>
              <w:rPr>
                <w:sz w:val="18"/>
                <w:szCs w:val="18"/>
              </w:rPr>
            </w:pPr>
            <w:r>
              <w:rPr>
                <w:sz w:val="18"/>
                <w:szCs w:val="18"/>
              </w:rPr>
              <w:t>2.39</w:t>
            </w:r>
          </w:p>
        </w:tc>
        <w:tc>
          <w:tcPr>
            <w:tcW w:w="4091" w:type="dxa"/>
            <w:tcBorders>
              <w:top w:val="inset" w:sz="6" w:space="0" w:color="000000"/>
              <w:left w:val="inset" w:sz="6" w:space="0" w:color="000000"/>
              <w:bottom w:val="inset" w:sz="6" w:space="0" w:color="000000"/>
              <w:right w:val="inset" w:sz="6" w:space="0" w:color="000000"/>
            </w:tcBorders>
            <w:vAlign w:val="center"/>
          </w:tcPr>
          <w:p w14:paraId="02060599" w14:textId="77777777" w:rsidR="00335AB9" w:rsidRPr="00D637D4"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Overjena v skladu z Zakonom o meroslovju (Ur.l. RS št. 26/05)</w:t>
            </w:r>
          </w:p>
        </w:tc>
        <w:tc>
          <w:tcPr>
            <w:tcW w:w="1766" w:type="dxa"/>
            <w:tcBorders>
              <w:top w:val="inset" w:sz="6" w:space="0" w:color="000000"/>
              <w:left w:val="inset" w:sz="6" w:space="0" w:color="000000"/>
              <w:bottom w:val="inset" w:sz="6" w:space="0" w:color="000000"/>
              <w:right w:val="inset" w:sz="6" w:space="0" w:color="000000"/>
            </w:tcBorders>
            <w:vAlign w:val="center"/>
          </w:tcPr>
          <w:p w14:paraId="3C11720F" w14:textId="77777777" w:rsidR="00335AB9" w:rsidRPr="0028775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4517B21" w14:textId="77777777" w:rsidR="00335AB9" w:rsidRDefault="00335AB9" w:rsidP="00F42D10">
            <w:pPr>
              <w:spacing w:before="135" w:after="135"/>
              <w:jc w:val="both"/>
              <w:textAlignment w:val="center"/>
              <w:rPr>
                <w:rFonts w:ascii="Arial" w:hAnsi="Arial" w:cs="Arial"/>
                <w:color w:val="000000"/>
                <w:position w:val="-2"/>
                <w:sz w:val="18"/>
                <w:szCs w:val="18"/>
              </w:rPr>
            </w:pPr>
          </w:p>
        </w:tc>
      </w:tr>
    </w:tbl>
    <w:p w14:paraId="5D6FA630" w14:textId="77777777" w:rsidR="00335AB9" w:rsidRDefault="00335AB9" w:rsidP="00335AB9"/>
    <w:p w14:paraId="1F477261" w14:textId="77777777" w:rsidR="00335AB9" w:rsidRDefault="00335AB9" w:rsidP="00335AB9">
      <w:pPr>
        <w:spacing w:after="160" w:line="259" w:lineRule="auto"/>
        <w:rPr>
          <w:rFonts w:ascii="Arial" w:hAnsi="Arial" w:cs="Arial"/>
          <w:b/>
          <w:bCs/>
          <w:color w:val="000000"/>
          <w:position w:val="-2"/>
          <w:sz w:val="18"/>
          <w:szCs w:val="18"/>
        </w:rPr>
      </w:pPr>
      <w:r>
        <w:rPr>
          <w:rFonts w:ascii="Arial" w:hAnsi="Arial" w:cs="Arial"/>
          <w:b/>
          <w:bCs/>
          <w:color w:val="000000"/>
          <w:position w:val="-2"/>
          <w:sz w:val="18"/>
          <w:szCs w:val="18"/>
        </w:rPr>
        <w:br w:type="page"/>
      </w:r>
    </w:p>
    <w:p w14:paraId="76C077F3" w14:textId="63D5FF7E"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Obrazec št.: 1</w:t>
      </w:r>
      <w:r>
        <w:rPr>
          <w:rFonts w:ascii="Arial" w:hAnsi="Arial" w:cs="Arial"/>
          <w:color w:val="000000"/>
          <w:sz w:val="18"/>
          <w:szCs w:val="18"/>
        </w:rPr>
        <w:t>5</w:t>
      </w:r>
    </w:p>
    <w:p w14:paraId="50C690CC" w14:textId="51DFC337"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3</w:t>
      </w:r>
    </w:p>
    <w:p w14:paraId="7A324CFD" w14:textId="77777777" w:rsidR="004B5027" w:rsidRDefault="004B5027" w:rsidP="00335AB9">
      <w:pPr>
        <w:rPr>
          <w:rFonts w:ascii="Arial" w:hAnsi="Arial" w:cs="Arial"/>
          <w:b/>
          <w:bCs/>
          <w:color w:val="000000"/>
          <w:position w:val="-2"/>
          <w:sz w:val="18"/>
          <w:szCs w:val="18"/>
        </w:rPr>
      </w:pPr>
    </w:p>
    <w:p w14:paraId="12FBBF25" w14:textId="406B94A5" w:rsidR="00335AB9" w:rsidRDefault="00335AB9" w:rsidP="00335AB9">
      <w:r>
        <w:rPr>
          <w:rFonts w:ascii="Arial" w:hAnsi="Arial" w:cs="Arial"/>
          <w:b/>
          <w:bCs/>
          <w:color w:val="000000"/>
          <w:position w:val="-2"/>
          <w:sz w:val="18"/>
          <w:szCs w:val="18"/>
        </w:rPr>
        <w:t>Sklop 3: ELEKTRIČNI BOLNIŠKI POSTELJI</w:t>
      </w:r>
      <w:r>
        <w:t xml:space="preserve"> </w:t>
      </w:r>
      <w:r>
        <w:rPr>
          <w:rFonts w:ascii="Arial" w:hAnsi="Arial" w:cs="Arial"/>
          <w:b/>
          <w:bCs/>
          <w:color w:val="000000"/>
          <w:position w:val="-2"/>
          <w:sz w:val="18"/>
          <w:szCs w:val="18"/>
        </w:rPr>
        <w:t>ZA OBILNE PACIENTE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2B5D925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EE0A1FE" w14:textId="77777777" w:rsidR="00335AB9" w:rsidRDefault="00335AB9" w:rsidP="00F42D10">
            <w:pPr>
              <w:spacing w:before="135" w:after="135"/>
              <w:jc w:val="center"/>
              <w:textAlignment w:val="center"/>
            </w:pPr>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6AB365E9"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7F599746"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2B0D4D65" w14:textId="77777777" w:rsidR="00335AB9" w:rsidRPr="003E33FA" w:rsidRDefault="00335AB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385EE3FF"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14:paraId="009F9E6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FC3F23E"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5B30F7CF" w14:textId="77777777" w:rsidR="00335AB9" w:rsidRDefault="00335AB9" w:rsidP="00F42D10">
            <w:pPr>
              <w:spacing w:before="135" w:after="135"/>
              <w:jc w:val="both"/>
              <w:textAlignment w:val="center"/>
            </w:pPr>
            <w:r>
              <w:rPr>
                <w:rFonts w:ascii="Arial" w:hAnsi="Arial" w:cs="Arial"/>
                <w:b/>
                <w:bCs/>
                <w:color w:val="000000"/>
                <w:position w:val="-2"/>
                <w:sz w:val="18"/>
                <w:szCs w:val="18"/>
              </w:rPr>
              <w:t>Sklop 3: ELEKTRIČNA BOLNIŠKA POSTELJA</w:t>
            </w:r>
            <w:r>
              <w:t xml:space="preserve"> </w:t>
            </w:r>
            <w:r>
              <w:rPr>
                <w:rFonts w:ascii="Arial" w:hAnsi="Arial" w:cs="Arial"/>
                <w:b/>
                <w:bCs/>
                <w:color w:val="000000"/>
                <w:position w:val="-2"/>
                <w:sz w:val="18"/>
                <w:szCs w:val="18"/>
              </w:rPr>
              <w:t xml:space="preserve">ZA OBILNE PACIENTE, 2 kos </w:t>
            </w:r>
            <w:r w:rsidRPr="006F0996">
              <w:rPr>
                <w:rFonts w:ascii="Arial" w:hAnsi="Arial" w:cs="Arial"/>
                <w:color w:val="000000"/>
                <w:position w:val="-2"/>
                <w:sz w:val="18"/>
                <w:szCs w:val="18"/>
              </w:rPr>
              <w:t>(infekcijski odd. 1 kos, pljučni oddelek 1 kos)</w:t>
            </w:r>
          </w:p>
        </w:tc>
      </w:tr>
      <w:tr w:rsidR="00335AB9" w:rsidRPr="007517CD" w14:paraId="372B450E"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68BFBCF"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4347DE63"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Zahteve za posteljo</w:t>
            </w:r>
          </w:p>
        </w:tc>
      </w:tr>
      <w:tr w:rsidR="00335AB9" w:rsidRPr="007517CD" w14:paraId="4BC6223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204F072"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3.1</w:t>
            </w:r>
          </w:p>
        </w:tc>
        <w:tc>
          <w:tcPr>
            <w:tcW w:w="4091" w:type="dxa"/>
            <w:tcBorders>
              <w:top w:val="inset" w:sz="6" w:space="0" w:color="000000"/>
              <w:left w:val="inset" w:sz="6" w:space="0" w:color="000000"/>
              <w:bottom w:val="inset" w:sz="6" w:space="0" w:color="000000"/>
              <w:right w:val="inset" w:sz="6" w:space="0" w:color="000000"/>
            </w:tcBorders>
            <w:vAlign w:val="center"/>
          </w:tcPr>
          <w:p w14:paraId="62890E64"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S 4-delnim ležiščem z možnostjo širitve</w:t>
            </w:r>
          </w:p>
        </w:tc>
        <w:tc>
          <w:tcPr>
            <w:tcW w:w="1766" w:type="dxa"/>
            <w:tcBorders>
              <w:top w:val="inset" w:sz="6" w:space="0" w:color="000000"/>
              <w:left w:val="inset" w:sz="6" w:space="0" w:color="000000"/>
              <w:bottom w:val="inset" w:sz="6" w:space="0" w:color="000000"/>
              <w:right w:val="inset" w:sz="6" w:space="0" w:color="000000"/>
            </w:tcBorders>
            <w:vAlign w:val="center"/>
          </w:tcPr>
          <w:p w14:paraId="3EFA0F62"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A2D0283"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6B994BC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B1CAFBE"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3.2</w:t>
            </w:r>
          </w:p>
        </w:tc>
        <w:tc>
          <w:tcPr>
            <w:tcW w:w="4091" w:type="dxa"/>
            <w:tcBorders>
              <w:top w:val="inset" w:sz="6" w:space="0" w:color="000000"/>
              <w:left w:val="inset" w:sz="6" w:space="0" w:color="000000"/>
              <w:bottom w:val="inset" w:sz="6" w:space="0" w:color="000000"/>
              <w:right w:val="inset" w:sz="6" w:space="0" w:color="000000"/>
            </w:tcBorders>
            <w:vAlign w:val="center"/>
          </w:tcPr>
          <w:p w14:paraId="668ED23B"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S tremi nastavljivimi pregibi ležalne ploskve</w:t>
            </w:r>
          </w:p>
        </w:tc>
        <w:tc>
          <w:tcPr>
            <w:tcW w:w="1766" w:type="dxa"/>
            <w:tcBorders>
              <w:top w:val="inset" w:sz="6" w:space="0" w:color="000000"/>
              <w:left w:val="inset" w:sz="6" w:space="0" w:color="000000"/>
              <w:bottom w:val="inset" w:sz="6" w:space="0" w:color="000000"/>
              <w:right w:val="inset" w:sz="6" w:space="0" w:color="000000"/>
            </w:tcBorders>
            <w:vAlign w:val="center"/>
          </w:tcPr>
          <w:p w14:paraId="102402D8"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08DD10A"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2F3062F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2FD7872"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3.3</w:t>
            </w:r>
          </w:p>
        </w:tc>
        <w:tc>
          <w:tcPr>
            <w:tcW w:w="4091" w:type="dxa"/>
            <w:tcBorders>
              <w:top w:val="inset" w:sz="6" w:space="0" w:color="000000"/>
              <w:left w:val="inset" w:sz="6" w:space="0" w:color="000000"/>
              <w:bottom w:val="inset" w:sz="6" w:space="0" w:color="000000"/>
              <w:right w:val="inset" w:sz="6" w:space="0" w:color="000000"/>
            </w:tcBorders>
            <w:vAlign w:val="center"/>
          </w:tcPr>
          <w:p w14:paraId="01029532"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Možnost regulacije višine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5B22424E"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4C568B72"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3793201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E5078D0"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3.4</w:t>
            </w:r>
          </w:p>
        </w:tc>
        <w:tc>
          <w:tcPr>
            <w:tcW w:w="4091" w:type="dxa"/>
            <w:tcBorders>
              <w:top w:val="inset" w:sz="6" w:space="0" w:color="000000"/>
              <w:left w:val="inset" w:sz="6" w:space="0" w:color="000000"/>
              <w:bottom w:val="inset" w:sz="6" w:space="0" w:color="000000"/>
              <w:right w:val="inset" w:sz="6" w:space="0" w:color="000000"/>
            </w:tcBorders>
            <w:vAlign w:val="center"/>
          </w:tcPr>
          <w:p w14:paraId="2037A56C"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postavitve ležišča v trendelenburg ali antitrendelenburg položaj</w:t>
            </w:r>
          </w:p>
        </w:tc>
        <w:tc>
          <w:tcPr>
            <w:tcW w:w="1766" w:type="dxa"/>
            <w:tcBorders>
              <w:top w:val="inset" w:sz="6" w:space="0" w:color="000000"/>
              <w:left w:val="inset" w:sz="6" w:space="0" w:color="000000"/>
              <w:bottom w:val="inset" w:sz="6" w:space="0" w:color="000000"/>
              <w:right w:val="inset" w:sz="6" w:space="0" w:color="000000"/>
            </w:tcBorders>
            <w:vAlign w:val="center"/>
          </w:tcPr>
          <w:p w14:paraId="11D1DC68"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B012FCA"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149BD02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242E5AE"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3.5</w:t>
            </w:r>
          </w:p>
        </w:tc>
        <w:tc>
          <w:tcPr>
            <w:tcW w:w="4091" w:type="dxa"/>
            <w:tcBorders>
              <w:top w:val="inset" w:sz="6" w:space="0" w:color="000000"/>
              <w:left w:val="inset" w:sz="6" w:space="0" w:color="000000"/>
              <w:bottom w:val="inset" w:sz="6" w:space="0" w:color="000000"/>
              <w:right w:val="inset" w:sz="6" w:space="0" w:color="000000"/>
            </w:tcBorders>
            <w:vAlign w:val="center"/>
          </w:tcPr>
          <w:p w14:paraId="7B71F715"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Opremljena z mehanskimi mehanizmi na obeh straneh postelje pri vzglavnem delu za izravnavo ležišča v primeru reanimacije</w:t>
            </w:r>
          </w:p>
        </w:tc>
        <w:tc>
          <w:tcPr>
            <w:tcW w:w="1766" w:type="dxa"/>
            <w:tcBorders>
              <w:top w:val="inset" w:sz="6" w:space="0" w:color="000000"/>
              <w:left w:val="inset" w:sz="6" w:space="0" w:color="000000"/>
              <w:bottom w:val="inset" w:sz="6" w:space="0" w:color="000000"/>
              <w:right w:val="inset" w:sz="6" w:space="0" w:color="000000"/>
            </w:tcBorders>
            <w:vAlign w:val="center"/>
          </w:tcPr>
          <w:p w14:paraId="5E20EDA4" w14:textId="77777777" w:rsidR="00335AB9" w:rsidRPr="007517CD" w:rsidRDefault="00335AB9" w:rsidP="00F42D10">
            <w:pP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049A716"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59265C3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88D6E37"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3.6</w:t>
            </w:r>
          </w:p>
        </w:tc>
        <w:tc>
          <w:tcPr>
            <w:tcW w:w="4091" w:type="dxa"/>
            <w:tcBorders>
              <w:top w:val="inset" w:sz="6" w:space="0" w:color="000000"/>
              <w:left w:val="inset" w:sz="6" w:space="0" w:color="000000"/>
              <w:bottom w:val="inset" w:sz="6" w:space="0" w:color="000000"/>
              <w:right w:val="inset" w:sz="6" w:space="0" w:color="000000"/>
            </w:tcBorders>
            <w:vAlign w:val="center"/>
          </w:tcPr>
          <w:p w14:paraId="24CA0C19" w14:textId="77777777" w:rsidR="00335AB9" w:rsidRPr="00452FF1" w:rsidRDefault="00335AB9" w:rsidP="00F42D10">
            <w:pPr>
              <w:spacing w:before="135" w:after="135"/>
              <w:jc w:val="both"/>
              <w:textAlignment w:val="center"/>
              <w:rPr>
                <w:rFonts w:ascii="Arial" w:hAnsi="Arial" w:cs="Arial"/>
                <w:color w:val="000000"/>
                <w:sz w:val="18"/>
                <w:szCs w:val="18"/>
              </w:rPr>
            </w:pPr>
            <w:r w:rsidRPr="00452FF1">
              <w:rPr>
                <w:rFonts w:ascii="Arial" w:hAnsi="Arial" w:cs="Arial"/>
                <w:color w:val="000000"/>
                <w:sz w:val="18"/>
                <w:szCs w:val="18"/>
              </w:rPr>
              <w:t>Ležišče postelje z integriranim podaljškom ležišča in enodelno ograjico</w:t>
            </w:r>
          </w:p>
        </w:tc>
        <w:tc>
          <w:tcPr>
            <w:tcW w:w="1766" w:type="dxa"/>
            <w:tcBorders>
              <w:top w:val="inset" w:sz="6" w:space="0" w:color="000000"/>
              <w:left w:val="inset" w:sz="6" w:space="0" w:color="000000"/>
              <w:bottom w:val="inset" w:sz="6" w:space="0" w:color="000000"/>
              <w:right w:val="inset" w:sz="6" w:space="0" w:color="000000"/>
            </w:tcBorders>
            <w:vAlign w:val="center"/>
          </w:tcPr>
          <w:p w14:paraId="763EE5EF"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607ED45"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293C860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FAB7B66"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3.7</w:t>
            </w:r>
          </w:p>
        </w:tc>
        <w:tc>
          <w:tcPr>
            <w:tcW w:w="4091" w:type="dxa"/>
            <w:tcBorders>
              <w:top w:val="inset" w:sz="6" w:space="0" w:color="000000"/>
              <w:left w:val="inset" w:sz="6" w:space="0" w:color="000000"/>
              <w:bottom w:val="inset" w:sz="6" w:space="0" w:color="000000"/>
              <w:right w:val="inset" w:sz="6" w:space="0" w:color="000000"/>
            </w:tcBorders>
            <w:vAlign w:val="center"/>
          </w:tcPr>
          <w:p w14:paraId="60A9C95A" w14:textId="77777777" w:rsidR="00335AB9" w:rsidRPr="00452FF1" w:rsidRDefault="00335AB9" w:rsidP="00F42D10">
            <w:pPr>
              <w:spacing w:before="135" w:after="135"/>
              <w:jc w:val="both"/>
              <w:textAlignment w:val="center"/>
              <w:rPr>
                <w:rFonts w:ascii="Arial" w:hAnsi="Arial" w:cs="Arial"/>
                <w:color w:val="000000"/>
                <w:sz w:val="18"/>
                <w:szCs w:val="18"/>
              </w:rPr>
            </w:pPr>
            <w:r w:rsidRPr="00452FF1">
              <w:rPr>
                <w:rFonts w:ascii="Arial" w:hAnsi="Arial" w:cs="Arial"/>
                <w:color w:val="000000"/>
                <w:sz w:val="18"/>
                <w:szCs w:val="18"/>
              </w:rPr>
              <w:t>Z integrirano tehtnico</w:t>
            </w:r>
          </w:p>
        </w:tc>
        <w:tc>
          <w:tcPr>
            <w:tcW w:w="1766" w:type="dxa"/>
            <w:tcBorders>
              <w:top w:val="inset" w:sz="6" w:space="0" w:color="000000"/>
              <w:left w:val="inset" w:sz="6" w:space="0" w:color="000000"/>
              <w:bottom w:val="inset" w:sz="6" w:space="0" w:color="000000"/>
              <w:right w:val="inset" w:sz="6" w:space="0" w:color="000000"/>
            </w:tcBorders>
            <w:vAlign w:val="center"/>
          </w:tcPr>
          <w:p w14:paraId="6C9E5E9B"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2A04324"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2495EB6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1EEC577"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3.8</w:t>
            </w:r>
          </w:p>
        </w:tc>
        <w:tc>
          <w:tcPr>
            <w:tcW w:w="4091" w:type="dxa"/>
            <w:tcBorders>
              <w:top w:val="inset" w:sz="6" w:space="0" w:color="000000"/>
              <w:left w:val="inset" w:sz="6" w:space="0" w:color="000000"/>
              <w:bottom w:val="inset" w:sz="6" w:space="0" w:color="000000"/>
              <w:right w:val="inset" w:sz="6" w:space="0" w:color="000000"/>
            </w:tcBorders>
            <w:vAlign w:val="center"/>
          </w:tcPr>
          <w:p w14:paraId="101A1091"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S 4-imi dvokolesi, fi=150 mm</w:t>
            </w:r>
          </w:p>
        </w:tc>
        <w:tc>
          <w:tcPr>
            <w:tcW w:w="1766" w:type="dxa"/>
            <w:tcBorders>
              <w:top w:val="inset" w:sz="6" w:space="0" w:color="000000"/>
              <w:left w:val="inset" w:sz="6" w:space="0" w:color="000000"/>
              <w:bottom w:val="inset" w:sz="6" w:space="0" w:color="000000"/>
              <w:right w:val="inset" w:sz="6" w:space="0" w:color="000000"/>
            </w:tcBorders>
            <w:vAlign w:val="center"/>
          </w:tcPr>
          <w:p w14:paraId="52FA5634"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8C9E653"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52CD23E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6747B74"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3.9</w:t>
            </w:r>
          </w:p>
        </w:tc>
        <w:tc>
          <w:tcPr>
            <w:tcW w:w="4091" w:type="dxa"/>
            <w:tcBorders>
              <w:top w:val="inset" w:sz="6" w:space="0" w:color="000000"/>
              <w:left w:val="inset" w:sz="6" w:space="0" w:color="000000"/>
              <w:bottom w:val="inset" w:sz="6" w:space="0" w:color="000000"/>
              <w:right w:val="inset" w:sz="6" w:space="0" w:color="000000"/>
            </w:tcBorders>
            <w:vAlign w:val="center"/>
          </w:tcPr>
          <w:p w14:paraId="5DB0CAFC"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Z enodelno posteljno ograjico</w:t>
            </w:r>
          </w:p>
        </w:tc>
        <w:tc>
          <w:tcPr>
            <w:tcW w:w="1766" w:type="dxa"/>
            <w:tcBorders>
              <w:top w:val="inset" w:sz="6" w:space="0" w:color="000000"/>
              <w:left w:val="inset" w:sz="6" w:space="0" w:color="000000"/>
              <w:bottom w:val="inset" w:sz="6" w:space="0" w:color="000000"/>
              <w:right w:val="inset" w:sz="6" w:space="0" w:color="000000"/>
            </w:tcBorders>
            <w:vAlign w:val="center"/>
          </w:tcPr>
          <w:p w14:paraId="62680813"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4C0ABBA2"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13E2089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2E7E80F"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3.10</w:t>
            </w:r>
          </w:p>
        </w:tc>
        <w:tc>
          <w:tcPr>
            <w:tcW w:w="4091" w:type="dxa"/>
            <w:tcBorders>
              <w:top w:val="inset" w:sz="6" w:space="0" w:color="000000"/>
              <w:left w:val="inset" w:sz="6" w:space="0" w:color="000000"/>
              <w:bottom w:val="inset" w:sz="6" w:space="0" w:color="000000"/>
              <w:right w:val="inset" w:sz="6" w:space="0" w:color="000000"/>
            </w:tcBorders>
            <w:vAlign w:val="center"/>
          </w:tcPr>
          <w:p w14:paraId="35BE3A54"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Antidekubitusni posteljni vložek s prevleko iz materiala, ki se lahko čisti in razkužuje, višine 12-14-cm (kompatibilen s ponujeno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5DD068CD"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F517AD5"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28E39D18"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1710A3B"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sidRPr="007517CD">
              <w:rPr>
                <w:rFonts w:ascii="Arial" w:hAnsi="Arial" w:cs="Arial"/>
                <w:color w:val="000000"/>
                <w:position w:val="-2"/>
                <w:sz w:val="18"/>
                <w:szCs w:val="18"/>
              </w:rPr>
              <w:t>3.11</w:t>
            </w:r>
          </w:p>
        </w:tc>
        <w:tc>
          <w:tcPr>
            <w:tcW w:w="4091" w:type="dxa"/>
            <w:tcBorders>
              <w:top w:val="inset" w:sz="6" w:space="0" w:color="000000"/>
              <w:left w:val="inset" w:sz="6" w:space="0" w:color="000000"/>
              <w:bottom w:val="inset" w:sz="6" w:space="0" w:color="000000"/>
              <w:right w:val="inset" w:sz="6" w:space="0" w:color="000000"/>
            </w:tcBorders>
            <w:vAlign w:val="center"/>
          </w:tcPr>
          <w:p w14:paraId="48A2772A"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Konzola s trapeznim ročajem</w:t>
            </w:r>
          </w:p>
        </w:tc>
        <w:tc>
          <w:tcPr>
            <w:tcW w:w="1766" w:type="dxa"/>
            <w:tcBorders>
              <w:top w:val="inset" w:sz="6" w:space="0" w:color="000000"/>
              <w:left w:val="inset" w:sz="6" w:space="0" w:color="000000"/>
              <w:bottom w:val="inset" w:sz="6" w:space="0" w:color="000000"/>
              <w:right w:val="inset" w:sz="6" w:space="0" w:color="000000"/>
            </w:tcBorders>
            <w:vAlign w:val="center"/>
          </w:tcPr>
          <w:p w14:paraId="1BC25828"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9BCBE77"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158C2CA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F0E6E98"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3.12</w:t>
            </w:r>
          </w:p>
        </w:tc>
        <w:tc>
          <w:tcPr>
            <w:tcW w:w="4091" w:type="dxa"/>
            <w:tcBorders>
              <w:top w:val="inset" w:sz="6" w:space="0" w:color="000000"/>
              <w:left w:val="inset" w:sz="6" w:space="0" w:color="000000"/>
              <w:bottom w:val="inset" w:sz="6" w:space="0" w:color="000000"/>
              <w:right w:val="inset" w:sz="6" w:space="0" w:color="000000"/>
            </w:tcBorders>
            <w:vAlign w:val="center"/>
          </w:tcPr>
          <w:p w14:paraId="27B5A4FF" w14:textId="77777777" w:rsidR="00335AB9" w:rsidRPr="00452FF1" w:rsidRDefault="00335AB9" w:rsidP="00F42D10">
            <w:pPr>
              <w:spacing w:before="135" w:after="135"/>
              <w:jc w:val="both"/>
              <w:textAlignment w:val="center"/>
              <w:rPr>
                <w:rFonts w:ascii="Arial" w:hAnsi="Arial" w:cs="Arial"/>
                <w:color w:val="000000"/>
                <w:sz w:val="18"/>
                <w:szCs w:val="18"/>
              </w:rPr>
            </w:pPr>
            <w:r w:rsidRPr="00452FF1">
              <w:rPr>
                <w:rFonts w:ascii="Arial" w:hAnsi="Arial" w:cs="Arial"/>
                <w:color w:val="000000"/>
                <w:position w:val="-2"/>
                <w:sz w:val="18"/>
                <w:szCs w:val="18"/>
              </w:rPr>
              <w:t>Infuzijsko stojalo na vseh 4 vogalih.</w:t>
            </w:r>
          </w:p>
        </w:tc>
        <w:tc>
          <w:tcPr>
            <w:tcW w:w="1766" w:type="dxa"/>
            <w:tcBorders>
              <w:top w:val="inset" w:sz="6" w:space="0" w:color="000000"/>
              <w:left w:val="inset" w:sz="6" w:space="0" w:color="000000"/>
              <w:bottom w:val="inset" w:sz="6" w:space="0" w:color="000000"/>
              <w:right w:val="inset" w:sz="6" w:space="0" w:color="000000"/>
            </w:tcBorders>
            <w:vAlign w:val="center"/>
          </w:tcPr>
          <w:p w14:paraId="7E879410"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32482A51" w14:textId="77777777" w:rsidR="00335AB9" w:rsidRPr="007517CD" w:rsidRDefault="00335AB9" w:rsidP="00F42D10">
            <w:pPr>
              <w:spacing w:before="135" w:after="135"/>
              <w:jc w:val="both"/>
              <w:textAlignment w:val="center"/>
            </w:pPr>
            <w:r w:rsidRPr="007517CD">
              <w:rPr>
                <w:rFonts w:ascii="Arial" w:hAnsi="Arial" w:cs="Arial"/>
                <w:color w:val="000000"/>
                <w:position w:val="-2"/>
                <w:sz w:val="18"/>
                <w:szCs w:val="18"/>
              </w:rPr>
              <w:t> </w:t>
            </w:r>
          </w:p>
        </w:tc>
      </w:tr>
      <w:tr w:rsidR="00335AB9" w:rsidRPr="007517CD" w14:paraId="6FCFA63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D9B0573"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3.13</w:t>
            </w:r>
          </w:p>
        </w:tc>
        <w:tc>
          <w:tcPr>
            <w:tcW w:w="4091" w:type="dxa"/>
            <w:tcBorders>
              <w:top w:val="inset" w:sz="6" w:space="0" w:color="000000"/>
              <w:left w:val="inset" w:sz="6" w:space="0" w:color="000000"/>
              <w:bottom w:val="inset" w:sz="6" w:space="0" w:color="000000"/>
              <w:right w:val="inset" w:sz="6" w:space="0" w:color="000000"/>
            </w:tcBorders>
            <w:vAlign w:val="center"/>
          </w:tcPr>
          <w:p w14:paraId="7F2CD860"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Opremljena z zvočnim signalom v primeru, da ni centralno zaklenjena.</w:t>
            </w:r>
          </w:p>
        </w:tc>
        <w:tc>
          <w:tcPr>
            <w:tcW w:w="1766" w:type="dxa"/>
            <w:tcBorders>
              <w:top w:val="inset" w:sz="6" w:space="0" w:color="000000"/>
              <w:left w:val="inset" w:sz="6" w:space="0" w:color="000000"/>
              <w:bottom w:val="inset" w:sz="6" w:space="0" w:color="000000"/>
              <w:right w:val="inset" w:sz="6" w:space="0" w:color="000000"/>
            </w:tcBorders>
            <w:vAlign w:val="center"/>
          </w:tcPr>
          <w:p w14:paraId="7675E5A4"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3F7ADB4"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54D77397"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C292F74"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3.14</w:t>
            </w:r>
          </w:p>
        </w:tc>
        <w:tc>
          <w:tcPr>
            <w:tcW w:w="4091" w:type="dxa"/>
            <w:tcBorders>
              <w:top w:val="inset" w:sz="6" w:space="0" w:color="000000"/>
              <w:left w:val="inset" w:sz="6" w:space="0" w:color="000000"/>
              <w:bottom w:val="inset" w:sz="6" w:space="0" w:color="000000"/>
              <w:right w:val="inset" w:sz="6" w:space="0" w:color="000000"/>
            </w:tcBorders>
            <w:vAlign w:val="center"/>
          </w:tcPr>
          <w:p w14:paraId="230E3F19"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Postelja je opremljena z rezervno baterijo, ki omogoča premikanje postelje v nujnih primerih, ko ni električnega napajanja</w:t>
            </w:r>
          </w:p>
        </w:tc>
        <w:tc>
          <w:tcPr>
            <w:tcW w:w="1766" w:type="dxa"/>
            <w:tcBorders>
              <w:top w:val="inset" w:sz="6" w:space="0" w:color="000000"/>
              <w:left w:val="inset" w:sz="6" w:space="0" w:color="000000"/>
              <w:bottom w:val="inset" w:sz="6" w:space="0" w:color="000000"/>
              <w:right w:val="inset" w:sz="6" w:space="0" w:color="000000"/>
            </w:tcBorders>
            <w:vAlign w:val="center"/>
          </w:tcPr>
          <w:p w14:paraId="74976045"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E552E20"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090A056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87A4C55"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3.15</w:t>
            </w:r>
          </w:p>
        </w:tc>
        <w:tc>
          <w:tcPr>
            <w:tcW w:w="4091" w:type="dxa"/>
            <w:tcBorders>
              <w:top w:val="inset" w:sz="6" w:space="0" w:color="000000"/>
              <w:left w:val="inset" w:sz="6" w:space="0" w:color="000000"/>
              <w:bottom w:val="inset" w:sz="6" w:space="0" w:color="000000"/>
              <w:right w:val="inset" w:sz="6" w:space="0" w:color="000000"/>
            </w:tcBorders>
            <w:vAlign w:val="center"/>
          </w:tcPr>
          <w:p w14:paraId="36CF48F9"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Vsa 4 kolesa naj bodo del centralnega zavornega sistema.</w:t>
            </w:r>
          </w:p>
        </w:tc>
        <w:tc>
          <w:tcPr>
            <w:tcW w:w="1766" w:type="dxa"/>
            <w:tcBorders>
              <w:top w:val="inset" w:sz="6" w:space="0" w:color="000000"/>
              <w:left w:val="inset" w:sz="6" w:space="0" w:color="000000"/>
              <w:bottom w:val="inset" w:sz="6" w:space="0" w:color="000000"/>
              <w:right w:val="inset" w:sz="6" w:space="0" w:color="000000"/>
            </w:tcBorders>
            <w:vAlign w:val="center"/>
          </w:tcPr>
          <w:p w14:paraId="492F481B"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35EE10DF"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66E943D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607E9B82"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3.16</w:t>
            </w:r>
          </w:p>
        </w:tc>
        <w:tc>
          <w:tcPr>
            <w:tcW w:w="4091" w:type="dxa"/>
            <w:tcBorders>
              <w:top w:val="inset" w:sz="6" w:space="0" w:color="000000"/>
              <w:left w:val="inset" w:sz="6" w:space="0" w:color="000000"/>
              <w:bottom w:val="inset" w:sz="6" w:space="0" w:color="000000"/>
              <w:right w:val="inset" w:sz="6" w:space="0" w:color="000000"/>
            </w:tcBorders>
            <w:vAlign w:val="center"/>
          </w:tcPr>
          <w:p w14:paraId="7420A88F"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Stopalki centralnega zavornega sistema naj bosta na bočni strani zadnjih dveh koles, ločeni</w:t>
            </w:r>
          </w:p>
        </w:tc>
        <w:tc>
          <w:tcPr>
            <w:tcW w:w="1766" w:type="dxa"/>
            <w:tcBorders>
              <w:top w:val="inset" w:sz="6" w:space="0" w:color="000000"/>
              <w:left w:val="inset" w:sz="6" w:space="0" w:color="000000"/>
              <w:bottom w:val="inset" w:sz="6" w:space="0" w:color="000000"/>
              <w:right w:val="inset" w:sz="6" w:space="0" w:color="000000"/>
            </w:tcBorders>
            <w:vAlign w:val="center"/>
          </w:tcPr>
          <w:p w14:paraId="23EF6A17"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32C5BCD0"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45D8A74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DDC6580"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3.17</w:t>
            </w:r>
          </w:p>
        </w:tc>
        <w:tc>
          <w:tcPr>
            <w:tcW w:w="4091" w:type="dxa"/>
            <w:tcBorders>
              <w:top w:val="inset" w:sz="6" w:space="0" w:color="000000"/>
              <w:left w:val="inset" w:sz="6" w:space="0" w:color="000000"/>
              <w:bottom w:val="inset" w:sz="6" w:space="0" w:color="000000"/>
              <w:right w:val="inset" w:sz="6" w:space="0" w:color="000000"/>
            </w:tcBorders>
            <w:vAlign w:val="center"/>
          </w:tcPr>
          <w:p w14:paraId="2B2EA389"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Kolesa in odbojniki morajo biti iz materialov, ki ne puščajo sledi ob dotiku z drugim materialom (npr. na talni oblogi, stenah in drugo,…),</w:t>
            </w:r>
          </w:p>
        </w:tc>
        <w:tc>
          <w:tcPr>
            <w:tcW w:w="1766" w:type="dxa"/>
            <w:tcBorders>
              <w:top w:val="inset" w:sz="6" w:space="0" w:color="000000"/>
              <w:left w:val="inset" w:sz="6" w:space="0" w:color="000000"/>
              <w:bottom w:val="inset" w:sz="6" w:space="0" w:color="000000"/>
              <w:right w:val="inset" w:sz="6" w:space="0" w:color="000000"/>
            </w:tcBorders>
            <w:vAlign w:val="center"/>
          </w:tcPr>
          <w:p w14:paraId="374495E9"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D37EEFF"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497A44B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396CF59"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3.18</w:t>
            </w:r>
          </w:p>
        </w:tc>
        <w:tc>
          <w:tcPr>
            <w:tcW w:w="4091" w:type="dxa"/>
            <w:tcBorders>
              <w:top w:val="inset" w:sz="6" w:space="0" w:color="000000"/>
              <w:left w:val="inset" w:sz="6" w:space="0" w:color="000000"/>
              <w:bottom w:val="inset" w:sz="6" w:space="0" w:color="000000"/>
              <w:right w:val="inset" w:sz="6" w:space="0" w:color="000000"/>
            </w:tcBorders>
            <w:vAlign w:val="center"/>
          </w:tcPr>
          <w:p w14:paraId="6B9D60C5"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Vsi vogali postelje morajo biti opremljeni s prožnimi, integriranimi varnostnimi odbojniki, ki naj ne posegajo v prostor ali predstavljajo nevarnost udarca.</w:t>
            </w:r>
          </w:p>
        </w:tc>
        <w:tc>
          <w:tcPr>
            <w:tcW w:w="1766" w:type="dxa"/>
            <w:tcBorders>
              <w:top w:val="inset" w:sz="6" w:space="0" w:color="000000"/>
              <w:left w:val="inset" w:sz="6" w:space="0" w:color="000000"/>
              <w:bottom w:val="inset" w:sz="6" w:space="0" w:color="000000"/>
              <w:right w:val="inset" w:sz="6" w:space="0" w:color="000000"/>
            </w:tcBorders>
            <w:vAlign w:val="center"/>
          </w:tcPr>
          <w:p w14:paraId="0F9664CC"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7A5AA12"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r w:rsidR="00335AB9" w:rsidRPr="007517CD" w14:paraId="208C09E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2AAE197" w14:textId="77777777" w:rsidR="00335AB9" w:rsidRPr="007517CD"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3.19</w:t>
            </w:r>
          </w:p>
        </w:tc>
        <w:tc>
          <w:tcPr>
            <w:tcW w:w="4091" w:type="dxa"/>
            <w:tcBorders>
              <w:top w:val="inset" w:sz="6" w:space="0" w:color="000000"/>
              <w:left w:val="inset" w:sz="6" w:space="0" w:color="000000"/>
              <w:bottom w:val="inset" w:sz="6" w:space="0" w:color="000000"/>
              <w:right w:val="inset" w:sz="6" w:space="0" w:color="000000"/>
            </w:tcBorders>
            <w:vAlign w:val="center"/>
          </w:tcPr>
          <w:p w14:paraId="209D5824" w14:textId="77777777" w:rsidR="00335AB9" w:rsidRPr="002A7BFC" w:rsidRDefault="00335AB9" w:rsidP="00F42D10">
            <w:pPr>
              <w:spacing w:before="135" w:after="135"/>
              <w:jc w:val="both"/>
              <w:textAlignment w:val="center"/>
              <w:rPr>
                <w:rFonts w:ascii="Arial" w:hAnsi="Arial" w:cs="Arial"/>
                <w:color w:val="000000"/>
                <w:position w:val="-2"/>
                <w:sz w:val="18"/>
                <w:szCs w:val="18"/>
              </w:rPr>
            </w:pPr>
            <w:r w:rsidRPr="002A7BFC">
              <w:rPr>
                <w:rFonts w:ascii="Arial" w:hAnsi="Arial" w:cs="Arial"/>
                <w:color w:val="000000"/>
                <w:position w:val="-2"/>
                <w:sz w:val="18"/>
                <w:szCs w:val="18"/>
              </w:rPr>
              <w:t>Možnost obešanja urinske in drenažne vrečke, pod nivojem ležišča, na obeh straneh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4F4B2156" w14:textId="77777777" w:rsidR="00335AB9" w:rsidRPr="007517CD"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104ACC4B" w14:textId="77777777" w:rsidR="00335AB9" w:rsidRPr="007517CD" w:rsidRDefault="00335AB9" w:rsidP="00F42D10">
            <w:pPr>
              <w:spacing w:before="135" w:after="135"/>
              <w:jc w:val="both"/>
              <w:textAlignment w:val="center"/>
              <w:rPr>
                <w:rFonts w:ascii="Arial" w:hAnsi="Arial" w:cs="Arial"/>
                <w:color w:val="000000"/>
                <w:position w:val="-2"/>
                <w:sz w:val="18"/>
                <w:szCs w:val="18"/>
              </w:rPr>
            </w:pPr>
          </w:p>
        </w:tc>
      </w:tr>
    </w:tbl>
    <w:p w14:paraId="3763ABCB" w14:textId="77777777" w:rsidR="00335AB9" w:rsidRDefault="00335AB9" w:rsidP="00335AB9">
      <w:pPr>
        <w:spacing w:after="160" w:line="259" w:lineRule="auto"/>
        <w:rPr>
          <w:rFonts w:ascii="Arial" w:hAnsi="Arial" w:cs="Arial"/>
          <w:b/>
          <w:bCs/>
          <w:color w:val="000000"/>
          <w:position w:val="-2"/>
          <w:sz w:val="18"/>
          <w:szCs w:val="18"/>
        </w:rPr>
      </w:pPr>
      <w:r>
        <w:rPr>
          <w:rFonts w:ascii="Arial" w:hAnsi="Arial" w:cs="Arial"/>
          <w:b/>
          <w:bCs/>
          <w:color w:val="000000"/>
          <w:position w:val="-2"/>
          <w:sz w:val="18"/>
          <w:szCs w:val="18"/>
        </w:rPr>
        <w:br w:type="page"/>
      </w:r>
    </w:p>
    <w:p w14:paraId="12751CA2" w14:textId="69472A06"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Obrazec št.: 1</w:t>
      </w:r>
      <w:r>
        <w:rPr>
          <w:rFonts w:ascii="Arial" w:hAnsi="Arial" w:cs="Arial"/>
          <w:color w:val="000000"/>
          <w:sz w:val="18"/>
          <w:szCs w:val="18"/>
        </w:rPr>
        <w:t>6</w:t>
      </w:r>
    </w:p>
    <w:p w14:paraId="31D81BEA" w14:textId="046274FD"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4</w:t>
      </w:r>
    </w:p>
    <w:p w14:paraId="0F33D9F1" w14:textId="77777777" w:rsidR="004B5027" w:rsidRDefault="004B5027" w:rsidP="00335AB9">
      <w:pPr>
        <w:pStyle w:val="Podnaslov"/>
        <w:rPr>
          <w:rFonts w:ascii="Arial" w:hAnsi="Arial" w:cs="Arial"/>
          <w:b/>
          <w:bCs/>
          <w:color w:val="000000"/>
          <w:position w:val="-2"/>
          <w:sz w:val="18"/>
          <w:szCs w:val="18"/>
        </w:rPr>
      </w:pPr>
    </w:p>
    <w:p w14:paraId="05C26749" w14:textId="533CB59C" w:rsidR="00335AB9" w:rsidRPr="00D7021B" w:rsidRDefault="00335AB9" w:rsidP="00335AB9">
      <w:pPr>
        <w:pStyle w:val="Podnaslov"/>
        <w:rPr>
          <w:rFonts w:ascii="Arial" w:hAnsi="Arial" w:cs="Arial"/>
          <w:b/>
          <w:bCs/>
          <w:sz w:val="18"/>
          <w:szCs w:val="18"/>
        </w:rPr>
      </w:pPr>
      <w:r w:rsidRPr="00452FF1">
        <w:rPr>
          <w:rFonts w:ascii="Arial" w:hAnsi="Arial" w:cs="Arial"/>
          <w:b/>
          <w:bCs/>
          <w:color w:val="000000"/>
          <w:position w:val="-2"/>
          <w:sz w:val="18"/>
          <w:szCs w:val="18"/>
        </w:rPr>
        <w:t>Sklop 4: PEDIATRIČNE BOLNIŠKE POSTELJE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rsidRPr="00452FF1" w14:paraId="4661C074"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E011B83" w14:textId="77777777" w:rsidR="00335AB9" w:rsidRPr="00452FF1" w:rsidRDefault="00335AB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5B8928B6" w14:textId="77777777" w:rsidR="00335AB9" w:rsidRPr="00452FF1" w:rsidRDefault="00335AB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37EBA9D5" w14:textId="77777777" w:rsidR="00335AB9" w:rsidRPr="00452FF1" w:rsidRDefault="00335AB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PONUJENA OPREMA  - FUNKCIONALNE LASTNOSTI</w:t>
            </w:r>
          </w:p>
          <w:p w14:paraId="66DF1071" w14:textId="77777777" w:rsidR="00335AB9" w:rsidRPr="003E33FA" w:rsidRDefault="00335AB9" w:rsidP="00F42D10">
            <w:pPr>
              <w:spacing w:before="135" w:after="135"/>
              <w:jc w:val="center"/>
              <w:textAlignment w:val="center"/>
              <w:rPr>
                <w:rFonts w:ascii="Arial" w:hAnsi="Arial" w:cs="Arial"/>
                <w:b/>
                <w:bCs/>
                <w:sz w:val="18"/>
                <w:szCs w:val="18"/>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1686A482" w14:textId="77777777" w:rsidR="00335AB9" w:rsidRPr="00452FF1" w:rsidRDefault="00335AB9" w:rsidP="00F42D10">
            <w:pPr>
              <w:spacing w:before="135" w:after="135"/>
              <w:jc w:val="center"/>
              <w:textAlignment w:val="center"/>
              <w:rPr>
                <w:rFonts w:ascii="Arial" w:hAnsi="Arial" w:cs="Arial"/>
                <w:sz w:val="18"/>
                <w:szCs w:val="18"/>
              </w:rPr>
            </w:pPr>
            <w:r w:rsidRPr="00452FF1">
              <w:rPr>
                <w:rFonts w:ascii="Arial" w:hAnsi="Arial" w:cs="Arial"/>
                <w:color w:val="000000"/>
                <w:position w:val="-2"/>
                <w:sz w:val="18"/>
                <w:szCs w:val="18"/>
              </w:rPr>
              <w:t xml:space="preserve">Stran v prospektni / tehnični dokumentacij, kjer se nahaja podatek in je </w:t>
            </w:r>
            <w:r w:rsidRPr="00452FF1">
              <w:rPr>
                <w:rFonts w:ascii="Arial" w:hAnsi="Arial" w:cs="Arial"/>
                <w:b/>
                <w:bCs/>
                <w:color w:val="000000"/>
                <w:position w:val="-2"/>
                <w:sz w:val="18"/>
                <w:szCs w:val="18"/>
              </w:rPr>
              <w:t>s strani ponudnika jasno označen</w:t>
            </w:r>
          </w:p>
        </w:tc>
      </w:tr>
      <w:tr w:rsidR="00335AB9" w:rsidRPr="00452FF1" w14:paraId="1D9D4309"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F2108F2"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2160E77C"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b/>
                <w:bCs/>
                <w:color w:val="000000"/>
                <w:position w:val="-2"/>
                <w:sz w:val="18"/>
                <w:szCs w:val="18"/>
              </w:rPr>
              <w:t>Sklop 4: PEDIATRIČNE BOLNIŠKE POSTELJE, 5 kos</w:t>
            </w:r>
          </w:p>
        </w:tc>
      </w:tr>
      <w:tr w:rsidR="00335AB9" w:rsidRPr="00452FF1" w14:paraId="08150BD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D346E7B"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4.1</w:t>
            </w:r>
          </w:p>
        </w:tc>
        <w:tc>
          <w:tcPr>
            <w:tcW w:w="4091" w:type="dxa"/>
            <w:tcBorders>
              <w:top w:val="inset" w:sz="6" w:space="0" w:color="000000"/>
              <w:left w:val="inset" w:sz="6" w:space="0" w:color="000000"/>
              <w:bottom w:val="inset" w:sz="6" w:space="0" w:color="000000"/>
              <w:right w:val="inset" w:sz="6" w:space="0" w:color="000000"/>
            </w:tcBorders>
            <w:vAlign w:val="center"/>
          </w:tcPr>
          <w:p w14:paraId="4F7F29B1"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Varna delovna obremenitev vsaj 80 kg</w:t>
            </w:r>
          </w:p>
        </w:tc>
        <w:tc>
          <w:tcPr>
            <w:tcW w:w="1766" w:type="dxa"/>
            <w:tcBorders>
              <w:top w:val="inset" w:sz="6" w:space="0" w:color="000000"/>
              <w:left w:val="inset" w:sz="6" w:space="0" w:color="000000"/>
              <w:bottom w:val="inset" w:sz="6" w:space="0" w:color="000000"/>
              <w:right w:val="inset" w:sz="6" w:space="0" w:color="000000"/>
            </w:tcBorders>
            <w:vAlign w:val="center"/>
          </w:tcPr>
          <w:p w14:paraId="5C6F504D"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3568947B"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335AB9" w:rsidRPr="00452FF1" w14:paraId="4B869B0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A746384"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4.2</w:t>
            </w:r>
          </w:p>
        </w:tc>
        <w:tc>
          <w:tcPr>
            <w:tcW w:w="4091" w:type="dxa"/>
            <w:tcBorders>
              <w:top w:val="inset" w:sz="6" w:space="0" w:color="000000"/>
              <w:left w:val="inset" w:sz="6" w:space="0" w:color="000000"/>
              <w:bottom w:val="inset" w:sz="6" w:space="0" w:color="000000"/>
              <w:right w:val="inset" w:sz="6" w:space="0" w:color="000000"/>
            </w:tcBorders>
            <w:vAlign w:val="center"/>
          </w:tcPr>
          <w:p w14:paraId="4E1A9711"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sz w:val="18"/>
                <w:szCs w:val="18"/>
              </w:rPr>
              <w:t>Primerna za otroke starosti največ 7 let</w:t>
            </w:r>
          </w:p>
        </w:tc>
        <w:tc>
          <w:tcPr>
            <w:tcW w:w="1766" w:type="dxa"/>
            <w:tcBorders>
              <w:top w:val="inset" w:sz="6" w:space="0" w:color="000000"/>
              <w:left w:val="inset" w:sz="6" w:space="0" w:color="000000"/>
              <w:bottom w:val="inset" w:sz="6" w:space="0" w:color="000000"/>
              <w:right w:val="inset" w:sz="6" w:space="0" w:color="000000"/>
            </w:tcBorders>
            <w:vAlign w:val="center"/>
          </w:tcPr>
          <w:p w14:paraId="6D225864" w14:textId="77777777" w:rsidR="00335AB9" w:rsidRPr="00452FF1" w:rsidRDefault="00335AB9" w:rsidP="00F42D10">
            <w:pPr>
              <w:spacing w:before="135" w:after="135"/>
              <w:jc w:val="both"/>
              <w:textAlignment w:val="center"/>
              <w:rPr>
                <w:rFonts w:ascii="Arial" w:hAnsi="Arial" w:cs="Arial"/>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59A5DFC6"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335AB9" w:rsidRPr="00452FF1" w14:paraId="11B7048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5F71FB0"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4.3</w:t>
            </w:r>
          </w:p>
        </w:tc>
        <w:tc>
          <w:tcPr>
            <w:tcW w:w="4091" w:type="dxa"/>
            <w:tcBorders>
              <w:top w:val="inset" w:sz="6" w:space="0" w:color="000000"/>
              <w:left w:val="inset" w:sz="6" w:space="0" w:color="000000"/>
              <w:bottom w:val="inset" w:sz="6" w:space="0" w:color="000000"/>
              <w:right w:val="inset" w:sz="6" w:space="0" w:color="000000"/>
            </w:tcBorders>
            <w:vAlign w:val="center"/>
          </w:tcPr>
          <w:p w14:paraId="74874DDE"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Višina stanskih ograjic: najmanj 72 cm</w:t>
            </w:r>
          </w:p>
        </w:tc>
        <w:tc>
          <w:tcPr>
            <w:tcW w:w="1766" w:type="dxa"/>
            <w:tcBorders>
              <w:top w:val="inset" w:sz="6" w:space="0" w:color="000000"/>
              <w:left w:val="inset" w:sz="6" w:space="0" w:color="000000"/>
              <w:bottom w:val="inset" w:sz="6" w:space="0" w:color="000000"/>
              <w:right w:val="inset" w:sz="6" w:space="0" w:color="000000"/>
            </w:tcBorders>
            <w:vAlign w:val="center"/>
          </w:tcPr>
          <w:p w14:paraId="05C340ED"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c>
          <w:tcPr>
            <w:tcW w:w="1935" w:type="dxa"/>
            <w:tcBorders>
              <w:top w:val="inset" w:sz="6" w:space="0" w:color="000000"/>
              <w:left w:val="inset" w:sz="6" w:space="0" w:color="000000"/>
              <w:bottom w:val="inset" w:sz="6" w:space="0" w:color="000000"/>
              <w:right w:val="inset" w:sz="6" w:space="0" w:color="000000"/>
            </w:tcBorders>
            <w:vAlign w:val="center"/>
          </w:tcPr>
          <w:p w14:paraId="2E9E8091" w14:textId="77777777" w:rsidR="00335AB9" w:rsidRPr="00452FF1" w:rsidRDefault="00335AB9" w:rsidP="00F42D10">
            <w:pPr>
              <w:spacing w:before="135" w:after="135"/>
              <w:jc w:val="both"/>
              <w:textAlignment w:val="center"/>
              <w:rPr>
                <w:rFonts w:ascii="Arial" w:hAnsi="Arial" w:cs="Arial"/>
                <w:sz w:val="18"/>
                <w:szCs w:val="18"/>
              </w:rPr>
            </w:pPr>
            <w:r w:rsidRPr="00452FF1">
              <w:rPr>
                <w:rFonts w:ascii="Arial" w:hAnsi="Arial" w:cs="Arial"/>
                <w:color w:val="000000"/>
                <w:position w:val="-2"/>
                <w:sz w:val="18"/>
                <w:szCs w:val="18"/>
              </w:rPr>
              <w:t> </w:t>
            </w:r>
          </w:p>
        </w:tc>
      </w:tr>
      <w:tr w:rsidR="00335AB9" w:rsidRPr="00452FF1" w14:paraId="6F8D382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536992C"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4.4</w:t>
            </w:r>
          </w:p>
        </w:tc>
        <w:tc>
          <w:tcPr>
            <w:tcW w:w="4091" w:type="dxa"/>
            <w:tcBorders>
              <w:top w:val="inset" w:sz="6" w:space="0" w:color="000000"/>
              <w:left w:val="inset" w:sz="6" w:space="0" w:color="000000"/>
              <w:bottom w:val="inset" w:sz="6" w:space="0" w:color="000000"/>
              <w:right w:val="inset" w:sz="6" w:space="0" w:color="000000"/>
            </w:tcBorders>
            <w:vAlign w:val="center"/>
          </w:tcPr>
          <w:p w14:paraId="0A9F01CF"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Nastavitev stranskih ograjic s plinsko vzmetjo</w:t>
            </w:r>
          </w:p>
        </w:tc>
        <w:tc>
          <w:tcPr>
            <w:tcW w:w="1766" w:type="dxa"/>
            <w:tcBorders>
              <w:top w:val="inset" w:sz="6" w:space="0" w:color="000000"/>
              <w:left w:val="inset" w:sz="6" w:space="0" w:color="000000"/>
              <w:bottom w:val="inset" w:sz="6" w:space="0" w:color="000000"/>
              <w:right w:val="inset" w:sz="6" w:space="0" w:color="000000"/>
            </w:tcBorders>
            <w:vAlign w:val="center"/>
          </w:tcPr>
          <w:p w14:paraId="111506FE" w14:textId="77777777" w:rsidR="00335AB9" w:rsidRPr="00452FF1" w:rsidRDefault="00335AB9" w:rsidP="00F42D10">
            <w:pPr>
              <w:spacing w:before="135" w:after="135"/>
              <w:jc w:val="both"/>
              <w:textAlignment w:val="cente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6EB9F8DD"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5FC81A3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7AF6851"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4.5</w:t>
            </w:r>
          </w:p>
        </w:tc>
        <w:tc>
          <w:tcPr>
            <w:tcW w:w="4091" w:type="dxa"/>
            <w:tcBorders>
              <w:top w:val="inset" w:sz="6" w:space="0" w:color="000000"/>
              <w:left w:val="inset" w:sz="6" w:space="0" w:color="000000"/>
              <w:bottom w:val="inset" w:sz="6" w:space="0" w:color="000000"/>
              <w:right w:val="inset" w:sz="6" w:space="0" w:color="000000"/>
            </w:tcBorders>
            <w:vAlign w:val="center"/>
          </w:tcPr>
          <w:p w14:paraId="3F41978F"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52602243"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4D0F51F6"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7821A38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AA38821"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4.6</w:t>
            </w:r>
          </w:p>
        </w:tc>
        <w:tc>
          <w:tcPr>
            <w:tcW w:w="4091" w:type="dxa"/>
            <w:tcBorders>
              <w:top w:val="inset" w:sz="6" w:space="0" w:color="000000"/>
              <w:left w:val="inset" w:sz="6" w:space="0" w:color="000000"/>
              <w:bottom w:val="inset" w:sz="6" w:space="0" w:color="000000"/>
              <w:right w:val="inset" w:sz="6" w:space="0" w:color="000000"/>
            </w:tcBorders>
            <w:vAlign w:val="center"/>
          </w:tcPr>
          <w:p w14:paraId="0EAA1808"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hrbtnega dela ležišča - vzglavja</w:t>
            </w:r>
          </w:p>
        </w:tc>
        <w:tc>
          <w:tcPr>
            <w:tcW w:w="1766" w:type="dxa"/>
            <w:tcBorders>
              <w:top w:val="inset" w:sz="6" w:space="0" w:color="000000"/>
              <w:left w:val="inset" w:sz="6" w:space="0" w:color="000000"/>
              <w:bottom w:val="inset" w:sz="6" w:space="0" w:color="000000"/>
              <w:right w:val="inset" w:sz="6" w:space="0" w:color="000000"/>
            </w:tcBorders>
            <w:vAlign w:val="center"/>
          </w:tcPr>
          <w:p w14:paraId="2E68ADAB"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00DB4CE5"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20CB74F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D8ACCE1"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4.7</w:t>
            </w:r>
          </w:p>
        </w:tc>
        <w:tc>
          <w:tcPr>
            <w:tcW w:w="4091" w:type="dxa"/>
            <w:tcBorders>
              <w:top w:val="inset" w:sz="6" w:space="0" w:color="000000"/>
              <w:left w:val="inset" w:sz="6" w:space="0" w:color="000000"/>
              <w:bottom w:val="inset" w:sz="6" w:space="0" w:color="000000"/>
              <w:right w:val="inset" w:sz="6" w:space="0" w:color="000000"/>
            </w:tcBorders>
            <w:vAlign w:val="center"/>
          </w:tcPr>
          <w:p w14:paraId="10E2B586"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dviga ležišča</w:t>
            </w:r>
          </w:p>
        </w:tc>
        <w:tc>
          <w:tcPr>
            <w:tcW w:w="1766" w:type="dxa"/>
            <w:tcBorders>
              <w:top w:val="inset" w:sz="6" w:space="0" w:color="000000"/>
              <w:left w:val="inset" w:sz="6" w:space="0" w:color="000000"/>
              <w:bottom w:val="inset" w:sz="6" w:space="0" w:color="000000"/>
              <w:right w:val="inset" w:sz="6" w:space="0" w:color="000000"/>
            </w:tcBorders>
            <w:vAlign w:val="center"/>
          </w:tcPr>
          <w:p w14:paraId="645A8ABA"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0088F27E"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2D1E96F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853BDA4"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4.8</w:t>
            </w:r>
          </w:p>
        </w:tc>
        <w:tc>
          <w:tcPr>
            <w:tcW w:w="4091" w:type="dxa"/>
            <w:tcBorders>
              <w:top w:val="inset" w:sz="6" w:space="0" w:color="000000"/>
              <w:left w:val="inset" w:sz="6" w:space="0" w:color="000000"/>
              <w:bottom w:val="inset" w:sz="6" w:space="0" w:color="000000"/>
              <w:right w:val="inset" w:sz="6" w:space="0" w:color="000000"/>
            </w:tcBorders>
            <w:vAlign w:val="center"/>
          </w:tcPr>
          <w:p w14:paraId="7F9F169A"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Možnost nastavitve nagiba hrbtnega dela ležišča – vzglavja 15º / 15º</w:t>
            </w:r>
          </w:p>
        </w:tc>
        <w:tc>
          <w:tcPr>
            <w:tcW w:w="1766" w:type="dxa"/>
            <w:tcBorders>
              <w:top w:val="inset" w:sz="6" w:space="0" w:color="000000"/>
              <w:left w:val="inset" w:sz="6" w:space="0" w:color="000000"/>
              <w:bottom w:val="inset" w:sz="6" w:space="0" w:color="000000"/>
              <w:right w:val="inset" w:sz="6" w:space="0" w:color="000000"/>
            </w:tcBorders>
            <w:vAlign w:val="center"/>
          </w:tcPr>
          <w:p w14:paraId="1533082F"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61CDBED3"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79C1EE0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9936F29"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4.9</w:t>
            </w:r>
          </w:p>
        </w:tc>
        <w:tc>
          <w:tcPr>
            <w:tcW w:w="4091" w:type="dxa"/>
            <w:tcBorders>
              <w:top w:val="inset" w:sz="6" w:space="0" w:color="000000"/>
              <w:left w:val="inset" w:sz="6" w:space="0" w:color="000000"/>
              <w:bottom w:val="inset" w:sz="6" w:space="0" w:color="000000"/>
              <w:right w:val="inset" w:sz="6" w:space="0" w:color="000000"/>
            </w:tcBorders>
            <w:vAlign w:val="center"/>
          </w:tcPr>
          <w:p w14:paraId="781C260C"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Nastavitev višine posteljnega ležišča od 74 – 106 cm</w:t>
            </w:r>
          </w:p>
        </w:tc>
        <w:tc>
          <w:tcPr>
            <w:tcW w:w="1766" w:type="dxa"/>
            <w:tcBorders>
              <w:top w:val="inset" w:sz="6" w:space="0" w:color="000000"/>
              <w:left w:val="inset" w:sz="6" w:space="0" w:color="000000"/>
              <w:bottom w:val="inset" w:sz="6" w:space="0" w:color="000000"/>
              <w:right w:val="inset" w:sz="6" w:space="0" w:color="000000"/>
            </w:tcBorders>
            <w:vAlign w:val="center"/>
          </w:tcPr>
          <w:p w14:paraId="6AEC965D"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11515F4E"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59B11B1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FD47ED2"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4.10</w:t>
            </w:r>
          </w:p>
        </w:tc>
        <w:tc>
          <w:tcPr>
            <w:tcW w:w="4091" w:type="dxa"/>
            <w:tcBorders>
              <w:top w:val="inset" w:sz="6" w:space="0" w:color="000000"/>
              <w:left w:val="inset" w:sz="6" w:space="0" w:color="000000"/>
              <w:bottom w:val="inset" w:sz="6" w:space="0" w:color="000000"/>
              <w:right w:val="inset" w:sz="6" w:space="0" w:color="000000"/>
            </w:tcBorders>
            <w:vAlign w:val="center"/>
          </w:tcPr>
          <w:p w14:paraId="36120BD7"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postelje 82 x 167 x 155 cm</w:t>
            </w:r>
          </w:p>
        </w:tc>
        <w:tc>
          <w:tcPr>
            <w:tcW w:w="1766" w:type="dxa"/>
            <w:tcBorders>
              <w:top w:val="inset" w:sz="6" w:space="0" w:color="000000"/>
              <w:left w:val="inset" w:sz="6" w:space="0" w:color="000000"/>
              <w:bottom w:val="inset" w:sz="6" w:space="0" w:color="000000"/>
              <w:right w:val="inset" w:sz="6" w:space="0" w:color="000000"/>
            </w:tcBorders>
            <w:vAlign w:val="center"/>
          </w:tcPr>
          <w:p w14:paraId="6D5D10DE"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265D05B8"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316A3F2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A682FFE"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4.11</w:t>
            </w:r>
          </w:p>
        </w:tc>
        <w:tc>
          <w:tcPr>
            <w:tcW w:w="4091" w:type="dxa"/>
            <w:tcBorders>
              <w:top w:val="inset" w:sz="6" w:space="0" w:color="000000"/>
              <w:left w:val="inset" w:sz="6" w:space="0" w:color="000000"/>
              <w:bottom w:val="inset" w:sz="6" w:space="0" w:color="000000"/>
              <w:right w:val="inset" w:sz="6" w:space="0" w:color="000000"/>
            </w:tcBorders>
            <w:vAlign w:val="center"/>
          </w:tcPr>
          <w:p w14:paraId="0A0614CB"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ležišča 70 x 140 cm</w:t>
            </w:r>
          </w:p>
        </w:tc>
        <w:tc>
          <w:tcPr>
            <w:tcW w:w="1766" w:type="dxa"/>
            <w:tcBorders>
              <w:top w:val="inset" w:sz="6" w:space="0" w:color="000000"/>
              <w:left w:val="inset" w:sz="6" w:space="0" w:color="000000"/>
              <w:bottom w:val="inset" w:sz="6" w:space="0" w:color="000000"/>
              <w:right w:val="inset" w:sz="6" w:space="0" w:color="000000"/>
            </w:tcBorders>
            <w:vAlign w:val="center"/>
          </w:tcPr>
          <w:p w14:paraId="26586A6B"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28F746F7"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1EE6101B"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5404C72E"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4.12</w:t>
            </w:r>
          </w:p>
        </w:tc>
        <w:tc>
          <w:tcPr>
            <w:tcW w:w="4091" w:type="dxa"/>
            <w:tcBorders>
              <w:top w:val="inset" w:sz="6" w:space="0" w:color="000000"/>
              <w:left w:val="inset" w:sz="6" w:space="0" w:color="000000"/>
              <w:bottom w:val="inset" w:sz="6" w:space="0" w:color="000000"/>
              <w:right w:val="inset" w:sz="6" w:space="0" w:color="000000"/>
            </w:tcBorders>
            <w:vAlign w:val="center"/>
          </w:tcPr>
          <w:p w14:paraId="565A02A8"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 xml:space="preserve">Posteljni vložek – ležišče </w:t>
            </w:r>
          </w:p>
          <w:p w14:paraId="5624C3CB"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iz PU pene</w:t>
            </w:r>
          </w:p>
          <w:p w14:paraId="5B7817A3"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s snemljivo prevleko</w:t>
            </w:r>
          </w:p>
          <w:p w14:paraId="292FC0B4"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s pralno prevleko pri 90 ºC</w:t>
            </w:r>
          </w:p>
          <w:p w14:paraId="28006FDE"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prevleka nepropustna za tekočine, bakterije in viruse</w:t>
            </w:r>
          </w:p>
          <w:p w14:paraId="33D04D26"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primerna za dvig vzglavnega in vznožnega dela</w:t>
            </w:r>
          </w:p>
          <w:p w14:paraId="592C78CE"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z zadrgo</w:t>
            </w:r>
          </w:p>
          <w:p w14:paraId="1A23540D" w14:textId="77777777" w:rsidR="00335AB9" w:rsidRPr="00452FF1" w:rsidRDefault="00335AB9" w:rsidP="00F42D10">
            <w:pPr>
              <w:pStyle w:val="Odstavekseznama"/>
              <w:numPr>
                <w:ilvl w:val="0"/>
                <w:numId w:val="41"/>
              </w:numPr>
              <w:spacing w:before="135" w:after="135" w:line="259" w:lineRule="auto"/>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dimenzije 140 x 70 x 12 cm</w:t>
            </w:r>
          </w:p>
        </w:tc>
        <w:tc>
          <w:tcPr>
            <w:tcW w:w="1766" w:type="dxa"/>
            <w:tcBorders>
              <w:top w:val="inset" w:sz="6" w:space="0" w:color="000000"/>
              <w:left w:val="inset" w:sz="6" w:space="0" w:color="000000"/>
              <w:bottom w:val="inset" w:sz="6" w:space="0" w:color="000000"/>
              <w:right w:val="inset" w:sz="6" w:space="0" w:color="000000"/>
            </w:tcBorders>
            <w:vAlign w:val="center"/>
          </w:tcPr>
          <w:p w14:paraId="585C28B3"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62923AC9"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r w:rsidR="00335AB9" w:rsidRPr="00452FF1" w14:paraId="601527E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7B04A28A" w14:textId="77777777" w:rsidR="00335AB9" w:rsidRPr="00452FF1" w:rsidRDefault="00335AB9" w:rsidP="00F42D10">
            <w:pPr>
              <w:spacing w:before="135" w:after="135"/>
              <w:jc w:val="both"/>
              <w:textAlignment w:val="center"/>
              <w:rPr>
                <w:rFonts w:ascii="Arial" w:hAnsi="Arial" w:cs="Arial"/>
                <w:color w:val="000000"/>
                <w:position w:val="-2"/>
                <w:sz w:val="18"/>
                <w:szCs w:val="18"/>
              </w:rPr>
            </w:pPr>
            <w:r w:rsidRPr="00452FF1">
              <w:rPr>
                <w:rFonts w:ascii="Arial" w:hAnsi="Arial" w:cs="Arial"/>
                <w:color w:val="000000"/>
                <w:position w:val="-2"/>
                <w:sz w:val="18"/>
                <w:szCs w:val="18"/>
              </w:rPr>
              <w:t>4.13</w:t>
            </w:r>
          </w:p>
        </w:tc>
        <w:tc>
          <w:tcPr>
            <w:tcW w:w="4091" w:type="dxa"/>
            <w:tcBorders>
              <w:top w:val="inset" w:sz="6" w:space="0" w:color="000000"/>
              <w:left w:val="inset" w:sz="6" w:space="0" w:color="000000"/>
              <w:bottom w:val="inset" w:sz="6" w:space="0" w:color="000000"/>
              <w:right w:val="inset" w:sz="6" w:space="0" w:color="000000"/>
            </w:tcBorders>
            <w:vAlign w:val="center"/>
          </w:tcPr>
          <w:p w14:paraId="7BDC73F4"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 xml:space="preserve">Posteljno I.V. stojalo </w:t>
            </w:r>
            <w:r w:rsidRPr="003E33FA">
              <w:rPr>
                <w:rFonts w:ascii="Arial" w:hAnsi="Arial" w:cs="Arial"/>
                <w:b/>
                <w:bCs/>
                <w:color w:val="000000"/>
                <w:position w:val="-2"/>
                <w:sz w:val="18"/>
                <w:szCs w:val="18"/>
              </w:rPr>
              <w:t>za 3 postelje</w:t>
            </w:r>
          </w:p>
        </w:tc>
        <w:tc>
          <w:tcPr>
            <w:tcW w:w="1766" w:type="dxa"/>
            <w:tcBorders>
              <w:top w:val="inset" w:sz="6" w:space="0" w:color="000000"/>
              <w:left w:val="inset" w:sz="6" w:space="0" w:color="000000"/>
              <w:bottom w:val="inset" w:sz="6" w:space="0" w:color="000000"/>
              <w:right w:val="inset" w:sz="6" w:space="0" w:color="000000"/>
            </w:tcBorders>
            <w:vAlign w:val="center"/>
          </w:tcPr>
          <w:p w14:paraId="5359402A" w14:textId="77777777" w:rsidR="00335AB9" w:rsidRPr="00452FF1" w:rsidRDefault="00335AB9" w:rsidP="00F42D10">
            <w:pPr>
              <w:rPr>
                <w:rFonts w:ascii="Arial" w:hAnsi="Arial" w:cs="Arial"/>
                <w:color w:val="000000"/>
                <w:position w:val="-2"/>
                <w:sz w:val="18"/>
                <w:szCs w:val="18"/>
                <w:highlight w:val="yellow"/>
              </w:rPr>
            </w:pPr>
          </w:p>
        </w:tc>
        <w:tc>
          <w:tcPr>
            <w:tcW w:w="1935" w:type="dxa"/>
            <w:tcBorders>
              <w:top w:val="inset" w:sz="6" w:space="0" w:color="000000"/>
              <w:left w:val="inset" w:sz="6" w:space="0" w:color="000000"/>
              <w:bottom w:val="inset" w:sz="6" w:space="0" w:color="000000"/>
              <w:right w:val="inset" w:sz="6" w:space="0" w:color="000000"/>
            </w:tcBorders>
            <w:vAlign w:val="center"/>
          </w:tcPr>
          <w:p w14:paraId="21FF7416" w14:textId="77777777" w:rsidR="00335AB9" w:rsidRPr="00452FF1" w:rsidRDefault="00335AB9" w:rsidP="00F42D10">
            <w:pPr>
              <w:spacing w:before="135" w:after="135"/>
              <w:jc w:val="both"/>
              <w:textAlignment w:val="center"/>
              <w:rPr>
                <w:rFonts w:ascii="Arial" w:hAnsi="Arial" w:cs="Arial"/>
                <w:color w:val="000000"/>
                <w:position w:val="-2"/>
                <w:sz w:val="18"/>
                <w:szCs w:val="18"/>
              </w:rPr>
            </w:pPr>
          </w:p>
        </w:tc>
      </w:tr>
    </w:tbl>
    <w:p w14:paraId="26A81CA3" w14:textId="77777777" w:rsidR="00335AB9" w:rsidRPr="00452FF1" w:rsidRDefault="00335AB9" w:rsidP="00335AB9">
      <w:pPr>
        <w:ind w:left="708"/>
        <w:rPr>
          <w:rFonts w:ascii="Arial" w:hAnsi="Arial" w:cs="Arial"/>
          <w:sz w:val="18"/>
          <w:szCs w:val="18"/>
        </w:rPr>
      </w:pPr>
    </w:p>
    <w:p w14:paraId="2942EFBB" w14:textId="64997FF0"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Obrazec št.: 1</w:t>
      </w:r>
      <w:r>
        <w:rPr>
          <w:rFonts w:ascii="Arial" w:hAnsi="Arial" w:cs="Arial"/>
          <w:color w:val="000000"/>
          <w:sz w:val="18"/>
          <w:szCs w:val="18"/>
        </w:rPr>
        <w:t>7</w:t>
      </w:r>
    </w:p>
    <w:p w14:paraId="07F3A6B7" w14:textId="4BCF79F0"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5</w:t>
      </w:r>
    </w:p>
    <w:p w14:paraId="1A5F65A5" w14:textId="77777777" w:rsidR="00335AB9" w:rsidRDefault="00335AB9" w:rsidP="00335AB9">
      <w:pPr>
        <w:ind w:left="708"/>
      </w:pPr>
    </w:p>
    <w:p w14:paraId="04ED2E71" w14:textId="77777777" w:rsidR="00335AB9" w:rsidRDefault="00335AB9" w:rsidP="00335AB9">
      <w:r>
        <w:rPr>
          <w:rFonts w:ascii="Arial" w:hAnsi="Arial" w:cs="Arial"/>
          <w:b/>
          <w:bCs/>
          <w:color w:val="000000"/>
          <w:position w:val="-2"/>
          <w:sz w:val="18"/>
          <w:szCs w:val="18"/>
        </w:rPr>
        <w:t>Sklop 5: OBPOSTELJNE KONZOLNE MIZICE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360F596C"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A1B5695" w14:textId="77777777" w:rsidR="00335AB9" w:rsidRDefault="00335AB9" w:rsidP="00F42D10">
            <w:pPr>
              <w:spacing w:before="135" w:after="135"/>
              <w:jc w:val="center"/>
              <w:textAlignment w:val="center"/>
            </w:pPr>
            <w:r>
              <w:rPr>
                <w:rFonts w:ascii="Arial" w:hAnsi="Arial" w:cs="Arial"/>
                <w:color w:val="000000"/>
                <w:position w:val="-2"/>
                <w:sz w:val="18"/>
                <w:szCs w:val="18"/>
              </w:rPr>
              <w:t>OZNAKA LASTNOSTI</w:t>
            </w:r>
          </w:p>
        </w:tc>
        <w:tc>
          <w:tcPr>
            <w:tcW w:w="4091" w:type="dxa"/>
            <w:tcBorders>
              <w:top w:val="inset" w:sz="6" w:space="0" w:color="000000"/>
              <w:left w:val="inset" w:sz="6" w:space="0" w:color="000000"/>
              <w:bottom w:val="inset" w:sz="6" w:space="0" w:color="000000"/>
              <w:right w:val="inset" w:sz="6" w:space="0" w:color="000000"/>
            </w:tcBorders>
            <w:vAlign w:val="center"/>
          </w:tcPr>
          <w:p w14:paraId="25D54814"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023AF8B7"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2B6448F7" w14:textId="77777777" w:rsidR="00335AB9" w:rsidRPr="003E33FA" w:rsidRDefault="00335AB9" w:rsidP="00F42D10">
            <w:pPr>
              <w:spacing w:before="135" w:after="135"/>
              <w:jc w:val="center"/>
              <w:textAlignment w:val="center"/>
              <w:rPr>
                <w:b/>
                <w:bCs/>
              </w:rPr>
            </w:pPr>
            <w:r w:rsidRPr="003E33FA">
              <w:rPr>
                <w:rFonts w:ascii="Arial" w:hAnsi="Arial" w:cs="Arial"/>
                <w:b/>
                <w:bCs/>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41500652"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14:paraId="06F330D6"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05E651B7"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c>
          <w:tcPr>
            <w:tcW w:w="7792" w:type="dxa"/>
            <w:gridSpan w:val="3"/>
            <w:tcBorders>
              <w:top w:val="inset" w:sz="6" w:space="0" w:color="000000"/>
              <w:left w:val="inset" w:sz="6" w:space="0" w:color="000000"/>
              <w:bottom w:val="inset" w:sz="6" w:space="0" w:color="000000"/>
              <w:right w:val="inset" w:sz="6" w:space="0" w:color="000000"/>
            </w:tcBorders>
            <w:vAlign w:val="center"/>
          </w:tcPr>
          <w:p w14:paraId="6FD985E9" w14:textId="77777777" w:rsidR="00335AB9" w:rsidRDefault="00335AB9" w:rsidP="00F42D10">
            <w:pPr>
              <w:spacing w:before="135" w:after="135"/>
              <w:jc w:val="both"/>
              <w:textAlignment w:val="center"/>
            </w:pPr>
            <w:r>
              <w:rPr>
                <w:rFonts w:ascii="Arial" w:hAnsi="Arial" w:cs="Arial"/>
                <w:b/>
                <w:bCs/>
                <w:color w:val="000000"/>
                <w:position w:val="-2"/>
                <w:sz w:val="18"/>
                <w:szCs w:val="18"/>
              </w:rPr>
              <w:t xml:space="preserve">Sklop 5, OBPOSTELJNE KONZOLNE MIZICE, skupaj 34 kos </w:t>
            </w:r>
            <w:r w:rsidRPr="00D81B7C">
              <w:rPr>
                <w:rFonts w:ascii="Arial" w:hAnsi="Arial" w:cs="Arial"/>
                <w:color w:val="000000"/>
                <w:position w:val="-2"/>
                <w:sz w:val="18"/>
                <w:szCs w:val="18"/>
              </w:rPr>
              <w:t>(za abdominalni oddelek 5 kos, za gastroenterološki oddelek 3 kos, infektološki oddelek 4, nefro-dializa 4 kos, pnevmološki 10 kos in UC 8 kos)</w:t>
            </w:r>
          </w:p>
        </w:tc>
      </w:tr>
      <w:tr w:rsidR="00335AB9" w14:paraId="3F4D439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3AA53884" w14:textId="77777777" w:rsidR="00335AB9" w:rsidRDefault="00335AB9" w:rsidP="00F42D10">
            <w:pPr>
              <w:spacing w:before="135" w:after="135"/>
              <w:jc w:val="both"/>
              <w:textAlignment w:val="center"/>
            </w:pPr>
            <w:r>
              <w:rPr>
                <w:rFonts w:ascii="Arial" w:hAnsi="Arial" w:cs="Arial"/>
                <w:color w:val="000000"/>
                <w:position w:val="-2"/>
                <w:sz w:val="18"/>
                <w:szCs w:val="18"/>
              </w:rPr>
              <w:t>5.1</w:t>
            </w:r>
          </w:p>
        </w:tc>
        <w:tc>
          <w:tcPr>
            <w:tcW w:w="4091" w:type="dxa"/>
            <w:tcBorders>
              <w:top w:val="inset" w:sz="6" w:space="0" w:color="000000"/>
              <w:left w:val="inset" w:sz="6" w:space="0" w:color="000000"/>
              <w:bottom w:val="inset" w:sz="6" w:space="0" w:color="000000"/>
              <w:right w:val="inset" w:sz="6" w:space="0" w:color="000000"/>
            </w:tcBorders>
            <w:vAlign w:val="center"/>
          </w:tcPr>
          <w:p w14:paraId="6F75F153" w14:textId="77777777" w:rsidR="00335AB9" w:rsidRPr="005F63ED" w:rsidRDefault="00335AB9" w:rsidP="00F42D10">
            <w:pPr>
              <w:widowControl w:val="0"/>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Konstrukcijsko je mizica konzolna in omogoča bolniku uporabo v bolniški postelji, na stolu ali na invalidskem vozičku.</w:t>
            </w:r>
          </w:p>
          <w:p w14:paraId="1AB7E109" w14:textId="77777777" w:rsidR="00335AB9" w:rsidRPr="005C43EC" w:rsidRDefault="00335AB9" w:rsidP="00F42D10">
            <w:pPr>
              <w:spacing w:before="135" w:after="135"/>
              <w:jc w:val="both"/>
              <w:textAlignment w:val="center"/>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B40CEB1"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20462D86"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485FEC13"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22811B7" w14:textId="77777777" w:rsidR="00335AB9" w:rsidRDefault="00335AB9" w:rsidP="00F42D10">
            <w:pPr>
              <w:spacing w:before="135" w:after="135"/>
              <w:jc w:val="both"/>
              <w:textAlignment w:val="center"/>
            </w:pPr>
            <w:r>
              <w:rPr>
                <w:rFonts w:ascii="Arial" w:hAnsi="Arial" w:cs="Arial"/>
                <w:color w:val="000000"/>
                <w:position w:val="-2"/>
                <w:sz w:val="18"/>
                <w:szCs w:val="18"/>
              </w:rPr>
              <w:t>5.2</w:t>
            </w:r>
          </w:p>
        </w:tc>
        <w:tc>
          <w:tcPr>
            <w:tcW w:w="4091" w:type="dxa"/>
            <w:tcBorders>
              <w:top w:val="inset" w:sz="6" w:space="0" w:color="000000"/>
              <w:left w:val="inset" w:sz="6" w:space="0" w:color="000000"/>
              <w:bottom w:val="inset" w:sz="6" w:space="0" w:color="000000"/>
              <w:right w:val="inset" w:sz="6" w:space="0" w:color="000000"/>
            </w:tcBorders>
            <w:vAlign w:val="center"/>
          </w:tcPr>
          <w:p w14:paraId="263C62FD" w14:textId="77777777" w:rsidR="00335AB9" w:rsidRPr="005F63ED" w:rsidRDefault="00335AB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Celotno ogrodje je izdelano ter zaščiteno iz prašno barvanih jeklenih profilov, kar preprečuje razmnoževanje mikroorganizmov in omogoča čiščenje in razkuževanje.</w:t>
            </w:r>
          </w:p>
          <w:p w14:paraId="75AE3EA7" w14:textId="77777777" w:rsidR="00335AB9" w:rsidRPr="000C3921" w:rsidRDefault="00335AB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38A67618"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650D4012" w14:textId="77777777" w:rsidR="00335AB9" w:rsidRDefault="00335AB9" w:rsidP="00F42D10">
            <w:pPr>
              <w:spacing w:before="135" w:after="135"/>
              <w:jc w:val="both"/>
              <w:textAlignment w:val="center"/>
            </w:pPr>
            <w:r>
              <w:rPr>
                <w:rFonts w:ascii="Arial" w:hAnsi="Arial" w:cs="Arial"/>
                <w:color w:val="000000"/>
                <w:position w:val="-2"/>
                <w:sz w:val="18"/>
                <w:szCs w:val="18"/>
              </w:rPr>
              <w:t> </w:t>
            </w:r>
          </w:p>
        </w:tc>
      </w:tr>
      <w:tr w:rsidR="00335AB9" w14:paraId="5B31B8F1"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2F06035"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5.3</w:t>
            </w:r>
          </w:p>
        </w:tc>
        <w:tc>
          <w:tcPr>
            <w:tcW w:w="4091" w:type="dxa"/>
            <w:tcBorders>
              <w:top w:val="inset" w:sz="6" w:space="0" w:color="000000"/>
              <w:left w:val="inset" w:sz="6" w:space="0" w:color="000000"/>
              <w:bottom w:val="inset" w:sz="6" w:space="0" w:color="000000"/>
              <w:right w:val="inset" w:sz="6" w:space="0" w:color="000000"/>
            </w:tcBorders>
            <w:vAlign w:val="center"/>
          </w:tcPr>
          <w:p w14:paraId="7AA799C8" w14:textId="77777777" w:rsidR="00335AB9" w:rsidRPr="003E33FA" w:rsidRDefault="00335AB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 xml:space="preserve">Mizica je opremljena s štirimi kolesi fi 50 mm, ki morajo biti vsa z zavorami. </w:t>
            </w:r>
          </w:p>
          <w:p w14:paraId="0AC38745" w14:textId="77777777" w:rsidR="00335AB9" w:rsidRPr="003E33FA" w:rsidRDefault="00335AB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0A290E0E"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40CD419"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13554A80"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D90EB0A"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5.4</w:t>
            </w:r>
          </w:p>
        </w:tc>
        <w:tc>
          <w:tcPr>
            <w:tcW w:w="4091" w:type="dxa"/>
            <w:tcBorders>
              <w:top w:val="inset" w:sz="6" w:space="0" w:color="000000"/>
              <w:left w:val="inset" w:sz="6" w:space="0" w:color="000000"/>
              <w:bottom w:val="inset" w:sz="6" w:space="0" w:color="000000"/>
              <w:right w:val="inset" w:sz="6" w:space="0" w:color="000000"/>
            </w:tcBorders>
            <w:vAlign w:val="center"/>
          </w:tcPr>
          <w:p w14:paraId="5B95B147" w14:textId="77777777" w:rsidR="00335AB9" w:rsidRPr="000C3921" w:rsidRDefault="00335AB9" w:rsidP="00F42D10">
            <w:pPr>
              <w:spacing w:before="135" w:after="135"/>
              <w:jc w:val="both"/>
              <w:textAlignment w:val="center"/>
              <w:rPr>
                <w:rFonts w:ascii="Arial" w:hAnsi="Arial" w:cs="Arial"/>
                <w:color w:val="000000"/>
                <w:position w:val="-2"/>
                <w:sz w:val="18"/>
                <w:szCs w:val="18"/>
                <w:lang w:val="en-US"/>
              </w:rPr>
            </w:pPr>
            <w:r w:rsidRPr="005F63ED">
              <w:rPr>
                <w:rFonts w:ascii="Arial" w:eastAsia="Times New Roman" w:hAnsi="Arial" w:cs="Arial"/>
                <w:sz w:val="18"/>
                <w:szCs w:val="18"/>
                <w:lang w:eastAsia="sl-SI" w:bidi="hi-IN"/>
              </w:rPr>
              <w:t>Mehanizem koles zagotavlja dobro vodljivost, sistem blokiranja koles mora biti lahko dostopen z nogo.</w:t>
            </w:r>
          </w:p>
        </w:tc>
        <w:tc>
          <w:tcPr>
            <w:tcW w:w="1766" w:type="dxa"/>
            <w:tcBorders>
              <w:top w:val="inset" w:sz="6" w:space="0" w:color="000000"/>
              <w:left w:val="inset" w:sz="6" w:space="0" w:color="000000"/>
              <w:bottom w:val="inset" w:sz="6" w:space="0" w:color="000000"/>
              <w:right w:val="inset" w:sz="6" w:space="0" w:color="000000"/>
            </w:tcBorders>
            <w:vAlign w:val="center"/>
          </w:tcPr>
          <w:p w14:paraId="18BED80C" w14:textId="77777777" w:rsidR="00335AB9" w:rsidRPr="00C76BA5" w:rsidRDefault="00335AB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C73035F"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0114B3EF"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A17D50F"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5.5</w:t>
            </w:r>
          </w:p>
        </w:tc>
        <w:tc>
          <w:tcPr>
            <w:tcW w:w="4091" w:type="dxa"/>
            <w:tcBorders>
              <w:top w:val="inset" w:sz="6" w:space="0" w:color="000000"/>
              <w:left w:val="inset" w:sz="6" w:space="0" w:color="000000"/>
              <w:bottom w:val="inset" w:sz="6" w:space="0" w:color="000000"/>
              <w:right w:val="inset" w:sz="6" w:space="0" w:color="000000"/>
            </w:tcBorders>
            <w:vAlign w:val="center"/>
          </w:tcPr>
          <w:p w14:paraId="0F558202" w14:textId="77777777" w:rsidR="00335AB9" w:rsidRPr="00D7021B" w:rsidRDefault="00335AB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Mizica je oblikovana tako, da se delovna ploskev lahko namesti nad bolniško posteljo, podnožje se lahko zapelje pod posteljo.</w:t>
            </w:r>
          </w:p>
        </w:tc>
        <w:tc>
          <w:tcPr>
            <w:tcW w:w="1766" w:type="dxa"/>
            <w:tcBorders>
              <w:top w:val="inset" w:sz="6" w:space="0" w:color="000000"/>
              <w:left w:val="inset" w:sz="6" w:space="0" w:color="000000"/>
              <w:bottom w:val="inset" w:sz="6" w:space="0" w:color="000000"/>
              <w:right w:val="inset" w:sz="6" w:space="0" w:color="000000"/>
            </w:tcBorders>
            <w:vAlign w:val="center"/>
          </w:tcPr>
          <w:p w14:paraId="5E694D3C"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8C4CDB8"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184CA06D"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247921F" w14:textId="77777777" w:rsidR="00335AB9" w:rsidRDefault="00335AB9" w:rsidP="00F42D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5.6</w:t>
            </w:r>
          </w:p>
        </w:tc>
        <w:tc>
          <w:tcPr>
            <w:tcW w:w="4091" w:type="dxa"/>
            <w:tcBorders>
              <w:top w:val="inset" w:sz="6" w:space="0" w:color="000000"/>
              <w:left w:val="inset" w:sz="6" w:space="0" w:color="000000"/>
              <w:bottom w:val="inset" w:sz="6" w:space="0" w:color="000000"/>
              <w:right w:val="inset" w:sz="6" w:space="0" w:color="000000"/>
            </w:tcBorders>
            <w:vAlign w:val="center"/>
          </w:tcPr>
          <w:p w14:paraId="5EBD6EE0" w14:textId="77777777" w:rsidR="00335AB9" w:rsidRPr="003E33FA" w:rsidRDefault="00335AB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3E33FA">
              <w:rPr>
                <w:rFonts w:ascii="Arial" w:eastAsia="Times New Roman" w:hAnsi="Arial" w:cs="Arial"/>
                <w:sz w:val="18"/>
                <w:szCs w:val="18"/>
                <w:lang w:eastAsia="sl-SI" w:bidi="hi-IN"/>
              </w:rPr>
              <w:t>Podnožje naj bo v obliki črke U</w:t>
            </w:r>
          </w:p>
        </w:tc>
        <w:tc>
          <w:tcPr>
            <w:tcW w:w="1766" w:type="dxa"/>
            <w:tcBorders>
              <w:top w:val="inset" w:sz="6" w:space="0" w:color="000000"/>
              <w:left w:val="inset" w:sz="6" w:space="0" w:color="000000"/>
              <w:bottom w:val="inset" w:sz="6" w:space="0" w:color="000000"/>
              <w:right w:val="inset" w:sz="6" w:space="0" w:color="000000"/>
            </w:tcBorders>
            <w:vAlign w:val="center"/>
          </w:tcPr>
          <w:p w14:paraId="245374E2" w14:textId="77777777" w:rsidR="00335AB9"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0B7DAAB" w14:textId="77777777" w:rsidR="00335AB9" w:rsidRDefault="00335AB9" w:rsidP="00F42D10">
            <w:pPr>
              <w:spacing w:before="135" w:after="135"/>
              <w:jc w:val="both"/>
              <w:textAlignment w:val="center"/>
              <w:rPr>
                <w:rFonts w:ascii="Arial" w:hAnsi="Arial" w:cs="Arial"/>
                <w:color w:val="000000"/>
                <w:position w:val="-2"/>
                <w:sz w:val="18"/>
                <w:szCs w:val="18"/>
              </w:rPr>
            </w:pPr>
          </w:p>
        </w:tc>
      </w:tr>
      <w:tr w:rsidR="00335AB9" w14:paraId="744F903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4EB321F4" w14:textId="77777777" w:rsidR="00335AB9" w:rsidRPr="005C43EC" w:rsidRDefault="00335AB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5.7</w:t>
            </w:r>
          </w:p>
        </w:tc>
        <w:tc>
          <w:tcPr>
            <w:tcW w:w="4091" w:type="dxa"/>
            <w:tcBorders>
              <w:top w:val="inset" w:sz="6" w:space="0" w:color="000000"/>
              <w:left w:val="inset" w:sz="6" w:space="0" w:color="000000"/>
              <w:bottom w:val="inset" w:sz="6" w:space="0" w:color="000000"/>
              <w:right w:val="inset" w:sz="6" w:space="0" w:color="000000"/>
            </w:tcBorders>
            <w:vAlign w:val="center"/>
          </w:tcPr>
          <w:p w14:paraId="492A7BDC" w14:textId="77777777" w:rsidR="00335AB9" w:rsidRPr="000C3921" w:rsidRDefault="00335AB9" w:rsidP="00F42D10">
            <w:pPr>
              <w:spacing w:before="135" w:after="135"/>
              <w:jc w:val="both"/>
              <w:textAlignment w:val="center"/>
              <w:rPr>
                <w:rFonts w:ascii="Arial" w:hAnsi="Arial" w:cs="Arial"/>
                <w:color w:val="000000"/>
                <w:sz w:val="18"/>
                <w:szCs w:val="18"/>
                <w:lang w:val="en-US"/>
              </w:rPr>
            </w:pPr>
            <w:r w:rsidRPr="00271A6A">
              <w:rPr>
                <w:rFonts w:ascii="Arial" w:hAnsi="Arial" w:cs="Arial"/>
                <w:color w:val="000000"/>
                <w:sz w:val="18"/>
                <w:szCs w:val="18"/>
                <w:lang w:val="en-US"/>
              </w:rPr>
              <w:t xml:space="preserve">Mizna ploskev je poglobljena (minimalen rob-cca 2 mm), </w:t>
            </w:r>
          </w:p>
        </w:tc>
        <w:tc>
          <w:tcPr>
            <w:tcW w:w="1766" w:type="dxa"/>
            <w:tcBorders>
              <w:top w:val="inset" w:sz="6" w:space="0" w:color="000000"/>
              <w:left w:val="inset" w:sz="6" w:space="0" w:color="000000"/>
              <w:bottom w:val="inset" w:sz="6" w:space="0" w:color="000000"/>
              <w:right w:val="inset" w:sz="6" w:space="0" w:color="000000"/>
            </w:tcBorders>
            <w:vAlign w:val="center"/>
          </w:tcPr>
          <w:p w14:paraId="7DDE882D"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5D1B1DB5" w14:textId="77777777" w:rsidR="00335AB9" w:rsidRDefault="00335AB9" w:rsidP="00F42D10">
            <w:pPr>
              <w:spacing w:before="135" w:after="135"/>
              <w:jc w:val="both"/>
              <w:textAlignment w:val="center"/>
            </w:pPr>
          </w:p>
        </w:tc>
      </w:tr>
      <w:tr w:rsidR="00335AB9" w14:paraId="42E30CB2"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2B5CFB5B" w14:textId="77777777" w:rsidR="00335AB9" w:rsidRPr="005C43EC" w:rsidRDefault="00335AB9" w:rsidP="00F42D10">
            <w:pPr>
              <w:spacing w:before="135" w:after="135"/>
              <w:jc w:val="both"/>
              <w:textAlignment w:val="center"/>
              <w:rPr>
                <w:rFonts w:ascii="Arial" w:hAnsi="Arial" w:cs="Arial"/>
                <w:sz w:val="18"/>
                <w:szCs w:val="18"/>
              </w:rPr>
            </w:pPr>
            <w:r>
              <w:rPr>
                <w:rFonts w:ascii="Arial" w:hAnsi="Arial" w:cs="Arial"/>
                <w:color w:val="000000"/>
                <w:position w:val="-2"/>
                <w:sz w:val="18"/>
                <w:szCs w:val="18"/>
              </w:rPr>
              <w:t>5.8</w:t>
            </w:r>
          </w:p>
        </w:tc>
        <w:tc>
          <w:tcPr>
            <w:tcW w:w="4091" w:type="dxa"/>
            <w:tcBorders>
              <w:top w:val="inset" w:sz="6" w:space="0" w:color="000000"/>
              <w:left w:val="inset" w:sz="6" w:space="0" w:color="000000"/>
              <w:bottom w:val="inset" w:sz="6" w:space="0" w:color="000000"/>
              <w:right w:val="inset" w:sz="6" w:space="0" w:color="000000"/>
            </w:tcBorders>
            <w:vAlign w:val="center"/>
          </w:tcPr>
          <w:p w14:paraId="29239652" w14:textId="77777777" w:rsidR="00335AB9" w:rsidRPr="003E33FA" w:rsidRDefault="00335AB9" w:rsidP="00F42D10">
            <w:pPr>
              <w:spacing w:before="135" w:after="135"/>
              <w:jc w:val="both"/>
              <w:textAlignment w:val="center"/>
              <w:rPr>
                <w:rFonts w:ascii="Arial" w:hAnsi="Arial" w:cs="Arial"/>
                <w:strike/>
                <w:color w:val="EE0000"/>
                <w:sz w:val="18"/>
                <w:szCs w:val="18"/>
              </w:rPr>
            </w:pPr>
            <w:r w:rsidRPr="003E33FA">
              <w:rPr>
                <w:rFonts w:ascii="Arial" w:hAnsi="Arial" w:cs="Arial"/>
                <w:color w:val="000000"/>
                <w:sz w:val="18"/>
                <w:szCs w:val="18"/>
                <w:lang w:val="en-US"/>
              </w:rPr>
              <w:t xml:space="preserve">Mizica nastavljiva zvezno po višini s plinsko vzmetjo </w:t>
            </w:r>
            <w:r w:rsidRPr="003E33FA">
              <w:rPr>
                <w:rFonts w:ascii="Arial" w:eastAsia="Times New Roman" w:hAnsi="Arial" w:cs="Arial"/>
                <w:sz w:val="18"/>
                <w:szCs w:val="18"/>
                <w:lang w:eastAsia="sl-SI" w:bidi="hi-IN"/>
              </w:rPr>
              <w:t>od vsaj 88 cm do 115</w:t>
            </w:r>
          </w:p>
        </w:tc>
        <w:tc>
          <w:tcPr>
            <w:tcW w:w="1766" w:type="dxa"/>
            <w:tcBorders>
              <w:top w:val="inset" w:sz="6" w:space="0" w:color="000000"/>
              <w:left w:val="inset" w:sz="6" w:space="0" w:color="000000"/>
              <w:bottom w:val="inset" w:sz="6" w:space="0" w:color="000000"/>
              <w:right w:val="inset" w:sz="6" w:space="0" w:color="000000"/>
            </w:tcBorders>
            <w:vAlign w:val="center"/>
          </w:tcPr>
          <w:p w14:paraId="554A8D79" w14:textId="77777777" w:rsidR="00335AB9" w:rsidRPr="00C76BA5" w:rsidRDefault="00335AB9" w:rsidP="00F42D10">
            <w:pPr>
              <w:spacing w:before="135" w:after="135"/>
              <w:jc w:val="both"/>
              <w:textAlignment w:val="center"/>
              <w:rPr>
                <w:rFonts w:ascii="Calibri" w:hAnsi="Calibri" w:cs="Calibri"/>
              </w:rPr>
            </w:pPr>
          </w:p>
        </w:tc>
        <w:tc>
          <w:tcPr>
            <w:tcW w:w="1935" w:type="dxa"/>
            <w:tcBorders>
              <w:top w:val="inset" w:sz="6" w:space="0" w:color="000000"/>
              <w:left w:val="inset" w:sz="6" w:space="0" w:color="000000"/>
              <w:bottom w:val="inset" w:sz="6" w:space="0" w:color="000000"/>
              <w:right w:val="inset" w:sz="6" w:space="0" w:color="000000"/>
            </w:tcBorders>
            <w:vAlign w:val="center"/>
          </w:tcPr>
          <w:p w14:paraId="282231F3" w14:textId="77777777" w:rsidR="00335AB9" w:rsidRDefault="00335AB9" w:rsidP="00F42D10">
            <w:pPr>
              <w:spacing w:before="135" w:after="135"/>
              <w:jc w:val="both"/>
              <w:textAlignment w:val="center"/>
            </w:pPr>
          </w:p>
        </w:tc>
      </w:tr>
      <w:tr w:rsidR="00335AB9" w14:paraId="7C884C9A" w14:textId="77777777" w:rsidTr="00F42D10">
        <w:tc>
          <w:tcPr>
            <w:tcW w:w="1262" w:type="dxa"/>
            <w:tcBorders>
              <w:top w:val="inset" w:sz="6" w:space="0" w:color="000000"/>
              <w:left w:val="inset" w:sz="6" w:space="0" w:color="000000"/>
              <w:bottom w:val="inset" w:sz="6" w:space="0" w:color="000000"/>
              <w:right w:val="inset" w:sz="6" w:space="0" w:color="000000"/>
            </w:tcBorders>
            <w:vAlign w:val="center"/>
          </w:tcPr>
          <w:p w14:paraId="1B6AE534" w14:textId="77777777" w:rsidR="00335AB9" w:rsidRPr="005C43EC" w:rsidRDefault="00335AB9" w:rsidP="00F42D10">
            <w:pPr>
              <w:spacing w:before="135" w:after="135"/>
              <w:jc w:val="both"/>
              <w:textAlignment w:val="center"/>
              <w:rPr>
                <w:rFonts w:ascii="Arial" w:hAnsi="Arial" w:cs="Arial"/>
                <w:sz w:val="18"/>
                <w:szCs w:val="18"/>
              </w:rPr>
            </w:pPr>
            <w:r>
              <w:rPr>
                <w:rFonts w:ascii="Arial" w:hAnsi="Arial" w:cs="Arial"/>
                <w:sz w:val="18"/>
                <w:szCs w:val="18"/>
              </w:rPr>
              <w:t>5.9</w:t>
            </w:r>
          </w:p>
        </w:tc>
        <w:tc>
          <w:tcPr>
            <w:tcW w:w="4091" w:type="dxa"/>
            <w:tcBorders>
              <w:top w:val="inset" w:sz="6" w:space="0" w:color="000000"/>
              <w:left w:val="inset" w:sz="6" w:space="0" w:color="000000"/>
              <w:bottom w:val="inset" w:sz="6" w:space="0" w:color="000000"/>
              <w:right w:val="inset" w:sz="6" w:space="0" w:color="000000"/>
            </w:tcBorders>
            <w:vAlign w:val="center"/>
          </w:tcPr>
          <w:p w14:paraId="6EE7BBE0" w14:textId="77777777" w:rsidR="00335AB9" w:rsidRPr="005F63ED" w:rsidRDefault="00335AB9" w:rsidP="00F42D10">
            <w:pPr>
              <w:widowControl w:val="0"/>
              <w:tabs>
                <w:tab w:val="left" w:pos="556"/>
              </w:tabs>
              <w:suppressAutoHyphens/>
              <w:autoSpaceDE w:val="0"/>
              <w:autoSpaceDN w:val="0"/>
              <w:adjustRightInd w:val="0"/>
              <w:jc w:val="both"/>
              <w:rPr>
                <w:rFonts w:ascii="Arial" w:eastAsia="Times New Roman" w:hAnsi="Arial" w:cs="Arial"/>
                <w:sz w:val="18"/>
                <w:szCs w:val="18"/>
                <w:lang w:eastAsia="sl-SI" w:bidi="hi-IN"/>
              </w:rPr>
            </w:pPr>
            <w:r w:rsidRPr="005F63ED">
              <w:rPr>
                <w:rFonts w:ascii="Arial" w:eastAsia="Times New Roman" w:hAnsi="Arial" w:cs="Arial"/>
                <w:sz w:val="18"/>
                <w:szCs w:val="18"/>
                <w:lang w:eastAsia="sl-SI" w:bidi="hi-IN"/>
              </w:rPr>
              <w:t xml:space="preserve">Dimenzije delovne ploskve mizice v velikosti: </w:t>
            </w:r>
          </w:p>
          <w:p w14:paraId="4B1F8539" w14:textId="77777777" w:rsidR="00335AB9" w:rsidRPr="008A1F55" w:rsidRDefault="00335AB9" w:rsidP="00F42D10">
            <w:pPr>
              <w:pStyle w:val="Odstavekseznama"/>
              <w:widowControl w:val="0"/>
              <w:numPr>
                <w:ilvl w:val="0"/>
                <w:numId w:val="41"/>
              </w:numPr>
              <w:tabs>
                <w:tab w:val="left" w:pos="556"/>
              </w:tabs>
              <w:suppressAutoHyphens/>
              <w:autoSpaceDE w:val="0"/>
              <w:autoSpaceDN w:val="0"/>
              <w:adjustRightInd w:val="0"/>
              <w:spacing w:after="160" w:line="259" w:lineRule="auto"/>
              <w:jc w:val="both"/>
              <w:rPr>
                <w:rFonts w:ascii="Arial" w:eastAsia="Times New Roman" w:hAnsi="Arial" w:cs="Arial"/>
                <w:sz w:val="18"/>
                <w:szCs w:val="18"/>
                <w:lang w:eastAsia="sl-SI" w:bidi="hi-IN"/>
              </w:rPr>
            </w:pPr>
            <w:r>
              <w:rPr>
                <w:rFonts w:ascii="Arial" w:eastAsia="Times New Roman" w:hAnsi="Arial" w:cs="Arial"/>
                <w:sz w:val="18"/>
                <w:szCs w:val="18"/>
                <w:lang w:eastAsia="sl-SI" w:bidi="hi-IN"/>
              </w:rPr>
              <w:t>š</w:t>
            </w:r>
            <w:r w:rsidRPr="008A1F55">
              <w:rPr>
                <w:rFonts w:ascii="Arial" w:eastAsia="Times New Roman" w:hAnsi="Arial" w:cs="Arial"/>
                <w:sz w:val="18"/>
                <w:szCs w:val="18"/>
                <w:lang w:eastAsia="sl-SI" w:bidi="hi-IN"/>
              </w:rPr>
              <w:t xml:space="preserve">irina: do 46 cm;  </w:t>
            </w:r>
          </w:p>
          <w:p w14:paraId="1346B77F" w14:textId="77777777" w:rsidR="00335AB9" w:rsidRPr="008A1F55" w:rsidRDefault="00335AB9" w:rsidP="00F42D10">
            <w:pPr>
              <w:pStyle w:val="Odstavekseznama"/>
              <w:widowControl w:val="0"/>
              <w:numPr>
                <w:ilvl w:val="0"/>
                <w:numId w:val="41"/>
              </w:numPr>
              <w:tabs>
                <w:tab w:val="left" w:pos="556"/>
              </w:tabs>
              <w:suppressAutoHyphens/>
              <w:autoSpaceDE w:val="0"/>
              <w:autoSpaceDN w:val="0"/>
              <w:adjustRightInd w:val="0"/>
              <w:spacing w:after="160" w:line="259" w:lineRule="auto"/>
              <w:jc w:val="both"/>
              <w:rPr>
                <w:rFonts w:ascii="Arial" w:eastAsia="Times New Roman" w:hAnsi="Arial" w:cs="Arial"/>
                <w:sz w:val="18"/>
                <w:szCs w:val="18"/>
                <w:lang w:eastAsia="sl-SI" w:bidi="hi-IN"/>
              </w:rPr>
            </w:pPr>
            <w:r w:rsidRPr="008A1F55">
              <w:rPr>
                <w:rFonts w:ascii="Arial" w:eastAsia="Times New Roman" w:hAnsi="Arial" w:cs="Arial"/>
                <w:sz w:val="18"/>
                <w:szCs w:val="18"/>
                <w:lang w:eastAsia="sl-SI" w:bidi="hi-IN"/>
              </w:rPr>
              <w:t xml:space="preserve">dolžina: do 78 cm, </w:t>
            </w:r>
          </w:p>
        </w:tc>
        <w:tc>
          <w:tcPr>
            <w:tcW w:w="1766" w:type="dxa"/>
            <w:tcBorders>
              <w:top w:val="inset" w:sz="6" w:space="0" w:color="000000"/>
              <w:left w:val="inset" w:sz="6" w:space="0" w:color="000000"/>
              <w:bottom w:val="inset" w:sz="6" w:space="0" w:color="000000"/>
              <w:right w:val="inset" w:sz="6" w:space="0" w:color="000000"/>
            </w:tcBorders>
            <w:vAlign w:val="center"/>
          </w:tcPr>
          <w:p w14:paraId="1AFA4A2C" w14:textId="77777777" w:rsidR="00335AB9" w:rsidRDefault="00335AB9" w:rsidP="00F42D10">
            <w:pPr>
              <w:spacing w:before="135" w:after="135"/>
              <w:jc w:val="both"/>
              <w:textAlignment w:val="center"/>
            </w:pPr>
          </w:p>
        </w:tc>
        <w:tc>
          <w:tcPr>
            <w:tcW w:w="1935" w:type="dxa"/>
            <w:tcBorders>
              <w:top w:val="inset" w:sz="6" w:space="0" w:color="000000"/>
              <w:left w:val="inset" w:sz="6" w:space="0" w:color="000000"/>
              <w:bottom w:val="inset" w:sz="6" w:space="0" w:color="000000"/>
              <w:right w:val="inset" w:sz="6" w:space="0" w:color="000000"/>
            </w:tcBorders>
            <w:vAlign w:val="center"/>
          </w:tcPr>
          <w:p w14:paraId="0EFC34F5" w14:textId="77777777" w:rsidR="00335AB9" w:rsidRDefault="00335AB9" w:rsidP="00F42D10">
            <w:pPr>
              <w:spacing w:before="135" w:after="135"/>
              <w:jc w:val="both"/>
              <w:textAlignment w:val="center"/>
            </w:pPr>
          </w:p>
        </w:tc>
      </w:tr>
    </w:tbl>
    <w:p w14:paraId="13EFB997" w14:textId="77777777" w:rsidR="00335AB9" w:rsidRDefault="00335AB9" w:rsidP="00335AB9">
      <w:pPr>
        <w:ind w:left="708"/>
      </w:pPr>
    </w:p>
    <w:p w14:paraId="6EAFA341" w14:textId="77777777" w:rsidR="00335AB9" w:rsidRDefault="00335AB9" w:rsidP="00335AB9">
      <w:pPr>
        <w:spacing w:after="160" w:line="259" w:lineRule="auto"/>
      </w:pPr>
      <w:r>
        <w:br w:type="page"/>
      </w:r>
    </w:p>
    <w:p w14:paraId="75CA04F5" w14:textId="11F97C06" w:rsidR="004B5027" w:rsidRPr="004B5027" w:rsidRDefault="004B5027" w:rsidP="004B5027">
      <w:pPr>
        <w:spacing w:before="225" w:after="0" w:line="240" w:lineRule="auto"/>
        <w:jc w:val="right"/>
      </w:pPr>
      <w:r w:rsidRPr="004B5027">
        <w:rPr>
          <w:rFonts w:ascii="Arial" w:hAnsi="Arial" w:cs="Arial"/>
          <w:color w:val="000000"/>
          <w:sz w:val="18"/>
          <w:szCs w:val="18"/>
        </w:rPr>
        <w:lastRenderedPageBreak/>
        <w:t>Obrazec št.: 1</w:t>
      </w:r>
      <w:r>
        <w:rPr>
          <w:rFonts w:ascii="Arial" w:hAnsi="Arial" w:cs="Arial"/>
          <w:color w:val="000000"/>
          <w:sz w:val="18"/>
          <w:szCs w:val="18"/>
        </w:rPr>
        <w:t>8</w:t>
      </w:r>
    </w:p>
    <w:p w14:paraId="622D1DA4" w14:textId="439D0253" w:rsidR="004B5027" w:rsidRDefault="004B5027" w:rsidP="004B50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za sklop 6</w:t>
      </w:r>
    </w:p>
    <w:p w14:paraId="34B74475" w14:textId="77777777" w:rsidR="004B5027" w:rsidRDefault="004B5027" w:rsidP="00335AB9">
      <w:pPr>
        <w:rPr>
          <w:rFonts w:ascii="Arial" w:hAnsi="Arial" w:cs="Arial"/>
          <w:b/>
          <w:bCs/>
          <w:color w:val="000000"/>
          <w:position w:val="-2"/>
          <w:sz w:val="18"/>
          <w:szCs w:val="18"/>
        </w:rPr>
      </w:pPr>
    </w:p>
    <w:p w14:paraId="6316E6CD" w14:textId="7185CA85" w:rsidR="00335AB9" w:rsidRDefault="00335AB9" w:rsidP="00335AB9">
      <w:r w:rsidRPr="003E33FA">
        <w:rPr>
          <w:rFonts w:ascii="Arial" w:hAnsi="Arial" w:cs="Arial"/>
          <w:b/>
          <w:bCs/>
          <w:color w:val="000000"/>
          <w:position w:val="-2"/>
          <w:sz w:val="18"/>
          <w:szCs w:val="18"/>
        </w:rPr>
        <w:t>Sklop 6</w:t>
      </w:r>
      <w:r>
        <w:rPr>
          <w:rFonts w:ascii="Arial" w:hAnsi="Arial" w:cs="Arial"/>
          <w:b/>
          <w:bCs/>
          <w:color w:val="000000"/>
          <w:position w:val="-2"/>
          <w:sz w:val="18"/>
          <w:szCs w:val="18"/>
        </w:rPr>
        <w:t>:</w:t>
      </w:r>
      <w:r w:rsidRPr="003E33FA">
        <w:rPr>
          <w:rFonts w:ascii="Arial" w:hAnsi="Arial" w:cs="Arial"/>
          <w:b/>
          <w:bCs/>
          <w:color w:val="000000"/>
          <w:position w:val="-2"/>
          <w:sz w:val="18"/>
          <w:szCs w:val="18"/>
        </w:rPr>
        <w:t xml:space="preserve"> POSTELJICA ZA DOJENČKE</w:t>
      </w:r>
    </w:p>
    <w:tbl>
      <w:tblPr>
        <w:tblStyle w:val="TableGridPHPDOCX"/>
        <w:tblW w:w="5000" w:type="pct"/>
        <w:tblInd w:w="14" w:type="dxa"/>
        <w:tblLayout w:type="fixed"/>
        <w:tblLook w:val="04A0" w:firstRow="1" w:lastRow="0" w:firstColumn="1" w:lastColumn="0" w:noHBand="0" w:noVBand="1"/>
      </w:tblPr>
      <w:tblGrid>
        <w:gridCol w:w="1262"/>
        <w:gridCol w:w="4091"/>
        <w:gridCol w:w="1766"/>
        <w:gridCol w:w="1935"/>
      </w:tblGrid>
      <w:tr w:rsidR="00335AB9" w14:paraId="3C7CAD0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0A13FC9" w14:textId="77777777" w:rsidR="00335AB9" w:rsidRDefault="00335AB9" w:rsidP="00F42D10">
            <w:pPr>
              <w:spacing w:before="135" w:after="135"/>
              <w:jc w:val="center"/>
              <w:textAlignment w:val="center"/>
            </w:pPr>
            <w:r>
              <w:rPr>
                <w:rFonts w:ascii="Arial" w:hAnsi="Arial" w:cs="Arial"/>
                <w:color w:val="000000"/>
                <w:position w:val="-2"/>
                <w:sz w:val="18"/>
                <w:szCs w:val="18"/>
              </w:rPr>
              <w:t>OZNAKA LASTNOSTI</w:t>
            </w:r>
          </w:p>
        </w:tc>
        <w:tc>
          <w:tcPr>
            <w:tcW w:w="4092" w:type="dxa"/>
            <w:tcBorders>
              <w:top w:val="inset" w:sz="6" w:space="0" w:color="000000"/>
              <w:left w:val="inset" w:sz="6" w:space="0" w:color="000000"/>
              <w:bottom w:val="inset" w:sz="6" w:space="0" w:color="000000"/>
              <w:right w:val="inset" w:sz="6" w:space="0" w:color="000000"/>
            </w:tcBorders>
            <w:vAlign w:val="center"/>
          </w:tcPr>
          <w:p w14:paraId="4518B86B" w14:textId="77777777" w:rsidR="00335AB9" w:rsidRDefault="00335AB9" w:rsidP="00F42D10">
            <w:pPr>
              <w:spacing w:before="135" w:after="135"/>
              <w:jc w:val="center"/>
              <w:textAlignment w:val="center"/>
            </w:pPr>
            <w:r>
              <w:rPr>
                <w:rFonts w:ascii="Arial" w:hAnsi="Arial" w:cs="Arial"/>
                <w:color w:val="000000"/>
                <w:position w:val="-2"/>
                <w:sz w:val="18"/>
                <w:szCs w:val="18"/>
              </w:rPr>
              <w:t>RAZPISANA OPREMA – STROKOVNE ZAHTEVE NAROČNIKA  </w:t>
            </w:r>
          </w:p>
        </w:tc>
        <w:tc>
          <w:tcPr>
            <w:tcW w:w="1766" w:type="dxa"/>
            <w:tcBorders>
              <w:top w:val="inset" w:sz="6" w:space="0" w:color="000000"/>
              <w:left w:val="inset" w:sz="6" w:space="0" w:color="000000"/>
              <w:bottom w:val="inset" w:sz="6" w:space="0" w:color="000000"/>
              <w:right w:val="inset" w:sz="6" w:space="0" w:color="000000"/>
            </w:tcBorders>
            <w:vAlign w:val="center"/>
          </w:tcPr>
          <w:p w14:paraId="6067B5C4" w14:textId="77777777" w:rsidR="00335AB9" w:rsidRDefault="00335AB9" w:rsidP="00F42D10">
            <w:pPr>
              <w:spacing w:before="135" w:after="135"/>
              <w:jc w:val="center"/>
              <w:textAlignment w:val="center"/>
            </w:pPr>
            <w:r>
              <w:rPr>
                <w:rFonts w:ascii="Arial" w:hAnsi="Arial" w:cs="Arial"/>
                <w:color w:val="000000"/>
                <w:position w:val="-2"/>
                <w:sz w:val="18"/>
                <w:szCs w:val="18"/>
              </w:rPr>
              <w:t>PONUJENA OPREMA  - FUNKCIONALNE LASTNOSTI</w:t>
            </w:r>
          </w:p>
          <w:p w14:paraId="05B4FDCB" w14:textId="77777777" w:rsidR="00335AB9" w:rsidRDefault="00335AB9" w:rsidP="00F42D10">
            <w:pPr>
              <w:spacing w:before="135" w:after="135"/>
              <w:jc w:val="center"/>
              <w:textAlignment w:val="center"/>
            </w:pPr>
            <w:r>
              <w:rPr>
                <w:rFonts w:ascii="Arial" w:hAnsi="Arial" w:cs="Arial"/>
                <w:color w:val="000000"/>
                <w:position w:val="-2"/>
                <w:sz w:val="18"/>
                <w:szCs w:val="18"/>
              </w:rPr>
              <w:t>(podatke vnese ponudnik!)</w:t>
            </w:r>
          </w:p>
        </w:tc>
        <w:tc>
          <w:tcPr>
            <w:tcW w:w="1935" w:type="dxa"/>
            <w:tcBorders>
              <w:top w:val="inset" w:sz="6" w:space="0" w:color="000000"/>
              <w:left w:val="inset" w:sz="6" w:space="0" w:color="000000"/>
              <w:bottom w:val="inset" w:sz="6" w:space="0" w:color="000000"/>
              <w:right w:val="inset" w:sz="6" w:space="0" w:color="000000"/>
            </w:tcBorders>
            <w:vAlign w:val="center"/>
          </w:tcPr>
          <w:p w14:paraId="0B790335" w14:textId="77777777" w:rsidR="00335AB9" w:rsidRDefault="00335AB9" w:rsidP="00F42D10">
            <w:pPr>
              <w:spacing w:before="135" w:after="135"/>
              <w:jc w:val="center"/>
              <w:textAlignment w:val="center"/>
            </w:pPr>
            <w:r>
              <w:rPr>
                <w:rFonts w:ascii="Arial" w:hAnsi="Arial" w:cs="Arial"/>
                <w:color w:val="000000"/>
                <w:position w:val="-2"/>
                <w:sz w:val="18"/>
                <w:szCs w:val="18"/>
              </w:rPr>
              <w:t xml:space="preserve">Stran v prospektni / tehnični dokumentacij, kjer se nahaja podatek in je </w:t>
            </w:r>
            <w:r>
              <w:rPr>
                <w:rFonts w:ascii="Arial" w:hAnsi="Arial" w:cs="Arial"/>
                <w:b/>
                <w:bCs/>
                <w:color w:val="000000"/>
                <w:position w:val="-2"/>
                <w:sz w:val="18"/>
                <w:szCs w:val="18"/>
              </w:rPr>
              <w:t>s strani ponudnika jasno označen</w:t>
            </w:r>
          </w:p>
        </w:tc>
      </w:tr>
      <w:tr w:rsidR="00335AB9" w:rsidRPr="003E33FA" w14:paraId="6FFA9682"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6075FF5"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c>
          <w:tcPr>
            <w:tcW w:w="7793" w:type="dxa"/>
            <w:gridSpan w:val="3"/>
            <w:tcBorders>
              <w:top w:val="inset" w:sz="6" w:space="0" w:color="000000"/>
              <w:left w:val="inset" w:sz="6" w:space="0" w:color="000000"/>
              <w:bottom w:val="inset" w:sz="6" w:space="0" w:color="000000"/>
              <w:right w:val="inset" w:sz="6" w:space="0" w:color="000000"/>
            </w:tcBorders>
            <w:vAlign w:val="center"/>
          </w:tcPr>
          <w:p w14:paraId="33F8EF21"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b/>
                <w:bCs/>
                <w:color w:val="000000"/>
                <w:position w:val="-2"/>
                <w:sz w:val="18"/>
                <w:szCs w:val="18"/>
              </w:rPr>
              <w:t xml:space="preserve">Sklop 6, POSTELJICA ZA DOJENČKE, 1 kos </w:t>
            </w:r>
            <w:r w:rsidRPr="003E33FA">
              <w:rPr>
                <w:rFonts w:ascii="Arial" w:hAnsi="Arial" w:cs="Arial"/>
                <w:color w:val="000000"/>
                <w:position w:val="-2"/>
                <w:sz w:val="18"/>
                <w:szCs w:val="18"/>
              </w:rPr>
              <w:t>(za pediatrični oddelek)</w:t>
            </w:r>
          </w:p>
        </w:tc>
      </w:tr>
      <w:tr w:rsidR="00335AB9" w:rsidRPr="003E33FA" w14:paraId="5C6AA16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B6CEB0A"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w:t>
            </w:r>
          </w:p>
        </w:tc>
        <w:tc>
          <w:tcPr>
            <w:tcW w:w="4092" w:type="dxa"/>
            <w:tcBorders>
              <w:top w:val="inset" w:sz="6" w:space="0" w:color="000000"/>
              <w:left w:val="inset" w:sz="6" w:space="0" w:color="000000"/>
              <w:bottom w:val="inset" w:sz="6" w:space="0" w:color="000000"/>
              <w:right w:val="inset" w:sz="6" w:space="0" w:color="000000"/>
            </w:tcBorders>
            <w:vAlign w:val="center"/>
          </w:tcPr>
          <w:p w14:paraId="1C81DB8A" w14:textId="77777777" w:rsidR="00335AB9" w:rsidRPr="003E33FA" w:rsidRDefault="00335AB9" w:rsidP="00F42D10">
            <w:pPr>
              <w:rPr>
                <w:rFonts w:ascii="Arial" w:hAnsi="Arial" w:cs="Arial"/>
                <w:sz w:val="18"/>
                <w:szCs w:val="18"/>
              </w:rPr>
            </w:pPr>
            <w:r w:rsidRPr="003E33FA">
              <w:rPr>
                <w:rFonts w:ascii="Arial" w:hAnsi="Arial" w:cs="Arial"/>
                <w:sz w:val="18"/>
                <w:szCs w:val="18"/>
              </w:rPr>
              <w:t>zunanje dimenzije posteljice 95</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46 cm</w:t>
            </w:r>
          </w:p>
          <w:p w14:paraId="3CD00F2E" w14:textId="77777777" w:rsidR="00335AB9" w:rsidRPr="003E33FA" w:rsidRDefault="00335AB9" w:rsidP="00F42D10">
            <w:pPr>
              <w:spacing w:before="135" w:after="135"/>
              <w:jc w:val="both"/>
              <w:textAlignment w:val="center"/>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4E32D95"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A5866BF"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335AB9" w:rsidRPr="003E33FA" w14:paraId="42F64F6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1BDC09D"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6.2</w:t>
            </w:r>
          </w:p>
        </w:tc>
        <w:tc>
          <w:tcPr>
            <w:tcW w:w="4092" w:type="dxa"/>
            <w:tcBorders>
              <w:top w:val="inset" w:sz="6" w:space="0" w:color="000000"/>
              <w:left w:val="inset" w:sz="6" w:space="0" w:color="000000"/>
              <w:bottom w:val="inset" w:sz="6" w:space="0" w:color="000000"/>
              <w:right w:val="inset" w:sz="6" w:space="0" w:color="000000"/>
            </w:tcBorders>
            <w:vAlign w:val="center"/>
          </w:tcPr>
          <w:p w14:paraId="6792E741" w14:textId="77777777" w:rsidR="00335AB9" w:rsidRPr="003E33FA" w:rsidRDefault="00335AB9" w:rsidP="00F42D10">
            <w:pPr>
              <w:rPr>
                <w:rFonts w:ascii="Arial" w:hAnsi="Arial" w:cs="Arial"/>
                <w:sz w:val="18"/>
                <w:szCs w:val="18"/>
              </w:rPr>
            </w:pPr>
            <w:r w:rsidRPr="003E33FA">
              <w:rPr>
                <w:rFonts w:ascii="Arial" w:hAnsi="Arial" w:cs="Arial"/>
                <w:sz w:val="18"/>
                <w:szCs w:val="18"/>
              </w:rPr>
              <w:t>biokompatibilna vzmetnica je iz 5 cm debele PU pene, vodoodporna prevleka (v skladu z standardom OEKO-TEX® 100)</w:t>
            </w:r>
          </w:p>
          <w:p w14:paraId="09BE8681" w14:textId="77777777" w:rsidR="00335AB9" w:rsidRPr="003E33FA" w:rsidRDefault="00335AB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6D3ABDD4"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1916C59"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335AB9" w:rsidRPr="003E33FA" w14:paraId="7C85BEDA"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E50D751"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6.3</w:t>
            </w:r>
          </w:p>
        </w:tc>
        <w:tc>
          <w:tcPr>
            <w:tcW w:w="4092" w:type="dxa"/>
            <w:tcBorders>
              <w:top w:val="inset" w:sz="6" w:space="0" w:color="000000"/>
              <w:left w:val="inset" w:sz="6" w:space="0" w:color="000000"/>
              <w:bottom w:val="inset" w:sz="6" w:space="0" w:color="000000"/>
              <w:right w:val="inset" w:sz="6" w:space="0" w:color="000000"/>
            </w:tcBorders>
            <w:vAlign w:val="center"/>
          </w:tcPr>
          <w:p w14:paraId="7E612CDE" w14:textId="77777777" w:rsidR="00335AB9" w:rsidRPr="003E33FA" w:rsidRDefault="00335AB9" w:rsidP="00F42D10">
            <w:pPr>
              <w:rPr>
                <w:rFonts w:ascii="Arial" w:hAnsi="Arial" w:cs="Arial"/>
                <w:sz w:val="18"/>
                <w:szCs w:val="18"/>
              </w:rPr>
            </w:pPr>
            <w:r w:rsidRPr="003E33FA">
              <w:rPr>
                <w:rFonts w:ascii="Arial" w:hAnsi="Arial" w:cs="Arial"/>
                <w:sz w:val="18"/>
                <w:szCs w:val="18"/>
              </w:rPr>
              <w:t>dimenzija vzmetnice 74</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35</w:t>
            </w:r>
            <w:r>
              <w:rPr>
                <w:rFonts w:ascii="Arial" w:hAnsi="Arial" w:cs="Arial"/>
                <w:sz w:val="18"/>
                <w:szCs w:val="18"/>
              </w:rPr>
              <w:t>,</w:t>
            </w:r>
            <w:r w:rsidRPr="003E33FA">
              <w:rPr>
                <w:rFonts w:ascii="Arial" w:hAnsi="Arial" w:cs="Arial"/>
                <w:sz w:val="18"/>
                <w:szCs w:val="18"/>
              </w:rPr>
              <w:t>5</w:t>
            </w:r>
            <w:r>
              <w:rPr>
                <w:rFonts w:ascii="Arial" w:hAnsi="Arial" w:cs="Arial"/>
                <w:sz w:val="18"/>
                <w:szCs w:val="18"/>
              </w:rPr>
              <w:t xml:space="preserve"> </w:t>
            </w:r>
            <w:r w:rsidRPr="003E33FA">
              <w:rPr>
                <w:rFonts w:ascii="Arial" w:hAnsi="Arial" w:cs="Arial"/>
                <w:sz w:val="18"/>
                <w:szCs w:val="18"/>
              </w:rPr>
              <w:t>x</w:t>
            </w:r>
            <w:r>
              <w:rPr>
                <w:rFonts w:ascii="Arial" w:hAnsi="Arial" w:cs="Arial"/>
                <w:sz w:val="18"/>
                <w:szCs w:val="18"/>
              </w:rPr>
              <w:t xml:space="preserve"> </w:t>
            </w:r>
            <w:r w:rsidRPr="003E33FA">
              <w:rPr>
                <w:rFonts w:ascii="Arial" w:hAnsi="Arial" w:cs="Arial"/>
                <w:sz w:val="18"/>
                <w:szCs w:val="18"/>
              </w:rPr>
              <w:t>5 cm</w:t>
            </w:r>
          </w:p>
          <w:p w14:paraId="710336F5" w14:textId="77777777" w:rsidR="00335AB9" w:rsidRPr="003E33FA" w:rsidRDefault="00335AB9" w:rsidP="00F42D10">
            <w:pPr>
              <w:spacing w:before="135" w:after="135"/>
              <w:jc w:val="both"/>
              <w:textAlignment w:val="center"/>
              <w:rPr>
                <w:rFonts w:ascii="Arial" w:hAnsi="Arial" w:cs="Arial"/>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23604E04"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09DB06B"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 </w:t>
            </w:r>
          </w:p>
        </w:tc>
      </w:tr>
      <w:tr w:rsidR="00335AB9" w:rsidRPr="003E33FA" w14:paraId="2ECC6A9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1F7A410"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6.4</w:t>
            </w:r>
          </w:p>
        </w:tc>
        <w:tc>
          <w:tcPr>
            <w:tcW w:w="4092" w:type="dxa"/>
            <w:tcBorders>
              <w:top w:val="inset" w:sz="6" w:space="0" w:color="000000"/>
              <w:left w:val="inset" w:sz="6" w:space="0" w:color="000000"/>
              <w:bottom w:val="inset" w:sz="6" w:space="0" w:color="000000"/>
              <w:right w:val="inset" w:sz="6" w:space="0" w:color="000000"/>
            </w:tcBorders>
            <w:vAlign w:val="center"/>
          </w:tcPr>
          <w:p w14:paraId="045DBED3" w14:textId="77777777" w:rsidR="00335AB9" w:rsidRPr="003E33FA" w:rsidRDefault="00335AB9" w:rsidP="00F42D10">
            <w:pPr>
              <w:rPr>
                <w:rFonts w:ascii="Arial" w:hAnsi="Arial" w:cs="Arial"/>
                <w:sz w:val="18"/>
                <w:szCs w:val="18"/>
              </w:rPr>
            </w:pPr>
            <w:r w:rsidRPr="003E33FA">
              <w:rPr>
                <w:rFonts w:ascii="Arial" w:hAnsi="Arial" w:cs="Arial"/>
                <w:sz w:val="18"/>
                <w:szCs w:val="18"/>
              </w:rPr>
              <w:t>velik razpon hidravlične nastavitve višine ležišča 50 - 75 cm (ergonomska nega dojenčka)</w:t>
            </w:r>
          </w:p>
          <w:p w14:paraId="1B6E634C" w14:textId="77777777" w:rsidR="00335AB9" w:rsidRPr="003E33FA" w:rsidRDefault="00335AB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74E40863" w14:textId="77777777" w:rsidR="00335AB9" w:rsidRPr="003E33FA"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B22BD7E" w14:textId="77777777" w:rsidR="00335AB9" w:rsidRPr="003E33FA" w:rsidRDefault="00335AB9" w:rsidP="00F42D10">
            <w:pPr>
              <w:spacing w:before="135" w:after="135"/>
              <w:jc w:val="both"/>
              <w:textAlignment w:val="center"/>
              <w:rPr>
                <w:rFonts w:ascii="Arial" w:hAnsi="Arial" w:cs="Arial"/>
                <w:color w:val="000000"/>
                <w:position w:val="-2"/>
                <w:sz w:val="18"/>
                <w:szCs w:val="18"/>
              </w:rPr>
            </w:pPr>
          </w:p>
        </w:tc>
      </w:tr>
      <w:tr w:rsidR="00335AB9" w:rsidRPr="003E33FA" w14:paraId="76945B3E"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7322A26F"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6.5</w:t>
            </w:r>
          </w:p>
        </w:tc>
        <w:tc>
          <w:tcPr>
            <w:tcW w:w="4092" w:type="dxa"/>
            <w:tcBorders>
              <w:top w:val="inset" w:sz="6" w:space="0" w:color="000000"/>
              <w:left w:val="inset" w:sz="6" w:space="0" w:color="000000"/>
              <w:bottom w:val="inset" w:sz="6" w:space="0" w:color="000000"/>
              <w:right w:val="inset" w:sz="6" w:space="0" w:color="000000"/>
            </w:tcBorders>
            <w:vAlign w:val="center"/>
          </w:tcPr>
          <w:p w14:paraId="12BE6C45" w14:textId="77777777" w:rsidR="00335AB9" w:rsidRPr="003E33FA" w:rsidRDefault="00335AB9" w:rsidP="00F42D10">
            <w:pPr>
              <w:rPr>
                <w:rFonts w:ascii="Arial" w:hAnsi="Arial" w:cs="Arial"/>
                <w:sz w:val="18"/>
                <w:szCs w:val="18"/>
              </w:rPr>
            </w:pPr>
            <w:r w:rsidRPr="003E33FA">
              <w:rPr>
                <w:rFonts w:ascii="Arial" w:hAnsi="Arial" w:cs="Arial"/>
                <w:sz w:val="18"/>
                <w:szCs w:val="18"/>
              </w:rPr>
              <w:t>posteljica ima stranske dvižne ograjice iz visoko odpornega PETG (Polyethylene terephthalate glycol) z varnostnim zapiranjem</w:t>
            </w:r>
          </w:p>
          <w:p w14:paraId="2E4C54EE" w14:textId="77777777" w:rsidR="00335AB9" w:rsidRPr="003E33FA" w:rsidRDefault="00335AB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4162FB56" w14:textId="77777777" w:rsidR="00335AB9" w:rsidRPr="003E33FA" w:rsidRDefault="00335AB9" w:rsidP="00F42D10">
            <w:pPr>
              <w:spacing w:before="135" w:after="135"/>
              <w:jc w:val="both"/>
              <w:textAlignment w:val="center"/>
              <w:rPr>
                <w:rFonts w:ascii="Arial" w:hAnsi="Arial" w:cs="Arial"/>
                <w:color w:val="EE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D50FA05" w14:textId="77777777" w:rsidR="00335AB9" w:rsidRPr="003E33FA" w:rsidRDefault="00335AB9" w:rsidP="00F42D10">
            <w:pPr>
              <w:spacing w:before="135" w:after="135"/>
              <w:jc w:val="both"/>
              <w:textAlignment w:val="center"/>
              <w:rPr>
                <w:rFonts w:ascii="Arial" w:hAnsi="Arial" w:cs="Arial"/>
                <w:color w:val="000000"/>
                <w:position w:val="-2"/>
                <w:sz w:val="18"/>
                <w:szCs w:val="18"/>
              </w:rPr>
            </w:pPr>
          </w:p>
        </w:tc>
      </w:tr>
      <w:tr w:rsidR="00335AB9" w:rsidRPr="003E33FA" w14:paraId="61F28131"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47D5A07"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6.6</w:t>
            </w:r>
          </w:p>
        </w:tc>
        <w:tc>
          <w:tcPr>
            <w:tcW w:w="4092" w:type="dxa"/>
            <w:tcBorders>
              <w:top w:val="inset" w:sz="6" w:space="0" w:color="000000"/>
              <w:left w:val="inset" w:sz="6" w:space="0" w:color="000000"/>
              <w:bottom w:val="inset" w:sz="6" w:space="0" w:color="000000"/>
              <w:right w:val="inset" w:sz="6" w:space="0" w:color="000000"/>
            </w:tcBorders>
            <w:vAlign w:val="center"/>
          </w:tcPr>
          <w:p w14:paraId="47F385CD" w14:textId="77777777" w:rsidR="00335AB9" w:rsidRPr="003E33FA" w:rsidRDefault="00335AB9" w:rsidP="00F42D10">
            <w:pPr>
              <w:rPr>
                <w:rFonts w:ascii="Arial" w:hAnsi="Arial" w:cs="Arial"/>
                <w:sz w:val="18"/>
                <w:szCs w:val="18"/>
              </w:rPr>
            </w:pPr>
            <w:r w:rsidRPr="003E33FA">
              <w:rPr>
                <w:rFonts w:ascii="Arial" w:hAnsi="Arial" w:cs="Arial"/>
                <w:sz w:val="18"/>
                <w:szCs w:val="18"/>
              </w:rPr>
              <w:t>višina stranskih ograjic 28 cm</w:t>
            </w:r>
          </w:p>
          <w:p w14:paraId="6460D958" w14:textId="77777777" w:rsidR="00335AB9" w:rsidRPr="003E33FA" w:rsidRDefault="00335AB9" w:rsidP="00F42D10">
            <w:pPr>
              <w:spacing w:before="135" w:after="135"/>
              <w:jc w:val="both"/>
              <w:textAlignment w:val="center"/>
              <w:rPr>
                <w:rFonts w:ascii="Arial" w:hAnsi="Arial" w:cs="Arial"/>
                <w:color w:val="000000"/>
                <w:position w:val="-2"/>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727EF6EF" w14:textId="77777777" w:rsidR="00335AB9" w:rsidRPr="003E33FA" w:rsidRDefault="00335AB9" w:rsidP="00F42D10">
            <w:pPr>
              <w:spacing w:before="135" w:after="135"/>
              <w:jc w:val="both"/>
              <w:textAlignment w:val="center"/>
              <w:rPr>
                <w:rFonts w:ascii="Arial" w:hAnsi="Arial" w:cs="Arial"/>
                <w:color w:val="000000"/>
                <w:position w:val="-2"/>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0BD4133B" w14:textId="77777777" w:rsidR="00335AB9" w:rsidRPr="003E33FA" w:rsidRDefault="00335AB9" w:rsidP="00F42D10">
            <w:pPr>
              <w:spacing w:before="135" w:after="135"/>
              <w:jc w:val="both"/>
              <w:textAlignment w:val="center"/>
              <w:rPr>
                <w:rFonts w:ascii="Arial" w:hAnsi="Arial" w:cs="Arial"/>
                <w:color w:val="000000"/>
                <w:position w:val="-2"/>
                <w:sz w:val="18"/>
                <w:szCs w:val="18"/>
              </w:rPr>
            </w:pPr>
          </w:p>
        </w:tc>
      </w:tr>
      <w:tr w:rsidR="00335AB9" w:rsidRPr="003E33FA" w14:paraId="27A397A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F532EEF"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6.7</w:t>
            </w:r>
          </w:p>
        </w:tc>
        <w:tc>
          <w:tcPr>
            <w:tcW w:w="4092" w:type="dxa"/>
            <w:tcBorders>
              <w:top w:val="inset" w:sz="6" w:space="0" w:color="000000"/>
              <w:left w:val="inset" w:sz="6" w:space="0" w:color="000000"/>
              <w:bottom w:val="inset" w:sz="6" w:space="0" w:color="000000"/>
              <w:right w:val="inset" w:sz="6" w:space="0" w:color="000000"/>
            </w:tcBorders>
            <w:vAlign w:val="center"/>
          </w:tcPr>
          <w:p w14:paraId="253C6383" w14:textId="77777777" w:rsidR="00335AB9" w:rsidRPr="003E33FA" w:rsidRDefault="00335AB9" w:rsidP="00F42D10">
            <w:pPr>
              <w:rPr>
                <w:rFonts w:ascii="Arial" w:hAnsi="Arial" w:cs="Arial"/>
                <w:sz w:val="18"/>
                <w:szCs w:val="18"/>
              </w:rPr>
            </w:pPr>
            <w:r w:rsidRPr="003E33FA">
              <w:rPr>
                <w:rFonts w:ascii="Arial" w:hAnsi="Arial" w:cs="Arial"/>
                <w:sz w:val="18"/>
                <w:szCs w:val="18"/>
              </w:rPr>
              <w:t>globok ležalni del omogoča previjanje novorojenca v posteljici</w:t>
            </w:r>
          </w:p>
          <w:p w14:paraId="18C26685" w14:textId="77777777" w:rsidR="00335AB9" w:rsidRPr="003E33FA" w:rsidRDefault="00335AB9" w:rsidP="00F42D10">
            <w:pPr>
              <w:spacing w:before="135" w:after="135"/>
              <w:jc w:val="both"/>
              <w:textAlignment w:val="center"/>
              <w:rPr>
                <w:rFonts w:ascii="Arial" w:hAnsi="Arial" w:cs="Arial"/>
                <w:color w:val="000000"/>
                <w:sz w:val="18"/>
                <w:szCs w:val="18"/>
                <w:lang w:val="en-US"/>
              </w:rPr>
            </w:pPr>
          </w:p>
        </w:tc>
        <w:tc>
          <w:tcPr>
            <w:tcW w:w="1766" w:type="dxa"/>
            <w:tcBorders>
              <w:top w:val="inset" w:sz="6" w:space="0" w:color="000000"/>
              <w:left w:val="inset" w:sz="6" w:space="0" w:color="000000"/>
              <w:bottom w:val="inset" w:sz="6" w:space="0" w:color="000000"/>
              <w:right w:val="inset" w:sz="6" w:space="0" w:color="000000"/>
            </w:tcBorders>
            <w:vAlign w:val="center"/>
          </w:tcPr>
          <w:p w14:paraId="74E3AC31"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D51D6A0"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24E1051B"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9FDF893"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6.8</w:t>
            </w:r>
          </w:p>
        </w:tc>
        <w:tc>
          <w:tcPr>
            <w:tcW w:w="4092" w:type="dxa"/>
            <w:tcBorders>
              <w:top w:val="inset" w:sz="6" w:space="0" w:color="000000"/>
              <w:left w:val="inset" w:sz="6" w:space="0" w:color="000000"/>
              <w:bottom w:val="inset" w:sz="6" w:space="0" w:color="000000"/>
              <w:right w:val="inset" w:sz="6" w:space="0" w:color="000000"/>
            </w:tcBorders>
            <w:vAlign w:val="center"/>
          </w:tcPr>
          <w:p w14:paraId="2F35F280" w14:textId="77777777" w:rsidR="00335AB9" w:rsidRPr="003E33FA" w:rsidRDefault="00335AB9" w:rsidP="00F42D10">
            <w:pPr>
              <w:rPr>
                <w:rFonts w:ascii="Arial" w:hAnsi="Arial" w:cs="Arial"/>
                <w:sz w:val="18"/>
                <w:szCs w:val="18"/>
              </w:rPr>
            </w:pPr>
            <w:r w:rsidRPr="003E33FA">
              <w:rPr>
                <w:rFonts w:ascii="Arial" w:hAnsi="Arial" w:cs="Arial"/>
                <w:sz w:val="18"/>
                <w:szCs w:val="18"/>
              </w:rPr>
              <w:t>nastavitev anti-Trendelenburg položaja do 13°</w:t>
            </w:r>
          </w:p>
          <w:p w14:paraId="43A4DCD6"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26B8CA65"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A395791"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7C1F14B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78DB5D2"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6.9</w:t>
            </w:r>
          </w:p>
        </w:tc>
        <w:tc>
          <w:tcPr>
            <w:tcW w:w="4092" w:type="dxa"/>
            <w:tcBorders>
              <w:top w:val="inset" w:sz="6" w:space="0" w:color="000000"/>
              <w:left w:val="inset" w:sz="6" w:space="0" w:color="000000"/>
              <w:bottom w:val="inset" w:sz="6" w:space="0" w:color="000000"/>
              <w:right w:val="inset" w:sz="6" w:space="0" w:color="000000"/>
            </w:tcBorders>
            <w:vAlign w:val="center"/>
          </w:tcPr>
          <w:p w14:paraId="42853166" w14:textId="77777777" w:rsidR="00335AB9" w:rsidRPr="003E33FA" w:rsidRDefault="00335AB9" w:rsidP="00F42D10">
            <w:pPr>
              <w:rPr>
                <w:rFonts w:ascii="Arial" w:hAnsi="Arial" w:cs="Arial"/>
                <w:sz w:val="18"/>
                <w:szCs w:val="18"/>
              </w:rPr>
            </w:pPr>
            <w:r w:rsidRPr="003E33FA">
              <w:rPr>
                <w:rFonts w:ascii="Arial" w:hAnsi="Arial" w:cs="Arial"/>
                <w:sz w:val="18"/>
                <w:szCs w:val="18"/>
              </w:rPr>
              <w:t>posteljica zagotavlja optimalne pogoje za bližnji kontakt med mamo in novorojencem</w:t>
            </w:r>
          </w:p>
          <w:p w14:paraId="0AC4F66B"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412E0A9D"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E59F52A"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53429B97"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4F6A7CC2"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6.10</w:t>
            </w:r>
          </w:p>
        </w:tc>
        <w:tc>
          <w:tcPr>
            <w:tcW w:w="4092" w:type="dxa"/>
            <w:tcBorders>
              <w:top w:val="inset" w:sz="6" w:space="0" w:color="000000"/>
              <w:left w:val="inset" w:sz="6" w:space="0" w:color="000000"/>
              <w:bottom w:val="inset" w:sz="6" w:space="0" w:color="000000"/>
              <w:right w:val="inset" w:sz="6" w:space="0" w:color="000000"/>
            </w:tcBorders>
            <w:vAlign w:val="center"/>
          </w:tcPr>
          <w:p w14:paraId="4340F505" w14:textId="77777777" w:rsidR="00335AB9" w:rsidRPr="003E33FA" w:rsidRDefault="00335AB9" w:rsidP="00F42D10">
            <w:pPr>
              <w:rPr>
                <w:rFonts w:ascii="Arial" w:hAnsi="Arial" w:cs="Arial"/>
                <w:sz w:val="18"/>
                <w:szCs w:val="18"/>
              </w:rPr>
            </w:pPr>
            <w:r w:rsidRPr="003E33FA">
              <w:rPr>
                <w:rFonts w:ascii="Arial" w:hAnsi="Arial" w:cs="Arial"/>
                <w:sz w:val="18"/>
                <w:szCs w:val="18"/>
              </w:rPr>
              <w:t>dvojna kolesa s štirimi zavorami fi 75</w:t>
            </w:r>
            <w:r>
              <w:rPr>
                <w:rFonts w:ascii="Arial" w:hAnsi="Arial" w:cs="Arial"/>
                <w:sz w:val="18"/>
                <w:szCs w:val="18"/>
              </w:rPr>
              <w:t xml:space="preserve"> </w:t>
            </w:r>
            <w:r w:rsidRPr="003E33FA">
              <w:rPr>
                <w:rFonts w:ascii="Arial" w:hAnsi="Arial" w:cs="Arial"/>
                <w:sz w:val="18"/>
                <w:szCs w:val="18"/>
              </w:rPr>
              <w:t>mm</w:t>
            </w:r>
          </w:p>
          <w:p w14:paraId="2E0492CA"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00801E49"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4E169443"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6BA7215D"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3D57DF93" w14:textId="77777777" w:rsidR="00335AB9" w:rsidRPr="003E33FA" w:rsidRDefault="00335AB9" w:rsidP="00F42D10">
            <w:pPr>
              <w:spacing w:before="135" w:after="135"/>
              <w:jc w:val="both"/>
              <w:textAlignment w:val="center"/>
              <w:rPr>
                <w:rFonts w:ascii="Arial" w:hAnsi="Arial" w:cs="Arial"/>
                <w:sz w:val="18"/>
                <w:szCs w:val="18"/>
              </w:rPr>
            </w:pPr>
            <w:r w:rsidRPr="003E33FA">
              <w:rPr>
                <w:rFonts w:ascii="Arial" w:hAnsi="Arial" w:cs="Arial"/>
                <w:color w:val="000000"/>
                <w:position w:val="-2"/>
                <w:sz w:val="18"/>
                <w:szCs w:val="18"/>
              </w:rPr>
              <w:t>6.11</w:t>
            </w:r>
          </w:p>
        </w:tc>
        <w:tc>
          <w:tcPr>
            <w:tcW w:w="4092" w:type="dxa"/>
            <w:tcBorders>
              <w:top w:val="inset" w:sz="6" w:space="0" w:color="000000"/>
              <w:left w:val="inset" w:sz="6" w:space="0" w:color="000000"/>
              <w:bottom w:val="inset" w:sz="6" w:space="0" w:color="000000"/>
              <w:right w:val="inset" w:sz="6" w:space="0" w:color="000000"/>
            </w:tcBorders>
            <w:vAlign w:val="center"/>
          </w:tcPr>
          <w:p w14:paraId="6F28DD92" w14:textId="77777777" w:rsidR="00335AB9" w:rsidRPr="003E33FA" w:rsidRDefault="00335AB9" w:rsidP="00F42D10">
            <w:pPr>
              <w:rPr>
                <w:rFonts w:ascii="Arial" w:hAnsi="Arial" w:cs="Arial"/>
                <w:sz w:val="18"/>
                <w:szCs w:val="18"/>
              </w:rPr>
            </w:pPr>
            <w:r w:rsidRPr="003E33FA">
              <w:rPr>
                <w:rFonts w:ascii="Arial" w:hAnsi="Arial" w:cs="Arial"/>
                <w:sz w:val="18"/>
                <w:szCs w:val="18"/>
              </w:rPr>
              <w:t xml:space="preserve">zaobljeni robovi posteljice omogočajo polno udobje novorojenca </w:t>
            </w:r>
          </w:p>
          <w:p w14:paraId="0DC91BB5"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7738B75B"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55DF1EA2"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7D313909"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05B7D7F0"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lastRenderedPageBreak/>
              <w:t>6.12</w:t>
            </w:r>
          </w:p>
        </w:tc>
        <w:tc>
          <w:tcPr>
            <w:tcW w:w="4092" w:type="dxa"/>
            <w:tcBorders>
              <w:top w:val="inset" w:sz="6" w:space="0" w:color="000000"/>
              <w:left w:val="inset" w:sz="6" w:space="0" w:color="000000"/>
              <w:bottom w:val="inset" w:sz="6" w:space="0" w:color="000000"/>
              <w:right w:val="inset" w:sz="6" w:space="0" w:color="000000"/>
            </w:tcBorders>
            <w:vAlign w:val="center"/>
          </w:tcPr>
          <w:p w14:paraId="78E3BC12" w14:textId="77777777" w:rsidR="00335AB9" w:rsidRPr="003E33FA" w:rsidRDefault="00335AB9" w:rsidP="00F42D10">
            <w:pPr>
              <w:rPr>
                <w:rFonts w:ascii="Arial" w:hAnsi="Arial" w:cs="Arial"/>
                <w:sz w:val="18"/>
                <w:szCs w:val="18"/>
              </w:rPr>
            </w:pPr>
            <w:r w:rsidRPr="003E33FA">
              <w:rPr>
                <w:rFonts w:ascii="Arial" w:hAnsi="Arial" w:cs="Arial"/>
                <w:sz w:val="18"/>
                <w:szCs w:val="18"/>
              </w:rPr>
              <w:t>ergonomska oblika posteljice omogoča optimalno higiensko vzdrževanje z čistili in razkužili</w:t>
            </w:r>
          </w:p>
          <w:p w14:paraId="53B2ECFC"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23A4F80"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62088DB5"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20AD0660"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465F7C4"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6.13</w:t>
            </w:r>
          </w:p>
        </w:tc>
        <w:tc>
          <w:tcPr>
            <w:tcW w:w="4092" w:type="dxa"/>
            <w:tcBorders>
              <w:top w:val="inset" w:sz="6" w:space="0" w:color="000000"/>
              <w:left w:val="inset" w:sz="6" w:space="0" w:color="000000"/>
              <w:bottom w:val="inset" w:sz="6" w:space="0" w:color="000000"/>
              <w:right w:val="inset" w:sz="6" w:space="0" w:color="000000"/>
            </w:tcBorders>
            <w:vAlign w:val="center"/>
          </w:tcPr>
          <w:p w14:paraId="36DF10D1" w14:textId="77777777" w:rsidR="00335AB9" w:rsidRPr="003E33FA" w:rsidRDefault="00335AB9" w:rsidP="00F42D10">
            <w:pPr>
              <w:rPr>
                <w:rFonts w:ascii="Arial" w:hAnsi="Arial" w:cs="Arial"/>
                <w:sz w:val="18"/>
                <w:szCs w:val="18"/>
              </w:rPr>
            </w:pPr>
            <w:r w:rsidRPr="003E33FA">
              <w:rPr>
                <w:rFonts w:ascii="Arial" w:hAnsi="Arial" w:cs="Arial"/>
                <w:sz w:val="18"/>
                <w:szCs w:val="18"/>
              </w:rPr>
              <w:t>dodatna odstranljiva košara iz prozorne plastike</w:t>
            </w:r>
          </w:p>
          <w:p w14:paraId="2694EA02"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39E21E87"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2B9E5AE"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104956B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28DA5343"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6.14</w:t>
            </w:r>
          </w:p>
        </w:tc>
        <w:tc>
          <w:tcPr>
            <w:tcW w:w="4092" w:type="dxa"/>
            <w:tcBorders>
              <w:top w:val="inset" w:sz="6" w:space="0" w:color="000000"/>
              <w:left w:val="inset" w:sz="6" w:space="0" w:color="000000"/>
              <w:bottom w:val="inset" w:sz="6" w:space="0" w:color="000000"/>
              <w:right w:val="inset" w:sz="6" w:space="0" w:color="000000"/>
            </w:tcBorders>
            <w:vAlign w:val="center"/>
          </w:tcPr>
          <w:p w14:paraId="5AB908A1" w14:textId="77777777" w:rsidR="00335AB9" w:rsidRPr="003E33FA" w:rsidRDefault="00335AB9" w:rsidP="00F42D10">
            <w:pPr>
              <w:rPr>
                <w:rFonts w:ascii="Arial" w:hAnsi="Arial" w:cs="Arial"/>
                <w:sz w:val="18"/>
                <w:szCs w:val="18"/>
              </w:rPr>
            </w:pPr>
            <w:r w:rsidRPr="003E33FA">
              <w:rPr>
                <w:rFonts w:ascii="Arial" w:hAnsi="Arial" w:cs="Arial"/>
                <w:sz w:val="18"/>
                <w:szCs w:val="18"/>
              </w:rPr>
              <w:t>posteljica je namenjena novorojencem in dojenčkom do 12 kg telesne teže</w:t>
            </w:r>
          </w:p>
          <w:p w14:paraId="078CF9C9" w14:textId="77777777" w:rsidR="00335AB9" w:rsidRPr="003E33FA" w:rsidRDefault="00335AB9" w:rsidP="00F42D10">
            <w:pPr>
              <w:spacing w:before="135" w:after="135"/>
              <w:jc w:val="both"/>
              <w:textAlignment w:val="center"/>
              <w:rPr>
                <w:rFonts w:ascii="Arial" w:hAnsi="Arial" w:cs="Arial"/>
                <w:strike/>
                <w:color w:val="EE0000"/>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465739B5"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B4DBC9B"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65308C46"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689033C5"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6.15</w:t>
            </w:r>
          </w:p>
        </w:tc>
        <w:tc>
          <w:tcPr>
            <w:tcW w:w="4092" w:type="dxa"/>
            <w:tcBorders>
              <w:top w:val="inset" w:sz="6" w:space="0" w:color="000000"/>
              <w:left w:val="inset" w:sz="6" w:space="0" w:color="000000"/>
              <w:bottom w:val="inset" w:sz="6" w:space="0" w:color="000000"/>
              <w:right w:val="inset" w:sz="6" w:space="0" w:color="000000"/>
            </w:tcBorders>
            <w:vAlign w:val="center"/>
          </w:tcPr>
          <w:p w14:paraId="7F1EFA7C" w14:textId="77777777" w:rsidR="00335AB9" w:rsidRPr="003E33FA" w:rsidRDefault="00335AB9" w:rsidP="00F42D10">
            <w:pPr>
              <w:rPr>
                <w:rFonts w:ascii="Arial" w:hAnsi="Arial" w:cs="Arial"/>
                <w:sz w:val="18"/>
                <w:szCs w:val="18"/>
              </w:rPr>
            </w:pPr>
            <w:r w:rsidRPr="003E33FA">
              <w:rPr>
                <w:rFonts w:ascii="Arial" w:hAnsi="Arial" w:cs="Arial"/>
                <w:sz w:val="18"/>
                <w:szCs w:val="18"/>
              </w:rPr>
              <w:t>visoki nivo varnosti v skladu z standardom EN 50637</w:t>
            </w:r>
          </w:p>
          <w:p w14:paraId="627C52CB" w14:textId="77777777" w:rsidR="00335AB9" w:rsidRPr="003E33FA" w:rsidRDefault="00335AB9" w:rsidP="00F42D10">
            <w:pPr>
              <w:pStyle w:val="Odstavekseznama"/>
              <w:numPr>
                <w:ilvl w:val="0"/>
                <w:numId w:val="43"/>
              </w:numPr>
              <w:spacing w:after="160" w:line="259" w:lineRule="auto"/>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56811760"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316AB1B7" w14:textId="77777777" w:rsidR="00335AB9" w:rsidRPr="003E33FA" w:rsidRDefault="00335AB9" w:rsidP="00F42D10">
            <w:pPr>
              <w:spacing w:before="135" w:after="135"/>
              <w:jc w:val="both"/>
              <w:textAlignment w:val="center"/>
              <w:rPr>
                <w:rFonts w:ascii="Arial" w:hAnsi="Arial" w:cs="Arial"/>
                <w:sz w:val="18"/>
                <w:szCs w:val="18"/>
              </w:rPr>
            </w:pPr>
          </w:p>
        </w:tc>
      </w:tr>
      <w:tr w:rsidR="00335AB9" w:rsidRPr="003E33FA" w14:paraId="353F7CBC" w14:textId="77777777" w:rsidTr="00F42D10">
        <w:tc>
          <w:tcPr>
            <w:tcW w:w="1263" w:type="dxa"/>
            <w:tcBorders>
              <w:top w:val="inset" w:sz="6" w:space="0" w:color="000000"/>
              <w:left w:val="inset" w:sz="6" w:space="0" w:color="000000"/>
              <w:bottom w:val="inset" w:sz="6" w:space="0" w:color="000000"/>
              <w:right w:val="inset" w:sz="6" w:space="0" w:color="000000"/>
            </w:tcBorders>
            <w:vAlign w:val="center"/>
          </w:tcPr>
          <w:p w14:paraId="12824E9F" w14:textId="77777777" w:rsidR="00335AB9" w:rsidRPr="003E33FA" w:rsidRDefault="00335AB9" w:rsidP="00F42D10">
            <w:pPr>
              <w:spacing w:before="135" w:after="135"/>
              <w:jc w:val="both"/>
              <w:textAlignment w:val="center"/>
              <w:rPr>
                <w:rFonts w:ascii="Arial" w:hAnsi="Arial" w:cs="Arial"/>
                <w:color w:val="000000"/>
                <w:position w:val="-2"/>
                <w:sz w:val="18"/>
                <w:szCs w:val="18"/>
              </w:rPr>
            </w:pPr>
            <w:r w:rsidRPr="003E33FA">
              <w:rPr>
                <w:rFonts w:ascii="Arial" w:hAnsi="Arial" w:cs="Arial"/>
                <w:color w:val="000000"/>
                <w:position w:val="-2"/>
                <w:sz w:val="18"/>
                <w:szCs w:val="18"/>
              </w:rPr>
              <w:t>6.16</w:t>
            </w:r>
          </w:p>
        </w:tc>
        <w:tc>
          <w:tcPr>
            <w:tcW w:w="4092" w:type="dxa"/>
            <w:tcBorders>
              <w:top w:val="inset" w:sz="6" w:space="0" w:color="000000"/>
              <w:left w:val="inset" w:sz="6" w:space="0" w:color="000000"/>
              <w:bottom w:val="inset" w:sz="6" w:space="0" w:color="000000"/>
              <w:right w:val="inset" w:sz="6" w:space="0" w:color="000000"/>
            </w:tcBorders>
            <w:vAlign w:val="center"/>
          </w:tcPr>
          <w:p w14:paraId="2C0EE089" w14:textId="77777777" w:rsidR="00335AB9" w:rsidRPr="003E33FA" w:rsidRDefault="00335AB9" w:rsidP="00F42D10">
            <w:pPr>
              <w:rPr>
                <w:rFonts w:ascii="Arial" w:hAnsi="Arial" w:cs="Arial"/>
                <w:sz w:val="18"/>
                <w:szCs w:val="18"/>
              </w:rPr>
            </w:pPr>
            <w:r w:rsidRPr="003E33FA">
              <w:rPr>
                <w:rFonts w:ascii="Arial" w:hAnsi="Arial" w:cs="Arial"/>
                <w:sz w:val="18"/>
                <w:szCs w:val="18"/>
              </w:rPr>
              <w:t>možnost izbire barv: imitacija lesa, siva in rdeča (svetle barve omogočajo razvoj vizualnih sposobnosti novorojenca)</w:t>
            </w:r>
          </w:p>
          <w:p w14:paraId="51C8B924" w14:textId="77777777" w:rsidR="00335AB9" w:rsidRPr="003E33FA" w:rsidRDefault="00335AB9" w:rsidP="00F42D10">
            <w:pPr>
              <w:pStyle w:val="Odstavekseznama"/>
              <w:numPr>
                <w:ilvl w:val="0"/>
                <w:numId w:val="43"/>
              </w:numPr>
              <w:spacing w:after="160" w:line="259" w:lineRule="auto"/>
              <w:rPr>
                <w:rFonts w:ascii="Arial" w:hAnsi="Arial" w:cs="Arial"/>
                <w:sz w:val="18"/>
                <w:szCs w:val="18"/>
              </w:rPr>
            </w:pPr>
          </w:p>
        </w:tc>
        <w:tc>
          <w:tcPr>
            <w:tcW w:w="1766" w:type="dxa"/>
            <w:tcBorders>
              <w:top w:val="inset" w:sz="6" w:space="0" w:color="000000"/>
              <w:left w:val="inset" w:sz="6" w:space="0" w:color="000000"/>
              <w:bottom w:val="inset" w:sz="6" w:space="0" w:color="000000"/>
              <w:right w:val="inset" w:sz="6" w:space="0" w:color="000000"/>
            </w:tcBorders>
            <w:vAlign w:val="center"/>
          </w:tcPr>
          <w:p w14:paraId="1C737DF6" w14:textId="77777777" w:rsidR="00335AB9" w:rsidRPr="003E33FA" w:rsidRDefault="00335AB9" w:rsidP="00F42D10">
            <w:pPr>
              <w:spacing w:before="135" w:after="135"/>
              <w:jc w:val="both"/>
              <w:textAlignment w:val="center"/>
              <w:rPr>
                <w:rFonts w:ascii="Arial" w:hAnsi="Arial" w:cs="Arial"/>
                <w:sz w:val="18"/>
                <w:szCs w:val="18"/>
              </w:rPr>
            </w:pPr>
          </w:p>
        </w:tc>
        <w:tc>
          <w:tcPr>
            <w:tcW w:w="1935" w:type="dxa"/>
            <w:tcBorders>
              <w:top w:val="inset" w:sz="6" w:space="0" w:color="000000"/>
              <w:left w:val="inset" w:sz="6" w:space="0" w:color="000000"/>
              <w:bottom w:val="inset" w:sz="6" w:space="0" w:color="000000"/>
              <w:right w:val="inset" w:sz="6" w:space="0" w:color="000000"/>
            </w:tcBorders>
            <w:vAlign w:val="center"/>
          </w:tcPr>
          <w:p w14:paraId="15B3FEB7" w14:textId="77777777" w:rsidR="00335AB9" w:rsidRPr="003E33FA" w:rsidRDefault="00335AB9" w:rsidP="00F42D10">
            <w:pPr>
              <w:spacing w:before="135" w:after="135"/>
              <w:jc w:val="both"/>
              <w:textAlignment w:val="center"/>
              <w:rPr>
                <w:rFonts w:ascii="Arial" w:hAnsi="Arial" w:cs="Arial"/>
                <w:sz w:val="18"/>
                <w:szCs w:val="18"/>
              </w:rPr>
            </w:pPr>
          </w:p>
        </w:tc>
      </w:tr>
    </w:tbl>
    <w:p w14:paraId="5FA1125C" w14:textId="77777777" w:rsidR="00335AB9" w:rsidRPr="003E33FA" w:rsidRDefault="00335AB9" w:rsidP="00335AB9">
      <w:pPr>
        <w:ind w:left="708"/>
        <w:rPr>
          <w:rFonts w:ascii="Arial" w:hAnsi="Arial" w:cs="Arial"/>
          <w:sz w:val="18"/>
          <w:szCs w:val="18"/>
        </w:rPr>
      </w:pPr>
    </w:p>
    <w:p w14:paraId="414A3A00" w14:textId="77777777" w:rsidR="00335AB9" w:rsidRDefault="00335AB9" w:rsidP="00335AB9">
      <w:pPr>
        <w:spacing w:after="0" w:line="240" w:lineRule="auto"/>
        <w:jc w:val="both"/>
        <w:rPr>
          <w:rFonts w:ascii="Arial" w:hAnsi="Arial" w:cs="Arial"/>
          <w:color w:val="000000"/>
          <w:sz w:val="18"/>
          <w:szCs w:val="18"/>
        </w:rPr>
      </w:pPr>
    </w:p>
    <w:p w14:paraId="579FDF06" w14:textId="77777777" w:rsidR="00335AB9" w:rsidRDefault="00335AB9" w:rsidP="00335AB9">
      <w:pPr>
        <w:spacing w:after="0" w:line="240" w:lineRule="auto"/>
        <w:jc w:val="both"/>
        <w:rPr>
          <w:rFonts w:ascii="Arial" w:hAnsi="Arial" w:cs="Arial"/>
          <w:color w:val="000000"/>
          <w:sz w:val="18"/>
          <w:szCs w:val="18"/>
        </w:rPr>
      </w:pPr>
    </w:p>
    <w:p w14:paraId="7928C31D" w14:textId="77777777" w:rsidR="00B44B91" w:rsidRDefault="00B44B91">
      <w:pPr>
        <w:sectPr w:rsidR="00B44B91" w:rsidSect="006E7A2B">
          <w:footerReference w:type="default" r:id="rId22"/>
          <w:pgSz w:w="11906" w:h="16838"/>
          <w:pgMar w:top="1418" w:right="1418" w:bottom="1418" w:left="1418" w:header="567" w:footer="596" w:gutter="0"/>
          <w:cols w:space="708"/>
          <w:docGrid w:linePitch="360"/>
        </w:sectPr>
      </w:pPr>
    </w:p>
    <w:p w14:paraId="55D6E238" w14:textId="77777777" w:rsidR="00C2793A" w:rsidRPr="00116091" w:rsidRDefault="00C2793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FB16512" w14:textId="77777777" w:rsidR="00C2793A" w:rsidRDefault="00C2793A" w:rsidP="00AC0380">
      <w:pPr>
        <w:rPr>
          <w:rFonts w:ascii="Arial" w:hAnsi="Arial" w:cs="Arial"/>
        </w:rPr>
      </w:pPr>
    </w:p>
    <w:p w14:paraId="305C438C" w14:textId="77777777" w:rsidR="001144B4" w:rsidRDefault="001144B4" w:rsidP="001144B4">
      <w:pPr>
        <w:spacing w:before="224" w:after="224" w:line="240" w:lineRule="auto"/>
        <w:jc w:val="center"/>
        <w:outlineLvl w:val="1"/>
      </w:pPr>
      <w:r>
        <w:rPr>
          <w:rFonts w:ascii="Arial" w:hAnsi="Arial" w:cs="Arial"/>
          <w:b/>
          <w:bCs/>
          <w:color w:val="000000"/>
          <w:sz w:val="27"/>
          <w:szCs w:val="27"/>
        </w:rPr>
        <w:t>POGODBA O DOBAVI MEDICINSKE OPREME</w:t>
      </w:r>
    </w:p>
    <w:p w14:paraId="5E982135" w14:textId="77777777" w:rsidR="001144B4" w:rsidRDefault="001144B4" w:rsidP="001144B4">
      <w:pPr>
        <w:spacing w:before="225" w:after="225" w:line="240" w:lineRule="auto"/>
        <w:jc w:val="center"/>
      </w:pPr>
      <w:r>
        <w:rPr>
          <w:rFonts w:ascii="Arial" w:hAnsi="Arial" w:cs="Arial"/>
          <w:color w:val="000000"/>
          <w:sz w:val="18"/>
          <w:szCs w:val="18"/>
        </w:rPr>
        <w:t>sklenjena med</w:t>
      </w:r>
    </w:p>
    <w:p w14:paraId="0D3ED5CF" w14:textId="77777777" w:rsidR="001144B4" w:rsidRDefault="001144B4" w:rsidP="001144B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144B4" w14:paraId="0C0F392E" w14:textId="77777777" w:rsidTr="00C11D74">
        <w:tc>
          <w:tcPr>
            <w:tcW w:w="3300" w:type="dxa"/>
            <w:tcMar>
              <w:top w:w="0" w:type="auto"/>
              <w:bottom w:w="0" w:type="auto"/>
            </w:tcMar>
            <w:vAlign w:val="center"/>
          </w:tcPr>
          <w:p w14:paraId="3E9D1AB9" w14:textId="77777777" w:rsidR="001144B4" w:rsidRDefault="001144B4" w:rsidP="00C11D74">
            <w:r>
              <w:rPr>
                <w:rFonts w:ascii="Arial" w:hAnsi="Arial" w:cs="Arial"/>
                <w:color w:val="000000"/>
                <w:position w:val="-2"/>
                <w:sz w:val="18"/>
                <w:szCs w:val="18"/>
              </w:rPr>
              <w:t>Matična številka:</w:t>
            </w:r>
          </w:p>
        </w:tc>
        <w:tc>
          <w:tcPr>
            <w:tcW w:w="0" w:type="auto"/>
            <w:tcMar>
              <w:top w:w="0" w:type="auto"/>
              <w:bottom w:w="0" w:type="auto"/>
            </w:tcMar>
            <w:vAlign w:val="center"/>
          </w:tcPr>
          <w:p w14:paraId="2C1711B6" w14:textId="77777777" w:rsidR="001144B4" w:rsidRDefault="001144B4" w:rsidP="00C11D74">
            <w:r>
              <w:rPr>
                <w:rFonts w:ascii="Arial" w:hAnsi="Arial" w:cs="Arial"/>
                <w:color w:val="000000"/>
                <w:position w:val="-2"/>
                <w:sz w:val="18"/>
                <w:szCs w:val="18"/>
              </w:rPr>
              <w:t>5054621000</w:t>
            </w:r>
          </w:p>
        </w:tc>
      </w:tr>
      <w:tr w:rsidR="001144B4" w14:paraId="09D56EDC" w14:textId="77777777" w:rsidTr="00C11D74">
        <w:tc>
          <w:tcPr>
            <w:tcW w:w="3300" w:type="dxa"/>
            <w:tcMar>
              <w:top w:w="0" w:type="auto"/>
              <w:bottom w:w="0" w:type="auto"/>
            </w:tcMar>
            <w:vAlign w:val="center"/>
          </w:tcPr>
          <w:p w14:paraId="3F1146D1" w14:textId="77777777" w:rsidR="001144B4" w:rsidRDefault="001144B4" w:rsidP="00C11D7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4D6A71B" w14:textId="77777777" w:rsidR="001144B4" w:rsidRDefault="001144B4" w:rsidP="00C11D74">
            <w:r>
              <w:rPr>
                <w:rFonts w:ascii="Arial" w:hAnsi="Arial" w:cs="Arial"/>
                <w:color w:val="000000"/>
                <w:position w:val="-2"/>
                <w:sz w:val="18"/>
                <w:szCs w:val="18"/>
              </w:rPr>
              <w:t>SI 82657106</w:t>
            </w:r>
          </w:p>
        </w:tc>
      </w:tr>
      <w:tr w:rsidR="001144B4" w14:paraId="11BB7366" w14:textId="77777777" w:rsidTr="00C11D74">
        <w:tc>
          <w:tcPr>
            <w:tcW w:w="3300" w:type="dxa"/>
            <w:tcMar>
              <w:top w:w="0" w:type="auto"/>
              <w:bottom w:w="0" w:type="auto"/>
            </w:tcMar>
            <w:vAlign w:val="center"/>
          </w:tcPr>
          <w:p w14:paraId="5C0A9C4D" w14:textId="77777777" w:rsidR="001144B4" w:rsidRDefault="001144B4" w:rsidP="00C11D74">
            <w:r>
              <w:rPr>
                <w:rFonts w:ascii="Arial" w:hAnsi="Arial" w:cs="Arial"/>
                <w:color w:val="000000"/>
                <w:position w:val="-2"/>
                <w:sz w:val="18"/>
                <w:szCs w:val="18"/>
              </w:rPr>
              <w:t>Transakcijski račun (TRR):</w:t>
            </w:r>
          </w:p>
        </w:tc>
        <w:tc>
          <w:tcPr>
            <w:tcW w:w="0" w:type="auto"/>
            <w:tcMar>
              <w:top w:w="0" w:type="auto"/>
              <w:bottom w:w="0" w:type="auto"/>
            </w:tcMar>
            <w:vAlign w:val="center"/>
          </w:tcPr>
          <w:p w14:paraId="1E1B2086" w14:textId="77777777" w:rsidR="001144B4" w:rsidRDefault="001144B4" w:rsidP="00C11D74">
            <w:r>
              <w:rPr>
                <w:rFonts w:ascii="Arial" w:hAnsi="Arial" w:cs="Arial"/>
                <w:color w:val="000000"/>
                <w:position w:val="-2"/>
                <w:sz w:val="18"/>
                <w:szCs w:val="18"/>
              </w:rPr>
              <w:t>SI56 0110 0603 0278 379</w:t>
            </w:r>
          </w:p>
        </w:tc>
      </w:tr>
    </w:tbl>
    <w:p w14:paraId="5F46C4CD" w14:textId="77777777" w:rsidR="001144B4" w:rsidRDefault="001144B4" w:rsidP="001144B4"/>
    <w:p w14:paraId="38F8E7E1" w14:textId="77777777" w:rsidR="001144B4" w:rsidRDefault="001144B4" w:rsidP="001144B4">
      <w:pPr>
        <w:spacing w:before="225" w:after="225" w:line="240" w:lineRule="auto"/>
        <w:jc w:val="center"/>
      </w:pPr>
      <w:r>
        <w:rPr>
          <w:rFonts w:ascii="Arial" w:hAnsi="Arial" w:cs="Arial"/>
          <w:color w:val="000000"/>
          <w:sz w:val="18"/>
          <w:szCs w:val="18"/>
        </w:rPr>
        <w:t>in</w:t>
      </w:r>
    </w:p>
    <w:p w14:paraId="3FE482CC" w14:textId="77777777" w:rsidR="001144B4" w:rsidRDefault="001144B4" w:rsidP="001144B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144B4" w14:paraId="46B14B52" w14:textId="77777777" w:rsidTr="00C11D74">
        <w:tc>
          <w:tcPr>
            <w:tcW w:w="3300" w:type="dxa"/>
            <w:tcMar>
              <w:top w:w="0" w:type="auto"/>
              <w:bottom w:w="0" w:type="auto"/>
            </w:tcMar>
            <w:vAlign w:val="center"/>
          </w:tcPr>
          <w:p w14:paraId="3C7AA0B4" w14:textId="77777777" w:rsidR="001144B4" w:rsidRDefault="001144B4" w:rsidP="00C11D7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773F600" w14:textId="77777777" w:rsidR="001144B4" w:rsidRDefault="001144B4" w:rsidP="00C11D74">
            <w:r>
              <w:rPr>
                <w:rFonts w:ascii="Arial" w:hAnsi="Arial" w:cs="Arial"/>
                <w:color w:val="000000"/>
                <w:position w:val="-2"/>
                <w:sz w:val="18"/>
                <w:szCs w:val="18"/>
              </w:rPr>
              <w:t> </w:t>
            </w:r>
          </w:p>
        </w:tc>
      </w:tr>
      <w:tr w:rsidR="001144B4" w14:paraId="1EF9BF85" w14:textId="77777777" w:rsidTr="00C11D74">
        <w:tc>
          <w:tcPr>
            <w:tcW w:w="3300" w:type="dxa"/>
            <w:tcMar>
              <w:top w:w="0" w:type="auto"/>
              <w:bottom w:w="0" w:type="auto"/>
            </w:tcMar>
            <w:vAlign w:val="center"/>
          </w:tcPr>
          <w:p w14:paraId="1AA36328" w14:textId="77777777" w:rsidR="001144B4" w:rsidRDefault="001144B4" w:rsidP="00C11D7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91FAB42" w14:textId="77777777" w:rsidR="001144B4" w:rsidRDefault="001144B4" w:rsidP="00C11D74">
            <w:r>
              <w:rPr>
                <w:rFonts w:ascii="Arial" w:hAnsi="Arial" w:cs="Arial"/>
                <w:color w:val="000000"/>
                <w:position w:val="-2"/>
                <w:sz w:val="18"/>
                <w:szCs w:val="18"/>
              </w:rPr>
              <w:t> </w:t>
            </w:r>
          </w:p>
        </w:tc>
      </w:tr>
      <w:tr w:rsidR="001144B4" w14:paraId="6846548C" w14:textId="77777777" w:rsidTr="00C11D74">
        <w:tc>
          <w:tcPr>
            <w:tcW w:w="3300" w:type="dxa"/>
            <w:tcMar>
              <w:top w:w="0" w:type="auto"/>
              <w:bottom w:w="0" w:type="auto"/>
            </w:tcMar>
            <w:vAlign w:val="center"/>
          </w:tcPr>
          <w:p w14:paraId="6E352229" w14:textId="77777777" w:rsidR="001144B4" w:rsidRDefault="001144B4" w:rsidP="00C11D7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76C7EBA" w14:textId="77777777" w:rsidR="001144B4" w:rsidRDefault="001144B4" w:rsidP="00C11D74">
            <w:r>
              <w:rPr>
                <w:rFonts w:ascii="Arial" w:hAnsi="Arial" w:cs="Arial"/>
                <w:color w:val="000000"/>
                <w:position w:val="-2"/>
                <w:sz w:val="18"/>
                <w:szCs w:val="18"/>
              </w:rPr>
              <w:t> </w:t>
            </w:r>
          </w:p>
        </w:tc>
      </w:tr>
    </w:tbl>
    <w:p w14:paraId="6D267ACA" w14:textId="77777777" w:rsidR="001144B4" w:rsidRDefault="001144B4" w:rsidP="001144B4">
      <w:pPr>
        <w:spacing w:before="225" w:after="225" w:line="240" w:lineRule="auto"/>
        <w:jc w:val="both"/>
      </w:pPr>
    </w:p>
    <w:p w14:paraId="784181DA" w14:textId="77777777" w:rsidR="001144B4" w:rsidRDefault="001144B4" w:rsidP="001144B4">
      <w:pPr>
        <w:spacing w:before="225" w:after="225" w:line="240" w:lineRule="auto"/>
        <w:jc w:val="both"/>
      </w:pPr>
      <w:r>
        <w:rPr>
          <w:rFonts w:ascii="Arial" w:hAnsi="Arial" w:cs="Arial"/>
          <w:b/>
          <w:bCs/>
          <w:color w:val="000000"/>
          <w:sz w:val="18"/>
          <w:szCs w:val="18"/>
        </w:rPr>
        <w:t>I. UVODNE DOLOČBE</w:t>
      </w:r>
    </w:p>
    <w:p w14:paraId="041F8CBF" w14:textId="77777777" w:rsidR="001144B4" w:rsidRDefault="001144B4" w:rsidP="001144B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144B4" w14:paraId="4DCCA4B6" w14:textId="77777777" w:rsidTr="00C11D74">
        <w:tc>
          <w:tcPr>
            <w:tcW w:w="0" w:type="auto"/>
            <w:tcMar>
              <w:top w:w="0" w:type="auto"/>
              <w:bottom w:w="0" w:type="auto"/>
            </w:tcMar>
          </w:tcPr>
          <w:p w14:paraId="49673B4D" w14:textId="77777777" w:rsidR="001144B4" w:rsidRDefault="001144B4" w:rsidP="00C11D74">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144B4" w14:paraId="0170CF94" w14:textId="77777777" w:rsidTr="00C11D74">
              <w:tc>
                <w:tcPr>
                  <w:tcW w:w="0" w:type="auto"/>
                  <w:tcMar>
                    <w:top w:w="0" w:type="auto"/>
                    <w:bottom w:w="0" w:type="auto"/>
                  </w:tcMar>
                </w:tcPr>
                <w:p w14:paraId="185AD07E" w14:textId="77777777" w:rsidR="001144B4" w:rsidRDefault="001144B4" w:rsidP="001144B4">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EFD2B3E" w14:textId="77777777" w:rsidR="001144B4" w:rsidRDefault="001144B4" w:rsidP="001144B4">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FD82386" w14:textId="77777777" w:rsidR="001144B4" w:rsidRDefault="001144B4" w:rsidP="00C11D74"/>
          <w:p w14:paraId="01D7C5D1" w14:textId="77777777" w:rsidR="001144B4" w:rsidRDefault="001144B4" w:rsidP="00C11D7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ED7C664" w14:textId="77777777" w:rsidR="001144B4" w:rsidRDefault="001144B4" w:rsidP="001144B4">
      <w:pPr>
        <w:spacing w:before="225" w:after="225" w:line="240" w:lineRule="auto"/>
        <w:jc w:val="both"/>
      </w:pPr>
      <w:r>
        <w:rPr>
          <w:rFonts w:ascii="Arial" w:hAnsi="Arial" w:cs="Arial"/>
          <w:b/>
          <w:bCs/>
          <w:color w:val="000000"/>
          <w:sz w:val="18"/>
          <w:szCs w:val="18"/>
        </w:rPr>
        <w:t>II. PREDMET POGODBE</w:t>
      </w:r>
    </w:p>
    <w:p w14:paraId="76E2C6DD" w14:textId="77777777" w:rsidR="001144B4" w:rsidRDefault="001144B4" w:rsidP="001144B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144B4" w14:paraId="5A71BFBD" w14:textId="77777777" w:rsidTr="00C11D74">
        <w:tc>
          <w:tcPr>
            <w:tcW w:w="0" w:type="auto"/>
            <w:tcMar>
              <w:top w:w="0" w:type="auto"/>
              <w:bottom w:w="0" w:type="auto"/>
            </w:tcMar>
          </w:tcPr>
          <w:p w14:paraId="74F3F2A2" w14:textId="5AFB6D66" w:rsidR="001144B4" w:rsidRDefault="001144B4" w:rsidP="00C11D74">
            <w:pPr>
              <w:spacing w:before="225" w:after="225"/>
              <w:jc w:val="both"/>
              <w:rPr>
                <w:rFonts w:ascii="Arial" w:hAnsi="Arial" w:cs="Arial"/>
                <w:color w:val="000000"/>
                <w:sz w:val="18"/>
                <w:szCs w:val="18"/>
              </w:rPr>
            </w:pPr>
            <w:r>
              <w:rPr>
                <w:rFonts w:ascii="Arial" w:hAnsi="Arial" w:cs="Arial"/>
                <w:color w:val="000000"/>
                <w:sz w:val="18"/>
                <w:szCs w:val="18"/>
              </w:rPr>
              <w:t>Predmet pogodbe je obveznost dobavitelja, da bo naročniku za pogodbeno dogovorjeno ceno in v rokih ter pod pogoji</w:t>
            </w:r>
            <w:r w:rsidRPr="00414FD4">
              <w:rPr>
                <w:rFonts w:ascii="Arial" w:hAnsi="Arial" w:cs="Arial"/>
                <w:sz w:val="18"/>
                <w:szCs w:val="18"/>
              </w:rPr>
              <w:t>,</w:t>
            </w:r>
            <w:r>
              <w:rPr>
                <w:rFonts w:ascii="Arial" w:hAnsi="Arial" w:cs="Arial"/>
                <w:color w:val="000000"/>
                <w:sz w:val="18"/>
                <w:szCs w:val="18"/>
              </w:rPr>
              <w:t xml:space="preserve"> določenimi s to pogodbo dobavil </w:t>
            </w:r>
            <w:r w:rsidRPr="001144B4">
              <w:rPr>
                <w:rFonts w:ascii="Arial" w:hAnsi="Arial" w:cs="Arial"/>
                <w:b/>
                <w:bCs/>
                <w:color w:val="000000"/>
                <w:sz w:val="18"/>
                <w:szCs w:val="18"/>
              </w:rPr>
              <w:t xml:space="preserve">BOLNIŠKE POSTELJE, NOČNE OMARICE IN OBPOSTELJNE KONZOLNE MIZICE </w:t>
            </w:r>
            <w:r w:rsidRPr="005D0A3B">
              <w:rPr>
                <w:rFonts w:ascii="Arial" w:hAnsi="Arial" w:cs="Arial"/>
                <w:color w:val="000000"/>
                <w:sz w:val="18"/>
                <w:szCs w:val="18"/>
              </w:rPr>
              <w:t>v skladu z zahtevami naročnika v sklopu ponudbene cene</w:t>
            </w:r>
            <w:r>
              <w:rPr>
                <w:rFonts w:ascii="Arial" w:hAnsi="Arial" w:cs="Arial"/>
                <w:color w:val="000000"/>
                <w:sz w:val="18"/>
                <w:szCs w:val="18"/>
              </w:rPr>
              <w:t>, in sicer: …..</w:t>
            </w:r>
          </w:p>
          <w:p w14:paraId="4DB035D9" w14:textId="77777777" w:rsidR="001144B4" w:rsidRDefault="001144B4" w:rsidP="00C11D74">
            <w:pPr>
              <w:spacing w:before="225" w:after="225"/>
              <w:jc w:val="both"/>
              <w:rPr>
                <w:color w:val="000000"/>
                <w:sz w:val="18"/>
                <w:szCs w:val="18"/>
              </w:rPr>
            </w:pPr>
            <w:r>
              <w:rPr>
                <w:color w:val="000000"/>
                <w:sz w:val="18"/>
                <w:szCs w:val="18"/>
              </w:rPr>
              <w:t>Med predmet te pogodbe sodi tudi obveznost izvajalca, da bo izvedel vsa fizična, organizacijska, strokovna in druga dela ter dobavil in vgradil vse komponente, ki so potrebne za izvedbo in predajo predmeta te pogodbe, ne glede na to, ali so ta dela in komponente izrecno navedena v pogodbi ali ne.</w:t>
            </w:r>
          </w:p>
          <w:p w14:paraId="7C0EAF8D" w14:textId="77777777" w:rsidR="001144B4" w:rsidRDefault="001144B4" w:rsidP="00C11D74">
            <w:pPr>
              <w:spacing w:before="225" w:after="225"/>
              <w:jc w:val="both"/>
            </w:pPr>
          </w:p>
        </w:tc>
      </w:tr>
    </w:tbl>
    <w:p w14:paraId="1CB96440" w14:textId="77777777" w:rsidR="00335AB9" w:rsidRDefault="00335AB9" w:rsidP="001144B4">
      <w:pPr>
        <w:spacing w:after="0" w:line="240" w:lineRule="auto"/>
        <w:jc w:val="center"/>
        <w:rPr>
          <w:rFonts w:ascii="Arial" w:hAnsi="Arial" w:cs="Arial"/>
          <w:b/>
          <w:bCs/>
          <w:color w:val="000000"/>
          <w:sz w:val="18"/>
          <w:szCs w:val="18"/>
        </w:rPr>
      </w:pPr>
    </w:p>
    <w:p w14:paraId="4933DC28" w14:textId="77777777" w:rsidR="00335AB9" w:rsidRDefault="00335AB9">
      <w:pPr>
        <w:rPr>
          <w:rFonts w:ascii="Arial" w:hAnsi="Arial" w:cs="Arial"/>
          <w:b/>
          <w:bCs/>
          <w:color w:val="000000"/>
          <w:sz w:val="18"/>
          <w:szCs w:val="18"/>
        </w:rPr>
      </w:pPr>
      <w:r>
        <w:rPr>
          <w:rFonts w:ascii="Arial" w:hAnsi="Arial" w:cs="Arial"/>
          <w:b/>
          <w:bCs/>
          <w:color w:val="000000"/>
          <w:sz w:val="18"/>
          <w:szCs w:val="18"/>
        </w:rPr>
        <w:br w:type="page"/>
      </w:r>
    </w:p>
    <w:p w14:paraId="58D597E4" w14:textId="0F479BE2" w:rsidR="001144B4" w:rsidRDefault="001144B4" w:rsidP="001144B4">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050"/>
      </w:tblGrid>
      <w:tr w:rsidR="001144B4" w14:paraId="21991A4C" w14:textId="77777777" w:rsidTr="00C11D74">
        <w:tc>
          <w:tcPr>
            <w:tcW w:w="0" w:type="auto"/>
            <w:tcMar>
              <w:top w:w="0" w:type="auto"/>
              <w:bottom w:w="0" w:type="auto"/>
            </w:tcMar>
          </w:tcPr>
          <w:p w14:paraId="1530E4B1" w14:textId="77777777" w:rsidR="001144B4" w:rsidRDefault="001144B4" w:rsidP="00C11D74">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144B4" w14:paraId="29C92F87" w14:textId="77777777" w:rsidTr="00C11D74">
              <w:tc>
                <w:tcPr>
                  <w:tcW w:w="0" w:type="auto"/>
                  <w:tcMar>
                    <w:top w:w="0" w:type="auto"/>
                    <w:bottom w:w="0" w:type="auto"/>
                  </w:tcMar>
                </w:tcPr>
                <w:p w14:paraId="0FC20C22" w14:textId="77777777" w:rsidR="001144B4" w:rsidRDefault="001144B4" w:rsidP="001144B4">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2581FD0" w14:textId="77777777" w:rsidR="001144B4" w:rsidRDefault="001144B4" w:rsidP="001144B4">
                  <w:pPr>
                    <w:numPr>
                      <w:ilvl w:val="0"/>
                      <w:numId w:val="29"/>
                    </w:numPr>
                    <w:jc w:val="both"/>
                    <w:rPr>
                      <w:rFonts w:ascii="Arial" w:hAnsi="Arial" w:cs="Arial"/>
                      <w:color w:val="000000"/>
                      <w:sz w:val="18"/>
                      <w:szCs w:val="18"/>
                    </w:rPr>
                  </w:pPr>
                  <w:r>
                    <w:rPr>
                      <w:rFonts w:ascii="Arial" w:hAnsi="Arial" w:cs="Arial"/>
                      <w:color w:val="000000"/>
                      <w:sz w:val="18"/>
                      <w:szCs w:val="18"/>
                    </w:rPr>
                    <w:t>Razpisna dokumentacija naročnika z dne __________.</w:t>
                  </w:r>
                </w:p>
              </w:tc>
            </w:tr>
          </w:tbl>
          <w:p w14:paraId="26311407" w14:textId="77777777" w:rsidR="001144B4" w:rsidRDefault="001144B4" w:rsidP="00C11D74"/>
          <w:p w14:paraId="43DA1D0B" w14:textId="77777777" w:rsidR="001144B4" w:rsidRDefault="001144B4" w:rsidP="00C11D74">
            <w:pPr>
              <w:spacing w:before="225" w:after="225"/>
              <w:jc w:val="both"/>
            </w:pPr>
            <w:r>
              <w:rPr>
                <w:rFonts w:ascii="Arial" w:hAnsi="Arial" w:cs="Arial"/>
                <w:color w:val="000000"/>
                <w:sz w:val="18"/>
                <w:szCs w:val="18"/>
              </w:rPr>
              <w:t>Predmetni dokumenti so priloga in sestavni del te pogodbe.</w:t>
            </w:r>
          </w:p>
        </w:tc>
      </w:tr>
    </w:tbl>
    <w:p w14:paraId="09928D49" w14:textId="77777777" w:rsidR="001144B4" w:rsidRDefault="001144B4" w:rsidP="001144B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144B4" w14:paraId="3CDD78EF" w14:textId="77777777" w:rsidTr="00C11D74">
        <w:tc>
          <w:tcPr>
            <w:tcW w:w="0" w:type="auto"/>
            <w:tcMar>
              <w:top w:w="0" w:type="auto"/>
              <w:bottom w:w="0" w:type="auto"/>
            </w:tcMar>
          </w:tcPr>
          <w:p w14:paraId="5642DB6C" w14:textId="77777777" w:rsidR="001144B4" w:rsidRDefault="001144B4" w:rsidP="00C11D74">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1144B4" w14:paraId="57B109FA" w14:textId="77777777" w:rsidTr="00C11D74">
              <w:tc>
                <w:tcPr>
                  <w:tcW w:w="0" w:type="auto"/>
                  <w:tcMar>
                    <w:top w:w="0" w:type="auto"/>
                    <w:bottom w:w="0" w:type="auto"/>
                  </w:tcMar>
                </w:tcPr>
                <w:p w14:paraId="5DE89706" w14:textId="77777777" w:rsidR="001144B4" w:rsidRDefault="001144B4" w:rsidP="001144B4">
                  <w:pPr>
                    <w:numPr>
                      <w:ilvl w:val="0"/>
                      <w:numId w:val="30"/>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EF6A463" w14:textId="77777777" w:rsidR="001144B4" w:rsidRDefault="001144B4" w:rsidP="001144B4">
                  <w:pPr>
                    <w:numPr>
                      <w:ilvl w:val="0"/>
                      <w:numId w:val="30"/>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170D3053" w14:textId="77777777" w:rsidR="001144B4" w:rsidRDefault="001144B4" w:rsidP="001144B4">
                  <w:pPr>
                    <w:numPr>
                      <w:ilvl w:val="0"/>
                      <w:numId w:val="30"/>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003A921" w14:textId="77777777" w:rsidR="001144B4" w:rsidRDefault="001144B4" w:rsidP="001144B4">
                  <w:pPr>
                    <w:numPr>
                      <w:ilvl w:val="0"/>
                      <w:numId w:val="30"/>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77C540B" w14:textId="77777777" w:rsidR="001144B4" w:rsidRDefault="001144B4" w:rsidP="001144B4">
                  <w:pPr>
                    <w:numPr>
                      <w:ilvl w:val="0"/>
                      <w:numId w:val="30"/>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3DD8AFCF" w14:textId="77777777" w:rsidR="001144B4" w:rsidRDefault="001144B4" w:rsidP="00C11D74"/>
        </w:tc>
      </w:tr>
    </w:tbl>
    <w:p w14:paraId="17752F69" w14:textId="77777777" w:rsidR="001144B4" w:rsidRDefault="001144B4" w:rsidP="001144B4">
      <w:pPr>
        <w:spacing w:after="0" w:line="240" w:lineRule="auto"/>
        <w:jc w:val="center"/>
        <w:rPr>
          <w:rFonts w:ascii="Arial" w:hAnsi="Arial" w:cs="Arial"/>
          <w:b/>
          <w:bCs/>
          <w:color w:val="000000"/>
          <w:sz w:val="18"/>
          <w:szCs w:val="18"/>
        </w:rPr>
      </w:pPr>
    </w:p>
    <w:p w14:paraId="05A886AC" w14:textId="77777777" w:rsidR="001144B4" w:rsidRDefault="001144B4" w:rsidP="001144B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144B4" w14:paraId="7CC2596E" w14:textId="77777777" w:rsidTr="00C11D74">
        <w:tc>
          <w:tcPr>
            <w:tcW w:w="0" w:type="auto"/>
            <w:tcMar>
              <w:top w:w="0" w:type="auto"/>
              <w:bottom w:w="0" w:type="auto"/>
            </w:tcMar>
          </w:tcPr>
          <w:p w14:paraId="2D431874" w14:textId="77777777" w:rsidR="001144B4" w:rsidRDefault="001144B4" w:rsidP="00C11D7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20DD4D0" w14:textId="77777777" w:rsidR="001144B4" w:rsidRDefault="001144B4" w:rsidP="00C11D7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7A9EBA7" w14:textId="77777777" w:rsidR="001144B4" w:rsidRDefault="001144B4" w:rsidP="00C11D74">
            <w:pPr>
              <w:spacing w:before="225" w:after="225"/>
              <w:jc w:val="both"/>
            </w:pPr>
            <w:r>
              <w:rPr>
                <w:rFonts w:ascii="Arial" w:hAnsi="Arial" w:cs="Arial"/>
                <w:color w:val="000000"/>
                <w:sz w:val="18"/>
                <w:szCs w:val="18"/>
              </w:rPr>
              <w:t xml:space="preserve">Z dobaviteljem se v tem primeru sklene </w:t>
            </w:r>
            <w:r w:rsidRPr="00414FD4">
              <w:rPr>
                <w:rFonts w:ascii="Arial" w:hAnsi="Arial" w:cs="Arial"/>
                <w:sz w:val="18"/>
                <w:szCs w:val="18"/>
              </w:rPr>
              <w:t>aneks</w:t>
            </w:r>
            <w:r>
              <w:rPr>
                <w:rFonts w:ascii="Arial" w:hAnsi="Arial" w:cs="Arial"/>
                <w:color w:val="000000"/>
                <w:sz w:val="18"/>
                <w:szCs w:val="18"/>
              </w:rPr>
              <w:t xml:space="preserve"> k osnovni pogodbi ali nova pogodba.</w:t>
            </w:r>
          </w:p>
        </w:tc>
      </w:tr>
    </w:tbl>
    <w:p w14:paraId="46EDDA28" w14:textId="77777777" w:rsidR="001144B4" w:rsidRDefault="001144B4" w:rsidP="001144B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144B4" w14:paraId="00953C79" w14:textId="77777777" w:rsidTr="00C11D74">
        <w:tc>
          <w:tcPr>
            <w:tcW w:w="0" w:type="auto"/>
            <w:tcMar>
              <w:top w:w="0" w:type="auto"/>
              <w:bottom w:w="0" w:type="auto"/>
            </w:tcMar>
          </w:tcPr>
          <w:p w14:paraId="2DD6FA7D" w14:textId="77777777" w:rsidR="001144B4" w:rsidRDefault="001144B4" w:rsidP="00C11D74">
            <w:pPr>
              <w:spacing w:before="225" w:after="225"/>
              <w:jc w:val="both"/>
            </w:pPr>
            <w:r>
              <w:rPr>
                <w:rFonts w:ascii="Arial" w:hAnsi="Arial" w:cs="Arial"/>
                <w:color w:val="000000"/>
                <w:sz w:val="18"/>
                <w:szCs w:val="18"/>
              </w:rPr>
              <w:t>Pogodbena vrednost opreme je dogovorjena na osnovi ponudbe dobavitelja in znaša</w:t>
            </w:r>
          </w:p>
          <w:p w14:paraId="2B544B9A" w14:textId="77777777" w:rsidR="001144B4" w:rsidRDefault="001144B4" w:rsidP="00C11D74">
            <w:pPr>
              <w:spacing w:before="450" w:after="450"/>
              <w:jc w:val="both"/>
            </w:pPr>
            <w:r>
              <w:rPr>
                <w:color w:val="000000"/>
                <w:sz w:val="18"/>
                <w:szCs w:val="18"/>
              </w:rPr>
              <w:t>____________ EUR brez DDV oz. __________________ EUR z DDV.</w:t>
            </w:r>
          </w:p>
          <w:p w14:paraId="5BE523A4" w14:textId="77777777" w:rsidR="001144B4" w:rsidRDefault="001144B4" w:rsidP="00C11D74">
            <w:pPr>
              <w:spacing w:before="225" w:after="225"/>
              <w:jc w:val="both"/>
            </w:pPr>
            <w:r>
              <w:rPr>
                <w:color w:val="000000"/>
                <w:sz w:val="18"/>
                <w:szCs w:val="18"/>
              </w:rPr>
              <w:t>V ceno za plačilo so zajeti vsi stroški, in sicer stroški dobave, montaže, šolanja, špediterski, prevozni, carinski, davek na dodano vrednost, ter vsi morebitni drugi stroški, popusti in rabati.</w:t>
            </w:r>
          </w:p>
        </w:tc>
      </w:tr>
    </w:tbl>
    <w:p w14:paraId="783DA507" w14:textId="77777777" w:rsidR="001144B4" w:rsidRDefault="001144B4" w:rsidP="001144B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144B4" w14:paraId="086C2652" w14:textId="77777777" w:rsidTr="00C11D74">
        <w:tc>
          <w:tcPr>
            <w:tcW w:w="0" w:type="auto"/>
            <w:tcMar>
              <w:top w:w="0" w:type="auto"/>
              <w:bottom w:w="0" w:type="auto"/>
            </w:tcMar>
          </w:tcPr>
          <w:p w14:paraId="6FF0EAC9" w14:textId="77777777" w:rsidR="001144B4" w:rsidRDefault="001144B4" w:rsidP="00C11D74">
            <w:pPr>
              <w:spacing w:before="225" w:after="225"/>
              <w:jc w:val="both"/>
            </w:pPr>
            <w:r>
              <w:rPr>
                <w:color w:val="000000"/>
                <w:sz w:val="18"/>
                <w:szCs w:val="18"/>
              </w:rPr>
              <w:t>Rok plačila je 30 dni od prejema pravilno izstavljenega računa, ki se izstavi po opravljeni dobavi, montaži in zagonu ter izvedbi šolanja.</w:t>
            </w:r>
          </w:p>
        </w:tc>
      </w:tr>
    </w:tbl>
    <w:p w14:paraId="3806D0A9" w14:textId="77777777" w:rsidR="001144B4" w:rsidRDefault="001144B4" w:rsidP="001144B4">
      <w:r>
        <w:rPr>
          <w:rFonts w:ascii="Arial" w:hAnsi="Arial" w:cs="Arial"/>
          <w:b/>
          <w:bCs/>
          <w:color w:val="000000"/>
          <w:sz w:val="18"/>
          <w:szCs w:val="18"/>
        </w:rPr>
        <w:t>III. POGODBENA CENA</w:t>
      </w:r>
    </w:p>
    <w:p w14:paraId="787FB80F" w14:textId="77777777" w:rsidR="001144B4" w:rsidRDefault="001144B4" w:rsidP="001144B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144B4" w14:paraId="527F0B0B"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144B4" w14:paraId="34424FF8" w14:textId="77777777" w:rsidTr="00C11D74">
              <w:tc>
                <w:tcPr>
                  <w:tcW w:w="0" w:type="auto"/>
                  <w:tcMar>
                    <w:top w:w="0" w:type="auto"/>
                    <w:bottom w:w="0" w:type="auto"/>
                  </w:tcMar>
                  <w:vAlign w:val="center"/>
                </w:tcPr>
                <w:p w14:paraId="56C52164" w14:textId="77777777" w:rsidR="001144B4" w:rsidRDefault="001144B4" w:rsidP="00C11D74">
                  <w:pPr>
                    <w:spacing w:before="135" w:after="135"/>
                    <w:jc w:val="both"/>
                    <w:textAlignment w:val="center"/>
                  </w:pPr>
                  <w:r>
                    <w:rPr>
                      <w:rFonts w:ascii="Arial" w:hAnsi="Arial" w:cs="Arial"/>
                      <w:color w:val="000000"/>
                      <w:position w:val="-2"/>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39EE29A" w14:textId="77777777" w:rsidR="001144B4" w:rsidRDefault="001144B4" w:rsidP="00C11D74">
                  <w:pPr>
                    <w:spacing w:before="135" w:after="135"/>
                    <w:jc w:val="both"/>
                    <w:textAlignment w:val="center"/>
                  </w:pPr>
                  <w:r>
                    <w:rPr>
                      <w:rFonts w:ascii="Arial" w:hAnsi="Arial" w:cs="Arial"/>
                      <w:color w:val="000000"/>
                      <w:position w:val="-2"/>
                      <w:sz w:val="18"/>
                      <w:szCs w:val="18"/>
                    </w:rPr>
                    <w:t>Izvajalec izstavi račun v elektronski obliki (eRačun) preko spletnega portala UJPnet. Kot uradni prejem računa se šteje datum vnosa računa v sistem UJPnet.</w:t>
                  </w:r>
                </w:p>
                <w:p w14:paraId="61680FA6" w14:textId="77777777" w:rsidR="001144B4" w:rsidRDefault="001144B4" w:rsidP="00C11D74">
                  <w:pPr>
                    <w:spacing w:before="135" w:after="135"/>
                    <w:jc w:val="both"/>
                    <w:textAlignment w:val="center"/>
                  </w:pPr>
                  <w:r>
                    <w:rPr>
                      <w:rFonts w:ascii="Arial" w:hAnsi="Arial" w:cs="Arial"/>
                      <w:color w:val="000000"/>
                      <w:position w:val="-2"/>
                      <w:sz w:val="18"/>
                      <w:szCs w:val="18"/>
                    </w:rPr>
                    <w:lastRenderedPageBreak/>
                    <w:t>V kolikor naročnik računa ne zavrne v roku 8 delovnih dni od prejema, se račun šteje za potrjenega.</w:t>
                  </w:r>
                </w:p>
                <w:p w14:paraId="702D4E1C" w14:textId="77777777" w:rsidR="001144B4" w:rsidRDefault="001144B4" w:rsidP="00C11D74">
                  <w:pPr>
                    <w:spacing w:before="135" w:after="135"/>
                    <w:jc w:val="both"/>
                    <w:textAlignment w:val="center"/>
                  </w:pPr>
                  <w:r>
                    <w:rPr>
                      <w:rFonts w:ascii="Arial" w:hAnsi="Arial" w:cs="Arial"/>
                      <w:color w:val="000000"/>
                      <w:position w:val="-2"/>
                      <w:sz w:val="18"/>
                      <w:szCs w:val="18"/>
                    </w:rPr>
                    <w:t>Naročnik bo pravilno izstavljen in potrjen račun poravnal na transakcijski račun izvajalca naveden na računu. V primeru, da TRR ni naveden na računu, se plačilo nakaže na prvi račun naveden pri podatkih o izvajalcu.</w:t>
                  </w:r>
                </w:p>
                <w:p w14:paraId="151A7D36" w14:textId="77777777" w:rsidR="001144B4" w:rsidRDefault="001144B4" w:rsidP="00C11D74">
                  <w:pPr>
                    <w:spacing w:before="135" w:after="135"/>
                    <w:jc w:val="both"/>
                    <w:textAlignment w:val="center"/>
                  </w:pPr>
                  <w:r>
                    <w:rPr>
                      <w:rFonts w:ascii="Arial" w:hAnsi="Arial" w:cs="Arial"/>
                      <w:color w:val="000000"/>
                      <w:position w:val="-2"/>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029E47" w14:textId="77777777" w:rsidR="001144B4" w:rsidRDefault="001144B4" w:rsidP="00C11D74"/>
        </w:tc>
      </w:tr>
    </w:tbl>
    <w:p w14:paraId="6ED78B92" w14:textId="77777777" w:rsidR="001144B4" w:rsidRDefault="001144B4" w:rsidP="001144B4">
      <w:pPr>
        <w:spacing w:before="225" w:after="225" w:line="240" w:lineRule="auto"/>
        <w:jc w:val="both"/>
      </w:pPr>
      <w:r>
        <w:rPr>
          <w:rFonts w:ascii="Arial" w:hAnsi="Arial" w:cs="Arial"/>
          <w:b/>
          <w:bCs/>
          <w:color w:val="000000"/>
          <w:sz w:val="18"/>
          <w:szCs w:val="18"/>
        </w:rPr>
        <w:lastRenderedPageBreak/>
        <w:t>IV. DOBAVNI ROK</w:t>
      </w:r>
    </w:p>
    <w:p w14:paraId="5E12536D" w14:textId="77777777" w:rsidR="001144B4" w:rsidRDefault="001144B4" w:rsidP="001144B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144B4" w14:paraId="2A481EC7" w14:textId="77777777" w:rsidTr="00C11D74">
        <w:tc>
          <w:tcPr>
            <w:tcW w:w="0" w:type="auto"/>
            <w:tcMar>
              <w:top w:w="0" w:type="auto"/>
              <w:bottom w:w="0" w:type="auto"/>
            </w:tcMar>
          </w:tcPr>
          <w:p w14:paraId="00177250" w14:textId="77777777" w:rsidR="001144B4" w:rsidRDefault="001144B4" w:rsidP="00C11D74">
            <w:pPr>
              <w:jc w:val="both"/>
              <w:rPr>
                <w:color w:val="000000"/>
                <w:sz w:val="18"/>
                <w:szCs w:val="18"/>
              </w:rPr>
            </w:pPr>
          </w:p>
          <w:p w14:paraId="1E892841" w14:textId="77777777" w:rsidR="001144B4" w:rsidRDefault="001144B4" w:rsidP="00C11D74">
            <w:pPr>
              <w:jc w:val="both"/>
            </w:pPr>
            <w:r>
              <w:rPr>
                <w:color w:val="000000"/>
                <w:sz w:val="18"/>
                <w:szCs w:val="18"/>
              </w:rPr>
              <w:t xml:space="preserve">Izvajalec se zavezuje, da bo celotno količino dobavil najkasneje v </w:t>
            </w:r>
            <w:r w:rsidRPr="00C74895">
              <w:rPr>
                <w:color w:val="000000"/>
                <w:sz w:val="18"/>
                <w:szCs w:val="18"/>
              </w:rPr>
              <w:t>____________ (največ 60)</w:t>
            </w:r>
            <w:r>
              <w:rPr>
                <w:color w:val="000000"/>
                <w:sz w:val="18"/>
                <w:szCs w:val="18"/>
              </w:rPr>
              <w:t xml:space="preserve"> dneh od obojestranskega podpisa pogodbe. Rok dobave je bistvena sestavina te pogodbe.</w:t>
            </w:r>
          </w:p>
          <w:p w14:paraId="0ED9FA25" w14:textId="77777777" w:rsidR="001144B4" w:rsidRDefault="001144B4" w:rsidP="00C11D74">
            <w:pPr>
              <w:jc w:val="both"/>
              <w:rPr>
                <w:color w:val="000000"/>
                <w:sz w:val="18"/>
                <w:szCs w:val="18"/>
              </w:rPr>
            </w:pPr>
          </w:p>
          <w:p w14:paraId="5B5E04DA" w14:textId="77777777" w:rsidR="001144B4" w:rsidRDefault="001144B4" w:rsidP="00C11D74">
            <w:pPr>
              <w:jc w:val="both"/>
            </w:pPr>
            <w:r>
              <w:rPr>
                <w:color w:val="000000"/>
                <w:sz w:val="18"/>
                <w:szCs w:val="18"/>
              </w:rPr>
              <w:t>Za dobavo blaga se upošteva Incoterms 2010 klavzula DDP, na sedežu naročnika, razen kadar je izrecno določeno drugo mesto dobave.</w:t>
            </w:r>
          </w:p>
          <w:p w14:paraId="40ED0DDD" w14:textId="77777777" w:rsidR="001144B4" w:rsidRDefault="001144B4" w:rsidP="00C11D74">
            <w:pPr>
              <w:jc w:val="both"/>
            </w:pPr>
          </w:p>
          <w:p w14:paraId="6139BBFD" w14:textId="77777777" w:rsidR="001144B4" w:rsidRDefault="001144B4" w:rsidP="00C11D74">
            <w:pPr>
              <w:jc w:val="both"/>
              <w:rPr>
                <w:color w:val="000000"/>
                <w:sz w:val="18"/>
                <w:szCs w:val="18"/>
              </w:rPr>
            </w:pPr>
            <w:r>
              <w:rPr>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7EEDB78B" w14:textId="77777777" w:rsidR="001144B4" w:rsidRDefault="001144B4" w:rsidP="00C11D74">
            <w:pPr>
              <w:jc w:val="both"/>
            </w:pPr>
          </w:p>
          <w:p w14:paraId="00A73926" w14:textId="77777777" w:rsidR="001144B4" w:rsidRDefault="001144B4" w:rsidP="00C11D74">
            <w:pPr>
              <w:jc w:val="both"/>
            </w:pPr>
            <w:r>
              <w:rPr>
                <w:color w:val="000000"/>
                <w:sz w:val="18"/>
                <w:szCs w:val="18"/>
              </w:rPr>
              <w:t>V kolikor izvajalec svojih obveznosti ne bo opravil v pogodbenem roku, je naročniku odškodninsko odgovoren za vso neposredno in posredno škodo iz naslova zamude.</w:t>
            </w:r>
          </w:p>
        </w:tc>
      </w:tr>
    </w:tbl>
    <w:p w14:paraId="2BD18612" w14:textId="77777777" w:rsidR="001144B4" w:rsidRDefault="001144B4" w:rsidP="001144B4">
      <w:pPr>
        <w:spacing w:before="225" w:after="225" w:line="240" w:lineRule="auto"/>
        <w:jc w:val="both"/>
      </w:pPr>
      <w:r>
        <w:rPr>
          <w:rFonts w:ascii="Arial" w:hAnsi="Arial" w:cs="Arial"/>
          <w:b/>
          <w:bCs/>
          <w:color w:val="000000"/>
          <w:sz w:val="18"/>
          <w:szCs w:val="18"/>
        </w:rPr>
        <w:t>V. PODIZVAJALCI</w:t>
      </w:r>
    </w:p>
    <w:p w14:paraId="20113459" w14:textId="77777777" w:rsidR="001144B4" w:rsidRDefault="001144B4" w:rsidP="001144B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144B4" w14:paraId="216D5FBC" w14:textId="77777777" w:rsidTr="00C11D74">
        <w:tc>
          <w:tcPr>
            <w:tcW w:w="0" w:type="auto"/>
            <w:tcMar>
              <w:top w:w="0" w:type="auto"/>
              <w:bottom w:w="0" w:type="auto"/>
            </w:tcMar>
          </w:tcPr>
          <w:p w14:paraId="4F120752" w14:textId="77777777" w:rsidR="001144B4" w:rsidRDefault="001144B4" w:rsidP="00C11D74">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144B4" w14:paraId="3BEFB5A0" w14:textId="77777777" w:rsidTr="00C11D7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AFB3D7" w14:textId="77777777" w:rsidR="001144B4" w:rsidRDefault="001144B4" w:rsidP="00C11D7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92EF36" w14:textId="77777777" w:rsidR="001144B4" w:rsidRDefault="001144B4" w:rsidP="00C11D74"/>
              </w:tc>
            </w:tr>
            <w:tr w:rsidR="001144B4" w14:paraId="1C622039" w14:textId="77777777" w:rsidTr="00C11D7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77EC8" w14:textId="77777777" w:rsidR="001144B4" w:rsidRDefault="001144B4" w:rsidP="00C11D7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67BFAE" w14:textId="77777777" w:rsidR="001144B4" w:rsidRDefault="001144B4" w:rsidP="00C11D74">
                  <w:pPr>
                    <w:spacing w:before="135" w:after="135"/>
                    <w:jc w:val="both"/>
                    <w:textAlignment w:val="center"/>
                  </w:pPr>
                  <w:r>
                    <w:rPr>
                      <w:rFonts w:ascii="Arial" w:hAnsi="Arial" w:cs="Arial"/>
                      <w:color w:val="000000"/>
                      <w:position w:val="-2"/>
                      <w:sz w:val="18"/>
                      <w:szCs w:val="18"/>
                    </w:rPr>
                    <w:t>Opis del, ki jih bo izvedel podizvajalec:</w:t>
                  </w:r>
                </w:p>
                <w:p w14:paraId="6D316E52" w14:textId="77777777" w:rsidR="001144B4" w:rsidRDefault="001144B4" w:rsidP="00C11D7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144B4" w14:paraId="44527FA1" w14:textId="77777777" w:rsidTr="00C11D7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7AFBDA" w14:textId="77777777" w:rsidR="001144B4" w:rsidRDefault="001144B4" w:rsidP="00C11D7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1CCF89" w14:textId="77777777" w:rsidR="001144B4" w:rsidRDefault="001144B4" w:rsidP="00C11D74"/>
              </w:tc>
            </w:tr>
            <w:tr w:rsidR="001144B4" w14:paraId="631ED6BD" w14:textId="77777777" w:rsidTr="00C11D7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F71A8E" w14:textId="77777777" w:rsidR="001144B4" w:rsidRDefault="001144B4" w:rsidP="00C11D7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C295F9" w14:textId="77777777" w:rsidR="001144B4" w:rsidRDefault="001144B4" w:rsidP="00C11D74">
                  <w:pPr>
                    <w:spacing w:before="135" w:after="135"/>
                    <w:jc w:val="both"/>
                    <w:textAlignment w:val="center"/>
                  </w:pPr>
                  <w:r>
                    <w:rPr>
                      <w:rFonts w:ascii="Arial" w:hAnsi="Arial" w:cs="Arial"/>
                      <w:color w:val="000000"/>
                      <w:position w:val="-2"/>
                      <w:sz w:val="18"/>
                      <w:szCs w:val="18"/>
                    </w:rPr>
                    <w:t>Opis del, ki jih bo izvedel podizvajalec:</w:t>
                  </w:r>
                </w:p>
                <w:p w14:paraId="610049DF" w14:textId="77777777" w:rsidR="001144B4" w:rsidRDefault="001144B4" w:rsidP="00C11D7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120EBA0" w14:textId="77777777" w:rsidR="001144B4" w:rsidRDefault="001144B4" w:rsidP="00C11D74">
            <w:pPr>
              <w:spacing w:before="225" w:after="225"/>
              <w:jc w:val="both"/>
            </w:pPr>
            <w:r>
              <w:rPr>
                <w:rFonts w:ascii="Arial" w:hAnsi="Arial" w:cs="Arial"/>
                <w:i/>
                <w:iCs/>
                <w:color w:val="000000"/>
                <w:sz w:val="18"/>
                <w:szCs w:val="18"/>
              </w:rPr>
              <w:t>Opomba:</w:t>
            </w:r>
          </w:p>
          <w:p w14:paraId="56FC203B" w14:textId="77777777" w:rsidR="001144B4" w:rsidRDefault="001144B4" w:rsidP="00C11D74">
            <w:pPr>
              <w:spacing w:before="225" w:after="225"/>
              <w:jc w:val="both"/>
            </w:pPr>
            <w:r>
              <w:rPr>
                <w:rFonts w:ascii="Arial" w:hAnsi="Arial" w:cs="Arial"/>
                <w:i/>
                <w:iCs/>
                <w:color w:val="000000"/>
                <w:sz w:val="18"/>
                <w:szCs w:val="18"/>
              </w:rPr>
              <w:t>V KOLIKOR PONUDNIK NE NASTOPA S PODIZVAJALCI SE RAZDELEK IZBRIŠE</w:t>
            </w:r>
          </w:p>
        </w:tc>
      </w:tr>
    </w:tbl>
    <w:p w14:paraId="7BFE8323" w14:textId="77777777" w:rsidR="001144B4" w:rsidRDefault="001144B4" w:rsidP="001144B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144B4" w14:paraId="53AFEB61" w14:textId="77777777" w:rsidTr="00C11D74">
        <w:tc>
          <w:tcPr>
            <w:tcW w:w="0" w:type="auto"/>
            <w:tcMar>
              <w:top w:w="0" w:type="auto"/>
              <w:bottom w:w="0" w:type="auto"/>
            </w:tcMar>
          </w:tcPr>
          <w:p w14:paraId="6DF9DFBB" w14:textId="77777777" w:rsidR="001144B4" w:rsidRDefault="001144B4" w:rsidP="00C11D7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608F941" w14:textId="77777777" w:rsidR="001144B4" w:rsidRDefault="001144B4" w:rsidP="00C11D7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5000" w:type="pct"/>
              <w:tblLook w:val="04A0" w:firstRow="1" w:lastRow="0" w:firstColumn="1" w:lastColumn="0" w:noHBand="0" w:noVBand="1"/>
            </w:tblPr>
            <w:tblGrid>
              <w:gridCol w:w="8746"/>
            </w:tblGrid>
            <w:tr w:rsidR="001144B4" w14:paraId="388795D4" w14:textId="77777777" w:rsidTr="00C11D7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1144B4" w14:paraId="545BCF3F" w14:textId="77777777" w:rsidTr="00C11D74">
                    <w:tc>
                      <w:tcPr>
                        <w:tcW w:w="0" w:type="auto"/>
                        <w:tcMar>
                          <w:top w:w="0" w:type="auto"/>
                          <w:bottom w:w="0" w:type="auto"/>
                        </w:tcMar>
                      </w:tcPr>
                      <w:p w14:paraId="414EF0E1" w14:textId="77777777" w:rsidR="001144B4" w:rsidRDefault="001144B4" w:rsidP="001144B4">
                        <w:pPr>
                          <w:numPr>
                            <w:ilvl w:val="0"/>
                            <w:numId w:val="31"/>
                          </w:numPr>
                          <w:rPr>
                            <w:rFonts w:ascii="Arial" w:hAnsi="Arial" w:cs="Arial"/>
                            <w:color w:val="000000"/>
                            <w:sz w:val="18"/>
                            <w:szCs w:val="18"/>
                          </w:rPr>
                        </w:pPr>
                        <w:r>
                          <w:rPr>
                            <w:rFonts w:ascii="Arial" w:hAnsi="Arial" w:cs="Arial"/>
                            <w:color w:val="000000"/>
                            <w:position w:val="-2"/>
                            <w:sz w:val="18"/>
                            <w:szCs w:val="18"/>
                          </w:rPr>
                          <w:lastRenderedPageBreak/>
                          <w:t>glavni izvajalec s podpisom te pogodbe pooblašča naročnika, da na podlagi potrjenega računa oziroma situacije s strani glavnega izvajalca neposredno plačuje podizvajalcu,</w:t>
                        </w:r>
                      </w:p>
                      <w:p w14:paraId="0C7BBF68" w14:textId="77777777" w:rsidR="001144B4" w:rsidRDefault="001144B4" w:rsidP="001144B4">
                        <w:pPr>
                          <w:numPr>
                            <w:ilvl w:val="0"/>
                            <w:numId w:val="31"/>
                          </w:numPr>
                          <w:rPr>
                            <w:rFonts w:ascii="Arial" w:hAnsi="Arial" w:cs="Arial"/>
                            <w:color w:val="000000"/>
                            <w:sz w:val="18"/>
                            <w:szCs w:val="18"/>
                          </w:rPr>
                        </w:pPr>
                        <w:r>
                          <w:rPr>
                            <w:rFonts w:ascii="Arial" w:hAnsi="Arial" w:cs="Arial"/>
                            <w:color w:val="000000"/>
                            <w:position w:val="-2"/>
                            <w:sz w:val="18"/>
                            <w:szCs w:val="18"/>
                          </w:rPr>
                          <w:t>je podizvajalec dolžan najkasneje z izstavitvijo prvega računa predložiti soglasje, na podlagi katerega naročnik namesto ponudnika poravna podizvajalčevo terjatev do ponudnika, </w:t>
                        </w:r>
                      </w:p>
                      <w:p w14:paraId="026AC031" w14:textId="77777777" w:rsidR="001144B4" w:rsidRDefault="001144B4" w:rsidP="001144B4">
                        <w:pPr>
                          <w:numPr>
                            <w:ilvl w:val="0"/>
                            <w:numId w:val="31"/>
                          </w:numPr>
                          <w:rPr>
                            <w:rFonts w:ascii="Arial" w:hAnsi="Arial" w:cs="Arial"/>
                            <w:color w:val="000000"/>
                            <w:sz w:val="18"/>
                            <w:szCs w:val="18"/>
                          </w:rPr>
                        </w:pPr>
                        <w:r>
                          <w:rPr>
                            <w:rFonts w:ascii="Arial" w:hAnsi="Arial" w:cs="Arial"/>
                            <w:color w:val="000000"/>
                            <w:position w:val="-2"/>
                            <w:sz w:val="18"/>
                            <w:szCs w:val="18"/>
                          </w:rPr>
                          <w:t>glavni izvajalec svojemu računu ali situaciji priložiti račun ali situacijo podizvajalca, ki ga je predhodno potrdil.</w:t>
                        </w:r>
                      </w:p>
                    </w:tc>
                  </w:tr>
                </w:tbl>
                <w:p w14:paraId="612A8D9C" w14:textId="77777777" w:rsidR="001144B4" w:rsidRDefault="001144B4" w:rsidP="00C11D74"/>
              </w:tc>
            </w:tr>
          </w:tbl>
          <w:p w14:paraId="448BBF08" w14:textId="77777777" w:rsidR="001144B4" w:rsidRDefault="001144B4" w:rsidP="00C11D74"/>
          <w:p w14:paraId="402C67A7" w14:textId="77777777" w:rsidR="001144B4" w:rsidRDefault="001144B4" w:rsidP="00C11D7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2915208" w14:textId="77777777" w:rsidR="001144B4" w:rsidRDefault="001144B4" w:rsidP="00C11D74">
            <w:pPr>
              <w:spacing w:before="225" w:after="225"/>
              <w:jc w:val="both"/>
            </w:pPr>
            <w:r>
              <w:rPr>
                <w:rFonts w:ascii="Arial" w:hAnsi="Arial" w:cs="Arial"/>
                <w:color w:val="000000"/>
                <w:sz w:val="18"/>
                <w:szCs w:val="18"/>
              </w:rPr>
              <w:t>Plačila podizvajalcem se izvedejo v rokih in na enak način kot velja za plačila izvajalcu.</w:t>
            </w:r>
          </w:p>
          <w:p w14:paraId="1C04A0A6" w14:textId="77777777" w:rsidR="001144B4" w:rsidRDefault="001144B4" w:rsidP="00C11D7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893CC6E" w14:textId="77777777" w:rsidR="001144B4" w:rsidRDefault="001144B4" w:rsidP="00C11D7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9169DC8" w14:textId="77777777" w:rsidR="001144B4" w:rsidRDefault="001144B4" w:rsidP="00C11D74">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EE5CD65" w14:textId="77777777" w:rsidR="001144B4" w:rsidRDefault="001144B4" w:rsidP="001144B4">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144B4" w14:paraId="48C8F49C" w14:textId="77777777" w:rsidTr="00C11D74">
        <w:tc>
          <w:tcPr>
            <w:tcW w:w="0" w:type="auto"/>
            <w:tcMar>
              <w:top w:w="0" w:type="auto"/>
              <w:bottom w:w="0" w:type="auto"/>
            </w:tcMar>
          </w:tcPr>
          <w:p w14:paraId="71055768" w14:textId="77777777" w:rsidR="001144B4" w:rsidRDefault="001144B4" w:rsidP="00C11D74">
            <w:pPr>
              <w:spacing w:before="225" w:after="225"/>
              <w:jc w:val="both"/>
            </w:pPr>
            <w:r>
              <w:rPr>
                <w:rFonts w:ascii="Arial" w:hAnsi="Arial" w:cs="Arial"/>
                <w:color w:val="000000"/>
                <w:sz w:val="18"/>
                <w:szCs w:val="18"/>
              </w:rPr>
              <w:t>Naročnik se zavezuje poravnati pogodbeno ceno za pravilno dobavo blaga na podlagi te pogodbe.</w:t>
            </w:r>
          </w:p>
          <w:p w14:paraId="74F72810" w14:textId="77777777" w:rsidR="001144B4" w:rsidRDefault="001144B4" w:rsidP="00C11D7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izvajalcem.</w:t>
            </w:r>
          </w:p>
        </w:tc>
      </w:tr>
    </w:tbl>
    <w:p w14:paraId="605CD5D1" w14:textId="77777777" w:rsidR="001144B4" w:rsidRDefault="001144B4" w:rsidP="001144B4">
      <w:pPr>
        <w:spacing w:before="225" w:after="225" w:line="240" w:lineRule="auto"/>
        <w:jc w:val="both"/>
      </w:pPr>
      <w:r>
        <w:rPr>
          <w:rFonts w:ascii="Arial" w:hAnsi="Arial" w:cs="Arial"/>
          <w:b/>
          <w:bCs/>
          <w:color w:val="000000"/>
          <w:sz w:val="18"/>
          <w:szCs w:val="18"/>
        </w:rPr>
        <w:t>VI. OBVEZNOSTI IZVAJALCA</w:t>
      </w:r>
    </w:p>
    <w:p w14:paraId="6483A843" w14:textId="77777777" w:rsidR="001144B4" w:rsidRDefault="001144B4" w:rsidP="001144B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144B4" w14:paraId="1E6BF7F1"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144B4" w14:paraId="31D55E43" w14:textId="77777777" w:rsidTr="00C11D74">
              <w:tc>
                <w:tcPr>
                  <w:tcW w:w="0" w:type="auto"/>
                  <w:tcMar>
                    <w:top w:w="0" w:type="auto"/>
                    <w:bottom w:w="0" w:type="auto"/>
                  </w:tcMar>
                  <w:vAlign w:val="center"/>
                </w:tcPr>
                <w:p w14:paraId="29DAFD6A" w14:textId="77777777" w:rsidR="001144B4" w:rsidRDefault="001144B4" w:rsidP="00C11D74">
                  <w:pPr>
                    <w:spacing w:before="135" w:after="135"/>
                    <w:jc w:val="both"/>
                    <w:textAlignment w:val="center"/>
                  </w:pPr>
                  <w:r>
                    <w:rPr>
                      <w:rFonts w:ascii="Arial" w:hAnsi="Arial" w:cs="Arial"/>
                      <w:color w:val="000000"/>
                      <w:position w:val="-2"/>
                      <w:sz w:val="18"/>
                      <w:szCs w:val="18"/>
                    </w:rPr>
                    <w:t>Izvajalec se obvezuje, da bo:</w:t>
                  </w:r>
                </w:p>
                <w:tbl>
                  <w:tblPr>
                    <w:tblStyle w:val="NormalTablePHPDOCX"/>
                    <w:tblW w:w="5000" w:type="pct"/>
                    <w:tblLook w:val="04A0" w:firstRow="1" w:lastRow="0" w:firstColumn="1" w:lastColumn="0" w:noHBand="0" w:noVBand="1"/>
                  </w:tblPr>
                  <w:tblGrid>
                    <w:gridCol w:w="8530"/>
                  </w:tblGrid>
                  <w:tr w:rsidR="001144B4" w14:paraId="4B14F2C3" w14:textId="77777777" w:rsidTr="00C11D7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1144B4" w14:paraId="7B4E17EC" w14:textId="77777777" w:rsidTr="00C11D74">
                          <w:tc>
                            <w:tcPr>
                              <w:tcW w:w="0" w:type="auto"/>
                              <w:tcMar>
                                <w:top w:w="0" w:type="auto"/>
                                <w:bottom w:w="0" w:type="auto"/>
                              </w:tcMar>
                            </w:tcPr>
                            <w:p w14:paraId="513894A3" w14:textId="77777777" w:rsidR="001144B4" w:rsidRDefault="001144B4" w:rsidP="001144B4">
                              <w:pPr>
                                <w:numPr>
                                  <w:ilvl w:val="0"/>
                                  <w:numId w:val="32"/>
                                </w:numPr>
                                <w:rPr>
                                  <w:rFonts w:ascii="Arial" w:hAnsi="Arial" w:cs="Arial"/>
                                  <w:color w:val="000000"/>
                                  <w:sz w:val="18"/>
                                  <w:szCs w:val="18"/>
                                </w:rPr>
                              </w:pPr>
                              <w:r>
                                <w:rPr>
                                  <w:rFonts w:ascii="Arial" w:hAnsi="Arial" w:cs="Arial"/>
                                  <w:color w:val="000000"/>
                                  <w:position w:val="-2"/>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2AB15D9" w14:textId="77777777" w:rsidR="001144B4" w:rsidRDefault="001144B4" w:rsidP="001144B4">
                              <w:pPr>
                                <w:numPr>
                                  <w:ilvl w:val="0"/>
                                  <w:numId w:val="32"/>
                                </w:numPr>
                                <w:rPr>
                                  <w:rFonts w:ascii="Arial" w:hAnsi="Arial" w:cs="Arial"/>
                                  <w:color w:val="000000"/>
                                  <w:sz w:val="18"/>
                                  <w:szCs w:val="18"/>
                                </w:rPr>
                              </w:pPr>
                              <w:r>
                                <w:rPr>
                                  <w:rFonts w:ascii="Arial" w:hAnsi="Arial" w:cs="Arial"/>
                                  <w:color w:val="000000"/>
                                  <w:position w:val="-2"/>
                                  <w:sz w:val="18"/>
                                  <w:szCs w:val="18"/>
                                </w:rPr>
                                <w:t>dobavo izvedel v pogodbeno določenih rokih;</w:t>
                              </w:r>
                            </w:p>
                            <w:p w14:paraId="7871D722" w14:textId="77777777" w:rsidR="001144B4" w:rsidRDefault="001144B4" w:rsidP="001144B4">
                              <w:pPr>
                                <w:numPr>
                                  <w:ilvl w:val="0"/>
                                  <w:numId w:val="32"/>
                                </w:numPr>
                                <w:rPr>
                                  <w:rFonts w:ascii="Arial" w:hAnsi="Arial" w:cs="Arial"/>
                                  <w:color w:val="000000"/>
                                  <w:sz w:val="18"/>
                                  <w:szCs w:val="18"/>
                                </w:rPr>
                              </w:pPr>
                              <w:r>
                                <w:rPr>
                                  <w:rFonts w:ascii="Arial" w:hAnsi="Arial" w:cs="Arial"/>
                                  <w:color w:val="000000"/>
                                  <w:position w:val="-2"/>
                                  <w:sz w:val="18"/>
                                  <w:szCs w:val="18"/>
                                </w:rPr>
                                <w:t>naročniku po predhodnem pozivu posredoval dodatne informacije o poteku dobave;</w:t>
                              </w:r>
                            </w:p>
                            <w:p w14:paraId="42572120" w14:textId="77777777" w:rsidR="001144B4" w:rsidRDefault="001144B4" w:rsidP="001144B4">
                              <w:pPr>
                                <w:numPr>
                                  <w:ilvl w:val="0"/>
                                  <w:numId w:val="32"/>
                                </w:numPr>
                                <w:rPr>
                                  <w:rFonts w:ascii="Arial" w:hAnsi="Arial" w:cs="Arial"/>
                                  <w:color w:val="000000"/>
                                  <w:sz w:val="18"/>
                                  <w:szCs w:val="18"/>
                                </w:rPr>
                              </w:pPr>
                              <w:r>
                                <w:rPr>
                                  <w:rFonts w:ascii="Arial" w:hAnsi="Arial" w:cs="Arial"/>
                                  <w:color w:val="000000"/>
                                  <w:position w:val="-2"/>
                                  <w:sz w:val="18"/>
                                  <w:szCs w:val="18"/>
                                </w:rPr>
                                <w:t>pravočasno opozoril naročnika na morebitne ovire pri dobavi;</w:t>
                              </w:r>
                            </w:p>
                            <w:p w14:paraId="239E9714" w14:textId="77777777" w:rsidR="001144B4" w:rsidRPr="00414FD4" w:rsidRDefault="001144B4" w:rsidP="001144B4">
                              <w:pPr>
                                <w:numPr>
                                  <w:ilvl w:val="0"/>
                                  <w:numId w:val="32"/>
                                </w:numPr>
                                <w:rPr>
                                  <w:rFonts w:ascii="Arial" w:hAnsi="Arial" w:cs="Arial"/>
                                  <w:sz w:val="18"/>
                                  <w:szCs w:val="18"/>
                                </w:rPr>
                              </w:pPr>
                              <w:r w:rsidRPr="00414FD4">
                                <w:rPr>
                                  <w:rFonts w:ascii="Arial" w:hAnsi="Arial" w:cs="Arial"/>
                                  <w:position w:val="-2"/>
                                  <w:sz w:val="18"/>
                                  <w:szCs w:val="18"/>
                                </w:rPr>
                                <w:t>ščitil interese naročnika,</w:t>
                              </w:r>
                            </w:p>
                            <w:p w14:paraId="16169490" w14:textId="77777777" w:rsidR="001144B4" w:rsidRDefault="001144B4" w:rsidP="001144B4">
                              <w:pPr>
                                <w:numPr>
                                  <w:ilvl w:val="0"/>
                                  <w:numId w:val="32"/>
                                </w:numPr>
                                <w:rPr>
                                  <w:rFonts w:ascii="Arial" w:hAnsi="Arial" w:cs="Arial"/>
                                  <w:color w:val="000000"/>
                                  <w:sz w:val="18"/>
                                  <w:szCs w:val="18"/>
                                </w:rPr>
                              </w:pPr>
                              <w:r w:rsidRPr="00414FD4">
                                <w:rPr>
                                  <w:rFonts w:ascii="Arial" w:hAnsi="Arial" w:cs="Arial"/>
                                  <w:position w:val="-2"/>
                                  <w:sz w:val="18"/>
                                  <w:szCs w:val="18"/>
                                </w:rPr>
                                <w:t>spoštoval hišni red naročnika.</w:t>
                              </w:r>
                            </w:p>
                          </w:tc>
                        </w:tr>
                      </w:tbl>
                      <w:p w14:paraId="7DF8C11A" w14:textId="77777777" w:rsidR="001144B4" w:rsidRDefault="001144B4" w:rsidP="00C11D74"/>
                    </w:tc>
                  </w:tr>
                </w:tbl>
                <w:p w14:paraId="7DB20777" w14:textId="77777777" w:rsidR="001144B4" w:rsidRDefault="001144B4" w:rsidP="00C11D74"/>
              </w:tc>
            </w:tr>
          </w:tbl>
          <w:p w14:paraId="618DF7E5" w14:textId="77777777" w:rsidR="001144B4" w:rsidRDefault="001144B4" w:rsidP="00C11D74"/>
        </w:tc>
      </w:tr>
    </w:tbl>
    <w:p w14:paraId="2F1393AC" w14:textId="77777777" w:rsidR="001144B4" w:rsidRDefault="001144B4" w:rsidP="001144B4">
      <w:pPr>
        <w:spacing w:after="0" w:line="240" w:lineRule="auto"/>
        <w:jc w:val="center"/>
        <w:rPr>
          <w:rFonts w:ascii="Arial" w:hAnsi="Arial" w:cs="Arial"/>
          <w:b/>
          <w:bCs/>
          <w:color w:val="000000"/>
          <w:sz w:val="18"/>
          <w:szCs w:val="18"/>
        </w:rPr>
      </w:pPr>
    </w:p>
    <w:p w14:paraId="1D14ED07" w14:textId="77777777" w:rsidR="001144B4" w:rsidRPr="00660053" w:rsidRDefault="001144B4" w:rsidP="001144B4">
      <w:pPr>
        <w:jc w:val="center"/>
        <w:rPr>
          <w:rFonts w:ascii="Arial" w:hAnsi="Arial" w:cs="Arial"/>
          <w:b/>
          <w:bCs/>
          <w:color w:val="000000"/>
          <w:sz w:val="18"/>
          <w:szCs w:val="18"/>
        </w:rP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144B4" w14:paraId="6F4714E3" w14:textId="77777777" w:rsidTr="00C11D74">
        <w:tc>
          <w:tcPr>
            <w:tcW w:w="0" w:type="auto"/>
            <w:tcMar>
              <w:top w:w="0" w:type="auto"/>
              <w:bottom w:w="0" w:type="auto"/>
            </w:tcMar>
          </w:tcPr>
          <w:p w14:paraId="46D5DA38" w14:textId="77777777" w:rsidR="001144B4" w:rsidRDefault="001144B4" w:rsidP="00C11D74">
            <w:pPr>
              <w:jc w:val="both"/>
              <w:rPr>
                <w:color w:val="000000"/>
                <w:sz w:val="18"/>
                <w:szCs w:val="18"/>
              </w:rPr>
            </w:pPr>
            <w:r>
              <w:rPr>
                <w:color w:val="000000"/>
                <w:sz w:val="18"/>
                <w:szCs w:val="18"/>
              </w:rPr>
              <w:t xml:space="preserve">Izvajalec zagotavlja s strani proizvajalca opreme pooblaščeni in usposobljeni servis v Republiki Sloveniji za opremo, ki je predmet pogodbe, in sicer: </w:t>
            </w:r>
          </w:p>
          <w:p w14:paraId="1521646C" w14:textId="77777777" w:rsidR="001144B4" w:rsidRDefault="001144B4" w:rsidP="00C11D74">
            <w:pPr>
              <w:jc w:val="both"/>
              <w:rPr>
                <w:sz w:val="18"/>
                <w:szCs w:val="18"/>
              </w:rPr>
            </w:pPr>
          </w:p>
          <w:p w14:paraId="3D16410D" w14:textId="77777777" w:rsidR="001144B4" w:rsidRPr="00414FD4" w:rsidRDefault="001144B4" w:rsidP="00C11D74">
            <w:pPr>
              <w:jc w:val="both"/>
              <w:rPr>
                <w:sz w:val="18"/>
                <w:szCs w:val="18"/>
              </w:rPr>
            </w:pPr>
            <w:r w:rsidRPr="00414FD4">
              <w:rPr>
                <w:sz w:val="18"/>
                <w:szCs w:val="18"/>
              </w:rPr>
              <w:t>Navedba servisa (serviserja) :___________________________</w:t>
            </w:r>
          </w:p>
          <w:p w14:paraId="19CA63F2" w14:textId="77777777" w:rsidR="001144B4" w:rsidRDefault="001144B4" w:rsidP="00C11D74">
            <w:pPr>
              <w:jc w:val="both"/>
              <w:rPr>
                <w:color w:val="000000"/>
                <w:sz w:val="18"/>
                <w:szCs w:val="18"/>
              </w:rPr>
            </w:pPr>
          </w:p>
          <w:p w14:paraId="0468F4B0" w14:textId="77777777" w:rsidR="001144B4" w:rsidRDefault="001144B4" w:rsidP="00C11D74">
            <w:pPr>
              <w:jc w:val="both"/>
            </w:pPr>
            <w:r>
              <w:rPr>
                <w:color w:val="000000"/>
                <w:sz w:val="18"/>
                <w:szCs w:val="18"/>
              </w:rPr>
              <w:t>Tel. št.: ______________________________________</w:t>
            </w:r>
          </w:p>
          <w:p w14:paraId="497FB923" w14:textId="77777777" w:rsidR="001144B4" w:rsidRDefault="001144B4" w:rsidP="00C11D74">
            <w:pPr>
              <w:jc w:val="both"/>
              <w:rPr>
                <w:color w:val="000000"/>
                <w:sz w:val="18"/>
                <w:szCs w:val="18"/>
              </w:rPr>
            </w:pPr>
          </w:p>
          <w:p w14:paraId="43EE4C35" w14:textId="77777777" w:rsidR="001144B4" w:rsidRDefault="001144B4" w:rsidP="00C11D74">
            <w:pPr>
              <w:jc w:val="both"/>
            </w:pPr>
            <w:r>
              <w:rPr>
                <w:color w:val="000000"/>
                <w:sz w:val="18"/>
                <w:szCs w:val="18"/>
              </w:rPr>
              <w:t>GSM : _______________________________________</w:t>
            </w:r>
          </w:p>
          <w:p w14:paraId="27EE5496" w14:textId="77777777" w:rsidR="001144B4" w:rsidRDefault="001144B4" w:rsidP="00C11D74">
            <w:pPr>
              <w:jc w:val="both"/>
              <w:rPr>
                <w:color w:val="000000"/>
                <w:sz w:val="18"/>
                <w:szCs w:val="18"/>
              </w:rPr>
            </w:pPr>
          </w:p>
          <w:p w14:paraId="7D2FD555" w14:textId="77777777" w:rsidR="001144B4" w:rsidRDefault="001144B4" w:rsidP="00C11D74">
            <w:pPr>
              <w:jc w:val="both"/>
            </w:pPr>
            <w:r>
              <w:rPr>
                <w:color w:val="000000"/>
                <w:sz w:val="18"/>
                <w:szCs w:val="18"/>
              </w:rPr>
              <w:t>e-mail : ______________________________________</w:t>
            </w:r>
          </w:p>
          <w:p w14:paraId="2F180BBA" w14:textId="77777777" w:rsidR="001144B4" w:rsidRDefault="001144B4" w:rsidP="00C11D74">
            <w:pPr>
              <w:jc w:val="both"/>
            </w:pPr>
          </w:p>
          <w:p w14:paraId="48869D23" w14:textId="77777777" w:rsidR="001144B4" w:rsidRDefault="001144B4" w:rsidP="00C11D74">
            <w:pPr>
              <w:spacing w:after="225"/>
              <w:jc w:val="both"/>
            </w:pPr>
            <w:r>
              <w:rPr>
                <w:color w:val="000000"/>
                <w:sz w:val="18"/>
                <w:szCs w:val="18"/>
              </w:rPr>
              <w:t>Izvajalec v garancijskem obdobju zagotavlja odzivni čas servisa</w:t>
            </w:r>
            <w:r>
              <w:rPr>
                <w:rFonts w:ascii="Arial" w:hAnsi="Arial" w:cs="Arial"/>
                <w:color w:val="000000"/>
                <w:sz w:val="18"/>
                <w:szCs w:val="18"/>
              </w:rPr>
              <w:t xml:space="preserve"> največ 24 ur po prejemu obvestila ter maksimalno 72 ur za dobavo rezervnih delov in odpravo napak ter dostavo funkcionalno enakovredne delujoče nadomestne opreme v primeru, da je čas odprave napake daljši od 72 ur, v garancijskem obdobju.</w:t>
            </w:r>
          </w:p>
        </w:tc>
      </w:tr>
    </w:tbl>
    <w:p w14:paraId="14F94C1E" w14:textId="77777777" w:rsidR="001144B4" w:rsidRDefault="001144B4" w:rsidP="001144B4">
      <w:pPr>
        <w:spacing w:before="225" w:after="225" w:line="240" w:lineRule="auto"/>
        <w:jc w:val="both"/>
      </w:pPr>
      <w:r>
        <w:rPr>
          <w:rFonts w:ascii="Arial" w:hAnsi="Arial" w:cs="Arial"/>
          <w:b/>
          <w:bCs/>
          <w:color w:val="000000"/>
          <w:sz w:val="18"/>
          <w:szCs w:val="18"/>
        </w:rPr>
        <w:lastRenderedPageBreak/>
        <w:t>VII. SKRBNIKI POGODBE</w:t>
      </w:r>
    </w:p>
    <w:p w14:paraId="3AE9D3EB" w14:textId="77777777" w:rsidR="001144B4" w:rsidRDefault="001144B4" w:rsidP="001144B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144B4" w14:paraId="6D9C228C" w14:textId="77777777" w:rsidTr="00C11D74">
        <w:tc>
          <w:tcPr>
            <w:tcW w:w="0" w:type="auto"/>
            <w:tcMar>
              <w:top w:w="0" w:type="auto"/>
              <w:bottom w:w="0" w:type="auto"/>
            </w:tcMar>
          </w:tcPr>
          <w:p w14:paraId="3773C0FA" w14:textId="77777777" w:rsidR="001144B4" w:rsidRDefault="001144B4" w:rsidP="00C11D74">
            <w:pPr>
              <w:jc w:val="both"/>
              <w:rPr>
                <w:color w:val="000000"/>
                <w:sz w:val="18"/>
                <w:szCs w:val="18"/>
              </w:rPr>
            </w:pPr>
          </w:p>
          <w:p w14:paraId="6EBF1228" w14:textId="77777777" w:rsidR="001144B4" w:rsidRDefault="001144B4" w:rsidP="00C11D74">
            <w:pPr>
              <w:jc w:val="both"/>
            </w:pPr>
            <w:r>
              <w:rPr>
                <w:color w:val="000000"/>
                <w:sz w:val="18"/>
                <w:szCs w:val="18"/>
              </w:rPr>
              <w:t>Skrbnik pogodbe s strani naročnika je Barbara Slak Turk.</w:t>
            </w:r>
          </w:p>
          <w:p w14:paraId="3328727B" w14:textId="77777777" w:rsidR="001144B4" w:rsidRDefault="001144B4" w:rsidP="00C11D74">
            <w:pPr>
              <w:jc w:val="both"/>
              <w:rPr>
                <w:color w:val="000000"/>
                <w:sz w:val="18"/>
                <w:szCs w:val="18"/>
              </w:rPr>
            </w:pPr>
          </w:p>
          <w:p w14:paraId="31BCAC88" w14:textId="61BB4BAB" w:rsidR="001144B4" w:rsidRDefault="001144B4" w:rsidP="00C11D74">
            <w:pPr>
              <w:jc w:val="both"/>
            </w:pPr>
            <w:r>
              <w:rPr>
                <w:color w:val="000000"/>
                <w:sz w:val="18"/>
                <w:szCs w:val="18"/>
              </w:rPr>
              <w:t xml:space="preserve">Pooblaščeni predstavnik naročnika za nadzor nad izvedbo pogodbe je </w:t>
            </w:r>
            <w:r w:rsidR="00335AB9">
              <w:rPr>
                <w:color w:val="000000"/>
                <w:sz w:val="18"/>
                <w:szCs w:val="18"/>
              </w:rPr>
              <w:t>Drita Mustafai</w:t>
            </w:r>
            <w:r>
              <w:rPr>
                <w:color w:val="000000"/>
                <w:sz w:val="18"/>
                <w:szCs w:val="18"/>
              </w:rPr>
              <w:t>.</w:t>
            </w:r>
          </w:p>
          <w:p w14:paraId="2E339AB3" w14:textId="77777777" w:rsidR="001144B4" w:rsidRDefault="001144B4" w:rsidP="00C11D74">
            <w:pPr>
              <w:jc w:val="both"/>
              <w:rPr>
                <w:color w:val="000000"/>
                <w:sz w:val="18"/>
                <w:szCs w:val="18"/>
              </w:rPr>
            </w:pPr>
          </w:p>
          <w:p w14:paraId="0CC28ED6" w14:textId="77777777" w:rsidR="001144B4" w:rsidRDefault="001144B4" w:rsidP="00C11D74">
            <w:pPr>
              <w:jc w:val="both"/>
            </w:pPr>
            <w:r>
              <w:rPr>
                <w:color w:val="000000"/>
                <w:sz w:val="18"/>
                <w:szCs w:val="18"/>
              </w:rPr>
              <w:t>Pooblaščeni predstavnik naročnika je pooblaščen za nadzor nad izvajanjem pogodbe, da zastopa naročnika v vseh vprašanjih, ki se nanašajo na dobavo, dogovorjeno s to pogodbo.</w:t>
            </w:r>
          </w:p>
          <w:p w14:paraId="1EEE5800" w14:textId="77777777" w:rsidR="001144B4" w:rsidRDefault="001144B4" w:rsidP="00C11D74">
            <w:pPr>
              <w:jc w:val="both"/>
              <w:rPr>
                <w:color w:val="000000"/>
                <w:sz w:val="18"/>
                <w:szCs w:val="18"/>
              </w:rPr>
            </w:pPr>
          </w:p>
          <w:p w14:paraId="38B2AA94" w14:textId="77777777" w:rsidR="001144B4" w:rsidRDefault="001144B4" w:rsidP="00C11D74">
            <w:pPr>
              <w:jc w:val="both"/>
            </w:pPr>
            <w:r>
              <w:rPr>
                <w:color w:val="000000"/>
                <w:sz w:val="18"/>
                <w:szCs w:val="18"/>
              </w:rPr>
              <w:t>Pooblaščeni predstavnik izvajalca je _______________ .</w:t>
            </w:r>
          </w:p>
          <w:p w14:paraId="3946BA8B" w14:textId="77777777" w:rsidR="001144B4" w:rsidRDefault="001144B4" w:rsidP="00C11D74">
            <w:pPr>
              <w:jc w:val="both"/>
              <w:rPr>
                <w:color w:val="000000"/>
                <w:sz w:val="18"/>
                <w:szCs w:val="18"/>
              </w:rPr>
            </w:pPr>
          </w:p>
          <w:p w14:paraId="696F4AF9" w14:textId="77777777" w:rsidR="001144B4" w:rsidRDefault="001144B4" w:rsidP="00C11D74">
            <w:pPr>
              <w:jc w:val="both"/>
            </w:pPr>
            <w:r>
              <w:rPr>
                <w:color w:val="000000"/>
                <w:sz w:val="18"/>
                <w:szCs w:val="18"/>
              </w:rPr>
              <w:t>Pooblaščeni predstavnik izvajalca je pooblaščen, da zastopa izvajalca v vseh vprašanjih, ki se nanašajo dobavo po tej pogodbi.</w:t>
            </w:r>
          </w:p>
        </w:tc>
      </w:tr>
    </w:tbl>
    <w:p w14:paraId="19E64AE0" w14:textId="77777777" w:rsidR="001144B4" w:rsidRDefault="001144B4" w:rsidP="001144B4">
      <w:pPr>
        <w:spacing w:before="225" w:after="225" w:line="240" w:lineRule="auto"/>
        <w:jc w:val="both"/>
        <w:rPr>
          <w:rFonts w:ascii="Arial" w:hAnsi="Arial" w:cs="Arial"/>
          <w:b/>
          <w:bCs/>
          <w:color w:val="000000"/>
          <w:sz w:val="18"/>
          <w:szCs w:val="18"/>
        </w:rPr>
      </w:pPr>
    </w:p>
    <w:p w14:paraId="32D32A26" w14:textId="77777777" w:rsidR="001144B4" w:rsidRDefault="001144B4" w:rsidP="001144B4">
      <w:pPr>
        <w:spacing w:before="225" w:after="225" w:line="240" w:lineRule="auto"/>
        <w:jc w:val="both"/>
      </w:pPr>
      <w:r>
        <w:rPr>
          <w:rFonts w:ascii="Arial" w:hAnsi="Arial" w:cs="Arial"/>
          <w:b/>
          <w:bCs/>
          <w:color w:val="000000"/>
          <w:sz w:val="18"/>
          <w:szCs w:val="18"/>
        </w:rPr>
        <w:t>VIII. POGODBENA KAZEN</w:t>
      </w:r>
    </w:p>
    <w:p w14:paraId="6A04C52D" w14:textId="77777777" w:rsidR="001144B4" w:rsidRDefault="001144B4" w:rsidP="001144B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144B4" w14:paraId="01EC766A" w14:textId="77777777" w:rsidTr="00C11D74">
        <w:tc>
          <w:tcPr>
            <w:tcW w:w="0" w:type="auto"/>
            <w:tcMar>
              <w:top w:w="0" w:type="auto"/>
              <w:bottom w:w="0" w:type="auto"/>
            </w:tcMar>
          </w:tcPr>
          <w:p w14:paraId="540D333A" w14:textId="77777777" w:rsidR="001144B4" w:rsidRDefault="001144B4" w:rsidP="00C11D74">
            <w:pPr>
              <w:jc w:val="both"/>
              <w:rPr>
                <w:color w:val="000000"/>
                <w:sz w:val="18"/>
                <w:szCs w:val="18"/>
              </w:rPr>
            </w:pPr>
          </w:p>
          <w:p w14:paraId="197316C8" w14:textId="77777777" w:rsidR="001144B4" w:rsidRDefault="001144B4" w:rsidP="00C11D74">
            <w:pPr>
              <w:jc w:val="both"/>
              <w:rPr>
                <w:color w:val="000000"/>
                <w:sz w:val="18"/>
                <w:szCs w:val="18"/>
              </w:rPr>
            </w:pPr>
            <w:r>
              <w:rPr>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6F3DC0E8" w14:textId="77777777" w:rsidR="001144B4" w:rsidRDefault="001144B4" w:rsidP="00C11D74">
            <w:pPr>
              <w:jc w:val="both"/>
            </w:pPr>
          </w:p>
          <w:p w14:paraId="2F1E84B6" w14:textId="77777777" w:rsidR="001144B4" w:rsidRDefault="001144B4" w:rsidP="00C11D74">
            <w:pPr>
              <w:jc w:val="both"/>
              <w:rPr>
                <w:color w:val="000000"/>
                <w:sz w:val="18"/>
                <w:szCs w:val="18"/>
              </w:rPr>
            </w:pPr>
            <w:r>
              <w:rPr>
                <w:color w:val="000000"/>
                <w:sz w:val="18"/>
                <w:szCs w:val="18"/>
              </w:rPr>
              <w:t>Pogodbena kazen se obračuna pri plačilu za opravljeno dobavo.</w:t>
            </w:r>
          </w:p>
          <w:p w14:paraId="40D5FA7B" w14:textId="77777777" w:rsidR="001144B4" w:rsidRDefault="001144B4" w:rsidP="00C11D74">
            <w:pPr>
              <w:jc w:val="both"/>
            </w:pPr>
          </w:p>
          <w:p w14:paraId="6BF71BA5" w14:textId="77777777" w:rsidR="001144B4" w:rsidRDefault="001144B4" w:rsidP="00C11D74">
            <w:pPr>
              <w:jc w:val="both"/>
            </w:pPr>
            <w:r>
              <w:rPr>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7878284" w14:textId="77777777" w:rsidR="001144B4" w:rsidRDefault="001144B4" w:rsidP="001144B4">
      <w:pPr>
        <w:spacing w:before="225" w:after="225" w:line="240" w:lineRule="auto"/>
        <w:jc w:val="both"/>
        <w:rPr>
          <w:rFonts w:ascii="Arial" w:hAnsi="Arial" w:cs="Arial"/>
          <w:b/>
          <w:bCs/>
          <w:color w:val="000000"/>
          <w:sz w:val="18"/>
          <w:szCs w:val="18"/>
        </w:rPr>
      </w:pPr>
    </w:p>
    <w:p w14:paraId="54A70322" w14:textId="77777777" w:rsidR="001144B4" w:rsidRDefault="001144B4" w:rsidP="001144B4">
      <w:pPr>
        <w:spacing w:before="225" w:after="225" w:line="240" w:lineRule="auto"/>
        <w:jc w:val="both"/>
      </w:pPr>
      <w:r>
        <w:rPr>
          <w:rFonts w:ascii="Arial" w:hAnsi="Arial" w:cs="Arial"/>
          <w:b/>
          <w:bCs/>
          <w:color w:val="000000"/>
          <w:sz w:val="18"/>
          <w:szCs w:val="18"/>
        </w:rPr>
        <w:t>IX. PREVZEM IN PRIMOPREDAJA OPREME</w:t>
      </w:r>
    </w:p>
    <w:p w14:paraId="262FFF87" w14:textId="77777777" w:rsidR="001144B4" w:rsidRDefault="001144B4" w:rsidP="001144B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144B4" w14:paraId="23769525"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144B4" w14:paraId="027F9CBE" w14:textId="77777777" w:rsidTr="00C11D74">
              <w:tc>
                <w:tcPr>
                  <w:tcW w:w="0" w:type="auto"/>
                  <w:tcMar>
                    <w:top w:w="0" w:type="auto"/>
                    <w:bottom w:w="0" w:type="auto"/>
                  </w:tcMar>
                  <w:vAlign w:val="center"/>
                </w:tcPr>
                <w:p w14:paraId="1A6A9F29" w14:textId="77777777" w:rsidR="001144B4" w:rsidRDefault="001144B4" w:rsidP="00C11D74">
                  <w:pPr>
                    <w:spacing w:before="135" w:after="135"/>
                    <w:jc w:val="both"/>
                    <w:textAlignment w:val="center"/>
                  </w:pPr>
                  <w:r>
                    <w:rPr>
                      <w:rFonts w:ascii="Arial" w:hAnsi="Arial" w:cs="Arial"/>
                      <w:color w:val="000000"/>
                      <w:position w:val="-2"/>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07689574" w14:textId="77777777" w:rsidR="001144B4" w:rsidRDefault="001144B4" w:rsidP="00C11D74">
                  <w:pPr>
                    <w:spacing w:before="135" w:after="135"/>
                    <w:jc w:val="both"/>
                    <w:textAlignment w:val="center"/>
                  </w:pPr>
                  <w:r>
                    <w:rPr>
                      <w:rFonts w:ascii="Arial" w:hAnsi="Arial" w:cs="Arial"/>
                      <w:color w:val="000000"/>
                      <w:position w:val="-2"/>
                      <w:sz w:val="18"/>
                      <w:szCs w:val="18"/>
                    </w:rPr>
                    <w:t>O prevzemu blaga sestavijo pooblaščeni predstavniki pogodbenih strank primopredajni zapisnik, v katerem natančno ugotovijo predvsem:</w:t>
                  </w:r>
                </w:p>
                <w:tbl>
                  <w:tblPr>
                    <w:tblStyle w:val="NormalTablePHPDOCX"/>
                    <w:tblW w:w="5000" w:type="pct"/>
                    <w:tblLook w:val="04A0" w:firstRow="1" w:lastRow="0" w:firstColumn="1" w:lastColumn="0" w:noHBand="0" w:noVBand="1"/>
                  </w:tblPr>
                  <w:tblGrid>
                    <w:gridCol w:w="8530"/>
                  </w:tblGrid>
                  <w:tr w:rsidR="001144B4" w14:paraId="0F805471" w14:textId="77777777" w:rsidTr="00C11D7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1144B4" w14:paraId="7A20E06C" w14:textId="77777777" w:rsidTr="00C11D74">
                          <w:tc>
                            <w:tcPr>
                              <w:tcW w:w="0" w:type="auto"/>
                              <w:tcMar>
                                <w:top w:w="0" w:type="auto"/>
                                <w:bottom w:w="0" w:type="auto"/>
                              </w:tcMar>
                            </w:tcPr>
                            <w:p w14:paraId="523A4766"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20D2001A"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t>datum prevzema blaga;</w:t>
                              </w:r>
                            </w:p>
                            <w:p w14:paraId="335ABC70"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lastRenderedPageBreak/>
                                <w:t>morebitne pripombe naročnika v zvezi s kakovostjo dobavljenega blaga;  </w:t>
                              </w:r>
                            </w:p>
                            <w:p w14:paraId="3AFBEA1B"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6D50EA58"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543B1852" w14:textId="77777777" w:rsidR="001144B4" w:rsidRDefault="001144B4" w:rsidP="001144B4">
                              <w:pPr>
                                <w:numPr>
                                  <w:ilvl w:val="0"/>
                                  <w:numId w:val="33"/>
                                </w:numPr>
                                <w:rPr>
                                  <w:rFonts w:ascii="Arial" w:hAnsi="Arial" w:cs="Arial"/>
                                  <w:color w:val="000000"/>
                                  <w:sz w:val="18"/>
                                  <w:szCs w:val="18"/>
                                </w:rPr>
                              </w:pPr>
                              <w:r>
                                <w:rPr>
                                  <w:rFonts w:ascii="Arial" w:hAnsi="Arial" w:cs="Arial"/>
                                  <w:color w:val="000000"/>
                                  <w:position w:val="-2"/>
                                  <w:sz w:val="18"/>
                                  <w:szCs w:val="18"/>
                                </w:rPr>
                                <w:t>ugotovitev o izvedbi šolanja.</w:t>
                              </w:r>
                            </w:p>
                          </w:tc>
                        </w:tr>
                      </w:tbl>
                      <w:p w14:paraId="5A4E78E2" w14:textId="77777777" w:rsidR="001144B4" w:rsidRDefault="001144B4" w:rsidP="00C11D74"/>
                    </w:tc>
                  </w:tr>
                </w:tbl>
                <w:p w14:paraId="49341A76" w14:textId="77777777" w:rsidR="001144B4" w:rsidRDefault="001144B4" w:rsidP="00C11D74"/>
                <w:p w14:paraId="6EE80F89" w14:textId="77777777" w:rsidR="001144B4" w:rsidRDefault="001144B4" w:rsidP="00C11D74">
                  <w:pPr>
                    <w:spacing w:before="135" w:after="135"/>
                    <w:jc w:val="both"/>
                    <w:textAlignment w:val="center"/>
                  </w:pPr>
                  <w:r>
                    <w:rPr>
                      <w:rFonts w:ascii="Arial" w:hAnsi="Arial" w:cs="Arial"/>
                      <w:color w:val="000000"/>
                      <w:position w:val="-2"/>
                      <w:sz w:val="18"/>
                      <w:szCs w:val="18"/>
                    </w:rPr>
                    <w:t>Ob podpisu primopredajnega zapisnika bo izvajalec naročniku izročil še:</w:t>
                  </w:r>
                </w:p>
                <w:tbl>
                  <w:tblPr>
                    <w:tblStyle w:val="NormalTablePHPDOCX"/>
                    <w:tblW w:w="5000" w:type="pct"/>
                    <w:tblLook w:val="04A0" w:firstRow="1" w:lastRow="0" w:firstColumn="1" w:lastColumn="0" w:noHBand="0" w:noVBand="1"/>
                  </w:tblPr>
                  <w:tblGrid>
                    <w:gridCol w:w="8530"/>
                  </w:tblGrid>
                  <w:tr w:rsidR="001144B4" w14:paraId="75930441" w14:textId="77777777" w:rsidTr="00C11D7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1144B4" w14:paraId="20C21EBC" w14:textId="77777777" w:rsidTr="00C11D74">
                          <w:tc>
                            <w:tcPr>
                              <w:tcW w:w="0" w:type="auto"/>
                              <w:tcMar>
                                <w:top w:w="0" w:type="auto"/>
                                <w:bottom w:w="0" w:type="auto"/>
                              </w:tcMar>
                            </w:tcPr>
                            <w:p w14:paraId="57A8DF79" w14:textId="77777777" w:rsidR="001144B4" w:rsidRDefault="001144B4" w:rsidP="001144B4">
                              <w:pPr>
                                <w:numPr>
                                  <w:ilvl w:val="0"/>
                                  <w:numId w:val="34"/>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04920398" w14:textId="77777777" w:rsidR="001144B4" w:rsidRDefault="001144B4" w:rsidP="001144B4">
                              <w:pPr>
                                <w:numPr>
                                  <w:ilvl w:val="0"/>
                                  <w:numId w:val="34"/>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70A0A180" w14:textId="77777777" w:rsidR="001144B4" w:rsidRDefault="001144B4" w:rsidP="001144B4">
                              <w:pPr>
                                <w:numPr>
                                  <w:ilvl w:val="0"/>
                                  <w:numId w:val="34"/>
                                </w:numPr>
                                <w:rPr>
                                  <w:rFonts w:ascii="Arial" w:hAnsi="Arial" w:cs="Arial"/>
                                  <w:color w:val="000000"/>
                                  <w:sz w:val="18"/>
                                  <w:szCs w:val="18"/>
                                </w:rPr>
                              </w:pPr>
                              <w:r>
                                <w:rPr>
                                  <w:rFonts w:ascii="Arial" w:hAnsi="Arial" w:cs="Arial"/>
                                  <w:color w:val="000000"/>
                                  <w:position w:val="-2"/>
                                  <w:sz w:val="18"/>
                                  <w:szCs w:val="18"/>
                                </w:rPr>
                                <w:t>naslov pooblaščenega serviserja opreme v RS (s kontaktnimi osebami in tel/GSM številkami ter e-mail naslovi),</w:t>
                              </w:r>
                            </w:p>
                            <w:p w14:paraId="5D60B00C" w14:textId="77777777" w:rsidR="001144B4" w:rsidRDefault="001144B4" w:rsidP="001144B4">
                              <w:pPr>
                                <w:numPr>
                                  <w:ilvl w:val="0"/>
                                  <w:numId w:val="34"/>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614EA2A3" w14:textId="77777777" w:rsidR="001144B4" w:rsidRDefault="001144B4" w:rsidP="001144B4">
                              <w:pPr>
                                <w:numPr>
                                  <w:ilvl w:val="0"/>
                                  <w:numId w:val="34"/>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5221CBC4" w14:textId="77777777" w:rsidR="001144B4" w:rsidRDefault="001144B4" w:rsidP="00C11D74"/>
                    </w:tc>
                  </w:tr>
                </w:tbl>
                <w:p w14:paraId="24171A97" w14:textId="77777777" w:rsidR="001144B4" w:rsidRDefault="001144B4" w:rsidP="00C11D74"/>
                <w:p w14:paraId="2563D8C4" w14:textId="77777777" w:rsidR="001144B4" w:rsidRDefault="001144B4" w:rsidP="00C11D74">
                  <w:pPr>
                    <w:spacing w:before="135" w:after="135"/>
                    <w:jc w:val="both"/>
                    <w:textAlignment w:val="center"/>
                  </w:pPr>
                  <w:r>
                    <w:rPr>
                      <w:rFonts w:ascii="Arial" w:hAnsi="Arial" w:cs="Arial"/>
                      <w:color w:val="000000"/>
                      <w:position w:val="-2"/>
                      <w:sz w:val="18"/>
                      <w:szCs w:val="18"/>
                    </w:rPr>
                    <w:t>Izvajalec lahko na podlagi podpisanega končnega primopredajnega zapisnika (pisno potrjenega s strani predstavnikov obeh pogodbenih strank) naročniku izstavi račun za dobavljeno, nameščeno in delujočo opremo.</w:t>
                  </w:r>
                </w:p>
              </w:tc>
            </w:tr>
          </w:tbl>
          <w:p w14:paraId="74ACC7B6" w14:textId="77777777" w:rsidR="001144B4" w:rsidRDefault="001144B4" w:rsidP="00C11D74"/>
        </w:tc>
      </w:tr>
    </w:tbl>
    <w:p w14:paraId="174478F2" w14:textId="77777777" w:rsidR="001144B4" w:rsidRDefault="001144B4" w:rsidP="001144B4">
      <w:pPr>
        <w:spacing w:before="225" w:after="225" w:line="240" w:lineRule="auto"/>
        <w:jc w:val="both"/>
      </w:pPr>
      <w:r>
        <w:rPr>
          <w:rFonts w:ascii="Arial" w:hAnsi="Arial" w:cs="Arial"/>
          <w:b/>
          <w:bCs/>
          <w:color w:val="000000"/>
          <w:sz w:val="18"/>
          <w:szCs w:val="18"/>
        </w:rPr>
        <w:lastRenderedPageBreak/>
        <w:t>X. ODPRAVA NAPAK IN GARANCIJSKA DOBA</w:t>
      </w:r>
    </w:p>
    <w:p w14:paraId="38E0A0D9" w14:textId="77777777" w:rsidR="001144B4" w:rsidRDefault="001144B4" w:rsidP="001144B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144B4" w14:paraId="33353EA3" w14:textId="77777777" w:rsidTr="00C11D74">
        <w:tc>
          <w:tcPr>
            <w:tcW w:w="0" w:type="auto"/>
            <w:tcMar>
              <w:top w:w="0" w:type="auto"/>
              <w:bottom w:w="0" w:type="auto"/>
            </w:tcMar>
          </w:tcPr>
          <w:p w14:paraId="1C8782DF" w14:textId="77777777" w:rsidR="001144B4" w:rsidRDefault="001144B4" w:rsidP="00C11D74">
            <w:pPr>
              <w:jc w:val="both"/>
              <w:rPr>
                <w:color w:val="000000"/>
                <w:sz w:val="18"/>
                <w:szCs w:val="18"/>
              </w:rPr>
            </w:pPr>
          </w:p>
          <w:p w14:paraId="15B456EB" w14:textId="77777777" w:rsidR="001144B4" w:rsidRDefault="001144B4" w:rsidP="00C11D74">
            <w:pPr>
              <w:jc w:val="both"/>
            </w:pPr>
            <w:r>
              <w:rPr>
                <w:color w:val="000000"/>
                <w:sz w:val="18"/>
                <w:szCs w:val="18"/>
              </w:rPr>
              <w:t>Garancijska doba po tej pogodbi je _____________ (najmanj 12) mesecev.</w:t>
            </w:r>
          </w:p>
          <w:p w14:paraId="427727CC" w14:textId="77777777" w:rsidR="001144B4" w:rsidRDefault="001144B4" w:rsidP="00C11D74">
            <w:pPr>
              <w:jc w:val="both"/>
              <w:rPr>
                <w:color w:val="000000"/>
                <w:sz w:val="18"/>
                <w:szCs w:val="18"/>
              </w:rPr>
            </w:pPr>
          </w:p>
          <w:p w14:paraId="703EA050" w14:textId="77777777" w:rsidR="001144B4" w:rsidRDefault="001144B4" w:rsidP="00C11D74">
            <w:pPr>
              <w:jc w:val="both"/>
            </w:pPr>
            <w:r>
              <w:rPr>
                <w:color w:val="000000"/>
                <w:sz w:val="18"/>
                <w:szCs w:val="18"/>
              </w:rPr>
              <w:t>Garancijski roki začnejo teči z dnem uspešne pisne primopredaje opreme.</w:t>
            </w:r>
          </w:p>
          <w:p w14:paraId="2D9909C9" w14:textId="77777777" w:rsidR="001144B4" w:rsidRDefault="001144B4" w:rsidP="00C11D74">
            <w:pPr>
              <w:jc w:val="both"/>
              <w:rPr>
                <w:color w:val="000000"/>
                <w:sz w:val="18"/>
                <w:szCs w:val="18"/>
              </w:rPr>
            </w:pPr>
          </w:p>
          <w:p w14:paraId="63192D13" w14:textId="77777777" w:rsidR="001144B4" w:rsidRDefault="001144B4" w:rsidP="00C11D74">
            <w:pPr>
              <w:jc w:val="both"/>
            </w:pPr>
            <w:r>
              <w:rPr>
                <w:color w:val="000000"/>
                <w:sz w:val="18"/>
                <w:szCs w:val="18"/>
              </w:rPr>
              <w:t>Garancija je vezana na normalne pogoje uporabe in primerno ter strokovno vzdrževanje.</w:t>
            </w:r>
          </w:p>
          <w:p w14:paraId="57E30F90" w14:textId="77777777" w:rsidR="001144B4" w:rsidRDefault="001144B4" w:rsidP="00C11D74">
            <w:pPr>
              <w:jc w:val="both"/>
              <w:rPr>
                <w:color w:val="000000"/>
                <w:sz w:val="18"/>
                <w:szCs w:val="18"/>
              </w:rPr>
            </w:pPr>
          </w:p>
          <w:p w14:paraId="3CD8E31A" w14:textId="77777777" w:rsidR="001144B4" w:rsidRDefault="001144B4" w:rsidP="00C11D74">
            <w:pPr>
              <w:jc w:val="both"/>
            </w:pPr>
            <w:r>
              <w:rPr>
                <w:color w:val="000000"/>
                <w:sz w:val="18"/>
                <w:szCs w:val="18"/>
              </w:rPr>
              <w:t>Izvajalec je naročniku dolžan ne glede na proces ugotovitve in odprave napake zagotoviti funkcionalnost opreme.</w:t>
            </w:r>
          </w:p>
          <w:p w14:paraId="678D237A" w14:textId="77777777" w:rsidR="001144B4" w:rsidRDefault="001144B4" w:rsidP="00C11D74">
            <w:pPr>
              <w:jc w:val="both"/>
              <w:rPr>
                <w:color w:val="000000"/>
                <w:sz w:val="18"/>
                <w:szCs w:val="18"/>
              </w:rPr>
            </w:pPr>
          </w:p>
          <w:p w14:paraId="2C96E0A7" w14:textId="77777777" w:rsidR="001144B4" w:rsidRDefault="001144B4" w:rsidP="00C11D74">
            <w:pPr>
              <w:jc w:val="both"/>
            </w:pPr>
            <w:r>
              <w:rPr>
                <w:color w:val="000000"/>
                <w:sz w:val="18"/>
                <w:szCs w:val="18"/>
              </w:rPr>
              <w:t>Če je napaka bistvena in vpliva na rabo ter je povzročena po krivdi izvajalca ali njegovih podizvajalcev in kooperantov, je izvajalec dolžan naročniku nadomestiti vso nastalo škodo.</w:t>
            </w:r>
          </w:p>
        </w:tc>
      </w:tr>
    </w:tbl>
    <w:p w14:paraId="1CB0B022" w14:textId="77777777" w:rsidR="001144B4" w:rsidRDefault="001144B4" w:rsidP="001144B4">
      <w:pPr>
        <w:spacing w:after="0" w:line="240" w:lineRule="auto"/>
        <w:rPr>
          <w:rFonts w:ascii="Arial" w:hAnsi="Arial" w:cs="Arial"/>
          <w:b/>
          <w:bCs/>
          <w:color w:val="000000"/>
          <w:sz w:val="18"/>
          <w:szCs w:val="18"/>
        </w:rPr>
      </w:pPr>
    </w:p>
    <w:p w14:paraId="4161D5AE" w14:textId="77777777" w:rsidR="001144B4" w:rsidRDefault="001144B4" w:rsidP="001144B4">
      <w:pPr>
        <w:spacing w:after="0" w:line="240" w:lineRule="auto"/>
        <w:jc w:val="center"/>
        <w:rPr>
          <w:rFonts w:ascii="Arial" w:hAnsi="Arial" w:cs="Arial"/>
          <w:b/>
          <w:bCs/>
          <w:color w:val="000000"/>
          <w:sz w:val="18"/>
          <w:szCs w:val="18"/>
        </w:rPr>
      </w:pPr>
    </w:p>
    <w:p w14:paraId="614F3911" w14:textId="77777777" w:rsidR="001144B4" w:rsidRDefault="001144B4" w:rsidP="001144B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144B4" w14:paraId="660B0C44" w14:textId="77777777" w:rsidTr="00C11D74">
        <w:tc>
          <w:tcPr>
            <w:tcW w:w="0" w:type="auto"/>
            <w:tcMar>
              <w:top w:w="0" w:type="auto"/>
              <w:bottom w:w="0" w:type="auto"/>
            </w:tcMar>
          </w:tcPr>
          <w:p w14:paraId="374D3E9B" w14:textId="77777777" w:rsidR="001144B4" w:rsidRDefault="001144B4" w:rsidP="00C11D74">
            <w:pPr>
              <w:jc w:val="both"/>
              <w:rPr>
                <w:color w:val="000000"/>
                <w:sz w:val="18"/>
                <w:szCs w:val="18"/>
              </w:rPr>
            </w:pPr>
          </w:p>
          <w:p w14:paraId="29679CB2" w14:textId="77777777" w:rsidR="001144B4" w:rsidRDefault="001144B4" w:rsidP="00C11D74">
            <w:pPr>
              <w:jc w:val="both"/>
            </w:pPr>
            <w:r>
              <w:rPr>
                <w:color w:val="000000"/>
                <w:sz w:val="18"/>
                <w:szCs w:val="18"/>
              </w:rPr>
              <w:t>Za vse dobavljeno blago bo izvajalec v okviru garancijske dobe in v okviru svoje pogodbene obveznosti iz te pogodbe, izvedel odpravo napak.</w:t>
            </w:r>
          </w:p>
          <w:p w14:paraId="06F33115" w14:textId="77777777" w:rsidR="001144B4" w:rsidRDefault="001144B4" w:rsidP="00C11D74">
            <w:pPr>
              <w:jc w:val="both"/>
            </w:pPr>
          </w:p>
          <w:p w14:paraId="3AAEB2FE" w14:textId="77777777" w:rsidR="001144B4" w:rsidRDefault="001144B4" w:rsidP="00C11D74">
            <w:pPr>
              <w:jc w:val="both"/>
            </w:pPr>
            <w:r>
              <w:rPr>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B15953C" w14:textId="77777777" w:rsidR="001144B4" w:rsidRPr="003A480C" w:rsidRDefault="001144B4" w:rsidP="00C11D74">
            <w:pPr>
              <w:spacing w:before="225" w:after="225"/>
              <w:jc w:val="both"/>
              <w:rPr>
                <w:color w:val="000000"/>
                <w:sz w:val="18"/>
                <w:szCs w:val="18"/>
              </w:rPr>
            </w:pPr>
            <w:r>
              <w:rPr>
                <w:color w:val="000000"/>
                <w:sz w:val="18"/>
                <w:szCs w:val="18"/>
              </w:rPr>
              <w:t>Za zamenjane dele v garancijski dobi prične teči nov garancijski rok z dnem zamenjave.</w:t>
            </w:r>
          </w:p>
        </w:tc>
      </w:tr>
    </w:tbl>
    <w:p w14:paraId="50E27501" w14:textId="77777777" w:rsidR="001144B4" w:rsidRDefault="001144B4" w:rsidP="001144B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296"/>
      </w:tblGrid>
      <w:tr w:rsidR="001144B4" w14:paraId="5E8E5165"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7080"/>
            </w:tblGrid>
            <w:tr w:rsidR="001144B4" w14:paraId="591683E8" w14:textId="77777777" w:rsidTr="00C11D74">
              <w:tc>
                <w:tcPr>
                  <w:tcW w:w="0" w:type="auto"/>
                  <w:tcMar>
                    <w:top w:w="0" w:type="auto"/>
                    <w:bottom w:w="0" w:type="auto"/>
                  </w:tcMar>
                  <w:vAlign w:val="center"/>
                </w:tcPr>
                <w:p w14:paraId="1AAF7B36" w14:textId="77777777" w:rsidR="001144B4" w:rsidRDefault="001144B4" w:rsidP="00C11D74">
                  <w:pPr>
                    <w:spacing w:before="135" w:after="135"/>
                    <w:jc w:val="both"/>
                    <w:textAlignment w:val="center"/>
                  </w:pPr>
                  <w:r>
                    <w:rPr>
                      <w:rFonts w:ascii="Arial" w:hAnsi="Arial" w:cs="Arial"/>
                      <w:color w:val="000000"/>
                      <w:position w:val="-2"/>
                      <w:sz w:val="18"/>
                      <w:szCs w:val="18"/>
                    </w:rPr>
                    <w:t>Izvajalec mora zagotavljati rezervne dele še najmanj 8 let po poteku garancijske dobe.</w:t>
                  </w:r>
                </w:p>
              </w:tc>
            </w:tr>
          </w:tbl>
          <w:p w14:paraId="4FCF4B73" w14:textId="77777777" w:rsidR="001144B4" w:rsidRDefault="001144B4" w:rsidP="00C11D74"/>
        </w:tc>
      </w:tr>
    </w:tbl>
    <w:p w14:paraId="14D568A2" w14:textId="77777777" w:rsidR="001144B4" w:rsidRDefault="001144B4" w:rsidP="001144B4">
      <w:pPr>
        <w:spacing w:after="0" w:line="240" w:lineRule="auto"/>
        <w:jc w:val="center"/>
        <w:rPr>
          <w:rFonts w:ascii="Arial" w:hAnsi="Arial" w:cs="Arial"/>
          <w:b/>
          <w:bCs/>
          <w:color w:val="000000"/>
          <w:sz w:val="18"/>
          <w:szCs w:val="18"/>
        </w:rPr>
      </w:pPr>
    </w:p>
    <w:p w14:paraId="5A1BD9A1" w14:textId="77777777" w:rsidR="001144B4" w:rsidRDefault="001144B4" w:rsidP="001144B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166"/>
      </w:tblGrid>
      <w:tr w:rsidR="001144B4" w14:paraId="3E136509"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7950"/>
            </w:tblGrid>
            <w:tr w:rsidR="001144B4" w14:paraId="2C4EC8D3" w14:textId="77777777" w:rsidTr="00C11D74">
              <w:tc>
                <w:tcPr>
                  <w:tcW w:w="0" w:type="auto"/>
                  <w:tcMar>
                    <w:top w:w="0" w:type="auto"/>
                    <w:bottom w:w="0" w:type="auto"/>
                  </w:tcMar>
                  <w:vAlign w:val="center"/>
                </w:tcPr>
                <w:p w14:paraId="7978D9F7" w14:textId="77777777" w:rsidR="001144B4" w:rsidRDefault="001144B4" w:rsidP="00C11D74">
                  <w:pPr>
                    <w:spacing w:before="135"/>
                    <w:jc w:val="both"/>
                    <w:textAlignment w:val="center"/>
                  </w:pPr>
                  <w:r>
                    <w:rPr>
                      <w:rFonts w:ascii="Arial" w:hAnsi="Arial" w:cs="Arial"/>
                      <w:color w:val="000000"/>
                      <w:position w:val="-2"/>
                      <w:sz w:val="18"/>
                      <w:szCs w:val="18"/>
                    </w:rPr>
                    <w:t>Morebitne skrite napake se obravnavajo v skladu z določili zakona, ki ureja obligacijska razmerja.</w:t>
                  </w:r>
                </w:p>
              </w:tc>
            </w:tr>
          </w:tbl>
          <w:p w14:paraId="657B164D" w14:textId="77777777" w:rsidR="001144B4" w:rsidRDefault="001144B4" w:rsidP="00C11D74">
            <w:pPr>
              <w:spacing w:before="225"/>
              <w:jc w:val="both"/>
            </w:pPr>
            <w:r>
              <w:rPr>
                <w:rFonts w:ascii="Arial" w:hAnsi="Arial" w:cs="Arial"/>
                <w:color w:val="000000"/>
                <w:sz w:val="18"/>
                <w:szCs w:val="18"/>
              </w:rPr>
              <w:t> </w:t>
            </w:r>
          </w:p>
        </w:tc>
      </w:tr>
    </w:tbl>
    <w:p w14:paraId="35999AAF" w14:textId="77777777" w:rsidR="004B5027" w:rsidRDefault="004B5027" w:rsidP="001144B4">
      <w:pPr>
        <w:spacing w:after="0" w:line="240" w:lineRule="auto"/>
        <w:jc w:val="center"/>
        <w:rPr>
          <w:rFonts w:ascii="Arial" w:hAnsi="Arial" w:cs="Arial"/>
          <w:b/>
          <w:bCs/>
          <w:color w:val="000000"/>
          <w:sz w:val="18"/>
          <w:szCs w:val="18"/>
        </w:rPr>
      </w:pPr>
    </w:p>
    <w:p w14:paraId="26920F03" w14:textId="77777777" w:rsidR="004B5027" w:rsidRDefault="004B5027" w:rsidP="001144B4">
      <w:pPr>
        <w:spacing w:after="0" w:line="240" w:lineRule="auto"/>
        <w:jc w:val="center"/>
        <w:rPr>
          <w:rFonts w:ascii="Arial" w:hAnsi="Arial" w:cs="Arial"/>
          <w:b/>
          <w:bCs/>
          <w:color w:val="000000"/>
          <w:sz w:val="18"/>
          <w:szCs w:val="18"/>
        </w:rPr>
      </w:pPr>
    </w:p>
    <w:p w14:paraId="322E5743" w14:textId="77777777" w:rsidR="004B5027" w:rsidRDefault="004B5027" w:rsidP="001144B4">
      <w:pPr>
        <w:spacing w:after="0" w:line="240" w:lineRule="auto"/>
        <w:jc w:val="center"/>
        <w:rPr>
          <w:rFonts w:ascii="Arial" w:hAnsi="Arial" w:cs="Arial"/>
          <w:b/>
          <w:bCs/>
          <w:color w:val="000000"/>
          <w:sz w:val="18"/>
          <w:szCs w:val="18"/>
        </w:rPr>
      </w:pPr>
    </w:p>
    <w:p w14:paraId="0917D4AD" w14:textId="4C569F69" w:rsidR="001144B4" w:rsidRDefault="001144B4" w:rsidP="001144B4">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1144B4" w14:paraId="0CA38C92" w14:textId="77777777" w:rsidTr="00C11D74">
        <w:tc>
          <w:tcPr>
            <w:tcW w:w="0" w:type="auto"/>
            <w:tcMar>
              <w:top w:w="0" w:type="auto"/>
              <w:bottom w:w="0" w:type="auto"/>
            </w:tcMar>
          </w:tcPr>
          <w:p w14:paraId="7246B27B" w14:textId="77777777" w:rsidR="001144B4" w:rsidRDefault="001144B4" w:rsidP="00C11D74">
            <w:pPr>
              <w:spacing w:after="450"/>
              <w:jc w:val="both"/>
            </w:pPr>
            <w:r>
              <w:rPr>
                <w:color w:val="000000"/>
                <w:sz w:val="18"/>
                <w:szCs w:val="18"/>
              </w:rPr>
              <w:t>ZAVAROVANJE ZA DOBRO IZVEDBO</w:t>
            </w:r>
          </w:p>
          <w:p w14:paraId="1D3A1D62" w14:textId="77777777" w:rsidR="001144B4" w:rsidRPr="00770598" w:rsidRDefault="001144B4" w:rsidP="00C11D74">
            <w:pPr>
              <w:spacing w:before="450"/>
              <w:jc w:val="both"/>
              <w:rPr>
                <w:color w:val="000000"/>
                <w:sz w:val="18"/>
                <w:szCs w:val="18"/>
              </w:rPr>
            </w:pPr>
            <w:r>
              <w:rPr>
                <w:color w:val="000000"/>
                <w:sz w:val="18"/>
                <w:szCs w:val="18"/>
              </w:rPr>
              <w:t>Instrument zavarovanja: menica z menično izjavo.</w:t>
            </w:r>
          </w:p>
          <w:p w14:paraId="59860673" w14:textId="77777777" w:rsidR="001144B4" w:rsidRDefault="001144B4" w:rsidP="00C11D74">
            <w:pPr>
              <w:jc w:val="both"/>
              <w:rPr>
                <w:color w:val="000000"/>
                <w:sz w:val="18"/>
                <w:szCs w:val="18"/>
              </w:rPr>
            </w:pPr>
          </w:p>
          <w:p w14:paraId="05B25F6B" w14:textId="77777777" w:rsidR="001144B4" w:rsidRDefault="001144B4" w:rsidP="00C11D74">
            <w:pPr>
              <w:jc w:val="both"/>
            </w:pPr>
            <w:r>
              <w:rPr>
                <w:color w:val="000000"/>
                <w:sz w:val="18"/>
                <w:szCs w:val="18"/>
              </w:rPr>
              <w:t>Višina zavarovanja: 10 % skupne pogodbene vrednosti (kupoprodajne pogodbe).</w:t>
            </w:r>
          </w:p>
          <w:p w14:paraId="27034618" w14:textId="77777777" w:rsidR="001144B4" w:rsidRPr="00770598" w:rsidRDefault="001144B4" w:rsidP="00C11D74">
            <w:pPr>
              <w:jc w:val="both"/>
            </w:pPr>
          </w:p>
          <w:p w14:paraId="43A4BF5D" w14:textId="77777777" w:rsidR="001144B4" w:rsidRDefault="001144B4" w:rsidP="00C11D74">
            <w:pPr>
              <w:spacing w:after="450"/>
              <w:jc w:val="both"/>
            </w:pPr>
            <w:r>
              <w:rPr>
                <w:color w:val="000000"/>
                <w:sz w:val="18"/>
                <w:szCs w:val="18"/>
              </w:rPr>
              <w:t>Čas veljavnosti: do podpisa primopredajnega zapisnika in izročitve zavarovanja za odpravo napak v garancijskem roku.</w:t>
            </w:r>
          </w:p>
          <w:p w14:paraId="224E38EA" w14:textId="77777777" w:rsidR="001144B4" w:rsidRDefault="001144B4" w:rsidP="00C11D74">
            <w:pPr>
              <w:spacing w:after="450"/>
              <w:jc w:val="both"/>
            </w:pPr>
            <w:r>
              <w:rPr>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DEA3297" w14:textId="77777777" w:rsidR="001144B4" w:rsidRDefault="001144B4" w:rsidP="00C11D74">
            <w:pPr>
              <w:spacing w:before="225" w:after="225"/>
              <w:jc w:val="both"/>
            </w:pPr>
            <w:r>
              <w:rPr>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9547BFA" w14:textId="77777777" w:rsidR="001144B4" w:rsidRPr="00770598" w:rsidRDefault="001144B4" w:rsidP="001144B4">
      <w:pPr>
        <w:jc w:val="center"/>
        <w:rPr>
          <w:rFonts w:ascii="Arial" w:hAnsi="Arial" w:cs="Arial"/>
          <w:b/>
          <w:bCs/>
          <w:color w:val="000000"/>
          <w:sz w:val="18"/>
          <w:szCs w:val="18"/>
        </w:rP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144B4" w14:paraId="5386F0AE" w14:textId="77777777" w:rsidTr="00C11D74">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144B4" w14:paraId="675AC073" w14:textId="77777777" w:rsidTr="00C11D74">
              <w:tc>
                <w:tcPr>
                  <w:tcW w:w="0" w:type="auto"/>
                  <w:tcMar>
                    <w:top w:w="0" w:type="auto"/>
                    <w:bottom w:w="0" w:type="auto"/>
                  </w:tcMar>
                  <w:vAlign w:val="center"/>
                </w:tcPr>
                <w:p w14:paraId="392515D7" w14:textId="77777777" w:rsidR="001144B4" w:rsidRDefault="001144B4" w:rsidP="00C11D74">
                  <w:pPr>
                    <w:spacing w:after="135"/>
                    <w:jc w:val="both"/>
                    <w:textAlignment w:val="center"/>
                  </w:pPr>
                  <w:r>
                    <w:rPr>
                      <w:rFonts w:ascii="Arial" w:hAnsi="Arial" w:cs="Arial"/>
                      <w:color w:val="000000"/>
                      <w:position w:val="-2"/>
                      <w:sz w:val="18"/>
                      <w:szCs w:val="18"/>
                    </w:rPr>
                    <w:t>ZAVAROVANJE ZA ODPRAVO NAPAK</w:t>
                  </w:r>
                </w:p>
                <w:p w14:paraId="5EC3A1DC" w14:textId="77777777" w:rsidR="001144B4" w:rsidRDefault="001144B4" w:rsidP="00C11D74">
                  <w:pPr>
                    <w:spacing w:before="135" w:after="135"/>
                    <w:jc w:val="both"/>
                    <w:textAlignment w:val="center"/>
                  </w:pPr>
                  <w:r>
                    <w:rPr>
                      <w:rFonts w:ascii="Arial" w:hAnsi="Arial" w:cs="Arial"/>
                      <w:color w:val="000000"/>
                      <w:position w:val="-2"/>
                      <w:sz w:val="18"/>
                      <w:szCs w:val="18"/>
                    </w:rPr>
                    <w:t>Instrument zavarovanja: menica z menično izjavo.</w:t>
                  </w:r>
                </w:p>
                <w:p w14:paraId="12255D13" w14:textId="77777777" w:rsidR="001144B4" w:rsidRDefault="001144B4" w:rsidP="00C11D74">
                  <w:pPr>
                    <w:spacing w:before="135" w:after="135"/>
                    <w:jc w:val="both"/>
                    <w:textAlignment w:val="center"/>
                  </w:pPr>
                  <w:r>
                    <w:rPr>
                      <w:rFonts w:ascii="Arial" w:hAnsi="Arial" w:cs="Arial"/>
                      <w:color w:val="000000"/>
                      <w:position w:val="-2"/>
                      <w:sz w:val="18"/>
                      <w:szCs w:val="18"/>
                    </w:rPr>
                    <w:t>Višina zavarovanja: 5 % skupne pogodbene vrednosti (kupoprodajne pogodbe).</w:t>
                  </w:r>
                </w:p>
                <w:p w14:paraId="3E7067D0" w14:textId="77777777" w:rsidR="001144B4" w:rsidRDefault="001144B4" w:rsidP="00C11D74">
                  <w:pPr>
                    <w:spacing w:before="135" w:after="135"/>
                    <w:jc w:val="both"/>
                    <w:textAlignment w:val="center"/>
                  </w:pPr>
                  <w:r>
                    <w:rPr>
                      <w:rFonts w:ascii="Arial" w:hAnsi="Arial" w:cs="Arial"/>
                      <w:color w:val="000000"/>
                      <w:position w:val="-2"/>
                      <w:sz w:val="18"/>
                      <w:szCs w:val="18"/>
                    </w:rPr>
                    <w:t>Čas veljavnosti: 1 teden po izteku garancijske dobe.</w:t>
                  </w:r>
                </w:p>
                <w:p w14:paraId="794B5C18" w14:textId="77777777" w:rsidR="001144B4" w:rsidRDefault="001144B4" w:rsidP="00C11D74">
                  <w:pPr>
                    <w:spacing w:before="135" w:after="135"/>
                    <w:jc w:val="both"/>
                    <w:textAlignment w:val="center"/>
                  </w:pPr>
                  <w:r>
                    <w:rPr>
                      <w:rFonts w:ascii="Arial" w:hAnsi="Arial" w:cs="Arial"/>
                      <w:color w:val="000000"/>
                      <w:position w:val="-2"/>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B18F423" w14:textId="77777777" w:rsidR="001144B4" w:rsidRDefault="001144B4" w:rsidP="00C11D74">
                  <w:pPr>
                    <w:spacing w:before="135" w:after="135"/>
                    <w:jc w:val="both"/>
                    <w:textAlignment w:val="center"/>
                  </w:pPr>
                  <w:r>
                    <w:rPr>
                      <w:rFonts w:ascii="Arial" w:hAnsi="Arial" w:cs="Arial"/>
                      <w:color w:val="000000"/>
                      <w:position w:val="-2"/>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F95DE89" w14:textId="77777777" w:rsidR="001144B4" w:rsidRDefault="001144B4" w:rsidP="00C11D74"/>
        </w:tc>
      </w:tr>
    </w:tbl>
    <w:p w14:paraId="7ACC24EA" w14:textId="77777777" w:rsidR="001144B4" w:rsidRDefault="001144B4" w:rsidP="001144B4">
      <w:pPr>
        <w:spacing w:before="225" w:after="225" w:line="240" w:lineRule="auto"/>
        <w:jc w:val="both"/>
      </w:pPr>
      <w:r>
        <w:rPr>
          <w:rFonts w:ascii="Arial" w:hAnsi="Arial" w:cs="Arial"/>
          <w:b/>
          <w:bCs/>
          <w:color w:val="000000"/>
          <w:sz w:val="18"/>
          <w:szCs w:val="18"/>
        </w:rPr>
        <w:t>XI. ODSTOP OD POGODBE</w:t>
      </w:r>
    </w:p>
    <w:p w14:paraId="04B11FD2" w14:textId="77777777" w:rsidR="001144B4" w:rsidRDefault="001144B4" w:rsidP="001144B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144B4" w14:paraId="1D65EF44" w14:textId="77777777" w:rsidTr="00C11D74">
        <w:tc>
          <w:tcPr>
            <w:tcW w:w="0" w:type="auto"/>
            <w:tcMar>
              <w:top w:w="0" w:type="auto"/>
              <w:bottom w:w="0" w:type="auto"/>
            </w:tcMar>
          </w:tcPr>
          <w:p w14:paraId="1A1E63AE" w14:textId="77777777" w:rsidR="001144B4" w:rsidRPr="004C51CC" w:rsidRDefault="001144B4" w:rsidP="00C11D74">
            <w:pPr>
              <w:spacing w:before="225" w:after="225"/>
              <w:jc w:val="both"/>
            </w:pPr>
            <w:r w:rsidRPr="004C51CC">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1AE2BA05" w14:textId="77777777" w:rsidR="001144B4" w:rsidRPr="004C51CC" w:rsidRDefault="001144B4" w:rsidP="00C11D74">
            <w:pPr>
              <w:spacing w:before="225" w:after="225"/>
              <w:jc w:val="both"/>
            </w:pPr>
            <w:r w:rsidRPr="004C51CC">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70700F3" w14:textId="77777777" w:rsidR="001144B4" w:rsidRPr="004C51CC" w:rsidRDefault="001144B4" w:rsidP="00C11D74">
            <w:pPr>
              <w:spacing w:before="225" w:after="225"/>
              <w:jc w:val="both"/>
            </w:pPr>
            <w:r w:rsidRPr="004C51CC">
              <w:rPr>
                <w:rFonts w:ascii="Arial" w:hAnsi="Arial" w:cs="Arial"/>
                <w:sz w:val="18"/>
                <w:szCs w:val="18"/>
              </w:rPr>
              <w:t>Naročnik ima pravico odstopiti od pogodbe kadarkoli, brez posledic za naročnika, če:</w:t>
            </w:r>
          </w:p>
          <w:p w14:paraId="32BC276C" w14:textId="77777777" w:rsidR="001144B4" w:rsidRPr="004C51CC" w:rsidRDefault="001144B4" w:rsidP="001144B4">
            <w:pPr>
              <w:pStyle w:val="Odstavekseznama"/>
              <w:numPr>
                <w:ilvl w:val="0"/>
                <w:numId w:val="37"/>
              </w:numPr>
              <w:spacing w:before="225" w:after="225"/>
              <w:jc w:val="both"/>
            </w:pPr>
            <w:r w:rsidRPr="004C51CC">
              <w:rPr>
                <w:rFonts w:ascii="Arial" w:hAnsi="Arial" w:cs="Arial"/>
                <w:sz w:val="18"/>
                <w:szCs w:val="18"/>
              </w:rPr>
              <w:t>pride izvajalec v takšno finančno situacijo, ki bi mu onemogočila izvedbo pogodbenih obveznosti;</w:t>
            </w:r>
          </w:p>
          <w:p w14:paraId="77411619" w14:textId="77777777" w:rsidR="001144B4" w:rsidRPr="004C51CC" w:rsidRDefault="001144B4" w:rsidP="001144B4">
            <w:pPr>
              <w:pStyle w:val="Odstavekseznama"/>
              <w:numPr>
                <w:ilvl w:val="0"/>
                <w:numId w:val="37"/>
              </w:numPr>
              <w:spacing w:before="225" w:after="225"/>
              <w:jc w:val="both"/>
            </w:pPr>
            <w:r w:rsidRPr="004C51CC">
              <w:rPr>
                <w:rFonts w:ascii="Arial" w:hAnsi="Arial" w:cs="Arial"/>
                <w:sz w:val="18"/>
                <w:szCs w:val="18"/>
              </w:rPr>
              <w:t>izvajalec po svoji krivdi v roku 14 dni od veljavnosti pogodbe in uvedbe v delo ne prične z delom;</w:t>
            </w:r>
          </w:p>
          <w:p w14:paraId="16F9C24F" w14:textId="77777777" w:rsidR="001144B4" w:rsidRPr="004C51CC" w:rsidRDefault="001144B4" w:rsidP="001144B4">
            <w:pPr>
              <w:pStyle w:val="Odstavekseznama"/>
              <w:numPr>
                <w:ilvl w:val="0"/>
                <w:numId w:val="37"/>
              </w:numPr>
              <w:spacing w:before="225" w:after="225"/>
              <w:jc w:val="both"/>
            </w:pPr>
            <w:r w:rsidRPr="004C51CC">
              <w:rPr>
                <w:rFonts w:ascii="Arial" w:hAnsi="Arial" w:cs="Arial"/>
                <w:sz w:val="18"/>
                <w:szCs w:val="18"/>
              </w:rPr>
              <w:t xml:space="preserve">izvajalec po svoji krivdi kasni z deli po faznih rokih iz potrjenega terminskega plana del več kot 30 dni, </w:t>
            </w:r>
          </w:p>
          <w:p w14:paraId="06A002AE" w14:textId="77777777" w:rsidR="001144B4" w:rsidRPr="004C51CC" w:rsidRDefault="001144B4" w:rsidP="001144B4">
            <w:pPr>
              <w:pStyle w:val="Odstavekseznama"/>
              <w:numPr>
                <w:ilvl w:val="0"/>
                <w:numId w:val="37"/>
              </w:numPr>
              <w:spacing w:before="225" w:after="225"/>
              <w:jc w:val="both"/>
            </w:pPr>
            <w:r w:rsidRPr="004C51CC">
              <w:rPr>
                <w:rFonts w:ascii="Arial" w:hAnsi="Arial" w:cs="Arial"/>
                <w:sz w:val="18"/>
                <w:szCs w:val="18"/>
              </w:rPr>
              <w:t>če ne dosega pogodbeno dogovorjene kvalitete in standardov in je ne more vzpostaviti niti v naknadno dogovorjenem roku, ki mu ga določi naročnik.</w:t>
            </w:r>
          </w:p>
          <w:p w14:paraId="4393869B" w14:textId="77777777" w:rsidR="001144B4" w:rsidRPr="004C51CC" w:rsidRDefault="001144B4" w:rsidP="00C11D74">
            <w:pPr>
              <w:spacing w:before="225" w:after="225"/>
              <w:jc w:val="both"/>
            </w:pPr>
            <w:r w:rsidRPr="004C51CC">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144B4" w:rsidRPr="004C51CC" w14:paraId="1E29A48A" w14:textId="77777777" w:rsidTr="00C11D74">
              <w:tc>
                <w:tcPr>
                  <w:tcW w:w="0" w:type="auto"/>
                  <w:tcMar>
                    <w:top w:w="0" w:type="auto"/>
                    <w:bottom w:w="0" w:type="auto"/>
                  </w:tcMar>
                </w:tcPr>
                <w:p w14:paraId="0D9FC765" w14:textId="77777777" w:rsidR="001144B4" w:rsidRPr="004C51CC" w:rsidRDefault="001144B4" w:rsidP="001144B4">
                  <w:pPr>
                    <w:numPr>
                      <w:ilvl w:val="0"/>
                      <w:numId w:val="36"/>
                    </w:numPr>
                    <w:jc w:val="both"/>
                    <w:rPr>
                      <w:rFonts w:ascii="Arial" w:hAnsi="Arial" w:cs="Arial"/>
                      <w:sz w:val="18"/>
                      <w:szCs w:val="18"/>
                    </w:rPr>
                  </w:pPr>
                  <w:r w:rsidRPr="004C51CC">
                    <w:rPr>
                      <w:rFonts w:ascii="Arial" w:hAnsi="Arial" w:cs="Arial"/>
                      <w:sz w:val="18"/>
                      <w:szCs w:val="18"/>
                    </w:rPr>
                    <w:t>javno naročilo je bilo bistveno spremenjeno, kar terja nov postopek javnega naročanja;</w:t>
                  </w:r>
                </w:p>
                <w:p w14:paraId="45B1346C" w14:textId="77777777" w:rsidR="001144B4" w:rsidRPr="004C51CC" w:rsidRDefault="001144B4" w:rsidP="001144B4">
                  <w:pPr>
                    <w:numPr>
                      <w:ilvl w:val="0"/>
                      <w:numId w:val="36"/>
                    </w:numPr>
                    <w:jc w:val="both"/>
                    <w:rPr>
                      <w:rFonts w:ascii="Arial" w:hAnsi="Arial" w:cs="Arial"/>
                      <w:sz w:val="18"/>
                      <w:szCs w:val="18"/>
                    </w:rPr>
                  </w:pPr>
                  <w:r w:rsidRPr="004C51CC">
                    <w:rPr>
                      <w:rFonts w:ascii="Arial" w:hAnsi="Arial" w:cs="Arial"/>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3A34FF0F" w14:textId="77777777" w:rsidR="001144B4" w:rsidRPr="004C51CC" w:rsidRDefault="001144B4" w:rsidP="001144B4">
                  <w:pPr>
                    <w:numPr>
                      <w:ilvl w:val="0"/>
                      <w:numId w:val="36"/>
                    </w:numPr>
                    <w:jc w:val="both"/>
                    <w:rPr>
                      <w:rFonts w:ascii="Arial" w:hAnsi="Arial" w:cs="Arial"/>
                      <w:sz w:val="18"/>
                      <w:szCs w:val="18"/>
                    </w:rPr>
                  </w:pPr>
                  <w:r w:rsidRPr="004C51CC">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3E99FD8D" w14:textId="77777777" w:rsidR="001144B4" w:rsidRPr="004C51CC" w:rsidRDefault="001144B4" w:rsidP="00C11D74">
            <w:pPr>
              <w:spacing w:before="225" w:after="225"/>
              <w:jc w:val="both"/>
            </w:pPr>
            <w:r w:rsidRPr="004C51CC">
              <w:rPr>
                <w:rFonts w:ascii="Arial" w:hAnsi="Arial" w:cs="Arial"/>
                <w:sz w:val="18"/>
                <w:szCs w:val="18"/>
              </w:rPr>
              <w:lastRenderedPageBreak/>
              <w:t>Odstop od pogodbe učinkuje z dnem, ko izvajalec prejme pisno izjavo naročnika o odstopu.</w:t>
            </w:r>
          </w:p>
          <w:p w14:paraId="34A0E5A3" w14:textId="77777777" w:rsidR="001144B4" w:rsidRPr="004C51CC" w:rsidRDefault="001144B4" w:rsidP="00C11D74">
            <w:pPr>
              <w:spacing w:before="225" w:after="225"/>
              <w:jc w:val="both"/>
            </w:pPr>
            <w:r w:rsidRPr="004C51CC">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B9668C5" w14:textId="77777777" w:rsidR="001144B4" w:rsidRPr="004C51CC" w:rsidRDefault="001144B4" w:rsidP="00C11D74">
            <w:pPr>
              <w:spacing w:before="225" w:after="225"/>
              <w:jc w:val="both"/>
            </w:pPr>
            <w:r w:rsidRPr="004C51CC">
              <w:rPr>
                <w:rFonts w:ascii="Arial" w:hAnsi="Arial" w:cs="Arial"/>
                <w:sz w:val="18"/>
                <w:szCs w:val="18"/>
              </w:rPr>
              <w:t>Naročnik ima pravico enostransko odstopiti od pogodbe brez odpovednega roka v primeru, da zanjo nima zagotovljenih sredstev.</w:t>
            </w:r>
          </w:p>
          <w:p w14:paraId="743E1D23" w14:textId="77777777" w:rsidR="001144B4" w:rsidRPr="004C51CC" w:rsidRDefault="001144B4" w:rsidP="00C11D74">
            <w:pPr>
              <w:spacing w:before="225" w:after="225"/>
              <w:jc w:val="both"/>
            </w:pPr>
            <w:r w:rsidRPr="004C51CC">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DF0C42D" w14:textId="77777777" w:rsidR="001144B4" w:rsidRPr="004C51CC" w:rsidRDefault="001144B4" w:rsidP="00C11D74">
            <w:pPr>
              <w:spacing w:before="225" w:after="225"/>
              <w:jc w:val="both"/>
            </w:pPr>
            <w:r w:rsidRPr="004C51CC">
              <w:rPr>
                <w:rFonts w:ascii="Arial" w:hAnsi="Arial" w:cs="Arial"/>
                <w:sz w:val="18"/>
                <w:szCs w:val="18"/>
              </w:rPr>
              <w:t>V primeru predčasnega prenehanja veljavnosti pogodbe sta pogodbeni strani obvezani poravnati obveznosti, ki jih imata druga do druge in so nastale do trenutka prenehanja pogodbe.</w:t>
            </w:r>
          </w:p>
          <w:p w14:paraId="68A29A95" w14:textId="77777777" w:rsidR="001144B4" w:rsidRPr="004C51CC" w:rsidRDefault="001144B4" w:rsidP="00C11D74">
            <w:pPr>
              <w:spacing w:before="225" w:after="225"/>
              <w:jc w:val="both"/>
            </w:pPr>
            <w:r w:rsidRPr="004C51CC">
              <w:rPr>
                <w:rFonts w:ascii="Arial" w:hAnsi="Arial" w:cs="Arial"/>
                <w:sz w:val="18"/>
                <w:szCs w:val="18"/>
              </w:rPr>
              <w:t>Odstop od pogodbe učinkuje z dnem, ko izvajalec prejme pisno izjavo naročnika o odstopu.</w:t>
            </w:r>
          </w:p>
          <w:p w14:paraId="411134B9" w14:textId="77777777" w:rsidR="001144B4" w:rsidRDefault="001144B4" w:rsidP="00C11D74">
            <w:pPr>
              <w:spacing w:before="225" w:after="225"/>
              <w:jc w:val="both"/>
              <w:rPr>
                <w:rFonts w:ascii="Arial" w:hAnsi="Arial" w:cs="Arial"/>
                <w:sz w:val="18"/>
                <w:szCs w:val="18"/>
              </w:rPr>
            </w:pPr>
            <w:r w:rsidRPr="004C51CC">
              <w:rPr>
                <w:rFonts w:ascii="Arial" w:hAnsi="Arial" w:cs="Arial"/>
                <w:sz w:val="18"/>
                <w:szCs w:val="18"/>
              </w:rPr>
              <w:t>Naročnik bo istočasno z odstopom od pogodbe zaradi kršitev pogodbe s strani izvajalca, pričel s postopki za unovčenje zavarovanja za dobro izvedbo pogodbenih obveznosti.</w:t>
            </w:r>
          </w:p>
          <w:p w14:paraId="4C207AF1" w14:textId="77777777" w:rsidR="001144B4" w:rsidRPr="004C51CC" w:rsidRDefault="001144B4" w:rsidP="00C11D74">
            <w:pPr>
              <w:spacing w:before="225" w:after="225"/>
              <w:jc w:val="both"/>
            </w:pPr>
            <w:r w:rsidRPr="004C51CC">
              <w:rPr>
                <w:rFonts w:ascii="Arial" w:hAnsi="Arial" w:cs="Arial"/>
                <w:b/>
                <w:bCs/>
                <w:sz w:val="18"/>
                <w:szCs w:val="18"/>
              </w:rPr>
              <w:t>XII. SOCIALNA KLAVZULA IN RAZVEZNI POGOJ</w:t>
            </w:r>
          </w:p>
          <w:p w14:paraId="1519524F" w14:textId="77777777" w:rsidR="001144B4" w:rsidRPr="004C51CC" w:rsidRDefault="001144B4" w:rsidP="00C11D74">
            <w:pPr>
              <w:jc w:val="center"/>
            </w:pPr>
            <w:r w:rsidRPr="004C51CC">
              <w:rPr>
                <w:rFonts w:ascii="Arial" w:hAnsi="Arial" w:cs="Arial"/>
                <w:b/>
                <w:bCs/>
                <w:sz w:val="18"/>
                <w:szCs w:val="18"/>
              </w:rPr>
              <w:t>2</w:t>
            </w:r>
            <w:r>
              <w:rPr>
                <w:rFonts w:ascii="Arial" w:hAnsi="Arial" w:cs="Arial"/>
                <w:b/>
                <w:bCs/>
                <w:sz w:val="18"/>
                <w:szCs w:val="18"/>
              </w:rPr>
              <w:t>5</w:t>
            </w:r>
            <w:r w:rsidRPr="004C51CC">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638"/>
            </w:tblGrid>
            <w:tr w:rsidR="001144B4" w:rsidRPr="004C51CC" w14:paraId="1F061FA8" w14:textId="77777777" w:rsidTr="00C11D74">
              <w:tc>
                <w:tcPr>
                  <w:tcW w:w="0" w:type="auto"/>
                  <w:tcMar>
                    <w:top w:w="0" w:type="auto"/>
                    <w:bottom w:w="0" w:type="auto"/>
                  </w:tcMar>
                </w:tcPr>
                <w:p w14:paraId="0777639D" w14:textId="77777777" w:rsidR="001144B4" w:rsidRPr="004C51CC" w:rsidRDefault="001144B4" w:rsidP="00C11D74">
                  <w:pPr>
                    <w:spacing w:before="225" w:after="225"/>
                    <w:jc w:val="both"/>
                  </w:pPr>
                  <w:r w:rsidRPr="004C51CC">
                    <w:rPr>
                      <w:rFonts w:ascii="Arial" w:hAnsi="Arial" w:cs="Arial"/>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422"/>
                  </w:tblGrid>
                  <w:tr w:rsidR="001144B4" w:rsidRPr="004C51CC" w14:paraId="7BD11E41" w14:textId="77777777" w:rsidTr="00C11D74">
                    <w:tc>
                      <w:tcPr>
                        <w:tcW w:w="0" w:type="auto"/>
                        <w:tcMar>
                          <w:top w:w="0" w:type="auto"/>
                          <w:bottom w:w="0" w:type="auto"/>
                        </w:tcMar>
                      </w:tcPr>
                      <w:p w14:paraId="0A353962" w14:textId="77777777" w:rsidR="001144B4" w:rsidRPr="004C51CC" w:rsidRDefault="001144B4" w:rsidP="001144B4">
                        <w:pPr>
                          <w:numPr>
                            <w:ilvl w:val="0"/>
                            <w:numId w:val="38"/>
                          </w:numPr>
                          <w:jc w:val="both"/>
                          <w:rPr>
                            <w:rFonts w:ascii="Arial" w:hAnsi="Arial" w:cs="Arial"/>
                            <w:sz w:val="18"/>
                            <w:szCs w:val="18"/>
                          </w:rPr>
                        </w:pPr>
                        <w:r w:rsidRPr="004C51CC">
                          <w:rPr>
                            <w:rFonts w:ascii="Arial" w:hAnsi="Arial" w:cs="Arial"/>
                            <w:sz w:val="18"/>
                            <w:szCs w:val="18"/>
                          </w:rPr>
                          <w:t>če bo naročnik seznanjen, da je sodišče s pravnomočno odločitvijo ugotovilo kršitev obveznosti delovne, okoljske ali socialne zakonodaje s strani izvajalca ali podizvajalca ali</w:t>
                        </w:r>
                      </w:p>
                      <w:p w14:paraId="36E712AF" w14:textId="77777777" w:rsidR="001144B4" w:rsidRPr="004C51CC" w:rsidRDefault="001144B4" w:rsidP="001144B4">
                        <w:pPr>
                          <w:numPr>
                            <w:ilvl w:val="0"/>
                            <w:numId w:val="38"/>
                          </w:numPr>
                          <w:jc w:val="both"/>
                          <w:rPr>
                            <w:rFonts w:ascii="Arial" w:hAnsi="Arial" w:cs="Arial"/>
                            <w:sz w:val="18"/>
                            <w:szCs w:val="18"/>
                          </w:rPr>
                        </w:pPr>
                        <w:r w:rsidRPr="004C51CC">
                          <w:rPr>
                            <w:rFonts w:ascii="Arial" w:hAnsi="Arial" w:cs="Arial"/>
                            <w:sz w:val="18"/>
                            <w:szCs w:val="18"/>
                          </w:rPr>
                          <w:t xml:space="preserve">če bo naročnik seznanjen, da je pristojni državni organ pri izvajalcu ali podizvajalcu v času izvajanja pogodbe ugotovil najmanj dve kršitvi v zvezi s: </w:t>
                        </w:r>
                      </w:p>
                      <w:p w14:paraId="59C4923F" w14:textId="77777777" w:rsidR="001144B4" w:rsidRPr="004C51CC" w:rsidRDefault="001144B4" w:rsidP="001144B4">
                        <w:pPr>
                          <w:numPr>
                            <w:ilvl w:val="1"/>
                            <w:numId w:val="38"/>
                          </w:numPr>
                          <w:jc w:val="both"/>
                          <w:rPr>
                            <w:rFonts w:ascii="Arial" w:hAnsi="Arial" w:cs="Arial"/>
                            <w:sz w:val="18"/>
                            <w:szCs w:val="18"/>
                          </w:rPr>
                        </w:pPr>
                        <w:r w:rsidRPr="004C51CC">
                          <w:rPr>
                            <w:rFonts w:ascii="Arial" w:hAnsi="Arial" w:cs="Arial"/>
                            <w:sz w:val="18"/>
                            <w:szCs w:val="18"/>
                          </w:rPr>
                          <w:t>plačilom za delo,</w:t>
                        </w:r>
                      </w:p>
                      <w:p w14:paraId="652B7072" w14:textId="77777777" w:rsidR="001144B4" w:rsidRPr="004C51CC" w:rsidRDefault="001144B4" w:rsidP="001144B4">
                        <w:pPr>
                          <w:numPr>
                            <w:ilvl w:val="1"/>
                            <w:numId w:val="38"/>
                          </w:numPr>
                          <w:jc w:val="both"/>
                          <w:rPr>
                            <w:rFonts w:ascii="Arial" w:hAnsi="Arial" w:cs="Arial"/>
                            <w:sz w:val="18"/>
                            <w:szCs w:val="18"/>
                          </w:rPr>
                        </w:pPr>
                        <w:r w:rsidRPr="004C51CC">
                          <w:rPr>
                            <w:rFonts w:ascii="Arial" w:hAnsi="Arial" w:cs="Arial"/>
                            <w:sz w:val="18"/>
                            <w:szCs w:val="18"/>
                          </w:rPr>
                          <w:t>delovnim časom,</w:t>
                        </w:r>
                      </w:p>
                      <w:p w14:paraId="4E85C564" w14:textId="77777777" w:rsidR="001144B4" w:rsidRPr="004C51CC" w:rsidRDefault="001144B4" w:rsidP="001144B4">
                        <w:pPr>
                          <w:numPr>
                            <w:ilvl w:val="1"/>
                            <w:numId w:val="38"/>
                          </w:numPr>
                          <w:jc w:val="both"/>
                          <w:rPr>
                            <w:rFonts w:ascii="Arial" w:hAnsi="Arial" w:cs="Arial"/>
                            <w:sz w:val="18"/>
                            <w:szCs w:val="18"/>
                          </w:rPr>
                        </w:pPr>
                        <w:r w:rsidRPr="004C51CC">
                          <w:rPr>
                            <w:rFonts w:ascii="Arial" w:hAnsi="Arial" w:cs="Arial"/>
                            <w:sz w:val="18"/>
                            <w:szCs w:val="18"/>
                          </w:rPr>
                          <w:t>počitki,</w:t>
                        </w:r>
                      </w:p>
                      <w:p w14:paraId="7CF27074" w14:textId="77777777" w:rsidR="001144B4" w:rsidRPr="004C51CC" w:rsidRDefault="001144B4" w:rsidP="001144B4">
                        <w:pPr>
                          <w:numPr>
                            <w:ilvl w:val="1"/>
                            <w:numId w:val="38"/>
                          </w:numPr>
                          <w:jc w:val="both"/>
                          <w:rPr>
                            <w:rFonts w:ascii="Arial" w:hAnsi="Arial" w:cs="Arial"/>
                            <w:sz w:val="18"/>
                            <w:szCs w:val="18"/>
                          </w:rPr>
                        </w:pPr>
                        <w:r w:rsidRPr="004C51CC">
                          <w:rPr>
                            <w:rFonts w:ascii="Arial" w:hAnsi="Arial" w:cs="Arial"/>
                            <w:sz w:val="18"/>
                            <w:szCs w:val="18"/>
                          </w:rPr>
                          <w:t>opravljanjem dela na podlagi pogodb civilnega prava kljub obstoju elementov delovnega razmerja ali v zvezi z zaposlovanjem na črno</w:t>
                        </w:r>
                      </w:p>
                    </w:tc>
                  </w:tr>
                </w:tbl>
                <w:p w14:paraId="2082973B" w14:textId="77777777" w:rsidR="001144B4" w:rsidRPr="004C51CC" w:rsidRDefault="001144B4" w:rsidP="00C11D74"/>
                <w:p w14:paraId="4CF07066" w14:textId="77777777" w:rsidR="001144B4" w:rsidRPr="004C51CC" w:rsidRDefault="001144B4" w:rsidP="00C11D74">
                  <w:pPr>
                    <w:spacing w:before="225" w:after="225"/>
                    <w:ind w:left="708"/>
                    <w:jc w:val="both"/>
                  </w:pPr>
                  <w:r w:rsidRPr="004C51CC">
                    <w:rPr>
                      <w:rFonts w:ascii="Arial" w:hAnsi="Arial" w:cs="Arial"/>
                      <w:sz w:val="18"/>
                      <w:szCs w:val="18"/>
                    </w:rPr>
                    <w:t>in za kateri mu je bila s pravnomočno odločitvijo ali več pravnomočnimi odločitvami izrečena globa za prekršek,</w:t>
                  </w:r>
                </w:p>
                <w:p w14:paraId="3F14DB36" w14:textId="77777777" w:rsidR="001144B4" w:rsidRPr="004C51CC" w:rsidRDefault="001144B4" w:rsidP="00C11D74">
                  <w:pPr>
                    <w:spacing w:before="225" w:after="225"/>
                    <w:jc w:val="both"/>
                  </w:pPr>
                  <w:r w:rsidRPr="004C51CC">
                    <w:rPr>
                      <w:rFonts w:ascii="Arial" w:hAnsi="Arial" w:cs="Arial"/>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E2A7E83" w14:textId="77777777" w:rsidR="001144B4" w:rsidRPr="004C51CC" w:rsidRDefault="001144B4" w:rsidP="00C11D74">
                  <w:pPr>
                    <w:spacing w:before="225" w:after="225"/>
                    <w:jc w:val="both"/>
                  </w:pPr>
                  <w:r w:rsidRPr="004C51CC">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F441D89" w14:textId="77777777" w:rsidR="001144B4" w:rsidRDefault="001144B4" w:rsidP="00C11D74">
                  <w:pPr>
                    <w:spacing w:before="225"/>
                    <w:jc w:val="both"/>
                    <w:rPr>
                      <w:rFonts w:ascii="Arial" w:hAnsi="Arial" w:cs="Arial"/>
                      <w:sz w:val="18"/>
                      <w:szCs w:val="18"/>
                    </w:rPr>
                  </w:pPr>
                  <w:r w:rsidRPr="004C51CC">
                    <w:rPr>
                      <w:rFonts w:ascii="Arial" w:hAnsi="Arial" w:cs="Arial"/>
                      <w:sz w:val="18"/>
                      <w:szCs w:val="18"/>
                    </w:rPr>
                    <w:t>Če naročnik v roku 30 dni od seznanitve s kršitvijo ne začne novega postopka javnega naročila, se šteje, da je pogodba  razvezana trideseti dan od seznanitve s kršitvijo.</w:t>
                  </w:r>
                </w:p>
                <w:p w14:paraId="2B2E01C1" w14:textId="77777777" w:rsidR="001144B4" w:rsidRPr="003A480C" w:rsidRDefault="001144B4" w:rsidP="00C11D74">
                  <w:pPr>
                    <w:spacing w:before="225"/>
                    <w:jc w:val="both"/>
                    <w:rPr>
                      <w:rFonts w:ascii="Arial" w:hAnsi="Arial" w:cs="Arial"/>
                      <w:sz w:val="18"/>
                      <w:szCs w:val="18"/>
                    </w:rPr>
                  </w:pPr>
                </w:p>
              </w:tc>
            </w:tr>
          </w:tbl>
          <w:p w14:paraId="48F94201" w14:textId="77777777" w:rsidR="001144B4" w:rsidRDefault="001144B4" w:rsidP="00C11D74">
            <w:pPr>
              <w:spacing w:before="225" w:after="225"/>
              <w:jc w:val="both"/>
            </w:pPr>
          </w:p>
        </w:tc>
      </w:tr>
    </w:tbl>
    <w:p w14:paraId="6A98C171" w14:textId="77777777" w:rsidR="001144B4" w:rsidRPr="0090153F" w:rsidRDefault="001144B4" w:rsidP="001144B4">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XIII. REVIZIJSKA SLED</w:t>
      </w:r>
    </w:p>
    <w:p w14:paraId="0141FFAB" w14:textId="77777777" w:rsidR="001144B4" w:rsidRDefault="001144B4" w:rsidP="001144B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144B4" w14:paraId="51FDDFAB" w14:textId="77777777" w:rsidTr="00C11D74">
        <w:tc>
          <w:tcPr>
            <w:tcW w:w="0" w:type="auto"/>
            <w:tcMar>
              <w:top w:w="0" w:type="auto"/>
              <w:bottom w:w="0" w:type="auto"/>
            </w:tcMar>
          </w:tcPr>
          <w:p w14:paraId="5BFA0103" w14:textId="77777777" w:rsidR="001144B4" w:rsidRDefault="001144B4" w:rsidP="00C11D74">
            <w:pPr>
              <w:spacing w:before="450" w:after="450"/>
              <w:jc w:val="both"/>
            </w:pPr>
            <w:r>
              <w:rPr>
                <w:color w:val="000000"/>
                <w:sz w:val="18"/>
                <w:szCs w:val="18"/>
              </w:rPr>
              <w:t>Vsa dokumentacija, povezana z izvedbo projekta, mora biti hranjena na način, da zagotavlja revizijsko sled dobave blaga.</w:t>
            </w:r>
          </w:p>
          <w:p w14:paraId="2105AB48" w14:textId="77777777" w:rsidR="001144B4" w:rsidRDefault="001144B4" w:rsidP="00C11D74">
            <w:pPr>
              <w:spacing w:before="450" w:after="450"/>
              <w:jc w:val="both"/>
            </w:pPr>
            <w:r>
              <w:rPr>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188AA44" w14:textId="77777777" w:rsidR="001144B4" w:rsidRDefault="001144B4" w:rsidP="00C11D74">
            <w:pPr>
              <w:spacing w:before="450" w:after="450"/>
              <w:jc w:val="both"/>
            </w:pPr>
            <w:r>
              <w:rPr>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2F8ECFD" w14:textId="77777777" w:rsidR="001144B4" w:rsidRDefault="001144B4" w:rsidP="00C11D74">
            <w:pPr>
              <w:spacing w:before="450" w:after="450"/>
              <w:jc w:val="both"/>
            </w:pPr>
            <w:r>
              <w:rPr>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2A86A2C" w14:textId="77777777" w:rsidR="001144B4" w:rsidRDefault="001144B4" w:rsidP="00C11D74">
            <w:pPr>
              <w:spacing w:before="225" w:after="225"/>
              <w:jc w:val="both"/>
            </w:pPr>
            <w:r>
              <w:rPr>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37A7A1E" w14:textId="77777777" w:rsidR="001144B4" w:rsidRDefault="001144B4" w:rsidP="001144B4">
      <w:pPr>
        <w:spacing w:before="225" w:after="225" w:line="240" w:lineRule="auto"/>
        <w:jc w:val="both"/>
      </w:pPr>
      <w:r>
        <w:rPr>
          <w:rFonts w:ascii="Arial" w:hAnsi="Arial" w:cs="Arial"/>
          <w:b/>
          <w:bCs/>
          <w:color w:val="000000"/>
          <w:sz w:val="18"/>
          <w:szCs w:val="18"/>
        </w:rPr>
        <w:t>XIV. PROTIKORUPCIJSKA KLAVZULA</w:t>
      </w:r>
    </w:p>
    <w:p w14:paraId="5CAB7FF4" w14:textId="77777777" w:rsidR="001144B4" w:rsidRDefault="001144B4" w:rsidP="001144B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144B4" w14:paraId="6DC4A030" w14:textId="77777777" w:rsidTr="00C11D74">
        <w:tc>
          <w:tcPr>
            <w:tcW w:w="0" w:type="auto"/>
            <w:tcMar>
              <w:top w:w="0" w:type="auto"/>
              <w:bottom w:w="0" w:type="auto"/>
            </w:tcMar>
          </w:tcPr>
          <w:p w14:paraId="3A58902E" w14:textId="77777777" w:rsidR="001144B4" w:rsidRDefault="001144B4" w:rsidP="00C11D7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144B4" w14:paraId="6A81F657" w14:textId="77777777" w:rsidTr="00C11D74">
              <w:tc>
                <w:tcPr>
                  <w:tcW w:w="0" w:type="auto"/>
                  <w:tcMar>
                    <w:top w:w="0" w:type="auto"/>
                    <w:bottom w:w="0" w:type="auto"/>
                  </w:tcMar>
                </w:tcPr>
                <w:p w14:paraId="729FF4B2" w14:textId="77777777" w:rsidR="001144B4" w:rsidRDefault="001144B4" w:rsidP="001144B4">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7D7B5582" w14:textId="77777777" w:rsidR="001144B4" w:rsidRDefault="001144B4" w:rsidP="001144B4">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F8C5E60" w14:textId="77777777" w:rsidR="001144B4" w:rsidRDefault="001144B4" w:rsidP="001144B4">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70D7658" w14:textId="77777777" w:rsidR="001144B4" w:rsidRDefault="001144B4" w:rsidP="001144B4">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6D468C9" w14:textId="77777777" w:rsidR="001144B4" w:rsidRPr="004C51CC" w:rsidRDefault="001144B4" w:rsidP="00C11D74">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2B4241FB" w14:textId="77777777" w:rsidR="001144B4" w:rsidRPr="004C51CC" w:rsidRDefault="001144B4" w:rsidP="001144B4">
      <w:pPr>
        <w:rPr>
          <w:rFonts w:ascii="Arial" w:hAnsi="Arial" w:cs="Arial"/>
          <w:b/>
          <w:bCs/>
          <w:color w:val="000000"/>
          <w:sz w:val="18"/>
          <w:szCs w:val="18"/>
        </w:rPr>
      </w:pPr>
      <w:r>
        <w:rPr>
          <w:rFonts w:ascii="Arial" w:hAnsi="Arial" w:cs="Arial"/>
          <w:b/>
          <w:bCs/>
          <w:color w:val="000000"/>
          <w:sz w:val="18"/>
          <w:szCs w:val="18"/>
        </w:rPr>
        <w:t>XV. REŠEVANJE SPOROV</w:t>
      </w:r>
    </w:p>
    <w:p w14:paraId="27EA0D6E" w14:textId="77777777" w:rsidR="001144B4" w:rsidRDefault="001144B4" w:rsidP="001144B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144B4" w14:paraId="23AC4D35" w14:textId="77777777" w:rsidTr="00C11D74">
        <w:tc>
          <w:tcPr>
            <w:tcW w:w="0" w:type="auto"/>
            <w:tcMar>
              <w:top w:w="0" w:type="auto"/>
              <w:bottom w:w="0" w:type="auto"/>
            </w:tcMar>
          </w:tcPr>
          <w:p w14:paraId="5912073B" w14:textId="77777777" w:rsidR="001144B4" w:rsidRPr="007E33DB" w:rsidRDefault="001144B4" w:rsidP="00C11D74">
            <w:pPr>
              <w:spacing w:before="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41ABDE0" w14:textId="0891E06F" w:rsidR="00335AB9" w:rsidRDefault="00335AB9" w:rsidP="001144B4">
      <w:pPr>
        <w:spacing w:before="225" w:after="225" w:line="240" w:lineRule="auto"/>
        <w:jc w:val="both"/>
        <w:rPr>
          <w:rFonts w:ascii="Arial" w:hAnsi="Arial" w:cs="Arial"/>
          <w:b/>
          <w:bCs/>
          <w:color w:val="000000"/>
          <w:sz w:val="18"/>
          <w:szCs w:val="18"/>
        </w:rPr>
      </w:pPr>
    </w:p>
    <w:p w14:paraId="5F5BACF5" w14:textId="77777777" w:rsidR="00335AB9" w:rsidRDefault="00335AB9">
      <w:pPr>
        <w:rPr>
          <w:rFonts w:ascii="Arial" w:hAnsi="Arial" w:cs="Arial"/>
          <w:b/>
          <w:bCs/>
          <w:color w:val="000000"/>
          <w:sz w:val="18"/>
          <w:szCs w:val="18"/>
        </w:rPr>
      </w:pPr>
      <w:r>
        <w:rPr>
          <w:rFonts w:ascii="Arial" w:hAnsi="Arial" w:cs="Arial"/>
          <w:b/>
          <w:bCs/>
          <w:color w:val="000000"/>
          <w:sz w:val="18"/>
          <w:szCs w:val="18"/>
        </w:rPr>
        <w:br w:type="page"/>
      </w:r>
    </w:p>
    <w:p w14:paraId="30F30920" w14:textId="77777777" w:rsidR="001144B4" w:rsidRDefault="001144B4" w:rsidP="001144B4">
      <w:pPr>
        <w:spacing w:before="225" w:after="225" w:line="240" w:lineRule="auto"/>
        <w:jc w:val="both"/>
      </w:pPr>
      <w:r>
        <w:rPr>
          <w:rFonts w:ascii="Arial" w:hAnsi="Arial" w:cs="Arial"/>
          <w:b/>
          <w:bCs/>
          <w:color w:val="000000"/>
          <w:sz w:val="18"/>
          <w:szCs w:val="18"/>
        </w:rPr>
        <w:lastRenderedPageBreak/>
        <w:t>XVI. KONČNE DOLOČBE</w:t>
      </w:r>
    </w:p>
    <w:p w14:paraId="76B1E6CA" w14:textId="77777777" w:rsidR="001144B4" w:rsidRDefault="001144B4" w:rsidP="001144B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144B4" w14:paraId="59504DDC" w14:textId="77777777" w:rsidTr="00C11D74">
        <w:tc>
          <w:tcPr>
            <w:tcW w:w="0" w:type="auto"/>
            <w:tcMar>
              <w:top w:w="0" w:type="auto"/>
              <w:bottom w:w="0" w:type="auto"/>
            </w:tcMar>
          </w:tcPr>
          <w:p w14:paraId="21EFCF3E" w14:textId="77777777" w:rsidR="001144B4" w:rsidRDefault="001144B4" w:rsidP="00C11D7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7EE3ABE" w14:textId="77777777" w:rsidR="001144B4" w:rsidRDefault="001144B4" w:rsidP="00C11D7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8C7CBA8" w14:textId="77777777" w:rsidR="001144B4" w:rsidRPr="00660053" w:rsidRDefault="001144B4" w:rsidP="001144B4">
      <w:pPr>
        <w:jc w:val="center"/>
        <w:rPr>
          <w:rFonts w:ascii="Arial" w:hAnsi="Arial" w:cs="Arial"/>
          <w:b/>
          <w:bCs/>
          <w:color w:val="000000"/>
          <w:sz w:val="18"/>
          <w:szCs w:val="18"/>
        </w:rP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1144B4" w14:paraId="522005CB" w14:textId="77777777" w:rsidTr="00C11D74">
        <w:tc>
          <w:tcPr>
            <w:tcW w:w="0" w:type="auto"/>
            <w:tcMar>
              <w:top w:w="0" w:type="auto"/>
              <w:bottom w:w="0" w:type="auto"/>
            </w:tcMar>
          </w:tcPr>
          <w:p w14:paraId="23DCEAF6" w14:textId="77777777" w:rsidR="001144B4" w:rsidRDefault="001144B4" w:rsidP="00C11D74">
            <w:pPr>
              <w:spacing w:after="450"/>
              <w:jc w:val="both"/>
            </w:pPr>
            <w:r>
              <w:rPr>
                <w:color w:val="000000"/>
                <w:sz w:val="18"/>
                <w:szCs w:val="18"/>
              </w:rPr>
              <w:t>Pogodba stopi v veljavo, ko jo podpiše zadnja od pogodbenih strank in ko izvajalec izroči naročniku zavarovanje za dobro izvedbo pogodbenih obveznosti, v višini 10 % pogodbene vrednosti z DDV z veljavnostjo do podpisa primopredajnega zapisnika oz. do izročitve zavarovanja za odpravo napak v garancijskem roku.</w:t>
            </w:r>
          </w:p>
          <w:p w14:paraId="6D2EADD1" w14:textId="77777777" w:rsidR="001144B4" w:rsidRDefault="001144B4" w:rsidP="00C11D74">
            <w:pPr>
              <w:spacing w:before="225" w:after="225"/>
              <w:jc w:val="both"/>
            </w:pPr>
            <w:r>
              <w:rPr>
                <w:color w:val="000000"/>
                <w:sz w:val="18"/>
                <w:szCs w:val="18"/>
              </w:rPr>
              <w:t>Pogodba je sestavljena in podpisana v dveh (2) enakih izvodih, od katerih izvajalec prejme en (1) izvod in naročnik en (1) izvod.</w:t>
            </w:r>
          </w:p>
          <w:p w14:paraId="32CF0B96" w14:textId="77777777" w:rsidR="001144B4" w:rsidRPr="00936293" w:rsidRDefault="001144B4" w:rsidP="00C11D74">
            <w:pPr>
              <w:spacing w:before="225" w:after="225"/>
              <w:jc w:val="both"/>
              <w:rPr>
                <w:rFonts w:ascii="Arial" w:hAnsi="Arial" w:cs="Arial"/>
                <w:color w:val="000000"/>
                <w:sz w:val="18"/>
                <w:szCs w:val="18"/>
              </w:rPr>
            </w:pPr>
            <w:r w:rsidRPr="00936293">
              <w:rPr>
                <w:rFonts w:ascii="Arial" w:hAnsi="Arial" w:cs="Arial"/>
                <w:color w:val="000000"/>
                <w:sz w:val="18"/>
                <w:szCs w:val="18"/>
              </w:rPr>
              <w:t>PRILOGE:</w:t>
            </w:r>
          </w:p>
          <w:p w14:paraId="4BFC3941" w14:textId="77777777" w:rsidR="001144B4" w:rsidRPr="00936293" w:rsidRDefault="001144B4" w:rsidP="001144B4">
            <w:pPr>
              <w:pStyle w:val="Odstavekseznama"/>
              <w:numPr>
                <w:ilvl w:val="0"/>
                <w:numId w:val="27"/>
              </w:numPr>
              <w:spacing w:before="225" w:after="225"/>
              <w:jc w:val="both"/>
              <w:rPr>
                <w:sz w:val="18"/>
                <w:szCs w:val="18"/>
              </w:rPr>
            </w:pPr>
            <w:r w:rsidRPr="00936293">
              <w:rPr>
                <w:sz w:val="18"/>
                <w:szCs w:val="18"/>
              </w:rPr>
              <w:t>ponudba št._______ z dne___________</w:t>
            </w:r>
          </w:p>
          <w:tbl>
            <w:tblPr>
              <w:tblStyle w:val="NormalTablePHPDOCX"/>
              <w:tblW w:w="5000" w:type="pct"/>
              <w:tblLook w:val="04A0" w:firstRow="1" w:lastRow="0" w:firstColumn="1" w:lastColumn="0" w:noHBand="0" w:noVBand="1"/>
            </w:tblPr>
            <w:tblGrid>
              <w:gridCol w:w="8746"/>
            </w:tblGrid>
            <w:tr w:rsidR="001144B4" w14:paraId="362AC9AA" w14:textId="77777777" w:rsidTr="00C11D74">
              <w:tc>
                <w:tcPr>
                  <w:tcW w:w="0" w:type="auto"/>
                  <w:tcMar>
                    <w:top w:w="0" w:type="auto"/>
                    <w:bottom w:w="0" w:type="auto"/>
                  </w:tcMar>
                  <w:vAlign w:val="center"/>
                </w:tcPr>
                <w:p w14:paraId="262D628F" w14:textId="77777777" w:rsidR="001144B4" w:rsidRDefault="001144B4" w:rsidP="00C11D74"/>
              </w:tc>
            </w:tr>
            <w:tr w:rsidR="001144B4" w14:paraId="3956C5AF" w14:textId="77777777" w:rsidTr="00C11D74">
              <w:tc>
                <w:tcPr>
                  <w:tcW w:w="0" w:type="auto"/>
                  <w:tcMar>
                    <w:top w:w="0" w:type="auto"/>
                    <w:bottom w:w="0" w:type="auto"/>
                  </w:tcMar>
                  <w:vAlign w:val="center"/>
                </w:tcPr>
                <w:p w14:paraId="22873DB3" w14:textId="77777777" w:rsidR="001144B4" w:rsidRDefault="001144B4" w:rsidP="00C11D74"/>
              </w:tc>
            </w:tr>
          </w:tbl>
          <w:p w14:paraId="50EA9341" w14:textId="77777777" w:rsidR="001144B4" w:rsidRDefault="001144B4" w:rsidP="00C11D74">
            <w:pPr>
              <w:spacing w:before="225" w:after="225"/>
              <w:jc w:val="both"/>
            </w:pPr>
            <w:r>
              <w:rPr>
                <w:rFonts w:ascii="Arial" w:hAnsi="Arial" w:cs="Arial"/>
                <w:color w:val="000000"/>
                <w:sz w:val="18"/>
                <w:szCs w:val="18"/>
              </w:rPr>
              <w:t>V/na ________________, dne ________________</w:t>
            </w:r>
          </w:p>
        </w:tc>
      </w:tr>
    </w:tbl>
    <w:p w14:paraId="318B2D24" w14:textId="77777777" w:rsidR="001144B4" w:rsidRDefault="001144B4" w:rsidP="001144B4">
      <w:pPr>
        <w:spacing w:before="224" w:after="224" w:line="240" w:lineRule="auto"/>
        <w:outlineLvl w:val="1"/>
        <w:rPr>
          <w:sz w:val="18"/>
          <w:szCs w:val="18"/>
        </w:rPr>
      </w:pPr>
      <w:r w:rsidRPr="00B66EDE">
        <w:rPr>
          <w:sz w:val="18"/>
          <w:szCs w:val="18"/>
        </w:rPr>
        <w:t xml:space="preserve">Izvajalec: </w:t>
      </w:r>
      <w:r>
        <w:rPr>
          <w:sz w:val="18"/>
          <w:szCs w:val="18"/>
        </w:rPr>
        <w:t xml:space="preserve">                                                                             Naročnik:</w:t>
      </w:r>
    </w:p>
    <w:p w14:paraId="434F833D" w14:textId="77777777" w:rsidR="001144B4" w:rsidRDefault="001144B4" w:rsidP="001144B4">
      <w:pPr>
        <w:spacing w:before="224" w:after="224" w:line="240" w:lineRule="auto"/>
        <w:outlineLvl w:val="1"/>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SPLOŠNA BOLNIŠNICA NOVO MESTO</w:t>
      </w:r>
    </w:p>
    <w:p w14:paraId="5C6A87BC" w14:textId="77777777" w:rsidR="001144B4" w:rsidRDefault="001144B4" w:rsidP="001144B4">
      <w:pPr>
        <w:spacing w:after="224" w:line="240" w:lineRule="auto"/>
        <w:outlineLvl w:val="1"/>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Direktorica:</w:t>
      </w:r>
    </w:p>
    <w:p w14:paraId="7DE6298F" w14:textId="77777777" w:rsidR="001144B4" w:rsidRPr="00B66EDE" w:rsidRDefault="001144B4" w:rsidP="001144B4">
      <w:pPr>
        <w:spacing w:before="224" w:after="224" w:line="240" w:lineRule="auto"/>
        <w:outlineLvl w:val="1"/>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Doc.dr. Milena Kramar Zupan</w:t>
      </w:r>
    </w:p>
    <w:p w14:paraId="2A06B2C5" w14:textId="48423E49" w:rsidR="00B44B91" w:rsidRDefault="00B44B91" w:rsidP="001144B4">
      <w:pPr>
        <w:spacing w:before="224" w:after="224" w:line="240" w:lineRule="auto"/>
        <w:jc w:val="center"/>
        <w:outlineLvl w:val="1"/>
      </w:pPr>
    </w:p>
    <w:sectPr w:rsidR="00B44B9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0864" w14:textId="77777777" w:rsidR="006B2936" w:rsidRDefault="006B2936" w:rsidP="006975C6">
      <w:pPr>
        <w:spacing w:after="0" w:line="240" w:lineRule="auto"/>
      </w:pPr>
      <w:r>
        <w:separator/>
      </w:r>
    </w:p>
  </w:endnote>
  <w:endnote w:type="continuationSeparator" w:id="0">
    <w:p w14:paraId="04E49330"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B0A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FC8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D28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AA784"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1F27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9442" w14:textId="77777777" w:rsidR="00C2793A" w:rsidRPr="006F1DA5" w:rsidRDefault="0079012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2793A" w:rsidRPr="006F1DA5">
          <w:rPr>
            <w:rFonts w:ascii="Arial" w:hAnsi="Arial" w:cs="Arial"/>
          </w:rPr>
          <w:fldChar w:fldCharType="begin"/>
        </w:r>
        <w:r w:rsidR="00C2793A" w:rsidRPr="006F1DA5">
          <w:rPr>
            <w:rFonts w:ascii="Arial" w:hAnsi="Arial" w:cs="Arial"/>
          </w:rPr>
          <w:instrText xml:space="preserve"> PAGE   \* MERGEFORMAT </w:instrText>
        </w:r>
        <w:r w:rsidR="00C2793A" w:rsidRPr="006F1DA5">
          <w:rPr>
            <w:rFonts w:ascii="Arial" w:hAnsi="Arial" w:cs="Arial"/>
          </w:rPr>
          <w:fldChar w:fldCharType="separate"/>
        </w:r>
        <w:r w:rsidR="00C2793A">
          <w:rPr>
            <w:rFonts w:ascii="Arial" w:hAnsi="Arial" w:cs="Arial"/>
            <w:noProof/>
          </w:rPr>
          <w:t>1</w:t>
        </w:r>
        <w:r w:rsidR="00C2793A" w:rsidRPr="006F1DA5">
          <w:rPr>
            <w:rFonts w:ascii="Arial" w:hAnsi="Arial" w:cs="Arial"/>
            <w:noProof/>
          </w:rPr>
          <w:fldChar w:fldCharType="end"/>
        </w:r>
      </w:sdtContent>
    </w:sdt>
  </w:p>
  <w:p w14:paraId="3DEC5C94" w14:textId="77777777" w:rsidR="00C2793A" w:rsidRDefault="00C2793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334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342F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78E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9F6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8A6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47C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5161"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C6C33" w14:textId="77777777" w:rsidR="006B2936" w:rsidRDefault="006B2936" w:rsidP="006975C6">
      <w:pPr>
        <w:spacing w:after="0" w:line="240" w:lineRule="auto"/>
      </w:pPr>
      <w:r>
        <w:separator/>
      </w:r>
    </w:p>
  </w:footnote>
  <w:footnote w:type="continuationSeparator" w:id="0">
    <w:p w14:paraId="42F04B0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66B9B85" w14:textId="77777777" w:rsidTr="007C4767">
      <w:trPr>
        <w:trHeight w:val="1268"/>
      </w:trPr>
      <w:tc>
        <w:tcPr>
          <w:tcW w:w="1668" w:type="dxa"/>
        </w:tcPr>
        <w:p w14:paraId="2888557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BAEFD05" wp14:editId="732D7FB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143A055"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A6A982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65BB74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79317F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10ABA77"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3A0445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38A1DBF" wp14:editId="54A4091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93A213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2C1D5FCC" w14:textId="77777777" w:rsidTr="00B169F3">
      <w:trPr>
        <w:trHeight w:val="1268"/>
      </w:trPr>
      <w:tc>
        <w:tcPr>
          <w:tcW w:w="1668" w:type="dxa"/>
        </w:tcPr>
        <w:p w14:paraId="594309CC" w14:textId="77777777" w:rsidR="00C2793A" w:rsidRPr="006F1DA5" w:rsidRDefault="00C2793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3FEB0D8" wp14:editId="4CD32C5A">
                <wp:simplePos x="0" y="0"/>
                <wp:positionH relativeFrom="page">
                  <wp:posOffset>4433</wp:posOffset>
                </wp:positionH>
                <wp:positionV relativeFrom="paragraph">
                  <wp:posOffset>-3810</wp:posOffset>
                </wp:positionV>
                <wp:extent cx="990000" cy="720000"/>
                <wp:effectExtent l="0" t="0" r="0" b="0"/>
                <wp:wrapNone/>
                <wp:docPr id="94455107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BDBCA7F" w14:textId="77777777" w:rsidR="00C2793A" w:rsidRPr="006F1DA5" w:rsidRDefault="00C2793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9F45FDA" w14:textId="77777777" w:rsidR="00C2793A" w:rsidRPr="006F1DA5" w:rsidRDefault="00C2793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F0DEF75" w14:textId="77777777" w:rsidR="00C2793A" w:rsidRPr="006F1DA5" w:rsidRDefault="00C2793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4A83D5D" w14:textId="77777777" w:rsidR="00C2793A" w:rsidRPr="006F1DA5" w:rsidRDefault="00C2793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546D4F4" w14:textId="77777777" w:rsidR="00C2793A" w:rsidRPr="006F1DA5" w:rsidRDefault="00C2793A"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9646902" w14:textId="77777777" w:rsidR="00C2793A" w:rsidRPr="006F1DA5" w:rsidRDefault="00C2793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C596963" wp14:editId="6D2CDBF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F0E86D" w14:textId="77777777" w:rsidR="00C2793A" w:rsidRPr="006F1DA5" w:rsidRDefault="00C2793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D8A"/>
    <w:multiLevelType w:val="hybridMultilevel"/>
    <w:tmpl w:val="62DCE83A"/>
    <w:lvl w:ilvl="0" w:tplc="A19A390A">
      <w:start w:val="1"/>
      <w:numFmt w:val="bullet"/>
      <w:lvlText w:val=""/>
      <w:lvlJc w:val="left"/>
      <w:pPr>
        <w:ind w:left="720" w:hanging="360"/>
      </w:pPr>
      <w:rPr>
        <w:rFonts w:ascii="Symbol" w:hAnsi="Symbol" w:cs="Symbol" w:hint="default"/>
        <w:sz w:val="18"/>
        <w:szCs w:val="18"/>
      </w:rPr>
    </w:lvl>
    <w:lvl w:ilvl="1" w:tplc="B90805DE">
      <w:start w:val="1"/>
      <w:numFmt w:val="bullet"/>
      <w:lvlText w:val="o"/>
      <w:lvlJc w:val="left"/>
      <w:pPr>
        <w:ind w:left="1440" w:hanging="360"/>
      </w:pPr>
      <w:rPr>
        <w:rFonts w:ascii="Courier New" w:hAnsi="Courier New" w:cs="Courier New" w:hint="default"/>
      </w:rPr>
    </w:lvl>
    <w:lvl w:ilvl="2" w:tplc="704C7C42">
      <w:start w:val="1"/>
      <w:numFmt w:val="bullet"/>
      <w:lvlText w:val=""/>
      <w:lvlJc w:val="left"/>
      <w:pPr>
        <w:ind w:left="2160" w:hanging="360"/>
      </w:pPr>
      <w:rPr>
        <w:rFonts w:ascii="Wingdings" w:hAnsi="Wingdings" w:cs="Wingdings" w:hint="default"/>
      </w:rPr>
    </w:lvl>
    <w:lvl w:ilvl="3" w:tplc="7DE4F32A">
      <w:start w:val="1"/>
      <w:numFmt w:val="bullet"/>
      <w:lvlText w:val=""/>
      <w:lvlJc w:val="left"/>
      <w:pPr>
        <w:ind w:left="2880" w:hanging="360"/>
      </w:pPr>
      <w:rPr>
        <w:rFonts w:ascii="Symbol" w:hAnsi="Symbol" w:cs="Symbol" w:hint="default"/>
      </w:rPr>
    </w:lvl>
    <w:lvl w:ilvl="4" w:tplc="4E72D4C6">
      <w:start w:val="1"/>
      <w:numFmt w:val="bullet"/>
      <w:lvlText w:val="o"/>
      <w:lvlJc w:val="left"/>
      <w:pPr>
        <w:ind w:left="3600" w:hanging="360"/>
      </w:pPr>
      <w:rPr>
        <w:rFonts w:ascii="Courier New" w:hAnsi="Courier New" w:cs="Courier New" w:hint="default"/>
      </w:rPr>
    </w:lvl>
    <w:lvl w:ilvl="5" w:tplc="4246E98E">
      <w:start w:val="1"/>
      <w:numFmt w:val="bullet"/>
      <w:lvlText w:val=""/>
      <w:lvlJc w:val="left"/>
      <w:pPr>
        <w:ind w:left="4320" w:hanging="360"/>
      </w:pPr>
      <w:rPr>
        <w:rFonts w:ascii="Wingdings" w:hAnsi="Wingdings" w:cs="Wingdings" w:hint="default"/>
      </w:rPr>
    </w:lvl>
    <w:lvl w:ilvl="6" w:tplc="9A6CBEB0">
      <w:start w:val="1"/>
      <w:numFmt w:val="bullet"/>
      <w:lvlText w:val=""/>
      <w:lvlJc w:val="left"/>
      <w:pPr>
        <w:ind w:left="5040" w:hanging="360"/>
      </w:pPr>
      <w:rPr>
        <w:rFonts w:ascii="Symbol" w:hAnsi="Symbol" w:cs="Symbol" w:hint="default"/>
      </w:rPr>
    </w:lvl>
    <w:lvl w:ilvl="7" w:tplc="139CB5D8">
      <w:start w:val="1"/>
      <w:numFmt w:val="bullet"/>
      <w:lvlText w:val="o"/>
      <w:lvlJc w:val="left"/>
      <w:pPr>
        <w:ind w:left="5760" w:hanging="360"/>
      </w:pPr>
      <w:rPr>
        <w:rFonts w:ascii="Courier New" w:hAnsi="Courier New" w:cs="Courier New" w:hint="default"/>
      </w:rPr>
    </w:lvl>
    <w:lvl w:ilvl="8" w:tplc="D1B47108">
      <w:start w:val="1"/>
      <w:numFmt w:val="bullet"/>
      <w:lvlText w:val=""/>
      <w:lvlJc w:val="left"/>
      <w:pPr>
        <w:ind w:left="6480" w:hanging="360"/>
      </w:pPr>
      <w:rPr>
        <w:rFonts w:ascii="Wingdings" w:hAnsi="Wingdings" w:cs="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BBF627E"/>
    <w:multiLevelType w:val="hybridMultilevel"/>
    <w:tmpl w:val="81843C22"/>
    <w:lvl w:ilvl="0" w:tplc="2D323196">
      <w:start w:val="1"/>
      <w:numFmt w:val="bullet"/>
      <w:lvlText w:val=""/>
      <w:lvlJc w:val="left"/>
      <w:pPr>
        <w:ind w:left="720" w:hanging="360"/>
      </w:pPr>
      <w:rPr>
        <w:rFonts w:ascii="Symbol" w:hAnsi="Symbol" w:cs="Symbol" w:hint="default"/>
        <w:sz w:val="18"/>
        <w:szCs w:val="18"/>
      </w:rPr>
    </w:lvl>
    <w:lvl w:ilvl="1" w:tplc="9162F3C6">
      <w:start w:val="1"/>
      <w:numFmt w:val="bullet"/>
      <w:lvlText w:val="o"/>
      <w:lvlJc w:val="left"/>
      <w:pPr>
        <w:ind w:left="1440" w:hanging="360"/>
      </w:pPr>
      <w:rPr>
        <w:rFonts w:ascii="Courier New" w:hAnsi="Courier New" w:cs="Courier New" w:hint="default"/>
      </w:rPr>
    </w:lvl>
    <w:lvl w:ilvl="2" w:tplc="9136365C">
      <w:start w:val="1"/>
      <w:numFmt w:val="bullet"/>
      <w:lvlText w:val=""/>
      <w:lvlJc w:val="left"/>
      <w:pPr>
        <w:ind w:left="2160" w:hanging="360"/>
      </w:pPr>
      <w:rPr>
        <w:rFonts w:ascii="Wingdings" w:hAnsi="Wingdings" w:cs="Wingdings" w:hint="default"/>
      </w:rPr>
    </w:lvl>
    <w:lvl w:ilvl="3" w:tplc="D6FE7CF4">
      <w:start w:val="1"/>
      <w:numFmt w:val="bullet"/>
      <w:lvlText w:val=""/>
      <w:lvlJc w:val="left"/>
      <w:pPr>
        <w:ind w:left="2880" w:hanging="360"/>
      </w:pPr>
      <w:rPr>
        <w:rFonts w:ascii="Symbol" w:hAnsi="Symbol" w:cs="Symbol" w:hint="default"/>
      </w:rPr>
    </w:lvl>
    <w:lvl w:ilvl="4" w:tplc="01103702">
      <w:start w:val="1"/>
      <w:numFmt w:val="bullet"/>
      <w:lvlText w:val="o"/>
      <w:lvlJc w:val="left"/>
      <w:pPr>
        <w:ind w:left="3600" w:hanging="360"/>
      </w:pPr>
      <w:rPr>
        <w:rFonts w:ascii="Courier New" w:hAnsi="Courier New" w:cs="Courier New" w:hint="default"/>
      </w:rPr>
    </w:lvl>
    <w:lvl w:ilvl="5" w:tplc="A73C1FC4">
      <w:start w:val="1"/>
      <w:numFmt w:val="bullet"/>
      <w:lvlText w:val=""/>
      <w:lvlJc w:val="left"/>
      <w:pPr>
        <w:ind w:left="4320" w:hanging="360"/>
      </w:pPr>
      <w:rPr>
        <w:rFonts w:ascii="Wingdings" w:hAnsi="Wingdings" w:cs="Wingdings" w:hint="default"/>
      </w:rPr>
    </w:lvl>
    <w:lvl w:ilvl="6" w:tplc="1F2405E2">
      <w:start w:val="1"/>
      <w:numFmt w:val="bullet"/>
      <w:lvlText w:val=""/>
      <w:lvlJc w:val="left"/>
      <w:pPr>
        <w:ind w:left="5040" w:hanging="360"/>
      </w:pPr>
      <w:rPr>
        <w:rFonts w:ascii="Symbol" w:hAnsi="Symbol" w:cs="Symbol" w:hint="default"/>
      </w:rPr>
    </w:lvl>
    <w:lvl w:ilvl="7" w:tplc="318C1BAC">
      <w:start w:val="1"/>
      <w:numFmt w:val="bullet"/>
      <w:lvlText w:val="o"/>
      <w:lvlJc w:val="left"/>
      <w:pPr>
        <w:ind w:left="5760" w:hanging="360"/>
      </w:pPr>
      <w:rPr>
        <w:rFonts w:ascii="Courier New" w:hAnsi="Courier New" w:cs="Courier New" w:hint="default"/>
      </w:rPr>
    </w:lvl>
    <w:lvl w:ilvl="8" w:tplc="D69234AE">
      <w:start w:val="1"/>
      <w:numFmt w:val="bullet"/>
      <w:lvlText w:val=""/>
      <w:lvlJc w:val="left"/>
      <w:pPr>
        <w:ind w:left="6480" w:hanging="360"/>
      </w:pPr>
      <w:rPr>
        <w:rFonts w:ascii="Wingdings" w:hAnsi="Wingdings" w:cs="Wingdings" w:hint="default"/>
      </w:rPr>
    </w:lvl>
  </w:abstractNum>
  <w:abstractNum w:abstractNumId="3" w15:restartNumberingAfterBreak="0">
    <w:nsid w:val="0C1D576A"/>
    <w:multiLevelType w:val="hybridMultilevel"/>
    <w:tmpl w:val="7F183230"/>
    <w:lvl w:ilvl="0" w:tplc="5713195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8D1D3A"/>
    <w:multiLevelType w:val="hybridMultilevel"/>
    <w:tmpl w:val="CD68882A"/>
    <w:lvl w:ilvl="0" w:tplc="54547B90">
      <w:start w:val="1"/>
      <w:numFmt w:val="bullet"/>
      <w:lvlText w:val=""/>
      <w:lvlJc w:val="left"/>
      <w:pPr>
        <w:ind w:left="720" w:hanging="360"/>
      </w:pPr>
      <w:rPr>
        <w:rFonts w:ascii="Symbol" w:hAnsi="Symbol" w:cs="Symbol" w:hint="default"/>
        <w:sz w:val="18"/>
        <w:szCs w:val="18"/>
      </w:rPr>
    </w:lvl>
    <w:lvl w:ilvl="1" w:tplc="CB68F238">
      <w:start w:val="1"/>
      <w:numFmt w:val="bullet"/>
      <w:lvlText w:val="o"/>
      <w:lvlJc w:val="left"/>
      <w:pPr>
        <w:ind w:left="1440" w:hanging="360"/>
      </w:pPr>
      <w:rPr>
        <w:rFonts w:ascii="Courier New" w:hAnsi="Courier New" w:cs="Courier New" w:hint="default"/>
      </w:rPr>
    </w:lvl>
    <w:lvl w:ilvl="2" w:tplc="F502F442">
      <w:start w:val="1"/>
      <w:numFmt w:val="bullet"/>
      <w:lvlText w:val=""/>
      <w:lvlJc w:val="left"/>
      <w:pPr>
        <w:ind w:left="2160" w:hanging="360"/>
      </w:pPr>
      <w:rPr>
        <w:rFonts w:ascii="Wingdings" w:hAnsi="Wingdings" w:cs="Wingdings" w:hint="default"/>
      </w:rPr>
    </w:lvl>
    <w:lvl w:ilvl="3" w:tplc="19A2B8B0">
      <w:start w:val="1"/>
      <w:numFmt w:val="bullet"/>
      <w:lvlText w:val=""/>
      <w:lvlJc w:val="left"/>
      <w:pPr>
        <w:ind w:left="2880" w:hanging="360"/>
      </w:pPr>
      <w:rPr>
        <w:rFonts w:ascii="Symbol" w:hAnsi="Symbol" w:cs="Symbol" w:hint="default"/>
      </w:rPr>
    </w:lvl>
    <w:lvl w:ilvl="4" w:tplc="BECAD2EA">
      <w:start w:val="1"/>
      <w:numFmt w:val="bullet"/>
      <w:lvlText w:val="o"/>
      <w:lvlJc w:val="left"/>
      <w:pPr>
        <w:ind w:left="3600" w:hanging="360"/>
      </w:pPr>
      <w:rPr>
        <w:rFonts w:ascii="Courier New" w:hAnsi="Courier New" w:cs="Courier New" w:hint="default"/>
      </w:rPr>
    </w:lvl>
    <w:lvl w:ilvl="5" w:tplc="F26845B6">
      <w:start w:val="1"/>
      <w:numFmt w:val="bullet"/>
      <w:lvlText w:val=""/>
      <w:lvlJc w:val="left"/>
      <w:pPr>
        <w:ind w:left="4320" w:hanging="360"/>
      </w:pPr>
      <w:rPr>
        <w:rFonts w:ascii="Wingdings" w:hAnsi="Wingdings" w:cs="Wingdings" w:hint="default"/>
      </w:rPr>
    </w:lvl>
    <w:lvl w:ilvl="6" w:tplc="D69A85BE">
      <w:start w:val="1"/>
      <w:numFmt w:val="bullet"/>
      <w:lvlText w:val=""/>
      <w:lvlJc w:val="left"/>
      <w:pPr>
        <w:ind w:left="5040" w:hanging="360"/>
      </w:pPr>
      <w:rPr>
        <w:rFonts w:ascii="Symbol" w:hAnsi="Symbol" w:cs="Symbol" w:hint="default"/>
      </w:rPr>
    </w:lvl>
    <w:lvl w:ilvl="7" w:tplc="60E0091E">
      <w:start w:val="1"/>
      <w:numFmt w:val="bullet"/>
      <w:lvlText w:val="o"/>
      <w:lvlJc w:val="left"/>
      <w:pPr>
        <w:ind w:left="5760" w:hanging="360"/>
      </w:pPr>
      <w:rPr>
        <w:rFonts w:ascii="Courier New" w:hAnsi="Courier New" w:cs="Courier New" w:hint="default"/>
      </w:rPr>
    </w:lvl>
    <w:lvl w:ilvl="8" w:tplc="089A789C">
      <w:start w:val="1"/>
      <w:numFmt w:val="bullet"/>
      <w:lvlText w:val=""/>
      <w:lvlJc w:val="left"/>
      <w:pPr>
        <w:ind w:left="6480" w:hanging="360"/>
      </w:pPr>
      <w:rPr>
        <w:rFonts w:ascii="Wingdings" w:hAnsi="Wingdings" w:cs="Wingdings" w:hint="default"/>
      </w:rPr>
    </w:lvl>
  </w:abstractNum>
  <w:abstractNum w:abstractNumId="5"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6" w15:restartNumberingAfterBreak="0">
    <w:nsid w:val="140F2526"/>
    <w:multiLevelType w:val="hybridMultilevel"/>
    <w:tmpl w:val="8FC030AA"/>
    <w:lvl w:ilvl="0" w:tplc="E892E68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8843C1"/>
    <w:multiLevelType w:val="hybridMultilevel"/>
    <w:tmpl w:val="2092D00C"/>
    <w:lvl w:ilvl="0" w:tplc="09E04C08">
      <w:start w:val="1"/>
      <w:numFmt w:val="bullet"/>
      <w:lvlText w:val=""/>
      <w:lvlJc w:val="left"/>
      <w:pPr>
        <w:ind w:left="720" w:hanging="360"/>
      </w:pPr>
      <w:rPr>
        <w:rFonts w:ascii="Symbol" w:hAnsi="Symbol" w:cs="Symbol" w:hint="default"/>
        <w:sz w:val="18"/>
        <w:szCs w:val="18"/>
      </w:rPr>
    </w:lvl>
    <w:lvl w:ilvl="1" w:tplc="45D08A4C">
      <w:start w:val="1"/>
      <w:numFmt w:val="bullet"/>
      <w:lvlText w:val="o"/>
      <w:lvlJc w:val="left"/>
      <w:pPr>
        <w:ind w:left="1440" w:hanging="360"/>
      </w:pPr>
      <w:rPr>
        <w:rFonts w:ascii="Courier New" w:hAnsi="Courier New" w:cs="Courier New" w:hint="default"/>
      </w:rPr>
    </w:lvl>
    <w:lvl w:ilvl="2" w:tplc="17C65296">
      <w:start w:val="1"/>
      <w:numFmt w:val="bullet"/>
      <w:lvlText w:val=""/>
      <w:lvlJc w:val="left"/>
      <w:pPr>
        <w:ind w:left="2160" w:hanging="360"/>
      </w:pPr>
      <w:rPr>
        <w:rFonts w:ascii="Wingdings" w:hAnsi="Wingdings" w:cs="Wingdings" w:hint="default"/>
      </w:rPr>
    </w:lvl>
    <w:lvl w:ilvl="3" w:tplc="C73CF166">
      <w:start w:val="1"/>
      <w:numFmt w:val="bullet"/>
      <w:lvlText w:val=""/>
      <w:lvlJc w:val="left"/>
      <w:pPr>
        <w:ind w:left="2880" w:hanging="360"/>
      </w:pPr>
      <w:rPr>
        <w:rFonts w:ascii="Symbol" w:hAnsi="Symbol" w:cs="Symbol" w:hint="default"/>
      </w:rPr>
    </w:lvl>
    <w:lvl w:ilvl="4" w:tplc="942CCAE8">
      <w:start w:val="1"/>
      <w:numFmt w:val="bullet"/>
      <w:lvlText w:val="o"/>
      <w:lvlJc w:val="left"/>
      <w:pPr>
        <w:ind w:left="3600" w:hanging="360"/>
      </w:pPr>
      <w:rPr>
        <w:rFonts w:ascii="Courier New" w:hAnsi="Courier New" w:cs="Courier New" w:hint="default"/>
      </w:rPr>
    </w:lvl>
    <w:lvl w:ilvl="5" w:tplc="BCC4438E">
      <w:start w:val="1"/>
      <w:numFmt w:val="bullet"/>
      <w:lvlText w:val=""/>
      <w:lvlJc w:val="left"/>
      <w:pPr>
        <w:ind w:left="4320" w:hanging="360"/>
      </w:pPr>
      <w:rPr>
        <w:rFonts w:ascii="Wingdings" w:hAnsi="Wingdings" w:cs="Wingdings" w:hint="default"/>
      </w:rPr>
    </w:lvl>
    <w:lvl w:ilvl="6" w:tplc="F52AF696">
      <w:start w:val="1"/>
      <w:numFmt w:val="bullet"/>
      <w:lvlText w:val=""/>
      <w:lvlJc w:val="left"/>
      <w:pPr>
        <w:ind w:left="5040" w:hanging="360"/>
      </w:pPr>
      <w:rPr>
        <w:rFonts w:ascii="Symbol" w:hAnsi="Symbol" w:cs="Symbol" w:hint="default"/>
      </w:rPr>
    </w:lvl>
    <w:lvl w:ilvl="7" w:tplc="7AD003F0">
      <w:start w:val="1"/>
      <w:numFmt w:val="bullet"/>
      <w:lvlText w:val="o"/>
      <w:lvlJc w:val="left"/>
      <w:pPr>
        <w:ind w:left="5760" w:hanging="360"/>
      </w:pPr>
      <w:rPr>
        <w:rFonts w:ascii="Courier New" w:hAnsi="Courier New" w:cs="Courier New" w:hint="default"/>
      </w:rPr>
    </w:lvl>
    <w:lvl w:ilvl="8" w:tplc="5CDA96D0">
      <w:start w:val="1"/>
      <w:numFmt w:val="bullet"/>
      <w:lvlText w:val=""/>
      <w:lvlJc w:val="left"/>
      <w:pPr>
        <w:ind w:left="6480" w:hanging="360"/>
      </w:pPr>
      <w:rPr>
        <w:rFonts w:ascii="Wingdings" w:hAnsi="Wingdings" w:cs="Wingdings" w:hint="default"/>
      </w:rPr>
    </w:lvl>
  </w:abstractNum>
  <w:abstractNum w:abstractNumId="8" w15:restartNumberingAfterBreak="0">
    <w:nsid w:val="21AA331E"/>
    <w:multiLevelType w:val="hybridMultilevel"/>
    <w:tmpl w:val="64AA5B98"/>
    <w:lvl w:ilvl="0" w:tplc="55F87356">
      <w:start w:val="1"/>
      <w:numFmt w:val="bullet"/>
      <w:lvlText w:val=""/>
      <w:lvlJc w:val="left"/>
      <w:pPr>
        <w:ind w:left="720" w:hanging="360"/>
      </w:pPr>
      <w:rPr>
        <w:rFonts w:ascii="Symbol" w:hAnsi="Symbol" w:cs="Symbol" w:hint="default"/>
        <w:sz w:val="18"/>
        <w:szCs w:val="18"/>
      </w:rPr>
    </w:lvl>
    <w:lvl w:ilvl="1" w:tplc="425047B6">
      <w:start w:val="1"/>
      <w:numFmt w:val="bullet"/>
      <w:lvlText w:val="o"/>
      <w:lvlJc w:val="left"/>
      <w:pPr>
        <w:ind w:left="1440" w:hanging="360"/>
      </w:pPr>
      <w:rPr>
        <w:rFonts w:ascii="Courier New" w:hAnsi="Courier New" w:cs="Courier New" w:hint="default"/>
      </w:rPr>
    </w:lvl>
    <w:lvl w:ilvl="2" w:tplc="70364180">
      <w:start w:val="1"/>
      <w:numFmt w:val="bullet"/>
      <w:lvlText w:val=""/>
      <w:lvlJc w:val="left"/>
      <w:pPr>
        <w:ind w:left="2160" w:hanging="360"/>
      </w:pPr>
      <w:rPr>
        <w:rFonts w:ascii="Wingdings" w:hAnsi="Wingdings" w:cs="Wingdings" w:hint="default"/>
      </w:rPr>
    </w:lvl>
    <w:lvl w:ilvl="3" w:tplc="516E6874">
      <w:start w:val="1"/>
      <w:numFmt w:val="bullet"/>
      <w:lvlText w:val=""/>
      <w:lvlJc w:val="left"/>
      <w:pPr>
        <w:ind w:left="2880" w:hanging="360"/>
      </w:pPr>
      <w:rPr>
        <w:rFonts w:ascii="Symbol" w:hAnsi="Symbol" w:cs="Symbol" w:hint="default"/>
      </w:rPr>
    </w:lvl>
    <w:lvl w:ilvl="4" w:tplc="992479A8">
      <w:start w:val="1"/>
      <w:numFmt w:val="bullet"/>
      <w:lvlText w:val="o"/>
      <w:lvlJc w:val="left"/>
      <w:pPr>
        <w:ind w:left="3600" w:hanging="360"/>
      </w:pPr>
      <w:rPr>
        <w:rFonts w:ascii="Courier New" w:hAnsi="Courier New" w:cs="Courier New" w:hint="default"/>
      </w:rPr>
    </w:lvl>
    <w:lvl w:ilvl="5" w:tplc="BACA4984">
      <w:start w:val="1"/>
      <w:numFmt w:val="bullet"/>
      <w:lvlText w:val=""/>
      <w:lvlJc w:val="left"/>
      <w:pPr>
        <w:ind w:left="4320" w:hanging="360"/>
      </w:pPr>
      <w:rPr>
        <w:rFonts w:ascii="Wingdings" w:hAnsi="Wingdings" w:cs="Wingdings" w:hint="default"/>
      </w:rPr>
    </w:lvl>
    <w:lvl w:ilvl="6" w:tplc="C798C6BE">
      <w:start w:val="1"/>
      <w:numFmt w:val="bullet"/>
      <w:lvlText w:val=""/>
      <w:lvlJc w:val="left"/>
      <w:pPr>
        <w:ind w:left="5040" w:hanging="360"/>
      </w:pPr>
      <w:rPr>
        <w:rFonts w:ascii="Symbol" w:hAnsi="Symbol" w:cs="Symbol" w:hint="default"/>
      </w:rPr>
    </w:lvl>
    <w:lvl w:ilvl="7" w:tplc="DF4018C8">
      <w:start w:val="1"/>
      <w:numFmt w:val="bullet"/>
      <w:lvlText w:val="o"/>
      <w:lvlJc w:val="left"/>
      <w:pPr>
        <w:ind w:left="5760" w:hanging="360"/>
      </w:pPr>
      <w:rPr>
        <w:rFonts w:ascii="Courier New" w:hAnsi="Courier New" w:cs="Courier New" w:hint="default"/>
      </w:rPr>
    </w:lvl>
    <w:lvl w:ilvl="8" w:tplc="F2F65E3A">
      <w:start w:val="1"/>
      <w:numFmt w:val="bullet"/>
      <w:lvlText w:val=""/>
      <w:lvlJc w:val="left"/>
      <w:pPr>
        <w:ind w:left="6480" w:hanging="360"/>
      </w:pPr>
      <w:rPr>
        <w:rFonts w:ascii="Wingdings" w:hAnsi="Wingdings" w:cs="Wingdings" w:hint="default"/>
      </w:rPr>
    </w:lvl>
  </w:abstractNum>
  <w:abstractNum w:abstractNumId="9"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0" w15:restartNumberingAfterBreak="0">
    <w:nsid w:val="26204206"/>
    <w:multiLevelType w:val="hybridMultilevel"/>
    <w:tmpl w:val="59B86CE2"/>
    <w:lvl w:ilvl="0" w:tplc="7BAAC2DA">
      <w:start w:val="1"/>
      <w:numFmt w:val="bullet"/>
      <w:lvlText w:val=""/>
      <w:lvlJc w:val="left"/>
      <w:pPr>
        <w:ind w:left="720" w:hanging="360"/>
      </w:pPr>
      <w:rPr>
        <w:rFonts w:ascii="Symbol" w:hAnsi="Symbol" w:cs="Symbol" w:hint="default"/>
        <w:sz w:val="18"/>
        <w:szCs w:val="18"/>
      </w:rPr>
    </w:lvl>
    <w:lvl w:ilvl="1" w:tplc="A074FEAA">
      <w:start w:val="1"/>
      <w:numFmt w:val="bullet"/>
      <w:lvlText w:val="o"/>
      <w:lvlJc w:val="left"/>
      <w:pPr>
        <w:ind w:left="1440" w:hanging="360"/>
      </w:pPr>
      <w:rPr>
        <w:rFonts w:ascii="Courier New" w:hAnsi="Courier New" w:cs="Courier New" w:hint="default"/>
      </w:rPr>
    </w:lvl>
    <w:lvl w:ilvl="2" w:tplc="6A5227F4">
      <w:start w:val="1"/>
      <w:numFmt w:val="bullet"/>
      <w:lvlText w:val=""/>
      <w:lvlJc w:val="left"/>
      <w:pPr>
        <w:ind w:left="2160" w:hanging="360"/>
      </w:pPr>
      <w:rPr>
        <w:rFonts w:ascii="Wingdings" w:hAnsi="Wingdings" w:cs="Wingdings" w:hint="default"/>
      </w:rPr>
    </w:lvl>
    <w:lvl w:ilvl="3" w:tplc="45B820E0">
      <w:start w:val="1"/>
      <w:numFmt w:val="bullet"/>
      <w:lvlText w:val=""/>
      <w:lvlJc w:val="left"/>
      <w:pPr>
        <w:ind w:left="2880" w:hanging="360"/>
      </w:pPr>
      <w:rPr>
        <w:rFonts w:ascii="Symbol" w:hAnsi="Symbol" w:cs="Symbol" w:hint="default"/>
      </w:rPr>
    </w:lvl>
    <w:lvl w:ilvl="4" w:tplc="74683D66">
      <w:start w:val="1"/>
      <w:numFmt w:val="bullet"/>
      <w:lvlText w:val="o"/>
      <w:lvlJc w:val="left"/>
      <w:pPr>
        <w:ind w:left="3600" w:hanging="360"/>
      </w:pPr>
      <w:rPr>
        <w:rFonts w:ascii="Courier New" w:hAnsi="Courier New" w:cs="Courier New" w:hint="default"/>
      </w:rPr>
    </w:lvl>
    <w:lvl w:ilvl="5" w:tplc="F2B481D8">
      <w:start w:val="1"/>
      <w:numFmt w:val="bullet"/>
      <w:lvlText w:val=""/>
      <w:lvlJc w:val="left"/>
      <w:pPr>
        <w:ind w:left="4320" w:hanging="360"/>
      </w:pPr>
      <w:rPr>
        <w:rFonts w:ascii="Wingdings" w:hAnsi="Wingdings" w:cs="Wingdings" w:hint="default"/>
      </w:rPr>
    </w:lvl>
    <w:lvl w:ilvl="6" w:tplc="CD188F88">
      <w:start w:val="1"/>
      <w:numFmt w:val="bullet"/>
      <w:lvlText w:val=""/>
      <w:lvlJc w:val="left"/>
      <w:pPr>
        <w:ind w:left="5040" w:hanging="360"/>
      </w:pPr>
      <w:rPr>
        <w:rFonts w:ascii="Symbol" w:hAnsi="Symbol" w:cs="Symbol" w:hint="default"/>
      </w:rPr>
    </w:lvl>
    <w:lvl w:ilvl="7" w:tplc="D47E9B68">
      <w:start w:val="1"/>
      <w:numFmt w:val="bullet"/>
      <w:lvlText w:val="o"/>
      <w:lvlJc w:val="left"/>
      <w:pPr>
        <w:ind w:left="5760" w:hanging="360"/>
      </w:pPr>
      <w:rPr>
        <w:rFonts w:ascii="Courier New" w:hAnsi="Courier New" w:cs="Courier New" w:hint="default"/>
      </w:rPr>
    </w:lvl>
    <w:lvl w:ilvl="8" w:tplc="80047AEA">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23D1CFC"/>
    <w:multiLevelType w:val="hybridMultilevel"/>
    <w:tmpl w:val="02D85844"/>
    <w:lvl w:ilvl="0" w:tplc="08EA59C2">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C1B1203"/>
    <w:multiLevelType w:val="hybridMultilevel"/>
    <w:tmpl w:val="6D221222"/>
    <w:lvl w:ilvl="0" w:tplc="E20EC220">
      <w:start w:val="1"/>
      <w:numFmt w:val="bullet"/>
      <w:lvlText w:val=""/>
      <w:lvlJc w:val="left"/>
      <w:pPr>
        <w:ind w:left="720" w:hanging="360"/>
      </w:pPr>
      <w:rPr>
        <w:rFonts w:ascii="Symbol" w:hAnsi="Symbol" w:cs="Symbol" w:hint="default"/>
        <w:sz w:val="18"/>
        <w:szCs w:val="18"/>
      </w:rPr>
    </w:lvl>
    <w:lvl w:ilvl="1" w:tplc="E45ADF54">
      <w:start w:val="1"/>
      <w:numFmt w:val="bullet"/>
      <w:lvlText w:val="o"/>
      <w:lvlJc w:val="left"/>
      <w:pPr>
        <w:ind w:left="1440" w:hanging="360"/>
      </w:pPr>
      <w:rPr>
        <w:rFonts w:ascii="Courier New" w:hAnsi="Courier New" w:cs="Courier New" w:hint="default"/>
      </w:rPr>
    </w:lvl>
    <w:lvl w:ilvl="2" w:tplc="49BE81C6">
      <w:start w:val="1"/>
      <w:numFmt w:val="bullet"/>
      <w:lvlText w:val=""/>
      <w:lvlJc w:val="left"/>
      <w:pPr>
        <w:ind w:left="2160" w:hanging="360"/>
      </w:pPr>
      <w:rPr>
        <w:rFonts w:ascii="Wingdings" w:hAnsi="Wingdings" w:cs="Wingdings" w:hint="default"/>
      </w:rPr>
    </w:lvl>
    <w:lvl w:ilvl="3" w:tplc="1400A310">
      <w:start w:val="1"/>
      <w:numFmt w:val="bullet"/>
      <w:lvlText w:val=""/>
      <w:lvlJc w:val="left"/>
      <w:pPr>
        <w:ind w:left="2880" w:hanging="360"/>
      </w:pPr>
      <w:rPr>
        <w:rFonts w:ascii="Symbol" w:hAnsi="Symbol" w:cs="Symbol" w:hint="default"/>
      </w:rPr>
    </w:lvl>
    <w:lvl w:ilvl="4" w:tplc="174AEF6C">
      <w:start w:val="1"/>
      <w:numFmt w:val="bullet"/>
      <w:lvlText w:val="o"/>
      <w:lvlJc w:val="left"/>
      <w:pPr>
        <w:ind w:left="3600" w:hanging="360"/>
      </w:pPr>
      <w:rPr>
        <w:rFonts w:ascii="Courier New" w:hAnsi="Courier New" w:cs="Courier New" w:hint="default"/>
      </w:rPr>
    </w:lvl>
    <w:lvl w:ilvl="5" w:tplc="82BABE00">
      <w:start w:val="1"/>
      <w:numFmt w:val="bullet"/>
      <w:lvlText w:val=""/>
      <w:lvlJc w:val="left"/>
      <w:pPr>
        <w:ind w:left="4320" w:hanging="360"/>
      </w:pPr>
      <w:rPr>
        <w:rFonts w:ascii="Wingdings" w:hAnsi="Wingdings" w:cs="Wingdings" w:hint="default"/>
      </w:rPr>
    </w:lvl>
    <w:lvl w:ilvl="6" w:tplc="7BB438BA">
      <w:start w:val="1"/>
      <w:numFmt w:val="bullet"/>
      <w:lvlText w:val=""/>
      <w:lvlJc w:val="left"/>
      <w:pPr>
        <w:ind w:left="5040" w:hanging="360"/>
      </w:pPr>
      <w:rPr>
        <w:rFonts w:ascii="Symbol" w:hAnsi="Symbol" w:cs="Symbol" w:hint="default"/>
      </w:rPr>
    </w:lvl>
    <w:lvl w:ilvl="7" w:tplc="8AD466D8">
      <w:start w:val="1"/>
      <w:numFmt w:val="bullet"/>
      <w:lvlText w:val="o"/>
      <w:lvlJc w:val="left"/>
      <w:pPr>
        <w:ind w:left="5760" w:hanging="360"/>
      </w:pPr>
      <w:rPr>
        <w:rFonts w:ascii="Courier New" w:hAnsi="Courier New" w:cs="Courier New" w:hint="default"/>
      </w:rPr>
    </w:lvl>
    <w:lvl w:ilvl="8" w:tplc="C262E088">
      <w:start w:val="1"/>
      <w:numFmt w:val="bullet"/>
      <w:lvlText w:val=""/>
      <w:lvlJc w:val="left"/>
      <w:pPr>
        <w:ind w:left="6480" w:hanging="360"/>
      </w:pPr>
      <w:rPr>
        <w:rFonts w:ascii="Wingdings" w:hAnsi="Wingdings" w:cs="Wingdings" w:hint="default"/>
      </w:rPr>
    </w:lvl>
  </w:abstractNum>
  <w:abstractNum w:abstractNumId="16" w15:restartNumberingAfterBreak="0">
    <w:nsid w:val="3C5F5A18"/>
    <w:multiLevelType w:val="hybridMultilevel"/>
    <w:tmpl w:val="32846D3A"/>
    <w:lvl w:ilvl="0" w:tplc="C06A483C">
      <w:start w:val="1"/>
      <w:numFmt w:val="bullet"/>
      <w:lvlText w:val=""/>
      <w:lvlJc w:val="left"/>
      <w:pPr>
        <w:ind w:left="720" w:hanging="360"/>
      </w:pPr>
      <w:rPr>
        <w:rFonts w:ascii="Symbol" w:hAnsi="Symbol" w:cs="Symbol" w:hint="default"/>
        <w:sz w:val="18"/>
        <w:szCs w:val="18"/>
      </w:rPr>
    </w:lvl>
    <w:lvl w:ilvl="1" w:tplc="B19A16B0">
      <w:start w:val="1"/>
      <w:numFmt w:val="bullet"/>
      <w:lvlText w:val="o"/>
      <w:lvlJc w:val="left"/>
      <w:pPr>
        <w:ind w:left="1440" w:hanging="360"/>
      </w:pPr>
      <w:rPr>
        <w:rFonts w:ascii="Courier New" w:hAnsi="Courier New" w:cs="Courier New" w:hint="default"/>
      </w:rPr>
    </w:lvl>
    <w:lvl w:ilvl="2" w:tplc="A33807E8">
      <w:start w:val="1"/>
      <w:numFmt w:val="bullet"/>
      <w:lvlText w:val=""/>
      <w:lvlJc w:val="left"/>
      <w:pPr>
        <w:ind w:left="2160" w:hanging="360"/>
      </w:pPr>
      <w:rPr>
        <w:rFonts w:ascii="Wingdings" w:hAnsi="Wingdings" w:cs="Wingdings" w:hint="default"/>
      </w:rPr>
    </w:lvl>
    <w:lvl w:ilvl="3" w:tplc="912E0F78">
      <w:start w:val="1"/>
      <w:numFmt w:val="bullet"/>
      <w:lvlText w:val=""/>
      <w:lvlJc w:val="left"/>
      <w:pPr>
        <w:ind w:left="2880" w:hanging="360"/>
      </w:pPr>
      <w:rPr>
        <w:rFonts w:ascii="Symbol" w:hAnsi="Symbol" w:cs="Symbol" w:hint="default"/>
      </w:rPr>
    </w:lvl>
    <w:lvl w:ilvl="4" w:tplc="E7A8C34E">
      <w:start w:val="1"/>
      <w:numFmt w:val="bullet"/>
      <w:lvlText w:val="o"/>
      <w:lvlJc w:val="left"/>
      <w:pPr>
        <w:ind w:left="3600" w:hanging="360"/>
      </w:pPr>
      <w:rPr>
        <w:rFonts w:ascii="Courier New" w:hAnsi="Courier New" w:cs="Courier New" w:hint="default"/>
      </w:rPr>
    </w:lvl>
    <w:lvl w:ilvl="5" w:tplc="24B481CE">
      <w:start w:val="1"/>
      <w:numFmt w:val="bullet"/>
      <w:lvlText w:val=""/>
      <w:lvlJc w:val="left"/>
      <w:pPr>
        <w:ind w:left="4320" w:hanging="360"/>
      </w:pPr>
      <w:rPr>
        <w:rFonts w:ascii="Wingdings" w:hAnsi="Wingdings" w:cs="Wingdings" w:hint="default"/>
      </w:rPr>
    </w:lvl>
    <w:lvl w:ilvl="6" w:tplc="6564119C">
      <w:start w:val="1"/>
      <w:numFmt w:val="bullet"/>
      <w:lvlText w:val=""/>
      <w:lvlJc w:val="left"/>
      <w:pPr>
        <w:ind w:left="5040" w:hanging="360"/>
      </w:pPr>
      <w:rPr>
        <w:rFonts w:ascii="Symbol" w:hAnsi="Symbol" w:cs="Symbol" w:hint="default"/>
      </w:rPr>
    </w:lvl>
    <w:lvl w:ilvl="7" w:tplc="157ECF36">
      <w:start w:val="1"/>
      <w:numFmt w:val="bullet"/>
      <w:lvlText w:val="o"/>
      <w:lvlJc w:val="left"/>
      <w:pPr>
        <w:ind w:left="5760" w:hanging="360"/>
      </w:pPr>
      <w:rPr>
        <w:rFonts w:ascii="Courier New" w:hAnsi="Courier New" w:cs="Courier New" w:hint="default"/>
      </w:rPr>
    </w:lvl>
    <w:lvl w:ilvl="8" w:tplc="DCB82BAC">
      <w:start w:val="1"/>
      <w:numFmt w:val="bullet"/>
      <w:lvlText w:val=""/>
      <w:lvlJc w:val="left"/>
      <w:pPr>
        <w:ind w:left="6480" w:hanging="360"/>
      </w:pPr>
      <w:rPr>
        <w:rFonts w:ascii="Wingdings" w:hAnsi="Wingdings" w:cs="Wingdings" w:hint="default"/>
      </w:rPr>
    </w:lvl>
  </w:abstractNum>
  <w:abstractNum w:abstractNumId="17" w15:restartNumberingAfterBreak="0">
    <w:nsid w:val="42F62B0F"/>
    <w:multiLevelType w:val="hybridMultilevel"/>
    <w:tmpl w:val="2DD838E8"/>
    <w:lvl w:ilvl="0" w:tplc="768A2DC2">
      <w:start w:val="1"/>
      <w:numFmt w:val="bullet"/>
      <w:lvlText w:val=""/>
      <w:lvlJc w:val="left"/>
      <w:pPr>
        <w:ind w:left="720" w:hanging="360"/>
      </w:pPr>
      <w:rPr>
        <w:rFonts w:ascii="Symbol" w:hAnsi="Symbol" w:cs="Symbol" w:hint="default"/>
        <w:sz w:val="18"/>
        <w:szCs w:val="18"/>
      </w:rPr>
    </w:lvl>
    <w:lvl w:ilvl="1" w:tplc="DE004F90">
      <w:start w:val="1"/>
      <w:numFmt w:val="bullet"/>
      <w:lvlText w:val="o"/>
      <w:lvlJc w:val="left"/>
      <w:pPr>
        <w:ind w:left="1440" w:hanging="360"/>
      </w:pPr>
      <w:rPr>
        <w:rFonts w:ascii="Courier New" w:hAnsi="Courier New" w:cs="Courier New" w:hint="default"/>
      </w:rPr>
    </w:lvl>
    <w:lvl w:ilvl="2" w:tplc="9D74039E">
      <w:start w:val="1"/>
      <w:numFmt w:val="bullet"/>
      <w:lvlText w:val=""/>
      <w:lvlJc w:val="left"/>
      <w:pPr>
        <w:ind w:left="2160" w:hanging="360"/>
      </w:pPr>
      <w:rPr>
        <w:rFonts w:ascii="Wingdings" w:hAnsi="Wingdings" w:cs="Wingdings" w:hint="default"/>
      </w:rPr>
    </w:lvl>
    <w:lvl w:ilvl="3" w:tplc="01A44114">
      <w:start w:val="1"/>
      <w:numFmt w:val="bullet"/>
      <w:lvlText w:val=""/>
      <w:lvlJc w:val="left"/>
      <w:pPr>
        <w:ind w:left="2880" w:hanging="360"/>
      </w:pPr>
      <w:rPr>
        <w:rFonts w:ascii="Symbol" w:hAnsi="Symbol" w:cs="Symbol" w:hint="default"/>
      </w:rPr>
    </w:lvl>
    <w:lvl w:ilvl="4" w:tplc="2F22A2DC">
      <w:start w:val="1"/>
      <w:numFmt w:val="bullet"/>
      <w:lvlText w:val="o"/>
      <w:lvlJc w:val="left"/>
      <w:pPr>
        <w:ind w:left="3600" w:hanging="360"/>
      </w:pPr>
      <w:rPr>
        <w:rFonts w:ascii="Courier New" w:hAnsi="Courier New" w:cs="Courier New" w:hint="default"/>
      </w:rPr>
    </w:lvl>
    <w:lvl w:ilvl="5" w:tplc="80BAC008">
      <w:start w:val="1"/>
      <w:numFmt w:val="bullet"/>
      <w:lvlText w:val=""/>
      <w:lvlJc w:val="left"/>
      <w:pPr>
        <w:ind w:left="4320" w:hanging="360"/>
      </w:pPr>
      <w:rPr>
        <w:rFonts w:ascii="Wingdings" w:hAnsi="Wingdings" w:cs="Wingdings" w:hint="default"/>
      </w:rPr>
    </w:lvl>
    <w:lvl w:ilvl="6" w:tplc="A35C7AB6">
      <w:start w:val="1"/>
      <w:numFmt w:val="bullet"/>
      <w:lvlText w:val=""/>
      <w:lvlJc w:val="left"/>
      <w:pPr>
        <w:ind w:left="5040" w:hanging="360"/>
      </w:pPr>
      <w:rPr>
        <w:rFonts w:ascii="Symbol" w:hAnsi="Symbol" w:cs="Symbol" w:hint="default"/>
      </w:rPr>
    </w:lvl>
    <w:lvl w:ilvl="7" w:tplc="0900C252">
      <w:start w:val="1"/>
      <w:numFmt w:val="bullet"/>
      <w:lvlText w:val="o"/>
      <w:lvlJc w:val="left"/>
      <w:pPr>
        <w:ind w:left="5760" w:hanging="360"/>
      </w:pPr>
      <w:rPr>
        <w:rFonts w:ascii="Courier New" w:hAnsi="Courier New" w:cs="Courier New" w:hint="default"/>
      </w:rPr>
    </w:lvl>
    <w:lvl w:ilvl="8" w:tplc="3CC838E2">
      <w:start w:val="1"/>
      <w:numFmt w:val="bullet"/>
      <w:lvlText w:val=""/>
      <w:lvlJc w:val="left"/>
      <w:pPr>
        <w:ind w:left="6480" w:hanging="360"/>
      </w:pPr>
      <w:rPr>
        <w:rFonts w:ascii="Wingdings" w:hAnsi="Wingdings" w:cs="Wingdings" w:hint="default"/>
      </w:rPr>
    </w:lvl>
  </w:abstractNum>
  <w:abstractNum w:abstractNumId="18" w15:restartNumberingAfterBreak="0">
    <w:nsid w:val="431C5AA3"/>
    <w:multiLevelType w:val="hybridMultilevel"/>
    <w:tmpl w:val="05723BA4"/>
    <w:lvl w:ilvl="0" w:tplc="3606DE12">
      <w:start w:val="136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CB7A1D"/>
    <w:multiLevelType w:val="hybridMultilevel"/>
    <w:tmpl w:val="7C1A598A"/>
    <w:lvl w:ilvl="0" w:tplc="1946E59E">
      <w:numFmt w:val="decimal"/>
      <w:lvlText w:val="%1-"/>
      <w:lvlJc w:val="left"/>
      <w:pPr>
        <w:ind w:left="810" w:hanging="45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50F2B"/>
    <w:multiLevelType w:val="hybridMultilevel"/>
    <w:tmpl w:val="2DCA1376"/>
    <w:lvl w:ilvl="0" w:tplc="07BADBC2">
      <w:start w:val="1"/>
      <w:numFmt w:val="bullet"/>
      <w:lvlText w:val=""/>
      <w:lvlJc w:val="left"/>
      <w:pPr>
        <w:ind w:left="720" w:hanging="360"/>
      </w:pPr>
      <w:rPr>
        <w:rFonts w:ascii="Symbol" w:hAnsi="Symbol" w:cs="Symbol" w:hint="default"/>
        <w:sz w:val="18"/>
        <w:szCs w:val="18"/>
      </w:rPr>
    </w:lvl>
    <w:lvl w:ilvl="1" w:tplc="4C3872C4">
      <w:start w:val="1"/>
      <w:numFmt w:val="bullet"/>
      <w:lvlText w:val="o"/>
      <w:lvlJc w:val="left"/>
      <w:pPr>
        <w:ind w:left="1440" w:hanging="360"/>
      </w:pPr>
      <w:rPr>
        <w:rFonts w:ascii="Courier New" w:hAnsi="Courier New" w:cs="Courier New" w:hint="default"/>
      </w:rPr>
    </w:lvl>
    <w:lvl w:ilvl="2" w:tplc="60D6753E">
      <w:start w:val="1"/>
      <w:numFmt w:val="bullet"/>
      <w:lvlText w:val=""/>
      <w:lvlJc w:val="left"/>
      <w:pPr>
        <w:ind w:left="2160" w:hanging="360"/>
      </w:pPr>
      <w:rPr>
        <w:rFonts w:ascii="Wingdings" w:hAnsi="Wingdings" w:cs="Wingdings" w:hint="default"/>
      </w:rPr>
    </w:lvl>
    <w:lvl w:ilvl="3" w:tplc="5B788634">
      <w:start w:val="1"/>
      <w:numFmt w:val="bullet"/>
      <w:lvlText w:val=""/>
      <w:lvlJc w:val="left"/>
      <w:pPr>
        <w:ind w:left="2880" w:hanging="360"/>
      </w:pPr>
      <w:rPr>
        <w:rFonts w:ascii="Symbol" w:hAnsi="Symbol" w:cs="Symbol" w:hint="default"/>
      </w:rPr>
    </w:lvl>
    <w:lvl w:ilvl="4" w:tplc="2062A2FC">
      <w:start w:val="1"/>
      <w:numFmt w:val="bullet"/>
      <w:lvlText w:val="o"/>
      <w:lvlJc w:val="left"/>
      <w:pPr>
        <w:ind w:left="3600" w:hanging="360"/>
      </w:pPr>
      <w:rPr>
        <w:rFonts w:ascii="Courier New" w:hAnsi="Courier New" w:cs="Courier New" w:hint="default"/>
      </w:rPr>
    </w:lvl>
    <w:lvl w:ilvl="5" w:tplc="1F12360E">
      <w:start w:val="1"/>
      <w:numFmt w:val="bullet"/>
      <w:lvlText w:val=""/>
      <w:lvlJc w:val="left"/>
      <w:pPr>
        <w:ind w:left="4320" w:hanging="360"/>
      </w:pPr>
      <w:rPr>
        <w:rFonts w:ascii="Wingdings" w:hAnsi="Wingdings" w:cs="Wingdings" w:hint="default"/>
      </w:rPr>
    </w:lvl>
    <w:lvl w:ilvl="6" w:tplc="1324CF72">
      <w:start w:val="1"/>
      <w:numFmt w:val="bullet"/>
      <w:lvlText w:val=""/>
      <w:lvlJc w:val="left"/>
      <w:pPr>
        <w:ind w:left="5040" w:hanging="360"/>
      </w:pPr>
      <w:rPr>
        <w:rFonts w:ascii="Symbol" w:hAnsi="Symbol" w:cs="Symbol" w:hint="default"/>
      </w:rPr>
    </w:lvl>
    <w:lvl w:ilvl="7" w:tplc="FA5C434E">
      <w:start w:val="1"/>
      <w:numFmt w:val="bullet"/>
      <w:lvlText w:val="o"/>
      <w:lvlJc w:val="left"/>
      <w:pPr>
        <w:ind w:left="5760" w:hanging="360"/>
      </w:pPr>
      <w:rPr>
        <w:rFonts w:ascii="Courier New" w:hAnsi="Courier New" w:cs="Courier New" w:hint="default"/>
      </w:rPr>
    </w:lvl>
    <w:lvl w:ilvl="8" w:tplc="865AB36C">
      <w:start w:val="1"/>
      <w:numFmt w:val="bullet"/>
      <w:lvlText w:val=""/>
      <w:lvlJc w:val="left"/>
      <w:pPr>
        <w:ind w:left="6480" w:hanging="360"/>
      </w:pPr>
      <w:rPr>
        <w:rFonts w:ascii="Wingdings" w:hAnsi="Wingdings" w:cs="Wingdings" w:hint="default"/>
      </w:rPr>
    </w:lvl>
  </w:abstractNum>
  <w:abstractNum w:abstractNumId="21" w15:restartNumberingAfterBreak="0">
    <w:nsid w:val="4B3C10F7"/>
    <w:multiLevelType w:val="hybridMultilevel"/>
    <w:tmpl w:val="148A6B2C"/>
    <w:lvl w:ilvl="0" w:tplc="F25A0E16">
      <w:start w:val="1"/>
      <w:numFmt w:val="bullet"/>
      <w:lvlText w:val=""/>
      <w:lvlJc w:val="left"/>
      <w:pPr>
        <w:ind w:left="720" w:hanging="360"/>
      </w:pPr>
      <w:rPr>
        <w:rFonts w:ascii="Symbol" w:hAnsi="Symbol" w:cs="Symbol" w:hint="default"/>
        <w:sz w:val="18"/>
        <w:szCs w:val="18"/>
      </w:rPr>
    </w:lvl>
    <w:lvl w:ilvl="1" w:tplc="D2C43664">
      <w:start w:val="1"/>
      <w:numFmt w:val="bullet"/>
      <w:lvlText w:val="o"/>
      <w:lvlJc w:val="left"/>
      <w:pPr>
        <w:ind w:left="1440" w:hanging="360"/>
      </w:pPr>
      <w:rPr>
        <w:rFonts w:ascii="Courier New" w:hAnsi="Courier New" w:cs="Courier New" w:hint="default"/>
      </w:rPr>
    </w:lvl>
    <w:lvl w:ilvl="2" w:tplc="F154E5D8">
      <w:start w:val="1"/>
      <w:numFmt w:val="bullet"/>
      <w:lvlText w:val=""/>
      <w:lvlJc w:val="left"/>
      <w:pPr>
        <w:ind w:left="2160" w:hanging="360"/>
      </w:pPr>
      <w:rPr>
        <w:rFonts w:ascii="Wingdings" w:hAnsi="Wingdings" w:cs="Wingdings" w:hint="default"/>
      </w:rPr>
    </w:lvl>
    <w:lvl w:ilvl="3" w:tplc="1584B606">
      <w:start w:val="1"/>
      <w:numFmt w:val="bullet"/>
      <w:lvlText w:val=""/>
      <w:lvlJc w:val="left"/>
      <w:pPr>
        <w:ind w:left="2880" w:hanging="360"/>
      </w:pPr>
      <w:rPr>
        <w:rFonts w:ascii="Symbol" w:hAnsi="Symbol" w:cs="Symbol" w:hint="default"/>
      </w:rPr>
    </w:lvl>
    <w:lvl w:ilvl="4" w:tplc="AC4C921E">
      <w:start w:val="1"/>
      <w:numFmt w:val="bullet"/>
      <w:lvlText w:val="o"/>
      <w:lvlJc w:val="left"/>
      <w:pPr>
        <w:ind w:left="3600" w:hanging="360"/>
      </w:pPr>
      <w:rPr>
        <w:rFonts w:ascii="Courier New" w:hAnsi="Courier New" w:cs="Courier New" w:hint="default"/>
      </w:rPr>
    </w:lvl>
    <w:lvl w:ilvl="5" w:tplc="1FF0917C">
      <w:start w:val="1"/>
      <w:numFmt w:val="bullet"/>
      <w:lvlText w:val=""/>
      <w:lvlJc w:val="left"/>
      <w:pPr>
        <w:ind w:left="4320" w:hanging="360"/>
      </w:pPr>
      <w:rPr>
        <w:rFonts w:ascii="Wingdings" w:hAnsi="Wingdings" w:cs="Wingdings" w:hint="default"/>
      </w:rPr>
    </w:lvl>
    <w:lvl w:ilvl="6" w:tplc="CBDA1182">
      <w:start w:val="1"/>
      <w:numFmt w:val="bullet"/>
      <w:lvlText w:val=""/>
      <w:lvlJc w:val="left"/>
      <w:pPr>
        <w:ind w:left="5040" w:hanging="360"/>
      </w:pPr>
      <w:rPr>
        <w:rFonts w:ascii="Symbol" w:hAnsi="Symbol" w:cs="Symbol" w:hint="default"/>
      </w:rPr>
    </w:lvl>
    <w:lvl w:ilvl="7" w:tplc="21A0762A">
      <w:start w:val="1"/>
      <w:numFmt w:val="bullet"/>
      <w:lvlText w:val="o"/>
      <w:lvlJc w:val="left"/>
      <w:pPr>
        <w:ind w:left="5760" w:hanging="360"/>
      </w:pPr>
      <w:rPr>
        <w:rFonts w:ascii="Courier New" w:hAnsi="Courier New" w:cs="Courier New" w:hint="default"/>
      </w:rPr>
    </w:lvl>
    <w:lvl w:ilvl="8" w:tplc="B58AE136">
      <w:start w:val="1"/>
      <w:numFmt w:val="bullet"/>
      <w:lvlText w:val=""/>
      <w:lvlJc w:val="left"/>
      <w:pPr>
        <w:ind w:left="6480" w:hanging="360"/>
      </w:pPr>
      <w:rPr>
        <w:rFonts w:ascii="Wingdings" w:hAnsi="Wingdings" w:cs="Wingdings" w:hint="default"/>
      </w:rPr>
    </w:lvl>
  </w:abstractNum>
  <w:abstractNum w:abstractNumId="22" w15:restartNumberingAfterBreak="0">
    <w:nsid w:val="4BE251F5"/>
    <w:multiLevelType w:val="hybridMultilevel"/>
    <w:tmpl w:val="B9403A88"/>
    <w:lvl w:ilvl="0" w:tplc="FB2A11AE">
      <w:start w:val="1"/>
      <w:numFmt w:val="bullet"/>
      <w:lvlText w:val=""/>
      <w:lvlJc w:val="left"/>
      <w:pPr>
        <w:ind w:left="720" w:hanging="360"/>
      </w:pPr>
      <w:rPr>
        <w:rFonts w:ascii="Symbol" w:hAnsi="Symbol" w:cs="Symbol" w:hint="default"/>
        <w:sz w:val="18"/>
        <w:szCs w:val="18"/>
      </w:rPr>
    </w:lvl>
    <w:lvl w:ilvl="1" w:tplc="A2144B2C">
      <w:start w:val="1"/>
      <w:numFmt w:val="bullet"/>
      <w:lvlText w:val="o"/>
      <w:lvlJc w:val="left"/>
      <w:pPr>
        <w:ind w:left="1440" w:hanging="360"/>
      </w:pPr>
      <w:rPr>
        <w:rFonts w:ascii="Courier New" w:hAnsi="Courier New" w:cs="Courier New" w:hint="default"/>
      </w:rPr>
    </w:lvl>
    <w:lvl w:ilvl="2" w:tplc="6C58D028">
      <w:start w:val="1"/>
      <w:numFmt w:val="bullet"/>
      <w:lvlText w:val=""/>
      <w:lvlJc w:val="left"/>
      <w:pPr>
        <w:ind w:left="2160" w:hanging="360"/>
      </w:pPr>
      <w:rPr>
        <w:rFonts w:ascii="Wingdings" w:hAnsi="Wingdings" w:cs="Wingdings" w:hint="default"/>
      </w:rPr>
    </w:lvl>
    <w:lvl w:ilvl="3" w:tplc="25B25FE2">
      <w:start w:val="1"/>
      <w:numFmt w:val="bullet"/>
      <w:lvlText w:val=""/>
      <w:lvlJc w:val="left"/>
      <w:pPr>
        <w:ind w:left="2880" w:hanging="360"/>
      </w:pPr>
      <w:rPr>
        <w:rFonts w:ascii="Symbol" w:hAnsi="Symbol" w:cs="Symbol" w:hint="default"/>
      </w:rPr>
    </w:lvl>
    <w:lvl w:ilvl="4" w:tplc="E99E1796">
      <w:start w:val="1"/>
      <w:numFmt w:val="bullet"/>
      <w:lvlText w:val="o"/>
      <w:lvlJc w:val="left"/>
      <w:pPr>
        <w:ind w:left="3600" w:hanging="360"/>
      </w:pPr>
      <w:rPr>
        <w:rFonts w:ascii="Courier New" w:hAnsi="Courier New" w:cs="Courier New" w:hint="default"/>
      </w:rPr>
    </w:lvl>
    <w:lvl w:ilvl="5" w:tplc="14C2C08C">
      <w:start w:val="1"/>
      <w:numFmt w:val="bullet"/>
      <w:lvlText w:val=""/>
      <w:lvlJc w:val="left"/>
      <w:pPr>
        <w:ind w:left="4320" w:hanging="360"/>
      </w:pPr>
      <w:rPr>
        <w:rFonts w:ascii="Wingdings" w:hAnsi="Wingdings" w:cs="Wingdings" w:hint="default"/>
      </w:rPr>
    </w:lvl>
    <w:lvl w:ilvl="6" w:tplc="3244B32A">
      <w:start w:val="1"/>
      <w:numFmt w:val="bullet"/>
      <w:lvlText w:val=""/>
      <w:lvlJc w:val="left"/>
      <w:pPr>
        <w:ind w:left="5040" w:hanging="360"/>
      </w:pPr>
      <w:rPr>
        <w:rFonts w:ascii="Symbol" w:hAnsi="Symbol" w:cs="Symbol" w:hint="default"/>
      </w:rPr>
    </w:lvl>
    <w:lvl w:ilvl="7" w:tplc="D4B00118">
      <w:start w:val="1"/>
      <w:numFmt w:val="bullet"/>
      <w:lvlText w:val="o"/>
      <w:lvlJc w:val="left"/>
      <w:pPr>
        <w:ind w:left="5760" w:hanging="360"/>
      </w:pPr>
      <w:rPr>
        <w:rFonts w:ascii="Courier New" w:hAnsi="Courier New" w:cs="Courier New" w:hint="default"/>
      </w:rPr>
    </w:lvl>
    <w:lvl w:ilvl="8" w:tplc="6AC0B4EE">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F03CF1"/>
    <w:multiLevelType w:val="hybridMultilevel"/>
    <w:tmpl w:val="F8BAB96A"/>
    <w:lvl w:ilvl="0" w:tplc="7EA60ACE">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1966E2"/>
    <w:multiLevelType w:val="hybridMultilevel"/>
    <w:tmpl w:val="7274696C"/>
    <w:lvl w:ilvl="0" w:tplc="C4769C28">
      <w:start w:val="1"/>
      <w:numFmt w:val="decimal"/>
      <w:lvlText w:val="%1."/>
      <w:lvlJc w:val="left"/>
      <w:pPr>
        <w:ind w:left="720" w:hanging="360"/>
      </w:pPr>
      <w:rPr>
        <w:rFonts w:ascii="Arial" w:hAnsi="Arial" w:cs="Arial" w:hint="default"/>
        <w:sz w:val="18"/>
        <w:szCs w:val="18"/>
      </w:rPr>
    </w:lvl>
    <w:lvl w:ilvl="1" w:tplc="2DDA542E">
      <w:start w:val="1"/>
      <w:numFmt w:val="decimal"/>
      <w:lvlText w:val="%2."/>
      <w:lvlJc w:val="left"/>
      <w:pPr>
        <w:ind w:left="1440" w:hanging="360"/>
      </w:pPr>
    </w:lvl>
    <w:lvl w:ilvl="2" w:tplc="DBA263F4">
      <w:start w:val="1"/>
      <w:numFmt w:val="decimal"/>
      <w:lvlText w:val="%3."/>
      <w:lvlJc w:val="left"/>
      <w:pPr>
        <w:ind w:left="2160" w:hanging="360"/>
      </w:pPr>
    </w:lvl>
    <w:lvl w:ilvl="3" w:tplc="0B340A48">
      <w:start w:val="1"/>
      <w:numFmt w:val="decimal"/>
      <w:lvlText w:val="%4."/>
      <w:lvlJc w:val="left"/>
      <w:pPr>
        <w:ind w:left="2880" w:hanging="360"/>
      </w:pPr>
    </w:lvl>
    <w:lvl w:ilvl="4" w:tplc="ACD4B968">
      <w:start w:val="1"/>
      <w:numFmt w:val="decimal"/>
      <w:lvlText w:val="%5."/>
      <w:lvlJc w:val="left"/>
      <w:pPr>
        <w:ind w:left="3600" w:hanging="360"/>
      </w:pPr>
    </w:lvl>
    <w:lvl w:ilvl="5" w:tplc="7B9EEB38">
      <w:start w:val="1"/>
      <w:numFmt w:val="decimal"/>
      <w:lvlText w:val="%6."/>
      <w:lvlJc w:val="left"/>
      <w:pPr>
        <w:ind w:left="4320" w:hanging="360"/>
      </w:pPr>
    </w:lvl>
    <w:lvl w:ilvl="6" w:tplc="7E342E72">
      <w:start w:val="1"/>
      <w:numFmt w:val="decimal"/>
      <w:lvlText w:val="%7."/>
      <w:lvlJc w:val="left"/>
      <w:pPr>
        <w:ind w:left="5040" w:hanging="360"/>
      </w:pPr>
    </w:lvl>
    <w:lvl w:ilvl="7" w:tplc="37063FE0">
      <w:start w:val="1"/>
      <w:numFmt w:val="decimal"/>
      <w:lvlText w:val="%8."/>
      <w:lvlJc w:val="left"/>
      <w:pPr>
        <w:ind w:left="5760" w:hanging="360"/>
      </w:pPr>
    </w:lvl>
    <w:lvl w:ilvl="8" w:tplc="E2AEDC46">
      <w:start w:val="1"/>
      <w:numFmt w:val="decimal"/>
      <w:lvlText w:val="%9."/>
      <w:lvlJc w:val="left"/>
      <w:pPr>
        <w:ind w:left="6480" w:hanging="360"/>
      </w:p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85F7411"/>
    <w:multiLevelType w:val="hybridMultilevel"/>
    <w:tmpl w:val="0510728A"/>
    <w:lvl w:ilvl="0" w:tplc="B566B904">
      <w:start w:val="1"/>
      <w:numFmt w:val="bullet"/>
      <w:lvlText w:val=""/>
      <w:lvlJc w:val="left"/>
      <w:pPr>
        <w:ind w:left="720" w:hanging="360"/>
      </w:pPr>
      <w:rPr>
        <w:rFonts w:ascii="Symbol" w:hAnsi="Symbol" w:cs="Symbol" w:hint="default"/>
        <w:sz w:val="18"/>
        <w:szCs w:val="18"/>
      </w:rPr>
    </w:lvl>
    <w:lvl w:ilvl="1" w:tplc="450E7E0E">
      <w:start w:val="1"/>
      <w:numFmt w:val="bullet"/>
      <w:lvlText w:val="o"/>
      <w:lvlJc w:val="left"/>
      <w:pPr>
        <w:ind w:left="1440" w:hanging="360"/>
      </w:pPr>
      <w:rPr>
        <w:rFonts w:ascii="Courier New" w:hAnsi="Courier New" w:cs="Courier New" w:hint="default"/>
      </w:rPr>
    </w:lvl>
    <w:lvl w:ilvl="2" w:tplc="450687EE">
      <w:start w:val="1"/>
      <w:numFmt w:val="bullet"/>
      <w:lvlText w:val=""/>
      <w:lvlJc w:val="left"/>
      <w:pPr>
        <w:ind w:left="2160" w:hanging="360"/>
      </w:pPr>
      <w:rPr>
        <w:rFonts w:ascii="Wingdings" w:hAnsi="Wingdings" w:cs="Wingdings" w:hint="default"/>
      </w:rPr>
    </w:lvl>
    <w:lvl w:ilvl="3" w:tplc="1616BE0A">
      <w:start w:val="1"/>
      <w:numFmt w:val="bullet"/>
      <w:lvlText w:val=""/>
      <w:lvlJc w:val="left"/>
      <w:pPr>
        <w:ind w:left="2880" w:hanging="360"/>
      </w:pPr>
      <w:rPr>
        <w:rFonts w:ascii="Symbol" w:hAnsi="Symbol" w:cs="Symbol" w:hint="default"/>
      </w:rPr>
    </w:lvl>
    <w:lvl w:ilvl="4" w:tplc="38883D44">
      <w:start w:val="1"/>
      <w:numFmt w:val="bullet"/>
      <w:lvlText w:val="o"/>
      <w:lvlJc w:val="left"/>
      <w:pPr>
        <w:ind w:left="3600" w:hanging="360"/>
      </w:pPr>
      <w:rPr>
        <w:rFonts w:ascii="Courier New" w:hAnsi="Courier New" w:cs="Courier New" w:hint="default"/>
      </w:rPr>
    </w:lvl>
    <w:lvl w:ilvl="5" w:tplc="BB1A6542">
      <w:start w:val="1"/>
      <w:numFmt w:val="bullet"/>
      <w:lvlText w:val=""/>
      <w:lvlJc w:val="left"/>
      <w:pPr>
        <w:ind w:left="4320" w:hanging="360"/>
      </w:pPr>
      <w:rPr>
        <w:rFonts w:ascii="Wingdings" w:hAnsi="Wingdings" w:cs="Wingdings" w:hint="default"/>
      </w:rPr>
    </w:lvl>
    <w:lvl w:ilvl="6" w:tplc="F99431DE">
      <w:start w:val="1"/>
      <w:numFmt w:val="bullet"/>
      <w:lvlText w:val=""/>
      <w:lvlJc w:val="left"/>
      <w:pPr>
        <w:ind w:left="5040" w:hanging="360"/>
      </w:pPr>
      <w:rPr>
        <w:rFonts w:ascii="Symbol" w:hAnsi="Symbol" w:cs="Symbol" w:hint="default"/>
      </w:rPr>
    </w:lvl>
    <w:lvl w:ilvl="7" w:tplc="8042CE16">
      <w:start w:val="1"/>
      <w:numFmt w:val="bullet"/>
      <w:lvlText w:val="o"/>
      <w:lvlJc w:val="left"/>
      <w:pPr>
        <w:ind w:left="5760" w:hanging="360"/>
      </w:pPr>
      <w:rPr>
        <w:rFonts w:ascii="Courier New" w:hAnsi="Courier New" w:cs="Courier New" w:hint="default"/>
      </w:rPr>
    </w:lvl>
    <w:lvl w:ilvl="8" w:tplc="BD4210A8">
      <w:start w:val="1"/>
      <w:numFmt w:val="bullet"/>
      <w:lvlText w:val=""/>
      <w:lvlJc w:val="left"/>
      <w:pPr>
        <w:ind w:left="6480" w:hanging="360"/>
      </w:pPr>
      <w:rPr>
        <w:rFonts w:ascii="Wingdings" w:hAnsi="Wingdings" w:cs="Wingdings" w:hint="default"/>
      </w:rPr>
    </w:lvl>
  </w:abstractNum>
  <w:abstractNum w:abstractNumId="30" w15:restartNumberingAfterBreak="0">
    <w:nsid w:val="58EB711A"/>
    <w:multiLevelType w:val="hybridMultilevel"/>
    <w:tmpl w:val="7B48F39E"/>
    <w:lvl w:ilvl="0" w:tplc="7BA4DE96">
      <w:start w:val="1"/>
      <w:numFmt w:val="bullet"/>
      <w:lvlText w:val=""/>
      <w:lvlJc w:val="left"/>
      <w:pPr>
        <w:ind w:left="720" w:hanging="360"/>
      </w:pPr>
      <w:rPr>
        <w:rFonts w:ascii="Symbol" w:hAnsi="Symbol" w:cs="Symbol" w:hint="default"/>
        <w:sz w:val="18"/>
        <w:szCs w:val="18"/>
      </w:rPr>
    </w:lvl>
    <w:lvl w:ilvl="1" w:tplc="DD80094A">
      <w:start w:val="1"/>
      <w:numFmt w:val="bullet"/>
      <w:lvlText w:val="o"/>
      <w:lvlJc w:val="left"/>
      <w:pPr>
        <w:ind w:left="1440" w:hanging="360"/>
      </w:pPr>
      <w:rPr>
        <w:rFonts w:ascii="Courier New" w:hAnsi="Courier New" w:cs="Courier New" w:hint="default"/>
      </w:rPr>
    </w:lvl>
    <w:lvl w:ilvl="2" w:tplc="A076522C">
      <w:start w:val="1"/>
      <w:numFmt w:val="bullet"/>
      <w:lvlText w:val=""/>
      <w:lvlJc w:val="left"/>
      <w:pPr>
        <w:ind w:left="2160" w:hanging="360"/>
      </w:pPr>
      <w:rPr>
        <w:rFonts w:ascii="Wingdings" w:hAnsi="Wingdings" w:cs="Wingdings" w:hint="default"/>
      </w:rPr>
    </w:lvl>
    <w:lvl w:ilvl="3" w:tplc="ECFC2BF6">
      <w:start w:val="1"/>
      <w:numFmt w:val="bullet"/>
      <w:lvlText w:val=""/>
      <w:lvlJc w:val="left"/>
      <w:pPr>
        <w:ind w:left="2880" w:hanging="360"/>
      </w:pPr>
      <w:rPr>
        <w:rFonts w:ascii="Symbol" w:hAnsi="Symbol" w:cs="Symbol" w:hint="default"/>
      </w:rPr>
    </w:lvl>
    <w:lvl w:ilvl="4" w:tplc="F09E8F84">
      <w:start w:val="1"/>
      <w:numFmt w:val="bullet"/>
      <w:lvlText w:val="o"/>
      <w:lvlJc w:val="left"/>
      <w:pPr>
        <w:ind w:left="3600" w:hanging="360"/>
      </w:pPr>
      <w:rPr>
        <w:rFonts w:ascii="Courier New" w:hAnsi="Courier New" w:cs="Courier New" w:hint="default"/>
      </w:rPr>
    </w:lvl>
    <w:lvl w:ilvl="5" w:tplc="6672B194">
      <w:start w:val="1"/>
      <w:numFmt w:val="bullet"/>
      <w:lvlText w:val=""/>
      <w:lvlJc w:val="left"/>
      <w:pPr>
        <w:ind w:left="4320" w:hanging="360"/>
      </w:pPr>
      <w:rPr>
        <w:rFonts w:ascii="Wingdings" w:hAnsi="Wingdings" w:cs="Wingdings" w:hint="default"/>
      </w:rPr>
    </w:lvl>
    <w:lvl w:ilvl="6" w:tplc="169A9710">
      <w:start w:val="1"/>
      <w:numFmt w:val="bullet"/>
      <w:lvlText w:val=""/>
      <w:lvlJc w:val="left"/>
      <w:pPr>
        <w:ind w:left="5040" w:hanging="360"/>
      </w:pPr>
      <w:rPr>
        <w:rFonts w:ascii="Symbol" w:hAnsi="Symbol" w:cs="Symbol" w:hint="default"/>
      </w:rPr>
    </w:lvl>
    <w:lvl w:ilvl="7" w:tplc="D0FE5C3A">
      <w:start w:val="1"/>
      <w:numFmt w:val="bullet"/>
      <w:lvlText w:val="o"/>
      <w:lvlJc w:val="left"/>
      <w:pPr>
        <w:ind w:left="5760" w:hanging="360"/>
      </w:pPr>
      <w:rPr>
        <w:rFonts w:ascii="Courier New" w:hAnsi="Courier New" w:cs="Courier New" w:hint="default"/>
      </w:rPr>
    </w:lvl>
    <w:lvl w:ilvl="8" w:tplc="965A9098">
      <w:start w:val="1"/>
      <w:numFmt w:val="bullet"/>
      <w:lvlText w:val=""/>
      <w:lvlJc w:val="left"/>
      <w:pPr>
        <w:ind w:left="6480" w:hanging="360"/>
      </w:pPr>
      <w:rPr>
        <w:rFonts w:ascii="Wingdings" w:hAnsi="Wingdings" w:cs="Wingdings" w:hint="default"/>
      </w:rPr>
    </w:lvl>
  </w:abstractNum>
  <w:abstractNum w:abstractNumId="31" w15:restartNumberingAfterBreak="0">
    <w:nsid w:val="59EF70B0"/>
    <w:multiLevelType w:val="hybridMultilevel"/>
    <w:tmpl w:val="DB36543C"/>
    <w:lvl w:ilvl="0" w:tplc="087CC828">
      <w:start w:val="1"/>
      <w:numFmt w:val="bullet"/>
      <w:lvlText w:val=""/>
      <w:lvlJc w:val="left"/>
      <w:pPr>
        <w:ind w:left="720" w:hanging="360"/>
      </w:pPr>
      <w:rPr>
        <w:rFonts w:ascii="Symbol" w:hAnsi="Symbol" w:cs="Symbol" w:hint="default"/>
        <w:sz w:val="18"/>
        <w:szCs w:val="18"/>
      </w:rPr>
    </w:lvl>
    <w:lvl w:ilvl="1" w:tplc="62C490A8">
      <w:start w:val="1"/>
      <w:numFmt w:val="bullet"/>
      <w:lvlText w:val="o"/>
      <w:lvlJc w:val="left"/>
      <w:pPr>
        <w:ind w:left="1440" w:hanging="360"/>
      </w:pPr>
      <w:rPr>
        <w:rFonts w:ascii="Courier New" w:hAnsi="Courier New" w:cs="Courier New" w:hint="default"/>
      </w:rPr>
    </w:lvl>
    <w:lvl w:ilvl="2" w:tplc="F13637D4">
      <w:start w:val="1"/>
      <w:numFmt w:val="bullet"/>
      <w:lvlText w:val=""/>
      <w:lvlJc w:val="left"/>
      <w:pPr>
        <w:ind w:left="2160" w:hanging="360"/>
      </w:pPr>
      <w:rPr>
        <w:rFonts w:ascii="Wingdings" w:hAnsi="Wingdings" w:cs="Wingdings" w:hint="default"/>
      </w:rPr>
    </w:lvl>
    <w:lvl w:ilvl="3" w:tplc="1D34BF6A">
      <w:start w:val="1"/>
      <w:numFmt w:val="bullet"/>
      <w:lvlText w:val=""/>
      <w:lvlJc w:val="left"/>
      <w:pPr>
        <w:ind w:left="2880" w:hanging="360"/>
      </w:pPr>
      <w:rPr>
        <w:rFonts w:ascii="Symbol" w:hAnsi="Symbol" w:cs="Symbol" w:hint="default"/>
      </w:rPr>
    </w:lvl>
    <w:lvl w:ilvl="4" w:tplc="B5A4DD40">
      <w:start w:val="1"/>
      <w:numFmt w:val="bullet"/>
      <w:lvlText w:val="o"/>
      <w:lvlJc w:val="left"/>
      <w:pPr>
        <w:ind w:left="3600" w:hanging="360"/>
      </w:pPr>
      <w:rPr>
        <w:rFonts w:ascii="Courier New" w:hAnsi="Courier New" w:cs="Courier New" w:hint="default"/>
      </w:rPr>
    </w:lvl>
    <w:lvl w:ilvl="5" w:tplc="7B028C46">
      <w:start w:val="1"/>
      <w:numFmt w:val="bullet"/>
      <w:lvlText w:val=""/>
      <w:lvlJc w:val="left"/>
      <w:pPr>
        <w:ind w:left="4320" w:hanging="360"/>
      </w:pPr>
      <w:rPr>
        <w:rFonts w:ascii="Wingdings" w:hAnsi="Wingdings" w:cs="Wingdings" w:hint="default"/>
      </w:rPr>
    </w:lvl>
    <w:lvl w:ilvl="6" w:tplc="D11A91DC">
      <w:start w:val="1"/>
      <w:numFmt w:val="bullet"/>
      <w:lvlText w:val=""/>
      <w:lvlJc w:val="left"/>
      <w:pPr>
        <w:ind w:left="5040" w:hanging="360"/>
      </w:pPr>
      <w:rPr>
        <w:rFonts w:ascii="Symbol" w:hAnsi="Symbol" w:cs="Symbol" w:hint="default"/>
      </w:rPr>
    </w:lvl>
    <w:lvl w:ilvl="7" w:tplc="44246E36">
      <w:start w:val="1"/>
      <w:numFmt w:val="bullet"/>
      <w:lvlText w:val="o"/>
      <w:lvlJc w:val="left"/>
      <w:pPr>
        <w:ind w:left="5760" w:hanging="360"/>
      </w:pPr>
      <w:rPr>
        <w:rFonts w:ascii="Courier New" w:hAnsi="Courier New" w:cs="Courier New" w:hint="default"/>
      </w:rPr>
    </w:lvl>
    <w:lvl w:ilvl="8" w:tplc="6BD2DE80">
      <w:start w:val="1"/>
      <w:numFmt w:val="bullet"/>
      <w:lvlText w:val=""/>
      <w:lvlJc w:val="left"/>
      <w:pPr>
        <w:ind w:left="6480" w:hanging="360"/>
      </w:pPr>
      <w:rPr>
        <w:rFonts w:ascii="Wingdings" w:hAnsi="Wingdings" w:cs="Wingdings" w:hint="default"/>
      </w:rPr>
    </w:lvl>
  </w:abstractNum>
  <w:abstractNum w:abstractNumId="32" w15:restartNumberingAfterBreak="0">
    <w:nsid w:val="5B02155C"/>
    <w:multiLevelType w:val="hybridMultilevel"/>
    <w:tmpl w:val="57D86E24"/>
    <w:lvl w:ilvl="0" w:tplc="BFD86FC0">
      <w:start w:val="1"/>
      <w:numFmt w:val="bullet"/>
      <w:lvlText w:val=""/>
      <w:lvlJc w:val="left"/>
      <w:pPr>
        <w:ind w:left="720" w:hanging="360"/>
      </w:pPr>
      <w:rPr>
        <w:rFonts w:ascii="Symbol" w:hAnsi="Symbol" w:cs="Symbol" w:hint="default"/>
        <w:sz w:val="18"/>
        <w:szCs w:val="18"/>
      </w:rPr>
    </w:lvl>
    <w:lvl w:ilvl="1" w:tplc="81D076B4">
      <w:start w:val="1"/>
      <w:numFmt w:val="bullet"/>
      <w:lvlText w:val="o"/>
      <w:lvlJc w:val="left"/>
      <w:pPr>
        <w:ind w:left="1440" w:hanging="360"/>
      </w:pPr>
      <w:rPr>
        <w:rFonts w:ascii="Courier New" w:hAnsi="Courier New" w:cs="Courier New" w:hint="default"/>
      </w:rPr>
    </w:lvl>
    <w:lvl w:ilvl="2" w:tplc="386E5D1A">
      <w:start w:val="1"/>
      <w:numFmt w:val="bullet"/>
      <w:lvlText w:val=""/>
      <w:lvlJc w:val="left"/>
      <w:pPr>
        <w:ind w:left="2160" w:hanging="360"/>
      </w:pPr>
      <w:rPr>
        <w:rFonts w:ascii="Wingdings" w:hAnsi="Wingdings" w:cs="Wingdings" w:hint="default"/>
      </w:rPr>
    </w:lvl>
    <w:lvl w:ilvl="3" w:tplc="483ED032">
      <w:start w:val="1"/>
      <w:numFmt w:val="bullet"/>
      <w:lvlText w:val=""/>
      <w:lvlJc w:val="left"/>
      <w:pPr>
        <w:ind w:left="2880" w:hanging="360"/>
      </w:pPr>
      <w:rPr>
        <w:rFonts w:ascii="Symbol" w:hAnsi="Symbol" w:cs="Symbol" w:hint="default"/>
      </w:rPr>
    </w:lvl>
    <w:lvl w:ilvl="4" w:tplc="C47C50A2">
      <w:start w:val="1"/>
      <w:numFmt w:val="bullet"/>
      <w:lvlText w:val="o"/>
      <w:lvlJc w:val="left"/>
      <w:pPr>
        <w:ind w:left="3600" w:hanging="360"/>
      </w:pPr>
      <w:rPr>
        <w:rFonts w:ascii="Courier New" w:hAnsi="Courier New" w:cs="Courier New" w:hint="default"/>
      </w:rPr>
    </w:lvl>
    <w:lvl w:ilvl="5" w:tplc="CFAA414A">
      <w:start w:val="1"/>
      <w:numFmt w:val="bullet"/>
      <w:lvlText w:val=""/>
      <w:lvlJc w:val="left"/>
      <w:pPr>
        <w:ind w:left="4320" w:hanging="360"/>
      </w:pPr>
      <w:rPr>
        <w:rFonts w:ascii="Wingdings" w:hAnsi="Wingdings" w:cs="Wingdings" w:hint="default"/>
      </w:rPr>
    </w:lvl>
    <w:lvl w:ilvl="6" w:tplc="3D927040">
      <w:start w:val="1"/>
      <w:numFmt w:val="bullet"/>
      <w:lvlText w:val=""/>
      <w:lvlJc w:val="left"/>
      <w:pPr>
        <w:ind w:left="5040" w:hanging="360"/>
      </w:pPr>
      <w:rPr>
        <w:rFonts w:ascii="Symbol" w:hAnsi="Symbol" w:cs="Symbol" w:hint="default"/>
      </w:rPr>
    </w:lvl>
    <w:lvl w:ilvl="7" w:tplc="B57AAC70">
      <w:start w:val="1"/>
      <w:numFmt w:val="bullet"/>
      <w:lvlText w:val="o"/>
      <w:lvlJc w:val="left"/>
      <w:pPr>
        <w:ind w:left="5760" w:hanging="360"/>
      </w:pPr>
      <w:rPr>
        <w:rFonts w:ascii="Courier New" w:hAnsi="Courier New" w:cs="Courier New" w:hint="default"/>
      </w:rPr>
    </w:lvl>
    <w:lvl w:ilvl="8" w:tplc="C65C3096">
      <w:start w:val="1"/>
      <w:numFmt w:val="bullet"/>
      <w:lvlText w:val=""/>
      <w:lvlJc w:val="left"/>
      <w:pPr>
        <w:ind w:left="6480" w:hanging="360"/>
      </w:pPr>
      <w:rPr>
        <w:rFonts w:ascii="Wingdings" w:hAnsi="Wingdings" w:cs="Wingdings" w:hint="default"/>
      </w:rPr>
    </w:lvl>
  </w:abstractNum>
  <w:abstractNum w:abstractNumId="33" w15:restartNumberingAfterBreak="0">
    <w:nsid w:val="5C074929"/>
    <w:multiLevelType w:val="hybridMultilevel"/>
    <w:tmpl w:val="E418F9E0"/>
    <w:lvl w:ilvl="0" w:tplc="B45818BE">
      <w:start w:val="1"/>
      <w:numFmt w:val="bullet"/>
      <w:lvlText w:val=""/>
      <w:lvlJc w:val="left"/>
      <w:pPr>
        <w:ind w:left="720" w:hanging="360"/>
      </w:pPr>
      <w:rPr>
        <w:rFonts w:ascii="Symbol" w:hAnsi="Symbol" w:cs="Symbol" w:hint="default"/>
        <w:sz w:val="18"/>
        <w:szCs w:val="18"/>
      </w:rPr>
    </w:lvl>
    <w:lvl w:ilvl="1" w:tplc="ABF4227A">
      <w:start w:val="1"/>
      <w:numFmt w:val="bullet"/>
      <w:lvlText w:val="o"/>
      <w:lvlJc w:val="left"/>
      <w:pPr>
        <w:ind w:left="1440" w:hanging="360"/>
      </w:pPr>
      <w:rPr>
        <w:rFonts w:ascii="Courier New" w:hAnsi="Courier New" w:cs="Courier New" w:hint="default"/>
      </w:rPr>
    </w:lvl>
    <w:lvl w:ilvl="2" w:tplc="F37C7AF8">
      <w:start w:val="1"/>
      <w:numFmt w:val="bullet"/>
      <w:lvlText w:val=""/>
      <w:lvlJc w:val="left"/>
      <w:pPr>
        <w:ind w:left="2160" w:hanging="360"/>
      </w:pPr>
      <w:rPr>
        <w:rFonts w:ascii="Wingdings" w:hAnsi="Wingdings" w:cs="Wingdings" w:hint="default"/>
      </w:rPr>
    </w:lvl>
    <w:lvl w:ilvl="3" w:tplc="148CAC4E">
      <w:start w:val="1"/>
      <w:numFmt w:val="bullet"/>
      <w:lvlText w:val=""/>
      <w:lvlJc w:val="left"/>
      <w:pPr>
        <w:ind w:left="2880" w:hanging="360"/>
      </w:pPr>
      <w:rPr>
        <w:rFonts w:ascii="Symbol" w:hAnsi="Symbol" w:cs="Symbol" w:hint="default"/>
      </w:rPr>
    </w:lvl>
    <w:lvl w:ilvl="4" w:tplc="C7245AE8">
      <w:start w:val="1"/>
      <w:numFmt w:val="bullet"/>
      <w:lvlText w:val="o"/>
      <w:lvlJc w:val="left"/>
      <w:pPr>
        <w:ind w:left="3600" w:hanging="360"/>
      </w:pPr>
      <w:rPr>
        <w:rFonts w:ascii="Courier New" w:hAnsi="Courier New" w:cs="Courier New" w:hint="default"/>
      </w:rPr>
    </w:lvl>
    <w:lvl w:ilvl="5" w:tplc="052CBD58">
      <w:start w:val="1"/>
      <w:numFmt w:val="bullet"/>
      <w:lvlText w:val=""/>
      <w:lvlJc w:val="left"/>
      <w:pPr>
        <w:ind w:left="4320" w:hanging="360"/>
      </w:pPr>
      <w:rPr>
        <w:rFonts w:ascii="Wingdings" w:hAnsi="Wingdings" w:cs="Wingdings" w:hint="default"/>
      </w:rPr>
    </w:lvl>
    <w:lvl w:ilvl="6" w:tplc="5B6EF9D8">
      <w:start w:val="1"/>
      <w:numFmt w:val="bullet"/>
      <w:lvlText w:val=""/>
      <w:lvlJc w:val="left"/>
      <w:pPr>
        <w:ind w:left="5040" w:hanging="360"/>
      </w:pPr>
      <w:rPr>
        <w:rFonts w:ascii="Symbol" w:hAnsi="Symbol" w:cs="Symbol" w:hint="default"/>
      </w:rPr>
    </w:lvl>
    <w:lvl w:ilvl="7" w:tplc="6D140ED6">
      <w:start w:val="1"/>
      <w:numFmt w:val="bullet"/>
      <w:lvlText w:val="o"/>
      <w:lvlJc w:val="left"/>
      <w:pPr>
        <w:ind w:left="5760" w:hanging="360"/>
      </w:pPr>
      <w:rPr>
        <w:rFonts w:ascii="Courier New" w:hAnsi="Courier New" w:cs="Courier New" w:hint="default"/>
      </w:rPr>
    </w:lvl>
    <w:lvl w:ilvl="8" w:tplc="9A20346E">
      <w:start w:val="1"/>
      <w:numFmt w:val="bullet"/>
      <w:lvlText w:val=""/>
      <w:lvlJc w:val="left"/>
      <w:pPr>
        <w:ind w:left="6480" w:hanging="360"/>
      </w:pPr>
      <w:rPr>
        <w:rFonts w:ascii="Wingdings" w:hAnsi="Wingdings" w:cs="Wingdings" w:hint="default"/>
      </w:rPr>
    </w:lvl>
  </w:abstractNum>
  <w:abstractNum w:abstractNumId="34" w15:restartNumberingAfterBreak="0">
    <w:nsid w:val="5E4D7CFC"/>
    <w:multiLevelType w:val="hybridMultilevel"/>
    <w:tmpl w:val="675811E6"/>
    <w:lvl w:ilvl="0" w:tplc="0796786C">
      <w:start w:val="1"/>
      <w:numFmt w:val="bullet"/>
      <w:lvlText w:val=""/>
      <w:lvlJc w:val="left"/>
      <w:pPr>
        <w:ind w:left="720" w:hanging="360"/>
      </w:pPr>
      <w:rPr>
        <w:rFonts w:ascii="Symbol" w:hAnsi="Symbol" w:cs="Symbol" w:hint="default"/>
        <w:sz w:val="18"/>
        <w:szCs w:val="18"/>
      </w:rPr>
    </w:lvl>
    <w:lvl w:ilvl="1" w:tplc="571EAF66">
      <w:start w:val="1"/>
      <w:numFmt w:val="bullet"/>
      <w:lvlText w:val="o"/>
      <w:lvlJc w:val="left"/>
      <w:pPr>
        <w:ind w:left="1440" w:hanging="360"/>
      </w:pPr>
      <w:rPr>
        <w:rFonts w:ascii="Courier New" w:hAnsi="Courier New" w:cs="Courier New" w:hint="default"/>
      </w:rPr>
    </w:lvl>
    <w:lvl w:ilvl="2" w:tplc="6E7C2D16">
      <w:start w:val="1"/>
      <w:numFmt w:val="bullet"/>
      <w:lvlText w:val=""/>
      <w:lvlJc w:val="left"/>
      <w:pPr>
        <w:ind w:left="2160" w:hanging="360"/>
      </w:pPr>
      <w:rPr>
        <w:rFonts w:ascii="Wingdings" w:hAnsi="Wingdings" w:cs="Wingdings" w:hint="default"/>
      </w:rPr>
    </w:lvl>
    <w:lvl w:ilvl="3" w:tplc="2796F1E6">
      <w:start w:val="1"/>
      <w:numFmt w:val="bullet"/>
      <w:lvlText w:val=""/>
      <w:lvlJc w:val="left"/>
      <w:pPr>
        <w:ind w:left="2880" w:hanging="360"/>
      </w:pPr>
      <w:rPr>
        <w:rFonts w:ascii="Symbol" w:hAnsi="Symbol" w:cs="Symbol" w:hint="default"/>
      </w:rPr>
    </w:lvl>
    <w:lvl w:ilvl="4" w:tplc="9BC44142">
      <w:start w:val="1"/>
      <w:numFmt w:val="bullet"/>
      <w:lvlText w:val="o"/>
      <w:lvlJc w:val="left"/>
      <w:pPr>
        <w:ind w:left="3600" w:hanging="360"/>
      </w:pPr>
      <w:rPr>
        <w:rFonts w:ascii="Courier New" w:hAnsi="Courier New" w:cs="Courier New" w:hint="default"/>
      </w:rPr>
    </w:lvl>
    <w:lvl w:ilvl="5" w:tplc="DF64C090">
      <w:start w:val="1"/>
      <w:numFmt w:val="bullet"/>
      <w:lvlText w:val=""/>
      <w:lvlJc w:val="left"/>
      <w:pPr>
        <w:ind w:left="4320" w:hanging="360"/>
      </w:pPr>
      <w:rPr>
        <w:rFonts w:ascii="Wingdings" w:hAnsi="Wingdings" w:cs="Wingdings" w:hint="default"/>
      </w:rPr>
    </w:lvl>
    <w:lvl w:ilvl="6" w:tplc="D4FC6BBC">
      <w:start w:val="1"/>
      <w:numFmt w:val="bullet"/>
      <w:lvlText w:val=""/>
      <w:lvlJc w:val="left"/>
      <w:pPr>
        <w:ind w:left="5040" w:hanging="360"/>
      </w:pPr>
      <w:rPr>
        <w:rFonts w:ascii="Symbol" w:hAnsi="Symbol" w:cs="Symbol" w:hint="default"/>
      </w:rPr>
    </w:lvl>
    <w:lvl w:ilvl="7" w:tplc="7BC837DC">
      <w:start w:val="1"/>
      <w:numFmt w:val="bullet"/>
      <w:lvlText w:val="o"/>
      <w:lvlJc w:val="left"/>
      <w:pPr>
        <w:ind w:left="5760" w:hanging="360"/>
      </w:pPr>
      <w:rPr>
        <w:rFonts w:ascii="Courier New" w:hAnsi="Courier New" w:cs="Courier New" w:hint="default"/>
      </w:rPr>
    </w:lvl>
    <w:lvl w:ilvl="8" w:tplc="3A205C8A">
      <w:start w:val="1"/>
      <w:numFmt w:val="bullet"/>
      <w:lvlText w:val=""/>
      <w:lvlJc w:val="left"/>
      <w:pPr>
        <w:ind w:left="6480" w:hanging="360"/>
      </w:pPr>
      <w:rPr>
        <w:rFonts w:ascii="Wingdings" w:hAnsi="Wingdings" w:cs="Wingdings" w:hint="default"/>
      </w:r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133DEE"/>
    <w:multiLevelType w:val="hybridMultilevel"/>
    <w:tmpl w:val="1A767778"/>
    <w:lvl w:ilvl="0" w:tplc="B216686A">
      <w:start w:val="1"/>
      <w:numFmt w:val="bullet"/>
      <w:lvlText w:val=""/>
      <w:lvlJc w:val="left"/>
      <w:pPr>
        <w:ind w:left="720" w:hanging="360"/>
      </w:pPr>
      <w:rPr>
        <w:rFonts w:ascii="Symbol" w:hAnsi="Symbol" w:cs="Symbol" w:hint="default"/>
        <w:sz w:val="18"/>
        <w:szCs w:val="18"/>
      </w:rPr>
    </w:lvl>
    <w:lvl w:ilvl="1" w:tplc="2AAC97B8">
      <w:start w:val="1"/>
      <w:numFmt w:val="bullet"/>
      <w:lvlText w:val="o"/>
      <w:lvlJc w:val="left"/>
      <w:pPr>
        <w:ind w:left="1440" w:hanging="360"/>
      </w:pPr>
      <w:rPr>
        <w:rFonts w:ascii="Courier New" w:hAnsi="Courier New" w:cs="Courier New" w:hint="default"/>
      </w:rPr>
    </w:lvl>
    <w:lvl w:ilvl="2" w:tplc="EAAEBF9C">
      <w:start w:val="1"/>
      <w:numFmt w:val="bullet"/>
      <w:lvlText w:val=""/>
      <w:lvlJc w:val="left"/>
      <w:pPr>
        <w:ind w:left="2160" w:hanging="360"/>
      </w:pPr>
      <w:rPr>
        <w:rFonts w:ascii="Wingdings" w:hAnsi="Wingdings" w:cs="Wingdings" w:hint="default"/>
      </w:rPr>
    </w:lvl>
    <w:lvl w:ilvl="3" w:tplc="6030A8D4">
      <w:start w:val="1"/>
      <w:numFmt w:val="bullet"/>
      <w:lvlText w:val=""/>
      <w:lvlJc w:val="left"/>
      <w:pPr>
        <w:ind w:left="2880" w:hanging="360"/>
      </w:pPr>
      <w:rPr>
        <w:rFonts w:ascii="Symbol" w:hAnsi="Symbol" w:cs="Symbol" w:hint="default"/>
      </w:rPr>
    </w:lvl>
    <w:lvl w:ilvl="4" w:tplc="6ACEEA38">
      <w:start w:val="1"/>
      <w:numFmt w:val="bullet"/>
      <w:lvlText w:val="o"/>
      <w:lvlJc w:val="left"/>
      <w:pPr>
        <w:ind w:left="3600" w:hanging="360"/>
      </w:pPr>
      <w:rPr>
        <w:rFonts w:ascii="Courier New" w:hAnsi="Courier New" w:cs="Courier New" w:hint="default"/>
      </w:rPr>
    </w:lvl>
    <w:lvl w:ilvl="5" w:tplc="EF423AEE">
      <w:start w:val="1"/>
      <w:numFmt w:val="bullet"/>
      <w:lvlText w:val=""/>
      <w:lvlJc w:val="left"/>
      <w:pPr>
        <w:ind w:left="4320" w:hanging="360"/>
      </w:pPr>
      <w:rPr>
        <w:rFonts w:ascii="Wingdings" w:hAnsi="Wingdings" w:cs="Wingdings" w:hint="default"/>
      </w:rPr>
    </w:lvl>
    <w:lvl w:ilvl="6" w:tplc="30D00506">
      <w:start w:val="1"/>
      <w:numFmt w:val="bullet"/>
      <w:lvlText w:val=""/>
      <w:lvlJc w:val="left"/>
      <w:pPr>
        <w:ind w:left="5040" w:hanging="360"/>
      </w:pPr>
      <w:rPr>
        <w:rFonts w:ascii="Symbol" w:hAnsi="Symbol" w:cs="Symbol" w:hint="default"/>
      </w:rPr>
    </w:lvl>
    <w:lvl w:ilvl="7" w:tplc="FEACC16C">
      <w:start w:val="1"/>
      <w:numFmt w:val="bullet"/>
      <w:lvlText w:val="o"/>
      <w:lvlJc w:val="left"/>
      <w:pPr>
        <w:ind w:left="5760" w:hanging="360"/>
      </w:pPr>
      <w:rPr>
        <w:rFonts w:ascii="Courier New" w:hAnsi="Courier New" w:cs="Courier New" w:hint="default"/>
      </w:rPr>
    </w:lvl>
    <w:lvl w:ilvl="8" w:tplc="CAC0CA66">
      <w:start w:val="1"/>
      <w:numFmt w:val="bullet"/>
      <w:lvlText w:val=""/>
      <w:lvlJc w:val="left"/>
      <w:pPr>
        <w:ind w:left="6480" w:hanging="360"/>
      </w:pPr>
      <w:rPr>
        <w:rFonts w:ascii="Wingdings" w:hAnsi="Wingdings" w:cs="Wingdings" w:hint="default"/>
      </w:rPr>
    </w:lvl>
  </w:abstractNum>
  <w:abstractNum w:abstractNumId="37" w15:restartNumberingAfterBreak="0">
    <w:nsid w:val="68240C03"/>
    <w:multiLevelType w:val="hybridMultilevel"/>
    <w:tmpl w:val="1166F088"/>
    <w:lvl w:ilvl="0" w:tplc="26829778">
      <w:start w:val="1"/>
      <w:numFmt w:val="bullet"/>
      <w:lvlText w:val=""/>
      <w:lvlJc w:val="left"/>
      <w:pPr>
        <w:ind w:left="720" w:hanging="360"/>
      </w:pPr>
      <w:rPr>
        <w:rFonts w:ascii="Symbol" w:hAnsi="Symbol" w:cs="Symbol" w:hint="default"/>
        <w:sz w:val="18"/>
        <w:szCs w:val="18"/>
      </w:rPr>
    </w:lvl>
    <w:lvl w:ilvl="1" w:tplc="73A01B6C">
      <w:start w:val="1"/>
      <w:numFmt w:val="bullet"/>
      <w:lvlText w:val="o"/>
      <w:lvlJc w:val="left"/>
      <w:pPr>
        <w:ind w:left="1440" w:hanging="360"/>
      </w:pPr>
      <w:rPr>
        <w:rFonts w:ascii="Courier New" w:hAnsi="Courier New" w:cs="Courier New" w:hint="default"/>
      </w:rPr>
    </w:lvl>
    <w:lvl w:ilvl="2" w:tplc="7C16C4BE">
      <w:start w:val="1"/>
      <w:numFmt w:val="bullet"/>
      <w:lvlText w:val=""/>
      <w:lvlJc w:val="left"/>
      <w:pPr>
        <w:ind w:left="2160" w:hanging="360"/>
      </w:pPr>
      <w:rPr>
        <w:rFonts w:ascii="Wingdings" w:hAnsi="Wingdings" w:cs="Wingdings" w:hint="default"/>
      </w:rPr>
    </w:lvl>
    <w:lvl w:ilvl="3" w:tplc="66E03A1C">
      <w:start w:val="1"/>
      <w:numFmt w:val="bullet"/>
      <w:lvlText w:val=""/>
      <w:lvlJc w:val="left"/>
      <w:pPr>
        <w:ind w:left="2880" w:hanging="360"/>
      </w:pPr>
      <w:rPr>
        <w:rFonts w:ascii="Symbol" w:hAnsi="Symbol" w:cs="Symbol" w:hint="default"/>
      </w:rPr>
    </w:lvl>
    <w:lvl w:ilvl="4" w:tplc="B6CC55E0">
      <w:start w:val="1"/>
      <w:numFmt w:val="bullet"/>
      <w:lvlText w:val="o"/>
      <w:lvlJc w:val="left"/>
      <w:pPr>
        <w:ind w:left="3600" w:hanging="360"/>
      </w:pPr>
      <w:rPr>
        <w:rFonts w:ascii="Courier New" w:hAnsi="Courier New" w:cs="Courier New" w:hint="default"/>
      </w:rPr>
    </w:lvl>
    <w:lvl w:ilvl="5" w:tplc="03C8650A">
      <w:start w:val="1"/>
      <w:numFmt w:val="bullet"/>
      <w:lvlText w:val=""/>
      <w:lvlJc w:val="left"/>
      <w:pPr>
        <w:ind w:left="4320" w:hanging="360"/>
      </w:pPr>
      <w:rPr>
        <w:rFonts w:ascii="Wingdings" w:hAnsi="Wingdings" w:cs="Wingdings" w:hint="default"/>
      </w:rPr>
    </w:lvl>
    <w:lvl w:ilvl="6" w:tplc="CC849B8A">
      <w:start w:val="1"/>
      <w:numFmt w:val="bullet"/>
      <w:lvlText w:val=""/>
      <w:lvlJc w:val="left"/>
      <w:pPr>
        <w:ind w:left="5040" w:hanging="360"/>
      </w:pPr>
      <w:rPr>
        <w:rFonts w:ascii="Symbol" w:hAnsi="Symbol" w:cs="Symbol" w:hint="default"/>
      </w:rPr>
    </w:lvl>
    <w:lvl w:ilvl="7" w:tplc="9E78F226">
      <w:start w:val="1"/>
      <w:numFmt w:val="bullet"/>
      <w:lvlText w:val="o"/>
      <w:lvlJc w:val="left"/>
      <w:pPr>
        <w:ind w:left="5760" w:hanging="360"/>
      </w:pPr>
      <w:rPr>
        <w:rFonts w:ascii="Courier New" w:hAnsi="Courier New" w:cs="Courier New" w:hint="default"/>
      </w:rPr>
    </w:lvl>
    <w:lvl w:ilvl="8" w:tplc="36E209DA">
      <w:start w:val="1"/>
      <w:numFmt w:val="bullet"/>
      <w:lvlText w:val=""/>
      <w:lvlJc w:val="left"/>
      <w:pPr>
        <w:ind w:left="6480" w:hanging="360"/>
      </w:pPr>
      <w:rPr>
        <w:rFonts w:ascii="Wingdings" w:hAnsi="Wingdings" w:cs="Wingdings" w:hint="default"/>
      </w:rPr>
    </w:lvl>
  </w:abstractNum>
  <w:abstractNum w:abstractNumId="38" w15:restartNumberingAfterBreak="0">
    <w:nsid w:val="723C3A00"/>
    <w:multiLevelType w:val="hybridMultilevel"/>
    <w:tmpl w:val="BAA4CDD8"/>
    <w:lvl w:ilvl="0" w:tplc="7A8A9B42">
      <w:start w:val="1"/>
      <w:numFmt w:val="bullet"/>
      <w:lvlText w:val=""/>
      <w:lvlJc w:val="left"/>
      <w:pPr>
        <w:ind w:left="720" w:hanging="360"/>
      </w:pPr>
      <w:rPr>
        <w:rFonts w:ascii="Symbol" w:hAnsi="Symbol" w:cs="Symbol" w:hint="default"/>
        <w:sz w:val="18"/>
        <w:szCs w:val="18"/>
      </w:rPr>
    </w:lvl>
    <w:lvl w:ilvl="1" w:tplc="D50E0D46">
      <w:start w:val="1"/>
      <w:numFmt w:val="bullet"/>
      <w:lvlText w:val="o"/>
      <w:lvlJc w:val="left"/>
      <w:pPr>
        <w:ind w:left="1440" w:hanging="360"/>
      </w:pPr>
      <w:rPr>
        <w:rFonts w:ascii="Courier New" w:hAnsi="Courier New" w:cs="Courier New" w:hint="default"/>
      </w:rPr>
    </w:lvl>
    <w:lvl w:ilvl="2" w:tplc="95C408DA">
      <w:start w:val="1"/>
      <w:numFmt w:val="bullet"/>
      <w:lvlText w:val=""/>
      <w:lvlJc w:val="left"/>
      <w:pPr>
        <w:ind w:left="2160" w:hanging="360"/>
      </w:pPr>
      <w:rPr>
        <w:rFonts w:ascii="Wingdings" w:hAnsi="Wingdings" w:cs="Wingdings" w:hint="default"/>
      </w:rPr>
    </w:lvl>
    <w:lvl w:ilvl="3" w:tplc="FF309CFC">
      <w:start w:val="1"/>
      <w:numFmt w:val="bullet"/>
      <w:lvlText w:val=""/>
      <w:lvlJc w:val="left"/>
      <w:pPr>
        <w:ind w:left="2880" w:hanging="360"/>
      </w:pPr>
      <w:rPr>
        <w:rFonts w:ascii="Symbol" w:hAnsi="Symbol" w:cs="Symbol" w:hint="default"/>
      </w:rPr>
    </w:lvl>
    <w:lvl w:ilvl="4" w:tplc="EAE61AEE">
      <w:start w:val="1"/>
      <w:numFmt w:val="bullet"/>
      <w:lvlText w:val="o"/>
      <w:lvlJc w:val="left"/>
      <w:pPr>
        <w:ind w:left="3600" w:hanging="360"/>
      </w:pPr>
      <w:rPr>
        <w:rFonts w:ascii="Courier New" w:hAnsi="Courier New" w:cs="Courier New" w:hint="default"/>
      </w:rPr>
    </w:lvl>
    <w:lvl w:ilvl="5" w:tplc="9D8699A0">
      <w:start w:val="1"/>
      <w:numFmt w:val="bullet"/>
      <w:lvlText w:val=""/>
      <w:lvlJc w:val="left"/>
      <w:pPr>
        <w:ind w:left="4320" w:hanging="360"/>
      </w:pPr>
      <w:rPr>
        <w:rFonts w:ascii="Wingdings" w:hAnsi="Wingdings" w:cs="Wingdings" w:hint="default"/>
      </w:rPr>
    </w:lvl>
    <w:lvl w:ilvl="6" w:tplc="F48650A6">
      <w:start w:val="1"/>
      <w:numFmt w:val="bullet"/>
      <w:lvlText w:val=""/>
      <w:lvlJc w:val="left"/>
      <w:pPr>
        <w:ind w:left="5040" w:hanging="360"/>
      </w:pPr>
      <w:rPr>
        <w:rFonts w:ascii="Symbol" w:hAnsi="Symbol" w:cs="Symbol" w:hint="default"/>
      </w:rPr>
    </w:lvl>
    <w:lvl w:ilvl="7" w:tplc="4BA8F704">
      <w:start w:val="1"/>
      <w:numFmt w:val="bullet"/>
      <w:lvlText w:val="o"/>
      <w:lvlJc w:val="left"/>
      <w:pPr>
        <w:ind w:left="5760" w:hanging="360"/>
      </w:pPr>
      <w:rPr>
        <w:rFonts w:ascii="Courier New" w:hAnsi="Courier New" w:cs="Courier New" w:hint="default"/>
      </w:rPr>
    </w:lvl>
    <w:lvl w:ilvl="8" w:tplc="E35CDA52">
      <w:start w:val="1"/>
      <w:numFmt w:val="bullet"/>
      <w:lvlText w:val=""/>
      <w:lvlJc w:val="left"/>
      <w:pPr>
        <w:ind w:left="6480" w:hanging="360"/>
      </w:pPr>
      <w:rPr>
        <w:rFonts w:ascii="Wingdings" w:hAnsi="Wingdings" w:cs="Wingdings" w:hint="default"/>
      </w:rPr>
    </w:lvl>
  </w:abstractNum>
  <w:abstractNum w:abstractNumId="39" w15:restartNumberingAfterBreak="0">
    <w:nsid w:val="76F72EF0"/>
    <w:multiLevelType w:val="hybridMultilevel"/>
    <w:tmpl w:val="B5867ED6"/>
    <w:lvl w:ilvl="0" w:tplc="75C6BC8A">
      <w:start w:val="1"/>
      <w:numFmt w:val="bullet"/>
      <w:lvlText w:val=""/>
      <w:lvlJc w:val="left"/>
      <w:pPr>
        <w:ind w:left="720" w:hanging="360"/>
      </w:pPr>
      <w:rPr>
        <w:rFonts w:ascii="Symbol" w:hAnsi="Symbol" w:cs="Symbol" w:hint="default"/>
        <w:sz w:val="18"/>
        <w:szCs w:val="18"/>
      </w:rPr>
    </w:lvl>
    <w:lvl w:ilvl="1" w:tplc="9E36EFF8">
      <w:start w:val="1"/>
      <w:numFmt w:val="bullet"/>
      <w:lvlText w:val="o"/>
      <w:lvlJc w:val="left"/>
      <w:pPr>
        <w:ind w:left="1440" w:hanging="360"/>
      </w:pPr>
      <w:rPr>
        <w:rFonts w:ascii="Courier New" w:hAnsi="Courier New" w:cs="Courier New" w:hint="default"/>
      </w:rPr>
    </w:lvl>
    <w:lvl w:ilvl="2" w:tplc="C6961538">
      <w:start w:val="1"/>
      <w:numFmt w:val="bullet"/>
      <w:lvlText w:val=""/>
      <w:lvlJc w:val="left"/>
      <w:pPr>
        <w:ind w:left="2160" w:hanging="360"/>
      </w:pPr>
      <w:rPr>
        <w:rFonts w:ascii="Wingdings" w:hAnsi="Wingdings" w:cs="Wingdings" w:hint="default"/>
      </w:rPr>
    </w:lvl>
    <w:lvl w:ilvl="3" w:tplc="66F07E26">
      <w:start w:val="1"/>
      <w:numFmt w:val="bullet"/>
      <w:lvlText w:val=""/>
      <w:lvlJc w:val="left"/>
      <w:pPr>
        <w:ind w:left="2880" w:hanging="360"/>
      </w:pPr>
      <w:rPr>
        <w:rFonts w:ascii="Symbol" w:hAnsi="Symbol" w:cs="Symbol" w:hint="default"/>
      </w:rPr>
    </w:lvl>
    <w:lvl w:ilvl="4" w:tplc="F07A2520">
      <w:start w:val="1"/>
      <w:numFmt w:val="bullet"/>
      <w:lvlText w:val="o"/>
      <w:lvlJc w:val="left"/>
      <w:pPr>
        <w:ind w:left="3600" w:hanging="360"/>
      </w:pPr>
      <w:rPr>
        <w:rFonts w:ascii="Courier New" w:hAnsi="Courier New" w:cs="Courier New" w:hint="default"/>
      </w:rPr>
    </w:lvl>
    <w:lvl w:ilvl="5" w:tplc="B4CEF3F8">
      <w:start w:val="1"/>
      <w:numFmt w:val="bullet"/>
      <w:lvlText w:val=""/>
      <w:lvlJc w:val="left"/>
      <w:pPr>
        <w:ind w:left="4320" w:hanging="360"/>
      </w:pPr>
      <w:rPr>
        <w:rFonts w:ascii="Wingdings" w:hAnsi="Wingdings" w:cs="Wingdings" w:hint="default"/>
      </w:rPr>
    </w:lvl>
    <w:lvl w:ilvl="6" w:tplc="FDA2B7F8">
      <w:start w:val="1"/>
      <w:numFmt w:val="bullet"/>
      <w:lvlText w:val=""/>
      <w:lvlJc w:val="left"/>
      <w:pPr>
        <w:ind w:left="5040" w:hanging="360"/>
      </w:pPr>
      <w:rPr>
        <w:rFonts w:ascii="Symbol" w:hAnsi="Symbol" w:cs="Symbol" w:hint="default"/>
      </w:rPr>
    </w:lvl>
    <w:lvl w:ilvl="7" w:tplc="1CDC8AE6">
      <w:start w:val="1"/>
      <w:numFmt w:val="bullet"/>
      <w:lvlText w:val="o"/>
      <w:lvlJc w:val="left"/>
      <w:pPr>
        <w:ind w:left="5760" w:hanging="360"/>
      </w:pPr>
      <w:rPr>
        <w:rFonts w:ascii="Courier New" w:hAnsi="Courier New" w:cs="Courier New" w:hint="default"/>
      </w:rPr>
    </w:lvl>
    <w:lvl w:ilvl="8" w:tplc="1E1EA634">
      <w:start w:val="1"/>
      <w:numFmt w:val="bullet"/>
      <w:lvlText w:val=""/>
      <w:lvlJc w:val="left"/>
      <w:pPr>
        <w:ind w:left="6480" w:hanging="360"/>
      </w:pPr>
      <w:rPr>
        <w:rFonts w:ascii="Wingdings" w:hAnsi="Wingdings" w:cs="Wingdings" w:hint="default"/>
      </w:rPr>
    </w:lvl>
  </w:abstractNum>
  <w:abstractNum w:abstractNumId="40" w15:restartNumberingAfterBreak="0">
    <w:nsid w:val="77D2088A"/>
    <w:multiLevelType w:val="hybridMultilevel"/>
    <w:tmpl w:val="6B98102E"/>
    <w:lvl w:ilvl="0" w:tplc="3B0A39EC">
      <w:start w:val="1"/>
      <w:numFmt w:val="bullet"/>
      <w:lvlText w:val=""/>
      <w:lvlJc w:val="left"/>
      <w:pPr>
        <w:ind w:left="720" w:hanging="360"/>
      </w:pPr>
      <w:rPr>
        <w:rFonts w:ascii="Symbol" w:hAnsi="Symbol" w:cs="Symbol" w:hint="default"/>
        <w:sz w:val="18"/>
        <w:szCs w:val="18"/>
      </w:rPr>
    </w:lvl>
    <w:lvl w:ilvl="1" w:tplc="79F40734">
      <w:start w:val="1"/>
      <w:numFmt w:val="bullet"/>
      <w:lvlText w:val="o"/>
      <w:lvlJc w:val="left"/>
      <w:pPr>
        <w:ind w:left="1440" w:hanging="360"/>
      </w:pPr>
      <w:rPr>
        <w:rFonts w:ascii="Courier New" w:hAnsi="Courier New" w:cs="Courier New" w:hint="default"/>
      </w:rPr>
    </w:lvl>
    <w:lvl w:ilvl="2" w:tplc="92567FE2">
      <w:start w:val="1"/>
      <w:numFmt w:val="bullet"/>
      <w:lvlText w:val=""/>
      <w:lvlJc w:val="left"/>
      <w:pPr>
        <w:ind w:left="2160" w:hanging="360"/>
      </w:pPr>
      <w:rPr>
        <w:rFonts w:ascii="Wingdings" w:hAnsi="Wingdings" w:cs="Wingdings" w:hint="default"/>
      </w:rPr>
    </w:lvl>
    <w:lvl w:ilvl="3" w:tplc="98DA5C8C">
      <w:start w:val="1"/>
      <w:numFmt w:val="bullet"/>
      <w:lvlText w:val=""/>
      <w:lvlJc w:val="left"/>
      <w:pPr>
        <w:ind w:left="2880" w:hanging="360"/>
      </w:pPr>
      <w:rPr>
        <w:rFonts w:ascii="Symbol" w:hAnsi="Symbol" w:cs="Symbol" w:hint="default"/>
      </w:rPr>
    </w:lvl>
    <w:lvl w:ilvl="4" w:tplc="E0D028C0">
      <w:start w:val="1"/>
      <w:numFmt w:val="bullet"/>
      <w:lvlText w:val="o"/>
      <w:lvlJc w:val="left"/>
      <w:pPr>
        <w:ind w:left="3600" w:hanging="360"/>
      </w:pPr>
      <w:rPr>
        <w:rFonts w:ascii="Courier New" w:hAnsi="Courier New" w:cs="Courier New" w:hint="default"/>
      </w:rPr>
    </w:lvl>
    <w:lvl w:ilvl="5" w:tplc="BF44217E">
      <w:start w:val="1"/>
      <w:numFmt w:val="bullet"/>
      <w:lvlText w:val=""/>
      <w:lvlJc w:val="left"/>
      <w:pPr>
        <w:ind w:left="4320" w:hanging="360"/>
      </w:pPr>
      <w:rPr>
        <w:rFonts w:ascii="Wingdings" w:hAnsi="Wingdings" w:cs="Wingdings" w:hint="default"/>
      </w:rPr>
    </w:lvl>
    <w:lvl w:ilvl="6" w:tplc="5D70F0C0">
      <w:start w:val="1"/>
      <w:numFmt w:val="bullet"/>
      <w:lvlText w:val=""/>
      <w:lvlJc w:val="left"/>
      <w:pPr>
        <w:ind w:left="5040" w:hanging="360"/>
      </w:pPr>
      <w:rPr>
        <w:rFonts w:ascii="Symbol" w:hAnsi="Symbol" w:cs="Symbol" w:hint="default"/>
      </w:rPr>
    </w:lvl>
    <w:lvl w:ilvl="7" w:tplc="BD5E343A">
      <w:start w:val="1"/>
      <w:numFmt w:val="bullet"/>
      <w:lvlText w:val="o"/>
      <w:lvlJc w:val="left"/>
      <w:pPr>
        <w:ind w:left="5760" w:hanging="360"/>
      </w:pPr>
      <w:rPr>
        <w:rFonts w:ascii="Courier New" w:hAnsi="Courier New" w:cs="Courier New" w:hint="default"/>
      </w:rPr>
    </w:lvl>
    <w:lvl w:ilvl="8" w:tplc="0922B790">
      <w:start w:val="1"/>
      <w:numFmt w:val="bullet"/>
      <w:lvlText w:val=""/>
      <w:lvlJc w:val="left"/>
      <w:pPr>
        <w:ind w:left="6480" w:hanging="360"/>
      </w:pPr>
      <w:rPr>
        <w:rFonts w:ascii="Wingdings" w:hAnsi="Wingdings" w:cs="Wingdings" w:hint="default"/>
      </w:rPr>
    </w:lvl>
  </w:abstractNum>
  <w:abstractNum w:abstractNumId="41" w15:restartNumberingAfterBreak="0">
    <w:nsid w:val="77DE4C2A"/>
    <w:multiLevelType w:val="hybridMultilevel"/>
    <w:tmpl w:val="68FCE444"/>
    <w:lvl w:ilvl="0" w:tplc="ABBE32C6">
      <w:start w:val="1"/>
      <w:numFmt w:val="bullet"/>
      <w:lvlText w:val=""/>
      <w:lvlJc w:val="left"/>
      <w:pPr>
        <w:ind w:left="720" w:hanging="360"/>
      </w:pPr>
      <w:rPr>
        <w:rFonts w:ascii="Symbol" w:hAnsi="Symbol" w:cs="Symbol" w:hint="default"/>
        <w:sz w:val="18"/>
        <w:szCs w:val="18"/>
      </w:rPr>
    </w:lvl>
    <w:lvl w:ilvl="1" w:tplc="3AE23E14">
      <w:start w:val="1"/>
      <w:numFmt w:val="bullet"/>
      <w:lvlText w:val="o"/>
      <w:lvlJc w:val="left"/>
      <w:pPr>
        <w:ind w:left="1440" w:hanging="360"/>
      </w:pPr>
      <w:rPr>
        <w:rFonts w:ascii="Courier New" w:hAnsi="Courier New" w:cs="Courier New" w:hint="default"/>
      </w:rPr>
    </w:lvl>
    <w:lvl w:ilvl="2" w:tplc="EDC07B7A">
      <w:start w:val="1"/>
      <w:numFmt w:val="bullet"/>
      <w:lvlText w:val=""/>
      <w:lvlJc w:val="left"/>
      <w:pPr>
        <w:ind w:left="2160" w:hanging="360"/>
      </w:pPr>
      <w:rPr>
        <w:rFonts w:ascii="Wingdings" w:hAnsi="Wingdings" w:cs="Wingdings" w:hint="default"/>
      </w:rPr>
    </w:lvl>
    <w:lvl w:ilvl="3" w:tplc="52AA94C6">
      <w:start w:val="1"/>
      <w:numFmt w:val="bullet"/>
      <w:lvlText w:val=""/>
      <w:lvlJc w:val="left"/>
      <w:pPr>
        <w:ind w:left="2880" w:hanging="360"/>
      </w:pPr>
      <w:rPr>
        <w:rFonts w:ascii="Symbol" w:hAnsi="Symbol" w:cs="Symbol" w:hint="default"/>
      </w:rPr>
    </w:lvl>
    <w:lvl w:ilvl="4" w:tplc="EDF6916A">
      <w:start w:val="1"/>
      <w:numFmt w:val="bullet"/>
      <w:lvlText w:val="o"/>
      <w:lvlJc w:val="left"/>
      <w:pPr>
        <w:ind w:left="3600" w:hanging="360"/>
      </w:pPr>
      <w:rPr>
        <w:rFonts w:ascii="Courier New" w:hAnsi="Courier New" w:cs="Courier New" w:hint="default"/>
      </w:rPr>
    </w:lvl>
    <w:lvl w:ilvl="5" w:tplc="F3E063CA">
      <w:start w:val="1"/>
      <w:numFmt w:val="bullet"/>
      <w:lvlText w:val=""/>
      <w:lvlJc w:val="left"/>
      <w:pPr>
        <w:ind w:left="4320" w:hanging="360"/>
      </w:pPr>
      <w:rPr>
        <w:rFonts w:ascii="Wingdings" w:hAnsi="Wingdings" w:cs="Wingdings" w:hint="default"/>
      </w:rPr>
    </w:lvl>
    <w:lvl w:ilvl="6" w:tplc="DA00B7F4">
      <w:start w:val="1"/>
      <w:numFmt w:val="bullet"/>
      <w:lvlText w:val=""/>
      <w:lvlJc w:val="left"/>
      <w:pPr>
        <w:ind w:left="5040" w:hanging="360"/>
      </w:pPr>
      <w:rPr>
        <w:rFonts w:ascii="Symbol" w:hAnsi="Symbol" w:cs="Symbol" w:hint="default"/>
      </w:rPr>
    </w:lvl>
    <w:lvl w:ilvl="7" w:tplc="85242B66">
      <w:start w:val="1"/>
      <w:numFmt w:val="bullet"/>
      <w:lvlText w:val="o"/>
      <w:lvlJc w:val="left"/>
      <w:pPr>
        <w:ind w:left="5760" w:hanging="360"/>
      </w:pPr>
      <w:rPr>
        <w:rFonts w:ascii="Courier New" w:hAnsi="Courier New" w:cs="Courier New" w:hint="default"/>
      </w:rPr>
    </w:lvl>
    <w:lvl w:ilvl="8" w:tplc="6D1AEAD8">
      <w:start w:val="1"/>
      <w:numFmt w:val="bullet"/>
      <w:lvlText w:val=""/>
      <w:lvlJc w:val="left"/>
      <w:pPr>
        <w:ind w:left="6480" w:hanging="360"/>
      </w:pPr>
      <w:rPr>
        <w:rFonts w:ascii="Wingdings" w:hAnsi="Wingdings" w:cs="Wingdings" w:hint="default"/>
      </w:rPr>
    </w:lvl>
  </w:abstractNum>
  <w:abstractNum w:abstractNumId="42" w15:restartNumberingAfterBreak="0">
    <w:nsid w:val="7F7E5051"/>
    <w:multiLevelType w:val="hybridMultilevel"/>
    <w:tmpl w:val="39E6B570"/>
    <w:lvl w:ilvl="0" w:tplc="24122322">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252431">
    <w:abstractNumId w:val="26"/>
  </w:num>
  <w:num w:numId="2" w16cid:durableId="1340428163">
    <w:abstractNumId w:val="28"/>
  </w:num>
  <w:num w:numId="3" w16cid:durableId="1272515972">
    <w:abstractNumId w:val="35"/>
  </w:num>
  <w:num w:numId="4" w16cid:durableId="916939084">
    <w:abstractNumId w:val="27"/>
  </w:num>
  <w:num w:numId="5" w16cid:durableId="1221744544">
    <w:abstractNumId w:val="13"/>
  </w:num>
  <w:num w:numId="6" w16cid:durableId="671371059">
    <w:abstractNumId w:val="11"/>
  </w:num>
  <w:num w:numId="7" w16cid:durableId="893738072">
    <w:abstractNumId w:val="23"/>
  </w:num>
  <w:num w:numId="8" w16cid:durableId="1682200794">
    <w:abstractNumId w:val="3"/>
  </w:num>
  <w:num w:numId="9" w16cid:durableId="1529903662">
    <w:abstractNumId w:val="7"/>
  </w:num>
  <w:num w:numId="10" w16cid:durableId="927543274">
    <w:abstractNumId w:val="36"/>
  </w:num>
  <w:num w:numId="11" w16cid:durableId="1789739279">
    <w:abstractNumId w:val="41"/>
  </w:num>
  <w:num w:numId="12" w16cid:durableId="1878352225">
    <w:abstractNumId w:val="4"/>
  </w:num>
  <w:num w:numId="13" w16cid:durableId="1073310950">
    <w:abstractNumId w:val="2"/>
  </w:num>
  <w:num w:numId="14" w16cid:durableId="480661952">
    <w:abstractNumId w:val="32"/>
  </w:num>
  <w:num w:numId="15" w16cid:durableId="1527671179">
    <w:abstractNumId w:val="29"/>
  </w:num>
  <w:num w:numId="16" w16cid:durableId="2048094178">
    <w:abstractNumId w:val="25"/>
  </w:num>
  <w:num w:numId="17" w16cid:durableId="597517752">
    <w:abstractNumId w:val="30"/>
  </w:num>
  <w:num w:numId="18" w16cid:durableId="806357689">
    <w:abstractNumId w:val="31"/>
  </w:num>
  <w:num w:numId="19" w16cid:durableId="1022244586">
    <w:abstractNumId w:val="20"/>
  </w:num>
  <w:num w:numId="20" w16cid:durableId="2043901929">
    <w:abstractNumId w:val="38"/>
  </w:num>
  <w:num w:numId="21" w16cid:durableId="1108937859">
    <w:abstractNumId w:val="8"/>
  </w:num>
  <w:num w:numId="22" w16cid:durableId="1195583192">
    <w:abstractNumId w:val="22"/>
  </w:num>
  <w:num w:numId="23" w16cid:durableId="1347906789">
    <w:abstractNumId w:val="39"/>
  </w:num>
  <w:num w:numId="24" w16cid:durableId="1117871735">
    <w:abstractNumId w:val="37"/>
  </w:num>
  <w:num w:numId="25" w16cid:durableId="518541715">
    <w:abstractNumId w:val="0"/>
  </w:num>
  <w:num w:numId="26" w16cid:durableId="510460961">
    <w:abstractNumId w:val="5"/>
  </w:num>
  <w:num w:numId="27" w16cid:durableId="1363432562">
    <w:abstractNumId w:val="18"/>
  </w:num>
  <w:num w:numId="28" w16cid:durableId="970400819">
    <w:abstractNumId w:val="15"/>
  </w:num>
  <w:num w:numId="29" w16cid:durableId="798063425">
    <w:abstractNumId w:val="34"/>
  </w:num>
  <w:num w:numId="30" w16cid:durableId="2067219631">
    <w:abstractNumId w:val="33"/>
  </w:num>
  <w:num w:numId="31" w16cid:durableId="1488743222">
    <w:abstractNumId w:val="16"/>
  </w:num>
  <w:num w:numId="32" w16cid:durableId="101800948">
    <w:abstractNumId w:val="21"/>
  </w:num>
  <w:num w:numId="33" w16cid:durableId="1914049690">
    <w:abstractNumId w:val="40"/>
  </w:num>
  <w:num w:numId="34" w16cid:durableId="751316254">
    <w:abstractNumId w:val="10"/>
  </w:num>
  <w:num w:numId="35" w16cid:durableId="66072980">
    <w:abstractNumId w:val="17"/>
  </w:num>
  <w:num w:numId="36" w16cid:durableId="102071227">
    <w:abstractNumId w:val="1"/>
  </w:num>
  <w:num w:numId="37" w16cid:durableId="1084838953">
    <w:abstractNumId w:val="12"/>
  </w:num>
  <w:num w:numId="38" w16cid:durableId="1846044129">
    <w:abstractNumId w:val="9"/>
  </w:num>
  <w:num w:numId="39" w16cid:durableId="1420713184">
    <w:abstractNumId w:val="24"/>
  </w:num>
  <w:num w:numId="40" w16cid:durableId="1068771854">
    <w:abstractNumId w:val="19"/>
  </w:num>
  <w:num w:numId="41" w16cid:durableId="1469712417">
    <w:abstractNumId w:val="42"/>
  </w:num>
  <w:num w:numId="42" w16cid:durableId="191193961">
    <w:abstractNumId w:val="14"/>
  </w:num>
  <w:num w:numId="43" w16cid:durableId="11888302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B5EA7"/>
    <w:rsid w:val="000C5527"/>
    <w:rsid w:val="000E76C6"/>
    <w:rsid w:val="001144B4"/>
    <w:rsid w:val="00127127"/>
    <w:rsid w:val="00134892"/>
    <w:rsid w:val="00204EDB"/>
    <w:rsid w:val="002634AA"/>
    <w:rsid w:val="002A1075"/>
    <w:rsid w:val="002D58B5"/>
    <w:rsid w:val="0033249E"/>
    <w:rsid w:val="00335AB9"/>
    <w:rsid w:val="00337E4D"/>
    <w:rsid w:val="00343395"/>
    <w:rsid w:val="003A1AA2"/>
    <w:rsid w:val="00422900"/>
    <w:rsid w:val="004702FB"/>
    <w:rsid w:val="00470DA9"/>
    <w:rsid w:val="00471503"/>
    <w:rsid w:val="0049479E"/>
    <w:rsid w:val="004B5027"/>
    <w:rsid w:val="004D2F9F"/>
    <w:rsid w:val="004E3FCE"/>
    <w:rsid w:val="004F2927"/>
    <w:rsid w:val="005132C3"/>
    <w:rsid w:val="0052142A"/>
    <w:rsid w:val="0053510E"/>
    <w:rsid w:val="005423BF"/>
    <w:rsid w:val="005B6195"/>
    <w:rsid w:val="005D166B"/>
    <w:rsid w:val="006347C3"/>
    <w:rsid w:val="006710DF"/>
    <w:rsid w:val="006975C6"/>
    <w:rsid w:val="006A5918"/>
    <w:rsid w:val="006B2936"/>
    <w:rsid w:val="006F1DA5"/>
    <w:rsid w:val="007109D5"/>
    <w:rsid w:val="00785F39"/>
    <w:rsid w:val="00790129"/>
    <w:rsid w:val="007C3EA0"/>
    <w:rsid w:val="007D66AB"/>
    <w:rsid w:val="007D6FB3"/>
    <w:rsid w:val="007E0E83"/>
    <w:rsid w:val="007E3DE2"/>
    <w:rsid w:val="008278F5"/>
    <w:rsid w:val="008B72CE"/>
    <w:rsid w:val="00930868"/>
    <w:rsid w:val="00960022"/>
    <w:rsid w:val="00973484"/>
    <w:rsid w:val="00A324D9"/>
    <w:rsid w:val="00A52459"/>
    <w:rsid w:val="00AF7FB0"/>
    <w:rsid w:val="00B05771"/>
    <w:rsid w:val="00B169F3"/>
    <w:rsid w:val="00B44B91"/>
    <w:rsid w:val="00B757D1"/>
    <w:rsid w:val="00B93434"/>
    <w:rsid w:val="00BC2D61"/>
    <w:rsid w:val="00C02EF0"/>
    <w:rsid w:val="00C125C6"/>
    <w:rsid w:val="00C24613"/>
    <w:rsid w:val="00C2793A"/>
    <w:rsid w:val="00C315C9"/>
    <w:rsid w:val="00C4793C"/>
    <w:rsid w:val="00CD6E25"/>
    <w:rsid w:val="00D06599"/>
    <w:rsid w:val="00D379CF"/>
    <w:rsid w:val="00D60A0B"/>
    <w:rsid w:val="00D7467F"/>
    <w:rsid w:val="00D931BF"/>
    <w:rsid w:val="00DD2FA1"/>
    <w:rsid w:val="00E409B2"/>
    <w:rsid w:val="00E55B9D"/>
    <w:rsid w:val="00EC5A9A"/>
    <w:rsid w:val="00ED41BC"/>
    <w:rsid w:val="00EE0D12"/>
    <w:rsid w:val="00EF3AE5"/>
    <w:rsid w:val="00F851F3"/>
    <w:rsid w:val="00FB3258"/>
    <w:rsid w:val="00FC11FC"/>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6E4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324D9"/>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A324D9"/>
    <w:pPr>
      <w:keepNext/>
      <w:keepLines/>
      <w:spacing w:before="80" w:after="40" w:line="259" w:lineRule="auto"/>
      <w:outlineLvl w:val="3"/>
    </w:pPr>
    <w:rPr>
      <w:rFonts w:asciiTheme="minorHAnsi" w:eastAsiaTheme="majorEastAsia" w:hAnsiTheme="minorHAnsi" w:cstheme="majorBidi"/>
      <w:i/>
      <w:iCs/>
      <w:color w:val="365F91" w:themeColor="accent1" w:themeShade="BF"/>
      <w:kern w:val="2"/>
      <w14:ligatures w14:val="standardContextual"/>
    </w:rPr>
  </w:style>
  <w:style w:type="paragraph" w:styleId="Naslov5">
    <w:name w:val="heading 5"/>
    <w:basedOn w:val="Navaden"/>
    <w:next w:val="Navaden"/>
    <w:link w:val="Naslov5Znak"/>
    <w:uiPriority w:val="9"/>
    <w:semiHidden/>
    <w:unhideWhenUsed/>
    <w:qFormat/>
    <w:rsid w:val="00A324D9"/>
    <w:pPr>
      <w:keepNext/>
      <w:keepLines/>
      <w:spacing w:before="80" w:after="40" w:line="259" w:lineRule="auto"/>
      <w:outlineLvl w:val="4"/>
    </w:pPr>
    <w:rPr>
      <w:rFonts w:asciiTheme="minorHAnsi" w:eastAsiaTheme="majorEastAsia" w:hAnsiTheme="minorHAnsi" w:cstheme="majorBidi"/>
      <w:color w:val="365F91"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A324D9"/>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A324D9"/>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A324D9"/>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A324D9"/>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Naslov3Znak">
    <w:name w:val="Naslov 3 Znak"/>
    <w:basedOn w:val="Privzetapisavaodstavka"/>
    <w:link w:val="Naslov3"/>
    <w:uiPriority w:val="9"/>
    <w:semiHidden/>
    <w:rsid w:val="00A324D9"/>
    <w:rPr>
      <w:rFonts w:eastAsiaTheme="majorEastAsia" w:cstheme="majorBidi"/>
      <w:color w:val="365F91" w:themeColor="accent1" w:themeShade="BF"/>
      <w:kern w:val="2"/>
      <w:sz w:val="28"/>
      <w:szCs w:val="28"/>
      <w14:ligatures w14:val="standardContextual"/>
    </w:rPr>
  </w:style>
  <w:style w:type="character" w:customStyle="1" w:styleId="Naslov4Znak">
    <w:name w:val="Naslov 4 Znak"/>
    <w:basedOn w:val="Privzetapisavaodstavka"/>
    <w:link w:val="Naslov4"/>
    <w:uiPriority w:val="9"/>
    <w:semiHidden/>
    <w:rsid w:val="00A324D9"/>
    <w:rPr>
      <w:rFonts w:eastAsiaTheme="majorEastAsia" w:cstheme="majorBidi"/>
      <w:i/>
      <w:iCs/>
      <w:color w:val="365F91" w:themeColor="accent1" w:themeShade="BF"/>
      <w:kern w:val="2"/>
      <w14:ligatures w14:val="standardContextual"/>
    </w:rPr>
  </w:style>
  <w:style w:type="character" w:customStyle="1" w:styleId="Naslov5Znak">
    <w:name w:val="Naslov 5 Znak"/>
    <w:basedOn w:val="Privzetapisavaodstavka"/>
    <w:link w:val="Naslov5"/>
    <w:uiPriority w:val="9"/>
    <w:semiHidden/>
    <w:rsid w:val="00A324D9"/>
    <w:rPr>
      <w:rFonts w:eastAsiaTheme="majorEastAsia" w:cstheme="majorBidi"/>
      <w:color w:val="365F91" w:themeColor="accent1" w:themeShade="BF"/>
      <w:kern w:val="2"/>
      <w14:ligatures w14:val="standardContextual"/>
    </w:rPr>
  </w:style>
  <w:style w:type="character" w:customStyle="1" w:styleId="Naslov6Znak">
    <w:name w:val="Naslov 6 Znak"/>
    <w:basedOn w:val="Privzetapisavaodstavka"/>
    <w:link w:val="Naslov6"/>
    <w:uiPriority w:val="9"/>
    <w:semiHidden/>
    <w:rsid w:val="00A324D9"/>
    <w:rPr>
      <w:rFonts w:eastAsiaTheme="majorEastAsia"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A324D9"/>
    <w:rPr>
      <w:rFonts w:eastAsiaTheme="majorEastAsia"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A324D9"/>
    <w:rPr>
      <w:rFonts w:eastAsiaTheme="majorEastAsia"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A324D9"/>
    <w:rPr>
      <w:rFonts w:eastAsiaTheme="majorEastAsia"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A324D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A324D9"/>
    <w:rPr>
      <w:rFonts w:asciiTheme="majorHAnsi" w:eastAsiaTheme="majorEastAsia" w:hAnsiTheme="majorHAnsi" w:cstheme="majorBidi"/>
      <w:spacing w:val="-10"/>
      <w:kern w:val="28"/>
      <w:sz w:val="56"/>
      <w:szCs w:val="56"/>
      <w14:ligatures w14:val="standardContextual"/>
    </w:rPr>
  </w:style>
  <w:style w:type="paragraph" w:styleId="Podnaslov">
    <w:name w:val="Subtitle"/>
    <w:basedOn w:val="Navaden"/>
    <w:next w:val="Navaden"/>
    <w:link w:val="PodnaslovZnak"/>
    <w:uiPriority w:val="11"/>
    <w:qFormat/>
    <w:rsid w:val="00A324D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A324D9"/>
    <w:rPr>
      <w:rFonts w:eastAsiaTheme="majorEastAsia"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A324D9"/>
    <w:pPr>
      <w:spacing w:before="160" w:after="160" w:line="259" w:lineRule="auto"/>
      <w:jc w:val="center"/>
    </w:pPr>
    <w:rPr>
      <w:rFonts w:asciiTheme="minorHAnsi" w:hAnsiTheme="minorHAnsi"/>
      <w:i/>
      <w:iCs/>
      <w:color w:val="404040" w:themeColor="text1" w:themeTint="BF"/>
      <w:kern w:val="2"/>
      <w14:ligatures w14:val="standardContextual"/>
    </w:rPr>
  </w:style>
  <w:style w:type="character" w:customStyle="1" w:styleId="CitatZnak">
    <w:name w:val="Citat Znak"/>
    <w:basedOn w:val="Privzetapisavaodstavka"/>
    <w:link w:val="Citat"/>
    <w:uiPriority w:val="29"/>
    <w:rsid w:val="00A324D9"/>
    <w:rPr>
      <w:i/>
      <w:iCs/>
      <w:color w:val="404040" w:themeColor="text1" w:themeTint="BF"/>
      <w:kern w:val="2"/>
      <w14:ligatures w14:val="standardContextual"/>
    </w:rPr>
  </w:style>
  <w:style w:type="character" w:styleId="Intenzivenpoudarek">
    <w:name w:val="Intense Emphasis"/>
    <w:basedOn w:val="Privzetapisavaodstavka"/>
    <w:uiPriority w:val="21"/>
    <w:qFormat/>
    <w:rsid w:val="00A324D9"/>
    <w:rPr>
      <w:i/>
      <w:iCs/>
      <w:color w:val="365F91" w:themeColor="accent1" w:themeShade="BF"/>
    </w:rPr>
  </w:style>
  <w:style w:type="paragraph" w:styleId="Intenzivencitat">
    <w:name w:val="Intense Quote"/>
    <w:basedOn w:val="Navaden"/>
    <w:next w:val="Navaden"/>
    <w:link w:val="IntenzivencitatZnak"/>
    <w:uiPriority w:val="30"/>
    <w:qFormat/>
    <w:rsid w:val="00A324D9"/>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hAnsiTheme="minorHAnsi"/>
      <w:i/>
      <w:iCs/>
      <w:color w:val="365F91"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A324D9"/>
    <w:rPr>
      <w:i/>
      <w:iCs/>
      <w:color w:val="365F91" w:themeColor="accent1" w:themeShade="BF"/>
      <w:kern w:val="2"/>
      <w14:ligatures w14:val="standardContextual"/>
    </w:rPr>
  </w:style>
  <w:style w:type="character" w:styleId="Intenzivensklic">
    <w:name w:val="Intense Reference"/>
    <w:basedOn w:val="Privzetapisavaodstavka"/>
    <w:uiPriority w:val="32"/>
    <w:qFormat/>
    <w:rsid w:val="00A324D9"/>
    <w:rPr>
      <w:b/>
      <w:bCs/>
      <w:smallCaps/>
      <w:color w:val="365F91" w:themeColor="accent1" w:themeShade="BF"/>
      <w:spacing w:val="5"/>
    </w:rPr>
  </w:style>
  <w:style w:type="character" w:styleId="Besedilooznabemesta">
    <w:name w:val="Placeholder Text"/>
    <w:basedOn w:val="Privzetapisavaodstavka"/>
    <w:uiPriority w:val="99"/>
    <w:semiHidden/>
    <w:rsid w:val="00A324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75</Pages>
  <Words>20127</Words>
  <Characters>114730</Characters>
  <Application>Microsoft Office Word</Application>
  <DocSecurity>0</DocSecurity>
  <Lines>956</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5</cp:revision>
  <cp:lastPrinted>2025-09-02T06:48:00Z</cp:lastPrinted>
  <dcterms:created xsi:type="dcterms:W3CDTF">2025-09-02T06:41:00Z</dcterms:created>
  <dcterms:modified xsi:type="dcterms:W3CDTF">2025-09-09T08:50:00Z</dcterms:modified>
</cp:coreProperties>
</file>