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A608A29" w14:textId="77777777" w:rsidTr="004F2927">
        <w:trPr>
          <w:trHeight w:val="1268"/>
        </w:trPr>
        <w:tc>
          <w:tcPr>
            <w:tcW w:w="1668" w:type="dxa"/>
          </w:tcPr>
          <w:p w14:paraId="3C221A5E" w14:textId="77777777" w:rsidR="004702FB" w:rsidRPr="006F1DA5" w:rsidRDefault="004702FB" w:rsidP="004702FB">
            <w:pPr>
              <w:pStyle w:val="Glava"/>
              <w:rPr>
                <w:rFonts w:ascii="Arial" w:hAnsi="Arial" w:cs="Arial"/>
                <w:b/>
                <w:color w:val="000000" w:themeColor="text1"/>
              </w:rPr>
            </w:pPr>
          </w:p>
        </w:tc>
        <w:tc>
          <w:tcPr>
            <w:tcW w:w="3361" w:type="dxa"/>
          </w:tcPr>
          <w:p w14:paraId="035A65AA" w14:textId="77777777" w:rsidR="004702FB" w:rsidRPr="006F1DA5" w:rsidRDefault="004702FB" w:rsidP="004702FB">
            <w:pPr>
              <w:pStyle w:val="Glava"/>
              <w:rPr>
                <w:rFonts w:ascii="Arial" w:hAnsi="Arial" w:cs="Arial"/>
                <w:b/>
                <w:color w:val="000000" w:themeColor="text1"/>
              </w:rPr>
            </w:pPr>
          </w:p>
        </w:tc>
        <w:tc>
          <w:tcPr>
            <w:tcW w:w="4209" w:type="dxa"/>
          </w:tcPr>
          <w:p w14:paraId="3DFAD23F" w14:textId="77777777" w:rsidR="004702FB" w:rsidRPr="006F1DA5" w:rsidRDefault="004702FB" w:rsidP="004702FB">
            <w:pPr>
              <w:pStyle w:val="Glava"/>
              <w:rPr>
                <w:rFonts w:ascii="Arial" w:hAnsi="Arial" w:cs="Arial"/>
                <w:b/>
                <w:color w:val="000000" w:themeColor="text1"/>
              </w:rPr>
            </w:pPr>
          </w:p>
        </w:tc>
      </w:tr>
    </w:tbl>
    <w:p w14:paraId="44A1277A" w14:textId="77777777" w:rsidR="004702FB" w:rsidRDefault="004702FB" w:rsidP="006975C6">
      <w:pPr>
        <w:pStyle w:val="Paragraf"/>
        <w:rPr>
          <w:rFonts w:ascii="Arial" w:hAnsi="Arial" w:cs="Arial"/>
        </w:rPr>
      </w:pPr>
    </w:p>
    <w:p w14:paraId="75745254"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16-35/25</w:t>
      </w:r>
    </w:p>
    <w:p w14:paraId="0A8746A5" w14:textId="1A535F3A" w:rsidR="00FB3258" w:rsidRPr="006F1DA5" w:rsidRDefault="00FB3258" w:rsidP="00FC2646">
      <w:pPr>
        <w:pStyle w:val="Paragraf"/>
        <w:tabs>
          <w:tab w:val="right" w:pos="9070"/>
        </w:tabs>
        <w:rPr>
          <w:rFonts w:ascii="Arial" w:hAnsi="Arial" w:cs="Arial"/>
        </w:rPr>
      </w:pPr>
      <w:r w:rsidRPr="006F1DA5">
        <w:rPr>
          <w:rFonts w:ascii="Arial" w:hAnsi="Arial" w:cs="Arial"/>
        </w:rPr>
        <w:t>Datum: 2</w:t>
      </w:r>
      <w:r w:rsidR="00ED1387">
        <w:rPr>
          <w:rFonts w:ascii="Arial" w:hAnsi="Arial" w:cs="Arial"/>
        </w:rPr>
        <w:t>5</w:t>
      </w:r>
      <w:r w:rsidRPr="006F1DA5">
        <w:rPr>
          <w:rFonts w:ascii="Arial" w:hAnsi="Arial" w:cs="Arial"/>
        </w:rPr>
        <w:t>.07.2025</w:t>
      </w:r>
      <w:r w:rsidR="00FC2646" w:rsidRPr="006F1DA5">
        <w:rPr>
          <w:rFonts w:ascii="Arial" w:hAnsi="Arial" w:cs="Arial"/>
        </w:rPr>
        <w:tab/>
      </w:r>
    </w:p>
    <w:p w14:paraId="02ADF19A"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46BEFB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61A4343"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18934287"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KONVENCIONALNA IN EKOLOŠKA ŽIVILA - ponovitev postopka za neoddano blago</w:t>
            </w:r>
          </w:p>
        </w:tc>
      </w:tr>
    </w:tbl>
    <w:p w14:paraId="1BD7FB93" w14:textId="77777777" w:rsidR="00FB3258" w:rsidRPr="006F1DA5" w:rsidRDefault="00FB3258" w:rsidP="006975C6">
      <w:pPr>
        <w:pStyle w:val="Paragraf"/>
        <w:rPr>
          <w:rFonts w:ascii="Arial" w:hAnsi="Arial" w:cs="Arial"/>
        </w:rPr>
      </w:pPr>
    </w:p>
    <w:p w14:paraId="47DB03CE" w14:textId="77777777" w:rsidR="00FB3258" w:rsidRPr="006F1DA5" w:rsidRDefault="00FB3258" w:rsidP="006975C6">
      <w:pPr>
        <w:pStyle w:val="Paragraf"/>
        <w:rPr>
          <w:rFonts w:ascii="Arial" w:hAnsi="Arial" w:cs="Arial"/>
        </w:rPr>
      </w:pPr>
      <w:r w:rsidRPr="006F1DA5">
        <w:rPr>
          <w:rFonts w:ascii="Arial" w:hAnsi="Arial" w:cs="Arial"/>
        </w:rPr>
        <w:t>Zaporedna številka: 16-35/25</w:t>
      </w:r>
    </w:p>
    <w:p w14:paraId="382DC1AA"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E6B69B4" w14:textId="77777777" w:rsidR="00337E4D" w:rsidRDefault="00337E4D">
      <w:pPr>
        <w:rPr>
          <w:rFonts w:ascii="Arial" w:hAnsi="Arial" w:cs="Arial"/>
          <w:sz w:val="18"/>
          <w:szCs w:val="18"/>
        </w:rPr>
      </w:pPr>
    </w:p>
    <w:p w14:paraId="09C2FB28" w14:textId="77777777" w:rsidR="00960022" w:rsidRDefault="00E55B9D">
      <w:pPr>
        <w:rPr>
          <w:rFonts w:ascii="Arial" w:hAnsi="Arial" w:cs="Arial"/>
          <w:sz w:val="18"/>
          <w:szCs w:val="18"/>
        </w:rPr>
      </w:pPr>
      <w:r>
        <w:rPr>
          <w:rFonts w:ascii="Arial" w:hAnsi="Arial" w:cs="Arial"/>
        </w:rPr>
        <w:br w:type="page"/>
      </w:r>
    </w:p>
    <w:p w14:paraId="1829DC11"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FD548FA" w14:textId="77777777" w:rsidTr="004F2927">
        <w:trPr>
          <w:trHeight w:val="1268"/>
        </w:trPr>
        <w:tc>
          <w:tcPr>
            <w:tcW w:w="1668" w:type="dxa"/>
          </w:tcPr>
          <w:p w14:paraId="18EC23F0" w14:textId="77777777" w:rsidR="004702FB" w:rsidRPr="006F1DA5" w:rsidRDefault="004702FB" w:rsidP="004702FB">
            <w:pPr>
              <w:pStyle w:val="Glava"/>
              <w:rPr>
                <w:rFonts w:ascii="Arial" w:hAnsi="Arial" w:cs="Arial"/>
                <w:b/>
                <w:color w:val="000000" w:themeColor="text1"/>
              </w:rPr>
            </w:pPr>
          </w:p>
        </w:tc>
        <w:tc>
          <w:tcPr>
            <w:tcW w:w="3361" w:type="dxa"/>
          </w:tcPr>
          <w:p w14:paraId="362B64A9" w14:textId="77777777" w:rsidR="004702FB" w:rsidRPr="006F1DA5" w:rsidRDefault="004702FB" w:rsidP="004702FB">
            <w:pPr>
              <w:pStyle w:val="Glava"/>
              <w:rPr>
                <w:rFonts w:ascii="Arial" w:hAnsi="Arial" w:cs="Arial"/>
                <w:b/>
                <w:color w:val="000000" w:themeColor="text1"/>
              </w:rPr>
            </w:pPr>
          </w:p>
        </w:tc>
        <w:tc>
          <w:tcPr>
            <w:tcW w:w="4209" w:type="dxa"/>
          </w:tcPr>
          <w:p w14:paraId="39C18342" w14:textId="77777777" w:rsidR="004702FB" w:rsidRPr="006F1DA5" w:rsidRDefault="004702FB" w:rsidP="004702FB">
            <w:pPr>
              <w:pStyle w:val="Glava"/>
              <w:rPr>
                <w:rFonts w:ascii="Arial" w:hAnsi="Arial" w:cs="Arial"/>
                <w:b/>
                <w:color w:val="000000" w:themeColor="text1"/>
              </w:rPr>
            </w:pPr>
          </w:p>
        </w:tc>
      </w:tr>
    </w:tbl>
    <w:p w14:paraId="445D7C08" w14:textId="77777777" w:rsidR="00D72624" w:rsidRPr="002B6779" w:rsidRDefault="00D72624"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16C173F" w14:textId="77777777" w:rsidR="00D72624" w:rsidRPr="00D36F2E" w:rsidRDefault="00D72624"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1DD725F" w14:textId="77777777" w:rsidR="00ED1387" w:rsidRPr="000E5BDF" w:rsidRDefault="00ED1387" w:rsidP="00ED1387">
      <w:pPr>
        <w:spacing w:before="225" w:after="225" w:line="240" w:lineRule="auto"/>
        <w:jc w:val="both"/>
      </w:pPr>
      <w:r>
        <w:rPr>
          <w:rFonts w:ascii="Arial" w:hAnsi="Arial" w:cs="Arial"/>
          <w:color w:val="000000"/>
          <w:sz w:val="18"/>
          <w:szCs w:val="18"/>
        </w:rPr>
        <w:t>Sukcesivna nabava konvencionalnih in ekoloških živil, 3-letni odprti postopek z odpiranjem konkurence po 1 letu.</w:t>
      </w:r>
    </w:p>
    <w:p w14:paraId="7C4F1208" w14:textId="39B7DFFE" w:rsidR="00ED1387" w:rsidRDefault="00ED1387" w:rsidP="00ED1387">
      <w:pPr>
        <w:spacing w:before="225" w:after="225" w:line="240" w:lineRule="auto"/>
        <w:jc w:val="both"/>
      </w:pPr>
      <w:r>
        <w:rPr>
          <w:rFonts w:ascii="Arial" w:hAnsi="Arial" w:cs="Arial"/>
          <w:color w:val="000000"/>
          <w:sz w:val="18"/>
          <w:szCs w:val="18"/>
        </w:rPr>
        <w:t xml:space="preserve">Predmet javnega naročila je: KONVENCIONALNA IN EKOLOŠKA ŽIVILA - </w:t>
      </w:r>
      <w:r w:rsidRPr="00ED1387">
        <w:rPr>
          <w:rFonts w:ascii="Arial" w:hAnsi="Arial" w:cs="Arial"/>
          <w:color w:val="000000"/>
          <w:sz w:val="18"/>
          <w:szCs w:val="18"/>
        </w:rPr>
        <w:t>ponovitev postopka za neoddano blago</w:t>
      </w:r>
      <w:r>
        <w:rPr>
          <w:rFonts w:ascii="Arial" w:hAnsi="Arial" w:cs="Arial"/>
          <w:color w:val="000000"/>
          <w:sz w:val="18"/>
          <w:szCs w:val="18"/>
        </w:rPr>
        <w:t>.</w:t>
      </w:r>
    </w:p>
    <w:p w14:paraId="25F9B807" w14:textId="77777777" w:rsidR="001A6762" w:rsidRDefault="00D72624">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72588840" w14:textId="77777777" w:rsidR="001A6762" w:rsidRPr="00ED1387" w:rsidRDefault="00D72624">
      <w:pPr>
        <w:spacing w:before="225" w:after="225" w:line="240" w:lineRule="auto"/>
        <w:jc w:val="both"/>
        <w:rPr>
          <w:b/>
          <w:bCs/>
        </w:rPr>
      </w:pPr>
      <w:r>
        <w:rPr>
          <w:rFonts w:ascii="Arial" w:hAnsi="Arial" w:cs="Arial"/>
          <w:color w:val="000000"/>
          <w:sz w:val="18"/>
          <w:szCs w:val="18"/>
        </w:rPr>
        <w:t xml:space="preserve">Delitev naročila na sklope: </w:t>
      </w:r>
      <w:r w:rsidRPr="00ED1387">
        <w:rPr>
          <w:rFonts w:ascii="Arial" w:hAnsi="Arial" w:cs="Arial"/>
          <w:b/>
          <w:bCs/>
          <w:color w:val="000000"/>
          <w:sz w:val="18"/>
          <w:szCs w:val="18"/>
        </w:rPr>
        <w:t>naročilo se oddaja celovito.</w:t>
      </w:r>
    </w:p>
    <w:p w14:paraId="496FE7C6" w14:textId="77777777" w:rsidR="001A6762" w:rsidRDefault="00D7262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51B7FC1" w14:textId="77777777" w:rsidR="00D72624" w:rsidRDefault="00D7262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A6762" w14:paraId="01CE001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00ED5F" w14:textId="77777777" w:rsidR="001A6762" w:rsidRDefault="00D7262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9F42AF" w14:textId="77777777" w:rsidR="001A6762" w:rsidRDefault="00D72624">
            <w:pPr>
              <w:jc w:val="right"/>
            </w:pPr>
            <w:r>
              <w:rPr>
                <w:rFonts w:ascii="Arial" w:hAnsi="Arial" w:cs="Arial"/>
                <w:b/>
                <w:bCs/>
                <w:color w:val="000000"/>
                <w:position w:val="-2"/>
                <w:sz w:val="18"/>
                <w:szCs w:val="18"/>
                <w:shd w:val="clear" w:color="auto" w:fill="D1D1D1"/>
              </w:rPr>
              <w:t>Datumi</w:t>
            </w:r>
          </w:p>
        </w:tc>
      </w:tr>
      <w:tr w:rsidR="001A6762" w14:paraId="14FCA19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5C433" w14:textId="77777777" w:rsidR="001A6762" w:rsidRDefault="00D7262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4B691" w14:textId="196D7DDB" w:rsidR="001A6762" w:rsidRDefault="00D72624">
            <w:pPr>
              <w:jc w:val="right"/>
            </w:pPr>
            <w:r>
              <w:rPr>
                <w:rFonts w:ascii="Arial" w:hAnsi="Arial" w:cs="Arial"/>
                <w:color w:val="000000"/>
                <w:position w:val="-2"/>
                <w:sz w:val="18"/>
                <w:szCs w:val="18"/>
              </w:rPr>
              <w:t>do 2</w:t>
            </w:r>
            <w:r w:rsidR="00C14D6A">
              <w:rPr>
                <w:rFonts w:ascii="Arial" w:hAnsi="Arial" w:cs="Arial"/>
                <w:color w:val="000000"/>
                <w:position w:val="-2"/>
                <w:sz w:val="18"/>
                <w:szCs w:val="18"/>
              </w:rPr>
              <w:t>2</w:t>
            </w:r>
            <w:r>
              <w:rPr>
                <w:rFonts w:ascii="Arial" w:hAnsi="Arial" w:cs="Arial"/>
                <w:color w:val="000000"/>
                <w:position w:val="-2"/>
                <w:sz w:val="18"/>
                <w:szCs w:val="18"/>
              </w:rPr>
              <w:t>.08.2025 do 09:00</w:t>
            </w:r>
          </w:p>
        </w:tc>
      </w:tr>
      <w:tr w:rsidR="001A6762" w14:paraId="14010A5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FA0DA" w14:textId="77777777" w:rsidR="001A6762" w:rsidRDefault="00D7262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AAF39" w14:textId="2EF78F80" w:rsidR="001A6762" w:rsidRDefault="00D72624">
            <w:pPr>
              <w:jc w:val="right"/>
            </w:pPr>
            <w:r>
              <w:rPr>
                <w:rFonts w:ascii="Arial" w:hAnsi="Arial" w:cs="Arial"/>
                <w:color w:val="000000"/>
                <w:position w:val="-2"/>
                <w:sz w:val="18"/>
                <w:szCs w:val="18"/>
              </w:rPr>
              <w:t>do 0</w:t>
            </w:r>
            <w:r w:rsidR="00C14D6A">
              <w:rPr>
                <w:rFonts w:ascii="Arial" w:hAnsi="Arial" w:cs="Arial"/>
                <w:color w:val="000000"/>
                <w:position w:val="-2"/>
                <w:sz w:val="18"/>
                <w:szCs w:val="18"/>
              </w:rPr>
              <w:t>2</w:t>
            </w:r>
            <w:r>
              <w:rPr>
                <w:rFonts w:ascii="Arial" w:hAnsi="Arial" w:cs="Arial"/>
                <w:color w:val="000000"/>
                <w:position w:val="-2"/>
                <w:sz w:val="18"/>
                <w:szCs w:val="18"/>
              </w:rPr>
              <w:t>.09.2025 do 09:00</w:t>
            </w:r>
          </w:p>
        </w:tc>
      </w:tr>
      <w:tr w:rsidR="001A6762" w14:paraId="4FCE143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70713" w14:textId="77777777" w:rsidR="001A6762" w:rsidRDefault="00D7262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7185A" w14:textId="148B941E" w:rsidR="001A6762" w:rsidRDefault="00D72624">
            <w:pPr>
              <w:jc w:val="right"/>
            </w:pPr>
            <w:r>
              <w:rPr>
                <w:rFonts w:ascii="Arial" w:hAnsi="Arial" w:cs="Arial"/>
                <w:color w:val="000000"/>
                <w:position w:val="-2"/>
                <w:sz w:val="18"/>
                <w:szCs w:val="18"/>
              </w:rPr>
              <w:t>0</w:t>
            </w:r>
            <w:r w:rsidR="00C14D6A">
              <w:rPr>
                <w:rFonts w:ascii="Arial" w:hAnsi="Arial" w:cs="Arial"/>
                <w:color w:val="000000"/>
                <w:position w:val="-2"/>
                <w:sz w:val="18"/>
                <w:szCs w:val="18"/>
              </w:rPr>
              <w:t>2</w:t>
            </w:r>
            <w:r>
              <w:rPr>
                <w:rFonts w:ascii="Arial" w:hAnsi="Arial" w:cs="Arial"/>
                <w:color w:val="000000"/>
                <w:position w:val="-2"/>
                <w:sz w:val="18"/>
                <w:szCs w:val="18"/>
              </w:rPr>
              <w:t>.09.2025 ob 1</w:t>
            </w:r>
            <w:r w:rsidR="00C14D6A">
              <w:rPr>
                <w:rFonts w:ascii="Arial" w:hAnsi="Arial" w:cs="Arial"/>
                <w:color w:val="000000"/>
                <w:position w:val="-2"/>
                <w:sz w:val="18"/>
                <w:szCs w:val="18"/>
              </w:rPr>
              <w:t>1</w:t>
            </w:r>
            <w:r>
              <w:rPr>
                <w:rFonts w:ascii="Arial" w:hAnsi="Arial" w:cs="Arial"/>
                <w:color w:val="000000"/>
                <w:position w:val="-2"/>
                <w:sz w:val="18"/>
                <w:szCs w:val="18"/>
              </w:rPr>
              <w:t>:00</w:t>
            </w:r>
          </w:p>
        </w:tc>
      </w:tr>
    </w:tbl>
    <w:p w14:paraId="2FEAE59D" w14:textId="77777777" w:rsidR="00D72624" w:rsidRDefault="00D72624" w:rsidP="00782787">
      <w:pPr>
        <w:pStyle w:val="Paragraf"/>
        <w:spacing w:line="240" w:lineRule="auto"/>
        <w:rPr>
          <w:rFonts w:ascii="Arial" w:hAnsi="Arial" w:cs="Arial"/>
        </w:rPr>
      </w:pPr>
    </w:p>
    <w:p w14:paraId="55234AC6" w14:textId="77777777" w:rsidR="00ED1387" w:rsidRDefault="00ED1387" w:rsidP="00ED1387">
      <w:pPr>
        <w:spacing w:after="0" w:line="240" w:lineRule="auto"/>
      </w:pPr>
      <w:r>
        <w:rPr>
          <w:rFonts w:ascii="Arial" w:hAnsi="Arial" w:cs="Arial"/>
          <w:color w:val="000000"/>
          <w:sz w:val="18"/>
          <w:szCs w:val="18"/>
        </w:rPr>
        <w:t xml:space="preserve">Naročilo se oddaja s sklenitvijo okvirnega sporazuma. Čas trajanja okvirnega sporazuma je 36 mesecev. </w:t>
      </w:r>
    </w:p>
    <w:p w14:paraId="45F85E2E" w14:textId="77777777" w:rsidR="00ED1387" w:rsidRPr="00A514C6" w:rsidRDefault="00ED1387" w:rsidP="00ED13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4C40858B" w14:textId="122980C1" w:rsidR="00ED1387" w:rsidRDefault="00ED1387" w:rsidP="00ED1387">
      <w:pPr>
        <w:spacing w:before="120" w:after="120"/>
        <w:jc w:val="both"/>
        <w:rPr>
          <w:rFonts w:ascii="Arial" w:hAnsi="Arial" w:cs="Arial"/>
          <w:sz w:val="18"/>
          <w:szCs w:val="18"/>
        </w:rPr>
      </w:pPr>
      <w:r w:rsidRPr="00923878">
        <w:rPr>
          <w:rFonts w:ascii="Arial" w:hAnsi="Arial" w:cs="Arial"/>
          <w:sz w:val="18"/>
          <w:szCs w:val="18"/>
        </w:rPr>
        <w:t>Okvirni sporazum se sklepa z več ponudniki, s ponovnim odpiranjem konkurence 1-krat letno</w:t>
      </w:r>
      <w:r w:rsidR="00C26650">
        <w:rPr>
          <w:rFonts w:ascii="Arial" w:hAnsi="Arial" w:cs="Arial"/>
          <w:sz w:val="18"/>
          <w:szCs w:val="18"/>
        </w:rPr>
        <w:t>*</w:t>
      </w:r>
    </w:p>
    <w:p w14:paraId="6250107E" w14:textId="77777777" w:rsidR="00ED1387" w:rsidRDefault="00ED1387" w:rsidP="00ED1387">
      <w:pPr>
        <w:spacing w:before="120" w:after="120"/>
        <w:jc w:val="both"/>
        <w:rPr>
          <w:rFonts w:ascii="Arial" w:hAnsi="Arial" w:cs="Arial"/>
          <w:sz w:val="18"/>
          <w:szCs w:val="18"/>
        </w:rPr>
      </w:pPr>
      <w:r w:rsidRPr="005073D6">
        <w:rPr>
          <w:rFonts w:ascii="Arial" w:hAnsi="Arial" w:cs="Arial"/>
          <w:sz w:val="18"/>
          <w:szCs w:val="18"/>
        </w:rPr>
        <w:t xml:space="preserve">Oddaja </w:t>
      </w:r>
      <w:proofErr w:type="spellStart"/>
      <w:r w:rsidRPr="005073D6">
        <w:rPr>
          <w:rFonts w:ascii="Arial" w:hAnsi="Arial" w:cs="Arial"/>
          <w:sz w:val="18"/>
          <w:szCs w:val="18"/>
        </w:rPr>
        <w:t>posamičnih</w:t>
      </w:r>
      <w:proofErr w:type="spellEnd"/>
      <w:r w:rsidRPr="005073D6">
        <w:rPr>
          <w:rFonts w:ascii="Arial" w:hAnsi="Arial" w:cs="Arial"/>
          <w:sz w:val="18"/>
          <w:szCs w:val="18"/>
        </w:rPr>
        <w:t xml:space="preserve"> </w:t>
      </w:r>
      <w:proofErr w:type="spellStart"/>
      <w:r w:rsidRPr="005073D6">
        <w:rPr>
          <w:rFonts w:ascii="Arial" w:hAnsi="Arial" w:cs="Arial"/>
          <w:sz w:val="18"/>
          <w:szCs w:val="18"/>
        </w:rPr>
        <w:t>naročil</w:t>
      </w:r>
      <w:proofErr w:type="spellEnd"/>
      <w:r w:rsidRPr="005073D6">
        <w:rPr>
          <w:rFonts w:ascii="Arial" w:hAnsi="Arial" w:cs="Arial"/>
          <w:sz w:val="18"/>
          <w:szCs w:val="18"/>
        </w:rPr>
        <w:t xml:space="preserve"> na podlagi okvirnega sporazuma</w:t>
      </w:r>
      <w:r>
        <w:rPr>
          <w:rFonts w:ascii="Arial" w:hAnsi="Arial" w:cs="Arial"/>
          <w:sz w:val="18"/>
          <w:szCs w:val="18"/>
        </w:rPr>
        <w:t xml:space="preserve">: </w:t>
      </w:r>
    </w:p>
    <w:p w14:paraId="34959A4D" w14:textId="7063F024" w:rsidR="00ED1387" w:rsidRDefault="00ED1387" w:rsidP="00ED1387">
      <w:pPr>
        <w:spacing w:before="225" w:after="225" w:line="240" w:lineRule="auto"/>
        <w:rPr>
          <w:rFonts w:ascii="Arial" w:hAnsi="Arial" w:cs="Arial"/>
          <w:color w:val="000000"/>
          <w:sz w:val="18"/>
          <w:szCs w:val="18"/>
        </w:rPr>
      </w:pPr>
      <w:r>
        <w:rPr>
          <w:rFonts w:ascii="Arial" w:hAnsi="Arial" w:cs="Arial"/>
          <w:color w:val="000000"/>
          <w:sz w:val="18"/>
          <w:szCs w:val="18"/>
        </w:rPr>
        <w:t>Okvirni sporazum bo sklenjen za 3 leta, odpiranje konkurence bo izvedeno 1-krat letno</w:t>
      </w:r>
      <w:r w:rsidR="00C26650">
        <w:rPr>
          <w:rFonts w:ascii="Arial" w:hAnsi="Arial" w:cs="Arial"/>
          <w:color w:val="000000"/>
          <w:sz w:val="18"/>
          <w:szCs w:val="18"/>
        </w:rPr>
        <w:t>*.</w:t>
      </w:r>
    </w:p>
    <w:p w14:paraId="41240BA5" w14:textId="14988997" w:rsidR="00C26650" w:rsidRPr="00F3475D" w:rsidRDefault="00C26650" w:rsidP="00C26650">
      <w:pPr>
        <w:spacing w:before="225" w:after="225" w:line="240" w:lineRule="auto"/>
        <w:jc w:val="both"/>
        <w:rPr>
          <w:b/>
          <w:bCs/>
        </w:rPr>
      </w:pPr>
      <w:r w:rsidRPr="00F3475D">
        <w:rPr>
          <w:rFonts w:ascii="Arial" w:hAnsi="Arial" w:cs="Arial"/>
          <w:b/>
          <w:bCs/>
          <w:sz w:val="18"/>
          <w:szCs w:val="18"/>
        </w:rPr>
        <w:t>*V primeru, da bi naročnik prejel le 1 ponudbo oz. eno dopustno ponudbo, naročnik ne bo odpiral konkurence, temveč bo sklenil le eno pogodbo za celotno obdobje trajanja, pri čemer bo možno spreminjanje cen skladno z Pravilnik o načinih valorizacije denarnih obveznosti, ki jih v večletnih pogodbah dogovarjajo pravne osebe javnega sektorja.</w:t>
      </w:r>
    </w:p>
    <w:p w14:paraId="61778B21" w14:textId="77777777" w:rsidR="00D72624" w:rsidRPr="008806CE" w:rsidRDefault="00D726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2215BB0" w14:textId="77777777" w:rsidR="00D72624" w:rsidRDefault="00D72624"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14C73B98" w14:textId="77777777" w:rsidR="00D72624" w:rsidRDefault="00D72624"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3A45E2BA" w14:textId="0035F9B5" w:rsidR="00D72624" w:rsidRDefault="00D72624"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07 39 16 </w:t>
      </w:r>
      <w:r w:rsidR="00F3475D">
        <w:rPr>
          <w:rFonts w:ascii="Arial" w:hAnsi="Arial" w:cs="Arial"/>
        </w:rPr>
        <w:t>125</w:t>
      </w:r>
    </w:p>
    <w:p w14:paraId="2617CF5D" w14:textId="77777777" w:rsidR="001A6762" w:rsidRDefault="00D72624">
      <w:pPr>
        <w:spacing w:before="225" w:after="225" w:line="240" w:lineRule="auto"/>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w:t>
      </w:r>
      <w:r>
        <w:rPr>
          <w:rFonts w:ascii="Arial" w:hAnsi="Arial" w:cs="Arial"/>
          <w:color w:val="000000"/>
          <w:sz w:val="18"/>
          <w:szCs w:val="18"/>
        </w:rPr>
        <w:lastRenderedPageBreak/>
        <w:t>naročil. Vsa ostala pojasnila, ki niso posredovana na zgoraj predviden način so zgolj informativne narave in niso pravno zavezujoča.</w:t>
      </w:r>
    </w:p>
    <w:p w14:paraId="7A7AFBCC" w14:textId="77777777" w:rsidR="00D72624" w:rsidRPr="008806CE" w:rsidRDefault="00D726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B1AB938" w14:textId="77777777" w:rsidR="00D72624" w:rsidRDefault="00D72624"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A6762" w14:paraId="638C985D" w14:textId="77777777">
        <w:tc>
          <w:tcPr>
            <w:tcW w:w="0" w:type="auto"/>
            <w:tcMar>
              <w:top w:w="0" w:type="auto"/>
              <w:bottom w:w="0" w:type="auto"/>
            </w:tcMar>
          </w:tcPr>
          <w:p w14:paraId="2B4079C7" w14:textId="77777777" w:rsidR="001A6762" w:rsidRDefault="00D72624" w:rsidP="00D11074">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23BE1628" w14:textId="77777777" w:rsidR="001A6762" w:rsidRDefault="00D72624">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4E64C55C" w14:textId="77777777" w:rsidR="001A6762" w:rsidRDefault="00D72624">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0AF4498B" w14:textId="77777777" w:rsidR="001A6762" w:rsidRDefault="00D72624">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8B61B48" w14:textId="77777777" w:rsidR="001A6762" w:rsidRDefault="00D72624">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D41856D" w14:textId="77777777" w:rsidR="001A6762" w:rsidRDefault="00D72624">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5A8927F" w14:textId="77777777" w:rsidR="001A6762" w:rsidRDefault="00D72624">
      <w:pPr>
        <w:spacing w:before="225" w:after="225" w:line="240" w:lineRule="auto"/>
        <w:jc w:val="both"/>
      </w:pPr>
      <w:r>
        <w:rPr>
          <w:rFonts w:ascii="Arial" w:hAnsi="Arial" w:cs="Arial"/>
          <w:color w:val="000000"/>
          <w:sz w:val="18"/>
          <w:szCs w:val="18"/>
        </w:rPr>
        <w:t>Po preteku roka za predložitev ponudb ponudbe ne bo več mogoče oddati.</w:t>
      </w:r>
    </w:p>
    <w:p w14:paraId="1F08DB32" w14:textId="77777777" w:rsidR="00D72624" w:rsidRPr="008806CE" w:rsidRDefault="00D726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1CDC476" w14:textId="77777777" w:rsidR="00D72624" w:rsidRPr="00445A62" w:rsidRDefault="00D72624"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DF6BEA8" w14:textId="77777777" w:rsidR="00D72624" w:rsidRPr="00445A62" w:rsidRDefault="00D72624" w:rsidP="005747CB">
      <w:pPr>
        <w:spacing w:before="120" w:after="120"/>
        <w:jc w:val="both"/>
        <w:rPr>
          <w:rFonts w:ascii="Arial" w:hAnsi="Arial" w:cs="Arial"/>
          <w:b/>
          <w:sz w:val="18"/>
          <w:szCs w:val="18"/>
        </w:rPr>
      </w:pPr>
      <w:r>
        <w:rPr>
          <w:rFonts w:ascii="Arial" w:hAnsi="Arial" w:cs="Arial"/>
          <w:b/>
          <w:sz w:val="18"/>
          <w:szCs w:val="18"/>
        </w:rPr>
        <w:t>Spletna aplikacija e-JN</w:t>
      </w:r>
    </w:p>
    <w:p w14:paraId="3DFCFA10" w14:textId="6647A076" w:rsidR="001A6762" w:rsidRDefault="00D72624">
      <w:pPr>
        <w:spacing w:before="225" w:after="225" w:line="240" w:lineRule="auto"/>
        <w:jc w:val="both"/>
      </w:pPr>
      <w:r>
        <w:rPr>
          <w:rFonts w:ascii="Arial" w:hAnsi="Arial" w:cs="Arial"/>
          <w:color w:val="000000"/>
          <w:sz w:val="18"/>
          <w:szCs w:val="18"/>
        </w:rPr>
        <w:t>Odpiranje poteka tako, da informacijski sistem e-JN samod</w:t>
      </w:r>
      <w:r w:rsidR="00ED1387">
        <w:rPr>
          <w:rFonts w:ascii="Arial" w:hAnsi="Arial" w:cs="Arial"/>
          <w:color w:val="000000"/>
          <w:sz w:val="18"/>
          <w:szCs w:val="18"/>
        </w:rPr>
        <w:t>e</w:t>
      </w:r>
      <w:r>
        <w:rPr>
          <w:rFonts w:ascii="Arial" w:hAnsi="Arial" w:cs="Arial"/>
          <w:color w:val="000000"/>
          <w:sz w:val="18"/>
          <w:szCs w:val="18"/>
        </w:rPr>
        <w:t xml:space="preserv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2D121925" w14:textId="77777777" w:rsidR="00D72624" w:rsidRPr="008806CE" w:rsidRDefault="00D726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A5B7869" w14:textId="77777777" w:rsidR="00D72624" w:rsidRPr="00445A62" w:rsidRDefault="00D72624"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2271110" w14:textId="77777777" w:rsidR="001A6762" w:rsidRDefault="00D7262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FC66023" w14:textId="77777777" w:rsidR="00D72624" w:rsidRPr="008806CE" w:rsidRDefault="00D726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86309EF" w14:textId="77777777" w:rsidR="00D72624" w:rsidRPr="00445A62" w:rsidRDefault="00D7262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A811355" w14:textId="77777777" w:rsidR="001A6762" w:rsidRDefault="00D7262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4CF60F3" w14:textId="77777777" w:rsidR="00D72624" w:rsidRPr="008806CE" w:rsidRDefault="00D726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72C6FF2D" w14:textId="77777777" w:rsidR="001A6762" w:rsidRDefault="00D7262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A6762" w14:paraId="24A22269" w14:textId="77777777">
        <w:tc>
          <w:tcPr>
            <w:tcW w:w="0" w:type="auto"/>
            <w:tcMar>
              <w:top w:w="0" w:type="auto"/>
              <w:bottom w:w="0" w:type="auto"/>
            </w:tcMar>
          </w:tcPr>
          <w:p w14:paraId="57384454" w14:textId="77777777" w:rsidR="001A6762" w:rsidRDefault="00D72624" w:rsidP="00D11074">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7B0ECC17" w14:textId="77777777" w:rsidR="001A6762" w:rsidRDefault="00D7262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1B8862C" w14:textId="77777777" w:rsidR="001A6762" w:rsidRDefault="00D72624">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EFFE42F" w14:textId="77777777" w:rsidR="00D72624" w:rsidRPr="00BB1848" w:rsidRDefault="00D72624" w:rsidP="00872C8A">
      <w:pPr>
        <w:pStyle w:val="Paragraf"/>
        <w:spacing w:before="0" w:after="0"/>
        <w:rPr>
          <w:rFonts w:cs="Arial"/>
        </w:rPr>
      </w:pPr>
    </w:p>
    <w:p w14:paraId="59E19A45" w14:textId="77777777" w:rsidR="00D72624" w:rsidRPr="00445A62" w:rsidRDefault="00D72624" w:rsidP="001761E6">
      <w:pPr>
        <w:pStyle w:val="Paragraf"/>
        <w:spacing w:before="0" w:after="0"/>
        <w:jc w:val="both"/>
        <w:rPr>
          <w:rFonts w:ascii="Arial" w:hAnsi="Arial" w:cs="Arial"/>
        </w:rPr>
      </w:pPr>
    </w:p>
    <w:p w14:paraId="251E4052" w14:textId="003DBBF3" w:rsidR="00ED1387" w:rsidRDefault="00ED1387" w:rsidP="00ED1387">
      <w:pPr>
        <w:spacing w:after="0" w:line="240" w:lineRule="auto"/>
        <w:rPr>
          <w:rFonts w:ascii="Arial" w:hAnsi="Arial" w:cs="Arial"/>
          <w:color w:val="000000"/>
          <w:sz w:val="18"/>
          <w:szCs w:val="18"/>
        </w:rPr>
      </w:pPr>
      <w:r>
        <w:rPr>
          <w:rFonts w:ascii="Arial" w:hAnsi="Arial" w:cs="Arial"/>
          <w:color w:val="000000"/>
          <w:sz w:val="18"/>
          <w:szCs w:val="18"/>
        </w:rPr>
        <w:t>Datum: 25.07.2025</w:t>
      </w:r>
      <w:r>
        <w:rPr>
          <w:rFonts w:ascii="Arial" w:hAnsi="Arial" w:cs="Arial"/>
          <w:color w:val="000000"/>
          <w:sz w:val="18"/>
          <w:szCs w:val="18"/>
        </w:rPr>
        <w:br/>
      </w:r>
    </w:p>
    <w:p w14:paraId="14965A44" w14:textId="77777777" w:rsidR="00ED1387" w:rsidRDefault="00ED1387" w:rsidP="00ED1387">
      <w:pPr>
        <w:spacing w:after="0" w:line="240" w:lineRule="auto"/>
      </w:pPr>
      <w:r>
        <w:rPr>
          <w:rFonts w:ascii="Arial" w:hAnsi="Arial" w:cs="Arial"/>
          <w:color w:val="000000"/>
          <w:sz w:val="18"/>
          <w:szCs w:val="18"/>
        </w:rPr>
        <w:t>Kraj: Novo mesto</w:t>
      </w:r>
    </w:p>
    <w:tbl>
      <w:tblPr>
        <w:tblStyle w:val="NormalTablePHPDOCX"/>
        <w:tblW w:w="5000" w:type="pct"/>
        <w:tblInd w:w="108" w:type="dxa"/>
        <w:tblLook w:val="04A0" w:firstRow="1" w:lastRow="0" w:firstColumn="1" w:lastColumn="0" w:noHBand="0" w:noVBand="1"/>
      </w:tblPr>
      <w:tblGrid>
        <w:gridCol w:w="5115"/>
        <w:gridCol w:w="3955"/>
      </w:tblGrid>
      <w:tr w:rsidR="00ED1387" w14:paraId="4862CC66" w14:textId="77777777" w:rsidTr="00783948">
        <w:trPr>
          <w:cantSplit/>
        </w:trPr>
        <w:tc>
          <w:tcPr>
            <w:tcW w:w="0" w:type="auto"/>
            <w:tcMar>
              <w:top w:w="135" w:type="dxa"/>
              <w:bottom w:w="135" w:type="dxa"/>
            </w:tcMar>
            <w:vAlign w:val="center"/>
          </w:tcPr>
          <w:p w14:paraId="67119953" w14:textId="77777777" w:rsidR="00ED1387" w:rsidRDefault="00ED1387" w:rsidP="00783948">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933EEF4" w14:textId="77777777" w:rsidR="00ED1387" w:rsidRDefault="00ED1387" w:rsidP="00783948">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11484305" w14:textId="77777777" w:rsidR="00ED1387" w:rsidRDefault="00ED1387" w:rsidP="00ED1387">
      <w:pPr>
        <w:sectPr w:rsidR="00ED1387" w:rsidSect="00ED1387">
          <w:headerReference w:type="default" r:id="rId10"/>
          <w:footerReference w:type="default" r:id="rId11"/>
          <w:pgSz w:w="11906" w:h="16838"/>
          <w:pgMar w:top="1418" w:right="1418" w:bottom="1418" w:left="1418" w:header="567" w:footer="596" w:gutter="0"/>
          <w:cols w:space="708"/>
          <w:docGrid w:linePitch="360"/>
        </w:sectPr>
      </w:pPr>
    </w:p>
    <w:p w14:paraId="6DB647FB" w14:textId="77777777" w:rsidR="00D72624" w:rsidRPr="00EF740C" w:rsidRDefault="00D72624" w:rsidP="00ED1387">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jc w:val="both"/>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4F458E1" w14:textId="77777777" w:rsidR="00D72624" w:rsidRDefault="00D7262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A6762" w14:paraId="50B8FA3D" w14:textId="77777777">
        <w:tc>
          <w:tcPr>
            <w:tcW w:w="0" w:type="auto"/>
            <w:shd w:val="clear" w:color="auto" w:fill="000000"/>
            <w:tcMar>
              <w:top w:w="150" w:type="dxa"/>
              <w:bottom w:w="150" w:type="dxa"/>
            </w:tcMar>
            <w:vAlign w:val="center"/>
          </w:tcPr>
          <w:p w14:paraId="2D026A69" w14:textId="77777777" w:rsidR="001A6762" w:rsidRDefault="00D72624">
            <w:r>
              <w:rPr>
                <w:rFonts w:ascii="Arial" w:hAnsi="Arial" w:cs="Arial"/>
                <w:b/>
                <w:bCs/>
                <w:color w:val="FFFFFF"/>
                <w:position w:val="-2"/>
                <w:sz w:val="18"/>
                <w:szCs w:val="18"/>
                <w:shd w:val="clear" w:color="auto" w:fill="000000"/>
              </w:rPr>
              <w:t>1. Splošna navodila</w:t>
            </w:r>
          </w:p>
        </w:tc>
      </w:tr>
    </w:tbl>
    <w:p w14:paraId="6364C38F" w14:textId="77777777" w:rsidR="001A6762" w:rsidRDefault="00D7262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2BAF3724" w14:textId="77777777" w:rsidR="001A6762" w:rsidRDefault="00D7262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BE33305" w14:textId="77777777" w:rsidR="001A6762" w:rsidRDefault="00D7262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62949F1" w14:textId="77777777" w:rsidR="001A6762" w:rsidRDefault="00D72624">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9067799" w14:textId="77777777" w:rsidR="001A6762" w:rsidRDefault="00D72624">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826E247" w14:textId="77777777" w:rsidR="001A6762" w:rsidRDefault="00D7262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6C39263" w14:textId="77777777" w:rsidR="001A6762" w:rsidRDefault="00D72624">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77D3BC93" w14:textId="77777777" w:rsidR="001A6762" w:rsidRDefault="001A676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A6762" w14:paraId="521DD3A5" w14:textId="77777777">
        <w:tc>
          <w:tcPr>
            <w:tcW w:w="0" w:type="auto"/>
            <w:shd w:val="clear" w:color="auto" w:fill="000000"/>
            <w:tcMar>
              <w:top w:w="150" w:type="dxa"/>
              <w:bottom w:w="150" w:type="dxa"/>
            </w:tcMar>
            <w:vAlign w:val="center"/>
          </w:tcPr>
          <w:p w14:paraId="10F640BA" w14:textId="77777777" w:rsidR="001A6762" w:rsidRDefault="00D72624">
            <w:r>
              <w:rPr>
                <w:rFonts w:ascii="Arial" w:hAnsi="Arial" w:cs="Arial"/>
                <w:b/>
                <w:bCs/>
                <w:color w:val="FFFFFF"/>
                <w:position w:val="-2"/>
                <w:sz w:val="18"/>
                <w:szCs w:val="18"/>
                <w:shd w:val="clear" w:color="auto" w:fill="000000"/>
              </w:rPr>
              <w:t>2. Zakoni in predpisi</w:t>
            </w:r>
          </w:p>
        </w:tc>
      </w:tr>
    </w:tbl>
    <w:p w14:paraId="5D4D43FF" w14:textId="77777777" w:rsidR="001A6762" w:rsidRDefault="00D72624">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A6762" w14:paraId="215FE557" w14:textId="77777777">
        <w:tc>
          <w:tcPr>
            <w:tcW w:w="0" w:type="auto"/>
            <w:tcMar>
              <w:top w:w="0" w:type="auto"/>
              <w:bottom w:w="0" w:type="auto"/>
            </w:tcMar>
          </w:tcPr>
          <w:p w14:paraId="78366C6B" w14:textId="77777777" w:rsidR="001A6762" w:rsidRDefault="00D72624" w:rsidP="00D11074">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5AEA3C75" w14:textId="77777777" w:rsidR="001A6762" w:rsidRDefault="00D72624" w:rsidP="00D11074">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71E2A72" w14:textId="77777777" w:rsidR="001A6762" w:rsidRDefault="00D72624" w:rsidP="00D11074">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in 24/25 – ZFisP-1)</w:t>
            </w:r>
          </w:p>
          <w:p w14:paraId="0B4F3E5E" w14:textId="77777777" w:rsidR="001A6762" w:rsidRDefault="00D72624" w:rsidP="00D11074">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7A1865A6" w14:textId="77777777" w:rsidR="001A6762" w:rsidRDefault="00D72624" w:rsidP="00D11074">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50098C7" w14:textId="77777777" w:rsidR="001A6762" w:rsidRDefault="00D72624" w:rsidP="00D11074">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52F1CD5A" w14:textId="77777777" w:rsidR="001A6762" w:rsidRDefault="00D72624" w:rsidP="00D11074">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6EE06CE" w14:textId="77777777" w:rsidR="001A6762" w:rsidRDefault="00D72624">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14993D3D" w14:textId="77777777" w:rsidR="00F96342" w:rsidRDefault="00F96342" w:rsidP="00F96342">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W w:w="5000" w:type="pct"/>
        <w:tblInd w:w="108" w:type="dxa"/>
        <w:tblLook w:val="04A0" w:firstRow="1" w:lastRow="0" w:firstColumn="1" w:lastColumn="0" w:noHBand="0" w:noVBand="1"/>
      </w:tblPr>
      <w:tblGrid>
        <w:gridCol w:w="9070"/>
      </w:tblGrid>
      <w:tr w:rsidR="00F96342" w14:paraId="639DE17C" w14:textId="77777777" w:rsidTr="00783948">
        <w:tc>
          <w:tcPr>
            <w:tcW w:w="0" w:type="auto"/>
            <w:tcMar>
              <w:top w:w="0" w:type="auto"/>
              <w:bottom w:w="0" w:type="auto"/>
            </w:tcMar>
            <w:vAlign w:val="center"/>
          </w:tcPr>
          <w:tbl>
            <w:tblPr>
              <w:tblW w:w="0" w:type="auto"/>
              <w:tblLook w:val="04A0" w:firstRow="1" w:lastRow="0" w:firstColumn="1" w:lastColumn="0" w:noHBand="0" w:noVBand="1"/>
            </w:tblPr>
            <w:tblGrid>
              <w:gridCol w:w="8854"/>
            </w:tblGrid>
            <w:tr w:rsidR="00F96342" w14:paraId="5EA53E9B" w14:textId="77777777" w:rsidTr="00783948">
              <w:tc>
                <w:tcPr>
                  <w:tcW w:w="0" w:type="auto"/>
                  <w:tcMar>
                    <w:top w:w="0" w:type="auto"/>
                    <w:bottom w:w="0" w:type="auto"/>
                  </w:tcMar>
                </w:tcPr>
                <w:p w14:paraId="55CF043B" w14:textId="77777777" w:rsidR="00F96342" w:rsidRDefault="00F96342" w:rsidP="00D11074">
                  <w:pPr>
                    <w:numPr>
                      <w:ilvl w:val="0"/>
                      <w:numId w:val="4"/>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 in</w:t>
                  </w:r>
                </w:p>
                <w:p w14:paraId="01E238AF" w14:textId="77777777" w:rsidR="00F96342" w:rsidRDefault="00F96342" w:rsidP="00D11074">
                  <w:pPr>
                    <w:numPr>
                      <w:ilvl w:val="0"/>
                      <w:numId w:val="4"/>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045FA086" w14:textId="77777777" w:rsidR="00F96342" w:rsidRDefault="00F96342" w:rsidP="00783948"/>
        </w:tc>
      </w:tr>
    </w:tbl>
    <w:p w14:paraId="30292245" w14:textId="77777777" w:rsidR="001A6762" w:rsidRDefault="00D72624">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514910D" w14:textId="77777777" w:rsidR="001A6762" w:rsidRDefault="00D72624">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10D6D58" w14:textId="77777777" w:rsidR="001A6762" w:rsidRDefault="00D72624">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442" w:type="pct"/>
        <w:tblInd w:w="216" w:type="dxa"/>
        <w:tblLook w:val="04A0" w:firstRow="1" w:lastRow="0" w:firstColumn="1" w:lastColumn="0" w:noHBand="0" w:noVBand="1"/>
      </w:tblPr>
      <w:tblGrid>
        <w:gridCol w:w="4430"/>
      </w:tblGrid>
      <w:tr w:rsidR="00F96342" w14:paraId="68C1F531" w14:textId="77777777" w:rsidTr="00783948">
        <w:tc>
          <w:tcPr>
            <w:tcW w:w="0" w:type="auto"/>
            <w:shd w:val="clear" w:color="auto" w:fill="000000"/>
            <w:tcMar>
              <w:top w:w="150" w:type="dxa"/>
              <w:bottom w:w="150" w:type="dxa"/>
            </w:tcMar>
            <w:vAlign w:val="center"/>
          </w:tcPr>
          <w:p w14:paraId="14A3BE23" w14:textId="77777777" w:rsidR="00F96342" w:rsidRDefault="00F96342" w:rsidP="00783948">
            <w:r>
              <w:rPr>
                <w:rFonts w:ascii="Arial" w:hAnsi="Arial" w:cs="Arial"/>
                <w:b/>
                <w:bCs/>
                <w:color w:val="FFFFFF"/>
                <w:position w:val="-2"/>
                <w:sz w:val="18"/>
                <w:szCs w:val="18"/>
                <w:shd w:val="clear" w:color="auto" w:fill="000000"/>
              </w:rPr>
              <w:t>3. Navodilo za oddajo elektronske ponudbe</w:t>
            </w:r>
          </w:p>
        </w:tc>
      </w:tr>
    </w:tbl>
    <w:p w14:paraId="73E846A5" w14:textId="77777777" w:rsidR="00F96342" w:rsidRDefault="00F96342" w:rsidP="00F96342">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W w:w="5000" w:type="pct"/>
        <w:tblInd w:w="108" w:type="dxa"/>
        <w:tblLook w:val="04A0" w:firstRow="1" w:lastRow="0" w:firstColumn="1" w:lastColumn="0" w:noHBand="0" w:noVBand="1"/>
      </w:tblPr>
      <w:tblGrid>
        <w:gridCol w:w="9070"/>
      </w:tblGrid>
      <w:tr w:rsidR="00F96342" w14:paraId="173C768B" w14:textId="77777777" w:rsidTr="00783948">
        <w:tc>
          <w:tcPr>
            <w:tcW w:w="0" w:type="auto"/>
            <w:tcMar>
              <w:top w:w="0" w:type="auto"/>
              <w:bottom w:w="0" w:type="auto"/>
            </w:tcMar>
            <w:vAlign w:val="center"/>
          </w:tcPr>
          <w:p w14:paraId="30EB0CB9" w14:textId="77777777" w:rsidR="00F96342" w:rsidRDefault="00F96342" w:rsidP="00783948">
            <w:pPr>
              <w:spacing w:before="135" w:after="135"/>
              <w:jc w:val="both"/>
              <w:textAlignment w:val="center"/>
            </w:pPr>
            <w:r>
              <w:rPr>
                <w:rFonts w:ascii="Arial" w:hAnsi="Arial" w:cs="Arial"/>
                <w:color w:val="000000"/>
                <w:position w:val="-2"/>
                <w:sz w:val="18"/>
                <w:szCs w:val="18"/>
              </w:rPr>
              <w:t>1. Ponudnik vnese osnovne podatke o ponudbi;</w:t>
            </w:r>
          </w:p>
          <w:p w14:paraId="4453D486" w14:textId="77777777" w:rsidR="00F96342" w:rsidRDefault="00F96342" w:rsidP="00783948">
            <w:pPr>
              <w:spacing w:before="135" w:after="135"/>
              <w:jc w:val="both"/>
              <w:textAlignment w:val="center"/>
            </w:pPr>
            <w:r>
              <w:rPr>
                <w:rFonts w:ascii="Arial" w:hAnsi="Arial" w:cs="Arial"/>
                <w:color w:val="000000"/>
                <w:position w:val="-2"/>
                <w:sz w:val="18"/>
                <w:szCs w:val="18"/>
              </w:rPr>
              <w:t xml:space="preserve">2. Ponudnik v razdelek Predračun naloži scan natisa izpolnjenega Predračuna seznama razpisanega blaga (OBR-8a), in sicer po vrstnem redu Listi sklopov </w:t>
            </w:r>
            <w:r w:rsidRPr="005572F1">
              <w:rPr>
                <w:rFonts w:ascii="Arial" w:hAnsi="Arial" w:cs="Arial"/>
                <w:color w:val="000000"/>
                <w:position w:val="-2"/>
                <w:sz w:val="18"/>
                <w:szCs w:val="18"/>
              </w:rPr>
              <w:t xml:space="preserve">I. - </w:t>
            </w:r>
            <w:r>
              <w:rPr>
                <w:rFonts w:ascii="Arial" w:hAnsi="Arial" w:cs="Arial"/>
                <w:color w:val="000000"/>
                <w:position w:val="-2"/>
                <w:sz w:val="18"/>
                <w:szCs w:val="18"/>
              </w:rPr>
              <w:t>X</w:t>
            </w:r>
            <w:r w:rsidRPr="005572F1">
              <w:rPr>
                <w:rFonts w:ascii="Arial" w:hAnsi="Arial" w:cs="Arial"/>
                <w:color w:val="000000"/>
                <w:position w:val="-2"/>
                <w:sz w:val="18"/>
                <w:szCs w:val="18"/>
              </w:rPr>
              <w:t>I</w:t>
            </w:r>
            <w:r>
              <w:rPr>
                <w:rFonts w:ascii="Arial" w:hAnsi="Arial" w:cs="Arial"/>
                <w:color w:val="000000"/>
                <w:position w:val="-2"/>
                <w:sz w:val="18"/>
                <w:szCs w:val="18"/>
              </w:rPr>
              <w:t>X</w:t>
            </w:r>
            <w:r w:rsidRPr="005572F1">
              <w:rPr>
                <w:rFonts w:ascii="Arial" w:hAnsi="Arial" w:cs="Arial"/>
                <w:color w:val="000000"/>
                <w:position w:val="-2"/>
                <w:sz w:val="18"/>
                <w:szCs w:val="18"/>
              </w:rPr>
              <w:t>.</w:t>
            </w:r>
            <w:r>
              <w:rPr>
                <w:rFonts w:ascii="Arial" w:hAnsi="Arial" w:cs="Arial"/>
                <w:color w:val="000000"/>
                <w:position w:val="-2"/>
                <w:sz w:val="18"/>
                <w:szCs w:val="18"/>
              </w:rPr>
              <w:t xml:space="preserve"> Iz scana predračuna mora biti razviden tudi podpis in žig ponudnika (ponudniki naj predložijo scane dokumentov v jasni vidljivosti, sicer bo naročnik vsem sodelujočim na e-naslove kontaktnih oseb ponudnikov razposlal podatke o prejetih ponudbah, ki so sicer razvidni na obrazcu predračuna seznama razpisanega blaga!).</w:t>
            </w:r>
          </w:p>
          <w:p w14:paraId="5F0CDED0" w14:textId="77777777" w:rsidR="00F96342" w:rsidRDefault="00F96342" w:rsidP="00783948">
            <w:pPr>
              <w:spacing w:before="135" w:after="135"/>
              <w:jc w:val="both"/>
              <w:textAlignment w:val="center"/>
            </w:pPr>
            <w:r>
              <w:rPr>
                <w:rFonts w:ascii="Arial" w:hAnsi="Arial" w:cs="Arial"/>
                <w:color w:val="000000"/>
                <w:position w:val="-2"/>
                <w:sz w:val="18"/>
                <w:szCs w:val="18"/>
              </w:rPr>
              <w:t>3.Ponudnik v razdelek ESPD naloži ESPD obrazec ponudnika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format), ki se avtomatsko podpiše z oddajo ponudbe, kar šteje za originalni dokument;</w:t>
            </w:r>
          </w:p>
          <w:p w14:paraId="0BCCAC01" w14:textId="77777777" w:rsidR="00F96342" w:rsidRDefault="00F96342" w:rsidP="00783948">
            <w:pPr>
              <w:spacing w:before="135" w:after="135"/>
              <w:jc w:val="both"/>
              <w:textAlignment w:val="center"/>
            </w:pPr>
            <w:r>
              <w:rPr>
                <w:rFonts w:ascii="Arial" w:hAnsi="Arial" w:cs="Arial"/>
                <w:color w:val="000000"/>
                <w:position w:val="-2"/>
                <w:sz w:val="18"/>
                <w:szCs w:val="18"/>
              </w:rPr>
              <w:t>4. Ponudnik v razdelek Druge priloge naloži ostale dele ponudbe, in sicer:</w:t>
            </w:r>
          </w:p>
          <w:tbl>
            <w:tblPr>
              <w:tblW w:w="0" w:type="auto"/>
              <w:tblLook w:val="04A0" w:firstRow="1" w:lastRow="0" w:firstColumn="1" w:lastColumn="0" w:noHBand="0" w:noVBand="1"/>
            </w:tblPr>
            <w:tblGrid>
              <w:gridCol w:w="8854"/>
            </w:tblGrid>
            <w:tr w:rsidR="00F96342" w14:paraId="2B5C8E3C" w14:textId="77777777" w:rsidTr="00783948">
              <w:tc>
                <w:tcPr>
                  <w:tcW w:w="0" w:type="auto"/>
                  <w:tcMar>
                    <w:top w:w="0" w:type="auto"/>
                    <w:bottom w:w="0" w:type="auto"/>
                  </w:tcMar>
                </w:tcPr>
                <w:p w14:paraId="45EF5F0E" w14:textId="77777777" w:rsidR="00F96342" w:rsidRDefault="00F96342" w:rsidP="00D11074">
                  <w:pPr>
                    <w:numPr>
                      <w:ilvl w:val="0"/>
                      <w:numId w:val="6"/>
                    </w:numPr>
                    <w:rPr>
                      <w:rFonts w:ascii="Arial" w:hAnsi="Arial" w:cs="Arial"/>
                      <w:color w:val="000000"/>
                      <w:sz w:val="18"/>
                      <w:szCs w:val="18"/>
                    </w:rPr>
                  </w:pPr>
                  <w:r>
                    <w:rPr>
                      <w:rFonts w:ascii="Arial" w:hAnsi="Arial" w:cs="Arial"/>
                      <w:color w:val="000000"/>
                      <w:position w:val="-2"/>
                      <w:sz w:val="18"/>
                      <w:szCs w:val="18"/>
                    </w:rPr>
                    <w:t>scan celotne ponudbene dokumentacije (razen Predračuna seznama razpisanega blaga (OBR-8a, ki je naložen že v razdelku predračun), vključno z vzorcem pogodbe, tudi scan ESPD obrazca, žigosanega in podpisanega s strani zakonitega zastopnika ponudnika;</w:t>
                  </w:r>
                </w:p>
                <w:p w14:paraId="0B1E7AE0" w14:textId="77777777" w:rsidR="00F96342" w:rsidRDefault="00F96342" w:rsidP="00D11074">
                  <w:pPr>
                    <w:numPr>
                      <w:ilvl w:val="0"/>
                      <w:numId w:val="6"/>
                    </w:numPr>
                    <w:rPr>
                      <w:rFonts w:ascii="Arial" w:hAnsi="Arial" w:cs="Arial"/>
                      <w:color w:val="000000"/>
                      <w:sz w:val="18"/>
                      <w:szCs w:val="18"/>
                    </w:rPr>
                  </w:pPr>
                  <w:r>
                    <w:rPr>
                      <w:rFonts w:ascii="Arial" w:hAnsi="Arial" w:cs="Arial"/>
                      <w:color w:val="000000"/>
                      <w:position w:val="-2"/>
                      <w:sz w:val="18"/>
                      <w:szCs w:val="18"/>
                    </w:rPr>
                    <w:t xml:space="preserve">Predračun seznam razpisanega blaga (OBR-8a) v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obliki.</w:t>
                  </w:r>
                </w:p>
              </w:tc>
            </w:tr>
          </w:tbl>
          <w:p w14:paraId="18C969BE" w14:textId="77777777" w:rsidR="00F96342" w:rsidRDefault="00F96342" w:rsidP="0078394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5. Ponudnik razdelek »Sodelujoči« izpolni in naloži dokumentacijo samo v primeru skupne ponudbe, uporabe zmogljivosti drugih subjektov in/ali podizvajalcev. ESPD obrazce vseh sodelujočih ponudnik naloži kot scan </w:t>
            </w:r>
            <w:r>
              <w:rPr>
                <w:rFonts w:ascii="Arial" w:hAnsi="Arial" w:cs="Arial"/>
                <w:color w:val="000000"/>
                <w:position w:val="-2"/>
                <w:sz w:val="18"/>
                <w:szCs w:val="18"/>
              </w:rPr>
              <w:lastRenderedPageBreak/>
              <w:t>izpisanega dokumenta, ročno podpisanega s strani zakonitega zastopnika posameznega sodelujočega partnerja/podizvajalca/subjekta, v primeru podizvajalcev predloži tu tudi vse zahtevane obrazce za podizvajalce.</w:t>
            </w:r>
          </w:p>
          <w:p w14:paraId="01EA5E9E" w14:textId="77777777" w:rsidR="00F96342" w:rsidRDefault="00F96342" w:rsidP="00783948">
            <w:pPr>
              <w:spacing w:before="135" w:after="135"/>
              <w:jc w:val="both"/>
              <w:textAlignment w:val="center"/>
            </w:pPr>
          </w:p>
        </w:tc>
      </w:tr>
      <w:tr w:rsidR="00F96342" w14:paraId="5D17BD96" w14:textId="77777777" w:rsidTr="00783948">
        <w:tc>
          <w:tcPr>
            <w:tcW w:w="0" w:type="auto"/>
            <w:shd w:val="clear" w:color="auto" w:fill="000000"/>
            <w:tcMar>
              <w:top w:w="150" w:type="dxa"/>
              <w:bottom w:w="150" w:type="dxa"/>
            </w:tcMar>
            <w:vAlign w:val="center"/>
          </w:tcPr>
          <w:p w14:paraId="059C6D3F" w14:textId="77777777" w:rsidR="00F96342" w:rsidRDefault="00F96342" w:rsidP="00783948">
            <w:r>
              <w:rPr>
                <w:rFonts w:ascii="Arial" w:hAnsi="Arial" w:cs="Arial"/>
                <w:b/>
                <w:bCs/>
                <w:color w:val="FFFFFF"/>
                <w:position w:val="-2"/>
                <w:sz w:val="18"/>
                <w:szCs w:val="18"/>
                <w:shd w:val="clear" w:color="auto" w:fill="000000"/>
              </w:rPr>
              <w:lastRenderedPageBreak/>
              <w:t>4. Navodilo za izpolnitev predračuna seznama razpisanega blaga (Obr-8a)</w:t>
            </w:r>
          </w:p>
        </w:tc>
      </w:tr>
    </w:tbl>
    <w:p w14:paraId="72D10A11" w14:textId="2D2B2665" w:rsidR="00F96342" w:rsidRPr="004D7897" w:rsidRDefault="00F96342" w:rsidP="00F96342">
      <w:pPr>
        <w:spacing w:before="225" w:after="225" w:line="240" w:lineRule="auto"/>
        <w:jc w:val="both"/>
      </w:pPr>
      <w:r w:rsidRPr="00E56C68">
        <w:rPr>
          <w:rFonts w:ascii="Arial" w:hAnsi="Arial" w:cs="Arial"/>
          <w:color w:val="000000"/>
          <w:sz w:val="18"/>
          <w:szCs w:val="18"/>
          <w:highlight w:val="yellow"/>
        </w:rPr>
        <w:t xml:space="preserve">Naročilo je razdeljeno </w:t>
      </w:r>
      <w:r w:rsidR="00F3475D">
        <w:rPr>
          <w:rFonts w:ascii="Arial" w:hAnsi="Arial" w:cs="Arial"/>
          <w:color w:val="000000"/>
          <w:sz w:val="18"/>
          <w:szCs w:val="18"/>
          <w:highlight w:val="yellow"/>
        </w:rPr>
        <w:t>v 1 zaprt sklop</w:t>
      </w:r>
      <w:r w:rsidRPr="00E56C68">
        <w:rPr>
          <w:rFonts w:ascii="Arial" w:hAnsi="Arial" w:cs="Arial"/>
          <w:color w:val="000000"/>
          <w:sz w:val="18"/>
          <w:szCs w:val="18"/>
          <w:highlight w:val="yellow"/>
        </w:rPr>
        <w:t>.</w:t>
      </w:r>
    </w:p>
    <w:p w14:paraId="2D208707" w14:textId="57946AE9" w:rsidR="00F96342" w:rsidRPr="004D7897" w:rsidRDefault="00F96342" w:rsidP="00F96342">
      <w:pPr>
        <w:spacing w:before="225" w:after="225" w:line="240" w:lineRule="auto"/>
        <w:jc w:val="both"/>
      </w:pPr>
      <w:r w:rsidRPr="004D7897">
        <w:rPr>
          <w:rFonts w:ascii="Arial" w:hAnsi="Arial" w:cs="Arial"/>
          <w:color w:val="000000"/>
          <w:sz w:val="18"/>
          <w:szCs w:val="18"/>
        </w:rPr>
        <w:t>Pri zaprt</w:t>
      </w:r>
      <w:r w:rsidR="00F3475D">
        <w:rPr>
          <w:rFonts w:ascii="Arial" w:hAnsi="Arial" w:cs="Arial"/>
          <w:color w:val="000000"/>
          <w:sz w:val="18"/>
          <w:szCs w:val="18"/>
        </w:rPr>
        <w:t>em</w:t>
      </w:r>
      <w:r w:rsidRPr="004D7897">
        <w:rPr>
          <w:rFonts w:ascii="Arial" w:hAnsi="Arial" w:cs="Arial"/>
          <w:color w:val="000000"/>
          <w:sz w:val="18"/>
          <w:szCs w:val="18"/>
        </w:rPr>
        <w:t xml:space="preserve"> </w:t>
      </w:r>
      <w:r w:rsidR="00F3475D">
        <w:rPr>
          <w:rFonts w:ascii="Arial" w:hAnsi="Arial" w:cs="Arial"/>
          <w:color w:val="000000"/>
          <w:sz w:val="18"/>
          <w:szCs w:val="18"/>
        </w:rPr>
        <w:t>sklopu</w:t>
      </w:r>
      <w:r w:rsidRPr="004D7897">
        <w:rPr>
          <w:rFonts w:ascii="Arial" w:hAnsi="Arial" w:cs="Arial"/>
          <w:color w:val="000000"/>
          <w:sz w:val="18"/>
          <w:szCs w:val="18"/>
        </w:rPr>
        <w:t xml:space="preserve"> mora ponudnik ponuditi 100 % razpisanih vrst blaga/storitev, v nasprotnem primeru se ponudba izloči. Zaprt </w:t>
      </w:r>
      <w:r w:rsidR="00F3475D">
        <w:rPr>
          <w:rFonts w:ascii="Arial" w:hAnsi="Arial" w:cs="Arial"/>
          <w:color w:val="000000"/>
          <w:sz w:val="18"/>
          <w:szCs w:val="18"/>
        </w:rPr>
        <w:t>sklop je</w:t>
      </w:r>
      <w:r w:rsidRPr="004D7897">
        <w:rPr>
          <w:rFonts w:ascii="Arial" w:hAnsi="Arial" w:cs="Arial"/>
          <w:color w:val="000000"/>
          <w:sz w:val="18"/>
          <w:szCs w:val="18"/>
        </w:rPr>
        <w:t xml:space="preserve"> v razpisni datoteki: Predračun - Seznam razpisanega blaga (OBR-8a) označeni z oznako »ZAPRT«. </w:t>
      </w:r>
    </w:p>
    <w:p w14:paraId="26CF58D3" w14:textId="77777777" w:rsidR="00F96342" w:rsidRPr="004D7897" w:rsidRDefault="00F96342" w:rsidP="00F96342">
      <w:pPr>
        <w:spacing w:before="225" w:after="225" w:line="240" w:lineRule="auto"/>
        <w:jc w:val="both"/>
      </w:pPr>
      <w:r w:rsidRPr="004D7897">
        <w:rPr>
          <w:rFonts w:ascii="Arial" w:hAnsi="Arial" w:cs="Arial"/>
          <w:color w:val="000000"/>
          <w:sz w:val="18"/>
          <w:szCs w:val="18"/>
        </w:rPr>
        <w:t xml:space="preserve">Vrste in okvirne količine razpisanega blaga so podane v Predračunu - Seznamu razpisanega blaga/storitev (Obr-8a), pri čemer so </w:t>
      </w:r>
      <w:r w:rsidRPr="00F742AF">
        <w:rPr>
          <w:rFonts w:ascii="Arial" w:hAnsi="Arial" w:cs="Arial"/>
          <w:b/>
          <w:bCs/>
          <w:color w:val="000000"/>
          <w:sz w:val="18"/>
          <w:szCs w:val="18"/>
        </w:rPr>
        <w:t>količine okvirne, za obdobje 1 leta.</w:t>
      </w:r>
      <w:r w:rsidRPr="004D7897">
        <w:rPr>
          <w:rFonts w:ascii="Arial" w:hAnsi="Arial" w:cs="Arial"/>
          <w:color w:val="000000"/>
          <w:sz w:val="18"/>
          <w:szCs w:val="18"/>
        </w:rPr>
        <w:t>   </w:t>
      </w:r>
    </w:p>
    <w:p w14:paraId="7B8F56CA" w14:textId="77777777" w:rsidR="00F96342" w:rsidRPr="004D7897" w:rsidRDefault="00F96342" w:rsidP="00F96342">
      <w:pPr>
        <w:spacing w:before="225" w:after="225" w:line="240" w:lineRule="auto"/>
        <w:jc w:val="both"/>
      </w:pPr>
      <w:r w:rsidRPr="004D7897">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 </w:t>
      </w:r>
    </w:p>
    <w:p w14:paraId="45016FCE" w14:textId="77777777" w:rsidR="00F96342" w:rsidRPr="00FA26CA" w:rsidRDefault="00F96342" w:rsidP="00F96342">
      <w:pPr>
        <w:spacing w:before="225" w:after="225" w:line="240" w:lineRule="auto"/>
        <w:jc w:val="both"/>
        <w:rPr>
          <w:rFonts w:eastAsia="Calibri" w:cs="Times New Roman"/>
        </w:rPr>
      </w:pPr>
      <w:r w:rsidRPr="00FA26CA">
        <w:rPr>
          <w:rFonts w:ascii="Arial" w:eastAsia="Calibri" w:hAnsi="Arial" w:cs="Arial"/>
          <w:color w:val="000000"/>
          <w:sz w:val="18"/>
          <w:szCs w:val="18"/>
        </w:rPr>
        <w:t>Ponudnik mora</w:t>
      </w:r>
      <w:r w:rsidRPr="00FA26CA">
        <w:rPr>
          <w:rFonts w:ascii="Arial" w:eastAsia="Calibri" w:hAnsi="Arial" w:cs="Arial"/>
          <w:b/>
          <w:bCs/>
          <w:color w:val="000000"/>
          <w:sz w:val="18"/>
          <w:szCs w:val="18"/>
        </w:rPr>
        <w:t> </w:t>
      </w:r>
      <w:r w:rsidRPr="00FA26CA">
        <w:rPr>
          <w:rFonts w:ascii="Arial" w:eastAsia="Calibri" w:hAnsi="Arial" w:cs="Arial"/>
          <w:color w:val="000000"/>
          <w:sz w:val="18"/>
          <w:szCs w:val="18"/>
        </w:rPr>
        <w:t xml:space="preserve"> Predračun - Seznam razpisanega blaga (OBR – 8a), ki se nahaja v samostojni </w:t>
      </w:r>
      <w:proofErr w:type="spellStart"/>
      <w:r w:rsidRPr="00FA26CA">
        <w:rPr>
          <w:rFonts w:ascii="Arial" w:eastAsia="Calibri" w:hAnsi="Arial" w:cs="Arial"/>
          <w:color w:val="000000"/>
          <w:sz w:val="18"/>
          <w:szCs w:val="18"/>
        </w:rPr>
        <w:t>excelovi</w:t>
      </w:r>
      <w:proofErr w:type="spellEnd"/>
      <w:r w:rsidRPr="00FA26CA">
        <w:rPr>
          <w:rFonts w:ascii="Arial" w:eastAsia="Calibri" w:hAnsi="Arial" w:cs="Arial"/>
          <w:color w:val="000000"/>
          <w:sz w:val="18"/>
          <w:szCs w:val="18"/>
        </w:rPr>
        <w:t>  datoteki izpolniti, natisniti in natisnjeni izvod podpisati in žigosati.</w:t>
      </w:r>
    </w:p>
    <w:p w14:paraId="632B0561" w14:textId="77777777" w:rsidR="00F96342" w:rsidRPr="00FA26CA" w:rsidRDefault="00F96342" w:rsidP="00F96342">
      <w:pPr>
        <w:spacing w:before="225" w:after="225" w:line="240" w:lineRule="auto"/>
        <w:jc w:val="both"/>
        <w:rPr>
          <w:rFonts w:eastAsia="Calibri" w:cs="Times New Roman"/>
        </w:rPr>
      </w:pPr>
      <w:r w:rsidRPr="00FA26CA">
        <w:rPr>
          <w:rFonts w:ascii="Arial" w:eastAsia="Calibri" w:hAnsi="Arial" w:cs="Arial"/>
          <w:color w:val="000000"/>
          <w:sz w:val="18"/>
          <w:szCs w:val="18"/>
        </w:rPr>
        <w:t xml:space="preserve">Ponudnik ob elektronski oddaji ponudbe predloži Predračun - Seznam razpisanega blaga (scan lastnega natisa izpolnjenega, podpisanega in žigosanega predračuna OBR-8a) v razdelek »Predračun« in obvezno tudi v </w:t>
      </w:r>
      <w:proofErr w:type="spellStart"/>
      <w:r w:rsidRPr="00FA26CA">
        <w:rPr>
          <w:rFonts w:ascii="Arial" w:eastAsia="Calibri" w:hAnsi="Arial" w:cs="Arial"/>
          <w:color w:val="000000"/>
          <w:sz w:val="18"/>
          <w:szCs w:val="18"/>
        </w:rPr>
        <w:t>xls</w:t>
      </w:r>
      <w:proofErr w:type="spellEnd"/>
      <w:r w:rsidRPr="00FA26CA">
        <w:rPr>
          <w:rFonts w:ascii="Arial" w:eastAsia="Calibri" w:hAnsi="Arial" w:cs="Arial"/>
          <w:color w:val="000000"/>
          <w:sz w:val="18"/>
          <w:szCs w:val="18"/>
        </w:rPr>
        <w:t xml:space="preserve"> obliki v razdelek »Drugi dokumenti«.</w:t>
      </w:r>
    </w:p>
    <w:p w14:paraId="047A4863" w14:textId="77777777" w:rsidR="00F96342" w:rsidRPr="00FA26CA" w:rsidRDefault="00F96342" w:rsidP="00F96342">
      <w:pPr>
        <w:spacing w:before="225" w:after="225" w:line="240" w:lineRule="auto"/>
        <w:jc w:val="both"/>
        <w:rPr>
          <w:rFonts w:eastAsia="Calibri" w:cs="Times New Roman"/>
        </w:rPr>
      </w:pPr>
      <w:r w:rsidRPr="00FA26CA">
        <w:rPr>
          <w:rFonts w:ascii="Arial" w:eastAsia="Calibri" w:hAnsi="Arial" w:cs="Arial"/>
          <w:color w:val="000000"/>
          <w:sz w:val="18"/>
          <w:szCs w:val="18"/>
        </w:rPr>
        <w:t>Ponudnik mora v »Predračun - Seznam razpisanega blaga« (</w:t>
      </w:r>
      <w:proofErr w:type="spellStart"/>
      <w:r w:rsidRPr="00FA26CA">
        <w:rPr>
          <w:rFonts w:ascii="Arial" w:eastAsia="Calibri" w:hAnsi="Arial" w:cs="Arial"/>
          <w:color w:val="000000"/>
          <w:sz w:val="18"/>
          <w:szCs w:val="18"/>
        </w:rPr>
        <w:t>exelova</w:t>
      </w:r>
      <w:proofErr w:type="spellEnd"/>
      <w:r w:rsidRPr="00FA26CA">
        <w:rPr>
          <w:rFonts w:ascii="Arial" w:eastAsia="Calibri" w:hAnsi="Arial" w:cs="Arial"/>
          <w:color w:val="000000"/>
          <w:sz w:val="18"/>
          <w:szCs w:val="18"/>
        </w:rPr>
        <w:t xml:space="preserve"> datoteka)  pri vrstah blaga, ki jih ponuja (v polja obarvana z rumeno barvo) </w:t>
      </w:r>
      <w:r w:rsidRPr="00FA26CA">
        <w:rPr>
          <w:rFonts w:ascii="Arial" w:eastAsia="Calibri" w:hAnsi="Arial" w:cs="Arial"/>
          <w:b/>
          <w:bCs/>
          <w:color w:val="000000"/>
          <w:sz w:val="18"/>
          <w:szCs w:val="18"/>
        </w:rPr>
        <w:t>obvezno vpisati</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rPr>
        <w:t>naslednje podatke</w:t>
      </w:r>
      <w:r w:rsidRPr="00FA26CA">
        <w:rPr>
          <w:rFonts w:ascii="Arial" w:eastAsia="Calibri"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F96342" w:rsidRPr="00FA26CA" w14:paraId="223F1748" w14:textId="77777777" w:rsidTr="00783948">
        <w:tc>
          <w:tcPr>
            <w:tcW w:w="0" w:type="auto"/>
            <w:tcMar>
              <w:top w:w="0" w:type="auto"/>
              <w:bottom w:w="0" w:type="auto"/>
            </w:tcMar>
          </w:tcPr>
          <w:p w14:paraId="6237B1E3" w14:textId="77777777" w:rsidR="00F96342" w:rsidRPr="00FA26CA" w:rsidRDefault="00F96342" w:rsidP="00D11074">
            <w:pPr>
              <w:numPr>
                <w:ilvl w:val="0"/>
                <w:numId w:val="7"/>
              </w:numPr>
              <w:rPr>
                <w:rFonts w:ascii="Arial" w:eastAsia="Calibri" w:hAnsi="Arial" w:cs="Arial"/>
                <w:color w:val="000000"/>
                <w:sz w:val="18"/>
                <w:szCs w:val="18"/>
              </w:rPr>
            </w:pPr>
            <w:r w:rsidRPr="00FA26CA">
              <w:rPr>
                <w:rFonts w:ascii="Arial" w:eastAsia="Calibri" w:hAnsi="Arial" w:cs="Arial"/>
                <w:color w:val="000000"/>
                <w:sz w:val="18"/>
                <w:szCs w:val="18"/>
              </w:rPr>
              <w:t>veljavna cena brez DDV za ponujeno pakiranje ;</w:t>
            </w:r>
          </w:p>
          <w:p w14:paraId="0DB04CF3" w14:textId="77777777" w:rsidR="00F96342" w:rsidRPr="00FA26CA" w:rsidRDefault="00F96342" w:rsidP="00D11074">
            <w:pPr>
              <w:numPr>
                <w:ilvl w:val="0"/>
                <w:numId w:val="7"/>
              </w:numPr>
              <w:rPr>
                <w:rFonts w:ascii="Arial" w:eastAsia="Calibri" w:hAnsi="Arial" w:cs="Arial"/>
                <w:color w:val="000000"/>
                <w:sz w:val="18"/>
                <w:szCs w:val="18"/>
              </w:rPr>
            </w:pPr>
            <w:r w:rsidRPr="00FA26CA">
              <w:rPr>
                <w:rFonts w:ascii="Arial" w:eastAsia="Calibri" w:hAnsi="Arial" w:cs="Arial"/>
                <w:color w:val="000000"/>
                <w:sz w:val="18"/>
                <w:szCs w:val="18"/>
              </w:rPr>
              <w:t xml:space="preserve">število enot v ponujenem pakiranju  glede na razpisano enoto mere naročnika  </w:t>
            </w:r>
            <w:r>
              <w:rPr>
                <w:rFonts w:ascii="Arial" w:eastAsia="Calibri" w:hAnsi="Arial" w:cs="Arial"/>
                <w:color w:val="000000"/>
                <w:sz w:val="18"/>
                <w:szCs w:val="18"/>
              </w:rPr>
              <w:t>(</w:t>
            </w:r>
            <w:r w:rsidRPr="00FA26CA">
              <w:rPr>
                <w:rFonts w:ascii="Arial" w:eastAsia="Calibri" w:hAnsi="Arial" w:cs="Arial"/>
                <w:color w:val="000000"/>
                <w:sz w:val="18"/>
                <w:szCs w:val="18"/>
              </w:rPr>
              <w:t xml:space="preserve">torej koliko </w:t>
            </w:r>
            <w:r>
              <w:rPr>
                <w:rFonts w:ascii="Arial" w:eastAsia="Calibri" w:hAnsi="Arial" w:cs="Arial"/>
                <w:color w:val="000000"/>
                <w:sz w:val="18"/>
                <w:szCs w:val="18"/>
              </w:rPr>
              <w:t xml:space="preserve">naročnikovih </w:t>
            </w:r>
            <w:r w:rsidRPr="00FA26CA">
              <w:rPr>
                <w:rFonts w:ascii="Arial" w:eastAsia="Calibri" w:hAnsi="Arial" w:cs="Arial"/>
                <w:color w:val="000000"/>
                <w:sz w:val="18"/>
                <w:szCs w:val="18"/>
              </w:rPr>
              <w:t>EM je v ponujenem pakiranju</w:t>
            </w:r>
            <w:r>
              <w:rPr>
                <w:rFonts w:ascii="Arial" w:eastAsia="Calibri" w:hAnsi="Arial" w:cs="Arial"/>
                <w:color w:val="000000"/>
                <w:sz w:val="18"/>
                <w:szCs w:val="18"/>
              </w:rPr>
              <w:t>)</w:t>
            </w:r>
            <w:r w:rsidRPr="00FA26CA">
              <w:rPr>
                <w:rFonts w:ascii="Arial" w:eastAsia="Calibri" w:hAnsi="Arial" w:cs="Arial"/>
                <w:color w:val="000000"/>
                <w:sz w:val="18"/>
                <w:szCs w:val="18"/>
              </w:rPr>
              <w:t>;</w:t>
            </w:r>
          </w:p>
          <w:p w14:paraId="3F84C6F1" w14:textId="77777777" w:rsidR="00F96342" w:rsidRPr="00FA26CA" w:rsidRDefault="00F96342" w:rsidP="00D11074">
            <w:pPr>
              <w:numPr>
                <w:ilvl w:val="0"/>
                <w:numId w:val="7"/>
              </w:numPr>
              <w:rPr>
                <w:rFonts w:ascii="Arial" w:eastAsia="Calibri" w:hAnsi="Arial" w:cs="Arial"/>
                <w:color w:val="000000"/>
                <w:sz w:val="18"/>
                <w:szCs w:val="18"/>
              </w:rPr>
            </w:pPr>
            <w:r w:rsidRPr="00FA26CA">
              <w:rPr>
                <w:rFonts w:ascii="Arial" w:eastAsia="Calibri" w:hAnsi="Arial" w:cs="Arial"/>
                <w:color w:val="000000"/>
                <w:sz w:val="18"/>
                <w:szCs w:val="18"/>
              </w:rPr>
              <w:t>popust (stopnja fiksnega popusta);</w:t>
            </w:r>
          </w:p>
          <w:p w14:paraId="63D0DC06" w14:textId="77777777" w:rsidR="00F96342" w:rsidRPr="00FA26CA" w:rsidRDefault="00F96342" w:rsidP="00D11074">
            <w:pPr>
              <w:numPr>
                <w:ilvl w:val="0"/>
                <w:numId w:val="7"/>
              </w:numPr>
              <w:rPr>
                <w:rFonts w:ascii="Arial" w:eastAsia="Calibri" w:hAnsi="Arial" w:cs="Arial"/>
                <w:color w:val="000000"/>
                <w:sz w:val="18"/>
                <w:szCs w:val="18"/>
              </w:rPr>
            </w:pPr>
            <w:r w:rsidRPr="00FA26CA">
              <w:rPr>
                <w:rFonts w:ascii="Arial" w:eastAsia="Calibri" w:hAnsi="Arial" w:cs="Arial"/>
                <w:color w:val="000000"/>
                <w:sz w:val="18"/>
                <w:szCs w:val="18"/>
              </w:rPr>
              <w:t>stopnjo DDV (22</w:t>
            </w:r>
            <w:r>
              <w:rPr>
                <w:rFonts w:ascii="Arial" w:eastAsia="Calibri" w:hAnsi="Arial" w:cs="Arial"/>
                <w:color w:val="000000"/>
                <w:sz w:val="18"/>
                <w:szCs w:val="18"/>
              </w:rPr>
              <w:t xml:space="preserve"> </w:t>
            </w:r>
            <w:r w:rsidRPr="00FA26CA">
              <w:rPr>
                <w:rFonts w:ascii="Arial" w:eastAsia="Calibri" w:hAnsi="Arial" w:cs="Arial"/>
                <w:color w:val="000000"/>
                <w:sz w:val="18"/>
                <w:szCs w:val="18"/>
              </w:rPr>
              <w:t>%, 9,5</w:t>
            </w:r>
            <w:r>
              <w:rPr>
                <w:rFonts w:ascii="Arial" w:eastAsia="Calibri" w:hAnsi="Arial" w:cs="Arial"/>
                <w:color w:val="000000"/>
                <w:sz w:val="18"/>
                <w:szCs w:val="18"/>
              </w:rPr>
              <w:t xml:space="preserve"> </w:t>
            </w:r>
            <w:r w:rsidRPr="00FA26CA">
              <w:rPr>
                <w:rFonts w:ascii="Arial" w:eastAsia="Calibri" w:hAnsi="Arial" w:cs="Arial"/>
                <w:color w:val="000000"/>
                <w:sz w:val="18"/>
                <w:szCs w:val="18"/>
              </w:rPr>
              <w:t>%, 0</w:t>
            </w:r>
            <w:r>
              <w:rPr>
                <w:rFonts w:ascii="Arial" w:eastAsia="Calibri" w:hAnsi="Arial" w:cs="Arial"/>
                <w:color w:val="000000"/>
                <w:sz w:val="18"/>
                <w:szCs w:val="18"/>
              </w:rPr>
              <w:t xml:space="preserve"> </w:t>
            </w:r>
            <w:r w:rsidRPr="00FA26CA">
              <w:rPr>
                <w:rFonts w:ascii="Arial" w:eastAsia="Calibri" w:hAnsi="Arial" w:cs="Arial"/>
                <w:color w:val="000000"/>
                <w:sz w:val="18"/>
                <w:szCs w:val="18"/>
              </w:rPr>
              <w:t>%);</w:t>
            </w:r>
          </w:p>
          <w:p w14:paraId="5E95AF2A" w14:textId="77777777" w:rsidR="00F96342" w:rsidRPr="00FA26CA" w:rsidRDefault="00F96342" w:rsidP="00D11074">
            <w:pPr>
              <w:numPr>
                <w:ilvl w:val="0"/>
                <w:numId w:val="7"/>
              </w:numPr>
              <w:rPr>
                <w:rFonts w:ascii="Arial" w:eastAsia="Calibri" w:hAnsi="Arial" w:cs="Arial"/>
                <w:color w:val="000000"/>
                <w:sz w:val="18"/>
                <w:szCs w:val="18"/>
              </w:rPr>
            </w:pPr>
            <w:r w:rsidRPr="00FA26CA">
              <w:rPr>
                <w:rFonts w:ascii="Arial" w:eastAsia="Calibri" w:hAnsi="Arial" w:cs="Arial"/>
                <w:color w:val="000000"/>
                <w:sz w:val="18"/>
                <w:szCs w:val="18"/>
              </w:rPr>
              <w:t>proizvajalca ponujenega blaga;</w:t>
            </w:r>
          </w:p>
          <w:p w14:paraId="2F6DC80F" w14:textId="77777777" w:rsidR="00F96342" w:rsidRPr="00FA26CA" w:rsidRDefault="00F96342" w:rsidP="00D11074">
            <w:pPr>
              <w:numPr>
                <w:ilvl w:val="0"/>
                <w:numId w:val="7"/>
              </w:numPr>
              <w:rPr>
                <w:rFonts w:ascii="Arial" w:eastAsia="Calibri" w:hAnsi="Arial" w:cs="Arial"/>
                <w:color w:val="000000"/>
                <w:sz w:val="18"/>
                <w:szCs w:val="18"/>
              </w:rPr>
            </w:pPr>
            <w:r w:rsidRPr="00FA26CA">
              <w:rPr>
                <w:rFonts w:ascii="Arial" w:eastAsia="Calibri" w:hAnsi="Arial" w:cs="Arial"/>
                <w:color w:val="000000"/>
                <w:sz w:val="18"/>
                <w:szCs w:val="18"/>
              </w:rPr>
              <w:t>ponudnikov naziv blaga;</w:t>
            </w:r>
          </w:p>
          <w:p w14:paraId="21A0AD36" w14:textId="77777777" w:rsidR="00F96342" w:rsidRPr="00FA26CA" w:rsidRDefault="00F96342" w:rsidP="00D11074">
            <w:pPr>
              <w:numPr>
                <w:ilvl w:val="0"/>
                <w:numId w:val="7"/>
              </w:numPr>
              <w:rPr>
                <w:rFonts w:ascii="Arial" w:eastAsia="Calibri" w:hAnsi="Arial" w:cs="Arial"/>
                <w:color w:val="000000"/>
                <w:sz w:val="18"/>
                <w:szCs w:val="18"/>
              </w:rPr>
            </w:pPr>
            <w:r w:rsidRPr="00FA26CA">
              <w:rPr>
                <w:rFonts w:ascii="Arial" w:eastAsia="Calibri" w:hAnsi="Arial" w:cs="Arial"/>
                <w:color w:val="000000"/>
                <w:sz w:val="18"/>
                <w:szCs w:val="18"/>
              </w:rPr>
              <w:t xml:space="preserve">kataloško številko ponujenega blaga (obvezno je potrebno navesti kataloško številko </w:t>
            </w:r>
            <w:r w:rsidRPr="00FA26CA">
              <w:rPr>
                <w:rFonts w:ascii="Arial" w:eastAsia="Calibri" w:hAnsi="Arial" w:cs="Arial"/>
                <w:color w:val="000000"/>
                <w:sz w:val="18"/>
                <w:szCs w:val="18"/>
                <w:u w:val="single"/>
              </w:rPr>
              <w:t>proizvajalca</w:t>
            </w:r>
            <w:r w:rsidRPr="00FA26CA">
              <w:rPr>
                <w:rFonts w:ascii="Arial" w:eastAsia="Calibri" w:hAnsi="Arial" w:cs="Arial"/>
                <w:color w:val="000000"/>
                <w:sz w:val="18"/>
                <w:szCs w:val="18"/>
              </w:rPr>
              <w:t xml:space="preserve"> blaga, ne pa kat. št. oz. delovno šifro blaga pri ponudniku ali kako drugo oznako blaga!);</w:t>
            </w:r>
          </w:p>
          <w:p w14:paraId="2C21A837" w14:textId="77777777" w:rsidR="00F96342" w:rsidRPr="00FA26CA" w:rsidRDefault="00F96342" w:rsidP="00D11074">
            <w:pPr>
              <w:numPr>
                <w:ilvl w:val="0"/>
                <w:numId w:val="7"/>
              </w:numPr>
              <w:rPr>
                <w:rFonts w:ascii="Arial" w:eastAsia="Calibri" w:hAnsi="Arial" w:cs="Arial"/>
                <w:color w:val="000000"/>
                <w:sz w:val="18"/>
                <w:szCs w:val="18"/>
              </w:rPr>
            </w:pPr>
            <w:r w:rsidRPr="00FA26CA">
              <w:rPr>
                <w:rFonts w:ascii="Arial" w:eastAsia="Calibri" w:hAnsi="Arial" w:cs="Arial"/>
                <w:color w:val="000000"/>
                <w:sz w:val="18"/>
                <w:szCs w:val="18"/>
              </w:rPr>
              <w:t>Črtno kodo EAN.</w:t>
            </w:r>
          </w:p>
        </w:tc>
      </w:tr>
    </w:tbl>
    <w:p w14:paraId="696CDBB4" w14:textId="77777777" w:rsidR="00F96342" w:rsidRPr="00FA26CA" w:rsidRDefault="00F96342" w:rsidP="00F96342">
      <w:pPr>
        <w:spacing w:before="225" w:after="225" w:line="240" w:lineRule="auto"/>
        <w:jc w:val="both"/>
        <w:rPr>
          <w:rFonts w:eastAsia="Calibri" w:cs="Times New Roman"/>
        </w:rPr>
      </w:pPr>
      <w:r w:rsidRPr="00FA26CA">
        <w:rPr>
          <w:rFonts w:ascii="Arial" w:eastAsia="Calibri" w:hAnsi="Arial" w:cs="Arial"/>
          <w:color w:val="000000"/>
          <w:sz w:val="18"/>
          <w:szCs w:val="18"/>
          <w:u w:val="single"/>
        </w:rPr>
        <w:t>Ceno brez DDV/EM, ceno z DDV/EM in vrednost z DDV izračuna aplikacija sama na osnovi predhodno vpisanih podatkov!</w:t>
      </w:r>
    </w:p>
    <w:p w14:paraId="10356B39" w14:textId="77777777" w:rsidR="00F96342" w:rsidRPr="00FA26CA" w:rsidRDefault="00F96342" w:rsidP="00F96342">
      <w:pPr>
        <w:spacing w:before="225" w:after="225" w:line="240" w:lineRule="auto"/>
        <w:jc w:val="both"/>
        <w:rPr>
          <w:rFonts w:eastAsia="Calibri" w:cs="Times New Roman"/>
        </w:rPr>
      </w:pPr>
      <w:r w:rsidRPr="00FA26CA">
        <w:rPr>
          <w:rFonts w:ascii="Arial" w:eastAsia="Calibri" w:hAnsi="Arial" w:cs="Arial"/>
          <w:b/>
          <w:bCs/>
          <w:color w:val="000000"/>
          <w:sz w:val="18"/>
          <w:szCs w:val="18"/>
          <w:u w:val="single"/>
        </w:rPr>
        <w:t>Ponudnik mora</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u w:val="single"/>
        </w:rPr>
        <w:t>obvezno</w:t>
      </w:r>
      <w:r w:rsidRPr="00FA26CA">
        <w:rPr>
          <w:rFonts w:ascii="Arial" w:eastAsia="Calibri" w:hAnsi="Arial" w:cs="Arial"/>
          <w:color w:val="000000"/>
          <w:sz w:val="18"/>
          <w:szCs w:val="18"/>
          <w:u w:val="single"/>
        </w:rPr>
        <w:t xml:space="preserve"> </w:t>
      </w:r>
      <w:r w:rsidRPr="00FA26CA">
        <w:rPr>
          <w:rFonts w:ascii="Arial" w:eastAsia="Calibri" w:hAnsi="Arial" w:cs="Arial"/>
          <w:b/>
          <w:bCs/>
          <w:color w:val="000000"/>
          <w:sz w:val="18"/>
          <w:szCs w:val="18"/>
          <w:u w:val="single"/>
        </w:rPr>
        <w:t>izpolniti tudi delovni list: »Podatki o ponudniku«.</w:t>
      </w:r>
    </w:p>
    <w:p w14:paraId="6C5F3395" w14:textId="77777777" w:rsidR="00F96342" w:rsidRPr="00FA26CA" w:rsidRDefault="00F96342" w:rsidP="00F96342">
      <w:pPr>
        <w:spacing w:before="225" w:after="225" w:line="240" w:lineRule="auto"/>
        <w:jc w:val="both"/>
        <w:rPr>
          <w:rFonts w:eastAsia="Calibri" w:cs="Times New Roman"/>
        </w:rPr>
      </w:pPr>
      <w:r w:rsidRPr="00FA26CA">
        <w:rPr>
          <w:rFonts w:ascii="Arial" w:eastAsia="Calibri" w:hAnsi="Arial" w:cs="Arial"/>
          <w:b/>
          <w:bCs/>
          <w:color w:val="000000"/>
          <w:sz w:val="18"/>
          <w:szCs w:val="18"/>
        </w:rPr>
        <w:t>Ponudnik ne sme preimenovati, kopirati ali kako drugače spreminjati datoteke</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rPr>
        <w:t>Predračuna -</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rPr>
        <w:t> Seznama razpisanega blaga (Obr-8a) zaradi nadaljnje programske obdelave podatkov!</w:t>
      </w:r>
    </w:p>
    <w:p w14:paraId="1B4ADF15" w14:textId="77777777" w:rsidR="00F96342" w:rsidRPr="00FA26CA" w:rsidRDefault="00F96342" w:rsidP="00F96342">
      <w:pPr>
        <w:spacing w:before="225" w:after="225" w:line="240" w:lineRule="auto"/>
        <w:jc w:val="both"/>
        <w:rPr>
          <w:rFonts w:eastAsia="Calibri" w:cs="Times New Roman"/>
        </w:rPr>
      </w:pPr>
      <w:r w:rsidRPr="00FA26CA">
        <w:rPr>
          <w:rFonts w:ascii="Arial" w:eastAsia="Calibri" w:hAnsi="Arial" w:cs="Arial"/>
          <w:color w:val="000000"/>
          <w:sz w:val="18"/>
          <w:szCs w:val="18"/>
        </w:rPr>
        <w:t xml:space="preserve">Vrste in količine blaga so podane v Predračunu – Seznamu razpisanega blaga (Obr-8a) v samostojni </w:t>
      </w:r>
      <w:proofErr w:type="spellStart"/>
      <w:r w:rsidRPr="00FA26CA">
        <w:rPr>
          <w:rFonts w:ascii="Arial" w:eastAsia="Calibri" w:hAnsi="Arial" w:cs="Arial"/>
          <w:color w:val="000000"/>
          <w:sz w:val="18"/>
          <w:szCs w:val="18"/>
        </w:rPr>
        <w:t>excelovi</w:t>
      </w:r>
      <w:proofErr w:type="spellEnd"/>
      <w:r w:rsidRPr="00FA26CA">
        <w:rPr>
          <w:rFonts w:ascii="Arial" w:eastAsia="Calibri" w:hAnsi="Arial" w:cs="Arial"/>
          <w:color w:val="000000"/>
          <w:sz w:val="18"/>
          <w:szCs w:val="18"/>
        </w:rPr>
        <w:t xml:space="preserve"> datoteki. Razpisane količine blaga so okvirne, in sicer za dobo </w:t>
      </w:r>
      <w:r>
        <w:rPr>
          <w:rFonts w:ascii="Arial" w:eastAsia="Calibri" w:hAnsi="Arial" w:cs="Arial"/>
          <w:color w:val="000000"/>
          <w:sz w:val="18"/>
          <w:szCs w:val="18"/>
        </w:rPr>
        <w:t>1 leta</w:t>
      </w:r>
      <w:r w:rsidRPr="00FA26CA">
        <w:rPr>
          <w:rFonts w:ascii="Arial" w:eastAsia="Calibri" w:hAnsi="Arial" w:cs="Arial"/>
          <w:color w:val="000000"/>
          <w:sz w:val="18"/>
          <w:szCs w:val="18"/>
        </w:rPr>
        <w:t>.</w:t>
      </w:r>
    </w:p>
    <w:p w14:paraId="225CD729" w14:textId="77777777" w:rsidR="00F96342" w:rsidRPr="00FA26CA" w:rsidRDefault="00F96342" w:rsidP="00F96342">
      <w:pPr>
        <w:spacing w:before="225" w:after="225" w:line="240" w:lineRule="auto"/>
        <w:jc w:val="both"/>
        <w:rPr>
          <w:rFonts w:eastAsia="Calibri" w:cs="Times New Roman"/>
        </w:rPr>
      </w:pPr>
      <w:r w:rsidRPr="00FA26CA">
        <w:rPr>
          <w:rFonts w:ascii="Arial" w:eastAsia="Calibri" w:hAnsi="Arial" w:cs="Arial"/>
          <w:i/>
          <w:iCs/>
          <w:color w:val="000000"/>
          <w:sz w:val="18"/>
          <w:szCs w:val="18"/>
        </w:rPr>
        <w:t>OPOMBE:</w:t>
      </w:r>
    </w:p>
    <w:tbl>
      <w:tblPr>
        <w:tblStyle w:val="NormalTablePHPDOCX"/>
        <w:tblW w:w="0" w:type="auto"/>
        <w:tblInd w:w="108" w:type="dxa"/>
        <w:tblLook w:val="04A0" w:firstRow="1" w:lastRow="0" w:firstColumn="1" w:lastColumn="0" w:noHBand="0" w:noVBand="1"/>
      </w:tblPr>
      <w:tblGrid>
        <w:gridCol w:w="8962"/>
      </w:tblGrid>
      <w:tr w:rsidR="00F96342" w:rsidRPr="00FA26CA" w14:paraId="303B004A" w14:textId="77777777" w:rsidTr="00783948">
        <w:tc>
          <w:tcPr>
            <w:tcW w:w="0" w:type="auto"/>
            <w:tcMar>
              <w:top w:w="0" w:type="auto"/>
              <w:bottom w:w="0" w:type="auto"/>
            </w:tcMar>
          </w:tcPr>
          <w:p w14:paraId="5EB71204" w14:textId="77777777" w:rsidR="00F96342" w:rsidRPr="00FA26CA" w:rsidRDefault="00F96342" w:rsidP="00D11074">
            <w:pPr>
              <w:numPr>
                <w:ilvl w:val="0"/>
                <w:numId w:val="8"/>
              </w:numPr>
              <w:rPr>
                <w:rFonts w:ascii="Arial" w:eastAsia="Calibri" w:hAnsi="Arial" w:cs="Arial"/>
                <w:color w:val="000000"/>
                <w:sz w:val="18"/>
                <w:szCs w:val="18"/>
              </w:rPr>
            </w:pPr>
            <w:r w:rsidRPr="00FA26CA">
              <w:rPr>
                <w:rFonts w:ascii="Arial" w:eastAsia="Calibri" w:hAnsi="Arial" w:cs="Arial"/>
                <w:i/>
                <w:iCs/>
                <w:color w:val="000000"/>
                <w:sz w:val="18"/>
                <w:szCs w:val="18"/>
              </w:rPr>
              <w:t>Naročnik je</w:t>
            </w:r>
            <w:r w:rsidRPr="00FA26CA">
              <w:rPr>
                <w:rFonts w:ascii="Arial" w:eastAsia="Calibri" w:hAnsi="Arial" w:cs="Arial"/>
                <w:color w:val="000000"/>
                <w:sz w:val="18"/>
                <w:szCs w:val="18"/>
              </w:rPr>
              <w:t xml:space="preserve"> </w:t>
            </w:r>
            <w:r w:rsidRPr="00FA26CA">
              <w:rPr>
                <w:rFonts w:ascii="Arial" w:eastAsia="Calibri" w:hAnsi="Arial" w:cs="Arial"/>
                <w:i/>
                <w:iCs/>
                <w:color w:val="000000"/>
                <w:sz w:val="18"/>
                <w:szCs w:val="18"/>
              </w:rPr>
              <w:t>Predračun - Seznam razpisanega blaga (</w:t>
            </w:r>
            <w:proofErr w:type="spellStart"/>
            <w:r w:rsidRPr="00FA26CA">
              <w:rPr>
                <w:rFonts w:ascii="Arial" w:eastAsia="Calibri" w:hAnsi="Arial" w:cs="Arial"/>
                <w:i/>
                <w:iCs/>
                <w:color w:val="000000"/>
                <w:sz w:val="18"/>
                <w:szCs w:val="18"/>
              </w:rPr>
              <w:t>Obr</w:t>
            </w:r>
            <w:proofErr w:type="spellEnd"/>
            <w:r w:rsidRPr="00FA26CA">
              <w:rPr>
                <w:rFonts w:ascii="Arial" w:eastAsia="Calibri" w:hAnsi="Arial" w:cs="Arial"/>
                <w:i/>
                <w:iCs/>
                <w:color w:val="000000"/>
                <w:sz w:val="18"/>
                <w:szCs w:val="18"/>
              </w:rPr>
              <w:t xml:space="preserve"> -8a) prilagodil tako, da ponudniki obvezno vnesejo </w:t>
            </w:r>
            <w:r w:rsidRPr="00FA26CA">
              <w:rPr>
                <w:rFonts w:ascii="Arial" w:eastAsia="Calibri" w:hAnsi="Arial" w:cs="Arial"/>
                <w:i/>
                <w:iCs/>
                <w:color w:val="000000"/>
                <w:sz w:val="18"/>
                <w:szCs w:val="18"/>
                <w:u w:val="single"/>
              </w:rPr>
              <w:t>veljavno ceno brez DDV za ponujeno pakiranje</w:t>
            </w:r>
            <w:r w:rsidRPr="00FA26CA">
              <w:rPr>
                <w:rFonts w:ascii="Arial" w:eastAsia="Calibri" w:hAnsi="Arial" w:cs="Arial"/>
                <w:i/>
                <w:iCs/>
                <w:color w:val="000000"/>
                <w:sz w:val="18"/>
                <w:szCs w:val="18"/>
              </w:rPr>
              <w:t xml:space="preserve"> in količino enot v ponujenem pakiranju (tudi v primerih, ko je razpisana količina:1, in je EM  =1 kos). </w:t>
            </w:r>
            <w:r w:rsidRPr="00FA26CA">
              <w:rPr>
                <w:rFonts w:ascii="Arial" w:eastAsia="Calibri" w:hAnsi="Arial" w:cs="Arial"/>
                <w:color w:val="000000"/>
                <w:sz w:val="18"/>
                <w:szCs w:val="18"/>
              </w:rPr>
              <w:t xml:space="preserve"> </w:t>
            </w:r>
            <w:r w:rsidRPr="00FA26CA">
              <w:rPr>
                <w:rFonts w:ascii="Arial" w:eastAsia="Calibri" w:hAnsi="Arial" w:cs="Arial"/>
                <w:i/>
                <w:iCs/>
                <w:color w:val="000000"/>
                <w:sz w:val="18"/>
                <w:szCs w:val="18"/>
                <w:u w:val="single"/>
              </w:rPr>
              <w:t>Št.</w:t>
            </w:r>
            <w:r>
              <w:rPr>
                <w:rFonts w:ascii="Arial" w:eastAsia="Calibri" w:hAnsi="Arial" w:cs="Arial"/>
                <w:i/>
                <w:iCs/>
                <w:color w:val="000000"/>
                <w:sz w:val="18"/>
                <w:szCs w:val="18"/>
                <w:u w:val="single"/>
              </w:rPr>
              <w:t xml:space="preserve"> </w:t>
            </w:r>
            <w:r w:rsidRPr="00FA26CA">
              <w:rPr>
                <w:rFonts w:ascii="Arial" w:eastAsia="Calibri" w:hAnsi="Arial" w:cs="Arial"/>
                <w:i/>
                <w:iCs/>
                <w:color w:val="000000"/>
                <w:sz w:val="18"/>
                <w:szCs w:val="18"/>
                <w:u w:val="single"/>
              </w:rPr>
              <w:t>enot je količina enot v ponujenem pakiranju glede na zahtevano EM (enoto mere) naročnika!</w:t>
            </w:r>
            <w:r w:rsidRPr="00FA26CA">
              <w:rPr>
                <w:rFonts w:ascii="Arial" w:eastAsia="Calibri" w:hAnsi="Arial" w:cs="Arial"/>
                <w:color w:val="000000"/>
                <w:sz w:val="18"/>
                <w:szCs w:val="18"/>
              </w:rPr>
              <w:t xml:space="preserve"> </w:t>
            </w:r>
            <w:r w:rsidRPr="00FA26CA">
              <w:rPr>
                <w:rFonts w:ascii="Arial" w:eastAsia="Calibri" w:hAnsi="Arial" w:cs="Arial"/>
                <w:i/>
                <w:iCs/>
                <w:color w:val="000000"/>
                <w:sz w:val="18"/>
                <w:szCs w:val="18"/>
              </w:rPr>
              <w:t>Programska aplikacija nato samodejno preračuna ceno na EM in jo vnese v polje »Veljavna cena brez DDV«. </w:t>
            </w:r>
          </w:p>
        </w:tc>
      </w:tr>
    </w:tbl>
    <w:p w14:paraId="6286F2BE" w14:textId="77777777" w:rsidR="00F96342" w:rsidRDefault="00F96342" w:rsidP="00F96342">
      <w:pPr>
        <w:spacing w:after="0" w:line="240" w:lineRule="auto"/>
        <w:ind w:left="720"/>
        <w:jc w:val="both"/>
        <w:rPr>
          <w:rFonts w:ascii="Arial" w:eastAsia="Calibri" w:hAnsi="Arial" w:cs="Arial"/>
          <w:i/>
          <w:iCs/>
          <w:color w:val="000000"/>
          <w:sz w:val="18"/>
          <w:szCs w:val="18"/>
          <w:u w:val="single"/>
        </w:rPr>
      </w:pPr>
    </w:p>
    <w:p w14:paraId="6E1B5762" w14:textId="77777777" w:rsidR="00F96342" w:rsidRPr="004D7897" w:rsidRDefault="00F96342" w:rsidP="00F96342">
      <w:pPr>
        <w:spacing w:after="0" w:line="240" w:lineRule="auto"/>
        <w:ind w:left="720"/>
        <w:jc w:val="both"/>
        <w:rPr>
          <w:rFonts w:eastAsia="Calibri" w:cs="Times New Roman"/>
          <w:u w:val="single"/>
        </w:rPr>
      </w:pPr>
      <w:r w:rsidRPr="00FA26CA">
        <w:rPr>
          <w:rFonts w:ascii="Arial" w:eastAsia="Calibri" w:hAnsi="Arial" w:cs="Arial"/>
          <w:i/>
          <w:iCs/>
          <w:color w:val="000000"/>
          <w:sz w:val="18"/>
          <w:szCs w:val="18"/>
          <w:u w:val="single"/>
        </w:rPr>
        <w:lastRenderedPageBreak/>
        <w:t>Primer</w:t>
      </w:r>
      <w:r>
        <w:rPr>
          <w:rFonts w:ascii="Arial" w:eastAsia="Calibri" w:hAnsi="Arial" w:cs="Arial"/>
          <w:i/>
          <w:iCs/>
          <w:color w:val="000000"/>
          <w:sz w:val="18"/>
          <w:szCs w:val="18"/>
          <w:u w:val="single"/>
        </w:rPr>
        <w:t xml:space="preserve"> </w:t>
      </w:r>
      <w:r w:rsidRPr="00FA26CA">
        <w:rPr>
          <w:rFonts w:ascii="Arial" w:eastAsia="Calibri" w:hAnsi="Arial" w:cs="Arial"/>
          <w:i/>
          <w:iCs/>
          <w:color w:val="000000"/>
          <w:sz w:val="18"/>
          <w:szCs w:val="18"/>
          <w:u w:val="single"/>
        </w:rPr>
        <w:t xml:space="preserve">1: </w:t>
      </w:r>
      <w:r>
        <w:rPr>
          <w:rFonts w:ascii="Arial" w:eastAsia="Calibri" w:hAnsi="Arial" w:cs="Arial"/>
          <w:i/>
          <w:iCs/>
          <w:color w:val="000000"/>
          <w:sz w:val="18"/>
          <w:szCs w:val="18"/>
          <w:u w:val="single"/>
        </w:rPr>
        <w:t xml:space="preserve">blago na kilograme </w:t>
      </w:r>
      <w:r w:rsidRPr="004D7897">
        <w:rPr>
          <w:rFonts w:ascii="Arial" w:eastAsia="Calibri" w:hAnsi="Arial" w:cs="Arial"/>
          <w:i/>
          <w:iCs/>
          <w:sz w:val="18"/>
          <w:szCs w:val="18"/>
          <w:u w:val="single"/>
        </w:rPr>
        <w:t>(npr. sadje, zelenjava, meso,)….</w:t>
      </w:r>
    </w:p>
    <w:p w14:paraId="29F44E2D" w14:textId="77777777" w:rsidR="00F96342" w:rsidRPr="00FA26CA" w:rsidRDefault="00F96342" w:rsidP="00F96342">
      <w:pPr>
        <w:spacing w:after="0" w:line="240" w:lineRule="auto"/>
        <w:ind w:left="720"/>
        <w:jc w:val="both"/>
        <w:rPr>
          <w:rFonts w:eastAsia="Calibri" w:cs="Times New Roman"/>
        </w:rPr>
      </w:pPr>
      <w:r w:rsidRPr="00FA26CA">
        <w:rPr>
          <w:rFonts w:ascii="Arial" w:eastAsia="Calibri" w:hAnsi="Arial" w:cs="Arial"/>
          <w:i/>
          <w:iCs/>
          <w:color w:val="000000"/>
          <w:sz w:val="18"/>
          <w:szCs w:val="18"/>
        </w:rPr>
        <w:t xml:space="preserve">EM naročnika= </w:t>
      </w:r>
      <w:r>
        <w:rPr>
          <w:rFonts w:ascii="Arial" w:eastAsia="Calibri" w:hAnsi="Arial" w:cs="Arial"/>
          <w:i/>
          <w:iCs/>
          <w:color w:val="000000"/>
          <w:sz w:val="18"/>
          <w:szCs w:val="18"/>
        </w:rPr>
        <w:t>kg</w:t>
      </w:r>
    </w:p>
    <w:p w14:paraId="1C67ECB1" w14:textId="77777777" w:rsidR="00F96342" w:rsidRPr="00FA26CA" w:rsidRDefault="00F96342" w:rsidP="00F96342">
      <w:pPr>
        <w:spacing w:after="0" w:line="240" w:lineRule="auto"/>
        <w:ind w:left="720"/>
        <w:jc w:val="both"/>
        <w:rPr>
          <w:rFonts w:eastAsia="Calibri" w:cs="Times New Roman"/>
        </w:rPr>
      </w:pPr>
      <w:r w:rsidRPr="00FA26CA">
        <w:rPr>
          <w:rFonts w:ascii="Arial" w:eastAsia="Calibri" w:hAnsi="Arial" w:cs="Arial"/>
          <w:i/>
          <w:iCs/>
          <w:color w:val="000000"/>
          <w:sz w:val="18"/>
          <w:szCs w:val="18"/>
        </w:rPr>
        <w:t>Ponudnik poda ceno za pakiranje –</w:t>
      </w:r>
      <w:r>
        <w:rPr>
          <w:rFonts w:ascii="Arial" w:eastAsia="Calibri" w:hAnsi="Arial" w:cs="Arial"/>
          <w:i/>
          <w:iCs/>
          <w:color w:val="000000"/>
          <w:sz w:val="18"/>
          <w:szCs w:val="18"/>
        </w:rPr>
        <w:t xml:space="preserve"> v tem primeru kg</w:t>
      </w:r>
      <w:r w:rsidRPr="00FA26CA">
        <w:rPr>
          <w:rFonts w:ascii="Arial" w:eastAsia="Calibri" w:hAnsi="Arial" w:cs="Arial"/>
          <w:i/>
          <w:iCs/>
          <w:color w:val="000000"/>
          <w:sz w:val="18"/>
          <w:szCs w:val="18"/>
        </w:rPr>
        <w:t xml:space="preserve">, v stolpec št. Enot vnese: </w:t>
      </w:r>
      <w:r>
        <w:rPr>
          <w:rFonts w:ascii="Arial" w:eastAsia="Calibri" w:hAnsi="Arial" w:cs="Arial"/>
          <w:i/>
          <w:iCs/>
          <w:color w:val="000000"/>
          <w:sz w:val="18"/>
          <w:szCs w:val="18"/>
        </w:rPr>
        <w:t>1</w:t>
      </w:r>
      <w:r w:rsidRPr="00FA26CA">
        <w:rPr>
          <w:rFonts w:ascii="Arial" w:eastAsia="Calibri" w:hAnsi="Arial" w:cs="Arial"/>
          <w:i/>
          <w:iCs/>
          <w:color w:val="000000"/>
          <w:sz w:val="18"/>
          <w:szCs w:val="18"/>
        </w:rPr>
        <w:t>,</w:t>
      </w:r>
      <w:r>
        <w:rPr>
          <w:rFonts w:ascii="Arial" w:eastAsia="Calibri" w:hAnsi="Arial" w:cs="Arial"/>
          <w:i/>
          <w:iCs/>
          <w:color w:val="000000"/>
          <w:sz w:val="18"/>
          <w:szCs w:val="18"/>
        </w:rPr>
        <w:t xml:space="preserve"> </w:t>
      </w:r>
      <w:r w:rsidRPr="00FA26CA">
        <w:rPr>
          <w:rFonts w:ascii="Arial" w:eastAsia="Calibri" w:hAnsi="Arial" w:cs="Arial"/>
          <w:i/>
          <w:iCs/>
          <w:color w:val="000000"/>
          <w:sz w:val="18"/>
          <w:szCs w:val="18"/>
        </w:rPr>
        <w:t>dodatno vnese st. DDV in st.</w:t>
      </w:r>
      <w:r>
        <w:rPr>
          <w:rFonts w:ascii="Arial" w:eastAsia="Calibri" w:hAnsi="Arial" w:cs="Arial"/>
          <w:i/>
          <w:iCs/>
          <w:color w:val="000000"/>
          <w:sz w:val="18"/>
          <w:szCs w:val="18"/>
        </w:rPr>
        <w:t xml:space="preserve"> </w:t>
      </w:r>
      <w:r w:rsidRPr="00FA26CA">
        <w:rPr>
          <w:rFonts w:ascii="Arial" w:eastAsia="Calibri" w:hAnsi="Arial" w:cs="Arial"/>
          <w:i/>
          <w:iCs/>
          <w:color w:val="000000"/>
          <w:sz w:val="18"/>
          <w:szCs w:val="18"/>
        </w:rPr>
        <w:t xml:space="preserve">popusta, aplikacija nato samodejno naredi preračun cene na </w:t>
      </w:r>
      <w:r>
        <w:rPr>
          <w:rFonts w:ascii="Arial" w:eastAsia="Calibri" w:hAnsi="Arial" w:cs="Arial"/>
          <w:i/>
          <w:iCs/>
          <w:color w:val="000000"/>
          <w:sz w:val="18"/>
          <w:szCs w:val="18"/>
        </w:rPr>
        <w:t xml:space="preserve">kg </w:t>
      </w:r>
      <w:r w:rsidRPr="00FA26CA">
        <w:rPr>
          <w:rFonts w:ascii="Arial" w:eastAsia="Calibri" w:hAnsi="Arial" w:cs="Arial"/>
          <w:i/>
          <w:iCs/>
          <w:color w:val="000000"/>
          <w:sz w:val="18"/>
          <w:szCs w:val="18"/>
        </w:rPr>
        <w:t>in nato vrednost za</w:t>
      </w:r>
      <w:r>
        <w:rPr>
          <w:rFonts w:ascii="Arial" w:eastAsia="Calibri" w:hAnsi="Arial" w:cs="Arial"/>
          <w:i/>
          <w:iCs/>
          <w:color w:val="000000"/>
          <w:sz w:val="18"/>
          <w:szCs w:val="18"/>
        </w:rPr>
        <w:t xml:space="preserve"> 1 letno</w:t>
      </w:r>
      <w:r w:rsidRPr="00FA26CA">
        <w:rPr>
          <w:rFonts w:ascii="Arial" w:eastAsia="Calibri" w:hAnsi="Arial" w:cs="Arial"/>
          <w:i/>
          <w:iCs/>
          <w:color w:val="000000"/>
          <w:sz w:val="18"/>
          <w:szCs w:val="18"/>
        </w:rPr>
        <w:t xml:space="preserve"> količino </w:t>
      </w:r>
      <w:r>
        <w:rPr>
          <w:rFonts w:ascii="Arial" w:eastAsia="Calibri" w:hAnsi="Arial" w:cs="Arial"/>
          <w:i/>
          <w:iCs/>
          <w:color w:val="000000"/>
          <w:sz w:val="18"/>
          <w:szCs w:val="18"/>
        </w:rPr>
        <w:t>blaga</w:t>
      </w:r>
      <w:r w:rsidRPr="00FA26CA">
        <w:rPr>
          <w:rFonts w:ascii="Arial" w:eastAsia="Calibri" w:hAnsi="Arial" w:cs="Arial"/>
          <w:i/>
          <w:iCs/>
          <w:color w:val="000000"/>
          <w:sz w:val="18"/>
          <w:szCs w:val="18"/>
        </w:rPr>
        <w:t>.</w:t>
      </w:r>
    </w:p>
    <w:p w14:paraId="59EFFBB2" w14:textId="77777777" w:rsidR="00F96342" w:rsidRDefault="00F96342" w:rsidP="00F96342">
      <w:pPr>
        <w:spacing w:after="0" w:line="240" w:lineRule="auto"/>
        <w:ind w:left="720"/>
        <w:jc w:val="both"/>
        <w:rPr>
          <w:rFonts w:ascii="Arial" w:eastAsia="Calibri" w:hAnsi="Arial" w:cs="Arial"/>
          <w:i/>
          <w:iCs/>
          <w:color w:val="000000"/>
          <w:sz w:val="18"/>
          <w:szCs w:val="18"/>
        </w:rPr>
      </w:pPr>
    </w:p>
    <w:p w14:paraId="6697BABF" w14:textId="77777777" w:rsidR="00F96342" w:rsidRPr="004D7897" w:rsidRDefault="00F96342" w:rsidP="00F96342">
      <w:pPr>
        <w:spacing w:after="0" w:line="240" w:lineRule="auto"/>
        <w:ind w:left="720"/>
        <w:jc w:val="both"/>
        <w:rPr>
          <w:rFonts w:ascii="Arial" w:eastAsia="Calibri" w:hAnsi="Arial" w:cs="Arial"/>
          <w:i/>
          <w:iCs/>
          <w:sz w:val="18"/>
          <w:szCs w:val="18"/>
          <w:u w:val="single"/>
        </w:rPr>
      </w:pPr>
      <w:r w:rsidRPr="00FA26CA">
        <w:rPr>
          <w:rFonts w:ascii="Arial" w:eastAsia="Calibri" w:hAnsi="Arial" w:cs="Arial"/>
          <w:i/>
          <w:iCs/>
          <w:color w:val="000000"/>
          <w:sz w:val="18"/>
          <w:szCs w:val="18"/>
          <w:u w:val="single"/>
        </w:rPr>
        <w:t>Primer</w:t>
      </w:r>
      <w:r>
        <w:rPr>
          <w:rFonts w:ascii="Arial" w:eastAsia="Calibri" w:hAnsi="Arial" w:cs="Arial"/>
          <w:i/>
          <w:iCs/>
          <w:color w:val="000000"/>
          <w:sz w:val="18"/>
          <w:szCs w:val="18"/>
          <w:u w:val="single"/>
        </w:rPr>
        <w:t xml:space="preserve"> 2</w:t>
      </w:r>
      <w:r w:rsidRPr="00FA26CA">
        <w:rPr>
          <w:rFonts w:ascii="Arial" w:eastAsia="Calibri" w:hAnsi="Arial" w:cs="Arial"/>
          <w:i/>
          <w:iCs/>
          <w:color w:val="000000"/>
          <w:sz w:val="18"/>
          <w:szCs w:val="18"/>
          <w:u w:val="single"/>
        </w:rPr>
        <w:t xml:space="preserve">: </w:t>
      </w:r>
      <w:r>
        <w:rPr>
          <w:rFonts w:ascii="Arial" w:eastAsia="Calibri" w:hAnsi="Arial" w:cs="Arial"/>
          <w:i/>
          <w:iCs/>
          <w:color w:val="000000"/>
          <w:sz w:val="18"/>
          <w:szCs w:val="18"/>
          <w:u w:val="single"/>
        </w:rPr>
        <w:t xml:space="preserve">pakirano blago, kjer je dopustno </w:t>
      </w:r>
      <w:r w:rsidRPr="00FE2E73">
        <w:rPr>
          <w:rFonts w:ascii="Arial" w:eastAsia="Calibri" w:hAnsi="Arial" w:cs="Arial"/>
          <w:i/>
          <w:iCs/>
          <w:color w:val="000000"/>
          <w:sz w:val="18"/>
          <w:szCs w:val="18"/>
          <w:u w:val="single"/>
        </w:rPr>
        <w:t xml:space="preserve">pakiranje </w:t>
      </w:r>
      <w:r>
        <w:rPr>
          <w:rFonts w:ascii="Arial" w:eastAsia="Calibri" w:hAnsi="Arial" w:cs="Arial"/>
          <w:i/>
          <w:iCs/>
          <w:color w:val="000000"/>
          <w:sz w:val="18"/>
          <w:szCs w:val="18"/>
          <w:u w:val="single"/>
        </w:rPr>
        <w:t xml:space="preserve">manjše od 1 kg, razpisana EM naročnika pa </w:t>
      </w:r>
      <w:r w:rsidRPr="004D7897">
        <w:rPr>
          <w:rFonts w:ascii="Arial" w:eastAsia="Calibri" w:hAnsi="Arial" w:cs="Arial"/>
          <w:i/>
          <w:iCs/>
          <w:sz w:val="18"/>
          <w:szCs w:val="18"/>
          <w:u w:val="single"/>
        </w:rPr>
        <w:t>kg (npr. čičerika,</w:t>
      </w:r>
      <w:r w:rsidRPr="004D7897">
        <w:t xml:space="preserve"> </w:t>
      </w:r>
      <w:r w:rsidRPr="004D7897">
        <w:rPr>
          <w:rFonts w:ascii="Arial" w:eastAsia="Calibri" w:hAnsi="Arial" w:cs="Arial"/>
          <w:i/>
          <w:iCs/>
          <w:sz w:val="18"/>
          <w:szCs w:val="18"/>
          <w:u w:val="single"/>
        </w:rPr>
        <w:t xml:space="preserve">riba losos - file, zamrznjeni, s kožo, brez kosti, krekerji, kruh,…,  </w:t>
      </w:r>
    </w:p>
    <w:p w14:paraId="65E41E7B" w14:textId="77777777" w:rsidR="00F96342" w:rsidRPr="004D7897" w:rsidRDefault="00F96342" w:rsidP="00F96342">
      <w:pPr>
        <w:spacing w:after="0" w:line="240" w:lineRule="auto"/>
        <w:ind w:left="720"/>
        <w:jc w:val="both"/>
        <w:rPr>
          <w:rFonts w:ascii="Arial" w:eastAsia="Calibri" w:hAnsi="Arial" w:cs="Arial"/>
          <w:i/>
          <w:iCs/>
          <w:sz w:val="18"/>
          <w:szCs w:val="18"/>
        </w:rPr>
      </w:pPr>
      <w:r w:rsidRPr="004D7897">
        <w:rPr>
          <w:rFonts w:ascii="Arial" w:eastAsia="Calibri" w:hAnsi="Arial" w:cs="Arial"/>
          <w:i/>
          <w:iCs/>
          <w:sz w:val="18"/>
          <w:szCs w:val="18"/>
        </w:rPr>
        <w:t xml:space="preserve">Blago </w:t>
      </w:r>
    </w:p>
    <w:p w14:paraId="7B724081" w14:textId="77777777" w:rsidR="00F96342" w:rsidRDefault="00F96342" w:rsidP="00F96342">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Pakiranje ponudnika 180 g</w:t>
      </w:r>
    </w:p>
    <w:p w14:paraId="69217D50" w14:textId="77777777" w:rsidR="00F96342" w:rsidRPr="00FA26CA" w:rsidRDefault="00F96342" w:rsidP="00F96342">
      <w:pPr>
        <w:spacing w:after="0" w:line="240" w:lineRule="auto"/>
        <w:ind w:left="720"/>
        <w:jc w:val="both"/>
        <w:rPr>
          <w:rFonts w:eastAsia="Calibri" w:cs="Times New Roman"/>
        </w:rPr>
      </w:pPr>
      <w:r w:rsidRPr="00FA26CA">
        <w:rPr>
          <w:rFonts w:ascii="Arial" w:eastAsia="Calibri" w:hAnsi="Arial" w:cs="Arial"/>
          <w:i/>
          <w:iCs/>
          <w:color w:val="000000"/>
          <w:sz w:val="18"/>
          <w:szCs w:val="18"/>
        </w:rPr>
        <w:t>EM naročnika= k</w:t>
      </w:r>
      <w:r>
        <w:rPr>
          <w:rFonts w:ascii="Arial" w:eastAsia="Calibri" w:hAnsi="Arial" w:cs="Arial"/>
          <w:i/>
          <w:iCs/>
          <w:color w:val="000000"/>
          <w:sz w:val="18"/>
          <w:szCs w:val="18"/>
        </w:rPr>
        <w:t>g</w:t>
      </w:r>
    </w:p>
    <w:p w14:paraId="44D147FE" w14:textId="77777777" w:rsidR="00F96342" w:rsidRPr="00860916" w:rsidRDefault="00F96342" w:rsidP="00F96342">
      <w:pPr>
        <w:spacing w:after="0" w:line="240" w:lineRule="auto"/>
        <w:ind w:left="720"/>
        <w:jc w:val="both"/>
        <w:rPr>
          <w:rFonts w:ascii="Arial" w:eastAsia="Calibri" w:hAnsi="Arial" w:cs="Arial"/>
          <w:i/>
          <w:iCs/>
          <w:color w:val="000000"/>
          <w:sz w:val="18"/>
          <w:szCs w:val="18"/>
        </w:rPr>
      </w:pPr>
      <w:r w:rsidRPr="00FA26CA">
        <w:rPr>
          <w:rFonts w:ascii="Arial" w:eastAsia="Calibri" w:hAnsi="Arial" w:cs="Arial"/>
          <w:i/>
          <w:iCs/>
          <w:color w:val="000000"/>
          <w:sz w:val="18"/>
          <w:szCs w:val="18"/>
        </w:rPr>
        <w:t>Ponudnik poda ceno za</w:t>
      </w:r>
      <w:r>
        <w:rPr>
          <w:rFonts w:ascii="Arial" w:eastAsia="Calibri" w:hAnsi="Arial" w:cs="Arial"/>
          <w:i/>
          <w:iCs/>
          <w:color w:val="000000"/>
          <w:sz w:val="18"/>
          <w:szCs w:val="18"/>
        </w:rPr>
        <w:t xml:space="preserve"> svoje </w:t>
      </w:r>
      <w:r w:rsidRPr="00FA26CA">
        <w:rPr>
          <w:rFonts w:ascii="Arial" w:eastAsia="Calibri" w:hAnsi="Arial" w:cs="Arial"/>
          <w:i/>
          <w:iCs/>
          <w:color w:val="000000"/>
          <w:sz w:val="18"/>
          <w:szCs w:val="18"/>
        </w:rPr>
        <w:t>pakiranje –</w:t>
      </w:r>
      <w:r>
        <w:rPr>
          <w:rFonts w:ascii="Arial" w:eastAsia="Calibri" w:hAnsi="Arial" w:cs="Arial"/>
          <w:i/>
          <w:iCs/>
          <w:color w:val="000000"/>
          <w:sz w:val="18"/>
          <w:szCs w:val="18"/>
        </w:rPr>
        <w:t xml:space="preserve"> 180 g</w:t>
      </w:r>
      <w:r w:rsidRPr="00FA26CA">
        <w:rPr>
          <w:rFonts w:ascii="Arial" w:eastAsia="Calibri" w:hAnsi="Arial" w:cs="Arial"/>
          <w:i/>
          <w:iCs/>
          <w:color w:val="000000"/>
          <w:sz w:val="18"/>
          <w:szCs w:val="18"/>
        </w:rPr>
        <w:t xml:space="preserve">, v stolpec št. Enot vnese: </w:t>
      </w:r>
      <w:r w:rsidRPr="00860916">
        <w:rPr>
          <w:rFonts w:ascii="Arial" w:eastAsia="Calibri" w:hAnsi="Arial" w:cs="Arial"/>
          <w:i/>
          <w:iCs/>
          <w:color w:val="000000"/>
          <w:sz w:val="18"/>
          <w:szCs w:val="18"/>
        </w:rPr>
        <w:t>0,18 (= 180 g/1 kg), dodatno vnese st. DDV in st. popusta, aplikacija nato samodejno naredi preračun cene na kg in nato vrednost za 1 letno količino blaga.</w:t>
      </w:r>
    </w:p>
    <w:p w14:paraId="2BC3C4A0" w14:textId="77777777" w:rsidR="00F96342" w:rsidRPr="00860916" w:rsidRDefault="00F96342" w:rsidP="00F96342">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Ali</w:t>
      </w:r>
    </w:p>
    <w:p w14:paraId="105AF071" w14:textId="77777777" w:rsidR="00F96342" w:rsidRPr="00860916" w:rsidRDefault="00F96342" w:rsidP="00F96342">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 xml:space="preserve">Blago </w:t>
      </w:r>
    </w:p>
    <w:p w14:paraId="0BC6C904" w14:textId="77777777" w:rsidR="00F96342" w:rsidRPr="00860916" w:rsidRDefault="00F96342" w:rsidP="00F96342">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Pakiranje ponudnika 400 g</w:t>
      </w:r>
    </w:p>
    <w:p w14:paraId="641A4723" w14:textId="77777777" w:rsidR="00F96342" w:rsidRPr="00860916" w:rsidRDefault="00F96342" w:rsidP="00F96342">
      <w:pPr>
        <w:spacing w:after="0" w:line="240" w:lineRule="auto"/>
        <w:ind w:left="720"/>
        <w:jc w:val="both"/>
        <w:rPr>
          <w:rFonts w:eastAsia="Calibri" w:cs="Times New Roman"/>
        </w:rPr>
      </w:pPr>
      <w:r w:rsidRPr="00860916">
        <w:rPr>
          <w:rFonts w:ascii="Arial" w:eastAsia="Calibri" w:hAnsi="Arial" w:cs="Arial"/>
          <w:i/>
          <w:iCs/>
          <w:color w:val="000000"/>
          <w:sz w:val="18"/>
          <w:szCs w:val="18"/>
        </w:rPr>
        <w:t>EM naročnika= kg</w:t>
      </w:r>
    </w:p>
    <w:p w14:paraId="5F27FBC1" w14:textId="77777777" w:rsidR="00F96342" w:rsidRDefault="00F96342" w:rsidP="00F96342">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Ponudnik poda ceno za svoje pakiranje – 400 g, v stolpec št. Enot vnese: 0,4 (= 400 g/1 kg), dodatno vnese st. DDV in st. popusta, aplikacija nato samodejno naredi preračun cene na kg in nato vrednost za</w:t>
      </w:r>
      <w:r w:rsidRPr="00FA26CA">
        <w:rPr>
          <w:rFonts w:ascii="Arial" w:eastAsia="Calibri" w:hAnsi="Arial" w:cs="Arial"/>
          <w:i/>
          <w:iCs/>
          <w:color w:val="000000"/>
          <w:sz w:val="18"/>
          <w:szCs w:val="18"/>
        </w:rPr>
        <w:t xml:space="preserve"> </w:t>
      </w:r>
      <w:r>
        <w:rPr>
          <w:rFonts w:ascii="Arial" w:eastAsia="Calibri" w:hAnsi="Arial" w:cs="Arial"/>
          <w:i/>
          <w:iCs/>
          <w:color w:val="000000"/>
          <w:sz w:val="18"/>
          <w:szCs w:val="18"/>
        </w:rPr>
        <w:t>1 letno</w:t>
      </w:r>
      <w:r w:rsidRPr="00FA26CA">
        <w:rPr>
          <w:rFonts w:ascii="Arial" w:eastAsia="Calibri" w:hAnsi="Arial" w:cs="Arial"/>
          <w:i/>
          <w:iCs/>
          <w:color w:val="000000"/>
          <w:sz w:val="18"/>
          <w:szCs w:val="18"/>
        </w:rPr>
        <w:t xml:space="preserve"> količino </w:t>
      </w:r>
      <w:r>
        <w:rPr>
          <w:rFonts w:ascii="Arial" w:eastAsia="Calibri" w:hAnsi="Arial" w:cs="Arial"/>
          <w:i/>
          <w:iCs/>
          <w:color w:val="000000"/>
          <w:sz w:val="18"/>
          <w:szCs w:val="18"/>
        </w:rPr>
        <w:t>blaga</w:t>
      </w:r>
      <w:r w:rsidRPr="00FA26CA">
        <w:rPr>
          <w:rFonts w:ascii="Arial" w:eastAsia="Calibri" w:hAnsi="Arial" w:cs="Arial"/>
          <w:i/>
          <w:iCs/>
          <w:color w:val="000000"/>
          <w:sz w:val="18"/>
          <w:szCs w:val="18"/>
        </w:rPr>
        <w:t>.</w:t>
      </w:r>
    </w:p>
    <w:p w14:paraId="1BF2067D" w14:textId="77777777" w:rsidR="00F96342" w:rsidRDefault="00F96342" w:rsidP="00F96342">
      <w:pPr>
        <w:spacing w:after="0" w:line="240" w:lineRule="auto"/>
        <w:ind w:left="720"/>
        <w:jc w:val="both"/>
        <w:rPr>
          <w:rFonts w:ascii="Arial" w:eastAsia="Calibri" w:hAnsi="Arial" w:cs="Arial"/>
          <w:i/>
          <w:iCs/>
          <w:color w:val="000000"/>
          <w:sz w:val="18"/>
          <w:szCs w:val="18"/>
        </w:rPr>
      </w:pPr>
    </w:p>
    <w:p w14:paraId="2EEFA80D" w14:textId="77777777" w:rsidR="00F96342" w:rsidRDefault="00F96342" w:rsidP="00F96342">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Primer 3: Blago, dopustno pakiranje 180-200 g, EM naročnika: KOS (pinjenec, jogurti, napitki,…)</w:t>
      </w:r>
    </w:p>
    <w:p w14:paraId="3B0ECEDE" w14:textId="77777777" w:rsidR="00F96342" w:rsidRDefault="00F96342" w:rsidP="00F96342">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 xml:space="preserve">Blago </w:t>
      </w:r>
    </w:p>
    <w:p w14:paraId="4222F3D0" w14:textId="77777777" w:rsidR="00F96342" w:rsidRDefault="00F96342" w:rsidP="00F96342">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Pakiranje ponudnika 180 g</w:t>
      </w:r>
    </w:p>
    <w:p w14:paraId="51F0523F" w14:textId="77777777" w:rsidR="00F96342" w:rsidRPr="00FA26CA" w:rsidRDefault="00F96342" w:rsidP="00F96342">
      <w:pPr>
        <w:spacing w:after="0" w:line="240" w:lineRule="auto"/>
        <w:ind w:left="720"/>
        <w:jc w:val="both"/>
        <w:rPr>
          <w:rFonts w:eastAsia="Calibri" w:cs="Times New Roman"/>
        </w:rPr>
      </w:pPr>
      <w:r w:rsidRPr="00FA26CA">
        <w:rPr>
          <w:rFonts w:ascii="Arial" w:eastAsia="Calibri" w:hAnsi="Arial" w:cs="Arial"/>
          <w:i/>
          <w:iCs/>
          <w:color w:val="000000"/>
          <w:sz w:val="18"/>
          <w:szCs w:val="18"/>
        </w:rPr>
        <w:t>EM naročnika= k</w:t>
      </w:r>
      <w:r>
        <w:rPr>
          <w:rFonts w:ascii="Arial" w:eastAsia="Calibri" w:hAnsi="Arial" w:cs="Arial"/>
          <w:i/>
          <w:iCs/>
          <w:color w:val="000000"/>
          <w:sz w:val="18"/>
          <w:szCs w:val="18"/>
        </w:rPr>
        <w:t>os</w:t>
      </w:r>
    </w:p>
    <w:p w14:paraId="0B901302" w14:textId="77777777" w:rsidR="00F96342" w:rsidRDefault="00F96342" w:rsidP="00F96342">
      <w:pPr>
        <w:spacing w:after="0" w:line="240" w:lineRule="auto"/>
        <w:ind w:left="720"/>
        <w:jc w:val="both"/>
        <w:rPr>
          <w:rFonts w:ascii="Arial" w:eastAsia="Calibri" w:hAnsi="Arial" w:cs="Arial"/>
          <w:i/>
          <w:iCs/>
          <w:color w:val="000000"/>
          <w:sz w:val="18"/>
          <w:szCs w:val="18"/>
        </w:rPr>
      </w:pPr>
      <w:r w:rsidRPr="00FA26CA">
        <w:rPr>
          <w:rFonts w:ascii="Arial" w:eastAsia="Calibri" w:hAnsi="Arial" w:cs="Arial"/>
          <w:i/>
          <w:iCs/>
          <w:color w:val="000000"/>
          <w:sz w:val="18"/>
          <w:szCs w:val="18"/>
        </w:rPr>
        <w:t>Ponudnik poda ceno za</w:t>
      </w:r>
      <w:r>
        <w:rPr>
          <w:rFonts w:ascii="Arial" w:eastAsia="Calibri" w:hAnsi="Arial" w:cs="Arial"/>
          <w:i/>
          <w:iCs/>
          <w:color w:val="000000"/>
          <w:sz w:val="18"/>
          <w:szCs w:val="18"/>
        </w:rPr>
        <w:t xml:space="preserve"> svoje </w:t>
      </w:r>
      <w:r w:rsidRPr="00FA26CA">
        <w:rPr>
          <w:rFonts w:ascii="Arial" w:eastAsia="Calibri" w:hAnsi="Arial" w:cs="Arial"/>
          <w:i/>
          <w:iCs/>
          <w:color w:val="000000"/>
          <w:sz w:val="18"/>
          <w:szCs w:val="18"/>
        </w:rPr>
        <w:t>pakiranje –</w:t>
      </w:r>
      <w:r>
        <w:rPr>
          <w:rFonts w:ascii="Arial" w:eastAsia="Calibri" w:hAnsi="Arial" w:cs="Arial"/>
          <w:i/>
          <w:iCs/>
          <w:color w:val="000000"/>
          <w:sz w:val="18"/>
          <w:szCs w:val="18"/>
        </w:rPr>
        <w:t xml:space="preserve"> 180 g</w:t>
      </w:r>
      <w:r w:rsidRPr="00FA26CA">
        <w:rPr>
          <w:rFonts w:ascii="Arial" w:eastAsia="Calibri" w:hAnsi="Arial" w:cs="Arial"/>
          <w:i/>
          <w:iCs/>
          <w:color w:val="000000"/>
          <w:sz w:val="18"/>
          <w:szCs w:val="18"/>
        </w:rPr>
        <w:t xml:space="preserve">, v stolpec št. Enot vnese: </w:t>
      </w:r>
      <w:r>
        <w:rPr>
          <w:rFonts w:ascii="Arial" w:eastAsia="Calibri" w:hAnsi="Arial" w:cs="Arial"/>
          <w:i/>
          <w:iCs/>
          <w:color w:val="000000"/>
          <w:sz w:val="18"/>
          <w:szCs w:val="18"/>
        </w:rPr>
        <w:t xml:space="preserve">1 ker je to 1 kos, </w:t>
      </w:r>
      <w:r w:rsidRPr="00FA26CA">
        <w:rPr>
          <w:rFonts w:ascii="Arial" w:eastAsia="Calibri" w:hAnsi="Arial" w:cs="Arial"/>
          <w:i/>
          <w:iCs/>
          <w:color w:val="000000"/>
          <w:sz w:val="18"/>
          <w:szCs w:val="18"/>
        </w:rPr>
        <w:t>dodatno vnese st. DDV in st.</w:t>
      </w:r>
      <w:r>
        <w:rPr>
          <w:rFonts w:ascii="Arial" w:eastAsia="Calibri" w:hAnsi="Arial" w:cs="Arial"/>
          <w:i/>
          <w:iCs/>
          <w:color w:val="000000"/>
          <w:sz w:val="18"/>
          <w:szCs w:val="18"/>
        </w:rPr>
        <w:t xml:space="preserve"> </w:t>
      </w:r>
      <w:r w:rsidRPr="00FA26CA">
        <w:rPr>
          <w:rFonts w:ascii="Arial" w:eastAsia="Calibri" w:hAnsi="Arial" w:cs="Arial"/>
          <w:i/>
          <w:iCs/>
          <w:color w:val="000000"/>
          <w:sz w:val="18"/>
          <w:szCs w:val="18"/>
        </w:rPr>
        <w:t>popusta, aplikacija nato samodejno naredi preračun cene na</w:t>
      </w:r>
      <w:r>
        <w:rPr>
          <w:rFonts w:ascii="Arial" w:eastAsia="Calibri" w:hAnsi="Arial" w:cs="Arial"/>
          <w:i/>
          <w:iCs/>
          <w:color w:val="000000"/>
          <w:sz w:val="18"/>
          <w:szCs w:val="18"/>
        </w:rPr>
        <w:t xml:space="preserve"> kos </w:t>
      </w:r>
      <w:r w:rsidRPr="00FA26CA">
        <w:rPr>
          <w:rFonts w:ascii="Arial" w:eastAsia="Calibri" w:hAnsi="Arial" w:cs="Arial"/>
          <w:i/>
          <w:iCs/>
          <w:color w:val="000000"/>
          <w:sz w:val="18"/>
          <w:szCs w:val="18"/>
        </w:rPr>
        <w:t xml:space="preserve">in nato vrednost za </w:t>
      </w:r>
      <w:r>
        <w:rPr>
          <w:rFonts w:ascii="Arial" w:eastAsia="Calibri" w:hAnsi="Arial" w:cs="Arial"/>
          <w:i/>
          <w:iCs/>
          <w:color w:val="000000"/>
          <w:sz w:val="18"/>
          <w:szCs w:val="18"/>
        </w:rPr>
        <w:t>1 letno</w:t>
      </w:r>
      <w:r w:rsidRPr="00FA26CA">
        <w:rPr>
          <w:rFonts w:ascii="Arial" w:eastAsia="Calibri" w:hAnsi="Arial" w:cs="Arial"/>
          <w:i/>
          <w:iCs/>
          <w:color w:val="000000"/>
          <w:sz w:val="18"/>
          <w:szCs w:val="18"/>
        </w:rPr>
        <w:t xml:space="preserve"> količino </w:t>
      </w:r>
      <w:r>
        <w:rPr>
          <w:rFonts w:ascii="Arial" w:eastAsia="Calibri" w:hAnsi="Arial" w:cs="Arial"/>
          <w:i/>
          <w:iCs/>
          <w:color w:val="000000"/>
          <w:sz w:val="18"/>
          <w:szCs w:val="18"/>
        </w:rPr>
        <w:t>blaga</w:t>
      </w:r>
      <w:r w:rsidRPr="00FA26CA">
        <w:rPr>
          <w:rFonts w:ascii="Arial" w:eastAsia="Calibri" w:hAnsi="Arial" w:cs="Arial"/>
          <w:i/>
          <w:iCs/>
          <w:color w:val="000000"/>
          <w:sz w:val="18"/>
          <w:szCs w:val="18"/>
        </w:rPr>
        <w:t>.</w:t>
      </w:r>
    </w:p>
    <w:p w14:paraId="3135D838" w14:textId="77777777" w:rsidR="00F96342" w:rsidRDefault="00F96342" w:rsidP="00F96342">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 xml:space="preserve"> </w:t>
      </w:r>
    </w:p>
    <w:p w14:paraId="79B4A16D" w14:textId="77777777" w:rsidR="00F96342" w:rsidRPr="00FA26CA" w:rsidRDefault="00F96342" w:rsidP="00F96342">
      <w:pPr>
        <w:spacing w:after="0" w:line="240" w:lineRule="auto"/>
        <w:ind w:left="720"/>
        <w:jc w:val="both"/>
        <w:rPr>
          <w:rFonts w:ascii="Arial" w:eastAsia="Calibri" w:hAnsi="Arial" w:cs="Arial"/>
          <w:i/>
          <w:i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F96342" w:rsidRPr="00FA26CA" w14:paraId="2F0B0DA3" w14:textId="77777777" w:rsidTr="00783948">
        <w:tc>
          <w:tcPr>
            <w:tcW w:w="0" w:type="auto"/>
            <w:tcMar>
              <w:top w:w="0" w:type="auto"/>
              <w:bottom w:w="0" w:type="auto"/>
            </w:tcMar>
          </w:tcPr>
          <w:p w14:paraId="21A1BE92" w14:textId="77777777" w:rsidR="00F96342" w:rsidRPr="00FA26CA" w:rsidRDefault="00F96342" w:rsidP="00D11074">
            <w:pPr>
              <w:numPr>
                <w:ilvl w:val="0"/>
                <w:numId w:val="9"/>
              </w:numPr>
              <w:rPr>
                <w:rFonts w:ascii="Arial" w:eastAsia="Calibri" w:hAnsi="Arial" w:cs="Arial"/>
                <w:b/>
                <w:color w:val="000000"/>
                <w:sz w:val="18"/>
                <w:szCs w:val="18"/>
              </w:rPr>
            </w:pPr>
            <w:r w:rsidRPr="00FA26CA">
              <w:rPr>
                <w:rFonts w:ascii="Arial" w:eastAsia="Calibri" w:hAnsi="Arial" w:cs="Arial"/>
                <w:b/>
                <w:i/>
                <w:iCs/>
                <w:color w:val="000000"/>
                <w:sz w:val="18"/>
                <w:szCs w:val="18"/>
              </w:rPr>
              <w:t>Naročnik ne odgovarja za morebitne napake pri podajanju posameznih cen in davčnih stopenj oziroma napačno podanih enot v ponujenem pakiranju;</w:t>
            </w:r>
          </w:p>
          <w:p w14:paraId="5518B723" w14:textId="77777777" w:rsidR="00F96342" w:rsidRPr="00BA3FBD" w:rsidRDefault="00F96342" w:rsidP="00D11074">
            <w:pPr>
              <w:numPr>
                <w:ilvl w:val="0"/>
                <w:numId w:val="9"/>
              </w:numPr>
              <w:rPr>
                <w:rFonts w:ascii="Arial" w:eastAsia="Calibri" w:hAnsi="Arial" w:cs="Arial"/>
                <w:b/>
                <w:color w:val="000000"/>
                <w:sz w:val="18"/>
                <w:szCs w:val="18"/>
              </w:rPr>
            </w:pPr>
            <w:r w:rsidRPr="00FA26CA">
              <w:rPr>
                <w:rFonts w:ascii="Arial" w:eastAsia="Calibri" w:hAnsi="Arial" w:cs="Arial"/>
                <w:b/>
                <w:i/>
                <w:iCs/>
                <w:color w:val="000000"/>
                <w:sz w:val="18"/>
                <w:szCs w:val="18"/>
              </w:rPr>
              <w:t xml:space="preserve">cena brez DDV mora vsebovati vse stroške, popuste, rabate in je za fiksna za ves čas veljavnosti ponudbe/pogodbe. </w:t>
            </w:r>
          </w:p>
          <w:p w14:paraId="30369A39" w14:textId="77777777" w:rsidR="00F96342" w:rsidRDefault="00F96342" w:rsidP="00783948">
            <w:pPr>
              <w:rPr>
                <w:rFonts w:ascii="Arial" w:eastAsia="Calibri" w:hAnsi="Arial" w:cs="Arial"/>
                <w:b/>
                <w:i/>
                <w:iCs/>
                <w:color w:val="000000"/>
                <w:sz w:val="18"/>
                <w:szCs w:val="18"/>
              </w:rPr>
            </w:pPr>
          </w:p>
          <w:p w14:paraId="39C754C0" w14:textId="77777777" w:rsidR="00F96342" w:rsidRPr="00FA26CA" w:rsidRDefault="00F96342" w:rsidP="00783948">
            <w:pPr>
              <w:rPr>
                <w:rFonts w:ascii="Arial" w:eastAsia="Calibri" w:hAnsi="Arial" w:cs="Arial"/>
                <w:b/>
                <w:color w:val="000000"/>
                <w:sz w:val="18"/>
                <w:szCs w:val="18"/>
              </w:rPr>
            </w:pPr>
          </w:p>
        </w:tc>
      </w:tr>
      <w:tr w:rsidR="00F96342" w14:paraId="48EBC778" w14:textId="77777777" w:rsidTr="00783948">
        <w:tc>
          <w:tcPr>
            <w:tcW w:w="0" w:type="auto"/>
            <w:shd w:val="clear" w:color="auto" w:fill="000000"/>
            <w:tcMar>
              <w:top w:w="150" w:type="dxa"/>
              <w:bottom w:w="150" w:type="dxa"/>
            </w:tcMar>
            <w:vAlign w:val="center"/>
          </w:tcPr>
          <w:p w14:paraId="5616EF6B" w14:textId="77777777" w:rsidR="00F96342" w:rsidRDefault="00F96342" w:rsidP="00783948">
            <w:r>
              <w:rPr>
                <w:rFonts w:ascii="Arial" w:hAnsi="Arial" w:cs="Arial"/>
                <w:b/>
                <w:bCs/>
                <w:color w:val="FFFFFF"/>
                <w:position w:val="-2"/>
                <w:sz w:val="18"/>
                <w:szCs w:val="18"/>
                <w:shd w:val="clear" w:color="auto" w:fill="000000"/>
              </w:rPr>
              <w:t>5. Jezik razpisne dokumentacije in ponudbe ter oblika</w:t>
            </w:r>
          </w:p>
        </w:tc>
      </w:tr>
    </w:tbl>
    <w:p w14:paraId="18501A24" w14:textId="77777777" w:rsidR="00F96342" w:rsidRDefault="00F96342" w:rsidP="00F9634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4079EDC" w14:textId="77777777" w:rsidR="00F96342" w:rsidRDefault="00F96342" w:rsidP="00F9634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3663836" w14:textId="77777777" w:rsidR="00F96342" w:rsidRDefault="00F96342" w:rsidP="00F9634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38744BC" w14:textId="77777777" w:rsidR="00F96342" w:rsidRDefault="00F96342" w:rsidP="00F9634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764C753" w14:textId="77777777" w:rsidR="00F96342" w:rsidRDefault="00F96342" w:rsidP="00F9634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F96342" w14:paraId="10DC561D" w14:textId="77777777" w:rsidTr="00783948">
        <w:tc>
          <w:tcPr>
            <w:tcW w:w="0" w:type="auto"/>
            <w:shd w:val="clear" w:color="auto" w:fill="000000"/>
            <w:tcMar>
              <w:top w:w="150" w:type="dxa"/>
              <w:bottom w:w="150" w:type="dxa"/>
            </w:tcMar>
            <w:vAlign w:val="center"/>
          </w:tcPr>
          <w:p w14:paraId="303F8BA0" w14:textId="77777777" w:rsidR="00F96342" w:rsidRDefault="00F96342" w:rsidP="00783948">
            <w:r>
              <w:rPr>
                <w:rFonts w:ascii="Arial" w:hAnsi="Arial" w:cs="Arial"/>
                <w:b/>
                <w:bCs/>
                <w:color w:val="FFFFFF"/>
                <w:position w:val="-2"/>
                <w:sz w:val="18"/>
                <w:szCs w:val="18"/>
                <w:shd w:val="clear" w:color="auto" w:fill="000000"/>
              </w:rPr>
              <w:t>6. Skupna ponudba</w:t>
            </w:r>
          </w:p>
        </w:tc>
      </w:tr>
    </w:tbl>
    <w:p w14:paraId="6FE059F8" w14:textId="77777777" w:rsidR="00F96342" w:rsidRDefault="00F96342" w:rsidP="00F96342">
      <w:pPr>
        <w:spacing w:before="225" w:after="225" w:line="240" w:lineRule="auto"/>
        <w:jc w:val="both"/>
      </w:pPr>
      <w:r>
        <w:rPr>
          <w:rFonts w:ascii="Arial" w:hAnsi="Arial" w:cs="Arial"/>
          <w:color w:val="000000"/>
          <w:sz w:val="18"/>
          <w:szCs w:val="18"/>
        </w:rPr>
        <w:lastRenderedPageBreak/>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96342" w14:paraId="771E5040" w14:textId="77777777" w:rsidTr="00783948">
        <w:tc>
          <w:tcPr>
            <w:tcW w:w="0" w:type="auto"/>
            <w:tcMar>
              <w:top w:w="0" w:type="auto"/>
              <w:bottom w:w="0" w:type="auto"/>
            </w:tcMar>
          </w:tcPr>
          <w:p w14:paraId="0CE86B38" w14:textId="77777777" w:rsidR="00F96342" w:rsidRDefault="00F96342" w:rsidP="00D11074">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B65FB04" w14:textId="77777777" w:rsidR="00F96342" w:rsidRDefault="00F96342" w:rsidP="00D11074">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25BA0B9" w14:textId="77777777" w:rsidR="00F96342" w:rsidRDefault="00F96342" w:rsidP="00D11074">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0318BA3" w14:textId="77777777" w:rsidR="00F96342" w:rsidRDefault="00F96342" w:rsidP="00D11074">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7C6A90E" w14:textId="77777777" w:rsidR="00F96342" w:rsidRDefault="00F96342" w:rsidP="00D11074">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B506ACF" w14:textId="77777777" w:rsidR="00F96342" w:rsidRDefault="00F96342" w:rsidP="00D11074">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0F9AB46" w14:textId="77777777" w:rsidR="00F96342" w:rsidRDefault="00F96342" w:rsidP="00F9634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52C785D" w14:textId="77777777" w:rsidR="00F96342" w:rsidRDefault="00F96342" w:rsidP="00F96342">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F96342" w14:paraId="3F3CEEFD" w14:textId="77777777" w:rsidTr="00783948">
        <w:tc>
          <w:tcPr>
            <w:tcW w:w="0" w:type="auto"/>
            <w:shd w:val="clear" w:color="auto" w:fill="000000"/>
            <w:tcMar>
              <w:top w:w="150" w:type="dxa"/>
              <w:bottom w:w="150" w:type="dxa"/>
            </w:tcMar>
            <w:vAlign w:val="center"/>
          </w:tcPr>
          <w:p w14:paraId="7612831D" w14:textId="77777777" w:rsidR="00F96342" w:rsidRDefault="00F96342" w:rsidP="00783948">
            <w:r>
              <w:rPr>
                <w:rFonts w:ascii="Arial" w:hAnsi="Arial" w:cs="Arial"/>
                <w:b/>
                <w:bCs/>
                <w:color w:val="FFFFFF"/>
                <w:position w:val="-2"/>
                <w:sz w:val="18"/>
                <w:szCs w:val="18"/>
                <w:shd w:val="clear" w:color="auto" w:fill="000000"/>
              </w:rPr>
              <w:t>7. ESPD</w:t>
            </w:r>
          </w:p>
        </w:tc>
      </w:tr>
    </w:tbl>
    <w:p w14:paraId="1FA938B4" w14:textId="77777777" w:rsidR="00F96342" w:rsidRDefault="00F96342" w:rsidP="00F96342">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9F10E3C" w14:textId="77777777" w:rsidR="00F96342" w:rsidRDefault="00F96342" w:rsidP="00F96342">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F96342" w14:paraId="14ACF984" w14:textId="77777777" w:rsidTr="00783948">
        <w:tc>
          <w:tcPr>
            <w:tcW w:w="0" w:type="auto"/>
            <w:shd w:val="clear" w:color="auto" w:fill="000000"/>
            <w:tcMar>
              <w:top w:w="150" w:type="dxa"/>
              <w:bottom w:w="150" w:type="dxa"/>
            </w:tcMar>
            <w:vAlign w:val="center"/>
          </w:tcPr>
          <w:p w14:paraId="6FBBDA27" w14:textId="77777777" w:rsidR="00F96342" w:rsidRDefault="00F96342" w:rsidP="00783948">
            <w:r>
              <w:rPr>
                <w:rFonts w:ascii="Arial" w:hAnsi="Arial" w:cs="Arial"/>
                <w:b/>
                <w:bCs/>
                <w:color w:val="FFFFFF"/>
                <w:position w:val="-2"/>
                <w:sz w:val="18"/>
                <w:szCs w:val="18"/>
                <w:shd w:val="clear" w:color="auto" w:fill="000000"/>
              </w:rPr>
              <w:t>8. Ponudba s podizvajalci</w:t>
            </w:r>
          </w:p>
        </w:tc>
      </w:tr>
    </w:tbl>
    <w:p w14:paraId="4AECED6E" w14:textId="77777777" w:rsidR="00F96342" w:rsidRDefault="00F96342" w:rsidP="00F96342">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E5D82CD" w14:textId="3B27834D" w:rsidR="009847BC" w:rsidRDefault="00F96342" w:rsidP="00F9634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p w14:paraId="75E4EEE5" w14:textId="77777777" w:rsidR="009847BC" w:rsidRDefault="009847BC">
      <w:pPr>
        <w:rPr>
          <w:rFonts w:ascii="Arial" w:hAnsi="Arial" w:cs="Arial"/>
          <w:color w:val="000000"/>
          <w:sz w:val="18"/>
          <w:szCs w:val="18"/>
        </w:rPr>
      </w:pPr>
      <w:r>
        <w:rPr>
          <w:rFonts w:ascii="Arial" w:hAnsi="Arial" w:cs="Arial"/>
          <w:color w:val="000000"/>
          <w:sz w:val="18"/>
          <w:szCs w:val="18"/>
        </w:rPr>
        <w:br w:type="page"/>
      </w:r>
    </w:p>
    <w:tbl>
      <w:tblPr>
        <w:tblStyle w:val="NormalTablePHPDOCX"/>
        <w:tblW w:w="2500" w:type="pct"/>
        <w:tblInd w:w="108" w:type="dxa"/>
        <w:tblLook w:val="04A0" w:firstRow="1" w:lastRow="0" w:firstColumn="1" w:lastColumn="0" w:noHBand="0" w:noVBand="1"/>
      </w:tblPr>
      <w:tblGrid>
        <w:gridCol w:w="4535"/>
      </w:tblGrid>
      <w:tr w:rsidR="00F96342" w14:paraId="376155B7" w14:textId="77777777" w:rsidTr="00783948">
        <w:tc>
          <w:tcPr>
            <w:tcW w:w="0" w:type="auto"/>
            <w:shd w:val="clear" w:color="auto" w:fill="000000"/>
            <w:tcMar>
              <w:top w:w="150" w:type="dxa"/>
              <w:bottom w:w="150" w:type="dxa"/>
            </w:tcMar>
            <w:vAlign w:val="center"/>
          </w:tcPr>
          <w:p w14:paraId="646FFD9D" w14:textId="77777777" w:rsidR="00F96342" w:rsidRDefault="00F96342" w:rsidP="00783948">
            <w:r>
              <w:rPr>
                <w:rFonts w:ascii="Arial" w:hAnsi="Arial" w:cs="Arial"/>
                <w:b/>
                <w:bCs/>
                <w:color w:val="FFFFFF"/>
                <w:position w:val="-2"/>
                <w:sz w:val="18"/>
                <w:szCs w:val="18"/>
                <w:shd w:val="clear" w:color="auto" w:fill="000000"/>
              </w:rPr>
              <w:lastRenderedPageBreak/>
              <w:t>9. Ustavitev postopka, zavrnitev vseh ponudb, odstop od izvedbe javnega naročila</w:t>
            </w:r>
          </w:p>
        </w:tc>
      </w:tr>
    </w:tbl>
    <w:p w14:paraId="2C22139D" w14:textId="77777777" w:rsidR="00F96342" w:rsidRDefault="00F96342" w:rsidP="00F9634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F96342" w14:paraId="59842D03" w14:textId="77777777" w:rsidTr="00783948">
        <w:tc>
          <w:tcPr>
            <w:tcW w:w="0" w:type="auto"/>
            <w:shd w:val="clear" w:color="auto" w:fill="000000"/>
            <w:tcMar>
              <w:top w:w="150" w:type="dxa"/>
              <w:bottom w:w="150" w:type="dxa"/>
            </w:tcMar>
            <w:vAlign w:val="center"/>
          </w:tcPr>
          <w:p w14:paraId="3257487A" w14:textId="77777777" w:rsidR="00F96342" w:rsidRDefault="00F96342" w:rsidP="00783948">
            <w:r>
              <w:rPr>
                <w:rFonts w:ascii="Arial" w:hAnsi="Arial" w:cs="Arial"/>
                <w:b/>
                <w:bCs/>
                <w:color w:val="FFFFFF"/>
                <w:position w:val="-2"/>
                <w:sz w:val="18"/>
                <w:szCs w:val="18"/>
                <w:shd w:val="clear" w:color="auto" w:fill="000000"/>
              </w:rPr>
              <w:t>10. Zmanjšanje obsega naročila</w:t>
            </w:r>
          </w:p>
        </w:tc>
      </w:tr>
    </w:tbl>
    <w:p w14:paraId="3EBFAAE0" w14:textId="77777777" w:rsidR="00F96342" w:rsidRDefault="00F96342" w:rsidP="00F9634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A0B2499" w14:textId="77777777" w:rsidR="00F96342" w:rsidRDefault="00F96342" w:rsidP="00F9634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F96342" w14:paraId="0E6416A2" w14:textId="77777777" w:rsidTr="00783948">
        <w:tc>
          <w:tcPr>
            <w:tcW w:w="0" w:type="auto"/>
            <w:shd w:val="clear" w:color="auto" w:fill="000000"/>
            <w:tcMar>
              <w:top w:w="150" w:type="dxa"/>
              <w:bottom w:w="150" w:type="dxa"/>
            </w:tcMar>
            <w:vAlign w:val="center"/>
          </w:tcPr>
          <w:p w14:paraId="7887D786" w14:textId="77777777" w:rsidR="00F96342" w:rsidRDefault="00F96342" w:rsidP="00783948">
            <w:r>
              <w:rPr>
                <w:rFonts w:ascii="Arial" w:hAnsi="Arial" w:cs="Arial"/>
                <w:b/>
                <w:bCs/>
                <w:color w:val="FFFFFF"/>
                <w:position w:val="-2"/>
                <w:sz w:val="18"/>
                <w:szCs w:val="18"/>
                <w:shd w:val="clear" w:color="auto" w:fill="000000"/>
              </w:rPr>
              <w:t>11. Dopolnjevanje, spreminjanje ter pojasnjevanje ponudb</w:t>
            </w:r>
          </w:p>
        </w:tc>
      </w:tr>
    </w:tbl>
    <w:p w14:paraId="30C50E82" w14:textId="77777777" w:rsidR="00F96342" w:rsidRDefault="00F96342" w:rsidP="00F9634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2CA59E9" w14:textId="77777777" w:rsidR="00F96342" w:rsidRDefault="00F96342" w:rsidP="00F9634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7E7FA76" w14:textId="77777777" w:rsidR="00F96342" w:rsidRDefault="00F96342" w:rsidP="00F96342">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9807143" w14:textId="77777777" w:rsidR="00F96342" w:rsidRDefault="00F96342" w:rsidP="00F9634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F85DC7F" w14:textId="77777777" w:rsidR="00F96342" w:rsidRDefault="00F96342" w:rsidP="00F9634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D68E713" w14:textId="77777777" w:rsidR="00F96342" w:rsidRDefault="00F96342" w:rsidP="00F96342">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p w14:paraId="0AE0295B" w14:textId="6AADC3CB" w:rsidR="009847BC" w:rsidRDefault="009847BC">
      <w:r>
        <w:br w:type="page"/>
      </w:r>
    </w:p>
    <w:tbl>
      <w:tblPr>
        <w:tblStyle w:val="NormalTablePHPDOCX"/>
        <w:tblW w:w="2500" w:type="pct"/>
        <w:tblInd w:w="108" w:type="dxa"/>
        <w:tblLook w:val="04A0" w:firstRow="1" w:lastRow="0" w:firstColumn="1" w:lastColumn="0" w:noHBand="0" w:noVBand="1"/>
      </w:tblPr>
      <w:tblGrid>
        <w:gridCol w:w="4535"/>
      </w:tblGrid>
      <w:tr w:rsidR="00F96342" w14:paraId="7B5CECB5" w14:textId="77777777" w:rsidTr="00783948">
        <w:tc>
          <w:tcPr>
            <w:tcW w:w="0" w:type="auto"/>
            <w:shd w:val="clear" w:color="auto" w:fill="000000"/>
            <w:tcMar>
              <w:top w:w="150" w:type="dxa"/>
              <w:bottom w:w="150" w:type="dxa"/>
            </w:tcMar>
            <w:vAlign w:val="center"/>
          </w:tcPr>
          <w:p w14:paraId="549F3910" w14:textId="77777777" w:rsidR="00F96342" w:rsidRDefault="00F96342" w:rsidP="00783948">
            <w:r>
              <w:rPr>
                <w:rFonts w:ascii="Arial" w:hAnsi="Arial" w:cs="Arial"/>
                <w:b/>
                <w:bCs/>
                <w:color w:val="FFFFFF"/>
                <w:position w:val="-2"/>
                <w:sz w:val="18"/>
                <w:szCs w:val="18"/>
                <w:shd w:val="clear" w:color="auto" w:fill="000000"/>
              </w:rPr>
              <w:lastRenderedPageBreak/>
              <w:t>12. Obvestilo o oddaji naročila</w:t>
            </w:r>
          </w:p>
        </w:tc>
      </w:tr>
    </w:tbl>
    <w:p w14:paraId="36F1CA0D" w14:textId="77777777" w:rsidR="00F96342" w:rsidRDefault="00F96342" w:rsidP="00F9634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4E11695" w14:textId="77777777" w:rsidR="00F96342" w:rsidRDefault="00F96342" w:rsidP="00F9634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A2C455E" w14:textId="77777777" w:rsidR="00F96342" w:rsidRDefault="00F96342" w:rsidP="00F9634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F6E0F14" w14:textId="77777777" w:rsidR="00F96342" w:rsidRDefault="00F96342" w:rsidP="00F9634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F96342" w14:paraId="5369BFD5" w14:textId="77777777" w:rsidTr="00783948">
        <w:tc>
          <w:tcPr>
            <w:tcW w:w="0" w:type="auto"/>
            <w:shd w:val="clear" w:color="auto" w:fill="000000"/>
            <w:tcMar>
              <w:top w:w="150" w:type="dxa"/>
              <w:bottom w:w="150" w:type="dxa"/>
            </w:tcMar>
            <w:vAlign w:val="center"/>
          </w:tcPr>
          <w:p w14:paraId="0C452359" w14:textId="77777777" w:rsidR="00F96342" w:rsidRDefault="00F96342" w:rsidP="00783948">
            <w:r>
              <w:rPr>
                <w:rFonts w:ascii="Arial" w:hAnsi="Arial" w:cs="Arial"/>
                <w:b/>
                <w:bCs/>
                <w:color w:val="FFFFFF"/>
                <w:position w:val="-2"/>
                <w:sz w:val="18"/>
                <w:szCs w:val="18"/>
                <w:shd w:val="clear" w:color="auto" w:fill="000000"/>
              </w:rPr>
              <w:t>13. Zaupnost ponudbene dokumentacije</w:t>
            </w:r>
          </w:p>
        </w:tc>
      </w:tr>
    </w:tbl>
    <w:p w14:paraId="1AF1388E" w14:textId="77777777" w:rsidR="00F96342" w:rsidRDefault="00F96342" w:rsidP="00F9634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31361D3" w14:textId="77777777" w:rsidR="00F96342" w:rsidRDefault="00F96342" w:rsidP="00F9634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099CA503" w14:textId="77777777" w:rsidR="00F96342" w:rsidRDefault="00F96342" w:rsidP="00F96342">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597310E5" w14:textId="77777777" w:rsidR="00F96342" w:rsidRDefault="00F96342" w:rsidP="00F96342">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F96342" w14:paraId="1D4C4A74" w14:textId="77777777" w:rsidTr="00783948">
        <w:tc>
          <w:tcPr>
            <w:tcW w:w="0" w:type="auto"/>
            <w:shd w:val="clear" w:color="auto" w:fill="000000"/>
            <w:tcMar>
              <w:top w:w="150" w:type="dxa"/>
              <w:bottom w:w="150" w:type="dxa"/>
            </w:tcMar>
            <w:vAlign w:val="center"/>
          </w:tcPr>
          <w:p w14:paraId="2E5C12DC" w14:textId="77777777" w:rsidR="00F96342" w:rsidRDefault="00F96342" w:rsidP="00783948">
            <w:r>
              <w:rPr>
                <w:rFonts w:ascii="Arial" w:hAnsi="Arial" w:cs="Arial"/>
                <w:b/>
                <w:bCs/>
                <w:color w:val="FFFFFF"/>
                <w:position w:val="-2"/>
                <w:sz w:val="18"/>
                <w:szCs w:val="18"/>
                <w:shd w:val="clear" w:color="auto" w:fill="000000"/>
              </w:rPr>
              <w:t>14. Način predložitve dokumentov v ponudbi</w:t>
            </w:r>
          </w:p>
        </w:tc>
      </w:tr>
    </w:tbl>
    <w:p w14:paraId="12D11764" w14:textId="77777777" w:rsidR="00F96342" w:rsidRDefault="00F96342" w:rsidP="00F96342">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A7B033C" w14:textId="77777777" w:rsidR="00F96342" w:rsidRDefault="00F96342" w:rsidP="00F9634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C37FF91" w14:textId="77777777" w:rsidR="00F96342" w:rsidRDefault="00F96342" w:rsidP="00F9634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B5457BB" w14:textId="77777777" w:rsidR="00F96342" w:rsidRDefault="00F96342" w:rsidP="00F96342">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1DB69D04" w14:textId="77777777" w:rsidR="00F96342" w:rsidRDefault="00F96342" w:rsidP="00F9634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F96342" w14:paraId="362C285E" w14:textId="77777777" w:rsidTr="00783948">
        <w:tc>
          <w:tcPr>
            <w:tcW w:w="0" w:type="auto"/>
            <w:shd w:val="clear" w:color="auto" w:fill="000000"/>
            <w:tcMar>
              <w:top w:w="150" w:type="dxa"/>
              <w:bottom w:w="150" w:type="dxa"/>
            </w:tcMar>
            <w:vAlign w:val="center"/>
          </w:tcPr>
          <w:p w14:paraId="01B27481" w14:textId="77777777" w:rsidR="00F96342" w:rsidRDefault="00F96342" w:rsidP="00783948">
            <w:r>
              <w:rPr>
                <w:rFonts w:ascii="Arial" w:hAnsi="Arial" w:cs="Arial"/>
                <w:b/>
                <w:bCs/>
                <w:color w:val="FFFFFF"/>
                <w:position w:val="-2"/>
                <w:sz w:val="18"/>
                <w:szCs w:val="18"/>
                <w:shd w:val="clear" w:color="auto" w:fill="000000"/>
              </w:rPr>
              <w:t>15. Veljavnost ponudbe</w:t>
            </w:r>
          </w:p>
        </w:tc>
      </w:tr>
    </w:tbl>
    <w:p w14:paraId="57157E22" w14:textId="77777777" w:rsidR="00F96342" w:rsidRDefault="00F96342" w:rsidP="00F96342">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6E94C2FA" w14:textId="77777777" w:rsidR="00F96342" w:rsidRDefault="00F96342" w:rsidP="00F9634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F96342" w14:paraId="5DBFE8C0" w14:textId="77777777" w:rsidTr="00783948">
        <w:tc>
          <w:tcPr>
            <w:tcW w:w="0" w:type="auto"/>
            <w:shd w:val="clear" w:color="auto" w:fill="000000"/>
            <w:tcMar>
              <w:top w:w="150" w:type="dxa"/>
              <w:bottom w:w="150" w:type="dxa"/>
            </w:tcMar>
            <w:vAlign w:val="center"/>
          </w:tcPr>
          <w:p w14:paraId="5C08EED9" w14:textId="77777777" w:rsidR="00F96342" w:rsidRDefault="00F96342" w:rsidP="00783948">
            <w:r>
              <w:rPr>
                <w:rFonts w:ascii="Arial" w:hAnsi="Arial" w:cs="Arial"/>
                <w:b/>
                <w:bCs/>
                <w:color w:val="FFFFFF"/>
                <w:position w:val="-2"/>
                <w:sz w:val="18"/>
                <w:szCs w:val="18"/>
                <w:shd w:val="clear" w:color="auto" w:fill="000000"/>
              </w:rPr>
              <w:t>16. Pravno varstvo</w:t>
            </w:r>
          </w:p>
        </w:tc>
      </w:tr>
    </w:tbl>
    <w:p w14:paraId="2650F980" w14:textId="77777777" w:rsidR="00F96342" w:rsidRDefault="00F96342" w:rsidP="00F9634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B805E9F" w14:textId="77777777" w:rsidR="00F96342" w:rsidRDefault="00F96342" w:rsidP="00F9634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6BAB94D" w14:textId="77777777" w:rsidR="00F96342" w:rsidRDefault="00F96342" w:rsidP="00F96342">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4639A02" w14:textId="77777777" w:rsidR="00F96342" w:rsidRDefault="00F96342" w:rsidP="00F96342">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C18332B" w14:textId="77777777" w:rsidR="00F96342" w:rsidRDefault="00F96342" w:rsidP="00F9634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76FB671" w14:textId="77777777" w:rsidR="00F96342" w:rsidRDefault="00F96342" w:rsidP="00F96342">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3B6BAE8" w14:textId="77777777" w:rsidR="00F96342" w:rsidRDefault="00F96342" w:rsidP="00F96342">
      <w:pPr>
        <w:spacing w:before="225" w:after="225" w:line="240" w:lineRule="auto"/>
        <w:jc w:val="both"/>
      </w:pPr>
      <w:r>
        <w:rPr>
          <w:rFonts w:ascii="Arial" w:hAnsi="Arial" w:cs="Arial"/>
          <w:color w:val="000000"/>
          <w:sz w:val="18"/>
          <w:szCs w:val="18"/>
        </w:rPr>
        <w:t>https://ejn.gov.si/sistem/pravno-varstvo.html</w:t>
      </w:r>
    </w:p>
    <w:p w14:paraId="042D366B" w14:textId="77777777" w:rsidR="00F96342" w:rsidRDefault="00F96342" w:rsidP="00F96342">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558D5C12" w14:textId="77777777" w:rsidR="00F96342" w:rsidRDefault="00F96342" w:rsidP="00F96342">
      <w:pPr>
        <w:spacing w:before="225" w:after="225" w:line="240" w:lineRule="auto"/>
        <w:jc w:val="both"/>
      </w:pPr>
      <w:r>
        <w:rPr>
          <w:rFonts w:ascii="Arial" w:hAnsi="Arial" w:cs="Arial"/>
          <w:color w:val="000000"/>
          <w:sz w:val="18"/>
          <w:szCs w:val="18"/>
        </w:rPr>
        <w:t>Zahtevek za revizijo se lahko vloži v roku iz 25. člena ZPVPJN.</w:t>
      </w:r>
    </w:p>
    <w:p w14:paraId="2B11F708" w14:textId="77777777" w:rsidR="00F96342" w:rsidRDefault="00F96342" w:rsidP="00F96342">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F96342" w14:paraId="5FBBBC00" w14:textId="77777777" w:rsidTr="00783948">
        <w:tc>
          <w:tcPr>
            <w:tcW w:w="0" w:type="auto"/>
            <w:shd w:val="clear" w:color="auto" w:fill="000000"/>
            <w:tcMar>
              <w:top w:w="150" w:type="dxa"/>
              <w:bottom w:w="150" w:type="dxa"/>
            </w:tcMar>
            <w:vAlign w:val="center"/>
          </w:tcPr>
          <w:p w14:paraId="6B3EB53C" w14:textId="77777777" w:rsidR="00F96342" w:rsidRDefault="00F96342" w:rsidP="00783948">
            <w:r>
              <w:rPr>
                <w:rFonts w:ascii="Arial" w:hAnsi="Arial" w:cs="Arial"/>
                <w:b/>
                <w:bCs/>
                <w:color w:val="FFFFFF"/>
                <w:position w:val="-2"/>
                <w:sz w:val="18"/>
                <w:szCs w:val="18"/>
                <w:shd w:val="clear" w:color="auto" w:fill="000000"/>
              </w:rPr>
              <w:t>17. Sklenitev pogodbe</w:t>
            </w:r>
          </w:p>
        </w:tc>
      </w:tr>
    </w:tbl>
    <w:p w14:paraId="402839EC" w14:textId="77777777" w:rsidR="00F96342" w:rsidRDefault="00F96342" w:rsidP="00F96342">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6242D81E" w14:textId="77777777" w:rsidR="00F96342" w:rsidRDefault="00F96342" w:rsidP="00F96342">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969D862" w14:textId="77777777" w:rsidR="00F96342" w:rsidRDefault="00F96342" w:rsidP="00F96342">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414FADAF" w14:textId="77777777" w:rsidR="001A6762" w:rsidRDefault="001A6762">
      <w:pPr>
        <w:sectPr w:rsidR="001A6762" w:rsidSect="00D931BF">
          <w:headerReference w:type="default" r:id="rId12"/>
          <w:footerReference w:type="default" r:id="rId13"/>
          <w:pgSz w:w="11906" w:h="16838"/>
          <w:pgMar w:top="1418" w:right="1418" w:bottom="1418" w:left="1418" w:header="567" w:footer="680" w:gutter="0"/>
          <w:cols w:space="708"/>
          <w:docGrid w:linePitch="360"/>
        </w:sectPr>
      </w:pPr>
    </w:p>
    <w:p w14:paraId="28C6E659" w14:textId="77777777" w:rsidR="00D72624" w:rsidRPr="00A820C7" w:rsidRDefault="00D72624"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17F9AA7" w14:textId="77777777" w:rsidR="00D72624" w:rsidRDefault="00D72624" w:rsidP="00C25086">
      <w:pPr>
        <w:rPr>
          <w:rFonts w:ascii="Arial" w:hAnsi="Arial" w:cs="Arial"/>
          <w:sz w:val="18"/>
          <w:szCs w:val="18"/>
        </w:rPr>
      </w:pPr>
    </w:p>
    <w:p w14:paraId="475CECF5" w14:textId="77777777" w:rsidR="001A6762" w:rsidRDefault="00D7262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2FB493F" w14:textId="77777777" w:rsidR="001A6762" w:rsidRDefault="00D72624">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1A6762" w14:paraId="04409155"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5D25A" w14:textId="77777777" w:rsidR="001A6762" w:rsidRDefault="00D72624">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37FB7" w14:textId="77777777" w:rsidR="001A6762" w:rsidRDefault="00D72624">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77217" w14:textId="77777777" w:rsidR="001A6762" w:rsidRDefault="00D72624">
            <w:pPr>
              <w:jc w:val="both"/>
              <w:textAlignment w:val="center"/>
            </w:pPr>
            <w:r>
              <w:rPr>
                <w:rFonts w:ascii="Arial" w:hAnsi="Arial" w:cs="Arial"/>
                <w:color w:val="000000"/>
                <w:position w:val="-2"/>
                <w:sz w:val="18"/>
                <w:szCs w:val="18"/>
              </w:rPr>
              <w:t> </w:t>
            </w:r>
          </w:p>
        </w:tc>
      </w:tr>
    </w:tbl>
    <w:p w14:paraId="3C142D77" w14:textId="77777777" w:rsidR="001A6762" w:rsidRDefault="00D72624">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D2101EC" w14:textId="77777777" w:rsidR="00D72624" w:rsidRPr="00C25086" w:rsidRDefault="00D72624" w:rsidP="00C25086"/>
    <w:p w14:paraId="2653B6D1" w14:textId="77777777" w:rsidR="001A6762" w:rsidRDefault="001A6762">
      <w:pPr>
        <w:sectPr w:rsidR="001A6762" w:rsidSect="00D931BF">
          <w:pgSz w:w="11906" w:h="16838"/>
          <w:pgMar w:top="1418" w:right="1418" w:bottom="1418" w:left="1418" w:header="567" w:footer="680" w:gutter="0"/>
          <w:cols w:space="708"/>
          <w:docGrid w:linePitch="360"/>
        </w:sectPr>
      </w:pPr>
    </w:p>
    <w:p w14:paraId="749941F8" w14:textId="77777777" w:rsidR="006975C6" w:rsidRPr="00563971" w:rsidRDefault="00D72624"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684C353" w14:textId="77777777" w:rsidR="001A6762" w:rsidRDefault="00D7262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E46274A" w14:textId="77777777" w:rsidR="001A6762" w:rsidRDefault="00D7262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A6762" w14:paraId="23DCB91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45DF716" w14:textId="77777777" w:rsidR="001A6762" w:rsidRDefault="00D72624">
            <w:r>
              <w:rPr>
                <w:rFonts w:ascii="Arial" w:hAnsi="Arial" w:cs="Arial"/>
                <w:color w:val="FFFFFF"/>
                <w:position w:val="-2"/>
                <w:sz w:val="18"/>
                <w:szCs w:val="18"/>
              </w:rPr>
              <w:t>Razlogi za izključitev</w:t>
            </w:r>
          </w:p>
        </w:tc>
      </w:tr>
    </w:tbl>
    <w:p w14:paraId="65B6A197" w14:textId="77777777" w:rsidR="001A6762" w:rsidRDefault="001A6762"/>
    <w:tbl>
      <w:tblPr>
        <w:tblStyle w:val="NormalTablePHPDOCX"/>
        <w:tblW w:w="9300" w:type="dxa"/>
        <w:tblInd w:w="108" w:type="dxa"/>
        <w:tblLook w:val="04A0" w:firstRow="1" w:lastRow="0" w:firstColumn="1" w:lastColumn="0" w:noHBand="0" w:noVBand="1"/>
      </w:tblPr>
      <w:tblGrid>
        <w:gridCol w:w="1860"/>
        <w:gridCol w:w="7440"/>
      </w:tblGrid>
      <w:tr w:rsidR="001A6762" w14:paraId="480401C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A621B10" w14:textId="77777777" w:rsidR="001A6762" w:rsidRDefault="00D7262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4FC4C" w14:textId="77777777" w:rsidR="001A6762" w:rsidRDefault="00D72624">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0A3FAE07" w14:textId="77777777" w:rsidR="001A6762" w:rsidRDefault="00D7262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A6762" w14:paraId="4F5040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53B2F" w14:textId="77777777" w:rsidR="001A6762" w:rsidRDefault="00D726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C58A3" w14:textId="77777777" w:rsidR="001A6762" w:rsidRDefault="00D72624">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5E612188" w14:textId="77777777" w:rsidR="001A6762" w:rsidRDefault="00D72624">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1A6762" w14:paraId="62E3D3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F6BF2" w14:textId="77777777" w:rsidR="001A6762" w:rsidRDefault="00D726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CF6FC" w14:textId="77777777" w:rsidR="001A6762" w:rsidRDefault="00D7262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34BF3BE" w14:textId="77777777" w:rsidR="001A6762" w:rsidRDefault="00D72624">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3D2A3D4" w14:textId="77777777" w:rsidR="001A6762" w:rsidRDefault="00D7262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A6762" w14:paraId="7EA975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F87DA" w14:textId="77777777" w:rsidR="001A6762" w:rsidRDefault="00D726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B8FE2" w14:textId="77777777" w:rsidR="001A6762" w:rsidRDefault="00D72624">
            <w:pPr>
              <w:spacing w:before="135" w:after="135"/>
              <w:jc w:val="both"/>
              <w:textAlignment w:val="center"/>
            </w:pPr>
            <w:r>
              <w:rPr>
                <w:rFonts w:ascii="Arial" w:hAnsi="Arial" w:cs="Arial"/>
                <w:color w:val="000000"/>
                <w:position w:val="-2"/>
                <w:sz w:val="18"/>
                <w:szCs w:val="18"/>
              </w:rPr>
              <w:t>MORAJO izpolnjevati pogoj</w:t>
            </w:r>
          </w:p>
          <w:p w14:paraId="6EDBBB33" w14:textId="77777777" w:rsidR="001A6762" w:rsidRDefault="00D72624">
            <w:pPr>
              <w:spacing w:before="135" w:after="135"/>
              <w:jc w:val="both"/>
              <w:textAlignment w:val="center"/>
            </w:pPr>
            <w:r>
              <w:rPr>
                <w:rFonts w:ascii="Arial" w:hAnsi="Arial" w:cs="Arial"/>
                <w:color w:val="000000"/>
                <w:position w:val="-2"/>
                <w:sz w:val="18"/>
                <w:szCs w:val="18"/>
              </w:rPr>
              <w:t>Velja enako kot za vodilnega partnerja.</w:t>
            </w:r>
          </w:p>
        </w:tc>
      </w:tr>
      <w:tr w:rsidR="001A6762" w14:paraId="33E392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07372" w14:textId="77777777" w:rsidR="001A6762" w:rsidRDefault="00D7262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9B641" w14:textId="77777777" w:rsidR="001A6762" w:rsidRDefault="00D72624">
            <w:pPr>
              <w:spacing w:before="135" w:after="135"/>
              <w:jc w:val="both"/>
              <w:textAlignment w:val="center"/>
            </w:pPr>
            <w:r>
              <w:rPr>
                <w:rFonts w:ascii="Arial" w:hAnsi="Arial" w:cs="Arial"/>
                <w:color w:val="000000"/>
                <w:position w:val="-2"/>
                <w:sz w:val="18"/>
                <w:szCs w:val="18"/>
              </w:rPr>
              <w:t>MORAJO izpolnjevati pogoj</w:t>
            </w:r>
          </w:p>
          <w:p w14:paraId="7EB1AD48" w14:textId="77777777" w:rsidR="001A6762" w:rsidRDefault="00D72624">
            <w:pPr>
              <w:spacing w:before="135" w:after="135"/>
              <w:jc w:val="both"/>
              <w:textAlignment w:val="center"/>
            </w:pPr>
            <w:r>
              <w:rPr>
                <w:rFonts w:ascii="Arial" w:hAnsi="Arial" w:cs="Arial"/>
                <w:color w:val="000000"/>
                <w:position w:val="-2"/>
                <w:sz w:val="18"/>
                <w:szCs w:val="18"/>
              </w:rPr>
              <w:t>Velja enako kot za ponudnika.</w:t>
            </w:r>
          </w:p>
          <w:p w14:paraId="0151A2EA" w14:textId="77777777" w:rsidR="001A6762" w:rsidRDefault="00D7262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C8920A3" w14:textId="77777777" w:rsidR="001A6762" w:rsidRDefault="001A6762"/>
    <w:tbl>
      <w:tblPr>
        <w:tblStyle w:val="NormalTablePHPDOCX"/>
        <w:tblW w:w="9300" w:type="dxa"/>
        <w:tblInd w:w="108" w:type="dxa"/>
        <w:tblLook w:val="04A0" w:firstRow="1" w:lastRow="0" w:firstColumn="1" w:lastColumn="0" w:noHBand="0" w:noVBand="1"/>
      </w:tblPr>
      <w:tblGrid>
        <w:gridCol w:w="1860"/>
        <w:gridCol w:w="7440"/>
      </w:tblGrid>
      <w:tr w:rsidR="001A6762" w14:paraId="27A78A0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3B5E092" w14:textId="77777777" w:rsidR="001A6762" w:rsidRDefault="00D7262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530FC" w14:textId="77777777" w:rsidR="001A6762" w:rsidRDefault="00D7262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1E4F568" w14:textId="77777777" w:rsidR="001A6762" w:rsidRDefault="00D7262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A6762" w14:paraId="549095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6C997" w14:textId="77777777" w:rsidR="001A6762" w:rsidRDefault="00D726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095A6" w14:textId="77777777" w:rsidR="001A6762" w:rsidRDefault="00D72624">
            <w:pPr>
              <w:spacing w:before="135" w:after="135"/>
              <w:jc w:val="both"/>
              <w:textAlignment w:val="center"/>
            </w:pPr>
            <w:r>
              <w:rPr>
                <w:rFonts w:ascii="Arial" w:hAnsi="Arial" w:cs="Arial"/>
                <w:color w:val="000000"/>
                <w:position w:val="-2"/>
                <w:sz w:val="18"/>
                <w:szCs w:val="18"/>
              </w:rPr>
              <w:t>Izpolnjen in podpisan Obrazec  KROVNA IZJAVA ali ESPD.</w:t>
            </w:r>
          </w:p>
          <w:p w14:paraId="1189DB72" w14:textId="77777777" w:rsidR="001A6762" w:rsidRDefault="00D7262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0B46B98" w14:textId="77777777" w:rsidR="001A6762" w:rsidRDefault="00D72624">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1A6762" w14:paraId="2A2FCF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3AC35" w14:textId="77777777" w:rsidR="001A6762" w:rsidRDefault="00D726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25840" w14:textId="77777777" w:rsidR="001A6762" w:rsidRDefault="00D7262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EF077C6" w14:textId="77777777" w:rsidR="001A6762" w:rsidRDefault="00D7262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A6762" w14:paraId="68A834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1FD60" w14:textId="77777777" w:rsidR="001A6762" w:rsidRDefault="00D726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212B0" w14:textId="77777777" w:rsidR="001A6762" w:rsidRDefault="00D72624">
            <w:pPr>
              <w:spacing w:before="135" w:after="135"/>
              <w:jc w:val="both"/>
              <w:textAlignment w:val="center"/>
            </w:pPr>
            <w:r>
              <w:rPr>
                <w:rFonts w:ascii="Arial" w:hAnsi="Arial" w:cs="Arial"/>
                <w:color w:val="000000"/>
                <w:position w:val="-2"/>
                <w:sz w:val="18"/>
                <w:szCs w:val="18"/>
              </w:rPr>
              <w:t>MORAJO izpolnjevati pogoj</w:t>
            </w:r>
          </w:p>
          <w:p w14:paraId="29B39001" w14:textId="77777777" w:rsidR="001A6762" w:rsidRDefault="00D72624">
            <w:pPr>
              <w:spacing w:before="135" w:after="135"/>
              <w:jc w:val="both"/>
              <w:textAlignment w:val="center"/>
            </w:pPr>
            <w:r>
              <w:rPr>
                <w:rFonts w:ascii="Arial" w:hAnsi="Arial" w:cs="Arial"/>
                <w:color w:val="000000"/>
                <w:position w:val="-2"/>
                <w:sz w:val="18"/>
                <w:szCs w:val="18"/>
              </w:rPr>
              <w:t>Veljajo enake zahteve kot za vodilnega partnerja.</w:t>
            </w:r>
          </w:p>
        </w:tc>
      </w:tr>
      <w:tr w:rsidR="001A6762" w14:paraId="5ED32B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C5CAD" w14:textId="77777777" w:rsidR="001A6762" w:rsidRDefault="00D7262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AC0A60" w14:textId="77777777" w:rsidR="001A6762" w:rsidRDefault="00D72624">
            <w:pPr>
              <w:spacing w:before="135" w:after="135"/>
              <w:jc w:val="both"/>
              <w:textAlignment w:val="center"/>
            </w:pPr>
            <w:r>
              <w:rPr>
                <w:rFonts w:ascii="Arial" w:hAnsi="Arial" w:cs="Arial"/>
                <w:color w:val="000000"/>
                <w:position w:val="-2"/>
                <w:sz w:val="18"/>
                <w:szCs w:val="18"/>
              </w:rPr>
              <w:t>MORAJO izpolnjevati pogoj</w:t>
            </w:r>
          </w:p>
          <w:p w14:paraId="2016E130" w14:textId="77777777" w:rsidR="001A6762" w:rsidRDefault="00D7262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8C9BFE3" w14:textId="77777777" w:rsidR="001A6762" w:rsidRDefault="00D7262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649E3DD" w14:textId="77777777" w:rsidR="001A6762" w:rsidRDefault="001A6762"/>
    <w:tbl>
      <w:tblPr>
        <w:tblStyle w:val="NormalTablePHPDOCX"/>
        <w:tblW w:w="9300" w:type="dxa"/>
        <w:tblInd w:w="108" w:type="dxa"/>
        <w:tblLook w:val="04A0" w:firstRow="1" w:lastRow="0" w:firstColumn="1" w:lastColumn="0" w:noHBand="0" w:noVBand="1"/>
      </w:tblPr>
      <w:tblGrid>
        <w:gridCol w:w="1860"/>
        <w:gridCol w:w="7440"/>
      </w:tblGrid>
      <w:tr w:rsidR="001A6762" w14:paraId="621035E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BB78647" w14:textId="77777777" w:rsidR="001A6762" w:rsidRDefault="00D72624">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72857" w14:textId="77777777" w:rsidR="001A6762" w:rsidRDefault="00D72624">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9C33D37" w14:textId="77777777" w:rsidR="001A6762" w:rsidRDefault="00D7262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A6762" w14:paraId="2532E4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FDCD8" w14:textId="77777777" w:rsidR="001A6762" w:rsidRDefault="00D726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817B8" w14:textId="77777777" w:rsidR="001A6762" w:rsidRDefault="00D72624">
            <w:pPr>
              <w:spacing w:before="135" w:after="135"/>
              <w:jc w:val="both"/>
              <w:textAlignment w:val="center"/>
            </w:pPr>
            <w:r>
              <w:rPr>
                <w:rFonts w:ascii="Arial" w:hAnsi="Arial" w:cs="Arial"/>
                <w:color w:val="000000"/>
                <w:position w:val="-2"/>
                <w:sz w:val="18"/>
                <w:szCs w:val="18"/>
              </w:rPr>
              <w:t>Izpolnjen in podpisan Obrazec  KROVNA IZJAVA ali ESPD.</w:t>
            </w:r>
          </w:p>
          <w:p w14:paraId="56B2D219" w14:textId="77777777" w:rsidR="001A6762" w:rsidRDefault="00D72624">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A6762" w14:paraId="62FBAA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C0714" w14:textId="77777777" w:rsidR="001A6762" w:rsidRDefault="00D726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86634" w14:textId="77777777" w:rsidR="001A6762" w:rsidRDefault="00D72624">
            <w:pPr>
              <w:jc w:val="both"/>
              <w:textAlignment w:val="center"/>
            </w:pPr>
            <w:r>
              <w:rPr>
                <w:rFonts w:ascii="Arial" w:hAnsi="Arial" w:cs="Arial"/>
                <w:color w:val="000000"/>
                <w:position w:val="-2"/>
                <w:sz w:val="18"/>
                <w:szCs w:val="18"/>
              </w:rPr>
              <w:t> </w:t>
            </w:r>
          </w:p>
          <w:p w14:paraId="2555ADDC" w14:textId="77777777" w:rsidR="001A6762" w:rsidRDefault="00D72624">
            <w:r>
              <w:rPr>
                <w:rFonts w:ascii="Arial" w:hAnsi="Arial" w:cs="Arial"/>
                <w:color w:val="000000"/>
                <w:position w:val="-2"/>
                <w:sz w:val="18"/>
                <w:szCs w:val="18"/>
              </w:rPr>
              <w:t xml:space="preserve"> /</w:t>
            </w:r>
          </w:p>
        </w:tc>
      </w:tr>
      <w:tr w:rsidR="001A6762" w14:paraId="7119A3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60DCD" w14:textId="77777777" w:rsidR="001A6762" w:rsidRDefault="00D726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C7413" w14:textId="77777777" w:rsidR="001A6762" w:rsidRDefault="00D72624">
            <w:pPr>
              <w:spacing w:before="135" w:after="135"/>
              <w:jc w:val="both"/>
              <w:textAlignment w:val="center"/>
            </w:pPr>
            <w:r>
              <w:rPr>
                <w:rFonts w:ascii="Arial" w:hAnsi="Arial" w:cs="Arial"/>
                <w:color w:val="000000"/>
                <w:position w:val="-2"/>
                <w:sz w:val="18"/>
                <w:szCs w:val="18"/>
              </w:rPr>
              <w:t>MORAJO izpolnjevati pogoj</w:t>
            </w:r>
          </w:p>
          <w:p w14:paraId="243DC775" w14:textId="77777777" w:rsidR="001A6762" w:rsidRDefault="00D72624">
            <w:pPr>
              <w:spacing w:before="135" w:after="135"/>
              <w:jc w:val="both"/>
              <w:textAlignment w:val="center"/>
            </w:pPr>
            <w:r>
              <w:rPr>
                <w:rFonts w:ascii="Arial" w:hAnsi="Arial" w:cs="Arial"/>
                <w:color w:val="000000"/>
                <w:position w:val="-2"/>
                <w:sz w:val="18"/>
                <w:szCs w:val="18"/>
              </w:rPr>
              <w:t>Izpolnjen in podpisan Obrazec  KROVNA IZJAVA.</w:t>
            </w:r>
          </w:p>
        </w:tc>
      </w:tr>
      <w:tr w:rsidR="001A6762" w14:paraId="443F43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920C5B" w14:textId="77777777" w:rsidR="001A6762" w:rsidRDefault="00D7262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0F406" w14:textId="77777777" w:rsidR="001A6762" w:rsidRDefault="00D72624">
            <w:pPr>
              <w:spacing w:before="135" w:after="135"/>
              <w:jc w:val="both"/>
              <w:textAlignment w:val="center"/>
            </w:pPr>
            <w:r>
              <w:rPr>
                <w:rFonts w:ascii="Arial" w:hAnsi="Arial" w:cs="Arial"/>
                <w:color w:val="000000"/>
                <w:position w:val="-2"/>
                <w:sz w:val="18"/>
                <w:szCs w:val="18"/>
              </w:rPr>
              <w:t>MORAJO izpolnjevati pogoj</w:t>
            </w:r>
          </w:p>
          <w:p w14:paraId="56CE527C" w14:textId="77777777" w:rsidR="001A6762" w:rsidRDefault="00D7262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A16FB62" w14:textId="77777777" w:rsidR="001A6762" w:rsidRDefault="001A6762"/>
    <w:tbl>
      <w:tblPr>
        <w:tblStyle w:val="NormalTablePHPDOCX"/>
        <w:tblW w:w="9300" w:type="dxa"/>
        <w:tblInd w:w="108" w:type="dxa"/>
        <w:tblLook w:val="04A0" w:firstRow="1" w:lastRow="0" w:firstColumn="1" w:lastColumn="0" w:noHBand="0" w:noVBand="1"/>
      </w:tblPr>
      <w:tblGrid>
        <w:gridCol w:w="1860"/>
        <w:gridCol w:w="7440"/>
      </w:tblGrid>
      <w:tr w:rsidR="001A6762" w14:paraId="48E3188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EB6C83F" w14:textId="77777777" w:rsidR="001A6762" w:rsidRDefault="00D7262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D1D6F" w14:textId="77777777" w:rsidR="001A6762" w:rsidRDefault="00D7262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CF119A" w14:textId="77777777" w:rsidR="001A6762" w:rsidRDefault="00D7262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A6762" w14:paraId="60E985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12692" w14:textId="77777777" w:rsidR="001A6762" w:rsidRDefault="00D726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190F9" w14:textId="77777777" w:rsidR="001A6762" w:rsidRDefault="00D72624">
            <w:pPr>
              <w:spacing w:before="135" w:after="135"/>
              <w:jc w:val="both"/>
              <w:textAlignment w:val="center"/>
            </w:pPr>
            <w:r>
              <w:rPr>
                <w:rFonts w:ascii="Arial" w:hAnsi="Arial" w:cs="Arial"/>
                <w:color w:val="000000"/>
                <w:position w:val="-2"/>
                <w:sz w:val="18"/>
                <w:szCs w:val="18"/>
              </w:rPr>
              <w:t>Izpolnjen in podpisan Obrazec  KROVNA IZJAVA ali ESPD.</w:t>
            </w:r>
          </w:p>
          <w:p w14:paraId="4C436371" w14:textId="77777777" w:rsidR="001A6762" w:rsidRDefault="00D72624">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04ACEBA" w14:textId="77777777" w:rsidR="001A6762" w:rsidRDefault="00D72624">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1A6762" w14:paraId="2F7647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2713D" w14:textId="77777777" w:rsidR="001A6762" w:rsidRDefault="00D726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F2334" w14:textId="77777777" w:rsidR="001A6762" w:rsidRDefault="00D72624">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1A6762" w14:paraId="36553D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08A4C" w14:textId="77777777" w:rsidR="001A6762" w:rsidRDefault="00D7262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677E0" w14:textId="77777777" w:rsidR="001A6762" w:rsidRDefault="00D72624">
            <w:pPr>
              <w:spacing w:before="135" w:after="135"/>
              <w:jc w:val="both"/>
              <w:textAlignment w:val="center"/>
            </w:pPr>
            <w:r>
              <w:rPr>
                <w:rFonts w:ascii="Arial" w:hAnsi="Arial" w:cs="Arial"/>
                <w:color w:val="000000"/>
                <w:position w:val="-2"/>
                <w:sz w:val="18"/>
                <w:szCs w:val="18"/>
              </w:rPr>
              <w:t>MORAJO izpolnjevati pogoj</w:t>
            </w:r>
          </w:p>
          <w:p w14:paraId="0C01A64B" w14:textId="77777777" w:rsidR="001A6762" w:rsidRDefault="00D72624">
            <w:pPr>
              <w:spacing w:before="135" w:after="135"/>
              <w:jc w:val="both"/>
              <w:textAlignment w:val="center"/>
            </w:pPr>
            <w:r>
              <w:rPr>
                <w:rFonts w:ascii="Arial" w:hAnsi="Arial" w:cs="Arial"/>
                <w:color w:val="000000"/>
                <w:position w:val="-2"/>
                <w:sz w:val="18"/>
                <w:szCs w:val="18"/>
              </w:rPr>
              <w:t>Izpolnjen in podpisan Obrazec  KROVNA IZJAVA.</w:t>
            </w:r>
          </w:p>
        </w:tc>
      </w:tr>
      <w:tr w:rsidR="001A6762" w14:paraId="46F9FD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612F2" w14:textId="77777777" w:rsidR="001A6762" w:rsidRDefault="00D7262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1C2E0" w14:textId="77777777" w:rsidR="001A6762" w:rsidRDefault="00D72624">
            <w:pPr>
              <w:spacing w:before="135" w:after="135"/>
              <w:jc w:val="both"/>
              <w:textAlignment w:val="center"/>
            </w:pPr>
            <w:r>
              <w:rPr>
                <w:rFonts w:ascii="Arial" w:hAnsi="Arial" w:cs="Arial"/>
                <w:color w:val="000000"/>
                <w:position w:val="-2"/>
                <w:sz w:val="18"/>
                <w:szCs w:val="18"/>
              </w:rPr>
              <w:t>MORAJO izpolnjevati pogoj</w:t>
            </w:r>
          </w:p>
          <w:p w14:paraId="288DFA0C" w14:textId="77777777" w:rsidR="001A6762" w:rsidRDefault="00D7262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9BE5CC6" w14:textId="77777777" w:rsidR="001A6762" w:rsidRDefault="00D7262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7F802FEE" w14:textId="77777777" w:rsidR="001A6762" w:rsidRDefault="001A6762"/>
    <w:tbl>
      <w:tblPr>
        <w:tblStyle w:val="NormalTablePHPDOCX"/>
        <w:tblW w:w="2500" w:type="pct"/>
        <w:tblInd w:w="108" w:type="dxa"/>
        <w:tblLook w:val="04A0" w:firstRow="1" w:lastRow="0" w:firstColumn="1" w:lastColumn="0" w:noHBand="0" w:noVBand="1"/>
      </w:tblPr>
      <w:tblGrid>
        <w:gridCol w:w="4504"/>
      </w:tblGrid>
      <w:tr w:rsidR="001A6762" w14:paraId="051D0C70"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3BBC262" w14:textId="77777777" w:rsidR="001A6762" w:rsidRDefault="00D72624">
            <w:r>
              <w:rPr>
                <w:rFonts w:ascii="Arial" w:hAnsi="Arial" w:cs="Arial"/>
                <w:color w:val="FFFFFF"/>
                <w:position w:val="-2"/>
                <w:sz w:val="18"/>
                <w:szCs w:val="18"/>
              </w:rPr>
              <w:t>Poslovna in finančna sposobnost</w:t>
            </w:r>
          </w:p>
        </w:tc>
      </w:tr>
    </w:tbl>
    <w:p w14:paraId="4672C847" w14:textId="77777777" w:rsidR="001A6762" w:rsidRDefault="001A6762"/>
    <w:p w14:paraId="4031FB2E" w14:textId="77777777" w:rsidR="0003657E" w:rsidRDefault="0003657E" w:rsidP="0003657E"/>
    <w:tbl>
      <w:tblPr>
        <w:tblStyle w:val="NormalTablePHPDOCX"/>
        <w:tblW w:w="9300" w:type="dxa"/>
        <w:tblInd w:w="108" w:type="dxa"/>
        <w:tblLook w:val="04A0" w:firstRow="1" w:lastRow="0" w:firstColumn="1" w:lastColumn="0" w:noHBand="0" w:noVBand="1"/>
      </w:tblPr>
      <w:tblGrid>
        <w:gridCol w:w="1860"/>
        <w:gridCol w:w="7440"/>
      </w:tblGrid>
      <w:tr w:rsidR="0003657E" w14:paraId="19336BF0" w14:textId="77777777" w:rsidTr="0078394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87DE515" w14:textId="77777777" w:rsidR="0003657E" w:rsidRDefault="0003657E" w:rsidP="0078394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A3A81" w14:textId="77777777" w:rsidR="0003657E" w:rsidRPr="009E137F" w:rsidRDefault="0003657E" w:rsidP="00783948">
            <w:pPr>
              <w:spacing w:before="135" w:after="135"/>
              <w:jc w:val="both"/>
              <w:textAlignment w:val="center"/>
            </w:pPr>
            <w:r w:rsidRPr="00C4112A">
              <w:rPr>
                <w:rFonts w:ascii="Arial" w:hAnsi="Arial" w:cs="Arial"/>
                <w:color w:val="000000"/>
                <w:position w:val="-2"/>
                <w:sz w:val="18"/>
                <w:szCs w:val="18"/>
              </w:rPr>
              <w:t>Iz postopka bo izločen ponudnik, ki je v preteklih treh letih izvajal dobave/storitve  in večkrat kršil pogodbena določila (npr. glede kakovosti, dobavnega roka,…) oz. je bila med njim in naročnikom prekinjena pogodba. Kot dokazila o nekvalitetno izvedenih delih bo naročnik štel pisne reklamacije, pisna opozorila izvajalcu o kršitvah pogodbenih obveznosti, obračunane pogodbene kazni ali unovčenje bančne garancije.</w:t>
            </w:r>
          </w:p>
        </w:tc>
      </w:tr>
      <w:tr w:rsidR="0003657E" w14:paraId="1216E41D"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0A071" w14:textId="77777777" w:rsidR="0003657E" w:rsidRDefault="0003657E" w:rsidP="0078394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7E91D" w14:textId="77777777" w:rsidR="0003657E" w:rsidRPr="009E137F" w:rsidRDefault="0003657E" w:rsidP="00783948">
            <w:pPr>
              <w:spacing w:before="135" w:after="135"/>
              <w:jc w:val="both"/>
              <w:textAlignment w:val="center"/>
            </w:pPr>
            <w:r w:rsidRPr="00C4112A">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03657E" w14:paraId="3DAFB2F2"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9F991" w14:textId="77777777" w:rsidR="0003657E" w:rsidRDefault="0003657E" w:rsidP="0078394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7D8AA" w14:textId="77777777" w:rsidR="0003657E" w:rsidRPr="009E137F" w:rsidRDefault="0003657E" w:rsidP="00783948">
            <w:pPr>
              <w:spacing w:before="135" w:after="135"/>
              <w:jc w:val="both"/>
              <w:textAlignment w:val="center"/>
            </w:pPr>
            <w:r>
              <w:rPr>
                <w:rFonts w:ascii="Arial" w:hAnsi="Arial" w:cs="Arial"/>
                <w:color w:val="000000"/>
                <w:position w:val="-2"/>
                <w:sz w:val="18"/>
                <w:szCs w:val="18"/>
              </w:rPr>
              <w:t>/</w:t>
            </w:r>
            <w:r w:rsidRPr="009E137F">
              <w:rPr>
                <w:rFonts w:ascii="Arial" w:hAnsi="Arial" w:cs="Arial"/>
                <w:color w:val="000000"/>
                <w:position w:val="-2"/>
                <w:sz w:val="18"/>
                <w:szCs w:val="18"/>
              </w:rPr>
              <w:t> </w:t>
            </w:r>
          </w:p>
        </w:tc>
      </w:tr>
      <w:tr w:rsidR="0003657E" w14:paraId="4AAF4D35"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70C8CE" w14:textId="77777777" w:rsidR="0003657E" w:rsidRDefault="0003657E" w:rsidP="0078394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446FA" w14:textId="77777777" w:rsidR="0003657E" w:rsidRPr="009E137F" w:rsidRDefault="0003657E" w:rsidP="00783948">
            <w:pPr>
              <w:spacing w:before="135" w:after="135"/>
              <w:jc w:val="both"/>
              <w:textAlignment w:val="center"/>
            </w:pPr>
            <w:r w:rsidRPr="009E137F">
              <w:rPr>
                <w:rFonts w:ascii="Arial" w:hAnsi="Arial" w:cs="Arial"/>
                <w:color w:val="000000"/>
                <w:position w:val="-2"/>
                <w:sz w:val="18"/>
                <w:szCs w:val="18"/>
              </w:rPr>
              <w:t>MORAJO izpolnjevati pogoj</w:t>
            </w:r>
          </w:p>
          <w:p w14:paraId="1FB3AAE1" w14:textId="77777777" w:rsidR="0003657E" w:rsidRPr="009E137F" w:rsidRDefault="0003657E" w:rsidP="00783948">
            <w:pPr>
              <w:spacing w:before="135" w:after="135"/>
              <w:jc w:val="both"/>
              <w:textAlignment w:val="center"/>
            </w:pPr>
            <w:r w:rsidRPr="009E137F">
              <w:rPr>
                <w:rFonts w:ascii="Arial" w:hAnsi="Arial" w:cs="Arial"/>
                <w:color w:val="000000"/>
                <w:position w:val="-2"/>
                <w:sz w:val="18"/>
                <w:szCs w:val="18"/>
              </w:rPr>
              <w:t>Vsak izmed partnerjev  mora predložiti podpisan in žigosan obrazec KROVNA IZJAVA in ESPD s podpisom katerega izjavlja, da izpolnjuje navedeni pogoj.</w:t>
            </w:r>
          </w:p>
        </w:tc>
      </w:tr>
      <w:tr w:rsidR="0003657E" w14:paraId="0D30942A"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1D16E" w14:textId="77777777" w:rsidR="0003657E" w:rsidRDefault="0003657E" w:rsidP="0078394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C4760" w14:textId="77777777" w:rsidR="0003657E" w:rsidRPr="009E137F" w:rsidRDefault="0003657E" w:rsidP="00783948">
            <w:pPr>
              <w:spacing w:before="135" w:after="135"/>
              <w:jc w:val="both"/>
              <w:textAlignment w:val="center"/>
            </w:pPr>
            <w:r w:rsidRPr="009E137F">
              <w:rPr>
                <w:rFonts w:ascii="Arial" w:hAnsi="Arial" w:cs="Arial"/>
                <w:color w:val="000000"/>
                <w:position w:val="-2"/>
                <w:sz w:val="18"/>
                <w:szCs w:val="18"/>
              </w:rPr>
              <w:t>MORAJO izpolnjevati pogoj</w:t>
            </w:r>
          </w:p>
          <w:p w14:paraId="7F8ADC41" w14:textId="77777777" w:rsidR="0003657E" w:rsidRPr="009E137F" w:rsidRDefault="0003657E" w:rsidP="00783948">
            <w:pPr>
              <w:spacing w:before="135" w:after="135"/>
              <w:textAlignment w:val="center"/>
            </w:pPr>
            <w:r w:rsidRPr="009E137F">
              <w:rPr>
                <w:rFonts w:ascii="Arial" w:hAnsi="Arial" w:cs="Arial"/>
                <w:color w:val="000000"/>
                <w:position w:val="-2"/>
                <w:sz w:val="18"/>
                <w:szCs w:val="18"/>
              </w:rPr>
              <w:t>Naročnik bo zavrnil vsakega podizvajalca, če zanj obstajajo razlogi za izključitev četrtega odstavka 75. člena ZJN-3.</w:t>
            </w:r>
            <w:r w:rsidRPr="009E137F">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1BB0CE20" w14:textId="77777777" w:rsidR="0003657E" w:rsidRDefault="0003657E" w:rsidP="0003657E"/>
    <w:tbl>
      <w:tblPr>
        <w:tblStyle w:val="NormalTablePHPDOCX"/>
        <w:tblW w:w="9300" w:type="dxa"/>
        <w:tblInd w:w="108" w:type="dxa"/>
        <w:tblLook w:val="04A0" w:firstRow="1" w:lastRow="0" w:firstColumn="1" w:lastColumn="0" w:noHBand="0" w:noVBand="1"/>
      </w:tblPr>
      <w:tblGrid>
        <w:gridCol w:w="1860"/>
        <w:gridCol w:w="7440"/>
      </w:tblGrid>
      <w:tr w:rsidR="0003657E" w14:paraId="1EFCCE46" w14:textId="77777777" w:rsidTr="0078394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8E0644F" w14:textId="77777777" w:rsidR="0003657E" w:rsidRDefault="0003657E" w:rsidP="00783948">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51DDE" w14:textId="77777777" w:rsidR="0003657E" w:rsidRDefault="0003657E" w:rsidP="00783948">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F078818" w14:textId="77777777" w:rsidR="0003657E" w:rsidRDefault="0003657E" w:rsidP="00783948">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03657E" w14:paraId="6B084DED"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206D4" w14:textId="77777777" w:rsidR="0003657E" w:rsidRDefault="0003657E" w:rsidP="0078394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CE416" w14:textId="77777777" w:rsidR="0003657E" w:rsidRDefault="0003657E" w:rsidP="00783948">
            <w:pPr>
              <w:spacing w:before="135" w:after="135"/>
              <w:jc w:val="both"/>
              <w:textAlignment w:val="center"/>
            </w:pPr>
            <w:r>
              <w:rPr>
                <w:rFonts w:ascii="Arial" w:hAnsi="Arial" w:cs="Arial"/>
                <w:color w:val="000000"/>
                <w:position w:val="-2"/>
                <w:sz w:val="18"/>
                <w:szCs w:val="18"/>
              </w:rPr>
              <w:t>Izpolnjen in podpisan Obrazec  KROVNA IZJAVA in ESPD.</w:t>
            </w:r>
          </w:p>
          <w:p w14:paraId="36D6D724" w14:textId="77777777" w:rsidR="0003657E" w:rsidRDefault="0003657E" w:rsidP="00783948">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3657E" w14:paraId="51397D4B"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272BC" w14:textId="77777777" w:rsidR="0003657E" w:rsidRDefault="0003657E" w:rsidP="0078394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87707" w14:textId="77777777" w:rsidR="0003657E" w:rsidRDefault="0003657E" w:rsidP="0078394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49B347E" w14:textId="77777777" w:rsidR="0003657E" w:rsidRDefault="0003657E" w:rsidP="00783948">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3657E" w14:paraId="3DF679E0"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896F1" w14:textId="77777777" w:rsidR="0003657E" w:rsidRDefault="0003657E" w:rsidP="0078394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35639" w14:textId="77777777" w:rsidR="0003657E" w:rsidRDefault="0003657E" w:rsidP="00783948">
            <w:pPr>
              <w:spacing w:before="135" w:after="135"/>
              <w:jc w:val="both"/>
              <w:textAlignment w:val="center"/>
            </w:pPr>
            <w:r>
              <w:rPr>
                <w:rFonts w:ascii="Arial" w:hAnsi="Arial" w:cs="Arial"/>
                <w:color w:val="000000"/>
                <w:position w:val="-2"/>
                <w:sz w:val="18"/>
                <w:szCs w:val="18"/>
              </w:rPr>
              <w:t>MORAJO izpolnjevati pogoj</w:t>
            </w:r>
          </w:p>
          <w:p w14:paraId="74DF84CC" w14:textId="77777777" w:rsidR="0003657E" w:rsidRDefault="0003657E" w:rsidP="0078394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3657E" w14:paraId="0FA2CEF7"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E5247" w14:textId="77777777" w:rsidR="0003657E" w:rsidRDefault="0003657E" w:rsidP="0078394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747B5" w14:textId="77777777" w:rsidR="0003657E" w:rsidRDefault="0003657E" w:rsidP="00783948">
            <w:pPr>
              <w:spacing w:before="135" w:after="135"/>
              <w:jc w:val="both"/>
              <w:textAlignment w:val="center"/>
            </w:pPr>
            <w:r>
              <w:rPr>
                <w:rFonts w:ascii="Arial" w:hAnsi="Arial" w:cs="Arial"/>
                <w:color w:val="000000"/>
                <w:position w:val="-2"/>
                <w:sz w:val="18"/>
                <w:szCs w:val="18"/>
              </w:rPr>
              <w:t>MORAJO izpolnjevati pogoj</w:t>
            </w:r>
          </w:p>
          <w:p w14:paraId="63A6C364" w14:textId="77777777" w:rsidR="0003657E" w:rsidRDefault="0003657E" w:rsidP="0078394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3EA81F7" w14:textId="77777777" w:rsidR="0003657E" w:rsidRDefault="0003657E" w:rsidP="0003657E"/>
    <w:tbl>
      <w:tblPr>
        <w:tblStyle w:val="NormalTablePHPDOCX"/>
        <w:tblW w:w="9300" w:type="dxa"/>
        <w:tblInd w:w="108" w:type="dxa"/>
        <w:tblLook w:val="04A0" w:firstRow="1" w:lastRow="0" w:firstColumn="1" w:lastColumn="0" w:noHBand="0" w:noVBand="1"/>
      </w:tblPr>
      <w:tblGrid>
        <w:gridCol w:w="1860"/>
        <w:gridCol w:w="7440"/>
      </w:tblGrid>
      <w:tr w:rsidR="0003657E" w14:paraId="480B6738" w14:textId="77777777" w:rsidTr="0078394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688CF54" w14:textId="77777777" w:rsidR="0003657E" w:rsidRPr="00C41647" w:rsidRDefault="0003657E" w:rsidP="00783948">
            <w:pPr>
              <w:jc w:val="center"/>
            </w:pPr>
            <w:r w:rsidRPr="00C41647">
              <w:rPr>
                <w:rFonts w:ascii="Arial" w:hAnsi="Arial" w:cs="Arial"/>
                <w:b/>
                <w:bCs/>
                <w:color w:val="FFFFFF"/>
                <w:position w:val="-2"/>
                <w:sz w:val="18"/>
                <w:szCs w:val="18"/>
              </w:rPr>
              <w:t xml:space="preserve">POGOJ </w:t>
            </w:r>
            <w:r>
              <w:rPr>
                <w:rFonts w:ascii="Arial" w:hAnsi="Arial" w:cs="Arial"/>
                <w:b/>
                <w:bCs/>
                <w:color w:val="FFFFFF"/>
                <w:position w:val="-2"/>
                <w:sz w:val="18"/>
                <w:szCs w:val="18"/>
              </w:rPr>
              <w:t>3</w:t>
            </w:r>
            <w:r w:rsidRPr="00C41647">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680E3" w14:textId="77777777" w:rsidR="0003657E" w:rsidRPr="009E137F" w:rsidRDefault="0003657E" w:rsidP="00783948">
            <w:pPr>
              <w:spacing w:before="135" w:after="135"/>
              <w:jc w:val="both"/>
              <w:textAlignment w:val="center"/>
            </w:pPr>
            <w:r w:rsidRPr="009E137F">
              <w:rPr>
                <w:rFonts w:ascii="Arial" w:hAnsi="Arial" w:cs="Arial"/>
                <w:color w:val="000000"/>
                <w:position w:val="-2"/>
                <w:sz w:val="18"/>
                <w:szCs w:val="18"/>
              </w:rPr>
              <w:t>Gospodarski subjekt je finančno in poslovno sposoben za izvedbo javnega naročila.</w:t>
            </w:r>
          </w:p>
        </w:tc>
      </w:tr>
      <w:tr w:rsidR="0003657E" w14:paraId="0AD64B42"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3B89D" w14:textId="77777777" w:rsidR="0003657E" w:rsidRPr="009E137F" w:rsidRDefault="0003657E" w:rsidP="00783948">
            <w:pPr>
              <w:jc w:val="center"/>
            </w:pPr>
            <w:r w:rsidRPr="009E137F">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E671A" w14:textId="77777777" w:rsidR="0003657E" w:rsidRPr="009E137F" w:rsidRDefault="0003657E" w:rsidP="00783948">
            <w:pPr>
              <w:spacing w:before="135" w:after="135"/>
              <w:jc w:val="both"/>
              <w:textAlignment w:val="center"/>
            </w:pPr>
            <w:r w:rsidRPr="009E137F">
              <w:rPr>
                <w:rFonts w:ascii="Arial" w:hAnsi="Arial" w:cs="Arial"/>
                <w:color w:val="000000"/>
                <w:position w:val="-2"/>
                <w:sz w:val="18"/>
                <w:szCs w:val="18"/>
              </w:rPr>
              <w:t>Izpolnjen in podpisan Obrazec  KROVNA IZJAVA in ESPD</w:t>
            </w:r>
          </w:p>
        </w:tc>
      </w:tr>
      <w:tr w:rsidR="0003657E" w14:paraId="518EADEE"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1CB5D" w14:textId="77777777" w:rsidR="0003657E" w:rsidRPr="009E137F" w:rsidRDefault="0003657E" w:rsidP="00783948">
            <w:pPr>
              <w:jc w:val="center"/>
            </w:pPr>
            <w:r w:rsidRPr="009E137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B384F3" w14:textId="77777777" w:rsidR="0003657E" w:rsidRPr="009E137F" w:rsidRDefault="0003657E" w:rsidP="00783948">
            <w:pPr>
              <w:jc w:val="both"/>
              <w:textAlignment w:val="center"/>
            </w:pPr>
            <w:r w:rsidRPr="009E137F">
              <w:rPr>
                <w:rFonts w:ascii="Arial" w:hAnsi="Arial" w:cs="Arial"/>
                <w:color w:val="000000"/>
                <w:position w:val="-2"/>
                <w:sz w:val="18"/>
                <w:szCs w:val="18"/>
              </w:rPr>
              <w:t> </w:t>
            </w:r>
          </w:p>
          <w:p w14:paraId="3D005A22" w14:textId="77777777" w:rsidR="0003657E" w:rsidRPr="009E137F" w:rsidRDefault="0003657E" w:rsidP="00783948">
            <w:r w:rsidRPr="009E137F">
              <w:rPr>
                <w:rFonts w:ascii="Arial" w:hAnsi="Arial" w:cs="Arial"/>
                <w:color w:val="000000"/>
                <w:position w:val="-2"/>
                <w:sz w:val="18"/>
                <w:szCs w:val="18"/>
              </w:rPr>
              <w:t xml:space="preserve"> /</w:t>
            </w:r>
          </w:p>
        </w:tc>
      </w:tr>
      <w:tr w:rsidR="0003657E" w14:paraId="2E256FAC"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36CA8" w14:textId="77777777" w:rsidR="0003657E" w:rsidRPr="009E137F" w:rsidRDefault="0003657E" w:rsidP="00783948">
            <w:pPr>
              <w:jc w:val="center"/>
            </w:pPr>
            <w:r w:rsidRPr="009E137F">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C6A23" w14:textId="77777777" w:rsidR="0003657E" w:rsidRPr="009E137F" w:rsidRDefault="0003657E" w:rsidP="00783948">
            <w:pPr>
              <w:spacing w:before="135" w:after="135"/>
              <w:jc w:val="both"/>
              <w:textAlignment w:val="center"/>
            </w:pPr>
            <w:r w:rsidRPr="009E137F">
              <w:rPr>
                <w:rFonts w:ascii="Arial" w:hAnsi="Arial" w:cs="Arial"/>
                <w:color w:val="000000"/>
                <w:position w:val="-2"/>
                <w:sz w:val="18"/>
                <w:szCs w:val="18"/>
              </w:rPr>
              <w:t>KUMULATIVNO izpolnjevanje pogoja</w:t>
            </w:r>
          </w:p>
          <w:p w14:paraId="2B6072EB" w14:textId="77777777" w:rsidR="0003657E" w:rsidRPr="009E137F" w:rsidRDefault="0003657E" w:rsidP="00783948">
            <w:pPr>
              <w:spacing w:before="135" w:after="135"/>
              <w:jc w:val="both"/>
              <w:textAlignment w:val="center"/>
            </w:pPr>
            <w:r w:rsidRPr="009E137F">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3657E" w14:paraId="7681F0D3"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9EC34" w14:textId="77777777" w:rsidR="0003657E" w:rsidRPr="009E137F" w:rsidRDefault="0003657E" w:rsidP="00783948">
            <w:pPr>
              <w:jc w:val="center"/>
            </w:pPr>
            <w:r w:rsidRPr="009E137F">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7751C" w14:textId="77777777" w:rsidR="0003657E" w:rsidRPr="009E137F" w:rsidRDefault="0003657E" w:rsidP="00783948">
            <w:pPr>
              <w:spacing w:before="135" w:after="135"/>
              <w:jc w:val="both"/>
              <w:textAlignment w:val="center"/>
            </w:pPr>
            <w:r w:rsidRPr="009E137F">
              <w:rPr>
                <w:rFonts w:ascii="Arial" w:hAnsi="Arial" w:cs="Arial"/>
                <w:color w:val="000000"/>
                <w:position w:val="-2"/>
                <w:sz w:val="18"/>
                <w:szCs w:val="18"/>
              </w:rPr>
              <w:t>KUMULATIVNO izpolnjevanje pogoja</w:t>
            </w:r>
          </w:p>
          <w:p w14:paraId="1EC49482" w14:textId="77777777" w:rsidR="0003657E" w:rsidRPr="009E137F" w:rsidRDefault="0003657E" w:rsidP="00783948">
            <w:pPr>
              <w:spacing w:before="135" w:after="135"/>
              <w:jc w:val="both"/>
              <w:textAlignment w:val="center"/>
            </w:pPr>
            <w:r w:rsidRPr="009E137F">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200D84B" w14:textId="77777777" w:rsidR="0003657E" w:rsidRDefault="0003657E" w:rsidP="0003657E"/>
    <w:tbl>
      <w:tblPr>
        <w:tblStyle w:val="NormalTablePHPDOCX"/>
        <w:tblW w:w="2500" w:type="pct"/>
        <w:tblInd w:w="108" w:type="dxa"/>
        <w:shd w:val="clear" w:color="auto" w:fill="F79646" w:themeFill="accent6"/>
        <w:tblLook w:val="04A0" w:firstRow="1" w:lastRow="0" w:firstColumn="1" w:lastColumn="0" w:noHBand="0" w:noVBand="1"/>
      </w:tblPr>
      <w:tblGrid>
        <w:gridCol w:w="4504"/>
      </w:tblGrid>
      <w:tr w:rsidR="0003657E" w14:paraId="543EA3FE" w14:textId="77777777" w:rsidTr="00783948">
        <w:tc>
          <w:tcPr>
            <w:tcW w:w="0" w:type="auto"/>
            <w:tcBorders>
              <w:top w:val="single" w:sz="5" w:space="0" w:color="EE7700"/>
              <w:left w:val="single" w:sz="25" w:space="0" w:color="EE7700"/>
              <w:bottom w:val="single" w:sz="30" w:space="0" w:color="EE7700"/>
              <w:right w:val="single" w:sz="25" w:space="0" w:color="EE7700"/>
            </w:tcBorders>
            <w:shd w:val="clear" w:color="auto" w:fill="F79646" w:themeFill="accent6"/>
            <w:tcMar>
              <w:top w:w="135" w:type="dxa"/>
              <w:bottom w:w="135" w:type="dxa"/>
            </w:tcMar>
            <w:vAlign w:val="center"/>
          </w:tcPr>
          <w:p w14:paraId="2576A903" w14:textId="77777777" w:rsidR="0003657E" w:rsidRDefault="0003657E" w:rsidP="00783948">
            <w:r>
              <w:rPr>
                <w:rFonts w:ascii="Arial" w:hAnsi="Arial" w:cs="Arial"/>
                <w:color w:val="FFFFFF"/>
                <w:position w:val="-2"/>
                <w:sz w:val="18"/>
                <w:szCs w:val="18"/>
              </w:rPr>
              <w:t>Tehnična sposobnost</w:t>
            </w:r>
          </w:p>
        </w:tc>
      </w:tr>
    </w:tbl>
    <w:p w14:paraId="02262131" w14:textId="77777777" w:rsidR="0003657E" w:rsidRDefault="0003657E" w:rsidP="0003657E"/>
    <w:tbl>
      <w:tblPr>
        <w:tblStyle w:val="NormalTablePHPDOCX"/>
        <w:tblW w:w="9300" w:type="dxa"/>
        <w:tblInd w:w="108" w:type="dxa"/>
        <w:tblLook w:val="04A0" w:firstRow="1" w:lastRow="0" w:firstColumn="1" w:lastColumn="0" w:noHBand="0" w:noVBand="1"/>
      </w:tblPr>
      <w:tblGrid>
        <w:gridCol w:w="1860"/>
        <w:gridCol w:w="7440"/>
      </w:tblGrid>
      <w:tr w:rsidR="0003657E" w14:paraId="54FDF05D" w14:textId="77777777" w:rsidTr="00783948">
        <w:tc>
          <w:tcPr>
            <w:tcW w:w="1000" w:type="pct"/>
            <w:tcBorders>
              <w:top w:val="single" w:sz="5" w:space="0" w:color="EE7700"/>
              <w:left w:val="single" w:sz="5" w:space="0" w:color="EE7700"/>
              <w:bottom w:val="single" w:sz="5" w:space="0" w:color="000000"/>
              <w:right w:val="single" w:sz="5" w:space="0" w:color="000000"/>
            </w:tcBorders>
            <w:shd w:val="clear" w:color="auto" w:fill="F79646" w:themeFill="accent6"/>
            <w:tcMar>
              <w:top w:w="135" w:type="dxa"/>
              <w:bottom w:w="135" w:type="dxa"/>
            </w:tcMar>
            <w:vAlign w:val="center"/>
          </w:tcPr>
          <w:p w14:paraId="0BD40715" w14:textId="77777777" w:rsidR="0003657E" w:rsidRDefault="0003657E" w:rsidP="0078394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05F89" w14:textId="77777777" w:rsidR="0003657E" w:rsidRDefault="0003657E" w:rsidP="00783948">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03657E" w14:paraId="5862883F"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AF607" w14:textId="77777777" w:rsidR="0003657E" w:rsidRDefault="0003657E" w:rsidP="0078394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D4701" w14:textId="77777777" w:rsidR="0003657E" w:rsidRDefault="0003657E" w:rsidP="00783948">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03657E" w14:paraId="6AAA11FD" w14:textId="77777777" w:rsidTr="00783948">
              <w:tc>
                <w:tcPr>
                  <w:tcW w:w="0" w:type="auto"/>
                  <w:tcMar>
                    <w:top w:w="0" w:type="auto"/>
                    <w:bottom w:w="0" w:type="auto"/>
                  </w:tcMar>
                </w:tcPr>
                <w:p w14:paraId="2259D0C0" w14:textId="77777777" w:rsidR="0003657E" w:rsidRDefault="0003657E" w:rsidP="00783948">
                  <w:r>
                    <w:rPr>
                      <w:rFonts w:ascii="Arial" w:hAnsi="Arial" w:cs="Arial"/>
                      <w:color w:val="000000"/>
                      <w:position w:val="-2"/>
                      <w:sz w:val="18"/>
                      <w:szCs w:val="18"/>
                    </w:rPr>
                    <w:t>Izpolnjena in podpisana Izjava ponudnika (obrazec Krovna izjava), ESPD in ustrezno izpolnjen Predračun seznam razpisanega blaga (Obr-8a) ter po potrebi priloge, iz katerih je razvidno, da blago izpolnjuje vse strokovne zahteve naročnika, npr.:</w:t>
                  </w:r>
                </w:p>
              </w:tc>
            </w:tr>
          </w:tbl>
          <w:p w14:paraId="1981189D" w14:textId="77777777" w:rsidR="0003657E" w:rsidRDefault="0003657E" w:rsidP="00783948"/>
          <w:tbl>
            <w:tblPr>
              <w:tblStyle w:val="NormalTablePHPDOCX"/>
              <w:tblW w:w="0" w:type="auto"/>
              <w:tblLook w:val="04A0" w:firstRow="1" w:lastRow="0" w:firstColumn="1" w:lastColumn="0" w:noHBand="0" w:noVBand="1"/>
            </w:tblPr>
            <w:tblGrid>
              <w:gridCol w:w="2891"/>
            </w:tblGrid>
            <w:tr w:rsidR="0003657E" w14:paraId="17636176" w14:textId="77777777" w:rsidTr="00783948">
              <w:tc>
                <w:tcPr>
                  <w:tcW w:w="0" w:type="auto"/>
                  <w:tcMar>
                    <w:top w:w="0" w:type="auto"/>
                    <w:bottom w:w="0" w:type="auto"/>
                  </w:tcMar>
                </w:tcPr>
                <w:p w14:paraId="089A02A0" w14:textId="77777777" w:rsidR="0003657E" w:rsidRDefault="0003657E" w:rsidP="00783948">
                  <w:r>
                    <w:rPr>
                      <w:rFonts w:ascii="Arial" w:hAnsi="Arial" w:cs="Arial"/>
                      <w:color w:val="000000"/>
                      <w:position w:val="-2"/>
                      <w:sz w:val="18"/>
                      <w:szCs w:val="18"/>
                    </w:rPr>
                    <w:t>• opisi blaga v slovenskem jeziku,</w:t>
                  </w:r>
                </w:p>
              </w:tc>
            </w:tr>
          </w:tbl>
          <w:p w14:paraId="5A9E9B38" w14:textId="77777777" w:rsidR="0003657E" w:rsidRDefault="0003657E" w:rsidP="00783948"/>
          <w:tbl>
            <w:tblPr>
              <w:tblStyle w:val="NormalTablePHPDOCX"/>
              <w:tblW w:w="0" w:type="auto"/>
              <w:tblLook w:val="04A0" w:firstRow="1" w:lastRow="0" w:firstColumn="1" w:lastColumn="0" w:noHBand="0" w:noVBand="1"/>
            </w:tblPr>
            <w:tblGrid>
              <w:gridCol w:w="7224"/>
            </w:tblGrid>
            <w:tr w:rsidR="0003657E" w14:paraId="018AE0FC" w14:textId="77777777" w:rsidTr="00783948">
              <w:tc>
                <w:tcPr>
                  <w:tcW w:w="0" w:type="auto"/>
                  <w:tcMar>
                    <w:top w:w="0" w:type="auto"/>
                    <w:bottom w:w="0" w:type="auto"/>
                  </w:tcMar>
                </w:tcPr>
                <w:p w14:paraId="11B5ABC2" w14:textId="77777777" w:rsidR="0003657E" w:rsidRDefault="0003657E" w:rsidP="00783948">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w:t>
                  </w:r>
                </w:p>
              </w:tc>
            </w:tr>
          </w:tbl>
          <w:p w14:paraId="47E5DD2B" w14:textId="77777777" w:rsidR="0003657E" w:rsidRDefault="0003657E" w:rsidP="00783948"/>
        </w:tc>
      </w:tr>
      <w:tr w:rsidR="0003657E" w14:paraId="0C7DCAEA"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1C515" w14:textId="77777777" w:rsidR="0003657E" w:rsidRDefault="0003657E" w:rsidP="0078394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C29B8E" w14:textId="77777777" w:rsidR="0003657E" w:rsidRDefault="0003657E" w:rsidP="00783948">
            <w:pPr>
              <w:jc w:val="both"/>
              <w:textAlignment w:val="center"/>
            </w:pPr>
            <w:r>
              <w:rPr>
                <w:rFonts w:ascii="Arial" w:hAnsi="Arial" w:cs="Arial"/>
                <w:color w:val="000000"/>
                <w:position w:val="-2"/>
                <w:sz w:val="18"/>
                <w:szCs w:val="18"/>
              </w:rPr>
              <w:t> </w:t>
            </w:r>
          </w:p>
          <w:p w14:paraId="47D68A20" w14:textId="77777777" w:rsidR="0003657E" w:rsidRDefault="0003657E" w:rsidP="00783948">
            <w:r>
              <w:rPr>
                <w:rFonts w:ascii="Arial" w:hAnsi="Arial" w:cs="Arial"/>
                <w:color w:val="000000"/>
                <w:position w:val="-2"/>
                <w:sz w:val="18"/>
                <w:szCs w:val="18"/>
              </w:rPr>
              <w:t xml:space="preserve"> /</w:t>
            </w:r>
          </w:p>
        </w:tc>
      </w:tr>
      <w:tr w:rsidR="0003657E" w14:paraId="718BBAF9"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E2BF4" w14:textId="77777777" w:rsidR="0003657E" w:rsidRDefault="0003657E" w:rsidP="0078394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90B46" w14:textId="77777777" w:rsidR="0003657E" w:rsidRDefault="0003657E" w:rsidP="00783948">
            <w:pPr>
              <w:spacing w:before="135" w:after="135"/>
              <w:jc w:val="both"/>
              <w:textAlignment w:val="center"/>
            </w:pPr>
            <w:r>
              <w:rPr>
                <w:rFonts w:ascii="Arial" w:hAnsi="Arial" w:cs="Arial"/>
                <w:color w:val="000000"/>
                <w:position w:val="-2"/>
                <w:sz w:val="18"/>
                <w:szCs w:val="18"/>
              </w:rPr>
              <w:t>KUMULATIVNO izpolnjevanje pogoja</w:t>
            </w:r>
          </w:p>
          <w:p w14:paraId="6B428240" w14:textId="77777777" w:rsidR="0003657E" w:rsidRDefault="0003657E" w:rsidP="00783948">
            <w:pPr>
              <w:jc w:val="both"/>
              <w:textAlignment w:val="center"/>
            </w:pPr>
            <w:r>
              <w:rPr>
                <w:rFonts w:ascii="Arial" w:hAnsi="Arial" w:cs="Arial"/>
                <w:color w:val="000000"/>
                <w:position w:val="-2"/>
                <w:sz w:val="18"/>
                <w:szCs w:val="18"/>
              </w:rPr>
              <w:t> </w:t>
            </w:r>
          </w:p>
        </w:tc>
      </w:tr>
      <w:tr w:rsidR="0003657E" w14:paraId="0A5651CD"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0C7B0" w14:textId="77777777" w:rsidR="0003657E" w:rsidRDefault="0003657E" w:rsidP="0078394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96DB4" w14:textId="77777777" w:rsidR="0003657E" w:rsidRDefault="0003657E" w:rsidP="00783948">
            <w:pPr>
              <w:spacing w:before="135" w:after="135"/>
              <w:jc w:val="both"/>
              <w:textAlignment w:val="center"/>
            </w:pPr>
            <w:r>
              <w:rPr>
                <w:rFonts w:ascii="Arial" w:hAnsi="Arial" w:cs="Arial"/>
                <w:color w:val="000000"/>
                <w:position w:val="-2"/>
                <w:sz w:val="18"/>
                <w:szCs w:val="18"/>
              </w:rPr>
              <w:t>KUMULATIVNO izpolnjevanje pogoja</w:t>
            </w:r>
          </w:p>
          <w:p w14:paraId="6D023FCB" w14:textId="77777777" w:rsidR="0003657E" w:rsidRDefault="0003657E" w:rsidP="00783948">
            <w:pPr>
              <w:jc w:val="both"/>
              <w:textAlignment w:val="center"/>
            </w:pPr>
            <w:r>
              <w:rPr>
                <w:rFonts w:ascii="Arial" w:hAnsi="Arial" w:cs="Arial"/>
                <w:color w:val="000000"/>
                <w:position w:val="-2"/>
                <w:sz w:val="18"/>
                <w:szCs w:val="18"/>
              </w:rPr>
              <w:t> </w:t>
            </w:r>
          </w:p>
        </w:tc>
      </w:tr>
    </w:tbl>
    <w:p w14:paraId="2C8CCD1C" w14:textId="77777777" w:rsidR="0003657E" w:rsidRDefault="0003657E" w:rsidP="0003657E">
      <w:r>
        <w:rPr>
          <w:rFonts w:ascii="Arial" w:hAnsi="Arial" w:cs="Arial"/>
          <w:color w:val="FFFFFF"/>
          <w:position w:val="-2"/>
          <w:sz w:val="18"/>
          <w:szCs w:val="18"/>
        </w:rPr>
        <w:t>Tehnična sposobnost</w:t>
      </w:r>
    </w:p>
    <w:tbl>
      <w:tblPr>
        <w:tblStyle w:val="NormalTablePHPDOCX"/>
        <w:tblW w:w="9300" w:type="dxa"/>
        <w:tblInd w:w="108" w:type="dxa"/>
        <w:tblLook w:val="04A0" w:firstRow="1" w:lastRow="0" w:firstColumn="1" w:lastColumn="0" w:noHBand="0" w:noVBand="1"/>
      </w:tblPr>
      <w:tblGrid>
        <w:gridCol w:w="1860"/>
        <w:gridCol w:w="7440"/>
      </w:tblGrid>
      <w:tr w:rsidR="0003657E" w14:paraId="699AD04F" w14:textId="77777777" w:rsidTr="00783948">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30A58862" w14:textId="77777777" w:rsidR="0003657E" w:rsidRDefault="0003657E" w:rsidP="0078394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Dostava vzorcev ponujenega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DEFF1" w14:textId="77777777" w:rsidR="0003657E" w:rsidRDefault="0003657E" w:rsidP="00783948">
            <w:pPr>
              <w:spacing w:before="135" w:after="135"/>
              <w:jc w:val="both"/>
              <w:textAlignment w:val="center"/>
            </w:pPr>
            <w:r>
              <w:rPr>
                <w:rFonts w:ascii="Arial" w:hAnsi="Arial" w:cs="Arial"/>
                <w:color w:val="000000"/>
                <w:position w:val="-2"/>
                <w:sz w:val="18"/>
                <w:szCs w:val="18"/>
              </w:rPr>
              <w:t>Da bo v roku 6 dni od prejema zahteve naročnika, predložil brezplačne vzorce ponujenega blaga in se udeležil predstavitve ponujenega blaga, v primeru, da bo naročnik to zahteval.</w:t>
            </w:r>
          </w:p>
        </w:tc>
      </w:tr>
      <w:tr w:rsidR="0003657E" w14:paraId="594A0F92"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645C8" w14:textId="77777777" w:rsidR="0003657E" w:rsidRDefault="0003657E" w:rsidP="0078394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FF6C1" w14:textId="77777777" w:rsidR="0003657E" w:rsidRDefault="0003657E" w:rsidP="00783948">
            <w:pPr>
              <w:spacing w:before="135" w:after="135"/>
              <w:jc w:val="both"/>
              <w:textAlignment w:val="center"/>
            </w:pPr>
            <w:r>
              <w:rPr>
                <w:rFonts w:ascii="Arial" w:hAnsi="Arial" w:cs="Arial"/>
                <w:color w:val="000000"/>
                <w:position w:val="-2"/>
                <w:sz w:val="18"/>
                <w:szCs w:val="18"/>
              </w:rPr>
              <w:t>Podpisan in žigosan obrazec KROVNA IZJAVA in ESPD s podpisom katerega izjavlja, da izpolnjuje pogoj.</w:t>
            </w:r>
          </w:p>
        </w:tc>
      </w:tr>
      <w:tr w:rsidR="0003657E" w14:paraId="27EE0089"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43C7E" w14:textId="77777777" w:rsidR="0003657E" w:rsidRDefault="0003657E" w:rsidP="0078394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16932" w14:textId="77777777" w:rsidR="0003657E" w:rsidRDefault="0003657E" w:rsidP="00783948">
            <w:pPr>
              <w:jc w:val="both"/>
              <w:textAlignment w:val="center"/>
            </w:pPr>
            <w:r>
              <w:rPr>
                <w:rFonts w:ascii="Arial" w:hAnsi="Arial" w:cs="Arial"/>
                <w:color w:val="000000"/>
                <w:position w:val="-2"/>
                <w:sz w:val="18"/>
                <w:szCs w:val="18"/>
              </w:rPr>
              <w:t> </w:t>
            </w:r>
          </w:p>
          <w:p w14:paraId="11BD5837" w14:textId="77777777" w:rsidR="0003657E" w:rsidRDefault="0003657E" w:rsidP="00783948">
            <w:r>
              <w:rPr>
                <w:rFonts w:ascii="Arial" w:hAnsi="Arial" w:cs="Arial"/>
                <w:color w:val="000000"/>
                <w:position w:val="-2"/>
                <w:sz w:val="18"/>
                <w:szCs w:val="18"/>
              </w:rPr>
              <w:t xml:space="preserve"> /</w:t>
            </w:r>
          </w:p>
        </w:tc>
      </w:tr>
      <w:tr w:rsidR="0003657E" w14:paraId="4D23F7D0"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975757" w14:textId="77777777" w:rsidR="0003657E" w:rsidRDefault="0003657E" w:rsidP="0078394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EA10F" w14:textId="77777777" w:rsidR="0003657E" w:rsidRDefault="0003657E" w:rsidP="00783948">
            <w:pPr>
              <w:spacing w:before="135" w:after="135"/>
              <w:jc w:val="both"/>
              <w:textAlignment w:val="center"/>
            </w:pPr>
            <w:r>
              <w:rPr>
                <w:rFonts w:ascii="Arial" w:hAnsi="Arial" w:cs="Arial"/>
                <w:color w:val="000000"/>
                <w:position w:val="-2"/>
                <w:sz w:val="18"/>
                <w:szCs w:val="18"/>
              </w:rPr>
              <w:t>MORAJO izpolnjevati pogoj</w:t>
            </w:r>
          </w:p>
          <w:p w14:paraId="5B75B169" w14:textId="77777777" w:rsidR="0003657E" w:rsidRDefault="0003657E" w:rsidP="00783948">
            <w:pPr>
              <w:spacing w:before="135" w:after="135"/>
              <w:jc w:val="both"/>
              <w:textAlignment w:val="center"/>
            </w:pPr>
            <w:r>
              <w:rPr>
                <w:rFonts w:ascii="Arial" w:hAnsi="Arial" w:cs="Arial"/>
                <w:color w:val="000000"/>
                <w:position w:val="-2"/>
                <w:sz w:val="18"/>
                <w:szCs w:val="18"/>
              </w:rPr>
              <w:lastRenderedPageBreak/>
              <w:t>Vsak izmed partnerjev  mora predložiti podpisan in žigosan obrazec KROVNA IZJAVA in ESPD s podpisom katerega izjavlja, da izpolnjuje navedeni pogoj.</w:t>
            </w:r>
          </w:p>
        </w:tc>
      </w:tr>
      <w:tr w:rsidR="0003657E" w14:paraId="3B20C2F6"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6CB43" w14:textId="77777777" w:rsidR="0003657E" w:rsidRDefault="0003657E" w:rsidP="0078394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0CE56" w14:textId="77777777" w:rsidR="0003657E" w:rsidRDefault="0003657E" w:rsidP="00783948">
            <w:pPr>
              <w:spacing w:before="135" w:after="135"/>
              <w:jc w:val="both"/>
              <w:textAlignment w:val="center"/>
            </w:pPr>
            <w:r>
              <w:rPr>
                <w:rFonts w:ascii="Arial" w:hAnsi="Arial" w:cs="Arial"/>
                <w:color w:val="000000"/>
                <w:position w:val="-2"/>
                <w:sz w:val="18"/>
                <w:szCs w:val="18"/>
              </w:rPr>
              <w:t>MORAJO izpolnjevati pogoj</w:t>
            </w:r>
          </w:p>
          <w:p w14:paraId="5BC8A2F7" w14:textId="77777777" w:rsidR="0003657E" w:rsidRDefault="0003657E" w:rsidP="00783948">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72E41A0D" w14:textId="77777777" w:rsidR="0003657E" w:rsidRDefault="0003657E" w:rsidP="0003657E"/>
    <w:tbl>
      <w:tblPr>
        <w:tblStyle w:val="NormalTablePHPDOCX"/>
        <w:tblW w:w="9300" w:type="dxa"/>
        <w:tblInd w:w="108" w:type="dxa"/>
        <w:tblLook w:val="04A0" w:firstRow="1" w:lastRow="0" w:firstColumn="1" w:lastColumn="0" w:noHBand="0" w:noVBand="1"/>
      </w:tblPr>
      <w:tblGrid>
        <w:gridCol w:w="1860"/>
        <w:gridCol w:w="7440"/>
      </w:tblGrid>
      <w:tr w:rsidR="0003657E" w14:paraId="6AA8AAD9" w14:textId="77777777" w:rsidTr="00783948">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33C857E3" w14:textId="77777777" w:rsidR="0003657E" w:rsidRDefault="0003657E" w:rsidP="0078394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Zagotovitev letnih količin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08059" w14:textId="77777777" w:rsidR="0003657E" w:rsidRDefault="0003657E" w:rsidP="00783948">
            <w:pPr>
              <w:spacing w:before="135" w:after="135"/>
              <w:jc w:val="both"/>
              <w:textAlignment w:val="center"/>
            </w:pPr>
            <w:r>
              <w:rPr>
                <w:rFonts w:ascii="Arial" w:hAnsi="Arial" w:cs="Arial"/>
                <w:color w:val="000000"/>
                <w:position w:val="-2"/>
                <w:sz w:val="18"/>
                <w:szCs w:val="18"/>
              </w:rPr>
              <w:t>Da zagotavlja letne količine za blago, na katerega se prijavlja.</w:t>
            </w:r>
          </w:p>
        </w:tc>
      </w:tr>
      <w:tr w:rsidR="0003657E" w14:paraId="0F34CE11"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F42D6" w14:textId="77777777" w:rsidR="0003657E" w:rsidRDefault="0003657E" w:rsidP="0078394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3FD2F" w14:textId="77777777" w:rsidR="0003657E" w:rsidRDefault="0003657E" w:rsidP="00783948">
            <w:pPr>
              <w:spacing w:before="135" w:after="135"/>
              <w:jc w:val="both"/>
              <w:textAlignment w:val="center"/>
            </w:pPr>
            <w:r>
              <w:rPr>
                <w:rFonts w:ascii="Arial" w:hAnsi="Arial" w:cs="Arial"/>
                <w:color w:val="000000"/>
                <w:position w:val="-2"/>
                <w:sz w:val="18"/>
                <w:szCs w:val="18"/>
              </w:rPr>
              <w:t>Podpisan in žigosan obrazec KROVNA IZJAVA in ESPD s podpisom katerega izjavlja, da izpolnjuje pogoj.</w:t>
            </w:r>
          </w:p>
        </w:tc>
      </w:tr>
      <w:tr w:rsidR="0003657E" w14:paraId="78CE1F58"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21B6B" w14:textId="77777777" w:rsidR="0003657E" w:rsidRDefault="0003657E" w:rsidP="0078394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2CF62" w14:textId="77777777" w:rsidR="0003657E" w:rsidRDefault="0003657E" w:rsidP="00783948">
            <w:pPr>
              <w:jc w:val="both"/>
              <w:textAlignment w:val="center"/>
            </w:pPr>
            <w:r>
              <w:rPr>
                <w:rFonts w:ascii="Arial" w:hAnsi="Arial" w:cs="Arial"/>
                <w:color w:val="000000"/>
                <w:position w:val="-2"/>
                <w:sz w:val="18"/>
                <w:szCs w:val="18"/>
              </w:rPr>
              <w:t> </w:t>
            </w:r>
          </w:p>
          <w:p w14:paraId="198AB1A7" w14:textId="77777777" w:rsidR="0003657E" w:rsidRDefault="0003657E" w:rsidP="00783948">
            <w:r>
              <w:rPr>
                <w:rFonts w:ascii="Arial" w:hAnsi="Arial" w:cs="Arial"/>
                <w:color w:val="000000"/>
                <w:position w:val="-2"/>
                <w:sz w:val="18"/>
                <w:szCs w:val="18"/>
              </w:rPr>
              <w:t xml:space="preserve"> /</w:t>
            </w:r>
          </w:p>
        </w:tc>
      </w:tr>
      <w:tr w:rsidR="0003657E" w14:paraId="5FBE2CFB"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55E58" w14:textId="77777777" w:rsidR="0003657E" w:rsidRDefault="0003657E" w:rsidP="0078394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114AE" w14:textId="77777777" w:rsidR="0003657E" w:rsidRDefault="0003657E" w:rsidP="00783948">
            <w:pPr>
              <w:spacing w:before="135" w:after="135"/>
              <w:jc w:val="both"/>
              <w:textAlignment w:val="center"/>
            </w:pPr>
            <w:r>
              <w:rPr>
                <w:rFonts w:ascii="Arial" w:hAnsi="Arial" w:cs="Arial"/>
                <w:color w:val="000000"/>
                <w:position w:val="-2"/>
                <w:sz w:val="18"/>
                <w:szCs w:val="18"/>
              </w:rPr>
              <w:t>MORAJO izpolnjevati pogoj</w:t>
            </w:r>
          </w:p>
          <w:p w14:paraId="709358AF" w14:textId="77777777" w:rsidR="0003657E" w:rsidRDefault="0003657E" w:rsidP="0078394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03657E" w14:paraId="70187BBF"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07952" w14:textId="77777777" w:rsidR="0003657E" w:rsidRDefault="0003657E" w:rsidP="0078394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AF3FD" w14:textId="77777777" w:rsidR="0003657E" w:rsidRDefault="0003657E" w:rsidP="00783948">
            <w:pPr>
              <w:spacing w:before="135" w:after="135"/>
              <w:jc w:val="both"/>
              <w:textAlignment w:val="center"/>
            </w:pPr>
            <w:r>
              <w:rPr>
                <w:rFonts w:ascii="Arial" w:hAnsi="Arial" w:cs="Arial"/>
                <w:color w:val="000000"/>
                <w:position w:val="-2"/>
                <w:sz w:val="18"/>
                <w:szCs w:val="18"/>
              </w:rPr>
              <w:t>MORAJO izpolnjevati pogoj</w:t>
            </w:r>
          </w:p>
          <w:p w14:paraId="41FF0967" w14:textId="77777777" w:rsidR="0003657E" w:rsidRDefault="0003657E" w:rsidP="00783948">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76504B97" w14:textId="77777777" w:rsidR="0003657E" w:rsidRDefault="0003657E" w:rsidP="0003657E"/>
    <w:tbl>
      <w:tblPr>
        <w:tblStyle w:val="NormalTablePHPDOCX"/>
        <w:tblW w:w="9300" w:type="dxa"/>
        <w:tblInd w:w="108" w:type="dxa"/>
        <w:tblLook w:val="04A0" w:firstRow="1" w:lastRow="0" w:firstColumn="1" w:lastColumn="0" w:noHBand="0" w:noVBand="1"/>
      </w:tblPr>
      <w:tblGrid>
        <w:gridCol w:w="1860"/>
        <w:gridCol w:w="7440"/>
      </w:tblGrid>
      <w:tr w:rsidR="0003657E" w14:paraId="27F67E34" w14:textId="77777777" w:rsidTr="00783948">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0170CDC8" w14:textId="77777777" w:rsidR="0003657E" w:rsidRDefault="0003657E" w:rsidP="0078394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Lokacija dostave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310C0" w14:textId="77777777" w:rsidR="0003657E" w:rsidRDefault="0003657E" w:rsidP="00783948">
            <w:pPr>
              <w:spacing w:before="135" w:after="135"/>
              <w:jc w:val="both"/>
              <w:textAlignment w:val="center"/>
            </w:pPr>
            <w:r>
              <w:rPr>
                <w:rFonts w:ascii="Arial" w:hAnsi="Arial" w:cs="Arial"/>
                <w:color w:val="000000"/>
                <w:position w:val="-2"/>
                <w:sz w:val="18"/>
                <w:szCs w:val="18"/>
              </w:rPr>
              <w:t xml:space="preserve">Da zagotavlja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skladišče kuhinje, Splošna bolnišnica Novo mesto razloženo v skladišča naročnika.</w:t>
            </w:r>
          </w:p>
        </w:tc>
      </w:tr>
      <w:tr w:rsidR="0003657E" w14:paraId="1DD6C25D"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457C6" w14:textId="77777777" w:rsidR="0003657E" w:rsidRDefault="0003657E" w:rsidP="0078394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1A53" w14:textId="77777777" w:rsidR="0003657E" w:rsidRDefault="0003657E" w:rsidP="00783948">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pogoj.</w:t>
            </w:r>
          </w:p>
        </w:tc>
      </w:tr>
      <w:tr w:rsidR="0003657E" w14:paraId="646E7D6E"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B25F4" w14:textId="77777777" w:rsidR="0003657E" w:rsidRDefault="0003657E" w:rsidP="0078394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BD603" w14:textId="77777777" w:rsidR="0003657E" w:rsidRDefault="0003657E" w:rsidP="00783948">
            <w:pPr>
              <w:jc w:val="both"/>
              <w:textAlignment w:val="center"/>
            </w:pPr>
            <w:r>
              <w:rPr>
                <w:rFonts w:ascii="Arial" w:hAnsi="Arial" w:cs="Arial"/>
                <w:color w:val="000000"/>
                <w:position w:val="-2"/>
                <w:sz w:val="18"/>
                <w:szCs w:val="18"/>
              </w:rPr>
              <w:t> </w:t>
            </w:r>
          </w:p>
          <w:p w14:paraId="20EDF8CC" w14:textId="77777777" w:rsidR="0003657E" w:rsidRDefault="0003657E" w:rsidP="00783948">
            <w:r>
              <w:rPr>
                <w:rFonts w:ascii="Arial" w:hAnsi="Arial" w:cs="Arial"/>
                <w:color w:val="000000"/>
                <w:position w:val="-2"/>
                <w:sz w:val="18"/>
                <w:szCs w:val="18"/>
              </w:rPr>
              <w:t xml:space="preserve"> /</w:t>
            </w:r>
          </w:p>
        </w:tc>
      </w:tr>
      <w:tr w:rsidR="0003657E" w14:paraId="14E15BCD"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EBE32" w14:textId="77777777" w:rsidR="0003657E" w:rsidRDefault="0003657E" w:rsidP="0078394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3912D" w14:textId="77777777" w:rsidR="0003657E" w:rsidRDefault="0003657E" w:rsidP="00783948">
            <w:pPr>
              <w:spacing w:before="135" w:after="135"/>
              <w:jc w:val="both"/>
              <w:textAlignment w:val="center"/>
            </w:pPr>
            <w:r>
              <w:rPr>
                <w:rFonts w:ascii="Arial" w:hAnsi="Arial" w:cs="Arial"/>
                <w:color w:val="000000"/>
                <w:position w:val="-2"/>
                <w:sz w:val="18"/>
                <w:szCs w:val="18"/>
              </w:rPr>
              <w:t>MORAJO izpolnjevati pogoj</w:t>
            </w:r>
          </w:p>
          <w:p w14:paraId="29C565DB" w14:textId="77777777" w:rsidR="0003657E" w:rsidRDefault="0003657E" w:rsidP="00783948">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KROVNA IZJAVA in ESPD s podpisom katerega izjavlja, da izpolnjuje navedeni pogoj.</w:t>
            </w:r>
          </w:p>
        </w:tc>
      </w:tr>
      <w:tr w:rsidR="0003657E" w14:paraId="73370D04"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B87C3" w14:textId="77777777" w:rsidR="0003657E" w:rsidRDefault="0003657E" w:rsidP="0078394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417D6" w14:textId="77777777" w:rsidR="0003657E" w:rsidRDefault="0003657E" w:rsidP="00783948">
            <w:pPr>
              <w:spacing w:before="135" w:after="135"/>
              <w:jc w:val="both"/>
              <w:textAlignment w:val="center"/>
            </w:pPr>
            <w:r>
              <w:rPr>
                <w:rFonts w:ascii="Arial" w:hAnsi="Arial" w:cs="Arial"/>
                <w:color w:val="000000"/>
                <w:position w:val="-2"/>
                <w:sz w:val="18"/>
                <w:szCs w:val="18"/>
              </w:rPr>
              <w:t>MORAJO izpolnjevati pogoj</w:t>
            </w:r>
          </w:p>
          <w:p w14:paraId="247337F9" w14:textId="77777777" w:rsidR="0003657E" w:rsidRDefault="0003657E" w:rsidP="00783948">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21FB502F" w14:textId="77777777" w:rsidR="0003657E" w:rsidRDefault="0003657E" w:rsidP="0003657E"/>
    <w:tbl>
      <w:tblPr>
        <w:tblStyle w:val="NormalTablePHPDOCX"/>
        <w:tblW w:w="9300" w:type="dxa"/>
        <w:tblInd w:w="108" w:type="dxa"/>
        <w:tblLook w:val="04A0" w:firstRow="1" w:lastRow="0" w:firstColumn="1" w:lastColumn="0" w:noHBand="0" w:noVBand="1"/>
      </w:tblPr>
      <w:tblGrid>
        <w:gridCol w:w="1860"/>
        <w:gridCol w:w="7440"/>
      </w:tblGrid>
      <w:tr w:rsidR="0003657E" w14:paraId="0365620E" w14:textId="77777777" w:rsidTr="00783948">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413FED1F" w14:textId="77777777" w:rsidR="0003657E" w:rsidRDefault="0003657E" w:rsidP="00783948">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Dobavni roki in termini dostav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89421" w14:textId="77777777" w:rsidR="0003657E" w:rsidRDefault="0003657E" w:rsidP="00783948">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6270"/>
            </w:tblGrid>
            <w:tr w:rsidR="0003657E" w14:paraId="11A13F16" w14:textId="77777777" w:rsidTr="00783948">
              <w:tc>
                <w:tcPr>
                  <w:tcW w:w="0" w:type="auto"/>
                  <w:tcMar>
                    <w:top w:w="0" w:type="auto"/>
                    <w:bottom w:w="0" w:type="auto"/>
                  </w:tcMar>
                </w:tcPr>
                <w:p w14:paraId="48D795F9" w14:textId="182BEF8A" w:rsidR="0003657E" w:rsidRDefault="0003657E" w:rsidP="00783948">
                  <w:r>
                    <w:rPr>
                      <w:rFonts w:ascii="Arial" w:hAnsi="Arial" w:cs="Arial"/>
                      <w:color w:val="000000"/>
                      <w:position w:val="-2"/>
                      <w:sz w:val="18"/>
                      <w:szCs w:val="18"/>
                    </w:rPr>
                    <w:t>Da bo v primeru izbire zagotavljal dostavo blaga po dogovoru z naročnikom.</w:t>
                  </w:r>
                </w:p>
              </w:tc>
            </w:tr>
          </w:tbl>
          <w:p w14:paraId="1B757064" w14:textId="77777777" w:rsidR="0003657E" w:rsidRDefault="0003657E" w:rsidP="00783948"/>
        </w:tc>
      </w:tr>
      <w:tr w:rsidR="0003657E" w14:paraId="1BBC70B6"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6F6FA0" w14:textId="77777777" w:rsidR="0003657E" w:rsidRDefault="0003657E" w:rsidP="0078394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A4456" w14:textId="77777777" w:rsidR="0003657E" w:rsidRDefault="0003657E" w:rsidP="00783948">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pogoj.</w:t>
            </w:r>
          </w:p>
        </w:tc>
      </w:tr>
      <w:tr w:rsidR="0003657E" w14:paraId="1AA7DF00"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CA4F3" w14:textId="77777777" w:rsidR="0003657E" w:rsidRDefault="0003657E" w:rsidP="0078394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0C5E8" w14:textId="77777777" w:rsidR="0003657E" w:rsidRDefault="0003657E" w:rsidP="00783948">
            <w:pPr>
              <w:jc w:val="both"/>
              <w:textAlignment w:val="center"/>
            </w:pPr>
            <w:r>
              <w:rPr>
                <w:rFonts w:ascii="Arial" w:hAnsi="Arial" w:cs="Arial"/>
                <w:color w:val="000000"/>
                <w:position w:val="-2"/>
                <w:sz w:val="18"/>
                <w:szCs w:val="18"/>
              </w:rPr>
              <w:t> </w:t>
            </w:r>
          </w:p>
          <w:p w14:paraId="390547FF" w14:textId="77777777" w:rsidR="0003657E" w:rsidRDefault="0003657E" w:rsidP="00783948">
            <w:r>
              <w:rPr>
                <w:rFonts w:ascii="Arial" w:hAnsi="Arial" w:cs="Arial"/>
                <w:color w:val="000000"/>
                <w:position w:val="-2"/>
                <w:sz w:val="18"/>
                <w:szCs w:val="18"/>
              </w:rPr>
              <w:t xml:space="preserve"> /</w:t>
            </w:r>
          </w:p>
        </w:tc>
      </w:tr>
      <w:tr w:rsidR="0003657E" w14:paraId="40741DA4"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2C2EA" w14:textId="77777777" w:rsidR="0003657E" w:rsidRDefault="0003657E" w:rsidP="0078394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6287" w14:textId="77777777" w:rsidR="0003657E" w:rsidRDefault="0003657E" w:rsidP="00783948">
            <w:pPr>
              <w:spacing w:before="135" w:after="135"/>
              <w:jc w:val="both"/>
              <w:textAlignment w:val="center"/>
            </w:pPr>
            <w:r>
              <w:rPr>
                <w:rFonts w:ascii="Arial" w:hAnsi="Arial" w:cs="Arial"/>
                <w:color w:val="000000"/>
                <w:position w:val="-2"/>
                <w:sz w:val="18"/>
                <w:szCs w:val="18"/>
              </w:rPr>
              <w:t>MORAJO izpolnjevati pogoj</w:t>
            </w:r>
          </w:p>
          <w:p w14:paraId="377C8E84" w14:textId="77777777" w:rsidR="0003657E" w:rsidRDefault="0003657E" w:rsidP="0078394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03657E" w14:paraId="5F42ECB9" w14:textId="77777777" w:rsidTr="007839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2058E" w14:textId="77777777" w:rsidR="0003657E" w:rsidRDefault="0003657E" w:rsidP="0078394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BDE6A" w14:textId="77777777" w:rsidR="0003657E" w:rsidRDefault="0003657E" w:rsidP="00783948">
            <w:pPr>
              <w:spacing w:before="135" w:after="135"/>
              <w:jc w:val="both"/>
              <w:textAlignment w:val="center"/>
            </w:pPr>
            <w:r>
              <w:rPr>
                <w:rFonts w:ascii="Arial" w:hAnsi="Arial" w:cs="Arial"/>
                <w:color w:val="000000"/>
                <w:position w:val="-2"/>
                <w:sz w:val="18"/>
                <w:szCs w:val="18"/>
              </w:rPr>
              <w:t>MORAJO izpolnjevati pogoj</w:t>
            </w:r>
          </w:p>
          <w:p w14:paraId="655093CC" w14:textId="77777777" w:rsidR="0003657E" w:rsidRDefault="0003657E" w:rsidP="00783948">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25805977" w14:textId="77777777" w:rsidR="0003657E" w:rsidRDefault="0003657E" w:rsidP="0003657E"/>
    <w:p w14:paraId="47F4DF0E" w14:textId="6891488A" w:rsidR="0003657E" w:rsidRDefault="0003657E">
      <w:r>
        <w:br w:type="page"/>
      </w:r>
    </w:p>
    <w:p w14:paraId="2898B3F2" w14:textId="77777777" w:rsidR="0003657E" w:rsidRDefault="0003657E" w:rsidP="0003657E"/>
    <w:p w14:paraId="12F02348" w14:textId="77777777" w:rsidR="0003657E" w:rsidRPr="00141928" w:rsidRDefault="0003657E" w:rsidP="0003657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535"/>
      </w:tblGrid>
      <w:tr w:rsidR="0003657E" w14:paraId="3489DD6E" w14:textId="77777777" w:rsidTr="00783948">
        <w:tc>
          <w:tcPr>
            <w:tcW w:w="0" w:type="auto"/>
            <w:shd w:val="clear" w:color="auto" w:fill="000000"/>
            <w:tcMar>
              <w:top w:w="150" w:type="dxa"/>
              <w:bottom w:w="150" w:type="dxa"/>
            </w:tcMar>
            <w:vAlign w:val="center"/>
          </w:tcPr>
          <w:p w14:paraId="2186341C" w14:textId="77777777" w:rsidR="0003657E" w:rsidRDefault="0003657E" w:rsidP="00783948">
            <w:pPr>
              <w:jc w:val="center"/>
            </w:pPr>
            <w:r>
              <w:rPr>
                <w:rFonts w:ascii="Arial" w:hAnsi="Arial" w:cs="Arial"/>
                <w:b/>
                <w:bCs/>
                <w:color w:val="FFFFFF"/>
                <w:position w:val="-2"/>
                <w:sz w:val="18"/>
                <w:szCs w:val="18"/>
                <w:shd w:val="clear" w:color="auto" w:fill="000000"/>
              </w:rPr>
              <w:t>Zavarovanje za dobro izvedbo</w:t>
            </w:r>
          </w:p>
        </w:tc>
      </w:tr>
    </w:tbl>
    <w:p w14:paraId="280094D6" w14:textId="77777777" w:rsidR="0003657E" w:rsidRDefault="0003657E" w:rsidP="0003657E">
      <w:pPr>
        <w:spacing w:before="225" w:after="225" w:line="240" w:lineRule="auto"/>
        <w:jc w:val="both"/>
      </w:pPr>
      <w:r>
        <w:rPr>
          <w:rFonts w:ascii="Arial" w:hAnsi="Arial" w:cs="Arial"/>
          <w:color w:val="000000"/>
          <w:sz w:val="18"/>
          <w:szCs w:val="18"/>
        </w:rPr>
        <w:t>Instrument zavarovanja: menica</w:t>
      </w:r>
    </w:p>
    <w:p w14:paraId="395AA158" w14:textId="77777777" w:rsidR="0003657E" w:rsidRDefault="0003657E" w:rsidP="0003657E">
      <w:pPr>
        <w:spacing w:before="225" w:after="225" w:line="240" w:lineRule="auto"/>
        <w:jc w:val="both"/>
      </w:pPr>
      <w:r>
        <w:rPr>
          <w:rFonts w:ascii="Arial" w:hAnsi="Arial" w:cs="Arial"/>
          <w:color w:val="000000"/>
          <w:sz w:val="18"/>
          <w:szCs w:val="18"/>
        </w:rPr>
        <w:t>Višina zavarovanja: 10,00 % pogodbene vrednosti z DDV</w:t>
      </w:r>
    </w:p>
    <w:p w14:paraId="64EC915F" w14:textId="77777777" w:rsidR="0003657E" w:rsidRDefault="0003657E" w:rsidP="0003657E">
      <w:pPr>
        <w:spacing w:before="225" w:after="225" w:line="240" w:lineRule="auto"/>
        <w:jc w:val="both"/>
      </w:pPr>
      <w:r>
        <w:rPr>
          <w:rFonts w:ascii="Arial" w:hAnsi="Arial" w:cs="Arial"/>
          <w:color w:val="000000"/>
          <w:sz w:val="18"/>
          <w:szCs w:val="18"/>
        </w:rPr>
        <w:t>Čas veljavnosti: do izteka veljavnosti pogodbe</w:t>
      </w:r>
    </w:p>
    <w:p w14:paraId="6291D2A2" w14:textId="77777777" w:rsidR="0003657E" w:rsidRDefault="0003657E" w:rsidP="0003657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F4A8AFD" w14:textId="4FAACE36" w:rsidR="0003657E" w:rsidRDefault="0003657E" w:rsidP="0003657E">
      <w:pPr>
        <w:spacing w:before="225" w:after="225" w:line="240" w:lineRule="auto"/>
        <w:rPr>
          <w:rFonts w:ascii="Arial" w:hAnsi="Arial" w:cs="Arial"/>
          <w:color w:val="000000"/>
          <w:sz w:val="18"/>
          <w:szCs w:val="18"/>
        </w:rPr>
      </w:pPr>
      <w:r>
        <w:rPr>
          <w:rFonts w:ascii="Arial" w:hAnsi="Arial" w:cs="Arial"/>
          <w:color w:val="000000"/>
          <w:sz w:val="18"/>
          <w:szCs w:val="18"/>
        </w:rPr>
        <w:t>Ponudniki morajo v ponudbi predložiti lastno izjavo (krovna izjava), da bo ponudnik, v primeru, da bo izbran ob podpisu kupoprodajne pogodbe predložil ustrezno zavarovanje za dobro izvedbo pogodbenih obveznosti za posamezno obdobje.</w:t>
      </w:r>
      <w:r>
        <w:rPr>
          <w:rFonts w:ascii="Arial" w:hAnsi="Arial" w:cs="Arial"/>
          <w:color w:val="000000"/>
          <w:sz w:val="18"/>
          <w:szCs w:val="18"/>
        </w:rPr>
        <w:br/>
      </w:r>
    </w:p>
    <w:p w14:paraId="66B5BE9D" w14:textId="77777777" w:rsidR="0003657E" w:rsidRDefault="0003657E">
      <w:pPr>
        <w:rPr>
          <w:rFonts w:ascii="Arial" w:hAnsi="Arial" w:cs="Arial"/>
          <w:color w:val="000000"/>
          <w:sz w:val="18"/>
          <w:szCs w:val="18"/>
        </w:rPr>
      </w:pPr>
      <w:r>
        <w:rPr>
          <w:rFonts w:ascii="Arial" w:hAnsi="Arial" w:cs="Arial"/>
          <w:color w:val="000000"/>
          <w:sz w:val="18"/>
          <w:szCs w:val="18"/>
        </w:rPr>
        <w:br w:type="page"/>
      </w:r>
    </w:p>
    <w:p w14:paraId="6BFC7895" w14:textId="77777777" w:rsidR="0003657E" w:rsidRDefault="0003657E" w:rsidP="0003657E">
      <w:pPr>
        <w:spacing w:before="225" w:after="225" w:line="240" w:lineRule="auto"/>
        <w:rPr>
          <w:rFonts w:ascii="Arial" w:hAnsi="Arial" w:cs="Arial"/>
          <w:color w:val="000000"/>
          <w:sz w:val="18"/>
          <w:szCs w:val="18"/>
        </w:rPr>
      </w:pPr>
    </w:p>
    <w:p w14:paraId="0F59A074" w14:textId="77777777" w:rsidR="0003657E" w:rsidRPr="00A207D9" w:rsidRDefault="0003657E" w:rsidP="0003657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7C6D384F" w14:textId="77777777" w:rsidR="0003657E" w:rsidRDefault="0003657E" w:rsidP="0003657E">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03657E" w14:paraId="40F23024" w14:textId="77777777" w:rsidTr="00783948">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5163B6B" w14:textId="77777777" w:rsidR="0003657E" w:rsidRDefault="0003657E" w:rsidP="00783948">
            <w:r>
              <w:rPr>
                <w:rFonts w:ascii="Arial" w:hAnsi="Arial" w:cs="Arial"/>
                <w:b/>
                <w:bCs/>
                <w:color w:val="000000"/>
                <w:position w:val="-2"/>
                <w:sz w:val="18"/>
                <w:szCs w:val="18"/>
                <w:shd w:val="clear" w:color="auto" w:fill="FFFFFF"/>
              </w:rPr>
              <w:t>Splošne specifikacije</w:t>
            </w:r>
          </w:p>
        </w:tc>
      </w:tr>
    </w:tbl>
    <w:p w14:paraId="262DBEBB" w14:textId="77777777" w:rsidR="0003657E" w:rsidRDefault="0003657E" w:rsidP="0003657E">
      <w:pPr>
        <w:spacing w:before="225" w:after="225" w:line="240" w:lineRule="auto"/>
        <w:jc w:val="both"/>
      </w:pPr>
      <w:r>
        <w:rPr>
          <w:color w:val="000000"/>
          <w:sz w:val="18"/>
          <w:szCs w:val="18"/>
          <w:shd w:val="clear" w:color="auto" w:fill="FFFFFF"/>
        </w:rPr>
        <w:t>Dobavitelj nepakiranih ekoloških živil bo moral ob vsakokratni dostavi predložiti kopijo veljavnega certifikata, ki bo dokazoval ekološko kvaliteto/kvaliteto po shemi kakovosti dobavljenega blaga.</w:t>
      </w:r>
    </w:p>
    <w:p w14:paraId="43FAC3C1" w14:textId="77777777" w:rsidR="0003657E" w:rsidRDefault="0003657E" w:rsidP="0003657E">
      <w:pPr>
        <w:spacing w:before="225" w:after="225" w:line="240" w:lineRule="auto"/>
        <w:jc w:val="both"/>
      </w:pPr>
      <w:r>
        <w:rPr>
          <w:rFonts w:ascii="Arial" w:hAnsi="Arial" w:cs="Arial"/>
          <w:color w:val="000000"/>
          <w:sz w:val="18"/>
          <w:szCs w:val="18"/>
        </w:rPr>
        <w:t>SPLOŠNE ZAHTEVE ZA KONVENCIONALNA IN EKOLOŠKA ŽIVILA</w:t>
      </w:r>
    </w:p>
    <w:p w14:paraId="0634A952" w14:textId="77777777" w:rsidR="0003657E" w:rsidRDefault="0003657E" w:rsidP="0003657E">
      <w:pPr>
        <w:spacing w:before="225" w:after="225" w:line="240" w:lineRule="auto"/>
        <w:jc w:val="both"/>
      </w:pPr>
      <w:r>
        <w:rPr>
          <w:rFonts w:ascii="Arial" w:hAnsi="Arial" w:cs="Arial"/>
          <w:color w:val="000000"/>
          <w:sz w:val="18"/>
          <w:szCs w:val="18"/>
        </w:rPr>
        <w:t>1. Ponudniki morajo zagotavljati izvajanje določil trenutno veljavne predmetne zakonodaje:</w:t>
      </w:r>
    </w:p>
    <w:tbl>
      <w:tblPr>
        <w:tblStyle w:val="NormalTablePHPDOCX"/>
        <w:tblW w:w="0" w:type="auto"/>
        <w:tblInd w:w="108" w:type="dxa"/>
        <w:tblLook w:val="04A0" w:firstRow="1" w:lastRow="0" w:firstColumn="1" w:lastColumn="0" w:noHBand="0" w:noVBand="1"/>
      </w:tblPr>
      <w:tblGrid>
        <w:gridCol w:w="8962"/>
      </w:tblGrid>
      <w:tr w:rsidR="0003657E" w14:paraId="795D87D3" w14:textId="77777777" w:rsidTr="00783948">
        <w:tc>
          <w:tcPr>
            <w:tcW w:w="0" w:type="auto"/>
            <w:tcMar>
              <w:top w:w="0" w:type="auto"/>
              <w:bottom w:w="0" w:type="auto"/>
            </w:tcMar>
          </w:tcPr>
          <w:p w14:paraId="2D5058FA" w14:textId="77777777" w:rsidR="0003657E" w:rsidRDefault="0003657E" w:rsidP="00D11074">
            <w:pPr>
              <w:numPr>
                <w:ilvl w:val="0"/>
                <w:numId w:val="30"/>
              </w:numPr>
              <w:rPr>
                <w:rFonts w:ascii="Arial" w:hAnsi="Arial" w:cs="Arial"/>
                <w:color w:val="000000"/>
                <w:sz w:val="18"/>
                <w:szCs w:val="18"/>
              </w:rPr>
            </w:pPr>
            <w:bookmarkStart w:id="0" w:name="_Hlk190949674"/>
            <w:r>
              <w:rPr>
                <w:rFonts w:ascii="Arial" w:hAnsi="Arial" w:cs="Arial"/>
                <w:color w:val="000000"/>
                <w:sz w:val="18"/>
                <w:szCs w:val="18"/>
              </w:rPr>
              <w:t>Uredbe ES/852/04 o higieni živil,</w:t>
            </w:r>
          </w:p>
          <w:p w14:paraId="7E722C68" w14:textId="77777777" w:rsidR="0003657E" w:rsidRDefault="0003657E" w:rsidP="00D11074">
            <w:pPr>
              <w:numPr>
                <w:ilvl w:val="0"/>
                <w:numId w:val="30"/>
              </w:numPr>
              <w:rPr>
                <w:rFonts w:ascii="Arial" w:hAnsi="Arial" w:cs="Arial"/>
                <w:color w:val="000000"/>
                <w:sz w:val="18"/>
                <w:szCs w:val="18"/>
              </w:rPr>
            </w:pPr>
            <w:r>
              <w:rPr>
                <w:rFonts w:ascii="Arial" w:hAnsi="Arial" w:cs="Arial"/>
                <w:color w:val="000000"/>
                <w:sz w:val="18"/>
                <w:szCs w:val="18"/>
              </w:rPr>
              <w:t>Zakona o zdravstveni ustreznosti živil in izdelkov ter snovi, ki prihajajo v kontakt z živili-ZZUZIS (Ur. list RS št. 52/00, 42/02 in 47/04-ZdZPZ),</w:t>
            </w:r>
          </w:p>
          <w:p w14:paraId="7D1E9DD2" w14:textId="77777777" w:rsidR="0003657E" w:rsidRDefault="0003657E" w:rsidP="00D11074">
            <w:pPr>
              <w:numPr>
                <w:ilvl w:val="0"/>
                <w:numId w:val="30"/>
              </w:numPr>
              <w:rPr>
                <w:rFonts w:ascii="Arial" w:hAnsi="Arial" w:cs="Arial"/>
                <w:color w:val="000000"/>
                <w:sz w:val="18"/>
                <w:szCs w:val="18"/>
              </w:rPr>
            </w:pPr>
            <w:r>
              <w:rPr>
                <w:rFonts w:ascii="Arial" w:hAnsi="Arial" w:cs="Arial"/>
                <w:color w:val="000000"/>
                <w:sz w:val="18"/>
                <w:szCs w:val="18"/>
              </w:rPr>
              <w:t>Uredbe o izvajanju delov določenih uredb Skupnosti glede živil, higiene živil in uradnega nadzora nad živili (Ur. list RS št. 72/10 in 129/10),</w:t>
            </w:r>
          </w:p>
          <w:p w14:paraId="1A996DDD" w14:textId="77777777" w:rsidR="0003657E" w:rsidRDefault="0003657E" w:rsidP="00D11074">
            <w:pPr>
              <w:numPr>
                <w:ilvl w:val="0"/>
                <w:numId w:val="30"/>
              </w:numPr>
              <w:rPr>
                <w:rFonts w:ascii="Arial" w:hAnsi="Arial" w:cs="Arial"/>
                <w:color w:val="000000"/>
                <w:sz w:val="18"/>
                <w:szCs w:val="18"/>
              </w:rPr>
            </w:pPr>
            <w:r>
              <w:rPr>
                <w:rFonts w:ascii="Arial" w:hAnsi="Arial" w:cs="Arial"/>
                <w:color w:val="000000"/>
                <w:sz w:val="18"/>
                <w:szCs w:val="18"/>
              </w:rPr>
              <w:t>Uredbe o izvajanju uredb Sveta in Komisije (ES) o onesnaževalih v živilih (</w:t>
            </w:r>
            <w:proofErr w:type="spellStart"/>
            <w:r>
              <w:rPr>
                <w:rFonts w:ascii="Arial" w:hAnsi="Arial" w:cs="Arial"/>
                <w:color w:val="000000"/>
                <w:sz w:val="18"/>
                <w:szCs w:val="18"/>
              </w:rPr>
              <w:t>Ur.l</w:t>
            </w:r>
            <w:proofErr w:type="spellEnd"/>
            <w:r>
              <w:rPr>
                <w:rFonts w:ascii="Arial" w:hAnsi="Arial" w:cs="Arial"/>
                <w:color w:val="000000"/>
                <w:sz w:val="18"/>
                <w:szCs w:val="18"/>
              </w:rPr>
              <w:t>. RS, št. 27/07 in 38/10 in 57/11),</w:t>
            </w:r>
          </w:p>
          <w:p w14:paraId="0B187268" w14:textId="77777777" w:rsidR="0003657E" w:rsidRDefault="0003657E" w:rsidP="00D11074">
            <w:pPr>
              <w:numPr>
                <w:ilvl w:val="0"/>
                <w:numId w:val="30"/>
              </w:numPr>
              <w:rPr>
                <w:rFonts w:ascii="Arial" w:hAnsi="Arial" w:cs="Arial"/>
                <w:color w:val="000000"/>
                <w:sz w:val="18"/>
                <w:szCs w:val="18"/>
              </w:rPr>
            </w:pPr>
            <w:r>
              <w:rPr>
                <w:rFonts w:ascii="Arial" w:hAnsi="Arial" w:cs="Arial"/>
                <w:color w:val="000000"/>
                <w:sz w:val="18"/>
                <w:szCs w:val="18"/>
              </w:rPr>
              <w:t>Uredbe (EU) št.1169/2011 o zagotavljanju informacij o živilih,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w:t>
            </w:r>
          </w:p>
          <w:p w14:paraId="43E9BF52" w14:textId="77777777" w:rsidR="0003657E" w:rsidRDefault="0003657E" w:rsidP="00D11074">
            <w:pPr>
              <w:numPr>
                <w:ilvl w:val="0"/>
                <w:numId w:val="30"/>
              </w:numPr>
              <w:rPr>
                <w:rFonts w:ascii="Arial" w:hAnsi="Arial" w:cs="Arial"/>
                <w:color w:val="000000"/>
                <w:sz w:val="18"/>
                <w:szCs w:val="18"/>
              </w:rPr>
            </w:pPr>
            <w:r>
              <w:rPr>
                <w:rFonts w:ascii="Arial" w:hAnsi="Arial" w:cs="Arial"/>
                <w:color w:val="000000"/>
                <w:sz w:val="18"/>
                <w:szCs w:val="18"/>
              </w:rPr>
              <w:t>Pravilnik</w:t>
            </w:r>
            <w:r w:rsidRPr="00D455A3">
              <w:rPr>
                <w:rFonts w:ascii="Arial" w:hAnsi="Arial" w:cs="Arial"/>
                <w:color w:val="000000"/>
                <w:sz w:val="18"/>
                <w:szCs w:val="18"/>
              </w:rPr>
              <w:t xml:space="preserve"> o najvišji dovoljeni vsebnosti </w:t>
            </w:r>
            <w:proofErr w:type="spellStart"/>
            <w:r w:rsidRPr="00D455A3">
              <w:rPr>
                <w:rFonts w:ascii="Arial" w:hAnsi="Arial" w:cs="Arial"/>
                <w:color w:val="000000"/>
                <w:sz w:val="18"/>
                <w:szCs w:val="18"/>
              </w:rPr>
              <w:t>transmaščobnih</w:t>
            </w:r>
            <w:proofErr w:type="spellEnd"/>
            <w:r w:rsidRPr="00D455A3">
              <w:rPr>
                <w:rFonts w:ascii="Arial" w:hAnsi="Arial" w:cs="Arial"/>
                <w:color w:val="000000"/>
                <w:sz w:val="18"/>
                <w:szCs w:val="18"/>
              </w:rPr>
              <w:t xml:space="preserve"> kislin v živilih</w:t>
            </w:r>
            <w:bookmarkEnd w:id="0"/>
            <w:r>
              <w:rPr>
                <w:rFonts w:ascii="Arial" w:hAnsi="Arial" w:cs="Arial"/>
                <w:color w:val="000000"/>
                <w:sz w:val="18"/>
                <w:szCs w:val="18"/>
              </w:rPr>
              <w:t xml:space="preserve"> (</w:t>
            </w:r>
            <w:proofErr w:type="spellStart"/>
            <w:r>
              <w:rPr>
                <w:rFonts w:ascii="Arial" w:hAnsi="Arial" w:cs="Arial"/>
                <w:color w:val="000000"/>
                <w:sz w:val="18"/>
                <w:szCs w:val="18"/>
              </w:rPr>
              <w:t>Ur.l</w:t>
            </w:r>
            <w:proofErr w:type="spellEnd"/>
            <w:r>
              <w:rPr>
                <w:rFonts w:ascii="Arial" w:hAnsi="Arial" w:cs="Arial"/>
                <w:color w:val="000000"/>
                <w:sz w:val="18"/>
                <w:szCs w:val="18"/>
              </w:rPr>
              <w:t>. RS, št. 18/18 in 23/18)</w:t>
            </w:r>
          </w:p>
        </w:tc>
      </w:tr>
    </w:tbl>
    <w:p w14:paraId="14309E18" w14:textId="77777777" w:rsidR="0003657E" w:rsidRDefault="0003657E" w:rsidP="0003657E">
      <w:pPr>
        <w:spacing w:before="225" w:after="225" w:line="240" w:lineRule="auto"/>
        <w:jc w:val="both"/>
      </w:pPr>
      <w:r>
        <w:rPr>
          <w:rFonts w:ascii="Arial" w:hAnsi="Arial" w:cs="Arial"/>
          <w:color w:val="000000"/>
          <w:sz w:val="18"/>
          <w:szCs w:val="18"/>
        </w:rPr>
        <w:t>2. Pri izdelkih, ki imajo označen datum izdelave oz. rok uporabnosti mora imeti celotna dobavljena pošiljka isti datum.</w:t>
      </w:r>
    </w:p>
    <w:p w14:paraId="282DBCB0" w14:textId="77777777" w:rsidR="0003657E" w:rsidRDefault="0003657E" w:rsidP="0003657E">
      <w:pPr>
        <w:spacing w:before="225" w:after="225" w:line="240" w:lineRule="auto"/>
        <w:jc w:val="both"/>
      </w:pPr>
      <w:r>
        <w:rPr>
          <w:rFonts w:ascii="Arial" w:hAnsi="Arial" w:cs="Arial"/>
          <w:color w:val="000000"/>
          <w:sz w:val="18"/>
          <w:szCs w:val="18"/>
        </w:rPr>
        <w:t>3. Ponudniki, ki ponujajo – sezonska živila, morajo na zahtevo naročnika priskrbeti enotno težo oz. kaliber sadja in zelenjave (npr. jabolka, hruške, pomaranče, banane, paprike, paradižnika, itd...), ki jih določi naročnik.</w:t>
      </w:r>
    </w:p>
    <w:p w14:paraId="7DAC67BA" w14:textId="77777777" w:rsidR="0003657E" w:rsidRDefault="0003657E" w:rsidP="0003657E">
      <w:pPr>
        <w:spacing w:before="225" w:after="225" w:line="240" w:lineRule="auto"/>
        <w:jc w:val="both"/>
      </w:pPr>
      <w:r>
        <w:rPr>
          <w:rFonts w:ascii="Arial" w:hAnsi="Arial" w:cs="Arial"/>
          <w:color w:val="000000"/>
          <w:sz w:val="18"/>
          <w:szCs w:val="18"/>
        </w:rPr>
        <w:t xml:space="preserve">4. Da bo na poziv naročnika priložil dokazila (npr. izvidi mikrobioloških analiz, analiz hranilnih in energijskih vrednosti izdelkov), </w:t>
      </w:r>
      <w:r>
        <w:rPr>
          <w:color w:val="000000"/>
          <w:sz w:val="18"/>
          <w:szCs w:val="18"/>
        </w:rPr>
        <w:t>deklaracije, specifikacije ali interno izjavo, da živilo ustreza kakovostnim zahtevam naročnika</w:t>
      </w:r>
      <w:r>
        <w:rPr>
          <w:rFonts w:ascii="Arial" w:hAnsi="Arial" w:cs="Arial"/>
          <w:color w:val="000000"/>
          <w:sz w:val="18"/>
          <w:szCs w:val="18"/>
        </w:rPr>
        <w:t xml:space="preserve"> za živila, ki jih določi naročnik. </w:t>
      </w:r>
    </w:p>
    <w:p w14:paraId="5A1448D3" w14:textId="77777777" w:rsidR="0003657E" w:rsidRPr="00992DCB" w:rsidRDefault="0003657E" w:rsidP="0003657E">
      <w:pPr>
        <w:spacing w:before="225" w:after="225" w:line="240" w:lineRule="auto"/>
        <w:jc w:val="both"/>
      </w:pPr>
      <w:r w:rsidRPr="00992DCB">
        <w:rPr>
          <w:rFonts w:ascii="Arial" w:hAnsi="Arial" w:cs="Arial"/>
          <w:color w:val="000000"/>
          <w:sz w:val="18"/>
          <w:szCs w:val="18"/>
        </w:rPr>
        <w:t xml:space="preserve">5. Temeljne </w:t>
      </w:r>
      <w:proofErr w:type="spellStart"/>
      <w:r w:rsidRPr="00992DCB">
        <w:rPr>
          <w:rFonts w:ascii="Arial" w:hAnsi="Arial" w:cs="Arial"/>
          <w:color w:val="000000"/>
          <w:sz w:val="18"/>
          <w:szCs w:val="18"/>
        </w:rPr>
        <w:t>okoljske</w:t>
      </w:r>
      <w:proofErr w:type="spellEnd"/>
      <w:r w:rsidRPr="00992DCB">
        <w:rPr>
          <w:rFonts w:ascii="Arial" w:hAnsi="Arial" w:cs="Arial"/>
          <w:color w:val="000000"/>
          <w:sz w:val="18"/>
          <w:szCs w:val="18"/>
        </w:rPr>
        <w:t xml:space="preserve"> zahteve za živila</w:t>
      </w:r>
    </w:p>
    <w:p w14:paraId="573AA30A" w14:textId="77777777" w:rsidR="0003657E" w:rsidRPr="00992DCB" w:rsidRDefault="0003657E" w:rsidP="0003657E">
      <w:pPr>
        <w:spacing w:before="225" w:after="225" w:line="240" w:lineRule="auto"/>
        <w:jc w:val="both"/>
      </w:pPr>
      <w:r w:rsidRPr="00992DCB">
        <w:rPr>
          <w:rFonts w:ascii="Arial" w:hAnsi="Arial" w:cs="Arial"/>
          <w:color w:val="000000"/>
          <w:sz w:val="18"/>
          <w:szCs w:val="18"/>
        </w:rPr>
        <w:t xml:space="preserve">Naročnik je v skladu z veljavno </w:t>
      </w:r>
      <w:bookmarkStart w:id="1" w:name="_Hlk190949658"/>
      <w:r w:rsidRPr="00992DCB">
        <w:rPr>
          <w:rFonts w:ascii="Arial" w:hAnsi="Arial" w:cs="Arial"/>
          <w:color w:val="000000"/>
          <w:sz w:val="18"/>
          <w:szCs w:val="18"/>
        </w:rPr>
        <w:t xml:space="preserve">Uredbo o zelenem javnem naročanju (Uradni list RS, št. 51/2017 in 64/19), </w:t>
      </w:r>
      <w:bookmarkEnd w:id="1"/>
      <w:r w:rsidRPr="00992DCB">
        <w:rPr>
          <w:rFonts w:ascii="Arial" w:hAnsi="Arial" w:cs="Arial"/>
          <w:color w:val="000000"/>
          <w:sz w:val="18"/>
          <w:szCs w:val="18"/>
        </w:rPr>
        <w:t xml:space="preserve">temeljne </w:t>
      </w:r>
      <w:proofErr w:type="spellStart"/>
      <w:r w:rsidRPr="00992DCB">
        <w:rPr>
          <w:rFonts w:ascii="Arial" w:hAnsi="Arial" w:cs="Arial"/>
          <w:color w:val="000000"/>
          <w:sz w:val="18"/>
          <w:szCs w:val="18"/>
        </w:rPr>
        <w:t>okoljske</w:t>
      </w:r>
      <w:proofErr w:type="spellEnd"/>
      <w:r w:rsidRPr="00992DCB">
        <w:rPr>
          <w:rFonts w:ascii="Arial" w:hAnsi="Arial" w:cs="Arial"/>
          <w:color w:val="000000"/>
          <w:sz w:val="18"/>
          <w:szCs w:val="18"/>
        </w:rPr>
        <w:t xml:space="preserve"> zahteve za predmet naročila vključil:</w:t>
      </w:r>
    </w:p>
    <w:tbl>
      <w:tblPr>
        <w:tblStyle w:val="NormalTablePHPDOCX"/>
        <w:tblW w:w="0" w:type="auto"/>
        <w:tblInd w:w="108" w:type="dxa"/>
        <w:tblLook w:val="04A0" w:firstRow="1" w:lastRow="0" w:firstColumn="1" w:lastColumn="0" w:noHBand="0" w:noVBand="1"/>
      </w:tblPr>
      <w:tblGrid>
        <w:gridCol w:w="8962"/>
      </w:tblGrid>
      <w:tr w:rsidR="0003657E" w14:paraId="4C013E4F" w14:textId="77777777" w:rsidTr="00783948">
        <w:tc>
          <w:tcPr>
            <w:tcW w:w="0" w:type="auto"/>
            <w:tcMar>
              <w:top w:w="0" w:type="auto"/>
              <w:bottom w:w="0" w:type="auto"/>
            </w:tcMar>
          </w:tcPr>
          <w:p w14:paraId="7F8D8F0B" w14:textId="77777777" w:rsidR="0003657E" w:rsidRPr="00992DCB" w:rsidRDefault="0003657E" w:rsidP="00D11074">
            <w:pPr>
              <w:numPr>
                <w:ilvl w:val="0"/>
                <w:numId w:val="31"/>
              </w:numPr>
              <w:rPr>
                <w:rFonts w:ascii="Arial" w:hAnsi="Arial" w:cs="Arial"/>
                <w:color w:val="000000"/>
                <w:sz w:val="18"/>
                <w:szCs w:val="18"/>
              </w:rPr>
            </w:pPr>
            <w:r w:rsidRPr="00992DCB">
              <w:rPr>
                <w:rFonts w:ascii="Arial" w:hAnsi="Arial" w:cs="Arial"/>
                <w:color w:val="000000"/>
                <w:sz w:val="18"/>
                <w:szCs w:val="18"/>
              </w:rPr>
              <w:t>v opis predmeta javnega naročila;</w:t>
            </w:r>
          </w:p>
          <w:p w14:paraId="74B5A615" w14:textId="77777777" w:rsidR="0003657E" w:rsidRPr="00992DCB" w:rsidRDefault="0003657E" w:rsidP="00D11074">
            <w:pPr>
              <w:numPr>
                <w:ilvl w:val="0"/>
                <w:numId w:val="31"/>
              </w:numPr>
              <w:rPr>
                <w:rFonts w:ascii="Arial" w:hAnsi="Arial" w:cs="Arial"/>
                <w:color w:val="000000"/>
                <w:sz w:val="18"/>
                <w:szCs w:val="18"/>
              </w:rPr>
            </w:pPr>
            <w:r w:rsidRPr="00992DCB">
              <w:rPr>
                <w:rFonts w:ascii="Arial" w:hAnsi="Arial" w:cs="Arial"/>
                <w:color w:val="000000"/>
                <w:sz w:val="18"/>
                <w:szCs w:val="18"/>
              </w:rPr>
              <w:t xml:space="preserve">med tehnične specifikacije, tako da je oblikoval posamezne sklope živil, kjer morajo biti vsa živila pridelana na ekološki način kot ga določajo Uredba (ES) št. 834/2007/ES, Uredba Komisije (ES) št. 889/2008 in </w:t>
            </w:r>
            <w:r w:rsidRPr="00992DCB">
              <w:rPr>
                <w:color w:val="000000"/>
                <w:sz w:val="18"/>
                <w:szCs w:val="18"/>
                <w:shd w:val="clear" w:color="auto" w:fill="FFFFFF"/>
              </w:rPr>
              <w:t>Pravilnik o ekološki pridelavi in predelavi kmetijskih pridelkov oz. živil (Uradni list RS, št.</w:t>
            </w:r>
            <w:r w:rsidRPr="00992DCB">
              <w:rPr>
                <w:rFonts w:ascii="Arial" w:hAnsi="Arial" w:cs="Arial"/>
                <w:b/>
                <w:bCs/>
                <w:color w:val="626060"/>
                <w:sz w:val="18"/>
                <w:szCs w:val="18"/>
                <w:shd w:val="clear" w:color="auto" w:fill="FFFFFF"/>
              </w:rPr>
              <w:t> </w:t>
            </w:r>
            <w:hyperlink r:id="rId14" w:tgtFrame="_blank" w:tooltip="Pravilnik o ekološki pridelavi in predelavi kmetijskih pridelkov oziroma živil" w:history="1">
              <w:r w:rsidRPr="00992DCB">
                <w:rPr>
                  <w:rFonts w:ascii="Arial" w:hAnsi="Arial" w:cs="Arial"/>
                  <w:color w:val="000000"/>
                  <w:sz w:val="18"/>
                  <w:szCs w:val="18"/>
                </w:rPr>
                <w:t>72/18</w:t>
              </w:r>
            </w:hyperlink>
            <w:r w:rsidRPr="00992DCB">
              <w:rPr>
                <w:rFonts w:ascii="Arial" w:hAnsi="Arial" w:cs="Arial"/>
                <w:color w:val="000000"/>
                <w:sz w:val="18"/>
                <w:szCs w:val="18"/>
              </w:rPr>
              <w:t> in </w:t>
            </w:r>
            <w:hyperlink r:id="rId15" w:tgtFrame="_blank" w:tooltip="Popravek Pravilnika o ekološki pridelavi in predelavi kmetijskih pridelkov oziroma živil" w:history="1">
              <w:r w:rsidRPr="00992DCB">
                <w:rPr>
                  <w:rFonts w:ascii="Arial" w:hAnsi="Arial" w:cs="Arial"/>
                  <w:color w:val="000000"/>
                  <w:sz w:val="18"/>
                  <w:szCs w:val="18"/>
                </w:rPr>
                <w:t xml:space="preserve">17/19 – </w:t>
              </w:r>
              <w:proofErr w:type="spellStart"/>
              <w:r w:rsidRPr="00992DCB">
                <w:rPr>
                  <w:rFonts w:ascii="Arial" w:hAnsi="Arial" w:cs="Arial"/>
                  <w:color w:val="000000"/>
                  <w:sz w:val="18"/>
                  <w:szCs w:val="18"/>
                </w:rPr>
                <w:t>popr</w:t>
              </w:r>
              <w:proofErr w:type="spellEnd"/>
              <w:r w:rsidRPr="00992DCB">
                <w:rPr>
                  <w:rFonts w:ascii="Arial" w:hAnsi="Arial" w:cs="Arial"/>
                  <w:color w:val="000000"/>
                  <w:sz w:val="18"/>
                  <w:szCs w:val="18"/>
                </w:rPr>
                <w:t>.</w:t>
              </w:r>
            </w:hyperlink>
            <w:r w:rsidRPr="00992DCB">
              <w:rPr>
                <w:rFonts w:ascii="Arial" w:hAnsi="Arial" w:cs="Arial"/>
                <w:b/>
                <w:bCs/>
                <w:color w:val="626060"/>
                <w:sz w:val="18"/>
                <w:szCs w:val="18"/>
                <w:shd w:val="clear" w:color="auto" w:fill="FFFFFF"/>
              </w:rPr>
              <w:t>)</w:t>
            </w:r>
            <w:r w:rsidRPr="00992DCB">
              <w:rPr>
                <w:color w:val="000000"/>
                <w:sz w:val="18"/>
                <w:szCs w:val="18"/>
                <w:shd w:val="clear" w:color="auto" w:fill="FFFFFF"/>
              </w:rPr>
              <w:t>;</w:t>
            </w:r>
          </w:p>
          <w:p w14:paraId="77B17507" w14:textId="77777777" w:rsidR="0003657E" w:rsidRPr="00992DCB" w:rsidRDefault="0003657E" w:rsidP="00D11074">
            <w:pPr>
              <w:numPr>
                <w:ilvl w:val="0"/>
                <w:numId w:val="31"/>
              </w:numPr>
              <w:rPr>
                <w:rFonts w:ascii="Arial" w:hAnsi="Arial" w:cs="Arial"/>
                <w:color w:val="000000"/>
                <w:sz w:val="18"/>
                <w:szCs w:val="18"/>
              </w:rPr>
            </w:pPr>
            <w:r w:rsidRPr="00992DCB">
              <w:rPr>
                <w:rFonts w:ascii="Arial" w:hAnsi="Arial" w:cs="Arial"/>
                <w:color w:val="000000"/>
                <w:sz w:val="18"/>
                <w:szCs w:val="18"/>
              </w:rPr>
              <w:t>med obvezne pogoje za ekološka živila in živila iz shem kakovosti;</w:t>
            </w:r>
          </w:p>
          <w:p w14:paraId="6DE3820E" w14:textId="77777777" w:rsidR="0003657E" w:rsidRPr="00992DCB" w:rsidRDefault="0003657E" w:rsidP="00D11074">
            <w:pPr>
              <w:numPr>
                <w:ilvl w:val="0"/>
                <w:numId w:val="31"/>
              </w:numPr>
              <w:rPr>
                <w:rFonts w:ascii="Arial" w:hAnsi="Arial" w:cs="Arial"/>
                <w:color w:val="000000"/>
                <w:sz w:val="18"/>
                <w:szCs w:val="18"/>
              </w:rPr>
            </w:pPr>
            <w:r w:rsidRPr="00992DCB">
              <w:rPr>
                <w:rFonts w:ascii="Arial" w:hAnsi="Arial" w:cs="Arial"/>
                <w:color w:val="000000"/>
                <w:sz w:val="18"/>
                <w:szCs w:val="18"/>
              </w:rPr>
              <w:t>med pogodbena določila.</w:t>
            </w:r>
          </w:p>
        </w:tc>
      </w:tr>
    </w:tbl>
    <w:p w14:paraId="66C033D7" w14:textId="77777777" w:rsidR="0003657E" w:rsidRDefault="0003657E" w:rsidP="0003657E">
      <w:pPr>
        <w:spacing w:before="225" w:after="225" w:line="240" w:lineRule="auto"/>
        <w:jc w:val="both"/>
      </w:pPr>
      <w:r>
        <w:rPr>
          <w:rFonts w:ascii="Arial" w:hAnsi="Arial" w:cs="Arial"/>
          <w:color w:val="000000"/>
          <w:sz w:val="18"/>
          <w:szCs w:val="18"/>
        </w:rPr>
        <w:t>6. Zahteve so opredeljene v splošnih specifikacijah in v Predračunu seznamu razpisanega blaga (Obr-8a), pri vsaki razpisani vrsti blaga posebej.</w:t>
      </w:r>
    </w:p>
    <w:p w14:paraId="7691A275" w14:textId="655E746F" w:rsidR="0003657E" w:rsidRDefault="0003657E" w:rsidP="0003657E">
      <w:pPr>
        <w:spacing w:before="225" w:after="225" w:line="240" w:lineRule="auto"/>
        <w:jc w:val="both"/>
      </w:pPr>
      <w:r>
        <w:rPr>
          <w:rFonts w:ascii="Arial" w:hAnsi="Arial" w:cs="Arial"/>
          <w:color w:val="000000"/>
          <w:sz w:val="18"/>
          <w:szCs w:val="18"/>
        </w:rPr>
        <w:t xml:space="preserve">Podsklopi so zaprti ali odprti. Pri zaprtih podsklopih mora ponudnik ponuditi 100 % razpisanih vrst blaga. Zaprti podsklopi so v razpisni datoteki: Seznam razpisanega blaga označeni z oznako »ZAPRT«. </w:t>
      </w:r>
    </w:p>
    <w:p w14:paraId="2653F1C6" w14:textId="73A5B9A3" w:rsidR="0003657E" w:rsidRDefault="0003657E" w:rsidP="0003657E">
      <w:pPr>
        <w:spacing w:after="0" w:line="240" w:lineRule="auto"/>
        <w:jc w:val="both"/>
      </w:pPr>
    </w:p>
    <w:p w14:paraId="7D6EF5D8" w14:textId="77777777" w:rsidR="0003657E" w:rsidRDefault="0003657E" w:rsidP="0003657E">
      <w:pPr>
        <w:sectPr w:rsidR="0003657E" w:rsidSect="0003657E">
          <w:pgSz w:w="11906" w:h="16838"/>
          <w:pgMar w:top="1418" w:right="1418" w:bottom="1418" w:left="1418" w:header="567" w:footer="680" w:gutter="0"/>
          <w:cols w:space="708"/>
          <w:docGrid w:linePitch="360"/>
        </w:sectPr>
      </w:pPr>
    </w:p>
    <w:p w14:paraId="24DA5329" w14:textId="77777777" w:rsidR="0003657E" w:rsidRPr="00A17BFF" w:rsidRDefault="0003657E" w:rsidP="000365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6B510C0" w14:textId="77777777" w:rsidR="0003657E" w:rsidRPr="00A17BFF" w:rsidRDefault="0003657E" w:rsidP="0003657E">
      <w:pPr>
        <w:pStyle w:val="Paragraf"/>
        <w:rPr>
          <w:rFonts w:ascii="Arial" w:hAnsi="Arial" w:cs="Arial"/>
        </w:rPr>
      </w:pPr>
    </w:p>
    <w:p w14:paraId="4B50932E" w14:textId="77777777" w:rsidR="0003657E" w:rsidRDefault="0003657E" w:rsidP="0003657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D2B2818" w14:textId="77777777" w:rsidR="0003657E" w:rsidRDefault="0003657E" w:rsidP="0003657E">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2BAE1F80" w14:textId="77777777" w:rsidR="0003657E" w:rsidRDefault="0003657E" w:rsidP="0003657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1FB31DD" w14:textId="77777777" w:rsidR="0003657E" w:rsidRPr="00B6082D" w:rsidRDefault="0003657E" w:rsidP="0003657E">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3657E" w14:paraId="1A8EC845" w14:textId="77777777" w:rsidTr="00783948">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CB4C640" w14:textId="77777777" w:rsidR="0003657E" w:rsidRDefault="0003657E" w:rsidP="00783948">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E264C5C" w14:textId="77777777" w:rsidR="0003657E" w:rsidRDefault="0003657E" w:rsidP="00783948">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E4C275D" w14:textId="77777777" w:rsidR="0003657E" w:rsidRDefault="0003657E" w:rsidP="00783948">
            <w:pPr>
              <w:jc w:val="center"/>
            </w:pPr>
            <w:r>
              <w:rPr>
                <w:rFonts w:ascii="Arial" w:hAnsi="Arial" w:cs="Arial"/>
                <w:b/>
                <w:bCs/>
                <w:color w:val="000000"/>
                <w:position w:val="-3"/>
                <w:sz w:val="20"/>
                <w:szCs w:val="20"/>
                <w:shd w:val="clear" w:color="auto" w:fill="AAAAAA"/>
              </w:rPr>
              <w:t>Opombe</w:t>
            </w:r>
          </w:p>
        </w:tc>
      </w:tr>
      <w:tr w:rsidR="0003657E" w14:paraId="55E59E68" w14:textId="77777777" w:rsidTr="0078394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5BC5B" w14:textId="77777777" w:rsidR="0003657E" w:rsidRDefault="0003657E" w:rsidP="0078394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7DF3A" w14:textId="77777777" w:rsidR="0003657E" w:rsidRDefault="0003657E" w:rsidP="00783948">
            <w:r>
              <w:rPr>
                <w:rFonts w:ascii="Arial" w:hAnsi="Arial" w:cs="Arial"/>
                <w:color w:val="000000"/>
                <w:position w:val="-2"/>
                <w:sz w:val="18"/>
                <w:szCs w:val="18"/>
              </w:rPr>
              <w:t>Ponudba</w:t>
            </w:r>
          </w:p>
          <w:p w14:paraId="097B8AC4" w14:textId="77777777" w:rsidR="0003657E" w:rsidRDefault="0003657E" w:rsidP="007839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73ABF" w14:textId="77777777" w:rsidR="0003657E" w:rsidRDefault="0003657E" w:rsidP="00783948">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03657E" w14:paraId="36CB59C0" w14:textId="77777777" w:rsidTr="0078394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AE0A2" w14:textId="77777777" w:rsidR="0003657E" w:rsidRDefault="0003657E" w:rsidP="0078394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8936D" w14:textId="77777777" w:rsidR="0003657E" w:rsidRDefault="0003657E" w:rsidP="00783948">
            <w:r>
              <w:rPr>
                <w:rFonts w:ascii="Arial" w:hAnsi="Arial" w:cs="Arial"/>
                <w:color w:val="000000"/>
                <w:position w:val="-2"/>
                <w:sz w:val="18"/>
                <w:szCs w:val="18"/>
              </w:rPr>
              <w:t>Krovna izjava</w:t>
            </w:r>
          </w:p>
          <w:p w14:paraId="1D8C77A5" w14:textId="77777777" w:rsidR="0003657E" w:rsidRDefault="0003657E" w:rsidP="007839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6AD83" w14:textId="77777777" w:rsidR="0003657E" w:rsidRDefault="0003657E" w:rsidP="00783948">
            <w:pPr>
              <w:spacing w:before="135" w:after="135"/>
              <w:jc w:val="both"/>
              <w:textAlignment w:val="center"/>
            </w:pPr>
            <w:r>
              <w:rPr>
                <w:rFonts w:ascii="Arial" w:hAnsi="Arial" w:cs="Arial"/>
                <w:color w:val="000000"/>
                <w:position w:val="-2"/>
                <w:sz w:val="18"/>
                <w:szCs w:val="18"/>
              </w:rPr>
              <w:t>Izpolnjen, podpisan in žigosan.</w:t>
            </w:r>
          </w:p>
        </w:tc>
      </w:tr>
      <w:tr w:rsidR="0003657E" w14:paraId="0A878B35" w14:textId="77777777" w:rsidTr="0078394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EE874" w14:textId="77777777" w:rsidR="0003657E" w:rsidRDefault="0003657E" w:rsidP="0078394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86B7B" w14:textId="77777777" w:rsidR="0003657E" w:rsidRDefault="0003657E" w:rsidP="00783948">
            <w:r>
              <w:rPr>
                <w:rFonts w:ascii="Arial" w:hAnsi="Arial" w:cs="Arial"/>
                <w:color w:val="000000"/>
                <w:position w:val="-2"/>
                <w:sz w:val="18"/>
                <w:szCs w:val="18"/>
              </w:rPr>
              <w:t>ESPD</w:t>
            </w:r>
          </w:p>
          <w:p w14:paraId="6AF01025" w14:textId="77777777" w:rsidR="0003657E" w:rsidRDefault="0003657E" w:rsidP="007839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839B4" w14:textId="77777777" w:rsidR="0003657E" w:rsidRDefault="0003657E" w:rsidP="00783948">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03657E" w14:paraId="67C209A7" w14:textId="77777777" w:rsidTr="00783948">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03657E" w14:paraId="6234B1B2" w14:textId="77777777" w:rsidTr="00783948">
                    <w:tc>
                      <w:tcPr>
                        <w:tcW w:w="0" w:type="auto"/>
                        <w:tcMar>
                          <w:top w:w="0" w:type="auto"/>
                          <w:bottom w:w="0" w:type="auto"/>
                        </w:tcMar>
                      </w:tcPr>
                      <w:p w14:paraId="4EBA7559" w14:textId="77777777" w:rsidR="0003657E" w:rsidRDefault="0003657E" w:rsidP="00783948"/>
                    </w:tc>
                  </w:tr>
                </w:tbl>
                <w:p w14:paraId="1A91D5C1" w14:textId="77777777" w:rsidR="0003657E" w:rsidRDefault="0003657E" w:rsidP="00783948"/>
              </w:tc>
            </w:tr>
          </w:tbl>
          <w:p w14:paraId="19F942E2" w14:textId="77777777" w:rsidR="0003657E" w:rsidRDefault="0003657E" w:rsidP="00783948"/>
        </w:tc>
      </w:tr>
      <w:tr w:rsidR="0003657E" w14:paraId="60F428ED" w14:textId="77777777" w:rsidTr="0078394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41F16" w14:textId="77777777" w:rsidR="0003657E" w:rsidRDefault="0003657E" w:rsidP="0078394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956A1" w14:textId="77777777" w:rsidR="0003657E" w:rsidRDefault="0003657E" w:rsidP="00783948">
            <w:r>
              <w:rPr>
                <w:rFonts w:ascii="Arial" w:hAnsi="Arial" w:cs="Arial"/>
                <w:color w:val="000000"/>
                <w:position w:val="-2"/>
                <w:sz w:val="18"/>
                <w:szCs w:val="18"/>
              </w:rPr>
              <w:t>Seznam članov organov in zastopnikov gospodarskega subjekta</w:t>
            </w:r>
          </w:p>
          <w:p w14:paraId="5A5D047A" w14:textId="77777777" w:rsidR="0003657E" w:rsidRDefault="0003657E" w:rsidP="007839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199AE" w14:textId="77777777" w:rsidR="0003657E" w:rsidRDefault="0003657E" w:rsidP="00783948">
            <w:pPr>
              <w:spacing w:before="135" w:after="135"/>
              <w:jc w:val="both"/>
              <w:textAlignment w:val="center"/>
            </w:pPr>
            <w:r>
              <w:rPr>
                <w:rFonts w:ascii="Arial" w:hAnsi="Arial" w:cs="Arial"/>
                <w:color w:val="000000"/>
                <w:position w:val="-2"/>
                <w:sz w:val="18"/>
                <w:szCs w:val="18"/>
              </w:rPr>
              <w:t>Izpolnjen, podpisan in žigosan. </w:t>
            </w:r>
          </w:p>
          <w:p w14:paraId="2FF18E7D" w14:textId="77777777" w:rsidR="0003657E" w:rsidRDefault="0003657E" w:rsidP="00783948">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3657E" w14:paraId="5048E528" w14:textId="77777777" w:rsidTr="0078394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2EBEF" w14:textId="77777777" w:rsidR="0003657E" w:rsidRDefault="0003657E" w:rsidP="00783948">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1EF83" w14:textId="77777777" w:rsidR="0003657E" w:rsidRDefault="0003657E" w:rsidP="00783948">
            <w:r>
              <w:rPr>
                <w:rFonts w:ascii="Arial" w:hAnsi="Arial" w:cs="Arial"/>
                <w:color w:val="000000"/>
                <w:position w:val="-2"/>
                <w:sz w:val="18"/>
                <w:szCs w:val="18"/>
              </w:rPr>
              <w:t>Vzorec menične izjave za dobro izvedbo</w:t>
            </w:r>
          </w:p>
          <w:p w14:paraId="3C3E5D91" w14:textId="77777777" w:rsidR="0003657E" w:rsidRDefault="0003657E" w:rsidP="007839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84982" w14:textId="77777777" w:rsidR="0003657E" w:rsidRDefault="0003657E" w:rsidP="00783948">
            <w:pPr>
              <w:spacing w:before="135" w:after="135"/>
              <w:jc w:val="both"/>
              <w:textAlignment w:val="center"/>
            </w:pPr>
            <w:r>
              <w:rPr>
                <w:rFonts w:ascii="Arial" w:hAnsi="Arial" w:cs="Arial"/>
                <w:color w:val="000000"/>
                <w:position w:val="-2"/>
                <w:sz w:val="18"/>
                <w:szCs w:val="18"/>
              </w:rPr>
              <w:t>Parafiran ali elektronsko podpisan.</w:t>
            </w:r>
          </w:p>
        </w:tc>
      </w:tr>
      <w:tr w:rsidR="0003657E" w14:paraId="149F00E6" w14:textId="77777777" w:rsidTr="0078394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BFCB6" w14:textId="77777777" w:rsidR="0003657E" w:rsidRDefault="0003657E" w:rsidP="0078394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6A8909" w14:textId="77777777" w:rsidR="0003657E" w:rsidRDefault="0003657E" w:rsidP="00783948">
            <w:r>
              <w:rPr>
                <w:rFonts w:ascii="Arial" w:hAnsi="Arial" w:cs="Arial"/>
                <w:color w:val="000000"/>
                <w:position w:val="-2"/>
                <w:sz w:val="18"/>
                <w:szCs w:val="18"/>
              </w:rPr>
              <w:t>Izjava zastopnika podizvajalca v zvezi z izpolnjevanjem obveznih pogojev za podizvajalce</w:t>
            </w:r>
          </w:p>
          <w:p w14:paraId="421823F1" w14:textId="77777777" w:rsidR="0003657E" w:rsidRDefault="0003657E" w:rsidP="007839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7B030" w14:textId="77777777" w:rsidR="0003657E" w:rsidRDefault="0003657E" w:rsidP="00783948">
            <w:pPr>
              <w:spacing w:before="135" w:after="135"/>
              <w:jc w:val="both"/>
              <w:textAlignment w:val="center"/>
            </w:pPr>
            <w:r>
              <w:rPr>
                <w:rFonts w:ascii="Arial" w:hAnsi="Arial" w:cs="Arial"/>
                <w:color w:val="000000"/>
                <w:position w:val="-2"/>
                <w:sz w:val="18"/>
                <w:szCs w:val="18"/>
              </w:rPr>
              <w:t>Izpolnjen, podpisan in žigosan.</w:t>
            </w:r>
          </w:p>
        </w:tc>
      </w:tr>
      <w:tr w:rsidR="0003657E" w14:paraId="3C4A53B8" w14:textId="77777777" w:rsidTr="0078394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23AC4" w14:textId="77777777" w:rsidR="0003657E" w:rsidRDefault="0003657E" w:rsidP="00783948">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5486C" w14:textId="77777777" w:rsidR="0003657E" w:rsidRDefault="0003657E" w:rsidP="00783948">
            <w:r>
              <w:rPr>
                <w:rFonts w:ascii="Arial" w:hAnsi="Arial" w:cs="Arial"/>
                <w:color w:val="000000"/>
                <w:position w:val="-2"/>
                <w:sz w:val="18"/>
                <w:szCs w:val="18"/>
              </w:rPr>
              <w:t>Izjava podizvajalca</w:t>
            </w:r>
          </w:p>
          <w:p w14:paraId="58781B31" w14:textId="77777777" w:rsidR="0003657E" w:rsidRDefault="0003657E" w:rsidP="007839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B81D57" w14:textId="77777777" w:rsidR="0003657E" w:rsidRDefault="0003657E" w:rsidP="00783948">
            <w:pPr>
              <w:spacing w:before="135" w:after="135"/>
              <w:jc w:val="both"/>
              <w:textAlignment w:val="center"/>
            </w:pPr>
            <w:r>
              <w:rPr>
                <w:rFonts w:ascii="Arial" w:hAnsi="Arial" w:cs="Arial"/>
                <w:color w:val="000000"/>
                <w:position w:val="-2"/>
                <w:sz w:val="18"/>
                <w:szCs w:val="18"/>
              </w:rPr>
              <w:t>Izpolnjen, podpisan in žigosan.</w:t>
            </w:r>
          </w:p>
        </w:tc>
      </w:tr>
      <w:tr w:rsidR="0003657E" w14:paraId="298FD36C" w14:textId="77777777" w:rsidTr="0078394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A8DC4" w14:textId="77777777" w:rsidR="0003657E" w:rsidRDefault="0003657E" w:rsidP="00783948">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9D5C77" w14:textId="77777777" w:rsidR="0003657E" w:rsidRDefault="0003657E" w:rsidP="00783948">
            <w:r>
              <w:rPr>
                <w:rFonts w:ascii="Arial" w:hAnsi="Arial" w:cs="Arial"/>
                <w:color w:val="000000"/>
                <w:position w:val="-2"/>
                <w:sz w:val="18"/>
                <w:szCs w:val="18"/>
              </w:rPr>
              <w:t>Izjava o nastopu s podizvajalci</w:t>
            </w:r>
          </w:p>
          <w:p w14:paraId="21F106EA" w14:textId="77777777" w:rsidR="0003657E" w:rsidRDefault="0003657E" w:rsidP="007839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31600" w14:textId="77777777" w:rsidR="0003657E" w:rsidRDefault="0003657E" w:rsidP="00783948">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w:t>
            </w:r>
            <w:r>
              <w:rPr>
                <w:rFonts w:ascii="Arial" w:hAnsi="Arial" w:cs="Arial"/>
                <w:color w:val="000000"/>
                <w:position w:val="-2"/>
                <w:sz w:val="18"/>
                <w:szCs w:val="18"/>
              </w:rPr>
              <w:lastRenderedPageBreak/>
              <w:t>podizvajalca (79. člen ZJN-3). Datoteka za uvoz ESPD je priloga razpisne dokumentacije. ESPD lahko podizvajalci izpolnijo na Portalu javnih naročil.</w:t>
            </w:r>
          </w:p>
        </w:tc>
      </w:tr>
      <w:tr w:rsidR="0003657E" w14:paraId="159C1F71" w14:textId="77777777" w:rsidTr="0078394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AE8C69" w14:textId="77777777" w:rsidR="0003657E" w:rsidRDefault="0003657E" w:rsidP="00783948">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D5821" w14:textId="77777777" w:rsidR="0003657E" w:rsidRDefault="0003657E" w:rsidP="00783948">
            <w:r>
              <w:rPr>
                <w:rFonts w:ascii="Arial" w:hAnsi="Arial" w:cs="Arial"/>
                <w:color w:val="000000"/>
                <w:position w:val="-2"/>
                <w:sz w:val="18"/>
                <w:szCs w:val="18"/>
              </w:rPr>
              <w:t>Izjava o lastniških deležih</w:t>
            </w:r>
          </w:p>
          <w:p w14:paraId="3E3AEED6" w14:textId="77777777" w:rsidR="0003657E" w:rsidRDefault="0003657E" w:rsidP="007839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96387" w14:textId="77777777" w:rsidR="0003657E" w:rsidRDefault="0003657E" w:rsidP="00783948">
            <w:pPr>
              <w:spacing w:before="135" w:after="135"/>
              <w:jc w:val="both"/>
              <w:textAlignment w:val="center"/>
            </w:pPr>
            <w:r>
              <w:rPr>
                <w:rFonts w:ascii="Arial" w:hAnsi="Arial" w:cs="Arial"/>
                <w:color w:val="000000"/>
                <w:position w:val="-2"/>
                <w:sz w:val="18"/>
                <w:szCs w:val="18"/>
              </w:rPr>
              <w:t>Izpolnjen, podpisan in žigosan</w:t>
            </w:r>
          </w:p>
        </w:tc>
      </w:tr>
      <w:tr w:rsidR="0003657E" w14:paraId="3D6B23D0" w14:textId="77777777" w:rsidTr="0078394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EED06" w14:textId="77777777" w:rsidR="0003657E" w:rsidRDefault="0003657E" w:rsidP="0078394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7B0C8" w14:textId="77777777" w:rsidR="0003657E" w:rsidRDefault="0003657E" w:rsidP="00783948">
            <w:r>
              <w:rPr>
                <w:rFonts w:ascii="Arial" w:hAnsi="Arial" w:cs="Arial"/>
                <w:color w:val="000000"/>
                <w:position w:val="-2"/>
                <w:sz w:val="18"/>
                <w:szCs w:val="18"/>
              </w:rPr>
              <w:t>Vzorec pogodbe: Pogodba o sukcesivni dobavi živil.</w:t>
            </w:r>
          </w:p>
          <w:p w14:paraId="6B95CBEF" w14:textId="77777777" w:rsidR="0003657E" w:rsidRDefault="0003657E" w:rsidP="007839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D8383" w14:textId="77777777" w:rsidR="0003657E" w:rsidRDefault="0003657E" w:rsidP="00783948">
            <w:pPr>
              <w:spacing w:before="135" w:after="135"/>
              <w:jc w:val="both"/>
              <w:textAlignment w:val="center"/>
            </w:pPr>
            <w:r>
              <w:rPr>
                <w:rFonts w:ascii="Arial" w:hAnsi="Arial" w:cs="Arial"/>
                <w:color w:val="000000"/>
                <w:position w:val="-2"/>
                <w:sz w:val="18"/>
                <w:szCs w:val="18"/>
              </w:rPr>
              <w:t>Podpisan (ročno ali elektronsko).</w:t>
            </w:r>
          </w:p>
        </w:tc>
      </w:tr>
      <w:tr w:rsidR="0003657E" w14:paraId="73192672" w14:textId="77777777" w:rsidTr="0078394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9B9B4" w14:textId="77777777" w:rsidR="0003657E" w:rsidRDefault="0003657E" w:rsidP="0078394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611BE" w14:textId="2D5202F3" w:rsidR="0003657E" w:rsidRDefault="0003657E" w:rsidP="00783948">
            <w:r>
              <w:rPr>
                <w:rFonts w:ascii="Arial" w:hAnsi="Arial" w:cs="Arial"/>
                <w:color w:val="000000"/>
                <w:position w:val="-2"/>
                <w:sz w:val="18"/>
                <w:szCs w:val="18"/>
              </w:rPr>
              <w:t>Vzorec okvirnega sporazuma: Okvirni sporazum za blago - z odpiranjem konkurence</w:t>
            </w:r>
          </w:p>
          <w:p w14:paraId="73C3A0AE" w14:textId="77777777" w:rsidR="0003657E" w:rsidRDefault="0003657E" w:rsidP="007839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81A63" w14:textId="77777777" w:rsidR="0003657E" w:rsidRDefault="0003657E" w:rsidP="00783948">
            <w:pPr>
              <w:spacing w:before="135" w:after="135"/>
              <w:jc w:val="both"/>
              <w:textAlignment w:val="center"/>
            </w:pPr>
            <w:r>
              <w:rPr>
                <w:rFonts w:ascii="Arial" w:hAnsi="Arial" w:cs="Arial"/>
                <w:color w:val="000000"/>
                <w:position w:val="-2"/>
                <w:sz w:val="18"/>
                <w:szCs w:val="18"/>
              </w:rPr>
              <w:t>Podpisan (ročno ali elektronsko).</w:t>
            </w:r>
          </w:p>
        </w:tc>
      </w:tr>
    </w:tbl>
    <w:p w14:paraId="26E4E57E" w14:textId="77777777" w:rsidR="0003657E" w:rsidRDefault="0003657E" w:rsidP="0003657E">
      <w:pPr>
        <w:sectPr w:rsidR="0003657E" w:rsidSect="0003657E">
          <w:pgSz w:w="11906" w:h="16838"/>
          <w:pgMar w:top="1418" w:right="1418" w:bottom="1418" w:left="1418" w:header="567" w:footer="680" w:gutter="0"/>
          <w:cols w:space="708"/>
          <w:docGrid w:linePitch="360"/>
        </w:sectPr>
      </w:pPr>
    </w:p>
    <w:p w14:paraId="3644D2D7" w14:textId="77777777" w:rsidR="0003657E" w:rsidRPr="00590863" w:rsidRDefault="0003657E" w:rsidP="0003657E">
      <w:pPr>
        <w:spacing w:after="0"/>
        <w:jc w:val="right"/>
        <w:rPr>
          <w:rFonts w:ascii="Arial" w:hAnsi="Arial" w:cs="Arial"/>
          <w:sz w:val="18"/>
          <w:szCs w:val="18"/>
        </w:rPr>
      </w:pPr>
      <w:r w:rsidRPr="00590863">
        <w:rPr>
          <w:rFonts w:ascii="Arial" w:hAnsi="Arial" w:cs="Arial"/>
          <w:sz w:val="18"/>
          <w:szCs w:val="18"/>
        </w:rPr>
        <w:lastRenderedPageBreak/>
        <w:t>Obrazec št: 1</w:t>
      </w:r>
    </w:p>
    <w:p w14:paraId="09594133" w14:textId="77777777" w:rsidR="0003657E" w:rsidRPr="00252358" w:rsidRDefault="0003657E" w:rsidP="0003657E"/>
    <w:p w14:paraId="4026F2C1" w14:textId="77777777" w:rsidR="0003657E" w:rsidRDefault="0003657E" w:rsidP="000365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13BBCEB" w14:textId="77777777" w:rsidR="0003657E" w:rsidRDefault="0003657E" w:rsidP="0003657E">
      <w:pPr>
        <w:spacing w:after="120"/>
        <w:rPr>
          <w:rFonts w:ascii="Arial" w:hAnsi="Arial" w:cs="Arial"/>
        </w:rPr>
      </w:pPr>
    </w:p>
    <w:p w14:paraId="5BCB3EF0" w14:textId="2288F382" w:rsidR="0003657E" w:rsidRDefault="0003657E" w:rsidP="0003657E">
      <w:pPr>
        <w:spacing w:before="225" w:after="225" w:line="240" w:lineRule="auto"/>
        <w:jc w:val="both"/>
      </w:pPr>
      <w:r>
        <w:rPr>
          <w:rFonts w:ascii="Arial" w:hAnsi="Arial" w:cs="Arial"/>
          <w:color w:val="000000"/>
          <w:sz w:val="18"/>
          <w:szCs w:val="18"/>
        </w:rPr>
        <w:t>Na osnovi povabila za naročilo »</w:t>
      </w:r>
      <w:r w:rsidR="00211B19" w:rsidRPr="00211B19">
        <w:rPr>
          <w:rFonts w:ascii="Arial" w:hAnsi="Arial" w:cs="Arial"/>
          <w:b/>
          <w:bCs/>
          <w:color w:val="000000"/>
          <w:sz w:val="18"/>
          <w:szCs w:val="18"/>
        </w:rPr>
        <w:t>KONVENCIONALNA IN EKOLOŠKA ŽIVILA - ponovitev postopka za neoddano blago</w:t>
      </w:r>
      <w:r>
        <w:rPr>
          <w:rFonts w:ascii="Arial" w:hAnsi="Arial" w:cs="Arial"/>
          <w:color w:val="000000"/>
          <w:sz w:val="18"/>
          <w:szCs w:val="18"/>
        </w:rPr>
        <w:t>« dajemo ponudbo, kot sledi:</w:t>
      </w:r>
    </w:p>
    <w:p w14:paraId="1F3A668A" w14:textId="77777777" w:rsidR="0003657E" w:rsidRDefault="0003657E" w:rsidP="0003657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3657E" w14:paraId="3FC840B6" w14:textId="77777777" w:rsidTr="0078394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7C7E72" w14:textId="77777777" w:rsidR="0003657E" w:rsidRDefault="0003657E" w:rsidP="0078394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BABBD" w14:textId="77777777" w:rsidR="0003657E" w:rsidRDefault="0003657E" w:rsidP="00783948">
            <w:r>
              <w:rPr>
                <w:rFonts w:ascii="Arial" w:hAnsi="Arial" w:cs="Arial"/>
                <w:color w:val="000000"/>
                <w:position w:val="-2"/>
                <w:sz w:val="18"/>
                <w:szCs w:val="18"/>
              </w:rPr>
              <w:t> </w:t>
            </w:r>
          </w:p>
        </w:tc>
      </w:tr>
      <w:tr w:rsidR="0003657E" w14:paraId="6FA597E7" w14:textId="77777777" w:rsidTr="0078394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6751CD" w14:textId="77777777" w:rsidR="0003657E" w:rsidRDefault="0003657E" w:rsidP="0078394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9C41F" w14:textId="77777777" w:rsidR="0003657E" w:rsidRDefault="0003657E" w:rsidP="00783948">
            <w:r>
              <w:rPr>
                <w:rFonts w:ascii="Arial" w:hAnsi="Arial" w:cs="Arial"/>
                <w:color w:val="000000"/>
                <w:position w:val="-2"/>
                <w:sz w:val="18"/>
                <w:szCs w:val="18"/>
              </w:rPr>
              <w:t> </w:t>
            </w:r>
          </w:p>
        </w:tc>
      </w:tr>
      <w:tr w:rsidR="0003657E" w14:paraId="3ACCDA02" w14:textId="77777777" w:rsidTr="0078394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C15B6E" w14:textId="77777777" w:rsidR="0003657E" w:rsidRDefault="0003657E" w:rsidP="00783948">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D6733" w14:textId="77777777" w:rsidR="0003657E" w:rsidRDefault="0003657E" w:rsidP="00783948">
            <w:r>
              <w:rPr>
                <w:rFonts w:ascii="Arial" w:hAnsi="Arial" w:cs="Arial"/>
                <w:color w:val="000000"/>
                <w:position w:val="-2"/>
                <w:sz w:val="18"/>
                <w:szCs w:val="18"/>
              </w:rPr>
              <w:t> </w:t>
            </w:r>
          </w:p>
        </w:tc>
      </w:tr>
      <w:tr w:rsidR="0003657E" w14:paraId="2EDD00DF" w14:textId="77777777" w:rsidTr="0078394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D44755" w14:textId="77777777" w:rsidR="0003657E" w:rsidRDefault="0003657E" w:rsidP="00783948">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16217" w14:textId="77777777" w:rsidR="0003657E" w:rsidRDefault="0003657E" w:rsidP="00783948">
            <w:r>
              <w:rPr>
                <w:rFonts w:ascii="Arial" w:hAnsi="Arial" w:cs="Arial"/>
                <w:color w:val="000000"/>
                <w:position w:val="-2"/>
                <w:sz w:val="18"/>
                <w:szCs w:val="18"/>
              </w:rPr>
              <w:t> </w:t>
            </w:r>
          </w:p>
        </w:tc>
      </w:tr>
    </w:tbl>
    <w:p w14:paraId="6F772FDE" w14:textId="77777777" w:rsidR="0003657E" w:rsidRDefault="0003657E" w:rsidP="0003657E">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A745514" w14:textId="77777777" w:rsidR="0003657E" w:rsidRDefault="0003657E" w:rsidP="0003657E">
      <w:pPr>
        <w:spacing w:before="225" w:after="225" w:line="240" w:lineRule="auto"/>
      </w:pPr>
      <w:r>
        <w:rPr>
          <w:rFonts w:ascii="Arial" w:hAnsi="Arial" w:cs="Arial"/>
          <w:color w:val="000000"/>
          <w:sz w:val="18"/>
          <w:szCs w:val="18"/>
        </w:rPr>
        <w:t>Ponudbo oddajamo (ustrezno označite):</w:t>
      </w:r>
    </w:p>
    <w:p w14:paraId="6BF0BCCD" w14:textId="77777777" w:rsidR="0003657E" w:rsidRDefault="0003657E" w:rsidP="0003657E">
      <w:pPr>
        <w:spacing w:before="225" w:after="225" w:line="240" w:lineRule="auto"/>
      </w:pPr>
      <w:r>
        <w:fldChar w:fldCharType="begin">
          <w:ffData>
            <w:name w:val="cbox1677f9d8b576ca"/>
            <w:enabled/>
            <w:calcOnExit w:val="0"/>
            <w:checkBox>
              <w:sizeAuto/>
              <w:default w:val="0"/>
            </w:checkBox>
          </w:ffData>
        </w:fldChar>
      </w:r>
      <w:bookmarkStart w:id="2" w:name="cbox1677f9d8b576ca"/>
      <w:r>
        <w:instrText xml:space="preserve"> FORMCHECKBOX </w:instrText>
      </w:r>
      <w:r>
        <w:fldChar w:fldCharType="separate"/>
      </w:r>
      <w:r>
        <w:fldChar w:fldCharType="end"/>
      </w:r>
      <w:bookmarkEnd w:id="2"/>
      <w:r>
        <w:rPr>
          <w:rFonts w:ascii="Arial" w:hAnsi="Arial" w:cs="Arial"/>
          <w:color w:val="000000"/>
          <w:sz w:val="18"/>
          <w:szCs w:val="18"/>
        </w:rPr>
        <w:t> samostojno</w:t>
      </w:r>
    </w:p>
    <w:p w14:paraId="0D87EAD4" w14:textId="77777777" w:rsidR="0003657E" w:rsidRDefault="0003657E" w:rsidP="0003657E">
      <w:pPr>
        <w:spacing w:before="225" w:after="225" w:line="240" w:lineRule="auto"/>
      </w:pPr>
      <w:r>
        <w:fldChar w:fldCharType="begin">
          <w:ffData>
            <w:name w:val="cbox1677f9d8b578df"/>
            <w:enabled/>
            <w:calcOnExit w:val="0"/>
            <w:checkBox>
              <w:sizeAuto/>
              <w:default w:val="0"/>
            </w:checkBox>
          </w:ffData>
        </w:fldChar>
      </w:r>
      <w:bookmarkStart w:id="3" w:name="cbox1677f9d8b578df"/>
      <w:r>
        <w:instrText xml:space="preserve"> FORMCHECKBOX </w:instrText>
      </w:r>
      <w:r>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32487F4A" w14:textId="77777777" w:rsidR="0003657E" w:rsidRDefault="0003657E" w:rsidP="0003657E">
      <w:pPr>
        <w:spacing w:before="225" w:after="225" w:line="240" w:lineRule="auto"/>
      </w:pPr>
      <w:r>
        <w:fldChar w:fldCharType="begin">
          <w:ffData>
            <w:name w:val="cbox1677f9d8b57ae4"/>
            <w:enabled/>
            <w:calcOnExit w:val="0"/>
            <w:checkBox>
              <w:sizeAuto/>
              <w:default w:val="0"/>
            </w:checkBox>
          </w:ffData>
        </w:fldChar>
      </w:r>
      <w:bookmarkStart w:id="4" w:name="cbox1677f9d8b57ae4"/>
      <w:r>
        <w:instrText xml:space="preserve"> FORMCHECKBOX </w:instrText>
      </w:r>
      <w:r>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2247FD2C" w14:textId="77777777" w:rsidR="0003657E" w:rsidRDefault="0003657E" w:rsidP="0003657E">
      <w:pPr>
        <w:spacing w:before="225" w:after="225" w:line="240" w:lineRule="auto"/>
      </w:pPr>
      <w:r>
        <w:fldChar w:fldCharType="begin">
          <w:ffData>
            <w:name w:val="cbox1677f9d8b57ce8"/>
            <w:enabled/>
            <w:calcOnExit w:val="0"/>
            <w:checkBox>
              <w:sizeAuto/>
              <w:default w:val="0"/>
            </w:checkBox>
          </w:ffData>
        </w:fldChar>
      </w:r>
      <w:bookmarkStart w:id="5" w:name="cbox1677f9d8b57ce8"/>
      <w:r>
        <w:instrText xml:space="preserve"> FORMCHECKBOX </w:instrText>
      </w:r>
      <w:r>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3EC838CE" w14:textId="77777777" w:rsidR="0003657E" w:rsidRDefault="0003657E" w:rsidP="0003657E">
      <w:pPr>
        <w:spacing w:before="225" w:after="225" w:line="240" w:lineRule="auto"/>
        <w:jc w:val="both"/>
      </w:pPr>
      <w:r>
        <w:rPr>
          <w:rFonts w:ascii="Arial" w:hAnsi="Arial" w:cs="Arial"/>
          <w:b/>
          <w:bCs/>
          <w:color w:val="000000"/>
          <w:sz w:val="18"/>
          <w:szCs w:val="18"/>
        </w:rPr>
        <w:t>II. Ponudbena cena</w:t>
      </w:r>
    </w:p>
    <w:tbl>
      <w:tblPr>
        <w:tblStyle w:val="NormalTablePHPDOCX"/>
        <w:tblW w:w="5003" w:type="pct"/>
        <w:tblInd w:w="102" w:type="dxa"/>
        <w:tblLook w:val="04A0" w:firstRow="1" w:lastRow="0" w:firstColumn="1" w:lastColumn="0" w:noHBand="0" w:noVBand="1"/>
      </w:tblPr>
      <w:tblGrid>
        <w:gridCol w:w="2705"/>
        <w:gridCol w:w="1301"/>
        <w:gridCol w:w="1700"/>
        <w:gridCol w:w="1700"/>
        <w:gridCol w:w="1657"/>
      </w:tblGrid>
      <w:tr w:rsidR="00211B19" w14:paraId="3AE1DF8A" w14:textId="77777777" w:rsidTr="00211B19">
        <w:tc>
          <w:tcPr>
            <w:tcW w:w="149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44E0EE" w14:textId="77777777" w:rsidR="00211B19" w:rsidRDefault="00211B19" w:rsidP="00783948">
            <w:pPr>
              <w:jc w:val="center"/>
            </w:pPr>
            <w:r>
              <w:rPr>
                <w:rFonts w:ascii="Arial" w:hAnsi="Arial" w:cs="Arial"/>
                <w:b/>
                <w:bCs/>
                <w:color w:val="000000"/>
                <w:position w:val="-2"/>
                <w:sz w:val="18"/>
                <w:szCs w:val="18"/>
                <w:shd w:val="clear" w:color="auto" w:fill="D1D1D1"/>
              </w:rPr>
              <w:t>Postavka</w:t>
            </w:r>
          </w:p>
        </w:tc>
        <w:tc>
          <w:tcPr>
            <w:tcW w:w="71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75F10B" w14:textId="77777777" w:rsidR="00211B19" w:rsidRDefault="00211B19" w:rsidP="00783948">
            <w:pPr>
              <w:jc w:val="center"/>
            </w:pPr>
            <w:r>
              <w:rPr>
                <w:rFonts w:ascii="Arial" w:hAnsi="Arial" w:cs="Arial"/>
                <w:b/>
                <w:bCs/>
                <w:color w:val="000000"/>
                <w:position w:val="-2"/>
                <w:sz w:val="18"/>
                <w:szCs w:val="18"/>
                <w:shd w:val="clear" w:color="auto" w:fill="D1D1D1"/>
              </w:rPr>
              <w:t>Opis</w:t>
            </w:r>
          </w:p>
        </w:tc>
        <w:tc>
          <w:tcPr>
            <w:tcW w:w="9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ACF0AA" w14:textId="77777777" w:rsidR="00211B19" w:rsidRDefault="00211B19" w:rsidP="00783948">
            <w:pPr>
              <w:jc w:val="center"/>
            </w:pPr>
            <w:r>
              <w:rPr>
                <w:rFonts w:ascii="Arial" w:hAnsi="Arial" w:cs="Arial"/>
                <w:b/>
                <w:bCs/>
                <w:color w:val="000000"/>
                <w:position w:val="-2"/>
                <w:sz w:val="18"/>
                <w:szCs w:val="18"/>
                <w:shd w:val="clear" w:color="auto" w:fill="D1D1D1"/>
              </w:rPr>
              <w:t>Vrednost brez DDV</w:t>
            </w:r>
          </w:p>
        </w:tc>
        <w:tc>
          <w:tcPr>
            <w:tcW w:w="9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99700B" w14:textId="656BE8A6" w:rsidR="00211B19" w:rsidRDefault="00211B19" w:rsidP="00783948">
            <w:pPr>
              <w:jc w:val="center"/>
            </w:pPr>
            <w:r>
              <w:rPr>
                <w:rFonts w:ascii="Arial" w:hAnsi="Arial" w:cs="Arial"/>
                <w:b/>
                <w:bCs/>
                <w:color w:val="000000"/>
                <w:position w:val="-2"/>
                <w:sz w:val="18"/>
                <w:szCs w:val="18"/>
                <w:shd w:val="clear" w:color="auto" w:fill="D1D1D1"/>
              </w:rPr>
              <w:t>Stopnja DDV</w:t>
            </w:r>
          </w:p>
        </w:tc>
        <w:tc>
          <w:tcPr>
            <w:tcW w:w="9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6C1802" w14:textId="77777777" w:rsidR="00211B19" w:rsidRDefault="00211B19" w:rsidP="00783948">
            <w:pPr>
              <w:jc w:val="center"/>
            </w:pPr>
            <w:r>
              <w:rPr>
                <w:rFonts w:ascii="Arial" w:hAnsi="Arial" w:cs="Arial"/>
                <w:b/>
                <w:bCs/>
                <w:color w:val="000000"/>
                <w:position w:val="-2"/>
                <w:sz w:val="18"/>
                <w:szCs w:val="18"/>
                <w:shd w:val="clear" w:color="auto" w:fill="D1D1D1"/>
              </w:rPr>
              <w:t>Vrednost z DDV</w:t>
            </w:r>
          </w:p>
        </w:tc>
      </w:tr>
      <w:tr w:rsidR="00211B19" w14:paraId="5E1A566A" w14:textId="77777777" w:rsidTr="00211B19">
        <w:tc>
          <w:tcPr>
            <w:tcW w:w="14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990AC" w14:textId="217F6227" w:rsidR="00211B19" w:rsidRDefault="00211B19" w:rsidP="00783948">
            <w:pPr>
              <w:jc w:val="right"/>
            </w:pPr>
            <w:r>
              <w:rPr>
                <w:rFonts w:ascii="Arial" w:hAnsi="Arial" w:cs="Arial"/>
                <w:color w:val="000000"/>
                <w:position w:val="-2"/>
                <w:sz w:val="18"/>
                <w:szCs w:val="18"/>
              </w:rPr>
              <w:t>GOTOVE ZAMRZNJENE JEDI</w:t>
            </w:r>
          </w:p>
        </w:tc>
        <w:tc>
          <w:tcPr>
            <w:tcW w:w="7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FBA4D" w14:textId="77777777" w:rsidR="00211B19" w:rsidRDefault="00211B19" w:rsidP="00783948"/>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AEF11" w14:textId="77777777" w:rsidR="00211B19" w:rsidRDefault="00211B19" w:rsidP="00783948">
            <w:r>
              <w:rPr>
                <w:rFonts w:ascii="Arial" w:hAnsi="Arial" w:cs="Arial"/>
                <w:color w:val="000000"/>
                <w:position w:val="-2"/>
                <w:sz w:val="18"/>
                <w:szCs w:val="18"/>
              </w:rPr>
              <w:t> </w:t>
            </w: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249E0" w14:textId="77777777" w:rsidR="00211B19" w:rsidRDefault="00211B19" w:rsidP="00783948">
            <w:r>
              <w:rPr>
                <w:rFonts w:ascii="Arial" w:hAnsi="Arial" w:cs="Arial"/>
                <w:color w:val="000000"/>
                <w:position w:val="-2"/>
                <w:sz w:val="18"/>
                <w:szCs w:val="18"/>
              </w:rPr>
              <w:t> </w:t>
            </w: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8E308" w14:textId="77777777" w:rsidR="00211B19" w:rsidRDefault="00211B19" w:rsidP="00783948">
            <w:r>
              <w:rPr>
                <w:rFonts w:ascii="Arial" w:hAnsi="Arial" w:cs="Arial"/>
                <w:color w:val="000000"/>
                <w:position w:val="-2"/>
                <w:sz w:val="18"/>
                <w:szCs w:val="18"/>
              </w:rPr>
              <w:t> </w:t>
            </w:r>
          </w:p>
        </w:tc>
      </w:tr>
      <w:tr w:rsidR="00211B19" w14:paraId="2DA5F874" w14:textId="77777777" w:rsidTr="00211B19">
        <w:tc>
          <w:tcPr>
            <w:tcW w:w="149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71F64D" w14:textId="77777777" w:rsidR="00211B19" w:rsidRDefault="00211B19" w:rsidP="00783948">
            <w:pPr>
              <w:jc w:val="right"/>
            </w:pPr>
            <w:r>
              <w:rPr>
                <w:rFonts w:ascii="Arial" w:hAnsi="Arial" w:cs="Arial"/>
                <w:b/>
                <w:bCs/>
                <w:color w:val="000000"/>
                <w:position w:val="-2"/>
                <w:sz w:val="18"/>
                <w:szCs w:val="18"/>
                <w:shd w:val="clear" w:color="auto" w:fill="CCCCCC"/>
              </w:rPr>
              <w:t>Skupaj</w:t>
            </w:r>
          </w:p>
        </w:tc>
        <w:tc>
          <w:tcPr>
            <w:tcW w:w="71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2C0FD" w14:textId="77777777" w:rsidR="00211B19" w:rsidRDefault="00211B19" w:rsidP="00783948">
            <w:r>
              <w:rPr>
                <w:rFonts w:ascii="Arial" w:hAnsi="Arial" w:cs="Arial"/>
                <w:color w:val="000000"/>
                <w:position w:val="-2"/>
                <w:sz w:val="18"/>
                <w:szCs w:val="18"/>
                <w:shd w:val="clear" w:color="auto" w:fill="CCCCCC"/>
              </w:rPr>
              <w:t> </w:t>
            </w:r>
          </w:p>
        </w:tc>
        <w:tc>
          <w:tcPr>
            <w:tcW w:w="9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B27BA9" w14:textId="77777777" w:rsidR="00211B19" w:rsidRDefault="00211B19" w:rsidP="00783948">
            <w:r>
              <w:rPr>
                <w:rFonts w:ascii="Arial" w:hAnsi="Arial" w:cs="Arial"/>
                <w:color w:val="000000"/>
                <w:position w:val="-2"/>
                <w:sz w:val="18"/>
                <w:szCs w:val="18"/>
                <w:shd w:val="clear" w:color="auto" w:fill="CCCCCC"/>
              </w:rPr>
              <w:t> </w:t>
            </w:r>
          </w:p>
        </w:tc>
        <w:tc>
          <w:tcPr>
            <w:tcW w:w="9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3EBC64" w14:textId="77777777" w:rsidR="00211B19" w:rsidRDefault="00211B19" w:rsidP="00783948">
            <w:r>
              <w:rPr>
                <w:rFonts w:ascii="Arial" w:hAnsi="Arial" w:cs="Arial"/>
                <w:color w:val="000000"/>
                <w:position w:val="-2"/>
                <w:sz w:val="18"/>
                <w:szCs w:val="18"/>
                <w:shd w:val="clear" w:color="auto" w:fill="CCCCCC"/>
              </w:rPr>
              <w:t> </w:t>
            </w:r>
          </w:p>
        </w:tc>
        <w:tc>
          <w:tcPr>
            <w:tcW w:w="9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CE126E" w14:textId="77777777" w:rsidR="00211B19" w:rsidRDefault="00211B19" w:rsidP="00783948">
            <w:r>
              <w:rPr>
                <w:rFonts w:ascii="Arial" w:hAnsi="Arial" w:cs="Arial"/>
                <w:color w:val="000000"/>
                <w:position w:val="-2"/>
                <w:sz w:val="18"/>
                <w:szCs w:val="18"/>
                <w:shd w:val="clear" w:color="auto" w:fill="CCCCCC"/>
              </w:rPr>
              <w:t> </w:t>
            </w:r>
          </w:p>
        </w:tc>
      </w:tr>
    </w:tbl>
    <w:p w14:paraId="22381D0A" w14:textId="7D4AFFB1" w:rsidR="0003657E" w:rsidRDefault="0003657E" w:rsidP="0003657E">
      <w:pPr>
        <w:spacing w:before="225" w:after="225" w:line="240" w:lineRule="auto"/>
        <w:ind w:left="360"/>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5DBED92E" w14:textId="77777777" w:rsidR="0003657E" w:rsidRDefault="0003657E" w:rsidP="0003657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7D9E9DA9" w14:textId="4AD4D56E" w:rsidR="0003657E" w:rsidRDefault="0003657E" w:rsidP="0003657E">
      <w:pPr>
        <w:spacing w:before="225" w:after="225" w:line="240" w:lineRule="auto"/>
        <w:jc w:val="both"/>
      </w:pPr>
      <w:r>
        <w:rPr>
          <w:rFonts w:ascii="Arial" w:hAnsi="Arial" w:cs="Arial"/>
          <w:color w:val="000000"/>
          <w:sz w:val="18"/>
          <w:szCs w:val="18"/>
        </w:rPr>
        <w:lastRenderedPageBreak/>
        <w:t>Ponudba velja 180 dni</w:t>
      </w:r>
      <w:r w:rsidR="00211B19">
        <w:rPr>
          <w:rFonts w:ascii="Arial" w:hAnsi="Arial" w:cs="Arial"/>
          <w:color w:val="000000"/>
          <w:sz w:val="18"/>
          <w:szCs w:val="18"/>
        </w:rPr>
        <w:t xml:space="preserve"> od roka za predložitev ponudb</w:t>
      </w:r>
    </w:p>
    <w:p w14:paraId="4913686F" w14:textId="77777777" w:rsidR="0003657E" w:rsidRDefault="0003657E" w:rsidP="0003657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89A56E6" w14:textId="77777777" w:rsidR="0003657E" w:rsidRDefault="0003657E" w:rsidP="0003657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2404709A" w14:textId="77777777" w:rsidR="0003657E" w:rsidRDefault="0003657E" w:rsidP="0003657E">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9607C84" w14:textId="77777777" w:rsidR="0003657E" w:rsidRDefault="0003657E" w:rsidP="0003657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595B31C" w14:textId="77777777" w:rsidR="0003657E" w:rsidRDefault="0003657E" w:rsidP="0003657E">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B052D3D" w14:textId="77777777" w:rsidR="0003657E" w:rsidRDefault="0003657E" w:rsidP="0003657E">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3657E" w14:paraId="45EF99A1" w14:textId="77777777" w:rsidTr="0078394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A53E7F" w14:textId="77777777" w:rsidR="0003657E" w:rsidRDefault="0003657E" w:rsidP="00783948">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B76F5" w14:textId="77777777" w:rsidR="0003657E" w:rsidRDefault="0003657E" w:rsidP="00783948">
            <w:r>
              <w:rPr>
                <w:rFonts w:ascii="Arial" w:hAnsi="Arial" w:cs="Arial"/>
                <w:color w:val="000000"/>
                <w:position w:val="-2"/>
                <w:sz w:val="18"/>
                <w:szCs w:val="18"/>
              </w:rPr>
              <w:t> </w:t>
            </w:r>
          </w:p>
        </w:tc>
      </w:tr>
      <w:tr w:rsidR="0003657E" w14:paraId="763EDD60" w14:textId="77777777" w:rsidTr="0078394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E57C73" w14:textId="77777777" w:rsidR="0003657E" w:rsidRDefault="0003657E" w:rsidP="0078394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3FBC7" w14:textId="77777777" w:rsidR="0003657E" w:rsidRDefault="0003657E" w:rsidP="00783948">
            <w:r>
              <w:rPr>
                <w:rFonts w:ascii="Arial" w:hAnsi="Arial" w:cs="Arial"/>
                <w:color w:val="000000"/>
                <w:position w:val="-2"/>
                <w:sz w:val="18"/>
                <w:szCs w:val="18"/>
              </w:rPr>
              <w:t> </w:t>
            </w:r>
          </w:p>
        </w:tc>
      </w:tr>
      <w:tr w:rsidR="0003657E" w14:paraId="58917959" w14:textId="77777777" w:rsidTr="0078394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BFB524" w14:textId="77777777" w:rsidR="0003657E" w:rsidRDefault="0003657E" w:rsidP="0078394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51D4A" w14:textId="77777777" w:rsidR="0003657E" w:rsidRDefault="0003657E" w:rsidP="00783948">
            <w:r>
              <w:rPr>
                <w:rFonts w:ascii="Arial" w:hAnsi="Arial" w:cs="Arial"/>
                <w:color w:val="000000"/>
                <w:position w:val="-2"/>
                <w:sz w:val="18"/>
                <w:szCs w:val="18"/>
              </w:rPr>
              <w:t> </w:t>
            </w:r>
          </w:p>
        </w:tc>
      </w:tr>
      <w:tr w:rsidR="0003657E" w14:paraId="271A9334" w14:textId="77777777" w:rsidTr="0078394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E92086" w14:textId="77777777" w:rsidR="0003657E" w:rsidRDefault="0003657E" w:rsidP="0078394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1A2AE" w14:textId="77777777" w:rsidR="0003657E" w:rsidRDefault="0003657E" w:rsidP="00783948">
            <w:r>
              <w:rPr>
                <w:rFonts w:ascii="Arial" w:hAnsi="Arial" w:cs="Arial"/>
                <w:color w:val="000000"/>
                <w:position w:val="-2"/>
                <w:sz w:val="18"/>
                <w:szCs w:val="18"/>
              </w:rPr>
              <w:t> </w:t>
            </w:r>
          </w:p>
        </w:tc>
      </w:tr>
      <w:tr w:rsidR="0003657E" w14:paraId="46A37A8A" w14:textId="77777777" w:rsidTr="0078394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8DE8E3" w14:textId="77777777" w:rsidR="0003657E" w:rsidRDefault="0003657E" w:rsidP="0078394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C32BD" w14:textId="77777777" w:rsidR="0003657E" w:rsidRDefault="0003657E" w:rsidP="00783948">
            <w:r>
              <w:rPr>
                <w:rFonts w:ascii="Arial" w:hAnsi="Arial" w:cs="Arial"/>
                <w:color w:val="000000"/>
                <w:position w:val="-2"/>
                <w:sz w:val="18"/>
                <w:szCs w:val="18"/>
              </w:rPr>
              <w:t> </w:t>
            </w:r>
          </w:p>
        </w:tc>
      </w:tr>
      <w:tr w:rsidR="0003657E" w14:paraId="50D49DA1" w14:textId="77777777" w:rsidTr="0078394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A0DFF8" w14:textId="77777777" w:rsidR="0003657E" w:rsidRDefault="0003657E" w:rsidP="0078394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CECC9" w14:textId="77777777" w:rsidR="0003657E" w:rsidRDefault="0003657E" w:rsidP="00783948">
            <w:r>
              <w:rPr>
                <w:rFonts w:ascii="Arial" w:hAnsi="Arial" w:cs="Arial"/>
                <w:color w:val="000000"/>
                <w:position w:val="-2"/>
                <w:sz w:val="18"/>
                <w:szCs w:val="18"/>
              </w:rPr>
              <w:t> </w:t>
            </w:r>
          </w:p>
        </w:tc>
      </w:tr>
      <w:tr w:rsidR="0003657E" w14:paraId="7A8B8509" w14:textId="77777777" w:rsidTr="0078394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B015B0" w14:textId="77777777" w:rsidR="0003657E" w:rsidRDefault="0003657E" w:rsidP="0078394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CBF82" w14:textId="77777777" w:rsidR="0003657E" w:rsidRDefault="0003657E" w:rsidP="00783948">
            <w:r>
              <w:rPr>
                <w:rFonts w:ascii="Arial" w:hAnsi="Arial" w:cs="Arial"/>
                <w:color w:val="000000"/>
                <w:position w:val="-2"/>
                <w:sz w:val="18"/>
                <w:szCs w:val="18"/>
              </w:rPr>
              <w:t> </w:t>
            </w:r>
          </w:p>
        </w:tc>
      </w:tr>
      <w:tr w:rsidR="0003657E" w14:paraId="1EB9A1B9" w14:textId="77777777" w:rsidTr="0078394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BADEB" w14:textId="77777777" w:rsidR="0003657E" w:rsidRDefault="0003657E" w:rsidP="00783948">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BEFC2" w14:textId="77777777" w:rsidR="0003657E" w:rsidRDefault="0003657E" w:rsidP="00783948">
            <w:r>
              <w:rPr>
                <w:rFonts w:ascii="Arial" w:hAnsi="Arial" w:cs="Arial"/>
                <w:color w:val="000000"/>
                <w:position w:val="-2"/>
                <w:sz w:val="18"/>
                <w:szCs w:val="18"/>
              </w:rPr>
              <w:t> </w:t>
            </w:r>
          </w:p>
        </w:tc>
      </w:tr>
      <w:tr w:rsidR="0003657E" w14:paraId="72488016" w14:textId="77777777" w:rsidTr="0078394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DEB2E" w14:textId="77777777" w:rsidR="0003657E" w:rsidRDefault="0003657E" w:rsidP="00783948">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42DA9" w14:textId="77777777" w:rsidR="0003657E" w:rsidRDefault="0003657E" w:rsidP="00783948">
            <w:pPr>
              <w:rPr>
                <w:rFonts w:ascii="Arial" w:hAnsi="Arial" w:cs="Arial"/>
                <w:color w:val="000000"/>
                <w:position w:val="-2"/>
                <w:sz w:val="18"/>
                <w:szCs w:val="18"/>
              </w:rPr>
            </w:pPr>
          </w:p>
        </w:tc>
      </w:tr>
      <w:tr w:rsidR="0003657E" w14:paraId="1F790A26" w14:textId="77777777" w:rsidTr="0078394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66C812" w14:textId="77777777" w:rsidR="0003657E" w:rsidRDefault="0003657E" w:rsidP="0078394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652F4" w14:textId="77777777" w:rsidR="0003657E" w:rsidRDefault="0003657E" w:rsidP="00783948">
            <w:r>
              <w:rPr>
                <w:rFonts w:ascii="Arial" w:hAnsi="Arial" w:cs="Arial"/>
                <w:color w:val="000000"/>
                <w:position w:val="-2"/>
                <w:sz w:val="18"/>
                <w:szCs w:val="18"/>
              </w:rPr>
              <w:t> </w:t>
            </w:r>
          </w:p>
        </w:tc>
      </w:tr>
      <w:tr w:rsidR="0003657E" w14:paraId="627F5770" w14:textId="77777777" w:rsidTr="0078394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70D6E" w14:textId="77777777" w:rsidR="0003657E" w:rsidRDefault="0003657E" w:rsidP="0078394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ADC39" w14:textId="77777777" w:rsidR="0003657E" w:rsidRDefault="0003657E" w:rsidP="00783948">
            <w:r>
              <w:rPr>
                <w:rFonts w:ascii="Arial" w:hAnsi="Arial" w:cs="Arial"/>
                <w:color w:val="000000"/>
                <w:position w:val="-2"/>
                <w:sz w:val="18"/>
                <w:szCs w:val="18"/>
              </w:rPr>
              <w:t> </w:t>
            </w:r>
          </w:p>
        </w:tc>
      </w:tr>
    </w:tbl>
    <w:p w14:paraId="4A4A5C22" w14:textId="77777777" w:rsidR="0003657E" w:rsidRDefault="0003657E" w:rsidP="0003657E"/>
    <w:tbl>
      <w:tblPr>
        <w:tblStyle w:val="NormalTablePHPDOCX"/>
        <w:tblW w:w="8745" w:type="dxa"/>
        <w:tblInd w:w="108" w:type="dxa"/>
        <w:tblLook w:val="04A0" w:firstRow="1" w:lastRow="0" w:firstColumn="1" w:lastColumn="0" w:noHBand="0" w:noVBand="1"/>
      </w:tblPr>
      <w:tblGrid>
        <w:gridCol w:w="4080"/>
        <w:gridCol w:w="4665"/>
      </w:tblGrid>
      <w:tr w:rsidR="0003657E" w14:paraId="45EB2653" w14:textId="77777777" w:rsidTr="00783948">
        <w:tc>
          <w:tcPr>
            <w:tcW w:w="4080" w:type="dxa"/>
            <w:tcMar>
              <w:top w:w="75" w:type="dxa"/>
              <w:bottom w:w="75" w:type="dxa"/>
            </w:tcMar>
            <w:vAlign w:val="center"/>
          </w:tcPr>
          <w:p w14:paraId="2019AD20" w14:textId="77777777" w:rsidR="0003657E" w:rsidRDefault="0003657E" w:rsidP="00783948">
            <w:r>
              <w:rPr>
                <w:rFonts w:ascii="Arial" w:hAnsi="Arial" w:cs="Arial"/>
                <w:color w:val="000000"/>
                <w:position w:val="-2"/>
                <w:sz w:val="18"/>
                <w:szCs w:val="18"/>
              </w:rPr>
              <w:t>Kraj in datum:</w:t>
            </w:r>
          </w:p>
        </w:tc>
        <w:tc>
          <w:tcPr>
            <w:tcW w:w="0" w:type="auto"/>
            <w:tcMar>
              <w:top w:w="75" w:type="dxa"/>
              <w:bottom w:w="75" w:type="dxa"/>
            </w:tcMar>
            <w:vAlign w:val="center"/>
          </w:tcPr>
          <w:p w14:paraId="14135D33" w14:textId="77777777" w:rsidR="0003657E" w:rsidRDefault="0003657E" w:rsidP="00783948">
            <w:pPr>
              <w:jc w:val="center"/>
            </w:pPr>
            <w:r>
              <w:rPr>
                <w:rFonts w:ascii="Arial" w:hAnsi="Arial" w:cs="Arial"/>
                <w:color w:val="000000"/>
                <w:position w:val="-2"/>
                <w:sz w:val="18"/>
                <w:szCs w:val="18"/>
              </w:rPr>
              <w:t>Ime in priimek: _____________________</w:t>
            </w:r>
          </w:p>
        </w:tc>
      </w:tr>
      <w:tr w:rsidR="0003657E" w14:paraId="5ECD62B6" w14:textId="77777777" w:rsidTr="00783948">
        <w:tc>
          <w:tcPr>
            <w:tcW w:w="4080" w:type="dxa"/>
            <w:tcMar>
              <w:top w:w="75" w:type="dxa"/>
              <w:bottom w:w="75" w:type="dxa"/>
            </w:tcMar>
            <w:vAlign w:val="center"/>
          </w:tcPr>
          <w:p w14:paraId="692A0BDA" w14:textId="77777777" w:rsidR="0003657E" w:rsidRDefault="0003657E" w:rsidP="00783948">
            <w:r>
              <w:rPr>
                <w:rFonts w:ascii="Arial" w:hAnsi="Arial" w:cs="Arial"/>
                <w:color w:val="000000"/>
                <w:position w:val="-2"/>
                <w:sz w:val="18"/>
                <w:szCs w:val="18"/>
              </w:rPr>
              <w:t> </w:t>
            </w:r>
          </w:p>
        </w:tc>
        <w:tc>
          <w:tcPr>
            <w:tcW w:w="0" w:type="auto"/>
            <w:tcMar>
              <w:top w:w="75" w:type="dxa"/>
              <w:bottom w:w="75" w:type="dxa"/>
            </w:tcMar>
            <w:vAlign w:val="center"/>
          </w:tcPr>
          <w:p w14:paraId="0D1591E6" w14:textId="77777777" w:rsidR="0003657E" w:rsidRDefault="0003657E" w:rsidP="00783948"/>
          <w:p w14:paraId="0F8AE705" w14:textId="77777777" w:rsidR="0003657E" w:rsidRDefault="0003657E" w:rsidP="0078394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850CD4B" w14:textId="77777777" w:rsidR="0003657E" w:rsidRDefault="0003657E" w:rsidP="0003657E">
      <w:pPr>
        <w:sectPr w:rsidR="0003657E" w:rsidSect="0003657E">
          <w:footerReference w:type="default" r:id="rId16"/>
          <w:pgSz w:w="11906" w:h="16838"/>
          <w:pgMar w:top="1418" w:right="1418" w:bottom="1418" w:left="1418" w:header="567" w:footer="596" w:gutter="0"/>
          <w:cols w:space="708"/>
          <w:docGrid w:linePitch="360"/>
        </w:sectPr>
      </w:pPr>
    </w:p>
    <w:p w14:paraId="1EE05C50" w14:textId="77777777" w:rsidR="0003657E" w:rsidRPr="00590863" w:rsidRDefault="0003657E" w:rsidP="0003657E">
      <w:pPr>
        <w:spacing w:after="0"/>
        <w:jc w:val="right"/>
        <w:rPr>
          <w:rFonts w:ascii="Arial" w:hAnsi="Arial" w:cs="Arial"/>
          <w:sz w:val="18"/>
          <w:szCs w:val="18"/>
        </w:rPr>
      </w:pPr>
      <w:r w:rsidRPr="00590863">
        <w:rPr>
          <w:rFonts w:ascii="Arial" w:hAnsi="Arial" w:cs="Arial"/>
          <w:sz w:val="18"/>
          <w:szCs w:val="18"/>
        </w:rPr>
        <w:lastRenderedPageBreak/>
        <w:t>Obrazec št: 2</w:t>
      </w:r>
    </w:p>
    <w:p w14:paraId="20422708" w14:textId="77777777" w:rsidR="0003657E" w:rsidRPr="00252358" w:rsidRDefault="0003657E" w:rsidP="0003657E"/>
    <w:p w14:paraId="24E019B3" w14:textId="77777777" w:rsidR="0003657E" w:rsidRDefault="0003657E" w:rsidP="000365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446BFEB" w14:textId="77777777" w:rsidR="0003657E" w:rsidRDefault="0003657E" w:rsidP="0003657E">
      <w:pPr>
        <w:spacing w:after="120"/>
        <w:rPr>
          <w:rFonts w:ascii="Arial" w:hAnsi="Arial" w:cs="Arial"/>
        </w:rPr>
      </w:pPr>
    </w:p>
    <w:p w14:paraId="693D76AE" w14:textId="6D9486B6" w:rsidR="0003657E" w:rsidRDefault="0003657E" w:rsidP="0003657E">
      <w:pPr>
        <w:spacing w:before="225" w:after="225" w:line="240" w:lineRule="auto"/>
        <w:jc w:val="both"/>
      </w:pPr>
      <w:r>
        <w:rPr>
          <w:rFonts w:ascii="Arial" w:hAnsi="Arial" w:cs="Arial"/>
          <w:color w:val="000000"/>
          <w:sz w:val="18"/>
          <w:szCs w:val="18"/>
        </w:rPr>
        <w:t>V zvezi z javnim naročilom »</w:t>
      </w:r>
      <w:r w:rsidR="00D11074" w:rsidRPr="00D11074">
        <w:rPr>
          <w:rFonts w:ascii="Arial" w:hAnsi="Arial" w:cs="Arial"/>
          <w:b/>
          <w:bCs/>
          <w:color w:val="000000"/>
          <w:sz w:val="18"/>
          <w:szCs w:val="18"/>
        </w:rPr>
        <w:t>KONVENCIONALNA IN EKOLOŠKA ŽIVILA - ponovitev postopka za neoddano blago</w:t>
      </w:r>
      <w:r>
        <w:rPr>
          <w:rFonts w:ascii="Arial" w:hAnsi="Arial" w:cs="Arial"/>
          <w:color w:val="000000"/>
          <w:sz w:val="18"/>
          <w:szCs w:val="18"/>
        </w:rPr>
        <w:t>«,</w:t>
      </w:r>
    </w:p>
    <w:p w14:paraId="75FEE905" w14:textId="77777777" w:rsidR="0003657E" w:rsidRDefault="0003657E" w:rsidP="0003657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F3E4FAA" w14:textId="77777777" w:rsidR="0003657E" w:rsidRDefault="0003657E" w:rsidP="0003657E">
      <w:pPr>
        <w:spacing w:before="225" w:after="225" w:line="240" w:lineRule="auto"/>
        <w:jc w:val="both"/>
      </w:pPr>
      <w:r>
        <w:rPr>
          <w:rFonts w:ascii="Arial" w:hAnsi="Arial" w:cs="Arial"/>
          <w:i/>
          <w:iCs/>
          <w:color w:val="000000"/>
          <w:sz w:val="18"/>
          <w:szCs w:val="18"/>
        </w:rPr>
        <w:t>(naziv ponudnika, partnerja v skupni ponudbi)</w:t>
      </w:r>
    </w:p>
    <w:p w14:paraId="2483077F" w14:textId="77777777" w:rsidR="0003657E" w:rsidRDefault="0003657E" w:rsidP="0003657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3657E" w14:paraId="2AB420CF" w14:textId="77777777" w:rsidTr="00783948">
        <w:tc>
          <w:tcPr>
            <w:tcW w:w="0" w:type="auto"/>
            <w:tcMar>
              <w:top w:w="0" w:type="auto"/>
              <w:bottom w:w="0" w:type="auto"/>
            </w:tcMar>
          </w:tcPr>
          <w:p w14:paraId="51C36BB4"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107A6B1"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D92A706"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E1E5909"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D4A8F87"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070FF31"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9FAC9C7"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51B9C01"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F3C9B7E"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3261566"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70FE815"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8475B66"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48A35DD"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5414902"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49AB6F4"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E6997C4"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3F00DF9"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B54E625"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30DE75E"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771D765"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60F3CA"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3756BC4" w14:textId="77777777" w:rsidR="0003657E" w:rsidRDefault="0003657E" w:rsidP="00D11074">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B5B8089" w14:textId="77777777" w:rsidR="0003657E" w:rsidRDefault="0003657E" w:rsidP="0003657E">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3657E" w14:paraId="47DF6FE4" w14:textId="77777777" w:rsidTr="00783948">
        <w:tc>
          <w:tcPr>
            <w:tcW w:w="0" w:type="auto"/>
            <w:tcMar>
              <w:top w:w="0" w:type="auto"/>
              <w:bottom w:w="0" w:type="auto"/>
            </w:tcMar>
          </w:tcPr>
          <w:p w14:paraId="605EF1B7"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56BF38A"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96ACADB"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0F4DF3D"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D252365"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4CB9351"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0DF31B1"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D820DAB"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1534611"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2B3D80F"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874A824"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E634E1D"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2B86AA1" w14:textId="77777777" w:rsidR="0003657E" w:rsidRDefault="0003657E" w:rsidP="00D11074">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1D449A7" w14:textId="77777777" w:rsidR="0003657E" w:rsidRDefault="0003657E" w:rsidP="0003657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81A84FB" w14:textId="77777777" w:rsidR="0003657E" w:rsidRDefault="0003657E" w:rsidP="0003657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KONVENCIONALNA IN EKOLOŠKA ŽIVILA,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C6C4796" w14:textId="77777777" w:rsidR="0003657E" w:rsidRDefault="0003657E" w:rsidP="0003657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657E" w14:paraId="7DD9D2CE" w14:textId="77777777" w:rsidTr="00783948">
        <w:tc>
          <w:tcPr>
            <w:tcW w:w="2500" w:type="pct"/>
            <w:tcMar>
              <w:top w:w="75" w:type="dxa"/>
              <w:bottom w:w="75" w:type="dxa"/>
            </w:tcMar>
            <w:vAlign w:val="center"/>
          </w:tcPr>
          <w:p w14:paraId="0102F407" w14:textId="77777777" w:rsidR="0003657E" w:rsidRDefault="0003657E" w:rsidP="00783948">
            <w:r>
              <w:rPr>
                <w:rFonts w:ascii="Arial" w:hAnsi="Arial" w:cs="Arial"/>
                <w:color w:val="000000"/>
                <w:position w:val="-2"/>
                <w:sz w:val="18"/>
                <w:szCs w:val="18"/>
              </w:rPr>
              <w:t>Kraj in datum:</w:t>
            </w:r>
          </w:p>
        </w:tc>
        <w:tc>
          <w:tcPr>
            <w:tcW w:w="0" w:type="auto"/>
            <w:tcMar>
              <w:top w:w="75" w:type="dxa"/>
              <w:bottom w:w="75" w:type="dxa"/>
            </w:tcMar>
            <w:vAlign w:val="center"/>
          </w:tcPr>
          <w:p w14:paraId="69585C4D" w14:textId="77777777" w:rsidR="0003657E" w:rsidRDefault="0003657E" w:rsidP="00783948">
            <w:r>
              <w:rPr>
                <w:rFonts w:ascii="Arial" w:hAnsi="Arial" w:cs="Arial"/>
                <w:color w:val="000000"/>
                <w:position w:val="-2"/>
                <w:sz w:val="18"/>
                <w:szCs w:val="18"/>
              </w:rPr>
              <w:t>Ime in priimek: _____________________</w:t>
            </w:r>
          </w:p>
        </w:tc>
      </w:tr>
      <w:tr w:rsidR="0003657E" w14:paraId="53C7A72F" w14:textId="77777777" w:rsidTr="00783948">
        <w:tc>
          <w:tcPr>
            <w:tcW w:w="2500" w:type="pct"/>
            <w:tcMar>
              <w:top w:w="75" w:type="dxa"/>
              <w:bottom w:w="75" w:type="dxa"/>
            </w:tcMar>
            <w:vAlign w:val="center"/>
          </w:tcPr>
          <w:p w14:paraId="28793687" w14:textId="77777777" w:rsidR="0003657E" w:rsidRDefault="0003657E" w:rsidP="00783948">
            <w:r>
              <w:rPr>
                <w:rFonts w:ascii="Arial" w:hAnsi="Arial" w:cs="Arial"/>
                <w:color w:val="000000"/>
                <w:position w:val="-2"/>
                <w:sz w:val="18"/>
                <w:szCs w:val="18"/>
              </w:rPr>
              <w:t> </w:t>
            </w:r>
          </w:p>
        </w:tc>
        <w:tc>
          <w:tcPr>
            <w:tcW w:w="0" w:type="auto"/>
            <w:tcMar>
              <w:top w:w="75" w:type="dxa"/>
              <w:bottom w:w="75" w:type="dxa"/>
            </w:tcMar>
            <w:vAlign w:val="center"/>
          </w:tcPr>
          <w:p w14:paraId="4D2D9F1A" w14:textId="77777777" w:rsidR="0003657E" w:rsidRDefault="0003657E" w:rsidP="00783948"/>
          <w:p w14:paraId="6A3D7BEA" w14:textId="77777777" w:rsidR="0003657E" w:rsidRDefault="0003657E" w:rsidP="00783948">
            <w:pPr>
              <w:jc w:val="center"/>
            </w:pPr>
            <w:r>
              <w:rPr>
                <w:rFonts w:ascii="Arial" w:hAnsi="Arial" w:cs="Arial"/>
                <w:color w:val="A9A9A9"/>
                <w:position w:val="-2"/>
                <w:sz w:val="18"/>
                <w:szCs w:val="18"/>
              </w:rPr>
              <w:t>(žig in podpis)</w:t>
            </w:r>
          </w:p>
        </w:tc>
      </w:tr>
    </w:tbl>
    <w:p w14:paraId="2D65947C" w14:textId="77777777" w:rsidR="0003657E" w:rsidRDefault="0003657E" w:rsidP="0003657E">
      <w:pPr>
        <w:spacing w:before="225" w:after="225" w:line="240" w:lineRule="auto"/>
        <w:jc w:val="both"/>
      </w:pPr>
      <w:r>
        <w:rPr>
          <w:rFonts w:ascii="Arial" w:hAnsi="Arial" w:cs="Arial"/>
          <w:color w:val="000000"/>
          <w:sz w:val="18"/>
          <w:szCs w:val="18"/>
        </w:rPr>
        <w:t> </w:t>
      </w:r>
    </w:p>
    <w:p w14:paraId="2CFE2DCB" w14:textId="77777777" w:rsidR="0003657E" w:rsidRDefault="0003657E" w:rsidP="0003657E">
      <w:pPr>
        <w:sectPr w:rsidR="0003657E" w:rsidSect="0003657E">
          <w:footerReference w:type="default" r:id="rId17"/>
          <w:pgSz w:w="11906" w:h="16838"/>
          <w:pgMar w:top="1418" w:right="1418" w:bottom="1418" w:left="1418" w:header="567" w:footer="596" w:gutter="0"/>
          <w:cols w:space="708"/>
          <w:docGrid w:linePitch="360"/>
        </w:sectPr>
      </w:pPr>
    </w:p>
    <w:p w14:paraId="2E2F88EF" w14:textId="77777777" w:rsidR="0003657E" w:rsidRPr="00590863" w:rsidRDefault="0003657E" w:rsidP="0003657E">
      <w:pPr>
        <w:spacing w:after="0"/>
        <w:jc w:val="right"/>
        <w:rPr>
          <w:rFonts w:ascii="Arial" w:hAnsi="Arial" w:cs="Arial"/>
          <w:sz w:val="18"/>
          <w:szCs w:val="18"/>
        </w:rPr>
      </w:pPr>
      <w:r w:rsidRPr="00590863">
        <w:rPr>
          <w:rFonts w:ascii="Arial" w:hAnsi="Arial" w:cs="Arial"/>
          <w:sz w:val="18"/>
          <w:szCs w:val="18"/>
        </w:rPr>
        <w:lastRenderedPageBreak/>
        <w:t>Obrazec št: 3</w:t>
      </w:r>
    </w:p>
    <w:p w14:paraId="70A4F789" w14:textId="77777777" w:rsidR="0003657E" w:rsidRPr="00252358" w:rsidRDefault="0003657E" w:rsidP="0003657E"/>
    <w:p w14:paraId="03B94440" w14:textId="77777777" w:rsidR="0003657E" w:rsidRDefault="0003657E" w:rsidP="000365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57BF9ED" w14:textId="77777777" w:rsidR="0003657E" w:rsidRDefault="0003657E" w:rsidP="0003657E">
      <w:pPr>
        <w:spacing w:after="120"/>
        <w:rPr>
          <w:rFonts w:ascii="Arial" w:hAnsi="Arial" w:cs="Arial"/>
        </w:rPr>
      </w:pPr>
    </w:p>
    <w:p w14:paraId="302FFF85" w14:textId="77777777" w:rsidR="0003657E" w:rsidRDefault="0003657E" w:rsidP="0003657E">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3C6A6610" w14:textId="77777777" w:rsidR="0003657E" w:rsidRDefault="0003657E" w:rsidP="0003657E">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58DA37FF" w14:textId="77777777" w:rsidR="0003657E" w:rsidRDefault="0003657E" w:rsidP="0003657E">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46A316B7" w14:textId="77777777" w:rsidR="0003657E" w:rsidRDefault="0003657E" w:rsidP="0003657E">
      <w:pPr>
        <w:sectPr w:rsidR="0003657E" w:rsidSect="0003657E">
          <w:footerReference w:type="default" r:id="rId18"/>
          <w:pgSz w:w="11906" w:h="16838"/>
          <w:pgMar w:top="1418" w:right="1418" w:bottom="1418" w:left="1418" w:header="567" w:footer="596" w:gutter="0"/>
          <w:cols w:space="708"/>
          <w:docGrid w:linePitch="360"/>
        </w:sectPr>
      </w:pPr>
    </w:p>
    <w:p w14:paraId="79AB4597" w14:textId="77777777" w:rsidR="0003657E" w:rsidRPr="00590863" w:rsidRDefault="0003657E" w:rsidP="0003657E">
      <w:pPr>
        <w:spacing w:after="0"/>
        <w:jc w:val="right"/>
        <w:rPr>
          <w:rFonts w:ascii="Arial" w:hAnsi="Arial" w:cs="Arial"/>
          <w:sz w:val="18"/>
          <w:szCs w:val="18"/>
        </w:rPr>
      </w:pPr>
      <w:r w:rsidRPr="00590863">
        <w:rPr>
          <w:rFonts w:ascii="Arial" w:hAnsi="Arial" w:cs="Arial"/>
          <w:sz w:val="18"/>
          <w:szCs w:val="18"/>
        </w:rPr>
        <w:lastRenderedPageBreak/>
        <w:t>Obrazec št: 4</w:t>
      </w:r>
    </w:p>
    <w:p w14:paraId="3A99AD43" w14:textId="77777777" w:rsidR="0003657E" w:rsidRPr="00252358" w:rsidRDefault="0003657E" w:rsidP="0003657E"/>
    <w:p w14:paraId="3498C379" w14:textId="77777777" w:rsidR="0003657E" w:rsidRDefault="0003657E" w:rsidP="000365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38FD484" w14:textId="77777777" w:rsidR="0003657E" w:rsidRDefault="0003657E" w:rsidP="0003657E">
      <w:pPr>
        <w:spacing w:after="120"/>
        <w:rPr>
          <w:rFonts w:ascii="Arial" w:hAnsi="Arial" w:cs="Arial"/>
        </w:rPr>
      </w:pPr>
    </w:p>
    <w:p w14:paraId="1FD8CACF" w14:textId="77777777" w:rsidR="0003657E" w:rsidRDefault="0003657E" w:rsidP="0003657E">
      <w:pPr>
        <w:spacing w:before="225" w:after="225" w:line="240" w:lineRule="auto"/>
        <w:jc w:val="center"/>
      </w:pPr>
      <w:r>
        <w:rPr>
          <w:rFonts w:ascii="Arial" w:hAnsi="Arial" w:cs="Arial"/>
          <w:b/>
          <w:bCs/>
          <w:color w:val="000000"/>
          <w:sz w:val="18"/>
          <w:szCs w:val="18"/>
        </w:rPr>
        <w:t>SEZNAM ČLANOV ORGANOV IN ZASTOPNIKOV GOSPODARSKEGA SUBJEKTA</w:t>
      </w:r>
    </w:p>
    <w:p w14:paraId="5AE92E88" w14:textId="77777777" w:rsidR="0003657E" w:rsidRDefault="0003657E" w:rsidP="0003657E">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3657E" w14:paraId="3C27EEB6" w14:textId="77777777" w:rsidTr="0078394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AEE40" w14:textId="77777777" w:rsidR="0003657E" w:rsidRDefault="0003657E" w:rsidP="00783948">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2D4BB" w14:textId="77777777" w:rsidR="0003657E" w:rsidRDefault="0003657E" w:rsidP="00783948">
            <w:r>
              <w:rPr>
                <w:rFonts w:ascii="Arial" w:hAnsi="Arial" w:cs="Arial"/>
                <w:color w:val="000000"/>
                <w:position w:val="-2"/>
                <w:sz w:val="18"/>
                <w:szCs w:val="18"/>
              </w:rPr>
              <w:t> </w:t>
            </w:r>
          </w:p>
        </w:tc>
      </w:tr>
      <w:tr w:rsidR="0003657E" w14:paraId="129F1C13" w14:textId="77777777" w:rsidTr="0078394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DA1B8" w14:textId="77777777" w:rsidR="0003657E" w:rsidRDefault="0003657E" w:rsidP="00783948">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1F55F" w14:textId="77777777" w:rsidR="0003657E" w:rsidRDefault="0003657E" w:rsidP="00783948">
            <w:r>
              <w:rPr>
                <w:rFonts w:ascii="Arial" w:hAnsi="Arial" w:cs="Arial"/>
                <w:color w:val="000000"/>
                <w:position w:val="-2"/>
                <w:sz w:val="18"/>
                <w:szCs w:val="18"/>
              </w:rPr>
              <w:t> </w:t>
            </w:r>
          </w:p>
        </w:tc>
      </w:tr>
      <w:tr w:rsidR="0003657E" w14:paraId="447CBD22" w14:textId="77777777" w:rsidTr="0078394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4C137" w14:textId="77777777" w:rsidR="0003657E" w:rsidRDefault="0003657E" w:rsidP="00783948">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563A6" w14:textId="77777777" w:rsidR="0003657E" w:rsidRDefault="0003657E" w:rsidP="00783948">
            <w:r>
              <w:rPr>
                <w:rFonts w:ascii="Arial" w:hAnsi="Arial" w:cs="Arial"/>
                <w:color w:val="000000"/>
                <w:position w:val="-2"/>
                <w:sz w:val="18"/>
                <w:szCs w:val="18"/>
              </w:rPr>
              <w:t> </w:t>
            </w:r>
          </w:p>
        </w:tc>
      </w:tr>
      <w:tr w:rsidR="0003657E" w14:paraId="6432B9C4" w14:textId="77777777" w:rsidTr="0078394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70956D" w14:textId="77777777" w:rsidR="0003657E" w:rsidRDefault="0003657E" w:rsidP="00783948">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1226D" w14:textId="77777777" w:rsidR="0003657E" w:rsidRDefault="0003657E" w:rsidP="00783948">
            <w:r>
              <w:rPr>
                <w:rFonts w:ascii="Arial" w:hAnsi="Arial" w:cs="Arial"/>
                <w:color w:val="000000"/>
                <w:position w:val="-2"/>
                <w:sz w:val="18"/>
                <w:szCs w:val="18"/>
              </w:rPr>
              <w:t> </w:t>
            </w:r>
          </w:p>
        </w:tc>
      </w:tr>
    </w:tbl>
    <w:p w14:paraId="090D777D" w14:textId="77777777" w:rsidR="0003657E" w:rsidRDefault="0003657E" w:rsidP="0003657E">
      <w:pPr>
        <w:spacing w:before="225" w:after="225" w:line="240" w:lineRule="auto"/>
        <w:jc w:val="both"/>
      </w:pPr>
      <w:r>
        <w:rPr>
          <w:rFonts w:ascii="Arial" w:hAnsi="Arial" w:cs="Arial"/>
          <w:color w:val="000000"/>
          <w:sz w:val="18"/>
          <w:szCs w:val="18"/>
        </w:rPr>
        <w:t> </w:t>
      </w:r>
    </w:p>
    <w:p w14:paraId="64AD9D5F" w14:textId="77777777" w:rsidR="0003657E" w:rsidRDefault="0003657E" w:rsidP="0003657E">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3657E" w14:paraId="546F9724" w14:textId="77777777" w:rsidTr="0078394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7B30BB" w14:textId="77777777" w:rsidR="0003657E" w:rsidRDefault="0003657E" w:rsidP="00783948">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9735D" w14:textId="77777777" w:rsidR="0003657E" w:rsidRDefault="0003657E" w:rsidP="00783948">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9B9351" w14:textId="77777777" w:rsidR="0003657E" w:rsidRDefault="0003657E" w:rsidP="00783948">
            <w:r>
              <w:rPr>
                <w:rFonts w:ascii="Arial" w:hAnsi="Arial" w:cs="Arial"/>
                <w:color w:val="000000"/>
                <w:position w:val="-2"/>
                <w:sz w:val="18"/>
                <w:szCs w:val="18"/>
              </w:rPr>
              <w:t>EMŠO*</w:t>
            </w:r>
          </w:p>
        </w:tc>
      </w:tr>
      <w:tr w:rsidR="0003657E" w14:paraId="0650623F" w14:textId="77777777" w:rsidTr="0078394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61EB6" w14:textId="77777777" w:rsidR="0003657E" w:rsidRDefault="0003657E" w:rsidP="007839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D515C3" w14:textId="77777777" w:rsidR="0003657E" w:rsidRDefault="0003657E" w:rsidP="007839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0DE63" w14:textId="77777777" w:rsidR="0003657E" w:rsidRDefault="0003657E" w:rsidP="00783948">
            <w:r>
              <w:rPr>
                <w:rFonts w:ascii="Arial" w:hAnsi="Arial" w:cs="Arial"/>
                <w:color w:val="000000"/>
                <w:position w:val="-2"/>
                <w:sz w:val="18"/>
                <w:szCs w:val="18"/>
              </w:rPr>
              <w:t> </w:t>
            </w:r>
          </w:p>
        </w:tc>
      </w:tr>
      <w:tr w:rsidR="0003657E" w14:paraId="5AC83555" w14:textId="77777777" w:rsidTr="0078394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D5BC1D" w14:textId="77777777" w:rsidR="0003657E" w:rsidRDefault="0003657E" w:rsidP="007839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9E8B57" w14:textId="77777777" w:rsidR="0003657E" w:rsidRDefault="0003657E" w:rsidP="007839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54442D" w14:textId="77777777" w:rsidR="0003657E" w:rsidRDefault="0003657E" w:rsidP="00783948">
            <w:r>
              <w:rPr>
                <w:rFonts w:ascii="Arial" w:hAnsi="Arial" w:cs="Arial"/>
                <w:color w:val="000000"/>
                <w:position w:val="-2"/>
                <w:sz w:val="18"/>
                <w:szCs w:val="18"/>
              </w:rPr>
              <w:t> </w:t>
            </w:r>
          </w:p>
        </w:tc>
      </w:tr>
      <w:tr w:rsidR="0003657E" w14:paraId="0CE13A58" w14:textId="77777777" w:rsidTr="0078394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2E68E" w14:textId="77777777" w:rsidR="0003657E" w:rsidRDefault="0003657E" w:rsidP="007839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3A5E8" w14:textId="77777777" w:rsidR="0003657E" w:rsidRDefault="0003657E" w:rsidP="007839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0AAB2" w14:textId="77777777" w:rsidR="0003657E" w:rsidRDefault="0003657E" w:rsidP="00783948">
            <w:r>
              <w:rPr>
                <w:rFonts w:ascii="Arial" w:hAnsi="Arial" w:cs="Arial"/>
                <w:color w:val="000000"/>
                <w:position w:val="-2"/>
                <w:sz w:val="18"/>
                <w:szCs w:val="18"/>
              </w:rPr>
              <w:t> </w:t>
            </w:r>
          </w:p>
        </w:tc>
      </w:tr>
      <w:tr w:rsidR="0003657E" w14:paraId="4C4D6659" w14:textId="77777777" w:rsidTr="0078394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8806FB" w14:textId="77777777" w:rsidR="0003657E" w:rsidRDefault="0003657E" w:rsidP="007839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089D2" w14:textId="77777777" w:rsidR="0003657E" w:rsidRDefault="0003657E" w:rsidP="007839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437CB" w14:textId="77777777" w:rsidR="0003657E" w:rsidRDefault="0003657E" w:rsidP="00783948">
            <w:r>
              <w:rPr>
                <w:rFonts w:ascii="Arial" w:hAnsi="Arial" w:cs="Arial"/>
                <w:color w:val="000000"/>
                <w:position w:val="-2"/>
                <w:sz w:val="18"/>
                <w:szCs w:val="18"/>
              </w:rPr>
              <w:t> </w:t>
            </w:r>
          </w:p>
        </w:tc>
      </w:tr>
      <w:tr w:rsidR="0003657E" w14:paraId="7E16B568" w14:textId="77777777" w:rsidTr="0078394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5C4B0F" w14:textId="77777777" w:rsidR="0003657E" w:rsidRDefault="0003657E" w:rsidP="007839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85969" w14:textId="77777777" w:rsidR="0003657E" w:rsidRDefault="0003657E" w:rsidP="007839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AFE9D" w14:textId="77777777" w:rsidR="0003657E" w:rsidRDefault="0003657E" w:rsidP="00783948">
            <w:r>
              <w:rPr>
                <w:rFonts w:ascii="Arial" w:hAnsi="Arial" w:cs="Arial"/>
                <w:color w:val="000000"/>
                <w:position w:val="-2"/>
                <w:sz w:val="18"/>
                <w:szCs w:val="18"/>
              </w:rPr>
              <w:t> </w:t>
            </w:r>
          </w:p>
        </w:tc>
      </w:tr>
      <w:tr w:rsidR="0003657E" w14:paraId="7FD9E128" w14:textId="77777777" w:rsidTr="0078394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3A57F5" w14:textId="77777777" w:rsidR="0003657E" w:rsidRDefault="0003657E" w:rsidP="007839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4D318B" w14:textId="77777777" w:rsidR="0003657E" w:rsidRDefault="0003657E" w:rsidP="007839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724551" w14:textId="77777777" w:rsidR="0003657E" w:rsidRDefault="0003657E" w:rsidP="00783948">
            <w:r>
              <w:rPr>
                <w:rFonts w:ascii="Arial" w:hAnsi="Arial" w:cs="Arial"/>
                <w:color w:val="000000"/>
                <w:position w:val="-2"/>
                <w:sz w:val="18"/>
                <w:szCs w:val="18"/>
              </w:rPr>
              <w:t> </w:t>
            </w:r>
          </w:p>
        </w:tc>
      </w:tr>
      <w:tr w:rsidR="0003657E" w14:paraId="62C22825" w14:textId="77777777" w:rsidTr="0078394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FB1BB" w14:textId="77777777" w:rsidR="0003657E" w:rsidRDefault="0003657E" w:rsidP="007839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722E45" w14:textId="77777777" w:rsidR="0003657E" w:rsidRDefault="0003657E" w:rsidP="007839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5F705" w14:textId="77777777" w:rsidR="0003657E" w:rsidRDefault="0003657E" w:rsidP="00783948">
            <w:r>
              <w:rPr>
                <w:rFonts w:ascii="Arial" w:hAnsi="Arial" w:cs="Arial"/>
                <w:color w:val="000000"/>
                <w:position w:val="-2"/>
                <w:sz w:val="18"/>
                <w:szCs w:val="18"/>
              </w:rPr>
              <w:t> </w:t>
            </w:r>
          </w:p>
        </w:tc>
      </w:tr>
      <w:tr w:rsidR="0003657E" w14:paraId="6DA6B5D3" w14:textId="77777777" w:rsidTr="0078394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8B0F86" w14:textId="77777777" w:rsidR="0003657E" w:rsidRDefault="0003657E" w:rsidP="007839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DF681C" w14:textId="77777777" w:rsidR="0003657E" w:rsidRDefault="0003657E" w:rsidP="007839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9F19C" w14:textId="77777777" w:rsidR="0003657E" w:rsidRDefault="0003657E" w:rsidP="00783948">
            <w:r>
              <w:rPr>
                <w:rFonts w:ascii="Arial" w:hAnsi="Arial" w:cs="Arial"/>
                <w:color w:val="000000"/>
                <w:position w:val="-2"/>
                <w:sz w:val="18"/>
                <w:szCs w:val="18"/>
              </w:rPr>
              <w:t> </w:t>
            </w:r>
          </w:p>
        </w:tc>
      </w:tr>
      <w:tr w:rsidR="0003657E" w14:paraId="79E92E58" w14:textId="77777777" w:rsidTr="0078394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A5CC9" w14:textId="77777777" w:rsidR="0003657E" w:rsidRDefault="0003657E" w:rsidP="007839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64BAF" w14:textId="77777777" w:rsidR="0003657E" w:rsidRDefault="0003657E" w:rsidP="007839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2490C" w14:textId="77777777" w:rsidR="0003657E" w:rsidRDefault="0003657E" w:rsidP="00783948">
            <w:r>
              <w:rPr>
                <w:rFonts w:ascii="Arial" w:hAnsi="Arial" w:cs="Arial"/>
                <w:color w:val="000000"/>
                <w:position w:val="-2"/>
                <w:sz w:val="18"/>
                <w:szCs w:val="18"/>
              </w:rPr>
              <w:t> </w:t>
            </w:r>
          </w:p>
        </w:tc>
      </w:tr>
    </w:tbl>
    <w:p w14:paraId="01A3CFC6" w14:textId="77777777" w:rsidR="0003657E" w:rsidRDefault="0003657E" w:rsidP="0003657E">
      <w:pPr>
        <w:spacing w:before="225" w:after="225" w:line="240" w:lineRule="auto"/>
        <w:jc w:val="both"/>
      </w:pPr>
      <w:r>
        <w:rPr>
          <w:rFonts w:ascii="Arial" w:hAnsi="Arial" w:cs="Arial"/>
          <w:color w:val="000000"/>
          <w:sz w:val="18"/>
          <w:szCs w:val="18"/>
        </w:rPr>
        <w:t>* podatek je potreben za preverbo v e-Dosje</w:t>
      </w:r>
    </w:p>
    <w:p w14:paraId="04667E54" w14:textId="77777777" w:rsidR="0003657E" w:rsidRDefault="0003657E" w:rsidP="0003657E">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3657E" w14:paraId="281C6F8C" w14:textId="77777777" w:rsidTr="00783948">
        <w:tc>
          <w:tcPr>
            <w:tcW w:w="2500" w:type="pct"/>
            <w:tcMar>
              <w:top w:w="75" w:type="dxa"/>
              <w:bottom w:w="75" w:type="dxa"/>
            </w:tcMar>
            <w:vAlign w:val="center"/>
          </w:tcPr>
          <w:p w14:paraId="6B09141C" w14:textId="77777777" w:rsidR="0003657E" w:rsidRDefault="0003657E" w:rsidP="00783948">
            <w:r>
              <w:rPr>
                <w:rFonts w:ascii="Arial" w:hAnsi="Arial" w:cs="Arial"/>
                <w:color w:val="000000"/>
                <w:position w:val="-2"/>
                <w:sz w:val="18"/>
                <w:szCs w:val="18"/>
              </w:rPr>
              <w:t>Kraj in datum:</w:t>
            </w:r>
          </w:p>
        </w:tc>
        <w:tc>
          <w:tcPr>
            <w:tcW w:w="0" w:type="auto"/>
            <w:tcMar>
              <w:top w:w="75" w:type="dxa"/>
              <w:bottom w:w="75" w:type="dxa"/>
            </w:tcMar>
            <w:vAlign w:val="center"/>
          </w:tcPr>
          <w:p w14:paraId="56557954" w14:textId="77777777" w:rsidR="0003657E" w:rsidRDefault="0003657E" w:rsidP="00783948">
            <w:r>
              <w:rPr>
                <w:rFonts w:ascii="Arial" w:hAnsi="Arial" w:cs="Arial"/>
                <w:color w:val="000000"/>
                <w:position w:val="-2"/>
                <w:sz w:val="18"/>
                <w:szCs w:val="18"/>
              </w:rPr>
              <w:t>Ime in priimek: _____________________</w:t>
            </w:r>
          </w:p>
        </w:tc>
      </w:tr>
      <w:tr w:rsidR="0003657E" w14:paraId="5C75E9F4" w14:textId="77777777" w:rsidTr="00783948">
        <w:tc>
          <w:tcPr>
            <w:tcW w:w="2500" w:type="pct"/>
            <w:tcMar>
              <w:top w:w="75" w:type="dxa"/>
              <w:bottom w:w="75" w:type="dxa"/>
            </w:tcMar>
            <w:vAlign w:val="center"/>
          </w:tcPr>
          <w:p w14:paraId="65F01424" w14:textId="77777777" w:rsidR="0003657E" w:rsidRDefault="0003657E" w:rsidP="00783948">
            <w:r>
              <w:rPr>
                <w:rFonts w:ascii="Arial" w:hAnsi="Arial" w:cs="Arial"/>
                <w:color w:val="000000"/>
                <w:position w:val="-2"/>
                <w:sz w:val="18"/>
                <w:szCs w:val="18"/>
              </w:rPr>
              <w:t> </w:t>
            </w:r>
          </w:p>
        </w:tc>
        <w:tc>
          <w:tcPr>
            <w:tcW w:w="0" w:type="auto"/>
            <w:tcMar>
              <w:top w:w="75" w:type="dxa"/>
              <w:bottom w:w="75" w:type="dxa"/>
            </w:tcMar>
            <w:vAlign w:val="center"/>
          </w:tcPr>
          <w:p w14:paraId="46419174" w14:textId="77777777" w:rsidR="0003657E" w:rsidRDefault="0003657E" w:rsidP="00783948">
            <w:pPr>
              <w:jc w:val="center"/>
            </w:pPr>
            <w:r>
              <w:rPr>
                <w:rFonts w:ascii="Arial" w:hAnsi="Arial" w:cs="Arial"/>
                <w:color w:val="A9A9A9"/>
                <w:position w:val="-2"/>
                <w:sz w:val="18"/>
                <w:szCs w:val="18"/>
              </w:rPr>
              <w:t>(podpis)</w:t>
            </w:r>
          </w:p>
        </w:tc>
      </w:tr>
    </w:tbl>
    <w:p w14:paraId="329D152D" w14:textId="77777777" w:rsidR="0003657E" w:rsidRDefault="0003657E" w:rsidP="0003657E">
      <w:pPr>
        <w:spacing w:before="225" w:after="225" w:line="240" w:lineRule="auto"/>
        <w:jc w:val="both"/>
      </w:pPr>
      <w:r>
        <w:rPr>
          <w:rFonts w:ascii="Arial" w:hAnsi="Arial" w:cs="Arial"/>
          <w:color w:val="000000"/>
          <w:sz w:val="18"/>
          <w:szCs w:val="18"/>
        </w:rPr>
        <w:t> </w:t>
      </w:r>
    </w:p>
    <w:p w14:paraId="4F422987" w14:textId="77777777" w:rsidR="0003657E" w:rsidRDefault="0003657E" w:rsidP="0003657E">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83FF324" w14:textId="77777777" w:rsidR="0003657E" w:rsidRDefault="0003657E" w:rsidP="0003657E">
      <w:pPr>
        <w:spacing w:before="225" w:after="225" w:line="240" w:lineRule="auto"/>
        <w:jc w:val="both"/>
      </w:pPr>
      <w:r>
        <w:rPr>
          <w:rFonts w:ascii="Arial" w:hAnsi="Arial" w:cs="Arial"/>
          <w:color w:val="000000"/>
          <w:sz w:val="18"/>
          <w:szCs w:val="18"/>
        </w:rPr>
        <w:t> </w:t>
      </w:r>
    </w:p>
    <w:p w14:paraId="085F706B" w14:textId="77777777" w:rsidR="0003657E" w:rsidRDefault="0003657E" w:rsidP="0003657E">
      <w:pPr>
        <w:sectPr w:rsidR="0003657E" w:rsidSect="0003657E">
          <w:footerReference w:type="default" r:id="rId19"/>
          <w:pgSz w:w="11906" w:h="16838"/>
          <w:pgMar w:top="1418" w:right="1418" w:bottom="1418" w:left="1418" w:header="567" w:footer="596" w:gutter="0"/>
          <w:cols w:space="708"/>
          <w:docGrid w:linePitch="360"/>
        </w:sectPr>
      </w:pPr>
    </w:p>
    <w:p w14:paraId="50685F29" w14:textId="77777777" w:rsidR="0003657E" w:rsidRPr="00590863" w:rsidRDefault="0003657E" w:rsidP="0003657E">
      <w:pPr>
        <w:spacing w:after="0"/>
        <w:jc w:val="right"/>
        <w:rPr>
          <w:rFonts w:ascii="Arial" w:hAnsi="Arial" w:cs="Arial"/>
          <w:sz w:val="18"/>
          <w:szCs w:val="18"/>
        </w:rPr>
      </w:pPr>
      <w:r w:rsidRPr="00590863">
        <w:rPr>
          <w:rFonts w:ascii="Arial" w:hAnsi="Arial" w:cs="Arial"/>
          <w:sz w:val="18"/>
          <w:szCs w:val="18"/>
        </w:rPr>
        <w:lastRenderedPageBreak/>
        <w:t>Obrazec št: 5</w:t>
      </w:r>
    </w:p>
    <w:p w14:paraId="4F177AC4" w14:textId="77777777" w:rsidR="0003657E" w:rsidRPr="00252358" w:rsidRDefault="0003657E" w:rsidP="0003657E"/>
    <w:p w14:paraId="52CD86FF" w14:textId="77777777" w:rsidR="0003657E" w:rsidRDefault="0003657E" w:rsidP="000365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1C0BDA7" w14:textId="77777777" w:rsidR="0003657E" w:rsidRDefault="0003657E" w:rsidP="0003657E">
      <w:pPr>
        <w:spacing w:after="120"/>
        <w:rPr>
          <w:rFonts w:ascii="Arial" w:hAnsi="Arial" w:cs="Arial"/>
        </w:rPr>
      </w:pPr>
    </w:p>
    <w:p w14:paraId="4A38816A" w14:textId="77777777" w:rsidR="0003657E" w:rsidRDefault="0003657E" w:rsidP="0003657E">
      <w:pPr>
        <w:spacing w:before="225" w:after="225" w:line="240" w:lineRule="auto"/>
        <w:jc w:val="center"/>
      </w:pPr>
      <w:r>
        <w:rPr>
          <w:rFonts w:ascii="Arial" w:hAnsi="Arial" w:cs="Arial"/>
          <w:b/>
          <w:bCs/>
          <w:color w:val="000000"/>
          <w:sz w:val="24"/>
          <w:szCs w:val="24"/>
        </w:rPr>
        <w:t>MENIČNA IZJAVA</w:t>
      </w:r>
    </w:p>
    <w:p w14:paraId="74C99FDD" w14:textId="77777777" w:rsidR="0003657E" w:rsidRDefault="0003657E" w:rsidP="0003657E">
      <w:pPr>
        <w:spacing w:before="225" w:after="225" w:line="240" w:lineRule="auto"/>
        <w:jc w:val="center"/>
      </w:pPr>
      <w:r>
        <w:rPr>
          <w:rFonts w:ascii="Arial" w:hAnsi="Arial" w:cs="Arial"/>
          <w:color w:val="000000"/>
          <w:sz w:val="21"/>
          <w:szCs w:val="21"/>
        </w:rPr>
        <w:t>s pooblastilom za izpolnitev in unovčenje menice</w:t>
      </w:r>
    </w:p>
    <w:p w14:paraId="7606D1C0" w14:textId="77777777" w:rsidR="0003657E" w:rsidRDefault="0003657E" w:rsidP="0003657E">
      <w:pPr>
        <w:spacing w:before="225" w:after="225" w:line="240" w:lineRule="auto"/>
        <w:jc w:val="both"/>
      </w:pPr>
      <w:r>
        <w:rPr>
          <w:rFonts w:ascii="Arial" w:hAnsi="Arial" w:cs="Arial"/>
          <w:color w:val="000000"/>
          <w:sz w:val="18"/>
          <w:szCs w:val="18"/>
        </w:rPr>
        <w:t> </w:t>
      </w:r>
    </w:p>
    <w:p w14:paraId="7EA9A550" w14:textId="77777777" w:rsidR="0003657E" w:rsidRDefault="0003657E" w:rsidP="0003657E">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D37E3ED" w14:textId="482BCD08" w:rsidR="0003657E" w:rsidRDefault="00D11074" w:rsidP="0003657E">
      <w:pPr>
        <w:spacing w:before="225" w:after="225" w:line="240" w:lineRule="auto"/>
        <w:jc w:val="both"/>
      </w:pPr>
      <w:r w:rsidRPr="00D11074">
        <w:rPr>
          <w:rFonts w:ascii="Arial" w:hAnsi="Arial" w:cs="Arial"/>
          <w:b/>
          <w:bCs/>
          <w:color w:val="000000"/>
          <w:sz w:val="18"/>
          <w:szCs w:val="18"/>
        </w:rPr>
        <w:t>KONVENCIONALNA IN EKOLOŠKA ŽIVILA - ponovitev postopka za neoddano blago</w:t>
      </w:r>
      <w:r w:rsidR="0003657E">
        <w:rPr>
          <w:rFonts w:ascii="Arial" w:hAnsi="Arial" w:cs="Arial"/>
          <w:b/>
          <w:bCs/>
          <w:color w:val="000000"/>
          <w:sz w:val="18"/>
          <w:szCs w:val="18"/>
        </w:rPr>
        <w:t>, </w:t>
      </w:r>
      <w:r w:rsidR="0003657E" w:rsidRPr="000820C3">
        <w:rPr>
          <w:rFonts w:ascii="Arial" w:hAnsi="Arial" w:cs="Arial"/>
          <w:b/>
          <w:bCs/>
          <w:color w:val="000000"/>
          <w:sz w:val="18"/>
          <w:szCs w:val="18"/>
        </w:rPr>
        <w:t>16-</w:t>
      </w:r>
      <w:r>
        <w:rPr>
          <w:rFonts w:ascii="Arial" w:hAnsi="Arial" w:cs="Arial"/>
          <w:b/>
          <w:bCs/>
          <w:color w:val="000000"/>
          <w:sz w:val="18"/>
          <w:szCs w:val="18"/>
        </w:rPr>
        <w:t>35</w:t>
      </w:r>
      <w:r w:rsidR="0003657E" w:rsidRPr="000820C3">
        <w:rPr>
          <w:rFonts w:ascii="Arial" w:hAnsi="Arial" w:cs="Arial"/>
          <w:b/>
          <w:bCs/>
          <w:color w:val="000000"/>
          <w:sz w:val="18"/>
          <w:szCs w:val="18"/>
        </w:rPr>
        <w:t>/25</w:t>
      </w:r>
    </w:p>
    <w:p w14:paraId="742FCA4B" w14:textId="77777777" w:rsidR="0003657E" w:rsidRDefault="0003657E" w:rsidP="0003657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8709F39" w14:textId="77777777" w:rsidR="0003657E" w:rsidRDefault="0003657E" w:rsidP="0003657E">
      <w:pPr>
        <w:spacing w:before="225" w:after="225" w:line="240" w:lineRule="auto"/>
        <w:jc w:val="both"/>
      </w:pPr>
      <w:r>
        <w:rPr>
          <w:rFonts w:ascii="Arial" w:hAnsi="Arial" w:cs="Arial"/>
          <w:color w:val="000000"/>
          <w:sz w:val="18"/>
          <w:szCs w:val="18"/>
        </w:rPr>
        <w:t> </w:t>
      </w:r>
    </w:p>
    <w:p w14:paraId="439930D6" w14:textId="77777777" w:rsidR="0003657E" w:rsidRDefault="0003657E" w:rsidP="0003657E">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66F3677E" w14:textId="77777777" w:rsidR="0003657E" w:rsidRDefault="0003657E" w:rsidP="0003657E">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2D6403D" w14:textId="77777777" w:rsidR="0003657E" w:rsidRDefault="0003657E" w:rsidP="0003657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06B3A7B" w14:textId="77777777" w:rsidR="0003657E" w:rsidRDefault="0003657E" w:rsidP="0003657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CAF3DBF" w14:textId="77777777" w:rsidR="0003657E" w:rsidRDefault="0003657E" w:rsidP="0003657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E0CA03" w14:textId="77777777" w:rsidR="0003657E" w:rsidRDefault="0003657E" w:rsidP="0003657E">
      <w:pPr>
        <w:spacing w:before="225" w:after="225" w:line="240" w:lineRule="auto"/>
        <w:jc w:val="both"/>
      </w:pPr>
      <w:r>
        <w:rPr>
          <w:rFonts w:ascii="Arial" w:hAnsi="Arial" w:cs="Arial"/>
          <w:color w:val="000000"/>
          <w:sz w:val="18"/>
          <w:szCs w:val="18"/>
        </w:rPr>
        <w:t> </w:t>
      </w:r>
    </w:p>
    <w:p w14:paraId="6FB2B838" w14:textId="77777777" w:rsidR="0003657E" w:rsidRDefault="0003657E" w:rsidP="0003657E">
      <w:pPr>
        <w:spacing w:before="225" w:after="225" w:line="240" w:lineRule="auto"/>
        <w:jc w:val="both"/>
      </w:pPr>
      <w:r>
        <w:rPr>
          <w:rFonts w:ascii="Arial" w:hAnsi="Arial" w:cs="Arial"/>
          <w:color w:val="000000"/>
          <w:sz w:val="18"/>
          <w:szCs w:val="18"/>
        </w:rPr>
        <w:t>Priloga: </w:t>
      </w:r>
    </w:p>
    <w:p w14:paraId="36522219" w14:textId="77777777" w:rsidR="0003657E" w:rsidRDefault="0003657E" w:rsidP="0003657E">
      <w:pPr>
        <w:spacing w:before="225" w:after="225" w:line="240" w:lineRule="auto"/>
        <w:jc w:val="both"/>
      </w:pPr>
      <w:r>
        <w:rPr>
          <w:rFonts w:ascii="Arial" w:hAnsi="Arial" w:cs="Arial"/>
          <w:color w:val="000000"/>
          <w:sz w:val="18"/>
          <w:szCs w:val="18"/>
        </w:rPr>
        <w:t>- bianco menica, podpisana in žigosana</w:t>
      </w:r>
    </w:p>
    <w:p w14:paraId="07F2E656" w14:textId="77777777" w:rsidR="0003657E" w:rsidRDefault="0003657E" w:rsidP="0003657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657E" w14:paraId="6A23B824" w14:textId="77777777" w:rsidTr="00783948">
        <w:tc>
          <w:tcPr>
            <w:tcW w:w="2500" w:type="pct"/>
            <w:tcMar>
              <w:top w:w="75" w:type="dxa"/>
              <w:bottom w:w="75" w:type="dxa"/>
            </w:tcMar>
            <w:vAlign w:val="center"/>
          </w:tcPr>
          <w:p w14:paraId="0C7B2F23" w14:textId="77777777" w:rsidR="0003657E" w:rsidRDefault="0003657E" w:rsidP="0078394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CCC0689" w14:textId="77777777" w:rsidR="0003657E" w:rsidRDefault="0003657E" w:rsidP="0078394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3657E" w14:paraId="7991336C" w14:textId="77777777" w:rsidTr="00783948">
        <w:tc>
          <w:tcPr>
            <w:tcW w:w="2500" w:type="pct"/>
            <w:tcMar>
              <w:top w:w="75" w:type="dxa"/>
              <w:bottom w:w="75" w:type="dxa"/>
            </w:tcMar>
            <w:vAlign w:val="center"/>
          </w:tcPr>
          <w:p w14:paraId="775C3F60" w14:textId="77777777" w:rsidR="0003657E" w:rsidRDefault="0003657E" w:rsidP="0078394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8F84135" w14:textId="77777777" w:rsidR="0003657E" w:rsidRDefault="0003657E" w:rsidP="00783948"/>
          <w:p w14:paraId="56EA677E" w14:textId="77777777" w:rsidR="0003657E" w:rsidRDefault="0003657E" w:rsidP="00783948">
            <w:pPr>
              <w:jc w:val="center"/>
            </w:pPr>
            <w:r>
              <w:rPr>
                <w:rFonts w:ascii="Arial" w:hAnsi="Arial" w:cs="Arial"/>
                <w:color w:val="A9A9A9"/>
                <w:position w:val="-2"/>
                <w:sz w:val="18"/>
                <w:szCs w:val="18"/>
              </w:rPr>
              <w:t>(žig in podpis)</w:t>
            </w:r>
          </w:p>
        </w:tc>
      </w:tr>
    </w:tbl>
    <w:p w14:paraId="526EB097" w14:textId="77777777" w:rsidR="0003657E" w:rsidRDefault="0003657E" w:rsidP="0003657E">
      <w:pPr>
        <w:spacing w:before="225" w:after="225" w:line="240" w:lineRule="auto"/>
        <w:jc w:val="both"/>
      </w:pPr>
      <w:r>
        <w:rPr>
          <w:rFonts w:ascii="Arial" w:hAnsi="Arial" w:cs="Arial"/>
          <w:color w:val="000000"/>
          <w:sz w:val="18"/>
          <w:szCs w:val="18"/>
        </w:rPr>
        <w:t> </w:t>
      </w:r>
    </w:p>
    <w:p w14:paraId="7B798285" w14:textId="77777777" w:rsidR="0003657E" w:rsidRDefault="0003657E" w:rsidP="0003657E">
      <w:pPr>
        <w:spacing w:before="225" w:after="225" w:line="240" w:lineRule="auto"/>
        <w:jc w:val="both"/>
      </w:pPr>
      <w:r>
        <w:rPr>
          <w:rFonts w:ascii="Arial" w:hAnsi="Arial" w:cs="Arial"/>
          <w:color w:val="000000"/>
          <w:sz w:val="18"/>
          <w:szCs w:val="18"/>
        </w:rPr>
        <w:t> </w:t>
      </w:r>
    </w:p>
    <w:p w14:paraId="7F911735" w14:textId="77777777" w:rsidR="0003657E" w:rsidRDefault="0003657E" w:rsidP="0003657E">
      <w:pPr>
        <w:sectPr w:rsidR="0003657E" w:rsidSect="0003657E">
          <w:footerReference w:type="default" r:id="rId20"/>
          <w:pgSz w:w="11906" w:h="16838"/>
          <w:pgMar w:top="1418" w:right="1418" w:bottom="1418" w:left="1418" w:header="567" w:footer="596" w:gutter="0"/>
          <w:cols w:space="708"/>
          <w:docGrid w:linePitch="360"/>
        </w:sectPr>
      </w:pPr>
    </w:p>
    <w:p w14:paraId="7C3445DC" w14:textId="77777777" w:rsidR="0003657E" w:rsidRPr="00E561FE" w:rsidRDefault="0003657E" w:rsidP="0003657E">
      <w:pPr>
        <w:spacing w:after="0"/>
        <w:jc w:val="right"/>
        <w:rPr>
          <w:rFonts w:ascii="Arial" w:hAnsi="Arial" w:cs="Arial"/>
          <w:sz w:val="18"/>
          <w:szCs w:val="18"/>
        </w:rPr>
      </w:pPr>
      <w:r w:rsidRPr="00590863">
        <w:rPr>
          <w:rFonts w:ascii="Arial" w:hAnsi="Arial" w:cs="Arial"/>
          <w:sz w:val="18"/>
          <w:szCs w:val="18"/>
        </w:rPr>
        <w:lastRenderedPageBreak/>
        <w:t>Obrazec št: 6</w:t>
      </w:r>
    </w:p>
    <w:p w14:paraId="7C6901A1" w14:textId="77777777" w:rsidR="0003657E" w:rsidRDefault="0003657E" w:rsidP="000365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3706F4D" w14:textId="77777777" w:rsidR="0003657E" w:rsidRDefault="0003657E" w:rsidP="0003657E">
      <w:pPr>
        <w:spacing w:after="120"/>
        <w:rPr>
          <w:rFonts w:ascii="Arial" w:hAnsi="Arial" w:cs="Arial"/>
        </w:rPr>
      </w:pPr>
    </w:p>
    <w:p w14:paraId="6B6AD9E0" w14:textId="77777777" w:rsidR="0003657E" w:rsidRDefault="0003657E" w:rsidP="0003657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D355EB5" w14:textId="77777777" w:rsidR="0003657E" w:rsidRDefault="0003657E" w:rsidP="0003657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3657E" w14:paraId="670750EF" w14:textId="77777777" w:rsidTr="00783948">
        <w:tc>
          <w:tcPr>
            <w:tcW w:w="0" w:type="auto"/>
            <w:tcMar>
              <w:top w:w="0" w:type="auto"/>
              <w:bottom w:w="0" w:type="auto"/>
            </w:tcMar>
          </w:tcPr>
          <w:p w14:paraId="037F3B2C" w14:textId="77777777" w:rsidR="0003657E" w:rsidRDefault="0003657E" w:rsidP="00D11074">
            <w:pPr>
              <w:numPr>
                <w:ilvl w:val="0"/>
                <w:numId w:val="1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30DAC60" w14:textId="77777777" w:rsidR="0003657E" w:rsidRDefault="0003657E" w:rsidP="00D11074">
            <w:pPr>
              <w:numPr>
                <w:ilvl w:val="0"/>
                <w:numId w:val="12"/>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E9AAAD9" w14:textId="77777777" w:rsidR="0003657E" w:rsidRDefault="0003657E" w:rsidP="00D11074">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E994E15" w14:textId="77777777" w:rsidR="0003657E" w:rsidRDefault="0003657E" w:rsidP="00D11074">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A5529DC" w14:textId="77777777" w:rsidR="0003657E" w:rsidRDefault="0003657E" w:rsidP="00D11074">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033B989" w14:textId="77777777" w:rsidR="0003657E" w:rsidRDefault="0003657E" w:rsidP="00D11074">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B6183B9" w14:textId="77777777" w:rsidR="0003657E" w:rsidRDefault="0003657E" w:rsidP="00D11074">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B8BD10" w14:textId="77777777" w:rsidR="0003657E" w:rsidRDefault="0003657E" w:rsidP="0003657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39D94B" w14:textId="77777777" w:rsidR="0003657E" w:rsidRDefault="0003657E" w:rsidP="0003657E">
      <w:pPr>
        <w:spacing w:before="225" w:after="225" w:line="240" w:lineRule="auto"/>
        <w:jc w:val="center"/>
      </w:pPr>
      <w:r>
        <w:rPr>
          <w:rFonts w:ascii="Arial" w:hAnsi="Arial" w:cs="Arial"/>
          <w:b/>
          <w:bCs/>
          <w:color w:val="000000"/>
          <w:sz w:val="21"/>
          <w:szCs w:val="21"/>
        </w:rPr>
        <w:t>in</w:t>
      </w:r>
    </w:p>
    <w:p w14:paraId="3651DADA" w14:textId="77777777" w:rsidR="0003657E" w:rsidRDefault="0003657E" w:rsidP="0003657E">
      <w:pPr>
        <w:spacing w:before="225" w:after="225" w:line="240" w:lineRule="auto"/>
        <w:jc w:val="center"/>
      </w:pPr>
      <w:r>
        <w:rPr>
          <w:rFonts w:ascii="Arial" w:hAnsi="Arial" w:cs="Arial"/>
          <w:b/>
          <w:bCs/>
          <w:color w:val="000000"/>
          <w:sz w:val="21"/>
          <w:szCs w:val="21"/>
        </w:rPr>
        <w:t>POOBLASTILO</w:t>
      </w:r>
    </w:p>
    <w:p w14:paraId="7D45B768" w14:textId="77777777" w:rsidR="0003657E" w:rsidRDefault="0003657E" w:rsidP="0003657E">
      <w:pPr>
        <w:spacing w:before="225" w:after="225" w:line="240" w:lineRule="auto"/>
        <w:jc w:val="both"/>
      </w:pPr>
      <w:r>
        <w:rPr>
          <w:rFonts w:ascii="Arial" w:hAnsi="Arial" w:cs="Arial"/>
          <w:color w:val="000000"/>
          <w:sz w:val="18"/>
          <w:szCs w:val="18"/>
        </w:rPr>
        <w:t>Pooblaščamo naročnika SPLOŠNA BOLNIŠNICA NOVO MESTO, 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3657E" w14:paraId="187447BD" w14:textId="77777777" w:rsidTr="007839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9A054B" w14:textId="77777777" w:rsidR="0003657E" w:rsidRDefault="0003657E" w:rsidP="0078394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9F979" w14:textId="77777777" w:rsidR="0003657E" w:rsidRDefault="0003657E" w:rsidP="00783948">
            <w:r>
              <w:rPr>
                <w:rFonts w:ascii="Arial" w:hAnsi="Arial" w:cs="Arial"/>
                <w:color w:val="000000"/>
                <w:position w:val="-2"/>
                <w:sz w:val="18"/>
                <w:szCs w:val="18"/>
              </w:rPr>
              <w:t> </w:t>
            </w:r>
          </w:p>
        </w:tc>
      </w:tr>
      <w:tr w:rsidR="0003657E" w14:paraId="415B2078" w14:textId="77777777" w:rsidTr="007839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0DAA7" w14:textId="77777777" w:rsidR="0003657E" w:rsidRDefault="0003657E" w:rsidP="0078394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10CF7" w14:textId="77777777" w:rsidR="0003657E" w:rsidRDefault="0003657E" w:rsidP="00783948">
            <w:r>
              <w:rPr>
                <w:rFonts w:ascii="Arial" w:hAnsi="Arial" w:cs="Arial"/>
                <w:color w:val="000000"/>
                <w:position w:val="-2"/>
                <w:sz w:val="18"/>
                <w:szCs w:val="18"/>
              </w:rPr>
              <w:t> </w:t>
            </w:r>
          </w:p>
        </w:tc>
      </w:tr>
      <w:tr w:rsidR="0003657E" w14:paraId="5C687786" w14:textId="77777777" w:rsidTr="007839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97309" w14:textId="77777777" w:rsidR="0003657E" w:rsidRDefault="0003657E" w:rsidP="0078394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EF922" w14:textId="77777777" w:rsidR="0003657E" w:rsidRDefault="0003657E" w:rsidP="00783948">
            <w:r>
              <w:rPr>
                <w:rFonts w:ascii="Arial" w:hAnsi="Arial" w:cs="Arial"/>
                <w:color w:val="000000"/>
                <w:position w:val="-2"/>
                <w:sz w:val="18"/>
                <w:szCs w:val="18"/>
              </w:rPr>
              <w:t> </w:t>
            </w:r>
          </w:p>
        </w:tc>
      </w:tr>
      <w:tr w:rsidR="0003657E" w14:paraId="4B7B3DA7" w14:textId="77777777" w:rsidTr="007839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E385B" w14:textId="77777777" w:rsidR="0003657E" w:rsidRDefault="0003657E" w:rsidP="0078394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4CB62" w14:textId="77777777" w:rsidR="0003657E" w:rsidRDefault="0003657E" w:rsidP="00783948">
            <w:r>
              <w:rPr>
                <w:rFonts w:ascii="Arial" w:hAnsi="Arial" w:cs="Arial"/>
                <w:color w:val="000000"/>
                <w:position w:val="-2"/>
                <w:sz w:val="18"/>
                <w:szCs w:val="18"/>
              </w:rPr>
              <w:t> </w:t>
            </w:r>
          </w:p>
        </w:tc>
      </w:tr>
      <w:tr w:rsidR="0003657E" w14:paraId="4663D09C" w14:textId="77777777" w:rsidTr="007839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8FB58" w14:textId="77777777" w:rsidR="0003657E" w:rsidRDefault="0003657E" w:rsidP="0078394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F4A57" w14:textId="77777777" w:rsidR="0003657E" w:rsidRDefault="0003657E" w:rsidP="00783948">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03657E" w14:paraId="28C1D531" w14:textId="77777777" w:rsidTr="00783948">
        <w:tc>
          <w:tcPr>
            <w:tcW w:w="2500" w:type="pct"/>
            <w:tcMar>
              <w:top w:w="75" w:type="dxa"/>
              <w:bottom w:w="75" w:type="dxa"/>
            </w:tcMar>
            <w:vAlign w:val="center"/>
          </w:tcPr>
          <w:p w14:paraId="7E46C4D0" w14:textId="77777777" w:rsidR="0003657E" w:rsidRDefault="0003657E" w:rsidP="00783948">
            <w:r>
              <w:rPr>
                <w:rFonts w:ascii="Arial" w:hAnsi="Arial" w:cs="Arial"/>
                <w:color w:val="000000"/>
                <w:position w:val="-2"/>
                <w:sz w:val="18"/>
                <w:szCs w:val="18"/>
              </w:rPr>
              <w:t>Kraj in datum:</w:t>
            </w:r>
          </w:p>
        </w:tc>
        <w:tc>
          <w:tcPr>
            <w:tcW w:w="0" w:type="auto"/>
            <w:tcMar>
              <w:top w:w="75" w:type="dxa"/>
              <w:bottom w:w="75" w:type="dxa"/>
            </w:tcMar>
            <w:vAlign w:val="center"/>
          </w:tcPr>
          <w:p w14:paraId="7BF95F16" w14:textId="77777777" w:rsidR="0003657E" w:rsidRDefault="0003657E" w:rsidP="00783948">
            <w:r>
              <w:rPr>
                <w:rFonts w:ascii="Arial" w:hAnsi="Arial" w:cs="Arial"/>
                <w:color w:val="000000"/>
                <w:position w:val="-2"/>
                <w:sz w:val="18"/>
                <w:szCs w:val="18"/>
              </w:rPr>
              <w:t>Ime in priimek: _____________________</w:t>
            </w:r>
          </w:p>
        </w:tc>
      </w:tr>
      <w:tr w:rsidR="0003657E" w14:paraId="202AD1B1" w14:textId="77777777" w:rsidTr="00783948">
        <w:tc>
          <w:tcPr>
            <w:tcW w:w="2500" w:type="pct"/>
            <w:tcMar>
              <w:top w:w="75" w:type="dxa"/>
              <w:bottom w:w="75" w:type="dxa"/>
            </w:tcMar>
            <w:vAlign w:val="center"/>
          </w:tcPr>
          <w:p w14:paraId="2F1C7891" w14:textId="77777777" w:rsidR="0003657E" w:rsidRDefault="0003657E" w:rsidP="00783948">
            <w:r>
              <w:rPr>
                <w:rFonts w:ascii="Arial" w:hAnsi="Arial" w:cs="Arial"/>
                <w:color w:val="000000"/>
                <w:position w:val="-2"/>
                <w:sz w:val="18"/>
                <w:szCs w:val="18"/>
              </w:rPr>
              <w:t> </w:t>
            </w:r>
          </w:p>
        </w:tc>
        <w:tc>
          <w:tcPr>
            <w:tcW w:w="0" w:type="auto"/>
            <w:tcMar>
              <w:top w:w="75" w:type="dxa"/>
              <w:bottom w:w="75" w:type="dxa"/>
            </w:tcMar>
            <w:vAlign w:val="center"/>
          </w:tcPr>
          <w:p w14:paraId="724A1C41" w14:textId="77777777" w:rsidR="0003657E" w:rsidRDefault="0003657E" w:rsidP="00783948">
            <w:pPr>
              <w:jc w:val="center"/>
            </w:pPr>
            <w:r>
              <w:rPr>
                <w:rFonts w:ascii="Arial" w:hAnsi="Arial" w:cs="Arial"/>
                <w:color w:val="A9A9A9"/>
                <w:position w:val="-2"/>
                <w:sz w:val="18"/>
                <w:szCs w:val="18"/>
              </w:rPr>
              <w:t>(žig in podpis)</w:t>
            </w:r>
          </w:p>
        </w:tc>
      </w:tr>
    </w:tbl>
    <w:p w14:paraId="25BB3251" w14:textId="77777777" w:rsidR="0003657E" w:rsidRDefault="0003657E" w:rsidP="0003657E">
      <w:pPr>
        <w:spacing w:before="225" w:after="225" w:line="240" w:lineRule="auto"/>
        <w:jc w:val="right"/>
        <w:sectPr w:rsidR="0003657E" w:rsidSect="0003657E">
          <w:footerReference w:type="default" r:id="rId21"/>
          <w:pgSz w:w="11906" w:h="16838"/>
          <w:pgMar w:top="1418" w:right="1418" w:bottom="1418" w:left="1418" w:header="567" w:footer="596" w:gutter="0"/>
          <w:cols w:space="708"/>
          <w:docGrid w:linePitch="360"/>
        </w:sectPr>
      </w:pPr>
    </w:p>
    <w:p w14:paraId="19861E0D" w14:textId="77777777" w:rsidR="0003657E" w:rsidRPr="00590863" w:rsidRDefault="0003657E" w:rsidP="0003657E">
      <w:pPr>
        <w:spacing w:after="0"/>
        <w:jc w:val="right"/>
        <w:rPr>
          <w:rFonts w:ascii="Arial" w:hAnsi="Arial" w:cs="Arial"/>
          <w:sz w:val="18"/>
          <w:szCs w:val="18"/>
        </w:rPr>
      </w:pPr>
      <w:r w:rsidRPr="00590863">
        <w:rPr>
          <w:rFonts w:ascii="Arial" w:hAnsi="Arial" w:cs="Arial"/>
          <w:sz w:val="18"/>
          <w:szCs w:val="18"/>
        </w:rPr>
        <w:lastRenderedPageBreak/>
        <w:t>Obrazec št: 7</w:t>
      </w:r>
    </w:p>
    <w:p w14:paraId="493B9D48" w14:textId="77777777" w:rsidR="0003657E" w:rsidRPr="00252358" w:rsidRDefault="0003657E" w:rsidP="0003657E"/>
    <w:p w14:paraId="0F0DB4B7" w14:textId="77777777" w:rsidR="0003657E" w:rsidRDefault="0003657E" w:rsidP="000365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BDA96FE" w14:textId="77777777" w:rsidR="0003657E" w:rsidRDefault="0003657E" w:rsidP="0003657E">
      <w:pPr>
        <w:spacing w:after="120"/>
        <w:rPr>
          <w:rFonts w:ascii="Arial" w:hAnsi="Arial" w:cs="Arial"/>
        </w:rPr>
      </w:pPr>
    </w:p>
    <w:p w14:paraId="2BDF3ED4" w14:textId="66BB7C21" w:rsidR="0003657E" w:rsidRDefault="0003657E" w:rsidP="0003657E">
      <w:pPr>
        <w:spacing w:before="225" w:after="225" w:line="240" w:lineRule="auto"/>
        <w:jc w:val="both"/>
      </w:pPr>
      <w:r>
        <w:rPr>
          <w:rFonts w:ascii="Arial" w:hAnsi="Arial" w:cs="Arial"/>
          <w:color w:val="000000"/>
          <w:sz w:val="18"/>
          <w:szCs w:val="18"/>
        </w:rPr>
        <w:t>V zvezi z javnim naročilom »</w:t>
      </w:r>
      <w:r w:rsidR="00D11074" w:rsidRPr="00D11074">
        <w:rPr>
          <w:rFonts w:ascii="Arial" w:hAnsi="Arial" w:cs="Arial"/>
          <w:color w:val="000000"/>
          <w:sz w:val="18"/>
          <w:szCs w:val="18"/>
        </w:rPr>
        <w:t>KONVENCIONALNA IN EKOLOŠKA ŽIVILA - ponovitev postopka za neoddano blago</w:t>
      </w:r>
      <w:r>
        <w:rPr>
          <w:rFonts w:ascii="Arial" w:hAnsi="Arial" w:cs="Arial"/>
          <w:color w:val="000000"/>
          <w:sz w:val="18"/>
          <w:szCs w:val="18"/>
        </w:rPr>
        <w:t>«,</w:t>
      </w:r>
    </w:p>
    <w:p w14:paraId="2E7A1978" w14:textId="77777777" w:rsidR="0003657E" w:rsidRDefault="0003657E" w:rsidP="0003657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D2FCAE4" w14:textId="77777777" w:rsidR="0003657E" w:rsidRDefault="0003657E" w:rsidP="0003657E">
      <w:pPr>
        <w:spacing w:before="225" w:after="225" w:line="240" w:lineRule="auto"/>
        <w:jc w:val="both"/>
      </w:pPr>
      <w:r>
        <w:rPr>
          <w:rFonts w:ascii="Arial" w:hAnsi="Arial" w:cs="Arial"/>
          <w:color w:val="000000"/>
          <w:sz w:val="18"/>
          <w:szCs w:val="18"/>
        </w:rPr>
        <w:t>Izjavljamo (ustrezno označi):</w:t>
      </w:r>
    </w:p>
    <w:p w14:paraId="4D874C71" w14:textId="77777777" w:rsidR="0003657E" w:rsidRDefault="0003657E" w:rsidP="0003657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A8C6D0E" w14:textId="77777777" w:rsidR="0003657E" w:rsidRDefault="0003657E" w:rsidP="0003657E">
      <w:pPr>
        <w:spacing w:before="225" w:after="225" w:line="240" w:lineRule="auto"/>
        <w:jc w:val="both"/>
      </w:pPr>
      <w:r>
        <w:rPr>
          <w:rFonts w:ascii="Arial" w:hAnsi="Arial" w:cs="Arial"/>
          <w:color w:val="000000"/>
          <w:sz w:val="18"/>
          <w:szCs w:val="18"/>
        </w:rPr>
        <w:t>[   ] NE zahtevamo izvedbe neposrednih plačil.</w:t>
      </w:r>
    </w:p>
    <w:p w14:paraId="5840A267" w14:textId="77777777" w:rsidR="0003657E" w:rsidRDefault="0003657E" w:rsidP="0003657E">
      <w:pPr>
        <w:spacing w:before="225" w:after="225" w:line="240" w:lineRule="auto"/>
        <w:jc w:val="both"/>
      </w:pPr>
      <w:r>
        <w:rPr>
          <w:rFonts w:ascii="Arial" w:hAnsi="Arial" w:cs="Arial"/>
          <w:color w:val="000000"/>
          <w:sz w:val="18"/>
          <w:szCs w:val="18"/>
        </w:rPr>
        <w:t> </w:t>
      </w:r>
    </w:p>
    <w:p w14:paraId="42A32DF9" w14:textId="77777777" w:rsidR="0003657E" w:rsidRDefault="0003657E" w:rsidP="0003657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657E" w14:paraId="15EF48E3" w14:textId="77777777" w:rsidTr="00783948">
        <w:tc>
          <w:tcPr>
            <w:tcW w:w="2500" w:type="pct"/>
            <w:tcMar>
              <w:top w:w="75" w:type="dxa"/>
              <w:bottom w:w="75" w:type="dxa"/>
            </w:tcMar>
            <w:vAlign w:val="center"/>
          </w:tcPr>
          <w:p w14:paraId="09277A29" w14:textId="77777777" w:rsidR="0003657E" w:rsidRDefault="0003657E" w:rsidP="00783948">
            <w:r>
              <w:rPr>
                <w:rFonts w:ascii="Arial" w:hAnsi="Arial" w:cs="Arial"/>
                <w:color w:val="000000"/>
                <w:position w:val="-2"/>
                <w:sz w:val="18"/>
                <w:szCs w:val="18"/>
              </w:rPr>
              <w:t>Kraj in datum:</w:t>
            </w:r>
          </w:p>
        </w:tc>
        <w:tc>
          <w:tcPr>
            <w:tcW w:w="0" w:type="auto"/>
            <w:tcMar>
              <w:top w:w="75" w:type="dxa"/>
              <w:bottom w:w="75" w:type="dxa"/>
            </w:tcMar>
            <w:vAlign w:val="center"/>
          </w:tcPr>
          <w:p w14:paraId="4A861C0F" w14:textId="77777777" w:rsidR="0003657E" w:rsidRDefault="0003657E" w:rsidP="00783948">
            <w:r>
              <w:rPr>
                <w:rFonts w:ascii="Arial" w:hAnsi="Arial" w:cs="Arial"/>
                <w:color w:val="000000"/>
                <w:position w:val="-2"/>
                <w:sz w:val="18"/>
                <w:szCs w:val="18"/>
              </w:rPr>
              <w:t>Ime in priimek: _____________________</w:t>
            </w:r>
          </w:p>
        </w:tc>
      </w:tr>
      <w:tr w:rsidR="0003657E" w14:paraId="49F507D3" w14:textId="77777777" w:rsidTr="00783948">
        <w:tc>
          <w:tcPr>
            <w:tcW w:w="2500" w:type="pct"/>
            <w:tcMar>
              <w:top w:w="75" w:type="dxa"/>
              <w:bottom w:w="75" w:type="dxa"/>
            </w:tcMar>
            <w:vAlign w:val="center"/>
          </w:tcPr>
          <w:p w14:paraId="17CBF35A" w14:textId="77777777" w:rsidR="0003657E" w:rsidRDefault="0003657E" w:rsidP="00783948">
            <w:r>
              <w:rPr>
                <w:rFonts w:ascii="Arial" w:hAnsi="Arial" w:cs="Arial"/>
                <w:color w:val="000000"/>
                <w:position w:val="-2"/>
                <w:sz w:val="18"/>
                <w:szCs w:val="18"/>
              </w:rPr>
              <w:t> </w:t>
            </w:r>
          </w:p>
        </w:tc>
        <w:tc>
          <w:tcPr>
            <w:tcW w:w="0" w:type="auto"/>
            <w:tcMar>
              <w:top w:w="75" w:type="dxa"/>
              <w:bottom w:w="75" w:type="dxa"/>
            </w:tcMar>
            <w:vAlign w:val="center"/>
          </w:tcPr>
          <w:p w14:paraId="064370BB" w14:textId="77777777" w:rsidR="0003657E" w:rsidRDefault="0003657E" w:rsidP="00783948"/>
          <w:p w14:paraId="64486FC7" w14:textId="77777777" w:rsidR="0003657E" w:rsidRDefault="0003657E" w:rsidP="00783948">
            <w:pPr>
              <w:jc w:val="center"/>
            </w:pPr>
            <w:r>
              <w:rPr>
                <w:rFonts w:ascii="Arial" w:hAnsi="Arial" w:cs="Arial"/>
                <w:color w:val="A9A9A9"/>
                <w:position w:val="-2"/>
                <w:sz w:val="18"/>
                <w:szCs w:val="18"/>
              </w:rPr>
              <w:t>(žig in podpis)</w:t>
            </w:r>
          </w:p>
        </w:tc>
      </w:tr>
    </w:tbl>
    <w:p w14:paraId="5839FE05" w14:textId="77777777" w:rsidR="0003657E" w:rsidRDefault="0003657E" w:rsidP="0003657E">
      <w:pPr>
        <w:spacing w:before="225" w:after="225" w:line="240" w:lineRule="auto"/>
        <w:jc w:val="both"/>
      </w:pPr>
      <w:r>
        <w:rPr>
          <w:rFonts w:ascii="Arial" w:hAnsi="Arial" w:cs="Arial"/>
          <w:color w:val="000000"/>
          <w:sz w:val="18"/>
          <w:szCs w:val="18"/>
        </w:rPr>
        <w:t> </w:t>
      </w:r>
    </w:p>
    <w:p w14:paraId="43D2F3E3" w14:textId="77777777" w:rsidR="0003657E" w:rsidRDefault="0003657E" w:rsidP="0003657E">
      <w:pPr>
        <w:spacing w:before="225" w:after="225" w:line="240" w:lineRule="auto"/>
        <w:jc w:val="both"/>
      </w:pPr>
      <w:r>
        <w:rPr>
          <w:rFonts w:ascii="Arial" w:hAnsi="Arial" w:cs="Arial"/>
          <w:color w:val="000000"/>
          <w:sz w:val="18"/>
          <w:szCs w:val="18"/>
        </w:rPr>
        <w:t> </w:t>
      </w:r>
    </w:p>
    <w:p w14:paraId="0EE31ECA" w14:textId="77777777" w:rsidR="0003657E" w:rsidRDefault="0003657E" w:rsidP="0003657E">
      <w:pPr>
        <w:spacing w:before="225" w:after="225" w:line="240" w:lineRule="auto"/>
        <w:jc w:val="both"/>
      </w:pPr>
      <w:r>
        <w:rPr>
          <w:rFonts w:ascii="Arial" w:hAnsi="Arial" w:cs="Arial"/>
          <w:color w:val="000000"/>
          <w:sz w:val="18"/>
          <w:szCs w:val="18"/>
        </w:rPr>
        <w:t> </w:t>
      </w:r>
    </w:p>
    <w:p w14:paraId="3A20DE43" w14:textId="77777777" w:rsidR="0003657E" w:rsidRDefault="0003657E" w:rsidP="0003657E">
      <w:pPr>
        <w:spacing w:before="225" w:after="225" w:line="240" w:lineRule="auto"/>
        <w:jc w:val="both"/>
      </w:pPr>
      <w:r>
        <w:rPr>
          <w:rFonts w:ascii="Arial" w:hAnsi="Arial" w:cs="Arial"/>
          <w:b/>
          <w:bCs/>
          <w:i/>
          <w:iCs/>
          <w:color w:val="000000"/>
          <w:sz w:val="18"/>
          <w:szCs w:val="18"/>
          <w:u w:val="single"/>
        </w:rPr>
        <w:t>Opomba:</w:t>
      </w:r>
    </w:p>
    <w:p w14:paraId="19FB70A2" w14:textId="77777777" w:rsidR="0003657E" w:rsidRDefault="0003657E" w:rsidP="0003657E">
      <w:pPr>
        <w:spacing w:before="225" w:after="225" w:line="240" w:lineRule="auto"/>
        <w:jc w:val="both"/>
      </w:pPr>
      <w:r>
        <w:rPr>
          <w:rFonts w:ascii="Arial" w:hAnsi="Arial" w:cs="Arial"/>
          <w:i/>
          <w:iCs/>
          <w:color w:val="000000"/>
          <w:sz w:val="18"/>
          <w:szCs w:val="18"/>
        </w:rPr>
        <w:t>V primeru večjega števila podizvajalcev se obrazec fotokopira.</w:t>
      </w:r>
    </w:p>
    <w:p w14:paraId="5E1CA47B" w14:textId="77777777" w:rsidR="0003657E" w:rsidRDefault="0003657E" w:rsidP="0003657E">
      <w:pPr>
        <w:sectPr w:rsidR="0003657E" w:rsidSect="0003657E">
          <w:footerReference w:type="default" r:id="rId22"/>
          <w:pgSz w:w="11906" w:h="16838"/>
          <w:pgMar w:top="1418" w:right="1418" w:bottom="1418" w:left="1418" w:header="567" w:footer="596" w:gutter="0"/>
          <w:cols w:space="708"/>
          <w:docGrid w:linePitch="360"/>
        </w:sectPr>
      </w:pPr>
    </w:p>
    <w:p w14:paraId="0BDEF447" w14:textId="77777777" w:rsidR="0003657E" w:rsidRPr="00590863" w:rsidRDefault="0003657E" w:rsidP="0003657E">
      <w:pPr>
        <w:spacing w:after="0"/>
        <w:jc w:val="right"/>
        <w:rPr>
          <w:rFonts w:ascii="Arial" w:hAnsi="Arial" w:cs="Arial"/>
          <w:sz w:val="18"/>
          <w:szCs w:val="18"/>
        </w:rPr>
      </w:pPr>
      <w:r w:rsidRPr="00590863">
        <w:rPr>
          <w:rFonts w:ascii="Arial" w:hAnsi="Arial" w:cs="Arial"/>
          <w:sz w:val="18"/>
          <w:szCs w:val="18"/>
        </w:rPr>
        <w:lastRenderedPageBreak/>
        <w:t>Obrazec št: 8</w:t>
      </w:r>
    </w:p>
    <w:p w14:paraId="034E095C" w14:textId="77777777" w:rsidR="0003657E" w:rsidRPr="00252358" w:rsidRDefault="0003657E" w:rsidP="0003657E"/>
    <w:p w14:paraId="63C9BF6C" w14:textId="77777777" w:rsidR="0003657E" w:rsidRDefault="0003657E" w:rsidP="000365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DC18A7F" w14:textId="77777777" w:rsidR="0003657E" w:rsidRDefault="0003657E" w:rsidP="0003657E">
      <w:pPr>
        <w:spacing w:after="120"/>
        <w:rPr>
          <w:rFonts w:ascii="Arial" w:hAnsi="Arial" w:cs="Arial"/>
        </w:rPr>
      </w:pPr>
    </w:p>
    <w:p w14:paraId="14EB0913" w14:textId="29BA9B16" w:rsidR="0003657E" w:rsidRDefault="0003657E" w:rsidP="0003657E">
      <w:pPr>
        <w:spacing w:before="225" w:after="225" w:line="240" w:lineRule="auto"/>
        <w:jc w:val="both"/>
      </w:pPr>
      <w:r>
        <w:rPr>
          <w:rFonts w:ascii="Arial" w:hAnsi="Arial" w:cs="Arial"/>
          <w:color w:val="000000"/>
          <w:sz w:val="18"/>
          <w:szCs w:val="18"/>
        </w:rPr>
        <w:t>V razpisu za izvedbo javnega naročila »</w:t>
      </w:r>
      <w:r w:rsidR="00D11074" w:rsidRPr="00D11074">
        <w:rPr>
          <w:rFonts w:ascii="Arial" w:hAnsi="Arial" w:cs="Arial"/>
          <w:b/>
          <w:bCs/>
          <w:color w:val="000000"/>
          <w:sz w:val="18"/>
          <w:szCs w:val="18"/>
        </w:rPr>
        <w:t>KONVENCIONALNA IN EKOLOŠKA ŽIVILA - ponovitev postopka za neoddano blago</w:t>
      </w:r>
      <w:r>
        <w:rPr>
          <w:rFonts w:ascii="Arial" w:hAnsi="Arial" w:cs="Arial"/>
          <w:color w:val="000000"/>
          <w:sz w:val="18"/>
          <w:szCs w:val="18"/>
        </w:rPr>
        <w:t>«,</w:t>
      </w:r>
    </w:p>
    <w:p w14:paraId="17C7D6B3" w14:textId="77777777" w:rsidR="0003657E" w:rsidRDefault="0003657E" w:rsidP="0003657E">
      <w:pPr>
        <w:spacing w:before="225" w:after="225" w:line="240" w:lineRule="auto"/>
        <w:jc w:val="both"/>
      </w:pPr>
      <w:r>
        <w:rPr>
          <w:rFonts w:ascii="Arial" w:hAnsi="Arial" w:cs="Arial"/>
          <w:color w:val="000000"/>
          <w:sz w:val="18"/>
          <w:szCs w:val="18"/>
        </w:rPr>
        <w:t>izjavljamo, da (ustrezno označi in izpolni):</w:t>
      </w:r>
    </w:p>
    <w:p w14:paraId="68845EBA" w14:textId="77777777" w:rsidR="0003657E" w:rsidRDefault="0003657E" w:rsidP="0003657E">
      <w:pPr>
        <w:spacing w:before="225" w:after="225" w:line="240" w:lineRule="auto"/>
        <w:jc w:val="both"/>
      </w:pPr>
      <w:r>
        <w:rPr>
          <w:rFonts w:ascii="Arial" w:hAnsi="Arial" w:cs="Arial"/>
          <w:b/>
          <w:bCs/>
          <w:color w:val="000000"/>
          <w:sz w:val="18"/>
          <w:szCs w:val="18"/>
        </w:rPr>
        <w:t>[   ] ne nastopamo s podizvajalci</w:t>
      </w:r>
    </w:p>
    <w:p w14:paraId="3932ED46" w14:textId="77777777" w:rsidR="0003657E" w:rsidRDefault="0003657E" w:rsidP="0003657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03657E" w14:paraId="24669651" w14:textId="77777777" w:rsidTr="0078394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C558E3" w14:textId="77777777" w:rsidR="0003657E" w:rsidRDefault="0003657E" w:rsidP="0078394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F00117" w14:textId="77777777" w:rsidR="0003657E" w:rsidRDefault="0003657E" w:rsidP="00783948">
            <w:r>
              <w:rPr>
                <w:rFonts w:ascii="Arial" w:hAnsi="Arial" w:cs="Arial"/>
                <w:color w:val="000000"/>
                <w:position w:val="-2"/>
                <w:sz w:val="18"/>
                <w:szCs w:val="18"/>
              </w:rPr>
              <w:t> </w:t>
            </w:r>
          </w:p>
        </w:tc>
      </w:tr>
      <w:tr w:rsidR="0003657E" w14:paraId="61F973DE" w14:textId="77777777" w:rsidTr="0078394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A1556E" w14:textId="77777777" w:rsidR="0003657E" w:rsidRDefault="0003657E" w:rsidP="0078394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5712AF" w14:textId="77777777" w:rsidR="0003657E" w:rsidRDefault="0003657E" w:rsidP="00783948">
            <w:pPr>
              <w:spacing w:before="135" w:after="135"/>
              <w:jc w:val="both"/>
              <w:textAlignment w:val="center"/>
            </w:pPr>
            <w:r>
              <w:rPr>
                <w:rFonts w:ascii="Arial" w:hAnsi="Arial" w:cs="Arial"/>
                <w:color w:val="000000"/>
                <w:position w:val="-2"/>
                <w:sz w:val="18"/>
                <w:szCs w:val="18"/>
              </w:rPr>
              <w:t>Opis del, ki jih bo izvedel podizvajalec:</w:t>
            </w:r>
          </w:p>
          <w:p w14:paraId="4D74A67B" w14:textId="77777777" w:rsidR="0003657E" w:rsidRDefault="0003657E" w:rsidP="00783948">
            <w:pPr>
              <w:spacing w:before="135" w:after="135"/>
              <w:jc w:val="both"/>
              <w:textAlignment w:val="center"/>
            </w:pPr>
            <w:r>
              <w:rPr>
                <w:rFonts w:ascii="Arial" w:hAnsi="Arial" w:cs="Arial"/>
                <w:color w:val="000000"/>
                <w:position w:val="-2"/>
                <w:sz w:val="18"/>
                <w:szCs w:val="18"/>
              </w:rPr>
              <w:t> </w:t>
            </w:r>
          </w:p>
          <w:p w14:paraId="0F238D89" w14:textId="77777777" w:rsidR="0003657E" w:rsidRDefault="0003657E" w:rsidP="0078394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3657E" w14:paraId="564D27D1" w14:textId="77777777" w:rsidTr="0078394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DF0735" w14:textId="77777777" w:rsidR="0003657E" w:rsidRDefault="0003657E" w:rsidP="0078394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2443E3" w14:textId="77777777" w:rsidR="0003657E" w:rsidRDefault="0003657E" w:rsidP="00783948">
            <w:r>
              <w:rPr>
                <w:rFonts w:ascii="Arial" w:hAnsi="Arial" w:cs="Arial"/>
                <w:color w:val="000000"/>
                <w:position w:val="-2"/>
                <w:sz w:val="18"/>
                <w:szCs w:val="18"/>
              </w:rPr>
              <w:t> </w:t>
            </w:r>
          </w:p>
        </w:tc>
      </w:tr>
      <w:tr w:rsidR="0003657E" w14:paraId="239B8110" w14:textId="77777777" w:rsidTr="0078394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FD5A49" w14:textId="77777777" w:rsidR="0003657E" w:rsidRDefault="0003657E" w:rsidP="0078394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7D88CC" w14:textId="77777777" w:rsidR="0003657E" w:rsidRDefault="0003657E" w:rsidP="00783948">
            <w:pPr>
              <w:spacing w:before="135" w:after="135"/>
              <w:jc w:val="both"/>
              <w:textAlignment w:val="center"/>
            </w:pPr>
            <w:r>
              <w:rPr>
                <w:rFonts w:ascii="Arial" w:hAnsi="Arial" w:cs="Arial"/>
                <w:color w:val="000000"/>
                <w:position w:val="-2"/>
                <w:sz w:val="18"/>
                <w:szCs w:val="18"/>
              </w:rPr>
              <w:t>Opis del, ki jih bo izvedel podizvajalec:</w:t>
            </w:r>
          </w:p>
          <w:p w14:paraId="1CF5D1A1" w14:textId="77777777" w:rsidR="0003657E" w:rsidRDefault="0003657E" w:rsidP="00783948">
            <w:pPr>
              <w:spacing w:before="135" w:after="135"/>
              <w:jc w:val="both"/>
              <w:textAlignment w:val="center"/>
            </w:pPr>
            <w:r>
              <w:rPr>
                <w:rFonts w:ascii="Arial" w:hAnsi="Arial" w:cs="Arial"/>
                <w:color w:val="000000"/>
                <w:position w:val="-2"/>
                <w:sz w:val="18"/>
                <w:szCs w:val="18"/>
              </w:rPr>
              <w:t> </w:t>
            </w:r>
          </w:p>
          <w:p w14:paraId="1D77C6F6" w14:textId="77777777" w:rsidR="0003657E" w:rsidRDefault="0003657E" w:rsidP="00783948">
            <w:pPr>
              <w:spacing w:before="135" w:after="135"/>
              <w:jc w:val="both"/>
              <w:textAlignment w:val="center"/>
            </w:pPr>
            <w:r>
              <w:rPr>
                <w:rFonts w:ascii="Arial" w:hAnsi="Arial" w:cs="Arial"/>
                <w:color w:val="000000"/>
                <w:position w:val="-2"/>
                <w:sz w:val="18"/>
                <w:szCs w:val="18"/>
              </w:rPr>
              <w:t>% končne ponudbe vrednosti, ki jo bo izvedel podizvajalec: ____</w:t>
            </w:r>
          </w:p>
          <w:p w14:paraId="17188B0F"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r>
    </w:tbl>
    <w:p w14:paraId="1FB308A6" w14:textId="77777777" w:rsidR="0003657E" w:rsidRDefault="0003657E" w:rsidP="0003657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25F86DF" w14:textId="77777777" w:rsidR="0003657E" w:rsidRDefault="0003657E" w:rsidP="0003657E">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3657E" w14:paraId="38B54484" w14:textId="77777777" w:rsidTr="00783948">
        <w:tc>
          <w:tcPr>
            <w:tcW w:w="4080" w:type="dxa"/>
            <w:tcMar>
              <w:top w:w="135" w:type="dxa"/>
              <w:bottom w:w="135" w:type="dxa"/>
            </w:tcMar>
            <w:vAlign w:val="center"/>
          </w:tcPr>
          <w:p w14:paraId="15C5E631" w14:textId="77777777" w:rsidR="0003657E" w:rsidRDefault="0003657E" w:rsidP="00783948">
            <w:r>
              <w:rPr>
                <w:rFonts w:ascii="Arial" w:hAnsi="Arial" w:cs="Arial"/>
                <w:color w:val="000000"/>
                <w:position w:val="-2"/>
                <w:sz w:val="18"/>
                <w:szCs w:val="18"/>
              </w:rPr>
              <w:t>Kraj in datum:</w:t>
            </w:r>
          </w:p>
        </w:tc>
        <w:tc>
          <w:tcPr>
            <w:tcW w:w="0" w:type="auto"/>
            <w:tcMar>
              <w:top w:w="135" w:type="dxa"/>
              <w:bottom w:w="135" w:type="dxa"/>
            </w:tcMar>
            <w:vAlign w:val="center"/>
          </w:tcPr>
          <w:p w14:paraId="641C9CB9" w14:textId="77777777" w:rsidR="0003657E" w:rsidRDefault="0003657E" w:rsidP="00783948">
            <w:r>
              <w:rPr>
                <w:rFonts w:ascii="Arial" w:hAnsi="Arial" w:cs="Arial"/>
                <w:color w:val="000000"/>
                <w:position w:val="-2"/>
                <w:sz w:val="18"/>
                <w:szCs w:val="18"/>
              </w:rPr>
              <w:t>Ime in priimek: _____________________</w:t>
            </w:r>
          </w:p>
        </w:tc>
      </w:tr>
      <w:tr w:rsidR="0003657E" w14:paraId="4408056E" w14:textId="77777777" w:rsidTr="00783948">
        <w:tc>
          <w:tcPr>
            <w:tcW w:w="4080" w:type="dxa"/>
            <w:tcMar>
              <w:top w:w="135" w:type="dxa"/>
              <w:bottom w:w="135" w:type="dxa"/>
            </w:tcMar>
            <w:vAlign w:val="center"/>
          </w:tcPr>
          <w:p w14:paraId="1D125798" w14:textId="77777777" w:rsidR="0003657E" w:rsidRDefault="0003657E" w:rsidP="00783948">
            <w:r>
              <w:rPr>
                <w:rFonts w:ascii="Arial" w:hAnsi="Arial" w:cs="Arial"/>
                <w:color w:val="000000"/>
                <w:position w:val="-2"/>
                <w:sz w:val="18"/>
                <w:szCs w:val="18"/>
              </w:rPr>
              <w:t> </w:t>
            </w:r>
          </w:p>
        </w:tc>
        <w:tc>
          <w:tcPr>
            <w:tcW w:w="0" w:type="auto"/>
            <w:tcMar>
              <w:top w:w="135" w:type="dxa"/>
              <w:bottom w:w="135" w:type="dxa"/>
            </w:tcMar>
            <w:vAlign w:val="center"/>
          </w:tcPr>
          <w:p w14:paraId="63B71B50" w14:textId="77777777" w:rsidR="0003657E" w:rsidRDefault="0003657E" w:rsidP="00783948"/>
          <w:p w14:paraId="029FB5A4" w14:textId="77777777" w:rsidR="0003657E" w:rsidRDefault="0003657E" w:rsidP="00783948">
            <w:pPr>
              <w:jc w:val="center"/>
            </w:pPr>
            <w:r>
              <w:rPr>
                <w:rFonts w:ascii="Arial" w:hAnsi="Arial" w:cs="Arial"/>
                <w:color w:val="A9A9A9"/>
                <w:position w:val="-2"/>
                <w:sz w:val="18"/>
                <w:szCs w:val="18"/>
              </w:rPr>
              <w:t>(žig in podpis)</w:t>
            </w:r>
          </w:p>
        </w:tc>
      </w:tr>
    </w:tbl>
    <w:p w14:paraId="02C5374A" w14:textId="77777777" w:rsidR="0003657E" w:rsidRDefault="0003657E" w:rsidP="0003657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62E6D2B2" w14:textId="77777777" w:rsidR="0003657E" w:rsidRDefault="0003657E" w:rsidP="0003657E">
      <w:pPr>
        <w:sectPr w:rsidR="0003657E" w:rsidSect="0003657E">
          <w:footerReference w:type="default" r:id="rId23"/>
          <w:pgSz w:w="11906" w:h="16838"/>
          <w:pgMar w:top="1418" w:right="1418" w:bottom="1418" w:left="1418" w:header="567" w:footer="596" w:gutter="0"/>
          <w:cols w:space="708"/>
          <w:docGrid w:linePitch="360"/>
        </w:sectPr>
      </w:pPr>
    </w:p>
    <w:p w14:paraId="4C2DD513" w14:textId="77777777" w:rsidR="0003657E" w:rsidRPr="00590863" w:rsidRDefault="0003657E" w:rsidP="0003657E">
      <w:pPr>
        <w:spacing w:after="0"/>
        <w:jc w:val="right"/>
        <w:rPr>
          <w:rFonts w:ascii="Arial" w:hAnsi="Arial" w:cs="Arial"/>
          <w:sz w:val="18"/>
          <w:szCs w:val="18"/>
        </w:rPr>
      </w:pPr>
      <w:r w:rsidRPr="00590863">
        <w:rPr>
          <w:rFonts w:ascii="Arial" w:hAnsi="Arial" w:cs="Arial"/>
          <w:sz w:val="18"/>
          <w:szCs w:val="18"/>
        </w:rPr>
        <w:lastRenderedPageBreak/>
        <w:t>Obrazec št: 9</w:t>
      </w:r>
    </w:p>
    <w:p w14:paraId="155425A7" w14:textId="77777777" w:rsidR="0003657E" w:rsidRPr="00252358" w:rsidRDefault="0003657E" w:rsidP="0003657E"/>
    <w:p w14:paraId="583532C9" w14:textId="77777777" w:rsidR="0003657E" w:rsidRDefault="0003657E" w:rsidP="000365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BEA2EED" w14:textId="77777777" w:rsidR="0003657E" w:rsidRDefault="0003657E" w:rsidP="0003657E">
      <w:pPr>
        <w:spacing w:after="120"/>
        <w:rPr>
          <w:rFonts w:ascii="Arial" w:hAnsi="Arial" w:cs="Arial"/>
        </w:rPr>
      </w:pPr>
    </w:p>
    <w:p w14:paraId="3216EEC6" w14:textId="77777777" w:rsidR="0003657E" w:rsidRDefault="0003657E" w:rsidP="0003657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4D2F002" w14:textId="77777777" w:rsidR="0003657E" w:rsidRDefault="0003657E" w:rsidP="0003657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3657E" w14:paraId="29081DE5" w14:textId="77777777" w:rsidTr="0078394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E3A8C" w14:textId="77777777" w:rsidR="0003657E" w:rsidRDefault="0003657E" w:rsidP="00783948">
            <w:pPr>
              <w:spacing w:before="135" w:after="135"/>
              <w:jc w:val="both"/>
              <w:textAlignment w:val="center"/>
            </w:pPr>
            <w:r>
              <w:rPr>
                <w:rFonts w:ascii="Arial" w:hAnsi="Arial" w:cs="Arial"/>
                <w:b/>
                <w:bCs/>
                <w:color w:val="000000"/>
                <w:position w:val="-2"/>
                <w:sz w:val="18"/>
                <w:szCs w:val="18"/>
              </w:rPr>
              <w:t>Ime in priimek</w:t>
            </w:r>
          </w:p>
          <w:p w14:paraId="2328BAB8" w14:textId="77777777" w:rsidR="0003657E" w:rsidRDefault="0003657E" w:rsidP="00783948">
            <w:pPr>
              <w:spacing w:before="135" w:after="135"/>
              <w:jc w:val="both"/>
              <w:textAlignment w:val="center"/>
            </w:pPr>
            <w:r>
              <w:rPr>
                <w:rFonts w:ascii="Arial" w:hAnsi="Arial" w:cs="Arial"/>
                <w:b/>
                <w:bCs/>
                <w:color w:val="000000"/>
                <w:position w:val="-2"/>
                <w:sz w:val="18"/>
                <w:szCs w:val="18"/>
              </w:rPr>
              <w:t>ali</w:t>
            </w:r>
          </w:p>
          <w:p w14:paraId="6C8FDE9C" w14:textId="77777777" w:rsidR="0003657E" w:rsidRDefault="0003657E" w:rsidP="0078394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5C0898" w14:textId="77777777" w:rsidR="0003657E" w:rsidRDefault="0003657E" w:rsidP="00783948">
            <w:pPr>
              <w:spacing w:before="135" w:after="135"/>
              <w:jc w:val="both"/>
              <w:textAlignment w:val="center"/>
            </w:pPr>
            <w:r>
              <w:rPr>
                <w:rFonts w:ascii="Arial" w:hAnsi="Arial" w:cs="Arial"/>
                <w:b/>
                <w:bCs/>
                <w:color w:val="000000"/>
                <w:position w:val="-2"/>
                <w:sz w:val="18"/>
                <w:szCs w:val="18"/>
              </w:rPr>
              <w:t>Naslov prebivališča</w:t>
            </w:r>
          </w:p>
          <w:p w14:paraId="73C2AE38" w14:textId="77777777" w:rsidR="0003657E" w:rsidRDefault="0003657E" w:rsidP="00783948">
            <w:pPr>
              <w:spacing w:before="135" w:after="135"/>
              <w:jc w:val="both"/>
              <w:textAlignment w:val="center"/>
            </w:pPr>
            <w:r>
              <w:rPr>
                <w:rFonts w:ascii="Arial" w:hAnsi="Arial" w:cs="Arial"/>
                <w:b/>
                <w:bCs/>
                <w:color w:val="000000"/>
                <w:position w:val="-2"/>
                <w:sz w:val="18"/>
                <w:szCs w:val="18"/>
              </w:rPr>
              <w:t>ali</w:t>
            </w:r>
          </w:p>
          <w:p w14:paraId="0EA295FB" w14:textId="77777777" w:rsidR="0003657E" w:rsidRDefault="0003657E" w:rsidP="0078394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06693" w14:textId="77777777" w:rsidR="0003657E" w:rsidRDefault="0003657E" w:rsidP="00783948">
            <w:pPr>
              <w:spacing w:before="135" w:after="135"/>
              <w:jc w:val="both"/>
              <w:textAlignment w:val="center"/>
            </w:pPr>
            <w:r>
              <w:rPr>
                <w:rFonts w:ascii="Arial" w:hAnsi="Arial" w:cs="Arial"/>
                <w:b/>
                <w:bCs/>
                <w:color w:val="000000"/>
                <w:position w:val="-2"/>
                <w:sz w:val="18"/>
                <w:szCs w:val="18"/>
              </w:rPr>
              <w:t>Delež lastništva</w:t>
            </w:r>
          </w:p>
          <w:p w14:paraId="234BC535" w14:textId="77777777" w:rsidR="0003657E" w:rsidRDefault="0003657E" w:rsidP="00783948">
            <w:pPr>
              <w:spacing w:before="135" w:after="135"/>
              <w:jc w:val="both"/>
              <w:textAlignment w:val="center"/>
            </w:pPr>
            <w:r>
              <w:rPr>
                <w:rFonts w:ascii="Arial" w:hAnsi="Arial" w:cs="Arial"/>
                <w:b/>
                <w:bCs/>
                <w:color w:val="000000"/>
                <w:position w:val="-2"/>
                <w:sz w:val="18"/>
                <w:szCs w:val="18"/>
              </w:rPr>
              <w:t>ali</w:t>
            </w:r>
          </w:p>
          <w:p w14:paraId="2CD957C0" w14:textId="77777777" w:rsidR="0003657E" w:rsidRDefault="0003657E" w:rsidP="00783948">
            <w:pPr>
              <w:spacing w:before="135" w:after="135"/>
              <w:jc w:val="both"/>
              <w:textAlignment w:val="center"/>
            </w:pPr>
            <w:r>
              <w:rPr>
                <w:rFonts w:ascii="Arial" w:hAnsi="Arial" w:cs="Arial"/>
                <w:b/>
                <w:bCs/>
                <w:color w:val="000000"/>
                <w:position w:val="-2"/>
                <w:sz w:val="18"/>
                <w:szCs w:val="18"/>
              </w:rPr>
              <w:t>Delež lastništva gospodarskega subjekta</w:t>
            </w:r>
          </w:p>
        </w:tc>
      </w:tr>
      <w:tr w:rsidR="0003657E" w14:paraId="4B5CAEA6" w14:textId="77777777" w:rsidTr="0078394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F960F"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C9C4F"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55AE5"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r>
      <w:tr w:rsidR="0003657E" w14:paraId="16F9A3E8" w14:textId="77777777" w:rsidTr="0078394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4FDA2"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30438"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5C669"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r>
      <w:tr w:rsidR="0003657E" w14:paraId="6E963DD4" w14:textId="77777777" w:rsidTr="0078394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11B534"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14F06"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218FCB"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r>
      <w:tr w:rsidR="0003657E" w14:paraId="1777BEFE" w14:textId="77777777" w:rsidTr="0078394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EDB1D"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B8ACFE"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D174B9"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r>
    </w:tbl>
    <w:p w14:paraId="67E6CB65" w14:textId="77777777" w:rsidR="0003657E" w:rsidRDefault="0003657E" w:rsidP="0003657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3657E" w14:paraId="78BDC690" w14:textId="77777777" w:rsidTr="0078394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5D994" w14:textId="77777777" w:rsidR="0003657E" w:rsidRDefault="0003657E" w:rsidP="0078394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48CE39" w14:textId="77777777" w:rsidR="0003657E" w:rsidRDefault="0003657E" w:rsidP="0078394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C10D0" w14:textId="77777777" w:rsidR="0003657E" w:rsidRDefault="0003657E" w:rsidP="00783948">
            <w:pPr>
              <w:spacing w:before="135" w:after="135"/>
              <w:jc w:val="both"/>
              <w:textAlignment w:val="center"/>
            </w:pPr>
            <w:r>
              <w:rPr>
                <w:rFonts w:ascii="Arial" w:hAnsi="Arial" w:cs="Arial"/>
                <w:b/>
                <w:bCs/>
                <w:color w:val="000000"/>
                <w:position w:val="-2"/>
                <w:sz w:val="18"/>
                <w:szCs w:val="18"/>
              </w:rPr>
              <w:t>Delež lastništva gospodarskega subjekta</w:t>
            </w:r>
          </w:p>
        </w:tc>
      </w:tr>
      <w:tr w:rsidR="0003657E" w14:paraId="7C2565B9" w14:textId="77777777" w:rsidTr="0078394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77BB3"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D13F65"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9D677"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r>
      <w:tr w:rsidR="0003657E" w14:paraId="5B722661" w14:textId="77777777" w:rsidTr="0078394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C69E3"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6F0B8"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DB914"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r>
      <w:tr w:rsidR="0003657E" w14:paraId="6BDB9392" w14:textId="77777777" w:rsidTr="0078394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749A7"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117384"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8985B7"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r>
      <w:tr w:rsidR="0003657E" w14:paraId="0052C633" w14:textId="77777777" w:rsidTr="0078394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B93CED"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337BA"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D9610" w14:textId="77777777" w:rsidR="0003657E" w:rsidRDefault="0003657E" w:rsidP="00783948">
            <w:pPr>
              <w:spacing w:before="135" w:after="135"/>
              <w:jc w:val="both"/>
              <w:textAlignment w:val="center"/>
            </w:pPr>
            <w:r>
              <w:rPr>
                <w:rFonts w:ascii="Arial" w:hAnsi="Arial" w:cs="Arial"/>
                <w:color w:val="000000"/>
                <w:position w:val="-2"/>
                <w:sz w:val="18"/>
                <w:szCs w:val="18"/>
              </w:rPr>
              <w:t> </w:t>
            </w:r>
          </w:p>
        </w:tc>
      </w:tr>
    </w:tbl>
    <w:p w14:paraId="028A32AD" w14:textId="77777777" w:rsidR="0003657E" w:rsidRDefault="0003657E" w:rsidP="0003657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3657E" w14:paraId="57A3017F" w14:textId="77777777" w:rsidTr="00783948">
        <w:tc>
          <w:tcPr>
            <w:tcW w:w="4080" w:type="dxa"/>
            <w:tcMar>
              <w:top w:w="75" w:type="dxa"/>
              <w:bottom w:w="75" w:type="dxa"/>
            </w:tcMar>
            <w:vAlign w:val="center"/>
          </w:tcPr>
          <w:p w14:paraId="0AC6C768" w14:textId="77777777" w:rsidR="0003657E" w:rsidRDefault="0003657E" w:rsidP="00783948">
            <w:r>
              <w:rPr>
                <w:rFonts w:ascii="Arial" w:hAnsi="Arial" w:cs="Arial"/>
                <w:color w:val="000000"/>
                <w:position w:val="-2"/>
                <w:sz w:val="18"/>
                <w:szCs w:val="18"/>
              </w:rPr>
              <w:t>Kraj in datum:</w:t>
            </w:r>
          </w:p>
        </w:tc>
        <w:tc>
          <w:tcPr>
            <w:tcW w:w="0" w:type="auto"/>
            <w:tcMar>
              <w:top w:w="75" w:type="dxa"/>
              <w:bottom w:w="75" w:type="dxa"/>
            </w:tcMar>
            <w:vAlign w:val="center"/>
          </w:tcPr>
          <w:p w14:paraId="06DC973F" w14:textId="77777777" w:rsidR="0003657E" w:rsidRDefault="0003657E" w:rsidP="00783948">
            <w:r>
              <w:rPr>
                <w:rFonts w:ascii="Arial" w:hAnsi="Arial" w:cs="Arial"/>
                <w:color w:val="000000"/>
                <w:position w:val="-2"/>
                <w:sz w:val="18"/>
                <w:szCs w:val="18"/>
              </w:rPr>
              <w:t>Ime in priimek: _____________________</w:t>
            </w:r>
          </w:p>
        </w:tc>
      </w:tr>
      <w:tr w:rsidR="0003657E" w14:paraId="57843E21" w14:textId="77777777" w:rsidTr="00783948">
        <w:tc>
          <w:tcPr>
            <w:tcW w:w="4080" w:type="dxa"/>
            <w:tcMar>
              <w:top w:w="75" w:type="dxa"/>
              <w:bottom w:w="75" w:type="dxa"/>
            </w:tcMar>
            <w:vAlign w:val="center"/>
          </w:tcPr>
          <w:p w14:paraId="237D50C6" w14:textId="77777777" w:rsidR="0003657E" w:rsidRDefault="0003657E" w:rsidP="00783948">
            <w:r>
              <w:rPr>
                <w:rFonts w:ascii="Arial" w:hAnsi="Arial" w:cs="Arial"/>
                <w:color w:val="000000"/>
                <w:position w:val="-2"/>
                <w:sz w:val="18"/>
                <w:szCs w:val="18"/>
              </w:rPr>
              <w:t> </w:t>
            </w:r>
          </w:p>
        </w:tc>
        <w:tc>
          <w:tcPr>
            <w:tcW w:w="0" w:type="auto"/>
            <w:tcMar>
              <w:top w:w="75" w:type="dxa"/>
              <w:bottom w:w="75" w:type="dxa"/>
            </w:tcMar>
            <w:vAlign w:val="center"/>
          </w:tcPr>
          <w:p w14:paraId="19907FD1" w14:textId="77777777" w:rsidR="0003657E" w:rsidRDefault="0003657E" w:rsidP="00783948">
            <w:pPr>
              <w:jc w:val="center"/>
            </w:pPr>
            <w:r>
              <w:rPr>
                <w:rFonts w:ascii="Arial" w:hAnsi="Arial" w:cs="Arial"/>
                <w:color w:val="000000"/>
                <w:position w:val="-2"/>
                <w:sz w:val="18"/>
                <w:szCs w:val="18"/>
              </w:rPr>
              <w:t>(žig in podpis)</w:t>
            </w:r>
          </w:p>
        </w:tc>
      </w:tr>
    </w:tbl>
    <w:p w14:paraId="07506397" w14:textId="77777777" w:rsidR="0003657E" w:rsidRDefault="0003657E" w:rsidP="0003657E">
      <w:pPr>
        <w:spacing w:before="225" w:after="225" w:line="240" w:lineRule="auto"/>
        <w:jc w:val="both"/>
      </w:pPr>
      <w:r>
        <w:rPr>
          <w:rFonts w:ascii="Arial" w:hAnsi="Arial" w:cs="Arial"/>
          <w:color w:val="000000"/>
          <w:sz w:val="18"/>
          <w:szCs w:val="18"/>
        </w:rPr>
        <w:t> </w:t>
      </w:r>
    </w:p>
    <w:p w14:paraId="3209450A" w14:textId="77777777" w:rsidR="0003657E" w:rsidRDefault="0003657E" w:rsidP="0003657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8AA586A" w14:textId="77777777" w:rsidR="0003657E" w:rsidRDefault="0003657E" w:rsidP="0003657E">
      <w:pPr>
        <w:sectPr w:rsidR="0003657E" w:rsidSect="0003657E">
          <w:footerReference w:type="default" r:id="rId24"/>
          <w:pgSz w:w="11906" w:h="16838"/>
          <w:pgMar w:top="1418" w:right="1418" w:bottom="1418" w:left="1418" w:header="567" w:footer="596" w:gutter="0"/>
          <w:cols w:space="708"/>
          <w:docGrid w:linePitch="360"/>
        </w:sectPr>
      </w:pPr>
    </w:p>
    <w:p w14:paraId="2A0EB4CC" w14:textId="77777777" w:rsidR="0003657E" w:rsidRPr="00116091" w:rsidRDefault="0003657E" w:rsidP="0003657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113ACB3B" w14:textId="77777777" w:rsidR="0003657E" w:rsidRDefault="0003657E" w:rsidP="0003657E">
      <w:pPr>
        <w:rPr>
          <w:rFonts w:ascii="Arial" w:hAnsi="Arial" w:cs="Arial"/>
        </w:rPr>
      </w:pPr>
    </w:p>
    <w:p w14:paraId="17935719" w14:textId="3E47F99F" w:rsidR="0003657E" w:rsidRDefault="0003657E" w:rsidP="0003657E">
      <w:pPr>
        <w:spacing w:before="224" w:after="224" w:line="240" w:lineRule="auto"/>
        <w:jc w:val="center"/>
        <w:outlineLvl w:val="1"/>
      </w:pPr>
      <w:r>
        <w:rPr>
          <w:rFonts w:ascii="Arial" w:hAnsi="Arial" w:cs="Arial"/>
          <w:b/>
          <w:bCs/>
          <w:color w:val="000000"/>
          <w:sz w:val="27"/>
          <w:szCs w:val="27"/>
        </w:rPr>
        <w:t xml:space="preserve">OKVIRNI SPORAZUM ZA BLAGO - Z ODPIRANJEM KONKURENCE </w:t>
      </w:r>
    </w:p>
    <w:p w14:paraId="0A812A8F" w14:textId="77777777" w:rsidR="0003657E" w:rsidRDefault="0003657E" w:rsidP="0003657E">
      <w:pPr>
        <w:spacing w:before="225" w:after="225" w:line="240" w:lineRule="auto"/>
        <w:jc w:val="center"/>
      </w:pPr>
      <w:r>
        <w:rPr>
          <w:rFonts w:ascii="Arial" w:hAnsi="Arial" w:cs="Arial"/>
          <w:color w:val="000000"/>
          <w:sz w:val="18"/>
          <w:szCs w:val="18"/>
        </w:rPr>
        <w:t>sklenjena med</w:t>
      </w:r>
    </w:p>
    <w:p w14:paraId="184A6693" w14:textId="77777777" w:rsidR="0003657E" w:rsidRDefault="0003657E" w:rsidP="0003657E">
      <w:pPr>
        <w:spacing w:after="0" w:line="240" w:lineRule="auto"/>
      </w:pPr>
      <w:r>
        <w:rPr>
          <w:rFonts w:ascii="Arial" w:hAnsi="Arial" w:cs="Arial"/>
          <w:b/>
          <w:bCs/>
          <w:color w:val="000000"/>
          <w:sz w:val="18"/>
          <w:szCs w:val="18"/>
        </w:rPr>
        <w:t>NAROČNIKOM: SB NOVO MESTO, Šmihelska cesta 1, 8000 Novo mesto,</w:t>
      </w:r>
      <w:r>
        <w:rPr>
          <w:rFonts w:ascii="Arial" w:hAnsi="Arial" w:cs="Arial"/>
          <w:color w:val="000000"/>
          <w:sz w:val="18"/>
          <w:szCs w:val="18"/>
        </w:rPr>
        <w:br/>
        <w:t xml:space="preserve">ki ga zastopa </w:t>
      </w:r>
      <w:r w:rsidRPr="00490CFA">
        <w:rPr>
          <w:rFonts w:ascii="Arial" w:hAnsi="Arial" w:cs="Arial"/>
          <w:color w:val="000000"/>
          <w:sz w:val="18"/>
          <w:szCs w:val="18"/>
        </w:rPr>
        <w:t>Doc. dr. Milena Kramar Zupan, direktorica</w:t>
      </w:r>
      <w:r>
        <w:br/>
      </w:r>
    </w:p>
    <w:tbl>
      <w:tblPr>
        <w:tblStyle w:val="NormalTablePHPDOCX"/>
        <w:tblW w:w="3500" w:type="pct"/>
        <w:tblInd w:w="108" w:type="dxa"/>
        <w:tblLook w:val="04A0" w:firstRow="1" w:lastRow="0" w:firstColumn="1" w:lastColumn="0" w:noHBand="0" w:noVBand="1"/>
      </w:tblPr>
      <w:tblGrid>
        <w:gridCol w:w="3300"/>
        <w:gridCol w:w="3049"/>
      </w:tblGrid>
      <w:tr w:rsidR="0003657E" w14:paraId="06AA7D53" w14:textId="77777777" w:rsidTr="00783948">
        <w:tc>
          <w:tcPr>
            <w:tcW w:w="3300" w:type="dxa"/>
            <w:tcMar>
              <w:top w:w="0" w:type="auto"/>
              <w:bottom w:w="0" w:type="auto"/>
            </w:tcMar>
            <w:vAlign w:val="center"/>
          </w:tcPr>
          <w:p w14:paraId="794DD8D6" w14:textId="77777777" w:rsidR="0003657E" w:rsidRDefault="0003657E" w:rsidP="00783948">
            <w:r>
              <w:rPr>
                <w:rFonts w:ascii="Arial" w:hAnsi="Arial" w:cs="Arial"/>
                <w:color w:val="000000"/>
                <w:position w:val="-2"/>
                <w:sz w:val="18"/>
                <w:szCs w:val="18"/>
              </w:rPr>
              <w:t>Matična številka:</w:t>
            </w:r>
          </w:p>
        </w:tc>
        <w:tc>
          <w:tcPr>
            <w:tcW w:w="0" w:type="auto"/>
            <w:tcMar>
              <w:top w:w="0" w:type="auto"/>
              <w:bottom w:w="0" w:type="auto"/>
            </w:tcMar>
            <w:vAlign w:val="center"/>
          </w:tcPr>
          <w:p w14:paraId="3A8475DD" w14:textId="77777777" w:rsidR="0003657E" w:rsidRDefault="0003657E" w:rsidP="00783948">
            <w:r>
              <w:rPr>
                <w:rFonts w:ascii="Arial" w:hAnsi="Arial" w:cs="Arial"/>
                <w:color w:val="000000"/>
                <w:position w:val="-2"/>
                <w:sz w:val="18"/>
                <w:szCs w:val="18"/>
              </w:rPr>
              <w:t>5054621000</w:t>
            </w:r>
          </w:p>
        </w:tc>
      </w:tr>
      <w:tr w:rsidR="0003657E" w14:paraId="34342495" w14:textId="77777777" w:rsidTr="00783948">
        <w:tc>
          <w:tcPr>
            <w:tcW w:w="3300" w:type="dxa"/>
            <w:tcMar>
              <w:top w:w="0" w:type="auto"/>
              <w:bottom w:w="0" w:type="auto"/>
            </w:tcMar>
            <w:vAlign w:val="center"/>
          </w:tcPr>
          <w:p w14:paraId="55968B0E" w14:textId="77777777" w:rsidR="0003657E" w:rsidRDefault="0003657E" w:rsidP="0078394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B6170E1" w14:textId="77777777" w:rsidR="0003657E" w:rsidRDefault="0003657E" w:rsidP="00783948">
            <w:r>
              <w:rPr>
                <w:rFonts w:ascii="Arial" w:hAnsi="Arial" w:cs="Arial"/>
                <w:color w:val="000000"/>
                <w:position w:val="-2"/>
                <w:sz w:val="18"/>
                <w:szCs w:val="18"/>
              </w:rPr>
              <w:t>SI 82657106</w:t>
            </w:r>
          </w:p>
        </w:tc>
      </w:tr>
      <w:tr w:rsidR="0003657E" w14:paraId="2F0CE506" w14:textId="77777777" w:rsidTr="00783948">
        <w:tc>
          <w:tcPr>
            <w:tcW w:w="3300" w:type="dxa"/>
            <w:tcMar>
              <w:top w:w="0" w:type="auto"/>
              <w:bottom w:w="0" w:type="auto"/>
            </w:tcMar>
            <w:vAlign w:val="center"/>
          </w:tcPr>
          <w:p w14:paraId="4F6C2E7C" w14:textId="77777777" w:rsidR="0003657E" w:rsidRDefault="0003657E" w:rsidP="00783948">
            <w:r>
              <w:rPr>
                <w:rFonts w:ascii="Arial" w:hAnsi="Arial" w:cs="Arial"/>
                <w:color w:val="000000"/>
                <w:position w:val="-2"/>
                <w:sz w:val="18"/>
                <w:szCs w:val="18"/>
              </w:rPr>
              <w:t>Transakcijski račun (TRR):</w:t>
            </w:r>
          </w:p>
        </w:tc>
        <w:tc>
          <w:tcPr>
            <w:tcW w:w="0" w:type="auto"/>
            <w:tcMar>
              <w:top w:w="0" w:type="auto"/>
              <w:bottom w:w="0" w:type="auto"/>
            </w:tcMar>
            <w:vAlign w:val="center"/>
          </w:tcPr>
          <w:p w14:paraId="04403A65" w14:textId="77777777" w:rsidR="0003657E" w:rsidRDefault="0003657E" w:rsidP="00783948">
            <w:r>
              <w:rPr>
                <w:rFonts w:ascii="Arial" w:hAnsi="Arial" w:cs="Arial"/>
                <w:color w:val="000000"/>
                <w:position w:val="-2"/>
                <w:sz w:val="18"/>
                <w:szCs w:val="18"/>
              </w:rPr>
              <w:t>SI56 0110 0603 0278 379</w:t>
            </w:r>
          </w:p>
        </w:tc>
      </w:tr>
    </w:tbl>
    <w:p w14:paraId="1CBAD0BA" w14:textId="77777777" w:rsidR="0003657E" w:rsidRDefault="0003657E" w:rsidP="0003657E"/>
    <w:p w14:paraId="45E6363A" w14:textId="77777777" w:rsidR="0003657E" w:rsidRDefault="0003657E" w:rsidP="0003657E">
      <w:pPr>
        <w:spacing w:before="225" w:after="225" w:line="240" w:lineRule="auto"/>
        <w:jc w:val="center"/>
      </w:pPr>
      <w:r>
        <w:rPr>
          <w:rFonts w:ascii="Arial" w:hAnsi="Arial" w:cs="Arial"/>
          <w:color w:val="000000"/>
          <w:sz w:val="18"/>
          <w:szCs w:val="18"/>
        </w:rPr>
        <w:t>in</w:t>
      </w:r>
    </w:p>
    <w:p w14:paraId="2BBB33ED" w14:textId="77777777" w:rsidR="0003657E" w:rsidRDefault="0003657E" w:rsidP="0003657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3657E" w14:paraId="71A81DF4" w14:textId="77777777" w:rsidTr="00783948">
        <w:tc>
          <w:tcPr>
            <w:tcW w:w="3300" w:type="dxa"/>
            <w:tcMar>
              <w:top w:w="0" w:type="auto"/>
              <w:bottom w:w="0" w:type="auto"/>
            </w:tcMar>
            <w:vAlign w:val="center"/>
          </w:tcPr>
          <w:p w14:paraId="47C3D14E" w14:textId="77777777" w:rsidR="0003657E" w:rsidRDefault="0003657E" w:rsidP="0078394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E417EBE" w14:textId="77777777" w:rsidR="0003657E" w:rsidRDefault="0003657E" w:rsidP="00783948">
            <w:r>
              <w:rPr>
                <w:rFonts w:ascii="Arial" w:hAnsi="Arial" w:cs="Arial"/>
                <w:color w:val="000000"/>
                <w:position w:val="-2"/>
                <w:sz w:val="18"/>
                <w:szCs w:val="18"/>
              </w:rPr>
              <w:t> </w:t>
            </w:r>
          </w:p>
        </w:tc>
      </w:tr>
      <w:tr w:rsidR="0003657E" w14:paraId="1C546D73" w14:textId="77777777" w:rsidTr="00783948">
        <w:tc>
          <w:tcPr>
            <w:tcW w:w="3300" w:type="dxa"/>
            <w:tcMar>
              <w:top w:w="0" w:type="auto"/>
              <w:bottom w:w="0" w:type="auto"/>
            </w:tcMar>
            <w:vAlign w:val="center"/>
          </w:tcPr>
          <w:p w14:paraId="59921F29" w14:textId="77777777" w:rsidR="0003657E" w:rsidRDefault="0003657E" w:rsidP="0078394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5C25C1B" w14:textId="77777777" w:rsidR="0003657E" w:rsidRDefault="0003657E" w:rsidP="00783948">
            <w:r>
              <w:rPr>
                <w:rFonts w:ascii="Arial" w:hAnsi="Arial" w:cs="Arial"/>
                <w:color w:val="000000"/>
                <w:position w:val="-2"/>
                <w:sz w:val="18"/>
                <w:szCs w:val="18"/>
              </w:rPr>
              <w:t> </w:t>
            </w:r>
          </w:p>
        </w:tc>
      </w:tr>
      <w:tr w:rsidR="0003657E" w14:paraId="1F06BF12" w14:textId="77777777" w:rsidTr="00783948">
        <w:tc>
          <w:tcPr>
            <w:tcW w:w="3300" w:type="dxa"/>
            <w:tcMar>
              <w:top w:w="0" w:type="auto"/>
              <w:bottom w:w="0" w:type="auto"/>
            </w:tcMar>
            <w:vAlign w:val="center"/>
          </w:tcPr>
          <w:p w14:paraId="6DF78EFF" w14:textId="77777777" w:rsidR="0003657E" w:rsidRDefault="0003657E" w:rsidP="0078394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D35ABA5" w14:textId="77777777" w:rsidR="0003657E" w:rsidRDefault="0003657E" w:rsidP="00783948">
            <w:r>
              <w:rPr>
                <w:rFonts w:ascii="Arial" w:hAnsi="Arial" w:cs="Arial"/>
                <w:color w:val="000000"/>
                <w:position w:val="-2"/>
                <w:sz w:val="18"/>
                <w:szCs w:val="18"/>
              </w:rPr>
              <w:t> </w:t>
            </w:r>
          </w:p>
        </w:tc>
      </w:tr>
    </w:tbl>
    <w:p w14:paraId="60DCDF1E" w14:textId="77777777" w:rsidR="0003657E" w:rsidRDefault="0003657E" w:rsidP="0003657E">
      <w:pPr>
        <w:spacing w:before="225" w:after="225" w:line="240" w:lineRule="auto"/>
        <w:jc w:val="both"/>
        <w:rPr>
          <w:rFonts w:ascii="Arial" w:hAnsi="Arial" w:cs="Arial"/>
          <w:b/>
          <w:bCs/>
          <w:color w:val="000000"/>
          <w:sz w:val="18"/>
          <w:szCs w:val="18"/>
        </w:rPr>
      </w:pPr>
    </w:p>
    <w:p w14:paraId="146869FA" w14:textId="77777777" w:rsidR="0003657E" w:rsidRDefault="0003657E" w:rsidP="0003657E">
      <w:pPr>
        <w:spacing w:before="225" w:after="225" w:line="240" w:lineRule="auto"/>
        <w:jc w:val="both"/>
      </w:pPr>
      <w:r>
        <w:rPr>
          <w:rFonts w:ascii="Arial" w:hAnsi="Arial" w:cs="Arial"/>
          <w:b/>
          <w:bCs/>
          <w:color w:val="000000"/>
          <w:sz w:val="18"/>
          <w:szCs w:val="18"/>
        </w:rPr>
        <w:t>I. SPLOŠNE DOLOČBE</w:t>
      </w:r>
    </w:p>
    <w:p w14:paraId="04B65AC4" w14:textId="77777777" w:rsidR="0003657E" w:rsidRDefault="0003657E" w:rsidP="0003657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3657E" w14:paraId="78B35733" w14:textId="77777777" w:rsidTr="00783948">
        <w:tc>
          <w:tcPr>
            <w:tcW w:w="0" w:type="auto"/>
            <w:tcMar>
              <w:top w:w="0" w:type="auto"/>
              <w:bottom w:w="0" w:type="auto"/>
            </w:tcMar>
          </w:tcPr>
          <w:p w14:paraId="62C4B47E" w14:textId="77777777" w:rsidR="0003657E" w:rsidRDefault="0003657E" w:rsidP="00783948">
            <w:pPr>
              <w:spacing w:before="225" w:after="225"/>
              <w:jc w:val="both"/>
            </w:pPr>
            <w:r>
              <w:rPr>
                <w:rFonts w:ascii="Arial" w:hAnsi="Arial" w:cs="Arial"/>
                <w:color w:val="000000"/>
                <w:sz w:val="18"/>
                <w:szCs w:val="18"/>
              </w:rPr>
              <w:t xml:space="preserve">Ta okvirni sporazum (v nadaljevanju: sporazum) sklepajo naročnik in naslednje stranke okvirnega sporazuma </w:t>
            </w:r>
            <w:r w:rsidRPr="006A1B04">
              <w:rPr>
                <w:rFonts w:ascii="Arial" w:hAnsi="Arial" w:cs="Arial"/>
                <w:color w:val="000000"/>
                <w:sz w:val="18"/>
                <w:szCs w:val="18"/>
              </w:rPr>
              <w:t>(v nadaljevanju: stranke),</w:t>
            </w:r>
            <w:r>
              <w:rPr>
                <w:rFonts w:ascii="Arial" w:hAnsi="Arial" w:cs="Arial"/>
                <w:color w:val="000000"/>
                <w:sz w:val="18"/>
                <w:szCs w:val="18"/>
              </w:rPr>
              <w:t xml:space="preserve"> za sklope/podsklope/vrste blaga:  </w:t>
            </w:r>
          </w:p>
          <w:p w14:paraId="2F4D34D2" w14:textId="77777777" w:rsidR="0003657E" w:rsidRDefault="0003657E" w:rsidP="00783948">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3FF0171C" w14:textId="77777777" w:rsidR="0003657E" w:rsidRDefault="0003657E" w:rsidP="00783948">
            <w:pPr>
              <w:spacing w:before="225" w:after="225"/>
              <w:jc w:val="both"/>
            </w:pPr>
            <w:r>
              <w:rPr>
                <w:rFonts w:ascii="Arial" w:hAnsi="Arial" w:cs="Arial"/>
                <w:color w:val="000000"/>
                <w:sz w:val="18"/>
                <w:szCs w:val="18"/>
              </w:rPr>
              <w:t xml:space="preserve">Naročnik in stranke tega okvirnega sporazuma (v nadaljevanju: sporazum) ugotavljajo, da je naročnik izvedel postopek oddaje javnega naročila za sukcesivno dobavo blaga: </w:t>
            </w:r>
            <w:r w:rsidRPr="00986143">
              <w:rPr>
                <w:rFonts w:ascii="Arial" w:hAnsi="Arial" w:cs="Arial"/>
                <w:b/>
                <w:bCs/>
                <w:color w:val="000000"/>
                <w:sz w:val="18"/>
                <w:szCs w:val="18"/>
              </w:rPr>
              <w:t>KONVENCIONALNA IN EKOLOŠKA ŽIVILA</w:t>
            </w:r>
            <w:r>
              <w:rPr>
                <w:rFonts w:ascii="Arial" w:hAnsi="Arial" w:cs="Arial"/>
                <w:color w:val="000000"/>
                <w:sz w:val="18"/>
                <w:szCs w:val="18"/>
              </w:rPr>
              <w:t>, ki je bilo objavljeno na Portalu javnih naročil, datum objave______________, pod številko objave ____________   in portalu EU (TED) št.______________,  z namenom sklenitve okvirnega sporazuma. </w:t>
            </w:r>
          </w:p>
        </w:tc>
      </w:tr>
    </w:tbl>
    <w:p w14:paraId="13252B0D" w14:textId="77777777" w:rsidR="0003657E" w:rsidRDefault="0003657E" w:rsidP="0003657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3657E" w14:paraId="2DBE5BBF" w14:textId="77777777" w:rsidTr="00783948">
        <w:tc>
          <w:tcPr>
            <w:tcW w:w="0" w:type="auto"/>
            <w:tcMar>
              <w:top w:w="0" w:type="auto"/>
              <w:bottom w:w="0" w:type="auto"/>
            </w:tcMar>
          </w:tcPr>
          <w:p w14:paraId="13F15E61" w14:textId="77777777" w:rsidR="0003657E" w:rsidRDefault="0003657E" w:rsidP="00783948">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7AD2842D" w14:textId="77777777" w:rsidR="0003657E" w:rsidRDefault="0003657E" w:rsidP="0003657E">
      <w:pPr>
        <w:spacing w:after="0" w:line="240" w:lineRule="auto"/>
        <w:jc w:val="center"/>
        <w:rPr>
          <w:rFonts w:ascii="Arial" w:hAnsi="Arial" w:cs="Arial"/>
          <w:b/>
          <w:bCs/>
          <w:color w:val="000000"/>
          <w:sz w:val="18"/>
          <w:szCs w:val="18"/>
        </w:rPr>
      </w:pPr>
    </w:p>
    <w:p w14:paraId="7925B1B9" w14:textId="77777777" w:rsidR="0003657E" w:rsidRDefault="0003657E" w:rsidP="0003657E">
      <w:pPr>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3657E" w14:paraId="046C49DD" w14:textId="77777777" w:rsidTr="00783948">
        <w:tc>
          <w:tcPr>
            <w:tcW w:w="0" w:type="auto"/>
            <w:tcMar>
              <w:top w:w="0" w:type="auto"/>
              <w:bottom w:w="0" w:type="auto"/>
            </w:tcMar>
          </w:tcPr>
          <w:p w14:paraId="361FFE51" w14:textId="77777777" w:rsidR="0003657E" w:rsidRDefault="0003657E" w:rsidP="00783948">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495A4DFE" w14:textId="77777777" w:rsidR="0003657E" w:rsidRDefault="0003657E" w:rsidP="0003657E">
      <w:pPr>
        <w:spacing w:after="0" w:line="240" w:lineRule="auto"/>
        <w:jc w:val="center"/>
        <w:rPr>
          <w:rFonts w:ascii="Arial" w:hAnsi="Arial" w:cs="Arial"/>
          <w:b/>
          <w:bCs/>
          <w:color w:val="000000"/>
          <w:sz w:val="18"/>
          <w:szCs w:val="18"/>
        </w:rPr>
      </w:pPr>
    </w:p>
    <w:p w14:paraId="286EF7A5" w14:textId="77777777" w:rsidR="0003657E" w:rsidRDefault="0003657E" w:rsidP="0003657E">
      <w:pPr>
        <w:rPr>
          <w:rFonts w:ascii="Arial" w:hAnsi="Arial" w:cs="Arial"/>
          <w:b/>
          <w:bCs/>
          <w:color w:val="000000"/>
          <w:sz w:val="18"/>
          <w:szCs w:val="18"/>
        </w:rPr>
      </w:pPr>
      <w:r>
        <w:rPr>
          <w:rFonts w:ascii="Arial" w:hAnsi="Arial" w:cs="Arial"/>
          <w:b/>
          <w:bCs/>
          <w:color w:val="000000"/>
          <w:sz w:val="18"/>
          <w:szCs w:val="18"/>
        </w:rPr>
        <w:br w:type="page"/>
      </w:r>
    </w:p>
    <w:p w14:paraId="441F3DC6" w14:textId="77777777" w:rsidR="0003657E" w:rsidRDefault="0003657E" w:rsidP="0003657E">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03657E" w14:paraId="565B2AB9" w14:textId="77777777" w:rsidTr="00783948">
        <w:tc>
          <w:tcPr>
            <w:tcW w:w="0" w:type="auto"/>
            <w:tcMar>
              <w:top w:w="0" w:type="auto"/>
              <w:bottom w:w="0" w:type="auto"/>
            </w:tcMar>
          </w:tcPr>
          <w:p w14:paraId="7D919DAE" w14:textId="2EC17013" w:rsidR="0003657E" w:rsidRDefault="0003657E" w:rsidP="00783948">
            <w:pPr>
              <w:spacing w:before="225" w:after="225"/>
              <w:jc w:val="both"/>
            </w:pPr>
            <w:r w:rsidRPr="00992DCB">
              <w:rPr>
                <w:rFonts w:ascii="Arial" w:hAnsi="Arial" w:cs="Arial"/>
                <w:color w:val="000000"/>
                <w:sz w:val="18"/>
                <w:szCs w:val="18"/>
              </w:rPr>
              <w:t xml:space="preserve">Ta sporazum se sklepa za obdobje 36 mesecev (3 let) od oddaje naročila oziroma predvidoma </w:t>
            </w:r>
            <w:r w:rsidRPr="00992DCB">
              <w:rPr>
                <w:rFonts w:ascii="Arial" w:hAnsi="Arial" w:cs="Arial"/>
                <w:b/>
                <w:bCs/>
                <w:color w:val="000000"/>
                <w:sz w:val="18"/>
                <w:szCs w:val="18"/>
              </w:rPr>
              <w:t xml:space="preserve">od </w:t>
            </w:r>
            <w:r w:rsidR="004B1C50" w:rsidRPr="00992DCB">
              <w:rPr>
                <w:rFonts w:ascii="Arial" w:hAnsi="Arial" w:cs="Arial"/>
                <w:b/>
                <w:bCs/>
                <w:color w:val="000000"/>
                <w:sz w:val="18"/>
                <w:szCs w:val="18"/>
              </w:rPr>
              <w:t>_________</w:t>
            </w:r>
            <w:r w:rsidRPr="00992DCB">
              <w:rPr>
                <w:rFonts w:ascii="Arial" w:hAnsi="Arial" w:cs="Arial"/>
                <w:b/>
                <w:bCs/>
                <w:color w:val="000000"/>
                <w:sz w:val="18"/>
                <w:szCs w:val="18"/>
              </w:rPr>
              <w:t xml:space="preserve"> do 30.6.2028</w:t>
            </w:r>
            <w:r w:rsidRPr="00992DCB">
              <w:rPr>
                <w:rFonts w:ascii="Arial" w:hAnsi="Arial" w:cs="Arial"/>
                <w:color w:val="000000"/>
                <w:sz w:val="18"/>
                <w:szCs w:val="18"/>
              </w:rPr>
              <w:t>.</w:t>
            </w:r>
            <w:r>
              <w:rPr>
                <w:rFonts w:ascii="Arial" w:hAnsi="Arial" w:cs="Arial"/>
                <w:color w:val="000000"/>
                <w:sz w:val="18"/>
                <w:szCs w:val="18"/>
              </w:rPr>
              <w:t> </w:t>
            </w:r>
          </w:p>
        </w:tc>
      </w:tr>
    </w:tbl>
    <w:p w14:paraId="0282E7A2" w14:textId="77777777" w:rsidR="0003657E" w:rsidRDefault="0003657E" w:rsidP="0003657E">
      <w:pPr>
        <w:spacing w:before="225" w:after="225" w:line="240" w:lineRule="auto"/>
        <w:jc w:val="both"/>
      </w:pPr>
      <w:r>
        <w:rPr>
          <w:rFonts w:ascii="Arial" w:hAnsi="Arial" w:cs="Arial"/>
          <w:b/>
          <w:bCs/>
          <w:color w:val="000000"/>
          <w:sz w:val="18"/>
          <w:szCs w:val="18"/>
        </w:rPr>
        <w:t>II. PREDMET SPORAZUMA</w:t>
      </w:r>
    </w:p>
    <w:p w14:paraId="72FCDEF5" w14:textId="77777777" w:rsidR="0003657E" w:rsidRDefault="0003657E" w:rsidP="0003657E">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3657E" w14:paraId="2793AAB7" w14:textId="77777777" w:rsidTr="00783948">
        <w:tc>
          <w:tcPr>
            <w:tcW w:w="0" w:type="auto"/>
            <w:tcMar>
              <w:top w:w="0" w:type="auto"/>
              <w:bottom w:w="0" w:type="auto"/>
            </w:tcMar>
          </w:tcPr>
          <w:p w14:paraId="6A02442E" w14:textId="77777777" w:rsidR="0003657E" w:rsidRDefault="0003657E" w:rsidP="00783948">
            <w:pPr>
              <w:spacing w:before="225" w:after="225"/>
              <w:jc w:val="both"/>
            </w:pPr>
            <w:r>
              <w:rPr>
                <w:rFonts w:ascii="Arial" w:hAnsi="Arial" w:cs="Arial"/>
                <w:color w:val="000000"/>
                <w:sz w:val="18"/>
                <w:szCs w:val="18"/>
              </w:rPr>
              <w:t>Predmet okvirnega sporazuma so stalne nabave blaga:</w:t>
            </w:r>
          </w:p>
          <w:p w14:paraId="73FE8E1F" w14:textId="4B8D5B2D" w:rsidR="0003657E" w:rsidRDefault="00D11074" w:rsidP="00783948">
            <w:pPr>
              <w:spacing w:before="225" w:after="225"/>
              <w:jc w:val="both"/>
            </w:pPr>
            <w:r w:rsidRPr="00D11074">
              <w:rPr>
                <w:rFonts w:ascii="Arial" w:hAnsi="Arial" w:cs="Arial"/>
                <w:color w:val="000000"/>
                <w:sz w:val="18"/>
                <w:szCs w:val="18"/>
              </w:rPr>
              <w:t>KONVENCIONALNA IN EKOLOŠKA ŽIVILA - ponovitev postopka za neoddano blago</w:t>
            </w:r>
            <w:r w:rsidR="0003657E">
              <w:rPr>
                <w:rFonts w:ascii="Arial" w:hAnsi="Arial" w:cs="Arial"/>
                <w:color w:val="000000"/>
                <w:sz w:val="18"/>
                <w:szCs w:val="18"/>
              </w:rPr>
              <w:t>,</w:t>
            </w:r>
          </w:p>
          <w:p w14:paraId="079F2D4E" w14:textId="77777777" w:rsidR="0003657E" w:rsidRDefault="0003657E" w:rsidP="00783948">
            <w:pPr>
              <w:spacing w:before="225" w:after="225"/>
              <w:jc w:val="both"/>
            </w:pPr>
            <w:r>
              <w:rPr>
                <w:rFonts w:ascii="Arial" w:hAnsi="Arial" w:cs="Arial"/>
                <w:color w:val="000000"/>
                <w:sz w:val="18"/>
                <w:szCs w:val="18"/>
              </w:rPr>
              <w:t>ki jih naročnik po obsegu in času ne more vnaprej določiti. </w:t>
            </w:r>
          </w:p>
          <w:p w14:paraId="0099CE80" w14:textId="77777777" w:rsidR="0003657E" w:rsidRPr="00484349" w:rsidRDefault="0003657E" w:rsidP="00783948">
            <w:pPr>
              <w:spacing w:before="225" w:after="225"/>
              <w:jc w:val="both"/>
            </w:pPr>
            <w:r>
              <w:rPr>
                <w:rFonts w:ascii="Arial" w:hAnsi="Arial" w:cs="Arial"/>
                <w:color w:val="000000"/>
                <w:sz w:val="18"/>
                <w:szCs w:val="18"/>
              </w:rPr>
              <w:t xml:space="preserve">Vrste blaga, za katere je s stranko sklenjen sporazum, so opredeljene v preglednici: Pregled </w:t>
            </w:r>
            <w:r w:rsidRPr="00484349">
              <w:rPr>
                <w:rFonts w:ascii="Arial" w:hAnsi="Arial" w:cs="Arial"/>
                <w:color w:val="000000"/>
                <w:sz w:val="18"/>
                <w:szCs w:val="18"/>
              </w:rPr>
              <w:t xml:space="preserve">strank </w:t>
            </w:r>
            <w:r w:rsidRPr="00484349">
              <w:rPr>
                <w:rFonts w:ascii="Arial" w:hAnsi="Arial" w:cs="Arial"/>
                <w:sz w:val="18"/>
                <w:szCs w:val="18"/>
              </w:rPr>
              <w:t>okvirnega sporazuma</w:t>
            </w:r>
            <w:r>
              <w:rPr>
                <w:rFonts w:ascii="Arial" w:hAnsi="Arial" w:cs="Arial"/>
                <w:color w:val="000000"/>
                <w:sz w:val="18"/>
                <w:szCs w:val="18"/>
              </w:rPr>
              <w:t xml:space="preserve"> za razpisano blago, ki je priloga in sestavni del tega sporazuma.</w:t>
            </w:r>
          </w:p>
        </w:tc>
      </w:tr>
    </w:tbl>
    <w:p w14:paraId="6708FA62" w14:textId="77777777" w:rsidR="0003657E" w:rsidRDefault="0003657E" w:rsidP="0003657E">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3657E" w14:paraId="18CEEBB5" w14:textId="77777777" w:rsidTr="00783948">
        <w:tc>
          <w:tcPr>
            <w:tcW w:w="0" w:type="auto"/>
            <w:tcMar>
              <w:top w:w="0" w:type="auto"/>
              <w:bottom w:w="0" w:type="auto"/>
            </w:tcMar>
          </w:tcPr>
          <w:p w14:paraId="5E7A6704" w14:textId="77777777" w:rsidR="0003657E" w:rsidRDefault="0003657E" w:rsidP="00783948">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55353DC5" w14:textId="77777777" w:rsidR="0003657E" w:rsidRDefault="0003657E" w:rsidP="0003657E">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3657E" w14:paraId="710A04CF" w14:textId="77777777" w:rsidTr="00783948">
        <w:tc>
          <w:tcPr>
            <w:tcW w:w="0" w:type="auto"/>
            <w:tcMar>
              <w:top w:w="0" w:type="auto"/>
              <w:bottom w:w="0" w:type="auto"/>
            </w:tcMar>
          </w:tcPr>
          <w:p w14:paraId="768F7F30" w14:textId="77777777" w:rsidR="0003657E" w:rsidRDefault="0003657E" w:rsidP="00783948">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7A0F3F5B" w14:textId="77777777" w:rsidR="0003657E" w:rsidRDefault="0003657E" w:rsidP="00783948">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w:t>
            </w:r>
            <w:r w:rsidRPr="00484349">
              <w:rPr>
                <w:rFonts w:ascii="Arial" w:hAnsi="Arial" w:cs="Arial"/>
                <w:color w:val="000000"/>
                <w:sz w:val="18"/>
                <w:szCs w:val="18"/>
              </w:rPr>
              <w:t>,</w:t>
            </w:r>
            <w:r>
              <w:rPr>
                <w:rFonts w:ascii="Arial" w:hAnsi="Arial" w:cs="Arial"/>
                <w:color w:val="000000"/>
                <w:sz w:val="18"/>
                <w:szCs w:val="18"/>
              </w:rPr>
              <w:t xml:space="preserve"> od posameznega najugodnejšega ponudnika kupoval tudi drugo istovrstno blago, ki ni na Predračunu – Seznamu razpisanega blaga, na način in po določilih, dogovorjenih v tem okvirnem sporazumu in kupoprodajni pogodbi za posamezno pogodbeno obdobje.</w:t>
            </w:r>
          </w:p>
          <w:p w14:paraId="35FE8E0E" w14:textId="77777777" w:rsidR="0003657E" w:rsidRPr="00D11074" w:rsidRDefault="0003657E" w:rsidP="00783948">
            <w:pPr>
              <w:jc w:val="both"/>
            </w:pPr>
            <w:r>
              <w:rPr>
                <w:rFonts w:ascii="Arial" w:hAnsi="Arial" w:cs="Arial"/>
                <w:color w:val="000000"/>
                <w:sz w:val="18"/>
                <w:szCs w:val="18"/>
              </w:rPr>
              <w:t>Naročnik in stranke tega sporazuma se dogovorijo, da bo stranka, znotraj posameznega obdobja</w:t>
            </w:r>
            <w:r w:rsidRPr="00484349">
              <w:rPr>
                <w:rFonts w:ascii="Arial" w:hAnsi="Arial" w:cs="Arial"/>
                <w:color w:val="000000"/>
                <w:sz w:val="18"/>
                <w:szCs w:val="18"/>
              </w:rPr>
              <w:t>,</w:t>
            </w:r>
            <w:r>
              <w:rPr>
                <w:rFonts w:ascii="Arial" w:hAnsi="Arial" w:cs="Arial"/>
                <w:color w:val="000000"/>
                <w:sz w:val="18"/>
                <w:szCs w:val="18"/>
              </w:rPr>
              <w:t xml:space="preserve"> naročniku v primeru izrednih in nepredvidenih potreb zagotavljala tudi dobavo neizbranega ponujenega blaga (za katerega sicer ne bo imel sklenjene pogodbe za posamezno obdobje), in sicer po cenah iz ponudbe za posamezno obdobje</w:t>
            </w:r>
            <w:r w:rsidRPr="00484349">
              <w:rPr>
                <w:rFonts w:ascii="Arial" w:hAnsi="Arial" w:cs="Arial"/>
                <w:color w:val="000000"/>
                <w:sz w:val="18"/>
                <w:szCs w:val="18"/>
              </w:rPr>
              <w:t>.</w:t>
            </w:r>
            <w:r>
              <w:rPr>
                <w:rFonts w:ascii="Arial" w:hAnsi="Arial" w:cs="Arial"/>
                <w:color w:val="000000"/>
                <w:sz w:val="18"/>
                <w:szCs w:val="18"/>
              </w:rPr>
              <w:t xml:space="preserve"> </w:t>
            </w:r>
            <w:r w:rsidRPr="00D11074">
              <w:rPr>
                <w:rFonts w:ascii="Arial" w:hAnsi="Arial" w:cs="Arial"/>
                <w:color w:val="000000"/>
                <w:sz w:val="18"/>
                <w:szCs w:val="18"/>
              </w:rPr>
              <w:t>Navedene nabave artiklov bo naročnik izvršil po cenah iz veljavne ponudbe, pri čemer se lahko pogodba spremeni brez novega postopka javnega naročanja, vendar kakršnokoli zvišanje vrednosti ne sme presegati 30 % skupne vrednosti artiklov, za katerega je s posameznim izvajalcem sklenjena pogodba (1. točka prvega odstavka 95. člena ZJN-3).</w:t>
            </w:r>
            <w:r w:rsidRPr="00D11074">
              <w:t xml:space="preserve"> </w:t>
            </w:r>
          </w:p>
          <w:p w14:paraId="019C7CA4" w14:textId="77777777" w:rsidR="0003657E" w:rsidRPr="00D11074" w:rsidRDefault="0003657E" w:rsidP="00783948">
            <w:pPr>
              <w:jc w:val="both"/>
            </w:pPr>
          </w:p>
          <w:p w14:paraId="6B6652FA" w14:textId="77777777" w:rsidR="0003657E" w:rsidRPr="00D11074" w:rsidRDefault="0003657E" w:rsidP="00783948">
            <w:pPr>
              <w:jc w:val="both"/>
              <w:rPr>
                <w:rFonts w:ascii="Arial" w:hAnsi="Arial" w:cs="Arial"/>
                <w:color w:val="000000"/>
                <w:sz w:val="18"/>
                <w:szCs w:val="18"/>
              </w:rPr>
            </w:pPr>
            <w:r w:rsidRPr="00D11074">
              <w:rPr>
                <w:rFonts w:ascii="Arial" w:hAnsi="Arial" w:cs="Arial"/>
                <w:color w:val="000000"/>
                <w:sz w:val="18"/>
                <w:szCs w:val="18"/>
              </w:rPr>
              <w:t xml:space="preserve">Naročnik si prav tako pridržuje pravico do spremembe količin posameznih sklopov artiklov, navedenega v dokumentaciji v zvezi z oddajo predmetnega javnega naročila, v kolikor pride do spremembe potreb pri končnih uporabnikih na katere naročnik nima vpliva (povečanje </w:t>
            </w:r>
            <w:proofErr w:type="spellStart"/>
            <w:r w:rsidRPr="00D11074">
              <w:rPr>
                <w:rFonts w:ascii="Arial" w:hAnsi="Arial" w:cs="Arial"/>
                <w:color w:val="000000"/>
                <w:sz w:val="18"/>
                <w:szCs w:val="18"/>
              </w:rPr>
              <w:t>oz</w:t>
            </w:r>
            <w:proofErr w:type="spellEnd"/>
            <w:r w:rsidRPr="00D11074">
              <w:rPr>
                <w:rFonts w:ascii="Arial" w:hAnsi="Arial" w:cs="Arial"/>
                <w:color w:val="000000"/>
                <w:sz w:val="18"/>
                <w:szCs w:val="18"/>
              </w:rPr>
              <w:t xml:space="preserve"> zmanjšanje števila obrokov, pacientov, zaposlenih, pomanjkanje finančnih sredstev, </w:t>
            </w:r>
            <w:proofErr w:type="spellStart"/>
            <w:r w:rsidRPr="00D11074">
              <w:rPr>
                <w:rFonts w:ascii="Arial" w:hAnsi="Arial" w:cs="Arial"/>
                <w:color w:val="000000"/>
                <w:sz w:val="18"/>
                <w:szCs w:val="18"/>
              </w:rPr>
              <w:t>ipd</w:t>
            </w:r>
            <w:proofErr w:type="spellEnd"/>
            <w:r w:rsidRPr="00D11074">
              <w:rPr>
                <w:rFonts w:ascii="Arial" w:hAnsi="Arial" w:cs="Arial"/>
                <w:color w:val="000000"/>
                <w:sz w:val="18"/>
                <w:szCs w:val="18"/>
              </w:rPr>
              <w:t xml:space="preserve">) </w:t>
            </w:r>
          </w:p>
          <w:p w14:paraId="4F8A31E3" w14:textId="77777777" w:rsidR="0003657E" w:rsidRPr="00D11074" w:rsidRDefault="0003657E" w:rsidP="00783948">
            <w:pPr>
              <w:jc w:val="both"/>
              <w:rPr>
                <w:rFonts w:ascii="Arial" w:hAnsi="Arial" w:cs="Arial"/>
                <w:color w:val="000000"/>
                <w:sz w:val="18"/>
                <w:szCs w:val="18"/>
              </w:rPr>
            </w:pPr>
          </w:p>
          <w:p w14:paraId="03A8BA98" w14:textId="77777777" w:rsidR="0003657E" w:rsidRPr="001E662E" w:rsidRDefault="0003657E" w:rsidP="00783948">
            <w:pPr>
              <w:jc w:val="both"/>
              <w:rPr>
                <w:rFonts w:ascii="Arial" w:hAnsi="Arial" w:cs="Arial"/>
                <w:color w:val="000000"/>
                <w:sz w:val="18"/>
                <w:szCs w:val="18"/>
              </w:rPr>
            </w:pPr>
            <w:r w:rsidRPr="00D11074">
              <w:rPr>
                <w:rFonts w:ascii="Arial" w:hAnsi="Arial" w:cs="Arial"/>
                <w:color w:val="000000"/>
                <w:sz w:val="18"/>
                <w:szCs w:val="18"/>
              </w:rPr>
              <w:t>Stranka sporazuma bo, v primeru, da pride v času izvajanja sporazuma do zamenjave artiklov, za katerega ima sklenjen sporazum (prenehanje proizvodnje, …..) pred pričetkom dobave novih artiklov, naročniku predložila razloge za zamenjavo artiklov in dokazila, da je novi artikel kakovostno enakovreden prejšnjemu ter od naročnika pridobila pisno soglasje za zamenjavo artikla, po enaki ceni.</w:t>
            </w:r>
          </w:p>
          <w:p w14:paraId="7B0B069F" w14:textId="77777777" w:rsidR="0003657E" w:rsidRDefault="0003657E" w:rsidP="00783948">
            <w:pPr>
              <w:spacing w:before="225" w:after="225"/>
              <w:jc w:val="both"/>
            </w:pPr>
          </w:p>
        </w:tc>
      </w:tr>
    </w:tbl>
    <w:p w14:paraId="28676D91" w14:textId="77777777" w:rsidR="0003657E" w:rsidRDefault="0003657E" w:rsidP="0003657E">
      <w:pPr>
        <w:spacing w:before="225" w:after="225" w:line="240" w:lineRule="auto"/>
        <w:jc w:val="both"/>
      </w:pPr>
      <w:r>
        <w:rPr>
          <w:rFonts w:ascii="Arial" w:hAnsi="Arial" w:cs="Arial"/>
          <w:b/>
          <w:bCs/>
          <w:color w:val="000000"/>
          <w:sz w:val="18"/>
          <w:szCs w:val="18"/>
        </w:rPr>
        <w:lastRenderedPageBreak/>
        <w:t>III. IZVAJANJE SPORAZUMA</w:t>
      </w:r>
    </w:p>
    <w:p w14:paraId="22E30A9A" w14:textId="77777777" w:rsidR="0003657E" w:rsidRDefault="0003657E" w:rsidP="0003657E">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03657E" w14:paraId="44D76962" w14:textId="77777777" w:rsidTr="00783948">
        <w:tc>
          <w:tcPr>
            <w:tcW w:w="0" w:type="auto"/>
            <w:tcMar>
              <w:top w:w="0" w:type="auto"/>
              <w:bottom w:w="0" w:type="auto"/>
            </w:tcMar>
          </w:tcPr>
          <w:p w14:paraId="7B1A6EE3" w14:textId="77777777" w:rsidR="0003657E" w:rsidRDefault="0003657E" w:rsidP="00783948">
            <w:pPr>
              <w:spacing w:before="225" w:after="225"/>
              <w:jc w:val="both"/>
            </w:pPr>
            <w:r>
              <w:rPr>
                <w:rFonts w:ascii="Arial" w:hAnsi="Arial" w:cs="Arial"/>
                <w:color w:val="000000"/>
                <w:sz w:val="18"/>
                <w:szCs w:val="18"/>
              </w:rPr>
              <w:t xml:space="preserve">Naročnik je čas trajanja sporazuma iz </w:t>
            </w:r>
            <w:r w:rsidRPr="00484349">
              <w:rPr>
                <w:rFonts w:ascii="Arial" w:hAnsi="Arial" w:cs="Arial"/>
                <w:color w:val="000000"/>
                <w:sz w:val="18"/>
                <w:szCs w:val="18"/>
              </w:rPr>
              <w:t>4. člena tega sporazuma</w:t>
            </w:r>
            <w:r>
              <w:rPr>
                <w:rFonts w:ascii="Arial" w:hAnsi="Arial" w:cs="Arial"/>
                <w:color w:val="000000"/>
                <w:sz w:val="18"/>
                <w:szCs w:val="18"/>
              </w:rPr>
              <w:t xml:space="preserve"> razdelil na naslednja 3 enoletna obdobja:</w:t>
            </w:r>
          </w:p>
          <w:p w14:paraId="401CFC77" w14:textId="77777777" w:rsidR="0003657E" w:rsidRDefault="0003657E" w:rsidP="00783948">
            <w:pPr>
              <w:spacing w:before="225" w:after="225"/>
            </w:pPr>
            <w:r>
              <w:rPr>
                <w:rFonts w:ascii="Arial" w:hAnsi="Arial" w:cs="Arial"/>
                <w:color w:val="000000"/>
                <w:sz w:val="18"/>
                <w:szCs w:val="18"/>
              </w:rPr>
              <w:t>-   1. obdobje,</w:t>
            </w:r>
            <w:r>
              <w:rPr>
                <w:rFonts w:ascii="Arial" w:hAnsi="Arial" w:cs="Arial"/>
                <w:color w:val="000000"/>
                <w:sz w:val="18"/>
                <w:szCs w:val="18"/>
              </w:rPr>
              <w:br/>
              <w:t>-   2. obdobje in</w:t>
            </w:r>
            <w:r>
              <w:rPr>
                <w:rFonts w:ascii="Arial" w:hAnsi="Arial" w:cs="Arial"/>
                <w:color w:val="000000"/>
                <w:sz w:val="18"/>
                <w:szCs w:val="18"/>
              </w:rPr>
              <w:br/>
              <w:t>-   3. obdobje.</w:t>
            </w:r>
          </w:p>
          <w:p w14:paraId="132477D0" w14:textId="782E30AB" w:rsidR="00C26650" w:rsidRPr="00992DCB" w:rsidRDefault="00C26650" w:rsidP="00C26650">
            <w:pPr>
              <w:spacing w:before="225" w:after="225"/>
              <w:jc w:val="both"/>
              <w:rPr>
                <w:b/>
                <w:bCs/>
              </w:rPr>
            </w:pPr>
            <w:r w:rsidRPr="00992DCB">
              <w:rPr>
                <w:rFonts w:ascii="Arial" w:hAnsi="Arial" w:cs="Arial"/>
                <w:b/>
                <w:bCs/>
                <w:sz w:val="18"/>
                <w:szCs w:val="18"/>
                <w:highlight w:val="yellow"/>
              </w:rPr>
              <w:t>V primeru, da se ta sporazum sklepa le med naročnikom in eno stranko sporazuma, naročnik ne bo odpiral konkurence za posamezna obdobja, temveč bo sklenil le eno pogodbo za celotno obdobje trajanja sporazuma, pri čemer bo dopustno spreminjanje cen skladno z Pravilnikom o načinih valorizacije denarnih obveznosti, ki jih v večletnih pogodbah dogovarjajo pravne osebe javnega sektorja.</w:t>
            </w:r>
          </w:p>
          <w:p w14:paraId="330E40C4" w14:textId="7E27AD9D" w:rsidR="0003657E" w:rsidRDefault="0003657E" w:rsidP="00783948">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16F2A7B3" w14:textId="77777777" w:rsidR="0003657E" w:rsidRDefault="0003657E" w:rsidP="0003657E">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3657E" w14:paraId="4B81B9A2" w14:textId="77777777" w:rsidTr="00783948">
        <w:tc>
          <w:tcPr>
            <w:tcW w:w="0" w:type="auto"/>
            <w:tcMar>
              <w:top w:w="0" w:type="auto"/>
              <w:bottom w:w="0" w:type="auto"/>
            </w:tcMar>
          </w:tcPr>
          <w:p w14:paraId="7618425C" w14:textId="407C8C57" w:rsidR="0003657E" w:rsidRDefault="0003657E" w:rsidP="00783948">
            <w:pPr>
              <w:spacing w:before="225" w:after="225"/>
              <w:jc w:val="both"/>
            </w:pPr>
            <w:r>
              <w:rPr>
                <w:rFonts w:ascii="Arial" w:hAnsi="Arial" w:cs="Arial"/>
                <w:color w:val="000000"/>
                <w:sz w:val="18"/>
                <w:szCs w:val="18"/>
              </w:rPr>
              <w:t>Naročnik bo</w:t>
            </w:r>
            <w:r w:rsidR="00C26650" w:rsidRPr="00992DCB">
              <w:rPr>
                <w:rFonts w:ascii="Arial" w:hAnsi="Arial" w:cs="Arial"/>
                <w:b/>
                <w:bCs/>
                <w:sz w:val="18"/>
                <w:szCs w:val="18"/>
                <w:highlight w:val="yellow"/>
              </w:rPr>
              <w:t>, v primeru, da se ta sporazum sklepa z več strankami,</w:t>
            </w:r>
            <w:r w:rsidRPr="00992DCB">
              <w:rPr>
                <w:rFonts w:ascii="Arial" w:hAnsi="Arial" w:cs="Arial"/>
                <w:sz w:val="18"/>
                <w:szCs w:val="18"/>
              </w:rPr>
              <w:t xml:space="preserve"> </w:t>
            </w:r>
            <w:r>
              <w:rPr>
                <w:rFonts w:ascii="Arial" w:hAnsi="Arial" w:cs="Arial"/>
                <w:color w:val="000000"/>
                <w:sz w:val="18"/>
                <w:szCs w:val="18"/>
              </w:rPr>
              <w:t xml:space="preserve">za posamezna pogodbena obdobja (razen za 1. </w:t>
            </w:r>
            <w:proofErr w:type="spellStart"/>
            <w:r>
              <w:rPr>
                <w:rFonts w:ascii="Arial" w:hAnsi="Arial" w:cs="Arial"/>
                <w:color w:val="000000"/>
                <w:sz w:val="18"/>
                <w:szCs w:val="18"/>
              </w:rPr>
              <w:t>pog</w:t>
            </w:r>
            <w:proofErr w:type="spellEnd"/>
            <w:r>
              <w:rPr>
                <w:rFonts w:ascii="Arial" w:hAnsi="Arial" w:cs="Arial"/>
                <w:color w:val="000000"/>
                <w:sz w:val="18"/>
                <w:szCs w:val="18"/>
              </w:rPr>
              <w:t>. obdobje) posredoval strankam okvirnega sporazuma povabilo k oddaji ponudb za tiste sklope/podsklope/vrste blaga, za katere imajo stranke priznano sposobnost oz. je s posamezno stranko sklenjen sporazum, vključno s Predračunom - Seznamom razpisanega blaga razen za prvo obdobje, ko je Predračun - Seznam razpisanega blaga vsebovan v ponudbeni dokumentaciji.</w:t>
            </w:r>
          </w:p>
          <w:p w14:paraId="1BB6B670" w14:textId="77777777" w:rsidR="0003657E" w:rsidRDefault="0003657E" w:rsidP="00783948">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4ABB589D" w14:textId="77777777" w:rsidR="0003657E" w:rsidRDefault="0003657E" w:rsidP="0003657E">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3657E" w14:paraId="01F7A396" w14:textId="77777777" w:rsidTr="00783948">
        <w:tc>
          <w:tcPr>
            <w:tcW w:w="0" w:type="auto"/>
            <w:tcMar>
              <w:top w:w="0" w:type="auto"/>
              <w:bottom w:w="0" w:type="auto"/>
            </w:tcMar>
          </w:tcPr>
          <w:p w14:paraId="104353EF" w14:textId="77777777" w:rsidR="0003657E" w:rsidRDefault="0003657E" w:rsidP="00783948">
            <w:pPr>
              <w:spacing w:before="225" w:after="225"/>
              <w:jc w:val="both"/>
            </w:pPr>
            <w:r w:rsidRPr="00E47B68">
              <w:rPr>
                <w:rFonts w:ascii="Arial" w:hAnsi="Arial" w:cs="Arial"/>
                <w:color w:val="000000"/>
                <w:sz w:val="18"/>
                <w:szCs w:val="18"/>
              </w:rPr>
              <w:t xml:space="preserve">Odpiranje ponudb za posamezno obdobje (2. </w:t>
            </w:r>
            <w:r>
              <w:rPr>
                <w:rFonts w:ascii="Arial" w:hAnsi="Arial" w:cs="Arial"/>
                <w:color w:val="000000"/>
                <w:sz w:val="18"/>
                <w:szCs w:val="18"/>
              </w:rPr>
              <w:t>in</w:t>
            </w:r>
            <w:r w:rsidRPr="00E47B68">
              <w:rPr>
                <w:rFonts w:ascii="Arial" w:hAnsi="Arial" w:cs="Arial"/>
                <w:color w:val="000000"/>
                <w:sz w:val="18"/>
                <w:szCs w:val="18"/>
              </w:rPr>
              <w:t xml:space="preserve"> </w:t>
            </w:r>
            <w:r>
              <w:rPr>
                <w:rFonts w:ascii="Arial" w:hAnsi="Arial" w:cs="Arial"/>
                <w:color w:val="000000"/>
                <w:sz w:val="18"/>
                <w:szCs w:val="18"/>
              </w:rPr>
              <w:t>3</w:t>
            </w:r>
            <w:r w:rsidRPr="00E47B68">
              <w:rPr>
                <w:rFonts w:ascii="Arial" w:hAnsi="Arial" w:cs="Arial"/>
                <w:color w:val="000000"/>
                <w:sz w:val="18"/>
                <w:szCs w:val="18"/>
              </w:rPr>
              <w:t>. obdobje) bo naročnik izvedel v kraju in času, določenem v povabilu k predložitvi ponudb. Odpiranja ponudb se bodo lahko udeležile le stranke tega sporazuma, ki bodo predložile ponudbe.</w:t>
            </w:r>
            <w:r>
              <w:rPr>
                <w:rFonts w:ascii="Arial" w:hAnsi="Arial" w:cs="Arial"/>
                <w:color w:val="000000"/>
                <w:sz w:val="18"/>
                <w:szCs w:val="18"/>
              </w:rPr>
              <w:t> </w:t>
            </w:r>
          </w:p>
        </w:tc>
      </w:tr>
    </w:tbl>
    <w:p w14:paraId="144B67F8" w14:textId="77777777" w:rsidR="0003657E" w:rsidRDefault="0003657E" w:rsidP="0003657E">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3657E" w14:paraId="569A8E39" w14:textId="77777777" w:rsidTr="00783948">
        <w:tc>
          <w:tcPr>
            <w:tcW w:w="0" w:type="auto"/>
            <w:tcMar>
              <w:top w:w="0" w:type="auto"/>
              <w:bottom w:w="0" w:type="auto"/>
            </w:tcMar>
          </w:tcPr>
          <w:p w14:paraId="2BE04A99" w14:textId="77777777" w:rsidR="0003657E" w:rsidRDefault="0003657E" w:rsidP="00783948">
            <w:pPr>
              <w:spacing w:before="225" w:after="225"/>
              <w:jc w:val="both"/>
            </w:pPr>
            <w:r w:rsidRPr="00484349">
              <w:rPr>
                <w:rFonts w:ascii="Arial" w:hAnsi="Arial" w:cs="Arial"/>
                <w:color w:val="000000"/>
                <w:sz w:val="18"/>
                <w:szCs w:val="18"/>
              </w:rPr>
              <w:t>V primeru, da bo ponudnik za posamezno obdobje v Predračunu – Seznamu razpisanega blaga podal 0 % davčno stopnjo (oz. ne bo podal davčne stopnje) za ponujeno blago, ponudba za predmetno blago ne bo pravilna, zato je naročnik ne bo upošteval pri ocenjevanju ponudb za oddajo javnega naročila za posamezno obdobje.</w:t>
            </w:r>
          </w:p>
        </w:tc>
      </w:tr>
    </w:tbl>
    <w:p w14:paraId="024EF4DB" w14:textId="77777777" w:rsidR="0003657E" w:rsidRDefault="0003657E" w:rsidP="0003657E">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3657E" w14:paraId="2AD67A1D" w14:textId="77777777" w:rsidTr="00783948">
        <w:tc>
          <w:tcPr>
            <w:tcW w:w="0" w:type="auto"/>
            <w:tcMar>
              <w:top w:w="0" w:type="auto"/>
              <w:bottom w:w="0" w:type="auto"/>
            </w:tcMar>
          </w:tcPr>
          <w:p w14:paraId="2A14285D" w14:textId="77777777" w:rsidR="0003657E" w:rsidRDefault="0003657E" w:rsidP="00783948">
            <w:pPr>
              <w:spacing w:before="225" w:after="225"/>
              <w:jc w:val="both"/>
            </w:pPr>
            <w:r>
              <w:rPr>
                <w:rFonts w:ascii="Arial" w:hAnsi="Arial" w:cs="Arial"/>
                <w:color w:val="000000"/>
                <w:sz w:val="18"/>
                <w:szCs w:val="18"/>
              </w:rPr>
              <w:t>Merilo, ki bo uporabljeno za ocenjevanje ponudb za posamezno obdobje</w:t>
            </w:r>
            <w:r w:rsidRPr="00484349">
              <w:rPr>
                <w:rFonts w:ascii="Arial" w:hAnsi="Arial" w:cs="Arial"/>
                <w:color w:val="000000"/>
                <w:sz w:val="18"/>
                <w:szCs w:val="18"/>
              </w:rPr>
              <w:t>,</w:t>
            </w:r>
            <w:r>
              <w:rPr>
                <w:rFonts w:ascii="Arial" w:hAnsi="Arial" w:cs="Arial"/>
                <w:color w:val="000000"/>
                <w:sz w:val="18"/>
                <w:szCs w:val="18"/>
              </w:rPr>
              <w:t xml:space="preserve"> je najnižja končna  vrednost ponudbenega predračuna, in sicer: </w:t>
            </w:r>
          </w:p>
          <w:tbl>
            <w:tblPr>
              <w:tblStyle w:val="NormalTablePHPDOCX"/>
              <w:tblW w:w="0" w:type="auto"/>
              <w:tblLook w:val="04A0" w:firstRow="1" w:lastRow="0" w:firstColumn="1" w:lastColumn="0" w:noHBand="0" w:noVBand="1"/>
            </w:tblPr>
            <w:tblGrid>
              <w:gridCol w:w="8341"/>
            </w:tblGrid>
            <w:tr w:rsidR="0003657E" w14:paraId="0CCFB740" w14:textId="77777777" w:rsidTr="00783948">
              <w:tc>
                <w:tcPr>
                  <w:tcW w:w="0" w:type="auto"/>
                  <w:tcMar>
                    <w:top w:w="0" w:type="auto"/>
                    <w:bottom w:w="0" w:type="auto"/>
                  </w:tcMar>
                </w:tcPr>
                <w:p w14:paraId="625D311B" w14:textId="77777777" w:rsidR="0003657E" w:rsidRDefault="0003657E" w:rsidP="00D11074">
                  <w:pPr>
                    <w:numPr>
                      <w:ilvl w:val="0"/>
                      <w:numId w:val="13"/>
                    </w:numPr>
                    <w:jc w:val="both"/>
                    <w:rPr>
                      <w:rFonts w:ascii="Arial" w:hAnsi="Arial" w:cs="Arial"/>
                      <w:color w:val="000000"/>
                      <w:sz w:val="18"/>
                      <w:szCs w:val="18"/>
                    </w:rPr>
                  </w:pPr>
                  <w:r>
                    <w:rPr>
                      <w:rFonts w:ascii="Arial" w:hAnsi="Arial" w:cs="Arial"/>
                      <w:color w:val="000000"/>
                      <w:sz w:val="18"/>
                      <w:szCs w:val="18"/>
                    </w:rPr>
                    <w:t>v primeru zaprtih podsklopov: najnižja končna vrednost predračuna za podsklop; </w:t>
                  </w:r>
                </w:p>
                <w:p w14:paraId="2C31C7EE" w14:textId="77777777" w:rsidR="0003657E" w:rsidRDefault="0003657E" w:rsidP="00D11074">
                  <w:pPr>
                    <w:numPr>
                      <w:ilvl w:val="0"/>
                      <w:numId w:val="13"/>
                    </w:numPr>
                    <w:jc w:val="both"/>
                    <w:rPr>
                      <w:rFonts w:ascii="Arial" w:hAnsi="Arial" w:cs="Arial"/>
                      <w:color w:val="000000"/>
                      <w:sz w:val="18"/>
                      <w:szCs w:val="18"/>
                    </w:rPr>
                  </w:pPr>
                  <w:r>
                    <w:rPr>
                      <w:rFonts w:ascii="Arial" w:hAnsi="Arial" w:cs="Arial"/>
                      <w:color w:val="000000"/>
                      <w:sz w:val="18"/>
                      <w:szCs w:val="18"/>
                    </w:rPr>
                    <w:t>v primeru odprtih podsklopov: najnižja končna vrednost predračuna za razpisano vrsto blaga.</w:t>
                  </w:r>
                </w:p>
              </w:tc>
            </w:tr>
          </w:tbl>
          <w:p w14:paraId="17B5D829" w14:textId="77777777" w:rsidR="0003657E" w:rsidRDefault="0003657E" w:rsidP="00783948"/>
          <w:p w14:paraId="3632626E" w14:textId="77777777" w:rsidR="0003657E" w:rsidRDefault="0003657E" w:rsidP="00783948">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podsklop (pri zaprtih podsklopih) oz. posamezno vrsto blaga (pri odprtih podsklopih).</w:t>
            </w:r>
          </w:p>
          <w:p w14:paraId="45F6DF04" w14:textId="77777777" w:rsidR="0003657E" w:rsidRDefault="0003657E" w:rsidP="00783948">
            <w:pPr>
              <w:spacing w:before="225" w:after="225"/>
              <w:jc w:val="both"/>
            </w:pPr>
            <w:r w:rsidRPr="00484349">
              <w:rPr>
                <w:rFonts w:ascii="Arial" w:hAnsi="Arial" w:cs="Arial"/>
                <w:color w:val="000000"/>
                <w:sz w:val="18"/>
                <w:szCs w:val="18"/>
              </w:rPr>
              <w:t>Če</w:t>
            </w:r>
            <w:r>
              <w:rPr>
                <w:rFonts w:ascii="Arial" w:hAnsi="Arial" w:cs="Arial"/>
                <w:color w:val="000000"/>
                <w:sz w:val="18"/>
                <w:szCs w:val="18"/>
              </w:rPr>
              <w:t xml:space="preserve">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w:t>
            </w:r>
            <w:r>
              <w:rPr>
                <w:rFonts w:ascii="Arial" w:hAnsi="Arial" w:cs="Arial"/>
                <w:color w:val="000000"/>
                <w:sz w:val="18"/>
                <w:szCs w:val="18"/>
              </w:rPr>
              <w:lastRenderedPageBreak/>
              <w:t>dosegel najvišjo skupno končno vrednost izbranega blaga za predmeten podsklop</w:t>
            </w:r>
            <w:r w:rsidRPr="00484349">
              <w:rPr>
                <w:rFonts w:ascii="Arial" w:hAnsi="Arial" w:cs="Arial"/>
                <w:color w:val="000000"/>
                <w:sz w:val="18"/>
                <w:szCs w:val="18"/>
              </w:rPr>
              <w:t>,</w:t>
            </w:r>
            <w:r>
              <w:rPr>
                <w:rFonts w:ascii="Arial" w:hAnsi="Arial" w:cs="Arial"/>
                <w:color w:val="000000"/>
                <w:sz w:val="18"/>
                <w:szCs w:val="18"/>
              </w:rPr>
              <w:t xml:space="preserve"> v katerem se bo nahajalo blago z enako najnižjo ceno.</w:t>
            </w:r>
          </w:p>
        </w:tc>
      </w:tr>
    </w:tbl>
    <w:p w14:paraId="2BEE025D" w14:textId="77777777" w:rsidR="0003657E" w:rsidRDefault="0003657E" w:rsidP="0003657E">
      <w:pPr>
        <w:spacing w:after="0" w:line="240" w:lineRule="auto"/>
        <w:jc w:val="center"/>
        <w:rPr>
          <w:rFonts w:ascii="Arial" w:hAnsi="Arial" w:cs="Arial"/>
          <w:b/>
          <w:bCs/>
          <w:color w:val="000000"/>
          <w:sz w:val="18"/>
          <w:szCs w:val="18"/>
        </w:rPr>
      </w:pPr>
    </w:p>
    <w:p w14:paraId="64DD6C9F" w14:textId="77777777" w:rsidR="0003657E" w:rsidRDefault="0003657E" w:rsidP="0003657E">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3657E" w14:paraId="27DD0911" w14:textId="77777777" w:rsidTr="00783948">
        <w:tc>
          <w:tcPr>
            <w:tcW w:w="0" w:type="auto"/>
            <w:tcMar>
              <w:top w:w="0" w:type="auto"/>
              <w:bottom w:w="0" w:type="auto"/>
            </w:tcMar>
          </w:tcPr>
          <w:p w14:paraId="1D9CEA81" w14:textId="77777777" w:rsidR="0003657E" w:rsidRDefault="0003657E" w:rsidP="00783948">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65B19F79" w14:textId="77777777" w:rsidR="0003657E" w:rsidRDefault="0003657E" w:rsidP="0003657E">
      <w:pPr>
        <w:spacing w:after="0" w:line="240" w:lineRule="auto"/>
        <w:jc w:val="center"/>
        <w:rPr>
          <w:rFonts w:ascii="Arial" w:hAnsi="Arial" w:cs="Arial"/>
          <w:b/>
          <w:bCs/>
          <w:color w:val="000000"/>
          <w:sz w:val="18"/>
          <w:szCs w:val="18"/>
        </w:rPr>
      </w:pPr>
    </w:p>
    <w:p w14:paraId="6A3FDE0A" w14:textId="77777777" w:rsidR="0003657E" w:rsidRDefault="0003657E" w:rsidP="0003657E">
      <w:pPr>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03657E" w14:paraId="48A47374" w14:textId="77777777" w:rsidTr="00783948">
        <w:tc>
          <w:tcPr>
            <w:tcW w:w="0" w:type="auto"/>
            <w:tcMar>
              <w:top w:w="0" w:type="auto"/>
              <w:bottom w:w="0" w:type="auto"/>
            </w:tcMar>
          </w:tcPr>
          <w:p w14:paraId="2F3613DB" w14:textId="77777777" w:rsidR="0003657E" w:rsidRDefault="0003657E" w:rsidP="00783948">
            <w:pPr>
              <w:spacing w:before="225" w:after="225"/>
              <w:jc w:val="both"/>
            </w:pPr>
            <w:r>
              <w:rPr>
                <w:rFonts w:ascii="Arial" w:hAnsi="Arial" w:cs="Arial"/>
                <w:color w:val="000000"/>
                <w:sz w:val="18"/>
                <w:szCs w:val="18"/>
              </w:rPr>
              <w:t>Naročnik bo z izbranimi ponudniki v posameznem obdobju sklenil kupoprodajne pogodbe.</w:t>
            </w:r>
          </w:p>
        </w:tc>
      </w:tr>
    </w:tbl>
    <w:p w14:paraId="67EDFA23" w14:textId="77777777" w:rsidR="0003657E" w:rsidRPr="00553F9E" w:rsidRDefault="0003657E" w:rsidP="0003657E">
      <w:pPr>
        <w:rPr>
          <w:rFonts w:ascii="Arial" w:hAnsi="Arial" w:cs="Arial"/>
          <w:b/>
          <w:bCs/>
          <w:color w:val="000000"/>
          <w:sz w:val="18"/>
          <w:szCs w:val="18"/>
        </w:rPr>
      </w:pPr>
      <w:r>
        <w:rPr>
          <w:rFonts w:ascii="Arial" w:hAnsi="Arial" w:cs="Arial"/>
          <w:b/>
          <w:bCs/>
          <w:color w:val="000000"/>
          <w:sz w:val="18"/>
          <w:szCs w:val="18"/>
        </w:rPr>
        <w:t>IV. CENE</w:t>
      </w:r>
    </w:p>
    <w:p w14:paraId="2FA1F81E" w14:textId="77777777" w:rsidR="0003657E" w:rsidRDefault="0003657E" w:rsidP="0003657E">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3657E" w14:paraId="65E08450" w14:textId="77777777" w:rsidTr="00783948">
        <w:tc>
          <w:tcPr>
            <w:tcW w:w="0" w:type="auto"/>
            <w:tcMar>
              <w:top w:w="0" w:type="auto"/>
              <w:bottom w:w="0" w:type="auto"/>
            </w:tcMar>
          </w:tcPr>
          <w:p w14:paraId="73B863D9" w14:textId="77777777" w:rsidR="0003657E" w:rsidRDefault="0003657E" w:rsidP="00783948">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03DB6A94" w14:textId="77777777" w:rsidR="0003657E" w:rsidRDefault="0003657E" w:rsidP="00783948">
            <w:pPr>
              <w:spacing w:before="225" w:after="225"/>
              <w:jc w:val="both"/>
            </w:pPr>
            <w:r>
              <w:rPr>
                <w:rFonts w:ascii="Arial" w:hAnsi="Arial" w:cs="Arial"/>
                <w:color w:val="000000"/>
                <w:sz w:val="18"/>
                <w:szCs w:val="18"/>
              </w:rPr>
              <w:t xml:space="preserve">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1394753A" w14:textId="77777777" w:rsidR="0003657E" w:rsidRDefault="0003657E" w:rsidP="00783948">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 </w:t>
            </w:r>
          </w:p>
          <w:p w14:paraId="4161F428" w14:textId="77777777" w:rsidR="0003657E" w:rsidRDefault="0003657E" w:rsidP="00783948">
            <w:pPr>
              <w:spacing w:before="225" w:after="225"/>
              <w:jc w:val="both"/>
            </w:pPr>
            <w:r>
              <w:rPr>
                <w:rFonts w:ascii="Arial" w:hAnsi="Arial" w:cs="Arial"/>
                <w:color w:val="000000"/>
                <w:sz w:val="18"/>
                <w:szCs w:val="18"/>
              </w:rPr>
              <w:t>Če izbrani ponudnik - stranka na trgu prodaja po nižjih cenah, kot jih je ponudil v ponudbi za posamezno obdobje, mora naročnika o tem pisno seznaniti in mu ponuditi blago po teh cenah.</w:t>
            </w:r>
          </w:p>
        </w:tc>
      </w:tr>
    </w:tbl>
    <w:p w14:paraId="7140CC79" w14:textId="77777777" w:rsidR="0003657E" w:rsidRDefault="0003657E" w:rsidP="0003657E">
      <w:pPr>
        <w:spacing w:before="225" w:after="225" w:line="240" w:lineRule="auto"/>
        <w:jc w:val="both"/>
      </w:pPr>
      <w:r>
        <w:rPr>
          <w:rFonts w:ascii="Arial" w:hAnsi="Arial" w:cs="Arial"/>
          <w:b/>
          <w:bCs/>
          <w:color w:val="000000"/>
          <w:sz w:val="18"/>
          <w:szCs w:val="18"/>
        </w:rPr>
        <w:t>V. NAROČANJE BLAGA IN DOBAVNI ROK</w:t>
      </w:r>
    </w:p>
    <w:p w14:paraId="5DF12EDF" w14:textId="77777777" w:rsidR="0003657E" w:rsidRDefault="0003657E" w:rsidP="0003657E">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3657E" w14:paraId="00A01E3F" w14:textId="77777777" w:rsidTr="00783948">
        <w:tc>
          <w:tcPr>
            <w:tcW w:w="0" w:type="auto"/>
            <w:tcMar>
              <w:top w:w="0" w:type="auto"/>
              <w:bottom w:w="0" w:type="auto"/>
            </w:tcMar>
          </w:tcPr>
          <w:p w14:paraId="08A01707" w14:textId="77777777" w:rsidR="0003657E" w:rsidRDefault="0003657E" w:rsidP="00783948">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14:paraId="19B4FAEE" w14:textId="77777777" w:rsidR="0003657E" w:rsidRDefault="0003657E" w:rsidP="0003657E">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3657E" w14:paraId="008F1B86" w14:textId="77777777" w:rsidTr="00783948">
        <w:tc>
          <w:tcPr>
            <w:tcW w:w="0" w:type="auto"/>
            <w:tcMar>
              <w:top w:w="0" w:type="auto"/>
              <w:bottom w:w="0" w:type="auto"/>
            </w:tcMar>
          </w:tcPr>
          <w:p w14:paraId="4F0B3E19" w14:textId="77777777" w:rsidR="0003657E" w:rsidRPr="001E662E" w:rsidRDefault="0003657E" w:rsidP="00783948">
            <w:pPr>
              <w:spacing w:before="225" w:after="225"/>
              <w:jc w:val="both"/>
            </w:pPr>
            <w:r w:rsidRPr="001E662E">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03657E" w:rsidRPr="001E662E" w14:paraId="5F9A1235" w14:textId="77777777" w:rsidTr="00783948">
              <w:tc>
                <w:tcPr>
                  <w:tcW w:w="0" w:type="auto"/>
                  <w:tcMar>
                    <w:top w:w="0" w:type="auto"/>
                    <w:bottom w:w="0" w:type="auto"/>
                  </w:tcMar>
                </w:tcPr>
                <w:p w14:paraId="7D5A2EEA" w14:textId="77777777" w:rsidR="0003657E" w:rsidRPr="001E662E" w:rsidRDefault="0003657E" w:rsidP="00D11074">
                  <w:pPr>
                    <w:numPr>
                      <w:ilvl w:val="0"/>
                      <w:numId w:val="14"/>
                    </w:numPr>
                    <w:jc w:val="both"/>
                    <w:rPr>
                      <w:rFonts w:ascii="Arial" w:hAnsi="Arial" w:cs="Arial"/>
                      <w:color w:val="000000"/>
                      <w:sz w:val="18"/>
                      <w:szCs w:val="18"/>
                    </w:rPr>
                  </w:pPr>
                  <w:r w:rsidRPr="001E662E">
                    <w:rPr>
                      <w:rFonts w:ascii="Arial" w:hAnsi="Arial" w:cs="Arial"/>
                      <w:color w:val="000000"/>
                      <w:sz w:val="18"/>
                      <w:szCs w:val="18"/>
                    </w:rPr>
                    <w:t>dostavo blaga DDP razloženo v skladišča naročnika;</w:t>
                  </w:r>
                </w:p>
                <w:p w14:paraId="07C6C9D6" w14:textId="77777777" w:rsidR="0003657E" w:rsidRPr="001E662E" w:rsidRDefault="0003657E" w:rsidP="00D11074">
                  <w:pPr>
                    <w:numPr>
                      <w:ilvl w:val="0"/>
                      <w:numId w:val="14"/>
                    </w:numPr>
                    <w:jc w:val="both"/>
                    <w:rPr>
                      <w:rFonts w:ascii="Arial" w:hAnsi="Arial" w:cs="Arial"/>
                      <w:color w:val="000000"/>
                      <w:sz w:val="18"/>
                      <w:szCs w:val="18"/>
                    </w:rPr>
                  </w:pPr>
                  <w:r w:rsidRPr="001E662E">
                    <w:rPr>
                      <w:rFonts w:ascii="Arial" w:hAnsi="Arial" w:cs="Arial"/>
                      <w:color w:val="000000"/>
                      <w:sz w:val="18"/>
                      <w:szCs w:val="18"/>
                    </w:rPr>
                    <w:t>dobavni rok največ 48 ur in pri nujnih naročilih največ 24 ur od prejema naročila, na dan in uro, ki ju določi naročnik za posamezno dobavo;</w:t>
                  </w:r>
                </w:p>
                <w:p w14:paraId="7039CFE9" w14:textId="77777777" w:rsidR="0003657E" w:rsidRPr="001E662E" w:rsidRDefault="0003657E" w:rsidP="00D11074">
                  <w:pPr>
                    <w:numPr>
                      <w:ilvl w:val="0"/>
                      <w:numId w:val="14"/>
                    </w:numPr>
                    <w:jc w:val="both"/>
                    <w:rPr>
                      <w:rFonts w:ascii="Arial" w:hAnsi="Arial" w:cs="Arial"/>
                      <w:color w:val="000000"/>
                      <w:sz w:val="18"/>
                      <w:szCs w:val="18"/>
                    </w:rPr>
                  </w:pPr>
                  <w:r w:rsidRPr="001E662E">
                    <w:rPr>
                      <w:rFonts w:ascii="Arial" w:hAnsi="Arial" w:cs="Arial"/>
                      <w:color w:val="000000"/>
                      <w:sz w:val="18"/>
                      <w:szCs w:val="18"/>
                    </w:rPr>
                    <w:t>da bo pri vsakem posameznem naročilu dobavil celotno količino naročenega blaga;</w:t>
                  </w:r>
                </w:p>
                <w:p w14:paraId="74EA0E2F" w14:textId="77777777" w:rsidR="0003657E" w:rsidRPr="001E662E" w:rsidRDefault="0003657E" w:rsidP="00D11074">
                  <w:pPr>
                    <w:numPr>
                      <w:ilvl w:val="0"/>
                      <w:numId w:val="14"/>
                    </w:numPr>
                    <w:jc w:val="both"/>
                    <w:rPr>
                      <w:rFonts w:ascii="Arial" w:hAnsi="Arial" w:cs="Arial"/>
                      <w:color w:val="000000"/>
                      <w:sz w:val="18"/>
                      <w:szCs w:val="18"/>
                    </w:rPr>
                  </w:pPr>
                  <w:r w:rsidRPr="001E662E">
                    <w:rPr>
                      <w:rFonts w:ascii="Arial" w:hAnsi="Arial" w:cs="Arial"/>
                      <w:color w:val="000000"/>
                      <w:sz w:val="18"/>
                      <w:szCs w:val="18"/>
                    </w:rPr>
                    <w:t>da bo v primeru zamude pri dobavi blaga, ki ni posledica višje sile ali razlogov na strani naročnika, plačala naročniku vse stroške, ki bi nastali zaradi nepravočasne dobave blaga, pri čemer bo lahko naročnik blago naročil pri drugem dobavitelju, razliko v ceni pa zaračunal dobavitelju;</w:t>
                  </w:r>
                </w:p>
                <w:p w14:paraId="522F1AAF" w14:textId="77777777" w:rsidR="0003657E" w:rsidRPr="001E662E" w:rsidRDefault="0003657E" w:rsidP="00D11074">
                  <w:pPr>
                    <w:numPr>
                      <w:ilvl w:val="0"/>
                      <w:numId w:val="14"/>
                    </w:numPr>
                    <w:jc w:val="both"/>
                    <w:rPr>
                      <w:rFonts w:ascii="Arial" w:hAnsi="Arial" w:cs="Arial"/>
                      <w:color w:val="000000"/>
                      <w:sz w:val="18"/>
                      <w:szCs w:val="18"/>
                    </w:rPr>
                  </w:pPr>
                  <w:r w:rsidRPr="001E662E">
                    <w:rPr>
                      <w:rFonts w:ascii="Arial" w:hAnsi="Arial" w:cs="Arial"/>
                      <w:color w:val="000000"/>
                      <w:sz w:val="18"/>
                      <w:szCs w:val="18"/>
                    </w:rPr>
                    <w:t xml:space="preserve">stranka  se zavezuje tudi, da bo v primeru odstopanj od dobavnega roka oz. ob </w:t>
                  </w:r>
                  <w:proofErr w:type="spellStart"/>
                  <w:r w:rsidRPr="001E662E">
                    <w:rPr>
                      <w:rFonts w:ascii="Arial" w:hAnsi="Arial" w:cs="Arial"/>
                      <w:color w:val="000000"/>
                      <w:sz w:val="18"/>
                      <w:szCs w:val="18"/>
                    </w:rPr>
                    <w:t>neizdobavi</w:t>
                  </w:r>
                  <w:proofErr w:type="spellEnd"/>
                  <w:r w:rsidRPr="001E662E">
                    <w:rPr>
                      <w:rFonts w:ascii="Arial" w:hAnsi="Arial" w:cs="Arial"/>
                      <w:color w:val="000000"/>
                      <w:sz w:val="18"/>
                      <w:szCs w:val="18"/>
                    </w:rPr>
                    <w:t xml:space="preserve"> celotnih naročenih količin, naročnika o tem pisno obvestila in mu sporočila dejanski rok dobave za naročeno blago;</w:t>
                  </w:r>
                </w:p>
                <w:p w14:paraId="741F7DEB" w14:textId="77777777" w:rsidR="0003657E" w:rsidRPr="001E662E" w:rsidRDefault="0003657E" w:rsidP="00D11074">
                  <w:pPr>
                    <w:numPr>
                      <w:ilvl w:val="0"/>
                      <w:numId w:val="14"/>
                    </w:numPr>
                    <w:jc w:val="both"/>
                    <w:rPr>
                      <w:rFonts w:ascii="Arial" w:hAnsi="Arial" w:cs="Arial"/>
                      <w:color w:val="000000"/>
                      <w:sz w:val="18"/>
                      <w:szCs w:val="18"/>
                    </w:rPr>
                  </w:pPr>
                  <w:r w:rsidRPr="001E662E">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772E921C" w14:textId="77777777" w:rsidR="0003657E" w:rsidRDefault="0003657E" w:rsidP="00D11074">
                  <w:pPr>
                    <w:numPr>
                      <w:ilvl w:val="0"/>
                      <w:numId w:val="14"/>
                    </w:numPr>
                    <w:jc w:val="both"/>
                    <w:rPr>
                      <w:rFonts w:ascii="Arial" w:hAnsi="Arial" w:cs="Arial"/>
                      <w:color w:val="000000"/>
                      <w:sz w:val="18"/>
                      <w:szCs w:val="18"/>
                    </w:rPr>
                  </w:pPr>
                  <w:r w:rsidRPr="001E662E">
                    <w:rPr>
                      <w:rFonts w:ascii="Arial" w:hAnsi="Arial" w:cs="Arial"/>
                      <w:color w:val="000000"/>
                      <w:sz w:val="18"/>
                      <w:szCs w:val="18"/>
                    </w:rPr>
                    <w:t>dobavljeno blago opremiti tudi z dobavnico v elektronski obliki, s podatki in v obliki, v skladu z zahtevami naročnika iz razpisne dokumentacije.</w:t>
                  </w:r>
                </w:p>
                <w:p w14:paraId="50A8322F" w14:textId="77777777" w:rsidR="0003657E" w:rsidRPr="001E662E" w:rsidRDefault="0003657E" w:rsidP="00D11074">
                  <w:pPr>
                    <w:numPr>
                      <w:ilvl w:val="0"/>
                      <w:numId w:val="14"/>
                    </w:numPr>
                    <w:jc w:val="both"/>
                    <w:rPr>
                      <w:rFonts w:ascii="Arial" w:hAnsi="Arial" w:cs="Arial"/>
                      <w:color w:val="000000"/>
                      <w:sz w:val="18"/>
                      <w:szCs w:val="18"/>
                    </w:rPr>
                  </w:pPr>
                  <w:r w:rsidRPr="00D11074">
                    <w:rPr>
                      <w:rFonts w:ascii="Arial" w:hAnsi="Arial" w:cs="Arial"/>
                      <w:color w:val="000000"/>
                      <w:sz w:val="18"/>
                      <w:szCs w:val="18"/>
                    </w:rPr>
                    <w:lastRenderedPageBreak/>
                    <w:t>da bo na svoje stroške poskrbela za odvoz po volumnu večjih oz. velikih količin transportne embalaže, ki je predmet dostave blaga (povratno embalažo: plastični zabojniki, transportne lesene palete ter zunanja plastična ovojnina celotne pošiljke in/ali večje steklene vsebnike) neposredno po dobavi ali ob naslednji dobavi;.</w:t>
                  </w:r>
                  <w:r w:rsidRPr="001E662E">
                    <w:rPr>
                      <w:rFonts w:ascii="Arial" w:hAnsi="Arial" w:cs="Arial"/>
                      <w:color w:val="000000"/>
                      <w:sz w:val="18"/>
                      <w:szCs w:val="18"/>
                    </w:rPr>
                    <w:t> </w:t>
                  </w:r>
                </w:p>
              </w:tc>
            </w:tr>
          </w:tbl>
          <w:p w14:paraId="34B972FE" w14:textId="77777777" w:rsidR="0003657E" w:rsidRPr="001E662E" w:rsidRDefault="0003657E" w:rsidP="00783948"/>
          <w:p w14:paraId="497D37CA" w14:textId="77777777" w:rsidR="0003657E" w:rsidRPr="001E662E" w:rsidRDefault="0003657E" w:rsidP="00783948">
            <w:pPr>
              <w:spacing w:before="225" w:after="225"/>
              <w:jc w:val="both"/>
            </w:pPr>
            <w:r w:rsidRPr="001E662E">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14:paraId="63D21F17" w14:textId="77777777" w:rsidR="0003657E" w:rsidRPr="001E662E" w:rsidRDefault="0003657E" w:rsidP="00783948">
            <w:pPr>
              <w:spacing w:before="225" w:after="225"/>
              <w:jc w:val="both"/>
            </w:pPr>
            <w:r w:rsidRPr="001E662E">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0EFFA5FA" w14:textId="77777777" w:rsidR="0003657E" w:rsidRDefault="0003657E" w:rsidP="00783948">
            <w:pPr>
              <w:spacing w:before="225" w:after="225"/>
              <w:jc w:val="both"/>
            </w:pPr>
            <w:r w:rsidRPr="001E662E">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0D1FA3E6" w14:textId="77777777" w:rsidR="0003657E" w:rsidRDefault="0003657E" w:rsidP="0003657E">
      <w:pPr>
        <w:rPr>
          <w:rFonts w:ascii="Arial" w:hAnsi="Arial" w:cs="Arial"/>
          <w:b/>
          <w:bCs/>
          <w:color w:val="000000"/>
          <w:sz w:val="18"/>
          <w:szCs w:val="18"/>
        </w:rPr>
      </w:pPr>
    </w:p>
    <w:p w14:paraId="11DF5539" w14:textId="77777777" w:rsidR="0003657E" w:rsidRPr="00E47B68" w:rsidRDefault="0003657E" w:rsidP="0003657E">
      <w:pPr>
        <w:rPr>
          <w:rFonts w:ascii="Arial" w:hAnsi="Arial" w:cs="Arial"/>
          <w:b/>
          <w:bCs/>
          <w:color w:val="000000"/>
          <w:sz w:val="18"/>
          <w:szCs w:val="18"/>
        </w:rPr>
      </w:pPr>
      <w:r>
        <w:rPr>
          <w:rFonts w:ascii="Arial" w:hAnsi="Arial" w:cs="Arial"/>
          <w:b/>
          <w:bCs/>
          <w:color w:val="000000"/>
          <w:sz w:val="18"/>
          <w:szCs w:val="18"/>
        </w:rPr>
        <w:t>VI. PREVZEM BLAGA</w:t>
      </w:r>
    </w:p>
    <w:p w14:paraId="3FD52032" w14:textId="77777777" w:rsidR="0003657E" w:rsidRDefault="0003657E" w:rsidP="0003657E">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3657E" w14:paraId="049C935A" w14:textId="77777777" w:rsidTr="00783948">
        <w:tc>
          <w:tcPr>
            <w:tcW w:w="0" w:type="auto"/>
            <w:tcMar>
              <w:top w:w="0" w:type="auto"/>
              <w:bottom w:w="0" w:type="auto"/>
            </w:tcMar>
          </w:tcPr>
          <w:p w14:paraId="6E40EDFF" w14:textId="77777777" w:rsidR="0003657E" w:rsidRDefault="0003657E" w:rsidP="00783948">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4BF75143" w14:textId="77777777" w:rsidR="0003657E" w:rsidRDefault="0003657E" w:rsidP="00783948">
            <w:pPr>
              <w:spacing w:before="225" w:after="225"/>
              <w:jc w:val="both"/>
            </w:pPr>
            <w:r>
              <w:rPr>
                <w:rFonts w:ascii="Arial" w:hAnsi="Arial" w:cs="Arial"/>
                <w:color w:val="000000"/>
                <w:sz w:val="18"/>
                <w:szCs w:val="18"/>
              </w:rPr>
              <w:t>Stranka se obvezuje zagotavljati načelo sledljivosti blaga, pri čemer se bo ob dobavah blaga sklicevala na naročilnico kupca in zagotavljala ujemanje podatkov: naziv blaga, enota mere in cena na enoto mere na dobavnici in računu.</w:t>
            </w:r>
          </w:p>
          <w:p w14:paraId="69F55A78" w14:textId="77777777" w:rsidR="0003657E" w:rsidRDefault="0003657E" w:rsidP="00783948">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05CD8A70" w14:textId="77777777" w:rsidR="0003657E" w:rsidRDefault="0003657E" w:rsidP="0003657E">
      <w:pPr>
        <w:spacing w:before="225" w:after="225" w:line="240" w:lineRule="auto"/>
        <w:jc w:val="both"/>
      </w:pPr>
      <w:r>
        <w:rPr>
          <w:rFonts w:ascii="Arial" w:hAnsi="Arial" w:cs="Arial"/>
          <w:b/>
          <w:bCs/>
          <w:color w:val="000000"/>
          <w:sz w:val="18"/>
          <w:szCs w:val="18"/>
        </w:rPr>
        <w:t>VII. KAKOVOST BLAGA</w:t>
      </w:r>
    </w:p>
    <w:p w14:paraId="39449AA4" w14:textId="77777777" w:rsidR="0003657E" w:rsidRDefault="0003657E" w:rsidP="0003657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3657E" w14:paraId="3CC95F61" w14:textId="77777777" w:rsidTr="00783948">
        <w:tc>
          <w:tcPr>
            <w:tcW w:w="0" w:type="auto"/>
            <w:tcMar>
              <w:top w:w="0" w:type="auto"/>
              <w:bottom w:w="0" w:type="auto"/>
            </w:tcMar>
          </w:tcPr>
          <w:p w14:paraId="17ED6903" w14:textId="77777777" w:rsidR="0003657E" w:rsidRDefault="0003657E" w:rsidP="00783948">
            <w:pPr>
              <w:spacing w:before="225" w:after="225"/>
              <w:jc w:val="both"/>
            </w:pPr>
            <w:r>
              <w:rPr>
                <w:rFonts w:ascii="Arial" w:hAnsi="Arial" w:cs="Arial"/>
                <w:color w:val="000000"/>
                <w:sz w:val="18"/>
                <w:szCs w:val="18"/>
              </w:rPr>
              <w:t>Kakovost blaga mora ustrezati obstoječim standardom in deklarirani kakovosti na embalaži blaga.</w:t>
            </w:r>
          </w:p>
          <w:p w14:paraId="09E24CFE" w14:textId="77777777" w:rsidR="0003657E" w:rsidRDefault="0003657E" w:rsidP="00783948">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03657E" w14:paraId="127BF4D8" w14:textId="77777777" w:rsidTr="00783948">
              <w:tc>
                <w:tcPr>
                  <w:tcW w:w="0" w:type="auto"/>
                  <w:tcMar>
                    <w:top w:w="0" w:type="auto"/>
                    <w:bottom w:w="0" w:type="auto"/>
                  </w:tcMar>
                </w:tcPr>
                <w:p w14:paraId="49B068E4" w14:textId="77777777" w:rsidR="0003657E" w:rsidRDefault="0003657E" w:rsidP="00D11074">
                  <w:pPr>
                    <w:numPr>
                      <w:ilvl w:val="0"/>
                      <w:numId w:val="15"/>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0FB4CAA6" w14:textId="77777777" w:rsidR="0003657E" w:rsidRDefault="0003657E" w:rsidP="00D11074">
                  <w:pPr>
                    <w:numPr>
                      <w:ilvl w:val="0"/>
                      <w:numId w:val="15"/>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25CEF149" w14:textId="77777777" w:rsidR="0003657E" w:rsidRDefault="0003657E" w:rsidP="00D11074">
                  <w:pPr>
                    <w:numPr>
                      <w:ilvl w:val="0"/>
                      <w:numId w:val="15"/>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0F0B5317" w14:textId="77777777" w:rsidR="0003657E" w:rsidRDefault="0003657E" w:rsidP="00D11074">
                  <w:pPr>
                    <w:numPr>
                      <w:ilvl w:val="0"/>
                      <w:numId w:val="15"/>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407F5D77" w14:textId="77777777" w:rsidR="0003657E" w:rsidRPr="00484349" w:rsidRDefault="0003657E" w:rsidP="00D11074">
                  <w:pPr>
                    <w:numPr>
                      <w:ilvl w:val="0"/>
                      <w:numId w:val="15"/>
                    </w:numPr>
                    <w:jc w:val="both"/>
                    <w:rPr>
                      <w:rFonts w:ascii="Arial" w:hAnsi="Arial" w:cs="Arial"/>
                      <w:color w:val="000000"/>
                      <w:sz w:val="18"/>
                      <w:szCs w:val="18"/>
                    </w:rPr>
                  </w:pPr>
                  <w:r w:rsidRPr="00484349">
                    <w:rPr>
                      <w:rFonts w:ascii="Arial" w:hAnsi="Arial" w:cs="Arial"/>
                      <w:color w:val="000000"/>
                      <w:sz w:val="18"/>
                      <w:szCs w:val="18"/>
                    </w:rPr>
                    <w:t>da bo naročniku omogočil občasen, naključni pregled procesov dela v prostorih izvajalca/dobavitelja v smislu zagotavljanja sistema HACCP</w:t>
                  </w:r>
                </w:p>
                <w:p w14:paraId="71317C56" w14:textId="77777777" w:rsidR="0003657E" w:rsidRDefault="0003657E" w:rsidP="00D11074">
                  <w:pPr>
                    <w:numPr>
                      <w:ilvl w:val="0"/>
                      <w:numId w:val="15"/>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386CB0DA" w14:textId="77777777" w:rsidR="0003657E" w:rsidRDefault="0003657E" w:rsidP="00783948"/>
        </w:tc>
      </w:tr>
    </w:tbl>
    <w:p w14:paraId="145CF152" w14:textId="77777777" w:rsidR="0003657E" w:rsidRDefault="0003657E" w:rsidP="0003657E">
      <w:pPr>
        <w:spacing w:before="225" w:after="225" w:line="240" w:lineRule="auto"/>
        <w:jc w:val="both"/>
      </w:pPr>
      <w:r>
        <w:rPr>
          <w:rFonts w:ascii="Arial" w:hAnsi="Arial" w:cs="Arial"/>
          <w:b/>
          <w:bCs/>
          <w:color w:val="000000"/>
          <w:sz w:val="18"/>
          <w:szCs w:val="18"/>
        </w:rPr>
        <w:t>VIII. PLAČILNI POGOJI</w:t>
      </w:r>
    </w:p>
    <w:p w14:paraId="4CA28B8A" w14:textId="77777777" w:rsidR="0003657E" w:rsidRDefault="0003657E" w:rsidP="0003657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03657E" w14:paraId="2F7C6260" w14:textId="77777777" w:rsidTr="00783948">
        <w:tc>
          <w:tcPr>
            <w:tcW w:w="0" w:type="auto"/>
            <w:tcMar>
              <w:top w:w="0" w:type="auto"/>
              <w:bottom w:w="0" w:type="auto"/>
            </w:tcMar>
          </w:tcPr>
          <w:p w14:paraId="12D0022E" w14:textId="77777777" w:rsidR="0003657E" w:rsidRDefault="0003657E" w:rsidP="00783948">
            <w:pPr>
              <w:spacing w:before="225" w:after="225"/>
              <w:jc w:val="both"/>
            </w:pPr>
            <w:r>
              <w:rPr>
                <w:rFonts w:ascii="Arial" w:hAnsi="Arial" w:cs="Arial"/>
                <w:color w:val="000000"/>
                <w:sz w:val="18"/>
                <w:szCs w:val="18"/>
              </w:rPr>
              <w:t xml:space="preserve">Naročnik bo skupno vrednost prejetega blaga, plačal na osnovi pravilno izstavljenega računa na transakcijske račune, v roku </w:t>
            </w:r>
            <w:r w:rsidRPr="00986143">
              <w:rPr>
                <w:rFonts w:ascii="Arial" w:hAnsi="Arial" w:cs="Arial"/>
                <w:sz w:val="18"/>
                <w:szCs w:val="18"/>
              </w:rPr>
              <w:t xml:space="preserve">30 dni </w:t>
            </w:r>
            <w:r>
              <w:rPr>
                <w:rFonts w:ascii="Arial" w:hAnsi="Arial" w:cs="Arial"/>
                <w:color w:val="000000"/>
                <w:sz w:val="18"/>
                <w:szCs w:val="18"/>
              </w:rPr>
              <w:t>od datuma uradnega prejema računa, ki bo izstavljen po opravljenih dobavah blaga.</w:t>
            </w:r>
          </w:p>
          <w:p w14:paraId="50F05868" w14:textId="77777777" w:rsidR="0003657E" w:rsidRDefault="0003657E" w:rsidP="00783948">
            <w:pPr>
              <w:spacing w:before="225" w:after="225"/>
              <w:jc w:val="both"/>
            </w:pPr>
            <w:r>
              <w:rPr>
                <w:rFonts w:ascii="Arial" w:hAnsi="Arial" w:cs="Arial"/>
                <w:color w:val="000000"/>
                <w:sz w:val="18"/>
                <w:szCs w:val="18"/>
              </w:rPr>
              <w:t>V primeru zamude s plačilom lahko stranka naročniku zaračuna zakonske zamudne obresti.</w:t>
            </w:r>
          </w:p>
        </w:tc>
      </w:tr>
    </w:tbl>
    <w:p w14:paraId="51D6D97C" w14:textId="77777777" w:rsidR="0003657E" w:rsidRDefault="0003657E" w:rsidP="0003657E">
      <w:pPr>
        <w:spacing w:after="0" w:line="240" w:lineRule="auto"/>
        <w:rPr>
          <w:rFonts w:ascii="Arial" w:hAnsi="Arial" w:cs="Arial"/>
          <w:b/>
          <w:bCs/>
          <w:color w:val="000000"/>
          <w:sz w:val="18"/>
          <w:szCs w:val="18"/>
        </w:rPr>
      </w:pPr>
    </w:p>
    <w:p w14:paraId="3A62575E" w14:textId="77777777" w:rsidR="0003657E" w:rsidRPr="00D27BFD" w:rsidRDefault="0003657E" w:rsidP="0003657E">
      <w:pPr>
        <w:spacing w:after="0" w:line="240" w:lineRule="auto"/>
        <w:rPr>
          <w:rFonts w:ascii="Arial" w:hAnsi="Arial" w:cs="Arial"/>
          <w:b/>
          <w:bCs/>
          <w:color w:val="000000"/>
          <w:sz w:val="18"/>
          <w:szCs w:val="18"/>
        </w:rPr>
      </w:pPr>
      <w:r>
        <w:rPr>
          <w:rFonts w:ascii="Arial" w:hAnsi="Arial" w:cs="Arial"/>
          <w:b/>
          <w:bCs/>
          <w:color w:val="000000"/>
          <w:sz w:val="18"/>
          <w:szCs w:val="18"/>
        </w:rPr>
        <w:t>IX. SKRBNIKI IN POOBLAŠČENE OSEBE SPORAZUMA</w:t>
      </w:r>
    </w:p>
    <w:p w14:paraId="69BE8B82" w14:textId="77777777" w:rsidR="0003657E" w:rsidRDefault="0003657E" w:rsidP="0003657E">
      <w:pPr>
        <w:spacing w:after="0" w:line="240" w:lineRule="auto"/>
        <w:jc w:val="center"/>
        <w:rPr>
          <w:rFonts w:ascii="Arial" w:hAnsi="Arial" w:cs="Arial"/>
          <w:b/>
          <w:bCs/>
          <w:color w:val="000000"/>
          <w:sz w:val="18"/>
          <w:szCs w:val="18"/>
        </w:rPr>
      </w:pPr>
    </w:p>
    <w:p w14:paraId="4DFAFCAD" w14:textId="77777777" w:rsidR="0003657E" w:rsidRDefault="0003657E" w:rsidP="0003657E">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3657E" w14:paraId="60964192" w14:textId="77777777" w:rsidTr="00783948">
        <w:tc>
          <w:tcPr>
            <w:tcW w:w="0" w:type="auto"/>
            <w:tcMar>
              <w:top w:w="0" w:type="auto"/>
              <w:bottom w:w="0" w:type="auto"/>
            </w:tcMar>
          </w:tcPr>
          <w:p w14:paraId="30BC5BC1" w14:textId="49817615" w:rsidR="0003657E" w:rsidRDefault="0003657E" w:rsidP="00783948">
            <w:pPr>
              <w:spacing w:before="225" w:after="225"/>
              <w:jc w:val="both"/>
              <w:rPr>
                <w:rFonts w:ascii="Arial" w:hAnsi="Arial" w:cs="Arial"/>
                <w:color w:val="000000"/>
                <w:sz w:val="18"/>
                <w:szCs w:val="18"/>
              </w:rPr>
            </w:pPr>
            <w:r w:rsidRPr="00E41B98">
              <w:rPr>
                <w:rFonts w:ascii="Arial" w:hAnsi="Arial" w:cs="Arial"/>
                <w:color w:val="000000"/>
                <w:sz w:val="18"/>
                <w:szCs w:val="18"/>
              </w:rPr>
              <w:t xml:space="preserve">Pooblaščena predstavnica naročnika za nadzor nad izvajanjem </w:t>
            </w:r>
            <w:r>
              <w:rPr>
                <w:rFonts w:ascii="Arial" w:hAnsi="Arial" w:cs="Arial"/>
                <w:color w:val="000000"/>
                <w:sz w:val="18"/>
                <w:szCs w:val="18"/>
              </w:rPr>
              <w:t>okvirnega sporazuma</w:t>
            </w:r>
            <w:r w:rsidRPr="00E41B98">
              <w:rPr>
                <w:rFonts w:ascii="Arial" w:hAnsi="Arial" w:cs="Arial"/>
                <w:color w:val="000000"/>
                <w:sz w:val="18"/>
                <w:szCs w:val="18"/>
              </w:rPr>
              <w:t xml:space="preserve">, naročanje in prevzem blaga ter kontrolo kakovosti dobavljenega blaga po tej pogodbi je </w:t>
            </w:r>
            <w:r w:rsidR="009603D3">
              <w:rPr>
                <w:rFonts w:ascii="Arial" w:hAnsi="Arial" w:cs="Arial"/>
                <w:color w:val="000000"/>
                <w:sz w:val="18"/>
                <w:szCs w:val="18"/>
              </w:rPr>
              <w:t>Radmila Todorović</w:t>
            </w:r>
            <w:r w:rsidRPr="00E41B98">
              <w:rPr>
                <w:rFonts w:ascii="Arial" w:hAnsi="Arial" w:cs="Arial"/>
                <w:color w:val="000000"/>
                <w:sz w:val="18"/>
                <w:szCs w:val="18"/>
              </w:rPr>
              <w:t xml:space="preserve">, vodja </w:t>
            </w:r>
            <w:r>
              <w:rPr>
                <w:rFonts w:ascii="Arial" w:hAnsi="Arial" w:cs="Arial"/>
                <w:color w:val="000000"/>
                <w:sz w:val="18"/>
                <w:szCs w:val="18"/>
              </w:rPr>
              <w:t>službe za prehrano</w:t>
            </w:r>
            <w:r w:rsidRPr="00E41B98">
              <w:rPr>
                <w:rFonts w:ascii="Arial" w:hAnsi="Arial" w:cs="Arial"/>
                <w:color w:val="000000"/>
                <w:sz w:val="18"/>
                <w:szCs w:val="18"/>
              </w:rPr>
              <w:t>.</w:t>
            </w:r>
          </w:p>
          <w:p w14:paraId="4518CBF6" w14:textId="77777777" w:rsidR="0003657E" w:rsidRDefault="0003657E" w:rsidP="00783948">
            <w:pPr>
              <w:spacing w:before="225" w:after="225"/>
              <w:jc w:val="both"/>
              <w:rPr>
                <w:rFonts w:ascii="Arial" w:hAnsi="Arial" w:cs="Arial"/>
                <w:color w:val="000000"/>
                <w:sz w:val="18"/>
                <w:szCs w:val="18"/>
              </w:rPr>
            </w:pPr>
            <w:r>
              <w:rPr>
                <w:rFonts w:ascii="Arial" w:hAnsi="Arial" w:cs="Arial"/>
                <w:color w:val="000000"/>
                <w:sz w:val="18"/>
                <w:szCs w:val="18"/>
              </w:rPr>
              <w:t>Skrbnik okvirnega sporazuma s strani naročnika je Barbara Slak Turk</w:t>
            </w:r>
            <w:r w:rsidRPr="00E41B98">
              <w:rPr>
                <w:rFonts w:ascii="Arial" w:hAnsi="Arial" w:cs="Arial"/>
                <w:color w:val="000000"/>
                <w:sz w:val="18"/>
                <w:szCs w:val="18"/>
              </w:rPr>
              <w:t xml:space="preserve">, vodja </w:t>
            </w:r>
            <w:r>
              <w:rPr>
                <w:rFonts w:ascii="Arial" w:hAnsi="Arial" w:cs="Arial"/>
                <w:color w:val="000000"/>
                <w:sz w:val="18"/>
                <w:szCs w:val="18"/>
              </w:rPr>
              <w:t>službe za</w:t>
            </w:r>
            <w:r w:rsidRPr="00E41B98">
              <w:rPr>
                <w:rFonts w:ascii="Arial" w:hAnsi="Arial" w:cs="Arial"/>
                <w:color w:val="000000"/>
                <w:sz w:val="18"/>
                <w:szCs w:val="18"/>
              </w:rPr>
              <w:t xml:space="preserve"> nabavo in </w:t>
            </w:r>
            <w:r>
              <w:rPr>
                <w:rFonts w:ascii="Arial" w:hAnsi="Arial" w:cs="Arial"/>
                <w:color w:val="000000"/>
                <w:sz w:val="18"/>
                <w:szCs w:val="18"/>
              </w:rPr>
              <w:t>skladiščenje</w:t>
            </w:r>
            <w:r w:rsidRPr="00E41B98">
              <w:rPr>
                <w:rFonts w:ascii="Arial" w:hAnsi="Arial" w:cs="Arial"/>
                <w:color w:val="000000"/>
                <w:sz w:val="18"/>
                <w:szCs w:val="18"/>
              </w:rPr>
              <w:t>.</w:t>
            </w:r>
          </w:p>
          <w:p w14:paraId="635575D4" w14:textId="77777777" w:rsidR="0003657E" w:rsidRDefault="0003657E" w:rsidP="00783948">
            <w:pPr>
              <w:spacing w:before="225" w:after="225"/>
              <w:jc w:val="both"/>
            </w:pPr>
            <w:r w:rsidRPr="00E41B98">
              <w:rPr>
                <w:rFonts w:ascii="Arial" w:hAnsi="Arial" w:cs="Arial"/>
                <w:color w:val="000000"/>
                <w:sz w:val="18"/>
                <w:szCs w:val="18"/>
              </w:rPr>
              <w:t xml:space="preserve">Skrbnik okvirnega sporazuma </w:t>
            </w:r>
            <w:r>
              <w:rPr>
                <w:rFonts w:ascii="Arial" w:hAnsi="Arial" w:cs="Arial"/>
                <w:color w:val="000000"/>
                <w:sz w:val="18"/>
                <w:szCs w:val="18"/>
              </w:rPr>
              <w:t>s strani stranke je_______________________.</w:t>
            </w:r>
          </w:p>
        </w:tc>
      </w:tr>
    </w:tbl>
    <w:p w14:paraId="7F5E6C08" w14:textId="77777777" w:rsidR="0003657E" w:rsidRDefault="0003657E" w:rsidP="0003657E">
      <w:pPr>
        <w:rPr>
          <w:rFonts w:ascii="Arial" w:hAnsi="Arial" w:cs="Arial"/>
          <w:b/>
          <w:bCs/>
          <w:color w:val="000000"/>
          <w:sz w:val="18"/>
          <w:szCs w:val="18"/>
        </w:rPr>
      </w:pPr>
    </w:p>
    <w:p w14:paraId="6463619F" w14:textId="77777777" w:rsidR="0003657E" w:rsidRPr="00553F9E" w:rsidRDefault="0003657E" w:rsidP="0003657E">
      <w:pPr>
        <w:rPr>
          <w:rFonts w:ascii="Arial" w:hAnsi="Arial" w:cs="Arial"/>
          <w:b/>
          <w:bCs/>
          <w:color w:val="000000"/>
          <w:sz w:val="18"/>
          <w:szCs w:val="18"/>
        </w:rPr>
      </w:pPr>
      <w:r>
        <w:rPr>
          <w:rFonts w:ascii="Arial" w:hAnsi="Arial" w:cs="Arial"/>
          <w:b/>
          <w:bCs/>
          <w:color w:val="000000"/>
          <w:sz w:val="18"/>
          <w:szCs w:val="18"/>
        </w:rPr>
        <w:t>X. ZAVAROVANJE OBVEZNOSTI</w:t>
      </w:r>
    </w:p>
    <w:p w14:paraId="53A4EE32" w14:textId="77777777" w:rsidR="0003657E" w:rsidRDefault="0003657E" w:rsidP="0003657E">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3657E" w14:paraId="03272C1A" w14:textId="77777777" w:rsidTr="00783948">
        <w:tc>
          <w:tcPr>
            <w:tcW w:w="0" w:type="auto"/>
            <w:tcMar>
              <w:top w:w="0" w:type="auto"/>
              <w:bottom w:w="0" w:type="auto"/>
            </w:tcMar>
          </w:tcPr>
          <w:p w14:paraId="7952E168" w14:textId="77777777" w:rsidR="0003657E" w:rsidRDefault="0003657E" w:rsidP="00783948">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7B9E4C89" w14:textId="77777777" w:rsidR="0003657E" w:rsidRDefault="0003657E" w:rsidP="00783948">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03657E" w14:paraId="7503E9CB" w14:textId="77777777" w:rsidTr="00783948">
              <w:tc>
                <w:tcPr>
                  <w:tcW w:w="0" w:type="auto"/>
                  <w:tcMar>
                    <w:top w:w="0" w:type="auto"/>
                    <w:bottom w:w="0" w:type="auto"/>
                  </w:tcMar>
                </w:tcPr>
                <w:p w14:paraId="02EB2A6B" w14:textId="77777777" w:rsidR="0003657E" w:rsidRDefault="0003657E" w:rsidP="00D11074">
                  <w:pPr>
                    <w:numPr>
                      <w:ilvl w:val="0"/>
                      <w:numId w:val="16"/>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12C70E16" w14:textId="77777777" w:rsidR="0003657E" w:rsidRDefault="0003657E" w:rsidP="00D11074">
                  <w:pPr>
                    <w:numPr>
                      <w:ilvl w:val="0"/>
                      <w:numId w:val="16"/>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797412D8" w14:textId="77777777" w:rsidR="0003657E" w:rsidRDefault="0003657E" w:rsidP="00D11074">
                  <w:pPr>
                    <w:numPr>
                      <w:ilvl w:val="0"/>
                      <w:numId w:val="16"/>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322CFE5E" w14:textId="77777777" w:rsidR="0003657E" w:rsidRDefault="0003657E" w:rsidP="00783948"/>
        </w:tc>
      </w:tr>
    </w:tbl>
    <w:p w14:paraId="10D38DA8" w14:textId="77777777" w:rsidR="0003657E" w:rsidRDefault="0003657E" w:rsidP="0003657E">
      <w:pPr>
        <w:spacing w:before="225" w:after="225" w:line="240" w:lineRule="auto"/>
        <w:jc w:val="both"/>
        <w:rPr>
          <w:rFonts w:ascii="Arial" w:hAnsi="Arial" w:cs="Arial"/>
          <w:b/>
          <w:bCs/>
          <w:color w:val="000000"/>
          <w:sz w:val="18"/>
          <w:szCs w:val="18"/>
        </w:rPr>
      </w:pPr>
    </w:p>
    <w:p w14:paraId="1EEE1FF5" w14:textId="77777777" w:rsidR="0003657E" w:rsidRDefault="0003657E" w:rsidP="0003657E">
      <w:pPr>
        <w:spacing w:before="225" w:after="225" w:line="240" w:lineRule="auto"/>
        <w:jc w:val="both"/>
      </w:pPr>
      <w:r>
        <w:rPr>
          <w:rFonts w:ascii="Arial" w:hAnsi="Arial" w:cs="Arial"/>
          <w:b/>
          <w:bCs/>
          <w:color w:val="000000"/>
          <w:sz w:val="18"/>
          <w:szCs w:val="18"/>
        </w:rPr>
        <w:t>XI. IZKLJUČITEV IZ SPORAZUMA</w:t>
      </w:r>
    </w:p>
    <w:p w14:paraId="304CADC8" w14:textId="77777777" w:rsidR="0003657E" w:rsidRDefault="0003657E" w:rsidP="0003657E">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03657E" w14:paraId="390F9F75" w14:textId="77777777" w:rsidTr="00783948">
        <w:tc>
          <w:tcPr>
            <w:tcW w:w="0" w:type="auto"/>
            <w:tcMar>
              <w:top w:w="0" w:type="auto"/>
              <w:bottom w:w="0" w:type="auto"/>
            </w:tcMar>
          </w:tcPr>
          <w:p w14:paraId="08B398D8" w14:textId="77777777" w:rsidR="0003657E" w:rsidRDefault="0003657E" w:rsidP="00783948">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6CFB3902" w14:textId="77777777" w:rsidR="0003657E" w:rsidRDefault="0003657E" w:rsidP="00783948">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03657E" w14:paraId="57756B35" w14:textId="77777777" w:rsidTr="00783948">
              <w:tc>
                <w:tcPr>
                  <w:tcW w:w="0" w:type="auto"/>
                  <w:tcMar>
                    <w:top w:w="0" w:type="auto"/>
                    <w:bottom w:w="0" w:type="auto"/>
                  </w:tcMar>
                </w:tcPr>
                <w:p w14:paraId="7CC6F7CF" w14:textId="77777777" w:rsidR="0003657E" w:rsidRDefault="0003657E" w:rsidP="00D11074">
                  <w:pPr>
                    <w:numPr>
                      <w:ilvl w:val="0"/>
                      <w:numId w:val="17"/>
                    </w:numPr>
                    <w:jc w:val="both"/>
                    <w:rPr>
                      <w:rFonts w:ascii="Arial" w:hAnsi="Arial" w:cs="Arial"/>
                      <w:color w:val="000000"/>
                      <w:sz w:val="18"/>
                      <w:szCs w:val="18"/>
                    </w:rPr>
                  </w:pPr>
                  <w:r>
                    <w:rPr>
                      <w:rFonts w:ascii="Arial" w:hAnsi="Arial" w:cs="Arial"/>
                      <w:color w:val="000000"/>
                      <w:sz w:val="18"/>
                      <w:szCs w:val="18"/>
                    </w:rPr>
                    <w:t>neutemeljeno zavrne naročilo,</w:t>
                  </w:r>
                </w:p>
                <w:p w14:paraId="781DCA97" w14:textId="77777777" w:rsidR="0003657E" w:rsidRDefault="0003657E" w:rsidP="00D11074">
                  <w:pPr>
                    <w:numPr>
                      <w:ilvl w:val="0"/>
                      <w:numId w:val="17"/>
                    </w:numPr>
                    <w:jc w:val="both"/>
                    <w:rPr>
                      <w:rFonts w:ascii="Arial" w:hAnsi="Arial" w:cs="Arial"/>
                      <w:color w:val="000000"/>
                      <w:sz w:val="18"/>
                      <w:szCs w:val="18"/>
                    </w:rPr>
                  </w:pPr>
                  <w:r>
                    <w:rPr>
                      <w:rFonts w:ascii="Arial" w:hAnsi="Arial" w:cs="Arial"/>
                      <w:color w:val="000000"/>
                      <w:sz w:val="18"/>
                      <w:szCs w:val="18"/>
                    </w:rPr>
                    <w:t>zamuja z izvedbo naročila,</w:t>
                  </w:r>
                </w:p>
                <w:p w14:paraId="29F1EF94" w14:textId="77777777" w:rsidR="0003657E" w:rsidRDefault="0003657E" w:rsidP="00D11074">
                  <w:pPr>
                    <w:numPr>
                      <w:ilvl w:val="0"/>
                      <w:numId w:val="17"/>
                    </w:numPr>
                    <w:jc w:val="both"/>
                    <w:rPr>
                      <w:rFonts w:ascii="Arial" w:hAnsi="Arial" w:cs="Arial"/>
                      <w:color w:val="000000"/>
                      <w:sz w:val="18"/>
                      <w:szCs w:val="18"/>
                    </w:rPr>
                  </w:pPr>
                  <w:r>
                    <w:rPr>
                      <w:rFonts w:ascii="Arial" w:hAnsi="Arial" w:cs="Arial"/>
                      <w:color w:val="000000"/>
                      <w:sz w:val="18"/>
                      <w:szCs w:val="18"/>
                    </w:rPr>
                    <w:t>nekvalitetno izvaja naročila, </w:t>
                  </w:r>
                </w:p>
                <w:p w14:paraId="4180C9D2" w14:textId="77777777" w:rsidR="0003657E" w:rsidRDefault="0003657E" w:rsidP="00D11074">
                  <w:pPr>
                    <w:numPr>
                      <w:ilvl w:val="0"/>
                      <w:numId w:val="17"/>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04CB5AF4" w14:textId="77777777" w:rsidR="0003657E" w:rsidRDefault="0003657E" w:rsidP="00D11074">
                  <w:pPr>
                    <w:numPr>
                      <w:ilvl w:val="0"/>
                      <w:numId w:val="17"/>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086CF811" w14:textId="77777777" w:rsidR="0003657E" w:rsidRDefault="0003657E" w:rsidP="00783948">
                  <w:pPr>
                    <w:jc w:val="both"/>
                    <w:rPr>
                      <w:rFonts w:ascii="Arial" w:hAnsi="Arial" w:cs="Arial"/>
                      <w:color w:val="000000"/>
                      <w:sz w:val="18"/>
                      <w:szCs w:val="18"/>
                    </w:rPr>
                  </w:pPr>
                </w:p>
              </w:tc>
            </w:tr>
          </w:tbl>
          <w:p w14:paraId="4E9EB196" w14:textId="77777777" w:rsidR="0003657E" w:rsidRDefault="0003657E" w:rsidP="00783948"/>
        </w:tc>
      </w:tr>
    </w:tbl>
    <w:p w14:paraId="27652EC9" w14:textId="77777777" w:rsidR="0003657E" w:rsidRPr="007D5803" w:rsidRDefault="0003657E" w:rsidP="0003657E">
      <w:pPr>
        <w:spacing w:before="225" w:after="225" w:line="240" w:lineRule="auto"/>
        <w:jc w:val="both"/>
        <w:rPr>
          <w:rFonts w:ascii="Arial" w:hAnsi="Arial" w:cs="Arial"/>
          <w:b/>
          <w:bCs/>
          <w:color w:val="000000"/>
          <w:sz w:val="18"/>
          <w:szCs w:val="18"/>
        </w:rPr>
      </w:pPr>
      <w:r w:rsidRPr="007D5803">
        <w:rPr>
          <w:rFonts w:ascii="Arial" w:hAnsi="Arial" w:cs="Arial"/>
          <w:b/>
          <w:bCs/>
          <w:color w:val="000000"/>
          <w:sz w:val="18"/>
          <w:szCs w:val="18"/>
        </w:rPr>
        <w:t>XIV. REVIZIJSKA SLED</w:t>
      </w:r>
    </w:p>
    <w:p w14:paraId="6FC0A258" w14:textId="77777777" w:rsidR="0003657E" w:rsidRPr="007D5803" w:rsidRDefault="0003657E" w:rsidP="0003657E">
      <w:pPr>
        <w:spacing w:before="225" w:after="225" w:line="240" w:lineRule="auto"/>
        <w:jc w:val="center"/>
        <w:rPr>
          <w:rFonts w:ascii="Arial" w:hAnsi="Arial" w:cs="Arial"/>
          <w:b/>
          <w:bCs/>
          <w:color w:val="000000"/>
          <w:sz w:val="18"/>
          <w:szCs w:val="18"/>
        </w:rPr>
      </w:pPr>
      <w:r w:rsidRPr="007D5803">
        <w:rPr>
          <w:rFonts w:ascii="Arial" w:hAnsi="Arial" w:cs="Arial"/>
          <w:b/>
          <w:bCs/>
          <w:color w:val="000000"/>
          <w:sz w:val="18"/>
          <w:szCs w:val="18"/>
        </w:rPr>
        <w:t>24. člen</w:t>
      </w:r>
    </w:p>
    <w:p w14:paraId="4C20F531" w14:textId="77777777" w:rsidR="0003657E" w:rsidRPr="007D5803" w:rsidRDefault="0003657E" w:rsidP="0003657E">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Vsa dokumentacija, povezana z izvedbo projekta, mora biti hranjena na način, da zagotavlja revizijsko sled dobave blaga.</w:t>
      </w:r>
    </w:p>
    <w:p w14:paraId="276B2FF2" w14:textId="77777777" w:rsidR="0003657E" w:rsidRPr="007D5803" w:rsidRDefault="0003657E" w:rsidP="0003657E">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61B13E8" w14:textId="77777777" w:rsidR="0003657E" w:rsidRPr="007D5803" w:rsidRDefault="0003657E" w:rsidP="0003657E">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 xml:space="preserve">Izvajalec se zavezuje, da bo zagotovil dostop do celotne dokumentacije v zvezi z dobavo ministrstvu, organu upravljanja, organu za potrjevanje, revizijskemu organu in drugim nadzornim organom vključenim v izvajanje, </w:t>
      </w:r>
      <w:r w:rsidRPr="007D5803">
        <w:rPr>
          <w:rFonts w:ascii="Arial" w:hAnsi="Arial" w:cs="Arial"/>
          <w:bCs/>
          <w:color w:val="000000"/>
          <w:sz w:val="18"/>
          <w:szCs w:val="18"/>
        </w:rPr>
        <w:lastRenderedPageBreak/>
        <w:t>upravljanje, nadzor ali revizijo javnega razpisa ter njihovim pooblaščencem, in sicer tudi po izpolnitvi pogodbenih obveznosti oziroma po poteku pogodbe o izvedbi dobave.</w:t>
      </w:r>
    </w:p>
    <w:p w14:paraId="67D77F93" w14:textId="77777777" w:rsidR="0003657E" w:rsidRPr="007D5803" w:rsidRDefault="0003657E" w:rsidP="0003657E">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1461181" w14:textId="77777777" w:rsidR="0003657E" w:rsidRPr="007D5803" w:rsidRDefault="0003657E" w:rsidP="0003657E">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081A594F" w14:textId="77777777" w:rsidR="0003657E" w:rsidRDefault="0003657E" w:rsidP="0003657E">
      <w:pPr>
        <w:spacing w:before="225" w:after="225" w:line="240" w:lineRule="auto"/>
        <w:jc w:val="both"/>
        <w:rPr>
          <w:rFonts w:ascii="Arial" w:hAnsi="Arial" w:cs="Arial"/>
          <w:b/>
          <w:bCs/>
          <w:color w:val="000000"/>
          <w:sz w:val="18"/>
          <w:szCs w:val="18"/>
        </w:rPr>
      </w:pPr>
    </w:p>
    <w:p w14:paraId="75E0DE33" w14:textId="77777777" w:rsidR="0003657E" w:rsidRDefault="0003657E" w:rsidP="0003657E">
      <w:pPr>
        <w:spacing w:before="225" w:after="225" w:line="240" w:lineRule="auto"/>
        <w:jc w:val="both"/>
      </w:pPr>
      <w:r>
        <w:rPr>
          <w:rFonts w:ascii="Arial" w:hAnsi="Arial" w:cs="Arial"/>
          <w:b/>
          <w:bCs/>
          <w:color w:val="000000"/>
          <w:sz w:val="18"/>
          <w:szCs w:val="18"/>
        </w:rPr>
        <w:t>XII. KONČNE DOLOČBE</w:t>
      </w:r>
    </w:p>
    <w:p w14:paraId="4EB934B3" w14:textId="77777777" w:rsidR="0003657E" w:rsidRDefault="0003657E" w:rsidP="0003657E">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03657E" w14:paraId="22F11788" w14:textId="77777777" w:rsidTr="00783948">
        <w:tc>
          <w:tcPr>
            <w:tcW w:w="0" w:type="auto"/>
            <w:tcMar>
              <w:top w:w="0" w:type="auto"/>
              <w:bottom w:w="0" w:type="auto"/>
            </w:tcMar>
          </w:tcPr>
          <w:p w14:paraId="32279FB4" w14:textId="77777777" w:rsidR="0003657E" w:rsidRDefault="0003657E" w:rsidP="00783948">
            <w:pPr>
              <w:spacing w:before="225" w:after="225"/>
              <w:jc w:val="both"/>
            </w:pPr>
            <w:r>
              <w:rPr>
                <w:rFonts w:ascii="Arial" w:hAnsi="Arial" w:cs="Arial"/>
                <w:color w:val="000000"/>
                <w:sz w:val="18"/>
                <w:szCs w:val="18"/>
              </w:rPr>
              <w:t>Pogoji tega sporazuma so veljavni za čas trajanja sporazuma.</w:t>
            </w:r>
          </w:p>
          <w:p w14:paraId="35268CB7" w14:textId="77777777" w:rsidR="0003657E" w:rsidRDefault="0003657E" w:rsidP="00783948">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16208816" w14:textId="77777777" w:rsidR="0003657E" w:rsidRDefault="0003657E" w:rsidP="0003657E">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03657E" w14:paraId="2E5BDA01" w14:textId="77777777" w:rsidTr="00783948">
        <w:tc>
          <w:tcPr>
            <w:tcW w:w="0" w:type="auto"/>
            <w:tcMar>
              <w:top w:w="0" w:type="auto"/>
              <w:bottom w:w="0" w:type="auto"/>
            </w:tcMar>
          </w:tcPr>
          <w:p w14:paraId="791178FF" w14:textId="77777777" w:rsidR="0003657E" w:rsidRDefault="0003657E" w:rsidP="00783948">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14C72C83" w14:textId="77777777" w:rsidR="0003657E" w:rsidRDefault="0003657E" w:rsidP="0003657E">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03657E" w14:paraId="162CFE7F" w14:textId="77777777" w:rsidTr="00783948">
        <w:tc>
          <w:tcPr>
            <w:tcW w:w="0" w:type="auto"/>
            <w:tcMar>
              <w:top w:w="0" w:type="auto"/>
              <w:bottom w:w="0" w:type="auto"/>
            </w:tcMar>
          </w:tcPr>
          <w:p w14:paraId="38035064" w14:textId="77777777" w:rsidR="0003657E" w:rsidRDefault="0003657E" w:rsidP="00783948">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03657E" w14:paraId="06EC2397" w14:textId="77777777" w:rsidTr="00783948">
              <w:tc>
                <w:tcPr>
                  <w:tcW w:w="0" w:type="auto"/>
                  <w:tcMar>
                    <w:top w:w="0" w:type="auto"/>
                    <w:bottom w:w="0" w:type="auto"/>
                  </w:tcMar>
                </w:tcPr>
                <w:p w14:paraId="722FEC02" w14:textId="77777777" w:rsidR="0003657E" w:rsidRDefault="0003657E" w:rsidP="00D11074">
                  <w:pPr>
                    <w:numPr>
                      <w:ilvl w:val="0"/>
                      <w:numId w:val="18"/>
                    </w:numPr>
                    <w:jc w:val="both"/>
                    <w:rPr>
                      <w:rFonts w:ascii="Arial" w:hAnsi="Arial" w:cs="Arial"/>
                      <w:color w:val="000000"/>
                      <w:sz w:val="18"/>
                      <w:szCs w:val="18"/>
                    </w:rPr>
                  </w:pPr>
                  <w:r>
                    <w:rPr>
                      <w:rFonts w:ascii="Arial" w:hAnsi="Arial" w:cs="Arial"/>
                      <w:color w:val="000000"/>
                      <w:sz w:val="18"/>
                      <w:szCs w:val="18"/>
                    </w:rPr>
                    <w:t>pridobitev posla ali</w:t>
                  </w:r>
                </w:p>
                <w:p w14:paraId="337E0735" w14:textId="77777777" w:rsidR="0003657E" w:rsidRDefault="0003657E" w:rsidP="00D11074">
                  <w:pPr>
                    <w:numPr>
                      <w:ilvl w:val="0"/>
                      <w:numId w:val="18"/>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04E7471C" w14:textId="77777777" w:rsidR="0003657E" w:rsidRDefault="0003657E" w:rsidP="00D11074">
                  <w:pPr>
                    <w:numPr>
                      <w:ilvl w:val="0"/>
                      <w:numId w:val="1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379FC242" w14:textId="77777777" w:rsidR="0003657E" w:rsidRDefault="0003657E" w:rsidP="00D11074">
                  <w:pPr>
                    <w:numPr>
                      <w:ilvl w:val="0"/>
                      <w:numId w:val="1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2C1E0184" w14:textId="77777777" w:rsidR="0003657E" w:rsidRDefault="0003657E" w:rsidP="00783948">
            <w:pPr>
              <w:spacing w:before="225" w:after="225"/>
              <w:jc w:val="both"/>
            </w:pPr>
            <w:r>
              <w:rPr>
                <w:rFonts w:ascii="Arial" w:hAnsi="Arial" w:cs="Arial"/>
                <w:color w:val="000000"/>
                <w:sz w:val="18"/>
                <w:szCs w:val="18"/>
              </w:rPr>
              <w:t>je ničen.</w:t>
            </w:r>
          </w:p>
        </w:tc>
      </w:tr>
    </w:tbl>
    <w:p w14:paraId="572C03EF" w14:textId="77777777" w:rsidR="0003657E" w:rsidRDefault="0003657E" w:rsidP="0003657E">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03657E" w14:paraId="643C8CC1" w14:textId="77777777" w:rsidTr="00783948">
        <w:tc>
          <w:tcPr>
            <w:tcW w:w="0" w:type="auto"/>
            <w:tcMar>
              <w:top w:w="0" w:type="auto"/>
              <w:bottom w:w="0" w:type="auto"/>
            </w:tcMar>
          </w:tcPr>
          <w:p w14:paraId="4E9FD1B3" w14:textId="77777777" w:rsidR="0003657E" w:rsidRPr="002141FD" w:rsidRDefault="0003657E" w:rsidP="00783948">
            <w:pPr>
              <w:spacing w:before="225" w:after="225"/>
              <w:jc w:val="both"/>
              <w:rPr>
                <w:rFonts w:ascii="Arial" w:hAnsi="Arial" w:cs="Arial"/>
                <w:color w:val="000000"/>
                <w:sz w:val="18"/>
                <w:szCs w:val="18"/>
              </w:rPr>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01F0A1F5" w14:textId="77777777" w:rsidR="0003657E" w:rsidRDefault="0003657E" w:rsidP="0003657E">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6269"/>
      </w:tblGrid>
      <w:tr w:rsidR="0003657E" w14:paraId="1C60D975" w14:textId="77777777" w:rsidTr="00783948">
        <w:tc>
          <w:tcPr>
            <w:tcW w:w="0" w:type="auto"/>
            <w:tcMar>
              <w:top w:w="0" w:type="auto"/>
              <w:bottom w:w="0" w:type="auto"/>
            </w:tcMar>
          </w:tcPr>
          <w:p w14:paraId="0781DF51" w14:textId="77777777" w:rsidR="0003657E" w:rsidRDefault="0003657E" w:rsidP="00783948">
            <w:pPr>
              <w:spacing w:before="225" w:after="225"/>
              <w:jc w:val="both"/>
            </w:pPr>
            <w:r>
              <w:rPr>
                <w:rFonts w:ascii="Arial" w:hAnsi="Arial" w:cs="Arial"/>
                <w:color w:val="000000"/>
                <w:sz w:val="18"/>
                <w:szCs w:val="18"/>
              </w:rPr>
              <w:t>Ta okvirni sporazum stopi v veljavo z dnem podpisa strank tega sporazuma.</w:t>
            </w:r>
          </w:p>
        </w:tc>
      </w:tr>
    </w:tbl>
    <w:p w14:paraId="4A831C5C" w14:textId="77777777" w:rsidR="0003657E" w:rsidRDefault="0003657E" w:rsidP="0003657E">
      <w:pPr>
        <w:spacing w:before="975" w:after="225" w:line="240" w:lineRule="auto"/>
        <w:jc w:val="both"/>
      </w:pPr>
      <w:r>
        <w:rPr>
          <w:rFonts w:ascii="Arial" w:hAnsi="Arial" w:cs="Arial"/>
          <w:color w:val="000000"/>
          <w:sz w:val="18"/>
          <w:szCs w:val="18"/>
        </w:rPr>
        <w:t>V/na ________________, dne ________________</w:t>
      </w:r>
    </w:p>
    <w:p w14:paraId="22E3CF3A" w14:textId="77777777" w:rsidR="0003657E" w:rsidRDefault="0003657E" w:rsidP="0003657E"/>
    <w:p w14:paraId="18919F1E" w14:textId="0520ABE4" w:rsidR="0003657E" w:rsidRDefault="0003657E" w:rsidP="0003657E">
      <w:pPr>
        <w:rPr>
          <w:rFonts w:eastAsiaTheme="majorEastAsia" w:cstheme="majorBidi"/>
          <w:b/>
          <w:bCs/>
          <w:color w:val="FFFFFF" w:themeColor="background1"/>
          <w:sz w:val="26"/>
          <w:szCs w:val="28"/>
        </w:rPr>
      </w:pPr>
    </w:p>
    <w:p w14:paraId="2591FA79" w14:textId="77777777" w:rsidR="0003657E" w:rsidRPr="003351F1" w:rsidRDefault="0003657E" w:rsidP="0003657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color w:val="FFFFFF" w:themeColor="background1"/>
        </w:rPr>
      </w:pPr>
      <w:r w:rsidRPr="003351F1">
        <w:rPr>
          <w:color w:val="FFFFFF" w:themeColor="background1"/>
        </w:rPr>
        <w:t>Vzorec pogodbe</w:t>
      </w:r>
    </w:p>
    <w:p w14:paraId="6C42ACC0" w14:textId="77777777" w:rsidR="0003657E" w:rsidRDefault="0003657E" w:rsidP="0003657E"/>
    <w:p w14:paraId="54EA35D0" w14:textId="77777777" w:rsidR="0003657E" w:rsidRDefault="0003657E" w:rsidP="0003657E">
      <w:pPr>
        <w:spacing w:before="224" w:after="224" w:line="240" w:lineRule="auto"/>
        <w:jc w:val="center"/>
        <w:outlineLvl w:val="1"/>
      </w:pPr>
      <w:r>
        <w:rPr>
          <w:rFonts w:ascii="Arial" w:hAnsi="Arial" w:cs="Arial"/>
          <w:b/>
          <w:bCs/>
          <w:color w:val="000000"/>
          <w:sz w:val="27"/>
          <w:szCs w:val="27"/>
        </w:rPr>
        <w:t>POGODBA O SUKCESIVNI DOBAVI ŽIVIL</w:t>
      </w:r>
    </w:p>
    <w:p w14:paraId="381F5457" w14:textId="77777777" w:rsidR="0003657E" w:rsidRDefault="0003657E" w:rsidP="0003657E">
      <w:pPr>
        <w:spacing w:before="225" w:after="225" w:line="240" w:lineRule="auto"/>
        <w:jc w:val="center"/>
      </w:pPr>
      <w:r>
        <w:rPr>
          <w:rFonts w:ascii="Arial" w:hAnsi="Arial" w:cs="Arial"/>
          <w:color w:val="000000"/>
          <w:sz w:val="18"/>
          <w:szCs w:val="18"/>
        </w:rPr>
        <w:t>sklenjena med</w:t>
      </w:r>
    </w:p>
    <w:p w14:paraId="24F3570A" w14:textId="77777777" w:rsidR="0003657E" w:rsidRDefault="0003657E" w:rsidP="0003657E">
      <w:pPr>
        <w:spacing w:after="0" w:line="240" w:lineRule="auto"/>
      </w:pPr>
      <w:r>
        <w:rPr>
          <w:rFonts w:ascii="Arial" w:hAnsi="Arial" w:cs="Arial"/>
          <w:b/>
          <w:bCs/>
          <w:color w:val="000000"/>
          <w:sz w:val="18"/>
          <w:szCs w:val="18"/>
        </w:rPr>
        <w:t>NAROČNIKOM: SB NOVO MESTO, Šmihelska cesta 1, 8000 Novo mesto,</w:t>
      </w:r>
      <w:r>
        <w:rPr>
          <w:rFonts w:ascii="Arial" w:hAnsi="Arial" w:cs="Arial"/>
          <w:color w:val="000000"/>
          <w:sz w:val="18"/>
          <w:szCs w:val="18"/>
        </w:rPr>
        <w:br/>
        <w:t>ki ga zastopa Doc. dr. Milena Kramar Zupan, direktorica</w:t>
      </w:r>
      <w:r>
        <w:br/>
      </w:r>
    </w:p>
    <w:tbl>
      <w:tblPr>
        <w:tblStyle w:val="NormalTablePHPDOCX"/>
        <w:tblW w:w="3500" w:type="pct"/>
        <w:tblInd w:w="108" w:type="dxa"/>
        <w:tblLook w:val="04A0" w:firstRow="1" w:lastRow="0" w:firstColumn="1" w:lastColumn="0" w:noHBand="0" w:noVBand="1"/>
      </w:tblPr>
      <w:tblGrid>
        <w:gridCol w:w="3300"/>
        <w:gridCol w:w="3049"/>
      </w:tblGrid>
      <w:tr w:rsidR="0003657E" w14:paraId="006CB46D" w14:textId="77777777" w:rsidTr="00783948">
        <w:tc>
          <w:tcPr>
            <w:tcW w:w="3300" w:type="dxa"/>
            <w:tcMar>
              <w:top w:w="0" w:type="auto"/>
              <w:bottom w:w="0" w:type="auto"/>
            </w:tcMar>
            <w:vAlign w:val="center"/>
          </w:tcPr>
          <w:p w14:paraId="265ECE69" w14:textId="77777777" w:rsidR="0003657E" w:rsidRDefault="0003657E" w:rsidP="00783948">
            <w:r>
              <w:rPr>
                <w:rFonts w:ascii="Arial" w:hAnsi="Arial" w:cs="Arial"/>
                <w:color w:val="000000"/>
                <w:position w:val="-2"/>
                <w:sz w:val="18"/>
                <w:szCs w:val="18"/>
              </w:rPr>
              <w:t>Matična številka:</w:t>
            </w:r>
          </w:p>
        </w:tc>
        <w:tc>
          <w:tcPr>
            <w:tcW w:w="0" w:type="auto"/>
            <w:tcMar>
              <w:top w:w="0" w:type="auto"/>
              <w:bottom w:w="0" w:type="auto"/>
            </w:tcMar>
            <w:vAlign w:val="center"/>
          </w:tcPr>
          <w:p w14:paraId="1E215954" w14:textId="77777777" w:rsidR="0003657E" w:rsidRDefault="0003657E" w:rsidP="00783948">
            <w:r>
              <w:rPr>
                <w:rFonts w:ascii="Arial" w:hAnsi="Arial" w:cs="Arial"/>
                <w:color w:val="000000"/>
                <w:position w:val="-2"/>
                <w:sz w:val="18"/>
                <w:szCs w:val="18"/>
              </w:rPr>
              <w:t>5054621000</w:t>
            </w:r>
          </w:p>
        </w:tc>
      </w:tr>
      <w:tr w:rsidR="0003657E" w14:paraId="571E6C04" w14:textId="77777777" w:rsidTr="00783948">
        <w:tc>
          <w:tcPr>
            <w:tcW w:w="3300" w:type="dxa"/>
            <w:tcMar>
              <w:top w:w="0" w:type="auto"/>
              <w:bottom w:w="0" w:type="auto"/>
            </w:tcMar>
            <w:vAlign w:val="center"/>
          </w:tcPr>
          <w:p w14:paraId="655262F5" w14:textId="77777777" w:rsidR="0003657E" w:rsidRDefault="0003657E" w:rsidP="0078394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4AB3509" w14:textId="77777777" w:rsidR="0003657E" w:rsidRDefault="0003657E" w:rsidP="00783948">
            <w:r>
              <w:rPr>
                <w:rFonts w:ascii="Arial" w:hAnsi="Arial" w:cs="Arial"/>
                <w:color w:val="000000"/>
                <w:position w:val="-2"/>
                <w:sz w:val="18"/>
                <w:szCs w:val="18"/>
              </w:rPr>
              <w:t>SI 82657106</w:t>
            </w:r>
          </w:p>
        </w:tc>
      </w:tr>
      <w:tr w:rsidR="0003657E" w14:paraId="735D8A3F" w14:textId="77777777" w:rsidTr="00783948">
        <w:tc>
          <w:tcPr>
            <w:tcW w:w="3300" w:type="dxa"/>
            <w:tcMar>
              <w:top w:w="0" w:type="auto"/>
              <w:bottom w:w="0" w:type="auto"/>
            </w:tcMar>
            <w:vAlign w:val="center"/>
          </w:tcPr>
          <w:p w14:paraId="4522B5D0" w14:textId="77777777" w:rsidR="0003657E" w:rsidRDefault="0003657E" w:rsidP="00783948">
            <w:r>
              <w:rPr>
                <w:rFonts w:ascii="Arial" w:hAnsi="Arial" w:cs="Arial"/>
                <w:color w:val="000000"/>
                <w:position w:val="-2"/>
                <w:sz w:val="18"/>
                <w:szCs w:val="18"/>
              </w:rPr>
              <w:t>Transakcijski račun (TRR):</w:t>
            </w:r>
          </w:p>
        </w:tc>
        <w:tc>
          <w:tcPr>
            <w:tcW w:w="0" w:type="auto"/>
            <w:tcMar>
              <w:top w:w="0" w:type="auto"/>
              <w:bottom w:w="0" w:type="auto"/>
            </w:tcMar>
            <w:vAlign w:val="center"/>
          </w:tcPr>
          <w:p w14:paraId="5FA5B6AA" w14:textId="77777777" w:rsidR="0003657E" w:rsidRDefault="0003657E" w:rsidP="00783948">
            <w:r>
              <w:rPr>
                <w:rFonts w:ascii="Arial" w:hAnsi="Arial" w:cs="Arial"/>
                <w:color w:val="000000"/>
                <w:position w:val="-2"/>
                <w:sz w:val="18"/>
                <w:szCs w:val="18"/>
              </w:rPr>
              <w:t>SI56 0110 0603 0278 379</w:t>
            </w:r>
          </w:p>
        </w:tc>
      </w:tr>
    </w:tbl>
    <w:p w14:paraId="668D81B4" w14:textId="77777777" w:rsidR="0003657E" w:rsidRDefault="0003657E" w:rsidP="0003657E"/>
    <w:p w14:paraId="5DB5C91B" w14:textId="77777777" w:rsidR="0003657E" w:rsidRDefault="0003657E" w:rsidP="0003657E">
      <w:pPr>
        <w:spacing w:before="225" w:after="225" w:line="240" w:lineRule="auto"/>
        <w:jc w:val="center"/>
      </w:pPr>
      <w:r>
        <w:rPr>
          <w:rFonts w:ascii="Arial" w:hAnsi="Arial" w:cs="Arial"/>
          <w:color w:val="000000"/>
          <w:sz w:val="18"/>
          <w:szCs w:val="18"/>
        </w:rPr>
        <w:t>in</w:t>
      </w:r>
    </w:p>
    <w:p w14:paraId="21F0EE2C" w14:textId="77777777" w:rsidR="0003657E" w:rsidRDefault="0003657E" w:rsidP="0003657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3657E" w14:paraId="01083A60" w14:textId="77777777" w:rsidTr="00783948">
        <w:tc>
          <w:tcPr>
            <w:tcW w:w="3300" w:type="dxa"/>
            <w:tcMar>
              <w:top w:w="0" w:type="auto"/>
              <w:bottom w:w="0" w:type="auto"/>
            </w:tcMar>
            <w:vAlign w:val="center"/>
          </w:tcPr>
          <w:p w14:paraId="32EDCDE6" w14:textId="77777777" w:rsidR="0003657E" w:rsidRDefault="0003657E" w:rsidP="0078394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800C812" w14:textId="77777777" w:rsidR="0003657E" w:rsidRDefault="0003657E" w:rsidP="00783948">
            <w:r>
              <w:rPr>
                <w:rFonts w:ascii="Arial" w:hAnsi="Arial" w:cs="Arial"/>
                <w:color w:val="000000"/>
                <w:position w:val="-2"/>
                <w:sz w:val="18"/>
                <w:szCs w:val="18"/>
              </w:rPr>
              <w:t> </w:t>
            </w:r>
          </w:p>
        </w:tc>
      </w:tr>
      <w:tr w:rsidR="0003657E" w14:paraId="040E2539" w14:textId="77777777" w:rsidTr="00783948">
        <w:tc>
          <w:tcPr>
            <w:tcW w:w="3300" w:type="dxa"/>
            <w:tcMar>
              <w:top w:w="0" w:type="auto"/>
              <w:bottom w:w="0" w:type="auto"/>
            </w:tcMar>
            <w:vAlign w:val="center"/>
          </w:tcPr>
          <w:p w14:paraId="33B43491" w14:textId="77777777" w:rsidR="0003657E" w:rsidRDefault="0003657E" w:rsidP="0078394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351614A" w14:textId="77777777" w:rsidR="0003657E" w:rsidRDefault="0003657E" w:rsidP="00783948">
            <w:r>
              <w:rPr>
                <w:rFonts w:ascii="Arial" w:hAnsi="Arial" w:cs="Arial"/>
                <w:color w:val="000000"/>
                <w:position w:val="-2"/>
                <w:sz w:val="18"/>
                <w:szCs w:val="18"/>
              </w:rPr>
              <w:t> </w:t>
            </w:r>
          </w:p>
        </w:tc>
      </w:tr>
      <w:tr w:rsidR="0003657E" w14:paraId="23521934" w14:textId="77777777" w:rsidTr="00783948">
        <w:tc>
          <w:tcPr>
            <w:tcW w:w="3300" w:type="dxa"/>
            <w:tcMar>
              <w:top w:w="0" w:type="auto"/>
              <w:bottom w:w="0" w:type="auto"/>
            </w:tcMar>
            <w:vAlign w:val="center"/>
          </w:tcPr>
          <w:p w14:paraId="2DB6A28F" w14:textId="77777777" w:rsidR="0003657E" w:rsidRDefault="0003657E" w:rsidP="0078394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2871589" w14:textId="77777777" w:rsidR="0003657E" w:rsidRDefault="0003657E" w:rsidP="00783948">
            <w:r>
              <w:rPr>
                <w:rFonts w:ascii="Arial" w:hAnsi="Arial" w:cs="Arial"/>
                <w:color w:val="000000"/>
                <w:position w:val="-2"/>
                <w:sz w:val="18"/>
                <w:szCs w:val="18"/>
              </w:rPr>
              <w:t> </w:t>
            </w:r>
          </w:p>
        </w:tc>
      </w:tr>
    </w:tbl>
    <w:p w14:paraId="1F9D9564" w14:textId="77777777" w:rsidR="0003657E" w:rsidRDefault="0003657E" w:rsidP="0003657E">
      <w:pPr>
        <w:spacing w:before="225" w:after="225" w:line="240" w:lineRule="auto"/>
        <w:jc w:val="both"/>
      </w:pPr>
    </w:p>
    <w:p w14:paraId="7B78EB53" w14:textId="77777777" w:rsidR="0003657E" w:rsidRDefault="0003657E" w:rsidP="0003657E">
      <w:pPr>
        <w:spacing w:before="225" w:after="225" w:line="240" w:lineRule="auto"/>
        <w:jc w:val="both"/>
      </w:pPr>
      <w:r>
        <w:rPr>
          <w:rFonts w:ascii="Arial" w:hAnsi="Arial" w:cs="Arial"/>
          <w:b/>
          <w:bCs/>
          <w:color w:val="000000"/>
          <w:sz w:val="18"/>
          <w:szCs w:val="18"/>
        </w:rPr>
        <w:t>I. UVODNE DOLOČBE</w:t>
      </w:r>
    </w:p>
    <w:p w14:paraId="68E8D2B9" w14:textId="77777777" w:rsidR="0003657E" w:rsidRDefault="0003657E" w:rsidP="0003657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3657E" w14:paraId="4293FA9D" w14:textId="77777777" w:rsidTr="00783948">
        <w:tc>
          <w:tcPr>
            <w:tcW w:w="0" w:type="auto"/>
            <w:tcMar>
              <w:top w:w="0" w:type="auto"/>
              <w:bottom w:w="0" w:type="auto"/>
            </w:tcMar>
          </w:tcPr>
          <w:p w14:paraId="46E901E9" w14:textId="77777777" w:rsidR="0003657E" w:rsidRDefault="0003657E" w:rsidP="00783948">
            <w:pPr>
              <w:spacing w:before="225" w:after="225"/>
              <w:jc w:val="both"/>
            </w:pPr>
            <w:r>
              <w:rPr>
                <w:rFonts w:ascii="Arial" w:hAnsi="Arial" w:cs="Arial"/>
                <w:color w:val="000000"/>
                <w:sz w:val="18"/>
                <w:szCs w:val="18"/>
              </w:rPr>
              <w:t>Naročnik in izvajalec ugotavljata, da je bil za ____. obdobje na osnovi:</w:t>
            </w:r>
          </w:p>
          <w:tbl>
            <w:tblPr>
              <w:tblStyle w:val="NormalTablePHPDOCX"/>
              <w:tblW w:w="0" w:type="auto"/>
              <w:tblLook w:val="04A0" w:firstRow="1" w:lastRow="0" w:firstColumn="1" w:lastColumn="0" w:noHBand="0" w:noVBand="1"/>
            </w:tblPr>
            <w:tblGrid>
              <w:gridCol w:w="8746"/>
            </w:tblGrid>
            <w:tr w:rsidR="0003657E" w14:paraId="3CF910AC" w14:textId="77777777" w:rsidTr="00783948">
              <w:tc>
                <w:tcPr>
                  <w:tcW w:w="0" w:type="auto"/>
                  <w:tcMar>
                    <w:top w:w="0" w:type="auto"/>
                    <w:bottom w:w="0" w:type="auto"/>
                  </w:tcMar>
                </w:tcPr>
                <w:p w14:paraId="73FB2766" w14:textId="020B5FBA" w:rsidR="0003657E" w:rsidRDefault="0003657E" w:rsidP="00D11074">
                  <w:pPr>
                    <w:numPr>
                      <w:ilvl w:val="0"/>
                      <w:numId w:val="19"/>
                    </w:numPr>
                    <w:jc w:val="both"/>
                    <w:rPr>
                      <w:rFonts w:ascii="Arial" w:hAnsi="Arial" w:cs="Arial"/>
                      <w:color w:val="000000"/>
                      <w:sz w:val="18"/>
                      <w:szCs w:val="18"/>
                    </w:rPr>
                  </w:pPr>
                  <w:r>
                    <w:rPr>
                      <w:rFonts w:ascii="Arial" w:hAnsi="Arial" w:cs="Arial"/>
                      <w:color w:val="000000"/>
                      <w:sz w:val="18"/>
                      <w:szCs w:val="18"/>
                    </w:rPr>
                    <w:t xml:space="preserve">javnega naročila na podlagi sklenjenega okvirnega sporazuma št., 16-03/25, za sukcesivno dobavo blaga: </w:t>
                  </w:r>
                  <w:r w:rsidR="00D11074" w:rsidRPr="00D11074">
                    <w:rPr>
                      <w:rFonts w:ascii="Arial" w:hAnsi="Arial" w:cs="Arial"/>
                      <w:b/>
                      <w:bCs/>
                      <w:color w:val="000000"/>
                      <w:sz w:val="18"/>
                      <w:szCs w:val="18"/>
                    </w:rPr>
                    <w:t>KONVENCIONALNA IN EKOLOŠKA ŽIVILA - ponovitev postopka za neoddano blago</w:t>
                  </w:r>
                  <w:r>
                    <w:rPr>
                      <w:rFonts w:ascii="Arial" w:hAnsi="Arial" w:cs="Arial"/>
                      <w:color w:val="000000"/>
                      <w:sz w:val="18"/>
                      <w:szCs w:val="18"/>
                    </w:rPr>
                    <w:t>, sklenjenega na podlagi javnega naročila po odprtem postopku, objavljenega na Portalu javnih naročil številka _____________ z dne ___________ in Portalu EU (TED) št. _________________________</w:t>
                  </w:r>
                </w:p>
                <w:p w14:paraId="05237982" w14:textId="77777777" w:rsidR="0003657E" w:rsidRDefault="0003657E" w:rsidP="00D11074">
                  <w:pPr>
                    <w:numPr>
                      <w:ilvl w:val="0"/>
                      <w:numId w:val="1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A0162E9" w14:textId="77777777" w:rsidR="0003657E" w:rsidRDefault="0003657E" w:rsidP="00783948"/>
          <w:p w14:paraId="623C68F9" w14:textId="77777777" w:rsidR="0003657E" w:rsidRDefault="0003657E" w:rsidP="00783948">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420230ED" w14:textId="77777777" w:rsidR="0003657E" w:rsidRDefault="0003657E" w:rsidP="0003657E">
      <w:pPr>
        <w:spacing w:before="225" w:after="225" w:line="240" w:lineRule="auto"/>
        <w:jc w:val="both"/>
      </w:pPr>
      <w:r>
        <w:rPr>
          <w:rFonts w:ascii="Arial" w:hAnsi="Arial" w:cs="Arial"/>
          <w:b/>
          <w:bCs/>
          <w:color w:val="000000"/>
          <w:sz w:val="18"/>
          <w:szCs w:val="18"/>
        </w:rPr>
        <w:t>II. PREDMET POGODBE</w:t>
      </w:r>
    </w:p>
    <w:p w14:paraId="691BD068" w14:textId="77777777" w:rsidR="0003657E" w:rsidRDefault="0003657E" w:rsidP="0003657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3657E" w14:paraId="06421822" w14:textId="77777777" w:rsidTr="00783948">
        <w:tc>
          <w:tcPr>
            <w:tcW w:w="0" w:type="auto"/>
            <w:tcMar>
              <w:top w:w="0" w:type="auto"/>
              <w:bottom w:w="0" w:type="auto"/>
            </w:tcMar>
          </w:tcPr>
          <w:p w14:paraId="6B171D97" w14:textId="2C8F9DDE" w:rsidR="0003657E" w:rsidRDefault="0003657E" w:rsidP="00783948">
            <w:pPr>
              <w:spacing w:before="225" w:after="225"/>
              <w:jc w:val="both"/>
            </w:pPr>
            <w:r>
              <w:rPr>
                <w:rFonts w:ascii="Arial" w:hAnsi="Arial" w:cs="Arial"/>
                <w:color w:val="000000"/>
                <w:sz w:val="18"/>
                <w:szCs w:val="18"/>
              </w:rPr>
              <w:t xml:space="preserve">Predmet pogodbe je obveznost izvajalca, da bo naročniku za pogodbeno dogovorjeno ceno in v rokih ter pod pogoji določenimi s to pogodbo in ponudbo dobavil </w:t>
            </w:r>
            <w:r w:rsidR="00D11074" w:rsidRPr="00D11074">
              <w:rPr>
                <w:rFonts w:ascii="Arial" w:hAnsi="Arial" w:cs="Arial"/>
                <w:b/>
                <w:bCs/>
                <w:color w:val="000000"/>
                <w:sz w:val="18"/>
                <w:szCs w:val="18"/>
              </w:rPr>
              <w:t>KONVENCIONALNA IN EKOLOŠKA ŽIVILA - ponovitev postopka za neoddano blago</w:t>
            </w:r>
            <w:r>
              <w:rPr>
                <w:rFonts w:ascii="Arial" w:hAnsi="Arial" w:cs="Arial"/>
                <w:b/>
                <w:bCs/>
                <w:color w:val="000000"/>
                <w:sz w:val="18"/>
                <w:szCs w:val="18"/>
              </w:rPr>
              <w:t>.</w:t>
            </w:r>
          </w:p>
          <w:p w14:paraId="70D714B3" w14:textId="77777777" w:rsidR="0003657E" w:rsidRDefault="0003657E" w:rsidP="00783948">
            <w:pPr>
              <w:spacing w:before="225" w:after="225"/>
              <w:jc w:val="both"/>
            </w:pPr>
            <w:r>
              <w:rPr>
                <w:rFonts w:ascii="Arial" w:hAnsi="Arial" w:cs="Arial"/>
                <w:color w:val="000000"/>
                <w:sz w:val="18"/>
                <w:szCs w:val="18"/>
              </w:rPr>
              <w:t>Pogodbeno blago je razvidno iz Preglednice: »Pregled izbranih ponudb ponudnika«, ki je v prilogi te pogodbe.</w:t>
            </w:r>
          </w:p>
        </w:tc>
      </w:tr>
    </w:tbl>
    <w:p w14:paraId="30A482A1" w14:textId="77777777" w:rsidR="0003657E" w:rsidRDefault="0003657E" w:rsidP="0003657E">
      <w:pPr>
        <w:spacing w:after="0" w:line="240" w:lineRule="auto"/>
        <w:jc w:val="center"/>
        <w:rPr>
          <w:rFonts w:ascii="Arial" w:hAnsi="Arial" w:cs="Arial"/>
          <w:b/>
          <w:bCs/>
          <w:color w:val="000000"/>
          <w:sz w:val="18"/>
          <w:szCs w:val="18"/>
        </w:rPr>
      </w:pPr>
    </w:p>
    <w:p w14:paraId="32342FC2" w14:textId="77777777" w:rsidR="0003657E" w:rsidRDefault="0003657E" w:rsidP="0003657E">
      <w:pPr>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050"/>
      </w:tblGrid>
      <w:tr w:rsidR="0003657E" w14:paraId="1C17CB96" w14:textId="77777777" w:rsidTr="00783948">
        <w:tc>
          <w:tcPr>
            <w:tcW w:w="0" w:type="auto"/>
            <w:tcMar>
              <w:top w:w="0" w:type="auto"/>
              <w:bottom w:w="0" w:type="auto"/>
            </w:tcMar>
          </w:tcPr>
          <w:p w14:paraId="1718F414" w14:textId="77777777" w:rsidR="0003657E" w:rsidRDefault="0003657E" w:rsidP="00783948">
            <w:pPr>
              <w:spacing w:before="225" w:after="225"/>
              <w:jc w:val="both"/>
            </w:pPr>
            <w:r>
              <w:rPr>
                <w:rFonts w:ascii="Arial" w:hAnsi="Arial" w:cs="Arial"/>
                <w:color w:val="000000"/>
                <w:sz w:val="18"/>
                <w:szCs w:val="18"/>
              </w:rPr>
              <w:t>Izvajalec bo izvedel dobave v skladu in v obsegu določenem z naslednjimi dokumenti:</w:t>
            </w:r>
          </w:p>
          <w:tbl>
            <w:tblPr>
              <w:tblStyle w:val="NormalTablePHPDOCX"/>
              <w:tblW w:w="0" w:type="auto"/>
              <w:tblLook w:val="04A0" w:firstRow="1" w:lastRow="0" w:firstColumn="1" w:lastColumn="0" w:noHBand="0" w:noVBand="1"/>
            </w:tblPr>
            <w:tblGrid>
              <w:gridCol w:w="5751"/>
            </w:tblGrid>
            <w:tr w:rsidR="0003657E" w14:paraId="52D8257A" w14:textId="77777777" w:rsidTr="00783948">
              <w:tc>
                <w:tcPr>
                  <w:tcW w:w="0" w:type="auto"/>
                  <w:tcMar>
                    <w:top w:w="0" w:type="auto"/>
                    <w:bottom w:w="0" w:type="auto"/>
                  </w:tcMar>
                </w:tcPr>
                <w:p w14:paraId="33586B7F" w14:textId="77777777" w:rsidR="0003657E" w:rsidRDefault="0003657E" w:rsidP="00D11074">
                  <w:pPr>
                    <w:numPr>
                      <w:ilvl w:val="0"/>
                      <w:numId w:val="2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220C4DF" w14:textId="77777777" w:rsidR="0003657E" w:rsidRDefault="0003657E" w:rsidP="00D11074">
                  <w:pPr>
                    <w:numPr>
                      <w:ilvl w:val="0"/>
                      <w:numId w:val="20"/>
                    </w:numPr>
                    <w:jc w:val="both"/>
                    <w:rPr>
                      <w:rFonts w:ascii="Arial" w:hAnsi="Arial" w:cs="Arial"/>
                      <w:color w:val="000000"/>
                      <w:sz w:val="18"/>
                      <w:szCs w:val="18"/>
                    </w:rPr>
                  </w:pPr>
                  <w:r>
                    <w:rPr>
                      <w:rFonts w:ascii="Arial" w:hAnsi="Arial" w:cs="Arial"/>
                      <w:color w:val="000000"/>
                      <w:sz w:val="18"/>
                      <w:szCs w:val="18"/>
                    </w:rPr>
                    <w:t>Povabilom naročnika z dne __________;</w:t>
                  </w:r>
                </w:p>
                <w:p w14:paraId="1E2D81C5" w14:textId="77777777" w:rsidR="0003657E" w:rsidRDefault="0003657E" w:rsidP="00D11074">
                  <w:pPr>
                    <w:numPr>
                      <w:ilvl w:val="0"/>
                      <w:numId w:val="20"/>
                    </w:numPr>
                    <w:jc w:val="both"/>
                    <w:rPr>
                      <w:rFonts w:ascii="Arial" w:hAnsi="Arial" w:cs="Arial"/>
                      <w:color w:val="000000"/>
                      <w:sz w:val="18"/>
                      <w:szCs w:val="18"/>
                    </w:rPr>
                  </w:pPr>
                  <w:r>
                    <w:rPr>
                      <w:rFonts w:ascii="Arial" w:hAnsi="Arial" w:cs="Arial"/>
                      <w:color w:val="000000"/>
                      <w:sz w:val="18"/>
                      <w:szCs w:val="18"/>
                    </w:rPr>
                    <w:t>Okvirnim sporazumom št., _____________. </w:t>
                  </w:r>
                </w:p>
              </w:tc>
            </w:tr>
          </w:tbl>
          <w:p w14:paraId="49229B07" w14:textId="77777777" w:rsidR="0003657E" w:rsidRDefault="0003657E" w:rsidP="00783948"/>
          <w:p w14:paraId="4FA22FFD" w14:textId="77777777" w:rsidR="0003657E" w:rsidRDefault="0003657E" w:rsidP="00783948">
            <w:pPr>
              <w:spacing w:before="225" w:after="225"/>
              <w:jc w:val="both"/>
            </w:pPr>
            <w:r>
              <w:rPr>
                <w:rFonts w:ascii="Arial" w:hAnsi="Arial" w:cs="Arial"/>
                <w:color w:val="000000"/>
                <w:sz w:val="18"/>
                <w:szCs w:val="18"/>
              </w:rPr>
              <w:t>Predmetni dokumenti so priloga in sestavni del te pogodbe.</w:t>
            </w:r>
          </w:p>
        </w:tc>
      </w:tr>
    </w:tbl>
    <w:p w14:paraId="57EA08B1" w14:textId="77777777" w:rsidR="0003657E" w:rsidRDefault="0003657E" w:rsidP="0003657E">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3657E" w14:paraId="38962DBE" w14:textId="77777777" w:rsidTr="00783948">
        <w:tc>
          <w:tcPr>
            <w:tcW w:w="0" w:type="auto"/>
            <w:tcMar>
              <w:top w:w="0" w:type="auto"/>
              <w:bottom w:w="0" w:type="auto"/>
            </w:tcMar>
          </w:tcPr>
          <w:p w14:paraId="485C47EA" w14:textId="77777777" w:rsidR="0003657E" w:rsidRDefault="0003657E" w:rsidP="00783948">
            <w:pPr>
              <w:spacing w:before="225" w:after="225"/>
              <w:jc w:val="both"/>
            </w:pPr>
            <w:r>
              <w:rPr>
                <w:rFonts w:ascii="Arial" w:hAnsi="Arial" w:cs="Arial"/>
                <w:color w:val="000000"/>
                <w:sz w:val="18"/>
                <w:szCs w:val="18"/>
              </w:rPr>
              <w:t>Predmet pogodbe je sukcesivna dobava živil.</w:t>
            </w:r>
          </w:p>
          <w:p w14:paraId="173FBF24" w14:textId="77777777" w:rsidR="0003657E" w:rsidRDefault="0003657E" w:rsidP="00783948">
            <w:pPr>
              <w:spacing w:before="225" w:after="225"/>
              <w:jc w:val="both"/>
            </w:pPr>
            <w:r>
              <w:rPr>
                <w:rFonts w:ascii="Arial" w:hAnsi="Arial" w:cs="Arial"/>
                <w:color w:val="000000"/>
                <w:sz w:val="18"/>
                <w:szCs w:val="18"/>
              </w:rPr>
              <w:t>Izvajalec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izvajalca.</w:t>
            </w:r>
          </w:p>
          <w:p w14:paraId="03948779" w14:textId="77777777" w:rsidR="0003657E" w:rsidRDefault="0003657E" w:rsidP="00783948">
            <w:pPr>
              <w:spacing w:before="225" w:after="225"/>
              <w:jc w:val="both"/>
            </w:pPr>
            <w:r>
              <w:rPr>
                <w:rFonts w:ascii="Arial" w:hAnsi="Arial" w:cs="Arial"/>
                <w:color w:val="000000"/>
                <w:sz w:val="18"/>
                <w:szCs w:val="18"/>
              </w:rPr>
              <w:t>Izvajalec mora v celotnem procesu proizvodnje, predelave, obdelave, pakiranja in skladiščenja živil, oziroma v delu, ki se nanaša na njegovo dejavnost, poslovati v skladu z zahtevami HACCP sistema in upoštevati vse ostale predpise, ki urejajo področje živil in izdelkov ter ravnanja z njimi v Republiki Sloveniji.</w:t>
            </w:r>
          </w:p>
          <w:p w14:paraId="741DD3B1" w14:textId="77777777" w:rsidR="0003657E" w:rsidRDefault="0003657E" w:rsidP="00783948">
            <w:pPr>
              <w:spacing w:before="225" w:after="225"/>
              <w:jc w:val="both"/>
            </w:pPr>
            <w:r>
              <w:rPr>
                <w:rFonts w:ascii="Arial" w:hAnsi="Arial" w:cs="Arial"/>
                <w:color w:val="000000"/>
                <w:sz w:val="18"/>
                <w:szCs w:val="18"/>
              </w:rPr>
              <w:t>Izvajalec mora za prevoz vseh živil in izdelkov uporabljati vozila, ki ustrezajo zahtevam HACCP sistema in ostalim veljavnim predpisom, ki urejajo področje živil in ravnanja z njimi v Republiki Sloveniji ter mora opravljati prevoz živil in izdelkov za potrebe naročnika samo s takšnimi vozili. V primeru kakršnegakoli odstopanja od določil HACCP sistema mora izvajalec o tem takoj pisno obvestili naročnika.</w:t>
            </w:r>
          </w:p>
          <w:p w14:paraId="374F29FB" w14:textId="77777777" w:rsidR="0003657E" w:rsidRDefault="0003657E" w:rsidP="00783948">
            <w:pPr>
              <w:spacing w:before="225" w:after="225"/>
              <w:jc w:val="both"/>
            </w:pPr>
            <w:r>
              <w:rPr>
                <w:rFonts w:ascii="Arial" w:hAnsi="Arial" w:cs="Arial"/>
                <w:color w:val="000000"/>
                <w:sz w:val="18"/>
                <w:szCs w:val="18"/>
              </w:rPr>
              <w:t>Izdelki, za katere je zahtevana hladna hramba, morajo priti do naročnika v nepretrgani hladni verigi (namensko hlajena vozila). Način pakiranja in embalaža morata biti za vsako živilo v skladu z zahtevami naročnika in vsemi veljavnimi predpisi.</w:t>
            </w:r>
          </w:p>
          <w:p w14:paraId="730A659C" w14:textId="77777777" w:rsidR="0003657E" w:rsidRDefault="0003657E" w:rsidP="00783948">
            <w:pPr>
              <w:spacing w:before="225" w:after="225"/>
              <w:jc w:val="both"/>
            </w:pPr>
            <w:r>
              <w:rPr>
                <w:rFonts w:ascii="Arial" w:hAnsi="Arial" w:cs="Arial"/>
                <w:color w:val="000000"/>
                <w:sz w:val="18"/>
                <w:szCs w:val="18"/>
              </w:rPr>
              <w:t>Izvajalec mora v primeru, da po prejemu naročila ugotovi, da naročenega živila iz objektivnih razlogov ne more dobaviti, o tem obvestiti naročnika, in sicer isti dan, ko je prejel naročilo. Če izvajalec ne obvesti naročnika, da mu naročenega živila ne more dobaviti, naročnik pa ga nujno potrebuje, mu ga je izvajalec dolžan dobaviti na dan dogovorjene dobave.</w:t>
            </w:r>
          </w:p>
          <w:p w14:paraId="70E9134C" w14:textId="77777777" w:rsidR="0003657E" w:rsidRDefault="0003657E" w:rsidP="00783948">
            <w:pPr>
              <w:spacing w:before="225" w:after="225"/>
              <w:jc w:val="both"/>
            </w:pPr>
            <w:r>
              <w:rPr>
                <w:rFonts w:ascii="Arial" w:hAnsi="Arial" w:cs="Arial"/>
                <w:color w:val="000000"/>
                <w:sz w:val="18"/>
                <w:szCs w:val="18"/>
              </w:rPr>
              <w:t>V primeru, da izvajalec ne izpolnjuje pogodbenih obveznosti na način, predviden v pogodbi o izvedbi javnega naročila, lahko naročnik odstopi od te pogodbe.</w:t>
            </w:r>
          </w:p>
        </w:tc>
      </w:tr>
    </w:tbl>
    <w:p w14:paraId="7465917C" w14:textId="77777777" w:rsidR="0003657E" w:rsidRDefault="0003657E" w:rsidP="0003657E">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3657E" w14:paraId="76F39D28" w14:textId="77777777" w:rsidTr="00783948">
        <w:tc>
          <w:tcPr>
            <w:tcW w:w="0" w:type="auto"/>
            <w:tcMar>
              <w:top w:w="0" w:type="auto"/>
              <w:bottom w:w="0" w:type="auto"/>
            </w:tcMar>
          </w:tcPr>
          <w:p w14:paraId="778B3C7A" w14:textId="77777777" w:rsidR="0003657E" w:rsidRDefault="0003657E" w:rsidP="00783948">
            <w:pPr>
              <w:spacing w:before="225" w:after="225"/>
              <w:jc w:val="both"/>
            </w:pPr>
            <w:r>
              <w:rPr>
                <w:rFonts w:ascii="Arial" w:hAnsi="Arial" w:cs="Arial"/>
                <w:color w:val="000000"/>
                <w:sz w:val="18"/>
                <w:szCs w:val="18"/>
              </w:rPr>
              <w:t>Pogodbeni stranki se dogovorita, da so količine in vrste blaga iz Predračuna – Seznama razpisanega blaga okvirne in da bo kupec v pogodbenem obdobju nabavljal le tiste vrste in količine blaga iz Predračuna – Seznama razpisanega blaga, ki jih bo v obdobju dejansko potreboval.</w:t>
            </w:r>
          </w:p>
          <w:p w14:paraId="339C0D08" w14:textId="77777777" w:rsidR="0003657E" w:rsidRDefault="0003657E" w:rsidP="00783948">
            <w:pPr>
              <w:spacing w:before="225" w:after="225"/>
              <w:jc w:val="both"/>
            </w:pPr>
            <w:r>
              <w:rPr>
                <w:rFonts w:ascii="Arial" w:hAnsi="Arial" w:cs="Arial"/>
                <w:color w:val="000000"/>
                <w:sz w:val="18"/>
                <w:szCs w:val="18"/>
              </w:rPr>
              <w:t>Izvajalec se obvezuje, da bo naročniku v primeru, da bo le-ta ugotovil potrebo po drugem  istovrstnem blagu, ki ni vsebovano na Predračunu – Seznamu razpisanega blaga, le-to dobavil na način in po pogojih, dogovorjenih s to pogodbo.</w:t>
            </w:r>
          </w:p>
          <w:p w14:paraId="04ACB75D" w14:textId="77777777" w:rsidR="0003657E" w:rsidRDefault="0003657E" w:rsidP="00783948">
            <w:pPr>
              <w:spacing w:before="225" w:after="225"/>
              <w:jc w:val="both"/>
            </w:pPr>
            <w:r>
              <w:rPr>
                <w:rFonts w:ascii="Arial" w:hAnsi="Arial" w:cs="Arial"/>
                <w:color w:val="000000"/>
                <w:sz w:val="18"/>
                <w:szCs w:val="18"/>
              </w:rPr>
              <w:t>Izvajalec se zavezuje, da bo za dodatne dobave istovrstnega blaga, ki ni vsebovano v Predračunu – Seznamu razpisanega blaga (OBR-8a), naročniku  na podlagi povabila predložil ponudbo.</w:t>
            </w:r>
          </w:p>
          <w:p w14:paraId="71031AE3" w14:textId="77777777" w:rsidR="0003657E" w:rsidRDefault="0003657E" w:rsidP="00783948">
            <w:pPr>
              <w:spacing w:before="225" w:after="225"/>
              <w:jc w:val="both"/>
            </w:pPr>
            <w:r>
              <w:rPr>
                <w:rFonts w:ascii="Arial" w:hAnsi="Arial" w:cs="Arial"/>
                <w:color w:val="000000"/>
                <w:sz w:val="18"/>
                <w:szCs w:val="18"/>
              </w:rPr>
              <w:t>Naročnik se za dodatne dobave blaga dogovori z izvajalcem na podlagi ponudbe s specifikacijo dodanega predmetnega blaga, v okviru katere se ugotovi ali blago ustreza potrebam kupca in dogovori cena blaga.</w:t>
            </w:r>
          </w:p>
          <w:p w14:paraId="1F2B67D5" w14:textId="77777777" w:rsidR="0003657E" w:rsidRDefault="0003657E" w:rsidP="00783948">
            <w:pPr>
              <w:spacing w:before="225" w:after="225"/>
              <w:jc w:val="both"/>
              <w:rPr>
                <w:rFonts w:ascii="Arial" w:hAnsi="Arial" w:cs="Arial"/>
                <w:color w:val="000000"/>
                <w:sz w:val="18"/>
                <w:szCs w:val="18"/>
              </w:rPr>
            </w:pPr>
            <w:r>
              <w:rPr>
                <w:rFonts w:ascii="Arial" w:hAnsi="Arial" w:cs="Arial"/>
                <w:color w:val="000000"/>
                <w:sz w:val="18"/>
                <w:szCs w:val="18"/>
              </w:rPr>
              <w:t>Za dodatna nabave ali nadomestne nabave, ki bi se izkazale za potrebne šele po sklenitvi te pogodbe, lahko naročnik odda naročilo izvajalcu osnovnega naročila ob upoštevanju določb zakona, ki ureja javno naročanje.</w:t>
            </w:r>
          </w:p>
          <w:p w14:paraId="2C2611EC" w14:textId="77777777" w:rsidR="00C26650" w:rsidRDefault="00C26650" w:rsidP="00783948">
            <w:pPr>
              <w:spacing w:before="225" w:after="225"/>
              <w:jc w:val="both"/>
              <w:rPr>
                <w:rFonts w:ascii="Arial" w:hAnsi="Arial" w:cs="Arial"/>
                <w:color w:val="000000"/>
                <w:sz w:val="18"/>
                <w:szCs w:val="18"/>
              </w:rPr>
            </w:pPr>
          </w:p>
          <w:p w14:paraId="5F3B2979" w14:textId="77777777" w:rsidR="0003657E" w:rsidRDefault="0003657E" w:rsidP="00783948">
            <w:pPr>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638"/>
            </w:tblGrid>
            <w:tr w:rsidR="0003657E" w14:paraId="2554BA86" w14:textId="77777777" w:rsidTr="00783948">
              <w:tc>
                <w:tcPr>
                  <w:tcW w:w="0" w:type="auto"/>
                  <w:tcMar>
                    <w:top w:w="0" w:type="auto"/>
                    <w:bottom w:w="0" w:type="auto"/>
                  </w:tcMar>
                </w:tcPr>
                <w:p w14:paraId="7BB2F1A7" w14:textId="71642835" w:rsidR="0003657E" w:rsidRPr="00992DCB" w:rsidRDefault="0003657E" w:rsidP="00783948">
                  <w:pPr>
                    <w:spacing w:before="225" w:after="225"/>
                    <w:jc w:val="both"/>
                    <w:rPr>
                      <w:b/>
                      <w:bCs/>
                    </w:rPr>
                  </w:pPr>
                  <w:r>
                    <w:rPr>
                      <w:rFonts w:ascii="Arial" w:hAnsi="Arial" w:cs="Arial"/>
                      <w:color w:val="000000"/>
                      <w:sz w:val="18"/>
                      <w:szCs w:val="18"/>
                    </w:rPr>
                    <w:t>Ta pogodba se sklepa za obdobje 1 leta od oddaje naročila</w:t>
                  </w:r>
                  <w:r w:rsidR="006417B6">
                    <w:rPr>
                      <w:rFonts w:ascii="Arial" w:hAnsi="Arial" w:cs="Arial"/>
                      <w:color w:val="000000"/>
                      <w:sz w:val="18"/>
                      <w:szCs w:val="18"/>
                    </w:rPr>
                    <w:t xml:space="preserve"> </w:t>
                  </w:r>
                  <w:r w:rsidR="006417B6" w:rsidRPr="00992DCB">
                    <w:rPr>
                      <w:rFonts w:ascii="Arial" w:hAnsi="Arial" w:cs="Arial"/>
                      <w:b/>
                      <w:bCs/>
                      <w:sz w:val="18"/>
                      <w:szCs w:val="18"/>
                      <w:highlight w:val="yellow"/>
                    </w:rPr>
                    <w:t>(v primeru okvirnega sporazuma med naročnikom in le eno stranko sporazuma se bo pogodba sklepala le za 1 daljše obdobje, in sicer od sklenitve pogodbe do poteka veljavnosti okvirnega sporazuma)</w:t>
                  </w:r>
                  <w:r w:rsidRPr="00992DCB">
                    <w:rPr>
                      <w:rFonts w:ascii="Arial" w:hAnsi="Arial" w:cs="Arial"/>
                      <w:b/>
                      <w:bCs/>
                      <w:sz w:val="18"/>
                      <w:szCs w:val="18"/>
                      <w:highlight w:val="yellow"/>
                    </w:rPr>
                    <w:t>.</w:t>
                  </w:r>
                  <w:r w:rsidRPr="00992DCB">
                    <w:rPr>
                      <w:rFonts w:ascii="Arial" w:hAnsi="Arial" w:cs="Arial"/>
                      <w:b/>
                      <w:bCs/>
                      <w:sz w:val="18"/>
                      <w:szCs w:val="18"/>
                    </w:rPr>
                    <w:t> </w:t>
                  </w:r>
                </w:p>
                <w:p w14:paraId="1AED86AF" w14:textId="7E86535C" w:rsidR="0003657E" w:rsidRDefault="0003657E" w:rsidP="00783948">
                  <w:pPr>
                    <w:spacing w:before="225" w:after="225"/>
                    <w:jc w:val="both"/>
                  </w:pPr>
                  <w:r>
                    <w:rPr>
                      <w:rFonts w:ascii="Arial" w:hAnsi="Arial" w:cs="Arial"/>
                      <w:color w:val="000000"/>
                      <w:sz w:val="18"/>
                      <w:szCs w:val="18"/>
                    </w:rPr>
                    <w:t xml:space="preserve">Pogodba stopi v veljavo z dnem podpisa strank te pogodbe, uporablja pa se od ____________ do </w:t>
                  </w:r>
                  <w:r w:rsidR="00C26650">
                    <w:rPr>
                      <w:rFonts w:ascii="Arial" w:hAnsi="Arial" w:cs="Arial"/>
                      <w:b/>
                      <w:bCs/>
                      <w:color w:val="000000"/>
                      <w:sz w:val="18"/>
                      <w:szCs w:val="18"/>
                    </w:rPr>
                    <w:t>_____________</w:t>
                  </w:r>
                  <w:r w:rsidRPr="00DE26D0">
                    <w:rPr>
                      <w:rFonts w:ascii="Arial" w:hAnsi="Arial" w:cs="Arial"/>
                      <w:b/>
                      <w:bCs/>
                      <w:color w:val="000000"/>
                      <w:sz w:val="18"/>
                      <w:szCs w:val="18"/>
                    </w:rPr>
                    <w:t>.</w:t>
                  </w:r>
                </w:p>
              </w:tc>
            </w:tr>
          </w:tbl>
          <w:p w14:paraId="3E845D14" w14:textId="77777777" w:rsidR="0003657E" w:rsidRPr="00916F81" w:rsidRDefault="0003657E" w:rsidP="00783948">
            <w:pPr>
              <w:spacing w:before="225" w:after="225"/>
              <w:jc w:val="both"/>
              <w:rPr>
                <w:b/>
              </w:rPr>
            </w:pPr>
            <w:r w:rsidRPr="00916F81">
              <w:rPr>
                <w:rFonts w:ascii="Arial" w:hAnsi="Arial" w:cs="Arial"/>
                <w:b/>
                <w:color w:val="000000"/>
                <w:sz w:val="18"/>
                <w:szCs w:val="18"/>
              </w:rPr>
              <w:t>III. POGODBENA VREDNOST IN PLAČILNI POGOJI</w:t>
            </w:r>
          </w:p>
        </w:tc>
      </w:tr>
    </w:tbl>
    <w:p w14:paraId="7AE10003" w14:textId="77777777" w:rsidR="0003657E" w:rsidRDefault="0003657E" w:rsidP="0003657E">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03657E" w14:paraId="414D92E4" w14:textId="77777777" w:rsidTr="00783948">
        <w:tc>
          <w:tcPr>
            <w:tcW w:w="0" w:type="auto"/>
            <w:tcMar>
              <w:top w:w="0" w:type="auto"/>
              <w:bottom w:w="0" w:type="auto"/>
            </w:tcMar>
          </w:tcPr>
          <w:p w14:paraId="24CA764B" w14:textId="77777777" w:rsidR="0003657E" w:rsidRDefault="0003657E" w:rsidP="00783948">
            <w:pPr>
              <w:spacing w:before="225" w:after="225"/>
              <w:jc w:val="both"/>
            </w:pPr>
            <w:r>
              <w:rPr>
                <w:rFonts w:ascii="Arial" w:hAnsi="Arial" w:cs="Arial"/>
                <w:color w:val="000000"/>
                <w:sz w:val="18"/>
                <w:szCs w:val="18"/>
              </w:rPr>
              <w:t>Skupna okvirna __________ pogodbena vrednost blaga znaša  _______________ EUR brez DDV oz.   _______________________ EUR z DDV.</w:t>
            </w:r>
          </w:p>
          <w:p w14:paraId="0628D0D3" w14:textId="77777777" w:rsidR="0003657E" w:rsidRDefault="0003657E" w:rsidP="00783948">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66DFDD41" w14:textId="77777777" w:rsidR="0003657E" w:rsidRDefault="0003657E" w:rsidP="00783948">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5C6C691D" w14:textId="1502886E" w:rsidR="0003657E" w:rsidRDefault="0003657E" w:rsidP="00783948">
            <w:pPr>
              <w:spacing w:before="225" w:after="225"/>
              <w:jc w:val="both"/>
              <w:rPr>
                <w:rFonts w:ascii="Arial" w:hAnsi="Arial" w:cs="Arial"/>
                <w:color w:val="000000"/>
                <w:sz w:val="18"/>
                <w:szCs w:val="18"/>
              </w:rPr>
            </w:pPr>
            <w:r>
              <w:rPr>
                <w:rFonts w:ascii="Arial" w:hAnsi="Arial" w:cs="Arial"/>
                <w:color w:val="000000"/>
                <w:sz w:val="18"/>
                <w:szCs w:val="18"/>
              </w:rPr>
              <w:t>Cena blaga po predračunu je fiksna za obdobje enega leta</w:t>
            </w:r>
            <w:r w:rsidR="00992DCB">
              <w:rPr>
                <w:rFonts w:ascii="Arial" w:hAnsi="Arial" w:cs="Arial"/>
                <w:color w:val="000000"/>
                <w:sz w:val="18"/>
                <w:szCs w:val="18"/>
              </w:rPr>
              <w:t>.</w:t>
            </w:r>
            <w:r>
              <w:rPr>
                <w:rFonts w:ascii="Arial" w:hAnsi="Arial" w:cs="Arial"/>
                <w:color w:val="000000"/>
                <w:sz w:val="18"/>
                <w:szCs w:val="18"/>
              </w:rPr>
              <w:t xml:space="preserve"> </w:t>
            </w:r>
          </w:p>
          <w:p w14:paraId="73EE966B" w14:textId="5A37E80A" w:rsidR="006417B6" w:rsidRPr="00992DCB" w:rsidRDefault="006417B6" w:rsidP="00783948">
            <w:pPr>
              <w:spacing w:before="225" w:after="225"/>
              <w:jc w:val="both"/>
              <w:rPr>
                <w:rFonts w:ascii="Arial" w:hAnsi="Arial" w:cs="Arial"/>
                <w:b/>
                <w:bCs/>
                <w:sz w:val="18"/>
                <w:szCs w:val="18"/>
              </w:rPr>
            </w:pPr>
            <w:r w:rsidRPr="00992DCB">
              <w:rPr>
                <w:rFonts w:ascii="Arial" w:hAnsi="Arial" w:cs="Arial"/>
                <w:b/>
                <w:bCs/>
                <w:sz w:val="18"/>
                <w:szCs w:val="18"/>
                <w:highlight w:val="yellow"/>
              </w:rPr>
              <w:t xml:space="preserve">V primeru okvirnega sporazuma med naročnikom in le eno stranko sporazuma, ko se pogodba sklepa za daljše obdobje, se uporabi naslednji odstavek, sicer se izbriše: </w:t>
            </w:r>
          </w:p>
          <w:p w14:paraId="35380611" w14:textId="1CC10D82" w:rsidR="006417B6" w:rsidRDefault="006417B6" w:rsidP="006417B6">
            <w:pPr>
              <w:spacing w:before="225" w:after="225"/>
              <w:jc w:val="both"/>
            </w:pPr>
            <w:r w:rsidRPr="00992DCB">
              <w:rPr>
                <w:rFonts w:ascii="Arial" w:hAnsi="Arial" w:cs="Arial"/>
                <w:b/>
                <w:bCs/>
                <w:sz w:val="18"/>
                <w:szCs w:val="18"/>
                <w:highlight w:val="yellow"/>
              </w:rPr>
              <w:t xml:space="preserve">Cene po predračunu so fiksne za obdobje enega leta od datuma sklenitve pogodbe. Po preteku tega obdobja – enega leta od datuma sklenitve pogodbe, se cene lahko usklajuje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992DCB">
              <w:rPr>
                <w:rFonts w:ascii="Arial" w:hAnsi="Arial" w:cs="Arial"/>
                <w:b/>
                <w:bCs/>
                <w:sz w:val="18"/>
                <w:szCs w:val="18"/>
                <w:highlight w:val="yellow"/>
              </w:rPr>
              <w:t>Ur.l</w:t>
            </w:r>
            <w:proofErr w:type="spellEnd"/>
            <w:r w:rsidRPr="00992DCB">
              <w:rPr>
                <w:rFonts w:ascii="Arial" w:hAnsi="Arial" w:cs="Arial"/>
                <w:b/>
                <w:bCs/>
                <w:sz w:val="18"/>
                <w:szCs w:val="18"/>
                <w:highlight w:val="yellow"/>
              </w:rPr>
              <w:t>. RS, št.1/04).  Izvajalec se zavezuje naročnika pisno zaprositi za spremembo cen. O spremembi cen pogodbeni stranki skleneta aneks k tej pogodbi.</w:t>
            </w:r>
          </w:p>
        </w:tc>
      </w:tr>
    </w:tbl>
    <w:p w14:paraId="58091110" w14:textId="77777777" w:rsidR="0003657E" w:rsidRDefault="0003657E" w:rsidP="0003657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3657E" w14:paraId="35496D18" w14:textId="77777777" w:rsidTr="00783948">
        <w:tc>
          <w:tcPr>
            <w:tcW w:w="0" w:type="auto"/>
            <w:tcMar>
              <w:top w:w="0" w:type="auto"/>
              <w:bottom w:w="0" w:type="auto"/>
            </w:tcMar>
          </w:tcPr>
          <w:p w14:paraId="6EE083A7" w14:textId="77777777" w:rsidR="0003657E" w:rsidRDefault="0003657E" w:rsidP="00783948">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6278CA3" w14:textId="77777777" w:rsidR="0003657E" w:rsidRDefault="0003657E" w:rsidP="00783948">
            <w:pPr>
              <w:spacing w:before="225" w:after="225"/>
              <w:jc w:val="both"/>
            </w:pPr>
            <w:r>
              <w:rPr>
                <w:rFonts w:ascii="Arial" w:hAnsi="Arial" w:cs="Arial"/>
                <w:color w:val="000000"/>
                <w:sz w:val="18"/>
                <w:szCs w:val="18"/>
              </w:rPr>
              <w:t>Račun mora, poleg zakonsko določenih pogojev, vsebovati še:</w:t>
            </w:r>
          </w:p>
          <w:p w14:paraId="264B2381" w14:textId="77777777" w:rsidR="0003657E" w:rsidRDefault="0003657E" w:rsidP="00783948">
            <w:pPr>
              <w:spacing w:before="225" w:after="225"/>
              <w:jc w:val="both"/>
            </w:pPr>
            <w:r>
              <w:rPr>
                <w:rFonts w:ascii="Arial" w:hAnsi="Arial" w:cs="Arial"/>
                <w:color w:val="000000"/>
                <w:sz w:val="18"/>
                <w:szCs w:val="18"/>
              </w:rPr>
              <w:t>- navedbo lokacije kamor je bilo blago dostavljeno, </w:t>
            </w:r>
          </w:p>
          <w:p w14:paraId="2B9DE0FC" w14:textId="77777777" w:rsidR="0003657E" w:rsidRDefault="0003657E" w:rsidP="00783948">
            <w:pPr>
              <w:spacing w:before="225" w:after="225"/>
              <w:jc w:val="both"/>
            </w:pPr>
            <w:r>
              <w:rPr>
                <w:rFonts w:ascii="Arial" w:hAnsi="Arial" w:cs="Arial"/>
                <w:color w:val="000000"/>
                <w:sz w:val="18"/>
                <w:szCs w:val="18"/>
              </w:rPr>
              <w:t>- številko naročila in datum naročila,</w:t>
            </w:r>
          </w:p>
          <w:p w14:paraId="62CCE435" w14:textId="77777777" w:rsidR="0003657E" w:rsidRDefault="0003657E" w:rsidP="00783948">
            <w:pPr>
              <w:spacing w:before="225" w:after="225"/>
              <w:jc w:val="both"/>
            </w:pPr>
            <w:r>
              <w:rPr>
                <w:rFonts w:ascii="Arial" w:hAnsi="Arial" w:cs="Arial"/>
                <w:color w:val="000000"/>
                <w:sz w:val="18"/>
                <w:szCs w:val="18"/>
              </w:rPr>
              <w:t>- specifikacijo dobavljenega blaga.</w:t>
            </w:r>
          </w:p>
          <w:p w14:paraId="695BBC17" w14:textId="77777777" w:rsidR="0003657E" w:rsidRDefault="0003657E" w:rsidP="00783948">
            <w:pPr>
              <w:spacing w:before="225" w:after="225"/>
              <w:jc w:val="both"/>
            </w:pPr>
            <w:r>
              <w:rPr>
                <w:rFonts w:ascii="Arial" w:hAnsi="Arial" w:cs="Arial"/>
                <w:color w:val="000000"/>
                <w:sz w:val="18"/>
                <w:szCs w:val="18"/>
              </w:rPr>
              <w:t>V kolikor naročnik računa ne zavrne v roku 8 delovnih dni od prejema, se račun šteje za potrjenega.</w:t>
            </w:r>
          </w:p>
          <w:p w14:paraId="7F4B9B57" w14:textId="77777777" w:rsidR="0003657E" w:rsidRDefault="0003657E" w:rsidP="00783948">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12934268" w14:textId="77777777" w:rsidR="0003657E" w:rsidRDefault="0003657E" w:rsidP="00783948">
            <w:pPr>
              <w:spacing w:before="225" w:after="225"/>
              <w:jc w:val="both"/>
            </w:pPr>
            <w:r>
              <w:rPr>
                <w:rFonts w:ascii="Arial" w:hAnsi="Arial" w:cs="Arial"/>
                <w:color w:val="000000"/>
                <w:sz w:val="18"/>
                <w:szCs w:val="18"/>
              </w:rPr>
              <w:lastRenderedPageBreak/>
              <w:t>Naročnik se zaveže plačati račun v roku 30 dni od prejema pravilno izstavljenega računa na transakcijski račun izvajalca. V primeru zamude pri plačilu lahko izvajalec naročniku zaračuna zakonske zamudne obresti.</w:t>
            </w:r>
          </w:p>
          <w:p w14:paraId="3667558A" w14:textId="77777777" w:rsidR="0003657E" w:rsidRDefault="0003657E" w:rsidP="00783948">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5CEB0304" w14:textId="77777777" w:rsidR="0003657E" w:rsidRDefault="0003657E" w:rsidP="0003657E">
      <w:pPr>
        <w:rPr>
          <w:rFonts w:ascii="Arial" w:hAnsi="Arial" w:cs="Arial"/>
          <w:b/>
          <w:bCs/>
          <w:color w:val="000000"/>
          <w:sz w:val="18"/>
          <w:szCs w:val="18"/>
        </w:rPr>
      </w:pPr>
    </w:p>
    <w:p w14:paraId="3EDF8D5D" w14:textId="77777777" w:rsidR="0003657E" w:rsidRPr="0046254B" w:rsidRDefault="0003657E" w:rsidP="0003657E">
      <w:pPr>
        <w:rPr>
          <w:rFonts w:ascii="Arial" w:hAnsi="Arial" w:cs="Arial"/>
          <w:b/>
          <w:bCs/>
          <w:color w:val="000000"/>
          <w:sz w:val="18"/>
          <w:szCs w:val="18"/>
        </w:rPr>
      </w:pPr>
      <w:r>
        <w:rPr>
          <w:rFonts w:ascii="Arial" w:hAnsi="Arial" w:cs="Arial"/>
          <w:b/>
          <w:bCs/>
          <w:color w:val="000000"/>
          <w:sz w:val="18"/>
          <w:szCs w:val="18"/>
        </w:rPr>
        <w:t>IV. OBVEZNOSTI IZVAJALCA</w:t>
      </w:r>
    </w:p>
    <w:p w14:paraId="213F0B9E" w14:textId="77777777" w:rsidR="0003657E" w:rsidRDefault="0003657E" w:rsidP="0003657E">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3657E" w14:paraId="66713A1A" w14:textId="77777777" w:rsidTr="00783948">
        <w:tc>
          <w:tcPr>
            <w:tcW w:w="0" w:type="auto"/>
            <w:tcMar>
              <w:top w:w="0" w:type="auto"/>
              <w:bottom w:w="0" w:type="auto"/>
            </w:tcMar>
          </w:tcPr>
          <w:p w14:paraId="0AAD7648" w14:textId="77777777" w:rsidR="0003657E" w:rsidRDefault="0003657E" w:rsidP="00783948">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03657E" w14:paraId="395A72FE" w14:textId="77777777" w:rsidTr="00783948">
              <w:tc>
                <w:tcPr>
                  <w:tcW w:w="0" w:type="auto"/>
                  <w:tcMar>
                    <w:top w:w="0" w:type="auto"/>
                    <w:bottom w:w="0" w:type="auto"/>
                  </w:tcMar>
                </w:tcPr>
                <w:p w14:paraId="3B9F5F61" w14:textId="77777777" w:rsidR="0003657E" w:rsidRDefault="0003657E" w:rsidP="00D11074">
                  <w:pPr>
                    <w:numPr>
                      <w:ilvl w:val="0"/>
                      <w:numId w:val="21"/>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C1AE10E" w14:textId="77777777" w:rsidR="0003657E" w:rsidRDefault="0003657E" w:rsidP="00D11074">
                  <w:pPr>
                    <w:numPr>
                      <w:ilvl w:val="0"/>
                      <w:numId w:val="21"/>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5E38C79A" w14:textId="77777777" w:rsidR="0003657E" w:rsidRDefault="0003657E" w:rsidP="00D11074">
                  <w:pPr>
                    <w:numPr>
                      <w:ilvl w:val="0"/>
                      <w:numId w:val="2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434E3FFA" w14:textId="77777777" w:rsidR="0003657E" w:rsidRDefault="0003657E" w:rsidP="00D11074">
                  <w:pPr>
                    <w:numPr>
                      <w:ilvl w:val="0"/>
                      <w:numId w:val="21"/>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2BF93C47" w14:textId="77777777" w:rsidR="0003657E" w:rsidRDefault="0003657E" w:rsidP="00D11074">
                  <w:pPr>
                    <w:numPr>
                      <w:ilvl w:val="0"/>
                      <w:numId w:val="21"/>
                    </w:numPr>
                    <w:jc w:val="both"/>
                    <w:rPr>
                      <w:rFonts w:ascii="Arial" w:hAnsi="Arial" w:cs="Arial"/>
                      <w:color w:val="000000"/>
                      <w:sz w:val="18"/>
                      <w:szCs w:val="18"/>
                    </w:rPr>
                  </w:pPr>
                  <w:r>
                    <w:rPr>
                      <w:rFonts w:ascii="Arial" w:hAnsi="Arial" w:cs="Arial"/>
                      <w:color w:val="000000"/>
                      <w:sz w:val="18"/>
                      <w:szCs w:val="18"/>
                    </w:rPr>
                    <w:t>ščitil interese naročnika.</w:t>
                  </w:r>
                </w:p>
                <w:p w14:paraId="138A3D32" w14:textId="77777777" w:rsidR="0003657E" w:rsidRDefault="0003657E" w:rsidP="00783948">
                  <w:pPr>
                    <w:ind w:left="720"/>
                    <w:jc w:val="both"/>
                    <w:rPr>
                      <w:rFonts w:ascii="Arial" w:hAnsi="Arial" w:cs="Arial"/>
                      <w:color w:val="000000"/>
                      <w:sz w:val="18"/>
                      <w:szCs w:val="18"/>
                    </w:rPr>
                  </w:pPr>
                </w:p>
              </w:tc>
            </w:tr>
          </w:tbl>
          <w:p w14:paraId="5DFA4D38" w14:textId="77777777" w:rsidR="0003657E" w:rsidRDefault="0003657E" w:rsidP="00783948"/>
        </w:tc>
      </w:tr>
    </w:tbl>
    <w:p w14:paraId="20CEF2B4" w14:textId="77777777" w:rsidR="0003657E" w:rsidRDefault="0003657E" w:rsidP="0003657E">
      <w:pPr>
        <w:spacing w:before="225" w:after="225" w:line="240" w:lineRule="auto"/>
        <w:jc w:val="both"/>
        <w:rPr>
          <w:rFonts w:ascii="Arial" w:hAnsi="Arial" w:cs="Arial"/>
          <w:b/>
          <w:bCs/>
          <w:color w:val="000000"/>
          <w:sz w:val="18"/>
          <w:szCs w:val="18"/>
        </w:rPr>
      </w:pPr>
    </w:p>
    <w:p w14:paraId="3E41B583" w14:textId="77777777" w:rsidR="0003657E" w:rsidRDefault="0003657E" w:rsidP="0003657E">
      <w:pPr>
        <w:spacing w:before="225" w:after="225" w:line="240" w:lineRule="auto"/>
        <w:jc w:val="both"/>
      </w:pPr>
      <w:r>
        <w:rPr>
          <w:rFonts w:ascii="Arial" w:hAnsi="Arial" w:cs="Arial"/>
          <w:b/>
          <w:bCs/>
          <w:color w:val="000000"/>
          <w:sz w:val="18"/>
          <w:szCs w:val="18"/>
        </w:rPr>
        <w:t>V. NAROČANJE, DOBAVA IN PREVZEM BLAGA TER KAKOVOST BLAGA</w:t>
      </w:r>
    </w:p>
    <w:p w14:paraId="79DD3F6C" w14:textId="77777777" w:rsidR="0003657E" w:rsidRDefault="0003657E" w:rsidP="0003657E">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3657E" w14:paraId="5138C104" w14:textId="77777777" w:rsidTr="00783948">
        <w:tc>
          <w:tcPr>
            <w:tcW w:w="0" w:type="auto"/>
            <w:tcMar>
              <w:top w:w="0" w:type="auto"/>
              <w:bottom w:w="0" w:type="auto"/>
            </w:tcMar>
          </w:tcPr>
          <w:p w14:paraId="37D71476" w14:textId="77777777" w:rsidR="0003657E" w:rsidRDefault="0003657E" w:rsidP="00783948">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e-mailu. Naročnik bo v naročilnici opredelil vrste in količine blaga. Naročnik bo v naročilnici opredelil vrste in količine blaga. </w:t>
            </w:r>
          </w:p>
        </w:tc>
      </w:tr>
    </w:tbl>
    <w:p w14:paraId="0951A19B" w14:textId="77777777" w:rsidR="0003657E" w:rsidRPr="00963F46" w:rsidRDefault="0003657E" w:rsidP="0003657E">
      <w:pPr>
        <w:spacing w:after="0" w:line="240" w:lineRule="auto"/>
        <w:jc w:val="center"/>
        <w:rPr>
          <w:rFonts w:ascii="Arial" w:hAnsi="Arial" w:cs="Arial"/>
          <w:b/>
          <w:bCs/>
          <w:color w:val="000000"/>
          <w:sz w:val="18"/>
          <w:szCs w:val="18"/>
        </w:rPr>
      </w:pPr>
      <w:r w:rsidRPr="00963F46">
        <w:rPr>
          <w:rFonts w:ascii="Arial" w:hAnsi="Arial" w:cs="Arial"/>
          <w:b/>
          <w:bCs/>
          <w:color w:val="000000"/>
          <w:sz w:val="18"/>
          <w:szCs w:val="18"/>
        </w:rPr>
        <w:t>11. člen</w:t>
      </w:r>
    </w:p>
    <w:p w14:paraId="1BB1610C" w14:textId="77777777" w:rsidR="0003657E" w:rsidRPr="00963F46" w:rsidRDefault="0003657E" w:rsidP="0003657E">
      <w:pPr>
        <w:spacing w:after="0" w:line="240" w:lineRule="auto"/>
        <w:jc w:val="center"/>
        <w:rPr>
          <w:rFonts w:ascii="Arial" w:hAnsi="Arial" w:cs="Arial"/>
          <w:b/>
          <w:bCs/>
          <w:color w:val="000000"/>
          <w:sz w:val="18"/>
          <w:szCs w:val="18"/>
        </w:rPr>
      </w:pPr>
    </w:p>
    <w:p w14:paraId="7EE4C380" w14:textId="77777777" w:rsidR="0003657E" w:rsidRPr="00963F46" w:rsidRDefault="0003657E" w:rsidP="0003657E">
      <w:pPr>
        <w:spacing w:after="0" w:line="240" w:lineRule="auto"/>
        <w:jc w:val="center"/>
        <w:rPr>
          <w:rFonts w:ascii="Arial"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03657E" w14:paraId="1C054F13" w14:textId="77777777" w:rsidTr="00783948">
        <w:tc>
          <w:tcPr>
            <w:tcW w:w="0" w:type="auto"/>
            <w:tcMar>
              <w:top w:w="0" w:type="auto"/>
              <w:bottom w:w="0" w:type="auto"/>
            </w:tcMar>
          </w:tcPr>
          <w:p w14:paraId="292D03E8" w14:textId="77777777" w:rsidR="0003657E" w:rsidRPr="00553F9E" w:rsidRDefault="0003657E" w:rsidP="00783948">
            <w:pPr>
              <w:spacing w:before="225" w:after="225"/>
              <w:jc w:val="both"/>
            </w:pPr>
            <w:r w:rsidRPr="00553F9E">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03657E" w14:paraId="5CD0235E" w14:textId="77777777" w:rsidTr="00783948">
              <w:tc>
                <w:tcPr>
                  <w:tcW w:w="0" w:type="auto"/>
                  <w:tcMar>
                    <w:top w:w="0" w:type="auto"/>
                    <w:bottom w:w="0" w:type="auto"/>
                  </w:tcMar>
                </w:tcPr>
                <w:p w14:paraId="3EFB9F3E" w14:textId="77777777" w:rsidR="0003657E" w:rsidRPr="00553F9E" w:rsidRDefault="0003657E" w:rsidP="00D11074">
                  <w:pPr>
                    <w:numPr>
                      <w:ilvl w:val="0"/>
                      <w:numId w:val="23"/>
                    </w:numPr>
                    <w:jc w:val="both"/>
                    <w:rPr>
                      <w:rFonts w:ascii="Arial" w:hAnsi="Arial" w:cs="Arial"/>
                      <w:color w:val="000000"/>
                      <w:sz w:val="18"/>
                      <w:szCs w:val="18"/>
                    </w:rPr>
                  </w:pPr>
                  <w:r w:rsidRPr="00553F9E">
                    <w:rPr>
                      <w:rFonts w:ascii="Arial" w:hAnsi="Arial" w:cs="Arial"/>
                      <w:color w:val="000000"/>
                      <w:sz w:val="18"/>
                      <w:szCs w:val="18"/>
                    </w:rPr>
                    <w:t>da bo naročniku dobavljal blago v skladu s ponudbeno specifikacijo in specifikacijo zahtev naročnika;</w:t>
                  </w:r>
                </w:p>
                <w:p w14:paraId="5618DDB2" w14:textId="77777777" w:rsidR="0003657E" w:rsidRPr="00553F9E" w:rsidRDefault="0003657E" w:rsidP="00D11074">
                  <w:pPr>
                    <w:numPr>
                      <w:ilvl w:val="0"/>
                      <w:numId w:val="23"/>
                    </w:numPr>
                    <w:jc w:val="both"/>
                    <w:rPr>
                      <w:rFonts w:ascii="Arial" w:hAnsi="Arial" w:cs="Arial"/>
                      <w:color w:val="000000"/>
                      <w:sz w:val="18"/>
                      <w:szCs w:val="18"/>
                    </w:rPr>
                  </w:pPr>
                  <w:r w:rsidRPr="00553F9E">
                    <w:rPr>
                      <w:rFonts w:ascii="Arial" w:hAnsi="Arial" w:cs="Arial"/>
                      <w:color w:val="000000"/>
                      <w:sz w:val="18"/>
                      <w:szCs w:val="18"/>
                    </w:rPr>
                    <w:t xml:space="preserve">dostavo blaga </w:t>
                  </w:r>
                  <w:proofErr w:type="spellStart"/>
                  <w:r w:rsidRPr="00553F9E">
                    <w:rPr>
                      <w:rFonts w:ascii="Arial" w:hAnsi="Arial" w:cs="Arial"/>
                      <w:color w:val="000000"/>
                      <w:sz w:val="18"/>
                      <w:szCs w:val="18"/>
                    </w:rPr>
                    <w:t>ddp</w:t>
                  </w:r>
                  <w:proofErr w:type="spellEnd"/>
                  <w:r w:rsidRPr="00553F9E">
                    <w:rPr>
                      <w:rFonts w:ascii="Arial" w:hAnsi="Arial" w:cs="Arial"/>
                      <w:color w:val="000000"/>
                      <w:sz w:val="18"/>
                      <w:szCs w:val="18"/>
                    </w:rPr>
                    <w:t xml:space="preserve"> skladišče kuhinje Splošne bolnišnice Novo mesto - razloženo v skladišče naročnika, in sicer od 6.00 do 13.00 ure, izven tega časa je dostava dovoljena le ob soglasju naročnika;</w:t>
                  </w:r>
                </w:p>
                <w:p w14:paraId="12FDDD25" w14:textId="77777777" w:rsidR="0003657E" w:rsidRPr="00553F9E" w:rsidRDefault="0003657E" w:rsidP="00D11074">
                  <w:pPr>
                    <w:numPr>
                      <w:ilvl w:val="0"/>
                      <w:numId w:val="23"/>
                    </w:numPr>
                    <w:jc w:val="both"/>
                    <w:rPr>
                      <w:rFonts w:ascii="Arial" w:hAnsi="Arial" w:cs="Arial"/>
                      <w:color w:val="000000"/>
                      <w:sz w:val="18"/>
                      <w:szCs w:val="18"/>
                    </w:rPr>
                  </w:pPr>
                  <w:r w:rsidRPr="00553F9E">
                    <w:rPr>
                      <w:rFonts w:ascii="Arial" w:hAnsi="Arial" w:cs="Arial"/>
                      <w:color w:val="000000"/>
                      <w:sz w:val="18"/>
                      <w:szCs w:val="18"/>
                    </w:rPr>
                    <w:t>dostavo blaga, in sicer:</w:t>
                  </w:r>
                </w:p>
                <w:p w14:paraId="30198200" w14:textId="77777777" w:rsidR="0003657E" w:rsidRPr="00553F9E" w:rsidRDefault="0003657E" w:rsidP="00D11074">
                  <w:pPr>
                    <w:pStyle w:val="Odstavekseznama"/>
                    <w:numPr>
                      <w:ilvl w:val="0"/>
                      <w:numId w:val="25"/>
                    </w:numPr>
                    <w:jc w:val="both"/>
                    <w:rPr>
                      <w:rFonts w:ascii="Arial" w:hAnsi="Arial" w:cs="Arial"/>
                      <w:color w:val="000000"/>
                      <w:sz w:val="18"/>
                      <w:szCs w:val="18"/>
                    </w:rPr>
                  </w:pPr>
                  <w:r w:rsidRPr="00553F9E">
                    <w:rPr>
                      <w:rFonts w:ascii="Arial" w:hAnsi="Arial" w:cs="Arial"/>
                      <w:color w:val="000000"/>
                      <w:sz w:val="18"/>
                      <w:szCs w:val="18"/>
                    </w:rPr>
                    <w:t>dnevno ob delovnikih in sobotah, če le-ta ni dela prost dan (velja za sklop IV, podsklop 1 in 3);</w:t>
                  </w:r>
                </w:p>
                <w:p w14:paraId="5D9CFE42" w14:textId="77777777" w:rsidR="0003657E" w:rsidRPr="00553F9E" w:rsidRDefault="0003657E" w:rsidP="00D11074">
                  <w:pPr>
                    <w:pStyle w:val="Odstavekseznama"/>
                    <w:numPr>
                      <w:ilvl w:val="0"/>
                      <w:numId w:val="25"/>
                    </w:numPr>
                    <w:jc w:val="both"/>
                    <w:rPr>
                      <w:rFonts w:ascii="Arial" w:hAnsi="Arial" w:cs="Arial"/>
                      <w:color w:val="000000"/>
                      <w:sz w:val="18"/>
                      <w:szCs w:val="18"/>
                    </w:rPr>
                  </w:pPr>
                  <w:r w:rsidRPr="00553F9E">
                    <w:rPr>
                      <w:rFonts w:ascii="Arial" w:hAnsi="Arial" w:cs="Arial"/>
                      <w:color w:val="000000"/>
                      <w:sz w:val="18"/>
                      <w:szCs w:val="18"/>
                    </w:rPr>
                    <w:t xml:space="preserve">tudi na dela prost dan, če so dela prosti dnevi skupaj enaki ali daljši  od 2 dni, (velja za sklop IV, </w:t>
                  </w:r>
                  <w:r w:rsidRPr="00553F9E">
                    <w:rPr>
                      <w:rFonts w:ascii="Arial" w:hAnsi="Arial" w:cs="Arial"/>
                      <w:sz w:val="18"/>
                      <w:szCs w:val="18"/>
                    </w:rPr>
                    <w:t>podsklop 1);</w:t>
                  </w:r>
                </w:p>
                <w:p w14:paraId="6AD31605" w14:textId="77777777" w:rsidR="0003657E" w:rsidRPr="00553F9E" w:rsidRDefault="0003657E" w:rsidP="00D11074">
                  <w:pPr>
                    <w:pStyle w:val="Odstavekseznama"/>
                    <w:numPr>
                      <w:ilvl w:val="0"/>
                      <w:numId w:val="25"/>
                    </w:numPr>
                    <w:jc w:val="both"/>
                    <w:rPr>
                      <w:rFonts w:ascii="Arial" w:hAnsi="Arial" w:cs="Arial"/>
                      <w:color w:val="000000"/>
                      <w:sz w:val="18"/>
                      <w:szCs w:val="18"/>
                    </w:rPr>
                  </w:pPr>
                  <w:r w:rsidRPr="00553F9E">
                    <w:rPr>
                      <w:rFonts w:ascii="Arial" w:hAnsi="Arial" w:cs="Arial"/>
                      <w:color w:val="000000"/>
                      <w:sz w:val="18"/>
                      <w:szCs w:val="18"/>
                    </w:rPr>
                    <w:t xml:space="preserve">dnevno, ob delavnikih (velja za sklop II, III in XVIII) </w:t>
                  </w:r>
                </w:p>
                <w:p w14:paraId="3F00BB2C" w14:textId="77777777" w:rsidR="0003657E" w:rsidRPr="00553F9E" w:rsidRDefault="0003657E" w:rsidP="00D11074">
                  <w:pPr>
                    <w:pStyle w:val="Odstavekseznama"/>
                    <w:numPr>
                      <w:ilvl w:val="0"/>
                      <w:numId w:val="25"/>
                    </w:numPr>
                    <w:jc w:val="both"/>
                    <w:rPr>
                      <w:rFonts w:ascii="Arial" w:hAnsi="Arial" w:cs="Arial"/>
                      <w:color w:val="000000"/>
                      <w:sz w:val="18"/>
                      <w:szCs w:val="18"/>
                    </w:rPr>
                  </w:pPr>
                  <w:r w:rsidRPr="00553F9E">
                    <w:rPr>
                      <w:rFonts w:ascii="Arial" w:hAnsi="Arial" w:cs="Arial"/>
                      <w:color w:val="000000"/>
                      <w:sz w:val="18"/>
                      <w:szCs w:val="18"/>
                    </w:rPr>
                    <w:t>3-krat tedensko (velja za  sklop I);</w:t>
                  </w:r>
                </w:p>
                <w:p w14:paraId="1A195C7B" w14:textId="77777777" w:rsidR="0003657E" w:rsidRPr="00553F9E" w:rsidRDefault="0003657E" w:rsidP="00D11074">
                  <w:pPr>
                    <w:pStyle w:val="Odstavekseznama"/>
                    <w:numPr>
                      <w:ilvl w:val="0"/>
                      <w:numId w:val="25"/>
                    </w:numPr>
                    <w:jc w:val="both"/>
                    <w:rPr>
                      <w:rFonts w:ascii="Arial" w:hAnsi="Arial" w:cs="Arial"/>
                      <w:color w:val="000000"/>
                      <w:sz w:val="18"/>
                      <w:szCs w:val="18"/>
                    </w:rPr>
                  </w:pPr>
                  <w:r w:rsidRPr="00553F9E">
                    <w:rPr>
                      <w:sz w:val="18"/>
                      <w:szCs w:val="18"/>
                    </w:rPr>
                    <w:t>za preostale sklope po dogovoru z naročnikom;</w:t>
                  </w:r>
                </w:p>
                <w:p w14:paraId="59FD97D3" w14:textId="77777777" w:rsidR="0003657E" w:rsidRPr="00553F9E" w:rsidRDefault="0003657E" w:rsidP="00783948">
                  <w:pPr>
                    <w:jc w:val="both"/>
                    <w:rPr>
                      <w:rFonts w:ascii="Arial" w:hAnsi="Arial" w:cs="Arial"/>
                      <w:color w:val="000000"/>
                      <w:sz w:val="18"/>
                      <w:szCs w:val="18"/>
                    </w:rPr>
                  </w:pPr>
                </w:p>
                <w:p w14:paraId="70B65BE1" w14:textId="77777777" w:rsidR="0003657E" w:rsidRPr="00553F9E" w:rsidRDefault="0003657E" w:rsidP="00D11074">
                  <w:pPr>
                    <w:numPr>
                      <w:ilvl w:val="0"/>
                      <w:numId w:val="23"/>
                    </w:numPr>
                    <w:jc w:val="both"/>
                    <w:rPr>
                      <w:rFonts w:ascii="Arial" w:hAnsi="Arial" w:cs="Arial"/>
                      <w:color w:val="000000"/>
                      <w:sz w:val="18"/>
                      <w:szCs w:val="18"/>
                      <w:u w:val="single"/>
                    </w:rPr>
                  </w:pPr>
                  <w:r w:rsidRPr="00553F9E">
                    <w:rPr>
                      <w:rFonts w:ascii="Arial" w:hAnsi="Arial" w:cs="Arial"/>
                      <w:color w:val="000000"/>
                      <w:sz w:val="18"/>
                      <w:szCs w:val="18"/>
                    </w:rPr>
                    <w:t xml:space="preserve">da bo v primeru, da blaga ne bo mogel dostaviti v pogodbenem roku, o tem pisno obvestil naročnika, in sicer na e-mail: </w:t>
                  </w:r>
                  <w:hyperlink r:id="rId25" w:history="1">
                    <w:r w:rsidRPr="00553F9E">
                      <w:rPr>
                        <w:rStyle w:val="Hiperpovezava"/>
                        <w:rFonts w:ascii="Arial" w:hAnsi="Arial" w:cs="Arial"/>
                        <w:sz w:val="18"/>
                        <w:szCs w:val="18"/>
                      </w:rPr>
                      <w:t>kuhinja.skladisce@sb-nm.si</w:t>
                    </w:r>
                  </w:hyperlink>
                </w:p>
                <w:p w14:paraId="1EEFCBF7" w14:textId="77777777" w:rsidR="0003657E" w:rsidRPr="00553F9E" w:rsidRDefault="0003657E" w:rsidP="00D11074">
                  <w:pPr>
                    <w:numPr>
                      <w:ilvl w:val="0"/>
                      <w:numId w:val="23"/>
                    </w:numPr>
                    <w:jc w:val="both"/>
                    <w:rPr>
                      <w:rFonts w:ascii="Arial" w:hAnsi="Arial" w:cs="Arial"/>
                      <w:color w:val="000000"/>
                      <w:sz w:val="18"/>
                      <w:szCs w:val="18"/>
                    </w:rPr>
                  </w:pPr>
                  <w:r w:rsidRPr="00553F9E">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707074B4" w14:textId="77777777" w:rsidR="0003657E" w:rsidRDefault="0003657E" w:rsidP="00D11074">
                  <w:pPr>
                    <w:numPr>
                      <w:ilvl w:val="0"/>
                      <w:numId w:val="23"/>
                    </w:numPr>
                    <w:jc w:val="both"/>
                    <w:rPr>
                      <w:rFonts w:ascii="Arial" w:hAnsi="Arial" w:cs="Arial"/>
                      <w:color w:val="000000"/>
                      <w:sz w:val="18"/>
                      <w:szCs w:val="18"/>
                    </w:rPr>
                  </w:pPr>
                  <w:r w:rsidRPr="00553F9E">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253A2384" w14:textId="77777777" w:rsidR="0003657E" w:rsidRPr="00D11074" w:rsidRDefault="0003657E" w:rsidP="00D11074">
                  <w:pPr>
                    <w:numPr>
                      <w:ilvl w:val="0"/>
                      <w:numId w:val="23"/>
                    </w:numPr>
                    <w:jc w:val="both"/>
                    <w:rPr>
                      <w:rFonts w:ascii="Arial" w:hAnsi="Arial" w:cs="Arial"/>
                      <w:color w:val="000000"/>
                      <w:sz w:val="18"/>
                      <w:szCs w:val="18"/>
                    </w:rPr>
                  </w:pPr>
                  <w:r w:rsidRPr="00D11074">
                    <w:rPr>
                      <w:rFonts w:ascii="Arial" w:hAnsi="Arial" w:cs="Arial"/>
                      <w:color w:val="000000"/>
                      <w:sz w:val="18"/>
                      <w:szCs w:val="18"/>
                    </w:rPr>
                    <w:lastRenderedPageBreak/>
                    <w:t>da bo na svoje stroške poskrbel za odvoz po volumnu večjih oz. velikih količin transportne embalaže, ki je predmet dostave blaga (povratno embalažo: plastični zabojniki, transportne lesene palete ter zunanja plastična ovojnina celotne pošiljke in/ali večje steklene vsebnike) neposredno po dobavi ali ob naslednji dobavi;</w:t>
                  </w:r>
                </w:p>
                <w:p w14:paraId="427137D3" w14:textId="77777777" w:rsidR="0003657E" w:rsidRPr="00553F9E" w:rsidRDefault="0003657E" w:rsidP="00D11074">
                  <w:pPr>
                    <w:numPr>
                      <w:ilvl w:val="0"/>
                      <w:numId w:val="23"/>
                    </w:numPr>
                    <w:jc w:val="both"/>
                    <w:rPr>
                      <w:rFonts w:ascii="Arial" w:hAnsi="Arial" w:cs="Arial"/>
                      <w:color w:val="000000"/>
                      <w:sz w:val="18"/>
                      <w:szCs w:val="18"/>
                    </w:rPr>
                  </w:pPr>
                  <w:r w:rsidRPr="00553F9E">
                    <w:rPr>
                      <w:rFonts w:ascii="Arial" w:hAnsi="Arial" w:cs="Arial"/>
                      <w:color w:val="000000"/>
                      <w:sz w:val="18"/>
                      <w:szCs w:val="18"/>
                    </w:rPr>
                    <w:t>spoštovanje hišnega reda bolnišnice.</w:t>
                  </w:r>
                </w:p>
                <w:p w14:paraId="0C776E53" w14:textId="77777777" w:rsidR="0003657E" w:rsidRPr="00963F46" w:rsidRDefault="0003657E" w:rsidP="00783948">
                  <w:pPr>
                    <w:jc w:val="both"/>
                    <w:rPr>
                      <w:rFonts w:ascii="Arial" w:hAnsi="Arial" w:cs="Arial"/>
                      <w:color w:val="000000"/>
                      <w:sz w:val="18"/>
                      <w:szCs w:val="18"/>
                    </w:rPr>
                  </w:pPr>
                </w:p>
              </w:tc>
            </w:tr>
          </w:tbl>
          <w:p w14:paraId="37E9B659" w14:textId="77777777" w:rsidR="0003657E" w:rsidRDefault="0003657E" w:rsidP="00783948"/>
        </w:tc>
      </w:tr>
      <w:tr w:rsidR="0003657E" w14:paraId="51E752A4" w14:textId="77777777" w:rsidTr="00783948">
        <w:tc>
          <w:tcPr>
            <w:tcW w:w="0" w:type="auto"/>
            <w:tcMar>
              <w:top w:w="0" w:type="auto"/>
              <w:bottom w:w="0" w:type="auto"/>
            </w:tcMar>
          </w:tcPr>
          <w:p w14:paraId="12B73E1B" w14:textId="77777777" w:rsidR="0003657E" w:rsidRPr="00A10478" w:rsidRDefault="0003657E" w:rsidP="00783948">
            <w:pPr>
              <w:spacing w:before="240"/>
              <w:jc w:val="center"/>
            </w:pPr>
            <w:r w:rsidRPr="00A10478">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638"/>
            </w:tblGrid>
            <w:tr w:rsidR="0003657E" w:rsidRPr="00A10478" w14:paraId="2D31E4E5" w14:textId="77777777" w:rsidTr="00783948">
              <w:tc>
                <w:tcPr>
                  <w:tcW w:w="0" w:type="auto"/>
                  <w:tcMar>
                    <w:top w:w="0" w:type="auto"/>
                    <w:bottom w:w="0" w:type="auto"/>
                  </w:tcMar>
                </w:tcPr>
                <w:p w14:paraId="1AD6601C" w14:textId="77777777" w:rsidR="0003657E" w:rsidRPr="00A10478" w:rsidRDefault="0003657E" w:rsidP="00783948">
                  <w:pPr>
                    <w:spacing w:before="225" w:after="225"/>
                    <w:jc w:val="both"/>
                  </w:pPr>
                  <w:r w:rsidRPr="00A10478">
                    <w:rPr>
                      <w:rFonts w:ascii="Arial" w:hAnsi="Arial" w:cs="Arial"/>
                      <w:color w:val="000000"/>
                      <w:sz w:val="18"/>
                      <w:szCs w:val="18"/>
                    </w:rPr>
                    <w:t>Naročnik se obvezuje naročeno blago v celoti prevzeti na podlagi dobavnice. Dobavnica mora biti napisana v slovenskem jeziku.</w:t>
                  </w:r>
                </w:p>
              </w:tc>
            </w:tr>
          </w:tbl>
          <w:p w14:paraId="6E26ED0C" w14:textId="77777777" w:rsidR="0003657E" w:rsidRPr="00A10478" w:rsidRDefault="0003657E" w:rsidP="00783948">
            <w:pPr>
              <w:jc w:val="center"/>
            </w:pPr>
            <w:r w:rsidRPr="00A10478">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638"/>
            </w:tblGrid>
            <w:tr w:rsidR="0003657E" w:rsidRPr="00A10478" w14:paraId="00E9D65A" w14:textId="77777777" w:rsidTr="00783948">
              <w:tc>
                <w:tcPr>
                  <w:tcW w:w="0" w:type="auto"/>
                  <w:tcMar>
                    <w:top w:w="0" w:type="auto"/>
                    <w:bottom w:w="0" w:type="auto"/>
                  </w:tcMar>
                </w:tcPr>
                <w:p w14:paraId="6660C69D" w14:textId="77777777" w:rsidR="0003657E" w:rsidRPr="00A10478" w:rsidRDefault="0003657E" w:rsidP="00783948">
                  <w:pPr>
                    <w:spacing w:before="225" w:after="225"/>
                    <w:jc w:val="both"/>
                  </w:pPr>
                  <w:r w:rsidRPr="00A10478">
                    <w:rPr>
                      <w:rFonts w:ascii="Arial" w:hAnsi="Arial" w:cs="Arial"/>
                      <w:color w:val="000000"/>
                      <w:sz w:val="18"/>
                      <w:szCs w:val="18"/>
                    </w:rPr>
                    <w:t xml:space="preserve">Količinski prevzem blaga se opravi ob prevzemu, kakovostni pa v </w:t>
                  </w:r>
                  <w:proofErr w:type="spellStart"/>
                  <w:r w:rsidRPr="00A10478">
                    <w:rPr>
                      <w:rFonts w:ascii="Arial" w:hAnsi="Arial" w:cs="Arial"/>
                      <w:color w:val="000000"/>
                      <w:sz w:val="18"/>
                      <w:szCs w:val="18"/>
                    </w:rPr>
                    <w:t>uzančnih</w:t>
                  </w:r>
                  <w:proofErr w:type="spellEnd"/>
                  <w:r w:rsidRPr="00A10478">
                    <w:rPr>
                      <w:rFonts w:ascii="Arial" w:hAnsi="Arial" w:cs="Arial"/>
                      <w:color w:val="000000"/>
                      <w:sz w:val="18"/>
                      <w:szCs w:val="18"/>
                    </w:rPr>
                    <w:t xml:space="preserve"> rokih.</w:t>
                  </w:r>
                </w:p>
                <w:p w14:paraId="29B06C8C" w14:textId="77777777" w:rsidR="0003657E" w:rsidRPr="00A10478" w:rsidRDefault="0003657E" w:rsidP="00783948">
                  <w:pPr>
                    <w:spacing w:before="225" w:after="225"/>
                    <w:jc w:val="both"/>
                  </w:pPr>
                  <w:r w:rsidRPr="00A10478">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704105D5" w14:textId="77777777" w:rsidR="0003657E" w:rsidRDefault="0003657E" w:rsidP="00783948">
                  <w:pPr>
                    <w:spacing w:before="225" w:after="225"/>
                    <w:jc w:val="both"/>
                    <w:rPr>
                      <w:rFonts w:ascii="Arial" w:hAnsi="Arial" w:cs="Arial"/>
                      <w:color w:val="000000"/>
                      <w:sz w:val="18"/>
                      <w:szCs w:val="18"/>
                    </w:rPr>
                  </w:pPr>
                  <w:r w:rsidRPr="00A10478">
                    <w:rPr>
                      <w:rFonts w:ascii="Arial" w:hAnsi="Arial" w:cs="Arial"/>
                      <w:color w:val="000000"/>
                      <w:sz w:val="18"/>
                      <w:szCs w:val="18"/>
                    </w:rPr>
                    <w:t>O kakovostnih in drugih napakah, ki jih ni mogoče ugotoviti takoj ob prevzemu, bo naročnik ravnal v skladu z določili obligacijskega zakonika.</w:t>
                  </w:r>
                </w:p>
                <w:p w14:paraId="0989A775" w14:textId="77777777" w:rsidR="0003657E" w:rsidRPr="00A10478" w:rsidRDefault="0003657E" w:rsidP="00783948">
                  <w:pPr>
                    <w:spacing w:before="225" w:after="225"/>
                    <w:jc w:val="both"/>
                  </w:pPr>
                </w:p>
              </w:tc>
            </w:tr>
          </w:tbl>
          <w:p w14:paraId="25D0D991" w14:textId="77777777" w:rsidR="0003657E" w:rsidRPr="00A10478" w:rsidRDefault="0003657E" w:rsidP="00783948">
            <w:pPr>
              <w:spacing w:before="225" w:after="225"/>
              <w:jc w:val="both"/>
            </w:pPr>
            <w:r w:rsidRPr="00A10478">
              <w:rPr>
                <w:rFonts w:ascii="Arial" w:hAnsi="Arial" w:cs="Arial"/>
                <w:b/>
                <w:bCs/>
                <w:color w:val="000000"/>
                <w:sz w:val="18"/>
                <w:szCs w:val="18"/>
              </w:rPr>
              <w:t>VI. KAKOVOST BLAGA</w:t>
            </w:r>
          </w:p>
          <w:p w14:paraId="58376339" w14:textId="77777777" w:rsidR="0003657E" w:rsidRPr="00A10478" w:rsidRDefault="0003657E" w:rsidP="00783948">
            <w:pPr>
              <w:jc w:val="center"/>
            </w:pPr>
            <w:r w:rsidRPr="00A10478">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638"/>
            </w:tblGrid>
            <w:tr w:rsidR="0003657E" w:rsidRPr="00A10478" w14:paraId="225756D0" w14:textId="77777777" w:rsidTr="00783948">
              <w:tc>
                <w:tcPr>
                  <w:tcW w:w="0" w:type="auto"/>
                  <w:tcMar>
                    <w:top w:w="0" w:type="auto"/>
                    <w:bottom w:w="0" w:type="auto"/>
                  </w:tcMar>
                </w:tcPr>
                <w:p w14:paraId="5FE654FD" w14:textId="77777777" w:rsidR="0003657E" w:rsidRPr="00A10478" w:rsidRDefault="0003657E" w:rsidP="00783948">
                  <w:pPr>
                    <w:spacing w:before="225" w:after="225"/>
                    <w:jc w:val="both"/>
                  </w:pPr>
                  <w:r w:rsidRPr="00A10478">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14:paraId="0BAA286E" w14:textId="77777777" w:rsidR="0003657E" w:rsidRPr="00A10478" w:rsidRDefault="0003657E" w:rsidP="00783948">
            <w:pPr>
              <w:jc w:val="center"/>
            </w:pPr>
            <w:r w:rsidRPr="00A10478">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638"/>
            </w:tblGrid>
            <w:tr w:rsidR="0003657E" w:rsidRPr="00A10478" w14:paraId="22914BD0" w14:textId="77777777" w:rsidTr="00783948">
              <w:tc>
                <w:tcPr>
                  <w:tcW w:w="0" w:type="auto"/>
                  <w:tcMar>
                    <w:top w:w="0" w:type="auto"/>
                    <w:bottom w:w="0" w:type="auto"/>
                  </w:tcMar>
                </w:tcPr>
                <w:p w14:paraId="19DDC6A6" w14:textId="77777777" w:rsidR="0003657E" w:rsidRPr="00A10478" w:rsidRDefault="0003657E" w:rsidP="00783948">
                  <w:pPr>
                    <w:spacing w:before="225" w:after="225"/>
                    <w:jc w:val="both"/>
                  </w:pPr>
                  <w:r w:rsidRPr="00A10478">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422"/>
                  </w:tblGrid>
                  <w:tr w:rsidR="0003657E" w:rsidRPr="00A10478" w14:paraId="5B9C75CB" w14:textId="77777777" w:rsidTr="00783948">
                    <w:tc>
                      <w:tcPr>
                        <w:tcW w:w="0" w:type="auto"/>
                        <w:tcMar>
                          <w:top w:w="0" w:type="auto"/>
                          <w:bottom w:w="0" w:type="auto"/>
                        </w:tcMar>
                      </w:tcPr>
                      <w:p w14:paraId="6C1A9B1B" w14:textId="77777777" w:rsidR="0003657E" w:rsidRPr="00A10478" w:rsidRDefault="0003657E" w:rsidP="00D11074">
                        <w:pPr>
                          <w:numPr>
                            <w:ilvl w:val="0"/>
                            <w:numId w:val="24"/>
                          </w:numPr>
                          <w:jc w:val="both"/>
                          <w:rPr>
                            <w:rFonts w:ascii="Arial" w:hAnsi="Arial" w:cs="Arial"/>
                            <w:color w:val="000000"/>
                            <w:sz w:val="18"/>
                            <w:szCs w:val="18"/>
                          </w:rPr>
                        </w:pPr>
                        <w:r w:rsidRPr="00A10478">
                          <w:rPr>
                            <w:rFonts w:ascii="Arial" w:hAnsi="Arial" w:cs="Arial"/>
                            <w:color w:val="000000"/>
                            <w:sz w:val="18"/>
                            <w:szCs w:val="18"/>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14:paraId="53BD3B9D" w14:textId="77777777" w:rsidR="0003657E" w:rsidRPr="00A10478" w:rsidRDefault="0003657E" w:rsidP="00D11074">
                        <w:pPr>
                          <w:numPr>
                            <w:ilvl w:val="0"/>
                            <w:numId w:val="24"/>
                          </w:numPr>
                          <w:jc w:val="both"/>
                          <w:rPr>
                            <w:rFonts w:ascii="Arial" w:hAnsi="Arial" w:cs="Arial"/>
                            <w:color w:val="000000"/>
                            <w:sz w:val="18"/>
                            <w:szCs w:val="18"/>
                          </w:rPr>
                        </w:pPr>
                        <w:r w:rsidRPr="00A10478">
                          <w:rPr>
                            <w:rFonts w:ascii="Arial" w:hAnsi="Arial" w:cs="Arial"/>
                            <w:color w:val="000000"/>
                            <w:sz w:val="18"/>
                            <w:szCs w:val="18"/>
                          </w:rPr>
                          <w:t>da bo nosil vse stroške, ki bi nastali zaradi odpoklica blaga zaradi napake, storjene s strani izvajalca oziroma proizvajalca blaga.</w:t>
                        </w:r>
                      </w:p>
                      <w:p w14:paraId="1DA4E9F4" w14:textId="77777777" w:rsidR="0003657E" w:rsidRPr="00A10478" w:rsidRDefault="0003657E" w:rsidP="00D11074">
                        <w:pPr>
                          <w:numPr>
                            <w:ilvl w:val="0"/>
                            <w:numId w:val="24"/>
                          </w:numPr>
                          <w:jc w:val="both"/>
                          <w:rPr>
                            <w:rFonts w:ascii="Arial" w:hAnsi="Arial" w:cs="Arial"/>
                            <w:color w:val="000000"/>
                            <w:sz w:val="18"/>
                            <w:szCs w:val="18"/>
                          </w:rPr>
                        </w:pPr>
                        <w:r w:rsidRPr="00A10478">
                          <w:rPr>
                            <w:rFonts w:ascii="Arial" w:hAnsi="Arial" w:cs="Arial"/>
                            <w:color w:val="000000"/>
                            <w:sz w:val="18"/>
                            <w:szCs w:val="18"/>
                          </w:rPr>
                          <w:t>da dobavljeno blago ne bo imelo pravnih napak;</w:t>
                        </w:r>
                      </w:p>
                      <w:p w14:paraId="5AAFE90A" w14:textId="77777777" w:rsidR="0003657E" w:rsidRPr="00A10478" w:rsidRDefault="0003657E" w:rsidP="00D11074">
                        <w:pPr>
                          <w:numPr>
                            <w:ilvl w:val="0"/>
                            <w:numId w:val="24"/>
                          </w:numPr>
                          <w:jc w:val="both"/>
                          <w:rPr>
                            <w:rFonts w:ascii="Arial" w:hAnsi="Arial" w:cs="Arial"/>
                            <w:color w:val="000000"/>
                            <w:sz w:val="18"/>
                            <w:szCs w:val="18"/>
                          </w:rPr>
                        </w:pPr>
                        <w:r w:rsidRPr="00A10478">
                          <w:rPr>
                            <w:rFonts w:ascii="Arial" w:hAnsi="Arial" w:cs="Arial"/>
                            <w:color w:val="000000"/>
                            <w:sz w:val="18"/>
                            <w:szCs w:val="18"/>
                          </w:rPr>
                          <w:t>da bo dostavil kvalitetno blago, ki popolnoma ustreza vsem opisom, karakteristikam in specifikacijam, ki so bile dane v okviru razpisne ali ponudbene dokumentacije;</w:t>
                        </w:r>
                      </w:p>
                      <w:p w14:paraId="298C15B4" w14:textId="77777777" w:rsidR="0003657E" w:rsidRPr="00A10478" w:rsidRDefault="0003657E" w:rsidP="00D11074">
                        <w:pPr>
                          <w:numPr>
                            <w:ilvl w:val="0"/>
                            <w:numId w:val="24"/>
                          </w:numPr>
                          <w:jc w:val="both"/>
                          <w:rPr>
                            <w:rFonts w:ascii="Arial" w:hAnsi="Arial" w:cs="Arial"/>
                            <w:color w:val="000000"/>
                            <w:sz w:val="18"/>
                            <w:szCs w:val="18"/>
                          </w:rPr>
                        </w:pPr>
                        <w:r w:rsidRPr="00A10478">
                          <w:rPr>
                            <w:rFonts w:ascii="Arial" w:hAnsi="Arial" w:cs="Arial"/>
                            <w:color w:val="000000"/>
                            <w:sz w:val="18"/>
                            <w:szCs w:val="18"/>
                          </w:rPr>
                          <w:t>da bo blago pakirano v skladu z veljavnimi zakonskimi predpisi v Republiki Sloveniji;</w:t>
                        </w:r>
                      </w:p>
                      <w:p w14:paraId="7E295189" w14:textId="77777777" w:rsidR="0003657E" w:rsidRPr="00A10478" w:rsidRDefault="0003657E" w:rsidP="00D11074">
                        <w:pPr>
                          <w:numPr>
                            <w:ilvl w:val="0"/>
                            <w:numId w:val="24"/>
                          </w:numPr>
                          <w:jc w:val="both"/>
                          <w:rPr>
                            <w:rFonts w:ascii="Arial" w:hAnsi="Arial" w:cs="Arial"/>
                            <w:color w:val="000000"/>
                            <w:sz w:val="18"/>
                            <w:szCs w:val="18"/>
                          </w:rPr>
                        </w:pPr>
                        <w:r w:rsidRPr="00A10478">
                          <w:rPr>
                            <w:rFonts w:ascii="Arial" w:hAnsi="Arial" w:cs="Arial"/>
                            <w:color w:val="000000"/>
                            <w:sz w:val="18"/>
                            <w:szCs w:val="18"/>
                          </w:rPr>
                          <w:t>da bo na željo naročnika posredoval vse informacije in podatke o neželenih učinkih;</w:t>
                        </w:r>
                      </w:p>
                      <w:p w14:paraId="1229E8FD" w14:textId="77777777" w:rsidR="0003657E" w:rsidRPr="00A10478" w:rsidRDefault="0003657E" w:rsidP="00D11074">
                        <w:pPr>
                          <w:numPr>
                            <w:ilvl w:val="0"/>
                            <w:numId w:val="24"/>
                          </w:numPr>
                          <w:jc w:val="both"/>
                          <w:rPr>
                            <w:rFonts w:ascii="Arial" w:hAnsi="Arial" w:cs="Arial"/>
                            <w:color w:val="000000"/>
                            <w:sz w:val="18"/>
                            <w:szCs w:val="18"/>
                          </w:rPr>
                        </w:pPr>
                        <w:r w:rsidRPr="00A10478">
                          <w:rPr>
                            <w:rFonts w:ascii="Arial" w:hAnsi="Arial" w:cs="Arial"/>
                            <w:color w:val="000000"/>
                            <w:sz w:val="18"/>
                            <w:szCs w:val="18"/>
                          </w:rPr>
                          <w:t>da bo naročniku omogočil občasen, naključni pregled procesov dela v prostorih izvajalca/dobavitelja v smislu zagotavljanja sistema HACCP</w:t>
                        </w:r>
                      </w:p>
                      <w:p w14:paraId="6CDBDAE5" w14:textId="77777777" w:rsidR="0003657E" w:rsidRPr="00A10478" w:rsidRDefault="0003657E" w:rsidP="00D11074">
                        <w:pPr>
                          <w:numPr>
                            <w:ilvl w:val="0"/>
                            <w:numId w:val="24"/>
                          </w:numPr>
                          <w:jc w:val="both"/>
                          <w:rPr>
                            <w:rFonts w:ascii="Arial" w:hAnsi="Arial" w:cs="Arial"/>
                            <w:color w:val="000000"/>
                            <w:sz w:val="18"/>
                            <w:szCs w:val="18"/>
                          </w:rPr>
                        </w:pPr>
                        <w:r w:rsidRPr="00A10478">
                          <w:rPr>
                            <w:rFonts w:ascii="Arial" w:hAnsi="Arial" w:cs="Arial"/>
                            <w:color w:val="000000"/>
                            <w:sz w:val="18"/>
                            <w:szCs w:val="18"/>
                          </w:rPr>
                          <w:t>da bo nosil vse stroške, ki bi nastali zaradi odpoklica blaga zaradi napake, storjene s strani izvajalca oziroma proizvajalca blaga,</w:t>
                        </w:r>
                      </w:p>
                      <w:p w14:paraId="49696ABE" w14:textId="77777777" w:rsidR="0003657E" w:rsidRPr="00A10478" w:rsidRDefault="0003657E" w:rsidP="00D11074">
                        <w:pPr>
                          <w:numPr>
                            <w:ilvl w:val="0"/>
                            <w:numId w:val="24"/>
                          </w:numPr>
                          <w:jc w:val="both"/>
                          <w:rPr>
                            <w:rFonts w:ascii="Arial" w:hAnsi="Arial" w:cs="Arial"/>
                            <w:color w:val="000000"/>
                            <w:sz w:val="18"/>
                            <w:szCs w:val="18"/>
                          </w:rPr>
                        </w:pPr>
                        <w:r w:rsidRPr="00A10478">
                          <w:rPr>
                            <w:rFonts w:ascii="Arial" w:hAnsi="Arial" w:cs="Arial"/>
                            <w:color w:val="000000"/>
                            <w:sz w:val="18"/>
                            <w:szCs w:val="18"/>
                          </w:rPr>
                          <w:t>da bo za blago, ki se shranjuje na hladnem, zagotavljal hladno verigo v transportu blaga do predaje naročniku, pri čemer bo naročniku predložil potrdilo, da je dostava  potekala po pravilih hladne verige oziroma dokaze o temperaturnih pogojih med  transportom, če bo naročnik to zahteval.</w:t>
                        </w:r>
                      </w:p>
                      <w:p w14:paraId="6C30D60F" w14:textId="77777777" w:rsidR="0003657E" w:rsidRPr="00A10478" w:rsidRDefault="0003657E" w:rsidP="00783948">
                        <w:pPr>
                          <w:jc w:val="both"/>
                          <w:rPr>
                            <w:rFonts w:ascii="Arial" w:hAnsi="Arial" w:cs="Arial"/>
                            <w:color w:val="000000"/>
                            <w:sz w:val="18"/>
                            <w:szCs w:val="18"/>
                          </w:rPr>
                        </w:pPr>
                      </w:p>
                      <w:p w14:paraId="2890F1E4" w14:textId="77777777" w:rsidR="0003657E" w:rsidRPr="00A10478" w:rsidRDefault="0003657E" w:rsidP="00783948">
                        <w:pPr>
                          <w:jc w:val="both"/>
                          <w:rPr>
                            <w:rFonts w:ascii="Arial" w:hAnsi="Arial" w:cs="Arial"/>
                            <w:color w:val="000000"/>
                            <w:sz w:val="18"/>
                            <w:szCs w:val="18"/>
                          </w:rPr>
                        </w:pPr>
                      </w:p>
                    </w:tc>
                  </w:tr>
                </w:tbl>
                <w:p w14:paraId="1C5FCEE8" w14:textId="77777777" w:rsidR="0003657E" w:rsidRPr="00A10478" w:rsidRDefault="0003657E" w:rsidP="00783948"/>
              </w:tc>
            </w:tr>
          </w:tbl>
          <w:p w14:paraId="3B162083" w14:textId="77777777" w:rsidR="0003657E" w:rsidRPr="00A10478" w:rsidRDefault="0003657E" w:rsidP="00783948">
            <w:pPr>
              <w:jc w:val="center"/>
            </w:pPr>
            <w:r w:rsidRPr="00A10478">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638"/>
            </w:tblGrid>
            <w:tr w:rsidR="0003657E" w:rsidRPr="00A10478" w14:paraId="6C27F87C" w14:textId="77777777" w:rsidTr="00783948">
              <w:tc>
                <w:tcPr>
                  <w:tcW w:w="0" w:type="auto"/>
                  <w:tcMar>
                    <w:top w:w="0" w:type="auto"/>
                    <w:bottom w:w="0" w:type="auto"/>
                  </w:tcMar>
                </w:tcPr>
                <w:p w14:paraId="5AEA1309" w14:textId="77777777" w:rsidR="0003657E" w:rsidRPr="00A10478" w:rsidRDefault="0003657E" w:rsidP="00783948">
                  <w:pPr>
                    <w:spacing w:before="225" w:after="225"/>
                    <w:jc w:val="both"/>
                  </w:pPr>
                  <w:r w:rsidRPr="00A10478">
                    <w:rPr>
                      <w:rFonts w:ascii="Arial" w:hAnsi="Arial" w:cs="Arial"/>
                      <w:color w:val="000000"/>
                      <w:sz w:val="18"/>
                      <w:szCs w:val="18"/>
                    </w:rPr>
                    <w:lastRenderedPageBreak/>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14:paraId="60E92B1E" w14:textId="77777777" w:rsidR="0003657E" w:rsidRPr="00A10478" w:rsidRDefault="0003657E" w:rsidP="00783948">
                  <w:pPr>
                    <w:spacing w:before="225" w:after="225"/>
                    <w:jc w:val="both"/>
                  </w:pPr>
                  <w:r w:rsidRPr="00A10478">
                    <w:rPr>
                      <w:rFonts w:ascii="Arial" w:hAnsi="Arial" w:cs="Arial"/>
                      <w:color w:val="000000"/>
                      <w:sz w:val="18"/>
                      <w:szCs w:val="18"/>
                    </w:rPr>
                    <w:t>V kolikor pride do reklamacij blaga, se postopek reševanja reklamacije vodi izključno preko nabavne službe naročnika.</w:t>
                  </w:r>
                </w:p>
              </w:tc>
            </w:tr>
          </w:tbl>
          <w:p w14:paraId="54749E0A" w14:textId="77777777" w:rsidR="0003657E" w:rsidRPr="00A10478" w:rsidRDefault="0003657E" w:rsidP="00783948">
            <w:pPr>
              <w:spacing w:before="225" w:after="225"/>
              <w:jc w:val="both"/>
            </w:pPr>
            <w:r w:rsidRPr="00A10478">
              <w:rPr>
                <w:rFonts w:ascii="Arial" w:hAnsi="Arial" w:cs="Arial"/>
                <w:b/>
                <w:bCs/>
                <w:color w:val="000000"/>
                <w:sz w:val="18"/>
                <w:szCs w:val="18"/>
              </w:rPr>
              <w:t>VII. ZAVAROVANJE OBVEZNOSTI</w:t>
            </w:r>
          </w:p>
          <w:p w14:paraId="18DFBC2D" w14:textId="77777777" w:rsidR="0003657E" w:rsidRPr="00A10478" w:rsidRDefault="0003657E" w:rsidP="00783948">
            <w:pPr>
              <w:jc w:val="center"/>
            </w:pPr>
            <w:r w:rsidRPr="00A10478">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638"/>
            </w:tblGrid>
            <w:tr w:rsidR="0003657E" w:rsidRPr="00A10478" w14:paraId="652D6231" w14:textId="77777777" w:rsidTr="00783948">
              <w:tc>
                <w:tcPr>
                  <w:tcW w:w="0" w:type="auto"/>
                  <w:tcMar>
                    <w:top w:w="0" w:type="auto"/>
                    <w:bottom w:w="0" w:type="auto"/>
                  </w:tcMar>
                </w:tcPr>
                <w:p w14:paraId="5A42DC51" w14:textId="77777777" w:rsidR="0003657E" w:rsidRPr="00A10478" w:rsidRDefault="0003657E" w:rsidP="00783948">
                  <w:pPr>
                    <w:spacing w:before="225" w:after="225"/>
                    <w:jc w:val="both"/>
                  </w:pPr>
                  <w:r w:rsidRPr="00A10478">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422"/>
                  </w:tblGrid>
                  <w:tr w:rsidR="0003657E" w:rsidRPr="00A10478" w14:paraId="0BBFB80C" w14:textId="77777777" w:rsidTr="00783948">
                    <w:tc>
                      <w:tcPr>
                        <w:tcW w:w="0" w:type="auto"/>
                        <w:tcMar>
                          <w:top w:w="0" w:type="auto"/>
                          <w:bottom w:w="0" w:type="auto"/>
                        </w:tcMar>
                      </w:tcPr>
                      <w:p w14:paraId="520B04B0" w14:textId="77777777" w:rsidR="0003657E" w:rsidRPr="00A10478" w:rsidRDefault="0003657E" w:rsidP="00D11074">
                        <w:pPr>
                          <w:numPr>
                            <w:ilvl w:val="0"/>
                            <w:numId w:val="26"/>
                          </w:numPr>
                          <w:jc w:val="both"/>
                          <w:rPr>
                            <w:rFonts w:ascii="Arial" w:hAnsi="Arial" w:cs="Arial"/>
                            <w:color w:val="000000"/>
                            <w:sz w:val="18"/>
                            <w:szCs w:val="18"/>
                          </w:rPr>
                        </w:pPr>
                        <w:r w:rsidRPr="00A10478">
                          <w:rPr>
                            <w:rFonts w:ascii="Arial" w:hAnsi="Arial" w:cs="Arial"/>
                            <w:color w:val="000000"/>
                            <w:sz w:val="18"/>
                            <w:szCs w:val="18"/>
                          </w:rPr>
                          <w:t>menično izjavo in lastno podpisano menico s pooblastilom za njeno izpolnitev v višini 10% pogodbene vrednosti z DDV.</w:t>
                        </w:r>
                      </w:p>
                    </w:tc>
                  </w:tr>
                </w:tbl>
                <w:p w14:paraId="55044B3F" w14:textId="77777777" w:rsidR="0003657E" w:rsidRPr="00A10478" w:rsidRDefault="0003657E" w:rsidP="00783948"/>
                <w:p w14:paraId="20C79425" w14:textId="77777777" w:rsidR="0003657E" w:rsidRPr="00A10478" w:rsidRDefault="0003657E" w:rsidP="00783948">
                  <w:pPr>
                    <w:spacing w:before="225" w:after="225"/>
                    <w:jc w:val="both"/>
                  </w:pPr>
                  <w:r w:rsidRPr="00A10478">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03657E" w:rsidRPr="00A10478" w14:paraId="6469C86A" w14:textId="77777777" w:rsidTr="00783948">
                    <w:tc>
                      <w:tcPr>
                        <w:tcW w:w="0" w:type="auto"/>
                        <w:tcMar>
                          <w:top w:w="0" w:type="auto"/>
                          <w:bottom w:w="0" w:type="auto"/>
                        </w:tcMar>
                      </w:tcPr>
                      <w:p w14:paraId="238B0445" w14:textId="77777777" w:rsidR="0003657E" w:rsidRPr="00A10478" w:rsidRDefault="0003657E" w:rsidP="00D11074">
                        <w:pPr>
                          <w:numPr>
                            <w:ilvl w:val="0"/>
                            <w:numId w:val="27"/>
                          </w:numPr>
                          <w:jc w:val="both"/>
                          <w:rPr>
                            <w:rFonts w:ascii="Arial" w:hAnsi="Arial" w:cs="Arial"/>
                            <w:color w:val="000000"/>
                            <w:sz w:val="18"/>
                            <w:szCs w:val="18"/>
                          </w:rPr>
                        </w:pPr>
                        <w:r w:rsidRPr="00A10478">
                          <w:rPr>
                            <w:rFonts w:ascii="Arial" w:hAnsi="Arial" w:cs="Arial"/>
                            <w:color w:val="000000"/>
                            <w:sz w:val="18"/>
                            <w:szCs w:val="18"/>
                          </w:rPr>
                          <w:t>ne bo odgovarjalo dogovorjenim standardom in kvaliteti;</w:t>
                        </w:r>
                      </w:p>
                      <w:p w14:paraId="272F80B8" w14:textId="77777777" w:rsidR="0003657E" w:rsidRPr="00A10478" w:rsidRDefault="0003657E" w:rsidP="00D11074">
                        <w:pPr>
                          <w:numPr>
                            <w:ilvl w:val="0"/>
                            <w:numId w:val="27"/>
                          </w:numPr>
                          <w:jc w:val="both"/>
                          <w:rPr>
                            <w:rFonts w:ascii="Arial" w:hAnsi="Arial" w:cs="Arial"/>
                            <w:color w:val="000000"/>
                            <w:sz w:val="18"/>
                            <w:szCs w:val="18"/>
                          </w:rPr>
                        </w:pPr>
                        <w:r w:rsidRPr="00A10478">
                          <w:rPr>
                            <w:rFonts w:ascii="Arial" w:hAnsi="Arial" w:cs="Arial"/>
                            <w:color w:val="000000"/>
                            <w:sz w:val="18"/>
                            <w:szCs w:val="18"/>
                          </w:rPr>
                          <w:t>ne bo prejel v roku in v količinah, opredeljenih v naročilnici.</w:t>
                        </w:r>
                      </w:p>
                    </w:tc>
                  </w:tr>
                </w:tbl>
                <w:p w14:paraId="493A85D7" w14:textId="77777777" w:rsidR="0003657E" w:rsidRPr="00A10478" w:rsidRDefault="0003657E" w:rsidP="00783948"/>
              </w:tc>
            </w:tr>
          </w:tbl>
          <w:p w14:paraId="191CF0E2" w14:textId="77777777" w:rsidR="0003657E" w:rsidRPr="00A10478" w:rsidRDefault="0003657E" w:rsidP="00783948">
            <w:pPr>
              <w:spacing w:before="225" w:after="225"/>
              <w:jc w:val="both"/>
              <w:rPr>
                <w:rFonts w:ascii="Arial" w:hAnsi="Arial" w:cs="Arial"/>
                <w:b/>
                <w:bCs/>
                <w:color w:val="000000"/>
                <w:sz w:val="18"/>
                <w:szCs w:val="18"/>
              </w:rPr>
            </w:pPr>
          </w:p>
          <w:p w14:paraId="0651C3FB" w14:textId="77777777" w:rsidR="0003657E" w:rsidRPr="00A10478" w:rsidRDefault="0003657E" w:rsidP="00783948">
            <w:pPr>
              <w:spacing w:before="225" w:after="225"/>
              <w:jc w:val="both"/>
            </w:pPr>
            <w:r w:rsidRPr="00A10478">
              <w:rPr>
                <w:rFonts w:ascii="Arial" w:hAnsi="Arial" w:cs="Arial"/>
                <w:b/>
                <w:bCs/>
                <w:color w:val="000000"/>
                <w:sz w:val="18"/>
                <w:szCs w:val="18"/>
              </w:rPr>
              <w:t>VIII. SKRBNIK POGODBE</w:t>
            </w:r>
          </w:p>
          <w:p w14:paraId="09D8184D" w14:textId="77777777" w:rsidR="0003657E" w:rsidRPr="00A10478" w:rsidRDefault="0003657E" w:rsidP="00783948">
            <w:pPr>
              <w:jc w:val="center"/>
            </w:pPr>
            <w:r w:rsidRPr="00A10478">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638"/>
            </w:tblGrid>
            <w:tr w:rsidR="0003657E" w:rsidRPr="00A10478" w14:paraId="74953806" w14:textId="77777777" w:rsidTr="00783948">
              <w:tc>
                <w:tcPr>
                  <w:tcW w:w="0" w:type="auto"/>
                  <w:tcMar>
                    <w:top w:w="0" w:type="auto"/>
                    <w:bottom w:w="0" w:type="auto"/>
                  </w:tcMar>
                </w:tcPr>
                <w:p w14:paraId="42290A94" w14:textId="2F041A7C" w:rsidR="0003657E" w:rsidRPr="00A10478" w:rsidRDefault="0003657E" w:rsidP="00783948">
                  <w:pPr>
                    <w:spacing w:before="225" w:after="225"/>
                    <w:jc w:val="both"/>
                  </w:pPr>
                  <w:r w:rsidRPr="00A10478">
                    <w:rPr>
                      <w:rFonts w:ascii="Arial" w:hAnsi="Arial" w:cs="Arial"/>
                      <w:color w:val="000000"/>
                      <w:sz w:val="18"/>
                      <w:szCs w:val="18"/>
                    </w:rPr>
                    <w:t xml:space="preserve">Pooblaščena predstavnica naročnika za nadzor nad izvajanjem pogodbe, naročanje in prevzem blaga ter kontrolo kakovosti dobavljenega blaga po tej pogodbi je </w:t>
                  </w:r>
                  <w:r w:rsidR="009603D3">
                    <w:rPr>
                      <w:rFonts w:ascii="Arial" w:hAnsi="Arial" w:cs="Arial"/>
                      <w:color w:val="000000"/>
                      <w:sz w:val="18"/>
                      <w:szCs w:val="18"/>
                    </w:rPr>
                    <w:t>Radmila Todorović</w:t>
                  </w:r>
                  <w:r w:rsidRPr="00A10478">
                    <w:rPr>
                      <w:rFonts w:ascii="Arial" w:hAnsi="Arial" w:cs="Arial"/>
                      <w:color w:val="000000"/>
                      <w:sz w:val="18"/>
                      <w:szCs w:val="18"/>
                    </w:rPr>
                    <w:t>, vodja službe za prehrano.</w:t>
                  </w:r>
                </w:p>
                <w:p w14:paraId="3B87A9FB" w14:textId="77777777" w:rsidR="0003657E" w:rsidRPr="00A10478" w:rsidRDefault="0003657E" w:rsidP="00783948">
                  <w:pPr>
                    <w:spacing w:before="225" w:after="225"/>
                    <w:jc w:val="both"/>
                  </w:pPr>
                  <w:r w:rsidRPr="00A10478">
                    <w:rPr>
                      <w:rFonts w:ascii="Arial" w:hAnsi="Arial" w:cs="Arial"/>
                      <w:color w:val="000000"/>
                      <w:sz w:val="18"/>
                      <w:szCs w:val="18"/>
                    </w:rPr>
                    <w:t xml:space="preserve">Skrbnik pogodbe s strani naročnika je </w:t>
                  </w:r>
                  <w:r>
                    <w:rPr>
                      <w:rFonts w:ascii="Arial" w:hAnsi="Arial" w:cs="Arial"/>
                      <w:color w:val="000000"/>
                      <w:sz w:val="18"/>
                      <w:szCs w:val="18"/>
                    </w:rPr>
                    <w:t>Barbara Slak Turk</w:t>
                  </w:r>
                  <w:r w:rsidRPr="00A10478">
                    <w:rPr>
                      <w:rFonts w:ascii="Arial" w:hAnsi="Arial" w:cs="Arial"/>
                      <w:color w:val="000000"/>
                      <w:sz w:val="18"/>
                      <w:szCs w:val="18"/>
                    </w:rPr>
                    <w:t xml:space="preserve">, vodja </w:t>
                  </w:r>
                  <w:r>
                    <w:rPr>
                      <w:rFonts w:ascii="Arial" w:hAnsi="Arial" w:cs="Arial"/>
                      <w:color w:val="000000"/>
                      <w:sz w:val="18"/>
                      <w:szCs w:val="18"/>
                    </w:rPr>
                    <w:t>službe za</w:t>
                  </w:r>
                  <w:r w:rsidRPr="00A10478">
                    <w:rPr>
                      <w:rFonts w:ascii="Arial" w:hAnsi="Arial" w:cs="Arial"/>
                      <w:color w:val="000000"/>
                      <w:sz w:val="18"/>
                      <w:szCs w:val="18"/>
                    </w:rPr>
                    <w:t xml:space="preserve"> nabavo in </w:t>
                  </w:r>
                  <w:r>
                    <w:rPr>
                      <w:rFonts w:ascii="Arial" w:hAnsi="Arial" w:cs="Arial"/>
                      <w:color w:val="000000"/>
                      <w:sz w:val="18"/>
                      <w:szCs w:val="18"/>
                    </w:rPr>
                    <w:t>skladiščenje</w:t>
                  </w:r>
                  <w:r w:rsidRPr="00A10478">
                    <w:rPr>
                      <w:rFonts w:ascii="Arial" w:hAnsi="Arial" w:cs="Arial"/>
                      <w:color w:val="000000"/>
                      <w:sz w:val="18"/>
                      <w:szCs w:val="18"/>
                    </w:rPr>
                    <w:t>.</w:t>
                  </w:r>
                </w:p>
                <w:p w14:paraId="5E90D055" w14:textId="77777777" w:rsidR="0003657E" w:rsidRPr="00A10478" w:rsidRDefault="0003657E" w:rsidP="00783948">
                  <w:pPr>
                    <w:spacing w:before="225" w:after="225"/>
                    <w:jc w:val="both"/>
                  </w:pPr>
                  <w:r w:rsidRPr="00A10478">
                    <w:rPr>
                      <w:rFonts w:ascii="Arial" w:hAnsi="Arial" w:cs="Arial"/>
                      <w:color w:val="000000"/>
                      <w:sz w:val="18"/>
                      <w:szCs w:val="18"/>
                    </w:rPr>
                    <w:t>Skrbnik pogodbe s strani izvajalca je___________________________.</w:t>
                  </w:r>
                </w:p>
              </w:tc>
            </w:tr>
          </w:tbl>
          <w:p w14:paraId="1B9334A5" w14:textId="77777777" w:rsidR="0003657E" w:rsidRPr="00A10478" w:rsidRDefault="0003657E" w:rsidP="00783948">
            <w:pPr>
              <w:spacing w:before="225" w:after="225"/>
              <w:jc w:val="both"/>
            </w:pPr>
            <w:r w:rsidRPr="00A10478">
              <w:rPr>
                <w:rFonts w:ascii="Arial" w:hAnsi="Arial" w:cs="Arial"/>
                <w:b/>
                <w:bCs/>
                <w:color w:val="000000"/>
                <w:sz w:val="18"/>
                <w:szCs w:val="18"/>
              </w:rPr>
              <w:t>IX. ODSTOP OD POGODBE</w:t>
            </w:r>
          </w:p>
          <w:p w14:paraId="79575828" w14:textId="77777777" w:rsidR="0003657E" w:rsidRPr="00A10478" w:rsidRDefault="0003657E" w:rsidP="00783948">
            <w:pPr>
              <w:jc w:val="center"/>
            </w:pPr>
            <w:r w:rsidRPr="00A10478">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638"/>
            </w:tblGrid>
            <w:tr w:rsidR="0003657E" w:rsidRPr="00A10478" w14:paraId="357E8BAC" w14:textId="77777777" w:rsidTr="00783948">
              <w:tc>
                <w:tcPr>
                  <w:tcW w:w="0" w:type="auto"/>
                  <w:tcMar>
                    <w:top w:w="0" w:type="auto"/>
                    <w:bottom w:w="0" w:type="auto"/>
                  </w:tcMar>
                </w:tcPr>
                <w:p w14:paraId="26DDFBE8" w14:textId="77777777" w:rsidR="0003657E" w:rsidRPr="00A10478" w:rsidRDefault="0003657E" w:rsidP="00783948">
                  <w:pPr>
                    <w:spacing w:before="225" w:after="225"/>
                    <w:jc w:val="both"/>
                  </w:pPr>
                  <w:r w:rsidRPr="00A10478">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2D15B30C" w14:textId="77777777" w:rsidR="0003657E" w:rsidRPr="00A10478" w:rsidRDefault="0003657E" w:rsidP="00783948">
                  <w:pPr>
                    <w:spacing w:before="225" w:after="225"/>
                    <w:jc w:val="both"/>
                  </w:pPr>
                  <w:r w:rsidRPr="00A10478">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4829CF1" w14:textId="77777777" w:rsidR="0003657E" w:rsidRPr="00A10478" w:rsidRDefault="0003657E" w:rsidP="00783948">
                  <w:pPr>
                    <w:spacing w:before="225" w:after="225"/>
                    <w:jc w:val="both"/>
                  </w:pPr>
                  <w:r w:rsidRPr="00A10478">
                    <w:rPr>
                      <w:rFonts w:ascii="Arial" w:hAnsi="Arial" w:cs="Arial"/>
                      <w:color w:val="000000"/>
                      <w:sz w:val="18"/>
                      <w:szCs w:val="18"/>
                    </w:rPr>
                    <w:t>Naročnik ima pravico odstopiti od pogodbe kadarkoli, brez posledic za naročnika, če:</w:t>
                  </w:r>
                </w:p>
                <w:p w14:paraId="11CB8B44" w14:textId="77777777" w:rsidR="0003657E" w:rsidRPr="00A10478" w:rsidRDefault="0003657E" w:rsidP="00D11074">
                  <w:pPr>
                    <w:pStyle w:val="Odstavekseznama"/>
                    <w:numPr>
                      <w:ilvl w:val="0"/>
                      <w:numId w:val="29"/>
                    </w:numPr>
                    <w:spacing w:before="225" w:after="225"/>
                    <w:jc w:val="both"/>
                  </w:pPr>
                  <w:r w:rsidRPr="00A10478">
                    <w:rPr>
                      <w:rFonts w:ascii="Arial" w:hAnsi="Arial" w:cs="Arial"/>
                      <w:color w:val="000000"/>
                      <w:sz w:val="18"/>
                      <w:szCs w:val="18"/>
                    </w:rPr>
                    <w:t>pride izvajalec v takšno finančno situacijo, ki bi mu onemogočila izvedbo pogodbenih obveznosti;</w:t>
                  </w:r>
                </w:p>
                <w:p w14:paraId="48AA6EA5" w14:textId="77777777" w:rsidR="0003657E" w:rsidRPr="00A10478" w:rsidRDefault="0003657E" w:rsidP="00D11074">
                  <w:pPr>
                    <w:pStyle w:val="Odstavekseznama"/>
                    <w:numPr>
                      <w:ilvl w:val="0"/>
                      <w:numId w:val="29"/>
                    </w:numPr>
                    <w:spacing w:before="225" w:after="225"/>
                    <w:jc w:val="both"/>
                  </w:pPr>
                  <w:r w:rsidRPr="00A10478">
                    <w:rPr>
                      <w:rFonts w:ascii="Arial" w:hAnsi="Arial" w:cs="Arial"/>
                      <w:color w:val="000000"/>
                      <w:sz w:val="18"/>
                      <w:szCs w:val="18"/>
                    </w:rPr>
                    <w:t>izvajalec po svoji krivdi v roku 14 dni od veljavnosti pogodbe in uvedbe v delo ne prične z delom;</w:t>
                  </w:r>
                </w:p>
                <w:p w14:paraId="4D637998" w14:textId="77777777" w:rsidR="0003657E" w:rsidRPr="00A10478" w:rsidRDefault="0003657E" w:rsidP="00D11074">
                  <w:pPr>
                    <w:pStyle w:val="Odstavekseznama"/>
                    <w:numPr>
                      <w:ilvl w:val="0"/>
                      <w:numId w:val="29"/>
                    </w:numPr>
                    <w:spacing w:before="225" w:after="225"/>
                    <w:jc w:val="both"/>
                  </w:pPr>
                  <w:r w:rsidRPr="00A10478">
                    <w:rPr>
                      <w:rFonts w:ascii="Arial" w:hAnsi="Arial" w:cs="Arial"/>
                      <w:color w:val="000000"/>
                      <w:sz w:val="18"/>
                      <w:szCs w:val="18"/>
                    </w:rPr>
                    <w:t>izvajalec po svoji krivdi dosega pogodbeno dogovorjene kvalitete in standardov in je ne more vzpostaviti niti v naknadno dogovorjenem roku, ki mu ga določi naročnik.</w:t>
                  </w:r>
                </w:p>
                <w:p w14:paraId="7C3CAB42" w14:textId="77777777" w:rsidR="0003657E" w:rsidRPr="00A10478" w:rsidRDefault="0003657E" w:rsidP="00783948">
                  <w:pPr>
                    <w:spacing w:before="225" w:after="225"/>
                    <w:jc w:val="both"/>
                  </w:pPr>
                  <w:r w:rsidRPr="00A10478">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p w14:paraId="3E830A86" w14:textId="77777777" w:rsidR="0003657E" w:rsidRPr="00A10478" w:rsidRDefault="0003657E" w:rsidP="00783948">
                  <w:pPr>
                    <w:spacing w:before="225" w:after="225"/>
                    <w:jc w:val="both"/>
                  </w:pPr>
                  <w:r w:rsidRPr="00A10478">
                    <w:rPr>
                      <w:rFonts w:ascii="Arial" w:hAnsi="Arial" w:cs="Arial"/>
                      <w:color w:val="000000"/>
                      <w:sz w:val="18"/>
                      <w:szCs w:val="18"/>
                    </w:rPr>
                    <w:t>• javno naročilo je bilo bistveno spremenjeno, kar terja nov postopek javnega naročanja;</w:t>
                  </w:r>
                </w:p>
                <w:p w14:paraId="443780C9" w14:textId="77777777" w:rsidR="0003657E" w:rsidRPr="00A10478" w:rsidRDefault="0003657E" w:rsidP="00783948">
                  <w:pPr>
                    <w:spacing w:before="225" w:after="225"/>
                    <w:jc w:val="both"/>
                  </w:pPr>
                  <w:r w:rsidRPr="00A10478">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20546B26" w14:textId="77777777" w:rsidR="0003657E" w:rsidRPr="00A10478" w:rsidRDefault="0003657E" w:rsidP="00783948">
                  <w:pPr>
                    <w:spacing w:before="225" w:after="225"/>
                    <w:jc w:val="both"/>
                  </w:pPr>
                  <w:r w:rsidRPr="00A10478">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619F5942" w14:textId="77777777" w:rsidR="0003657E" w:rsidRPr="00A10478" w:rsidRDefault="0003657E" w:rsidP="00783948">
                  <w:pPr>
                    <w:spacing w:before="225" w:after="225"/>
                    <w:jc w:val="both"/>
                  </w:pPr>
                  <w:r w:rsidRPr="00A10478">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39302B9E" w14:textId="77777777" w:rsidR="0003657E" w:rsidRPr="00A10478" w:rsidRDefault="0003657E" w:rsidP="00783948">
                  <w:pPr>
                    <w:spacing w:before="225" w:after="225"/>
                    <w:jc w:val="both"/>
                  </w:pPr>
                  <w:r w:rsidRPr="00A10478">
                    <w:rPr>
                      <w:rFonts w:ascii="Arial" w:hAnsi="Arial" w:cs="Arial"/>
                      <w:color w:val="000000"/>
                      <w:sz w:val="18"/>
                      <w:szCs w:val="18"/>
                    </w:rPr>
                    <w:t>Naročnik ima pravico enostransko odstopiti od pogodbe brez odpovednega roka v primeru, da zanjo nima zagotovljenih sredstev.</w:t>
                  </w:r>
                </w:p>
                <w:p w14:paraId="080622CB" w14:textId="77777777" w:rsidR="0003657E" w:rsidRPr="00A10478" w:rsidRDefault="0003657E" w:rsidP="00783948">
                  <w:pPr>
                    <w:spacing w:before="225" w:after="225"/>
                    <w:jc w:val="both"/>
                  </w:pPr>
                  <w:r w:rsidRPr="00A10478">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6E7189C7" w14:textId="77777777" w:rsidR="0003657E" w:rsidRPr="00A10478" w:rsidRDefault="0003657E" w:rsidP="00783948">
                  <w:pPr>
                    <w:spacing w:before="225" w:after="225"/>
                    <w:jc w:val="both"/>
                  </w:pPr>
                  <w:r w:rsidRPr="00A10478">
                    <w:rPr>
                      <w:rFonts w:ascii="Arial" w:hAnsi="Arial" w:cs="Arial"/>
                      <w:color w:val="000000"/>
                      <w:sz w:val="18"/>
                      <w:szCs w:val="18"/>
                    </w:rPr>
                    <w:t xml:space="preserve">Ne glede na določila te pogodbe o prekinitvi ali odstopu od pogodbe zaradi kršitev pogodbenih obveznosti lahko katera koli od pogodbenih strank brez posebnega razloga pisno odstopi od pogodbe, za kar </w:t>
                  </w:r>
                  <w:r>
                    <w:rPr>
                      <w:rFonts w:ascii="Arial" w:hAnsi="Arial" w:cs="Arial"/>
                      <w:color w:val="000000"/>
                      <w:sz w:val="18"/>
                      <w:szCs w:val="18"/>
                    </w:rPr>
                    <w:t xml:space="preserve">se </w:t>
                  </w:r>
                  <w:r w:rsidRPr="00A10478">
                    <w:rPr>
                      <w:rFonts w:ascii="Arial" w:hAnsi="Arial" w:cs="Arial"/>
                      <w:color w:val="000000"/>
                      <w:sz w:val="18"/>
                      <w:szCs w:val="18"/>
                    </w:rPr>
                    <w:t>stranki dogovorita 3 (tri) mesečni odpovedni</w:t>
                  </w:r>
                  <w:r>
                    <w:rPr>
                      <w:rFonts w:ascii="Arial" w:hAnsi="Arial" w:cs="Arial"/>
                      <w:color w:val="000000"/>
                      <w:sz w:val="18"/>
                      <w:szCs w:val="18"/>
                    </w:rPr>
                    <w:t xml:space="preserve"> rok. Odpovedni rok prične teči</w:t>
                  </w:r>
                  <w:r w:rsidRPr="00A10478">
                    <w:rPr>
                      <w:rFonts w:ascii="Arial" w:hAnsi="Arial" w:cs="Arial"/>
                      <w:color w:val="000000"/>
                      <w:sz w:val="18"/>
                      <w:szCs w:val="18"/>
                    </w:rPr>
                    <w:t xml:space="preserve"> z dnem, ko je nasprotne stranka prejela pisno obvestilo o odpovedi pogodbe.</w:t>
                  </w:r>
                </w:p>
                <w:p w14:paraId="14BF94CD" w14:textId="77777777" w:rsidR="0003657E" w:rsidRPr="00A10478" w:rsidRDefault="0003657E" w:rsidP="00783948">
                  <w:pPr>
                    <w:spacing w:before="225" w:after="225"/>
                    <w:jc w:val="both"/>
                  </w:pPr>
                  <w:r w:rsidRPr="00A10478">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14BC398B" w14:textId="77777777" w:rsidR="0003657E" w:rsidRPr="00A10478" w:rsidRDefault="0003657E" w:rsidP="00783948">
                  <w:pPr>
                    <w:spacing w:before="225" w:after="225"/>
                    <w:jc w:val="both"/>
                  </w:pPr>
                  <w:r w:rsidRPr="00A10478">
                    <w:rPr>
                      <w:rFonts w:ascii="Arial" w:hAnsi="Arial" w:cs="Arial"/>
                      <w:color w:val="000000"/>
                      <w:sz w:val="18"/>
                      <w:szCs w:val="18"/>
                    </w:rPr>
                    <w:t>Odstop od pogodbe učinkuje z dnem, ko izvajalec prejme pisno izjavo naročnika o odstopu.</w:t>
                  </w:r>
                </w:p>
                <w:p w14:paraId="13F83E66" w14:textId="77777777" w:rsidR="0003657E" w:rsidRPr="00A10478" w:rsidRDefault="0003657E" w:rsidP="00783948">
                  <w:pPr>
                    <w:spacing w:before="225" w:after="225"/>
                    <w:jc w:val="both"/>
                  </w:pPr>
                  <w:r w:rsidRPr="00A10478">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52C11D4D" w14:textId="77777777" w:rsidR="0003657E" w:rsidRPr="00A10478" w:rsidRDefault="0003657E" w:rsidP="00783948">
            <w:pPr>
              <w:jc w:val="center"/>
            </w:pPr>
            <w:r w:rsidRPr="00A10478">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638"/>
            </w:tblGrid>
            <w:tr w:rsidR="0003657E" w:rsidRPr="00A10478" w14:paraId="19754719" w14:textId="77777777" w:rsidTr="00783948">
              <w:tc>
                <w:tcPr>
                  <w:tcW w:w="0" w:type="auto"/>
                  <w:tcMar>
                    <w:top w:w="0" w:type="auto"/>
                    <w:bottom w:w="0" w:type="auto"/>
                  </w:tcMar>
                </w:tcPr>
                <w:p w14:paraId="558DE851" w14:textId="77777777" w:rsidR="0003657E" w:rsidRPr="00A10478" w:rsidRDefault="0003657E" w:rsidP="00783948">
                  <w:pPr>
                    <w:spacing w:before="225" w:after="225"/>
                    <w:jc w:val="both"/>
                  </w:pPr>
                  <w:r w:rsidRPr="00A10478">
                    <w:rPr>
                      <w:rFonts w:ascii="Arial" w:hAnsi="Arial" w:cs="Arial"/>
                      <w:color w:val="000000"/>
                      <w:sz w:val="18"/>
                      <w:szCs w:val="18"/>
                    </w:rPr>
                    <w:t>Ta pogodba je sklenjena pod razveznim pogojem, ki se uresniči v primeru izpolnitve ene od naslednjih okoliščin:</w:t>
                  </w:r>
                </w:p>
                <w:p w14:paraId="401640FF" w14:textId="77777777" w:rsidR="0003657E" w:rsidRPr="00A10478" w:rsidRDefault="0003657E" w:rsidP="00783948">
                  <w:pPr>
                    <w:spacing w:before="225" w:after="225"/>
                    <w:jc w:val="both"/>
                  </w:pPr>
                  <w:r w:rsidRPr="00A10478">
                    <w:rPr>
                      <w:rFonts w:ascii="Arial" w:hAnsi="Arial" w:cs="Arial"/>
                      <w:color w:val="000000"/>
                      <w:sz w:val="18"/>
                      <w:szCs w:val="18"/>
                    </w:rPr>
                    <w:t xml:space="preserve">- če bo naročnik seznanjen, da je sodišče s pravnomočno odločitvijo ugotovilo kršitev obveznosti delovne, </w:t>
                  </w:r>
                  <w:proofErr w:type="spellStart"/>
                  <w:r w:rsidRPr="00A10478">
                    <w:rPr>
                      <w:rFonts w:ascii="Arial" w:hAnsi="Arial" w:cs="Arial"/>
                      <w:color w:val="000000"/>
                      <w:sz w:val="18"/>
                      <w:szCs w:val="18"/>
                    </w:rPr>
                    <w:t>okoljske</w:t>
                  </w:r>
                  <w:proofErr w:type="spellEnd"/>
                  <w:r w:rsidRPr="00A10478">
                    <w:rPr>
                      <w:rFonts w:ascii="Arial" w:hAnsi="Arial" w:cs="Arial"/>
                      <w:color w:val="000000"/>
                      <w:sz w:val="18"/>
                      <w:szCs w:val="18"/>
                    </w:rPr>
                    <w:t xml:space="preserve"> ali socialne zakonodaje s strani izvajalca ali podizvajalca ali</w:t>
                  </w:r>
                </w:p>
                <w:p w14:paraId="30C83ABF" w14:textId="77777777" w:rsidR="0003657E" w:rsidRPr="00A10478" w:rsidRDefault="0003657E" w:rsidP="00783948">
                  <w:pPr>
                    <w:spacing w:before="225" w:after="225"/>
                    <w:jc w:val="both"/>
                  </w:pPr>
                  <w:r w:rsidRPr="00A10478">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422"/>
                  </w:tblGrid>
                  <w:tr w:rsidR="0003657E" w:rsidRPr="00A10478" w14:paraId="4AFC4315" w14:textId="77777777" w:rsidTr="00783948">
                    <w:tc>
                      <w:tcPr>
                        <w:tcW w:w="0" w:type="auto"/>
                        <w:tcMar>
                          <w:top w:w="0" w:type="auto"/>
                          <w:bottom w:w="0" w:type="auto"/>
                        </w:tcMar>
                      </w:tcPr>
                      <w:p w14:paraId="0C828F80" w14:textId="77777777" w:rsidR="0003657E" w:rsidRPr="00A10478" w:rsidRDefault="0003657E" w:rsidP="00D11074">
                        <w:pPr>
                          <w:numPr>
                            <w:ilvl w:val="0"/>
                            <w:numId w:val="28"/>
                          </w:numPr>
                          <w:jc w:val="both"/>
                          <w:rPr>
                            <w:rFonts w:ascii="Arial" w:hAnsi="Arial" w:cs="Arial"/>
                            <w:color w:val="000000"/>
                            <w:sz w:val="18"/>
                            <w:szCs w:val="18"/>
                          </w:rPr>
                        </w:pPr>
                        <w:r w:rsidRPr="00A10478">
                          <w:rPr>
                            <w:rFonts w:ascii="Arial" w:hAnsi="Arial" w:cs="Arial"/>
                            <w:color w:val="000000"/>
                            <w:sz w:val="18"/>
                            <w:szCs w:val="18"/>
                          </w:rPr>
                          <w:t>plačilom za delo,</w:t>
                        </w:r>
                      </w:p>
                      <w:p w14:paraId="07C7DA60" w14:textId="77777777" w:rsidR="0003657E" w:rsidRPr="00A10478" w:rsidRDefault="0003657E" w:rsidP="00D11074">
                        <w:pPr>
                          <w:numPr>
                            <w:ilvl w:val="0"/>
                            <w:numId w:val="28"/>
                          </w:numPr>
                          <w:jc w:val="both"/>
                          <w:rPr>
                            <w:rFonts w:ascii="Arial" w:hAnsi="Arial" w:cs="Arial"/>
                            <w:color w:val="000000"/>
                            <w:sz w:val="18"/>
                            <w:szCs w:val="18"/>
                          </w:rPr>
                        </w:pPr>
                        <w:r w:rsidRPr="00A10478">
                          <w:rPr>
                            <w:rFonts w:ascii="Arial" w:hAnsi="Arial" w:cs="Arial"/>
                            <w:color w:val="000000"/>
                            <w:sz w:val="18"/>
                            <w:szCs w:val="18"/>
                          </w:rPr>
                          <w:t>delovnim časom,</w:t>
                        </w:r>
                      </w:p>
                      <w:p w14:paraId="1911432F" w14:textId="77777777" w:rsidR="0003657E" w:rsidRPr="00A10478" w:rsidRDefault="0003657E" w:rsidP="00D11074">
                        <w:pPr>
                          <w:numPr>
                            <w:ilvl w:val="0"/>
                            <w:numId w:val="28"/>
                          </w:numPr>
                          <w:jc w:val="both"/>
                          <w:rPr>
                            <w:rFonts w:ascii="Arial" w:hAnsi="Arial" w:cs="Arial"/>
                            <w:color w:val="000000"/>
                            <w:sz w:val="18"/>
                            <w:szCs w:val="18"/>
                          </w:rPr>
                        </w:pPr>
                        <w:r w:rsidRPr="00A10478">
                          <w:rPr>
                            <w:rFonts w:ascii="Arial" w:hAnsi="Arial" w:cs="Arial"/>
                            <w:color w:val="000000"/>
                            <w:sz w:val="18"/>
                            <w:szCs w:val="18"/>
                          </w:rPr>
                          <w:t>počitki,</w:t>
                        </w:r>
                      </w:p>
                      <w:p w14:paraId="464B1F4A" w14:textId="77777777" w:rsidR="0003657E" w:rsidRPr="00A10478" w:rsidRDefault="0003657E" w:rsidP="00D11074">
                        <w:pPr>
                          <w:numPr>
                            <w:ilvl w:val="0"/>
                            <w:numId w:val="28"/>
                          </w:numPr>
                          <w:jc w:val="both"/>
                          <w:rPr>
                            <w:rFonts w:ascii="Arial" w:hAnsi="Arial" w:cs="Arial"/>
                            <w:color w:val="000000"/>
                            <w:sz w:val="18"/>
                            <w:szCs w:val="18"/>
                          </w:rPr>
                        </w:pPr>
                        <w:r w:rsidRPr="00A10478">
                          <w:rPr>
                            <w:rFonts w:ascii="Arial" w:hAnsi="Arial" w:cs="Arial"/>
                            <w:color w:val="000000"/>
                            <w:sz w:val="18"/>
                            <w:szCs w:val="18"/>
                          </w:rPr>
                          <w:t>opravljanjem dela na podlagi pogodb civilnega prava kljub obstoju elementov delovnega razmerja ali v zvezi z zaposlovanjem na črno </w:t>
                        </w:r>
                      </w:p>
                    </w:tc>
                  </w:tr>
                </w:tbl>
                <w:p w14:paraId="4AA6575E" w14:textId="77777777" w:rsidR="0003657E" w:rsidRPr="00A10478" w:rsidRDefault="0003657E" w:rsidP="00783948">
                  <w:pPr>
                    <w:spacing w:before="225" w:after="225"/>
                    <w:jc w:val="both"/>
                  </w:pPr>
                  <w:r w:rsidRPr="00A10478">
                    <w:rPr>
                      <w:rFonts w:ascii="Arial" w:hAnsi="Arial" w:cs="Arial"/>
                      <w:color w:val="000000"/>
                      <w:sz w:val="18"/>
                      <w:szCs w:val="18"/>
                    </w:rPr>
                    <w:t>in za kateri mu je bila s pravnomočno odločitvijo ali več pravnomočnimi odločitvami izrečena globa za prekršek,</w:t>
                  </w:r>
                </w:p>
                <w:p w14:paraId="6A7289B6" w14:textId="77777777" w:rsidR="0003657E" w:rsidRPr="00A10478" w:rsidRDefault="0003657E" w:rsidP="00783948">
                  <w:pPr>
                    <w:spacing w:before="225" w:after="225"/>
                    <w:jc w:val="both"/>
                  </w:pPr>
                  <w:r w:rsidRPr="00A10478">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719FFC8" w14:textId="77777777" w:rsidR="0003657E" w:rsidRPr="00A10478" w:rsidRDefault="0003657E" w:rsidP="00783948">
                  <w:pPr>
                    <w:spacing w:before="225" w:after="225"/>
                    <w:jc w:val="both"/>
                  </w:pPr>
                  <w:r w:rsidRPr="00A10478">
                    <w:rPr>
                      <w:rFonts w:ascii="Arial" w:hAnsi="Arial" w:cs="Arial"/>
                      <w:color w:val="000000"/>
                      <w:sz w:val="18"/>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4B766E60" w14:textId="77777777" w:rsidR="0003657E" w:rsidRPr="00A10478" w:rsidRDefault="0003657E" w:rsidP="00783948">
                  <w:pPr>
                    <w:spacing w:before="225" w:after="225"/>
                    <w:jc w:val="both"/>
                  </w:pPr>
                  <w:r w:rsidRPr="00A10478">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433544FA" w14:textId="77777777" w:rsidR="0003657E" w:rsidRPr="00A10478" w:rsidRDefault="0003657E" w:rsidP="00783948">
            <w:pPr>
              <w:spacing w:before="225" w:after="225"/>
              <w:jc w:val="both"/>
            </w:pPr>
            <w:r w:rsidRPr="00A10478">
              <w:rPr>
                <w:rFonts w:ascii="Arial" w:hAnsi="Arial" w:cs="Arial"/>
                <w:b/>
                <w:bCs/>
                <w:color w:val="000000"/>
                <w:sz w:val="18"/>
                <w:szCs w:val="18"/>
              </w:rPr>
              <w:lastRenderedPageBreak/>
              <w:t>X. PODIZVAJALCI</w:t>
            </w:r>
          </w:p>
          <w:p w14:paraId="6DA3FBD1" w14:textId="77777777" w:rsidR="0003657E" w:rsidRPr="00A10478" w:rsidRDefault="0003657E" w:rsidP="00783948">
            <w:pPr>
              <w:jc w:val="center"/>
            </w:pPr>
            <w:r w:rsidRPr="00A10478">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638"/>
            </w:tblGrid>
            <w:tr w:rsidR="0003657E" w:rsidRPr="00A10478" w14:paraId="317D7FBB" w14:textId="77777777" w:rsidTr="00783948">
              <w:tc>
                <w:tcPr>
                  <w:tcW w:w="0" w:type="auto"/>
                  <w:tcMar>
                    <w:top w:w="0" w:type="auto"/>
                    <w:bottom w:w="0" w:type="auto"/>
                  </w:tcMar>
                </w:tcPr>
                <w:p w14:paraId="47006854" w14:textId="77777777" w:rsidR="0003657E" w:rsidRPr="00A10478" w:rsidRDefault="0003657E" w:rsidP="00783948">
                  <w:pPr>
                    <w:spacing w:before="225" w:after="225"/>
                    <w:jc w:val="both"/>
                  </w:pPr>
                  <w:r w:rsidRPr="00A10478">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3657E" w:rsidRPr="00A10478" w14:paraId="5498D647" w14:textId="77777777" w:rsidTr="007839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AF2B77" w14:textId="77777777" w:rsidR="0003657E" w:rsidRPr="00A10478" w:rsidRDefault="0003657E" w:rsidP="00783948">
                        <w:pPr>
                          <w:jc w:val="right"/>
                        </w:pPr>
                        <w:r w:rsidRPr="00A10478">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2362F9" w14:textId="77777777" w:rsidR="0003657E" w:rsidRPr="00A10478" w:rsidRDefault="0003657E" w:rsidP="00783948"/>
                    </w:tc>
                  </w:tr>
                  <w:tr w:rsidR="0003657E" w:rsidRPr="00A10478" w14:paraId="2E510D4E" w14:textId="77777777" w:rsidTr="007839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614A3F" w14:textId="77777777" w:rsidR="0003657E" w:rsidRPr="00A10478" w:rsidRDefault="0003657E" w:rsidP="00783948">
                        <w:pPr>
                          <w:jc w:val="right"/>
                        </w:pPr>
                        <w:r w:rsidRPr="00A10478">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D6A0E4E" w14:textId="77777777" w:rsidR="0003657E" w:rsidRPr="00A10478" w:rsidRDefault="0003657E" w:rsidP="00783948">
                        <w:pPr>
                          <w:spacing w:before="135" w:after="135"/>
                          <w:jc w:val="both"/>
                          <w:textAlignment w:val="center"/>
                        </w:pPr>
                        <w:r w:rsidRPr="00A10478">
                          <w:rPr>
                            <w:rFonts w:ascii="Arial" w:hAnsi="Arial" w:cs="Arial"/>
                            <w:color w:val="000000"/>
                            <w:position w:val="-2"/>
                            <w:sz w:val="18"/>
                            <w:szCs w:val="18"/>
                          </w:rPr>
                          <w:t>Opis del, ki jih bo izvedel podizvajalec:</w:t>
                        </w:r>
                      </w:p>
                      <w:p w14:paraId="48B3A1C0" w14:textId="77777777" w:rsidR="0003657E" w:rsidRPr="00A10478" w:rsidRDefault="0003657E" w:rsidP="00783948">
                        <w:pPr>
                          <w:spacing w:before="135" w:after="135"/>
                          <w:jc w:val="both"/>
                          <w:textAlignment w:val="center"/>
                        </w:pPr>
                        <w:r w:rsidRPr="00A10478">
                          <w:rPr>
                            <w:rFonts w:ascii="Arial" w:hAnsi="Arial" w:cs="Arial"/>
                            <w:color w:val="000000"/>
                            <w:position w:val="-2"/>
                            <w:sz w:val="18"/>
                            <w:szCs w:val="18"/>
                          </w:rPr>
                          <w:t>% končne ponudbe vrednosti, ki jo bo izvedel podizvajalec: ____</w:t>
                        </w:r>
                      </w:p>
                    </w:tc>
                  </w:tr>
                  <w:tr w:rsidR="0003657E" w:rsidRPr="00A10478" w14:paraId="1FBDD943" w14:textId="77777777" w:rsidTr="007839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7838E8" w14:textId="77777777" w:rsidR="0003657E" w:rsidRPr="00A10478" w:rsidRDefault="0003657E" w:rsidP="00783948">
                        <w:pPr>
                          <w:jc w:val="right"/>
                        </w:pPr>
                        <w:r w:rsidRPr="00A10478">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2C18BC" w14:textId="77777777" w:rsidR="0003657E" w:rsidRPr="00A10478" w:rsidRDefault="0003657E" w:rsidP="00783948"/>
                    </w:tc>
                  </w:tr>
                  <w:tr w:rsidR="0003657E" w:rsidRPr="00A10478" w14:paraId="62597A0D" w14:textId="77777777" w:rsidTr="007839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44A7A5" w14:textId="77777777" w:rsidR="0003657E" w:rsidRPr="00A10478" w:rsidRDefault="0003657E" w:rsidP="00783948">
                        <w:pPr>
                          <w:jc w:val="right"/>
                        </w:pPr>
                        <w:r w:rsidRPr="00A10478">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1E049A5" w14:textId="77777777" w:rsidR="0003657E" w:rsidRPr="00A10478" w:rsidRDefault="0003657E" w:rsidP="00783948">
                        <w:pPr>
                          <w:spacing w:before="135" w:after="135"/>
                          <w:jc w:val="both"/>
                          <w:textAlignment w:val="center"/>
                        </w:pPr>
                        <w:r w:rsidRPr="00A10478">
                          <w:rPr>
                            <w:rFonts w:ascii="Arial" w:hAnsi="Arial" w:cs="Arial"/>
                            <w:color w:val="000000"/>
                            <w:position w:val="-2"/>
                            <w:sz w:val="18"/>
                            <w:szCs w:val="18"/>
                          </w:rPr>
                          <w:t>Opis del, ki jih bo izvedel podizvajalec:</w:t>
                        </w:r>
                      </w:p>
                      <w:p w14:paraId="24761D94" w14:textId="77777777" w:rsidR="0003657E" w:rsidRPr="00A10478" w:rsidRDefault="0003657E" w:rsidP="00783948">
                        <w:pPr>
                          <w:spacing w:before="135" w:after="135"/>
                          <w:jc w:val="both"/>
                          <w:textAlignment w:val="center"/>
                        </w:pPr>
                        <w:r w:rsidRPr="00A10478">
                          <w:rPr>
                            <w:rFonts w:ascii="Arial" w:hAnsi="Arial" w:cs="Arial"/>
                            <w:color w:val="000000"/>
                            <w:position w:val="-2"/>
                            <w:sz w:val="18"/>
                            <w:szCs w:val="18"/>
                          </w:rPr>
                          <w:t>% končne ponudbe vrednosti, ki jo bo izvedel podizvajalec: ____</w:t>
                        </w:r>
                      </w:p>
                    </w:tc>
                  </w:tr>
                </w:tbl>
                <w:p w14:paraId="1DAC22E9" w14:textId="77777777" w:rsidR="0003657E" w:rsidRPr="00A10478" w:rsidRDefault="0003657E" w:rsidP="00783948"/>
                <w:p w14:paraId="6FC4047B" w14:textId="77777777" w:rsidR="0003657E" w:rsidRPr="00A10478" w:rsidRDefault="0003657E" w:rsidP="00783948">
                  <w:pPr>
                    <w:spacing w:before="225" w:after="225"/>
                    <w:jc w:val="both"/>
                  </w:pPr>
                  <w:r w:rsidRPr="00A10478">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DECD998" w14:textId="77777777" w:rsidR="0003657E" w:rsidRPr="00A10478" w:rsidRDefault="0003657E" w:rsidP="00783948">
                  <w:pPr>
                    <w:spacing w:before="225" w:after="225"/>
                    <w:jc w:val="both"/>
                  </w:pPr>
                  <w:r w:rsidRPr="00A10478">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422"/>
                  </w:tblGrid>
                  <w:tr w:rsidR="0003657E" w:rsidRPr="00A10478" w14:paraId="7146DD77" w14:textId="77777777" w:rsidTr="00783948">
                    <w:tc>
                      <w:tcPr>
                        <w:tcW w:w="0" w:type="auto"/>
                        <w:tcMar>
                          <w:top w:w="0" w:type="auto"/>
                          <w:bottom w:w="0" w:type="auto"/>
                        </w:tcMar>
                      </w:tcPr>
                      <w:p w14:paraId="12648040" w14:textId="77777777" w:rsidR="0003657E" w:rsidRPr="00A10478" w:rsidRDefault="0003657E" w:rsidP="00D11074">
                        <w:pPr>
                          <w:numPr>
                            <w:ilvl w:val="0"/>
                            <w:numId w:val="22"/>
                          </w:numPr>
                          <w:jc w:val="both"/>
                          <w:rPr>
                            <w:rFonts w:ascii="Arial" w:hAnsi="Arial" w:cs="Arial"/>
                            <w:color w:val="000000"/>
                            <w:sz w:val="18"/>
                            <w:szCs w:val="18"/>
                          </w:rPr>
                        </w:pPr>
                        <w:r w:rsidRPr="00A10478">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498DD89" w14:textId="77777777" w:rsidR="0003657E" w:rsidRPr="00A10478" w:rsidRDefault="0003657E" w:rsidP="00D11074">
                        <w:pPr>
                          <w:numPr>
                            <w:ilvl w:val="0"/>
                            <w:numId w:val="22"/>
                          </w:numPr>
                          <w:jc w:val="both"/>
                          <w:rPr>
                            <w:rFonts w:ascii="Arial" w:hAnsi="Arial" w:cs="Arial"/>
                            <w:color w:val="000000"/>
                            <w:sz w:val="18"/>
                            <w:szCs w:val="18"/>
                          </w:rPr>
                        </w:pPr>
                        <w:r w:rsidRPr="00A10478">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77792C7" w14:textId="77777777" w:rsidR="0003657E" w:rsidRPr="00A10478" w:rsidRDefault="0003657E" w:rsidP="00D11074">
                        <w:pPr>
                          <w:numPr>
                            <w:ilvl w:val="0"/>
                            <w:numId w:val="22"/>
                          </w:numPr>
                          <w:jc w:val="both"/>
                          <w:rPr>
                            <w:rFonts w:ascii="Arial" w:hAnsi="Arial" w:cs="Arial"/>
                            <w:color w:val="000000"/>
                            <w:sz w:val="18"/>
                            <w:szCs w:val="18"/>
                          </w:rPr>
                        </w:pPr>
                        <w:r w:rsidRPr="00A10478">
                          <w:rPr>
                            <w:rFonts w:ascii="Arial" w:hAnsi="Arial" w:cs="Arial"/>
                            <w:color w:val="000000"/>
                            <w:sz w:val="18"/>
                            <w:szCs w:val="18"/>
                          </w:rPr>
                          <w:t>glavni izvajalec svojemu računu ali situaciji priložiti račun ali situacijo podizvajalca, ki ga je predhodno potrdil.</w:t>
                        </w:r>
                      </w:p>
                    </w:tc>
                  </w:tr>
                </w:tbl>
                <w:p w14:paraId="46AB2421" w14:textId="77777777" w:rsidR="0003657E" w:rsidRPr="00A10478" w:rsidRDefault="0003657E" w:rsidP="00783948"/>
                <w:p w14:paraId="2E95D03E" w14:textId="77777777" w:rsidR="0003657E" w:rsidRPr="00A10478" w:rsidRDefault="0003657E" w:rsidP="00783948">
                  <w:pPr>
                    <w:spacing w:before="225" w:after="225"/>
                    <w:jc w:val="both"/>
                  </w:pPr>
                  <w:r w:rsidRPr="00A10478">
                    <w:rPr>
                      <w:rFonts w:ascii="Arial" w:hAnsi="Arial" w:cs="Arial"/>
                      <w:color w:val="000000"/>
                      <w:sz w:val="18"/>
                      <w:szCs w:val="18"/>
                    </w:rPr>
                    <w:t>Zgolj ob izpolnitvi vseh pogojev iz prejšnjega odstavka, je naročnik obvezan izvršiti neposredno plačilo podizvajalcu. </w:t>
                  </w:r>
                </w:p>
                <w:p w14:paraId="4462B496" w14:textId="77777777" w:rsidR="0003657E" w:rsidRPr="00A10478" w:rsidRDefault="0003657E" w:rsidP="00783948">
                  <w:pPr>
                    <w:spacing w:before="225" w:after="225"/>
                    <w:jc w:val="both"/>
                  </w:pPr>
                  <w:r w:rsidRPr="00A10478">
                    <w:rPr>
                      <w:rFonts w:ascii="Arial" w:hAnsi="Arial" w:cs="Arial"/>
                      <w:color w:val="000000"/>
                      <w:sz w:val="18"/>
                      <w:szCs w:val="18"/>
                    </w:rPr>
                    <w:t>Plačila podizvajalcem se izvedejo v rokih in na enak način kot velja za plačila izvajalcu.</w:t>
                  </w:r>
                </w:p>
                <w:p w14:paraId="19B6C512" w14:textId="77777777" w:rsidR="0003657E" w:rsidRPr="00A10478" w:rsidRDefault="0003657E" w:rsidP="00783948">
                  <w:pPr>
                    <w:spacing w:before="225" w:after="225"/>
                    <w:jc w:val="both"/>
                  </w:pPr>
                  <w:r w:rsidRPr="00A10478">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3B31092" w14:textId="77777777" w:rsidR="0003657E" w:rsidRPr="00A10478" w:rsidRDefault="0003657E" w:rsidP="00783948">
                  <w:pPr>
                    <w:spacing w:before="225" w:after="225"/>
                    <w:jc w:val="both"/>
                  </w:pPr>
                  <w:r w:rsidRPr="00A10478">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r w:rsidRPr="00A10478">
                    <w:rPr>
                      <w:rFonts w:ascii="Arial" w:hAnsi="Arial" w:cs="Arial"/>
                      <w:color w:val="000000"/>
                      <w:sz w:val="18"/>
                      <w:szCs w:val="18"/>
                    </w:rP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78F5A06" w14:textId="77777777" w:rsidR="0003657E" w:rsidRPr="00A10478" w:rsidRDefault="0003657E" w:rsidP="00783948">
                  <w:pPr>
                    <w:spacing w:before="225" w:after="225"/>
                    <w:jc w:val="both"/>
                  </w:pPr>
                  <w:r w:rsidRPr="00A10478">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10478">
                    <w:rPr>
                      <w:rFonts w:ascii="Arial" w:hAnsi="Arial" w:cs="Arial"/>
                      <w:color w:val="000000"/>
                      <w:sz w:val="18"/>
                      <w:szCs w:val="18"/>
                    </w:rPr>
                    <w:t>Nepredložitev</w:t>
                  </w:r>
                  <w:proofErr w:type="spellEnd"/>
                  <w:r w:rsidRPr="00A10478">
                    <w:rPr>
                      <w:rFonts w:ascii="Arial" w:hAnsi="Arial" w:cs="Arial"/>
                      <w:color w:val="000000"/>
                      <w:sz w:val="18"/>
                      <w:szCs w:val="18"/>
                    </w:rPr>
                    <w:t xml:space="preserve"> izjave v roku je razlog za uvedbo </w:t>
                  </w:r>
                  <w:proofErr w:type="spellStart"/>
                  <w:r w:rsidRPr="00A10478">
                    <w:rPr>
                      <w:rFonts w:ascii="Arial" w:hAnsi="Arial" w:cs="Arial"/>
                      <w:color w:val="000000"/>
                      <w:sz w:val="18"/>
                      <w:szCs w:val="18"/>
                    </w:rPr>
                    <w:t>prekrškovnega</w:t>
                  </w:r>
                  <w:proofErr w:type="spellEnd"/>
                  <w:r w:rsidRPr="00A10478">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369A03D3" w14:textId="77777777" w:rsidR="0003657E" w:rsidRPr="00A10478" w:rsidRDefault="0003657E" w:rsidP="00783948">
            <w:pPr>
              <w:spacing w:before="225" w:after="225"/>
              <w:jc w:val="both"/>
            </w:pPr>
            <w:r w:rsidRPr="00A10478">
              <w:rPr>
                <w:rFonts w:ascii="Arial" w:hAnsi="Arial" w:cs="Arial"/>
                <w:b/>
                <w:bCs/>
                <w:color w:val="000000"/>
                <w:sz w:val="18"/>
                <w:szCs w:val="18"/>
              </w:rPr>
              <w:lastRenderedPageBreak/>
              <w:t>XI. PROTIKORUPCIJSKA KLAVZULA</w:t>
            </w:r>
          </w:p>
          <w:p w14:paraId="4D9175CA" w14:textId="77777777" w:rsidR="0003657E" w:rsidRPr="00A10478" w:rsidRDefault="0003657E" w:rsidP="00783948">
            <w:pPr>
              <w:jc w:val="center"/>
            </w:pPr>
            <w:r w:rsidRPr="00A10478">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638"/>
            </w:tblGrid>
            <w:tr w:rsidR="0003657E" w:rsidRPr="00A10478" w14:paraId="40882ABB" w14:textId="77777777" w:rsidTr="00783948">
              <w:tc>
                <w:tcPr>
                  <w:tcW w:w="0" w:type="auto"/>
                  <w:tcMar>
                    <w:top w:w="0" w:type="auto"/>
                    <w:bottom w:w="0" w:type="auto"/>
                  </w:tcMar>
                </w:tcPr>
                <w:p w14:paraId="6060B2CD" w14:textId="77777777" w:rsidR="0003657E" w:rsidRPr="00F93981" w:rsidRDefault="0003657E" w:rsidP="00783948">
                  <w:pPr>
                    <w:spacing w:before="225" w:after="225"/>
                    <w:jc w:val="both"/>
                  </w:pPr>
                  <w:r w:rsidRPr="00F93981">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78B85C4E" w14:textId="77777777" w:rsidR="0003657E" w:rsidRPr="00F93981" w:rsidRDefault="0003657E" w:rsidP="00783948">
                  <w:pPr>
                    <w:spacing w:before="225" w:after="225"/>
                    <w:ind w:left="360"/>
                    <w:jc w:val="both"/>
                  </w:pPr>
                  <w:r w:rsidRPr="00F93981">
                    <w:rPr>
                      <w:rFonts w:ascii="Arial" w:hAnsi="Arial" w:cs="Arial"/>
                      <w:color w:val="000000"/>
                      <w:sz w:val="18"/>
                      <w:szCs w:val="18"/>
                    </w:rPr>
                    <w:t>-pridobitev posla ali</w:t>
                  </w:r>
                </w:p>
                <w:p w14:paraId="53BA0383" w14:textId="77777777" w:rsidR="0003657E" w:rsidRPr="00F93981" w:rsidRDefault="0003657E" w:rsidP="00783948">
                  <w:pPr>
                    <w:spacing w:before="225" w:after="225"/>
                    <w:ind w:left="360"/>
                    <w:jc w:val="both"/>
                  </w:pPr>
                  <w:r w:rsidRPr="00F93981">
                    <w:rPr>
                      <w:rFonts w:ascii="Arial" w:hAnsi="Arial" w:cs="Arial"/>
                      <w:color w:val="000000"/>
                      <w:sz w:val="18"/>
                      <w:szCs w:val="18"/>
                    </w:rPr>
                    <w:t>-sklenitev posla pod ugodnejšimi pogoji ali</w:t>
                  </w:r>
                </w:p>
                <w:p w14:paraId="22259714" w14:textId="77777777" w:rsidR="0003657E" w:rsidRPr="00F93981" w:rsidRDefault="0003657E" w:rsidP="00783948">
                  <w:pPr>
                    <w:spacing w:before="225" w:after="225"/>
                    <w:ind w:left="360"/>
                    <w:jc w:val="both"/>
                  </w:pPr>
                  <w:r w:rsidRPr="00F93981">
                    <w:rPr>
                      <w:rFonts w:ascii="Arial" w:hAnsi="Arial" w:cs="Arial"/>
                      <w:color w:val="000000"/>
                      <w:sz w:val="18"/>
                      <w:szCs w:val="18"/>
                    </w:rPr>
                    <w:t>-za opustitev dolžnega nadzora nad izvajanjem pogodbenih obveznosti ali</w:t>
                  </w:r>
                </w:p>
                <w:p w14:paraId="17218F9E" w14:textId="77777777" w:rsidR="0003657E" w:rsidRPr="00F93981" w:rsidRDefault="0003657E" w:rsidP="00783948">
                  <w:pPr>
                    <w:spacing w:before="225" w:after="225"/>
                    <w:ind w:left="360"/>
                    <w:jc w:val="both"/>
                  </w:pPr>
                  <w:r w:rsidRPr="00F93981">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7D8F6075" w14:textId="77777777" w:rsidR="0003657E" w:rsidRPr="00F93981" w:rsidRDefault="0003657E" w:rsidP="00783948">
                  <w:pPr>
                    <w:spacing w:before="225" w:after="225"/>
                    <w:jc w:val="both"/>
                    <w:rPr>
                      <w:rFonts w:ascii="Arial" w:hAnsi="Arial" w:cs="Arial"/>
                      <w:color w:val="000000"/>
                      <w:sz w:val="18"/>
                      <w:szCs w:val="18"/>
                    </w:rPr>
                  </w:pPr>
                  <w:r w:rsidRPr="00F93981">
                    <w:rPr>
                      <w:rFonts w:ascii="Arial" w:hAnsi="Arial" w:cs="Arial"/>
                      <w:color w:val="000000"/>
                      <w:sz w:val="18"/>
                      <w:szCs w:val="18"/>
                    </w:rPr>
                    <w:t>je nična.</w:t>
                  </w:r>
                </w:p>
                <w:p w14:paraId="00747453" w14:textId="77777777" w:rsidR="0003657E" w:rsidRPr="00F93981" w:rsidRDefault="0003657E" w:rsidP="00783948">
                  <w:pPr>
                    <w:spacing w:before="225" w:after="225"/>
                    <w:jc w:val="both"/>
                    <w:rPr>
                      <w:rFonts w:ascii="Arial" w:hAnsi="Arial" w:cs="Arial"/>
                      <w:b/>
                      <w:color w:val="000000"/>
                      <w:sz w:val="18"/>
                      <w:szCs w:val="18"/>
                    </w:rPr>
                  </w:pPr>
                  <w:r w:rsidRPr="00F93981">
                    <w:rPr>
                      <w:rFonts w:ascii="Arial" w:hAnsi="Arial" w:cs="Arial"/>
                      <w:b/>
                      <w:color w:val="000000"/>
                      <w:sz w:val="18"/>
                      <w:szCs w:val="18"/>
                    </w:rPr>
                    <w:t>XI</w:t>
                  </w:r>
                  <w:r>
                    <w:rPr>
                      <w:rFonts w:ascii="Arial" w:hAnsi="Arial" w:cs="Arial"/>
                      <w:b/>
                      <w:color w:val="000000"/>
                      <w:sz w:val="18"/>
                      <w:szCs w:val="18"/>
                    </w:rPr>
                    <w:t>I</w:t>
                  </w:r>
                  <w:r w:rsidRPr="00F93981">
                    <w:rPr>
                      <w:rFonts w:ascii="Arial" w:hAnsi="Arial" w:cs="Arial"/>
                      <w:b/>
                      <w:color w:val="000000"/>
                      <w:sz w:val="18"/>
                      <w:szCs w:val="18"/>
                    </w:rPr>
                    <w:t>. REVIZIJSKA SLED</w:t>
                  </w:r>
                </w:p>
                <w:p w14:paraId="0E9F4589" w14:textId="77777777" w:rsidR="0003657E" w:rsidRPr="00F93981" w:rsidRDefault="0003657E" w:rsidP="00783948">
                  <w:pPr>
                    <w:spacing w:before="225" w:after="225"/>
                    <w:jc w:val="center"/>
                    <w:rPr>
                      <w:rFonts w:ascii="Arial" w:hAnsi="Arial" w:cs="Arial"/>
                      <w:b/>
                      <w:color w:val="000000"/>
                      <w:sz w:val="18"/>
                      <w:szCs w:val="18"/>
                    </w:rPr>
                  </w:pPr>
                  <w:r w:rsidRPr="00F93981">
                    <w:rPr>
                      <w:rFonts w:ascii="Arial" w:hAnsi="Arial" w:cs="Arial"/>
                      <w:b/>
                      <w:color w:val="000000"/>
                      <w:sz w:val="18"/>
                      <w:szCs w:val="18"/>
                    </w:rPr>
                    <w:t>23. člen</w:t>
                  </w:r>
                </w:p>
                <w:p w14:paraId="0F3B40C9" w14:textId="77777777" w:rsidR="0003657E" w:rsidRPr="00F93981" w:rsidRDefault="0003657E" w:rsidP="00783948">
                  <w:pPr>
                    <w:spacing w:before="225" w:after="225"/>
                    <w:jc w:val="both"/>
                    <w:rPr>
                      <w:rFonts w:ascii="Arial" w:hAnsi="Arial" w:cs="Arial"/>
                      <w:color w:val="000000"/>
                      <w:sz w:val="18"/>
                      <w:szCs w:val="18"/>
                    </w:rPr>
                  </w:pPr>
                  <w:r w:rsidRPr="00F93981">
                    <w:rPr>
                      <w:rFonts w:ascii="Arial" w:hAnsi="Arial" w:cs="Arial"/>
                      <w:color w:val="000000"/>
                      <w:sz w:val="18"/>
                      <w:szCs w:val="18"/>
                    </w:rPr>
                    <w:t>Vsa dokumentacija, povezana z izvedbo projekta, mora biti hranjena na način, da zagotavlja revizijsko sled dobave blaga.</w:t>
                  </w:r>
                </w:p>
                <w:p w14:paraId="6F311DD8" w14:textId="77777777" w:rsidR="0003657E" w:rsidRPr="00F93981" w:rsidRDefault="0003657E" w:rsidP="00783948">
                  <w:pPr>
                    <w:spacing w:before="225" w:after="225"/>
                    <w:jc w:val="both"/>
                    <w:rPr>
                      <w:rFonts w:ascii="Arial" w:hAnsi="Arial" w:cs="Arial"/>
                      <w:color w:val="000000"/>
                      <w:sz w:val="18"/>
                      <w:szCs w:val="18"/>
                    </w:rPr>
                  </w:pPr>
                  <w:r w:rsidRPr="00F93981">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A52E037" w14:textId="77777777" w:rsidR="0003657E" w:rsidRPr="00F93981" w:rsidRDefault="0003657E" w:rsidP="00783948">
                  <w:pPr>
                    <w:spacing w:before="225" w:after="225"/>
                    <w:jc w:val="both"/>
                    <w:rPr>
                      <w:rFonts w:ascii="Arial" w:hAnsi="Arial" w:cs="Arial"/>
                      <w:color w:val="000000"/>
                      <w:sz w:val="18"/>
                      <w:szCs w:val="18"/>
                    </w:rPr>
                  </w:pPr>
                  <w:r w:rsidRPr="00F93981">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870800F" w14:textId="77777777" w:rsidR="0003657E" w:rsidRPr="00F93981" w:rsidRDefault="0003657E" w:rsidP="00783948">
                  <w:pPr>
                    <w:spacing w:before="225" w:after="225"/>
                    <w:jc w:val="both"/>
                    <w:rPr>
                      <w:rFonts w:ascii="Arial" w:hAnsi="Arial" w:cs="Arial"/>
                      <w:color w:val="000000"/>
                      <w:sz w:val="18"/>
                      <w:szCs w:val="18"/>
                    </w:rPr>
                  </w:pPr>
                  <w:r w:rsidRPr="00F93981">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EEDB6BC" w14:textId="77777777" w:rsidR="0003657E" w:rsidRPr="00F93981" w:rsidRDefault="0003657E" w:rsidP="00783948">
                  <w:pPr>
                    <w:spacing w:before="225" w:after="225"/>
                    <w:jc w:val="both"/>
                    <w:rPr>
                      <w:rFonts w:ascii="Arial" w:hAnsi="Arial" w:cs="Arial"/>
                      <w:color w:val="000000"/>
                      <w:sz w:val="18"/>
                      <w:szCs w:val="18"/>
                    </w:rPr>
                  </w:pPr>
                  <w:r w:rsidRPr="00F93981">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2DC1902" w14:textId="77777777" w:rsidR="0003657E" w:rsidRPr="00A10478" w:rsidRDefault="0003657E" w:rsidP="00783948">
            <w:pPr>
              <w:spacing w:before="225" w:after="225"/>
              <w:jc w:val="both"/>
            </w:pPr>
            <w:r w:rsidRPr="00A10478">
              <w:rPr>
                <w:rFonts w:ascii="Arial" w:hAnsi="Arial" w:cs="Arial"/>
                <w:b/>
                <w:bCs/>
                <w:color w:val="000000"/>
                <w:sz w:val="18"/>
                <w:szCs w:val="18"/>
              </w:rPr>
              <w:t>XII</w:t>
            </w:r>
            <w:r>
              <w:rPr>
                <w:rFonts w:ascii="Arial" w:hAnsi="Arial" w:cs="Arial"/>
                <w:b/>
                <w:bCs/>
                <w:color w:val="000000"/>
                <w:sz w:val="18"/>
                <w:szCs w:val="18"/>
              </w:rPr>
              <w:t>I</w:t>
            </w:r>
            <w:r w:rsidRPr="00A10478">
              <w:rPr>
                <w:rFonts w:ascii="Arial" w:hAnsi="Arial" w:cs="Arial"/>
                <w:b/>
                <w:bCs/>
                <w:color w:val="000000"/>
                <w:sz w:val="18"/>
                <w:szCs w:val="18"/>
              </w:rPr>
              <w:t>. KONČNE DOLOČBE</w:t>
            </w:r>
          </w:p>
          <w:p w14:paraId="10B829BC" w14:textId="77777777" w:rsidR="0003657E" w:rsidRPr="00A10478" w:rsidRDefault="0003657E" w:rsidP="00783948">
            <w:pPr>
              <w:jc w:val="center"/>
            </w:pPr>
            <w:r w:rsidRPr="00A10478">
              <w:rPr>
                <w:rFonts w:ascii="Arial" w:hAnsi="Arial" w:cs="Arial"/>
                <w:b/>
                <w:bCs/>
                <w:color w:val="000000"/>
                <w:sz w:val="18"/>
                <w:szCs w:val="18"/>
              </w:rPr>
              <w:t>2</w:t>
            </w:r>
            <w:r>
              <w:rPr>
                <w:rFonts w:ascii="Arial" w:hAnsi="Arial" w:cs="Arial"/>
                <w:b/>
                <w:bCs/>
                <w:color w:val="000000"/>
                <w:sz w:val="18"/>
                <w:szCs w:val="18"/>
              </w:rPr>
              <w:t>4</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03657E" w:rsidRPr="00A10478" w14:paraId="6BE01D2C" w14:textId="77777777" w:rsidTr="00783948">
              <w:tc>
                <w:tcPr>
                  <w:tcW w:w="0" w:type="auto"/>
                  <w:tcMar>
                    <w:top w:w="0" w:type="auto"/>
                    <w:bottom w:w="0" w:type="auto"/>
                  </w:tcMar>
                </w:tcPr>
                <w:p w14:paraId="0425DA22" w14:textId="77777777" w:rsidR="0003657E" w:rsidRPr="00A10478" w:rsidRDefault="0003657E" w:rsidP="00783948">
                  <w:pPr>
                    <w:spacing w:before="225" w:after="225"/>
                    <w:jc w:val="both"/>
                  </w:pPr>
                  <w:r w:rsidRPr="00A10478">
                    <w:rPr>
                      <w:rFonts w:ascii="Arial" w:hAnsi="Arial" w:cs="Arial"/>
                      <w:color w:val="000000"/>
                      <w:sz w:val="18"/>
                      <w:szCs w:val="18"/>
                    </w:rPr>
                    <w:lastRenderedPageBreak/>
                    <w:t>Pogoji te  pogodbe so veljavni za čas trajanja pogodbe.</w:t>
                  </w:r>
                </w:p>
                <w:p w14:paraId="3B2DECBF" w14:textId="77777777" w:rsidR="0003657E" w:rsidRPr="00A10478" w:rsidRDefault="0003657E" w:rsidP="00783948">
                  <w:pPr>
                    <w:spacing w:before="225" w:after="225"/>
                    <w:jc w:val="both"/>
                  </w:pPr>
                  <w:r w:rsidRPr="00A10478">
                    <w:rPr>
                      <w:rFonts w:ascii="Arial" w:hAnsi="Arial" w:cs="Arial"/>
                      <w:color w:val="000000"/>
                      <w:sz w:val="18"/>
                      <w:szCs w:val="18"/>
                    </w:rPr>
                    <w:t>Pogodba se lahko spremeni ali dopolni s pisnim aneksom, ki ga sprejmeta in podpišeta pogodbeni stranki. </w:t>
                  </w:r>
                </w:p>
              </w:tc>
            </w:tr>
          </w:tbl>
          <w:p w14:paraId="0FCC0D42" w14:textId="77777777" w:rsidR="0003657E" w:rsidRDefault="0003657E" w:rsidP="00783948">
            <w:pPr>
              <w:jc w:val="center"/>
              <w:rPr>
                <w:rFonts w:ascii="Arial" w:hAnsi="Arial" w:cs="Arial"/>
                <w:b/>
                <w:bCs/>
                <w:color w:val="000000"/>
                <w:sz w:val="18"/>
                <w:szCs w:val="18"/>
              </w:rPr>
            </w:pPr>
          </w:p>
          <w:p w14:paraId="22256296" w14:textId="77777777" w:rsidR="0003657E" w:rsidRPr="00A10478" w:rsidRDefault="0003657E" w:rsidP="00783948">
            <w:pPr>
              <w:jc w:val="center"/>
            </w:pPr>
            <w:r w:rsidRPr="00A10478">
              <w:rPr>
                <w:rFonts w:ascii="Arial" w:hAnsi="Arial" w:cs="Arial"/>
                <w:b/>
                <w:bCs/>
                <w:color w:val="000000"/>
                <w:sz w:val="18"/>
                <w:szCs w:val="18"/>
              </w:rPr>
              <w:t>2</w:t>
            </w:r>
            <w:r>
              <w:rPr>
                <w:rFonts w:ascii="Arial" w:hAnsi="Arial" w:cs="Arial"/>
                <w:b/>
                <w:bCs/>
                <w:color w:val="000000"/>
                <w:sz w:val="18"/>
                <w:szCs w:val="18"/>
              </w:rPr>
              <w:t>5</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03657E" w:rsidRPr="00A10478" w14:paraId="3AA2757E" w14:textId="77777777" w:rsidTr="00783948">
              <w:tc>
                <w:tcPr>
                  <w:tcW w:w="0" w:type="auto"/>
                  <w:tcMar>
                    <w:top w:w="0" w:type="auto"/>
                    <w:bottom w:w="0" w:type="auto"/>
                  </w:tcMar>
                </w:tcPr>
                <w:p w14:paraId="0F43E485" w14:textId="77777777" w:rsidR="0003657E" w:rsidRPr="00A10478" w:rsidRDefault="0003657E" w:rsidP="00783948">
                  <w:pPr>
                    <w:spacing w:before="225" w:after="225"/>
                    <w:jc w:val="both"/>
                  </w:pPr>
                  <w:r w:rsidRPr="00A10478">
                    <w:rPr>
                      <w:rFonts w:ascii="Arial" w:hAnsi="Arial" w:cs="Arial"/>
                      <w:color w:val="000000"/>
                      <w:sz w:val="18"/>
                      <w:szCs w:val="18"/>
                    </w:rPr>
                    <w:t>Stranki se obvezujeta, da bosta uredili vse, kar je p</w:t>
                  </w:r>
                  <w:r>
                    <w:rPr>
                      <w:rFonts w:ascii="Arial" w:hAnsi="Arial" w:cs="Arial"/>
                      <w:color w:val="000000"/>
                      <w:sz w:val="18"/>
                      <w:szCs w:val="18"/>
                    </w:rPr>
                    <w:t>otrebno za izvršitev pogodbe in</w:t>
                  </w:r>
                  <w:r w:rsidRPr="00A10478">
                    <w:rPr>
                      <w:rFonts w:ascii="Arial" w:hAnsi="Arial" w:cs="Arial"/>
                      <w:color w:val="000000"/>
                      <w:sz w:val="18"/>
                      <w:szCs w:val="18"/>
                    </w:rPr>
                    <w:t> ravnali s skrbnostjo dobrega gospodarja.</w:t>
                  </w:r>
                </w:p>
              </w:tc>
            </w:tr>
          </w:tbl>
          <w:p w14:paraId="05823EF0" w14:textId="77777777" w:rsidR="0003657E" w:rsidRPr="00A10478" w:rsidRDefault="0003657E" w:rsidP="00783948">
            <w:pPr>
              <w:jc w:val="center"/>
            </w:pPr>
            <w:r w:rsidRPr="00A10478">
              <w:rPr>
                <w:rFonts w:ascii="Arial" w:hAnsi="Arial" w:cs="Arial"/>
                <w:b/>
                <w:bCs/>
                <w:color w:val="000000"/>
                <w:sz w:val="18"/>
                <w:szCs w:val="18"/>
              </w:rPr>
              <w:t>2</w:t>
            </w:r>
            <w:r>
              <w:rPr>
                <w:rFonts w:ascii="Arial" w:hAnsi="Arial" w:cs="Arial"/>
                <w:b/>
                <w:bCs/>
                <w:color w:val="000000"/>
                <w:sz w:val="18"/>
                <w:szCs w:val="18"/>
              </w:rPr>
              <w:t>6</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03657E" w:rsidRPr="00A10478" w14:paraId="747FDFC0" w14:textId="77777777" w:rsidTr="00783948">
              <w:tc>
                <w:tcPr>
                  <w:tcW w:w="0" w:type="auto"/>
                  <w:tcMar>
                    <w:top w:w="0" w:type="auto"/>
                    <w:bottom w:w="0" w:type="auto"/>
                  </w:tcMar>
                </w:tcPr>
                <w:p w14:paraId="70B540B2" w14:textId="77777777" w:rsidR="0003657E" w:rsidRPr="00A10478" w:rsidRDefault="0003657E" w:rsidP="00783948">
                  <w:pPr>
                    <w:spacing w:before="225" w:after="225"/>
                    <w:jc w:val="both"/>
                  </w:pPr>
                  <w:r w:rsidRPr="00A10478">
                    <w:rPr>
                      <w:rFonts w:ascii="Arial" w:hAnsi="Arial" w:cs="Arial"/>
                      <w:color w:val="000000"/>
                      <w:sz w:val="18"/>
                      <w:szCs w:val="18"/>
                    </w:rPr>
                    <w:t>Morebitne spore iz te pogodbe, ki jih pogodbeni stranki ne bi mogli rešiti sporazumno, rešuje stvarno pristojno sodišče v Novem mestu.</w:t>
                  </w:r>
                </w:p>
              </w:tc>
            </w:tr>
          </w:tbl>
          <w:p w14:paraId="68B7C8F3" w14:textId="77777777" w:rsidR="0003657E" w:rsidRDefault="0003657E" w:rsidP="00783948">
            <w:pPr>
              <w:jc w:val="center"/>
              <w:rPr>
                <w:rFonts w:ascii="Arial" w:hAnsi="Arial" w:cs="Arial"/>
                <w:b/>
                <w:bCs/>
                <w:color w:val="000000"/>
                <w:sz w:val="18"/>
                <w:szCs w:val="18"/>
              </w:rPr>
            </w:pPr>
          </w:p>
          <w:p w14:paraId="6DA50A63" w14:textId="77777777" w:rsidR="0003657E" w:rsidRPr="00A10478" w:rsidRDefault="0003657E" w:rsidP="00783948">
            <w:pPr>
              <w:jc w:val="center"/>
            </w:pPr>
            <w:r w:rsidRPr="00A10478">
              <w:rPr>
                <w:rFonts w:ascii="Arial" w:hAnsi="Arial" w:cs="Arial"/>
                <w:b/>
                <w:bCs/>
                <w:color w:val="000000"/>
                <w:sz w:val="18"/>
                <w:szCs w:val="18"/>
              </w:rPr>
              <w:t>2</w:t>
            </w:r>
            <w:r>
              <w:rPr>
                <w:rFonts w:ascii="Arial" w:hAnsi="Arial" w:cs="Arial"/>
                <w:b/>
                <w:bCs/>
                <w:color w:val="000000"/>
                <w:sz w:val="18"/>
                <w:szCs w:val="18"/>
              </w:rPr>
              <w:t>7</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272"/>
            </w:tblGrid>
            <w:tr w:rsidR="0003657E" w:rsidRPr="00A10478" w14:paraId="76253267" w14:textId="77777777" w:rsidTr="00783948">
              <w:tc>
                <w:tcPr>
                  <w:tcW w:w="0" w:type="auto"/>
                  <w:tcMar>
                    <w:top w:w="0" w:type="auto"/>
                    <w:bottom w:w="0" w:type="auto"/>
                  </w:tcMar>
                </w:tcPr>
                <w:p w14:paraId="6F8C5852" w14:textId="77777777" w:rsidR="0003657E" w:rsidRPr="00A10478" w:rsidRDefault="0003657E" w:rsidP="00783948">
                  <w:pPr>
                    <w:spacing w:before="225" w:after="225"/>
                    <w:jc w:val="both"/>
                  </w:pPr>
                  <w:r w:rsidRPr="00A10478">
                    <w:rPr>
                      <w:rFonts w:ascii="Arial" w:hAnsi="Arial" w:cs="Arial"/>
                      <w:color w:val="000000"/>
                      <w:sz w:val="18"/>
                      <w:szCs w:val="18"/>
                    </w:rPr>
                    <w:t>Pogodba je sestavljena v 2 enakih izvodih, od katerih prejme vsaka od pogodbenih strank po 1 izvod.</w:t>
                  </w:r>
                </w:p>
              </w:tc>
            </w:tr>
          </w:tbl>
          <w:p w14:paraId="0C0B99EC" w14:textId="77777777" w:rsidR="0003657E" w:rsidRDefault="0003657E" w:rsidP="00783948">
            <w:pPr>
              <w:rPr>
                <w:rFonts w:ascii="Arial" w:hAnsi="Arial" w:cs="Arial"/>
                <w:b/>
                <w:bCs/>
                <w:color w:val="000000"/>
                <w:sz w:val="18"/>
                <w:szCs w:val="18"/>
              </w:rPr>
            </w:pPr>
          </w:p>
          <w:p w14:paraId="341CB9FE" w14:textId="77777777" w:rsidR="0003657E" w:rsidRDefault="0003657E" w:rsidP="00783948">
            <w:pPr>
              <w:jc w:val="center"/>
              <w:rPr>
                <w:rFonts w:ascii="Arial" w:hAnsi="Arial" w:cs="Arial"/>
                <w:b/>
                <w:bCs/>
                <w:color w:val="000000"/>
                <w:sz w:val="18"/>
                <w:szCs w:val="18"/>
              </w:rPr>
            </w:pPr>
          </w:p>
          <w:p w14:paraId="4D181526" w14:textId="77777777" w:rsidR="0003657E" w:rsidRPr="00A10478" w:rsidRDefault="0003657E" w:rsidP="00783948">
            <w:pPr>
              <w:jc w:val="center"/>
            </w:pPr>
            <w:r w:rsidRPr="00A10478">
              <w:rPr>
                <w:rFonts w:ascii="Arial" w:hAnsi="Arial" w:cs="Arial"/>
                <w:b/>
                <w:bCs/>
                <w:color w:val="000000"/>
                <w:sz w:val="18"/>
                <w:szCs w:val="18"/>
              </w:rPr>
              <w:t>2</w:t>
            </w:r>
            <w:r>
              <w:rPr>
                <w:rFonts w:ascii="Arial" w:hAnsi="Arial" w:cs="Arial"/>
                <w:b/>
                <w:bCs/>
                <w:color w:val="000000"/>
                <w:sz w:val="18"/>
                <w:szCs w:val="18"/>
              </w:rPr>
              <w:t>8</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3849"/>
            </w:tblGrid>
            <w:tr w:rsidR="0003657E" w:rsidRPr="00A10478" w14:paraId="591F4C72" w14:textId="77777777" w:rsidTr="00783948">
              <w:tc>
                <w:tcPr>
                  <w:tcW w:w="0" w:type="auto"/>
                  <w:tcMar>
                    <w:top w:w="0" w:type="auto"/>
                    <w:bottom w:w="0" w:type="auto"/>
                  </w:tcMar>
                </w:tcPr>
                <w:p w14:paraId="2FF01E69" w14:textId="77777777" w:rsidR="0003657E" w:rsidRDefault="0003657E" w:rsidP="00783948">
                  <w:pPr>
                    <w:spacing w:before="225" w:after="225"/>
                    <w:jc w:val="both"/>
                    <w:rPr>
                      <w:rFonts w:ascii="Arial" w:hAnsi="Arial" w:cs="Arial"/>
                      <w:color w:val="000000"/>
                      <w:sz w:val="18"/>
                      <w:szCs w:val="18"/>
                    </w:rPr>
                  </w:pPr>
                </w:p>
                <w:p w14:paraId="29CB6030" w14:textId="77777777" w:rsidR="0003657E" w:rsidRPr="00A10478" w:rsidRDefault="0003657E" w:rsidP="00783948">
                  <w:pPr>
                    <w:spacing w:before="225" w:after="225"/>
                    <w:jc w:val="both"/>
                  </w:pPr>
                  <w:r w:rsidRPr="00A10478">
                    <w:rPr>
                      <w:rFonts w:ascii="Arial" w:hAnsi="Arial" w:cs="Arial"/>
                      <w:color w:val="000000"/>
                      <w:sz w:val="18"/>
                      <w:szCs w:val="18"/>
                    </w:rPr>
                    <w:t>Sestavni del te pogodbe so naslednje priloge:</w:t>
                  </w:r>
                </w:p>
                <w:p w14:paraId="7A35D432" w14:textId="77777777" w:rsidR="0003657E" w:rsidRPr="00A10478" w:rsidRDefault="0003657E" w:rsidP="00783948">
                  <w:pPr>
                    <w:spacing w:before="225" w:after="225"/>
                    <w:jc w:val="both"/>
                  </w:pPr>
                  <w:r w:rsidRPr="00A10478">
                    <w:rPr>
                      <w:rFonts w:ascii="Arial" w:hAnsi="Arial" w:cs="Arial"/>
                      <w:color w:val="000000"/>
                      <w:sz w:val="18"/>
                      <w:szCs w:val="18"/>
                    </w:rPr>
                    <w:t>- ponudba,</w:t>
                  </w:r>
                </w:p>
                <w:p w14:paraId="7E1A7C4B" w14:textId="77777777" w:rsidR="0003657E" w:rsidRPr="00A10478" w:rsidRDefault="0003657E" w:rsidP="00783948">
                  <w:pPr>
                    <w:spacing w:before="225" w:after="225"/>
                    <w:jc w:val="both"/>
                  </w:pPr>
                  <w:r w:rsidRPr="00A10478">
                    <w:rPr>
                      <w:rFonts w:ascii="Arial" w:hAnsi="Arial" w:cs="Arial"/>
                      <w:color w:val="000000"/>
                      <w:sz w:val="18"/>
                      <w:szCs w:val="18"/>
                    </w:rPr>
                    <w:t>- Izbrane ponudbe po ponudnikih.</w:t>
                  </w:r>
                </w:p>
              </w:tc>
            </w:tr>
          </w:tbl>
          <w:p w14:paraId="20C48D5A" w14:textId="77777777" w:rsidR="0003657E" w:rsidRPr="00A10478" w:rsidRDefault="0003657E" w:rsidP="00783948">
            <w:pPr>
              <w:spacing w:before="975" w:after="225"/>
              <w:jc w:val="both"/>
            </w:pPr>
            <w:r w:rsidRPr="00A10478">
              <w:rPr>
                <w:rFonts w:ascii="Arial" w:hAnsi="Arial" w:cs="Arial"/>
                <w:color w:val="000000"/>
                <w:sz w:val="18"/>
                <w:szCs w:val="18"/>
              </w:rPr>
              <w:t>V/na ________________, dne ________________</w:t>
            </w:r>
          </w:p>
          <w:p w14:paraId="2F6F8AAA" w14:textId="77777777" w:rsidR="0003657E" w:rsidRPr="00A10478" w:rsidRDefault="0003657E" w:rsidP="00783948">
            <w:pPr>
              <w:spacing w:before="225" w:after="225"/>
              <w:jc w:val="both"/>
            </w:pPr>
          </w:p>
          <w:p w14:paraId="652774D8" w14:textId="77777777" w:rsidR="0003657E" w:rsidRPr="00A10478" w:rsidRDefault="0003657E" w:rsidP="00783948">
            <w:pPr>
              <w:spacing w:before="225" w:after="225"/>
              <w:jc w:val="both"/>
            </w:pPr>
          </w:p>
          <w:p w14:paraId="35BA818C" w14:textId="77777777" w:rsidR="0003657E" w:rsidRPr="00A10478" w:rsidRDefault="0003657E" w:rsidP="00783948">
            <w:pPr>
              <w:spacing w:before="225" w:after="225"/>
              <w:jc w:val="both"/>
            </w:pPr>
          </w:p>
          <w:p w14:paraId="4F08B418" w14:textId="77777777" w:rsidR="0003657E" w:rsidRPr="00A10478" w:rsidRDefault="0003657E" w:rsidP="00783948">
            <w:pPr>
              <w:spacing w:before="225" w:after="225"/>
              <w:jc w:val="both"/>
            </w:pPr>
          </w:p>
          <w:p w14:paraId="1BF1ED90" w14:textId="77777777" w:rsidR="0003657E" w:rsidRPr="00A10478" w:rsidRDefault="0003657E" w:rsidP="00783948">
            <w:pPr>
              <w:spacing w:before="225" w:after="225"/>
              <w:jc w:val="both"/>
            </w:pPr>
          </w:p>
          <w:p w14:paraId="2B3375EB" w14:textId="77777777" w:rsidR="0003657E" w:rsidRPr="00A10478" w:rsidRDefault="0003657E" w:rsidP="00783948">
            <w:pPr>
              <w:spacing w:before="225" w:after="225"/>
              <w:jc w:val="both"/>
            </w:pPr>
          </w:p>
          <w:p w14:paraId="703F9295" w14:textId="77777777" w:rsidR="0003657E" w:rsidRPr="00A10478" w:rsidRDefault="0003657E" w:rsidP="00783948">
            <w:pPr>
              <w:spacing w:before="225" w:after="225"/>
              <w:jc w:val="both"/>
            </w:pPr>
          </w:p>
        </w:tc>
      </w:tr>
    </w:tbl>
    <w:p w14:paraId="325A48CD" w14:textId="77777777" w:rsidR="0003657E" w:rsidRDefault="0003657E" w:rsidP="0003657E">
      <w:pPr>
        <w:spacing w:before="975" w:after="225" w:line="240" w:lineRule="auto"/>
        <w:jc w:val="both"/>
      </w:pPr>
    </w:p>
    <w:sectPr w:rsidR="0003657E" w:rsidSect="00D931BF">
      <w:footerReference w:type="default" r:id="rId2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50FC4" w14:textId="77777777" w:rsidR="006B2936" w:rsidRDefault="006B2936" w:rsidP="006975C6">
      <w:pPr>
        <w:spacing w:after="0" w:line="240" w:lineRule="auto"/>
      </w:pPr>
      <w:r>
        <w:separator/>
      </w:r>
    </w:p>
  </w:endnote>
  <w:endnote w:type="continuationSeparator" w:id="0">
    <w:p w14:paraId="236232D6"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5AF9"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3A1D5" w14:textId="77777777" w:rsidR="0003657E" w:rsidRDefault="0003657E"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4CC77" w14:textId="77777777" w:rsidR="0003657E" w:rsidRDefault="0003657E"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15A29" w14:textId="77777777" w:rsidR="0003657E" w:rsidRDefault="0003657E"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079D5"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3A7B3" w14:textId="77777777" w:rsidR="00ED1387" w:rsidRPr="006F1DA5" w:rsidRDefault="005135A1" w:rsidP="008301AC">
    <w:pPr>
      <w:pStyle w:val="Noga"/>
      <w:shd w:val="clear" w:color="auto" w:fill="FFFFFF" w:themeFill="background1"/>
      <w:ind w:left="7513"/>
      <w:jc w:val="center"/>
      <w:rPr>
        <w:rFonts w:ascii="Arial" w:hAnsi="Arial" w:cs="Arial"/>
      </w:rPr>
    </w:pPr>
    <w:sdt>
      <w:sdtPr>
        <w:rPr>
          <w:rFonts w:ascii="Arial" w:hAnsi="Arial" w:cs="Arial"/>
        </w:rPr>
        <w:id w:val="-721670749"/>
        <w:docPartObj>
          <w:docPartGallery w:val="Page Numbers (Bottom of Page)"/>
          <w:docPartUnique/>
        </w:docPartObj>
      </w:sdtPr>
      <w:sdtEndPr>
        <w:rPr>
          <w:noProof/>
        </w:rPr>
      </w:sdtEndPr>
      <w:sdtContent>
        <w:r w:rsidR="00ED1387" w:rsidRPr="006F1DA5">
          <w:rPr>
            <w:rFonts w:ascii="Arial" w:hAnsi="Arial" w:cs="Arial"/>
          </w:rPr>
          <w:fldChar w:fldCharType="begin"/>
        </w:r>
        <w:r w:rsidR="00ED1387" w:rsidRPr="006F1DA5">
          <w:rPr>
            <w:rFonts w:ascii="Arial" w:hAnsi="Arial" w:cs="Arial"/>
          </w:rPr>
          <w:instrText xml:space="preserve"> PAGE   \* MERGEFORMAT </w:instrText>
        </w:r>
        <w:r w:rsidR="00ED1387" w:rsidRPr="006F1DA5">
          <w:rPr>
            <w:rFonts w:ascii="Arial" w:hAnsi="Arial" w:cs="Arial"/>
          </w:rPr>
          <w:fldChar w:fldCharType="separate"/>
        </w:r>
        <w:r w:rsidR="00ED1387">
          <w:rPr>
            <w:rFonts w:ascii="Arial" w:hAnsi="Arial" w:cs="Arial"/>
            <w:noProof/>
          </w:rPr>
          <w:t>1</w:t>
        </w:r>
        <w:r w:rsidR="00ED1387" w:rsidRPr="006F1DA5">
          <w:rPr>
            <w:rFonts w:ascii="Arial" w:hAnsi="Arial" w:cs="Arial"/>
            <w:noProof/>
          </w:rPr>
          <w:fldChar w:fldCharType="end"/>
        </w:r>
      </w:sdtContent>
    </w:sdt>
  </w:p>
  <w:p w14:paraId="7E653BC4" w14:textId="77777777" w:rsidR="00ED1387" w:rsidRDefault="00ED138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BB77" w14:textId="77777777" w:rsidR="00D72624" w:rsidRPr="006F1DA5" w:rsidRDefault="005135A1"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D72624" w:rsidRPr="006F1DA5">
          <w:rPr>
            <w:rFonts w:ascii="Arial" w:hAnsi="Arial" w:cs="Arial"/>
          </w:rPr>
          <w:fldChar w:fldCharType="begin"/>
        </w:r>
        <w:r w:rsidR="00D72624" w:rsidRPr="006F1DA5">
          <w:rPr>
            <w:rFonts w:ascii="Arial" w:hAnsi="Arial" w:cs="Arial"/>
          </w:rPr>
          <w:instrText xml:space="preserve"> PAGE   \* MERGEFORMAT </w:instrText>
        </w:r>
        <w:r w:rsidR="00D72624" w:rsidRPr="006F1DA5">
          <w:rPr>
            <w:rFonts w:ascii="Arial" w:hAnsi="Arial" w:cs="Arial"/>
          </w:rPr>
          <w:fldChar w:fldCharType="separate"/>
        </w:r>
        <w:r w:rsidR="00D72624">
          <w:rPr>
            <w:rFonts w:ascii="Arial" w:hAnsi="Arial" w:cs="Arial"/>
            <w:noProof/>
          </w:rPr>
          <w:t>1</w:t>
        </w:r>
        <w:r w:rsidR="00D72624" w:rsidRPr="006F1DA5">
          <w:rPr>
            <w:rFonts w:ascii="Arial" w:hAnsi="Arial" w:cs="Arial"/>
            <w:noProof/>
          </w:rPr>
          <w:fldChar w:fldCharType="end"/>
        </w:r>
      </w:sdtContent>
    </w:sdt>
  </w:p>
  <w:p w14:paraId="7FF08F3B" w14:textId="77777777" w:rsidR="00D72624" w:rsidRDefault="00D72624"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7B78A" w14:textId="77777777" w:rsidR="0003657E" w:rsidRDefault="0003657E"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597BA" w14:textId="77777777" w:rsidR="0003657E" w:rsidRDefault="0003657E"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A796F" w14:textId="77777777" w:rsidR="0003657E" w:rsidRDefault="0003657E"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BDE3C" w14:textId="77777777" w:rsidR="0003657E" w:rsidRDefault="0003657E"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0F176" w14:textId="77777777" w:rsidR="0003657E" w:rsidRDefault="0003657E"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D8C8" w14:textId="77777777" w:rsidR="0003657E" w:rsidRDefault="0003657E"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088DF" w14:textId="77777777" w:rsidR="006B2936" w:rsidRDefault="006B2936" w:rsidP="006975C6">
      <w:pPr>
        <w:spacing w:after="0" w:line="240" w:lineRule="auto"/>
      </w:pPr>
      <w:r>
        <w:separator/>
      </w:r>
    </w:p>
  </w:footnote>
  <w:footnote w:type="continuationSeparator" w:id="0">
    <w:p w14:paraId="54329975"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2390A971" w14:textId="77777777" w:rsidTr="007C4767">
      <w:trPr>
        <w:trHeight w:val="1268"/>
      </w:trPr>
      <w:tc>
        <w:tcPr>
          <w:tcW w:w="1668" w:type="dxa"/>
        </w:tcPr>
        <w:p w14:paraId="39A4AEF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E08F5EC" wp14:editId="78CF397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DD870BF"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36A52B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0F4E02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D48C4C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BB233D4"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E7B199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40DCAF86" wp14:editId="6D46762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FC11EC0"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ED1387" w:rsidRPr="006F1DA5" w14:paraId="17D5B58A" w14:textId="77777777" w:rsidTr="00B169F3">
      <w:trPr>
        <w:trHeight w:val="1268"/>
      </w:trPr>
      <w:tc>
        <w:tcPr>
          <w:tcW w:w="1668" w:type="dxa"/>
        </w:tcPr>
        <w:p w14:paraId="1C3FC1C1" w14:textId="77777777" w:rsidR="00ED1387" w:rsidRPr="006F1DA5" w:rsidRDefault="00ED1387"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3A9D896E" wp14:editId="48AE17A7">
                <wp:simplePos x="0" y="0"/>
                <wp:positionH relativeFrom="page">
                  <wp:posOffset>4433</wp:posOffset>
                </wp:positionH>
                <wp:positionV relativeFrom="paragraph">
                  <wp:posOffset>-3810</wp:posOffset>
                </wp:positionV>
                <wp:extent cx="990000" cy="720000"/>
                <wp:effectExtent l="0" t="0" r="0" b="0"/>
                <wp:wrapNone/>
                <wp:docPr id="88839279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4F8BFA9" w14:textId="77777777" w:rsidR="00ED1387" w:rsidRPr="006F1DA5" w:rsidRDefault="00ED1387"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5DD9939" w14:textId="77777777" w:rsidR="00ED1387" w:rsidRPr="006F1DA5" w:rsidRDefault="00ED138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14C0FF4" w14:textId="77777777" w:rsidR="00ED1387" w:rsidRPr="006F1DA5" w:rsidRDefault="00ED138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E0CBADC" w14:textId="77777777" w:rsidR="00ED1387" w:rsidRPr="006F1DA5" w:rsidRDefault="00ED138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969851B" w14:textId="77777777" w:rsidR="00ED1387" w:rsidRPr="006F1DA5" w:rsidRDefault="00ED1387" w:rsidP="00FB3258">
          <w:pPr>
            <w:pStyle w:val="Glava"/>
            <w:rPr>
              <w:rFonts w:ascii="Arial" w:hAnsi="Arial" w:cs="Arial"/>
              <w:b/>
              <w:color w:val="000000" w:themeColor="text1"/>
            </w:rPr>
          </w:pPr>
          <w:r w:rsidRPr="006F1DA5">
            <w:rPr>
              <w:rFonts w:ascii="Arial" w:hAnsi="Arial" w:cs="Arial"/>
              <w:color w:val="000000" w:themeColor="text1"/>
              <w:sz w:val="16"/>
              <w:szCs w:val="16"/>
            </w:rPr>
            <w:t>E</w:t>
          </w:r>
          <w:r>
            <w:rPr>
              <w:rFonts w:ascii="Arial" w:hAnsi="Arial" w:cs="Arial"/>
              <w:color w:val="000000" w:themeColor="text1"/>
              <w:sz w:val="16"/>
              <w:szCs w:val="16"/>
            </w:rPr>
            <w:t>-</w:t>
          </w:r>
          <w:r w:rsidRPr="006F1DA5">
            <w:rPr>
              <w:rFonts w:ascii="Arial" w:hAnsi="Arial" w:cs="Arial"/>
              <w:color w:val="000000" w:themeColor="text1"/>
              <w:sz w:val="16"/>
              <w:szCs w:val="16"/>
            </w:rPr>
            <w:t>mail: tajnistvo@sb-nm.si</w:t>
          </w:r>
        </w:p>
      </w:tc>
      <w:tc>
        <w:tcPr>
          <w:tcW w:w="4209" w:type="dxa"/>
        </w:tcPr>
        <w:p w14:paraId="5024336D" w14:textId="77777777" w:rsidR="00ED1387" w:rsidRPr="006F1DA5" w:rsidRDefault="00ED1387"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9CE4193" wp14:editId="58B6916C">
                <wp:extent cx="2532893" cy="768098"/>
                <wp:effectExtent l="0" t="0" r="0" b="0"/>
                <wp:docPr id="1089515931"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CA239E8" w14:textId="77777777" w:rsidR="00ED1387" w:rsidRPr="006F1DA5" w:rsidRDefault="00ED1387"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61302E3E" w14:textId="77777777" w:rsidTr="00B169F3">
      <w:trPr>
        <w:trHeight w:val="1268"/>
      </w:trPr>
      <w:tc>
        <w:tcPr>
          <w:tcW w:w="1668" w:type="dxa"/>
        </w:tcPr>
        <w:p w14:paraId="7A179173" w14:textId="77777777" w:rsidR="00D72624" w:rsidRPr="006F1DA5" w:rsidRDefault="00D72624"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32EB0A5" wp14:editId="713B9011">
                <wp:simplePos x="0" y="0"/>
                <wp:positionH relativeFrom="page">
                  <wp:posOffset>4433</wp:posOffset>
                </wp:positionH>
                <wp:positionV relativeFrom="paragraph">
                  <wp:posOffset>-3810</wp:posOffset>
                </wp:positionV>
                <wp:extent cx="990000" cy="720000"/>
                <wp:effectExtent l="0" t="0" r="0" b="0"/>
                <wp:wrapNone/>
                <wp:docPr id="51086957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533D5B8" w14:textId="77777777" w:rsidR="00D72624" w:rsidRPr="006F1DA5" w:rsidRDefault="00D72624"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09AF83E" w14:textId="77777777" w:rsidR="00D72624" w:rsidRPr="006F1DA5" w:rsidRDefault="00D7262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4323ADD" w14:textId="77777777" w:rsidR="00D72624" w:rsidRPr="006F1DA5" w:rsidRDefault="00D7262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609100C" w14:textId="77777777" w:rsidR="00D72624" w:rsidRPr="006F1DA5" w:rsidRDefault="00D7262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4B95515" w14:textId="77777777" w:rsidR="00D72624" w:rsidRPr="006F1DA5" w:rsidRDefault="00D72624"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7501CD5C" w14:textId="77777777" w:rsidR="00D72624" w:rsidRPr="006F1DA5" w:rsidRDefault="00D72624"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512CC1F" wp14:editId="0D2D832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06AE90D" w14:textId="77777777" w:rsidR="00D72624" w:rsidRPr="006F1DA5" w:rsidRDefault="00D7262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0483"/>
    <w:multiLevelType w:val="hybridMultilevel"/>
    <w:tmpl w:val="8314296A"/>
    <w:lvl w:ilvl="0" w:tplc="2CB69112">
      <w:start w:val="1"/>
      <w:numFmt w:val="bullet"/>
      <w:lvlText w:val=""/>
      <w:lvlJc w:val="left"/>
      <w:pPr>
        <w:ind w:left="720" w:hanging="360"/>
      </w:pPr>
      <w:rPr>
        <w:rFonts w:ascii="Symbol" w:hAnsi="Symbol" w:cs="Symbol" w:hint="default"/>
        <w:sz w:val="18"/>
        <w:szCs w:val="18"/>
      </w:rPr>
    </w:lvl>
    <w:lvl w:ilvl="1" w:tplc="0ADC067A">
      <w:start w:val="1"/>
      <w:numFmt w:val="bullet"/>
      <w:lvlText w:val="o"/>
      <w:lvlJc w:val="left"/>
      <w:pPr>
        <w:ind w:left="1440" w:hanging="360"/>
      </w:pPr>
      <w:rPr>
        <w:rFonts w:ascii="Courier New" w:hAnsi="Courier New" w:cs="Courier New" w:hint="default"/>
      </w:rPr>
    </w:lvl>
    <w:lvl w:ilvl="2" w:tplc="EA1AB04A">
      <w:start w:val="1"/>
      <w:numFmt w:val="bullet"/>
      <w:lvlText w:val=""/>
      <w:lvlJc w:val="left"/>
      <w:pPr>
        <w:ind w:left="2160" w:hanging="360"/>
      </w:pPr>
      <w:rPr>
        <w:rFonts w:ascii="Wingdings" w:hAnsi="Wingdings" w:cs="Wingdings" w:hint="default"/>
      </w:rPr>
    </w:lvl>
    <w:lvl w:ilvl="3" w:tplc="B6184B74">
      <w:start w:val="1"/>
      <w:numFmt w:val="bullet"/>
      <w:lvlText w:val=""/>
      <w:lvlJc w:val="left"/>
      <w:pPr>
        <w:ind w:left="2880" w:hanging="360"/>
      </w:pPr>
      <w:rPr>
        <w:rFonts w:ascii="Symbol" w:hAnsi="Symbol" w:cs="Symbol" w:hint="default"/>
      </w:rPr>
    </w:lvl>
    <w:lvl w:ilvl="4" w:tplc="F2707A24">
      <w:start w:val="1"/>
      <w:numFmt w:val="bullet"/>
      <w:lvlText w:val="o"/>
      <w:lvlJc w:val="left"/>
      <w:pPr>
        <w:ind w:left="3600" w:hanging="360"/>
      </w:pPr>
      <w:rPr>
        <w:rFonts w:ascii="Courier New" w:hAnsi="Courier New" w:cs="Courier New" w:hint="default"/>
      </w:rPr>
    </w:lvl>
    <w:lvl w:ilvl="5" w:tplc="45A8C8EA">
      <w:start w:val="1"/>
      <w:numFmt w:val="bullet"/>
      <w:lvlText w:val=""/>
      <w:lvlJc w:val="left"/>
      <w:pPr>
        <w:ind w:left="4320" w:hanging="360"/>
      </w:pPr>
      <w:rPr>
        <w:rFonts w:ascii="Wingdings" w:hAnsi="Wingdings" w:cs="Wingdings" w:hint="default"/>
      </w:rPr>
    </w:lvl>
    <w:lvl w:ilvl="6" w:tplc="5380D6A6">
      <w:start w:val="1"/>
      <w:numFmt w:val="bullet"/>
      <w:lvlText w:val=""/>
      <w:lvlJc w:val="left"/>
      <w:pPr>
        <w:ind w:left="5040" w:hanging="360"/>
      </w:pPr>
      <w:rPr>
        <w:rFonts w:ascii="Symbol" w:hAnsi="Symbol" w:cs="Symbol" w:hint="default"/>
      </w:rPr>
    </w:lvl>
    <w:lvl w:ilvl="7" w:tplc="2B76B36A">
      <w:start w:val="1"/>
      <w:numFmt w:val="bullet"/>
      <w:lvlText w:val="o"/>
      <w:lvlJc w:val="left"/>
      <w:pPr>
        <w:ind w:left="5760" w:hanging="360"/>
      </w:pPr>
      <w:rPr>
        <w:rFonts w:ascii="Courier New" w:hAnsi="Courier New" w:cs="Courier New" w:hint="default"/>
      </w:rPr>
    </w:lvl>
    <w:lvl w:ilvl="8" w:tplc="5B7297AC">
      <w:start w:val="1"/>
      <w:numFmt w:val="bullet"/>
      <w:lvlText w:val=""/>
      <w:lvlJc w:val="left"/>
      <w:pPr>
        <w:ind w:left="6480" w:hanging="360"/>
      </w:pPr>
      <w:rPr>
        <w:rFonts w:ascii="Wingdings" w:hAnsi="Wingdings" w:cs="Wingdings" w:hint="default"/>
      </w:rPr>
    </w:lvl>
  </w:abstractNum>
  <w:abstractNum w:abstractNumId="1" w15:restartNumberingAfterBreak="0">
    <w:nsid w:val="0D3D1C9F"/>
    <w:multiLevelType w:val="hybridMultilevel"/>
    <w:tmpl w:val="7EB68C5A"/>
    <w:lvl w:ilvl="0" w:tplc="D29C2358">
      <w:start w:val="1"/>
      <w:numFmt w:val="bullet"/>
      <w:lvlText w:val=""/>
      <w:lvlJc w:val="left"/>
      <w:pPr>
        <w:ind w:left="720" w:hanging="360"/>
      </w:pPr>
      <w:rPr>
        <w:rFonts w:ascii="Symbol" w:hAnsi="Symbol" w:cs="Symbol" w:hint="default"/>
        <w:sz w:val="18"/>
        <w:szCs w:val="18"/>
      </w:rPr>
    </w:lvl>
    <w:lvl w:ilvl="1" w:tplc="5E5AFA68">
      <w:start w:val="1"/>
      <w:numFmt w:val="bullet"/>
      <w:lvlText w:val="o"/>
      <w:lvlJc w:val="left"/>
      <w:pPr>
        <w:ind w:left="1440" w:hanging="360"/>
      </w:pPr>
      <w:rPr>
        <w:rFonts w:ascii="Courier New" w:hAnsi="Courier New" w:cs="Courier New" w:hint="default"/>
      </w:rPr>
    </w:lvl>
    <w:lvl w:ilvl="2" w:tplc="15EEC8F0">
      <w:start w:val="1"/>
      <w:numFmt w:val="bullet"/>
      <w:lvlText w:val=""/>
      <w:lvlJc w:val="left"/>
      <w:pPr>
        <w:ind w:left="2160" w:hanging="360"/>
      </w:pPr>
      <w:rPr>
        <w:rFonts w:ascii="Wingdings" w:hAnsi="Wingdings" w:cs="Wingdings" w:hint="default"/>
      </w:rPr>
    </w:lvl>
    <w:lvl w:ilvl="3" w:tplc="3446D396">
      <w:start w:val="1"/>
      <w:numFmt w:val="bullet"/>
      <w:lvlText w:val=""/>
      <w:lvlJc w:val="left"/>
      <w:pPr>
        <w:ind w:left="2880" w:hanging="360"/>
      </w:pPr>
      <w:rPr>
        <w:rFonts w:ascii="Symbol" w:hAnsi="Symbol" w:cs="Symbol" w:hint="default"/>
      </w:rPr>
    </w:lvl>
    <w:lvl w:ilvl="4" w:tplc="B664C3D4">
      <w:start w:val="1"/>
      <w:numFmt w:val="bullet"/>
      <w:lvlText w:val="o"/>
      <w:lvlJc w:val="left"/>
      <w:pPr>
        <w:ind w:left="3600" w:hanging="360"/>
      </w:pPr>
      <w:rPr>
        <w:rFonts w:ascii="Courier New" w:hAnsi="Courier New" w:cs="Courier New" w:hint="default"/>
      </w:rPr>
    </w:lvl>
    <w:lvl w:ilvl="5" w:tplc="2B78F15E">
      <w:start w:val="1"/>
      <w:numFmt w:val="bullet"/>
      <w:lvlText w:val=""/>
      <w:lvlJc w:val="left"/>
      <w:pPr>
        <w:ind w:left="4320" w:hanging="360"/>
      </w:pPr>
      <w:rPr>
        <w:rFonts w:ascii="Wingdings" w:hAnsi="Wingdings" w:cs="Wingdings" w:hint="default"/>
      </w:rPr>
    </w:lvl>
    <w:lvl w:ilvl="6" w:tplc="62E8C688">
      <w:start w:val="1"/>
      <w:numFmt w:val="bullet"/>
      <w:lvlText w:val=""/>
      <w:lvlJc w:val="left"/>
      <w:pPr>
        <w:ind w:left="5040" w:hanging="360"/>
      </w:pPr>
      <w:rPr>
        <w:rFonts w:ascii="Symbol" w:hAnsi="Symbol" w:cs="Symbol" w:hint="default"/>
      </w:rPr>
    </w:lvl>
    <w:lvl w:ilvl="7" w:tplc="EAF088D4">
      <w:start w:val="1"/>
      <w:numFmt w:val="bullet"/>
      <w:lvlText w:val="o"/>
      <w:lvlJc w:val="left"/>
      <w:pPr>
        <w:ind w:left="5760" w:hanging="360"/>
      </w:pPr>
      <w:rPr>
        <w:rFonts w:ascii="Courier New" w:hAnsi="Courier New" w:cs="Courier New" w:hint="default"/>
      </w:rPr>
    </w:lvl>
    <w:lvl w:ilvl="8" w:tplc="932C66EE">
      <w:start w:val="1"/>
      <w:numFmt w:val="bullet"/>
      <w:lvlText w:val=""/>
      <w:lvlJc w:val="left"/>
      <w:pPr>
        <w:ind w:left="6480" w:hanging="360"/>
      </w:pPr>
      <w:rPr>
        <w:rFonts w:ascii="Wingdings" w:hAnsi="Wingdings" w:cs="Wingdings" w:hint="default"/>
      </w:rPr>
    </w:lvl>
  </w:abstractNum>
  <w:abstractNum w:abstractNumId="2" w15:restartNumberingAfterBreak="0">
    <w:nsid w:val="10C474C1"/>
    <w:multiLevelType w:val="hybridMultilevel"/>
    <w:tmpl w:val="A558A444"/>
    <w:lvl w:ilvl="0" w:tplc="370A0CA6">
      <w:start w:val="1"/>
      <w:numFmt w:val="bullet"/>
      <w:lvlText w:val=""/>
      <w:lvlJc w:val="left"/>
      <w:pPr>
        <w:ind w:left="720" w:hanging="360"/>
      </w:pPr>
      <w:rPr>
        <w:rFonts w:ascii="Symbol" w:hAnsi="Symbol" w:cs="Symbol" w:hint="default"/>
        <w:sz w:val="18"/>
        <w:szCs w:val="18"/>
      </w:rPr>
    </w:lvl>
    <w:lvl w:ilvl="1" w:tplc="854C3F52">
      <w:start w:val="1"/>
      <w:numFmt w:val="bullet"/>
      <w:lvlText w:val="o"/>
      <w:lvlJc w:val="left"/>
      <w:pPr>
        <w:ind w:left="1440" w:hanging="360"/>
      </w:pPr>
      <w:rPr>
        <w:rFonts w:ascii="Courier New" w:hAnsi="Courier New" w:cs="Courier New" w:hint="default"/>
      </w:rPr>
    </w:lvl>
    <w:lvl w:ilvl="2" w:tplc="B9685822">
      <w:start w:val="1"/>
      <w:numFmt w:val="bullet"/>
      <w:lvlText w:val=""/>
      <w:lvlJc w:val="left"/>
      <w:pPr>
        <w:ind w:left="2160" w:hanging="360"/>
      </w:pPr>
      <w:rPr>
        <w:rFonts w:ascii="Wingdings" w:hAnsi="Wingdings" w:cs="Wingdings" w:hint="default"/>
      </w:rPr>
    </w:lvl>
    <w:lvl w:ilvl="3" w:tplc="74B4BF66">
      <w:start w:val="1"/>
      <w:numFmt w:val="bullet"/>
      <w:lvlText w:val=""/>
      <w:lvlJc w:val="left"/>
      <w:pPr>
        <w:ind w:left="2880" w:hanging="360"/>
      </w:pPr>
      <w:rPr>
        <w:rFonts w:ascii="Symbol" w:hAnsi="Symbol" w:cs="Symbol" w:hint="default"/>
      </w:rPr>
    </w:lvl>
    <w:lvl w:ilvl="4" w:tplc="6220D814">
      <w:start w:val="1"/>
      <w:numFmt w:val="bullet"/>
      <w:lvlText w:val="o"/>
      <w:lvlJc w:val="left"/>
      <w:pPr>
        <w:ind w:left="3600" w:hanging="360"/>
      </w:pPr>
      <w:rPr>
        <w:rFonts w:ascii="Courier New" w:hAnsi="Courier New" w:cs="Courier New" w:hint="default"/>
      </w:rPr>
    </w:lvl>
    <w:lvl w:ilvl="5" w:tplc="265626D8">
      <w:start w:val="1"/>
      <w:numFmt w:val="bullet"/>
      <w:lvlText w:val=""/>
      <w:lvlJc w:val="left"/>
      <w:pPr>
        <w:ind w:left="4320" w:hanging="360"/>
      </w:pPr>
      <w:rPr>
        <w:rFonts w:ascii="Wingdings" w:hAnsi="Wingdings" w:cs="Wingdings" w:hint="default"/>
      </w:rPr>
    </w:lvl>
    <w:lvl w:ilvl="6" w:tplc="9BF0EA2A">
      <w:start w:val="1"/>
      <w:numFmt w:val="bullet"/>
      <w:lvlText w:val=""/>
      <w:lvlJc w:val="left"/>
      <w:pPr>
        <w:ind w:left="5040" w:hanging="360"/>
      </w:pPr>
      <w:rPr>
        <w:rFonts w:ascii="Symbol" w:hAnsi="Symbol" w:cs="Symbol" w:hint="default"/>
      </w:rPr>
    </w:lvl>
    <w:lvl w:ilvl="7" w:tplc="0C1ABBB6">
      <w:start w:val="1"/>
      <w:numFmt w:val="bullet"/>
      <w:lvlText w:val="o"/>
      <w:lvlJc w:val="left"/>
      <w:pPr>
        <w:ind w:left="5760" w:hanging="360"/>
      </w:pPr>
      <w:rPr>
        <w:rFonts w:ascii="Courier New" w:hAnsi="Courier New" w:cs="Courier New" w:hint="default"/>
      </w:rPr>
    </w:lvl>
    <w:lvl w:ilvl="8" w:tplc="D36C7C4E">
      <w:start w:val="1"/>
      <w:numFmt w:val="bullet"/>
      <w:lvlText w:val=""/>
      <w:lvlJc w:val="left"/>
      <w:pPr>
        <w:ind w:left="6480" w:hanging="360"/>
      </w:pPr>
      <w:rPr>
        <w:rFonts w:ascii="Wingdings" w:hAnsi="Wingdings" w:cs="Wingdings" w:hint="default"/>
      </w:rPr>
    </w:lvl>
  </w:abstractNum>
  <w:abstractNum w:abstractNumId="3" w15:restartNumberingAfterBreak="0">
    <w:nsid w:val="11157831"/>
    <w:multiLevelType w:val="hybridMultilevel"/>
    <w:tmpl w:val="68A8623E"/>
    <w:lvl w:ilvl="0" w:tplc="416074E4">
      <w:start w:val="1"/>
      <w:numFmt w:val="bullet"/>
      <w:lvlText w:val=""/>
      <w:lvlJc w:val="left"/>
      <w:pPr>
        <w:ind w:left="720" w:hanging="360"/>
      </w:pPr>
      <w:rPr>
        <w:rFonts w:ascii="Symbol" w:hAnsi="Symbol" w:cs="Symbol" w:hint="default"/>
        <w:sz w:val="18"/>
        <w:szCs w:val="18"/>
      </w:rPr>
    </w:lvl>
    <w:lvl w:ilvl="1" w:tplc="DC0E9836">
      <w:start w:val="1"/>
      <w:numFmt w:val="bullet"/>
      <w:lvlText w:val="o"/>
      <w:lvlJc w:val="left"/>
      <w:pPr>
        <w:ind w:left="1440" w:hanging="360"/>
      </w:pPr>
      <w:rPr>
        <w:rFonts w:ascii="Courier New" w:hAnsi="Courier New" w:cs="Courier New" w:hint="default"/>
      </w:rPr>
    </w:lvl>
    <w:lvl w:ilvl="2" w:tplc="C6927686">
      <w:start w:val="1"/>
      <w:numFmt w:val="bullet"/>
      <w:lvlText w:val=""/>
      <w:lvlJc w:val="left"/>
      <w:pPr>
        <w:ind w:left="2160" w:hanging="360"/>
      </w:pPr>
      <w:rPr>
        <w:rFonts w:ascii="Wingdings" w:hAnsi="Wingdings" w:cs="Wingdings" w:hint="default"/>
      </w:rPr>
    </w:lvl>
    <w:lvl w:ilvl="3" w:tplc="6814329A">
      <w:start w:val="1"/>
      <w:numFmt w:val="bullet"/>
      <w:lvlText w:val=""/>
      <w:lvlJc w:val="left"/>
      <w:pPr>
        <w:ind w:left="2880" w:hanging="360"/>
      </w:pPr>
      <w:rPr>
        <w:rFonts w:ascii="Symbol" w:hAnsi="Symbol" w:cs="Symbol" w:hint="default"/>
      </w:rPr>
    </w:lvl>
    <w:lvl w:ilvl="4" w:tplc="92D4342A">
      <w:start w:val="1"/>
      <w:numFmt w:val="bullet"/>
      <w:lvlText w:val="o"/>
      <w:lvlJc w:val="left"/>
      <w:pPr>
        <w:ind w:left="3600" w:hanging="360"/>
      </w:pPr>
      <w:rPr>
        <w:rFonts w:ascii="Courier New" w:hAnsi="Courier New" w:cs="Courier New" w:hint="default"/>
      </w:rPr>
    </w:lvl>
    <w:lvl w:ilvl="5" w:tplc="A9165BBC">
      <w:start w:val="1"/>
      <w:numFmt w:val="bullet"/>
      <w:lvlText w:val=""/>
      <w:lvlJc w:val="left"/>
      <w:pPr>
        <w:ind w:left="4320" w:hanging="360"/>
      </w:pPr>
      <w:rPr>
        <w:rFonts w:ascii="Wingdings" w:hAnsi="Wingdings" w:cs="Wingdings" w:hint="default"/>
      </w:rPr>
    </w:lvl>
    <w:lvl w:ilvl="6" w:tplc="B17EBFDA">
      <w:start w:val="1"/>
      <w:numFmt w:val="bullet"/>
      <w:lvlText w:val=""/>
      <w:lvlJc w:val="left"/>
      <w:pPr>
        <w:ind w:left="5040" w:hanging="360"/>
      </w:pPr>
      <w:rPr>
        <w:rFonts w:ascii="Symbol" w:hAnsi="Symbol" w:cs="Symbol" w:hint="default"/>
      </w:rPr>
    </w:lvl>
    <w:lvl w:ilvl="7" w:tplc="7DE2C824">
      <w:start w:val="1"/>
      <w:numFmt w:val="bullet"/>
      <w:lvlText w:val="o"/>
      <w:lvlJc w:val="left"/>
      <w:pPr>
        <w:ind w:left="5760" w:hanging="360"/>
      </w:pPr>
      <w:rPr>
        <w:rFonts w:ascii="Courier New" w:hAnsi="Courier New" w:cs="Courier New" w:hint="default"/>
      </w:rPr>
    </w:lvl>
    <w:lvl w:ilvl="8" w:tplc="BF1C4DE8">
      <w:start w:val="1"/>
      <w:numFmt w:val="bullet"/>
      <w:lvlText w:val=""/>
      <w:lvlJc w:val="left"/>
      <w:pPr>
        <w:ind w:left="6480" w:hanging="360"/>
      </w:pPr>
      <w:rPr>
        <w:rFonts w:ascii="Wingdings" w:hAnsi="Wingdings" w:cs="Wingdings" w:hint="default"/>
      </w:rPr>
    </w:lvl>
  </w:abstractNum>
  <w:abstractNum w:abstractNumId="4" w15:restartNumberingAfterBreak="0">
    <w:nsid w:val="144C5BDF"/>
    <w:multiLevelType w:val="hybridMultilevel"/>
    <w:tmpl w:val="7C3EDE74"/>
    <w:lvl w:ilvl="0" w:tplc="CB087466">
      <w:start w:val="1"/>
      <w:numFmt w:val="bullet"/>
      <w:lvlText w:val=""/>
      <w:lvlJc w:val="left"/>
      <w:pPr>
        <w:ind w:left="720" w:hanging="360"/>
      </w:pPr>
      <w:rPr>
        <w:rFonts w:ascii="Symbol" w:hAnsi="Symbol" w:cs="Symbol" w:hint="default"/>
        <w:sz w:val="18"/>
        <w:szCs w:val="18"/>
      </w:rPr>
    </w:lvl>
    <w:lvl w:ilvl="1" w:tplc="C8365562">
      <w:start w:val="1"/>
      <w:numFmt w:val="bullet"/>
      <w:lvlText w:val="o"/>
      <w:lvlJc w:val="left"/>
      <w:pPr>
        <w:ind w:left="1440" w:hanging="360"/>
      </w:pPr>
      <w:rPr>
        <w:rFonts w:ascii="Courier New" w:hAnsi="Courier New" w:cs="Courier New" w:hint="default"/>
      </w:rPr>
    </w:lvl>
    <w:lvl w:ilvl="2" w:tplc="0ED2D208">
      <w:start w:val="1"/>
      <w:numFmt w:val="bullet"/>
      <w:lvlText w:val=""/>
      <w:lvlJc w:val="left"/>
      <w:pPr>
        <w:ind w:left="2160" w:hanging="360"/>
      </w:pPr>
      <w:rPr>
        <w:rFonts w:ascii="Wingdings" w:hAnsi="Wingdings" w:cs="Wingdings" w:hint="default"/>
      </w:rPr>
    </w:lvl>
    <w:lvl w:ilvl="3" w:tplc="144C0AB4">
      <w:start w:val="1"/>
      <w:numFmt w:val="bullet"/>
      <w:lvlText w:val=""/>
      <w:lvlJc w:val="left"/>
      <w:pPr>
        <w:ind w:left="2880" w:hanging="360"/>
      </w:pPr>
      <w:rPr>
        <w:rFonts w:ascii="Symbol" w:hAnsi="Symbol" w:cs="Symbol" w:hint="default"/>
      </w:rPr>
    </w:lvl>
    <w:lvl w:ilvl="4" w:tplc="DD746E24">
      <w:start w:val="1"/>
      <w:numFmt w:val="bullet"/>
      <w:lvlText w:val="o"/>
      <w:lvlJc w:val="left"/>
      <w:pPr>
        <w:ind w:left="3600" w:hanging="360"/>
      </w:pPr>
      <w:rPr>
        <w:rFonts w:ascii="Courier New" w:hAnsi="Courier New" w:cs="Courier New" w:hint="default"/>
      </w:rPr>
    </w:lvl>
    <w:lvl w:ilvl="5" w:tplc="E336468A">
      <w:start w:val="1"/>
      <w:numFmt w:val="bullet"/>
      <w:lvlText w:val=""/>
      <w:lvlJc w:val="left"/>
      <w:pPr>
        <w:ind w:left="4320" w:hanging="360"/>
      </w:pPr>
      <w:rPr>
        <w:rFonts w:ascii="Wingdings" w:hAnsi="Wingdings" w:cs="Wingdings" w:hint="default"/>
      </w:rPr>
    </w:lvl>
    <w:lvl w:ilvl="6" w:tplc="77F216DA">
      <w:start w:val="1"/>
      <w:numFmt w:val="bullet"/>
      <w:lvlText w:val=""/>
      <w:lvlJc w:val="left"/>
      <w:pPr>
        <w:ind w:left="5040" w:hanging="360"/>
      </w:pPr>
      <w:rPr>
        <w:rFonts w:ascii="Symbol" w:hAnsi="Symbol" w:cs="Symbol" w:hint="default"/>
      </w:rPr>
    </w:lvl>
    <w:lvl w:ilvl="7" w:tplc="08282A64">
      <w:start w:val="1"/>
      <w:numFmt w:val="bullet"/>
      <w:lvlText w:val="o"/>
      <w:lvlJc w:val="left"/>
      <w:pPr>
        <w:ind w:left="5760" w:hanging="360"/>
      </w:pPr>
      <w:rPr>
        <w:rFonts w:ascii="Courier New" w:hAnsi="Courier New" w:cs="Courier New" w:hint="default"/>
      </w:rPr>
    </w:lvl>
    <w:lvl w:ilvl="8" w:tplc="A24A720A">
      <w:start w:val="1"/>
      <w:numFmt w:val="bullet"/>
      <w:lvlText w:val=""/>
      <w:lvlJc w:val="left"/>
      <w:pPr>
        <w:ind w:left="6480" w:hanging="360"/>
      </w:pPr>
      <w:rPr>
        <w:rFonts w:ascii="Wingdings" w:hAnsi="Wingdings" w:cs="Wingdings" w:hint="default"/>
      </w:rPr>
    </w:lvl>
  </w:abstractNum>
  <w:abstractNum w:abstractNumId="5" w15:restartNumberingAfterBreak="0">
    <w:nsid w:val="1E880762"/>
    <w:multiLevelType w:val="hybridMultilevel"/>
    <w:tmpl w:val="D88AA03E"/>
    <w:lvl w:ilvl="0" w:tplc="DF88FCF6">
      <w:start w:val="1"/>
      <w:numFmt w:val="bullet"/>
      <w:lvlText w:val=""/>
      <w:lvlJc w:val="left"/>
      <w:pPr>
        <w:ind w:left="720" w:hanging="360"/>
      </w:pPr>
      <w:rPr>
        <w:rFonts w:ascii="Symbol" w:hAnsi="Symbol" w:cs="Symbol" w:hint="default"/>
        <w:sz w:val="18"/>
        <w:szCs w:val="18"/>
      </w:rPr>
    </w:lvl>
    <w:lvl w:ilvl="1" w:tplc="20A483BC">
      <w:start w:val="1"/>
      <w:numFmt w:val="bullet"/>
      <w:lvlText w:val="o"/>
      <w:lvlJc w:val="left"/>
      <w:pPr>
        <w:ind w:left="1440" w:hanging="360"/>
      </w:pPr>
      <w:rPr>
        <w:rFonts w:ascii="Courier New" w:hAnsi="Courier New" w:cs="Courier New" w:hint="default"/>
      </w:rPr>
    </w:lvl>
    <w:lvl w:ilvl="2" w:tplc="40020282">
      <w:start w:val="1"/>
      <w:numFmt w:val="bullet"/>
      <w:lvlText w:val=""/>
      <w:lvlJc w:val="left"/>
      <w:pPr>
        <w:ind w:left="2160" w:hanging="360"/>
      </w:pPr>
      <w:rPr>
        <w:rFonts w:ascii="Wingdings" w:hAnsi="Wingdings" w:cs="Wingdings" w:hint="default"/>
      </w:rPr>
    </w:lvl>
    <w:lvl w:ilvl="3" w:tplc="7F3E096E">
      <w:start w:val="1"/>
      <w:numFmt w:val="bullet"/>
      <w:lvlText w:val=""/>
      <w:lvlJc w:val="left"/>
      <w:pPr>
        <w:ind w:left="2880" w:hanging="360"/>
      </w:pPr>
      <w:rPr>
        <w:rFonts w:ascii="Symbol" w:hAnsi="Symbol" w:cs="Symbol" w:hint="default"/>
      </w:rPr>
    </w:lvl>
    <w:lvl w:ilvl="4" w:tplc="0178B368">
      <w:start w:val="1"/>
      <w:numFmt w:val="bullet"/>
      <w:lvlText w:val="o"/>
      <w:lvlJc w:val="left"/>
      <w:pPr>
        <w:ind w:left="3600" w:hanging="360"/>
      </w:pPr>
      <w:rPr>
        <w:rFonts w:ascii="Courier New" w:hAnsi="Courier New" w:cs="Courier New" w:hint="default"/>
      </w:rPr>
    </w:lvl>
    <w:lvl w:ilvl="5" w:tplc="0D48DD78">
      <w:start w:val="1"/>
      <w:numFmt w:val="bullet"/>
      <w:lvlText w:val=""/>
      <w:lvlJc w:val="left"/>
      <w:pPr>
        <w:ind w:left="4320" w:hanging="360"/>
      </w:pPr>
      <w:rPr>
        <w:rFonts w:ascii="Wingdings" w:hAnsi="Wingdings" w:cs="Wingdings" w:hint="default"/>
      </w:rPr>
    </w:lvl>
    <w:lvl w:ilvl="6" w:tplc="031823AA">
      <w:start w:val="1"/>
      <w:numFmt w:val="bullet"/>
      <w:lvlText w:val=""/>
      <w:lvlJc w:val="left"/>
      <w:pPr>
        <w:ind w:left="5040" w:hanging="360"/>
      </w:pPr>
      <w:rPr>
        <w:rFonts w:ascii="Symbol" w:hAnsi="Symbol" w:cs="Symbol" w:hint="default"/>
      </w:rPr>
    </w:lvl>
    <w:lvl w:ilvl="7" w:tplc="AF4EC678">
      <w:start w:val="1"/>
      <w:numFmt w:val="bullet"/>
      <w:lvlText w:val="o"/>
      <w:lvlJc w:val="left"/>
      <w:pPr>
        <w:ind w:left="5760" w:hanging="360"/>
      </w:pPr>
      <w:rPr>
        <w:rFonts w:ascii="Courier New" w:hAnsi="Courier New" w:cs="Courier New" w:hint="default"/>
      </w:rPr>
    </w:lvl>
    <w:lvl w:ilvl="8" w:tplc="8ABCCD90">
      <w:start w:val="1"/>
      <w:numFmt w:val="bullet"/>
      <w:lvlText w:val=""/>
      <w:lvlJc w:val="left"/>
      <w:pPr>
        <w:ind w:left="6480" w:hanging="360"/>
      </w:pPr>
      <w:rPr>
        <w:rFonts w:ascii="Wingdings" w:hAnsi="Wingdings" w:cs="Wingdings" w:hint="default"/>
      </w:rPr>
    </w:lvl>
  </w:abstractNum>
  <w:abstractNum w:abstractNumId="6" w15:restartNumberingAfterBreak="0">
    <w:nsid w:val="1EF14174"/>
    <w:multiLevelType w:val="hybridMultilevel"/>
    <w:tmpl w:val="88B04204"/>
    <w:lvl w:ilvl="0" w:tplc="15C0B110">
      <w:start w:val="1"/>
      <w:numFmt w:val="bullet"/>
      <w:lvlText w:val=""/>
      <w:lvlJc w:val="left"/>
      <w:pPr>
        <w:ind w:left="720" w:hanging="360"/>
      </w:pPr>
      <w:rPr>
        <w:rFonts w:ascii="Symbol" w:hAnsi="Symbol" w:cs="Symbol" w:hint="default"/>
        <w:sz w:val="18"/>
        <w:szCs w:val="18"/>
      </w:rPr>
    </w:lvl>
    <w:lvl w:ilvl="1" w:tplc="54606D2E">
      <w:start w:val="1"/>
      <w:numFmt w:val="bullet"/>
      <w:lvlText w:val="o"/>
      <w:lvlJc w:val="left"/>
      <w:pPr>
        <w:ind w:left="1440" w:hanging="360"/>
      </w:pPr>
      <w:rPr>
        <w:rFonts w:ascii="Courier New" w:hAnsi="Courier New" w:cs="Courier New" w:hint="default"/>
      </w:rPr>
    </w:lvl>
    <w:lvl w:ilvl="2" w:tplc="1CC2BC3C">
      <w:start w:val="1"/>
      <w:numFmt w:val="bullet"/>
      <w:lvlText w:val=""/>
      <w:lvlJc w:val="left"/>
      <w:pPr>
        <w:ind w:left="2160" w:hanging="360"/>
      </w:pPr>
      <w:rPr>
        <w:rFonts w:ascii="Wingdings" w:hAnsi="Wingdings" w:cs="Wingdings" w:hint="default"/>
      </w:rPr>
    </w:lvl>
    <w:lvl w:ilvl="3" w:tplc="D2CECBC6">
      <w:start w:val="1"/>
      <w:numFmt w:val="bullet"/>
      <w:lvlText w:val=""/>
      <w:lvlJc w:val="left"/>
      <w:pPr>
        <w:ind w:left="2880" w:hanging="360"/>
      </w:pPr>
      <w:rPr>
        <w:rFonts w:ascii="Symbol" w:hAnsi="Symbol" w:cs="Symbol" w:hint="default"/>
      </w:rPr>
    </w:lvl>
    <w:lvl w:ilvl="4" w:tplc="EFD42DF8">
      <w:start w:val="1"/>
      <w:numFmt w:val="bullet"/>
      <w:lvlText w:val="o"/>
      <w:lvlJc w:val="left"/>
      <w:pPr>
        <w:ind w:left="3600" w:hanging="360"/>
      </w:pPr>
      <w:rPr>
        <w:rFonts w:ascii="Courier New" w:hAnsi="Courier New" w:cs="Courier New" w:hint="default"/>
      </w:rPr>
    </w:lvl>
    <w:lvl w:ilvl="5" w:tplc="0186E146">
      <w:start w:val="1"/>
      <w:numFmt w:val="bullet"/>
      <w:lvlText w:val=""/>
      <w:lvlJc w:val="left"/>
      <w:pPr>
        <w:ind w:left="4320" w:hanging="360"/>
      </w:pPr>
      <w:rPr>
        <w:rFonts w:ascii="Wingdings" w:hAnsi="Wingdings" w:cs="Wingdings" w:hint="default"/>
      </w:rPr>
    </w:lvl>
    <w:lvl w:ilvl="6" w:tplc="E7CE6F92">
      <w:start w:val="1"/>
      <w:numFmt w:val="bullet"/>
      <w:lvlText w:val=""/>
      <w:lvlJc w:val="left"/>
      <w:pPr>
        <w:ind w:left="5040" w:hanging="360"/>
      </w:pPr>
      <w:rPr>
        <w:rFonts w:ascii="Symbol" w:hAnsi="Symbol" w:cs="Symbol" w:hint="default"/>
      </w:rPr>
    </w:lvl>
    <w:lvl w:ilvl="7" w:tplc="9A3208D8">
      <w:start w:val="1"/>
      <w:numFmt w:val="bullet"/>
      <w:lvlText w:val="o"/>
      <w:lvlJc w:val="left"/>
      <w:pPr>
        <w:ind w:left="5760" w:hanging="360"/>
      </w:pPr>
      <w:rPr>
        <w:rFonts w:ascii="Courier New" w:hAnsi="Courier New" w:cs="Courier New" w:hint="default"/>
      </w:rPr>
    </w:lvl>
    <w:lvl w:ilvl="8" w:tplc="B9CA1084">
      <w:start w:val="1"/>
      <w:numFmt w:val="bullet"/>
      <w:lvlText w:val=""/>
      <w:lvlJc w:val="left"/>
      <w:pPr>
        <w:ind w:left="6480" w:hanging="360"/>
      </w:pPr>
      <w:rPr>
        <w:rFonts w:ascii="Wingdings" w:hAnsi="Wingdings" w:cs="Wingdings" w:hint="default"/>
      </w:rPr>
    </w:lvl>
  </w:abstractNum>
  <w:abstractNum w:abstractNumId="7" w15:restartNumberingAfterBreak="0">
    <w:nsid w:val="24480F83"/>
    <w:multiLevelType w:val="hybridMultilevel"/>
    <w:tmpl w:val="8594FD34"/>
    <w:lvl w:ilvl="0" w:tplc="7C400F98">
      <w:start w:val="1"/>
      <w:numFmt w:val="bullet"/>
      <w:lvlText w:val=""/>
      <w:lvlJc w:val="left"/>
      <w:pPr>
        <w:ind w:left="720" w:hanging="360"/>
      </w:pPr>
      <w:rPr>
        <w:rFonts w:ascii="Symbol" w:hAnsi="Symbol" w:cs="Symbol" w:hint="default"/>
        <w:sz w:val="18"/>
        <w:szCs w:val="18"/>
      </w:rPr>
    </w:lvl>
    <w:lvl w:ilvl="1" w:tplc="9954B65E">
      <w:start w:val="1"/>
      <w:numFmt w:val="bullet"/>
      <w:lvlText w:val="o"/>
      <w:lvlJc w:val="left"/>
      <w:pPr>
        <w:ind w:left="1440" w:hanging="360"/>
      </w:pPr>
      <w:rPr>
        <w:rFonts w:ascii="Courier New" w:hAnsi="Courier New" w:cs="Courier New" w:hint="default"/>
      </w:rPr>
    </w:lvl>
    <w:lvl w:ilvl="2" w:tplc="E39A1082">
      <w:start w:val="1"/>
      <w:numFmt w:val="bullet"/>
      <w:lvlText w:val=""/>
      <w:lvlJc w:val="left"/>
      <w:pPr>
        <w:ind w:left="2160" w:hanging="360"/>
      </w:pPr>
      <w:rPr>
        <w:rFonts w:ascii="Wingdings" w:hAnsi="Wingdings" w:cs="Wingdings" w:hint="default"/>
      </w:rPr>
    </w:lvl>
    <w:lvl w:ilvl="3" w:tplc="997E1DBC">
      <w:start w:val="1"/>
      <w:numFmt w:val="bullet"/>
      <w:lvlText w:val=""/>
      <w:lvlJc w:val="left"/>
      <w:pPr>
        <w:ind w:left="2880" w:hanging="360"/>
      </w:pPr>
      <w:rPr>
        <w:rFonts w:ascii="Symbol" w:hAnsi="Symbol" w:cs="Symbol" w:hint="default"/>
      </w:rPr>
    </w:lvl>
    <w:lvl w:ilvl="4" w:tplc="172A04A2">
      <w:start w:val="1"/>
      <w:numFmt w:val="bullet"/>
      <w:lvlText w:val="o"/>
      <w:lvlJc w:val="left"/>
      <w:pPr>
        <w:ind w:left="3600" w:hanging="360"/>
      </w:pPr>
      <w:rPr>
        <w:rFonts w:ascii="Courier New" w:hAnsi="Courier New" w:cs="Courier New" w:hint="default"/>
      </w:rPr>
    </w:lvl>
    <w:lvl w:ilvl="5" w:tplc="1206DEE4">
      <w:start w:val="1"/>
      <w:numFmt w:val="bullet"/>
      <w:lvlText w:val=""/>
      <w:lvlJc w:val="left"/>
      <w:pPr>
        <w:ind w:left="4320" w:hanging="360"/>
      </w:pPr>
      <w:rPr>
        <w:rFonts w:ascii="Wingdings" w:hAnsi="Wingdings" w:cs="Wingdings" w:hint="default"/>
      </w:rPr>
    </w:lvl>
    <w:lvl w:ilvl="6" w:tplc="896EDD14">
      <w:start w:val="1"/>
      <w:numFmt w:val="bullet"/>
      <w:lvlText w:val=""/>
      <w:lvlJc w:val="left"/>
      <w:pPr>
        <w:ind w:left="5040" w:hanging="360"/>
      </w:pPr>
      <w:rPr>
        <w:rFonts w:ascii="Symbol" w:hAnsi="Symbol" w:cs="Symbol" w:hint="default"/>
      </w:rPr>
    </w:lvl>
    <w:lvl w:ilvl="7" w:tplc="0916FC70">
      <w:start w:val="1"/>
      <w:numFmt w:val="bullet"/>
      <w:lvlText w:val="o"/>
      <w:lvlJc w:val="left"/>
      <w:pPr>
        <w:ind w:left="5760" w:hanging="360"/>
      </w:pPr>
      <w:rPr>
        <w:rFonts w:ascii="Courier New" w:hAnsi="Courier New" w:cs="Courier New" w:hint="default"/>
      </w:rPr>
    </w:lvl>
    <w:lvl w:ilvl="8" w:tplc="FF006B0E">
      <w:start w:val="1"/>
      <w:numFmt w:val="bullet"/>
      <w:lvlText w:val=""/>
      <w:lvlJc w:val="left"/>
      <w:pPr>
        <w:ind w:left="6480" w:hanging="360"/>
      </w:pPr>
      <w:rPr>
        <w:rFonts w:ascii="Wingdings" w:hAnsi="Wingdings" w:cs="Wingdings" w:hint="default"/>
      </w:rPr>
    </w:lvl>
  </w:abstractNum>
  <w:abstractNum w:abstractNumId="8" w15:restartNumberingAfterBreak="0">
    <w:nsid w:val="2A2B65B1"/>
    <w:multiLevelType w:val="hybridMultilevel"/>
    <w:tmpl w:val="E3EEA632"/>
    <w:lvl w:ilvl="0" w:tplc="7E12D996">
      <w:start w:val="1"/>
      <w:numFmt w:val="bullet"/>
      <w:lvlText w:val=""/>
      <w:lvlJc w:val="left"/>
      <w:pPr>
        <w:ind w:left="720" w:hanging="360"/>
      </w:pPr>
      <w:rPr>
        <w:rFonts w:ascii="Symbol" w:hAnsi="Symbol" w:cs="Symbol" w:hint="default"/>
        <w:sz w:val="18"/>
        <w:szCs w:val="18"/>
      </w:rPr>
    </w:lvl>
    <w:lvl w:ilvl="1" w:tplc="0F9AD6E6">
      <w:start w:val="1"/>
      <w:numFmt w:val="bullet"/>
      <w:lvlText w:val="o"/>
      <w:lvlJc w:val="left"/>
      <w:pPr>
        <w:ind w:left="1440" w:hanging="360"/>
      </w:pPr>
      <w:rPr>
        <w:rFonts w:ascii="Courier New" w:hAnsi="Courier New" w:cs="Courier New" w:hint="default"/>
      </w:rPr>
    </w:lvl>
    <w:lvl w:ilvl="2" w:tplc="BE10239A">
      <w:start w:val="1"/>
      <w:numFmt w:val="bullet"/>
      <w:lvlText w:val=""/>
      <w:lvlJc w:val="left"/>
      <w:pPr>
        <w:ind w:left="2160" w:hanging="360"/>
      </w:pPr>
      <w:rPr>
        <w:rFonts w:ascii="Wingdings" w:hAnsi="Wingdings" w:cs="Wingdings" w:hint="default"/>
      </w:rPr>
    </w:lvl>
    <w:lvl w:ilvl="3" w:tplc="3C422046">
      <w:start w:val="1"/>
      <w:numFmt w:val="bullet"/>
      <w:lvlText w:val=""/>
      <w:lvlJc w:val="left"/>
      <w:pPr>
        <w:ind w:left="2880" w:hanging="360"/>
      </w:pPr>
      <w:rPr>
        <w:rFonts w:ascii="Symbol" w:hAnsi="Symbol" w:cs="Symbol" w:hint="default"/>
      </w:rPr>
    </w:lvl>
    <w:lvl w:ilvl="4" w:tplc="8256BC80">
      <w:start w:val="1"/>
      <w:numFmt w:val="bullet"/>
      <w:lvlText w:val="o"/>
      <w:lvlJc w:val="left"/>
      <w:pPr>
        <w:ind w:left="3600" w:hanging="360"/>
      </w:pPr>
      <w:rPr>
        <w:rFonts w:ascii="Courier New" w:hAnsi="Courier New" w:cs="Courier New" w:hint="default"/>
      </w:rPr>
    </w:lvl>
    <w:lvl w:ilvl="5" w:tplc="0B76F128">
      <w:start w:val="1"/>
      <w:numFmt w:val="bullet"/>
      <w:lvlText w:val=""/>
      <w:lvlJc w:val="left"/>
      <w:pPr>
        <w:ind w:left="4320" w:hanging="360"/>
      </w:pPr>
      <w:rPr>
        <w:rFonts w:ascii="Wingdings" w:hAnsi="Wingdings" w:cs="Wingdings" w:hint="default"/>
      </w:rPr>
    </w:lvl>
    <w:lvl w:ilvl="6" w:tplc="1738188A">
      <w:start w:val="1"/>
      <w:numFmt w:val="bullet"/>
      <w:lvlText w:val=""/>
      <w:lvlJc w:val="left"/>
      <w:pPr>
        <w:ind w:left="5040" w:hanging="360"/>
      </w:pPr>
      <w:rPr>
        <w:rFonts w:ascii="Symbol" w:hAnsi="Symbol" w:cs="Symbol" w:hint="default"/>
      </w:rPr>
    </w:lvl>
    <w:lvl w:ilvl="7" w:tplc="BC6C351C">
      <w:start w:val="1"/>
      <w:numFmt w:val="bullet"/>
      <w:lvlText w:val="o"/>
      <w:lvlJc w:val="left"/>
      <w:pPr>
        <w:ind w:left="5760" w:hanging="360"/>
      </w:pPr>
      <w:rPr>
        <w:rFonts w:ascii="Courier New" w:hAnsi="Courier New" w:cs="Courier New" w:hint="default"/>
      </w:rPr>
    </w:lvl>
    <w:lvl w:ilvl="8" w:tplc="033EE27C">
      <w:start w:val="1"/>
      <w:numFmt w:val="bullet"/>
      <w:lvlText w:val=""/>
      <w:lvlJc w:val="left"/>
      <w:pPr>
        <w:ind w:left="6480" w:hanging="360"/>
      </w:pPr>
      <w:rPr>
        <w:rFonts w:ascii="Wingdings" w:hAnsi="Wingdings" w:cs="Wingdings" w:hint="default"/>
      </w:rPr>
    </w:lvl>
  </w:abstractNum>
  <w:abstractNum w:abstractNumId="9" w15:restartNumberingAfterBreak="0">
    <w:nsid w:val="2C031993"/>
    <w:multiLevelType w:val="hybridMultilevel"/>
    <w:tmpl w:val="C6CAAAF2"/>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342C86"/>
    <w:multiLevelType w:val="hybridMultilevel"/>
    <w:tmpl w:val="8932EDC8"/>
    <w:lvl w:ilvl="0" w:tplc="ABE88BBE">
      <w:start w:val="1"/>
      <w:numFmt w:val="bullet"/>
      <w:lvlText w:val=""/>
      <w:lvlJc w:val="left"/>
      <w:pPr>
        <w:ind w:left="720" w:hanging="360"/>
      </w:pPr>
      <w:rPr>
        <w:rFonts w:ascii="Symbol" w:hAnsi="Symbol" w:cs="Symbol" w:hint="default"/>
        <w:sz w:val="18"/>
        <w:szCs w:val="18"/>
      </w:rPr>
    </w:lvl>
    <w:lvl w:ilvl="1" w:tplc="8E860CE2">
      <w:start w:val="1"/>
      <w:numFmt w:val="bullet"/>
      <w:lvlText w:val="o"/>
      <w:lvlJc w:val="left"/>
      <w:pPr>
        <w:ind w:left="1440" w:hanging="360"/>
      </w:pPr>
      <w:rPr>
        <w:rFonts w:ascii="Courier New" w:hAnsi="Courier New" w:cs="Courier New" w:hint="default"/>
      </w:rPr>
    </w:lvl>
    <w:lvl w:ilvl="2" w:tplc="91EC6FB0">
      <w:start w:val="1"/>
      <w:numFmt w:val="bullet"/>
      <w:lvlText w:val=""/>
      <w:lvlJc w:val="left"/>
      <w:pPr>
        <w:ind w:left="2160" w:hanging="360"/>
      </w:pPr>
      <w:rPr>
        <w:rFonts w:ascii="Wingdings" w:hAnsi="Wingdings" w:cs="Wingdings" w:hint="default"/>
      </w:rPr>
    </w:lvl>
    <w:lvl w:ilvl="3" w:tplc="2580E59E">
      <w:start w:val="1"/>
      <w:numFmt w:val="bullet"/>
      <w:lvlText w:val=""/>
      <w:lvlJc w:val="left"/>
      <w:pPr>
        <w:ind w:left="2880" w:hanging="360"/>
      </w:pPr>
      <w:rPr>
        <w:rFonts w:ascii="Symbol" w:hAnsi="Symbol" w:cs="Symbol" w:hint="default"/>
      </w:rPr>
    </w:lvl>
    <w:lvl w:ilvl="4" w:tplc="6CB4ABCC">
      <w:start w:val="1"/>
      <w:numFmt w:val="bullet"/>
      <w:lvlText w:val="o"/>
      <w:lvlJc w:val="left"/>
      <w:pPr>
        <w:ind w:left="3600" w:hanging="360"/>
      </w:pPr>
      <w:rPr>
        <w:rFonts w:ascii="Courier New" w:hAnsi="Courier New" w:cs="Courier New" w:hint="default"/>
      </w:rPr>
    </w:lvl>
    <w:lvl w:ilvl="5" w:tplc="24F2B8B6">
      <w:start w:val="1"/>
      <w:numFmt w:val="bullet"/>
      <w:lvlText w:val=""/>
      <w:lvlJc w:val="left"/>
      <w:pPr>
        <w:ind w:left="4320" w:hanging="360"/>
      </w:pPr>
      <w:rPr>
        <w:rFonts w:ascii="Wingdings" w:hAnsi="Wingdings" w:cs="Wingdings" w:hint="default"/>
      </w:rPr>
    </w:lvl>
    <w:lvl w:ilvl="6" w:tplc="C46614F6">
      <w:start w:val="1"/>
      <w:numFmt w:val="bullet"/>
      <w:lvlText w:val=""/>
      <w:lvlJc w:val="left"/>
      <w:pPr>
        <w:ind w:left="5040" w:hanging="360"/>
      </w:pPr>
      <w:rPr>
        <w:rFonts w:ascii="Symbol" w:hAnsi="Symbol" w:cs="Symbol" w:hint="default"/>
      </w:rPr>
    </w:lvl>
    <w:lvl w:ilvl="7" w:tplc="686A2D0A">
      <w:start w:val="1"/>
      <w:numFmt w:val="bullet"/>
      <w:lvlText w:val="o"/>
      <w:lvlJc w:val="left"/>
      <w:pPr>
        <w:ind w:left="5760" w:hanging="360"/>
      </w:pPr>
      <w:rPr>
        <w:rFonts w:ascii="Courier New" w:hAnsi="Courier New" w:cs="Courier New" w:hint="default"/>
      </w:rPr>
    </w:lvl>
    <w:lvl w:ilvl="8" w:tplc="286896DC">
      <w:start w:val="1"/>
      <w:numFmt w:val="bullet"/>
      <w:lvlText w:val=""/>
      <w:lvlJc w:val="left"/>
      <w:pPr>
        <w:ind w:left="6480" w:hanging="360"/>
      </w:pPr>
      <w:rPr>
        <w:rFonts w:ascii="Wingdings" w:hAnsi="Wingdings" w:cs="Wingdings" w:hint="default"/>
      </w:rPr>
    </w:lvl>
  </w:abstractNum>
  <w:abstractNum w:abstractNumId="11" w15:restartNumberingAfterBreak="0">
    <w:nsid w:val="30671211"/>
    <w:multiLevelType w:val="hybridMultilevel"/>
    <w:tmpl w:val="967472B4"/>
    <w:lvl w:ilvl="0" w:tplc="076E4F1A">
      <w:start w:val="1"/>
      <w:numFmt w:val="bullet"/>
      <w:lvlText w:val=""/>
      <w:lvlJc w:val="left"/>
      <w:pPr>
        <w:ind w:left="720" w:hanging="360"/>
      </w:pPr>
      <w:rPr>
        <w:rFonts w:ascii="Symbol" w:hAnsi="Symbol" w:cs="Symbol" w:hint="default"/>
        <w:sz w:val="18"/>
        <w:szCs w:val="18"/>
      </w:rPr>
    </w:lvl>
    <w:lvl w:ilvl="1" w:tplc="11BE17D0">
      <w:start w:val="1"/>
      <w:numFmt w:val="bullet"/>
      <w:lvlText w:val="o"/>
      <w:lvlJc w:val="left"/>
      <w:pPr>
        <w:ind w:left="1440" w:hanging="360"/>
      </w:pPr>
      <w:rPr>
        <w:rFonts w:ascii="Courier New" w:hAnsi="Courier New" w:cs="Courier New" w:hint="default"/>
      </w:rPr>
    </w:lvl>
    <w:lvl w:ilvl="2" w:tplc="EB68ADD6">
      <w:start w:val="1"/>
      <w:numFmt w:val="bullet"/>
      <w:lvlText w:val=""/>
      <w:lvlJc w:val="left"/>
      <w:pPr>
        <w:ind w:left="2160" w:hanging="360"/>
      </w:pPr>
      <w:rPr>
        <w:rFonts w:ascii="Wingdings" w:hAnsi="Wingdings" w:cs="Wingdings" w:hint="default"/>
      </w:rPr>
    </w:lvl>
    <w:lvl w:ilvl="3" w:tplc="8D28E400">
      <w:start w:val="1"/>
      <w:numFmt w:val="bullet"/>
      <w:lvlText w:val=""/>
      <w:lvlJc w:val="left"/>
      <w:pPr>
        <w:ind w:left="2880" w:hanging="360"/>
      </w:pPr>
      <w:rPr>
        <w:rFonts w:ascii="Symbol" w:hAnsi="Symbol" w:cs="Symbol" w:hint="default"/>
      </w:rPr>
    </w:lvl>
    <w:lvl w:ilvl="4" w:tplc="906E34C6">
      <w:start w:val="1"/>
      <w:numFmt w:val="bullet"/>
      <w:lvlText w:val="o"/>
      <w:lvlJc w:val="left"/>
      <w:pPr>
        <w:ind w:left="3600" w:hanging="360"/>
      </w:pPr>
      <w:rPr>
        <w:rFonts w:ascii="Courier New" w:hAnsi="Courier New" w:cs="Courier New" w:hint="default"/>
      </w:rPr>
    </w:lvl>
    <w:lvl w:ilvl="5" w:tplc="E93A09A4">
      <w:start w:val="1"/>
      <w:numFmt w:val="bullet"/>
      <w:lvlText w:val=""/>
      <w:lvlJc w:val="left"/>
      <w:pPr>
        <w:ind w:left="4320" w:hanging="360"/>
      </w:pPr>
      <w:rPr>
        <w:rFonts w:ascii="Wingdings" w:hAnsi="Wingdings" w:cs="Wingdings" w:hint="default"/>
      </w:rPr>
    </w:lvl>
    <w:lvl w:ilvl="6" w:tplc="1302B8EA">
      <w:start w:val="1"/>
      <w:numFmt w:val="bullet"/>
      <w:lvlText w:val=""/>
      <w:lvlJc w:val="left"/>
      <w:pPr>
        <w:ind w:left="5040" w:hanging="360"/>
      </w:pPr>
      <w:rPr>
        <w:rFonts w:ascii="Symbol" w:hAnsi="Symbol" w:cs="Symbol" w:hint="default"/>
      </w:rPr>
    </w:lvl>
    <w:lvl w:ilvl="7" w:tplc="75FA56D2">
      <w:start w:val="1"/>
      <w:numFmt w:val="bullet"/>
      <w:lvlText w:val="o"/>
      <w:lvlJc w:val="left"/>
      <w:pPr>
        <w:ind w:left="5760" w:hanging="360"/>
      </w:pPr>
      <w:rPr>
        <w:rFonts w:ascii="Courier New" w:hAnsi="Courier New" w:cs="Courier New" w:hint="default"/>
      </w:rPr>
    </w:lvl>
    <w:lvl w:ilvl="8" w:tplc="1A7C7F8A">
      <w:start w:val="1"/>
      <w:numFmt w:val="bullet"/>
      <w:lvlText w:val=""/>
      <w:lvlJc w:val="left"/>
      <w:pPr>
        <w:ind w:left="6480" w:hanging="360"/>
      </w:pPr>
      <w:rPr>
        <w:rFonts w:ascii="Wingdings" w:hAnsi="Wingdings" w:cs="Wingdings" w:hint="default"/>
      </w:rPr>
    </w:lvl>
  </w:abstractNum>
  <w:abstractNum w:abstractNumId="12" w15:restartNumberingAfterBreak="0">
    <w:nsid w:val="32F406B8"/>
    <w:multiLevelType w:val="hybridMultilevel"/>
    <w:tmpl w:val="F7924BCC"/>
    <w:lvl w:ilvl="0" w:tplc="221623CE">
      <w:start w:val="1"/>
      <w:numFmt w:val="bullet"/>
      <w:lvlText w:val=""/>
      <w:lvlJc w:val="left"/>
      <w:pPr>
        <w:ind w:left="720" w:hanging="360"/>
      </w:pPr>
      <w:rPr>
        <w:rFonts w:ascii="Symbol" w:hAnsi="Symbol" w:cs="Symbol" w:hint="default"/>
        <w:sz w:val="18"/>
        <w:szCs w:val="18"/>
      </w:rPr>
    </w:lvl>
    <w:lvl w:ilvl="1" w:tplc="F81A99D4">
      <w:start w:val="1"/>
      <w:numFmt w:val="bullet"/>
      <w:lvlText w:val="o"/>
      <w:lvlJc w:val="left"/>
      <w:pPr>
        <w:ind w:left="1440" w:hanging="360"/>
      </w:pPr>
      <w:rPr>
        <w:rFonts w:ascii="Courier New" w:hAnsi="Courier New" w:cs="Courier New" w:hint="default"/>
      </w:rPr>
    </w:lvl>
    <w:lvl w:ilvl="2" w:tplc="DDA0ED54">
      <w:start w:val="1"/>
      <w:numFmt w:val="bullet"/>
      <w:lvlText w:val=""/>
      <w:lvlJc w:val="left"/>
      <w:pPr>
        <w:ind w:left="2160" w:hanging="360"/>
      </w:pPr>
      <w:rPr>
        <w:rFonts w:ascii="Wingdings" w:hAnsi="Wingdings" w:cs="Wingdings" w:hint="default"/>
      </w:rPr>
    </w:lvl>
    <w:lvl w:ilvl="3" w:tplc="777C74AA">
      <w:start w:val="1"/>
      <w:numFmt w:val="bullet"/>
      <w:lvlText w:val=""/>
      <w:lvlJc w:val="left"/>
      <w:pPr>
        <w:ind w:left="2880" w:hanging="360"/>
      </w:pPr>
      <w:rPr>
        <w:rFonts w:ascii="Symbol" w:hAnsi="Symbol" w:cs="Symbol" w:hint="default"/>
      </w:rPr>
    </w:lvl>
    <w:lvl w:ilvl="4" w:tplc="25D48622">
      <w:start w:val="1"/>
      <w:numFmt w:val="bullet"/>
      <w:lvlText w:val="o"/>
      <w:lvlJc w:val="left"/>
      <w:pPr>
        <w:ind w:left="3600" w:hanging="360"/>
      </w:pPr>
      <w:rPr>
        <w:rFonts w:ascii="Courier New" w:hAnsi="Courier New" w:cs="Courier New" w:hint="default"/>
      </w:rPr>
    </w:lvl>
    <w:lvl w:ilvl="5" w:tplc="49EAF6C0">
      <w:start w:val="1"/>
      <w:numFmt w:val="bullet"/>
      <w:lvlText w:val=""/>
      <w:lvlJc w:val="left"/>
      <w:pPr>
        <w:ind w:left="4320" w:hanging="360"/>
      </w:pPr>
      <w:rPr>
        <w:rFonts w:ascii="Wingdings" w:hAnsi="Wingdings" w:cs="Wingdings" w:hint="default"/>
      </w:rPr>
    </w:lvl>
    <w:lvl w:ilvl="6" w:tplc="BC6E4416">
      <w:start w:val="1"/>
      <w:numFmt w:val="bullet"/>
      <w:lvlText w:val=""/>
      <w:lvlJc w:val="left"/>
      <w:pPr>
        <w:ind w:left="5040" w:hanging="360"/>
      </w:pPr>
      <w:rPr>
        <w:rFonts w:ascii="Symbol" w:hAnsi="Symbol" w:cs="Symbol" w:hint="default"/>
      </w:rPr>
    </w:lvl>
    <w:lvl w:ilvl="7" w:tplc="86F86A0E">
      <w:start w:val="1"/>
      <w:numFmt w:val="bullet"/>
      <w:lvlText w:val="o"/>
      <w:lvlJc w:val="left"/>
      <w:pPr>
        <w:ind w:left="5760" w:hanging="360"/>
      </w:pPr>
      <w:rPr>
        <w:rFonts w:ascii="Courier New" w:hAnsi="Courier New" w:cs="Courier New" w:hint="default"/>
      </w:rPr>
    </w:lvl>
    <w:lvl w:ilvl="8" w:tplc="2AC89E5C">
      <w:start w:val="1"/>
      <w:numFmt w:val="bullet"/>
      <w:lvlText w:val=""/>
      <w:lvlJc w:val="left"/>
      <w:pPr>
        <w:ind w:left="6480" w:hanging="360"/>
      </w:pPr>
      <w:rPr>
        <w:rFonts w:ascii="Wingdings" w:hAnsi="Wingdings" w:cs="Wingdings" w:hint="default"/>
      </w:rPr>
    </w:lvl>
  </w:abstractNum>
  <w:abstractNum w:abstractNumId="13" w15:restartNumberingAfterBreak="0">
    <w:nsid w:val="3562236E"/>
    <w:multiLevelType w:val="hybridMultilevel"/>
    <w:tmpl w:val="E9E6D72C"/>
    <w:lvl w:ilvl="0" w:tplc="5EE25768">
      <w:start w:val="1"/>
      <w:numFmt w:val="bullet"/>
      <w:lvlText w:val=""/>
      <w:lvlJc w:val="left"/>
      <w:pPr>
        <w:ind w:left="720" w:hanging="360"/>
      </w:pPr>
      <w:rPr>
        <w:rFonts w:ascii="Symbol" w:hAnsi="Symbol" w:cs="Symbol" w:hint="default"/>
        <w:sz w:val="18"/>
        <w:szCs w:val="18"/>
      </w:rPr>
    </w:lvl>
    <w:lvl w:ilvl="1" w:tplc="98A6BF64">
      <w:start w:val="1"/>
      <w:numFmt w:val="bullet"/>
      <w:lvlText w:val="o"/>
      <w:lvlJc w:val="left"/>
      <w:pPr>
        <w:ind w:left="1440" w:hanging="360"/>
      </w:pPr>
      <w:rPr>
        <w:rFonts w:ascii="Courier New" w:hAnsi="Courier New" w:cs="Courier New" w:hint="default"/>
      </w:rPr>
    </w:lvl>
    <w:lvl w:ilvl="2" w:tplc="D7184CE4">
      <w:start w:val="1"/>
      <w:numFmt w:val="bullet"/>
      <w:lvlText w:val=""/>
      <w:lvlJc w:val="left"/>
      <w:pPr>
        <w:ind w:left="2160" w:hanging="360"/>
      </w:pPr>
      <w:rPr>
        <w:rFonts w:ascii="Wingdings" w:hAnsi="Wingdings" w:cs="Wingdings" w:hint="default"/>
      </w:rPr>
    </w:lvl>
    <w:lvl w:ilvl="3" w:tplc="24B6BFE6">
      <w:start w:val="1"/>
      <w:numFmt w:val="bullet"/>
      <w:lvlText w:val=""/>
      <w:lvlJc w:val="left"/>
      <w:pPr>
        <w:ind w:left="2880" w:hanging="360"/>
      </w:pPr>
      <w:rPr>
        <w:rFonts w:ascii="Symbol" w:hAnsi="Symbol" w:cs="Symbol" w:hint="default"/>
      </w:rPr>
    </w:lvl>
    <w:lvl w:ilvl="4" w:tplc="856CE542">
      <w:start w:val="1"/>
      <w:numFmt w:val="bullet"/>
      <w:lvlText w:val="o"/>
      <w:lvlJc w:val="left"/>
      <w:pPr>
        <w:ind w:left="3600" w:hanging="360"/>
      </w:pPr>
      <w:rPr>
        <w:rFonts w:ascii="Courier New" w:hAnsi="Courier New" w:cs="Courier New" w:hint="default"/>
      </w:rPr>
    </w:lvl>
    <w:lvl w:ilvl="5" w:tplc="B134A358">
      <w:start w:val="1"/>
      <w:numFmt w:val="bullet"/>
      <w:lvlText w:val=""/>
      <w:lvlJc w:val="left"/>
      <w:pPr>
        <w:ind w:left="4320" w:hanging="360"/>
      </w:pPr>
      <w:rPr>
        <w:rFonts w:ascii="Wingdings" w:hAnsi="Wingdings" w:cs="Wingdings" w:hint="default"/>
      </w:rPr>
    </w:lvl>
    <w:lvl w:ilvl="6" w:tplc="D53E5C64">
      <w:start w:val="1"/>
      <w:numFmt w:val="bullet"/>
      <w:lvlText w:val=""/>
      <w:lvlJc w:val="left"/>
      <w:pPr>
        <w:ind w:left="5040" w:hanging="360"/>
      </w:pPr>
      <w:rPr>
        <w:rFonts w:ascii="Symbol" w:hAnsi="Symbol" w:cs="Symbol" w:hint="default"/>
      </w:rPr>
    </w:lvl>
    <w:lvl w:ilvl="7" w:tplc="03AE8A1A">
      <w:start w:val="1"/>
      <w:numFmt w:val="bullet"/>
      <w:lvlText w:val="o"/>
      <w:lvlJc w:val="left"/>
      <w:pPr>
        <w:ind w:left="5760" w:hanging="360"/>
      </w:pPr>
      <w:rPr>
        <w:rFonts w:ascii="Courier New" w:hAnsi="Courier New" w:cs="Courier New" w:hint="default"/>
      </w:rPr>
    </w:lvl>
    <w:lvl w:ilvl="8" w:tplc="8278B59A">
      <w:start w:val="1"/>
      <w:numFmt w:val="bullet"/>
      <w:lvlText w:val=""/>
      <w:lvlJc w:val="left"/>
      <w:pPr>
        <w:ind w:left="6480" w:hanging="360"/>
      </w:pPr>
      <w:rPr>
        <w:rFonts w:ascii="Wingdings" w:hAnsi="Wingdings" w:cs="Wingdings" w:hint="default"/>
      </w:rPr>
    </w:lvl>
  </w:abstractNum>
  <w:abstractNum w:abstractNumId="14" w15:restartNumberingAfterBreak="0">
    <w:nsid w:val="3C610A4C"/>
    <w:multiLevelType w:val="hybridMultilevel"/>
    <w:tmpl w:val="59F6AC1A"/>
    <w:lvl w:ilvl="0" w:tplc="05085D2E">
      <w:start w:val="1"/>
      <w:numFmt w:val="bullet"/>
      <w:lvlText w:val=""/>
      <w:lvlJc w:val="left"/>
      <w:pPr>
        <w:ind w:left="720" w:hanging="360"/>
      </w:pPr>
      <w:rPr>
        <w:rFonts w:ascii="Symbol" w:hAnsi="Symbol" w:cs="Symbol" w:hint="default"/>
        <w:sz w:val="18"/>
        <w:szCs w:val="18"/>
      </w:rPr>
    </w:lvl>
    <w:lvl w:ilvl="1" w:tplc="11B6B4AE">
      <w:start w:val="1"/>
      <w:numFmt w:val="bullet"/>
      <w:lvlText w:val="o"/>
      <w:lvlJc w:val="left"/>
      <w:pPr>
        <w:ind w:left="1440" w:hanging="360"/>
      </w:pPr>
      <w:rPr>
        <w:rFonts w:ascii="Courier New" w:hAnsi="Courier New" w:cs="Courier New" w:hint="default"/>
      </w:rPr>
    </w:lvl>
    <w:lvl w:ilvl="2" w:tplc="EE501B82">
      <w:start w:val="1"/>
      <w:numFmt w:val="bullet"/>
      <w:lvlText w:val=""/>
      <w:lvlJc w:val="left"/>
      <w:pPr>
        <w:ind w:left="2160" w:hanging="360"/>
      </w:pPr>
      <w:rPr>
        <w:rFonts w:ascii="Wingdings" w:hAnsi="Wingdings" w:cs="Wingdings" w:hint="default"/>
      </w:rPr>
    </w:lvl>
    <w:lvl w:ilvl="3" w:tplc="943E746A">
      <w:start w:val="1"/>
      <w:numFmt w:val="bullet"/>
      <w:lvlText w:val=""/>
      <w:lvlJc w:val="left"/>
      <w:pPr>
        <w:ind w:left="2880" w:hanging="360"/>
      </w:pPr>
      <w:rPr>
        <w:rFonts w:ascii="Symbol" w:hAnsi="Symbol" w:cs="Symbol" w:hint="default"/>
      </w:rPr>
    </w:lvl>
    <w:lvl w:ilvl="4" w:tplc="8776211E">
      <w:start w:val="1"/>
      <w:numFmt w:val="bullet"/>
      <w:lvlText w:val="o"/>
      <w:lvlJc w:val="left"/>
      <w:pPr>
        <w:ind w:left="3600" w:hanging="360"/>
      </w:pPr>
      <w:rPr>
        <w:rFonts w:ascii="Courier New" w:hAnsi="Courier New" w:cs="Courier New" w:hint="default"/>
      </w:rPr>
    </w:lvl>
    <w:lvl w:ilvl="5" w:tplc="D80E0BDE">
      <w:start w:val="1"/>
      <w:numFmt w:val="bullet"/>
      <w:lvlText w:val=""/>
      <w:lvlJc w:val="left"/>
      <w:pPr>
        <w:ind w:left="4320" w:hanging="360"/>
      </w:pPr>
      <w:rPr>
        <w:rFonts w:ascii="Wingdings" w:hAnsi="Wingdings" w:cs="Wingdings" w:hint="default"/>
      </w:rPr>
    </w:lvl>
    <w:lvl w:ilvl="6" w:tplc="8C842DC8">
      <w:start w:val="1"/>
      <w:numFmt w:val="bullet"/>
      <w:lvlText w:val=""/>
      <w:lvlJc w:val="left"/>
      <w:pPr>
        <w:ind w:left="5040" w:hanging="360"/>
      </w:pPr>
      <w:rPr>
        <w:rFonts w:ascii="Symbol" w:hAnsi="Symbol" w:cs="Symbol" w:hint="default"/>
      </w:rPr>
    </w:lvl>
    <w:lvl w:ilvl="7" w:tplc="CBECAFDC">
      <w:start w:val="1"/>
      <w:numFmt w:val="bullet"/>
      <w:lvlText w:val="o"/>
      <w:lvlJc w:val="left"/>
      <w:pPr>
        <w:ind w:left="5760" w:hanging="360"/>
      </w:pPr>
      <w:rPr>
        <w:rFonts w:ascii="Courier New" w:hAnsi="Courier New" w:cs="Courier New" w:hint="default"/>
      </w:rPr>
    </w:lvl>
    <w:lvl w:ilvl="8" w:tplc="0AC0E320">
      <w:start w:val="1"/>
      <w:numFmt w:val="bullet"/>
      <w:lvlText w:val=""/>
      <w:lvlJc w:val="left"/>
      <w:pPr>
        <w:ind w:left="6480" w:hanging="360"/>
      </w:pPr>
      <w:rPr>
        <w:rFonts w:ascii="Wingdings" w:hAnsi="Wingdings" w:cs="Wingdings" w:hint="default"/>
      </w:rPr>
    </w:lvl>
  </w:abstractNum>
  <w:abstractNum w:abstractNumId="15" w15:restartNumberingAfterBreak="0">
    <w:nsid w:val="44692E22"/>
    <w:multiLevelType w:val="hybridMultilevel"/>
    <w:tmpl w:val="1660D3A0"/>
    <w:lvl w:ilvl="0" w:tplc="5CB60B62">
      <w:start w:val="1"/>
      <w:numFmt w:val="bullet"/>
      <w:lvlText w:val=""/>
      <w:lvlJc w:val="left"/>
      <w:pPr>
        <w:ind w:left="720" w:hanging="360"/>
      </w:pPr>
      <w:rPr>
        <w:rFonts w:ascii="Symbol" w:hAnsi="Symbol" w:cs="Symbol" w:hint="default"/>
        <w:sz w:val="18"/>
        <w:szCs w:val="18"/>
      </w:rPr>
    </w:lvl>
    <w:lvl w:ilvl="1" w:tplc="2534BB66">
      <w:start w:val="1"/>
      <w:numFmt w:val="bullet"/>
      <w:lvlText w:val="o"/>
      <w:lvlJc w:val="left"/>
      <w:pPr>
        <w:ind w:left="1440" w:hanging="360"/>
      </w:pPr>
      <w:rPr>
        <w:rFonts w:ascii="Courier New" w:hAnsi="Courier New" w:cs="Courier New" w:hint="default"/>
      </w:rPr>
    </w:lvl>
    <w:lvl w:ilvl="2" w:tplc="CF848EB2">
      <w:start w:val="1"/>
      <w:numFmt w:val="bullet"/>
      <w:lvlText w:val=""/>
      <w:lvlJc w:val="left"/>
      <w:pPr>
        <w:ind w:left="2160" w:hanging="360"/>
      </w:pPr>
      <w:rPr>
        <w:rFonts w:ascii="Wingdings" w:hAnsi="Wingdings" w:cs="Wingdings" w:hint="default"/>
      </w:rPr>
    </w:lvl>
    <w:lvl w:ilvl="3" w:tplc="C79AE652">
      <w:start w:val="1"/>
      <w:numFmt w:val="bullet"/>
      <w:lvlText w:val=""/>
      <w:lvlJc w:val="left"/>
      <w:pPr>
        <w:ind w:left="2880" w:hanging="360"/>
      </w:pPr>
      <w:rPr>
        <w:rFonts w:ascii="Symbol" w:hAnsi="Symbol" w:cs="Symbol" w:hint="default"/>
      </w:rPr>
    </w:lvl>
    <w:lvl w:ilvl="4" w:tplc="789469D6">
      <w:start w:val="1"/>
      <w:numFmt w:val="bullet"/>
      <w:lvlText w:val="o"/>
      <w:lvlJc w:val="left"/>
      <w:pPr>
        <w:ind w:left="3600" w:hanging="360"/>
      </w:pPr>
      <w:rPr>
        <w:rFonts w:ascii="Courier New" w:hAnsi="Courier New" w:cs="Courier New" w:hint="default"/>
      </w:rPr>
    </w:lvl>
    <w:lvl w:ilvl="5" w:tplc="D2409B6A">
      <w:start w:val="1"/>
      <w:numFmt w:val="bullet"/>
      <w:lvlText w:val=""/>
      <w:lvlJc w:val="left"/>
      <w:pPr>
        <w:ind w:left="4320" w:hanging="360"/>
      </w:pPr>
      <w:rPr>
        <w:rFonts w:ascii="Wingdings" w:hAnsi="Wingdings" w:cs="Wingdings" w:hint="default"/>
      </w:rPr>
    </w:lvl>
    <w:lvl w:ilvl="6" w:tplc="CF00CDC2">
      <w:start w:val="1"/>
      <w:numFmt w:val="bullet"/>
      <w:lvlText w:val=""/>
      <w:lvlJc w:val="left"/>
      <w:pPr>
        <w:ind w:left="5040" w:hanging="360"/>
      </w:pPr>
      <w:rPr>
        <w:rFonts w:ascii="Symbol" w:hAnsi="Symbol" w:cs="Symbol" w:hint="default"/>
      </w:rPr>
    </w:lvl>
    <w:lvl w:ilvl="7" w:tplc="2D184BEA">
      <w:start w:val="1"/>
      <w:numFmt w:val="bullet"/>
      <w:lvlText w:val="o"/>
      <w:lvlJc w:val="left"/>
      <w:pPr>
        <w:ind w:left="5760" w:hanging="360"/>
      </w:pPr>
      <w:rPr>
        <w:rFonts w:ascii="Courier New" w:hAnsi="Courier New" w:cs="Courier New" w:hint="default"/>
      </w:rPr>
    </w:lvl>
    <w:lvl w:ilvl="8" w:tplc="E82C674A">
      <w:start w:val="1"/>
      <w:numFmt w:val="bullet"/>
      <w:lvlText w:val=""/>
      <w:lvlJc w:val="left"/>
      <w:pPr>
        <w:ind w:left="6480" w:hanging="360"/>
      </w:pPr>
      <w:rPr>
        <w:rFonts w:ascii="Wingdings" w:hAnsi="Wingdings" w:cs="Wingdings" w:hint="default"/>
      </w:rPr>
    </w:lvl>
  </w:abstractNum>
  <w:abstractNum w:abstractNumId="16" w15:restartNumberingAfterBreak="0">
    <w:nsid w:val="474D156F"/>
    <w:multiLevelType w:val="hybridMultilevel"/>
    <w:tmpl w:val="E8EA031E"/>
    <w:lvl w:ilvl="0" w:tplc="E50EDFB2">
      <w:start w:val="1"/>
      <w:numFmt w:val="bullet"/>
      <w:lvlText w:val=""/>
      <w:lvlJc w:val="left"/>
      <w:pPr>
        <w:ind w:left="720" w:hanging="360"/>
      </w:pPr>
      <w:rPr>
        <w:rFonts w:ascii="Symbol" w:hAnsi="Symbol" w:cs="Symbol" w:hint="default"/>
        <w:sz w:val="18"/>
        <w:szCs w:val="18"/>
      </w:rPr>
    </w:lvl>
    <w:lvl w:ilvl="1" w:tplc="419EC760">
      <w:start w:val="1"/>
      <w:numFmt w:val="bullet"/>
      <w:lvlText w:val="o"/>
      <w:lvlJc w:val="left"/>
      <w:pPr>
        <w:ind w:left="1440" w:hanging="360"/>
      </w:pPr>
      <w:rPr>
        <w:rFonts w:ascii="Courier New" w:hAnsi="Courier New" w:cs="Courier New" w:hint="default"/>
      </w:rPr>
    </w:lvl>
    <w:lvl w:ilvl="2" w:tplc="30103F72">
      <w:start w:val="1"/>
      <w:numFmt w:val="bullet"/>
      <w:lvlText w:val=""/>
      <w:lvlJc w:val="left"/>
      <w:pPr>
        <w:ind w:left="2160" w:hanging="360"/>
      </w:pPr>
      <w:rPr>
        <w:rFonts w:ascii="Wingdings" w:hAnsi="Wingdings" w:cs="Wingdings" w:hint="default"/>
      </w:rPr>
    </w:lvl>
    <w:lvl w:ilvl="3" w:tplc="5D54C710">
      <w:start w:val="1"/>
      <w:numFmt w:val="bullet"/>
      <w:lvlText w:val=""/>
      <w:lvlJc w:val="left"/>
      <w:pPr>
        <w:ind w:left="2880" w:hanging="360"/>
      </w:pPr>
      <w:rPr>
        <w:rFonts w:ascii="Symbol" w:hAnsi="Symbol" w:cs="Symbol" w:hint="default"/>
      </w:rPr>
    </w:lvl>
    <w:lvl w:ilvl="4" w:tplc="6A363620">
      <w:start w:val="1"/>
      <w:numFmt w:val="bullet"/>
      <w:lvlText w:val="o"/>
      <w:lvlJc w:val="left"/>
      <w:pPr>
        <w:ind w:left="3600" w:hanging="360"/>
      </w:pPr>
      <w:rPr>
        <w:rFonts w:ascii="Courier New" w:hAnsi="Courier New" w:cs="Courier New" w:hint="default"/>
      </w:rPr>
    </w:lvl>
    <w:lvl w:ilvl="5" w:tplc="BB1A4F9E">
      <w:start w:val="1"/>
      <w:numFmt w:val="bullet"/>
      <w:lvlText w:val=""/>
      <w:lvlJc w:val="left"/>
      <w:pPr>
        <w:ind w:left="4320" w:hanging="360"/>
      </w:pPr>
      <w:rPr>
        <w:rFonts w:ascii="Wingdings" w:hAnsi="Wingdings" w:cs="Wingdings" w:hint="default"/>
      </w:rPr>
    </w:lvl>
    <w:lvl w:ilvl="6" w:tplc="E6C6D268">
      <w:start w:val="1"/>
      <w:numFmt w:val="bullet"/>
      <w:lvlText w:val=""/>
      <w:lvlJc w:val="left"/>
      <w:pPr>
        <w:ind w:left="5040" w:hanging="360"/>
      </w:pPr>
      <w:rPr>
        <w:rFonts w:ascii="Symbol" w:hAnsi="Symbol" w:cs="Symbol" w:hint="default"/>
      </w:rPr>
    </w:lvl>
    <w:lvl w:ilvl="7" w:tplc="830AA6D6">
      <w:start w:val="1"/>
      <w:numFmt w:val="bullet"/>
      <w:lvlText w:val="o"/>
      <w:lvlJc w:val="left"/>
      <w:pPr>
        <w:ind w:left="5760" w:hanging="360"/>
      </w:pPr>
      <w:rPr>
        <w:rFonts w:ascii="Courier New" w:hAnsi="Courier New" w:cs="Courier New" w:hint="default"/>
      </w:rPr>
    </w:lvl>
    <w:lvl w:ilvl="8" w:tplc="F426FC16">
      <w:start w:val="1"/>
      <w:numFmt w:val="bullet"/>
      <w:lvlText w:val=""/>
      <w:lvlJc w:val="left"/>
      <w:pPr>
        <w:ind w:left="6480" w:hanging="360"/>
      </w:pPr>
      <w:rPr>
        <w:rFonts w:ascii="Wingdings" w:hAnsi="Wingdings" w:cs="Wingdings" w:hint="default"/>
      </w:rPr>
    </w:lvl>
  </w:abstractNum>
  <w:abstractNum w:abstractNumId="17" w15:restartNumberingAfterBreak="0">
    <w:nsid w:val="47955678"/>
    <w:multiLevelType w:val="hybridMultilevel"/>
    <w:tmpl w:val="EAF0BD6E"/>
    <w:lvl w:ilvl="0" w:tplc="C4AA5EEA">
      <w:start w:val="1"/>
      <w:numFmt w:val="bullet"/>
      <w:lvlText w:val=""/>
      <w:lvlJc w:val="left"/>
      <w:pPr>
        <w:ind w:left="720" w:hanging="360"/>
      </w:pPr>
      <w:rPr>
        <w:rFonts w:ascii="Symbol" w:hAnsi="Symbol" w:cs="Symbol" w:hint="default"/>
        <w:sz w:val="18"/>
        <w:szCs w:val="18"/>
      </w:rPr>
    </w:lvl>
    <w:lvl w:ilvl="1" w:tplc="9886D7DA">
      <w:start w:val="1"/>
      <w:numFmt w:val="bullet"/>
      <w:lvlText w:val="o"/>
      <w:lvlJc w:val="left"/>
      <w:pPr>
        <w:ind w:left="1440" w:hanging="360"/>
      </w:pPr>
      <w:rPr>
        <w:rFonts w:ascii="Courier New" w:hAnsi="Courier New" w:cs="Courier New" w:hint="default"/>
      </w:rPr>
    </w:lvl>
    <w:lvl w:ilvl="2" w:tplc="50287D46">
      <w:start w:val="1"/>
      <w:numFmt w:val="bullet"/>
      <w:lvlText w:val=""/>
      <w:lvlJc w:val="left"/>
      <w:pPr>
        <w:ind w:left="2160" w:hanging="360"/>
      </w:pPr>
      <w:rPr>
        <w:rFonts w:ascii="Wingdings" w:hAnsi="Wingdings" w:cs="Wingdings" w:hint="default"/>
      </w:rPr>
    </w:lvl>
    <w:lvl w:ilvl="3" w:tplc="69A45B02">
      <w:start w:val="1"/>
      <w:numFmt w:val="bullet"/>
      <w:lvlText w:val=""/>
      <w:lvlJc w:val="left"/>
      <w:pPr>
        <w:ind w:left="2880" w:hanging="360"/>
      </w:pPr>
      <w:rPr>
        <w:rFonts w:ascii="Symbol" w:hAnsi="Symbol" w:cs="Symbol" w:hint="default"/>
      </w:rPr>
    </w:lvl>
    <w:lvl w:ilvl="4" w:tplc="EFF660C4">
      <w:start w:val="1"/>
      <w:numFmt w:val="bullet"/>
      <w:lvlText w:val="o"/>
      <w:lvlJc w:val="left"/>
      <w:pPr>
        <w:ind w:left="3600" w:hanging="360"/>
      </w:pPr>
      <w:rPr>
        <w:rFonts w:ascii="Courier New" w:hAnsi="Courier New" w:cs="Courier New" w:hint="default"/>
      </w:rPr>
    </w:lvl>
    <w:lvl w:ilvl="5" w:tplc="AC780544">
      <w:start w:val="1"/>
      <w:numFmt w:val="bullet"/>
      <w:lvlText w:val=""/>
      <w:lvlJc w:val="left"/>
      <w:pPr>
        <w:ind w:left="4320" w:hanging="360"/>
      </w:pPr>
      <w:rPr>
        <w:rFonts w:ascii="Wingdings" w:hAnsi="Wingdings" w:cs="Wingdings" w:hint="default"/>
      </w:rPr>
    </w:lvl>
    <w:lvl w:ilvl="6" w:tplc="55B8EDB6">
      <w:start w:val="1"/>
      <w:numFmt w:val="bullet"/>
      <w:lvlText w:val=""/>
      <w:lvlJc w:val="left"/>
      <w:pPr>
        <w:ind w:left="5040" w:hanging="360"/>
      </w:pPr>
      <w:rPr>
        <w:rFonts w:ascii="Symbol" w:hAnsi="Symbol" w:cs="Symbol" w:hint="default"/>
      </w:rPr>
    </w:lvl>
    <w:lvl w:ilvl="7" w:tplc="E21CD3F0">
      <w:start w:val="1"/>
      <w:numFmt w:val="bullet"/>
      <w:lvlText w:val="o"/>
      <w:lvlJc w:val="left"/>
      <w:pPr>
        <w:ind w:left="5760" w:hanging="360"/>
      </w:pPr>
      <w:rPr>
        <w:rFonts w:ascii="Courier New" w:hAnsi="Courier New" w:cs="Courier New" w:hint="default"/>
      </w:rPr>
    </w:lvl>
    <w:lvl w:ilvl="8" w:tplc="53486E66">
      <w:start w:val="1"/>
      <w:numFmt w:val="bullet"/>
      <w:lvlText w:val=""/>
      <w:lvlJc w:val="left"/>
      <w:pPr>
        <w:ind w:left="6480" w:hanging="360"/>
      </w:pPr>
      <w:rPr>
        <w:rFonts w:ascii="Wingdings" w:hAnsi="Wingdings" w:cs="Wingdings" w:hint="default"/>
      </w:rPr>
    </w:lvl>
  </w:abstractNum>
  <w:abstractNum w:abstractNumId="18" w15:restartNumberingAfterBreak="0">
    <w:nsid w:val="4C2B504C"/>
    <w:multiLevelType w:val="hybridMultilevel"/>
    <w:tmpl w:val="64240DBA"/>
    <w:lvl w:ilvl="0" w:tplc="0A5E01AE">
      <w:start w:val="1"/>
      <w:numFmt w:val="bullet"/>
      <w:lvlText w:val=""/>
      <w:lvlJc w:val="left"/>
      <w:pPr>
        <w:ind w:left="720" w:hanging="360"/>
      </w:pPr>
      <w:rPr>
        <w:rFonts w:ascii="Symbol" w:hAnsi="Symbol" w:cs="Symbol" w:hint="default"/>
        <w:sz w:val="18"/>
        <w:szCs w:val="18"/>
      </w:rPr>
    </w:lvl>
    <w:lvl w:ilvl="1" w:tplc="D3FE5988">
      <w:start w:val="1"/>
      <w:numFmt w:val="bullet"/>
      <w:lvlText w:val="o"/>
      <w:lvlJc w:val="left"/>
      <w:pPr>
        <w:ind w:left="1440" w:hanging="360"/>
      </w:pPr>
      <w:rPr>
        <w:rFonts w:ascii="Courier New" w:hAnsi="Courier New" w:cs="Courier New" w:hint="default"/>
      </w:rPr>
    </w:lvl>
    <w:lvl w:ilvl="2" w:tplc="28BE708A">
      <w:start w:val="1"/>
      <w:numFmt w:val="bullet"/>
      <w:lvlText w:val=""/>
      <w:lvlJc w:val="left"/>
      <w:pPr>
        <w:ind w:left="2160" w:hanging="360"/>
      </w:pPr>
      <w:rPr>
        <w:rFonts w:ascii="Wingdings" w:hAnsi="Wingdings" w:cs="Wingdings" w:hint="default"/>
      </w:rPr>
    </w:lvl>
    <w:lvl w:ilvl="3" w:tplc="E2A80414">
      <w:start w:val="1"/>
      <w:numFmt w:val="bullet"/>
      <w:lvlText w:val=""/>
      <w:lvlJc w:val="left"/>
      <w:pPr>
        <w:ind w:left="2880" w:hanging="360"/>
      </w:pPr>
      <w:rPr>
        <w:rFonts w:ascii="Symbol" w:hAnsi="Symbol" w:cs="Symbol" w:hint="default"/>
      </w:rPr>
    </w:lvl>
    <w:lvl w:ilvl="4" w:tplc="EF4280A8">
      <w:start w:val="1"/>
      <w:numFmt w:val="bullet"/>
      <w:lvlText w:val="o"/>
      <w:lvlJc w:val="left"/>
      <w:pPr>
        <w:ind w:left="3600" w:hanging="360"/>
      </w:pPr>
      <w:rPr>
        <w:rFonts w:ascii="Courier New" w:hAnsi="Courier New" w:cs="Courier New" w:hint="default"/>
      </w:rPr>
    </w:lvl>
    <w:lvl w:ilvl="5" w:tplc="32D47094">
      <w:start w:val="1"/>
      <w:numFmt w:val="bullet"/>
      <w:lvlText w:val=""/>
      <w:lvlJc w:val="left"/>
      <w:pPr>
        <w:ind w:left="4320" w:hanging="360"/>
      </w:pPr>
      <w:rPr>
        <w:rFonts w:ascii="Wingdings" w:hAnsi="Wingdings" w:cs="Wingdings" w:hint="default"/>
      </w:rPr>
    </w:lvl>
    <w:lvl w:ilvl="6" w:tplc="503EEFD0">
      <w:start w:val="1"/>
      <w:numFmt w:val="bullet"/>
      <w:lvlText w:val=""/>
      <w:lvlJc w:val="left"/>
      <w:pPr>
        <w:ind w:left="5040" w:hanging="360"/>
      </w:pPr>
      <w:rPr>
        <w:rFonts w:ascii="Symbol" w:hAnsi="Symbol" w:cs="Symbol" w:hint="default"/>
      </w:rPr>
    </w:lvl>
    <w:lvl w:ilvl="7" w:tplc="A62E9B3C">
      <w:start w:val="1"/>
      <w:numFmt w:val="bullet"/>
      <w:lvlText w:val="o"/>
      <w:lvlJc w:val="left"/>
      <w:pPr>
        <w:ind w:left="5760" w:hanging="360"/>
      </w:pPr>
      <w:rPr>
        <w:rFonts w:ascii="Courier New" w:hAnsi="Courier New" w:cs="Courier New" w:hint="default"/>
      </w:rPr>
    </w:lvl>
    <w:lvl w:ilvl="8" w:tplc="D0E8D9B8">
      <w:start w:val="1"/>
      <w:numFmt w:val="bullet"/>
      <w:lvlText w:val=""/>
      <w:lvlJc w:val="left"/>
      <w:pPr>
        <w:ind w:left="6480" w:hanging="360"/>
      </w:pPr>
      <w:rPr>
        <w:rFonts w:ascii="Wingdings" w:hAnsi="Wingdings" w:cs="Wingdings" w:hint="default"/>
      </w:rPr>
    </w:lvl>
  </w:abstractNum>
  <w:abstractNum w:abstractNumId="19" w15:restartNumberingAfterBreak="0">
    <w:nsid w:val="4C9649B0"/>
    <w:multiLevelType w:val="hybridMultilevel"/>
    <w:tmpl w:val="4C526A04"/>
    <w:lvl w:ilvl="0" w:tplc="7C10F10C">
      <w:start w:val="1"/>
      <w:numFmt w:val="bullet"/>
      <w:lvlText w:val=""/>
      <w:lvlJc w:val="left"/>
      <w:pPr>
        <w:ind w:left="720" w:hanging="360"/>
      </w:pPr>
      <w:rPr>
        <w:rFonts w:ascii="Symbol" w:hAnsi="Symbol" w:cs="Symbol" w:hint="default"/>
        <w:sz w:val="18"/>
        <w:szCs w:val="18"/>
      </w:rPr>
    </w:lvl>
    <w:lvl w:ilvl="1" w:tplc="120A7050">
      <w:start w:val="1"/>
      <w:numFmt w:val="bullet"/>
      <w:lvlText w:val="o"/>
      <w:lvlJc w:val="left"/>
      <w:pPr>
        <w:ind w:left="1440" w:hanging="360"/>
      </w:pPr>
      <w:rPr>
        <w:rFonts w:ascii="Courier New" w:hAnsi="Courier New" w:cs="Courier New" w:hint="default"/>
      </w:rPr>
    </w:lvl>
    <w:lvl w:ilvl="2" w:tplc="2522DD5C">
      <w:start w:val="1"/>
      <w:numFmt w:val="bullet"/>
      <w:lvlText w:val=""/>
      <w:lvlJc w:val="left"/>
      <w:pPr>
        <w:ind w:left="2160" w:hanging="360"/>
      </w:pPr>
      <w:rPr>
        <w:rFonts w:ascii="Wingdings" w:hAnsi="Wingdings" w:cs="Wingdings" w:hint="default"/>
      </w:rPr>
    </w:lvl>
    <w:lvl w:ilvl="3" w:tplc="CF941A68">
      <w:start w:val="1"/>
      <w:numFmt w:val="bullet"/>
      <w:lvlText w:val=""/>
      <w:lvlJc w:val="left"/>
      <w:pPr>
        <w:ind w:left="2880" w:hanging="360"/>
      </w:pPr>
      <w:rPr>
        <w:rFonts w:ascii="Symbol" w:hAnsi="Symbol" w:cs="Symbol" w:hint="default"/>
      </w:rPr>
    </w:lvl>
    <w:lvl w:ilvl="4" w:tplc="50E49F1E">
      <w:start w:val="1"/>
      <w:numFmt w:val="bullet"/>
      <w:lvlText w:val="o"/>
      <w:lvlJc w:val="left"/>
      <w:pPr>
        <w:ind w:left="3600" w:hanging="360"/>
      </w:pPr>
      <w:rPr>
        <w:rFonts w:ascii="Courier New" w:hAnsi="Courier New" w:cs="Courier New" w:hint="default"/>
      </w:rPr>
    </w:lvl>
    <w:lvl w:ilvl="5" w:tplc="B9600BF4">
      <w:start w:val="1"/>
      <w:numFmt w:val="bullet"/>
      <w:lvlText w:val=""/>
      <w:lvlJc w:val="left"/>
      <w:pPr>
        <w:ind w:left="4320" w:hanging="360"/>
      </w:pPr>
      <w:rPr>
        <w:rFonts w:ascii="Wingdings" w:hAnsi="Wingdings" w:cs="Wingdings" w:hint="default"/>
      </w:rPr>
    </w:lvl>
    <w:lvl w:ilvl="6" w:tplc="E9667018">
      <w:start w:val="1"/>
      <w:numFmt w:val="bullet"/>
      <w:lvlText w:val=""/>
      <w:lvlJc w:val="left"/>
      <w:pPr>
        <w:ind w:left="5040" w:hanging="360"/>
      </w:pPr>
      <w:rPr>
        <w:rFonts w:ascii="Symbol" w:hAnsi="Symbol" w:cs="Symbol" w:hint="default"/>
      </w:rPr>
    </w:lvl>
    <w:lvl w:ilvl="7" w:tplc="ABD80DC6">
      <w:start w:val="1"/>
      <w:numFmt w:val="bullet"/>
      <w:lvlText w:val="o"/>
      <w:lvlJc w:val="left"/>
      <w:pPr>
        <w:ind w:left="5760" w:hanging="360"/>
      </w:pPr>
      <w:rPr>
        <w:rFonts w:ascii="Courier New" w:hAnsi="Courier New" w:cs="Courier New" w:hint="default"/>
      </w:rPr>
    </w:lvl>
    <w:lvl w:ilvl="8" w:tplc="BB74CD8C">
      <w:start w:val="1"/>
      <w:numFmt w:val="bullet"/>
      <w:lvlText w:val=""/>
      <w:lvlJc w:val="left"/>
      <w:pPr>
        <w:ind w:left="6480" w:hanging="360"/>
      </w:pPr>
      <w:rPr>
        <w:rFonts w:ascii="Wingdings" w:hAnsi="Wingdings" w:cs="Wingdings" w:hint="default"/>
      </w:rPr>
    </w:lvl>
  </w:abstractNum>
  <w:abstractNum w:abstractNumId="20" w15:restartNumberingAfterBreak="0">
    <w:nsid w:val="51DF0FDD"/>
    <w:multiLevelType w:val="hybridMultilevel"/>
    <w:tmpl w:val="6ACC75AE"/>
    <w:lvl w:ilvl="0" w:tplc="F67C7A2C">
      <w:start w:val="1"/>
      <w:numFmt w:val="bullet"/>
      <w:lvlText w:val=""/>
      <w:lvlJc w:val="left"/>
      <w:pPr>
        <w:ind w:left="720" w:hanging="360"/>
      </w:pPr>
      <w:rPr>
        <w:rFonts w:ascii="Symbol" w:hAnsi="Symbol" w:cs="Symbol" w:hint="default"/>
        <w:sz w:val="18"/>
        <w:szCs w:val="18"/>
      </w:rPr>
    </w:lvl>
    <w:lvl w:ilvl="1" w:tplc="6DC489DC">
      <w:start w:val="1"/>
      <w:numFmt w:val="bullet"/>
      <w:lvlText w:val="o"/>
      <w:lvlJc w:val="left"/>
      <w:pPr>
        <w:ind w:left="1440" w:hanging="360"/>
      </w:pPr>
      <w:rPr>
        <w:rFonts w:ascii="Courier New" w:hAnsi="Courier New" w:cs="Courier New" w:hint="default"/>
      </w:rPr>
    </w:lvl>
    <w:lvl w:ilvl="2" w:tplc="64B29602">
      <w:start w:val="1"/>
      <w:numFmt w:val="bullet"/>
      <w:lvlText w:val=""/>
      <w:lvlJc w:val="left"/>
      <w:pPr>
        <w:ind w:left="2160" w:hanging="360"/>
      </w:pPr>
      <w:rPr>
        <w:rFonts w:ascii="Wingdings" w:hAnsi="Wingdings" w:cs="Wingdings" w:hint="default"/>
      </w:rPr>
    </w:lvl>
    <w:lvl w:ilvl="3" w:tplc="7302AE5A">
      <w:start w:val="1"/>
      <w:numFmt w:val="bullet"/>
      <w:lvlText w:val=""/>
      <w:lvlJc w:val="left"/>
      <w:pPr>
        <w:ind w:left="2880" w:hanging="360"/>
      </w:pPr>
      <w:rPr>
        <w:rFonts w:ascii="Symbol" w:hAnsi="Symbol" w:cs="Symbol" w:hint="default"/>
      </w:rPr>
    </w:lvl>
    <w:lvl w:ilvl="4" w:tplc="30241E74">
      <w:start w:val="1"/>
      <w:numFmt w:val="bullet"/>
      <w:lvlText w:val="o"/>
      <w:lvlJc w:val="left"/>
      <w:pPr>
        <w:ind w:left="3600" w:hanging="360"/>
      </w:pPr>
      <w:rPr>
        <w:rFonts w:ascii="Courier New" w:hAnsi="Courier New" w:cs="Courier New" w:hint="default"/>
      </w:rPr>
    </w:lvl>
    <w:lvl w:ilvl="5" w:tplc="88FC988E">
      <w:start w:val="1"/>
      <w:numFmt w:val="bullet"/>
      <w:lvlText w:val=""/>
      <w:lvlJc w:val="left"/>
      <w:pPr>
        <w:ind w:left="4320" w:hanging="360"/>
      </w:pPr>
      <w:rPr>
        <w:rFonts w:ascii="Wingdings" w:hAnsi="Wingdings" w:cs="Wingdings" w:hint="default"/>
      </w:rPr>
    </w:lvl>
    <w:lvl w:ilvl="6" w:tplc="E654C210">
      <w:start w:val="1"/>
      <w:numFmt w:val="bullet"/>
      <w:lvlText w:val=""/>
      <w:lvlJc w:val="left"/>
      <w:pPr>
        <w:ind w:left="5040" w:hanging="360"/>
      </w:pPr>
      <w:rPr>
        <w:rFonts w:ascii="Symbol" w:hAnsi="Symbol" w:cs="Symbol" w:hint="default"/>
      </w:rPr>
    </w:lvl>
    <w:lvl w:ilvl="7" w:tplc="88220446">
      <w:start w:val="1"/>
      <w:numFmt w:val="bullet"/>
      <w:lvlText w:val="o"/>
      <w:lvlJc w:val="left"/>
      <w:pPr>
        <w:ind w:left="5760" w:hanging="360"/>
      </w:pPr>
      <w:rPr>
        <w:rFonts w:ascii="Courier New" w:hAnsi="Courier New" w:cs="Courier New" w:hint="default"/>
      </w:rPr>
    </w:lvl>
    <w:lvl w:ilvl="8" w:tplc="65B8D5F6">
      <w:start w:val="1"/>
      <w:numFmt w:val="bullet"/>
      <w:lvlText w:val=""/>
      <w:lvlJc w:val="left"/>
      <w:pPr>
        <w:ind w:left="6480" w:hanging="360"/>
      </w:pPr>
      <w:rPr>
        <w:rFonts w:ascii="Wingdings" w:hAnsi="Wingdings" w:cs="Wingdings" w:hint="default"/>
      </w:rPr>
    </w:lvl>
  </w:abstractNum>
  <w:abstractNum w:abstractNumId="21" w15:restartNumberingAfterBreak="0">
    <w:nsid w:val="5784386E"/>
    <w:multiLevelType w:val="hybridMultilevel"/>
    <w:tmpl w:val="25E8BAB0"/>
    <w:lvl w:ilvl="0" w:tplc="8D5EE584">
      <w:start w:val="1"/>
      <w:numFmt w:val="bullet"/>
      <w:lvlText w:val=""/>
      <w:lvlJc w:val="left"/>
      <w:pPr>
        <w:ind w:left="720" w:hanging="360"/>
      </w:pPr>
      <w:rPr>
        <w:rFonts w:ascii="Symbol" w:hAnsi="Symbol" w:cs="Symbol" w:hint="default"/>
        <w:sz w:val="18"/>
        <w:szCs w:val="18"/>
      </w:rPr>
    </w:lvl>
    <w:lvl w:ilvl="1" w:tplc="9B741DB6">
      <w:start w:val="1"/>
      <w:numFmt w:val="bullet"/>
      <w:lvlText w:val="o"/>
      <w:lvlJc w:val="left"/>
      <w:pPr>
        <w:ind w:left="1440" w:hanging="360"/>
      </w:pPr>
      <w:rPr>
        <w:rFonts w:ascii="Courier New" w:hAnsi="Courier New" w:cs="Courier New" w:hint="default"/>
      </w:rPr>
    </w:lvl>
    <w:lvl w:ilvl="2" w:tplc="57E0B7F0">
      <w:start w:val="1"/>
      <w:numFmt w:val="bullet"/>
      <w:lvlText w:val=""/>
      <w:lvlJc w:val="left"/>
      <w:pPr>
        <w:ind w:left="2160" w:hanging="360"/>
      </w:pPr>
      <w:rPr>
        <w:rFonts w:ascii="Wingdings" w:hAnsi="Wingdings" w:cs="Wingdings" w:hint="default"/>
      </w:rPr>
    </w:lvl>
    <w:lvl w:ilvl="3" w:tplc="0ADCF50C">
      <w:start w:val="1"/>
      <w:numFmt w:val="bullet"/>
      <w:lvlText w:val=""/>
      <w:lvlJc w:val="left"/>
      <w:pPr>
        <w:ind w:left="2880" w:hanging="360"/>
      </w:pPr>
      <w:rPr>
        <w:rFonts w:ascii="Symbol" w:hAnsi="Symbol" w:cs="Symbol" w:hint="default"/>
      </w:rPr>
    </w:lvl>
    <w:lvl w:ilvl="4" w:tplc="650CD41E">
      <w:start w:val="1"/>
      <w:numFmt w:val="bullet"/>
      <w:lvlText w:val="o"/>
      <w:lvlJc w:val="left"/>
      <w:pPr>
        <w:ind w:left="3600" w:hanging="360"/>
      </w:pPr>
      <w:rPr>
        <w:rFonts w:ascii="Courier New" w:hAnsi="Courier New" w:cs="Courier New" w:hint="default"/>
      </w:rPr>
    </w:lvl>
    <w:lvl w:ilvl="5" w:tplc="33747B20">
      <w:start w:val="1"/>
      <w:numFmt w:val="bullet"/>
      <w:lvlText w:val=""/>
      <w:lvlJc w:val="left"/>
      <w:pPr>
        <w:ind w:left="4320" w:hanging="360"/>
      </w:pPr>
      <w:rPr>
        <w:rFonts w:ascii="Wingdings" w:hAnsi="Wingdings" w:cs="Wingdings" w:hint="default"/>
      </w:rPr>
    </w:lvl>
    <w:lvl w:ilvl="6" w:tplc="F752A1FA">
      <w:start w:val="1"/>
      <w:numFmt w:val="bullet"/>
      <w:lvlText w:val=""/>
      <w:lvlJc w:val="left"/>
      <w:pPr>
        <w:ind w:left="5040" w:hanging="360"/>
      </w:pPr>
      <w:rPr>
        <w:rFonts w:ascii="Symbol" w:hAnsi="Symbol" w:cs="Symbol" w:hint="default"/>
      </w:rPr>
    </w:lvl>
    <w:lvl w:ilvl="7" w:tplc="A2C26698">
      <w:start w:val="1"/>
      <w:numFmt w:val="bullet"/>
      <w:lvlText w:val="o"/>
      <w:lvlJc w:val="left"/>
      <w:pPr>
        <w:ind w:left="5760" w:hanging="360"/>
      </w:pPr>
      <w:rPr>
        <w:rFonts w:ascii="Courier New" w:hAnsi="Courier New" w:cs="Courier New" w:hint="default"/>
      </w:rPr>
    </w:lvl>
    <w:lvl w:ilvl="8" w:tplc="60B8E66E">
      <w:start w:val="1"/>
      <w:numFmt w:val="bullet"/>
      <w:lvlText w:val=""/>
      <w:lvlJc w:val="left"/>
      <w:pPr>
        <w:ind w:left="6480" w:hanging="360"/>
      </w:pPr>
      <w:rPr>
        <w:rFonts w:ascii="Wingdings" w:hAnsi="Wingdings" w:cs="Wingdings" w:hint="default"/>
      </w:rPr>
    </w:lvl>
  </w:abstractNum>
  <w:abstractNum w:abstractNumId="22" w15:restartNumberingAfterBreak="0">
    <w:nsid w:val="5BF17171"/>
    <w:multiLevelType w:val="hybridMultilevel"/>
    <w:tmpl w:val="7708EDEE"/>
    <w:lvl w:ilvl="0" w:tplc="6A7A2356">
      <w:start w:val="1"/>
      <w:numFmt w:val="bullet"/>
      <w:lvlText w:val=""/>
      <w:lvlJc w:val="left"/>
      <w:pPr>
        <w:ind w:left="720" w:hanging="360"/>
      </w:pPr>
      <w:rPr>
        <w:rFonts w:ascii="Symbol" w:hAnsi="Symbol" w:cs="Symbol" w:hint="default"/>
        <w:sz w:val="18"/>
        <w:szCs w:val="18"/>
      </w:rPr>
    </w:lvl>
    <w:lvl w:ilvl="1" w:tplc="EE6C2538">
      <w:start w:val="1"/>
      <w:numFmt w:val="bullet"/>
      <w:lvlText w:val="o"/>
      <w:lvlJc w:val="left"/>
      <w:pPr>
        <w:ind w:left="1440" w:hanging="360"/>
      </w:pPr>
      <w:rPr>
        <w:rFonts w:ascii="Courier New" w:hAnsi="Courier New" w:cs="Courier New" w:hint="default"/>
      </w:rPr>
    </w:lvl>
    <w:lvl w:ilvl="2" w:tplc="57B05084">
      <w:start w:val="1"/>
      <w:numFmt w:val="bullet"/>
      <w:lvlText w:val=""/>
      <w:lvlJc w:val="left"/>
      <w:pPr>
        <w:ind w:left="2160" w:hanging="360"/>
      </w:pPr>
      <w:rPr>
        <w:rFonts w:ascii="Wingdings" w:hAnsi="Wingdings" w:cs="Wingdings" w:hint="default"/>
      </w:rPr>
    </w:lvl>
    <w:lvl w:ilvl="3" w:tplc="412EF560">
      <w:start w:val="1"/>
      <w:numFmt w:val="bullet"/>
      <w:lvlText w:val=""/>
      <w:lvlJc w:val="left"/>
      <w:pPr>
        <w:ind w:left="2880" w:hanging="360"/>
      </w:pPr>
      <w:rPr>
        <w:rFonts w:ascii="Symbol" w:hAnsi="Symbol" w:cs="Symbol" w:hint="default"/>
      </w:rPr>
    </w:lvl>
    <w:lvl w:ilvl="4" w:tplc="252EC65C">
      <w:start w:val="1"/>
      <w:numFmt w:val="bullet"/>
      <w:lvlText w:val="o"/>
      <w:lvlJc w:val="left"/>
      <w:pPr>
        <w:ind w:left="3600" w:hanging="360"/>
      </w:pPr>
      <w:rPr>
        <w:rFonts w:ascii="Courier New" w:hAnsi="Courier New" w:cs="Courier New" w:hint="default"/>
      </w:rPr>
    </w:lvl>
    <w:lvl w:ilvl="5" w:tplc="74A8BDE8">
      <w:start w:val="1"/>
      <w:numFmt w:val="bullet"/>
      <w:lvlText w:val=""/>
      <w:lvlJc w:val="left"/>
      <w:pPr>
        <w:ind w:left="4320" w:hanging="360"/>
      </w:pPr>
      <w:rPr>
        <w:rFonts w:ascii="Wingdings" w:hAnsi="Wingdings" w:cs="Wingdings" w:hint="default"/>
      </w:rPr>
    </w:lvl>
    <w:lvl w:ilvl="6" w:tplc="00921C00">
      <w:start w:val="1"/>
      <w:numFmt w:val="bullet"/>
      <w:lvlText w:val=""/>
      <w:lvlJc w:val="left"/>
      <w:pPr>
        <w:ind w:left="5040" w:hanging="360"/>
      </w:pPr>
      <w:rPr>
        <w:rFonts w:ascii="Symbol" w:hAnsi="Symbol" w:cs="Symbol" w:hint="default"/>
      </w:rPr>
    </w:lvl>
    <w:lvl w:ilvl="7" w:tplc="AB76820C">
      <w:start w:val="1"/>
      <w:numFmt w:val="bullet"/>
      <w:lvlText w:val="o"/>
      <w:lvlJc w:val="left"/>
      <w:pPr>
        <w:ind w:left="5760" w:hanging="360"/>
      </w:pPr>
      <w:rPr>
        <w:rFonts w:ascii="Courier New" w:hAnsi="Courier New" w:cs="Courier New" w:hint="default"/>
      </w:rPr>
    </w:lvl>
    <w:lvl w:ilvl="8" w:tplc="6B644920">
      <w:start w:val="1"/>
      <w:numFmt w:val="bullet"/>
      <w:lvlText w:val=""/>
      <w:lvlJc w:val="left"/>
      <w:pPr>
        <w:ind w:left="6480" w:hanging="360"/>
      </w:pPr>
      <w:rPr>
        <w:rFonts w:ascii="Wingdings" w:hAnsi="Wingdings" w:cs="Wingdings" w:hint="default"/>
      </w:rPr>
    </w:lvl>
  </w:abstractNum>
  <w:abstractNum w:abstractNumId="23" w15:restartNumberingAfterBreak="0">
    <w:nsid w:val="60B53BD1"/>
    <w:multiLevelType w:val="hybridMultilevel"/>
    <w:tmpl w:val="00FC09A6"/>
    <w:lvl w:ilvl="0" w:tplc="79FC5EC4">
      <w:start w:val="1"/>
      <w:numFmt w:val="bullet"/>
      <w:lvlText w:val=""/>
      <w:lvlJc w:val="left"/>
      <w:pPr>
        <w:ind w:left="720" w:hanging="360"/>
      </w:pPr>
      <w:rPr>
        <w:rFonts w:ascii="Symbol" w:hAnsi="Symbol" w:cs="Symbol" w:hint="default"/>
        <w:sz w:val="18"/>
        <w:szCs w:val="18"/>
      </w:rPr>
    </w:lvl>
    <w:lvl w:ilvl="1" w:tplc="0EECBB8C">
      <w:start w:val="1"/>
      <w:numFmt w:val="bullet"/>
      <w:lvlText w:val="o"/>
      <w:lvlJc w:val="left"/>
      <w:pPr>
        <w:ind w:left="1440" w:hanging="360"/>
      </w:pPr>
      <w:rPr>
        <w:rFonts w:ascii="Courier New" w:hAnsi="Courier New" w:cs="Courier New" w:hint="default"/>
      </w:rPr>
    </w:lvl>
    <w:lvl w:ilvl="2" w:tplc="8A521606">
      <w:start w:val="1"/>
      <w:numFmt w:val="bullet"/>
      <w:lvlText w:val=""/>
      <w:lvlJc w:val="left"/>
      <w:pPr>
        <w:ind w:left="2160" w:hanging="360"/>
      </w:pPr>
      <w:rPr>
        <w:rFonts w:ascii="Wingdings" w:hAnsi="Wingdings" w:cs="Wingdings" w:hint="default"/>
      </w:rPr>
    </w:lvl>
    <w:lvl w:ilvl="3" w:tplc="447CAE90">
      <w:start w:val="1"/>
      <w:numFmt w:val="bullet"/>
      <w:lvlText w:val=""/>
      <w:lvlJc w:val="left"/>
      <w:pPr>
        <w:ind w:left="2880" w:hanging="360"/>
      </w:pPr>
      <w:rPr>
        <w:rFonts w:ascii="Symbol" w:hAnsi="Symbol" w:cs="Symbol" w:hint="default"/>
      </w:rPr>
    </w:lvl>
    <w:lvl w:ilvl="4" w:tplc="379CD928">
      <w:start w:val="1"/>
      <w:numFmt w:val="bullet"/>
      <w:lvlText w:val="o"/>
      <w:lvlJc w:val="left"/>
      <w:pPr>
        <w:ind w:left="3600" w:hanging="360"/>
      </w:pPr>
      <w:rPr>
        <w:rFonts w:ascii="Courier New" w:hAnsi="Courier New" w:cs="Courier New" w:hint="default"/>
      </w:rPr>
    </w:lvl>
    <w:lvl w:ilvl="5" w:tplc="846217A2">
      <w:start w:val="1"/>
      <w:numFmt w:val="bullet"/>
      <w:lvlText w:val=""/>
      <w:lvlJc w:val="left"/>
      <w:pPr>
        <w:ind w:left="4320" w:hanging="360"/>
      </w:pPr>
      <w:rPr>
        <w:rFonts w:ascii="Wingdings" w:hAnsi="Wingdings" w:cs="Wingdings" w:hint="default"/>
      </w:rPr>
    </w:lvl>
    <w:lvl w:ilvl="6" w:tplc="1B96894C">
      <w:start w:val="1"/>
      <w:numFmt w:val="bullet"/>
      <w:lvlText w:val=""/>
      <w:lvlJc w:val="left"/>
      <w:pPr>
        <w:ind w:left="5040" w:hanging="360"/>
      </w:pPr>
      <w:rPr>
        <w:rFonts w:ascii="Symbol" w:hAnsi="Symbol" w:cs="Symbol" w:hint="default"/>
      </w:rPr>
    </w:lvl>
    <w:lvl w:ilvl="7" w:tplc="B16AA438">
      <w:start w:val="1"/>
      <w:numFmt w:val="bullet"/>
      <w:lvlText w:val="o"/>
      <w:lvlJc w:val="left"/>
      <w:pPr>
        <w:ind w:left="5760" w:hanging="360"/>
      </w:pPr>
      <w:rPr>
        <w:rFonts w:ascii="Courier New" w:hAnsi="Courier New" w:cs="Courier New" w:hint="default"/>
      </w:rPr>
    </w:lvl>
    <w:lvl w:ilvl="8" w:tplc="89F61FA2">
      <w:start w:val="1"/>
      <w:numFmt w:val="bullet"/>
      <w:lvlText w:val=""/>
      <w:lvlJc w:val="left"/>
      <w:pPr>
        <w:ind w:left="6480" w:hanging="360"/>
      </w:pPr>
      <w:rPr>
        <w:rFonts w:ascii="Wingdings" w:hAnsi="Wingdings" w:cs="Wingdings" w:hint="default"/>
      </w:rPr>
    </w:lvl>
  </w:abstractNum>
  <w:abstractNum w:abstractNumId="24" w15:restartNumberingAfterBreak="0">
    <w:nsid w:val="62471B10"/>
    <w:multiLevelType w:val="hybridMultilevel"/>
    <w:tmpl w:val="BB16AE72"/>
    <w:lvl w:ilvl="0" w:tplc="BEA8E580">
      <w:start w:val="1"/>
      <w:numFmt w:val="bullet"/>
      <w:lvlText w:val=""/>
      <w:lvlJc w:val="left"/>
      <w:pPr>
        <w:ind w:left="720" w:hanging="360"/>
      </w:pPr>
      <w:rPr>
        <w:rFonts w:ascii="Symbol" w:hAnsi="Symbol" w:cs="Symbol" w:hint="default"/>
        <w:sz w:val="18"/>
        <w:szCs w:val="18"/>
      </w:rPr>
    </w:lvl>
    <w:lvl w:ilvl="1" w:tplc="DC9E30FE">
      <w:start w:val="1"/>
      <w:numFmt w:val="bullet"/>
      <w:lvlText w:val="o"/>
      <w:lvlJc w:val="left"/>
      <w:pPr>
        <w:ind w:left="1440" w:hanging="360"/>
      </w:pPr>
      <w:rPr>
        <w:rFonts w:ascii="Courier New" w:hAnsi="Courier New" w:cs="Courier New" w:hint="default"/>
      </w:rPr>
    </w:lvl>
    <w:lvl w:ilvl="2" w:tplc="E6201D24">
      <w:start w:val="1"/>
      <w:numFmt w:val="bullet"/>
      <w:lvlText w:val=""/>
      <w:lvlJc w:val="left"/>
      <w:pPr>
        <w:ind w:left="2160" w:hanging="360"/>
      </w:pPr>
      <w:rPr>
        <w:rFonts w:ascii="Wingdings" w:hAnsi="Wingdings" w:cs="Wingdings" w:hint="default"/>
      </w:rPr>
    </w:lvl>
    <w:lvl w:ilvl="3" w:tplc="55EA4524">
      <w:start w:val="1"/>
      <w:numFmt w:val="bullet"/>
      <w:lvlText w:val=""/>
      <w:lvlJc w:val="left"/>
      <w:pPr>
        <w:ind w:left="2880" w:hanging="360"/>
      </w:pPr>
      <w:rPr>
        <w:rFonts w:ascii="Symbol" w:hAnsi="Symbol" w:cs="Symbol" w:hint="default"/>
      </w:rPr>
    </w:lvl>
    <w:lvl w:ilvl="4" w:tplc="C12AE88C">
      <w:start w:val="1"/>
      <w:numFmt w:val="bullet"/>
      <w:lvlText w:val="o"/>
      <w:lvlJc w:val="left"/>
      <w:pPr>
        <w:ind w:left="3600" w:hanging="360"/>
      </w:pPr>
      <w:rPr>
        <w:rFonts w:ascii="Courier New" w:hAnsi="Courier New" w:cs="Courier New" w:hint="default"/>
      </w:rPr>
    </w:lvl>
    <w:lvl w:ilvl="5" w:tplc="F91C2E18">
      <w:start w:val="1"/>
      <w:numFmt w:val="bullet"/>
      <w:lvlText w:val=""/>
      <w:lvlJc w:val="left"/>
      <w:pPr>
        <w:ind w:left="4320" w:hanging="360"/>
      </w:pPr>
      <w:rPr>
        <w:rFonts w:ascii="Wingdings" w:hAnsi="Wingdings" w:cs="Wingdings" w:hint="default"/>
      </w:rPr>
    </w:lvl>
    <w:lvl w:ilvl="6" w:tplc="C1B824FA">
      <w:start w:val="1"/>
      <w:numFmt w:val="bullet"/>
      <w:lvlText w:val=""/>
      <w:lvlJc w:val="left"/>
      <w:pPr>
        <w:ind w:left="5040" w:hanging="360"/>
      </w:pPr>
      <w:rPr>
        <w:rFonts w:ascii="Symbol" w:hAnsi="Symbol" w:cs="Symbol" w:hint="default"/>
      </w:rPr>
    </w:lvl>
    <w:lvl w:ilvl="7" w:tplc="EBFCC706">
      <w:start w:val="1"/>
      <w:numFmt w:val="bullet"/>
      <w:lvlText w:val="o"/>
      <w:lvlJc w:val="left"/>
      <w:pPr>
        <w:ind w:left="5760" w:hanging="360"/>
      </w:pPr>
      <w:rPr>
        <w:rFonts w:ascii="Courier New" w:hAnsi="Courier New" w:cs="Courier New" w:hint="default"/>
      </w:rPr>
    </w:lvl>
    <w:lvl w:ilvl="8" w:tplc="E93428AA">
      <w:start w:val="1"/>
      <w:numFmt w:val="bullet"/>
      <w:lvlText w:val=""/>
      <w:lvlJc w:val="left"/>
      <w:pPr>
        <w:ind w:left="6480" w:hanging="360"/>
      </w:pPr>
      <w:rPr>
        <w:rFonts w:ascii="Wingdings" w:hAnsi="Wingdings" w:cs="Wingdings" w:hint="default"/>
      </w:rPr>
    </w:lvl>
  </w:abstractNum>
  <w:abstractNum w:abstractNumId="25" w15:restartNumberingAfterBreak="0">
    <w:nsid w:val="66DA1878"/>
    <w:multiLevelType w:val="hybridMultilevel"/>
    <w:tmpl w:val="F610753E"/>
    <w:lvl w:ilvl="0" w:tplc="265AA538">
      <w:start w:val="1"/>
      <w:numFmt w:val="bullet"/>
      <w:lvlText w:val=""/>
      <w:lvlJc w:val="left"/>
      <w:pPr>
        <w:ind w:left="720" w:hanging="360"/>
      </w:pPr>
      <w:rPr>
        <w:rFonts w:ascii="Symbol" w:hAnsi="Symbol" w:cs="Symbol" w:hint="default"/>
        <w:sz w:val="18"/>
        <w:szCs w:val="18"/>
      </w:rPr>
    </w:lvl>
    <w:lvl w:ilvl="1" w:tplc="09380B0C">
      <w:start w:val="1"/>
      <w:numFmt w:val="bullet"/>
      <w:lvlText w:val="o"/>
      <w:lvlJc w:val="left"/>
      <w:pPr>
        <w:ind w:left="1440" w:hanging="360"/>
      </w:pPr>
      <w:rPr>
        <w:rFonts w:ascii="Courier New" w:hAnsi="Courier New" w:cs="Courier New" w:hint="default"/>
      </w:rPr>
    </w:lvl>
    <w:lvl w:ilvl="2" w:tplc="1B0AA214">
      <w:start w:val="1"/>
      <w:numFmt w:val="bullet"/>
      <w:lvlText w:val=""/>
      <w:lvlJc w:val="left"/>
      <w:pPr>
        <w:ind w:left="2160" w:hanging="360"/>
      </w:pPr>
      <w:rPr>
        <w:rFonts w:ascii="Wingdings" w:hAnsi="Wingdings" w:cs="Wingdings" w:hint="default"/>
      </w:rPr>
    </w:lvl>
    <w:lvl w:ilvl="3" w:tplc="72A2539C">
      <w:start w:val="1"/>
      <w:numFmt w:val="bullet"/>
      <w:lvlText w:val=""/>
      <w:lvlJc w:val="left"/>
      <w:pPr>
        <w:ind w:left="2880" w:hanging="360"/>
      </w:pPr>
      <w:rPr>
        <w:rFonts w:ascii="Symbol" w:hAnsi="Symbol" w:cs="Symbol" w:hint="default"/>
      </w:rPr>
    </w:lvl>
    <w:lvl w:ilvl="4" w:tplc="F152A15C">
      <w:start w:val="1"/>
      <w:numFmt w:val="bullet"/>
      <w:lvlText w:val="o"/>
      <w:lvlJc w:val="left"/>
      <w:pPr>
        <w:ind w:left="3600" w:hanging="360"/>
      </w:pPr>
      <w:rPr>
        <w:rFonts w:ascii="Courier New" w:hAnsi="Courier New" w:cs="Courier New" w:hint="default"/>
      </w:rPr>
    </w:lvl>
    <w:lvl w:ilvl="5" w:tplc="C2027850">
      <w:start w:val="1"/>
      <w:numFmt w:val="bullet"/>
      <w:lvlText w:val=""/>
      <w:lvlJc w:val="left"/>
      <w:pPr>
        <w:ind w:left="4320" w:hanging="360"/>
      </w:pPr>
      <w:rPr>
        <w:rFonts w:ascii="Wingdings" w:hAnsi="Wingdings" w:cs="Wingdings" w:hint="default"/>
      </w:rPr>
    </w:lvl>
    <w:lvl w:ilvl="6" w:tplc="31666778">
      <w:start w:val="1"/>
      <w:numFmt w:val="bullet"/>
      <w:lvlText w:val=""/>
      <w:lvlJc w:val="left"/>
      <w:pPr>
        <w:ind w:left="5040" w:hanging="360"/>
      </w:pPr>
      <w:rPr>
        <w:rFonts w:ascii="Symbol" w:hAnsi="Symbol" w:cs="Symbol" w:hint="default"/>
      </w:rPr>
    </w:lvl>
    <w:lvl w:ilvl="7" w:tplc="DFB81106">
      <w:start w:val="1"/>
      <w:numFmt w:val="bullet"/>
      <w:lvlText w:val="o"/>
      <w:lvlJc w:val="left"/>
      <w:pPr>
        <w:ind w:left="5760" w:hanging="360"/>
      </w:pPr>
      <w:rPr>
        <w:rFonts w:ascii="Courier New" w:hAnsi="Courier New" w:cs="Courier New" w:hint="default"/>
      </w:rPr>
    </w:lvl>
    <w:lvl w:ilvl="8" w:tplc="82706EA6">
      <w:start w:val="1"/>
      <w:numFmt w:val="bullet"/>
      <w:lvlText w:val=""/>
      <w:lvlJc w:val="left"/>
      <w:pPr>
        <w:ind w:left="6480" w:hanging="360"/>
      </w:pPr>
      <w:rPr>
        <w:rFonts w:ascii="Wingdings" w:hAnsi="Wingdings" w:cs="Wingdings" w:hint="default"/>
      </w:rPr>
    </w:lvl>
  </w:abstractNum>
  <w:abstractNum w:abstractNumId="26" w15:restartNumberingAfterBreak="0">
    <w:nsid w:val="6E197B35"/>
    <w:multiLevelType w:val="hybridMultilevel"/>
    <w:tmpl w:val="CD469EAC"/>
    <w:lvl w:ilvl="0" w:tplc="B5643CF6">
      <w:start w:val="1"/>
      <w:numFmt w:val="bullet"/>
      <w:lvlText w:val=""/>
      <w:lvlJc w:val="left"/>
      <w:pPr>
        <w:ind w:left="720" w:hanging="360"/>
      </w:pPr>
      <w:rPr>
        <w:rFonts w:ascii="Symbol" w:hAnsi="Symbol" w:cs="Symbol" w:hint="default"/>
        <w:sz w:val="18"/>
        <w:szCs w:val="18"/>
      </w:rPr>
    </w:lvl>
    <w:lvl w:ilvl="1" w:tplc="19B8297A">
      <w:start w:val="1"/>
      <w:numFmt w:val="bullet"/>
      <w:lvlText w:val="o"/>
      <w:lvlJc w:val="left"/>
      <w:pPr>
        <w:ind w:left="1440" w:hanging="360"/>
      </w:pPr>
      <w:rPr>
        <w:rFonts w:ascii="Courier New" w:hAnsi="Courier New" w:cs="Courier New" w:hint="default"/>
      </w:rPr>
    </w:lvl>
    <w:lvl w:ilvl="2" w:tplc="77F4399C">
      <w:start w:val="1"/>
      <w:numFmt w:val="bullet"/>
      <w:lvlText w:val=""/>
      <w:lvlJc w:val="left"/>
      <w:pPr>
        <w:ind w:left="2160" w:hanging="360"/>
      </w:pPr>
      <w:rPr>
        <w:rFonts w:ascii="Wingdings" w:hAnsi="Wingdings" w:cs="Wingdings" w:hint="default"/>
      </w:rPr>
    </w:lvl>
    <w:lvl w:ilvl="3" w:tplc="77243982">
      <w:start w:val="1"/>
      <w:numFmt w:val="bullet"/>
      <w:lvlText w:val=""/>
      <w:lvlJc w:val="left"/>
      <w:pPr>
        <w:ind w:left="2880" w:hanging="360"/>
      </w:pPr>
      <w:rPr>
        <w:rFonts w:ascii="Symbol" w:hAnsi="Symbol" w:cs="Symbol" w:hint="default"/>
      </w:rPr>
    </w:lvl>
    <w:lvl w:ilvl="4" w:tplc="79C4CD20">
      <w:start w:val="1"/>
      <w:numFmt w:val="bullet"/>
      <w:lvlText w:val="o"/>
      <w:lvlJc w:val="left"/>
      <w:pPr>
        <w:ind w:left="3600" w:hanging="360"/>
      </w:pPr>
      <w:rPr>
        <w:rFonts w:ascii="Courier New" w:hAnsi="Courier New" w:cs="Courier New" w:hint="default"/>
      </w:rPr>
    </w:lvl>
    <w:lvl w:ilvl="5" w:tplc="EA986B5C">
      <w:start w:val="1"/>
      <w:numFmt w:val="bullet"/>
      <w:lvlText w:val=""/>
      <w:lvlJc w:val="left"/>
      <w:pPr>
        <w:ind w:left="4320" w:hanging="360"/>
      </w:pPr>
      <w:rPr>
        <w:rFonts w:ascii="Wingdings" w:hAnsi="Wingdings" w:cs="Wingdings" w:hint="default"/>
      </w:rPr>
    </w:lvl>
    <w:lvl w:ilvl="6" w:tplc="2D94E6B6">
      <w:start w:val="1"/>
      <w:numFmt w:val="bullet"/>
      <w:lvlText w:val=""/>
      <w:lvlJc w:val="left"/>
      <w:pPr>
        <w:ind w:left="5040" w:hanging="360"/>
      </w:pPr>
      <w:rPr>
        <w:rFonts w:ascii="Symbol" w:hAnsi="Symbol" w:cs="Symbol" w:hint="default"/>
      </w:rPr>
    </w:lvl>
    <w:lvl w:ilvl="7" w:tplc="6FDCA8F2">
      <w:start w:val="1"/>
      <w:numFmt w:val="bullet"/>
      <w:lvlText w:val="o"/>
      <w:lvlJc w:val="left"/>
      <w:pPr>
        <w:ind w:left="5760" w:hanging="360"/>
      </w:pPr>
      <w:rPr>
        <w:rFonts w:ascii="Courier New" w:hAnsi="Courier New" w:cs="Courier New" w:hint="default"/>
      </w:rPr>
    </w:lvl>
    <w:lvl w:ilvl="8" w:tplc="E320060E">
      <w:start w:val="1"/>
      <w:numFmt w:val="bullet"/>
      <w:lvlText w:val=""/>
      <w:lvlJc w:val="left"/>
      <w:pPr>
        <w:ind w:left="6480" w:hanging="360"/>
      </w:pPr>
      <w:rPr>
        <w:rFonts w:ascii="Wingdings" w:hAnsi="Wingdings" w:cs="Wingdings" w:hint="default"/>
      </w:rPr>
    </w:lvl>
  </w:abstractNum>
  <w:abstractNum w:abstractNumId="27" w15:restartNumberingAfterBreak="0">
    <w:nsid w:val="6FA25C6F"/>
    <w:multiLevelType w:val="hybridMultilevel"/>
    <w:tmpl w:val="BDD8812E"/>
    <w:lvl w:ilvl="0" w:tplc="6310F788">
      <w:start w:val="1"/>
      <w:numFmt w:val="bullet"/>
      <w:lvlText w:val=""/>
      <w:lvlJc w:val="left"/>
      <w:pPr>
        <w:ind w:left="720" w:hanging="360"/>
      </w:pPr>
      <w:rPr>
        <w:rFonts w:ascii="Symbol" w:hAnsi="Symbol" w:cs="Symbol" w:hint="default"/>
        <w:sz w:val="18"/>
        <w:szCs w:val="18"/>
      </w:rPr>
    </w:lvl>
    <w:lvl w:ilvl="1" w:tplc="E32A3CA4">
      <w:start w:val="1"/>
      <w:numFmt w:val="bullet"/>
      <w:lvlText w:val="o"/>
      <w:lvlJc w:val="left"/>
      <w:pPr>
        <w:ind w:left="1440" w:hanging="360"/>
      </w:pPr>
      <w:rPr>
        <w:rFonts w:ascii="Courier New" w:hAnsi="Courier New" w:cs="Courier New" w:hint="default"/>
      </w:rPr>
    </w:lvl>
    <w:lvl w:ilvl="2" w:tplc="AC861F04">
      <w:start w:val="1"/>
      <w:numFmt w:val="bullet"/>
      <w:lvlText w:val=""/>
      <w:lvlJc w:val="left"/>
      <w:pPr>
        <w:ind w:left="2160" w:hanging="360"/>
      </w:pPr>
      <w:rPr>
        <w:rFonts w:ascii="Wingdings" w:hAnsi="Wingdings" w:cs="Wingdings" w:hint="default"/>
      </w:rPr>
    </w:lvl>
    <w:lvl w:ilvl="3" w:tplc="3E1AD0E2">
      <w:start w:val="1"/>
      <w:numFmt w:val="bullet"/>
      <w:lvlText w:val=""/>
      <w:lvlJc w:val="left"/>
      <w:pPr>
        <w:ind w:left="2880" w:hanging="360"/>
      </w:pPr>
      <w:rPr>
        <w:rFonts w:ascii="Symbol" w:hAnsi="Symbol" w:cs="Symbol" w:hint="default"/>
      </w:rPr>
    </w:lvl>
    <w:lvl w:ilvl="4" w:tplc="0BC60F3E">
      <w:start w:val="1"/>
      <w:numFmt w:val="bullet"/>
      <w:lvlText w:val="o"/>
      <w:lvlJc w:val="left"/>
      <w:pPr>
        <w:ind w:left="3600" w:hanging="360"/>
      </w:pPr>
      <w:rPr>
        <w:rFonts w:ascii="Courier New" w:hAnsi="Courier New" w:cs="Courier New" w:hint="default"/>
      </w:rPr>
    </w:lvl>
    <w:lvl w:ilvl="5" w:tplc="0AE68582">
      <w:start w:val="1"/>
      <w:numFmt w:val="bullet"/>
      <w:lvlText w:val=""/>
      <w:lvlJc w:val="left"/>
      <w:pPr>
        <w:ind w:left="4320" w:hanging="360"/>
      </w:pPr>
      <w:rPr>
        <w:rFonts w:ascii="Wingdings" w:hAnsi="Wingdings" w:cs="Wingdings" w:hint="default"/>
      </w:rPr>
    </w:lvl>
    <w:lvl w:ilvl="6" w:tplc="35101B1E">
      <w:start w:val="1"/>
      <w:numFmt w:val="bullet"/>
      <w:lvlText w:val=""/>
      <w:lvlJc w:val="left"/>
      <w:pPr>
        <w:ind w:left="5040" w:hanging="360"/>
      </w:pPr>
      <w:rPr>
        <w:rFonts w:ascii="Symbol" w:hAnsi="Symbol" w:cs="Symbol" w:hint="default"/>
      </w:rPr>
    </w:lvl>
    <w:lvl w:ilvl="7" w:tplc="9ED847FE">
      <w:start w:val="1"/>
      <w:numFmt w:val="bullet"/>
      <w:lvlText w:val="o"/>
      <w:lvlJc w:val="left"/>
      <w:pPr>
        <w:ind w:left="5760" w:hanging="360"/>
      </w:pPr>
      <w:rPr>
        <w:rFonts w:ascii="Courier New" w:hAnsi="Courier New" w:cs="Courier New" w:hint="default"/>
      </w:rPr>
    </w:lvl>
    <w:lvl w:ilvl="8" w:tplc="52AE4592">
      <w:start w:val="1"/>
      <w:numFmt w:val="bullet"/>
      <w:lvlText w:val=""/>
      <w:lvlJc w:val="left"/>
      <w:pPr>
        <w:ind w:left="6480" w:hanging="360"/>
      </w:pPr>
      <w:rPr>
        <w:rFonts w:ascii="Wingdings" w:hAnsi="Wingdings" w:cs="Wingdings" w:hint="default"/>
      </w:rPr>
    </w:lvl>
  </w:abstractNum>
  <w:abstractNum w:abstractNumId="28" w15:restartNumberingAfterBreak="0">
    <w:nsid w:val="7AB13328"/>
    <w:multiLevelType w:val="hybridMultilevel"/>
    <w:tmpl w:val="69AED198"/>
    <w:lvl w:ilvl="0" w:tplc="2CE47350">
      <w:start w:val="1"/>
      <w:numFmt w:val="bullet"/>
      <w:lvlText w:val=""/>
      <w:lvlJc w:val="left"/>
      <w:pPr>
        <w:ind w:left="720" w:hanging="360"/>
      </w:pPr>
      <w:rPr>
        <w:rFonts w:ascii="Symbol" w:hAnsi="Symbol" w:cs="Symbol" w:hint="default"/>
        <w:sz w:val="18"/>
        <w:szCs w:val="18"/>
      </w:rPr>
    </w:lvl>
    <w:lvl w:ilvl="1" w:tplc="52A26EEE">
      <w:start w:val="1"/>
      <w:numFmt w:val="bullet"/>
      <w:lvlText w:val="o"/>
      <w:lvlJc w:val="left"/>
      <w:pPr>
        <w:ind w:left="1440" w:hanging="360"/>
      </w:pPr>
      <w:rPr>
        <w:rFonts w:ascii="Courier New" w:hAnsi="Courier New" w:cs="Courier New" w:hint="default"/>
      </w:rPr>
    </w:lvl>
    <w:lvl w:ilvl="2" w:tplc="003084F4">
      <w:start w:val="1"/>
      <w:numFmt w:val="bullet"/>
      <w:lvlText w:val=""/>
      <w:lvlJc w:val="left"/>
      <w:pPr>
        <w:ind w:left="2160" w:hanging="360"/>
      </w:pPr>
      <w:rPr>
        <w:rFonts w:ascii="Wingdings" w:hAnsi="Wingdings" w:cs="Wingdings" w:hint="default"/>
      </w:rPr>
    </w:lvl>
    <w:lvl w:ilvl="3" w:tplc="E89EA4F8">
      <w:start w:val="1"/>
      <w:numFmt w:val="bullet"/>
      <w:lvlText w:val=""/>
      <w:lvlJc w:val="left"/>
      <w:pPr>
        <w:ind w:left="2880" w:hanging="360"/>
      </w:pPr>
      <w:rPr>
        <w:rFonts w:ascii="Symbol" w:hAnsi="Symbol" w:cs="Symbol" w:hint="default"/>
      </w:rPr>
    </w:lvl>
    <w:lvl w:ilvl="4" w:tplc="5EC2AD22">
      <w:start w:val="1"/>
      <w:numFmt w:val="bullet"/>
      <w:lvlText w:val="o"/>
      <w:lvlJc w:val="left"/>
      <w:pPr>
        <w:ind w:left="3600" w:hanging="360"/>
      </w:pPr>
      <w:rPr>
        <w:rFonts w:ascii="Courier New" w:hAnsi="Courier New" w:cs="Courier New" w:hint="default"/>
      </w:rPr>
    </w:lvl>
    <w:lvl w:ilvl="5" w:tplc="7E1A1AA2">
      <w:start w:val="1"/>
      <w:numFmt w:val="bullet"/>
      <w:lvlText w:val=""/>
      <w:lvlJc w:val="left"/>
      <w:pPr>
        <w:ind w:left="4320" w:hanging="360"/>
      </w:pPr>
      <w:rPr>
        <w:rFonts w:ascii="Wingdings" w:hAnsi="Wingdings" w:cs="Wingdings" w:hint="default"/>
      </w:rPr>
    </w:lvl>
    <w:lvl w:ilvl="6" w:tplc="1A440BE0">
      <w:start w:val="1"/>
      <w:numFmt w:val="bullet"/>
      <w:lvlText w:val=""/>
      <w:lvlJc w:val="left"/>
      <w:pPr>
        <w:ind w:left="5040" w:hanging="360"/>
      </w:pPr>
      <w:rPr>
        <w:rFonts w:ascii="Symbol" w:hAnsi="Symbol" w:cs="Symbol" w:hint="default"/>
      </w:rPr>
    </w:lvl>
    <w:lvl w:ilvl="7" w:tplc="F05A5324">
      <w:start w:val="1"/>
      <w:numFmt w:val="bullet"/>
      <w:lvlText w:val="o"/>
      <w:lvlJc w:val="left"/>
      <w:pPr>
        <w:ind w:left="5760" w:hanging="360"/>
      </w:pPr>
      <w:rPr>
        <w:rFonts w:ascii="Courier New" w:hAnsi="Courier New" w:cs="Courier New" w:hint="default"/>
      </w:rPr>
    </w:lvl>
    <w:lvl w:ilvl="8" w:tplc="E8965D2E">
      <w:start w:val="1"/>
      <w:numFmt w:val="bullet"/>
      <w:lvlText w:val=""/>
      <w:lvlJc w:val="left"/>
      <w:pPr>
        <w:ind w:left="6480" w:hanging="360"/>
      </w:pPr>
      <w:rPr>
        <w:rFonts w:ascii="Wingdings" w:hAnsi="Wingdings" w:cs="Wingdings" w:hint="default"/>
      </w:rPr>
    </w:lvl>
  </w:abstractNum>
  <w:abstractNum w:abstractNumId="29" w15:restartNumberingAfterBreak="0">
    <w:nsid w:val="7BE018A0"/>
    <w:multiLevelType w:val="hybridMultilevel"/>
    <w:tmpl w:val="D10C5636"/>
    <w:lvl w:ilvl="0" w:tplc="BA606FDA">
      <w:start w:val="1"/>
      <w:numFmt w:val="bullet"/>
      <w:lvlText w:val=""/>
      <w:lvlJc w:val="left"/>
      <w:pPr>
        <w:ind w:left="720" w:hanging="360"/>
      </w:pPr>
      <w:rPr>
        <w:rFonts w:ascii="Symbol" w:hAnsi="Symbol" w:cs="Symbol" w:hint="default"/>
        <w:sz w:val="18"/>
        <w:szCs w:val="18"/>
      </w:rPr>
    </w:lvl>
    <w:lvl w:ilvl="1" w:tplc="8E02467A">
      <w:start w:val="1"/>
      <w:numFmt w:val="bullet"/>
      <w:lvlText w:val="o"/>
      <w:lvlJc w:val="left"/>
      <w:pPr>
        <w:ind w:left="1440" w:hanging="360"/>
      </w:pPr>
      <w:rPr>
        <w:rFonts w:ascii="Courier New" w:hAnsi="Courier New" w:cs="Courier New" w:hint="default"/>
      </w:rPr>
    </w:lvl>
    <w:lvl w:ilvl="2" w:tplc="11600C3E">
      <w:start w:val="1"/>
      <w:numFmt w:val="bullet"/>
      <w:lvlText w:val=""/>
      <w:lvlJc w:val="left"/>
      <w:pPr>
        <w:ind w:left="2160" w:hanging="360"/>
      </w:pPr>
      <w:rPr>
        <w:rFonts w:ascii="Wingdings" w:hAnsi="Wingdings" w:cs="Wingdings" w:hint="default"/>
      </w:rPr>
    </w:lvl>
    <w:lvl w:ilvl="3" w:tplc="F580CB58">
      <w:start w:val="1"/>
      <w:numFmt w:val="bullet"/>
      <w:lvlText w:val=""/>
      <w:lvlJc w:val="left"/>
      <w:pPr>
        <w:ind w:left="2880" w:hanging="360"/>
      </w:pPr>
      <w:rPr>
        <w:rFonts w:ascii="Symbol" w:hAnsi="Symbol" w:cs="Symbol" w:hint="default"/>
      </w:rPr>
    </w:lvl>
    <w:lvl w:ilvl="4" w:tplc="ABB27A6E">
      <w:start w:val="1"/>
      <w:numFmt w:val="bullet"/>
      <w:lvlText w:val="o"/>
      <w:lvlJc w:val="left"/>
      <w:pPr>
        <w:ind w:left="3600" w:hanging="360"/>
      </w:pPr>
      <w:rPr>
        <w:rFonts w:ascii="Courier New" w:hAnsi="Courier New" w:cs="Courier New" w:hint="default"/>
      </w:rPr>
    </w:lvl>
    <w:lvl w:ilvl="5" w:tplc="5464FE02">
      <w:start w:val="1"/>
      <w:numFmt w:val="bullet"/>
      <w:lvlText w:val=""/>
      <w:lvlJc w:val="left"/>
      <w:pPr>
        <w:ind w:left="4320" w:hanging="360"/>
      </w:pPr>
      <w:rPr>
        <w:rFonts w:ascii="Wingdings" w:hAnsi="Wingdings" w:cs="Wingdings" w:hint="default"/>
      </w:rPr>
    </w:lvl>
    <w:lvl w:ilvl="6" w:tplc="412CC806">
      <w:start w:val="1"/>
      <w:numFmt w:val="bullet"/>
      <w:lvlText w:val=""/>
      <w:lvlJc w:val="left"/>
      <w:pPr>
        <w:ind w:left="5040" w:hanging="360"/>
      </w:pPr>
      <w:rPr>
        <w:rFonts w:ascii="Symbol" w:hAnsi="Symbol" w:cs="Symbol" w:hint="default"/>
      </w:rPr>
    </w:lvl>
    <w:lvl w:ilvl="7" w:tplc="274A9A24">
      <w:start w:val="1"/>
      <w:numFmt w:val="bullet"/>
      <w:lvlText w:val="o"/>
      <w:lvlJc w:val="left"/>
      <w:pPr>
        <w:ind w:left="5760" w:hanging="360"/>
      </w:pPr>
      <w:rPr>
        <w:rFonts w:ascii="Courier New" w:hAnsi="Courier New" w:cs="Courier New" w:hint="default"/>
      </w:rPr>
    </w:lvl>
    <w:lvl w:ilvl="8" w:tplc="FAF06642">
      <w:start w:val="1"/>
      <w:numFmt w:val="bullet"/>
      <w:lvlText w:val=""/>
      <w:lvlJc w:val="left"/>
      <w:pPr>
        <w:ind w:left="6480" w:hanging="360"/>
      </w:pPr>
      <w:rPr>
        <w:rFonts w:ascii="Wingdings" w:hAnsi="Wingdings" w:cs="Wingdings" w:hint="default"/>
      </w:rPr>
    </w:lvl>
  </w:abstractNum>
  <w:abstractNum w:abstractNumId="30" w15:restartNumberingAfterBreak="0">
    <w:nsid w:val="7DEA3EF4"/>
    <w:multiLevelType w:val="hybridMultilevel"/>
    <w:tmpl w:val="1FC0514A"/>
    <w:lvl w:ilvl="0" w:tplc="71B8FAB8">
      <w:start w:val="3"/>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521940895">
    <w:abstractNumId w:val="29"/>
  </w:num>
  <w:num w:numId="2" w16cid:durableId="1738556202">
    <w:abstractNumId w:val="11"/>
  </w:num>
  <w:num w:numId="3" w16cid:durableId="691151427">
    <w:abstractNumId w:val="6"/>
  </w:num>
  <w:num w:numId="4" w16cid:durableId="1679112498">
    <w:abstractNumId w:val="2"/>
  </w:num>
  <w:num w:numId="5" w16cid:durableId="1304235639">
    <w:abstractNumId w:val="21"/>
  </w:num>
  <w:num w:numId="6" w16cid:durableId="1447656102">
    <w:abstractNumId w:val="0"/>
  </w:num>
  <w:num w:numId="7" w16cid:durableId="1394307475">
    <w:abstractNumId w:val="28"/>
  </w:num>
  <w:num w:numId="8" w16cid:durableId="1377312672">
    <w:abstractNumId w:val="18"/>
  </w:num>
  <w:num w:numId="9" w16cid:durableId="1751997609">
    <w:abstractNumId w:val="17"/>
  </w:num>
  <w:num w:numId="10" w16cid:durableId="1167281825">
    <w:abstractNumId w:val="7"/>
  </w:num>
  <w:num w:numId="11" w16cid:durableId="861095887">
    <w:abstractNumId w:val="25"/>
  </w:num>
  <w:num w:numId="12" w16cid:durableId="44959974">
    <w:abstractNumId w:val="10"/>
  </w:num>
  <w:num w:numId="13" w16cid:durableId="1426682326">
    <w:abstractNumId w:val="27"/>
  </w:num>
  <w:num w:numId="14" w16cid:durableId="1278682472">
    <w:abstractNumId w:val="14"/>
  </w:num>
  <w:num w:numId="15" w16cid:durableId="2026637862">
    <w:abstractNumId w:val="15"/>
  </w:num>
  <w:num w:numId="16" w16cid:durableId="778647001">
    <w:abstractNumId w:val="16"/>
  </w:num>
  <w:num w:numId="17" w16cid:durableId="1444807236">
    <w:abstractNumId w:val="5"/>
  </w:num>
  <w:num w:numId="18" w16cid:durableId="1550650254">
    <w:abstractNumId w:val="3"/>
  </w:num>
  <w:num w:numId="19" w16cid:durableId="1845780288">
    <w:abstractNumId w:val="4"/>
  </w:num>
  <w:num w:numId="20" w16cid:durableId="1258100816">
    <w:abstractNumId w:val="19"/>
  </w:num>
  <w:num w:numId="21" w16cid:durableId="77792005">
    <w:abstractNumId w:val="20"/>
  </w:num>
  <w:num w:numId="22" w16cid:durableId="937910740">
    <w:abstractNumId w:val="1"/>
  </w:num>
  <w:num w:numId="23" w16cid:durableId="753236109">
    <w:abstractNumId w:val="12"/>
  </w:num>
  <w:num w:numId="24" w16cid:durableId="69499411">
    <w:abstractNumId w:val="13"/>
  </w:num>
  <w:num w:numId="25" w16cid:durableId="506485531">
    <w:abstractNumId w:val="30"/>
  </w:num>
  <w:num w:numId="26" w16cid:durableId="346448479">
    <w:abstractNumId w:val="8"/>
  </w:num>
  <w:num w:numId="27" w16cid:durableId="1324580831">
    <w:abstractNumId w:val="24"/>
  </w:num>
  <w:num w:numId="28" w16cid:durableId="16467955">
    <w:abstractNumId w:val="22"/>
  </w:num>
  <w:num w:numId="29" w16cid:durableId="1495871821">
    <w:abstractNumId w:val="9"/>
  </w:num>
  <w:num w:numId="30" w16cid:durableId="1257708649">
    <w:abstractNumId w:val="26"/>
  </w:num>
  <w:num w:numId="31" w16cid:durableId="652024138">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657E"/>
    <w:rsid w:val="00037A49"/>
    <w:rsid w:val="00043DDE"/>
    <w:rsid w:val="00097F4A"/>
    <w:rsid w:val="000C5527"/>
    <w:rsid w:val="000E76C6"/>
    <w:rsid w:val="00115C9A"/>
    <w:rsid w:val="00127127"/>
    <w:rsid w:val="00134892"/>
    <w:rsid w:val="001A6762"/>
    <w:rsid w:val="00204EDB"/>
    <w:rsid w:val="00211B19"/>
    <w:rsid w:val="002634AA"/>
    <w:rsid w:val="002D58B5"/>
    <w:rsid w:val="0033249E"/>
    <w:rsid w:val="00337E4D"/>
    <w:rsid w:val="00343395"/>
    <w:rsid w:val="00365B8E"/>
    <w:rsid w:val="003A1AA2"/>
    <w:rsid w:val="003B1084"/>
    <w:rsid w:val="004702FB"/>
    <w:rsid w:val="00471503"/>
    <w:rsid w:val="0049479E"/>
    <w:rsid w:val="004B1C50"/>
    <w:rsid w:val="004D2F9F"/>
    <w:rsid w:val="004F2927"/>
    <w:rsid w:val="0052142A"/>
    <w:rsid w:val="0053510E"/>
    <w:rsid w:val="005423BF"/>
    <w:rsid w:val="005B148F"/>
    <w:rsid w:val="005B6195"/>
    <w:rsid w:val="005C2B8F"/>
    <w:rsid w:val="006347C3"/>
    <w:rsid w:val="006417B6"/>
    <w:rsid w:val="006975C6"/>
    <w:rsid w:val="006A5918"/>
    <w:rsid w:val="006B2936"/>
    <w:rsid w:val="006F1DA5"/>
    <w:rsid w:val="007109D5"/>
    <w:rsid w:val="007774E8"/>
    <w:rsid w:val="00785F39"/>
    <w:rsid w:val="007C3EA0"/>
    <w:rsid w:val="007D6FB3"/>
    <w:rsid w:val="007E0E83"/>
    <w:rsid w:val="008278F5"/>
    <w:rsid w:val="008B72CE"/>
    <w:rsid w:val="00930868"/>
    <w:rsid w:val="00960022"/>
    <w:rsid w:val="009603D3"/>
    <w:rsid w:val="009847BC"/>
    <w:rsid w:val="00992DCB"/>
    <w:rsid w:val="00A52459"/>
    <w:rsid w:val="00AF7FB0"/>
    <w:rsid w:val="00B05771"/>
    <w:rsid w:val="00B169F3"/>
    <w:rsid w:val="00B757D1"/>
    <w:rsid w:val="00B93434"/>
    <w:rsid w:val="00BC2D61"/>
    <w:rsid w:val="00C02EF0"/>
    <w:rsid w:val="00C125C6"/>
    <w:rsid w:val="00C14D6A"/>
    <w:rsid w:val="00C24613"/>
    <w:rsid w:val="00C26650"/>
    <w:rsid w:val="00C315C9"/>
    <w:rsid w:val="00C4793C"/>
    <w:rsid w:val="00C70C8B"/>
    <w:rsid w:val="00CD6E25"/>
    <w:rsid w:val="00D11074"/>
    <w:rsid w:val="00D379CF"/>
    <w:rsid w:val="00D60A0B"/>
    <w:rsid w:val="00D72624"/>
    <w:rsid w:val="00D7467F"/>
    <w:rsid w:val="00D931BF"/>
    <w:rsid w:val="00DD2FA1"/>
    <w:rsid w:val="00DE26D0"/>
    <w:rsid w:val="00E505B5"/>
    <w:rsid w:val="00E55B9D"/>
    <w:rsid w:val="00E56C68"/>
    <w:rsid w:val="00ED1387"/>
    <w:rsid w:val="00ED41BC"/>
    <w:rsid w:val="00EF3AE5"/>
    <w:rsid w:val="00F3475D"/>
    <w:rsid w:val="00F851F3"/>
    <w:rsid w:val="00F96342"/>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7294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26650"/>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semiHidden/>
    <w:unhideWhenUsed/>
    <w:rsid w:val="000365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3.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yperlink" Target="mailto:kuhinja.skladisce@sb-nm.si"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http://www.uradni-list.si/1/objava.jsp?sop=2019-21-0789" TargetMode="External"/><Relationship Id="rId23" Type="http://schemas.openxmlformats.org/officeDocument/2006/relationships/footer" Target="footer11.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8-01-3524" TargetMode="External"/><Relationship Id="rId22" Type="http://schemas.openxmlformats.org/officeDocument/2006/relationships/footer" Target="footer10.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54</Pages>
  <Words>18473</Words>
  <Characters>105297</Characters>
  <Application>Microsoft Office Word</Application>
  <DocSecurity>0</DocSecurity>
  <Lines>877</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4</cp:revision>
  <cp:lastPrinted>2025-07-31T12:24:00Z</cp:lastPrinted>
  <dcterms:created xsi:type="dcterms:W3CDTF">2025-07-29T12:57:00Z</dcterms:created>
  <dcterms:modified xsi:type="dcterms:W3CDTF">2025-07-31T12:53:00Z</dcterms:modified>
</cp:coreProperties>
</file>